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2E" w:rsidRDefault="00C1142E" w:rsidP="00C1142E">
      <w:pPr>
        <w:adjustRightInd w:val="0"/>
        <w:snapToGrid w:val="0"/>
        <w:spacing w:line="360" w:lineRule="auto"/>
        <w:jc w:val="center"/>
        <w:rPr>
          <w:rFonts w:hint="eastAsia"/>
          <w:sz w:val="24"/>
        </w:rPr>
      </w:pPr>
      <w:r w:rsidRPr="00C1142E">
        <w:rPr>
          <w:rFonts w:hint="eastAsia"/>
          <w:b/>
          <w:sz w:val="44"/>
          <w:szCs w:val="44"/>
        </w:rPr>
        <w:t>答案</w:t>
      </w:r>
    </w:p>
    <w:p w:rsidR="00C1142E" w:rsidRPr="00AD258A" w:rsidRDefault="00C1142E" w:rsidP="00C1142E">
      <w:pPr>
        <w:adjustRightInd w:val="0"/>
        <w:snapToGrid w:val="0"/>
        <w:spacing w:line="360" w:lineRule="auto"/>
        <w:rPr>
          <w:sz w:val="24"/>
        </w:rPr>
      </w:pPr>
      <w:r w:rsidRPr="00AD258A">
        <w:rPr>
          <w:sz w:val="24"/>
        </w:rPr>
        <w:t>A</w:t>
      </w:r>
      <w:r w:rsidRPr="00AD258A">
        <w:rPr>
          <w:sz w:val="24"/>
        </w:rPr>
        <w:t>卷</w:t>
      </w:r>
    </w:p>
    <w:p w:rsidR="00C1142E" w:rsidRPr="00AD258A" w:rsidRDefault="00C1142E" w:rsidP="00C1142E">
      <w:pPr>
        <w:adjustRightInd w:val="0"/>
        <w:snapToGrid w:val="0"/>
        <w:spacing w:line="360" w:lineRule="auto"/>
        <w:rPr>
          <w:sz w:val="24"/>
        </w:rPr>
      </w:pPr>
      <w:r w:rsidRPr="00AD258A">
        <w:rPr>
          <w:sz w:val="24"/>
        </w:rPr>
        <w:t>一</w:t>
      </w:r>
      <w:r w:rsidRPr="00AD258A">
        <w:rPr>
          <w:sz w:val="24"/>
        </w:rPr>
        <w:t xml:space="preserve">.  </w:t>
      </w:r>
      <w:r w:rsidRPr="00AD258A">
        <w:rPr>
          <w:sz w:val="24"/>
        </w:rPr>
        <w:t>听力测试</w:t>
      </w:r>
    </w:p>
    <w:p w:rsidR="00C1142E" w:rsidRPr="00AD258A" w:rsidRDefault="00C1142E" w:rsidP="00C1142E">
      <w:pPr>
        <w:adjustRightInd w:val="0"/>
        <w:snapToGrid w:val="0"/>
        <w:spacing w:line="360" w:lineRule="auto"/>
        <w:rPr>
          <w:sz w:val="24"/>
        </w:rPr>
      </w:pPr>
      <w:r w:rsidRPr="00AD258A">
        <w:rPr>
          <w:sz w:val="24"/>
        </w:rPr>
        <w:t xml:space="preserve">1-6 ABCABB 7-10 BCAD   11-15CBBCA  16-20ACABC  21-25 BCCAC </w:t>
      </w:r>
    </w:p>
    <w:p w:rsidR="00C1142E" w:rsidRPr="00AD258A" w:rsidRDefault="00C1142E" w:rsidP="00C1142E">
      <w:pPr>
        <w:adjustRightInd w:val="0"/>
        <w:snapToGrid w:val="0"/>
        <w:spacing w:line="360" w:lineRule="auto"/>
        <w:rPr>
          <w:sz w:val="24"/>
        </w:rPr>
      </w:pPr>
      <w:r w:rsidRPr="00AD258A">
        <w:rPr>
          <w:sz w:val="24"/>
        </w:rPr>
        <w:t>二、单项选择</w:t>
      </w:r>
    </w:p>
    <w:p w:rsidR="00C1142E" w:rsidRPr="00AD258A" w:rsidRDefault="00C1142E" w:rsidP="00C1142E">
      <w:pPr>
        <w:adjustRightInd w:val="0"/>
        <w:snapToGrid w:val="0"/>
        <w:spacing w:line="360" w:lineRule="auto"/>
        <w:rPr>
          <w:sz w:val="24"/>
        </w:rPr>
      </w:pPr>
      <w:r w:rsidRPr="00AD258A">
        <w:rPr>
          <w:sz w:val="24"/>
        </w:rPr>
        <w:t>26-30DABCB  31-35ACBAB  36-40BABCA  41-45BCBCB  46-50CDBAC</w:t>
      </w:r>
    </w:p>
    <w:p w:rsidR="00C1142E" w:rsidRPr="00AD258A" w:rsidRDefault="00C1142E" w:rsidP="00C1142E">
      <w:pPr>
        <w:adjustRightInd w:val="0"/>
        <w:snapToGrid w:val="0"/>
        <w:spacing w:line="360" w:lineRule="auto"/>
        <w:rPr>
          <w:sz w:val="24"/>
        </w:rPr>
      </w:pPr>
      <w:r w:rsidRPr="00AD258A">
        <w:rPr>
          <w:sz w:val="24"/>
        </w:rPr>
        <w:t>三、完形填空</w:t>
      </w:r>
    </w:p>
    <w:p w:rsidR="00C1142E" w:rsidRPr="00AD258A" w:rsidRDefault="00C1142E" w:rsidP="00C1142E">
      <w:pPr>
        <w:adjustRightInd w:val="0"/>
        <w:snapToGrid w:val="0"/>
        <w:spacing w:line="360" w:lineRule="auto"/>
        <w:rPr>
          <w:sz w:val="24"/>
        </w:rPr>
      </w:pPr>
      <w:r w:rsidRPr="00AD258A">
        <w:rPr>
          <w:sz w:val="24"/>
        </w:rPr>
        <w:t>51-55ABCAA  56-60CABCC    61-65BACAB  66-70CABCA</w:t>
      </w:r>
    </w:p>
    <w:p w:rsidR="00C1142E" w:rsidRPr="00AD258A" w:rsidRDefault="00C1142E" w:rsidP="00C1142E">
      <w:pPr>
        <w:adjustRightInd w:val="0"/>
        <w:snapToGrid w:val="0"/>
        <w:spacing w:line="360" w:lineRule="auto"/>
        <w:rPr>
          <w:sz w:val="24"/>
        </w:rPr>
      </w:pPr>
      <w:r w:rsidRPr="00AD258A">
        <w:rPr>
          <w:sz w:val="24"/>
        </w:rPr>
        <w:t>四、阅读理解</w:t>
      </w:r>
    </w:p>
    <w:p w:rsidR="00C1142E" w:rsidRPr="00AD258A" w:rsidRDefault="00C1142E" w:rsidP="00C1142E">
      <w:pPr>
        <w:adjustRightInd w:val="0"/>
        <w:snapToGrid w:val="0"/>
        <w:spacing w:line="360" w:lineRule="auto"/>
        <w:rPr>
          <w:sz w:val="24"/>
        </w:rPr>
      </w:pPr>
      <w:r w:rsidRPr="00AD258A">
        <w:rPr>
          <w:sz w:val="24"/>
        </w:rPr>
        <w:t xml:space="preserve"> 71-75BABBB  76-80BAABC  81-85CCCBB</w:t>
      </w:r>
    </w:p>
    <w:p w:rsidR="00C1142E" w:rsidRDefault="00C1142E" w:rsidP="00C1142E">
      <w:pPr>
        <w:spacing w:line="520" w:lineRule="exact"/>
        <w:rPr>
          <w:rFonts w:hint="eastAsia"/>
        </w:rPr>
      </w:pPr>
      <w:r>
        <w:rPr>
          <w:rFonts w:hint="eastAsia"/>
          <w:b/>
          <w:bCs/>
          <w:sz w:val="40"/>
          <w:szCs w:val="36"/>
        </w:rPr>
        <w:t>参考答案</w:t>
      </w:r>
    </w:p>
    <w:p w:rsidR="00C1142E" w:rsidRDefault="00C1142E" w:rsidP="00C1142E">
      <w:pPr>
        <w:spacing w:line="520" w:lineRule="exact"/>
        <w:rPr>
          <w:rFonts w:hint="eastAsia"/>
        </w:rPr>
      </w:pPr>
      <w:r>
        <w:rPr>
          <w:rFonts w:hint="eastAsia"/>
          <w:b/>
          <w:bCs/>
        </w:rPr>
        <w:t>一、补全对话</w:t>
      </w:r>
      <w:r>
        <w:rPr>
          <w:b/>
          <w:bCs/>
        </w:rPr>
        <w:t>（共</w:t>
      </w:r>
      <w:r>
        <w:rPr>
          <w:b/>
          <w:bCs/>
        </w:rPr>
        <w:t>10</w:t>
      </w:r>
      <w:r>
        <w:rPr>
          <w:b/>
        </w:rPr>
        <w:t>小题，每小题</w:t>
      </w:r>
      <w:r>
        <w:rPr>
          <w:b/>
        </w:rPr>
        <w:t>1</w:t>
      </w:r>
      <w:r>
        <w:rPr>
          <w:b/>
        </w:rPr>
        <w:t>分</w:t>
      </w:r>
      <w:r>
        <w:rPr>
          <w:rFonts w:hint="eastAsia"/>
          <w:b/>
        </w:rPr>
        <w:t>；计</w:t>
      </w:r>
      <w:r>
        <w:rPr>
          <w:b/>
        </w:rPr>
        <w:t>10</w:t>
      </w:r>
      <w:r>
        <w:rPr>
          <w:b/>
        </w:rPr>
        <w:t>分）</w:t>
      </w:r>
    </w:p>
    <w:tbl>
      <w:tblPr>
        <w:tblpPr w:leftFromText="180" w:rightFromText="180" w:vertAnchor="text" w:horzAnchor="page" w:tblpX="2137" w:tblpY="1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9"/>
        <w:gridCol w:w="1824"/>
        <w:gridCol w:w="1950"/>
        <w:gridCol w:w="1800"/>
        <w:gridCol w:w="1710"/>
      </w:tblGrid>
      <w:tr w:rsidR="00C1142E" w:rsidTr="00EA0B1C">
        <w:trPr>
          <w:trHeight w:val="452"/>
        </w:trPr>
        <w:tc>
          <w:tcPr>
            <w:tcW w:w="1789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  <w:szCs w:val="32"/>
              </w:rPr>
              <w:t xml:space="preserve">far  </w:t>
            </w:r>
          </w:p>
        </w:tc>
        <w:tc>
          <w:tcPr>
            <w:tcW w:w="1824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  <w:szCs w:val="32"/>
              </w:rPr>
              <w:t xml:space="preserve">.ride </w:t>
            </w:r>
          </w:p>
        </w:tc>
        <w:tc>
          <w:tcPr>
            <w:tcW w:w="195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  <w:szCs w:val="32"/>
              </w:rPr>
              <w:t>health</w:t>
            </w:r>
          </w:p>
        </w:tc>
        <w:tc>
          <w:tcPr>
            <w:tcW w:w="180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  <w:szCs w:val="32"/>
              </w:rPr>
              <w:t xml:space="preserve">depends </w:t>
            </w:r>
          </w:p>
        </w:tc>
        <w:tc>
          <w:tcPr>
            <w:tcW w:w="171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  <w:szCs w:val="32"/>
              </w:rPr>
              <w:t>discuss</w:t>
            </w:r>
          </w:p>
        </w:tc>
      </w:tr>
      <w:tr w:rsidR="00C1142E" w:rsidTr="00EA0B1C">
        <w:trPr>
          <w:trHeight w:val="474"/>
        </w:trPr>
        <w:tc>
          <w:tcPr>
            <w:tcW w:w="1789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rFonts w:hint="eastAsia"/>
                <w:sz w:val="24"/>
                <w:szCs w:val="32"/>
              </w:rPr>
              <w:t>invitation</w:t>
            </w:r>
          </w:p>
        </w:tc>
        <w:tc>
          <w:tcPr>
            <w:tcW w:w="1824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>
              <w:rPr>
                <w:rFonts w:hint="eastAsia"/>
                <w:sz w:val="24"/>
                <w:szCs w:val="32"/>
              </w:rPr>
              <w:t xml:space="preserve">have </w:t>
            </w:r>
          </w:p>
        </w:tc>
        <w:tc>
          <w:tcPr>
            <w:tcW w:w="195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8.</w:t>
            </w:r>
            <w:r>
              <w:rPr>
                <w:rFonts w:hint="eastAsia"/>
                <w:sz w:val="24"/>
                <w:szCs w:val="32"/>
              </w:rPr>
              <w:t xml:space="preserve">until </w:t>
            </w:r>
          </w:p>
        </w:tc>
        <w:tc>
          <w:tcPr>
            <w:tcW w:w="180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</w:t>
            </w:r>
            <w:r>
              <w:rPr>
                <w:rFonts w:hint="eastAsia"/>
                <w:sz w:val="24"/>
                <w:szCs w:val="32"/>
              </w:rPr>
              <w:t xml:space="preserve">on  </w:t>
            </w:r>
          </w:p>
        </w:tc>
        <w:tc>
          <w:tcPr>
            <w:tcW w:w="171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</w:t>
            </w:r>
            <w:r>
              <w:rPr>
                <w:rFonts w:hint="eastAsia"/>
                <w:sz w:val="24"/>
                <w:szCs w:val="32"/>
              </w:rPr>
              <w:t>doing</w:t>
            </w:r>
          </w:p>
        </w:tc>
      </w:tr>
    </w:tbl>
    <w:p w:rsidR="00C1142E" w:rsidRDefault="00C1142E" w:rsidP="00C1142E">
      <w:pPr>
        <w:rPr>
          <w:rFonts w:hint="eastAsia"/>
          <w:sz w:val="24"/>
          <w:szCs w:val="32"/>
        </w:rPr>
      </w:pPr>
    </w:p>
    <w:p w:rsidR="00C1142E" w:rsidRDefault="00C1142E" w:rsidP="00C1142E">
      <w:pPr>
        <w:numPr>
          <w:ilvl w:val="0"/>
          <w:numId w:val="36"/>
        </w:numPr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选词填空</w:t>
      </w:r>
      <w:r>
        <w:rPr>
          <w:b/>
          <w:bCs/>
        </w:rPr>
        <w:t>（共</w:t>
      </w:r>
      <w:r>
        <w:rPr>
          <w:b/>
          <w:bCs/>
        </w:rPr>
        <w:t>10</w:t>
      </w:r>
      <w:r>
        <w:rPr>
          <w:b/>
        </w:rPr>
        <w:t>小题，每小题</w:t>
      </w:r>
      <w:r>
        <w:rPr>
          <w:b/>
        </w:rPr>
        <w:t>1</w:t>
      </w:r>
      <w:r>
        <w:rPr>
          <w:b/>
        </w:rPr>
        <w:t>分</w:t>
      </w:r>
      <w:r>
        <w:rPr>
          <w:rFonts w:hint="eastAsia"/>
          <w:b/>
        </w:rPr>
        <w:t>；计</w:t>
      </w:r>
      <w:r>
        <w:rPr>
          <w:b/>
        </w:rPr>
        <w:t>10</w:t>
      </w:r>
      <w:r>
        <w:rPr>
          <w:b/>
        </w:rPr>
        <w:t>分）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9"/>
        <w:gridCol w:w="1824"/>
        <w:gridCol w:w="1950"/>
        <w:gridCol w:w="1800"/>
        <w:gridCol w:w="1710"/>
      </w:tblGrid>
      <w:tr w:rsidR="00C1142E" w:rsidTr="00EA0B1C">
        <w:trPr>
          <w:trHeight w:val="452"/>
        </w:trPr>
        <w:tc>
          <w:tcPr>
            <w:tcW w:w="1789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1.to see</w:t>
            </w:r>
          </w:p>
        </w:tc>
        <w:tc>
          <w:tcPr>
            <w:tcW w:w="1824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2.Hospital</w:t>
            </w:r>
          </w:p>
        </w:tc>
        <w:tc>
          <w:tcPr>
            <w:tcW w:w="195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3.told</w:t>
            </w:r>
          </w:p>
        </w:tc>
        <w:tc>
          <w:tcPr>
            <w:tcW w:w="180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4.Maybe</w:t>
            </w:r>
          </w:p>
        </w:tc>
        <w:tc>
          <w:tcPr>
            <w:tcW w:w="171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5.to relax</w:t>
            </w:r>
          </w:p>
        </w:tc>
      </w:tr>
      <w:tr w:rsidR="00C1142E" w:rsidTr="00EA0B1C">
        <w:trPr>
          <w:trHeight w:val="474"/>
        </w:trPr>
        <w:tc>
          <w:tcPr>
            <w:tcW w:w="1789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6.for</w:t>
            </w:r>
          </w:p>
        </w:tc>
        <w:tc>
          <w:tcPr>
            <w:tcW w:w="1824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7.with</w:t>
            </w:r>
          </w:p>
        </w:tc>
        <w:tc>
          <w:tcPr>
            <w:tcW w:w="195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8.interesting</w:t>
            </w:r>
          </w:p>
        </w:tc>
        <w:tc>
          <w:tcPr>
            <w:tcW w:w="180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9.spending</w:t>
            </w:r>
          </w:p>
        </w:tc>
        <w:tc>
          <w:tcPr>
            <w:tcW w:w="171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10.better</w:t>
            </w:r>
          </w:p>
        </w:tc>
      </w:tr>
    </w:tbl>
    <w:p w:rsidR="00C1142E" w:rsidRDefault="00C1142E" w:rsidP="00C1142E">
      <w:pPr>
        <w:numPr>
          <w:ilvl w:val="0"/>
          <w:numId w:val="36"/>
        </w:num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任务型阅读</w:t>
      </w:r>
    </w:p>
    <w:p w:rsidR="00C1142E" w:rsidRDefault="00C1142E" w:rsidP="00C1142E">
      <w:pPr>
        <w:numPr>
          <w:ilvl w:val="0"/>
          <w:numId w:val="37"/>
        </w:num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阅读排序</w:t>
      </w:r>
      <w:r>
        <w:rPr>
          <w:rFonts w:hint="eastAsia"/>
          <w:b/>
          <w:bCs/>
          <w:sz w:val="24"/>
        </w:rPr>
        <w:t>（共</w:t>
      </w:r>
      <w:r>
        <w:rPr>
          <w:rFonts w:hint="eastAsia"/>
          <w:b/>
          <w:bCs/>
          <w:sz w:val="24"/>
        </w:rPr>
        <w:t>10</w:t>
      </w:r>
      <w:r>
        <w:rPr>
          <w:rFonts w:hint="eastAsia"/>
          <w:b/>
          <w:bCs/>
          <w:sz w:val="24"/>
        </w:rPr>
        <w:t>小题，计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6"/>
        <w:gridCol w:w="900"/>
        <w:gridCol w:w="1005"/>
        <w:gridCol w:w="990"/>
        <w:gridCol w:w="1005"/>
        <w:gridCol w:w="1005"/>
        <w:gridCol w:w="915"/>
        <w:gridCol w:w="885"/>
        <w:gridCol w:w="900"/>
        <w:gridCol w:w="885"/>
      </w:tblGrid>
      <w:tr w:rsidR="00C1142E" w:rsidTr="00EA0B1C">
        <w:tc>
          <w:tcPr>
            <w:tcW w:w="856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1.J</w:t>
            </w:r>
          </w:p>
        </w:tc>
        <w:tc>
          <w:tcPr>
            <w:tcW w:w="90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2.D</w:t>
            </w:r>
          </w:p>
        </w:tc>
        <w:tc>
          <w:tcPr>
            <w:tcW w:w="1005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3.G</w:t>
            </w:r>
          </w:p>
        </w:tc>
        <w:tc>
          <w:tcPr>
            <w:tcW w:w="99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4.B</w:t>
            </w:r>
          </w:p>
        </w:tc>
        <w:tc>
          <w:tcPr>
            <w:tcW w:w="1005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5.A</w:t>
            </w:r>
          </w:p>
        </w:tc>
        <w:tc>
          <w:tcPr>
            <w:tcW w:w="1005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6.I</w:t>
            </w:r>
          </w:p>
        </w:tc>
        <w:tc>
          <w:tcPr>
            <w:tcW w:w="915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7.E</w:t>
            </w:r>
          </w:p>
        </w:tc>
        <w:tc>
          <w:tcPr>
            <w:tcW w:w="885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8.H</w:t>
            </w:r>
          </w:p>
        </w:tc>
        <w:tc>
          <w:tcPr>
            <w:tcW w:w="900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9.C</w:t>
            </w:r>
          </w:p>
        </w:tc>
        <w:tc>
          <w:tcPr>
            <w:tcW w:w="885" w:type="dxa"/>
          </w:tcPr>
          <w:p w:rsidR="00C1142E" w:rsidRDefault="00C1142E" w:rsidP="00EA0B1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10.F</w:t>
            </w:r>
          </w:p>
        </w:tc>
      </w:tr>
    </w:tbl>
    <w:p w:rsidR="00C1142E" w:rsidRDefault="00C1142E" w:rsidP="00C1142E">
      <w:pPr>
        <w:pStyle w:val="ad"/>
        <w:ind w:firstLineChars="0" w:firstLine="435"/>
        <w:jc w:val="left"/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 xml:space="preserve">(B) </w:t>
      </w:r>
      <w:r>
        <w:rPr>
          <w:rFonts w:hint="eastAsia"/>
          <w:b/>
          <w:bCs/>
          <w:sz w:val="24"/>
          <w:szCs w:val="32"/>
        </w:rPr>
        <w:t>六选五、</w:t>
      </w:r>
      <w:r>
        <w:rPr>
          <w:rFonts w:hint="eastAsia"/>
          <w:b/>
          <w:bCs/>
          <w:sz w:val="24"/>
          <w:szCs w:val="32"/>
        </w:rPr>
        <w:t xml:space="preserve"> </w:t>
      </w:r>
      <w:r>
        <w:rPr>
          <w:rFonts w:hint="eastAsia"/>
          <w:b/>
          <w:bCs/>
          <w:sz w:val="24"/>
          <w:szCs w:val="32"/>
        </w:rPr>
        <w:t>补全文段</w:t>
      </w:r>
      <w:r>
        <w:rPr>
          <w:rFonts w:hint="eastAsia"/>
          <w:b/>
          <w:bCs/>
        </w:rPr>
        <w:t>（共</w:t>
      </w:r>
      <w:r>
        <w:rPr>
          <w:rFonts w:hint="eastAsia"/>
          <w:b/>
          <w:bCs/>
        </w:rPr>
        <w:t>5</w:t>
      </w:r>
      <w:r>
        <w:rPr>
          <w:rFonts w:hint="eastAsia"/>
          <w:b/>
        </w:rPr>
        <w:t>小题，每题</w:t>
      </w:r>
      <w:r>
        <w:rPr>
          <w:rFonts w:hint="eastAsia"/>
          <w:b/>
        </w:rPr>
        <w:t>1</w:t>
      </w:r>
      <w:r>
        <w:rPr>
          <w:rFonts w:hint="eastAsia"/>
          <w:b/>
        </w:rPr>
        <w:t>分；计</w:t>
      </w:r>
      <w:r>
        <w:rPr>
          <w:rFonts w:hint="eastAsia"/>
          <w:b/>
        </w:rPr>
        <w:t>5</w:t>
      </w:r>
      <w:r>
        <w:rPr>
          <w:rFonts w:hint="eastAsia"/>
          <w:b/>
        </w:rPr>
        <w:t>分）</w:t>
      </w:r>
    </w:p>
    <w:p w:rsidR="00C1142E" w:rsidRDefault="00C1142E" w:rsidP="00C1142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1.__F____   2.__B____  3.____A___  4.___E_____  5.____D_____</w:t>
      </w:r>
    </w:p>
    <w:p w:rsidR="00C1142E" w:rsidRDefault="00C1142E" w:rsidP="00C1142E">
      <w:pPr>
        <w:rPr>
          <w:rFonts w:hint="eastAsia"/>
          <w:b/>
        </w:rPr>
      </w:pPr>
      <w:r>
        <w:rPr>
          <w:rFonts w:hint="eastAsia"/>
          <w:b/>
          <w:bCs/>
          <w:sz w:val="24"/>
          <w:szCs w:val="32"/>
        </w:rPr>
        <w:t>(C)</w:t>
      </w:r>
      <w:r>
        <w:rPr>
          <w:rFonts w:hint="eastAsia"/>
          <w:b/>
          <w:bCs/>
          <w:sz w:val="24"/>
          <w:szCs w:val="32"/>
        </w:rPr>
        <w:t>根据短文内容填空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（共</w:t>
      </w:r>
      <w:r>
        <w:rPr>
          <w:rFonts w:hint="eastAsia"/>
          <w:b/>
        </w:rPr>
        <w:t>5</w:t>
      </w:r>
      <w:r>
        <w:rPr>
          <w:rFonts w:hint="eastAsia"/>
          <w:b/>
        </w:rPr>
        <w:t>小题，每题</w:t>
      </w:r>
      <w:r>
        <w:rPr>
          <w:rFonts w:hint="eastAsia"/>
          <w:b/>
        </w:rPr>
        <w:t>1</w:t>
      </w:r>
      <w:r>
        <w:rPr>
          <w:rFonts w:hint="eastAsia"/>
          <w:b/>
        </w:rPr>
        <w:t>分；计</w:t>
      </w:r>
      <w:r>
        <w:rPr>
          <w:rFonts w:hint="eastAsia"/>
          <w:b/>
        </w:rPr>
        <w:t>5</w:t>
      </w:r>
      <w:r>
        <w:rPr>
          <w:rFonts w:hint="eastAsia"/>
          <w:b/>
        </w:rPr>
        <w:t>分）</w:t>
      </w:r>
    </w:p>
    <w:p w:rsidR="00C1142E" w:rsidRDefault="00C1142E" w:rsidP="00C1142E">
      <w:pPr>
        <w:numPr>
          <w:ilvl w:val="0"/>
          <w:numId w:val="38"/>
        </w:num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Web log              2.news and information    </w:t>
      </w:r>
    </w:p>
    <w:p w:rsidR="00C1142E" w:rsidRDefault="00C1142E" w:rsidP="00C1142E">
      <w:pPr>
        <w:numPr>
          <w:ilvl w:val="0"/>
          <w:numId w:val="39"/>
        </w:num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can know more about their everyday lives</w:t>
      </w:r>
    </w:p>
    <w:p w:rsidR="00C1142E" w:rsidRDefault="00C1142E" w:rsidP="00C1142E">
      <w:pPr>
        <w:numPr>
          <w:ilvl w:val="0"/>
          <w:numId w:val="39"/>
        </w:num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Some companies       5. 30,000 people</w:t>
      </w:r>
    </w:p>
    <w:p w:rsidR="00C1142E" w:rsidRDefault="00C1142E" w:rsidP="00C1142E">
      <w:pPr>
        <w:rPr>
          <w:rFonts w:hint="eastAsia"/>
          <w:b/>
        </w:rPr>
      </w:pPr>
      <w:r>
        <w:rPr>
          <w:rFonts w:hint="eastAsia"/>
          <w:b/>
        </w:rPr>
        <w:t>四、书面表达（答案略）</w:t>
      </w:r>
    </w:p>
    <w:p w:rsidR="00C1142E" w:rsidRDefault="00C1142E" w:rsidP="00C1142E"/>
    <w:p w:rsidR="00CB7120" w:rsidRPr="00C1142E" w:rsidRDefault="00CB7120" w:rsidP="00C1142E"/>
    <w:sectPr w:rsidR="00CB7120" w:rsidRPr="00C1142E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6B6" w:rsidRDefault="00BD36B6" w:rsidP="00324F57">
      <w:r>
        <w:separator/>
      </w:r>
    </w:p>
  </w:endnote>
  <w:endnote w:type="continuationSeparator" w:id="1">
    <w:p w:rsidR="00BD36B6" w:rsidRDefault="00BD36B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6B6" w:rsidRDefault="00BD36B6" w:rsidP="00324F57">
      <w:r>
        <w:separator/>
      </w:r>
    </w:p>
  </w:footnote>
  <w:footnote w:type="continuationSeparator" w:id="1">
    <w:p w:rsidR="00BD36B6" w:rsidRDefault="00BD36B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3E15A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3E15A3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87602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3E15A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multiLevelType w:val="singleLevel"/>
    <w:tmpl w:val="00000000"/>
    <w:lvl w:ilvl="0">
      <w:start w:val="3"/>
      <w:numFmt w:val="decimal"/>
      <w:suff w:val="nothing"/>
      <w:lvlText w:val="%1."/>
      <w:lvlJc w:val="left"/>
    </w:lvl>
  </w:abstractNum>
  <w:abstractNum w:abstractNumId="11">
    <w:nsid w:val="00000001"/>
    <w:multiLevelType w:val="singleLevel"/>
    <w:tmpl w:val="00000001"/>
    <w:lvl w:ilvl="0">
      <w:start w:val="2"/>
      <w:numFmt w:val="chineseCounting"/>
      <w:suff w:val="nothing"/>
      <w:lvlText w:val="%1、"/>
      <w:lvlJc w:val="left"/>
    </w:lvl>
  </w:abstractNum>
  <w:abstractNum w:abstractNumId="12">
    <w:nsid w:val="00000002"/>
    <w:multiLevelType w:val="singleLevel"/>
    <w:tmpl w:val="00000002"/>
    <w:lvl w:ilvl="0">
      <w:start w:val="1"/>
      <w:numFmt w:val="upperLetter"/>
      <w:suff w:val="nothing"/>
      <w:lvlText w:val="（%1）"/>
      <w:lvlJc w:val="left"/>
    </w:lvl>
  </w:abstractNum>
  <w:abstractNum w:abstractNumId="13">
    <w:nsid w:val="00000003"/>
    <w:multiLevelType w:val="singleLevel"/>
    <w:tmpl w:val="00000003"/>
    <w:lvl w:ilvl="0">
      <w:start w:val="1"/>
      <w:numFmt w:val="decimal"/>
      <w:suff w:val="nothing"/>
      <w:lvlText w:val="%1."/>
      <w:lvlJc w:val="left"/>
    </w:lvl>
  </w:abstractNum>
  <w:abstractNum w:abstractNumId="14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abstractNum w:abstractNumId="15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</w:lvl>
  </w:abstractNum>
  <w:abstractNum w:abstractNumId="16">
    <w:nsid w:val="0000000B"/>
    <w:multiLevelType w:val="singleLevel"/>
    <w:tmpl w:val="0000000B"/>
    <w:lvl w:ilvl="0">
      <w:start w:val="1"/>
      <w:numFmt w:val="decimal"/>
      <w:suff w:val="space"/>
      <w:lvlText w:val="%1."/>
      <w:lvlJc w:val="left"/>
    </w:lvl>
  </w:abstractNum>
  <w:abstractNum w:abstractNumId="17">
    <w:nsid w:val="0000000C"/>
    <w:multiLevelType w:val="singleLevel"/>
    <w:tmpl w:val="0000000C"/>
    <w:lvl w:ilvl="0">
      <w:start w:val="2"/>
      <w:numFmt w:val="decimal"/>
      <w:suff w:val="space"/>
      <w:lvlText w:val="%1."/>
      <w:lvlJc w:val="left"/>
    </w:lvl>
  </w:abstractNum>
  <w:abstractNum w:abstractNumId="18">
    <w:nsid w:val="0000000E"/>
    <w:multiLevelType w:val="singleLevel"/>
    <w:tmpl w:val="0000000E"/>
    <w:lvl w:ilvl="0">
      <w:start w:val="7"/>
      <w:numFmt w:val="decimal"/>
      <w:suff w:val="nothing"/>
      <w:lvlText w:val="%1、"/>
      <w:lvlJc w:val="left"/>
    </w:lvl>
  </w:abstractNum>
  <w:abstractNum w:abstractNumId="19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20">
    <w:nsid w:val="036D1C62"/>
    <w:multiLevelType w:val="hybridMultilevel"/>
    <w:tmpl w:val="A3A47D94"/>
    <w:lvl w:ilvl="0" w:tplc="1408C92E">
      <w:start w:val="1"/>
      <w:numFmt w:val="upperLetter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40"/>
        </w:tabs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00"/>
        </w:tabs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60"/>
        </w:tabs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20"/>
      </w:pPr>
    </w:lvl>
  </w:abstractNum>
  <w:abstractNum w:abstractNumId="2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22">
    <w:nsid w:val="11FB6CC1"/>
    <w:multiLevelType w:val="hybridMultilevel"/>
    <w:tmpl w:val="AC105DE6"/>
    <w:lvl w:ilvl="0" w:tplc="F15A9496">
      <w:start w:val="1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412E1C4">
      <w:start w:val="7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B72E0E46">
      <w:start w:val="3"/>
      <w:numFmt w:val="upperLetter"/>
      <w:lvlText w:val="%3．"/>
      <w:lvlJc w:val="left"/>
      <w:pPr>
        <w:tabs>
          <w:tab w:val="num" w:pos="2085"/>
        </w:tabs>
        <w:ind w:left="208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23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5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26B94805"/>
    <w:multiLevelType w:val="hybridMultilevel"/>
    <w:tmpl w:val="22B4A822"/>
    <w:lvl w:ilvl="0" w:tplc="FA6477BE">
      <w:start w:val="1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29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33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2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0"/>
  </w:num>
  <w:num w:numId="17">
    <w:abstractNumId w:val="27"/>
  </w:num>
  <w:num w:numId="18">
    <w:abstractNumId w:val="33"/>
  </w:num>
  <w:num w:numId="19">
    <w:abstractNumId w:val="35"/>
  </w:num>
  <w:num w:numId="20">
    <w:abstractNumId w:val="23"/>
  </w:num>
  <w:num w:numId="21">
    <w:abstractNumId w:val="37"/>
  </w:num>
  <w:num w:numId="22">
    <w:abstractNumId w:val="25"/>
  </w:num>
  <w:num w:numId="23">
    <w:abstractNumId w:val="34"/>
  </w:num>
  <w:num w:numId="24">
    <w:abstractNumId w:val="21"/>
  </w:num>
  <w:num w:numId="25">
    <w:abstractNumId w:val="36"/>
  </w:num>
  <w:num w:numId="26">
    <w:abstractNumId w:val="38"/>
  </w:num>
  <w:num w:numId="27">
    <w:abstractNumId w:val="32"/>
  </w:num>
  <w:num w:numId="28">
    <w:abstractNumId w:val="22"/>
  </w:num>
  <w:num w:numId="29">
    <w:abstractNumId w:val="28"/>
  </w:num>
  <w:num w:numId="30">
    <w:abstractNumId w:val="20"/>
  </w:num>
  <w:num w:numId="31">
    <w:abstractNumId w:val="15"/>
  </w:num>
  <w:num w:numId="32">
    <w:abstractNumId w:val="16"/>
  </w:num>
  <w:num w:numId="33">
    <w:abstractNumId w:val="18"/>
  </w:num>
  <w:num w:numId="34">
    <w:abstractNumId w:val="17"/>
  </w:num>
  <w:num w:numId="35">
    <w:abstractNumId w:val="14"/>
  </w:num>
  <w:num w:numId="36">
    <w:abstractNumId w:val="11"/>
  </w:num>
  <w:num w:numId="37">
    <w:abstractNumId w:val="12"/>
  </w:num>
  <w:num w:numId="38">
    <w:abstractNumId w:val="13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D0A3E"/>
    <w:rsid w:val="001A03C0"/>
    <w:rsid w:val="00243FDB"/>
    <w:rsid w:val="00275D87"/>
    <w:rsid w:val="003068C6"/>
    <w:rsid w:val="00315443"/>
    <w:rsid w:val="00324F57"/>
    <w:rsid w:val="003B329D"/>
    <w:rsid w:val="003E15A3"/>
    <w:rsid w:val="003E226D"/>
    <w:rsid w:val="003F07F8"/>
    <w:rsid w:val="00586BA8"/>
    <w:rsid w:val="005C1117"/>
    <w:rsid w:val="005C5778"/>
    <w:rsid w:val="0068415B"/>
    <w:rsid w:val="006D1375"/>
    <w:rsid w:val="006E4DD2"/>
    <w:rsid w:val="00766BA1"/>
    <w:rsid w:val="00791C89"/>
    <w:rsid w:val="007C677F"/>
    <w:rsid w:val="00806DB3"/>
    <w:rsid w:val="00871424"/>
    <w:rsid w:val="00887602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BD36B6"/>
    <w:rsid w:val="00C1142E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Code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character" w:styleId="HTML0">
    <w:name w:val="HTML Code"/>
    <w:basedOn w:val="a0"/>
    <w:rsid w:val="00887602"/>
    <w:rPr>
      <w:rFonts w:ascii="宋体" w:eastAsia="宋体" w:hAnsi="宋体" w:cs="宋体" w:hint="eastAsia"/>
      <w:sz w:val="20"/>
      <w:szCs w:val="20"/>
    </w:rPr>
  </w:style>
  <w:style w:type="paragraph" w:styleId="ad">
    <w:name w:val="List Paragraph"/>
    <w:basedOn w:val="a"/>
    <w:qFormat/>
    <w:rsid w:val="00887602"/>
    <w:pPr>
      <w:ind w:firstLineChars="200" w:firstLine="420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2014-03-26T07:17:00Z</dcterms:created>
  <dcterms:modified xsi:type="dcterms:W3CDTF">2014-03-26T07:17:00Z</dcterms:modified>
</cp:coreProperties>
</file>