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602" w:rsidRPr="00AD258A" w:rsidRDefault="00887602" w:rsidP="00887602">
      <w:pPr>
        <w:tabs>
          <w:tab w:val="left" w:pos="3780"/>
          <w:tab w:val="left" w:pos="6480"/>
        </w:tabs>
        <w:adjustRightInd w:val="0"/>
        <w:snapToGrid w:val="0"/>
        <w:spacing w:line="360" w:lineRule="auto"/>
        <w:ind w:left="360"/>
        <w:jc w:val="center"/>
        <w:rPr>
          <w:b/>
          <w:bCs/>
          <w:sz w:val="44"/>
          <w:szCs w:val="44"/>
        </w:rPr>
      </w:pPr>
      <w:r w:rsidRPr="00AD258A">
        <w:rPr>
          <w:b/>
          <w:sz w:val="44"/>
          <w:szCs w:val="44"/>
        </w:rPr>
        <w:t xml:space="preserve">  </w:t>
      </w:r>
      <w:r w:rsidRPr="00AD258A">
        <w:rPr>
          <w:b/>
          <w:sz w:val="44"/>
          <w:szCs w:val="44"/>
        </w:rPr>
        <w:t>初</w:t>
      </w:r>
      <w:r w:rsidRPr="00AD258A">
        <w:rPr>
          <w:b/>
          <w:sz w:val="44"/>
          <w:szCs w:val="44"/>
        </w:rPr>
        <w:t>2014</w:t>
      </w:r>
      <w:r w:rsidRPr="00AD258A">
        <w:rPr>
          <w:b/>
          <w:sz w:val="44"/>
          <w:szCs w:val="44"/>
        </w:rPr>
        <w:t>级半期英语试题</w:t>
      </w:r>
    </w:p>
    <w:p w:rsidR="00887602" w:rsidRPr="00AD258A" w:rsidRDefault="00887602" w:rsidP="00887602">
      <w:pPr>
        <w:adjustRightInd w:val="0"/>
        <w:snapToGrid w:val="0"/>
        <w:spacing w:line="360" w:lineRule="auto"/>
        <w:rPr>
          <w:sz w:val="44"/>
          <w:szCs w:val="44"/>
        </w:rPr>
      </w:pPr>
    </w:p>
    <w:p w:rsidR="00887602" w:rsidRPr="00AD258A" w:rsidRDefault="00887602" w:rsidP="00887602">
      <w:pPr>
        <w:adjustRightInd w:val="0"/>
        <w:snapToGrid w:val="0"/>
        <w:spacing w:line="360" w:lineRule="auto"/>
        <w:ind w:firstLineChars="700" w:firstLine="1680"/>
        <w:rPr>
          <w:sz w:val="24"/>
        </w:rPr>
      </w:pPr>
      <w:r w:rsidRPr="00AD258A">
        <w:rPr>
          <w:sz w:val="24"/>
        </w:rPr>
        <w:t>考试时间：</w:t>
      </w:r>
      <w:r w:rsidRPr="00AD258A">
        <w:rPr>
          <w:sz w:val="24"/>
        </w:rPr>
        <w:t>120</w:t>
      </w:r>
      <w:r w:rsidRPr="00AD258A">
        <w:rPr>
          <w:sz w:val="24"/>
        </w:rPr>
        <w:t>分钟</w:t>
      </w:r>
      <w:r w:rsidRPr="00AD258A">
        <w:rPr>
          <w:sz w:val="24"/>
        </w:rPr>
        <w:t xml:space="preserve">   </w:t>
      </w:r>
      <w:r w:rsidRPr="00AD258A">
        <w:rPr>
          <w:sz w:val="24"/>
        </w:rPr>
        <w:t>满分：</w:t>
      </w:r>
      <w:r w:rsidRPr="00AD258A">
        <w:rPr>
          <w:sz w:val="24"/>
        </w:rPr>
        <w:t xml:space="preserve">150  </w:t>
      </w:r>
    </w:p>
    <w:p w:rsidR="00887602" w:rsidRPr="00AD258A" w:rsidRDefault="00887602" w:rsidP="00887602">
      <w:pPr>
        <w:adjustRightInd w:val="0"/>
        <w:snapToGrid w:val="0"/>
        <w:spacing w:line="360" w:lineRule="auto"/>
        <w:ind w:firstLineChars="1200" w:firstLine="2880"/>
        <w:rPr>
          <w:sz w:val="24"/>
        </w:rPr>
      </w:pPr>
      <w:r w:rsidRPr="00AD258A">
        <w:rPr>
          <w:sz w:val="24"/>
        </w:rPr>
        <w:t>A</w:t>
      </w:r>
      <w:r w:rsidRPr="00AD258A">
        <w:rPr>
          <w:sz w:val="24"/>
        </w:rPr>
        <w:t>卷（选择题</w:t>
      </w:r>
      <w:r w:rsidRPr="00AD258A">
        <w:rPr>
          <w:sz w:val="24"/>
        </w:rPr>
        <w:t>100</w:t>
      </w:r>
      <w:r w:rsidRPr="00AD258A">
        <w:rPr>
          <w:sz w:val="24"/>
        </w:rPr>
        <w:t>分）</w:t>
      </w:r>
    </w:p>
    <w:p w:rsidR="00887602" w:rsidRPr="00AD258A" w:rsidRDefault="00887602" w:rsidP="00887602">
      <w:pPr>
        <w:adjustRightInd w:val="0"/>
        <w:snapToGrid w:val="0"/>
        <w:spacing w:line="360" w:lineRule="auto"/>
        <w:rPr>
          <w:sz w:val="24"/>
        </w:rPr>
      </w:pPr>
      <w:r w:rsidRPr="00AD258A">
        <w:rPr>
          <w:sz w:val="24"/>
        </w:rPr>
        <w:t>第一部分</w:t>
      </w:r>
      <w:r w:rsidRPr="00AD258A">
        <w:rPr>
          <w:sz w:val="24"/>
        </w:rPr>
        <w:t xml:space="preserve">  </w:t>
      </w:r>
      <w:r w:rsidRPr="00AD258A">
        <w:rPr>
          <w:sz w:val="24"/>
        </w:rPr>
        <w:t>听力测试</w:t>
      </w:r>
      <w:r w:rsidRPr="00AD258A">
        <w:rPr>
          <w:sz w:val="24"/>
        </w:rPr>
        <w:t>(</w:t>
      </w:r>
      <w:r w:rsidRPr="00AD258A">
        <w:rPr>
          <w:sz w:val="24"/>
        </w:rPr>
        <w:t>共</w:t>
      </w:r>
      <w:r w:rsidRPr="00AD258A">
        <w:rPr>
          <w:sz w:val="24"/>
        </w:rPr>
        <w:t>25</w:t>
      </w:r>
      <w:r w:rsidRPr="00AD258A">
        <w:rPr>
          <w:sz w:val="24"/>
        </w:rPr>
        <w:t>小题，计</w:t>
      </w:r>
      <w:r w:rsidRPr="00AD258A">
        <w:rPr>
          <w:sz w:val="24"/>
        </w:rPr>
        <w:t>25</w:t>
      </w:r>
      <w:r w:rsidRPr="00AD258A">
        <w:rPr>
          <w:sz w:val="24"/>
        </w:rPr>
        <w:t>分</w:t>
      </w:r>
      <w:r w:rsidRPr="00AD258A">
        <w:rPr>
          <w:sz w:val="24"/>
        </w:rPr>
        <w:t>)</w:t>
      </w:r>
    </w:p>
    <w:p w:rsidR="00887602" w:rsidRPr="00AD258A" w:rsidRDefault="00887602" w:rsidP="00887602">
      <w:pPr>
        <w:adjustRightInd w:val="0"/>
        <w:snapToGrid w:val="0"/>
        <w:spacing w:line="360" w:lineRule="auto"/>
        <w:rPr>
          <w:sz w:val="24"/>
        </w:rPr>
      </w:pPr>
      <w:r w:rsidRPr="00AD258A">
        <w:rPr>
          <w:sz w:val="24"/>
        </w:rPr>
        <w:t>一、听句子，根据所听到的内容选择正确的答语。每小题读两遍。（共</w:t>
      </w:r>
      <w:r w:rsidRPr="00AD258A">
        <w:rPr>
          <w:sz w:val="24"/>
        </w:rPr>
        <w:t>6</w:t>
      </w:r>
      <w:r w:rsidRPr="00AD258A">
        <w:rPr>
          <w:sz w:val="24"/>
        </w:rPr>
        <w:t>小题，每小题</w:t>
      </w:r>
      <w:r w:rsidRPr="00AD258A">
        <w:rPr>
          <w:sz w:val="24"/>
        </w:rPr>
        <w:t>1</w:t>
      </w:r>
      <w:r w:rsidRPr="00AD258A">
        <w:rPr>
          <w:sz w:val="24"/>
        </w:rPr>
        <w:t>分，计</w:t>
      </w:r>
      <w:r w:rsidRPr="00AD258A">
        <w:rPr>
          <w:sz w:val="24"/>
        </w:rPr>
        <w:t>6</w:t>
      </w:r>
      <w:r w:rsidRPr="00AD258A">
        <w:rPr>
          <w:sz w:val="24"/>
        </w:rPr>
        <w:t>分）</w:t>
      </w:r>
    </w:p>
    <w:p w:rsidR="00887602" w:rsidRPr="00AD258A" w:rsidRDefault="00887602" w:rsidP="00887602">
      <w:pPr>
        <w:adjustRightInd w:val="0"/>
        <w:snapToGrid w:val="0"/>
        <w:spacing w:line="360" w:lineRule="auto"/>
        <w:rPr>
          <w:sz w:val="24"/>
        </w:rPr>
      </w:pPr>
      <w:r w:rsidRPr="00AD258A">
        <w:rPr>
          <w:sz w:val="24"/>
        </w:rPr>
        <w:t>(     )1.A. I have a toothache.    B. I’m fine.                 C. That’s all right.</w:t>
      </w:r>
    </w:p>
    <w:p w:rsidR="00887602" w:rsidRPr="00AD258A" w:rsidRDefault="00887602" w:rsidP="00887602">
      <w:pPr>
        <w:adjustRightInd w:val="0"/>
        <w:snapToGrid w:val="0"/>
        <w:spacing w:line="360" w:lineRule="auto"/>
        <w:rPr>
          <w:sz w:val="24"/>
        </w:rPr>
      </w:pPr>
      <w:r w:rsidRPr="00AD258A">
        <w:rPr>
          <w:sz w:val="24"/>
        </w:rPr>
        <w:t>(     )2.A. Yes, you can.         B. Yes, please.              C. No, you can’t.</w:t>
      </w:r>
    </w:p>
    <w:p w:rsidR="00887602" w:rsidRPr="00AD258A" w:rsidRDefault="00887602" w:rsidP="00887602">
      <w:pPr>
        <w:adjustRightInd w:val="0"/>
        <w:snapToGrid w:val="0"/>
        <w:spacing w:line="360" w:lineRule="auto"/>
        <w:rPr>
          <w:sz w:val="24"/>
        </w:rPr>
      </w:pPr>
      <w:r w:rsidRPr="00AD258A">
        <w:rPr>
          <w:sz w:val="24"/>
        </w:rPr>
        <w:t>(     )3. A. Twice.               B. For a week.               C. Twice a week.</w:t>
      </w:r>
    </w:p>
    <w:p w:rsidR="00887602" w:rsidRPr="00AD258A" w:rsidRDefault="00887602" w:rsidP="00887602">
      <w:pPr>
        <w:adjustRightInd w:val="0"/>
        <w:snapToGrid w:val="0"/>
        <w:spacing w:line="360" w:lineRule="auto"/>
        <w:rPr>
          <w:sz w:val="24"/>
        </w:rPr>
      </w:pPr>
      <w:r w:rsidRPr="00AD258A">
        <w:rPr>
          <w:sz w:val="24"/>
        </w:rPr>
        <w:t>(     )4. A. Yes, I do.           B. Yes, I have.                C. No, I didn’t.</w:t>
      </w:r>
    </w:p>
    <w:p w:rsidR="00887602" w:rsidRPr="00AD258A" w:rsidRDefault="00887602" w:rsidP="00887602">
      <w:pPr>
        <w:adjustRightInd w:val="0"/>
        <w:snapToGrid w:val="0"/>
        <w:spacing w:line="360" w:lineRule="auto"/>
        <w:rPr>
          <w:sz w:val="24"/>
        </w:rPr>
      </w:pPr>
      <w:r w:rsidRPr="00AD258A">
        <w:rPr>
          <w:sz w:val="24"/>
        </w:rPr>
        <w:t>(     )5. A. Yes, she is.          B. No, she doesn’t.           C. Yes, thanks.\</w:t>
      </w:r>
    </w:p>
    <w:p w:rsidR="00887602" w:rsidRPr="00AD258A" w:rsidRDefault="00887602" w:rsidP="00887602">
      <w:pPr>
        <w:adjustRightInd w:val="0"/>
        <w:snapToGrid w:val="0"/>
        <w:spacing w:line="360" w:lineRule="auto"/>
        <w:rPr>
          <w:sz w:val="24"/>
        </w:rPr>
      </w:pPr>
      <w:r w:rsidRPr="00AD258A">
        <w:rPr>
          <w:sz w:val="24"/>
        </w:rPr>
        <w:t>(     )6. A. She likes reading.     B. She is friendly and outgoing. C. She is singing.</w:t>
      </w:r>
    </w:p>
    <w:p w:rsidR="00887602" w:rsidRPr="00AD258A" w:rsidRDefault="00887602" w:rsidP="00887602">
      <w:pPr>
        <w:adjustRightInd w:val="0"/>
        <w:snapToGrid w:val="0"/>
        <w:spacing w:line="360" w:lineRule="auto"/>
        <w:rPr>
          <w:sz w:val="24"/>
        </w:rPr>
      </w:pPr>
      <w:r w:rsidRPr="00AD258A">
        <w:rPr>
          <w:sz w:val="24"/>
        </w:rPr>
        <w:t>二、听句子，选择与你所听到的句子内容相符的图片。并将代表图片的字母填在相应位置上。每小题读两遍。（共</w:t>
      </w:r>
      <w:r w:rsidRPr="00AD258A">
        <w:rPr>
          <w:sz w:val="24"/>
        </w:rPr>
        <w:t>4</w:t>
      </w:r>
      <w:r w:rsidRPr="00AD258A">
        <w:rPr>
          <w:sz w:val="24"/>
        </w:rPr>
        <w:t>小题，每小题</w:t>
      </w:r>
      <w:r w:rsidRPr="00AD258A">
        <w:rPr>
          <w:sz w:val="24"/>
        </w:rPr>
        <w:t>1</w:t>
      </w:r>
      <w:r w:rsidRPr="00AD258A">
        <w:rPr>
          <w:sz w:val="24"/>
        </w:rPr>
        <w:t>分；计</w:t>
      </w:r>
      <w:r w:rsidRPr="00AD258A">
        <w:rPr>
          <w:sz w:val="24"/>
        </w:rPr>
        <w:t>4</w:t>
      </w:r>
      <w:r w:rsidRPr="00AD258A">
        <w:rPr>
          <w:sz w:val="24"/>
        </w:rPr>
        <w:t>分）</w:t>
      </w:r>
    </w:p>
    <w:p w:rsidR="00887602" w:rsidRPr="00AD258A" w:rsidRDefault="00887602" w:rsidP="00887602">
      <w:pPr>
        <w:adjustRightInd w:val="0"/>
        <w:snapToGrid w:val="0"/>
        <w:spacing w:line="360" w:lineRule="auto"/>
        <w:rPr>
          <w:sz w:val="24"/>
        </w:rPr>
      </w:pPr>
      <w:r w:rsidRPr="00AD258A">
        <w:rPr>
          <w:sz w:val="24"/>
        </w:rPr>
        <w:t>三、听对话，根据对话内容及问题选择正确答案。每段对话读两遍。（共</w:t>
      </w:r>
      <w:r w:rsidRPr="00AD258A">
        <w:rPr>
          <w:sz w:val="24"/>
        </w:rPr>
        <w:t>10</w:t>
      </w:r>
      <w:r w:rsidRPr="00AD258A">
        <w:rPr>
          <w:sz w:val="24"/>
        </w:rPr>
        <w:t>小题，每小题</w:t>
      </w:r>
      <w:r w:rsidRPr="00AD258A">
        <w:rPr>
          <w:sz w:val="24"/>
        </w:rPr>
        <w:t>1</w:t>
      </w:r>
      <w:r w:rsidRPr="00AD258A">
        <w:rPr>
          <w:sz w:val="24"/>
        </w:rPr>
        <w:t>分；计</w:t>
      </w:r>
      <w:r w:rsidRPr="00AD258A">
        <w:rPr>
          <w:sz w:val="24"/>
        </w:rPr>
        <w:t>10</w:t>
      </w:r>
      <w:r w:rsidRPr="00AD258A">
        <w:rPr>
          <w:sz w:val="24"/>
        </w:rPr>
        <w:t>分）</w:t>
      </w:r>
    </w:p>
    <w:p w:rsidR="00887602" w:rsidRPr="00AD258A" w:rsidRDefault="00887602" w:rsidP="00887602">
      <w:pPr>
        <w:adjustRightInd w:val="0"/>
        <w:snapToGrid w:val="0"/>
        <w:spacing w:line="360" w:lineRule="auto"/>
        <w:rPr>
          <w:sz w:val="24"/>
        </w:rPr>
      </w:pPr>
      <w:r w:rsidRPr="00AD258A">
        <w:rPr>
          <w:sz w:val="24"/>
        </w:rPr>
        <w:t>(     )11. A.Goes to the movies.   B. Goes skateboarding. C. Watches TV at home.</w:t>
      </w:r>
    </w:p>
    <w:p w:rsidR="00887602" w:rsidRPr="00AD258A" w:rsidRDefault="00887602" w:rsidP="00887602">
      <w:pPr>
        <w:adjustRightInd w:val="0"/>
        <w:snapToGrid w:val="0"/>
        <w:spacing w:line="360" w:lineRule="auto"/>
        <w:rPr>
          <w:sz w:val="24"/>
        </w:rPr>
      </w:pPr>
      <w:r w:rsidRPr="00AD258A">
        <w:rPr>
          <w:sz w:val="24"/>
        </w:rPr>
        <w:t>(     )12.A. Twice a week.       B. Every day.        C. Hardly ever.</w:t>
      </w:r>
    </w:p>
    <w:p w:rsidR="00887602" w:rsidRPr="00AD258A" w:rsidRDefault="00887602" w:rsidP="00887602">
      <w:pPr>
        <w:adjustRightInd w:val="0"/>
        <w:snapToGrid w:val="0"/>
        <w:spacing w:line="360" w:lineRule="auto"/>
        <w:rPr>
          <w:sz w:val="24"/>
        </w:rPr>
      </w:pPr>
      <w:r w:rsidRPr="00AD258A">
        <w:rPr>
          <w:sz w:val="24"/>
        </w:rPr>
        <w:t>(     )13.A. Fruit.              B. Vegetables.        C. Junk food.</w:t>
      </w:r>
    </w:p>
    <w:p w:rsidR="00887602" w:rsidRPr="00AD258A" w:rsidRDefault="00887602" w:rsidP="00887602">
      <w:pPr>
        <w:adjustRightInd w:val="0"/>
        <w:snapToGrid w:val="0"/>
        <w:spacing w:line="360" w:lineRule="auto"/>
        <w:ind w:left="1080" w:hangingChars="450" w:hanging="1080"/>
        <w:rPr>
          <w:sz w:val="24"/>
        </w:rPr>
      </w:pPr>
      <w:r w:rsidRPr="00AD258A">
        <w:rPr>
          <w:sz w:val="24"/>
        </w:rPr>
        <w:t xml:space="preserve">(     )14.A.It’s good for his health. B. He likes milk.    C. His mother wants him to </w:t>
      </w:r>
    </w:p>
    <w:p w:rsidR="00887602" w:rsidRPr="00AD258A" w:rsidRDefault="00887602" w:rsidP="00887602">
      <w:pPr>
        <w:adjustRightInd w:val="0"/>
        <w:snapToGrid w:val="0"/>
        <w:spacing w:line="360" w:lineRule="auto"/>
        <w:ind w:leftChars="456" w:left="1078" w:hangingChars="50" w:hanging="120"/>
        <w:rPr>
          <w:sz w:val="24"/>
        </w:rPr>
      </w:pPr>
      <w:r w:rsidRPr="00AD258A">
        <w:rPr>
          <w:sz w:val="24"/>
        </w:rPr>
        <w:t>do that.</w:t>
      </w:r>
    </w:p>
    <w:p w:rsidR="00887602" w:rsidRPr="00AD258A" w:rsidRDefault="00887602" w:rsidP="00887602">
      <w:pPr>
        <w:adjustRightInd w:val="0"/>
        <w:snapToGrid w:val="0"/>
        <w:spacing w:line="360" w:lineRule="auto"/>
        <w:rPr>
          <w:sz w:val="24"/>
        </w:rPr>
      </w:pPr>
      <w:r w:rsidRPr="00AD258A">
        <w:rPr>
          <w:sz w:val="24"/>
        </w:rPr>
        <w:t>(     )15.A.Five hours.          B.Eight hours.        C.Nine hours.</w:t>
      </w:r>
    </w:p>
    <w:p w:rsidR="00887602" w:rsidRPr="00AD258A" w:rsidRDefault="00887602" w:rsidP="00887602">
      <w:pPr>
        <w:adjustRightInd w:val="0"/>
        <w:snapToGrid w:val="0"/>
        <w:spacing w:line="360" w:lineRule="auto"/>
        <w:rPr>
          <w:sz w:val="24"/>
        </w:rPr>
      </w:pPr>
      <w:r w:rsidRPr="00AD258A">
        <w:rPr>
          <w:sz w:val="24"/>
        </w:rPr>
        <w:t>(     )16.A.Lucy.              B.Hector.            C.Both of them.</w:t>
      </w:r>
    </w:p>
    <w:p w:rsidR="00887602" w:rsidRPr="00AD258A" w:rsidRDefault="00887602" w:rsidP="00887602">
      <w:pPr>
        <w:adjustRightInd w:val="0"/>
        <w:snapToGrid w:val="0"/>
        <w:spacing w:line="360" w:lineRule="auto"/>
        <w:rPr>
          <w:sz w:val="24"/>
        </w:rPr>
      </w:pPr>
      <w:r w:rsidRPr="00AD258A">
        <w:rPr>
          <w:sz w:val="24"/>
        </w:rPr>
        <w:t>(     )17.A.He has a cold.       B.He has a stomachache.C.He has a sore throat.</w:t>
      </w:r>
    </w:p>
    <w:p w:rsidR="00887602" w:rsidRPr="00AD258A" w:rsidRDefault="00887602" w:rsidP="00887602">
      <w:pPr>
        <w:adjustRightInd w:val="0"/>
        <w:snapToGrid w:val="0"/>
        <w:spacing w:line="360" w:lineRule="auto"/>
        <w:rPr>
          <w:sz w:val="24"/>
        </w:rPr>
      </w:pPr>
      <w:r w:rsidRPr="00AD258A">
        <w:rPr>
          <w:sz w:val="24"/>
        </w:rPr>
        <w:lastRenderedPageBreak/>
        <w:t>(     )18.A.See a dentist.        B.Drink hot tea with honey. C.Lie down and rest.</w:t>
      </w:r>
    </w:p>
    <w:p w:rsidR="00887602" w:rsidRPr="00AD258A" w:rsidRDefault="00887602" w:rsidP="00887602">
      <w:pPr>
        <w:adjustRightInd w:val="0"/>
        <w:snapToGrid w:val="0"/>
        <w:spacing w:line="360" w:lineRule="auto"/>
        <w:rPr>
          <w:sz w:val="24"/>
        </w:rPr>
      </w:pPr>
      <w:r w:rsidRPr="00AD258A">
        <w:rPr>
          <w:sz w:val="24"/>
        </w:rPr>
        <w:t>(     )19.A.Going hiking with his family.</w:t>
      </w:r>
    </w:p>
    <w:p w:rsidR="00887602" w:rsidRPr="00AD258A" w:rsidRDefault="00887602" w:rsidP="00887602">
      <w:pPr>
        <w:adjustRightInd w:val="0"/>
        <w:snapToGrid w:val="0"/>
        <w:spacing w:line="360" w:lineRule="auto"/>
        <w:rPr>
          <w:sz w:val="24"/>
        </w:rPr>
      </w:pPr>
      <w:r w:rsidRPr="00AD258A">
        <w:rPr>
          <w:sz w:val="24"/>
        </w:rPr>
        <w:t xml:space="preserve">         B.Going to </w:t>
      </w:r>
      <w:smartTag w:uri="urn:schemas-microsoft-com:office:smarttags" w:element="place">
        <w:r w:rsidRPr="00AD258A">
          <w:rPr>
            <w:sz w:val="24"/>
          </w:rPr>
          <w:t>Hong Kong</w:t>
        </w:r>
      </w:smartTag>
      <w:r w:rsidRPr="00AD258A">
        <w:rPr>
          <w:sz w:val="24"/>
        </w:rPr>
        <w:t xml:space="preserve"> with his friends.</w:t>
      </w:r>
    </w:p>
    <w:p w:rsidR="00887602" w:rsidRPr="00AD258A" w:rsidRDefault="00887602" w:rsidP="00887602">
      <w:pPr>
        <w:adjustRightInd w:val="0"/>
        <w:snapToGrid w:val="0"/>
        <w:spacing w:line="360" w:lineRule="auto"/>
        <w:rPr>
          <w:sz w:val="24"/>
        </w:rPr>
      </w:pPr>
      <w:r w:rsidRPr="00AD258A">
        <w:rPr>
          <w:sz w:val="24"/>
        </w:rPr>
        <w:t xml:space="preserve">         C.Going sightseeing in </w:t>
      </w:r>
      <w:smartTag w:uri="urn:schemas-microsoft-com:office:smarttags" w:element="City">
        <w:smartTag w:uri="urn:schemas-microsoft-com:office:smarttags" w:element="place">
          <w:r w:rsidRPr="00AD258A">
            <w:rPr>
              <w:sz w:val="24"/>
            </w:rPr>
            <w:t>San Francisco</w:t>
          </w:r>
        </w:smartTag>
      </w:smartTag>
      <w:r w:rsidRPr="00AD258A">
        <w:rPr>
          <w:sz w:val="24"/>
        </w:rPr>
        <w:t>.</w:t>
      </w:r>
    </w:p>
    <w:p w:rsidR="00887602" w:rsidRPr="00AD258A" w:rsidRDefault="00887602" w:rsidP="00887602">
      <w:pPr>
        <w:adjustRightInd w:val="0"/>
        <w:snapToGrid w:val="0"/>
        <w:spacing w:line="360" w:lineRule="auto"/>
        <w:rPr>
          <w:sz w:val="24"/>
        </w:rPr>
      </w:pPr>
      <w:r w:rsidRPr="00AD258A">
        <w:rPr>
          <w:sz w:val="24"/>
        </w:rPr>
        <w:t>(     )20.A.For three weeks.    B. For two weeks.       C.For about a month.</w:t>
      </w:r>
    </w:p>
    <w:p w:rsidR="00887602" w:rsidRPr="00AD258A" w:rsidRDefault="00887602" w:rsidP="00887602">
      <w:pPr>
        <w:adjustRightInd w:val="0"/>
        <w:snapToGrid w:val="0"/>
        <w:spacing w:line="360" w:lineRule="auto"/>
        <w:rPr>
          <w:sz w:val="24"/>
          <w:lang w:val="pt-BR"/>
        </w:rPr>
      </w:pPr>
      <w:r w:rsidRPr="00AD258A">
        <w:rPr>
          <w:sz w:val="24"/>
        </w:rPr>
        <w:t>四、听短文</w:t>
      </w:r>
      <w:r w:rsidRPr="00AD258A">
        <w:rPr>
          <w:sz w:val="24"/>
          <w:lang w:val="pt-BR"/>
        </w:rPr>
        <w:t>，</w:t>
      </w:r>
      <w:r w:rsidRPr="00AD258A">
        <w:rPr>
          <w:sz w:val="24"/>
        </w:rPr>
        <w:t>根据短文内容选择正确答案。短文读三遍。</w:t>
      </w:r>
      <w:r w:rsidRPr="00AD258A">
        <w:rPr>
          <w:sz w:val="24"/>
          <w:lang w:val="pt-BR"/>
        </w:rPr>
        <w:t>（</w:t>
      </w:r>
      <w:r w:rsidRPr="00AD258A">
        <w:rPr>
          <w:sz w:val="24"/>
        </w:rPr>
        <w:t>共</w:t>
      </w:r>
      <w:r w:rsidRPr="00AD258A">
        <w:rPr>
          <w:sz w:val="24"/>
          <w:lang w:val="pt-BR"/>
        </w:rPr>
        <w:t>5</w:t>
      </w:r>
      <w:r w:rsidRPr="00AD258A">
        <w:rPr>
          <w:sz w:val="24"/>
        </w:rPr>
        <w:t>小题</w:t>
      </w:r>
      <w:r w:rsidRPr="00AD258A">
        <w:rPr>
          <w:sz w:val="24"/>
          <w:lang w:val="pt-BR"/>
        </w:rPr>
        <w:t>，</w:t>
      </w:r>
      <w:r w:rsidRPr="00AD258A">
        <w:rPr>
          <w:sz w:val="24"/>
        </w:rPr>
        <w:t>每小题</w:t>
      </w:r>
      <w:r w:rsidRPr="00AD258A">
        <w:rPr>
          <w:sz w:val="24"/>
          <w:lang w:val="pt-BR"/>
        </w:rPr>
        <w:t>1</w:t>
      </w:r>
      <w:r w:rsidRPr="00AD258A">
        <w:rPr>
          <w:sz w:val="24"/>
        </w:rPr>
        <w:t>分</w:t>
      </w:r>
      <w:r w:rsidRPr="00AD258A">
        <w:rPr>
          <w:sz w:val="24"/>
          <w:lang w:val="pt-BR"/>
        </w:rPr>
        <w:t>，</w:t>
      </w:r>
      <w:r w:rsidRPr="00AD258A">
        <w:rPr>
          <w:sz w:val="24"/>
        </w:rPr>
        <w:t>计</w:t>
      </w:r>
      <w:r w:rsidRPr="00AD258A">
        <w:rPr>
          <w:sz w:val="24"/>
          <w:lang w:val="pt-BR"/>
        </w:rPr>
        <w:t>5</w:t>
      </w:r>
      <w:r w:rsidRPr="00AD258A">
        <w:rPr>
          <w:sz w:val="24"/>
        </w:rPr>
        <w:t>分</w:t>
      </w:r>
      <w:r w:rsidRPr="00AD258A">
        <w:rPr>
          <w:sz w:val="24"/>
          <w:lang w:val="pt-BR"/>
        </w:rPr>
        <w:t>）</w:t>
      </w:r>
    </w:p>
    <w:p w:rsidR="00887602" w:rsidRPr="00AD258A" w:rsidRDefault="00887602" w:rsidP="00887602">
      <w:pPr>
        <w:adjustRightInd w:val="0"/>
        <w:snapToGrid w:val="0"/>
        <w:spacing w:line="360" w:lineRule="auto"/>
        <w:rPr>
          <w:sz w:val="24"/>
          <w:lang w:val="pt-BR"/>
        </w:rPr>
      </w:pPr>
      <w:r w:rsidRPr="00AD258A">
        <w:rPr>
          <w:sz w:val="24"/>
          <w:lang w:val="pt-BR"/>
        </w:rPr>
        <w:t xml:space="preserve">(    </w:t>
      </w:r>
      <w:r w:rsidRPr="00AD258A">
        <w:rPr>
          <w:sz w:val="24"/>
          <w:lang w:val="pt-BR"/>
        </w:rPr>
        <w:t>）</w:t>
      </w:r>
      <w:r w:rsidRPr="00AD258A">
        <w:rPr>
          <w:sz w:val="24"/>
          <w:lang w:val="pt-BR"/>
        </w:rPr>
        <w:t>21. Tom invited Dave to his house_______.</w:t>
      </w:r>
    </w:p>
    <w:p w:rsidR="00887602" w:rsidRPr="00AD258A" w:rsidRDefault="00887602" w:rsidP="00887602">
      <w:pPr>
        <w:adjustRightInd w:val="0"/>
        <w:snapToGrid w:val="0"/>
        <w:spacing w:line="360" w:lineRule="auto"/>
        <w:rPr>
          <w:sz w:val="24"/>
          <w:lang w:val="pt-BR"/>
        </w:rPr>
      </w:pPr>
      <w:r w:rsidRPr="00AD258A">
        <w:rPr>
          <w:sz w:val="24"/>
          <w:lang w:val="pt-BR"/>
        </w:rPr>
        <w:t xml:space="preserve">          A. this Friday      B. the next week    C. the next month</w:t>
      </w:r>
    </w:p>
    <w:p w:rsidR="00887602" w:rsidRPr="00AD258A" w:rsidRDefault="00887602" w:rsidP="00887602">
      <w:pPr>
        <w:adjustRightInd w:val="0"/>
        <w:snapToGrid w:val="0"/>
        <w:spacing w:line="360" w:lineRule="auto"/>
        <w:rPr>
          <w:sz w:val="24"/>
          <w:lang w:val="pt-BR"/>
        </w:rPr>
      </w:pPr>
      <w:r w:rsidRPr="00AD258A">
        <w:rPr>
          <w:sz w:val="24"/>
          <w:lang w:val="pt-BR"/>
        </w:rPr>
        <w:t>(     ) 22. Dave is having a math test on _______.</w:t>
      </w:r>
    </w:p>
    <w:p w:rsidR="00887602" w:rsidRPr="00AD258A" w:rsidRDefault="00887602" w:rsidP="00887602">
      <w:pPr>
        <w:adjustRightInd w:val="0"/>
        <w:snapToGrid w:val="0"/>
        <w:spacing w:line="360" w:lineRule="auto"/>
        <w:rPr>
          <w:sz w:val="24"/>
          <w:lang w:val="pt-BR"/>
        </w:rPr>
      </w:pPr>
      <w:r w:rsidRPr="00AD258A">
        <w:rPr>
          <w:sz w:val="24"/>
          <w:lang w:val="pt-BR"/>
        </w:rPr>
        <w:t xml:space="preserve">          A. Tuesday        B. Wednesday      C. Thursday </w:t>
      </w:r>
    </w:p>
    <w:p w:rsidR="00887602" w:rsidRPr="00AD258A" w:rsidRDefault="00887602" w:rsidP="00887602">
      <w:pPr>
        <w:adjustRightInd w:val="0"/>
        <w:snapToGrid w:val="0"/>
        <w:spacing w:line="360" w:lineRule="auto"/>
        <w:rPr>
          <w:sz w:val="24"/>
          <w:lang w:val="pt-BR"/>
        </w:rPr>
      </w:pPr>
      <w:r w:rsidRPr="00AD258A">
        <w:rPr>
          <w:sz w:val="24"/>
          <w:lang w:val="pt-BR"/>
        </w:rPr>
        <w:t>(     ) 23. Whom is Dave going to play soccer with on Friday?</w:t>
      </w:r>
    </w:p>
    <w:p w:rsidR="00887602" w:rsidRPr="00AD258A" w:rsidRDefault="00887602" w:rsidP="00887602">
      <w:pPr>
        <w:adjustRightInd w:val="0"/>
        <w:snapToGrid w:val="0"/>
        <w:spacing w:line="360" w:lineRule="auto"/>
        <w:rPr>
          <w:sz w:val="24"/>
          <w:lang w:val="pt-BR"/>
        </w:rPr>
      </w:pPr>
      <w:r w:rsidRPr="00AD258A">
        <w:rPr>
          <w:sz w:val="24"/>
          <w:lang w:val="pt-BR"/>
        </w:rPr>
        <w:t xml:space="preserve">          A. His classmate    B. His neighbor     C. His cousin</w:t>
      </w:r>
    </w:p>
    <w:p w:rsidR="00887602" w:rsidRPr="00AD258A" w:rsidRDefault="00887602" w:rsidP="00887602">
      <w:pPr>
        <w:adjustRightInd w:val="0"/>
        <w:snapToGrid w:val="0"/>
        <w:spacing w:line="360" w:lineRule="auto"/>
        <w:rPr>
          <w:sz w:val="24"/>
          <w:lang w:val="pt-BR"/>
        </w:rPr>
      </w:pPr>
      <w:r w:rsidRPr="00AD258A">
        <w:rPr>
          <w:sz w:val="24"/>
          <w:lang w:val="pt-BR"/>
        </w:rPr>
        <w:t>(     ) 24. On Saturday Dave is going to __________.</w:t>
      </w:r>
    </w:p>
    <w:p w:rsidR="00887602" w:rsidRPr="00AD258A" w:rsidRDefault="00887602" w:rsidP="00887602">
      <w:pPr>
        <w:adjustRightInd w:val="0"/>
        <w:snapToGrid w:val="0"/>
        <w:spacing w:line="360" w:lineRule="auto"/>
        <w:rPr>
          <w:sz w:val="24"/>
          <w:lang w:val="pt-BR"/>
        </w:rPr>
      </w:pPr>
      <w:r w:rsidRPr="00AD258A">
        <w:rPr>
          <w:sz w:val="24"/>
          <w:lang w:val="pt-BR"/>
        </w:rPr>
        <w:t xml:space="preserve">          A. do the shopping   B. stay at home     C.see a dentist</w:t>
      </w:r>
    </w:p>
    <w:p w:rsidR="00887602" w:rsidRPr="00AD258A" w:rsidRDefault="00887602" w:rsidP="00887602">
      <w:pPr>
        <w:adjustRightInd w:val="0"/>
        <w:snapToGrid w:val="0"/>
        <w:spacing w:line="360" w:lineRule="auto"/>
        <w:rPr>
          <w:sz w:val="24"/>
          <w:lang w:val="pt-BR"/>
        </w:rPr>
      </w:pPr>
      <w:r w:rsidRPr="00AD258A">
        <w:rPr>
          <w:sz w:val="24"/>
          <w:lang w:val="pt-BR"/>
        </w:rPr>
        <w:t>(     ) 25. Which is TRUE according to the passage?</w:t>
      </w:r>
    </w:p>
    <w:p w:rsidR="00887602" w:rsidRPr="00AD258A" w:rsidRDefault="00887602" w:rsidP="00887602">
      <w:pPr>
        <w:numPr>
          <w:ilvl w:val="0"/>
          <w:numId w:val="30"/>
        </w:numPr>
        <w:adjustRightInd w:val="0"/>
        <w:snapToGrid w:val="0"/>
        <w:spacing w:line="360" w:lineRule="auto"/>
        <w:rPr>
          <w:sz w:val="24"/>
          <w:lang w:val="pt-BR"/>
        </w:rPr>
      </w:pPr>
      <w:r w:rsidRPr="00AD258A">
        <w:rPr>
          <w:sz w:val="24"/>
          <w:lang w:val="pt-BR"/>
        </w:rPr>
        <w:t>Dave has to go to the hospital to see his mother.</w:t>
      </w:r>
    </w:p>
    <w:p w:rsidR="00887602" w:rsidRPr="00AD258A" w:rsidRDefault="00887602" w:rsidP="00887602">
      <w:pPr>
        <w:numPr>
          <w:ilvl w:val="0"/>
          <w:numId w:val="30"/>
        </w:numPr>
        <w:adjustRightInd w:val="0"/>
        <w:snapToGrid w:val="0"/>
        <w:spacing w:line="360" w:lineRule="auto"/>
        <w:rPr>
          <w:sz w:val="24"/>
          <w:lang w:val="pt-BR"/>
        </w:rPr>
      </w:pPr>
      <w:r w:rsidRPr="00AD258A">
        <w:rPr>
          <w:sz w:val="24"/>
          <w:lang w:val="pt-BR"/>
        </w:rPr>
        <w:t>Dave made a phone call to Tom.</w:t>
      </w:r>
    </w:p>
    <w:p w:rsidR="00887602" w:rsidRPr="00AD258A" w:rsidRDefault="00887602" w:rsidP="00887602">
      <w:pPr>
        <w:numPr>
          <w:ilvl w:val="0"/>
          <w:numId w:val="30"/>
        </w:numPr>
        <w:adjustRightInd w:val="0"/>
        <w:snapToGrid w:val="0"/>
        <w:spacing w:line="360" w:lineRule="auto"/>
        <w:rPr>
          <w:sz w:val="24"/>
          <w:lang w:val="pt-BR"/>
        </w:rPr>
      </w:pPr>
      <w:r w:rsidRPr="00AD258A">
        <w:rPr>
          <w:sz w:val="24"/>
          <w:lang w:val="pt-BR"/>
        </w:rPr>
        <w:t>Dave probably can’t visit Tom this week.</w:t>
      </w:r>
    </w:p>
    <w:p w:rsidR="00887602" w:rsidRPr="00AD258A" w:rsidRDefault="00887602" w:rsidP="00887602">
      <w:pPr>
        <w:adjustRightInd w:val="0"/>
        <w:snapToGrid w:val="0"/>
        <w:spacing w:line="360" w:lineRule="auto"/>
        <w:ind w:left="1200"/>
        <w:rPr>
          <w:sz w:val="24"/>
          <w:lang w:val="pt-BR"/>
        </w:rPr>
      </w:pPr>
    </w:p>
    <w:p w:rsidR="00887602" w:rsidRPr="00AD258A" w:rsidRDefault="00887602" w:rsidP="00887602">
      <w:pPr>
        <w:adjustRightInd w:val="0"/>
        <w:snapToGrid w:val="0"/>
        <w:spacing w:line="360" w:lineRule="auto"/>
        <w:rPr>
          <w:sz w:val="24"/>
          <w:lang w:val="pt-BR"/>
        </w:rPr>
      </w:pPr>
    </w:p>
    <w:p w:rsidR="00887602" w:rsidRPr="00AD258A" w:rsidRDefault="00887602" w:rsidP="00887602">
      <w:pPr>
        <w:adjustRightInd w:val="0"/>
        <w:snapToGrid w:val="0"/>
        <w:spacing w:line="360" w:lineRule="auto"/>
        <w:rPr>
          <w:sz w:val="24"/>
          <w:lang w:val="pt-BR"/>
        </w:rPr>
      </w:pPr>
      <w:r w:rsidRPr="00AD258A">
        <w:rPr>
          <w:sz w:val="24"/>
        </w:rPr>
        <w:t>第二部分</w:t>
      </w:r>
      <w:r w:rsidRPr="00AD258A">
        <w:rPr>
          <w:sz w:val="24"/>
          <w:lang w:val="pt-BR"/>
        </w:rPr>
        <w:t xml:space="preserve"> </w:t>
      </w:r>
      <w:r w:rsidRPr="00AD258A">
        <w:rPr>
          <w:sz w:val="24"/>
        </w:rPr>
        <w:t>基础知识运用</w:t>
      </w:r>
      <w:r w:rsidRPr="00AD258A">
        <w:rPr>
          <w:sz w:val="24"/>
          <w:lang w:val="pt-BR"/>
        </w:rPr>
        <w:t>（</w:t>
      </w:r>
      <w:r w:rsidRPr="00AD258A">
        <w:rPr>
          <w:sz w:val="24"/>
        </w:rPr>
        <w:t>共</w:t>
      </w:r>
      <w:r w:rsidRPr="00AD258A">
        <w:rPr>
          <w:sz w:val="24"/>
          <w:lang w:val="pt-BR"/>
        </w:rPr>
        <w:t>45</w:t>
      </w:r>
      <w:r w:rsidRPr="00AD258A">
        <w:rPr>
          <w:sz w:val="24"/>
        </w:rPr>
        <w:t>小题</w:t>
      </w:r>
      <w:r w:rsidRPr="00AD258A">
        <w:rPr>
          <w:sz w:val="24"/>
          <w:lang w:val="pt-BR"/>
        </w:rPr>
        <w:t>，</w:t>
      </w:r>
      <w:r w:rsidRPr="00AD258A">
        <w:rPr>
          <w:sz w:val="24"/>
        </w:rPr>
        <w:t>计</w:t>
      </w:r>
      <w:r w:rsidRPr="00AD258A">
        <w:rPr>
          <w:sz w:val="24"/>
          <w:lang w:val="pt-BR"/>
        </w:rPr>
        <w:t>45</w:t>
      </w:r>
      <w:r w:rsidRPr="00AD258A">
        <w:rPr>
          <w:sz w:val="24"/>
        </w:rPr>
        <w:t>分</w:t>
      </w:r>
      <w:r w:rsidRPr="00AD258A">
        <w:rPr>
          <w:sz w:val="24"/>
          <w:lang w:val="pt-BR"/>
        </w:rPr>
        <w:t>）</w:t>
      </w:r>
    </w:p>
    <w:p w:rsidR="00887602" w:rsidRPr="00AD258A" w:rsidRDefault="00887602" w:rsidP="00887602">
      <w:pPr>
        <w:adjustRightInd w:val="0"/>
        <w:snapToGrid w:val="0"/>
        <w:spacing w:line="360" w:lineRule="auto"/>
        <w:rPr>
          <w:sz w:val="24"/>
          <w:lang w:val="pt-BR"/>
        </w:rPr>
      </w:pPr>
      <w:r w:rsidRPr="00AD258A">
        <w:rPr>
          <w:sz w:val="24"/>
        </w:rPr>
        <w:t>五、选择填空</w:t>
      </w:r>
      <w:r w:rsidRPr="00AD258A">
        <w:rPr>
          <w:sz w:val="24"/>
          <w:lang w:val="pt-BR"/>
        </w:rPr>
        <w:t>（</w:t>
      </w:r>
      <w:r w:rsidRPr="00AD258A">
        <w:rPr>
          <w:sz w:val="24"/>
        </w:rPr>
        <w:t>共</w:t>
      </w:r>
      <w:r w:rsidRPr="00AD258A">
        <w:rPr>
          <w:sz w:val="24"/>
          <w:lang w:val="pt-BR"/>
        </w:rPr>
        <w:t>30</w:t>
      </w:r>
      <w:r w:rsidRPr="00AD258A">
        <w:rPr>
          <w:sz w:val="24"/>
        </w:rPr>
        <w:t>小题</w:t>
      </w:r>
      <w:r w:rsidRPr="00AD258A">
        <w:rPr>
          <w:sz w:val="24"/>
          <w:lang w:val="pt-BR"/>
        </w:rPr>
        <w:t>，</w:t>
      </w:r>
      <w:r w:rsidRPr="00AD258A">
        <w:rPr>
          <w:sz w:val="24"/>
        </w:rPr>
        <w:t>每小题</w:t>
      </w:r>
      <w:r w:rsidRPr="00AD258A">
        <w:rPr>
          <w:sz w:val="24"/>
          <w:lang w:val="pt-BR"/>
        </w:rPr>
        <w:t>1</w:t>
      </w:r>
      <w:r w:rsidRPr="00AD258A">
        <w:rPr>
          <w:sz w:val="24"/>
        </w:rPr>
        <w:t>分</w:t>
      </w:r>
      <w:r w:rsidRPr="00AD258A">
        <w:rPr>
          <w:sz w:val="24"/>
          <w:lang w:val="pt-BR"/>
        </w:rPr>
        <w:t>，</w:t>
      </w:r>
      <w:r w:rsidRPr="00AD258A">
        <w:rPr>
          <w:sz w:val="24"/>
        </w:rPr>
        <w:t>计</w:t>
      </w:r>
      <w:r w:rsidRPr="00AD258A">
        <w:rPr>
          <w:sz w:val="24"/>
          <w:lang w:val="pt-BR"/>
        </w:rPr>
        <w:t>30</w:t>
      </w:r>
      <w:r w:rsidRPr="00AD258A">
        <w:rPr>
          <w:sz w:val="24"/>
        </w:rPr>
        <w:t>分</w:t>
      </w:r>
      <w:r w:rsidRPr="00AD258A">
        <w:rPr>
          <w:sz w:val="24"/>
          <w:lang w:val="pt-BR"/>
        </w:rPr>
        <w:t>）</w:t>
      </w:r>
    </w:p>
    <w:p w:rsidR="00887602" w:rsidRPr="00AD258A" w:rsidRDefault="00887602" w:rsidP="00887602">
      <w:pPr>
        <w:adjustRightInd w:val="0"/>
        <w:snapToGrid w:val="0"/>
        <w:spacing w:line="360" w:lineRule="auto"/>
        <w:rPr>
          <w:sz w:val="24"/>
          <w:lang w:val="pt-BR"/>
        </w:rPr>
      </w:pPr>
      <w:r w:rsidRPr="00AD258A">
        <w:rPr>
          <w:sz w:val="24"/>
          <w:lang w:val="pt-BR"/>
        </w:rPr>
        <w:t>A</w:t>
      </w:r>
      <w:r w:rsidRPr="00AD258A">
        <w:rPr>
          <w:sz w:val="24"/>
          <w:lang w:val="pt-BR"/>
        </w:rPr>
        <w:t>）</w:t>
      </w:r>
      <w:r w:rsidRPr="00AD258A">
        <w:rPr>
          <w:sz w:val="24"/>
        </w:rPr>
        <w:t>从下面方框中选出与下列各句中画线部分意思相同或相近</w:t>
      </w:r>
      <w:r w:rsidRPr="00AD258A">
        <w:rPr>
          <w:sz w:val="24"/>
          <w:lang w:val="pt-BR"/>
        </w:rPr>
        <w:t>，</w:t>
      </w:r>
      <w:r w:rsidRPr="00AD258A">
        <w:rPr>
          <w:sz w:val="24"/>
        </w:rPr>
        <w:t>并能替换画线部分的选项。</w:t>
      </w:r>
      <w:r w:rsidRPr="00AD258A">
        <w:rPr>
          <w:sz w:val="24"/>
          <w:lang w:val="pt-BR"/>
        </w:rPr>
        <w:t>（</w:t>
      </w:r>
      <w:r w:rsidRPr="00AD258A">
        <w:rPr>
          <w:sz w:val="24"/>
        </w:rPr>
        <w:t>共</w:t>
      </w:r>
      <w:r w:rsidRPr="00AD258A">
        <w:rPr>
          <w:sz w:val="24"/>
          <w:lang w:val="pt-BR"/>
        </w:rPr>
        <w:t>4</w:t>
      </w:r>
      <w:r w:rsidRPr="00AD258A">
        <w:rPr>
          <w:sz w:val="24"/>
        </w:rPr>
        <w:t>小题</w:t>
      </w:r>
      <w:r w:rsidRPr="00AD258A">
        <w:rPr>
          <w:sz w:val="24"/>
          <w:lang w:val="pt-BR"/>
        </w:rPr>
        <w:t>，</w:t>
      </w:r>
      <w:r w:rsidRPr="00AD258A">
        <w:rPr>
          <w:sz w:val="24"/>
        </w:rPr>
        <w:t>每小题</w:t>
      </w:r>
      <w:r w:rsidRPr="00AD258A">
        <w:rPr>
          <w:sz w:val="24"/>
          <w:lang w:val="pt-BR"/>
        </w:rPr>
        <w:t>1</w:t>
      </w:r>
      <w:r w:rsidRPr="00AD258A">
        <w:rPr>
          <w:sz w:val="24"/>
        </w:rPr>
        <w:t>分</w:t>
      </w:r>
      <w:r w:rsidRPr="00AD258A">
        <w:rPr>
          <w:sz w:val="24"/>
          <w:lang w:val="pt-BR"/>
        </w:rPr>
        <w:t>，</w:t>
      </w:r>
      <w:r w:rsidRPr="00AD258A">
        <w:rPr>
          <w:sz w:val="24"/>
        </w:rPr>
        <w:t>计</w:t>
      </w:r>
      <w:r w:rsidRPr="00AD258A">
        <w:rPr>
          <w:sz w:val="24"/>
          <w:lang w:val="pt-BR"/>
        </w:rPr>
        <w:t>4</w:t>
      </w:r>
      <w:r w:rsidRPr="00AD258A">
        <w:rPr>
          <w:sz w:val="24"/>
        </w:rPr>
        <w:t>分</w:t>
      </w:r>
      <w:r w:rsidRPr="00AD258A">
        <w:rPr>
          <w:sz w:val="24"/>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91"/>
      </w:tblGrid>
      <w:tr w:rsidR="00887602" w:rsidRPr="00AD258A" w:rsidTr="00EA0B1C">
        <w:trPr>
          <w:trHeight w:val="367"/>
        </w:trPr>
        <w:tc>
          <w:tcPr>
            <w:tcW w:w="7891" w:type="dxa"/>
          </w:tcPr>
          <w:p w:rsidR="00887602" w:rsidRPr="00AD258A" w:rsidRDefault="00887602" w:rsidP="00EA0B1C">
            <w:pPr>
              <w:adjustRightInd w:val="0"/>
              <w:snapToGrid w:val="0"/>
              <w:spacing w:line="360" w:lineRule="auto"/>
              <w:rPr>
                <w:sz w:val="24"/>
              </w:rPr>
            </w:pPr>
            <w:r w:rsidRPr="00AD258A">
              <w:rPr>
                <w:sz w:val="24"/>
                <w:lang w:val="pt-BR"/>
              </w:rPr>
              <w:t>A.almost never  B. maybe  C.</w:t>
            </w:r>
            <w:r w:rsidRPr="00AD258A">
              <w:rPr>
                <w:sz w:val="24"/>
              </w:rPr>
              <w:t>inviting  D. would like to</w:t>
            </w:r>
          </w:p>
        </w:tc>
      </w:tr>
    </w:tbl>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 xml:space="preserve">26.He </w:t>
      </w:r>
      <w:r w:rsidRPr="00AD258A">
        <w:rPr>
          <w:sz w:val="24"/>
          <w:u w:val="single"/>
        </w:rPr>
        <w:t>wants to</w:t>
      </w:r>
      <w:r w:rsidRPr="00AD258A">
        <w:rPr>
          <w:sz w:val="24"/>
        </w:rPr>
        <w:t xml:space="preserve"> have some milk for breakfast.</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27.My grandparents</w:t>
      </w:r>
      <w:r w:rsidRPr="00AD258A">
        <w:rPr>
          <w:sz w:val="24"/>
          <w:u w:val="single"/>
        </w:rPr>
        <w:t xml:space="preserve"> hardly ever </w:t>
      </w:r>
      <w:r w:rsidRPr="00AD258A">
        <w:rPr>
          <w:sz w:val="24"/>
        </w:rPr>
        <w:t>surf the Internet.</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28.I’m not sure</w:t>
      </w:r>
      <w:r w:rsidRPr="00AD258A">
        <w:rPr>
          <w:sz w:val="24"/>
        </w:rPr>
        <w:t>，</w:t>
      </w:r>
      <w:r w:rsidRPr="00AD258A">
        <w:rPr>
          <w:sz w:val="24"/>
          <w:u w:val="single"/>
        </w:rPr>
        <w:t>perhaps</w:t>
      </w:r>
      <w:r w:rsidRPr="00AD258A">
        <w:rPr>
          <w:sz w:val="24"/>
        </w:rPr>
        <w:t>, he is at home.</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29.Thanks a lot for</w:t>
      </w:r>
      <w:r w:rsidRPr="00AD258A">
        <w:rPr>
          <w:sz w:val="24"/>
          <w:u w:val="single"/>
        </w:rPr>
        <w:t xml:space="preserve"> your invitation.</w:t>
      </w:r>
    </w:p>
    <w:p w:rsidR="00887602" w:rsidRPr="00AD258A" w:rsidRDefault="00887602" w:rsidP="00887602">
      <w:pPr>
        <w:adjustRightInd w:val="0"/>
        <w:snapToGrid w:val="0"/>
        <w:spacing w:line="360" w:lineRule="auto"/>
        <w:rPr>
          <w:sz w:val="24"/>
        </w:rPr>
      </w:pPr>
      <w:r w:rsidRPr="00AD258A">
        <w:rPr>
          <w:sz w:val="24"/>
        </w:rPr>
        <w:t>B</w:t>
      </w:r>
      <w:r w:rsidRPr="00AD258A">
        <w:rPr>
          <w:sz w:val="24"/>
        </w:rPr>
        <w:t>）从各题的</w:t>
      </w:r>
      <w:r w:rsidRPr="00AD258A">
        <w:rPr>
          <w:sz w:val="24"/>
        </w:rPr>
        <w:t>ABC</w:t>
      </w:r>
      <w:r w:rsidRPr="00AD258A">
        <w:rPr>
          <w:sz w:val="24"/>
        </w:rPr>
        <w:t>三个选项中选出正确答案。（</w:t>
      </w:r>
      <w:r w:rsidRPr="00AD258A">
        <w:rPr>
          <w:sz w:val="24"/>
        </w:rPr>
        <w:t>21</w:t>
      </w:r>
      <w:r w:rsidRPr="00AD258A">
        <w:rPr>
          <w:sz w:val="24"/>
        </w:rPr>
        <w:t>小题，每小题</w:t>
      </w:r>
      <w:r w:rsidRPr="00AD258A">
        <w:rPr>
          <w:sz w:val="24"/>
        </w:rPr>
        <w:t>1</w:t>
      </w:r>
      <w:r w:rsidRPr="00AD258A">
        <w:rPr>
          <w:sz w:val="24"/>
        </w:rPr>
        <w:t>分，计</w:t>
      </w:r>
      <w:r w:rsidRPr="00AD258A">
        <w:rPr>
          <w:sz w:val="24"/>
        </w:rPr>
        <w:t>21</w:t>
      </w:r>
      <w:r w:rsidRPr="00AD258A">
        <w:rPr>
          <w:sz w:val="24"/>
        </w:rPr>
        <w:t>分）</w:t>
      </w:r>
    </w:p>
    <w:p w:rsidR="00887602" w:rsidRPr="00AD258A" w:rsidRDefault="00887602" w:rsidP="00887602">
      <w:pPr>
        <w:adjustRightInd w:val="0"/>
        <w:snapToGrid w:val="0"/>
        <w:spacing w:line="360" w:lineRule="auto"/>
        <w:ind w:left="1200" w:hangingChars="500" w:hanging="1200"/>
        <w:rPr>
          <w:sz w:val="24"/>
        </w:rPr>
      </w:pPr>
      <w:r w:rsidRPr="00AD258A">
        <w:rPr>
          <w:sz w:val="24"/>
        </w:rPr>
        <w:lastRenderedPageBreak/>
        <w:t>（</w:t>
      </w:r>
      <w:r w:rsidRPr="00AD258A">
        <w:rPr>
          <w:sz w:val="24"/>
        </w:rPr>
        <w:t xml:space="preserve">   </w:t>
      </w:r>
      <w:r w:rsidRPr="00AD258A">
        <w:rPr>
          <w:sz w:val="24"/>
        </w:rPr>
        <w:t>）</w:t>
      </w:r>
      <w:r w:rsidRPr="00AD258A">
        <w:rPr>
          <w:sz w:val="24"/>
        </w:rPr>
        <w:t xml:space="preserve">30.My father usually takes </w:t>
      </w:r>
      <w:r w:rsidRPr="00AD258A">
        <w:rPr>
          <w:sz w:val="24"/>
          <w:u w:val="single"/>
        </w:rPr>
        <w:t xml:space="preserve">       </w:t>
      </w:r>
      <w:r w:rsidRPr="00AD258A">
        <w:rPr>
          <w:sz w:val="24"/>
        </w:rPr>
        <w:t xml:space="preserve"> bus to his office</w:t>
      </w:r>
      <w:r w:rsidRPr="00AD258A">
        <w:rPr>
          <w:sz w:val="24"/>
        </w:rPr>
        <w:t>，</w:t>
      </w:r>
      <w:r w:rsidRPr="00AD258A">
        <w:rPr>
          <w:sz w:val="24"/>
        </w:rPr>
        <w:t xml:space="preserve">but sometimes he goes on _____ foot.. </w:t>
      </w:r>
    </w:p>
    <w:p w:rsidR="00887602" w:rsidRPr="00AD258A" w:rsidRDefault="00887602" w:rsidP="00887602">
      <w:pPr>
        <w:adjustRightInd w:val="0"/>
        <w:snapToGrid w:val="0"/>
        <w:spacing w:line="360" w:lineRule="auto"/>
        <w:rPr>
          <w:sz w:val="24"/>
        </w:rPr>
      </w:pPr>
      <w:r w:rsidRPr="00AD258A">
        <w:rPr>
          <w:sz w:val="24"/>
        </w:rPr>
        <w:t xml:space="preserve">          A. /; the     B. a; /    C. a; the</w:t>
      </w:r>
    </w:p>
    <w:p w:rsidR="00887602" w:rsidRPr="00AD258A" w:rsidRDefault="00887602" w:rsidP="00887602">
      <w:pPr>
        <w:adjustRightInd w:val="0"/>
        <w:snapToGrid w:val="0"/>
        <w:spacing w:line="360" w:lineRule="auto"/>
        <w:ind w:left="1080" w:hangingChars="450" w:hanging="1080"/>
        <w:rPr>
          <w:sz w:val="24"/>
        </w:rPr>
      </w:pPr>
      <w:r w:rsidRPr="00AD258A">
        <w:rPr>
          <w:sz w:val="24"/>
        </w:rPr>
        <w:t>（</w:t>
      </w:r>
      <w:r w:rsidRPr="00AD258A">
        <w:rPr>
          <w:sz w:val="24"/>
        </w:rPr>
        <w:t xml:space="preserve">   </w:t>
      </w:r>
      <w:r w:rsidRPr="00AD258A">
        <w:rPr>
          <w:sz w:val="24"/>
        </w:rPr>
        <w:t>）</w:t>
      </w:r>
      <w:r w:rsidRPr="00AD258A">
        <w:rPr>
          <w:sz w:val="24"/>
        </w:rPr>
        <w:t>31.Last week I met my old friend Li Ming but I forgot</w:t>
      </w:r>
      <w:r w:rsidRPr="00AD258A">
        <w:rPr>
          <w:sz w:val="24"/>
          <w:u w:val="single"/>
        </w:rPr>
        <w:t xml:space="preserve">     </w:t>
      </w:r>
      <w:r w:rsidRPr="00AD258A">
        <w:rPr>
          <w:sz w:val="24"/>
        </w:rPr>
        <w:t xml:space="preserve"> him for his telephone number.</w:t>
      </w:r>
    </w:p>
    <w:p w:rsidR="00887602" w:rsidRPr="00AD258A" w:rsidRDefault="00887602" w:rsidP="00887602">
      <w:pPr>
        <w:adjustRightInd w:val="0"/>
        <w:snapToGrid w:val="0"/>
        <w:spacing w:line="360" w:lineRule="auto"/>
        <w:ind w:left="1080" w:hangingChars="450" w:hanging="1080"/>
        <w:rPr>
          <w:sz w:val="24"/>
        </w:rPr>
      </w:pPr>
      <w:r w:rsidRPr="00AD258A">
        <w:rPr>
          <w:sz w:val="24"/>
        </w:rPr>
        <w:t xml:space="preserve">          A. to ask     B. asking     C. asked</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32. ---When</w:t>
      </w:r>
      <w:r w:rsidRPr="00AD258A">
        <w:rPr>
          <w:sz w:val="24"/>
          <w:u w:val="single"/>
        </w:rPr>
        <w:t xml:space="preserve">    </w:t>
      </w:r>
      <w:r w:rsidRPr="00AD258A">
        <w:rPr>
          <w:sz w:val="24"/>
        </w:rPr>
        <w:t xml:space="preserve"> you</w:t>
      </w:r>
      <w:r w:rsidRPr="00AD258A">
        <w:rPr>
          <w:sz w:val="24"/>
          <w:u w:val="single"/>
        </w:rPr>
        <w:t xml:space="preserve">       </w:t>
      </w:r>
      <w:r w:rsidRPr="00AD258A">
        <w:rPr>
          <w:sz w:val="24"/>
        </w:rPr>
        <w:t xml:space="preserve"> to learn to skate?</w:t>
      </w:r>
    </w:p>
    <w:p w:rsidR="00887602" w:rsidRPr="00AD258A" w:rsidRDefault="00887602" w:rsidP="00887602">
      <w:pPr>
        <w:adjustRightInd w:val="0"/>
        <w:snapToGrid w:val="0"/>
        <w:spacing w:line="360" w:lineRule="auto"/>
        <w:rPr>
          <w:sz w:val="24"/>
        </w:rPr>
      </w:pPr>
      <w:r w:rsidRPr="00AD258A">
        <w:rPr>
          <w:sz w:val="24"/>
        </w:rPr>
        <w:t xml:space="preserve">          ---Five years ago.</w:t>
      </w:r>
    </w:p>
    <w:p w:rsidR="00887602" w:rsidRPr="00AD258A" w:rsidRDefault="00887602" w:rsidP="00887602">
      <w:pPr>
        <w:adjustRightInd w:val="0"/>
        <w:snapToGrid w:val="0"/>
        <w:spacing w:line="360" w:lineRule="auto"/>
        <w:rPr>
          <w:sz w:val="24"/>
        </w:rPr>
      </w:pPr>
      <w:r w:rsidRPr="00AD258A">
        <w:rPr>
          <w:sz w:val="24"/>
        </w:rPr>
        <w:t xml:space="preserve">          A. do, start   B. are, starting    C did , start</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33. That colorful coat makes the old man</w:t>
      </w:r>
      <w:r w:rsidRPr="00AD258A">
        <w:rPr>
          <w:sz w:val="24"/>
          <w:u w:val="single"/>
        </w:rPr>
        <w:t xml:space="preserve">      </w:t>
      </w:r>
      <w:r w:rsidRPr="00AD258A">
        <w:rPr>
          <w:sz w:val="24"/>
        </w:rPr>
        <w:t xml:space="preserve"> pretty</w:t>
      </w:r>
      <w:r w:rsidRPr="00AD258A">
        <w:rPr>
          <w:sz w:val="24"/>
          <w:u w:val="single"/>
        </w:rPr>
        <w:t xml:space="preserve">      </w:t>
      </w:r>
      <w:r w:rsidRPr="00AD258A">
        <w:rPr>
          <w:sz w:val="24"/>
        </w:rPr>
        <w:t xml:space="preserve">. </w:t>
      </w:r>
    </w:p>
    <w:p w:rsidR="00887602" w:rsidRPr="00AD258A" w:rsidRDefault="00887602" w:rsidP="00887602">
      <w:pPr>
        <w:adjustRightInd w:val="0"/>
        <w:snapToGrid w:val="0"/>
        <w:spacing w:line="360" w:lineRule="auto"/>
        <w:rPr>
          <w:sz w:val="24"/>
        </w:rPr>
      </w:pPr>
      <w:r w:rsidRPr="00AD258A">
        <w:rPr>
          <w:sz w:val="24"/>
        </w:rPr>
        <w:t xml:space="preserve">          A. looks, healthy    B. look, healthy     C. looks, health</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 xml:space="preserve">34. My sweater is the same </w:t>
      </w:r>
      <w:r w:rsidRPr="00AD258A">
        <w:rPr>
          <w:sz w:val="24"/>
          <w:u w:val="single"/>
        </w:rPr>
        <w:t xml:space="preserve">     </w:t>
      </w:r>
      <w:r w:rsidRPr="00AD258A">
        <w:rPr>
          <w:sz w:val="24"/>
        </w:rPr>
        <w:t>yours , but my pants are different</w:t>
      </w:r>
      <w:r w:rsidRPr="00AD258A">
        <w:rPr>
          <w:sz w:val="24"/>
          <w:u w:val="single"/>
        </w:rPr>
        <w:t xml:space="preserve">    </w:t>
      </w:r>
      <w:r w:rsidRPr="00AD258A">
        <w:rPr>
          <w:sz w:val="24"/>
        </w:rPr>
        <w:t xml:space="preserve"> yours.</w:t>
      </w:r>
    </w:p>
    <w:p w:rsidR="00887602" w:rsidRPr="00AD258A" w:rsidRDefault="00887602" w:rsidP="00887602">
      <w:pPr>
        <w:adjustRightInd w:val="0"/>
        <w:snapToGrid w:val="0"/>
        <w:spacing w:line="360" w:lineRule="auto"/>
        <w:rPr>
          <w:sz w:val="24"/>
        </w:rPr>
      </w:pPr>
      <w:r w:rsidRPr="00AD258A">
        <w:rPr>
          <w:sz w:val="24"/>
        </w:rPr>
        <w:t xml:space="preserve">          A. as , from        B. from, as        C. from, from</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35. ---</w:t>
      </w:r>
      <w:r w:rsidRPr="00AD258A">
        <w:rPr>
          <w:sz w:val="24"/>
          <w:u w:val="single"/>
        </w:rPr>
        <w:t xml:space="preserve">       </w:t>
      </w:r>
      <w:r w:rsidRPr="00AD258A">
        <w:rPr>
          <w:sz w:val="24"/>
        </w:rPr>
        <w:t>is it from your home to school?</w:t>
      </w:r>
    </w:p>
    <w:p w:rsidR="00887602" w:rsidRPr="00AD258A" w:rsidRDefault="00887602" w:rsidP="00887602">
      <w:pPr>
        <w:adjustRightInd w:val="0"/>
        <w:snapToGrid w:val="0"/>
        <w:spacing w:line="360" w:lineRule="auto"/>
        <w:rPr>
          <w:sz w:val="24"/>
        </w:rPr>
      </w:pPr>
      <w:r w:rsidRPr="00AD258A">
        <w:rPr>
          <w:sz w:val="24"/>
        </w:rPr>
        <w:t xml:space="preserve">          A. How long       B. How far       C. How often</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36. Uncle Wang drank</w:t>
      </w:r>
      <w:r w:rsidRPr="00AD258A">
        <w:rPr>
          <w:sz w:val="24"/>
          <w:u w:val="single"/>
        </w:rPr>
        <w:t xml:space="preserve">     </w:t>
      </w:r>
      <w:r w:rsidRPr="00AD258A">
        <w:rPr>
          <w:sz w:val="24"/>
        </w:rPr>
        <w:t xml:space="preserve"> wine(</w:t>
      </w:r>
      <w:r w:rsidRPr="00AD258A">
        <w:rPr>
          <w:sz w:val="24"/>
        </w:rPr>
        <w:t>酒</w:t>
      </w:r>
      <w:r w:rsidRPr="00AD258A">
        <w:rPr>
          <w:sz w:val="24"/>
        </w:rPr>
        <w:t>), now he is</w:t>
      </w:r>
      <w:r w:rsidRPr="00AD258A">
        <w:rPr>
          <w:sz w:val="24"/>
          <w:u w:val="single"/>
        </w:rPr>
        <w:t xml:space="preserve">      </w:t>
      </w:r>
      <w:r w:rsidRPr="00AD258A">
        <w:rPr>
          <w:sz w:val="24"/>
        </w:rPr>
        <w:t xml:space="preserve"> tired.</w:t>
      </w:r>
    </w:p>
    <w:p w:rsidR="00887602" w:rsidRPr="00AD258A" w:rsidRDefault="00887602" w:rsidP="00887602">
      <w:pPr>
        <w:adjustRightInd w:val="0"/>
        <w:snapToGrid w:val="0"/>
        <w:spacing w:line="360" w:lineRule="auto"/>
        <w:rPr>
          <w:sz w:val="24"/>
        </w:rPr>
      </w:pPr>
      <w:r w:rsidRPr="00AD258A">
        <w:rPr>
          <w:sz w:val="24"/>
        </w:rPr>
        <w:t xml:space="preserve">          A. too many, too much   B. too much, much too   C. too many, many too</w:t>
      </w:r>
    </w:p>
    <w:p w:rsidR="00887602" w:rsidRPr="00AD258A" w:rsidRDefault="00887602" w:rsidP="00887602">
      <w:pPr>
        <w:adjustRightInd w:val="0"/>
        <w:snapToGrid w:val="0"/>
        <w:spacing w:line="360" w:lineRule="auto"/>
        <w:ind w:left="1200" w:hangingChars="500" w:hanging="1200"/>
        <w:rPr>
          <w:sz w:val="24"/>
          <w:u w:val="single"/>
        </w:rPr>
      </w:pPr>
      <w:r w:rsidRPr="00AD258A">
        <w:rPr>
          <w:sz w:val="24"/>
        </w:rPr>
        <w:t>（</w:t>
      </w:r>
      <w:r w:rsidRPr="00AD258A">
        <w:rPr>
          <w:sz w:val="24"/>
        </w:rPr>
        <w:t xml:space="preserve">   </w:t>
      </w:r>
      <w:r w:rsidRPr="00AD258A">
        <w:rPr>
          <w:sz w:val="24"/>
        </w:rPr>
        <w:t>）</w:t>
      </w:r>
      <w:r w:rsidRPr="00AD258A">
        <w:rPr>
          <w:sz w:val="24"/>
        </w:rPr>
        <w:t>37.Tom is a sports fan.He always watches different sports programs _____ Sunday evenings.</w:t>
      </w:r>
    </w:p>
    <w:p w:rsidR="00887602" w:rsidRPr="00AD258A" w:rsidRDefault="00887602" w:rsidP="00887602">
      <w:pPr>
        <w:adjustRightInd w:val="0"/>
        <w:snapToGrid w:val="0"/>
        <w:spacing w:line="360" w:lineRule="auto"/>
        <w:rPr>
          <w:sz w:val="24"/>
        </w:rPr>
      </w:pPr>
      <w:r w:rsidRPr="00AD258A">
        <w:rPr>
          <w:sz w:val="24"/>
        </w:rPr>
        <w:t xml:space="preserve">          A. on             B. in             C. at</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38. --- Sorry</w:t>
      </w:r>
      <w:r w:rsidRPr="00AD258A">
        <w:rPr>
          <w:sz w:val="24"/>
        </w:rPr>
        <w:t>，</w:t>
      </w:r>
      <w:r w:rsidRPr="00AD258A">
        <w:rPr>
          <w:sz w:val="24"/>
        </w:rPr>
        <w:t>sir</w:t>
      </w:r>
      <w:r w:rsidRPr="00AD258A">
        <w:rPr>
          <w:sz w:val="24"/>
        </w:rPr>
        <w:t>，</w:t>
      </w:r>
      <w:r w:rsidRPr="00AD258A">
        <w:rPr>
          <w:sz w:val="24"/>
        </w:rPr>
        <w:t xml:space="preserve">I don’t like this watch.Can you please show me _____ one?         </w:t>
      </w:r>
    </w:p>
    <w:p w:rsidR="00887602" w:rsidRPr="00AD258A" w:rsidRDefault="00887602" w:rsidP="00887602">
      <w:pPr>
        <w:adjustRightInd w:val="0"/>
        <w:snapToGrid w:val="0"/>
        <w:spacing w:line="360" w:lineRule="auto"/>
        <w:ind w:firstLineChars="550" w:firstLine="1320"/>
        <w:rPr>
          <w:sz w:val="24"/>
        </w:rPr>
      </w:pPr>
      <w:r w:rsidRPr="00AD258A">
        <w:rPr>
          <w:sz w:val="24"/>
        </w:rPr>
        <w:t>--- Sure, just a moment .</w:t>
      </w:r>
    </w:p>
    <w:p w:rsidR="00887602" w:rsidRPr="00AD258A" w:rsidRDefault="00887602" w:rsidP="00887602">
      <w:pPr>
        <w:adjustRightInd w:val="0"/>
        <w:snapToGrid w:val="0"/>
        <w:spacing w:line="360" w:lineRule="auto"/>
        <w:rPr>
          <w:sz w:val="24"/>
        </w:rPr>
      </w:pPr>
      <w:r w:rsidRPr="00AD258A">
        <w:rPr>
          <w:sz w:val="24"/>
        </w:rPr>
        <w:t xml:space="preserve">          A. the other     B. another   C. others</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39.</w:t>
      </w:r>
      <w:r w:rsidRPr="00AD258A">
        <w:rPr>
          <w:sz w:val="24"/>
          <w:u w:val="single"/>
        </w:rPr>
        <w:t xml:space="preserve">       </w:t>
      </w:r>
      <w:r w:rsidRPr="00AD258A">
        <w:rPr>
          <w:sz w:val="24"/>
        </w:rPr>
        <w:t xml:space="preserve">students in our class </w:t>
      </w:r>
      <w:r w:rsidRPr="00AD258A">
        <w:rPr>
          <w:sz w:val="24"/>
          <w:u w:val="single"/>
        </w:rPr>
        <w:t xml:space="preserve">     </w:t>
      </w:r>
      <w:r w:rsidRPr="00AD258A">
        <w:rPr>
          <w:sz w:val="24"/>
        </w:rPr>
        <w:t>once a week.</w:t>
      </w:r>
    </w:p>
    <w:p w:rsidR="00887602" w:rsidRPr="00AD258A" w:rsidRDefault="00887602" w:rsidP="00887602">
      <w:pPr>
        <w:adjustRightInd w:val="0"/>
        <w:snapToGrid w:val="0"/>
        <w:spacing w:line="360" w:lineRule="auto"/>
        <w:rPr>
          <w:sz w:val="24"/>
        </w:rPr>
      </w:pPr>
      <w:r w:rsidRPr="00AD258A">
        <w:rPr>
          <w:sz w:val="24"/>
        </w:rPr>
        <w:t xml:space="preserve">          A. Most of,  exercise     B. Most, exercises    C. Most, exercise </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40.-----______ do you go home to see your parents?</w:t>
      </w:r>
    </w:p>
    <w:p w:rsidR="00887602" w:rsidRPr="00AD258A" w:rsidRDefault="00887602" w:rsidP="00887602">
      <w:pPr>
        <w:adjustRightInd w:val="0"/>
        <w:snapToGrid w:val="0"/>
        <w:spacing w:line="360" w:lineRule="auto"/>
        <w:rPr>
          <w:sz w:val="24"/>
        </w:rPr>
      </w:pPr>
      <w:r w:rsidRPr="00AD258A">
        <w:rPr>
          <w:sz w:val="24"/>
        </w:rPr>
        <w:t xml:space="preserve">         ----- Twice a month.</w:t>
      </w:r>
    </w:p>
    <w:p w:rsidR="00887602" w:rsidRPr="00AD258A" w:rsidRDefault="00887602" w:rsidP="00887602">
      <w:pPr>
        <w:adjustRightInd w:val="0"/>
        <w:snapToGrid w:val="0"/>
        <w:spacing w:line="360" w:lineRule="auto"/>
        <w:rPr>
          <w:sz w:val="24"/>
        </w:rPr>
      </w:pPr>
      <w:r w:rsidRPr="00AD258A">
        <w:rPr>
          <w:sz w:val="24"/>
        </w:rPr>
        <w:t xml:space="preserve">          A. How often       B.  How long     C. How far</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41.---What’s</w:t>
      </w:r>
      <w:r w:rsidRPr="00AD258A">
        <w:rPr>
          <w:sz w:val="24"/>
          <w:u w:val="single"/>
        </w:rPr>
        <w:t xml:space="preserve">      </w:t>
      </w:r>
      <w:r w:rsidRPr="00AD258A">
        <w:rPr>
          <w:sz w:val="24"/>
        </w:rPr>
        <w:t xml:space="preserve"> with you?</w:t>
      </w:r>
    </w:p>
    <w:p w:rsidR="00887602" w:rsidRPr="00AD258A" w:rsidRDefault="00887602" w:rsidP="00887602">
      <w:pPr>
        <w:adjustRightInd w:val="0"/>
        <w:snapToGrid w:val="0"/>
        <w:spacing w:line="360" w:lineRule="auto"/>
        <w:rPr>
          <w:sz w:val="24"/>
        </w:rPr>
      </w:pPr>
      <w:r w:rsidRPr="00AD258A">
        <w:rPr>
          <w:sz w:val="24"/>
        </w:rPr>
        <w:t xml:space="preserve">         ---I’m not feeling</w:t>
      </w:r>
      <w:r w:rsidRPr="00AD258A">
        <w:rPr>
          <w:sz w:val="24"/>
          <w:u w:val="single"/>
        </w:rPr>
        <w:t xml:space="preserve">      </w:t>
      </w:r>
      <w:r w:rsidRPr="00AD258A">
        <w:rPr>
          <w:sz w:val="24"/>
        </w:rPr>
        <w:t xml:space="preserve"> , I</w:t>
      </w:r>
      <w:r w:rsidRPr="00AD258A">
        <w:rPr>
          <w:sz w:val="24"/>
          <w:u w:val="single"/>
        </w:rPr>
        <w:t xml:space="preserve">      </w:t>
      </w:r>
      <w:r w:rsidRPr="00AD258A">
        <w:rPr>
          <w:sz w:val="24"/>
        </w:rPr>
        <w:t xml:space="preserve"> a cold.</w:t>
      </w:r>
    </w:p>
    <w:p w:rsidR="00887602" w:rsidRPr="00AD258A" w:rsidRDefault="00887602" w:rsidP="00887602">
      <w:pPr>
        <w:adjustRightInd w:val="0"/>
        <w:snapToGrid w:val="0"/>
        <w:spacing w:line="360" w:lineRule="auto"/>
        <w:rPr>
          <w:sz w:val="24"/>
        </w:rPr>
      </w:pPr>
      <w:r w:rsidRPr="00AD258A">
        <w:rPr>
          <w:sz w:val="24"/>
        </w:rPr>
        <w:lastRenderedPageBreak/>
        <w:t xml:space="preserve">         A. wrong, good, had   B. the matter, well, have    C. wrong, better, catch</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42. ----Which do you think is _____</w:t>
      </w:r>
      <w:r w:rsidRPr="00AD258A">
        <w:rPr>
          <w:sz w:val="24"/>
        </w:rPr>
        <w:t>，</w:t>
      </w:r>
      <w:r w:rsidRPr="00AD258A">
        <w:rPr>
          <w:sz w:val="24"/>
        </w:rPr>
        <w:t>basketball or soccer?</w:t>
      </w:r>
    </w:p>
    <w:p w:rsidR="00887602" w:rsidRPr="00AD258A" w:rsidRDefault="00887602" w:rsidP="00887602">
      <w:pPr>
        <w:adjustRightInd w:val="0"/>
        <w:snapToGrid w:val="0"/>
        <w:spacing w:line="360" w:lineRule="auto"/>
        <w:rPr>
          <w:sz w:val="24"/>
        </w:rPr>
      </w:pPr>
      <w:r w:rsidRPr="00AD258A">
        <w:rPr>
          <w:sz w:val="24"/>
        </w:rPr>
        <w:t xml:space="preserve">          ----Soccer</w:t>
      </w:r>
      <w:r w:rsidRPr="00AD258A">
        <w:rPr>
          <w:sz w:val="24"/>
        </w:rPr>
        <w:t>，</w:t>
      </w:r>
      <w:r w:rsidRPr="00AD258A">
        <w:rPr>
          <w:sz w:val="24"/>
        </w:rPr>
        <w:t>of course. It’s the biggest game in the world.</w:t>
      </w:r>
    </w:p>
    <w:p w:rsidR="00887602" w:rsidRPr="00AD258A" w:rsidRDefault="00887602" w:rsidP="00887602">
      <w:pPr>
        <w:adjustRightInd w:val="0"/>
        <w:snapToGrid w:val="0"/>
        <w:spacing w:line="360" w:lineRule="auto"/>
        <w:rPr>
          <w:sz w:val="24"/>
        </w:rPr>
      </w:pPr>
      <w:r w:rsidRPr="00AD258A">
        <w:rPr>
          <w:sz w:val="24"/>
        </w:rPr>
        <w:t xml:space="preserve">          A. much popular  B. the most popular    C. more popular</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 xml:space="preserve">43. </w:t>
      </w:r>
      <w:r w:rsidRPr="00AD258A">
        <w:rPr>
          <w:sz w:val="24"/>
          <w:u w:val="single"/>
        </w:rPr>
        <w:t xml:space="preserve">       </w:t>
      </w:r>
      <w:r w:rsidRPr="00AD258A">
        <w:rPr>
          <w:sz w:val="24"/>
        </w:rPr>
        <w:t>TV too much</w:t>
      </w:r>
      <w:r w:rsidRPr="00AD258A">
        <w:rPr>
          <w:sz w:val="24"/>
          <w:u w:val="single"/>
        </w:rPr>
        <w:t xml:space="preserve">      </w:t>
      </w:r>
      <w:r w:rsidRPr="00AD258A">
        <w:rPr>
          <w:sz w:val="24"/>
        </w:rPr>
        <w:t xml:space="preserve"> bad for our eyes.</w:t>
      </w:r>
    </w:p>
    <w:p w:rsidR="00887602" w:rsidRPr="00AD258A" w:rsidRDefault="00887602" w:rsidP="00887602">
      <w:pPr>
        <w:adjustRightInd w:val="0"/>
        <w:snapToGrid w:val="0"/>
        <w:spacing w:line="360" w:lineRule="auto"/>
        <w:rPr>
          <w:sz w:val="24"/>
          <w:u w:val="single"/>
        </w:rPr>
      </w:pPr>
      <w:r w:rsidRPr="00AD258A">
        <w:rPr>
          <w:sz w:val="24"/>
        </w:rPr>
        <w:t xml:space="preserve">          A. Watch, is    B. Watching, is     C. Watching, are</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44.Li Lei with his parents ________ Paris the day after tomorrow.</w:t>
      </w:r>
    </w:p>
    <w:p w:rsidR="00887602" w:rsidRPr="00AD258A" w:rsidRDefault="00887602" w:rsidP="00887602">
      <w:pPr>
        <w:adjustRightInd w:val="0"/>
        <w:snapToGrid w:val="0"/>
        <w:spacing w:line="360" w:lineRule="auto"/>
        <w:rPr>
          <w:sz w:val="24"/>
        </w:rPr>
      </w:pPr>
      <w:r w:rsidRPr="00AD258A">
        <w:rPr>
          <w:sz w:val="24"/>
        </w:rPr>
        <w:t xml:space="preserve">          A. go to      B.are going to   C. is going to</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45.---How can I make friends in a new school?</w:t>
      </w:r>
    </w:p>
    <w:p w:rsidR="00887602" w:rsidRPr="00AD258A" w:rsidRDefault="00887602" w:rsidP="00887602">
      <w:pPr>
        <w:adjustRightInd w:val="0"/>
        <w:snapToGrid w:val="0"/>
        <w:spacing w:line="360" w:lineRule="auto"/>
        <w:ind w:left="1440" w:hangingChars="600" w:hanging="1440"/>
        <w:rPr>
          <w:sz w:val="24"/>
        </w:rPr>
      </w:pPr>
      <w:r w:rsidRPr="00AD258A">
        <w:rPr>
          <w:sz w:val="24"/>
        </w:rPr>
        <w:t xml:space="preserve">         --- Say hello to </w:t>
      </w:r>
      <w:r w:rsidRPr="00AD258A">
        <w:rPr>
          <w:sz w:val="24"/>
          <w:u w:val="single"/>
        </w:rPr>
        <w:t xml:space="preserve">       </w:t>
      </w:r>
      <w:r w:rsidRPr="00AD258A">
        <w:rPr>
          <w:sz w:val="24"/>
        </w:rPr>
        <w:t xml:space="preserve"> to you today, and you can have a new friend tomorrow.</w:t>
      </w:r>
    </w:p>
    <w:p w:rsidR="00887602" w:rsidRPr="00AD258A" w:rsidRDefault="00887602" w:rsidP="00887602">
      <w:pPr>
        <w:adjustRightInd w:val="0"/>
        <w:snapToGrid w:val="0"/>
        <w:spacing w:line="360" w:lineRule="auto"/>
        <w:rPr>
          <w:sz w:val="24"/>
        </w:rPr>
      </w:pPr>
      <w:r w:rsidRPr="00AD258A">
        <w:rPr>
          <w:sz w:val="24"/>
        </w:rPr>
        <w:t xml:space="preserve">          A. new someone    B. someone new    C new anyone</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46. ----- Can you join us in the basketball game?</w:t>
      </w:r>
    </w:p>
    <w:p w:rsidR="00887602" w:rsidRPr="00AD258A" w:rsidRDefault="00887602" w:rsidP="00887602">
      <w:pPr>
        <w:adjustRightInd w:val="0"/>
        <w:snapToGrid w:val="0"/>
        <w:spacing w:line="360" w:lineRule="auto"/>
        <w:ind w:left="1560" w:hangingChars="650" w:hanging="1560"/>
        <w:rPr>
          <w:sz w:val="24"/>
        </w:rPr>
      </w:pPr>
      <w:r w:rsidRPr="00AD258A">
        <w:rPr>
          <w:sz w:val="24"/>
        </w:rPr>
        <w:t xml:space="preserve">          -----</w:t>
      </w:r>
      <w:r w:rsidRPr="00AD258A">
        <w:rPr>
          <w:sz w:val="24"/>
          <w:u w:val="single"/>
        </w:rPr>
        <w:t>_____</w:t>
      </w:r>
      <w:r w:rsidRPr="00AD258A">
        <w:rPr>
          <w:sz w:val="24"/>
        </w:rPr>
        <w:t>，</w:t>
      </w:r>
      <w:r w:rsidRPr="00AD258A">
        <w:rPr>
          <w:sz w:val="24"/>
        </w:rPr>
        <w:t>but I’m afraid I have to study for my chemistry test.Maybe next time.</w:t>
      </w:r>
    </w:p>
    <w:p w:rsidR="00887602" w:rsidRPr="00AD258A" w:rsidRDefault="00887602" w:rsidP="00887602">
      <w:pPr>
        <w:adjustRightInd w:val="0"/>
        <w:snapToGrid w:val="0"/>
        <w:spacing w:line="360" w:lineRule="auto"/>
        <w:rPr>
          <w:sz w:val="24"/>
        </w:rPr>
      </w:pPr>
      <w:r w:rsidRPr="00AD258A">
        <w:rPr>
          <w:sz w:val="24"/>
        </w:rPr>
        <w:t xml:space="preserve">          A. I’m sorry I can’t   B. Oh, no, I can’t    C.I’d love to</w:t>
      </w:r>
    </w:p>
    <w:p w:rsidR="00887602" w:rsidRPr="00AD258A" w:rsidRDefault="00887602" w:rsidP="00887602">
      <w:pPr>
        <w:adjustRightInd w:val="0"/>
        <w:snapToGrid w:val="0"/>
        <w:spacing w:line="360" w:lineRule="auto"/>
        <w:rPr>
          <w:sz w:val="24"/>
          <w:lang w:val="pt-BR"/>
        </w:rPr>
      </w:pPr>
      <w:r w:rsidRPr="00AD258A">
        <w:rPr>
          <w:sz w:val="24"/>
          <w:lang w:val="pt-BR"/>
        </w:rPr>
        <w:t>C)</w:t>
      </w:r>
      <w:r w:rsidRPr="00AD258A">
        <w:rPr>
          <w:sz w:val="24"/>
          <w:lang w:val="pt-BR"/>
        </w:rPr>
        <w:t>补全对话。根据对话内容，从方框中选出适当的选项补全对话，并将选项的编号字母依次填在相应的位置。（共</w:t>
      </w:r>
      <w:r w:rsidRPr="00AD258A">
        <w:rPr>
          <w:sz w:val="24"/>
          <w:lang w:val="pt-BR"/>
        </w:rPr>
        <w:t>4</w:t>
      </w:r>
      <w:r w:rsidRPr="00AD258A">
        <w:rPr>
          <w:sz w:val="24"/>
          <w:lang w:val="pt-BR"/>
        </w:rPr>
        <w:t>小题，每小题</w:t>
      </w:r>
      <w:r w:rsidRPr="00AD258A">
        <w:rPr>
          <w:sz w:val="24"/>
          <w:lang w:val="pt-BR"/>
        </w:rPr>
        <w:t>1</w:t>
      </w:r>
      <w:r w:rsidRPr="00AD258A">
        <w:rPr>
          <w:sz w:val="24"/>
          <w:lang w:val="pt-BR"/>
        </w:rPr>
        <w:t>分，计</w:t>
      </w:r>
      <w:r w:rsidRPr="00AD258A">
        <w:rPr>
          <w:sz w:val="24"/>
          <w:lang w:val="pt-BR"/>
        </w:rPr>
        <w:t>4</w:t>
      </w:r>
      <w:r w:rsidRPr="00AD258A">
        <w:rPr>
          <w:sz w:val="24"/>
          <w:lang w:val="pt-BR"/>
        </w:rPr>
        <w:t>分）</w:t>
      </w:r>
    </w:p>
    <w:tbl>
      <w:tblPr>
        <w:tblW w:w="0" w:type="auto"/>
        <w:tblInd w:w="1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tblGrid>
      <w:tr w:rsidR="00887602" w:rsidRPr="00AD258A" w:rsidTr="00EA0B1C">
        <w:trPr>
          <w:trHeight w:val="1117"/>
        </w:trPr>
        <w:tc>
          <w:tcPr>
            <w:tcW w:w="5211" w:type="dxa"/>
          </w:tcPr>
          <w:p w:rsidR="00887602" w:rsidRPr="00AD258A" w:rsidRDefault="00887602" w:rsidP="00EA0B1C">
            <w:pPr>
              <w:adjustRightInd w:val="0"/>
              <w:snapToGrid w:val="0"/>
              <w:spacing w:line="360" w:lineRule="auto"/>
              <w:rPr>
                <w:sz w:val="24"/>
                <w:lang w:val="pt-BR"/>
              </w:rPr>
            </w:pPr>
            <w:r w:rsidRPr="00AD258A">
              <w:rPr>
                <w:sz w:val="24"/>
                <w:lang w:val="pt-BR"/>
              </w:rPr>
              <w:t>A.Is there anything wrong, doctor?</w:t>
            </w:r>
          </w:p>
          <w:p w:rsidR="00887602" w:rsidRPr="00AD258A" w:rsidRDefault="00887602" w:rsidP="00EA0B1C">
            <w:pPr>
              <w:adjustRightInd w:val="0"/>
              <w:snapToGrid w:val="0"/>
              <w:spacing w:line="360" w:lineRule="auto"/>
              <w:rPr>
                <w:sz w:val="24"/>
                <w:lang w:val="pt-BR"/>
              </w:rPr>
            </w:pPr>
            <w:r w:rsidRPr="00AD258A">
              <w:rPr>
                <w:sz w:val="24"/>
                <w:lang w:val="pt-BR"/>
              </w:rPr>
              <w:t>B.About two days ago.</w:t>
            </w:r>
          </w:p>
          <w:p w:rsidR="00887602" w:rsidRPr="00AD258A" w:rsidRDefault="00887602" w:rsidP="00EA0B1C">
            <w:pPr>
              <w:adjustRightInd w:val="0"/>
              <w:snapToGrid w:val="0"/>
              <w:spacing w:line="360" w:lineRule="auto"/>
              <w:ind w:left="240" w:hangingChars="100" w:hanging="240"/>
              <w:rPr>
                <w:sz w:val="24"/>
                <w:lang w:val="pt-BR"/>
              </w:rPr>
            </w:pPr>
            <w:r w:rsidRPr="00AD258A">
              <w:rPr>
                <w:sz w:val="24"/>
                <w:lang w:val="pt-BR"/>
              </w:rPr>
              <w:t>C.Take this medicine twice a day and drink lots of water.</w:t>
            </w:r>
          </w:p>
          <w:p w:rsidR="00887602" w:rsidRPr="00AD258A" w:rsidRDefault="00887602" w:rsidP="00EA0B1C">
            <w:pPr>
              <w:adjustRightInd w:val="0"/>
              <w:snapToGrid w:val="0"/>
              <w:spacing w:line="360" w:lineRule="auto"/>
              <w:rPr>
                <w:sz w:val="24"/>
                <w:lang w:val="pt-BR"/>
              </w:rPr>
            </w:pPr>
            <w:r w:rsidRPr="00AD258A">
              <w:rPr>
                <w:sz w:val="24"/>
                <w:lang w:val="pt-BR"/>
              </w:rPr>
              <w:t xml:space="preserve">D. I have a toothache.  </w:t>
            </w:r>
          </w:p>
        </w:tc>
      </w:tr>
    </w:tbl>
    <w:p w:rsidR="00887602" w:rsidRPr="00AD258A" w:rsidRDefault="00887602" w:rsidP="00887602">
      <w:pPr>
        <w:adjustRightInd w:val="0"/>
        <w:snapToGrid w:val="0"/>
        <w:spacing w:line="360" w:lineRule="auto"/>
        <w:rPr>
          <w:sz w:val="24"/>
          <w:lang w:val="pt-BR"/>
        </w:rPr>
      </w:pPr>
      <w:r w:rsidRPr="00AD258A">
        <w:rPr>
          <w:sz w:val="24"/>
          <w:lang w:val="pt-BR"/>
        </w:rPr>
        <w:t>A:What’s your trouble, boy?</w:t>
      </w:r>
    </w:p>
    <w:p w:rsidR="00887602" w:rsidRPr="00AD258A" w:rsidRDefault="00887602" w:rsidP="00887602">
      <w:pPr>
        <w:adjustRightInd w:val="0"/>
        <w:snapToGrid w:val="0"/>
        <w:spacing w:line="360" w:lineRule="auto"/>
        <w:rPr>
          <w:sz w:val="24"/>
          <w:lang w:val="pt-BR"/>
        </w:rPr>
      </w:pPr>
      <w:r w:rsidRPr="00AD258A">
        <w:rPr>
          <w:sz w:val="24"/>
          <w:lang w:val="pt-BR"/>
        </w:rPr>
        <w:t>B:</w:t>
      </w:r>
      <w:r w:rsidRPr="00AD258A">
        <w:rPr>
          <w:sz w:val="24"/>
          <w:u w:val="single"/>
          <w:lang w:val="pt-BR"/>
        </w:rPr>
        <w:t xml:space="preserve">   47    </w:t>
      </w:r>
    </w:p>
    <w:p w:rsidR="00887602" w:rsidRPr="00AD258A" w:rsidRDefault="00887602" w:rsidP="00887602">
      <w:pPr>
        <w:adjustRightInd w:val="0"/>
        <w:snapToGrid w:val="0"/>
        <w:spacing w:line="360" w:lineRule="auto"/>
        <w:rPr>
          <w:sz w:val="24"/>
          <w:lang w:val="pt-BR"/>
        </w:rPr>
      </w:pPr>
      <w:r w:rsidRPr="00AD258A">
        <w:rPr>
          <w:sz w:val="24"/>
          <w:lang w:val="pt-BR"/>
        </w:rPr>
        <w:t>A:When did it start?</w:t>
      </w:r>
    </w:p>
    <w:p w:rsidR="00887602" w:rsidRPr="00AD258A" w:rsidRDefault="00887602" w:rsidP="00887602">
      <w:pPr>
        <w:adjustRightInd w:val="0"/>
        <w:snapToGrid w:val="0"/>
        <w:spacing w:line="360" w:lineRule="auto"/>
        <w:rPr>
          <w:sz w:val="24"/>
          <w:lang w:val="pt-BR"/>
        </w:rPr>
      </w:pPr>
      <w:r w:rsidRPr="00AD258A">
        <w:rPr>
          <w:sz w:val="24"/>
          <w:lang w:val="pt-BR"/>
        </w:rPr>
        <w:t>B:</w:t>
      </w:r>
      <w:r w:rsidRPr="00AD258A">
        <w:rPr>
          <w:sz w:val="24"/>
          <w:u w:val="single"/>
          <w:lang w:val="pt-BR"/>
        </w:rPr>
        <w:t xml:space="preserve">   48     </w:t>
      </w:r>
    </w:p>
    <w:p w:rsidR="00887602" w:rsidRPr="00AD258A" w:rsidRDefault="00887602" w:rsidP="00887602">
      <w:pPr>
        <w:adjustRightInd w:val="0"/>
        <w:snapToGrid w:val="0"/>
        <w:spacing w:line="360" w:lineRule="auto"/>
        <w:rPr>
          <w:sz w:val="24"/>
          <w:lang w:val="pt-BR"/>
        </w:rPr>
      </w:pPr>
      <w:r w:rsidRPr="00AD258A">
        <w:rPr>
          <w:sz w:val="24"/>
          <w:lang w:val="pt-BR"/>
        </w:rPr>
        <w:t>A:Open your mouth and say “AH”.</w:t>
      </w:r>
    </w:p>
    <w:p w:rsidR="00887602" w:rsidRPr="00AD258A" w:rsidRDefault="00887602" w:rsidP="00887602">
      <w:pPr>
        <w:adjustRightInd w:val="0"/>
        <w:snapToGrid w:val="0"/>
        <w:spacing w:line="360" w:lineRule="auto"/>
        <w:rPr>
          <w:sz w:val="24"/>
          <w:lang w:val="pt-BR"/>
        </w:rPr>
      </w:pPr>
      <w:r w:rsidRPr="00AD258A">
        <w:rPr>
          <w:sz w:val="24"/>
          <w:lang w:val="pt-BR"/>
        </w:rPr>
        <w:t>B:Ah...</w:t>
      </w:r>
      <w:r w:rsidRPr="00AD258A">
        <w:rPr>
          <w:sz w:val="24"/>
          <w:u w:val="single"/>
          <w:lang w:val="pt-BR"/>
        </w:rPr>
        <w:t xml:space="preserve">  49     </w:t>
      </w:r>
    </w:p>
    <w:p w:rsidR="00887602" w:rsidRPr="00AD258A" w:rsidRDefault="00887602" w:rsidP="00887602">
      <w:pPr>
        <w:adjustRightInd w:val="0"/>
        <w:snapToGrid w:val="0"/>
        <w:spacing w:line="360" w:lineRule="auto"/>
        <w:rPr>
          <w:sz w:val="24"/>
          <w:lang w:val="pt-BR"/>
        </w:rPr>
      </w:pPr>
      <w:r w:rsidRPr="00AD258A">
        <w:rPr>
          <w:sz w:val="24"/>
          <w:lang w:val="pt-BR"/>
        </w:rPr>
        <w:t>A:You have a bad tooth.</w:t>
      </w:r>
      <w:r w:rsidRPr="00AD258A">
        <w:rPr>
          <w:sz w:val="24"/>
          <w:u w:val="single"/>
          <w:lang w:val="pt-BR"/>
        </w:rPr>
        <w:t xml:space="preserve">   50     </w:t>
      </w:r>
    </w:p>
    <w:p w:rsidR="00887602" w:rsidRPr="00AD258A" w:rsidRDefault="00887602" w:rsidP="00887602">
      <w:pPr>
        <w:adjustRightInd w:val="0"/>
        <w:snapToGrid w:val="0"/>
        <w:spacing w:line="360" w:lineRule="auto"/>
        <w:rPr>
          <w:sz w:val="24"/>
          <w:lang w:val="pt-BR"/>
        </w:rPr>
      </w:pPr>
      <w:r w:rsidRPr="00AD258A">
        <w:rPr>
          <w:sz w:val="24"/>
          <w:lang w:val="pt-BR"/>
        </w:rPr>
        <w:t>B:Thank you , doctor.</w:t>
      </w:r>
    </w:p>
    <w:p w:rsidR="00887602" w:rsidRPr="00AD258A" w:rsidRDefault="00887602" w:rsidP="00887602">
      <w:pPr>
        <w:adjustRightInd w:val="0"/>
        <w:snapToGrid w:val="0"/>
        <w:spacing w:line="360" w:lineRule="auto"/>
        <w:rPr>
          <w:sz w:val="24"/>
          <w:lang w:val="pt-BR"/>
        </w:rPr>
      </w:pPr>
      <w:r w:rsidRPr="00AD258A">
        <w:rPr>
          <w:sz w:val="24"/>
          <w:lang w:val="pt-BR"/>
        </w:rPr>
        <w:lastRenderedPageBreak/>
        <w:t>A: You are welcome.</w:t>
      </w:r>
    </w:p>
    <w:p w:rsidR="00887602" w:rsidRPr="00AD258A" w:rsidRDefault="00887602" w:rsidP="00887602">
      <w:pPr>
        <w:adjustRightInd w:val="0"/>
        <w:snapToGrid w:val="0"/>
        <w:spacing w:line="360" w:lineRule="auto"/>
        <w:rPr>
          <w:sz w:val="24"/>
          <w:lang w:val="pt-BR"/>
        </w:rPr>
      </w:pPr>
      <w:r w:rsidRPr="00AD258A">
        <w:rPr>
          <w:sz w:val="24"/>
        </w:rPr>
        <w:t>六、完形填空</w:t>
      </w:r>
      <w:r w:rsidRPr="00AD258A">
        <w:rPr>
          <w:sz w:val="24"/>
          <w:lang w:val="pt-BR"/>
        </w:rPr>
        <w:t>（</w:t>
      </w:r>
      <w:r w:rsidRPr="00AD258A">
        <w:rPr>
          <w:sz w:val="24"/>
        </w:rPr>
        <w:t>共</w:t>
      </w:r>
      <w:r w:rsidRPr="00AD258A">
        <w:rPr>
          <w:sz w:val="24"/>
          <w:lang w:val="pt-BR"/>
        </w:rPr>
        <w:t>20</w:t>
      </w:r>
      <w:r w:rsidRPr="00AD258A">
        <w:rPr>
          <w:sz w:val="24"/>
        </w:rPr>
        <w:t>小题</w:t>
      </w:r>
      <w:r w:rsidRPr="00AD258A">
        <w:rPr>
          <w:sz w:val="24"/>
          <w:lang w:val="pt-BR"/>
        </w:rPr>
        <w:t>，</w:t>
      </w:r>
      <w:r w:rsidRPr="00AD258A">
        <w:rPr>
          <w:sz w:val="24"/>
        </w:rPr>
        <w:t>每小题</w:t>
      </w:r>
      <w:r w:rsidRPr="00AD258A">
        <w:rPr>
          <w:sz w:val="24"/>
          <w:lang w:val="pt-BR"/>
        </w:rPr>
        <w:t>1</w:t>
      </w:r>
      <w:r w:rsidRPr="00AD258A">
        <w:rPr>
          <w:sz w:val="24"/>
        </w:rPr>
        <w:t>分</w:t>
      </w:r>
      <w:r w:rsidRPr="00AD258A">
        <w:rPr>
          <w:sz w:val="24"/>
          <w:lang w:val="pt-BR"/>
        </w:rPr>
        <w:t>，</w:t>
      </w:r>
      <w:r w:rsidRPr="00AD258A">
        <w:rPr>
          <w:sz w:val="24"/>
        </w:rPr>
        <w:t>计</w:t>
      </w:r>
      <w:r w:rsidRPr="00AD258A">
        <w:rPr>
          <w:sz w:val="24"/>
          <w:lang w:val="pt-BR"/>
        </w:rPr>
        <w:t>20</w:t>
      </w:r>
      <w:r w:rsidRPr="00AD258A">
        <w:rPr>
          <w:sz w:val="24"/>
        </w:rPr>
        <w:t>分</w:t>
      </w:r>
      <w:r w:rsidRPr="00AD258A">
        <w:rPr>
          <w:sz w:val="24"/>
          <w:lang w:val="pt-BR"/>
        </w:rPr>
        <w:t>）</w:t>
      </w:r>
    </w:p>
    <w:p w:rsidR="00887602" w:rsidRPr="00AD258A" w:rsidRDefault="00887602" w:rsidP="00887602">
      <w:pPr>
        <w:adjustRightInd w:val="0"/>
        <w:snapToGrid w:val="0"/>
        <w:spacing w:line="360" w:lineRule="auto"/>
        <w:ind w:firstLine="480"/>
        <w:rPr>
          <w:sz w:val="24"/>
          <w:lang w:val="pt-BR"/>
        </w:rPr>
      </w:pPr>
      <w:r w:rsidRPr="00AD258A">
        <w:rPr>
          <w:sz w:val="24"/>
        </w:rPr>
        <w:t>通读下面短文</w:t>
      </w:r>
      <w:r w:rsidRPr="00AD258A">
        <w:rPr>
          <w:sz w:val="24"/>
          <w:lang w:val="pt-BR"/>
        </w:rPr>
        <w:t>，</w:t>
      </w:r>
      <w:r w:rsidRPr="00AD258A">
        <w:rPr>
          <w:sz w:val="24"/>
        </w:rPr>
        <w:t>根据短文内容</w:t>
      </w:r>
      <w:r w:rsidRPr="00AD258A">
        <w:rPr>
          <w:sz w:val="24"/>
          <w:lang w:val="pt-BR"/>
        </w:rPr>
        <w:t>，</w:t>
      </w:r>
      <w:r w:rsidRPr="00AD258A">
        <w:rPr>
          <w:sz w:val="24"/>
        </w:rPr>
        <w:t>从</w:t>
      </w:r>
      <w:r w:rsidRPr="00AD258A">
        <w:rPr>
          <w:sz w:val="24"/>
          <w:lang w:val="pt-BR"/>
        </w:rPr>
        <w:t>A,B,C</w:t>
      </w:r>
      <w:r w:rsidRPr="00AD258A">
        <w:rPr>
          <w:sz w:val="24"/>
        </w:rPr>
        <w:t>三个选项中选出可以填入空白处的正确答案。</w:t>
      </w:r>
    </w:p>
    <w:p w:rsidR="00887602" w:rsidRPr="00AD258A" w:rsidRDefault="00887602" w:rsidP="00887602">
      <w:pPr>
        <w:adjustRightInd w:val="0"/>
        <w:snapToGrid w:val="0"/>
        <w:spacing w:line="360" w:lineRule="auto"/>
        <w:rPr>
          <w:sz w:val="24"/>
          <w:lang w:val="pt-BR"/>
        </w:rPr>
      </w:pPr>
    </w:p>
    <w:p w:rsidR="00887602" w:rsidRPr="00AD258A" w:rsidRDefault="00887602" w:rsidP="00887602">
      <w:pPr>
        <w:adjustRightInd w:val="0"/>
        <w:snapToGrid w:val="0"/>
        <w:spacing w:line="360" w:lineRule="auto"/>
        <w:ind w:firstLineChars="100" w:firstLine="240"/>
        <w:jc w:val="center"/>
        <w:rPr>
          <w:sz w:val="24"/>
        </w:rPr>
      </w:pPr>
      <w:r w:rsidRPr="00AD258A">
        <w:rPr>
          <w:sz w:val="24"/>
        </w:rPr>
        <w:t>（</w:t>
      </w:r>
      <w:r w:rsidRPr="00AD258A">
        <w:rPr>
          <w:sz w:val="24"/>
        </w:rPr>
        <w:t>A</w:t>
      </w:r>
      <w:r w:rsidRPr="00AD258A">
        <w:rPr>
          <w:sz w:val="24"/>
        </w:rPr>
        <w:t>）</w:t>
      </w:r>
    </w:p>
    <w:p w:rsidR="00887602" w:rsidRPr="00AD258A" w:rsidRDefault="00887602" w:rsidP="00887602">
      <w:pPr>
        <w:adjustRightInd w:val="0"/>
        <w:snapToGrid w:val="0"/>
        <w:spacing w:line="360" w:lineRule="auto"/>
        <w:ind w:leftChars="100" w:left="210" w:firstLineChars="100" w:firstLine="240"/>
        <w:rPr>
          <w:sz w:val="24"/>
        </w:rPr>
      </w:pPr>
    </w:p>
    <w:p w:rsidR="00887602" w:rsidRPr="00AD258A" w:rsidRDefault="00887602" w:rsidP="00887602">
      <w:pPr>
        <w:adjustRightInd w:val="0"/>
        <w:snapToGrid w:val="0"/>
        <w:spacing w:line="360" w:lineRule="auto"/>
        <w:ind w:leftChars="100" w:left="210" w:firstLineChars="100" w:firstLine="240"/>
        <w:rPr>
          <w:sz w:val="24"/>
        </w:rPr>
      </w:pPr>
      <w:r w:rsidRPr="00AD258A">
        <w:rPr>
          <w:sz w:val="24"/>
        </w:rPr>
        <w:t>Health is very important to us. Many people think we don’t need to care about our health when we are young. They think we only need to care about it when we are __</w:t>
      </w:r>
      <w:r w:rsidRPr="00AD258A">
        <w:rPr>
          <w:sz w:val="24"/>
          <w:u w:val="single"/>
        </w:rPr>
        <w:t>51</w:t>
      </w:r>
      <w:r w:rsidRPr="00AD258A">
        <w:rPr>
          <w:sz w:val="24"/>
        </w:rPr>
        <w:t>__. This kind of __</w:t>
      </w:r>
      <w:r w:rsidRPr="00AD258A">
        <w:rPr>
          <w:sz w:val="24"/>
          <w:u w:val="single"/>
        </w:rPr>
        <w:t>52</w:t>
      </w:r>
      <w:r w:rsidRPr="00AD258A">
        <w:rPr>
          <w:sz w:val="24"/>
        </w:rPr>
        <w:t>__is not right. You may be young and not have any health problems now, __</w:t>
      </w:r>
      <w:r w:rsidRPr="00AD258A">
        <w:rPr>
          <w:sz w:val="24"/>
          <w:u w:val="single"/>
        </w:rPr>
        <w:t>53</w:t>
      </w:r>
      <w:r w:rsidRPr="00AD258A">
        <w:rPr>
          <w:sz w:val="24"/>
        </w:rPr>
        <w:t>__you should care about your health from now on. Here is some _</w:t>
      </w:r>
      <w:r w:rsidRPr="00AD258A">
        <w:rPr>
          <w:sz w:val="24"/>
          <w:u w:val="single"/>
        </w:rPr>
        <w:t>_54</w:t>
      </w:r>
      <w:r w:rsidRPr="00AD258A">
        <w:rPr>
          <w:sz w:val="24"/>
        </w:rPr>
        <w:t>__ for you to keep healthy. If you __</w:t>
      </w:r>
      <w:r w:rsidRPr="00AD258A">
        <w:rPr>
          <w:sz w:val="24"/>
          <w:u w:val="single"/>
        </w:rPr>
        <w:t>55</w:t>
      </w:r>
      <w:r w:rsidRPr="00AD258A">
        <w:rPr>
          <w:sz w:val="24"/>
        </w:rPr>
        <w:t>__ do the following things, you are going to be healthy.</w:t>
      </w:r>
    </w:p>
    <w:p w:rsidR="00887602" w:rsidRPr="00AD258A" w:rsidRDefault="00887602" w:rsidP="00887602">
      <w:pPr>
        <w:adjustRightInd w:val="0"/>
        <w:snapToGrid w:val="0"/>
        <w:spacing w:line="360" w:lineRule="auto"/>
        <w:ind w:leftChars="100" w:left="210" w:firstLineChars="100" w:firstLine="240"/>
        <w:rPr>
          <w:sz w:val="24"/>
        </w:rPr>
      </w:pPr>
      <w:r w:rsidRPr="00AD258A">
        <w:rPr>
          <w:sz w:val="24"/>
        </w:rPr>
        <w:t>__</w:t>
      </w:r>
      <w:r w:rsidRPr="00AD258A">
        <w:rPr>
          <w:sz w:val="24"/>
          <w:u w:val="single"/>
        </w:rPr>
        <w:t>56</w:t>
      </w:r>
      <w:r w:rsidRPr="00AD258A">
        <w:rPr>
          <w:sz w:val="24"/>
        </w:rPr>
        <w:t>__ to drink lots of water every day. Doctors say that we should drink enough water every day. It can make you stay away from illnesses.</w:t>
      </w:r>
    </w:p>
    <w:p w:rsidR="00887602" w:rsidRPr="00AD258A" w:rsidRDefault="00887602" w:rsidP="00887602">
      <w:pPr>
        <w:adjustRightInd w:val="0"/>
        <w:snapToGrid w:val="0"/>
        <w:spacing w:line="360" w:lineRule="auto"/>
        <w:ind w:leftChars="100" w:left="210" w:firstLineChars="100" w:firstLine="240"/>
        <w:rPr>
          <w:sz w:val="24"/>
        </w:rPr>
      </w:pPr>
      <w:r w:rsidRPr="00AD258A">
        <w:rPr>
          <w:sz w:val="24"/>
        </w:rPr>
        <w:t>Remember to exercise every day. Doing exercise __</w:t>
      </w:r>
      <w:r w:rsidRPr="00AD258A">
        <w:rPr>
          <w:sz w:val="24"/>
          <w:u w:val="single"/>
        </w:rPr>
        <w:t>57</w:t>
      </w:r>
      <w:r w:rsidRPr="00AD258A">
        <w:rPr>
          <w:sz w:val="24"/>
        </w:rPr>
        <w:t>__ keep you healthy and make you strong. It is also a good way to make you relaxed __</w:t>
      </w:r>
      <w:r w:rsidRPr="00AD258A">
        <w:rPr>
          <w:sz w:val="24"/>
          <w:u w:val="single"/>
        </w:rPr>
        <w:t>58</w:t>
      </w:r>
      <w:r w:rsidRPr="00AD258A">
        <w:rPr>
          <w:sz w:val="24"/>
        </w:rPr>
        <w:t>__ you are stressed out.</w:t>
      </w:r>
    </w:p>
    <w:p w:rsidR="00887602" w:rsidRPr="00AD258A" w:rsidRDefault="00887602" w:rsidP="00887602">
      <w:pPr>
        <w:adjustRightInd w:val="0"/>
        <w:snapToGrid w:val="0"/>
        <w:spacing w:line="360" w:lineRule="auto"/>
        <w:ind w:leftChars="100" w:left="210" w:firstLineChars="100" w:firstLine="240"/>
        <w:rPr>
          <w:sz w:val="24"/>
        </w:rPr>
      </w:pPr>
      <w:r w:rsidRPr="00AD258A">
        <w:rPr>
          <w:sz w:val="24"/>
        </w:rPr>
        <w:t>Eat healthy food. __</w:t>
      </w:r>
      <w:r w:rsidRPr="00AD258A">
        <w:rPr>
          <w:sz w:val="24"/>
          <w:u w:val="single"/>
        </w:rPr>
        <w:t>59</w:t>
      </w:r>
      <w:r w:rsidRPr="00AD258A">
        <w:rPr>
          <w:sz w:val="24"/>
        </w:rPr>
        <w:t>__ is one of the best ways for you to keep healthy. Please __</w:t>
      </w:r>
      <w:r w:rsidRPr="00AD258A">
        <w:rPr>
          <w:sz w:val="24"/>
          <w:u w:val="single"/>
        </w:rPr>
        <w:t>60</w:t>
      </w:r>
      <w:r w:rsidRPr="00AD258A">
        <w:rPr>
          <w:sz w:val="24"/>
        </w:rPr>
        <w:t>__ eating junk food and try to have a balanced diet from now on.</w:t>
      </w:r>
    </w:p>
    <w:p w:rsidR="00887602" w:rsidRPr="00AD258A" w:rsidRDefault="00887602" w:rsidP="00887602">
      <w:pPr>
        <w:adjustRightInd w:val="0"/>
        <w:snapToGrid w:val="0"/>
        <w:spacing w:line="360" w:lineRule="auto"/>
        <w:ind w:leftChars="100" w:left="210" w:firstLineChars="100" w:firstLine="240"/>
        <w:rPr>
          <w:sz w:val="24"/>
        </w:rPr>
      </w:pPr>
      <w:r w:rsidRPr="00AD258A">
        <w:rPr>
          <w:sz w:val="24"/>
        </w:rPr>
        <w:t>Enough sleep is also very important. Not getting enough sleep at night is bad for your health. Go to bed early and sleep eight or nine hours each night.</w:t>
      </w:r>
    </w:p>
    <w:p w:rsidR="00887602" w:rsidRPr="00AD258A" w:rsidRDefault="00887602" w:rsidP="00887602">
      <w:pPr>
        <w:adjustRightInd w:val="0"/>
        <w:snapToGrid w:val="0"/>
        <w:spacing w:line="360" w:lineRule="auto"/>
        <w:ind w:firstLineChars="200" w:firstLine="480"/>
        <w:rPr>
          <w:sz w:val="24"/>
        </w:rPr>
      </w:pPr>
      <w:r w:rsidRPr="00AD258A">
        <w:rPr>
          <w:sz w:val="24"/>
        </w:rPr>
        <w:t>（</w:t>
      </w:r>
      <w:r w:rsidRPr="00AD258A">
        <w:rPr>
          <w:sz w:val="24"/>
        </w:rPr>
        <w:t xml:space="preserve">   </w:t>
      </w:r>
      <w:r w:rsidRPr="00AD258A">
        <w:rPr>
          <w:sz w:val="24"/>
        </w:rPr>
        <w:t>）</w:t>
      </w:r>
      <w:r w:rsidRPr="00AD258A">
        <w:rPr>
          <w:sz w:val="24"/>
        </w:rPr>
        <w:t>51. A. old</w:t>
      </w:r>
      <w:r w:rsidRPr="00AD258A">
        <w:rPr>
          <w:sz w:val="24"/>
        </w:rPr>
        <w:tab/>
      </w:r>
      <w:r w:rsidRPr="00AD258A">
        <w:rPr>
          <w:sz w:val="24"/>
        </w:rPr>
        <w:tab/>
        <w:t xml:space="preserve">   </w:t>
      </w:r>
      <w:r w:rsidRPr="00AD258A">
        <w:rPr>
          <w:sz w:val="24"/>
        </w:rPr>
        <w:tab/>
        <w:t>B. sad</w:t>
      </w:r>
      <w:r w:rsidRPr="00AD258A">
        <w:rPr>
          <w:sz w:val="24"/>
        </w:rPr>
        <w:tab/>
        <w:t xml:space="preserve">    </w:t>
      </w:r>
      <w:r w:rsidRPr="00AD258A">
        <w:rPr>
          <w:sz w:val="24"/>
        </w:rPr>
        <w:tab/>
        <w:t xml:space="preserve">  </w:t>
      </w:r>
      <w:r w:rsidRPr="00AD258A">
        <w:rPr>
          <w:sz w:val="24"/>
        </w:rPr>
        <w:tab/>
        <w:t>C. tried</w:t>
      </w:r>
    </w:p>
    <w:p w:rsidR="00887602" w:rsidRPr="00AD258A" w:rsidRDefault="00887602" w:rsidP="00887602">
      <w:pPr>
        <w:adjustRightInd w:val="0"/>
        <w:snapToGrid w:val="0"/>
        <w:spacing w:line="360" w:lineRule="auto"/>
        <w:ind w:firstLineChars="200" w:firstLine="480"/>
        <w:rPr>
          <w:sz w:val="24"/>
        </w:rPr>
      </w:pPr>
      <w:r w:rsidRPr="00AD258A">
        <w:rPr>
          <w:sz w:val="24"/>
        </w:rPr>
        <w:t>（</w:t>
      </w:r>
      <w:r w:rsidRPr="00AD258A">
        <w:rPr>
          <w:sz w:val="24"/>
        </w:rPr>
        <w:t xml:space="preserve">   </w:t>
      </w:r>
      <w:r w:rsidRPr="00AD258A">
        <w:rPr>
          <w:sz w:val="24"/>
        </w:rPr>
        <w:t>）</w:t>
      </w:r>
      <w:r w:rsidRPr="00AD258A">
        <w:rPr>
          <w:sz w:val="24"/>
        </w:rPr>
        <w:t xml:space="preserve">52. A. way  </w:t>
      </w:r>
      <w:r w:rsidRPr="00AD258A">
        <w:rPr>
          <w:sz w:val="24"/>
        </w:rPr>
        <w:tab/>
      </w:r>
      <w:r w:rsidRPr="00AD258A">
        <w:rPr>
          <w:sz w:val="24"/>
        </w:rPr>
        <w:tab/>
        <w:t>B. opinion</w:t>
      </w:r>
      <w:r w:rsidRPr="00AD258A">
        <w:rPr>
          <w:sz w:val="24"/>
        </w:rPr>
        <w:tab/>
        <w:t xml:space="preserve">      </w:t>
      </w:r>
      <w:r w:rsidRPr="00AD258A">
        <w:rPr>
          <w:sz w:val="24"/>
        </w:rPr>
        <w:tab/>
        <w:t>C. answer</w:t>
      </w:r>
    </w:p>
    <w:p w:rsidR="00887602" w:rsidRPr="00AD258A" w:rsidRDefault="00887602" w:rsidP="00887602">
      <w:pPr>
        <w:adjustRightInd w:val="0"/>
        <w:snapToGrid w:val="0"/>
        <w:spacing w:line="360" w:lineRule="auto"/>
        <w:ind w:firstLineChars="200" w:firstLine="480"/>
        <w:rPr>
          <w:sz w:val="24"/>
        </w:rPr>
      </w:pPr>
      <w:r w:rsidRPr="00AD258A">
        <w:rPr>
          <w:sz w:val="24"/>
        </w:rPr>
        <w:t>（</w:t>
      </w:r>
      <w:r w:rsidRPr="00AD258A">
        <w:rPr>
          <w:sz w:val="24"/>
        </w:rPr>
        <w:t xml:space="preserve">   </w:t>
      </w:r>
      <w:r w:rsidRPr="00AD258A">
        <w:rPr>
          <w:sz w:val="24"/>
        </w:rPr>
        <w:t>）</w:t>
      </w:r>
      <w:r w:rsidRPr="00AD258A">
        <w:rPr>
          <w:sz w:val="24"/>
        </w:rPr>
        <w:t xml:space="preserve">53. A. or       </w:t>
      </w:r>
      <w:r w:rsidRPr="00AD258A">
        <w:rPr>
          <w:sz w:val="24"/>
        </w:rPr>
        <w:tab/>
        <w:t xml:space="preserve">B. because       </w:t>
      </w:r>
      <w:r w:rsidRPr="00AD258A">
        <w:rPr>
          <w:sz w:val="24"/>
        </w:rPr>
        <w:tab/>
        <w:t>C. but</w:t>
      </w:r>
    </w:p>
    <w:p w:rsidR="00887602" w:rsidRPr="00AD258A" w:rsidRDefault="00887602" w:rsidP="00887602">
      <w:pPr>
        <w:adjustRightInd w:val="0"/>
        <w:snapToGrid w:val="0"/>
        <w:spacing w:line="360" w:lineRule="auto"/>
        <w:ind w:firstLineChars="200" w:firstLine="480"/>
        <w:rPr>
          <w:sz w:val="24"/>
        </w:rPr>
      </w:pPr>
      <w:r w:rsidRPr="00AD258A">
        <w:rPr>
          <w:sz w:val="24"/>
        </w:rPr>
        <w:t>（</w:t>
      </w:r>
      <w:r w:rsidRPr="00AD258A">
        <w:rPr>
          <w:sz w:val="24"/>
        </w:rPr>
        <w:t xml:space="preserve">   </w:t>
      </w:r>
      <w:r w:rsidRPr="00AD258A">
        <w:rPr>
          <w:sz w:val="24"/>
        </w:rPr>
        <w:t>）</w:t>
      </w:r>
      <w:r w:rsidRPr="00AD258A">
        <w:rPr>
          <w:sz w:val="24"/>
        </w:rPr>
        <w:t xml:space="preserve">54. A. advice   </w:t>
      </w:r>
      <w:r w:rsidRPr="00AD258A">
        <w:rPr>
          <w:sz w:val="24"/>
        </w:rPr>
        <w:tab/>
        <w:t xml:space="preserve">B. help          </w:t>
      </w:r>
      <w:r w:rsidRPr="00AD258A">
        <w:rPr>
          <w:sz w:val="24"/>
        </w:rPr>
        <w:tab/>
        <w:t>C. exercise</w:t>
      </w:r>
    </w:p>
    <w:p w:rsidR="00887602" w:rsidRPr="00AD258A" w:rsidRDefault="00887602" w:rsidP="00887602">
      <w:pPr>
        <w:adjustRightInd w:val="0"/>
        <w:snapToGrid w:val="0"/>
        <w:spacing w:line="360" w:lineRule="auto"/>
        <w:ind w:firstLineChars="200" w:firstLine="480"/>
        <w:rPr>
          <w:sz w:val="24"/>
        </w:rPr>
      </w:pPr>
      <w:r w:rsidRPr="00AD258A">
        <w:rPr>
          <w:sz w:val="24"/>
        </w:rPr>
        <w:t>（</w:t>
      </w:r>
      <w:r w:rsidRPr="00AD258A">
        <w:rPr>
          <w:sz w:val="24"/>
        </w:rPr>
        <w:t xml:space="preserve">   </w:t>
      </w:r>
      <w:r w:rsidRPr="00AD258A">
        <w:rPr>
          <w:sz w:val="24"/>
        </w:rPr>
        <w:t>）</w:t>
      </w:r>
      <w:r w:rsidRPr="00AD258A">
        <w:rPr>
          <w:sz w:val="24"/>
        </w:rPr>
        <w:t>55. A. always</w:t>
      </w:r>
      <w:r w:rsidRPr="00AD258A">
        <w:rPr>
          <w:sz w:val="24"/>
        </w:rPr>
        <w:tab/>
      </w:r>
      <w:r w:rsidRPr="00AD258A">
        <w:rPr>
          <w:sz w:val="24"/>
        </w:rPr>
        <w:tab/>
        <w:t>B. sometimes</w:t>
      </w:r>
      <w:r w:rsidRPr="00AD258A">
        <w:rPr>
          <w:sz w:val="24"/>
        </w:rPr>
        <w:tab/>
        <w:t xml:space="preserve">  </w:t>
      </w:r>
      <w:r w:rsidRPr="00AD258A">
        <w:rPr>
          <w:sz w:val="24"/>
        </w:rPr>
        <w:tab/>
        <w:t>C. never</w:t>
      </w:r>
    </w:p>
    <w:p w:rsidR="00887602" w:rsidRPr="00AD258A" w:rsidRDefault="00887602" w:rsidP="00887602">
      <w:pPr>
        <w:adjustRightInd w:val="0"/>
        <w:snapToGrid w:val="0"/>
        <w:spacing w:line="360" w:lineRule="auto"/>
        <w:ind w:firstLineChars="200" w:firstLine="480"/>
        <w:rPr>
          <w:sz w:val="24"/>
        </w:rPr>
      </w:pPr>
      <w:r w:rsidRPr="00AD258A">
        <w:rPr>
          <w:sz w:val="24"/>
        </w:rPr>
        <w:t>（</w:t>
      </w:r>
      <w:r w:rsidRPr="00AD258A">
        <w:rPr>
          <w:sz w:val="24"/>
        </w:rPr>
        <w:t xml:space="preserve">   </w:t>
      </w:r>
      <w:r w:rsidRPr="00AD258A">
        <w:rPr>
          <w:sz w:val="24"/>
        </w:rPr>
        <w:t>）</w:t>
      </w:r>
      <w:r w:rsidRPr="00AD258A">
        <w:rPr>
          <w:sz w:val="24"/>
        </w:rPr>
        <w:t xml:space="preserve">56. A. Ask      </w:t>
      </w:r>
      <w:r w:rsidRPr="00AD258A">
        <w:rPr>
          <w:sz w:val="24"/>
        </w:rPr>
        <w:tab/>
        <w:t xml:space="preserve">B. Listen         </w:t>
      </w:r>
      <w:r w:rsidRPr="00AD258A">
        <w:rPr>
          <w:sz w:val="24"/>
        </w:rPr>
        <w:tab/>
        <w:t>C. Try</w:t>
      </w:r>
    </w:p>
    <w:p w:rsidR="00887602" w:rsidRPr="00AD258A" w:rsidRDefault="00887602" w:rsidP="00887602">
      <w:pPr>
        <w:adjustRightInd w:val="0"/>
        <w:snapToGrid w:val="0"/>
        <w:spacing w:line="360" w:lineRule="auto"/>
        <w:ind w:firstLineChars="200" w:firstLine="480"/>
        <w:rPr>
          <w:sz w:val="24"/>
        </w:rPr>
      </w:pPr>
      <w:r w:rsidRPr="00AD258A">
        <w:rPr>
          <w:sz w:val="24"/>
        </w:rPr>
        <w:t>（</w:t>
      </w:r>
      <w:r w:rsidRPr="00AD258A">
        <w:rPr>
          <w:sz w:val="24"/>
        </w:rPr>
        <w:t xml:space="preserve">   </w:t>
      </w:r>
      <w:r w:rsidRPr="00AD258A">
        <w:rPr>
          <w:sz w:val="24"/>
        </w:rPr>
        <w:t>）</w:t>
      </w:r>
      <w:r w:rsidRPr="00AD258A">
        <w:rPr>
          <w:sz w:val="24"/>
        </w:rPr>
        <w:t>57. A. can</w:t>
      </w:r>
      <w:r w:rsidRPr="00AD258A">
        <w:rPr>
          <w:sz w:val="24"/>
        </w:rPr>
        <w:tab/>
        <w:t xml:space="preserve">    </w:t>
      </w:r>
      <w:r w:rsidRPr="00AD258A">
        <w:rPr>
          <w:sz w:val="24"/>
        </w:rPr>
        <w:tab/>
        <w:t xml:space="preserve">B. must         </w:t>
      </w:r>
      <w:r w:rsidRPr="00AD258A">
        <w:rPr>
          <w:sz w:val="24"/>
        </w:rPr>
        <w:tab/>
        <w:t>C. need</w:t>
      </w:r>
    </w:p>
    <w:p w:rsidR="00887602" w:rsidRPr="00AD258A" w:rsidRDefault="00887602" w:rsidP="00887602">
      <w:pPr>
        <w:adjustRightInd w:val="0"/>
        <w:snapToGrid w:val="0"/>
        <w:spacing w:line="360" w:lineRule="auto"/>
        <w:ind w:firstLineChars="250" w:firstLine="600"/>
        <w:rPr>
          <w:sz w:val="24"/>
        </w:rPr>
      </w:pPr>
      <w:r w:rsidRPr="00AD258A">
        <w:rPr>
          <w:sz w:val="24"/>
        </w:rPr>
        <w:t xml:space="preserve">(   </w:t>
      </w:r>
      <w:r w:rsidRPr="00AD258A">
        <w:rPr>
          <w:sz w:val="24"/>
        </w:rPr>
        <w:t>）</w:t>
      </w:r>
      <w:r w:rsidRPr="00AD258A">
        <w:rPr>
          <w:sz w:val="24"/>
        </w:rPr>
        <w:t xml:space="preserve">58 A. which     </w:t>
      </w:r>
      <w:r w:rsidRPr="00AD258A">
        <w:rPr>
          <w:sz w:val="24"/>
        </w:rPr>
        <w:tab/>
        <w:t xml:space="preserve">B. when         </w:t>
      </w:r>
      <w:r w:rsidRPr="00AD258A">
        <w:rPr>
          <w:sz w:val="24"/>
        </w:rPr>
        <w:tab/>
        <w:t>C. where</w:t>
      </w:r>
    </w:p>
    <w:p w:rsidR="00887602" w:rsidRPr="00AD258A" w:rsidRDefault="00887602" w:rsidP="00887602">
      <w:pPr>
        <w:adjustRightInd w:val="0"/>
        <w:snapToGrid w:val="0"/>
        <w:spacing w:line="360" w:lineRule="auto"/>
        <w:ind w:firstLineChars="200" w:firstLine="480"/>
        <w:rPr>
          <w:sz w:val="24"/>
        </w:rPr>
      </w:pPr>
      <w:r w:rsidRPr="00AD258A">
        <w:rPr>
          <w:sz w:val="24"/>
        </w:rPr>
        <w:t>（</w:t>
      </w:r>
      <w:r w:rsidRPr="00AD258A">
        <w:rPr>
          <w:sz w:val="24"/>
        </w:rPr>
        <w:t xml:space="preserve">   </w:t>
      </w:r>
      <w:r w:rsidRPr="00AD258A">
        <w:rPr>
          <w:sz w:val="24"/>
        </w:rPr>
        <w:t>）</w:t>
      </w:r>
      <w:r w:rsidRPr="00AD258A">
        <w:rPr>
          <w:sz w:val="24"/>
        </w:rPr>
        <w:t xml:space="preserve">59. A. Each        B. Every        </w:t>
      </w:r>
      <w:r w:rsidRPr="00AD258A">
        <w:rPr>
          <w:sz w:val="24"/>
        </w:rPr>
        <w:tab/>
        <w:t>C. This</w:t>
      </w:r>
    </w:p>
    <w:p w:rsidR="00887602" w:rsidRPr="00AD258A" w:rsidRDefault="00887602" w:rsidP="00887602">
      <w:pPr>
        <w:adjustRightInd w:val="0"/>
        <w:snapToGrid w:val="0"/>
        <w:spacing w:line="360" w:lineRule="auto"/>
        <w:ind w:firstLineChars="200" w:firstLine="480"/>
        <w:rPr>
          <w:sz w:val="24"/>
        </w:rPr>
      </w:pPr>
      <w:r w:rsidRPr="00AD258A">
        <w:rPr>
          <w:sz w:val="24"/>
        </w:rPr>
        <w:lastRenderedPageBreak/>
        <w:t>（</w:t>
      </w:r>
      <w:r w:rsidRPr="00AD258A">
        <w:rPr>
          <w:sz w:val="24"/>
        </w:rPr>
        <w:t xml:space="preserve">   </w:t>
      </w:r>
      <w:r w:rsidRPr="00AD258A">
        <w:rPr>
          <w:sz w:val="24"/>
        </w:rPr>
        <w:t>）</w:t>
      </w:r>
      <w:r w:rsidRPr="00AD258A">
        <w:rPr>
          <w:sz w:val="24"/>
        </w:rPr>
        <w:t xml:space="preserve">60.A.remember     B. like          </w:t>
      </w:r>
      <w:r w:rsidRPr="00AD258A">
        <w:rPr>
          <w:sz w:val="24"/>
        </w:rPr>
        <w:tab/>
        <w:t>C. stop</w:t>
      </w:r>
    </w:p>
    <w:p w:rsidR="00887602" w:rsidRPr="00AD258A" w:rsidRDefault="00887602" w:rsidP="00887602">
      <w:pPr>
        <w:adjustRightInd w:val="0"/>
        <w:snapToGrid w:val="0"/>
        <w:spacing w:line="360" w:lineRule="auto"/>
        <w:jc w:val="center"/>
        <w:rPr>
          <w:sz w:val="24"/>
        </w:rPr>
      </w:pPr>
      <w:r w:rsidRPr="00AD258A">
        <w:rPr>
          <w:sz w:val="24"/>
        </w:rPr>
        <w:t>（</w:t>
      </w:r>
      <w:r w:rsidRPr="00AD258A">
        <w:rPr>
          <w:sz w:val="24"/>
        </w:rPr>
        <w:t>B</w:t>
      </w:r>
      <w:r w:rsidRPr="00AD258A">
        <w:rPr>
          <w:sz w:val="24"/>
        </w:rPr>
        <w:t>）</w:t>
      </w:r>
    </w:p>
    <w:p w:rsidR="00887602" w:rsidRPr="00AD258A" w:rsidRDefault="00887602" w:rsidP="00887602">
      <w:pPr>
        <w:autoSpaceDE w:val="0"/>
        <w:autoSpaceDN w:val="0"/>
        <w:adjustRightInd w:val="0"/>
        <w:spacing w:line="360" w:lineRule="auto"/>
        <w:ind w:right="12" w:firstLineChars="200" w:firstLine="480"/>
        <w:rPr>
          <w:rFonts w:eastAsia="仿宋_GB2312"/>
          <w:kern w:val="0"/>
          <w:sz w:val="24"/>
        </w:rPr>
      </w:pPr>
    </w:p>
    <w:p w:rsidR="00887602" w:rsidRPr="00AD258A" w:rsidRDefault="00887602" w:rsidP="00887602">
      <w:pPr>
        <w:autoSpaceDE w:val="0"/>
        <w:autoSpaceDN w:val="0"/>
        <w:adjustRightInd w:val="0"/>
        <w:spacing w:line="360" w:lineRule="auto"/>
        <w:ind w:right="12" w:firstLineChars="200" w:firstLine="480"/>
        <w:rPr>
          <w:rFonts w:eastAsia="仿宋_GB2312"/>
          <w:kern w:val="0"/>
          <w:sz w:val="24"/>
        </w:rPr>
      </w:pPr>
      <w:r w:rsidRPr="00AD258A">
        <w:rPr>
          <w:rFonts w:eastAsia="仿宋_GB2312"/>
          <w:kern w:val="0"/>
          <w:sz w:val="24"/>
        </w:rPr>
        <w:t xml:space="preserve">Peter wanted to know why he didn’t have many friends. The reason was he was always taking, never </w:t>
      </w:r>
      <w:r w:rsidRPr="00AD258A">
        <w:rPr>
          <w:rFonts w:eastAsia="仿宋_GB2312"/>
          <w:kern w:val="0"/>
          <w:sz w:val="24"/>
          <w:u w:val="single"/>
        </w:rPr>
        <w:t xml:space="preserve">    61    </w:t>
      </w:r>
      <w:r w:rsidRPr="00AD258A">
        <w:rPr>
          <w:rFonts w:eastAsia="仿宋_GB2312"/>
          <w:kern w:val="0"/>
          <w:sz w:val="24"/>
        </w:rPr>
        <w:t xml:space="preserve">. </w:t>
      </w:r>
    </w:p>
    <w:p w:rsidR="00887602" w:rsidRPr="00AD258A" w:rsidRDefault="00887602" w:rsidP="00887602">
      <w:pPr>
        <w:autoSpaceDE w:val="0"/>
        <w:autoSpaceDN w:val="0"/>
        <w:adjustRightInd w:val="0"/>
        <w:spacing w:line="360" w:lineRule="auto"/>
        <w:ind w:right="12" w:firstLineChars="200" w:firstLine="480"/>
        <w:rPr>
          <w:rFonts w:eastAsia="仿宋_GB2312"/>
          <w:kern w:val="0"/>
          <w:sz w:val="24"/>
        </w:rPr>
      </w:pPr>
      <w:r w:rsidRPr="00AD258A">
        <w:rPr>
          <w:rFonts w:eastAsia="仿宋_GB2312"/>
          <w:kern w:val="0"/>
          <w:sz w:val="24"/>
        </w:rPr>
        <w:t xml:space="preserve">One day Peter told Bill, “I’d like to give a party on Saturday. I’d like you to come and bring Martha, </w:t>
      </w:r>
      <w:r w:rsidRPr="00AD258A">
        <w:rPr>
          <w:rFonts w:eastAsia="仿宋_GB2312"/>
          <w:kern w:val="0"/>
          <w:sz w:val="24"/>
          <w:u w:val="single"/>
        </w:rPr>
        <w:t xml:space="preserve">    62   </w:t>
      </w:r>
      <w:r w:rsidRPr="00AD258A">
        <w:rPr>
          <w:rFonts w:eastAsia="仿宋_GB2312"/>
          <w:kern w:val="0"/>
          <w:sz w:val="24"/>
        </w:rPr>
        <w:t>. “Thanks, Peter. We’d be</w:t>
      </w:r>
      <w:r w:rsidRPr="00AD258A">
        <w:rPr>
          <w:rFonts w:eastAsia="仿宋_GB2312"/>
          <w:kern w:val="0"/>
          <w:sz w:val="24"/>
          <w:u w:val="single"/>
        </w:rPr>
        <w:t xml:space="preserve">   63    </w:t>
      </w:r>
      <w:r w:rsidRPr="00AD258A">
        <w:rPr>
          <w:rFonts w:eastAsia="仿宋_GB2312"/>
          <w:kern w:val="0"/>
          <w:sz w:val="24"/>
        </w:rPr>
        <w:t xml:space="preserve">to come.” Bill answered. Peter then asked Bill to bring his violin. He said Bill and Martha sang well together. He said he was sure everyone </w:t>
      </w:r>
      <w:r w:rsidRPr="00AD258A">
        <w:rPr>
          <w:rFonts w:eastAsia="仿宋_GB2312"/>
          <w:kern w:val="0"/>
          <w:sz w:val="24"/>
          <w:u w:val="single"/>
        </w:rPr>
        <w:t xml:space="preserve">   64   </w:t>
      </w:r>
      <w:r w:rsidRPr="00AD258A">
        <w:rPr>
          <w:rFonts w:eastAsia="仿宋_GB2312"/>
          <w:kern w:val="0"/>
          <w:sz w:val="24"/>
        </w:rPr>
        <w:t xml:space="preserve">want Bill and Martha to sing for them. That was how Peter began to plan his party. Next he asked another friend, Betty, to bring a cake. “You make the </w:t>
      </w:r>
      <w:r w:rsidRPr="00AD258A">
        <w:rPr>
          <w:rFonts w:eastAsia="仿宋_GB2312"/>
          <w:kern w:val="0"/>
          <w:sz w:val="24"/>
          <w:u w:val="single"/>
        </w:rPr>
        <w:t xml:space="preserve"> 65    </w:t>
      </w:r>
      <w:r w:rsidRPr="00AD258A">
        <w:rPr>
          <w:rFonts w:eastAsia="仿宋_GB2312"/>
          <w:kern w:val="0"/>
          <w:sz w:val="24"/>
        </w:rPr>
        <w:t>cake in the world. I like to eat your cake better than have one from the bakery.” Peter invited a few other friends to come to his party. He didn’t forget</w:t>
      </w:r>
      <w:r w:rsidRPr="00AD258A">
        <w:rPr>
          <w:rFonts w:eastAsia="仿宋_GB2312"/>
          <w:kern w:val="0"/>
          <w:sz w:val="24"/>
          <w:u w:val="single"/>
        </w:rPr>
        <w:t xml:space="preserve">     66   </w:t>
      </w:r>
      <w:r w:rsidRPr="00AD258A">
        <w:rPr>
          <w:rFonts w:eastAsia="仿宋_GB2312"/>
          <w:kern w:val="0"/>
          <w:sz w:val="24"/>
        </w:rPr>
        <w:t xml:space="preserve">something from each one of them. He even asked Jim and Mary Jackson to let him give the party at their house!   </w:t>
      </w:r>
      <w:r w:rsidRPr="00AD258A">
        <w:rPr>
          <w:rFonts w:eastAsia="仿宋_GB2312"/>
          <w:kern w:val="0"/>
          <w:sz w:val="24"/>
          <w:u w:val="single"/>
        </w:rPr>
        <w:tab/>
        <w:t xml:space="preserve">67  </w:t>
      </w:r>
      <w:r w:rsidRPr="00AD258A">
        <w:rPr>
          <w:rFonts w:eastAsia="仿宋_GB2312"/>
          <w:kern w:val="0"/>
          <w:sz w:val="24"/>
        </w:rPr>
        <w:t xml:space="preserve">agreed. </w:t>
      </w:r>
    </w:p>
    <w:p w:rsidR="00887602" w:rsidRPr="00AD258A" w:rsidRDefault="00887602" w:rsidP="00887602">
      <w:pPr>
        <w:autoSpaceDE w:val="0"/>
        <w:autoSpaceDN w:val="0"/>
        <w:adjustRightInd w:val="0"/>
        <w:spacing w:line="360" w:lineRule="auto"/>
        <w:ind w:right="12" w:firstLineChars="200" w:firstLine="480"/>
        <w:rPr>
          <w:rFonts w:eastAsia="仿宋_GB2312"/>
          <w:kern w:val="0"/>
          <w:sz w:val="24"/>
        </w:rPr>
      </w:pPr>
      <w:r w:rsidRPr="00AD258A">
        <w:rPr>
          <w:rFonts w:eastAsia="仿宋_GB2312"/>
          <w:kern w:val="0"/>
          <w:sz w:val="24"/>
        </w:rPr>
        <w:t xml:space="preserve">The party was a big </w:t>
      </w:r>
      <w:r w:rsidRPr="00AD258A">
        <w:rPr>
          <w:rFonts w:eastAsia="仿宋_GB2312"/>
          <w:kern w:val="0"/>
          <w:sz w:val="24"/>
          <w:u w:val="single"/>
        </w:rPr>
        <w:t xml:space="preserve">   68   </w:t>
      </w:r>
      <w:r w:rsidRPr="00AD258A">
        <w:rPr>
          <w:rFonts w:eastAsia="仿宋_GB2312"/>
          <w:kern w:val="0"/>
          <w:sz w:val="24"/>
        </w:rPr>
        <w:t xml:space="preserve">. However, as the guests were leaving, they said “Thank you” to Bill and Martha </w:t>
      </w:r>
      <w:r w:rsidRPr="00AD258A">
        <w:rPr>
          <w:rFonts w:eastAsia="仿宋_GB2312"/>
          <w:kern w:val="0"/>
          <w:sz w:val="24"/>
          <w:u w:val="single"/>
        </w:rPr>
        <w:t xml:space="preserve">  69 </w:t>
      </w:r>
      <w:r w:rsidRPr="00AD258A">
        <w:rPr>
          <w:rFonts w:eastAsia="仿宋_GB2312"/>
          <w:kern w:val="0"/>
          <w:sz w:val="24"/>
        </w:rPr>
        <w:t xml:space="preserve">the music, Betty for the cake, the </w:t>
      </w:r>
      <w:smartTag w:uri="urn:schemas-microsoft-com:office:smarttags" w:element="City">
        <w:smartTag w:uri="urn:schemas-microsoft-com:office:smarttags" w:element="place">
          <w:r w:rsidRPr="00AD258A">
            <w:rPr>
              <w:rFonts w:eastAsia="仿宋_GB2312"/>
              <w:kern w:val="0"/>
              <w:sz w:val="24"/>
            </w:rPr>
            <w:t>Jacksons</w:t>
          </w:r>
        </w:smartTag>
      </w:smartTag>
      <w:r w:rsidRPr="00AD258A">
        <w:rPr>
          <w:rFonts w:eastAsia="仿宋_GB2312"/>
          <w:kern w:val="0"/>
          <w:sz w:val="24"/>
        </w:rPr>
        <w:t xml:space="preserve"> for the use of the house and to others for their hard work. To Peter they just said, “Thanks for the</w:t>
      </w:r>
      <w:r w:rsidRPr="00AD258A">
        <w:rPr>
          <w:rFonts w:eastAsia="仿宋_GB2312"/>
          <w:kern w:val="0"/>
          <w:sz w:val="24"/>
          <w:u w:val="single"/>
        </w:rPr>
        <w:t xml:space="preserve">   70   </w:t>
      </w:r>
      <w:r w:rsidRPr="00AD258A">
        <w:rPr>
          <w:rFonts w:eastAsia="仿宋_GB2312"/>
          <w:kern w:val="0"/>
          <w:sz w:val="24"/>
        </w:rPr>
        <w:t>.”</w:t>
      </w:r>
    </w:p>
    <w:p w:rsidR="00887602" w:rsidRPr="00AD258A" w:rsidRDefault="00887602" w:rsidP="00887602">
      <w:pPr>
        <w:spacing w:line="360" w:lineRule="auto"/>
        <w:rPr>
          <w:sz w:val="24"/>
        </w:rPr>
      </w:pPr>
      <w:r w:rsidRPr="00AD258A">
        <w:rPr>
          <w:sz w:val="24"/>
        </w:rPr>
        <w:t xml:space="preserve">(   ) 61. A. give </w:t>
      </w:r>
      <w:r w:rsidRPr="00AD258A">
        <w:rPr>
          <w:sz w:val="24"/>
        </w:rPr>
        <w:tab/>
      </w:r>
      <w:r w:rsidRPr="00AD258A">
        <w:rPr>
          <w:sz w:val="24"/>
        </w:rPr>
        <w:tab/>
      </w:r>
      <w:r w:rsidRPr="00AD258A">
        <w:rPr>
          <w:sz w:val="24"/>
        </w:rPr>
        <w:tab/>
      </w:r>
      <w:r w:rsidRPr="00AD258A">
        <w:rPr>
          <w:sz w:val="24"/>
        </w:rPr>
        <w:tab/>
        <w:t>B. giving</w:t>
      </w:r>
      <w:r w:rsidRPr="00AD258A">
        <w:rPr>
          <w:sz w:val="24"/>
        </w:rPr>
        <w:tab/>
      </w:r>
      <w:r w:rsidRPr="00AD258A">
        <w:rPr>
          <w:sz w:val="24"/>
        </w:rPr>
        <w:tab/>
      </w:r>
      <w:r w:rsidRPr="00AD258A">
        <w:rPr>
          <w:sz w:val="24"/>
        </w:rPr>
        <w:tab/>
      </w:r>
      <w:r w:rsidRPr="00AD258A">
        <w:rPr>
          <w:sz w:val="24"/>
        </w:rPr>
        <w:tab/>
      </w:r>
      <w:r w:rsidRPr="00AD258A">
        <w:rPr>
          <w:sz w:val="24"/>
        </w:rPr>
        <w:tab/>
        <w:t xml:space="preserve">C. making </w:t>
      </w:r>
    </w:p>
    <w:p w:rsidR="00887602" w:rsidRPr="00AD258A" w:rsidRDefault="00887602" w:rsidP="00887602">
      <w:pPr>
        <w:spacing w:line="360" w:lineRule="auto"/>
        <w:rPr>
          <w:sz w:val="24"/>
        </w:rPr>
      </w:pPr>
      <w:r w:rsidRPr="00AD258A">
        <w:rPr>
          <w:sz w:val="24"/>
        </w:rPr>
        <w:t xml:space="preserve">(   ) 62. A. too    </w:t>
      </w:r>
      <w:r w:rsidRPr="00AD258A">
        <w:rPr>
          <w:sz w:val="24"/>
        </w:rPr>
        <w:tab/>
      </w:r>
      <w:r w:rsidRPr="00AD258A">
        <w:rPr>
          <w:sz w:val="24"/>
        </w:rPr>
        <w:tab/>
      </w:r>
      <w:r w:rsidRPr="00AD258A">
        <w:rPr>
          <w:sz w:val="24"/>
        </w:rPr>
        <w:tab/>
      </w:r>
      <w:r w:rsidRPr="00AD258A">
        <w:rPr>
          <w:sz w:val="24"/>
        </w:rPr>
        <w:tab/>
        <w:t xml:space="preserve">B. either  </w:t>
      </w:r>
      <w:r w:rsidRPr="00AD258A">
        <w:rPr>
          <w:sz w:val="24"/>
        </w:rPr>
        <w:tab/>
      </w:r>
      <w:r w:rsidRPr="00AD258A">
        <w:rPr>
          <w:sz w:val="24"/>
        </w:rPr>
        <w:tab/>
      </w:r>
      <w:r w:rsidRPr="00AD258A">
        <w:rPr>
          <w:sz w:val="24"/>
        </w:rPr>
        <w:tab/>
      </w:r>
      <w:r w:rsidRPr="00AD258A">
        <w:rPr>
          <w:sz w:val="24"/>
        </w:rPr>
        <w:tab/>
      </w:r>
      <w:r w:rsidRPr="00AD258A">
        <w:rPr>
          <w:sz w:val="24"/>
        </w:rPr>
        <w:tab/>
        <w:t xml:space="preserve">C. yet </w:t>
      </w:r>
    </w:p>
    <w:p w:rsidR="00887602" w:rsidRPr="00AD258A" w:rsidRDefault="00887602" w:rsidP="00887602">
      <w:pPr>
        <w:spacing w:line="360" w:lineRule="auto"/>
        <w:rPr>
          <w:sz w:val="24"/>
        </w:rPr>
      </w:pPr>
      <w:r w:rsidRPr="00AD258A">
        <w:rPr>
          <w:sz w:val="24"/>
        </w:rPr>
        <w:t>(   ) 63. A. unhappy</w:t>
      </w:r>
      <w:r w:rsidRPr="00AD258A">
        <w:rPr>
          <w:sz w:val="24"/>
        </w:rPr>
        <w:tab/>
      </w:r>
      <w:r w:rsidRPr="00AD258A">
        <w:rPr>
          <w:sz w:val="24"/>
        </w:rPr>
        <w:tab/>
      </w:r>
      <w:r w:rsidRPr="00AD258A">
        <w:rPr>
          <w:sz w:val="24"/>
        </w:rPr>
        <w:tab/>
      </w:r>
      <w:r w:rsidRPr="00AD258A">
        <w:rPr>
          <w:sz w:val="24"/>
        </w:rPr>
        <w:tab/>
        <w:t xml:space="preserve">B. sorry    </w:t>
      </w:r>
      <w:r w:rsidRPr="00AD258A">
        <w:rPr>
          <w:sz w:val="24"/>
        </w:rPr>
        <w:tab/>
      </w:r>
      <w:r w:rsidRPr="00AD258A">
        <w:rPr>
          <w:sz w:val="24"/>
        </w:rPr>
        <w:tab/>
      </w:r>
      <w:r w:rsidRPr="00AD258A">
        <w:rPr>
          <w:sz w:val="24"/>
        </w:rPr>
        <w:tab/>
      </w:r>
      <w:r w:rsidRPr="00AD258A">
        <w:rPr>
          <w:sz w:val="24"/>
        </w:rPr>
        <w:tab/>
      </w:r>
      <w:r w:rsidRPr="00AD258A">
        <w:rPr>
          <w:sz w:val="24"/>
        </w:rPr>
        <w:tab/>
        <w:t xml:space="preserve">C. glad </w:t>
      </w:r>
    </w:p>
    <w:p w:rsidR="00887602" w:rsidRPr="00AD258A" w:rsidRDefault="00887602" w:rsidP="00887602">
      <w:pPr>
        <w:spacing w:line="360" w:lineRule="auto"/>
        <w:rPr>
          <w:sz w:val="24"/>
        </w:rPr>
      </w:pPr>
      <w:r w:rsidRPr="00AD258A">
        <w:rPr>
          <w:sz w:val="24"/>
        </w:rPr>
        <w:t xml:space="preserve">(   ) 64. A. </w:t>
      </w:r>
      <w:r w:rsidRPr="00AD258A">
        <w:rPr>
          <w:rFonts w:eastAsia="仿宋_GB2312"/>
          <w:kern w:val="0"/>
          <w:sz w:val="24"/>
        </w:rPr>
        <w:t xml:space="preserve">would </w:t>
      </w:r>
      <w:r w:rsidRPr="00AD258A">
        <w:rPr>
          <w:sz w:val="24"/>
        </w:rPr>
        <w:tab/>
      </w:r>
      <w:r w:rsidRPr="00AD258A">
        <w:rPr>
          <w:sz w:val="24"/>
        </w:rPr>
        <w:tab/>
        <w:t xml:space="preserve">    </w:t>
      </w:r>
      <w:r w:rsidRPr="00AD258A">
        <w:rPr>
          <w:sz w:val="24"/>
        </w:rPr>
        <w:tab/>
        <w:t xml:space="preserve">B. will     </w:t>
      </w:r>
      <w:r w:rsidRPr="00AD258A">
        <w:rPr>
          <w:sz w:val="24"/>
        </w:rPr>
        <w:tab/>
      </w:r>
      <w:r w:rsidRPr="00AD258A">
        <w:rPr>
          <w:sz w:val="24"/>
        </w:rPr>
        <w:tab/>
      </w:r>
      <w:r w:rsidRPr="00AD258A">
        <w:rPr>
          <w:sz w:val="24"/>
        </w:rPr>
        <w:tab/>
      </w:r>
      <w:r w:rsidRPr="00AD258A">
        <w:rPr>
          <w:sz w:val="24"/>
        </w:rPr>
        <w:tab/>
      </w:r>
      <w:r w:rsidRPr="00AD258A">
        <w:rPr>
          <w:sz w:val="24"/>
        </w:rPr>
        <w:tab/>
        <w:t>C. is</w:t>
      </w:r>
    </w:p>
    <w:p w:rsidR="00887602" w:rsidRPr="00AD258A" w:rsidRDefault="00887602" w:rsidP="00887602">
      <w:pPr>
        <w:spacing w:line="360" w:lineRule="auto"/>
        <w:rPr>
          <w:sz w:val="24"/>
        </w:rPr>
      </w:pPr>
      <w:r w:rsidRPr="00AD258A">
        <w:rPr>
          <w:sz w:val="24"/>
        </w:rPr>
        <w:t xml:space="preserve">(   ) 65. A. good  </w:t>
      </w:r>
      <w:r w:rsidRPr="00AD258A">
        <w:rPr>
          <w:sz w:val="24"/>
        </w:rPr>
        <w:tab/>
      </w:r>
      <w:r w:rsidRPr="00AD258A">
        <w:rPr>
          <w:sz w:val="24"/>
        </w:rPr>
        <w:tab/>
        <w:t xml:space="preserve">    </w:t>
      </w:r>
      <w:r w:rsidRPr="00AD258A">
        <w:rPr>
          <w:sz w:val="24"/>
        </w:rPr>
        <w:tab/>
        <w:t xml:space="preserve">B. best   </w:t>
      </w:r>
      <w:r w:rsidRPr="00AD258A">
        <w:rPr>
          <w:sz w:val="24"/>
        </w:rPr>
        <w:tab/>
      </w:r>
      <w:r w:rsidRPr="00AD258A">
        <w:rPr>
          <w:sz w:val="24"/>
        </w:rPr>
        <w:tab/>
      </w:r>
      <w:r w:rsidRPr="00AD258A">
        <w:rPr>
          <w:sz w:val="24"/>
        </w:rPr>
        <w:tab/>
      </w:r>
      <w:r w:rsidRPr="00AD258A">
        <w:rPr>
          <w:sz w:val="24"/>
        </w:rPr>
        <w:tab/>
      </w:r>
      <w:r w:rsidRPr="00AD258A">
        <w:rPr>
          <w:sz w:val="24"/>
        </w:rPr>
        <w:tab/>
        <w:t xml:space="preserve">C. better </w:t>
      </w:r>
    </w:p>
    <w:p w:rsidR="00887602" w:rsidRPr="00AD258A" w:rsidRDefault="00887602" w:rsidP="00887602">
      <w:pPr>
        <w:spacing w:line="360" w:lineRule="auto"/>
        <w:rPr>
          <w:sz w:val="24"/>
        </w:rPr>
      </w:pPr>
      <w:r w:rsidRPr="00AD258A">
        <w:rPr>
          <w:sz w:val="24"/>
        </w:rPr>
        <w:t>(   ) 66. A. asking</w:t>
      </w:r>
      <w:r w:rsidRPr="00AD258A">
        <w:rPr>
          <w:sz w:val="24"/>
        </w:rPr>
        <w:tab/>
      </w:r>
      <w:r w:rsidRPr="00AD258A">
        <w:rPr>
          <w:sz w:val="24"/>
        </w:rPr>
        <w:tab/>
      </w:r>
      <w:r w:rsidRPr="00AD258A">
        <w:rPr>
          <w:sz w:val="24"/>
        </w:rPr>
        <w:tab/>
      </w:r>
      <w:r w:rsidRPr="00AD258A">
        <w:rPr>
          <w:sz w:val="24"/>
        </w:rPr>
        <w:tab/>
        <w:t xml:space="preserve">B. asked </w:t>
      </w:r>
      <w:r w:rsidRPr="00AD258A">
        <w:rPr>
          <w:sz w:val="24"/>
        </w:rPr>
        <w:tab/>
      </w:r>
      <w:r w:rsidRPr="00AD258A">
        <w:rPr>
          <w:sz w:val="24"/>
        </w:rPr>
        <w:tab/>
      </w:r>
      <w:r w:rsidRPr="00AD258A">
        <w:rPr>
          <w:sz w:val="24"/>
        </w:rPr>
        <w:tab/>
      </w:r>
      <w:r w:rsidRPr="00AD258A">
        <w:rPr>
          <w:sz w:val="24"/>
        </w:rPr>
        <w:tab/>
      </w:r>
      <w:r w:rsidRPr="00AD258A">
        <w:rPr>
          <w:sz w:val="24"/>
        </w:rPr>
        <w:tab/>
        <w:t xml:space="preserve">C. to ask </w:t>
      </w:r>
    </w:p>
    <w:p w:rsidR="00887602" w:rsidRPr="00AD258A" w:rsidRDefault="00887602" w:rsidP="00887602">
      <w:pPr>
        <w:spacing w:line="360" w:lineRule="auto"/>
        <w:rPr>
          <w:sz w:val="24"/>
        </w:rPr>
      </w:pPr>
      <w:r w:rsidRPr="00AD258A">
        <w:rPr>
          <w:sz w:val="24"/>
        </w:rPr>
        <w:t xml:space="preserve">(   ) 67. A. They   </w:t>
      </w:r>
      <w:r w:rsidRPr="00AD258A">
        <w:rPr>
          <w:sz w:val="24"/>
        </w:rPr>
        <w:tab/>
      </w:r>
      <w:r w:rsidRPr="00AD258A">
        <w:rPr>
          <w:sz w:val="24"/>
        </w:rPr>
        <w:tab/>
      </w:r>
      <w:r w:rsidRPr="00AD258A">
        <w:rPr>
          <w:sz w:val="24"/>
        </w:rPr>
        <w:tab/>
      </w:r>
      <w:r w:rsidRPr="00AD258A">
        <w:rPr>
          <w:sz w:val="24"/>
        </w:rPr>
        <w:tab/>
        <w:t xml:space="preserve">B. He    </w:t>
      </w:r>
      <w:r w:rsidRPr="00AD258A">
        <w:rPr>
          <w:sz w:val="24"/>
        </w:rPr>
        <w:tab/>
      </w:r>
      <w:r w:rsidRPr="00AD258A">
        <w:rPr>
          <w:sz w:val="24"/>
        </w:rPr>
        <w:tab/>
      </w:r>
      <w:r w:rsidRPr="00AD258A">
        <w:rPr>
          <w:sz w:val="24"/>
        </w:rPr>
        <w:tab/>
      </w:r>
      <w:r w:rsidRPr="00AD258A">
        <w:rPr>
          <w:sz w:val="24"/>
        </w:rPr>
        <w:tab/>
      </w:r>
      <w:r w:rsidRPr="00AD258A">
        <w:rPr>
          <w:sz w:val="24"/>
        </w:rPr>
        <w:tab/>
        <w:t xml:space="preserve">C. Them </w:t>
      </w:r>
    </w:p>
    <w:p w:rsidR="00887602" w:rsidRPr="00AD258A" w:rsidRDefault="00887602" w:rsidP="00887602">
      <w:pPr>
        <w:spacing w:line="360" w:lineRule="auto"/>
        <w:rPr>
          <w:sz w:val="24"/>
        </w:rPr>
      </w:pPr>
      <w:r w:rsidRPr="00AD258A">
        <w:rPr>
          <w:sz w:val="24"/>
        </w:rPr>
        <w:t>(   ) 68. A. successful</w:t>
      </w:r>
      <w:r w:rsidRPr="00AD258A">
        <w:rPr>
          <w:sz w:val="24"/>
        </w:rPr>
        <w:tab/>
      </w:r>
      <w:r w:rsidRPr="00AD258A">
        <w:rPr>
          <w:sz w:val="24"/>
        </w:rPr>
        <w:tab/>
      </w:r>
      <w:r w:rsidRPr="00AD258A">
        <w:rPr>
          <w:sz w:val="24"/>
        </w:rPr>
        <w:tab/>
        <w:t xml:space="preserve">B. success   </w:t>
      </w:r>
      <w:r w:rsidRPr="00AD258A">
        <w:rPr>
          <w:sz w:val="24"/>
        </w:rPr>
        <w:tab/>
      </w:r>
      <w:r w:rsidRPr="00AD258A">
        <w:rPr>
          <w:sz w:val="24"/>
        </w:rPr>
        <w:tab/>
      </w:r>
      <w:r w:rsidRPr="00AD258A">
        <w:rPr>
          <w:sz w:val="24"/>
        </w:rPr>
        <w:tab/>
      </w:r>
      <w:r w:rsidRPr="00AD258A">
        <w:rPr>
          <w:sz w:val="24"/>
        </w:rPr>
        <w:tab/>
        <w:t xml:space="preserve">C. succeed </w:t>
      </w:r>
    </w:p>
    <w:p w:rsidR="00887602" w:rsidRPr="00AD258A" w:rsidRDefault="00887602" w:rsidP="00887602">
      <w:pPr>
        <w:spacing w:line="360" w:lineRule="auto"/>
        <w:rPr>
          <w:sz w:val="24"/>
        </w:rPr>
      </w:pPr>
      <w:r w:rsidRPr="00AD258A">
        <w:rPr>
          <w:sz w:val="24"/>
        </w:rPr>
        <w:t xml:space="preserve">(   ) 69. A. as </w:t>
      </w:r>
      <w:r w:rsidRPr="00AD258A">
        <w:rPr>
          <w:sz w:val="24"/>
        </w:rPr>
        <w:tab/>
      </w:r>
      <w:r w:rsidRPr="00AD258A">
        <w:rPr>
          <w:sz w:val="24"/>
        </w:rPr>
        <w:tab/>
      </w:r>
      <w:r w:rsidRPr="00AD258A">
        <w:rPr>
          <w:sz w:val="24"/>
        </w:rPr>
        <w:tab/>
      </w:r>
      <w:r w:rsidRPr="00AD258A">
        <w:rPr>
          <w:sz w:val="24"/>
        </w:rPr>
        <w:tab/>
      </w:r>
      <w:r w:rsidRPr="00AD258A">
        <w:rPr>
          <w:sz w:val="24"/>
        </w:rPr>
        <w:tab/>
        <w:t xml:space="preserve">B. in     </w:t>
      </w:r>
      <w:r w:rsidRPr="00AD258A">
        <w:rPr>
          <w:sz w:val="24"/>
        </w:rPr>
        <w:tab/>
      </w:r>
      <w:r w:rsidRPr="00AD258A">
        <w:rPr>
          <w:sz w:val="24"/>
        </w:rPr>
        <w:tab/>
      </w:r>
      <w:r w:rsidRPr="00AD258A">
        <w:rPr>
          <w:sz w:val="24"/>
        </w:rPr>
        <w:tab/>
      </w:r>
      <w:r w:rsidRPr="00AD258A">
        <w:rPr>
          <w:sz w:val="24"/>
        </w:rPr>
        <w:tab/>
      </w:r>
      <w:r w:rsidRPr="00AD258A">
        <w:rPr>
          <w:sz w:val="24"/>
        </w:rPr>
        <w:tab/>
        <w:t>C. for</w:t>
      </w:r>
    </w:p>
    <w:p w:rsidR="00887602" w:rsidRPr="00AD258A" w:rsidRDefault="00887602" w:rsidP="00887602">
      <w:pPr>
        <w:spacing w:line="360" w:lineRule="auto"/>
        <w:rPr>
          <w:sz w:val="24"/>
        </w:rPr>
      </w:pPr>
      <w:r w:rsidRPr="00AD258A">
        <w:rPr>
          <w:sz w:val="24"/>
        </w:rPr>
        <w:t xml:space="preserve">(   ) 70. A. invitation  </w:t>
      </w:r>
      <w:r w:rsidRPr="00AD258A">
        <w:rPr>
          <w:sz w:val="24"/>
        </w:rPr>
        <w:tab/>
      </w:r>
      <w:r w:rsidRPr="00AD258A">
        <w:rPr>
          <w:sz w:val="24"/>
        </w:rPr>
        <w:tab/>
      </w:r>
      <w:r w:rsidRPr="00AD258A">
        <w:rPr>
          <w:sz w:val="24"/>
        </w:rPr>
        <w:tab/>
        <w:t>B. invite</w:t>
      </w:r>
      <w:r w:rsidRPr="00AD258A">
        <w:rPr>
          <w:sz w:val="24"/>
        </w:rPr>
        <w:tab/>
      </w:r>
      <w:r w:rsidRPr="00AD258A">
        <w:rPr>
          <w:sz w:val="24"/>
        </w:rPr>
        <w:tab/>
      </w:r>
      <w:r w:rsidRPr="00AD258A">
        <w:rPr>
          <w:sz w:val="24"/>
        </w:rPr>
        <w:tab/>
        <w:t xml:space="preserve">    </w:t>
      </w:r>
      <w:r w:rsidRPr="00AD258A">
        <w:rPr>
          <w:sz w:val="24"/>
        </w:rPr>
        <w:tab/>
      </w:r>
      <w:r w:rsidRPr="00AD258A">
        <w:rPr>
          <w:sz w:val="24"/>
        </w:rPr>
        <w:tab/>
        <w:t xml:space="preserve">C. ask </w:t>
      </w:r>
    </w:p>
    <w:p w:rsidR="00887602" w:rsidRPr="00AD258A" w:rsidRDefault="00887602" w:rsidP="00887602">
      <w:pPr>
        <w:adjustRightInd w:val="0"/>
        <w:snapToGrid w:val="0"/>
        <w:spacing w:line="360" w:lineRule="auto"/>
        <w:ind w:firstLineChars="200" w:firstLine="480"/>
        <w:rPr>
          <w:sz w:val="24"/>
        </w:rPr>
      </w:pPr>
    </w:p>
    <w:p w:rsidR="00887602" w:rsidRPr="00AD258A" w:rsidRDefault="00887602" w:rsidP="00887602">
      <w:pPr>
        <w:adjustRightInd w:val="0"/>
        <w:snapToGrid w:val="0"/>
        <w:spacing w:line="360" w:lineRule="auto"/>
        <w:rPr>
          <w:sz w:val="24"/>
        </w:rPr>
      </w:pPr>
      <w:r w:rsidRPr="00AD258A">
        <w:rPr>
          <w:sz w:val="24"/>
        </w:rPr>
        <w:t>第三部分</w:t>
      </w:r>
      <w:r w:rsidRPr="00AD258A">
        <w:rPr>
          <w:sz w:val="24"/>
        </w:rPr>
        <w:t xml:space="preserve">  </w:t>
      </w:r>
      <w:r w:rsidRPr="00AD258A">
        <w:rPr>
          <w:sz w:val="24"/>
        </w:rPr>
        <w:t>阅读理解（共</w:t>
      </w:r>
      <w:r w:rsidRPr="00AD258A">
        <w:rPr>
          <w:sz w:val="24"/>
        </w:rPr>
        <w:t>15</w:t>
      </w:r>
      <w:r w:rsidRPr="00AD258A">
        <w:rPr>
          <w:sz w:val="24"/>
        </w:rPr>
        <w:t>小题，计</w:t>
      </w:r>
      <w:r w:rsidRPr="00AD258A">
        <w:rPr>
          <w:sz w:val="24"/>
        </w:rPr>
        <w:t>30</w:t>
      </w:r>
      <w:r w:rsidRPr="00AD258A">
        <w:rPr>
          <w:sz w:val="24"/>
        </w:rPr>
        <w:t>分）</w:t>
      </w:r>
    </w:p>
    <w:p w:rsidR="00887602" w:rsidRPr="00AD258A" w:rsidRDefault="00887602" w:rsidP="00887602">
      <w:pPr>
        <w:adjustRightInd w:val="0"/>
        <w:snapToGrid w:val="0"/>
        <w:spacing w:line="360" w:lineRule="auto"/>
        <w:rPr>
          <w:sz w:val="24"/>
        </w:rPr>
      </w:pPr>
      <w:r w:rsidRPr="00AD258A">
        <w:rPr>
          <w:sz w:val="24"/>
        </w:rPr>
        <w:t>七、阅读下面短文，根据短文内容判断句子正误。正确的标</w:t>
      </w:r>
      <w:r w:rsidRPr="00AD258A">
        <w:rPr>
          <w:sz w:val="24"/>
        </w:rPr>
        <w:t>A,</w:t>
      </w:r>
      <w:r w:rsidRPr="00AD258A">
        <w:rPr>
          <w:sz w:val="24"/>
        </w:rPr>
        <w:t>错误的标</w:t>
      </w:r>
      <w:r w:rsidRPr="00AD258A">
        <w:rPr>
          <w:sz w:val="24"/>
        </w:rPr>
        <w:t>B</w:t>
      </w:r>
      <w:r w:rsidRPr="00AD258A">
        <w:rPr>
          <w:sz w:val="24"/>
        </w:rPr>
        <w:t>。（共</w:t>
      </w:r>
      <w:r w:rsidRPr="00AD258A">
        <w:rPr>
          <w:sz w:val="24"/>
        </w:rPr>
        <w:t>5</w:t>
      </w:r>
      <w:r w:rsidRPr="00AD258A">
        <w:rPr>
          <w:sz w:val="24"/>
        </w:rPr>
        <w:t>小题，每小题</w:t>
      </w:r>
      <w:r w:rsidRPr="00AD258A">
        <w:rPr>
          <w:sz w:val="24"/>
        </w:rPr>
        <w:t>2</w:t>
      </w:r>
      <w:r w:rsidRPr="00AD258A">
        <w:rPr>
          <w:sz w:val="24"/>
        </w:rPr>
        <w:t>分；计</w:t>
      </w:r>
      <w:r w:rsidRPr="00AD258A">
        <w:rPr>
          <w:sz w:val="24"/>
        </w:rPr>
        <w:t>10</w:t>
      </w:r>
      <w:r w:rsidRPr="00AD258A">
        <w:rPr>
          <w:sz w:val="24"/>
        </w:rPr>
        <w:t>分）</w:t>
      </w:r>
    </w:p>
    <w:p w:rsidR="00887602" w:rsidRPr="00AD258A" w:rsidRDefault="00887602" w:rsidP="00887602">
      <w:pPr>
        <w:adjustRightInd w:val="0"/>
        <w:snapToGrid w:val="0"/>
        <w:spacing w:line="360" w:lineRule="auto"/>
        <w:ind w:firstLineChars="200" w:firstLine="482"/>
        <w:rPr>
          <w:b/>
          <w:sz w:val="24"/>
        </w:rPr>
      </w:pPr>
    </w:p>
    <w:p w:rsidR="00887602" w:rsidRPr="00AD258A" w:rsidRDefault="00887602" w:rsidP="00887602">
      <w:pPr>
        <w:adjustRightInd w:val="0"/>
        <w:snapToGrid w:val="0"/>
        <w:spacing w:line="360" w:lineRule="auto"/>
        <w:ind w:firstLineChars="200" w:firstLine="480"/>
        <w:rPr>
          <w:rStyle w:val="HTML0"/>
          <w:rFonts w:hint="default"/>
          <w:sz w:val="24"/>
        </w:rPr>
      </w:pPr>
      <w:r w:rsidRPr="00AD258A">
        <w:rPr>
          <w:rStyle w:val="HTML0"/>
          <w:rFonts w:hint="default"/>
          <w:sz w:val="24"/>
        </w:rPr>
        <w:t>One morning, when Tom woke up, he had a  headache and a sore throat.</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Tom went to the clinic. There were a lot of people in the waiting room, and Tom had to wait a long time before the doctor could see him. At last, the doctor was free, and the nurse showed Tom into the doctor’s room.</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“Sit down, please,” the doctor said “and tell me your problem.”</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“Well,” Tom said, “I have a bad headache and a sore throat, and I can’t stop sneezing.”</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“You have just got a cold,” the doctor said. “There is no cure for a cold. I’m sorry, but I can’t give you anything that will make it better. Just go home, drink a lot of water, and go to bed for a few days.”</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Tom was not happy.</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“There must be something you can give me, doctor,” he said, “I don’t want to be like this for several days.”</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The doctor thought for a moment. Then he said, “OK. Go home and get into a hot bath. Stay in it for half an hour until the water is cold. Then lie down on the grass.”</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Tom was surprised.</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“But doctor,” he said, “if I do what you are telling me to do. I’ll get pneumonia. （肺炎）That’s much more serious than an ordinary cold.”</w:t>
      </w:r>
    </w:p>
    <w:p w:rsidR="00887602" w:rsidRPr="00AD258A" w:rsidRDefault="00887602" w:rsidP="00887602">
      <w:pPr>
        <w:adjustRightInd w:val="0"/>
        <w:snapToGrid w:val="0"/>
        <w:spacing w:line="360" w:lineRule="auto"/>
        <w:rPr>
          <w:rStyle w:val="HTML0"/>
          <w:rFonts w:hint="default"/>
          <w:sz w:val="24"/>
        </w:rPr>
      </w:pPr>
      <w:r w:rsidRPr="00AD258A">
        <w:rPr>
          <w:rStyle w:val="HTML0"/>
          <w:rFonts w:hint="default"/>
          <w:sz w:val="24"/>
        </w:rPr>
        <w:tab/>
        <w:t>“I know,” the doctor said, “but there’s a cure(疗法) for pneumonia.”</w:t>
      </w:r>
    </w:p>
    <w:p w:rsidR="00887602" w:rsidRPr="00AD258A" w:rsidRDefault="00887602" w:rsidP="00887602">
      <w:pPr>
        <w:adjustRightInd w:val="0"/>
        <w:snapToGrid w:val="0"/>
        <w:spacing w:line="360" w:lineRule="auto"/>
        <w:rPr>
          <w:rStyle w:val="HTML0"/>
          <w:rFonts w:hint="default"/>
          <w:sz w:val="24"/>
        </w:rPr>
      </w:pPr>
      <w:r w:rsidRPr="00AD258A">
        <w:rPr>
          <w:sz w:val="24"/>
        </w:rPr>
        <w:t>（</w:t>
      </w:r>
      <w:r w:rsidRPr="00AD258A">
        <w:rPr>
          <w:sz w:val="24"/>
        </w:rPr>
        <w:t xml:space="preserve">   </w:t>
      </w:r>
      <w:r w:rsidRPr="00AD258A">
        <w:rPr>
          <w:sz w:val="24"/>
        </w:rPr>
        <w:t>）</w:t>
      </w:r>
      <w:r w:rsidRPr="00AD258A">
        <w:rPr>
          <w:sz w:val="24"/>
        </w:rPr>
        <w:t>71.</w:t>
      </w:r>
      <w:r w:rsidRPr="00AD258A">
        <w:rPr>
          <w:rStyle w:val="HTML0"/>
          <w:rFonts w:hint="default"/>
          <w:sz w:val="24"/>
        </w:rPr>
        <w:t>Tom got pneumonia.</w:t>
      </w:r>
    </w:p>
    <w:p w:rsidR="00887602" w:rsidRPr="00AD258A" w:rsidRDefault="00887602" w:rsidP="00887602">
      <w:pPr>
        <w:adjustRightInd w:val="0"/>
        <w:snapToGrid w:val="0"/>
        <w:spacing w:line="360" w:lineRule="auto"/>
        <w:rPr>
          <w:rStyle w:val="HTML0"/>
          <w:rFonts w:hint="default"/>
          <w:sz w:val="24"/>
        </w:rPr>
      </w:pPr>
      <w:r w:rsidRPr="00AD258A">
        <w:rPr>
          <w:sz w:val="24"/>
        </w:rPr>
        <w:t>（</w:t>
      </w:r>
      <w:r w:rsidRPr="00AD258A">
        <w:rPr>
          <w:sz w:val="24"/>
        </w:rPr>
        <w:t xml:space="preserve">   </w:t>
      </w:r>
      <w:r w:rsidRPr="00AD258A">
        <w:rPr>
          <w:sz w:val="24"/>
        </w:rPr>
        <w:t>）</w:t>
      </w:r>
      <w:r w:rsidRPr="00AD258A">
        <w:rPr>
          <w:sz w:val="24"/>
        </w:rPr>
        <w:t>72.The doctor didn</w:t>
      </w:r>
      <w:r w:rsidRPr="00AD258A">
        <w:rPr>
          <w:rStyle w:val="HTML0"/>
          <w:rFonts w:hint="default"/>
          <w:sz w:val="24"/>
        </w:rPr>
        <w:t>’t give Tom anything because there is no cure for him.</w:t>
      </w:r>
    </w:p>
    <w:p w:rsidR="00887602" w:rsidRPr="00AD258A" w:rsidRDefault="00887602" w:rsidP="00887602">
      <w:pPr>
        <w:adjustRightInd w:val="0"/>
        <w:snapToGrid w:val="0"/>
        <w:spacing w:line="360" w:lineRule="auto"/>
        <w:rPr>
          <w:rStyle w:val="HTML0"/>
          <w:rFonts w:hint="default"/>
          <w:sz w:val="24"/>
        </w:rPr>
      </w:pPr>
      <w:r w:rsidRPr="00AD258A">
        <w:rPr>
          <w:sz w:val="24"/>
        </w:rPr>
        <w:t>（</w:t>
      </w:r>
      <w:r w:rsidRPr="00AD258A">
        <w:rPr>
          <w:sz w:val="24"/>
        </w:rPr>
        <w:t xml:space="preserve">   </w:t>
      </w:r>
      <w:r w:rsidRPr="00AD258A">
        <w:rPr>
          <w:sz w:val="24"/>
        </w:rPr>
        <w:t>）</w:t>
      </w:r>
      <w:r w:rsidRPr="00AD258A">
        <w:rPr>
          <w:sz w:val="24"/>
        </w:rPr>
        <w:t>73.The doctor told Tom he should take a bath to cure his cold</w:t>
      </w:r>
      <w:r w:rsidRPr="00AD258A">
        <w:rPr>
          <w:rStyle w:val="HTML0"/>
          <w:rFonts w:hint="default"/>
          <w:sz w:val="24"/>
        </w:rPr>
        <w:t>.</w:t>
      </w:r>
    </w:p>
    <w:p w:rsidR="00887602" w:rsidRPr="00AD258A" w:rsidRDefault="00887602" w:rsidP="00887602">
      <w:pPr>
        <w:adjustRightInd w:val="0"/>
        <w:snapToGrid w:val="0"/>
        <w:spacing w:line="360" w:lineRule="auto"/>
        <w:rPr>
          <w:rStyle w:val="HTML0"/>
          <w:rFonts w:hint="default"/>
          <w:sz w:val="24"/>
        </w:rPr>
      </w:pPr>
      <w:r w:rsidRPr="00AD258A">
        <w:rPr>
          <w:sz w:val="24"/>
        </w:rPr>
        <w:lastRenderedPageBreak/>
        <w:t>（</w:t>
      </w:r>
      <w:r w:rsidRPr="00AD258A">
        <w:rPr>
          <w:sz w:val="24"/>
        </w:rPr>
        <w:t xml:space="preserve">   </w:t>
      </w:r>
      <w:r w:rsidRPr="00AD258A">
        <w:rPr>
          <w:sz w:val="24"/>
        </w:rPr>
        <w:t>）</w:t>
      </w:r>
      <w:r w:rsidRPr="00AD258A">
        <w:rPr>
          <w:sz w:val="24"/>
        </w:rPr>
        <w:t>74.Tom was happy when he got the doctor</w:t>
      </w:r>
      <w:r w:rsidRPr="00AD258A">
        <w:rPr>
          <w:rStyle w:val="HTML0"/>
          <w:rFonts w:hint="default"/>
          <w:sz w:val="24"/>
        </w:rPr>
        <w:t>’s advice.</w:t>
      </w:r>
    </w:p>
    <w:p w:rsidR="00887602" w:rsidRPr="00AD258A" w:rsidRDefault="00887602" w:rsidP="00887602">
      <w:pPr>
        <w:adjustRightInd w:val="0"/>
        <w:snapToGrid w:val="0"/>
        <w:spacing w:line="360" w:lineRule="auto"/>
        <w:rPr>
          <w:sz w:val="24"/>
        </w:rPr>
      </w:pPr>
      <w:r w:rsidRPr="00AD258A">
        <w:rPr>
          <w:sz w:val="24"/>
        </w:rPr>
        <w:t>（</w:t>
      </w:r>
      <w:r w:rsidRPr="00AD258A">
        <w:rPr>
          <w:sz w:val="24"/>
        </w:rPr>
        <w:t xml:space="preserve">   </w:t>
      </w:r>
      <w:r w:rsidRPr="00AD258A">
        <w:rPr>
          <w:sz w:val="24"/>
        </w:rPr>
        <w:t>）</w:t>
      </w:r>
      <w:r w:rsidRPr="00AD258A">
        <w:rPr>
          <w:sz w:val="24"/>
        </w:rPr>
        <w:t>75.The doctor could help Tom.</w:t>
      </w:r>
    </w:p>
    <w:p w:rsidR="00887602" w:rsidRPr="00AD258A" w:rsidRDefault="00887602" w:rsidP="00887602">
      <w:pPr>
        <w:spacing w:line="360" w:lineRule="auto"/>
        <w:rPr>
          <w:szCs w:val="21"/>
        </w:rPr>
      </w:pPr>
      <w:r w:rsidRPr="00AD258A">
        <w:rPr>
          <w:szCs w:val="21"/>
        </w:rPr>
        <w:t>八、阅读下面两篇短文，根据短文内容选择正确答案。（共</w:t>
      </w:r>
      <w:r w:rsidRPr="00AD258A">
        <w:rPr>
          <w:szCs w:val="21"/>
        </w:rPr>
        <w:t>10</w:t>
      </w:r>
      <w:r w:rsidRPr="00AD258A">
        <w:rPr>
          <w:szCs w:val="21"/>
        </w:rPr>
        <w:t>小题，每小题</w:t>
      </w:r>
      <w:r w:rsidRPr="00AD258A">
        <w:rPr>
          <w:szCs w:val="21"/>
        </w:rPr>
        <w:t>2</w:t>
      </w:r>
      <w:r w:rsidRPr="00AD258A">
        <w:rPr>
          <w:szCs w:val="21"/>
        </w:rPr>
        <w:t>分，计</w:t>
      </w:r>
      <w:r w:rsidRPr="00AD258A">
        <w:rPr>
          <w:szCs w:val="21"/>
        </w:rPr>
        <w:t>20</w:t>
      </w:r>
      <w:r w:rsidRPr="00AD258A">
        <w:rPr>
          <w:szCs w:val="21"/>
        </w:rPr>
        <w:t>分）</w:t>
      </w:r>
    </w:p>
    <w:p w:rsidR="00887602" w:rsidRPr="00AD258A" w:rsidRDefault="00887602" w:rsidP="00887602">
      <w:pPr>
        <w:spacing w:line="360" w:lineRule="auto"/>
        <w:jc w:val="center"/>
        <w:rPr>
          <w:b/>
          <w:szCs w:val="21"/>
        </w:rPr>
      </w:pPr>
      <w:r w:rsidRPr="00AD258A">
        <w:rPr>
          <w:b/>
          <w:szCs w:val="21"/>
        </w:rPr>
        <w:t>A</w:t>
      </w:r>
    </w:p>
    <w:p w:rsidR="00887602" w:rsidRPr="00AD258A" w:rsidRDefault="00887602" w:rsidP="00887602">
      <w:pPr>
        <w:adjustRightInd w:val="0"/>
        <w:snapToGrid w:val="0"/>
        <w:spacing w:line="360" w:lineRule="auto"/>
        <w:rPr>
          <w:sz w:val="24"/>
        </w:rPr>
      </w:pPr>
    </w:p>
    <w:p w:rsidR="00887602" w:rsidRPr="00AD258A" w:rsidRDefault="00887602" w:rsidP="00887602">
      <w:pPr>
        <w:spacing w:line="360" w:lineRule="auto"/>
        <w:ind w:firstLineChars="200" w:firstLine="480"/>
        <w:jc w:val="left"/>
        <w:rPr>
          <w:color w:val="000000"/>
          <w:sz w:val="24"/>
        </w:rPr>
      </w:pPr>
      <w:r w:rsidRPr="00AD258A">
        <w:rPr>
          <w:color w:val="000000"/>
          <w:sz w:val="24"/>
        </w:rPr>
        <w:t xml:space="preserve">A lot of times when I came home from school, McDonald’s or KFC was on the table. I’d told my mom, “You know, we can eat something healthier.” But she often said that she didn’t have time or that she was tired. </w:t>
      </w:r>
      <w:r w:rsidRPr="00AD258A">
        <w:rPr>
          <w:color w:val="000000"/>
          <w:sz w:val="24"/>
        </w:rPr>
        <w:br/>
        <w:t xml:space="preserve">    She bought fast food for me and my two sisters because it was a habit. Once she started feeding us junk food, we wouldn’t eat anything else. As a child, I ate McDonald’s Happy Meals. I never thought this kind of food was unhealthy. My mother was always busy, so I ate more fast food than home-cooked meals.</w:t>
      </w:r>
      <w:r w:rsidRPr="00AD258A">
        <w:rPr>
          <w:color w:val="000000"/>
          <w:sz w:val="24"/>
        </w:rPr>
        <w:br/>
        <w:t xml:space="preserve">    When I was 13, I knew that what I was eating had made me fat. But I didn’t like eating healthier food because it tasted terrible. As I got older, I didn’t want to be fat any more. I felt different because everyone at school was </w:t>
      </w:r>
      <w:r w:rsidRPr="00AD258A">
        <w:rPr>
          <w:b/>
          <w:color w:val="000000"/>
          <w:sz w:val="24"/>
          <w:u w:val="thick"/>
        </w:rPr>
        <w:t>skinny</w:t>
      </w:r>
      <w:r w:rsidRPr="00AD258A">
        <w:rPr>
          <w:color w:val="000000"/>
          <w:sz w:val="24"/>
        </w:rPr>
        <w:t>. The other kids often laughed at me because of my weight</w:t>
      </w:r>
      <w:r w:rsidRPr="00AD258A">
        <w:rPr>
          <w:color w:val="000000"/>
          <w:sz w:val="24"/>
        </w:rPr>
        <w:t>（体重）</w:t>
      </w:r>
      <w:r w:rsidRPr="00AD258A">
        <w:rPr>
          <w:color w:val="000000"/>
          <w:sz w:val="24"/>
        </w:rPr>
        <w:t>. After lunch, they would put plates and dirty paper in my backpack. Why me? I thought, “Because I’m fat.”</w:t>
      </w:r>
      <w:r w:rsidRPr="00AD258A">
        <w:rPr>
          <w:color w:val="000000"/>
          <w:sz w:val="24"/>
        </w:rPr>
        <w:br/>
        <w:t xml:space="preserve">    Then I asked myself, “Why not change?” I weighed around 180 pound. Being 1.75 meters tall, a healthy weight for me should be 150. I made it my New Year’s wish to lose 30 pounds. At first, every day I went to the park and ran three laps or went to the gym with my mom and walked on the treadmill (</w:t>
      </w:r>
      <w:r w:rsidRPr="00AD258A">
        <w:rPr>
          <w:color w:val="000000"/>
          <w:sz w:val="24"/>
        </w:rPr>
        <w:t>跑步机</w:t>
      </w:r>
      <w:r w:rsidRPr="00AD258A">
        <w:rPr>
          <w:color w:val="000000"/>
          <w:sz w:val="24"/>
        </w:rPr>
        <w:t>). But I didn’t change what I ate. My aunt had started eating more vegetables and she lost weight. I realized (</w:t>
      </w:r>
      <w:r w:rsidRPr="00AD258A">
        <w:rPr>
          <w:color w:val="000000"/>
          <w:sz w:val="24"/>
        </w:rPr>
        <w:t>认识到</w:t>
      </w:r>
      <w:r w:rsidRPr="00AD258A">
        <w:rPr>
          <w:color w:val="000000"/>
          <w:sz w:val="24"/>
        </w:rPr>
        <w:t>)I could lose weight faster if I …</w:t>
      </w:r>
    </w:p>
    <w:p w:rsidR="00887602" w:rsidRPr="00AD258A" w:rsidRDefault="00887602" w:rsidP="00887602">
      <w:pPr>
        <w:spacing w:line="360" w:lineRule="auto"/>
        <w:ind w:left="960" w:hangingChars="400" w:hanging="960"/>
        <w:rPr>
          <w:color w:val="000000"/>
          <w:sz w:val="24"/>
        </w:rPr>
      </w:pPr>
      <w:r w:rsidRPr="00AD258A">
        <w:rPr>
          <w:color w:val="000000"/>
          <w:sz w:val="24"/>
        </w:rPr>
        <w:t>(   )76. The writer’s mother always bought fast food for the writer and his sisters because</w:t>
      </w:r>
    </w:p>
    <w:p w:rsidR="00887602" w:rsidRPr="00AD258A" w:rsidRDefault="00887602" w:rsidP="00887602">
      <w:pPr>
        <w:numPr>
          <w:ilvl w:val="0"/>
          <w:numId w:val="28"/>
        </w:numPr>
        <w:spacing w:line="360" w:lineRule="auto"/>
        <w:rPr>
          <w:color w:val="000000"/>
          <w:sz w:val="24"/>
        </w:rPr>
      </w:pPr>
      <w:r w:rsidRPr="00AD258A">
        <w:rPr>
          <w:color w:val="000000"/>
          <w:sz w:val="24"/>
        </w:rPr>
        <w:t>It was healthy food.</w:t>
      </w:r>
    </w:p>
    <w:p w:rsidR="00887602" w:rsidRPr="00AD258A" w:rsidRDefault="00887602" w:rsidP="00887602">
      <w:pPr>
        <w:numPr>
          <w:ilvl w:val="0"/>
          <w:numId w:val="28"/>
        </w:numPr>
        <w:spacing w:line="360" w:lineRule="auto"/>
        <w:rPr>
          <w:color w:val="000000"/>
          <w:sz w:val="24"/>
        </w:rPr>
      </w:pPr>
      <w:r w:rsidRPr="00AD258A">
        <w:rPr>
          <w:color w:val="000000"/>
          <w:sz w:val="24"/>
        </w:rPr>
        <w:t>She was so busy that she couldn’t make home-cooked meals.</w:t>
      </w:r>
    </w:p>
    <w:p w:rsidR="00887602" w:rsidRPr="00AD258A" w:rsidRDefault="00887602" w:rsidP="00887602">
      <w:pPr>
        <w:spacing w:line="360" w:lineRule="auto"/>
        <w:rPr>
          <w:color w:val="000000"/>
          <w:sz w:val="24"/>
        </w:rPr>
      </w:pPr>
      <w:r w:rsidRPr="00AD258A">
        <w:rPr>
          <w:color w:val="000000"/>
          <w:sz w:val="24"/>
        </w:rPr>
        <w:t xml:space="preserve">       C.The writer wouldn’t eat anything else.</w:t>
      </w:r>
      <w:r w:rsidRPr="00AD258A">
        <w:rPr>
          <w:color w:val="000000"/>
          <w:sz w:val="24"/>
        </w:rPr>
        <w:br/>
        <w:t>(    )77. What did the writer realize</w:t>
      </w:r>
      <w:r w:rsidRPr="00AD258A">
        <w:rPr>
          <w:color w:val="000000"/>
          <w:sz w:val="24"/>
        </w:rPr>
        <w:t>（意识到）</w:t>
      </w:r>
      <w:r w:rsidRPr="00AD258A">
        <w:rPr>
          <w:color w:val="000000"/>
          <w:sz w:val="24"/>
        </w:rPr>
        <w:t xml:space="preserve"> when he was 13 years old?</w:t>
      </w:r>
      <w:r w:rsidRPr="00AD258A">
        <w:rPr>
          <w:color w:val="000000"/>
          <w:sz w:val="24"/>
        </w:rPr>
        <w:br/>
      </w:r>
      <w:r w:rsidRPr="00AD258A">
        <w:rPr>
          <w:color w:val="000000"/>
          <w:sz w:val="24"/>
        </w:rPr>
        <w:lastRenderedPageBreak/>
        <w:t xml:space="preserve">    A. He became fat because of what he ate. </w:t>
      </w:r>
      <w:r w:rsidRPr="00AD258A">
        <w:rPr>
          <w:color w:val="000000"/>
          <w:sz w:val="24"/>
        </w:rPr>
        <w:br/>
        <w:t xml:space="preserve">    B. It was not good to look fatter than others.</w:t>
      </w:r>
      <w:r w:rsidRPr="00AD258A">
        <w:rPr>
          <w:color w:val="000000"/>
          <w:sz w:val="24"/>
        </w:rPr>
        <w:br/>
        <w:t>    C. Healthy food tasted better than fast food.</w:t>
      </w:r>
    </w:p>
    <w:p w:rsidR="00887602" w:rsidRPr="00AD258A" w:rsidRDefault="00887602" w:rsidP="00887602">
      <w:pPr>
        <w:spacing w:line="360" w:lineRule="auto"/>
        <w:rPr>
          <w:color w:val="000000"/>
          <w:sz w:val="24"/>
        </w:rPr>
      </w:pPr>
      <w:r w:rsidRPr="00AD258A">
        <w:rPr>
          <w:color w:val="000000"/>
          <w:sz w:val="24"/>
        </w:rPr>
        <w:t>(   )78.The word</w:t>
      </w:r>
      <w:r w:rsidRPr="00AD258A">
        <w:rPr>
          <w:b/>
          <w:color w:val="000000"/>
          <w:sz w:val="24"/>
          <w:u w:val="thick"/>
        </w:rPr>
        <w:t xml:space="preserve"> skinny</w:t>
      </w:r>
      <w:r w:rsidRPr="00AD258A">
        <w:rPr>
          <w:color w:val="000000"/>
          <w:sz w:val="24"/>
        </w:rPr>
        <w:t xml:space="preserve"> means </w:t>
      </w:r>
    </w:p>
    <w:p w:rsidR="00887602" w:rsidRPr="00AD258A" w:rsidRDefault="00887602" w:rsidP="00887602">
      <w:pPr>
        <w:spacing w:line="360" w:lineRule="auto"/>
        <w:ind w:firstLineChars="300" w:firstLine="720"/>
        <w:rPr>
          <w:color w:val="000000"/>
          <w:sz w:val="24"/>
        </w:rPr>
      </w:pPr>
      <w:r w:rsidRPr="00AD258A">
        <w:rPr>
          <w:color w:val="000000"/>
          <w:sz w:val="24"/>
        </w:rPr>
        <w:t>A.</w:t>
      </w:r>
      <w:r w:rsidRPr="00AD258A">
        <w:rPr>
          <w:color w:val="000000"/>
          <w:sz w:val="24"/>
        </w:rPr>
        <w:t>极瘦的</w:t>
      </w:r>
      <w:r w:rsidRPr="00AD258A">
        <w:rPr>
          <w:color w:val="000000"/>
          <w:sz w:val="24"/>
        </w:rPr>
        <w:t xml:space="preserve">     B. </w:t>
      </w:r>
      <w:r w:rsidRPr="00AD258A">
        <w:rPr>
          <w:color w:val="000000"/>
          <w:sz w:val="24"/>
        </w:rPr>
        <w:t>漂亮的</w:t>
      </w:r>
      <w:r w:rsidRPr="00AD258A">
        <w:rPr>
          <w:color w:val="000000"/>
          <w:sz w:val="24"/>
        </w:rPr>
        <w:t xml:space="preserve">   C. </w:t>
      </w:r>
      <w:r w:rsidRPr="00AD258A">
        <w:rPr>
          <w:color w:val="000000"/>
          <w:sz w:val="24"/>
        </w:rPr>
        <w:t>爱作弄人的</w:t>
      </w:r>
      <w:r w:rsidRPr="00AD258A">
        <w:rPr>
          <w:color w:val="000000"/>
          <w:sz w:val="24"/>
        </w:rPr>
        <w:br/>
        <w:t>(    )79. The writer decided to lose weight after _____.</w:t>
      </w:r>
      <w:r w:rsidRPr="00AD258A">
        <w:rPr>
          <w:color w:val="000000"/>
          <w:sz w:val="24"/>
        </w:rPr>
        <w:br/>
        <w:t>        A. he realized it was dangerous to be fat</w:t>
      </w:r>
      <w:r w:rsidRPr="00AD258A">
        <w:rPr>
          <w:color w:val="000000"/>
          <w:sz w:val="24"/>
        </w:rPr>
        <w:br/>
        <w:t xml:space="preserve">        B. he was laughed at by others at school </w:t>
      </w:r>
      <w:r w:rsidRPr="00AD258A">
        <w:rPr>
          <w:color w:val="000000"/>
          <w:sz w:val="24"/>
        </w:rPr>
        <w:br/>
        <w:t>        C. he found a good way to lose weight</w:t>
      </w:r>
      <w:r w:rsidRPr="00AD258A">
        <w:rPr>
          <w:color w:val="000000"/>
          <w:sz w:val="24"/>
        </w:rPr>
        <w:br/>
        <w:t>(    )80. What would the writer most probably talk about at last?</w:t>
      </w:r>
      <w:r w:rsidRPr="00AD258A">
        <w:rPr>
          <w:color w:val="000000"/>
          <w:sz w:val="24"/>
        </w:rPr>
        <w:br/>
        <w:t xml:space="preserve">        A. It’s good to be thin. </w:t>
      </w:r>
      <w:r w:rsidRPr="00AD258A">
        <w:rPr>
          <w:color w:val="000000"/>
          <w:sz w:val="24"/>
        </w:rPr>
        <w:br/>
        <w:t>        B. How hard losing weight was.</w:t>
      </w:r>
      <w:r w:rsidRPr="00AD258A">
        <w:rPr>
          <w:color w:val="000000"/>
          <w:sz w:val="24"/>
        </w:rPr>
        <w:br/>
        <w:t xml:space="preserve">        C. He finally lost weight by eating healthy food. </w:t>
      </w:r>
    </w:p>
    <w:p w:rsidR="00887602" w:rsidRPr="00AD258A" w:rsidRDefault="00887602" w:rsidP="00887602">
      <w:pPr>
        <w:spacing w:line="360" w:lineRule="auto"/>
        <w:ind w:firstLineChars="1600" w:firstLine="3840"/>
        <w:rPr>
          <w:color w:val="000000"/>
          <w:sz w:val="24"/>
        </w:rPr>
      </w:pPr>
      <w:r w:rsidRPr="00AD258A">
        <w:rPr>
          <w:color w:val="000000"/>
          <w:sz w:val="24"/>
        </w:rPr>
        <w:t>B</w:t>
      </w:r>
    </w:p>
    <w:p w:rsidR="00887602" w:rsidRPr="00AD258A" w:rsidRDefault="00887602" w:rsidP="00887602">
      <w:pPr>
        <w:adjustRightInd w:val="0"/>
        <w:snapToGrid w:val="0"/>
        <w:spacing w:line="360" w:lineRule="auto"/>
        <w:ind w:firstLine="360"/>
        <w:rPr>
          <w:sz w:val="24"/>
        </w:rPr>
      </w:pPr>
      <w:r w:rsidRPr="00AD258A">
        <w:rPr>
          <w:sz w:val="24"/>
        </w:rPr>
        <w:t>American country music is very old. In the west of America, cowboys(</w:t>
      </w:r>
      <w:r w:rsidRPr="00AD258A">
        <w:rPr>
          <w:sz w:val="24"/>
        </w:rPr>
        <w:t>牛仔</w:t>
      </w:r>
      <w:r w:rsidRPr="00AD258A">
        <w:rPr>
          <w:sz w:val="24"/>
        </w:rPr>
        <w:t>) had to look after cows and watch them all day and all night, because cows sometimes ran away. Cowboy’s life was lonely and dangerous. They often drank strong coffee to stay awake at night. They also sang to cows to make them quiet. They also sang when they traveled to towns for fun.</w:t>
      </w:r>
    </w:p>
    <w:p w:rsidR="00887602" w:rsidRPr="00AD258A" w:rsidRDefault="00887602" w:rsidP="00887602">
      <w:pPr>
        <w:adjustRightInd w:val="0"/>
        <w:snapToGrid w:val="0"/>
        <w:spacing w:line="360" w:lineRule="auto"/>
        <w:rPr>
          <w:sz w:val="24"/>
        </w:rPr>
      </w:pPr>
      <w:r w:rsidRPr="00AD258A">
        <w:rPr>
          <w:sz w:val="24"/>
        </w:rPr>
        <w:tab/>
        <w:t xml:space="preserve">In the south of </w:t>
      </w:r>
      <w:smartTag w:uri="urn:schemas-microsoft-com:office:smarttags" w:element="country-region">
        <w:r w:rsidRPr="00AD258A">
          <w:rPr>
            <w:sz w:val="24"/>
          </w:rPr>
          <w:t>America</w:t>
        </w:r>
      </w:smartTag>
      <w:r w:rsidRPr="00AD258A">
        <w:rPr>
          <w:sz w:val="24"/>
        </w:rPr>
        <w:t xml:space="preserve">, many people came from </w:t>
      </w:r>
      <w:smartTag w:uri="urn:schemas-microsoft-com:office:smarttags" w:element="country-region">
        <w:r w:rsidRPr="00AD258A">
          <w:rPr>
            <w:sz w:val="24"/>
          </w:rPr>
          <w:t>Ireland</w:t>
        </w:r>
      </w:smartTag>
      <w:r w:rsidRPr="00AD258A">
        <w:rPr>
          <w:sz w:val="24"/>
        </w:rPr>
        <w:t xml:space="preserve">, </w:t>
      </w:r>
      <w:smartTag w:uri="urn:schemas-microsoft-com:office:smarttags" w:element="country-region">
        <w:r w:rsidRPr="00AD258A">
          <w:rPr>
            <w:sz w:val="24"/>
          </w:rPr>
          <w:t>Scotland</w:t>
        </w:r>
      </w:smartTag>
      <w:r w:rsidRPr="00AD258A">
        <w:rPr>
          <w:sz w:val="24"/>
        </w:rPr>
        <w:t xml:space="preserve"> and </w:t>
      </w:r>
      <w:smartTag w:uri="urn:schemas-microsoft-com:office:smarttags" w:element="country-region">
        <w:r w:rsidRPr="00AD258A">
          <w:rPr>
            <w:sz w:val="24"/>
          </w:rPr>
          <w:t>England</w:t>
        </w:r>
      </w:smartTag>
      <w:r w:rsidRPr="00AD258A">
        <w:rPr>
          <w:sz w:val="24"/>
        </w:rPr>
        <w:t xml:space="preserve"> or </w:t>
      </w:r>
      <w:smartTag w:uri="urn:schemas-microsoft-com:office:smarttags" w:element="country-region">
        <w:r w:rsidRPr="00AD258A">
          <w:rPr>
            <w:sz w:val="24"/>
          </w:rPr>
          <w:t>France</w:t>
        </w:r>
      </w:smartTag>
      <w:r w:rsidRPr="00AD258A">
        <w:rPr>
          <w:sz w:val="24"/>
        </w:rPr>
        <w:t xml:space="preserve"> and </w:t>
      </w:r>
      <w:smartTag w:uri="urn:schemas-microsoft-com:office:smarttags" w:element="country-region">
        <w:smartTag w:uri="urn:schemas-microsoft-com:office:smarttags" w:element="place">
          <w:r w:rsidRPr="00AD258A">
            <w:rPr>
              <w:sz w:val="24"/>
            </w:rPr>
            <w:t>Canada</w:t>
          </w:r>
        </w:smartTag>
      </w:smartTag>
      <w:r w:rsidRPr="00AD258A">
        <w:rPr>
          <w:sz w:val="24"/>
        </w:rPr>
        <w:t xml:space="preserve">. They enjoyed their own kind of music. When they visited their friends and families during holidays like Thanksgiving and Christmas, they usually sang and played country music. </w:t>
      </w:r>
    </w:p>
    <w:p w:rsidR="00887602" w:rsidRPr="00AD258A" w:rsidRDefault="00887602" w:rsidP="00887602">
      <w:pPr>
        <w:adjustRightInd w:val="0"/>
        <w:snapToGrid w:val="0"/>
        <w:spacing w:line="360" w:lineRule="auto"/>
        <w:ind w:firstLine="360"/>
        <w:rPr>
          <w:sz w:val="24"/>
        </w:rPr>
      </w:pPr>
      <w:r w:rsidRPr="00AD258A">
        <w:rPr>
          <w:sz w:val="24"/>
        </w:rPr>
        <w:t>Country music describes life. It talks about love, jobs, homes, friends and farms and so on. People in many parts of the world like American country music.</w:t>
      </w:r>
    </w:p>
    <w:p w:rsidR="00887602" w:rsidRPr="00AD258A" w:rsidRDefault="00887602" w:rsidP="00887602">
      <w:pPr>
        <w:adjustRightInd w:val="0"/>
        <w:snapToGrid w:val="0"/>
        <w:spacing w:line="360" w:lineRule="auto"/>
        <w:ind w:firstLine="360"/>
        <w:rPr>
          <w:sz w:val="24"/>
        </w:rPr>
      </w:pPr>
      <w:r w:rsidRPr="00AD258A">
        <w:rPr>
          <w:sz w:val="24"/>
        </w:rPr>
        <w:t>(   )81.American country music ________.</w:t>
      </w:r>
    </w:p>
    <w:p w:rsidR="00887602" w:rsidRPr="00AD258A" w:rsidRDefault="00887602" w:rsidP="00887602">
      <w:pPr>
        <w:adjustRightInd w:val="0"/>
        <w:snapToGrid w:val="0"/>
        <w:spacing w:line="360" w:lineRule="auto"/>
        <w:ind w:firstLine="360"/>
        <w:rPr>
          <w:sz w:val="24"/>
        </w:rPr>
      </w:pPr>
      <w:r w:rsidRPr="00AD258A">
        <w:rPr>
          <w:sz w:val="24"/>
        </w:rPr>
        <w:t xml:space="preserve">    A. is popular      B.is beautiful      C. has long history</w:t>
      </w:r>
    </w:p>
    <w:p w:rsidR="00887602" w:rsidRPr="00AD258A" w:rsidRDefault="00887602" w:rsidP="00887602">
      <w:pPr>
        <w:adjustRightInd w:val="0"/>
        <w:snapToGrid w:val="0"/>
        <w:spacing w:line="360" w:lineRule="auto"/>
        <w:ind w:firstLineChars="150" w:firstLine="360"/>
        <w:rPr>
          <w:sz w:val="24"/>
        </w:rPr>
      </w:pPr>
      <w:r w:rsidRPr="00AD258A">
        <w:rPr>
          <w:sz w:val="24"/>
        </w:rPr>
        <w:t>(   ) 82. Why did cowboys sing songs?</w:t>
      </w:r>
    </w:p>
    <w:p w:rsidR="00887602" w:rsidRPr="00AD258A" w:rsidRDefault="00887602" w:rsidP="00887602">
      <w:pPr>
        <w:adjustRightInd w:val="0"/>
        <w:snapToGrid w:val="0"/>
        <w:spacing w:line="360" w:lineRule="auto"/>
        <w:ind w:left="420" w:firstLineChars="175" w:firstLine="420"/>
        <w:rPr>
          <w:sz w:val="24"/>
        </w:rPr>
      </w:pPr>
      <w:r w:rsidRPr="00AD258A">
        <w:rPr>
          <w:sz w:val="24"/>
        </w:rPr>
        <w:t>A. Because their life was full of happiness.</w:t>
      </w:r>
    </w:p>
    <w:p w:rsidR="00887602" w:rsidRPr="00AD258A" w:rsidRDefault="00887602" w:rsidP="00887602">
      <w:pPr>
        <w:adjustRightInd w:val="0"/>
        <w:snapToGrid w:val="0"/>
        <w:spacing w:line="360" w:lineRule="auto"/>
        <w:ind w:left="420" w:firstLineChars="175" w:firstLine="420"/>
        <w:rPr>
          <w:sz w:val="24"/>
        </w:rPr>
      </w:pPr>
      <w:r w:rsidRPr="00AD258A">
        <w:rPr>
          <w:sz w:val="24"/>
        </w:rPr>
        <w:t xml:space="preserve">B. Because they needed to sing to cows to make them excited.      </w:t>
      </w:r>
    </w:p>
    <w:p w:rsidR="00887602" w:rsidRPr="00AD258A" w:rsidRDefault="00887602" w:rsidP="00887602">
      <w:pPr>
        <w:adjustRightInd w:val="0"/>
        <w:snapToGrid w:val="0"/>
        <w:spacing w:line="360" w:lineRule="auto"/>
        <w:ind w:left="420" w:firstLineChars="175" w:firstLine="420"/>
        <w:rPr>
          <w:sz w:val="24"/>
        </w:rPr>
      </w:pPr>
      <w:r w:rsidRPr="00AD258A">
        <w:rPr>
          <w:sz w:val="24"/>
        </w:rPr>
        <w:t>C. Because they wanted to be fun when they traveled to towns.</w:t>
      </w:r>
    </w:p>
    <w:p w:rsidR="00887602" w:rsidRPr="00AD258A" w:rsidRDefault="00887602" w:rsidP="00887602">
      <w:pPr>
        <w:adjustRightInd w:val="0"/>
        <w:snapToGrid w:val="0"/>
        <w:spacing w:line="360" w:lineRule="auto"/>
        <w:rPr>
          <w:sz w:val="24"/>
        </w:rPr>
      </w:pPr>
      <w:r w:rsidRPr="00AD258A">
        <w:rPr>
          <w:sz w:val="24"/>
        </w:rPr>
        <w:lastRenderedPageBreak/>
        <w:t xml:space="preserve">   (   )83. People from Ireland</w:t>
      </w:r>
      <w:r w:rsidRPr="00AD258A">
        <w:rPr>
          <w:sz w:val="24"/>
        </w:rPr>
        <w:t>，</w:t>
      </w:r>
      <w:r w:rsidRPr="00AD258A">
        <w:rPr>
          <w:sz w:val="24"/>
        </w:rPr>
        <w:t>France and several other countries often sang country music because ___________</w:t>
      </w:r>
    </w:p>
    <w:p w:rsidR="00887602" w:rsidRPr="00AD258A" w:rsidRDefault="00887602" w:rsidP="00887602">
      <w:pPr>
        <w:numPr>
          <w:ilvl w:val="0"/>
          <w:numId w:val="29"/>
        </w:numPr>
        <w:adjustRightInd w:val="0"/>
        <w:snapToGrid w:val="0"/>
        <w:spacing w:line="360" w:lineRule="auto"/>
        <w:rPr>
          <w:sz w:val="24"/>
        </w:rPr>
      </w:pPr>
      <w:r w:rsidRPr="00AD258A">
        <w:rPr>
          <w:sz w:val="24"/>
        </w:rPr>
        <w:t xml:space="preserve">they lived in the south of </w:t>
      </w:r>
      <w:smartTag w:uri="urn:schemas-microsoft-com:office:smarttags" w:element="country-region">
        <w:smartTag w:uri="urn:schemas-microsoft-com:office:smarttags" w:element="place">
          <w:r w:rsidRPr="00AD258A">
            <w:rPr>
              <w:sz w:val="24"/>
            </w:rPr>
            <w:t>America</w:t>
          </w:r>
        </w:smartTag>
      </w:smartTag>
    </w:p>
    <w:p w:rsidR="00887602" w:rsidRPr="00AD258A" w:rsidRDefault="00887602" w:rsidP="00887602">
      <w:pPr>
        <w:numPr>
          <w:ilvl w:val="0"/>
          <w:numId w:val="29"/>
        </w:numPr>
        <w:adjustRightInd w:val="0"/>
        <w:snapToGrid w:val="0"/>
        <w:spacing w:line="360" w:lineRule="auto"/>
        <w:rPr>
          <w:sz w:val="24"/>
        </w:rPr>
      </w:pPr>
      <w:r w:rsidRPr="00AD258A">
        <w:rPr>
          <w:sz w:val="24"/>
        </w:rPr>
        <w:t>they usually visited their friends and families during the holidays</w:t>
      </w:r>
    </w:p>
    <w:p w:rsidR="00887602" w:rsidRPr="00AD258A" w:rsidRDefault="00887602" w:rsidP="00887602">
      <w:pPr>
        <w:numPr>
          <w:ilvl w:val="0"/>
          <w:numId w:val="29"/>
        </w:numPr>
        <w:adjustRightInd w:val="0"/>
        <w:snapToGrid w:val="0"/>
        <w:spacing w:line="360" w:lineRule="auto"/>
        <w:rPr>
          <w:sz w:val="24"/>
        </w:rPr>
      </w:pPr>
      <w:r w:rsidRPr="00AD258A">
        <w:rPr>
          <w:sz w:val="24"/>
        </w:rPr>
        <w:t>they liked the music of their own countries</w:t>
      </w:r>
    </w:p>
    <w:p w:rsidR="00887602" w:rsidRPr="00AD258A" w:rsidRDefault="00887602" w:rsidP="00887602">
      <w:pPr>
        <w:adjustRightInd w:val="0"/>
        <w:snapToGrid w:val="0"/>
        <w:spacing w:line="360" w:lineRule="auto"/>
        <w:ind w:firstLineChars="150" w:firstLine="360"/>
        <w:rPr>
          <w:sz w:val="24"/>
        </w:rPr>
      </w:pPr>
      <w:r w:rsidRPr="00AD258A">
        <w:rPr>
          <w:sz w:val="24"/>
        </w:rPr>
        <w:t xml:space="preserve">(   ) 84. Which following statement is </w:t>
      </w:r>
      <w:r w:rsidRPr="00AD258A">
        <w:rPr>
          <w:b/>
          <w:sz w:val="24"/>
        </w:rPr>
        <w:t>TRUE</w:t>
      </w:r>
      <w:r w:rsidRPr="00AD258A">
        <w:rPr>
          <w:sz w:val="24"/>
        </w:rPr>
        <w:t>?</w:t>
      </w:r>
    </w:p>
    <w:p w:rsidR="00887602" w:rsidRPr="00AD258A" w:rsidRDefault="00887602" w:rsidP="00887602">
      <w:pPr>
        <w:adjustRightInd w:val="0"/>
        <w:snapToGrid w:val="0"/>
        <w:spacing w:line="360" w:lineRule="auto"/>
        <w:ind w:firstLineChars="150" w:firstLine="360"/>
        <w:rPr>
          <w:sz w:val="24"/>
        </w:rPr>
      </w:pPr>
      <w:r w:rsidRPr="00AD258A">
        <w:rPr>
          <w:sz w:val="24"/>
        </w:rPr>
        <w:t xml:space="preserve">    A. Cowboys looked after and watched cows day and night because they liked their cows very much.</w:t>
      </w:r>
    </w:p>
    <w:p w:rsidR="00887602" w:rsidRPr="00AD258A" w:rsidRDefault="00887602" w:rsidP="00887602">
      <w:pPr>
        <w:adjustRightInd w:val="0"/>
        <w:snapToGrid w:val="0"/>
        <w:spacing w:line="360" w:lineRule="auto"/>
        <w:ind w:firstLineChars="350" w:firstLine="840"/>
        <w:rPr>
          <w:sz w:val="24"/>
        </w:rPr>
      </w:pPr>
      <w:r w:rsidRPr="00AD258A">
        <w:rPr>
          <w:sz w:val="24"/>
        </w:rPr>
        <w:t>B. Country music talks about our lives.</w:t>
      </w:r>
    </w:p>
    <w:p w:rsidR="00887602" w:rsidRPr="00AD258A" w:rsidRDefault="00887602" w:rsidP="00887602">
      <w:pPr>
        <w:adjustRightInd w:val="0"/>
        <w:snapToGrid w:val="0"/>
        <w:spacing w:line="360" w:lineRule="auto"/>
        <w:ind w:firstLineChars="350" w:firstLine="840"/>
        <w:rPr>
          <w:sz w:val="24"/>
        </w:rPr>
      </w:pPr>
      <w:r w:rsidRPr="00AD258A">
        <w:rPr>
          <w:sz w:val="24"/>
        </w:rPr>
        <w:t>C. Only Americans like country music.</w:t>
      </w:r>
    </w:p>
    <w:p w:rsidR="00887602" w:rsidRPr="00AD258A" w:rsidRDefault="00887602" w:rsidP="00887602">
      <w:pPr>
        <w:adjustRightInd w:val="0"/>
        <w:snapToGrid w:val="0"/>
        <w:spacing w:line="360" w:lineRule="auto"/>
        <w:ind w:firstLineChars="150" w:firstLine="360"/>
        <w:rPr>
          <w:sz w:val="24"/>
        </w:rPr>
      </w:pPr>
      <w:r w:rsidRPr="00AD258A">
        <w:rPr>
          <w:sz w:val="24"/>
        </w:rPr>
        <w:t>(   ) 74.Which following can’t be described by country music?</w:t>
      </w:r>
    </w:p>
    <w:p w:rsidR="00887602" w:rsidRPr="00AD258A" w:rsidRDefault="00887602" w:rsidP="00887602">
      <w:pPr>
        <w:adjustRightInd w:val="0"/>
        <w:snapToGrid w:val="0"/>
        <w:spacing w:line="360" w:lineRule="auto"/>
        <w:ind w:firstLineChars="350" w:firstLine="840"/>
        <w:rPr>
          <w:sz w:val="24"/>
        </w:rPr>
      </w:pPr>
      <w:r w:rsidRPr="00AD258A">
        <w:rPr>
          <w:sz w:val="24"/>
        </w:rPr>
        <w:t>A. love         B. volunteer work      C. friends</w:t>
      </w:r>
    </w:p>
    <w:p w:rsidR="00887602" w:rsidRPr="00AD258A" w:rsidRDefault="00887602" w:rsidP="00887602">
      <w:pPr>
        <w:rPr>
          <w:sz w:val="36"/>
          <w:szCs w:val="32"/>
        </w:rPr>
      </w:pPr>
      <w:r w:rsidRPr="00AD258A">
        <w:rPr>
          <w:sz w:val="36"/>
          <w:szCs w:val="32"/>
        </w:rPr>
        <w:t xml:space="preserve">                 B</w:t>
      </w:r>
      <w:r w:rsidRPr="00AD258A">
        <w:rPr>
          <w:sz w:val="36"/>
          <w:szCs w:val="32"/>
        </w:rPr>
        <w:t>卷（</w:t>
      </w:r>
      <w:r w:rsidRPr="00AD258A">
        <w:rPr>
          <w:sz w:val="36"/>
          <w:szCs w:val="32"/>
        </w:rPr>
        <w:t>50</w:t>
      </w:r>
      <w:r w:rsidRPr="00AD258A">
        <w:rPr>
          <w:sz w:val="36"/>
          <w:szCs w:val="32"/>
        </w:rPr>
        <w:t>分）</w:t>
      </w:r>
    </w:p>
    <w:p w:rsidR="00887602" w:rsidRPr="00AD258A" w:rsidRDefault="00887602" w:rsidP="00887602">
      <w:pPr>
        <w:rPr>
          <w:sz w:val="24"/>
          <w:szCs w:val="32"/>
        </w:rPr>
      </w:pPr>
      <w:r w:rsidRPr="00AD258A">
        <w:rPr>
          <w:sz w:val="24"/>
          <w:szCs w:val="32"/>
        </w:rPr>
        <w:t>一、</w:t>
      </w:r>
      <w:r w:rsidRPr="00AD258A">
        <w:rPr>
          <w:b/>
        </w:rPr>
        <w:t>完成对话，在对话的空格中填上适当的单词使对话完整正确。一空一词，含缩写词。请将答案按编号依次填入表格内。（共</w:t>
      </w:r>
      <w:r w:rsidRPr="00AD258A">
        <w:rPr>
          <w:b/>
        </w:rPr>
        <w:t>10</w:t>
      </w:r>
      <w:r w:rsidRPr="00AD258A">
        <w:rPr>
          <w:b/>
        </w:rPr>
        <w:t>小题，每小题</w:t>
      </w:r>
      <w:r w:rsidRPr="00AD258A">
        <w:rPr>
          <w:b/>
        </w:rPr>
        <w:t>1</w:t>
      </w:r>
      <w:r w:rsidRPr="00AD258A">
        <w:rPr>
          <w:b/>
        </w:rPr>
        <w:t>分；计</w:t>
      </w:r>
      <w:r w:rsidRPr="00AD258A">
        <w:rPr>
          <w:b/>
        </w:rPr>
        <w:t>10</w:t>
      </w:r>
      <w:r w:rsidRPr="00AD258A">
        <w:rPr>
          <w:b/>
        </w:rPr>
        <w:t>分）</w:t>
      </w:r>
    </w:p>
    <w:p w:rsidR="00887602" w:rsidRPr="00AD258A" w:rsidRDefault="00887602" w:rsidP="00887602">
      <w:pPr>
        <w:rPr>
          <w:sz w:val="24"/>
          <w:szCs w:val="32"/>
        </w:rPr>
      </w:pPr>
      <w:r w:rsidRPr="00AD258A">
        <w:rPr>
          <w:sz w:val="24"/>
          <w:szCs w:val="32"/>
        </w:rPr>
        <w:t>A: Hi, Linda. How do you often go to school?</w:t>
      </w:r>
    </w:p>
    <w:p w:rsidR="00887602" w:rsidRPr="00AD258A" w:rsidRDefault="00887602" w:rsidP="00887602">
      <w:pPr>
        <w:rPr>
          <w:sz w:val="24"/>
          <w:szCs w:val="32"/>
        </w:rPr>
      </w:pPr>
      <w:r w:rsidRPr="00AD258A">
        <w:rPr>
          <w:sz w:val="24"/>
          <w:szCs w:val="32"/>
        </w:rPr>
        <w:t>B: Well, my home is not ___1___from school. So I usually ___2___a bike or walk to school.</w:t>
      </w:r>
    </w:p>
    <w:p w:rsidR="00887602" w:rsidRPr="00AD258A" w:rsidRDefault="00887602" w:rsidP="00887602">
      <w:pPr>
        <w:rPr>
          <w:sz w:val="24"/>
          <w:szCs w:val="32"/>
        </w:rPr>
      </w:pPr>
      <w:r w:rsidRPr="00AD258A">
        <w:rPr>
          <w:sz w:val="24"/>
          <w:szCs w:val="32"/>
        </w:rPr>
        <w:t>A: Walking is a kind of exercise and it must be good for your ___3____. How long does it take you to school?</w:t>
      </w:r>
    </w:p>
    <w:p w:rsidR="00887602" w:rsidRPr="00AD258A" w:rsidRDefault="00887602" w:rsidP="00887602">
      <w:pPr>
        <w:rPr>
          <w:sz w:val="24"/>
          <w:szCs w:val="32"/>
        </w:rPr>
      </w:pPr>
      <w:r w:rsidRPr="00AD258A">
        <w:rPr>
          <w:sz w:val="24"/>
          <w:szCs w:val="32"/>
        </w:rPr>
        <w:t>B. That __4_____ on how I get to school. It takes me 8 minutes by bike or 18 minutes on foot. By the way, the weekend is coming. Can you come to my home and ____5____the geography project with me on Saturday afternoon at 4 p.m.?</w:t>
      </w:r>
    </w:p>
    <w:p w:rsidR="00887602" w:rsidRPr="00AD258A" w:rsidRDefault="00887602" w:rsidP="00887602">
      <w:pPr>
        <w:rPr>
          <w:sz w:val="24"/>
          <w:szCs w:val="32"/>
        </w:rPr>
      </w:pPr>
      <w:r w:rsidRPr="00AD258A">
        <w:rPr>
          <w:sz w:val="24"/>
          <w:szCs w:val="32"/>
        </w:rPr>
        <w:t>A: Thanks for your ____6____. I'm afraid I can't. I ___7____ to see the dentist and I'm not free ___8_____5:30 in the afternoon.</w:t>
      </w:r>
    </w:p>
    <w:p w:rsidR="00887602" w:rsidRPr="00AD258A" w:rsidRDefault="00887602" w:rsidP="00887602">
      <w:pPr>
        <w:rPr>
          <w:sz w:val="24"/>
          <w:szCs w:val="32"/>
        </w:rPr>
      </w:pPr>
      <w:r w:rsidRPr="00AD258A">
        <w:rPr>
          <w:sz w:val="24"/>
          <w:szCs w:val="32"/>
        </w:rPr>
        <w:t>B: It's a little late then. How about 11 o'clock ___9____ the morning of Sunday?</w:t>
      </w:r>
    </w:p>
    <w:p w:rsidR="00887602" w:rsidRPr="00AD258A" w:rsidRDefault="00887602" w:rsidP="00887602">
      <w:pPr>
        <w:rPr>
          <w:sz w:val="24"/>
          <w:szCs w:val="32"/>
        </w:rPr>
      </w:pPr>
      <w:r w:rsidRPr="00AD258A">
        <w:rPr>
          <w:sz w:val="24"/>
          <w:szCs w:val="32"/>
        </w:rPr>
        <w:t>A: That sounds good. I will call you after I finish ___10_____ my homework.</w:t>
      </w:r>
    </w:p>
    <w:p w:rsidR="00887602" w:rsidRPr="00AD258A" w:rsidRDefault="00887602" w:rsidP="00887602">
      <w:pPr>
        <w:rPr>
          <w:sz w:val="24"/>
          <w:szCs w:val="32"/>
        </w:rPr>
      </w:pPr>
      <w:r w:rsidRPr="00AD258A">
        <w:rPr>
          <w:sz w:val="24"/>
          <w:szCs w:val="32"/>
        </w:rPr>
        <w:t>B: See you then.</w:t>
      </w:r>
    </w:p>
    <w:p w:rsidR="00887602" w:rsidRPr="00AD258A" w:rsidRDefault="00887602" w:rsidP="00887602">
      <w:pPr>
        <w:rPr>
          <w:sz w:val="24"/>
          <w:szCs w:val="32"/>
        </w:rPr>
      </w:pPr>
      <w:r w:rsidRPr="00AD258A">
        <w:rPr>
          <w:sz w:val="24"/>
          <w:szCs w:val="32"/>
        </w:rPr>
        <w:t>A: See you.</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9"/>
        <w:gridCol w:w="1824"/>
        <w:gridCol w:w="1950"/>
        <w:gridCol w:w="1800"/>
        <w:gridCol w:w="1710"/>
      </w:tblGrid>
      <w:tr w:rsidR="00887602" w:rsidRPr="00AD258A" w:rsidTr="00EA0B1C">
        <w:trPr>
          <w:trHeight w:val="452"/>
        </w:trPr>
        <w:tc>
          <w:tcPr>
            <w:tcW w:w="1789" w:type="dxa"/>
          </w:tcPr>
          <w:p w:rsidR="00887602" w:rsidRPr="00AD258A" w:rsidRDefault="00887602" w:rsidP="00EA0B1C">
            <w:pPr>
              <w:rPr>
                <w:sz w:val="24"/>
              </w:rPr>
            </w:pPr>
            <w:r w:rsidRPr="00AD258A">
              <w:rPr>
                <w:sz w:val="24"/>
              </w:rPr>
              <w:t>1.</w:t>
            </w:r>
          </w:p>
        </w:tc>
        <w:tc>
          <w:tcPr>
            <w:tcW w:w="1824" w:type="dxa"/>
          </w:tcPr>
          <w:p w:rsidR="00887602" w:rsidRPr="00AD258A" w:rsidRDefault="00887602" w:rsidP="00EA0B1C">
            <w:pPr>
              <w:rPr>
                <w:sz w:val="24"/>
              </w:rPr>
            </w:pPr>
            <w:r w:rsidRPr="00AD258A">
              <w:rPr>
                <w:sz w:val="24"/>
              </w:rPr>
              <w:t>2.</w:t>
            </w:r>
          </w:p>
        </w:tc>
        <w:tc>
          <w:tcPr>
            <w:tcW w:w="1950" w:type="dxa"/>
          </w:tcPr>
          <w:p w:rsidR="00887602" w:rsidRPr="00AD258A" w:rsidRDefault="00887602" w:rsidP="00EA0B1C">
            <w:pPr>
              <w:rPr>
                <w:sz w:val="24"/>
              </w:rPr>
            </w:pPr>
            <w:r w:rsidRPr="00AD258A">
              <w:rPr>
                <w:sz w:val="24"/>
              </w:rPr>
              <w:t>3.</w:t>
            </w:r>
          </w:p>
        </w:tc>
        <w:tc>
          <w:tcPr>
            <w:tcW w:w="1800" w:type="dxa"/>
          </w:tcPr>
          <w:p w:rsidR="00887602" w:rsidRPr="00AD258A" w:rsidRDefault="00887602" w:rsidP="00EA0B1C">
            <w:pPr>
              <w:rPr>
                <w:sz w:val="24"/>
              </w:rPr>
            </w:pPr>
            <w:r w:rsidRPr="00AD258A">
              <w:rPr>
                <w:sz w:val="24"/>
              </w:rPr>
              <w:t>4.</w:t>
            </w:r>
          </w:p>
        </w:tc>
        <w:tc>
          <w:tcPr>
            <w:tcW w:w="1710" w:type="dxa"/>
          </w:tcPr>
          <w:p w:rsidR="00887602" w:rsidRPr="00AD258A" w:rsidRDefault="00887602" w:rsidP="00EA0B1C">
            <w:pPr>
              <w:rPr>
                <w:sz w:val="24"/>
              </w:rPr>
            </w:pPr>
            <w:r w:rsidRPr="00AD258A">
              <w:rPr>
                <w:sz w:val="24"/>
              </w:rPr>
              <w:t>5.</w:t>
            </w:r>
          </w:p>
        </w:tc>
      </w:tr>
      <w:tr w:rsidR="00887602" w:rsidRPr="00AD258A" w:rsidTr="00EA0B1C">
        <w:trPr>
          <w:trHeight w:val="474"/>
        </w:trPr>
        <w:tc>
          <w:tcPr>
            <w:tcW w:w="1789" w:type="dxa"/>
          </w:tcPr>
          <w:p w:rsidR="00887602" w:rsidRPr="00AD258A" w:rsidRDefault="00887602" w:rsidP="00EA0B1C">
            <w:pPr>
              <w:rPr>
                <w:sz w:val="24"/>
              </w:rPr>
            </w:pPr>
            <w:r w:rsidRPr="00AD258A">
              <w:rPr>
                <w:sz w:val="24"/>
              </w:rPr>
              <w:t>6.</w:t>
            </w:r>
          </w:p>
        </w:tc>
        <w:tc>
          <w:tcPr>
            <w:tcW w:w="1824" w:type="dxa"/>
          </w:tcPr>
          <w:p w:rsidR="00887602" w:rsidRPr="00AD258A" w:rsidRDefault="00887602" w:rsidP="00EA0B1C">
            <w:pPr>
              <w:rPr>
                <w:sz w:val="24"/>
              </w:rPr>
            </w:pPr>
            <w:r w:rsidRPr="00AD258A">
              <w:rPr>
                <w:sz w:val="24"/>
              </w:rPr>
              <w:t>7.</w:t>
            </w:r>
          </w:p>
        </w:tc>
        <w:tc>
          <w:tcPr>
            <w:tcW w:w="1950" w:type="dxa"/>
          </w:tcPr>
          <w:p w:rsidR="00887602" w:rsidRPr="00AD258A" w:rsidRDefault="00887602" w:rsidP="00EA0B1C">
            <w:pPr>
              <w:rPr>
                <w:sz w:val="24"/>
              </w:rPr>
            </w:pPr>
            <w:r w:rsidRPr="00AD258A">
              <w:rPr>
                <w:sz w:val="24"/>
              </w:rPr>
              <w:t>8.</w:t>
            </w:r>
          </w:p>
        </w:tc>
        <w:tc>
          <w:tcPr>
            <w:tcW w:w="1800" w:type="dxa"/>
          </w:tcPr>
          <w:p w:rsidR="00887602" w:rsidRPr="00AD258A" w:rsidRDefault="00887602" w:rsidP="00EA0B1C">
            <w:pPr>
              <w:rPr>
                <w:sz w:val="24"/>
              </w:rPr>
            </w:pPr>
            <w:r w:rsidRPr="00AD258A">
              <w:rPr>
                <w:sz w:val="24"/>
              </w:rPr>
              <w:t>9.</w:t>
            </w:r>
          </w:p>
        </w:tc>
        <w:tc>
          <w:tcPr>
            <w:tcW w:w="1710" w:type="dxa"/>
          </w:tcPr>
          <w:p w:rsidR="00887602" w:rsidRPr="00AD258A" w:rsidRDefault="00887602" w:rsidP="00EA0B1C">
            <w:pPr>
              <w:rPr>
                <w:sz w:val="24"/>
              </w:rPr>
            </w:pPr>
            <w:r w:rsidRPr="00AD258A">
              <w:rPr>
                <w:sz w:val="24"/>
              </w:rPr>
              <w:t>10.</w:t>
            </w:r>
          </w:p>
        </w:tc>
      </w:tr>
    </w:tbl>
    <w:p w:rsidR="00887602" w:rsidRPr="00AD258A" w:rsidRDefault="00887602" w:rsidP="00887602">
      <w:pPr>
        <w:rPr>
          <w:sz w:val="24"/>
          <w:szCs w:val="32"/>
        </w:rPr>
      </w:pPr>
    </w:p>
    <w:p w:rsidR="00887602" w:rsidRPr="00AD258A" w:rsidRDefault="00887602" w:rsidP="00887602">
      <w:pPr>
        <w:numPr>
          <w:ilvl w:val="0"/>
          <w:numId w:val="35"/>
        </w:numPr>
        <w:rPr>
          <w:b/>
        </w:rPr>
      </w:pPr>
      <w:r w:rsidRPr="00AD258A">
        <w:rPr>
          <w:b/>
        </w:rPr>
        <w:t>短文填空。从下面方框中选出</w:t>
      </w:r>
      <w:r w:rsidRPr="00AD258A">
        <w:rPr>
          <w:b/>
        </w:rPr>
        <w:t>10</w:t>
      </w:r>
      <w:r w:rsidRPr="00AD258A">
        <w:rPr>
          <w:b/>
        </w:rPr>
        <w:t>个单词，用它们的适当形式填入短文空格内，使短文意思正确、通顺（每词限用一次）。请将答案按编号依次填入右边表格。（共</w:t>
      </w:r>
      <w:r w:rsidRPr="00AD258A">
        <w:rPr>
          <w:b/>
        </w:rPr>
        <w:t>10</w:t>
      </w:r>
      <w:r w:rsidRPr="00AD258A">
        <w:rPr>
          <w:b/>
        </w:rPr>
        <w:t>小题，每小题</w:t>
      </w:r>
      <w:r w:rsidRPr="00AD258A">
        <w:rPr>
          <w:b/>
        </w:rPr>
        <w:t>1</w:t>
      </w:r>
      <w:r w:rsidRPr="00AD258A">
        <w:rPr>
          <w:b/>
        </w:rPr>
        <w:t>分；计</w:t>
      </w:r>
      <w:r w:rsidRPr="00AD258A">
        <w:rPr>
          <w:b/>
        </w:rPr>
        <w:t>10</w:t>
      </w:r>
      <w:r w:rsidRPr="00AD258A">
        <w:rPr>
          <w:b/>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00"/>
      </w:tblGrid>
      <w:tr w:rsidR="00887602" w:rsidRPr="00AD258A" w:rsidTr="00EA0B1C">
        <w:trPr>
          <w:trHeight w:val="446"/>
          <w:jc w:val="center"/>
        </w:trPr>
        <w:tc>
          <w:tcPr>
            <w:tcW w:w="7700" w:type="dxa"/>
            <w:vAlign w:val="center"/>
          </w:tcPr>
          <w:p w:rsidR="00887602" w:rsidRPr="00AD258A" w:rsidRDefault="00887602" w:rsidP="00EA0B1C">
            <w:pPr>
              <w:adjustRightInd w:val="0"/>
              <w:snapToGrid w:val="0"/>
              <w:spacing w:line="260" w:lineRule="exact"/>
              <w:jc w:val="center"/>
              <w:rPr>
                <w:color w:val="0D0D0D"/>
                <w:szCs w:val="21"/>
              </w:rPr>
            </w:pPr>
            <w:r w:rsidRPr="00AD258A">
              <w:rPr>
                <w:color w:val="0D0D0D"/>
                <w:sz w:val="24"/>
              </w:rPr>
              <w:t>tell;may; well;spend; maybe;</w:t>
            </w:r>
            <w:r w:rsidRPr="00AD258A">
              <w:rPr>
                <w:sz w:val="24"/>
              </w:rPr>
              <w:t xml:space="preserve"> relax; to;</w:t>
            </w:r>
            <w:r w:rsidRPr="00AD258A">
              <w:rPr>
                <w:color w:val="0D0D0D"/>
                <w:sz w:val="24"/>
              </w:rPr>
              <w:t xml:space="preserve"> see;</w:t>
            </w:r>
            <w:r w:rsidRPr="00AD258A">
              <w:rPr>
                <w:sz w:val="24"/>
              </w:rPr>
              <w:t xml:space="preserve"> for; interest; </w:t>
            </w:r>
            <w:r w:rsidRPr="00AD258A">
              <w:rPr>
                <w:color w:val="0D0D0D"/>
                <w:sz w:val="24"/>
              </w:rPr>
              <w:t xml:space="preserve">without ;hospital; </w:t>
            </w:r>
          </w:p>
        </w:tc>
      </w:tr>
    </w:tbl>
    <w:p w:rsidR="00887602" w:rsidRPr="00AD258A" w:rsidRDefault="00887602" w:rsidP="00887602">
      <w:pPr>
        <w:rPr>
          <w:bCs/>
        </w:rPr>
      </w:pPr>
    </w:p>
    <w:p w:rsidR="00887602" w:rsidRPr="00AD258A" w:rsidRDefault="00887602" w:rsidP="00887602">
      <w:pPr>
        <w:rPr>
          <w:bCs/>
          <w:sz w:val="24"/>
        </w:rPr>
      </w:pPr>
      <w:r w:rsidRPr="00AD258A">
        <w:rPr>
          <w:bCs/>
          <w:sz w:val="24"/>
        </w:rPr>
        <w:lastRenderedPageBreak/>
        <w:t xml:space="preserve">   Last month Ben didn't feel very well. He couldn't sleep at night and didn't like to eat anything. His friend John asked him ___1___a doctor. So he went to Chengdu No.1 ____2____. After he ___3____the doctor his problems, the doctor thought for a moment. Then he said,"___4____ you are too stressed out. It's quite necessary for you ___5____ yourself." </w:t>
      </w:r>
    </w:p>
    <w:p w:rsidR="00887602" w:rsidRPr="00AD258A" w:rsidRDefault="00887602" w:rsidP="00887602">
      <w:pPr>
        <w:rPr>
          <w:bCs/>
          <w:sz w:val="24"/>
        </w:rPr>
      </w:pPr>
      <w:r w:rsidRPr="00AD258A">
        <w:rPr>
          <w:bCs/>
          <w:sz w:val="24"/>
        </w:rPr>
        <w:t xml:space="preserve">   Ben followed this advice and planned to have a vacation. Two days later, he said goodbye to John and left___6___ a small town ___7____mountains and rivers in </w:t>
      </w:r>
      <w:smartTag w:uri="urn:schemas-microsoft-com:office:smarttags" w:element="country-region">
        <w:smartTag w:uri="urn:schemas-microsoft-com:office:smarttags" w:element="place">
          <w:r w:rsidRPr="00AD258A">
            <w:rPr>
              <w:bCs/>
              <w:sz w:val="24"/>
            </w:rPr>
            <w:t>Tibet</w:t>
          </w:r>
        </w:smartTag>
      </w:smartTag>
      <w:r w:rsidRPr="00AD258A">
        <w:rPr>
          <w:bCs/>
          <w:sz w:val="24"/>
        </w:rPr>
        <w:t xml:space="preserve">. </w:t>
      </w:r>
    </w:p>
    <w:p w:rsidR="00887602" w:rsidRPr="00AD258A" w:rsidRDefault="00887602" w:rsidP="00887602">
      <w:pPr>
        <w:rPr>
          <w:bCs/>
          <w:sz w:val="24"/>
        </w:rPr>
      </w:pPr>
      <w:r w:rsidRPr="00AD258A">
        <w:rPr>
          <w:bCs/>
          <w:sz w:val="24"/>
        </w:rPr>
        <w:t xml:space="preserve">   In the town, Ben met many people who were really___8____. They had great fun___9____ time with each other(</w:t>
      </w:r>
      <w:r w:rsidRPr="00AD258A">
        <w:rPr>
          <w:bCs/>
          <w:sz w:val="24"/>
        </w:rPr>
        <w:t>彼此</w:t>
      </w:r>
      <w:r w:rsidRPr="00AD258A">
        <w:rPr>
          <w:bCs/>
          <w:sz w:val="24"/>
        </w:rPr>
        <w:t>). Also the beautiful mountains and rivers made him happy.</w:t>
      </w:r>
    </w:p>
    <w:p w:rsidR="00887602" w:rsidRPr="00AD258A" w:rsidRDefault="00887602" w:rsidP="00887602">
      <w:pPr>
        <w:rPr>
          <w:bCs/>
          <w:sz w:val="24"/>
        </w:rPr>
      </w:pPr>
      <w:r w:rsidRPr="00AD258A">
        <w:rPr>
          <w:bCs/>
          <w:sz w:val="24"/>
        </w:rPr>
        <w:t xml:space="preserve">   Now the trip is over and Ben goes back home. He feels much ___10___ now.</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9"/>
        <w:gridCol w:w="1824"/>
        <w:gridCol w:w="1950"/>
        <w:gridCol w:w="1800"/>
        <w:gridCol w:w="1710"/>
      </w:tblGrid>
      <w:tr w:rsidR="00887602" w:rsidRPr="00AD258A" w:rsidTr="00EA0B1C">
        <w:trPr>
          <w:trHeight w:val="452"/>
        </w:trPr>
        <w:tc>
          <w:tcPr>
            <w:tcW w:w="1789" w:type="dxa"/>
          </w:tcPr>
          <w:p w:rsidR="00887602" w:rsidRPr="00AD258A" w:rsidRDefault="00887602" w:rsidP="00EA0B1C">
            <w:pPr>
              <w:rPr>
                <w:sz w:val="24"/>
              </w:rPr>
            </w:pPr>
            <w:r w:rsidRPr="00AD258A">
              <w:rPr>
                <w:sz w:val="24"/>
              </w:rPr>
              <w:t>1.</w:t>
            </w:r>
          </w:p>
        </w:tc>
        <w:tc>
          <w:tcPr>
            <w:tcW w:w="1824" w:type="dxa"/>
          </w:tcPr>
          <w:p w:rsidR="00887602" w:rsidRPr="00AD258A" w:rsidRDefault="00887602" w:rsidP="00EA0B1C">
            <w:pPr>
              <w:rPr>
                <w:sz w:val="24"/>
              </w:rPr>
            </w:pPr>
            <w:r w:rsidRPr="00AD258A">
              <w:rPr>
                <w:sz w:val="24"/>
              </w:rPr>
              <w:t>2.</w:t>
            </w:r>
          </w:p>
        </w:tc>
        <w:tc>
          <w:tcPr>
            <w:tcW w:w="1950" w:type="dxa"/>
          </w:tcPr>
          <w:p w:rsidR="00887602" w:rsidRPr="00AD258A" w:rsidRDefault="00887602" w:rsidP="00EA0B1C">
            <w:pPr>
              <w:rPr>
                <w:sz w:val="24"/>
              </w:rPr>
            </w:pPr>
            <w:r w:rsidRPr="00AD258A">
              <w:rPr>
                <w:sz w:val="24"/>
              </w:rPr>
              <w:t>3.</w:t>
            </w:r>
          </w:p>
        </w:tc>
        <w:tc>
          <w:tcPr>
            <w:tcW w:w="1800" w:type="dxa"/>
          </w:tcPr>
          <w:p w:rsidR="00887602" w:rsidRPr="00AD258A" w:rsidRDefault="00887602" w:rsidP="00EA0B1C">
            <w:pPr>
              <w:rPr>
                <w:sz w:val="24"/>
              </w:rPr>
            </w:pPr>
            <w:r w:rsidRPr="00AD258A">
              <w:rPr>
                <w:sz w:val="24"/>
              </w:rPr>
              <w:t>4.</w:t>
            </w:r>
          </w:p>
        </w:tc>
        <w:tc>
          <w:tcPr>
            <w:tcW w:w="1710" w:type="dxa"/>
          </w:tcPr>
          <w:p w:rsidR="00887602" w:rsidRPr="00AD258A" w:rsidRDefault="00887602" w:rsidP="00EA0B1C">
            <w:pPr>
              <w:rPr>
                <w:sz w:val="24"/>
              </w:rPr>
            </w:pPr>
            <w:r w:rsidRPr="00AD258A">
              <w:rPr>
                <w:sz w:val="24"/>
              </w:rPr>
              <w:t>5.</w:t>
            </w:r>
          </w:p>
        </w:tc>
      </w:tr>
      <w:tr w:rsidR="00887602" w:rsidRPr="00AD258A" w:rsidTr="00EA0B1C">
        <w:trPr>
          <w:trHeight w:val="474"/>
        </w:trPr>
        <w:tc>
          <w:tcPr>
            <w:tcW w:w="1789" w:type="dxa"/>
          </w:tcPr>
          <w:p w:rsidR="00887602" w:rsidRPr="00AD258A" w:rsidRDefault="00887602" w:rsidP="00EA0B1C">
            <w:pPr>
              <w:rPr>
                <w:sz w:val="24"/>
              </w:rPr>
            </w:pPr>
            <w:r w:rsidRPr="00AD258A">
              <w:rPr>
                <w:sz w:val="24"/>
              </w:rPr>
              <w:t>6.</w:t>
            </w:r>
          </w:p>
        </w:tc>
        <w:tc>
          <w:tcPr>
            <w:tcW w:w="1824" w:type="dxa"/>
          </w:tcPr>
          <w:p w:rsidR="00887602" w:rsidRPr="00AD258A" w:rsidRDefault="00887602" w:rsidP="00EA0B1C">
            <w:pPr>
              <w:rPr>
                <w:sz w:val="24"/>
              </w:rPr>
            </w:pPr>
            <w:r w:rsidRPr="00AD258A">
              <w:rPr>
                <w:sz w:val="24"/>
              </w:rPr>
              <w:t>7.</w:t>
            </w:r>
          </w:p>
        </w:tc>
        <w:tc>
          <w:tcPr>
            <w:tcW w:w="1950" w:type="dxa"/>
          </w:tcPr>
          <w:p w:rsidR="00887602" w:rsidRPr="00AD258A" w:rsidRDefault="00887602" w:rsidP="00EA0B1C">
            <w:pPr>
              <w:rPr>
                <w:sz w:val="24"/>
              </w:rPr>
            </w:pPr>
            <w:r w:rsidRPr="00AD258A">
              <w:rPr>
                <w:sz w:val="24"/>
              </w:rPr>
              <w:t>8.</w:t>
            </w:r>
          </w:p>
        </w:tc>
        <w:tc>
          <w:tcPr>
            <w:tcW w:w="1800" w:type="dxa"/>
          </w:tcPr>
          <w:p w:rsidR="00887602" w:rsidRPr="00AD258A" w:rsidRDefault="00887602" w:rsidP="00EA0B1C">
            <w:pPr>
              <w:rPr>
                <w:sz w:val="24"/>
              </w:rPr>
            </w:pPr>
            <w:r w:rsidRPr="00AD258A">
              <w:rPr>
                <w:sz w:val="24"/>
              </w:rPr>
              <w:t>9.</w:t>
            </w:r>
          </w:p>
        </w:tc>
        <w:tc>
          <w:tcPr>
            <w:tcW w:w="1710" w:type="dxa"/>
          </w:tcPr>
          <w:p w:rsidR="00887602" w:rsidRPr="00AD258A" w:rsidRDefault="00887602" w:rsidP="00EA0B1C">
            <w:pPr>
              <w:rPr>
                <w:sz w:val="24"/>
              </w:rPr>
            </w:pPr>
            <w:r w:rsidRPr="00AD258A">
              <w:rPr>
                <w:sz w:val="24"/>
              </w:rPr>
              <w:t>10.</w:t>
            </w:r>
          </w:p>
        </w:tc>
      </w:tr>
    </w:tbl>
    <w:p w:rsidR="00887602" w:rsidRPr="00AD258A" w:rsidRDefault="00887602" w:rsidP="00887602">
      <w:pPr>
        <w:rPr>
          <w:b/>
        </w:rPr>
      </w:pPr>
    </w:p>
    <w:p w:rsidR="00887602" w:rsidRPr="00AD258A" w:rsidRDefault="00887602" w:rsidP="00887602">
      <w:pPr>
        <w:rPr>
          <w:sz w:val="24"/>
          <w:szCs w:val="32"/>
        </w:rPr>
      </w:pPr>
    </w:p>
    <w:p w:rsidR="00887602" w:rsidRPr="00AD258A" w:rsidRDefault="00887602" w:rsidP="00887602">
      <w:pPr>
        <w:rPr>
          <w:b/>
          <w:bCs/>
          <w:sz w:val="24"/>
          <w:szCs w:val="32"/>
        </w:rPr>
      </w:pPr>
      <w:r w:rsidRPr="00AD258A">
        <w:rPr>
          <w:b/>
          <w:bCs/>
          <w:sz w:val="24"/>
          <w:szCs w:val="32"/>
        </w:rPr>
        <w:t>三、任务型阅读</w:t>
      </w:r>
    </w:p>
    <w:p w:rsidR="00887602" w:rsidRPr="00AD258A" w:rsidRDefault="00887602" w:rsidP="00887602">
      <w:pPr>
        <w:rPr>
          <w:sz w:val="24"/>
          <w:szCs w:val="32"/>
        </w:rPr>
      </w:pPr>
      <w:r w:rsidRPr="00AD258A">
        <w:rPr>
          <w:sz w:val="24"/>
          <w:szCs w:val="32"/>
        </w:rPr>
        <w:t>（</w:t>
      </w:r>
      <w:r w:rsidRPr="00AD258A">
        <w:rPr>
          <w:sz w:val="24"/>
          <w:szCs w:val="32"/>
        </w:rPr>
        <w:t>A</w:t>
      </w:r>
      <w:r w:rsidRPr="00AD258A">
        <w:rPr>
          <w:sz w:val="24"/>
          <w:szCs w:val="32"/>
        </w:rPr>
        <w:t>）</w:t>
      </w:r>
      <w:r w:rsidRPr="00AD258A">
        <w:rPr>
          <w:b/>
          <w:sz w:val="24"/>
        </w:rPr>
        <w:t>阅读排序。阅读下列各句，根据其内容重新排列所有句子的顺序，使其构成意义完整正确，逻辑顺序合理的语篇，并将代表句子的字母按顺序填写在横线上。（共</w:t>
      </w:r>
      <w:r w:rsidRPr="00AD258A">
        <w:rPr>
          <w:b/>
          <w:sz w:val="24"/>
        </w:rPr>
        <w:t>10</w:t>
      </w:r>
      <w:r w:rsidRPr="00AD258A">
        <w:rPr>
          <w:b/>
          <w:sz w:val="24"/>
        </w:rPr>
        <w:t>小题，计</w:t>
      </w:r>
      <w:r w:rsidRPr="00AD258A">
        <w:rPr>
          <w:b/>
          <w:sz w:val="24"/>
        </w:rPr>
        <w:t>5</w:t>
      </w:r>
      <w:r w:rsidRPr="00AD258A">
        <w:rPr>
          <w:b/>
          <w:sz w:val="24"/>
        </w:rPr>
        <w:t>分）</w:t>
      </w:r>
    </w:p>
    <w:p w:rsidR="00887602" w:rsidRPr="00AD258A" w:rsidRDefault="00887602" w:rsidP="00887602">
      <w:pPr>
        <w:adjustRightInd w:val="0"/>
        <w:snapToGrid w:val="0"/>
        <w:spacing w:line="260" w:lineRule="exact"/>
        <w:ind w:leftChars="150" w:left="315" w:firstLineChars="150" w:firstLine="360"/>
        <w:rPr>
          <w:sz w:val="24"/>
        </w:rPr>
      </w:pPr>
      <w:r w:rsidRPr="00AD258A">
        <w:rPr>
          <w:sz w:val="24"/>
        </w:rPr>
        <w:t>James drove(</w:t>
      </w:r>
      <w:r w:rsidRPr="00AD258A">
        <w:rPr>
          <w:sz w:val="24"/>
        </w:rPr>
        <w:t>开车</w:t>
      </w:r>
      <w:r w:rsidRPr="00AD258A">
        <w:rPr>
          <w:sz w:val="24"/>
        </w:rPr>
        <w:t>) all night and was very tired. He decided to get some sleep in his car in the morning. He found a quiet place and stopped his car there. Just when he closed(</w:t>
      </w:r>
      <w:r w:rsidRPr="00AD258A">
        <w:rPr>
          <w:sz w:val="24"/>
        </w:rPr>
        <w:t>关上</w:t>
      </w:r>
      <w:r w:rsidRPr="00AD258A">
        <w:rPr>
          <w:sz w:val="24"/>
        </w:rPr>
        <w:t>) the car window and lay down, someone knocked(</w:t>
      </w:r>
      <w:r w:rsidRPr="00AD258A">
        <w:rPr>
          <w:sz w:val="24"/>
        </w:rPr>
        <w:t>敲</w:t>
      </w:r>
      <w:r w:rsidRPr="00AD258A">
        <w:rPr>
          <w:sz w:val="24"/>
        </w:rPr>
        <w:t xml:space="preserve">) on his window. </w:t>
      </w:r>
    </w:p>
    <w:p w:rsidR="00887602" w:rsidRPr="00AD258A" w:rsidRDefault="00887602" w:rsidP="00887602">
      <w:pPr>
        <w:adjustRightInd w:val="0"/>
        <w:snapToGrid w:val="0"/>
        <w:spacing w:line="260" w:lineRule="exact"/>
        <w:ind w:leftChars="150" w:left="315" w:firstLineChars="150" w:firstLine="360"/>
        <w:rPr>
          <w:sz w:val="24"/>
        </w:rPr>
      </w:pPr>
    </w:p>
    <w:p w:rsidR="00887602" w:rsidRPr="00AD258A" w:rsidRDefault="00887602" w:rsidP="00887602">
      <w:pPr>
        <w:adjustRightInd w:val="0"/>
        <w:snapToGrid w:val="0"/>
        <w:spacing w:line="260" w:lineRule="exact"/>
        <w:ind w:leftChars="150" w:left="315" w:firstLineChars="200" w:firstLine="480"/>
        <w:rPr>
          <w:sz w:val="24"/>
        </w:rPr>
      </w:pPr>
      <w:r w:rsidRPr="00AD258A">
        <w:rPr>
          <w:sz w:val="24"/>
        </w:rPr>
        <w:t xml:space="preserve"> </w:t>
      </w:r>
      <w:r w:rsidRPr="00AD258A">
        <w:rPr>
          <w:b/>
          <w:bCs/>
          <w:sz w:val="24"/>
        </w:rPr>
        <w:t>A</w:t>
      </w:r>
      <w:r w:rsidRPr="00AD258A">
        <w:rPr>
          <w:sz w:val="24"/>
        </w:rPr>
        <w:t xml:space="preserve">. “8:25!”James told her. The old woman said thanks and left. </w:t>
      </w:r>
    </w:p>
    <w:p w:rsidR="00887602" w:rsidRPr="00AD258A" w:rsidRDefault="00887602" w:rsidP="00887602">
      <w:pPr>
        <w:adjustRightInd w:val="0"/>
        <w:snapToGrid w:val="0"/>
        <w:spacing w:line="260" w:lineRule="exact"/>
        <w:ind w:leftChars="150" w:left="315" w:firstLineChars="200" w:firstLine="480"/>
        <w:rPr>
          <w:sz w:val="24"/>
        </w:rPr>
      </w:pPr>
      <w:r w:rsidRPr="00AD258A">
        <w:rPr>
          <w:sz w:val="24"/>
        </w:rPr>
        <w:t xml:space="preserve"> </w:t>
      </w:r>
      <w:r w:rsidRPr="00AD258A">
        <w:rPr>
          <w:b/>
          <w:bCs/>
          <w:sz w:val="24"/>
        </w:rPr>
        <w:t>B.</w:t>
      </w:r>
      <w:r w:rsidRPr="00AD258A">
        <w:rPr>
          <w:sz w:val="24"/>
        </w:rPr>
        <w:t xml:space="preserve"> A few minutes later there was a second knock on the window and an old woman stood there. “ Excuse me, sir, do you know the time?” </w:t>
      </w:r>
    </w:p>
    <w:p w:rsidR="00887602" w:rsidRPr="00AD258A" w:rsidRDefault="00887602" w:rsidP="00887602">
      <w:pPr>
        <w:adjustRightInd w:val="0"/>
        <w:snapToGrid w:val="0"/>
        <w:spacing w:line="260" w:lineRule="exact"/>
        <w:ind w:leftChars="150" w:left="315"/>
        <w:rPr>
          <w:sz w:val="24"/>
        </w:rPr>
      </w:pPr>
      <w:r w:rsidRPr="00AD258A">
        <w:rPr>
          <w:sz w:val="24"/>
        </w:rPr>
        <w:t xml:space="preserve">     </w:t>
      </w:r>
      <w:r w:rsidRPr="00AD258A">
        <w:rPr>
          <w:b/>
          <w:bCs/>
          <w:sz w:val="24"/>
        </w:rPr>
        <w:t>C.</w:t>
      </w:r>
      <w:r w:rsidRPr="00AD258A">
        <w:rPr>
          <w:sz w:val="24"/>
        </w:rPr>
        <w:t xml:space="preserve"> Looking at the words, James felt happy and he lay down to sleep. But a few minutes later there was another knock on the window.</w:t>
      </w:r>
    </w:p>
    <w:p w:rsidR="00887602" w:rsidRPr="00AD258A" w:rsidRDefault="00887602" w:rsidP="00887602">
      <w:pPr>
        <w:rPr>
          <w:sz w:val="24"/>
          <w:szCs w:val="32"/>
        </w:rPr>
      </w:pPr>
      <w:r w:rsidRPr="00AD258A">
        <w:rPr>
          <w:sz w:val="24"/>
        </w:rPr>
        <w:t xml:space="preserve">        </w:t>
      </w:r>
      <w:r w:rsidRPr="00AD258A">
        <w:rPr>
          <w:b/>
          <w:bCs/>
          <w:sz w:val="24"/>
        </w:rPr>
        <w:t>D.</w:t>
      </w:r>
      <w:r w:rsidRPr="00AD258A">
        <w:rPr>
          <w:sz w:val="24"/>
        </w:rPr>
        <w:t xml:space="preserve"> “ Excuse me, sir.” the old man said, “do you know the time?” </w:t>
      </w:r>
    </w:p>
    <w:p w:rsidR="00887602" w:rsidRPr="00AD258A" w:rsidRDefault="00887602" w:rsidP="00887602">
      <w:pPr>
        <w:adjustRightInd w:val="0"/>
        <w:snapToGrid w:val="0"/>
        <w:spacing w:line="260" w:lineRule="exact"/>
        <w:ind w:leftChars="150" w:left="315"/>
        <w:rPr>
          <w:sz w:val="24"/>
        </w:rPr>
      </w:pPr>
      <w:r w:rsidRPr="00AD258A">
        <w:rPr>
          <w:sz w:val="24"/>
        </w:rPr>
        <w:t xml:space="preserve">     </w:t>
      </w:r>
      <w:r w:rsidRPr="00AD258A">
        <w:rPr>
          <w:b/>
          <w:bCs/>
          <w:sz w:val="24"/>
        </w:rPr>
        <w:t>E.</w:t>
      </w:r>
      <w:r w:rsidRPr="00AD258A">
        <w:rPr>
          <w:sz w:val="24"/>
        </w:rPr>
        <w:t xml:space="preserve"> To solve(</w:t>
      </w:r>
      <w:r w:rsidRPr="00AD258A">
        <w:rPr>
          <w:sz w:val="24"/>
        </w:rPr>
        <w:t>解决</w:t>
      </w:r>
      <w:r w:rsidRPr="00AD258A">
        <w:rPr>
          <w:sz w:val="24"/>
        </w:rPr>
        <w:t xml:space="preserve">) the problem, he took out a pen and a piece of paper and wrote a sign on his window. </w:t>
      </w:r>
    </w:p>
    <w:p w:rsidR="00887602" w:rsidRPr="00AD258A" w:rsidRDefault="00887602" w:rsidP="00887602">
      <w:pPr>
        <w:adjustRightInd w:val="0"/>
        <w:snapToGrid w:val="0"/>
        <w:spacing w:line="260" w:lineRule="exact"/>
        <w:ind w:leftChars="150" w:left="315"/>
        <w:rPr>
          <w:sz w:val="24"/>
        </w:rPr>
      </w:pPr>
      <w:r w:rsidRPr="00AD258A">
        <w:rPr>
          <w:sz w:val="24"/>
        </w:rPr>
        <w:t xml:space="preserve">    </w:t>
      </w:r>
      <w:r w:rsidRPr="00AD258A">
        <w:rPr>
          <w:b/>
          <w:bCs/>
          <w:sz w:val="24"/>
        </w:rPr>
        <w:t xml:space="preserve"> F.</w:t>
      </w:r>
      <w:r w:rsidRPr="00AD258A">
        <w:rPr>
          <w:sz w:val="24"/>
        </w:rPr>
        <w:t xml:space="preserve"> “ Sir, sir?I know the time. It’s 8:45!” said a little boy.</w:t>
      </w:r>
    </w:p>
    <w:p w:rsidR="00887602" w:rsidRPr="00AD258A" w:rsidRDefault="00887602" w:rsidP="00887602">
      <w:pPr>
        <w:adjustRightInd w:val="0"/>
        <w:snapToGrid w:val="0"/>
        <w:spacing w:line="260" w:lineRule="exact"/>
        <w:ind w:leftChars="150" w:left="315" w:firstLineChars="200" w:firstLine="480"/>
        <w:rPr>
          <w:sz w:val="24"/>
        </w:rPr>
      </w:pPr>
      <w:r w:rsidRPr="00AD258A">
        <w:rPr>
          <w:sz w:val="24"/>
        </w:rPr>
        <w:t xml:space="preserve"> </w:t>
      </w:r>
      <w:r w:rsidRPr="00AD258A">
        <w:rPr>
          <w:b/>
          <w:bCs/>
          <w:sz w:val="24"/>
        </w:rPr>
        <w:t>G.</w:t>
      </w:r>
      <w:r w:rsidRPr="00AD258A">
        <w:rPr>
          <w:sz w:val="24"/>
        </w:rPr>
        <w:t xml:space="preserve"> James looked at the clock and answered, “ 8:15.” The old man thanked him and went away. James lay down again.</w:t>
      </w:r>
    </w:p>
    <w:p w:rsidR="00887602" w:rsidRPr="00AD258A" w:rsidRDefault="00887602" w:rsidP="00887602">
      <w:pPr>
        <w:adjustRightInd w:val="0"/>
        <w:snapToGrid w:val="0"/>
        <w:spacing w:line="260" w:lineRule="exact"/>
        <w:ind w:leftChars="150" w:left="315"/>
        <w:rPr>
          <w:sz w:val="24"/>
        </w:rPr>
      </w:pPr>
      <w:r w:rsidRPr="00AD258A">
        <w:rPr>
          <w:sz w:val="24"/>
        </w:rPr>
        <w:t xml:space="preserve">     </w:t>
      </w:r>
      <w:r w:rsidRPr="00AD258A">
        <w:rPr>
          <w:b/>
          <w:bCs/>
          <w:sz w:val="24"/>
        </w:rPr>
        <w:t>H.</w:t>
      </w:r>
      <w:r w:rsidRPr="00AD258A">
        <w:rPr>
          <w:sz w:val="24"/>
        </w:rPr>
        <w:t xml:space="preserve"> It read “I do not know the time!” </w:t>
      </w:r>
    </w:p>
    <w:p w:rsidR="00887602" w:rsidRPr="00AD258A" w:rsidRDefault="00887602" w:rsidP="00887602">
      <w:pPr>
        <w:adjustRightInd w:val="0"/>
        <w:snapToGrid w:val="0"/>
        <w:spacing w:line="260" w:lineRule="exact"/>
        <w:ind w:leftChars="150" w:left="315"/>
        <w:rPr>
          <w:sz w:val="24"/>
        </w:rPr>
      </w:pPr>
      <w:r w:rsidRPr="00AD258A">
        <w:rPr>
          <w:sz w:val="24"/>
        </w:rPr>
        <w:t xml:space="preserve">     </w:t>
      </w:r>
      <w:r w:rsidRPr="00AD258A">
        <w:rPr>
          <w:b/>
          <w:bCs/>
          <w:sz w:val="24"/>
        </w:rPr>
        <w:t>I.</w:t>
      </w:r>
      <w:r w:rsidRPr="00AD258A">
        <w:rPr>
          <w:sz w:val="24"/>
        </w:rPr>
        <w:t xml:space="preserve"> James thought that maybe someone else would come and ask him again and he was a little angry because he really needed some sleep. </w:t>
      </w:r>
    </w:p>
    <w:p w:rsidR="00887602" w:rsidRPr="00AD258A" w:rsidRDefault="00887602" w:rsidP="00887602">
      <w:pPr>
        <w:adjustRightInd w:val="0"/>
        <w:snapToGrid w:val="0"/>
        <w:spacing w:line="260" w:lineRule="exact"/>
        <w:ind w:leftChars="150" w:left="315" w:firstLineChars="150" w:firstLine="360"/>
        <w:rPr>
          <w:sz w:val="24"/>
        </w:rPr>
      </w:pPr>
      <w:r w:rsidRPr="00AD258A">
        <w:rPr>
          <w:sz w:val="24"/>
        </w:rPr>
        <w:t xml:space="preserve">  </w:t>
      </w:r>
      <w:r w:rsidRPr="00AD258A">
        <w:rPr>
          <w:b/>
          <w:bCs/>
          <w:sz w:val="24"/>
        </w:rPr>
        <w:t>J.</w:t>
      </w:r>
      <w:r w:rsidRPr="00AD258A">
        <w:rPr>
          <w:sz w:val="24"/>
        </w:rPr>
        <w:t xml:space="preserve"> He looked out and saw an old man. “ Yes?”he asked.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6"/>
        <w:gridCol w:w="900"/>
        <w:gridCol w:w="1005"/>
        <w:gridCol w:w="990"/>
        <w:gridCol w:w="1005"/>
        <w:gridCol w:w="1005"/>
        <w:gridCol w:w="915"/>
        <w:gridCol w:w="885"/>
        <w:gridCol w:w="900"/>
        <w:gridCol w:w="885"/>
      </w:tblGrid>
      <w:tr w:rsidR="00887602" w:rsidRPr="00AD258A" w:rsidTr="00EA0B1C">
        <w:tc>
          <w:tcPr>
            <w:tcW w:w="856" w:type="dxa"/>
          </w:tcPr>
          <w:p w:rsidR="00887602" w:rsidRPr="00AD258A" w:rsidRDefault="00887602" w:rsidP="00EA0B1C">
            <w:pPr>
              <w:rPr>
                <w:sz w:val="24"/>
              </w:rPr>
            </w:pPr>
            <w:r w:rsidRPr="00AD258A">
              <w:rPr>
                <w:sz w:val="24"/>
              </w:rPr>
              <w:t>1.</w:t>
            </w:r>
          </w:p>
        </w:tc>
        <w:tc>
          <w:tcPr>
            <w:tcW w:w="900" w:type="dxa"/>
          </w:tcPr>
          <w:p w:rsidR="00887602" w:rsidRPr="00AD258A" w:rsidRDefault="00887602" w:rsidP="00EA0B1C">
            <w:pPr>
              <w:rPr>
                <w:sz w:val="24"/>
              </w:rPr>
            </w:pPr>
            <w:r w:rsidRPr="00AD258A">
              <w:rPr>
                <w:sz w:val="24"/>
              </w:rPr>
              <w:t>2.</w:t>
            </w:r>
          </w:p>
        </w:tc>
        <w:tc>
          <w:tcPr>
            <w:tcW w:w="1005" w:type="dxa"/>
          </w:tcPr>
          <w:p w:rsidR="00887602" w:rsidRPr="00AD258A" w:rsidRDefault="00887602" w:rsidP="00EA0B1C">
            <w:pPr>
              <w:rPr>
                <w:sz w:val="24"/>
              </w:rPr>
            </w:pPr>
            <w:r w:rsidRPr="00AD258A">
              <w:rPr>
                <w:sz w:val="24"/>
              </w:rPr>
              <w:t>3.</w:t>
            </w:r>
          </w:p>
        </w:tc>
        <w:tc>
          <w:tcPr>
            <w:tcW w:w="990" w:type="dxa"/>
          </w:tcPr>
          <w:p w:rsidR="00887602" w:rsidRPr="00AD258A" w:rsidRDefault="00887602" w:rsidP="00EA0B1C">
            <w:pPr>
              <w:rPr>
                <w:sz w:val="24"/>
              </w:rPr>
            </w:pPr>
            <w:r w:rsidRPr="00AD258A">
              <w:rPr>
                <w:sz w:val="24"/>
              </w:rPr>
              <w:t>4.</w:t>
            </w:r>
          </w:p>
        </w:tc>
        <w:tc>
          <w:tcPr>
            <w:tcW w:w="1005" w:type="dxa"/>
          </w:tcPr>
          <w:p w:rsidR="00887602" w:rsidRPr="00AD258A" w:rsidRDefault="00887602" w:rsidP="00EA0B1C">
            <w:pPr>
              <w:rPr>
                <w:sz w:val="24"/>
              </w:rPr>
            </w:pPr>
            <w:r w:rsidRPr="00AD258A">
              <w:rPr>
                <w:sz w:val="24"/>
              </w:rPr>
              <w:t>5.</w:t>
            </w:r>
          </w:p>
        </w:tc>
        <w:tc>
          <w:tcPr>
            <w:tcW w:w="1005" w:type="dxa"/>
          </w:tcPr>
          <w:p w:rsidR="00887602" w:rsidRPr="00AD258A" w:rsidRDefault="00887602" w:rsidP="00EA0B1C">
            <w:pPr>
              <w:rPr>
                <w:sz w:val="24"/>
              </w:rPr>
            </w:pPr>
            <w:r w:rsidRPr="00AD258A">
              <w:rPr>
                <w:sz w:val="24"/>
              </w:rPr>
              <w:t>6.</w:t>
            </w:r>
          </w:p>
        </w:tc>
        <w:tc>
          <w:tcPr>
            <w:tcW w:w="915" w:type="dxa"/>
          </w:tcPr>
          <w:p w:rsidR="00887602" w:rsidRPr="00AD258A" w:rsidRDefault="00887602" w:rsidP="00EA0B1C">
            <w:pPr>
              <w:rPr>
                <w:sz w:val="24"/>
              </w:rPr>
            </w:pPr>
            <w:r w:rsidRPr="00AD258A">
              <w:rPr>
                <w:sz w:val="24"/>
              </w:rPr>
              <w:t>7.</w:t>
            </w:r>
          </w:p>
        </w:tc>
        <w:tc>
          <w:tcPr>
            <w:tcW w:w="885" w:type="dxa"/>
          </w:tcPr>
          <w:p w:rsidR="00887602" w:rsidRPr="00AD258A" w:rsidRDefault="00887602" w:rsidP="00EA0B1C">
            <w:pPr>
              <w:rPr>
                <w:sz w:val="24"/>
              </w:rPr>
            </w:pPr>
            <w:r w:rsidRPr="00AD258A">
              <w:rPr>
                <w:sz w:val="24"/>
              </w:rPr>
              <w:t>8.</w:t>
            </w:r>
          </w:p>
        </w:tc>
        <w:tc>
          <w:tcPr>
            <w:tcW w:w="900" w:type="dxa"/>
          </w:tcPr>
          <w:p w:rsidR="00887602" w:rsidRPr="00AD258A" w:rsidRDefault="00887602" w:rsidP="00EA0B1C">
            <w:pPr>
              <w:rPr>
                <w:sz w:val="24"/>
              </w:rPr>
            </w:pPr>
            <w:r w:rsidRPr="00AD258A">
              <w:rPr>
                <w:sz w:val="24"/>
              </w:rPr>
              <w:t>9.</w:t>
            </w:r>
          </w:p>
        </w:tc>
        <w:tc>
          <w:tcPr>
            <w:tcW w:w="885" w:type="dxa"/>
          </w:tcPr>
          <w:p w:rsidR="00887602" w:rsidRPr="00AD258A" w:rsidRDefault="00887602" w:rsidP="00EA0B1C">
            <w:pPr>
              <w:rPr>
                <w:sz w:val="24"/>
              </w:rPr>
            </w:pPr>
            <w:r w:rsidRPr="00AD258A">
              <w:rPr>
                <w:sz w:val="24"/>
              </w:rPr>
              <w:t>10.</w:t>
            </w:r>
          </w:p>
        </w:tc>
      </w:tr>
    </w:tbl>
    <w:p w:rsidR="00887602" w:rsidRPr="00AD258A" w:rsidRDefault="00887602" w:rsidP="00887602">
      <w:pPr>
        <w:adjustRightInd w:val="0"/>
        <w:snapToGrid w:val="0"/>
        <w:spacing w:line="260" w:lineRule="exact"/>
        <w:ind w:leftChars="150" w:left="315" w:firstLineChars="150" w:firstLine="360"/>
        <w:rPr>
          <w:sz w:val="24"/>
        </w:rPr>
      </w:pPr>
    </w:p>
    <w:p w:rsidR="00887602" w:rsidRPr="00AD258A" w:rsidRDefault="00887602" w:rsidP="00887602">
      <w:pPr>
        <w:pStyle w:val="ad"/>
        <w:ind w:firstLineChars="0" w:firstLine="435"/>
        <w:jc w:val="left"/>
        <w:rPr>
          <w:b/>
        </w:rPr>
      </w:pPr>
      <w:r w:rsidRPr="00AD258A">
        <w:rPr>
          <w:rFonts w:eastAsia="微软雅黑"/>
          <w:sz w:val="22"/>
          <w:szCs w:val="22"/>
        </w:rPr>
        <w:t>(B)</w:t>
      </w:r>
      <w:r w:rsidRPr="00AD258A">
        <w:rPr>
          <w:b/>
        </w:rPr>
        <w:t>根据短文内容，从短文后的选项中选出恰当的选项补全短文，并将选项的编号依次填入题后表格内。（共</w:t>
      </w:r>
      <w:r w:rsidRPr="00AD258A">
        <w:rPr>
          <w:b/>
        </w:rPr>
        <w:t>5</w:t>
      </w:r>
      <w:r w:rsidRPr="00AD258A">
        <w:rPr>
          <w:b/>
        </w:rPr>
        <w:t>小题，每题</w:t>
      </w:r>
      <w:r w:rsidRPr="00AD258A">
        <w:rPr>
          <w:b/>
        </w:rPr>
        <w:t>1</w:t>
      </w:r>
      <w:r w:rsidRPr="00AD258A">
        <w:rPr>
          <w:b/>
        </w:rPr>
        <w:t>分；计</w:t>
      </w:r>
      <w:r w:rsidRPr="00AD258A">
        <w:rPr>
          <w:b/>
        </w:rPr>
        <w:t>5</w:t>
      </w:r>
      <w:r w:rsidRPr="00AD258A">
        <w:rPr>
          <w:b/>
        </w:rPr>
        <w:t>分）</w:t>
      </w:r>
    </w:p>
    <w:p w:rsidR="00887602" w:rsidRPr="00AD258A" w:rsidRDefault="00887602" w:rsidP="00887602">
      <w:pPr>
        <w:pStyle w:val="ad"/>
        <w:ind w:firstLineChars="0" w:firstLine="435"/>
        <w:jc w:val="left"/>
        <w:rPr>
          <w:rFonts w:eastAsia="微软雅黑"/>
          <w:szCs w:val="21"/>
        </w:rPr>
      </w:pPr>
      <w:r w:rsidRPr="00AD258A">
        <w:rPr>
          <w:rFonts w:eastAsia="微软雅黑"/>
          <w:szCs w:val="21"/>
        </w:rPr>
        <w:t>_____1._________ For example, they help keep us and our things safe(</w:t>
      </w:r>
      <w:r w:rsidRPr="00AD258A">
        <w:rPr>
          <w:rFonts w:eastAsia="微软雅黑"/>
          <w:szCs w:val="21"/>
        </w:rPr>
        <w:t>安全的</w:t>
      </w:r>
      <w:r w:rsidRPr="00AD258A">
        <w:rPr>
          <w:rFonts w:eastAsia="微软雅黑"/>
          <w:szCs w:val="21"/>
        </w:rPr>
        <w:t xml:space="preserve">). They help </w:t>
      </w:r>
      <w:r w:rsidRPr="00AD258A">
        <w:rPr>
          <w:rFonts w:eastAsia="微软雅黑"/>
          <w:szCs w:val="21"/>
        </w:rPr>
        <w:lastRenderedPageBreak/>
        <w:t>keep cars moving safely. When people are hur</w:t>
      </w:r>
      <w:r w:rsidRPr="00AD258A">
        <w:rPr>
          <w:szCs w:val="21"/>
        </w:rPr>
        <w:t>t</w:t>
      </w:r>
      <w:r w:rsidRPr="00AD258A">
        <w:rPr>
          <w:szCs w:val="21"/>
        </w:rPr>
        <w:t>（伤害）</w:t>
      </w:r>
      <w:r w:rsidRPr="00AD258A">
        <w:rPr>
          <w:szCs w:val="21"/>
        </w:rPr>
        <w:t>,the police</w:t>
      </w:r>
      <w:r w:rsidRPr="00AD258A">
        <w:rPr>
          <w:rFonts w:eastAsia="微软雅黑"/>
          <w:szCs w:val="21"/>
        </w:rPr>
        <w:t xml:space="preserve"> help them get to a doctor.</w:t>
      </w:r>
    </w:p>
    <w:p w:rsidR="00887602" w:rsidRPr="00AD258A" w:rsidRDefault="00887602" w:rsidP="00887602">
      <w:pPr>
        <w:pStyle w:val="ad"/>
        <w:ind w:firstLineChars="0" w:firstLine="435"/>
        <w:jc w:val="left"/>
        <w:rPr>
          <w:rFonts w:eastAsia="微软雅黑"/>
          <w:szCs w:val="21"/>
        </w:rPr>
      </w:pPr>
      <w:r w:rsidRPr="00AD258A">
        <w:rPr>
          <w:rFonts w:eastAsia="微软雅黑"/>
          <w:szCs w:val="21"/>
        </w:rPr>
        <w:t>Every day the police go around town to see that everything is all right. _____2._______ Some of them walk or go by car. Some ride motorcycles. In some cities, the police ride horses. It is strange to see these animals in the street.</w:t>
      </w:r>
    </w:p>
    <w:p w:rsidR="00887602" w:rsidRPr="00AD258A" w:rsidRDefault="00887602" w:rsidP="00887602">
      <w:pPr>
        <w:pStyle w:val="ad"/>
        <w:ind w:firstLineChars="0" w:firstLine="435"/>
        <w:jc w:val="left"/>
        <w:rPr>
          <w:rFonts w:eastAsia="微软雅黑"/>
          <w:szCs w:val="21"/>
        </w:rPr>
      </w:pPr>
      <w:r w:rsidRPr="00AD258A">
        <w:rPr>
          <w:rFonts w:eastAsia="微软雅黑"/>
          <w:szCs w:val="21"/>
        </w:rPr>
        <w:t>As they go around town, the police help people. Sometimes they meet some children who are lost. ______3.________ If the police see a fight, they stop the people who are fighting. Sometimes people ask the police how to get to a place in town and the police can always tell the people which way to go. _______4.__________</w:t>
      </w:r>
    </w:p>
    <w:p w:rsidR="00887602" w:rsidRPr="00AD258A" w:rsidRDefault="00887602" w:rsidP="00887602">
      <w:pPr>
        <w:pStyle w:val="ad"/>
        <w:ind w:firstLineChars="0" w:firstLine="435"/>
        <w:jc w:val="left"/>
        <w:rPr>
          <w:rFonts w:eastAsia="微软雅黑"/>
          <w:szCs w:val="21"/>
        </w:rPr>
      </w:pPr>
      <w:r w:rsidRPr="00AD258A">
        <w:rPr>
          <w:rFonts w:eastAsia="微软雅黑"/>
          <w:szCs w:val="21"/>
        </w:rPr>
        <w:t>A lot of people go to work or go back home in the morning and afternoon. _____5._____But don't worry! The police will come and help. They stand at the crossings and tell the cars when to go and when to stop. They also help old men and children go across the road safely.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887602" w:rsidRPr="00AD258A" w:rsidTr="00EA0B1C">
        <w:tc>
          <w:tcPr>
            <w:tcW w:w="8522" w:type="dxa"/>
          </w:tcPr>
          <w:p w:rsidR="00887602" w:rsidRPr="00AD258A" w:rsidRDefault="00887602" w:rsidP="00EA0B1C">
            <w:pPr>
              <w:rPr>
                <w:sz w:val="24"/>
                <w:szCs w:val="32"/>
              </w:rPr>
            </w:pPr>
            <w:r w:rsidRPr="00AD258A">
              <w:rPr>
                <w:sz w:val="24"/>
                <w:szCs w:val="32"/>
              </w:rPr>
              <w:t xml:space="preserve">A. </w:t>
            </w:r>
            <w:r w:rsidRPr="00AD258A">
              <w:rPr>
                <w:rFonts w:eastAsia="微软雅黑"/>
                <w:b/>
                <w:bCs/>
                <w:szCs w:val="21"/>
              </w:rPr>
              <w:t>They help the children find their parents</w:t>
            </w:r>
            <w:r w:rsidRPr="00AD258A">
              <w:rPr>
                <w:rFonts w:eastAsia="微软雅黑"/>
                <w:szCs w:val="21"/>
              </w:rPr>
              <w:t>.</w:t>
            </w:r>
          </w:p>
          <w:p w:rsidR="00887602" w:rsidRPr="00AD258A" w:rsidRDefault="00887602" w:rsidP="00EA0B1C">
            <w:pPr>
              <w:rPr>
                <w:sz w:val="24"/>
                <w:szCs w:val="32"/>
              </w:rPr>
            </w:pPr>
            <w:r w:rsidRPr="00AD258A">
              <w:rPr>
                <w:sz w:val="24"/>
                <w:szCs w:val="32"/>
              </w:rPr>
              <w:t>B.</w:t>
            </w:r>
            <w:r w:rsidRPr="00AD258A">
              <w:rPr>
                <w:b/>
                <w:bCs/>
                <w:sz w:val="24"/>
                <w:szCs w:val="32"/>
              </w:rPr>
              <w:t xml:space="preserve"> How do they go around town?</w:t>
            </w:r>
          </w:p>
          <w:p w:rsidR="00887602" w:rsidRPr="00AD258A" w:rsidRDefault="00887602" w:rsidP="00EA0B1C">
            <w:pPr>
              <w:rPr>
                <w:sz w:val="24"/>
                <w:szCs w:val="32"/>
              </w:rPr>
            </w:pPr>
            <w:r w:rsidRPr="00AD258A">
              <w:rPr>
                <w:sz w:val="24"/>
                <w:szCs w:val="32"/>
              </w:rPr>
              <w:t xml:space="preserve">C. </w:t>
            </w:r>
            <w:r w:rsidRPr="00AD258A">
              <w:rPr>
                <w:rFonts w:eastAsia="微软雅黑"/>
                <w:b/>
                <w:bCs/>
                <w:szCs w:val="21"/>
              </w:rPr>
              <w:t>How often do they go around town?</w:t>
            </w:r>
          </w:p>
          <w:p w:rsidR="00887602" w:rsidRPr="00AD258A" w:rsidRDefault="00887602" w:rsidP="00EA0B1C">
            <w:pPr>
              <w:rPr>
                <w:sz w:val="24"/>
                <w:szCs w:val="32"/>
              </w:rPr>
            </w:pPr>
            <w:r w:rsidRPr="00AD258A">
              <w:rPr>
                <w:sz w:val="24"/>
                <w:szCs w:val="32"/>
              </w:rPr>
              <w:t xml:space="preserve">D. </w:t>
            </w:r>
            <w:r w:rsidRPr="00AD258A">
              <w:rPr>
                <w:b/>
                <w:bCs/>
                <w:sz w:val="24"/>
                <w:szCs w:val="32"/>
              </w:rPr>
              <w:t>Then</w:t>
            </w:r>
            <w:r w:rsidRPr="00AD258A">
              <w:rPr>
                <w:sz w:val="24"/>
                <w:szCs w:val="32"/>
              </w:rPr>
              <w:t xml:space="preserve"> </w:t>
            </w:r>
            <w:r w:rsidRPr="00AD258A">
              <w:rPr>
                <w:b/>
                <w:bCs/>
                <w:sz w:val="24"/>
                <w:szCs w:val="32"/>
              </w:rPr>
              <w:t>t</w:t>
            </w:r>
            <w:r w:rsidRPr="00AD258A">
              <w:rPr>
                <w:rFonts w:eastAsia="微软雅黑"/>
                <w:b/>
                <w:bCs/>
                <w:szCs w:val="21"/>
              </w:rPr>
              <w:t>he roads are very busy.</w:t>
            </w:r>
            <w:r w:rsidRPr="00AD258A">
              <w:rPr>
                <w:rFonts w:eastAsia="微软雅黑"/>
                <w:szCs w:val="21"/>
              </w:rPr>
              <w:t xml:space="preserve"> </w:t>
            </w:r>
          </w:p>
          <w:p w:rsidR="00887602" w:rsidRPr="00AD258A" w:rsidRDefault="00887602" w:rsidP="00EA0B1C">
            <w:pPr>
              <w:pStyle w:val="ad"/>
              <w:ind w:firstLineChars="0" w:firstLine="0"/>
              <w:jc w:val="left"/>
              <w:rPr>
                <w:sz w:val="24"/>
                <w:szCs w:val="32"/>
              </w:rPr>
            </w:pPr>
            <w:r w:rsidRPr="00AD258A">
              <w:rPr>
                <w:sz w:val="24"/>
                <w:szCs w:val="32"/>
              </w:rPr>
              <w:t xml:space="preserve">E. </w:t>
            </w:r>
            <w:r w:rsidRPr="00AD258A">
              <w:rPr>
                <w:rFonts w:eastAsia="微软雅黑"/>
                <w:b/>
                <w:bCs/>
                <w:szCs w:val="21"/>
              </w:rPr>
              <w:t>They know all the streets and roads very well.</w:t>
            </w:r>
          </w:p>
          <w:p w:rsidR="00887602" w:rsidRPr="00AD258A" w:rsidRDefault="00887602" w:rsidP="00EA0B1C">
            <w:pPr>
              <w:rPr>
                <w:sz w:val="24"/>
                <w:szCs w:val="32"/>
              </w:rPr>
            </w:pPr>
            <w:r w:rsidRPr="00AD258A">
              <w:rPr>
                <w:sz w:val="24"/>
                <w:szCs w:val="32"/>
              </w:rPr>
              <w:t xml:space="preserve">F. </w:t>
            </w:r>
            <w:r w:rsidRPr="00AD258A">
              <w:rPr>
                <w:rFonts w:eastAsia="微软雅黑"/>
                <w:b/>
                <w:bCs/>
                <w:szCs w:val="21"/>
              </w:rPr>
              <w:t>The police do many things for us</w:t>
            </w:r>
            <w:r w:rsidRPr="00AD258A">
              <w:rPr>
                <w:rFonts w:eastAsia="微软雅黑"/>
                <w:szCs w:val="21"/>
              </w:rPr>
              <w:t>.</w:t>
            </w:r>
          </w:p>
        </w:tc>
      </w:tr>
    </w:tbl>
    <w:p w:rsidR="00887602" w:rsidRPr="00AD258A" w:rsidRDefault="00887602" w:rsidP="00887602">
      <w:pPr>
        <w:numPr>
          <w:ilvl w:val="0"/>
          <w:numId w:val="32"/>
        </w:numPr>
        <w:rPr>
          <w:sz w:val="24"/>
          <w:szCs w:val="32"/>
        </w:rPr>
      </w:pPr>
      <w:r w:rsidRPr="00AD258A">
        <w:rPr>
          <w:sz w:val="24"/>
          <w:szCs w:val="32"/>
        </w:rPr>
        <w:t>_______   2._______  3._______  4.________  5._________</w:t>
      </w:r>
    </w:p>
    <w:p w:rsidR="00887602" w:rsidRPr="00AD258A" w:rsidRDefault="00887602" w:rsidP="00887602">
      <w:pPr>
        <w:adjustRightInd w:val="0"/>
        <w:snapToGrid w:val="0"/>
        <w:spacing w:line="260" w:lineRule="exact"/>
        <w:ind w:leftChars="150" w:left="315" w:firstLineChars="150" w:firstLine="360"/>
        <w:rPr>
          <w:sz w:val="24"/>
        </w:rPr>
      </w:pPr>
    </w:p>
    <w:p w:rsidR="00887602" w:rsidRPr="00AD258A" w:rsidRDefault="00887602" w:rsidP="00887602">
      <w:pPr>
        <w:ind w:firstLine="435"/>
        <w:rPr>
          <w:b/>
        </w:rPr>
      </w:pPr>
      <w:r w:rsidRPr="00AD258A">
        <w:rPr>
          <w:sz w:val="24"/>
          <w:szCs w:val="32"/>
        </w:rPr>
        <w:t xml:space="preserve"> (C)</w:t>
      </w:r>
      <w:r w:rsidRPr="00AD258A">
        <w:rPr>
          <w:b/>
        </w:rPr>
        <w:t>根据短文内容，完成下面表格中所缺的信息。把答案按编号依次填入表格内的题号后。</w:t>
      </w:r>
      <w:r w:rsidRPr="00AD258A">
        <w:rPr>
          <w:b/>
        </w:rPr>
        <w:t xml:space="preserve">  </w:t>
      </w:r>
      <w:r w:rsidRPr="00AD258A">
        <w:rPr>
          <w:b/>
        </w:rPr>
        <w:t>（共</w:t>
      </w:r>
      <w:r w:rsidRPr="00AD258A">
        <w:rPr>
          <w:b/>
        </w:rPr>
        <w:t>5</w:t>
      </w:r>
      <w:r w:rsidRPr="00AD258A">
        <w:rPr>
          <w:b/>
        </w:rPr>
        <w:t>小题，每题</w:t>
      </w:r>
      <w:r w:rsidRPr="00AD258A">
        <w:rPr>
          <w:b/>
        </w:rPr>
        <w:t>1</w:t>
      </w:r>
      <w:r w:rsidRPr="00AD258A">
        <w:rPr>
          <w:b/>
        </w:rPr>
        <w:t>分；计</w:t>
      </w:r>
      <w:r w:rsidRPr="00AD258A">
        <w:rPr>
          <w:b/>
        </w:rPr>
        <w:t>5</w:t>
      </w:r>
      <w:r w:rsidRPr="00AD258A">
        <w:rPr>
          <w:b/>
        </w:rPr>
        <w:t>分）</w:t>
      </w:r>
    </w:p>
    <w:p w:rsidR="00887602" w:rsidRPr="00AD258A" w:rsidRDefault="00887602" w:rsidP="00887602">
      <w:pPr>
        <w:ind w:firstLine="435"/>
        <w:rPr>
          <w:sz w:val="24"/>
        </w:rPr>
      </w:pPr>
      <w:r w:rsidRPr="00AD258A">
        <w:rPr>
          <w:sz w:val="24"/>
        </w:rPr>
        <w:t>Do you know “blog”(</w:t>
      </w:r>
      <w:r w:rsidRPr="00AD258A">
        <w:rPr>
          <w:sz w:val="24"/>
        </w:rPr>
        <w:t>博客</w:t>
      </w:r>
      <w:r w:rsidRPr="00AD258A">
        <w:rPr>
          <w:sz w:val="24"/>
        </w:rPr>
        <w:t>)? The word “blog” is a short saying of Web log. Anyone can start a blog, and they can write about anything they like on an Internet Web site called a “blog”.</w:t>
      </w:r>
    </w:p>
    <w:p w:rsidR="00887602" w:rsidRPr="00AD258A" w:rsidRDefault="00887602" w:rsidP="00887602">
      <w:pPr>
        <w:ind w:firstLine="435"/>
        <w:rPr>
          <w:sz w:val="24"/>
        </w:rPr>
      </w:pPr>
      <w:r w:rsidRPr="00AD258A">
        <w:rPr>
          <w:sz w:val="24"/>
        </w:rPr>
        <w:t>There are many, many blogs on the Internet today. They give news and information to many people. And they give a place for people to write down their ideas to each other.</w:t>
      </w:r>
    </w:p>
    <w:p w:rsidR="00887602" w:rsidRPr="00AD258A" w:rsidRDefault="00887602" w:rsidP="00887602">
      <w:pPr>
        <w:ind w:firstLine="435"/>
        <w:rPr>
          <w:sz w:val="24"/>
        </w:rPr>
      </w:pPr>
      <w:r w:rsidRPr="00AD258A">
        <w:rPr>
          <w:sz w:val="24"/>
        </w:rPr>
        <w:t>A computer company</w:t>
      </w:r>
      <w:r w:rsidRPr="00AD258A">
        <w:rPr>
          <w:sz w:val="24"/>
        </w:rPr>
        <w:t>（公司）</w:t>
      </w:r>
      <w:r w:rsidRPr="00AD258A">
        <w:rPr>
          <w:sz w:val="24"/>
        </w:rPr>
        <w:t xml:space="preserve"> called Peruses studied more than 3,000 Web logs. It says that blogs are the most popular with girls at the age of 12-18. The girls write blogs and their friends can know more about their everyday lives after reading the blogs. However, some people write blogs to show their political and other ideas. And some companies use blogs to advertise their products</w:t>
      </w:r>
      <w:r w:rsidRPr="00AD258A">
        <w:rPr>
          <w:sz w:val="24"/>
        </w:rPr>
        <w:t>（为产品打广告）</w:t>
      </w:r>
      <w:r w:rsidRPr="00AD258A">
        <w:rPr>
          <w:sz w:val="24"/>
        </w:rPr>
        <w:t>.</w:t>
      </w:r>
    </w:p>
    <w:p w:rsidR="00887602" w:rsidRPr="00AD258A" w:rsidRDefault="00887602" w:rsidP="00887602">
      <w:pPr>
        <w:pStyle w:val="ad"/>
        <w:ind w:firstLine="480"/>
        <w:jc w:val="left"/>
        <w:rPr>
          <w:sz w:val="24"/>
        </w:rPr>
      </w:pPr>
      <w:r w:rsidRPr="00AD258A">
        <w:rPr>
          <w:sz w:val="24"/>
        </w:rPr>
        <w:t>Some blogs were closed(</w:t>
      </w:r>
      <w:r w:rsidRPr="00AD258A">
        <w:rPr>
          <w:sz w:val="24"/>
        </w:rPr>
        <w:t>关闭</w:t>
      </w:r>
      <w:r w:rsidRPr="00AD258A">
        <w:rPr>
          <w:sz w:val="24"/>
        </w:rPr>
        <w:t>) because of some reasons. But one blog called Rebecca’s Pocket is still going on. Rebecca Smith started the blog in 1999. She wrote about her history of blogs on the site and about politics, culture and movies. She even gave some advice on the healthy lifestyle. Rebecca’s Pocket gets about 30,000 visitors a month.</w:t>
      </w:r>
    </w:p>
    <w:p w:rsidR="00887602" w:rsidRPr="00AD258A" w:rsidRDefault="00887602" w:rsidP="00887602">
      <w:pPr>
        <w:pStyle w:val="ad"/>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6"/>
        <w:gridCol w:w="5824"/>
      </w:tblGrid>
      <w:tr w:rsidR="00887602" w:rsidRPr="00AD258A" w:rsidTr="00EA0B1C">
        <w:trPr>
          <w:trHeight w:val="491"/>
        </w:trPr>
        <w:tc>
          <w:tcPr>
            <w:tcW w:w="2956" w:type="dxa"/>
          </w:tcPr>
          <w:p w:rsidR="00887602" w:rsidRPr="00AD258A" w:rsidRDefault="00887602" w:rsidP="00EA0B1C">
            <w:pPr>
              <w:pStyle w:val="ad"/>
              <w:ind w:firstLineChars="0" w:firstLine="0"/>
              <w:jc w:val="left"/>
              <w:rPr>
                <w:sz w:val="24"/>
              </w:rPr>
            </w:pPr>
            <w:r w:rsidRPr="00AD258A">
              <w:rPr>
                <w:sz w:val="24"/>
              </w:rPr>
              <w:t xml:space="preserve">A "blog" is a short saying of </w:t>
            </w:r>
          </w:p>
        </w:tc>
        <w:tc>
          <w:tcPr>
            <w:tcW w:w="5824" w:type="dxa"/>
          </w:tcPr>
          <w:p w:rsidR="00887602" w:rsidRPr="00AD258A" w:rsidRDefault="00887602" w:rsidP="00EA0B1C">
            <w:pPr>
              <w:pStyle w:val="ad"/>
              <w:ind w:firstLineChars="0" w:firstLine="0"/>
              <w:jc w:val="left"/>
              <w:rPr>
                <w:sz w:val="24"/>
              </w:rPr>
            </w:pPr>
            <w:r w:rsidRPr="00AD258A">
              <w:rPr>
                <w:sz w:val="24"/>
              </w:rPr>
              <w:t>_1.___________________.</w:t>
            </w:r>
          </w:p>
        </w:tc>
      </w:tr>
      <w:tr w:rsidR="00887602" w:rsidRPr="00AD258A" w:rsidTr="00EA0B1C">
        <w:trPr>
          <w:trHeight w:val="491"/>
        </w:trPr>
        <w:tc>
          <w:tcPr>
            <w:tcW w:w="2956" w:type="dxa"/>
          </w:tcPr>
          <w:p w:rsidR="00887602" w:rsidRPr="00AD258A" w:rsidRDefault="00887602" w:rsidP="00EA0B1C">
            <w:pPr>
              <w:pStyle w:val="ad"/>
              <w:ind w:firstLineChars="0" w:firstLine="0"/>
              <w:jc w:val="left"/>
              <w:rPr>
                <w:sz w:val="24"/>
              </w:rPr>
            </w:pPr>
            <w:r w:rsidRPr="00AD258A">
              <w:rPr>
                <w:sz w:val="24"/>
              </w:rPr>
              <w:t xml:space="preserve">People can get </w:t>
            </w:r>
          </w:p>
        </w:tc>
        <w:tc>
          <w:tcPr>
            <w:tcW w:w="5824" w:type="dxa"/>
          </w:tcPr>
          <w:p w:rsidR="00887602" w:rsidRPr="00AD258A" w:rsidRDefault="00887602" w:rsidP="00EA0B1C">
            <w:pPr>
              <w:pStyle w:val="ad"/>
              <w:ind w:firstLineChars="0" w:firstLine="0"/>
              <w:jc w:val="left"/>
              <w:rPr>
                <w:sz w:val="24"/>
              </w:rPr>
            </w:pPr>
            <w:r w:rsidRPr="00AD258A">
              <w:rPr>
                <w:sz w:val="24"/>
              </w:rPr>
              <w:t>_2.______________________________ from the blogs and can write down their own ideas to each other.</w:t>
            </w:r>
          </w:p>
        </w:tc>
      </w:tr>
      <w:tr w:rsidR="00887602" w:rsidRPr="00AD258A" w:rsidTr="00EA0B1C">
        <w:trPr>
          <w:trHeight w:val="491"/>
        </w:trPr>
        <w:tc>
          <w:tcPr>
            <w:tcW w:w="2956" w:type="dxa"/>
          </w:tcPr>
          <w:p w:rsidR="00887602" w:rsidRPr="00AD258A" w:rsidRDefault="00887602" w:rsidP="00EA0B1C">
            <w:pPr>
              <w:pStyle w:val="ad"/>
              <w:ind w:firstLineChars="0" w:firstLine="0"/>
              <w:jc w:val="left"/>
              <w:rPr>
                <w:sz w:val="24"/>
              </w:rPr>
            </w:pPr>
            <w:r w:rsidRPr="00AD258A">
              <w:rPr>
                <w:sz w:val="24"/>
              </w:rPr>
              <w:t>Girls at the age of 12-18 like writing blogs because</w:t>
            </w:r>
          </w:p>
        </w:tc>
        <w:tc>
          <w:tcPr>
            <w:tcW w:w="5824" w:type="dxa"/>
          </w:tcPr>
          <w:p w:rsidR="00887602" w:rsidRPr="00AD258A" w:rsidRDefault="00887602" w:rsidP="00EA0B1C">
            <w:pPr>
              <w:pStyle w:val="ad"/>
              <w:ind w:firstLineChars="0" w:firstLine="0"/>
              <w:jc w:val="left"/>
              <w:rPr>
                <w:sz w:val="24"/>
              </w:rPr>
            </w:pPr>
            <w:r w:rsidRPr="00AD258A">
              <w:rPr>
                <w:sz w:val="24"/>
              </w:rPr>
              <w:t>their friends __3.__________________ after reading the blogs.</w:t>
            </w:r>
          </w:p>
        </w:tc>
      </w:tr>
      <w:tr w:rsidR="00887602" w:rsidRPr="00AD258A" w:rsidTr="00EA0B1C">
        <w:trPr>
          <w:trHeight w:val="491"/>
        </w:trPr>
        <w:tc>
          <w:tcPr>
            <w:tcW w:w="2956" w:type="dxa"/>
          </w:tcPr>
          <w:p w:rsidR="00887602" w:rsidRPr="00AD258A" w:rsidRDefault="00887602" w:rsidP="00EA0B1C">
            <w:pPr>
              <w:pStyle w:val="ad"/>
              <w:ind w:firstLineChars="0" w:firstLine="0"/>
              <w:jc w:val="left"/>
              <w:rPr>
                <w:sz w:val="24"/>
              </w:rPr>
            </w:pPr>
            <w:r w:rsidRPr="00AD258A">
              <w:rPr>
                <w:sz w:val="24"/>
              </w:rPr>
              <w:lastRenderedPageBreak/>
              <w:t>_4._______________</w:t>
            </w:r>
          </w:p>
        </w:tc>
        <w:tc>
          <w:tcPr>
            <w:tcW w:w="5824" w:type="dxa"/>
          </w:tcPr>
          <w:p w:rsidR="00887602" w:rsidRPr="00AD258A" w:rsidRDefault="00887602" w:rsidP="00EA0B1C">
            <w:pPr>
              <w:pStyle w:val="ad"/>
              <w:ind w:firstLineChars="0" w:firstLine="0"/>
              <w:jc w:val="left"/>
              <w:rPr>
                <w:sz w:val="24"/>
              </w:rPr>
            </w:pPr>
            <w:r w:rsidRPr="00AD258A">
              <w:rPr>
                <w:sz w:val="24"/>
              </w:rPr>
              <w:t>make other people know more about their products with blogs.</w:t>
            </w:r>
          </w:p>
        </w:tc>
      </w:tr>
      <w:tr w:rsidR="00887602" w:rsidRPr="00AD258A" w:rsidTr="00EA0B1C">
        <w:trPr>
          <w:trHeight w:val="507"/>
        </w:trPr>
        <w:tc>
          <w:tcPr>
            <w:tcW w:w="2956" w:type="dxa"/>
          </w:tcPr>
          <w:p w:rsidR="00887602" w:rsidRPr="00AD258A" w:rsidRDefault="00887602" w:rsidP="00EA0B1C">
            <w:pPr>
              <w:pStyle w:val="ad"/>
              <w:ind w:firstLineChars="0" w:firstLine="0"/>
              <w:jc w:val="left"/>
              <w:rPr>
                <w:sz w:val="24"/>
              </w:rPr>
            </w:pPr>
            <w:r w:rsidRPr="00AD258A">
              <w:rPr>
                <w:sz w:val="24"/>
              </w:rPr>
              <w:t>_5._______________</w:t>
            </w:r>
          </w:p>
        </w:tc>
        <w:tc>
          <w:tcPr>
            <w:tcW w:w="5824" w:type="dxa"/>
          </w:tcPr>
          <w:p w:rsidR="00887602" w:rsidRPr="00AD258A" w:rsidRDefault="00887602" w:rsidP="00EA0B1C">
            <w:pPr>
              <w:pStyle w:val="ad"/>
              <w:ind w:firstLineChars="0" w:firstLine="0"/>
              <w:jc w:val="left"/>
              <w:rPr>
                <w:sz w:val="24"/>
              </w:rPr>
            </w:pPr>
            <w:r w:rsidRPr="00AD258A">
              <w:rPr>
                <w:sz w:val="24"/>
              </w:rPr>
              <w:t>visit Rebecca's blogs every month.</w:t>
            </w:r>
          </w:p>
        </w:tc>
      </w:tr>
    </w:tbl>
    <w:p w:rsidR="00887602" w:rsidRPr="00AD258A" w:rsidRDefault="00887602" w:rsidP="00887602">
      <w:pPr>
        <w:rPr>
          <w:sz w:val="24"/>
          <w:szCs w:val="32"/>
        </w:rPr>
      </w:pPr>
    </w:p>
    <w:p w:rsidR="00887602" w:rsidRPr="00AD258A" w:rsidRDefault="00887602" w:rsidP="00887602">
      <w:pPr>
        <w:rPr>
          <w:b/>
          <w:bCs/>
          <w:sz w:val="24"/>
          <w:szCs w:val="32"/>
        </w:rPr>
      </w:pPr>
      <w:r w:rsidRPr="00AD258A">
        <w:rPr>
          <w:b/>
          <w:bCs/>
          <w:sz w:val="24"/>
          <w:szCs w:val="32"/>
        </w:rPr>
        <w:t>四、书面表达（</w:t>
      </w:r>
      <w:r w:rsidRPr="00AD258A">
        <w:rPr>
          <w:b/>
          <w:bCs/>
          <w:sz w:val="24"/>
          <w:szCs w:val="32"/>
        </w:rPr>
        <w:t>15</w:t>
      </w:r>
      <w:r w:rsidRPr="00AD258A">
        <w:rPr>
          <w:b/>
          <w:bCs/>
          <w:sz w:val="24"/>
          <w:szCs w:val="32"/>
        </w:rPr>
        <w:t>分）</w:t>
      </w:r>
    </w:p>
    <w:p w:rsidR="00887602" w:rsidRPr="00AD258A" w:rsidRDefault="00887602" w:rsidP="00887602">
      <w:pPr>
        <w:rPr>
          <w:sz w:val="24"/>
          <w:szCs w:val="32"/>
        </w:rPr>
      </w:pPr>
      <w:r w:rsidRPr="00AD258A">
        <w:rPr>
          <w:sz w:val="24"/>
          <w:szCs w:val="32"/>
        </w:rPr>
        <w:t>我叫</w:t>
      </w:r>
      <w:r w:rsidRPr="00AD258A">
        <w:rPr>
          <w:sz w:val="24"/>
          <w:szCs w:val="32"/>
        </w:rPr>
        <w:t>Tina,</w:t>
      </w:r>
      <w:r w:rsidRPr="00AD258A">
        <w:rPr>
          <w:sz w:val="24"/>
          <w:szCs w:val="32"/>
        </w:rPr>
        <w:t>我的朋友叫</w:t>
      </w:r>
      <w:r w:rsidRPr="00AD258A">
        <w:rPr>
          <w:sz w:val="24"/>
          <w:szCs w:val="32"/>
        </w:rPr>
        <w:t>Linda.</w:t>
      </w:r>
      <w:r w:rsidRPr="00AD258A">
        <w:rPr>
          <w:sz w:val="24"/>
          <w:szCs w:val="32"/>
        </w:rPr>
        <w:t>以下是我和她的一些不同。</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5"/>
        <w:gridCol w:w="1425"/>
        <w:gridCol w:w="1260"/>
      </w:tblGrid>
      <w:tr w:rsidR="00887602" w:rsidRPr="00AD258A" w:rsidTr="00EA0B1C">
        <w:trPr>
          <w:trHeight w:val="374"/>
        </w:trPr>
        <w:tc>
          <w:tcPr>
            <w:tcW w:w="1545" w:type="dxa"/>
          </w:tcPr>
          <w:p w:rsidR="00887602" w:rsidRPr="00AD258A" w:rsidRDefault="00887602" w:rsidP="00EA0B1C">
            <w:pPr>
              <w:rPr>
                <w:sz w:val="24"/>
                <w:szCs w:val="32"/>
              </w:rPr>
            </w:pPr>
          </w:p>
        </w:tc>
        <w:tc>
          <w:tcPr>
            <w:tcW w:w="1425" w:type="dxa"/>
          </w:tcPr>
          <w:p w:rsidR="00887602" w:rsidRPr="00AD258A" w:rsidRDefault="00887602" w:rsidP="00EA0B1C">
            <w:pPr>
              <w:rPr>
                <w:sz w:val="24"/>
                <w:szCs w:val="32"/>
              </w:rPr>
            </w:pPr>
            <w:r w:rsidRPr="00AD258A">
              <w:rPr>
                <w:sz w:val="24"/>
                <w:szCs w:val="32"/>
              </w:rPr>
              <w:t xml:space="preserve">  I</w:t>
            </w:r>
          </w:p>
        </w:tc>
        <w:tc>
          <w:tcPr>
            <w:tcW w:w="1260" w:type="dxa"/>
          </w:tcPr>
          <w:p w:rsidR="00887602" w:rsidRPr="00AD258A" w:rsidRDefault="00887602" w:rsidP="00EA0B1C">
            <w:pPr>
              <w:rPr>
                <w:sz w:val="24"/>
                <w:szCs w:val="32"/>
              </w:rPr>
            </w:pPr>
            <w:r w:rsidRPr="00AD258A">
              <w:rPr>
                <w:sz w:val="24"/>
                <w:szCs w:val="32"/>
              </w:rPr>
              <w:t xml:space="preserve"> Linda</w:t>
            </w:r>
          </w:p>
        </w:tc>
      </w:tr>
      <w:tr w:rsidR="00887602" w:rsidRPr="00AD258A" w:rsidTr="00EA0B1C">
        <w:trPr>
          <w:trHeight w:val="374"/>
        </w:trPr>
        <w:tc>
          <w:tcPr>
            <w:tcW w:w="1545" w:type="dxa"/>
          </w:tcPr>
          <w:p w:rsidR="00887602" w:rsidRPr="00AD258A" w:rsidRDefault="00887602" w:rsidP="00EA0B1C">
            <w:pPr>
              <w:rPr>
                <w:sz w:val="24"/>
                <w:szCs w:val="32"/>
              </w:rPr>
            </w:pPr>
            <w:r w:rsidRPr="00AD258A">
              <w:rPr>
                <w:sz w:val="24"/>
                <w:szCs w:val="32"/>
              </w:rPr>
              <w:t xml:space="preserve">      </w:t>
            </w:r>
            <w:r w:rsidRPr="00AD258A">
              <w:rPr>
                <w:sz w:val="24"/>
                <w:szCs w:val="32"/>
              </w:rPr>
              <w:t>身高</w:t>
            </w:r>
          </w:p>
        </w:tc>
        <w:tc>
          <w:tcPr>
            <w:tcW w:w="1425" w:type="dxa"/>
          </w:tcPr>
          <w:p w:rsidR="00887602" w:rsidRPr="00AD258A" w:rsidRDefault="00887602" w:rsidP="00EA0B1C">
            <w:pPr>
              <w:rPr>
                <w:sz w:val="24"/>
                <w:szCs w:val="32"/>
              </w:rPr>
            </w:pPr>
            <w:r w:rsidRPr="00AD258A">
              <w:rPr>
                <w:sz w:val="24"/>
                <w:szCs w:val="32"/>
              </w:rPr>
              <w:t xml:space="preserve"> </w:t>
            </w:r>
            <w:r w:rsidRPr="00AD258A">
              <w:rPr>
                <w:sz w:val="24"/>
                <w:szCs w:val="32"/>
              </w:rPr>
              <w:t>更</w:t>
            </w:r>
            <w:r w:rsidRPr="00AD258A">
              <w:rPr>
                <w:sz w:val="24"/>
                <w:szCs w:val="32"/>
              </w:rPr>
              <w:t xml:space="preserve"> </w:t>
            </w:r>
            <w:r w:rsidRPr="00AD258A">
              <w:rPr>
                <w:sz w:val="24"/>
                <w:szCs w:val="32"/>
              </w:rPr>
              <w:t>高</w:t>
            </w:r>
          </w:p>
        </w:tc>
        <w:tc>
          <w:tcPr>
            <w:tcW w:w="1260" w:type="dxa"/>
          </w:tcPr>
          <w:p w:rsidR="00887602" w:rsidRPr="00AD258A" w:rsidRDefault="00887602" w:rsidP="00EA0B1C">
            <w:pPr>
              <w:rPr>
                <w:sz w:val="24"/>
                <w:szCs w:val="32"/>
              </w:rPr>
            </w:pPr>
          </w:p>
        </w:tc>
      </w:tr>
      <w:tr w:rsidR="00887602" w:rsidRPr="00AD258A" w:rsidTr="00EA0B1C">
        <w:trPr>
          <w:trHeight w:val="374"/>
        </w:trPr>
        <w:tc>
          <w:tcPr>
            <w:tcW w:w="1545" w:type="dxa"/>
          </w:tcPr>
          <w:p w:rsidR="00887602" w:rsidRPr="00AD258A" w:rsidRDefault="00887602" w:rsidP="00EA0B1C">
            <w:pPr>
              <w:rPr>
                <w:sz w:val="24"/>
                <w:szCs w:val="32"/>
              </w:rPr>
            </w:pPr>
            <w:r w:rsidRPr="00AD258A">
              <w:rPr>
                <w:sz w:val="24"/>
                <w:szCs w:val="32"/>
              </w:rPr>
              <w:t xml:space="preserve">      </w:t>
            </w:r>
            <w:r w:rsidRPr="00AD258A">
              <w:rPr>
                <w:sz w:val="24"/>
                <w:szCs w:val="32"/>
              </w:rPr>
              <w:t>头发</w:t>
            </w:r>
          </w:p>
        </w:tc>
        <w:tc>
          <w:tcPr>
            <w:tcW w:w="1425" w:type="dxa"/>
          </w:tcPr>
          <w:p w:rsidR="00887602" w:rsidRPr="00AD258A" w:rsidRDefault="00887602" w:rsidP="00EA0B1C">
            <w:pPr>
              <w:rPr>
                <w:sz w:val="24"/>
                <w:szCs w:val="32"/>
              </w:rPr>
            </w:pPr>
          </w:p>
        </w:tc>
        <w:tc>
          <w:tcPr>
            <w:tcW w:w="1260" w:type="dxa"/>
          </w:tcPr>
          <w:p w:rsidR="00887602" w:rsidRPr="00AD258A" w:rsidRDefault="00887602" w:rsidP="00EA0B1C">
            <w:pPr>
              <w:rPr>
                <w:sz w:val="24"/>
                <w:szCs w:val="32"/>
              </w:rPr>
            </w:pPr>
            <w:r w:rsidRPr="00AD258A">
              <w:rPr>
                <w:sz w:val="24"/>
                <w:szCs w:val="32"/>
              </w:rPr>
              <w:t xml:space="preserve"> </w:t>
            </w:r>
            <w:r w:rsidRPr="00AD258A">
              <w:rPr>
                <w:sz w:val="24"/>
                <w:szCs w:val="32"/>
              </w:rPr>
              <w:t>更</w:t>
            </w:r>
            <w:r w:rsidRPr="00AD258A">
              <w:rPr>
                <w:sz w:val="24"/>
                <w:szCs w:val="32"/>
              </w:rPr>
              <w:t xml:space="preserve"> </w:t>
            </w:r>
            <w:r w:rsidRPr="00AD258A">
              <w:rPr>
                <w:sz w:val="24"/>
                <w:szCs w:val="32"/>
              </w:rPr>
              <w:t>长</w:t>
            </w:r>
          </w:p>
        </w:tc>
      </w:tr>
      <w:tr w:rsidR="00887602" w:rsidRPr="00AD258A" w:rsidTr="00EA0B1C">
        <w:trPr>
          <w:trHeight w:val="374"/>
        </w:trPr>
        <w:tc>
          <w:tcPr>
            <w:tcW w:w="1545" w:type="dxa"/>
            <w:vMerge w:val="restart"/>
          </w:tcPr>
          <w:p w:rsidR="00887602" w:rsidRPr="00AD258A" w:rsidRDefault="00887602" w:rsidP="00EA0B1C">
            <w:pPr>
              <w:rPr>
                <w:sz w:val="24"/>
                <w:szCs w:val="32"/>
              </w:rPr>
            </w:pPr>
            <w:r w:rsidRPr="00AD258A">
              <w:rPr>
                <w:sz w:val="24"/>
                <w:szCs w:val="32"/>
              </w:rPr>
              <w:t xml:space="preserve">      </w:t>
            </w:r>
            <w:r w:rsidRPr="00AD258A">
              <w:rPr>
                <w:sz w:val="24"/>
                <w:szCs w:val="32"/>
              </w:rPr>
              <w:t>性格</w:t>
            </w:r>
          </w:p>
        </w:tc>
        <w:tc>
          <w:tcPr>
            <w:tcW w:w="1425" w:type="dxa"/>
          </w:tcPr>
          <w:p w:rsidR="00887602" w:rsidRPr="00AD258A" w:rsidRDefault="00887602" w:rsidP="00EA0B1C">
            <w:pPr>
              <w:rPr>
                <w:sz w:val="24"/>
                <w:szCs w:val="32"/>
              </w:rPr>
            </w:pPr>
            <w:r w:rsidRPr="00AD258A">
              <w:rPr>
                <w:sz w:val="24"/>
                <w:szCs w:val="32"/>
              </w:rPr>
              <w:t>更外向</w:t>
            </w:r>
          </w:p>
        </w:tc>
        <w:tc>
          <w:tcPr>
            <w:tcW w:w="1260" w:type="dxa"/>
          </w:tcPr>
          <w:p w:rsidR="00887602" w:rsidRPr="00AD258A" w:rsidRDefault="00887602" w:rsidP="00EA0B1C">
            <w:pPr>
              <w:rPr>
                <w:sz w:val="24"/>
                <w:szCs w:val="32"/>
              </w:rPr>
            </w:pPr>
          </w:p>
        </w:tc>
      </w:tr>
      <w:tr w:rsidR="00887602" w:rsidRPr="00AD258A" w:rsidTr="00EA0B1C">
        <w:trPr>
          <w:trHeight w:val="393"/>
        </w:trPr>
        <w:tc>
          <w:tcPr>
            <w:tcW w:w="1545" w:type="dxa"/>
            <w:vMerge/>
          </w:tcPr>
          <w:p w:rsidR="00887602" w:rsidRPr="00AD258A" w:rsidRDefault="00887602" w:rsidP="00EA0B1C">
            <w:pPr>
              <w:rPr>
                <w:sz w:val="24"/>
                <w:szCs w:val="32"/>
              </w:rPr>
            </w:pPr>
          </w:p>
        </w:tc>
        <w:tc>
          <w:tcPr>
            <w:tcW w:w="1425" w:type="dxa"/>
          </w:tcPr>
          <w:p w:rsidR="00887602" w:rsidRPr="00AD258A" w:rsidRDefault="00887602" w:rsidP="00EA0B1C">
            <w:pPr>
              <w:rPr>
                <w:sz w:val="24"/>
                <w:szCs w:val="32"/>
              </w:rPr>
            </w:pPr>
          </w:p>
        </w:tc>
        <w:tc>
          <w:tcPr>
            <w:tcW w:w="1260" w:type="dxa"/>
          </w:tcPr>
          <w:p w:rsidR="00887602" w:rsidRPr="00AD258A" w:rsidRDefault="00887602" w:rsidP="00EA0B1C">
            <w:pPr>
              <w:rPr>
                <w:sz w:val="24"/>
                <w:szCs w:val="32"/>
              </w:rPr>
            </w:pPr>
            <w:r w:rsidRPr="00AD258A">
              <w:rPr>
                <w:sz w:val="24"/>
                <w:szCs w:val="32"/>
              </w:rPr>
              <w:t xml:space="preserve"> </w:t>
            </w:r>
            <w:r w:rsidRPr="00AD258A">
              <w:rPr>
                <w:sz w:val="24"/>
                <w:szCs w:val="32"/>
              </w:rPr>
              <w:t>更友好</w:t>
            </w:r>
          </w:p>
        </w:tc>
      </w:tr>
    </w:tbl>
    <w:p w:rsidR="00887602" w:rsidRPr="00AD258A" w:rsidRDefault="00887602" w:rsidP="00887602">
      <w:pPr>
        <w:rPr>
          <w:sz w:val="24"/>
          <w:szCs w:val="32"/>
        </w:rPr>
      </w:pPr>
      <w:r w:rsidRPr="00AD258A">
        <w:rPr>
          <w:sz w:val="24"/>
          <w:szCs w:val="32"/>
        </w:rPr>
        <w:t>此外，还请介绍我和</w:t>
      </w:r>
      <w:r w:rsidRPr="00AD258A">
        <w:rPr>
          <w:sz w:val="24"/>
          <w:szCs w:val="32"/>
        </w:rPr>
        <w:t>Linda</w:t>
      </w:r>
      <w:r w:rsidRPr="00AD258A">
        <w:rPr>
          <w:sz w:val="24"/>
          <w:szCs w:val="32"/>
        </w:rPr>
        <w:t>：</w:t>
      </w:r>
    </w:p>
    <w:p w:rsidR="00887602" w:rsidRPr="00AD258A" w:rsidRDefault="00887602" w:rsidP="00887602">
      <w:pPr>
        <w:numPr>
          <w:ilvl w:val="0"/>
          <w:numId w:val="31"/>
        </w:numPr>
        <w:rPr>
          <w:sz w:val="24"/>
          <w:szCs w:val="32"/>
        </w:rPr>
      </w:pPr>
      <w:r w:rsidRPr="00AD258A">
        <w:rPr>
          <w:sz w:val="24"/>
          <w:szCs w:val="32"/>
        </w:rPr>
        <w:t>爱吃的食物和不爱吃的食物；</w:t>
      </w:r>
    </w:p>
    <w:p w:rsidR="00887602" w:rsidRPr="00AD258A" w:rsidRDefault="00887602" w:rsidP="00887602">
      <w:pPr>
        <w:numPr>
          <w:ilvl w:val="0"/>
          <w:numId w:val="31"/>
        </w:numPr>
        <w:rPr>
          <w:sz w:val="24"/>
          <w:szCs w:val="32"/>
        </w:rPr>
      </w:pPr>
      <w:r w:rsidRPr="00AD258A">
        <w:rPr>
          <w:sz w:val="24"/>
          <w:szCs w:val="32"/>
        </w:rPr>
        <w:t>经常做的运动；</w:t>
      </w:r>
    </w:p>
    <w:p w:rsidR="00887602" w:rsidRPr="00AD258A" w:rsidRDefault="00887602" w:rsidP="00887602">
      <w:pPr>
        <w:numPr>
          <w:ilvl w:val="0"/>
          <w:numId w:val="31"/>
        </w:numPr>
        <w:rPr>
          <w:sz w:val="24"/>
          <w:szCs w:val="32"/>
        </w:rPr>
      </w:pPr>
      <w:r w:rsidRPr="00AD258A">
        <w:rPr>
          <w:sz w:val="24"/>
          <w:szCs w:val="32"/>
        </w:rPr>
        <w:t>如何去学校，需要花多长时间到学校。</w:t>
      </w:r>
    </w:p>
    <w:p w:rsidR="00887602" w:rsidRPr="00AD258A" w:rsidRDefault="00887602" w:rsidP="00887602">
      <w:pPr>
        <w:rPr>
          <w:sz w:val="24"/>
          <w:szCs w:val="32"/>
        </w:rPr>
      </w:pPr>
      <w:r w:rsidRPr="00AD258A">
        <w:rPr>
          <w:sz w:val="24"/>
          <w:szCs w:val="32"/>
        </w:rPr>
        <w:t>注意：</w:t>
      </w:r>
      <w:r w:rsidRPr="00AD258A">
        <w:rPr>
          <w:sz w:val="24"/>
          <w:szCs w:val="32"/>
        </w:rPr>
        <w:t xml:space="preserve">1. </w:t>
      </w:r>
      <w:r w:rsidRPr="00AD258A">
        <w:rPr>
          <w:sz w:val="24"/>
          <w:szCs w:val="32"/>
        </w:rPr>
        <w:t>卷面整洁。</w:t>
      </w:r>
      <w:r w:rsidRPr="00AD258A">
        <w:rPr>
          <w:sz w:val="24"/>
          <w:szCs w:val="32"/>
        </w:rPr>
        <w:t xml:space="preserve"> 2. </w:t>
      </w:r>
      <w:r w:rsidRPr="00AD258A">
        <w:rPr>
          <w:sz w:val="24"/>
          <w:szCs w:val="32"/>
        </w:rPr>
        <w:t>全文</w:t>
      </w:r>
      <w:r w:rsidRPr="00AD258A">
        <w:rPr>
          <w:sz w:val="24"/>
          <w:szCs w:val="32"/>
        </w:rPr>
        <w:t>80</w:t>
      </w:r>
      <w:r w:rsidRPr="00AD258A">
        <w:rPr>
          <w:sz w:val="24"/>
          <w:szCs w:val="32"/>
        </w:rPr>
        <w:t>词左右。</w:t>
      </w:r>
      <w:r w:rsidRPr="00AD258A">
        <w:rPr>
          <w:sz w:val="24"/>
          <w:szCs w:val="32"/>
        </w:rPr>
        <w:t xml:space="preserve">3. </w:t>
      </w:r>
      <w:r w:rsidRPr="00AD258A">
        <w:rPr>
          <w:sz w:val="24"/>
          <w:szCs w:val="32"/>
        </w:rPr>
        <w:t>包含上述所有的信息。</w:t>
      </w:r>
    </w:p>
    <w:p w:rsidR="00887602" w:rsidRPr="00AD258A" w:rsidRDefault="00887602" w:rsidP="00887602">
      <w:pPr>
        <w:rPr>
          <w:sz w:val="24"/>
          <w:szCs w:val="32"/>
        </w:rPr>
      </w:pPr>
      <w:r w:rsidRPr="00AD258A">
        <w:rPr>
          <w:sz w:val="24"/>
          <w:szCs w:val="32"/>
        </w:rPr>
        <w:t xml:space="preserve">                   </w:t>
      </w:r>
    </w:p>
    <w:p w:rsidR="00887602" w:rsidRPr="00AD258A" w:rsidRDefault="00887602" w:rsidP="00887602">
      <w:pPr>
        <w:rPr>
          <w:sz w:val="24"/>
          <w:szCs w:val="32"/>
        </w:rPr>
      </w:pPr>
      <w:r w:rsidRPr="00AD258A">
        <w:rPr>
          <w:sz w:val="24"/>
          <w:szCs w:val="32"/>
        </w:rPr>
        <w:t xml:space="preserve">                      </w:t>
      </w:r>
      <w:r w:rsidRPr="00AD258A">
        <w:rPr>
          <w:sz w:val="28"/>
          <w:szCs w:val="36"/>
        </w:rPr>
        <w:t xml:space="preserve">      Linda and I</w:t>
      </w:r>
    </w:p>
    <w:p w:rsidR="00887602" w:rsidRPr="00AD258A" w:rsidRDefault="00887602" w:rsidP="00887602">
      <w:pPr>
        <w:spacing w:line="520" w:lineRule="exact"/>
      </w:pPr>
      <w:r w:rsidRPr="00AD258A">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D258A">
        <w:lastRenderedPageBreak/>
        <w:t>_________________________________________________________________________________________________________________________________________________________________________________________________________________________________________</w:t>
      </w:r>
    </w:p>
    <w:p w:rsidR="00887602" w:rsidRPr="00AD258A" w:rsidRDefault="00887602" w:rsidP="00887602">
      <w:pPr>
        <w:spacing w:line="520" w:lineRule="exact"/>
      </w:pPr>
    </w:p>
    <w:p w:rsidR="00887602" w:rsidRPr="00AD258A" w:rsidRDefault="00887602" w:rsidP="00887602">
      <w:pPr>
        <w:spacing w:line="520" w:lineRule="exact"/>
        <w:rPr>
          <w:b/>
          <w:bCs/>
          <w:sz w:val="40"/>
          <w:szCs w:val="36"/>
        </w:rPr>
      </w:pPr>
    </w:p>
    <w:p w:rsidR="00887602" w:rsidRPr="00AD258A" w:rsidRDefault="00887602" w:rsidP="00887602">
      <w:pPr>
        <w:spacing w:line="520" w:lineRule="exact"/>
        <w:rPr>
          <w:b/>
          <w:bCs/>
          <w:sz w:val="40"/>
          <w:szCs w:val="36"/>
        </w:rPr>
      </w:pPr>
    </w:p>
    <w:p w:rsidR="00887602" w:rsidRPr="00AD258A" w:rsidRDefault="00887602" w:rsidP="00887602">
      <w:pPr>
        <w:spacing w:line="520" w:lineRule="exact"/>
        <w:rPr>
          <w:b/>
          <w:bCs/>
          <w:sz w:val="40"/>
          <w:szCs w:val="36"/>
        </w:rPr>
      </w:pPr>
    </w:p>
    <w:p w:rsidR="00887602" w:rsidRPr="00AD258A" w:rsidRDefault="00887602" w:rsidP="00887602">
      <w:pPr>
        <w:spacing w:line="520" w:lineRule="exact"/>
        <w:rPr>
          <w:b/>
          <w:bCs/>
          <w:sz w:val="40"/>
          <w:szCs w:val="36"/>
        </w:rPr>
      </w:pPr>
    </w:p>
    <w:p w:rsidR="00887602" w:rsidRPr="00AD258A" w:rsidRDefault="00887602" w:rsidP="00887602">
      <w:pPr>
        <w:spacing w:line="520" w:lineRule="exact"/>
        <w:rPr>
          <w:b/>
          <w:bCs/>
          <w:sz w:val="40"/>
          <w:szCs w:val="36"/>
        </w:rPr>
      </w:pPr>
    </w:p>
    <w:p w:rsidR="00887602" w:rsidRPr="00AD258A" w:rsidRDefault="00887602" w:rsidP="00887602">
      <w:pPr>
        <w:spacing w:line="520" w:lineRule="exact"/>
        <w:rPr>
          <w:b/>
          <w:bCs/>
          <w:sz w:val="40"/>
          <w:szCs w:val="36"/>
        </w:rPr>
      </w:pPr>
    </w:p>
    <w:p w:rsidR="00887602" w:rsidRPr="00AD258A" w:rsidRDefault="00887602" w:rsidP="00887602">
      <w:pPr>
        <w:spacing w:line="520" w:lineRule="exact"/>
        <w:rPr>
          <w:b/>
          <w:bCs/>
          <w:sz w:val="40"/>
          <w:szCs w:val="36"/>
        </w:rPr>
      </w:pPr>
    </w:p>
    <w:p w:rsidR="00887602" w:rsidRPr="00AD258A" w:rsidRDefault="00887602" w:rsidP="00887602">
      <w:pPr>
        <w:spacing w:line="520" w:lineRule="exact"/>
        <w:rPr>
          <w:b/>
          <w:bCs/>
          <w:sz w:val="40"/>
          <w:szCs w:val="36"/>
        </w:rPr>
      </w:pPr>
    </w:p>
    <w:p w:rsidR="00887602" w:rsidRPr="00AD258A" w:rsidRDefault="00887602" w:rsidP="00887602">
      <w:pPr>
        <w:rPr>
          <w:b/>
        </w:rPr>
      </w:pPr>
    </w:p>
    <w:p w:rsidR="00887602" w:rsidRPr="00AD258A" w:rsidRDefault="00887602" w:rsidP="00887602">
      <w:pPr>
        <w:adjustRightInd w:val="0"/>
        <w:snapToGrid w:val="0"/>
        <w:spacing w:line="360" w:lineRule="auto"/>
        <w:ind w:firstLineChars="350" w:firstLine="840"/>
        <w:rPr>
          <w:sz w:val="24"/>
        </w:rPr>
      </w:pPr>
    </w:p>
    <w:p w:rsidR="00887602" w:rsidRPr="00AD258A" w:rsidRDefault="00887602" w:rsidP="00887602">
      <w:pPr>
        <w:spacing w:line="360" w:lineRule="auto"/>
        <w:ind w:firstLineChars="300" w:firstLine="720"/>
        <w:rPr>
          <w:color w:val="000000"/>
          <w:sz w:val="24"/>
        </w:rPr>
      </w:pPr>
    </w:p>
    <w:p w:rsidR="00887602" w:rsidRPr="00AD258A" w:rsidRDefault="00887602" w:rsidP="00887602">
      <w:pPr>
        <w:spacing w:line="360" w:lineRule="auto"/>
        <w:jc w:val="left"/>
        <w:rPr>
          <w:b/>
          <w:sz w:val="24"/>
        </w:rPr>
      </w:pPr>
      <w:r w:rsidRPr="00AD258A">
        <w:rPr>
          <w:b/>
          <w:sz w:val="24"/>
        </w:rPr>
        <w:t>英语试题答案</w:t>
      </w:r>
    </w:p>
    <w:p w:rsidR="00887602" w:rsidRPr="00AD258A" w:rsidRDefault="00887602" w:rsidP="00887602">
      <w:pPr>
        <w:adjustRightInd w:val="0"/>
        <w:snapToGrid w:val="0"/>
        <w:spacing w:line="360" w:lineRule="auto"/>
        <w:rPr>
          <w:sz w:val="24"/>
        </w:rPr>
      </w:pPr>
      <w:r w:rsidRPr="00AD258A">
        <w:rPr>
          <w:sz w:val="24"/>
        </w:rPr>
        <w:t>录音稿</w:t>
      </w:r>
    </w:p>
    <w:p w:rsidR="00887602" w:rsidRPr="00AD258A" w:rsidRDefault="00887602" w:rsidP="00887602">
      <w:pPr>
        <w:adjustRightInd w:val="0"/>
        <w:snapToGrid w:val="0"/>
        <w:spacing w:line="276" w:lineRule="auto"/>
        <w:rPr>
          <w:sz w:val="24"/>
        </w:rPr>
      </w:pPr>
      <w:r w:rsidRPr="00AD258A">
        <w:rPr>
          <w:sz w:val="24"/>
        </w:rPr>
        <w:t>一、听句子，根据所听到的内容选择正确的答语。每小题读两遍。（共</w:t>
      </w:r>
      <w:r w:rsidRPr="00AD258A">
        <w:rPr>
          <w:sz w:val="24"/>
        </w:rPr>
        <w:t>6</w:t>
      </w:r>
      <w:r w:rsidRPr="00AD258A">
        <w:rPr>
          <w:sz w:val="24"/>
        </w:rPr>
        <w:t>小题，每小题</w:t>
      </w:r>
      <w:r w:rsidRPr="00AD258A">
        <w:rPr>
          <w:sz w:val="24"/>
        </w:rPr>
        <w:t>1</w:t>
      </w:r>
      <w:r w:rsidRPr="00AD258A">
        <w:rPr>
          <w:sz w:val="24"/>
        </w:rPr>
        <w:t>分，计</w:t>
      </w:r>
      <w:r w:rsidRPr="00AD258A">
        <w:rPr>
          <w:sz w:val="24"/>
        </w:rPr>
        <w:t>6</w:t>
      </w:r>
      <w:r w:rsidRPr="00AD258A">
        <w:rPr>
          <w:sz w:val="24"/>
        </w:rPr>
        <w:t>分）</w:t>
      </w:r>
    </w:p>
    <w:p w:rsidR="00887602" w:rsidRPr="00AD258A" w:rsidRDefault="00887602" w:rsidP="00887602">
      <w:pPr>
        <w:numPr>
          <w:ilvl w:val="0"/>
          <w:numId w:val="32"/>
        </w:numPr>
        <w:rPr>
          <w:sz w:val="24"/>
        </w:rPr>
      </w:pPr>
      <w:r w:rsidRPr="00AD258A">
        <w:rPr>
          <w:sz w:val="24"/>
        </w:rPr>
        <w:t>What’s the matter with you?</w:t>
      </w:r>
    </w:p>
    <w:p w:rsidR="00887602" w:rsidRPr="00AD258A" w:rsidRDefault="00887602" w:rsidP="00887602">
      <w:pPr>
        <w:numPr>
          <w:ilvl w:val="0"/>
          <w:numId w:val="32"/>
        </w:numPr>
        <w:rPr>
          <w:sz w:val="24"/>
        </w:rPr>
      </w:pPr>
      <w:r w:rsidRPr="00AD258A">
        <w:rPr>
          <w:sz w:val="24"/>
        </w:rPr>
        <w:t>Can I help you?</w:t>
      </w:r>
    </w:p>
    <w:p w:rsidR="00887602" w:rsidRPr="00AD258A" w:rsidRDefault="00887602" w:rsidP="00887602">
      <w:pPr>
        <w:numPr>
          <w:ilvl w:val="0"/>
          <w:numId w:val="32"/>
        </w:numPr>
        <w:rPr>
          <w:sz w:val="24"/>
        </w:rPr>
      </w:pPr>
      <w:r w:rsidRPr="00AD258A">
        <w:rPr>
          <w:sz w:val="24"/>
        </w:rPr>
        <w:t>How often do you watch TV?</w:t>
      </w:r>
    </w:p>
    <w:p w:rsidR="00887602" w:rsidRPr="00AD258A" w:rsidRDefault="00887602" w:rsidP="00887602">
      <w:pPr>
        <w:numPr>
          <w:ilvl w:val="0"/>
          <w:numId w:val="32"/>
        </w:numPr>
        <w:rPr>
          <w:sz w:val="24"/>
        </w:rPr>
      </w:pPr>
      <w:r w:rsidRPr="00AD258A">
        <w:rPr>
          <w:sz w:val="24"/>
        </w:rPr>
        <w:t>Do you get to school by bus?</w:t>
      </w:r>
    </w:p>
    <w:p w:rsidR="00887602" w:rsidRPr="00AD258A" w:rsidRDefault="00887602" w:rsidP="00887602">
      <w:pPr>
        <w:numPr>
          <w:ilvl w:val="0"/>
          <w:numId w:val="32"/>
        </w:numPr>
        <w:rPr>
          <w:sz w:val="24"/>
        </w:rPr>
      </w:pPr>
      <w:r w:rsidRPr="00AD258A">
        <w:rPr>
          <w:sz w:val="24"/>
        </w:rPr>
        <w:t>Does your mother like tomatoes?</w:t>
      </w:r>
    </w:p>
    <w:p w:rsidR="00887602" w:rsidRPr="00AD258A" w:rsidRDefault="00887602" w:rsidP="00887602">
      <w:pPr>
        <w:numPr>
          <w:ilvl w:val="0"/>
          <w:numId w:val="32"/>
        </w:numPr>
        <w:rPr>
          <w:sz w:val="24"/>
        </w:rPr>
      </w:pPr>
      <w:r w:rsidRPr="00AD258A">
        <w:rPr>
          <w:sz w:val="24"/>
        </w:rPr>
        <w:t>What’s Sonia like?</w:t>
      </w:r>
    </w:p>
    <w:p w:rsidR="00887602" w:rsidRPr="00AD258A" w:rsidRDefault="00887602" w:rsidP="00887602">
      <w:pPr>
        <w:adjustRightInd w:val="0"/>
        <w:snapToGrid w:val="0"/>
        <w:spacing w:line="276" w:lineRule="auto"/>
        <w:rPr>
          <w:sz w:val="24"/>
        </w:rPr>
      </w:pPr>
      <w:r w:rsidRPr="00AD258A">
        <w:rPr>
          <w:sz w:val="24"/>
        </w:rPr>
        <w:t>二、听句子，选择与你所听到的句子内容相符的图片。并将代表图片的字母填在相应位置上。每小题读两遍。（共</w:t>
      </w:r>
      <w:r w:rsidRPr="00AD258A">
        <w:rPr>
          <w:sz w:val="24"/>
        </w:rPr>
        <w:t>4</w:t>
      </w:r>
      <w:r w:rsidRPr="00AD258A">
        <w:rPr>
          <w:sz w:val="24"/>
        </w:rPr>
        <w:t>小题，每小题</w:t>
      </w:r>
      <w:r w:rsidRPr="00AD258A">
        <w:rPr>
          <w:sz w:val="24"/>
        </w:rPr>
        <w:t>1</w:t>
      </w:r>
      <w:r w:rsidRPr="00AD258A">
        <w:rPr>
          <w:sz w:val="24"/>
        </w:rPr>
        <w:t>分；计</w:t>
      </w:r>
      <w:r w:rsidRPr="00AD258A">
        <w:rPr>
          <w:sz w:val="24"/>
        </w:rPr>
        <w:t>4</w:t>
      </w:r>
      <w:r w:rsidRPr="00AD258A">
        <w:rPr>
          <w:sz w:val="24"/>
        </w:rPr>
        <w:t>分）</w:t>
      </w:r>
    </w:p>
    <w:p w:rsidR="00887602" w:rsidRPr="00AD258A" w:rsidRDefault="00887602" w:rsidP="00887602">
      <w:pPr>
        <w:numPr>
          <w:ilvl w:val="0"/>
          <w:numId w:val="33"/>
        </w:numPr>
        <w:rPr>
          <w:sz w:val="24"/>
        </w:rPr>
      </w:pPr>
      <w:r w:rsidRPr="00AD258A">
        <w:rPr>
          <w:sz w:val="24"/>
        </w:rPr>
        <w:t>Lucy is camping in the mountains.</w:t>
      </w:r>
    </w:p>
    <w:p w:rsidR="00887602" w:rsidRPr="00AD258A" w:rsidRDefault="00887602" w:rsidP="00887602">
      <w:pPr>
        <w:numPr>
          <w:ilvl w:val="0"/>
          <w:numId w:val="33"/>
        </w:numPr>
        <w:rPr>
          <w:sz w:val="24"/>
        </w:rPr>
      </w:pPr>
      <w:r w:rsidRPr="00AD258A">
        <w:rPr>
          <w:sz w:val="24"/>
        </w:rPr>
        <w:t>I usually exercise on weekends.</w:t>
      </w:r>
    </w:p>
    <w:p w:rsidR="00887602" w:rsidRPr="00AD258A" w:rsidRDefault="00887602" w:rsidP="00887602">
      <w:pPr>
        <w:numPr>
          <w:ilvl w:val="0"/>
          <w:numId w:val="33"/>
        </w:numPr>
        <w:rPr>
          <w:sz w:val="24"/>
        </w:rPr>
      </w:pPr>
      <w:r w:rsidRPr="00AD258A">
        <w:rPr>
          <w:sz w:val="24"/>
        </w:rPr>
        <w:t>If you are tired, please go to bed early.</w:t>
      </w:r>
    </w:p>
    <w:p w:rsidR="00887602" w:rsidRPr="00AD258A" w:rsidRDefault="00887602" w:rsidP="00887602">
      <w:pPr>
        <w:numPr>
          <w:ilvl w:val="0"/>
          <w:numId w:val="33"/>
        </w:numPr>
        <w:rPr>
          <w:sz w:val="24"/>
        </w:rPr>
      </w:pPr>
      <w:r w:rsidRPr="00AD258A">
        <w:rPr>
          <w:sz w:val="24"/>
        </w:rPr>
        <w:t>Doctor, I have a stomachache.</w:t>
      </w:r>
    </w:p>
    <w:p w:rsidR="00887602" w:rsidRPr="00AD258A" w:rsidRDefault="00887602" w:rsidP="00887602">
      <w:pPr>
        <w:adjustRightInd w:val="0"/>
        <w:snapToGrid w:val="0"/>
        <w:spacing w:line="276" w:lineRule="auto"/>
        <w:rPr>
          <w:sz w:val="24"/>
        </w:rPr>
      </w:pPr>
      <w:r w:rsidRPr="00AD258A">
        <w:rPr>
          <w:sz w:val="24"/>
        </w:rPr>
        <w:t>三、听对话，根据对话内容及问题选择正确答案。每段对话读两遍。（共</w:t>
      </w:r>
      <w:r w:rsidRPr="00AD258A">
        <w:rPr>
          <w:sz w:val="24"/>
        </w:rPr>
        <w:t>10</w:t>
      </w:r>
      <w:r w:rsidRPr="00AD258A">
        <w:rPr>
          <w:sz w:val="24"/>
        </w:rPr>
        <w:t>小题，每小题</w:t>
      </w:r>
      <w:r w:rsidRPr="00AD258A">
        <w:rPr>
          <w:sz w:val="24"/>
        </w:rPr>
        <w:t>1</w:t>
      </w:r>
      <w:r w:rsidRPr="00AD258A">
        <w:rPr>
          <w:sz w:val="24"/>
        </w:rPr>
        <w:t>分；计</w:t>
      </w:r>
      <w:r w:rsidRPr="00AD258A">
        <w:rPr>
          <w:sz w:val="24"/>
        </w:rPr>
        <w:t>10</w:t>
      </w:r>
      <w:r w:rsidRPr="00AD258A">
        <w:rPr>
          <w:sz w:val="24"/>
        </w:rPr>
        <w:t>分）</w:t>
      </w:r>
    </w:p>
    <w:p w:rsidR="00887602" w:rsidRPr="00AD258A" w:rsidRDefault="00887602" w:rsidP="00887602">
      <w:pPr>
        <w:rPr>
          <w:sz w:val="24"/>
        </w:rPr>
      </w:pPr>
      <w:r w:rsidRPr="00AD258A">
        <w:rPr>
          <w:sz w:val="24"/>
        </w:rPr>
        <w:lastRenderedPageBreak/>
        <w:t>1. M: Hi, Gina. What do you usually do on weekends?</w:t>
      </w:r>
    </w:p>
    <w:p w:rsidR="00887602" w:rsidRPr="00AD258A" w:rsidRDefault="00887602" w:rsidP="00887602">
      <w:pPr>
        <w:rPr>
          <w:sz w:val="24"/>
        </w:rPr>
      </w:pPr>
      <w:r w:rsidRPr="00AD258A">
        <w:rPr>
          <w:sz w:val="24"/>
        </w:rPr>
        <w:t xml:space="preserve">  W: I often go to the movies. What about you, Tony?</w:t>
      </w:r>
    </w:p>
    <w:p w:rsidR="00887602" w:rsidRPr="00AD258A" w:rsidRDefault="00887602" w:rsidP="00887602">
      <w:pPr>
        <w:rPr>
          <w:sz w:val="24"/>
        </w:rPr>
      </w:pPr>
      <w:r w:rsidRPr="00AD258A">
        <w:rPr>
          <w:sz w:val="24"/>
        </w:rPr>
        <w:t xml:space="preserve">  M: Oh, I often watch TV at home.</w:t>
      </w:r>
    </w:p>
    <w:p w:rsidR="00887602" w:rsidRPr="00AD258A" w:rsidRDefault="00887602" w:rsidP="00887602">
      <w:pPr>
        <w:rPr>
          <w:sz w:val="24"/>
        </w:rPr>
      </w:pPr>
      <w:r w:rsidRPr="00AD258A">
        <w:rPr>
          <w:sz w:val="24"/>
        </w:rPr>
        <w:t xml:space="preserve">  Q: What does Tony usually do on weekends?</w:t>
      </w:r>
    </w:p>
    <w:p w:rsidR="00887602" w:rsidRPr="00AD258A" w:rsidRDefault="00887602" w:rsidP="00887602">
      <w:pPr>
        <w:numPr>
          <w:ilvl w:val="0"/>
          <w:numId w:val="34"/>
        </w:numPr>
        <w:rPr>
          <w:sz w:val="24"/>
        </w:rPr>
      </w:pPr>
      <w:r w:rsidRPr="00AD258A">
        <w:rPr>
          <w:sz w:val="24"/>
        </w:rPr>
        <w:t>M: Cindy, you look very healthy. What do you do to stay healthy?</w:t>
      </w:r>
    </w:p>
    <w:p w:rsidR="00887602" w:rsidRPr="00AD258A" w:rsidRDefault="00887602" w:rsidP="00887602">
      <w:pPr>
        <w:rPr>
          <w:sz w:val="24"/>
        </w:rPr>
      </w:pPr>
      <w:r w:rsidRPr="00AD258A">
        <w:rPr>
          <w:sz w:val="24"/>
        </w:rPr>
        <w:t xml:space="preserve">  W: I exercise every day. Exercising helps me to keep in good health.</w:t>
      </w:r>
    </w:p>
    <w:p w:rsidR="00887602" w:rsidRPr="00AD258A" w:rsidRDefault="00887602" w:rsidP="00887602">
      <w:pPr>
        <w:rPr>
          <w:sz w:val="24"/>
        </w:rPr>
      </w:pPr>
      <w:r w:rsidRPr="00AD258A">
        <w:rPr>
          <w:sz w:val="24"/>
        </w:rPr>
        <w:t xml:space="preserve">  Q: How often does Cindy exercise?</w:t>
      </w:r>
    </w:p>
    <w:p w:rsidR="00887602" w:rsidRPr="00AD258A" w:rsidRDefault="00887602" w:rsidP="00887602">
      <w:pPr>
        <w:numPr>
          <w:ilvl w:val="0"/>
          <w:numId w:val="34"/>
        </w:numPr>
        <w:rPr>
          <w:sz w:val="24"/>
        </w:rPr>
      </w:pPr>
      <w:r w:rsidRPr="00AD258A">
        <w:rPr>
          <w:sz w:val="24"/>
        </w:rPr>
        <w:t>M: Hi, Mary. I see you eat junk food very often. Why?</w:t>
      </w:r>
    </w:p>
    <w:p w:rsidR="00887602" w:rsidRPr="00AD258A" w:rsidRDefault="00887602" w:rsidP="00887602">
      <w:pPr>
        <w:rPr>
          <w:sz w:val="24"/>
        </w:rPr>
      </w:pPr>
      <w:r w:rsidRPr="00AD258A">
        <w:rPr>
          <w:sz w:val="24"/>
        </w:rPr>
        <w:t xml:space="preserve">  W: It’s my favorite. How about you, Frank?</w:t>
      </w:r>
    </w:p>
    <w:p w:rsidR="00887602" w:rsidRPr="00AD258A" w:rsidRDefault="00887602" w:rsidP="00887602">
      <w:pPr>
        <w:rPr>
          <w:sz w:val="24"/>
        </w:rPr>
      </w:pPr>
      <w:r w:rsidRPr="00AD258A">
        <w:rPr>
          <w:sz w:val="24"/>
        </w:rPr>
        <w:t xml:space="preserve">  M: Vegetables. I eat them every day.</w:t>
      </w:r>
    </w:p>
    <w:p w:rsidR="00887602" w:rsidRPr="00AD258A" w:rsidRDefault="00887602" w:rsidP="00887602">
      <w:pPr>
        <w:rPr>
          <w:sz w:val="24"/>
        </w:rPr>
      </w:pPr>
      <w:r w:rsidRPr="00AD258A">
        <w:rPr>
          <w:sz w:val="24"/>
        </w:rPr>
        <w:t xml:space="preserve">  Q: What food does Frank like best?</w:t>
      </w:r>
    </w:p>
    <w:p w:rsidR="00887602" w:rsidRPr="00AD258A" w:rsidRDefault="00887602" w:rsidP="00887602">
      <w:pPr>
        <w:numPr>
          <w:ilvl w:val="0"/>
          <w:numId w:val="34"/>
        </w:numPr>
        <w:rPr>
          <w:sz w:val="24"/>
        </w:rPr>
      </w:pPr>
      <w:r w:rsidRPr="00AD258A">
        <w:rPr>
          <w:sz w:val="24"/>
        </w:rPr>
        <w:t>W: Eric, you drink milk every day? Do you like it?</w:t>
      </w:r>
    </w:p>
    <w:p w:rsidR="00887602" w:rsidRPr="00AD258A" w:rsidRDefault="00887602" w:rsidP="00887602">
      <w:pPr>
        <w:rPr>
          <w:sz w:val="24"/>
        </w:rPr>
      </w:pPr>
      <w:r w:rsidRPr="00AD258A">
        <w:rPr>
          <w:sz w:val="24"/>
        </w:rPr>
        <w:t xml:space="preserve">  M: No, but my mum wants me to drink it. She says it’s good for my </w:t>
      </w:r>
    </w:p>
    <w:p w:rsidR="00887602" w:rsidRPr="00AD258A" w:rsidRDefault="00887602" w:rsidP="00887602">
      <w:pPr>
        <w:rPr>
          <w:sz w:val="24"/>
        </w:rPr>
      </w:pPr>
      <w:r w:rsidRPr="00AD258A">
        <w:rPr>
          <w:sz w:val="24"/>
        </w:rPr>
        <w:t xml:space="preserve">     health.</w:t>
      </w:r>
    </w:p>
    <w:p w:rsidR="00887602" w:rsidRPr="00AD258A" w:rsidRDefault="00887602" w:rsidP="00887602">
      <w:pPr>
        <w:rPr>
          <w:sz w:val="24"/>
        </w:rPr>
      </w:pPr>
      <w:r w:rsidRPr="00AD258A">
        <w:rPr>
          <w:sz w:val="24"/>
        </w:rPr>
        <w:t xml:space="preserve">  Q: Why does the boy drink milk every day?</w:t>
      </w:r>
    </w:p>
    <w:p w:rsidR="00887602" w:rsidRPr="00AD258A" w:rsidRDefault="00887602" w:rsidP="00887602">
      <w:pPr>
        <w:numPr>
          <w:ilvl w:val="0"/>
          <w:numId w:val="34"/>
        </w:numPr>
        <w:rPr>
          <w:sz w:val="24"/>
        </w:rPr>
      </w:pPr>
      <w:r w:rsidRPr="00AD258A">
        <w:rPr>
          <w:sz w:val="24"/>
        </w:rPr>
        <w:t>M: You look tired. Did you study late last night</w:t>
      </w:r>
      <w:r w:rsidRPr="00AD258A">
        <w:rPr>
          <w:sz w:val="24"/>
        </w:rPr>
        <w:t>？</w:t>
      </w:r>
    </w:p>
    <w:p w:rsidR="00887602" w:rsidRPr="00AD258A" w:rsidRDefault="00887602" w:rsidP="00887602">
      <w:pPr>
        <w:rPr>
          <w:sz w:val="24"/>
        </w:rPr>
      </w:pPr>
      <w:r w:rsidRPr="00AD258A">
        <w:rPr>
          <w:sz w:val="24"/>
        </w:rPr>
        <w:t xml:space="preserve">  W: Yeah. I did my homework very late. I often sleep for five hours </w:t>
      </w:r>
    </w:p>
    <w:p w:rsidR="00887602" w:rsidRPr="00AD258A" w:rsidRDefault="00887602" w:rsidP="00887602">
      <w:pPr>
        <w:rPr>
          <w:sz w:val="24"/>
        </w:rPr>
      </w:pPr>
      <w:r w:rsidRPr="00AD258A">
        <w:rPr>
          <w:sz w:val="24"/>
        </w:rPr>
        <w:t xml:space="preserve">     every night.</w:t>
      </w:r>
    </w:p>
    <w:p w:rsidR="00887602" w:rsidRPr="00AD258A" w:rsidRDefault="00887602" w:rsidP="00887602">
      <w:pPr>
        <w:rPr>
          <w:sz w:val="24"/>
        </w:rPr>
      </w:pPr>
      <w:r w:rsidRPr="00AD258A">
        <w:rPr>
          <w:sz w:val="24"/>
        </w:rPr>
        <w:t xml:space="preserve">  Q: How many hours does the girl sleep every night?</w:t>
      </w:r>
    </w:p>
    <w:p w:rsidR="00887602" w:rsidRPr="00AD258A" w:rsidRDefault="00887602" w:rsidP="00887602">
      <w:pPr>
        <w:numPr>
          <w:ilvl w:val="0"/>
          <w:numId w:val="34"/>
        </w:numPr>
        <w:rPr>
          <w:sz w:val="24"/>
        </w:rPr>
      </w:pPr>
      <w:r w:rsidRPr="00AD258A">
        <w:rPr>
          <w:sz w:val="24"/>
        </w:rPr>
        <w:t>W: I eat fruit and vegetables everyday. Do you like them, Hector?</w:t>
      </w:r>
    </w:p>
    <w:p w:rsidR="00887602" w:rsidRPr="00AD258A" w:rsidRDefault="00887602" w:rsidP="00887602">
      <w:pPr>
        <w:rPr>
          <w:sz w:val="24"/>
        </w:rPr>
      </w:pPr>
      <w:r w:rsidRPr="00AD258A">
        <w:rPr>
          <w:sz w:val="24"/>
        </w:rPr>
        <w:t xml:space="preserve">  M: No, I don’t. But I like junk food. And I hardly ever exercise. What </w:t>
      </w:r>
    </w:p>
    <w:p w:rsidR="00887602" w:rsidRPr="00AD258A" w:rsidRDefault="00887602" w:rsidP="00887602">
      <w:pPr>
        <w:rPr>
          <w:sz w:val="24"/>
        </w:rPr>
      </w:pPr>
      <w:r w:rsidRPr="00AD258A">
        <w:rPr>
          <w:sz w:val="24"/>
        </w:rPr>
        <w:t xml:space="preserve">     about you, Lucy?</w:t>
      </w:r>
    </w:p>
    <w:p w:rsidR="00887602" w:rsidRPr="00AD258A" w:rsidRDefault="00887602" w:rsidP="00887602">
      <w:pPr>
        <w:rPr>
          <w:sz w:val="24"/>
        </w:rPr>
      </w:pPr>
      <w:r w:rsidRPr="00AD258A">
        <w:rPr>
          <w:sz w:val="24"/>
        </w:rPr>
        <w:t xml:space="preserve">  W: I exercise every day. </w:t>
      </w:r>
    </w:p>
    <w:p w:rsidR="00887602" w:rsidRPr="00AD258A" w:rsidRDefault="00887602" w:rsidP="00887602">
      <w:pPr>
        <w:rPr>
          <w:sz w:val="24"/>
        </w:rPr>
      </w:pPr>
      <w:r w:rsidRPr="00AD258A">
        <w:rPr>
          <w:sz w:val="24"/>
        </w:rPr>
        <w:t xml:space="preserve">  Q: Who has a healthy lifestyle?</w:t>
      </w:r>
    </w:p>
    <w:p w:rsidR="00887602" w:rsidRPr="00AD258A" w:rsidRDefault="00887602" w:rsidP="00887602">
      <w:pPr>
        <w:numPr>
          <w:ilvl w:val="0"/>
          <w:numId w:val="34"/>
        </w:numPr>
        <w:rPr>
          <w:sz w:val="24"/>
        </w:rPr>
      </w:pPr>
      <w:r w:rsidRPr="00AD258A">
        <w:rPr>
          <w:sz w:val="24"/>
        </w:rPr>
        <w:t>W: Hey, boy! What’s wrong with you?</w:t>
      </w:r>
    </w:p>
    <w:p w:rsidR="00887602" w:rsidRPr="00AD258A" w:rsidRDefault="00887602" w:rsidP="00887602">
      <w:pPr>
        <w:rPr>
          <w:sz w:val="24"/>
        </w:rPr>
      </w:pPr>
      <w:r w:rsidRPr="00AD258A">
        <w:rPr>
          <w:sz w:val="24"/>
        </w:rPr>
        <w:t xml:space="preserve">   M: I am not feeling well. I have a sore throat.</w:t>
      </w:r>
    </w:p>
    <w:p w:rsidR="00887602" w:rsidRPr="00AD258A" w:rsidRDefault="00887602" w:rsidP="00887602">
      <w:pPr>
        <w:rPr>
          <w:sz w:val="24"/>
        </w:rPr>
      </w:pPr>
      <w:r w:rsidRPr="00AD258A">
        <w:rPr>
          <w:sz w:val="24"/>
        </w:rPr>
        <w:t xml:space="preserve">   Q: What’s the matter with the boy?</w:t>
      </w:r>
    </w:p>
    <w:p w:rsidR="00887602" w:rsidRPr="00AD258A" w:rsidRDefault="00887602" w:rsidP="00887602">
      <w:pPr>
        <w:numPr>
          <w:ilvl w:val="0"/>
          <w:numId w:val="34"/>
        </w:numPr>
        <w:rPr>
          <w:sz w:val="24"/>
        </w:rPr>
      </w:pPr>
      <w:r w:rsidRPr="00AD258A">
        <w:rPr>
          <w:sz w:val="24"/>
        </w:rPr>
        <w:t>W: Oh, dear! I have a bad toothache. What should I do?</w:t>
      </w:r>
    </w:p>
    <w:p w:rsidR="00887602" w:rsidRPr="00AD258A" w:rsidRDefault="00887602" w:rsidP="00887602">
      <w:pPr>
        <w:rPr>
          <w:sz w:val="24"/>
        </w:rPr>
      </w:pPr>
      <w:r w:rsidRPr="00AD258A">
        <w:rPr>
          <w:sz w:val="24"/>
        </w:rPr>
        <w:t xml:space="preserve">   M: I think you should see a dentist at once.</w:t>
      </w:r>
    </w:p>
    <w:p w:rsidR="00887602" w:rsidRPr="00AD258A" w:rsidRDefault="00887602" w:rsidP="00887602">
      <w:pPr>
        <w:rPr>
          <w:sz w:val="24"/>
        </w:rPr>
      </w:pPr>
      <w:r w:rsidRPr="00AD258A">
        <w:rPr>
          <w:sz w:val="24"/>
        </w:rPr>
        <w:t xml:space="preserve">   Q: What should the woman do?</w:t>
      </w:r>
    </w:p>
    <w:p w:rsidR="00887602" w:rsidRPr="00AD258A" w:rsidRDefault="00887602" w:rsidP="00887602">
      <w:pPr>
        <w:numPr>
          <w:ilvl w:val="0"/>
          <w:numId w:val="34"/>
        </w:numPr>
        <w:rPr>
          <w:sz w:val="24"/>
        </w:rPr>
      </w:pPr>
      <w:r w:rsidRPr="00AD258A">
        <w:rPr>
          <w:sz w:val="24"/>
        </w:rPr>
        <w:t>W: What are you doing for vacation, Ben?</w:t>
      </w:r>
    </w:p>
    <w:p w:rsidR="00887602" w:rsidRPr="00AD258A" w:rsidRDefault="00887602" w:rsidP="00887602">
      <w:pPr>
        <w:rPr>
          <w:sz w:val="24"/>
        </w:rPr>
      </w:pPr>
      <w:r w:rsidRPr="00AD258A">
        <w:rPr>
          <w:sz w:val="24"/>
        </w:rPr>
        <w:t xml:space="preserve">   M: I’m going to </w:t>
      </w:r>
      <w:smartTag w:uri="urn:schemas-microsoft-com:office:smarttags" w:element="place">
        <w:r w:rsidRPr="00AD258A">
          <w:rPr>
            <w:sz w:val="24"/>
          </w:rPr>
          <w:t>Hong Kong</w:t>
        </w:r>
      </w:smartTag>
      <w:r w:rsidRPr="00AD258A">
        <w:rPr>
          <w:sz w:val="24"/>
        </w:rPr>
        <w:t xml:space="preserve"> with my friends.</w:t>
      </w:r>
    </w:p>
    <w:p w:rsidR="00887602" w:rsidRPr="00AD258A" w:rsidRDefault="00887602" w:rsidP="00887602">
      <w:pPr>
        <w:rPr>
          <w:sz w:val="24"/>
        </w:rPr>
      </w:pPr>
      <w:r w:rsidRPr="00AD258A">
        <w:rPr>
          <w:sz w:val="24"/>
        </w:rPr>
        <w:t xml:space="preserve">   Q: What is the man doing for vacation?</w:t>
      </w:r>
    </w:p>
    <w:p w:rsidR="00887602" w:rsidRPr="00AD258A" w:rsidRDefault="00887602" w:rsidP="00887602">
      <w:pPr>
        <w:numPr>
          <w:ilvl w:val="0"/>
          <w:numId w:val="34"/>
        </w:numPr>
        <w:rPr>
          <w:sz w:val="24"/>
        </w:rPr>
      </w:pPr>
      <w:r w:rsidRPr="00AD258A">
        <w:rPr>
          <w:sz w:val="24"/>
        </w:rPr>
        <w:t xml:space="preserve">M: Mary, I know you are going to </w:t>
      </w:r>
      <w:smartTag w:uri="urn:schemas-microsoft-com:office:smarttags" w:element="State">
        <w:smartTag w:uri="urn:schemas-microsoft-com:office:smarttags" w:element="place">
          <w:r w:rsidRPr="00AD258A">
            <w:rPr>
              <w:sz w:val="24"/>
            </w:rPr>
            <w:t>Hawaii</w:t>
          </w:r>
        </w:smartTag>
      </w:smartTag>
      <w:r w:rsidRPr="00AD258A">
        <w:rPr>
          <w:sz w:val="24"/>
        </w:rPr>
        <w:t xml:space="preserve">. But how long are you  </w:t>
      </w:r>
    </w:p>
    <w:p w:rsidR="00887602" w:rsidRPr="00AD258A" w:rsidRDefault="00887602" w:rsidP="00887602">
      <w:pPr>
        <w:rPr>
          <w:sz w:val="24"/>
        </w:rPr>
      </w:pPr>
      <w:r w:rsidRPr="00AD258A">
        <w:rPr>
          <w:sz w:val="24"/>
        </w:rPr>
        <w:t xml:space="preserve">      staying there?</w:t>
      </w:r>
    </w:p>
    <w:p w:rsidR="00887602" w:rsidRPr="00AD258A" w:rsidRDefault="00887602" w:rsidP="00887602">
      <w:pPr>
        <w:rPr>
          <w:sz w:val="24"/>
        </w:rPr>
      </w:pPr>
      <w:r w:rsidRPr="00AD258A">
        <w:rPr>
          <w:sz w:val="24"/>
        </w:rPr>
        <w:t xml:space="preserve">   W: Oh, for about four weeks.</w:t>
      </w:r>
    </w:p>
    <w:p w:rsidR="00887602" w:rsidRPr="00AD258A" w:rsidRDefault="00887602" w:rsidP="00887602">
      <w:pPr>
        <w:rPr>
          <w:sz w:val="24"/>
        </w:rPr>
      </w:pPr>
      <w:r w:rsidRPr="00AD258A">
        <w:rPr>
          <w:sz w:val="24"/>
        </w:rPr>
        <w:t xml:space="preserve">   Q: How long is Mary staying in </w:t>
      </w:r>
      <w:smartTag w:uri="urn:schemas-microsoft-com:office:smarttags" w:element="State">
        <w:smartTag w:uri="urn:schemas-microsoft-com:office:smarttags" w:element="place">
          <w:r w:rsidRPr="00AD258A">
            <w:rPr>
              <w:sz w:val="24"/>
            </w:rPr>
            <w:t>Hawaii</w:t>
          </w:r>
        </w:smartTag>
      </w:smartTag>
      <w:r w:rsidRPr="00AD258A">
        <w:rPr>
          <w:sz w:val="24"/>
        </w:rPr>
        <w:t>?</w:t>
      </w:r>
    </w:p>
    <w:p w:rsidR="00887602" w:rsidRPr="00AD258A" w:rsidRDefault="00887602" w:rsidP="00887602">
      <w:pPr>
        <w:adjustRightInd w:val="0"/>
        <w:snapToGrid w:val="0"/>
        <w:spacing w:line="276" w:lineRule="auto"/>
        <w:rPr>
          <w:sz w:val="24"/>
          <w:lang w:val="pt-BR"/>
        </w:rPr>
      </w:pPr>
      <w:r w:rsidRPr="00AD258A">
        <w:rPr>
          <w:sz w:val="24"/>
        </w:rPr>
        <w:t>四、听短文</w:t>
      </w:r>
      <w:r w:rsidRPr="00AD258A">
        <w:rPr>
          <w:sz w:val="24"/>
          <w:lang w:val="pt-BR"/>
        </w:rPr>
        <w:t>，</w:t>
      </w:r>
      <w:r w:rsidRPr="00AD258A">
        <w:rPr>
          <w:sz w:val="24"/>
        </w:rPr>
        <w:t>根据短文内容选择正确答案。短文读三遍。</w:t>
      </w:r>
      <w:r w:rsidRPr="00AD258A">
        <w:rPr>
          <w:sz w:val="24"/>
          <w:lang w:val="pt-BR"/>
        </w:rPr>
        <w:t>（</w:t>
      </w:r>
      <w:r w:rsidRPr="00AD258A">
        <w:rPr>
          <w:sz w:val="24"/>
        </w:rPr>
        <w:t>共</w:t>
      </w:r>
      <w:r w:rsidRPr="00AD258A">
        <w:rPr>
          <w:sz w:val="24"/>
          <w:lang w:val="pt-BR"/>
        </w:rPr>
        <w:t>5</w:t>
      </w:r>
      <w:r w:rsidRPr="00AD258A">
        <w:rPr>
          <w:sz w:val="24"/>
        </w:rPr>
        <w:t>小题</w:t>
      </w:r>
      <w:r w:rsidRPr="00AD258A">
        <w:rPr>
          <w:sz w:val="24"/>
          <w:lang w:val="pt-BR"/>
        </w:rPr>
        <w:t>，</w:t>
      </w:r>
      <w:r w:rsidRPr="00AD258A">
        <w:rPr>
          <w:sz w:val="24"/>
        </w:rPr>
        <w:t>每小题</w:t>
      </w:r>
      <w:r w:rsidRPr="00AD258A">
        <w:rPr>
          <w:sz w:val="24"/>
          <w:lang w:val="pt-BR"/>
        </w:rPr>
        <w:t>1</w:t>
      </w:r>
      <w:r w:rsidRPr="00AD258A">
        <w:rPr>
          <w:sz w:val="24"/>
        </w:rPr>
        <w:t>分</w:t>
      </w:r>
      <w:r w:rsidRPr="00AD258A">
        <w:rPr>
          <w:sz w:val="24"/>
          <w:lang w:val="pt-BR"/>
        </w:rPr>
        <w:t>，</w:t>
      </w:r>
      <w:r w:rsidRPr="00AD258A">
        <w:rPr>
          <w:sz w:val="24"/>
        </w:rPr>
        <w:t>计</w:t>
      </w:r>
      <w:r w:rsidRPr="00AD258A">
        <w:rPr>
          <w:sz w:val="24"/>
          <w:lang w:val="pt-BR"/>
        </w:rPr>
        <w:t>5</w:t>
      </w:r>
      <w:r w:rsidRPr="00AD258A">
        <w:rPr>
          <w:sz w:val="24"/>
        </w:rPr>
        <w:t>分</w:t>
      </w:r>
      <w:r w:rsidRPr="00AD258A">
        <w:rPr>
          <w:sz w:val="24"/>
          <w:lang w:val="pt-BR"/>
        </w:rPr>
        <w:t>）</w:t>
      </w:r>
    </w:p>
    <w:p w:rsidR="00887602" w:rsidRPr="00AD258A" w:rsidRDefault="00887602" w:rsidP="00887602">
      <w:pPr>
        <w:spacing w:line="360" w:lineRule="auto"/>
        <w:jc w:val="left"/>
        <w:rPr>
          <w:sz w:val="24"/>
        </w:rPr>
      </w:pPr>
      <w:r w:rsidRPr="00AD258A">
        <w:rPr>
          <w:sz w:val="24"/>
        </w:rPr>
        <w:t>Dear Tom</w:t>
      </w:r>
      <w:r w:rsidRPr="00AD258A">
        <w:rPr>
          <w:sz w:val="24"/>
        </w:rPr>
        <w:t>，</w:t>
      </w:r>
    </w:p>
    <w:p w:rsidR="00887602" w:rsidRPr="00AD258A" w:rsidRDefault="00887602" w:rsidP="00887602">
      <w:pPr>
        <w:spacing w:line="360" w:lineRule="auto"/>
        <w:jc w:val="left"/>
        <w:rPr>
          <w:sz w:val="24"/>
        </w:rPr>
      </w:pPr>
      <w:r w:rsidRPr="00AD258A">
        <w:rPr>
          <w:sz w:val="24"/>
        </w:rPr>
        <w:t xml:space="preserve">   Thanks for your invitation to your house next week. I’d love to</w:t>
      </w:r>
      <w:r w:rsidRPr="00AD258A">
        <w:rPr>
          <w:sz w:val="24"/>
        </w:rPr>
        <w:t>，</w:t>
      </w:r>
      <w:r w:rsidRPr="00AD258A">
        <w:rPr>
          <w:sz w:val="24"/>
        </w:rPr>
        <w:t>but I can’t. On Monday</w:t>
      </w:r>
      <w:r w:rsidRPr="00AD258A">
        <w:rPr>
          <w:sz w:val="24"/>
        </w:rPr>
        <w:t>，</w:t>
      </w:r>
      <w:r w:rsidRPr="00AD258A">
        <w:rPr>
          <w:sz w:val="24"/>
        </w:rPr>
        <w:t xml:space="preserve">I have to go to see a dentist. On Tuesday and Wednesday I have to study </w:t>
      </w:r>
      <w:r w:rsidRPr="00AD258A">
        <w:rPr>
          <w:sz w:val="24"/>
        </w:rPr>
        <w:lastRenderedPageBreak/>
        <w:t>math</w:t>
      </w:r>
      <w:r w:rsidRPr="00AD258A">
        <w:rPr>
          <w:sz w:val="24"/>
        </w:rPr>
        <w:t>，</w:t>
      </w:r>
      <w:r w:rsidRPr="00AD258A">
        <w:rPr>
          <w:sz w:val="24"/>
        </w:rPr>
        <w:t>because I am having a test on Thursday. I’m going to play soccer with my cousin on Friday. On Saturday</w:t>
      </w:r>
      <w:r w:rsidRPr="00AD258A">
        <w:rPr>
          <w:sz w:val="24"/>
        </w:rPr>
        <w:t>，</w:t>
      </w:r>
      <w:r w:rsidRPr="00AD258A">
        <w:rPr>
          <w:sz w:val="24"/>
        </w:rPr>
        <w:t>I am going to the supermarket with my mother. I am going to visit you when I am free.</w:t>
      </w:r>
    </w:p>
    <w:p w:rsidR="00887602" w:rsidRPr="00AD258A" w:rsidRDefault="00887602" w:rsidP="00887602">
      <w:pPr>
        <w:spacing w:line="360" w:lineRule="auto"/>
        <w:jc w:val="left"/>
        <w:rPr>
          <w:sz w:val="24"/>
        </w:rPr>
      </w:pPr>
      <w:r w:rsidRPr="00AD258A">
        <w:rPr>
          <w:sz w:val="24"/>
        </w:rPr>
        <w:t xml:space="preserve">                                                     Yours</w:t>
      </w:r>
      <w:r w:rsidRPr="00AD258A">
        <w:rPr>
          <w:sz w:val="24"/>
        </w:rPr>
        <w:t>，</w:t>
      </w:r>
    </w:p>
    <w:p w:rsidR="00887602" w:rsidRPr="00AD258A" w:rsidRDefault="00887602" w:rsidP="00887602">
      <w:pPr>
        <w:spacing w:line="360" w:lineRule="auto"/>
        <w:jc w:val="left"/>
        <w:rPr>
          <w:lang w:val="pt-BR"/>
        </w:rPr>
      </w:pPr>
      <w:r w:rsidRPr="00AD258A">
        <w:rPr>
          <w:sz w:val="24"/>
        </w:rPr>
        <w:t xml:space="preserve">                                                      Dave</w:t>
      </w:r>
    </w:p>
    <w:p w:rsidR="00887602" w:rsidRPr="00AD258A" w:rsidRDefault="00887602" w:rsidP="00887602">
      <w:pPr>
        <w:rPr>
          <w:sz w:val="24"/>
        </w:rPr>
      </w:pPr>
    </w:p>
    <w:p w:rsidR="00887602" w:rsidRPr="00AD258A" w:rsidRDefault="00887602" w:rsidP="00887602">
      <w:pPr>
        <w:rPr>
          <w:sz w:val="24"/>
        </w:rPr>
      </w:pPr>
    </w:p>
    <w:p w:rsidR="00CB7120" w:rsidRPr="00887602" w:rsidRDefault="00CB7120" w:rsidP="00AC3F19">
      <w:pPr>
        <w:rPr>
          <w:lang w:val="pt-BR"/>
        </w:rPr>
      </w:pPr>
    </w:p>
    <w:sectPr w:rsidR="00CB7120" w:rsidRPr="00887602"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412" w:rsidRDefault="00A33412" w:rsidP="00324F57">
      <w:r>
        <w:separator/>
      </w:r>
    </w:p>
  </w:endnote>
  <w:endnote w:type="continuationSeparator" w:id="1">
    <w:p w:rsidR="00A33412" w:rsidRDefault="00A33412"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412" w:rsidRDefault="00A33412" w:rsidP="00324F57">
      <w:r>
        <w:separator/>
      </w:r>
    </w:p>
  </w:footnote>
  <w:footnote w:type="continuationSeparator" w:id="1">
    <w:p w:rsidR="00A33412" w:rsidRDefault="00A33412"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3E15A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3E15A3"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887602">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3E15A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multiLevelType w:val="singleLevel"/>
    <w:tmpl w:val="00000000"/>
    <w:lvl w:ilvl="0">
      <w:start w:val="3"/>
      <w:numFmt w:val="decimal"/>
      <w:suff w:val="nothing"/>
      <w:lvlText w:val="%1."/>
      <w:lvlJc w:val="left"/>
    </w:lvl>
  </w:abstractNum>
  <w:abstractNum w:abstractNumId="11">
    <w:nsid w:val="00000001"/>
    <w:multiLevelType w:val="singleLevel"/>
    <w:tmpl w:val="00000001"/>
    <w:lvl w:ilvl="0">
      <w:start w:val="2"/>
      <w:numFmt w:val="chineseCounting"/>
      <w:suff w:val="nothing"/>
      <w:lvlText w:val="%1、"/>
      <w:lvlJc w:val="left"/>
    </w:lvl>
  </w:abstractNum>
  <w:abstractNum w:abstractNumId="12">
    <w:nsid w:val="00000002"/>
    <w:multiLevelType w:val="singleLevel"/>
    <w:tmpl w:val="00000002"/>
    <w:lvl w:ilvl="0">
      <w:start w:val="1"/>
      <w:numFmt w:val="upperLetter"/>
      <w:suff w:val="nothing"/>
      <w:lvlText w:val="（%1）"/>
      <w:lvlJc w:val="left"/>
    </w:lvl>
  </w:abstractNum>
  <w:abstractNum w:abstractNumId="13">
    <w:nsid w:val="00000003"/>
    <w:multiLevelType w:val="singleLevel"/>
    <w:tmpl w:val="00000003"/>
    <w:lvl w:ilvl="0">
      <w:start w:val="1"/>
      <w:numFmt w:val="decimal"/>
      <w:suff w:val="nothing"/>
      <w:lvlText w:val="%1."/>
      <w:lvlJc w:val="left"/>
    </w:lvl>
  </w:abstractNum>
  <w:abstractNum w:abstractNumId="14">
    <w:nsid w:val="00000009"/>
    <w:multiLevelType w:val="singleLevel"/>
    <w:tmpl w:val="00000009"/>
    <w:lvl w:ilvl="0">
      <w:start w:val="2"/>
      <w:numFmt w:val="chineseCounting"/>
      <w:suff w:val="nothing"/>
      <w:lvlText w:val="%1、"/>
      <w:lvlJc w:val="left"/>
    </w:lvl>
  </w:abstractNum>
  <w:abstractNum w:abstractNumId="15">
    <w:nsid w:val="0000000A"/>
    <w:multiLevelType w:val="singleLevel"/>
    <w:tmpl w:val="0000000A"/>
    <w:lvl w:ilvl="0">
      <w:start w:val="1"/>
      <w:numFmt w:val="chineseCounting"/>
      <w:suff w:val="nothing"/>
      <w:lvlText w:val="%1、"/>
      <w:lvlJc w:val="left"/>
    </w:lvl>
  </w:abstractNum>
  <w:abstractNum w:abstractNumId="16">
    <w:nsid w:val="0000000B"/>
    <w:multiLevelType w:val="singleLevel"/>
    <w:tmpl w:val="0000000B"/>
    <w:lvl w:ilvl="0">
      <w:start w:val="1"/>
      <w:numFmt w:val="decimal"/>
      <w:suff w:val="space"/>
      <w:lvlText w:val="%1."/>
      <w:lvlJc w:val="left"/>
    </w:lvl>
  </w:abstractNum>
  <w:abstractNum w:abstractNumId="17">
    <w:nsid w:val="0000000C"/>
    <w:multiLevelType w:val="singleLevel"/>
    <w:tmpl w:val="0000000C"/>
    <w:lvl w:ilvl="0">
      <w:start w:val="2"/>
      <w:numFmt w:val="decimal"/>
      <w:suff w:val="space"/>
      <w:lvlText w:val="%1."/>
      <w:lvlJc w:val="left"/>
    </w:lvl>
  </w:abstractNum>
  <w:abstractNum w:abstractNumId="18">
    <w:nsid w:val="0000000E"/>
    <w:multiLevelType w:val="singleLevel"/>
    <w:tmpl w:val="0000000E"/>
    <w:lvl w:ilvl="0">
      <w:start w:val="7"/>
      <w:numFmt w:val="decimal"/>
      <w:suff w:val="nothing"/>
      <w:lvlText w:val="%1、"/>
      <w:lvlJc w:val="left"/>
    </w:lvl>
  </w:abstractNum>
  <w:abstractNum w:abstractNumId="19">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20">
    <w:nsid w:val="036D1C62"/>
    <w:multiLevelType w:val="hybridMultilevel"/>
    <w:tmpl w:val="A3A47D94"/>
    <w:lvl w:ilvl="0" w:tplc="1408C92E">
      <w:start w:val="1"/>
      <w:numFmt w:val="upperLetter"/>
      <w:lvlText w:val="%1."/>
      <w:lvlJc w:val="left"/>
      <w:pPr>
        <w:tabs>
          <w:tab w:val="num" w:pos="1560"/>
        </w:tabs>
        <w:ind w:left="1560" w:hanging="360"/>
      </w:pPr>
      <w:rPr>
        <w:rFonts w:hint="default"/>
      </w:rPr>
    </w:lvl>
    <w:lvl w:ilvl="1" w:tplc="04090019" w:tentative="1">
      <w:start w:val="1"/>
      <w:numFmt w:val="lowerLetter"/>
      <w:lvlText w:val="%2)"/>
      <w:lvlJc w:val="left"/>
      <w:pPr>
        <w:tabs>
          <w:tab w:val="num" w:pos="2040"/>
        </w:tabs>
        <w:ind w:left="2040" w:hanging="420"/>
      </w:pPr>
    </w:lvl>
    <w:lvl w:ilvl="2" w:tplc="0409001B" w:tentative="1">
      <w:start w:val="1"/>
      <w:numFmt w:val="lowerRoman"/>
      <w:lvlText w:val="%3."/>
      <w:lvlJc w:val="right"/>
      <w:pPr>
        <w:tabs>
          <w:tab w:val="num" w:pos="2460"/>
        </w:tabs>
        <w:ind w:left="2460" w:hanging="420"/>
      </w:pPr>
    </w:lvl>
    <w:lvl w:ilvl="3" w:tplc="0409000F" w:tentative="1">
      <w:start w:val="1"/>
      <w:numFmt w:val="decimal"/>
      <w:lvlText w:val="%4."/>
      <w:lvlJc w:val="left"/>
      <w:pPr>
        <w:tabs>
          <w:tab w:val="num" w:pos="2880"/>
        </w:tabs>
        <w:ind w:left="2880" w:hanging="420"/>
      </w:pPr>
    </w:lvl>
    <w:lvl w:ilvl="4" w:tplc="04090019" w:tentative="1">
      <w:start w:val="1"/>
      <w:numFmt w:val="lowerLetter"/>
      <w:lvlText w:val="%5)"/>
      <w:lvlJc w:val="left"/>
      <w:pPr>
        <w:tabs>
          <w:tab w:val="num" w:pos="3300"/>
        </w:tabs>
        <w:ind w:left="3300" w:hanging="420"/>
      </w:pPr>
    </w:lvl>
    <w:lvl w:ilvl="5" w:tplc="0409001B" w:tentative="1">
      <w:start w:val="1"/>
      <w:numFmt w:val="lowerRoman"/>
      <w:lvlText w:val="%6."/>
      <w:lvlJc w:val="right"/>
      <w:pPr>
        <w:tabs>
          <w:tab w:val="num" w:pos="3720"/>
        </w:tabs>
        <w:ind w:left="3720" w:hanging="420"/>
      </w:pPr>
    </w:lvl>
    <w:lvl w:ilvl="6" w:tplc="0409000F" w:tentative="1">
      <w:start w:val="1"/>
      <w:numFmt w:val="decimal"/>
      <w:lvlText w:val="%7."/>
      <w:lvlJc w:val="left"/>
      <w:pPr>
        <w:tabs>
          <w:tab w:val="num" w:pos="4140"/>
        </w:tabs>
        <w:ind w:left="4140" w:hanging="420"/>
      </w:pPr>
    </w:lvl>
    <w:lvl w:ilvl="7" w:tplc="04090019" w:tentative="1">
      <w:start w:val="1"/>
      <w:numFmt w:val="lowerLetter"/>
      <w:lvlText w:val="%8)"/>
      <w:lvlJc w:val="left"/>
      <w:pPr>
        <w:tabs>
          <w:tab w:val="num" w:pos="4560"/>
        </w:tabs>
        <w:ind w:left="4560" w:hanging="420"/>
      </w:pPr>
    </w:lvl>
    <w:lvl w:ilvl="8" w:tplc="0409001B" w:tentative="1">
      <w:start w:val="1"/>
      <w:numFmt w:val="lowerRoman"/>
      <w:lvlText w:val="%9."/>
      <w:lvlJc w:val="right"/>
      <w:pPr>
        <w:tabs>
          <w:tab w:val="num" w:pos="4980"/>
        </w:tabs>
        <w:ind w:left="4980" w:hanging="420"/>
      </w:pPr>
    </w:lvl>
  </w:abstractNum>
  <w:abstractNum w:abstractNumId="21">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22">
    <w:nsid w:val="11FB6CC1"/>
    <w:multiLevelType w:val="hybridMultilevel"/>
    <w:tmpl w:val="AC105DE6"/>
    <w:lvl w:ilvl="0" w:tplc="F15A9496">
      <w:start w:val="1"/>
      <w:numFmt w:val="upperLetter"/>
      <w:lvlText w:val="%1."/>
      <w:lvlJc w:val="left"/>
      <w:pPr>
        <w:tabs>
          <w:tab w:val="num" w:pos="1200"/>
        </w:tabs>
        <w:ind w:left="1200" w:hanging="360"/>
      </w:pPr>
      <w:rPr>
        <w:rFonts w:hint="default"/>
      </w:rPr>
    </w:lvl>
    <w:lvl w:ilvl="1" w:tplc="3412E1C4">
      <w:start w:val="73"/>
      <w:numFmt w:val="decimal"/>
      <w:lvlText w:val="%2."/>
      <w:lvlJc w:val="left"/>
      <w:pPr>
        <w:tabs>
          <w:tab w:val="num" w:pos="1620"/>
        </w:tabs>
        <w:ind w:left="1620" w:hanging="360"/>
      </w:pPr>
      <w:rPr>
        <w:rFonts w:hint="default"/>
      </w:rPr>
    </w:lvl>
    <w:lvl w:ilvl="2" w:tplc="B72E0E46">
      <w:start w:val="3"/>
      <w:numFmt w:val="upperLetter"/>
      <w:lvlText w:val="%3．"/>
      <w:lvlJc w:val="left"/>
      <w:pPr>
        <w:tabs>
          <w:tab w:val="num" w:pos="2085"/>
        </w:tabs>
        <w:ind w:left="2085" w:hanging="405"/>
      </w:pPr>
      <w:rPr>
        <w:rFonts w:hint="default"/>
      </w:r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3">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25">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26B94805"/>
    <w:multiLevelType w:val="hybridMultilevel"/>
    <w:tmpl w:val="22B4A822"/>
    <w:lvl w:ilvl="0" w:tplc="FA6477BE">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9">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33">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4">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5">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6">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8">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num w:numId="1">
    <w:abstractNumId w:val="2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0"/>
  </w:num>
  <w:num w:numId="17">
    <w:abstractNumId w:val="27"/>
  </w:num>
  <w:num w:numId="18">
    <w:abstractNumId w:val="33"/>
  </w:num>
  <w:num w:numId="19">
    <w:abstractNumId w:val="35"/>
  </w:num>
  <w:num w:numId="20">
    <w:abstractNumId w:val="23"/>
  </w:num>
  <w:num w:numId="21">
    <w:abstractNumId w:val="37"/>
  </w:num>
  <w:num w:numId="22">
    <w:abstractNumId w:val="25"/>
  </w:num>
  <w:num w:numId="23">
    <w:abstractNumId w:val="34"/>
  </w:num>
  <w:num w:numId="24">
    <w:abstractNumId w:val="21"/>
  </w:num>
  <w:num w:numId="25">
    <w:abstractNumId w:val="36"/>
  </w:num>
  <w:num w:numId="26">
    <w:abstractNumId w:val="38"/>
  </w:num>
  <w:num w:numId="27">
    <w:abstractNumId w:val="32"/>
  </w:num>
  <w:num w:numId="28">
    <w:abstractNumId w:val="22"/>
  </w:num>
  <w:num w:numId="29">
    <w:abstractNumId w:val="28"/>
  </w:num>
  <w:num w:numId="30">
    <w:abstractNumId w:val="20"/>
  </w:num>
  <w:num w:numId="31">
    <w:abstractNumId w:val="15"/>
  </w:num>
  <w:num w:numId="32">
    <w:abstractNumId w:val="16"/>
  </w:num>
  <w:num w:numId="33">
    <w:abstractNumId w:val="18"/>
  </w:num>
  <w:num w:numId="34">
    <w:abstractNumId w:val="17"/>
  </w:num>
  <w:num w:numId="35">
    <w:abstractNumId w:val="14"/>
  </w:num>
  <w:num w:numId="36">
    <w:abstractNumId w:val="11"/>
  </w:num>
  <w:num w:numId="37">
    <w:abstractNumId w:val="12"/>
  </w:num>
  <w:num w:numId="38">
    <w:abstractNumId w:val="13"/>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D0A3E"/>
    <w:rsid w:val="001A03C0"/>
    <w:rsid w:val="00243FDB"/>
    <w:rsid w:val="00275D87"/>
    <w:rsid w:val="003068C6"/>
    <w:rsid w:val="00315443"/>
    <w:rsid w:val="00324F57"/>
    <w:rsid w:val="003B329D"/>
    <w:rsid w:val="003E15A3"/>
    <w:rsid w:val="003E226D"/>
    <w:rsid w:val="003F07F8"/>
    <w:rsid w:val="00586BA8"/>
    <w:rsid w:val="005C1117"/>
    <w:rsid w:val="005C5778"/>
    <w:rsid w:val="0068415B"/>
    <w:rsid w:val="006D1375"/>
    <w:rsid w:val="006E4DD2"/>
    <w:rsid w:val="00766BA1"/>
    <w:rsid w:val="00791C89"/>
    <w:rsid w:val="007C677F"/>
    <w:rsid w:val="00806DB3"/>
    <w:rsid w:val="00871424"/>
    <w:rsid w:val="00887602"/>
    <w:rsid w:val="008970AE"/>
    <w:rsid w:val="008F1267"/>
    <w:rsid w:val="008F6161"/>
    <w:rsid w:val="00A33412"/>
    <w:rsid w:val="00A74295"/>
    <w:rsid w:val="00A83E3D"/>
    <w:rsid w:val="00A932DF"/>
    <w:rsid w:val="00AB4592"/>
    <w:rsid w:val="00AC2A47"/>
    <w:rsid w:val="00AC3F19"/>
    <w:rsid w:val="00AF4CBB"/>
    <w:rsid w:val="00B0345D"/>
    <w:rsid w:val="00B13C20"/>
    <w:rsid w:val="00B33F0B"/>
    <w:rsid w:val="00BA3748"/>
    <w:rsid w:val="00BA3799"/>
    <w:rsid w:val="00BC7AF9"/>
    <w:rsid w:val="00C439D1"/>
    <w:rsid w:val="00C83A87"/>
    <w:rsid w:val="00CB7120"/>
    <w:rsid w:val="00CF3464"/>
    <w:rsid w:val="00D16AA4"/>
    <w:rsid w:val="00D911E1"/>
    <w:rsid w:val="00DA6512"/>
    <w:rsid w:val="00DE5D19"/>
    <w:rsid w:val="00E45730"/>
    <w:rsid w:val="00EB2068"/>
    <w:rsid w:val="00EC69A4"/>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Code" w:uiPriority="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character" w:styleId="HTML0">
    <w:name w:val="HTML Code"/>
    <w:basedOn w:val="a0"/>
    <w:rsid w:val="00887602"/>
    <w:rPr>
      <w:rFonts w:ascii="宋体" w:eastAsia="宋体" w:hAnsi="宋体" w:cs="宋体" w:hint="eastAsia"/>
      <w:sz w:val="20"/>
      <w:szCs w:val="20"/>
    </w:rPr>
  </w:style>
  <w:style w:type="paragraph" w:styleId="ad">
    <w:name w:val="List Paragraph"/>
    <w:basedOn w:val="a"/>
    <w:qFormat/>
    <w:rsid w:val="00887602"/>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3681</Words>
  <Characters>20982</Characters>
  <Application>Microsoft Office Word</Application>
  <DocSecurity>0</DocSecurity>
  <Lines>174</Lines>
  <Paragraphs>49</Paragraphs>
  <ScaleCrop>false</ScaleCrop>
  <Company>Lenovo (Beijing) Limited</Company>
  <LinksUpToDate>false</LinksUpToDate>
  <CharactersWithSpaces>24614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2014-03-26T07:16:00Z</dcterms:created>
  <dcterms:modified xsi:type="dcterms:W3CDTF">2014-03-26T07:16:00Z</dcterms:modified>
</cp:coreProperties>
</file>