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B1F" w:rsidRPr="00882F18" w:rsidRDefault="00025B1F" w:rsidP="00025B1F">
      <w:pPr>
        <w:spacing w:line="288" w:lineRule="auto"/>
        <w:ind w:leftChars="403" w:left="846" w:firstLine="3"/>
        <w:jc w:val="center"/>
        <w:textAlignment w:val="center"/>
        <w:rPr>
          <w:bCs/>
          <w:szCs w:val="21"/>
        </w:rPr>
      </w:pPr>
      <w:r w:rsidRPr="00882F18">
        <w:rPr>
          <w:b/>
          <w:bCs/>
          <w:sz w:val="28"/>
          <w:szCs w:val="28"/>
        </w:rPr>
        <w:t>2014</w:t>
      </w:r>
      <w:r w:rsidRPr="00882F18">
        <w:rPr>
          <w:b/>
          <w:bCs/>
          <w:sz w:val="28"/>
          <w:szCs w:val="28"/>
        </w:rPr>
        <w:t>年北京顺义中考一模</w:t>
      </w:r>
      <w:r w:rsidRPr="00882F18">
        <w:rPr>
          <w:b/>
          <w:sz w:val="28"/>
          <w:szCs w:val="28"/>
        </w:rPr>
        <w:t>数学试卷</w:t>
      </w:r>
      <w:r>
        <w:rPr>
          <w:rFonts w:hint="eastAsia"/>
          <w:b/>
          <w:sz w:val="28"/>
          <w:szCs w:val="28"/>
        </w:rPr>
        <w:t>答案</w:t>
      </w:r>
    </w:p>
    <w:p w:rsidR="00025B1F" w:rsidRDefault="00025B1F" w:rsidP="00025B1F">
      <w:pPr>
        <w:spacing w:line="288" w:lineRule="auto"/>
        <w:ind w:left="420" w:firstLineChars="200" w:firstLine="420"/>
        <w:textAlignment w:val="center"/>
        <w:rPr>
          <w:bCs/>
          <w:szCs w:val="21"/>
        </w:rPr>
      </w:pPr>
      <w:r>
        <w:rPr>
          <w:rFonts w:hint="eastAsia"/>
          <w:bCs/>
          <w:szCs w:val="21"/>
        </w:rPr>
        <w:t>一、</w:t>
      </w:r>
      <w:r>
        <w:rPr>
          <w:bCs/>
          <w:szCs w:val="21"/>
        </w:rPr>
        <w:t>选择题</w:t>
      </w:r>
    </w:p>
    <w:p w:rsidR="00025B1F" w:rsidRDefault="00025B1F" w:rsidP="00025B1F">
      <w:pPr>
        <w:spacing w:line="288" w:lineRule="auto"/>
        <w:ind w:left="420" w:firstLineChars="200" w:firstLine="420"/>
        <w:textAlignment w:val="center"/>
        <w:rPr>
          <w:bCs/>
          <w:szCs w:val="21"/>
        </w:rPr>
      </w:pPr>
      <w:r>
        <w:rPr>
          <w:rFonts w:hint="eastAsia"/>
          <w:bCs/>
          <w:szCs w:val="21"/>
        </w:rPr>
        <w:t>1</w:t>
      </w:r>
      <w:r>
        <w:rPr>
          <w:rFonts w:hint="eastAsia"/>
          <w:bCs/>
          <w:szCs w:val="21"/>
        </w:rPr>
        <w:t>．</w:t>
      </w:r>
      <w:r>
        <w:rPr>
          <w:rFonts w:hint="eastAsia"/>
          <w:bCs/>
          <w:szCs w:val="21"/>
        </w:rPr>
        <w:t xml:space="preserve">B       </w:t>
      </w:r>
      <w:r>
        <w:rPr>
          <w:bCs/>
          <w:szCs w:val="21"/>
        </w:rPr>
        <w:t xml:space="preserve">    </w:t>
      </w:r>
      <w:r>
        <w:rPr>
          <w:rFonts w:hint="eastAsia"/>
          <w:bCs/>
          <w:szCs w:val="21"/>
        </w:rPr>
        <w:t>2</w:t>
      </w:r>
      <w:r>
        <w:rPr>
          <w:rFonts w:hint="eastAsia"/>
          <w:bCs/>
          <w:szCs w:val="21"/>
        </w:rPr>
        <w:t>．</w:t>
      </w:r>
      <w:r>
        <w:rPr>
          <w:rFonts w:hint="eastAsia"/>
          <w:bCs/>
          <w:szCs w:val="21"/>
        </w:rPr>
        <w:t>C             3</w:t>
      </w:r>
      <w:r>
        <w:rPr>
          <w:rFonts w:hint="eastAsia"/>
          <w:bCs/>
          <w:szCs w:val="21"/>
        </w:rPr>
        <w:t>．</w:t>
      </w:r>
      <w:r>
        <w:rPr>
          <w:rFonts w:hint="eastAsia"/>
          <w:bCs/>
          <w:szCs w:val="21"/>
        </w:rPr>
        <w:t xml:space="preserve">B </w:t>
      </w:r>
      <w:r>
        <w:rPr>
          <w:bCs/>
          <w:szCs w:val="21"/>
        </w:rPr>
        <w:t xml:space="preserve">           4</w:t>
      </w:r>
      <w:r>
        <w:rPr>
          <w:rFonts w:hint="eastAsia"/>
          <w:bCs/>
          <w:szCs w:val="21"/>
        </w:rPr>
        <w:t>．</w:t>
      </w:r>
      <w:r>
        <w:rPr>
          <w:rFonts w:hint="eastAsia"/>
          <w:bCs/>
          <w:szCs w:val="21"/>
        </w:rPr>
        <w:t>C</w:t>
      </w:r>
    </w:p>
    <w:p w:rsidR="00025B1F" w:rsidRDefault="00025B1F" w:rsidP="00025B1F">
      <w:pPr>
        <w:spacing w:line="288" w:lineRule="auto"/>
        <w:ind w:left="420" w:firstLineChars="200" w:firstLine="420"/>
        <w:textAlignment w:val="center"/>
        <w:rPr>
          <w:rFonts w:hint="eastAsia"/>
          <w:bCs/>
          <w:szCs w:val="21"/>
        </w:rPr>
      </w:pPr>
      <w:r>
        <w:rPr>
          <w:rFonts w:hint="eastAsia"/>
          <w:bCs/>
          <w:szCs w:val="21"/>
        </w:rPr>
        <w:t>5</w:t>
      </w:r>
      <w:r>
        <w:rPr>
          <w:rFonts w:hint="eastAsia"/>
          <w:bCs/>
          <w:szCs w:val="21"/>
        </w:rPr>
        <w:t>．</w:t>
      </w:r>
      <w:r>
        <w:rPr>
          <w:rFonts w:hint="eastAsia"/>
          <w:bCs/>
          <w:szCs w:val="21"/>
        </w:rPr>
        <w:t xml:space="preserve">A  </w:t>
      </w:r>
      <w:r>
        <w:rPr>
          <w:bCs/>
          <w:szCs w:val="21"/>
        </w:rPr>
        <w:t xml:space="preserve">         6</w:t>
      </w:r>
      <w:r>
        <w:rPr>
          <w:rFonts w:hint="eastAsia"/>
          <w:bCs/>
          <w:szCs w:val="21"/>
        </w:rPr>
        <w:t>．</w:t>
      </w:r>
      <w:r>
        <w:rPr>
          <w:rFonts w:hint="eastAsia"/>
          <w:bCs/>
          <w:szCs w:val="21"/>
        </w:rPr>
        <w:t xml:space="preserve">C </w:t>
      </w:r>
      <w:r>
        <w:rPr>
          <w:bCs/>
          <w:szCs w:val="21"/>
        </w:rPr>
        <w:t xml:space="preserve">            7</w:t>
      </w:r>
      <w:r>
        <w:rPr>
          <w:rFonts w:hint="eastAsia"/>
          <w:bCs/>
          <w:szCs w:val="21"/>
        </w:rPr>
        <w:t>．</w:t>
      </w:r>
      <w:r>
        <w:rPr>
          <w:rFonts w:hint="eastAsia"/>
          <w:bCs/>
          <w:szCs w:val="21"/>
        </w:rPr>
        <w:t xml:space="preserve">D </w:t>
      </w:r>
      <w:r>
        <w:rPr>
          <w:bCs/>
          <w:szCs w:val="21"/>
        </w:rPr>
        <w:t xml:space="preserve">           8</w:t>
      </w:r>
      <w:r>
        <w:rPr>
          <w:rFonts w:hint="eastAsia"/>
          <w:bCs/>
          <w:szCs w:val="21"/>
        </w:rPr>
        <w:t>．</w:t>
      </w:r>
      <w:r>
        <w:rPr>
          <w:rFonts w:hint="eastAsia"/>
          <w:bCs/>
          <w:szCs w:val="21"/>
        </w:rPr>
        <w:t>C</w:t>
      </w:r>
    </w:p>
    <w:p w:rsidR="00025B1F" w:rsidRDefault="00025B1F" w:rsidP="00025B1F">
      <w:pPr>
        <w:spacing w:line="288" w:lineRule="auto"/>
        <w:ind w:left="420" w:firstLineChars="200" w:firstLine="420"/>
        <w:textAlignment w:val="center"/>
        <w:rPr>
          <w:rFonts w:hint="eastAsia"/>
          <w:bCs/>
          <w:szCs w:val="21"/>
        </w:rPr>
      </w:pPr>
    </w:p>
    <w:p w:rsidR="00025B1F" w:rsidRDefault="00025B1F" w:rsidP="00025B1F">
      <w:pPr>
        <w:spacing w:line="288" w:lineRule="auto"/>
        <w:ind w:left="420" w:firstLineChars="200" w:firstLine="420"/>
        <w:textAlignment w:val="center"/>
        <w:rPr>
          <w:bCs/>
          <w:szCs w:val="21"/>
        </w:rPr>
      </w:pPr>
      <w:r>
        <w:rPr>
          <w:rFonts w:hint="eastAsia"/>
          <w:bCs/>
          <w:szCs w:val="21"/>
        </w:rPr>
        <w:t>二、</w:t>
      </w:r>
      <w:r>
        <w:rPr>
          <w:bCs/>
          <w:szCs w:val="21"/>
        </w:rPr>
        <w:t>填空题</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bCs/>
          <w:szCs w:val="21"/>
        </w:rPr>
        <w:t>9</w:t>
      </w:r>
      <w:r>
        <w:rPr>
          <w:rFonts w:ascii="Times New Roman" w:hAnsi="Times New Roman" w:hint="eastAsia"/>
          <w:bCs/>
          <w:szCs w:val="21"/>
        </w:rPr>
        <w:t>．</w:t>
      </w:r>
      <w:r w:rsidRPr="00882F18">
        <w:rPr>
          <w:rFonts w:ascii="Times New Roman" w:hAnsi="Times New Roman"/>
          <w:szCs w:val="21"/>
        </w:rPr>
        <w:object w:dxaOrig="4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75pt" o:ole="">
            <v:imagedata r:id="rId7" o:title=""/>
          </v:shape>
          <o:OLEObject Type="Embed" ProgID="Equation.DSMT4" ShapeID="_x0000_i1025" DrawAspect="Content" ObjectID="_1461080521" r:id="rId8"/>
        </w:object>
      </w:r>
      <w:r>
        <w:rPr>
          <w:rFonts w:ascii="Times New Roman" w:hAnsi="Times New Roman"/>
          <w:szCs w:val="21"/>
        </w:rPr>
        <w:t xml:space="preserve">                         10</w:t>
      </w:r>
      <w:r>
        <w:rPr>
          <w:rFonts w:ascii="Times New Roman" w:hAnsi="Times New Roman" w:hint="eastAsia"/>
          <w:szCs w:val="21"/>
        </w:rPr>
        <w:t>．</w:t>
      </w:r>
      <w:r w:rsidRPr="00882F18">
        <w:rPr>
          <w:rFonts w:ascii="Times New Roman" w:hAnsi="Times New Roman"/>
          <w:szCs w:val="21"/>
        </w:rPr>
        <w:t>答案不唯一</w:t>
      </w:r>
      <w:r>
        <w:rPr>
          <w:rFonts w:ascii="Times New Roman" w:hAnsi="Times New Roman"/>
          <w:szCs w:val="21"/>
        </w:rPr>
        <w:t>，</w:t>
      </w:r>
      <w:r w:rsidRPr="00882F18">
        <w:rPr>
          <w:rFonts w:ascii="Times New Roman" w:hAnsi="Times New Roman"/>
          <w:szCs w:val="21"/>
        </w:rPr>
        <w:object w:dxaOrig="900" w:dyaOrig="300">
          <v:shape id="_x0000_i1026" type="#_x0000_t75" style="width:45pt;height:15pt" o:ole="">
            <v:imagedata r:id="rId9" o:title=""/>
          </v:shape>
          <o:OLEObject Type="Embed" ProgID="Equation.DSMT4" ShapeID="_x0000_i1026" DrawAspect="Content" ObjectID="_1461080522" r:id="rId10"/>
        </w:objec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szCs w:val="21"/>
        </w:rPr>
        <w:t>11</w:t>
      </w:r>
      <w:r>
        <w:rPr>
          <w:rFonts w:ascii="Times New Roman" w:hAnsi="Times New Roman" w:hint="eastAsia"/>
          <w:szCs w:val="21"/>
        </w:rPr>
        <w:t>．</w:t>
      </w:r>
      <w:r w:rsidRPr="00882F18">
        <w:rPr>
          <w:rFonts w:ascii="Times New Roman" w:hAnsi="Times New Roman"/>
          <w:szCs w:val="21"/>
        </w:rPr>
        <w:object w:dxaOrig="260" w:dyaOrig="260">
          <v:shape id="_x0000_i1027" type="#_x0000_t75" style="width:12.75pt;height:12.75pt" o:ole="">
            <v:imagedata r:id="rId11" o:title=""/>
          </v:shape>
          <o:OLEObject Type="Embed" ProgID="Equation.DSMT4" ShapeID="_x0000_i1027" DrawAspect="Content" ObjectID="_1461080523" r:id="rId12"/>
        </w:object>
      </w:r>
      <w:r>
        <w:rPr>
          <w:rFonts w:ascii="Times New Roman" w:hAnsi="Times New Roman"/>
          <w:szCs w:val="21"/>
        </w:rPr>
        <w:t xml:space="preserve">                          12</w:t>
      </w:r>
      <w:r>
        <w:rPr>
          <w:rFonts w:ascii="Times New Roman" w:hAnsi="Times New Roman" w:hint="eastAsia"/>
          <w:szCs w:val="21"/>
        </w:rPr>
        <w:t>．</w:t>
      </w:r>
      <w:r w:rsidRPr="00882F18">
        <w:rPr>
          <w:rFonts w:ascii="Times New Roman" w:hAnsi="Times New Roman"/>
          <w:szCs w:val="21"/>
        </w:rPr>
        <w:object w:dxaOrig="980" w:dyaOrig="360">
          <v:shape id="_x0000_i1028" type="#_x0000_t75" style="width:48.75pt;height:18pt" o:ole="">
            <v:imagedata r:id="rId13" o:title=""/>
          </v:shape>
          <o:OLEObject Type="Embed" ProgID="Equation.DSMT4" ShapeID="_x0000_i1028" DrawAspect="Content" ObjectID="_1461080524" r:id="rId14"/>
        </w:object>
      </w:r>
      <w:r>
        <w:rPr>
          <w:rFonts w:ascii="Times New Roman" w:hAnsi="Times New Roman"/>
          <w:bCs/>
          <w:szCs w:val="21"/>
        </w:rPr>
        <w:t>，</w:t>
      </w:r>
      <w:r w:rsidRPr="00882F18">
        <w:rPr>
          <w:rFonts w:ascii="Times New Roman" w:hAnsi="Times New Roman"/>
          <w:bCs/>
          <w:szCs w:val="21"/>
        </w:rPr>
        <w:object w:dxaOrig="840" w:dyaOrig="300">
          <v:shape id="_x0000_i1029" type="#_x0000_t75" style="width:42pt;height:15pt" o:ole="">
            <v:imagedata r:id="rId15" o:title=""/>
          </v:shape>
          <o:OLEObject Type="Embed" ProgID="Equation.DSMT4" ShapeID="_x0000_i1029" DrawAspect="Content" ObjectID="_1461080525" r:id="rId16"/>
        </w:object>
      </w:r>
      <w:r>
        <w:rPr>
          <w:rFonts w:ascii="Times New Roman" w:hAnsi="Times New Roman"/>
          <w:szCs w:val="21"/>
        </w:rPr>
        <w:t>，</w:t>
      </w:r>
      <w:r w:rsidRPr="00882F18">
        <w:rPr>
          <w:rFonts w:ascii="Times New Roman" w:hAnsi="Times New Roman"/>
          <w:szCs w:val="21"/>
        </w:rPr>
        <w:object w:dxaOrig="700" w:dyaOrig="300">
          <v:shape id="_x0000_i1030" type="#_x0000_t75" style="width:35.25pt;height:15pt" o:ole="">
            <v:imagedata r:id="rId17" o:title=""/>
          </v:shape>
          <o:OLEObject Type="Embed" ProgID="Equation.DSMT4" ShapeID="_x0000_i1030" DrawAspect="Content" ObjectID="_1461080526" r:id="rId18"/>
        </w:object>
      </w:r>
    </w:p>
    <w:p w:rsidR="00025B1F" w:rsidRDefault="00025B1F" w:rsidP="00025B1F">
      <w:pPr>
        <w:pStyle w:val="a9"/>
        <w:spacing w:line="288" w:lineRule="auto"/>
        <w:ind w:left="852" w:firstLineChars="0" w:firstLine="0"/>
        <w:textAlignment w:val="center"/>
        <w:rPr>
          <w:rFonts w:ascii="Times New Roman" w:hAnsi="Times New Roman"/>
          <w:szCs w:val="21"/>
        </w:rPr>
      </w:pP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szCs w:val="21"/>
        </w:rPr>
        <w:t>三、解答题</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szCs w:val="21"/>
        </w:rPr>
        <w:t>13</w:t>
      </w:r>
      <w:r>
        <w:rPr>
          <w:rFonts w:ascii="Times New Roman" w:hAnsi="Times New Roman" w:hint="eastAsia"/>
          <w:szCs w:val="21"/>
        </w:rPr>
        <w:t>．解</w:t>
      </w:r>
      <w:r>
        <w:rPr>
          <w:rFonts w:ascii="Times New Roman" w:hAnsi="Times New Roman"/>
          <w:szCs w:val="21"/>
        </w:rPr>
        <w:t>：</w:t>
      </w:r>
      <w:r>
        <w:rPr>
          <w:rFonts w:ascii="Times New Roman" w:hAnsi="Times New Roman" w:hint="eastAsia"/>
          <w:szCs w:val="21"/>
        </w:rPr>
        <w:t>原式</w:t>
      </w:r>
      <w:r>
        <w:rPr>
          <w:rFonts w:ascii="Times New Roman" w:hAnsi="Times New Roman"/>
          <w:szCs w:val="21"/>
        </w:rPr>
        <w:object w:dxaOrig="2240" w:dyaOrig="600">
          <v:shape id="_x0000_i1031" type="#_x0000_t75" style="width:111.75pt;height:30pt" o:ole="">
            <v:imagedata r:id="rId19" o:title=""/>
          </v:shape>
          <o:OLEObject Type="Embed" ProgID="Equation.DSMT4" ShapeID="_x0000_i1031" DrawAspect="Content" ObjectID="_1461080527" r:id="rId20"/>
        </w:object>
      </w:r>
    </w:p>
    <w:p w:rsidR="00025B1F" w:rsidRDefault="00025B1F" w:rsidP="00025B1F">
      <w:pPr>
        <w:pStyle w:val="a9"/>
        <w:spacing w:line="288" w:lineRule="auto"/>
        <w:ind w:left="852" w:firstLineChars="400" w:firstLine="840"/>
        <w:textAlignment w:val="center"/>
        <w:rPr>
          <w:rFonts w:ascii="Times New Roman" w:hAnsi="Times New Roman"/>
          <w:szCs w:val="21"/>
        </w:rPr>
      </w:pPr>
      <w:r>
        <w:rPr>
          <w:rFonts w:ascii="Times New Roman" w:hAnsi="Times New Roman"/>
          <w:szCs w:val="21"/>
        </w:rPr>
        <w:object w:dxaOrig="1300" w:dyaOrig="320">
          <v:shape id="_x0000_i1032" type="#_x0000_t75" style="width:65.25pt;height:15.75pt" o:ole="">
            <v:imagedata r:id="rId21" o:title=""/>
          </v:shape>
          <o:OLEObject Type="Embed" ProgID="Equation.DSMT4" ShapeID="_x0000_i1032" DrawAspect="Content" ObjectID="_1461080528" r:id="rId22"/>
        </w:object>
      </w:r>
    </w:p>
    <w:p w:rsidR="00025B1F" w:rsidRDefault="00025B1F" w:rsidP="00025B1F">
      <w:pPr>
        <w:pStyle w:val="a9"/>
        <w:spacing w:line="288" w:lineRule="auto"/>
        <w:ind w:left="852" w:firstLineChars="400" w:firstLine="840"/>
        <w:textAlignment w:val="center"/>
        <w:rPr>
          <w:rFonts w:ascii="Times New Roman" w:hAnsi="Times New Roman" w:hint="eastAsia"/>
          <w:szCs w:val="21"/>
        </w:rPr>
      </w:pPr>
      <w:r>
        <w:rPr>
          <w:rFonts w:ascii="Times New Roman" w:hAnsi="Times New Roman"/>
          <w:szCs w:val="21"/>
        </w:rPr>
        <w:object w:dxaOrig="720" w:dyaOrig="320">
          <v:shape id="_x0000_i1033" type="#_x0000_t75" style="width:36pt;height:15.75pt" o:ole="">
            <v:imagedata r:id="rId23" o:title=""/>
          </v:shape>
          <o:OLEObject Type="Embed" ProgID="Equation.DSMT4" ShapeID="_x0000_i1033" DrawAspect="Content" ObjectID="_1461080529" r:id="rId24"/>
        </w:object>
      </w:r>
      <w:r>
        <w:rPr>
          <w:rFonts w:ascii="Times New Roman" w:hAnsi="Times New Roman" w:hint="eastAsia"/>
          <w:szCs w:val="21"/>
        </w:rPr>
        <w:t>．</w:t>
      </w:r>
    </w:p>
    <w:p w:rsidR="00025B1F" w:rsidRPr="00C9429D" w:rsidRDefault="00025B1F" w:rsidP="00025B1F">
      <w:pPr>
        <w:pStyle w:val="a9"/>
        <w:spacing w:line="288" w:lineRule="auto"/>
        <w:ind w:left="852" w:firstLineChars="0" w:firstLine="0"/>
        <w:textAlignment w:val="center"/>
        <w:rPr>
          <w:rFonts w:ascii="Times New Roman" w:hAnsi="Times New Roman"/>
          <w:szCs w:val="21"/>
        </w:rPr>
      </w:pP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14</w:t>
      </w:r>
      <w:r>
        <w:rPr>
          <w:rFonts w:ascii="Times New Roman" w:hAnsi="Times New Roman" w:hint="eastAsia"/>
          <w:szCs w:val="21"/>
        </w:rPr>
        <w:t>．解：</w:t>
      </w:r>
      <w:r>
        <w:rPr>
          <w:rFonts w:ascii="Times New Roman" w:hAnsi="Times New Roman"/>
          <w:szCs w:val="21"/>
        </w:rPr>
        <w:t>解得</w:t>
      </w:r>
      <w:r>
        <w:rPr>
          <w:rFonts w:ascii="Times New Roman" w:hAnsi="Times New Roman"/>
          <w:szCs w:val="21"/>
        </w:rPr>
        <w:t>①</w:t>
      </w:r>
      <w:r>
        <w:rPr>
          <w:rFonts w:ascii="Times New Roman" w:hAnsi="Times New Roman"/>
          <w:szCs w:val="21"/>
        </w:rPr>
        <w:t>得，</w:t>
      </w:r>
      <w:r>
        <w:rPr>
          <w:rFonts w:ascii="Times New Roman" w:hAnsi="Times New Roman"/>
          <w:szCs w:val="21"/>
        </w:rPr>
        <w:object w:dxaOrig="620" w:dyaOrig="260">
          <v:shape id="_x0000_i1034" type="#_x0000_t75" style="width:30.75pt;height:12.75pt" o:ole="">
            <v:imagedata r:id="rId25" o:title=""/>
          </v:shape>
          <o:OLEObject Type="Embed" ProgID="Equation.DSMT4" ShapeID="_x0000_i1034" DrawAspect="Content" ObjectID="_1461080530" r:id="rId26"/>
        </w:object>
      </w:r>
      <w:r>
        <w:rPr>
          <w:rFonts w:ascii="Times New Roman" w:hAnsi="Times New Roman" w:hint="eastAsia"/>
          <w:szCs w:val="21"/>
        </w:rPr>
        <w:t>，</w:t>
      </w:r>
    </w:p>
    <w:p w:rsidR="00025B1F" w:rsidRDefault="00025B1F" w:rsidP="00025B1F">
      <w:pPr>
        <w:pStyle w:val="a9"/>
        <w:spacing w:line="288" w:lineRule="auto"/>
        <w:ind w:left="852" w:firstLineChars="400" w:firstLine="840"/>
        <w:textAlignment w:val="center"/>
        <w:rPr>
          <w:rFonts w:ascii="Times New Roman" w:hAnsi="Times New Roman" w:hint="eastAsia"/>
          <w:szCs w:val="21"/>
        </w:rPr>
      </w:pPr>
      <w:r>
        <w:rPr>
          <w:rFonts w:ascii="Times New Roman" w:hAnsi="Times New Roman"/>
          <w:szCs w:val="21"/>
        </w:rPr>
        <w:t>解得</w:t>
      </w:r>
      <w:r>
        <w:rPr>
          <w:rFonts w:ascii="宋体" w:hAnsi="宋体" w:cs="宋体" w:hint="eastAsia"/>
          <w:szCs w:val="21"/>
          <w:lang w:eastAsia="ja-JP"/>
        </w:rPr>
        <w:t>②</w:t>
      </w:r>
      <w:r>
        <w:rPr>
          <w:rFonts w:ascii="Times New Roman" w:hAnsi="Times New Roman"/>
          <w:szCs w:val="21"/>
        </w:rPr>
        <w:t>得，</w:t>
      </w:r>
      <w:r>
        <w:rPr>
          <w:rFonts w:ascii="Times New Roman" w:hAnsi="Times New Roman"/>
          <w:szCs w:val="21"/>
        </w:rPr>
        <w:object w:dxaOrig="1219" w:dyaOrig="260">
          <v:shape id="_x0000_i1035" type="#_x0000_t75" style="width:60.75pt;height:12.75pt" o:ole="">
            <v:imagedata r:id="rId27" o:title=""/>
          </v:shape>
          <o:OLEObject Type="Embed" ProgID="Equation.DSMT4" ShapeID="_x0000_i1035" DrawAspect="Content" ObjectID="_1461080531" r:id="rId28"/>
        </w:object>
      </w:r>
      <w:r>
        <w:rPr>
          <w:rFonts w:ascii="Times New Roman" w:hAnsi="Times New Roman" w:hint="eastAsia"/>
          <w:szCs w:val="21"/>
        </w:rPr>
        <w:t>，</w:t>
      </w:r>
      <w:r>
        <w:rPr>
          <w:rFonts w:ascii="Times New Roman" w:hAnsi="Times New Roman"/>
          <w:szCs w:val="21"/>
        </w:rPr>
        <w:object w:dxaOrig="460" w:dyaOrig="260">
          <v:shape id="_x0000_i1036" type="#_x0000_t75" style="width:23.25pt;height:12.75pt" o:ole="">
            <v:imagedata r:id="rId29" o:title=""/>
          </v:shape>
          <o:OLEObject Type="Embed" ProgID="Equation.DSMT4" ShapeID="_x0000_i1036" DrawAspect="Content" ObjectID="_1461080532" r:id="rId30"/>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 xml:space="preserve">        </w:t>
      </w:r>
      <w:r>
        <w:rPr>
          <w:rFonts w:ascii="Times New Roman" w:hAnsi="Times New Roman" w:hint="eastAsia"/>
          <w:szCs w:val="21"/>
        </w:rPr>
        <w:t>∴原</w:t>
      </w:r>
      <w:r>
        <w:rPr>
          <w:rFonts w:ascii="Times New Roman" w:hAnsi="Times New Roman"/>
          <w:szCs w:val="21"/>
        </w:rPr>
        <w:t>不等式的解集为</w:t>
      </w:r>
      <w:r>
        <w:rPr>
          <w:rFonts w:ascii="Times New Roman" w:hAnsi="Times New Roman"/>
          <w:szCs w:val="21"/>
        </w:rPr>
        <w:object w:dxaOrig="880" w:dyaOrig="260">
          <v:shape id="_x0000_i1037" type="#_x0000_t75" style="width:44.25pt;height:12.75pt" o:ole="">
            <v:imagedata r:id="rId31" o:title=""/>
          </v:shape>
          <o:OLEObject Type="Embed" ProgID="Equation.DSMT4" ShapeID="_x0000_i1037" DrawAspect="Content" ObjectID="_1461080533" r:id="rId32"/>
        </w:object>
      </w:r>
      <w:r>
        <w:rPr>
          <w:rFonts w:ascii="Times New Roman" w:hAnsi="Times New Roman" w:hint="eastAsia"/>
          <w:szCs w:val="21"/>
        </w:rPr>
        <w:t>．</w:t>
      </w:r>
    </w:p>
    <w:p w:rsidR="00025B1F" w:rsidRDefault="00025B1F" w:rsidP="00025B1F">
      <w:pPr>
        <w:pStyle w:val="a9"/>
        <w:spacing w:line="288" w:lineRule="auto"/>
        <w:ind w:firstLineChars="0" w:firstLine="0"/>
        <w:textAlignment w:val="center"/>
        <w:rPr>
          <w:rFonts w:ascii="Times New Roman" w:hAnsi="Times New Roman" w:hint="eastAsia"/>
          <w:szCs w:val="21"/>
        </w:rPr>
      </w:pP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szCs w:val="21"/>
        </w:rPr>
        <w:t>15</w:t>
      </w:r>
      <w:r>
        <w:rPr>
          <w:rFonts w:ascii="Times New Roman" w:hAnsi="Times New Roman" w:hint="eastAsia"/>
          <w:szCs w:val="21"/>
        </w:rPr>
        <w:t>．证明</w:t>
      </w:r>
      <w:r>
        <w:rPr>
          <w:rFonts w:ascii="Times New Roman" w:hAnsi="Times New Roman"/>
          <w:szCs w:val="21"/>
        </w:rPr>
        <w:t>：</w:t>
      </w:r>
      <w:r>
        <w:rPr>
          <w:rFonts w:ascii="Times New Roman" w:hAnsi="Times New Roman" w:hint="eastAsia"/>
          <w:szCs w:val="21"/>
        </w:rPr>
        <w:t>∵</w:t>
      </w:r>
      <w:r w:rsidRPr="00882F18">
        <w:rPr>
          <w:rFonts w:ascii="Times New Roman" w:hAnsi="Times New Roman"/>
        </w:rPr>
        <w:object w:dxaOrig="840" w:dyaOrig="260">
          <v:shape id="_x0000_i1038" type="#_x0000_t75" style="width:42pt;height:13.5pt" o:ole="">
            <v:imagedata r:id="rId33" o:title=""/>
          </v:shape>
          <o:OLEObject Type="Embed" ProgID="Equation.DSMT4" ShapeID="_x0000_i1038" DrawAspect="Content" ObjectID="_1461080534" r:id="rId34"/>
        </w:object>
      </w:r>
    </w:p>
    <w:p w:rsidR="00025B1F" w:rsidRDefault="00025B1F" w:rsidP="00025B1F">
      <w:pPr>
        <w:pStyle w:val="a9"/>
        <w:spacing w:line="288" w:lineRule="auto"/>
        <w:ind w:left="852" w:firstLineChars="0" w:firstLine="0"/>
        <w:textAlignment w:val="center"/>
        <w:rPr>
          <w:rFonts w:ascii="宋体" w:eastAsia="MS Mincho" w:hAnsi="宋体" w:cs="宋体"/>
          <w:lang w:eastAsia="ja-JP"/>
        </w:rPr>
      </w:pPr>
      <w:r>
        <w:rPr>
          <w:rFonts w:ascii="宋体" w:hAnsi="宋体" w:cs="宋体" w:hint="eastAsia"/>
          <w:lang w:eastAsia="ja-JP"/>
        </w:rPr>
        <w:t>∴</w:t>
      </w:r>
      <w:r>
        <w:rPr>
          <w:rFonts w:ascii="宋体" w:eastAsia="MS Mincho" w:hAnsi="宋体" w:cs="宋体"/>
          <w:lang w:eastAsia="ja-JP"/>
        </w:rPr>
        <w:object w:dxaOrig="1440" w:dyaOrig="260">
          <v:shape id="_x0000_i1039" type="#_x0000_t75" style="width:1in;height:12.75pt" o:ole="">
            <v:imagedata r:id="rId35" o:title=""/>
          </v:shape>
          <o:OLEObject Type="Embed" ProgID="Equation.DSMT4" ShapeID="_x0000_i1039" DrawAspect="Content" ObjectID="_1461080535" r:id="rId36"/>
        </w:object>
      </w:r>
    </w:p>
    <w:p w:rsidR="00025B1F" w:rsidRPr="00BE0511" w:rsidRDefault="00025B1F" w:rsidP="00025B1F">
      <w:pPr>
        <w:pStyle w:val="a9"/>
        <w:spacing w:line="288" w:lineRule="auto"/>
        <w:ind w:left="852" w:firstLineChars="0" w:firstLine="0"/>
        <w:textAlignment w:val="center"/>
        <w:rPr>
          <w:rFonts w:ascii="宋体" w:hAnsi="宋体" w:cs="宋体"/>
          <w:szCs w:val="21"/>
        </w:rPr>
      </w:pPr>
      <w:r w:rsidRPr="00BE0511">
        <w:rPr>
          <w:rFonts w:ascii="宋体" w:hAnsi="宋体" w:cs="宋体" w:hint="eastAsia"/>
          <w:szCs w:val="21"/>
        </w:rPr>
        <w:t>在</w:t>
      </w:r>
      <w:r w:rsidRPr="00BE0511">
        <w:rPr>
          <w:rFonts w:ascii="宋体" w:hAnsi="宋体" w:cs="宋体"/>
          <w:szCs w:val="21"/>
        </w:rPr>
        <w:object w:dxaOrig="680" w:dyaOrig="260">
          <v:shape id="_x0000_i1040" type="#_x0000_t75" style="width:33.75pt;height:12.75pt" o:ole="">
            <v:imagedata r:id="rId37" o:title=""/>
          </v:shape>
          <o:OLEObject Type="Embed" ProgID="Equation.DSMT4" ShapeID="_x0000_i1040" DrawAspect="Content" ObjectID="_1461080536" r:id="rId38"/>
        </w:object>
      </w:r>
      <w:r w:rsidRPr="00BE0511">
        <w:rPr>
          <w:rFonts w:ascii="宋体" w:hAnsi="宋体" w:cs="宋体" w:hint="eastAsia"/>
          <w:szCs w:val="21"/>
        </w:rPr>
        <w:t>和</w:t>
      </w:r>
      <w:r w:rsidRPr="00BE0511">
        <w:rPr>
          <w:rFonts w:ascii="宋体" w:hAnsi="宋体" w:cs="宋体"/>
          <w:szCs w:val="21"/>
        </w:rPr>
        <w:object w:dxaOrig="680" w:dyaOrig="260">
          <v:shape id="_x0000_i1041" type="#_x0000_t75" style="width:33.75pt;height:12.75pt" o:ole="">
            <v:imagedata r:id="rId39" o:title=""/>
          </v:shape>
          <o:OLEObject Type="Embed" ProgID="Equation.DSMT4" ShapeID="_x0000_i1041" DrawAspect="Content" ObjectID="_1461080537" r:id="rId40"/>
        </w:object>
      </w:r>
      <w:r w:rsidRPr="00BE0511">
        <w:rPr>
          <w:rFonts w:ascii="宋体" w:hAnsi="宋体" w:cs="宋体" w:hint="eastAsia"/>
          <w:szCs w:val="21"/>
        </w:rPr>
        <w:t>中</w:t>
      </w:r>
    </w:p>
    <w:p w:rsidR="00025B1F" w:rsidRPr="00BE0511" w:rsidRDefault="00025B1F" w:rsidP="00025B1F">
      <w:pPr>
        <w:pStyle w:val="a9"/>
        <w:spacing w:line="288" w:lineRule="auto"/>
        <w:ind w:left="852" w:firstLineChars="0" w:firstLine="0"/>
        <w:textAlignment w:val="center"/>
        <w:rPr>
          <w:rFonts w:ascii="宋体" w:hAnsi="宋体" w:cs="宋体" w:hint="eastAsia"/>
          <w:szCs w:val="21"/>
        </w:rPr>
      </w:pPr>
      <w:r w:rsidRPr="00BE0511">
        <w:rPr>
          <w:rFonts w:ascii="宋体" w:hAnsi="宋体" w:cs="宋体"/>
          <w:szCs w:val="21"/>
        </w:rPr>
        <w:object w:dxaOrig="1540" w:dyaOrig="980">
          <v:shape id="_x0000_i1042" type="#_x0000_t75" style="width:77.25pt;height:48.75pt" o:ole="">
            <v:imagedata r:id="rId41" o:title=""/>
          </v:shape>
          <o:OLEObject Type="Embed" ProgID="Equation.DSMT4" ShapeID="_x0000_i1042" DrawAspect="Content" ObjectID="_1461080538" r:id="rId42"/>
        </w:objec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宋体" w:hAnsi="宋体" w:cs="宋体" w:hint="eastAsia"/>
          <w:szCs w:val="21"/>
          <w:lang w:eastAsia="ja-JP"/>
        </w:rPr>
        <w:t>∴</w:t>
      </w:r>
      <w:r>
        <w:rPr>
          <w:rFonts w:ascii="Times New Roman" w:hAnsi="Times New Roman"/>
          <w:szCs w:val="21"/>
        </w:rPr>
        <w:object w:dxaOrig="1440" w:dyaOrig="260">
          <v:shape id="_x0000_i1043" type="#_x0000_t75" style="width:1in;height:12.75pt" o:ole="">
            <v:imagedata r:id="rId43" o:title=""/>
          </v:shape>
          <o:OLEObject Type="Embed" ProgID="Equation.DSMT4" ShapeID="_x0000_i1043" DrawAspect="Content" ObjectID="_1461080539" r:id="rId44"/>
        </w:object>
      </w:r>
      <w:r>
        <w:rPr>
          <w:rFonts w:ascii="Times New Roman" w:hAnsi="Times New Roman"/>
          <w:szCs w:val="21"/>
        </w:rPr>
        <w:t xml:space="preserve">  </w:t>
      </w:r>
      <w:r>
        <w:rPr>
          <w:rFonts w:ascii="Times New Roman" w:hAnsi="Times New Roman"/>
          <w:szCs w:val="21"/>
        </w:rPr>
        <w:object w:dxaOrig="620" w:dyaOrig="300">
          <v:shape id="_x0000_i1044" type="#_x0000_t75" style="width:30.75pt;height:15pt" o:ole="">
            <v:imagedata r:id="rId45" o:title=""/>
          </v:shape>
          <o:OLEObject Type="Embed" ProgID="Equation.DSMT4" ShapeID="_x0000_i1044" DrawAspect="Content" ObjectID="_1461080540" r:id="rId46"/>
        </w:objec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w:t>
      </w:r>
      <w:r>
        <w:rPr>
          <w:rFonts w:ascii="Times New Roman" w:hAnsi="Times New Roman"/>
          <w:szCs w:val="21"/>
        </w:rPr>
        <w:object w:dxaOrig="859" w:dyaOrig="260">
          <v:shape id="_x0000_i1045" type="#_x0000_t75" style="width:42.75pt;height:12.75pt" o:ole="">
            <v:imagedata r:id="rId47" o:title=""/>
          </v:shape>
          <o:OLEObject Type="Embed" ProgID="Equation.DSMT4" ShapeID="_x0000_i1045" DrawAspect="Content" ObjectID="_1461080541" r:id="rId48"/>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szCs w:val="21"/>
        </w:rPr>
      </w:pP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16</w:t>
      </w:r>
      <w:r>
        <w:rPr>
          <w:rFonts w:ascii="Times New Roman" w:hAnsi="Times New Roman" w:hint="eastAsia"/>
          <w:szCs w:val="21"/>
        </w:rPr>
        <w:t>．解</w:t>
      </w:r>
      <w:r>
        <w:rPr>
          <w:rFonts w:ascii="Times New Roman" w:hAnsi="Times New Roman"/>
          <w:szCs w:val="21"/>
        </w:rPr>
        <w:t>：原式</w:t>
      </w:r>
      <w:r>
        <w:rPr>
          <w:rFonts w:ascii="Times New Roman" w:hAnsi="Times New Roman"/>
          <w:szCs w:val="21"/>
        </w:rPr>
        <w:object w:dxaOrig="2820" w:dyaOrig="340">
          <v:shape id="_x0000_i1046" type="#_x0000_t75" style="width:141pt;height:17.25pt" o:ole="">
            <v:imagedata r:id="rId49" o:title=""/>
          </v:shape>
          <o:OLEObject Type="Embed" ProgID="Equation.DSMT4" ShapeID="_x0000_i1046" DrawAspect="Content" ObjectID="_1461080542" r:id="rId50"/>
        </w:objec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szCs w:val="21"/>
        </w:rPr>
        <w:object w:dxaOrig="2700" w:dyaOrig="300">
          <v:shape id="_x0000_i1047" type="#_x0000_t75" style="width:135pt;height:15pt" o:ole="">
            <v:imagedata r:id="rId51" o:title=""/>
          </v:shape>
          <o:OLEObject Type="Embed" ProgID="Equation.DSMT4" ShapeID="_x0000_i1047" DrawAspect="Content" ObjectID="_1461080543" r:id="rId52"/>
        </w:objec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szCs w:val="21"/>
        </w:rPr>
        <w:object w:dxaOrig="1060" w:dyaOrig="300">
          <v:shape id="_x0000_i1048" type="#_x0000_t75" style="width:53.25pt;height:15pt" o:ole="">
            <v:imagedata r:id="rId53" o:title=""/>
          </v:shape>
          <o:OLEObject Type="Embed" ProgID="Equation.DSMT4" ShapeID="_x0000_i1048" DrawAspect="Content" ObjectID="_1461080544" r:id="rId54"/>
        </w:object>
      </w:r>
    </w:p>
    <w:p w:rsidR="00025B1F" w:rsidRPr="006347FE" w:rsidRDefault="00025B1F" w:rsidP="00025B1F">
      <w:pPr>
        <w:pStyle w:val="a9"/>
        <w:spacing w:line="288" w:lineRule="auto"/>
        <w:ind w:left="852" w:firstLineChars="0" w:firstLine="0"/>
        <w:textAlignment w:val="center"/>
        <w:rPr>
          <w:rFonts w:ascii="宋体" w:eastAsia="MS Mincho" w:hAnsi="宋体" w:cs="宋体" w:hint="eastAsia"/>
          <w:szCs w:val="21"/>
          <w:lang w:eastAsia="ja-JP"/>
        </w:rPr>
      </w:pPr>
      <w:r>
        <w:rPr>
          <w:rFonts w:ascii="宋体" w:hAnsi="宋体" w:cs="宋体" w:hint="eastAsia"/>
          <w:szCs w:val="21"/>
          <w:lang w:eastAsia="ja-JP"/>
        </w:rPr>
        <w:t>∵</w:t>
      </w:r>
      <w:r w:rsidRPr="00882F18">
        <w:rPr>
          <w:rFonts w:ascii="Times New Roman" w:hAnsi="Times New Roman"/>
        </w:rPr>
        <w:object w:dxaOrig="980" w:dyaOrig="300">
          <v:shape id="_x0000_i1049" type="#_x0000_t75" style="width:48.75pt;height:15pt" o:ole="">
            <v:imagedata r:id="rId55" o:title=""/>
          </v:shape>
          <o:OLEObject Type="Embed" ProgID="Equation.DSMT4" ShapeID="_x0000_i1049" DrawAspect="Content" ObjectID="_1461080545" r:id="rId56"/>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∴原式</w:t>
      </w:r>
      <w:r>
        <w:rPr>
          <w:rFonts w:ascii="Times New Roman" w:hAnsi="Times New Roman"/>
          <w:szCs w:val="21"/>
        </w:rPr>
        <w:object w:dxaOrig="940" w:dyaOrig="260">
          <v:shape id="_x0000_i1050" type="#_x0000_t75" style="width:47.25pt;height:12.75pt" o:ole="">
            <v:imagedata r:id="rId57" o:title=""/>
          </v:shape>
          <o:OLEObject Type="Embed" ProgID="Equation.DSMT4" ShapeID="_x0000_i1050" DrawAspect="Content" ObjectID="_1461080546" r:id="rId58"/>
        </w:object>
      </w:r>
      <w:r>
        <w:rPr>
          <w:rFonts w:ascii="Times New Roman" w:hAnsi="Times New Roman" w:hint="eastAsia"/>
          <w:szCs w:val="21"/>
        </w:rPr>
        <w:t>．</w:t>
      </w:r>
    </w:p>
    <w:p w:rsidR="00025B1F" w:rsidRPr="006347FE" w:rsidRDefault="00025B1F" w:rsidP="00025B1F">
      <w:pPr>
        <w:pStyle w:val="a9"/>
        <w:spacing w:line="288" w:lineRule="auto"/>
        <w:ind w:left="852" w:firstLineChars="0" w:firstLine="0"/>
        <w:textAlignment w:val="center"/>
        <w:rPr>
          <w:rFonts w:ascii="Times New Roman" w:hAnsi="Times New Roman" w:hint="eastAsia"/>
          <w:szCs w:val="21"/>
        </w:rPr>
      </w:pP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szCs w:val="21"/>
        </w:rPr>
        <w:t>17</w:t>
      </w:r>
      <w:r>
        <w:rPr>
          <w:rFonts w:ascii="Times New Roman" w:hAnsi="Times New Roman" w:hint="eastAsia"/>
          <w:szCs w:val="21"/>
        </w:rPr>
        <w:t>．解：</w:t>
      </w:r>
      <w:r>
        <w:rPr>
          <w:rFonts w:ascii="Times New Roman" w:hAnsi="Times New Roman"/>
          <w:szCs w:val="21"/>
        </w:rPr>
        <w:t>（</w:t>
      </w:r>
      <w:r>
        <w:rPr>
          <w:rFonts w:ascii="Times New Roman" w:hAnsi="Times New Roman" w:hint="eastAsia"/>
          <w:szCs w:val="21"/>
        </w:rPr>
        <w:t>1</w:t>
      </w:r>
      <w:r>
        <w:rPr>
          <w:rFonts w:ascii="Times New Roman" w:hAnsi="Times New Roman" w:hint="eastAsia"/>
          <w:szCs w:val="21"/>
        </w:rPr>
        <w:t>）∵</w:t>
      </w:r>
      <w:r w:rsidRPr="00882F18">
        <w:rPr>
          <w:rFonts w:ascii="Times New Roman" w:hAnsi="Times New Roman"/>
        </w:rPr>
        <w:object w:dxaOrig="1300" w:dyaOrig="560">
          <v:shape id="_x0000_i1051" type="#_x0000_t75" style="width:65.25pt;height:28.5pt" o:ole="">
            <v:imagedata r:id="rId59" o:title=""/>
          </v:shape>
          <o:OLEObject Type="Embed" ProgID="Equation.DSMT4" ShapeID="_x0000_i1051" DrawAspect="Content" ObjectID="_1461080547" r:id="rId60"/>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hint="eastAsia"/>
        </w:rPr>
        <w:t>∴</w:t>
      </w:r>
      <w:r>
        <w:rPr>
          <w:rFonts w:ascii="Times New Roman" w:hAnsi="Times New Roman"/>
        </w:rPr>
        <w:object w:dxaOrig="620" w:dyaOrig="260">
          <v:shape id="_x0000_i1052" type="#_x0000_t75" style="width:30.75pt;height:12.75pt" o:ole="">
            <v:imagedata r:id="rId61" o:title=""/>
          </v:shape>
          <o:OLEObject Type="Embed" ProgID="Equation.DSMT4" ShapeID="_x0000_i1052" DrawAspect="Content" ObjectID="_1461080548" r:id="rId62"/>
        </w:object>
      </w:r>
      <w:r>
        <w:rPr>
          <w:rFonts w:ascii="Times New Roman" w:hAnsi="Times New Roman" w:hint="eastAsia"/>
        </w:rPr>
        <w:t>，</w:t>
      </w:r>
    </w:p>
    <w:p w:rsidR="00025B1F" w:rsidRPr="00BE0511" w:rsidRDefault="00025B1F" w:rsidP="00025B1F">
      <w:pPr>
        <w:pStyle w:val="a9"/>
        <w:spacing w:line="288" w:lineRule="auto"/>
        <w:ind w:left="852" w:firstLineChars="0" w:firstLine="0"/>
        <w:textAlignment w:val="center"/>
        <w:rPr>
          <w:rFonts w:ascii="宋体" w:hAnsi="宋体" w:cs="宋体" w:hint="eastAsia"/>
        </w:rPr>
      </w:pPr>
      <w:r>
        <w:rPr>
          <w:rFonts w:ascii="宋体" w:hAnsi="宋体" w:cs="宋体" w:hint="eastAsia"/>
          <w:lang w:eastAsia="ja-JP"/>
        </w:rPr>
        <w:t>∴</w:t>
      </w:r>
      <w:r>
        <w:rPr>
          <w:rFonts w:ascii="宋体" w:eastAsia="MS Mincho" w:hAnsi="宋体" w:cs="宋体"/>
          <w:lang w:eastAsia="ja-JP"/>
        </w:rPr>
        <w:object w:dxaOrig="980" w:dyaOrig="300">
          <v:shape id="_x0000_i1053" type="#_x0000_t75" style="width:48.75pt;height:15pt" o:ole="">
            <v:imagedata r:id="rId63" o:title=""/>
          </v:shape>
          <o:OLEObject Type="Embed" ProgID="Equation.DSMT4" ShapeID="_x0000_i1053" DrawAspect="Content" ObjectID="_1461080549" r:id="rId64"/>
        </w:object>
      </w:r>
      <w:r w:rsidRPr="00BE0511">
        <w:rPr>
          <w:rFonts w:ascii="宋体" w:hAnsi="宋体" w:cs="宋体" w:hint="eastAsia"/>
        </w:rPr>
        <w:t>，</w:t>
      </w:r>
    </w:p>
    <w:p w:rsidR="00025B1F" w:rsidRPr="00BE0511" w:rsidRDefault="00025B1F" w:rsidP="00025B1F">
      <w:pPr>
        <w:pStyle w:val="a9"/>
        <w:spacing w:line="288" w:lineRule="auto"/>
        <w:ind w:left="852" w:firstLineChars="0" w:firstLine="0"/>
        <w:textAlignment w:val="center"/>
        <w:rPr>
          <w:rFonts w:ascii="宋体" w:hAnsi="宋体" w:cs="宋体"/>
        </w:rPr>
      </w:pPr>
      <w:r>
        <w:rPr>
          <w:rFonts w:ascii="宋体" w:hAnsi="宋体" w:cs="宋体" w:hint="eastAsia"/>
          <w:lang w:eastAsia="ja-JP"/>
        </w:rPr>
        <w:t>∴</w:t>
      </w:r>
      <w:r>
        <w:rPr>
          <w:rFonts w:ascii="宋体" w:eastAsia="MS Mincho" w:hAnsi="宋体" w:cs="宋体"/>
          <w:lang w:eastAsia="ja-JP"/>
        </w:rPr>
        <w:object w:dxaOrig="1700" w:dyaOrig="300">
          <v:shape id="_x0000_i1054" type="#_x0000_t75" style="width:84.75pt;height:15pt" o:ole="">
            <v:imagedata r:id="rId65" o:title=""/>
          </v:shape>
          <o:OLEObject Type="Embed" ProgID="Equation.DSMT4" ShapeID="_x0000_i1054" DrawAspect="Content" ObjectID="_1461080550" r:id="rId66"/>
        </w:object>
      </w:r>
      <w:r w:rsidRPr="00BE0511">
        <w:rPr>
          <w:rFonts w:ascii="宋体" w:hAnsi="宋体" w:cs="宋体" w:hint="eastAsia"/>
        </w:rPr>
        <w:t>，</w:t>
      </w:r>
    </w:p>
    <w:p w:rsidR="00025B1F" w:rsidRDefault="00025B1F" w:rsidP="00025B1F">
      <w:pPr>
        <w:pStyle w:val="a9"/>
        <w:spacing w:line="288" w:lineRule="auto"/>
        <w:ind w:left="852" w:firstLineChars="0" w:firstLine="0"/>
        <w:textAlignment w:val="center"/>
        <w:rPr>
          <w:rFonts w:ascii="Times New Roman" w:hAnsi="Times New Roman"/>
        </w:rPr>
      </w:pPr>
      <w:r w:rsidRPr="00BE0511">
        <w:rPr>
          <w:rFonts w:ascii="宋体" w:hAnsi="宋体" w:cs="宋体" w:hint="eastAsia"/>
        </w:rPr>
        <w:t>∴</w:t>
      </w:r>
      <w:r w:rsidRPr="00882F18">
        <w:rPr>
          <w:rFonts w:ascii="Times New Roman" w:hAnsi="Times New Roman"/>
        </w:rPr>
        <w:t>反比例函数的解析式</w:t>
      </w:r>
      <w:r>
        <w:rPr>
          <w:rFonts w:ascii="Times New Roman" w:hAnsi="Times New Roman" w:hint="eastAsia"/>
        </w:rPr>
        <w:t>为</w:t>
      </w:r>
      <w:r>
        <w:rPr>
          <w:rFonts w:ascii="Times New Roman" w:hAnsi="Times New Roman"/>
        </w:rPr>
        <w:t>：</w:t>
      </w:r>
      <w:r>
        <w:rPr>
          <w:rFonts w:ascii="Times New Roman" w:hAnsi="Times New Roman"/>
        </w:rPr>
        <w:object w:dxaOrig="620" w:dyaOrig="560">
          <v:shape id="_x0000_i1055" type="#_x0000_t75" style="width:30.75pt;height:27.75pt" o:ole="">
            <v:imagedata r:id="rId67" o:title=""/>
          </v:shape>
          <o:OLEObject Type="Embed" ProgID="Equation.DSMT4" ShapeID="_x0000_i1055" DrawAspect="Content" ObjectID="_1461080551" r:id="rId68"/>
        </w:object>
      </w:r>
      <w:r>
        <w:rPr>
          <w:rFonts w:ascii="Times New Roman" w:hAnsi="Times New Roman" w:hint="eastAsia"/>
        </w:rPr>
        <w:t>．</w:t>
      </w:r>
    </w:p>
    <w:p w:rsidR="00025B1F" w:rsidRPr="00BE0511" w:rsidRDefault="00025B1F" w:rsidP="00025B1F">
      <w:pPr>
        <w:pStyle w:val="a9"/>
        <w:spacing w:line="288" w:lineRule="auto"/>
        <w:ind w:left="852" w:firstLineChars="0" w:firstLine="0"/>
        <w:textAlignment w:val="center"/>
        <w:rPr>
          <w:rFonts w:ascii="宋体" w:hAnsi="宋体" w:cs="宋体" w:hint="eastAsia"/>
          <w:szCs w:val="21"/>
        </w:rPr>
      </w:pPr>
      <w:r>
        <w:rPr>
          <w:rFonts w:ascii="宋体" w:hAnsi="宋体" w:cs="宋体" w:hint="eastAsia"/>
          <w:lang w:eastAsia="ja-JP"/>
        </w:rPr>
        <w:t>∴</w:t>
      </w:r>
      <w:r>
        <w:rPr>
          <w:rFonts w:ascii="Times New Roman" w:hAnsi="Times New Roman"/>
        </w:rPr>
        <w:object w:dxaOrig="700" w:dyaOrig="300">
          <v:shape id="_x0000_i1056" type="#_x0000_t75" style="width:35.25pt;height:15pt" o:ole="">
            <v:imagedata r:id="rId69" o:title=""/>
          </v:shape>
          <o:OLEObject Type="Embed" ProgID="Equation.DSMT4" ShapeID="_x0000_i1056" DrawAspect="Content" ObjectID="_1461080552" r:id="rId70"/>
        </w:objec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宋体" w:hAnsi="宋体" w:cs="宋体" w:hint="eastAsia"/>
          <w:szCs w:val="21"/>
          <w:lang w:eastAsia="ja-JP"/>
        </w:rPr>
        <w:t>∴</w:t>
      </w:r>
      <w:r>
        <w:rPr>
          <w:rFonts w:ascii="Times New Roman" w:hAnsi="Times New Roman"/>
          <w:szCs w:val="21"/>
        </w:rPr>
        <w:object w:dxaOrig="1240" w:dyaOrig="660">
          <v:shape id="_x0000_i1057" type="#_x0000_t75" style="width:62.25pt;height:33pt" o:ole="">
            <v:imagedata r:id="rId71" o:title=""/>
          </v:shape>
          <o:OLEObject Type="Embed" ProgID="Equation.DSMT4" ShapeID="_x0000_i1057" DrawAspect="Content" ObjectID="_1461080553" r:id="rId72"/>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解得</w:t>
      </w:r>
      <w:r>
        <w:rPr>
          <w:rFonts w:ascii="Times New Roman" w:hAnsi="Times New Roman"/>
          <w:szCs w:val="21"/>
        </w:rPr>
        <w:object w:dxaOrig="600" w:dyaOrig="660">
          <v:shape id="_x0000_i1058" type="#_x0000_t75" style="width:30pt;height:33pt" o:ole="">
            <v:imagedata r:id="rId73" o:title=""/>
          </v:shape>
          <o:OLEObject Type="Embed" ProgID="Equation.DSMT4" ShapeID="_x0000_i1058" DrawAspect="Content" ObjectID="_1461080554" r:id="rId74"/>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∴一次函数</w:t>
      </w:r>
      <w:r>
        <w:rPr>
          <w:rFonts w:ascii="Times New Roman" w:hAnsi="Times New Roman"/>
          <w:szCs w:val="21"/>
        </w:rPr>
        <w:t>的解析式为：</w:t>
      </w:r>
      <w:r>
        <w:rPr>
          <w:rFonts w:ascii="Times New Roman" w:hAnsi="Times New Roman"/>
          <w:szCs w:val="21"/>
        </w:rPr>
        <w:object w:dxaOrig="800" w:dyaOrig="300">
          <v:shape id="_x0000_i1059" type="#_x0000_t75" style="width:39.75pt;height:15pt" o:ole="">
            <v:imagedata r:id="rId75" o:title=""/>
          </v:shape>
          <o:OLEObject Type="Embed" ProgID="Equation.DSMT4" ShapeID="_x0000_i1059" DrawAspect="Content" ObjectID="_1461080555" r:id="rId76"/>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）∵一次函数</w:t>
      </w:r>
      <w:r>
        <w:rPr>
          <w:rFonts w:ascii="Times New Roman" w:hAnsi="Times New Roman"/>
          <w:szCs w:val="21"/>
        </w:rPr>
        <w:t>的解析式为：</w:t>
      </w:r>
      <w:r>
        <w:rPr>
          <w:rFonts w:ascii="Times New Roman" w:hAnsi="Times New Roman"/>
          <w:szCs w:val="21"/>
        </w:rPr>
        <w:object w:dxaOrig="800" w:dyaOrig="300">
          <v:shape id="_x0000_i1060" type="#_x0000_t75" style="width:39.75pt;height:15pt" o:ole="">
            <v:imagedata r:id="rId75" o:title=""/>
          </v:shape>
          <o:OLEObject Type="Embed" ProgID="Equation.DSMT4" ShapeID="_x0000_i1060" DrawAspect="Content" ObjectID="_1461080556" r:id="rId77"/>
        </w:objec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w:t>
      </w:r>
      <w:r>
        <w:rPr>
          <w:rFonts w:ascii="Times New Roman" w:hAnsi="Times New Roman"/>
          <w:szCs w:val="21"/>
        </w:rPr>
        <w:object w:dxaOrig="820" w:dyaOrig="300">
          <v:shape id="_x0000_i1061" type="#_x0000_t75" style="width:41.25pt;height:15pt" o:ole="">
            <v:imagedata r:id="rId78" o:title=""/>
          </v:shape>
          <o:OLEObject Type="Embed" ProgID="Equation.DSMT4" ShapeID="_x0000_i1061" DrawAspect="Content" ObjectID="_1461080557" r:id="rId79"/>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szCs w:val="21"/>
        </w:rPr>
        <w:object w:dxaOrig="1780" w:dyaOrig="560">
          <v:shape id="_x0000_i1062" type="#_x0000_t75" style="width:89.25pt;height:27.75pt" o:ole="">
            <v:imagedata r:id="rId80" o:title=""/>
          </v:shape>
          <o:OLEObject Type="Embed" ProgID="Equation.DSMT4" ShapeID="_x0000_i1062" DrawAspect="Content" ObjectID="_1461080558" r:id="rId81"/>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sidRPr="00882F18">
        <w:rPr>
          <w:rFonts w:ascii="Times New Roman" w:hAnsi="Times New Roman"/>
        </w:rPr>
        <w:object w:dxaOrig="700" w:dyaOrig="279">
          <v:shape id="_x0000_i1063" type="#_x0000_t75" style="width:35.25pt;height:13.5pt" o:ole="">
            <v:imagedata r:id="rId82" o:title=""/>
          </v:shape>
          <o:OLEObject Type="Embed" ProgID="Equation.DSMT4" ShapeID="_x0000_i1063" DrawAspect="Content" ObjectID="_1461080559" r:id="rId83"/>
        </w:object>
      </w:r>
      <w:r w:rsidRPr="00882F18">
        <w:rPr>
          <w:rFonts w:ascii="Times New Roman" w:hAnsi="Times New Roman"/>
        </w:rPr>
        <w:t>的面积</w:t>
      </w:r>
      <w:r>
        <w:rPr>
          <w:rFonts w:ascii="Times New Roman" w:hAnsi="Times New Roman" w:hint="eastAsia"/>
        </w:rPr>
        <w:t>为</w:t>
      </w:r>
      <w:r>
        <w:rPr>
          <w:rFonts w:ascii="Times New Roman" w:hAnsi="Times New Roman"/>
        </w:rPr>
        <w:object w:dxaOrig="160" w:dyaOrig="260">
          <v:shape id="_x0000_i1064" type="#_x0000_t75" style="width:8.25pt;height:12.75pt" o:ole="">
            <v:imagedata r:id="rId84" o:title=""/>
          </v:shape>
          <o:OLEObject Type="Embed" ProgID="Equation.DSMT4" ShapeID="_x0000_i1064" DrawAspect="Content" ObjectID="_1461080560" r:id="rId85"/>
        </w:object>
      </w:r>
      <w:r>
        <w:rPr>
          <w:rFonts w:ascii="Times New Roman" w:hAnsi="Times New Roman" w:hint="eastAsia"/>
        </w:rPr>
        <w:t>．</w:t>
      </w:r>
    </w:p>
    <w:p w:rsidR="00025B1F" w:rsidRPr="009A1B59" w:rsidRDefault="00025B1F" w:rsidP="00025B1F">
      <w:pPr>
        <w:pStyle w:val="a9"/>
        <w:spacing w:line="288" w:lineRule="auto"/>
        <w:ind w:left="852" w:firstLineChars="0" w:firstLine="0"/>
        <w:textAlignment w:val="center"/>
        <w:rPr>
          <w:rFonts w:ascii="Times New Roman" w:hAnsi="Times New Roman" w:hint="eastAsia"/>
          <w:szCs w:val="21"/>
        </w:rPr>
      </w:pP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szCs w:val="21"/>
        </w:rPr>
        <w:t>18</w:t>
      </w:r>
      <w:r>
        <w:rPr>
          <w:rFonts w:ascii="Times New Roman" w:hAnsi="Times New Roman" w:hint="eastAsia"/>
          <w:szCs w:val="21"/>
        </w:rPr>
        <w:t>．解</w:t>
      </w:r>
      <w:r>
        <w:rPr>
          <w:rFonts w:ascii="Times New Roman" w:hAnsi="Times New Roman"/>
          <w:szCs w:val="21"/>
        </w:rPr>
        <w:t>：设</w:t>
      </w:r>
      <w:r>
        <w:rPr>
          <w:rFonts w:ascii="Times New Roman" w:hAnsi="Times New Roman"/>
        </w:rPr>
        <w:t>乙</w:t>
      </w:r>
      <w:r w:rsidRPr="00882F18">
        <w:rPr>
          <w:rFonts w:ascii="Times New Roman" w:hAnsi="Times New Roman"/>
        </w:rPr>
        <w:t>商品每千克的价值</w:t>
      </w:r>
      <w:r>
        <w:rPr>
          <w:rFonts w:ascii="Times New Roman" w:hAnsi="Times New Roman" w:hint="eastAsia"/>
        </w:rPr>
        <w:t>为</w:t>
      </w:r>
      <w:r>
        <w:rPr>
          <w:rFonts w:ascii="Times New Roman" w:hAnsi="Times New Roman"/>
        </w:rPr>
        <w:object w:dxaOrig="180" w:dyaOrig="200">
          <v:shape id="_x0000_i1065" type="#_x0000_t75" style="width:9pt;height:9.75pt" o:ole="">
            <v:imagedata r:id="rId86" o:title=""/>
          </v:shape>
          <o:OLEObject Type="Embed" ProgID="Equation.DSMT4" ShapeID="_x0000_i1065" DrawAspect="Content" ObjectID="_1461080561" r:id="rId87"/>
        </w:object>
      </w:r>
      <w:r>
        <w:rPr>
          <w:rFonts w:ascii="Times New Roman" w:hAnsi="Times New Roman" w:hint="eastAsia"/>
        </w:rPr>
        <w:t>元</w:t>
      </w:r>
      <w:r>
        <w:rPr>
          <w:rFonts w:ascii="Times New Roman" w:hAnsi="Times New Roman"/>
        </w:rPr>
        <w:t>，则</w:t>
      </w:r>
      <w:r>
        <w:rPr>
          <w:rFonts w:ascii="Times New Roman" w:hAnsi="Times New Roman" w:hint="eastAsia"/>
        </w:rPr>
        <w:t>甲</w:t>
      </w:r>
      <w:r w:rsidRPr="00882F18">
        <w:rPr>
          <w:rFonts w:ascii="Times New Roman" w:hAnsi="Times New Roman"/>
        </w:rPr>
        <w:t>商品每千克的价值</w:t>
      </w:r>
      <w:r>
        <w:rPr>
          <w:rFonts w:ascii="Times New Roman" w:hAnsi="Times New Roman" w:hint="eastAsia"/>
        </w:rPr>
        <w:t>为</w:t>
      </w:r>
      <w:r>
        <w:rPr>
          <w:rFonts w:ascii="Times New Roman" w:hAnsi="Times New Roman"/>
        </w:rPr>
        <w:object w:dxaOrig="820" w:dyaOrig="300">
          <v:shape id="_x0000_i1066" type="#_x0000_t75" style="width:41.25pt;height:15pt" o:ole="">
            <v:imagedata r:id="rId88" o:title=""/>
          </v:shape>
          <o:OLEObject Type="Embed" ProgID="Equation.DSMT4" ShapeID="_x0000_i1066" DrawAspect="Content" ObjectID="_1461080562" r:id="rId89"/>
        </w:object>
      </w:r>
      <w:r>
        <w:rPr>
          <w:rFonts w:ascii="Times New Roman" w:hAnsi="Times New Roman" w:hint="eastAsia"/>
        </w:rPr>
        <w:t>元，</w:t>
      </w:r>
      <w:r>
        <w:rPr>
          <w:rFonts w:ascii="Times New Roman" w:hAnsi="Times New Roman"/>
        </w:rPr>
        <w:t>依题可</w:t>
      </w:r>
      <w:r>
        <w:rPr>
          <w:rFonts w:ascii="Times New Roman" w:hAnsi="Times New Roman" w:hint="eastAsia"/>
        </w:rPr>
        <w:t>得</w:t>
      </w:r>
      <w:r>
        <w:rPr>
          <w:rFonts w:ascii="Times New Roman" w:hAnsi="Times New Roman"/>
        </w:rPr>
        <w:t>：</w:t>
      </w:r>
    </w:p>
    <w:p w:rsidR="00025B1F" w:rsidRDefault="00025B1F" w:rsidP="00025B1F">
      <w:pPr>
        <w:pStyle w:val="a9"/>
        <w:spacing w:line="288" w:lineRule="auto"/>
        <w:ind w:left="852" w:firstLineChars="400" w:firstLine="840"/>
        <w:textAlignment w:val="center"/>
        <w:rPr>
          <w:rFonts w:ascii="Times New Roman" w:hAnsi="Times New Roman"/>
        </w:rPr>
      </w:pPr>
      <w:r>
        <w:rPr>
          <w:rFonts w:ascii="Times New Roman" w:hAnsi="Times New Roman"/>
        </w:rPr>
        <w:object w:dxaOrig="1340" w:dyaOrig="560">
          <v:shape id="_x0000_i1067" type="#_x0000_t75" style="width:66.75pt;height:27.75pt" o:ole="">
            <v:imagedata r:id="rId90" o:title=""/>
          </v:shape>
          <o:OLEObject Type="Embed" ProgID="Equation.DSMT4" ShapeID="_x0000_i1067" DrawAspect="Content" ObjectID="_1461080563" r:id="rId91"/>
        </w:object>
      </w:r>
    </w:p>
    <w:p w:rsidR="00025B1F" w:rsidRDefault="00025B1F" w:rsidP="00025B1F">
      <w:pPr>
        <w:pStyle w:val="a9"/>
        <w:spacing w:line="288" w:lineRule="auto"/>
        <w:ind w:left="852" w:firstLineChars="400" w:firstLine="840"/>
        <w:textAlignment w:val="center"/>
        <w:rPr>
          <w:rFonts w:ascii="Times New Roman" w:hAnsi="Times New Roman"/>
        </w:rPr>
      </w:pPr>
      <w:r>
        <w:rPr>
          <w:rFonts w:ascii="Times New Roman" w:hAnsi="Times New Roman" w:hint="eastAsia"/>
        </w:rPr>
        <w:t>解得</w:t>
      </w:r>
      <w:r>
        <w:rPr>
          <w:rFonts w:ascii="Times New Roman" w:hAnsi="Times New Roman"/>
        </w:rPr>
        <w:t>：</w:t>
      </w:r>
      <w:r>
        <w:rPr>
          <w:rFonts w:ascii="Times New Roman" w:hAnsi="Times New Roman"/>
        </w:rPr>
        <w:object w:dxaOrig="720" w:dyaOrig="260">
          <v:shape id="_x0000_i1068" type="#_x0000_t75" style="width:36pt;height:12.75pt" o:ole="">
            <v:imagedata r:id="rId92" o:title=""/>
          </v:shape>
          <o:OLEObject Type="Embed" ProgID="Equation.DSMT4" ShapeID="_x0000_i1068" DrawAspect="Content" ObjectID="_1461080564" r:id="rId93"/>
        </w:object>
      </w:r>
    </w:p>
    <w:p w:rsidR="00025B1F" w:rsidRDefault="00025B1F" w:rsidP="00025B1F">
      <w:pPr>
        <w:pStyle w:val="a9"/>
        <w:spacing w:line="288" w:lineRule="auto"/>
        <w:ind w:left="852" w:firstLineChars="400" w:firstLine="840"/>
        <w:textAlignment w:val="center"/>
        <w:rPr>
          <w:rFonts w:ascii="Times New Roman" w:hAnsi="Times New Roman"/>
        </w:rPr>
      </w:pPr>
      <w:r>
        <w:rPr>
          <w:rFonts w:ascii="Times New Roman" w:hAnsi="Times New Roman" w:hint="eastAsia"/>
        </w:rPr>
        <w:t>经</w:t>
      </w:r>
      <w:r>
        <w:rPr>
          <w:rFonts w:ascii="Times New Roman" w:hAnsi="Times New Roman"/>
        </w:rPr>
        <w:t>检验：</w:t>
      </w:r>
      <w:r>
        <w:rPr>
          <w:rFonts w:ascii="Times New Roman" w:hAnsi="Times New Roman"/>
        </w:rPr>
        <w:object w:dxaOrig="720" w:dyaOrig="260">
          <v:shape id="_x0000_i1069" type="#_x0000_t75" style="width:36pt;height:12.75pt" o:ole="">
            <v:imagedata r:id="rId92" o:title=""/>
          </v:shape>
          <o:OLEObject Type="Embed" ProgID="Equation.DSMT4" ShapeID="_x0000_i1069" DrawAspect="Content" ObjectID="_1461080565" r:id="rId94"/>
        </w:object>
      </w:r>
      <w:r>
        <w:rPr>
          <w:rFonts w:ascii="Times New Roman" w:hAnsi="Times New Roman" w:hint="eastAsia"/>
        </w:rPr>
        <w:t>是原</w:t>
      </w:r>
      <w:r>
        <w:rPr>
          <w:rFonts w:ascii="Times New Roman" w:hAnsi="Times New Roman"/>
        </w:rPr>
        <w:t>方程的解</w:t>
      </w:r>
      <w:r>
        <w:rPr>
          <w:rFonts w:ascii="Times New Roman" w:hAnsi="Times New Roman" w:hint="eastAsia"/>
        </w:rPr>
        <w:t>，</w:t>
      </w:r>
      <w:r>
        <w:rPr>
          <w:rFonts w:ascii="Times New Roman" w:hAnsi="Times New Roman"/>
        </w:rPr>
        <w:t>且符合题意．</w:t>
      </w:r>
    </w:p>
    <w:p w:rsidR="00025B1F" w:rsidRDefault="00025B1F" w:rsidP="00025B1F">
      <w:pPr>
        <w:pStyle w:val="a9"/>
        <w:spacing w:line="288" w:lineRule="auto"/>
        <w:ind w:left="852" w:firstLineChars="400" w:firstLine="840"/>
        <w:textAlignment w:val="center"/>
        <w:rPr>
          <w:rFonts w:ascii="Times New Roman" w:hAnsi="Times New Roman" w:hint="eastAsia"/>
        </w:rPr>
      </w:pPr>
      <w:r>
        <w:rPr>
          <w:rFonts w:ascii="Times New Roman" w:hAnsi="Times New Roman"/>
        </w:rPr>
        <w:object w:dxaOrig="1180" w:dyaOrig="260">
          <v:shape id="_x0000_i1070" type="#_x0000_t75" style="width:59.25pt;height:12.75pt" o:ole="">
            <v:imagedata r:id="rId95" o:title=""/>
          </v:shape>
          <o:OLEObject Type="Embed" ProgID="Equation.DSMT4" ShapeID="_x0000_i1070" DrawAspect="Content" ObjectID="_1461080566" r:id="rId96"/>
        </w:object>
      </w:r>
      <w:r>
        <w:rPr>
          <w:rFonts w:ascii="Times New Roman" w:hAnsi="Times New Roman" w:hint="eastAsia"/>
        </w:rPr>
        <w:t>（元</w:t>
      </w:r>
      <w:r>
        <w:rPr>
          <w:rFonts w:ascii="Times New Roman" w:hAnsi="Times New Roman"/>
        </w:rPr>
        <w:t>）</w:t>
      </w:r>
      <w:r>
        <w:rPr>
          <w:rFonts w:ascii="Times New Roman" w:hAnsi="Times New Roman" w:hint="eastAsia"/>
        </w:rPr>
        <w:t>．</w:t>
      </w:r>
    </w:p>
    <w:p w:rsidR="00025B1F" w:rsidRPr="009A1B59" w:rsidRDefault="00025B1F" w:rsidP="00025B1F">
      <w:pPr>
        <w:pStyle w:val="a9"/>
        <w:spacing w:line="288" w:lineRule="auto"/>
        <w:ind w:firstLineChars="600" w:firstLine="1260"/>
        <w:textAlignment w:val="center"/>
        <w:rPr>
          <w:rFonts w:ascii="Times New Roman" w:hAnsi="Times New Roman" w:hint="eastAsia"/>
          <w:szCs w:val="21"/>
        </w:rPr>
      </w:pPr>
      <w:r>
        <w:rPr>
          <w:rFonts w:ascii="Times New Roman" w:hAnsi="Times New Roman" w:hint="eastAsia"/>
        </w:rPr>
        <w:t>答</w:t>
      </w:r>
      <w:r>
        <w:rPr>
          <w:rFonts w:ascii="Times New Roman" w:hAnsi="Times New Roman"/>
        </w:rPr>
        <w:t>：</w:t>
      </w:r>
      <w:r>
        <w:rPr>
          <w:rFonts w:ascii="Times New Roman" w:hAnsi="Times New Roman" w:hint="eastAsia"/>
        </w:rPr>
        <w:t>甲</w:t>
      </w:r>
      <w:r w:rsidRPr="00882F18">
        <w:rPr>
          <w:rFonts w:ascii="Times New Roman" w:hAnsi="Times New Roman"/>
        </w:rPr>
        <w:t>商品每千克的价值</w:t>
      </w:r>
      <w:r>
        <w:rPr>
          <w:rFonts w:ascii="Times New Roman" w:hAnsi="Times New Roman" w:hint="eastAsia"/>
        </w:rPr>
        <w:t>为</w:t>
      </w:r>
      <w:r>
        <w:rPr>
          <w:rFonts w:ascii="Times New Roman" w:hAnsi="Times New Roman"/>
        </w:rPr>
        <w:object w:dxaOrig="360" w:dyaOrig="260">
          <v:shape id="_x0000_i1071" type="#_x0000_t75" style="width:18pt;height:12.75pt" o:ole="">
            <v:imagedata r:id="rId97" o:title=""/>
          </v:shape>
          <o:OLEObject Type="Embed" ProgID="Equation.DSMT4" ShapeID="_x0000_i1071" DrawAspect="Content" ObjectID="_1461080567" r:id="rId98"/>
        </w:object>
      </w:r>
      <w:r>
        <w:rPr>
          <w:rFonts w:ascii="Times New Roman" w:hAnsi="Times New Roman" w:hint="eastAsia"/>
        </w:rPr>
        <w:t>元</w:t>
      </w:r>
      <w:r>
        <w:rPr>
          <w:rFonts w:ascii="Times New Roman" w:hAnsi="Times New Roman"/>
        </w:rPr>
        <w:t>，乙</w:t>
      </w:r>
      <w:r w:rsidRPr="00882F18">
        <w:rPr>
          <w:rFonts w:ascii="Times New Roman" w:hAnsi="Times New Roman"/>
        </w:rPr>
        <w:t>商品每千克的价值</w:t>
      </w:r>
      <w:r>
        <w:rPr>
          <w:rFonts w:ascii="Times New Roman" w:hAnsi="Times New Roman" w:hint="eastAsia"/>
        </w:rPr>
        <w:t>为</w:t>
      </w:r>
      <w:r>
        <w:rPr>
          <w:rFonts w:ascii="Times New Roman" w:hAnsi="Times New Roman"/>
        </w:rPr>
        <w:object w:dxaOrig="400" w:dyaOrig="260">
          <v:shape id="_x0000_i1072" type="#_x0000_t75" style="width:20.25pt;height:12.75pt" o:ole="">
            <v:imagedata r:id="rId99" o:title=""/>
          </v:shape>
          <o:OLEObject Type="Embed" ProgID="Equation.DSMT4" ShapeID="_x0000_i1072" DrawAspect="Content" ObjectID="_1461080568" r:id="rId100"/>
        </w:object>
      </w:r>
      <w:r>
        <w:rPr>
          <w:rFonts w:ascii="Times New Roman" w:hAnsi="Times New Roman" w:hint="eastAsia"/>
        </w:rPr>
        <w:t>元．</w:t>
      </w:r>
    </w:p>
    <w:p w:rsidR="00025B1F" w:rsidRDefault="00025B1F" w:rsidP="00025B1F">
      <w:pPr>
        <w:pStyle w:val="a9"/>
        <w:spacing w:line="288" w:lineRule="auto"/>
        <w:ind w:firstLineChars="0" w:firstLine="0"/>
        <w:textAlignment w:val="center"/>
        <w:rPr>
          <w:rFonts w:ascii="Times New Roman" w:hAnsi="Times New Roman" w:hint="eastAsia"/>
          <w:szCs w:val="21"/>
        </w:rPr>
      </w:pP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noProof/>
        </w:rPr>
        <w:pict>
          <v:shape id="_x0000_s1117" type="#_x0000_t75" style="position:absolute;left:0;text-align:left;margin-left:373.05pt;margin-top:3.8pt;width:102pt;height:153.75pt;z-index:1">
            <v:imagedata r:id="rId101" o:title=""/>
          </v:shape>
        </w:pict>
      </w:r>
      <w:r>
        <w:rPr>
          <w:rFonts w:ascii="Times New Roman" w:hAnsi="Times New Roman" w:hint="eastAsia"/>
          <w:szCs w:val="21"/>
        </w:rPr>
        <w:t>19</w:t>
      </w:r>
      <w:r>
        <w:rPr>
          <w:rFonts w:ascii="Times New Roman" w:hAnsi="Times New Roman" w:hint="eastAsia"/>
          <w:szCs w:val="21"/>
        </w:rPr>
        <w:t>．解</w:t>
      </w:r>
      <w:r>
        <w:rPr>
          <w:rFonts w:ascii="Times New Roman" w:hAnsi="Times New Roman"/>
          <w:szCs w:val="21"/>
        </w:rPr>
        <w:t>：</w:t>
      </w:r>
      <w:r>
        <w:rPr>
          <w:rFonts w:ascii="Times New Roman" w:hAnsi="Times New Roman" w:hint="eastAsia"/>
          <w:szCs w:val="21"/>
        </w:rPr>
        <w:t>延长</w:t>
      </w:r>
      <w:r>
        <w:rPr>
          <w:rFonts w:ascii="Times New Roman" w:hAnsi="Times New Roman"/>
          <w:szCs w:val="21"/>
        </w:rPr>
        <w:object w:dxaOrig="340" w:dyaOrig="240">
          <v:shape id="_x0000_i1073" type="#_x0000_t75" style="width:17.25pt;height:12pt" o:ole="">
            <v:imagedata r:id="rId102" o:title=""/>
          </v:shape>
          <o:OLEObject Type="Embed" ProgID="Equation.DSMT4" ShapeID="_x0000_i1073" DrawAspect="Content" ObjectID="_1461080569" r:id="rId103"/>
        </w:object>
      </w:r>
      <w:r>
        <w:rPr>
          <w:rFonts w:ascii="Times New Roman" w:hAnsi="Times New Roman" w:hint="eastAsia"/>
          <w:szCs w:val="21"/>
        </w:rPr>
        <w:t>、</w:t>
      </w:r>
      <w:r>
        <w:rPr>
          <w:rFonts w:ascii="Times New Roman" w:hAnsi="Times New Roman"/>
          <w:szCs w:val="21"/>
        </w:rPr>
        <w:object w:dxaOrig="360" w:dyaOrig="260">
          <v:shape id="_x0000_i1074" type="#_x0000_t75" style="width:18pt;height:12.75pt" o:ole="">
            <v:imagedata r:id="rId104" o:title=""/>
          </v:shape>
          <o:OLEObject Type="Embed" ProgID="Equation.DSMT4" ShapeID="_x0000_i1074" DrawAspect="Content" ObjectID="_1461080570" r:id="rId105"/>
        </w:object>
      </w:r>
      <w:r>
        <w:rPr>
          <w:rFonts w:ascii="Times New Roman" w:hAnsi="Times New Roman" w:hint="eastAsia"/>
          <w:szCs w:val="21"/>
        </w:rPr>
        <w:t>交</w:t>
      </w:r>
      <w:r>
        <w:rPr>
          <w:rFonts w:ascii="Times New Roman" w:hAnsi="Times New Roman"/>
          <w:szCs w:val="21"/>
        </w:rPr>
        <w:t>于点</w:t>
      </w:r>
      <w:r>
        <w:rPr>
          <w:rFonts w:ascii="Times New Roman" w:hAnsi="Times New Roman"/>
          <w:szCs w:val="21"/>
        </w:rPr>
        <w:object w:dxaOrig="220" w:dyaOrig="240">
          <v:shape id="_x0000_i1075" type="#_x0000_t75" style="width:11.25pt;height:12pt" o:ole="">
            <v:imagedata r:id="rId106" o:title=""/>
          </v:shape>
          <o:OLEObject Type="Embed" ProgID="Equation.DSMT4" ShapeID="_x0000_i1075" DrawAspect="Content" ObjectID="_1461080571" r:id="rId107"/>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hint="eastAsia"/>
          <w:szCs w:val="21"/>
        </w:rPr>
        <w:t>依题</w:t>
      </w:r>
      <w:r>
        <w:rPr>
          <w:rFonts w:ascii="Times New Roman" w:hAnsi="Times New Roman"/>
          <w:szCs w:val="21"/>
        </w:rPr>
        <w:t>可知，</w:t>
      </w:r>
      <w:r>
        <w:rPr>
          <w:rFonts w:ascii="Times New Roman" w:hAnsi="Times New Roman" w:hint="eastAsia"/>
          <w:szCs w:val="21"/>
        </w:rPr>
        <w:t>在</w:t>
      </w:r>
      <w:r>
        <w:rPr>
          <w:rFonts w:ascii="Times New Roman" w:hAnsi="Times New Roman"/>
          <w:szCs w:val="21"/>
        </w:rPr>
        <w:object w:dxaOrig="880" w:dyaOrig="260">
          <v:shape id="_x0000_i1076" type="#_x0000_t75" style="width:44.25pt;height:12.75pt" o:ole="">
            <v:imagedata r:id="rId108" o:title=""/>
          </v:shape>
          <o:OLEObject Type="Embed" ProgID="Equation.DSMT4" ShapeID="_x0000_i1076" DrawAspect="Content" ObjectID="_1461080572" r:id="rId109"/>
        </w:object>
      </w:r>
      <w:r>
        <w:rPr>
          <w:rFonts w:ascii="Times New Roman" w:hAnsi="Times New Roman" w:hint="eastAsia"/>
          <w:szCs w:val="21"/>
        </w:rPr>
        <w:t>中，</w:t>
      </w:r>
      <w:r w:rsidRPr="00882F18">
        <w:rPr>
          <w:rFonts w:ascii="Times New Roman" w:hAnsi="Times New Roman"/>
        </w:rPr>
        <w:object w:dxaOrig="859" w:dyaOrig="260">
          <v:shape id="_x0000_i1077" type="#_x0000_t75" style="width:42.75pt;height:13.5pt" o:ole="">
            <v:imagedata r:id="rId110" o:title=""/>
          </v:shape>
          <o:OLEObject Type="Embed" ProgID="Equation.DSMT4" ShapeID="_x0000_i1077" DrawAspect="Content" ObjectID="_1461080573" r:id="rId111"/>
        </w:object>
      </w:r>
      <w:r>
        <w:rPr>
          <w:rFonts w:ascii="Times New Roman" w:hAnsi="Times New Roman" w:hint="eastAsia"/>
        </w:rPr>
        <w:t>，</w:t>
      </w:r>
      <w:r w:rsidRPr="00882F18">
        <w:rPr>
          <w:rFonts w:ascii="Times New Roman" w:hAnsi="Times New Roman"/>
        </w:rPr>
        <w:object w:dxaOrig="900" w:dyaOrig="260">
          <v:shape id="_x0000_i1078" type="#_x0000_t75" style="width:45pt;height:12.75pt" o:ole="">
            <v:imagedata r:id="rId112" o:title=""/>
          </v:shape>
          <o:OLEObject Type="Embed" ProgID="Equation.DSMT4" ShapeID="_x0000_i1078" DrawAspect="Content" ObjectID="_1461080574" r:id="rId113"/>
        </w:object>
      </w:r>
      <w:r>
        <w:rPr>
          <w:rFonts w:ascii="Times New Roman" w:hAnsi="Times New Roman" w:hint="eastAsia"/>
        </w:rPr>
        <w:t>，</w:t>
      </w:r>
      <w:r>
        <w:rPr>
          <w:rFonts w:ascii="Times New Roman" w:hAnsi="Times New Roman"/>
        </w:rPr>
        <w:object w:dxaOrig="740" w:dyaOrig="300">
          <v:shape id="_x0000_i1079" type="#_x0000_t75" style="width:36.75pt;height:15pt" o:ole="">
            <v:imagedata r:id="rId114" o:title=""/>
          </v:shape>
          <o:OLEObject Type="Embed" ProgID="Equation.DSMT4" ShapeID="_x0000_i1079" DrawAspect="Content" ObjectID="_1461080575" r:id="rId115"/>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rPr>
        <w:object w:dxaOrig="920" w:dyaOrig="320">
          <v:shape id="_x0000_i1080" type="#_x0000_t75" style="width:45.75pt;height:15.75pt" o:ole="">
            <v:imagedata r:id="rId116" o:title=""/>
          </v:shape>
          <o:OLEObject Type="Embed" ProgID="Equation.DSMT4" ShapeID="_x0000_i1080" DrawAspect="Content" ObjectID="_1461080576" r:id="rId117"/>
        </w:object>
      </w:r>
      <w:r>
        <w:rPr>
          <w:rFonts w:ascii="Times New Roman" w:hAnsi="Times New Roman" w:hint="eastAsia"/>
        </w:rPr>
        <w:t>，</w:t>
      </w:r>
      <w:r>
        <w:rPr>
          <w:rFonts w:ascii="Times New Roman" w:hAnsi="Times New Roman"/>
        </w:rPr>
        <w:object w:dxaOrig="660" w:dyaOrig="260">
          <v:shape id="_x0000_i1081" type="#_x0000_t75" style="width:33pt;height:12.75pt" o:ole="">
            <v:imagedata r:id="rId118" o:title=""/>
          </v:shape>
          <o:OLEObject Type="Embed" ProgID="Equation.DSMT4" ShapeID="_x0000_i1081" DrawAspect="Content" ObjectID="_1461080577" r:id="rId119"/>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w:t>
      </w:r>
      <w:r>
        <w:rPr>
          <w:rFonts w:ascii="Times New Roman" w:hAnsi="Times New Roman"/>
        </w:rPr>
        <w:object w:dxaOrig="680" w:dyaOrig="260">
          <v:shape id="_x0000_i1082" type="#_x0000_t75" style="width:33.75pt;height:12.75pt" o:ole="">
            <v:imagedata r:id="rId120" o:title=""/>
          </v:shape>
          <o:OLEObject Type="Embed" ProgID="Equation.DSMT4" ShapeID="_x0000_i1082" DrawAspect="Content" ObjectID="_1461080578" r:id="rId121"/>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hint="eastAsia"/>
        </w:rPr>
        <w:t>∴</w:t>
      </w:r>
      <w:r>
        <w:rPr>
          <w:rFonts w:ascii="Times New Roman" w:hAnsi="Times New Roman"/>
        </w:rPr>
        <w:object w:dxaOrig="680" w:dyaOrig="260">
          <v:shape id="_x0000_i1083" type="#_x0000_t75" style="width:33.75pt;height:12.75pt" o:ole="">
            <v:imagedata r:id="rId122" o:title=""/>
          </v:shape>
          <o:OLEObject Type="Embed" ProgID="Equation.DSMT4" ShapeID="_x0000_i1083" DrawAspect="Content" ObjectID="_1461080579" r:id="rId123"/>
        </w:objec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在</w:t>
      </w:r>
      <w:r>
        <w:rPr>
          <w:rFonts w:ascii="Times New Roman" w:hAnsi="Times New Roman"/>
        </w:rPr>
        <w:object w:dxaOrig="900" w:dyaOrig="260">
          <v:shape id="_x0000_i1084" type="#_x0000_t75" style="width:45pt;height:12.75pt" o:ole="">
            <v:imagedata r:id="rId124" o:title=""/>
          </v:shape>
          <o:OLEObject Type="Embed" ProgID="Equation.DSMT4" ShapeID="_x0000_i1084" DrawAspect="Content" ObjectID="_1461080580" r:id="rId125"/>
        </w:object>
      </w:r>
      <w:r>
        <w:rPr>
          <w:rFonts w:ascii="Times New Roman" w:hAnsi="Times New Roman" w:hint="eastAsia"/>
        </w:rPr>
        <w:t>中</w:t>
      </w:r>
      <w:r>
        <w:rPr>
          <w:rFonts w:ascii="Times New Roman" w:hAnsi="Times New Roman"/>
        </w:rPr>
        <w:t>，</w:t>
      </w:r>
      <w:r>
        <w:rPr>
          <w:rFonts w:ascii="Times New Roman" w:hAnsi="Times New Roman"/>
        </w:rPr>
        <w:object w:dxaOrig="1140" w:dyaOrig="260">
          <v:shape id="_x0000_i1085" type="#_x0000_t75" style="width:57pt;height:12.75pt" o:ole="">
            <v:imagedata r:id="rId126" o:title=""/>
          </v:shape>
          <o:OLEObject Type="Embed" ProgID="Equation.DSMT4" ShapeID="_x0000_i1085" DrawAspect="Content" ObjectID="_1461080581" r:id="rId127"/>
        </w:object>
      </w:r>
      <w:r>
        <w:rPr>
          <w:rFonts w:ascii="Times New Roman" w:hAnsi="Times New Roman" w:hint="eastAsia"/>
        </w:rPr>
        <w:t>，</w:t>
      </w:r>
      <w:r>
        <w:rPr>
          <w:rFonts w:ascii="Times New Roman" w:hAnsi="Times New Roman"/>
        </w:rPr>
        <w:object w:dxaOrig="1140" w:dyaOrig="260">
          <v:shape id="_x0000_i1086" type="#_x0000_t75" style="width:57pt;height:12.75pt" o:ole="">
            <v:imagedata r:id="rId128" o:title=""/>
          </v:shape>
          <o:OLEObject Type="Embed" ProgID="Equation.DSMT4" ShapeID="_x0000_i1086" DrawAspect="Content" ObjectID="_1461080582" r:id="rId129"/>
        </w:object>
      </w:r>
      <w:r>
        <w:rPr>
          <w:rFonts w:ascii="Times New Roman" w:hAnsi="Times New Roman" w:hint="eastAsia"/>
        </w:rPr>
        <w:t>，</w:t>
      </w:r>
      <w:r>
        <w:rPr>
          <w:rFonts w:ascii="Times New Roman" w:hAnsi="Times New Roman"/>
        </w:rPr>
        <w:object w:dxaOrig="680" w:dyaOrig="260">
          <v:shape id="_x0000_i1087" type="#_x0000_t75" style="width:33.75pt;height:12.75pt" o:ole="">
            <v:imagedata r:id="rId122" o:title=""/>
          </v:shape>
          <o:OLEObject Type="Embed" ProgID="Equation.DSMT4" ShapeID="_x0000_i1087" DrawAspect="Content" ObjectID="_1461080583" r:id="rId130"/>
        </w:object>
      </w:r>
    </w:p>
    <w:p w:rsidR="00025B1F" w:rsidRPr="00631512"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rPr>
        <w:object w:dxaOrig="960" w:dyaOrig="600">
          <v:shape id="_x0000_i1088" type="#_x0000_t75" style="width:48pt;height:30pt" o:ole="">
            <v:imagedata r:id="rId131" o:title=""/>
          </v:shape>
          <o:OLEObject Type="Embed" ProgID="Equation.DSMT4" ShapeID="_x0000_i1088" DrawAspect="Content" ObjectID="_1461080584" r:id="rId132"/>
        </w:object>
      </w:r>
      <w:r>
        <w:rPr>
          <w:rFonts w:ascii="Times New Roman" w:hAnsi="Times New Roman" w:hint="eastAsia"/>
        </w:rPr>
        <w:t>，</w:t>
      </w:r>
      <w:r>
        <w:rPr>
          <w:rFonts w:ascii="Times New Roman" w:hAnsi="Times New Roman"/>
        </w:rPr>
        <w:object w:dxaOrig="1040" w:dyaOrig="600">
          <v:shape id="_x0000_i1089" type="#_x0000_t75" style="width:51.75pt;height:30pt" o:ole="">
            <v:imagedata r:id="rId133" o:title=""/>
          </v:shape>
          <o:OLEObject Type="Embed" ProgID="Equation.DSMT4" ShapeID="_x0000_i1089" DrawAspect="Content" ObjectID="_1461080585" r:id="rId134"/>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szCs w:val="21"/>
        </w:rPr>
        <w:object w:dxaOrig="3159" w:dyaOrig="600">
          <v:shape id="_x0000_i1090" type="#_x0000_t75" style="width:158.25pt;height:30pt" o:ole="">
            <v:imagedata r:id="rId135" o:title=""/>
          </v:shape>
          <o:OLEObject Type="Embed" ProgID="Equation.DSMT4" ShapeID="_x0000_i1090" DrawAspect="Content" ObjectID="_1461080586" r:id="rId136"/>
        </w:object>
      </w:r>
      <w:r>
        <w:rPr>
          <w:rFonts w:ascii="Times New Roman" w:hAnsi="Times New Roman" w:hint="eastAsia"/>
          <w:szCs w:val="21"/>
        </w:rPr>
        <w:t>．</w:t>
      </w:r>
    </w:p>
    <w:p w:rsidR="00025B1F" w:rsidRDefault="00025B1F" w:rsidP="00025B1F">
      <w:pPr>
        <w:pStyle w:val="a9"/>
        <w:spacing w:line="288" w:lineRule="auto"/>
        <w:ind w:firstLineChars="0" w:firstLine="0"/>
        <w:textAlignment w:val="center"/>
        <w:rPr>
          <w:rFonts w:ascii="Times New Roman" w:hAnsi="Times New Roman" w:hint="eastAsia"/>
          <w:szCs w:val="21"/>
        </w:rPr>
      </w:pP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20</w:t>
      </w: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Pr>
          <w:rFonts w:ascii="Times New Roman" w:hAnsi="Times New Roman"/>
          <w:szCs w:val="21"/>
        </w:rPr>
        <w:object w:dxaOrig="1980" w:dyaOrig="260">
          <v:shape id="_x0000_i1091" type="#_x0000_t75" style="width:99pt;height:12.75pt" o:ole="">
            <v:imagedata r:id="rId137" o:title=""/>
          </v:shape>
          <o:OLEObject Type="Embed" ProgID="Equation.DSMT4" ShapeID="_x0000_i1091" DrawAspect="Content" ObjectID="_1461080587" r:id="rId138"/>
        </w:object>
      </w:r>
      <w:r>
        <w:rPr>
          <w:rFonts w:ascii="Times New Roman" w:hAnsi="Times New Roman" w:hint="eastAsia"/>
          <w:szCs w:val="21"/>
        </w:rPr>
        <w:t>（人</w:t>
      </w:r>
      <w:r>
        <w:rPr>
          <w:rFonts w:ascii="Times New Roman" w:hAnsi="Times New Roman"/>
          <w:szCs w:val="21"/>
        </w:rPr>
        <w:t>）</w: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Pr>
          <w:rFonts w:ascii="Times New Roman" w:hAnsi="Times New Roman"/>
          <w:szCs w:val="21"/>
        </w:rPr>
        <w:object w:dxaOrig="499" w:dyaOrig="260">
          <v:shape id="_x0000_i1092" type="#_x0000_t75" style="width:24.75pt;height:12.75pt" o:ole="">
            <v:imagedata r:id="rId139" o:title=""/>
          </v:shape>
          <o:OLEObject Type="Embed" ProgID="Equation.DSMT4" ShapeID="_x0000_i1092" DrawAspect="Content" ObjectID="_1461080588" r:id="rId140"/>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sidRPr="00882F18">
        <w:rPr>
          <w:rFonts w:ascii="Times New Roman" w:hAnsi="Times New Roman"/>
        </w:rPr>
        <w:t>普遍增加了</w: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rPr>
        <w:t>（</w:t>
      </w:r>
      <w:r>
        <w:rPr>
          <w:rFonts w:ascii="Times New Roman" w:hAnsi="Times New Roman" w:hint="eastAsia"/>
        </w:rPr>
        <w:t>4</w:t>
      </w:r>
      <w:r>
        <w:rPr>
          <w:rFonts w:ascii="Times New Roman" w:hAnsi="Times New Roman" w:hint="eastAsia"/>
        </w:rPr>
        <w:t>）</w:t>
      </w:r>
      <w:r>
        <w:rPr>
          <w:rFonts w:ascii="Times New Roman" w:hAnsi="Times New Roman"/>
        </w:rPr>
        <w:object w:dxaOrig="1160" w:dyaOrig="260">
          <v:shape id="_x0000_i1093" type="#_x0000_t75" style="width:57.75pt;height:12.75pt" o:ole="">
            <v:imagedata r:id="rId141" o:title=""/>
          </v:shape>
          <o:OLEObject Type="Embed" ProgID="Equation.DSMT4" ShapeID="_x0000_i1093" DrawAspect="Content" ObjectID="_1461080589" r:id="rId142"/>
        </w:object>
      </w:r>
      <w:r>
        <w:rPr>
          <w:rFonts w:ascii="Times New Roman" w:hAnsi="Times New Roman" w:hint="eastAsia"/>
        </w:rPr>
        <w:t>（</w:t>
      </w:r>
      <w:r>
        <w:rPr>
          <w:rFonts w:ascii="Times New Roman" w:hAnsi="Times New Roman"/>
        </w:rPr>
        <w:t>人）</w:t>
      </w:r>
      <w:r>
        <w:rPr>
          <w:rFonts w:ascii="Times New Roman" w:hAnsi="Times New Roman" w:hint="eastAsia"/>
        </w:rPr>
        <w:t>，</w:t>
      </w:r>
      <w:r>
        <w:rPr>
          <w:rFonts w:ascii="Times New Roman" w:hAnsi="Times New Roman"/>
        </w:rPr>
        <w:object w:dxaOrig="1060" w:dyaOrig="260">
          <v:shape id="_x0000_i1094" type="#_x0000_t75" style="width:53.25pt;height:12.75pt" o:ole="">
            <v:imagedata r:id="rId143" o:title=""/>
          </v:shape>
          <o:OLEObject Type="Embed" ProgID="Equation.DSMT4" ShapeID="_x0000_i1094" DrawAspect="Content" ObjectID="_1461080590" r:id="rId144"/>
        </w:object>
      </w:r>
      <w:r>
        <w:rPr>
          <w:rFonts w:ascii="Times New Roman" w:hAnsi="Times New Roman" w:hint="eastAsia"/>
        </w:rPr>
        <w:t>（</w:t>
      </w:r>
      <w:r>
        <w:rPr>
          <w:rFonts w:ascii="Times New Roman" w:hAnsi="Times New Roman"/>
        </w:rPr>
        <w:t>人）</w: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szCs w:val="21"/>
        </w:rPr>
      </w:pP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noProof/>
        </w:rPr>
        <w:pict>
          <v:shape id="_x0000_s1118" type="#_x0000_t75" style="position:absolute;left:0;text-align:left;margin-left:305.55pt;margin-top:6.45pt;width:168pt;height:106.5pt;z-index:2">
            <v:imagedata r:id="rId145" o:title=""/>
          </v:shape>
        </w:pict>
      </w:r>
      <w:r>
        <w:rPr>
          <w:rFonts w:ascii="Times New Roman" w:hAnsi="Times New Roman" w:hint="eastAsia"/>
          <w:szCs w:val="21"/>
        </w:rPr>
        <w:t>21</w:t>
      </w: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Pr>
          <w:rFonts w:ascii="Times New Roman" w:hAnsi="Times New Roman"/>
          <w:szCs w:val="21"/>
        </w:rPr>
        <w:t>连</w:t>
      </w:r>
      <w:r>
        <w:rPr>
          <w:rFonts w:ascii="Times New Roman" w:hAnsi="Times New Roman" w:hint="eastAsia"/>
          <w:szCs w:val="21"/>
        </w:rPr>
        <w:t>结</w:t>
      </w:r>
      <w:r>
        <w:rPr>
          <w:rFonts w:ascii="Times New Roman" w:hAnsi="Times New Roman"/>
          <w:szCs w:val="21"/>
        </w:rPr>
        <w:object w:dxaOrig="380" w:dyaOrig="260">
          <v:shape id="_x0000_i1095" type="#_x0000_t75" style="width:18.75pt;height:12.75pt" o:ole="">
            <v:imagedata r:id="rId146" o:title=""/>
          </v:shape>
          <o:OLEObject Type="Embed" ProgID="Equation.DSMT4" ShapeID="_x0000_i1095" DrawAspect="Content" ObjectID="_1461080591" r:id="rId147"/>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宋体" w:hAnsi="宋体" w:cs="宋体" w:hint="eastAsia"/>
          <w:szCs w:val="21"/>
          <w:lang w:eastAsia="ja-JP"/>
        </w:rPr>
        <w:t>∵</w:t>
      </w:r>
      <w:r w:rsidRPr="00882F18">
        <w:rPr>
          <w:rFonts w:ascii="Times New Roman" w:hAnsi="Times New Roman"/>
        </w:rPr>
        <w:object w:dxaOrig="840" w:dyaOrig="260">
          <v:shape id="_x0000_i1096" type="#_x0000_t75" style="width:42pt;height:13.5pt" o:ole="">
            <v:imagedata r:id="rId148" o:title=""/>
          </v:shape>
          <o:OLEObject Type="Embed" ProgID="Equation.DSMT4" ShapeID="_x0000_i1096" DrawAspect="Content" ObjectID="_1461080592" r:id="rId149"/>
        </w:object>
      </w:r>
      <w:r>
        <w:rPr>
          <w:rFonts w:ascii="Times New Roman" w:hAnsi="Times New Roman"/>
        </w:rPr>
        <w:t>，</w:t>
      </w:r>
      <w:r w:rsidRPr="00882F18">
        <w:rPr>
          <w:rFonts w:ascii="Times New Roman" w:hAnsi="Times New Roman"/>
        </w:rPr>
        <w:object w:dxaOrig="820" w:dyaOrig="260">
          <v:shape id="_x0000_i1097" type="#_x0000_t75" style="width:41.25pt;height:13.5pt" o:ole="">
            <v:imagedata r:id="rId150" o:title=""/>
          </v:shape>
          <o:OLEObject Type="Embed" ProgID="Equation.DSMT4" ShapeID="_x0000_i1097" DrawAspect="Content" ObjectID="_1461080593" r:id="rId151"/>
        </w:object>
      </w:r>
      <w:r>
        <w:rPr>
          <w:rFonts w:ascii="Times New Roman" w:hAnsi="Times New Roman"/>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w:t>
      </w:r>
      <w:r>
        <w:rPr>
          <w:rFonts w:ascii="Times New Roman" w:hAnsi="Times New Roman"/>
        </w:rPr>
        <w:object w:dxaOrig="880" w:dyaOrig="260">
          <v:shape id="_x0000_i1098" type="#_x0000_t75" style="width:44.25pt;height:12.75pt" o:ole="">
            <v:imagedata r:id="rId152" o:title=""/>
          </v:shape>
          <o:OLEObject Type="Embed" ProgID="Equation.DSMT4" ShapeID="_x0000_i1098" DrawAspect="Content" ObjectID="_1461080594" r:id="rId153"/>
        </w:objec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w:t>
      </w:r>
      <w:r>
        <w:rPr>
          <w:rFonts w:ascii="Times New Roman" w:hAnsi="Times New Roman"/>
        </w:rPr>
        <w:object w:dxaOrig="1960" w:dyaOrig="260">
          <v:shape id="_x0000_i1099" type="#_x0000_t75" style="width:98.25pt;height:12.75pt" o:ole="">
            <v:imagedata r:id="rId154" o:title=""/>
          </v:shape>
          <o:OLEObject Type="Embed" ProgID="Equation.DSMT4" ShapeID="_x0000_i1099" DrawAspect="Content" ObjectID="_1461080595" r:id="rId155"/>
        </w:object>
      </w:r>
    </w:p>
    <w:p w:rsidR="00025B1F" w:rsidRDefault="00025B1F" w:rsidP="00025B1F">
      <w:pPr>
        <w:pStyle w:val="a9"/>
        <w:spacing w:line="288" w:lineRule="auto"/>
        <w:ind w:left="852" w:firstLineChars="0" w:firstLine="0"/>
        <w:textAlignment w:val="center"/>
        <w:rPr>
          <w:rFonts w:ascii="Times New Roman" w:hAnsi="Times New Roman"/>
        </w:rPr>
      </w:pPr>
      <w:r w:rsidRPr="00BE0511">
        <w:rPr>
          <w:rFonts w:ascii="宋体" w:hAnsi="宋体" w:cs="宋体" w:hint="eastAsia"/>
          <w:szCs w:val="21"/>
        </w:rPr>
        <w:t>∵</w:t>
      </w:r>
      <w:r w:rsidRPr="00BE0511">
        <w:rPr>
          <w:rFonts w:ascii="宋体" w:hAnsi="宋体" w:cs="宋体"/>
          <w:szCs w:val="21"/>
        </w:rPr>
        <w:object w:dxaOrig="380" w:dyaOrig="260">
          <v:shape id="_x0000_i1100" type="#_x0000_t75" style="width:18.75pt;height:12.75pt" o:ole="">
            <v:imagedata r:id="rId156" o:title=""/>
          </v:shape>
          <o:OLEObject Type="Embed" ProgID="Equation.DSMT4" ShapeID="_x0000_i1100" DrawAspect="Content" ObjectID="_1461080596" r:id="rId157"/>
        </w:object>
      </w:r>
      <w:r w:rsidRPr="00BE0511">
        <w:rPr>
          <w:rFonts w:ascii="宋体" w:hAnsi="宋体" w:cs="宋体" w:hint="eastAsia"/>
          <w:szCs w:val="21"/>
        </w:rPr>
        <w:t>是</w:t>
      </w:r>
      <w:r w:rsidRPr="00882F18">
        <w:rPr>
          <w:rFonts w:ascii="Times New Roman" w:hAnsi="Times New Roman"/>
        </w:rPr>
        <w:object w:dxaOrig="400" w:dyaOrig="260">
          <v:shape id="_x0000_i1101" type="#_x0000_t75" style="width:20.25pt;height:13.5pt" o:ole="">
            <v:imagedata r:id="rId158" o:title=""/>
          </v:shape>
          <o:OLEObject Type="Embed" ProgID="Equation.DSMT4" ShapeID="_x0000_i1101" DrawAspect="Content" ObjectID="_1461080597" r:id="rId159"/>
        </w:object>
      </w:r>
      <w:r>
        <w:rPr>
          <w:rFonts w:ascii="Times New Roman" w:hAnsi="Times New Roman" w:hint="eastAsia"/>
        </w:rPr>
        <w:t>的</w:t>
      </w:r>
      <w:r>
        <w:rPr>
          <w:rFonts w:ascii="Times New Roman" w:hAnsi="Times New Roman"/>
        </w:rPr>
        <w:t>半径，</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w:t>
      </w:r>
      <w:r w:rsidRPr="00882F18">
        <w:rPr>
          <w:rFonts w:ascii="Times New Roman" w:hAnsi="Times New Roman"/>
        </w:rPr>
        <w:object w:dxaOrig="360" w:dyaOrig="240">
          <v:shape id="_x0000_i1102" type="#_x0000_t75" style="width:18pt;height:12pt" o:ole="">
            <v:imagedata r:id="rId160" o:title=""/>
          </v:shape>
          <o:OLEObject Type="Embed" ProgID="Equation.DSMT4" ShapeID="_x0000_i1102" DrawAspect="Content" ObjectID="_1461080598" r:id="rId161"/>
        </w:object>
      </w:r>
      <w:r w:rsidRPr="00882F18">
        <w:rPr>
          <w:rFonts w:ascii="Times New Roman" w:hAnsi="Times New Roman"/>
        </w:rPr>
        <w:t>是</w:t>
      </w:r>
      <w:r w:rsidRPr="00882F18">
        <w:rPr>
          <w:rFonts w:ascii="Times New Roman" w:hAnsi="Times New Roman"/>
        </w:rPr>
        <w:object w:dxaOrig="400" w:dyaOrig="260">
          <v:shape id="_x0000_i1103" type="#_x0000_t75" style="width:20.25pt;height:13.5pt" o:ole="">
            <v:imagedata r:id="rId162" o:title=""/>
          </v:shape>
          <o:OLEObject Type="Embed" ProgID="Equation.DSMT4" ShapeID="_x0000_i1103" DrawAspect="Content" ObjectID="_1461080599" r:id="rId163"/>
        </w:object>
      </w:r>
      <w:r w:rsidRPr="00882F18">
        <w:rPr>
          <w:rFonts w:ascii="Times New Roman" w:hAnsi="Times New Roman"/>
        </w:rPr>
        <w:t>的切线</w: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hint="eastAsia"/>
        </w:rPr>
        <w:t>（</w:t>
      </w:r>
      <w:r>
        <w:rPr>
          <w:rFonts w:ascii="Times New Roman" w:hAnsi="Times New Roman" w:hint="eastAsia"/>
        </w:rPr>
        <w:t>2</w:t>
      </w:r>
      <w:r>
        <w:rPr>
          <w:rFonts w:ascii="Times New Roman" w:hAnsi="Times New Roman" w:hint="eastAsia"/>
        </w:rPr>
        <w:t>）过</w:t>
      </w:r>
      <w:r>
        <w:rPr>
          <w:rFonts w:ascii="Times New Roman" w:hAnsi="Times New Roman"/>
        </w:rPr>
        <w:t>点</w:t>
      </w:r>
      <w:r>
        <w:rPr>
          <w:rFonts w:ascii="Times New Roman" w:hAnsi="Times New Roman"/>
        </w:rPr>
        <w:object w:dxaOrig="240" w:dyaOrig="240">
          <v:shape id="_x0000_i1104" type="#_x0000_t75" style="width:12pt;height:12pt" o:ole="">
            <v:imagedata r:id="rId164" o:title=""/>
          </v:shape>
          <o:OLEObject Type="Embed" ProgID="Equation.DSMT4" ShapeID="_x0000_i1104" DrawAspect="Content" ObjectID="_1461080600" r:id="rId165"/>
        </w:object>
      </w:r>
      <w:r>
        <w:rPr>
          <w:rFonts w:ascii="Times New Roman" w:hAnsi="Times New Roman" w:hint="eastAsia"/>
        </w:rPr>
        <w:t>作</w:t>
      </w:r>
      <w:r>
        <w:rPr>
          <w:rFonts w:ascii="Times New Roman" w:hAnsi="Times New Roman"/>
        </w:rPr>
        <w:object w:dxaOrig="920" w:dyaOrig="240">
          <v:shape id="_x0000_i1105" type="#_x0000_t75" style="width:45.75pt;height:12pt" o:ole="">
            <v:imagedata r:id="rId166" o:title=""/>
          </v:shape>
          <o:OLEObject Type="Embed" ProgID="Equation.DSMT4" ShapeID="_x0000_i1105" DrawAspect="Content" ObjectID="_1461080601" r:id="rId167"/>
        </w:object>
      </w:r>
      <w:r>
        <w:rPr>
          <w:rFonts w:ascii="Times New Roman" w:hAnsi="Times New Roman" w:hint="eastAsia"/>
        </w:rPr>
        <w:t>于</w:t>
      </w:r>
      <w:r>
        <w:rPr>
          <w:rFonts w:ascii="Times New Roman" w:hAnsi="Times New Roman"/>
        </w:rPr>
        <w:object w:dxaOrig="260" w:dyaOrig="240">
          <v:shape id="_x0000_i1106" type="#_x0000_t75" style="width:12.75pt;height:12pt" o:ole="">
            <v:imagedata r:id="rId168" o:title=""/>
          </v:shape>
          <o:OLEObject Type="Embed" ProgID="Equation.DSMT4" ShapeID="_x0000_i1106" DrawAspect="Content" ObjectID="_1461080602" r:id="rId169"/>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在</w:t>
      </w:r>
      <w:r>
        <w:rPr>
          <w:rFonts w:ascii="Times New Roman" w:hAnsi="Times New Roman"/>
        </w:rPr>
        <w:object w:dxaOrig="880" w:dyaOrig="260">
          <v:shape id="_x0000_i1107" type="#_x0000_t75" style="width:44.25pt;height:12.75pt" o:ole="">
            <v:imagedata r:id="rId170" o:title=""/>
          </v:shape>
          <o:OLEObject Type="Embed" ProgID="Equation.DSMT4" ShapeID="_x0000_i1107" DrawAspect="Content" ObjectID="_1461080603" r:id="rId171"/>
        </w:object>
      </w:r>
      <w:r>
        <w:rPr>
          <w:rFonts w:ascii="Times New Roman" w:hAnsi="Times New Roman" w:hint="eastAsia"/>
        </w:rPr>
        <w:t>中</w:t>
      </w:r>
      <w:r>
        <w:rPr>
          <w:rFonts w:ascii="Times New Roman" w:hAnsi="Times New Roman"/>
        </w:rPr>
        <w:t>，</w:t>
      </w:r>
      <w:r>
        <w:rPr>
          <w:rFonts w:ascii="Times New Roman" w:hAnsi="Times New Roman"/>
        </w:rPr>
        <w:object w:dxaOrig="700" w:dyaOrig="260">
          <v:shape id="_x0000_i1108" type="#_x0000_t75" style="width:35.25pt;height:12.75pt" o:ole="">
            <v:imagedata r:id="rId172" o:title=""/>
          </v:shape>
          <o:OLEObject Type="Embed" ProgID="Equation.DSMT4" ShapeID="_x0000_i1108" DrawAspect="Content" ObjectID="_1461080604" r:id="rId173"/>
        </w:object>
      </w:r>
      <w:r>
        <w:rPr>
          <w:rFonts w:ascii="Times New Roman" w:hAnsi="Times New Roman" w:hint="eastAsia"/>
        </w:rPr>
        <w:t>，</w:t>
      </w:r>
      <w:r>
        <w:rPr>
          <w:rFonts w:ascii="Times New Roman" w:hAnsi="Times New Roman"/>
        </w:rPr>
        <w:object w:dxaOrig="859" w:dyaOrig="260">
          <v:shape id="_x0000_i1109" type="#_x0000_t75" style="width:42.75pt;height:12.75pt" o:ole="">
            <v:imagedata r:id="rId174" o:title=""/>
          </v:shape>
          <o:OLEObject Type="Embed" ProgID="Equation.DSMT4" ShapeID="_x0000_i1109" DrawAspect="Content" ObjectID="_1461080605" r:id="rId175"/>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宋体" w:hAnsi="宋体" w:cs="宋体" w:hint="eastAsia"/>
          <w:lang w:eastAsia="ja-JP"/>
        </w:rPr>
        <w:t>∴</w:t>
      </w:r>
      <w:r>
        <w:rPr>
          <w:rFonts w:ascii="Times New Roman" w:hAnsi="Times New Roman"/>
        </w:rPr>
        <w:object w:dxaOrig="660" w:dyaOrig="260">
          <v:shape id="_x0000_i1110" type="#_x0000_t75" style="width:33pt;height:12.75pt" o:ole="">
            <v:imagedata r:id="rId176" o:title=""/>
          </v:shape>
          <o:OLEObject Type="Embed" ProgID="Equation.DSMT4" ShapeID="_x0000_i1110" DrawAspect="Content" ObjectID="_1461080606" r:id="rId177"/>
        </w:object>
      </w:r>
      <w:r>
        <w:rPr>
          <w:rFonts w:ascii="Times New Roman" w:hAnsi="Times New Roman" w:hint="eastAsia"/>
        </w:rPr>
        <w:t>，</w:t>
      </w:r>
      <w:r>
        <w:rPr>
          <w:rFonts w:ascii="Times New Roman" w:hAnsi="Times New Roman"/>
        </w:rPr>
        <w:object w:dxaOrig="2200" w:dyaOrig="260">
          <v:shape id="_x0000_i1111" type="#_x0000_t75" style="width:110.25pt;height:12.75pt" o:ole="">
            <v:imagedata r:id="rId178" o:title=""/>
          </v:shape>
          <o:OLEObject Type="Embed" ProgID="Equation.DSMT4" ShapeID="_x0000_i1111" DrawAspect="Content" ObjectID="_1461080607" r:id="rId179"/>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hint="eastAsia"/>
        </w:rPr>
        <w:t>在</w:t>
      </w:r>
      <w:r>
        <w:rPr>
          <w:rFonts w:ascii="Times New Roman" w:hAnsi="Times New Roman"/>
        </w:rPr>
        <w:object w:dxaOrig="940" w:dyaOrig="260">
          <v:shape id="_x0000_i1112" type="#_x0000_t75" style="width:47.25pt;height:12.75pt" o:ole="">
            <v:imagedata r:id="rId180" o:title=""/>
          </v:shape>
          <o:OLEObject Type="Embed" ProgID="Equation.DSMT4" ShapeID="_x0000_i1112" DrawAspect="Content" ObjectID="_1461080608" r:id="rId181"/>
        </w:object>
      </w:r>
      <w:r>
        <w:rPr>
          <w:rFonts w:ascii="Times New Roman" w:hAnsi="Times New Roman" w:hint="eastAsia"/>
        </w:rPr>
        <w:t>中</w:t>
      </w:r>
      <w:r>
        <w:rPr>
          <w:rFonts w:ascii="Times New Roman" w:hAnsi="Times New Roman"/>
        </w:rPr>
        <w:t>，</w:t>
      </w:r>
      <w:r>
        <w:rPr>
          <w:rFonts w:ascii="Times New Roman" w:hAnsi="Times New Roman"/>
        </w:rPr>
        <w:object w:dxaOrig="700" w:dyaOrig="240">
          <v:shape id="_x0000_i1113" type="#_x0000_t75" style="width:35.25pt;height:12pt" o:ole="">
            <v:imagedata r:id="rId182" o:title=""/>
          </v:shape>
          <o:OLEObject Type="Embed" ProgID="Equation.DSMT4" ShapeID="_x0000_i1113" DrawAspect="Content" ObjectID="_1461080609" r:id="rId183"/>
        </w:object>
      </w:r>
      <w:r>
        <w:rPr>
          <w:rFonts w:ascii="Times New Roman" w:hAnsi="Times New Roman" w:hint="eastAsia"/>
        </w:rPr>
        <w:t>，</w:t>
      </w:r>
      <w:r>
        <w:rPr>
          <w:rFonts w:ascii="Times New Roman" w:hAnsi="Times New Roman"/>
        </w:rPr>
        <w:object w:dxaOrig="859" w:dyaOrig="260">
          <v:shape id="_x0000_i1114" type="#_x0000_t75" style="width:42.75pt;height:12.75pt" o:ole="">
            <v:imagedata r:id="rId174" o:title=""/>
          </v:shape>
          <o:OLEObject Type="Embed" ProgID="Equation.DSMT4" ShapeID="_x0000_i1114" DrawAspect="Content" ObjectID="_1461080610" r:id="rId184"/>
        </w:object>
      </w:r>
      <w:r>
        <w:rPr>
          <w:rFonts w:ascii="Times New Roman" w:hAnsi="Times New Roman" w:hint="eastAsia"/>
        </w:rPr>
        <w:t>，</w:t>
      </w:r>
      <w:r>
        <w:rPr>
          <w:rFonts w:ascii="Times New Roman" w:hAnsi="Times New Roman"/>
        </w:rPr>
        <w:object w:dxaOrig="700" w:dyaOrig="240">
          <v:shape id="_x0000_i1115" type="#_x0000_t75" style="width:35.25pt;height:12pt" o:ole="">
            <v:imagedata r:id="rId185" o:title=""/>
          </v:shape>
          <o:OLEObject Type="Embed" ProgID="Equation.DSMT4" ShapeID="_x0000_i1115" DrawAspect="Content" ObjectID="_1461080611" r:id="rId186"/>
        </w:object>
      </w:r>
      <w:r>
        <w:rPr>
          <w:rFonts w:ascii="Times New Roman" w:hAnsi="Times New Roman" w:hint="eastAsia"/>
        </w:rPr>
        <w:t>，</w:t>
      </w:r>
      <w:r>
        <w:rPr>
          <w:rFonts w:ascii="Times New Roman" w:hAnsi="Times New Roman"/>
        </w:rPr>
        <w:object w:dxaOrig="859" w:dyaOrig="320">
          <v:shape id="_x0000_i1116" type="#_x0000_t75" style="width:42.75pt;height:15.75pt" o:ole="">
            <v:imagedata r:id="rId187" o:title=""/>
          </v:shape>
          <o:OLEObject Type="Embed" ProgID="Equation.DSMT4" ShapeID="_x0000_i1116" DrawAspect="Content" ObjectID="_1461080612" r:id="rId188"/>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w:t>
      </w:r>
      <w:r w:rsidRPr="00882F18">
        <w:rPr>
          <w:rFonts w:ascii="Times New Roman" w:hAnsi="Times New Roman"/>
        </w:rPr>
        <w:object w:dxaOrig="360" w:dyaOrig="240">
          <v:shape id="_x0000_i1117" type="#_x0000_t75" style="width:18pt;height:12pt" o:ole="">
            <v:imagedata r:id="rId189" o:title=""/>
          </v:shape>
          <o:OLEObject Type="Embed" ProgID="Equation.DSMT4" ShapeID="_x0000_i1117" DrawAspect="Content" ObjectID="_1461080613" r:id="rId190"/>
        </w:object>
      </w:r>
      <w:r w:rsidRPr="00882F18">
        <w:rPr>
          <w:rFonts w:ascii="Times New Roman" w:hAnsi="Times New Roman"/>
        </w:rPr>
        <w:t>切</w:t>
      </w:r>
      <w:r w:rsidRPr="00882F18">
        <w:rPr>
          <w:rFonts w:ascii="Times New Roman" w:hAnsi="Times New Roman"/>
        </w:rPr>
        <w:object w:dxaOrig="400" w:dyaOrig="260">
          <v:shape id="_x0000_i1118" type="#_x0000_t75" style="width:20.25pt;height:13.5pt" o:ole="">
            <v:imagedata r:id="rId191" o:title=""/>
          </v:shape>
          <o:OLEObject Type="Embed" ProgID="Equation.DSMT4" ShapeID="_x0000_i1118" DrawAspect="Content" ObjectID="_1461080614" r:id="rId192"/>
        </w:object>
      </w:r>
      <w:r w:rsidRPr="00882F18">
        <w:rPr>
          <w:rFonts w:ascii="Times New Roman" w:hAnsi="Times New Roman"/>
        </w:rPr>
        <w:t>于点</w:t>
      </w:r>
      <w:r w:rsidRPr="00882F18">
        <w:rPr>
          <w:rFonts w:ascii="Times New Roman" w:hAnsi="Times New Roman"/>
        </w:rPr>
        <w:object w:dxaOrig="220" w:dyaOrig="240">
          <v:shape id="_x0000_i1119" type="#_x0000_t75" style="width:11.25pt;height:12pt" o:ole="">
            <v:imagedata r:id="rId193" o:title=""/>
          </v:shape>
          <o:OLEObject Type="Embed" ProgID="Equation.DSMT4" ShapeID="_x0000_i1119" DrawAspect="Content" ObjectID="_1461080615" r:id="rId194"/>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hint="eastAsia"/>
        </w:rPr>
        <w:t>∴</w:t>
      </w:r>
      <w:r>
        <w:rPr>
          <w:rFonts w:ascii="Times New Roman" w:hAnsi="Times New Roman"/>
        </w:rPr>
        <w:object w:dxaOrig="1939" w:dyaOrig="260">
          <v:shape id="_x0000_i1120" type="#_x0000_t75" style="width:96.75pt;height:12.75pt" o:ole="">
            <v:imagedata r:id="rId195" o:title=""/>
          </v:shape>
          <o:OLEObject Type="Embed" ProgID="Equation.DSMT4" ShapeID="_x0000_i1120" DrawAspect="Content" ObjectID="_1461080616" r:id="rId196"/>
        </w:objec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在</w:t>
      </w:r>
      <w:r>
        <w:rPr>
          <w:rFonts w:ascii="Times New Roman" w:hAnsi="Times New Roman"/>
        </w:rPr>
        <w:object w:dxaOrig="880" w:dyaOrig="260">
          <v:shape id="_x0000_i1121" type="#_x0000_t75" style="width:44.25pt;height:12.75pt" o:ole="">
            <v:imagedata r:id="rId197" o:title=""/>
          </v:shape>
          <o:OLEObject Type="Embed" ProgID="Equation.DSMT4" ShapeID="_x0000_i1121" DrawAspect="Content" ObjectID="_1461080617" r:id="rId198"/>
        </w:object>
      </w:r>
      <w:r>
        <w:rPr>
          <w:rFonts w:ascii="Times New Roman" w:hAnsi="Times New Roman" w:hint="eastAsia"/>
        </w:rPr>
        <w:t>中</w:t>
      </w:r>
      <w:r>
        <w:rPr>
          <w:rFonts w:ascii="Times New Roman" w:hAnsi="Times New Roman"/>
        </w:rPr>
        <w:t>，</w:t>
      </w:r>
      <w:r>
        <w:rPr>
          <w:rFonts w:ascii="Times New Roman" w:hAnsi="Times New Roman"/>
        </w:rPr>
        <w:object w:dxaOrig="660" w:dyaOrig="240">
          <v:shape id="_x0000_i1122" type="#_x0000_t75" style="width:33pt;height:12pt" o:ole="">
            <v:imagedata r:id="rId199" o:title=""/>
          </v:shape>
          <o:OLEObject Type="Embed" ProgID="Equation.DSMT4" ShapeID="_x0000_i1122" DrawAspect="Content" ObjectID="_1461080618" r:id="rId200"/>
        </w:object>
      </w:r>
      <w:r>
        <w:rPr>
          <w:rFonts w:ascii="Times New Roman" w:hAnsi="Times New Roman" w:hint="eastAsia"/>
        </w:rPr>
        <w:t>，</w:t>
      </w:r>
      <w:r>
        <w:rPr>
          <w:rFonts w:ascii="Times New Roman" w:hAnsi="Times New Roman"/>
        </w:rPr>
        <w:object w:dxaOrig="859" w:dyaOrig="260">
          <v:shape id="_x0000_i1123" type="#_x0000_t75" style="width:42.75pt;height:12.75pt" o:ole="">
            <v:imagedata r:id="rId201" o:title=""/>
          </v:shape>
          <o:OLEObject Type="Embed" ProgID="Equation.DSMT4" ShapeID="_x0000_i1123" DrawAspect="Content" ObjectID="_1461080619" r:id="rId202"/>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rPr>
        <w:object w:dxaOrig="2439" w:dyaOrig="600">
          <v:shape id="_x0000_i1124" type="#_x0000_t75" style="width:122.25pt;height:30pt" o:ole="">
            <v:imagedata r:id="rId203" o:title=""/>
          </v:shape>
          <o:OLEObject Type="Embed" ProgID="Equation.DSMT4" ShapeID="_x0000_i1124" DrawAspect="Content" ObjectID="_1461080620" r:id="rId204"/>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rPr>
        <w:object w:dxaOrig="960" w:dyaOrig="600">
          <v:shape id="_x0000_i1125" type="#_x0000_t75" style="width:48pt;height:30pt" o:ole="">
            <v:imagedata r:id="rId205" o:title=""/>
          </v:shape>
          <o:OLEObject Type="Embed" ProgID="Equation.DSMT4" ShapeID="_x0000_i1125" DrawAspect="Content" ObjectID="_1461080621" r:id="rId206"/>
        </w:object>
      </w:r>
      <w:r>
        <w:rPr>
          <w:rFonts w:ascii="Times New Roman" w:hAnsi="Times New Roman" w:hint="eastAsia"/>
        </w:rPr>
        <w:t>．</w:t>
      </w:r>
    </w:p>
    <w:p w:rsidR="00025B1F" w:rsidRPr="00BE0511" w:rsidRDefault="00025B1F" w:rsidP="00025B1F">
      <w:pPr>
        <w:pStyle w:val="a9"/>
        <w:spacing w:line="288" w:lineRule="auto"/>
        <w:ind w:left="852" w:firstLineChars="0" w:firstLine="0"/>
        <w:textAlignment w:val="center"/>
        <w:rPr>
          <w:rFonts w:ascii="宋体" w:hAnsi="宋体" w:cs="宋体"/>
          <w:szCs w:val="21"/>
        </w:rPr>
      </w:pPr>
      <w:r w:rsidRPr="00BE0511">
        <w:rPr>
          <w:rFonts w:ascii="宋体" w:hAnsi="宋体" w:cs="宋体"/>
          <w:szCs w:val="21"/>
        </w:rPr>
        <w:object w:dxaOrig="920" w:dyaOrig="320">
          <v:shape id="_x0000_i1126" type="#_x0000_t75" style="width:45.75pt;height:15.75pt" o:ole="">
            <v:imagedata r:id="rId207" o:title=""/>
          </v:shape>
          <o:OLEObject Type="Embed" ProgID="Equation.DSMT4" ShapeID="_x0000_i1126" DrawAspect="Content" ObjectID="_1461080622" r:id="rId208"/>
        </w:object>
      </w:r>
      <w:r w:rsidRPr="00BE0511">
        <w:rPr>
          <w:rFonts w:ascii="宋体" w:hAnsi="宋体" w:cs="宋体" w:hint="eastAsia"/>
          <w:szCs w:val="21"/>
        </w:rPr>
        <w:t>，</w:t>
      </w:r>
      <w:r w:rsidRPr="00BE0511">
        <w:rPr>
          <w:rFonts w:ascii="宋体" w:hAnsi="宋体" w:cs="宋体"/>
          <w:szCs w:val="21"/>
        </w:rPr>
        <w:object w:dxaOrig="980" w:dyaOrig="600">
          <v:shape id="_x0000_i1127" type="#_x0000_t75" style="width:48.75pt;height:30pt" o:ole="">
            <v:imagedata r:id="rId209" o:title=""/>
          </v:shape>
          <o:OLEObject Type="Embed" ProgID="Equation.DSMT4" ShapeID="_x0000_i1127" DrawAspect="Content" ObjectID="_1461080623" r:id="rId210"/>
        </w:object>
      </w:r>
      <w:r w:rsidRPr="00BE0511">
        <w:rPr>
          <w:rFonts w:ascii="宋体" w:hAnsi="宋体" w:cs="宋体" w:hint="eastAsia"/>
          <w:szCs w:val="21"/>
        </w:rPr>
        <w:t>．</w:t>
      </w:r>
    </w:p>
    <w:p w:rsidR="00025B1F" w:rsidRPr="00BE0511" w:rsidRDefault="00025B1F" w:rsidP="00025B1F">
      <w:pPr>
        <w:pStyle w:val="a9"/>
        <w:spacing w:line="288" w:lineRule="auto"/>
        <w:ind w:left="852" w:firstLineChars="0" w:firstLine="0"/>
        <w:textAlignment w:val="center"/>
        <w:rPr>
          <w:rFonts w:ascii="宋体" w:hAnsi="宋体" w:cs="宋体" w:hint="eastAsia"/>
          <w:szCs w:val="21"/>
        </w:rPr>
      </w:pPr>
      <w:r w:rsidRPr="00BE0511">
        <w:rPr>
          <w:rFonts w:ascii="宋体" w:hAnsi="宋体" w:cs="宋体" w:hint="eastAsia"/>
          <w:szCs w:val="21"/>
        </w:rPr>
        <w:t>在</w:t>
      </w:r>
      <w:r w:rsidRPr="00BE0511">
        <w:rPr>
          <w:rFonts w:ascii="宋体" w:hAnsi="宋体" w:cs="宋体"/>
          <w:szCs w:val="21"/>
        </w:rPr>
        <w:object w:dxaOrig="920" w:dyaOrig="260">
          <v:shape id="_x0000_i1128" type="#_x0000_t75" style="width:45.75pt;height:12.75pt" o:ole="">
            <v:imagedata r:id="rId211" o:title=""/>
          </v:shape>
          <o:OLEObject Type="Embed" ProgID="Equation.DSMT4" ShapeID="_x0000_i1128" DrawAspect="Content" ObjectID="_1461080624" r:id="rId212"/>
        </w:object>
      </w:r>
      <w:r w:rsidRPr="00BE0511">
        <w:rPr>
          <w:rFonts w:ascii="宋体" w:hAnsi="宋体" w:cs="宋体" w:hint="eastAsia"/>
          <w:szCs w:val="21"/>
        </w:rPr>
        <w:t>中</w:t>
      </w:r>
      <w:r w:rsidRPr="00BE0511">
        <w:rPr>
          <w:rFonts w:ascii="宋体" w:hAnsi="宋体" w:cs="宋体"/>
          <w:szCs w:val="21"/>
        </w:rPr>
        <w:t>，</w:t>
      </w:r>
      <w:r w:rsidRPr="00BE0511">
        <w:rPr>
          <w:rFonts w:ascii="宋体" w:hAnsi="宋体" w:cs="宋体" w:hint="eastAsia"/>
          <w:szCs w:val="21"/>
        </w:rPr>
        <w:t>由勾股定理</w:t>
      </w:r>
      <w:r w:rsidRPr="00BE0511">
        <w:rPr>
          <w:rFonts w:ascii="宋体" w:hAnsi="宋体" w:cs="宋体"/>
          <w:szCs w:val="21"/>
        </w:rPr>
        <w:t>可知，</w:t>
      </w:r>
      <w:r w:rsidRPr="00BE0511">
        <w:rPr>
          <w:rFonts w:ascii="宋体" w:hAnsi="宋体" w:cs="宋体"/>
          <w:szCs w:val="21"/>
        </w:rPr>
        <w:object w:dxaOrig="1080" w:dyaOrig="600">
          <v:shape id="_x0000_i1129" type="#_x0000_t75" style="width:54pt;height:30pt" o:ole="">
            <v:imagedata r:id="rId213" o:title=""/>
          </v:shape>
          <o:OLEObject Type="Embed" ProgID="Equation.DSMT4" ShapeID="_x0000_i1129" DrawAspect="Content" ObjectID="_1461080625" r:id="rId214"/>
        </w:object>
      </w:r>
      <w:r w:rsidRPr="00BE0511">
        <w:rPr>
          <w:rFonts w:ascii="宋体" w:hAnsi="宋体" w:cs="宋体" w:hint="eastAsia"/>
          <w:szCs w:val="21"/>
        </w:rPr>
        <w:t>．</w:t>
      </w:r>
    </w:p>
    <w:p w:rsidR="00025B1F" w:rsidRDefault="00025B1F" w:rsidP="00025B1F">
      <w:pPr>
        <w:pStyle w:val="a9"/>
        <w:spacing w:line="288" w:lineRule="auto"/>
        <w:ind w:firstLineChars="0" w:firstLine="0"/>
        <w:textAlignment w:val="center"/>
        <w:rPr>
          <w:rFonts w:ascii="Times New Roman" w:hAnsi="Times New Roman" w:hint="eastAsia"/>
          <w:szCs w:val="21"/>
        </w:rPr>
      </w:pP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szCs w:val="21"/>
        </w:rPr>
        <w:t>22</w:t>
      </w: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Pr>
          <w:rFonts w:ascii="Times New Roman" w:hAnsi="Times New Roman"/>
          <w:szCs w:val="21"/>
        </w:rPr>
        <w:t>锐角</w:t>
      </w:r>
      <w:r>
        <w:rPr>
          <w:rFonts w:ascii="Times New Roman" w:hAnsi="Times New Roman" w:hint="eastAsia"/>
          <w:szCs w:val="21"/>
        </w:rPr>
        <w:t>，</w:t>
      </w:r>
      <w:r>
        <w:rPr>
          <w:rFonts w:ascii="Times New Roman" w:hAnsi="Times New Roman"/>
          <w:szCs w:val="21"/>
        </w:rPr>
        <w:t>钝角</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）当</w:t>
      </w:r>
      <w:r>
        <w:rPr>
          <w:rFonts w:ascii="Times New Roman" w:hAnsi="Times New Roman"/>
          <w:szCs w:val="21"/>
        </w:rPr>
        <w:object w:dxaOrig="740" w:dyaOrig="320">
          <v:shape id="_x0000_i1130" type="#_x0000_t75" style="width:36.75pt;height:15.75pt" o:ole="">
            <v:imagedata r:id="rId215" o:title=""/>
          </v:shape>
          <o:OLEObject Type="Embed" ProgID="Equation.DSMT4" ShapeID="_x0000_i1130" DrawAspect="Content" ObjectID="_1461080626" r:id="rId216"/>
        </w:object>
      </w:r>
      <w:r>
        <w:rPr>
          <w:rFonts w:ascii="Times New Roman" w:hAnsi="Times New Roman" w:hint="eastAsia"/>
          <w:szCs w:val="21"/>
        </w:rPr>
        <w:t>时，</w:t>
      </w:r>
      <w:r w:rsidRPr="00882F18">
        <w:rPr>
          <w:rFonts w:ascii="Times New Roman" w:hAnsi="Times New Roman"/>
        </w:rPr>
        <w:object w:dxaOrig="680" w:dyaOrig="279">
          <v:shape id="_x0000_i1131" type="#_x0000_t75" style="width:33.75pt;height:13.5pt" o:ole="">
            <v:imagedata r:id="rId217" o:title=""/>
          </v:shape>
          <o:OLEObject Type="Embed" ProgID="Equation.DSMT4" ShapeID="_x0000_i1131" DrawAspect="Content" ObjectID="_1461080627" r:id="rId218"/>
        </w:object>
      </w:r>
      <w:r w:rsidRPr="00882F18">
        <w:rPr>
          <w:rFonts w:ascii="Times New Roman" w:hAnsi="Times New Roman"/>
        </w:rPr>
        <w:t>是直角三角形</w: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当</w:t>
      </w:r>
      <w:r>
        <w:rPr>
          <w:rFonts w:ascii="Times New Roman" w:hAnsi="Times New Roman"/>
        </w:rPr>
        <w:object w:dxaOrig="1060" w:dyaOrig="320">
          <v:shape id="_x0000_i1132" type="#_x0000_t75" style="width:53.25pt;height:15.75pt" o:ole="">
            <v:imagedata r:id="rId219" o:title=""/>
          </v:shape>
          <o:OLEObject Type="Embed" ProgID="Equation.DSMT4" ShapeID="_x0000_i1132" DrawAspect="Content" ObjectID="_1461080628" r:id="rId220"/>
        </w:object>
      </w:r>
      <w:r>
        <w:rPr>
          <w:rFonts w:ascii="Times New Roman" w:hAnsi="Times New Roman" w:hint="eastAsia"/>
        </w:rPr>
        <w:t>时，</w:t>
      </w:r>
      <w:r w:rsidRPr="00882F18">
        <w:rPr>
          <w:rFonts w:ascii="Times New Roman" w:hAnsi="Times New Roman"/>
        </w:rPr>
        <w:object w:dxaOrig="680" w:dyaOrig="279">
          <v:shape id="_x0000_i1133" type="#_x0000_t75" style="width:33.75pt;height:13.5pt" o:ole="">
            <v:imagedata r:id="rId217" o:title=""/>
          </v:shape>
          <o:OLEObject Type="Embed" ProgID="Equation.DSMT4" ShapeID="_x0000_i1133" DrawAspect="Content" ObjectID="_1461080629" r:id="rId221"/>
        </w:object>
      </w:r>
      <w:r w:rsidRPr="00882F18">
        <w:rPr>
          <w:rFonts w:ascii="Times New Roman" w:hAnsi="Times New Roman"/>
        </w:rPr>
        <w:t>是锐角三角形</w: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当</w:t>
      </w:r>
      <w:r>
        <w:rPr>
          <w:rFonts w:ascii="Times New Roman" w:hAnsi="Times New Roman"/>
          <w:szCs w:val="21"/>
        </w:rPr>
        <w:object w:dxaOrig="1060" w:dyaOrig="320">
          <v:shape id="_x0000_i1134" type="#_x0000_t75" style="width:53.25pt;height:15.75pt" o:ole="">
            <v:imagedata r:id="rId222" o:title=""/>
          </v:shape>
          <o:OLEObject Type="Embed" ProgID="Equation.DSMT4" ShapeID="_x0000_i1134" DrawAspect="Content" ObjectID="_1461080630" r:id="rId223"/>
        </w:object>
      </w:r>
      <w:r>
        <w:rPr>
          <w:rFonts w:ascii="Times New Roman" w:hAnsi="Times New Roman" w:hint="eastAsia"/>
          <w:szCs w:val="21"/>
        </w:rPr>
        <w:t>时</w:t>
      </w:r>
      <w:r>
        <w:rPr>
          <w:rFonts w:ascii="Times New Roman" w:hAnsi="Times New Roman"/>
          <w:szCs w:val="21"/>
        </w:rPr>
        <w:t>，</w:t>
      </w:r>
      <w:r w:rsidRPr="00882F18">
        <w:rPr>
          <w:rFonts w:ascii="Times New Roman" w:hAnsi="Times New Roman"/>
        </w:rPr>
        <w:object w:dxaOrig="680" w:dyaOrig="279">
          <v:shape id="_x0000_i1135" type="#_x0000_t75" style="width:33.75pt;height:13.5pt" o:ole="">
            <v:imagedata r:id="rId217" o:title=""/>
          </v:shape>
          <o:OLEObject Type="Embed" ProgID="Equation.DSMT4" ShapeID="_x0000_i1135" DrawAspect="Content" ObjectID="_1461080631" r:id="rId224"/>
        </w:object>
      </w:r>
      <w:r w:rsidRPr="00882F18">
        <w:rPr>
          <w:rFonts w:ascii="Times New Roman" w:hAnsi="Times New Roman"/>
        </w:rPr>
        <w:t>是</w:t>
      </w:r>
      <w:r>
        <w:rPr>
          <w:rFonts w:ascii="Times New Roman" w:hAnsi="Times New Roman" w:hint="eastAsia"/>
        </w:rPr>
        <w:t>钝</w:t>
      </w:r>
      <w:r w:rsidRPr="00882F18">
        <w:rPr>
          <w:rFonts w:ascii="Times New Roman" w:hAnsi="Times New Roman"/>
        </w:rPr>
        <w:t>角三角形</w: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szCs w:val="21"/>
        </w:rPr>
      </w:pP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23</w:t>
      </w:r>
      <w:r>
        <w:rPr>
          <w:rFonts w:ascii="Times New Roman" w:hAnsi="Times New Roman" w:hint="eastAsia"/>
          <w:szCs w:val="21"/>
        </w:rPr>
        <w:t>．解：（</w:t>
      </w:r>
      <w:r>
        <w:rPr>
          <w:rFonts w:ascii="Times New Roman" w:hAnsi="Times New Roman" w:hint="eastAsia"/>
          <w:szCs w:val="21"/>
        </w:rPr>
        <w:t>1</w:t>
      </w:r>
      <w:r>
        <w:rPr>
          <w:rFonts w:ascii="Times New Roman" w:hAnsi="Times New Roman" w:hint="eastAsia"/>
          <w:szCs w:val="21"/>
        </w:rPr>
        <w:t>）令</w:t>
      </w:r>
      <w:r>
        <w:rPr>
          <w:rFonts w:ascii="Times New Roman" w:hAnsi="Times New Roman"/>
          <w:szCs w:val="21"/>
        </w:rPr>
        <w:object w:dxaOrig="520" w:dyaOrig="300">
          <v:shape id="_x0000_i1136" type="#_x0000_t75" style="width:26.25pt;height:15pt" o:ole="">
            <v:imagedata r:id="rId225" o:title=""/>
          </v:shape>
          <o:OLEObject Type="Embed" ProgID="Equation.DSMT4" ShapeID="_x0000_i1136" DrawAspect="Content" ObjectID="_1461080632" r:id="rId226"/>
        </w:object>
      </w:r>
      <w:r>
        <w:rPr>
          <w:rFonts w:ascii="Times New Roman" w:hAnsi="Times New Roman" w:hint="eastAsia"/>
          <w:szCs w:val="21"/>
        </w:rPr>
        <w:t>，</w:t>
      </w:r>
      <w:r w:rsidRPr="00882F18">
        <w:rPr>
          <w:rFonts w:ascii="Times New Roman" w:hAnsi="Times New Roman"/>
        </w:rPr>
        <w:object w:dxaOrig="1860" w:dyaOrig="300">
          <v:shape id="_x0000_i1137" type="#_x0000_t75" style="width:93pt;height:15pt" o:ole="">
            <v:imagedata r:id="rId227" o:title=""/>
          </v:shape>
          <o:OLEObject Type="Embed" ProgID="Equation.DSMT4" ShapeID="_x0000_i1137" DrawAspect="Content" ObjectID="_1461080633" r:id="rId228"/>
        </w:objec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szCs w:val="21"/>
        </w:rPr>
        <w:object w:dxaOrig="2120" w:dyaOrig="300">
          <v:shape id="_x0000_i1138" type="#_x0000_t75" style="width:105.75pt;height:15pt" o:ole="">
            <v:imagedata r:id="rId229" o:title=""/>
          </v:shape>
          <o:OLEObject Type="Embed" ProgID="Equation.DSMT4" ShapeID="_x0000_i1138" DrawAspect="Content" ObjectID="_1461080634" r:id="rId230"/>
        </w:objec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szCs w:val="21"/>
        </w:rPr>
        <w:object w:dxaOrig="880" w:dyaOrig="320">
          <v:shape id="_x0000_i1139" type="#_x0000_t75" style="width:44.25pt;height:15.75pt" o:ole="">
            <v:imagedata r:id="rId231" o:title=""/>
          </v:shape>
          <o:OLEObject Type="Embed" ProgID="Equation.DSMT4" ShapeID="_x0000_i1139" DrawAspect="Content" ObjectID="_1461080635" r:id="rId232"/>
        </w:object>
      </w:r>
      <w:r>
        <w:rPr>
          <w:rFonts w:ascii="Times New Roman" w:hAnsi="Times New Roman" w:hint="eastAsia"/>
          <w:szCs w:val="21"/>
        </w:rPr>
        <w:t>，</w:t>
      </w:r>
      <w:r>
        <w:rPr>
          <w:rFonts w:ascii="Times New Roman" w:hAnsi="Times New Roman"/>
          <w:szCs w:val="21"/>
        </w:rPr>
        <w:object w:dxaOrig="900" w:dyaOrig="320">
          <v:shape id="_x0000_i1140" type="#_x0000_t75" style="width:45pt;height:15.75pt" o:ole="">
            <v:imagedata r:id="rId233" o:title=""/>
          </v:shape>
          <o:OLEObject Type="Embed" ProgID="Equation.DSMT4" ShapeID="_x0000_i1140" DrawAspect="Content" ObjectID="_1461080636" r:id="rId234"/>
        </w:objec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szCs w:val="21"/>
        </w:rPr>
        <w:object w:dxaOrig="1020" w:dyaOrig="300">
          <v:shape id="_x0000_i1141" type="#_x0000_t75" style="width:51pt;height:15pt" o:ole="">
            <v:imagedata r:id="rId235" o:title=""/>
          </v:shape>
          <o:OLEObject Type="Embed" ProgID="Equation.DSMT4" ShapeID="_x0000_i1141" DrawAspect="Content" ObjectID="_1461080637" r:id="rId236"/>
        </w:object>
      </w:r>
      <w:r>
        <w:rPr>
          <w:rFonts w:ascii="Times New Roman" w:hAnsi="Times New Roman" w:hint="eastAsia"/>
          <w:szCs w:val="21"/>
        </w:rPr>
        <w:t>，</w:t>
      </w:r>
      <w:r>
        <w:rPr>
          <w:rFonts w:ascii="Times New Roman" w:hAnsi="Times New Roman"/>
          <w:szCs w:val="21"/>
        </w:rPr>
        <w:object w:dxaOrig="1020" w:dyaOrig="300">
          <v:shape id="_x0000_i1142" type="#_x0000_t75" style="width:51pt;height:15pt" o:ole="">
            <v:imagedata r:id="rId237" o:title=""/>
          </v:shape>
          <o:OLEObject Type="Embed" ProgID="Equation.DSMT4" ShapeID="_x0000_i1142" DrawAspect="Content" ObjectID="_1461080638" r:id="rId238"/>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w:t>
      </w:r>
      <w:r>
        <w:rPr>
          <w:rFonts w:ascii="Times New Roman" w:hAnsi="Times New Roman"/>
          <w:szCs w:val="21"/>
        </w:rPr>
        <w:object w:dxaOrig="1120" w:dyaOrig="340">
          <v:shape id="_x0000_i1143" type="#_x0000_t75" style="width:56.25pt;height:17.25pt" o:ole="">
            <v:imagedata r:id="rId239" o:title=""/>
          </v:shape>
          <o:OLEObject Type="Embed" ProgID="Equation.DSMT4" ShapeID="_x0000_i1143" DrawAspect="Content" ObjectID="_1461080639" r:id="rId240"/>
        </w:objec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szCs w:val="21"/>
        </w:rPr>
        <w:object w:dxaOrig="1100" w:dyaOrig="300">
          <v:shape id="_x0000_i1144" type="#_x0000_t75" style="width:54.75pt;height:15pt" o:ole="">
            <v:imagedata r:id="rId241" o:title=""/>
          </v:shape>
          <o:OLEObject Type="Embed" ProgID="Equation.DSMT4" ShapeID="_x0000_i1144" DrawAspect="Content" ObjectID="_1461080640" r:id="rId242"/>
        </w:object>
      </w:r>
      <w:r>
        <w:rPr>
          <w:rFonts w:ascii="Times New Roman" w:hAnsi="Times New Roman" w:hint="eastAsia"/>
          <w:szCs w:val="21"/>
        </w:rPr>
        <w:t>，</w:t>
      </w:r>
      <w:r>
        <w:rPr>
          <w:rFonts w:ascii="Times New Roman" w:hAnsi="Times New Roman"/>
          <w:szCs w:val="21"/>
        </w:rPr>
        <w:object w:dxaOrig="980" w:dyaOrig="260">
          <v:shape id="_x0000_i1145" type="#_x0000_t75" style="width:48.75pt;height:12.75pt" o:ole="">
            <v:imagedata r:id="rId243" o:title=""/>
          </v:shape>
          <o:OLEObject Type="Embed" ProgID="Equation.DSMT4" ShapeID="_x0000_i1145" DrawAspect="Content" ObjectID="_1461080641" r:id="rId244"/>
        </w:object>
      </w:r>
    </w:p>
    <w:p w:rsidR="00025B1F" w:rsidRDefault="00025B1F" w:rsidP="00025B1F">
      <w:pPr>
        <w:pStyle w:val="a9"/>
        <w:spacing w:line="288" w:lineRule="auto"/>
        <w:ind w:left="852" w:firstLineChars="0" w:firstLine="0"/>
        <w:textAlignment w:val="center"/>
        <w:rPr>
          <w:rFonts w:ascii="Times New Roman" w:hAnsi="Times New Roman"/>
        </w:rPr>
      </w:pPr>
      <w:r>
        <w:rPr>
          <w:rFonts w:ascii="宋体" w:hAnsi="宋体" w:cs="宋体" w:hint="eastAsia"/>
          <w:lang w:eastAsia="ja-JP"/>
        </w:rPr>
        <w:t>∵</w:t>
      </w:r>
      <w:r w:rsidRPr="00882F18">
        <w:rPr>
          <w:rFonts w:ascii="Times New Roman" w:hAnsi="Times New Roman"/>
        </w:rPr>
        <w:object w:dxaOrig="700" w:dyaOrig="279">
          <v:shape id="_x0000_i1146" type="#_x0000_t75" style="width:35.25pt;height:13.5pt" o:ole="">
            <v:imagedata r:id="rId245" o:title=""/>
          </v:shape>
          <o:OLEObject Type="Embed" ProgID="Equation.DSMT4" ShapeID="_x0000_i1146" DrawAspect="Content" ObjectID="_1461080642" r:id="rId246"/>
        </w:object>
      </w:r>
      <w:r w:rsidRPr="00882F18">
        <w:rPr>
          <w:rFonts w:ascii="Times New Roman" w:hAnsi="Times New Roman"/>
        </w:rPr>
        <w:t>是等腰三角形</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w:t>
      </w:r>
      <w:r>
        <w:rPr>
          <w:rFonts w:ascii="Times New Roman" w:hAnsi="Times New Roman"/>
        </w:rPr>
        <w:object w:dxaOrig="859" w:dyaOrig="260">
          <v:shape id="_x0000_i1147" type="#_x0000_t75" style="width:42.75pt;height:12.75pt" o:ole="">
            <v:imagedata r:id="rId247" o:title=""/>
          </v:shape>
          <o:OLEObject Type="Embed" ProgID="Equation.DSMT4" ShapeID="_x0000_i1147" DrawAspect="Content" ObjectID="_1461080643" r:id="rId248"/>
        </w:objec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rPr>
        <w:object w:dxaOrig="1219" w:dyaOrig="300">
          <v:shape id="_x0000_i1148" type="#_x0000_t75" style="width:60.75pt;height:15pt" o:ole="">
            <v:imagedata r:id="rId249" o:title=""/>
          </v:shape>
          <o:OLEObject Type="Embed" ProgID="Equation.DSMT4" ShapeID="_x0000_i1148" DrawAspect="Content" ObjectID="_1461080644" r:id="rId250"/>
        </w:object>
      </w:r>
      <w:r>
        <w:rPr>
          <w:rFonts w:ascii="Times New Roman" w:hAnsi="Times New Roman" w:hint="eastAsia"/>
        </w:rPr>
        <w:t>，</w:t>
      </w:r>
      <w:r>
        <w:rPr>
          <w:rFonts w:ascii="Times New Roman" w:hAnsi="Times New Roman"/>
        </w:rPr>
        <w:object w:dxaOrig="1280" w:dyaOrig="300">
          <v:shape id="_x0000_i1149" type="#_x0000_t75" style="width:63.75pt;height:15pt" o:ole="">
            <v:imagedata r:id="rId251" o:title=""/>
          </v:shape>
          <o:OLEObject Type="Embed" ProgID="Equation.DSMT4" ShapeID="_x0000_i1149" DrawAspect="Content" ObjectID="_1461080645" r:id="rId252"/>
        </w:objec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rPr>
        <w:object w:dxaOrig="540" w:dyaOrig="260">
          <v:shape id="_x0000_i1150" type="#_x0000_t75" style="width:27pt;height:12.75pt" o:ole="">
            <v:imagedata r:id="rId253" o:title=""/>
          </v:shape>
          <o:OLEObject Type="Embed" ProgID="Equation.DSMT4" ShapeID="_x0000_i1150" DrawAspect="Content" ObjectID="_1461080646" r:id="rId254"/>
        </w:object>
      </w:r>
      <w:r>
        <w:rPr>
          <w:rFonts w:ascii="Times New Roman" w:hAnsi="Times New Roman" w:hint="eastAsia"/>
        </w:rPr>
        <w:t>，</w:t>
      </w:r>
      <w:r>
        <w:rPr>
          <w:rFonts w:ascii="Times New Roman" w:hAnsi="Times New Roman"/>
        </w:rPr>
        <w:object w:dxaOrig="639" w:dyaOrig="260">
          <v:shape id="_x0000_i1151" type="#_x0000_t75" style="width:32.25pt;height:12.75pt" o:ole="">
            <v:imagedata r:id="rId255" o:title=""/>
          </v:shape>
          <o:OLEObject Type="Embed" ProgID="Equation.DSMT4" ShapeID="_x0000_i1151" DrawAspect="Content" ObjectID="_1461080647" r:id="rId256"/>
        </w:object>
      </w:r>
      <w:r>
        <w:rPr>
          <w:rFonts w:ascii="Times New Roman" w:hAnsi="Times New Roman" w:hint="eastAsia"/>
        </w:rPr>
        <w:t>（舍</w:t>
      </w:r>
      <w:r>
        <w:rPr>
          <w:rFonts w:ascii="Times New Roman" w:hAnsi="Times New Roman"/>
        </w:rPr>
        <w:t>）</w:t>
      </w:r>
    </w:p>
    <w:p w:rsidR="00025B1F" w:rsidRDefault="00025B1F" w:rsidP="00025B1F">
      <w:pPr>
        <w:pStyle w:val="a9"/>
        <w:spacing w:line="288" w:lineRule="auto"/>
        <w:ind w:left="852" w:firstLineChars="0" w:firstLine="0"/>
        <w:textAlignment w:val="center"/>
        <w:rPr>
          <w:rFonts w:ascii="Times New Roman" w:hAnsi="Times New Roman"/>
        </w:rPr>
      </w:pPr>
      <w:r w:rsidRPr="00882F18">
        <w:rPr>
          <w:rFonts w:ascii="Times New Roman" w:hAnsi="Times New Roman"/>
        </w:rPr>
        <w:t>抛物线的解析式</w:t>
      </w:r>
      <w:r>
        <w:rPr>
          <w:rFonts w:ascii="Times New Roman" w:hAnsi="Times New Roman" w:hint="eastAsia"/>
        </w:rPr>
        <w:t>为：</w:t>
      </w:r>
      <w:r>
        <w:rPr>
          <w:rFonts w:ascii="Times New Roman" w:hAnsi="Times New Roman"/>
        </w:rPr>
        <w:object w:dxaOrig="1440" w:dyaOrig="340">
          <v:shape id="_x0000_i1152" type="#_x0000_t75" style="width:1in;height:17.25pt" o:ole="">
            <v:imagedata r:id="rId257" o:title=""/>
          </v:shape>
          <o:OLEObject Type="Embed" ProgID="Equation.DSMT4" ShapeID="_x0000_i1152" DrawAspect="Content" ObjectID="_1461080648" r:id="rId258"/>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sidRPr="00882F18">
        <w:rPr>
          <w:rFonts w:ascii="Times New Roman" w:hAnsi="Times New Roman"/>
        </w:rPr>
        <w:t>抛物线的解析式</w:t>
      </w:r>
      <w:r>
        <w:rPr>
          <w:rFonts w:ascii="Times New Roman" w:hAnsi="Times New Roman" w:hint="eastAsia"/>
        </w:rPr>
        <w:t>为</w:t>
      </w:r>
      <w:r>
        <w:rPr>
          <w:rFonts w:ascii="Times New Roman" w:hAnsi="Times New Roman"/>
        </w:rPr>
        <w:object w:dxaOrig="1440" w:dyaOrig="340">
          <v:shape id="_x0000_i1153" type="#_x0000_t75" style="width:1in;height:17.25pt" o:ole="">
            <v:imagedata r:id="rId257" o:title=""/>
          </v:shape>
          <o:OLEObject Type="Embed" ProgID="Equation.DSMT4" ShapeID="_x0000_i1153" DrawAspect="Content" ObjectID="_1461080649" r:id="rId259"/>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szCs w:val="21"/>
        </w:rPr>
        <w:t>当</w:t>
      </w:r>
      <w:r>
        <w:rPr>
          <w:rFonts w:ascii="Times New Roman" w:hAnsi="Times New Roman"/>
          <w:szCs w:val="21"/>
        </w:rPr>
        <w:object w:dxaOrig="460" w:dyaOrig="260">
          <v:shape id="_x0000_i1154" type="#_x0000_t75" style="width:23.25pt;height:12.75pt" o:ole="">
            <v:imagedata r:id="rId260" o:title=""/>
          </v:shape>
          <o:OLEObject Type="Embed" ProgID="Equation.DSMT4" ShapeID="_x0000_i1154" DrawAspect="Content" ObjectID="_1461080650" r:id="rId261"/>
        </w:object>
      </w:r>
      <w:r>
        <w:rPr>
          <w:rFonts w:ascii="Times New Roman" w:hAnsi="Times New Roman" w:hint="eastAsia"/>
          <w:szCs w:val="21"/>
        </w:rPr>
        <w:t>时</w:t>
      </w:r>
      <w:r>
        <w:rPr>
          <w:rFonts w:ascii="Times New Roman" w:hAnsi="Times New Roman"/>
          <w:szCs w:val="21"/>
        </w:rPr>
        <w:t>，</w:t>
      </w:r>
      <w:r>
        <w:rPr>
          <w:rFonts w:ascii="Times New Roman" w:hAnsi="Times New Roman"/>
          <w:szCs w:val="21"/>
        </w:rPr>
        <w:object w:dxaOrig="520" w:dyaOrig="300">
          <v:shape id="_x0000_i1155" type="#_x0000_t75" style="width:26.25pt;height:15pt" o:ole="">
            <v:imagedata r:id="rId262" o:title=""/>
          </v:shape>
          <o:OLEObject Type="Embed" ProgID="Equation.DSMT4" ShapeID="_x0000_i1155" DrawAspect="Content" ObjectID="_1461080651" r:id="rId263"/>
        </w:object>
      </w:r>
      <w:r>
        <w:rPr>
          <w:rFonts w:ascii="Times New Roman" w:hAnsi="Times New Roman" w:hint="eastAsia"/>
          <w:szCs w:val="21"/>
        </w:rPr>
        <w:t>；当</w:t>
      </w:r>
      <w:r>
        <w:rPr>
          <w:rFonts w:ascii="Times New Roman" w:hAnsi="Times New Roman"/>
          <w:szCs w:val="21"/>
        </w:rPr>
        <w:object w:dxaOrig="499" w:dyaOrig="260">
          <v:shape id="_x0000_i1156" type="#_x0000_t75" style="width:24.75pt;height:12.75pt" o:ole="">
            <v:imagedata r:id="rId264" o:title=""/>
          </v:shape>
          <o:OLEObject Type="Embed" ProgID="Equation.DSMT4" ShapeID="_x0000_i1156" DrawAspect="Content" ObjectID="_1461080652" r:id="rId265"/>
        </w:object>
      </w:r>
      <w:r>
        <w:rPr>
          <w:rFonts w:ascii="Times New Roman" w:hAnsi="Times New Roman" w:hint="eastAsia"/>
          <w:szCs w:val="21"/>
        </w:rPr>
        <w:t>时，</w:t>
      </w:r>
      <w:r>
        <w:rPr>
          <w:rFonts w:ascii="Times New Roman" w:hAnsi="Times New Roman"/>
          <w:szCs w:val="21"/>
        </w:rPr>
        <w:object w:dxaOrig="620" w:dyaOrig="300">
          <v:shape id="_x0000_i1157" type="#_x0000_t75" style="width:30.75pt;height:15pt" o:ole="">
            <v:imagedata r:id="rId266" o:title=""/>
          </v:shape>
          <o:OLEObject Type="Embed" ProgID="Equation.DSMT4" ShapeID="_x0000_i1157" DrawAspect="Content" ObjectID="_1461080653" r:id="rId267"/>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Times New Roman" w:hAnsi="Times New Roman" w:hint="eastAsia"/>
          <w:szCs w:val="21"/>
        </w:rPr>
        <w:t>依题</w:t>
      </w:r>
      <w:r>
        <w:rPr>
          <w:rFonts w:ascii="Times New Roman" w:hAnsi="Times New Roman"/>
          <w:szCs w:val="21"/>
        </w:rPr>
        <w:t>可知</w:t>
      </w:r>
      <w:r>
        <w:rPr>
          <w:rFonts w:ascii="Times New Roman" w:hAnsi="Times New Roman" w:hint="eastAsia"/>
        </w:rPr>
        <w:t>一次函数</w:t>
      </w:r>
      <w:r>
        <w:rPr>
          <w:rFonts w:ascii="Times New Roman" w:hAnsi="Times New Roman"/>
        </w:rPr>
        <w:t>经过</w:t>
      </w:r>
      <w:r>
        <w:rPr>
          <w:rFonts w:ascii="Times New Roman" w:hAnsi="Times New Roman"/>
        </w:rPr>
        <w:object w:dxaOrig="520" w:dyaOrig="300">
          <v:shape id="_x0000_i1158" type="#_x0000_t75" style="width:26.25pt;height:15pt" o:ole="">
            <v:imagedata r:id="rId268" o:title=""/>
          </v:shape>
          <o:OLEObject Type="Embed" ProgID="Equation.DSMT4" ShapeID="_x0000_i1158" DrawAspect="Content" ObjectID="_1461080654" r:id="rId269"/>
        </w:object>
      </w:r>
      <w:r>
        <w:rPr>
          <w:rFonts w:ascii="Times New Roman" w:hAnsi="Times New Roman" w:hint="eastAsia"/>
        </w:rPr>
        <w:t>和</w:t>
      </w:r>
      <w:r>
        <w:rPr>
          <w:rFonts w:ascii="Times New Roman" w:hAnsi="Times New Roman"/>
        </w:rPr>
        <w:object w:dxaOrig="720" w:dyaOrig="300">
          <v:shape id="_x0000_i1159" type="#_x0000_t75" style="width:36pt;height:15pt" o:ole="">
            <v:imagedata r:id="rId270" o:title=""/>
          </v:shape>
          <o:OLEObject Type="Embed" ProgID="Equation.DSMT4" ShapeID="_x0000_i1159" DrawAspect="Content" ObjectID="_1461080655" r:id="rId271"/>
        </w:object>
      </w:r>
    </w:p>
    <w:p w:rsidR="00025B1F" w:rsidRDefault="00025B1F" w:rsidP="00025B1F">
      <w:pPr>
        <w:pStyle w:val="a9"/>
        <w:spacing w:line="288" w:lineRule="auto"/>
        <w:ind w:left="852" w:firstLineChars="0" w:firstLine="0"/>
        <w:textAlignment w:val="center"/>
        <w:rPr>
          <w:rFonts w:ascii="Times New Roman" w:hAnsi="Times New Roman" w:hint="eastAsia"/>
        </w:rPr>
      </w:pPr>
      <w:r>
        <w:rPr>
          <w:rFonts w:ascii="Times New Roman" w:hAnsi="Times New Roman"/>
        </w:rPr>
        <w:object w:dxaOrig="1140" w:dyaOrig="660">
          <v:shape id="_x0000_i1160" type="#_x0000_t75" style="width:57pt;height:33pt" o:ole="">
            <v:imagedata r:id="rId272" o:title=""/>
          </v:shape>
          <o:OLEObject Type="Embed" ProgID="Equation.DSMT4" ShapeID="_x0000_i1160" DrawAspect="Content" ObjectID="_1461080656" r:id="rId273"/>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解得</w:t>
      </w:r>
      <w:r>
        <w:rPr>
          <w:rFonts w:ascii="Times New Roman" w:hAnsi="Times New Roman"/>
          <w:szCs w:val="21"/>
        </w:rPr>
        <w:object w:dxaOrig="720" w:dyaOrig="660">
          <v:shape id="_x0000_i1161" type="#_x0000_t75" style="width:36pt;height:33pt" o:ole="">
            <v:imagedata r:id="rId274" o:title=""/>
          </v:shape>
          <o:OLEObject Type="Embed" ProgID="Equation.DSMT4" ShapeID="_x0000_i1161" DrawAspect="Content" ObjectID="_1461080657" r:id="rId275"/>
        </w:object>
      </w:r>
      <w:r>
        <w:rPr>
          <w:rFonts w:ascii="Times New Roman" w:hAnsi="Times New Roman" w:hint="eastAsia"/>
          <w:szCs w:val="21"/>
        </w:rPr>
        <w:t>．</w:t>
      </w:r>
    </w:p>
    <w:p w:rsidR="00025B1F" w:rsidRPr="004609BF" w:rsidRDefault="00025B1F" w:rsidP="00025B1F">
      <w:pPr>
        <w:pStyle w:val="a9"/>
        <w:spacing w:line="288" w:lineRule="auto"/>
        <w:ind w:left="852" w:firstLineChars="0" w:firstLine="0"/>
        <w:textAlignment w:val="center"/>
        <w:rPr>
          <w:rFonts w:ascii="Times New Roman" w:hAnsi="Times New Roman" w:hint="eastAsia"/>
          <w:szCs w:val="21"/>
        </w:rPr>
      </w:pPr>
      <w:r w:rsidRPr="00882F18">
        <w:rPr>
          <w:rFonts w:ascii="Times New Roman" w:hAnsi="Times New Roman"/>
        </w:rPr>
        <w:t>一次函数的解析式</w:t>
      </w:r>
      <w:r>
        <w:rPr>
          <w:rFonts w:ascii="Times New Roman" w:hAnsi="Times New Roman" w:hint="eastAsia"/>
        </w:rPr>
        <w:t>为</w:t>
      </w:r>
      <w:r>
        <w:rPr>
          <w:rFonts w:ascii="Times New Roman" w:hAnsi="Times New Roman"/>
        </w:rPr>
        <w:object w:dxaOrig="900" w:dyaOrig="300">
          <v:shape id="_x0000_i1162" type="#_x0000_t75" style="width:45pt;height:15pt" o:ole="">
            <v:imagedata r:id="rId276" o:title=""/>
          </v:shape>
          <o:OLEObject Type="Embed" ProgID="Equation.DSMT4" ShapeID="_x0000_i1162" DrawAspect="Content" ObjectID="_1461080658" r:id="rId277"/>
        </w:object>
      </w:r>
      <w:r>
        <w:rPr>
          <w:rFonts w:ascii="Times New Roman" w:hAnsi="Times New Roman" w:hint="eastAsia"/>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noProof/>
          <w:szCs w:val="21"/>
        </w:rPr>
        <w:pict>
          <v:shape id="_x0000_s1119" type="#_x0000_t75" style="position:absolute;left:0;text-align:left;margin-left:331.1pt;margin-top:-27.4pt;width:156.75pt;height:134.25pt;z-index:3">
            <v:imagedata r:id="rId278" o:title=""/>
          </v:shape>
        </w:pict>
      </w:r>
      <w:r>
        <w:rPr>
          <w:rFonts w:ascii="Times New Roman" w:hAnsi="Times New Roman" w:hint="eastAsia"/>
          <w:szCs w:val="21"/>
        </w:rPr>
        <w:t>2</w:t>
      </w:r>
      <w:r>
        <w:rPr>
          <w:rFonts w:ascii="Times New Roman" w:hAnsi="Times New Roman"/>
          <w:szCs w:val="21"/>
        </w:rPr>
        <w:t>4</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1</w:t>
      </w:r>
      <w:r>
        <w:rPr>
          <w:rFonts w:ascii="Times New Roman" w:hAnsi="Times New Roman" w:hint="eastAsia"/>
          <w:szCs w:val="21"/>
        </w:rPr>
        <w:t>）如图</w:t>
      </w:r>
      <w:r>
        <w:rPr>
          <w:rFonts w:ascii="Times New Roman" w:hAnsi="Times New Roman" w:hint="eastAsia"/>
          <w:szCs w:val="21"/>
        </w:rPr>
        <w:t>1</w:t>
      </w:r>
      <w:r>
        <w:rPr>
          <w:rFonts w:ascii="Times New Roman" w:hAnsi="Times New Roman" w:hint="eastAsia"/>
          <w:szCs w:val="21"/>
        </w:rPr>
        <w:t>，</w:t>
      </w:r>
      <w:r>
        <w:rPr>
          <w:rFonts w:ascii="Times New Roman" w:hAnsi="Times New Roman"/>
          <w:szCs w:val="21"/>
        </w:rPr>
        <w:t>以</w:t>
      </w:r>
      <w:r>
        <w:rPr>
          <w:rFonts w:ascii="Times New Roman" w:hAnsi="Times New Roman"/>
          <w:szCs w:val="21"/>
        </w:rPr>
        <w:object w:dxaOrig="240" w:dyaOrig="260">
          <v:shape id="_x0000_i1163" type="#_x0000_t75" style="width:12pt;height:12.75pt" o:ole="">
            <v:imagedata r:id="rId279" o:title=""/>
          </v:shape>
          <o:OLEObject Type="Embed" ProgID="Equation.DSMT4" ShapeID="_x0000_i1163" DrawAspect="Content" ObjectID="_1461080659" r:id="rId280"/>
        </w:object>
      </w:r>
      <w:r>
        <w:rPr>
          <w:rFonts w:ascii="Times New Roman" w:hAnsi="Times New Roman" w:hint="eastAsia"/>
          <w:szCs w:val="21"/>
        </w:rPr>
        <w:t>为</w:t>
      </w:r>
      <w:r>
        <w:rPr>
          <w:rFonts w:ascii="Times New Roman" w:hAnsi="Times New Roman"/>
          <w:szCs w:val="21"/>
        </w:rPr>
        <w:t>圆心</w:t>
      </w:r>
      <w:r>
        <w:rPr>
          <w:rFonts w:ascii="Times New Roman" w:hAnsi="Times New Roman" w:hint="eastAsia"/>
          <w:szCs w:val="21"/>
        </w:rPr>
        <w:t>，</w:t>
      </w:r>
      <w:r>
        <w:rPr>
          <w:rFonts w:ascii="Times New Roman" w:hAnsi="Times New Roman"/>
          <w:szCs w:val="21"/>
        </w:rPr>
        <w:t>以</w:t>
      </w:r>
      <w:r>
        <w:rPr>
          <w:rFonts w:ascii="Times New Roman" w:hAnsi="Times New Roman"/>
          <w:szCs w:val="21"/>
        </w:rPr>
        <w:object w:dxaOrig="420" w:dyaOrig="300">
          <v:shape id="_x0000_i1164" type="#_x0000_t75" style="width:21pt;height:15pt" o:ole="">
            <v:imagedata r:id="rId281" o:title=""/>
          </v:shape>
          <o:OLEObject Type="Embed" ProgID="Equation.DSMT4" ShapeID="_x0000_i1164" DrawAspect="Content" ObjectID="_1461080660" r:id="rId282"/>
        </w:object>
      </w:r>
      <w:r>
        <w:rPr>
          <w:rFonts w:ascii="Times New Roman" w:hAnsi="Times New Roman" w:hint="eastAsia"/>
          <w:szCs w:val="21"/>
        </w:rPr>
        <w:t>为</w:t>
      </w:r>
      <w:r>
        <w:rPr>
          <w:rFonts w:ascii="Times New Roman" w:hAnsi="Times New Roman"/>
          <w:szCs w:val="21"/>
        </w:rPr>
        <w:t>半径画圆弧；</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szCs w:val="21"/>
        </w:rPr>
        <w:t>以</w:t>
      </w:r>
      <w:r>
        <w:rPr>
          <w:rFonts w:ascii="Times New Roman" w:hAnsi="Times New Roman"/>
          <w:szCs w:val="21"/>
        </w:rPr>
        <w:object w:dxaOrig="279" w:dyaOrig="240">
          <v:shape id="_x0000_i1165" type="#_x0000_t75" style="width:14.25pt;height:12pt" o:ole="">
            <v:imagedata r:id="rId283" o:title=""/>
          </v:shape>
          <o:OLEObject Type="Embed" ProgID="Equation.DSMT4" ShapeID="_x0000_i1165" DrawAspect="Content" ObjectID="_1461080661" r:id="rId284"/>
        </w:object>
      </w:r>
      <w:r>
        <w:rPr>
          <w:rFonts w:ascii="Times New Roman" w:hAnsi="Times New Roman" w:hint="eastAsia"/>
          <w:szCs w:val="21"/>
        </w:rPr>
        <w:t>为</w:t>
      </w:r>
      <w:r>
        <w:rPr>
          <w:rFonts w:ascii="Times New Roman" w:hAnsi="Times New Roman"/>
          <w:szCs w:val="21"/>
        </w:rPr>
        <w:t>圆心</w:t>
      </w:r>
      <w:r>
        <w:rPr>
          <w:rFonts w:ascii="Times New Roman" w:hAnsi="Times New Roman" w:hint="eastAsia"/>
          <w:szCs w:val="21"/>
        </w:rPr>
        <w:t>，</w:t>
      </w:r>
      <w:r>
        <w:rPr>
          <w:rFonts w:ascii="Times New Roman" w:hAnsi="Times New Roman"/>
          <w:szCs w:val="21"/>
        </w:rPr>
        <w:t>以</w:t>
      </w:r>
      <w:r>
        <w:rPr>
          <w:rFonts w:ascii="Times New Roman" w:hAnsi="Times New Roman"/>
          <w:szCs w:val="21"/>
        </w:rPr>
        <w:object w:dxaOrig="380" w:dyaOrig="300">
          <v:shape id="_x0000_i1166" type="#_x0000_t75" style="width:18.75pt;height:15pt" o:ole="">
            <v:imagedata r:id="rId285" o:title=""/>
          </v:shape>
          <o:OLEObject Type="Embed" ProgID="Equation.DSMT4" ShapeID="_x0000_i1166" DrawAspect="Content" ObjectID="_1461080662" r:id="rId286"/>
        </w:object>
      </w:r>
      <w:r>
        <w:rPr>
          <w:rFonts w:ascii="Times New Roman" w:hAnsi="Times New Roman" w:hint="eastAsia"/>
          <w:szCs w:val="21"/>
        </w:rPr>
        <w:t>为</w:t>
      </w:r>
      <w:r>
        <w:rPr>
          <w:rFonts w:ascii="Times New Roman" w:hAnsi="Times New Roman"/>
          <w:szCs w:val="21"/>
        </w:rPr>
        <w:t>半径画圆弧；</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szCs w:val="21"/>
        </w:rPr>
        <w:t>两圆弧的</w:t>
      </w:r>
      <w:r>
        <w:rPr>
          <w:rFonts w:ascii="Times New Roman" w:hAnsi="Times New Roman"/>
          <w:szCs w:val="21"/>
        </w:rPr>
        <w:t>交点即为所求</w: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Times New Roman" w:hAnsi="Times New Roman" w:hint="eastAsia"/>
          <w:szCs w:val="21"/>
        </w:rPr>
        <w:t>或如图</w:t>
      </w:r>
      <w:r>
        <w:rPr>
          <w:rFonts w:ascii="Times New Roman" w:hAnsi="Times New Roman" w:hint="eastAsia"/>
          <w:szCs w:val="21"/>
        </w:rPr>
        <w:t>2</w:t>
      </w:r>
      <w:r>
        <w:rPr>
          <w:rFonts w:ascii="Times New Roman" w:hAnsi="Times New Roman" w:hint="eastAsia"/>
          <w:szCs w:val="21"/>
        </w:rPr>
        <w:t>，作</w:t>
      </w:r>
      <w:r>
        <w:rPr>
          <w:rFonts w:ascii="Times New Roman" w:hAnsi="Times New Roman"/>
          <w:szCs w:val="21"/>
        </w:rPr>
        <w:object w:dxaOrig="420" w:dyaOrig="260">
          <v:shape id="_x0000_i1167" type="#_x0000_t75" style="width:21pt;height:12.75pt" o:ole="">
            <v:imagedata r:id="rId287" o:title=""/>
          </v:shape>
          <o:OLEObject Type="Embed" ProgID="Equation.DSMT4" ShapeID="_x0000_i1167" DrawAspect="Content" ObjectID="_1461080663" r:id="rId288"/>
        </w:object>
      </w:r>
      <w:r>
        <w:rPr>
          <w:rFonts w:ascii="Times New Roman" w:hAnsi="Times New Roman" w:hint="eastAsia"/>
          <w:szCs w:val="21"/>
        </w:rPr>
        <w:t>的</w:t>
      </w:r>
      <w:r>
        <w:rPr>
          <w:rFonts w:ascii="Times New Roman" w:hAnsi="Times New Roman"/>
          <w:szCs w:val="21"/>
        </w:rPr>
        <w:t>垂直平分线</w:t>
      </w:r>
      <w:r>
        <w:rPr>
          <w:rFonts w:ascii="Times New Roman" w:hAnsi="Times New Roman"/>
          <w:szCs w:val="21"/>
        </w:rPr>
        <w:object w:dxaOrig="139" w:dyaOrig="260">
          <v:shape id="_x0000_i1168" type="#_x0000_t75" style="width:6.75pt;height:12.75pt" o:ole="">
            <v:imagedata r:id="rId289" o:title=""/>
          </v:shape>
          <o:OLEObject Type="Embed" ProgID="Equation.DSMT4" ShapeID="_x0000_i1168" DrawAspect="Content" ObjectID="_1461080664" r:id="rId290"/>
        </w:object>
      </w:r>
      <w:r>
        <w:rPr>
          <w:rFonts w:ascii="Times New Roman" w:hAnsi="Times New Roman"/>
          <w:szCs w:val="21"/>
        </w:rPr>
        <w:t>，</w:t>
      </w:r>
    </w:p>
    <w:p w:rsidR="00025B1F"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作</w:t>
      </w:r>
      <w:r>
        <w:rPr>
          <w:rFonts w:ascii="Times New Roman" w:hAnsi="Times New Roman"/>
          <w:szCs w:val="21"/>
        </w:rPr>
        <w:t>点</w:t>
      </w:r>
      <w:r>
        <w:rPr>
          <w:rFonts w:ascii="Times New Roman" w:hAnsi="Times New Roman"/>
          <w:szCs w:val="21"/>
        </w:rPr>
        <w:object w:dxaOrig="220" w:dyaOrig="300">
          <v:shape id="_x0000_i1169" type="#_x0000_t75" style="width:11.25pt;height:15pt" o:ole="">
            <v:imagedata r:id="rId291" o:title=""/>
          </v:shape>
          <o:OLEObject Type="Embed" ProgID="Equation.DSMT4" ShapeID="_x0000_i1169" DrawAspect="Content" ObjectID="_1461080665" r:id="rId292"/>
        </w:object>
      </w:r>
      <w:r>
        <w:rPr>
          <w:rFonts w:ascii="Times New Roman" w:hAnsi="Times New Roman" w:hint="eastAsia"/>
          <w:szCs w:val="21"/>
        </w:rPr>
        <w:t>关于</w:t>
      </w:r>
      <w:r>
        <w:rPr>
          <w:rFonts w:ascii="Times New Roman" w:hAnsi="Times New Roman"/>
          <w:szCs w:val="21"/>
        </w:rPr>
        <w:object w:dxaOrig="139" w:dyaOrig="260">
          <v:shape id="_x0000_i1170" type="#_x0000_t75" style="width:6.75pt;height:12.75pt" o:ole="">
            <v:imagedata r:id="rId293" o:title=""/>
          </v:shape>
          <o:OLEObject Type="Embed" ProgID="Equation.DSMT4" ShapeID="_x0000_i1170" DrawAspect="Content" ObjectID="_1461080666" r:id="rId294"/>
        </w:object>
      </w:r>
      <w:r>
        <w:rPr>
          <w:rFonts w:ascii="Times New Roman" w:hAnsi="Times New Roman" w:hint="eastAsia"/>
          <w:szCs w:val="21"/>
        </w:rPr>
        <w:t>的</w:t>
      </w:r>
      <w:r>
        <w:rPr>
          <w:rFonts w:ascii="Times New Roman" w:hAnsi="Times New Roman"/>
          <w:szCs w:val="21"/>
        </w:rPr>
        <w:t>对称点也为所求．</w:t>
      </w:r>
    </w:p>
    <w:p w:rsidR="00025B1F" w:rsidRDefault="00025B1F" w:rsidP="00025B1F">
      <w:pPr>
        <w:pStyle w:val="a9"/>
        <w:spacing w:line="288" w:lineRule="auto"/>
        <w:ind w:left="852" w:firstLineChars="0" w:firstLine="0"/>
        <w:textAlignment w:val="center"/>
        <w:rPr>
          <w:rFonts w:ascii="Times New Roman" w:hAnsi="Times New Roman"/>
          <w:szCs w:val="21"/>
        </w:rPr>
      </w:pPr>
      <w:r>
        <w:rPr>
          <w:rFonts w:ascii="宋体" w:eastAsia="MS Mincho" w:hAnsi="宋体" w:cs="宋体"/>
          <w:noProof/>
        </w:rPr>
        <w:pict>
          <v:shape id="_x0000_s1120" type="#_x0000_t75" style="position:absolute;left:0;text-align:left;margin-left:337.85pt;margin-top:7.95pt;width:156.75pt;height:129pt;z-index:4">
            <v:imagedata r:id="rId295" o:title=""/>
          </v:shape>
        </w:pict>
      </w: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）延长</w:t>
      </w:r>
      <w:r>
        <w:rPr>
          <w:rFonts w:ascii="Times New Roman" w:hAnsi="Times New Roman"/>
          <w:szCs w:val="21"/>
        </w:rPr>
        <w:object w:dxaOrig="360" w:dyaOrig="240">
          <v:shape id="_x0000_i1171" type="#_x0000_t75" style="width:18pt;height:12pt" o:ole="">
            <v:imagedata r:id="rId296" o:title=""/>
          </v:shape>
          <o:OLEObject Type="Embed" ProgID="Equation.DSMT4" ShapeID="_x0000_i1171" DrawAspect="Content" ObjectID="_1461080667" r:id="rId297"/>
        </w:object>
      </w:r>
      <w:r>
        <w:rPr>
          <w:rFonts w:ascii="Times New Roman" w:hAnsi="Times New Roman" w:hint="eastAsia"/>
          <w:szCs w:val="21"/>
        </w:rPr>
        <w:t>至</w:t>
      </w:r>
      <w:r>
        <w:rPr>
          <w:rFonts w:ascii="Times New Roman" w:hAnsi="Times New Roman"/>
          <w:szCs w:val="21"/>
        </w:rPr>
        <w:object w:dxaOrig="220" w:dyaOrig="240">
          <v:shape id="_x0000_i1172" type="#_x0000_t75" style="width:11.25pt;height:12pt" o:ole="">
            <v:imagedata r:id="rId298" o:title=""/>
          </v:shape>
          <o:OLEObject Type="Embed" ProgID="Equation.DSMT4" ShapeID="_x0000_i1172" DrawAspect="Content" ObjectID="_1461080668" r:id="rId299"/>
        </w:object>
      </w:r>
      <w:r>
        <w:rPr>
          <w:rFonts w:ascii="Times New Roman" w:hAnsi="Times New Roman" w:hint="eastAsia"/>
          <w:szCs w:val="21"/>
        </w:rPr>
        <w:t>，</w:t>
      </w:r>
      <w:r>
        <w:rPr>
          <w:rFonts w:ascii="Times New Roman" w:hAnsi="Times New Roman"/>
          <w:szCs w:val="21"/>
        </w:rPr>
        <w:t>使得</w:t>
      </w:r>
      <w:r>
        <w:rPr>
          <w:rFonts w:ascii="Times New Roman" w:hAnsi="Times New Roman"/>
          <w:szCs w:val="21"/>
        </w:rPr>
        <w:object w:dxaOrig="840" w:dyaOrig="260">
          <v:shape id="_x0000_i1173" type="#_x0000_t75" style="width:42pt;height:12.75pt" o:ole="">
            <v:imagedata r:id="rId300" o:title=""/>
          </v:shape>
          <o:OLEObject Type="Embed" ProgID="Equation.DSMT4" ShapeID="_x0000_i1173" DrawAspect="Content" ObjectID="_1461080669" r:id="rId301"/>
        </w:object>
      </w:r>
      <w:r>
        <w:rPr>
          <w:rFonts w:ascii="Times New Roman" w:hAnsi="Times New Roman" w:hint="eastAsia"/>
          <w:szCs w:val="21"/>
        </w:rPr>
        <w:t>，连结</w:t>
      </w:r>
      <w:r>
        <w:rPr>
          <w:rFonts w:ascii="Times New Roman" w:hAnsi="Times New Roman"/>
          <w:szCs w:val="21"/>
        </w:rPr>
        <w:object w:dxaOrig="360" w:dyaOrig="260">
          <v:shape id="_x0000_i1174" type="#_x0000_t75" style="width:18pt;height:12.75pt" o:ole="">
            <v:imagedata r:id="rId302" o:title=""/>
          </v:shape>
          <o:OLEObject Type="Embed" ProgID="Equation.DSMT4" ShapeID="_x0000_i1174" DrawAspect="Content" ObjectID="_1461080670" r:id="rId303"/>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rPr>
      </w:pPr>
      <w:r>
        <w:rPr>
          <w:rFonts w:ascii="宋体" w:hAnsi="宋体" w:cs="宋体" w:hint="eastAsia"/>
          <w:szCs w:val="21"/>
          <w:lang w:eastAsia="ja-JP"/>
        </w:rPr>
        <w:t>∵</w:t>
      </w:r>
      <w:r w:rsidRPr="00882F18">
        <w:rPr>
          <w:rFonts w:ascii="Times New Roman" w:hAnsi="Times New Roman"/>
        </w:rPr>
        <w:object w:dxaOrig="2000" w:dyaOrig="260">
          <v:shape id="_x0000_i1175" type="#_x0000_t75" style="width:99.75pt;height:12.75pt" o:ole="">
            <v:imagedata r:id="rId304" o:title=""/>
          </v:shape>
          <o:OLEObject Type="Embed" ProgID="Equation.DSMT4" ShapeID="_x0000_i1175" DrawAspect="Content" ObjectID="_1461080671" r:id="rId305"/>
        </w:object>
      </w:r>
      <w:r>
        <w:rPr>
          <w:rFonts w:ascii="Times New Roman" w:hAnsi="Times New Roman" w:hint="eastAsia"/>
        </w:rPr>
        <w:t>，</w:t>
      </w:r>
      <w:r>
        <w:rPr>
          <w:rFonts w:ascii="Times New Roman" w:hAnsi="Times New Roman"/>
        </w:rPr>
        <w:object w:dxaOrig="2020" w:dyaOrig="260">
          <v:shape id="_x0000_i1176" type="#_x0000_t75" style="width:101.25pt;height:12.75pt" o:ole="">
            <v:imagedata r:id="rId306" o:title=""/>
          </v:shape>
          <o:OLEObject Type="Embed" ProgID="Equation.DSMT4" ShapeID="_x0000_i1176" DrawAspect="Content" ObjectID="_1461080672" r:id="rId307"/>
        </w:object>
      </w:r>
    </w:p>
    <w:p w:rsidR="00025B1F" w:rsidRDefault="00025B1F" w:rsidP="00025B1F">
      <w:pPr>
        <w:pStyle w:val="a9"/>
        <w:spacing w:line="288" w:lineRule="auto"/>
        <w:ind w:left="852" w:firstLineChars="0" w:firstLine="0"/>
        <w:textAlignment w:val="center"/>
        <w:rPr>
          <w:rFonts w:ascii="宋体" w:eastAsia="MS Mincho" w:hAnsi="宋体" w:cs="宋体"/>
          <w:lang w:eastAsia="ja-JP"/>
        </w:rPr>
      </w:pPr>
      <w:r>
        <w:rPr>
          <w:rFonts w:ascii="宋体" w:hAnsi="宋体" w:cs="宋体" w:hint="eastAsia"/>
          <w:lang w:eastAsia="ja-JP"/>
        </w:rPr>
        <w:t>∴</w:t>
      </w:r>
      <w:r>
        <w:rPr>
          <w:rFonts w:ascii="宋体" w:eastAsia="MS Mincho" w:hAnsi="宋体" w:cs="宋体"/>
          <w:lang w:eastAsia="ja-JP"/>
        </w:rPr>
        <w:object w:dxaOrig="1400" w:dyaOrig="260">
          <v:shape id="_x0000_i1177" type="#_x0000_t75" style="width:69.75pt;height:12.75pt" o:ole="">
            <v:imagedata r:id="rId308" o:title=""/>
          </v:shape>
          <o:OLEObject Type="Embed" ProgID="Equation.DSMT4" ShapeID="_x0000_i1177" DrawAspect="Content" ObjectID="_1461080673" r:id="rId309"/>
        </w:object>
      </w:r>
    </w:p>
    <w:p w:rsidR="00025B1F" w:rsidRPr="00BE0511" w:rsidRDefault="00025B1F" w:rsidP="00025B1F">
      <w:pPr>
        <w:pStyle w:val="a9"/>
        <w:spacing w:line="288" w:lineRule="auto"/>
        <w:ind w:left="852" w:firstLineChars="0" w:firstLine="0"/>
        <w:textAlignment w:val="center"/>
        <w:rPr>
          <w:rFonts w:ascii="宋体" w:hAnsi="宋体" w:cs="宋体"/>
        </w:rPr>
      </w:pPr>
      <w:r>
        <w:rPr>
          <w:rFonts w:ascii="宋体" w:eastAsia="MS Mincho" w:hAnsi="宋体" w:cs="宋体"/>
          <w:lang w:eastAsia="ja-JP"/>
        </w:rPr>
        <w:t>在</w:t>
      </w:r>
      <w:r w:rsidRPr="00BC2C6A">
        <w:rPr>
          <w:rFonts w:ascii="宋体" w:hAnsi="宋体" w:cs="宋体"/>
        </w:rPr>
        <w:object w:dxaOrig="660" w:dyaOrig="260">
          <v:shape id="_x0000_i1178" type="#_x0000_t75" style="width:33pt;height:12.75pt" o:ole="">
            <v:imagedata r:id="rId310" o:title=""/>
          </v:shape>
          <o:OLEObject Type="Embed" ProgID="Equation.DSMT4" ShapeID="_x0000_i1178" DrawAspect="Content" ObjectID="_1461080674" r:id="rId311"/>
        </w:object>
      </w:r>
      <w:r w:rsidRPr="00BE0511">
        <w:rPr>
          <w:rFonts w:ascii="宋体" w:hAnsi="宋体" w:cs="宋体" w:hint="eastAsia"/>
        </w:rPr>
        <w:t>和</w:t>
      </w:r>
      <w:r>
        <w:rPr>
          <w:rFonts w:ascii="宋体" w:eastAsia="MS Mincho" w:hAnsi="宋体" w:cs="宋体"/>
          <w:lang w:eastAsia="ja-JP"/>
        </w:rPr>
        <w:object w:dxaOrig="660" w:dyaOrig="260">
          <v:shape id="_x0000_i1179" type="#_x0000_t75" style="width:33pt;height:12.75pt" o:ole="">
            <v:imagedata r:id="rId312" o:title=""/>
          </v:shape>
          <o:OLEObject Type="Embed" ProgID="Equation.DSMT4" ShapeID="_x0000_i1179" DrawAspect="Content" ObjectID="_1461080675" r:id="rId313"/>
        </w:object>
      </w:r>
      <w:r w:rsidRPr="00BE0511">
        <w:rPr>
          <w:rFonts w:ascii="宋体" w:hAnsi="宋体" w:cs="宋体" w:hint="eastAsia"/>
        </w:rPr>
        <w:t>中</w:t>
      </w:r>
      <w:r w:rsidRPr="00BE0511">
        <w:rPr>
          <w:rFonts w:ascii="宋体" w:hAnsi="宋体" w:cs="宋体"/>
        </w:rPr>
        <w:t>，</w:t>
      </w:r>
    </w:p>
    <w:p w:rsidR="00025B1F" w:rsidRPr="00BE0511" w:rsidRDefault="00025B1F" w:rsidP="00025B1F">
      <w:pPr>
        <w:pStyle w:val="a9"/>
        <w:spacing w:line="288" w:lineRule="auto"/>
        <w:ind w:left="852" w:firstLineChars="0" w:firstLine="0"/>
        <w:textAlignment w:val="center"/>
        <w:rPr>
          <w:rFonts w:ascii="宋体" w:hAnsi="宋体" w:cs="宋体"/>
        </w:rPr>
      </w:pPr>
      <w:r>
        <w:rPr>
          <w:rFonts w:ascii="宋体" w:hAnsi="宋体" w:cs="宋体" w:hint="eastAsia"/>
          <w:noProof/>
        </w:rPr>
        <w:pict>
          <v:shape id="_x0000_s1121" type="#_x0000_t75" style="position:absolute;left:0;text-align:left;margin-left:362.6pt;margin-top:47.95pt;width:123pt;height:133.5pt;z-index:5">
            <v:imagedata r:id="rId314" o:title=""/>
          </v:shape>
        </w:pict>
      </w:r>
      <w:r w:rsidRPr="00BE0511">
        <w:rPr>
          <w:rFonts w:ascii="宋体" w:hAnsi="宋体" w:cs="宋体"/>
        </w:rPr>
        <w:object w:dxaOrig="1520" w:dyaOrig="980">
          <v:shape id="_x0000_i1180" type="#_x0000_t75" style="width:75.75pt;height:48.75pt" o:ole="">
            <v:imagedata r:id="rId315" o:title=""/>
          </v:shape>
          <o:OLEObject Type="Embed" ProgID="Equation.DSMT4" ShapeID="_x0000_i1180" DrawAspect="Content" ObjectID="_1461080676" r:id="rId316"/>
        </w:object>
      </w:r>
    </w:p>
    <w:p w:rsidR="00025B1F" w:rsidRPr="00BE0511" w:rsidRDefault="00025B1F" w:rsidP="00025B1F">
      <w:pPr>
        <w:pStyle w:val="a9"/>
        <w:spacing w:line="288" w:lineRule="auto"/>
        <w:ind w:left="852" w:firstLineChars="0" w:firstLine="0"/>
        <w:textAlignment w:val="center"/>
        <w:rPr>
          <w:rFonts w:ascii="宋体" w:hAnsi="宋体" w:cs="宋体"/>
        </w:rPr>
      </w:pPr>
      <w:r w:rsidRPr="00BE0511">
        <w:rPr>
          <w:rFonts w:ascii="宋体" w:hAnsi="宋体" w:cs="宋体"/>
        </w:rPr>
        <w:lastRenderedPageBreak/>
        <w:t>∴</w:t>
      </w:r>
      <w:r w:rsidRPr="00BE0511">
        <w:rPr>
          <w:rFonts w:ascii="宋体" w:hAnsi="宋体" w:cs="宋体"/>
        </w:rPr>
        <w:object w:dxaOrig="1420" w:dyaOrig="260">
          <v:shape id="_x0000_i1181" type="#_x0000_t75" style="width:71.25pt;height:12.75pt" o:ole="">
            <v:imagedata r:id="rId317" o:title=""/>
          </v:shape>
          <o:OLEObject Type="Embed" ProgID="Equation.DSMT4" ShapeID="_x0000_i1181" DrawAspect="Content" ObjectID="_1461080677" r:id="rId318"/>
        </w:object>
      </w:r>
      <w:r w:rsidRPr="00BE0511">
        <w:rPr>
          <w:rFonts w:ascii="宋体" w:hAnsi="宋体" w:cs="宋体"/>
        </w:rPr>
        <w:object w:dxaOrig="600" w:dyaOrig="300">
          <v:shape id="_x0000_i1182" type="#_x0000_t75" style="width:30pt;height:15pt" o:ole="">
            <v:imagedata r:id="rId319" o:title=""/>
          </v:shape>
          <o:OLEObject Type="Embed" ProgID="Equation.DSMT4" ShapeID="_x0000_i1182" DrawAspect="Content" ObjectID="_1461080678" r:id="rId320"/>
        </w:object>
      </w:r>
    </w:p>
    <w:p w:rsidR="00025B1F" w:rsidRPr="00BE0511" w:rsidRDefault="00025B1F" w:rsidP="00025B1F">
      <w:pPr>
        <w:pStyle w:val="a9"/>
        <w:spacing w:line="288" w:lineRule="auto"/>
        <w:ind w:left="852" w:firstLineChars="0" w:firstLine="0"/>
        <w:textAlignment w:val="center"/>
        <w:rPr>
          <w:rFonts w:ascii="宋体" w:hAnsi="宋体" w:cs="宋体" w:hint="eastAsia"/>
        </w:rPr>
      </w:pPr>
      <w:r w:rsidRPr="00BE0511">
        <w:rPr>
          <w:rFonts w:ascii="宋体" w:hAnsi="宋体" w:cs="宋体"/>
        </w:rPr>
        <w:t>∴</w:t>
      </w:r>
      <w:r w:rsidRPr="00BE0511">
        <w:rPr>
          <w:rFonts w:ascii="宋体" w:hAnsi="宋体" w:cs="宋体"/>
        </w:rPr>
        <w:object w:dxaOrig="880" w:dyaOrig="240">
          <v:shape id="_x0000_i1183" type="#_x0000_t75" style="width:44.25pt;height:12pt" o:ole="">
            <v:imagedata r:id="rId321" o:title=""/>
          </v:shape>
          <o:OLEObject Type="Embed" ProgID="Equation.DSMT4" ShapeID="_x0000_i1183" DrawAspect="Content" ObjectID="_1461080679" r:id="rId322"/>
        </w:object>
      </w:r>
      <w:r w:rsidRPr="00BE0511">
        <w:rPr>
          <w:rFonts w:ascii="宋体" w:hAnsi="宋体" w:cs="宋体" w:hint="eastAsia"/>
        </w:rPr>
        <w:t>，</w:t>
      </w:r>
      <w:r w:rsidRPr="00BE0511">
        <w:rPr>
          <w:rFonts w:ascii="宋体" w:hAnsi="宋体" w:cs="宋体"/>
        </w:rPr>
        <w:object w:dxaOrig="840" w:dyaOrig="260">
          <v:shape id="_x0000_i1184" type="#_x0000_t75" style="width:42pt;height:12.75pt" o:ole="">
            <v:imagedata r:id="rId323" o:title=""/>
          </v:shape>
          <o:OLEObject Type="Embed" ProgID="Equation.DSMT4" ShapeID="_x0000_i1184" DrawAspect="Content" ObjectID="_1461080680" r:id="rId324"/>
        </w:object>
      </w:r>
    </w:p>
    <w:p w:rsidR="00025B1F" w:rsidRDefault="00025B1F" w:rsidP="00025B1F">
      <w:pPr>
        <w:pStyle w:val="a9"/>
        <w:spacing w:line="288" w:lineRule="auto"/>
        <w:ind w:left="852" w:firstLineChars="0" w:firstLine="0"/>
        <w:textAlignment w:val="center"/>
        <w:rPr>
          <w:rFonts w:ascii="Times New Roman" w:hAnsi="Times New Roman" w:hint="eastAsia"/>
        </w:rPr>
      </w:pPr>
      <w:r w:rsidRPr="00BE0511">
        <w:rPr>
          <w:rFonts w:ascii="宋体" w:hAnsi="宋体" w:cs="宋体" w:hint="eastAsia"/>
          <w:szCs w:val="21"/>
        </w:rPr>
        <w:t>∵</w:t>
      </w:r>
      <w:r>
        <w:rPr>
          <w:rFonts w:ascii="Times New Roman" w:hAnsi="Times New Roman"/>
        </w:rPr>
        <w:object w:dxaOrig="900" w:dyaOrig="240">
          <v:shape id="_x0000_i1185" type="#_x0000_t75" style="width:45pt;height:12pt" o:ole="">
            <v:imagedata r:id="rId325" o:title=""/>
          </v:shape>
          <o:OLEObject Type="Embed" ProgID="Equation.DSMT4" ShapeID="_x0000_i1185" DrawAspect="Content" ObjectID="_1461080681" r:id="rId326"/>
        </w:object>
      </w:r>
      <w:r>
        <w:rPr>
          <w:rFonts w:ascii="Times New Roman" w:hAnsi="Times New Roman" w:hint="eastAsia"/>
        </w:rPr>
        <w:t>，</w:t>
      </w:r>
    </w:p>
    <w:p w:rsidR="00025B1F" w:rsidRPr="009E1C7C" w:rsidRDefault="00025B1F" w:rsidP="00025B1F">
      <w:pPr>
        <w:pStyle w:val="a9"/>
        <w:spacing w:line="288" w:lineRule="auto"/>
        <w:ind w:left="852" w:firstLineChars="0" w:firstLine="0"/>
        <w:textAlignment w:val="center"/>
        <w:rPr>
          <w:rFonts w:ascii="宋体" w:hAnsi="宋体" w:cs="宋体" w:hint="eastAsia"/>
          <w:szCs w:val="21"/>
        </w:rPr>
      </w:pPr>
      <w:r>
        <w:rPr>
          <w:rFonts w:ascii="宋体" w:hAnsi="宋体" w:cs="宋体" w:hint="eastAsia"/>
          <w:lang w:eastAsia="ja-JP"/>
        </w:rPr>
        <w:t>∴</w:t>
      </w:r>
      <w:r>
        <w:rPr>
          <w:rFonts w:ascii="宋体" w:eastAsia="MS Mincho" w:hAnsi="宋体" w:cs="宋体"/>
          <w:lang w:eastAsia="ja-JP"/>
        </w:rPr>
        <w:object w:dxaOrig="900" w:dyaOrig="240">
          <v:shape id="_x0000_i1186" type="#_x0000_t75" style="width:45pt;height:12pt" o:ole="">
            <v:imagedata r:id="rId327" o:title=""/>
          </v:shape>
          <o:OLEObject Type="Embed" ProgID="Equation.DSMT4" ShapeID="_x0000_i1186" DrawAspect="Content" ObjectID="_1461080682" r:id="rId328"/>
        </w:object>
      </w:r>
      <w:r w:rsidRPr="009E1C7C">
        <w:rPr>
          <w:rFonts w:ascii="宋体" w:hAnsi="宋体" w:cs="宋体" w:hint="eastAsia"/>
        </w:rPr>
        <w:t>，</w:t>
      </w:r>
    </w:p>
    <w:p w:rsidR="00025B1F" w:rsidRPr="00C655EC"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w:t>
      </w:r>
      <w:r>
        <w:rPr>
          <w:rFonts w:ascii="Times New Roman" w:hAnsi="Times New Roman"/>
          <w:szCs w:val="21"/>
        </w:rPr>
        <w:object w:dxaOrig="859" w:dyaOrig="260">
          <v:shape id="_x0000_i1187" type="#_x0000_t75" style="width:42.75pt;height:12.75pt" o:ole="">
            <v:imagedata r:id="rId329" o:title=""/>
          </v:shape>
          <o:OLEObject Type="Embed" ProgID="Equation.DSMT4" ShapeID="_x0000_i1187" DrawAspect="Content" ObjectID="_1461080683" r:id="rId330"/>
        </w:object>
      </w:r>
      <w:r>
        <w:rPr>
          <w:rFonts w:ascii="Times New Roman" w:hAnsi="Times New Roman" w:hint="eastAsia"/>
          <w:szCs w:val="21"/>
        </w:rPr>
        <w:t>，</w:t>
      </w:r>
    </w:p>
    <w:p w:rsidR="00025B1F" w:rsidRPr="00C655EC" w:rsidRDefault="00025B1F" w:rsidP="00025B1F">
      <w:pPr>
        <w:pStyle w:val="a9"/>
        <w:spacing w:line="288" w:lineRule="auto"/>
        <w:ind w:left="852" w:firstLineChars="0" w:firstLine="0"/>
        <w:textAlignment w:val="center"/>
        <w:rPr>
          <w:rFonts w:ascii="Times New Roman" w:hAnsi="Times New Roman" w:hint="eastAsia"/>
          <w:szCs w:val="21"/>
        </w:rPr>
      </w:pPr>
      <w:r>
        <w:rPr>
          <w:rFonts w:ascii="Times New Roman" w:hAnsi="Times New Roman" w:hint="eastAsia"/>
          <w:szCs w:val="21"/>
        </w:rPr>
        <w:t>∴</w:t>
      </w:r>
      <w:r>
        <w:rPr>
          <w:rFonts w:ascii="Times New Roman" w:hAnsi="Times New Roman"/>
          <w:szCs w:val="21"/>
        </w:rPr>
        <w:object w:dxaOrig="859" w:dyaOrig="260">
          <v:shape id="_x0000_i1188" type="#_x0000_t75" style="width:42.75pt;height:12.75pt" o:ole="">
            <v:imagedata r:id="rId331" o:title=""/>
          </v:shape>
          <o:OLEObject Type="Embed" ProgID="Equation.DSMT4" ShapeID="_x0000_i1188" DrawAspect="Content" ObjectID="_1461080684" r:id="rId332"/>
        </w:object>
      </w:r>
      <w:r>
        <w:rPr>
          <w:rFonts w:ascii="Times New Roman" w:hAnsi="Times New Roman" w:hint="eastAsia"/>
          <w:szCs w:val="21"/>
        </w:rPr>
        <w:t>．</w:t>
      </w:r>
    </w:p>
    <w:p w:rsidR="00025B1F" w:rsidRDefault="00025B1F" w:rsidP="00025B1F">
      <w:pPr>
        <w:pStyle w:val="a9"/>
        <w:spacing w:line="288" w:lineRule="auto"/>
        <w:ind w:left="852" w:firstLineChars="0" w:firstLine="0"/>
        <w:textAlignment w:val="center"/>
        <w:rPr>
          <w:rFonts w:ascii="Times New Roman" w:hAnsi="Times New Roman"/>
          <w:szCs w:val="21"/>
        </w:rPr>
      </w:pPr>
    </w:p>
    <w:p w:rsidR="00025B1F" w:rsidRDefault="00025B1F" w:rsidP="00025B1F">
      <w:pPr>
        <w:pStyle w:val="a9"/>
        <w:spacing w:line="288" w:lineRule="auto"/>
        <w:ind w:left="852" w:firstLineChars="0" w:firstLine="0"/>
        <w:textAlignment w:val="center"/>
        <w:rPr>
          <w:rFonts w:ascii="Times New Roman" w:hAnsi="Times New Roman"/>
          <w:snapToGrid w:val="0"/>
          <w:kern w:val="0"/>
        </w:rPr>
      </w:pPr>
      <w:r>
        <w:rPr>
          <w:rFonts w:ascii="Times New Roman" w:hAnsi="Times New Roman" w:hint="eastAsia"/>
          <w:szCs w:val="21"/>
        </w:rPr>
        <w:t>25</w:t>
      </w: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w:t>
      </w:r>
      <w:r w:rsidRPr="00882F18">
        <w:rPr>
          <w:rFonts w:ascii="Times New Roman" w:hAnsi="Times New Roman"/>
          <w:snapToGrid w:val="0"/>
          <w:kern w:val="0"/>
        </w:rPr>
        <w:t>反比例函数</w:t>
      </w:r>
      <w:r w:rsidRPr="00882F18">
        <w:rPr>
          <w:rFonts w:ascii="Times New Roman" w:hAnsi="Times New Roman"/>
          <w:snapToGrid w:val="0"/>
          <w:kern w:val="0"/>
        </w:rPr>
        <w:object w:dxaOrig="859" w:dyaOrig="560">
          <v:shape id="_x0000_i1189" type="#_x0000_t75" style="width:43.5pt;height:28.5pt" o:ole="">
            <v:imagedata r:id="rId333" o:title=""/>
          </v:shape>
          <o:OLEObject Type="Embed" ProgID="Equation.DSMT4" ShapeID="_x0000_i1189" DrawAspect="Content" ObjectID="_1461080685" r:id="rId334"/>
        </w:object>
      </w:r>
      <w:r w:rsidRPr="00882F18">
        <w:rPr>
          <w:rFonts w:ascii="Times New Roman" w:hAnsi="Times New Roman"/>
          <w:snapToGrid w:val="0"/>
          <w:kern w:val="0"/>
        </w:rPr>
        <w:t>是闭区间</w:t>
      </w:r>
      <w:r w:rsidRPr="00882F18">
        <w:rPr>
          <w:rFonts w:ascii="Times New Roman" w:hAnsi="Times New Roman"/>
          <w:snapToGrid w:val="0"/>
          <w:kern w:val="0"/>
        </w:rPr>
        <w:object w:dxaOrig="840" w:dyaOrig="340">
          <v:shape id="_x0000_i1190" type="#_x0000_t75" style="width:42pt;height:17.25pt" o:ole="">
            <v:imagedata r:id="rId335" o:title=""/>
          </v:shape>
          <o:OLEObject Type="Embed" ProgID="Equation.DSMT4" ShapeID="_x0000_i1190" DrawAspect="Content" ObjectID="_1461080686" r:id="rId336"/>
        </w:object>
      </w:r>
      <w:r w:rsidRPr="00882F18">
        <w:rPr>
          <w:rFonts w:ascii="Times New Roman" w:hAnsi="Times New Roman"/>
          <w:snapToGrid w:val="0"/>
          <w:kern w:val="0"/>
        </w:rPr>
        <w:t>上的</w:t>
      </w:r>
      <w:r w:rsidRPr="00882F18">
        <w:rPr>
          <w:rFonts w:ascii="Times New Roman" w:hAnsi="Times New Roman"/>
          <w:snapToGrid w:val="0"/>
          <w:kern w:val="0"/>
        </w:rPr>
        <w:t>“</w:t>
      </w:r>
      <w:r w:rsidRPr="00882F18">
        <w:rPr>
          <w:rFonts w:ascii="Times New Roman" w:hAnsi="Times New Roman"/>
          <w:snapToGrid w:val="0"/>
          <w:kern w:val="0"/>
        </w:rPr>
        <w:t>闭函数</w:t>
      </w:r>
      <w:r w:rsidRPr="00882F18">
        <w:rPr>
          <w:rFonts w:ascii="Times New Roman" w:hAnsi="Times New Roman"/>
          <w:snapToGrid w:val="0"/>
          <w:kern w:val="0"/>
        </w:rPr>
        <w:t>”</w:t>
      </w:r>
      <w:r>
        <w:rPr>
          <w:rFonts w:ascii="Times New Roman" w:hAnsi="Times New Roman" w:hint="eastAsia"/>
          <w:snapToGrid w:val="0"/>
          <w:kern w:val="0"/>
        </w:rPr>
        <w:t>．</w:t>
      </w:r>
    </w:p>
    <w:p w:rsidR="00025B1F" w:rsidRDefault="00025B1F" w:rsidP="00025B1F">
      <w:pPr>
        <w:pStyle w:val="a9"/>
        <w:spacing w:line="288" w:lineRule="auto"/>
        <w:ind w:left="852" w:firstLineChars="0" w:firstLine="0"/>
        <w:textAlignment w:val="center"/>
        <w:rPr>
          <w:rFonts w:ascii="Times New Roman" w:hAnsi="Times New Roman"/>
          <w:snapToGrid w:val="0"/>
          <w:kern w:val="0"/>
        </w:rPr>
      </w:pPr>
      <w:r>
        <w:rPr>
          <w:rFonts w:ascii="Times New Roman" w:hAnsi="Times New Roman" w:hint="eastAsia"/>
          <w:snapToGrid w:val="0"/>
          <w:kern w:val="0"/>
        </w:rPr>
        <w:t>∵</w:t>
      </w:r>
      <w:r>
        <w:rPr>
          <w:rFonts w:ascii="Times New Roman" w:hAnsi="Times New Roman"/>
          <w:snapToGrid w:val="0"/>
          <w:kern w:val="0"/>
        </w:rPr>
        <w:t>当</w:t>
      </w:r>
      <w:r>
        <w:rPr>
          <w:rFonts w:ascii="Times New Roman" w:hAnsi="Times New Roman"/>
          <w:snapToGrid w:val="0"/>
          <w:kern w:val="0"/>
        </w:rPr>
        <w:object w:dxaOrig="1040" w:dyaOrig="260">
          <v:shape id="_x0000_i1191" type="#_x0000_t75" style="width:51.75pt;height:12.75pt" o:ole="">
            <v:imagedata r:id="rId337" o:title=""/>
          </v:shape>
          <o:OLEObject Type="Embed" ProgID="Equation.DSMT4" ShapeID="_x0000_i1191" DrawAspect="Content" ObjectID="_1461080687" r:id="rId338"/>
        </w:object>
      </w:r>
      <w:r>
        <w:rPr>
          <w:rFonts w:ascii="Times New Roman" w:hAnsi="Times New Roman" w:hint="eastAsia"/>
          <w:snapToGrid w:val="0"/>
          <w:kern w:val="0"/>
        </w:rPr>
        <w:t>时</w:t>
      </w:r>
      <w:r>
        <w:rPr>
          <w:rFonts w:ascii="Times New Roman" w:hAnsi="Times New Roman"/>
          <w:snapToGrid w:val="0"/>
          <w:kern w:val="0"/>
        </w:rPr>
        <w:t>，</w:t>
      </w:r>
      <w:r>
        <w:rPr>
          <w:rFonts w:ascii="Times New Roman" w:hAnsi="Times New Roman"/>
          <w:snapToGrid w:val="0"/>
          <w:kern w:val="0"/>
        </w:rPr>
        <w:object w:dxaOrig="1040" w:dyaOrig="300">
          <v:shape id="_x0000_i1192" type="#_x0000_t75" style="width:51.75pt;height:15pt" o:ole="">
            <v:imagedata r:id="rId339" o:title=""/>
          </v:shape>
          <o:OLEObject Type="Embed" ProgID="Equation.DSMT4" ShapeID="_x0000_i1192" DrawAspect="Content" ObjectID="_1461080688" r:id="rId340"/>
        </w:object>
      </w:r>
      <w:r>
        <w:rPr>
          <w:rFonts w:ascii="Times New Roman" w:hAnsi="Times New Roman" w:hint="eastAsia"/>
          <w:snapToGrid w:val="0"/>
          <w:kern w:val="0"/>
        </w:rPr>
        <w:t>，</w:t>
      </w:r>
      <w:r>
        <w:rPr>
          <w:rFonts w:ascii="Times New Roman" w:hAnsi="Times New Roman"/>
          <w:snapToGrid w:val="0"/>
          <w:kern w:val="0"/>
        </w:rPr>
        <w:t>依据</w:t>
      </w:r>
      <w:r>
        <w:rPr>
          <w:rFonts w:ascii="Times New Roman" w:hAnsi="Times New Roman" w:hint="eastAsia"/>
          <w:snapToGrid w:val="0"/>
          <w:kern w:val="0"/>
        </w:rPr>
        <w:t>闭</w:t>
      </w:r>
      <w:r>
        <w:rPr>
          <w:rFonts w:ascii="Times New Roman" w:hAnsi="Times New Roman"/>
          <w:snapToGrid w:val="0"/>
          <w:kern w:val="0"/>
        </w:rPr>
        <w:t>函数定义可知，</w:t>
      </w:r>
      <w:r>
        <w:rPr>
          <w:rFonts w:ascii="Times New Roman" w:hAnsi="Times New Roman"/>
          <w:szCs w:val="21"/>
        </w:rPr>
        <w:object w:dxaOrig="160" w:dyaOrig="260">
          <v:shape id="_x0000_i1193" type="#_x0000_t75" style="width:8.25pt;height:12.75pt" o:ole="">
            <v:imagedata r:id="rId341" o:title=""/>
          </v:shape>
          <o:OLEObject Type="Embed" ProgID="Equation.DSMT4" ShapeID="_x0000_i1193" DrawAspect="Content" ObjectID="_1461080689" r:id="rId342"/>
        </w:object>
      </w:r>
      <w:r w:rsidRPr="00882F18">
        <w:rPr>
          <w:rFonts w:ascii="Times New Roman" w:hAnsi="Times New Roman"/>
          <w:snapToGrid w:val="0"/>
          <w:kern w:val="0"/>
        </w:rPr>
        <w:t>反比例函数</w:t>
      </w:r>
      <w:r w:rsidRPr="00882F18">
        <w:rPr>
          <w:rFonts w:ascii="Times New Roman" w:hAnsi="Times New Roman"/>
          <w:snapToGrid w:val="0"/>
          <w:kern w:val="0"/>
        </w:rPr>
        <w:object w:dxaOrig="859" w:dyaOrig="560">
          <v:shape id="_x0000_i1194" type="#_x0000_t75" style="width:43.5pt;height:28.5pt" o:ole="">
            <v:imagedata r:id="rId333" o:title=""/>
          </v:shape>
          <o:OLEObject Type="Embed" ProgID="Equation.DSMT4" ShapeID="_x0000_i1194" DrawAspect="Content" ObjectID="_1461080690" r:id="rId343"/>
        </w:object>
      </w:r>
      <w:r w:rsidRPr="00882F18">
        <w:rPr>
          <w:rFonts w:ascii="Times New Roman" w:hAnsi="Times New Roman"/>
          <w:snapToGrid w:val="0"/>
          <w:kern w:val="0"/>
        </w:rPr>
        <w:t>是闭区间</w:t>
      </w:r>
      <w:r w:rsidRPr="00882F18">
        <w:rPr>
          <w:rFonts w:ascii="Times New Roman" w:hAnsi="Times New Roman"/>
          <w:snapToGrid w:val="0"/>
          <w:kern w:val="0"/>
        </w:rPr>
        <w:object w:dxaOrig="840" w:dyaOrig="340">
          <v:shape id="_x0000_i1195" type="#_x0000_t75" style="width:42pt;height:17.25pt" o:ole="">
            <v:imagedata r:id="rId335" o:title=""/>
          </v:shape>
          <o:OLEObject Type="Embed" ProgID="Equation.DSMT4" ShapeID="_x0000_i1195" DrawAspect="Content" ObjectID="_1461080691" r:id="rId344"/>
        </w:object>
      </w:r>
      <w:r w:rsidRPr="00882F18">
        <w:rPr>
          <w:rFonts w:ascii="Times New Roman" w:hAnsi="Times New Roman"/>
          <w:snapToGrid w:val="0"/>
          <w:kern w:val="0"/>
        </w:rPr>
        <w:t>上的</w:t>
      </w:r>
      <w:r w:rsidRPr="00882F18">
        <w:rPr>
          <w:rFonts w:ascii="Times New Roman" w:hAnsi="Times New Roman"/>
          <w:snapToGrid w:val="0"/>
          <w:kern w:val="0"/>
        </w:rPr>
        <w:t>“</w:t>
      </w:r>
      <w:r w:rsidRPr="00882F18">
        <w:rPr>
          <w:rFonts w:ascii="Times New Roman" w:hAnsi="Times New Roman"/>
          <w:snapToGrid w:val="0"/>
          <w:kern w:val="0"/>
        </w:rPr>
        <w:t>闭函数</w:t>
      </w:r>
      <w:r w:rsidRPr="00882F18">
        <w:rPr>
          <w:rFonts w:ascii="Times New Roman" w:hAnsi="Times New Roman"/>
          <w:snapToGrid w:val="0"/>
          <w:kern w:val="0"/>
        </w:rPr>
        <w:t>”</w:t>
      </w:r>
      <w:r>
        <w:rPr>
          <w:rFonts w:ascii="Times New Roman" w:hAnsi="Times New Roman" w:hint="eastAsia"/>
          <w:snapToGrid w:val="0"/>
          <w:kern w:val="0"/>
        </w:rPr>
        <w:t>．</w:t>
      </w:r>
    </w:p>
    <w:p w:rsidR="00025B1F" w:rsidRDefault="00025B1F" w:rsidP="00025B1F">
      <w:pPr>
        <w:pStyle w:val="a9"/>
        <w:spacing w:line="288" w:lineRule="auto"/>
        <w:ind w:left="852" w:firstLineChars="0" w:firstLine="0"/>
        <w:textAlignment w:val="center"/>
        <w:rPr>
          <w:rFonts w:ascii="Times New Roman" w:hAnsi="Times New Roman"/>
          <w:snapToGrid w:val="0"/>
          <w:kern w:val="0"/>
        </w:rPr>
      </w:pPr>
      <w:r>
        <w:rPr>
          <w:rFonts w:ascii="Times New Roman" w:hAnsi="Times New Roman" w:hint="eastAsia"/>
          <w:snapToGrid w:val="0"/>
          <w:kern w:val="0"/>
        </w:rPr>
        <w:t>（</w:t>
      </w:r>
      <w:r>
        <w:rPr>
          <w:rFonts w:ascii="Times New Roman" w:hAnsi="Times New Roman" w:hint="eastAsia"/>
          <w:snapToGrid w:val="0"/>
          <w:kern w:val="0"/>
        </w:rPr>
        <w:t>2</w:t>
      </w:r>
      <w:r>
        <w:rPr>
          <w:rFonts w:ascii="Times New Roman" w:hAnsi="Times New Roman" w:hint="eastAsia"/>
          <w:snapToGrid w:val="0"/>
          <w:kern w:val="0"/>
        </w:rPr>
        <w:t>）①</w:t>
      </w:r>
      <w:r>
        <w:rPr>
          <w:rFonts w:ascii="Times New Roman" w:hAnsi="Times New Roman"/>
          <w:snapToGrid w:val="0"/>
          <w:kern w:val="0"/>
        </w:rPr>
        <w:t>当</w:t>
      </w:r>
      <w:r>
        <w:rPr>
          <w:rFonts w:ascii="Times New Roman" w:hAnsi="Times New Roman"/>
          <w:snapToGrid w:val="0"/>
          <w:kern w:val="0"/>
        </w:rPr>
        <w:object w:dxaOrig="499" w:dyaOrig="260">
          <v:shape id="_x0000_i1196" type="#_x0000_t75" style="width:24.75pt;height:12.75pt" o:ole="">
            <v:imagedata r:id="rId345" o:title=""/>
          </v:shape>
          <o:OLEObject Type="Embed" ProgID="Equation.DSMT4" ShapeID="_x0000_i1196" DrawAspect="Content" ObjectID="_1461080692" r:id="rId346"/>
        </w:object>
      </w:r>
      <w:r>
        <w:rPr>
          <w:rFonts w:ascii="Times New Roman" w:hAnsi="Times New Roman" w:hint="eastAsia"/>
          <w:snapToGrid w:val="0"/>
          <w:kern w:val="0"/>
        </w:rPr>
        <w:t>时</w:t>
      </w:r>
      <w:r>
        <w:rPr>
          <w:rFonts w:ascii="Times New Roman" w:hAnsi="Times New Roman"/>
          <w:snapToGrid w:val="0"/>
          <w:kern w:val="0"/>
        </w:rPr>
        <w:t>，一次函数</w:t>
      </w:r>
      <w:r w:rsidRPr="00882F18">
        <w:rPr>
          <w:rFonts w:ascii="Times New Roman" w:hAnsi="Times New Roman"/>
          <w:snapToGrid w:val="0"/>
          <w:kern w:val="0"/>
        </w:rPr>
        <w:object w:dxaOrig="1480" w:dyaOrig="300">
          <v:shape id="_x0000_i1197" type="#_x0000_t75" style="width:73.5pt;height:15pt" o:ole="">
            <v:imagedata r:id="rId347" o:title=""/>
          </v:shape>
          <o:OLEObject Type="Embed" ProgID="Equation.DSMT4" ShapeID="_x0000_i1197" DrawAspect="Content" ObjectID="_1461080693" r:id="rId348"/>
        </w:object>
      </w:r>
      <w:r>
        <w:rPr>
          <w:rFonts w:ascii="Times New Roman" w:hAnsi="Times New Roman" w:hint="eastAsia"/>
          <w:snapToGrid w:val="0"/>
          <w:kern w:val="0"/>
        </w:rPr>
        <w:t>是</w:t>
      </w:r>
      <w:r>
        <w:rPr>
          <w:rFonts w:ascii="Times New Roman" w:hAnsi="Times New Roman"/>
          <w:snapToGrid w:val="0"/>
          <w:kern w:val="0"/>
        </w:rPr>
        <w:t>单调递增的函数，</w:t>
      </w:r>
    </w:p>
    <w:p w:rsidR="00025B1F" w:rsidRDefault="00025B1F" w:rsidP="00025B1F">
      <w:pPr>
        <w:pStyle w:val="a9"/>
        <w:spacing w:line="288" w:lineRule="auto"/>
        <w:ind w:left="852" w:firstLineChars="0" w:firstLine="0"/>
        <w:textAlignment w:val="center"/>
        <w:rPr>
          <w:rFonts w:ascii="Times New Roman" w:hAnsi="Times New Roman"/>
          <w:snapToGrid w:val="0"/>
          <w:kern w:val="0"/>
        </w:rPr>
      </w:pPr>
      <w:r>
        <w:rPr>
          <w:rFonts w:ascii="Times New Roman" w:hAnsi="Times New Roman"/>
          <w:snapToGrid w:val="0"/>
          <w:kern w:val="0"/>
        </w:rPr>
        <w:object w:dxaOrig="1100" w:dyaOrig="660">
          <v:shape id="_x0000_i1198" type="#_x0000_t75" style="width:54.75pt;height:33pt" o:ole="">
            <v:imagedata r:id="rId349" o:title=""/>
          </v:shape>
          <o:OLEObject Type="Embed" ProgID="Equation.DSMT4" ShapeID="_x0000_i1198" DrawAspect="Content" ObjectID="_1461080694" r:id="rId350"/>
        </w:object>
      </w:r>
      <w:r>
        <w:rPr>
          <w:rFonts w:ascii="Times New Roman" w:hAnsi="Times New Roman" w:hint="eastAsia"/>
          <w:snapToGrid w:val="0"/>
          <w:kern w:val="0"/>
        </w:rPr>
        <w:t>，</w:t>
      </w:r>
    </w:p>
    <w:p w:rsidR="00025B1F" w:rsidRDefault="00025B1F" w:rsidP="00025B1F">
      <w:pPr>
        <w:pStyle w:val="a9"/>
        <w:spacing w:line="288" w:lineRule="auto"/>
        <w:ind w:left="852" w:firstLineChars="0" w:firstLine="0"/>
        <w:textAlignment w:val="center"/>
        <w:rPr>
          <w:rFonts w:ascii="Times New Roman" w:hAnsi="Times New Roman" w:hint="eastAsia"/>
          <w:snapToGrid w:val="0"/>
          <w:kern w:val="0"/>
        </w:rPr>
      </w:pPr>
      <w:r>
        <w:rPr>
          <w:rFonts w:ascii="Times New Roman" w:hAnsi="Times New Roman" w:hint="eastAsia"/>
          <w:snapToGrid w:val="0"/>
          <w:kern w:val="0"/>
        </w:rPr>
        <w:t>解得</w:t>
      </w:r>
      <w:r>
        <w:rPr>
          <w:rFonts w:ascii="Times New Roman" w:hAnsi="Times New Roman"/>
          <w:snapToGrid w:val="0"/>
          <w:kern w:val="0"/>
        </w:rPr>
        <w:object w:dxaOrig="600" w:dyaOrig="660">
          <v:shape id="_x0000_i1199" type="#_x0000_t75" style="width:30pt;height:33pt" o:ole="">
            <v:imagedata r:id="rId351" o:title=""/>
          </v:shape>
          <o:OLEObject Type="Embed" ProgID="Equation.DSMT4" ShapeID="_x0000_i1199" DrawAspect="Content" ObjectID="_1461080695" r:id="rId352"/>
        </w:object>
      </w:r>
      <w:r>
        <w:rPr>
          <w:rFonts w:ascii="Times New Roman" w:hAnsi="Times New Roman" w:hint="eastAsia"/>
          <w:snapToGrid w:val="0"/>
          <w:kern w:val="0"/>
        </w:rPr>
        <w:t>，</w:t>
      </w:r>
    </w:p>
    <w:p w:rsidR="00025B1F" w:rsidRDefault="00025B1F" w:rsidP="00025B1F">
      <w:pPr>
        <w:pStyle w:val="a9"/>
        <w:spacing w:line="288" w:lineRule="auto"/>
        <w:ind w:left="852" w:firstLineChars="0" w:firstLine="0"/>
        <w:textAlignment w:val="center"/>
        <w:rPr>
          <w:rFonts w:ascii="Times New Roman" w:hAnsi="Times New Roman"/>
          <w:snapToGrid w:val="0"/>
          <w:kern w:val="0"/>
        </w:rPr>
      </w:pPr>
      <w:r>
        <w:rPr>
          <w:rFonts w:ascii="Times New Roman" w:hAnsi="Times New Roman" w:hint="eastAsia"/>
          <w:snapToGrid w:val="0"/>
          <w:kern w:val="0"/>
        </w:rPr>
        <w:t>此时一次</w:t>
      </w:r>
      <w:r>
        <w:rPr>
          <w:rFonts w:ascii="Times New Roman" w:hAnsi="Times New Roman"/>
          <w:snapToGrid w:val="0"/>
          <w:kern w:val="0"/>
        </w:rPr>
        <w:t>函数解析式为</w:t>
      </w:r>
      <w:r>
        <w:rPr>
          <w:rFonts w:ascii="Times New Roman" w:hAnsi="Times New Roman"/>
          <w:snapToGrid w:val="0"/>
          <w:kern w:val="0"/>
        </w:rPr>
        <w:object w:dxaOrig="520" w:dyaOrig="240">
          <v:shape id="_x0000_i1200" type="#_x0000_t75" style="width:26.25pt;height:12pt" o:ole="">
            <v:imagedata r:id="rId353" o:title=""/>
          </v:shape>
          <o:OLEObject Type="Embed" ProgID="Equation.DSMT4" ShapeID="_x0000_i1200" DrawAspect="Content" ObjectID="_1461080696" r:id="rId354"/>
        </w:object>
      </w:r>
      <w:r>
        <w:rPr>
          <w:rFonts w:ascii="Times New Roman" w:hAnsi="Times New Roman" w:hint="eastAsia"/>
          <w:snapToGrid w:val="0"/>
          <w:kern w:val="0"/>
        </w:rPr>
        <w:t>．</w:t>
      </w:r>
    </w:p>
    <w:p w:rsidR="00025B1F" w:rsidRDefault="00025B1F" w:rsidP="00025B1F">
      <w:pPr>
        <w:pStyle w:val="a9"/>
        <w:spacing w:line="288" w:lineRule="auto"/>
        <w:ind w:left="852" w:firstLineChars="0" w:firstLine="0"/>
        <w:textAlignment w:val="center"/>
        <w:rPr>
          <w:rFonts w:ascii="Times New Roman" w:hAnsi="Times New Roman"/>
          <w:snapToGrid w:val="0"/>
          <w:kern w:val="0"/>
        </w:rPr>
      </w:pPr>
      <w:r>
        <w:rPr>
          <w:rFonts w:ascii="Times New Roman" w:hAnsi="Times New Roman" w:hint="eastAsia"/>
          <w:snapToGrid w:val="0"/>
          <w:kern w:val="0"/>
        </w:rPr>
        <w:t>②</w:t>
      </w:r>
      <w:r>
        <w:rPr>
          <w:rFonts w:ascii="Times New Roman" w:hAnsi="Times New Roman"/>
          <w:snapToGrid w:val="0"/>
          <w:kern w:val="0"/>
        </w:rPr>
        <w:t>当</w:t>
      </w:r>
      <w:r>
        <w:rPr>
          <w:rFonts w:ascii="Times New Roman" w:hAnsi="Times New Roman"/>
          <w:snapToGrid w:val="0"/>
          <w:kern w:val="0"/>
        </w:rPr>
        <w:object w:dxaOrig="499" w:dyaOrig="260">
          <v:shape id="_x0000_i1201" type="#_x0000_t75" style="width:24.75pt;height:12.75pt" o:ole="">
            <v:imagedata r:id="rId355" o:title=""/>
          </v:shape>
          <o:OLEObject Type="Embed" ProgID="Equation.DSMT4" ShapeID="_x0000_i1201" DrawAspect="Content" ObjectID="_1461080697" r:id="rId356"/>
        </w:object>
      </w:r>
      <w:r>
        <w:rPr>
          <w:rFonts w:ascii="Times New Roman" w:hAnsi="Times New Roman" w:hint="eastAsia"/>
          <w:snapToGrid w:val="0"/>
          <w:kern w:val="0"/>
        </w:rPr>
        <w:t>时</w:t>
      </w:r>
      <w:r>
        <w:rPr>
          <w:rFonts w:ascii="Times New Roman" w:hAnsi="Times New Roman"/>
          <w:snapToGrid w:val="0"/>
          <w:kern w:val="0"/>
        </w:rPr>
        <w:t>，一次函数</w:t>
      </w:r>
      <w:r w:rsidRPr="00882F18">
        <w:rPr>
          <w:rFonts w:ascii="Times New Roman" w:hAnsi="Times New Roman"/>
          <w:snapToGrid w:val="0"/>
          <w:kern w:val="0"/>
        </w:rPr>
        <w:object w:dxaOrig="1480" w:dyaOrig="300">
          <v:shape id="_x0000_i1202" type="#_x0000_t75" style="width:73.5pt;height:15pt" o:ole="">
            <v:imagedata r:id="rId347" o:title=""/>
          </v:shape>
          <o:OLEObject Type="Embed" ProgID="Equation.DSMT4" ShapeID="_x0000_i1202" DrawAspect="Content" ObjectID="_1461080698" r:id="rId357"/>
        </w:object>
      </w:r>
      <w:r>
        <w:rPr>
          <w:rFonts w:ascii="Times New Roman" w:hAnsi="Times New Roman" w:hint="eastAsia"/>
          <w:snapToGrid w:val="0"/>
          <w:kern w:val="0"/>
        </w:rPr>
        <w:t>是</w:t>
      </w:r>
      <w:r>
        <w:rPr>
          <w:rFonts w:ascii="Times New Roman" w:hAnsi="Times New Roman"/>
          <w:snapToGrid w:val="0"/>
          <w:kern w:val="0"/>
        </w:rPr>
        <w:t>单调递</w:t>
      </w:r>
      <w:r>
        <w:rPr>
          <w:rFonts w:ascii="Times New Roman" w:hAnsi="Times New Roman" w:hint="eastAsia"/>
          <w:snapToGrid w:val="0"/>
          <w:kern w:val="0"/>
        </w:rPr>
        <w:t>减</w:t>
      </w:r>
      <w:r>
        <w:rPr>
          <w:rFonts w:ascii="Times New Roman" w:hAnsi="Times New Roman"/>
          <w:snapToGrid w:val="0"/>
          <w:kern w:val="0"/>
        </w:rPr>
        <w:t>的函数，</w:t>
      </w:r>
    </w:p>
    <w:p w:rsidR="00025B1F" w:rsidRDefault="00025B1F" w:rsidP="00025B1F">
      <w:pPr>
        <w:pStyle w:val="a9"/>
        <w:spacing w:line="288" w:lineRule="auto"/>
        <w:ind w:left="852" w:firstLineChars="0" w:firstLine="0"/>
        <w:textAlignment w:val="center"/>
        <w:rPr>
          <w:rFonts w:ascii="Times New Roman" w:hAnsi="Times New Roman"/>
          <w:snapToGrid w:val="0"/>
          <w:kern w:val="0"/>
        </w:rPr>
      </w:pPr>
      <w:r>
        <w:rPr>
          <w:rFonts w:ascii="Times New Roman" w:hAnsi="Times New Roman"/>
          <w:snapToGrid w:val="0"/>
          <w:kern w:val="0"/>
        </w:rPr>
        <w:object w:dxaOrig="1060" w:dyaOrig="660">
          <v:shape id="_x0000_i1203" type="#_x0000_t75" style="width:53.25pt;height:33pt" o:ole="">
            <v:imagedata r:id="rId358" o:title=""/>
          </v:shape>
          <o:OLEObject Type="Embed" ProgID="Equation.DSMT4" ShapeID="_x0000_i1203" DrawAspect="Content" ObjectID="_1461080699" r:id="rId359"/>
        </w:object>
      </w:r>
      <w:r>
        <w:rPr>
          <w:rFonts w:ascii="Times New Roman" w:hAnsi="Times New Roman" w:hint="eastAsia"/>
          <w:snapToGrid w:val="0"/>
          <w:kern w:val="0"/>
        </w:rPr>
        <w:t>，</w:t>
      </w:r>
    </w:p>
    <w:p w:rsidR="00025B1F" w:rsidRDefault="00025B1F" w:rsidP="00025B1F">
      <w:pPr>
        <w:pStyle w:val="a9"/>
        <w:spacing w:line="288" w:lineRule="auto"/>
        <w:ind w:left="852" w:firstLineChars="0" w:firstLine="0"/>
        <w:textAlignment w:val="center"/>
        <w:rPr>
          <w:rFonts w:ascii="Times New Roman" w:hAnsi="Times New Roman" w:hint="eastAsia"/>
          <w:snapToGrid w:val="0"/>
          <w:kern w:val="0"/>
        </w:rPr>
      </w:pPr>
      <w:r>
        <w:rPr>
          <w:rFonts w:ascii="Times New Roman" w:hAnsi="Times New Roman" w:hint="eastAsia"/>
          <w:snapToGrid w:val="0"/>
          <w:kern w:val="0"/>
        </w:rPr>
        <w:t>解得</w:t>
      </w:r>
      <w:r>
        <w:rPr>
          <w:rFonts w:ascii="Times New Roman" w:hAnsi="Times New Roman"/>
          <w:snapToGrid w:val="0"/>
          <w:kern w:val="0"/>
        </w:rPr>
        <w:object w:dxaOrig="960" w:dyaOrig="660">
          <v:shape id="_x0000_i1204" type="#_x0000_t75" style="width:48pt;height:33pt" o:ole="">
            <v:imagedata r:id="rId360" o:title=""/>
          </v:shape>
          <o:OLEObject Type="Embed" ProgID="Equation.DSMT4" ShapeID="_x0000_i1204" DrawAspect="Content" ObjectID="_1461080700" r:id="rId361"/>
        </w:object>
      </w:r>
      <w:r>
        <w:rPr>
          <w:rFonts w:ascii="Times New Roman" w:hAnsi="Times New Roman" w:hint="eastAsia"/>
          <w:snapToGrid w:val="0"/>
          <w:kern w:val="0"/>
        </w:rPr>
        <w:t>，</w:t>
      </w:r>
    </w:p>
    <w:p w:rsidR="00025B1F" w:rsidRDefault="00025B1F" w:rsidP="00025B1F">
      <w:pPr>
        <w:pStyle w:val="a9"/>
        <w:spacing w:line="288" w:lineRule="auto"/>
        <w:ind w:left="852" w:firstLineChars="0" w:firstLine="0"/>
        <w:textAlignment w:val="center"/>
        <w:rPr>
          <w:rFonts w:ascii="Times New Roman" w:hAnsi="Times New Roman" w:hint="eastAsia"/>
          <w:snapToGrid w:val="0"/>
          <w:kern w:val="0"/>
        </w:rPr>
      </w:pPr>
      <w:r>
        <w:rPr>
          <w:rFonts w:ascii="Times New Roman" w:hAnsi="Times New Roman" w:hint="eastAsia"/>
          <w:snapToGrid w:val="0"/>
          <w:kern w:val="0"/>
        </w:rPr>
        <w:t>此时一次</w:t>
      </w:r>
      <w:r>
        <w:rPr>
          <w:rFonts w:ascii="Times New Roman" w:hAnsi="Times New Roman"/>
          <w:snapToGrid w:val="0"/>
          <w:kern w:val="0"/>
        </w:rPr>
        <w:t>函数解析式为</w:t>
      </w:r>
      <w:r>
        <w:rPr>
          <w:rFonts w:ascii="Times New Roman" w:hAnsi="Times New Roman"/>
          <w:snapToGrid w:val="0"/>
          <w:kern w:val="0"/>
        </w:rPr>
        <w:object w:dxaOrig="1300" w:dyaOrig="260">
          <v:shape id="_x0000_i1205" type="#_x0000_t75" style="width:65.25pt;height:12.75pt" o:ole="">
            <v:imagedata r:id="rId362" o:title=""/>
          </v:shape>
          <o:OLEObject Type="Embed" ProgID="Equation.DSMT4" ShapeID="_x0000_i1205" DrawAspect="Content" ObjectID="_1461080701" r:id="rId363"/>
        </w:object>
      </w:r>
      <w:r>
        <w:rPr>
          <w:rFonts w:ascii="Times New Roman" w:hAnsi="Times New Roman" w:hint="eastAsia"/>
          <w:snapToGrid w:val="0"/>
          <w:kern w:val="0"/>
        </w:rPr>
        <w:t>．</w:t>
      </w:r>
    </w:p>
    <w:p w:rsidR="00025B1F" w:rsidRDefault="00025B1F" w:rsidP="00025B1F">
      <w:pPr>
        <w:pStyle w:val="a9"/>
        <w:spacing w:line="288" w:lineRule="auto"/>
        <w:ind w:left="852" w:firstLineChars="0" w:firstLine="0"/>
        <w:textAlignment w:val="center"/>
        <w:rPr>
          <w:rFonts w:ascii="Times New Roman" w:hAnsi="Times New Roman"/>
          <w:snapToGrid w:val="0"/>
          <w:kern w:val="0"/>
        </w:rPr>
      </w:pPr>
      <w:r>
        <w:rPr>
          <w:rFonts w:ascii="Times New Roman" w:hAnsi="Times New Roman" w:hint="eastAsia"/>
          <w:snapToGrid w:val="0"/>
          <w:kern w:val="0"/>
        </w:rPr>
        <w:t>故</w:t>
      </w:r>
      <w:r w:rsidRPr="00882F18">
        <w:rPr>
          <w:rFonts w:ascii="Times New Roman" w:hAnsi="Times New Roman"/>
          <w:snapToGrid w:val="0"/>
          <w:kern w:val="0"/>
        </w:rPr>
        <w:t>此函数的解析式</w:t>
      </w:r>
      <w:r>
        <w:rPr>
          <w:rFonts w:ascii="Times New Roman" w:hAnsi="Times New Roman" w:hint="eastAsia"/>
          <w:snapToGrid w:val="0"/>
          <w:kern w:val="0"/>
        </w:rPr>
        <w:t>为</w:t>
      </w:r>
      <w:r>
        <w:rPr>
          <w:rFonts w:ascii="Times New Roman" w:hAnsi="Times New Roman"/>
          <w:snapToGrid w:val="0"/>
          <w:kern w:val="0"/>
        </w:rPr>
        <w:object w:dxaOrig="520" w:dyaOrig="240">
          <v:shape id="_x0000_i1206" type="#_x0000_t75" style="width:26.25pt;height:12pt" o:ole="">
            <v:imagedata r:id="rId353" o:title=""/>
          </v:shape>
          <o:OLEObject Type="Embed" ProgID="Equation.DSMT4" ShapeID="_x0000_i1206" DrawAspect="Content" ObjectID="_1461080702" r:id="rId364"/>
        </w:object>
      </w:r>
      <w:r>
        <w:rPr>
          <w:rFonts w:ascii="Times New Roman" w:hAnsi="Times New Roman" w:hint="eastAsia"/>
          <w:snapToGrid w:val="0"/>
          <w:kern w:val="0"/>
        </w:rPr>
        <w:t>或</w:t>
      </w:r>
      <w:r>
        <w:rPr>
          <w:rFonts w:ascii="Times New Roman" w:hAnsi="Times New Roman"/>
          <w:snapToGrid w:val="0"/>
          <w:kern w:val="0"/>
        </w:rPr>
        <w:object w:dxaOrig="1300" w:dyaOrig="260">
          <v:shape id="_x0000_i1207" type="#_x0000_t75" style="width:65.25pt;height:12.75pt" o:ole="">
            <v:imagedata r:id="rId362" o:title=""/>
          </v:shape>
          <o:OLEObject Type="Embed" ProgID="Equation.DSMT4" ShapeID="_x0000_i1207" DrawAspect="Content" ObjectID="_1461080703" r:id="rId365"/>
        </w:object>
      </w:r>
      <w:r>
        <w:rPr>
          <w:rFonts w:ascii="Times New Roman" w:hAnsi="Times New Roman" w:hint="eastAsia"/>
          <w:snapToGrid w:val="0"/>
          <w:kern w:val="0"/>
        </w:rPr>
        <w:t>．</w:t>
      </w:r>
    </w:p>
    <w:p w:rsidR="00025B1F" w:rsidRDefault="00025B1F" w:rsidP="00025B1F">
      <w:pPr>
        <w:pStyle w:val="a9"/>
        <w:spacing w:line="288" w:lineRule="auto"/>
        <w:ind w:firstLineChars="400" w:firstLine="840"/>
        <w:textAlignment w:val="center"/>
        <w:rPr>
          <w:rFonts w:ascii="Times New Roman" w:hAnsi="Times New Roman"/>
          <w:snapToGrid w:val="0"/>
          <w:kern w:val="0"/>
        </w:rPr>
      </w:pPr>
      <w:r>
        <w:rPr>
          <w:rFonts w:ascii="Times New Roman" w:hAnsi="Times New Roman" w:hint="eastAsia"/>
          <w:snapToGrid w:val="0"/>
          <w:kern w:val="0"/>
        </w:rPr>
        <w:t>（</w:t>
      </w:r>
      <w:r>
        <w:rPr>
          <w:rFonts w:ascii="Times New Roman" w:hAnsi="Times New Roman" w:hint="eastAsia"/>
          <w:snapToGrid w:val="0"/>
          <w:kern w:val="0"/>
        </w:rPr>
        <w:t>3</w:t>
      </w:r>
      <w:r>
        <w:rPr>
          <w:rFonts w:ascii="Times New Roman" w:hAnsi="Times New Roman" w:hint="eastAsia"/>
          <w:snapToGrid w:val="0"/>
          <w:kern w:val="0"/>
        </w:rPr>
        <w:t>）抛物线</w:t>
      </w:r>
      <w:r w:rsidRPr="00882F18">
        <w:rPr>
          <w:rFonts w:ascii="Times New Roman" w:hAnsi="Times New Roman"/>
          <w:snapToGrid w:val="0"/>
          <w:kern w:val="0"/>
        </w:rPr>
        <w:object w:dxaOrig="1180" w:dyaOrig="560">
          <v:shape id="_x0000_i1208" type="#_x0000_t75" style="width:58.5pt;height:28.5pt" o:ole="">
            <v:imagedata r:id="rId366" o:title=""/>
          </v:shape>
          <o:OLEObject Type="Embed" ProgID="Equation.DSMT4" ShapeID="_x0000_i1208" DrawAspect="Content" ObjectID="_1461080704" r:id="rId367"/>
        </w:object>
      </w:r>
      <w:r>
        <w:rPr>
          <w:rFonts w:ascii="Times New Roman" w:hAnsi="Times New Roman" w:hint="eastAsia"/>
          <w:snapToGrid w:val="0"/>
          <w:kern w:val="0"/>
        </w:rPr>
        <w:t>的对称轴</w:t>
      </w:r>
      <w:r>
        <w:rPr>
          <w:rFonts w:ascii="Times New Roman" w:hAnsi="Times New Roman"/>
          <w:snapToGrid w:val="0"/>
          <w:kern w:val="0"/>
        </w:rPr>
        <w:t>为</w:t>
      </w:r>
      <w:r>
        <w:rPr>
          <w:rFonts w:ascii="Times New Roman" w:hAnsi="Times New Roman"/>
          <w:snapToGrid w:val="0"/>
          <w:kern w:val="0"/>
        </w:rPr>
        <w:object w:dxaOrig="499" w:dyaOrig="260">
          <v:shape id="_x0000_i1209" type="#_x0000_t75" style="width:24.75pt;height:12.75pt" o:ole="">
            <v:imagedata r:id="rId368" o:title=""/>
          </v:shape>
          <o:OLEObject Type="Embed" ProgID="Equation.DSMT4" ShapeID="_x0000_i1209" DrawAspect="Content" ObjectID="_1461080705" r:id="rId369"/>
        </w:object>
      </w:r>
      <w:r>
        <w:rPr>
          <w:rFonts w:ascii="Times New Roman" w:hAnsi="Times New Roman" w:hint="eastAsia"/>
          <w:snapToGrid w:val="0"/>
          <w:kern w:val="0"/>
        </w:rPr>
        <w:t>，顶点</w:t>
      </w:r>
      <w:r>
        <w:rPr>
          <w:rFonts w:ascii="Times New Roman" w:hAnsi="Times New Roman"/>
          <w:snapToGrid w:val="0"/>
          <w:kern w:val="0"/>
        </w:rPr>
        <w:t>坐标为</w:t>
      </w:r>
      <w:r>
        <w:rPr>
          <w:rFonts w:ascii="Times New Roman" w:hAnsi="Times New Roman"/>
          <w:snapToGrid w:val="0"/>
          <w:kern w:val="0"/>
        </w:rPr>
        <w:object w:dxaOrig="720" w:dyaOrig="300">
          <v:shape id="_x0000_i1210" type="#_x0000_t75" style="width:36pt;height:15pt" o:ole="">
            <v:imagedata r:id="rId370" o:title=""/>
          </v:shape>
          <o:OLEObject Type="Embed" ProgID="Equation.DSMT4" ShapeID="_x0000_i1210" DrawAspect="Content" ObjectID="_1461080706" r:id="rId371"/>
        </w:object>
      </w:r>
      <w:r>
        <w:rPr>
          <w:rFonts w:ascii="Times New Roman" w:hAnsi="Times New Roman" w:hint="eastAsia"/>
          <w:snapToGrid w:val="0"/>
          <w:kern w:val="0"/>
        </w:rPr>
        <w:t>，</w:t>
      </w:r>
    </w:p>
    <w:p w:rsidR="00025B1F" w:rsidRDefault="00025B1F" w:rsidP="00025B1F">
      <w:pPr>
        <w:pStyle w:val="a9"/>
        <w:numPr>
          <w:ilvl w:val="0"/>
          <w:numId w:val="47"/>
        </w:numPr>
        <w:spacing w:line="288" w:lineRule="auto"/>
        <w:ind w:firstLineChars="0"/>
        <w:textAlignment w:val="center"/>
        <w:rPr>
          <w:rFonts w:ascii="Times New Roman" w:hAnsi="Times New Roman"/>
          <w:snapToGrid w:val="0"/>
          <w:kern w:val="0"/>
        </w:rPr>
      </w:pPr>
      <w:r>
        <w:rPr>
          <w:rFonts w:ascii="Times New Roman" w:hAnsi="Times New Roman"/>
          <w:snapToGrid w:val="0"/>
          <w:kern w:val="0"/>
        </w:rPr>
        <w:t>当</w:t>
      </w:r>
      <w:r>
        <w:rPr>
          <w:rFonts w:ascii="Times New Roman" w:hAnsi="Times New Roman"/>
          <w:snapToGrid w:val="0"/>
          <w:kern w:val="0"/>
        </w:rPr>
        <w:object w:dxaOrig="820" w:dyaOrig="260">
          <v:shape id="_x0000_i1211" type="#_x0000_t75" style="width:41.25pt;height:12.75pt" o:ole="">
            <v:imagedata r:id="rId372" o:title=""/>
          </v:shape>
          <o:OLEObject Type="Embed" ProgID="Equation.DSMT4" ShapeID="_x0000_i1211" DrawAspect="Content" ObjectID="_1461080707" r:id="rId373"/>
        </w:object>
      </w:r>
      <w:r>
        <w:rPr>
          <w:rFonts w:ascii="Times New Roman" w:hAnsi="Times New Roman" w:hint="eastAsia"/>
          <w:snapToGrid w:val="0"/>
          <w:kern w:val="0"/>
        </w:rPr>
        <w:t>时，函数</w:t>
      </w:r>
      <w:r>
        <w:rPr>
          <w:rFonts w:ascii="Times New Roman" w:hAnsi="Times New Roman"/>
          <w:snapToGrid w:val="0"/>
          <w:kern w:val="0"/>
        </w:rPr>
        <w:t>的最小值为</w:t>
      </w:r>
      <w:r>
        <w:rPr>
          <w:rFonts w:ascii="Times New Roman" w:hAnsi="Times New Roman"/>
          <w:snapToGrid w:val="0"/>
          <w:kern w:val="0"/>
        </w:rPr>
        <w:object w:dxaOrig="300" w:dyaOrig="240">
          <v:shape id="_x0000_i1212" type="#_x0000_t75" style="width:15pt;height:12pt" o:ole="">
            <v:imagedata r:id="rId374" o:title=""/>
          </v:shape>
          <o:OLEObject Type="Embed" ProgID="Equation.DSMT4" ShapeID="_x0000_i1212" DrawAspect="Content" ObjectID="_1461080708" r:id="rId375"/>
        </w:object>
      </w:r>
      <w:r>
        <w:rPr>
          <w:rFonts w:ascii="Times New Roman" w:hAnsi="Times New Roman" w:hint="eastAsia"/>
          <w:snapToGrid w:val="0"/>
          <w:kern w:val="0"/>
        </w:rPr>
        <w:t>，</w:t>
      </w:r>
      <w:r>
        <w:rPr>
          <w:rFonts w:ascii="Times New Roman" w:hAnsi="Times New Roman"/>
          <w:snapToGrid w:val="0"/>
          <w:kern w:val="0"/>
        </w:rPr>
        <w:t>故</w:t>
      </w:r>
      <w:r>
        <w:rPr>
          <w:rFonts w:ascii="Times New Roman" w:hAnsi="Times New Roman"/>
          <w:snapToGrid w:val="0"/>
          <w:kern w:val="0"/>
        </w:rPr>
        <w:object w:dxaOrig="600" w:dyaOrig="260">
          <v:shape id="_x0000_i1213" type="#_x0000_t75" style="width:30pt;height:12.75pt" o:ole="">
            <v:imagedata r:id="rId376" o:title=""/>
          </v:shape>
          <o:OLEObject Type="Embed" ProgID="Equation.DSMT4" ShapeID="_x0000_i1213" DrawAspect="Content" ObjectID="_1461080709" r:id="rId377"/>
        </w:object>
      </w:r>
      <w:r w:rsidRPr="00C22F2A">
        <w:rPr>
          <w:rFonts w:ascii="Times New Roman" w:hAnsi="Times New Roman" w:hint="eastAsia"/>
          <w:snapToGrid w:val="0"/>
          <w:kern w:val="0"/>
        </w:rPr>
        <w:t>，</w:t>
      </w:r>
    </w:p>
    <w:p w:rsidR="00025B1F" w:rsidRDefault="00025B1F" w:rsidP="00025B1F">
      <w:pPr>
        <w:pStyle w:val="a9"/>
        <w:spacing w:line="288" w:lineRule="auto"/>
        <w:ind w:left="1212" w:firstLineChars="0" w:firstLine="0"/>
        <w:textAlignment w:val="center"/>
        <w:rPr>
          <w:rFonts w:ascii="Times New Roman" w:hAnsi="Times New Roman"/>
          <w:snapToGrid w:val="0"/>
          <w:kern w:val="0"/>
        </w:rPr>
      </w:pPr>
      <w:r>
        <w:rPr>
          <w:rFonts w:ascii="Times New Roman" w:hAnsi="Times New Roman"/>
          <w:snapToGrid w:val="0"/>
          <w:kern w:val="0"/>
        </w:rPr>
        <w:object w:dxaOrig="600" w:dyaOrig="260">
          <v:shape id="_x0000_i1214" type="#_x0000_t75" style="width:30pt;height:12.75pt" o:ole="">
            <v:imagedata r:id="rId378" o:title=""/>
          </v:shape>
          <o:OLEObject Type="Embed" ProgID="Equation.DSMT4" ShapeID="_x0000_i1214" DrawAspect="Content" ObjectID="_1461080710" r:id="rId379"/>
        </w:object>
      </w:r>
      <w:r>
        <w:rPr>
          <w:rFonts w:ascii="Times New Roman" w:hAnsi="Times New Roman" w:hint="eastAsia"/>
          <w:snapToGrid w:val="0"/>
          <w:kern w:val="0"/>
        </w:rPr>
        <w:t>时</w:t>
      </w:r>
      <w:r>
        <w:rPr>
          <w:rFonts w:ascii="Times New Roman" w:hAnsi="Times New Roman"/>
          <w:snapToGrid w:val="0"/>
          <w:kern w:val="0"/>
        </w:rPr>
        <w:t>，函数值为</w:t>
      </w:r>
      <w:r>
        <w:rPr>
          <w:rFonts w:ascii="Times New Roman" w:hAnsi="Times New Roman"/>
          <w:snapToGrid w:val="0"/>
          <w:kern w:val="0"/>
        </w:rPr>
        <w:object w:dxaOrig="520" w:dyaOrig="300">
          <v:shape id="_x0000_i1215" type="#_x0000_t75" style="width:26.25pt;height:15pt" o:ole="">
            <v:imagedata r:id="rId380" o:title=""/>
          </v:shape>
          <o:OLEObject Type="Embed" ProgID="Equation.DSMT4" ShapeID="_x0000_i1215" DrawAspect="Content" ObjectID="_1461080711" r:id="rId381"/>
        </w:object>
      </w:r>
      <w:r>
        <w:rPr>
          <w:rFonts w:ascii="Times New Roman" w:hAnsi="Times New Roman" w:hint="eastAsia"/>
          <w:snapToGrid w:val="0"/>
          <w:kern w:val="0"/>
        </w:rPr>
        <w:t>，</w:t>
      </w:r>
    </w:p>
    <w:p w:rsidR="00025B1F" w:rsidRDefault="00025B1F" w:rsidP="00025B1F">
      <w:pPr>
        <w:pStyle w:val="a9"/>
        <w:spacing w:line="288" w:lineRule="auto"/>
        <w:ind w:left="1212" w:firstLineChars="0" w:firstLine="0"/>
        <w:textAlignment w:val="center"/>
        <w:rPr>
          <w:rFonts w:ascii="Times New Roman" w:hAnsi="Times New Roman" w:hint="eastAsia"/>
          <w:snapToGrid w:val="0"/>
          <w:kern w:val="0"/>
        </w:rPr>
      </w:pPr>
      <w:r w:rsidRPr="00882F18">
        <w:rPr>
          <w:rFonts w:ascii="Times New Roman" w:hAnsi="Times New Roman"/>
          <w:snapToGrid w:val="0"/>
          <w:kern w:val="0"/>
        </w:rPr>
        <w:object w:dxaOrig="1080" w:dyaOrig="560">
          <v:shape id="_x0000_i1216" type="#_x0000_t75" style="width:54pt;height:28.5pt" o:ole="">
            <v:imagedata r:id="rId382" o:title=""/>
          </v:shape>
          <o:OLEObject Type="Embed" ProgID="Equation.DSMT4" ShapeID="_x0000_i1216" DrawAspect="Content" ObjectID="_1461080712" r:id="rId383"/>
        </w:object>
      </w:r>
      <w:r>
        <w:rPr>
          <w:rFonts w:ascii="Times New Roman" w:hAnsi="Times New Roman" w:hint="eastAsia"/>
          <w:snapToGrid w:val="0"/>
          <w:kern w:val="0"/>
        </w:rPr>
        <w:t>，</w:t>
      </w:r>
      <w:r>
        <w:rPr>
          <w:rFonts w:ascii="Times New Roman" w:hAnsi="Times New Roman"/>
          <w:snapToGrid w:val="0"/>
          <w:kern w:val="0"/>
        </w:rPr>
        <w:object w:dxaOrig="680" w:dyaOrig="320">
          <v:shape id="_x0000_i1217" type="#_x0000_t75" style="width:33.75pt;height:15.75pt" o:ole="">
            <v:imagedata r:id="rId384" o:title=""/>
          </v:shape>
          <o:OLEObject Type="Embed" ProgID="Equation.DSMT4" ShapeID="_x0000_i1217" DrawAspect="Content" ObjectID="_1461080713" r:id="rId385"/>
        </w:object>
      </w:r>
      <w:r>
        <w:rPr>
          <w:rFonts w:ascii="Times New Roman" w:hAnsi="Times New Roman" w:hint="eastAsia"/>
          <w:snapToGrid w:val="0"/>
          <w:kern w:val="0"/>
        </w:rPr>
        <w:t>，</w:t>
      </w:r>
      <w:r>
        <w:rPr>
          <w:rFonts w:ascii="Times New Roman" w:hAnsi="Times New Roman"/>
          <w:snapToGrid w:val="0"/>
          <w:kern w:val="0"/>
        </w:rPr>
        <w:object w:dxaOrig="580" w:dyaOrig="320">
          <v:shape id="_x0000_i1218" type="#_x0000_t75" style="width:29.25pt;height:15.75pt" o:ole="">
            <v:imagedata r:id="rId386" o:title=""/>
          </v:shape>
          <o:OLEObject Type="Embed" ProgID="Equation.DSMT4" ShapeID="_x0000_i1218" DrawAspect="Content" ObjectID="_1461080714" r:id="rId387"/>
        </w:object>
      </w:r>
    </w:p>
    <w:p w:rsidR="00025B1F" w:rsidRPr="00C22F2A" w:rsidRDefault="00025B1F" w:rsidP="00025B1F">
      <w:pPr>
        <w:pStyle w:val="a9"/>
        <w:spacing w:line="288" w:lineRule="auto"/>
        <w:ind w:left="1212" w:firstLineChars="0" w:firstLine="0"/>
        <w:textAlignment w:val="center"/>
        <w:rPr>
          <w:rFonts w:ascii="Times New Roman" w:hAnsi="Times New Roman" w:hint="eastAsia"/>
          <w:snapToGrid w:val="0"/>
          <w:kern w:val="0"/>
        </w:rPr>
      </w:pPr>
      <w:r>
        <w:rPr>
          <w:rFonts w:ascii="Times New Roman" w:hAnsi="Times New Roman"/>
          <w:snapToGrid w:val="0"/>
          <w:kern w:val="0"/>
        </w:rPr>
        <w:object w:dxaOrig="520" w:dyaOrig="260">
          <v:shape id="_x0000_i1219" type="#_x0000_t75" style="width:26.25pt;height:12.75pt" o:ole="">
            <v:imagedata r:id="rId388" o:title=""/>
          </v:shape>
          <o:OLEObject Type="Embed" ProgID="Equation.DSMT4" ShapeID="_x0000_i1219" DrawAspect="Content" ObjectID="_1461080715" r:id="rId389"/>
        </w:object>
      </w:r>
    </w:p>
    <w:p w:rsidR="00025B1F" w:rsidRDefault="00025B1F" w:rsidP="00025B1F">
      <w:pPr>
        <w:numPr>
          <w:ilvl w:val="0"/>
          <w:numId w:val="47"/>
        </w:numPr>
        <w:spacing w:line="288" w:lineRule="auto"/>
        <w:textAlignment w:val="center"/>
        <w:rPr>
          <w:bCs/>
          <w:szCs w:val="21"/>
        </w:rPr>
      </w:pPr>
      <w:r>
        <w:rPr>
          <w:rFonts w:hint="eastAsia"/>
          <w:bCs/>
          <w:szCs w:val="21"/>
        </w:rPr>
        <w:t>当</w:t>
      </w:r>
      <w:r>
        <w:rPr>
          <w:bCs/>
          <w:szCs w:val="21"/>
        </w:rPr>
        <w:object w:dxaOrig="820" w:dyaOrig="260">
          <v:shape id="_x0000_i1220" type="#_x0000_t75" style="width:41.25pt;height:12.75pt" o:ole="">
            <v:imagedata r:id="rId390" o:title=""/>
          </v:shape>
          <o:OLEObject Type="Embed" ProgID="Equation.DSMT4" ShapeID="_x0000_i1220" DrawAspect="Content" ObjectID="_1461080716" r:id="rId391"/>
        </w:object>
      </w:r>
      <w:r>
        <w:rPr>
          <w:rFonts w:hint="eastAsia"/>
          <w:bCs/>
          <w:szCs w:val="21"/>
        </w:rPr>
        <w:t>时</w:t>
      </w:r>
      <w:r>
        <w:rPr>
          <w:bCs/>
          <w:szCs w:val="21"/>
        </w:rPr>
        <w:t>，在对称轴的</w:t>
      </w:r>
      <w:r>
        <w:rPr>
          <w:rFonts w:hint="eastAsia"/>
          <w:bCs/>
          <w:szCs w:val="21"/>
        </w:rPr>
        <w:t>右侧</w:t>
      </w:r>
      <w:r>
        <w:rPr>
          <w:bCs/>
          <w:szCs w:val="21"/>
        </w:rPr>
        <w:t>，</w:t>
      </w:r>
      <w:r>
        <w:rPr>
          <w:rFonts w:hint="eastAsia"/>
          <w:bCs/>
          <w:szCs w:val="21"/>
        </w:rPr>
        <w:t>单调</w:t>
      </w:r>
      <w:r>
        <w:rPr>
          <w:bCs/>
          <w:szCs w:val="21"/>
        </w:rPr>
        <w:t>递增</w:t>
      </w:r>
      <w:r>
        <w:rPr>
          <w:rFonts w:hint="eastAsia"/>
          <w:bCs/>
          <w:szCs w:val="21"/>
        </w:rPr>
        <w:t>，</w:t>
      </w:r>
    </w:p>
    <w:p w:rsidR="00025B1F" w:rsidRDefault="00025B1F" w:rsidP="00025B1F">
      <w:pPr>
        <w:spacing w:line="288" w:lineRule="auto"/>
        <w:ind w:left="1212"/>
        <w:textAlignment w:val="center"/>
        <w:rPr>
          <w:bCs/>
          <w:szCs w:val="21"/>
        </w:rPr>
      </w:pPr>
      <w:r>
        <w:rPr>
          <w:bCs/>
          <w:szCs w:val="21"/>
        </w:rPr>
        <w:object w:dxaOrig="1840" w:dyaOrig="560">
          <v:shape id="_x0000_i1221" type="#_x0000_t75" style="width:92.25pt;height:27.75pt" o:ole="">
            <v:imagedata r:id="rId392" o:title=""/>
          </v:shape>
          <o:OLEObject Type="Embed" ProgID="Equation.DSMT4" ShapeID="_x0000_i1221" DrawAspect="Content" ObjectID="_1461080717" r:id="rId393"/>
        </w:object>
      </w:r>
    </w:p>
    <w:p w:rsidR="00025B1F" w:rsidRDefault="00025B1F" w:rsidP="00025B1F">
      <w:pPr>
        <w:spacing w:line="288" w:lineRule="auto"/>
        <w:ind w:left="1212"/>
        <w:textAlignment w:val="center"/>
        <w:rPr>
          <w:bCs/>
          <w:szCs w:val="21"/>
        </w:rPr>
      </w:pPr>
      <w:r>
        <w:rPr>
          <w:bCs/>
          <w:szCs w:val="21"/>
        </w:rPr>
        <w:object w:dxaOrig="1340" w:dyaOrig="1160">
          <v:shape id="_x0000_i1222" type="#_x0000_t75" style="width:66.75pt;height:57.75pt" o:ole="">
            <v:imagedata r:id="rId394" o:title=""/>
          </v:shape>
          <o:OLEObject Type="Embed" ProgID="Equation.DSMT4" ShapeID="_x0000_i1222" DrawAspect="Content" ObjectID="_1461080718" r:id="rId395"/>
        </w:object>
      </w:r>
    </w:p>
    <w:p w:rsidR="00025B1F" w:rsidRDefault="00025B1F" w:rsidP="00025B1F">
      <w:pPr>
        <w:spacing w:line="288" w:lineRule="auto"/>
        <w:ind w:left="1212"/>
        <w:textAlignment w:val="center"/>
        <w:rPr>
          <w:bCs/>
          <w:szCs w:val="21"/>
        </w:rPr>
      </w:pPr>
      <w:r>
        <w:rPr>
          <w:bCs/>
          <w:szCs w:val="21"/>
        </w:rPr>
        <w:object w:dxaOrig="180" w:dyaOrig="200">
          <v:shape id="_x0000_i1223" type="#_x0000_t75" style="width:9pt;height:9.75pt" o:ole="">
            <v:imagedata r:id="rId396" o:title=""/>
          </v:shape>
          <o:OLEObject Type="Embed" ProgID="Equation.DSMT4" ShapeID="_x0000_i1223" DrawAspect="Content" ObjectID="_1461080719" r:id="rId397"/>
        </w:object>
      </w:r>
      <w:r>
        <w:rPr>
          <w:rFonts w:hint="eastAsia"/>
          <w:bCs/>
          <w:szCs w:val="21"/>
        </w:rPr>
        <w:t>、</w:t>
      </w:r>
      <w:r>
        <w:rPr>
          <w:bCs/>
          <w:szCs w:val="21"/>
        </w:rPr>
        <w:object w:dxaOrig="200" w:dyaOrig="260">
          <v:shape id="_x0000_i1224" type="#_x0000_t75" style="width:9.75pt;height:12.75pt" o:ole="">
            <v:imagedata r:id="rId398" o:title=""/>
          </v:shape>
          <o:OLEObject Type="Embed" ProgID="Equation.DSMT4" ShapeID="_x0000_i1224" DrawAspect="Content" ObjectID="_1461080720" r:id="rId399"/>
        </w:object>
      </w:r>
      <w:r>
        <w:rPr>
          <w:rFonts w:hint="eastAsia"/>
          <w:bCs/>
          <w:szCs w:val="21"/>
        </w:rPr>
        <w:t>是</w:t>
      </w:r>
      <w:r>
        <w:rPr>
          <w:bCs/>
          <w:szCs w:val="21"/>
        </w:rPr>
        <w:t>方程</w:t>
      </w:r>
      <w:r>
        <w:rPr>
          <w:bCs/>
          <w:szCs w:val="21"/>
        </w:rPr>
        <w:object w:dxaOrig="1160" w:dyaOrig="560">
          <v:shape id="_x0000_i1225" type="#_x0000_t75" style="width:57.75pt;height:27.75pt" o:ole="">
            <v:imagedata r:id="rId400" o:title=""/>
          </v:shape>
          <o:OLEObject Type="Embed" ProgID="Equation.DSMT4" ShapeID="_x0000_i1225" DrawAspect="Content" ObjectID="_1461080721" r:id="rId401"/>
        </w:object>
      </w:r>
      <w:r>
        <w:rPr>
          <w:rFonts w:hint="eastAsia"/>
          <w:bCs/>
          <w:szCs w:val="21"/>
        </w:rPr>
        <w:t>的两根</w:t>
      </w:r>
      <w:r>
        <w:rPr>
          <w:bCs/>
          <w:szCs w:val="21"/>
        </w:rPr>
        <w:t>，</w:t>
      </w:r>
      <w:r>
        <w:rPr>
          <w:rFonts w:hint="eastAsia"/>
          <w:bCs/>
          <w:szCs w:val="21"/>
        </w:rPr>
        <w:t>解得</w:t>
      </w:r>
      <w:r>
        <w:rPr>
          <w:bCs/>
          <w:szCs w:val="21"/>
        </w:rPr>
        <w:object w:dxaOrig="620" w:dyaOrig="660">
          <v:shape id="_x0000_i1226" type="#_x0000_t75" style="width:30.75pt;height:33pt" o:ole="">
            <v:imagedata r:id="rId402" o:title=""/>
          </v:shape>
          <o:OLEObject Type="Embed" ProgID="Equation.DSMT4" ShapeID="_x0000_i1226" DrawAspect="Content" ObjectID="_1461080722" r:id="rId403"/>
        </w:object>
      </w:r>
      <w:r>
        <w:rPr>
          <w:rFonts w:hint="eastAsia"/>
          <w:bCs/>
          <w:szCs w:val="21"/>
        </w:rPr>
        <w:t>，</w:t>
      </w:r>
      <w:r>
        <w:rPr>
          <w:bCs/>
          <w:szCs w:val="21"/>
        </w:rPr>
        <w:t>不符合题意，舍掉．</w:t>
      </w:r>
    </w:p>
    <w:p w:rsidR="00025B1F" w:rsidRPr="00882F18" w:rsidRDefault="00025B1F" w:rsidP="00025B1F">
      <w:pPr>
        <w:spacing w:line="288" w:lineRule="auto"/>
        <w:ind w:left="1212"/>
        <w:textAlignment w:val="center"/>
        <w:rPr>
          <w:rFonts w:hint="eastAsia"/>
          <w:bCs/>
          <w:szCs w:val="21"/>
        </w:rPr>
      </w:pPr>
      <w:r>
        <w:rPr>
          <w:rFonts w:hint="eastAsia"/>
          <w:bCs/>
          <w:szCs w:val="21"/>
        </w:rPr>
        <w:t>故</w:t>
      </w:r>
      <w:r>
        <w:rPr>
          <w:bCs/>
          <w:szCs w:val="21"/>
        </w:rPr>
        <w:object w:dxaOrig="600" w:dyaOrig="260">
          <v:shape id="_x0000_i1227" type="#_x0000_t75" style="width:30pt;height:12.75pt" o:ole="">
            <v:imagedata r:id="rId404" o:title=""/>
          </v:shape>
          <o:OLEObject Type="Embed" ProgID="Equation.DSMT4" ShapeID="_x0000_i1227" DrawAspect="Content" ObjectID="_1461080723" r:id="rId405"/>
        </w:object>
      </w:r>
      <w:r>
        <w:rPr>
          <w:rFonts w:hint="eastAsia"/>
          <w:bCs/>
          <w:szCs w:val="21"/>
        </w:rPr>
        <w:t>，</w:t>
      </w:r>
      <w:r>
        <w:rPr>
          <w:bCs/>
          <w:szCs w:val="21"/>
        </w:rPr>
        <w:object w:dxaOrig="520" w:dyaOrig="260">
          <v:shape id="_x0000_i1228" type="#_x0000_t75" style="width:26.25pt;height:12.75pt" o:ole="">
            <v:imagedata r:id="rId406" o:title=""/>
          </v:shape>
          <o:OLEObject Type="Embed" ProgID="Equation.DSMT4" ShapeID="_x0000_i1228" DrawAspect="Content" ObjectID="_1461080724" r:id="rId407"/>
        </w:object>
      </w:r>
      <w:r>
        <w:rPr>
          <w:rFonts w:hint="eastAsia"/>
          <w:bCs/>
          <w:szCs w:val="21"/>
        </w:rPr>
        <w:t>．</w:t>
      </w:r>
    </w:p>
    <w:p w:rsidR="00025B1F" w:rsidRPr="00882F18" w:rsidRDefault="00025B1F" w:rsidP="00025B1F">
      <w:pPr>
        <w:spacing w:line="288" w:lineRule="auto"/>
        <w:ind w:leftChars="403" w:left="846" w:firstLine="3"/>
        <w:jc w:val="center"/>
        <w:textAlignment w:val="center"/>
        <w:rPr>
          <w:bCs/>
          <w:szCs w:val="21"/>
        </w:rPr>
      </w:pPr>
    </w:p>
    <w:p w:rsidR="00025B1F" w:rsidRPr="00882F18"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bCs/>
          <w:szCs w:val="21"/>
        </w:rPr>
      </w:pPr>
    </w:p>
    <w:p w:rsidR="00025B1F" w:rsidRDefault="00025B1F" w:rsidP="00025B1F">
      <w:pPr>
        <w:spacing w:line="288" w:lineRule="auto"/>
        <w:ind w:leftChars="403" w:left="846" w:firstLine="3"/>
        <w:jc w:val="center"/>
        <w:textAlignment w:val="center"/>
        <w:rPr>
          <w:rFonts w:hint="eastAsia"/>
          <w:bCs/>
          <w:szCs w:val="21"/>
        </w:rPr>
      </w:pPr>
    </w:p>
    <w:p w:rsidR="00025B1F" w:rsidRPr="00882F18" w:rsidRDefault="00025B1F" w:rsidP="00025B1F">
      <w:pPr>
        <w:spacing w:line="288" w:lineRule="auto"/>
        <w:ind w:leftChars="403" w:left="846" w:firstLine="3"/>
        <w:jc w:val="left"/>
        <w:textAlignment w:val="center"/>
        <w:rPr>
          <w:bCs/>
          <w:szCs w:val="21"/>
        </w:rPr>
      </w:pPr>
    </w:p>
    <w:sectPr w:rsidR="00025B1F" w:rsidRPr="00882F18" w:rsidSect="00A83E3D">
      <w:headerReference w:type="even" r:id="rId408"/>
      <w:headerReference w:type="default" r:id="rId409"/>
      <w:footerReference w:type="default" r:id="rId410"/>
      <w:headerReference w:type="first" r:id="rId4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072" w:rsidRDefault="00001072" w:rsidP="00324F57">
      <w:r>
        <w:separator/>
      </w:r>
    </w:p>
  </w:endnote>
  <w:endnote w:type="continuationSeparator" w:id="1">
    <w:p w:rsidR="00001072" w:rsidRDefault="00001072"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7"/>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072" w:rsidRDefault="00001072" w:rsidP="00324F57">
      <w:r>
        <w:separator/>
      </w:r>
    </w:p>
  </w:footnote>
  <w:footnote w:type="continuationSeparator" w:id="1">
    <w:p w:rsidR="00001072" w:rsidRDefault="00001072"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277B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277B5" w:rsidP="00FA277C">
    <w:pPr>
      <w:pStyle w:val="a6"/>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229"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B277B5">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multiLevelType w:val="singleLevel"/>
    <w:tmpl w:val="00000000"/>
    <w:lvl w:ilvl="0">
      <w:start w:val="14"/>
      <w:numFmt w:val="decimal"/>
      <w:suff w:val="nothing"/>
      <w:lvlText w:val="%1．"/>
      <w:lvlJc w:val="left"/>
    </w:lvl>
  </w:abstractNum>
  <w:abstractNum w:abstractNumId="2">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2."/>
      <w:lvlJc w:val="left"/>
      <w:rPr>
        <w:b/>
        <w:bCs/>
        <w:i w:val="0"/>
        <w:iCs w:val="0"/>
        <w:smallCaps w:val="0"/>
        <w:strike w:val="0"/>
        <w:color w:val="000000"/>
        <w:spacing w:val="0"/>
        <w:w w:val="100"/>
        <w:position w:val="0"/>
        <w:sz w:val="20"/>
        <w:szCs w:val="20"/>
        <w:u w:val="none"/>
      </w:rPr>
    </w:lvl>
    <w:lvl w:ilvl="2">
      <w:start w:val="13"/>
      <w:numFmt w:val="decimal"/>
      <w:lvlText w:val="%3."/>
      <w:lvlJc w:val="left"/>
      <w:rPr>
        <w:b w:val="0"/>
        <w:bCs w:val="0"/>
        <w:i w:val="0"/>
        <w:iCs w:val="0"/>
        <w:smallCaps w:val="0"/>
        <w:strike w:val="0"/>
        <w:color w:val="000000"/>
        <w:spacing w:val="0"/>
        <w:w w:val="100"/>
        <w:position w:val="0"/>
        <w:sz w:val="20"/>
        <w:szCs w:val="20"/>
        <w:u w:val="none"/>
      </w:rPr>
    </w:lvl>
    <w:lvl w:ilvl="3">
      <w:start w:val="8"/>
      <w:numFmt w:val="upperLetter"/>
      <w:lvlText w:val="(%4)"/>
      <w:lvlJc w:val="left"/>
      <w:rPr>
        <w:b/>
        <w:bCs/>
        <w:i w:val="0"/>
        <w:iCs w:val="0"/>
        <w:smallCaps w:val="0"/>
        <w:strike w:val="0"/>
        <w:color w:val="000000"/>
        <w:spacing w:val="70"/>
        <w:w w:val="100"/>
        <w:position w:val="0"/>
        <w:sz w:val="21"/>
        <w:szCs w:val="21"/>
        <w:u w:val="none"/>
      </w:rPr>
    </w:lvl>
    <w:lvl w:ilvl="4">
      <w:start w:val="8"/>
      <w:numFmt w:val="upperLetter"/>
      <w:lvlText w:val="(%4)"/>
      <w:lvlJc w:val="left"/>
      <w:rPr>
        <w:b/>
        <w:bCs/>
        <w:i w:val="0"/>
        <w:iCs w:val="0"/>
        <w:smallCaps w:val="0"/>
        <w:strike w:val="0"/>
        <w:color w:val="000000"/>
        <w:spacing w:val="70"/>
        <w:w w:val="100"/>
        <w:position w:val="0"/>
        <w:sz w:val="21"/>
        <w:szCs w:val="21"/>
        <w:u w:val="none"/>
      </w:rPr>
    </w:lvl>
    <w:lvl w:ilvl="5">
      <w:start w:val="8"/>
      <w:numFmt w:val="upperLetter"/>
      <w:lvlText w:val="(%4)"/>
      <w:lvlJc w:val="left"/>
      <w:rPr>
        <w:b/>
        <w:bCs/>
        <w:i w:val="0"/>
        <w:iCs w:val="0"/>
        <w:smallCaps w:val="0"/>
        <w:strike w:val="0"/>
        <w:color w:val="000000"/>
        <w:spacing w:val="70"/>
        <w:w w:val="100"/>
        <w:position w:val="0"/>
        <w:sz w:val="21"/>
        <w:szCs w:val="21"/>
        <w:u w:val="none"/>
      </w:rPr>
    </w:lvl>
    <w:lvl w:ilvl="6">
      <w:start w:val="8"/>
      <w:numFmt w:val="upperLetter"/>
      <w:lvlText w:val="(%4)"/>
      <w:lvlJc w:val="left"/>
      <w:rPr>
        <w:b/>
        <w:bCs/>
        <w:i w:val="0"/>
        <w:iCs w:val="0"/>
        <w:smallCaps w:val="0"/>
        <w:strike w:val="0"/>
        <w:color w:val="000000"/>
        <w:spacing w:val="70"/>
        <w:w w:val="100"/>
        <w:position w:val="0"/>
        <w:sz w:val="21"/>
        <w:szCs w:val="21"/>
        <w:u w:val="none"/>
      </w:rPr>
    </w:lvl>
    <w:lvl w:ilvl="7">
      <w:start w:val="8"/>
      <w:numFmt w:val="upperLetter"/>
      <w:lvlText w:val="(%4)"/>
      <w:lvlJc w:val="left"/>
      <w:rPr>
        <w:b/>
        <w:bCs/>
        <w:i w:val="0"/>
        <w:iCs w:val="0"/>
        <w:smallCaps w:val="0"/>
        <w:strike w:val="0"/>
        <w:color w:val="000000"/>
        <w:spacing w:val="70"/>
        <w:w w:val="100"/>
        <w:position w:val="0"/>
        <w:sz w:val="21"/>
        <w:szCs w:val="21"/>
        <w:u w:val="none"/>
      </w:rPr>
    </w:lvl>
    <w:lvl w:ilvl="8">
      <w:start w:val="8"/>
      <w:numFmt w:val="upperLetter"/>
      <w:lvlText w:val="(%4)"/>
      <w:lvlJc w:val="left"/>
      <w:rPr>
        <w:b/>
        <w:bCs/>
        <w:i w:val="0"/>
        <w:iCs w:val="0"/>
        <w:smallCaps w:val="0"/>
        <w:strike w:val="0"/>
        <w:color w:val="000000"/>
        <w:spacing w:val="70"/>
        <w:w w:val="100"/>
        <w:position w:val="0"/>
        <w:sz w:val="21"/>
        <w:szCs w:val="21"/>
        <w:u w:val="none"/>
      </w:rPr>
    </w:lvl>
  </w:abstractNum>
  <w:abstractNum w:abstractNumId="3">
    <w:nsid w:val="00000003"/>
    <w:multiLevelType w:val="singleLevel"/>
    <w:tmpl w:val="00000003"/>
    <w:lvl w:ilvl="0">
      <w:start w:val="21"/>
      <w:numFmt w:val="decimal"/>
      <w:suff w:val="space"/>
      <w:lvlText w:val="%1."/>
      <w:lvlJc w:val="left"/>
    </w:lvl>
  </w:abstractNum>
  <w:abstractNum w:abstractNumId="4">
    <w:nsid w:val="00000005"/>
    <w:multiLevelType w:val="multilevel"/>
    <w:tmpl w:val="00000004"/>
    <w:lvl w:ilvl="0">
      <w:start w:val="2"/>
      <w:numFmt w:val="decimal"/>
      <w:lvlText w:val="(%1)"/>
      <w:lvlJc w:val="left"/>
      <w:rPr>
        <w:b w:val="0"/>
        <w:bCs w:val="0"/>
        <w:i w:val="0"/>
        <w:iCs w:val="0"/>
        <w:smallCaps w:val="0"/>
        <w:strike w:val="0"/>
        <w:color w:val="000000"/>
        <w:spacing w:val="0"/>
        <w:w w:val="100"/>
        <w:position w:val="0"/>
        <w:sz w:val="19"/>
        <w:szCs w:val="19"/>
        <w:u w:val="none"/>
      </w:rPr>
    </w:lvl>
    <w:lvl w:ilvl="1">
      <w:start w:val="1"/>
      <w:numFmt w:val="decimal"/>
      <w:lvlText w:val="(%2)"/>
      <w:lvlJc w:val="left"/>
      <w:rPr>
        <w:b w:val="0"/>
        <w:bCs w:val="0"/>
        <w:i w:val="0"/>
        <w:iCs w:val="0"/>
        <w:smallCaps w:val="0"/>
        <w:strike w:val="0"/>
        <w:color w:val="000000"/>
        <w:spacing w:val="0"/>
        <w:w w:val="100"/>
        <w:position w:val="0"/>
        <w:sz w:val="19"/>
        <w:szCs w:val="19"/>
        <w:u w:val="none"/>
      </w:rPr>
    </w:lvl>
    <w:lvl w:ilvl="2">
      <w:start w:val="1"/>
      <w:numFmt w:val="decimal"/>
      <w:lvlText w:val="(%2)"/>
      <w:lvlJc w:val="left"/>
      <w:rPr>
        <w:b w:val="0"/>
        <w:bCs w:val="0"/>
        <w:i w:val="0"/>
        <w:iCs w:val="0"/>
        <w:smallCaps w:val="0"/>
        <w:strike w:val="0"/>
        <w:color w:val="000000"/>
        <w:spacing w:val="0"/>
        <w:w w:val="100"/>
        <w:position w:val="0"/>
        <w:sz w:val="19"/>
        <w:szCs w:val="19"/>
        <w:u w:val="none"/>
      </w:rPr>
    </w:lvl>
    <w:lvl w:ilvl="3">
      <w:start w:val="1"/>
      <w:numFmt w:val="decimal"/>
      <w:lvlText w:val="(%2)"/>
      <w:lvlJc w:val="left"/>
      <w:rPr>
        <w:b w:val="0"/>
        <w:bCs w:val="0"/>
        <w:i w:val="0"/>
        <w:iCs w:val="0"/>
        <w:smallCaps w:val="0"/>
        <w:strike w:val="0"/>
        <w:color w:val="000000"/>
        <w:spacing w:val="0"/>
        <w:w w:val="100"/>
        <w:position w:val="0"/>
        <w:sz w:val="19"/>
        <w:szCs w:val="19"/>
        <w:u w:val="none"/>
      </w:rPr>
    </w:lvl>
    <w:lvl w:ilvl="4">
      <w:start w:val="1"/>
      <w:numFmt w:val="decimal"/>
      <w:lvlText w:val="(%2)"/>
      <w:lvlJc w:val="left"/>
      <w:rPr>
        <w:b w:val="0"/>
        <w:bCs w:val="0"/>
        <w:i w:val="0"/>
        <w:iCs w:val="0"/>
        <w:smallCaps w:val="0"/>
        <w:strike w:val="0"/>
        <w:color w:val="000000"/>
        <w:spacing w:val="0"/>
        <w:w w:val="100"/>
        <w:position w:val="0"/>
        <w:sz w:val="19"/>
        <w:szCs w:val="19"/>
        <w:u w:val="none"/>
      </w:rPr>
    </w:lvl>
    <w:lvl w:ilvl="5">
      <w:start w:val="1"/>
      <w:numFmt w:val="decimal"/>
      <w:lvlText w:val="(%2)"/>
      <w:lvlJc w:val="left"/>
      <w:rPr>
        <w:b w:val="0"/>
        <w:bCs w:val="0"/>
        <w:i w:val="0"/>
        <w:iCs w:val="0"/>
        <w:smallCaps w:val="0"/>
        <w:strike w:val="0"/>
        <w:color w:val="000000"/>
        <w:spacing w:val="0"/>
        <w:w w:val="100"/>
        <w:position w:val="0"/>
        <w:sz w:val="19"/>
        <w:szCs w:val="19"/>
        <w:u w:val="none"/>
      </w:rPr>
    </w:lvl>
    <w:lvl w:ilvl="6">
      <w:start w:val="1"/>
      <w:numFmt w:val="decimal"/>
      <w:lvlText w:val="(%2)"/>
      <w:lvlJc w:val="left"/>
      <w:rPr>
        <w:b w:val="0"/>
        <w:bCs w:val="0"/>
        <w:i w:val="0"/>
        <w:iCs w:val="0"/>
        <w:smallCaps w:val="0"/>
        <w:strike w:val="0"/>
        <w:color w:val="000000"/>
        <w:spacing w:val="0"/>
        <w:w w:val="100"/>
        <w:position w:val="0"/>
        <w:sz w:val="19"/>
        <w:szCs w:val="19"/>
        <w:u w:val="none"/>
      </w:rPr>
    </w:lvl>
    <w:lvl w:ilvl="7">
      <w:start w:val="1"/>
      <w:numFmt w:val="decimal"/>
      <w:lvlText w:val="(%2)"/>
      <w:lvlJc w:val="left"/>
      <w:rPr>
        <w:b w:val="0"/>
        <w:bCs w:val="0"/>
        <w:i w:val="0"/>
        <w:iCs w:val="0"/>
        <w:smallCaps w:val="0"/>
        <w:strike w:val="0"/>
        <w:color w:val="000000"/>
        <w:spacing w:val="0"/>
        <w:w w:val="100"/>
        <w:position w:val="0"/>
        <w:sz w:val="19"/>
        <w:szCs w:val="19"/>
        <w:u w:val="none"/>
      </w:rPr>
    </w:lvl>
    <w:lvl w:ilvl="8">
      <w:start w:val="1"/>
      <w:numFmt w:val="decimal"/>
      <w:lvlText w:val="(%2)"/>
      <w:lvlJc w:val="left"/>
      <w:rPr>
        <w:b w:val="0"/>
        <w:bCs w:val="0"/>
        <w:i w:val="0"/>
        <w:iCs w:val="0"/>
        <w:smallCaps w:val="0"/>
        <w:strike w:val="0"/>
        <w:color w:val="000000"/>
        <w:spacing w:val="0"/>
        <w:w w:val="100"/>
        <w:position w:val="0"/>
        <w:sz w:val="19"/>
        <w:szCs w:val="19"/>
        <w:u w:val="none"/>
      </w:rPr>
    </w:lvl>
  </w:abstractNum>
  <w:abstractNum w:abstractNumId="5">
    <w:nsid w:val="00000007"/>
    <w:multiLevelType w:val="multilevel"/>
    <w:tmpl w:val="00000007"/>
    <w:lvl w:ilvl="0">
      <w:start w:val="24"/>
      <w:numFmt w:val="decimal"/>
      <w:lvlText w:val="%1．"/>
      <w:lvlJc w:val="left"/>
      <w:pPr>
        <w:ind w:left="420" w:hanging="420"/>
      </w:pPr>
      <w:rPr>
        <w:rFonts w:eastAsia="宋体" w:cs="Times New Roman" w:hint="default"/>
      </w:rPr>
    </w:lvl>
    <w:lvl w:ilvl="1">
      <w:start w:val="1"/>
      <w:numFmt w:val="decimal"/>
      <w:lvlText w:val="（%2）"/>
      <w:lvlJc w:val="left"/>
      <w:pPr>
        <w:ind w:left="1429"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nsid w:val="0000000B"/>
    <w:multiLevelType w:val="singleLevel"/>
    <w:tmpl w:val="0000000B"/>
    <w:lvl w:ilvl="0">
      <w:start w:val="2"/>
      <w:numFmt w:val="decimal"/>
      <w:suff w:val="nothing"/>
      <w:lvlText w:val="（%1）"/>
      <w:lvlJc w:val="left"/>
    </w:lvl>
  </w:abstractNum>
  <w:abstractNum w:abstractNumId="7">
    <w:nsid w:val="0000000C"/>
    <w:multiLevelType w:val="singleLevel"/>
    <w:tmpl w:val="0000000C"/>
    <w:lvl w:ilvl="0">
      <w:start w:val="1"/>
      <w:numFmt w:val="decimal"/>
      <w:suff w:val="nothing"/>
      <w:lvlText w:val="（%1）"/>
      <w:lvlJc w:val="left"/>
      <w:pPr>
        <w:ind w:left="426" w:firstLine="0"/>
      </w:pPr>
      <w:rPr>
        <w:rFonts w:cs="Times New Roman"/>
      </w:rPr>
    </w:lvl>
  </w:abstractNum>
  <w:abstractNum w:abstractNumId="8">
    <w:nsid w:val="048D482A"/>
    <w:multiLevelType w:val="hybridMultilevel"/>
    <w:tmpl w:val="27FA129C"/>
    <w:lvl w:ilvl="0" w:tplc="C6CC2D74">
      <w:start w:val="1"/>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5193FE8"/>
    <w:multiLevelType w:val="hybridMultilevel"/>
    <w:tmpl w:val="8E2E256C"/>
    <w:lvl w:ilvl="0" w:tplc="BB100EC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6E82E84"/>
    <w:multiLevelType w:val="hybridMultilevel"/>
    <w:tmpl w:val="B5EEDE3E"/>
    <w:lvl w:ilvl="0" w:tplc="3B8259B4">
      <w:start w:val="1"/>
      <w:numFmt w:val="japaneseCounting"/>
      <w:lvlText w:val="%1、"/>
      <w:lvlJc w:val="left"/>
      <w:pPr>
        <w:ind w:left="1299" w:hanging="450"/>
      </w:pPr>
      <w:rPr>
        <w:rFonts w:hint="default"/>
      </w:rPr>
    </w:lvl>
    <w:lvl w:ilvl="1" w:tplc="04090019" w:tentative="1">
      <w:start w:val="1"/>
      <w:numFmt w:val="lowerLetter"/>
      <w:lvlText w:val="%2)"/>
      <w:lvlJc w:val="left"/>
      <w:pPr>
        <w:ind w:left="1689" w:hanging="420"/>
      </w:pPr>
    </w:lvl>
    <w:lvl w:ilvl="2" w:tplc="0409001B" w:tentative="1">
      <w:start w:val="1"/>
      <w:numFmt w:val="lowerRoman"/>
      <w:lvlText w:val="%3."/>
      <w:lvlJc w:val="right"/>
      <w:pPr>
        <w:ind w:left="2109" w:hanging="420"/>
      </w:pPr>
    </w:lvl>
    <w:lvl w:ilvl="3" w:tplc="0409000F" w:tentative="1">
      <w:start w:val="1"/>
      <w:numFmt w:val="decimal"/>
      <w:lvlText w:val="%4."/>
      <w:lvlJc w:val="left"/>
      <w:pPr>
        <w:ind w:left="2529" w:hanging="420"/>
      </w:pPr>
    </w:lvl>
    <w:lvl w:ilvl="4" w:tplc="04090019" w:tentative="1">
      <w:start w:val="1"/>
      <w:numFmt w:val="lowerLetter"/>
      <w:lvlText w:val="%5)"/>
      <w:lvlJc w:val="left"/>
      <w:pPr>
        <w:ind w:left="2949" w:hanging="420"/>
      </w:pPr>
    </w:lvl>
    <w:lvl w:ilvl="5" w:tplc="0409001B" w:tentative="1">
      <w:start w:val="1"/>
      <w:numFmt w:val="lowerRoman"/>
      <w:lvlText w:val="%6."/>
      <w:lvlJc w:val="right"/>
      <w:pPr>
        <w:ind w:left="3369" w:hanging="420"/>
      </w:pPr>
    </w:lvl>
    <w:lvl w:ilvl="6" w:tplc="0409000F" w:tentative="1">
      <w:start w:val="1"/>
      <w:numFmt w:val="decimal"/>
      <w:lvlText w:val="%7."/>
      <w:lvlJc w:val="left"/>
      <w:pPr>
        <w:ind w:left="3789" w:hanging="420"/>
      </w:pPr>
    </w:lvl>
    <w:lvl w:ilvl="7" w:tplc="04090019" w:tentative="1">
      <w:start w:val="1"/>
      <w:numFmt w:val="lowerLetter"/>
      <w:lvlText w:val="%8)"/>
      <w:lvlJc w:val="left"/>
      <w:pPr>
        <w:ind w:left="4209" w:hanging="420"/>
      </w:pPr>
    </w:lvl>
    <w:lvl w:ilvl="8" w:tplc="0409001B" w:tentative="1">
      <w:start w:val="1"/>
      <w:numFmt w:val="lowerRoman"/>
      <w:lvlText w:val="%9."/>
      <w:lvlJc w:val="right"/>
      <w:pPr>
        <w:ind w:left="4629" w:hanging="420"/>
      </w:pPr>
    </w:lvl>
  </w:abstractNum>
  <w:abstractNum w:abstractNumId="11">
    <w:nsid w:val="11313BE7"/>
    <w:multiLevelType w:val="hybridMultilevel"/>
    <w:tmpl w:val="0FB4E01C"/>
    <w:lvl w:ilvl="0" w:tplc="8B42E9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1C44CB8"/>
    <w:multiLevelType w:val="hybridMultilevel"/>
    <w:tmpl w:val="711CCDAC"/>
    <w:lvl w:ilvl="0" w:tplc="CD3401E0">
      <w:start w:val="1"/>
      <w:numFmt w:val="decimalEnclosedCircle"/>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3">
    <w:nsid w:val="14176F72"/>
    <w:multiLevelType w:val="hybridMultilevel"/>
    <w:tmpl w:val="E3805C46"/>
    <w:lvl w:ilvl="0" w:tplc="2E62BC7C">
      <w:start w:val="1"/>
      <w:numFmt w:val="japaneseCounting"/>
      <w:lvlText w:val="%1、"/>
      <w:lvlJc w:val="left"/>
      <w:pPr>
        <w:tabs>
          <w:tab w:val="num" w:pos="720"/>
        </w:tabs>
        <w:ind w:left="720" w:hanging="720"/>
      </w:pPr>
      <w:rPr>
        <w:rFonts w:ascii="Times New Roman" w:eastAsia="宋体"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6B55CF3"/>
    <w:multiLevelType w:val="hybridMultilevel"/>
    <w:tmpl w:val="12B62874"/>
    <w:lvl w:ilvl="0" w:tplc="0409000F">
      <w:start w:val="1"/>
      <w:numFmt w:val="decimal"/>
      <w:lvlText w:val="%1."/>
      <w:lvlJc w:val="left"/>
      <w:pPr>
        <w:ind w:left="1413" w:hanging="420"/>
      </w:p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15">
    <w:nsid w:val="1A7A791D"/>
    <w:multiLevelType w:val="hybridMultilevel"/>
    <w:tmpl w:val="C0BA2514"/>
    <w:lvl w:ilvl="0" w:tplc="FB2C5846">
      <w:start w:val="1"/>
      <w:numFmt w:val="decimal"/>
      <w:lvlText w:val="（%1）"/>
      <w:lvlJc w:val="left"/>
      <w:pPr>
        <w:ind w:left="720" w:hanging="72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104DBF"/>
    <w:multiLevelType w:val="hybridMultilevel"/>
    <w:tmpl w:val="BAF607E4"/>
    <w:lvl w:ilvl="0" w:tplc="E766CE8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18">
    <w:nsid w:val="2CD93FD1"/>
    <w:multiLevelType w:val="hybridMultilevel"/>
    <w:tmpl w:val="E53822F8"/>
    <w:lvl w:ilvl="0" w:tplc="C30E9566">
      <w:start w:val="2"/>
      <w:numFmt w:val="decimalEnclosedCircle"/>
      <w:lvlText w:val="%1"/>
      <w:lvlJc w:val="left"/>
      <w:pPr>
        <w:ind w:left="1208" w:hanging="360"/>
      </w:pPr>
      <w:rPr>
        <w:rFonts w:hint="default"/>
      </w:rPr>
    </w:lvl>
    <w:lvl w:ilvl="1" w:tplc="04090019" w:tentative="1">
      <w:start w:val="1"/>
      <w:numFmt w:val="lowerLetter"/>
      <w:lvlText w:val="%2)"/>
      <w:lvlJc w:val="left"/>
      <w:pPr>
        <w:ind w:left="1688" w:hanging="420"/>
      </w:pPr>
    </w:lvl>
    <w:lvl w:ilvl="2" w:tplc="0409001B" w:tentative="1">
      <w:start w:val="1"/>
      <w:numFmt w:val="lowerRoman"/>
      <w:lvlText w:val="%3."/>
      <w:lvlJc w:val="right"/>
      <w:pPr>
        <w:ind w:left="2108" w:hanging="420"/>
      </w:pPr>
    </w:lvl>
    <w:lvl w:ilvl="3" w:tplc="0409000F" w:tentative="1">
      <w:start w:val="1"/>
      <w:numFmt w:val="decimal"/>
      <w:lvlText w:val="%4."/>
      <w:lvlJc w:val="left"/>
      <w:pPr>
        <w:ind w:left="2528" w:hanging="420"/>
      </w:pPr>
    </w:lvl>
    <w:lvl w:ilvl="4" w:tplc="04090019" w:tentative="1">
      <w:start w:val="1"/>
      <w:numFmt w:val="lowerLetter"/>
      <w:lvlText w:val="%5)"/>
      <w:lvlJc w:val="left"/>
      <w:pPr>
        <w:ind w:left="2948" w:hanging="420"/>
      </w:pPr>
    </w:lvl>
    <w:lvl w:ilvl="5" w:tplc="0409001B" w:tentative="1">
      <w:start w:val="1"/>
      <w:numFmt w:val="lowerRoman"/>
      <w:lvlText w:val="%6."/>
      <w:lvlJc w:val="right"/>
      <w:pPr>
        <w:ind w:left="3368" w:hanging="420"/>
      </w:pPr>
    </w:lvl>
    <w:lvl w:ilvl="6" w:tplc="0409000F" w:tentative="1">
      <w:start w:val="1"/>
      <w:numFmt w:val="decimal"/>
      <w:lvlText w:val="%7."/>
      <w:lvlJc w:val="left"/>
      <w:pPr>
        <w:ind w:left="3788" w:hanging="420"/>
      </w:pPr>
    </w:lvl>
    <w:lvl w:ilvl="7" w:tplc="04090019" w:tentative="1">
      <w:start w:val="1"/>
      <w:numFmt w:val="lowerLetter"/>
      <w:lvlText w:val="%8)"/>
      <w:lvlJc w:val="left"/>
      <w:pPr>
        <w:ind w:left="4208" w:hanging="420"/>
      </w:pPr>
    </w:lvl>
    <w:lvl w:ilvl="8" w:tplc="0409001B" w:tentative="1">
      <w:start w:val="1"/>
      <w:numFmt w:val="lowerRoman"/>
      <w:lvlText w:val="%9."/>
      <w:lvlJc w:val="right"/>
      <w:pPr>
        <w:ind w:left="4628" w:hanging="420"/>
      </w:pPr>
    </w:lvl>
  </w:abstractNum>
  <w:abstractNum w:abstractNumId="19">
    <w:nsid w:val="2F5C10DA"/>
    <w:multiLevelType w:val="hybridMultilevel"/>
    <w:tmpl w:val="667ACE8C"/>
    <w:lvl w:ilvl="0" w:tplc="46C67AFA">
      <w:start w:val="1"/>
      <w:numFmt w:val="upperLetter"/>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0EF00DD"/>
    <w:multiLevelType w:val="hybridMultilevel"/>
    <w:tmpl w:val="56767EFA"/>
    <w:lvl w:ilvl="0" w:tplc="52B8BD36">
      <w:start w:val="1"/>
      <w:numFmt w:val="decimalEnclosedCircle"/>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32D30E34"/>
    <w:multiLevelType w:val="hybridMultilevel"/>
    <w:tmpl w:val="10E0D7CC"/>
    <w:lvl w:ilvl="0" w:tplc="2FBCC242">
      <w:start w:val="1"/>
      <w:numFmt w:val="decimal"/>
      <w:lvlText w:val="（%1）"/>
      <w:lvlJc w:val="left"/>
      <w:pPr>
        <w:ind w:left="720" w:hanging="72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3F03395"/>
    <w:multiLevelType w:val="singleLevel"/>
    <w:tmpl w:val="00000000"/>
    <w:lvl w:ilvl="0">
      <w:start w:val="1"/>
      <w:numFmt w:val="decimal"/>
      <w:suff w:val="nothing"/>
      <w:lvlText w:val="（%1）"/>
      <w:lvlJc w:val="left"/>
    </w:lvl>
  </w:abstractNum>
  <w:abstractNum w:abstractNumId="23">
    <w:nsid w:val="36DD7F70"/>
    <w:multiLevelType w:val="hybridMultilevel"/>
    <w:tmpl w:val="41BE600A"/>
    <w:lvl w:ilvl="0" w:tplc="46C43C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25">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26">
    <w:nsid w:val="41DF53F1"/>
    <w:multiLevelType w:val="hybridMultilevel"/>
    <w:tmpl w:val="10224B5A"/>
    <w:lvl w:ilvl="0" w:tplc="37288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9421D21"/>
    <w:multiLevelType w:val="hybridMultilevel"/>
    <w:tmpl w:val="3B267AA8"/>
    <w:lvl w:ilvl="0" w:tplc="2BCA2B4A">
      <w:start w:val="1"/>
      <w:numFmt w:val="japaneseCounting"/>
      <w:lvlText w:val="%1、"/>
      <w:lvlJc w:val="left"/>
      <w:pPr>
        <w:ind w:left="1266" w:hanging="420"/>
      </w:pPr>
      <w:rPr>
        <w:rFonts w:hint="default"/>
      </w:rPr>
    </w:lvl>
    <w:lvl w:ilvl="1" w:tplc="04090019" w:tentative="1">
      <w:start w:val="1"/>
      <w:numFmt w:val="lowerLetter"/>
      <w:lvlText w:val="%2)"/>
      <w:lvlJc w:val="left"/>
      <w:pPr>
        <w:ind w:left="1686" w:hanging="420"/>
      </w:pPr>
    </w:lvl>
    <w:lvl w:ilvl="2" w:tplc="0409001B" w:tentative="1">
      <w:start w:val="1"/>
      <w:numFmt w:val="lowerRoman"/>
      <w:lvlText w:val="%3."/>
      <w:lvlJc w:val="right"/>
      <w:pPr>
        <w:ind w:left="2106" w:hanging="420"/>
      </w:pPr>
    </w:lvl>
    <w:lvl w:ilvl="3" w:tplc="0409000F" w:tentative="1">
      <w:start w:val="1"/>
      <w:numFmt w:val="decimal"/>
      <w:lvlText w:val="%4."/>
      <w:lvlJc w:val="left"/>
      <w:pPr>
        <w:ind w:left="2526" w:hanging="420"/>
      </w:pPr>
    </w:lvl>
    <w:lvl w:ilvl="4" w:tplc="04090019" w:tentative="1">
      <w:start w:val="1"/>
      <w:numFmt w:val="lowerLetter"/>
      <w:lvlText w:val="%5)"/>
      <w:lvlJc w:val="left"/>
      <w:pPr>
        <w:ind w:left="2946" w:hanging="420"/>
      </w:pPr>
    </w:lvl>
    <w:lvl w:ilvl="5" w:tplc="0409001B" w:tentative="1">
      <w:start w:val="1"/>
      <w:numFmt w:val="lowerRoman"/>
      <w:lvlText w:val="%6."/>
      <w:lvlJc w:val="right"/>
      <w:pPr>
        <w:ind w:left="3366" w:hanging="420"/>
      </w:pPr>
    </w:lvl>
    <w:lvl w:ilvl="6" w:tplc="0409000F" w:tentative="1">
      <w:start w:val="1"/>
      <w:numFmt w:val="decimal"/>
      <w:lvlText w:val="%7."/>
      <w:lvlJc w:val="left"/>
      <w:pPr>
        <w:ind w:left="3786" w:hanging="420"/>
      </w:pPr>
    </w:lvl>
    <w:lvl w:ilvl="7" w:tplc="04090019" w:tentative="1">
      <w:start w:val="1"/>
      <w:numFmt w:val="lowerLetter"/>
      <w:lvlText w:val="%8)"/>
      <w:lvlJc w:val="left"/>
      <w:pPr>
        <w:ind w:left="4206" w:hanging="420"/>
      </w:pPr>
    </w:lvl>
    <w:lvl w:ilvl="8" w:tplc="0409001B" w:tentative="1">
      <w:start w:val="1"/>
      <w:numFmt w:val="lowerRoman"/>
      <w:lvlText w:val="%9."/>
      <w:lvlJc w:val="right"/>
      <w:pPr>
        <w:ind w:left="4626" w:hanging="420"/>
      </w:pPr>
    </w:lvl>
  </w:abstractNum>
  <w:abstractNum w:abstractNumId="28">
    <w:nsid w:val="4CF3425A"/>
    <w:multiLevelType w:val="hybridMultilevel"/>
    <w:tmpl w:val="D3F05C50"/>
    <w:lvl w:ilvl="0" w:tplc="EE2A6046">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9">
    <w:nsid w:val="53099CBC"/>
    <w:multiLevelType w:val="singleLevel"/>
    <w:tmpl w:val="53099CBC"/>
    <w:lvl w:ilvl="0">
      <w:start w:val="2"/>
      <w:numFmt w:val="decimal"/>
      <w:suff w:val="space"/>
      <w:lvlText w:val="（%1）"/>
      <w:lvlJc w:val="left"/>
      <w:pPr>
        <w:ind w:left="0" w:firstLine="0"/>
      </w:pPr>
      <w:rPr>
        <w:rFonts w:cs="Times New Roman"/>
      </w:rPr>
    </w:lvl>
  </w:abstractNum>
  <w:abstractNum w:abstractNumId="30">
    <w:nsid w:val="58BD19DE"/>
    <w:multiLevelType w:val="hybridMultilevel"/>
    <w:tmpl w:val="FFAE5FD8"/>
    <w:lvl w:ilvl="0" w:tplc="5C2A35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B7C5D5D"/>
    <w:multiLevelType w:val="hybridMultilevel"/>
    <w:tmpl w:val="CE02B31C"/>
    <w:lvl w:ilvl="0" w:tplc="9B102BC0">
      <w:start w:val="1"/>
      <w:numFmt w:val="japaneseCounting"/>
      <w:lvlText w:val="%1、"/>
      <w:lvlJc w:val="left"/>
      <w:pPr>
        <w:ind w:left="900" w:hanging="450"/>
      </w:pPr>
      <w:rPr>
        <w:rFonts w:hint="default"/>
        <w:b/>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2">
    <w:nsid w:val="5C0F6CA5"/>
    <w:multiLevelType w:val="hybridMultilevel"/>
    <w:tmpl w:val="92101616"/>
    <w:lvl w:ilvl="0" w:tplc="4ADC6310">
      <w:start w:val="1"/>
      <w:numFmt w:val="decimal"/>
      <w:lvlText w:val="【题%1】"/>
      <w:lvlJc w:val="left"/>
      <w:pPr>
        <w:ind w:left="420"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C3C376A"/>
    <w:multiLevelType w:val="hybridMultilevel"/>
    <w:tmpl w:val="D136B6A6"/>
    <w:lvl w:ilvl="0" w:tplc="81E81436">
      <w:start w:val="1"/>
      <w:numFmt w:val="none"/>
      <w:lvlText w:val="一、"/>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AD1511"/>
    <w:multiLevelType w:val="multilevel"/>
    <w:tmpl w:val="5CAD1511"/>
    <w:lvl w:ilvl="0">
      <w:start w:val="22"/>
      <w:numFmt w:val="decimal"/>
      <w:lvlText w:val="%1."/>
      <w:lvlJc w:val="left"/>
      <w:pPr>
        <w:ind w:left="360" w:hanging="36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5">
    <w:nsid w:val="5DCD44B3"/>
    <w:multiLevelType w:val="hybridMultilevel"/>
    <w:tmpl w:val="02969B40"/>
    <w:lvl w:ilvl="0" w:tplc="6EF4F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631856"/>
    <w:multiLevelType w:val="hybridMultilevel"/>
    <w:tmpl w:val="82BE5B64"/>
    <w:lvl w:ilvl="0" w:tplc="63B0DB74">
      <w:start w:val="1"/>
      <w:numFmt w:val="japaneseCounting"/>
      <w:lvlText w:val="%1、"/>
      <w:lvlJc w:val="left"/>
      <w:pPr>
        <w:ind w:left="1279" w:hanging="420"/>
      </w:pPr>
      <w:rPr>
        <w:rFonts w:hint="default"/>
      </w:rPr>
    </w:lvl>
    <w:lvl w:ilvl="1" w:tplc="04090019" w:tentative="1">
      <w:start w:val="1"/>
      <w:numFmt w:val="lowerLetter"/>
      <w:lvlText w:val="%2)"/>
      <w:lvlJc w:val="left"/>
      <w:pPr>
        <w:ind w:left="1699" w:hanging="420"/>
      </w:pPr>
    </w:lvl>
    <w:lvl w:ilvl="2" w:tplc="0409001B" w:tentative="1">
      <w:start w:val="1"/>
      <w:numFmt w:val="lowerRoman"/>
      <w:lvlText w:val="%3."/>
      <w:lvlJc w:val="right"/>
      <w:pPr>
        <w:ind w:left="2119" w:hanging="420"/>
      </w:pPr>
    </w:lvl>
    <w:lvl w:ilvl="3" w:tplc="0409000F" w:tentative="1">
      <w:start w:val="1"/>
      <w:numFmt w:val="decimal"/>
      <w:lvlText w:val="%4."/>
      <w:lvlJc w:val="left"/>
      <w:pPr>
        <w:ind w:left="2539" w:hanging="420"/>
      </w:pPr>
    </w:lvl>
    <w:lvl w:ilvl="4" w:tplc="04090019" w:tentative="1">
      <w:start w:val="1"/>
      <w:numFmt w:val="lowerLetter"/>
      <w:lvlText w:val="%5)"/>
      <w:lvlJc w:val="left"/>
      <w:pPr>
        <w:ind w:left="2959" w:hanging="420"/>
      </w:pPr>
    </w:lvl>
    <w:lvl w:ilvl="5" w:tplc="0409001B" w:tentative="1">
      <w:start w:val="1"/>
      <w:numFmt w:val="lowerRoman"/>
      <w:lvlText w:val="%6."/>
      <w:lvlJc w:val="right"/>
      <w:pPr>
        <w:ind w:left="3379" w:hanging="420"/>
      </w:pPr>
    </w:lvl>
    <w:lvl w:ilvl="6" w:tplc="0409000F" w:tentative="1">
      <w:start w:val="1"/>
      <w:numFmt w:val="decimal"/>
      <w:lvlText w:val="%7."/>
      <w:lvlJc w:val="left"/>
      <w:pPr>
        <w:ind w:left="3799" w:hanging="420"/>
      </w:pPr>
    </w:lvl>
    <w:lvl w:ilvl="7" w:tplc="04090019" w:tentative="1">
      <w:start w:val="1"/>
      <w:numFmt w:val="lowerLetter"/>
      <w:lvlText w:val="%8)"/>
      <w:lvlJc w:val="left"/>
      <w:pPr>
        <w:ind w:left="4219" w:hanging="420"/>
      </w:pPr>
    </w:lvl>
    <w:lvl w:ilvl="8" w:tplc="0409001B" w:tentative="1">
      <w:start w:val="1"/>
      <w:numFmt w:val="lowerRoman"/>
      <w:lvlText w:val="%9."/>
      <w:lvlJc w:val="right"/>
      <w:pPr>
        <w:ind w:left="4639" w:hanging="420"/>
      </w:pPr>
    </w:lvl>
  </w:abstractNum>
  <w:abstractNum w:abstractNumId="37">
    <w:nsid w:val="6B1540D9"/>
    <w:multiLevelType w:val="hybridMultilevel"/>
    <w:tmpl w:val="BF6E4FC0"/>
    <w:lvl w:ilvl="0" w:tplc="38FEE37C">
      <w:start w:val="1"/>
      <w:numFmt w:val="decimal"/>
      <w:lvlText w:val="%1、"/>
      <w:lvlJc w:val="left"/>
      <w:pPr>
        <w:ind w:left="360" w:hanging="360"/>
      </w:pPr>
      <w:rPr>
        <w:rFonts w:ascii="Calibri" w:hAnsi="Calibri" w:hint="default"/>
        <w:b w:val="0"/>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141044"/>
    <w:multiLevelType w:val="hybridMultilevel"/>
    <w:tmpl w:val="B29EF9D6"/>
    <w:lvl w:ilvl="0" w:tplc="5E0EA258">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B24987"/>
    <w:multiLevelType w:val="hybridMultilevel"/>
    <w:tmpl w:val="2806C352"/>
    <w:lvl w:ilvl="0" w:tplc="A6EC4B90">
      <w:start w:val="1"/>
      <w:numFmt w:val="japaneseCounting"/>
      <w:lvlText w:val="%1、"/>
      <w:lvlJc w:val="left"/>
      <w:pPr>
        <w:ind w:left="420" w:hanging="420"/>
      </w:pPr>
      <w:rPr>
        <w:rFonts w:eastAsia="黑体"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FD5B36"/>
    <w:multiLevelType w:val="hybridMultilevel"/>
    <w:tmpl w:val="F47823D4"/>
    <w:lvl w:ilvl="0" w:tplc="35A2E3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42">
    <w:nsid w:val="77B10756"/>
    <w:multiLevelType w:val="hybridMultilevel"/>
    <w:tmpl w:val="44B0AA90"/>
    <w:lvl w:ilvl="0" w:tplc="4ADC6310">
      <w:start w:val="1"/>
      <w:numFmt w:val="decimal"/>
      <w:lvlText w:val="【题%1】"/>
      <w:lvlJc w:val="left"/>
      <w:pPr>
        <w:ind w:left="562" w:hanging="420"/>
      </w:pPr>
      <w:rPr>
        <w:rFonts w:ascii="Times New Roman" w:eastAsia="宋体" w:hAnsi="Times New Roman" w:cs="Times New Roman" w:hint="default"/>
        <w:b w:val="0"/>
        <w:i w:val="0"/>
        <w:caps w:val="0"/>
        <w:strike w:val="0"/>
        <w:dstrike w:val="0"/>
        <w:vanish w:val="0"/>
        <w:w w:val="100"/>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B200F5"/>
    <w:multiLevelType w:val="hybridMultilevel"/>
    <w:tmpl w:val="8A10EDAE"/>
    <w:lvl w:ilvl="0" w:tplc="F0207D5A">
      <w:start w:val="1"/>
      <w:numFmt w:val="japaneseCounting"/>
      <w:lvlText w:val="%1、"/>
      <w:lvlJc w:val="left"/>
      <w:pPr>
        <w:ind w:left="1716" w:hanging="450"/>
      </w:pPr>
      <w:rPr>
        <w:rFonts w:hint="default"/>
        <w:b/>
      </w:rPr>
    </w:lvl>
    <w:lvl w:ilvl="1" w:tplc="04090019" w:tentative="1">
      <w:start w:val="1"/>
      <w:numFmt w:val="lowerLetter"/>
      <w:lvlText w:val="%2)"/>
      <w:lvlJc w:val="left"/>
      <w:pPr>
        <w:ind w:left="2106" w:hanging="420"/>
      </w:pPr>
    </w:lvl>
    <w:lvl w:ilvl="2" w:tplc="0409001B" w:tentative="1">
      <w:start w:val="1"/>
      <w:numFmt w:val="lowerRoman"/>
      <w:lvlText w:val="%3."/>
      <w:lvlJc w:val="right"/>
      <w:pPr>
        <w:ind w:left="2526" w:hanging="420"/>
      </w:pPr>
    </w:lvl>
    <w:lvl w:ilvl="3" w:tplc="0409000F" w:tentative="1">
      <w:start w:val="1"/>
      <w:numFmt w:val="decimal"/>
      <w:lvlText w:val="%4."/>
      <w:lvlJc w:val="left"/>
      <w:pPr>
        <w:ind w:left="2946" w:hanging="420"/>
      </w:pPr>
    </w:lvl>
    <w:lvl w:ilvl="4" w:tplc="04090019" w:tentative="1">
      <w:start w:val="1"/>
      <w:numFmt w:val="lowerLetter"/>
      <w:lvlText w:val="%5)"/>
      <w:lvlJc w:val="left"/>
      <w:pPr>
        <w:ind w:left="3366" w:hanging="420"/>
      </w:pPr>
    </w:lvl>
    <w:lvl w:ilvl="5" w:tplc="0409001B" w:tentative="1">
      <w:start w:val="1"/>
      <w:numFmt w:val="lowerRoman"/>
      <w:lvlText w:val="%6."/>
      <w:lvlJc w:val="right"/>
      <w:pPr>
        <w:ind w:left="3786" w:hanging="420"/>
      </w:pPr>
    </w:lvl>
    <w:lvl w:ilvl="6" w:tplc="0409000F" w:tentative="1">
      <w:start w:val="1"/>
      <w:numFmt w:val="decimal"/>
      <w:lvlText w:val="%7."/>
      <w:lvlJc w:val="left"/>
      <w:pPr>
        <w:ind w:left="4206" w:hanging="420"/>
      </w:pPr>
    </w:lvl>
    <w:lvl w:ilvl="7" w:tplc="04090019" w:tentative="1">
      <w:start w:val="1"/>
      <w:numFmt w:val="lowerLetter"/>
      <w:lvlText w:val="%8)"/>
      <w:lvlJc w:val="left"/>
      <w:pPr>
        <w:ind w:left="4626" w:hanging="420"/>
      </w:pPr>
    </w:lvl>
    <w:lvl w:ilvl="8" w:tplc="0409001B" w:tentative="1">
      <w:start w:val="1"/>
      <w:numFmt w:val="lowerRoman"/>
      <w:lvlText w:val="%9."/>
      <w:lvlJc w:val="right"/>
      <w:pPr>
        <w:ind w:left="5046" w:hanging="420"/>
      </w:pPr>
    </w:lvl>
  </w:abstractNum>
  <w:num w:numId="1">
    <w:abstractNumId w:val="24"/>
  </w:num>
  <w:num w:numId="2">
    <w:abstractNumId w:val="17"/>
  </w:num>
  <w:num w:numId="3">
    <w:abstractNumId w:val="25"/>
  </w:num>
  <w:num w:numId="4">
    <w:abstractNumId w:val="41"/>
  </w:num>
  <w:num w:numId="5">
    <w:abstractNumId w:val="38"/>
  </w:num>
  <w:num w:numId="6">
    <w:abstractNumId w:val="14"/>
  </w:num>
  <w:num w:numId="7">
    <w:abstractNumId w:val="32"/>
  </w:num>
  <w:num w:numId="8">
    <w:abstractNumId w:val="19"/>
  </w:num>
  <w:num w:numId="9">
    <w:abstractNumId w:val="42"/>
  </w:num>
  <w:num w:numId="10">
    <w:abstractNumId w:val="37"/>
  </w:num>
  <w:num w:numId="11">
    <w:abstractNumId w:val="0"/>
  </w:num>
  <w:num w:numId="12">
    <w:abstractNumId w:val="1"/>
  </w:num>
  <w:num w:numId="13">
    <w:abstractNumId w:val="6"/>
  </w:num>
  <w:num w:numId="14">
    <w:abstractNumId w:val="18"/>
  </w:num>
  <w:num w:numId="15">
    <w:abstractNumId w:val="3"/>
  </w:num>
  <w:num w:numId="16">
    <w:abstractNumId w:val="2"/>
  </w:num>
  <w:num w:numId="17">
    <w:abstractNumId w:val="4"/>
  </w:num>
  <w:num w:numId="18">
    <w:abstractNumId w:val="40"/>
  </w:num>
  <w:num w:numId="19">
    <w:abstractNumId w:val="13"/>
  </w:num>
  <w:num w:numId="20">
    <w:abstractNumId w:val="15"/>
  </w:num>
  <w:num w:numId="21">
    <w:abstractNumId w:val="16"/>
  </w:num>
  <w:num w:numId="22">
    <w:abstractNumId w:val="11"/>
  </w:num>
  <w:num w:numId="23">
    <w:abstractNumId w:val="9"/>
  </w:num>
  <w:num w:numId="24">
    <w:abstractNumId w:val="39"/>
  </w:num>
  <w:num w:numId="25">
    <w:abstractNumId w:val="27"/>
  </w:num>
  <w:num w:numId="26">
    <w:abstractNumId w:val="43"/>
  </w:num>
  <w:num w:numId="27">
    <w:abstractNumId w:val="8"/>
  </w:num>
  <w:num w:numId="28">
    <w:abstractNumId w:val="31"/>
  </w:num>
  <w:num w:numId="29">
    <w:abstractNumId w:val="5"/>
  </w:num>
  <w:num w:numId="30">
    <w:abstractNumId w:val="34"/>
  </w:num>
  <w:num w:numId="31">
    <w:abstractNumId w:val="3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lvlOverride w:ilvl="0">
      <w:startOverride w:val="1"/>
    </w:lvlOverride>
  </w:num>
  <w:num w:numId="34">
    <w:abstractNumId w:val="29"/>
  </w:num>
  <w:num w:numId="35">
    <w:abstractNumId w:val="29"/>
    <w:lvlOverride w:ilvl="0">
      <w:startOverride w:val="2"/>
    </w:lvlOverride>
  </w:num>
  <w:num w:numId="36">
    <w:abstractNumId w:val="10"/>
  </w:num>
  <w:num w:numId="37">
    <w:abstractNumId w:val="28"/>
  </w:num>
  <w:num w:numId="38">
    <w:abstractNumId w:val="30"/>
  </w:num>
  <w:num w:numId="39">
    <w:abstractNumId w:val="36"/>
  </w:num>
  <w:num w:numId="40">
    <w:abstractNumId w:val="33"/>
  </w:num>
  <w:num w:numId="41">
    <w:abstractNumId w:val="22"/>
  </w:num>
  <w:num w:numId="42">
    <w:abstractNumId w:val="35"/>
  </w:num>
  <w:num w:numId="43">
    <w:abstractNumId w:val="23"/>
  </w:num>
  <w:num w:numId="44">
    <w:abstractNumId w:val="20"/>
  </w:num>
  <w:num w:numId="45">
    <w:abstractNumId w:val="21"/>
  </w:num>
  <w:num w:numId="46">
    <w:abstractNumId w:val="26"/>
  </w:num>
  <w:num w:numId="47">
    <w:abstractNumId w:val="1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662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072"/>
    <w:rsid w:val="00001E77"/>
    <w:rsid w:val="000138F7"/>
    <w:rsid w:val="0001647B"/>
    <w:rsid w:val="00024E55"/>
    <w:rsid w:val="00025B1F"/>
    <w:rsid w:val="00055F9A"/>
    <w:rsid w:val="00082F9E"/>
    <w:rsid w:val="000D0A3E"/>
    <w:rsid w:val="000E376C"/>
    <w:rsid w:val="001154B4"/>
    <w:rsid w:val="00207FA5"/>
    <w:rsid w:val="00275D87"/>
    <w:rsid w:val="002E6E02"/>
    <w:rsid w:val="003068C6"/>
    <w:rsid w:val="00315443"/>
    <w:rsid w:val="00324F57"/>
    <w:rsid w:val="003B329D"/>
    <w:rsid w:val="003E226D"/>
    <w:rsid w:val="003F07F8"/>
    <w:rsid w:val="00495EE1"/>
    <w:rsid w:val="00496FE4"/>
    <w:rsid w:val="004A70DD"/>
    <w:rsid w:val="004E6EB9"/>
    <w:rsid w:val="00586BA8"/>
    <w:rsid w:val="005C1117"/>
    <w:rsid w:val="00624EAC"/>
    <w:rsid w:val="0068415B"/>
    <w:rsid w:val="006D1375"/>
    <w:rsid w:val="006E4DD2"/>
    <w:rsid w:val="00766BA1"/>
    <w:rsid w:val="007718DF"/>
    <w:rsid w:val="00791C89"/>
    <w:rsid w:val="007C677F"/>
    <w:rsid w:val="007F25F2"/>
    <w:rsid w:val="00806DB3"/>
    <w:rsid w:val="0084613B"/>
    <w:rsid w:val="00871424"/>
    <w:rsid w:val="008970AE"/>
    <w:rsid w:val="008B5741"/>
    <w:rsid w:val="008F1267"/>
    <w:rsid w:val="008F1CF9"/>
    <w:rsid w:val="008F6161"/>
    <w:rsid w:val="00943DDA"/>
    <w:rsid w:val="00A551E3"/>
    <w:rsid w:val="00A74295"/>
    <w:rsid w:val="00A83E3D"/>
    <w:rsid w:val="00A932DF"/>
    <w:rsid w:val="00AB451D"/>
    <w:rsid w:val="00AB4592"/>
    <w:rsid w:val="00AC2A47"/>
    <w:rsid w:val="00AD48FC"/>
    <w:rsid w:val="00AF4CBB"/>
    <w:rsid w:val="00B0345D"/>
    <w:rsid w:val="00B11E2A"/>
    <w:rsid w:val="00B13C20"/>
    <w:rsid w:val="00B277B5"/>
    <w:rsid w:val="00B33F0B"/>
    <w:rsid w:val="00BA3799"/>
    <w:rsid w:val="00BC7AF9"/>
    <w:rsid w:val="00C439D1"/>
    <w:rsid w:val="00C83A87"/>
    <w:rsid w:val="00CF3464"/>
    <w:rsid w:val="00D16AA4"/>
    <w:rsid w:val="00D50C0E"/>
    <w:rsid w:val="00D911E1"/>
    <w:rsid w:val="00DC705A"/>
    <w:rsid w:val="00DE5D19"/>
    <w:rsid w:val="00E45730"/>
    <w:rsid w:val="00EB2068"/>
    <w:rsid w:val="00EC69A4"/>
    <w:rsid w:val="00EE5EE7"/>
    <w:rsid w:val="00F0027A"/>
    <w:rsid w:val="00F331D3"/>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Date"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Plain Text" w:locked="1" w:semiHidden="0" w:uiPriority="0" w:unhideWhenUsed="0"/>
    <w:lsdException w:name="Normal (Web)" w:uiPriority="0"/>
    <w:lsdException w:name="HTML Preformatted" w:locked="1" w:semiHidden="0" w:uiPriority="0" w:unhideWhenUsed="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qFormat/>
    <w:locked/>
    <w:rsid w:val="00624EAC"/>
    <w:pPr>
      <w:keepNext/>
      <w:keepLines/>
      <w:spacing w:before="260" w:after="260" w:line="416" w:lineRule="auto"/>
      <w:outlineLvl w:val="2"/>
    </w:pPr>
    <w:rPr>
      <w:b/>
      <w:bCs/>
      <w:sz w:val="32"/>
      <w:szCs w:val="3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2"/>
    <w:link w:val="HTML"/>
    <w:locked/>
    <w:rsid w:val="00F640B8"/>
    <w:rPr>
      <w:rFonts w:ascii="Arial" w:eastAsia="宋体" w:hAnsi="Arial" w:cs="Arial"/>
      <w:kern w:val="0"/>
      <w:sz w:val="24"/>
      <w:szCs w:val="24"/>
    </w:rPr>
  </w:style>
  <w:style w:type="paragraph" w:styleId="a5">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游数"/>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2,游数的格式 Char1,游数的 Char"/>
    <w:basedOn w:val="a2"/>
    <w:link w:val="a5"/>
    <w:locked/>
    <w:rsid w:val="00F640B8"/>
    <w:rPr>
      <w:rFonts w:ascii="宋体" w:eastAsia="宋体" w:hAnsi="Courier New" w:cs="Courier New"/>
      <w:sz w:val="21"/>
      <w:szCs w:val="21"/>
    </w:rPr>
  </w:style>
  <w:style w:type="paragraph" w:styleId="a6">
    <w:name w:val="header"/>
    <w:basedOn w:val="a1"/>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2"/>
    <w:link w:val="a6"/>
    <w:uiPriority w:val="99"/>
    <w:locked/>
    <w:rsid w:val="00324F57"/>
    <w:rPr>
      <w:rFonts w:ascii="Times New Roman" w:eastAsia="宋体" w:hAnsi="Times New Roman" w:cs="Times New Roman"/>
      <w:sz w:val="18"/>
      <w:szCs w:val="18"/>
    </w:rPr>
  </w:style>
  <w:style w:type="paragraph" w:styleId="a7">
    <w:name w:val="footer"/>
    <w:basedOn w:val="a1"/>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2"/>
    <w:link w:val="a7"/>
    <w:uiPriority w:val="99"/>
    <w:locked/>
    <w:rsid w:val="00324F57"/>
    <w:rPr>
      <w:rFonts w:ascii="Times New Roman" w:eastAsia="宋体" w:hAnsi="Times New Roman" w:cs="Times New Roman"/>
      <w:sz w:val="18"/>
      <w:szCs w:val="18"/>
    </w:rPr>
  </w:style>
  <w:style w:type="paragraph" w:styleId="a8">
    <w:name w:val="Balloon Text"/>
    <w:basedOn w:val="a1"/>
    <w:link w:val="Char2"/>
    <w:uiPriority w:val="99"/>
    <w:rsid w:val="00324F57"/>
    <w:rPr>
      <w:sz w:val="18"/>
      <w:szCs w:val="18"/>
    </w:rPr>
  </w:style>
  <w:style w:type="character" w:customStyle="1" w:styleId="Char2">
    <w:name w:val="批注框文本 Char"/>
    <w:basedOn w:val="a2"/>
    <w:link w:val="a8"/>
    <w:uiPriority w:val="99"/>
    <w:locked/>
    <w:rsid w:val="00324F57"/>
    <w:rPr>
      <w:rFonts w:ascii="Times New Roman" w:eastAsia="宋体" w:hAnsi="Times New Roman" w:cs="Times New Roman"/>
      <w:sz w:val="18"/>
      <w:szCs w:val="18"/>
    </w:rPr>
  </w:style>
  <w:style w:type="paragraph" w:styleId="a9">
    <w:name w:val="List Paragraph"/>
    <w:basedOn w:val="a1"/>
    <w:link w:val="Char3"/>
    <w:qFormat/>
    <w:rsid w:val="002E6E02"/>
    <w:pPr>
      <w:ind w:firstLineChars="200" w:firstLine="420"/>
    </w:pPr>
    <w:rPr>
      <w:rFonts w:ascii="Calibri" w:hAnsi="Calibri"/>
      <w:szCs w:val="22"/>
      <w:lang/>
    </w:rPr>
  </w:style>
  <w:style w:type="table" w:styleId="aa">
    <w:name w:val="Table Grid"/>
    <w:basedOn w:val="a3"/>
    <w:uiPriority w:val="99"/>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2"/>
    <w:link w:val="10"/>
    <w:rsid w:val="008B5741"/>
    <w:rPr>
      <w:rFonts w:ascii="宋体" w:hAnsi="Courier New"/>
      <w:szCs w:val="21"/>
    </w:rPr>
  </w:style>
  <w:style w:type="character" w:customStyle="1" w:styleId="2Char">
    <w:name w:val="标题 2 Char"/>
    <w:basedOn w:val="a2"/>
    <w:link w:val="2"/>
    <w:rsid w:val="008B5741"/>
    <w:rPr>
      <w:rFonts w:ascii="Arial" w:eastAsia="黑体" w:hAnsi="Arial"/>
      <w:b/>
      <w:bCs/>
      <w:kern w:val="2"/>
      <w:sz w:val="32"/>
      <w:szCs w:val="32"/>
    </w:rPr>
  </w:style>
  <w:style w:type="character" w:customStyle="1" w:styleId="5Char">
    <w:name w:val="标题 5 Char"/>
    <w:basedOn w:val="a2"/>
    <w:link w:val="5"/>
    <w:rsid w:val="008B5741"/>
    <w:rPr>
      <w:rFonts w:ascii="Times New Roman" w:hAnsi="Times New Roman"/>
      <w:b/>
      <w:bCs/>
      <w:kern w:val="2"/>
      <w:sz w:val="21"/>
    </w:rPr>
  </w:style>
  <w:style w:type="paragraph" w:styleId="ac">
    <w:name w:val="Body Text Indent"/>
    <w:basedOn w:val="a1"/>
    <w:link w:val="Char5"/>
    <w:uiPriority w:val="99"/>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2"/>
    <w:link w:val="ac"/>
    <w:uiPriority w:val="99"/>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d">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e">
    <w:name w:val="page number"/>
    <w:basedOn w:val="a2"/>
    <w:rsid w:val="008B5741"/>
  </w:style>
  <w:style w:type="paragraph" w:customStyle="1" w:styleId="p0">
    <w:name w:val="p0"/>
    <w:basedOn w:val="a1"/>
    <w:uiPriority w:val="99"/>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b"/>
    <w:rsid w:val="008B5741"/>
    <w:rPr>
      <w:rFonts w:ascii="宋体" w:hAnsi="宋体" w:cs="宋体"/>
      <w:sz w:val="24"/>
      <w:szCs w:val="24"/>
    </w:rPr>
  </w:style>
  <w:style w:type="paragraph" w:styleId="af">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0">
    <w:name w:val="Date"/>
    <w:basedOn w:val="a1"/>
    <w:next w:val="a1"/>
    <w:link w:val="Char6"/>
    <w:rsid w:val="008B5741"/>
  </w:style>
  <w:style w:type="character" w:customStyle="1" w:styleId="Char6">
    <w:name w:val="日期 Char"/>
    <w:basedOn w:val="a2"/>
    <w:link w:val="af0"/>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1"/>
    <w:rsid w:val="008B5741"/>
  </w:style>
  <w:style w:type="paragraph" w:customStyle="1" w:styleId="af1">
    <w:name w:val="答案正文"/>
    <w:basedOn w:val="a1"/>
    <w:link w:val="CharChar"/>
    <w:qFormat/>
    <w:rsid w:val="008B5741"/>
    <w:rPr>
      <w:rFonts w:ascii="Calibri" w:hAnsi="Calibri"/>
      <w:kern w:val="0"/>
      <w:sz w:val="20"/>
      <w:szCs w:val="20"/>
    </w:rPr>
  </w:style>
  <w:style w:type="character" w:customStyle="1" w:styleId="CharChar0">
    <w:name w:val="试题正文 Char Char"/>
    <w:link w:val="af2"/>
    <w:rsid w:val="008B5741"/>
    <w:rPr>
      <w:szCs w:val="21"/>
    </w:rPr>
  </w:style>
  <w:style w:type="paragraph" w:customStyle="1" w:styleId="af2">
    <w:name w:val="试题正文"/>
    <w:basedOn w:val="a1"/>
    <w:link w:val="CharChar0"/>
    <w:qFormat/>
    <w:rsid w:val="008B5741"/>
    <w:rPr>
      <w:rFonts w:ascii="Calibri" w:hAnsi="Calibri"/>
      <w:kern w:val="0"/>
      <w:sz w:val="20"/>
      <w:szCs w:val="21"/>
      <w:lang/>
    </w:rPr>
  </w:style>
  <w:style w:type="paragraph" w:styleId="af3">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2"/>
    <w:link w:val="af4"/>
    <w:rsid w:val="008B5741"/>
    <w:rPr>
      <w:rFonts w:ascii="宋体" w:hAnsi="宋体" w:cs="宋体"/>
      <w:b/>
      <w:color w:val="000000"/>
      <w:sz w:val="18"/>
      <w:szCs w:val="15"/>
    </w:rPr>
  </w:style>
  <w:style w:type="paragraph" w:customStyle="1" w:styleId="12">
    <w:name w:val="列出段落1"/>
    <w:basedOn w:val="a1"/>
    <w:link w:val="ListParagraphChar"/>
    <w:rsid w:val="008B5741"/>
    <w:pPr>
      <w:ind w:firstLineChars="200" w:firstLine="420"/>
    </w:pPr>
    <w:rPr>
      <w:szCs w:val="21"/>
      <w:lang/>
    </w:rPr>
  </w:style>
  <w:style w:type="character" w:customStyle="1" w:styleId="3Char">
    <w:name w:val="标题 3 Char"/>
    <w:basedOn w:val="a2"/>
    <w:link w:val="3"/>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uiPriority w:val="99"/>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uiPriority w:val="99"/>
    <w:rsid w:val="00624EAC"/>
    <w:pPr>
      <w:jc w:val="left"/>
    </w:pPr>
    <w:rPr>
      <w:rFonts w:ascii="Calibri" w:hAnsi="Calibri"/>
      <w:szCs w:val="22"/>
    </w:rPr>
  </w:style>
  <w:style w:type="character" w:customStyle="1" w:styleId="Char9">
    <w:name w:val="批注文字 Char"/>
    <w:basedOn w:val="a2"/>
    <w:link w:val="af7"/>
    <w:uiPriority w:val="99"/>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uiPriority w:val="99"/>
    <w:rsid w:val="00624EAC"/>
    <w:rPr>
      <w:b/>
      <w:bCs/>
    </w:rPr>
  </w:style>
  <w:style w:type="character" w:customStyle="1" w:styleId="Chara">
    <w:name w:val="批注主题 Char"/>
    <w:basedOn w:val="Char9"/>
    <w:link w:val="af8"/>
    <w:uiPriority w:val="99"/>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9"/>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2"/>
    <w:rsid w:val="00624EAC"/>
  </w:style>
  <w:style w:type="character" w:customStyle="1" w:styleId="apple-converted-space">
    <w:name w:val="apple-converted-space"/>
    <w:basedOn w:val="a2"/>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2"/>
    <w:link w:val="aff2"/>
    <w:semiHidden/>
    <w:rsid w:val="00624EAC"/>
    <w:rPr>
      <w:rFonts w:ascii="Times New Roman" w:hAnsi="Times New Roman"/>
      <w:kern w:val="2"/>
      <w:sz w:val="21"/>
      <w:szCs w:val="24"/>
      <w:shd w:val="clear" w:color="auto" w:fill="000080"/>
    </w:rPr>
  </w:style>
  <w:style w:type="paragraph" w:styleId="aff3">
    <w:next w:val="aff"/>
    <w:rsid w:val="0084613B"/>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 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2"/>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2"/>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 Char Char2"/>
    <w:rsid w:val="00AB451D"/>
    <w:rPr>
      <w:rFonts w:ascii="Calibri" w:hAnsi="Calibri"/>
      <w:kern w:val="2"/>
      <w:sz w:val="18"/>
      <w:szCs w:val="18"/>
    </w:rPr>
  </w:style>
  <w:style w:type="character" w:customStyle="1" w:styleId="CharChar5">
    <w:name w:val=" Char Char5"/>
    <w:rsid w:val="00AB451D"/>
    <w:rPr>
      <w:rFonts w:eastAsia="宋体"/>
      <w:kern w:val="2"/>
      <w:sz w:val="18"/>
      <w:szCs w:val="18"/>
      <w:lang w:val="en-US" w:eastAsia="zh-CN" w:bidi="ar-SA"/>
    </w:rPr>
  </w:style>
  <w:style w:type="character" w:customStyle="1" w:styleId="CharChar4">
    <w:name w:val=" 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
    <w:name w:val="正文文本 (9)_"/>
    <w:link w:val="90"/>
    <w:rsid w:val="00AB451D"/>
    <w:rPr>
      <w:noProof/>
      <w:shd w:val="clear" w:color="auto" w:fill="FFFFFF"/>
    </w:rPr>
  </w:style>
  <w:style w:type="paragraph" w:customStyle="1" w:styleId="90">
    <w:name w:val="正文文本 (9)"/>
    <w:basedOn w:val="a1"/>
    <w:link w:val="9"/>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1">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0">
    <w:name w:val="目录 (7)_"/>
    <w:link w:val="71"/>
    <w:rsid w:val="00AB451D"/>
    <w:rPr>
      <w:rFonts w:ascii="simsun" w:hAnsi="simsun"/>
      <w:b/>
      <w:bCs/>
      <w:smallCaps/>
      <w:spacing w:val="-10"/>
      <w:sz w:val="23"/>
      <w:szCs w:val="23"/>
      <w:shd w:val="clear" w:color="auto" w:fill="FFFFFF"/>
      <w:lang w:eastAsia="en-US"/>
    </w:rPr>
  </w:style>
  <w:style w:type="paragraph" w:customStyle="1" w:styleId="71">
    <w:name w:val="目录 (7)"/>
    <w:basedOn w:val="a1"/>
    <w:link w:val="70"/>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0">
    <w:name w:val="表格标题 (4)_"/>
    <w:link w:val="41"/>
    <w:rsid w:val="00AB451D"/>
    <w:rPr>
      <w:sz w:val="18"/>
      <w:szCs w:val="18"/>
      <w:shd w:val="clear" w:color="auto" w:fill="FFFFFF"/>
    </w:rPr>
  </w:style>
  <w:style w:type="paragraph" w:customStyle="1" w:styleId="41">
    <w:name w:val="表格标题 (4)1"/>
    <w:basedOn w:val="a1"/>
    <w:link w:val="40"/>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0">
    <w:name w:val="正文文本 (8)_"/>
    <w:link w:val="81"/>
    <w:rsid w:val="00AB451D"/>
    <w:rPr>
      <w:sz w:val="14"/>
      <w:szCs w:val="14"/>
      <w:shd w:val="clear" w:color="auto" w:fill="FFFFFF"/>
    </w:rPr>
  </w:style>
  <w:style w:type="paragraph" w:customStyle="1" w:styleId="81">
    <w:name w:val="正文文本 (8)1"/>
    <w:basedOn w:val="a1"/>
    <w:link w:val="80"/>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0"/>
    <w:rsid w:val="00AB451D"/>
    <w:rPr>
      <w:sz w:val="22"/>
      <w:szCs w:val="22"/>
      <w:shd w:val="clear" w:color="auto" w:fill="FFFFFF"/>
    </w:rPr>
  </w:style>
  <w:style w:type="paragraph" w:customStyle="1" w:styleId="410">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0">
    <w:name w:val="正文文本 (6)_"/>
    <w:link w:val="61"/>
    <w:rsid w:val="00AB451D"/>
    <w:rPr>
      <w:sz w:val="22"/>
      <w:szCs w:val="22"/>
      <w:shd w:val="clear" w:color="auto" w:fill="FFFFFF"/>
    </w:rPr>
  </w:style>
  <w:style w:type="paragraph" w:customStyle="1" w:styleId="61">
    <w:name w:val="正文文本 (6)1"/>
    <w:basedOn w:val="a1"/>
    <w:link w:val="60"/>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2">
    <w:name w:val="正文文本 (7)_"/>
    <w:link w:val="73"/>
    <w:rsid w:val="00AB451D"/>
    <w:rPr>
      <w:noProof/>
      <w:shd w:val="clear" w:color="auto" w:fill="FFFFFF"/>
    </w:rPr>
  </w:style>
  <w:style w:type="paragraph" w:customStyle="1" w:styleId="73">
    <w:name w:val="正文文本 (7)"/>
    <w:basedOn w:val="a1"/>
    <w:link w:val="72"/>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4">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 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0">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11"/>
      </w:numPr>
    </w:pPr>
    <w:rPr>
      <w:szCs w:val="21"/>
    </w:rPr>
  </w:style>
  <w:style w:type="paragraph" w:customStyle="1" w:styleId="CharCharCharCharCharCharCharCharChar0">
    <w:name w:val=" Char Char Char Char Char Char Char Char Char"/>
    <w:basedOn w:val="a1"/>
    <w:rsid w:val="00AB451D"/>
    <w:pPr>
      <w:widowControl/>
      <w:spacing w:line="300" w:lineRule="auto"/>
      <w:ind w:firstLineChars="200" w:firstLine="200"/>
    </w:pPr>
    <w:rPr>
      <w:kern w:val="0"/>
      <w:szCs w:val="20"/>
    </w:rPr>
  </w:style>
  <w:style w:type="paragraph" w:styleId="affd">
    <w:name w:val="No Spacing"/>
    <w:qFormat/>
    <w:rsid w:val="00AB451D"/>
    <w:pPr>
      <w:widowControl w:val="0"/>
      <w:jc w:val="both"/>
    </w:pPr>
    <w:rPr>
      <w:kern w:val="2"/>
      <w:sz w:val="21"/>
      <w:szCs w:val="22"/>
    </w:rPr>
  </w:style>
  <w:style w:type="numbering" w:customStyle="1" w:styleId="1d">
    <w:name w:val="无列表1"/>
    <w:next w:val="a4"/>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ListParagraph">
    <w:name w:val="List Paragraph"/>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NoSpacing">
    <w:name w:val="No Spacing"/>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8.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7.bin"/><Relationship Id="rId324" Type="http://schemas.openxmlformats.org/officeDocument/2006/relationships/oleObject" Target="embeddings/oleObject160.bin"/><Relationship Id="rId366" Type="http://schemas.openxmlformats.org/officeDocument/2006/relationships/image" Target="media/image177.wmf"/><Relationship Id="rId170" Type="http://schemas.openxmlformats.org/officeDocument/2006/relationships/image" Target="media/image82.wmf"/><Relationship Id="rId226" Type="http://schemas.openxmlformats.org/officeDocument/2006/relationships/oleObject" Target="embeddings/oleObject112.bin"/><Relationship Id="rId268" Type="http://schemas.openxmlformats.org/officeDocument/2006/relationships/image" Target="media/image129.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61.wmf"/><Relationship Id="rId335" Type="http://schemas.openxmlformats.org/officeDocument/2006/relationships/image" Target="media/image164.wmf"/><Relationship Id="rId377" Type="http://schemas.openxmlformats.org/officeDocument/2006/relationships/oleObject" Target="embeddings/oleObject189.bin"/><Relationship Id="rId5" Type="http://schemas.openxmlformats.org/officeDocument/2006/relationships/footnotes" Target="footnotes.xml"/><Relationship Id="rId95" Type="http://schemas.openxmlformats.org/officeDocument/2006/relationships/image" Target="media/image44.wmf"/><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oleObject" Target="embeddings/oleObject106.bin"/><Relationship Id="rId237" Type="http://schemas.openxmlformats.org/officeDocument/2006/relationships/image" Target="media/image114.wmf"/><Relationship Id="rId402" Type="http://schemas.openxmlformats.org/officeDocument/2006/relationships/image" Target="media/image195.wmf"/><Relationship Id="rId258" Type="http://schemas.openxmlformats.org/officeDocument/2006/relationships/oleObject" Target="embeddings/oleObject128.bin"/><Relationship Id="rId279" Type="http://schemas.openxmlformats.org/officeDocument/2006/relationships/image" Target="media/image135.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image" Target="media/image66.wmf"/><Relationship Id="rId290" Type="http://schemas.openxmlformats.org/officeDocument/2006/relationships/oleObject" Target="embeddings/oleObject144.bin"/><Relationship Id="rId304" Type="http://schemas.openxmlformats.org/officeDocument/2006/relationships/image" Target="media/image148.wmf"/><Relationship Id="rId325" Type="http://schemas.openxmlformats.org/officeDocument/2006/relationships/image" Target="media/image159.wmf"/><Relationship Id="rId346" Type="http://schemas.openxmlformats.org/officeDocument/2006/relationships/oleObject" Target="embeddings/oleObject172.bin"/><Relationship Id="rId367" Type="http://schemas.openxmlformats.org/officeDocument/2006/relationships/oleObject" Target="embeddings/oleObject184.bin"/><Relationship Id="rId388" Type="http://schemas.openxmlformats.org/officeDocument/2006/relationships/image" Target="media/image188.wmf"/><Relationship Id="rId85" Type="http://schemas.openxmlformats.org/officeDocument/2006/relationships/oleObject" Target="embeddings/oleObject40.bin"/><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image" Target="media/image109.wmf"/><Relationship Id="rId413" Type="http://schemas.openxmlformats.org/officeDocument/2006/relationships/theme" Target="theme/theme1.xml"/><Relationship Id="rId248" Type="http://schemas.openxmlformats.org/officeDocument/2006/relationships/oleObject" Target="embeddings/oleObject123.bin"/><Relationship Id="rId269" Type="http://schemas.openxmlformats.org/officeDocument/2006/relationships/oleObject" Target="embeddings/oleObject134.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62.bin"/><Relationship Id="rId280" Type="http://schemas.openxmlformats.org/officeDocument/2006/relationships/oleObject" Target="embeddings/oleObject139.bin"/><Relationship Id="rId315" Type="http://schemas.openxmlformats.org/officeDocument/2006/relationships/image" Target="media/image154.wmf"/><Relationship Id="rId336" Type="http://schemas.openxmlformats.org/officeDocument/2006/relationships/oleObject" Target="embeddings/oleObject166.bin"/><Relationship Id="rId357" Type="http://schemas.openxmlformats.org/officeDocument/2006/relationships/oleObject" Target="embeddings/oleObject178.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image" Target="media/image105.wmf"/><Relationship Id="rId378" Type="http://schemas.openxmlformats.org/officeDocument/2006/relationships/image" Target="media/image183.wmf"/><Relationship Id="rId399" Type="http://schemas.openxmlformats.org/officeDocument/2006/relationships/oleObject" Target="embeddings/oleObject200.bin"/><Relationship Id="rId403" Type="http://schemas.openxmlformats.org/officeDocument/2006/relationships/oleObject" Target="embeddings/oleObject202.bin"/><Relationship Id="rId6" Type="http://schemas.openxmlformats.org/officeDocument/2006/relationships/endnotes" Target="endnotes.xml"/><Relationship Id="rId238" Type="http://schemas.openxmlformats.org/officeDocument/2006/relationships/oleObject" Target="embeddings/oleObject118.bin"/><Relationship Id="rId259" Type="http://schemas.openxmlformats.org/officeDocument/2006/relationships/oleObject" Target="embeddings/oleObject129.bin"/><Relationship Id="rId23" Type="http://schemas.openxmlformats.org/officeDocument/2006/relationships/image" Target="media/image9.wmf"/><Relationship Id="rId119" Type="http://schemas.openxmlformats.org/officeDocument/2006/relationships/oleObject" Target="embeddings/oleObject57.bin"/><Relationship Id="rId270" Type="http://schemas.openxmlformats.org/officeDocument/2006/relationships/image" Target="media/image130.wmf"/><Relationship Id="rId291" Type="http://schemas.openxmlformats.org/officeDocument/2006/relationships/image" Target="media/image141.wmf"/><Relationship Id="rId305" Type="http://schemas.openxmlformats.org/officeDocument/2006/relationships/oleObject" Target="embeddings/oleObject151.bin"/><Relationship Id="rId326" Type="http://schemas.openxmlformats.org/officeDocument/2006/relationships/oleObject" Target="embeddings/oleObject161.bin"/><Relationship Id="rId347" Type="http://schemas.openxmlformats.org/officeDocument/2006/relationships/image" Target="media/image169.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oleObject" Target="embeddings/oleObject63.bin"/><Relationship Id="rId151" Type="http://schemas.openxmlformats.org/officeDocument/2006/relationships/oleObject" Target="embeddings/oleObject73.bin"/><Relationship Id="rId368" Type="http://schemas.openxmlformats.org/officeDocument/2006/relationships/image" Target="media/image178.wmf"/><Relationship Id="rId389" Type="http://schemas.openxmlformats.org/officeDocument/2006/relationships/oleObject" Target="embeddings/oleObject195.bin"/><Relationship Id="rId172" Type="http://schemas.openxmlformats.org/officeDocument/2006/relationships/image" Target="media/image83.wmf"/><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oleObject" Target="embeddings/oleObject113.bin"/><Relationship Id="rId249" Type="http://schemas.openxmlformats.org/officeDocument/2006/relationships/image" Target="media/image120.wmf"/><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image" Target="media/image125.wmf"/><Relationship Id="rId281" Type="http://schemas.openxmlformats.org/officeDocument/2006/relationships/image" Target="media/image136.wmf"/><Relationship Id="rId316" Type="http://schemas.openxmlformats.org/officeDocument/2006/relationships/oleObject" Target="embeddings/oleObject156.bin"/><Relationship Id="rId337" Type="http://schemas.openxmlformats.org/officeDocument/2006/relationships/image" Target="media/image165.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5.wmf"/><Relationship Id="rId120" Type="http://schemas.openxmlformats.org/officeDocument/2006/relationships/image" Target="media/image57.wmf"/><Relationship Id="rId141" Type="http://schemas.openxmlformats.org/officeDocument/2006/relationships/image" Target="media/image67.wmf"/><Relationship Id="rId358" Type="http://schemas.openxmlformats.org/officeDocument/2006/relationships/image" Target="media/image174.wmf"/><Relationship Id="rId379" Type="http://schemas.openxmlformats.org/officeDocument/2006/relationships/oleObject" Target="embeddings/oleObject190.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oleObject" Target="embeddings/oleObject107.bin"/><Relationship Id="rId239" Type="http://schemas.openxmlformats.org/officeDocument/2006/relationships/image" Target="media/image115.wmf"/><Relationship Id="rId390" Type="http://schemas.openxmlformats.org/officeDocument/2006/relationships/image" Target="media/image189.wmf"/><Relationship Id="rId404" Type="http://schemas.openxmlformats.org/officeDocument/2006/relationships/image" Target="media/image196.wmf"/><Relationship Id="rId250" Type="http://schemas.openxmlformats.org/officeDocument/2006/relationships/oleObject" Target="embeddings/oleObject124.bin"/><Relationship Id="rId271" Type="http://schemas.openxmlformats.org/officeDocument/2006/relationships/oleObject" Target="embeddings/oleObject135.bin"/><Relationship Id="rId292" Type="http://schemas.openxmlformats.org/officeDocument/2006/relationships/oleObject" Target="embeddings/oleObject145.bin"/><Relationship Id="rId306" Type="http://schemas.openxmlformats.org/officeDocument/2006/relationships/image" Target="media/image149.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image" Target="media/image52.wmf"/><Relationship Id="rId131" Type="http://schemas.openxmlformats.org/officeDocument/2006/relationships/image" Target="media/image62.wmf"/><Relationship Id="rId327" Type="http://schemas.openxmlformats.org/officeDocument/2006/relationships/image" Target="media/image160.wmf"/><Relationship Id="rId348" Type="http://schemas.openxmlformats.org/officeDocument/2006/relationships/oleObject" Target="embeddings/oleObject173.bin"/><Relationship Id="rId369" Type="http://schemas.openxmlformats.org/officeDocument/2006/relationships/oleObject" Target="embeddings/oleObject185.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image" Target="media/image110.wmf"/><Relationship Id="rId380" Type="http://schemas.openxmlformats.org/officeDocument/2006/relationships/image" Target="media/image184.wmf"/><Relationship Id="rId240" Type="http://schemas.openxmlformats.org/officeDocument/2006/relationships/oleObject" Target="embeddings/oleObject119.bin"/><Relationship Id="rId261" Type="http://schemas.openxmlformats.org/officeDocument/2006/relationships/oleObject" Target="embeddings/oleObject130.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oleObject" Target="embeddings/oleObject140.bin"/><Relationship Id="rId317" Type="http://schemas.openxmlformats.org/officeDocument/2006/relationships/image" Target="media/image155.wmf"/><Relationship Id="rId338" Type="http://schemas.openxmlformats.org/officeDocument/2006/relationships/oleObject" Target="embeddings/oleObject167.bin"/><Relationship Id="rId359" Type="http://schemas.openxmlformats.org/officeDocument/2006/relationships/oleObject" Target="embeddings/oleObject179.bin"/><Relationship Id="rId8" Type="http://schemas.openxmlformats.org/officeDocument/2006/relationships/oleObject" Target="embeddings/oleObject1.bin"/><Relationship Id="rId98" Type="http://schemas.openxmlformats.org/officeDocument/2006/relationships/oleObject" Target="embeddings/oleObject47.bin"/><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oleObject" Target="embeddings/oleObject79.bin"/><Relationship Id="rId184" Type="http://schemas.openxmlformats.org/officeDocument/2006/relationships/oleObject" Target="embeddings/oleObject90.bin"/><Relationship Id="rId219" Type="http://schemas.openxmlformats.org/officeDocument/2006/relationships/image" Target="media/image106.wmf"/><Relationship Id="rId370" Type="http://schemas.openxmlformats.org/officeDocument/2006/relationships/image" Target="media/image179.wmf"/><Relationship Id="rId391" Type="http://schemas.openxmlformats.org/officeDocument/2006/relationships/oleObject" Target="embeddings/oleObject196.bin"/><Relationship Id="rId405" Type="http://schemas.openxmlformats.org/officeDocument/2006/relationships/oleObject" Target="embeddings/oleObject203.bin"/><Relationship Id="rId230" Type="http://schemas.openxmlformats.org/officeDocument/2006/relationships/oleObject" Target="embeddings/oleObject114.bin"/><Relationship Id="rId251" Type="http://schemas.openxmlformats.org/officeDocument/2006/relationships/image" Target="media/image121.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31.wmf"/><Relationship Id="rId293" Type="http://schemas.openxmlformats.org/officeDocument/2006/relationships/image" Target="media/image142.wmf"/><Relationship Id="rId307" Type="http://schemas.openxmlformats.org/officeDocument/2006/relationships/oleObject" Target="embeddings/oleObject152.bin"/><Relationship Id="rId328" Type="http://schemas.openxmlformats.org/officeDocument/2006/relationships/oleObject" Target="embeddings/oleObject162.bin"/><Relationship Id="rId349" Type="http://schemas.openxmlformats.org/officeDocument/2006/relationships/image" Target="media/image170.wmf"/><Relationship Id="rId88" Type="http://schemas.openxmlformats.org/officeDocument/2006/relationships/image" Target="media/image41.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4.bin"/><Relationship Id="rId174" Type="http://schemas.openxmlformats.org/officeDocument/2006/relationships/image" Target="media/image84.wmf"/><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image" Target="media/image175.wmf"/><Relationship Id="rId381" Type="http://schemas.openxmlformats.org/officeDocument/2006/relationships/oleObject" Target="embeddings/oleObject191.bin"/><Relationship Id="rId220" Type="http://schemas.openxmlformats.org/officeDocument/2006/relationships/oleObject" Target="embeddings/oleObject108.bin"/><Relationship Id="rId241" Type="http://schemas.openxmlformats.org/officeDocument/2006/relationships/image" Target="media/image116.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26.wmf"/><Relationship Id="rId283" Type="http://schemas.openxmlformats.org/officeDocument/2006/relationships/image" Target="media/image137.wmf"/><Relationship Id="rId318" Type="http://schemas.openxmlformats.org/officeDocument/2006/relationships/oleObject" Target="embeddings/oleObject157.bin"/><Relationship Id="rId339" Type="http://schemas.openxmlformats.org/officeDocument/2006/relationships/image" Target="media/image166.wmf"/><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emf"/><Relationship Id="rId122" Type="http://schemas.openxmlformats.org/officeDocument/2006/relationships/image" Target="media/image58.wmf"/><Relationship Id="rId143" Type="http://schemas.openxmlformats.org/officeDocument/2006/relationships/image" Target="media/image68.wmf"/><Relationship Id="rId164" Type="http://schemas.openxmlformats.org/officeDocument/2006/relationships/image" Target="media/image79.wmf"/><Relationship Id="rId185" Type="http://schemas.openxmlformats.org/officeDocument/2006/relationships/image" Target="media/image89.wmf"/><Relationship Id="rId350" Type="http://schemas.openxmlformats.org/officeDocument/2006/relationships/oleObject" Target="embeddings/oleObject174.bin"/><Relationship Id="rId371" Type="http://schemas.openxmlformats.org/officeDocument/2006/relationships/oleObject" Target="embeddings/oleObject186.bin"/><Relationship Id="rId406" Type="http://schemas.openxmlformats.org/officeDocument/2006/relationships/image" Target="media/image197.wmf"/><Relationship Id="rId9" Type="http://schemas.openxmlformats.org/officeDocument/2006/relationships/image" Target="media/image2.wmf"/><Relationship Id="rId210" Type="http://schemas.openxmlformats.org/officeDocument/2006/relationships/oleObject" Target="embeddings/oleObject103.bin"/><Relationship Id="rId392" Type="http://schemas.openxmlformats.org/officeDocument/2006/relationships/image" Target="media/image190.wmf"/><Relationship Id="rId26" Type="http://schemas.openxmlformats.org/officeDocument/2006/relationships/oleObject" Target="embeddings/oleObject10.bin"/><Relationship Id="rId231" Type="http://schemas.openxmlformats.org/officeDocument/2006/relationships/image" Target="media/image111.wmf"/><Relationship Id="rId252" Type="http://schemas.openxmlformats.org/officeDocument/2006/relationships/oleObject" Target="embeddings/oleObject125.bin"/><Relationship Id="rId273" Type="http://schemas.openxmlformats.org/officeDocument/2006/relationships/oleObject" Target="embeddings/oleObject136.bin"/><Relationship Id="rId294" Type="http://schemas.openxmlformats.org/officeDocument/2006/relationships/oleObject" Target="embeddings/oleObject146.bin"/><Relationship Id="rId308" Type="http://schemas.openxmlformats.org/officeDocument/2006/relationships/image" Target="media/image150.wmf"/><Relationship Id="rId329" Type="http://schemas.openxmlformats.org/officeDocument/2006/relationships/image" Target="media/image161.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image" Target="media/image53.wmf"/><Relationship Id="rId133" Type="http://schemas.openxmlformats.org/officeDocument/2006/relationships/image" Target="media/image63.wmf"/><Relationship Id="rId154" Type="http://schemas.openxmlformats.org/officeDocument/2006/relationships/image" Target="media/image74.wmf"/><Relationship Id="rId175" Type="http://schemas.openxmlformats.org/officeDocument/2006/relationships/oleObject" Target="embeddings/oleObject85.bin"/><Relationship Id="rId340" Type="http://schemas.openxmlformats.org/officeDocument/2006/relationships/oleObject" Target="embeddings/oleObject168.bin"/><Relationship Id="rId361" Type="http://schemas.openxmlformats.org/officeDocument/2006/relationships/oleObject" Target="embeddings/oleObject180.bin"/><Relationship Id="rId196" Type="http://schemas.openxmlformats.org/officeDocument/2006/relationships/oleObject" Target="embeddings/oleObject96.bin"/><Relationship Id="rId200" Type="http://schemas.openxmlformats.org/officeDocument/2006/relationships/oleObject" Target="embeddings/oleObject98.bin"/><Relationship Id="rId382" Type="http://schemas.openxmlformats.org/officeDocument/2006/relationships/image" Target="media/image185.wmf"/><Relationship Id="rId16" Type="http://schemas.openxmlformats.org/officeDocument/2006/relationships/oleObject" Target="embeddings/oleObject5.bin"/><Relationship Id="rId221" Type="http://schemas.openxmlformats.org/officeDocument/2006/relationships/oleObject" Target="embeddings/oleObject109.bin"/><Relationship Id="rId242" Type="http://schemas.openxmlformats.org/officeDocument/2006/relationships/oleObject" Target="embeddings/oleObject120.bin"/><Relationship Id="rId263" Type="http://schemas.openxmlformats.org/officeDocument/2006/relationships/oleObject" Target="embeddings/oleObject131.bin"/><Relationship Id="rId284" Type="http://schemas.openxmlformats.org/officeDocument/2006/relationships/oleObject" Target="embeddings/oleObject141.bin"/><Relationship Id="rId319" Type="http://schemas.openxmlformats.org/officeDocument/2006/relationships/image" Target="media/image156.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oleObject" Target="embeddings/oleObject70.bin"/><Relationship Id="rId330" Type="http://schemas.openxmlformats.org/officeDocument/2006/relationships/oleObject" Target="embeddings/oleObject163.bin"/><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oleObject" Target="embeddings/oleObject91.bin"/><Relationship Id="rId351" Type="http://schemas.openxmlformats.org/officeDocument/2006/relationships/image" Target="media/image171.wmf"/><Relationship Id="rId372" Type="http://schemas.openxmlformats.org/officeDocument/2006/relationships/image" Target="media/image180.wmf"/><Relationship Id="rId393" Type="http://schemas.openxmlformats.org/officeDocument/2006/relationships/oleObject" Target="embeddings/oleObject197.bin"/><Relationship Id="rId407" Type="http://schemas.openxmlformats.org/officeDocument/2006/relationships/oleObject" Target="embeddings/oleObject204.bin"/><Relationship Id="rId211" Type="http://schemas.openxmlformats.org/officeDocument/2006/relationships/image" Target="media/image102.wmf"/><Relationship Id="rId232" Type="http://schemas.openxmlformats.org/officeDocument/2006/relationships/oleObject" Target="embeddings/oleObject115.bin"/><Relationship Id="rId253" Type="http://schemas.openxmlformats.org/officeDocument/2006/relationships/image" Target="media/image122.wmf"/><Relationship Id="rId274" Type="http://schemas.openxmlformats.org/officeDocument/2006/relationships/image" Target="media/image132.wmf"/><Relationship Id="rId295" Type="http://schemas.openxmlformats.org/officeDocument/2006/relationships/image" Target="media/image143.emf"/><Relationship Id="rId309" Type="http://schemas.openxmlformats.org/officeDocument/2006/relationships/oleObject" Target="embeddings/oleObject153.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oleObject" Target="embeddings/oleObject65.bin"/><Relationship Id="rId320" Type="http://schemas.openxmlformats.org/officeDocument/2006/relationships/oleObject" Target="embeddings/oleObject158.bin"/><Relationship Id="rId80" Type="http://schemas.openxmlformats.org/officeDocument/2006/relationships/image" Target="media/image37.wmf"/><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image" Target="media/image95.wmf"/><Relationship Id="rId341" Type="http://schemas.openxmlformats.org/officeDocument/2006/relationships/image" Target="media/image167.wmf"/><Relationship Id="rId362" Type="http://schemas.openxmlformats.org/officeDocument/2006/relationships/image" Target="media/image176.wmf"/><Relationship Id="rId383" Type="http://schemas.openxmlformats.org/officeDocument/2006/relationships/oleObject" Target="embeddings/oleObject192.bin"/><Relationship Id="rId201" Type="http://schemas.openxmlformats.org/officeDocument/2006/relationships/image" Target="media/image97.wmf"/><Relationship Id="rId222" Type="http://schemas.openxmlformats.org/officeDocument/2006/relationships/image" Target="media/image107.wmf"/><Relationship Id="rId243" Type="http://schemas.openxmlformats.org/officeDocument/2006/relationships/image" Target="media/image117.wmf"/><Relationship Id="rId264" Type="http://schemas.openxmlformats.org/officeDocument/2006/relationships/image" Target="media/image127.wmf"/><Relationship Id="rId285" Type="http://schemas.openxmlformats.org/officeDocument/2006/relationships/image" Target="media/image138.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image" Target="media/image59.wmf"/><Relationship Id="rId310" Type="http://schemas.openxmlformats.org/officeDocument/2006/relationships/image" Target="media/image151.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image" Target="media/image69.emf"/><Relationship Id="rId166" Type="http://schemas.openxmlformats.org/officeDocument/2006/relationships/image" Target="media/image80.wmf"/><Relationship Id="rId187" Type="http://schemas.openxmlformats.org/officeDocument/2006/relationships/image" Target="media/image90.wmf"/><Relationship Id="rId331" Type="http://schemas.openxmlformats.org/officeDocument/2006/relationships/image" Target="media/image162.wmf"/><Relationship Id="rId352" Type="http://schemas.openxmlformats.org/officeDocument/2006/relationships/oleObject" Target="embeddings/oleObject175.bin"/><Relationship Id="rId373" Type="http://schemas.openxmlformats.org/officeDocument/2006/relationships/oleObject" Target="embeddings/oleObject187.bin"/><Relationship Id="rId394" Type="http://schemas.openxmlformats.org/officeDocument/2006/relationships/image" Target="media/image191.wmf"/><Relationship Id="rId408" Type="http://schemas.openxmlformats.org/officeDocument/2006/relationships/header" Target="header1.xml"/><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2.wmf"/><Relationship Id="rId254" Type="http://schemas.openxmlformats.org/officeDocument/2006/relationships/oleObject" Target="embeddings/oleObject126.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oleObject" Target="embeddings/oleObject137.bin"/><Relationship Id="rId296" Type="http://schemas.openxmlformats.org/officeDocument/2006/relationships/image" Target="media/image144.wmf"/><Relationship Id="rId300" Type="http://schemas.openxmlformats.org/officeDocument/2006/relationships/image" Target="media/image146.wmf"/><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image" Target="media/image64.wmf"/><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oleObject" Target="embeddings/oleObject97.bin"/><Relationship Id="rId321" Type="http://schemas.openxmlformats.org/officeDocument/2006/relationships/image" Target="media/image157.wmf"/><Relationship Id="rId342" Type="http://schemas.openxmlformats.org/officeDocument/2006/relationships/oleObject" Target="embeddings/oleObject169.bin"/><Relationship Id="rId363" Type="http://schemas.openxmlformats.org/officeDocument/2006/relationships/oleObject" Target="embeddings/oleObject181.bin"/><Relationship Id="rId384" Type="http://schemas.openxmlformats.org/officeDocument/2006/relationships/image" Target="media/image186.wmf"/><Relationship Id="rId202" Type="http://schemas.openxmlformats.org/officeDocument/2006/relationships/oleObject" Target="embeddings/oleObject99.bin"/><Relationship Id="rId223" Type="http://schemas.openxmlformats.org/officeDocument/2006/relationships/oleObject" Target="embeddings/oleObject110.bin"/><Relationship Id="rId244" Type="http://schemas.openxmlformats.org/officeDocument/2006/relationships/oleObject" Target="embeddings/oleObject12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32.bin"/><Relationship Id="rId286" Type="http://schemas.openxmlformats.org/officeDocument/2006/relationships/oleObject" Target="embeddings/oleObject142.bin"/><Relationship Id="rId50" Type="http://schemas.openxmlformats.org/officeDocument/2006/relationships/oleObject" Target="embeddings/oleObject22.bin"/><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oleObject" Target="embeddings/oleObject92.bin"/><Relationship Id="rId311" Type="http://schemas.openxmlformats.org/officeDocument/2006/relationships/oleObject" Target="embeddings/oleObject154.bin"/><Relationship Id="rId332" Type="http://schemas.openxmlformats.org/officeDocument/2006/relationships/oleObject" Target="embeddings/oleObject164.bin"/><Relationship Id="rId353" Type="http://schemas.openxmlformats.org/officeDocument/2006/relationships/image" Target="media/image172.wmf"/><Relationship Id="rId374" Type="http://schemas.openxmlformats.org/officeDocument/2006/relationships/image" Target="media/image181.wmf"/><Relationship Id="rId395" Type="http://schemas.openxmlformats.org/officeDocument/2006/relationships/oleObject" Target="embeddings/oleObject198.bin"/><Relationship Id="rId409" Type="http://schemas.openxmlformats.org/officeDocument/2006/relationships/header" Target="header2.xml"/><Relationship Id="rId71" Type="http://schemas.openxmlformats.org/officeDocument/2006/relationships/image" Target="media/image33.wmf"/><Relationship Id="rId92" Type="http://schemas.openxmlformats.org/officeDocument/2006/relationships/image" Target="media/image43.wmf"/><Relationship Id="rId213" Type="http://schemas.openxmlformats.org/officeDocument/2006/relationships/image" Target="media/image103.wmf"/><Relationship Id="rId234"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3.wmf"/><Relationship Id="rId276" Type="http://schemas.openxmlformats.org/officeDocument/2006/relationships/image" Target="media/image133.wmf"/><Relationship Id="rId297" Type="http://schemas.openxmlformats.org/officeDocument/2006/relationships/oleObject" Target="embeddings/oleObject147.bin"/><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oleObject" Target="embeddings/oleObject66.bin"/><Relationship Id="rId157" Type="http://schemas.openxmlformats.org/officeDocument/2006/relationships/oleObject" Target="embeddings/oleObject76.bin"/><Relationship Id="rId178" Type="http://schemas.openxmlformats.org/officeDocument/2006/relationships/image" Target="media/image86.wmf"/><Relationship Id="rId301" Type="http://schemas.openxmlformats.org/officeDocument/2006/relationships/oleObject" Target="embeddings/oleObject149.bin"/><Relationship Id="rId322" Type="http://schemas.openxmlformats.org/officeDocument/2006/relationships/oleObject" Target="embeddings/oleObject159.bin"/><Relationship Id="rId343" Type="http://schemas.openxmlformats.org/officeDocument/2006/relationships/oleObject" Target="embeddings/oleObject170.bin"/><Relationship Id="rId364" Type="http://schemas.openxmlformats.org/officeDocument/2006/relationships/oleObject" Target="embeddings/oleObject182.bin"/><Relationship Id="rId61" Type="http://schemas.openxmlformats.org/officeDocument/2006/relationships/image" Target="media/image28.wmf"/><Relationship Id="rId82" Type="http://schemas.openxmlformats.org/officeDocument/2006/relationships/image" Target="media/image38.wmf"/><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oleObject" Target="embeddings/oleObject193.bin"/><Relationship Id="rId19" Type="http://schemas.openxmlformats.org/officeDocument/2006/relationships/image" Target="media/image7.wmf"/><Relationship Id="rId224" Type="http://schemas.openxmlformats.org/officeDocument/2006/relationships/oleObject" Target="embeddings/oleObject111.bin"/><Relationship Id="rId245" Type="http://schemas.openxmlformats.org/officeDocument/2006/relationships/image" Target="media/image118.wmf"/><Relationship Id="rId266" Type="http://schemas.openxmlformats.org/officeDocument/2006/relationships/image" Target="media/image128.wmf"/><Relationship Id="rId287" Type="http://schemas.openxmlformats.org/officeDocument/2006/relationships/image" Target="media/image139.wmf"/><Relationship Id="rId410" Type="http://schemas.openxmlformats.org/officeDocument/2006/relationships/footer" Target="footer1.xml"/><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312" Type="http://schemas.openxmlformats.org/officeDocument/2006/relationships/image" Target="media/image152.wmf"/><Relationship Id="rId333" Type="http://schemas.openxmlformats.org/officeDocument/2006/relationships/image" Target="media/image163.wmf"/><Relationship Id="rId354" Type="http://schemas.openxmlformats.org/officeDocument/2006/relationships/oleObject" Target="embeddings/oleObject176.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189" Type="http://schemas.openxmlformats.org/officeDocument/2006/relationships/image" Target="media/image91.wmf"/><Relationship Id="rId375" Type="http://schemas.openxmlformats.org/officeDocument/2006/relationships/oleObject" Target="embeddings/oleObject188.bin"/><Relationship Id="rId396" Type="http://schemas.openxmlformats.org/officeDocument/2006/relationships/image" Target="media/image192.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oleObject" Target="embeddings/oleObject127.bin"/><Relationship Id="rId277" Type="http://schemas.openxmlformats.org/officeDocument/2006/relationships/oleObject" Target="embeddings/oleObject138.bin"/><Relationship Id="rId298" Type="http://schemas.openxmlformats.org/officeDocument/2006/relationships/image" Target="media/image145.wmf"/><Relationship Id="rId400" Type="http://schemas.openxmlformats.org/officeDocument/2006/relationships/image" Target="media/image194.wmf"/><Relationship Id="rId116" Type="http://schemas.openxmlformats.org/officeDocument/2006/relationships/image" Target="media/image55.wmf"/><Relationship Id="rId137" Type="http://schemas.openxmlformats.org/officeDocument/2006/relationships/image" Target="media/image65.wmf"/><Relationship Id="rId158" Type="http://schemas.openxmlformats.org/officeDocument/2006/relationships/image" Target="media/image76.wmf"/><Relationship Id="rId302" Type="http://schemas.openxmlformats.org/officeDocument/2006/relationships/image" Target="media/image147.wmf"/><Relationship Id="rId323" Type="http://schemas.openxmlformats.org/officeDocument/2006/relationships/image" Target="media/image158.wmf"/><Relationship Id="rId344" Type="http://schemas.openxmlformats.org/officeDocument/2006/relationships/oleObject" Target="embeddings/oleObject171.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oleObject" Target="embeddings/oleObject183.bin"/><Relationship Id="rId386" Type="http://schemas.openxmlformats.org/officeDocument/2006/relationships/image" Target="media/image187.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08.wmf"/><Relationship Id="rId246" Type="http://schemas.openxmlformats.org/officeDocument/2006/relationships/oleObject" Target="embeddings/oleObject122.bin"/><Relationship Id="rId267" Type="http://schemas.openxmlformats.org/officeDocument/2006/relationships/oleObject" Target="embeddings/oleObject133.bin"/><Relationship Id="rId288" Type="http://schemas.openxmlformats.org/officeDocument/2006/relationships/oleObject" Target="embeddings/oleObject143.bin"/><Relationship Id="rId411" Type="http://schemas.openxmlformats.org/officeDocument/2006/relationships/header" Target="header3.xml"/><Relationship Id="rId106" Type="http://schemas.openxmlformats.org/officeDocument/2006/relationships/image" Target="media/image50.wmf"/><Relationship Id="rId127" Type="http://schemas.openxmlformats.org/officeDocument/2006/relationships/oleObject" Target="embeddings/oleObject61.bin"/><Relationship Id="rId313" Type="http://schemas.openxmlformats.org/officeDocument/2006/relationships/oleObject" Target="embeddings/oleObject155.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5.bin"/><Relationship Id="rId148" Type="http://schemas.openxmlformats.org/officeDocument/2006/relationships/image" Target="media/image71.wmf"/><Relationship Id="rId169" Type="http://schemas.openxmlformats.org/officeDocument/2006/relationships/oleObject" Target="embeddings/oleObject82.bin"/><Relationship Id="rId334" Type="http://schemas.openxmlformats.org/officeDocument/2006/relationships/oleObject" Target="embeddings/oleObject165.bin"/><Relationship Id="rId355" Type="http://schemas.openxmlformats.org/officeDocument/2006/relationships/image" Target="media/image173.wmf"/><Relationship Id="rId376" Type="http://schemas.openxmlformats.org/officeDocument/2006/relationships/image" Target="media/image182.wmf"/><Relationship Id="rId397" Type="http://schemas.openxmlformats.org/officeDocument/2006/relationships/oleObject" Target="embeddings/oleObject199.bin"/><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image" Target="media/image104.wmf"/><Relationship Id="rId236" Type="http://schemas.openxmlformats.org/officeDocument/2006/relationships/oleObject" Target="embeddings/oleObject117.bin"/><Relationship Id="rId257" Type="http://schemas.openxmlformats.org/officeDocument/2006/relationships/image" Target="media/image124.wmf"/><Relationship Id="rId278" Type="http://schemas.openxmlformats.org/officeDocument/2006/relationships/image" Target="media/image134.emf"/><Relationship Id="rId401" Type="http://schemas.openxmlformats.org/officeDocument/2006/relationships/oleObject" Target="embeddings/oleObject201.bin"/><Relationship Id="rId303" Type="http://schemas.openxmlformats.org/officeDocument/2006/relationships/oleObject" Target="embeddings/oleObject150.bin"/><Relationship Id="rId42" Type="http://schemas.openxmlformats.org/officeDocument/2006/relationships/oleObject" Target="embeddings/oleObject18.bin"/><Relationship Id="rId84" Type="http://schemas.openxmlformats.org/officeDocument/2006/relationships/image" Target="media/image39.wmf"/><Relationship Id="rId138" Type="http://schemas.openxmlformats.org/officeDocument/2006/relationships/oleObject" Target="embeddings/oleObject67.bin"/><Relationship Id="rId345" Type="http://schemas.openxmlformats.org/officeDocument/2006/relationships/image" Target="media/image168.wmf"/><Relationship Id="rId387" Type="http://schemas.openxmlformats.org/officeDocument/2006/relationships/oleObject" Target="embeddings/oleObject194.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19.wmf"/><Relationship Id="rId412" Type="http://schemas.openxmlformats.org/officeDocument/2006/relationships/fontTable" Target="fontTable.xml"/><Relationship Id="rId107" Type="http://schemas.openxmlformats.org/officeDocument/2006/relationships/oleObject" Target="embeddings/oleObject51.bin"/><Relationship Id="rId289" Type="http://schemas.openxmlformats.org/officeDocument/2006/relationships/image" Target="media/image140.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2.bin"/><Relationship Id="rId314" Type="http://schemas.openxmlformats.org/officeDocument/2006/relationships/image" Target="media/image153.emf"/><Relationship Id="rId356" Type="http://schemas.openxmlformats.org/officeDocument/2006/relationships/oleObject" Target="embeddings/oleObject177.bin"/><Relationship Id="rId398" Type="http://schemas.openxmlformats.org/officeDocument/2006/relationships/image" Target="media/image193.wmf"/></Relationships>
</file>

<file path=word/_rels/header1.xml.rels><?xml version="1.0" encoding="UTF-8" standalone="yes"?>
<Relationships xmlns="http://schemas.openxmlformats.org/package/2006/relationships"><Relationship Id="rId1" Type="http://schemas.openxmlformats.org/officeDocument/2006/relationships/image" Target="media/image198.jpeg"/></Relationships>
</file>

<file path=word/_rels/header2.xml.rels><?xml version="1.0" encoding="UTF-8" standalone="yes"?>
<Relationships xmlns="http://schemas.openxmlformats.org/package/2006/relationships"><Relationship Id="rId2" Type="http://schemas.openxmlformats.org/officeDocument/2006/relationships/image" Target="media/image199.jpeg"/><Relationship Id="rId1" Type="http://schemas.openxmlformats.org/officeDocument/2006/relationships/image" Target="media/image198.jpeg"/></Relationships>
</file>

<file path=word/_rels/header3.xml.rels><?xml version="1.0" encoding="UTF-8" standalone="yes"?>
<Relationships xmlns="http://schemas.openxmlformats.org/package/2006/relationships"><Relationship Id="rId1" Type="http://schemas.openxmlformats.org/officeDocument/2006/relationships/image" Target="media/image19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997</Words>
  <Characters>5686</Characters>
  <Application>Microsoft Office Word</Application>
  <DocSecurity>0</DocSecurity>
  <Lines>47</Lines>
  <Paragraphs>13</Paragraphs>
  <ScaleCrop>false</ScaleCrop>
  <Company>Lenovo (Beijing) Limited</Company>
  <LinksUpToDate>false</LinksUpToDate>
  <CharactersWithSpaces>6670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2014-05-08T10:33:00Z</dcterms:created>
  <dcterms:modified xsi:type="dcterms:W3CDTF">2014-05-08T10:33:00Z</dcterms:modified>
</cp:coreProperties>
</file>