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95" w:rsidRPr="00763073" w:rsidRDefault="005E4095" w:rsidP="005E4095">
      <w:pPr>
        <w:spacing w:line="288" w:lineRule="auto"/>
        <w:ind w:leftChars="403" w:left="846" w:firstLine="3"/>
        <w:jc w:val="center"/>
        <w:textAlignment w:val="center"/>
        <w:rPr>
          <w:rFonts w:ascii="宋体" w:hAnsi="宋体"/>
          <w:b/>
          <w:sz w:val="28"/>
          <w:szCs w:val="28"/>
        </w:rPr>
      </w:pPr>
      <w:r w:rsidRPr="00763073">
        <w:rPr>
          <w:rFonts w:ascii="宋体" w:hAnsi="宋体"/>
          <w:b/>
          <w:bCs/>
          <w:sz w:val="28"/>
          <w:szCs w:val="28"/>
        </w:rPr>
        <w:t>2014年北京顺义中考一模</w:t>
      </w:r>
      <w:r w:rsidRPr="00763073">
        <w:rPr>
          <w:rFonts w:ascii="宋体" w:hAnsi="宋体"/>
          <w:b/>
          <w:sz w:val="28"/>
          <w:szCs w:val="28"/>
        </w:rPr>
        <w:t>数学试卷部分解析</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一、选择题</w:t>
      </w: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hint="eastAsia"/>
          <w:szCs w:val="21"/>
        </w:rPr>
        <w:t>B</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szCs w:val="21"/>
        </w:rPr>
        <w:object w:dxaOrig="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pt" o:ole="">
            <v:imagedata r:id="rId7" o:title=""/>
          </v:shape>
          <o:OLEObject Type="Embed" ProgID="Equation.DSMT4" ShapeID="_x0000_i1025" DrawAspect="Content" ObjectID="_1461080736" r:id="rId8"/>
        </w:object>
      </w:r>
      <w:r w:rsidRPr="00882F18">
        <w:rPr>
          <w:rFonts w:ascii="Times New Roman" w:hAnsi="Times New Roman"/>
          <w:szCs w:val="21"/>
        </w:rPr>
        <w:t>用科学记数法表示为</w:t>
      </w:r>
      <w:r w:rsidRPr="00882F18">
        <w:rPr>
          <w:rFonts w:ascii="Times New Roman" w:hAnsi="Times New Roman"/>
          <w:szCs w:val="21"/>
        </w:rPr>
        <w:object w:dxaOrig="859" w:dyaOrig="300">
          <v:shape id="_x0000_i1026" type="#_x0000_t75" style="width:42.75pt;height:15pt" o:ole="">
            <v:imagedata r:id="rId9" o:title=""/>
          </v:shape>
          <o:OLEObject Type="Embed" ProgID="Equation.DSMT4" ShapeID="_x0000_i1026" DrawAspect="Content" ObjectID="_1461080737" r:id="rId10"/>
        </w:object>
      </w:r>
      <w:r>
        <w:rPr>
          <w:rFonts w:ascii="Times New Roman" w:hAnsi="Times New Roman"/>
          <w:szCs w:val="21"/>
        </w:rPr>
        <w:t>，</w:t>
      </w:r>
      <w:r w:rsidRPr="00882F18">
        <w:rPr>
          <w:rFonts w:ascii="Times New Roman" w:hAnsi="Times New Roman"/>
          <w:szCs w:val="21"/>
        </w:rPr>
        <w:t>故选</w:t>
      </w:r>
      <w:r w:rsidRPr="00882F18">
        <w:rPr>
          <w:rFonts w:ascii="Times New Roman" w:hAnsi="Times New Roman" w:hint="eastAsia"/>
          <w:szCs w:val="21"/>
        </w:rPr>
        <w:t>B</w:t>
      </w:r>
      <w:r>
        <w:rPr>
          <w:rFonts w:ascii="Times New Roman" w:hAnsi="Times New Roman"/>
          <w:szCs w:val="21"/>
        </w:rPr>
        <w:t>．</w:t>
      </w:r>
    </w:p>
    <w:p w:rsidR="005E4095" w:rsidRPr="00882F18" w:rsidRDefault="005E4095" w:rsidP="005E4095">
      <w:pPr>
        <w:spacing w:line="288" w:lineRule="auto"/>
        <w:ind w:leftChars="403" w:left="846" w:firstLine="3"/>
        <w:textAlignment w:val="center"/>
        <w:rPr>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t>C</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szCs w:val="21"/>
        </w:rPr>
        <w:object w:dxaOrig="279" w:dyaOrig="240">
          <v:shape id="_x0000_i1027" type="#_x0000_t75" style="width:14.25pt;height:12pt" o:ole="">
            <v:imagedata r:id="rId11" o:title=""/>
          </v:shape>
          <o:OLEObject Type="Embed" ProgID="Equation.DSMT4" ShapeID="_x0000_i1027" DrawAspect="Content" ObjectID="_1461080738" r:id="rId12"/>
        </w:object>
      </w:r>
      <w:r w:rsidRPr="00882F18">
        <w:rPr>
          <w:rFonts w:ascii="Times New Roman" w:hAnsi="Times New Roman"/>
          <w:szCs w:val="21"/>
        </w:rPr>
        <w:t>的倒数是</w:t>
      </w:r>
      <w:r w:rsidRPr="00882F18">
        <w:rPr>
          <w:rFonts w:ascii="Times New Roman" w:hAnsi="Times New Roman"/>
          <w:szCs w:val="21"/>
        </w:rPr>
        <w:object w:dxaOrig="360" w:dyaOrig="560">
          <v:shape id="_x0000_i1028" type="#_x0000_t75" style="width:18pt;height:27.75pt" o:ole="">
            <v:imagedata r:id="rId13" o:title=""/>
          </v:shape>
          <o:OLEObject Type="Embed" ProgID="Equation.DSMT4" ShapeID="_x0000_i1028" DrawAspect="Content" ObjectID="_1461080739" r:id="rId14"/>
        </w:object>
      </w:r>
      <w:r>
        <w:rPr>
          <w:rFonts w:ascii="Times New Roman" w:hAnsi="Times New Roman"/>
          <w:szCs w:val="21"/>
        </w:rPr>
        <w:t>，</w:t>
      </w:r>
      <w:r w:rsidRPr="00882F18">
        <w:rPr>
          <w:rFonts w:ascii="Times New Roman" w:hAnsi="Times New Roman"/>
          <w:szCs w:val="21"/>
        </w:rPr>
        <w:t>故选</w:t>
      </w:r>
      <w:r w:rsidRPr="00882F18">
        <w:rPr>
          <w:rFonts w:ascii="Times New Roman" w:hAnsi="Times New Roman"/>
          <w:szCs w:val="21"/>
        </w:rPr>
        <w:t>C</w:t>
      </w:r>
      <w:r>
        <w:rPr>
          <w:rFonts w:ascii="Times New Roman" w:hAnsi="Times New Roman"/>
          <w:szCs w:val="21"/>
        </w:rPr>
        <w:t>．</w:t>
      </w:r>
    </w:p>
    <w:p w:rsidR="005E4095" w:rsidRPr="00882F18" w:rsidRDefault="005E4095" w:rsidP="005E4095">
      <w:pPr>
        <w:spacing w:line="288" w:lineRule="auto"/>
        <w:ind w:leftChars="403" w:left="846" w:firstLine="3"/>
        <w:textAlignment w:val="center"/>
        <w:rPr>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t>B</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hint="eastAsia"/>
          <w:szCs w:val="21"/>
        </w:rPr>
        <w:t>一共</w:t>
      </w:r>
      <w:r w:rsidRPr="00882F18">
        <w:rPr>
          <w:rFonts w:ascii="Times New Roman" w:hAnsi="Times New Roman"/>
          <w:szCs w:val="21"/>
        </w:rPr>
        <w:object w:dxaOrig="180" w:dyaOrig="260">
          <v:shape id="_x0000_i1029" type="#_x0000_t75" style="width:9pt;height:12.75pt" o:ole="">
            <v:imagedata r:id="rId15" o:title=""/>
          </v:shape>
          <o:OLEObject Type="Embed" ProgID="Equation.DSMT4" ShapeID="_x0000_i1029" DrawAspect="Content" ObjectID="_1461080740" r:id="rId16"/>
        </w:object>
      </w:r>
      <w:r w:rsidRPr="00882F18">
        <w:rPr>
          <w:rFonts w:ascii="Times New Roman" w:hAnsi="Times New Roman" w:hint="eastAsia"/>
          <w:szCs w:val="21"/>
        </w:rPr>
        <w:t>个</w:t>
      </w:r>
      <w:r w:rsidRPr="00882F18">
        <w:rPr>
          <w:rFonts w:ascii="Times New Roman" w:hAnsi="Times New Roman"/>
          <w:szCs w:val="21"/>
        </w:rPr>
        <w:t>球</w:t>
      </w:r>
      <w:r>
        <w:rPr>
          <w:rFonts w:ascii="Times New Roman" w:hAnsi="Times New Roman" w:hint="eastAsia"/>
          <w:szCs w:val="21"/>
        </w:rPr>
        <w:t>，</w:t>
      </w:r>
      <w:r w:rsidRPr="00882F18">
        <w:rPr>
          <w:rFonts w:ascii="Times New Roman" w:hAnsi="Times New Roman"/>
          <w:szCs w:val="21"/>
        </w:rPr>
        <w:t>其中黄色球</w:t>
      </w:r>
      <w:r w:rsidRPr="00882F18">
        <w:rPr>
          <w:rFonts w:ascii="Times New Roman" w:hAnsi="Times New Roman"/>
          <w:szCs w:val="21"/>
        </w:rPr>
        <w:object w:dxaOrig="180" w:dyaOrig="240">
          <v:shape id="_x0000_i1030" type="#_x0000_t75" style="width:9pt;height:12pt" o:ole="">
            <v:imagedata r:id="rId17" o:title=""/>
          </v:shape>
          <o:OLEObject Type="Embed" ProgID="Equation.DSMT4" ShapeID="_x0000_i1030" DrawAspect="Content" ObjectID="_1461080741" r:id="rId18"/>
        </w:object>
      </w:r>
      <w:r w:rsidRPr="00882F18">
        <w:rPr>
          <w:rFonts w:ascii="Times New Roman" w:hAnsi="Times New Roman" w:hint="eastAsia"/>
          <w:szCs w:val="21"/>
        </w:rPr>
        <w:t>个</w:t>
      </w:r>
      <w:r>
        <w:rPr>
          <w:rFonts w:ascii="Times New Roman" w:hAnsi="Times New Roman"/>
          <w:szCs w:val="21"/>
        </w:rPr>
        <w:t>，</w:t>
      </w:r>
      <w:r w:rsidRPr="00882F18">
        <w:rPr>
          <w:rFonts w:ascii="Times New Roman" w:hAnsi="Times New Roman"/>
          <w:szCs w:val="21"/>
        </w:rPr>
        <w:t>随机摸出一个球</w:t>
      </w:r>
      <w:r>
        <w:rPr>
          <w:rFonts w:ascii="Times New Roman" w:hAnsi="Times New Roman"/>
          <w:szCs w:val="21"/>
        </w:rPr>
        <w:t>，</w:t>
      </w:r>
      <w:r w:rsidRPr="00882F18">
        <w:rPr>
          <w:rFonts w:ascii="Times New Roman" w:hAnsi="Times New Roman"/>
          <w:szCs w:val="21"/>
        </w:rPr>
        <w:t>摸到黄球的概率是</w:t>
      </w:r>
      <w:r w:rsidRPr="00882F18">
        <w:rPr>
          <w:rFonts w:ascii="Times New Roman" w:hAnsi="Times New Roman"/>
          <w:szCs w:val="21"/>
        </w:rPr>
        <w:object w:dxaOrig="520" w:dyaOrig="560">
          <v:shape id="_x0000_i1031" type="#_x0000_t75" style="width:26.25pt;height:27.75pt" o:ole="">
            <v:imagedata r:id="rId19" o:title=""/>
          </v:shape>
          <o:OLEObject Type="Embed" ProgID="Equation.DSMT4" ShapeID="_x0000_i1031" DrawAspect="Content" ObjectID="_1461080742" r:id="rId20"/>
        </w:object>
      </w:r>
      <w:r>
        <w:rPr>
          <w:rFonts w:ascii="Times New Roman" w:hAnsi="Times New Roman" w:hint="eastAsia"/>
          <w:szCs w:val="21"/>
        </w:rPr>
        <w:t>，</w:t>
      </w:r>
      <w:r w:rsidRPr="00882F18">
        <w:rPr>
          <w:rFonts w:ascii="Times New Roman" w:hAnsi="Times New Roman"/>
          <w:szCs w:val="21"/>
        </w:rPr>
        <w:t>故选</w:t>
      </w:r>
      <w:r w:rsidRPr="00882F18">
        <w:rPr>
          <w:rFonts w:ascii="Times New Roman" w:hAnsi="Times New Roman"/>
          <w:szCs w:val="21"/>
        </w:rPr>
        <w:t>B</w: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t>C</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【解析】一个多边形的每一个外角都是</w:t>
      </w:r>
      <w:r w:rsidRPr="00882F18">
        <w:rPr>
          <w:rFonts w:ascii="Times New Roman" w:hAnsi="Times New Roman"/>
          <w:szCs w:val="21"/>
        </w:rPr>
        <w:object w:dxaOrig="380" w:dyaOrig="260">
          <v:shape id="_x0000_i1032" type="#_x0000_t75" style="width:18.75pt;height:12.75pt" o:ole="">
            <v:imagedata r:id="rId21" o:title=""/>
          </v:shape>
          <o:OLEObject Type="Embed" ProgID="Equation.DSMT4" ShapeID="_x0000_i1032" DrawAspect="Content" ObjectID="_1461080743" r:id="rId22"/>
        </w:object>
      </w:r>
      <w:r>
        <w:rPr>
          <w:rFonts w:ascii="Times New Roman" w:hAnsi="Times New Roman" w:hint="eastAsia"/>
          <w:szCs w:val="21"/>
        </w:rPr>
        <w:t>，</w:t>
      </w:r>
      <w:r w:rsidRPr="00882F18">
        <w:rPr>
          <w:rFonts w:ascii="Times New Roman" w:hAnsi="Times New Roman"/>
          <w:szCs w:val="21"/>
        </w:rPr>
        <w:t>外角和为</w:t>
      </w:r>
      <w:r w:rsidRPr="00882F18">
        <w:rPr>
          <w:rFonts w:ascii="Times New Roman" w:hAnsi="Times New Roman"/>
          <w:szCs w:val="21"/>
        </w:rPr>
        <w:object w:dxaOrig="460" w:dyaOrig="260">
          <v:shape id="_x0000_i1033" type="#_x0000_t75" style="width:23.25pt;height:12.75pt" o:ole="">
            <v:imagedata r:id="rId23" o:title=""/>
          </v:shape>
          <o:OLEObject Type="Embed" ProgID="Equation.DSMT4" ShapeID="_x0000_i1033" DrawAspect="Content" ObjectID="_1461080744" r:id="rId24"/>
        </w:object>
      </w:r>
      <w:r>
        <w:rPr>
          <w:rFonts w:ascii="Times New Roman" w:hAnsi="Times New Roman" w:hint="eastAsia"/>
          <w:szCs w:val="21"/>
        </w:rPr>
        <w:t>，</w:t>
      </w:r>
      <w:r w:rsidRPr="00882F18">
        <w:rPr>
          <w:rFonts w:ascii="Times New Roman" w:hAnsi="Times New Roman"/>
          <w:szCs w:val="21"/>
        </w:rPr>
        <w:object w:dxaOrig="1140" w:dyaOrig="560">
          <v:shape id="_x0000_i1034" type="#_x0000_t75" style="width:57pt;height:27.75pt" o:ole="">
            <v:imagedata r:id="rId25" o:title=""/>
          </v:shape>
          <o:OLEObject Type="Embed" ProgID="Equation.DSMT4" ShapeID="_x0000_i1034" DrawAspect="Content" ObjectID="_1461080745" r:id="rId26"/>
        </w:object>
      </w:r>
      <w:r>
        <w:rPr>
          <w:rFonts w:ascii="Times New Roman" w:hAnsi="Times New Roman"/>
          <w:szCs w:val="21"/>
        </w:rPr>
        <w:t>，</w:t>
      </w:r>
      <w:r w:rsidRPr="00882F18">
        <w:rPr>
          <w:rFonts w:ascii="Times New Roman" w:hAnsi="Times New Roman"/>
          <w:szCs w:val="21"/>
        </w:rPr>
        <w:t>故选</w:t>
      </w:r>
      <w:r w:rsidRPr="00882F18">
        <w:rPr>
          <w:rFonts w:ascii="Times New Roman" w:hAnsi="Times New Roman"/>
          <w:szCs w:val="21"/>
        </w:rPr>
        <w:t>C</w:t>
      </w:r>
      <w:r>
        <w:rPr>
          <w:rFonts w:ascii="Times New Roman" w:hAnsi="Times New Roman"/>
          <w:szCs w:val="21"/>
        </w:rPr>
        <w:t>．</w:t>
      </w:r>
    </w:p>
    <w:p w:rsidR="005E4095" w:rsidRPr="00882F18" w:rsidRDefault="005E4095" w:rsidP="005E4095">
      <w:pPr>
        <w:spacing w:line="288" w:lineRule="auto"/>
        <w:ind w:leftChars="403" w:left="846" w:firstLine="3"/>
        <w:textAlignment w:val="center"/>
        <w:rPr>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t>A</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szCs w:val="21"/>
        </w:rPr>
        <w:object w:dxaOrig="180" w:dyaOrig="260">
          <v:shape id="_x0000_i1035" type="#_x0000_t75" style="width:9pt;height:12.75pt" o:ole="">
            <v:imagedata r:id="rId27" o:title=""/>
          </v:shape>
          <o:OLEObject Type="Embed" ProgID="Equation.DSMT4" ShapeID="_x0000_i1035" DrawAspect="Content" ObjectID="_1461080746" r:id="rId28"/>
        </w:object>
      </w:r>
      <w:r w:rsidRPr="00882F18">
        <w:rPr>
          <w:rFonts w:ascii="Times New Roman" w:hAnsi="Times New Roman" w:hint="eastAsia"/>
          <w:szCs w:val="21"/>
        </w:rPr>
        <w:t>名</w:t>
      </w:r>
      <w:r w:rsidRPr="00882F18">
        <w:rPr>
          <w:rFonts w:ascii="Times New Roman" w:hAnsi="Times New Roman"/>
          <w:szCs w:val="21"/>
        </w:rPr>
        <w:t>学生参加</w:t>
      </w:r>
      <w:r w:rsidRPr="00882F18">
        <w:rPr>
          <w:rFonts w:ascii="Times New Roman" w:hAnsi="Times New Roman" w:hint="eastAsia"/>
          <w:szCs w:val="21"/>
        </w:rPr>
        <w:t>竞赛</w:t>
      </w:r>
      <w:r>
        <w:rPr>
          <w:rFonts w:ascii="Times New Roman" w:hAnsi="Times New Roman"/>
          <w:szCs w:val="21"/>
        </w:rPr>
        <w:t>，</w:t>
      </w:r>
      <w:r w:rsidRPr="00882F18">
        <w:rPr>
          <w:rFonts w:ascii="Times New Roman" w:hAnsi="Times New Roman" w:hint="eastAsia"/>
          <w:szCs w:val="21"/>
        </w:rPr>
        <w:t>去</w:t>
      </w:r>
      <w:r w:rsidRPr="00882F18">
        <w:rPr>
          <w:rFonts w:ascii="Times New Roman" w:hAnsi="Times New Roman"/>
          <w:szCs w:val="21"/>
        </w:rPr>
        <w:t>前</w:t>
      </w:r>
      <w:r w:rsidRPr="00882F18">
        <w:rPr>
          <w:rFonts w:ascii="Times New Roman" w:hAnsi="Times New Roman"/>
          <w:szCs w:val="21"/>
        </w:rPr>
        <w:object w:dxaOrig="180" w:dyaOrig="240">
          <v:shape id="_x0000_i1036" type="#_x0000_t75" style="width:9pt;height:12pt" o:ole="">
            <v:imagedata r:id="rId29" o:title=""/>
          </v:shape>
          <o:OLEObject Type="Embed" ProgID="Equation.DSMT4" ShapeID="_x0000_i1036" DrawAspect="Content" ObjectID="_1461080747" r:id="rId30"/>
        </w:object>
      </w:r>
      <w:r w:rsidRPr="00882F18">
        <w:rPr>
          <w:rFonts w:ascii="Times New Roman" w:hAnsi="Times New Roman" w:hint="eastAsia"/>
          <w:szCs w:val="21"/>
        </w:rPr>
        <w:t>名参加</w:t>
      </w:r>
      <w:r w:rsidRPr="00882F18">
        <w:rPr>
          <w:rFonts w:ascii="Times New Roman" w:hAnsi="Times New Roman"/>
          <w:szCs w:val="21"/>
        </w:rPr>
        <w:t>决赛</w:t>
      </w:r>
      <w:r>
        <w:rPr>
          <w:rFonts w:ascii="Times New Roman" w:hAnsi="Times New Roman"/>
          <w:szCs w:val="21"/>
        </w:rPr>
        <w:t>，</w:t>
      </w:r>
      <w:r w:rsidRPr="00882F18">
        <w:rPr>
          <w:rFonts w:ascii="Times New Roman" w:hAnsi="Times New Roman"/>
          <w:szCs w:val="21"/>
        </w:rPr>
        <w:t>小英想知道自己能否参加决赛</w:t>
      </w:r>
      <w:r w:rsidRPr="00882F18">
        <w:rPr>
          <w:rFonts w:ascii="Times New Roman" w:hAnsi="Times New Roman" w:hint="eastAsia"/>
          <w:szCs w:val="21"/>
        </w:rPr>
        <w:t>得</w:t>
      </w:r>
      <w:r w:rsidRPr="00882F18">
        <w:rPr>
          <w:rFonts w:ascii="Times New Roman" w:hAnsi="Times New Roman"/>
          <w:szCs w:val="21"/>
        </w:rPr>
        <w:t>看自己成绩是否高于中位数</w:t>
      </w:r>
      <w:r>
        <w:rPr>
          <w:rFonts w:ascii="Times New Roman" w:hAnsi="Times New Roman"/>
          <w:szCs w:val="21"/>
        </w:rPr>
        <w:t>，</w:t>
      </w:r>
      <w:r w:rsidRPr="00882F18">
        <w:rPr>
          <w:rFonts w:ascii="Times New Roman" w:hAnsi="Times New Roman"/>
          <w:szCs w:val="21"/>
        </w:rPr>
        <w:t>故选</w:t>
      </w:r>
      <w:r w:rsidRPr="00882F18">
        <w:rPr>
          <w:rFonts w:ascii="Times New Roman" w:hAnsi="Times New Roman"/>
          <w:szCs w:val="21"/>
        </w:rPr>
        <w:t>A</w: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 xml:space="preserve"> </w:t>
      </w: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t>C</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hint="eastAsia"/>
          <w:szCs w:val="21"/>
        </w:rPr>
        <w:t>∵</w:t>
      </w:r>
      <w:r w:rsidRPr="00882F18">
        <w:rPr>
          <w:rFonts w:ascii="Times New Roman" w:hAnsi="Times New Roman"/>
          <w:szCs w:val="21"/>
        </w:rPr>
        <w:object w:dxaOrig="859" w:dyaOrig="260">
          <v:shape id="_x0000_i1037" type="#_x0000_t75" style="width:42.75pt;height:12.75pt" o:ole="">
            <v:imagedata r:id="rId31" o:title=""/>
          </v:shape>
          <o:OLEObject Type="Embed" ProgID="Equation.DSMT4" ShapeID="_x0000_i1037" DrawAspect="Content" ObjectID="_1461080748" r:id="rId32"/>
        </w:object>
      </w:r>
      <w:r>
        <w:rPr>
          <w:rFonts w:ascii="Times New Roman" w:hAnsi="Times New Roman"/>
          <w:szCs w:val="21"/>
        </w:rPr>
        <w:t>，</w:t>
      </w:r>
      <w:r w:rsidRPr="00882F18">
        <w:rPr>
          <w:rFonts w:ascii="Times New Roman" w:hAnsi="Times New Roman"/>
          <w:szCs w:val="21"/>
        </w:rPr>
        <w:object w:dxaOrig="840" w:dyaOrig="260">
          <v:shape id="_x0000_i1038" type="#_x0000_t75" style="width:42pt;height:12.75pt" o:ole="">
            <v:imagedata r:id="rId33" o:title=""/>
          </v:shape>
          <o:OLEObject Type="Embed" ProgID="Equation.DSMT4" ShapeID="_x0000_i1038" DrawAspect="Content" ObjectID="_1461080749" r:id="rId34"/>
        </w:object>
      </w:r>
      <w:r>
        <w:rPr>
          <w:rFonts w:ascii="Times New Roman" w:hAnsi="Times New Roman"/>
          <w:szCs w:val="21"/>
        </w:rPr>
        <w:t>，</w:t>
      </w:r>
      <w:r w:rsidRPr="00882F18">
        <w:rPr>
          <w:rFonts w:ascii="Times New Roman" w:hAnsi="Times New Roman"/>
          <w:szCs w:val="21"/>
        </w:rPr>
        <w:object w:dxaOrig="1240" w:dyaOrig="260">
          <v:shape id="_x0000_i1039" type="#_x0000_t75" style="width:61.5pt;height:12.75pt" o:ole="">
            <v:imagedata r:id="rId35" o:title=""/>
          </v:shape>
          <o:OLEObject Type="Embed" ProgID="Equation.DSMT4" ShapeID="_x0000_i1039" DrawAspect="Content" ObjectID="_1461080750" r:id="rId36"/>
        </w:object>
      </w:r>
      <w:r>
        <w:rPr>
          <w:rFonts w:ascii="Times New Roman" w:hAnsi="Times New Roman"/>
          <w:szCs w:val="21"/>
        </w:rPr>
        <w:t>，</w:t>
      </w:r>
      <w:r w:rsidRPr="00882F18">
        <w:rPr>
          <w:rFonts w:ascii="Times New Roman" w:hAnsi="Times New Roman" w:hint="eastAsia"/>
          <w:szCs w:val="21"/>
        </w:rPr>
        <w:t>∴</w:t>
      </w:r>
      <w:r w:rsidRPr="00882F18">
        <w:rPr>
          <w:rFonts w:ascii="Times New Roman" w:hAnsi="Times New Roman"/>
          <w:szCs w:val="21"/>
        </w:rPr>
        <w:object w:dxaOrig="2200" w:dyaOrig="260">
          <v:shape id="_x0000_i1040" type="#_x0000_t75" style="width:110.25pt;height:12.75pt" o:ole="">
            <v:imagedata r:id="rId37" o:title=""/>
          </v:shape>
          <o:OLEObject Type="Embed" ProgID="Equation.DSMT4" ShapeID="_x0000_i1040" DrawAspect="Content" ObjectID="_1461080751" r:id="rId38"/>
        </w:object>
      </w:r>
      <w:r>
        <w:rPr>
          <w:rFonts w:ascii="Times New Roman" w:hAnsi="Times New Roman" w:hint="eastAsia"/>
          <w:szCs w:val="21"/>
        </w:rPr>
        <w:t>，</w:t>
      </w:r>
      <w:r w:rsidRPr="00882F18">
        <w:rPr>
          <w:rFonts w:ascii="Times New Roman" w:hAnsi="Times New Roman"/>
          <w:szCs w:val="21"/>
        </w:rPr>
        <w:t>故选</w:t>
      </w:r>
      <w:r w:rsidRPr="00882F18">
        <w:rPr>
          <w:rFonts w:ascii="Times New Roman" w:hAnsi="Times New Roman"/>
          <w:szCs w:val="21"/>
        </w:rPr>
        <w:t>C</w: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t>D</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hint="eastAsia"/>
          <w:szCs w:val="21"/>
        </w:rPr>
        <w:t>可以</w:t>
      </w:r>
      <w:r w:rsidRPr="00882F18">
        <w:rPr>
          <w:rFonts w:ascii="Times New Roman" w:hAnsi="Times New Roman"/>
          <w:szCs w:val="21"/>
        </w:rPr>
        <w:t>把学校</w:t>
      </w:r>
      <w:r w:rsidRPr="00882F18">
        <w:rPr>
          <w:rFonts w:ascii="Times New Roman" w:hAnsi="Times New Roman" w:hint="eastAsia"/>
          <w:szCs w:val="21"/>
        </w:rPr>
        <w:t>、</w:t>
      </w:r>
      <w:r w:rsidRPr="00882F18">
        <w:rPr>
          <w:rFonts w:ascii="Times New Roman" w:hAnsi="Times New Roman"/>
          <w:szCs w:val="21"/>
        </w:rPr>
        <w:t>小明家、</w:t>
      </w:r>
      <w:r w:rsidRPr="00882F18">
        <w:rPr>
          <w:rFonts w:ascii="Times New Roman" w:hAnsi="Times New Roman" w:hint="eastAsia"/>
          <w:szCs w:val="21"/>
        </w:rPr>
        <w:t>小丽</w:t>
      </w:r>
      <w:r w:rsidRPr="00882F18">
        <w:rPr>
          <w:rFonts w:ascii="Times New Roman" w:hAnsi="Times New Roman"/>
          <w:szCs w:val="21"/>
        </w:rPr>
        <w:t>家看</w:t>
      </w:r>
      <w:r w:rsidRPr="00882F18">
        <w:rPr>
          <w:rFonts w:ascii="Times New Roman" w:hAnsi="Times New Roman" w:hint="eastAsia"/>
          <w:szCs w:val="21"/>
        </w:rPr>
        <w:t>作三个</w:t>
      </w:r>
      <w:r w:rsidRPr="00882F18">
        <w:rPr>
          <w:rFonts w:ascii="Times New Roman" w:hAnsi="Times New Roman"/>
          <w:szCs w:val="21"/>
        </w:rPr>
        <w:t>点</w:t>
      </w:r>
      <w:r>
        <w:rPr>
          <w:rFonts w:ascii="Times New Roman" w:hAnsi="Times New Roman"/>
          <w:szCs w:val="21"/>
        </w:rPr>
        <w:t>，</w:t>
      </w:r>
      <w:r w:rsidRPr="00882F18">
        <w:rPr>
          <w:rFonts w:ascii="Times New Roman" w:hAnsi="Times New Roman" w:hint="eastAsia"/>
          <w:szCs w:val="21"/>
        </w:rPr>
        <w:t>若</w:t>
      </w:r>
      <w:r w:rsidRPr="00882F18">
        <w:rPr>
          <w:rFonts w:ascii="Times New Roman" w:hAnsi="Times New Roman"/>
          <w:szCs w:val="21"/>
        </w:rPr>
        <w:t>这三个点不在同</w:t>
      </w:r>
      <w:r w:rsidRPr="00882F18">
        <w:rPr>
          <w:rFonts w:ascii="Times New Roman" w:hAnsi="Times New Roman" w:hint="eastAsia"/>
          <w:szCs w:val="21"/>
        </w:rPr>
        <w:t>一</w:t>
      </w:r>
      <w:r w:rsidRPr="00882F18">
        <w:rPr>
          <w:rFonts w:ascii="Times New Roman" w:hAnsi="Times New Roman"/>
          <w:szCs w:val="21"/>
        </w:rPr>
        <w:t>直线上</w:t>
      </w:r>
      <w:r>
        <w:rPr>
          <w:rFonts w:ascii="Times New Roman" w:hAnsi="Times New Roman"/>
          <w:szCs w:val="21"/>
        </w:rPr>
        <w:t>，</w:t>
      </w:r>
      <w:r w:rsidRPr="00882F18">
        <w:rPr>
          <w:rFonts w:ascii="Times New Roman" w:hAnsi="Times New Roman"/>
          <w:szCs w:val="21"/>
        </w:rPr>
        <w:t>即可围成三角形</w:t>
      </w:r>
      <w:r>
        <w:rPr>
          <w:rFonts w:ascii="Times New Roman" w:hAnsi="Times New Roman"/>
          <w:szCs w:val="21"/>
        </w:rPr>
        <w:t>，</w:t>
      </w:r>
      <w:r w:rsidRPr="00882F18">
        <w:rPr>
          <w:rFonts w:ascii="Times New Roman" w:hAnsi="Times New Roman"/>
          <w:szCs w:val="21"/>
        </w:rPr>
        <w:t>三角形第三</w:t>
      </w:r>
      <w:r w:rsidRPr="00882F18">
        <w:rPr>
          <w:rFonts w:ascii="Times New Roman" w:hAnsi="Times New Roman" w:hint="eastAsia"/>
          <w:szCs w:val="21"/>
        </w:rPr>
        <w:t>边介于</w:t>
      </w:r>
      <w:r w:rsidRPr="00882F18">
        <w:rPr>
          <w:rFonts w:ascii="Times New Roman" w:hAnsi="Times New Roman"/>
          <w:szCs w:val="21"/>
        </w:rPr>
        <w:t>两边之和和两边之差</w:t>
      </w:r>
      <w:r w:rsidRPr="00882F18">
        <w:rPr>
          <w:rFonts w:ascii="Times New Roman" w:hAnsi="Times New Roman" w:hint="eastAsia"/>
          <w:szCs w:val="21"/>
        </w:rPr>
        <w:t>之间</w:t>
      </w:r>
      <w:r>
        <w:rPr>
          <w:rFonts w:ascii="Times New Roman" w:hAnsi="Times New Roman"/>
          <w:szCs w:val="21"/>
        </w:rPr>
        <w:t>，</w:t>
      </w:r>
      <w:r w:rsidRPr="00882F18">
        <w:rPr>
          <w:rFonts w:ascii="Times New Roman" w:hAnsi="Times New Roman"/>
          <w:szCs w:val="21"/>
        </w:rPr>
        <w:t>当且仅当三点</w:t>
      </w:r>
      <w:r w:rsidRPr="00882F18">
        <w:rPr>
          <w:rFonts w:ascii="Times New Roman" w:hAnsi="Times New Roman" w:hint="eastAsia"/>
          <w:szCs w:val="21"/>
        </w:rPr>
        <w:t>共线</w:t>
      </w:r>
      <w:r w:rsidRPr="00882F18">
        <w:rPr>
          <w:rFonts w:ascii="Times New Roman" w:hAnsi="Times New Roman"/>
          <w:szCs w:val="21"/>
        </w:rPr>
        <w:t>时</w:t>
      </w:r>
      <w:r w:rsidRPr="00882F18">
        <w:rPr>
          <w:rFonts w:ascii="Times New Roman" w:hAnsi="Times New Roman" w:hint="eastAsia"/>
          <w:szCs w:val="21"/>
        </w:rPr>
        <w:t>取</w:t>
      </w:r>
      <w:r w:rsidRPr="00882F18">
        <w:rPr>
          <w:rFonts w:ascii="Times New Roman" w:hAnsi="Times New Roman"/>
          <w:szCs w:val="21"/>
        </w:rPr>
        <w:t>等号</w:t>
      </w:r>
      <w:r>
        <w:rPr>
          <w:rFonts w:ascii="Times New Roman" w:hAnsi="Times New Roman"/>
          <w:szCs w:val="21"/>
        </w:rPr>
        <w:t>，</w:t>
      </w:r>
      <w:r w:rsidRPr="00882F18">
        <w:rPr>
          <w:rFonts w:ascii="Times New Roman" w:hAnsi="Times New Roman"/>
          <w:szCs w:val="21"/>
        </w:rPr>
        <w:object w:dxaOrig="1359" w:dyaOrig="260">
          <v:shape id="_x0000_i1041" type="#_x0000_t75" style="width:68.25pt;height:12.75pt" o:ole="">
            <v:imagedata r:id="rId39" o:title=""/>
          </v:shape>
          <o:OLEObject Type="Embed" ProgID="Equation.DSMT4" ShapeID="_x0000_i1041" DrawAspect="Content" ObjectID="_1461080752" r:id="rId40"/>
        </w:object>
      </w:r>
      <w:r>
        <w:rPr>
          <w:rFonts w:ascii="Times New Roman" w:hAnsi="Times New Roman" w:hint="eastAsia"/>
          <w:szCs w:val="21"/>
        </w:rPr>
        <w:t>，</w:t>
      </w:r>
      <w:r w:rsidRPr="00882F18">
        <w:rPr>
          <w:rFonts w:ascii="Times New Roman" w:hAnsi="Times New Roman"/>
          <w:szCs w:val="21"/>
        </w:rPr>
        <w:t>故选</w:t>
      </w:r>
      <w:r w:rsidRPr="00882F18">
        <w:rPr>
          <w:rFonts w:ascii="Times New Roman" w:hAnsi="Times New Roman"/>
          <w:szCs w:val="21"/>
        </w:rPr>
        <w:t>D</w: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Pr>
          <w:rFonts w:ascii="Times New Roman" w:hAnsi="Times New Roman"/>
          <w:szCs w:val="21"/>
        </w:rPr>
        <w:t>A</w:t>
      </w:r>
    </w:p>
    <w:p w:rsidR="005E4095" w:rsidRPr="00882F18" w:rsidRDefault="005E4095" w:rsidP="005E4095">
      <w:pPr>
        <w:spacing w:line="288" w:lineRule="auto"/>
        <w:ind w:leftChars="403" w:left="846" w:firstLine="3"/>
        <w:textAlignment w:val="center"/>
        <w:rPr>
          <w:szCs w:val="21"/>
        </w:rPr>
      </w:pPr>
      <w:r w:rsidRPr="00882F18">
        <w:rPr>
          <w:szCs w:val="21"/>
        </w:rPr>
        <w:t>【解析】</w:t>
      </w:r>
      <w:r w:rsidRPr="00882F18">
        <w:rPr>
          <w:rFonts w:hint="eastAsia"/>
          <w:szCs w:val="21"/>
        </w:rPr>
        <w:t>连接</w:t>
      </w:r>
      <w:r w:rsidRPr="00882F18">
        <w:rPr>
          <w:szCs w:val="21"/>
        </w:rPr>
        <w:object w:dxaOrig="380" w:dyaOrig="260">
          <v:shape id="_x0000_i1042" type="#_x0000_t75" style="width:18.75pt;height:12.75pt" o:ole="">
            <v:imagedata r:id="rId41" o:title=""/>
          </v:shape>
          <o:OLEObject Type="Embed" ProgID="Equation.DSMT4" ShapeID="_x0000_i1042" DrawAspect="Content" ObjectID="_1461080753" r:id="rId42"/>
        </w:object>
      </w:r>
      <w:r>
        <w:rPr>
          <w:rFonts w:hint="eastAsia"/>
          <w:szCs w:val="21"/>
        </w:rPr>
        <w:t>，</w:t>
      </w:r>
      <w:r w:rsidRPr="00882F18">
        <w:rPr>
          <w:szCs w:val="21"/>
        </w:rPr>
        <w:t>由垂径定理可知</w:t>
      </w:r>
      <w:r w:rsidRPr="00882F18">
        <w:rPr>
          <w:szCs w:val="21"/>
        </w:rPr>
        <w:object w:dxaOrig="880" w:dyaOrig="260">
          <v:shape id="_x0000_i1043" type="#_x0000_t75" style="width:44.25pt;height:12.75pt" o:ole="">
            <v:imagedata r:id="rId43" o:title=""/>
          </v:shape>
          <o:OLEObject Type="Embed" ProgID="Equation.DSMT4" ShapeID="_x0000_i1043" DrawAspect="Content" ObjectID="_1461080754" r:id="rId44"/>
        </w:object>
      </w:r>
      <w:r>
        <w:rPr>
          <w:rFonts w:hint="eastAsia"/>
          <w:szCs w:val="21"/>
        </w:rPr>
        <w:t>，</w:t>
      </w:r>
      <w:r w:rsidRPr="00882F18">
        <w:rPr>
          <w:szCs w:val="21"/>
        </w:rPr>
        <w:object w:dxaOrig="680" w:dyaOrig="240">
          <v:shape id="_x0000_i1044" type="#_x0000_t75" style="width:33.75pt;height:12pt" o:ole="">
            <v:imagedata r:id="rId45" o:title=""/>
          </v:shape>
          <o:OLEObject Type="Embed" ProgID="Equation.DSMT4" ShapeID="_x0000_i1044" DrawAspect="Content" ObjectID="_1461080755" r:id="rId46"/>
        </w:object>
      </w:r>
      <w:r>
        <w:rPr>
          <w:rFonts w:hint="eastAsia"/>
          <w:szCs w:val="21"/>
        </w:rPr>
        <w:t>，</w:t>
      </w:r>
      <w:r w:rsidRPr="00882F18">
        <w:rPr>
          <w:szCs w:val="21"/>
        </w:rPr>
        <w:object w:dxaOrig="700" w:dyaOrig="260">
          <v:shape id="_x0000_i1045" type="#_x0000_t75" style="width:35.25pt;height:12.75pt" o:ole="">
            <v:imagedata r:id="rId47" o:title=""/>
          </v:shape>
          <o:OLEObject Type="Embed" ProgID="Equation.DSMT4" ShapeID="_x0000_i1045" DrawAspect="Content" ObjectID="_1461080756" r:id="rId48"/>
        </w:object>
      </w:r>
      <w:r>
        <w:rPr>
          <w:rFonts w:hint="eastAsia"/>
          <w:szCs w:val="21"/>
        </w:rPr>
        <w:t>，</w:t>
      </w:r>
      <w:r w:rsidRPr="00882F18">
        <w:rPr>
          <w:szCs w:val="21"/>
        </w:rPr>
        <w:t>当</w:t>
      </w:r>
      <w:r w:rsidRPr="00882F18">
        <w:rPr>
          <w:szCs w:val="21"/>
        </w:rPr>
        <w:object w:dxaOrig="220" w:dyaOrig="260">
          <v:shape id="_x0000_i1046" type="#_x0000_t75" style="width:11.25pt;height:12.75pt" o:ole="">
            <v:imagedata r:id="rId49" o:title=""/>
          </v:shape>
          <o:OLEObject Type="Embed" ProgID="Equation.DSMT4" ShapeID="_x0000_i1046" DrawAspect="Content" ObjectID="_1461080757" r:id="rId50"/>
        </w:object>
      </w:r>
      <w:r w:rsidRPr="00882F18">
        <w:rPr>
          <w:rFonts w:hint="eastAsia"/>
          <w:szCs w:val="21"/>
        </w:rPr>
        <w:t>点</w:t>
      </w:r>
      <w:r w:rsidRPr="00882F18">
        <w:rPr>
          <w:szCs w:val="21"/>
        </w:rPr>
        <w:t>在</w:t>
      </w:r>
      <w:r w:rsidRPr="00882F18">
        <w:rPr>
          <w:szCs w:val="21"/>
        </w:rPr>
        <w:object w:dxaOrig="380" w:dyaOrig="260">
          <v:shape id="_x0000_i1047" type="#_x0000_t75" style="width:18.75pt;height:12.75pt" o:ole="">
            <v:imagedata r:id="rId51" o:title=""/>
          </v:shape>
          <o:OLEObject Type="Embed" ProgID="Equation.DSMT4" ShapeID="_x0000_i1047" DrawAspect="Content" ObjectID="_1461080758" r:id="rId52"/>
        </w:object>
      </w:r>
      <w:r w:rsidRPr="00882F18">
        <w:rPr>
          <w:rFonts w:hint="eastAsia"/>
          <w:szCs w:val="21"/>
        </w:rPr>
        <w:t>上</w:t>
      </w:r>
      <w:r w:rsidRPr="00882F18">
        <w:rPr>
          <w:szCs w:val="21"/>
        </w:rPr>
        <w:t>时</w:t>
      </w:r>
      <w:r>
        <w:rPr>
          <w:szCs w:val="21"/>
        </w:rPr>
        <w:t>，</w:t>
      </w:r>
      <w:r w:rsidRPr="00882F18">
        <w:rPr>
          <w:szCs w:val="21"/>
        </w:rPr>
        <w:object w:dxaOrig="960" w:dyaOrig="260">
          <v:shape id="_x0000_i1048" type="#_x0000_t75" style="width:48pt;height:12.75pt" o:ole="">
            <v:imagedata r:id="rId53" o:title=""/>
          </v:shape>
          <o:OLEObject Type="Embed" ProgID="Equation.DSMT4" ShapeID="_x0000_i1048" DrawAspect="Content" ObjectID="_1461080759" r:id="rId54"/>
        </w:object>
      </w:r>
      <w:r>
        <w:rPr>
          <w:rFonts w:hint="eastAsia"/>
          <w:szCs w:val="21"/>
        </w:rPr>
        <w:t>，</w:t>
      </w:r>
      <w:r w:rsidRPr="00882F18">
        <w:rPr>
          <w:szCs w:val="21"/>
        </w:rPr>
        <w:object w:dxaOrig="1600" w:dyaOrig="400">
          <v:shape id="_x0000_i1049" type="#_x0000_t75" style="width:80.25pt;height:20.25pt" o:ole="">
            <v:imagedata r:id="rId55" o:title=""/>
          </v:shape>
          <o:OLEObject Type="Embed" ProgID="Equation.DSMT4" ShapeID="_x0000_i1049" DrawAspect="Content" ObjectID="_1461080760" r:id="rId56"/>
        </w:object>
      </w:r>
      <w:r>
        <w:rPr>
          <w:szCs w:val="21"/>
        </w:rPr>
        <w:t>．</w:t>
      </w:r>
      <w:r w:rsidRPr="00882F18">
        <w:rPr>
          <w:szCs w:val="21"/>
        </w:rPr>
        <w:object w:dxaOrig="3120" w:dyaOrig="560">
          <v:shape id="_x0000_i1050" type="#_x0000_t75" style="width:156pt;height:27.75pt" o:ole="">
            <v:imagedata r:id="rId57" o:title=""/>
          </v:shape>
          <o:OLEObject Type="Embed" ProgID="Equation.DSMT4" ShapeID="_x0000_i1050" DrawAspect="Content" ObjectID="_1461080761" r:id="rId58"/>
        </w:object>
      </w:r>
      <w:r w:rsidRPr="00882F18">
        <w:rPr>
          <w:rFonts w:hint="eastAsia"/>
          <w:szCs w:val="21"/>
        </w:rPr>
        <w:t>；</w:t>
      </w:r>
      <w:r w:rsidRPr="00882F18">
        <w:rPr>
          <w:szCs w:val="21"/>
        </w:rPr>
        <w:t>当</w:t>
      </w:r>
      <w:r w:rsidRPr="00882F18">
        <w:rPr>
          <w:szCs w:val="21"/>
        </w:rPr>
        <w:object w:dxaOrig="220" w:dyaOrig="260">
          <v:shape id="_x0000_i1051" type="#_x0000_t75" style="width:11.25pt;height:12.75pt" o:ole="">
            <v:imagedata r:id="rId49" o:title=""/>
          </v:shape>
          <o:OLEObject Type="Embed" ProgID="Equation.DSMT4" ShapeID="_x0000_i1051" DrawAspect="Content" ObjectID="_1461080762" r:id="rId59"/>
        </w:object>
      </w:r>
      <w:r w:rsidRPr="00882F18">
        <w:rPr>
          <w:rFonts w:hint="eastAsia"/>
          <w:szCs w:val="21"/>
        </w:rPr>
        <w:t>点</w:t>
      </w:r>
      <w:r w:rsidRPr="00882F18">
        <w:rPr>
          <w:szCs w:val="21"/>
        </w:rPr>
        <w:lastRenderedPageBreak/>
        <w:t>在</w:t>
      </w:r>
      <w:r w:rsidRPr="00882F18">
        <w:rPr>
          <w:szCs w:val="21"/>
        </w:rPr>
        <w:object w:dxaOrig="360" w:dyaOrig="260">
          <v:shape id="_x0000_i1052" type="#_x0000_t75" style="width:18pt;height:12.75pt" o:ole="">
            <v:imagedata r:id="rId60" o:title=""/>
          </v:shape>
          <o:OLEObject Type="Embed" ProgID="Equation.DSMT4" ShapeID="_x0000_i1052" DrawAspect="Content" ObjectID="_1461080763" r:id="rId61"/>
        </w:object>
      </w:r>
      <w:r w:rsidRPr="00882F18">
        <w:rPr>
          <w:rFonts w:hint="eastAsia"/>
          <w:szCs w:val="21"/>
        </w:rPr>
        <w:t>上</w:t>
      </w:r>
      <w:r w:rsidRPr="00882F18">
        <w:rPr>
          <w:szCs w:val="21"/>
        </w:rPr>
        <w:t>时</w:t>
      </w:r>
      <w:r>
        <w:rPr>
          <w:szCs w:val="21"/>
        </w:rPr>
        <w:t>，</w:t>
      </w:r>
      <w:r w:rsidRPr="00882F18">
        <w:rPr>
          <w:szCs w:val="21"/>
        </w:rPr>
        <w:object w:dxaOrig="960" w:dyaOrig="260">
          <v:shape id="_x0000_i1053" type="#_x0000_t75" style="width:48pt;height:12.75pt" o:ole="">
            <v:imagedata r:id="rId62" o:title=""/>
          </v:shape>
          <o:OLEObject Type="Embed" ProgID="Equation.DSMT4" ShapeID="_x0000_i1053" DrawAspect="Content" ObjectID="_1461080764" r:id="rId63"/>
        </w:object>
      </w:r>
      <w:r>
        <w:rPr>
          <w:rFonts w:hint="eastAsia"/>
          <w:szCs w:val="21"/>
        </w:rPr>
        <w:t>，</w:t>
      </w:r>
      <w:r w:rsidRPr="00882F18">
        <w:rPr>
          <w:szCs w:val="21"/>
        </w:rPr>
        <w:object w:dxaOrig="1600" w:dyaOrig="400">
          <v:shape id="_x0000_i1054" type="#_x0000_t75" style="width:80.25pt;height:20.25pt" o:ole="">
            <v:imagedata r:id="rId64" o:title=""/>
          </v:shape>
          <o:OLEObject Type="Embed" ProgID="Equation.DSMT4" ShapeID="_x0000_i1054" DrawAspect="Content" ObjectID="_1461080765" r:id="rId65"/>
        </w:object>
      </w:r>
      <w:r>
        <w:rPr>
          <w:szCs w:val="21"/>
        </w:rPr>
        <w:t>．</w:t>
      </w:r>
      <w:r w:rsidRPr="00882F18">
        <w:rPr>
          <w:szCs w:val="21"/>
        </w:rPr>
        <w:object w:dxaOrig="3120" w:dyaOrig="560">
          <v:shape id="_x0000_i1055" type="#_x0000_t75" style="width:156pt;height:27.75pt" o:ole="">
            <v:imagedata r:id="rId66" o:title=""/>
          </v:shape>
          <o:OLEObject Type="Embed" ProgID="Equation.DSMT4" ShapeID="_x0000_i1055" DrawAspect="Content" ObjectID="_1461080766" r:id="rId67"/>
        </w:object>
      </w:r>
      <w:r w:rsidRPr="00882F18">
        <w:rPr>
          <w:rFonts w:hint="eastAsia"/>
          <w:szCs w:val="21"/>
        </w:rPr>
        <w:t>；</w:t>
      </w:r>
      <w:r w:rsidRPr="00882F18">
        <w:rPr>
          <w:szCs w:val="21"/>
        </w:rPr>
        <w:t>当</w:t>
      </w:r>
      <w:r w:rsidRPr="00882F18">
        <w:rPr>
          <w:szCs w:val="21"/>
        </w:rPr>
        <w:object w:dxaOrig="220" w:dyaOrig="260">
          <v:shape id="_x0000_i1056" type="#_x0000_t75" style="width:11.25pt;height:12.75pt" o:ole="">
            <v:imagedata r:id="rId68" o:title=""/>
          </v:shape>
          <o:OLEObject Type="Embed" ProgID="Equation.DSMT4" ShapeID="_x0000_i1056" DrawAspect="Content" ObjectID="_1461080767" r:id="rId69"/>
        </w:object>
      </w:r>
      <w:r w:rsidRPr="00882F18">
        <w:rPr>
          <w:rFonts w:hint="eastAsia"/>
          <w:szCs w:val="21"/>
        </w:rPr>
        <w:t>点</w:t>
      </w:r>
      <w:r w:rsidRPr="00882F18">
        <w:rPr>
          <w:szCs w:val="21"/>
        </w:rPr>
        <w:t>与</w:t>
      </w:r>
      <w:r w:rsidRPr="00882F18">
        <w:rPr>
          <w:szCs w:val="21"/>
        </w:rPr>
        <w:object w:dxaOrig="220" w:dyaOrig="260">
          <v:shape id="_x0000_i1057" type="#_x0000_t75" style="width:11.25pt;height:12.75pt" o:ole="">
            <v:imagedata r:id="rId70" o:title=""/>
          </v:shape>
          <o:OLEObject Type="Embed" ProgID="Equation.DSMT4" ShapeID="_x0000_i1057" DrawAspect="Content" ObjectID="_1461080768" r:id="rId71"/>
        </w:object>
      </w:r>
      <w:r w:rsidRPr="00882F18">
        <w:rPr>
          <w:rFonts w:hint="eastAsia"/>
          <w:szCs w:val="21"/>
        </w:rPr>
        <w:t>重合</w:t>
      </w:r>
      <w:r>
        <w:rPr>
          <w:szCs w:val="21"/>
        </w:rPr>
        <w:t>，</w:t>
      </w:r>
      <w:r w:rsidRPr="00882F18">
        <w:rPr>
          <w:szCs w:val="21"/>
        </w:rPr>
        <w:object w:dxaOrig="460" w:dyaOrig="260">
          <v:shape id="_x0000_i1058" type="#_x0000_t75" style="width:23.25pt;height:12.75pt" o:ole="">
            <v:imagedata r:id="rId72" o:title=""/>
          </v:shape>
          <o:OLEObject Type="Embed" ProgID="Equation.DSMT4" ShapeID="_x0000_i1058" DrawAspect="Content" ObjectID="_1461080769" r:id="rId73"/>
        </w:object>
      </w:r>
      <w:r>
        <w:rPr>
          <w:rFonts w:hint="eastAsia"/>
          <w:szCs w:val="21"/>
        </w:rPr>
        <w:t>，</w:t>
      </w:r>
      <w:r w:rsidRPr="00882F18">
        <w:rPr>
          <w:szCs w:val="21"/>
        </w:rPr>
        <w:object w:dxaOrig="859" w:dyaOrig="320">
          <v:shape id="_x0000_i1059" type="#_x0000_t75" style="width:42.75pt;height:15.75pt" o:ole="">
            <v:imagedata r:id="rId74" o:title=""/>
          </v:shape>
          <o:OLEObject Type="Embed" ProgID="Equation.DSMT4" ShapeID="_x0000_i1059" DrawAspect="Content" ObjectID="_1461080770" r:id="rId75"/>
        </w:object>
      </w:r>
      <w:r>
        <w:rPr>
          <w:rFonts w:hint="eastAsia"/>
          <w:szCs w:val="21"/>
        </w:rPr>
        <w:t>，</w:t>
      </w:r>
      <w:r w:rsidRPr="00882F18">
        <w:rPr>
          <w:szCs w:val="21"/>
        </w:rPr>
        <w:t>故选</w:t>
      </w:r>
      <w:r>
        <w:rPr>
          <w:szCs w:val="21"/>
        </w:rPr>
        <w:t>A</w:t>
      </w:r>
      <w:r>
        <w:rPr>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p>
    <w:p w:rsidR="005E4095" w:rsidRPr="00882F18" w:rsidRDefault="005E4095" w:rsidP="005E4095">
      <w:pPr>
        <w:spacing w:line="288" w:lineRule="auto"/>
        <w:ind w:leftChars="403" w:left="846" w:firstLine="3"/>
        <w:textAlignment w:val="center"/>
        <w:rPr>
          <w:szCs w:val="21"/>
        </w:rPr>
      </w:pPr>
      <w:r w:rsidRPr="00882F18">
        <w:rPr>
          <w:szCs w:val="21"/>
        </w:rPr>
        <w:t>二、填空题</w:t>
      </w: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object w:dxaOrig="480" w:dyaOrig="260">
          <v:shape id="_x0000_i1060" type="#_x0000_t75" style="width:24pt;height:12.75pt" o:ole="">
            <v:imagedata r:id="rId76" o:title=""/>
          </v:shape>
          <o:OLEObject Type="Embed" ProgID="Equation.DSMT4" ShapeID="_x0000_i1060" DrawAspect="Content" ObjectID="_1461080771" r:id="rId77"/>
        </w:objec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【解析】分式</w:t>
      </w:r>
      <w:r w:rsidRPr="00882F18">
        <w:rPr>
          <w:rFonts w:ascii="Times New Roman" w:hAnsi="Times New Roman"/>
          <w:szCs w:val="21"/>
        </w:rPr>
        <w:object w:dxaOrig="520" w:dyaOrig="560">
          <v:shape id="_x0000_i1061" type="#_x0000_t75" style="width:25.5pt;height:27.75pt" o:ole="">
            <v:imagedata r:id="rId78" o:title=""/>
          </v:shape>
          <o:OLEObject Type="Embed" ProgID="Equation.DSMT4" ShapeID="_x0000_i1061" DrawAspect="Content" ObjectID="_1461080772" r:id="rId79"/>
        </w:object>
      </w:r>
      <w:r w:rsidRPr="00882F18">
        <w:rPr>
          <w:rFonts w:ascii="Times New Roman" w:hAnsi="Times New Roman"/>
          <w:szCs w:val="21"/>
        </w:rPr>
        <w:t>的值为零</w:t>
      </w:r>
      <w:r>
        <w:rPr>
          <w:rFonts w:ascii="Times New Roman" w:hAnsi="Times New Roman" w:hint="eastAsia"/>
          <w:szCs w:val="21"/>
        </w:rPr>
        <w:t>，</w:t>
      </w:r>
      <w:r w:rsidRPr="00882F18">
        <w:rPr>
          <w:rFonts w:ascii="Times New Roman" w:hAnsi="Times New Roman"/>
          <w:szCs w:val="21"/>
        </w:rPr>
        <w:object w:dxaOrig="780" w:dyaOrig="260">
          <v:shape id="_x0000_i1062" type="#_x0000_t75" style="width:39pt;height:12.75pt" o:ole="">
            <v:imagedata r:id="rId80" o:title=""/>
          </v:shape>
          <o:OLEObject Type="Embed" ProgID="Equation.DSMT4" ShapeID="_x0000_i1062" DrawAspect="Content" ObjectID="_1461080773" r:id="rId81"/>
        </w:object>
      </w:r>
      <w:r>
        <w:rPr>
          <w:rFonts w:ascii="Times New Roman" w:hAnsi="Times New Roman" w:hint="eastAsia"/>
          <w:szCs w:val="21"/>
        </w:rPr>
        <w:t>，</w:t>
      </w:r>
      <w:r w:rsidRPr="00882F18">
        <w:rPr>
          <w:rFonts w:ascii="Times New Roman" w:hAnsi="Times New Roman"/>
          <w:szCs w:val="21"/>
        </w:rPr>
        <w:object w:dxaOrig="480" w:dyaOrig="260">
          <v:shape id="_x0000_i1063" type="#_x0000_t75" style="width:24pt;height:12.75pt" o:ole="">
            <v:imagedata r:id="rId76" o:title=""/>
          </v:shape>
          <o:OLEObject Type="Embed" ProgID="Equation.DSMT4" ShapeID="_x0000_i1063" DrawAspect="Content" ObjectID="_1461080774" r:id="rId82"/>
        </w:object>
      </w:r>
      <w:r>
        <w:rPr>
          <w:rFonts w:ascii="Times New Roman" w:hAnsi="Times New Roman"/>
          <w:szCs w:val="21"/>
        </w:rPr>
        <w:t>．</w:t>
      </w:r>
    </w:p>
    <w:p w:rsidR="005E4095" w:rsidRPr="00882F18" w:rsidRDefault="005E4095" w:rsidP="005E4095">
      <w:pPr>
        <w:pStyle w:val="a9"/>
        <w:tabs>
          <w:tab w:val="left" w:pos="3300"/>
        </w:tabs>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故答案为：</w:t>
      </w:r>
      <w:r w:rsidRPr="00882F18">
        <w:rPr>
          <w:rFonts w:ascii="Times New Roman" w:hAnsi="Times New Roman"/>
          <w:szCs w:val="21"/>
        </w:rPr>
        <w:object w:dxaOrig="480" w:dyaOrig="260">
          <v:shape id="_x0000_i1064" type="#_x0000_t75" style="width:24pt;height:12.75pt" o:ole="">
            <v:imagedata r:id="rId76" o:title=""/>
          </v:shape>
          <o:OLEObject Type="Embed" ProgID="Equation.DSMT4" ShapeID="_x0000_i1064" DrawAspect="Content" ObjectID="_1461080775" r:id="rId83"/>
        </w:object>
      </w:r>
      <w:r>
        <w:rPr>
          <w:rFonts w:ascii="Times New Roman" w:hAnsi="Times New Roman"/>
          <w:szCs w:val="21"/>
        </w:rPr>
        <w:t>．</w:t>
      </w:r>
    </w:p>
    <w:p w:rsidR="005E4095" w:rsidRPr="00882F18" w:rsidRDefault="005E4095" w:rsidP="005E4095">
      <w:pPr>
        <w:pStyle w:val="a9"/>
        <w:tabs>
          <w:tab w:val="left" w:pos="3300"/>
        </w:tabs>
        <w:spacing w:line="288" w:lineRule="auto"/>
        <w:ind w:leftChars="403" w:left="846" w:firstLineChars="0" w:firstLine="3"/>
        <w:textAlignment w:val="center"/>
        <w:rPr>
          <w:rFonts w:ascii="Times New Roman" w:hAnsi="Times New Roman"/>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【答案】答案不唯一</w:t>
      </w:r>
      <w:r>
        <w:rPr>
          <w:rFonts w:ascii="Times New Roman" w:hAnsi="Times New Roman"/>
          <w:szCs w:val="21"/>
        </w:rPr>
        <w:t>，</w:t>
      </w:r>
      <w:r w:rsidRPr="00882F18">
        <w:rPr>
          <w:rFonts w:ascii="Times New Roman" w:hAnsi="Times New Roman"/>
          <w:szCs w:val="21"/>
        </w:rPr>
        <w:object w:dxaOrig="900" w:dyaOrig="300">
          <v:shape id="_x0000_i1065" type="#_x0000_t75" style="width:45pt;height:15pt" o:ole="">
            <v:imagedata r:id="rId84" o:title=""/>
          </v:shape>
          <o:OLEObject Type="Embed" ProgID="Equation.DSMT4" ShapeID="_x0000_i1065" DrawAspect="Content" ObjectID="_1461080776" r:id="rId85"/>
        </w:objec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hint="eastAsia"/>
          <w:szCs w:val="21"/>
        </w:rPr>
        <w:t>一次</w:t>
      </w:r>
      <w:r w:rsidRPr="00882F18">
        <w:rPr>
          <w:rFonts w:ascii="Times New Roman" w:hAnsi="Times New Roman"/>
          <w:szCs w:val="21"/>
        </w:rPr>
        <w:t>函数</w:t>
      </w:r>
      <w:r w:rsidRPr="00882F18">
        <w:rPr>
          <w:rFonts w:ascii="Times New Roman" w:hAnsi="Times New Roman"/>
          <w:szCs w:val="21"/>
        </w:rPr>
        <w:object w:dxaOrig="200" w:dyaOrig="240">
          <v:shape id="_x0000_i1066" type="#_x0000_t75" style="width:10.5pt;height:12pt" o:ole="">
            <v:imagedata r:id="rId86" o:title=""/>
          </v:shape>
          <o:OLEObject Type="Embed" ProgID="Equation.DSMT4" ShapeID="_x0000_i1066" DrawAspect="Content" ObjectID="_1461080777" r:id="rId87"/>
        </w:object>
      </w:r>
      <w:r w:rsidRPr="00882F18">
        <w:rPr>
          <w:rFonts w:ascii="Times New Roman" w:hAnsi="Times New Roman"/>
          <w:szCs w:val="21"/>
        </w:rPr>
        <w:t>的值随自变量</w:t>
      </w:r>
      <w:r w:rsidRPr="00882F18">
        <w:rPr>
          <w:rFonts w:ascii="Times New Roman" w:hAnsi="Times New Roman"/>
          <w:szCs w:val="21"/>
        </w:rPr>
        <w:object w:dxaOrig="180" w:dyaOrig="200">
          <v:shape id="_x0000_i1067" type="#_x0000_t75" style="width:9pt;height:10.5pt" o:ole="">
            <v:imagedata r:id="rId88" o:title=""/>
          </v:shape>
          <o:OLEObject Type="Embed" ProgID="Equation.DSMT4" ShapeID="_x0000_i1067" DrawAspect="Content" ObjectID="_1461080778" r:id="rId89"/>
        </w:object>
      </w:r>
      <w:r w:rsidRPr="00882F18">
        <w:rPr>
          <w:rFonts w:ascii="Times New Roman" w:hAnsi="Times New Roman"/>
          <w:szCs w:val="21"/>
        </w:rPr>
        <w:t>的增大而减少</w:t>
      </w:r>
      <w:r>
        <w:rPr>
          <w:rFonts w:ascii="Times New Roman" w:hAnsi="Times New Roman" w:hint="eastAsia"/>
          <w:szCs w:val="21"/>
        </w:rPr>
        <w:t>，</w:t>
      </w:r>
      <w:r w:rsidRPr="00882F18">
        <w:rPr>
          <w:rFonts w:ascii="Times New Roman" w:hAnsi="Times New Roman"/>
          <w:szCs w:val="21"/>
        </w:rPr>
        <w:object w:dxaOrig="499" w:dyaOrig="260">
          <v:shape id="_x0000_i1068" type="#_x0000_t75" style="width:24.75pt;height:12.75pt" o:ole="">
            <v:imagedata r:id="rId90" o:title=""/>
          </v:shape>
          <o:OLEObject Type="Embed" ProgID="Equation.DSMT4" ShapeID="_x0000_i1068" DrawAspect="Content" ObjectID="_1461080779" r:id="rId91"/>
        </w:object>
      </w:r>
      <w:r>
        <w:rPr>
          <w:rFonts w:ascii="Times New Roman" w:hAnsi="Times New Roman" w:hint="eastAsia"/>
          <w:szCs w:val="21"/>
        </w:rPr>
        <w:t>，</w:t>
      </w:r>
      <w:r w:rsidRPr="00882F18">
        <w:rPr>
          <w:rFonts w:ascii="Times New Roman" w:hAnsi="Times New Roman"/>
          <w:szCs w:val="21"/>
        </w:rPr>
        <w:object w:dxaOrig="460" w:dyaOrig="260">
          <v:shape id="_x0000_i1069" type="#_x0000_t75" style="width:23.25pt;height:12.75pt" o:ole="">
            <v:imagedata r:id="rId92" o:title=""/>
          </v:shape>
          <o:OLEObject Type="Embed" ProgID="Equation.DSMT4" ShapeID="_x0000_i1069" DrawAspect="Content" ObjectID="_1461080780" r:id="rId93"/>
        </w:object>
      </w:r>
      <w:r w:rsidRPr="00882F18">
        <w:rPr>
          <w:rFonts w:ascii="Times New Roman" w:hAnsi="Times New Roman" w:hint="eastAsia"/>
          <w:szCs w:val="21"/>
        </w:rPr>
        <w:t>即可</w: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故答案为：答案不唯一</w:t>
      </w:r>
      <w:r>
        <w:rPr>
          <w:rFonts w:ascii="Times New Roman" w:hAnsi="Times New Roman"/>
          <w:szCs w:val="21"/>
        </w:rPr>
        <w:t>，</w:t>
      </w:r>
      <w:r w:rsidRPr="00882F18">
        <w:rPr>
          <w:rFonts w:ascii="Times New Roman" w:hAnsi="Times New Roman"/>
          <w:szCs w:val="21"/>
        </w:rPr>
        <w:object w:dxaOrig="900" w:dyaOrig="300">
          <v:shape id="_x0000_i1070" type="#_x0000_t75" style="width:45pt;height:15pt" o:ole="">
            <v:imagedata r:id="rId84" o:title=""/>
          </v:shape>
          <o:OLEObject Type="Embed" ProgID="Equation.DSMT4" ShapeID="_x0000_i1070" DrawAspect="Content" ObjectID="_1461080781" r:id="rId94"/>
        </w:objec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object w:dxaOrig="260" w:dyaOrig="260">
          <v:shape id="_x0000_i1071" type="#_x0000_t75" style="width:12.75pt;height:12.75pt" o:ole="">
            <v:imagedata r:id="rId95" o:title=""/>
          </v:shape>
          <o:OLEObject Type="Embed" ProgID="Equation.DSMT4" ShapeID="_x0000_i1071" DrawAspect="Content" ObjectID="_1461080782" r:id="rId96"/>
        </w:objec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hint="eastAsia"/>
          <w:szCs w:val="21"/>
        </w:rPr>
        <w:t>由</w:t>
      </w:r>
      <w:r w:rsidRPr="00882F18">
        <w:rPr>
          <w:rFonts w:ascii="Times New Roman" w:hAnsi="Times New Roman"/>
          <w:szCs w:val="21"/>
        </w:rPr>
        <w:t>相似可得</w:t>
      </w:r>
      <w:r w:rsidRPr="00882F18">
        <w:rPr>
          <w:rFonts w:ascii="Times New Roman" w:hAnsi="Times New Roman"/>
          <w:szCs w:val="21"/>
        </w:rPr>
        <w:object w:dxaOrig="780" w:dyaOrig="560">
          <v:shape id="_x0000_i1072" type="#_x0000_t75" style="width:39pt;height:27.75pt" o:ole="">
            <v:imagedata r:id="rId97" o:title=""/>
          </v:shape>
          <o:OLEObject Type="Embed" ProgID="Equation.DSMT4" ShapeID="_x0000_i1072" DrawAspect="Content" ObjectID="_1461080783" r:id="rId98"/>
        </w:object>
      </w:r>
      <w:r>
        <w:rPr>
          <w:rFonts w:ascii="Times New Roman" w:hAnsi="Times New Roman" w:hint="eastAsia"/>
          <w:szCs w:val="21"/>
        </w:rPr>
        <w:t>，</w:t>
      </w:r>
      <w:r w:rsidRPr="00882F18">
        <w:rPr>
          <w:rFonts w:ascii="Times New Roman" w:hAnsi="Times New Roman"/>
          <w:szCs w:val="21"/>
        </w:rPr>
        <w:t>解得</w:t>
      </w:r>
      <w:r w:rsidRPr="00882F18">
        <w:rPr>
          <w:rFonts w:ascii="Times New Roman" w:hAnsi="Times New Roman"/>
          <w:szCs w:val="21"/>
        </w:rPr>
        <w:object w:dxaOrig="580" w:dyaOrig="260">
          <v:shape id="_x0000_i1073" type="#_x0000_t75" style="width:29.25pt;height:12.75pt" o:ole="">
            <v:imagedata r:id="rId99" o:title=""/>
          </v:shape>
          <o:OLEObject Type="Embed" ProgID="Equation.DSMT4" ShapeID="_x0000_i1073" DrawAspect="Content" ObjectID="_1461080784" r:id="rId100"/>
        </w:object>
      </w:r>
      <w:r>
        <w:rPr>
          <w:rFonts w:ascii="Times New Roman" w:hAnsi="Times New Roman"/>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故答案为：</w:t>
      </w:r>
      <w:r w:rsidRPr="00882F18">
        <w:rPr>
          <w:rFonts w:ascii="Times New Roman" w:hAnsi="Times New Roman"/>
          <w:szCs w:val="21"/>
        </w:rPr>
        <w:object w:dxaOrig="260" w:dyaOrig="260">
          <v:shape id="_x0000_i1074" type="#_x0000_t75" style="width:12.75pt;height:12.75pt" o:ole="">
            <v:imagedata r:id="rId101" o:title=""/>
          </v:shape>
          <o:OLEObject Type="Embed" ProgID="Equation.DSMT4" ShapeID="_x0000_i1074" DrawAspect="Content" ObjectID="_1461080785" r:id="rId102"/>
        </w:object>
      </w:r>
      <w:r>
        <w:rPr>
          <w:rFonts w:ascii="Times New Roman" w:hAnsi="Times New Roman"/>
          <w:szCs w:val="21"/>
        </w:rPr>
        <w:t>．</w:t>
      </w:r>
    </w:p>
    <w:p w:rsidR="005E4095" w:rsidRPr="00882F18" w:rsidRDefault="005E4095" w:rsidP="005E4095">
      <w:pPr>
        <w:spacing w:line="288" w:lineRule="auto"/>
        <w:ind w:leftChars="403" w:left="846" w:firstLine="3"/>
        <w:textAlignment w:val="center"/>
        <w:rPr>
          <w:szCs w:val="21"/>
        </w:rPr>
      </w:pPr>
    </w:p>
    <w:p w:rsidR="005E4095" w:rsidRPr="00882F18" w:rsidRDefault="005E4095" w:rsidP="005E4095">
      <w:pPr>
        <w:pStyle w:val="a9"/>
        <w:numPr>
          <w:ilvl w:val="0"/>
          <w:numId w:val="6"/>
        </w:numPr>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【答案】</w:t>
      </w:r>
      <w:r w:rsidRPr="00882F18">
        <w:rPr>
          <w:rFonts w:ascii="Times New Roman" w:hAnsi="Times New Roman"/>
          <w:szCs w:val="21"/>
        </w:rPr>
        <w:object w:dxaOrig="980" w:dyaOrig="360">
          <v:shape id="_x0000_i1075" type="#_x0000_t75" style="width:48.75pt;height:18pt" o:ole="">
            <v:imagedata r:id="rId103" o:title=""/>
          </v:shape>
          <o:OLEObject Type="Embed" ProgID="Equation.DSMT4" ShapeID="_x0000_i1075" DrawAspect="Content" ObjectID="_1461080786" r:id="rId104"/>
        </w:object>
      </w:r>
      <w:r>
        <w:rPr>
          <w:rFonts w:ascii="Times New Roman" w:hAnsi="Times New Roman"/>
          <w:bCs/>
          <w:szCs w:val="21"/>
        </w:rPr>
        <w:t>，</w:t>
      </w:r>
      <w:r w:rsidRPr="00882F18">
        <w:rPr>
          <w:rFonts w:ascii="Times New Roman" w:hAnsi="Times New Roman"/>
          <w:bCs/>
          <w:szCs w:val="21"/>
        </w:rPr>
        <w:object w:dxaOrig="840" w:dyaOrig="300">
          <v:shape id="_x0000_i1076" type="#_x0000_t75" style="width:42pt;height:15pt" o:ole="">
            <v:imagedata r:id="rId105" o:title=""/>
          </v:shape>
          <o:OLEObject Type="Embed" ProgID="Equation.DSMT4" ShapeID="_x0000_i1076" DrawAspect="Content" ObjectID="_1461080787" r:id="rId106"/>
        </w:object>
      </w:r>
      <w:r>
        <w:rPr>
          <w:rFonts w:ascii="Times New Roman" w:hAnsi="Times New Roman"/>
          <w:szCs w:val="21"/>
        </w:rPr>
        <w:t>，</w:t>
      </w:r>
      <w:r w:rsidRPr="00882F18">
        <w:rPr>
          <w:rFonts w:ascii="Times New Roman" w:hAnsi="Times New Roman"/>
          <w:szCs w:val="21"/>
        </w:rPr>
        <w:object w:dxaOrig="700" w:dyaOrig="300">
          <v:shape id="_x0000_i1077" type="#_x0000_t75" style="width:35.25pt;height:15pt" o:ole="">
            <v:imagedata r:id="rId107" o:title=""/>
          </v:shape>
          <o:OLEObject Type="Embed" ProgID="Equation.DSMT4" ShapeID="_x0000_i1077" DrawAspect="Content" ObjectID="_1461080788" r:id="rId108"/>
        </w:object>
      </w:r>
    </w:p>
    <w:p w:rsidR="005E4095" w:rsidRPr="00882F18" w:rsidRDefault="005E4095" w:rsidP="005E4095">
      <w:pPr>
        <w:pStyle w:val="a9"/>
        <w:spacing w:line="288" w:lineRule="auto"/>
        <w:ind w:leftChars="403" w:left="846"/>
        <w:textAlignment w:val="center"/>
        <w:rPr>
          <w:rFonts w:ascii="Times New Roman" w:hAnsi="Times New Roman"/>
          <w:szCs w:val="21"/>
        </w:rPr>
      </w:pPr>
      <w:r w:rsidRPr="00882F18">
        <w:rPr>
          <w:rFonts w:ascii="Times New Roman" w:hAnsi="Times New Roman"/>
          <w:szCs w:val="21"/>
        </w:rPr>
        <w:t>【解析】</w:t>
      </w:r>
      <w:r w:rsidRPr="00882F18">
        <w:rPr>
          <w:rFonts w:ascii="Times New Roman" w:hAnsi="Times New Roman"/>
          <w:szCs w:val="21"/>
        </w:rPr>
        <w:object w:dxaOrig="780" w:dyaOrig="320">
          <v:shape id="_x0000_i1078" type="#_x0000_t75" style="width:39pt;height:15.75pt" o:ole="">
            <v:imagedata r:id="rId109" o:title=""/>
          </v:shape>
          <o:OLEObject Type="Embed" ProgID="Equation.DSMT4" ShapeID="_x0000_i1078" DrawAspect="Content" ObjectID="_1461080789" r:id="rId110"/>
        </w:object>
      </w:r>
      <w:r>
        <w:rPr>
          <w:rFonts w:ascii="Times New Roman" w:hAnsi="Times New Roman" w:hint="eastAsia"/>
          <w:szCs w:val="21"/>
        </w:rPr>
        <w:t>，</w:t>
      </w:r>
      <w:r w:rsidRPr="00882F18">
        <w:rPr>
          <w:rFonts w:ascii="Times New Roman" w:hAnsi="Times New Roman"/>
          <w:szCs w:val="21"/>
        </w:rPr>
        <w:t>等边三角形边长为</w:t>
      </w:r>
      <w:r w:rsidRPr="00882F18">
        <w:rPr>
          <w:rFonts w:ascii="Times New Roman" w:hAnsi="Times New Roman"/>
          <w:szCs w:val="21"/>
        </w:rPr>
        <w:object w:dxaOrig="180" w:dyaOrig="240">
          <v:shape id="_x0000_i1079" type="#_x0000_t75" style="width:9pt;height:12pt" o:ole="">
            <v:imagedata r:id="rId111" o:title=""/>
          </v:shape>
          <o:OLEObject Type="Embed" ProgID="Equation.DSMT4" ShapeID="_x0000_i1079" DrawAspect="Content" ObjectID="_1461080790" r:id="rId112"/>
        </w:object>
      </w:r>
      <w:r>
        <w:rPr>
          <w:rFonts w:ascii="Times New Roman" w:hAnsi="Times New Roman" w:hint="eastAsia"/>
          <w:szCs w:val="21"/>
        </w:rPr>
        <w:t>，</w:t>
      </w:r>
      <w:r w:rsidRPr="00882F18">
        <w:rPr>
          <w:rFonts w:ascii="Times New Roman" w:hAnsi="Times New Roman" w:hint="eastAsia"/>
          <w:szCs w:val="21"/>
        </w:rPr>
        <w:t>高为</w:t>
      </w:r>
      <w:r w:rsidRPr="00882F18">
        <w:rPr>
          <w:rFonts w:ascii="Times New Roman" w:hAnsi="Times New Roman"/>
          <w:szCs w:val="21"/>
        </w:rPr>
        <w:object w:dxaOrig="320" w:dyaOrig="320">
          <v:shape id="_x0000_i1080" type="#_x0000_t75" style="width:15.75pt;height:15.75pt" o:ole="">
            <v:imagedata r:id="rId113" o:title=""/>
          </v:shape>
          <o:OLEObject Type="Embed" ProgID="Equation.DSMT4" ShapeID="_x0000_i1080" DrawAspect="Content" ObjectID="_1461080791" r:id="rId114"/>
        </w:object>
      </w:r>
      <w:r>
        <w:rPr>
          <w:rFonts w:ascii="Times New Roman" w:hAnsi="Times New Roman" w:hint="eastAsia"/>
          <w:szCs w:val="21"/>
        </w:rPr>
        <w:t>，</w:t>
      </w:r>
      <w:r w:rsidRPr="00882F18">
        <w:rPr>
          <w:rFonts w:ascii="Times New Roman" w:hAnsi="Times New Roman"/>
          <w:szCs w:val="21"/>
        </w:rPr>
        <w:object w:dxaOrig="1100" w:dyaOrig="360">
          <v:shape id="_x0000_i1081" type="#_x0000_t75" style="width:54.75pt;height:18pt" o:ole="">
            <v:imagedata r:id="rId115" o:title=""/>
          </v:shape>
          <o:OLEObject Type="Embed" ProgID="Equation.DSMT4" ShapeID="_x0000_i1081" DrawAspect="Content" ObjectID="_1461080792" r:id="rId116"/>
        </w:object>
      </w:r>
      <w:r>
        <w:rPr>
          <w:rFonts w:ascii="Times New Roman" w:hAnsi="Times New Roman" w:hint="eastAsia"/>
          <w:szCs w:val="21"/>
        </w:rPr>
        <w:t>．</w:t>
      </w:r>
    </w:p>
    <w:p w:rsidR="005E4095" w:rsidRPr="00965CB7" w:rsidRDefault="005E4095" w:rsidP="005E4095">
      <w:pPr>
        <w:pStyle w:val="a9"/>
        <w:spacing w:line="288" w:lineRule="auto"/>
        <w:ind w:leftChars="403" w:left="846"/>
        <w:textAlignment w:val="center"/>
        <w:rPr>
          <w:rFonts w:ascii="Times New Roman" w:hAnsi="Times New Roman" w:hint="eastAsia"/>
          <w:szCs w:val="21"/>
        </w:rPr>
      </w:pPr>
      <w:r w:rsidRPr="00882F18">
        <w:rPr>
          <w:rFonts w:ascii="Times New Roman" w:hAnsi="Times New Roman"/>
          <w:szCs w:val="21"/>
        </w:rPr>
        <w:object w:dxaOrig="820" w:dyaOrig="320">
          <v:shape id="_x0000_i1082" type="#_x0000_t75" style="width:41.25pt;height:15.75pt" o:ole="">
            <v:imagedata r:id="rId117" o:title=""/>
          </v:shape>
          <o:OLEObject Type="Embed" ProgID="Equation.DSMT4" ShapeID="_x0000_i1082" DrawAspect="Content" ObjectID="_1461080793" r:id="rId118"/>
        </w:object>
      </w:r>
      <w:r>
        <w:rPr>
          <w:rFonts w:ascii="Times New Roman" w:hAnsi="Times New Roman" w:hint="eastAsia"/>
          <w:szCs w:val="21"/>
        </w:rPr>
        <w:t>，</w:t>
      </w:r>
      <w:r w:rsidRPr="00882F18">
        <w:rPr>
          <w:rFonts w:ascii="Times New Roman" w:hAnsi="Times New Roman"/>
          <w:szCs w:val="21"/>
        </w:rPr>
        <w:object w:dxaOrig="900" w:dyaOrig="320">
          <v:shape id="_x0000_i1083" type="#_x0000_t75" style="width:45pt;height:15.75pt" o:ole="">
            <v:imagedata r:id="rId119" o:title=""/>
          </v:shape>
          <o:OLEObject Type="Embed" ProgID="Equation.DSMT4" ShapeID="_x0000_i1083" DrawAspect="Content" ObjectID="_1461080794" r:id="rId120"/>
        </w:object>
      </w:r>
      <w:r>
        <w:rPr>
          <w:rFonts w:ascii="Times New Roman" w:hAnsi="Times New Roman" w:hint="eastAsia"/>
          <w:szCs w:val="21"/>
        </w:rPr>
        <w:t>，</w:t>
      </w:r>
      <w:r w:rsidRPr="00882F18">
        <w:rPr>
          <w:rFonts w:ascii="Times New Roman" w:hAnsi="Times New Roman"/>
          <w:szCs w:val="21"/>
        </w:rPr>
        <w:object w:dxaOrig="880" w:dyaOrig="320">
          <v:shape id="_x0000_i1084" type="#_x0000_t75" style="width:44.25pt;height:15.75pt" o:ole="">
            <v:imagedata r:id="rId121" o:title=""/>
          </v:shape>
          <o:OLEObject Type="Embed" ProgID="Equation.DSMT4" ShapeID="_x0000_i1084" DrawAspect="Content" ObjectID="_1461080795" r:id="rId122"/>
        </w:object>
      </w:r>
      <w:r w:rsidRPr="00882F18">
        <w:rPr>
          <w:rFonts w:ascii="Times New Roman" w:hAnsi="Times New Roman"/>
          <w:szCs w:val="21"/>
        </w:rPr>
        <w:object w:dxaOrig="440" w:dyaOrig="160">
          <v:shape id="_x0000_i1085" type="#_x0000_t75" style="width:21.75pt;height:8.25pt" o:ole="">
            <v:imagedata r:id="rId123" o:title=""/>
          </v:shape>
          <o:OLEObject Type="Embed" ProgID="Equation.DSMT4" ShapeID="_x0000_i1085" DrawAspect="Content" ObjectID="_1461080796" r:id="rId124"/>
        </w:object>
      </w:r>
      <w:r w:rsidRPr="00882F18">
        <w:rPr>
          <w:rFonts w:ascii="Times New Roman" w:hAnsi="Times New Roman"/>
          <w:szCs w:val="21"/>
        </w:rPr>
        <w:object w:dxaOrig="1120" w:dyaOrig="320">
          <v:shape id="_x0000_i1086" type="#_x0000_t75" style="width:56.25pt;height:15.75pt" o:ole="">
            <v:imagedata r:id="rId125" o:title=""/>
          </v:shape>
          <o:OLEObject Type="Embed" ProgID="Equation.DSMT4" ShapeID="_x0000_i1086" DrawAspect="Content" ObjectID="_1461080797" r:id="rId126"/>
        </w:object>
      </w:r>
      <w:r>
        <w:rPr>
          <w:rFonts w:ascii="Times New Roman" w:hAnsi="Times New Roman" w:hint="eastAsia"/>
          <w:szCs w:val="21"/>
        </w:rPr>
        <w:t>，</w:t>
      </w:r>
      <w:r w:rsidRPr="00882F18">
        <w:rPr>
          <w:rFonts w:ascii="Times New Roman" w:hAnsi="Times New Roman" w:hint="eastAsia"/>
          <w:szCs w:val="21"/>
        </w:rPr>
        <w:t>它们</w:t>
      </w:r>
      <w:r w:rsidRPr="00882F18">
        <w:rPr>
          <w:rFonts w:ascii="Times New Roman" w:hAnsi="Times New Roman"/>
          <w:szCs w:val="21"/>
        </w:rPr>
        <w:t>在</w:t>
      </w:r>
      <w:r w:rsidRPr="00882F18">
        <w:rPr>
          <w:rFonts w:ascii="Times New Roman" w:hAnsi="Times New Roman"/>
          <w:szCs w:val="21"/>
        </w:rPr>
        <w:object w:dxaOrig="639" w:dyaOrig="240">
          <v:shape id="_x0000_i1087" type="#_x0000_t75" style="width:32.25pt;height:12pt" o:ole="">
            <v:imagedata r:id="rId127" o:title=""/>
          </v:shape>
          <o:OLEObject Type="Embed" ProgID="Equation.DSMT4" ShapeID="_x0000_i1087" DrawAspect="Content" ObjectID="_1461080798" r:id="rId128"/>
        </w:object>
      </w:r>
      <w:r w:rsidRPr="00882F18">
        <w:rPr>
          <w:rFonts w:ascii="Times New Roman" w:hAnsi="Times New Roman" w:hint="eastAsia"/>
          <w:szCs w:val="21"/>
        </w:rPr>
        <w:t>这</w:t>
      </w:r>
      <w:r w:rsidRPr="00882F18">
        <w:rPr>
          <w:rFonts w:ascii="Times New Roman" w:hAnsi="Times New Roman"/>
          <w:szCs w:val="21"/>
        </w:rPr>
        <w:t>条直线上</w:t>
      </w:r>
      <w:r>
        <w:rPr>
          <w:rFonts w:ascii="Times New Roman" w:hAnsi="Times New Roman" w:hint="eastAsia"/>
          <w:szCs w:val="21"/>
        </w:rPr>
        <w:t>，</w:t>
      </w:r>
      <w:r w:rsidRPr="00882F18">
        <w:rPr>
          <w:rFonts w:ascii="Times New Roman" w:hAnsi="Times New Roman"/>
          <w:szCs w:val="21"/>
        </w:rPr>
        <w:object w:dxaOrig="1100" w:dyaOrig="320">
          <v:shape id="_x0000_i1088" type="#_x0000_t75" style="width:54.75pt;height:15.75pt" o:ole="">
            <v:imagedata r:id="rId129" o:title=""/>
          </v:shape>
          <o:OLEObject Type="Embed" ProgID="Equation.DSMT4" ShapeID="_x0000_i1088" DrawAspect="Content" ObjectID="_1461080799" r:id="rId130"/>
        </w:object>
      </w:r>
      <w:r>
        <w:rPr>
          <w:rFonts w:ascii="Times New Roman" w:hAnsi="Times New Roman" w:hint="eastAsia"/>
          <w:szCs w:val="21"/>
        </w:rPr>
        <w:t>．</w:t>
      </w:r>
    </w:p>
    <w:p w:rsidR="005E4095" w:rsidRPr="00882F18" w:rsidRDefault="005E4095" w:rsidP="005E4095">
      <w:pPr>
        <w:pStyle w:val="a9"/>
        <w:spacing w:line="288" w:lineRule="auto"/>
        <w:ind w:leftChars="403" w:left="846" w:firstLineChars="0" w:firstLine="3"/>
        <w:textAlignment w:val="center"/>
        <w:rPr>
          <w:rFonts w:ascii="Times New Roman" w:hAnsi="Times New Roman"/>
          <w:szCs w:val="21"/>
        </w:rPr>
      </w:pPr>
      <w:r w:rsidRPr="00882F18">
        <w:rPr>
          <w:rFonts w:ascii="Times New Roman" w:hAnsi="Times New Roman"/>
          <w:szCs w:val="21"/>
        </w:rPr>
        <w:t>故答案为：</w:t>
      </w:r>
      <w:r w:rsidRPr="00882F18">
        <w:rPr>
          <w:rFonts w:ascii="Times New Roman" w:hAnsi="Times New Roman"/>
          <w:szCs w:val="21"/>
        </w:rPr>
        <w:object w:dxaOrig="980" w:dyaOrig="360">
          <v:shape id="_x0000_i1089" type="#_x0000_t75" style="width:48.75pt;height:18pt" o:ole="">
            <v:imagedata r:id="rId103" o:title=""/>
          </v:shape>
          <o:OLEObject Type="Embed" ProgID="Equation.DSMT4" ShapeID="_x0000_i1089" DrawAspect="Content" ObjectID="_1461080800" r:id="rId131"/>
        </w:object>
      </w:r>
      <w:r>
        <w:rPr>
          <w:rFonts w:ascii="Times New Roman" w:hAnsi="Times New Roman"/>
          <w:bCs/>
          <w:szCs w:val="21"/>
        </w:rPr>
        <w:t>，</w:t>
      </w:r>
      <w:r w:rsidRPr="00882F18">
        <w:rPr>
          <w:rFonts w:ascii="Times New Roman" w:hAnsi="Times New Roman"/>
          <w:bCs/>
          <w:szCs w:val="21"/>
        </w:rPr>
        <w:object w:dxaOrig="840" w:dyaOrig="300">
          <v:shape id="_x0000_i1090" type="#_x0000_t75" style="width:42pt;height:15pt" o:ole="">
            <v:imagedata r:id="rId105" o:title=""/>
          </v:shape>
          <o:OLEObject Type="Embed" ProgID="Equation.DSMT4" ShapeID="_x0000_i1090" DrawAspect="Content" ObjectID="_1461080801" r:id="rId132"/>
        </w:object>
      </w:r>
      <w:r>
        <w:rPr>
          <w:rFonts w:ascii="Times New Roman" w:hAnsi="Times New Roman"/>
          <w:szCs w:val="21"/>
        </w:rPr>
        <w:t>，</w:t>
      </w:r>
      <w:r w:rsidRPr="00882F18">
        <w:rPr>
          <w:rFonts w:ascii="Times New Roman" w:hAnsi="Times New Roman"/>
          <w:szCs w:val="21"/>
        </w:rPr>
        <w:object w:dxaOrig="700" w:dyaOrig="300">
          <v:shape id="_x0000_i1091" type="#_x0000_t75" style="width:35.25pt;height:15pt" o:ole="">
            <v:imagedata r:id="rId107" o:title=""/>
          </v:shape>
          <o:OLEObject Type="Embed" ProgID="Equation.DSMT4" ShapeID="_x0000_i1091" DrawAspect="Content" ObjectID="_1461080802" r:id="rId133"/>
        </w:object>
      </w:r>
      <w:r>
        <w:rPr>
          <w:rFonts w:ascii="Times New Roman" w:hAnsi="Times New Roman"/>
          <w:szCs w:val="21"/>
        </w:rPr>
        <w:t>．</w:t>
      </w:r>
    </w:p>
    <w:p w:rsidR="005E4095" w:rsidRPr="00882F18" w:rsidRDefault="005E4095" w:rsidP="005E4095">
      <w:pPr>
        <w:spacing w:line="288" w:lineRule="auto"/>
        <w:ind w:leftChars="403" w:left="846" w:firstLine="3"/>
        <w:textAlignment w:val="center"/>
        <w:rPr>
          <w:szCs w:val="21"/>
        </w:rPr>
      </w:pPr>
    </w:p>
    <w:p w:rsidR="005E4095" w:rsidRPr="0084613B" w:rsidRDefault="005E4095" w:rsidP="005E4095">
      <w:pPr>
        <w:rPr>
          <w:rFonts w:hint="eastAsia"/>
          <w:szCs w:val="21"/>
        </w:rPr>
      </w:pPr>
    </w:p>
    <w:p w:rsidR="005E4095" w:rsidRPr="00025B1F" w:rsidRDefault="005E4095" w:rsidP="005E4095">
      <w:pPr>
        <w:rPr>
          <w:rFonts w:hint="eastAsia"/>
          <w:szCs w:val="21"/>
        </w:rPr>
      </w:pPr>
    </w:p>
    <w:p w:rsidR="00025B1F" w:rsidRPr="005E4095" w:rsidRDefault="00025B1F" w:rsidP="005E4095">
      <w:pPr>
        <w:rPr>
          <w:szCs w:val="21"/>
        </w:rPr>
      </w:pPr>
    </w:p>
    <w:sectPr w:rsidR="00025B1F" w:rsidRPr="005E4095" w:rsidSect="00A83E3D">
      <w:headerReference w:type="even" r:id="rId134"/>
      <w:headerReference w:type="default" r:id="rId135"/>
      <w:footerReference w:type="default" r:id="rId136"/>
      <w:headerReference w:type="first" r:id="rId1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2AA" w:rsidRDefault="003F32AA" w:rsidP="00324F57">
      <w:r>
        <w:separator/>
      </w:r>
    </w:p>
  </w:endnote>
  <w:endnote w:type="continuationSeparator" w:id="1">
    <w:p w:rsidR="003F32AA" w:rsidRDefault="003F32AA"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2AA" w:rsidRDefault="003F32AA" w:rsidP="00324F57">
      <w:r>
        <w:separator/>
      </w:r>
    </w:p>
  </w:footnote>
  <w:footnote w:type="continuationSeparator" w:id="1">
    <w:p w:rsidR="003F32AA" w:rsidRDefault="003F32AA"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92"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multiLevelType w:val="singleLevel"/>
    <w:tmpl w:val="00000000"/>
    <w:lvl w:ilvl="0">
      <w:start w:val="14"/>
      <w:numFmt w:val="decimal"/>
      <w:suff w:val="nothing"/>
      <w:lvlText w:val="%1．"/>
      <w:lvlJc w:val="left"/>
    </w:lvl>
  </w:abstractNum>
  <w:abstractNum w:abstractNumId="2">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2."/>
      <w:lvlJc w:val="left"/>
      <w:rPr>
        <w:b/>
        <w:bCs/>
        <w:i w:val="0"/>
        <w:iCs w:val="0"/>
        <w:smallCaps w:val="0"/>
        <w:strike w:val="0"/>
        <w:color w:val="000000"/>
        <w:spacing w:val="0"/>
        <w:w w:val="100"/>
        <w:position w:val="0"/>
        <w:sz w:val="20"/>
        <w:szCs w:val="20"/>
        <w:u w:val="none"/>
      </w:rPr>
    </w:lvl>
    <w:lvl w:ilvl="2">
      <w:start w:val="13"/>
      <w:numFmt w:val="decimal"/>
      <w:lvlText w:val="%3."/>
      <w:lvlJc w:val="left"/>
      <w:rPr>
        <w:b w:val="0"/>
        <w:bCs w:val="0"/>
        <w:i w:val="0"/>
        <w:iCs w:val="0"/>
        <w:smallCaps w:val="0"/>
        <w:strike w:val="0"/>
        <w:color w:val="000000"/>
        <w:spacing w:val="0"/>
        <w:w w:val="100"/>
        <w:position w:val="0"/>
        <w:sz w:val="20"/>
        <w:szCs w:val="20"/>
        <w:u w:val="none"/>
      </w:rPr>
    </w:lvl>
    <w:lvl w:ilvl="3">
      <w:start w:val="8"/>
      <w:numFmt w:val="upperLetter"/>
      <w:lvlText w:val="(%4)"/>
      <w:lvlJc w:val="left"/>
      <w:rPr>
        <w:b/>
        <w:bCs/>
        <w:i w:val="0"/>
        <w:iCs w:val="0"/>
        <w:smallCaps w:val="0"/>
        <w:strike w:val="0"/>
        <w:color w:val="000000"/>
        <w:spacing w:val="70"/>
        <w:w w:val="100"/>
        <w:position w:val="0"/>
        <w:sz w:val="21"/>
        <w:szCs w:val="21"/>
        <w:u w:val="none"/>
      </w:rPr>
    </w:lvl>
    <w:lvl w:ilvl="4">
      <w:start w:val="8"/>
      <w:numFmt w:val="upperLetter"/>
      <w:lvlText w:val="(%4)"/>
      <w:lvlJc w:val="left"/>
      <w:rPr>
        <w:b/>
        <w:bCs/>
        <w:i w:val="0"/>
        <w:iCs w:val="0"/>
        <w:smallCaps w:val="0"/>
        <w:strike w:val="0"/>
        <w:color w:val="000000"/>
        <w:spacing w:val="70"/>
        <w:w w:val="100"/>
        <w:position w:val="0"/>
        <w:sz w:val="21"/>
        <w:szCs w:val="21"/>
        <w:u w:val="none"/>
      </w:rPr>
    </w:lvl>
    <w:lvl w:ilvl="5">
      <w:start w:val="8"/>
      <w:numFmt w:val="upperLetter"/>
      <w:lvlText w:val="(%4)"/>
      <w:lvlJc w:val="left"/>
      <w:rPr>
        <w:b/>
        <w:bCs/>
        <w:i w:val="0"/>
        <w:iCs w:val="0"/>
        <w:smallCaps w:val="0"/>
        <w:strike w:val="0"/>
        <w:color w:val="000000"/>
        <w:spacing w:val="70"/>
        <w:w w:val="100"/>
        <w:position w:val="0"/>
        <w:sz w:val="21"/>
        <w:szCs w:val="21"/>
        <w:u w:val="none"/>
      </w:rPr>
    </w:lvl>
    <w:lvl w:ilvl="6">
      <w:start w:val="8"/>
      <w:numFmt w:val="upperLetter"/>
      <w:lvlText w:val="(%4)"/>
      <w:lvlJc w:val="left"/>
      <w:rPr>
        <w:b/>
        <w:bCs/>
        <w:i w:val="0"/>
        <w:iCs w:val="0"/>
        <w:smallCaps w:val="0"/>
        <w:strike w:val="0"/>
        <w:color w:val="000000"/>
        <w:spacing w:val="70"/>
        <w:w w:val="100"/>
        <w:position w:val="0"/>
        <w:sz w:val="21"/>
        <w:szCs w:val="21"/>
        <w:u w:val="none"/>
      </w:rPr>
    </w:lvl>
    <w:lvl w:ilvl="7">
      <w:start w:val="8"/>
      <w:numFmt w:val="upperLetter"/>
      <w:lvlText w:val="(%4)"/>
      <w:lvlJc w:val="left"/>
      <w:rPr>
        <w:b/>
        <w:bCs/>
        <w:i w:val="0"/>
        <w:iCs w:val="0"/>
        <w:smallCaps w:val="0"/>
        <w:strike w:val="0"/>
        <w:color w:val="000000"/>
        <w:spacing w:val="70"/>
        <w:w w:val="100"/>
        <w:position w:val="0"/>
        <w:sz w:val="21"/>
        <w:szCs w:val="21"/>
        <w:u w:val="none"/>
      </w:rPr>
    </w:lvl>
    <w:lvl w:ilvl="8">
      <w:start w:val="8"/>
      <w:numFmt w:val="upperLetter"/>
      <w:lvlText w:val="(%4)"/>
      <w:lvlJc w:val="left"/>
      <w:rPr>
        <w:b/>
        <w:bCs/>
        <w:i w:val="0"/>
        <w:iCs w:val="0"/>
        <w:smallCaps w:val="0"/>
        <w:strike w:val="0"/>
        <w:color w:val="000000"/>
        <w:spacing w:val="70"/>
        <w:w w:val="100"/>
        <w:position w:val="0"/>
        <w:sz w:val="21"/>
        <w:szCs w:val="21"/>
        <w:u w:val="none"/>
      </w:rPr>
    </w:lvl>
  </w:abstractNum>
  <w:abstractNum w:abstractNumId="3">
    <w:nsid w:val="00000003"/>
    <w:multiLevelType w:val="singleLevel"/>
    <w:tmpl w:val="00000003"/>
    <w:lvl w:ilvl="0">
      <w:start w:val="21"/>
      <w:numFmt w:val="decimal"/>
      <w:suff w:val="space"/>
      <w:lvlText w:val="%1."/>
      <w:lvlJc w:val="left"/>
    </w:lvl>
  </w:abstractNum>
  <w:abstractNum w:abstractNumId="4">
    <w:nsid w:val="00000005"/>
    <w:multiLevelType w:val="multilevel"/>
    <w:tmpl w:val="00000004"/>
    <w:lvl w:ilvl="0">
      <w:start w:val="2"/>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2)"/>
      <w:lvlJc w:val="left"/>
      <w:rPr>
        <w:b w:val="0"/>
        <w:bCs w:val="0"/>
        <w:i w:val="0"/>
        <w:iCs w:val="0"/>
        <w:smallCaps w:val="0"/>
        <w:strike w:val="0"/>
        <w:color w:val="000000"/>
        <w:spacing w:val="0"/>
        <w:w w:val="100"/>
        <w:position w:val="0"/>
        <w:sz w:val="19"/>
        <w:szCs w:val="19"/>
        <w:u w:val="none"/>
      </w:rPr>
    </w:lvl>
    <w:lvl w:ilvl="2">
      <w:start w:val="1"/>
      <w:numFmt w:val="decimal"/>
      <w:lvlText w:val="(%2)"/>
      <w:lvlJc w:val="left"/>
      <w:rPr>
        <w:b w:val="0"/>
        <w:bCs w:val="0"/>
        <w:i w:val="0"/>
        <w:iCs w:val="0"/>
        <w:smallCaps w:val="0"/>
        <w:strike w:val="0"/>
        <w:color w:val="000000"/>
        <w:spacing w:val="0"/>
        <w:w w:val="100"/>
        <w:position w:val="0"/>
        <w:sz w:val="19"/>
        <w:szCs w:val="19"/>
        <w:u w:val="none"/>
      </w:rPr>
    </w:lvl>
    <w:lvl w:ilvl="3">
      <w:start w:val="1"/>
      <w:numFmt w:val="decimal"/>
      <w:lvlText w:val="(%2)"/>
      <w:lvlJc w:val="left"/>
      <w:rPr>
        <w:b w:val="0"/>
        <w:bCs w:val="0"/>
        <w:i w:val="0"/>
        <w:iCs w:val="0"/>
        <w:smallCaps w:val="0"/>
        <w:strike w:val="0"/>
        <w:color w:val="000000"/>
        <w:spacing w:val="0"/>
        <w:w w:val="100"/>
        <w:position w:val="0"/>
        <w:sz w:val="19"/>
        <w:szCs w:val="19"/>
        <w:u w:val="none"/>
      </w:rPr>
    </w:lvl>
    <w:lvl w:ilvl="4">
      <w:start w:val="1"/>
      <w:numFmt w:val="decimal"/>
      <w:lvlText w:val="(%2)"/>
      <w:lvlJc w:val="left"/>
      <w:rPr>
        <w:b w:val="0"/>
        <w:bCs w:val="0"/>
        <w:i w:val="0"/>
        <w:iCs w:val="0"/>
        <w:smallCaps w:val="0"/>
        <w:strike w:val="0"/>
        <w:color w:val="000000"/>
        <w:spacing w:val="0"/>
        <w:w w:val="100"/>
        <w:position w:val="0"/>
        <w:sz w:val="19"/>
        <w:szCs w:val="19"/>
        <w:u w:val="none"/>
      </w:rPr>
    </w:lvl>
    <w:lvl w:ilvl="5">
      <w:start w:val="1"/>
      <w:numFmt w:val="decimal"/>
      <w:lvlText w:val="(%2)"/>
      <w:lvlJc w:val="left"/>
      <w:rPr>
        <w:b w:val="0"/>
        <w:bCs w:val="0"/>
        <w:i w:val="0"/>
        <w:iCs w:val="0"/>
        <w:smallCaps w:val="0"/>
        <w:strike w:val="0"/>
        <w:color w:val="000000"/>
        <w:spacing w:val="0"/>
        <w:w w:val="100"/>
        <w:position w:val="0"/>
        <w:sz w:val="19"/>
        <w:szCs w:val="19"/>
        <w:u w:val="none"/>
      </w:rPr>
    </w:lvl>
    <w:lvl w:ilvl="6">
      <w:start w:val="1"/>
      <w:numFmt w:val="decimal"/>
      <w:lvlText w:val="(%2)"/>
      <w:lvlJc w:val="left"/>
      <w:rPr>
        <w:b w:val="0"/>
        <w:bCs w:val="0"/>
        <w:i w:val="0"/>
        <w:iCs w:val="0"/>
        <w:smallCaps w:val="0"/>
        <w:strike w:val="0"/>
        <w:color w:val="000000"/>
        <w:spacing w:val="0"/>
        <w:w w:val="100"/>
        <w:position w:val="0"/>
        <w:sz w:val="19"/>
        <w:szCs w:val="19"/>
        <w:u w:val="none"/>
      </w:rPr>
    </w:lvl>
    <w:lvl w:ilvl="7">
      <w:start w:val="1"/>
      <w:numFmt w:val="decimal"/>
      <w:lvlText w:val="(%2)"/>
      <w:lvlJc w:val="left"/>
      <w:rPr>
        <w:b w:val="0"/>
        <w:bCs w:val="0"/>
        <w:i w:val="0"/>
        <w:iCs w:val="0"/>
        <w:smallCaps w:val="0"/>
        <w:strike w:val="0"/>
        <w:color w:val="000000"/>
        <w:spacing w:val="0"/>
        <w:w w:val="100"/>
        <w:position w:val="0"/>
        <w:sz w:val="19"/>
        <w:szCs w:val="19"/>
        <w:u w:val="none"/>
      </w:rPr>
    </w:lvl>
    <w:lvl w:ilvl="8">
      <w:start w:val="1"/>
      <w:numFmt w:val="decimal"/>
      <w:lvlText w:val="(%2)"/>
      <w:lvlJc w:val="left"/>
      <w:rPr>
        <w:b w:val="0"/>
        <w:bCs w:val="0"/>
        <w:i w:val="0"/>
        <w:iCs w:val="0"/>
        <w:smallCaps w:val="0"/>
        <w:strike w:val="0"/>
        <w:color w:val="000000"/>
        <w:spacing w:val="0"/>
        <w:w w:val="100"/>
        <w:position w:val="0"/>
        <w:sz w:val="19"/>
        <w:szCs w:val="19"/>
        <w:u w:val="none"/>
      </w:rPr>
    </w:lvl>
  </w:abstractNum>
  <w:abstractNum w:abstractNumId="5">
    <w:nsid w:val="00000007"/>
    <w:multiLevelType w:val="multilevel"/>
    <w:tmpl w:val="00000007"/>
    <w:lvl w:ilvl="0">
      <w:start w:val="24"/>
      <w:numFmt w:val="decimal"/>
      <w:lvlText w:val="%1．"/>
      <w:lvlJc w:val="left"/>
      <w:pPr>
        <w:ind w:left="420" w:hanging="420"/>
      </w:pPr>
      <w:rPr>
        <w:rFonts w:eastAsia="宋体" w:cs="Times New Roman" w:hint="default"/>
      </w:rPr>
    </w:lvl>
    <w:lvl w:ilvl="1">
      <w:start w:val="1"/>
      <w:numFmt w:val="decimal"/>
      <w:lvlText w:val="（%2）"/>
      <w:lvlJc w:val="left"/>
      <w:pPr>
        <w:ind w:left="1429"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000000B"/>
    <w:multiLevelType w:val="singleLevel"/>
    <w:tmpl w:val="0000000B"/>
    <w:lvl w:ilvl="0">
      <w:start w:val="2"/>
      <w:numFmt w:val="decimal"/>
      <w:suff w:val="nothing"/>
      <w:lvlText w:val="（%1）"/>
      <w:lvlJc w:val="left"/>
    </w:lvl>
  </w:abstractNum>
  <w:abstractNum w:abstractNumId="7">
    <w:nsid w:val="0000000C"/>
    <w:multiLevelType w:val="singleLevel"/>
    <w:tmpl w:val="0000000C"/>
    <w:lvl w:ilvl="0">
      <w:start w:val="1"/>
      <w:numFmt w:val="decimal"/>
      <w:suff w:val="nothing"/>
      <w:lvlText w:val="（%1）"/>
      <w:lvlJc w:val="left"/>
      <w:pPr>
        <w:ind w:left="426" w:firstLine="0"/>
      </w:pPr>
      <w:rPr>
        <w:rFonts w:cs="Times New Roman"/>
      </w:rPr>
    </w:lvl>
  </w:abstractNum>
  <w:abstractNum w:abstractNumId="8">
    <w:nsid w:val="048D482A"/>
    <w:multiLevelType w:val="hybridMultilevel"/>
    <w:tmpl w:val="27FA129C"/>
    <w:lvl w:ilvl="0" w:tplc="C6CC2D74">
      <w:start w:val="1"/>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5193FE8"/>
    <w:multiLevelType w:val="hybridMultilevel"/>
    <w:tmpl w:val="8E2E256C"/>
    <w:lvl w:ilvl="0" w:tplc="BB100EC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6E82E84"/>
    <w:multiLevelType w:val="hybridMultilevel"/>
    <w:tmpl w:val="B5EEDE3E"/>
    <w:lvl w:ilvl="0" w:tplc="3B8259B4">
      <w:start w:val="1"/>
      <w:numFmt w:val="japaneseCounting"/>
      <w:lvlText w:val="%1、"/>
      <w:lvlJc w:val="left"/>
      <w:pPr>
        <w:ind w:left="1299" w:hanging="450"/>
      </w:pPr>
      <w:rPr>
        <w:rFonts w:hint="default"/>
      </w:rPr>
    </w:lvl>
    <w:lvl w:ilvl="1" w:tplc="04090019" w:tentative="1">
      <w:start w:val="1"/>
      <w:numFmt w:val="lowerLetter"/>
      <w:lvlText w:val="%2)"/>
      <w:lvlJc w:val="left"/>
      <w:pPr>
        <w:ind w:left="1689" w:hanging="420"/>
      </w:pPr>
    </w:lvl>
    <w:lvl w:ilvl="2" w:tplc="0409001B" w:tentative="1">
      <w:start w:val="1"/>
      <w:numFmt w:val="lowerRoman"/>
      <w:lvlText w:val="%3."/>
      <w:lvlJc w:val="right"/>
      <w:pPr>
        <w:ind w:left="2109" w:hanging="420"/>
      </w:pPr>
    </w:lvl>
    <w:lvl w:ilvl="3" w:tplc="0409000F" w:tentative="1">
      <w:start w:val="1"/>
      <w:numFmt w:val="decimal"/>
      <w:lvlText w:val="%4."/>
      <w:lvlJc w:val="left"/>
      <w:pPr>
        <w:ind w:left="2529" w:hanging="420"/>
      </w:pPr>
    </w:lvl>
    <w:lvl w:ilvl="4" w:tplc="04090019" w:tentative="1">
      <w:start w:val="1"/>
      <w:numFmt w:val="lowerLetter"/>
      <w:lvlText w:val="%5)"/>
      <w:lvlJc w:val="left"/>
      <w:pPr>
        <w:ind w:left="2949" w:hanging="420"/>
      </w:pPr>
    </w:lvl>
    <w:lvl w:ilvl="5" w:tplc="0409001B" w:tentative="1">
      <w:start w:val="1"/>
      <w:numFmt w:val="lowerRoman"/>
      <w:lvlText w:val="%6."/>
      <w:lvlJc w:val="right"/>
      <w:pPr>
        <w:ind w:left="3369" w:hanging="420"/>
      </w:pPr>
    </w:lvl>
    <w:lvl w:ilvl="6" w:tplc="0409000F" w:tentative="1">
      <w:start w:val="1"/>
      <w:numFmt w:val="decimal"/>
      <w:lvlText w:val="%7."/>
      <w:lvlJc w:val="left"/>
      <w:pPr>
        <w:ind w:left="3789" w:hanging="420"/>
      </w:pPr>
    </w:lvl>
    <w:lvl w:ilvl="7" w:tplc="04090019" w:tentative="1">
      <w:start w:val="1"/>
      <w:numFmt w:val="lowerLetter"/>
      <w:lvlText w:val="%8)"/>
      <w:lvlJc w:val="left"/>
      <w:pPr>
        <w:ind w:left="4209" w:hanging="420"/>
      </w:pPr>
    </w:lvl>
    <w:lvl w:ilvl="8" w:tplc="0409001B" w:tentative="1">
      <w:start w:val="1"/>
      <w:numFmt w:val="lowerRoman"/>
      <w:lvlText w:val="%9."/>
      <w:lvlJc w:val="right"/>
      <w:pPr>
        <w:ind w:left="4629" w:hanging="420"/>
      </w:pPr>
    </w:lvl>
  </w:abstractNum>
  <w:abstractNum w:abstractNumId="11">
    <w:nsid w:val="11313BE7"/>
    <w:multiLevelType w:val="hybridMultilevel"/>
    <w:tmpl w:val="0FB4E01C"/>
    <w:lvl w:ilvl="0" w:tplc="8B42E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C44CB8"/>
    <w:multiLevelType w:val="hybridMultilevel"/>
    <w:tmpl w:val="711CCDAC"/>
    <w:lvl w:ilvl="0" w:tplc="CD3401E0">
      <w:start w:val="1"/>
      <w:numFmt w:val="decimalEnclosedCircle"/>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3">
    <w:nsid w:val="14176F72"/>
    <w:multiLevelType w:val="hybridMultilevel"/>
    <w:tmpl w:val="E3805C46"/>
    <w:lvl w:ilvl="0" w:tplc="2E62BC7C">
      <w:start w:val="1"/>
      <w:numFmt w:val="japaneseCounting"/>
      <w:lvlText w:val="%1、"/>
      <w:lvlJc w:val="left"/>
      <w:pPr>
        <w:tabs>
          <w:tab w:val="num" w:pos="720"/>
        </w:tabs>
        <w:ind w:left="720" w:hanging="720"/>
      </w:pPr>
      <w:rPr>
        <w:rFonts w:ascii="Times New Roman" w:eastAsia="宋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6B55CF3"/>
    <w:multiLevelType w:val="hybridMultilevel"/>
    <w:tmpl w:val="12B62874"/>
    <w:lvl w:ilvl="0" w:tplc="0409000F">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nsid w:val="1A7A791D"/>
    <w:multiLevelType w:val="hybridMultilevel"/>
    <w:tmpl w:val="C0BA2514"/>
    <w:lvl w:ilvl="0" w:tplc="FB2C5846">
      <w:start w:val="1"/>
      <w:numFmt w:val="decimal"/>
      <w:lvlText w:val="（%1）"/>
      <w:lvlJc w:val="left"/>
      <w:pPr>
        <w:ind w:left="720" w:hanging="72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104DBF"/>
    <w:multiLevelType w:val="hybridMultilevel"/>
    <w:tmpl w:val="BAF607E4"/>
    <w:lvl w:ilvl="0" w:tplc="E766CE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18">
    <w:nsid w:val="2CD93FD1"/>
    <w:multiLevelType w:val="hybridMultilevel"/>
    <w:tmpl w:val="E53822F8"/>
    <w:lvl w:ilvl="0" w:tplc="C30E9566">
      <w:start w:val="2"/>
      <w:numFmt w:val="decimalEnclosedCircle"/>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19">
    <w:nsid w:val="2F5C10DA"/>
    <w:multiLevelType w:val="hybridMultilevel"/>
    <w:tmpl w:val="667ACE8C"/>
    <w:lvl w:ilvl="0" w:tplc="46C67AFA">
      <w:start w:val="1"/>
      <w:numFmt w:val="upperLetter"/>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0EF00DD"/>
    <w:multiLevelType w:val="hybridMultilevel"/>
    <w:tmpl w:val="56767EFA"/>
    <w:lvl w:ilvl="0" w:tplc="52B8BD36">
      <w:start w:val="1"/>
      <w:numFmt w:val="decimalEnclosedCircle"/>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32D30E34"/>
    <w:multiLevelType w:val="hybridMultilevel"/>
    <w:tmpl w:val="10E0D7CC"/>
    <w:lvl w:ilvl="0" w:tplc="2FBCC242">
      <w:start w:val="1"/>
      <w:numFmt w:val="decimal"/>
      <w:lvlText w:val="（%1）"/>
      <w:lvlJc w:val="left"/>
      <w:pPr>
        <w:ind w:left="720" w:hanging="7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F03395"/>
    <w:multiLevelType w:val="singleLevel"/>
    <w:tmpl w:val="00000000"/>
    <w:lvl w:ilvl="0">
      <w:start w:val="1"/>
      <w:numFmt w:val="decimal"/>
      <w:suff w:val="nothing"/>
      <w:lvlText w:val="（%1）"/>
      <w:lvlJc w:val="left"/>
    </w:lvl>
  </w:abstractNum>
  <w:abstractNum w:abstractNumId="23">
    <w:nsid w:val="36DD7F70"/>
    <w:multiLevelType w:val="hybridMultilevel"/>
    <w:tmpl w:val="41BE600A"/>
    <w:lvl w:ilvl="0" w:tplc="46C43C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25">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6">
    <w:nsid w:val="41DF53F1"/>
    <w:multiLevelType w:val="hybridMultilevel"/>
    <w:tmpl w:val="10224B5A"/>
    <w:lvl w:ilvl="0" w:tplc="37288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421D21"/>
    <w:multiLevelType w:val="hybridMultilevel"/>
    <w:tmpl w:val="3B267AA8"/>
    <w:lvl w:ilvl="0" w:tplc="2BCA2B4A">
      <w:start w:val="1"/>
      <w:numFmt w:val="japaneseCounting"/>
      <w:lvlText w:val="%1、"/>
      <w:lvlJc w:val="left"/>
      <w:pPr>
        <w:ind w:left="1266" w:hanging="42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28">
    <w:nsid w:val="4CF3425A"/>
    <w:multiLevelType w:val="hybridMultilevel"/>
    <w:tmpl w:val="D3F05C50"/>
    <w:lvl w:ilvl="0" w:tplc="EE2A6046">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9">
    <w:nsid w:val="53099CBC"/>
    <w:multiLevelType w:val="singleLevel"/>
    <w:tmpl w:val="53099CBC"/>
    <w:lvl w:ilvl="0">
      <w:start w:val="2"/>
      <w:numFmt w:val="decimal"/>
      <w:suff w:val="space"/>
      <w:lvlText w:val="（%1）"/>
      <w:lvlJc w:val="left"/>
      <w:pPr>
        <w:ind w:left="0" w:firstLine="0"/>
      </w:pPr>
      <w:rPr>
        <w:rFonts w:cs="Times New Roman"/>
      </w:rPr>
    </w:lvl>
  </w:abstractNum>
  <w:abstractNum w:abstractNumId="30">
    <w:nsid w:val="58BD19DE"/>
    <w:multiLevelType w:val="hybridMultilevel"/>
    <w:tmpl w:val="FFAE5FD8"/>
    <w:lvl w:ilvl="0" w:tplc="5C2A35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7C5D5D"/>
    <w:multiLevelType w:val="hybridMultilevel"/>
    <w:tmpl w:val="CE02B31C"/>
    <w:lvl w:ilvl="0" w:tplc="9B102BC0">
      <w:start w:val="1"/>
      <w:numFmt w:val="japaneseCounting"/>
      <w:lvlText w:val="%1、"/>
      <w:lvlJc w:val="left"/>
      <w:pPr>
        <w:ind w:left="900" w:hanging="450"/>
      </w:pPr>
      <w:rPr>
        <w:rFonts w:hint="default"/>
        <w:b/>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2">
    <w:nsid w:val="5C0F6CA5"/>
    <w:multiLevelType w:val="hybridMultilevel"/>
    <w:tmpl w:val="92101616"/>
    <w:lvl w:ilvl="0" w:tplc="4ADC6310">
      <w:start w:val="1"/>
      <w:numFmt w:val="decimal"/>
      <w:lvlText w:val="【题%1】"/>
      <w:lvlJc w:val="left"/>
      <w:pPr>
        <w:ind w:left="420"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3C376A"/>
    <w:multiLevelType w:val="hybridMultilevel"/>
    <w:tmpl w:val="D136B6A6"/>
    <w:lvl w:ilvl="0" w:tplc="81E81436">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AD1511"/>
    <w:multiLevelType w:val="multilevel"/>
    <w:tmpl w:val="5CAD1511"/>
    <w:lvl w:ilvl="0">
      <w:start w:val="22"/>
      <w:numFmt w:val="decimal"/>
      <w:lvlText w:val="%1."/>
      <w:lvlJc w:val="left"/>
      <w:pPr>
        <w:ind w:left="360" w:hanging="36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nsid w:val="5DCD44B3"/>
    <w:multiLevelType w:val="hybridMultilevel"/>
    <w:tmpl w:val="02969B40"/>
    <w:lvl w:ilvl="0" w:tplc="6EF4F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631856"/>
    <w:multiLevelType w:val="hybridMultilevel"/>
    <w:tmpl w:val="82BE5B64"/>
    <w:lvl w:ilvl="0" w:tplc="63B0DB74">
      <w:start w:val="1"/>
      <w:numFmt w:val="japaneseCounting"/>
      <w:lvlText w:val="%1、"/>
      <w:lvlJc w:val="left"/>
      <w:pPr>
        <w:ind w:left="1279" w:hanging="420"/>
      </w:pPr>
      <w:rPr>
        <w:rFonts w:hint="default"/>
      </w:rPr>
    </w:lvl>
    <w:lvl w:ilvl="1" w:tplc="04090019" w:tentative="1">
      <w:start w:val="1"/>
      <w:numFmt w:val="lowerLetter"/>
      <w:lvlText w:val="%2)"/>
      <w:lvlJc w:val="left"/>
      <w:pPr>
        <w:ind w:left="1699" w:hanging="420"/>
      </w:pPr>
    </w:lvl>
    <w:lvl w:ilvl="2" w:tplc="0409001B" w:tentative="1">
      <w:start w:val="1"/>
      <w:numFmt w:val="lowerRoman"/>
      <w:lvlText w:val="%3."/>
      <w:lvlJc w:val="right"/>
      <w:pPr>
        <w:ind w:left="2119" w:hanging="420"/>
      </w:pPr>
    </w:lvl>
    <w:lvl w:ilvl="3" w:tplc="0409000F" w:tentative="1">
      <w:start w:val="1"/>
      <w:numFmt w:val="decimal"/>
      <w:lvlText w:val="%4."/>
      <w:lvlJc w:val="left"/>
      <w:pPr>
        <w:ind w:left="2539" w:hanging="420"/>
      </w:pPr>
    </w:lvl>
    <w:lvl w:ilvl="4" w:tplc="04090019" w:tentative="1">
      <w:start w:val="1"/>
      <w:numFmt w:val="lowerLetter"/>
      <w:lvlText w:val="%5)"/>
      <w:lvlJc w:val="left"/>
      <w:pPr>
        <w:ind w:left="2959" w:hanging="420"/>
      </w:pPr>
    </w:lvl>
    <w:lvl w:ilvl="5" w:tplc="0409001B" w:tentative="1">
      <w:start w:val="1"/>
      <w:numFmt w:val="lowerRoman"/>
      <w:lvlText w:val="%6."/>
      <w:lvlJc w:val="right"/>
      <w:pPr>
        <w:ind w:left="3379" w:hanging="420"/>
      </w:pPr>
    </w:lvl>
    <w:lvl w:ilvl="6" w:tplc="0409000F" w:tentative="1">
      <w:start w:val="1"/>
      <w:numFmt w:val="decimal"/>
      <w:lvlText w:val="%7."/>
      <w:lvlJc w:val="left"/>
      <w:pPr>
        <w:ind w:left="3799" w:hanging="420"/>
      </w:pPr>
    </w:lvl>
    <w:lvl w:ilvl="7" w:tplc="04090019" w:tentative="1">
      <w:start w:val="1"/>
      <w:numFmt w:val="lowerLetter"/>
      <w:lvlText w:val="%8)"/>
      <w:lvlJc w:val="left"/>
      <w:pPr>
        <w:ind w:left="4219" w:hanging="420"/>
      </w:pPr>
    </w:lvl>
    <w:lvl w:ilvl="8" w:tplc="0409001B" w:tentative="1">
      <w:start w:val="1"/>
      <w:numFmt w:val="lowerRoman"/>
      <w:lvlText w:val="%9."/>
      <w:lvlJc w:val="right"/>
      <w:pPr>
        <w:ind w:left="4639" w:hanging="420"/>
      </w:pPr>
    </w:lvl>
  </w:abstractNum>
  <w:abstractNum w:abstractNumId="37">
    <w:nsid w:val="6B1540D9"/>
    <w:multiLevelType w:val="hybridMultilevel"/>
    <w:tmpl w:val="BF6E4FC0"/>
    <w:lvl w:ilvl="0" w:tplc="38FEE37C">
      <w:start w:val="1"/>
      <w:numFmt w:val="decimal"/>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141044"/>
    <w:multiLevelType w:val="hybridMultilevel"/>
    <w:tmpl w:val="B29EF9D6"/>
    <w:lvl w:ilvl="0" w:tplc="5E0EA258">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B24987"/>
    <w:multiLevelType w:val="hybridMultilevel"/>
    <w:tmpl w:val="2806C352"/>
    <w:lvl w:ilvl="0" w:tplc="A6EC4B90">
      <w:start w:val="1"/>
      <w:numFmt w:val="japaneseCounting"/>
      <w:lvlText w:val="%1、"/>
      <w:lvlJc w:val="left"/>
      <w:pPr>
        <w:ind w:left="420" w:hanging="420"/>
      </w:pPr>
      <w:rPr>
        <w:rFonts w:eastAsia="黑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FD5B36"/>
    <w:multiLevelType w:val="hybridMultilevel"/>
    <w:tmpl w:val="F47823D4"/>
    <w:lvl w:ilvl="0" w:tplc="35A2E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2">
    <w:nsid w:val="77B10756"/>
    <w:multiLevelType w:val="hybridMultilevel"/>
    <w:tmpl w:val="44B0AA90"/>
    <w:lvl w:ilvl="0" w:tplc="4ADC6310">
      <w:start w:val="1"/>
      <w:numFmt w:val="decimal"/>
      <w:lvlText w:val="【题%1】"/>
      <w:lvlJc w:val="left"/>
      <w:pPr>
        <w:ind w:left="562"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B200F5"/>
    <w:multiLevelType w:val="hybridMultilevel"/>
    <w:tmpl w:val="8A10EDAE"/>
    <w:lvl w:ilvl="0" w:tplc="F0207D5A">
      <w:start w:val="1"/>
      <w:numFmt w:val="japaneseCounting"/>
      <w:lvlText w:val="%1、"/>
      <w:lvlJc w:val="left"/>
      <w:pPr>
        <w:ind w:left="1716" w:hanging="450"/>
      </w:pPr>
      <w:rPr>
        <w:rFonts w:hint="default"/>
        <w:b/>
      </w:rPr>
    </w:lvl>
    <w:lvl w:ilvl="1" w:tplc="04090019" w:tentative="1">
      <w:start w:val="1"/>
      <w:numFmt w:val="lowerLetter"/>
      <w:lvlText w:val="%2)"/>
      <w:lvlJc w:val="left"/>
      <w:pPr>
        <w:ind w:left="2106" w:hanging="420"/>
      </w:pPr>
    </w:lvl>
    <w:lvl w:ilvl="2" w:tplc="0409001B" w:tentative="1">
      <w:start w:val="1"/>
      <w:numFmt w:val="lowerRoman"/>
      <w:lvlText w:val="%3."/>
      <w:lvlJc w:val="right"/>
      <w:pPr>
        <w:ind w:left="2526" w:hanging="420"/>
      </w:pPr>
    </w:lvl>
    <w:lvl w:ilvl="3" w:tplc="0409000F" w:tentative="1">
      <w:start w:val="1"/>
      <w:numFmt w:val="decimal"/>
      <w:lvlText w:val="%4."/>
      <w:lvlJc w:val="left"/>
      <w:pPr>
        <w:ind w:left="2946" w:hanging="420"/>
      </w:pPr>
    </w:lvl>
    <w:lvl w:ilvl="4" w:tplc="04090019" w:tentative="1">
      <w:start w:val="1"/>
      <w:numFmt w:val="lowerLetter"/>
      <w:lvlText w:val="%5)"/>
      <w:lvlJc w:val="left"/>
      <w:pPr>
        <w:ind w:left="3366" w:hanging="420"/>
      </w:pPr>
    </w:lvl>
    <w:lvl w:ilvl="5" w:tplc="0409001B" w:tentative="1">
      <w:start w:val="1"/>
      <w:numFmt w:val="lowerRoman"/>
      <w:lvlText w:val="%6."/>
      <w:lvlJc w:val="right"/>
      <w:pPr>
        <w:ind w:left="3786" w:hanging="420"/>
      </w:pPr>
    </w:lvl>
    <w:lvl w:ilvl="6" w:tplc="0409000F" w:tentative="1">
      <w:start w:val="1"/>
      <w:numFmt w:val="decimal"/>
      <w:lvlText w:val="%7."/>
      <w:lvlJc w:val="left"/>
      <w:pPr>
        <w:ind w:left="4206" w:hanging="420"/>
      </w:pPr>
    </w:lvl>
    <w:lvl w:ilvl="7" w:tplc="04090019" w:tentative="1">
      <w:start w:val="1"/>
      <w:numFmt w:val="lowerLetter"/>
      <w:lvlText w:val="%8)"/>
      <w:lvlJc w:val="left"/>
      <w:pPr>
        <w:ind w:left="4626" w:hanging="420"/>
      </w:pPr>
    </w:lvl>
    <w:lvl w:ilvl="8" w:tplc="0409001B" w:tentative="1">
      <w:start w:val="1"/>
      <w:numFmt w:val="lowerRoman"/>
      <w:lvlText w:val="%9."/>
      <w:lvlJc w:val="right"/>
      <w:pPr>
        <w:ind w:left="5046" w:hanging="420"/>
      </w:pPr>
    </w:lvl>
  </w:abstractNum>
  <w:num w:numId="1">
    <w:abstractNumId w:val="24"/>
  </w:num>
  <w:num w:numId="2">
    <w:abstractNumId w:val="17"/>
  </w:num>
  <w:num w:numId="3">
    <w:abstractNumId w:val="25"/>
  </w:num>
  <w:num w:numId="4">
    <w:abstractNumId w:val="41"/>
  </w:num>
  <w:num w:numId="5">
    <w:abstractNumId w:val="38"/>
  </w:num>
  <w:num w:numId="6">
    <w:abstractNumId w:val="14"/>
  </w:num>
  <w:num w:numId="7">
    <w:abstractNumId w:val="32"/>
  </w:num>
  <w:num w:numId="8">
    <w:abstractNumId w:val="19"/>
  </w:num>
  <w:num w:numId="9">
    <w:abstractNumId w:val="42"/>
  </w:num>
  <w:num w:numId="10">
    <w:abstractNumId w:val="37"/>
  </w:num>
  <w:num w:numId="11">
    <w:abstractNumId w:val="0"/>
  </w:num>
  <w:num w:numId="12">
    <w:abstractNumId w:val="1"/>
  </w:num>
  <w:num w:numId="13">
    <w:abstractNumId w:val="6"/>
  </w:num>
  <w:num w:numId="14">
    <w:abstractNumId w:val="18"/>
  </w:num>
  <w:num w:numId="15">
    <w:abstractNumId w:val="3"/>
  </w:num>
  <w:num w:numId="16">
    <w:abstractNumId w:val="2"/>
  </w:num>
  <w:num w:numId="17">
    <w:abstractNumId w:val="4"/>
  </w:num>
  <w:num w:numId="18">
    <w:abstractNumId w:val="40"/>
  </w:num>
  <w:num w:numId="19">
    <w:abstractNumId w:val="13"/>
  </w:num>
  <w:num w:numId="20">
    <w:abstractNumId w:val="15"/>
  </w:num>
  <w:num w:numId="21">
    <w:abstractNumId w:val="16"/>
  </w:num>
  <w:num w:numId="22">
    <w:abstractNumId w:val="11"/>
  </w:num>
  <w:num w:numId="23">
    <w:abstractNumId w:val="9"/>
  </w:num>
  <w:num w:numId="24">
    <w:abstractNumId w:val="39"/>
  </w:num>
  <w:num w:numId="25">
    <w:abstractNumId w:val="27"/>
  </w:num>
  <w:num w:numId="26">
    <w:abstractNumId w:val="43"/>
  </w:num>
  <w:num w:numId="27">
    <w:abstractNumId w:val="8"/>
  </w:num>
  <w:num w:numId="28">
    <w:abstractNumId w:val="31"/>
  </w:num>
  <w:num w:numId="29">
    <w:abstractNumId w:val="5"/>
  </w:num>
  <w:num w:numId="30">
    <w:abstractNumId w:val="34"/>
  </w:num>
  <w:num w:numId="31">
    <w:abstractNumId w:val="3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1"/>
    </w:lvlOverride>
  </w:num>
  <w:num w:numId="34">
    <w:abstractNumId w:val="29"/>
  </w:num>
  <w:num w:numId="35">
    <w:abstractNumId w:val="29"/>
    <w:lvlOverride w:ilvl="0">
      <w:startOverride w:val="2"/>
    </w:lvlOverride>
  </w:num>
  <w:num w:numId="36">
    <w:abstractNumId w:val="10"/>
  </w:num>
  <w:num w:numId="37">
    <w:abstractNumId w:val="28"/>
  </w:num>
  <w:num w:numId="38">
    <w:abstractNumId w:val="30"/>
  </w:num>
  <w:num w:numId="39">
    <w:abstractNumId w:val="36"/>
  </w:num>
  <w:num w:numId="40">
    <w:abstractNumId w:val="33"/>
  </w:num>
  <w:num w:numId="41">
    <w:abstractNumId w:val="22"/>
  </w:num>
  <w:num w:numId="42">
    <w:abstractNumId w:val="35"/>
  </w:num>
  <w:num w:numId="43">
    <w:abstractNumId w:val="23"/>
  </w:num>
  <w:num w:numId="44">
    <w:abstractNumId w:val="20"/>
  </w:num>
  <w:num w:numId="45">
    <w:abstractNumId w:val="21"/>
  </w:num>
  <w:num w:numId="46">
    <w:abstractNumId w:val="26"/>
  </w:num>
  <w:num w:numId="47">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1647B"/>
    <w:rsid w:val="00024E55"/>
    <w:rsid w:val="00025B1F"/>
    <w:rsid w:val="00055F9A"/>
    <w:rsid w:val="00082F9E"/>
    <w:rsid w:val="000D0A3E"/>
    <w:rsid w:val="000E376C"/>
    <w:rsid w:val="001154B4"/>
    <w:rsid w:val="00207FA5"/>
    <w:rsid w:val="00275D87"/>
    <w:rsid w:val="002E6E02"/>
    <w:rsid w:val="003068C6"/>
    <w:rsid w:val="00315443"/>
    <w:rsid w:val="00324F57"/>
    <w:rsid w:val="003B329D"/>
    <w:rsid w:val="003E226D"/>
    <w:rsid w:val="003F07F8"/>
    <w:rsid w:val="003F32AA"/>
    <w:rsid w:val="00495EE1"/>
    <w:rsid w:val="00496FE4"/>
    <w:rsid w:val="004A70DD"/>
    <w:rsid w:val="004E6EB9"/>
    <w:rsid w:val="00586BA8"/>
    <w:rsid w:val="005C1117"/>
    <w:rsid w:val="005E4095"/>
    <w:rsid w:val="00624EAC"/>
    <w:rsid w:val="0068415B"/>
    <w:rsid w:val="006D1375"/>
    <w:rsid w:val="006E4DD2"/>
    <w:rsid w:val="00766BA1"/>
    <w:rsid w:val="007718DF"/>
    <w:rsid w:val="00791C89"/>
    <w:rsid w:val="007C677F"/>
    <w:rsid w:val="007F25F2"/>
    <w:rsid w:val="00806DB3"/>
    <w:rsid w:val="0084613B"/>
    <w:rsid w:val="00871424"/>
    <w:rsid w:val="008970AE"/>
    <w:rsid w:val="008B5741"/>
    <w:rsid w:val="008F1267"/>
    <w:rsid w:val="008F1CF9"/>
    <w:rsid w:val="008F6161"/>
    <w:rsid w:val="00943DDA"/>
    <w:rsid w:val="00A551E3"/>
    <w:rsid w:val="00A74295"/>
    <w:rsid w:val="00A83E3D"/>
    <w:rsid w:val="00A932DF"/>
    <w:rsid w:val="00AB451D"/>
    <w:rsid w:val="00AB4592"/>
    <w:rsid w:val="00AC2A47"/>
    <w:rsid w:val="00AD48FC"/>
    <w:rsid w:val="00AF4CBB"/>
    <w:rsid w:val="00B0345D"/>
    <w:rsid w:val="00B11E2A"/>
    <w:rsid w:val="00B13C20"/>
    <w:rsid w:val="00B277B5"/>
    <w:rsid w:val="00B33F0B"/>
    <w:rsid w:val="00BA3799"/>
    <w:rsid w:val="00BC7AF9"/>
    <w:rsid w:val="00C439D1"/>
    <w:rsid w:val="00C83A87"/>
    <w:rsid w:val="00CF3464"/>
    <w:rsid w:val="00D16AA4"/>
    <w:rsid w:val="00D50C0E"/>
    <w:rsid w:val="00D911E1"/>
    <w:rsid w:val="00DC705A"/>
    <w:rsid w:val="00DE5D19"/>
    <w:rsid w:val="00E45730"/>
    <w:rsid w:val="00EB2068"/>
    <w:rsid w:val="00EC69A4"/>
    <w:rsid w:val="00EE5EE7"/>
    <w:rsid w:val="00F0027A"/>
    <w:rsid w:val="00F331D3"/>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游数"/>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2,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locked/>
    <w:rsid w:val="00324F57"/>
    <w:rPr>
      <w:rFonts w:ascii="Times New Roman" w:eastAsia="宋体" w:hAnsi="Times New Roman" w:cs="Times New Roman"/>
      <w:sz w:val="18"/>
      <w:szCs w:val="18"/>
    </w:rPr>
  </w:style>
  <w:style w:type="paragraph" w:styleId="a7">
    <w:name w:val="footer"/>
    <w:basedOn w:val="a1"/>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2"/>
    <w:link w:val="a7"/>
    <w:uiPriority w:val="99"/>
    <w:locked/>
    <w:rsid w:val="00324F57"/>
    <w:rPr>
      <w:rFonts w:ascii="Times New Roman" w:eastAsia="宋体" w:hAnsi="Times New Roman" w:cs="Times New Roman"/>
      <w:sz w:val="18"/>
      <w:szCs w:val="18"/>
    </w:rPr>
  </w:style>
  <w:style w:type="paragraph" w:styleId="a8">
    <w:name w:val="Balloon Text"/>
    <w:basedOn w:val="a1"/>
    <w:link w:val="Char2"/>
    <w:uiPriority w:val="99"/>
    <w:rsid w:val="00324F57"/>
    <w:rPr>
      <w:sz w:val="18"/>
      <w:szCs w:val="18"/>
    </w:rPr>
  </w:style>
  <w:style w:type="character" w:customStyle="1" w:styleId="Char2">
    <w:name w:val="批注框文本 Char"/>
    <w:basedOn w:val="a2"/>
    <w:link w:val="a8"/>
    <w:uiPriority w:val="99"/>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uiPriority w:val="99"/>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uiPriority w:val="99"/>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uiPriority w:val="99"/>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uiPriority w:val="99"/>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rsid w:val="008B5741"/>
    <w:pPr>
      <w:ind w:firstLineChars="200" w:firstLine="420"/>
    </w:pPr>
    <w:rPr>
      <w:szCs w:val="21"/>
      <w:lang/>
    </w:rPr>
  </w:style>
  <w:style w:type="character" w:customStyle="1" w:styleId="3Char">
    <w:name w:val="标题 3 Char"/>
    <w:basedOn w:val="a2"/>
    <w:link w:val="3"/>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uiPriority w:val="99"/>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uiPriority w:val="99"/>
    <w:rsid w:val="00624EAC"/>
    <w:pPr>
      <w:jc w:val="left"/>
    </w:pPr>
    <w:rPr>
      <w:rFonts w:ascii="Calibri" w:hAnsi="Calibri"/>
      <w:szCs w:val="22"/>
    </w:rPr>
  </w:style>
  <w:style w:type="character" w:customStyle="1" w:styleId="Char9">
    <w:name w:val="批注文字 Char"/>
    <w:basedOn w:val="a2"/>
    <w:link w:val="af7"/>
    <w:uiPriority w:val="99"/>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uiPriority w:val="99"/>
    <w:rsid w:val="00624EAC"/>
    <w:rPr>
      <w:b/>
      <w:bCs/>
    </w:rPr>
  </w:style>
  <w:style w:type="character" w:customStyle="1" w:styleId="Chara">
    <w:name w:val="批注主题 Char"/>
    <w:basedOn w:val="Char9"/>
    <w:link w:val="af8"/>
    <w:uiPriority w:val="99"/>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styleId="aff3">
    <w:next w:val="aff"/>
    <w:rsid w:val="0084613B"/>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 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 Char Char2"/>
    <w:rsid w:val="00AB451D"/>
    <w:rPr>
      <w:rFonts w:ascii="Calibri" w:hAnsi="Calibri"/>
      <w:kern w:val="2"/>
      <w:sz w:val="18"/>
      <w:szCs w:val="18"/>
    </w:rPr>
  </w:style>
  <w:style w:type="character" w:customStyle="1" w:styleId="CharChar5">
    <w:name w:val=" Char Char5"/>
    <w:rsid w:val="00AB451D"/>
    <w:rPr>
      <w:rFonts w:eastAsia="宋体"/>
      <w:kern w:val="2"/>
      <w:sz w:val="18"/>
      <w:szCs w:val="18"/>
      <w:lang w:val="en-US" w:eastAsia="zh-CN" w:bidi="ar-SA"/>
    </w:rPr>
  </w:style>
  <w:style w:type="character" w:customStyle="1" w:styleId="CharChar4">
    <w:name w:val=" 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0">
    <w:name w:val="表格标题 (4)_"/>
    <w:link w:val="41"/>
    <w:rsid w:val="00AB451D"/>
    <w:rPr>
      <w:sz w:val="18"/>
      <w:szCs w:val="18"/>
      <w:shd w:val="clear" w:color="auto" w:fill="FFFFFF"/>
    </w:rPr>
  </w:style>
  <w:style w:type="paragraph" w:customStyle="1" w:styleId="41">
    <w:name w:val="表格标题 (4)1"/>
    <w:basedOn w:val="a1"/>
    <w:link w:val="40"/>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0"/>
    <w:rsid w:val="00AB451D"/>
    <w:rPr>
      <w:sz w:val="22"/>
      <w:szCs w:val="22"/>
      <w:shd w:val="clear" w:color="auto" w:fill="FFFFFF"/>
    </w:rPr>
  </w:style>
  <w:style w:type="paragraph" w:customStyle="1" w:styleId="410">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0">
    <w:name w:val="正文文本 (6)_"/>
    <w:link w:val="61"/>
    <w:rsid w:val="00AB451D"/>
    <w:rPr>
      <w:sz w:val="22"/>
      <w:szCs w:val="22"/>
      <w:shd w:val="clear" w:color="auto" w:fill="FFFFFF"/>
    </w:rPr>
  </w:style>
  <w:style w:type="paragraph" w:customStyle="1" w:styleId="61">
    <w:name w:val="正文文本 (6)1"/>
    <w:basedOn w:val="a1"/>
    <w:link w:val="60"/>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 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11"/>
      </w:numPr>
    </w:pPr>
    <w:rPr>
      <w:szCs w:val="21"/>
    </w:rPr>
  </w:style>
  <w:style w:type="paragraph" w:customStyle="1" w:styleId="CharCharCharCharCharCharCharCharChar0">
    <w:name w:val=" 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ListParagraph">
    <w:name w:val="List Paragraph"/>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NoSpacing">
    <w:name w:val="No Spacing"/>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67.bin"/><Relationship Id="rId138"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49.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image" Target="media/image57.wmf"/><Relationship Id="rId128" Type="http://schemas.openxmlformats.org/officeDocument/2006/relationships/oleObject" Target="embeddings/oleObject63.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image" Target="media/image43.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29.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oleObject" Target="embeddings/oleObject58.bin"/><Relationship Id="rId134" Type="http://schemas.openxmlformats.org/officeDocument/2006/relationships/header" Target="header1.xml"/><Relationship Id="rId13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6.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60.wmf"/><Relationship Id="rId137" Type="http://schemas.openxmlformats.org/officeDocument/2006/relationships/header" Target="header3.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image" Target="media/image51.wmf"/><Relationship Id="rId132" Type="http://schemas.openxmlformats.org/officeDocument/2006/relationships/oleObject" Target="embeddings/oleObject6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4.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58.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3.wmf"/><Relationship Id="rId131" Type="http://schemas.openxmlformats.org/officeDocument/2006/relationships/oleObject" Target="embeddings/oleObject65.bin"/><Relationship Id="rId136" Type="http://schemas.openxmlformats.org/officeDocument/2006/relationships/footer" Target="footer1.xml"/><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8.wmf"/><Relationship Id="rId126" Type="http://schemas.openxmlformats.org/officeDocument/2006/relationships/oleObject" Target="embeddings/oleObject62.bin"/></Relationships>
</file>

<file path=word/_rels/header1.xml.rels><?xml version="1.0" encoding="UTF-8" standalone="yes"?>
<Relationships xmlns="http://schemas.openxmlformats.org/package/2006/relationships"><Relationship Id="rId1" Type="http://schemas.openxmlformats.org/officeDocument/2006/relationships/image" Target="media/image61.jpeg"/></Relationships>
</file>

<file path=word/_rels/header2.xml.rels><?xml version="1.0" encoding="UTF-8" standalone="yes"?>
<Relationships xmlns="http://schemas.openxmlformats.org/package/2006/relationships"><Relationship Id="rId2" Type="http://schemas.openxmlformats.org/officeDocument/2006/relationships/image" Target="media/image62.jpeg"/><Relationship Id="rId1" Type="http://schemas.openxmlformats.org/officeDocument/2006/relationships/image" Target="media/image61.jpeg"/></Relationships>
</file>

<file path=word/_rels/header3.xml.rels><?xml version="1.0" encoding="UTF-8" standalone="yes"?>
<Relationships xmlns="http://schemas.openxmlformats.org/package/2006/relationships"><Relationship Id="rId1" Type="http://schemas.openxmlformats.org/officeDocument/2006/relationships/image" Target="media/image6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1995</Characters>
  <Application>Microsoft Office Word</Application>
  <DocSecurity>0</DocSecurity>
  <Lines>16</Lines>
  <Paragraphs>4</Paragraphs>
  <ScaleCrop>false</ScaleCrop>
  <Company>Lenovo (Beijing) Limited</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2014-05-08T10:33:00Z</dcterms:created>
  <dcterms:modified xsi:type="dcterms:W3CDTF">2014-05-08T10:33:00Z</dcterms:modified>
</cp:coreProperties>
</file>