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3BC" w:rsidRPr="003E11C8" w:rsidRDefault="004623BC" w:rsidP="004623BC">
      <w:pPr>
        <w:spacing w:line="288" w:lineRule="auto"/>
        <w:ind w:leftChars="401" w:left="842" w:firstLine="9"/>
        <w:jc w:val="center"/>
        <w:textAlignment w:val="center"/>
        <w:rPr>
          <w:rFonts w:ascii="宋体" w:hAnsi="宋体" w:hint="eastAsia"/>
          <w:b/>
          <w:sz w:val="28"/>
          <w:szCs w:val="28"/>
        </w:rPr>
      </w:pPr>
      <w:r w:rsidRPr="003E11C8">
        <w:rPr>
          <w:rFonts w:ascii="宋体" w:hAnsi="宋体"/>
          <w:b/>
          <w:bCs/>
          <w:sz w:val="28"/>
          <w:szCs w:val="28"/>
        </w:rPr>
        <w:t>2014年北京西城中考一模</w:t>
      </w:r>
      <w:r w:rsidRPr="003E11C8">
        <w:rPr>
          <w:rFonts w:ascii="宋体" w:hAnsi="宋体"/>
          <w:b/>
          <w:sz w:val="28"/>
          <w:szCs w:val="28"/>
        </w:rPr>
        <w:t>数学试卷答案</w:t>
      </w:r>
    </w:p>
    <w:p w:rsidR="004623BC" w:rsidRPr="00C73E68" w:rsidRDefault="004623BC" w:rsidP="004623BC">
      <w:pPr>
        <w:spacing w:line="288" w:lineRule="auto"/>
        <w:ind w:left="851"/>
        <w:textAlignment w:val="center"/>
        <w:rPr>
          <w:bCs/>
          <w:szCs w:val="21"/>
        </w:rPr>
      </w:pPr>
      <w:r>
        <w:rPr>
          <w:rFonts w:hint="eastAsia"/>
          <w:bCs/>
          <w:szCs w:val="21"/>
        </w:rPr>
        <w:t>一</w:t>
      </w:r>
      <w:r w:rsidRPr="00C73E68">
        <w:rPr>
          <w:bCs/>
          <w:szCs w:val="21"/>
        </w:rPr>
        <w:t>、选择题</w:t>
      </w:r>
    </w:p>
    <w:p w:rsidR="004623BC" w:rsidRPr="00C73E68" w:rsidRDefault="004623BC" w:rsidP="004623BC">
      <w:pPr>
        <w:spacing w:line="288" w:lineRule="auto"/>
        <w:ind w:leftChars="401" w:left="842" w:firstLine="9"/>
        <w:textAlignment w:val="center"/>
        <w:rPr>
          <w:bCs/>
          <w:szCs w:val="21"/>
        </w:rPr>
      </w:pPr>
      <w:r w:rsidRPr="00C73E68">
        <w:rPr>
          <w:bCs/>
          <w:szCs w:val="21"/>
        </w:rPr>
        <w:t>1</w:t>
      </w:r>
      <w:r w:rsidRPr="00C73E68">
        <w:rPr>
          <w:bCs/>
          <w:szCs w:val="21"/>
        </w:rPr>
        <w:t>．</w:t>
      </w:r>
      <w:r w:rsidRPr="00C73E68">
        <w:rPr>
          <w:bCs/>
          <w:szCs w:val="21"/>
        </w:rPr>
        <w:t xml:space="preserve">A    </w:t>
      </w:r>
      <w:r>
        <w:rPr>
          <w:bCs/>
          <w:szCs w:val="21"/>
        </w:rPr>
        <w:t xml:space="preserve">    </w:t>
      </w:r>
      <w:r w:rsidRPr="00C73E68">
        <w:rPr>
          <w:bCs/>
          <w:szCs w:val="21"/>
        </w:rPr>
        <w:t>2</w:t>
      </w:r>
      <w:r w:rsidRPr="00C73E68">
        <w:rPr>
          <w:bCs/>
          <w:szCs w:val="21"/>
        </w:rPr>
        <w:t>．</w:t>
      </w:r>
      <w:r w:rsidRPr="00C73E68">
        <w:rPr>
          <w:bCs/>
          <w:szCs w:val="21"/>
        </w:rPr>
        <w:t xml:space="preserve">B    </w:t>
      </w:r>
      <w:r>
        <w:rPr>
          <w:bCs/>
          <w:szCs w:val="21"/>
        </w:rPr>
        <w:t xml:space="preserve">    </w:t>
      </w:r>
      <w:r w:rsidRPr="00C73E68">
        <w:rPr>
          <w:bCs/>
          <w:szCs w:val="21"/>
        </w:rPr>
        <w:t>3</w:t>
      </w:r>
      <w:r w:rsidRPr="00C73E68">
        <w:rPr>
          <w:bCs/>
          <w:szCs w:val="21"/>
        </w:rPr>
        <w:t>．</w:t>
      </w:r>
      <w:r w:rsidRPr="00C73E68">
        <w:rPr>
          <w:bCs/>
          <w:szCs w:val="21"/>
        </w:rPr>
        <w:t xml:space="preserve">B    </w:t>
      </w:r>
      <w:r>
        <w:rPr>
          <w:bCs/>
          <w:szCs w:val="21"/>
        </w:rPr>
        <w:t xml:space="preserve">     </w:t>
      </w:r>
      <w:r w:rsidRPr="00C73E68">
        <w:rPr>
          <w:bCs/>
          <w:szCs w:val="21"/>
        </w:rPr>
        <w:t>4</w:t>
      </w:r>
      <w:r w:rsidRPr="00C73E68">
        <w:rPr>
          <w:bCs/>
          <w:szCs w:val="21"/>
        </w:rPr>
        <w:t>．</w:t>
      </w:r>
      <w:r w:rsidRPr="00C73E68">
        <w:rPr>
          <w:bCs/>
          <w:szCs w:val="21"/>
        </w:rPr>
        <w:t>C</w:t>
      </w:r>
    </w:p>
    <w:p w:rsidR="004623BC" w:rsidRPr="00C73E68" w:rsidRDefault="004623BC" w:rsidP="004623BC">
      <w:pPr>
        <w:spacing w:line="288" w:lineRule="auto"/>
        <w:ind w:leftChars="401" w:left="842" w:firstLine="9"/>
        <w:textAlignment w:val="center"/>
        <w:rPr>
          <w:bCs/>
          <w:szCs w:val="21"/>
        </w:rPr>
      </w:pPr>
      <w:r w:rsidRPr="00C73E68">
        <w:rPr>
          <w:bCs/>
          <w:szCs w:val="21"/>
        </w:rPr>
        <w:t>5</w:t>
      </w:r>
      <w:r w:rsidRPr="00C73E68">
        <w:rPr>
          <w:bCs/>
          <w:szCs w:val="21"/>
        </w:rPr>
        <w:t>．</w:t>
      </w:r>
      <w:r w:rsidRPr="00C73E68">
        <w:rPr>
          <w:bCs/>
          <w:szCs w:val="21"/>
        </w:rPr>
        <w:t xml:space="preserve">C    </w:t>
      </w:r>
      <w:r>
        <w:rPr>
          <w:bCs/>
          <w:szCs w:val="21"/>
        </w:rPr>
        <w:t xml:space="preserve">    </w:t>
      </w:r>
      <w:r w:rsidRPr="00C73E68">
        <w:rPr>
          <w:bCs/>
          <w:szCs w:val="21"/>
        </w:rPr>
        <w:t>6</w:t>
      </w:r>
      <w:r w:rsidRPr="00C73E68">
        <w:rPr>
          <w:bCs/>
          <w:szCs w:val="21"/>
        </w:rPr>
        <w:t>．</w:t>
      </w:r>
      <w:r w:rsidRPr="00C73E68">
        <w:rPr>
          <w:bCs/>
          <w:szCs w:val="21"/>
        </w:rPr>
        <w:t xml:space="preserve">B    </w:t>
      </w:r>
      <w:r>
        <w:rPr>
          <w:bCs/>
          <w:szCs w:val="21"/>
        </w:rPr>
        <w:t xml:space="preserve">    </w:t>
      </w:r>
      <w:r w:rsidRPr="00C73E68">
        <w:rPr>
          <w:bCs/>
          <w:szCs w:val="21"/>
        </w:rPr>
        <w:t>7</w:t>
      </w:r>
      <w:r w:rsidRPr="00C73E68">
        <w:rPr>
          <w:bCs/>
          <w:szCs w:val="21"/>
        </w:rPr>
        <w:t>．</w:t>
      </w:r>
      <w:r w:rsidRPr="00C73E68">
        <w:rPr>
          <w:bCs/>
          <w:szCs w:val="21"/>
        </w:rPr>
        <w:t xml:space="preserve">D    </w:t>
      </w:r>
      <w:r>
        <w:rPr>
          <w:bCs/>
          <w:szCs w:val="21"/>
        </w:rPr>
        <w:t xml:space="preserve">     </w:t>
      </w:r>
      <w:r w:rsidRPr="00C73E68">
        <w:rPr>
          <w:bCs/>
          <w:szCs w:val="21"/>
        </w:rPr>
        <w:t>8</w:t>
      </w:r>
      <w:r w:rsidRPr="00C73E68">
        <w:rPr>
          <w:bCs/>
          <w:szCs w:val="21"/>
        </w:rPr>
        <w:t>．</w:t>
      </w:r>
      <w:r w:rsidRPr="00C73E68">
        <w:rPr>
          <w:bCs/>
          <w:szCs w:val="21"/>
        </w:rPr>
        <w:t>D</w:t>
      </w:r>
    </w:p>
    <w:p w:rsidR="004623BC" w:rsidRPr="00C73E68" w:rsidRDefault="004623BC" w:rsidP="004623BC">
      <w:pPr>
        <w:spacing w:line="288" w:lineRule="auto"/>
        <w:ind w:leftChars="401" w:left="842" w:firstLine="9"/>
        <w:textAlignment w:val="center"/>
        <w:rPr>
          <w:bCs/>
          <w:szCs w:val="21"/>
        </w:rPr>
      </w:pPr>
    </w:p>
    <w:p w:rsidR="004623BC" w:rsidRPr="00C73E68" w:rsidRDefault="004623BC" w:rsidP="004623BC">
      <w:pPr>
        <w:spacing w:line="288" w:lineRule="auto"/>
        <w:ind w:firstLineChars="400" w:firstLine="840"/>
        <w:textAlignment w:val="center"/>
        <w:rPr>
          <w:bCs/>
          <w:szCs w:val="21"/>
        </w:rPr>
      </w:pPr>
      <w:r w:rsidRPr="00C73E68">
        <w:rPr>
          <w:bCs/>
          <w:szCs w:val="21"/>
        </w:rPr>
        <w:t>二、填空题</w:t>
      </w:r>
    </w:p>
    <w:p w:rsidR="004623BC" w:rsidRDefault="004623BC" w:rsidP="004623BC">
      <w:pPr>
        <w:spacing w:line="288" w:lineRule="auto"/>
        <w:ind w:leftChars="401" w:left="842"/>
        <w:textAlignment w:val="center"/>
        <w:rPr>
          <w:bCs/>
          <w:szCs w:val="21"/>
        </w:rPr>
      </w:pPr>
      <w:r w:rsidRPr="00C73E68">
        <w:rPr>
          <w:bCs/>
          <w:szCs w:val="21"/>
        </w:rPr>
        <w:t>9</w:t>
      </w:r>
      <w:r w:rsidRPr="00C73E68">
        <w:rPr>
          <w:bCs/>
          <w:szCs w:val="21"/>
        </w:rPr>
        <w:t>．</w:t>
      </w:r>
      <w:r w:rsidRPr="00C73E68">
        <w:rPr>
          <w:bCs/>
          <w:szCs w:val="21"/>
        </w:rPr>
        <w:object w:dxaOrig="7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7.25pt" o:ole="">
            <v:imagedata r:id="rId7" o:title=""/>
          </v:shape>
          <o:OLEObject Type="Embed" ProgID="Equation.DSMT4" ShapeID="_x0000_i1025" DrawAspect="Content" ObjectID="_1461081378" r:id="rId8"/>
        </w:object>
      </w:r>
      <w:r w:rsidRPr="00C73E68">
        <w:rPr>
          <w:bCs/>
          <w:szCs w:val="21"/>
        </w:rPr>
        <w:t xml:space="preserve">       </w:t>
      </w:r>
      <w:r>
        <w:rPr>
          <w:bCs/>
          <w:szCs w:val="21"/>
        </w:rPr>
        <w:t xml:space="preserve">       </w:t>
      </w:r>
      <w:r w:rsidRPr="00C73E68">
        <w:rPr>
          <w:bCs/>
          <w:szCs w:val="21"/>
        </w:rPr>
        <w:t>10</w:t>
      </w:r>
      <w:r w:rsidRPr="00C73E68">
        <w:rPr>
          <w:bCs/>
          <w:szCs w:val="21"/>
        </w:rPr>
        <w:t>．</w:t>
      </w:r>
      <w:r w:rsidRPr="00C73E68">
        <w:rPr>
          <w:szCs w:val="21"/>
        </w:rPr>
        <w:t>答案不唯一，</w:t>
      </w:r>
      <w:r w:rsidRPr="00C73E68">
        <w:rPr>
          <w:szCs w:val="21"/>
        </w:rPr>
        <w:object w:dxaOrig="520" w:dyaOrig="560">
          <v:shape id="_x0000_i1026" type="#_x0000_t75" style="width:26.25pt;height:27.75pt" o:ole="">
            <v:imagedata r:id="rId9" o:title=""/>
          </v:shape>
          <o:OLEObject Type="Embed" ProgID="Equation.DSMT4" ShapeID="_x0000_i1026" DrawAspect="Content" ObjectID="_1461081379" r:id="rId10"/>
        </w:object>
      </w:r>
      <w:r w:rsidRPr="00C73E68">
        <w:rPr>
          <w:bCs/>
          <w:szCs w:val="21"/>
        </w:rPr>
        <w:t xml:space="preserve">       </w:t>
      </w:r>
    </w:p>
    <w:p w:rsidR="004623BC" w:rsidRPr="00C73E68" w:rsidRDefault="004623BC" w:rsidP="004623BC">
      <w:pPr>
        <w:spacing w:line="288" w:lineRule="auto"/>
        <w:ind w:leftChars="401" w:left="842"/>
        <w:textAlignment w:val="center"/>
        <w:rPr>
          <w:rFonts w:hint="eastAsia"/>
          <w:bCs/>
          <w:szCs w:val="21"/>
        </w:rPr>
      </w:pPr>
      <w:r w:rsidRPr="00C73E68">
        <w:rPr>
          <w:bCs/>
          <w:szCs w:val="21"/>
        </w:rPr>
        <w:t>11</w:t>
      </w:r>
      <w:r w:rsidRPr="00C73E68">
        <w:rPr>
          <w:bCs/>
          <w:szCs w:val="21"/>
        </w:rPr>
        <w:t>．</w:t>
      </w:r>
      <w:r w:rsidRPr="00C73E68">
        <w:rPr>
          <w:bCs/>
          <w:szCs w:val="21"/>
        </w:rPr>
        <w:object w:dxaOrig="260" w:dyaOrig="260">
          <v:shape id="_x0000_i1027" type="#_x0000_t75" style="width:12.75pt;height:12.75pt" o:ole="">
            <v:imagedata r:id="rId11" o:title=""/>
          </v:shape>
          <o:OLEObject Type="Embed" ProgID="Equation.DSMT4" ShapeID="_x0000_i1027" DrawAspect="Content" ObjectID="_1461081380" r:id="rId12"/>
        </w:object>
      </w:r>
      <w:r w:rsidRPr="00C73E68">
        <w:rPr>
          <w:bCs/>
          <w:szCs w:val="21"/>
        </w:rPr>
        <w:t xml:space="preserve">        </w:t>
      </w:r>
      <w:r>
        <w:rPr>
          <w:bCs/>
          <w:szCs w:val="21"/>
        </w:rPr>
        <w:t xml:space="preserve">          </w:t>
      </w:r>
      <w:r w:rsidRPr="00C73E68">
        <w:rPr>
          <w:bCs/>
          <w:szCs w:val="21"/>
        </w:rPr>
        <w:t>12</w:t>
      </w:r>
      <w:r w:rsidRPr="00C73E68">
        <w:rPr>
          <w:bCs/>
          <w:szCs w:val="21"/>
        </w:rPr>
        <w:t>．</w:t>
      </w:r>
      <w:r w:rsidRPr="00C73E68">
        <w:rPr>
          <w:bCs/>
          <w:szCs w:val="21"/>
        </w:rPr>
        <w:object w:dxaOrig="560" w:dyaOrig="300">
          <v:shape id="_x0000_i1028" type="#_x0000_t75" style="width:27.75pt;height:15pt" o:ole="">
            <v:imagedata r:id="rId13" o:title=""/>
          </v:shape>
          <o:OLEObject Type="Embed" ProgID="Equation.DSMT4" ShapeID="_x0000_i1028" DrawAspect="Content" ObjectID="_1461081381" r:id="rId14"/>
        </w:object>
      </w:r>
      <w:r w:rsidRPr="00C73E68">
        <w:rPr>
          <w:bCs/>
          <w:szCs w:val="21"/>
        </w:rPr>
        <w:t>，</w:t>
      </w:r>
      <w:r w:rsidRPr="00C73E68">
        <w:rPr>
          <w:bCs/>
          <w:szCs w:val="21"/>
        </w:rPr>
        <w:object w:dxaOrig="180" w:dyaOrig="240">
          <v:shape id="_x0000_i1029" type="#_x0000_t75" style="width:9pt;height:12pt" o:ole="">
            <v:imagedata r:id="rId15" o:title=""/>
          </v:shape>
          <o:OLEObject Type="Embed" ProgID="Equation.DSMT4" ShapeID="_x0000_i1029" DrawAspect="Content" ObjectID="_1461081382" r:id="rId16"/>
        </w:object>
      </w:r>
      <w:r w:rsidRPr="00C73E68">
        <w:rPr>
          <w:szCs w:val="21"/>
        </w:rPr>
        <w:t>，</w:t>
      </w:r>
      <w:r w:rsidRPr="00C73E68">
        <w:rPr>
          <w:szCs w:val="21"/>
        </w:rPr>
        <w:object w:dxaOrig="220" w:dyaOrig="240">
          <v:shape id="_x0000_i1030" type="#_x0000_t75" style="width:11.25pt;height:12pt" o:ole="">
            <v:imagedata r:id="rId17" o:title=""/>
          </v:shape>
          <o:OLEObject Type="Embed" ProgID="Equation.DSMT4" ShapeID="_x0000_i1030" DrawAspect="Content" ObjectID="_1461081383" r:id="rId18"/>
        </w:object>
      </w:r>
      <w:r w:rsidRPr="00C73E68">
        <w:rPr>
          <w:szCs w:val="21"/>
        </w:rPr>
        <w:t>或</w:t>
      </w:r>
      <w:r w:rsidRPr="00C73E68">
        <w:rPr>
          <w:szCs w:val="21"/>
        </w:rPr>
        <w:object w:dxaOrig="240" w:dyaOrig="240">
          <v:shape id="_x0000_i1031" type="#_x0000_t75" style="width:12pt;height:12pt" o:ole="">
            <v:imagedata r:id="rId19" o:title=""/>
          </v:shape>
          <o:OLEObject Type="Embed" ProgID="Equation.DSMT4" ShapeID="_x0000_i1031" DrawAspect="Content" ObjectID="_1461081384" r:id="rId20"/>
        </w:object>
      </w:r>
    </w:p>
    <w:p w:rsidR="004623BC" w:rsidRPr="00C73E68" w:rsidRDefault="004623BC" w:rsidP="004623BC">
      <w:pPr>
        <w:spacing w:line="288" w:lineRule="auto"/>
        <w:ind w:leftChars="401" w:left="842" w:firstLineChars="400" w:firstLine="840"/>
        <w:textAlignment w:val="center"/>
        <w:rPr>
          <w:bCs/>
          <w:szCs w:val="21"/>
        </w:rPr>
      </w:pPr>
    </w:p>
    <w:p w:rsidR="004623BC" w:rsidRPr="00C73E68" w:rsidRDefault="004623BC" w:rsidP="004623BC">
      <w:pPr>
        <w:spacing w:line="288" w:lineRule="auto"/>
        <w:ind w:firstLineChars="400" w:firstLine="840"/>
        <w:textAlignment w:val="center"/>
        <w:rPr>
          <w:bCs/>
          <w:szCs w:val="21"/>
        </w:rPr>
      </w:pPr>
      <w:r w:rsidRPr="00C73E68">
        <w:rPr>
          <w:bCs/>
          <w:szCs w:val="21"/>
        </w:rPr>
        <w:t>三、解答题</w:t>
      </w:r>
    </w:p>
    <w:p w:rsidR="004623BC" w:rsidRPr="00C73E68" w:rsidRDefault="004623BC" w:rsidP="004623BC">
      <w:pPr>
        <w:spacing w:line="288" w:lineRule="auto"/>
        <w:ind w:leftChars="401" w:left="842" w:firstLine="9"/>
        <w:rPr>
          <w:szCs w:val="21"/>
        </w:rPr>
      </w:pPr>
      <w:r w:rsidRPr="00C73E68">
        <w:rPr>
          <w:szCs w:val="21"/>
        </w:rPr>
        <w:t>13</w:t>
      </w:r>
      <w:r w:rsidRPr="00C73E68">
        <w:rPr>
          <w:szCs w:val="21"/>
        </w:rPr>
        <w:t>．解：原式</w:t>
      </w:r>
      <w:r w:rsidRPr="00C73E68">
        <w:rPr>
          <w:position w:val="-22"/>
          <w:szCs w:val="21"/>
        </w:rPr>
        <w:object w:dxaOrig="1860" w:dyaOrig="600">
          <v:shape id="_x0000_i1032" type="#_x0000_t75" style="width:93pt;height:30pt" o:ole="">
            <v:imagedata r:id="rId21" o:title=""/>
          </v:shape>
          <o:OLEObject Type="Embed" ProgID="Equation.DSMT4" ShapeID="_x0000_i1032" DrawAspect="Content" ObjectID="_1461081385" r:id="rId22"/>
        </w:object>
      </w:r>
    </w:p>
    <w:p w:rsidR="004623BC" w:rsidRPr="00C73E68" w:rsidRDefault="004623BC" w:rsidP="004623BC">
      <w:pPr>
        <w:spacing w:line="288" w:lineRule="auto"/>
        <w:ind w:leftChars="401" w:left="842" w:firstLine="9"/>
        <w:rPr>
          <w:rFonts w:hint="eastAsia"/>
          <w:szCs w:val="21"/>
        </w:rPr>
      </w:pPr>
      <w:r w:rsidRPr="00C73E68">
        <w:rPr>
          <w:szCs w:val="21"/>
        </w:rPr>
        <w:t xml:space="preserve">            </w:t>
      </w:r>
      <w:r w:rsidRPr="00C73E68">
        <w:rPr>
          <w:position w:val="-6"/>
          <w:szCs w:val="21"/>
        </w:rPr>
        <w:object w:dxaOrig="880" w:dyaOrig="320">
          <v:shape id="_x0000_i1033" type="#_x0000_t75" style="width:44.25pt;height:15.75pt" o:ole="">
            <v:imagedata r:id="rId23" o:title=""/>
          </v:shape>
          <o:OLEObject Type="Embed" ProgID="Equation.DSMT4" ShapeID="_x0000_i1033" DrawAspect="Content" ObjectID="_1461081386" r:id="rId24"/>
        </w:object>
      </w:r>
      <w:r>
        <w:rPr>
          <w:rFonts w:hint="eastAsia"/>
          <w:szCs w:val="21"/>
        </w:rPr>
        <w:t>．</w:t>
      </w:r>
    </w:p>
    <w:p w:rsidR="004623BC" w:rsidRPr="00C73E68" w:rsidRDefault="004623BC" w:rsidP="004623BC">
      <w:pPr>
        <w:spacing w:line="288" w:lineRule="auto"/>
        <w:ind w:leftChars="401" w:left="842" w:firstLine="9"/>
        <w:rPr>
          <w:szCs w:val="21"/>
        </w:rPr>
      </w:pPr>
    </w:p>
    <w:p w:rsidR="004623BC" w:rsidRPr="00C73E68" w:rsidRDefault="004623BC" w:rsidP="004623BC">
      <w:pPr>
        <w:spacing w:line="288" w:lineRule="auto"/>
        <w:ind w:leftChars="401" w:left="842" w:firstLine="9"/>
        <w:rPr>
          <w:szCs w:val="21"/>
        </w:rPr>
      </w:pPr>
      <w:r w:rsidRPr="00C73E68">
        <w:rPr>
          <w:szCs w:val="21"/>
        </w:rPr>
        <w:t>14</w:t>
      </w:r>
      <w:r w:rsidRPr="00C73E68">
        <w:rPr>
          <w:szCs w:val="21"/>
        </w:rPr>
        <w:t>．解：</w:t>
      </w:r>
      <w:r w:rsidRPr="00C73E68">
        <w:rPr>
          <w:rFonts w:ascii="宋体" w:hAnsi="宋体" w:cs="宋体" w:hint="eastAsia"/>
          <w:szCs w:val="21"/>
        </w:rPr>
        <w:t>∵</w:t>
      </w:r>
      <w:r w:rsidRPr="00C73E68">
        <w:rPr>
          <w:position w:val="-6"/>
          <w:szCs w:val="21"/>
        </w:rPr>
        <w:object w:dxaOrig="840" w:dyaOrig="260">
          <v:shape id="_x0000_i1034" type="#_x0000_t75" style="width:42pt;height:12.75pt" o:ole="">
            <v:imagedata r:id="rId25" o:title=""/>
          </v:shape>
          <o:OLEObject Type="Embed" ProgID="Equation.DSMT4" ShapeID="_x0000_i1034" DrawAspect="Content" ObjectID="_1461081387" r:id="rId26"/>
        </w:object>
      </w:r>
      <w:r w:rsidRPr="00C73E68">
        <w:rPr>
          <w:szCs w:val="21"/>
        </w:rPr>
        <w:t>，</w:t>
      </w:r>
    </w:p>
    <w:p w:rsidR="004623BC" w:rsidRPr="00C73E68" w:rsidRDefault="004623BC" w:rsidP="004623BC">
      <w:pPr>
        <w:spacing w:line="288" w:lineRule="auto"/>
        <w:ind w:leftChars="401" w:left="842" w:firstLineChars="405" w:firstLine="850"/>
        <w:rPr>
          <w:szCs w:val="21"/>
        </w:rPr>
      </w:pPr>
      <w:r w:rsidRPr="00C73E68">
        <w:rPr>
          <w:rFonts w:ascii="宋体" w:hAnsi="宋体" w:cs="宋体" w:hint="eastAsia"/>
          <w:szCs w:val="21"/>
        </w:rPr>
        <w:t>∴</w:t>
      </w:r>
      <w:r w:rsidRPr="00C73E68">
        <w:rPr>
          <w:position w:val="-6"/>
          <w:szCs w:val="21"/>
        </w:rPr>
        <w:object w:dxaOrig="1820" w:dyaOrig="260">
          <v:shape id="_x0000_i1035" type="#_x0000_t75" style="width:90.75pt;height:12.75pt" o:ole="">
            <v:imagedata r:id="rId27" o:title=""/>
          </v:shape>
          <o:OLEObject Type="Embed" ProgID="Equation.DSMT4" ShapeID="_x0000_i1035" DrawAspect="Content" ObjectID="_1461081388" r:id="rId28"/>
        </w:object>
      </w:r>
      <w:r w:rsidRPr="00C73E68">
        <w:rPr>
          <w:szCs w:val="21"/>
        </w:rPr>
        <w:t>，</w:t>
      </w:r>
    </w:p>
    <w:p w:rsidR="004623BC" w:rsidRPr="00C73E68" w:rsidRDefault="004623BC" w:rsidP="004623BC">
      <w:pPr>
        <w:spacing w:line="288" w:lineRule="auto"/>
        <w:ind w:leftChars="401" w:left="842" w:firstLineChars="405" w:firstLine="850"/>
        <w:rPr>
          <w:szCs w:val="21"/>
        </w:rPr>
      </w:pPr>
      <w:r w:rsidRPr="00C73E68">
        <w:rPr>
          <w:rFonts w:ascii="宋体" w:hAnsi="宋体" w:cs="宋体" w:hint="eastAsia"/>
          <w:szCs w:val="21"/>
        </w:rPr>
        <w:t>∴</w:t>
      </w:r>
      <w:r w:rsidRPr="00C73E68">
        <w:rPr>
          <w:position w:val="-6"/>
          <w:szCs w:val="21"/>
        </w:rPr>
        <w:object w:dxaOrig="859" w:dyaOrig="260">
          <v:shape id="_x0000_i1036" type="#_x0000_t75" style="width:42.75pt;height:12.75pt" o:ole="">
            <v:imagedata r:id="rId29" o:title=""/>
          </v:shape>
          <o:OLEObject Type="Embed" ProgID="Equation.DSMT4" ShapeID="_x0000_i1036" DrawAspect="Content" ObjectID="_1461081389" r:id="rId30"/>
        </w:object>
      </w:r>
      <w:r w:rsidRPr="00C73E68">
        <w:rPr>
          <w:szCs w:val="21"/>
        </w:rPr>
        <w:t>，</w:t>
      </w:r>
    </w:p>
    <w:p w:rsidR="004623BC" w:rsidRPr="00C73E68" w:rsidRDefault="004623BC" w:rsidP="004623BC">
      <w:pPr>
        <w:spacing w:line="288" w:lineRule="auto"/>
        <w:ind w:leftChars="401" w:left="842" w:firstLineChars="405" w:firstLine="850"/>
        <w:rPr>
          <w:szCs w:val="21"/>
        </w:rPr>
      </w:pPr>
      <w:r w:rsidRPr="00C73E68">
        <w:rPr>
          <w:szCs w:val="21"/>
        </w:rPr>
        <w:t>在</w:t>
      </w:r>
      <w:r w:rsidRPr="00C73E68">
        <w:rPr>
          <w:position w:val="-6"/>
          <w:szCs w:val="21"/>
        </w:rPr>
        <w:object w:dxaOrig="660" w:dyaOrig="260">
          <v:shape id="_x0000_i1037" type="#_x0000_t75" style="width:33pt;height:12.75pt" o:ole="">
            <v:imagedata r:id="rId31" o:title=""/>
          </v:shape>
          <o:OLEObject Type="Embed" ProgID="Equation.DSMT4" ShapeID="_x0000_i1037" DrawAspect="Content" ObjectID="_1461081390" r:id="rId32"/>
        </w:object>
      </w:r>
      <w:r w:rsidRPr="00C73E68">
        <w:rPr>
          <w:szCs w:val="21"/>
        </w:rPr>
        <w:t>和</w:t>
      </w:r>
      <w:r w:rsidRPr="00C73E68">
        <w:rPr>
          <w:position w:val="-4"/>
          <w:szCs w:val="21"/>
        </w:rPr>
        <w:object w:dxaOrig="680" w:dyaOrig="240">
          <v:shape id="_x0000_i1038" type="#_x0000_t75" style="width:33.75pt;height:12pt" o:ole="">
            <v:imagedata r:id="rId33" o:title=""/>
          </v:shape>
          <o:OLEObject Type="Embed" ProgID="Equation.DSMT4" ShapeID="_x0000_i1038" DrawAspect="Content" ObjectID="_1461081391" r:id="rId34"/>
        </w:object>
      </w:r>
      <w:r w:rsidRPr="00C73E68">
        <w:rPr>
          <w:szCs w:val="21"/>
        </w:rPr>
        <w:t>中，</w:t>
      </w:r>
    </w:p>
    <w:p w:rsidR="004623BC" w:rsidRPr="00C73E68" w:rsidRDefault="004623BC" w:rsidP="004623BC">
      <w:pPr>
        <w:spacing w:line="288" w:lineRule="auto"/>
        <w:ind w:leftChars="401" w:left="842" w:firstLineChars="405" w:firstLine="850"/>
        <w:rPr>
          <w:szCs w:val="21"/>
        </w:rPr>
      </w:pPr>
      <w:r w:rsidRPr="00C73E68">
        <w:rPr>
          <w:position w:val="-44"/>
          <w:szCs w:val="21"/>
        </w:rPr>
        <w:object w:dxaOrig="980" w:dyaOrig="980">
          <v:shape id="_x0000_i1039" type="#_x0000_t75" style="width:48.75pt;height:48.75pt" o:ole="">
            <v:imagedata r:id="rId35" o:title=""/>
          </v:shape>
          <o:OLEObject Type="Embed" ProgID="Equation.DSMT4" ShapeID="_x0000_i1039" DrawAspect="Content" ObjectID="_1461081392" r:id="rId36"/>
        </w:object>
      </w:r>
      <w:r w:rsidRPr="00C73E68">
        <w:rPr>
          <w:szCs w:val="21"/>
        </w:rPr>
        <w:t>，</w:t>
      </w:r>
    </w:p>
    <w:p w:rsidR="004623BC" w:rsidRPr="00C73E68" w:rsidRDefault="004623BC" w:rsidP="004623BC">
      <w:pPr>
        <w:spacing w:line="288" w:lineRule="auto"/>
        <w:ind w:leftChars="401" w:left="842" w:firstLineChars="405" w:firstLine="850"/>
        <w:rPr>
          <w:szCs w:val="21"/>
        </w:rPr>
      </w:pPr>
      <w:r w:rsidRPr="00C73E68">
        <w:rPr>
          <w:rFonts w:ascii="宋体" w:hAnsi="宋体" w:cs="宋体" w:hint="eastAsia"/>
          <w:szCs w:val="21"/>
        </w:rPr>
        <w:t>∴</w:t>
      </w:r>
      <w:r w:rsidRPr="00C73E68">
        <w:rPr>
          <w:szCs w:val="21"/>
        </w:rPr>
        <w:t xml:space="preserve"> </w:t>
      </w:r>
      <w:r w:rsidRPr="00C73E68">
        <w:rPr>
          <w:position w:val="-6"/>
          <w:szCs w:val="21"/>
        </w:rPr>
        <w:object w:dxaOrig="660" w:dyaOrig="260">
          <v:shape id="_x0000_i1040" type="#_x0000_t75" style="width:33pt;height:12.75pt" o:ole="">
            <v:imagedata r:id="rId37" o:title=""/>
          </v:shape>
          <o:OLEObject Type="Embed" ProgID="Equation.DSMT4" ShapeID="_x0000_i1040" DrawAspect="Content" ObjectID="_1461081393" r:id="rId38"/>
        </w:object>
      </w:r>
      <w:r w:rsidRPr="00C73E68">
        <w:rPr>
          <w:position w:val="-4"/>
          <w:szCs w:val="21"/>
        </w:rPr>
        <w:object w:dxaOrig="260" w:dyaOrig="220">
          <v:shape id="_x0000_i1041" type="#_x0000_t75" style="width:12.75pt;height:11.25pt" o:ole="">
            <v:imagedata r:id="rId39" o:title=""/>
          </v:shape>
          <o:OLEObject Type="Embed" ProgID="Equation.DSMT4" ShapeID="_x0000_i1041" DrawAspect="Content" ObjectID="_1461081394" r:id="rId40"/>
        </w:object>
      </w:r>
      <w:r w:rsidRPr="00C73E68">
        <w:rPr>
          <w:position w:val="-4"/>
          <w:szCs w:val="21"/>
        </w:rPr>
        <w:object w:dxaOrig="680" w:dyaOrig="240">
          <v:shape id="_x0000_i1042" type="#_x0000_t75" style="width:33.75pt;height:12pt" o:ole="">
            <v:imagedata r:id="rId41" o:title=""/>
          </v:shape>
          <o:OLEObject Type="Embed" ProgID="Equation.DSMT4" ShapeID="_x0000_i1042" DrawAspect="Content" ObjectID="_1461081395" r:id="rId42"/>
        </w:object>
      </w:r>
      <w:r w:rsidRPr="00C73E68">
        <w:rPr>
          <w:szCs w:val="21"/>
        </w:rPr>
        <w:t>（</w:t>
      </w:r>
      <w:r w:rsidRPr="00C73E68">
        <w:rPr>
          <w:szCs w:val="21"/>
        </w:rPr>
        <w:t>SAS</w:t>
      </w:r>
      <w:r w:rsidRPr="00C73E68">
        <w:rPr>
          <w:szCs w:val="21"/>
        </w:rPr>
        <w:t>），</w:t>
      </w:r>
    </w:p>
    <w:p w:rsidR="004623BC" w:rsidRPr="00C73E68" w:rsidRDefault="004623BC" w:rsidP="004623BC">
      <w:pPr>
        <w:spacing w:line="288" w:lineRule="auto"/>
        <w:ind w:leftChars="401" w:left="842" w:firstLineChars="405" w:firstLine="850"/>
        <w:rPr>
          <w:szCs w:val="21"/>
        </w:rPr>
      </w:pPr>
      <w:r w:rsidRPr="00C73E68">
        <w:rPr>
          <w:rFonts w:ascii="宋体" w:hAnsi="宋体" w:cs="宋体" w:hint="eastAsia"/>
          <w:szCs w:val="21"/>
        </w:rPr>
        <w:t>∴</w:t>
      </w:r>
      <w:r w:rsidRPr="00C73E68">
        <w:rPr>
          <w:szCs w:val="21"/>
        </w:rPr>
        <w:t xml:space="preserve"> </w:t>
      </w:r>
      <w:r w:rsidRPr="00C73E68">
        <w:rPr>
          <w:position w:val="-6"/>
          <w:szCs w:val="21"/>
        </w:rPr>
        <w:object w:dxaOrig="1420" w:dyaOrig="260">
          <v:shape id="_x0000_i1043" type="#_x0000_t75" style="width:71.25pt;height:12.75pt" o:ole="">
            <v:imagedata r:id="rId43" o:title=""/>
          </v:shape>
          <o:OLEObject Type="Embed" ProgID="Equation.DSMT4" ShapeID="_x0000_i1043" DrawAspect="Content" ObjectID="_1461081396" r:id="rId44"/>
        </w:object>
      </w:r>
      <w:r w:rsidRPr="00C73E68">
        <w:rPr>
          <w:szCs w:val="21"/>
        </w:rPr>
        <w:t>．</w:t>
      </w:r>
    </w:p>
    <w:p w:rsidR="004623BC" w:rsidRPr="00C73E68" w:rsidRDefault="004623BC" w:rsidP="004623BC">
      <w:pPr>
        <w:spacing w:line="288" w:lineRule="auto"/>
        <w:ind w:leftChars="401" w:left="842" w:firstLineChars="405" w:firstLine="850"/>
        <w:rPr>
          <w:szCs w:val="21"/>
        </w:rPr>
      </w:pPr>
    </w:p>
    <w:p w:rsidR="004623BC" w:rsidRPr="00C73E68" w:rsidRDefault="004623BC" w:rsidP="004623BC">
      <w:pPr>
        <w:spacing w:line="288" w:lineRule="auto"/>
        <w:ind w:leftChars="401" w:left="842" w:firstLine="9"/>
        <w:rPr>
          <w:szCs w:val="21"/>
        </w:rPr>
      </w:pPr>
      <w:r w:rsidRPr="00C73E68">
        <w:rPr>
          <w:szCs w:val="21"/>
        </w:rPr>
        <w:t>15</w:t>
      </w:r>
      <w:r w:rsidRPr="00C73E68">
        <w:rPr>
          <w:szCs w:val="21"/>
        </w:rPr>
        <w:t>．解：</w:t>
      </w:r>
      <w:r w:rsidRPr="00C73E68">
        <w:rPr>
          <w:position w:val="-40"/>
          <w:szCs w:val="21"/>
        </w:rPr>
        <w:object w:dxaOrig="1719" w:dyaOrig="920">
          <v:shape id="_x0000_i1044" type="#_x0000_t75" style="width:86.25pt;height:45.75pt" o:ole="">
            <v:imagedata r:id="rId45" o:title=""/>
          </v:shape>
          <o:OLEObject Type="Embed" ProgID="Equation.DSMT4" ShapeID="_x0000_i1044" DrawAspect="Content" ObjectID="_1461081397" r:id="rId46"/>
        </w:object>
      </w:r>
    </w:p>
    <w:p w:rsidR="004623BC" w:rsidRPr="00C73E68" w:rsidRDefault="004623BC" w:rsidP="004623BC">
      <w:pPr>
        <w:spacing w:line="288" w:lineRule="auto"/>
        <w:ind w:leftChars="401" w:left="842" w:firstLineChars="337" w:firstLine="708"/>
        <w:rPr>
          <w:szCs w:val="21"/>
        </w:rPr>
      </w:pPr>
      <w:r w:rsidRPr="00C73E68">
        <w:rPr>
          <w:szCs w:val="21"/>
        </w:rPr>
        <w:t>由</w:t>
      </w:r>
      <w:r w:rsidRPr="00C73E68">
        <w:rPr>
          <w:rFonts w:ascii="宋体" w:hAnsi="宋体" w:cs="宋体" w:hint="eastAsia"/>
          <w:szCs w:val="21"/>
        </w:rPr>
        <w:t>①</w:t>
      </w:r>
      <w:r w:rsidRPr="00C73E68">
        <w:rPr>
          <w:szCs w:val="21"/>
        </w:rPr>
        <w:t>得，</w:t>
      </w:r>
      <w:r w:rsidRPr="00C73E68">
        <w:rPr>
          <w:position w:val="-6"/>
          <w:szCs w:val="21"/>
        </w:rPr>
        <w:object w:dxaOrig="480" w:dyaOrig="260">
          <v:shape id="_x0000_i1045" type="#_x0000_t75" style="width:24pt;height:12.75pt" o:ole="">
            <v:imagedata r:id="rId47" o:title=""/>
          </v:shape>
          <o:OLEObject Type="Embed" ProgID="Equation.DSMT4" ShapeID="_x0000_i1045" DrawAspect="Content" ObjectID="_1461081398" r:id="rId48"/>
        </w:object>
      </w:r>
      <w:r w:rsidRPr="00C73E68">
        <w:rPr>
          <w:szCs w:val="21"/>
        </w:rPr>
        <w:t>，</w:t>
      </w:r>
    </w:p>
    <w:p w:rsidR="004623BC" w:rsidRPr="00C73E68" w:rsidRDefault="004623BC" w:rsidP="004623BC">
      <w:pPr>
        <w:spacing w:line="288" w:lineRule="auto"/>
        <w:ind w:leftChars="401" w:left="842" w:firstLineChars="337" w:firstLine="708"/>
        <w:rPr>
          <w:szCs w:val="21"/>
        </w:rPr>
      </w:pPr>
      <w:r w:rsidRPr="00C73E68">
        <w:rPr>
          <w:szCs w:val="21"/>
        </w:rPr>
        <w:t>由</w:t>
      </w:r>
      <w:r w:rsidRPr="00C73E68">
        <w:rPr>
          <w:rFonts w:ascii="宋体" w:hAnsi="宋体" w:cs="宋体" w:hint="eastAsia"/>
          <w:szCs w:val="21"/>
        </w:rPr>
        <w:t>②</w:t>
      </w:r>
      <w:r w:rsidRPr="00C73E68">
        <w:rPr>
          <w:szCs w:val="21"/>
        </w:rPr>
        <w:t>得，</w:t>
      </w:r>
      <w:r w:rsidRPr="00C73E68">
        <w:rPr>
          <w:position w:val="-8"/>
          <w:szCs w:val="21"/>
        </w:rPr>
        <w:object w:dxaOrig="620" w:dyaOrig="279">
          <v:shape id="_x0000_i1046" type="#_x0000_t75" style="width:30.75pt;height:14.25pt" o:ole="">
            <v:imagedata r:id="rId49" o:title=""/>
          </v:shape>
          <o:OLEObject Type="Embed" ProgID="Equation.DSMT4" ShapeID="_x0000_i1046" DrawAspect="Content" ObjectID="_1461081399" r:id="rId50"/>
        </w:object>
      </w:r>
      <w:r w:rsidRPr="00C73E68">
        <w:rPr>
          <w:szCs w:val="21"/>
        </w:rPr>
        <w:t>，</w:t>
      </w:r>
    </w:p>
    <w:p w:rsidR="004623BC" w:rsidRDefault="004623BC" w:rsidP="004623BC">
      <w:pPr>
        <w:spacing w:line="288" w:lineRule="auto"/>
        <w:ind w:leftChars="401" w:left="842" w:firstLineChars="337" w:firstLine="708"/>
        <w:rPr>
          <w:szCs w:val="21"/>
        </w:rPr>
      </w:pPr>
      <w:r w:rsidRPr="00C73E68">
        <w:rPr>
          <w:rFonts w:ascii="宋体" w:hAnsi="宋体" w:cs="宋体" w:hint="eastAsia"/>
          <w:szCs w:val="21"/>
        </w:rPr>
        <w:t>∴</w:t>
      </w:r>
      <w:r w:rsidRPr="00C73E68">
        <w:rPr>
          <w:rFonts w:eastAsia="微软雅黑"/>
          <w:position w:val="-8"/>
          <w:szCs w:val="21"/>
        </w:rPr>
        <w:object w:dxaOrig="840" w:dyaOrig="279">
          <v:shape id="_x0000_i1047" type="#_x0000_t75" style="width:42pt;height:14.25pt" o:ole="">
            <v:imagedata r:id="rId51" o:title=""/>
          </v:shape>
          <o:OLEObject Type="Embed" ProgID="Equation.DSMT4" ShapeID="_x0000_i1047" DrawAspect="Content" ObjectID="_1461081400" r:id="rId52"/>
        </w:object>
      </w:r>
      <w:r w:rsidRPr="00C73E68">
        <w:rPr>
          <w:szCs w:val="21"/>
        </w:rPr>
        <w:t>．</w:t>
      </w:r>
    </w:p>
    <w:p w:rsidR="004623BC" w:rsidRPr="00C73E68" w:rsidRDefault="004623BC" w:rsidP="004623BC">
      <w:pPr>
        <w:spacing w:line="288" w:lineRule="auto"/>
        <w:ind w:leftChars="401" w:left="842" w:firstLineChars="337" w:firstLine="708"/>
        <w:rPr>
          <w:rFonts w:eastAsia="微软雅黑" w:hint="eastAsia"/>
          <w:szCs w:val="21"/>
        </w:rPr>
      </w:pPr>
    </w:p>
    <w:p w:rsidR="004623BC" w:rsidRPr="00C73E68" w:rsidRDefault="004623BC" w:rsidP="004623BC">
      <w:pPr>
        <w:spacing w:line="288" w:lineRule="auto"/>
        <w:ind w:leftChars="401" w:left="842" w:firstLine="9"/>
        <w:rPr>
          <w:szCs w:val="21"/>
        </w:rPr>
      </w:pPr>
      <w:r w:rsidRPr="00C73E68">
        <w:rPr>
          <w:szCs w:val="21"/>
        </w:rPr>
        <w:t>16</w:t>
      </w:r>
      <w:r w:rsidRPr="00C73E68">
        <w:rPr>
          <w:szCs w:val="21"/>
        </w:rPr>
        <w:t>．解：原式</w:t>
      </w:r>
      <w:r w:rsidRPr="00C73E68">
        <w:rPr>
          <w:position w:val="-6"/>
          <w:szCs w:val="21"/>
        </w:rPr>
        <w:object w:dxaOrig="1260" w:dyaOrig="300">
          <v:shape id="_x0000_i1048" type="#_x0000_t75" style="width:63pt;height:15pt" o:ole="">
            <v:imagedata r:id="rId53" o:title=""/>
          </v:shape>
          <o:OLEObject Type="Embed" ProgID="Equation.DSMT4" ShapeID="_x0000_i1048" DrawAspect="Content" ObjectID="_1461081401" r:id="rId54"/>
        </w:object>
      </w:r>
    </w:p>
    <w:p w:rsidR="004623BC" w:rsidRPr="00C73E68" w:rsidRDefault="004623BC" w:rsidP="004623BC">
      <w:pPr>
        <w:spacing w:line="288" w:lineRule="auto"/>
        <w:ind w:leftChars="401" w:left="842" w:firstLineChars="607" w:firstLine="1275"/>
        <w:rPr>
          <w:szCs w:val="21"/>
        </w:rPr>
      </w:pPr>
      <w:r w:rsidRPr="00C73E68">
        <w:rPr>
          <w:position w:val="-10"/>
          <w:szCs w:val="21"/>
        </w:rPr>
        <w:object w:dxaOrig="1340" w:dyaOrig="340">
          <v:shape id="_x0000_i1049" type="#_x0000_t75" style="width:66.75pt;height:17.25pt" o:ole="">
            <v:imagedata r:id="rId55" o:title=""/>
          </v:shape>
          <o:OLEObject Type="Embed" ProgID="Equation.DSMT4" ShapeID="_x0000_i1049" DrawAspect="Content" ObjectID="_1461081402" r:id="rId56"/>
        </w:object>
      </w:r>
    </w:p>
    <w:p w:rsidR="004623BC" w:rsidRPr="00C73E68" w:rsidRDefault="004623BC" w:rsidP="004623BC">
      <w:pPr>
        <w:spacing w:line="288" w:lineRule="auto"/>
        <w:ind w:leftChars="401" w:left="842" w:firstLineChars="270" w:firstLine="567"/>
        <w:rPr>
          <w:rFonts w:hint="eastAsia"/>
          <w:szCs w:val="21"/>
        </w:rPr>
      </w:pPr>
      <w:r w:rsidRPr="00C73E68">
        <w:rPr>
          <w:szCs w:val="21"/>
        </w:rPr>
        <w:t xml:space="preserve">  </w:t>
      </w:r>
      <w:r w:rsidRPr="00C73E68">
        <w:rPr>
          <w:rFonts w:ascii="宋体" w:hAnsi="宋体" w:cs="宋体" w:hint="eastAsia"/>
          <w:szCs w:val="21"/>
        </w:rPr>
        <w:t>∵</w:t>
      </w:r>
      <w:r w:rsidRPr="00C73E68">
        <w:rPr>
          <w:szCs w:val="21"/>
        </w:rPr>
        <w:t xml:space="preserve"> </w:t>
      </w:r>
      <w:r w:rsidRPr="00C73E68">
        <w:rPr>
          <w:position w:val="-6"/>
          <w:szCs w:val="21"/>
        </w:rPr>
        <w:object w:dxaOrig="960" w:dyaOrig="300">
          <v:shape id="_x0000_i1050" type="#_x0000_t75" style="width:48pt;height:15pt" o:ole="">
            <v:imagedata r:id="rId57" o:title=""/>
          </v:shape>
          <o:OLEObject Type="Embed" ProgID="Equation.DSMT4" ShapeID="_x0000_i1050" DrawAspect="Content" ObjectID="_1461081403" r:id="rId58"/>
        </w:object>
      </w:r>
      <w:r>
        <w:rPr>
          <w:rFonts w:hint="eastAsia"/>
          <w:szCs w:val="21"/>
        </w:rPr>
        <w:t>．</w:t>
      </w:r>
    </w:p>
    <w:p w:rsidR="004623BC" w:rsidRPr="00C73E68" w:rsidRDefault="004623BC" w:rsidP="004623BC">
      <w:pPr>
        <w:spacing w:line="288" w:lineRule="auto"/>
        <w:ind w:leftChars="401" w:left="842" w:firstLineChars="370" w:firstLine="777"/>
        <w:rPr>
          <w:rFonts w:hint="eastAsia"/>
          <w:szCs w:val="21"/>
        </w:rPr>
      </w:pPr>
      <w:r w:rsidRPr="00C73E68">
        <w:rPr>
          <w:rFonts w:ascii="宋体" w:hAnsi="宋体" w:cs="宋体" w:hint="eastAsia"/>
          <w:szCs w:val="21"/>
        </w:rPr>
        <w:lastRenderedPageBreak/>
        <w:t>∴</w:t>
      </w:r>
      <w:r w:rsidRPr="00C73E68">
        <w:rPr>
          <w:szCs w:val="21"/>
        </w:rPr>
        <w:t xml:space="preserve"> </w:t>
      </w:r>
      <w:r w:rsidRPr="00C73E68">
        <w:rPr>
          <w:szCs w:val="21"/>
        </w:rPr>
        <w:t>原式</w:t>
      </w:r>
      <w:r w:rsidRPr="00C73E68">
        <w:rPr>
          <w:position w:val="-6"/>
          <w:szCs w:val="21"/>
        </w:rPr>
        <w:object w:dxaOrig="460" w:dyaOrig="260">
          <v:shape id="_x0000_i1051" type="#_x0000_t75" style="width:23.25pt;height:12.75pt" o:ole="">
            <v:imagedata r:id="rId59" o:title=""/>
          </v:shape>
          <o:OLEObject Type="Embed" ProgID="Equation.DSMT4" ShapeID="_x0000_i1051" DrawAspect="Content" ObjectID="_1461081404" r:id="rId60"/>
        </w:object>
      </w:r>
      <w:r>
        <w:rPr>
          <w:rFonts w:hint="eastAsia"/>
          <w:szCs w:val="21"/>
        </w:rPr>
        <w:t>．</w:t>
      </w:r>
    </w:p>
    <w:p w:rsidR="004623BC" w:rsidRPr="00C73E68" w:rsidRDefault="004623BC" w:rsidP="004623BC">
      <w:pPr>
        <w:spacing w:line="288" w:lineRule="auto"/>
        <w:ind w:leftChars="401" w:left="842" w:firstLine="9"/>
        <w:rPr>
          <w:szCs w:val="21"/>
        </w:rPr>
      </w:pPr>
    </w:p>
    <w:p w:rsidR="004623BC" w:rsidRPr="00C73E68" w:rsidRDefault="004623BC" w:rsidP="004623BC">
      <w:pPr>
        <w:spacing w:line="288" w:lineRule="auto"/>
        <w:ind w:leftChars="401" w:left="842" w:firstLine="9"/>
        <w:rPr>
          <w:szCs w:val="21"/>
        </w:rPr>
      </w:pPr>
      <w:r w:rsidRPr="00C73E68">
        <w:rPr>
          <w:szCs w:val="21"/>
        </w:rPr>
        <w:t>17</w:t>
      </w:r>
      <w:r w:rsidRPr="00C73E68">
        <w:rPr>
          <w:szCs w:val="21"/>
        </w:rPr>
        <w:t>．解：设乙班有</w:t>
      </w:r>
      <w:r w:rsidRPr="00C73E68">
        <w:rPr>
          <w:position w:val="-6"/>
          <w:szCs w:val="21"/>
        </w:rPr>
        <w:object w:dxaOrig="180" w:dyaOrig="200">
          <v:shape id="_x0000_i1052" type="#_x0000_t75" style="width:9pt;height:9.75pt" o:ole="">
            <v:imagedata r:id="rId61" o:title=""/>
          </v:shape>
          <o:OLEObject Type="Embed" ProgID="Equation.DSMT4" ShapeID="_x0000_i1052" DrawAspect="Content" ObjectID="_1461081405" r:id="rId62"/>
        </w:object>
      </w:r>
      <w:r w:rsidRPr="00C73E68">
        <w:rPr>
          <w:szCs w:val="21"/>
        </w:rPr>
        <w:t>名学生，则甲班有</w:t>
      </w:r>
      <w:r w:rsidRPr="00C73E68">
        <w:rPr>
          <w:position w:val="-10"/>
          <w:szCs w:val="21"/>
        </w:rPr>
        <w:object w:dxaOrig="620" w:dyaOrig="300">
          <v:shape id="_x0000_i1053" type="#_x0000_t75" style="width:30.75pt;height:15pt" o:ole="">
            <v:imagedata r:id="rId63" o:title=""/>
          </v:shape>
          <o:OLEObject Type="Embed" ProgID="Equation.DSMT4" ShapeID="_x0000_i1053" DrawAspect="Content" ObjectID="_1461081406" r:id="rId64"/>
        </w:object>
      </w:r>
      <w:r w:rsidRPr="00C73E68">
        <w:rPr>
          <w:szCs w:val="21"/>
        </w:rPr>
        <w:t>名，则</w:t>
      </w:r>
    </w:p>
    <w:p w:rsidR="004623BC" w:rsidRPr="00C73E68" w:rsidRDefault="004623BC" w:rsidP="004623BC">
      <w:pPr>
        <w:spacing w:line="288" w:lineRule="auto"/>
        <w:ind w:firstLineChars="850" w:firstLine="1785"/>
        <w:rPr>
          <w:szCs w:val="21"/>
        </w:rPr>
      </w:pPr>
      <w:r w:rsidRPr="00C73E68">
        <w:rPr>
          <w:position w:val="-22"/>
          <w:szCs w:val="21"/>
        </w:rPr>
        <w:object w:dxaOrig="1560" w:dyaOrig="560">
          <v:shape id="_x0000_i1054" type="#_x0000_t75" style="width:78pt;height:27.75pt" o:ole="">
            <v:imagedata r:id="rId65" o:title=""/>
          </v:shape>
          <o:OLEObject Type="Embed" ProgID="Equation.DSMT4" ShapeID="_x0000_i1054" DrawAspect="Content" ObjectID="_1461081407" r:id="rId66"/>
        </w:object>
      </w:r>
    </w:p>
    <w:p w:rsidR="004623BC" w:rsidRPr="00C73E68" w:rsidRDefault="004623BC" w:rsidP="004623BC">
      <w:pPr>
        <w:spacing w:line="288" w:lineRule="auto"/>
        <w:ind w:leftChars="401" w:left="842" w:firstLineChars="405" w:firstLine="850"/>
        <w:rPr>
          <w:rFonts w:hint="eastAsia"/>
          <w:szCs w:val="21"/>
        </w:rPr>
      </w:pPr>
      <w:r w:rsidRPr="00C73E68">
        <w:rPr>
          <w:szCs w:val="21"/>
        </w:rPr>
        <w:t>解得</w:t>
      </w:r>
      <w:r w:rsidRPr="00C73E68">
        <w:rPr>
          <w:position w:val="-6"/>
          <w:szCs w:val="21"/>
        </w:rPr>
        <w:object w:dxaOrig="600" w:dyaOrig="260">
          <v:shape id="_x0000_i1055" type="#_x0000_t75" style="width:30pt;height:12.75pt" o:ole="">
            <v:imagedata r:id="rId67" o:title=""/>
          </v:shape>
          <o:OLEObject Type="Embed" ProgID="Equation.DSMT4" ShapeID="_x0000_i1055" DrawAspect="Content" ObjectID="_1461081408" r:id="rId68"/>
        </w:object>
      </w:r>
      <w:r>
        <w:rPr>
          <w:rFonts w:hint="eastAsia"/>
          <w:szCs w:val="21"/>
        </w:rPr>
        <w:t>．</w:t>
      </w:r>
    </w:p>
    <w:p w:rsidR="004623BC" w:rsidRPr="00C73E68" w:rsidRDefault="004623BC" w:rsidP="004623BC">
      <w:pPr>
        <w:spacing w:line="288" w:lineRule="auto"/>
        <w:ind w:leftChars="401" w:left="842" w:firstLineChars="405" w:firstLine="850"/>
        <w:rPr>
          <w:rFonts w:hint="eastAsia"/>
          <w:szCs w:val="21"/>
        </w:rPr>
      </w:pPr>
      <w:r w:rsidRPr="00C73E68">
        <w:rPr>
          <w:szCs w:val="21"/>
        </w:rPr>
        <w:t>经检验，原方程的解为</w:t>
      </w:r>
      <w:r w:rsidRPr="00C73E68">
        <w:rPr>
          <w:position w:val="-6"/>
          <w:szCs w:val="21"/>
        </w:rPr>
        <w:object w:dxaOrig="600" w:dyaOrig="260">
          <v:shape id="_x0000_i1056" type="#_x0000_t75" style="width:30pt;height:12.75pt" o:ole="">
            <v:imagedata r:id="rId69" o:title=""/>
          </v:shape>
          <o:OLEObject Type="Embed" ProgID="Equation.DSMT4" ShapeID="_x0000_i1056" DrawAspect="Content" ObjectID="_1461081409" r:id="rId70"/>
        </w:object>
      </w:r>
      <w:r>
        <w:rPr>
          <w:rFonts w:hint="eastAsia"/>
          <w:szCs w:val="21"/>
        </w:rPr>
        <w:t>．</w:t>
      </w:r>
    </w:p>
    <w:p w:rsidR="004623BC" w:rsidRPr="00C73E68" w:rsidRDefault="004623BC" w:rsidP="004623BC">
      <w:pPr>
        <w:spacing w:line="288" w:lineRule="auto"/>
        <w:ind w:leftChars="401" w:left="842" w:firstLineChars="202" w:firstLine="424"/>
        <w:rPr>
          <w:szCs w:val="21"/>
        </w:rPr>
      </w:pPr>
      <w:r w:rsidRPr="00C73E68">
        <w:rPr>
          <w:szCs w:val="21"/>
        </w:rPr>
        <w:t>答：甲班有</w:t>
      </w:r>
      <w:r w:rsidRPr="00C73E68">
        <w:rPr>
          <w:position w:val="-6"/>
          <w:szCs w:val="21"/>
        </w:rPr>
        <w:object w:dxaOrig="279" w:dyaOrig="260">
          <v:shape id="_x0000_i1057" type="#_x0000_t75" style="width:14.25pt;height:12.75pt" o:ole="">
            <v:imagedata r:id="rId71" o:title=""/>
          </v:shape>
          <o:OLEObject Type="Embed" ProgID="Equation.DSMT4" ShapeID="_x0000_i1057" DrawAspect="Content" ObjectID="_1461081410" r:id="rId72"/>
        </w:object>
      </w:r>
      <w:r w:rsidRPr="00C73E68">
        <w:rPr>
          <w:szCs w:val="21"/>
        </w:rPr>
        <w:t>人，乙班有</w:t>
      </w:r>
      <w:r w:rsidRPr="00C73E68">
        <w:rPr>
          <w:position w:val="-6"/>
          <w:szCs w:val="21"/>
        </w:rPr>
        <w:object w:dxaOrig="279" w:dyaOrig="260">
          <v:shape id="_x0000_i1058" type="#_x0000_t75" style="width:14.25pt;height:12.75pt" o:ole="">
            <v:imagedata r:id="rId73" o:title=""/>
          </v:shape>
          <o:OLEObject Type="Embed" ProgID="Equation.DSMT4" ShapeID="_x0000_i1058" DrawAspect="Content" ObjectID="_1461081411" r:id="rId74"/>
        </w:object>
      </w:r>
      <w:r w:rsidRPr="00C73E68">
        <w:rPr>
          <w:szCs w:val="21"/>
        </w:rPr>
        <w:t>人．</w:t>
      </w:r>
    </w:p>
    <w:p w:rsidR="004623BC" w:rsidRPr="00C73E68" w:rsidRDefault="004623BC" w:rsidP="004623BC">
      <w:pPr>
        <w:spacing w:line="288" w:lineRule="auto"/>
        <w:ind w:leftChars="401" w:left="842" w:firstLineChars="202" w:firstLine="424"/>
        <w:rPr>
          <w:szCs w:val="21"/>
        </w:rPr>
      </w:pPr>
    </w:p>
    <w:p w:rsidR="004623BC" w:rsidRPr="00C73E68" w:rsidRDefault="004623BC" w:rsidP="004623BC">
      <w:pPr>
        <w:spacing w:line="288" w:lineRule="auto"/>
        <w:ind w:leftChars="401" w:left="842" w:firstLine="9"/>
        <w:rPr>
          <w:szCs w:val="21"/>
        </w:rPr>
      </w:pPr>
      <w:r w:rsidRPr="00C73E68">
        <w:rPr>
          <w:szCs w:val="21"/>
        </w:rPr>
        <w:t>18</w:t>
      </w:r>
      <w:r w:rsidRPr="00C73E68">
        <w:rPr>
          <w:szCs w:val="21"/>
        </w:rPr>
        <w:t>．解：（</w:t>
      </w:r>
      <w:r w:rsidRPr="00C73E68">
        <w:rPr>
          <w:szCs w:val="21"/>
        </w:rPr>
        <w:t>1</w:t>
      </w:r>
      <w:r w:rsidRPr="00C73E68">
        <w:rPr>
          <w:szCs w:val="21"/>
        </w:rPr>
        <w:t>）将</w:t>
      </w:r>
      <w:r w:rsidRPr="00C73E68">
        <w:rPr>
          <w:position w:val="-6"/>
          <w:szCs w:val="21"/>
        </w:rPr>
        <w:object w:dxaOrig="480" w:dyaOrig="260">
          <v:shape id="_x0000_i1059" type="#_x0000_t75" style="width:24pt;height:12.75pt" o:ole="">
            <v:imagedata r:id="rId75" o:title=""/>
          </v:shape>
          <o:OLEObject Type="Embed" ProgID="Equation.DSMT4" ShapeID="_x0000_i1059" DrawAspect="Content" ObjectID="_1461081412" r:id="rId76"/>
        </w:object>
      </w:r>
      <w:r w:rsidRPr="00C73E68">
        <w:rPr>
          <w:szCs w:val="21"/>
        </w:rPr>
        <w:t>，</w:t>
      </w:r>
      <w:r w:rsidRPr="00C73E68">
        <w:rPr>
          <w:position w:val="-10"/>
          <w:szCs w:val="21"/>
        </w:rPr>
        <w:object w:dxaOrig="560" w:dyaOrig="240">
          <v:shape id="_x0000_i1060" type="#_x0000_t75" style="width:27.75pt;height:12pt" o:ole="">
            <v:imagedata r:id="rId77" o:title=""/>
          </v:shape>
          <o:OLEObject Type="Embed" ProgID="Equation.DSMT4" ShapeID="_x0000_i1060" DrawAspect="Content" ObjectID="_1461081413" r:id="rId78"/>
        </w:object>
      </w:r>
      <w:r w:rsidRPr="00C73E68">
        <w:rPr>
          <w:szCs w:val="21"/>
        </w:rPr>
        <w:t>代入</w:t>
      </w:r>
      <w:r w:rsidRPr="00C73E68">
        <w:rPr>
          <w:position w:val="-22"/>
          <w:szCs w:val="21"/>
        </w:rPr>
        <w:object w:dxaOrig="700" w:dyaOrig="560">
          <v:shape id="_x0000_i1061" type="#_x0000_t75" style="width:35.25pt;height:27.75pt" o:ole="">
            <v:imagedata r:id="rId79" o:title=""/>
          </v:shape>
          <o:OLEObject Type="Embed" ProgID="Equation.DSMT4" ShapeID="_x0000_i1061" DrawAspect="Content" ObjectID="_1461081414" r:id="rId80"/>
        </w:object>
      </w:r>
      <w:r w:rsidRPr="00C73E68">
        <w:rPr>
          <w:szCs w:val="21"/>
        </w:rPr>
        <w:t>中，</w:t>
      </w:r>
    </w:p>
    <w:p w:rsidR="004623BC" w:rsidRPr="00C73E68" w:rsidRDefault="004623BC" w:rsidP="004623BC">
      <w:pPr>
        <w:spacing w:line="288" w:lineRule="auto"/>
        <w:ind w:firstLineChars="1000" w:firstLine="2100"/>
        <w:rPr>
          <w:szCs w:val="21"/>
        </w:rPr>
      </w:pPr>
      <w:r w:rsidRPr="00C73E68">
        <w:rPr>
          <w:position w:val="-22"/>
          <w:szCs w:val="21"/>
        </w:rPr>
        <w:object w:dxaOrig="1160" w:dyaOrig="560">
          <v:shape id="_x0000_i1062" type="#_x0000_t75" style="width:57.75pt;height:27.75pt" o:ole="">
            <v:imagedata r:id="rId81" o:title=""/>
          </v:shape>
          <o:OLEObject Type="Embed" ProgID="Equation.DSMT4" ShapeID="_x0000_i1062" DrawAspect="Content" ObjectID="_1461081415" r:id="rId82"/>
        </w:object>
      </w:r>
    </w:p>
    <w:p w:rsidR="004623BC" w:rsidRPr="00C73E68" w:rsidRDefault="004623BC" w:rsidP="004623BC">
      <w:pPr>
        <w:spacing w:line="288" w:lineRule="auto"/>
        <w:ind w:leftChars="401" w:left="842" w:firstLineChars="607" w:firstLine="1275"/>
        <w:rPr>
          <w:szCs w:val="21"/>
        </w:rPr>
      </w:pPr>
      <w:r w:rsidRPr="00C73E68">
        <w:rPr>
          <w:szCs w:val="21"/>
        </w:rPr>
        <w:t>将</w:t>
      </w:r>
      <w:r w:rsidRPr="00C73E68">
        <w:rPr>
          <w:position w:val="-6"/>
          <w:szCs w:val="21"/>
        </w:rPr>
        <w:object w:dxaOrig="480" w:dyaOrig="260">
          <v:shape id="_x0000_i1063" type="#_x0000_t75" style="width:24pt;height:12.75pt" o:ole="">
            <v:imagedata r:id="rId83" o:title=""/>
          </v:shape>
          <o:OLEObject Type="Embed" ProgID="Equation.DSMT4" ShapeID="_x0000_i1063" DrawAspect="Content" ObjectID="_1461081416" r:id="rId84"/>
        </w:object>
      </w:r>
      <w:r w:rsidRPr="00C73E68">
        <w:rPr>
          <w:szCs w:val="21"/>
        </w:rPr>
        <w:t>，</w:t>
      </w:r>
      <w:r w:rsidRPr="00C73E68">
        <w:rPr>
          <w:position w:val="-10"/>
          <w:szCs w:val="21"/>
        </w:rPr>
        <w:object w:dxaOrig="620" w:dyaOrig="300">
          <v:shape id="_x0000_i1064" type="#_x0000_t75" style="width:30.75pt;height:15pt" o:ole="">
            <v:imagedata r:id="rId85" o:title=""/>
          </v:shape>
          <o:OLEObject Type="Embed" ProgID="Equation.DSMT4" ShapeID="_x0000_i1064" DrawAspect="Content" ObjectID="_1461081417" r:id="rId86"/>
        </w:object>
      </w:r>
      <w:r w:rsidRPr="00C73E68">
        <w:rPr>
          <w:szCs w:val="21"/>
        </w:rPr>
        <w:t>代入</w:t>
      </w:r>
      <w:r w:rsidRPr="00C73E68">
        <w:rPr>
          <w:position w:val="-10"/>
          <w:szCs w:val="21"/>
        </w:rPr>
        <w:object w:dxaOrig="820" w:dyaOrig="260">
          <v:shape id="_x0000_i1065" type="#_x0000_t75" style="width:41.25pt;height:12.75pt" o:ole="">
            <v:imagedata r:id="rId87" o:title=""/>
          </v:shape>
          <o:OLEObject Type="Embed" ProgID="Equation.DSMT4" ShapeID="_x0000_i1065" DrawAspect="Content" ObjectID="_1461081418" r:id="rId88"/>
        </w:object>
      </w:r>
      <w:r w:rsidRPr="00C73E68">
        <w:rPr>
          <w:szCs w:val="21"/>
        </w:rPr>
        <w:t>中，</w:t>
      </w:r>
    </w:p>
    <w:p w:rsidR="004623BC" w:rsidRPr="00C73E68" w:rsidRDefault="004623BC" w:rsidP="004623BC">
      <w:pPr>
        <w:spacing w:line="288" w:lineRule="auto"/>
        <w:ind w:firstLineChars="1050" w:firstLine="2205"/>
        <w:rPr>
          <w:szCs w:val="21"/>
        </w:rPr>
      </w:pPr>
      <w:r w:rsidRPr="00C73E68">
        <w:rPr>
          <w:position w:val="-6"/>
          <w:szCs w:val="21"/>
        </w:rPr>
        <w:object w:dxaOrig="900" w:dyaOrig="260">
          <v:shape id="_x0000_i1066" type="#_x0000_t75" style="width:45pt;height:12.75pt" o:ole="">
            <v:imagedata r:id="rId89" o:title=""/>
          </v:shape>
          <o:OLEObject Type="Embed" ProgID="Equation.DSMT4" ShapeID="_x0000_i1066" DrawAspect="Content" ObjectID="_1461081419" r:id="rId90"/>
        </w:object>
      </w:r>
    </w:p>
    <w:p w:rsidR="004623BC" w:rsidRPr="00C73E68" w:rsidRDefault="004623BC" w:rsidP="004623BC">
      <w:pPr>
        <w:spacing w:line="288" w:lineRule="auto"/>
        <w:ind w:firstLineChars="1050" w:firstLine="2205"/>
        <w:rPr>
          <w:szCs w:val="21"/>
        </w:rPr>
      </w:pPr>
      <w:r w:rsidRPr="00C73E68">
        <w:rPr>
          <w:position w:val="-6"/>
          <w:szCs w:val="21"/>
        </w:rPr>
        <w:object w:dxaOrig="620" w:dyaOrig="260">
          <v:shape id="_x0000_i1067" type="#_x0000_t75" style="width:30.75pt;height:12.75pt" o:ole="">
            <v:imagedata r:id="rId91" o:title=""/>
          </v:shape>
          <o:OLEObject Type="Embed" ProgID="Equation.DSMT4" ShapeID="_x0000_i1067" DrawAspect="Content" ObjectID="_1461081420" r:id="rId92"/>
        </w:object>
      </w:r>
    </w:p>
    <w:p w:rsidR="004623BC" w:rsidRPr="00C73E68" w:rsidRDefault="004623BC" w:rsidP="004623BC">
      <w:pPr>
        <w:spacing w:line="288" w:lineRule="auto"/>
        <w:ind w:leftChars="401" w:left="842" w:firstLineChars="607" w:firstLine="1275"/>
        <w:rPr>
          <w:szCs w:val="21"/>
        </w:rPr>
      </w:pPr>
      <w:r w:rsidRPr="00C73E68">
        <w:rPr>
          <w:rFonts w:ascii="宋体" w:hAnsi="宋体" w:cs="宋体" w:hint="eastAsia"/>
          <w:szCs w:val="21"/>
        </w:rPr>
        <w:t>∴</w:t>
      </w:r>
      <w:r w:rsidRPr="00C73E68">
        <w:rPr>
          <w:position w:val="-10"/>
          <w:szCs w:val="21"/>
        </w:rPr>
        <w:object w:dxaOrig="800" w:dyaOrig="300">
          <v:shape id="_x0000_i1068" type="#_x0000_t75" style="width:39.75pt;height:15pt" o:ole="">
            <v:imagedata r:id="rId93" o:title=""/>
          </v:shape>
          <o:OLEObject Type="Embed" ProgID="Equation.DSMT4" ShapeID="_x0000_i1068" DrawAspect="Content" ObjectID="_1461081421" r:id="rId94"/>
        </w:object>
      </w:r>
    </w:p>
    <w:p w:rsidR="004623BC" w:rsidRDefault="004623BC" w:rsidP="004623BC">
      <w:pPr>
        <w:spacing w:line="288" w:lineRule="auto"/>
        <w:ind w:leftChars="401" w:left="842" w:firstLineChars="405" w:firstLine="850"/>
        <w:rPr>
          <w:szCs w:val="21"/>
        </w:rPr>
      </w:pPr>
      <w:r w:rsidRPr="00C73E68">
        <w:rPr>
          <w:szCs w:val="21"/>
        </w:rPr>
        <w:t>（</w:t>
      </w:r>
      <w:r w:rsidRPr="00C73E68">
        <w:rPr>
          <w:szCs w:val="21"/>
        </w:rPr>
        <w:t>2</w:t>
      </w:r>
      <w:r w:rsidRPr="00C73E68">
        <w:rPr>
          <w:szCs w:val="21"/>
        </w:rPr>
        <w:t>）</w:t>
      </w:r>
      <w:r w:rsidRPr="00C73E68">
        <w:rPr>
          <w:position w:val="-10"/>
          <w:szCs w:val="21"/>
        </w:rPr>
        <w:object w:dxaOrig="580" w:dyaOrig="300">
          <v:shape id="_x0000_i1069" type="#_x0000_t75" style="width:29.25pt;height:15pt" o:ole="">
            <v:imagedata r:id="rId95" o:title=""/>
          </v:shape>
          <o:OLEObject Type="Embed" ProgID="Equation.DSMT4" ShapeID="_x0000_i1069" DrawAspect="Content" ObjectID="_1461081422" r:id="rId96"/>
        </w:object>
      </w:r>
      <w:r w:rsidRPr="00C73E68">
        <w:rPr>
          <w:szCs w:val="21"/>
        </w:rPr>
        <w:t>或</w:t>
      </w:r>
      <w:r w:rsidRPr="00C73E68">
        <w:rPr>
          <w:position w:val="-10"/>
          <w:szCs w:val="21"/>
        </w:rPr>
        <w:object w:dxaOrig="600" w:dyaOrig="300">
          <v:shape id="_x0000_i1070" type="#_x0000_t75" style="width:30pt;height:15pt" o:ole="">
            <v:imagedata r:id="rId97" o:title=""/>
          </v:shape>
          <o:OLEObject Type="Embed" ProgID="Equation.DSMT4" ShapeID="_x0000_i1070" DrawAspect="Content" ObjectID="_1461081423" r:id="rId98"/>
        </w:object>
      </w:r>
    </w:p>
    <w:p w:rsidR="004623BC" w:rsidRPr="00C73E68" w:rsidRDefault="004623BC" w:rsidP="004623BC">
      <w:pPr>
        <w:spacing w:line="288" w:lineRule="auto"/>
        <w:ind w:leftChars="401" w:left="842" w:firstLineChars="405" w:firstLine="850"/>
        <w:rPr>
          <w:szCs w:val="21"/>
        </w:rPr>
      </w:pPr>
    </w:p>
    <w:p w:rsidR="004623BC" w:rsidRPr="00C73E68" w:rsidRDefault="004623BC" w:rsidP="004623BC">
      <w:pPr>
        <w:spacing w:line="288" w:lineRule="auto"/>
        <w:ind w:leftChars="401" w:left="842" w:firstLine="9"/>
        <w:rPr>
          <w:szCs w:val="21"/>
        </w:rPr>
      </w:pPr>
      <w:r w:rsidRPr="00C73E68">
        <w:rPr>
          <w:szCs w:val="21"/>
        </w:rPr>
        <w:t>19</w:t>
      </w:r>
      <w:r w:rsidRPr="00C73E68">
        <w:rPr>
          <w:szCs w:val="21"/>
        </w:rPr>
        <w:t>．（</w:t>
      </w:r>
      <w:r w:rsidRPr="00C73E68">
        <w:rPr>
          <w:szCs w:val="21"/>
        </w:rPr>
        <w:t>1</w:t>
      </w:r>
      <w:r w:rsidRPr="00C73E68">
        <w:rPr>
          <w:szCs w:val="21"/>
        </w:rPr>
        <w:t>）</w:t>
      </w:r>
      <w:r w:rsidRPr="00C73E68">
        <w:rPr>
          <w:rFonts w:ascii="宋体" w:hAnsi="宋体" w:cs="宋体" w:hint="eastAsia"/>
          <w:szCs w:val="21"/>
        </w:rPr>
        <w:t>∵</w:t>
      </w:r>
      <w:r w:rsidRPr="00C73E68">
        <w:rPr>
          <w:position w:val="-6"/>
          <w:szCs w:val="21"/>
        </w:rPr>
        <w:object w:dxaOrig="760" w:dyaOrig="260">
          <v:shape id="_x0000_i1071" type="#_x0000_t75" style="width:38.25pt;height:12.75pt" o:ole="">
            <v:imagedata r:id="rId99" o:title=""/>
          </v:shape>
          <o:OLEObject Type="Embed" ProgID="Equation.DSMT4" ShapeID="_x0000_i1071" DrawAspect="Content" ObjectID="_1461081424" r:id="rId100"/>
        </w:object>
      </w:r>
      <w:r w:rsidRPr="00C73E68">
        <w:rPr>
          <w:szCs w:val="21"/>
        </w:rPr>
        <w:t>且</w:t>
      </w:r>
      <w:r w:rsidRPr="00C73E68">
        <w:rPr>
          <w:position w:val="-6"/>
          <w:szCs w:val="21"/>
        </w:rPr>
        <w:object w:dxaOrig="859" w:dyaOrig="260">
          <v:shape id="_x0000_i1072" type="#_x0000_t75" style="width:42.75pt;height:12.75pt" o:ole="">
            <v:imagedata r:id="rId101" o:title=""/>
          </v:shape>
          <o:OLEObject Type="Embed" ProgID="Equation.DSMT4" ShapeID="_x0000_i1072" DrawAspect="Content" ObjectID="_1461081425" r:id="rId102"/>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四边形</w:t>
      </w:r>
      <w:r w:rsidRPr="00C73E68">
        <w:rPr>
          <w:position w:val="-6"/>
          <w:szCs w:val="21"/>
        </w:rPr>
        <w:object w:dxaOrig="660" w:dyaOrig="260">
          <v:shape id="_x0000_i1073" type="#_x0000_t75" style="width:33pt;height:12.75pt" o:ole="">
            <v:imagedata r:id="rId103" o:title=""/>
          </v:shape>
          <o:OLEObject Type="Embed" ProgID="Equation.DSMT4" ShapeID="_x0000_i1073" DrawAspect="Content" ObjectID="_1461081426" r:id="rId104"/>
        </w:object>
      </w:r>
      <w:r w:rsidRPr="00C73E68">
        <w:rPr>
          <w:szCs w:val="21"/>
        </w:rPr>
        <w:t>的平行四边形，</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859" w:dyaOrig="260">
          <v:shape id="_x0000_i1074" type="#_x0000_t75" style="width:42.75pt;height:12.75pt" o:ole="">
            <v:imagedata r:id="rId105" o:title=""/>
          </v:shape>
          <o:OLEObject Type="Embed" ProgID="Equation.DSMT4" ShapeID="_x0000_i1074" DrawAspect="Content" ObjectID="_1461081427" r:id="rId106"/>
        </w:object>
      </w:r>
      <w:r w:rsidRPr="00C73E68">
        <w:rPr>
          <w:szCs w:val="21"/>
        </w:rPr>
        <w:t>，</w:t>
      </w:r>
      <w:r w:rsidRPr="00C73E68">
        <w:rPr>
          <w:position w:val="-4"/>
          <w:szCs w:val="21"/>
        </w:rPr>
        <w:object w:dxaOrig="380" w:dyaOrig="240">
          <v:shape id="_x0000_i1075" type="#_x0000_t75" style="width:18.75pt;height:12pt" o:ole="">
            <v:imagedata r:id="rId107" o:title=""/>
          </v:shape>
          <o:OLEObject Type="Embed" ProgID="Equation.DSMT4" ShapeID="_x0000_i1075" DrawAspect="Content" ObjectID="_1461081428" r:id="rId108"/>
        </w:object>
      </w:r>
      <w:r w:rsidRPr="00C73E68">
        <w:rPr>
          <w:szCs w:val="21"/>
        </w:rPr>
        <w:t>平分</w:t>
      </w:r>
      <w:r w:rsidRPr="00C73E68">
        <w:rPr>
          <w:position w:val="-6"/>
          <w:szCs w:val="21"/>
        </w:rPr>
        <w:object w:dxaOrig="639" w:dyaOrig="260">
          <v:shape id="_x0000_i1076" type="#_x0000_t75" style="width:32.25pt;height:12.75pt" o:ole="">
            <v:imagedata r:id="rId109" o:title=""/>
          </v:shape>
          <o:OLEObject Type="Embed" ProgID="Equation.DSMT4" ShapeID="_x0000_i1076" DrawAspect="Content" ObjectID="_1461081429" r:id="rId110"/>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900" w:dyaOrig="260">
          <v:shape id="_x0000_i1077" type="#_x0000_t75" style="width:45pt;height:12.75pt" o:ole="">
            <v:imagedata r:id="rId111" o:title=""/>
          </v:shape>
          <o:OLEObject Type="Embed" ProgID="Equation.DSMT4" ShapeID="_x0000_i1077" DrawAspect="Content" ObjectID="_1461081430" r:id="rId112"/>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1160" w:dyaOrig="260">
          <v:shape id="_x0000_i1078" type="#_x0000_t75" style="width:57.75pt;height:12.75pt" o:ole="">
            <v:imagedata r:id="rId113" o:title=""/>
          </v:shape>
          <o:OLEObject Type="Embed" ProgID="Equation.DSMT4" ShapeID="_x0000_i1078" DrawAspect="Content" ObjectID="_1461081431" r:id="rId114"/>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四边形</w:t>
      </w:r>
      <w:r w:rsidRPr="00C73E68">
        <w:rPr>
          <w:position w:val="-6"/>
          <w:szCs w:val="21"/>
        </w:rPr>
        <w:object w:dxaOrig="660" w:dyaOrig="260">
          <v:shape id="_x0000_i1079" type="#_x0000_t75" style="width:33pt;height:12.75pt" o:ole="">
            <v:imagedata r:id="rId115" o:title=""/>
          </v:shape>
          <o:OLEObject Type="Embed" ProgID="Equation.DSMT4" ShapeID="_x0000_i1079" DrawAspect="Content" ObjectID="_1461081432" r:id="rId116"/>
        </w:object>
      </w:r>
      <w:r w:rsidRPr="00C73E68">
        <w:rPr>
          <w:szCs w:val="21"/>
        </w:rPr>
        <w:t>为矩形。</w:t>
      </w:r>
    </w:p>
    <w:p w:rsidR="004623BC" w:rsidRPr="00C73E68" w:rsidRDefault="004623BC" w:rsidP="004623BC">
      <w:pPr>
        <w:spacing w:line="288" w:lineRule="auto"/>
        <w:ind w:leftChars="401" w:left="842" w:firstLine="9"/>
        <w:rPr>
          <w:szCs w:val="21"/>
        </w:rPr>
      </w:pPr>
      <w:r w:rsidRPr="00C73E68">
        <w:rPr>
          <w:szCs w:val="21"/>
        </w:rPr>
        <w:t>（</w:t>
      </w:r>
      <w:r w:rsidRPr="00C73E68">
        <w:rPr>
          <w:szCs w:val="21"/>
        </w:rPr>
        <w:t>2</w:t>
      </w:r>
      <w:r w:rsidRPr="00C73E68">
        <w:rPr>
          <w:szCs w:val="21"/>
        </w:rPr>
        <w:t>）</w:t>
      </w:r>
      <w:r w:rsidRPr="00C73E68">
        <w:rPr>
          <w:rFonts w:ascii="宋体" w:hAnsi="宋体" w:cs="宋体" w:hint="eastAsia"/>
          <w:szCs w:val="21"/>
        </w:rPr>
        <w:t>∵</w:t>
      </w:r>
      <w:r w:rsidRPr="00C73E68">
        <w:rPr>
          <w:position w:val="-6"/>
          <w:szCs w:val="21"/>
        </w:rPr>
        <w:object w:dxaOrig="700" w:dyaOrig="260">
          <v:shape id="_x0000_i1080" type="#_x0000_t75" style="width:35.25pt;height:12.75pt" o:ole="">
            <v:imagedata r:id="rId117" o:title=""/>
          </v:shape>
          <o:OLEObject Type="Embed" ProgID="Equation.DSMT4" ShapeID="_x0000_i1080" DrawAspect="Content" ObjectID="_1461081433" r:id="rId118"/>
        </w:object>
      </w:r>
      <w:r w:rsidRPr="00C73E68">
        <w:rPr>
          <w:szCs w:val="21"/>
        </w:rPr>
        <w:t>为等边三角形且边长为</w:t>
      </w:r>
      <w:r w:rsidRPr="00C73E68">
        <w:rPr>
          <w:szCs w:val="21"/>
        </w:rPr>
        <w:t>4</w: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700" w:dyaOrig="260">
          <v:shape id="_x0000_i1081" type="#_x0000_t75" style="width:35.25pt;height:12.75pt" o:ole="">
            <v:imagedata r:id="rId119" o:title=""/>
          </v:shape>
          <o:OLEObject Type="Embed" ProgID="Equation.DSMT4" ShapeID="_x0000_i1081" DrawAspect="Content" ObjectID="_1461081434" r:id="rId120"/>
        </w:object>
      </w:r>
      <w:r w:rsidRPr="00C73E68">
        <w:rPr>
          <w:szCs w:val="21"/>
        </w:rPr>
        <w:t>，</w:t>
      </w:r>
      <w:r w:rsidRPr="00C73E68">
        <w:rPr>
          <w:position w:val="-6"/>
          <w:szCs w:val="21"/>
        </w:rPr>
        <w:object w:dxaOrig="1080" w:dyaOrig="260">
          <v:shape id="_x0000_i1082" type="#_x0000_t75" style="width:54pt;height:12.75pt" o:ole="">
            <v:imagedata r:id="rId121" o:title=""/>
          </v:shape>
          <o:OLEObject Type="Embed" ProgID="Equation.DSMT4" ShapeID="_x0000_i1082" DrawAspect="Content" ObjectID="_1461081435" r:id="rId122"/>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 xml:space="preserve"> </w:t>
      </w:r>
      <w:r w:rsidRPr="00C73E68">
        <w:rPr>
          <w:position w:val="-6"/>
          <w:szCs w:val="21"/>
        </w:rPr>
        <w:object w:dxaOrig="1140" w:dyaOrig="260">
          <v:shape id="_x0000_i1083" type="#_x0000_t75" style="width:57pt;height:12.75pt" o:ole="">
            <v:imagedata r:id="rId123" o:title=""/>
          </v:shape>
          <o:OLEObject Type="Embed" ProgID="Equation.DSMT4" ShapeID="_x0000_i1083" DrawAspect="Content" ObjectID="_1461081436" r:id="rId124"/>
        </w:object>
      </w:r>
      <w:r w:rsidRPr="00C73E68">
        <w:rPr>
          <w:szCs w:val="21"/>
        </w:rPr>
        <w:t>，</w:t>
      </w:r>
      <w:r w:rsidRPr="00C73E68">
        <w:rPr>
          <w:position w:val="-4"/>
          <w:szCs w:val="21"/>
        </w:rPr>
        <w:object w:dxaOrig="680" w:dyaOrig="240">
          <v:shape id="_x0000_i1084" type="#_x0000_t75" style="width:33.75pt;height:12pt" o:ole="">
            <v:imagedata r:id="rId125" o:title=""/>
          </v:shape>
          <o:OLEObject Type="Embed" ProgID="Equation.DSMT4" ShapeID="_x0000_i1084" DrawAspect="Content" ObjectID="_1461081437" r:id="rId126"/>
        </w:object>
      </w:r>
      <w:r w:rsidRPr="00C73E68">
        <w:rPr>
          <w:szCs w:val="21"/>
        </w:rPr>
        <w:t>，</w:t>
      </w:r>
      <w:r w:rsidRPr="00C73E68">
        <w:rPr>
          <w:position w:val="-6"/>
          <w:szCs w:val="21"/>
        </w:rPr>
        <w:object w:dxaOrig="920" w:dyaOrig="320">
          <v:shape id="_x0000_i1085" type="#_x0000_t75" style="width:45.75pt;height:15.75pt" o:ole="">
            <v:imagedata r:id="rId127" o:title=""/>
          </v:shape>
          <o:OLEObject Type="Embed" ProgID="Equation.DSMT4" ShapeID="_x0000_i1085" DrawAspect="Content" ObjectID="_1461081438" r:id="rId128"/>
        </w:object>
      </w:r>
      <w:r w:rsidRPr="00C73E68">
        <w:rPr>
          <w:szCs w:val="21"/>
        </w:rPr>
        <w:t>，</w:t>
      </w:r>
      <w:r w:rsidRPr="00C73E68">
        <w:rPr>
          <w:szCs w:val="21"/>
        </w:rPr>
        <w:t></w:t>
      </w:r>
    </w:p>
    <w:p w:rsidR="004623BC" w:rsidRPr="00C73E68" w:rsidRDefault="004623BC" w:rsidP="004623BC">
      <w:pPr>
        <w:spacing w:line="288" w:lineRule="auto"/>
        <w:ind w:leftChars="401" w:left="842" w:firstLine="9"/>
        <w:rPr>
          <w:szCs w:val="21"/>
        </w:rPr>
      </w:pPr>
      <w:r w:rsidRPr="00C73E68">
        <w:rPr>
          <w:szCs w:val="21"/>
        </w:rPr>
        <w:t>又</w:t>
      </w:r>
      <w:r w:rsidRPr="00C73E68">
        <w:rPr>
          <w:rFonts w:ascii="宋体" w:hAnsi="宋体" w:cs="宋体" w:hint="eastAsia"/>
          <w:szCs w:val="21"/>
        </w:rPr>
        <w:t>∵</w:t>
      </w:r>
      <w:r w:rsidRPr="00C73E68">
        <w:rPr>
          <w:szCs w:val="21"/>
        </w:rPr>
        <w:t>四边形</w:t>
      </w:r>
      <w:r w:rsidRPr="00C73E68">
        <w:rPr>
          <w:position w:val="-6"/>
          <w:szCs w:val="21"/>
        </w:rPr>
        <w:object w:dxaOrig="660" w:dyaOrig="260">
          <v:shape id="_x0000_i1086" type="#_x0000_t75" style="width:33pt;height:12.75pt" o:ole="">
            <v:imagedata r:id="rId129" o:title=""/>
          </v:shape>
          <o:OLEObject Type="Embed" ProgID="Equation.DSMT4" ShapeID="_x0000_i1086" DrawAspect="Content" ObjectID="_1461081439" r:id="rId130"/>
        </w:object>
      </w:r>
      <w:r w:rsidRPr="00C73E68">
        <w:rPr>
          <w:szCs w:val="21"/>
        </w:rPr>
        <w:t>为矩形，</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1180" w:dyaOrig="260">
          <v:shape id="_x0000_i1087" type="#_x0000_t75" style="width:59.25pt;height:12.75pt" o:ole="">
            <v:imagedata r:id="rId131" o:title=""/>
          </v:shape>
          <o:OLEObject Type="Embed" ProgID="Equation.DSMT4" ShapeID="_x0000_i1087" DrawAspect="Content" ObjectID="_1461081440" r:id="rId132"/>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859" w:dyaOrig="260">
          <v:shape id="_x0000_i1088" type="#_x0000_t75" style="width:42.75pt;height:12.75pt" o:ole="">
            <v:imagedata r:id="rId133" o:title=""/>
          </v:shape>
          <o:OLEObject Type="Embed" ProgID="Equation.DSMT4" ShapeID="_x0000_i1088" DrawAspect="Content" ObjectID="_1461081441" r:id="rId134"/>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680" w:dyaOrig="260">
          <v:shape id="_x0000_i1089" type="#_x0000_t75" style="width:33.75pt;height:12.75pt" o:ole="">
            <v:imagedata r:id="rId135" o:title=""/>
          </v:shape>
          <o:OLEObject Type="Embed" ProgID="Equation.DSMT4" ShapeID="_x0000_i1089" DrawAspect="Content" ObjectID="_1461081442" r:id="rId136"/>
        </w:object>
      </w:r>
      <w:r w:rsidRPr="00C73E68">
        <w:rPr>
          <w:szCs w:val="21"/>
        </w:rPr>
        <w:t>，</w:t>
      </w:r>
    </w:p>
    <w:p w:rsidR="004623BC" w:rsidRPr="00C73E68" w:rsidRDefault="004623BC" w:rsidP="004623BC">
      <w:pPr>
        <w:spacing w:line="288" w:lineRule="auto"/>
        <w:ind w:leftChars="401" w:left="842" w:firstLine="9"/>
        <w:rPr>
          <w:szCs w:val="21"/>
        </w:rPr>
      </w:pPr>
      <w:r w:rsidRPr="00C73E68">
        <w:rPr>
          <w:szCs w:val="21"/>
        </w:rPr>
        <w:t>过</w:t>
      </w:r>
      <w:r w:rsidRPr="00C73E68">
        <w:rPr>
          <w:position w:val="-6"/>
          <w:szCs w:val="21"/>
        </w:rPr>
        <w:object w:dxaOrig="220" w:dyaOrig="260">
          <v:shape id="_x0000_i1090" type="#_x0000_t75" style="width:11.25pt;height:12.75pt" o:ole="">
            <v:imagedata r:id="rId137" o:title=""/>
          </v:shape>
          <o:OLEObject Type="Embed" ProgID="Equation.DSMT4" ShapeID="_x0000_i1090" DrawAspect="Content" ObjectID="_1461081443" r:id="rId138"/>
        </w:object>
      </w:r>
      <w:r w:rsidRPr="00C73E68">
        <w:rPr>
          <w:szCs w:val="21"/>
        </w:rPr>
        <w:t>作</w:t>
      </w:r>
      <w:r w:rsidRPr="00C73E68">
        <w:rPr>
          <w:position w:val="-6"/>
          <w:szCs w:val="21"/>
        </w:rPr>
        <w:object w:dxaOrig="920" w:dyaOrig="260">
          <v:shape id="_x0000_i1091" type="#_x0000_t75" style="width:45.75pt;height:12.75pt" o:ole="">
            <v:imagedata r:id="rId139" o:title=""/>
          </v:shape>
          <o:OLEObject Type="Embed" ProgID="Equation.DSMT4" ShapeID="_x0000_i1091" DrawAspect="Content" ObjectID="_1461081444" r:id="rId140"/>
        </w:object>
      </w:r>
      <w:r w:rsidRPr="00C73E68">
        <w:rPr>
          <w:szCs w:val="21"/>
        </w:rPr>
        <w:t>于</w:t>
      </w:r>
      <w:r w:rsidRPr="00C73E68">
        <w:rPr>
          <w:position w:val="-4"/>
          <w:szCs w:val="21"/>
        </w:rPr>
        <w:object w:dxaOrig="260" w:dyaOrig="240">
          <v:shape id="_x0000_i1092" type="#_x0000_t75" style="width:12.75pt;height:12pt" o:ole="">
            <v:imagedata r:id="rId141" o:title=""/>
          </v:shape>
          <o:OLEObject Type="Embed" ProgID="Equation.DSMT4" ShapeID="_x0000_i1092" DrawAspect="Content" ObjectID="_1461081445" r:id="rId142"/>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22"/>
          <w:szCs w:val="21"/>
        </w:rPr>
        <w:object w:dxaOrig="1320" w:dyaOrig="560">
          <v:shape id="_x0000_i1093" type="#_x0000_t75" style="width:66pt;height:27.75pt" o:ole="">
            <v:imagedata r:id="rId143" o:title=""/>
          </v:shape>
          <o:OLEObject Type="Embed" ProgID="Equation.DSMT4" ShapeID="_x0000_i1093" DrawAspect="Content" ObjectID="_1461081446" r:id="rId144"/>
        </w:object>
      </w:r>
      <w:r w:rsidRPr="00C73E68">
        <w:rPr>
          <w:szCs w:val="21"/>
        </w:rPr>
        <w:t>，</w:t>
      </w:r>
    </w:p>
    <w:p w:rsidR="004623BC"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22"/>
          <w:szCs w:val="21"/>
        </w:rPr>
        <w:object w:dxaOrig="4860" w:dyaOrig="560">
          <v:shape id="_x0000_i1094" type="#_x0000_t75" style="width:243pt;height:27.75pt" o:ole="">
            <v:imagedata r:id="rId145" o:title=""/>
          </v:shape>
          <o:OLEObject Type="Embed" ProgID="Equation.DSMT4" ShapeID="_x0000_i1094" DrawAspect="Content" ObjectID="_1461081447" r:id="rId146"/>
        </w:object>
      </w:r>
      <w:r w:rsidRPr="00C73E68">
        <w:rPr>
          <w:szCs w:val="21"/>
        </w:rPr>
        <w:t>．</w:t>
      </w:r>
    </w:p>
    <w:p w:rsidR="004623BC" w:rsidRPr="00C73E68" w:rsidRDefault="004623BC" w:rsidP="004623BC">
      <w:pPr>
        <w:spacing w:line="288" w:lineRule="auto"/>
        <w:ind w:leftChars="401" w:left="842" w:firstLine="9"/>
        <w:rPr>
          <w:rFonts w:hint="eastAsia"/>
          <w:szCs w:val="21"/>
        </w:rPr>
      </w:pPr>
    </w:p>
    <w:p w:rsidR="004623BC" w:rsidRPr="00C73E68" w:rsidRDefault="004623BC" w:rsidP="004623BC">
      <w:pPr>
        <w:spacing w:line="288" w:lineRule="auto"/>
        <w:ind w:leftChars="401" w:left="842" w:firstLine="9"/>
        <w:rPr>
          <w:szCs w:val="21"/>
        </w:rPr>
      </w:pPr>
      <w:r w:rsidRPr="00C73E68">
        <w:rPr>
          <w:szCs w:val="21"/>
        </w:rPr>
        <w:t>20</w:t>
      </w:r>
      <w:r w:rsidRPr="00C73E68">
        <w:rPr>
          <w:szCs w:val="21"/>
        </w:rPr>
        <w:t>．（</w:t>
      </w:r>
      <w:r w:rsidRPr="00C73E68">
        <w:rPr>
          <w:szCs w:val="21"/>
        </w:rPr>
        <w:t>1</w:t>
      </w:r>
      <w:r w:rsidRPr="00C73E68">
        <w:rPr>
          <w:szCs w:val="21"/>
        </w:rPr>
        <w:t>）</w:t>
      </w:r>
      <w:r w:rsidRPr="00C73E68">
        <w:rPr>
          <w:position w:val="-6"/>
          <w:szCs w:val="21"/>
        </w:rPr>
        <w:object w:dxaOrig="499" w:dyaOrig="260">
          <v:shape id="_x0000_i1095" type="#_x0000_t75" style="width:24.75pt;height:12.75pt" o:ole="">
            <v:imagedata r:id="rId147" o:title=""/>
          </v:shape>
          <o:OLEObject Type="Embed" ProgID="Equation.DSMT4" ShapeID="_x0000_i1095" DrawAspect="Content" ObjectID="_1461081448" r:id="rId148"/>
        </w:object>
      </w:r>
      <w:r w:rsidRPr="00C73E68">
        <w:rPr>
          <w:szCs w:val="21"/>
        </w:rPr>
        <w:t>年农民人均现金收入为</w:t>
      </w:r>
      <w:r w:rsidRPr="00C73E68">
        <w:rPr>
          <w:position w:val="-6"/>
          <w:szCs w:val="21"/>
        </w:rPr>
        <w:object w:dxaOrig="320" w:dyaOrig="260">
          <v:shape id="_x0000_i1096" type="#_x0000_t75" style="width:15.75pt;height:12.75pt" o:ole="">
            <v:imagedata r:id="rId149" o:title=""/>
          </v:shape>
          <o:OLEObject Type="Embed" ProgID="Equation.DSMT4" ShapeID="_x0000_i1096" DrawAspect="Content" ObjectID="_1461081449" r:id="rId150"/>
        </w:object>
      </w:r>
      <w:r w:rsidRPr="00C73E68">
        <w:rPr>
          <w:szCs w:val="21"/>
        </w:rPr>
        <w:t>万元，图略</w:t>
      </w:r>
      <w:r w:rsidRPr="00C73E68">
        <w:rPr>
          <w:szCs w:val="21"/>
        </w:rPr>
        <w:t>(</w:t>
      </w:r>
      <w:r w:rsidRPr="00C73E68">
        <w:rPr>
          <w:position w:val="-6"/>
          <w:szCs w:val="21"/>
        </w:rPr>
        <w:object w:dxaOrig="499" w:dyaOrig="260">
          <v:shape id="_x0000_i1097" type="#_x0000_t75" style="width:24.75pt;height:12.75pt" o:ole="">
            <v:imagedata r:id="rId151" o:title=""/>
          </v:shape>
          <o:OLEObject Type="Embed" ProgID="Equation.DSMT4" ShapeID="_x0000_i1097" DrawAspect="Content" ObjectID="_1461081450" r:id="rId152"/>
        </w:object>
      </w:r>
      <w:r w:rsidRPr="00C73E68">
        <w:rPr>
          <w:szCs w:val="21"/>
        </w:rPr>
        <w:t>年城镇居民人均可支配收入为</w:t>
      </w:r>
      <w:r w:rsidRPr="00C73E68">
        <w:rPr>
          <w:position w:val="-6"/>
          <w:szCs w:val="21"/>
        </w:rPr>
        <w:object w:dxaOrig="340" w:dyaOrig="260">
          <v:shape id="_x0000_i1098" type="#_x0000_t75" style="width:17.25pt;height:12.75pt" o:ole="">
            <v:imagedata r:id="rId153" o:title=""/>
          </v:shape>
          <o:OLEObject Type="Embed" ProgID="Equation.DSMT4" ShapeID="_x0000_i1098" DrawAspect="Content" ObjectID="_1461081451" r:id="rId154"/>
        </w:object>
      </w:r>
      <w:r w:rsidRPr="00C73E68">
        <w:rPr>
          <w:szCs w:val="21"/>
        </w:rPr>
        <w:t>万元）</w:t>
      </w:r>
    </w:p>
    <w:p w:rsidR="004623BC" w:rsidRPr="00C73E68" w:rsidRDefault="004623BC" w:rsidP="004623BC">
      <w:pPr>
        <w:spacing w:line="288" w:lineRule="auto"/>
        <w:ind w:leftChars="401" w:left="842" w:firstLine="9"/>
        <w:rPr>
          <w:szCs w:val="21"/>
        </w:rPr>
      </w:pPr>
      <w:r w:rsidRPr="00C73E68">
        <w:rPr>
          <w:szCs w:val="21"/>
        </w:rPr>
        <w:t>（</w:t>
      </w:r>
      <w:r w:rsidRPr="00C73E68">
        <w:rPr>
          <w:szCs w:val="21"/>
        </w:rPr>
        <w:t>2</w:t>
      </w:r>
      <w:r w:rsidRPr="00C73E68">
        <w:rPr>
          <w:szCs w:val="21"/>
        </w:rPr>
        <w:t>）</w:t>
      </w:r>
      <w:r w:rsidRPr="00C73E68">
        <w:rPr>
          <w:position w:val="-6"/>
          <w:szCs w:val="21"/>
        </w:rPr>
        <w:object w:dxaOrig="480" w:dyaOrig="260">
          <v:shape id="_x0000_i1099" type="#_x0000_t75" style="width:24pt;height:12.75pt" o:ole="">
            <v:imagedata r:id="rId155" o:title=""/>
          </v:shape>
          <o:OLEObject Type="Embed" ProgID="Equation.DSMT4" ShapeID="_x0000_i1099" DrawAspect="Content" ObjectID="_1461081452" r:id="rId156"/>
        </w:object>
      </w:r>
      <w:r w:rsidRPr="00C73E68">
        <w:rPr>
          <w:szCs w:val="21"/>
        </w:rPr>
        <w:t>年</w:t>
      </w:r>
    </w:p>
    <w:p w:rsidR="004623BC" w:rsidRPr="00C73E68" w:rsidRDefault="004623BC" w:rsidP="004623BC">
      <w:pPr>
        <w:spacing w:line="288" w:lineRule="auto"/>
        <w:ind w:leftChars="401" w:left="842" w:firstLine="9"/>
        <w:rPr>
          <w:szCs w:val="21"/>
        </w:rPr>
      </w:pPr>
      <w:r w:rsidRPr="00C73E68">
        <w:rPr>
          <w:szCs w:val="21"/>
        </w:rPr>
        <w:t>（</w:t>
      </w:r>
      <w:r w:rsidRPr="00C73E68">
        <w:rPr>
          <w:szCs w:val="21"/>
        </w:rPr>
        <w:t>3</w:t>
      </w:r>
      <w:r w:rsidRPr="00C73E68">
        <w:rPr>
          <w:szCs w:val="21"/>
        </w:rPr>
        <w:t>）</w:t>
      </w:r>
      <w:r w:rsidRPr="00C73E68">
        <w:rPr>
          <w:rFonts w:ascii="宋体" w:hAnsi="宋体" w:cs="宋体" w:hint="eastAsia"/>
          <w:szCs w:val="21"/>
        </w:rPr>
        <w:t>①</w:t>
      </w:r>
      <w:r w:rsidRPr="00C73E68">
        <w:rPr>
          <w:position w:val="-4"/>
          <w:szCs w:val="21"/>
        </w:rPr>
        <w:object w:dxaOrig="220" w:dyaOrig="240">
          <v:shape id="_x0000_i1100" type="#_x0000_t75" style="width:11.25pt;height:12pt" o:ole="">
            <v:imagedata r:id="rId157" o:title=""/>
          </v:shape>
          <o:OLEObject Type="Embed" ProgID="Equation.DSMT4" ShapeID="_x0000_i1100" DrawAspect="Content" ObjectID="_1461081453" r:id="rId158"/>
        </w:object>
      </w:r>
      <w:r w:rsidRPr="00C73E68">
        <w:rPr>
          <w:szCs w:val="21"/>
        </w:rPr>
        <w:t xml:space="preserve">   </w:t>
      </w:r>
      <w:r w:rsidRPr="00C73E68">
        <w:rPr>
          <w:rFonts w:ascii="宋体" w:hAnsi="宋体" w:cs="宋体" w:hint="eastAsia"/>
          <w:szCs w:val="21"/>
        </w:rPr>
        <w:t>②</w:t>
      </w:r>
      <w:r w:rsidRPr="00C73E68">
        <w:rPr>
          <w:position w:val="-4"/>
          <w:szCs w:val="21"/>
        </w:rPr>
        <w:object w:dxaOrig="180" w:dyaOrig="240">
          <v:shape id="_x0000_i1101" type="#_x0000_t75" style="width:9pt;height:12pt" o:ole="">
            <v:imagedata r:id="rId159" o:title=""/>
          </v:shape>
          <o:OLEObject Type="Embed" ProgID="Equation.DSMT4" ShapeID="_x0000_i1101" DrawAspect="Content" ObjectID="_1461081454" r:id="rId160"/>
        </w:object>
      </w:r>
    </w:p>
    <w:p w:rsidR="004623BC" w:rsidRPr="00C73E68" w:rsidRDefault="004623BC" w:rsidP="004623BC">
      <w:pPr>
        <w:spacing w:line="288" w:lineRule="auto"/>
        <w:ind w:leftChars="401" w:left="842" w:firstLine="9"/>
        <w:rPr>
          <w:szCs w:val="21"/>
        </w:rPr>
      </w:pPr>
    </w:p>
    <w:p w:rsidR="004623BC" w:rsidRPr="00C73E68" w:rsidRDefault="004623BC" w:rsidP="004623BC">
      <w:pPr>
        <w:spacing w:line="288" w:lineRule="auto"/>
        <w:ind w:leftChars="401" w:left="842" w:firstLine="9"/>
        <w:rPr>
          <w:szCs w:val="21"/>
        </w:rPr>
      </w:pPr>
      <w:r w:rsidRPr="00C73E68">
        <w:rPr>
          <w:szCs w:val="21"/>
        </w:rPr>
        <w:t>21</w:t>
      </w:r>
      <w:r w:rsidRPr="00C73E68">
        <w:rPr>
          <w:szCs w:val="21"/>
        </w:rPr>
        <w:t>．（</w:t>
      </w:r>
      <w:r w:rsidRPr="00C73E68">
        <w:rPr>
          <w:szCs w:val="21"/>
        </w:rPr>
        <w:t>1</w:t>
      </w:r>
      <w:r w:rsidRPr="00C73E68">
        <w:rPr>
          <w:szCs w:val="21"/>
        </w:rPr>
        <w:t>）</w:t>
      </w:r>
      <w:r w:rsidRPr="00C73E68">
        <w:rPr>
          <w:rFonts w:ascii="宋体" w:hAnsi="宋体" w:cs="宋体" w:hint="eastAsia"/>
          <w:szCs w:val="21"/>
        </w:rPr>
        <w:t>∵</w:t>
      </w:r>
      <w:r w:rsidRPr="00C73E68">
        <w:rPr>
          <w:position w:val="-6"/>
          <w:szCs w:val="21"/>
        </w:rPr>
        <w:object w:dxaOrig="859" w:dyaOrig="260">
          <v:shape id="_x0000_i1102" type="#_x0000_t75" style="width:42.75pt;height:12.75pt" o:ole="">
            <v:imagedata r:id="rId161" o:title=""/>
          </v:shape>
          <o:OLEObject Type="Embed" ProgID="Equation.DSMT4" ShapeID="_x0000_i1102" DrawAspect="Content" ObjectID="_1461081455" r:id="rId162"/>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1160" w:dyaOrig="260">
          <v:shape id="_x0000_i1103" type="#_x0000_t75" style="width:57.75pt;height:12.75pt" o:ole="">
            <v:imagedata r:id="rId163" o:title=""/>
          </v:shape>
          <o:OLEObject Type="Embed" ProgID="Equation.DSMT4" ShapeID="_x0000_i1103" DrawAspect="Content" ObjectID="_1461081456" r:id="rId164"/>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 xml:space="preserve"> </w:t>
      </w:r>
      <w:r w:rsidRPr="00C73E68">
        <w:rPr>
          <w:position w:val="-6"/>
          <w:szCs w:val="21"/>
        </w:rPr>
        <w:object w:dxaOrig="859" w:dyaOrig="260">
          <v:shape id="_x0000_i1104" type="#_x0000_t75" style="width:42.75pt;height:12.75pt" o:ole="">
            <v:imagedata r:id="rId165" o:title=""/>
          </v:shape>
          <o:OLEObject Type="Embed" ProgID="Equation.DSMT4" ShapeID="_x0000_i1104" DrawAspect="Content" ObjectID="_1461081457" r:id="rId166"/>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1480" w:dyaOrig="260">
          <v:shape id="_x0000_i1105" type="#_x0000_t75" style="width:74.25pt;height:12.75pt" o:ole="">
            <v:imagedata r:id="rId167" o:title=""/>
          </v:shape>
          <o:OLEObject Type="Embed" ProgID="Equation.DSMT4" ShapeID="_x0000_i1105" DrawAspect="Content" ObjectID="_1461081458" r:id="rId168"/>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1200" w:dyaOrig="260">
          <v:shape id="_x0000_i1106" type="#_x0000_t75" style="width:60pt;height:12.75pt" o:ole="">
            <v:imagedata r:id="rId169" o:title=""/>
          </v:shape>
          <o:OLEObject Type="Embed" ProgID="Equation.DSMT4" ShapeID="_x0000_i1106" DrawAspect="Content" ObjectID="_1461081459" r:id="rId170"/>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859" w:dyaOrig="260">
          <v:shape id="_x0000_i1107" type="#_x0000_t75" style="width:42.75pt;height:12.75pt" o:ole="">
            <v:imagedata r:id="rId171" o:title=""/>
          </v:shape>
          <o:OLEObject Type="Embed" ProgID="Equation.DSMT4" ShapeID="_x0000_i1107" DrawAspect="Content" ObjectID="_1461081460" r:id="rId172"/>
        </w:object>
      </w:r>
      <w:r w:rsidRPr="00C73E68">
        <w:rPr>
          <w:szCs w:val="21"/>
        </w:rPr>
        <w:t>．</w:t>
      </w:r>
    </w:p>
    <w:p w:rsidR="004623BC" w:rsidRPr="00C73E68" w:rsidRDefault="004623BC" w:rsidP="004623BC">
      <w:pPr>
        <w:spacing w:line="288" w:lineRule="auto"/>
        <w:ind w:leftChars="401" w:left="842" w:firstLine="9"/>
        <w:rPr>
          <w:szCs w:val="21"/>
        </w:rPr>
      </w:pPr>
      <w:r w:rsidRPr="00C73E68">
        <w:rPr>
          <w:szCs w:val="21"/>
        </w:rPr>
        <w:t>（</w:t>
      </w:r>
      <w:r w:rsidRPr="00C73E68">
        <w:rPr>
          <w:szCs w:val="21"/>
        </w:rPr>
        <w:t>2</w:t>
      </w:r>
      <w:r w:rsidRPr="00C73E68">
        <w:rPr>
          <w:szCs w:val="21"/>
        </w:rPr>
        <w:t>）连结</w:t>
      </w:r>
      <w:r w:rsidRPr="00C73E68">
        <w:rPr>
          <w:position w:val="-4"/>
          <w:szCs w:val="21"/>
        </w:rPr>
        <w:object w:dxaOrig="380" w:dyaOrig="240">
          <v:shape id="_x0000_i1108" type="#_x0000_t75" style="width:18.75pt;height:12pt" o:ole="">
            <v:imagedata r:id="rId173" o:title=""/>
          </v:shape>
          <o:OLEObject Type="Embed" ProgID="Equation.DSMT4" ShapeID="_x0000_i1108" DrawAspect="Content" ObjectID="_1461081461" r:id="rId174"/>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4"/>
          <w:szCs w:val="21"/>
        </w:rPr>
        <w:object w:dxaOrig="360" w:dyaOrig="240">
          <v:shape id="_x0000_i1109" type="#_x0000_t75" style="width:18pt;height:12pt" o:ole="">
            <v:imagedata r:id="rId175" o:title=""/>
          </v:shape>
          <o:OLEObject Type="Embed" ProgID="Equation.DSMT4" ShapeID="_x0000_i1109" DrawAspect="Content" ObjectID="_1461081462" r:id="rId176"/>
        </w:object>
      </w:r>
      <w:r w:rsidRPr="00C73E68">
        <w:rPr>
          <w:szCs w:val="21"/>
        </w:rPr>
        <w:t>为直径，</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4"/>
          <w:szCs w:val="21"/>
        </w:rPr>
        <w:object w:dxaOrig="900" w:dyaOrig="240">
          <v:shape id="_x0000_i1110" type="#_x0000_t75" style="width:45pt;height:12pt" o:ole="">
            <v:imagedata r:id="rId177" o:title=""/>
          </v:shape>
          <o:OLEObject Type="Embed" ProgID="Equation.DSMT4" ShapeID="_x0000_i1110" DrawAspect="Content" ObjectID="_1461081463" r:id="rId178"/>
        </w:object>
      </w:r>
      <w:r w:rsidRPr="00C73E68">
        <w:rPr>
          <w:szCs w:val="21"/>
        </w:rPr>
        <w:t>，</w:t>
      </w:r>
      <w:r w:rsidRPr="00C73E68">
        <w:rPr>
          <w:rFonts w:ascii="宋体" w:hAnsi="宋体" w:cs="宋体" w:hint="eastAsia"/>
          <w:szCs w:val="21"/>
        </w:rPr>
        <w:t>∴</w:t>
      </w:r>
      <w:r w:rsidRPr="00C73E68">
        <w:rPr>
          <w:position w:val="-6"/>
          <w:szCs w:val="21"/>
        </w:rPr>
        <w:object w:dxaOrig="1160" w:dyaOrig="260">
          <v:shape id="_x0000_i1111" type="#_x0000_t75" style="width:57.75pt;height:12.75pt" o:ole="">
            <v:imagedata r:id="rId179" o:title=""/>
          </v:shape>
          <o:OLEObject Type="Embed" ProgID="Equation.DSMT4" ShapeID="_x0000_i1111" DrawAspect="Content" ObjectID="_1461081464" r:id="rId180"/>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760" w:dyaOrig="260">
          <v:shape id="_x0000_i1112" type="#_x0000_t75" style="width:38.25pt;height:12.75pt" o:ole="">
            <v:imagedata r:id="rId181" o:title=""/>
          </v:shape>
          <o:OLEObject Type="Embed" ProgID="Equation.DSMT4" ShapeID="_x0000_i1112" DrawAspect="Content" ObjectID="_1461081465" r:id="rId182"/>
        </w:object>
      </w:r>
      <w:r w:rsidRPr="00C73E68">
        <w:rPr>
          <w:szCs w:val="21"/>
        </w:rPr>
        <w:t>，</w:t>
      </w:r>
      <w:r w:rsidRPr="00C73E68">
        <w:rPr>
          <w:position w:val="-22"/>
          <w:szCs w:val="21"/>
        </w:rPr>
        <w:object w:dxaOrig="1440" w:dyaOrig="600">
          <v:shape id="_x0000_i1113" type="#_x0000_t75" style="width:1in;height:30pt" o:ole="">
            <v:imagedata r:id="rId183" o:title=""/>
          </v:shape>
          <o:OLEObject Type="Embed" ProgID="Equation.DSMT4" ShapeID="_x0000_i1113" DrawAspect="Content" ObjectID="_1461081466" r:id="rId184"/>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2420" w:dyaOrig="320">
          <v:shape id="_x0000_i1114" type="#_x0000_t75" style="width:120.75pt;height:15.75pt" o:ole="">
            <v:imagedata r:id="rId185" o:title=""/>
          </v:shape>
          <o:OLEObject Type="Embed" ProgID="Equation.DSMT4" ShapeID="_x0000_i1114" DrawAspect="Content" ObjectID="_1461081467" r:id="rId186"/>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960" w:dyaOrig="320">
          <v:shape id="_x0000_i1115" type="#_x0000_t75" style="width:48pt;height:15.75pt" o:ole="">
            <v:imagedata r:id="rId187" o:title=""/>
          </v:shape>
          <o:OLEObject Type="Embed" ProgID="Equation.DSMT4" ShapeID="_x0000_i1115" DrawAspect="Content" ObjectID="_1461081468" r:id="rId188"/>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4"/>
          <w:szCs w:val="21"/>
        </w:rPr>
        <w:object w:dxaOrig="380" w:dyaOrig="240">
          <v:shape id="_x0000_i1116" type="#_x0000_t75" style="width:18.75pt;height:12pt" o:ole="">
            <v:imagedata r:id="rId189" o:title=""/>
          </v:shape>
          <o:OLEObject Type="Embed" ProgID="Equation.DSMT4" ShapeID="_x0000_i1116" DrawAspect="Content" ObjectID="_1461081469" r:id="rId190"/>
        </w:object>
      </w:r>
      <w:r w:rsidRPr="00C73E68">
        <w:rPr>
          <w:szCs w:val="21"/>
        </w:rPr>
        <w:t>与圆</w:t>
      </w:r>
      <w:r w:rsidRPr="00C73E68">
        <w:rPr>
          <w:position w:val="-6"/>
          <w:szCs w:val="21"/>
        </w:rPr>
        <w:object w:dxaOrig="220" w:dyaOrig="260">
          <v:shape id="_x0000_i1117" type="#_x0000_t75" style="width:11.25pt;height:12.75pt" o:ole="">
            <v:imagedata r:id="rId191" o:title=""/>
          </v:shape>
          <o:OLEObject Type="Embed" ProgID="Equation.DSMT4" ShapeID="_x0000_i1117" DrawAspect="Content" ObjectID="_1461081470" r:id="rId192"/>
        </w:object>
      </w:r>
      <w:r w:rsidRPr="00C73E68">
        <w:rPr>
          <w:szCs w:val="21"/>
        </w:rPr>
        <w:t>相切，</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920" w:dyaOrig="260">
          <v:shape id="_x0000_i1118" type="#_x0000_t75" style="width:45.75pt;height:12.75pt" o:ole="">
            <v:imagedata r:id="rId193" o:title=""/>
          </v:shape>
          <o:OLEObject Type="Embed" ProgID="Equation.DSMT4" ShapeID="_x0000_i1118" DrawAspect="Content" ObjectID="_1461081471" r:id="rId194"/>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1180" w:dyaOrig="260">
          <v:shape id="_x0000_i1119" type="#_x0000_t75" style="width:59.25pt;height:12.75pt" o:ole="">
            <v:imagedata r:id="rId195" o:title=""/>
          </v:shape>
          <o:OLEObject Type="Embed" ProgID="Equation.DSMT4" ShapeID="_x0000_i1119" DrawAspect="Content" ObjectID="_1461081472" r:id="rId196"/>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800" w:dyaOrig="260">
          <v:shape id="_x0000_i1120" type="#_x0000_t75" style="width:39.75pt;height:12.75pt" o:ole="">
            <v:imagedata r:id="rId197" o:title=""/>
          </v:shape>
          <o:OLEObject Type="Embed" ProgID="Equation.DSMT4" ShapeID="_x0000_i1120" DrawAspect="Content" ObjectID="_1461081473" r:id="rId198"/>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1140" w:dyaOrig="260">
          <v:shape id="_x0000_i1121" type="#_x0000_t75" style="width:57pt;height:12.75pt" o:ole="">
            <v:imagedata r:id="rId199" o:title=""/>
          </v:shape>
          <o:OLEObject Type="Embed" ProgID="Equation.DSMT4" ShapeID="_x0000_i1121" DrawAspect="Content" ObjectID="_1461081474" r:id="rId200"/>
        </w:object>
      </w:r>
      <w:r w:rsidRPr="00C73E68">
        <w:rPr>
          <w:szCs w:val="21"/>
        </w:rPr>
        <w:t></w: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1440" w:dyaOrig="260">
          <v:shape id="_x0000_i1122" type="#_x0000_t75" style="width:1in;height:12.75pt" o:ole="">
            <v:imagedata r:id="rId201" o:title=""/>
          </v:shape>
          <o:OLEObject Type="Embed" ProgID="Equation.DSMT4" ShapeID="_x0000_i1122" DrawAspect="Content" ObjectID="_1461081475" r:id="rId202"/>
        </w:object>
      </w:r>
      <w:r w:rsidRPr="00C73E68">
        <w:rPr>
          <w:szCs w:val="21"/>
        </w:rPr>
        <w:t>，</w:t>
      </w:r>
      <w:r w:rsidRPr="00C73E68">
        <w:rPr>
          <w:position w:val="-6"/>
          <w:szCs w:val="21"/>
        </w:rPr>
        <w:object w:dxaOrig="1460" w:dyaOrig="260">
          <v:shape id="_x0000_i1123" type="#_x0000_t75" style="width:72.75pt;height:12.75pt" o:ole="">
            <v:imagedata r:id="rId203" o:title=""/>
          </v:shape>
          <o:OLEObject Type="Embed" ProgID="Equation.DSMT4" ShapeID="_x0000_i1123" DrawAspect="Content" ObjectID="_1461081476" r:id="rId204"/>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 xml:space="preserve"> </w:t>
      </w:r>
      <w:r w:rsidRPr="00C73E68">
        <w:rPr>
          <w:position w:val="-10"/>
          <w:szCs w:val="21"/>
        </w:rPr>
        <w:object w:dxaOrig="1560" w:dyaOrig="300">
          <v:shape id="_x0000_i1124" type="#_x0000_t75" style="width:78pt;height:15pt" o:ole="">
            <v:imagedata r:id="rId205" o:title=""/>
          </v:shape>
          <o:OLEObject Type="Embed" ProgID="Equation.DSMT4" ShapeID="_x0000_i1124" DrawAspect="Content" ObjectID="_1461081477" r:id="rId206"/>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22"/>
          <w:szCs w:val="21"/>
        </w:rPr>
        <w:object w:dxaOrig="960" w:dyaOrig="560">
          <v:shape id="_x0000_i1125" type="#_x0000_t75" style="width:48pt;height:27.75pt" o:ole="">
            <v:imagedata r:id="rId207" o:title=""/>
          </v:shape>
          <o:OLEObject Type="Embed" ProgID="Equation.DSMT4" ShapeID="_x0000_i1125" DrawAspect="Content" ObjectID="_1461081478" r:id="rId208"/>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26"/>
          <w:szCs w:val="21"/>
        </w:rPr>
        <w:object w:dxaOrig="1080" w:dyaOrig="639">
          <v:shape id="_x0000_i1126" type="#_x0000_t75" style="width:54pt;height:32.25pt" o:ole="">
            <v:imagedata r:id="rId209" o:title=""/>
          </v:shape>
          <o:OLEObject Type="Embed" ProgID="Equation.DSMT4" ShapeID="_x0000_i1126" DrawAspect="Content" ObjectID="_1461081479" r:id="rId210"/>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680" w:dyaOrig="260">
          <v:shape id="_x0000_i1127" type="#_x0000_t75" style="width:33.75pt;height:12.75pt" o:ole="">
            <v:imagedata r:id="rId211" o:title=""/>
          </v:shape>
          <o:OLEObject Type="Embed" ProgID="Equation.DSMT4" ShapeID="_x0000_i1127" DrawAspect="Content" ObjectID="_1461081480" r:id="rId212"/>
        </w:object>
      </w:r>
      <w:r w:rsidRPr="00C73E68">
        <w:rPr>
          <w:szCs w:val="21"/>
        </w:rPr>
        <w:t></w: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780" w:dyaOrig="260">
          <v:shape id="_x0000_i1128" type="#_x0000_t75" style="width:39pt;height:12.75pt" o:ole="">
            <v:imagedata r:id="rId213" o:title=""/>
          </v:shape>
          <o:OLEObject Type="Embed" ProgID="Equation.DSMT4" ShapeID="_x0000_i1128" DrawAspect="Content" ObjectID="_1461081481" r:id="rId214"/>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22"/>
          <w:szCs w:val="21"/>
        </w:rPr>
        <w:object w:dxaOrig="940" w:dyaOrig="560">
          <v:shape id="_x0000_i1129" type="#_x0000_t75" style="width:47.25pt;height:27.75pt" o:ole="">
            <v:imagedata r:id="rId215" o:title=""/>
          </v:shape>
          <o:OLEObject Type="Embed" ProgID="Equation.DSMT4" ShapeID="_x0000_i1129" DrawAspect="Content" ObjectID="_1461081482" r:id="rId216"/>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22"/>
          <w:szCs w:val="21"/>
        </w:rPr>
        <w:object w:dxaOrig="1120" w:dyaOrig="560">
          <v:shape id="_x0000_i1130" type="#_x0000_t75" style="width:56.25pt;height:27.75pt" o:ole="">
            <v:imagedata r:id="rId217" o:title=""/>
          </v:shape>
          <o:OLEObject Type="Embed" ProgID="Equation.DSMT4" ShapeID="_x0000_i1130" DrawAspect="Content" ObjectID="_1461081483" r:id="rId218"/>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lastRenderedPageBreak/>
        <w:t>∴</w:t>
      </w:r>
      <w:r w:rsidRPr="00C73E68">
        <w:rPr>
          <w:position w:val="-22"/>
          <w:szCs w:val="21"/>
        </w:rPr>
        <w:object w:dxaOrig="780" w:dyaOrig="560">
          <v:shape id="_x0000_i1131" type="#_x0000_t75" style="width:39pt;height:27.75pt" o:ole="">
            <v:imagedata r:id="rId219" o:title=""/>
          </v:shape>
          <o:OLEObject Type="Embed" ProgID="Equation.DSMT4" ShapeID="_x0000_i1131" DrawAspect="Content" ObjectID="_1461081484" r:id="rId220"/>
        </w:object>
      </w:r>
      <w:r w:rsidRPr="00C73E68">
        <w:rPr>
          <w:szCs w:val="21"/>
        </w:rPr>
        <w:t>．</w:t>
      </w:r>
    </w:p>
    <w:p w:rsidR="004623BC" w:rsidRPr="00C73E68" w:rsidRDefault="004623BC" w:rsidP="004623BC">
      <w:pPr>
        <w:spacing w:line="288" w:lineRule="auto"/>
        <w:ind w:leftChars="401" w:left="842" w:firstLine="9"/>
        <w:rPr>
          <w:szCs w:val="21"/>
        </w:rPr>
      </w:pPr>
    </w:p>
    <w:p w:rsidR="004623BC" w:rsidRPr="00C73E68" w:rsidRDefault="004623BC" w:rsidP="004623BC">
      <w:pPr>
        <w:spacing w:line="288" w:lineRule="auto"/>
        <w:ind w:leftChars="401" w:left="842" w:firstLine="9"/>
        <w:rPr>
          <w:szCs w:val="21"/>
        </w:rPr>
      </w:pPr>
      <w:r w:rsidRPr="00C73E68">
        <w:rPr>
          <w:szCs w:val="21"/>
        </w:rPr>
        <w:t>22</w:t>
      </w:r>
      <w:r w:rsidRPr="00C73E68">
        <w:rPr>
          <w:szCs w:val="21"/>
        </w:rPr>
        <w:t>．（</w:t>
      </w:r>
      <w:r w:rsidRPr="00C73E68">
        <w:rPr>
          <w:szCs w:val="21"/>
        </w:rPr>
        <w:t>1</w:t>
      </w:r>
      <w:r w:rsidRPr="00C73E68">
        <w:rPr>
          <w:szCs w:val="21"/>
        </w:rPr>
        <w:t>）</w:t>
      </w:r>
      <w:r w:rsidRPr="00C73E68">
        <w:rPr>
          <w:position w:val="-10"/>
          <w:szCs w:val="21"/>
        </w:rPr>
        <w:object w:dxaOrig="900" w:dyaOrig="360">
          <v:shape id="_x0000_i1132" type="#_x0000_t75" style="width:45pt;height:18pt" o:ole="">
            <v:imagedata r:id="rId221" o:title=""/>
          </v:shape>
          <o:OLEObject Type="Embed" ProgID="Equation.DSMT4" ShapeID="_x0000_i1132" DrawAspect="Content" ObjectID="_1461081485" r:id="rId222"/>
        </w:object>
      </w:r>
    </w:p>
    <w:p w:rsidR="004623BC" w:rsidRPr="00C73E68" w:rsidRDefault="004623BC" w:rsidP="004623BC">
      <w:pPr>
        <w:spacing w:line="288" w:lineRule="auto"/>
        <w:ind w:leftChars="401" w:left="842" w:firstLine="9"/>
        <w:rPr>
          <w:szCs w:val="21"/>
        </w:rPr>
      </w:pPr>
      <w:r w:rsidRPr="00C73E68">
        <w:rPr>
          <w:szCs w:val="21"/>
        </w:rPr>
        <w:t>（</w:t>
      </w:r>
      <w:r w:rsidRPr="00C73E68">
        <w:rPr>
          <w:szCs w:val="21"/>
        </w:rPr>
        <w:t>2</w:t>
      </w:r>
      <w:r w:rsidRPr="00C73E68">
        <w:rPr>
          <w:szCs w:val="21"/>
        </w:rPr>
        <w:t>）图略</w:t>
      </w:r>
      <w:r w:rsidRPr="00C73E68">
        <w:rPr>
          <w:szCs w:val="21"/>
        </w:rPr>
        <w:t>(</w:t>
      </w:r>
      <w:r w:rsidRPr="00C73E68">
        <w:rPr>
          <w:szCs w:val="21"/>
        </w:rPr>
        <w:t>作</w:t>
      </w:r>
      <w:r w:rsidRPr="00C73E68">
        <w:rPr>
          <w:position w:val="-6"/>
          <w:szCs w:val="21"/>
        </w:rPr>
        <w:object w:dxaOrig="340" w:dyaOrig="260">
          <v:shape id="_x0000_i1133" type="#_x0000_t75" style="width:17.25pt;height:12.75pt" o:ole="">
            <v:imagedata r:id="rId223" o:title=""/>
          </v:shape>
          <o:OLEObject Type="Embed" ProgID="Equation.DSMT4" ShapeID="_x0000_i1133" DrawAspect="Content" ObjectID="_1461081486" r:id="rId224"/>
        </w:object>
      </w:r>
      <w:r w:rsidRPr="00C73E68">
        <w:rPr>
          <w:szCs w:val="21"/>
        </w:rPr>
        <w:t>中垂线即可</w:t>
      </w:r>
      <w:r w:rsidRPr="00C73E68">
        <w:rPr>
          <w:szCs w:val="21"/>
        </w:rPr>
        <w:t>)</w:t>
      </w:r>
      <w:r w:rsidRPr="00C73E68">
        <w:rPr>
          <w:szCs w:val="21"/>
        </w:rPr>
        <w:t>．</w:t>
      </w:r>
    </w:p>
    <w:p w:rsidR="004623BC" w:rsidRPr="00C73E68" w:rsidRDefault="004623BC" w:rsidP="004623BC">
      <w:pPr>
        <w:spacing w:line="288" w:lineRule="auto"/>
        <w:ind w:leftChars="401" w:left="842" w:firstLine="9"/>
        <w:rPr>
          <w:szCs w:val="21"/>
        </w:rPr>
      </w:pPr>
      <w:r w:rsidRPr="00C73E68">
        <w:rPr>
          <w:szCs w:val="21"/>
        </w:rPr>
        <w:t>（</w:t>
      </w:r>
      <w:r w:rsidRPr="00C73E68">
        <w:rPr>
          <w:szCs w:val="21"/>
        </w:rPr>
        <w:t>3</w:t>
      </w:r>
      <w:r w:rsidRPr="00C73E68">
        <w:rPr>
          <w:szCs w:val="21"/>
        </w:rPr>
        <w:t>）如图，过点</w:t>
      </w:r>
      <w:r w:rsidRPr="00C73E68">
        <w:rPr>
          <w:position w:val="-4"/>
          <w:szCs w:val="21"/>
        </w:rPr>
        <w:object w:dxaOrig="240" w:dyaOrig="240">
          <v:shape id="_x0000_i1134" type="#_x0000_t75" style="width:12pt;height:12pt" o:ole="">
            <v:imagedata r:id="rId225" o:title=""/>
          </v:shape>
          <o:OLEObject Type="Embed" ProgID="Equation.DSMT4" ShapeID="_x0000_i1134" DrawAspect="Content" ObjectID="_1461081487" r:id="rId226"/>
        </w:object>
      </w:r>
      <w:r w:rsidRPr="00C73E68">
        <w:rPr>
          <w:szCs w:val="21"/>
        </w:rPr>
        <w:t>作</w:t>
      </w:r>
      <w:r w:rsidRPr="00C73E68">
        <w:rPr>
          <w:position w:val="-6"/>
          <w:szCs w:val="21"/>
        </w:rPr>
        <w:object w:dxaOrig="920" w:dyaOrig="260">
          <v:shape id="_x0000_i1135" type="#_x0000_t75" style="width:45.75pt;height:12.75pt" o:ole="">
            <v:imagedata r:id="rId227" o:title=""/>
          </v:shape>
          <o:OLEObject Type="Embed" ProgID="Equation.DSMT4" ShapeID="_x0000_i1135" DrawAspect="Content" ObjectID="_1461081488" r:id="rId228"/>
        </w:object>
      </w:r>
      <w:r w:rsidRPr="00C73E68">
        <w:rPr>
          <w:szCs w:val="21"/>
        </w:rPr>
        <w:t>于</w:t>
      </w:r>
      <w:r w:rsidRPr="00C73E68">
        <w:rPr>
          <w:position w:val="-6"/>
          <w:szCs w:val="21"/>
        </w:rPr>
        <w:object w:dxaOrig="240" w:dyaOrig="260">
          <v:shape id="_x0000_i1136" type="#_x0000_t75" style="width:12pt;height:12.75pt" o:ole="">
            <v:imagedata r:id="rId229" o:title=""/>
          </v:shape>
          <o:OLEObject Type="Embed" ProgID="Equation.DSMT4" ShapeID="_x0000_i1136" DrawAspect="Content" ObjectID="_1461081489" r:id="rId230"/>
        </w:object>
      </w:r>
      <w:r w:rsidRPr="00C73E68">
        <w:rPr>
          <w:szCs w:val="21"/>
        </w:rPr>
        <w:t>，</w:t>
      </w:r>
    </w:p>
    <w:p w:rsidR="004623BC" w:rsidRPr="00C73E68" w:rsidRDefault="004623BC" w:rsidP="004623BC">
      <w:pPr>
        <w:spacing w:line="288" w:lineRule="auto"/>
        <w:ind w:leftChars="401" w:left="842" w:firstLine="9"/>
        <w:rPr>
          <w:szCs w:val="21"/>
        </w:rPr>
      </w:pPr>
      <w:r w:rsidRPr="00C73E68">
        <w:rPr>
          <w:noProof/>
          <w:szCs w:val="21"/>
        </w:rPr>
        <w:pict>
          <v:shape id="图片 1" o:spid="_x0000_i1137" type="#_x0000_t75" style="width:138pt;height:105.75pt;visibility:visible">
            <v:imagedata r:id="rId231" o:title=""/>
          </v:shape>
        </w:pic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4"/>
          <w:szCs w:val="21"/>
        </w:rPr>
        <w:object w:dxaOrig="360" w:dyaOrig="240">
          <v:shape id="_x0000_i1138" type="#_x0000_t75" style="width:18pt;height:12pt" o:ole="">
            <v:imagedata r:id="rId232" o:title=""/>
          </v:shape>
          <o:OLEObject Type="Embed" ProgID="Equation.DSMT4" ShapeID="_x0000_i1138" DrawAspect="Content" ObjectID="_1461081490" r:id="rId233"/>
        </w:object>
      </w:r>
      <w:r w:rsidRPr="00C73E68">
        <w:rPr>
          <w:szCs w:val="21"/>
        </w:rPr>
        <w:t>解析式为</w:t>
      </w:r>
      <w:r w:rsidRPr="00C73E68">
        <w:rPr>
          <w:position w:val="-22"/>
          <w:szCs w:val="21"/>
        </w:rPr>
        <w:object w:dxaOrig="1120" w:dyaOrig="560">
          <v:shape id="_x0000_i1139" type="#_x0000_t75" style="width:56.25pt;height:27.75pt" o:ole="">
            <v:imagedata r:id="rId234" o:title=""/>
          </v:shape>
          <o:OLEObject Type="Embed" ProgID="Equation.DSMT4" ShapeID="_x0000_i1139" DrawAspect="Content" ObjectID="_1461081491" r:id="rId235"/>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4"/>
          <w:szCs w:val="21"/>
        </w:rPr>
        <w:object w:dxaOrig="220" w:dyaOrig="240">
          <v:shape id="_x0000_i1140" type="#_x0000_t75" style="width:11.25pt;height:12pt" o:ole="">
            <v:imagedata r:id="rId236" o:title=""/>
          </v:shape>
          <o:OLEObject Type="Embed" ProgID="Equation.DSMT4" ShapeID="_x0000_i1140" DrawAspect="Content" ObjectID="_1461081492" r:id="rId237"/>
        </w:object>
      </w:r>
      <w:r w:rsidRPr="00C73E68">
        <w:rPr>
          <w:szCs w:val="21"/>
        </w:rPr>
        <w:t>坐标为</w:t>
      </w:r>
      <w:r w:rsidRPr="00C73E68">
        <w:rPr>
          <w:position w:val="-10"/>
          <w:szCs w:val="21"/>
        </w:rPr>
        <w:object w:dxaOrig="499" w:dyaOrig="300">
          <v:shape id="_x0000_i1141" type="#_x0000_t75" style="width:24.75pt;height:15pt" o:ole="">
            <v:imagedata r:id="rId238" o:title=""/>
          </v:shape>
          <o:OLEObject Type="Embed" ProgID="Equation.DSMT4" ShapeID="_x0000_i1141" DrawAspect="Content" ObjectID="_1461081493" r:id="rId239"/>
        </w:object>
      </w:r>
      <w:r w:rsidRPr="00C73E68">
        <w:rPr>
          <w:szCs w:val="21"/>
        </w:rPr>
        <w:t>，</w:t>
      </w:r>
      <w:r w:rsidRPr="00C73E68">
        <w:rPr>
          <w:rFonts w:ascii="宋体" w:hAnsi="宋体" w:cs="宋体" w:hint="eastAsia"/>
          <w:szCs w:val="21"/>
        </w:rPr>
        <w:t>∴</w:t>
      </w:r>
      <w:r w:rsidRPr="00C73E68">
        <w:rPr>
          <w:position w:val="-6"/>
          <w:szCs w:val="21"/>
        </w:rPr>
        <w:object w:dxaOrig="680" w:dyaOrig="260">
          <v:shape id="_x0000_i1142" type="#_x0000_t75" style="width:33.75pt;height:12.75pt" o:ole="">
            <v:imagedata r:id="rId240" o:title=""/>
          </v:shape>
          <o:OLEObject Type="Embed" ProgID="Equation.DSMT4" ShapeID="_x0000_i1142" DrawAspect="Content" ObjectID="_1461081494" r:id="rId241"/>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4"/>
          <w:szCs w:val="21"/>
        </w:rPr>
        <w:object w:dxaOrig="240" w:dyaOrig="240">
          <v:shape id="_x0000_i1143" type="#_x0000_t75" style="width:12pt;height:12pt" o:ole="">
            <v:imagedata r:id="rId242" o:title=""/>
          </v:shape>
          <o:OLEObject Type="Embed" ProgID="Equation.DSMT4" ShapeID="_x0000_i1143" DrawAspect="Content" ObjectID="_1461081495" r:id="rId243"/>
        </w:object>
      </w:r>
      <w:r w:rsidRPr="00C73E68">
        <w:rPr>
          <w:szCs w:val="21"/>
        </w:rPr>
        <w:t>坐标为</w:t>
      </w:r>
      <w:r w:rsidRPr="00C73E68">
        <w:rPr>
          <w:position w:val="-10"/>
          <w:szCs w:val="21"/>
        </w:rPr>
        <w:object w:dxaOrig="620" w:dyaOrig="300">
          <v:shape id="_x0000_i1144" type="#_x0000_t75" style="width:30.75pt;height:15pt" o:ole="">
            <v:imagedata r:id="rId244" o:title=""/>
          </v:shape>
          <o:OLEObject Type="Embed" ProgID="Equation.DSMT4" ShapeID="_x0000_i1144" DrawAspect="Content" ObjectID="_1461081496" r:id="rId245"/>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800" w:dyaOrig="260">
          <v:shape id="_x0000_i1145" type="#_x0000_t75" style="width:39.75pt;height:12.75pt" o:ole="">
            <v:imagedata r:id="rId246" o:title=""/>
          </v:shape>
          <o:OLEObject Type="Embed" ProgID="Equation.DSMT4" ShapeID="_x0000_i1145" DrawAspect="Content" ObjectID="_1461081497" r:id="rId247"/>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1480" w:dyaOrig="260">
          <v:shape id="_x0000_i1146" type="#_x0000_t75" style="width:74.25pt;height:12.75pt" o:ole="">
            <v:imagedata r:id="rId248" o:title=""/>
          </v:shape>
          <o:OLEObject Type="Embed" ProgID="Equation.DSMT4" ShapeID="_x0000_i1146" DrawAspect="Content" ObjectID="_1461081498" r:id="rId249"/>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1180" w:dyaOrig="260">
          <v:shape id="_x0000_i1147" type="#_x0000_t75" style="width:59.25pt;height:12.75pt" o:ole="">
            <v:imagedata r:id="rId250" o:title=""/>
          </v:shape>
          <o:OLEObject Type="Embed" ProgID="Equation.DSMT4" ShapeID="_x0000_i1147" DrawAspect="Content" ObjectID="_1461081499" r:id="rId251"/>
        </w:object>
      </w:r>
      <w:r w:rsidRPr="00C73E68">
        <w:rPr>
          <w:szCs w:val="21"/>
        </w:rPr>
        <w:t>，</w:t>
      </w:r>
      <w:r w:rsidRPr="00C73E68">
        <w:rPr>
          <w:position w:val="-6"/>
          <w:szCs w:val="21"/>
        </w:rPr>
        <w:object w:dxaOrig="1300" w:dyaOrig="260">
          <v:shape id="_x0000_i1148" type="#_x0000_t75" style="width:65.25pt;height:12.75pt" o:ole="">
            <v:imagedata r:id="rId252" o:title=""/>
          </v:shape>
          <o:OLEObject Type="Embed" ProgID="Equation.DSMT4" ShapeID="_x0000_i1148" DrawAspect="Content" ObjectID="_1461081500" r:id="rId253"/>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点</w:t>
      </w:r>
      <w:r w:rsidRPr="00C73E68">
        <w:rPr>
          <w:position w:val="-4"/>
          <w:szCs w:val="21"/>
        </w:rPr>
        <w:object w:dxaOrig="220" w:dyaOrig="240">
          <v:shape id="_x0000_i1149" type="#_x0000_t75" style="width:11.25pt;height:12pt" o:ole="">
            <v:imagedata r:id="rId254" o:title=""/>
          </v:shape>
          <o:OLEObject Type="Embed" ProgID="Equation.DSMT4" ShapeID="_x0000_i1149" DrawAspect="Content" ObjectID="_1461081501" r:id="rId255"/>
        </w:object>
      </w:r>
      <w:r w:rsidRPr="00C73E68">
        <w:rPr>
          <w:szCs w:val="21"/>
        </w:rPr>
        <w:t>在</w:t>
      </w:r>
      <w:r w:rsidRPr="00C73E68">
        <w:rPr>
          <w:position w:val="-6"/>
          <w:szCs w:val="21"/>
        </w:rPr>
        <w:object w:dxaOrig="380" w:dyaOrig="260">
          <v:shape id="_x0000_i1150" type="#_x0000_t75" style="width:18.75pt;height:12.75pt" o:ole="">
            <v:imagedata r:id="rId256" o:title=""/>
          </v:shape>
          <o:OLEObject Type="Embed" ProgID="Equation.DSMT4" ShapeID="_x0000_i1150" DrawAspect="Content" ObjectID="_1461081502" r:id="rId257"/>
        </w:object>
      </w:r>
      <w:r w:rsidRPr="00C73E68">
        <w:rPr>
          <w:szCs w:val="21"/>
        </w:rPr>
        <w:t>上，且</w:t>
      </w:r>
      <w:r w:rsidRPr="00C73E68">
        <w:rPr>
          <w:position w:val="-6"/>
          <w:szCs w:val="21"/>
        </w:rPr>
        <w:object w:dxaOrig="1140" w:dyaOrig="260">
          <v:shape id="_x0000_i1151" type="#_x0000_t75" style="width:57pt;height:12.75pt" o:ole="">
            <v:imagedata r:id="rId258" o:title=""/>
          </v:shape>
          <o:OLEObject Type="Embed" ProgID="Equation.DSMT4" ShapeID="_x0000_i1151" DrawAspect="Content" ObjectID="_1461081503" r:id="rId259"/>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1260" w:dyaOrig="260">
          <v:shape id="_x0000_i1152" type="#_x0000_t75" style="width:63pt;height:12.75pt" o:ole="">
            <v:imagedata r:id="rId260" o:title=""/>
          </v:shape>
          <o:OLEObject Type="Embed" ProgID="Equation.DSMT4" ShapeID="_x0000_i1152" DrawAspect="Content" ObjectID="_1461081504" r:id="rId261"/>
        </w:object>
      </w:r>
      <w:r w:rsidRPr="00C73E68">
        <w:rPr>
          <w:szCs w:val="21"/>
        </w:rPr>
        <w:t>．</w:t>
      </w:r>
    </w:p>
    <w:p w:rsidR="004623BC" w:rsidRPr="00C73E68" w:rsidRDefault="004623BC" w:rsidP="004623BC">
      <w:pPr>
        <w:spacing w:line="288" w:lineRule="auto"/>
        <w:ind w:leftChars="401" w:left="842" w:firstLine="9"/>
        <w:rPr>
          <w:szCs w:val="21"/>
        </w:rPr>
      </w:pPr>
      <w:r w:rsidRPr="00C73E68">
        <w:rPr>
          <w:szCs w:val="21"/>
        </w:rPr>
        <w:t>又</w:t>
      </w:r>
      <w:r w:rsidRPr="00C73E68">
        <w:rPr>
          <w:rFonts w:ascii="宋体" w:hAnsi="宋体" w:cs="宋体" w:hint="eastAsia"/>
          <w:szCs w:val="21"/>
        </w:rPr>
        <w:t>∵</w:t>
      </w:r>
      <w:r w:rsidRPr="00C73E68">
        <w:rPr>
          <w:position w:val="-6"/>
          <w:szCs w:val="21"/>
        </w:rPr>
        <w:object w:dxaOrig="1300" w:dyaOrig="260">
          <v:shape id="_x0000_i1153" type="#_x0000_t75" style="width:65.25pt;height:12.75pt" o:ole="">
            <v:imagedata r:id="rId262" o:title=""/>
          </v:shape>
          <o:OLEObject Type="Embed" ProgID="Equation.DSMT4" ShapeID="_x0000_i1153" DrawAspect="Content" ObjectID="_1461081505" r:id="rId263"/>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4"/>
          <w:szCs w:val="21"/>
        </w:rPr>
        <w:object w:dxaOrig="780" w:dyaOrig="240">
          <v:shape id="_x0000_i1154" type="#_x0000_t75" style="width:39pt;height:12pt" o:ole="">
            <v:imagedata r:id="rId264" o:title=""/>
          </v:shape>
          <o:OLEObject Type="Embed" ProgID="Equation.DSMT4" ShapeID="_x0000_i1154" DrawAspect="Content" ObjectID="_1461081506" r:id="rId265"/>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 xml:space="preserve"> </w:t>
      </w:r>
      <w:r w:rsidRPr="00C73E68">
        <w:rPr>
          <w:position w:val="-10"/>
          <w:szCs w:val="21"/>
        </w:rPr>
        <w:object w:dxaOrig="1500" w:dyaOrig="300">
          <v:shape id="_x0000_i1155" type="#_x0000_t75" style="width:75pt;height:15pt" o:ole="">
            <v:imagedata r:id="rId266" o:title=""/>
          </v:shape>
          <o:OLEObject Type="Embed" ProgID="Equation.DSMT4" ShapeID="_x0000_i1155" DrawAspect="Content" ObjectID="_1461081507" r:id="rId267"/>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22"/>
          <w:szCs w:val="21"/>
        </w:rPr>
        <w:object w:dxaOrig="940" w:dyaOrig="560">
          <v:shape id="_x0000_i1156" type="#_x0000_t75" style="width:47.25pt;height:27.75pt" o:ole="">
            <v:imagedata r:id="rId268" o:title=""/>
          </v:shape>
          <o:OLEObject Type="Embed" ProgID="Equation.DSMT4" ShapeID="_x0000_i1156" DrawAspect="Content" ObjectID="_1461081508" r:id="rId269"/>
        </w:object>
      </w:r>
      <w:r w:rsidRPr="00C73E68">
        <w:rPr>
          <w:szCs w:val="21"/>
        </w:rPr>
        <w:t>．</w:t>
      </w:r>
    </w:p>
    <w:p w:rsidR="004623BC" w:rsidRPr="00C73E68" w:rsidRDefault="004623BC" w:rsidP="004623BC">
      <w:pPr>
        <w:spacing w:line="288" w:lineRule="auto"/>
        <w:ind w:leftChars="401" w:left="842" w:firstLine="9"/>
        <w:rPr>
          <w:szCs w:val="21"/>
        </w:rPr>
      </w:pPr>
      <w:r w:rsidRPr="00C73E68">
        <w:rPr>
          <w:szCs w:val="21"/>
        </w:rPr>
        <w:t>又</w:t>
      </w:r>
      <w:r w:rsidRPr="00C73E68">
        <w:rPr>
          <w:rFonts w:ascii="宋体" w:hAnsi="宋体" w:cs="宋体" w:hint="eastAsia"/>
          <w:szCs w:val="21"/>
        </w:rPr>
        <w:t>∵</w:t>
      </w:r>
      <w:r w:rsidRPr="00C73E68">
        <w:rPr>
          <w:position w:val="-6"/>
          <w:szCs w:val="21"/>
        </w:rPr>
        <w:object w:dxaOrig="1160" w:dyaOrig="260">
          <v:shape id="_x0000_i1157" type="#_x0000_t75" style="width:57.75pt;height:12.75pt" o:ole="">
            <v:imagedata r:id="rId270" o:title=""/>
          </v:shape>
          <o:OLEObject Type="Embed" ProgID="Equation.DSMT4" ShapeID="_x0000_i1157" DrawAspect="Content" ObjectID="_1461081509" r:id="rId271"/>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22"/>
          <w:szCs w:val="21"/>
        </w:rPr>
        <w:object w:dxaOrig="859" w:dyaOrig="560">
          <v:shape id="_x0000_i1158" type="#_x0000_t75" style="width:42.75pt;height:27.75pt" o:ole="">
            <v:imagedata r:id="rId272" o:title=""/>
          </v:shape>
          <o:OLEObject Type="Embed" ProgID="Equation.DSMT4" ShapeID="_x0000_i1158" DrawAspect="Content" ObjectID="_1461081510" r:id="rId273"/>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660" w:dyaOrig="260">
          <v:shape id="_x0000_i1159" type="#_x0000_t75" style="width:33pt;height:12.75pt" o:ole="">
            <v:imagedata r:id="rId274" o:title=""/>
          </v:shape>
          <o:OLEObject Type="Embed" ProgID="Equation.DSMT4" ShapeID="_x0000_i1159" DrawAspect="Content" ObjectID="_1461081511" r:id="rId275"/>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4"/>
          <w:szCs w:val="21"/>
        </w:rPr>
        <w:object w:dxaOrig="220" w:dyaOrig="240">
          <v:shape id="_x0000_i1160" type="#_x0000_t75" style="width:11.25pt;height:12pt" o:ole="">
            <v:imagedata r:id="rId276" o:title=""/>
          </v:shape>
          <o:OLEObject Type="Embed" ProgID="Equation.DSMT4" ShapeID="_x0000_i1160" DrawAspect="Content" ObjectID="_1461081512" r:id="rId277"/>
        </w:object>
      </w:r>
      <w:r w:rsidRPr="00C73E68">
        <w:rPr>
          <w:szCs w:val="21"/>
        </w:rPr>
        <w:t>点坐标为</w:t>
      </w:r>
      <w:r w:rsidRPr="00C73E68">
        <w:rPr>
          <w:position w:val="-10"/>
          <w:szCs w:val="21"/>
        </w:rPr>
        <w:object w:dxaOrig="480" w:dyaOrig="300">
          <v:shape id="_x0000_i1161" type="#_x0000_t75" style="width:24pt;height:15pt" o:ole="">
            <v:imagedata r:id="rId278" o:title=""/>
          </v:shape>
          <o:OLEObject Type="Embed" ProgID="Equation.DSMT4" ShapeID="_x0000_i1161" DrawAspect="Content" ObjectID="_1461081513" r:id="rId279"/>
        </w:object>
      </w:r>
      <w:r w:rsidRPr="00C73E68">
        <w:rPr>
          <w:szCs w:val="21"/>
        </w:rPr>
        <w:t>．</w:t>
      </w:r>
    </w:p>
    <w:p w:rsidR="004623BC" w:rsidRPr="00C73E68" w:rsidRDefault="004623BC" w:rsidP="004623BC">
      <w:pPr>
        <w:spacing w:line="288" w:lineRule="auto"/>
        <w:ind w:leftChars="401" w:left="842" w:firstLine="9"/>
        <w:rPr>
          <w:szCs w:val="21"/>
        </w:rPr>
      </w:pPr>
      <w:r w:rsidRPr="00C73E68">
        <w:rPr>
          <w:szCs w:val="21"/>
        </w:rPr>
        <w:t>（</w:t>
      </w:r>
      <w:r w:rsidRPr="00C73E68">
        <w:rPr>
          <w:szCs w:val="21"/>
        </w:rPr>
        <w:t>4</w:t>
      </w:r>
      <w:r w:rsidRPr="00C73E68">
        <w:rPr>
          <w:szCs w:val="21"/>
        </w:rPr>
        <w:t>）</w:t>
      </w:r>
      <w:r w:rsidRPr="00C73E68">
        <w:rPr>
          <w:position w:val="-22"/>
          <w:szCs w:val="21"/>
        </w:rPr>
        <w:object w:dxaOrig="900" w:dyaOrig="560">
          <v:shape id="_x0000_i1162" type="#_x0000_t75" style="width:45pt;height:27.75pt" o:ole="">
            <v:imagedata r:id="rId280" o:title=""/>
          </v:shape>
          <o:OLEObject Type="Embed" ProgID="Equation.DSMT4" ShapeID="_x0000_i1162" DrawAspect="Content" ObjectID="_1461081514" r:id="rId281"/>
        </w:object>
      </w:r>
      <w:r w:rsidRPr="00C73E68">
        <w:rPr>
          <w:szCs w:val="21"/>
        </w:rPr>
        <w:t>．</w:t>
      </w:r>
    </w:p>
    <w:p w:rsidR="004623BC" w:rsidRPr="00C73E68" w:rsidRDefault="004623BC" w:rsidP="004623BC">
      <w:pPr>
        <w:spacing w:line="288" w:lineRule="auto"/>
        <w:ind w:leftChars="401" w:left="842" w:firstLine="9"/>
        <w:jc w:val="center"/>
        <w:textAlignment w:val="center"/>
        <w:rPr>
          <w:bCs/>
          <w:szCs w:val="21"/>
        </w:rPr>
      </w:pPr>
    </w:p>
    <w:p w:rsidR="004623BC" w:rsidRPr="00C73E68" w:rsidRDefault="004623BC" w:rsidP="004623BC">
      <w:pPr>
        <w:spacing w:line="288" w:lineRule="auto"/>
        <w:ind w:leftChars="401" w:left="842" w:firstLine="9"/>
        <w:rPr>
          <w:szCs w:val="21"/>
        </w:rPr>
      </w:pPr>
      <w:r w:rsidRPr="00C73E68">
        <w:rPr>
          <w:szCs w:val="21"/>
        </w:rPr>
        <w:t>23</w:t>
      </w:r>
      <w:r w:rsidRPr="00C73E68">
        <w:rPr>
          <w:szCs w:val="21"/>
        </w:rPr>
        <w:t>．（</w:t>
      </w:r>
      <w:r w:rsidRPr="00C73E68">
        <w:rPr>
          <w:szCs w:val="21"/>
        </w:rPr>
        <w:t>1</w:t>
      </w:r>
      <w:r w:rsidRPr="00C73E68">
        <w:rPr>
          <w:szCs w:val="21"/>
        </w:rPr>
        <w:t>）将</w:t>
      </w:r>
      <w:r w:rsidRPr="00C73E68">
        <w:rPr>
          <w:position w:val="-12"/>
          <w:szCs w:val="21"/>
        </w:rPr>
        <w:object w:dxaOrig="1080" w:dyaOrig="340">
          <v:shape id="_x0000_i1163" type="#_x0000_t75" style="width:54pt;height:17.25pt" o:ole="">
            <v:imagedata r:id="rId282" o:title=""/>
          </v:shape>
          <o:OLEObject Type="Embed" ProgID="Equation.DSMT4" ShapeID="_x0000_i1163" DrawAspect="Content" ObjectID="_1461081515" r:id="rId283"/>
        </w:object>
      </w:r>
      <w:r w:rsidRPr="00C73E68">
        <w:rPr>
          <w:szCs w:val="21"/>
        </w:rPr>
        <w:t>代入抛物线解析式可得</w:t>
      </w:r>
    </w:p>
    <w:p w:rsidR="004623BC" w:rsidRPr="00C73E68" w:rsidRDefault="004623BC" w:rsidP="004623BC">
      <w:pPr>
        <w:spacing w:line="288" w:lineRule="auto"/>
        <w:ind w:leftChars="401" w:left="842" w:firstLine="9"/>
        <w:rPr>
          <w:szCs w:val="21"/>
        </w:rPr>
      </w:pPr>
      <w:r w:rsidRPr="00C73E68">
        <w:rPr>
          <w:position w:val="-12"/>
          <w:szCs w:val="21"/>
        </w:rPr>
        <w:object w:dxaOrig="2160" w:dyaOrig="360">
          <v:shape id="_x0000_i1164" type="#_x0000_t75" style="width:108pt;height:18pt" o:ole="">
            <v:imagedata r:id="rId284" o:title=""/>
          </v:shape>
          <o:OLEObject Type="Embed" ProgID="Equation.DSMT4" ShapeID="_x0000_i1164" DrawAspect="Content" ObjectID="_1461081516" r:id="rId285"/>
        </w:object>
      </w:r>
    </w:p>
    <w:p w:rsidR="004623BC" w:rsidRPr="00C73E68" w:rsidRDefault="004623BC" w:rsidP="004623BC">
      <w:pPr>
        <w:spacing w:line="288" w:lineRule="auto"/>
        <w:ind w:leftChars="401" w:left="842" w:firstLine="9"/>
        <w:rPr>
          <w:rFonts w:hint="eastAsia"/>
          <w:szCs w:val="21"/>
        </w:rPr>
      </w:pPr>
      <w:r w:rsidRPr="00C73E68">
        <w:rPr>
          <w:szCs w:val="21"/>
        </w:rPr>
        <w:lastRenderedPageBreak/>
        <w:t>解得</w:t>
      </w:r>
      <w:r w:rsidRPr="00C73E68">
        <w:rPr>
          <w:position w:val="-6"/>
          <w:szCs w:val="21"/>
        </w:rPr>
        <w:object w:dxaOrig="499" w:dyaOrig="260">
          <v:shape id="_x0000_i1165" type="#_x0000_t75" style="width:24.75pt;height:12.75pt" o:ole="">
            <v:imagedata r:id="rId286" o:title=""/>
          </v:shape>
          <o:OLEObject Type="Embed" ProgID="Equation.DSMT4" ShapeID="_x0000_i1165" DrawAspect="Content" ObjectID="_1461081517" r:id="rId287"/>
        </w:object>
      </w:r>
      <w:r>
        <w:rPr>
          <w:rFonts w:hint="eastAsia"/>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抛物线对应的函数表达式为</w:t>
      </w:r>
      <w:r w:rsidRPr="00C73E68">
        <w:rPr>
          <w:position w:val="-10"/>
          <w:szCs w:val="21"/>
        </w:rPr>
        <w:object w:dxaOrig="1300" w:dyaOrig="340">
          <v:shape id="_x0000_i1166" type="#_x0000_t75" style="width:65.25pt;height:17.25pt" o:ole="">
            <v:imagedata r:id="rId288" o:title=""/>
          </v:shape>
          <o:OLEObject Type="Embed" ProgID="Equation.DSMT4" ShapeID="_x0000_i1166" DrawAspect="Content" ObjectID="_1461081518" r:id="rId289"/>
        </w:object>
      </w:r>
      <w:r w:rsidRPr="00C73E68">
        <w:rPr>
          <w:szCs w:val="21"/>
        </w:rPr>
        <w:t>．</w:t>
      </w:r>
    </w:p>
    <w:p w:rsidR="004623BC" w:rsidRPr="00C73E68" w:rsidRDefault="004623BC" w:rsidP="004623BC">
      <w:pPr>
        <w:spacing w:line="288" w:lineRule="auto"/>
        <w:ind w:leftChars="401" w:left="842" w:firstLine="9"/>
        <w:rPr>
          <w:szCs w:val="21"/>
        </w:rPr>
      </w:pPr>
      <w:r w:rsidRPr="00C73E68">
        <w:rPr>
          <w:szCs w:val="21"/>
        </w:rPr>
        <w:t>（</w:t>
      </w:r>
      <w:r w:rsidRPr="00C73E68">
        <w:rPr>
          <w:szCs w:val="21"/>
        </w:rPr>
        <w:t>2</w:t>
      </w:r>
      <w:r w:rsidRPr="00C73E68">
        <w:rPr>
          <w:szCs w:val="21"/>
        </w:rPr>
        <w:t>）由题意可得</w:t>
      </w:r>
      <w:r w:rsidRPr="00C73E68">
        <w:rPr>
          <w:position w:val="-12"/>
          <w:szCs w:val="21"/>
        </w:rPr>
        <w:object w:dxaOrig="800" w:dyaOrig="340">
          <v:shape id="_x0000_i1167" type="#_x0000_t75" style="width:39.75pt;height:17.25pt" o:ole="">
            <v:imagedata r:id="rId290" o:title=""/>
          </v:shape>
          <o:OLEObject Type="Embed" ProgID="Equation.DSMT4" ShapeID="_x0000_i1167" DrawAspect="Content" ObjectID="_1461081519" r:id="rId291"/>
        </w:object>
      </w:r>
      <w:r w:rsidRPr="00C73E68">
        <w:rPr>
          <w:szCs w:val="21"/>
        </w:rPr>
        <w:t>，</w:t>
      </w:r>
      <w:r w:rsidRPr="00C73E68">
        <w:rPr>
          <w:position w:val="-12"/>
          <w:szCs w:val="21"/>
        </w:rPr>
        <w:object w:dxaOrig="960" w:dyaOrig="340">
          <v:shape id="_x0000_i1168" type="#_x0000_t75" style="width:48pt;height:17.25pt" o:ole="">
            <v:imagedata r:id="rId292" o:title=""/>
          </v:shape>
          <o:OLEObject Type="Embed" ProgID="Equation.DSMT4" ShapeID="_x0000_i1168" DrawAspect="Content" ObjectID="_1461081520" r:id="rId293"/>
        </w:objec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直线</w:t>
      </w:r>
      <w:r w:rsidRPr="00C73E68">
        <w:rPr>
          <w:position w:val="-6"/>
          <w:szCs w:val="21"/>
        </w:rPr>
        <w:object w:dxaOrig="360" w:dyaOrig="260">
          <v:shape id="_x0000_i1169" type="#_x0000_t75" style="width:18pt;height:12.75pt" o:ole="">
            <v:imagedata r:id="rId294" o:title=""/>
          </v:shape>
          <o:OLEObject Type="Embed" ProgID="Equation.DSMT4" ShapeID="_x0000_i1169" DrawAspect="Content" ObjectID="_1461081521" r:id="rId295"/>
        </w:object>
      </w:r>
      <w:r w:rsidRPr="00C73E68">
        <w:rPr>
          <w:szCs w:val="21"/>
        </w:rPr>
        <w:t>的函数解析式为</w:t>
      </w:r>
      <w:r w:rsidRPr="00C73E68">
        <w:rPr>
          <w:position w:val="-10"/>
          <w:szCs w:val="21"/>
        </w:rPr>
        <w:object w:dxaOrig="800" w:dyaOrig="300">
          <v:shape id="_x0000_i1170" type="#_x0000_t75" style="width:39.75pt;height:15pt" o:ole="">
            <v:imagedata r:id="rId296" o:title=""/>
          </v:shape>
          <o:OLEObject Type="Embed" ProgID="Equation.DSMT4" ShapeID="_x0000_i1170" DrawAspect="Content" ObjectID="_1461081522" r:id="rId297"/>
        </w:object>
      </w:r>
    </w:p>
    <w:p w:rsidR="004623BC" w:rsidRPr="00C73E68" w:rsidRDefault="004623BC" w:rsidP="004623BC">
      <w:pPr>
        <w:spacing w:line="288" w:lineRule="auto"/>
        <w:ind w:leftChars="401" w:left="842" w:firstLine="9"/>
        <w:rPr>
          <w:szCs w:val="21"/>
        </w:rPr>
      </w:pPr>
      <w:r w:rsidRPr="00C73E68">
        <w:rPr>
          <w:szCs w:val="21"/>
        </w:rPr>
        <w:t>由（</w:t>
      </w:r>
      <w:r w:rsidRPr="00C73E68">
        <w:rPr>
          <w:szCs w:val="21"/>
        </w:rPr>
        <w:t>1</w:t>
      </w:r>
      <w:r w:rsidRPr="00C73E68">
        <w:rPr>
          <w:szCs w:val="21"/>
        </w:rPr>
        <w:t>）可得</w:t>
      </w:r>
      <w:r w:rsidRPr="00C73E68">
        <w:rPr>
          <w:position w:val="-12"/>
          <w:szCs w:val="21"/>
        </w:rPr>
        <w:object w:dxaOrig="1340" w:dyaOrig="380">
          <v:shape id="_x0000_i1171" type="#_x0000_t75" style="width:66.75pt;height:18.75pt" o:ole="">
            <v:imagedata r:id="rId298" o:title=""/>
          </v:shape>
          <o:OLEObject Type="Embed" ProgID="Equation.DSMT4" ShapeID="_x0000_i1171" DrawAspect="Content" ObjectID="_1461081523" r:id="rId299"/>
        </w:object>
      </w:r>
    </w:p>
    <w:p w:rsidR="004623BC" w:rsidRPr="00C73E68" w:rsidRDefault="004623BC" w:rsidP="004623BC">
      <w:pPr>
        <w:spacing w:line="288" w:lineRule="auto"/>
        <w:ind w:leftChars="401" w:left="842" w:firstLine="9"/>
        <w:rPr>
          <w:szCs w:val="21"/>
        </w:rPr>
      </w:pPr>
      <w:r w:rsidRPr="00C73E68">
        <w:rPr>
          <w:szCs w:val="21"/>
        </w:rPr>
        <w:t>将（</w:t>
      </w:r>
      <w:r w:rsidRPr="00C73E68">
        <w:rPr>
          <w:szCs w:val="21"/>
        </w:rPr>
        <w:t>1</w:t>
      </w:r>
      <w:r w:rsidRPr="00C73E68">
        <w:rPr>
          <w:szCs w:val="21"/>
        </w:rPr>
        <w:t>）中图像向上平时横坐标不变</w:t>
      </w:r>
      <w:r>
        <w:rPr>
          <w:rFonts w:hint="eastAsia"/>
          <w:szCs w:val="21"/>
        </w:rPr>
        <w:t>，</w:t>
      </w:r>
    </w:p>
    <w:p w:rsidR="004623BC" w:rsidRPr="00C73E68" w:rsidRDefault="004623BC" w:rsidP="004623BC">
      <w:pPr>
        <w:spacing w:line="288" w:lineRule="auto"/>
        <w:ind w:leftChars="401" w:left="842" w:firstLine="9"/>
        <w:rPr>
          <w:szCs w:val="21"/>
        </w:rPr>
      </w:pPr>
      <w:r w:rsidRPr="00C73E68">
        <w:rPr>
          <w:szCs w:val="21"/>
        </w:rPr>
        <w:t>当</w:t>
      </w:r>
      <w:r w:rsidRPr="00C73E68">
        <w:rPr>
          <w:position w:val="-6"/>
          <w:szCs w:val="21"/>
        </w:rPr>
        <w:object w:dxaOrig="460" w:dyaOrig="260">
          <v:shape id="_x0000_i1172" type="#_x0000_t75" style="width:23.25pt;height:12.75pt" o:ole="">
            <v:imagedata r:id="rId300" o:title=""/>
          </v:shape>
          <o:OLEObject Type="Embed" ProgID="Equation.DSMT4" ShapeID="_x0000_i1172" DrawAspect="Content" ObjectID="_1461081524" r:id="rId301"/>
        </w:object>
      </w:r>
      <w:r w:rsidRPr="00C73E68">
        <w:rPr>
          <w:szCs w:val="21"/>
        </w:rPr>
        <w:t>代入</w:t>
      </w:r>
      <w:r w:rsidRPr="00C73E68">
        <w:rPr>
          <w:position w:val="-10"/>
          <w:szCs w:val="21"/>
        </w:rPr>
        <w:object w:dxaOrig="800" w:dyaOrig="300">
          <v:shape id="_x0000_i1173" type="#_x0000_t75" style="width:39.75pt;height:15pt" o:ole="">
            <v:imagedata r:id="rId302" o:title=""/>
          </v:shape>
          <o:OLEObject Type="Embed" ProgID="Equation.DSMT4" ShapeID="_x0000_i1173" DrawAspect="Content" ObjectID="_1461081525" r:id="rId303"/>
        </w:object>
      </w:r>
      <w:r w:rsidRPr="00C73E68">
        <w:rPr>
          <w:szCs w:val="21"/>
        </w:rPr>
        <w:t>可得．</w:t>
      </w:r>
    </w:p>
    <w:p w:rsidR="004623BC" w:rsidRPr="00C73E68" w:rsidRDefault="004623BC" w:rsidP="004623BC">
      <w:pPr>
        <w:spacing w:line="288" w:lineRule="auto"/>
        <w:ind w:leftChars="401" w:left="842" w:firstLine="9"/>
        <w:rPr>
          <w:szCs w:val="21"/>
        </w:rPr>
      </w:pPr>
      <w:r w:rsidRPr="00C73E68">
        <w:rPr>
          <w:position w:val="-10"/>
          <w:szCs w:val="21"/>
        </w:rPr>
        <w:object w:dxaOrig="620" w:dyaOrig="300">
          <v:shape id="_x0000_i1174" type="#_x0000_t75" style="width:30.75pt;height:15pt" o:ole="">
            <v:imagedata r:id="rId304" o:title=""/>
          </v:shape>
          <o:OLEObject Type="Embed" ProgID="Equation.DSMT4" ShapeID="_x0000_i1174" DrawAspect="Content" ObjectID="_1461081526" r:id="rId305"/>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抛物线</w:t>
      </w:r>
      <w:r w:rsidRPr="00C73E68">
        <w:rPr>
          <w:position w:val="-6"/>
          <w:szCs w:val="21"/>
        </w:rPr>
        <w:object w:dxaOrig="240" w:dyaOrig="260">
          <v:shape id="_x0000_i1175" type="#_x0000_t75" style="width:12pt;height:12.75pt" o:ole="">
            <v:imagedata r:id="rId306" o:title=""/>
          </v:shape>
          <o:OLEObject Type="Embed" ProgID="Equation.DSMT4" ShapeID="_x0000_i1175" DrawAspect="Content" ObjectID="_1461081527" r:id="rId307"/>
        </w:object>
      </w:r>
      <w:r w:rsidRPr="00C73E68">
        <w:rPr>
          <w:szCs w:val="21"/>
        </w:rPr>
        <w:t>的顶点</w:t>
      </w:r>
      <w:r w:rsidRPr="00C73E68">
        <w:rPr>
          <w:position w:val="-4"/>
          <w:szCs w:val="21"/>
        </w:rPr>
        <w:object w:dxaOrig="279" w:dyaOrig="240">
          <v:shape id="_x0000_i1176" type="#_x0000_t75" style="width:14.25pt;height:12pt" o:ole="">
            <v:imagedata r:id="rId308" o:title=""/>
          </v:shape>
          <o:OLEObject Type="Embed" ProgID="Equation.DSMT4" ShapeID="_x0000_i1176" DrawAspect="Content" ObjectID="_1461081528" r:id="rId309"/>
        </w:object>
      </w:r>
      <w:r w:rsidRPr="00C73E68">
        <w:rPr>
          <w:szCs w:val="21"/>
        </w:rPr>
        <w:t>的坐标为</w:t>
      </w:r>
      <w:r w:rsidRPr="00C73E68">
        <w:rPr>
          <w:position w:val="-12"/>
          <w:szCs w:val="21"/>
        </w:rPr>
        <w:object w:dxaOrig="700" w:dyaOrig="340">
          <v:shape id="_x0000_i1177" type="#_x0000_t75" style="width:35.25pt;height:17.25pt" o:ole="">
            <v:imagedata r:id="rId310" o:title=""/>
          </v:shape>
          <o:OLEObject Type="Embed" ProgID="Equation.DSMT4" ShapeID="_x0000_i1177" DrawAspect="Content" ObjectID="_1461081529" r:id="rId311"/>
        </w:objec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抛物线</w:t>
      </w:r>
      <w:r w:rsidRPr="00C73E68">
        <w:rPr>
          <w:position w:val="-6"/>
          <w:szCs w:val="21"/>
        </w:rPr>
        <w:object w:dxaOrig="240" w:dyaOrig="260">
          <v:shape id="_x0000_i1178" type="#_x0000_t75" style="width:12pt;height:12.75pt" o:ole="">
            <v:imagedata r:id="rId312" o:title=""/>
          </v:shape>
          <o:OLEObject Type="Embed" ProgID="Equation.DSMT4" ShapeID="_x0000_i1178" DrawAspect="Content" ObjectID="_1461081530" r:id="rId313"/>
        </w:object>
      </w:r>
      <w:r w:rsidRPr="00C73E68">
        <w:rPr>
          <w:szCs w:val="21"/>
        </w:rPr>
        <w:t>所对应的函数表达式为</w:t>
      </w:r>
      <w:r w:rsidRPr="00C73E68">
        <w:rPr>
          <w:position w:val="-12"/>
          <w:szCs w:val="21"/>
        </w:rPr>
        <w:object w:dxaOrig="1340" w:dyaOrig="380">
          <v:shape id="_x0000_i1179" type="#_x0000_t75" style="width:66.75pt;height:18.75pt" o:ole="">
            <v:imagedata r:id="rId314" o:title=""/>
          </v:shape>
          <o:OLEObject Type="Embed" ProgID="Equation.DSMT4" ShapeID="_x0000_i1179" DrawAspect="Content" ObjectID="_1461081531" r:id="rId315"/>
        </w:object>
      </w:r>
      <w:r w:rsidRPr="00C73E68">
        <w:rPr>
          <w:szCs w:val="21"/>
        </w:rPr>
        <w:t>，即</w:t>
      </w:r>
      <w:r w:rsidRPr="00C73E68">
        <w:rPr>
          <w:position w:val="-10"/>
          <w:szCs w:val="21"/>
        </w:rPr>
        <w:object w:dxaOrig="1280" w:dyaOrig="340">
          <v:shape id="_x0000_i1180" type="#_x0000_t75" style="width:63.75pt;height:17.25pt" o:ole="">
            <v:imagedata r:id="rId316" o:title=""/>
          </v:shape>
          <o:OLEObject Type="Embed" ProgID="Equation.DSMT4" ShapeID="_x0000_i1180" DrawAspect="Content" ObjectID="_1461081532" r:id="rId317"/>
        </w:object>
      </w:r>
    </w:p>
    <w:p w:rsidR="004623BC" w:rsidRPr="00C73E68" w:rsidRDefault="004623BC" w:rsidP="004623BC">
      <w:pPr>
        <w:spacing w:line="288" w:lineRule="auto"/>
        <w:ind w:leftChars="401" w:left="842" w:firstLine="9"/>
        <w:rPr>
          <w:szCs w:val="21"/>
        </w:rPr>
      </w:pPr>
      <w:r w:rsidRPr="00C73E68">
        <w:rPr>
          <w:szCs w:val="21"/>
        </w:rPr>
        <w:t>（</w:t>
      </w:r>
      <w:r w:rsidRPr="00C73E68">
        <w:rPr>
          <w:szCs w:val="21"/>
        </w:rPr>
        <w:t>3</w:t>
      </w:r>
      <w:r w:rsidRPr="00C73E68">
        <w:rPr>
          <w:szCs w:val="21"/>
        </w:rPr>
        <w:t>）连接</w:t>
      </w:r>
      <w:r w:rsidRPr="00C73E68">
        <w:rPr>
          <w:position w:val="-6"/>
          <w:szCs w:val="21"/>
        </w:rPr>
        <w:object w:dxaOrig="400" w:dyaOrig="260">
          <v:shape id="_x0000_i1181" type="#_x0000_t75" style="width:20.25pt;height:12.75pt" o:ole="">
            <v:imagedata r:id="rId318" o:title=""/>
          </v:shape>
          <o:OLEObject Type="Embed" ProgID="Equation.DSMT4" ShapeID="_x0000_i1181" DrawAspect="Content" ObjectID="_1461081533" r:id="rId319"/>
        </w:object>
      </w:r>
      <w:r w:rsidRPr="00C73E68">
        <w:rPr>
          <w:szCs w:val="21"/>
        </w:rPr>
        <w:t>，过</w:t>
      </w:r>
      <w:r w:rsidRPr="00C73E68">
        <w:rPr>
          <w:position w:val="-4"/>
          <w:szCs w:val="21"/>
        </w:rPr>
        <w:object w:dxaOrig="279" w:dyaOrig="240">
          <v:shape id="_x0000_i1182" type="#_x0000_t75" style="width:14.25pt;height:12pt" o:ole="">
            <v:imagedata r:id="rId320" o:title=""/>
          </v:shape>
          <o:OLEObject Type="Embed" ProgID="Equation.DSMT4" ShapeID="_x0000_i1182" DrawAspect="Content" ObjectID="_1461081534" r:id="rId321"/>
        </w:object>
      </w:r>
      <w:r w:rsidRPr="00C73E68">
        <w:rPr>
          <w:szCs w:val="21"/>
        </w:rPr>
        <w:t>作</w:t>
      </w:r>
      <w:r w:rsidRPr="00C73E68">
        <w:rPr>
          <w:position w:val="-6"/>
          <w:szCs w:val="21"/>
        </w:rPr>
        <w:object w:dxaOrig="1060" w:dyaOrig="260">
          <v:shape id="_x0000_i1183" type="#_x0000_t75" style="width:53.25pt;height:12.75pt" o:ole="">
            <v:imagedata r:id="rId322" o:title=""/>
          </v:shape>
          <o:OLEObject Type="Embed" ProgID="Equation.DSMT4" ShapeID="_x0000_i1183" DrawAspect="Content" ObjectID="_1461081535" r:id="rId323"/>
        </w:object>
      </w:r>
      <w:r w:rsidRPr="00C73E68">
        <w:rPr>
          <w:szCs w:val="21"/>
        </w:rPr>
        <w:t>于点</w:t>
      </w:r>
      <w:r w:rsidRPr="00C73E68">
        <w:rPr>
          <w:position w:val="-4"/>
          <w:szCs w:val="21"/>
        </w:rPr>
        <w:object w:dxaOrig="260" w:dyaOrig="240">
          <v:shape id="_x0000_i1184" type="#_x0000_t75" style="width:12.75pt;height:12pt" o:ole="">
            <v:imagedata r:id="rId324" o:title=""/>
          </v:shape>
          <o:OLEObject Type="Embed" ProgID="Equation.DSMT4" ShapeID="_x0000_i1184" DrawAspect="Content" ObjectID="_1461081536" r:id="rId325"/>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2720" w:dyaOrig="320">
          <v:shape id="_x0000_i1185" type="#_x0000_t75" style="width:135.75pt;height:15.75pt" o:ole="">
            <v:imagedata r:id="rId326" o:title=""/>
          </v:shape>
          <o:OLEObject Type="Embed" ProgID="Equation.DSMT4" ShapeID="_x0000_i1185" DrawAspect="Content" ObjectID="_1461081537" r:id="rId327"/>
        </w:object>
      </w:r>
    </w:p>
    <w:p w:rsidR="004623BC"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当</w:t>
      </w:r>
      <w:r w:rsidRPr="00C73E68">
        <w:rPr>
          <w:position w:val="-6"/>
          <w:szCs w:val="21"/>
        </w:rPr>
        <w:object w:dxaOrig="440" w:dyaOrig="260">
          <v:shape id="_x0000_i1186" type="#_x0000_t75" style="width:21.75pt;height:12.75pt" o:ole="">
            <v:imagedata r:id="rId328" o:title=""/>
          </v:shape>
          <o:OLEObject Type="Embed" ProgID="Equation.DSMT4" ShapeID="_x0000_i1186" DrawAspect="Content" ObjectID="_1461081538" r:id="rId329"/>
        </w:object>
      </w:r>
      <w:r w:rsidRPr="00C73E68">
        <w:rPr>
          <w:szCs w:val="21"/>
        </w:rPr>
        <w:t>最大时</w:t>
      </w:r>
      <w:r w:rsidRPr="00C73E68">
        <w:rPr>
          <w:position w:val="-6"/>
          <w:szCs w:val="21"/>
        </w:rPr>
        <w:object w:dxaOrig="180" w:dyaOrig="260">
          <v:shape id="_x0000_i1187" type="#_x0000_t75" style="width:9pt;height:12.75pt" o:ole="">
            <v:imagedata r:id="rId330" o:title=""/>
          </v:shape>
          <o:OLEObject Type="Embed" ProgID="Equation.DSMT4" ShapeID="_x0000_i1187" DrawAspect="Content" ObjectID="_1461081539" r:id="rId331"/>
        </w:object>
      </w:r>
      <w:r w:rsidRPr="00C73E68">
        <w:rPr>
          <w:szCs w:val="21"/>
        </w:rPr>
        <w:t>最大；当</w:t>
      </w:r>
      <w:r w:rsidRPr="00C73E68">
        <w:rPr>
          <w:position w:val="-6"/>
          <w:szCs w:val="21"/>
        </w:rPr>
        <w:object w:dxaOrig="440" w:dyaOrig="260">
          <v:shape id="_x0000_i1188" type="#_x0000_t75" style="width:21.75pt;height:12.75pt" o:ole="">
            <v:imagedata r:id="rId332" o:title=""/>
          </v:shape>
          <o:OLEObject Type="Embed" ProgID="Equation.DSMT4" ShapeID="_x0000_i1188" DrawAspect="Content" ObjectID="_1461081540" r:id="rId333"/>
        </w:object>
      </w:r>
      <w:r w:rsidRPr="00C73E68">
        <w:rPr>
          <w:szCs w:val="21"/>
        </w:rPr>
        <w:t>最小时，</w:t>
      </w:r>
      <w:r w:rsidRPr="00C73E68">
        <w:rPr>
          <w:position w:val="-6"/>
          <w:szCs w:val="21"/>
        </w:rPr>
        <w:object w:dxaOrig="180" w:dyaOrig="260">
          <v:shape id="_x0000_i1189" type="#_x0000_t75" style="width:9pt;height:12.75pt" o:ole="">
            <v:imagedata r:id="rId334" o:title=""/>
          </v:shape>
          <o:OLEObject Type="Embed" ProgID="Equation.DSMT4" ShapeID="_x0000_i1189" DrawAspect="Content" ObjectID="_1461081541" r:id="rId335"/>
        </w:object>
      </w:r>
      <w:r w:rsidRPr="00C73E68">
        <w:rPr>
          <w:szCs w:val="21"/>
        </w:rPr>
        <w:t>最小，</w:t>
      </w:r>
    </w:p>
    <w:p w:rsidR="004623BC" w:rsidRDefault="004623BC" w:rsidP="004623BC">
      <w:pPr>
        <w:spacing w:line="288" w:lineRule="auto"/>
        <w:ind w:leftChars="401" w:left="842" w:firstLine="9"/>
        <w:rPr>
          <w:szCs w:val="21"/>
        </w:rPr>
      </w:pPr>
      <w:r w:rsidRPr="00C73E68">
        <w:rPr>
          <w:szCs w:val="21"/>
        </w:rPr>
        <w:t>由图</w:t>
      </w:r>
      <w:r w:rsidRPr="00C73E68">
        <w:rPr>
          <w:szCs w:val="21"/>
        </w:rPr>
        <w:t>2</w:t>
      </w:r>
      <w:r w:rsidRPr="00C73E68">
        <w:rPr>
          <w:szCs w:val="21"/>
        </w:rPr>
        <w:t>可知，当</w:t>
      </w:r>
      <w:r w:rsidRPr="00C73E68">
        <w:rPr>
          <w:position w:val="-6"/>
          <w:szCs w:val="21"/>
        </w:rPr>
        <w:object w:dxaOrig="279" w:dyaOrig="260">
          <v:shape id="_x0000_i1190" type="#_x0000_t75" style="width:14.25pt;height:12.75pt" o:ole="">
            <v:imagedata r:id="rId336" o:title=""/>
          </v:shape>
          <o:OLEObject Type="Embed" ProgID="Equation.DSMT4" ShapeID="_x0000_i1190" DrawAspect="Content" ObjectID="_1461081542" r:id="rId337"/>
        </w:object>
      </w:r>
      <w:r w:rsidRPr="00C73E68">
        <w:rPr>
          <w:szCs w:val="21"/>
        </w:rPr>
        <w:t>与</w:t>
      </w:r>
      <w:r w:rsidRPr="00C73E68">
        <w:rPr>
          <w:position w:val="-4"/>
          <w:szCs w:val="21"/>
        </w:rPr>
        <w:object w:dxaOrig="279" w:dyaOrig="240">
          <v:shape id="_x0000_i1191" type="#_x0000_t75" style="width:14.25pt;height:12pt" o:ole="">
            <v:imagedata r:id="rId338" o:title=""/>
          </v:shape>
          <o:OLEObject Type="Embed" ProgID="Equation.DSMT4" ShapeID="_x0000_i1191" DrawAspect="Content" ObjectID="_1461081543" r:id="rId339"/>
        </w:object>
      </w:r>
      <w:r w:rsidRPr="00C73E68">
        <w:rPr>
          <w:szCs w:val="21"/>
        </w:rPr>
        <w:t>重合时，</w:t>
      </w:r>
      <w:r w:rsidRPr="00C73E68">
        <w:rPr>
          <w:position w:val="-6"/>
          <w:szCs w:val="21"/>
        </w:rPr>
        <w:object w:dxaOrig="440" w:dyaOrig="260">
          <v:shape id="_x0000_i1192" type="#_x0000_t75" style="width:21.75pt;height:12.75pt" o:ole="">
            <v:imagedata r:id="rId340" o:title=""/>
          </v:shape>
          <o:OLEObject Type="Embed" ProgID="Equation.DSMT4" ShapeID="_x0000_i1192" DrawAspect="Content" ObjectID="_1461081544" r:id="rId341"/>
        </w:object>
      </w:r>
      <w:r w:rsidRPr="00C73E68">
        <w:rPr>
          <w:szCs w:val="21"/>
        </w:rPr>
        <w:t>最大，</w:t>
      </w:r>
      <w:r w:rsidRPr="00C73E68">
        <w:rPr>
          <w:position w:val="-6"/>
          <w:szCs w:val="21"/>
        </w:rPr>
        <w:object w:dxaOrig="180" w:dyaOrig="260">
          <v:shape id="_x0000_i1193" type="#_x0000_t75" style="width:9pt;height:12.75pt" o:ole="">
            <v:imagedata r:id="rId342" o:title=""/>
          </v:shape>
          <o:OLEObject Type="Embed" ProgID="Equation.DSMT4" ShapeID="_x0000_i1193" DrawAspect="Content" ObjectID="_1461081545" r:id="rId343"/>
        </w:object>
      </w:r>
      <w:r w:rsidRPr="00C73E68">
        <w:rPr>
          <w:szCs w:val="21"/>
        </w:rPr>
        <w:t>最大．</w:t>
      </w:r>
    </w:p>
    <w:p w:rsidR="004623BC" w:rsidRPr="00C73E68" w:rsidRDefault="004623BC" w:rsidP="004623BC">
      <w:pPr>
        <w:spacing w:line="288" w:lineRule="auto"/>
        <w:ind w:leftChars="401" w:left="842" w:firstLine="9"/>
        <w:rPr>
          <w:szCs w:val="21"/>
        </w:rPr>
      </w:pPr>
      <w:r w:rsidRPr="00C73E68">
        <w:rPr>
          <w:szCs w:val="21"/>
        </w:rPr>
        <w:t>此时，</w:t>
      </w:r>
      <w:r w:rsidRPr="00C73E68">
        <w:rPr>
          <w:position w:val="-10"/>
          <w:szCs w:val="21"/>
        </w:rPr>
        <w:object w:dxaOrig="2079" w:dyaOrig="320">
          <v:shape id="_x0000_i1194" type="#_x0000_t75" style="width:104.25pt;height:15.75pt" o:ole="">
            <v:imagedata r:id="rId344" o:title=""/>
          </v:shape>
          <o:OLEObject Type="Embed" ProgID="Equation.DSMT4" ShapeID="_x0000_i1194" DrawAspect="Content" ObjectID="_1461081546" r:id="rId345"/>
        </w:objec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22"/>
          <w:szCs w:val="21"/>
        </w:rPr>
        <w:object w:dxaOrig="1579" w:dyaOrig="560">
          <v:shape id="_x0000_i1195" type="#_x0000_t75" style="width:78.75pt;height:27.75pt" o:ole="">
            <v:imagedata r:id="rId346" o:title=""/>
          </v:shape>
          <o:OLEObject Type="Embed" ProgID="Equation.DSMT4" ShapeID="_x0000_i1195" DrawAspect="Content" ObjectID="_1461081547" r:id="rId347"/>
        </w:object>
      </w:r>
    </w:p>
    <w:p w:rsidR="004623BC" w:rsidRPr="00C73E68" w:rsidRDefault="004623BC" w:rsidP="004623BC">
      <w:pPr>
        <w:spacing w:line="288" w:lineRule="auto"/>
        <w:ind w:leftChars="401" w:left="842" w:firstLine="9"/>
        <w:rPr>
          <w:szCs w:val="21"/>
        </w:rPr>
      </w:pPr>
      <w:r w:rsidRPr="00C73E68">
        <w:rPr>
          <w:szCs w:val="21"/>
        </w:rPr>
        <w:t>此时</w:t>
      </w:r>
      <w:r w:rsidRPr="00C73E68">
        <w:rPr>
          <w:position w:val="-12"/>
          <w:szCs w:val="21"/>
        </w:rPr>
        <w:object w:dxaOrig="920" w:dyaOrig="340">
          <v:shape id="_x0000_i1196" type="#_x0000_t75" style="width:45.75pt;height:17.25pt" o:ole="">
            <v:imagedata r:id="rId348" o:title=""/>
          </v:shape>
          <o:OLEObject Type="Embed" ProgID="Equation.DSMT4" ShapeID="_x0000_i1196" DrawAspect="Content" ObjectID="_1461081548" r:id="rId349"/>
        </w:object>
      </w:r>
      <w:r w:rsidRPr="00C73E68">
        <w:rPr>
          <w:szCs w:val="21"/>
        </w:rPr>
        <w:t>，</w:t>
      </w:r>
      <w:r w:rsidRPr="00C73E68">
        <w:rPr>
          <w:position w:val="-6"/>
          <w:szCs w:val="21"/>
        </w:rPr>
        <w:object w:dxaOrig="1640" w:dyaOrig="320">
          <v:shape id="_x0000_i1197" type="#_x0000_t75" style="width:81.75pt;height:15.75pt" o:ole="">
            <v:imagedata r:id="rId350" o:title=""/>
          </v:shape>
          <o:OLEObject Type="Embed" ProgID="Equation.DSMT4" ShapeID="_x0000_i1197" DrawAspect="Content" ObjectID="_1461081549" r:id="rId351"/>
        </w:objec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22"/>
          <w:szCs w:val="21"/>
        </w:rPr>
        <w:object w:dxaOrig="1060" w:dyaOrig="560">
          <v:shape id="_x0000_i1198" type="#_x0000_t75" style="width:53.25pt;height:27.75pt" o:ole="">
            <v:imagedata r:id="rId352" o:title=""/>
          </v:shape>
          <o:OLEObject Type="Embed" ProgID="Equation.DSMT4" ShapeID="_x0000_i1198" DrawAspect="Content" ObjectID="_1461081550" r:id="rId353"/>
        </w:object>
      </w:r>
    </w:p>
    <w:p w:rsidR="004623BC" w:rsidRPr="00C73E68" w:rsidRDefault="004623BC" w:rsidP="004623BC">
      <w:pPr>
        <w:spacing w:line="288" w:lineRule="auto"/>
        <w:ind w:leftChars="401" w:left="842" w:firstLine="9"/>
        <w:rPr>
          <w:szCs w:val="21"/>
        </w:rPr>
      </w:pPr>
      <w:r w:rsidRPr="00C73E68">
        <w:rPr>
          <w:szCs w:val="21"/>
        </w:rPr>
        <w:t>有图</w:t>
      </w:r>
      <w:r w:rsidRPr="00C73E68">
        <w:rPr>
          <w:szCs w:val="21"/>
        </w:rPr>
        <w:t>3</w:t>
      </w:r>
      <w:r w:rsidRPr="00C73E68">
        <w:rPr>
          <w:szCs w:val="21"/>
        </w:rPr>
        <w:t>可知，当</w:t>
      </w:r>
      <w:r w:rsidRPr="00C73E68">
        <w:rPr>
          <w:position w:val="-4"/>
          <w:szCs w:val="21"/>
        </w:rPr>
        <w:object w:dxaOrig="260" w:dyaOrig="240">
          <v:shape id="_x0000_i1199" type="#_x0000_t75" style="width:12.75pt;height:12pt" o:ole="">
            <v:imagedata r:id="rId354" o:title=""/>
          </v:shape>
          <o:OLEObject Type="Embed" ProgID="Equation.DSMT4" ShapeID="_x0000_i1199" DrawAspect="Content" ObjectID="_1461081551" r:id="rId355"/>
        </w:object>
      </w:r>
      <w:r w:rsidRPr="00C73E68">
        <w:rPr>
          <w:szCs w:val="21"/>
        </w:rPr>
        <w:t>与</w:t>
      </w:r>
      <w:r w:rsidRPr="00C73E68">
        <w:rPr>
          <w:position w:val="-4"/>
          <w:szCs w:val="21"/>
        </w:rPr>
        <w:object w:dxaOrig="279" w:dyaOrig="240">
          <v:shape id="_x0000_i1200" type="#_x0000_t75" style="width:14.25pt;height:12pt" o:ole="">
            <v:imagedata r:id="rId356" o:title=""/>
          </v:shape>
          <o:OLEObject Type="Embed" ProgID="Equation.DSMT4" ShapeID="_x0000_i1200" DrawAspect="Content" ObjectID="_1461081552" r:id="rId357"/>
        </w:object>
      </w:r>
      <w:r w:rsidRPr="00C73E68">
        <w:rPr>
          <w:szCs w:val="21"/>
        </w:rPr>
        <w:t>重合时，</w:t>
      </w:r>
      <w:r w:rsidRPr="00C73E68">
        <w:rPr>
          <w:position w:val="-6"/>
          <w:szCs w:val="21"/>
        </w:rPr>
        <w:object w:dxaOrig="440" w:dyaOrig="260">
          <v:shape id="_x0000_i1201" type="#_x0000_t75" style="width:21.75pt;height:12.75pt" o:ole="">
            <v:imagedata r:id="rId358" o:title=""/>
          </v:shape>
          <o:OLEObject Type="Embed" ProgID="Equation.DSMT4" ShapeID="_x0000_i1201" DrawAspect="Content" ObjectID="_1461081553" r:id="rId359"/>
        </w:object>
      </w:r>
      <w:r w:rsidRPr="00C73E68">
        <w:rPr>
          <w:szCs w:val="21"/>
        </w:rPr>
        <w:t>最小，</w:t>
      </w:r>
      <w:r w:rsidRPr="00C73E68">
        <w:rPr>
          <w:position w:val="-6"/>
          <w:szCs w:val="21"/>
        </w:rPr>
        <w:object w:dxaOrig="180" w:dyaOrig="260">
          <v:shape id="_x0000_i1202" type="#_x0000_t75" style="width:9pt;height:12.75pt" o:ole="">
            <v:imagedata r:id="rId360" o:title=""/>
          </v:shape>
          <o:OLEObject Type="Embed" ProgID="Equation.DSMT4" ShapeID="_x0000_i1202" DrawAspect="Content" ObjectID="_1461081554" r:id="rId361"/>
        </w:object>
      </w:r>
      <w:r w:rsidRPr="00C73E68">
        <w:rPr>
          <w:szCs w:val="21"/>
        </w:rPr>
        <w:t>最小此时，</w:t>
      </w:r>
    </w:p>
    <w:p w:rsidR="004623BC" w:rsidRPr="00C73E68" w:rsidRDefault="004623BC" w:rsidP="004623BC">
      <w:pPr>
        <w:spacing w:line="288" w:lineRule="auto"/>
        <w:ind w:leftChars="401" w:left="842" w:firstLine="9"/>
        <w:rPr>
          <w:szCs w:val="21"/>
        </w:rPr>
      </w:pPr>
      <w:r w:rsidRPr="00C73E68">
        <w:rPr>
          <w:position w:val="-10"/>
          <w:szCs w:val="21"/>
        </w:rPr>
        <w:object w:dxaOrig="2100" w:dyaOrig="320">
          <v:shape id="_x0000_i1203" type="#_x0000_t75" style="width:105pt;height:15.75pt" o:ole="">
            <v:imagedata r:id="rId362" o:title=""/>
          </v:shape>
          <o:OLEObject Type="Embed" ProgID="Equation.DSMT4" ShapeID="_x0000_i1203" DrawAspect="Content" ObjectID="_1461081555" r:id="rId363"/>
        </w:object>
      </w:r>
    </w:p>
    <w:p w:rsidR="004623BC" w:rsidRPr="00C73E68" w:rsidRDefault="004623BC" w:rsidP="004623BC">
      <w:pPr>
        <w:spacing w:line="288" w:lineRule="auto"/>
        <w:ind w:leftChars="401" w:left="842" w:firstLine="9"/>
        <w:rPr>
          <w:szCs w:val="21"/>
        </w:rPr>
      </w:pPr>
      <w:r w:rsidRPr="00C73E68">
        <w:rPr>
          <w:position w:val="-22"/>
          <w:szCs w:val="21"/>
        </w:rPr>
        <w:object w:dxaOrig="1579" w:dyaOrig="560">
          <v:shape id="_x0000_i1204" type="#_x0000_t75" style="width:78.75pt;height:27.75pt" o:ole="">
            <v:imagedata r:id="rId364" o:title=""/>
          </v:shape>
          <o:OLEObject Type="Embed" ProgID="Equation.DSMT4" ShapeID="_x0000_i1204" DrawAspect="Content" ObjectID="_1461081556" r:id="rId365"/>
        </w:object>
      </w:r>
    </w:p>
    <w:p w:rsidR="004623BC" w:rsidRPr="00C73E68" w:rsidRDefault="004623BC" w:rsidP="004623BC">
      <w:pPr>
        <w:spacing w:line="288" w:lineRule="auto"/>
        <w:ind w:leftChars="401" w:left="842" w:firstLine="9"/>
        <w:rPr>
          <w:szCs w:val="21"/>
        </w:rPr>
      </w:pPr>
      <w:r w:rsidRPr="00C73E68">
        <w:rPr>
          <w:szCs w:val="21"/>
        </w:rPr>
        <w:t>此时</w:t>
      </w:r>
      <w:r w:rsidRPr="00C73E68">
        <w:rPr>
          <w:position w:val="-12"/>
          <w:szCs w:val="21"/>
        </w:rPr>
        <w:object w:dxaOrig="1060" w:dyaOrig="340">
          <v:shape id="_x0000_i1205" type="#_x0000_t75" style="width:53.25pt;height:17.25pt" o:ole="">
            <v:imagedata r:id="rId366" o:title=""/>
          </v:shape>
          <o:OLEObject Type="Embed" ProgID="Equation.DSMT4" ShapeID="_x0000_i1205" DrawAspect="Content" ObjectID="_1461081557" r:id="rId367"/>
        </w:object>
      </w:r>
      <w:r w:rsidRPr="00C73E68">
        <w:rPr>
          <w:szCs w:val="21"/>
        </w:rPr>
        <w:t>，</w:t>
      </w:r>
      <w:r w:rsidRPr="00C73E68">
        <w:rPr>
          <w:position w:val="-6"/>
          <w:szCs w:val="21"/>
        </w:rPr>
        <w:object w:dxaOrig="1800" w:dyaOrig="320">
          <v:shape id="_x0000_i1206" type="#_x0000_t75" style="width:90pt;height:15.75pt" o:ole="">
            <v:imagedata r:id="rId368" o:title=""/>
          </v:shape>
          <o:OLEObject Type="Embed" ProgID="Equation.DSMT4" ShapeID="_x0000_i1206" DrawAspect="Content" ObjectID="_1461081558" r:id="rId369"/>
        </w:object>
      </w:r>
      <w:r w:rsidRPr="00C73E68">
        <w:rPr>
          <w:szCs w:val="21"/>
        </w:rPr>
        <w:t>，</w:t>
      </w:r>
    </w:p>
    <w:p w:rsidR="004623BC" w:rsidRPr="00C73E68" w:rsidRDefault="004623BC" w:rsidP="004623BC">
      <w:pPr>
        <w:spacing w:line="288" w:lineRule="auto"/>
        <w:ind w:leftChars="401" w:left="842" w:firstLine="9"/>
        <w:rPr>
          <w:szCs w:val="21"/>
        </w:rPr>
      </w:pPr>
      <w:r w:rsidRPr="00C73E68">
        <w:rPr>
          <w:position w:val="-22"/>
          <w:szCs w:val="21"/>
        </w:rPr>
        <w:object w:dxaOrig="1240" w:dyaOrig="560">
          <v:shape id="_x0000_i1207" type="#_x0000_t75" style="width:62.25pt;height:27.75pt" o:ole="">
            <v:imagedata r:id="rId370" o:title=""/>
          </v:shape>
          <o:OLEObject Type="Embed" ProgID="Equation.DSMT4" ShapeID="_x0000_i1207" DrawAspect="Content" ObjectID="_1461081559" r:id="rId371"/>
        </w:object>
      </w:r>
      <w:r w:rsidRPr="00C73E68">
        <w:rPr>
          <w:szCs w:val="21"/>
        </w:rPr>
        <w:t>，</w:t>
      </w:r>
    </w:p>
    <w:p w:rsidR="004623BC" w:rsidRPr="00C73E68" w:rsidRDefault="004623BC" w:rsidP="004623BC">
      <w:pPr>
        <w:spacing w:line="288" w:lineRule="auto"/>
        <w:ind w:leftChars="401" w:left="842" w:firstLine="9"/>
        <w:rPr>
          <w:szCs w:val="21"/>
        </w:rPr>
      </w:pPr>
      <w:r w:rsidRPr="00C73E68">
        <w:rPr>
          <w:szCs w:val="21"/>
        </w:rPr>
        <w:t>综上所述：</w:t>
      </w:r>
      <w:r w:rsidRPr="00C73E68">
        <w:rPr>
          <w:position w:val="-22"/>
          <w:szCs w:val="21"/>
        </w:rPr>
        <w:object w:dxaOrig="1579" w:dyaOrig="560">
          <v:shape id="_x0000_i1208" type="#_x0000_t75" style="width:78.75pt;height:27.75pt" o:ole="">
            <v:imagedata r:id="rId372" o:title=""/>
          </v:shape>
          <o:OLEObject Type="Embed" ProgID="Equation.DSMT4" ShapeID="_x0000_i1208" DrawAspect="Content" ObjectID="_1461081560" r:id="rId373"/>
        </w:object>
      </w:r>
      <w:r w:rsidRPr="00C73E68">
        <w:rPr>
          <w:szCs w:val="21"/>
        </w:rPr>
        <w:t>．</w:t>
      </w:r>
    </w:p>
    <w:p w:rsidR="004623BC" w:rsidRPr="00C73E68" w:rsidRDefault="004623BC" w:rsidP="004623BC">
      <w:pPr>
        <w:spacing w:line="288" w:lineRule="auto"/>
        <w:ind w:leftChars="401" w:left="842" w:firstLine="9"/>
        <w:rPr>
          <w:szCs w:val="21"/>
        </w:rPr>
      </w:pPr>
    </w:p>
    <w:p w:rsidR="004623BC" w:rsidRPr="00C73E68" w:rsidRDefault="004623BC" w:rsidP="004623BC">
      <w:pPr>
        <w:spacing w:line="288" w:lineRule="auto"/>
        <w:ind w:leftChars="401" w:left="842" w:firstLine="9"/>
        <w:rPr>
          <w:szCs w:val="21"/>
        </w:rPr>
      </w:pPr>
      <w:r w:rsidRPr="00C73E68">
        <w:rPr>
          <w:szCs w:val="21"/>
        </w:rPr>
        <w:t>24</w:t>
      </w:r>
      <w:r w:rsidRPr="00C73E68">
        <w:rPr>
          <w:szCs w:val="21"/>
        </w:rPr>
        <w:t>解：（</w:t>
      </w:r>
      <w:r w:rsidRPr="00C73E68">
        <w:rPr>
          <w:szCs w:val="21"/>
        </w:rPr>
        <w:t>1</w:t>
      </w:r>
      <w:r w:rsidRPr="00C73E68">
        <w:rPr>
          <w:szCs w:val="21"/>
        </w:rPr>
        <w:t>）</w:t>
      </w:r>
      <w:r w:rsidRPr="00C73E68">
        <w:rPr>
          <w:position w:val="-6"/>
          <w:szCs w:val="21"/>
        </w:rPr>
        <w:object w:dxaOrig="900" w:dyaOrig="260">
          <v:shape id="_x0000_i1209" type="#_x0000_t75" style="width:45pt;height:12.75pt" o:ole="">
            <v:imagedata r:id="rId374" o:title=""/>
          </v:shape>
          <o:OLEObject Type="Embed" ProgID="Equation.DSMT4" ShapeID="_x0000_i1209" DrawAspect="Content" ObjectID="_1461081561" r:id="rId375"/>
        </w:object>
      </w:r>
      <w:r w:rsidRPr="00C73E68">
        <w:rPr>
          <w:szCs w:val="21"/>
        </w:rPr>
        <w:t>，</w:t>
      </w:r>
      <w:r w:rsidRPr="00C73E68">
        <w:rPr>
          <w:position w:val="-22"/>
          <w:szCs w:val="21"/>
        </w:rPr>
        <w:object w:dxaOrig="880" w:dyaOrig="560">
          <v:shape id="_x0000_i1210" type="#_x0000_t75" style="width:44.25pt;height:27.75pt" o:ole="">
            <v:imagedata r:id="rId376" o:title=""/>
          </v:shape>
          <o:OLEObject Type="Embed" ProgID="Equation.DSMT4" ShapeID="_x0000_i1210" DrawAspect="Content" ObjectID="_1461081562" r:id="rId377"/>
        </w:object>
      </w:r>
      <w:r w:rsidRPr="00C73E68">
        <w:rPr>
          <w:szCs w:val="21"/>
        </w:rPr>
        <w:t>；</w:t>
      </w:r>
    </w:p>
    <w:p w:rsidR="004623BC" w:rsidRPr="00C73E68" w:rsidRDefault="004623BC" w:rsidP="004623BC">
      <w:pPr>
        <w:spacing w:line="288" w:lineRule="auto"/>
        <w:ind w:leftChars="401" w:left="842" w:firstLine="9"/>
        <w:rPr>
          <w:szCs w:val="21"/>
        </w:rPr>
      </w:pPr>
      <w:r w:rsidRPr="00C73E68">
        <w:rPr>
          <w:szCs w:val="21"/>
        </w:rPr>
        <w:lastRenderedPageBreak/>
        <w:t>（</w:t>
      </w:r>
      <w:r w:rsidRPr="00C73E68">
        <w:rPr>
          <w:szCs w:val="21"/>
        </w:rPr>
        <w:t>2</w:t>
      </w:r>
      <w:r w:rsidRPr="00C73E68">
        <w:rPr>
          <w:szCs w:val="21"/>
        </w:rPr>
        <w:t>）倍长</w:t>
      </w:r>
      <w:r w:rsidRPr="00C73E68">
        <w:rPr>
          <w:position w:val="-6"/>
          <w:szCs w:val="21"/>
        </w:rPr>
        <w:object w:dxaOrig="380" w:dyaOrig="260">
          <v:shape id="_x0000_i1211" type="#_x0000_t75" style="width:18.75pt;height:12.75pt" o:ole="">
            <v:imagedata r:id="rId378" o:title=""/>
          </v:shape>
          <o:OLEObject Type="Embed" ProgID="Equation.DSMT4" ShapeID="_x0000_i1211" DrawAspect="Content" ObjectID="_1461081563" r:id="rId379"/>
        </w:object>
      </w:r>
      <w:r w:rsidRPr="00C73E68">
        <w:rPr>
          <w:szCs w:val="21"/>
        </w:rPr>
        <w:t>至</w:t>
      </w:r>
      <w:r w:rsidRPr="00C73E68">
        <w:rPr>
          <w:position w:val="-4"/>
          <w:szCs w:val="21"/>
        </w:rPr>
        <w:object w:dxaOrig="260" w:dyaOrig="240">
          <v:shape id="_x0000_i1212" type="#_x0000_t75" style="width:12.75pt;height:12pt" o:ole="">
            <v:imagedata r:id="rId380" o:title=""/>
          </v:shape>
          <o:OLEObject Type="Embed" ProgID="Equation.DSMT4" ShapeID="_x0000_i1212" DrawAspect="Content" ObjectID="_1461081564" r:id="rId381"/>
        </w:object>
      </w:r>
      <w:r w:rsidRPr="00C73E68">
        <w:rPr>
          <w:szCs w:val="21"/>
        </w:rPr>
        <w:t>，连接</w:t>
      </w:r>
      <w:r w:rsidRPr="00C73E68">
        <w:rPr>
          <w:position w:val="-6"/>
          <w:szCs w:val="21"/>
        </w:rPr>
        <w:object w:dxaOrig="400" w:dyaOrig="260">
          <v:shape id="_x0000_i1213" type="#_x0000_t75" style="width:20.25pt;height:12.75pt" o:ole="">
            <v:imagedata r:id="rId382" o:title=""/>
          </v:shape>
          <o:OLEObject Type="Embed" ProgID="Equation.DSMT4" ShapeID="_x0000_i1213" DrawAspect="Content" ObjectID="_1461081565" r:id="rId383"/>
        </w:object>
      </w:r>
      <w:r w:rsidRPr="00C73E68">
        <w:rPr>
          <w:szCs w:val="21"/>
        </w:rPr>
        <w:t>、</w:t>
      </w:r>
      <w:r w:rsidRPr="00C73E68">
        <w:rPr>
          <w:position w:val="-6"/>
          <w:szCs w:val="21"/>
        </w:rPr>
        <w:object w:dxaOrig="400" w:dyaOrig="260">
          <v:shape id="_x0000_i1214" type="#_x0000_t75" style="width:20.25pt;height:12.75pt" o:ole="">
            <v:imagedata r:id="rId384" o:title=""/>
          </v:shape>
          <o:OLEObject Type="Embed" ProgID="Equation.DSMT4" ShapeID="_x0000_i1214" DrawAspect="Content" ObjectID="_1461081566" r:id="rId385"/>
        </w:object>
      </w:r>
      <w:r w:rsidRPr="00C73E68">
        <w:rPr>
          <w:szCs w:val="21"/>
        </w:rPr>
        <w:t>、</w:t>
      </w:r>
      <w:r w:rsidRPr="00C73E68">
        <w:rPr>
          <w:position w:val="-6"/>
          <w:szCs w:val="21"/>
        </w:rPr>
        <w:object w:dxaOrig="400" w:dyaOrig="260">
          <v:shape id="_x0000_i1215" type="#_x0000_t75" style="width:20.25pt;height:12.75pt" o:ole="">
            <v:imagedata r:id="rId386" o:title=""/>
          </v:shape>
          <o:OLEObject Type="Embed" ProgID="Equation.DSMT4" ShapeID="_x0000_i1215" DrawAspect="Content" ObjectID="_1461081567" r:id="rId387"/>
        </w:object>
      </w:r>
      <w:r w:rsidRPr="00C73E68">
        <w:rPr>
          <w:szCs w:val="21"/>
        </w:rPr>
        <w:t>、</w:t>
      </w:r>
      <w:r w:rsidRPr="00C73E68">
        <w:rPr>
          <w:position w:val="-6"/>
          <w:szCs w:val="21"/>
        </w:rPr>
        <w:object w:dxaOrig="360" w:dyaOrig="260">
          <v:shape id="_x0000_i1216" type="#_x0000_t75" style="width:18pt;height:12.75pt" o:ole="">
            <v:imagedata r:id="rId388" o:title=""/>
          </v:shape>
          <o:OLEObject Type="Embed" ProgID="Equation.DSMT4" ShapeID="_x0000_i1216" DrawAspect="Content" ObjectID="_1461081568" r:id="rId389"/>
        </w:object>
      </w:r>
      <w:r w:rsidRPr="00C73E68">
        <w:rPr>
          <w:szCs w:val="21"/>
        </w:rPr>
        <w:t>；</w:t>
      </w:r>
    </w:p>
    <w:p w:rsidR="004623BC" w:rsidRPr="00C73E68" w:rsidRDefault="004623BC" w:rsidP="004623BC">
      <w:pPr>
        <w:spacing w:line="288" w:lineRule="auto"/>
        <w:ind w:leftChars="401" w:left="842" w:firstLine="9"/>
        <w:rPr>
          <w:szCs w:val="21"/>
        </w:rPr>
      </w:pPr>
      <w:r w:rsidRPr="00C73E68">
        <w:rPr>
          <w:szCs w:val="21"/>
        </w:rPr>
        <w:t>在</w:t>
      </w:r>
      <w:r w:rsidRPr="00C73E68">
        <w:rPr>
          <w:position w:val="-6"/>
          <w:szCs w:val="21"/>
        </w:rPr>
        <w:object w:dxaOrig="700" w:dyaOrig="260">
          <v:shape id="_x0000_i1217" type="#_x0000_t75" style="width:35.25pt;height:12.75pt" o:ole="">
            <v:imagedata r:id="rId390" o:title=""/>
          </v:shape>
          <o:OLEObject Type="Embed" ProgID="Equation.DSMT4" ShapeID="_x0000_i1217" DrawAspect="Content" ObjectID="_1461081569" r:id="rId391"/>
        </w:object>
      </w:r>
      <w:r w:rsidRPr="00C73E68">
        <w:rPr>
          <w:szCs w:val="21"/>
        </w:rPr>
        <w:t>与</w:t>
      </w:r>
      <w:r w:rsidRPr="00C73E68">
        <w:rPr>
          <w:position w:val="-6"/>
          <w:szCs w:val="21"/>
        </w:rPr>
        <w:object w:dxaOrig="740" w:dyaOrig="260">
          <v:shape id="_x0000_i1218" type="#_x0000_t75" style="width:36.75pt;height:12.75pt" o:ole="">
            <v:imagedata r:id="rId392" o:title=""/>
          </v:shape>
          <o:OLEObject Type="Embed" ProgID="Equation.DSMT4" ShapeID="_x0000_i1218" DrawAspect="Content" ObjectID="_1461081570" r:id="rId393"/>
        </w:object>
      </w:r>
      <w:r w:rsidRPr="00C73E68">
        <w:rPr>
          <w:szCs w:val="21"/>
        </w:rPr>
        <w:t>中，</w:t>
      </w:r>
    </w:p>
    <w:p w:rsidR="004623BC" w:rsidRPr="00C73E68" w:rsidRDefault="004623BC" w:rsidP="004623BC">
      <w:pPr>
        <w:spacing w:line="288" w:lineRule="auto"/>
        <w:ind w:leftChars="401" w:left="842" w:firstLine="9"/>
        <w:rPr>
          <w:szCs w:val="21"/>
        </w:rPr>
      </w:pPr>
      <w:r w:rsidRPr="00C73E68">
        <w:rPr>
          <w:noProof/>
          <w:szCs w:val="21"/>
        </w:rPr>
        <w:pict>
          <v:shape id="图片 3" o:spid="_x0000_s1107" type="#_x0000_t75" style="position:absolute;left:0;text-align:left;margin-left:339pt;margin-top:1.35pt;width:125.2pt;height:110.95pt;z-index:1;visibility:visible">
            <v:imagedata r:id="rId394" o:title=""/>
            <w10:wrap type="square"/>
          </v:shape>
        </w:pict>
      </w:r>
      <w:r w:rsidRPr="00C73E68">
        <w:rPr>
          <w:position w:val="-44"/>
          <w:szCs w:val="21"/>
        </w:rPr>
        <w:object w:dxaOrig="1600" w:dyaOrig="980">
          <v:shape id="_x0000_i1219" type="#_x0000_t75" style="width:80.25pt;height:48.75pt" o:ole="">
            <v:imagedata r:id="rId395" o:title=""/>
          </v:shape>
          <o:OLEObject Type="Embed" ProgID="Equation.DSMT4" ShapeID="_x0000_i1219" DrawAspect="Content" ObjectID="_1461081571" r:id="rId396"/>
        </w:objec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 xml:space="preserve"> </w:t>
      </w:r>
      <w:r w:rsidRPr="00C73E68">
        <w:rPr>
          <w:position w:val="-6"/>
          <w:szCs w:val="21"/>
        </w:rPr>
        <w:object w:dxaOrig="1540" w:dyaOrig="260">
          <v:shape id="_x0000_i1220" type="#_x0000_t75" style="width:77.25pt;height:12.75pt" o:ole="">
            <v:imagedata r:id="rId397" o:title=""/>
          </v:shape>
          <o:OLEObject Type="Embed" ProgID="Equation.DSMT4" ShapeID="_x0000_i1220" DrawAspect="Content" ObjectID="_1461081572" r:id="rId398"/>
        </w:object>
      </w:r>
      <w:r w:rsidRPr="00C73E68">
        <w:rPr>
          <w:szCs w:val="21"/>
        </w:rPr>
        <w:t>（</w:t>
      </w:r>
      <w:r w:rsidRPr="00C73E68">
        <w:rPr>
          <w:szCs w:val="21"/>
        </w:rPr>
        <w:t>SAS</w: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 xml:space="preserve"> </w:t>
      </w:r>
      <w:r w:rsidRPr="00C73E68">
        <w:rPr>
          <w:position w:val="-4"/>
          <w:szCs w:val="21"/>
        </w:rPr>
        <w:object w:dxaOrig="1400" w:dyaOrig="240">
          <v:shape id="_x0000_i1221" type="#_x0000_t75" style="width:69.75pt;height:12pt" o:ole="">
            <v:imagedata r:id="rId399" o:title=""/>
          </v:shape>
          <o:OLEObject Type="Embed" ProgID="Equation.DSMT4" ShapeID="_x0000_i1221" DrawAspect="Content" ObjectID="_1461081573" r:id="rId400"/>
        </w:object>
      </w:r>
      <w:r w:rsidRPr="00C73E68">
        <w:rPr>
          <w:szCs w:val="21"/>
        </w:rPr>
        <w:t>，</w:t>
      </w:r>
      <w:r w:rsidRPr="00C73E68">
        <w:rPr>
          <w:position w:val="-6"/>
          <w:szCs w:val="21"/>
        </w:rPr>
        <w:object w:dxaOrig="1480" w:dyaOrig="260">
          <v:shape id="_x0000_i1222" type="#_x0000_t75" style="width:74.25pt;height:12.75pt" o:ole="">
            <v:imagedata r:id="rId401" o:title=""/>
          </v:shape>
          <o:OLEObject Type="Embed" ProgID="Equation.DSMT4" ShapeID="_x0000_i1222" DrawAspect="Content" ObjectID="_1461081574" r:id="rId402"/>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 xml:space="preserve"> </w:t>
      </w:r>
      <w:r w:rsidRPr="00C73E68">
        <w:rPr>
          <w:position w:val="-6"/>
          <w:szCs w:val="21"/>
        </w:rPr>
        <w:object w:dxaOrig="820" w:dyaOrig="260">
          <v:shape id="_x0000_i1223" type="#_x0000_t75" style="width:41.25pt;height:12.75pt" o:ole="">
            <v:imagedata r:id="rId403" o:title=""/>
          </v:shape>
          <o:OLEObject Type="Embed" ProgID="Equation.DSMT4" ShapeID="_x0000_i1223" DrawAspect="Content" ObjectID="_1461081575" r:id="rId404"/>
        </w:objec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 xml:space="preserve"> </w:t>
      </w:r>
      <w:r w:rsidRPr="00C73E68">
        <w:rPr>
          <w:position w:val="-6"/>
          <w:szCs w:val="21"/>
        </w:rPr>
        <w:object w:dxaOrig="2200" w:dyaOrig="260">
          <v:shape id="_x0000_i1224" type="#_x0000_t75" style="width:110.25pt;height:12.75pt" o:ole="">
            <v:imagedata r:id="rId405" o:title=""/>
          </v:shape>
          <o:OLEObject Type="Embed" ProgID="Equation.DSMT4" ShapeID="_x0000_i1224" DrawAspect="Content" ObjectID="_1461081576" r:id="rId406"/>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 xml:space="preserve"> </w:t>
      </w:r>
      <w:r w:rsidRPr="00C73E68">
        <w:rPr>
          <w:position w:val="-6"/>
          <w:szCs w:val="21"/>
        </w:rPr>
        <w:object w:dxaOrig="3519" w:dyaOrig="260">
          <v:shape id="_x0000_i1225" type="#_x0000_t75" style="width:176.25pt;height:12.75pt" o:ole="">
            <v:imagedata r:id="rId407" o:title=""/>
          </v:shape>
          <o:OLEObject Type="Embed" ProgID="Equation.DSMT4" ShapeID="_x0000_i1225" DrawAspect="Content" ObjectID="_1461081577" r:id="rId408"/>
        </w:object>
      </w:r>
      <w:r w:rsidRPr="00C73E68">
        <w:rPr>
          <w:szCs w:val="21"/>
        </w:rPr>
        <w:t>．</w:t>
      </w:r>
    </w:p>
    <w:p w:rsidR="004623BC" w:rsidRPr="00C73E68" w:rsidRDefault="004623BC" w:rsidP="004623BC">
      <w:pPr>
        <w:spacing w:line="288" w:lineRule="auto"/>
        <w:ind w:leftChars="401" w:left="842" w:firstLine="9"/>
        <w:rPr>
          <w:szCs w:val="21"/>
        </w:rPr>
      </w:pPr>
      <w:r w:rsidRPr="00C73E68">
        <w:rPr>
          <w:szCs w:val="21"/>
        </w:rPr>
        <w:t>在</w:t>
      </w:r>
      <w:r w:rsidRPr="00C73E68">
        <w:rPr>
          <w:position w:val="-6"/>
          <w:szCs w:val="21"/>
        </w:rPr>
        <w:object w:dxaOrig="680" w:dyaOrig="260">
          <v:shape id="_x0000_i1226" type="#_x0000_t75" style="width:33.75pt;height:12.75pt" o:ole="">
            <v:imagedata r:id="rId409" o:title=""/>
          </v:shape>
          <o:OLEObject Type="Embed" ProgID="Equation.DSMT4" ShapeID="_x0000_i1226" DrawAspect="Content" ObjectID="_1461081578" r:id="rId410"/>
        </w:object>
      </w:r>
      <w:r w:rsidRPr="00C73E68">
        <w:rPr>
          <w:szCs w:val="21"/>
        </w:rPr>
        <w:t>与</w:t>
      </w:r>
      <w:r w:rsidRPr="00C73E68">
        <w:rPr>
          <w:position w:val="-6"/>
          <w:szCs w:val="21"/>
        </w:rPr>
        <w:object w:dxaOrig="740" w:dyaOrig="260">
          <v:shape id="_x0000_i1227" type="#_x0000_t75" style="width:36.75pt;height:12.75pt" o:ole="">
            <v:imagedata r:id="rId411" o:title=""/>
          </v:shape>
          <o:OLEObject Type="Embed" ProgID="Equation.DSMT4" ShapeID="_x0000_i1227" DrawAspect="Content" ObjectID="_1461081579" r:id="rId412"/>
        </w:object>
      </w:r>
      <w:r w:rsidRPr="00C73E68">
        <w:rPr>
          <w:szCs w:val="21"/>
        </w:rPr>
        <w:t>中</w:t>
      </w:r>
    </w:p>
    <w:p w:rsidR="004623BC" w:rsidRPr="00C73E68" w:rsidRDefault="004623BC" w:rsidP="004623BC">
      <w:pPr>
        <w:spacing w:line="288" w:lineRule="auto"/>
        <w:ind w:leftChars="401" w:left="842" w:firstLine="9"/>
        <w:rPr>
          <w:szCs w:val="21"/>
        </w:rPr>
      </w:pPr>
      <w:r w:rsidRPr="00C73E68">
        <w:rPr>
          <w:position w:val="-44"/>
          <w:szCs w:val="21"/>
        </w:rPr>
        <w:object w:dxaOrig="1579" w:dyaOrig="980">
          <v:shape id="_x0000_i1228" type="#_x0000_t75" style="width:78.75pt;height:48.75pt" o:ole="">
            <v:imagedata r:id="rId413" o:title=""/>
          </v:shape>
          <o:OLEObject Type="Embed" ProgID="Equation.DSMT4" ShapeID="_x0000_i1228" DrawAspect="Content" ObjectID="_1461081580" r:id="rId414"/>
        </w:objec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 xml:space="preserve"> </w:t>
      </w:r>
      <w:r w:rsidRPr="00C73E68">
        <w:rPr>
          <w:position w:val="-6"/>
          <w:szCs w:val="21"/>
        </w:rPr>
        <w:object w:dxaOrig="1520" w:dyaOrig="260">
          <v:shape id="_x0000_i1229" type="#_x0000_t75" style="width:75.75pt;height:12.75pt" o:ole="">
            <v:imagedata r:id="rId415" o:title=""/>
          </v:shape>
          <o:OLEObject Type="Embed" ProgID="Equation.DSMT4" ShapeID="_x0000_i1229" DrawAspect="Content" ObjectID="_1461081581" r:id="rId416"/>
        </w:object>
      </w:r>
      <w:r w:rsidRPr="00C73E68">
        <w:rPr>
          <w:szCs w:val="21"/>
        </w:rPr>
        <w:t>（</w:t>
      </w:r>
      <w:r w:rsidRPr="00C73E68">
        <w:rPr>
          <w:szCs w:val="21"/>
        </w:rPr>
        <w:t>SAS</w: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 xml:space="preserve"> </w:t>
      </w:r>
      <w:r w:rsidRPr="00C73E68">
        <w:rPr>
          <w:position w:val="-6"/>
          <w:szCs w:val="21"/>
        </w:rPr>
        <w:object w:dxaOrig="880" w:dyaOrig="260">
          <v:shape id="_x0000_i1230" type="#_x0000_t75" style="width:44.25pt;height:12.75pt" o:ole="">
            <v:imagedata r:id="rId417" o:title=""/>
          </v:shape>
          <o:OLEObject Type="Embed" ProgID="Equation.DSMT4" ShapeID="_x0000_i1230" DrawAspect="Content" ObjectID="_1461081582" r:id="rId418"/>
        </w:object>
      </w:r>
      <w:r w:rsidRPr="00C73E68">
        <w:rPr>
          <w:szCs w:val="21"/>
        </w:rPr>
        <w:t>，</w:t>
      </w:r>
      <w:r w:rsidRPr="00C73E68">
        <w:rPr>
          <w:position w:val="-6"/>
          <w:szCs w:val="21"/>
        </w:rPr>
        <w:object w:dxaOrig="1480" w:dyaOrig="260">
          <v:shape id="_x0000_i1231" type="#_x0000_t75" style="width:74.25pt;height:12.75pt" o:ole="">
            <v:imagedata r:id="rId419" o:title=""/>
          </v:shape>
          <o:OLEObject Type="Embed" ProgID="Equation.DSMT4" ShapeID="_x0000_i1231" DrawAspect="Content" ObjectID="_1461081583" r:id="rId420"/>
        </w:objec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5160" w:dyaOrig="260">
          <v:shape id="_x0000_i1232" type="#_x0000_t75" style="width:258pt;height:12.75pt" o:ole="">
            <v:imagedata r:id="rId421" o:title=""/>
          </v:shape>
          <o:OLEObject Type="Embed" ProgID="Equation.DSMT4" ShapeID="_x0000_i1232" DrawAspect="Content" ObjectID="_1461081584" r:id="rId422"/>
        </w:objec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 xml:space="preserve"> </w:t>
      </w:r>
      <w:r w:rsidRPr="00C73E68">
        <w:rPr>
          <w:position w:val="-6"/>
          <w:szCs w:val="21"/>
        </w:rPr>
        <w:object w:dxaOrig="720" w:dyaOrig="260">
          <v:shape id="_x0000_i1233" type="#_x0000_t75" style="width:36pt;height:12.75pt" o:ole="">
            <v:imagedata r:id="rId423" o:title=""/>
          </v:shape>
          <o:OLEObject Type="Embed" ProgID="Equation.DSMT4" ShapeID="_x0000_i1233" DrawAspect="Content" ObjectID="_1461081585" r:id="rId424"/>
        </w:object>
      </w:r>
      <w:r w:rsidRPr="00C73E68">
        <w:rPr>
          <w:szCs w:val="21"/>
        </w:rPr>
        <w:t>为等腰</w:t>
      </w:r>
      <w:r w:rsidRPr="00C73E68">
        <w:rPr>
          <w:position w:val="-6"/>
          <w:szCs w:val="21"/>
        </w:rPr>
        <w:object w:dxaOrig="480" w:dyaOrig="260">
          <v:shape id="_x0000_i1234" type="#_x0000_t75" style="width:24pt;height:12.75pt" o:ole="">
            <v:imagedata r:id="rId425" o:title=""/>
          </v:shape>
          <o:OLEObject Type="Embed" ProgID="Equation.DSMT4" ShapeID="_x0000_i1234" DrawAspect="Content" ObjectID="_1461081586" r:id="rId426"/>
        </w:object>
      </w:r>
    </w:p>
    <w:p w:rsidR="004623BC" w:rsidRPr="00C73E68" w:rsidRDefault="004623BC" w:rsidP="004623BC">
      <w:pPr>
        <w:spacing w:line="288" w:lineRule="auto"/>
        <w:ind w:leftChars="401" w:left="842" w:firstLine="9"/>
        <w:rPr>
          <w:szCs w:val="21"/>
        </w:rPr>
      </w:pPr>
      <w:r w:rsidRPr="00C73E68">
        <w:rPr>
          <w:szCs w:val="21"/>
        </w:rPr>
        <w:t>又</w:t>
      </w:r>
      <w:r w:rsidRPr="00C73E68">
        <w:rPr>
          <w:rFonts w:ascii="宋体" w:hAnsi="宋体" w:cs="宋体" w:hint="eastAsia"/>
          <w:szCs w:val="21"/>
        </w:rPr>
        <w:t>∵</w:t>
      </w:r>
      <w:r w:rsidRPr="00C73E68">
        <w:rPr>
          <w:position w:val="-6"/>
          <w:szCs w:val="21"/>
        </w:rPr>
        <w:object w:dxaOrig="240" w:dyaOrig="260">
          <v:shape id="_x0000_i1235" type="#_x0000_t75" style="width:12pt;height:12.75pt" o:ole="">
            <v:imagedata r:id="rId427" o:title=""/>
          </v:shape>
          <o:OLEObject Type="Embed" ProgID="Equation.DSMT4" ShapeID="_x0000_i1235" DrawAspect="Content" ObjectID="_1461081587" r:id="rId428"/>
        </w:object>
      </w:r>
      <w:r w:rsidRPr="00C73E68">
        <w:rPr>
          <w:szCs w:val="21"/>
        </w:rPr>
        <w:t>为</w:t>
      </w:r>
      <w:r w:rsidRPr="00C73E68">
        <w:rPr>
          <w:position w:val="-4"/>
          <w:szCs w:val="21"/>
        </w:rPr>
        <w:object w:dxaOrig="400" w:dyaOrig="240">
          <v:shape id="_x0000_i1236" type="#_x0000_t75" style="width:20.25pt;height:12pt" o:ole="">
            <v:imagedata r:id="rId429" o:title=""/>
          </v:shape>
          <o:OLEObject Type="Embed" ProgID="Equation.DSMT4" ShapeID="_x0000_i1236" DrawAspect="Content" ObjectID="_1461081588" r:id="rId430"/>
        </w:object>
      </w:r>
      <w:r w:rsidRPr="00C73E68">
        <w:rPr>
          <w:szCs w:val="21"/>
        </w:rPr>
        <w:t>的中点</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900" w:dyaOrig="260">
          <v:shape id="_x0000_i1237" type="#_x0000_t75" style="width:45pt;height:12.75pt" o:ole="">
            <v:imagedata r:id="rId431" o:title=""/>
          </v:shape>
          <o:OLEObject Type="Embed" ProgID="Equation.DSMT4" ShapeID="_x0000_i1237" DrawAspect="Content" ObjectID="_1461081589" r:id="rId432"/>
        </w:object>
      </w:r>
      <w:r w:rsidRPr="00C73E68">
        <w:rPr>
          <w:szCs w:val="21"/>
        </w:rPr>
        <w:t>，</w:t>
      </w:r>
      <w:r w:rsidRPr="00C73E68">
        <w:rPr>
          <w:position w:val="-22"/>
          <w:szCs w:val="21"/>
        </w:rPr>
        <w:object w:dxaOrig="880" w:dyaOrig="560">
          <v:shape id="_x0000_i1238" type="#_x0000_t75" style="width:44.25pt;height:27.75pt" o:ole="">
            <v:imagedata r:id="rId433" o:title=""/>
          </v:shape>
          <o:OLEObject Type="Embed" ProgID="Equation.DSMT4" ShapeID="_x0000_i1238" DrawAspect="Content" ObjectID="_1461081590" r:id="rId434"/>
        </w:object>
      </w:r>
      <w:r w:rsidRPr="00C73E68">
        <w:rPr>
          <w:szCs w:val="21"/>
        </w:rPr>
        <w:t>，故（</w:t>
      </w:r>
      <w:r w:rsidRPr="00C73E68">
        <w:rPr>
          <w:szCs w:val="21"/>
        </w:rPr>
        <w:t>1</w:t>
      </w:r>
      <w:r w:rsidRPr="00C73E68">
        <w:rPr>
          <w:szCs w:val="21"/>
        </w:rPr>
        <w:t>）中的结论仍然成立；</w:t>
      </w:r>
    </w:p>
    <w:p w:rsidR="004623BC" w:rsidRPr="00C73E68" w:rsidRDefault="004623BC" w:rsidP="004623BC">
      <w:pPr>
        <w:spacing w:line="288" w:lineRule="auto"/>
        <w:ind w:leftChars="401" w:left="842" w:firstLine="9"/>
        <w:rPr>
          <w:szCs w:val="21"/>
        </w:rPr>
      </w:pPr>
      <w:r w:rsidRPr="00C73E68">
        <w:rPr>
          <w:szCs w:val="21"/>
        </w:rPr>
        <w:t>（</w:t>
      </w:r>
      <w:r w:rsidRPr="00C73E68">
        <w:rPr>
          <w:szCs w:val="21"/>
        </w:rPr>
        <w:t>3</w:t>
      </w:r>
      <w:r w:rsidRPr="00C73E68">
        <w:rPr>
          <w:szCs w:val="21"/>
        </w:rPr>
        <w:t>）连接</w:t>
      </w:r>
      <w:r w:rsidRPr="00C73E68">
        <w:rPr>
          <w:position w:val="-4"/>
          <w:szCs w:val="21"/>
        </w:rPr>
        <w:object w:dxaOrig="360" w:dyaOrig="240">
          <v:shape id="_x0000_i1239" type="#_x0000_t75" style="width:18pt;height:12pt" o:ole="">
            <v:imagedata r:id="rId435" o:title=""/>
          </v:shape>
          <o:OLEObject Type="Embed" ProgID="Equation.DSMT4" ShapeID="_x0000_i1239" DrawAspect="Content" ObjectID="_1461081591" r:id="rId436"/>
        </w:object>
      </w:r>
    </w:p>
    <w:p w:rsidR="004623BC" w:rsidRPr="00C73E68" w:rsidRDefault="004623BC" w:rsidP="004623BC">
      <w:pPr>
        <w:spacing w:line="288" w:lineRule="auto"/>
        <w:ind w:leftChars="401" w:left="842" w:firstLine="9"/>
        <w:rPr>
          <w:szCs w:val="21"/>
        </w:rPr>
      </w:pPr>
      <w:r w:rsidRPr="00C73E68">
        <w:rPr>
          <w:szCs w:val="21"/>
        </w:rPr>
        <w:t>则</w:t>
      </w:r>
      <w:r w:rsidRPr="00C73E68">
        <w:rPr>
          <w:position w:val="-6"/>
          <w:szCs w:val="21"/>
        </w:rPr>
        <w:object w:dxaOrig="840" w:dyaOrig="320">
          <v:shape id="_x0000_i1240" type="#_x0000_t75" style="width:42pt;height:15.75pt" o:ole="">
            <v:imagedata r:id="rId437" o:title=""/>
          </v:shape>
          <o:OLEObject Type="Embed" ProgID="Equation.DSMT4" ShapeID="_x0000_i1240" DrawAspect="Content" ObjectID="_1461081592" r:id="rId438"/>
        </w:object>
      </w:r>
      <w:r w:rsidRPr="00C73E68">
        <w:rPr>
          <w:szCs w:val="21"/>
        </w:rPr>
        <w:t>，</w:t>
      </w:r>
      <w:r w:rsidRPr="00C73E68">
        <w:rPr>
          <w:position w:val="-4"/>
          <w:szCs w:val="21"/>
        </w:rPr>
        <w:object w:dxaOrig="680" w:dyaOrig="240">
          <v:shape id="_x0000_i1241" type="#_x0000_t75" style="width:33.75pt;height:12pt" o:ole="">
            <v:imagedata r:id="rId439" o:title=""/>
          </v:shape>
          <o:OLEObject Type="Embed" ProgID="Equation.DSMT4" ShapeID="_x0000_i1241" DrawAspect="Content" ObjectID="_1461081593" r:id="rId440"/>
        </w:object>
      </w:r>
      <w:r w:rsidRPr="00C73E68">
        <w:rPr>
          <w:szCs w:val="21"/>
        </w:rPr>
        <w:t>，</w:t>
      </w:r>
    </w:p>
    <w:p w:rsidR="004623BC" w:rsidRPr="00C73E68" w:rsidRDefault="004623BC" w:rsidP="004623BC">
      <w:pPr>
        <w:spacing w:line="288" w:lineRule="auto"/>
        <w:ind w:leftChars="401" w:left="842" w:firstLine="9"/>
        <w:rPr>
          <w:szCs w:val="21"/>
        </w:rPr>
      </w:pPr>
      <w:r w:rsidRPr="00C73E68">
        <w:rPr>
          <w:noProof/>
          <w:szCs w:val="21"/>
        </w:rPr>
        <w:pict>
          <v:shape id="图片 4" o:spid="_x0000_s1108" type="#_x0000_t75" style="position:absolute;left:0;text-align:left;margin-left:315.05pt;margin-top:5.35pt;width:89.2pt;height:89.95pt;z-index:2;visibility:visible;mso-position-horizontal-relative:margin">
            <v:imagedata r:id="rId441" o:title=""/>
            <w10:wrap type="square" anchorx="margin"/>
          </v:shape>
        </w:pict>
      </w:r>
      <w:r w:rsidRPr="00C73E68">
        <w:rPr>
          <w:rFonts w:ascii="宋体" w:hAnsi="宋体" w:cs="宋体" w:hint="eastAsia"/>
          <w:szCs w:val="21"/>
        </w:rPr>
        <w:t>∴</w:t>
      </w:r>
      <w:r w:rsidRPr="00C73E68">
        <w:rPr>
          <w:position w:val="-22"/>
          <w:szCs w:val="21"/>
        </w:rPr>
        <w:object w:dxaOrig="1840" w:dyaOrig="560">
          <v:shape id="_x0000_i1242" type="#_x0000_t75" style="width:92.25pt;height:27.75pt" o:ole="">
            <v:imagedata r:id="rId442" o:title=""/>
          </v:shape>
          <o:OLEObject Type="Embed" ProgID="Equation.DSMT4" ShapeID="_x0000_i1242" DrawAspect="Content" ObjectID="_1461081594" r:id="rId443"/>
        </w:objec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1160" w:dyaOrig="260">
          <v:shape id="_x0000_i1243" type="#_x0000_t75" style="width:57.75pt;height:12.75pt" o:ole="">
            <v:imagedata r:id="rId444" o:title=""/>
          </v:shape>
          <o:OLEObject Type="Embed" ProgID="Equation.DSMT4" ShapeID="_x0000_i1243" DrawAspect="Content" ObjectID="_1461081595" r:id="rId445"/>
        </w:objec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2659" w:dyaOrig="260">
          <v:shape id="_x0000_i1244" type="#_x0000_t75" style="width:132.75pt;height:12.75pt" o:ole="">
            <v:imagedata r:id="rId446" o:title=""/>
          </v:shape>
          <o:OLEObject Type="Embed" ProgID="Equation.DSMT4" ShapeID="_x0000_i1244" DrawAspect="Content" ObjectID="_1461081596" r:id="rId447"/>
        </w:objec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2100" w:dyaOrig="260">
          <v:shape id="_x0000_i1245" type="#_x0000_t75" style="width:105pt;height:12.75pt" o:ole="">
            <v:imagedata r:id="rId448" o:title=""/>
          </v:shape>
          <o:OLEObject Type="Embed" ProgID="Equation.DSMT4" ShapeID="_x0000_i1245" DrawAspect="Content" ObjectID="_1461081597" r:id="rId449"/>
        </w:objec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22"/>
          <w:szCs w:val="21"/>
        </w:rPr>
        <w:object w:dxaOrig="1420" w:dyaOrig="600">
          <v:shape id="_x0000_i1246" type="#_x0000_t75" style="width:71.25pt;height:30pt" o:ole="">
            <v:imagedata r:id="rId450" o:title=""/>
          </v:shape>
          <o:OLEObject Type="Embed" ProgID="Equation.DSMT4" ShapeID="_x0000_i1246" DrawAspect="Content" ObjectID="_1461081598" r:id="rId451"/>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1560" w:dyaOrig="320">
          <v:shape id="_x0000_i1247" type="#_x0000_t75" style="width:78pt;height:15.75pt" o:ole="">
            <v:imagedata r:id="rId452" o:title=""/>
          </v:shape>
          <o:OLEObject Type="Embed" ProgID="Equation.DSMT4" ShapeID="_x0000_i1247" DrawAspect="Content" ObjectID="_1461081599" r:id="rId453"/>
        </w:objec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position w:val="-6"/>
          <w:szCs w:val="21"/>
        </w:rPr>
        <w:object w:dxaOrig="2100" w:dyaOrig="320">
          <v:shape id="_x0000_i1248" type="#_x0000_t75" style="width:105pt;height:15.75pt" o:ole="">
            <v:imagedata r:id="rId454" o:title=""/>
          </v:shape>
          <o:OLEObject Type="Embed" ProgID="Equation.DSMT4" ShapeID="_x0000_i1248" DrawAspect="Content" ObjectID="_1461081600" r:id="rId455"/>
        </w:object>
      </w:r>
    </w:p>
    <w:p w:rsidR="004623BC" w:rsidRPr="00C73E68" w:rsidRDefault="004623BC" w:rsidP="004623BC">
      <w:pPr>
        <w:spacing w:line="288" w:lineRule="auto"/>
        <w:ind w:leftChars="401" w:left="842" w:firstLine="9"/>
        <w:rPr>
          <w:szCs w:val="21"/>
        </w:rPr>
      </w:pPr>
    </w:p>
    <w:p w:rsidR="004623BC" w:rsidRPr="00C73E68" w:rsidRDefault="004623BC" w:rsidP="004623BC">
      <w:pPr>
        <w:spacing w:line="288" w:lineRule="auto"/>
        <w:ind w:leftChars="401" w:left="842" w:firstLine="9"/>
        <w:rPr>
          <w:szCs w:val="21"/>
        </w:rPr>
      </w:pPr>
    </w:p>
    <w:p w:rsidR="004623BC" w:rsidRPr="00C73E68" w:rsidRDefault="004623BC" w:rsidP="004623BC">
      <w:pPr>
        <w:spacing w:line="288" w:lineRule="auto"/>
        <w:ind w:leftChars="401" w:left="842" w:firstLine="9"/>
        <w:rPr>
          <w:szCs w:val="21"/>
        </w:rPr>
      </w:pPr>
      <w:r w:rsidRPr="00C73E68">
        <w:rPr>
          <w:szCs w:val="21"/>
        </w:rPr>
        <w:lastRenderedPageBreak/>
        <w:t>25</w:t>
      </w:r>
      <w:r w:rsidRPr="00C73E68">
        <w:rPr>
          <w:szCs w:val="21"/>
        </w:rPr>
        <w:t>．（</w:t>
      </w:r>
      <w:r w:rsidRPr="00C73E68">
        <w:rPr>
          <w:szCs w:val="21"/>
        </w:rPr>
        <w:t>1</w:t>
      </w:r>
      <w:r w:rsidRPr="00C73E68">
        <w:rPr>
          <w:szCs w:val="21"/>
        </w:rPr>
        <w:t>）</w:t>
      </w:r>
      <w:r w:rsidRPr="00C73E68">
        <w:rPr>
          <w:position w:val="-22"/>
          <w:szCs w:val="21"/>
        </w:rPr>
        <w:object w:dxaOrig="220" w:dyaOrig="560">
          <v:shape id="_x0000_i1249" type="#_x0000_t75" style="width:11.25pt;height:27.75pt" o:ole="">
            <v:imagedata r:id="rId456" o:title=""/>
          </v:shape>
          <o:OLEObject Type="Embed" ProgID="Equation.DSMT4" ShapeID="_x0000_i1249" DrawAspect="Content" ObjectID="_1461081601" r:id="rId457"/>
        </w:object>
      </w:r>
      <w:r w:rsidRPr="00C73E68">
        <w:rPr>
          <w:szCs w:val="21"/>
        </w:rPr>
        <w:t>，</w:t>
      </w:r>
      <w:r w:rsidRPr="00C73E68">
        <w:rPr>
          <w:position w:val="-22"/>
          <w:szCs w:val="21"/>
        </w:rPr>
        <w:object w:dxaOrig="960" w:dyaOrig="560">
          <v:shape id="_x0000_i1250" type="#_x0000_t75" style="width:48pt;height:27.75pt" o:ole="">
            <v:imagedata r:id="rId458" o:title=""/>
          </v:shape>
          <o:OLEObject Type="Embed" ProgID="Equation.DSMT4" ShapeID="_x0000_i1250" DrawAspect="Content" ObjectID="_1461081602" r:id="rId459"/>
        </w:object>
      </w:r>
    </w:p>
    <w:p w:rsidR="004623BC" w:rsidRPr="00C73E68" w:rsidRDefault="004623BC" w:rsidP="004623BC">
      <w:pPr>
        <w:spacing w:line="288" w:lineRule="auto"/>
        <w:ind w:leftChars="401" w:left="842" w:firstLine="9"/>
        <w:rPr>
          <w:szCs w:val="21"/>
        </w:rPr>
      </w:pPr>
      <w:r w:rsidRPr="00C73E68">
        <w:rPr>
          <w:szCs w:val="21"/>
        </w:rPr>
        <w:t>（</w:t>
      </w:r>
      <w:r w:rsidRPr="00C73E68">
        <w:rPr>
          <w:szCs w:val="21"/>
        </w:rPr>
        <w:t>2</w:t>
      </w:r>
      <w:r w:rsidRPr="00C73E68">
        <w:rPr>
          <w:szCs w:val="21"/>
        </w:rPr>
        <w:t>）</w:t>
      </w:r>
      <w:r w:rsidRPr="00C73E68">
        <w:rPr>
          <w:rFonts w:ascii="宋体" w:hAnsi="宋体" w:cs="宋体" w:hint="eastAsia"/>
          <w:szCs w:val="21"/>
        </w:rPr>
        <w:t>①</w:t>
      </w:r>
      <w:r w:rsidRPr="00C73E68">
        <w:rPr>
          <w:szCs w:val="21"/>
        </w:rPr>
        <w:t>，</w:t>
      </w:r>
      <w:r w:rsidRPr="00C73E68">
        <w:rPr>
          <w:szCs w:val="21"/>
        </w:rPr>
        <w:t>i</w:t>
      </w:r>
      <w:r w:rsidRPr="00C73E68">
        <w:rPr>
          <w:szCs w:val="21"/>
        </w:rPr>
        <w:t>）当</w:t>
      </w:r>
      <w:r w:rsidRPr="00C73E68">
        <w:rPr>
          <w:position w:val="-4"/>
          <w:szCs w:val="21"/>
        </w:rPr>
        <w:object w:dxaOrig="220" w:dyaOrig="240">
          <v:shape id="_x0000_i1251" type="#_x0000_t75" style="width:11.25pt;height:12pt" o:ole="">
            <v:imagedata r:id="rId460" o:title=""/>
          </v:shape>
          <o:OLEObject Type="Embed" ProgID="Equation.DSMT4" ShapeID="_x0000_i1251" DrawAspect="Content" ObjectID="_1461081603" r:id="rId461"/>
        </w:object>
      </w:r>
      <w:r w:rsidRPr="00C73E68">
        <w:rPr>
          <w:szCs w:val="21"/>
        </w:rPr>
        <w:t>点在</w:t>
      </w:r>
      <w:r w:rsidRPr="00C73E68">
        <w:rPr>
          <w:position w:val="-6"/>
          <w:szCs w:val="21"/>
        </w:rPr>
        <w:object w:dxaOrig="680" w:dyaOrig="260">
          <v:shape id="_x0000_i1252" type="#_x0000_t75" style="width:33.75pt;height:12.75pt" o:ole="">
            <v:imagedata r:id="rId462" o:title=""/>
          </v:shape>
          <o:OLEObject Type="Embed" ProgID="Equation.DSMT4" ShapeID="_x0000_i1252" DrawAspect="Content" ObjectID="_1461081604" r:id="rId463"/>
        </w:object>
      </w:r>
      <w:r w:rsidRPr="00C73E68">
        <w:rPr>
          <w:szCs w:val="21"/>
        </w:rPr>
        <w:t>外部时，</w:t>
      </w:r>
    </w:p>
    <w:p w:rsidR="004623BC" w:rsidRPr="00C73E68" w:rsidRDefault="004623BC" w:rsidP="004623BC">
      <w:pPr>
        <w:spacing w:line="288" w:lineRule="auto"/>
        <w:ind w:leftChars="401" w:left="842" w:firstLine="9"/>
        <w:rPr>
          <w:szCs w:val="21"/>
        </w:rPr>
      </w:pPr>
      <w:r w:rsidRPr="00C73E68">
        <w:rPr>
          <w:position w:val="-10"/>
          <w:szCs w:val="21"/>
        </w:rPr>
        <w:object w:dxaOrig="1600" w:dyaOrig="360">
          <v:shape id="_x0000_i1253" type="#_x0000_t75" style="width:80.25pt;height:18pt" o:ole="">
            <v:imagedata r:id="rId464" o:title=""/>
          </v:shape>
          <o:OLEObject Type="Embed" ProgID="Equation.DSMT4" ShapeID="_x0000_i1253" DrawAspect="Content" ObjectID="_1461081605" r:id="rId465"/>
        </w:object>
      </w:r>
      <w:r w:rsidRPr="00C73E68">
        <w:rPr>
          <w:szCs w:val="21"/>
        </w:rPr>
        <w:t>，</w:t>
      </w:r>
      <w:r w:rsidRPr="00C73E68">
        <w:rPr>
          <w:position w:val="-10"/>
          <w:szCs w:val="21"/>
        </w:rPr>
        <w:object w:dxaOrig="1540" w:dyaOrig="360">
          <v:shape id="_x0000_i1254" type="#_x0000_t75" style="width:77.25pt;height:18pt" o:ole="">
            <v:imagedata r:id="rId466" o:title=""/>
          </v:shape>
          <o:OLEObject Type="Embed" ProgID="Equation.DSMT4" ShapeID="_x0000_i1254" DrawAspect="Content" ObjectID="_1461081606" r:id="rId467"/>
        </w:object>
      </w:r>
      <w:r w:rsidRPr="00C73E68">
        <w:rPr>
          <w:szCs w:val="21"/>
        </w:rPr>
        <w:t>，</w:t>
      </w:r>
      <w:r w:rsidRPr="00C73E68">
        <w:rPr>
          <w:position w:val="-10"/>
          <w:szCs w:val="21"/>
        </w:rPr>
        <w:object w:dxaOrig="1660" w:dyaOrig="360">
          <v:shape id="_x0000_i1255" type="#_x0000_t75" style="width:83.25pt;height:18pt" o:ole="">
            <v:imagedata r:id="rId468" o:title=""/>
          </v:shape>
          <o:OLEObject Type="Embed" ProgID="Equation.DSMT4" ShapeID="_x0000_i1255" DrawAspect="Content" ObjectID="_1461081607" r:id="rId469"/>
        </w:object>
      </w:r>
    </w:p>
    <w:p w:rsidR="004623BC" w:rsidRPr="00C73E68" w:rsidRDefault="004623BC" w:rsidP="004623BC">
      <w:pPr>
        <w:spacing w:line="288" w:lineRule="auto"/>
        <w:ind w:leftChars="401" w:left="842" w:firstLine="9"/>
        <w:rPr>
          <w:szCs w:val="21"/>
        </w:rPr>
      </w:pPr>
      <w:r w:rsidRPr="00C73E68">
        <w:rPr>
          <w:szCs w:val="21"/>
        </w:rPr>
        <w:t>由图</w:t>
      </w:r>
      <w:r w:rsidRPr="00C73E68">
        <w:rPr>
          <w:position w:val="-4"/>
          <w:szCs w:val="21"/>
        </w:rPr>
        <w:object w:dxaOrig="180" w:dyaOrig="240">
          <v:shape id="_x0000_i1256" type="#_x0000_t75" style="width:9pt;height:12pt" o:ole="">
            <v:imagedata r:id="rId470" o:title=""/>
          </v:shape>
          <o:OLEObject Type="Embed" ProgID="Equation.DSMT4" ShapeID="_x0000_i1256" DrawAspect="Content" ObjectID="_1461081608" r:id="rId471"/>
        </w:object>
      </w:r>
      <w:r w:rsidRPr="00C73E68">
        <w:rPr>
          <w:szCs w:val="21"/>
        </w:rPr>
        <w:t>可知，</w:t>
      </w:r>
    </w:p>
    <w:p w:rsidR="004623BC" w:rsidRPr="00C73E68" w:rsidRDefault="004623BC" w:rsidP="004623BC">
      <w:pPr>
        <w:spacing w:line="288" w:lineRule="auto"/>
        <w:ind w:leftChars="401" w:left="842" w:firstLine="9"/>
        <w:rPr>
          <w:szCs w:val="21"/>
        </w:rPr>
      </w:pPr>
      <w:r w:rsidRPr="00C73E68">
        <w:rPr>
          <w:noProof/>
          <w:szCs w:val="21"/>
        </w:rPr>
        <w:pict>
          <v:shape id="图片 6" o:spid="_x0000_s1109" type="#_x0000_t75" style="position:absolute;left:0;text-align:left;margin-left:51.75pt;margin-top:1.8pt;width:232.45pt;height:115.45pt;z-index:3;visibility:visible;mso-position-horizontal-relative:margin">
            <v:imagedata r:id="rId472" o:title=""/>
            <w10:wrap type="square" anchorx="margin"/>
          </v:shape>
        </w:pict>
      </w:r>
    </w:p>
    <w:p w:rsidR="004623BC" w:rsidRPr="00C73E68" w:rsidRDefault="004623BC" w:rsidP="004623BC">
      <w:pPr>
        <w:spacing w:line="288" w:lineRule="auto"/>
        <w:ind w:leftChars="401" w:left="842" w:firstLine="9"/>
        <w:rPr>
          <w:szCs w:val="21"/>
        </w:rPr>
      </w:pPr>
      <w:r w:rsidRPr="00C73E68">
        <w:rPr>
          <w:position w:val="-10"/>
          <w:szCs w:val="21"/>
        </w:rPr>
        <w:object w:dxaOrig="4200" w:dyaOrig="360">
          <v:shape id="_x0000_i1257" type="#_x0000_t75" style="width:210pt;height:18pt" o:ole="">
            <v:imagedata r:id="rId473" o:title=""/>
          </v:shape>
          <o:OLEObject Type="Embed" ProgID="Equation.DSMT4" ShapeID="_x0000_i1257" DrawAspect="Content" ObjectID="_1461081609" r:id="rId474"/>
        </w:object>
      </w:r>
    </w:p>
    <w:p w:rsidR="004623BC" w:rsidRPr="00C73E68" w:rsidRDefault="004623BC" w:rsidP="004623BC">
      <w:pPr>
        <w:spacing w:line="288" w:lineRule="auto"/>
        <w:ind w:leftChars="401" w:left="842" w:firstLine="9"/>
        <w:rPr>
          <w:szCs w:val="21"/>
        </w:rPr>
      </w:pPr>
      <w:r w:rsidRPr="00C73E68">
        <w:rPr>
          <w:szCs w:val="21"/>
        </w:rPr>
        <w:t>ii</w:t>
      </w:r>
      <w:r w:rsidRPr="00C73E68">
        <w:rPr>
          <w:szCs w:val="21"/>
        </w:rPr>
        <w:t>）当</w:t>
      </w:r>
      <w:r w:rsidRPr="00C73E68">
        <w:rPr>
          <w:position w:val="-4"/>
          <w:szCs w:val="21"/>
        </w:rPr>
        <w:object w:dxaOrig="220" w:dyaOrig="240">
          <v:shape id="_x0000_i1258" type="#_x0000_t75" style="width:11.25pt;height:12pt" o:ole="">
            <v:imagedata r:id="rId475" o:title=""/>
          </v:shape>
          <o:OLEObject Type="Embed" ProgID="Equation.DSMT4" ShapeID="_x0000_i1258" DrawAspect="Content" ObjectID="_1461081610" r:id="rId476"/>
        </w:object>
      </w:r>
      <w:r w:rsidRPr="00C73E68">
        <w:rPr>
          <w:szCs w:val="21"/>
        </w:rPr>
        <w:t>点在</w:t>
      </w:r>
      <w:r w:rsidRPr="00C73E68">
        <w:rPr>
          <w:position w:val="-6"/>
          <w:szCs w:val="21"/>
        </w:rPr>
        <w:object w:dxaOrig="680" w:dyaOrig="260">
          <v:shape id="_x0000_i1259" type="#_x0000_t75" style="width:33.75pt;height:12.75pt" o:ole="">
            <v:imagedata r:id="rId477" o:title=""/>
          </v:shape>
          <o:OLEObject Type="Embed" ProgID="Equation.DSMT4" ShapeID="_x0000_i1259" DrawAspect="Content" ObjectID="_1461081611" r:id="rId478"/>
        </w:object>
      </w:r>
      <w:r w:rsidRPr="00C73E68">
        <w:rPr>
          <w:szCs w:val="21"/>
        </w:rPr>
        <w:t>内部时，</w:t>
      </w:r>
    </w:p>
    <w:p w:rsidR="004623BC" w:rsidRPr="00C73E68" w:rsidRDefault="004623BC" w:rsidP="004623BC">
      <w:pPr>
        <w:spacing w:line="288" w:lineRule="auto"/>
        <w:ind w:leftChars="401" w:left="842" w:firstLine="9"/>
        <w:rPr>
          <w:szCs w:val="21"/>
        </w:rPr>
      </w:pPr>
      <w:r w:rsidRPr="00C73E68">
        <w:rPr>
          <w:position w:val="-10"/>
          <w:szCs w:val="21"/>
        </w:rPr>
        <w:object w:dxaOrig="1600" w:dyaOrig="360">
          <v:shape id="_x0000_i1260" type="#_x0000_t75" style="width:80.25pt;height:18pt" o:ole="">
            <v:imagedata r:id="rId479" o:title=""/>
          </v:shape>
          <o:OLEObject Type="Embed" ProgID="Equation.DSMT4" ShapeID="_x0000_i1260" DrawAspect="Content" ObjectID="_1461081612" r:id="rId480"/>
        </w:object>
      </w:r>
      <w:r w:rsidRPr="00C73E68">
        <w:rPr>
          <w:szCs w:val="21"/>
        </w:rPr>
        <w:t>，</w:t>
      </w:r>
      <w:r w:rsidRPr="00C73E68">
        <w:rPr>
          <w:position w:val="-10"/>
          <w:szCs w:val="21"/>
        </w:rPr>
        <w:object w:dxaOrig="1540" w:dyaOrig="360">
          <v:shape id="_x0000_i1261" type="#_x0000_t75" style="width:77.25pt;height:18pt" o:ole="">
            <v:imagedata r:id="rId481" o:title=""/>
          </v:shape>
          <o:OLEObject Type="Embed" ProgID="Equation.DSMT4" ShapeID="_x0000_i1261" DrawAspect="Content" ObjectID="_1461081613" r:id="rId482"/>
        </w:object>
      </w:r>
      <w:r w:rsidRPr="00C73E68">
        <w:rPr>
          <w:szCs w:val="21"/>
        </w:rPr>
        <w:t>，</w:t>
      </w:r>
      <w:r w:rsidRPr="00C73E68">
        <w:rPr>
          <w:position w:val="-10"/>
          <w:szCs w:val="21"/>
        </w:rPr>
        <w:object w:dxaOrig="1540" w:dyaOrig="360">
          <v:shape id="_x0000_i1262" type="#_x0000_t75" style="width:77.25pt;height:18pt" o:ole="">
            <v:imagedata r:id="rId483" o:title=""/>
          </v:shape>
          <o:OLEObject Type="Embed" ProgID="Equation.DSMT4" ShapeID="_x0000_i1262" DrawAspect="Content" ObjectID="_1461081614" r:id="rId484"/>
        </w:object>
      </w:r>
      <w:r w:rsidRPr="00C73E68">
        <w:rPr>
          <w:szCs w:val="21"/>
        </w:rPr>
        <w:t>．</w:t>
      </w:r>
    </w:p>
    <w:p w:rsidR="004623BC" w:rsidRPr="00C73E68" w:rsidRDefault="004623BC" w:rsidP="004623BC">
      <w:pPr>
        <w:spacing w:line="288" w:lineRule="auto"/>
        <w:ind w:leftChars="401" w:left="842" w:firstLine="9"/>
        <w:rPr>
          <w:szCs w:val="21"/>
        </w:rPr>
      </w:pPr>
      <w:r w:rsidRPr="00C73E68">
        <w:rPr>
          <w:szCs w:val="21"/>
        </w:rPr>
        <w:t>由图</w:t>
      </w:r>
      <w:r w:rsidRPr="00C73E68">
        <w:rPr>
          <w:position w:val="-6"/>
          <w:szCs w:val="21"/>
        </w:rPr>
        <w:object w:dxaOrig="180" w:dyaOrig="260">
          <v:shape id="_x0000_i1263" type="#_x0000_t75" style="width:9pt;height:12.75pt" o:ole="">
            <v:imagedata r:id="rId485" o:title=""/>
          </v:shape>
          <o:OLEObject Type="Embed" ProgID="Equation.DSMT4" ShapeID="_x0000_i1263" DrawAspect="Content" ObjectID="_1461081615" r:id="rId486"/>
        </w:object>
      </w:r>
      <w:r w:rsidRPr="00C73E68">
        <w:rPr>
          <w:szCs w:val="21"/>
        </w:rPr>
        <w:t>可知</w:t>
      </w:r>
    </w:p>
    <w:p w:rsidR="004623BC" w:rsidRPr="00C73E68" w:rsidRDefault="004623BC" w:rsidP="004623BC">
      <w:pPr>
        <w:spacing w:line="288" w:lineRule="auto"/>
        <w:ind w:leftChars="401" w:left="842" w:firstLine="9"/>
        <w:rPr>
          <w:szCs w:val="21"/>
        </w:rPr>
      </w:pPr>
      <w:r w:rsidRPr="00C73E68">
        <w:rPr>
          <w:position w:val="-10"/>
          <w:szCs w:val="21"/>
        </w:rPr>
        <w:object w:dxaOrig="4300" w:dyaOrig="360">
          <v:shape id="_x0000_i1264" type="#_x0000_t75" style="width:215.25pt;height:18pt" o:ole="">
            <v:imagedata r:id="rId487" o:title=""/>
          </v:shape>
          <o:OLEObject Type="Embed" ProgID="Equation.DSMT4" ShapeID="_x0000_i1264" DrawAspect="Content" ObjectID="_1461081616" r:id="rId488"/>
        </w:object>
      </w:r>
    </w:p>
    <w:p w:rsidR="004623BC" w:rsidRPr="00C73E68" w:rsidRDefault="004623BC" w:rsidP="004623BC">
      <w:pPr>
        <w:spacing w:line="288" w:lineRule="auto"/>
        <w:ind w:leftChars="401" w:left="842" w:firstLine="9"/>
        <w:rPr>
          <w:szCs w:val="21"/>
        </w:rPr>
      </w:pPr>
      <w:r w:rsidRPr="00C73E68">
        <w:rPr>
          <w:szCs w:val="21"/>
        </w:rPr>
        <w:t>综上所述，</w:t>
      </w:r>
      <w:r w:rsidRPr="00C73E68">
        <w:rPr>
          <w:position w:val="-10"/>
          <w:szCs w:val="21"/>
        </w:rPr>
        <w:object w:dxaOrig="1560" w:dyaOrig="360">
          <v:shape id="_x0000_i1265" type="#_x0000_t75" style="width:78pt;height:18pt" o:ole="">
            <v:imagedata r:id="rId489" o:title=""/>
          </v:shape>
          <o:OLEObject Type="Embed" ProgID="Equation.DSMT4" ShapeID="_x0000_i1265" DrawAspect="Content" ObjectID="_1461081617" r:id="rId490"/>
        </w:objec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②</w:t>
      </w:r>
      <w:r w:rsidRPr="00C73E68">
        <w:rPr>
          <w:position w:val="-22"/>
          <w:szCs w:val="21"/>
        </w:rPr>
        <w:object w:dxaOrig="1500" w:dyaOrig="560">
          <v:shape id="_x0000_i1266" type="#_x0000_t75" style="width:75pt;height:27.75pt" o:ole="">
            <v:imagedata r:id="rId491" o:title=""/>
          </v:shape>
          <o:OLEObject Type="Embed" ProgID="Equation.DSMT4" ShapeID="_x0000_i1266" DrawAspect="Content" ObjectID="_1461081618" r:id="rId492"/>
        </w:object>
      </w:r>
    </w:p>
    <w:p w:rsidR="004623BC" w:rsidRPr="00C73E68" w:rsidRDefault="004623BC" w:rsidP="004623BC">
      <w:pPr>
        <w:spacing w:line="288" w:lineRule="auto"/>
        <w:ind w:leftChars="401" w:left="842" w:firstLine="9"/>
        <w:rPr>
          <w:szCs w:val="21"/>
        </w:rPr>
      </w:pPr>
      <w:r w:rsidRPr="00C73E68">
        <w:rPr>
          <w:szCs w:val="21"/>
        </w:rPr>
        <w:t>（</w:t>
      </w:r>
      <w:r w:rsidRPr="00C73E68">
        <w:rPr>
          <w:szCs w:val="21"/>
        </w:rPr>
        <w:t>3</w:t>
      </w:r>
      <w:r w:rsidRPr="00C73E68">
        <w:rPr>
          <w:szCs w:val="21"/>
        </w:rPr>
        <w:t>）</w:t>
      </w:r>
      <w:r w:rsidRPr="00C73E68">
        <w:rPr>
          <w:rFonts w:ascii="宋体" w:hAnsi="宋体" w:cs="宋体" w:hint="eastAsia"/>
          <w:szCs w:val="21"/>
        </w:rPr>
        <w:t>∵</w:t>
      </w:r>
      <w:r w:rsidRPr="00C73E68">
        <w:rPr>
          <w:szCs w:val="21"/>
        </w:rPr>
        <w:t>点</w:t>
      </w:r>
      <w:r w:rsidRPr="00C73E68">
        <w:rPr>
          <w:position w:val="-10"/>
          <w:szCs w:val="21"/>
        </w:rPr>
        <w:object w:dxaOrig="220" w:dyaOrig="300">
          <v:shape id="_x0000_i1267" type="#_x0000_t75" style="width:11.25pt;height:15pt" o:ole="">
            <v:imagedata r:id="rId493" o:title=""/>
          </v:shape>
          <o:OLEObject Type="Embed" ProgID="Equation.DSMT4" ShapeID="_x0000_i1267" DrawAspect="Content" ObjectID="_1461081619" r:id="rId494"/>
        </w:object>
      </w:r>
      <w:r w:rsidRPr="00C73E68">
        <w:rPr>
          <w:szCs w:val="21"/>
        </w:rPr>
        <w:t>在抛物线</w:t>
      </w:r>
      <w:r w:rsidRPr="00C73E68">
        <w:rPr>
          <w:position w:val="-10"/>
          <w:szCs w:val="21"/>
        </w:rPr>
        <w:object w:dxaOrig="1320" w:dyaOrig="340">
          <v:shape id="_x0000_i1268" type="#_x0000_t75" style="width:66pt;height:17.25pt" o:ole="">
            <v:imagedata r:id="rId495" o:title=""/>
          </v:shape>
          <o:OLEObject Type="Embed" ProgID="Equation.DSMT4" ShapeID="_x0000_i1268" DrawAspect="Content" ObjectID="_1461081620" r:id="rId496"/>
        </w:object>
      </w:r>
      <w:r w:rsidRPr="00C73E68">
        <w:rPr>
          <w:szCs w:val="21"/>
        </w:rPr>
        <w:t>上，设</w:t>
      </w:r>
      <w:r w:rsidRPr="00C73E68">
        <w:rPr>
          <w:position w:val="-10"/>
          <w:szCs w:val="21"/>
        </w:rPr>
        <w:object w:dxaOrig="1480" w:dyaOrig="340">
          <v:shape id="_x0000_i1269" type="#_x0000_t75" style="width:74.25pt;height:17.25pt" o:ole="">
            <v:imagedata r:id="rId497" o:title=""/>
          </v:shape>
          <o:OLEObject Type="Embed" ProgID="Equation.DSMT4" ShapeID="_x0000_i1269" DrawAspect="Content" ObjectID="_1461081621" r:id="rId498"/>
        </w:object>
      </w:r>
      <w:r w:rsidRPr="00C73E68">
        <w:rPr>
          <w:szCs w:val="21"/>
        </w:rPr>
        <w:t>．</w:t>
      </w:r>
    </w:p>
    <w:p w:rsidR="004623BC" w:rsidRPr="00C73E68" w:rsidRDefault="004623BC" w:rsidP="004623BC">
      <w:pPr>
        <w:spacing w:line="288" w:lineRule="auto"/>
        <w:ind w:leftChars="401" w:left="842" w:firstLine="9"/>
        <w:rPr>
          <w:szCs w:val="21"/>
        </w:rPr>
      </w:pPr>
      <w:r w:rsidRPr="00C73E68">
        <w:rPr>
          <w:noProof/>
          <w:szCs w:val="21"/>
        </w:rPr>
        <w:pict>
          <v:shape id="图片 5" o:spid="_x0000_s1110" type="#_x0000_t75" style="position:absolute;left:0;text-align:left;margin-left:373.3pt;margin-top:2.45pt;width:113.2pt;height:133.45pt;z-index:-3;visibility:visible;mso-position-horizontal-relative:margin">
            <v:imagedata r:id="rId499" o:title=""/>
            <w10:wrap type="square" anchorx="margin"/>
          </v:shape>
        </w:pict>
      </w:r>
      <w:r w:rsidRPr="00C73E68">
        <w:rPr>
          <w:rFonts w:ascii="宋体" w:hAnsi="宋体" w:cs="宋体" w:hint="eastAsia"/>
          <w:szCs w:val="21"/>
        </w:rPr>
        <w:t>①</w:t>
      </w:r>
      <w:r w:rsidRPr="00C73E68">
        <w:rPr>
          <w:szCs w:val="21"/>
        </w:rPr>
        <w:t>当</w:t>
      </w:r>
      <w:r w:rsidRPr="00C73E68">
        <w:rPr>
          <w:position w:val="-10"/>
          <w:szCs w:val="21"/>
        </w:rPr>
        <w:object w:dxaOrig="220" w:dyaOrig="300">
          <v:shape id="_x0000_i1270" type="#_x0000_t75" style="width:11.25pt;height:15pt" o:ole="">
            <v:imagedata r:id="rId500" o:title=""/>
          </v:shape>
          <o:OLEObject Type="Embed" ProgID="Equation.DSMT4" ShapeID="_x0000_i1270" DrawAspect="Content" ObjectID="_1461081622" r:id="rId501"/>
        </w:object>
      </w:r>
      <w:r w:rsidRPr="00C73E68">
        <w:rPr>
          <w:szCs w:val="21"/>
        </w:rPr>
        <w:t>在第二象限时，即</w:t>
      </w:r>
      <w:r w:rsidRPr="00C73E68">
        <w:rPr>
          <w:position w:val="-6"/>
          <w:szCs w:val="21"/>
        </w:rPr>
        <w:object w:dxaOrig="499" w:dyaOrig="260">
          <v:shape id="_x0000_i1271" type="#_x0000_t75" style="width:24.75pt;height:12.75pt" o:ole="">
            <v:imagedata r:id="rId502" o:title=""/>
          </v:shape>
          <o:OLEObject Type="Embed" ProgID="Equation.DSMT4" ShapeID="_x0000_i1271" DrawAspect="Content" ObjectID="_1461081623" r:id="rId503"/>
        </w:object>
      </w:r>
      <w:r w:rsidRPr="00C73E68">
        <w:rPr>
          <w:szCs w:val="21"/>
        </w:rPr>
        <w:t>时．</w:t>
      </w:r>
    </w:p>
    <w:p w:rsidR="004623BC" w:rsidRPr="00C73E68" w:rsidRDefault="004623BC" w:rsidP="004623BC">
      <w:pPr>
        <w:spacing w:line="288" w:lineRule="auto"/>
        <w:ind w:leftChars="401" w:left="842" w:firstLine="9"/>
        <w:rPr>
          <w:szCs w:val="21"/>
        </w:rPr>
      </w:pPr>
      <w:r w:rsidRPr="00C73E68">
        <w:rPr>
          <w:szCs w:val="21"/>
        </w:rPr>
        <w:t>由图</w:t>
      </w:r>
      <w:r w:rsidRPr="00C73E68">
        <w:rPr>
          <w:position w:val="-6"/>
          <w:szCs w:val="21"/>
        </w:rPr>
        <w:object w:dxaOrig="180" w:dyaOrig="260">
          <v:shape id="_x0000_i1272" type="#_x0000_t75" style="width:9pt;height:12.75pt" o:ole="">
            <v:imagedata r:id="rId504" o:title=""/>
          </v:shape>
          <o:OLEObject Type="Embed" ProgID="Equation.DSMT4" ShapeID="_x0000_i1272" DrawAspect="Content" ObjectID="_1461081624" r:id="rId505"/>
        </w:object>
      </w:r>
      <w:r w:rsidRPr="00C73E68">
        <w:rPr>
          <w:szCs w:val="21"/>
        </w:rPr>
        <w:t>可知</w:t>
      </w:r>
    </w:p>
    <w:p w:rsidR="004623BC" w:rsidRPr="00C73E68" w:rsidRDefault="004623BC" w:rsidP="004623BC">
      <w:pPr>
        <w:spacing w:line="288" w:lineRule="auto"/>
        <w:ind w:leftChars="401" w:left="842" w:firstLine="9"/>
        <w:rPr>
          <w:szCs w:val="21"/>
        </w:rPr>
      </w:pPr>
      <w:r w:rsidRPr="00C73E68">
        <w:rPr>
          <w:position w:val="-14"/>
          <w:szCs w:val="21"/>
        </w:rPr>
        <w:object w:dxaOrig="2600" w:dyaOrig="360">
          <v:shape id="_x0000_i1273" type="#_x0000_t75" style="width:129.75pt;height:18pt" o:ole="">
            <v:imagedata r:id="rId506" o:title=""/>
          </v:shape>
          <o:OLEObject Type="Embed" ProgID="Equation.DSMT4" ShapeID="_x0000_i1273" DrawAspect="Content" ObjectID="_1461081625" r:id="rId507"/>
        </w:object>
      </w:r>
      <w:r w:rsidRPr="00C73E68">
        <w:rPr>
          <w:szCs w:val="21"/>
        </w:rPr>
        <w:t>，</w:t>
      </w:r>
      <w:r w:rsidRPr="00C73E68">
        <w:rPr>
          <w:position w:val="-14"/>
          <w:szCs w:val="21"/>
        </w:rPr>
        <w:object w:dxaOrig="2680" w:dyaOrig="360">
          <v:shape id="_x0000_i1274" type="#_x0000_t75" style="width:134.25pt;height:18pt" o:ole="">
            <v:imagedata r:id="rId508" o:title=""/>
          </v:shape>
          <o:OLEObject Type="Embed" ProgID="Equation.DSMT4" ShapeID="_x0000_i1274" DrawAspect="Content" ObjectID="_1461081626" r:id="rId509"/>
        </w:object>
      </w:r>
      <w:r w:rsidRPr="00C73E68">
        <w:rPr>
          <w:szCs w:val="21"/>
        </w:rPr>
        <w:t>．</w:t>
      </w:r>
    </w:p>
    <w:p w:rsidR="004623BC" w:rsidRPr="00C73E68" w:rsidRDefault="004623BC" w:rsidP="004623BC">
      <w:pPr>
        <w:spacing w:line="288" w:lineRule="auto"/>
        <w:ind w:leftChars="401" w:left="842" w:firstLine="9"/>
        <w:rPr>
          <w:szCs w:val="21"/>
        </w:rPr>
      </w:pPr>
      <w:r w:rsidRPr="00C73E68">
        <w:rPr>
          <w:szCs w:val="21"/>
        </w:rPr>
        <w:t>由</w:t>
      </w:r>
      <w:r w:rsidRPr="00C73E68">
        <w:rPr>
          <w:position w:val="-22"/>
          <w:szCs w:val="21"/>
        </w:rPr>
        <w:object w:dxaOrig="2560" w:dyaOrig="580">
          <v:shape id="_x0000_i1275" type="#_x0000_t75" style="width:128.25pt;height:29.25pt" o:ole="">
            <v:imagedata r:id="rId510" o:title=""/>
          </v:shape>
          <o:OLEObject Type="Embed" ProgID="Equation.DSMT4" ShapeID="_x0000_i1275" DrawAspect="Content" ObjectID="_1461081627" r:id="rId511"/>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 xml:space="preserve"> </w:t>
      </w:r>
      <w:r w:rsidRPr="00C73E68">
        <w:rPr>
          <w:position w:val="-22"/>
          <w:szCs w:val="21"/>
        </w:rPr>
        <w:object w:dxaOrig="1260" w:dyaOrig="580">
          <v:shape id="_x0000_i1276" type="#_x0000_t75" style="width:63pt;height:29.25pt" o:ole="">
            <v:imagedata r:id="rId512" o:title=""/>
          </v:shape>
          <o:OLEObject Type="Embed" ProgID="Equation.DSMT4" ShapeID="_x0000_i1276" DrawAspect="Content" ObjectID="_1461081628" r:id="rId513"/>
        </w:object>
      </w:r>
      <w:r w:rsidRPr="00C73E68">
        <w:rPr>
          <w:szCs w:val="21"/>
        </w:rPr>
        <w:t>，</w:t>
      </w:r>
      <w:r w:rsidRPr="00C73E68">
        <w:rPr>
          <w:position w:val="-22"/>
          <w:szCs w:val="21"/>
        </w:rPr>
        <w:object w:dxaOrig="2700" w:dyaOrig="580">
          <v:shape id="_x0000_i1277" type="#_x0000_t75" style="width:135pt;height:29.25pt" o:ole="">
            <v:imagedata r:id="rId514" o:title=""/>
          </v:shape>
          <o:OLEObject Type="Embed" ProgID="Equation.DSMT4" ShapeID="_x0000_i1277" DrawAspect="Content" ObjectID="_1461081629" r:id="rId515"/>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 xml:space="preserve"> </w:t>
      </w:r>
      <w:r w:rsidRPr="00C73E68">
        <w:rPr>
          <w:position w:val="-22"/>
          <w:szCs w:val="21"/>
        </w:rPr>
        <w:object w:dxaOrig="1820" w:dyaOrig="580">
          <v:shape id="_x0000_i1278" type="#_x0000_t75" style="width:90.75pt;height:29.25pt" o:ole="">
            <v:imagedata r:id="rId516" o:title=""/>
          </v:shape>
          <o:OLEObject Type="Embed" ProgID="Equation.DSMT4" ShapeID="_x0000_i1278" DrawAspect="Content" ObjectID="_1461081630" r:id="rId517"/>
        </w:object>
      </w:r>
      <w:r w:rsidRPr="00C73E68">
        <w:rPr>
          <w:szCs w:val="21"/>
        </w:rPr>
        <w:t>，</w:t>
      </w:r>
    </w:p>
    <w:p w:rsidR="004623BC" w:rsidRPr="00C73E68" w:rsidRDefault="004623BC" w:rsidP="004623BC">
      <w:pPr>
        <w:spacing w:line="288" w:lineRule="auto"/>
        <w:ind w:leftChars="401" w:left="842" w:firstLine="9"/>
        <w:rPr>
          <w:szCs w:val="21"/>
        </w:rPr>
      </w:pPr>
      <w:r w:rsidRPr="00C73E68">
        <w:rPr>
          <w:noProof/>
          <w:szCs w:val="21"/>
        </w:rPr>
        <w:pict>
          <v:shape id="图片 7" o:spid="_x0000_s1111" type="#_x0000_t75" style="position:absolute;left:0;text-align:left;margin-left:336pt;margin-top:24.85pt;width:149.2pt;height:176.2pt;z-index:5;visibility:visible">
            <v:imagedata r:id="rId518" o:title=""/>
            <w10:wrap type="square"/>
          </v:shape>
        </w:pict>
      </w:r>
      <w:r w:rsidRPr="00C73E68">
        <w:rPr>
          <w:rFonts w:ascii="宋体" w:hAnsi="宋体" w:cs="宋体" w:hint="eastAsia"/>
          <w:szCs w:val="21"/>
        </w:rPr>
        <w:t>∴</w:t>
      </w:r>
      <w:r w:rsidRPr="00C73E68">
        <w:rPr>
          <w:szCs w:val="21"/>
        </w:rPr>
        <w:t xml:space="preserve"> </w:t>
      </w:r>
      <w:r w:rsidRPr="00C73E68">
        <w:rPr>
          <w:position w:val="-22"/>
          <w:szCs w:val="21"/>
        </w:rPr>
        <w:object w:dxaOrig="3780" w:dyaOrig="560">
          <v:shape id="_x0000_i1279" type="#_x0000_t75" style="width:189pt;height:27.75pt" o:ole="">
            <v:imagedata r:id="rId519" o:title=""/>
          </v:shape>
          <o:OLEObject Type="Embed" ProgID="Equation.DSMT4" ShapeID="_x0000_i1279" DrawAspect="Content" ObjectID="_1461081631" r:id="rId520"/>
        </w:object>
      </w:r>
    </w:p>
    <w:p w:rsidR="004623BC" w:rsidRPr="00C73E68" w:rsidRDefault="004623BC" w:rsidP="004623BC">
      <w:pPr>
        <w:spacing w:line="288" w:lineRule="auto"/>
        <w:ind w:leftChars="401" w:left="842" w:firstLine="9"/>
        <w:rPr>
          <w:szCs w:val="21"/>
        </w:rPr>
      </w:pPr>
      <w:r w:rsidRPr="00C73E68">
        <w:rPr>
          <w:szCs w:val="21"/>
        </w:rPr>
        <w:lastRenderedPageBreak/>
        <w:t>此时，当</w:t>
      </w:r>
      <w:r w:rsidRPr="00C73E68">
        <w:rPr>
          <w:position w:val="-22"/>
          <w:szCs w:val="21"/>
        </w:rPr>
        <w:object w:dxaOrig="680" w:dyaOrig="560">
          <v:shape id="_x0000_i1280" type="#_x0000_t75" style="width:33.75pt;height:27.75pt" o:ole="">
            <v:imagedata r:id="rId521" o:title=""/>
          </v:shape>
          <o:OLEObject Type="Embed" ProgID="Equation.DSMT4" ShapeID="_x0000_i1280" DrawAspect="Content" ObjectID="_1461081632" r:id="rId522"/>
        </w:object>
      </w:r>
      <w:r w:rsidRPr="00C73E68">
        <w:rPr>
          <w:szCs w:val="21"/>
        </w:rPr>
        <w:t>时，</w:t>
      </w:r>
      <w:r w:rsidRPr="00C73E68">
        <w:rPr>
          <w:position w:val="-14"/>
          <w:szCs w:val="21"/>
        </w:rPr>
        <w:object w:dxaOrig="1240" w:dyaOrig="360">
          <v:shape id="_x0000_i1281" type="#_x0000_t75" style="width:62.25pt;height:18pt" o:ole="">
            <v:imagedata r:id="rId523" o:title=""/>
          </v:shape>
          <o:OLEObject Type="Embed" ProgID="Equation.DSMT4" ShapeID="_x0000_i1281" DrawAspect="Content" ObjectID="_1461081633" r:id="rId524"/>
        </w:object>
      </w:r>
      <w:r w:rsidRPr="00C73E68">
        <w:rPr>
          <w:szCs w:val="21"/>
        </w:rPr>
        <w:t>的最小值为</w:t>
      </w:r>
      <w:r w:rsidRPr="00C73E68">
        <w:rPr>
          <w:position w:val="-22"/>
          <w:szCs w:val="21"/>
        </w:rPr>
        <w:object w:dxaOrig="300" w:dyaOrig="560">
          <v:shape id="_x0000_i1282" type="#_x0000_t75" style="width:15pt;height:27.75pt" o:ole="">
            <v:imagedata r:id="rId525" o:title=""/>
          </v:shape>
          <o:OLEObject Type="Embed" ProgID="Equation.DSMT4" ShapeID="_x0000_i1282" DrawAspect="Content" ObjectID="_1461081634" r:id="rId526"/>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②</w:t>
      </w:r>
      <w:r w:rsidRPr="00C73E68">
        <w:rPr>
          <w:szCs w:val="21"/>
        </w:rPr>
        <w:t>当</w:t>
      </w:r>
      <w:r w:rsidRPr="00C73E68">
        <w:rPr>
          <w:position w:val="-10"/>
          <w:szCs w:val="21"/>
        </w:rPr>
        <w:object w:dxaOrig="220" w:dyaOrig="300">
          <v:shape id="_x0000_i1283" type="#_x0000_t75" style="width:11.25pt;height:15pt" o:ole="">
            <v:imagedata r:id="rId527" o:title=""/>
          </v:shape>
          <o:OLEObject Type="Embed" ProgID="Equation.DSMT4" ShapeID="_x0000_i1283" DrawAspect="Content" ObjectID="_1461081635" r:id="rId528"/>
        </w:object>
      </w:r>
      <w:r w:rsidRPr="00C73E68">
        <w:rPr>
          <w:szCs w:val="21"/>
        </w:rPr>
        <w:t>在第一象限时，即</w:t>
      </w:r>
      <w:r w:rsidRPr="00C73E68">
        <w:rPr>
          <w:position w:val="-6"/>
          <w:szCs w:val="21"/>
        </w:rPr>
        <w:object w:dxaOrig="499" w:dyaOrig="260">
          <v:shape id="_x0000_i1284" type="#_x0000_t75" style="width:24.75pt;height:12.75pt" o:ole="">
            <v:imagedata r:id="rId529" o:title=""/>
          </v:shape>
          <o:OLEObject Type="Embed" ProgID="Equation.DSMT4" ShapeID="_x0000_i1284" DrawAspect="Content" ObjectID="_1461081636" r:id="rId530"/>
        </w:object>
      </w:r>
      <w:r w:rsidRPr="00C73E68">
        <w:rPr>
          <w:szCs w:val="21"/>
        </w:rPr>
        <w:t>时．</w:t>
      </w:r>
    </w:p>
    <w:p w:rsidR="004623BC" w:rsidRPr="00C73E68" w:rsidRDefault="004623BC" w:rsidP="004623BC">
      <w:pPr>
        <w:spacing w:line="288" w:lineRule="auto"/>
        <w:ind w:leftChars="401" w:left="842" w:firstLine="9"/>
        <w:rPr>
          <w:szCs w:val="21"/>
        </w:rPr>
      </w:pPr>
      <w:r w:rsidRPr="00C73E68">
        <w:rPr>
          <w:szCs w:val="21"/>
        </w:rPr>
        <w:t>由图可知</w:t>
      </w:r>
    </w:p>
    <w:p w:rsidR="004623BC" w:rsidRPr="00C73E68" w:rsidRDefault="004623BC" w:rsidP="004623BC">
      <w:pPr>
        <w:spacing w:line="288" w:lineRule="auto"/>
        <w:ind w:leftChars="401" w:left="842" w:firstLine="9"/>
        <w:rPr>
          <w:szCs w:val="21"/>
        </w:rPr>
      </w:pPr>
      <w:r w:rsidRPr="00C73E68">
        <w:rPr>
          <w:position w:val="-14"/>
          <w:szCs w:val="21"/>
        </w:rPr>
        <w:object w:dxaOrig="2600" w:dyaOrig="360">
          <v:shape id="_x0000_i1285" type="#_x0000_t75" style="width:129.75pt;height:18pt" o:ole="">
            <v:imagedata r:id="rId531" o:title=""/>
          </v:shape>
          <o:OLEObject Type="Embed" ProgID="Equation.DSMT4" ShapeID="_x0000_i1285" DrawAspect="Content" ObjectID="_1461081637" r:id="rId532"/>
        </w:object>
      </w:r>
      <w:r w:rsidRPr="00C73E68">
        <w:rPr>
          <w:szCs w:val="21"/>
        </w:rPr>
        <w:t>，</w:t>
      </w:r>
    </w:p>
    <w:p w:rsidR="004623BC" w:rsidRPr="00C73E68" w:rsidRDefault="004623BC" w:rsidP="004623BC">
      <w:pPr>
        <w:spacing w:line="288" w:lineRule="auto"/>
        <w:ind w:leftChars="401" w:left="842" w:firstLine="9"/>
        <w:rPr>
          <w:szCs w:val="21"/>
        </w:rPr>
      </w:pPr>
      <w:r w:rsidRPr="00C73E68">
        <w:rPr>
          <w:position w:val="-14"/>
          <w:szCs w:val="21"/>
        </w:rPr>
        <w:object w:dxaOrig="2680" w:dyaOrig="360">
          <v:shape id="_x0000_i1286" type="#_x0000_t75" style="width:134.25pt;height:18pt" o:ole="">
            <v:imagedata r:id="rId533" o:title=""/>
          </v:shape>
          <o:OLEObject Type="Embed" ProgID="Equation.DSMT4" ShapeID="_x0000_i1286" DrawAspect="Content" ObjectID="_1461081638" r:id="rId534"/>
        </w:object>
      </w:r>
    </w:p>
    <w:p w:rsidR="004623BC" w:rsidRPr="00C73E68" w:rsidRDefault="004623BC" w:rsidP="004623BC">
      <w:pPr>
        <w:spacing w:line="288" w:lineRule="auto"/>
        <w:ind w:leftChars="401" w:left="842" w:firstLine="9"/>
        <w:rPr>
          <w:szCs w:val="21"/>
        </w:rPr>
      </w:pPr>
      <w:r w:rsidRPr="00C73E68">
        <w:rPr>
          <w:szCs w:val="21"/>
        </w:rPr>
        <w:t>则</w:t>
      </w:r>
      <w:r w:rsidRPr="00C73E68">
        <w:rPr>
          <w:position w:val="-22"/>
          <w:szCs w:val="21"/>
        </w:rPr>
        <w:object w:dxaOrig="2280" w:dyaOrig="580">
          <v:shape id="_x0000_i1287" type="#_x0000_t75" style="width:114pt;height:29.25pt" o:ole="">
            <v:imagedata r:id="rId535" o:title=""/>
          </v:shape>
          <o:OLEObject Type="Embed" ProgID="Equation.DSMT4" ShapeID="_x0000_i1287" DrawAspect="Content" ObjectID="_1461081639" r:id="rId536"/>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 xml:space="preserve"> </w:t>
      </w:r>
      <w:r w:rsidRPr="00C73E68">
        <w:rPr>
          <w:position w:val="-22"/>
          <w:szCs w:val="21"/>
        </w:rPr>
        <w:object w:dxaOrig="1260" w:dyaOrig="580">
          <v:shape id="_x0000_i1288" type="#_x0000_t75" style="width:63pt;height:29.25pt" o:ole="">
            <v:imagedata r:id="rId537" o:title=""/>
          </v:shape>
          <o:OLEObject Type="Embed" ProgID="Equation.DSMT4" ShapeID="_x0000_i1288" DrawAspect="Content" ObjectID="_1461081640" r:id="rId538"/>
        </w:object>
      </w:r>
      <w:r w:rsidRPr="00C73E68">
        <w:rPr>
          <w:szCs w:val="21"/>
        </w:rPr>
        <w:t>，</w:t>
      </w:r>
    </w:p>
    <w:p w:rsidR="004623BC" w:rsidRPr="00C73E68" w:rsidRDefault="004623BC" w:rsidP="004623BC">
      <w:pPr>
        <w:spacing w:line="288" w:lineRule="auto"/>
        <w:ind w:leftChars="401" w:left="842" w:firstLine="9"/>
        <w:rPr>
          <w:szCs w:val="21"/>
        </w:rPr>
      </w:pPr>
      <w:r w:rsidRPr="00C73E68">
        <w:rPr>
          <w:position w:val="-22"/>
          <w:szCs w:val="21"/>
        </w:rPr>
        <w:object w:dxaOrig="2420" w:dyaOrig="580">
          <v:shape id="_x0000_i1289" type="#_x0000_t75" style="width:120.75pt;height:29.25pt" o:ole="">
            <v:imagedata r:id="rId539" o:title=""/>
          </v:shape>
          <o:OLEObject Type="Embed" ProgID="Equation.DSMT4" ShapeID="_x0000_i1289" DrawAspect="Content" ObjectID="_1461081641" r:id="rId540"/>
        </w:object>
      </w:r>
      <w:r w:rsidRPr="00C73E68">
        <w:rPr>
          <w:szCs w:val="21"/>
        </w:rPr>
        <w:t>，</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 xml:space="preserve"> </w:t>
      </w:r>
      <w:r w:rsidRPr="00C73E68">
        <w:rPr>
          <w:position w:val="-22"/>
          <w:szCs w:val="21"/>
        </w:rPr>
        <w:object w:dxaOrig="1820" w:dyaOrig="580">
          <v:shape id="_x0000_i1290" type="#_x0000_t75" style="width:90.75pt;height:29.25pt" o:ole="">
            <v:imagedata r:id="rId541" o:title=""/>
          </v:shape>
          <o:OLEObject Type="Embed" ProgID="Equation.DSMT4" ShapeID="_x0000_i1290" DrawAspect="Content" ObjectID="_1461081642" r:id="rId542"/>
        </w:objec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 xml:space="preserve"> </w:t>
      </w:r>
      <w:r w:rsidRPr="00C73E68">
        <w:rPr>
          <w:position w:val="-22"/>
          <w:szCs w:val="21"/>
        </w:rPr>
        <w:object w:dxaOrig="3780" w:dyaOrig="560">
          <v:shape id="_x0000_i1291" type="#_x0000_t75" style="width:189pt;height:27.75pt" o:ole="">
            <v:imagedata r:id="rId543" o:title=""/>
          </v:shape>
          <o:OLEObject Type="Embed" ProgID="Equation.DSMT4" ShapeID="_x0000_i1291" DrawAspect="Content" ObjectID="_1461081643" r:id="rId544"/>
        </w:object>
      </w:r>
    </w:p>
    <w:p w:rsidR="004623BC" w:rsidRPr="00C73E68" w:rsidRDefault="004623BC" w:rsidP="004623BC">
      <w:pPr>
        <w:spacing w:line="288" w:lineRule="auto"/>
        <w:ind w:leftChars="401" w:left="842" w:firstLine="9"/>
        <w:rPr>
          <w:szCs w:val="21"/>
        </w:rPr>
      </w:pPr>
      <w:r w:rsidRPr="00C73E68">
        <w:rPr>
          <w:noProof/>
          <w:szCs w:val="21"/>
        </w:rPr>
        <w:pict>
          <v:shape id="图片 8" o:spid="_x0000_s1112" type="#_x0000_t75" style="position:absolute;left:0;text-align:left;margin-left:332.25pt;margin-top:.95pt;width:137.95pt;height:155.95pt;z-index:6;visibility:visible">
            <v:imagedata r:id="rId545" o:title=""/>
            <w10:wrap type="square"/>
          </v:shape>
        </w:pict>
      </w:r>
      <w:r w:rsidRPr="00C73E68">
        <w:rPr>
          <w:szCs w:val="21"/>
        </w:rPr>
        <w:t>此时，</w:t>
      </w:r>
      <w:r w:rsidRPr="00C73E68">
        <w:rPr>
          <w:position w:val="-22"/>
          <w:szCs w:val="21"/>
        </w:rPr>
        <w:object w:dxaOrig="1600" w:dyaOrig="560">
          <v:shape id="_x0000_i1292" type="#_x0000_t75" style="width:80.25pt;height:27.75pt" o:ole="">
            <v:imagedata r:id="rId546" o:title=""/>
          </v:shape>
          <o:OLEObject Type="Embed" ProgID="Equation.DSMT4" ShapeID="_x0000_i1292" DrawAspect="Content" ObjectID="_1461081644" r:id="rId547"/>
        </w:object>
      </w:r>
      <w:r w:rsidRPr="00C73E68">
        <w:rPr>
          <w:szCs w:val="21"/>
        </w:rPr>
        <w:t>无最小值．</w: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③</w:t>
      </w:r>
      <w:r w:rsidRPr="00C73E68">
        <w:rPr>
          <w:szCs w:val="21"/>
        </w:rPr>
        <w:t>当</w:t>
      </w:r>
      <w:r w:rsidRPr="00C73E68">
        <w:rPr>
          <w:position w:val="-10"/>
          <w:szCs w:val="21"/>
        </w:rPr>
        <w:object w:dxaOrig="220" w:dyaOrig="300">
          <v:shape id="_x0000_i1293" type="#_x0000_t75" style="width:11.25pt;height:15pt" o:ole="">
            <v:imagedata r:id="rId548" o:title=""/>
          </v:shape>
          <o:OLEObject Type="Embed" ProgID="Equation.DSMT4" ShapeID="_x0000_i1293" DrawAspect="Content" ObjectID="_1461081645" r:id="rId549"/>
        </w:object>
      </w:r>
      <w:r w:rsidRPr="00C73E68">
        <w:rPr>
          <w:szCs w:val="21"/>
        </w:rPr>
        <w:t>为</w:t>
      </w:r>
      <w:r w:rsidRPr="00C73E68">
        <w:rPr>
          <w:position w:val="-10"/>
          <w:szCs w:val="21"/>
        </w:rPr>
        <w:object w:dxaOrig="1320" w:dyaOrig="340">
          <v:shape id="_x0000_i1294" type="#_x0000_t75" style="width:66pt;height:17.25pt" o:ole="">
            <v:imagedata r:id="rId550" o:title=""/>
          </v:shape>
          <o:OLEObject Type="Embed" ProgID="Equation.DSMT4" ShapeID="_x0000_i1294" DrawAspect="Content" ObjectID="_1461081646" r:id="rId551"/>
        </w:object>
      </w:r>
      <w:r w:rsidRPr="00C73E68">
        <w:rPr>
          <w:szCs w:val="21"/>
        </w:rPr>
        <w:t>与</w:t>
      </w:r>
      <w:r w:rsidRPr="00C73E68">
        <w:rPr>
          <w:position w:val="-10"/>
          <w:szCs w:val="21"/>
        </w:rPr>
        <w:object w:dxaOrig="200" w:dyaOrig="240">
          <v:shape id="_x0000_i1295" type="#_x0000_t75" style="width:9.75pt;height:12pt" o:ole="">
            <v:imagedata r:id="rId552" o:title=""/>
          </v:shape>
          <o:OLEObject Type="Embed" ProgID="Equation.DSMT4" ShapeID="_x0000_i1295" DrawAspect="Content" ObjectID="_1461081647" r:id="rId553"/>
        </w:object>
      </w:r>
      <w:r w:rsidRPr="00C73E68">
        <w:rPr>
          <w:szCs w:val="21"/>
        </w:rPr>
        <w:t>轴的交点时，即</w:t>
      </w:r>
      <w:r w:rsidRPr="00C73E68">
        <w:rPr>
          <w:position w:val="-10"/>
          <w:szCs w:val="21"/>
        </w:rPr>
        <w:object w:dxaOrig="660" w:dyaOrig="300">
          <v:shape id="_x0000_i1296" type="#_x0000_t75" style="width:33pt;height:15pt" o:ole="">
            <v:imagedata r:id="rId554" o:title=""/>
          </v:shape>
          <o:OLEObject Type="Embed" ProgID="Equation.DSMT4" ShapeID="_x0000_i1296" DrawAspect="Content" ObjectID="_1461081648" r:id="rId555"/>
        </w:object>
      </w:r>
      <w:r w:rsidRPr="00C73E68">
        <w:rPr>
          <w:szCs w:val="21"/>
        </w:rPr>
        <w:t>时．</w:t>
      </w:r>
    </w:p>
    <w:p w:rsidR="004623BC" w:rsidRPr="00C73E68" w:rsidRDefault="004623BC" w:rsidP="004623BC">
      <w:pPr>
        <w:spacing w:line="288" w:lineRule="auto"/>
        <w:ind w:leftChars="401" w:left="842" w:firstLine="9"/>
        <w:rPr>
          <w:szCs w:val="21"/>
        </w:rPr>
      </w:pPr>
      <w:r w:rsidRPr="00C73E68">
        <w:rPr>
          <w:szCs w:val="21"/>
        </w:rPr>
        <w:t>由图</w:t>
      </w:r>
      <w:r w:rsidRPr="00C73E68">
        <w:rPr>
          <w:position w:val="-6"/>
          <w:szCs w:val="21"/>
        </w:rPr>
        <w:object w:dxaOrig="160" w:dyaOrig="260">
          <v:shape id="_x0000_i1297" type="#_x0000_t75" style="width:8.25pt;height:12.75pt" o:ole="">
            <v:imagedata r:id="rId556" o:title=""/>
          </v:shape>
          <o:OLEObject Type="Embed" ProgID="Equation.DSMT4" ShapeID="_x0000_i1297" DrawAspect="Content" ObjectID="_1461081649" r:id="rId557"/>
        </w:object>
      </w:r>
      <w:r w:rsidRPr="00C73E68">
        <w:rPr>
          <w:szCs w:val="21"/>
        </w:rPr>
        <w:t>可知</w:t>
      </w:r>
    </w:p>
    <w:p w:rsidR="004623BC" w:rsidRPr="00C73E68" w:rsidRDefault="004623BC" w:rsidP="004623BC">
      <w:pPr>
        <w:spacing w:line="288" w:lineRule="auto"/>
        <w:ind w:leftChars="401" w:left="842" w:firstLine="9"/>
        <w:rPr>
          <w:szCs w:val="21"/>
        </w:rPr>
      </w:pPr>
      <w:r w:rsidRPr="00C73E68">
        <w:rPr>
          <w:position w:val="-14"/>
          <w:szCs w:val="21"/>
        </w:rPr>
        <w:object w:dxaOrig="840" w:dyaOrig="360">
          <v:shape id="_x0000_i1298" type="#_x0000_t75" style="width:42pt;height:18pt" o:ole="">
            <v:imagedata r:id="rId558" o:title=""/>
          </v:shape>
          <o:OLEObject Type="Embed" ProgID="Equation.DSMT4" ShapeID="_x0000_i1298" DrawAspect="Content" ObjectID="_1461081650" r:id="rId559"/>
        </w:object>
      </w:r>
      <w:r w:rsidRPr="00C73E68">
        <w:rPr>
          <w:szCs w:val="21"/>
        </w:rPr>
        <w:t>，</w:t>
      </w:r>
      <w:r w:rsidRPr="00C73E68">
        <w:rPr>
          <w:position w:val="-22"/>
          <w:szCs w:val="21"/>
        </w:rPr>
        <w:object w:dxaOrig="920" w:dyaOrig="560">
          <v:shape id="_x0000_i1299" type="#_x0000_t75" style="width:45.75pt;height:27.75pt" o:ole="">
            <v:imagedata r:id="rId560" o:title=""/>
          </v:shape>
          <o:OLEObject Type="Embed" ProgID="Equation.DSMT4" ShapeID="_x0000_i1299" DrawAspect="Content" ObjectID="_1461081651" r:id="rId561"/>
        </w:object>
      </w:r>
    </w:p>
    <w:p w:rsidR="004623BC" w:rsidRPr="00C73E68" w:rsidRDefault="004623BC" w:rsidP="004623BC">
      <w:pPr>
        <w:spacing w:line="288" w:lineRule="auto"/>
        <w:ind w:leftChars="401" w:left="842" w:firstLine="9"/>
        <w:rPr>
          <w:szCs w:val="21"/>
        </w:rPr>
      </w:pPr>
      <w:r w:rsidRPr="00C73E68">
        <w:rPr>
          <w:rFonts w:ascii="宋体" w:hAnsi="宋体" w:cs="宋体" w:hint="eastAsia"/>
          <w:szCs w:val="21"/>
        </w:rPr>
        <w:t>∴</w:t>
      </w:r>
      <w:r w:rsidRPr="00C73E68">
        <w:rPr>
          <w:szCs w:val="21"/>
        </w:rPr>
        <w:t xml:space="preserve"> </w:t>
      </w:r>
      <w:r w:rsidRPr="00C73E68">
        <w:rPr>
          <w:position w:val="-22"/>
          <w:szCs w:val="21"/>
        </w:rPr>
        <w:object w:dxaOrig="1600" w:dyaOrig="560">
          <v:shape id="_x0000_i1300" type="#_x0000_t75" style="width:80.25pt;height:27.75pt" o:ole="">
            <v:imagedata r:id="rId562" o:title=""/>
          </v:shape>
          <o:OLEObject Type="Embed" ProgID="Equation.DSMT4" ShapeID="_x0000_i1300" DrawAspect="Content" ObjectID="_1461081652" r:id="rId563"/>
        </w:object>
      </w:r>
      <w:r w:rsidRPr="00C73E68">
        <w:rPr>
          <w:szCs w:val="21"/>
        </w:rPr>
        <w:t>．</w:t>
      </w:r>
    </w:p>
    <w:p w:rsidR="004623BC" w:rsidRPr="00C73E68" w:rsidRDefault="004623BC" w:rsidP="004623BC">
      <w:pPr>
        <w:spacing w:line="288" w:lineRule="auto"/>
        <w:ind w:leftChars="401" w:left="842" w:firstLine="9"/>
        <w:rPr>
          <w:szCs w:val="21"/>
        </w:rPr>
      </w:pPr>
      <w:r w:rsidRPr="00C73E68">
        <w:rPr>
          <w:szCs w:val="21"/>
        </w:rPr>
        <w:t>综上所述，</w:t>
      </w:r>
      <w:r w:rsidRPr="00C73E68">
        <w:rPr>
          <w:position w:val="-14"/>
          <w:szCs w:val="21"/>
        </w:rPr>
        <w:object w:dxaOrig="1240" w:dyaOrig="360">
          <v:shape id="_x0000_i1301" type="#_x0000_t75" style="width:62.25pt;height:18pt" o:ole="">
            <v:imagedata r:id="rId564" o:title=""/>
          </v:shape>
          <o:OLEObject Type="Embed" ProgID="Equation.DSMT4" ShapeID="_x0000_i1301" DrawAspect="Content" ObjectID="_1461081653" r:id="rId565"/>
        </w:object>
      </w:r>
      <w:r w:rsidRPr="00C73E68">
        <w:rPr>
          <w:szCs w:val="21"/>
        </w:rPr>
        <w:t>的最小值为</w:t>
      </w:r>
      <w:r w:rsidRPr="00C73E68">
        <w:rPr>
          <w:position w:val="-22"/>
          <w:szCs w:val="21"/>
        </w:rPr>
        <w:object w:dxaOrig="300" w:dyaOrig="560">
          <v:shape id="_x0000_i1302" type="#_x0000_t75" style="width:15pt;height:27.75pt" o:ole="">
            <v:imagedata r:id="rId566" o:title=""/>
          </v:shape>
          <o:OLEObject Type="Embed" ProgID="Equation.DSMT4" ShapeID="_x0000_i1302" DrawAspect="Content" ObjectID="_1461081654" r:id="rId567"/>
        </w:object>
      </w:r>
      <w:r w:rsidRPr="00C73E68">
        <w:rPr>
          <w:szCs w:val="21"/>
        </w:rPr>
        <w:t>，</w:t>
      </w:r>
    </w:p>
    <w:p w:rsidR="004623BC" w:rsidRPr="00C73E68" w:rsidRDefault="004623BC" w:rsidP="004623BC">
      <w:pPr>
        <w:spacing w:line="288" w:lineRule="auto"/>
        <w:ind w:leftChars="401" w:left="842" w:firstLine="9"/>
        <w:rPr>
          <w:szCs w:val="21"/>
        </w:rPr>
      </w:pPr>
      <w:r w:rsidRPr="00C73E68">
        <w:rPr>
          <w:szCs w:val="21"/>
        </w:rPr>
        <w:t>此时，</w:t>
      </w:r>
      <w:r w:rsidRPr="00C73E68">
        <w:rPr>
          <w:position w:val="-10"/>
          <w:szCs w:val="21"/>
        </w:rPr>
        <w:object w:dxaOrig="220" w:dyaOrig="300">
          <v:shape id="_x0000_i1303" type="#_x0000_t75" style="width:11.25pt;height:15pt" o:ole="">
            <v:imagedata r:id="rId568" o:title=""/>
          </v:shape>
          <o:OLEObject Type="Embed" ProgID="Equation.DSMT4" ShapeID="_x0000_i1303" DrawAspect="Content" ObjectID="_1461081655" r:id="rId569"/>
        </w:object>
      </w:r>
      <w:r w:rsidRPr="00C73E68">
        <w:rPr>
          <w:szCs w:val="21"/>
        </w:rPr>
        <w:t>点的横坐标为</w:t>
      </w:r>
      <w:r w:rsidRPr="00C73E68">
        <w:rPr>
          <w:position w:val="-22"/>
          <w:szCs w:val="21"/>
        </w:rPr>
        <w:object w:dxaOrig="360" w:dyaOrig="560">
          <v:shape id="_x0000_i1304" type="#_x0000_t75" style="width:18pt;height:27.75pt" o:ole="">
            <v:imagedata r:id="rId570" o:title=""/>
          </v:shape>
          <o:OLEObject Type="Embed" ProgID="Equation.DSMT4" ShapeID="_x0000_i1304" DrawAspect="Content" ObjectID="_1461081656" r:id="rId571"/>
        </w:object>
      </w:r>
      <w:r w:rsidRPr="00C73E68">
        <w:rPr>
          <w:szCs w:val="21"/>
        </w:rPr>
        <w:t>．</w:t>
      </w:r>
    </w:p>
    <w:p w:rsidR="004623BC" w:rsidRPr="00C73E68" w:rsidRDefault="004623BC" w:rsidP="004623BC">
      <w:pPr>
        <w:spacing w:line="288" w:lineRule="auto"/>
        <w:ind w:leftChars="401" w:left="842" w:firstLine="9"/>
        <w:rPr>
          <w:szCs w:val="21"/>
        </w:rPr>
      </w:pPr>
    </w:p>
    <w:p w:rsidR="004623BC" w:rsidRPr="00C73E68" w:rsidRDefault="004623BC" w:rsidP="004623BC">
      <w:pPr>
        <w:spacing w:line="288" w:lineRule="auto"/>
        <w:ind w:leftChars="401" w:left="842" w:firstLine="9"/>
        <w:rPr>
          <w:szCs w:val="21"/>
        </w:rPr>
      </w:pPr>
    </w:p>
    <w:p w:rsidR="004623BC" w:rsidRDefault="004623BC" w:rsidP="004623BC">
      <w:pPr>
        <w:spacing w:line="288" w:lineRule="auto"/>
        <w:ind w:leftChars="401" w:left="842" w:firstLine="9"/>
        <w:jc w:val="center"/>
        <w:textAlignment w:val="center"/>
        <w:rPr>
          <w:bCs/>
          <w:szCs w:val="21"/>
        </w:rPr>
      </w:pPr>
    </w:p>
    <w:p w:rsidR="004623BC" w:rsidRDefault="004623BC" w:rsidP="004623BC">
      <w:pPr>
        <w:spacing w:line="288" w:lineRule="auto"/>
        <w:ind w:leftChars="401" w:left="842" w:firstLine="9"/>
        <w:jc w:val="center"/>
        <w:textAlignment w:val="center"/>
        <w:rPr>
          <w:bCs/>
          <w:szCs w:val="21"/>
        </w:rPr>
      </w:pPr>
    </w:p>
    <w:p w:rsidR="004623BC" w:rsidRDefault="004623BC" w:rsidP="004623BC">
      <w:pPr>
        <w:spacing w:line="288" w:lineRule="auto"/>
        <w:ind w:leftChars="401" w:left="842" w:firstLine="9"/>
        <w:jc w:val="center"/>
        <w:textAlignment w:val="center"/>
        <w:rPr>
          <w:bCs/>
          <w:szCs w:val="21"/>
        </w:rPr>
      </w:pPr>
    </w:p>
    <w:p w:rsidR="004623BC" w:rsidRDefault="004623BC" w:rsidP="004623BC">
      <w:pPr>
        <w:spacing w:line="288" w:lineRule="auto"/>
        <w:ind w:leftChars="401" w:left="842" w:firstLine="9"/>
        <w:jc w:val="center"/>
        <w:textAlignment w:val="center"/>
        <w:rPr>
          <w:bCs/>
          <w:szCs w:val="21"/>
        </w:rPr>
      </w:pPr>
    </w:p>
    <w:p w:rsidR="004623BC" w:rsidRDefault="004623BC" w:rsidP="004623BC">
      <w:pPr>
        <w:spacing w:line="288" w:lineRule="auto"/>
        <w:ind w:leftChars="401" w:left="842" w:firstLine="9"/>
        <w:jc w:val="center"/>
        <w:textAlignment w:val="center"/>
        <w:rPr>
          <w:bCs/>
          <w:szCs w:val="21"/>
        </w:rPr>
      </w:pPr>
    </w:p>
    <w:p w:rsidR="004623BC" w:rsidRDefault="004623BC" w:rsidP="004623BC">
      <w:pPr>
        <w:spacing w:line="288" w:lineRule="auto"/>
        <w:ind w:leftChars="401" w:left="842" w:firstLine="9"/>
        <w:jc w:val="center"/>
        <w:textAlignment w:val="center"/>
        <w:rPr>
          <w:bCs/>
          <w:szCs w:val="21"/>
        </w:rPr>
      </w:pPr>
    </w:p>
    <w:p w:rsidR="004623BC" w:rsidRDefault="004623BC" w:rsidP="004623BC">
      <w:pPr>
        <w:spacing w:line="288" w:lineRule="auto"/>
        <w:ind w:leftChars="401" w:left="842" w:firstLine="9"/>
        <w:jc w:val="center"/>
        <w:textAlignment w:val="center"/>
        <w:rPr>
          <w:bCs/>
          <w:szCs w:val="21"/>
        </w:rPr>
      </w:pPr>
    </w:p>
    <w:p w:rsidR="004623BC" w:rsidRDefault="004623BC" w:rsidP="004623BC">
      <w:pPr>
        <w:spacing w:line="288" w:lineRule="auto"/>
        <w:ind w:leftChars="401" w:left="842" w:firstLine="9"/>
        <w:jc w:val="center"/>
        <w:textAlignment w:val="center"/>
        <w:rPr>
          <w:bCs/>
          <w:szCs w:val="21"/>
        </w:rPr>
      </w:pPr>
    </w:p>
    <w:p w:rsidR="004623BC" w:rsidRDefault="004623BC" w:rsidP="004623BC">
      <w:pPr>
        <w:spacing w:line="288" w:lineRule="auto"/>
        <w:ind w:leftChars="401" w:left="842" w:firstLine="9"/>
        <w:jc w:val="center"/>
        <w:textAlignment w:val="center"/>
        <w:rPr>
          <w:bCs/>
          <w:szCs w:val="21"/>
        </w:rPr>
      </w:pPr>
    </w:p>
    <w:p w:rsidR="004623BC" w:rsidRDefault="004623BC" w:rsidP="004623BC">
      <w:pPr>
        <w:spacing w:line="288" w:lineRule="auto"/>
        <w:ind w:leftChars="401" w:left="842" w:firstLine="9"/>
        <w:jc w:val="center"/>
        <w:textAlignment w:val="center"/>
        <w:rPr>
          <w:bCs/>
          <w:szCs w:val="21"/>
        </w:rPr>
      </w:pPr>
    </w:p>
    <w:p w:rsidR="004623BC" w:rsidRDefault="004623BC" w:rsidP="004623BC">
      <w:pPr>
        <w:spacing w:line="288" w:lineRule="auto"/>
        <w:ind w:leftChars="401" w:left="842" w:firstLine="9"/>
        <w:jc w:val="center"/>
        <w:textAlignment w:val="center"/>
        <w:rPr>
          <w:bCs/>
          <w:szCs w:val="21"/>
        </w:rPr>
      </w:pPr>
    </w:p>
    <w:p w:rsidR="004623BC" w:rsidRDefault="004623BC" w:rsidP="004623BC">
      <w:pPr>
        <w:spacing w:line="288" w:lineRule="auto"/>
        <w:ind w:leftChars="401" w:left="842" w:firstLine="9"/>
        <w:jc w:val="center"/>
        <w:textAlignment w:val="center"/>
        <w:rPr>
          <w:bCs/>
          <w:szCs w:val="21"/>
        </w:rPr>
      </w:pPr>
    </w:p>
    <w:p w:rsidR="004623BC" w:rsidRDefault="004623BC" w:rsidP="004623BC">
      <w:pPr>
        <w:spacing w:line="288" w:lineRule="auto"/>
        <w:ind w:leftChars="401" w:left="842" w:firstLine="9"/>
        <w:jc w:val="center"/>
        <w:textAlignment w:val="center"/>
        <w:rPr>
          <w:bCs/>
          <w:szCs w:val="21"/>
        </w:rPr>
      </w:pPr>
    </w:p>
    <w:p w:rsidR="004623BC" w:rsidRDefault="004623BC" w:rsidP="004623BC">
      <w:pPr>
        <w:spacing w:line="288" w:lineRule="auto"/>
        <w:ind w:leftChars="401" w:left="842" w:firstLine="9"/>
        <w:jc w:val="center"/>
        <w:textAlignment w:val="center"/>
        <w:rPr>
          <w:bCs/>
          <w:szCs w:val="21"/>
        </w:rPr>
      </w:pPr>
    </w:p>
    <w:p w:rsidR="004623BC" w:rsidRDefault="004623BC" w:rsidP="004623BC">
      <w:pPr>
        <w:spacing w:line="288" w:lineRule="auto"/>
        <w:ind w:leftChars="401" w:left="842" w:firstLine="9"/>
        <w:jc w:val="center"/>
        <w:textAlignment w:val="center"/>
        <w:rPr>
          <w:bCs/>
          <w:szCs w:val="21"/>
        </w:rPr>
      </w:pPr>
    </w:p>
    <w:p w:rsidR="004623BC" w:rsidRDefault="004623BC" w:rsidP="004623BC">
      <w:pPr>
        <w:spacing w:line="288" w:lineRule="auto"/>
        <w:ind w:leftChars="401" w:left="842" w:firstLine="9"/>
        <w:jc w:val="center"/>
        <w:textAlignment w:val="center"/>
        <w:rPr>
          <w:bCs/>
          <w:szCs w:val="21"/>
        </w:rPr>
      </w:pPr>
    </w:p>
    <w:p w:rsidR="004623BC" w:rsidRDefault="004623BC" w:rsidP="004623BC">
      <w:pPr>
        <w:spacing w:line="288" w:lineRule="auto"/>
        <w:ind w:leftChars="401" w:left="842" w:firstLine="9"/>
        <w:jc w:val="center"/>
        <w:textAlignment w:val="center"/>
        <w:rPr>
          <w:bCs/>
          <w:szCs w:val="21"/>
        </w:rPr>
      </w:pPr>
    </w:p>
    <w:p w:rsidR="004623BC" w:rsidRDefault="004623BC" w:rsidP="004623BC">
      <w:pPr>
        <w:spacing w:line="288" w:lineRule="auto"/>
        <w:ind w:leftChars="401" w:left="842" w:firstLine="9"/>
        <w:jc w:val="center"/>
        <w:textAlignment w:val="center"/>
        <w:rPr>
          <w:bCs/>
          <w:szCs w:val="21"/>
        </w:rPr>
      </w:pPr>
    </w:p>
    <w:p w:rsidR="004623BC" w:rsidRDefault="004623BC" w:rsidP="004623BC">
      <w:pPr>
        <w:spacing w:line="288" w:lineRule="auto"/>
        <w:ind w:leftChars="401" w:left="842" w:firstLine="9"/>
        <w:jc w:val="center"/>
        <w:textAlignment w:val="center"/>
        <w:rPr>
          <w:bCs/>
          <w:szCs w:val="21"/>
        </w:rPr>
      </w:pPr>
    </w:p>
    <w:p w:rsidR="004623BC" w:rsidRPr="00C73E68" w:rsidRDefault="004623BC" w:rsidP="004623BC">
      <w:pPr>
        <w:spacing w:line="288" w:lineRule="auto"/>
        <w:ind w:leftChars="401" w:left="842" w:firstLine="9"/>
        <w:jc w:val="center"/>
        <w:textAlignment w:val="center"/>
        <w:rPr>
          <w:rFonts w:hint="eastAsia"/>
          <w:bCs/>
          <w:szCs w:val="21"/>
        </w:rPr>
      </w:pPr>
    </w:p>
    <w:p w:rsidR="004623BC" w:rsidRPr="00C73E68" w:rsidRDefault="004623BC" w:rsidP="004623BC">
      <w:pPr>
        <w:spacing w:line="288" w:lineRule="auto"/>
        <w:ind w:leftChars="401" w:left="842" w:firstLine="9"/>
        <w:jc w:val="center"/>
        <w:textAlignment w:val="center"/>
        <w:rPr>
          <w:bCs/>
          <w:szCs w:val="21"/>
        </w:rPr>
      </w:pPr>
    </w:p>
    <w:p w:rsidR="004623BC" w:rsidRPr="00C73E68" w:rsidRDefault="004623BC" w:rsidP="004623BC">
      <w:pPr>
        <w:spacing w:line="288" w:lineRule="auto"/>
        <w:ind w:leftChars="401" w:left="842" w:firstLine="9"/>
        <w:jc w:val="center"/>
        <w:textAlignment w:val="center"/>
        <w:rPr>
          <w:bCs/>
          <w:szCs w:val="21"/>
        </w:rPr>
      </w:pPr>
    </w:p>
    <w:p w:rsidR="004623BC" w:rsidRPr="00C73E68" w:rsidRDefault="004623BC" w:rsidP="004623BC">
      <w:pPr>
        <w:spacing w:line="288" w:lineRule="auto"/>
        <w:ind w:leftChars="401" w:left="842" w:firstLine="9"/>
        <w:jc w:val="center"/>
        <w:textAlignment w:val="center"/>
        <w:rPr>
          <w:bCs/>
          <w:szCs w:val="21"/>
        </w:rPr>
      </w:pPr>
    </w:p>
    <w:p w:rsidR="004623BC" w:rsidRPr="00C73E68" w:rsidRDefault="004623BC" w:rsidP="004623BC">
      <w:pPr>
        <w:spacing w:line="288" w:lineRule="auto"/>
        <w:ind w:leftChars="401" w:left="842" w:firstLine="9"/>
        <w:jc w:val="left"/>
        <w:textAlignment w:val="center"/>
        <w:rPr>
          <w:bCs/>
          <w:szCs w:val="21"/>
        </w:rPr>
      </w:pPr>
    </w:p>
    <w:sectPr w:rsidR="004623BC" w:rsidRPr="00C73E68" w:rsidSect="00A83E3D">
      <w:headerReference w:type="even" r:id="rId572"/>
      <w:headerReference w:type="default" r:id="rId573"/>
      <w:footerReference w:type="default" r:id="rId574"/>
      <w:headerReference w:type="first" r:id="rId5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52B7" w:rsidRDefault="003252B7" w:rsidP="00324F57">
      <w:r>
        <w:separator/>
      </w:r>
    </w:p>
  </w:endnote>
  <w:endnote w:type="continuationSeparator" w:id="1">
    <w:p w:rsidR="003252B7" w:rsidRDefault="003252B7" w:rsidP="00324F5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华文细黑">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A00002EF" w:usb1="4000207B"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方正少儿简体">
    <w:panose1 w:val="03000509000000000000"/>
    <w:charset w:val="86"/>
    <w:family w:val="script"/>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方正卡通简体">
    <w:panose1 w:val="03000509000000000000"/>
    <w:charset w:val="86"/>
    <w:family w:val="script"/>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300000000000000"/>
    <w:charset w:val="88"/>
    <w:family w:val="roman"/>
    <w:pitch w:val="variable"/>
    <w:sig w:usb0="00000003" w:usb1="080E0000" w:usb2="00000016" w:usb3="00000000" w:csb0="00100001" w:csb1="00000000"/>
  </w:font>
  <w:font w:name="华文中宋">
    <w:panose1 w:val="02010600040101010101"/>
    <w:charset w:val="86"/>
    <w:family w:val="auto"/>
    <w:pitch w:val="variable"/>
    <w:sig w:usb0="00000287"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11E2A" w:rsidP="00EC69A4">
    <w:pPr>
      <w:pStyle w:val="a7"/>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52B7" w:rsidRDefault="003252B7" w:rsidP="00324F57">
      <w:r>
        <w:separator/>
      </w:r>
    </w:p>
  </w:footnote>
  <w:footnote w:type="continuationSeparator" w:id="1">
    <w:p w:rsidR="003252B7" w:rsidRDefault="003252B7"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A93C75">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A93C75" w:rsidP="00FA277C">
    <w:pPr>
      <w:pStyle w:val="a6"/>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305" type="#_x0000_t75" style="width:135pt;height:33.75pt">
          <v:imagedata r:id="rId2" o:title=""/>
        </v:shape>
      </w:pict>
    </w:r>
    <w:r w:rsidR="00315443">
      <w:t xml:space="preserve">  </w:t>
    </w:r>
    <w:r w:rsidR="008F1267">
      <w:t xml:space="preserve">            </w:t>
    </w:r>
    <w:r w:rsidR="00315443">
      <w:t xml:space="preserve"> </w:t>
    </w:r>
    <w:r w:rsidR="00B11E2A">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11E2A">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A93C75">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4C2975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multiLevelType w:val="singleLevel"/>
    <w:tmpl w:val="00000000"/>
    <w:lvl w:ilvl="0">
      <w:start w:val="14"/>
      <w:numFmt w:val="decimal"/>
      <w:suff w:val="nothing"/>
      <w:lvlText w:val="%1．"/>
      <w:lvlJc w:val="left"/>
    </w:lvl>
  </w:abstractNum>
  <w:abstractNum w:abstractNumId="2">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0"/>
        <w:szCs w:val="20"/>
        <w:u w:val="none"/>
      </w:rPr>
    </w:lvl>
    <w:lvl w:ilvl="1">
      <w:start w:val="1"/>
      <w:numFmt w:val="decimal"/>
      <w:lvlText w:val="%2."/>
      <w:lvlJc w:val="left"/>
      <w:rPr>
        <w:b/>
        <w:bCs/>
        <w:i w:val="0"/>
        <w:iCs w:val="0"/>
        <w:smallCaps w:val="0"/>
        <w:strike w:val="0"/>
        <w:color w:val="000000"/>
        <w:spacing w:val="0"/>
        <w:w w:val="100"/>
        <w:position w:val="0"/>
        <w:sz w:val="20"/>
        <w:szCs w:val="20"/>
        <w:u w:val="none"/>
      </w:rPr>
    </w:lvl>
    <w:lvl w:ilvl="2">
      <w:start w:val="13"/>
      <w:numFmt w:val="decimal"/>
      <w:lvlText w:val="%3."/>
      <w:lvlJc w:val="left"/>
      <w:rPr>
        <w:b w:val="0"/>
        <w:bCs w:val="0"/>
        <w:i w:val="0"/>
        <w:iCs w:val="0"/>
        <w:smallCaps w:val="0"/>
        <w:strike w:val="0"/>
        <w:color w:val="000000"/>
        <w:spacing w:val="0"/>
        <w:w w:val="100"/>
        <w:position w:val="0"/>
        <w:sz w:val="20"/>
        <w:szCs w:val="20"/>
        <w:u w:val="none"/>
      </w:rPr>
    </w:lvl>
    <w:lvl w:ilvl="3">
      <w:start w:val="8"/>
      <w:numFmt w:val="upperLetter"/>
      <w:lvlText w:val="(%4)"/>
      <w:lvlJc w:val="left"/>
      <w:rPr>
        <w:b/>
        <w:bCs/>
        <w:i w:val="0"/>
        <w:iCs w:val="0"/>
        <w:smallCaps w:val="0"/>
        <w:strike w:val="0"/>
        <w:color w:val="000000"/>
        <w:spacing w:val="70"/>
        <w:w w:val="100"/>
        <w:position w:val="0"/>
        <w:sz w:val="21"/>
        <w:szCs w:val="21"/>
        <w:u w:val="none"/>
      </w:rPr>
    </w:lvl>
    <w:lvl w:ilvl="4">
      <w:start w:val="8"/>
      <w:numFmt w:val="upperLetter"/>
      <w:lvlText w:val="(%4)"/>
      <w:lvlJc w:val="left"/>
      <w:rPr>
        <w:b/>
        <w:bCs/>
        <w:i w:val="0"/>
        <w:iCs w:val="0"/>
        <w:smallCaps w:val="0"/>
        <w:strike w:val="0"/>
        <w:color w:val="000000"/>
        <w:spacing w:val="70"/>
        <w:w w:val="100"/>
        <w:position w:val="0"/>
        <w:sz w:val="21"/>
        <w:szCs w:val="21"/>
        <w:u w:val="none"/>
      </w:rPr>
    </w:lvl>
    <w:lvl w:ilvl="5">
      <w:start w:val="8"/>
      <w:numFmt w:val="upperLetter"/>
      <w:lvlText w:val="(%4)"/>
      <w:lvlJc w:val="left"/>
      <w:rPr>
        <w:b/>
        <w:bCs/>
        <w:i w:val="0"/>
        <w:iCs w:val="0"/>
        <w:smallCaps w:val="0"/>
        <w:strike w:val="0"/>
        <w:color w:val="000000"/>
        <w:spacing w:val="70"/>
        <w:w w:val="100"/>
        <w:position w:val="0"/>
        <w:sz w:val="21"/>
        <w:szCs w:val="21"/>
        <w:u w:val="none"/>
      </w:rPr>
    </w:lvl>
    <w:lvl w:ilvl="6">
      <w:start w:val="8"/>
      <w:numFmt w:val="upperLetter"/>
      <w:lvlText w:val="(%4)"/>
      <w:lvlJc w:val="left"/>
      <w:rPr>
        <w:b/>
        <w:bCs/>
        <w:i w:val="0"/>
        <w:iCs w:val="0"/>
        <w:smallCaps w:val="0"/>
        <w:strike w:val="0"/>
        <w:color w:val="000000"/>
        <w:spacing w:val="70"/>
        <w:w w:val="100"/>
        <w:position w:val="0"/>
        <w:sz w:val="21"/>
        <w:szCs w:val="21"/>
        <w:u w:val="none"/>
      </w:rPr>
    </w:lvl>
    <w:lvl w:ilvl="7">
      <w:start w:val="8"/>
      <w:numFmt w:val="upperLetter"/>
      <w:lvlText w:val="(%4)"/>
      <w:lvlJc w:val="left"/>
      <w:rPr>
        <w:b/>
        <w:bCs/>
        <w:i w:val="0"/>
        <w:iCs w:val="0"/>
        <w:smallCaps w:val="0"/>
        <w:strike w:val="0"/>
        <w:color w:val="000000"/>
        <w:spacing w:val="70"/>
        <w:w w:val="100"/>
        <w:position w:val="0"/>
        <w:sz w:val="21"/>
        <w:szCs w:val="21"/>
        <w:u w:val="none"/>
      </w:rPr>
    </w:lvl>
    <w:lvl w:ilvl="8">
      <w:start w:val="8"/>
      <w:numFmt w:val="upperLetter"/>
      <w:lvlText w:val="(%4)"/>
      <w:lvlJc w:val="left"/>
      <w:rPr>
        <w:b/>
        <w:bCs/>
        <w:i w:val="0"/>
        <w:iCs w:val="0"/>
        <w:smallCaps w:val="0"/>
        <w:strike w:val="0"/>
        <w:color w:val="000000"/>
        <w:spacing w:val="70"/>
        <w:w w:val="100"/>
        <w:position w:val="0"/>
        <w:sz w:val="21"/>
        <w:szCs w:val="21"/>
        <w:u w:val="none"/>
      </w:rPr>
    </w:lvl>
  </w:abstractNum>
  <w:abstractNum w:abstractNumId="3">
    <w:nsid w:val="00000003"/>
    <w:multiLevelType w:val="singleLevel"/>
    <w:tmpl w:val="00000003"/>
    <w:lvl w:ilvl="0">
      <w:start w:val="21"/>
      <w:numFmt w:val="decimal"/>
      <w:suff w:val="space"/>
      <w:lvlText w:val="%1."/>
      <w:lvlJc w:val="left"/>
    </w:lvl>
  </w:abstractNum>
  <w:abstractNum w:abstractNumId="4">
    <w:nsid w:val="00000005"/>
    <w:multiLevelType w:val="multilevel"/>
    <w:tmpl w:val="00000004"/>
    <w:lvl w:ilvl="0">
      <w:start w:val="2"/>
      <w:numFmt w:val="decimal"/>
      <w:lvlText w:val="(%1)"/>
      <w:lvlJc w:val="left"/>
      <w:rPr>
        <w:b w:val="0"/>
        <w:bCs w:val="0"/>
        <w:i w:val="0"/>
        <w:iCs w:val="0"/>
        <w:smallCaps w:val="0"/>
        <w:strike w:val="0"/>
        <w:color w:val="000000"/>
        <w:spacing w:val="0"/>
        <w:w w:val="100"/>
        <w:position w:val="0"/>
        <w:sz w:val="19"/>
        <w:szCs w:val="19"/>
        <w:u w:val="none"/>
      </w:rPr>
    </w:lvl>
    <w:lvl w:ilvl="1">
      <w:start w:val="1"/>
      <w:numFmt w:val="decimal"/>
      <w:lvlText w:val="(%2)"/>
      <w:lvlJc w:val="left"/>
      <w:rPr>
        <w:b w:val="0"/>
        <w:bCs w:val="0"/>
        <w:i w:val="0"/>
        <w:iCs w:val="0"/>
        <w:smallCaps w:val="0"/>
        <w:strike w:val="0"/>
        <w:color w:val="000000"/>
        <w:spacing w:val="0"/>
        <w:w w:val="100"/>
        <w:position w:val="0"/>
        <w:sz w:val="19"/>
        <w:szCs w:val="19"/>
        <w:u w:val="none"/>
      </w:rPr>
    </w:lvl>
    <w:lvl w:ilvl="2">
      <w:start w:val="1"/>
      <w:numFmt w:val="decimal"/>
      <w:lvlText w:val="(%2)"/>
      <w:lvlJc w:val="left"/>
      <w:rPr>
        <w:b w:val="0"/>
        <w:bCs w:val="0"/>
        <w:i w:val="0"/>
        <w:iCs w:val="0"/>
        <w:smallCaps w:val="0"/>
        <w:strike w:val="0"/>
        <w:color w:val="000000"/>
        <w:spacing w:val="0"/>
        <w:w w:val="100"/>
        <w:position w:val="0"/>
        <w:sz w:val="19"/>
        <w:szCs w:val="19"/>
        <w:u w:val="none"/>
      </w:rPr>
    </w:lvl>
    <w:lvl w:ilvl="3">
      <w:start w:val="1"/>
      <w:numFmt w:val="decimal"/>
      <w:lvlText w:val="(%2)"/>
      <w:lvlJc w:val="left"/>
      <w:rPr>
        <w:b w:val="0"/>
        <w:bCs w:val="0"/>
        <w:i w:val="0"/>
        <w:iCs w:val="0"/>
        <w:smallCaps w:val="0"/>
        <w:strike w:val="0"/>
        <w:color w:val="000000"/>
        <w:spacing w:val="0"/>
        <w:w w:val="100"/>
        <w:position w:val="0"/>
        <w:sz w:val="19"/>
        <w:szCs w:val="19"/>
        <w:u w:val="none"/>
      </w:rPr>
    </w:lvl>
    <w:lvl w:ilvl="4">
      <w:start w:val="1"/>
      <w:numFmt w:val="decimal"/>
      <w:lvlText w:val="(%2)"/>
      <w:lvlJc w:val="left"/>
      <w:rPr>
        <w:b w:val="0"/>
        <w:bCs w:val="0"/>
        <w:i w:val="0"/>
        <w:iCs w:val="0"/>
        <w:smallCaps w:val="0"/>
        <w:strike w:val="0"/>
        <w:color w:val="000000"/>
        <w:spacing w:val="0"/>
        <w:w w:val="100"/>
        <w:position w:val="0"/>
        <w:sz w:val="19"/>
        <w:szCs w:val="19"/>
        <w:u w:val="none"/>
      </w:rPr>
    </w:lvl>
    <w:lvl w:ilvl="5">
      <w:start w:val="1"/>
      <w:numFmt w:val="decimal"/>
      <w:lvlText w:val="(%2)"/>
      <w:lvlJc w:val="left"/>
      <w:rPr>
        <w:b w:val="0"/>
        <w:bCs w:val="0"/>
        <w:i w:val="0"/>
        <w:iCs w:val="0"/>
        <w:smallCaps w:val="0"/>
        <w:strike w:val="0"/>
        <w:color w:val="000000"/>
        <w:spacing w:val="0"/>
        <w:w w:val="100"/>
        <w:position w:val="0"/>
        <w:sz w:val="19"/>
        <w:szCs w:val="19"/>
        <w:u w:val="none"/>
      </w:rPr>
    </w:lvl>
    <w:lvl w:ilvl="6">
      <w:start w:val="1"/>
      <w:numFmt w:val="decimal"/>
      <w:lvlText w:val="(%2)"/>
      <w:lvlJc w:val="left"/>
      <w:rPr>
        <w:b w:val="0"/>
        <w:bCs w:val="0"/>
        <w:i w:val="0"/>
        <w:iCs w:val="0"/>
        <w:smallCaps w:val="0"/>
        <w:strike w:val="0"/>
        <w:color w:val="000000"/>
        <w:spacing w:val="0"/>
        <w:w w:val="100"/>
        <w:position w:val="0"/>
        <w:sz w:val="19"/>
        <w:szCs w:val="19"/>
        <w:u w:val="none"/>
      </w:rPr>
    </w:lvl>
    <w:lvl w:ilvl="7">
      <w:start w:val="1"/>
      <w:numFmt w:val="decimal"/>
      <w:lvlText w:val="(%2)"/>
      <w:lvlJc w:val="left"/>
      <w:rPr>
        <w:b w:val="0"/>
        <w:bCs w:val="0"/>
        <w:i w:val="0"/>
        <w:iCs w:val="0"/>
        <w:smallCaps w:val="0"/>
        <w:strike w:val="0"/>
        <w:color w:val="000000"/>
        <w:spacing w:val="0"/>
        <w:w w:val="100"/>
        <w:position w:val="0"/>
        <w:sz w:val="19"/>
        <w:szCs w:val="19"/>
        <w:u w:val="none"/>
      </w:rPr>
    </w:lvl>
    <w:lvl w:ilvl="8">
      <w:start w:val="1"/>
      <w:numFmt w:val="decimal"/>
      <w:lvlText w:val="(%2)"/>
      <w:lvlJc w:val="left"/>
      <w:rPr>
        <w:b w:val="0"/>
        <w:bCs w:val="0"/>
        <w:i w:val="0"/>
        <w:iCs w:val="0"/>
        <w:smallCaps w:val="0"/>
        <w:strike w:val="0"/>
        <w:color w:val="000000"/>
        <w:spacing w:val="0"/>
        <w:w w:val="100"/>
        <w:position w:val="0"/>
        <w:sz w:val="19"/>
        <w:szCs w:val="19"/>
        <w:u w:val="none"/>
      </w:rPr>
    </w:lvl>
  </w:abstractNum>
  <w:abstractNum w:abstractNumId="5">
    <w:nsid w:val="00000007"/>
    <w:multiLevelType w:val="multilevel"/>
    <w:tmpl w:val="00000007"/>
    <w:lvl w:ilvl="0">
      <w:start w:val="24"/>
      <w:numFmt w:val="decimal"/>
      <w:lvlText w:val="%1．"/>
      <w:lvlJc w:val="left"/>
      <w:pPr>
        <w:ind w:left="420" w:hanging="420"/>
      </w:pPr>
      <w:rPr>
        <w:rFonts w:eastAsia="宋体" w:cs="Times New Roman" w:hint="default"/>
      </w:rPr>
    </w:lvl>
    <w:lvl w:ilvl="1">
      <w:start w:val="1"/>
      <w:numFmt w:val="decimal"/>
      <w:lvlText w:val="（%2）"/>
      <w:lvlJc w:val="left"/>
      <w:pPr>
        <w:ind w:left="1429" w:hanging="72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0000000B"/>
    <w:multiLevelType w:val="singleLevel"/>
    <w:tmpl w:val="0000000B"/>
    <w:lvl w:ilvl="0">
      <w:start w:val="2"/>
      <w:numFmt w:val="decimal"/>
      <w:suff w:val="nothing"/>
      <w:lvlText w:val="（%1）"/>
      <w:lvlJc w:val="left"/>
    </w:lvl>
  </w:abstractNum>
  <w:abstractNum w:abstractNumId="7">
    <w:nsid w:val="0000000C"/>
    <w:multiLevelType w:val="singleLevel"/>
    <w:tmpl w:val="0000000C"/>
    <w:lvl w:ilvl="0">
      <w:start w:val="1"/>
      <w:numFmt w:val="decimal"/>
      <w:suff w:val="nothing"/>
      <w:lvlText w:val="（%1）"/>
      <w:lvlJc w:val="left"/>
      <w:pPr>
        <w:ind w:left="426" w:firstLine="0"/>
      </w:pPr>
      <w:rPr>
        <w:rFonts w:cs="Times New Roman"/>
      </w:rPr>
    </w:lvl>
  </w:abstractNum>
  <w:abstractNum w:abstractNumId="8">
    <w:nsid w:val="048D482A"/>
    <w:multiLevelType w:val="hybridMultilevel"/>
    <w:tmpl w:val="27FA129C"/>
    <w:lvl w:ilvl="0" w:tplc="C6CC2D74">
      <w:start w:val="1"/>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5193FE8"/>
    <w:multiLevelType w:val="hybridMultilevel"/>
    <w:tmpl w:val="8E2E256C"/>
    <w:lvl w:ilvl="0" w:tplc="BB100EC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06E82E84"/>
    <w:multiLevelType w:val="hybridMultilevel"/>
    <w:tmpl w:val="B5EEDE3E"/>
    <w:lvl w:ilvl="0" w:tplc="3B8259B4">
      <w:start w:val="1"/>
      <w:numFmt w:val="japaneseCounting"/>
      <w:lvlText w:val="%1、"/>
      <w:lvlJc w:val="left"/>
      <w:pPr>
        <w:ind w:left="1299" w:hanging="450"/>
      </w:pPr>
      <w:rPr>
        <w:rFonts w:hint="default"/>
      </w:rPr>
    </w:lvl>
    <w:lvl w:ilvl="1" w:tplc="04090019" w:tentative="1">
      <w:start w:val="1"/>
      <w:numFmt w:val="lowerLetter"/>
      <w:lvlText w:val="%2)"/>
      <w:lvlJc w:val="left"/>
      <w:pPr>
        <w:ind w:left="1689" w:hanging="420"/>
      </w:pPr>
    </w:lvl>
    <w:lvl w:ilvl="2" w:tplc="0409001B" w:tentative="1">
      <w:start w:val="1"/>
      <w:numFmt w:val="lowerRoman"/>
      <w:lvlText w:val="%3."/>
      <w:lvlJc w:val="right"/>
      <w:pPr>
        <w:ind w:left="2109" w:hanging="420"/>
      </w:pPr>
    </w:lvl>
    <w:lvl w:ilvl="3" w:tplc="0409000F" w:tentative="1">
      <w:start w:val="1"/>
      <w:numFmt w:val="decimal"/>
      <w:lvlText w:val="%4."/>
      <w:lvlJc w:val="left"/>
      <w:pPr>
        <w:ind w:left="2529" w:hanging="420"/>
      </w:pPr>
    </w:lvl>
    <w:lvl w:ilvl="4" w:tplc="04090019" w:tentative="1">
      <w:start w:val="1"/>
      <w:numFmt w:val="lowerLetter"/>
      <w:lvlText w:val="%5)"/>
      <w:lvlJc w:val="left"/>
      <w:pPr>
        <w:ind w:left="2949" w:hanging="420"/>
      </w:pPr>
    </w:lvl>
    <w:lvl w:ilvl="5" w:tplc="0409001B" w:tentative="1">
      <w:start w:val="1"/>
      <w:numFmt w:val="lowerRoman"/>
      <w:lvlText w:val="%6."/>
      <w:lvlJc w:val="right"/>
      <w:pPr>
        <w:ind w:left="3369" w:hanging="420"/>
      </w:pPr>
    </w:lvl>
    <w:lvl w:ilvl="6" w:tplc="0409000F" w:tentative="1">
      <w:start w:val="1"/>
      <w:numFmt w:val="decimal"/>
      <w:lvlText w:val="%7."/>
      <w:lvlJc w:val="left"/>
      <w:pPr>
        <w:ind w:left="3789" w:hanging="420"/>
      </w:pPr>
    </w:lvl>
    <w:lvl w:ilvl="7" w:tplc="04090019" w:tentative="1">
      <w:start w:val="1"/>
      <w:numFmt w:val="lowerLetter"/>
      <w:lvlText w:val="%8)"/>
      <w:lvlJc w:val="left"/>
      <w:pPr>
        <w:ind w:left="4209" w:hanging="420"/>
      </w:pPr>
    </w:lvl>
    <w:lvl w:ilvl="8" w:tplc="0409001B" w:tentative="1">
      <w:start w:val="1"/>
      <w:numFmt w:val="lowerRoman"/>
      <w:lvlText w:val="%9."/>
      <w:lvlJc w:val="right"/>
      <w:pPr>
        <w:ind w:left="4629" w:hanging="420"/>
      </w:pPr>
    </w:lvl>
  </w:abstractNum>
  <w:abstractNum w:abstractNumId="11">
    <w:nsid w:val="11313BE7"/>
    <w:multiLevelType w:val="hybridMultilevel"/>
    <w:tmpl w:val="0FB4E01C"/>
    <w:lvl w:ilvl="0" w:tplc="8B42E99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1C44CB8"/>
    <w:multiLevelType w:val="hybridMultilevel"/>
    <w:tmpl w:val="711CCDAC"/>
    <w:lvl w:ilvl="0" w:tplc="CD3401E0">
      <w:start w:val="1"/>
      <w:numFmt w:val="decimalEnclosedCircle"/>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3">
    <w:nsid w:val="14176F72"/>
    <w:multiLevelType w:val="hybridMultilevel"/>
    <w:tmpl w:val="E3805C46"/>
    <w:lvl w:ilvl="0" w:tplc="2E62BC7C">
      <w:start w:val="1"/>
      <w:numFmt w:val="japaneseCounting"/>
      <w:lvlText w:val="%1、"/>
      <w:lvlJc w:val="left"/>
      <w:pPr>
        <w:tabs>
          <w:tab w:val="num" w:pos="720"/>
        </w:tabs>
        <w:ind w:left="720" w:hanging="720"/>
      </w:pPr>
      <w:rPr>
        <w:rFonts w:ascii="Times New Roman" w:eastAsia="宋体"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6B55CF3"/>
    <w:multiLevelType w:val="hybridMultilevel"/>
    <w:tmpl w:val="12B62874"/>
    <w:lvl w:ilvl="0" w:tplc="0409000F">
      <w:start w:val="1"/>
      <w:numFmt w:val="decimal"/>
      <w:lvlText w:val="%1."/>
      <w:lvlJc w:val="left"/>
      <w:pPr>
        <w:ind w:left="1413" w:hanging="420"/>
      </w:p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15">
    <w:nsid w:val="1A7A791D"/>
    <w:multiLevelType w:val="hybridMultilevel"/>
    <w:tmpl w:val="C0BA2514"/>
    <w:lvl w:ilvl="0" w:tplc="FB2C5846">
      <w:start w:val="1"/>
      <w:numFmt w:val="decimal"/>
      <w:lvlText w:val="（%1）"/>
      <w:lvlJc w:val="left"/>
      <w:pPr>
        <w:ind w:left="720" w:hanging="720"/>
      </w:pPr>
      <w:rPr>
        <w:rFonts w:ascii="Times New Roman" w:hAnsi="Times New Roman" w:cs="Times New Roman"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658474E"/>
    <w:multiLevelType w:val="singleLevel"/>
    <w:tmpl w:val="00000000"/>
    <w:lvl w:ilvl="0">
      <w:start w:val="14"/>
      <w:numFmt w:val="decimal"/>
      <w:suff w:val="nothing"/>
      <w:lvlText w:val="%1．"/>
      <w:lvlJc w:val="left"/>
    </w:lvl>
  </w:abstractNum>
  <w:abstractNum w:abstractNumId="17">
    <w:nsid w:val="27104DBF"/>
    <w:multiLevelType w:val="hybridMultilevel"/>
    <w:tmpl w:val="BAF607E4"/>
    <w:lvl w:ilvl="0" w:tplc="E766CE8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27E77BC7"/>
    <w:multiLevelType w:val="multilevel"/>
    <w:tmpl w:val="D9E6DB06"/>
    <w:styleLink w:val="1"/>
    <w:lvl w:ilvl="0">
      <w:start w:val="1"/>
      <w:numFmt w:val="decimal"/>
      <w:lvlText w:val="【例%1】"/>
      <w:lvlJc w:val="left"/>
      <w:pPr>
        <w:tabs>
          <w:tab w:val="num" w:pos="0"/>
        </w:tabs>
      </w:pPr>
      <w:rPr>
        <w:rFonts w:ascii="Times New Roman" w:eastAsia="华文细黑" w:hAnsi="Times New Roman" w:cs="Times New Roman" w:hint="default"/>
        <w:b/>
        <w:i w:val="0"/>
        <w:sz w:val="21"/>
        <w:szCs w:val="21"/>
      </w:rPr>
    </w:lvl>
    <w:lvl w:ilvl="1">
      <w:start w:val="1"/>
      <w:numFmt w:val="none"/>
      <w:isLgl/>
      <w:lvlText w:val="【解析】"/>
      <w:lvlJc w:val="left"/>
      <w:pPr>
        <w:tabs>
          <w:tab w:val="num" w:pos="851"/>
        </w:tabs>
        <w:ind w:left="851" w:hanging="851"/>
      </w:pPr>
      <w:rPr>
        <w:rFonts w:ascii="Times New Roman" w:eastAsia="华文细黑" w:hAnsi="Times New Roman" w:cs="Times New Roman" w:hint="default"/>
        <w:b/>
        <w:i w:val="0"/>
        <w:sz w:val="21"/>
        <w:szCs w:val="21"/>
      </w:rPr>
    </w:lvl>
    <w:lvl w:ilvl="2">
      <w:start w:val="1"/>
      <w:numFmt w:val="none"/>
      <w:lvlText w:val="【点评】"/>
      <w:lvlJc w:val="left"/>
      <w:pPr>
        <w:tabs>
          <w:tab w:val="num" w:pos="851"/>
        </w:tabs>
        <w:ind w:left="851" w:hanging="851"/>
      </w:pPr>
      <w:rPr>
        <w:rFonts w:cs="Times New Roman" w:hint="eastAsia"/>
      </w:rPr>
    </w:lvl>
    <w:lvl w:ilvl="3">
      <w:start w:val="1"/>
      <w:numFmt w:val="none"/>
      <w:lvlText w:val="【拓展】"/>
      <w:lvlJc w:val="left"/>
      <w:pPr>
        <w:tabs>
          <w:tab w:val="num" w:pos="851"/>
        </w:tabs>
        <w:ind w:left="851" w:hanging="851"/>
      </w:pPr>
      <w:rPr>
        <w:rFonts w:cs="Times New Roman" w:hint="eastAsia"/>
      </w:rPr>
    </w:lvl>
    <w:lvl w:ilvl="4">
      <w:start w:val="1"/>
      <w:numFmt w:val="none"/>
      <w:lvlText w:val="【解析】"/>
      <w:lvlJc w:val="left"/>
      <w:pPr>
        <w:tabs>
          <w:tab w:val="num" w:pos="851"/>
        </w:tabs>
        <w:ind w:left="851" w:hanging="851"/>
      </w:pPr>
      <w:rPr>
        <w:rFonts w:cs="Times New Roman" w:hint="eastAsia"/>
      </w:rPr>
    </w:lvl>
    <w:lvl w:ilvl="5">
      <w:start w:val="1"/>
      <w:numFmt w:val="none"/>
      <w:lvlText w:val="【拓展】"/>
      <w:lvlJc w:val="left"/>
      <w:pPr>
        <w:tabs>
          <w:tab w:val="num" w:pos="851"/>
        </w:tabs>
        <w:ind w:left="851" w:hanging="851"/>
      </w:pPr>
      <w:rPr>
        <w:rFonts w:cs="Times New Roman" w:hint="eastAsia"/>
      </w:rPr>
    </w:lvl>
    <w:lvl w:ilvl="6">
      <w:start w:val="1"/>
      <w:numFmt w:val="none"/>
      <w:lvlText w:val="【解析】"/>
      <w:lvlJc w:val="left"/>
      <w:pPr>
        <w:tabs>
          <w:tab w:val="num" w:pos="851"/>
        </w:tabs>
        <w:ind w:left="851" w:hanging="851"/>
      </w:pPr>
      <w:rPr>
        <w:rFonts w:cs="Times New Roman" w:hint="eastAsia"/>
      </w:rPr>
    </w:lvl>
    <w:lvl w:ilvl="7">
      <w:start w:val="1"/>
      <w:numFmt w:val="none"/>
      <w:lvlText w:val=""/>
      <w:lvlJc w:val="left"/>
      <w:pPr>
        <w:tabs>
          <w:tab w:val="num" w:pos="3260"/>
        </w:tabs>
        <w:ind w:left="3260" w:hanging="425"/>
      </w:pPr>
      <w:rPr>
        <w:rFonts w:cs="Times New Roman" w:hint="eastAsia"/>
      </w:rPr>
    </w:lvl>
    <w:lvl w:ilvl="8">
      <w:start w:val="1"/>
      <w:numFmt w:val="none"/>
      <w:lvlText w:val=""/>
      <w:lvlJc w:val="left"/>
      <w:pPr>
        <w:tabs>
          <w:tab w:val="num" w:pos="3685"/>
        </w:tabs>
        <w:ind w:left="3685" w:hanging="425"/>
      </w:pPr>
      <w:rPr>
        <w:rFonts w:cs="Times New Roman" w:hint="eastAsia"/>
      </w:rPr>
    </w:lvl>
  </w:abstractNum>
  <w:abstractNum w:abstractNumId="19">
    <w:nsid w:val="2CD93FD1"/>
    <w:multiLevelType w:val="hybridMultilevel"/>
    <w:tmpl w:val="E53822F8"/>
    <w:lvl w:ilvl="0" w:tplc="C30E9566">
      <w:start w:val="2"/>
      <w:numFmt w:val="decimalEnclosedCircle"/>
      <w:lvlText w:val="%1"/>
      <w:lvlJc w:val="left"/>
      <w:pPr>
        <w:ind w:left="1208" w:hanging="360"/>
      </w:pPr>
      <w:rPr>
        <w:rFonts w:hint="default"/>
      </w:rPr>
    </w:lvl>
    <w:lvl w:ilvl="1" w:tplc="04090019" w:tentative="1">
      <w:start w:val="1"/>
      <w:numFmt w:val="lowerLetter"/>
      <w:lvlText w:val="%2)"/>
      <w:lvlJc w:val="left"/>
      <w:pPr>
        <w:ind w:left="1688" w:hanging="420"/>
      </w:pPr>
    </w:lvl>
    <w:lvl w:ilvl="2" w:tplc="0409001B" w:tentative="1">
      <w:start w:val="1"/>
      <w:numFmt w:val="lowerRoman"/>
      <w:lvlText w:val="%3."/>
      <w:lvlJc w:val="right"/>
      <w:pPr>
        <w:ind w:left="2108" w:hanging="420"/>
      </w:pPr>
    </w:lvl>
    <w:lvl w:ilvl="3" w:tplc="0409000F" w:tentative="1">
      <w:start w:val="1"/>
      <w:numFmt w:val="decimal"/>
      <w:lvlText w:val="%4."/>
      <w:lvlJc w:val="left"/>
      <w:pPr>
        <w:ind w:left="2528" w:hanging="420"/>
      </w:pPr>
    </w:lvl>
    <w:lvl w:ilvl="4" w:tplc="04090019" w:tentative="1">
      <w:start w:val="1"/>
      <w:numFmt w:val="lowerLetter"/>
      <w:lvlText w:val="%5)"/>
      <w:lvlJc w:val="left"/>
      <w:pPr>
        <w:ind w:left="2948" w:hanging="420"/>
      </w:pPr>
    </w:lvl>
    <w:lvl w:ilvl="5" w:tplc="0409001B" w:tentative="1">
      <w:start w:val="1"/>
      <w:numFmt w:val="lowerRoman"/>
      <w:lvlText w:val="%6."/>
      <w:lvlJc w:val="right"/>
      <w:pPr>
        <w:ind w:left="3368" w:hanging="420"/>
      </w:pPr>
    </w:lvl>
    <w:lvl w:ilvl="6" w:tplc="0409000F" w:tentative="1">
      <w:start w:val="1"/>
      <w:numFmt w:val="decimal"/>
      <w:lvlText w:val="%7."/>
      <w:lvlJc w:val="left"/>
      <w:pPr>
        <w:ind w:left="3788" w:hanging="420"/>
      </w:pPr>
    </w:lvl>
    <w:lvl w:ilvl="7" w:tplc="04090019" w:tentative="1">
      <w:start w:val="1"/>
      <w:numFmt w:val="lowerLetter"/>
      <w:lvlText w:val="%8)"/>
      <w:lvlJc w:val="left"/>
      <w:pPr>
        <w:ind w:left="4208" w:hanging="420"/>
      </w:pPr>
    </w:lvl>
    <w:lvl w:ilvl="8" w:tplc="0409001B" w:tentative="1">
      <w:start w:val="1"/>
      <w:numFmt w:val="lowerRoman"/>
      <w:lvlText w:val="%9."/>
      <w:lvlJc w:val="right"/>
      <w:pPr>
        <w:ind w:left="4628" w:hanging="420"/>
      </w:pPr>
    </w:lvl>
  </w:abstractNum>
  <w:abstractNum w:abstractNumId="20">
    <w:nsid w:val="2F5C10DA"/>
    <w:multiLevelType w:val="hybridMultilevel"/>
    <w:tmpl w:val="667ACE8C"/>
    <w:lvl w:ilvl="0" w:tplc="46C67AFA">
      <w:start w:val="1"/>
      <w:numFmt w:val="upperLetter"/>
      <w:lvlText w:val="%1、"/>
      <w:lvlJc w:val="left"/>
      <w:pPr>
        <w:ind w:left="360" w:hanging="360"/>
      </w:pPr>
      <w:rPr>
        <w:rFonts w:ascii="Calibri" w:hAnsi="Calibri" w:hint="default"/>
        <w:b w:val="0"/>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0EF00DD"/>
    <w:multiLevelType w:val="hybridMultilevel"/>
    <w:tmpl w:val="56767EFA"/>
    <w:lvl w:ilvl="0" w:tplc="52B8BD36">
      <w:start w:val="1"/>
      <w:numFmt w:val="decimalEnclosedCircle"/>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nsid w:val="32D30E34"/>
    <w:multiLevelType w:val="hybridMultilevel"/>
    <w:tmpl w:val="10E0D7CC"/>
    <w:lvl w:ilvl="0" w:tplc="2FBCC242">
      <w:start w:val="1"/>
      <w:numFmt w:val="decimal"/>
      <w:lvlText w:val="（%1）"/>
      <w:lvlJc w:val="left"/>
      <w:pPr>
        <w:ind w:left="720" w:hanging="72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3F03395"/>
    <w:multiLevelType w:val="singleLevel"/>
    <w:tmpl w:val="00000000"/>
    <w:lvl w:ilvl="0">
      <w:start w:val="1"/>
      <w:numFmt w:val="decimal"/>
      <w:suff w:val="nothing"/>
      <w:lvlText w:val="（%1）"/>
      <w:lvlJc w:val="left"/>
    </w:lvl>
  </w:abstractNum>
  <w:abstractNum w:abstractNumId="24">
    <w:nsid w:val="36DD7F70"/>
    <w:multiLevelType w:val="hybridMultilevel"/>
    <w:tmpl w:val="41BE600A"/>
    <w:lvl w:ilvl="0" w:tplc="46C43C5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7446CF3"/>
    <w:multiLevelType w:val="hybridMultilevel"/>
    <w:tmpl w:val="0B7E390E"/>
    <w:lvl w:ilvl="0" w:tplc="3CF4E79C">
      <w:start w:val="1"/>
      <w:numFmt w:val="upperLetter"/>
      <w:pStyle w:val="5"/>
      <w:lvlText w:val="%1."/>
      <w:lvlJc w:val="left"/>
      <w:pPr>
        <w:tabs>
          <w:tab w:val="num" w:pos="1230"/>
        </w:tabs>
        <w:ind w:left="1230" w:hanging="360"/>
      </w:pPr>
      <w:rPr>
        <w:rFonts w:hint="eastAsia"/>
      </w:rPr>
    </w:lvl>
    <w:lvl w:ilvl="1" w:tplc="04090019" w:tentative="1">
      <w:start w:val="1"/>
      <w:numFmt w:val="lowerLetter"/>
      <w:lvlText w:val="%2)"/>
      <w:lvlJc w:val="left"/>
      <w:pPr>
        <w:tabs>
          <w:tab w:val="num" w:pos="1710"/>
        </w:tabs>
        <w:ind w:left="1710" w:hanging="420"/>
      </w:pPr>
    </w:lvl>
    <w:lvl w:ilvl="2" w:tplc="0409001B" w:tentative="1">
      <w:start w:val="1"/>
      <w:numFmt w:val="lowerRoman"/>
      <w:lvlText w:val="%3."/>
      <w:lvlJc w:val="right"/>
      <w:pPr>
        <w:tabs>
          <w:tab w:val="num" w:pos="2130"/>
        </w:tabs>
        <w:ind w:left="2130" w:hanging="420"/>
      </w:pPr>
    </w:lvl>
    <w:lvl w:ilvl="3" w:tplc="0409000F" w:tentative="1">
      <w:start w:val="1"/>
      <w:numFmt w:val="decimal"/>
      <w:lvlText w:val="%4."/>
      <w:lvlJc w:val="left"/>
      <w:pPr>
        <w:tabs>
          <w:tab w:val="num" w:pos="2550"/>
        </w:tabs>
        <w:ind w:left="2550" w:hanging="420"/>
      </w:pPr>
    </w:lvl>
    <w:lvl w:ilvl="4" w:tplc="04090019" w:tentative="1">
      <w:start w:val="1"/>
      <w:numFmt w:val="lowerLetter"/>
      <w:lvlText w:val="%5)"/>
      <w:lvlJc w:val="left"/>
      <w:pPr>
        <w:tabs>
          <w:tab w:val="num" w:pos="2970"/>
        </w:tabs>
        <w:ind w:left="2970" w:hanging="420"/>
      </w:pPr>
    </w:lvl>
    <w:lvl w:ilvl="5" w:tplc="0409001B" w:tentative="1">
      <w:start w:val="1"/>
      <w:numFmt w:val="lowerRoman"/>
      <w:lvlText w:val="%6."/>
      <w:lvlJc w:val="right"/>
      <w:pPr>
        <w:tabs>
          <w:tab w:val="num" w:pos="3390"/>
        </w:tabs>
        <w:ind w:left="3390" w:hanging="420"/>
      </w:pPr>
    </w:lvl>
    <w:lvl w:ilvl="6" w:tplc="0409000F" w:tentative="1">
      <w:start w:val="1"/>
      <w:numFmt w:val="decimal"/>
      <w:lvlText w:val="%7."/>
      <w:lvlJc w:val="left"/>
      <w:pPr>
        <w:tabs>
          <w:tab w:val="num" w:pos="3810"/>
        </w:tabs>
        <w:ind w:left="3810" w:hanging="420"/>
      </w:pPr>
    </w:lvl>
    <w:lvl w:ilvl="7" w:tplc="04090019" w:tentative="1">
      <w:start w:val="1"/>
      <w:numFmt w:val="lowerLetter"/>
      <w:lvlText w:val="%8)"/>
      <w:lvlJc w:val="left"/>
      <w:pPr>
        <w:tabs>
          <w:tab w:val="num" w:pos="4230"/>
        </w:tabs>
        <w:ind w:left="4230" w:hanging="420"/>
      </w:pPr>
    </w:lvl>
    <w:lvl w:ilvl="8" w:tplc="0409001B" w:tentative="1">
      <w:start w:val="1"/>
      <w:numFmt w:val="lowerRoman"/>
      <w:lvlText w:val="%9."/>
      <w:lvlJc w:val="right"/>
      <w:pPr>
        <w:tabs>
          <w:tab w:val="num" w:pos="4650"/>
        </w:tabs>
        <w:ind w:left="4650" w:hanging="420"/>
      </w:pPr>
    </w:lvl>
  </w:abstractNum>
  <w:abstractNum w:abstractNumId="26">
    <w:nsid w:val="3A8B1E90"/>
    <w:multiLevelType w:val="multilevel"/>
    <w:tmpl w:val="75768F0A"/>
    <w:styleLink w:val="a0"/>
    <w:lvl w:ilvl="0">
      <w:start w:val="1"/>
      <w:numFmt w:val="decimal"/>
      <w:lvlText w:val="【例 %1】"/>
      <w:lvlJc w:val="left"/>
      <w:pPr>
        <w:tabs>
          <w:tab w:val="num" w:pos="964"/>
        </w:tabs>
        <w:ind w:left="964" w:hanging="964"/>
      </w:pPr>
      <w:rPr>
        <w:rFonts w:eastAsia="宋体" w:cs="Times New Roman" w:hint="eastAsia"/>
        <w:b/>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abstractNum w:abstractNumId="27">
    <w:nsid w:val="41DF53F1"/>
    <w:multiLevelType w:val="hybridMultilevel"/>
    <w:tmpl w:val="10224B5A"/>
    <w:lvl w:ilvl="0" w:tplc="37288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9421D21"/>
    <w:multiLevelType w:val="hybridMultilevel"/>
    <w:tmpl w:val="3B267AA8"/>
    <w:lvl w:ilvl="0" w:tplc="2BCA2B4A">
      <w:start w:val="1"/>
      <w:numFmt w:val="japaneseCounting"/>
      <w:lvlText w:val="%1、"/>
      <w:lvlJc w:val="left"/>
      <w:pPr>
        <w:ind w:left="1266" w:hanging="420"/>
      </w:pPr>
      <w:rPr>
        <w:rFonts w:hint="default"/>
      </w:rPr>
    </w:lvl>
    <w:lvl w:ilvl="1" w:tplc="04090019" w:tentative="1">
      <w:start w:val="1"/>
      <w:numFmt w:val="lowerLetter"/>
      <w:lvlText w:val="%2)"/>
      <w:lvlJc w:val="left"/>
      <w:pPr>
        <w:ind w:left="1686" w:hanging="420"/>
      </w:pPr>
    </w:lvl>
    <w:lvl w:ilvl="2" w:tplc="0409001B" w:tentative="1">
      <w:start w:val="1"/>
      <w:numFmt w:val="lowerRoman"/>
      <w:lvlText w:val="%3."/>
      <w:lvlJc w:val="right"/>
      <w:pPr>
        <w:ind w:left="2106" w:hanging="420"/>
      </w:pPr>
    </w:lvl>
    <w:lvl w:ilvl="3" w:tplc="0409000F" w:tentative="1">
      <w:start w:val="1"/>
      <w:numFmt w:val="decimal"/>
      <w:lvlText w:val="%4."/>
      <w:lvlJc w:val="left"/>
      <w:pPr>
        <w:ind w:left="2526" w:hanging="420"/>
      </w:pPr>
    </w:lvl>
    <w:lvl w:ilvl="4" w:tplc="04090019" w:tentative="1">
      <w:start w:val="1"/>
      <w:numFmt w:val="lowerLetter"/>
      <w:lvlText w:val="%5)"/>
      <w:lvlJc w:val="left"/>
      <w:pPr>
        <w:ind w:left="2946" w:hanging="420"/>
      </w:pPr>
    </w:lvl>
    <w:lvl w:ilvl="5" w:tplc="0409001B" w:tentative="1">
      <w:start w:val="1"/>
      <w:numFmt w:val="lowerRoman"/>
      <w:lvlText w:val="%6."/>
      <w:lvlJc w:val="right"/>
      <w:pPr>
        <w:ind w:left="3366" w:hanging="420"/>
      </w:pPr>
    </w:lvl>
    <w:lvl w:ilvl="6" w:tplc="0409000F" w:tentative="1">
      <w:start w:val="1"/>
      <w:numFmt w:val="decimal"/>
      <w:lvlText w:val="%7."/>
      <w:lvlJc w:val="left"/>
      <w:pPr>
        <w:ind w:left="3786" w:hanging="420"/>
      </w:pPr>
    </w:lvl>
    <w:lvl w:ilvl="7" w:tplc="04090019" w:tentative="1">
      <w:start w:val="1"/>
      <w:numFmt w:val="lowerLetter"/>
      <w:lvlText w:val="%8)"/>
      <w:lvlJc w:val="left"/>
      <w:pPr>
        <w:ind w:left="4206" w:hanging="420"/>
      </w:pPr>
    </w:lvl>
    <w:lvl w:ilvl="8" w:tplc="0409001B" w:tentative="1">
      <w:start w:val="1"/>
      <w:numFmt w:val="lowerRoman"/>
      <w:lvlText w:val="%9."/>
      <w:lvlJc w:val="right"/>
      <w:pPr>
        <w:ind w:left="4626" w:hanging="420"/>
      </w:pPr>
    </w:lvl>
  </w:abstractNum>
  <w:abstractNum w:abstractNumId="29">
    <w:nsid w:val="4CF3425A"/>
    <w:multiLevelType w:val="hybridMultilevel"/>
    <w:tmpl w:val="D3F05C50"/>
    <w:lvl w:ilvl="0" w:tplc="EE2A6046">
      <w:start w:val="1"/>
      <w:numFmt w:val="decimal"/>
      <w:lvlText w:val="(%1)"/>
      <w:lvlJc w:val="left"/>
      <w:pPr>
        <w:ind w:left="690" w:hanging="36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30">
    <w:nsid w:val="53099CBC"/>
    <w:multiLevelType w:val="singleLevel"/>
    <w:tmpl w:val="53099CBC"/>
    <w:lvl w:ilvl="0">
      <w:start w:val="2"/>
      <w:numFmt w:val="decimal"/>
      <w:suff w:val="space"/>
      <w:lvlText w:val="（%1）"/>
      <w:lvlJc w:val="left"/>
      <w:pPr>
        <w:ind w:left="0" w:firstLine="0"/>
      </w:pPr>
      <w:rPr>
        <w:rFonts w:cs="Times New Roman"/>
      </w:rPr>
    </w:lvl>
  </w:abstractNum>
  <w:abstractNum w:abstractNumId="31">
    <w:nsid w:val="58BD19DE"/>
    <w:multiLevelType w:val="hybridMultilevel"/>
    <w:tmpl w:val="FFAE5FD8"/>
    <w:lvl w:ilvl="0" w:tplc="5C2A35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B7C5D5D"/>
    <w:multiLevelType w:val="hybridMultilevel"/>
    <w:tmpl w:val="CE02B31C"/>
    <w:lvl w:ilvl="0" w:tplc="9B102BC0">
      <w:start w:val="1"/>
      <w:numFmt w:val="japaneseCounting"/>
      <w:lvlText w:val="%1、"/>
      <w:lvlJc w:val="left"/>
      <w:pPr>
        <w:ind w:left="900" w:hanging="450"/>
      </w:pPr>
      <w:rPr>
        <w:rFonts w:hint="default"/>
        <w:b/>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3">
    <w:nsid w:val="5C0F6CA5"/>
    <w:multiLevelType w:val="hybridMultilevel"/>
    <w:tmpl w:val="92101616"/>
    <w:lvl w:ilvl="0" w:tplc="4ADC6310">
      <w:start w:val="1"/>
      <w:numFmt w:val="decimal"/>
      <w:lvlText w:val="【题%1】"/>
      <w:lvlJc w:val="left"/>
      <w:pPr>
        <w:ind w:left="420" w:hanging="420"/>
      </w:pPr>
      <w:rPr>
        <w:rFonts w:ascii="Times New Roman" w:eastAsia="宋体" w:hAnsi="Times New Roman" w:cs="Times New Roman" w:hint="default"/>
        <w:b w:val="0"/>
        <w:i w:val="0"/>
        <w:caps w:val="0"/>
        <w:strike w:val="0"/>
        <w:dstrike w:val="0"/>
        <w:vanish w:val="0"/>
        <w:w w:val="100"/>
        <w:sz w:val="21"/>
        <w:szCs w:val="21"/>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C3C376A"/>
    <w:multiLevelType w:val="hybridMultilevel"/>
    <w:tmpl w:val="D136B6A6"/>
    <w:lvl w:ilvl="0" w:tplc="81E81436">
      <w:start w:val="1"/>
      <w:numFmt w:val="none"/>
      <w:lvlText w:val="一、"/>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CAD1511"/>
    <w:multiLevelType w:val="multilevel"/>
    <w:tmpl w:val="5CAD1511"/>
    <w:lvl w:ilvl="0">
      <w:start w:val="22"/>
      <w:numFmt w:val="decimal"/>
      <w:lvlText w:val="%1."/>
      <w:lvlJc w:val="left"/>
      <w:pPr>
        <w:ind w:left="360" w:hanging="36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6">
    <w:nsid w:val="5DCD44B3"/>
    <w:multiLevelType w:val="hybridMultilevel"/>
    <w:tmpl w:val="02969B40"/>
    <w:lvl w:ilvl="0" w:tplc="6EF4F2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A631856"/>
    <w:multiLevelType w:val="hybridMultilevel"/>
    <w:tmpl w:val="82BE5B64"/>
    <w:lvl w:ilvl="0" w:tplc="63B0DB74">
      <w:start w:val="1"/>
      <w:numFmt w:val="japaneseCounting"/>
      <w:lvlText w:val="%1、"/>
      <w:lvlJc w:val="left"/>
      <w:pPr>
        <w:ind w:left="1279" w:hanging="420"/>
      </w:pPr>
      <w:rPr>
        <w:rFonts w:hint="default"/>
      </w:rPr>
    </w:lvl>
    <w:lvl w:ilvl="1" w:tplc="04090019" w:tentative="1">
      <w:start w:val="1"/>
      <w:numFmt w:val="lowerLetter"/>
      <w:lvlText w:val="%2)"/>
      <w:lvlJc w:val="left"/>
      <w:pPr>
        <w:ind w:left="1699" w:hanging="420"/>
      </w:pPr>
    </w:lvl>
    <w:lvl w:ilvl="2" w:tplc="0409001B" w:tentative="1">
      <w:start w:val="1"/>
      <w:numFmt w:val="lowerRoman"/>
      <w:lvlText w:val="%3."/>
      <w:lvlJc w:val="right"/>
      <w:pPr>
        <w:ind w:left="2119" w:hanging="420"/>
      </w:pPr>
    </w:lvl>
    <w:lvl w:ilvl="3" w:tplc="0409000F" w:tentative="1">
      <w:start w:val="1"/>
      <w:numFmt w:val="decimal"/>
      <w:lvlText w:val="%4."/>
      <w:lvlJc w:val="left"/>
      <w:pPr>
        <w:ind w:left="2539" w:hanging="420"/>
      </w:pPr>
    </w:lvl>
    <w:lvl w:ilvl="4" w:tplc="04090019" w:tentative="1">
      <w:start w:val="1"/>
      <w:numFmt w:val="lowerLetter"/>
      <w:lvlText w:val="%5)"/>
      <w:lvlJc w:val="left"/>
      <w:pPr>
        <w:ind w:left="2959" w:hanging="420"/>
      </w:pPr>
    </w:lvl>
    <w:lvl w:ilvl="5" w:tplc="0409001B" w:tentative="1">
      <w:start w:val="1"/>
      <w:numFmt w:val="lowerRoman"/>
      <w:lvlText w:val="%6."/>
      <w:lvlJc w:val="right"/>
      <w:pPr>
        <w:ind w:left="3379" w:hanging="420"/>
      </w:pPr>
    </w:lvl>
    <w:lvl w:ilvl="6" w:tplc="0409000F" w:tentative="1">
      <w:start w:val="1"/>
      <w:numFmt w:val="decimal"/>
      <w:lvlText w:val="%7."/>
      <w:lvlJc w:val="left"/>
      <w:pPr>
        <w:ind w:left="3799" w:hanging="420"/>
      </w:pPr>
    </w:lvl>
    <w:lvl w:ilvl="7" w:tplc="04090019" w:tentative="1">
      <w:start w:val="1"/>
      <w:numFmt w:val="lowerLetter"/>
      <w:lvlText w:val="%8)"/>
      <w:lvlJc w:val="left"/>
      <w:pPr>
        <w:ind w:left="4219" w:hanging="420"/>
      </w:pPr>
    </w:lvl>
    <w:lvl w:ilvl="8" w:tplc="0409001B" w:tentative="1">
      <w:start w:val="1"/>
      <w:numFmt w:val="lowerRoman"/>
      <w:lvlText w:val="%9."/>
      <w:lvlJc w:val="right"/>
      <w:pPr>
        <w:ind w:left="4639" w:hanging="420"/>
      </w:pPr>
    </w:lvl>
  </w:abstractNum>
  <w:abstractNum w:abstractNumId="38">
    <w:nsid w:val="6B1540D9"/>
    <w:multiLevelType w:val="hybridMultilevel"/>
    <w:tmpl w:val="BF6E4FC0"/>
    <w:lvl w:ilvl="0" w:tplc="38FEE37C">
      <w:start w:val="1"/>
      <w:numFmt w:val="decimal"/>
      <w:lvlText w:val="%1、"/>
      <w:lvlJc w:val="left"/>
      <w:pPr>
        <w:ind w:left="360" w:hanging="360"/>
      </w:pPr>
      <w:rPr>
        <w:rFonts w:ascii="Calibri" w:hAnsi="Calibri" w:hint="default"/>
        <w:b w:val="0"/>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C141044"/>
    <w:multiLevelType w:val="hybridMultilevel"/>
    <w:tmpl w:val="B29EF9D6"/>
    <w:lvl w:ilvl="0" w:tplc="5E0EA258">
      <w:start w:val="1"/>
      <w:numFmt w:val="none"/>
      <w:lvlText w:val="一、"/>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CB24987"/>
    <w:multiLevelType w:val="hybridMultilevel"/>
    <w:tmpl w:val="2806C352"/>
    <w:lvl w:ilvl="0" w:tplc="A6EC4B90">
      <w:start w:val="1"/>
      <w:numFmt w:val="japaneseCounting"/>
      <w:lvlText w:val="%1、"/>
      <w:lvlJc w:val="left"/>
      <w:pPr>
        <w:ind w:left="420" w:hanging="420"/>
      </w:pPr>
      <w:rPr>
        <w:rFonts w:eastAsia="黑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0FD5B36"/>
    <w:multiLevelType w:val="hybridMultilevel"/>
    <w:tmpl w:val="F47823D4"/>
    <w:lvl w:ilvl="0" w:tplc="35A2E39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1255A8F"/>
    <w:multiLevelType w:val="multilevel"/>
    <w:tmpl w:val="75768F0A"/>
    <w:styleLink w:val="0964"/>
    <w:lvl w:ilvl="0">
      <w:start w:val="1"/>
      <w:numFmt w:val="decimal"/>
      <w:lvlText w:val="【例 %1】"/>
      <w:lvlJc w:val="left"/>
      <w:pPr>
        <w:tabs>
          <w:tab w:val="num" w:pos="964"/>
        </w:tabs>
        <w:ind w:left="964" w:hanging="964"/>
      </w:pPr>
      <w:rPr>
        <w:rFonts w:ascii="宋体" w:eastAsia="宋体" w:hAnsi="宋体" w:cs="Times New Roman"/>
        <w:b/>
        <w:bCs/>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abstractNum w:abstractNumId="43">
    <w:nsid w:val="77B10756"/>
    <w:multiLevelType w:val="hybridMultilevel"/>
    <w:tmpl w:val="44B0AA90"/>
    <w:lvl w:ilvl="0" w:tplc="4ADC6310">
      <w:start w:val="1"/>
      <w:numFmt w:val="decimal"/>
      <w:lvlText w:val="【题%1】"/>
      <w:lvlJc w:val="left"/>
      <w:pPr>
        <w:ind w:left="562" w:hanging="420"/>
      </w:pPr>
      <w:rPr>
        <w:rFonts w:ascii="Times New Roman" w:eastAsia="宋体" w:hAnsi="Times New Roman" w:cs="Times New Roman" w:hint="default"/>
        <w:b w:val="0"/>
        <w:i w:val="0"/>
        <w:caps w:val="0"/>
        <w:strike w:val="0"/>
        <w:dstrike w:val="0"/>
        <w:vanish w:val="0"/>
        <w:w w:val="100"/>
        <w:sz w:val="21"/>
        <w:szCs w:val="21"/>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9B200F5"/>
    <w:multiLevelType w:val="hybridMultilevel"/>
    <w:tmpl w:val="8A10EDAE"/>
    <w:lvl w:ilvl="0" w:tplc="F0207D5A">
      <w:start w:val="1"/>
      <w:numFmt w:val="japaneseCounting"/>
      <w:lvlText w:val="%1、"/>
      <w:lvlJc w:val="left"/>
      <w:pPr>
        <w:ind w:left="1716" w:hanging="450"/>
      </w:pPr>
      <w:rPr>
        <w:rFonts w:hint="default"/>
        <w:b/>
      </w:rPr>
    </w:lvl>
    <w:lvl w:ilvl="1" w:tplc="04090019" w:tentative="1">
      <w:start w:val="1"/>
      <w:numFmt w:val="lowerLetter"/>
      <w:lvlText w:val="%2)"/>
      <w:lvlJc w:val="left"/>
      <w:pPr>
        <w:ind w:left="2106" w:hanging="420"/>
      </w:pPr>
    </w:lvl>
    <w:lvl w:ilvl="2" w:tplc="0409001B" w:tentative="1">
      <w:start w:val="1"/>
      <w:numFmt w:val="lowerRoman"/>
      <w:lvlText w:val="%3."/>
      <w:lvlJc w:val="right"/>
      <w:pPr>
        <w:ind w:left="2526" w:hanging="420"/>
      </w:pPr>
    </w:lvl>
    <w:lvl w:ilvl="3" w:tplc="0409000F" w:tentative="1">
      <w:start w:val="1"/>
      <w:numFmt w:val="decimal"/>
      <w:lvlText w:val="%4."/>
      <w:lvlJc w:val="left"/>
      <w:pPr>
        <w:ind w:left="2946" w:hanging="420"/>
      </w:pPr>
    </w:lvl>
    <w:lvl w:ilvl="4" w:tplc="04090019" w:tentative="1">
      <w:start w:val="1"/>
      <w:numFmt w:val="lowerLetter"/>
      <w:lvlText w:val="%5)"/>
      <w:lvlJc w:val="left"/>
      <w:pPr>
        <w:ind w:left="3366" w:hanging="420"/>
      </w:pPr>
    </w:lvl>
    <w:lvl w:ilvl="5" w:tplc="0409001B" w:tentative="1">
      <w:start w:val="1"/>
      <w:numFmt w:val="lowerRoman"/>
      <w:lvlText w:val="%6."/>
      <w:lvlJc w:val="right"/>
      <w:pPr>
        <w:ind w:left="3786" w:hanging="420"/>
      </w:pPr>
    </w:lvl>
    <w:lvl w:ilvl="6" w:tplc="0409000F" w:tentative="1">
      <w:start w:val="1"/>
      <w:numFmt w:val="decimal"/>
      <w:lvlText w:val="%7."/>
      <w:lvlJc w:val="left"/>
      <w:pPr>
        <w:ind w:left="4206" w:hanging="420"/>
      </w:pPr>
    </w:lvl>
    <w:lvl w:ilvl="7" w:tplc="04090019" w:tentative="1">
      <w:start w:val="1"/>
      <w:numFmt w:val="lowerLetter"/>
      <w:lvlText w:val="%8)"/>
      <w:lvlJc w:val="left"/>
      <w:pPr>
        <w:ind w:left="4626" w:hanging="420"/>
      </w:pPr>
    </w:lvl>
    <w:lvl w:ilvl="8" w:tplc="0409001B" w:tentative="1">
      <w:start w:val="1"/>
      <w:numFmt w:val="lowerRoman"/>
      <w:lvlText w:val="%9."/>
      <w:lvlJc w:val="right"/>
      <w:pPr>
        <w:ind w:left="5046" w:hanging="420"/>
      </w:pPr>
    </w:lvl>
  </w:abstractNum>
  <w:num w:numId="1">
    <w:abstractNumId w:val="25"/>
  </w:num>
  <w:num w:numId="2">
    <w:abstractNumId w:val="18"/>
  </w:num>
  <w:num w:numId="3">
    <w:abstractNumId w:val="26"/>
  </w:num>
  <w:num w:numId="4">
    <w:abstractNumId w:val="42"/>
  </w:num>
  <w:num w:numId="5">
    <w:abstractNumId w:val="39"/>
  </w:num>
  <w:num w:numId="6">
    <w:abstractNumId w:val="14"/>
  </w:num>
  <w:num w:numId="7">
    <w:abstractNumId w:val="33"/>
  </w:num>
  <w:num w:numId="8">
    <w:abstractNumId w:val="20"/>
  </w:num>
  <w:num w:numId="9">
    <w:abstractNumId w:val="43"/>
  </w:num>
  <w:num w:numId="10">
    <w:abstractNumId w:val="38"/>
  </w:num>
  <w:num w:numId="11">
    <w:abstractNumId w:val="0"/>
  </w:num>
  <w:num w:numId="12">
    <w:abstractNumId w:val="16"/>
  </w:num>
  <w:num w:numId="13">
    <w:abstractNumId w:val="6"/>
  </w:num>
  <w:num w:numId="14">
    <w:abstractNumId w:val="19"/>
  </w:num>
  <w:num w:numId="15">
    <w:abstractNumId w:val="3"/>
  </w:num>
  <w:num w:numId="16">
    <w:abstractNumId w:val="2"/>
  </w:num>
  <w:num w:numId="17">
    <w:abstractNumId w:val="4"/>
  </w:num>
  <w:num w:numId="18">
    <w:abstractNumId w:val="41"/>
  </w:num>
  <w:num w:numId="19">
    <w:abstractNumId w:val="13"/>
  </w:num>
  <w:num w:numId="20">
    <w:abstractNumId w:val="15"/>
  </w:num>
  <w:num w:numId="21">
    <w:abstractNumId w:val="17"/>
  </w:num>
  <w:num w:numId="22">
    <w:abstractNumId w:val="11"/>
  </w:num>
  <w:num w:numId="23">
    <w:abstractNumId w:val="9"/>
  </w:num>
  <w:num w:numId="24">
    <w:abstractNumId w:val="40"/>
  </w:num>
  <w:num w:numId="25">
    <w:abstractNumId w:val="28"/>
  </w:num>
  <w:num w:numId="26">
    <w:abstractNumId w:val="44"/>
  </w:num>
  <w:num w:numId="27">
    <w:abstractNumId w:val="8"/>
  </w:num>
  <w:num w:numId="28">
    <w:abstractNumId w:val="32"/>
  </w:num>
  <w:num w:numId="29">
    <w:abstractNumId w:val="5"/>
  </w:num>
  <w:num w:numId="30">
    <w:abstractNumId w:val="35"/>
  </w:num>
  <w:num w:numId="31">
    <w:abstractNumId w:val="35"/>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7"/>
    <w:lvlOverride w:ilvl="0">
      <w:startOverride w:val="1"/>
    </w:lvlOverride>
  </w:num>
  <w:num w:numId="34">
    <w:abstractNumId w:val="30"/>
  </w:num>
  <w:num w:numId="35">
    <w:abstractNumId w:val="30"/>
    <w:lvlOverride w:ilvl="0">
      <w:startOverride w:val="2"/>
    </w:lvlOverride>
  </w:num>
  <w:num w:numId="36">
    <w:abstractNumId w:val="10"/>
  </w:num>
  <w:num w:numId="37">
    <w:abstractNumId w:val="29"/>
  </w:num>
  <w:num w:numId="38">
    <w:abstractNumId w:val="31"/>
  </w:num>
  <w:num w:numId="39">
    <w:abstractNumId w:val="37"/>
  </w:num>
  <w:num w:numId="40">
    <w:abstractNumId w:val="34"/>
  </w:num>
  <w:num w:numId="41">
    <w:abstractNumId w:val="23"/>
  </w:num>
  <w:num w:numId="42">
    <w:abstractNumId w:val="36"/>
  </w:num>
  <w:num w:numId="43">
    <w:abstractNumId w:val="24"/>
  </w:num>
  <w:num w:numId="44">
    <w:abstractNumId w:val="21"/>
  </w:num>
  <w:num w:numId="45">
    <w:abstractNumId w:val="22"/>
  </w:num>
  <w:num w:numId="46">
    <w:abstractNumId w:val="27"/>
  </w:num>
  <w:num w:numId="47">
    <w:abstractNumId w:val="12"/>
  </w:num>
  <w:num w:numId="48">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86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0B8"/>
    <w:rsid w:val="00001E77"/>
    <w:rsid w:val="000138F7"/>
    <w:rsid w:val="0001647B"/>
    <w:rsid w:val="00024E55"/>
    <w:rsid w:val="00025B1F"/>
    <w:rsid w:val="00055F9A"/>
    <w:rsid w:val="00082F9E"/>
    <w:rsid w:val="000D0A3E"/>
    <w:rsid w:val="000E376C"/>
    <w:rsid w:val="001154B4"/>
    <w:rsid w:val="00207FA5"/>
    <w:rsid w:val="00275D87"/>
    <w:rsid w:val="002E6E02"/>
    <w:rsid w:val="003068C6"/>
    <w:rsid w:val="00315443"/>
    <w:rsid w:val="00324F57"/>
    <w:rsid w:val="003252B7"/>
    <w:rsid w:val="003B329D"/>
    <w:rsid w:val="003E226D"/>
    <w:rsid w:val="003F07F8"/>
    <w:rsid w:val="003F32AA"/>
    <w:rsid w:val="004422F0"/>
    <w:rsid w:val="004623BC"/>
    <w:rsid w:val="00495EE1"/>
    <w:rsid w:val="00496FE4"/>
    <w:rsid w:val="004A70DD"/>
    <w:rsid w:val="004E6EB9"/>
    <w:rsid w:val="00586BA8"/>
    <w:rsid w:val="005C1117"/>
    <w:rsid w:val="005E4095"/>
    <w:rsid w:val="00624EAC"/>
    <w:rsid w:val="0068415B"/>
    <w:rsid w:val="006D1375"/>
    <w:rsid w:val="006E4DD2"/>
    <w:rsid w:val="00766BA1"/>
    <w:rsid w:val="007718DF"/>
    <w:rsid w:val="00791C89"/>
    <w:rsid w:val="007C677F"/>
    <w:rsid w:val="007F25F2"/>
    <w:rsid w:val="00806DB3"/>
    <w:rsid w:val="0084613B"/>
    <w:rsid w:val="00871424"/>
    <w:rsid w:val="008970AE"/>
    <w:rsid w:val="008B5741"/>
    <w:rsid w:val="008F1267"/>
    <w:rsid w:val="008F1CF9"/>
    <w:rsid w:val="008F6161"/>
    <w:rsid w:val="00943DDA"/>
    <w:rsid w:val="00A551E3"/>
    <w:rsid w:val="00A74295"/>
    <w:rsid w:val="00A83E3D"/>
    <w:rsid w:val="00A932DF"/>
    <w:rsid w:val="00A93C75"/>
    <w:rsid w:val="00AB451D"/>
    <w:rsid w:val="00AB4592"/>
    <w:rsid w:val="00AC2A47"/>
    <w:rsid w:val="00AD48FC"/>
    <w:rsid w:val="00AF4CBB"/>
    <w:rsid w:val="00B0345D"/>
    <w:rsid w:val="00B11E2A"/>
    <w:rsid w:val="00B13C20"/>
    <w:rsid w:val="00B277B5"/>
    <w:rsid w:val="00B33F0B"/>
    <w:rsid w:val="00BA3799"/>
    <w:rsid w:val="00BC7AF9"/>
    <w:rsid w:val="00C439D1"/>
    <w:rsid w:val="00C83A87"/>
    <w:rsid w:val="00CF3464"/>
    <w:rsid w:val="00D16AA4"/>
    <w:rsid w:val="00D50C0E"/>
    <w:rsid w:val="00D911E1"/>
    <w:rsid w:val="00DC705A"/>
    <w:rsid w:val="00DE5D19"/>
    <w:rsid w:val="00E45730"/>
    <w:rsid w:val="00EB2068"/>
    <w:rsid w:val="00EC69A4"/>
    <w:rsid w:val="00EE5EE7"/>
    <w:rsid w:val="00F0027A"/>
    <w:rsid w:val="00F331D3"/>
    <w:rsid w:val="00F36E76"/>
    <w:rsid w:val="00F640B8"/>
    <w:rsid w:val="00F76C08"/>
    <w:rsid w:val="00F82955"/>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caption" w:locked="1" w:uiPriority="0" w:qFormat="1"/>
    <w:lsdException w:name="page number" w:uiPriority="0"/>
    <w:lsdException w:name="List" w:uiPriority="0"/>
    <w:lsdException w:name="List Bullet" w:uiPriority="0"/>
    <w:lsdException w:name="List 2" w:uiPriority="0"/>
    <w:lsdException w:name="List 3"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Date" w:uiPriority="0"/>
    <w:lsdException w:name="Body Text Indent 2" w:uiPriority="0"/>
    <w:lsdException w:name="Body Text Indent 3" w:uiPriority="0"/>
    <w:lsdException w:name="Block Text"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Plain Text" w:locked="1" w:semiHidden="0" w:uiPriority="0" w:unhideWhenUsed="0"/>
    <w:lsdException w:name="Normal (Web)" w:uiPriority="0"/>
    <w:lsdException w:name="HTML Preformatted" w:locked="1" w:semiHidden="0" w:uiPriority="0" w:unhideWhenUsed="0"/>
    <w:lsdException w:name="Table Grid" w:locked="1"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40B8"/>
    <w:pPr>
      <w:widowControl w:val="0"/>
      <w:jc w:val="both"/>
    </w:pPr>
    <w:rPr>
      <w:rFonts w:ascii="Times New Roman" w:hAnsi="Times New Roman"/>
      <w:kern w:val="2"/>
      <w:sz w:val="21"/>
      <w:szCs w:val="24"/>
    </w:rPr>
  </w:style>
  <w:style w:type="paragraph" w:styleId="10">
    <w:name w:val="heading 1"/>
    <w:basedOn w:val="a1"/>
    <w:next w:val="a1"/>
    <w:link w:val="1Char"/>
    <w:qFormat/>
    <w:locked/>
    <w:rsid w:val="008B5741"/>
    <w:pPr>
      <w:keepNext/>
      <w:keepLines/>
      <w:widowControl/>
      <w:spacing w:before="480" w:line="276" w:lineRule="auto"/>
      <w:jc w:val="left"/>
      <w:outlineLvl w:val="0"/>
    </w:pPr>
    <w:rPr>
      <w:rFonts w:ascii="宋体" w:hAnsi="Courier New"/>
      <w:kern w:val="0"/>
      <w:sz w:val="20"/>
      <w:szCs w:val="21"/>
    </w:rPr>
  </w:style>
  <w:style w:type="paragraph" w:styleId="2">
    <w:name w:val="heading 2"/>
    <w:basedOn w:val="a1"/>
    <w:next w:val="a1"/>
    <w:link w:val="2Char"/>
    <w:qFormat/>
    <w:locked/>
    <w:rsid w:val="008B5741"/>
    <w:pPr>
      <w:keepNext/>
      <w:keepLines/>
      <w:spacing w:before="260" w:after="260" w:line="416" w:lineRule="auto"/>
      <w:outlineLvl w:val="1"/>
    </w:pPr>
    <w:rPr>
      <w:rFonts w:ascii="Arial" w:eastAsia="黑体" w:hAnsi="Arial"/>
      <w:b/>
      <w:bCs/>
      <w:sz w:val="32"/>
      <w:szCs w:val="32"/>
    </w:rPr>
  </w:style>
  <w:style w:type="paragraph" w:styleId="3">
    <w:name w:val="heading 3"/>
    <w:basedOn w:val="a1"/>
    <w:next w:val="a1"/>
    <w:link w:val="3Char"/>
    <w:qFormat/>
    <w:locked/>
    <w:rsid w:val="00624EAC"/>
    <w:pPr>
      <w:keepNext/>
      <w:keepLines/>
      <w:spacing w:before="260" w:after="260" w:line="416" w:lineRule="auto"/>
      <w:outlineLvl w:val="2"/>
    </w:pPr>
    <w:rPr>
      <w:b/>
      <w:bCs/>
      <w:sz w:val="32"/>
      <w:szCs w:val="32"/>
    </w:rPr>
  </w:style>
  <w:style w:type="paragraph" w:styleId="5">
    <w:name w:val="heading 5"/>
    <w:basedOn w:val="a1"/>
    <w:next w:val="a1"/>
    <w:link w:val="5Char"/>
    <w:qFormat/>
    <w:locked/>
    <w:rsid w:val="008B5741"/>
    <w:pPr>
      <w:keepNext/>
      <w:numPr>
        <w:numId w:val="1"/>
      </w:numPr>
      <w:spacing w:line="360" w:lineRule="auto"/>
      <w:outlineLvl w:val="4"/>
    </w:pPr>
    <w:rPr>
      <w:b/>
      <w:bCs/>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HTML">
    <w:name w:val="HTML Preformatted"/>
    <w:basedOn w:val="a1"/>
    <w:link w:val="HTMLChar"/>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2"/>
    <w:link w:val="HTML"/>
    <w:locked/>
    <w:rsid w:val="00F640B8"/>
    <w:rPr>
      <w:rFonts w:ascii="Arial" w:eastAsia="宋体" w:hAnsi="Arial" w:cs="Arial"/>
      <w:kern w:val="0"/>
      <w:sz w:val="24"/>
      <w:szCs w:val="24"/>
    </w:rPr>
  </w:style>
  <w:style w:type="paragraph" w:styleId="a5">
    <w:name w:val="Plain Text"/>
    <w:aliases w:val="标题1,普通文字 Char,纯文本 Char Char,普通文字, Char,标题1 Char Char,纯文本 Char1,纯文本 Char Char Char,纯文本 Char Char1, Char Char Char,Char Char Char,Char Char,Char,标题1 Char Char Char Char Char,纯文本 Char Char1 Char Char Char,游数的格式,Plain Te,游数的,Plain Text,普通,普,游数的格,游数"/>
    <w:basedOn w:val="a1"/>
    <w:link w:val="Char"/>
    <w:rsid w:val="00F640B8"/>
    <w:rPr>
      <w:rFonts w:ascii="宋体" w:hAnsi="Courier New" w:cs="Courier New"/>
      <w:szCs w:val="21"/>
    </w:rPr>
  </w:style>
  <w:style w:type="character" w:customStyle="1" w:styleId="Char">
    <w:name w:val="纯文本 Char"/>
    <w:aliases w:val="标题1 Char1,普通文字 Char Char1,纯文本 Char Char Char2,普通文字 Char2, Char Char1,标题1 Char Char Char1,纯文本 Char1 Char1,纯文本 Char Char Char Char1,纯文本 Char Char1 Char1, Char Char Char Char1,Char Char Char Char1,Char Char Char2,Char Char6,游数的格式 Char1,游数的 Char"/>
    <w:basedOn w:val="a2"/>
    <w:link w:val="a5"/>
    <w:locked/>
    <w:rsid w:val="00F640B8"/>
    <w:rPr>
      <w:rFonts w:ascii="宋体" w:eastAsia="宋体" w:hAnsi="Courier New" w:cs="Courier New"/>
      <w:sz w:val="21"/>
      <w:szCs w:val="21"/>
    </w:rPr>
  </w:style>
  <w:style w:type="paragraph" w:styleId="a6">
    <w:name w:val="header"/>
    <w:basedOn w:val="a1"/>
    <w:link w:val="Char0"/>
    <w:uiPriority w:val="99"/>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2"/>
    <w:link w:val="a6"/>
    <w:uiPriority w:val="99"/>
    <w:locked/>
    <w:rsid w:val="00324F57"/>
    <w:rPr>
      <w:rFonts w:ascii="Times New Roman" w:eastAsia="宋体" w:hAnsi="Times New Roman" w:cs="Times New Roman"/>
      <w:sz w:val="18"/>
      <w:szCs w:val="18"/>
    </w:rPr>
  </w:style>
  <w:style w:type="paragraph" w:styleId="a7">
    <w:name w:val="footer"/>
    <w:basedOn w:val="a1"/>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2"/>
    <w:link w:val="a7"/>
    <w:uiPriority w:val="99"/>
    <w:locked/>
    <w:rsid w:val="00324F57"/>
    <w:rPr>
      <w:rFonts w:ascii="Times New Roman" w:eastAsia="宋体" w:hAnsi="Times New Roman" w:cs="Times New Roman"/>
      <w:sz w:val="18"/>
      <w:szCs w:val="18"/>
    </w:rPr>
  </w:style>
  <w:style w:type="paragraph" w:styleId="a8">
    <w:name w:val="Balloon Text"/>
    <w:basedOn w:val="a1"/>
    <w:link w:val="Char2"/>
    <w:uiPriority w:val="99"/>
    <w:rsid w:val="00324F57"/>
    <w:rPr>
      <w:sz w:val="18"/>
      <w:szCs w:val="18"/>
    </w:rPr>
  </w:style>
  <w:style w:type="character" w:customStyle="1" w:styleId="Char2">
    <w:name w:val="批注框文本 Char"/>
    <w:basedOn w:val="a2"/>
    <w:link w:val="a8"/>
    <w:uiPriority w:val="99"/>
    <w:locked/>
    <w:rsid w:val="00324F57"/>
    <w:rPr>
      <w:rFonts w:ascii="Times New Roman" w:eastAsia="宋体" w:hAnsi="Times New Roman" w:cs="Times New Roman"/>
      <w:sz w:val="18"/>
      <w:szCs w:val="18"/>
    </w:rPr>
  </w:style>
  <w:style w:type="paragraph" w:styleId="a9">
    <w:name w:val="List Paragraph"/>
    <w:basedOn w:val="a1"/>
    <w:link w:val="Char3"/>
    <w:qFormat/>
    <w:rsid w:val="002E6E02"/>
    <w:pPr>
      <w:ind w:firstLineChars="200" w:firstLine="420"/>
    </w:pPr>
    <w:rPr>
      <w:rFonts w:ascii="Calibri" w:hAnsi="Calibri"/>
      <w:szCs w:val="22"/>
      <w:lang/>
    </w:rPr>
  </w:style>
  <w:style w:type="table" w:styleId="aa">
    <w:name w:val="Table Grid"/>
    <w:basedOn w:val="a3"/>
    <w:uiPriority w:val="99"/>
    <w:locked/>
    <w:rsid w:val="0001647B"/>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1"/>
    <w:link w:val="Char4"/>
    <w:unhideWhenUsed/>
    <w:rsid w:val="0001647B"/>
    <w:pPr>
      <w:widowControl/>
      <w:spacing w:before="100" w:beforeAutospacing="1" w:after="100" w:afterAutospacing="1"/>
      <w:jc w:val="left"/>
    </w:pPr>
    <w:rPr>
      <w:rFonts w:ascii="宋体" w:hAnsi="宋体"/>
      <w:kern w:val="0"/>
      <w:sz w:val="24"/>
      <w:lang/>
    </w:rPr>
  </w:style>
  <w:style w:type="character" w:customStyle="1" w:styleId="1Char">
    <w:name w:val="标题 1 Char"/>
    <w:basedOn w:val="a2"/>
    <w:link w:val="10"/>
    <w:rsid w:val="008B5741"/>
    <w:rPr>
      <w:rFonts w:ascii="宋体" w:hAnsi="Courier New"/>
      <w:szCs w:val="21"/>
    </w:rPr>
  </w:style>
  <w:style w:type="character" w:customStyle="1" w:styleId="2Char">
    <w:name w:val="标题 2 Char"/>
    <w:basedOn w:val="a2"/>
    <w:link w:val="2"/>
    <w:rsid w:val="008B5741"/>
    <w:rPr>
      <w:rFonts w:ascii="Arial" w:eastAsia="黑体" w:hAnsi="Arial"/>
      <w:b/>
      <w:bCs/>
      <w:kern w:val="2"/>
      <w:sz w:val="32"/>
      <w:szCs w:val="32"/>
    </w:rPr>
  </w:style>
  <w:style w:type="character" w:customStyle="1" w:styleId="5Char">
    <w:name w:val="标题 5 Char"/>
    <w:basedOn w:val="a2"/>
    <w:link w:val="5"/>
    <w:rsid w:val="008B5741"/>
    <w:rPr>
      <w:rFonts w:ascii="Times New Roman" w:hAnsi="Times New Roman"/>
      <w:b/>
      <w:bCs/>
      <w:kern w:val="2"/>
      <w:sz w:val="21"/>
    </w:rPr>
  </w:style>
  <w:style w:type="paragraph" w:styleId="ac">
    <w:name w:val="Body Text Indent"/>
    <w:basedOn w:val="a1"/>
    <w:link w:val="Char5"/>
    <w:uiPriority w:val="99"/>
    <w:rsid w:val="008B5741"/>
    <w:pPr>
      <w:spacing w:line="160" w:lineRule="atLeast"/>
      <w:ind w:firstLineChars="400" w:firstLine="1120"/>
    </w:pPr>
    <w:rPr>
      <w:rFonts w:ascii="新宋体" w:eastAsia="新宋体" w:hAnsi="新宋体"/>
      <w:sz w:val="28"/>
    </w:rPr>
  </w:style>
  <w:style w:type="character" w:customStyle="1" w:styleId="Char5">
    <w:name w:val="正文文本缩进 Char"/>
    <w:basedOn w:val="a2"/>
    <w:link w:val="ac"/>
    <w:uiPriority w:val="99"/>
    <w:rsid w:val="008B5741"/>
    <w:rPr>
      <w:rFonts w:ascii="新宋体" w:eastAsia="新宋体" w:hAnsi="新宋体"/>
      <w:kern w:val="2"/>
      <w:sz w:val="28"/>
      <w:szCs w:val="24"/>
    </w:rPr>
  </w:style>
  <w:style w:type="paragraph" w:customStyle="1" w:styleId="11">
    <w:name w:val="页眉1"/>
    <w:rsid w:val="008B5741"/>
    <w:pPr>
      <w:pBdr>
        <w:bottom w:val="single" w:sz="6" w:space="1" w:color="auto"/>
      </w:pBdr>
      <w:tabs>
        <w:tab w:val="center" w:pos="4153"/>
        <w:tab w:val="right" w:pos="8306"/>
      </w:tabs>
      <w:snapToGrid w:val="0"/>
      <w:jc w:val="center"/>
    </w:pPr>
    <w:rPr>
      <w:rFonts w:ascii="Times New Roman" w:hAnsi="Times New Roman"/>
      <w:sz w:val="18"/>
      <w:szCs w:val="18"/>
    </w:rPr>
  </w:style>
  <w:style w:type="paragraph" w:customStyle="1" w:styleId="Char3Char">
    <w:name w:val="Char3 Char"/>
    <w:basedOn w:val="a1"/>
    <w:rsid w:val="008B5741"/>
    <w:pPr>
      <w:widowControl/>
      <w:spacing w:line="300" w:lineRule="auto"/>
      <w:ind w:firstLineChars="200" w:firstLine="200"/>
    </w:pPr>
    <w:rPr>
      <w:kern w:val="0"/>
      <w:szCs w:val="20"/>
    </w:rPr>
  </w:style>
  <w:style w:type="paragraph" w:customStyle="1" w:styleId="CharCharCharCharCharCharChar">
    <w:name w:val="Char Char Char Char Char Char Char"/>
    <w:basedOn w:val="a1"/>
    <w:rsid w:val="008B5741"/>
    <w:pPr>
      <w:widowControl/>
      <w:spacing w:line="300" w:lineRule="auto"/>
      <w:ind w:firstLineChars="200" w:firstLine="200"/>
    </w:pPr>
    <w:rPr>
      <w:kern w:val="0"/>
      <w:szCs w:val="20"/>
    </w:rPr>
  </w:style>
  <w:style w:type="paragraph" w:customStyle="1" w:styleId="CharCharCharCharCharCharCharCharCharCharCharCharCharCharCharCharCharCharChar">
    <w:name w:val="Char Char Char Char Char Char Char Char Char Char Char Char Char Char Char Char Char Char Char"/>
    <w:basedOn w:val="a1"/>
    <w:rsid w:val="008B5741"/>
    <w:pPr>
      <w:widowControl/>
      <w:spacing w:line="300" w:lineRule="auto"/>
      <w:ind w:firstLineChars="200" w:firstLine="200"/>
    </w:pPr>
  </w:style>
  <w:style w:type="character" w:customStyle="1" w:styleId="Char20">
    <w:name w:val="纯文本 Char2"/>
    <w:aliases w:val="标题1 Char,普通文字 Char Char,纯文本 Char Char Char1,纯文本 Char Char2,普通文字 Char1, Char Char,标题1 Char Char Char,纯文本 Char1 Char,纯文本 Char Char Char Char,纯文本 Char Char1 Char, Char Char Char Char,Char Char Char Char,Char Char Char1,Char Char1,游数的格式 Char"/>
    <w:rsid w:val="008B5741"/>
    <w:rPr>
      <w:rFonts w:ascii="宋体" w:eastAsia="宋体" w:hAnsi="Courier New" w:cs="Courier New"/>
      <w:sz w:val="21"/>
      <w:szCs w:val="21"/>
      <w:lang w:val="en-US" w:eastAsia="zh-CN" w:bidi="ar-SA"/>
    </w:rPr>
  </w:style>
  <w:style w:type="character" w:styleId="ad">
    <w:name w:val="Strong"/>
    <w:qFormat/>
    <w:locked/>
    <w:rsid w:val="008B5741"/>
    <w:rPr>
      <w:b/>
      <w:bCs/>
    </w:rPr>
  </w:style>
  <w:style w:type="paragraph" w:customStyle="1" w:styleId="CharCharCharCharCharCharCharCharChar">
    <w:name w:val="Char Char Char Char Char Char Char Char Char"/>
    <w:basedOn w:val="a1"/>
    <w:rsid w:val="008B5741"/>
    <w:pPr>
      <w:widowControl/>
      <w:spacing w:line="300" w:lineRule="auto"/>
      <w:ind w:firstLineChars="200" w:firstLine="200"/>
    </w:pPr>
    <w:rPr>
      <w:kern w:val="0"/>
      <w:szCs w:val="20"/>
    </w:rPr>
  </w:style>
  <w:style w:type="paragraph" w:customStyle="1" w:styleId="Char2CharCharChar">
    <w:name w:val="Char2 Char Char Char"/>
    <w:basedOn w:val="a1"/>
    <w:autoRedefine/>
    <w:rsid w:val="008B5741"/>
    <w:pPr>
      <w:widowControl/>
      <w:spacing w:line="300" w:lineRule="auto"/>
      <w:ind w:firstLineChars="200" w:firstLine="200"/>
    </w:pPr>
    <w:rPr>
      <w:rFonts w:ascii="Verdana" w:hAnsi="Verdana"/>
      <w:kern w:val="0"/>
      <w:szCs w:val="20"/>
      <w:lang w:eastAsia="en-US"/>
    </w:rPr>
  </w:style>
  <w:style w:type="character" w:styleId="ae">
    <w:name w:val="page number"/>
    <w:basedOn w:val="a2"/>
    <w:rsid w:val="008B5741"/>
  </w:style>
  <w:style w:type="paragraph" w:customStyle="1" w:styleId="p0">
    <w:name w:val="p0"/>
    <w:basedOn w:val="a1"/>
    <w:uiPriority w:val="99"/>
    <w:rsid w:val="008B5741"/>
    <w:pPr>
      <w:widowControl/>
    </w:pPr>
    <w:rPr>
      <w:kern w:val="0"/>
      <w:szCs w:val="21"/>
    </w:rPr>
  </w:style>
  <w:style w:type="paragraph" w:customStyle="1" w:styleId="Char30">
    <w:name w:val="Char3"/>
    <w:basedOn w:val="a1"/>
    <w:autoRedefine/>
    <w:rsid w:val="008B5741"/>
    <w:pPr>
      <w:widowControl/>
      <w:spacing w:line="300" w:lineRule="auto"/>
      <w:ind w:firstLineChars="200" w:firstLine="200"/>
    </w:pPr>
    <w:rPr>
      <w:rFonts w:ascii="Verdana" w:hAnsi="Verdana"/>
      <w:kern w:val="0"/>
      <w:szCs w:val="20"/>
      <w:lang w:eastAsia="en-US"/>
    </w:rPr>
  </w:style>
  <w:style w:type="character" w:customStyle="1" w:styleId="Char4">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b"/>
    <w:rsid w:val="008B5741"/>
    <w:rPr>
      <w:rFonts w:ascii="宋体" w:hAnsi="宋体" w:cs="宋体"/>
      <w:sz w:val="24"/>
      <w:szCs w:val="24"/>
    </w:rPr>
  </w:style>
  <w:style w:type="paragraph" w:styleId="af">
    <w:name w:val="Block Text"/>
    <w:basedOn w:val="a1"/>
    <w:rsid w:val="008B5741"/>
    <w:pPr>
      <w:autoSpaceDE w:val="0"/>
      <w:autoSpaceDN w:val="0"/>
      <w:adjustRightInd w:val="0"/>
      <w:spacing w:line="360" w:lineRule="auto"/>
      <w:ind w:left="378" w:right="212" w:hanging="378"/>
    </w:pPr>
    <w:rPr>
      <w:rFonts w:ascii="黑体" w:eastAsia="黑体"/>
      <w:b/>
      <w:szCs w:val="20"/>
    </w:rPr>
  </w:style>
  <w:style w:type="paragraph" w:styleId="af0">
    <w:name w:val="Date"/>
    <w:basedOn w:val="a1"/>
    <w:next w:val="a1"/>
    <w:link w:val="Char6"/>
    <w:rsid w:val="008B5741"/>
  </w:style>
  <w:style w:type="character" w:customStyle="1" w:styleId="Char6">
    <w:name w:val="日期 Char"/>
    <w:basedOn w:val="a2"/>
    <w:link w:val="af0"/>
    <w:rsid w:val="008B5741"/>
    <w:rPr>
      <w:rFonts w:ascii="Times New Roman" w:hAnsi="Times New Roman"/>
      <w:kern w:val="2"/>
      <w:sz w:val="21"/>
      <w:szCs w:val="24"/>
    </w:rPr>
  </w:style>
  <w:style w:type="character" w:customStyle="1" w:styleId="16">
    <w:name w:val="正文文本 (16)_"/>
    <w:link w:val="160"/>
    <w:rsid w:val="008B5741"/>
    <w:rPr>
      <w:sz w:val="18"/>
      <w:szCs w:val="18"/>
      <w:shd w:val="clear" w:color="auto" w:fill="FFFFFF"/>
    </w:rPr>
  </w:style>
  <w:style w:type="paragraph" w:customStyle="1" w:styleId="160">
    <w:name w:val="正文文本 (16)"/>
    <w:basedOn w:val="a1"/>
    <w:link w:val="16"/>
    <w:rsid w:val="008B5741"/>
    <w:pPr>
      <w:widowControl/>
      <w:shd w:val="clear" w:color="auto" w:fill="FFFFFF"/>
      <w:spacing w:after="1680" w:line="240" w:lineRule="atLeast"/>
      <w:jc w:val="left"/>
    </w:pPr>
    <w:rPr>
      <w:rFonts w:ascii="Calibri" w:hAnsi="Calibri"/>
      <w:kern w:val="0"/>
      <w:sz w:val="18"/>
      <w:szCs w:val="18"/>
      <w:shd w:val="clear" w:color="auto" w:fill="FFFFFF"/>
      <w:lang/>
    </w:rPr>
  </w:style>
  <w:style w:type="character" w:customStyle="1" w:styleId="CharChar">
    <w:name w:val="答案正文 Char Char"/>
    <w:link w:val="af1"/>
    <w:rsid w:val="008B5741"/>
  </w:style>
  <w:style w:type="paragraph" w:customStyle="1" w:styleId="af1">
    <w:name w:val="答案正文"/>
    <w:basedOn w:val="a1"/>
    <w:link w:val="CharChar"/>
    <w:qFormat/>
    <w:rsid w:val="008B5741"/>
    <w:rPr>
      <w:rFonts w:ascii="Calibri" w:hAnsi="Calibri"/>
      <w:kern w:val="0"/>
      <w:sz w:val="20"/>
      <w:szCs w:val="20"/>
    </w:rPr>
  </w:style>
  <w:style w:type="character" w:customStyle="1" w:styleId="CharChar0">
    <w:name w:val="试题正文 Char Char"/>
    <w:link w:val="af2"/>
    <w:rsid w:val="008B5741"/>
    <w:rPr>
      <w:szCs w:val="21"/>
    </w:rPr>
  </w:style>
  <w:style w:type="paragraph" w:customStyle="1" w:styleId="af2">
    <w:name w:val="试题正文"/>
    <w:basedOn w:val="a1"/>
    <w:link w:val="CharChar0"/>
    <w:qFormat/>
    <w:rsid w:val="008B5741"/>
    <w:rPr>
      <w:rFonts w:ascii="Calibri" w:hAnsi="Calibri"/>
      <w:kern w:val="0"/>
      <w:sz w:val="20"/>
      <w:szCs w:val="21"/>
      <w:lang/>
    </w:rPr>
  </w:style>
  <w:style w:type="paragraph" w:styleId="af3">
    <w:name w:val="Normal Indent"/>
    <w:basedOn w:val="a1"/>
    <w:rsid w:val="008B5741"/>
    <w:pPr>
      <w:ind w:firstLine="420"/>
    </w:pPr>
    <w:rPr>
      <w:szCs w:val="20"/>
    </w:rPr>
  </w:style>
  <w:style w:type="paragraph" w:customStyle="1" w:styleId="DefaultParagraph">
    <w:name w:val="DefaultParagraph"/>
    <w:rsid w:val="008B5741"/>
    <w:rPr>
      <w:rFonts w:ascii="Times New Roman"/>
      <w:kern w:val="2"/>
      <w:sz w:val="21"/>
      <w:szCs w:val="22"/>
    </w:rPr>
  </w:style>
  <w:style w:type="paragraph" w:styleId="af4">
    <w:name w:val="Body Text"/>
    <w:aliases w:val="正文文字"/>
    <w:basedOn w:val="a1"/>
    <w:link w:val="Char7"/>
    <w:rsid w:val="008B5741"/>
    <w:pPr>
      <w:adjustRightInd w:val="0"/>
      <w:snapToGrid w:val="0"/>
      <w:spacing w:line="140" w:lineRule="atLeast"/>
      <w:jc w:val="center"/>
    </w:pPr>
    <w:rPr>
      <w:rFonts w:ascii="宋体" w:hAnsi="宋体" w:cs="宋体"/>
      <w:b/>
      <w:color w:val="000000"/>
      <w:kern w:val="0"/>
      <w:sz w:val="18"/>
      <w:szCs w:val="15"/>
    </w:rPr>
  </w:style>
  <w:style w:type="character" w:customStyle="1" w:styleId="Char7">
    <w:name w:val="正文文本 Char"/>
    <w:aliases w:val="正文文字 Char"/>
    <w:basedOn w:val="a2"/>
    <w:link w:val="af4"/>
    <w:rsid w:val="008B5741"/>
    <w:rPr>
      <w:rFonts w:ascii="宋体" w:hAnsi="宋体" w:cs="宋体"/>
      <w:b/>
      <w:color w:val="000000"/>
      <w:sz w:val="18"/>
      <w:szCs w:val="15"/>
    </w:rPr>
  </w:style>
  <w:style w:type="paragraph" w:customStyle="1" w:styleId="12">
    <w:name w:val="列出段落1"/>
    <w:basedOn w:val="a1"/>
    <w:link w:val="ListParagraphChar"/>
    <w:rsid w:val="008B5741"/>
    <w:pPr>
      <w:ind w:firstLineChars="200" w:firstLine="420"/>
    </w:pPr>
    <w:rPr>
      <w:szCs w:val="21"/>
      <w:lang/>
    </w:rPr>
  </w:style>
  <w:style w:type="character" w:customStyle="1" w:styleId="3Char">
    <w:name w:val="标题 3 Char"/>
    <w:basedOn w:val="a2"/>
    <w:link w:val="3"/>
    <w:rsid w:val="00624EAC"/>
    <w:rPr>
      <w:rFonts w:ascii="Times New Roman" w:hAnsi="Times New Roman"/>
      <w:b/>
      <w:bCs/>
      <w:kern w:val="2"/>
      <w:sz w:val="32"/>
      <w:szCs w:val="32"/>
    </w:rPr>
  </w:style>
  <w:style w:type="character" w:customStyle="1" w:styleId="Char8">
    <w:name w:val="少儿简体 Char"/>
    <w:link w:val="af5"/>
    <w:locked/>
    <w:rsid w:val="00624EAC"/>
    <w:rPr>
      <w:rFonts w:ascii="方正少儿简体" w:eastAsia="方正少儿简体" w:hAnsi="宋体"/>
      <w:kern w:val="2"/>
      <w:sz w:val="21"/>
    </w:rPr>
  </w:style>
  <w:style w:type="character" w:customStyle="1" w:styleId="ListParagraphChar">
    <w:name w:val="List Paragraph Char"/>
    <w:link w:val="12"/>
    <w:locked/>
    <w:rsid w:val="00624EAC"/>
    <w:rPr>
      <w:rFonts w:ascii="Times New Roman" w:hAnsi="Times New Roman"/>
      <w:kern w:val="2"/>
      <w:sz w:val="21"/>
      <w:szCs w:val="21"/>
    </w:rPr>
  </w:style>
  <w:style w:type="character" w:styleId="af6">
    <w:name w:val="annotation reference"/>
    <w:uiPriority w:val="99"/>
    <w:rsid w:val="00624EAC"/>
    <w:rPr>
      <w:sz w:val="21"/>
    </w:rPr>
  </w:style>
  <w:style w:type="character" w:customStyle="1" w:styleId="ttag">
    <w:name w:val="t_tag"/>
    <w:rsid w:val="00624EAC"/>
  </w:style>
  <w:style w:type="character" w:customStyle="1" w:styleId="HeaderChar1">
    <w:name w:val="Header Char1"/>
    <w:uiPriority w:val="99"/>
    <w:semiHidden/>
    <w:rsid w:val="00624EAC"/>
    <w:rPr>
      <w:rFonts w:ascii="Calibri" w:hAnsi="Calibri"/>
      <w:kern w:val="2"/>
      <w:sz w:val="18"/>
      <w:szCs w:val="18"/>
    </w:rPr>
  </w:style>
  <w:style w:type="paragraph" w:styleId="af7">
    <w:name w:val="annotation text"/>
    <w:basedOn w:val="a1"/>
    <w:link w:val="Char9"/>
    <w:uiPriority w:val="99"/>
    <w:rsid w:val="00624EAC"/>
    <w:pPr>
      <w:jc w:val="left"/>
    </w:pPr>
    <w:rPr>
      <w:rFonts w:ascii="Calibri" w:hAnsi="Calibri"/>
      <w:szCs w:val="22"/>
    </w:rPr>
  </w:style>
  <w:style w:type="character" w:customStyle="1" w:styleId="Char9">
    <w:name w:val="批注文字 Char"/>
    <w:basedOn w:val="a2"/>
    <w:link w:val="af7"/>
    <w:uiPriority w:val="99"/>
    <w:rsid w:val="00624EAC"/>
    <w:rPr>
      <w:kern w:val="2"/>
      <w:sz w:val="21"/>
      <w:szCs w:val="22"/>
    </w:rPr>
  </w:style>
  <w:style w:type="character" w:customStyle="1" w:styleId="FooterChar1">
    <w:name w:val="Footer Char1"/>
    <w:uiPriority w:val="99"/>
    <w:semiHidden/>
    <w:rsid w:val="00624EAC"/>
    <w:rPr>
      <w:rFonts w:ascii="Calibri" w:hAnsi="Calibri"/>
      <w:kern w:val="2"/>
      <w:sz w:val="18"/>
      <w:szCs w:val="18"/>
    </w:rPr>
  </w:style>
  <w:style w:type="character" w:customStyle="1" w:styleId="BalloonTextChar1">
    <w:name w:val="Balloon Text Char1"/>
    <w:uiPriority w:val="99"/>
    <w:semiHidden/>
    <w:rsid w:val="00624EAC"/>
    <w:rPr>
      <w:rFonts w:ascii="Calibri" w:hAnsi="Calibri"/>
      <w:kern w:val="2"/>
      <w:sz w:val="0"/>
      <w:szCs w:val="0"/>
    </w:rPr>
  </w:style>
  <w:style w:type="paragraph" w:styleId="af8">
    <w:name w:val="annotation subject"/>
    <w:basedOn w:val="af7"/>
    <w:next w:val="af7"/>
    <w:link w:val="Chara"/>
    <w:uiPriority w:val="99"/>
    <w:rsid w:val="00624EAC"/>
    <w:rPr>
      <w:b/>
      <w:bCs/>
    </w:rPr>
  </w:style>
  <w:style w:type="character" w:customStyle="1" w:styleId="Chara">
    <w:name w:val="批注主题 Char"/>
    <w:basedOn w:val="Char9"/>
    <w:link w:val="af8"/>
    <w:uiPriority w:val="99"/>
    <w:rsid w:val="00624EAC"/>
    <w:rPr>
      <w:b/>
      <w:bCs/>
    </w:rPr>
  </w:style>
  <w:style w:type="paragraph" w:customStyle="1" w:styleId="Char21">
    <w:name w:val="Char2"/>
    <w:basedOn w:val="a1"/>
    <w:rsid w:val="00624EAC"/>
    <w:pPr>
      <w:widowControl/>
      <w:spacing w:line="300" w:lineRule="auto"/>
      <w:ind w:firstLineChars="200" w:firstLine="200"/>
    </w:pPr>
    <w:rPr>
      <w:rFonts w:ascii="Verdana" w:hAnsi="Verdana"/>
      <w:kern w:val="0"/>
      <w:szCs w:val="20"/>
      <w:lang w:eastAsia="en-US"/>
    </w:rPr>
  </w:style>
  <w:style w:type="paragraph" w:customStyle="1" w:styleId="ListParagraph1">
    <w:name w:val="List Paragraph1"/>
    <w:basedOn w:val="a1"/>
    <w:rsid w:val="00624EAC"/>
    <w:pPr>
      <w:ind w:firstLineChars="200" w:firstLine="420"/>
    </w:pPr>
    <w:rPr>
      <w:rFonts w:ascii="Calibri" w:hAnsi="Calibri"/>
      <w:szCs w:val="22"/>
    </w:rPr>
  </w:style>
  <w:style w:type="paragraph" w:customStyle="1" w:styleId="af9">
    <w:name w:val="目前用的"/>
    <w:basedOn w:val="a1"/>
    <w:rsid w:val="00624EAC"/>
    <w:pPr>
      <w:tabs>
        <w:tab w:val="center" w:pos="5190"/>
      </w:tabs>
      <w:spacing w:line="400" w:lineRule="exact"/>
      <w:ind w:rightChars="12" w:right="25"/>
    </w:pPr>
    <w:rPr>
      <w:b/>
      <w:szCs w:val="21"/>
    </w:rPr>
  </w:style>
  <w:style w:type="paragraph" w:customStyle="1" w:styleId="NormalWeb1">
    <w:name w:val="Normal (Web)1"/>
    <w:basedOn w:val="a1"/>
    <w:rsid w:val="00624EAC"/>
    <w:pPr>
      <w:widowControl/>
      <w:spacing w:before="100" w:beforeAutospacing="1" w:after="100" w:afterAutospacing="1"/>
      <w:jc w:val="left"/>
    </w:pPr>
    <w:rPr>
      <w:rFonts w:ascii="宋体" w:hAnsi="宋体"/>
      <w:kern w:val="0"/>
      <w:sz w:val="24"/>
    </w:rPr>
  </w:style>
  <w:style w:type="paragraph" w:customStyle="1" w:styleId="af5">
    <w:name w:val="少儿简体"/>
    <w:basedOn w:val="a1"/>
    <w:link w:val="Char8"/>
    <w:rsid w:val="00624EAC"/>
    <w:pPr>
      <w:adjustRightInd w:val="0"/>
      <w:snapToGrid w:val="0"/>
    </w:pPr>
    <w:rPr>
      <w:rFonts w:ascii="方正少儿简体" w:eastAsia="方正少儿简体" w:hAnsi="宋体"/>
      <w:szCs w:val="20"/>
      <w:lang/>
    </w:rPr>
  </w:style>
  <w:style w:type="character" w:styleId="afa">
    <w:name w:val="Hyperlink"/>
    <w:rsid w:val="00624EAC"/>
    <w:rPr>
      <w:color w:val="0000FF"/>
      <w:u w:val="single"/>
    </w:rPr>
  </w:style>
  <w:style w:type="paragraph" w:customStyle="1" w:styleId="afb">
    <w:name w:val="流程小标题"/>
    <w:basedOn w:val="a1"/>
    <w:rsid w:val="00624EAC"/>
    <w:rPr>
      <w:rFonts w:ascii="黑体" w:eastAsia="黑体" w:hAnsi="宋体"/>
      <w:b/>
      <w:szCs w:val="21"/>
    </w:rPr>
  </w:style>
  <w:style w:type="character" w:customStyle="1" w:styleId="afc">
    <w:name w:val="流程标题"/>
    <w:rsid w:val="00624EAC"/>
    <w:rPr>
      <w:rFonts w:ascii="Times New Roman" w:eastAsia="黑体" w:hAnsi="Times New Roman"/>
      <w:b/>
      <w:sz w:val="30"/>
    </w:rPr>
  </w:style>
  <w:style w:type="paragraph" w:customStyle="1" w:styleId="13">
    <w:name w:val="学而思　标题1"/>
    <w:basedOn w:val="a1"/>
    <w:rsid w:val="00624EAC"/>
    <w:pPr>
      <w:jc w:val="center"/>
    </w:pPr>
    <w:rPr>
      <w:rFonts w:ascii="黑体" w:eastAsia="黑体"/>
      <w:b/>
      <w:bCs/>
      <w:sz w:val="32"/>
      <w:szCs w:val="32"/>
    </w:rPr>
  </w:style>
  <w:style w:type="paragraph" w:customStyle="1" w:styleId="afd">
    <w:name w:val="学而思正文"/>
    <w:basedOn w:val="a1"/>
    <w:rsid w:val="00624EAC"/>
    <w:pPr>
      <w:spacing w:line="360" w:lineRule="exact"/>
    </w:pPr>
    <w:rPr>
      <w:rFonts w:ascii="宋体" w:hAnsi="宋体" w:cs="宋体"/>
      <w:b/>
      <w:bCs/>
      <w:szCs w:val="20"/>
    </w:rPr>
  </w:style>
  <w:style w:type="paragraph" w:customStyle="1" w:styleId="20">
    <w:name w:val="学而思标题2"/>
    <w:basedOn w:val="a1"/>
    <w:rsid w:val="00624EAC"/>
    <w:pPr>
      <w:spacing w:line="360" w:lineRule="exact"/>
    </w:pPr>
    <w:rPr>
      <w:rFonts w:ascii="宋体" w:hAnsi="宋体" w:cs="宋体"/>
      <w:b/>
      <w:bCs/>
      <w:sz w:val="24"/>
      <w:szCs w:val="20"/>
    </w:rPr>
  </w:style>
  <w:style w:type="paragraph" w:customStyle="1" w:styleId="MTDisplayEquation">
    <w:name w:val="MTDisplayEquation"/>
    <w:basedOn w:val="a1"/>
    <w:next w:val="a1"/>
    <w:rsid w:val="00624EAC"/>
    <w:pPr>
      <w:tabs>
        <w:tab w:val="center" w:pos="4160"/>
        <w:tab w:val="right" w:pos="8300"/>
      </w:tabs>
    </w:pPr>
  </w:style>
  <w:style w:type="paragraph" w:styleId="afe">
    <w:name w:val="List"/>
    <w:basedOn w:val="a1"/>
    <w:rsid w:val="00624EAC"/>
    <w:pPr>
      <w:ind w:left="200" w:hangingChars="200" w:hanging="200"/>
    </w:pPr>
  </w:style>
  <w:style w:type="paragraph" w:customStyle="1" w:styleId="Char10">
    <w:name w:val="Char1"/>
    <w:basedOn w:val="a1"/>
    <w:autoRedefine/>
    <w:rsid w:val="00624EAC"/>
    <w:pPr>
      <w:widowControl/>
      <w:spacing w:line="300" w:lineRule="auto"/>
      <w:ind w:firstLineChars="200" w:firstLine="200"/>
    </w:pPr>
    <w:rPr>
      <w:rFonts w:ascii="Verdana" w:hAnsi="Verdana" w:cs="Verdana"/>
      <w:kern w:val="0"/>
      <w:szCs w:val="21"/>
      <w:lang w:eastAsia="en-US"/>
    </w:rPr>
  </w:style>
  <w:style w:type="character" w:customStyle="1" w:styleId="15">
    <w:name w:val="样式 图案: 15% (自动设置 前景 白色 背景)"/>
    <w:rsid w:val="00624EAC"/>
    <w:rPr>
      <w:shd w:val="pct50" w:color="auto" w:fill="FFFFFF"/>
    </w:rPr>
  </w:style>
  <w:style w:type="paragraph" w:customStyle="1" w:styleId="21">
    <w:name w:val="样式2"/>
    <w:basedOn w:val="a1"/>
    <w:rsid w:val="00624EAC"/>
    <w:pPr>
      <w:adjustRightInd w:val="0"/>
      <w:snapToGrid w:val="0"/>
      <w:spacing w:line="360" w:lineRule="auto"/>
    </w:pPr>
    <w:rPr>
      <w:rFonts w:ascii="楷体_GB2312" w:eastAsia="楷体_GB2312" w:hAnsi="宋体"/>
      <w:b/>
      <w:bCs/>
      <w:color w:val="0000FF"/>
      <w:szCs w:val="21"/>
    </w:rPr>
  </w:style>
  <w:style w:type="paragraph" w:customStyle="1" w:styleId="GB2312GB23120">
    <w:name w:val="样式 目前用的 + (西文) 楷体_GB2312 (中文) 楷体_GB2312 非(西文)粗体 段前: 0 厘米 首行缩..."/>
    <w:basedOn w:val="af9"/>
    <w:rsid w:val="00624EAC"/>
  </w:style>
  <w:style w:type="character" w:styleId="aff">
    <w:name w:val="FollowedHyperlink"/>
    <w:rsid w:val="00624EAC"/>
    <w:rPr>
      <w:color w:val="800080"/>
      <w:u w:val="single"/>
    </w:rPr>
  </w:style>
  <w:style w:type="character" w:customStyle="1" w:styleId="Char3">
    <w:name w:val="列出段落 Char"/>
    <w:link w:val="a9"/>
    <w:locked/>
    <w:rsid w:val="00624EAC"/>
    <w:rPr>
      <w:kern w:val="2"/>
      <w:sz w:val="21"/>
      <w:szCs w:val="22"/>
    </w:rPr>
  </w:style>
  <w:style w:type="character" w:customStyle="1" w:styleId="150">
    <w:name w:val="15"/>
    <w:rsid w:val="00624EAC"/>
    <w:rPr>
      <w:rFonts w:ascii="Times New Roman" w:hAnsi="Times New Roman"/>
      <w:b/>
      <w:sz w:val="20"/>
    </w:rPr>
  </w:style>
  <w:style w:type="numbering" w:customStyle="1" w:styleId="1">
    <w:name w:val="样式1"/>
    <w:rsid w:val="00624EAC"/>
    <w:pPr>
      <w:numPr>
        <w:numId w:val="2"/>
      </w:numPr>
    </w:pPr>
  </w:style>
  <w:style w:type="numbering" w:customStyle="1" w:styleId="a0">
    <w:name w:val="最喜欢用的"/>
    <w:rsid w:val="00624EAC"/>
    <w:pPr>
      <w:numPr>
        <w:numId w:val="3"/>
      </w:numPr>
    </w:pPr>
  </w:style>
  <w:style w:type="numbering" w:customStyle="1" w:styleId="0964">
    <w:name w:val="样式 样式 编号 (复杂文种)五号 (西文)粗体 深红 段前: 0 厘米 悬挂缩进: 9.64 字符 + 多级符号 宋体"/>
    <w:rsid w:val="00624EAC"/>
    <w:pPr>
      <w:numPr>
        <w:numId w:val="4"/>
      </w:numPr>
    </w:pPr>
  </w:style>
  <w:style w:type="paragraph" w:customStyle="1" w:styleId="aff0">
    <w:name w:val="故事标题"/>
    <w:basedOn w:val="a1"/>
    <w:rsid w:val="00624EAC"/>
    <w:pPr>
      <w:jc w:val="center"/>
    </w:pPr>
    <w:rPr>
      <w:rFonts w:ascii="华文新魏" w:eastAsia="华文新魏"/>
      <w:sz w:val="48"/>
      <w:szCs w:val="48"/>
    </w:rPr>
  </w:style>
  <w:style w:type="paragraph" w:customStyle="1" w:styleId="aff1">
    <w:name w:val="环保标题"/>
    <w:basedOn w:val="a1"/>
    <w:link w:val="Charb"/>
    <w:rsid w:val="00624EAC"/>
    <w:pPr>
      <w:jc w:val="center"/>
    </w:pPr>
    <w:rPr>
      <w:rFonts w:ascii="华文新魏" w:eastAsia="华文新魏"/>
      <w:sz w:val="48"/>
      <w:szCs w:val="48"/>
      <w:lang/>
    </w:rPr>
  </w:style>
  <w:style w:type="character" w:customStyle="1" w:styleId="Charb">
    <w:name w:val="环保标题 Char"/>
    <w:link w:val="aff1"/>
    <w:rsid w:val="00624EAC"/>
    <w:rPr>
      <w:rFonts w:ascii="华文新魏" w:eastAsia="华文新魏" w:hAnsi="Times New Roman"/>
      <w:kern w:val="2"/>
      <w:sz w:val="48"/>
      <w:szCs w:val="48"/>
    </w:rPr>
  </w:style>
  <w:style w:type="paragraph" w:customStyle="1" w:styleId="a20">
    <w:name w:val="a2"/>
    <w:basedOn w:val="a1"/>
    <w:link w:val="a2Char"/>
    <w:rsid w:val="00624EAC"/>
    <w:rPr>
      <w:rFonts w:ascii="方正卡通简体" w:eastAsia="方正卡通简体" w:hAnsi="宋体"/>
      <w:color w:val="663300"/>
      <w:szCs w:val="21"/>
      <w:lang/>
    </w:rPr>
  </w:style>
  <w:style w:type="character" w:customStyle="1" w:styleId="a2Char">
    <w:name w:val="a2 Char"/>
    <w:link w:val="a20"/>
    <w:rsid w:val="00624EAC"/>
    <w:rPr>
      <w:rFonts w:ascii="方正卡通简体" w:eastAsia="方正卡通简体" w:hAnsi="宋体"/>
      <w:color w:val="663300"/>
      <w:kern w:val="2"/>
      <w:sz w:val="21"/>
      <w:szCs w:val="21"/>
    </w:rPr>
  </w:style>
  <w:style w:type="paragraph" w:customStyle="1" w:styleId="Char12">
    <w:name w:val="Char12"/>
    <w:basedOn w:val="a1"/>
    <w:autoRedefine/>
    <w:rsid w:val="00624EAC"/>
    <w:pPr>
      <w:widowControl/>
      <w:spacing w:line="300" w:lineRule="auto"/>
      <w:ind w:firstLineChars="200" w:firstLine="200"/>
    </w:pPr>
    <w:rPr>
      <w:rFonts w:ascii="Verdana" w:hAnsi="Verdana" w:cs="Verdana"/>
      <w:kern w:val="0"/>
      <w:szCs w:val="21"/>
      <w:lang w:eastAsia="en-US"/>
    </w:rPr>
  </w:style>
  <w:style w:type="character" w:customStyle="1" w:styleId="CharChar3">
    <w:name w:val="Char Char3"/>
    <w:rsid w:val="00624EAC"/>
    <w:rPr>
      <w:rFonts w:ascii="Arial" w:eastAsia="黑体" w:hAnsi="Arial"/>
      <w:b/>
      <w:bCs/>
      <w:kern w:val="2"/>
      <w:sz w:val="32"/>
      <w:szCs w:val="32"/>
      <w:lang w:val="en-US" w:eastAsia="zh-CN" w:bidi="ar-SA"/>
    </w:rPr>
  </w:style>
  <w:style w:type="character" w:customStyle="1" w:styleId="CharChar11">
    <w:name w:val="Char Char11"/>
    <w:rsid w:val="00624EAC"/>
    <w:rPr>
      <w:rFonts w:ascii="Arial" w:eastAsia="黑体" w:hAnsi="Arial"/>
      <w:b/>
      <w:bCs/>
      <w:kern w:val="2"/>
      <w:sz w:val="32"/>
      <w:szCs w:val="32"/>
      <w:lang w:val="en-US" w:eastAsia="zh-CN" w:bidi="ar-SA"/>
    </w:rPr>
  </w:style>
  <w:style w:type="paragraph" w:customStyle="1" w:styleId="Char40">
    <w:name w:val="Char4"/>
    <w:basedOn w:val="a1"/>
    <w:autoRedefine/>
    <w:rsid w:val="00624EAC"/>
    <w:pPr>
      <w:widowControl/>
      <w:spacing w:line="300" w:lineRule="auto"/>
      <w:ind w:firstLineChars="200" w:firstLine="200"/>
    </w:pPr>
    <w:rPr>
      <w:rFonts w:ascii="Verdana" w:hAnsi="Verdana"/>
      <w:kern w:val="0"/>
      <w:szCs w:val="20"/>
      <w:lang w:eastAsia="en-US"/>
    </w:rPr>
  </w:style>
  <w:style w:type="paragraph" w:customStyle="1" w:styleId="22">
    <w:name w:val="列出段落2"/>
    <w:basedOn w:val="a1"/>
    <w:rsid w:val="00624EAC"/>
    <w:pPr>
      <w:ind w:firstLineChars="200" w:firstLine="420"/>
    </w:pPr>
    <w:rPr>
      <w:rFonts w:ascii="Calibri" w:hAnsi="Calibri"/>
      <w:szCs w:val="22"/>
    </w:rPr>
  </w:style>
  <w:style w:type="paragraph" w:customStyle="1" w:styleId="Char11">
    <w:name w:val="Char11"/>
    <w:basedOn w:val="a1"/>
    <w:autoRedefine/>
    <w:rsid w:val="00624EAC"/>
    <w:pPr>
      <w:widowControl/>
      <w:spacing w:line="300" w:lineRule="auto"/>
      <w:ind w:firstLineChars="200" w:firstLine="200"/>
    </w:pPr>
    <w:rPr>
      <w:rFonts w:ascii="Verdana" w:hAnsi="Verdana"/>
      <w:kern w:val="0"/>
      <w:szCs w:val="20"/>
      <w:lang w:eastAsia="en-US"/>
    </w:rPr>
  </w:style>
  <w:style w:type="paragraph" w:customStyle="1" w:styleId="CharCharCharCharCharCharCharCharChar1">
    <w:name w:val="Char Char Char Char Char Char Char Char Char1"/>
    <w:basedOn w:val="a1"/>
    <w:rsid w:val="00624EAC"/>
    <w:pPr>
      <w:widowControl/>
      <w:spacing w:line="300" w:lineRule="auto"/>
      <w:ind w:firstLineChars="200" w:firstLine="200"/>
    </w:pPr>
    <w:rPr>
      <w:kern w:val="0"/>
      <w:szCs w:val="20"/>
    </w:rPr>
  </w:style>
  <w:style w:type="paragraph" w:customStyle="1" w:styleId="Char3CharCharCharCharCharChar">
    <w:name w:val="Char3 Char Char Char Char Char Char"/>
    <w:basedOn w:val="a1"/>
    <w:autoRedefine/>
    <w:rsid w:val="00624EAC"/>
    <w:pPr>
      <w:widowControl/>
      <w:spacing w:line="300" w:lineRule="auto"/>
      <w:ind w:firstLineChars="200" w:firstLine="200"/>
    </w:pPr>
    <w:rPr>
      <w:rFonts w:ascii="Verdana" w:hAnsi="Verdana"/>
      <w:kern w:val="0"/>
      <w:szCs w:val="20"/>
      <w:lang w:eastAsia="en-US"/>
    </w:rPr>
  </w:style>
  <w:style w:type="character" w:customStyle="1" w:styleId="mathjye">
    <w:name w:val="mathjye"/>
    <w:basedOn w:val="a2"/>
    <w:rsid w:val="00624EAC"/>
  </w:style>
  <w:style w:type="character" w:customStyle="1" w:styleId="apple-converted-space">
    <w:name w:val="apple-converted-space"/>
    <w:basedOn w:val="a2"/>
    <w:rsid w:val="00624EAC"/>
  </w:style>
  <w:style w:type="paragraph" w:customStyle="1" w:styleId="Char1CharChar1CharCharCharChar">
    <w:name w:val="Char1 Char Char1 Char Char Char Char"/>
    <w:basedOn w:val="a1"/>
    <w:autoRedefine/>
    <w:rsid w:val="00624EAC"/>
    <w:pPr>
      <w:widowControl/>
      <w:spacing w:line="300" w:lineRule="auto"/>
      <w:ind w:firstLineChars="200" w:firstLine="200"/>
    </w:pPr>
    <w:rPr>
      <w:rFonts w:ascii="Verdana" w:hAnsi="Verdana"/>
      <w:kern w:val="0"/>
      <w:szCs w:val="20"/>
      <w:lang w:eastAsia="en-US"/>
    </w:rPr>
  </w:style>
  <w:style w:type="paragraph" w:styleId="aff2">
    <w:name w:val="Document Map"/>
    <w:basedOn w:val="a1"/>
    <w:link w:val="Charc"/>
    <w:semiHidden/>
    <w:rsid w:val="00624EAC"/>
    <w:pPr>
      <w:shd w:val="clear" w:color="auto" w:fill="000080"/>
    </w:pPr>
  </w:style>
  <w:style w:type="character" w:customStyle="1" w:styleId="Charc">
    <w:name w:val="文档结构图 Char"/>
    <w:basedOn w:val="a2"/>
    <w:link w:val="aff2"/>
    <w:semiHidden/>
    <w:rsid w:val="00624EAC"/>
    <w:rPr>
      <w:rFonts w:ascii="Times New Roman" w:hAnsi="Times New Roman"/>
      <w:kern w:val="2"/>
      <w:sz w:val="21"/>
      <w:szCs w:val="24"/>
      <w:shd w:val="clear" w:color="auto" w:fill="000080"/>
    </w:rPr>
  </w:style>
  <w:style w:type="paragraph" w:customStyle="1" w:styleId="aff3">
    <w:rsid w:val="0084613B"/>
    <w:pPr>
      <w:widowControl w:val="0"/>
      <w:jc w:val="both"/>
    </w:pPr>
    <w:rPr>
      <w:rFonts w:ascii="Times New Roman" w:hAnsi="Times New Roman"/>
      <w:kern w:val="2"/>
      <w:sz w:val="21"/>
      <w:szCs w:val="24"/>
    </w:rPr>
  </w:style>
  <w:style w:type="character" w:customStyle="1" w:styleId="Char13">
    <w:name w:val="页眉 Char1"/>
    <w:uiPriority w:val="99"/>
    <w:semiHidden/>
    <w:rsid w:val="00AB451D"/>
    <w:rPr>
      <w:kern w:val="2"/>
      <w:sz w:val="18"/>
      <w:szCs w:val="18"/>
    </w:rPr>
  </w:style>
  <w:style w:type="character" w:customStyle="1" w:styleId="Char14">
    <w:name w:val="页脚 Char1"/>
    <w:uiPriority w:val="99"/>
    <w:semiHidden/>
    <w:rsid w:val="00AB451D"/>
    <w:rPr>
      <w:kern w:val="2"/>
      <w:sz w:val="18"/>
      <w:szCs w:val="18"/>
    </w:rPr>
  </w:style>
  <w:style w:type="paragraph" w:customStyle="1" w:styleId="Char1CharCharCharCharCharCharCharCharChar">
    <w:name w:val="Char1 Char Char Char Char Char Char Char Char Char"/>
    <w:basedOn w:val="a1"/>
    <w:rsid w:val="00AB451D"/>
    <w:pPr>
      <w:widowControl/>
      <w:spacing w:line="300" w:lineRule="auto"/>
      <w:ind w:firstLineChars="200" w:firstLine="200"/>
    </w:pPr>
    <w:rPr>
      <w:rFonts w:ascii="Verdana" w:hAnsi="Verdana" w:hint="eastAsia"/>
      <w:szCs w:val="20"/>
      <w:lang w:eastAsia="en-US"/>
    </w:rPr>
  </w:style>
  <w:style w:type="paragraph" w:customStyle="1" w:styleId="30">
    <w:name w:val="样式3"/>
    <w:basedOn w:val="a1"/>
    <w:next w:val="21"/>
    <w:rsid w:val="00AB451D"/>
    <w:pPr>
      <w:widowControl/>
      <w:spacing w:before="100" w:beforeAutospacing="1" w:after="100" w:afterAutospacing="1" w:line="360" w:lineRule="auto"/>
      <w:jc w:val="left"/>
    </w:pPr>
    <w:rPr>
      <w:rFonts w:ascii="宋体" w:hAnsi="ˎ̥" w:cs="宋体"/>
      <w:bCs/>
      <w:sz w:val="32"/>
      <w:szCs w:val="32"/>
    </w:rPr>
  </w:style>
  <w:style w:type="paragraph" w:customStyle="1" w:styleId="Web1">
    <w:name w:val="普通(Web)1"/>
    <w:basedOn w:val="a1"/>
    <w:rsid w:val="00AB451D"/>
    <w:pPr>
      <w:widowControl/>
      <w:jc w:val="left"/>
    </w:pPr>
    <w:rPr>
      <w:rFonts w:ascii="宋体" w:hAnsi="宋体" w:cs="宋体"/>
      <w:kern w:val="0"/>
      <w:sz w:val="24"/>
    </w:rPr>
  </w:style>
  <w:style w:type="paragraph" w:customStyle="1" w:styleId="Web6">
    <w:name w:val="普通(Web)6"/>
    <w:basedOn w:val="a1"/>
    <w:rsid w:val="00AB451D"/>
    <w:pPr>
      <w:widowControl/>
      <w:jc w:val="left"/>
    </w:pPr>
    <w:rPr>
      <w:rFonts w:ascii="宋体" w:hAnsi="宋体" w:cs="宋体"/>
      <w:kern w:val="0"/>
      <w:sz w:val="24"/>
    </w:rPr>
  </w:style>
  <w:style w:type="paragraph" w:customStyle="1" w:styleId="aff4">
    <w:name w:val="样式"/>
    <w:rsid w:val="00AB451D"/>
    <w:pPr>
      <w:widowControl w:val="0"/>
      <w:autoSpaceDE w:val="0"/>
      <w:autoSpaceDN w:val="0"/>
      <w:adjustRightInd w:val="0"/>
    </w:pPr>
    <w:rPr>
      <w:rFonts w:ascii="Times New Roman" w:hAnsi="Times New Roman"/>
      <w:sz w:val="24"/>
      <w:szCs w:val="24"/>
    </w:rPr>
  </w:style>
  <w:style w:type="paragraph" w:customStyle="1" w:styleId="Char1CharChar1CharCharCharChar0">
    <w:name w:val="Char1 Char Char1 Char Char Char Char"/>
    <w:basedOn w:val="a1"/>
    <w:autoRedefine/>
    <w:rsid w:val="00AB451D"/>
    <w:pPr>
      <w:widowControl/>
      <w:spacing w:line="300" w:lineRule="auto"/>
      <w:ind w:firstLineChars="200" w:firstLine="200"/>
    </w:pPr>
    <w:rPr>
      <w:rFonts w:ascii="Verdana" w:hAnsi="Verdana"/>
      <w:kern w:val="0"/>
      <w:szCs w:val="20"/>
      <w:lang w:eastAsia="en-US"/>
    </w:rPr>
  </w:style>
  <w:style w:type="paragraph" w:customStyle="1" w:styleId="aff5">
    <w:name w:val="清單段落"/>
    <w:basedOn w:val="a1"/>
    <w:rsid w:val="00AB451D"/>
    <w:pPr>
      <w:ind w:leftChars="200" w:left="480"/>
      <w:jc w:val="left"/>
    </w:pPr>
    <w:rPr>
      <w:rFonts w:ascii="Calibri" w:eastAsia="PMingLiU" w:hAnsi="Calibri"/>
      <w:sz w:val="24"/>
      <w:szCs w:val="22"/>
      <w:lang w:eastAsia="zh-TW"/>
    </w:rPr>
  </w:style>
  <w:style w:type="paragraph" w:customStyle="1" w:styleId="0">
    <w:name w:val="0"/>
    <w:basedOn w:val="a1"/>
    <w:rsid w:val="00AB451D"/>
    <w:pPr>
      <w:widowControl/>
      <w:snapToGrid w:val="0"/>
    </w:pPr>
    <w:rPr>
      <w:kern w:val="0"/>
      <w:szCs w:val="21"/>
    </w:rPr>
  </w:style>
  <w:style w:type="paragraph" w:styleId="23">
    <w:name w:val="Body Text Indent 2"/>
    <w:basedOn w:val="a1"/>
    <w:link w:val="2Char0"/>
    <w:rsid w:val="00AB451D"/>
    <w:pPr>
      <w:adjustRightInd w:val="0"/>
      <w:spacing w:after="120" w:line="480" w:lineRule="auto"/>
      <w:ind w:leftChars="200" w:left="420"/>
      <w:textAlignment w:val="baseline"/>
    </w:pPr>
    <w:rPr>
      <w:kern w:val="0"/>
      <w:szCs w:val="20"/>
    </w:rPr>
  </w:style>
  <w:style w:type="character" w:customStyle="1" w:styleId="2Char0">
    <w:name w:val="正文文本缩进 2 Char"/>
    <w:basedOn w:val="a2"/>
    <w:link w:val="23"/>
    <w:rsid w:val="00AB451D"/>
    <w:rPr>
      <w:rFonts w:ascii="Times New Roman" w:hAnsi="Times New Roman"/>
      <w:sz w:val="21"/>
    </w:rPr>
  </w:style>
  <w:style w:type="character" w:customStyle="1" w:styleId="ourfont11">
    <w:name w:val="ourfont11"/>
    <w:rsid w:val="00AB451D"/>
    <w:rPr>
      <w:sz w:val="18"/>
      <w:szCs w:val="18"/>
    </w:rPr>
  </w:style>
  <w:style w:type="character" w:customStyle="1" w:styleId="px14">
    <w:name w:val="px14"/>
    <w:rsid w:val="00AB451D"/>
  </w:style>
  <w:style w:type="paragraph" w:styleId="31">
    <w:name w:val="Body Text Indent 3"/>
    <w:basedOn w:val="a1"/>
    <w:link w:val="3Char0"/>
    <w:rsid w:val="00AB451D"/>
    <w:pPr>
      <w:spacing w:after="120"/>
      <w:ind w:leftChars="200" w:left="420"/>
    </w:pPr>
    <w:rPr>
      <w:sz w:val="16"/>
      <w:szCs w:val="16"/>
    </w:rPr>
  </w:style>
  <w:style w:type="character" w:customStyle="1" w:styleId="3Char0">
    <w:name w:val="正文文本缩进 3 Char"/>
    <w:basedOn w:val="a2"/>
    <w:link w:val="31"/>
    <w:rsid w:val="00AB451D"/>
    <w:rPr>
      <w:rFonts w:ascii="Times New Roman" w:hAnsi="Times New Roman"/>
      <w:kern w:val="2"/>
      <w:sz w:val="16"/>
      <w:szCs w:val="16"/>
    </w:rPr>
  </w:style>
  <w:style w:type="character" w:customStyle="1" w:styleId="px141">
    <w:name w:val="px141"/>
    <w:rsid w:val="00AB451D"/>
    <w:rPr>
      <w:strike w:val="0"/>
      <w:dstrike w:val="0"/>
      <w:sz w:val="20"/>
      <w:szCs w:val="20"/>
      <w:u w:val="none"/>
      <w:effect w:val="none"/>
    </w:rPr>
  </w:style>
  <w:style w:type="character" w:customStyle="1" w:styleId="llzt1">
    <w:name w:val="llzt1"/>
    <w:rsid w:val="00AB451D"/>
    <w:rPr>
      <w:strike w:val="0"/>
      <w:dstrike w:val="0"/>
      <w:color w:val="000000"/>
      <w:sz w:val="24"/>
      <w:szCs w:val="24"/>
      <w:u w:val="none"/>
      <w:effect w:val="none"/>
    </w:rPr>
  </w:style>
  <w:style w:type="character" w:customStyle="1" w:styleId="black1">
    <w:name w:val="black1"/>
    <w:rsid w:val="00AB451D"/>
    <w:rPr>
      <w:rFonts w:ascii="宋体" w:eastAsia="宋体" w:hAnsi="宋体" w:hint="eastAsia"/>
      <w:color w:val="000000"/>
      <w:sz w:val="18"/>
    </w:rPr>
  </w:style>
  <w:style w:type="paragraph" w:styleId="24">
    <w:name w:val="List 2"/>
    <w:basedOn w:val="a1"/>
    <w:rsid w:val="00AB451D"/>
    <w:pPr>
      <w:ind w:leftChars="200" w:left="100" w:hangingChars="200" w:hanging="200"/>
    </w:pPr>
  </w:style>
  <w:style w:type="paragraph" w:customStyle="1" w:styleId="blank2">
    <w:name w:val="blank2"/>
    <w:basedOn w:val="a1"/>
    <w:rsid w:val="00AB451D"/>
    <w:pPr>
      <w:widowControl/>
      <w:jc w:val="left"/>
    </w:pPr>
    <w:rPr>
      <w:rFonts w:ascii="宋体" w:hAnsi="宋体" w:cs="宋体"/>
      <w:color w:val="000000"/>
      <w:kern w:val="0"/>
      <w:sz w:val="24"/>
    </w:rPr>
  </w:style>
  <w:style w:type="paragraph" w:customStyle="1" w:styleId="Char15">
    <w:name w:val="英语教案副标题 Char1"/>
    <w:basedOn w:val="CharChar1"/>
    <w:link w:val="Char1Char"/>
    <w:rsid w:val="00AB451D"/>
    <w:pPr>
      <w:jc w:val="both"/>
    </w:pPr>
    <w:rPr>
      <w:rFonts w:ascii="华文中宋" w:eastAsia="华文中宋" w:hAnsi="华文中宋"/>
      <w:sz w:val="28"/>
      <w:szCs w:val="28"/>
    </w:rPr>
  </w:style>
  <w:style w:type="paragraph" w:customStyle="1" w:styleId="CharChar1">
    <w:name w:val="英语教案标题 Char Char1"/>
    <w:basedOn w:val="a1"/>
    <w:link w:val="CharChar1Char"/>
    <w:semiHidden/>
    <w:rsid w:val="00AB451D"/>
    <w:pPr>
      <w:jc w:val="center"/>
    </w:pPr>
    <w:rPr>
      <w:rFonts w:eastAsia="华文行楷"/>
      <w:b/>
      <w:sz w:val="44"/>
      <w:szCs w:val="44"/>
      <w:lang/>
    </w:rPr>
  </w:style>
  <w:style w:type="character" w:customStyle="1" w:styleId="CharChar1Char">
    <w:name w:val="英语教案标题 Char Char1 Char"/>
    <w:link w:val="CharChar1"/>
    <w:rsid w:val="00AB451D"/>
    <w:rPr>
      <w:rFonts w:ascii="Times New Roman" w:eastAsia="华文行楷" w:hAnsi="Times New Roman"/>
      <w:b/>
      <w:kern w:val="2"/>
      <w:sz w:val="44"/>
      <w:szCs w:val="44"/>
    </w:rPr>
  </w:style>
  <w:style w:type="character" w:customStyle="1" w:styleId="Char1Char">
    <w:name w:val="英语教案副标题 Char1 Char"/>
    <w:link w:val="Char15"/>
    <w:rsid w:val="00AB451D"/>
    <w:rPr>
      <w:rFonts w:ascii="华文中宋" w:eastAsia="华文中宋" w:hAnsi="华文中宋"/>
      <w:b/>
      <w:kern w:val="2"/>
      <w:sz w:val="28"/>
      <w:szCs w:val="28"/>
    </w:rPr>
  </w:style>
  <w:style w:type="character" w:customStyle="1" w:styleId="aff6">
    <w:name w:val="英语教案正文"/>
    <w:rsid w:val="00AB451D"/>
    <w:rPr>
      <w:rFonts w:ascii="Times New Roman" w:eastAsia="华文行楷" w:hAnsi="Times New Roman"/>
      <w:sz w:val="28"/>
    </w:rPr>
  </w:style>
  <w:style w:type="character" w:customStyle="1" w:styleId="Chard">
    <w:name w:val="英语教案副标题 Char"/>
    <w:semiHidden/>
    <w:rsid w:val="00AB451D"/>
    <w:rPr>
      <w:rFonts w:ascii="华文中宋" w:eastAsia="华文中宋" w:hAnsi="华文中宋"/>
      <w:b/>
      <w:kern w:val="2"/>
      <w:sz w:val="28"/>
      <w:szCs w:val="28"/>
      <w:lang w:val="en-US" w:eastAsia="zh-CN" w:bidi="ar-SA"/>
    </w:rPr>
  </w:style>
  <w:style w:type="paragraph" w:styleId="32">
    <w:name w:val="List 3"/>
    <w:basedOn w:val="a1"/>
    <w:rsid w:val="00AB451D"/>
    <w:pPr>
      <w:ind w:leftChars="400" w:left="100" w:hangingChars="200" w:hanging="200"/>
    </w:pPr>
  </w:style>
  <w:style w:type="character" w:customStyle="1" w:styleId="CharChar2">
    <w:name w:val="Char Char2"/>
    <w:rsid w:val="00AB451D"/>
    <w:rPr>
      <w:rFonts w:ascii="Calibri" w:hAnsi="Calibri"/>
      <w:kern w:val="2"/>
      <w:sz w:val="18"/>
      <w:szCs w:val="18"/>
    </w:rPr>
  </w:style>
  <w:style w:type="character" w:customStyle="1" w:styleId="CharChar5">
    <w:name w:val="Char Char5"/>
    <w:rsid w:val="00AB451D"/>
    <w:rPr>
      <w:rFonts w:eastAsia="宋体"/>
      <w:kern w:val="2"/>
      <w:sz w:val="18"/>
      <w:szCs w:val="18"/>
      <w:lang w:val="en-US" w:eastAsia="zh-CN" w:bidi="ar-SA"/>
    </w:rPr>
  </w:style>
  <w:style w:type="character" w:customStyle="1" w:styleId="CharChar4">
    <w:name w:val="Char Char4"/>
    <w:rsid w:val="00AB451D"/>
    <w:rPr>
      <w:rFonts w:eastAsia="宋体"/>
      <w:kern w:val="2"/>
      <w:sz w:val="18"/>
      <w:szCs w:val="18"/>
      <w:lang w:val="en-US" w:eastAsia="zh-CN" w:bidi="ar-SA"/>
    </w:rPr>
  </w:style>
  <w:style w:type="character" w:customStyle="1" w:styleId="18">
    <w:name w:val="正文文本 (18)_"/>
    <w:link w:val="181"/>
    <w:rsid w:val="00AB451D"/>
    <w:rPr>
      <w:sz w:val="18"/>
      <w:szCs w:val="18"/>
      <w:shd w:val="clear" w:color="auto" w:fill="FFFFFF"/>
    </w:rPr>
  </w:style>
  <w:style w:type="paragraph" w:customStyle="1" w:styleId="181">
    <w:name w:val="正文文本 (18)1"/>
    <w:basedOn w:val="a1"/>
    <w:link w:val="18"/>
    <w:rsid w:val="00AB451D"/>
    <w:pPr>
      <w:widowControl/>
      <w:shd w:val="clear" w:color="auto" w:fill="FFFFFF"/>
      <w:spacing w:line="451" w:lineRule="exact"/>
      <w:ind w:hanging="380"/>
      <w:jc w:val="center"/>
    </w:pPr>
    <w:rPr>
      <w:rFonts w:ascii="Calibri" w:hAnsi="Calibri"/>
      <w:kern w:val="0"/>
      <w:sz w:val="18"/>
      <w:szCs w:val="18"/>
      <w:shd w:val="clear" w:color="auto" w:fill="FFFFFF"/>
      <w:lang/>
    </w:rPr>
  </w:style>
  <w:style w:type="character" w:customStyle="1" w:styleId="180">
    <w:name w:val="正文文本 (18)"/>
    <w:rsid w:val="00AB451D"/>
  </w:style>
  <w:style w:type="character" w:customStyle="1" w:styleId="18125pt">
    <w:name w:val="正文文本 (18) + 12.5 pt"/>
    <w:rsid w:val="00AB451D"/>
    <w:rPr>
      <w:sz w:val="25"/>
      <w:szCs w:val="25"/>
      <w:shd w:val="clear" w:color="auto" w:fill="FFFFFF"/>
    </w:rPr>
  </w:style>
  <w:style w:type="character" w:customStyle="1" w:styleId="19">
    <w:name w:val="正文文本 (19)_"/>
    <w:link w:val="190"/>
    <w:rsid w:val="00AB451D"/>
    <w:rPr>
      <w:spacing w:val="-10"/>
      <w:sz w:val="18"/>
      <w:szCs w:val="18"/>
      <w:shd w:val="clear" w:color="auto" w:fill="FFFFFF"/>
    </w:rPr>
  </w:style>
  <w:style w:type="paragraph" w:customStyle="1" w:styleId="190">
    <w:name w:val="正文文本 (19)"/>
    <w:basedOn w:val="a1"/>
    <w:link w:val="19"/>
    <w:rsid w:val="00AB451D"/>
    <w:pPr>
      <w:widowControl/>
      <w:shd w:val="clear" w:color="auto" w:fill="FFFFFF"/>
      <w:spacing w:after="60" w:line="240" w:lineRule="atLeast"/>
      <w:jc w:val="left"/>
    </w:pPr>
    <w:rPr>
      <w:rFonts w:ascii="Calibri" w:hAnsi="Calibri"/>
      <w:spacing w:val="-10"/>
      <w:kern w:val="0"/>
      <w:sz w:val="18"/>
      <w:szCs w:val="18"/>
      <w:shd w:val="clear" w:color="auto" w:fill="FFFFFF"/>
      <w:lang/>
    </w:rPr>
  </w:style>
  <w:style w:type="character" w:customStyle="1" w:styleId="190pt">
    <w:name w:val="正文文本 (19) + 间距 0 pt"/>
    <w:rsid w:val="00AB451D"/>
    <w:rPr>
      <w:spacing w:val="0"/>
      <w:sz w:val="18"/>
      <w:szCs w:val="18"/>
      <w:shd w:val="clear" w:color="auto" w:fill="FFFFFF"/>
    </w:rPr>
  </w:style>
  <w:style w:type="character" w:customStyle="1" w:styleId="200">
    <w:name w:val="正文文本 (20)_"/>
    <w:link w:val="201"/>
    <w:rsid w:val="00AB451D"/>
    <w:rPr>
      <w:sz w:val="18"/>
      <w:szCs w:val="18"/>
      <w:shd w:val="clear" w:color="auto" w:fill="FFFFFF"/>
    </w:rPr>
  </w:style>
  <w:style w:type="paragraph" w:customStyle="1" w:styleId="201">
    <w:name w:val="正文文本 (20)1"/>
    <w:basedOn w:val="a1"/>
    <w:link w:val="200"/>
    <w:rsid w:val="00AB451D"/>
    <w:pPr>
      <w:widowControl/>
      <w:shd w:val="clear" w:color="auto" w:fill="FFFFFF"/>
      <w:spacing w:before="60" w:after="180" w:line="240" w:lineRule="atLeast"/>
      <w:ind w:hanging="360"/>
      <w:jc w:val="left"/>
    </w:pPr>
    <w:rPr>
      <w:rFonts w:ascii="Calibri" w:hAnsi="Calibri"/>
      <w:kern w:val="0"/>
      <w:sz w:val="18"/>
      <w:szCs w:val="18"/>
      <w:shd w:val="clear" w:color="auto" w:fill="FFFFFF"/>
      <w:lang/>
    </w:rPr>
  </w:style>
  <w:style w:type="character" w:customStyle="1" w:styleId="202">
    <w:name w:val="正文文本 (20)"/>
    <w:rsid w:val="00AB451D"/>
  </w:style>
  <w:style w:type="character" w:customStyle="1" w:styleId="2023">
    <w:name w:val="正文文本 (20)23"/>
    <w:rsid w:val="00AB451D"/>
    <w:rPr>
      <w:sz w:val="18"/>
      <w:szCs w:val="18"/>
      <w:u w:val="single"/>
      <w:shd w:val="clear" w:color="auto" w:fill="FFFFFF"/>
    </w:rPr>
  </w:style>
  <w:style w:type="character" w:customStyle="1" w:styleId="2022">
    <w:name w:val="正文文本 (20)22"/>
    <w:rsid w:val="00AB451D"/>
    <w:rPr>
      <w:spacing w:val="0"/>
      <w:sz w:val="18"/>
      <w:szCs w:val="18"/>
      <w:u w:val="single"/>
      <w:shd w:val="clear" w:color="auto" w:fill="FFFFFF"/>
    </w:rPr>
  </w:style>
  <w:style w:type="character" w:customStyle="1" w:styleId="2021">
    <w:name w:val="正文文本 (20)21"/>
    <w:rsid w:val="00AB451D"/>
    <w:rPr>
      <w:spacing w:val="0"/>
      <w:sz w:val="18"/>
      <w:szCs w:val="18"/>
      <w:shd w:val="clear" w:color="auto" w:fill="FFFFFF"/>
    </w:rPr>
  </w:style>
  <w:style w:type="character" w:customStyle="1" w:styleId="33">
    <w:name w:val="标题 #3 (3)_"/>
    <w:link w:val="330"/>
    <w:rsid w:val="00AB451D"/>
    <w:rPr>
      <w:sz w:val="19"/>
      <w:szCs w:val="19"/>
      <w:shd w:val="clear" w:color="auto" w:fill="FFFFFF"/>
    </w:rPr>
  </w:style>
  <w:style w:type="paragraph" w:customStyle="1" w:styleId="330">
    <w:name w:val="标题 #3 (3)"/>
    <w:basedOn w:val="a1"/>
    <w:link w:val="33"/>
    <w:rsid w:val="00AB451D"/>
    <w:pPr>
      <w:widowControl/>
      <w:shd w:val="clear" w:color="auto" w:fill="FFFFFF"/>
      <w:spacing w:before="180" w:after="60" w:line="240" w:lineRule="atLeast"/>
      <w:jc w:val="center"/>
      <w:outlineLvl w:val="2"/>
    </w:pPr>
    <w:rPr>
      <w:rFonts w:ascii="Calibri" w:hAnsi="Calibri"/>
      <w:kern w:val="0"/>
      <w:sz w:val="19"/>
      <w:szCs w:val="19"/>
      <w:shd w:val="clear" w:color="auto" w:fill="FFFFFF"/>
      <w:lang/>
    </w:rPr>
  </w:style>
  <w:style w:type="character" w:customStyle="1" w:styleId="33TimesNewRoman">
    <w:name w:val="标题 #3 (3) + Times New Roman"/>
    <w:aliases w:val="12 pt"/>
    <w:rsid w:val="00AB451D"/>
    <w:rPr>
      <w:rFonts w:ascii="Times New Roman" w:hAnsi="Times New Roman" w:cs="Times New Roman"/>
      <w:noProof/>
      <w:sz w:val="24"/>
      <w:szCs w:val="24"/>
      <w:shd w:val="clear" w:color="auto" w:fill="FFFFFF"/>
    </w:rPr>
  </w:style>
  <w:style w:type="character" w:customStyle="1" w:styleId="34">
    <w:name w:val="正文文本 (3)_"/>
    <w:link w:val="35"/>
    <w:rsid w:val="00AB451D"/>
    <w:rPr>
      <w:sz w:val="12"/>
      <w:szCs w:val="12"/>
      <w:shd w:val="clear" w:color="auto" w:fill="FFFFFF"/>
    </w:rPr>
  </w:style>
  <w:style w:type="paragraph" w:customStyle="1" w:styleId="35">
    <w:name w:val="正文文本 (3)"/>
    <w:basedOn w:val="a1"/>
    <w:link w:val="34"/>
    <w:rsid w:val="00AB451D"/>
    <w:pPr>
      <w:widowControl/>
      <w:shd w:val="clear" w:color="auto" w:fill="FFFFFF"/>
      <w:spacing w:line="204" w:lineRule="exact"/>
      <w:jc w:val="distribute"/>
    </w:pPr>
    <w:rPr>
      <w:rFonts w:ascii="Calibri" w:hAnsi="Calibri"/>
      <w:kern w:val="0"/>
      <w:sz w:val="12"/>
      <w:szCs w:val="12"/>
      <w:shd w:val="clear" w:color="auto" w:fill="FFFFFF"/>
      <w:lang/>
    </w:rPr>
  </w:style>
  <w:style w:type="character" w:customStyle="1" w:styleId="385pt">
    <w:name w:val="正文文本 (3) + 8.5 pt"/>
    <w:rsid w:val="00AB451D"/>
    <w:rPr>
      <w:sz w:val="17"/>
      <w:szCs w:val="17"/>
      <w:shd w:val="clear" w:color="auto" w:fill="FFFFFF"/>
    </w:rPr>
  </w:style>
  <w:style w:type="character" w:customStyle="1" w:styleId="39pt">
    <w:name w:val="正文文本 (3) + 9 pt"/>
    <w:rsid w:val="00AB451D"/>
    <w:rPr>
      <w:spacing w:val="0"/>
      <w:sz w:val="18"/>
      <w:szCs w:val="18"/>
      <w:shd w:val="clear" w:color="auto" w:fill="FFFFFF"/>
    </w:rPr>
  </w:style>
  <w:style w:type="character" w:customStyle="1" w:styleId="2085pt">
    <w:name w:val="正文文本 (20) + 8.5 pt"/>
    <w:rsid w:val="00AB451D"/>
    <w:rPr>
      <w:sz w:val="17"/>
      <w:szCs w:val="17"/>
      <w:shd w:val="clear" w:color="auto" w:fill="FFFFFF"/>
    </w:rPr>
  </w:style>
  <w:style w:type="character" w:customStyle="1" w:styleId="43">
    <w:name w:val="标题 #4 (3)_"/>
    <w:link w:val="430"/>
    <w:rsid w:val="00AB451D"/>
    <w:rPr>
      <w:sz w:val="18"/>
      <w:szCs w:val="18"/>
      <w:shd w:val="clear" w:color="auto" w:fill="FFFFFF"/>
    </w:rPr>
  </w:style>
  <w:style w:type="paragraph" w:customStyle="1" w:styleId="430">
    <w:name w:val="标题 #4 (3)"/>
    <w:basedOn w:val="a1"/>
    <w:link w:val="43"/>
    <w:rsid w:val="00AB451D"/>
    <w:pPr>
      <w:widowControl/>
      <w:shd w:val="clear" w:color="auto" w:fill="FFFFFF"/>
      <w:spacing w:line="240" w:lineRule="atLeast"/>
      <w:ind w:hanging="320"/>
      <w:jc w:val="left"/>
      <w:outlineLvl w:val="3"/>
    </w:pPr>
    <w:rPr>
      <w:rFonts w:ascii="Calibri" w:hAnsi="Calibri"/>
      <w:kern w:val="0"/>
      <w:sz w:val="18"/>
      <w:szCs w:val="18"/>
      <w:shd w:val="clear" w:color="auto" w:fill="FFFFFF"/>
      <w:lang/>
    </w:rPr>
  </w:style>
  <w:style w:type="character" w:customStyle="1" w:styleId="43-1pt">
    <w:name w:val="标题 #4 (3) + 间距 -1 pt"/>
    <w:rsid w:val="00AB451D"/>
    <w:rPr>
      <w:rFonts w:ascii="simsun" w:hAnsi="simsun" w:cs="simsun"/>
      <w:spacing w:val="-20"/>
      <w:sz w:val="18"/>
      <w:szCs w:val="18"/>
      <w:shd w:val="clear" w:color="auto" w:fill="FFFFFF"/>
      <w:lang w:val="en-US" w:eastAsia="en-US"/>
    </w:rPr>
  </w:style>
  <w:style w:type="character" w:customStyle="1" w:styleId="18115pt">
    <w:name w:val="正文文本 (18) + 11.5 pt"/>
    <w:aliases w:val="粗体14,小型大写,间距 0 pt,正文文本 (3) + 宋体,10 pt12,粗体,正文文本 + 7.5 pt,目录 (2) + 10.5 pt,间距 1 pt4,正文文本 + 5 pt,目录 (2) + Times New Roman,4.5 pt"/>
    <w:rsid w:val="00AB451D"/>
    <w:rPr>
      <w:rFonts w:ascii="simsun" w:hAnsi="simsun" w:cs="simsun"/>
      <w:b/>
      <w:bCs/>
      <w:smallCaps/>
      <w:spacing w:val="-10"/>
      <w:sz w:val="23"/>
      <w:szCs w:val="23"/>
      <w:shd w:val="clear" w:color="auto" w:fill="FFFFFF"/>
      <w:lang w:val="en-US" w:eastAsia="en-US"/>
    </w:rPr>
  </w:style>
  <w:style w:type="character" w:customStyle="1" w:styleId="220">
    <w:name w:val="正文文本 (22)_"/>
    <w:link w:val="221"/>
    <w:rsid w:val="00AB451D"/>
    <w:rPr>
      <w:b/>
      <w:bCs/>
      <w:smallCaps/>
      <w:spacing w:val="-10"/>
      <w:sz w:val="23"/>
      <w:szCs w:val="23"/>
      <w:shd w:val="clear" w:color="auto" w:fill="FFFFFF"/>
    </w:rPr>
  </w:style>
  <w:style w:type="paragraph" w:customStyle="1" w:styleId="221">
    <w:name w:val="正文文本 (22)1"/>
    <w:basedOn w:val="a1"/>
    <w:link w:val="220"/>
    <w:rsid w:val="00AB451D"/>
    <w:pPr>
      <w:widowControl/>
      <w:shd w:val="clear" w:color="auto" w:fill="FFFFFF"/>
      <w:spacing w:after="180" w:line="275" w:lineRule="exact"/>
      <w:jc w:val="left"/>
    </w:pPr>
    <w:rPr>
      <w:rFonts w:ascii="Calibri" w:hAnsi="Calibri"/>
      <w:b/>
      <w:bCs/>
      <w:smallCaps/>
      <w:spacing w:val="-10"/>
      <w:kern w:val="0"/>
      <w:sz w:val="23"/>
      <w:szCs w:val="23"/>
      <w:shd w:val="clear" w:color="auto" w:fill="FFFFFF"/>
      <w:lang/>
    </w:rPr>
  </w:style>
  <w:style w:type="character" w:customStyle="1" w:styleId="222">
    <w:name w:val="正文文本 (22)"/>
    <w:rsid w:val="00AB451D"/>
  </w:style>
  <w:style w:type="character" w:customStyle="1" w:styleId="229pt">
    <w:name w:val="正文文本 (22) + 9 pt"/>
    <w:aliases w:val="非粗体,非小型大写,间距 0 pt14,正文文本 (5) + 宋体,正文文本 (17) + 楷体_GB2312,正文文本 (9) + 11 pt"/>
    <w:rsid w:val="00AB451D"/>
    <w:rPr>
      <w:b/>
      <w:bCs/>
      <w:smallCaps/>
      <w:spacing w:val="0"/>
      <w:sz w:val="18"/>
      <w:szCs w:val="18"/>
      <w:shd w:val="clear" w:color="auto" w:fill="FFFFFF"/>
    </w:rPr>
  </w:style>
  <w:style w:type="character" w:customStyle="1" w:styleId="184">
    <w:name w:val="正文文本 (18)4"/>
    <w:rsid w:val="00AB451D"/>
    <w:rPr>
      <w:spacing w:val="0"/>
      <w:sz w:val="18"/>
      <w:szCs w:val="18"/>
      <w:shd w:val="clear" w:color="auto" w:fill="FFFFFF"/>
    </w:rPr>
  </w:style>
  <w:style w:type="character" w:customStyle="1" w:styleId="9">
    <w:name w:val="正文文本 (9)_"/>
    <w:link w:val="90"/>
    <w:rsid w:val="00AB451D"/>
    <w:rPr>
      <w:noProof/>
      <w:shd w:val="clear" w:color="auto" w:fill="FFFFFF"/>
    </w:rPr>
  </w:style>
  <w:style w:type="paragraph" w:customStyle="1" w:styleId="90">
    <w:name w:val="正文文本 (9)"/>
    <w:basedOn w:val="a1"/>
    <w:link w:val="9"/>
    <w:rsid w:val="00AB451D"/>
    <w:pPr>
      <w:widowControl/>
      <w:shd w:val="clear" w:color="auto" w:fill="FFFFFF"/>
      <w:spacing w:line="240" w:lineRule="atLeast"/>
      <w:jc w:val="left"/>
    </w:pPr>
    <w:rPr>
      <w:rFonts w:ascii="Calibri" w:hAnsi="Calibri"/>
      <w:noProof/>
      <w:kern w:val="0"/>
      <w:sz w:val="20"/>
      <w:szCs w:val="20"/>
      <w:shd w:val="clear" w:color="auto" w:fill="FFFFFF"/>
      <w:lang/>
    </w:rPr>
  </w:style>
  <w:style w:type="character" w:customStyle="1" w:styleId="19-1pt">
    <w:name w:val="正文文本 (19) + 间距 -1 pt"/>
    <w:rsid w:val="00AB451D"/>
    <w:rPr>
      <w:rFonts w:ascii="simsun" w:hAnsi="simsun" w:cs="simsun"/>
      <w:spacing w:val="-20"/>
      <w:sz w:val="18"/>
      <w:szCs w:val="18"/>
      <w:shd w:val="clear" w:color="auto" w:fill="FFFFFF"/>
      <w:lang w:val="en-US" w:eastAsia="en-US"/>
    </w:rPr>
  </w:style>
  <w:style w:type="character" w:customStyle="1" w:styleId="190pt2">
    <w:name w:val="正文文本 (19) + 间距 0 pt2"/>
    <w:rsid w:val="00AB451D"/>
    <w:rPr>
      <w:spacing w:val="0"/>
      <w:sz w:val="18"/>
      <w:szCs w:val="18"/>
      <w:shd w:val="clear" w:color="auto" w:fill="FFFFFF"/>
    </w:rPr>
  </w:style>
  <w:style w:type="character" w:customStyle="1" w:styleId="1818pt">
    <w:name w:val="正文文本 (18) + 18 pt"/>
    <w:aliases w:val="斜体17,间距 -2 pt"/>
    <w:rsid w:val="00AB451D"/>
    <w:rPr>
      <w:rFonts w:ascii="simsun" w:hAnsi="simsun" w:cs="simsun"/>
      <w:i/>
      <w:iCs/>
      <w:spacing w:val="-40"/>
      <w:sz w:val="36"/>
      <w:szCs w:val="36"/>
      <w:shd w:val="clear" w:color="auto" w:fill="FFFFFF"/>
      <w:lang w:val="en-US" w:eastAsia="en-US"/>
    </w:rPr>
  </w:style>
  <w:style w:type="character" w:customStyle="1" w:styleId="183">
    <w:name w:val="正文文本 (18)3"/>
    <w:rsid w:val="00AB451D"/>
    <w:rPr>
      <w:spacing w:val="0"/>
      <w:sz w:val="18"/>
      <w:szCs w:val="18"/>
      <w:shd w:val="clear" w:color="auto" w:fill="FFFFFF"/>
    </w:rPr>
  </w:style>
  <w:style w:type="character" w:customStyle="1" w:styleId="aff7">
    <w:name w:val="目录_"/>
    <w:link w:val="14"/>
    <w:rsid w:val="00AB451D"/>
    <w:rPr>
      <w:sz w:val="18"/>
      <w:szCs w:val="18"/>
      <w:shd w:val="clear" w:color="auto" w:fill="FFFFFF"/>
    </w:rPr>
  </w:style>
  <w:style w:type="paragraph" w:customStyle="1" w:styleId="14">
    <w:name w:val="目录1"/>
    <w:basedOn w:val="a1"/>
    <w:link w:val="aff7"/>
    <w:rsid w:val="00AB451D"/>
    <w:pPr>
      <w:widowControl/>
      <w:shd w:val="clear" w:color="auto" w:fill="FFFFFF"/>
      <w:spacing w:line="246" w:lineRule="exact"/>
      <w:ind w:hanging="320"/>
      <w:jc w:val="left"/>
    </w:pPr>
    <w:rPr>
      <w:rFonts w:ascii="Calibri" w:hAnsi="Calibri"/>
      <w:kern w:val="0"/>
      <w:sz w:val="18"/>
      <w:szCs w:val="18"/>
      <w:shd w:val="clear" w:color="auto" w:fill="FFFFFF"/>
      <w:lang/>
    </w:rPr>
  </w:style>
  <w:style w:type="character" w:customStyle="1" w:styleId="aff8">
    <w:name w:val="目录"/>
    <w:rsid w:val="00AB451D"/>
  </w:style>
  <w:style w:type="character" w:customStyle="1" w:styleId="115pt">
    <w:name w:val="目录 + 11.5 pt"/>
    <w:aliases w:val="粗体12,小型大写6,间距 0 pt11,正文文本 + 粗体3"/>
    <w:rsid w:val="00AB451D"/>
    <w:rPr>
      <w:rFonts w:ascii="simsun" w:hAnsi="simsun" w:cs="simsun"/>
      <w:b/>
      <w:bCs/>
      <w:smallCaps/>
      <w:spacing w:val="-10"/>
      <w:sz w:val="23"/>
      <w:szCs w:val="23"/>
      <w:shd w:val="clear" w:color="auto" w:fill="FFFFFF"/>
      <w:lang w:val="en-US" w:eastAsia="en-US"/>
    </w:rPr>
  </w:style>
  <w:style w:type="character" w:customStyle="1" w:styleId="100">
    <w:name w:val="目录10"/>
    <w:rsid w:val="00AB451D"/>
    <w:rPr>
      <w:rFonts w:ascii="simsun" w:hAnsi="simsun" w:cs="simsun"/>
      <w:spacing w:val="0"/>
      <w:sz w:val="18"/>
      <w:szCs w:val="18"/>
      <w:shd w:val="clear" w:color="auto" w:fill="FFFFFF"/>
      <w:lang w:val="en-US" w:eastAsia="en-US"/>
    </w:rPr>
  </w:style>
  <w:style w:type="character" w:customStyle="1" w:styleId="25">
    <w:name w:val="目录 (2)_"/>
    <w:link w:val="210"/>
    <w:rsid w:val="00AB451D"/>
    <w:rPr>
      <w:sz w:val="18"/>
      <w:szCs w:val="18"/>
      <w:shd w:val="clear" w:color="auto" w:fill="FFFFFF"/>
    </w:rPr>
  </w:style>
  <w:style w:type="paragraph" w:customStyle="1" w:styleId="210">
    <w:name w:val="目录 (2)1"/>
    <w:basedOn w:val="a1"/>
    <w:link w:val="25"/>
    <w:rsid w:val="00AB451D"/>
    <w:pPr>
      <w:widowControl/>
      <w:shd w:val="clear" w:color="auto" w:fill="FFFFFF"/>
      <w:spacing w:line="243" w:lineRule="exact"/>
      <w:jc w:val="left"/>
    </w:pPr>
    <w:rPr>
      <w:rFonts w:ascii="Calibri" w:hAnsi="Calibri"/>
      <w:kern w:val="0"/>
      <w:sz w:val="18"/>
      <w:szCs w:val="18"/>
      <w:shd w:val="clear" w:color="auto" w:fill="FFFFFF"/>
      <w:lang/>
    </w:rPr>
  </w:style>
  <w:style w:type="character" w:customStyle="1" w:styleId="26">
    <w:name w:val="目录 (2)"/>
    <w:rsid w:val="00AB451D"/>
  </w:style>
  <w:style w:type="character" w:customStyle="1" w:styleId="91">
    <w:name w:val="目录9"/>
    <w:rsid w:val="00AB451D"/>
    <w:rPr>
      <w:spacing w:val="0"/>
      <w:sz w:val="18"/>
      <w:szCs w:val="18"/>
      <w:shd w:val="clear" w:color="auto" w:fill="FFFFFF"/>
    </w:rPr>
  </w:style>
  <w:style w:type="character" w:customStyle="1" w:styleId="36">
    <w:name w:val="目录 (3)_"/>
    <w:link w:val="37"/>
    <w:rsid w:val="00AB451D"/>
    <w:rPr>
      <w:spacing w:val="-10"/>
      <w:sz w:val="18"/>
      <w:szCs w:val="18"/>
      <w:shd w:val="clear" w:color="auto" w:fill="FFFFFF"/>
    </w:rPr>
  </w:style>
  <w:style w:type="paragraph" w:customStyle="1" w:styleId="37">
    <w:name w:val="目录 (3)"/>
    <w:basedOn w:val="a1"/>
    <w:link w:val="36"/>
    <w:rsid w:val="00AB451D"/>
    <w:pPr>
      <w:widowControl/>
      <w:shd w:val="clear" w:color="auto" w:fill="FFFFFF"/>
      <w:spacing w:line="243" w:lineRule="exact"/>
      <w:jc w:val="left"/>
    </w:pPr>
    <w:rPr>
      <w:rFonts w:ascii="Calibri" w:hAnsi="Calibri"/>
      <w:spacing w:val="-10"/>
      <w:kern w:val="0"/>
      <w:sz w:val="18"/>
      <w:szCs w:val="18"/>
      <w:shd w:val="clear" w:color="auto" w:fill="FFFFFF"/>
      <w:lang/>
    </w:rPr>
  </w:style>
  <w:style w:type="character" w:customStyle="1" w:styleId="30pt">
    <w:name w:val="目录 (3) + 间距 0 pt"/>
    <w:rsid w:val="00AB451D"/>
    <w:rPr>
      <w:spacing w:val="0"/>
      <w:sz w:val="18"/>
      <w:szCs w:val="18"/>
      <w:shd w:val="clear" w:color="auto" w:fill="FFFFFF"/>
    </w:rPr>
  </w:style>
  <w:style w:type="character" w:customStyle="1" w:styleId="385pt0">
    <w:name w:val="目录 (3) + 8.5 pt"/>
    <w:aliases w:val="间距 0 pt10"/>
    <w:rsid w:val="00AB451D"/>
    <w:rPr>
      <w:spacing w:val="0"/>
      <w:sz w:val="17"/>
      <w:szCs w:val="17"/>
      <w:shd w:val="clear" w:color="auto" w:fill="FFFFFF"/>
    </w:rPr>
  </w:style>
  <w:style w:type="character" w:customStyle="1" w:styleId="30pt1">
    <w:name w:val="目录 (3) + 间距 0 pt1"/>
    <w:rsid w:val="00AB451D"/>
    <w:rPr>
      <w:spacing w:val="0"/>
      <w:sz w:val="18"/>
      <w:szCs w:val="18"/>
      <w:shd w:val="clear" w:color="auto" w:fill="FFFFFF"/>
    </w:rPr>
  </w:style>
  <w:style w:type="character" w:customStyle="1" w:styleId="190pt1">
    <w:name w:val="正文文本 (19) + 间距 0 pt1"/>
    <w:rsid w:val="00AB451D"/>
    <w:rPr>
      <w:spacing w:val="0"/>
      <w:sz w:val="18"/>
      <w:szCs w:val="18"/>
      <w:shd w:val="clear" w:color="auto" w:fill="FFFFFF"/>
    </w:rPr>
  </w:style>
  <w:style w:type="character" w:customStyle="1" w:styleId="1985pt">
    <w:name w:val="正文文本 (19) + 8.5 pt"/>
    <w:aliases w:val="间距 0 pt9,正文文本 (8) + 粗体3"/>
    <w:rsid w:val="00AB451D"/>
    <w:rPr>
      <w:rFonts w:ascii="simsun" w:hAnsi="simsun" w:cs="simsun"/>
      <w:noProof/>
      <w:spacing w:val="0"/>
      <w:sz w:val="17"/>
      <w:szCs w:val="17"/>
      <w:shd w:val="clear" w:color="auto" w:fill="FFFFFF"/>
    </w:rPr>
  </w:style>
  <w:style w:type="character" w:customStyle="1" w:styleId="2019">
    <w:name w:val="正文文本 (20)19"/>
    <w:rsid w:val="00AB451D"/>
  </w:style>
  <w:style w:type="character" w:customStyle="1" w:styleId="97">
    <w:name w:val="正文文本 (9) + 宋体7"/>
    <w:rsid w:val="00AB451D"/>
    <w:rPr>
      <w:rFonts w:ascii="simsun" w:hAnsi="simsun" w:cs="simsun"/>
      <w:noProof/>
      <w:shd w:val="clear" w:color="auto" w:fill="FFFFFF"/>
    </w:rPr>
  </w:style>
  <w:style w:type="character" w:customStyle="1" w:styleId="331">
    <w:name w:val="正文文本 (33)_"/>
    <w:link w:val="332"/>
    <w:rsid w:val="00AB451D"/>
    <w:rPr>
      <w:b/>
      <w:bCs/>
      <w:spacing w:val="-20"/>
      <w:sz w:val="23"/>
      <w:szCs w:val="23"/>
      <w:shd w:val="clear" w:color="auto" w:fill="FFFFFF"/>
    </w:rPr>
  </w:style>
  <w:style w:type="paragraph" w:customStyle="1" w:styleId="332">
    <w:name w:val="正文文本 (33)"/>
    <w:basedOn w:val="a1"/>
    <w:link w:val="331"/>
    <w:rsid w:val="00AB451D"/>
    <w:pPr>
      <w:widowControl/>
      <w:shd w:val="clear" w:color="auto" w:fill="FFFFFF"/>
      <w:spacing w:line="266" w:lineRule="exact"/>
    </w:pPr>
    <w:rPr>
      <w:rFonts w:ascii="Calibri" w:hAnsi="Calibri"/>
      <w:b/>
      <w:bCs/>
      <w:spacing w:val="-20"/>
      <w:kern w:val="0"/>
      <w:sz w:val="23"/>
      <w:szCs w:val="23"/>
      <w:shd w:val="clear" w:color="auto" w:fill="FFFFFF"/>
      <w:lang/>
    </w:rPr>
  </w:style>
  <w:style w:type="character" w:customStyle="1" w:styleId="339pt">
    <w:name w:val="正文文本 (33) + 9 pt"/>
    <w:aliases w:val="非粗体3,间距 0 pt8,正文文本 (5) + 宋体6,目录 + 5 pt"/>
    <w:rsid w:val="00AB451D"/>
    <w:rPr>
      <w:b/>
      <w:bCs/>
      <w:spacing w:val="0"/>
      <w:sz w:val="18"/>
      <w:szCs w:val="18"/>
      <w:shd w:val="clear" w:color="auto" w:fill="FFFFFF"/>
    </w:rPr>
  </w:style>
  <w:style w:type="character" w:customStyle="1" w:styleId="2018">
    <w:name w:val="正文文本 (20)18"/>
    <w:rsid w:val="00AB451D"/>
    <w:rPr>
      <w:rFonts w:ascii="simsun" w:hAnsi="simsun" w:cs="simsun"/>
      <w:spacing w:val="0"/>
      <w:sz w:val="18"/>
      <w:szCs w:val="18"/>
      <w:shd w:val="clear" w:color="auto" w:fill="FFFFFF"/>
      <w:lang w:val="en-US" w:eastAsia="en-US"/>
    </w:rPr>
  </w:style>
  <w:style w:type="character" w:customStyle="1" w:styleId="18115pt1">
    <w:name w:val="正文文本 (18) + 11.5 pt1"/>
    <w:aliases w:val="粗体11,间距 -1 pt8"/>
    <w:rsid w:val="00AB451D"/>
    <w:rPr>
      <w:b/>
      <w:bCs/>
      <w:spacing w:val="-20"/>
      <w:sz w:val="23"/>
      <w:szCs w:val="23"/>
      <w:shd w:val="clear" w:color="auto" w:fill="FFFFFF"/>
    </w:rPr>
  </w:style>
  <w:style w:type="character" w:customStyle="1" w:styleId="20115pt3">
    <w:name w:val="正文文本 (20) + 11.5 pt3"/>
    <w:aliases w:val="粗体10,间距 -1 pt7,正文文本 (3) + 宋体2,10 pt7,粗体3,间距 1 pt,正文文本 + 5 pt1,斜体8,目录 + 8 pt,目录 (2) + 11.5 pt2,标题 #3 (2) + Times New Roman1,正文文本 (13) + Times New Roman16,10.5 pt2,正文文本 (10) + 8 pt2,正文文本 (24) + 10 pt5"/>
    <w:rsid w:val="00AB451D"/>
    <w:rPr>
      <w:b/>
      <w:bCs/>
      <w:spacing w:val="-20"/>
      <w:sz w:val="23"/>
      <w:szCs w:val="23"/>
      <w:shd w:val="clear" w:color="auto" w:fill="FFFFFF"/>
    </w:rPr>
  </w:style>
  <w:style w:type="character" w:customStyle="1" w:styleId="2017">
    <w:name w:val="正文文本 (20)17"/>
    <w:rsid w:val="00AB451D"/>
  </w:style>
  <w:style w:type="character" w:customStyle="1" w:styleId="2016">
    <w:name w:val="正文文本 (20)16"/>
    <w:rsid w:val="00AB451D"/>
    <w:rPr>
      <w:sz w:val="18"/>
      <w:szCs w:val="18"/>
      <w:u w:val="single"/>
      <w:shd w:val="clear" w:color="auto" w:fill="FFFFFF"/>
    </w:rPr>
  </w:style>
  <w:style w:type="character" w:customStyle="1" w:styleId="8">
    <w:name w:val="目录8"/>
    <w:rsid w:val="00AB451D"/>
  </w:style>
  <w:style w:type="character" w:customStyle="1" w:styleId="135pt">
    <w:name w:val="目录 + 13.5 pt"/>
    <w:aliases w:val="斜体14"/>
    <w:rsid w:val="00AB451D"/>
    <w:rPr>
      <w:rFonts w:ascii="simsun" w:hAnsi="simsun" w:cs="simsun"/>
      <w:i/>
      <w:iCs/>
      <w:spacing w:val="0"/>
      <w:sz w:val="27"/>
      <w:szCs w:val="27"/>
      <w:shd w:val="clear" w:color="auto" w:fill="FFFFFF"/>
      <w:lang w:val="en-US" w:eastAsia="en-US"/>
    </w:rPr>
  </w:style>
  <w:style w:type="character" w:customStyle="1" w:styleId="50">
    <w:name w:val="目录 (5)_"/>
    <w:link w:val="51"/>
    <w:rsid w:val="00AB451D"/>
    <w:rPr>
      <w:b/>
      <w:bCs/>
      <w:smallCaps/>
      <w:spacing w:val="-10"/>
      <w:sz w:val="23"/>
      <w:szCs w:val="23"/>
      <w:shd w:val="clear" w:color="auto" w:fill="FFFFFF"/>
    </w:rPr>
  </w:style>
  <w:style w:type="paragraph" w:customStyle="1" w:styleId="51">
    <w:name w:val="目录 (5)"/>
    <w:basedOn w:val="a1"/>
    <w:link w:val="50"/>
    <w:rsid w:val="00AB451D"/>
    <w:pPr>
      <w:widowControl/>
      <w:shd w:val="clear" w:color="auto" w:fill="FFFFFF"/>
      <w:spacing w:line="240" w:lineRule="atLeast"/>
      <w:jc w:val="left"/>
    </w:pPr>
    <w:rPr>
      <w:rFonts w:ascii="Calibri" w:hAnsi="Calibri"/>
      <w:b/>
      <w:bCs/>
      <w:smallCaps/>
      <w:spacing w:val="-10"/>
      <w:kern w:val="0"/>
      <w:sz w:val="23"/>
      <w:szCs w:val="23"/>
      <w:shd w:val="clear" w:color="auto" w:fill="FFFFFF"/>
      <w:lang/>
    </w:rPr>
  </w:style>
  <w:style w:type="character" w:customStyle="1" w:styleId="52">
    <w:name w:val="目录 (5) + 非小型大写"/>
    <w:aliases w:val="间距 -1 pt6"/>
    <w:rsid w:val="00AB451D"/>
    <w:rPr>
      <w:b/>
      <w:bCs/>
      <w:smallCaps/>
      <w:spacing w:val="-20"/>
      <w:sz w:val="23"/>
      <w:szCs w:val="23"/>
      <w:shd w:val="clear" w:color="auto" w:fill="FFFFFF"/>
    </w:rPr>
  </w:style>
  <w:style w:type="character" w:customStyle="1" w:styleId="510">
    <w:name w:val="目录 (5) + 非小型大写1"/>
    <w:aliases w:val="间距 7 pt"/>
    <w:rsid w:val="00AB451D"/>
    <w:rPr>
      <w:b/>
      <w:bCs/>
      <w:smallCaps/>
      <w:spacing w:val="150"/>
      <w:sz w:val="23"/>
      <w:szCs w:val="23"/>
      <w:shd w:val="clear" w:color="auto" w:fill="FFFFFF"/>
    </w:rPr>
  </w:style>
  <w:style w:type="character" w:customStyle="1" w:styleId="-1pt2">
    <w:name w:val="目录 + 间距 -1 pt2"/>
    <w:rsid w:val="00AB451D"/>
    <w:rPr>
      <w:rFonts w:ascii="simsun" w:hAnsi="simsun" w:cs="simsun"/>
      <w:spacing w:val="-20"/>
      <w:sz w:val="18"/>
      <w:szCs w:val="18"/>
      <w:shd w:val="clear" w:color="auto" w:fill="FFFFFF"/>
      <w:lang w:val="en-US" w:eastAsia="en-US"/>
    </w:rPr>
  </w:style>
  <w:style w:type="character" w:customStyle="1" w:styleId="115pt2">
    <w:name w:val="目录 + 11.5 pt2"/>
    <w:aliases w:val="粗体8,间距 -1 pt5,正文文本 (28) + 7 pt1"/>
    <w:rsid w:val="00AB451D"/>
    <w:rPr>
      <w:b/>
      <w:bCs/>
      <w:spacing w:val="-20"/>
      <w:sz w:val="23"/>
      <w:szCs w:val="23"/>
      <w:shd w:val="clear" w:color="auto" w:fill="FFFFFF"/>
    </w:rPr>
  </w:style>
  <w:style w:type="character" w:customStyle="1" w:styleId="7">
    <w:name w:val="目录7"/>
    <w:rsid w:val="00AB451D"/>
    <w:rPr>
      <w:rFonts w:ascii="simsun" w:hAnsi="simsun" w:cs="simsun"/>
      <w:noProof/>
      <w:spacing w:val="0"/>
      <w:sz w:val="18"/>
      <w:szCs w:val="18"/>
      <w:shd w:val="clear" w:color="auto" w:fill="FFFFFF"/>
    </w:rPr>
  </w:style>
  <w:style w:type="character" w:customStyle="1" w:styleId="340">
    <w:name w:val="标题 #3 (4)_"/>
    <w:link w:val="341"/>
    <w:rsid w:val="00AB451D"/>
    <w:rPr>
      <w:b/>
      <w:bCs/>
      <w:spacing w:val="-20"/>
      <w:sz w:val="23"/>
      <w:szCs w:val="23"/>
      <w:shd w:val="clear" w:color="auto" w:fill="FFFFFF"/>
    </w:rPr>
  </w:style>
  <w:style w:type="paragraph" w:customStyle="1" w:styleId="341">
    <w:name w:val="标题 #3 (4)"/>
    <w:basedOn w:val="a1"/>
    <w:link w:val="340"/>
    <w:rsid w:val="00AB451D"/>
    <w:pPr>
      <w:widowControl/>
      <w:shd w:val="clear" w:color="auto" w:fill="FFFFFF"/>
      <w:spacing w:line="298" w:lineRule="exact"/>
      <w:jc w:val="left"/>
      <w:outlineLvl w:val="2"/>
    </w:pPr>
    <w:rPr>
      <w:rFonts w:ascii="Calibri" w:hAnsi="Calibri"/>
      <w:b/>
      <w:bCs/>
      <w:spacing w:val="-20"/>
      <w:kern w:val="0"/>
      <w:sz w:val="23"/>
      <w:szCs w:val="23"/>
      <w:shd w:val="clear" w:color="auto" w:fill="FFFFFF"/>
      <w:lang/>
    </w:rPr>
  </w:style>
  <w:style w:type="character" w:customStyle="1" w:styleId="349pt">
    <w:name w:val="标题 #3 (4) + 9 pt"/>
    <w:aliases w:val="非粗体2,间距 0 pt6,正文文本 (5) + 宋体3,8.5 pt,斜体1,目录 + 粗体2,正文文本 (4) + 13.5 pt,正文文本 (8) + 粗体1,正文文本 (14) + Times New Roman3,20.5 pt,正文文本 (14) + 黑体2,11.5 pt1,正文文本 (13) + Times New Roman5,4 pt1,目录 (3) + 10 pt1,正文文本 (12) + 宋体,缩放 120%"/>
    <w:rsid w:val="00AB451D"/>
    <w:rPr>
      <w:b/>
      <w:bCs/>
      <w:spacing w:val="0"/>
      <w:sz w:val="18"/>
      <w:szCs w:val="18"/>
      <w:shd w:val="clear" w:color="auto" w:fill="FFFFFF"/>
    </w:rPr>
  </w:style>
  <w:style w:type="character" w:customStyle="1" w:styleId="339pt1">
    <w:name w:val="正文文本 (33) + 9 pt1"/>
    <w:aliases w:val="非粗体1,间距 0 pt5,正文文本 (5) + Tahoma1,11.5 pt,间距 3 pt1,正文文本 (17) + 楷体_GB23121,6.5 pt,目录 (3) + 粗体2"/>
    <w:rsid w:val="00AB451D"/>
    <w:rPr>
      <w:b/>
      <w:bCs/>
      <w:spacing w:val="0"/>
      <w:sz w:val="18"/>
      <w:szCs w:val="18"/>
      <w:shd w:val="clear" w:color="auto" w:fill="FFFFFF"/>
    </w:rPr>
  </w:style>
  <w:style w:type="character" w:customStyle="1" w:styleId="2015">
    <w:name w:val="正文文本 (20)15"/>
    <w:rsid w:val="00AB451D"/>
  </w:style>
  <w:style w:type="character" w:customStyle="1" w:styleId="130">
    <w:name w:val="标题 #1 (3)_"/>
    <w:link w:val="131"/>
    <w:rsid w:val="00AB451D"/>
    <w:rPr>
      <w:rFonts w:ascii="simsun" w:hAnsi="simsun"/>
      <w:b/>
      <w:bCs/>
      <w:smallCaps/>
      <w:spacing w:val="-10"/>
      <w:sz w:val="23"/>
      <w:szCs w:val="23"/>
      <w:shd w:val="clear" w:color="auto" w:fill="FFFFFF"/>
      <w:lang w:eastAsia="en-US"/>
    </w:rPr>
  </w:style>
  <w:style w:type="paragraph" w:customStyle="1" w:styleId="131">
    <w:name w:val="标题 #1 (3)"/>
    <w:basedOn w:val="a1"/>
    <w:link w:val="130"/>
    <w:rsid w:val="00AB451D"/>
    <w:pPr>
      <w:widowControl/>
      <w:shd w:val="clear" w:color="auto" w:fill="FFFFFF"/>
      <w:spacing w:line="266" w:lineRule="exact"/>
      <w:jc w:val="left"/>
      <w:outlineLvl w:val="0"/>
    </w:pPr>
    <w:rPr>
      <w:rFonts w:ascii="simsun" w:hAnsi="simsun"/>
      <w:b/>
      <w:bCs/>
      <w:smallCaps/>
      <w:spacing w:val="-10"/>
      <w:kern w:val="0"/>
      <w:sz w:val="23"/>
      <w:szCs w:val="23"/>
      <w:shd w:val="clear" w:color="auto" w:fill="FFFFFF"/>
      <w:lang w:eastAsia="en-US"/>
    </w:rPr>
  </w:style>
  <w:style w:type="character" w:customStyle="1" w:styleId="132">
    <w:name w:val="标题 #1 (3) + 非小型大写"/>
    <w:aliases w:val="间距 -1 pt4"/>
    <w:rsid w:val="00AB451D"/>
    <w:rPr>
      <w:rFonts w:ascii="simsun" w:hAnsi="simsun"/>
      <w:b/>
      <w:bCs/>
      <w:smallCaps/>
      <w:spacing w:val="-20"/>
      <w:sz w:val="23"/>
      <w:szCs w:val="23"/>
      <w:shd w:val="clear" w:color="auto" w:fill="FFFFFF"/>
      <w:lang w:eastAsia="en-US"/>
    </w:rPr>
  </w:style>
  <w:style w:type="character" w:customStyle="1" w:styleId="6">
    <w:name w:val="目录6"/>
    <w:rsid w:val="00AB451D"/>
  </w:style>
  <w:style w:type="character" w:customStyle="1" w:styleId="230">
    <w:name w:val="标题 #2 (3)_"/>
    <w:link w:val="231"/>
    <w:rsid w:val="00AB451D"/>
    <w:rPr>
      <w:rFonts w:ascii="simsun" w:hAnsi="simsun"/>
      <w:sz w:val="18"/>
      <w:szCs w:val="18"/>
      <w:shd w:val="clear" w:color="auto" w:fill="FFFFFF"/>
      <w:lang w:eastAsia="en-US"/>
    </w:rPr>
  </w:style>
  <w:style w:type="paragraph" w:customStyle="1" w:styleId="231">
    <w:name w:val="标题 #2 (3)"/>
    <w:basedOn w:val="a1"/>
    <w:link w:val="230"/>
    <w:rsid w:val="00AB451D"/>
    <w:pPr>
      <w:widowControl/>
      <w:shd w:val="clear" w:color="auto" w:fill="FFFFFF"/>
      <w:spacing w:line="269" w:lineRule="exact"/>
      <w:jc w:val="left"/>
      <w:outlineLvl w:val="1"/>
    </w:pPr>
    <w:rPr>
      <w:rFonts w:ascii="simsun" w:hAnsi="simsun"/>
      <w:kern w:val="0"/>
      <w:sz w:val="18"/>
      <w:szCs w:val="18"/>
      <w:shd w:val="clear" w:color="auto" w:fill="FFFFFF"/>
      <w:lang w:eastAsia="en-US"/>
    </w:rPr>
  </w:style>
  <w:style w:type="character" w:customStyle="1" w:styleId="23115pt">
    <w:name w:val="标题 #2 (3) + 11.5 pt"/>
    <w:aliases w:val="粗体6,小型大写3,间距 0 pt3,正文文本 (3) + 宋体7,10 pt10,标题 #3 (2) + 7 pt"/>
    <w:rsid w:val="00AB451D"/>
    <w:rPr>
      <w:rFonts w:ascii="simsun" w:hAnsi="simsun"/>
      <w:b/>
      <w:bCs/>
      <w:smallCaps/>
      <w:spacing w:val="-10"/>
      <w:sz w:val="23"/>
      <w:szCs w:val="23"/>
      <w:shd w:val="clear" w:color="auto" w:fill="FFFFFF"/>
      <w:lang w:eastAsia="en-US"/>
    </w:rPr>
  </w:style>
  <w:style w:type="character" w:customStyle="1" w:styleId="43-1pt1">
    <w:name w:val="标题 #4 (3) + 间距 -1 pt1"/>
    <w:rsid w:val="00AB451D"/>
    <w:rPr>
      <w:rFonts w:ascii="simsun" w:hAnsi="simsun" w:cs="simsun"/>
      <w:spacing w:val="-20"/>
      <w:sz w:val="18"/>
      <w:szCs w:val="18"/>
      <w:shd w:val="clear" w:color="auto" w:fill="FFFFFF"/>
      <w:lang w:val="en-US" w:eastAsia="en-US"/>
    </w:rPr>
  </w:style>
  <w:style w:type="character" w:customStyle="1" w:styleId="43TimesNewRoman">
    <w:name w:val="标题 #4 (3) + Times New Roman"/>
    <w:aliases w:val="13 pt"/>
    <w:rsid w:val="00AB451D"/>
    <w:rPr>
      <w:rFonts w:ascii="Times New Roman" w:hAnsi="Times New Roman" w:cs="Times New Roman"/>
      <w:noProof/>
      <w:sz w:val="26"/>
      <w:szCs w:val="26"/>
      <w:shd w:val="clear" w:color="auto" w:fill="FFFFFF"/>
    </w:rPr>
  </w:style>
  <w:style w:type="character" w:customStyle="1" w:styleId="96">
    <w:name w:val="正文文本 (9) + 宋体6"/>
    <w:rsid w:val="00AB451D"/>
    <w:rPr>
      <w:rFonts w:ascii="simsun" w:hAnsi="simsun" w:cs="simsun"/>
      <w:noProof/>
      <w:shd w:val="clear" w:color="auto" w:fill="FFFFFF"/>
    </w:rPr>
  </w:style>
  <w:style w:type="character" w:customStyle="1" w:styleId="4">
    <w:name w:val="目录4"/>
    <w:rsid w:val="00AB451D"/>
  </w:style>
  <w:style w:type="character" w:customStyle="1" w:styleId="135pt1">
    <w:name w:val="目录 + 13.5 pt1"/>
    <w:aliases w:val="斜体9,正文文本 + 粗体2"/>
    <w:rsid w:val="00AB451D"/>
    <w:rPr>
      <w:rFonts w:ascii="simsun" w:hAnsi="simsun" w:cs="simsun"/>
      <w:i/>
      <w:iCs/>
      <w:spacing w:val="0"/>
      <w:sz w:val="27"/>
      <w:szCs w:val="27"/>
      <w:shd w:val="clear" w:color="auto" w:fill="FFFFFF"/>
      <w:lang w:val="en-US" w:eastAsia="en-US"/>
    </w:rPr>
  </w:style>
  <w:style w:type="character" w:customStyle="1" w:styleId="70">
    <w:name w:val="目录 (7)_"/>
    <w:link w:val="71"/>
    <w:rsid w:val="00AB451D"/>
    <w:rPr>
      <w:rFonts w:ascii="simsun" w:hAnsi="simsun"/>
      <w:b/>
      <w:bCs/>
      <w:smallCaps/>
      <w:spacing w:val="-10"/>
      <w:sz w:val="23"/>
      <w:szCs w:val="23"/>
      <w:shd w:val="clear" w:color="auto" w:fill="FFFFFF"/>
      <w:lang w:eastAsia="en-US"/>
    </w:rPr>
  </w:style>
  <w:style w:type="paragraph" w:customStyle="1" w:styleId="71">
    <w:name w:val="目录 (7)"/>
    <w:basedOn w:val="a1"/>
    <w:link w:val="70"/>
    <w:rsid w:val="00AB451D"/>
    <w:pPr>
      <w:widowControl/>
      <w:shd w:val="clear" w:color="auto" w:fill="FFFFFF"/>
      <w:spacing w:line="272" w:lineRule="exact"/>
      <w:jc w:val="left"/>
    </w:pPr>
    <w:rPr>
      <w:rFonts w:ascii="simsun" w:hAnsi="simsun"/>
      <w:b/>
      <w:bCs/>
      <w:smallCaps/>
      <w:spacing w:val="-10"/>
      <w:kern w:val="0"/>
      <w:sz w:val="23"/>
      <w:szCs w:val="23"/>
      <w:shd w:val="clear" w:color="auto" w:fill="FFFFFF"/>
      <w:lang w:eastAsia="en-US"/>
    </w:rPr>
  </w:style>
  <w:style w:type="character" w:customStyle="1" w:styleId="27">
    <w:name w:val="正文文本 (27)_"/>
    <w:link w:val="270"/>
    <w:rsid w:val="00AB451D"/>
    <w:rPr>
      <w:sz w:val="17"/>
      <w:szCs w:val="17"/>
      <w:shd w:val="clear" w:color="auto" w:fill="FFFFFF"/>
    </w:rPr>
  </w:style>
  <w:style w:type="paragraph" w:customStyle="1" w:styleId="270">
    <w:name w:val="正文文本 (27)"/>
    <w:basedOn w:val="a1"/>
    <w:link w:val="27"/>
    <w:rsid w:val="00AB451D"/>
    <w:pPr>
      <w:widowControl/>
      <w:shd w:val="clear" w:color="auto" w:fill="FFFFFF"/>
      <w:spacing w:line="246" w:lineRule="exact"/>
      <w:jc w:val="left"/>
    </w:pPr>
    <w:rPr>
      <w:rFonts w:ascii="Calibri" w:hAnsi="Calibri"/>
      <w:kern w:val="0"/>
      <w:sz w:val="17"/>
      <w:szCs w:val="17"/>
      <w:shd w:val="clear" w:color="auto" w:fill="FFFFFF"/>
      <w:lang/>
    </w:rPr>
  </w:style>
  <w:style w:type="character" w:customStyle="1" w:styleId="279pt">
    <w:name w:val="正文文本 (27) + 9 pt"/>
    <w:rsid w:val="00AB451D"/>
    <w:rPr>
      <w:rFonts w:ascii="simsun" w:hAnsi="simsun" w:cs="simsun"/>
      <w:noProof/>
      <w:spacing w:val="0"/>
      <w:sz w:val="18"/>
      <w:szCs w:val="18"/>
      <w:shd w:val="clear" w:color="auto" w:fill="FFFFFF"/>
    </w:rPr>
  </w:style>
  <w:style w:type="character" w:customStyle="1" w:styleId="224">
    <w:name w:val="正文文本 (22)4"/>
    <w:rsid w:val="00AB451D"/>
  </w:style>
  <w:style w:type="character" w:customStyle="1" w:styleId="95">
    <w:name w:val="正文文本 (9) + 宋体5"/>
    <w:rsid w:val="00AB451D"/>
    <w:rPr>
      <w:rFonts w:ascii="simsun" w:hAnsi="simsun" w:cs="simsun"/>
      <w:noProof/>
      <w:shd w:val="clear" w:color="auto" w:fill="FFFFFF"/>
    </w:rPr>
  </w:style>
  <w:style w:type="character" w:customStyle="1" w:styleId="18-1pt">
    <w:name w:val="正文文本 (18) + 间距 -1 pt"/>
    <w:rsid w:val="00AB451D"/>
    <w:rPr>
      <w:rFonts w:ascii="simsun" w:hAnsi="simsun" w:cs="simsun"/>
      <w:spacing w:val="-20"/>
      <w:sz w:val="18"/>
      <w:szCs w:val="18"/>
      <w:shd w:val="clear" w:color="auto" w:fill="FFFFFF"/>
      <w:lang w:val="en-US" w:eastAsia="en-US"/>
    </w:rPr>
  </w:style>
  <w:style w:type="character" w:customStyle="1" w:styleId="223">
    <w:name w:val="正文文本 (22)3"/>
    <w:rsid w:val="00AB451D"/>
  </w:style>
  <w:style w:type="character" w:customStyle="1" w:styleId="28">
    <w:name w:val="标题 #2_"/>
    <w:link w:val="211"/>
    <w:rsid w:val="00AB451D"/>
    <w:rPr>
      <w:sz w:val="19"/>
      <w:szCs w:val="19"/>
      <w:shd w:val="clear" w:color="auto" w:fill="FFFFFF"/>
    </w:rPr>
  </w:style>
  <w:style w:type="paragraph" w:customStyle="1" w:styleId="211">
    <w:name w:val="标题 #21"/>
    <w:basedOn w:val="a1"/>
    <w:link w:val="28"/>
    <w:rsid w:val="00AB451D"/>
    <w:pPr>
      <w:widowControl/>
      <w:shd w:val="clear" w:color="auto" w:fill="FFFFFF"/>
      <w:spacing w:before="120" w:after="120" w:line="240" w:lineRule="atLeast"/>
      <w:jc w:val="left"/>
      <w:outlineLvl w:val="1"/>
    </w:pPr>
    <w:rPr>
      <w:rFonts w:ascii="Calibri" w:hAnsi="Calibri"/>
      <w:kern w:val="0"/>
      <w:sz w:val="19"/>
      <w:szCs w:val="19"/>
      <w:shd w:val="clear" w:color="auto" w:fill="FFFFFF"/>
      <w:lang/>
    </w:rPr>
  </w:style>
  <w:style w:type="character" w:customStyle="1" w:styleId="2125pt">
    <w:name w:val="标题 #2 + 12.5 pt"/>
    <w:rsid w:val="00AB451D"/>
    <w:rPr>
      <w:sz w:val="25"/>
      <w:szCs w:val="25"/>
      <w:shd w:val="clear" w:color="auto" w:fill="FFFFFF"/>
    </w:rPr>
  </w:style>
  <w:style w:type="character" w:customStyle="1" w:styleId="29">
    <w:name w:val="标题 #2"/>
    <w:rsid w:val="00AB451D"/>
  </w:style>
  <w:style w:type="character" w:customStyle="1" w:styleId="29pt">
    <w:name w:val="标题 #2 + 9 pt"/>
    <w:rsid w:val="00AB451D"/>
    <w:rPr>
      <w:spacing w:val="0"/>
      <w:sz w:val="18"/>
      <w:szCs w:val="18"/>
      <w:shd w:val="clear" w:color="auto" w:fill="FFFFFF"/>
    </w:rPr>
  </w:style>
  <w:style w:type="character" w:customStyle="1" w:styleId="39pt1">
    <w:name w:val="正文文本 (3) + 9 pt1"/>
    <w:rsid w:val="00AB451D"/>
    <w:rPr>
      <w:spacing w:val="0"/>
      <w:sz w:val="18"/>
      <w:szCs w:val="18"/>
      <w:shd w:val="clear" w:color="auto" w:fill="FFFFFF"/>
    </w:rPr>
  </w:style>
  <w:style w:type="character" w:customStyle="1" w:styleId="350">
    <w:name w:val="正文文本 (35)_"/>
    <w:link w:val="351"/>
    <w:rsid w:val="00AB451D"/>
    <w:rPr>
      <w:sz w:val="18"/>
      <w:szCs w:val="18"/>
      <w:shd w:val="clear" w:color="auto" w:fill="FFFFFF"/>
    </w:rPr>
  </w:style>
  <w:style w:type="paragraph" w:customStyle="1" w:styleId="351">
    <w:name w:val="正文文本 (35)1"/>
    <w:basedOn w:val="a1"/>
    <w:link w:val="350"/>
    <w:rsid w:val="00AB451D"/>
    <w:pPr>
      <w:widowControl/>
      <w:shd w:val="clear" w:color="auto" w:fill="FFFFFF"/>
      <w:spacing w:line="240" w:lineRule="atLeast"/>
      <w:jc w:val="distribute"/>
    </w:pPr>
    <w:rPr>
      <w:rFonts w:ascii="Calibri" w:hAnsi="Calibri"/>
      <w:kern w:val="0"/>
      <w:sz w:val="18"/>
      <w:szCs w:val="18"/>
      <w:shd w:val="clear" w:color="auto" w:fill="FFFFFF"/>
      <w:lang/>
    </w:rPr>
  </w:style>
  <w:style w:type="character" w:customStyle="1" w:styleId="2014">
    <w:name w:val="正文文本 (20)14"/>
    <w:rsid w:val="00AB451D"/>
  </w:style>
  <w:style w:type="character" w:customStyle="1" w:styleId="20-1pt">
    <w:name w:val="正文文本 (20) + 间距 -1 pt"/>
    <w:rsid w:val="00AB451D"/>
    <w:rPr>
      <w:rFonts w:ascii="simsun" w:hAnsi="simsun" w:cs="simsun"/>
      <w:spacing w:val="-20"/>
      <w:sz w:val="18"/>
      <w:szCs w:val="18"/>
      <w:shd w:val="clear" w:color="auto" w:fill="FFFFFF"/>
      <w:lang w:val="en-US" w:eastAsia="en-US"/>
    </w:rPr>
  </w:style>
  <w:style w:type="character" w:customStyle="1" w:styleId="182">
    <w:name w:val="正文文本 (18)2"/>
    <w:rsid w:val="00AB451D"/>
    <w:rPr>
      <w:spacing w:val="0"/>
      <w:sz w:val="18"/>
      <w:szCs w:val="18"/>
      <w:shd w:val="clear" w:color="auto" w:fill="FFFFFF"/>
    </w:rPr>
  </w:style>
  <w:style w:type="character" w:customStyle="1" w:styleId="188pt">
    <w:name w:val="正文文本 (18) + 8 pt"/>
    <w:rsid w:val="00AB451D"/>
    <w:rPr>
      <w:rFonts w:ascii="simsun" w:hAnsi="simsun" w:cs="simsun"/>
      <w:noProof/>
      <w:sz w:val="16"/>
      <w:szCs w:val="16"/>
      <w:shd w:val="clear" w:color="auto" w:fill="FFFFFF"/>
    </w:rPr>
  </w:style>
  <w:style w:type="character" w:customStyle="1" w:styleId="1885pt">
    <w:name w:val="正文文本 (18) + 8.5 pt"/>
    <w:rsid w:val="00AB451D"/>
    <w:rPr>
      <w:sz w:val="17"/>
      <w:szCs w:val="17"/>
      <w:shd w:val="clear" w:color="auto" w:fill="FFFFFF"/>
    </w:rPr>
  </w:style>
  <w:style w:type="character" w:customStyle="1" w:styleId="110">
    <w:name w:val="正文文本 (11)_"/>
    <w:link w:val="111"/>
    <w:rsid w:val="00AB451D"/>
    <w:rPr>
      <w:spacing w:val="30"/>
      <w:sz w:val="16"/>
      <w:szCs w:val="16"/>
      <w:shd w:val="clear" w:color="auto" w:fill="FFFFFF"/>
    </w:rPr>
  </w:style>
  <w:style w:type="paragraph" w:customStyle="1" w:styleId="111">
    <w:name w:val="正文文本 (11)"/>
    <w:basedOn w:val="a1"/>
    <w:link w:val="110"/>
    <w:rsid w:val="00AB451D"/>
    <w:pPr>
      <w:widowControl/>
      <w:shd w:val="clear" w:color="auto" w:fill="FFFFFF"/>
      <w:spacing w:before="60" w:line="240" w:lineRule="atLeast"/>
      <w:jc w:val="left"/>
    </w:pPr>
    <w:rPr>
      <w:rFonts w:ascii="Calibri" w:hAnsi="Calibri"/>
      <w:spacing w:val="30"/>
      <w:kern w:val="0"/>
      <w:sz w:val="16"/>
      <w:szCs w:val="16"/>
      <w:shd w:val="clear" w:color="auto" w:fill="FFFFFF"/>
      <w:lang/>
    </w:rPr>
  </w:style>
  <w:style w:type="character" w:customStyle="1" w:styleId="11105pt">
    <w:name w:val="正文文本 (11) + 10.5 pt"/>
    <w:aliases w:val="间距 2 pt,目录 (7) + 粗体,斜体,目录 (2) + 5 pt,目录 (2) + Times New Roman1,10.5 pt"/>
    <w:rsid w:val="00AB451D"/>
    <w:rPr>
      <w:spacing w:val="40"/>
      <w:sz w:val="21"/>
      <w:szCs w:val="21"/>
      <w:shd w:val="clear" w:color="auto" w:fill="FFFFFF"/>
    </w:rPr>
  </w:style>
  <w:style w:type="character" w:customStyle="1" w:styleId="93">
    <w:name w:val="正文文本 (9) + 宋体3"/>
    <w:rsid w:val="00AB451D"/>
    <w:rPr>
      <w:rFonts w:ascii="simsun" w:hAnsi="simsun" w:cs="simsun"/>
      <w:noProof/>
      <w:shd w:val="clear" w:color="auto" w:fill="FFFFFF"/>
    </w:rPr>
  </w:style>
  <w:style w:type="character" w:customStyle="1" w:styleId="2012">
    <w:name w:val="正文文本 (20)12"/>
    <w:rsid w:val="00AB451D"/>
  </w:style>
  <w:style w:type="character" w:customStyle="1" w:styleId="2011">
    <w:name w:val="正文文本 (20)11"/>
    <w:rsid w:val="00AB451D"/>
  </w:style>
  <w:style w:type="character" w:customStyle="1" w:styleId="40">
    <w:name w:val="表格标题 (4)_"/>
    <w:link w:val="41"/>
    <w:rsid w:val="00AB451D"/>
    <w:rPr>
      <w:sz w:val="18"/>
      <w:szCs w:val="18"/>
      <w:shd w:val="clear" w:color="auto" w:fill="FFFFFF"/>
    </w:rPr>
  </w:style>
  <w:style w:type="paragraph" w:customStyle="1" w:styleId="41">
    <w:name w:val="表格标题 (4)1"/>
    <w:basedOn w:val="a1"/>
    <w:link w:val="40"/>
    <w:rsid w:val="00AB451D"/>
    <w:pPr>
      <w:widowControl/>
      <w:shd w:val="clear" w:color="auto" w:fill="FFFFFF"/>
      <w:spacing w:line="256" w:lineRule="exact"/>
      <w:ind w:hanging="320"/>
      <w:jc w:val="left"/>
    </w:pPr>
    <w:rPr>
      <w:rFonts w:ascii="Calibri" w:hAnsi="Calibri"/>
      <w:kern w:val="0"/>
      <w:sz w:val="18"/>
      <w:szCs w:val="18"/>
      <w:shd w:val="clear" w:color="auto" w:fill="FFFFFF"/>
      <w:lang/>
    </w:rPr>
  </w:style>
  <w:style w:type="character" w:customStyle="1" w:styleId="42">
    <w:name w:val="表格标题 (4)"/>
    <w:rsid w:val="00AB451D"/>
    <w:rPr>
      <w:spacing w:val="0"/>
      <w:sz w:val="18"/>
      <w:szCs w:val="18"/>
      <w:shd w:val="clear" w:color="auto" w:fill="FFFFFF"/>
    </w:rPr>
  </w:style>
  <w:style w:type="character" w:customStyle="1" w:styleId="209">
    <w:name w:val="正文文本 (20)9"/>
    <w:rsid w:val="00AB451D"/>
  </w:style>
  <w:style w:type="character" w:customStyle="1" w:styleId="352">
    <w:name w:val="正文文本 (35)"/>
    <w:rsid w:val="00AB451D"/>
  </w:style>
  <w:style w:type="character" w:customStyle="1" w:styleId="208">
    <w:name w:val="正文文本 (20)8"/>
    <w:rsid w:val="00AB451D"/>
    <w:rPr>
      <w:spacing w:val="0"/>
      <w:sz w:val="18"/>
      <w:szCs w:val="18"/>
      <w:shd w:val="clear" w:color="auto" w:fill="FFFFFF"/>
    </w:rPr>
  </w:style>
  <w:style w:type="character" w:customStyle="1" w:styleId="3520">
    <w:name w:val="正文文本 (35)2"/>
    <w:rsid w:val="00AB451D"/>
  </w:style>
  <w:style w:type="character" w:customStyle="1" w:styleId="20-1pt1">
    <w:name w:val="正文文本 (20) + 间距 -1 pt1"/>
    <w:rsid w:val="00AB451D"/>
    <w:rPr>
      <w:rFonts w:ascii="simsun" w:hAnsi="simsun" w:cs="simsun"/>
      <w:spacing w:val="-20"/>
      <w:sz w:val="18"/>
      <w:szCs w:val="18"/>
      <w:shd w:val="clear" w:color="auto" w:fill="FFFFFF"/>
      <w:lang w:val="en-US" w:eastAsia="en-US"/>
    </w:rPr>
  </w:style>
  <w:style w:type="character" w:customStyle="1" w:styleId="350pt">
    <w:name w:val="正文文本 (35) + 间距 0 pt"/>
    <w:rsid w:val="00AB451D"/>
    <w:rPr>
      <w:spacing w:val="10"/>
      <w:sz w:val="18"/>
      <w:szCs w:val="18"/>
      <w:shd w:val="clear" w:color="auto" w:fill="FFFFFF"/>
    </w:rPr>
  </w:style>
  <w:style w:type="character" w:customStyle="1" w:styleId="207">
    <w:name w:val="正文文本 (20)7"/>
    <w:rsid w:val="00AB451D"/>
  </w:style>
  <w:style w:type="character" w:customStyle="1" w:styleId="2075pt">
    <w:name w:val="正文文本 (20) + 7.5 pt"/>
    <w:rsid w:val="00AB451D"/>
    <w:rPr>
      <w:sz w:val="15"/>
      <w:szCs w:val="15"/>
      <w:shd w:val="clear" w:color="auto" w:fill="FFFFFF"/>
    </w:rPr>
  </w:style>
  <w:style w:type="character" w:customStyle="1" w:styleId="20115pt1">
    <w:name w:val="正文文本 (20) + 11.5 pt1"/>
    <w:aliases w:val="粗体1,间距 -1 pt1,目录 (7) + 10 pt1,标题 #4 (3) + 6 pt,间距 0 pt1,目录 (2) + 9.5 pt,正文文本 (5) + 宋体2,10 pt2,正文文本 (4) + 11.5 pt2,正文文本 (10) + 粗体3,正文文本 + 10 pt1"/>
    <w:rsid w:val="00AB451D"/>
    <w:rPr>
      <w:rFonts w:ascii="simsun" w:hAnsi="simsun" w:cs="simsun"/>
      <w:b/>
      <w:bCs/>
      <w:spacing w:val="-20"/>
      <w:sz w:val="23"/>
      <w:szCs w:val="23"/>
      <w:shd w:val="clear" w:color="auto" w:fill="FFFFFF"/>
      <w:lang w:val="en-US" w:eastAsia="en-US"/>
    </w:rPr>
  </w:style>
  <w:style w:type="character" w:customStyle="1" w:styleId="206">
    <w:name w:val="正文文本 (20)6"/>
    <w:rsid w:val="00AB451D"/>
    <w:rPr>
      <w:rFonts w:ascii="simsun" w:hAnsi="simsun" w:cs="simsun"/>
      <w:spacing w:val="0"/>
      <w:sz w:val="18"/>
      <w:szCs w:val="18"/>
      <w:shd w:val="clear" w:color="auto" w:fill="FFFFFF"/>
      <w:lang w:val="en-US" w:eastAsia="en-US"/>
    </w:rPr>
  </w:style>
  <w:style w:type="character" w:customStyle="1" w:styleId="205">
    <w:name w:val="正文文本 (20)5"/>
    <w:rsid w:val="00AB451D"/>
  </w:style>
  <w:style w:type="character" w:customStyle="1" w:styleId="204">
    <w:name w:val="正文文本 (20)4"/>
    <w:rsid w:val="00AB451D"/>
    <w:rPr>
      <w:rFonts w:ascii="simsun" w:hAnsi="simsun" w:cs="simsun"/>
      <w:spacing w:val="0"/>
      <w:sz w:val="18"/>
      <w:szCs w:val="18"/>
      <w:shd w:val="clear" w:color="auto" w:fill="FFFFFF"/>
      <w:lang w:val="en-US" w:eastAsia="en-US"/>
    </w:rPr>
  </w:style>
  <w:style w:type="character" w:customStyle="1" w:styleId="53">
    <w:name w:val="表格标题 (5)_"/>
    <w:link w:val="54"/>
    <w:rsid w:val="00AB451D"/>
    <w:rPr>
      <w:sz w:val="18"/>
      <w:szCs w:val="18"/>
      <w:shd w:val="clear" w:color="auto" w:fill="FFFFFF"/>
    </w:rPr>
  </w:style>
  <w:style w:type="paragraph" w:customStyle="1" w:styleId="54">
    <w:name w:val="表格标题 (5)"/>
    <w:basedOn w:val="a1"/>
    <w:link w:val="53"/>
    <w:rsid w:val="00AB451D"/>
    <w:pPr>
      <w:widowControl/>
      <w:shd w:val="clear" w:color="auto" w:fill="FFFFFF"/>
      <w:spacing w:line="259" w:lineRule="exact"/>
      <w:ind w:hanging="300"/>
      <w:jc w:val="left"/>
    </w:pPr>
    <w:rPr>
      <w:rFonts w:ascii="Calibri" w:hAnsi="Calibri"/>
      <w:kern w:val="0"/>
      <w:sz w:val="18"/>
      <w:szCs w:val="18"/>
      <w:shd w:val="clear" w:color="auto" w:fill="FFFFFF"/>
      <w:lang/>
    </w:rPr>
  </w:style>
  <w:style w:type="character" w:customStyle="1" w:styleId="203">
    <w:name w:val="正文文本 (20)3"/>
    <w:rsid w:val="00AB451D"/>
  </w:style>
  <w:style w:type="character" w:customStyle="1" w:styleId="360">
    <w:name w:val="正文文本 (36)_"/>
    <w:link w:val="361"/>
    <w:rsid w:val="00AB451D"/>
    <w:rPr>
      <w:rFonts w:ascii="楷体_GB2312" w:hAnsi="楷体_GB2312"/>
      <w:b/>
      <w:bCs/>
      <w:noProof/>
      <w:sz w:val="23"/>
      <w:szCs w:val="23"/>
      <w:shd w:val="clear" w:color="auto" w:fill="FFFFFF"/>
    </w:rPr>
  </w:style>
  <w:style w:type="paragraph" w:customStyle="1" w:styleId="361">
    <w:name w:val="正文文本 (36)"/>
    <w:basedOn w:val="a1"/>
    <w:link w:val="360"/>
    <w:rsid w:val="00AB451D"/>
    <w:pPr>
      <w:widowControl/>
      <w:shd w:val="clear" w:color="auto" w:fill="FFFFFF"/>
      <w:spacing w:line="240" w:lineRule="atLeast"/>
      <w:jc w:val="left"/>
    </w:pPr>
    <w:rPr>
      <w:rFonts w:ascii="楷体_GB2312" w:hAnsi="楷体_GB2312"/>
      <w:b/>
      <w:bCs/>
      <w:noProof/>
      <w:kern w:val="0"/>
      <w:sz w:val="23"/>
      <w:szCs w:val="23"/>
      <w:shd w:val="clear" w:color="auto" w:fill="FFFFFF"/>
      <w:lang/>
    </w:rPr>
  </w:style>
  <w:style w:type="character" w:customStyle="1" w:styleId="120">
    <w:name w:val="标题 #1 (2)_"/>
    <w:link w:val="121"/>
    <w:locked/>
    <w:rsid w:val="00AB451D"/>
    <w:rPr>
      <w:sz w:val="29"/>
      <w:szCs w:val="29"/>
      <w:shd w:val="clear" w:color="auto" w:fill="FFFFFF"/>
    </w:rPr>
  </w:style>
  <w:style w:type="paragraph" w:customStyle="1" w:styleId="121">
    <w:name w:val="标题 #1 (2)"/>
    <w:basedOn w:val="a1"/>
    <w:link w:val="120"/>
    <w:rsid w:val="00AB451D"/>
    <w:pPr>
      <w:widowControl/>
      <w:shd w:val="clear" w:color="auto" w:fill="FFFFFF"/>
      <w:spacing w:before="180" w:after="360" w:line="240" w:lineRule="atLeast"/>
      <w:jc w:val="left"/>
      <w:outlineLvl w:val="0"/>
    </w:pPr>
    <w:rPr>
      <w:rFonts w:ascii="Calibri" w:hAnsi="Calibri"/>
      <w:kern w:val="0"/>
      <w:sz w:val="29"/>
      <w:szCs w:val="29"/>
      <w:shd w:val="clear" w:color="auto" w:fill="FFFFFF"/>
      <w:lang/>
    </w:rPr>
  </w:style>
  <w:style w:type="character" w:customStyle="1" w:styleId="55">
    <w:name w:val="正文文本 (5)_"/>
    <w:link w:val="56"/>
    <w:locked/>
    <w:rsid w:val="00AB451D"/>
    <w:rPr>
      <w:rFonts w:ascii="黑体" w:eastAsia="黑体"/>
      <w:b/>
      <w:bCs/>
      <w:sz w:val="18"/>
      <w:szCs w:val="18"/>
      <w:shd w:val="clear" w:color="auto" w:fill="FFFFFF"/>
    </w:rPr>
  </w:style>
  <w:style w:type="paragraph" w:customStyle="1" w:styleId="56">
    <w:name w:val="正文文本 (5)"/>
    <w:basedOn w:val="a1"/>
    <w:link w:val="55"/>
    <w:rsid w:val="00AB451D"/>
    <w:pPr>
      <w:widowControl/>
      <w:shd w:val="clear" w:color="auto" w:fill="FFFFFF"/>
      <w:spacing w:after="420" w:line="240" w:lineRule="atLeast"/>
      <w:ind w:hanging="420"/>
      <w:jc w:val="left"/>
    </w:pPr>
    <w:rPr>
      <w:rFonts w:ascii="黑体" w:eastAsia="黑体" w:hAnsi="Calibri"/>
      <w:b/>
      <w:bCs/>
      <w:kern w:val="0"/>
      <w:sz w:val="18"/>
      <w:szCs w:val="18"/>
      <w:shd w:val="clear" w:color="auto" w:fill="FFFFFF"/>
      <w:lang/>
    </w:rPr>
  </w:style>
  <w:style w:type="character" w:customStyle="1" w:styleId="5Tahoma">
    <w:name w:val="正文文本 (5) + Tahoma"/>
    <w:aliases w:val="14 pt,非粗体6,间距 -1 pt,正文文本 (4) + 11.5 pt6,目录 (4) + 粗体1,正文文本 (25) + Tahoma"/>
    <w:rsid w:val="00AB451D"/>
    <w:rPr>
      <w:rFonts w:ascii="Tahoma" w:eastAsia="黑体" w:hAnsi="Tahoma" w:cs="Tahoma"/>
      <w:b/>
      <w:bCs/>
      <w:spacing w:val="-20"/>
      <w:sz w:val="28"/>
      <w:szCs w:val="28"/>
      <w:shd w:val="clear" w:color="auto" w:fill="FFFFFF"/>
      <w:lang w:val="en-US" w:eastAsia="en-US"/>
    </w:rPr>
  </w:style>
  <w:style w:type="character" w:customStyle="1" w:styleId="710pt">
    <w:name w:val="目录 (7) + 10 pt"/>
    <w:aliases w:val="粗体2,标题 #4 (3) + 6.5 pt,间距 0 pt2"/>
    <w:rsid w:val="00AB451D"/>
    <w:rPr>
      <w:rFonts w:ascii="simsun" w:hAnsi="simsun"/>
      <w:b w:val="0"/>
      <w:bCs w:val="0"/>
      <w:smallCaps/>
      <w:spacing w:val="0"/>
      <w:sz w:val="20"/>
      <w:szCs w:val="20"/>
      <w:shd w:val="clear" w:color="auto" w:fill="FFFFFF"/>
      <w:lang w:eastAsia="en-US"/>
    </w:rPr>
  </w:style>
  <w:style w:type="character" w:customStyle="1" w:styleId="58">
    <w:name w:val="正文文本 (5) + 宋体8"/>
    <w:aliases w:val="10 pt4,间距 3 pt"/>
    <w:rsid w:val="00AB451D"/>
    <w:rPr>
      <w:rFonts w:ascii="simsun" w:eastAsia="黑体" w:hAnsi="simsun" w:cs="simsun"/>
      <w:b/>
      <w:bCs/>
      <w:spacing w:val="70"/>
      <w:sz w:val="20"/>
      <w:szCs w:val="20"/>
      <w:shd w:val="clear" w:color="auto" w:fill="FFFFFF"/>
      <w:lang w:val="en-US" w:eastAsia="en-US"/>
    </w:rPr>
  </w:style>
  <w:style w:type="character" w:customStyle="1" w:styleId="550">
    <w:name w:val="正文文本 (5) + 宋体5"/>
    <w:aliases w:val="间距 2 pt1"/>
    <w:rsid w:val="00AB451D"/>
    <w:rPr>
      <w:rFonts w:ascii="simsun" w:eastAsia="黑体" w:hAnsi="simsun" w:cs="simsun"/>
      <w:b/>
      <w:bCs/>
      <w:spacing w:val="50"/>
      <w:sz w:val="18"/>
      <w:szCs w:val="18"/>
      <w:shd w:val="clear" w:color="auto" w:fill="FFFFFF"/>
      <w:lang w:val="en-US" w:eastAsia="en-US"/>
    </w:rPr>
  </w:style>
  <w:style w:type="character" w:customStyle="1" w:styleId="540">
    <w:name w:val="正文文本 (5) + 宋体4"/>
    <w:aliases w:val="斜体2,正文文本 (8) + 粗体4"/>
    <w:rsid w:val="00AB451D"/>
    <w:rPr>
      <w:rFonts w:ascii="simsun" w:eastAsia="黑体" w:hAnsi="simsun" w:cs="simsun"/>
      <w:b/>
      <w:bCs/>
      <w:i/>
      <w:iCs/>
      <w:spacing w:val="0"/>
      <w:sz w:val="18"/>
      <w:szCs w:val="18"/>
      <w:shd w:val="clear" w:color="auto" w:fill="FFFFFF"/>
      <w:lang w:val="en-US" w:eastAsia="en-US"/>
    </w:rPr>
  </w:style>
  <w:style w:type="character" w:customStyle="1" w:styleId="320">
    <w:name w:val="标题 #3 (2)_"/>
    <w:link w:val="321"/>
    <w:rsid w:val="00AB451D"/>
    <w:rPr>
      <w:sz w:val="18"/>
      <w:szCs w:val="18"/>
      <w:shd w:val="clear" w:color="auto" w:fill="FFFFFF"/>
    </w:rPr>
  </w:style>
  <w:style w:type="paragraph" w:customStyle="1" w:styleId="321">
    <w:name w:val="标题 #3 (2)"/>
    <w:basedOn w:val="a1"/>
    <w:link w:val="320"/>
    <w:rsid w:val="00AB451D"/>
    <w:pPr>
      <w:widowControl/>
      <w:shd w:val="clear" w:color="auto" w:fill="FFFFFF"/>
      <w:spacing w:after="240" w:line="240" w:lineRule="atLeast"/>
      <w:jc w:val="distribute"/>
      <w:outlineLvl w:val="2"/>
    </w:pPr>
    <w:rPr>
      <w:rFonts w:ascii="Calibri" w:hAnsi="Calibri"/>
      <w:kern w:val="0"/>
      <w:sz w:val="18"/>
      <w:szCs w:val="18"/>
      <w:shd w:val="clear" w:color="auto" w:fill="FFFFFF"/>
      <w:lang/>
    </w:rPr>
  </w:style>
  <w:style w:type="character" w:customStyle="1" w:styleId="225">
    <w:name w:val="标题 #2 (2)_"/>
    <w:link w:val="226"/>
    <w:rsid w:val="00AB451D"/>
    <w:rPr>
      <w:sz w:val="25"/>
      <w:szCs w:val="25"/>
      <w:shd w:val="clear" w:color="auto" w:fill="FFFFFF"/>
    </w:rPr>
  </w:style>
  <w:style w:type="paragraph" w:customStyle="1" w:styleId="226">
    <w:name w:val="标题 #2 (2)"/>
    <w:basedOn w:val="a1"/>
    <w:link w:val="225"/>
    <w:rsid w:val="00AB451D"/>
    <w:pPr>
      <w:widowControl/>
      <w:shd w:val="clear" w:color="auto" w:fill="FFFFFF"/>
      <w:spacing w:before="240" w:after="240" w:line="240" w:lineRule="atLeast"/>
      <w:jc w:val="left"/>
      <w:outlineLvl w:val="1"/>
    </w:pPr>
    <w:rPr>
      <w:rFonts w:ascii="Calibri" w:hAnsi="Calibri"/>
      <w:kern w:val="0"/>
      <w:sz w:val="25"/>
      <w:szCs w:val="25"/>
      <w:shd w:val="clear" w:color="auto" w:fill="FFFFFF"/>
      <w:lang/>
    </w:rPr>
  </w:style>
  <w:style w:type="character" w:customStyle="1" w:styleId="Char16">
    <w:name w:val="正文文本 Char1"/>
    <w:rsid w:val="00AB451D"/>
    <w:rPr>
      <w:sz w:val="14"/>
      <w:szCs w:val="14"/>
    </w:rPr>
  </w:style>
  <w:style w:type="character" w:customStyle="1" w:styleId="aff9">
    <w:name w:val="正文文本 + 粗体"/>
    <w:rsid w:val="00AB451D"/>
    <w:rPr>
      <w:rFonts w:ascii="simsun" w:hAnsi="simsun" w:cs="simsun"/>
      <w:b/>
      <w:bCs/>
      <w:spacing w:val="0"/>
      <w:sz w:val="14"/>
      <w:szCs w:val="14"/>
      <w:lang w:val="en-US" w:eastAsia="en-US"/>
    </w:rPr>
  </w:style>
  <w:style w:type="character" w:customStyle="1" w:styleId="17">
    <w:name w:val="正文文本 (17)_"/>
    <w:link w:val="171"/>
    <w:rsid w:val="00AB451D"/>
    <w:rPr>
      <w:b/>
      <w:bCs/>
      <w:sz w:val="14"/>
      <w:szCs w:val="14"/>
      <w:shd w:val="clear" w:color="auto" w:fill="FFFFFF"/>
    </w:rPr>
  </w:style>
  <w:style w:type="paragraph" w:customStyle="1" w:styleId="171">
    <w:name w:val="正文文本 (17)1"/>
    <w:basedOn w:val="a1"/>
    <w:link w:val="17"/>
    <w:rsid w:val="00AB451D"/>
    <w:pPr>
      <w:widowControl/>
      <w:shd w:val="clear" w:color="auto" w:fill="FFFFFF"/>
      <w:spacing w:line="240" w:lineRule="atLeast"/>
      <w:ind w:hanging="320"/>
      <w:jc w:val="left"/>
    </w:pPr>
    <w:rPr>
      <w:rFonts w:ascii="Calibri" w:hAnsi="Calibri"/>
      <w:b/>
      <w:bCs/>
      <w:kern w:val="0"/>
      <w:sz w:val="14"/>
      <w:szCs w:val="14"/>
      <w:shd w:val="clear" w:color="auto" w:fill="FFFFFF"/>
      <w:lang/>
    </w:rPr>
  </w:style>
  <w:style w:type="character" w:customStyle="1" w:styleId="170">
    <w:name w:val="正文文本 (17)"/>
    <w:rsid w:val="00AB451D"/>
    <w:rPr>
      <w:b/>
      <w:bCs/>
      <w:spacing w:val="0"/>
      <w:sz w:val="14"/>
      <w:szCs w:val="14"/>
      <w:shd w:val="clear" w:color="auto" w:fill="FFFFFF"/>
    </w:rPr>
  </w:style>
  <w:style w:type="character" w:customStyle="1" w:styleId="5pt2">
    <w:name w:val="正文文本 + 5 pt2"/>
    <w:aliases w:val="间距 0 pt12"/>
    <w:rsid w:val="00AB451D"/>
    <w:rPr>
      <w:rFonts w:ascii="simsun" w:hAnsi="simsun" w:cs="simsun"/>
      <w:spacing w:val="-10"/>
      <w:sz w:val="10"/>
      <w:szCs w:val="10"/>
      <w:lang w:val="en-US" w:eastAsia="en-US"/>
    </w:rPr>
  </w:style>
  <w:style w:type="character" w:customStyle="1" w:styleId="80">
    <w:name w:val="正文文本 (8)_"/>
    <w:link w:val="81"/>
    <w:rsid w:val="00AB451D"/>
    <w:rPr>
      <w:sz w:val="14"/>
      <w:szCs w:val="14"/>
      <w:shd w:val="clear" w:color="auto" w:fill="FFFFFF"/>
    </w:rPr>
  </w:style>
  <w:style w:type="paragraph" w:customStyle="1" w:styleId="81">
    <w:name w:val="正文文本 (8)1"/>
    <w:basedOn w:val="a1"/>
    <w:link w:val="80"/>
    <w:rsid w:val="00AB451D"/>
    <w:pPr>
      <w:widowControl/>
      <w:shd w:val="clear" w:color="auto" w:fill="FFFFFF"/>
      <w:spacing w:after="480" w:line="240" w:lineRule="atLeast"/>
      <w:ind w:hanging="320"/>
      <w:jc w:val="left"/>
    </w:pPr>
    <w:rPr>
      <w:rFonts w:ascii="Calibri" w:hAnsi="Calibri"/>
      <w:kern w:val="0"/>
      <w:sz w:val="14"/>
      <w:szCs w:val="14"/>
      <w:shd w:val="clear" w:color="auto" w:fill="FFFFFF"/>
      <w:lang/>
    </w:rPr>
  </w:style>
  <w:style w:type="character" w:customStyle="1" w:styleId="179">
    <w:name w:val="正文文本 (17)9"/>
    <w:rsid w:val="00AB451D"/>
    <w:rPr>
      <w:rFonts w:ascii="simsun" w:hAnsi="simsun" w:cs="simsun"/>
      <w:b/>
      <w:bCs/>
      <w:spacing w:val="0"/>
      <w:sz w:val="14"/>
      <w:szCs w:val="14"/>
      <w:shd w:val="clear" w:color="auto" w:fill="FFFFFF"/>
      <w:lang w:val="en-US" w:eastAsia="en-US"/>
    </w:rPr>
  </w:style>
  <w:style w:type="character" w:customStyle="1" w:styleId="420">
    <w:name w:val="标题 #4 (2)_"/>
    <w:link w:val="421"/>
    <w:rsid w:val="00AB451D"/>
    <w:rPr>
      <w:sz w:val="14"/>
      <w:szCs w:val="14"/>
      <w:shd w:val="clear" w:color="auto" w:fill="FFFFFF"/>
    </w:rPr>
  </w:style>
  <w:style w:type="paragraph" w:customStyle="1" w:styleId="421">
    <w:name w:val="标题 #4 (2)"/>
    <w:basedOn w:val="a1"/>
    <w:link w:val="420"/>
    <w:rsid w:val="00AB451D"/>
    <w:pPr>
      <w:widowControl/>
      <w:shd w:val="clear" w:color="auto" w:fill="FFFFFF"/>
      <w:spacing w:line="286" w:lineRule="exact"/>
      <w:jc w:val="left"/>
      <w:outlineLvl w:val="3"/>
    </w:pPr>
    <w:rPr>
      <w:rFonts w:ascii="Calibri" w:hAnsi="Calibri"/>
      <w:kern w:val="0"/>
      <w:sz w:val="14"/>
      <w:szCs w:val="14"/>
      <w:shd w:val="clear" w:color="auto" w:fill="FFFFFF"/>
      <w:lang/>
    </w:rPr>
  </w:style>
  <w:style w:type="character" w:customStyle="1" w:styleId="172">
    <w:name w:val="正文文本 (17) + 非粗体"/>
    <w:rsid w:val="00AB451D"/>
  </w:style>
  <w:style w:type="character" w:customStyle="1" w:styleId="117">
    <w:name w:val="正文文本 (11) + 宋体7"/>
    <w:aliases w:val="缩放 100%7"/>
    <w:rsid w:val="00AB451D"/>
    <w:rPr>
      <w:rFonts w:ascii="simsun" w:hAnsi="simsun" w:cs="simsun"/>
      <w:noProof/>
      <w:spacing w:val="30"/>
      <w:w w:val="100"/>
      <w:sz w:val="16"/>
      <w:szCs w:val="16"/>
      <w:shd w:val="clear" w:color="auto" w:fill="FFFFFF"/>
    </w:rPr>
  </w:style>
  <w:style w:type="character" w:customStyle="1" w:styleId="175">
    <w:name w:val="正文文本 (17) + 非粗体5"/>
    <w:rsid w:val="00AB451D"/>
  </w:style>
  <w:style w:type="character" w:customStyle="1" w:styleId="177">
    <w:name w:val="正文文本 (17)7"/>
    <w:rsid w:val="00AB451D"/>
    <w:rPr>
      <w:rFonts w:ascii="simsun" w:hAnsi="simsun" w:cs="simsun"/>
      <w:b/>
      <w:bCs/>
      <w:spacing w:val="0"/>
      <w:sz w:val="14"/>
      <w:szCs w:val="14"/>
      <w:shd w:val="clear" w:color="auto" w:fill="FFFFFF"/>
      <w:lang w:val="en-US" w:eastAsia="en-US"/>
    </w:rPr>
  </w:style>
  <w:style w:type="character" w:customStyle="1" w:styleId="174">
    <w:name w:val="正文文本 (17) + 非粗体4"/>
    <w:rsid w:val="00AB451D"/>
  </w:style>
  <w:style w:type="character" w:customStyle="1" w:styleId="GB23121">
    <w:name w:val="正文文本 + 楷体_GB23121"/>
    <w:rsid w:val="00AB451D"/>
    <w:rPr>
      <w:rFonts w:ascii="楷体_GB2312" w:eastAsia="楷体_GB2312" w:cs="楷体_GB2312"/>
      <w:sz w:val="14"/>
      <w:szCs w:val="14"/>
    </w:rPr>
  </w:style>
  <w:style w:type="character" w:customStyle="1" w:styleId="280">
    <w:name w:val="正文文本 (28)_"/>
    <w:link w:val="281"/>
    <w:rsid w:val="00AB451D"/>
    <w:rPr>
      <w:i/>
      <w:iCs/>
      <w:sz w:val="13"/>
      <w:szCs w:val="13"/>
      <w:shd w:val="clear" w:color="auto" w:fill="FFFFFF"/>
    </w:rPr>
  </w:style>
  <w:style w:type="paragraph" w:customStyle="1" w:styleId="281">
    <w:name w:val="正文文本 (28)"/>
    <w:basedOn w:val="a1"/>
    <w:link w:val="280"/>
    <w:rsid w:val="00AB451D"/>
    <w:pPr>
      <w:widowControl/>
      <w:shd w:val="clear" w:color="auto" w:fill="FFFFFF"/>
      <w:spacing w:after="60" w:line="185" w:lineRule="exact"/>
      <w:jc w:val="left"/>
    </w:pPr>
    <w:rPr>
      <w:rFonts w:ascii="Calibri" w:hAnsi="Calibri"/>
      <w:i/>
      <w:iCs/>
      <w:kern w:val="0"/>
      <w:sz w:val="13"/>
      <w:szCs w:val="13"/>
      <w:shd w:val="clear" w:color="auto" w:fill="FFFFFF"/>
      <w:lang/>
    </w:rPr>
  </w:style>
  <w:style w:type="character" w:customStyle="1" w:styleId="287pt">
    <w:name w:val="正文文本 (28) + 7 pt"/>
    <w:aliases w:val="粗体9,非斜体"/>
    <w:rsid w:val="00AB451D"/>
    <w:rPr>
      <w:b/>
      <w:bCs/>
      <w:i/>
      <w:iCs/>
      <w:spacing w:val="0"/>
      <w:sz w:val="14"/>
      <w:szCs w:val="14"/>
      <w:shd w:val="clear" w:color="auto" w:fill="FFFFFF"/>
    </w:rPr>
  </w:style>
  <w:style w:type="character" w:customStyle="1" w:styleId="287pt2">
    <w:name w:val="正文文本 (28) + 7 pt2"/>
    <w:aliases w:val="非斜体1"/>
    <w:rsid w:val="00AB451D"/>
    <w:rPr>
      <w:i/>
      <w:iCs/>
      <w:sz w:val="14"/>
      <w:szCs w:val="14"/>
      <w:shd w:val="clear" w:color="auto" w:fill="FFFFFF"/>
    </w:rPr>
  </w:style>
  <w:style w:type="character" w:customStyle="1" w:styleId="8pt">
    <w:name w:val="正文文本 + 8 pt"/>
    <w:rsid w:val="00AB451D"/>
    <w:rPr>
      <w:rFonts w:ascii="simsun" w:hAnsi="simsun" w:cs="simsun"/>
      <w:noProof/>
      <w:sz w:val="16"/>
      <w:szCs w:val="16"/>
    </w:rPr>
  </w:style>
  <w:style w:type="character" w:customStyle="1" w:styleId="176">
    <w:name w:val="正文文本 (17)6"/>
    <w:rsid w:val="00AB451D"/>
    <w:rPr>
      <w:b/>
      <w:bCs/>
      <w:spacing w:val="0"/>
      <w:sz w:val="14"/>
      <w:szCs w:val="14"/>
      <w:shd w:val="clear" w:color="auto" w:fill="FFFFFF"/>
    </w:rPr>
  </w:style>
  <w:style w:type="character" w:customStyle="1" w:styleId="173">
    <w:name w:val="正文文本 (17) + 非粗体3"/>
    <w:rsid w:val="00AB451D"/>
  </w:style>
  <w:style w:type="character" w:customStyle="1" w:styleId="affa">
    <w:name w:val="正文文本 + 斜体"/>
    <w:rsid w:val="00AB451D"/>
    <w:rPr>
      <w:i/>
      <w:iCs/>
      <w:sz w:val="14"/>
      <w:szCs w:val="14"/>
    </w:rPr>
  </w:style>
  <w:style w:type="character" w:customStyle="1" w:styleId="875pt">
    <w:name w:val="正文文本 (8) + 7.5 pt"/>
    <w:aliases w:val="粗体7,小型大写1"/>
    <w:rsid w:val="00AB451D"/>
    <w:rPr>
      <w:b/>
      <w:bCs/>
      <w:smallCaps/>
      <w:sz w:val="15"/>
      <w:szCs w:val="15"/>
      <w:shd w:val="clear" w:color="auto" w:fill="FFFFFF"/>
    </w:rPr>
  </w:style>
  <w:style w:type="character" w:customStyle="1" w:styleId="86">
    <w:name w:val="正文文本 (8)6"/>
    <w:rsid w:val="00AB451D"/>
  </w:style>
  <w:style w:type="character" w:customStyle="1" w:styleId="116">
    <w:name w:val="正文文本 (11) + 宋体6"/>
    <w:aliases w:val="缩放 100%6"/>
    <w:rsid w:val="00AB451D"/>
    <w:rPr>
      <w:rFonts w:ascii="simsun" w:hAnsi="simsun" w:cs="simsun"/>
      <w:noProof/>
      <w:spacing w:val="30"/>
      <w:w w:val="100"/>
      <w:sz w:val="16"/>
      <w:szCs w:val="16"/>
      <w:shd w:val="clear" w:color="auto" w:fill="FFFFFF"/>
    </w:rPr>
  </w:style>
  <w:style w:type="character" w:customStyle="1" w:styleId="1750">
    <w:name w:val="正文文本 (17)5"/>
    <w:rsid w:val="00AB451D"/>
    <w:rPr>
      <w:b/>
      <w:bCs/>
      <w:spacing w:val="0"/>
      <w:sz w:val="14"/>
      <w:szCs w:val="14"/>
      <w:shd w:val="clear" w:color="auto" w:fill="FFFFFF"/>
    </w:rPr>
  </w:style>
  <w:style w:type="character" w:customStyle="1" w:styleId="1720">
    <w:name w:val="正文文本 (17) + 非粗体2"/>
    <w:rsid w:val="00AB451D"/>
  </w:style>
  <w:style w:type="character" w:customStyle="1" w:styleId="422">
    <w:name w:val="标题 #4 (2) + 粗体"/>
    <w:aliases w:val="斜体4"/>
    <w:rsid w:val="00AB451D"/>
    <w:rPr>
      <w:rFonts w:ascii="simsun" w:hAnsi="simsun" w:cs="simsun"/>
      <w:b/>
      <w:bCs/>
      <w:i/>
      <w:iCs/>
      <w:noProof/>
      <w:spacing w:val="0"/>
      <w:sz w:val="14"/>
      <w:szCs w:val="14"/>
      <w:shd w:val="clear" w:color="auto" w:fill="FFFFFF"/>
    </w:rPr>
  </w:style>
  <w:style w:type="character" w:customStyle="1" w:styleId="860">
    <w:name w:val="正文文本 (8) + 粗体6"/>
    <w:rsid w:val="00AB451D"/>
    <w:rPr>
      <w:rFonts w:ascii="simsun" w:hAnsi="simsun" w:cs="simsun"/>
      <w:b/>
      <w:bCs/>
      <w:sz w:val="14"/>
      <w:szCs w:val="14"/>
      <w:shd w:val="clear" w:color="auto" w:fill="FFFFFF"/>
      <w:lang w:val="en-US" w:eastAsia="en-US"/>
    </w:rPr>
  </w:style>
  <w:style w:type="character" w:customStyle="1" w:styleId="89pt">
    <w:name w:val="正文文本 (8) + 9 pt"/>
    <w:aliases w:val="斜体3"/>
    <w:rsid w:val="00AB451D"/>
    <w:rPr>
      <w:rFonts w:ascii="simsun" w:hAnsi="simsun" w:cs="simsun"/>
      <w:i/>
      <w:iCs/>
      <w:noProof/>
      <w:sz w:val="18"/>
      <w:szCs w:val="18"/>
      <w:shd w:val="clear" w:color="auto" w:fill="FFFFFF"/>
    </w:rPr>
  </w:style>
  <w:style w:type="character" w:customStyle="1" w:styleId="322">
    <w:name w:val="正文文本 (32)_"/>
    <w:link w:val="323"/>
    <w:rsid w:val="00AB451D"/>
    <w:rPr>
      <w:b/>
      <w:bCs/>
      <w:sz w:val="14"/>
      <w:szCs w:val="14"/>
      <w:shd w:val="clear" w:color="auto" w:fill="FFFFFF"/>
    </w:rPr>
  </w:style>
  <w:style w:type="paragraph" w:customStyle="1" w:styleId="323">
    <w:name w:val="正文文本 (32)"/>
    <w:basedOn w:val="a1"/>
    <w:link w:val="322"/>
    <w:rsid w:val="00AB451D"/>
    <w:pPr>
      <w:widowControl/>
      <w:shd w:val="clear" w:color="auto" w:fill="FFFFFF"/>
      <w:spacing w:line="240" w:lineRule="atLeast"/>
      <w:jc w:val="left"/>
    </w:pPr>
    <w:rPr>
      <w:rFonts w:ascii="Calibri" w:hAnsi="Calibri"/>
      <w:b/>
      <w:bCs/>
      <w:kern w:val="0"/>
      <w:sz w:val="14"/>
      <w:szCs w:val="14"/>
      <w:shd w:val="clear" w:color="auto" w:fill="FFFFFF"/>
      <w:lang/>
    </w:rPr>
  </w:style>
  <w:style w:type="character" w:customStyle="1" w:styleId="290">
    <w:name w:val="正文文本 (29)_"/>
    <w:link w:val="291"/>
    <w:rsid w:val="00AB451D"/>
    <w:rPr>
      <w:rFonts w:ascii="Arial" w:hAnsi="Arial"/>
      <w:sz w:val="13"/>
      <w:szCs w:val="13"/>
      <w:shd w:val="clear" w:color="auto" w:fill="FFFFFF"/>
    </w:rPr>
  </w:style>
  <w:style w:type="paragraph" w:customStyle="1" w:styleId="291">
    <w:name w:val="正文文本 (29)"/>
    <w:basedOn w:val="a1"/>
    <w:link w:val="290"/>
    <w:rsid w:val="00AB451D"/>
    <w:pPr>
      <w:widowControl/>
      <w:shd w:val="clear" w:color="auto" w:fill="FFFFFF"/>
      <w:spacing w:line="240" w:lineRule="atLeast"/>
      <w:jc w:val="left"/>
    </w:pPr>
    <w:rPr>
      <w:rFonts w:ascii="Arial" w:hAnsi="Arial"/>
      <w:kern w:val="0"/>
      <w:sz w:val="13"/>
      <w:szCs w:val="13"/>
      <w:shd w:val="clear" w:color="auto" w:fill="FFFFFF"/>
      <w:lang/>
    </w:rPr>
  </w:style>
  <w:style w:type="character" w:customStyle="1" w:styleId="300">
    <w:name w:val="正文文本 (30)_"/>
    <w:link w:val="301"/>
    <w:rsid w:val="00AB451D"/>
    <w:rPr>
      <w:rFonts w:ascii="Arial" w:hAnsi="Arial"/>
      <w:sz w:val="13"/>
      <w:szCs w:val="13"/>
      <w:shd w:val="clear" w:color="auto" w:fill="FFFFFF"/>
    </w:rPr>
  </w:style>
  <w:style w:type="paragraph" w:customStyle="1" w:styleId="301">
    <w:name w:val="正文文本 (30)"/>
    <w:basedOn w:val="a1"/>
    <w:link w:val="300"/>
    <w:rsid w:val="00AB451D"/>
    <w:pPr>
      <w:widowControl/>
      <w:shd w:val="clear" w:color="auto" w:fill="FFFFFF"/>
      <w:spacing w:line="240" w:lineRule="atLeast"/>
      <w:jc w:val="left"/>
    </w:pPr>
    <w:rPr>
      <w:rFonts w:ascii="Arial" w:hAnsi="Arial"/>
      <w:kern w:val="0"/>
      <w:sz w:val="13"/>
      <w:szCs w:val="13"/>
      <w:shd w:val="clear" w:color="auto" w:fill="FFFFFF"/>
      <w:lang/>
    </w:rPr>
  </w:style>
  <w:style w:type="character" w:customStyle="1" w:styleId="342">
    <w:name w:val="正文文本 (34)_"/>
    <w:link w:val="343"/>
    <w:rsid w:val="00AB451D"/>
    <w:rPr>
      <w:rFonts w:ascii="Arial" w:hAnsi="Arial"/>
      <w:b/>
      <w:bCs/>
      <w:sz w:val="12"/>
      <w:szCs w:val="12"/>
      <w:shd w:val="clear" w:color="auto" w:fill="FFFFFF"/>
    </w:rPr>
  </w:style>
  <w:style w:type="paragraph" w:customStyle="1" w:styleId="343">
    <w:name w:val="正文文本 (34)"/>
    <w:basedOn w:val="a1"/>
    <w:link w:val="342"/>
    <w:rsid w:val="00AB451D"/>
    <w:pPr>
      <w:widowControl/>
      <w:shd w:val="clear" w:color="auto" w:fill="FFFFFF"/>
      <w:spacing w:line="240" w:lineRule="atLeast"/>
      <w:jc w:val="left"/>
    </w:pPr>
    <w:rPr>
      <w:rFonts w:ascii="Arial" w:hAnsi="Arial"/>
      <w:b/>
      <w:bCs/>
      <w:kern w:val="0"/>
      <w:sz w:val="12"/>
      <w:szCs w:val="12"/>
      <w:shd w:val="clear" w:color="auto" w:fill="FFFFFF"/>
      <w:lang/>
    </w:rPr>
  </w:style>
  <w:style w:type="character" w:customStyle="1" w:styleId="310">
    <w:name w:val="正文文本 (31)_"/>
    <w:link w:val="311"/>
    <w:rsid w:val="00AB451D"/>
    <w:rPr>
      <w:rFonts w:ascii="Arial" w:hAnsi="Arial"/>
      <w:spacing w:val="20"/>
      <w:sz w:val="10"/>
      <w:szCs w:val="10"/>
      <w:shd w:val="clear" w:color="auto" w:fill="FFFFFF"/>
    </w:rPr>
  </w:style>
  <w:style w:type="paragraph" w:customStyle="1" w:styleId="311">
    <w:name w:val="正文文本 (31)"/>
    <w:basedOn w:val="a1"/>
    <w:link w:val="310"/>
    <w:rsid w:val="00AB451D"/>
    <w:pPr>
      <w:widowControl/>
      <w:shd w:val="clear" w:color="auto" w:fill="FFFFFF"/>
      <w:spacing w:line="240" w:lineRule="atLeast"/>
      <w:jc w:val="left"/>
    </w:pPr>
    <w:rPr>
      <w:rFonts w:ascii="Arial" w:hAnsi="Arial"/>
      <w:spacing w:val="20"/>
      <w:kern w:val="0"/>
      <w:sz w:val="10"/>
      <w:szCs w:val="10"/>
      <w:shd w:val="clear" w:color="auto" w:fill="FFFFFF"/>
      <w:lang/>
    </w:rPr>
  </w:style>
  <w:style w:type="character" w:customStyle="1" w:styleId="140">
    <w:name w:val="正文文本 (14)_"/>
    <w:link w:val="141"/>
    <w:rsid w:val="00AB451D"/>
    <w:rPr>
      <w:sz w:val="14"/>
      <w:szCs w:val="14"/>
      <w:shd w:val="clear" w:color="auto" w:fill="FFFFFF"/>
    </w:rPr>
  </w:style>
  <w:style w:type="paragraph" w:customStyle="1" w:styleId="141">
    <w:name w:val="正文文本 (14)1"/>
    <w:basedOn w:val="a1"/>
    <w:link w:val="140"/>
    <w:rsid w:val="00AB451D"/>
    <w:pPr>
      <w:widowControl/>
      <w:shd w:val="clear" w:color="auto" w:fill="FFFFFF"/>
      <w:spacing w:after="240" w:line="240" w:lineRule="atLeast"/>
    </w:pPr>
    <w:rPr>
      <w:rFonts w:ascii="Calibri" w:hAnsi="Calibri"/>
      <w:kern w:val="0"/>
      <w:sz w:val="14"/>
      <w:szCs w:val="14"/>
      <w:shd w:val="clear" w:color="auto" w:fill="FFFFFF"/>
      <w:lang/>
    </w:rPr>
  </w:style>
  <w:style w:type="character" w:customStyle="1" w:styleId="44">
    <w:name w:val="正文文本 (4)_"/>
    <w:link w:val="410"/>
    <w:rsid w:val="00AB451D"/>
    <w:rPr>
      <w:sz w:val="22"/>
      <w:szCs w:val="22"/>
      <w:shd w:val="clear" w:color="auto" w:fill="FFFFFF"/>
    </w:rPr>
  </w:style>
  <w:style w:type="paragraph" w:customStyle="1" w:styleId="410">
    <w:name w:val="正文文本 (4)1"/>
    <w:basedOn w:val="a1"/>
    <w:link w:val="44"/>
    <w:rsid w:val="00AB451D"/>
    <w:pPr>
      <w:widowControl/>
      <w:shd w:val="clear" w:color="auto" w:fill="FFFFFF"/>
      <w:spacing w:after="300" w:line="240" w:lineRule="atLeast"/>
      <w:ind w:hanging="440"/>
      <w:jc w:val="left"/>
    </w:pPr>
    <w:rPr>
      <w:rFonts w:ascii="Calibri" w:hAnsi="Calibri"/>
      <w:kern w:val="0"/>
      <w:sz w:val="22"/>
      <w:szCs w:val="22"/>
      <w:shd w:val="clear" w:color="auto" w:fill="FFFFFF"/>
      <w:lang/>
    </w:rPr>
  </w:style>
  <w:style w:type="character" w:customStyle="1" w:styleId="45">
    <w:name w:val="正文文本 (4) + 粗体"/>
    <w:rsid w:val="00AB451D"/>
    <w:rPr>
      <w:b/>
      <w:bCs/>
      <w:spacing w:val="0"/>
      <w:sz w:val="22"/>
      <w:szCs w:val="22"/>
      <w:shd w:val="clear" w:color="auto" w:fill="FFFFFF"/>
    </w:rPr>
  </w:style>
  <w:style w:type="character" w:customStyle="1" w:styleId="4115pt">
    <w:name w:val="正文文本 (4) + 11.5 pt"/>
    <w:rsid w:val="00AB451D"/>
    <w:rPr>
      <w:spacing w:val="0"/>
      <w:sz w:val="23"/>
      <w:szCs w:val="23"/>
      <w:shd w:val="clear" w:color="auto" w:fill="FFFFFF"/>
    </w:rPr>
  </w:style>
  <w:style w:type="character" w:customStyle="1" w:styleId="60">
    <w:name w:val="正文文本 (6)_"/>
    <w:link w:val="61"/>
    <w:rsid w:val="00AB451D"/>
    <w:rPr>
      <w:sz w:val="22"/>
      <w:szCs w:val="22"/>
      <w:shd w:val="clear" w:color="auto" w:fill="FFFFFF"/>
    </w:rPr>
  </w:style>
  <w:style w:type="paragraph" w:customStyle="1" w:styleId="61">
    <w:name w:val="正文文本 (6)1"/>
    <w:basedOn w:val="a1"/>
    <w:link w:val="60"/>
    <w:rsid w:val="00AB451D"/>
    <w:pPr>
      <w:widowControl/>
      <w:shd w:val="clear" w:color="auto" w:fill="FFFFFF"/>
      <w:spacing w:before="120" w:after="300" w:line="240" w:lineRule="atLeast"/>
      <w:ind w:hanging="320"/>
      <w:jc w:val="distribute"/>
    </w:pPr>
    <w:rPr>
      <w:rFonts w:ascii="Calibri" w:hAnsi="Calibri"/>
      <w:kern w:val="0"/>
      <w:sz w:val="22"/>
      <w:szCs w:val="22"/>
      <w:shd w:val="clear" w:color="auto" w:fill="FFFFFF"/>
      <w:lang/>
    </w:rPr>
  </w:style>
  <w:style w:type="character" w:customStyle="1" w:styleId="62">
    <w:name w:val="正文文本 (6)"/>
    <w:rsid w:val="00AB451D"/>
  </w:style>
  <w:style w:type="character" w:customStyle="1" w:styleId="46">
    <w:name w:val="正文文本 (4)"/>
    <w:rsid w:val="00AB451D"/>
    <w:rPr>
      <w:rFonts w:ascii="simsun" w:hAnsi="simsun" w:cs="simsun"/>
      <w:spacing w:val="0"/>
      <w:sz w:val="22"/>
      <w:szCs w:val="22"/>
      <w:shd w:val="clear" w:color="auto" w:fill="FFFFFF"/>
      <w:lang w:val="en-US" w:eastAsia="en-US"/>
    </w:rPr>
  </w:style>
  <w:style w:type="character" w:customStyle="1" w:styleId="72">
    <w:name w:val="正文文本 (7)_"/>
    <w:link w:val="73"/>
    <w:rsid w:val="00AB451D"/>
    <w:rPr>
      <w:noProof/>
      <w:shd w:val="clear" w:color="auto" w:fill="FFFFFF"/>
    </w:rPr>
  </w:style>
  <w:style w:type="paragraph" w:customStyle="1" w:styleId="73">
    <w:name w:val="正文文本 (7)"/>
    <w:basedOn w:val="a1"/>
    <w:link w:val="72"/>
    <w:rsid w:val="00AB451D"/>
    <w:pPr>
      <w:widowControl/>
      <w:shd w:val="clear" w:color="auto" w:fill="FFFFFF"/>
      <w:spacing w:line="360" w:lineRule="exact"/>
      <w:jc w:val="left"/>
    </w:pPr>
    <w:rPr>
      <w:rFonts w:ascii="Calibri" w:hAnsi="Calibri"/>
      <w:noProof/>
      <w:kern w:val="0"/>
      <w:sz w:val="20"/>
      <w:szCs w:val="20"/>
      <w:shd w:val="clear" w:color="auto" w:fill="FFFFFF"/>
      <w:lang/>
    </w:rPr>
  </w:style>
  <w:style w:type="character" w:customStyle="1" w:styleId="74">
    <w:name w:val="正文文本 (7) + 宋体"/>
    <w:rsid w:val="00AB451D"/>
    <w:rPr>
      <w:rFonts w:ascii="simsun" w:hAnsi="simsun" w:cs="simsun"/>
      <w:noProof/>
      <w:shd w:val="clear" w:color="auto" w:fill="FFFFFF"/>
    </w:rPr>
  </w:style>
  <w:style w:type="character" w:customStyle="1" w:styleId="4115pt7">
    <w:name w:val="正文文本 (4) + 11.5 pt7"/>
    <w:rsid w:val="00AB451D"/>
    <w:rPr>
      <w:spacing w:val="0"/>
      <w:sz w:val="23"/>
      <w:szCs w:val="23"/>
      <w:shd w:val="clear" w:color="auto" w:fill="FFFFFF"/>
    </w:rPr>
  </w:style>
  <w:style w:type="character" w:customStyle="1" w:styleId="48">
    <w:name w:val="正文文本 (4)8"/>
    <w:rsid w:val="00AB451D"/>
    <w:rPr>
      <w:spacing w:val="0"/>
      <w:sz w:val="22"/>
      <w:szCs w:val="22"/>
      <w:shd w:val="clear" w:color="auto" w:fill="FFFFFF"/>
    </w:rPr>
  </w:style>
  <w:style w:type="character" w:customStyle="1" w:styleId="65">
    <w:name w:val="正文文本 (6)5"/>
    <w:rsid w:val="00AB451D"/>
  </w:style>
  <w:style w:type="character" w:customStyle="1" w:styleId="4115pt5">
    <w:name w:val="正文文本 (4) + 11.5 pt5"/>
    <w:rsid w:val="00AB451D"/>
    <w:rPr>
      <w:rFonts w:ascii="simsun" w:hAnsi="simsun" w:cs="simsun"/>
      <w:spacing w:val="0"/>
      <w:sz w:val="23"/>
      <w:szCs w:val="23"/>
      <w:shd w:val="clear" w:color="auto" w:fill="FFFFFF"/>
      <w:lang w:val="en-US" w:eastAsia="en-US"/>
    </w:rPr>
  </w:style>
  <w:style w:type="character" w:customStyle="1" w:styleId="47">
    <w:name w:val="正文文本 (4)7"/>
    <w:rsid w:val="00AB451D"/>
    <w:rPr>
      <w:rFonts w:ascii="simsun" w:hAnsi="simsun" w:cs="simsun"/>
      <w:spacing w:val="0"/>
      <w:sz w:val="22"/>
      <w:szCs w:val="22"/>
      <w:shd w:val="clear" w:color="auto" w:fill="FFFFFF"/>
      <w:lang w:val="en-US" w:eastAsia="en-US"/>
    </w:rPr>
  </w:style>
  <w:style w:type="character" w:customStyle="1" w:styleId="76">
    <w:name w:val="正文文本 (7) + 宋体6"/>
    <w:rsid w:val="00AB451D"/>
    <w:rPr>
      <w:rFonts w:ascii="simsun" w:hAnsi="simsun" w:cs="simsun"/>
      <w:noProof/>
      <w:shd w:val="clear" w:color="auto" w:fill="FFFFFF"/>
    </w:rPr>
  </w:style>
  <w:style w:type="character" w:customStyle="1" w:styleId="811pt">
    <w:name w:val="正文文本 (8) + 11 pt"/>
    <w:rsid w:val="00AB451D"/>
    <w:rPr>
      <w:rFonts w:ascii="simsun" w:hAnsi="simsun" w:cs="simsun"/>
      <w:spacing w:val="0"/>
      <w:sz w:val="22"/>
      <w:szCs w:val="22"/>
      <w:shd w:val="clear" w:color="auto" w:fill="FFFFFF"/>
      <w:lang w:val="en-US" w:eastAsia="en-US"/>
    </w:rPr>
  </w:style>
  <w:style w:type="character" w:customStyle="1" w:styleId="4-1pt">
    <w:name w:val="正文文本 (4) + 间距 -1 pt"/>
    <w:rsid w:val="00AB451D"/>
    <w:rPr>
      <w:spacing w:val="-20"/>
      <w:sz w:val="22"/>
      <w:szCs w:val="22"/>
      <w:shd w:val="clear" w:color="auto" w:fill="FFFFFF"/>
    </w:rPr>
  </w:style>
  <w:style w:type="character" w:customStyle="1" w:styleId="41pt">
    <w:name w:val="正文文本 (4) + 间距 1 pt"/>
    <w:rsid w:val="00AB451D"/>
    <w:rPr>
      <w:spacing w:val="30"/>
      <w:sz w:val="22"/>
      <w:szCs w:val="22"/>
      <w:shd w:val="clear" w:color="auto" w:fill="FFFFFF"/>
    </w:rPr>
  </w:style>
  <w:style w:type="character" w:customStyle="1" w:styleId="64">
    <w:name w:val="正文文本 (6)4"/>
    <w:rsid w:val="00AB451D"/>
  </w:style>
  <w:style w:type="character" w:customStyle="1" w:styleId="460">
    <w:name w:val="正文文本 (4)6"/>
    <w:rsid w:val="00AB451D"/>
    <w:rPr>
      <w:rFonts w:ascii="simsun" w:hAnsi="simsun" w:cs="simsun"/>
      <w:spacing w:val="0"/>
      <w:sz w:val="22"/>
      <w:szCs w:val="22"/>
      <w:shd w:val="clear" w:color="auto" w:fill="FFFFFF"/>
      <w:lang w:val="en-US" w:eastAsia="en-US"/>
    </w:rPr>
  </w:style>
  <w:style w:type="character" w:customStyle="1" w:styleId="1a">
    <w:name w:val="标题 #1_"/>
    <w:link w:val="1b"/>
    <w:rsid w:val="00AB451D"/>
    <w:rPr>
      <w:sz w:val="22"/>
      <w:szCs w:val="22"/>
      <w:shd w:val="clear" w:color="auto" w:fill="FFFFFF"/>
    </w:rPr>
  </w:style>
  <w:style w:type="paragraph" w:customStyle="1" w:styleId="1b">
    <w:name w:val="标题 #1"/>
    <w:basedOn w:val="a1"/>
    <w:link w:val="1a"/>
    <w:rsid w:val="00AB451D"/>
    <w:pPr>
      <w:widowControl/>
      <w:shd w:val="clear" w:color="auto" w:fill="FFFFFF"/>
      <w:spacing w:before="60" w:line="360" w:lineRule="exact"/>
      <w:ind w:hanging="380"/>
      <w:jc w:val="left"/>
      <w:outlineLvl w:val="0"/>
    </w:pPr>
    <w:rPr>
      <w:rFonts w:ascii="Calibri" w:hAnsi="Calibri"/>
      <w:kern w:val="0"/>
      <w:sz w:val="22"/>
      <w:szCs w:val="22"/>
      <w:shd w:val="clear" w:color="auto" w:fill="FFFFFF"/>
      <w:lang/>
    </w:rPr>
  </w:style>
  <w:style w:type="character" w:customStyle="1" w:styleId="2-1pt">
    <w:name w:val="目录 (2) + 间距 -1 pt"/>
    <w:rsid w:val="00AB451D"/>
    <w:rPr>
      <w:rFonts w:ascii="simsun" w:hAnsi="simsun" w:cs="simsun"/>
      <w:spacing w:val="-20"/>
      <w:sz w:val="22"/>
      <w:szCs w:val="22"/>
      <w:shd w:val="clear" w:color="auto" w:fill="FFFFFF"/>
      <w:lang w:val="en-US" w:eastAsia="en-US"/>
    </w:rPr>
  </w:style>
  <w:style w:type="character" w:customStyle="1" w:styleId="260">
    <w:name w:val="目录 (2)6"/>
    <w:rsid w:val="00AB451D"/>
    <w:rPr>
      <w:spacing w:val="0"/>
      <w:sz w:val="22"/>
      <w:szCs w:val="22"/>
      <w:shd w:val="clear" w:color="auto" w:fill="FFFFFF"/>
    </w:rPr>
  </w:style>
  <w:style w:type="character" w:customStyle="1" w:styleId="75">
    <w:name w:val="正文文本 (7) + 宋体5"/>
    <w:rsid w:val="00AB451D"/>
    <w:rPr>
      <w:rFonts w:ascii="simsun" w:hAnsi="simsun" w:cs="simsun"/>
      <w:noProof/>
      <w:shd w:val="clear" w:color="auto" w:fill="FFFFFF"/>
    </w:rPr>
  </w:style>
  <w:style w:type="character" w:customStyle="1" w:styleId="450">
    <w:name w:val="正文文本 (4)5"/>
    <w:rsid w:val="00AB451D"/>
    <w:rPr>
      <w:rFonts w:ascii="simsun" w:hAnsi="simsun" w:cs="simsun"/>
      <w:spacing w:val="0"/>
      <w:sz w:val="22"/>
      <w:szCs w:val="22"/>
      <w:shd w:val="clear" w:color="auto" w:fill="FFFFFF"/>
      <w:lang w:val="en-US" w:eastAsia="en-US"/>
    </w:rPr>
  </w:style>
  <w:style w:type="character" w:customStyle="1" w:styleId="4-1pt3">
    <w:name w:val="正文文本 (4) + 间距 -1 pt3"/>
    <w:rsid w:val="00AB451D"/>
    <w:rPr>
      <w:spacing w:val="-20"/>
      <w:sz w:val="22"/>
      <w:szCs w:val="22"/>
      <w:shd w:val="clear" w:color="auto" w:fill="FFFFFF"/>
    </w:rPr>
  </w:style>
  <w:style w:type="character" w:customStyle="1" w:styleId="41pt1">
    <w:name w:val="正文文本 (4) + 间距 1 pt1"/>
    <w:rsid w:val="00AB451D"/>
    <w:rPr>
      <w:rFonts w:ascii="simsun" w:hAnsi="simsun" w:cs="simsun"/>
      <w:spacing w:val="30"/>
      <w:sz w:val="22"/>
      <w:szCs w:val="22"/>
      <w:shd w:val="clear" w:color="auto" w:fill="FFFFFF"/>
      <w:lang w:val="en-US" w:eastAsia="en-US"/>
    </w:rPr>
  </w:style>
  <w:style w:type="character" w:customStyle="1" w:styleId="740">
    <w:name w:val="正文文本 (7) + 宋体4"/>
    <w:rsid w:val="00AB451D"/>
    <w:rPr>
      <w:rFonts w:ascii="simsun" w:hAnsi="simsun" w:cs="simsun"/>
      <w:noProof/>
      <w:shd w:val="clear" w:color="auto" w:fill="FFFFFF"/>
    </w:rPr>
  </w:style>
  <w:style w:type="character" w:customStyle="1" w:styleId="63">
    <w:name w:val="正文文本 (6)3"/>
    <w:rsid w:val="00AB451D"/>
  </w:style>
  <w:style w:type="character" w:customStyle="1" w:styleId="620">
    <w:name w:val="正文文本 (6)2"/>
    <w:rsid w:val="00AB451D"/>
    <w:rPr>
      <w:rFonts w:ascii="simsun" w:hAnsi="simsun" w:cs="simsun"/>
      <w:sz w:val="22"/>
      <w:szCs w:val="22"/>
      <w:shd w:val="clear" w:color="auto" w:fill="FFFFFF"/>
      <w:lang w:val="en-US" w:eastAsia="en-US"/>
    </w:rPr>
  </w:style>
  <w:style w:type="character" w:customStyle="1" w:styleId="4-1pt2">
    <w:name w:val="正文文本 (4) + 间距 -1 pt2"/>
    <w:rsid w:val="00AB451D"/>
    <w:rPr>
      <w:rFonts w:ascii="simsun" w:hAnsi="simsun" w:cs="simsun"/>
      <w:spacing w:val="-20"/>
      <w:sz w:val="22"/>
      <w:szCs w:val="22"/>
      <w:shd w:val="clear" w:color="auto" w:fill="FFFFFF"/>
      <w:lang w:val="en-US" w:eastAsia="en-US"/>
    </w:rPr>
  </w:style>
  <w:style w:type="character" w:customStyle="1" w:styleId="440">
    <w:name w:val="正文文本 (4)4"/>
    <w:rsid w:val="00AB451D"/>
    <w:rPr>
      <w:rFonts w:ascii="simsun" w:hAnsi="simsun" w:cs="simsun"/>
      <w:spacing w:val="0"/>
      <w:sz w:val="22"/>
      <w:szCs w:val="22"/>
      <w:shd w:val="clear" w:color="auto" w:fill="FFFFFF"/>
      <w:lang w:val="en-US" w:eastAsia="en-US"/>
    </w:rPr>
  </w:style>
  <w:style w:type="character" w:customStyle="1" w:styleId="250">
    <w:name w:val="目录 (2)5"/>
    <w:rsid w:val="00AB451D"/>
    <w:rPr>
      <w:rFonts w:ascii="simsun" w:hAnsi="simsun" w:cs="simsun"/>
      <w:spacing w:val="0"/>
      <w:sz w:val="22"/>
      <w:szCs w:val="22"/>
      <w:shd w:val="clear" w:color="auto" w:fill="FFFFFF"/>
      <w:lang w:val="en-US" w:eastAsia="en-US"/>
    </w:rPr>
  </w:style>
  <w:style w:type="character" w:customStyle="1" w:styleId="2115pt">
    <w:name w:val="目录 (2) + 11.5 pt"/>
    <w:rsid w:val="00AB451D"/>
    <w:rPr>
      <w:spacing w:val="0"/>
      <w:sz w:val="23"/>
      <w:szCs w:val="23"/>
      <w:shd w:val="clear" w:color="auto" w:fill="FFFFFF"/>
    </w:rPr>
  </w:style>
  <w:style w:type="character" w:customStyle="1" w:styleId="730">
    <w:name w:val="正文文本 (7) + 宋体3"/>
    <w:rsid w:val="00AB451D"/>
    <w:rPr>
      <w:rFonts w:ascii="simsun" w:hAnsi="simsun" w:cs="simsun"/>
      <w:noProof/>
      <w:shd w:val="clear" w:color="auto" w:fill="FFFFFF"/>
    </w:rPr>
  </w:style>
  <w:style w:type="character" w:customStyle="1" w:styleId="4115pt4">
    <w:name w:val="正文文本 (4) + 11.5 pt4"/>
    <w:rsid w:val="00AB451D"/>
    <w:rPr>
      <w:spacing w:val="0"/>
      <w:sz w:val="23"/>
      <w:szCs w:val="23"/>
      <w:shd w:val="clear" w:color="auto" w:fill="FFFFFF"/>
    </w:rPr>
  </w:style>
  <w:style w:type="character" w:customStyle="1" w:styleId="720">
    <w:name w:val="正文文本 (7) + 宋体2"/>
    <w:rsid w:val="00AB451D"/>
    <w:rPr>
      <w:rFonts w:ascii="simsun" w:hAnsi="simsun" w:cs="simsun"/>
      <w:noProof/>
      <w:shd w:val="clear" w:color="auto" w:fill="FFFFFF"/>
    </w:rPr>
  </w:style>
  <w:style w:type="character" w:customStyle="1" w:styleId="431">
    <w:name w:val="正文文本 (4)3"/>
    <w:rsid w:val="00AB451D"/>
    <w:rPr>
      <w:rFonts w:ascii="simsun" w:hAnsi="simsun" w:cs="simsun"/>
      <w:spacing w:val="0"/>
      <w:sz w:val="22"/>
      <w:szCs w:val="22"/>
      <w:shd w:val="clear" w:color="auto" w:fill="FFFFFF"/>
      <w:lang w:val="en-US" w:eastAsia="en-US"/>
    </w:rPr>
  </w:style>
  <w:style w:type="character" w:customStyle="1" w:styleId="4115pt3">
    <w:name w:val="正文文本 (4) + 11.5 pt3"/>
    <w:rsid w:val="00AB451D"/>
    <w:rPr>
      <w:spacing w:val="0"/>
      <w:sz w:val="23"/>
      <w:szCs w:val="23"/>
      <w:shd w:val="clear" w:color="auto" w:fill="FFFFFF"/>
    </w:rPr>
  </w:style>
  <w:style w:type="character" w:customStyle="1" w:styleId="21pt">
    <w:name w:val="目录 (2) + 间距 1 pt"/>
    <w:rsid w:val="00AB451D"/>
    <w:rPr>
      <w:rFonts w:ascii="simsun" w:hAnsi="simsun" w:cs="simsun"/>
      <w:spacing w:val="30"/>
      <w:sz w:val="22"/>
      <w:szCs w:val="22"/>
      <w:shd w:val="clear" w:color="auto" w:fill="FFFFFF"/>
      <w:lang w:val="en-US" w:eastAsia="en-US"/>
    </w:rPr>
  </w:style>
  <w:style w:type="character" w:customStyle="1" w:styleId="232">
    <w:name w:val="目录 (2)3"/>
    <w:rsid w:val="00AB451D"/>
    <w:rPr>
      <w:rFonts w:ascii="simsun" w:hAnsi="simsun" w:cs="simsun"/>
      <w:spacing w:val="0"/>
      <w:sz w:val="22"/>
      <w:szCs w:val="22"/>
      <w:shd w:val="clear" w:color="auto" w:fill="FFFFFF"/>
      <w:lang w:val="en-US" w:eastAsia="en-US"/>
    </w:rPr>
  </w:style>
  <w:style w:type="character" w:customStyle="1" w:styleId="710">
    <w:name w:val="正文文本 (7) + 宋体1"/>
    <w:rsid w:val="00AB451D"/>
    <w:rPr>
      <w:rFonts w:ascii="simsun" w:hAnsi="simsun" w:cs="simsun"/>
      <w:noProof/>
      <w:shd w:val="clear" w:color="auto" w:fill="FFFFFF"/>
    </w:rPr>
  </w:style>
  <w:style w:type="character" w:customStyle="1" w:styleId="245pt">
    <w:name w:val="目录 (2) + 4.5 pt"/>
    <w:aliases w:val="间距 1 pt5"/>
    <w:rsid w:val="00AB451D"/>
    <w:rPr>
      <w:spacing w:val="30"/>
      <w:sz w:val="9"/>
      <w:szCs w:val="9"/>
      <w:shd w:val="clear" w:color="auto" w:fill="FFFFFF"/>
    </w:rPr>
  </w:style>
  <w:style w:type="character" w:customStyle="1" w:styleId="227">
    <w:name w:val="目录 (2)2"/>
    <w:rsid w:val="00AB451D"/>
    <w:rPr>
      <w:rFonts w:ascii="simsun" w:hAnsi="simsun" w:cs="simsun"/>
      <w:spacing w:val="0"/>
      <w:sz w:val="22"/>
      <w:szCs w:val="22"/>
      <w:shd w:val="clear" w:color="auto" w:fill="FFFFFF"/>
      <w:lang w:val="en-US" w:eastAsia="en-US"/>
    </w:rPr>
  </w:style>
  <w:style w:type="character" w:customStyle="1" w:styleId="2115pt1">
    <w:name w:val="目录 (2) + 11.5 pt1"/>
    <w:rsid w:val="00AB451D"/>
    <w:rPr>
      <w:rFonts w:ascii="simsun" w:hAnsi="simsun" w:cs="simsun"/>
      <w:spacing w:val="0"/>
      <w:sz w:val="23"/>
      <w:szCs w:val="23"/>
      <w:shd w:val="clear" w:color="auto" w:fill="FFFFFF"/>
      <w:lang w:val="en-US" w:eastAsia="en-US"/>
    </w:rPr>
  </w:style>
  <w:style w:type="character" w:customStyle="1" w:styleId="101">
    <w:name w:val="正文文本 (10)_"/>
    <w:link w:val="102"/>
    <w:rsid w:val="00AB451D"/>
    <w:rPr>
      <w:noProof/>
      <w:shd w:val="clear" w:color="auto" w:fill="FFFFFF"/>
    </w:rPr>
  </w:style>
  <w:style w:type="paragraph" w:customStyle="1" w:styleId="102">
    <w:name w:val="正文文本 (10)"/>
    <w:basedOn w:val="a1"/>
    <w:link w:val="101"/>
    <w:rsid w:val="00AB451D"/>
    <w:pPr>
      <w:widowControl/>
      <w:shd w:val="clear" w:color="auto" w:fill="FFFFFF"/>
      <w:spacing w:line="240" w:lineRule="atLeast"/>
      <w:jc w:val="left"/>
    </w:pPr>
    <w:rPr>
      <w:rFonts w:ascii="Calibri" w:hAnsi="Calibri"/>
      <w:noProof/>
      <w:kern w:val="0"/>
      <w:sz w:val="20"/>
      <w:szCs w:val="20"/>
      <w:shd w:val="clear" w:color="auto" w:fill="FFFFFF"/>
      <w:lang/>
    </w:rPr>
  </w:style>
  <w:style w:type="character" w:customStyle="1" w:styleId="affb">
    <w:name w:val="表格标题_"/>
    <w:link w:val="1c"/>
    <w:rsid w:val="00AB451D"/>
    <w:rPr>
      <w:sz w:val="22"/>
      <w:szCs w:val="22"/>
      <w:shd w:val="clear" w:color="auto" w:fill="FFFFFF"/>
    </w:rPr>
  </w:style>
  <w:style w:type="paragraph" w:customStyle="1" w:styleId="1c">
    <w:name w:val="表格标题1"/>
    <w:basedOn w:val="a1"/>
    <w:link w:val="affb"/>
    <w:rsid w:val="00AB451D"/>
    <w:pPr>
      <w:widowControl/>
      <w:shd w:val="clear" w:color="auto" w:fill="FFFFFF"/>
      <w:spacing w:line="240" w:lineRule="atLeast"/>
      <w:jc w:val="left"/>
    </w:pPr>
    <w:rPr>
      <w:rFonts w:ascii="Calibri" w:hAnsi="Calibri"/>
      <w:kern w:val="0"/>
      <w:sz w:val="22"/>
      <w:szCs w:val="22"/>
      <w:shd w:val="clear" w:color="auto" w:fill="FFFFFF"/>
      <w:lang/>
    </w:rPr>
  </w:style>
  <w:style w:type="character" w:customStyle="1" w:styleId="4105pt1">
    <w:name w:val="正文文本 (4) + 10.5 pt1"/>
    <w:aliases w:val="间距 1 pt3"/>
    <w:rsid w:val="00AB451D"/>
    <w:rPr>
      <w:rFonts w:ascii="simsun" w:hAnsi="simsun" w:cs="simsun"/>
      <w:spacing w:val="20"/>
      <w:sz w:val="21"/>
      <w:szCs w:val="21"/>
      <w:shd w:val="clear" w:color="auto" w:fill="FFFFFF"/>
      <w:lang w:val="en-US" w:eastAsia="en-US"/>
    </w:rPr>
  </w:style>
  <w:style w:type="character" w:customStyle="1" w:styleId="2a">
    <w:name w:val="目录 (2) + 粗体"/>
    <w:aliases w:val="间距 1 pt2"/>
    <w:rsid w:val="00AB451D"/>
    <w:rPr>
      <w:b/>
      <w:bCs/>
      <w:spacing w:val="20"/>
      <w:sz w:val="22"/>
      <w:szCs w:val="22"/>
      <w:shd w:val="clear" w:color="auto" w:fill="FFFFFF"/>
    </w:rPr>
  </w:style>
  <w:style w:type="paragraph" w:customStyle="1" w:styleId="Char1CharCharCharCharCharCharCharCharChar0">
    <w:name w:val="Char1 Char Char Char Char Char Char Char Char Char"/>
    <w:basedOn w:val="a1"/>
    <w:autoRedefine/>
    <w:rsid w:val="00AB451D"/>
    <w:pPr>
      <w:widowControl/>
      <w:spacing w:line="300" w:lineRule="auto"/>
      <w:ind w:firstLineChars="200" w:firstLine="200"/>
    </w:pPr>
    <w:rPr>
      <w:rFonts w:ascii="Verdana" w:hAnsi="Verdana"/>
      <w:kern w:val="0"/>
      <w:szCs w:val="20"/>
      <w:lang w:eastAsia="en-US"/>
    </w:rPr>
  </w:style>
  <w:style w:type="character" w:customStyle="1" w:styleId="CharChar10">
    <w:name w:val="正文文字 Char Char1"/>
    <w:rsid w:val="00AB451D"/>
    <w:rPr>
      <w:rFonts w:eastAsia="宋体"/>
      <w:kern w:val="2"/>
      <w:sz w:val="21"/>
      <w:szCs w:val="24"/>
      <w:lang w:val="en-US" w:eastAsia="zh-CN" w:bidi="ar-SA"/>
    </w:rPr>
  </w:style>
  <w:style w:type="character" w:customStyle="1" w:styleId="516">
    <w:name w:val="正文文本 (5) + 宋体16"/>
    <w:aliases w:val="10 pt,标题 #3 (2) + Tahoma,正文文本 (3) + Times New Roman,正文文本 (15) + 黑体1,正文文本 (18) + 宋体"/>
    <w:rsid w:val="00AB451D"/>
    <w:rPr>
      <w:rFonts w:ascii="宋体" w:eastAsia="宋体" w:cs="宋体"/>
      <w:b/>
      <w:bCs/>
      <w:spacing w:val="0"/>
      <w:sz w:val="20"/>
      <w:szCs w:val="20"/>
      <w:shd w:val="clear" w:color="auto" w:fill="FFFFFF"/>
    </w:rPr>
  </w:style>
  <w:style w:type="character" w:customStyle="1" w:styleId="122">
    <w:name w:val="正文文本 (12)_"/>
    <w:link w:val="123"/>
    <w:rsid w:val="00AB451D"/>
    <w:rPr>
      <w:rFonts w:ascii="黑体" w:eastAsia="黑体"/>
      <w:sz w:val="22"/>
      <w:szCs w:val="22"/>
      <w:shd w:val="clear" w:color="auto" w:fill="FFFFFF"/>
    </w:rPr>
  </w:style>
  <w:style w:type="paragraph" w:customStyle="1" w:styleId="123">
    <w:name w:val="正文文本 (12)"/>
    <w:basedOn w:val="a1"/>
    <w:link w:val="122"/>
    <w:rsid w:val="00AB451D"/>
    <w:pPr>
      <w:widowControl/>
      <w:shd w:val="clear" w:color="auto" w:fill="FFFFFF"/>
      <w:spacing w:after="180" w:line="281" w:lineRule="exact"/>
      <w:ind w:hanging="320"/>
      <w:jc w:val="center"/>
    </w:pPr>
    <w:rPr>
      <w:rFonts w:ascii="黑体" w:eastAsia="黑体" w:hAnsi="Calibri"/>
      <w:kern w:val="0"/>
      <w:sz w:val="22"/>
      <w:szCs w:val="22"/>
      <w:shd w:val="clear" w:color="auto" w:fill="FFFFFF"/>
      <w:lang/>
    </w:rPr>
  </w:style>
  <w:style w:type="character" w:customStyle="1" w:styleId="240">
    <w:name w:val="正文文本 (24)_"/>
    <w:link w:val="241"/>
    <w:rsid w:val="00AB451D"/>
    <w:rPr>
      <w:sz w:val="19"/>
      <w:szCs w:val="19"/>
      <w:shd w:val="clear" w:color="auto" w:fill="FFFFFF"/>
    </w:rPr>
  </w:style>
  <w:style w:type="character" w:customStyle="1" w:styleId="2410pt">
    <w:name w:val="正文文本 (24) + 10 pt"/>
    <w:rsid w:val="00AB451D"/>
    <w:rPr>
      <w:spacing w:val="0"/>
      <w:sz w:val="20"/>
      <w:szCs w:val="20"/>
      <w:shd w:val="clear" w:color="auto" w:fill="FFFFFF"/>
    </w:rPr>
  </w:style>
  <w:style w:type="character" w:customStyle="1" w:styleId="10pt">
    <w:name w:val="正文文本 + 10 pt"/>
    <w:rsid w:val="00AB451D"/>
    <w:rPr>
      <w:spacing w:val="0"/>
      <w:sz w:val="20"/>
      <w:szCs w:val="20"/>
    </w:rPr>
  </w:style>
  <w:style w:type="character" w:customStyle="1" w:styleId="251">
    <w:name w:val="正文文本 (25)_"/>
    <w:link w:val="252"/>
    <w:rsid w:val="00AB451D"/>
    <w:rPr>
      <w:shd w:val="clear" w:color="auto" w:fill="FFFFFF"/>
    </w:rPr>
  </w:style>
  <w:style w:type="character" w:customStyle="1" w:styleId="2595pt">
    <w:name w:val="正文文本 (25) + 9.5 pt"/>
    <w:rsid w:val="00AB451D"/>
    <w:rPr>
      <w:sz w:val="19"/>
      <w:szCs w:val="19"/>
      <w:shd w:val="clear" w:color="auto" w:fill="FFFFFF"/>
    </w:rPr>
  </w:style>
  <w:style w:type="character" w:customStyle="1" w:styleId="82">
    <w:name w:val="正文文本 (8) + 宋体"/>
    <w:rsid w:val="00AB451D"/>
    <w:rPr>
      <w:rFonts w:ascii="simsun" w:hAnsi="simsun" w:cs="simsun"/>
      <w:noProof/>
      <w:sz w:val="20"/>
      <w:szCs w:val="20"/>
      <w:shd w:val="clear" w:color="auto" w:fill="FFFFFF"/>
    </w:rPr>
  </w:style>
  <w:style w:type="character" w:customStyle="1" w:styleId="2410pt6">
    <w:name w:val="正文文本 (24) + 10 pt6"/>
    <w:rsid w:val="00AB451D"/>
    <w:rPr>
      <w:spacing w:val="0"/>
      <w:sz w:val="20"/>
      <w:szCs w:val="20"/>
      <w:shd w:val="clear" w:color="auto" w:fill="FFFFFF"/>
    </w:rPr>
  </w:style>
  <w:style w:type="character" w:customStyle="1" w:styleId="251pt">
    <w:name w:val="正文文本 (25) + 间距 1 pt"/>
    <w:rsid w:val="00AB451D"/>
    <w:rPr>
      <w:spacing w:val="30"/>
      <w:shd w:val="clear" w:color="auto" w:fill="FFFFFF"/>
    </w:rPr>
  </w:style>
  <w:style w:type="character" w:customStyle="1" w:styleId="2410pt4">
    <w:name w:val="正文文本 (24) + 10 pt4"/>
    <w:rsid w:val="00AB451D"/>
    <w:rPr>
      <w:spacing w:val="0"/>
      <w:sz w:val="20"/>
      <w:szCs w:val="20"/>
      <w:shd w:val="clear" w:color="auto" w:fill="FFFFFF"/>
    </w:rPr>
  </w:style>
  <w:style w:type="character" w:customStyle="1" w:styleId="251pt3">
    <w:name w:val="正文文本 (25) + 间距 1 pt3"/>
    <w:rsid w:val="00AB451D"/>
    <w:rPr>
      <w:spacing w:val="30"/>
      <w:shd w:val="clear" w:color="auto" w:fill="FFFFFF"/>
    </w:rPr>
  </w:style>
  <w:style w:type="character" w:customStyle="1" w:styleId="2410pt3">
    <w:name w:val="正文文本 (24) + 10 pt3"/>
    <w:rsid w:val="00AB451D"/>
    <w:rPr>
      <w:spacing w:val="0"/>
      <w:sz w:val="20"/>
      <w:szCs w:val="20"/>
      <w:shd w:val="clear" w:color="auto" w:fill="FFFFFF"/>
    </w:rPr>
  </w:style>
  <w:style w:type="character" w:customStyle="1" w:styleId="105pt">
    <w:name w:val="正文文本 + 10.5 pt"/>
    <w:rsid w:val="00AB451D"/>
    <w:rPr>
      <w:rFonts w:ascii="simsun" w:hAnsi="simsun" w:cs="simsun"/>
      <w:spacing w:val="0"/>
      <w:sz w:val="21"/>
      <w:szCs w:val="21"/>
      <w:lang w:val="en-US" w:eastAsia="en-US"/>
    </w:rPr>
  </w:style>
  <w:style w:type="character" w:customStyle="1" w:styleId="2595pt1">
    <w:name w:val="正文文本 (25) + 9.5 pt1"/>
    <w:rsid w:val="00AB451D"/>
    <w:rPr>
      <w:sz w:val="19"/>
      <w:szCs w:val="19"/>
      <w:shd w:val="clear" w:color="auto" w:fill="FFFFFF"/>
    </w:rPr>
  </w:style>
  <w:style w:type="character" w:customStyle="1" w:styleId="810">
    <w:name w:val="正文文本 (8) + 宋体1"/>
    <w:rsid w:val="00AB451D"/>
    <w:rPr>
      <w:rFonts w:ascii="simsun" w:hAnsi="simsun" w:cs="simsun"/>
      <w:noProof/>
      <w:sz w:val="20"/>
      <w:szCs w:val="20"/>
      <w:shd w:val="clear" w:color="auto" w:fill="FFFFFF"/>
    </w:rPr>
  </w:style>
  <w:style w:type="character" w:customStyle="1" w:styleId="251pt2">
    <w:name w:val="正文文本 (25) + 间距 1 pt2"/>
    <w:rsid w:val="00AB451D"/>
    <w:rPr>
      <w:spacing w:val="30"/>
      <w:shd w:val="clear" w:color="auto" w:fill="FFFFFF"/>
    </w:rPr>
  </w:style>
  <w:style w:type="character" w:customStyle="1" w:styleId="66">
    <w:name w:val="表格标题 (6)_"/>
    <w:link w:val="67"/>
    <w:rsid w:val="00AB451D"/>
    <w:rPr>
      <w:sz w:val="19"/>
      <w:szCs w:val="19"/>
      <w:shd w:val="clear" w:color="auto" w:fill="FFFFFF"/>
    </w:rPr>
  </w:style>
  <w:style w:type="character" w:customStyle="1" w:styleId="251pt1">
    <w:name w:val="正文文本 (25) + 间距 1 pt1"/>
    <w:rsid w:val="00AB451D"/>
    <w:rPr>
      <w:spacing w:val="30"/>
      <w:shd w:val="clear" w:color="auto" w:fill="FFFFFF"/>
    </w:rPr>
  </w:style>
  <w:style w:type="character" w:customStyle="1" w:styleId="77">
    <w:name w:val="表格标题 (7)_"/>
    <w:link w:val="78"/>
    <w:rsid w:val="00AB451D"/>
    <w:rPr>
      <w:sz w:val="19"/>
      <w:szCs w:val="19"/>
      <w:shd w:val="clear" w:color="auto" w:fill="FFFFFF"/>
    </w:rPr>
  </w:style>
  <w:style w:type="character" w:customStyle="1" w:styleId="10pt0">
    <w:name w:val="目录 + 10 pt"/>
    <w:rsid w:val="00AB451D"/>
    <w:rPr>
      <w:spacing w:val="0"/>
      <w:sz w:val="20"/>
      <w:szCs w:val="20"/>
      <w:shd w:val="clear" w:color="auto" w:fill="FFFFFF"/>
    </w:rPr>
  </w:style>
  <w:style w:type="character" w:customStyle="1" w:styleId="2410pt1">
    <w:name w:val="正文文本 (24) + 10 pt1"/>
    <w:rsid w:val="00AB451D"/>
    <w:rPr>
      <w:rFonts w:ascii="simsun" w:hAnsi="simsun" w:cs="simsun"/>
      <w:noProof/>
      <w:spacing w:val="0"/>
      <w:sz w:val="20"/>
      <w:szCs w:val="20"/>
      <w:shd w:val="clear" w:color="auto" w:fill="FFFFFF"/>
    </w:rPr>
  </w:style>
  <w:style w:type="paragraph" w:customStyle="1" w:styleId="241">
    <w:name w:val="正文文本 (24)"/>
    <w:basedOn w:val="a1"/>
    <w:link w:val="240"/>
    <w:rsid w:val="00AB451D"/>
    <w:pPr>
      <w:widowControl/>
      <w:shd w:val="clear" w:color="auto" w:fill="FFFFFF"/>
      <w:spacing w:line="356" w:lineRule="exact"/>
      <w:ind w:hanging="420"/>
      <w:jc w:val="left"/>
    </w:pPr>
    <w:rPr>
      <w:rFonts w:ascii="Calibri" w:hAnsi="Calibri"/>
      <w:kern w:val="0"/>
      <w:sz w:val="19"/>
      <w:szCs w:val="19"/>
      <w:shd w:val="clear" w:color="auto" w:fill="FFFFFF"/>
      <w:lang/>
    </w:rPr>
  </w:style>
  <w:style w:type="paragraph" w:customStyle="1" w:styleId="252">
    <w:name w:val="正文文本 (25)"/>
    <w:basedOn w:val="a1"/>
    <w:link w:val="251"/>
    <w:rsid w:val="00AB451D"/>
    <w:pPr>
      <w:widowControl/>
      <w:shd w:val="clear" w:color="auto" w:fill="FFFFFF"/>
      <w:spacing w:after="120" w:line="346" w:lineRule="exact"/>
      <w:ind w:hanging="420"/>
      <w:jc w:val="left"/>
    </w:pPr>
    <w:rPr>
      <w:rFonts w:ascii="Calibri" w:hAnsi="Calibri"/>
      <w:kern w:val="0"/>
      <w:sz w:val="20"/>
      <w:szCs w:val="20"/>
      <w:shd w:val="clear" w:color="auto" w:fill="FFFFFF"/>
      <w:lang/>
    </w:rPr>
  </w:style>
  <w:style w:type="paragraph" w:customStyle="1" w:styleId="67">
    <w:name w:val="表格标题 (6)"/>
    <w:basedOn w:val="a1"/>
    <w:link w:val="66"/>
    <w:rsid w:val="00AB451D"/>
    <w:pPr>
      <w:widowControl/>
      <w:shd w:val="clear" w:color="auto" w:fill="FFFFFF"/>
      <w:spacing w:line="313" w:lineRule="exact"/>
      <w:jc w:val="distribute"/>
    </w:pPr>
    <w:rPr>
      <w:rFonts w:ascii="Calibri" w:hAnsi="Calibri"/>
      <w:kern w:val="0"/>
      <w:sz w:val="19"/>
      <w:szCs w:val="19"/>
      <w:shd w:val="clear" w:color="auto" w:fill="FFFFFF"/>
      <w:lang/>
    </w:rPr>
  </w:style>
  <w:style w:type="paragraph" w:customStyle="1" w:styleId="78">
    <w:name w:val="表格标题 (7)"/>
    <w:basedOn w:val="a1"/>
    <w:link w:val="77"/>
    <w:rsid w:val="00AB451D"/>
    <w:pPr>
      <w:widowControl/>
      <w:shd w:val="clear" w:color="auto" w:fill="FFFFFF"/>
      <w:spacing w:line="317" w:lineRule="exact"/>
      <w:jc w:val="left"/>
    </w:pPr>
    <w:rPr>
      <w:rFonts w:ascii="Calibri" w:hAnsi="Calibri"/>
      <w:kern w:val="0"/>
      <w:sz w:val="19"/>
      <w:szCs w:val="19"/>
      <w:shd w:val="clear" w:color="auto" w:fill="FFFFFF"/>
      <w:lang/>
    </w:rPr>
  </w:style>
  <w:style w:type="paragraph" w:styleId="affc">
    <w:name w:val="caption"/>
    <w:basedOn w:val="a1"/>
    <w:next w:val="a1"/>
    <w:qFormat/>
    <w:locked/>
    <w:rsid w:val="00AB451D"/>
    <w:pPr>
      <w:spacing w:before="152" w:after="160"/>
    </w:pPr>
    <w:rPr>
      <w:rFonts w:ascii="Arial" w:eastAsia="黑体" w:hAnsi="Arial" w:cs="Arial"/>
      <w:sz w:val="20"/>
      <w:szCs w:val="20"/>
    </w:rPr>
  </w:style>
  <w:style w:type="paragraph" w:customStyle="1" w:styleId="p15">
    <w:name w:val="p15"/>
    <w:basedOn w:val="a1"/>
    <w:rsid w:val="00AB451D"/>
    <w:pPr>
      <w:widowControl/>
      <w:spacing w:before="100" w:after="100"/>
      <w:jc w:val="left"/>
    </w:pPr>
    <w:rPr>
      <w:rFonts w:ascii="宋体" w:hAnsi="宋体" w:cs="宋体"/>
      <w:kern w:val="0"/>
      <w:sz w:val="24"/>
    </w:rPr>
  </w:style>
  <w:style w:type="paragraph" w:styleId="a">
    <w:name w:val="List Bullet"/>
    <w:basedOn w:val="a1"/>
    <w:autoRedefine/>
    <w:rsid w:val="00AB451D"/>
    <w:pPr>
      <w:numPr>
        <w:numId w:val="11"/>
      </w:numPr>
    </w:pPr>
    <w:rPr>
      <w:szCs w:val="21"/>
    </w:rPr>
  </w:style>
  <w:style w:type="paragraph" w:customStyle="1" w:styleId="CharCharCharCharCharCharCharCharChar0">
    <w:name w:val="Char Char Char Char Char Char Char Char Char"/>
    <w:basedOn w:val="a1"/>
    <w:rsid w:val="00AB451D"/>
    <w:pPr>
      <w:widowControl/>
      <w:spacing w:line="300" w:lineRule="auto"/>
      <w:ind w:firstLineChars="200" w:firstLine="200"/>
    </w:pPr>
    <w:rPr>
      <w:kern w:val="0"/>
      <w:szCs w:val="20"/>
    </w:rPr>
  </w:style>
  <w:style w:type="paragraph" w:styleId="affd">
    <w:name w:val="No Spacing"/>
    <w:qFormat/>
    <w:rsid w:val="00AB451D"/>
    <w:pPr>
      <w:widowControl w:val="0"/>
      <w:jc w:val="both"/>
    </w:pPr>
    <w:rPr>
      <w:kern w:val="2"/>
      <w:sz w:val="21"/>
      <w:szCs w:val="22"/>
    </w:rPr>
  </w:style>
  <w:style w:type="numbering" w:customStyle="1" w:styleId="1d">
    <w:name w:val="无列表1"/>
    <w:next w:val="a4"/>
    <w:semiHidden/>
    <w:rsid w:val="00AB451D"/>
  </w:style>
  <w:style w:type="paragraph" w:customStyle="1" w:styleId="New">
    <w:name w:val="正文 New"/>
    <w:rsid w:val="00AB451D"/>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
    <w:name w:val="正文 New New New New New New New New New New New New New New New"/>
    <w:rsid w:val="00AB451D"/>
    <w:pPr>
      <w:widowControl w:val="0"/>
      <w:jc w:val="both"/>
    </w:pPr>
    <w:rPr>
      <w:rFonts w:ascii="Times New Roman" w:hAnsi="Times New Roman"/>
      <w:kern w:val="2"/>
      <w:sz w:val="21"/>
      <w:szCs w:val="24"/>
    </w:rPr>
  </w:style>
  <w:style w:type="paragraph" w:customStyle="1" w:styleId="NewNew">
    <w:name w:val="正文 New New"/>
    <w:rsid w:val="00AB451D"/>
    <w:pPr>
      <w:widowControl w:val="0"/>
      <w:jc w:val="both"/>
    </w:pPr>
    <w:rPr>
      <w:rFonts w:ascii="Times New Roman" w:hAnsi="Times New Roman"/>
      <w:kern w:val="2"/>
      <w:sz w:val="21"/>
      <w:szCs w:val="24"/>
    </w:rPr>
  </w:style>
  <w:style w:type="paragraph" w:customStyle="1" w:styleId="NewNewNew">
    <w:name w:val="正文 New New New"/>
    <w:rsid w:val="00AB451D"/>
    <w:pPr>
      <w:widowControl w:val="0"/>
      <w:adjustRightInd w:val="0"/>
      <w:spacing w:line="312" w:lineRule="atLeast"/>
      <w:jc w:val="both"/>
      <w:textAlignment w:val="baseline"/>
    </w:pPr>
    <w:rPr>
      <w:rFonts w:ascii="Times New Roman" w:hAnsi="Times New Roman"/>
      <w:sz w:val="21"/>
    </w:rPr>
  </w:style>
  <w:style w:type="paragraph" w:customStyle="1" w:styleId="NewNewNewNewNewNew">
    <w:name w:val="正文 New New New New New New"/>
    <w:rsid w:val="00AB451D"/>
    <w:pPr>
      <w:widowControl w:val="0"/>
      <w:jc w:val="both"/>
    </w:pPr>
    <w:rPr>
      <w:rFonts w:ascii="Times New Roman" w:hAnsi="Times New Roman"/>
      <w:kern w:val="2"/>
      <w:sz w:val="21"/>
      <w:szCs w:val="24"/>
    </w:rPr>
  </w:style>
  <w:style w:type="paragraph" w:customStyle="1" w:styleId="38">
    <w:name w:val="列出段落3"/>
    <w:basedOn w:val="a1"/>
    <w:uiPriority w:val="99"/>
    <w:qFormat/>
    <w:rsid w:val="00AB451D"/>
    <w:pPr>
      <w:adjustRightInd w:val="0"/>
      <w:spacing w:line="312" w:lineRule="atLeast"/>
      <w:ind w:firstLineChars="200" w:firstLine="420"/>
      <w:textAlignment w:val="baseline"/>
    </w:pPr>
    <w:rPr>
      <w:kern w:val="0"/>
      <w:szCs w:val="20"/>
    </w:rPr>
  </w:style>
  <w:style w:type="paragraph" w:customStyle="1" w:styleId="112">
    <w:name w:val="列出段落11"/>
    <w:basedOn w:val="a1"/>
    <w:rsid w:val="00AB451D"/>
    <w:pPr>
      <w:adjustRightInd w:val="0"/>
      <w:spacing w:line="312" w:lineRule="atLeast"/>
      <w:ind w:firstLineChars="200" w:firstLine="420"/>
      <w:textAlignment w:val="baseline"/>
    </w:pPr>
    <w:rPr>
      <w:rFonts w:ascii="Calibri" w:hAnsi="Calibri"/>
      <w:kern w:val="0"/>
      <w:szCs w:val="22"/>
    </w:rPr>
  </w:style>
  <w:style w:type="paragraph" w:customStyle="1" w:styleId="NewNewNewNewNewNewNewNewNewNewNewNewNewNewNewNew">
    <w:name w:val="正文 New New New New New New New New New New New New New New New New"/>
    <w:rsid w:val="00AB451D"/>
    <w:pPr>
      <w:widowControl w:val="0"/>
      <w:jc w:val="both"/>
    </w:pPr>
    <w:rPr>
      <w:rFonts w:ascii="Times New Roman" w:hAnsi="Times New Roman"/>
      <w:kern w:val="2"/>
      <w:sz w:val="21"/>
      <w:szCs w:val="24"/>
    </w:rPr>
  </w:style>
  <w:style w:type="paragraph" w:customStyle="1" w:styleId="1e">
    <w:name w:val="无间隔1"/>
    <w:rsid w:val="00AB451D"/>
    <w:pPr>
      <w:widowControl w:val="0"/>
      <w:jc w:val="both"/>
    </w:pPr>
    <w:rPr>
      <w:rFonts w:ascii="Times New Roman" w:hAnsi="Times New Roman"/>
      <w:kern w:val="2"/>
      <w:sz w:val="21"/>
      <w:szCs w:val="24"/>
    </w:rPr>
  </w:style>
  <w:style w:type="character" w:customStyle="1" w:styleId="questitle">
    <w:name w:val="questitle"/>
    <w:uiPriority w:val="99"/>
    <w:rsid w:val="00AB451D"/>
    <w:rPr>
      <w:rFonts w:ascii="Times New Roman" w:hAnsi="Times New Roman" w:cs="Times New Roman" w:hint="default"/>
    </w:rPr>
  </w:style>
  <w:style w:type="character" w:customStyle="1" w:styleId="FooterChar">
    <w:name w:val="Footer Char"/>
    <w:locked/>
    <w:rsid w:val="00AB451D"/>
    <w:rPr>
      <w:rFonts w:ascii="Times New Roman" w:eastAsia="宋体" w:hAnsi="Times New Roman" w:cs="Times New Roman" w:hint="default"/>
      <w:sz w:val="18"/>
      <w:szCs w:val="18"/>
    </w:rPr>
  </w:style>
  <w:style w:type="paragraph" w:styleId="affe">
    <w:next w:val="aff"/>
    <w:rsid w:val="004422F0"/>
    <w:pPr>
      <w:widowControl w:val="0"/>
      <w:jc w:val="both"/>
    </w:pPr>
    <w:rPr>
      <w:rFonts w:ascii="Times New Roman" w:hAnsi="Times New Roman"/>
      <w:kern w:val="2"/>
      <w:sz w:val="21"/>
      <w:szCs w:val="24"/>
    </w:rPr>
  </w:style>
  <w:style w:type="paragraph" w:customStyle="1" w:styleId="Char1CharChar1CharCharCharChar1">
    <w:name w:val=" Char1 Char Char1 Char Char Char Char"/>
    <w:basedOn w:val="a1"/>
    <w:autoRedefine/>
    <w:rsid w:val="004422F0"/>
    <w:pPr>
      <w:widowControl/>
      <w:spacing w:line="300" w:lineRule="auto"/>
      <w:ind w:firstLineChars="200" w:firstLine="200"/>
    </w:pPr>
    <w:rPr>
      <w:rFonts w:ascii="Verdana" w:hAnsi="Verdana"/>
      <w:kern w:val="0"/>
      <w:szCs w:val="20"/>
      <w:lang w:eastAsia="en-US"/>
    </w:rPr>
  </w:style>
  <w:style w:type="character" w:customStyle="1" w:styleId="CharChar20">
    <w:name w:val=" Char Char2"/>
    <w:rsid w:val="004422F0"/>
    <w:rPr>
      <w:rFonts w:ascii="Calibri" w:hAnsi="Calibri"/>
      <w:kern w:val="2"/>
      <w:sz w:val="18"/>
      <w:szCs w:val="18"/>
    </w:rPr>
  </w:style>
  <w:style w:type="character" w:customStyle="1" w:styleId="CharChar50">
    <w:name w:val=" Char Char5"/>
    <w:rsid w:val="004422F0"/>
    <w:rPr>
      <w:rFonts w:eastAsia="宋体"/>
      <w:kern w:val="2"/>
      <w:sz w:val="18"/>
      <w:szCs w:val="18"/>
      <w:lang w:val="en-US" w:eastAsia="zh-CN" w:bidi="ar-SA"/>
    </w:rPr>
  </w:style>
  <w:style w:type="character" w:customStyle="1" w:styleId="CharChar40">
    <w:name w:val=" Char Char4"/>
    <w:rsid w:val="004422F0"/>
    <w:rPr>
      <w:rFonts w:eastAsia="宋体"/>
      <w:kern w:val="2"/>
      <w:sz w:val="18"/>
      <w:szCs w:val="18"/>
      <w:lang w:val="en-US" w:eastAsia="zh-CN" w:bidi="ar-SA"/>
    </w:rPr>
  </w:style>
  <w:style w:type="paragraph" w:customStyle="1" w:styleId="Char1CharCharCharCharCharCharCharCharChar1">
    <w:name w:val=" Char1 Char Char Char Char Char Char Char Char Char"/>
    <w:basedOn w:val="a1"/>
    <w:autoRedefine/>
    <w:rsid w:val="004422F0"/>
    <w:pPr>
      <w:widowControl/>
      <w:spacing w:line="300" w:lineRule="auto"/>
      <w:ind w:firstLineChars="200" w:firstLine="200"/>
    </w:pPr>
    <w:rPr>
      <w:rFonts w:ascii="Verdana" w:hAnsi="Verdana"/>
      <w:kern w:val="0"/>
      <w:szCs w:val="20"/>
      <w:lang w:eastAsia="en-US"/>
    </w:rPr>
  </w:style>
  <w:style w:type="paragraph" w:customStyle="1" w:styleId="CharCharCharCharCharCharCharCharChar2">
    <w:name w:val=" Char Char Char Char Char Char Char Char Char"/>
    <w:basedOn w:val="a1"/>
    <w:rsid w:val="004422F0"/>
    <w:pPr>
      <w:widowControl/>
      <w:spacing w:line="300" w:lineRule="auto"/>
      <w:ind w:firstLineChars="200" w:firstLine="200"/>
    </w:pPr>
    <w:rPr>
      <w:kern w:val="0"/>
      <w:szCs w:val="20"/>
    </w:rPr>
  </w:style>
  <w:style w:type="paragraph" w:customStyle="1" w:styleId="ListParagraph">
    <w:name w:val="List Paragraph"/>
    <w:basedOn w:val="a1"/>
    <w:uiPriority w:val="99"/>
    <w:qFormat/>
    <w:rsid w:val="004422F0"/>
    <w:pPr>
      <w:adjustRightInd w:val="0"/>
      <w:spacing w:line="312" w:lineRule="atLeast"/>
      <w:ind w:firstLineChars="200" w:firstLine="420"/>
      <w:textAlignment w:val="baseline"/>
    </w:pPr>
    <w:rPr>
      <w:kern w:val="0"/>
      <w:szCs w:val="20"/>
    </w:rPr>
  </w:style>
  <w:style w:type="paragraph" w:customStyle="1" w:styleId="NoSpacing">
    <w:name w:val="No Spacing"/>
    <w:rsid w:val="004422F0"/>
    <w:pPr>
      <w:widowControl w:val="0"/>
      <w:jc w:val="both"/>
    </w:pPr>
    <w:rPr>
      <w:rFonts w:ascii="Times New Roman" w:hAnsi="Times New Roman"/>
      <w:kern w:val="2"/>
      <w:sz w:val="21"/>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46.bin"/><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324" Type="http://schemas.openxmlformats.org/officeDocument/2006/relationships/image" Target="media/image160.wmf"/><Relationship Id="rId366" Type="http://schemas.openxmlformats.org/officeDocument/2006/relationships/image" Target="media/image181.wmf"/><Relationship Id="rId531" Type="http://schemas.openxmlformats.org/officeDocument/2006/relationships/image" Target="media/image266.wmf"/><Relationship Id="rId573" Type="http://schemas.openxmlformats.org/officeDocument/2006/relationships/header" Target="header2.xml"/><Relationship Id="rId170" Type="http://schemas.openxmlformats.org/officeDocument/2006/relationships/oleObject" Target="embeddings/oleObject82.bin"/><Relationship Id="rId226" Type="http://schemas.openxmlformats.org/officeDocument/2006/relationships/oleObject" Target="embeddings/oleObject110.bin"/><Relationship Id="rId433" Type="http://schemas.openxmlformats.org/officeDocument/2006/relationships/image" Target="media/image215.wmf"/><Relationship Id="rId268" Type="http://schemas.openxmlformats.org/officeDocument/2006/relationships/image" Target="media/image132.wmf"/><Relationship Id="rId475" Type="http://schemas.openxmlformats.org/officeDocument/2006/relationships/image" Target="media/image237.wmf"/><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oleObject" Target="embeddings/oleObject164.bin"/><Relationship Id="rId377" Type="http://schemas.openxmlformats.org/officeDocument/2006/relationships/oleObject" Target="embeddings/oleObject185.bin"/><Relationship Id="rId500" Type="http://schemas.openxmlformats.org/officeDocument/2006/relationships/image" Target="media/image250.wmf"/><Relationship Id="rId542" Type="http://schemas.openxmlformats.org/officeDocument/2006/relationships/oleObject" Target="embeddings/oleObject265.bin"/><Relationship Id="rId5" Type="http://schemas.openxmlformats.org/officeDocument/2006/relationships/footnotes" Target="footnotes.xml"/><Relationship Id="rId181" Type="http://schemas.openxmlformats.org/officeDocument/2006/relationships/image" Target="media/image88.wmf"/><Relationship Id="rId237" Type="http://schemas.openxmlformats.org/officeDocument/2006/relationships/oleObject" Target="embeddings/oleObject115.bin"/><Relationship Id="rId402" Type="http://schemas.openxmlformats.org/officeDocument/2006/relationships/oleObject" Target="embeddings/oleObject197.bin"/><Relationship Id="rId279" Type="http://schemas.openxmlformats.org/officeDocument/2006/relationships/oleObject" Target="embeddings/oleObject136.bin"/><Relationship Id="rId444" Type="http://schemas.openxmlformats.org/officeDocument/2006/relationships/image" Target="media/image221.wmf"/><Relationship Id="rId486" Type="http://schemas.openxmlformats.org/officeDocument/2006/relationships/oleObject" Target="embeddings/oleObject238.bin"/><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image" Target="media/image143.wmf"/><Relationship Id="rId304" Type="http://schemas.openxmlformats.org/officeDocument/2006/relationships/image" Target="media/image150.wmf"/><Relationship Id="rId346" Type="http://schemas.openxmlformats.org/officeDocument/2006/relationships/image" Target="media/image171.wmf"/><Relationship Id="rId388" Type="http://schemas.openxmlformats.org/officeDocument/2006/relationships/image" Target="media/image192.wmf"/><Relationship Id="rId511" Type="http://schemas.openxmlformats.org/officeDocument/2006/relationships/oleObject" Target="embeddings/oleObject250.bin"/><Relationship Id="rId553" Type="http://schemas.openxmlformats.org/officeDocument/2006/relationships/oleObject" Target="embeddings/oleObject270.bin"/><Relationship Id="rId85" Type="http://schemas.openxmlformats.org/officeDocument/2006/relationships/image" Target="media/image40.wmf"/><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5.wmf"/><Relationship Id="rId248" Type="http://schemas.openxmlformats.org/officeDocument/2006/relationships/image" Target="media/image122.wmf"/><Relationship Id="rId455" Type="http://schemas.openxmlformats.org/officeDocument/2006/relationships/oleObject" Target="embeddings/oleObject223.bin"/><Relationship Id="rId497" Type="http://schemas.openxmlformats.org/officeDocument/2006/relationships/image" Target="media/image248.wmf"/><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oleObject" Target="embeddings/oleObject154.bin"/><Relationship Id="rId357" Type="http://schemas.openxmlformats.org/officeDocument/2006/relationships/oleObject" Target="embeddings/oleObject175.bin"/><Relationship Id="rId522" Type="http://schemas.openxmlformats.org/officeDocument/2006/relationships/oleObject" Target="embeddings/oleObject255.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8.wmf"/><Relationship Id="rId217" Type="http://schemas.openxmlformats.org/officeDocument/2006/relationships/image" Target="media/image106.wmf"/><Relationship Id="rId399" Type="http://schemas.openxmlformats.org/officeDocument/2006/relationships/image" Target="media/image198.wmf"/><Relationship Id="rId564" Type="http://schemas.openxmlformats.org/officeDocument/2006/relationships/image" Target="media/image283.wmf"/><Relationship Id="rId259" Type="http://schemas.openxmlformats.org/officeDocument/2006/relationships/oleObject" Target="embeddings/oleObject126.bin"/><Relationship Id="rId424" Type="http://schemas.openxmlformats.org/officeDocument/2006/relationships/oleObject" Target="embeddings/oleObject208.bin"/><Relationship Id="rId466" Type="http://schemas.openxmlformats.org/officeDocument/2006/relationships/image" Target="media/image232.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image" Target="media/image133.wmf"/><Relationship Id="rId326" Type="http://schemas.openxmlformats.org/officeDocument/2006/relationships/image" Target="media/image161.wmf"/><Relationship Id="rId533" Type="http://schemas.openxmlformats.org/officeDocument/2006/relationships/image" Target="media/image267.wmf"/><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image" Target="media/image182.wmf"/><Relationship Id="rId575" Type="http://schemas.openxmlformats.org/officeDocument/2006/relationships/header" Target="header3.xml"/><Relationship Id="rId172" Type="http://schemas.openxmlformats.org/officeDocument/2006/relationships/oleObject" Target="embeddings/oleObject83.bin"/><Relationship Id="rId228" Type="http://schemas.openxmlformats.org/officeDocument/2006/relationships/oleObject" Target="embeddings/oleObject111.bin"/><Relationship Id="rId435" Type="http://schemas.openxmlformats.org/officeDocument/2006/relationships/image" Target="media/image216.wmf"/><Relationship Id="rId477" Type="http://schemas.openxmlformats.org/officeDocument/2006/relationships/image" Target="media/image238.wmf"/><Relationship Id="rId281" Type="http://schemas.openxmlformats.org/officeDocument/2006/relationships/oleObject" Target="embeddings/oleObject137.bin"/><Relationship Id="rId337" Type="http://schemas.openxmlformats.org/officeDocument/2006/relationships/oleObject" Target="embeddings/oleObject165.bin"/><Relationship Id="rId502" Type="http://schemas.openxmlformats.org/officeDocument/2006/relationships/image" Target="media/image251.wmf"/><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image" Target="media/image68.wmf"/><Relationship Id="rId379" Type="http://schemas.openxmlformats.org/officeDocument/2006/relationships/oleObject" Target="embeddings/oleObject186.bin"/><Relationship Id="rId544" Type="http://schemas.openxmlformats.org/officeDocument/2006/relationships/oleObject" Target="embeddings/oleObject266.bin"/><Relationship Id="rId7" Type="http://schemas.openxmlformats.org/officeDocument/2006/relationships/image" Target="media/image1.wmf"/><Relationship Id="rId183" Type="http://schemas.openxmlformats.org/officeDocument/2006/relationships/image" Target="media/image89.wmf"/><Relationship Id="rId239" Type="http://schemas.openxmlformats.org/officeDocument/2006/relationships/oleObject" Target="embeddings/oleObject116.bin"/><Relationship Id="rId390" Type="http://schemas.openxmlformats.org/officeDocument/2006/relationships/image" Target="media/image193.wmf"/><Relationship Id="rId404" Type="http://schemas.openxmlformats.org/officeDocument/2006/relationships/oleObject" Target="embeddings/oleObject198.bin"/><Relationship Id="rId446" Type="http://schemas.openxmlformats.org/officeDocument/2006/relationships/image" Target="media/image222.wmf"/><Relationship Id="rId250" Type="http://schemas.openxmlformats.org/officeDocument/2006/relationships/image" Target="media/image123.wmf"/><Relationship Id="rId292" Type="http://schemas.openxmlformats.org/officeDocument/2006/relationships/image" Target="media/image144.wmf"/><Relationship Id="rId306" Type="http://schemas.openxmlformats.org/officeDocument/2006/relationships/image" Target="media/image151.wmf"/><Relationship Id="rId488" Type="http://schemas.openxmlformats.org/officeDocument/2006/relationships/oleObject" Target="embeddings/oleObject239.bin"/><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2.bin"/><Relationship Id="rId348" Type="http://schemas.openxmlformats.org/officeDocument/2006/relationships/image" Target="media/image172.wmf"/><Relationship Id="rId513" Type="http://schemas.openxmlformats.org/officeDocument/2006/relationships/oleObject" Target="embeddings/oleObject251.bin"/><Relationship Id="rId555" Type="http://schemas.openxmlformats.org/officeDocument/2006/relationships/oleObject" Target="embeddings/oleObject271.bin"/><Relationship Id="rId152" Type="http://schemas.openxmlformats.org/officeDocument/2006/relationships/oleObject" Target="embeddings/oleObject73.bin"/><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6.wmf"/><Relationship Id="rId457" Type="http://schemas.openxmlformats.org/officeDocument/2006/relationships/oleObject" Target="embeddings/oleObject224.bin"/><Relationship Id="rId261" Type="http://schemas.openxmlformats.org/officeDocument/2006/relationships/oleObject" Target="embeddings/oleObject127.bin"/><Relationship Id="rId499" Type="http://schemas.openxmlformats.org/officeDocument/2006/relationships/image" Target="media/image249.png"/><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oleObject" Target="embeddings/oleObject155.bin"/><Relationship Id="rId359" Type="http://schemas.openxmlformats.org/officeDocument/2006/relationships/oleObject" Target="embeddings/oleObject176.bin"/><Relationship Id="rId524" Type="http://schemas.openxmlformats.org/officeDocument/2006/relationships/oleObject" Target="embeddings/oleObject256.bin"/><Relationship Id="rId566" Type="http://schemas.openxmlformats.org/officeDocument/2006/relationships/image" Target="media/image284.wmf"/><Relationship Id="rId98" Type="http://schemas.openxmlformats.org/officeDocument/2006/relationships/oleObject" Target="embeddings/oleObject46.bin"/><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image" Target="media/image107.wmf"/><Relationship Id="rId370" Type="http://schemas.openxmlformats.org/officeDocument/2006/relationships/image" Target="media/image183.wmf"/><Relationship Id="rId426" Type="http://schemas.openxmlformats.org/officeDocument/2006/relationships/oleObject" Target="embeddings/oleObject209.bin"/><Relationship Id="rId230" Type="http://schemas.openxmlformats.org/officeDocument/2006/relationships/oleObject" Target="embeddings/oleObject112.bin"/><Relationship Id="rId468" Type="http://schemas.openxmlformats.org/officeDocument/2006/relationships/image" Target="media/image233.wmf"/><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image" Target="media/image134.wmf"/><Relationship Id="rId328" Type="http://schemas.openxmlformats.org/officeDocument/2006/relationships/image" Target="media/image162.wmf"/><Relationship Id="rId535" Type="http://schemas.openxmlformats.org/officeDocument/2006/relationships/image" Target="media/image268.wmf"/><Relationship Id="rId577" Type="http://schemas.openxmlformats.org/officeDocument/2006/relationships/theme" Target="theme/theme1.xml"/><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oleObject" Target="embeddings/oleObject187.bin"/><Relationship Id="rId241" Type="http://schemas.openxmlformats.org/officeDocument/2006/relationships/oleObject" Target="embeddings/oleObject117.bin"/><Relationship Id="rId437" Type="http://schemas.openxmlformats.org/officeDocument/2006/relationships/image" Target="media/image217.wmf"/><Relationship Id="rId479" Type="http://schemas.openxmlformats.org/officeDocument/2006/relationships/image" Target="media/image239.wmf"/><Relationship Id="rId36" Type="http://schemas.openxmlformats.org/officeDocument/2006/relationships/oleObject" Target="embeddings/oleObject15.bin"/><Relationship Id="rId283" Type="http://schemas.openxmlformats.org/officeDocument/2006/relationships/oleObject" Target="embeddings/oleObject138.bin"/><Relationship Id="rId339" Type="http://schemas.openxmlformats.org/officeDocument/2006/relationships/oleObject" Target="embeddings/oleObject166.bin"/><Relationship Id="rId490" Type="http://schemas.openxmlformats.org/officeDocument/2006/relationships/oleObject" Target="embeddings/oleObject240.bin"/><Relationship Id="rId504" Type="http://schemas.openxmlformats.org/officeDocument/2006/relationships/image" Target="media/image252.wmf"/><Relationship Id="rId546" Type="http://schemas.openxmlformats.org/officeDocument/2006/relationships/image" Target="media/image274.wmf"/><Relationship Id="rId78" Type="http://schemas.openxmlformats.org/officeDocument/2006/relationships/oleObject" Target="embeddings/oleObject36.bin"/><Relationship Id="rId101" Type="http://schemas.openxmlformats.org/officeDocument/2006/relationships/image" Target="media/image48.wmf"/><Relationship Id="rId143" Type="http://schemas.openxmlformats.org/officeDocument/2006/relationships/image" Target="media/image69.wmf"/><Relationship Id="rId185" Type="http://schemas.openxmlformats.org/officeDocument/2006/relationships/image" Target="media/image90.wmf"/><Relationship Id="rId350" Type="http://schemas.openxmlformats.org/officeDocument/2006/relationships/image" Target="media/image173.wmf"/><Relationship Id="rId406" Type="http://schemas.openxmlformats.org/officeDocument/2006/relationships/oleObject" Target="embeddings/oleObject199.bin"/><Relationship Id="rId9" Type="http://schemas.openxmlformats.org/officeDocument/2006/relationships/image" Target="media/image2.wmf"/><Relationship Id="rId210" Type="http://schemas.openxmlformats.org/officeDocument/2006/relationships/oleObject" Target="embeddings/oleObject102.bin"/><Relationship Id="rId392" Type="http://schemas.openxmlformats.org/officeDocument/2006/relationships/image" Target="media/image194.wmf"/><Relationship Id="rId448" Type="http://schemas.openxmlformats.org/officeDocument/2006/relationships/image" Target="media/image223.wmf"/><Relationship Id="rId252" Type="http://schemas.openxmlformats.org/officeDocument/2006/relationships/image" Target="media/image124.wmf"/><Relationship Id="rId294" Type="http://schemas.openxmlformats.org/officeDocument/2006/relationships/image" Target="media/image145.wmf"/><Relationship Id="rId308" Type="http://schemas.openxmlformats.org/officeDocument/2006/relationships/image" Target="media/image152.wmf"/><Relationship Id="rId515" Type="http://schemas.openxmlformats.org/officeDocument/2006/relationships/oleObject" Target="embeddings/oleObject252.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340" Type="http://schemas.openxmlformats.org/officeDocument/2006/relationships/image" Target="media/image168.wmf"/><Relationship Id="rId361" Type="http://schemas.openxmlformats.org/officeDocument/2006/relationships/oleObject" Target="embeddings/oleObject177.bin"/><Relationship Id="rId557" Type="http://schemas.openxmlformats.org/officeDocument/2006/relationships/oleObject" Target="embeddings/oleObject272.bin"/><Relationship Id="rId196" Type="http://schemas.openxmlformats.org/officeDocument/2006/relationships/oleObject" Target="embeddings/oleObject95.bin"/><Relationship Id="rId200" Type="http://schemas.openxmlformats.org/officeDocument/2006/relationships/oleObject" Target="embeddings/oleObject97.bin"/><Relationship Id="rId382" Type="http://schemas.openxmlformats.org/officeDocument/2006/relationships/image" Target="media/image189.wmf"/><Relationship Id="rId417" Type="http://schemas.openxmlformats.org/officeDocument/2006/relationships/image" Target="media/image207.wmf"/><Relationship Id="rId438" Type="http://schemas.openxmlformats.org/officeDocument/2006/relationships/oleObject" Target="embeddings/oleObject215.bin"/><Relationship Id="rId459" Type="http://schemas.openxmlformats.org/officeDocument/2006/relationships/oleObject" Target="embeddings/oleObject225.bin"/><Relationship Id="rId16" Type="http://schemas.openxmlformats.org/officeDocument/2006/relationships/oleObject" Target="embeddings/oleObject5.bin"/><Relationship Id="rId221" Type="http://schemas.openxmlformats.org/officeDocument/2006/relationships/image" Target="media/image108.wmf"/><Relationship Id="rId242" Type="http://schemas.openxmlformats.org/officeDocument/2006/relationships/image" Target="media/image119.wmf"/><Relationship Id="rId263" Type="http://schemas.openxmlformats.org/officeDocument/2006/relationships/oleObject" Target="embeddings/oleObject128.bin"/><Relationship Id="rId284" Type="http://schemas.openxmlformats.org/officeDocument/2006/relationships/image" Target="media/image140.wmf"/><Relationship Id="rId319" Type="http://schemas.openxmlformats.org/officeDocument/2006/relationships/oleObject" Target="embeddings/oleObject156.bin"/><Relationship Id="rId470" Type="http://schemas.openxmlformats.org/officeDocument/2006/relationships/image" Target="media/image234.wmf"/><Relationship Id="rId491" Type="http://schemas.openxmlformats.org/officeDocument/2006/relationships/image" Target="media/image245.wmf"/><Relationship Id="rId505" Type="http://schemas.openxmlformats.org/officeDocument/2006/relationships/oleObject" Target="embeddings/oleObject247.bin"/><Relationship Id="rId526" Type="http://schemas.openxmlformats.org/officeDocument/2006/relationships/oleObject" Target="embeddings/oleObject257.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330" Type="http://schemas.openxmlformats.org/officeDocument/2006/relationships/image" Target="media/image163.wmf"/><Relationship Id="rId547" Type="http://schemas.openxmlformats.org/officeDocument/2006/relationships/oleObject" Target="embeddings/oleObject267.bin"/><Relationship Id="rId568" Type="http://schemas.openxmlformats.org/officeDocument/2006/relationships/image" Target="media/image285.wmf"/><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0.bin"/><Relationship Id="rId351" Type="http://schemas.openxmlformats.org/officeDocument/2006/relationships/oleObject" Target="embeddings/oleObject172.bin"/><Relationship Id="rId372" Type="http://schemas.openxmlformats.org/officeDocument/2006/relationships/image" Target="media/image184.wmf"/><Relationship Id="rId393" Type="http://schemas.openxmlformats.org/officeDocument/2006/relationships/oleObject" Target="embeddings/oleObject193.bin"/><Relationship Id="rId407" Type="http://schemas.openxmlformats.org/officeDocument/2006/relationships/image" Target="media/image202.wmf"/><Relationship Id="rId428" Type="http://schemas.openxmlformats.org/officeDocument/2006/relationships/oleObject" Target="embeddings/oleObject210.bin"/><Relationship Id="rId449" Type="http://schemas.openxmlformats.org/officeDocument/2006/relationships/oleObject" Target="embeddings/oleObject220.bin"/><Relationship Id="rId211" Type="http://schemas.openxmlformats.org/officeDocument/2006/relationships/image" Target="media/image103.wmf"/><Relationship Id="rId232" Type="http://schemas.openxmlformats.org/officeDocument/2006/relationships/image" Target="media/image114.wmf"/><Relationship Id="rId253" Type="http://schemas.openxmlformats.org/officeDocument/2006/relationships/oleObject" Target="embeddings/oleObject123.bin"/><Relationship Id="rId274" Type="http://schemas.openxmlformats.org/officeDocument/2006/relationships/image" Target="media/image135.wmf"/><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image" Target="media/image229.wmf"/><Relationship Id="rId481" Type="http://schemas.openxmlformats.org/officeDocument/2006/relationships/image" Target="media/image240.wmf"/><Relationship Id="rId516" Type="http://schemas.openxmlformats.org/officeDocument/2006/relationships/image" Target="media/image258.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320" Type="http://schemas.openxmlformats.org/officeDocument/2006/relationships/image" Target="media/image158.wmf"/><Relationship Id="rId537" Type="http://schemas.openxmlformats.org/officeDocument/2006/relationships/image" Target="media/image269.wmf"/><Relationship Id="rId558" Type="http://schemas.openxmlformats.org/officeDocument/2006/relationships/image" Target="media/image280.wmf"/><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6.wmf"/><Relationship Id="rId341" Type="http://schemas.openxmlformats.org/officeDocument/2006/relationships/oleObject" Target="embeddings/oleObject167.bin"/><Relationship Id="rId362" Type="http://schemas.openxmlformats.org/officeDocument/2006/relationships/image" Target="media/image179.wmf"/><Relationship Id="rId383" Type="http://schemas.openxmlformats.org/officeDocument/2006/relationships/oleObject" Target="embeddings/oleObject188.bin"/><Relationship Id="rId418" Type="http://schemas.openxmlformats.org/officeDocument/2006/relationships/oleObject" Target="embeddings/oleObject205.bin"/><Relationship Id="rId439" Type="http://schemas.openxmlformats.org/officeDocument/2006/relationships/image" Target="media/image218.wmf"/><Relationship Id="rId201" Type="http://schemas.openxmlformats.org/officeDocument/2006/relationships/image" Target="media/image98.wmf"/><Relationship Id="rId222" Type="http://schemas.openxmlformats.org/officeDocument/2006/relationships/oleObject" Target="embeddings/oleObject108.bin"/><Relationship Id="rId243" Type="http://schemas.openxmlformats.org/officeDocument/2006/relationships/oleObject" Target="embeddings/oleObject118.bin"/><Relationship Id="rId264" Type="http://schemas.openxmlformats.org/officeDocument/2006/relationships/image" Target="media/image130.wmf"/><Relationship Id="rId285" Type="http://schemas.openxmlformats.org/officeDocument/2006/relationships/oleObject" Target="embeddings/oleObject139.bin"/><Relationship Id="rId450" Type="http://schemas.openxmlformats.org/officeDocument/2006/relationships/image" Target="media/image224.wmf"/><Relationship Id="rId471" Type="http://schemas.openxmlformats.org/officeDocument/2006/relationships/oleObject" Target="embeddings/oleObject231.bin"/><Relationship Id="rId506" Type="http://schemas.openxmlformats.org/officeDocument/2006/relationships/image" Target="media/image253.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310" Type="http://schemas.openxmlformats.org/officeDocument/2006/relationships/image" Target="media/image153.wmf"/><Relationship Id="rId492" Type="http://schemas.openxmlformats.org/officeDocument/2006/relationships/oleObject" Target="embeddings/oleObject241.bin"/><Relationship Id="rId527" Type="http://schemas.openxmlformats.org/officeDocument/2006/relationships/image" Target="media/image264.wmf"/><Relationship Id="rId548" Type="http://schemas.openxmlformats.org/officeDocument/2006/relationships/image" Target="media/image275.wmf"/><Relationship Id="rId569" Type="http://schemas.openxmlformats.org/officeDocument/2006/relationships/oleObject" Target="embeddings/oleObject278.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1.wmf"/><Relationship Id="rId331" Type="http://schemas.openxmlformats.org/officeDocument/2006/relationships/oleObject" Target="embeddings/oleObject162.bin"/><Relationship Id="rId352" Type="http://schemas.openxmlformats.org/officeDocument/2006/relationships/image" Target="media/image174.wmf"/><Relationship Id="rId373" Type="http://schemas.openxmlformats.org/officeDocument/2006/relationships/oleObject" Target="embeddings/oleObject183.bin"/><Relationship Id="rId394" Type="http://schemas.openxmlformats.org/officeDocument/2006/relationships/image" Target="media/image195.png"/><Relationship Id="rId408" Type="http://schemas.openxmlformats.org/officeDocument/2006/relationships/oleObject" Target="embeddings/oleObject200.bin"/><Relationship Id="rId429" Type="http://schemas.openxmlformats.org/officeDocument/2006/relationships/image" Target="media/image213.wmf"/><Relationship Id="rId1"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oleObject" Target="embeddings/oleObject113.bin"/><Relationship Id="rId254" Type="http://schemas.openxmlformats.org/officeDocument/2006/relationships/image" Target="media/image125.wmf"/><Relationship Id="rId440" Type="http://schemas.openxmlformats.org/officeDocument/2006/relationships/oleObject" Target="embeddings/oleObject216.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oleObject" Target="embeddings/oleObject134.bin"/><Relationship Id="rId296" Type="http://schemas.openxmlformats.org/officeDocument/2006/relationships/image" Target="media/image146.wmf"/><Relationship Id="rId300" Type="http://schemas.openxmlformats.org/officeDocument/2006/relationships/image" Target="media/image148.wmf"/><Relationship Id="rId461" Type="http://schemas.openxmlformats.org/officeDocument/2006/relationships/oleObject" Target="embeddings/oleObject226.bin"/><Relationship Id="rId482" Type="http://schemas.openxmlformats.org/officeDocument/2006/relationships/oleObject" Target="embeddings/oleObject236.bin"/><Relationship Id="rId517" Type="http://schemas.openxmlformats.org/officeDocument/2006/relationships/oleObject" Target="embeddings/oleObject253.bin"/><Relationship Id="rId538" Type="http://schemas.openxmlformats.org/officeDocument/2006/relationships/oleObject" Target="embeddings/oleObject263.bin"/><Relationship Id="rId559" Type="http://schemas.openxmlformats.org/officeDocument/2006/relationships/oleObject" Target="embeddings/oleObject273.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6.bin"/><Relationship Id="rId321" Type="http://schemas.openxmlformats.org/officeDocument/2006/relationships/oleObject" Target="embeddings/oleObject157.bin"/><Relationship Id="rId342" Type="http://schemas.openxmlformats.org/officeDocument/2006/relationships/image" Target="media/image169.wmf"/><Relationship Id="rId363" Type="http://schemas.openxmlformats.org/officeDocument/2006/relationships/oleObject" Target="embeddings/oleObject178.bin"/><Relationship Id="rId384" Type="http://schemas.openxmlformats.org/officeDocument/2006/relationships/image" Target="media/image190.wmf"/><Relationship Id="rId419" Type="http://schemas.openxmlformats.org/officeDocument/2006/relationships/image" Target="media/image208.wmf"/><Relationship Id="rId570" Type="http://schemas.openxmlformats.org/officeDocument/2006/relationships/image" Target="media/image286.wmf"/><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image" Target="media/image120.wmf"/><Relationship Id="rId430" Type="http://schemas.openxmlformats.org/officeDocument/2006/relationships/oleObject" Target="embeddings/oleObject211.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29.bin"/><Relationship Id="rId286" Type="http://schemas.openxmlformats.org/officeDocument/2006/relationships/image" Target="media/image141.wmf"/><Relationship Id="rId451" Type="http://schemas.openxmlformats.org/officeDocument/2006/relationships/oleObject" Target="embeddings/oleObject221.bin"/><Relationship Id="rId472" Type="http://schemas.openxmlformats.org/officeDocument/2006/relationships/image" Target="media/image235.png"/><Relationship Id="rId493" Type="http://schemas.openxmlformats.org/officeDocument/2006/relationships/image" Target="media/image246.wmf"/><Relationship Id="rId507" Type="http://schemas.openxmlformats.org/officeDocument/2006/relationships/oleObject" Target="embeddings/oleObject248.bin"/><Relationship Id="rId528" Type="http://schemas.openxmlformats.org/officeDocument/2006/relationships/oleObject" Target="embeddings/oleObject258.bin"/><Relationship Id="rId549" Type="http://schemas.openxmlformats.org/officeDocument/2006/relationships/oleObject" Target="embeddings/oleObject268.bin"/><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311" Type="http://schemas.openxmlformats.org/officeDocument/2006/relationships/oleObject" Target="embeddings/oleObject152.bin"/><Relationship Id="rId332" Type="http://schemas.openxmlformats.org/officeDocument/2006/relationships/image" Target="media/image164.wmf"/><Relationship Id="rId353" Type="http://schemas.openxmlformats.org/officeDocument/2006/relationships/oleObject" Target="embeddings/oleObject173.bin"/><Relationship Id="rId374" Type="http://schemas.openxmlformats.org/officeDocument/2006/relationships/image" Target="media/image185.wmf"/><Relationship Id="rId395" Type="http://schemas.openxmlformats.org/officeDocument/2006/relationships/image" Target="media/image196.wmf"/><Relationship Id="rId409" Type="http://schemas.openxmlformats.org/officeDocument/2006/relationships/image" Target="media/image203.wmf"/><Relationship Id="rId560" Type="http://schemas.openxmlformats.org/officeDocument/2006/relationships/image" Target="media/image281.w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4.wmf"/><Relationship Id="rId234" Type="http://schemas.openxmlformats.org/officeDocument/2006/relationships/image" Target="media/image115.wmf"/><Relationship Id="rId420" Type="http://schemas.openxmlformats.org/officeDocument/2006/relationships/oleObject" Target="embeddings/oleObject206.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4.bin"/><Relationship Id="rId276" Type="http://schemas.openxmlformats.org/officeDocument/2006/relationships/image" Target="media/image136.wmf"/><Relationship Id="rId297" Type="http://schemas.openxmlformats.org/officeDocument/2006/relationships/oleObject" Target="embeddings/oleObject145.bin"/><Relationship Id="rId441" Type="http://schemas.openxmlformats.org/officeDocument/2006/relationships/image" Target="media/image219.png"/><Relationship Id="rId462" Type="http://schemas.openxmlformats.org/officeDocument/2006/relationships/image" Target="media/image230.wmf"/><Relationship Id="rId483" Type="http://schemas.openxmlformats.org/officeDocument/2006/relationships/image" Target="media/image241.wmf"/><Relationship Id="rId518" Type="http://schemas.openxmlformats.org/officeDocument/2006/relationships/image" Target="media/image259.png"/><Relationship Id="rId539" Type="http://schemas.openxmlformats.org/officeDocument/2006/relationships/image" Target="media/image270.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301" Type="http://schemas.openxmlformats.org/officeDocument/2006/relationships/oleObject" Target="embeddings/oleObject147.bin"/><Relationship Id="rId322" Type="http://schemas.openxmlformats.org/officeDocument/2006/relationships/image" Target="media/image159.wmf"/><Relationship Id="rId343" Type="http://schemas.openxmlformats.org/officeDocument/2006/relationships/oleObject" Target="embeddings/oleObject168.bin"/><Relationship Id="rId364" Type="http://schemas.openxmlformats.org/officeDocument/2006/relationships/image" Target="media/image180.wmf"/><Relationship Id="rId550" Type="http://schemas.openxmlformats.org/officeDocument/2006/relationships/image" Target="media/image276.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7.wmf"/><Relationship Id="rId203" Type="http://schemas.openxmlformats.org/officeDocument/2006/relationships/image" Target="media/image99.wmf"/><Relationship Id="rId385" Type="http://schemas.openxmlformats.org/officeDocument/2006/relationships/oleObject" Target="embeddings/oleObject189.bin"/><Relationship Id="rId571" Type="http://schemas.openxmlformats.org/officeDocument/2006/relationships/oleObject" Target="embeddings/oleObject279.bin"/><Relationship Id="rId19" Type="http://schemas.openxmlformats.org/officeDocument/2006/relationships/image" Target="media/image7.wmf"/><Relationship Id="rId224" Type="http://schemas.openxmlformats.org/officeDocument/2006/relationships/oleObject" Target="embeddings/oleObject109.bin"/><Relationship Id="rId245" Type="http://schemas.openxmlformats.org/officeDocument/2006/relationships/oleObject" Target="embeddings/oleObject119.bin"/><Relationship Id="rId266" Type="http://schemas.openxmlformats.org/officeDocument/2006/relationships/image" Target="media/image131.wmf"/><Relationship Id="rId287" Type="http://schemas.openxmlformats.org/officeDocument/2006/relationships/oleObject" Target="embeddings/oleObject140.bin"/><Relationship Id="rId410" Type="http://schemas.openxmlformats.org/officeDocument/2006/relationships/oleObject" Target="embeddings/oleObject201.bin"/><Relationship Id="rId431" Type="http://schemas.openxmlformats.org/officeDocument/2006/relationships/image" Target="media/image214.wmf"/><Relationship Id="rId452" Type="http://schemas.openxmlformats.org/officeDocument/2006/relationships/image" Target="media/image225.wmf"/><Relationship Id="rId473" Type="http://schemas.openxmlformats.org/officeDocument/2006/relationships/image" Target="media/image236.wmf"/><Relationship Id="rId494" Type="http://schemas.openxmlformats.org/officeDocument/2006/relationships/oleObject" Target="embeddings/oleObject242.bin"/><Relationship Id="rId508" Type="http://schemas.openxmlformats.org/officeDocument/2006/relationships/image" Target="media/image254.wmf"/><Relationship Id="rId529" Type="http://schemas.openxmlformats.org/officeDocument/2006/relationships/image" Target="media/image265.wmf"/><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312" Type="http://schemas.openxmlformats.org/officeDocument/2006/relationships/image" Target="media/image154.wmf"/><Relationship Id="rId333" Type="http://schemas.openxmlformats.org/officeDocument/2006/relationships/oleObject" Target="embeddings/oleObject163.bin"/><Relationship Id="rId354" Type="http://schemas.openxmlformats.org/officeDocument/2006/relationships/image" Target="media/image175.wmf"/><Relationship Id="rId540" Type="http://schemas.openxmlformats.org/officeDocument/2006/relationships/oleObject" Target="embeddings/oleObject264.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image" Target="media/image92.wmf"/><Relationship Id="rId375" Type="http://schemas.openxmlformats.org/officeDocument/2006/relationships/oleObject" Target="embeddings/oleObject184.bin"/><Relationship Id="rId396" Type="http://schemas.openxmlformats.org/officeDocument/2006/relationships/oleObject" Target="embeddings/oleObject194.bin"/><Relationship Id="rId561" Type="http://schemas.openxmlformats.org/officeDocument/2006/relationships/oleObject" Target="embeddings/oleObject274.bin"/><Relationship Id="rId3" Type="http://schemas.openxmlformats.org/officeDocument/2006/relationships/settings" Target="settings.xml"/><Relationship Id="rId214" Type="http://schemas.openxmlformats.org/officeDocument/2006/relationships/oleObject" Target="embeddings/oleObject104.bin"/><Relationship Id="rId235" Type="http://schemas.openxmlformats.org/officeDocument/2006/relationships/oleObject" Target="embeddings/oleObject114.bin"/><Relationship Id="rId256" Type="http://schemas.openxmlformats.org/officeDocument/2006/relationships/image" Target="media/image126.wmf"/><Relationship Id="rId277" Type="http://schemas.openxmlformats.org/officeDocument/2006/relationships/oleObject" Target="embeddings/oleObject135.bin"/><Relationship Id="rId298" Type="http://schemas.openxmlformats.org/officeDocument/2006/relationships/image" Target="media/image147.wmf"/><Relationship Id="rId400" Type="http://schemas.openxmlformats.org/officeDocument/2006/relationships/oleObject" Target="embeddings/oleObject196.bin"/><Relationship Id="rId421" Type="http://schemas.openxmlformats.org/officeDocument/2006/relationships/image" Target="media/image209.wmf"/><Relationship Id="rId442" Type="http://schemas.openxmlformats.org/officeDocument/2006/relationships/image" Target="media/image220.wmf"/><Relationship Id="rId463" Type="http://schemas.openxmlformats.org/officeDocument/2006/relationships/oleObject" Target="embeddings/oleObject227.bin"/><Relationship Id="rId484" Type="http://schemas.openxmlformats.org/officeDocument/2006/relationships/oleObject" Target="embeddings/oleObject237.bin"/><Relationship Id="rId519" Type="http://schemas.openxmlformats.org/officeDocument/2006/relationships/image" Target="media/image260.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302" Type="http://schemas.openxmlformats.org/officeDocument/2006/relationships/image" Target="media/image149.wmf"/><Relationship Id="rId323" Type="http://schemas.openxmlformats.org/officeDocument/2006/relationships/oleObject" Target="embeddings/oleObject158.bin"/><Relationship Id="rId344" Type="http://schemas.openxmlformats.org/officeDocument/2006/relationships/image" Target="media/image170.wmf"/><Relationship Id="rId530" Type="http://schemas.openxmlformats.org/officeDocument/2006/relationships/oleObject" Target="embeddings/oleObject259.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image" Target="media/image87.wmf"/><Relationship Id="rId365" Type="http://schemas.openxmlformats.org/officeDocument/2006/relationships/oleObject" Target="embeddings/oleObject179.bin"/><Relationship Id="rId386" Type="http://schemas.openxmlformats.org/officeDocument/2006/relationships/image" Target="media/image191.wmf"/><Relationship Id="rId551" Type="http://schemas.openxmlformats.org/officeDocument/2006/relationships/oleObject" Target="embeddings/oleObject269.bin"/><Relationship Id="rId572" Type="http://schemas.openxmlformats.org/officeDocument/2006/relationships/header" Target="header1.xml"/><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10.wmf"/><Relationship Id="rId246" Type="http://schemas.openxmlformats.org/officeDocument/2006/relationships/image" Target="media/image121.wmf"/><Relationship Id="rId267" Type="http://schemas.openxmlformats.org/officeDocument/2006/relationships/oleObject" Target="embeddings/oleObject130.bin"/><Relationship Id="rId288" Type="http://schemas.openxmlformats.org/officeDocument/2006/relationships/image" Target="media/image142.wmf"/><Relationship Id="rId411" Type="http://schemas.openxmlformats.org/officeDocument/2006/relationships/image" Target="media/image204.wmf"/><Relationship Id="rId432" Type="http://schemas.openxmlformats.org/officeDocument/2006/relationships/oleObject" Target="embeddings/oleObject212.bin"/><Relationship Id="rId453" Type="http://schemas.openxmlformats.org/officeDocument/2006/relationships/oleObject" Target="embeddings/oleObject222.bin"/><Relationship Id="rId474" Type="http://schemas.openxmlformats.org/officeDocument/2006/relationships/oleObject" Target="embeddings/oleObject232.bin"/><Relationship Id="rId509" Type="http://schemas.openxmlformats.org/officeDocument/2006/relationships/oleObject" Target="embeddings/oleObject249.bin"/><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oleObject" Target="embeddings/oleObject153.bin"/><Relationship Id="rId495" Type="http://schemas.openxmlformats.org/officeDocument/2006/relationships/image" Target="media/image247.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2.wmf"/><Relationship Id="rId334" Type="http://schemas.openxmlformats.org/officeDocument/2006/relationships/image" Target="media/image165.wmf"/><Relationship Id="rId355" Type="http://schemas.openxmlformats.org/officeDocument/2006/relationships/oleObject" Target="embeddings/oleObject174.bin"/><Relationship Id="rId376" Type="http://schemas.openxmlformats.org/officeDocument/2006/relationships/image" Target="media/image186.wmf"/><Relationship Id="rId397" Type="http://schemas.openxmlformats.org/officeDocument/2006/relationships/image" Target="media/image197.wmf"/><Relationship Id="rId520" Type="http://schemas.openxmlformats.org/officeDocument/2006/relationships/oleObject" Target="embeddings/oleObject254.bin"/><Relationship Id="rId541" Type="http://schemas.openxmlformats.org/officeDocument/2006/relationships/image" Target="media/image271.wmf"/><Relationship Id="rId562" Type="http://schemas.openxmlformats.org/officeDocument/2006/relationships/image" Target="media/image282.wmf"/><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image" Target="media/image105.wmf"/><Relationship Id="rId236" Type="http://schemas.openxmlformats.org/officeDocument/2006/relationships/image" Target="media/image116.wmf"/><Relationship Id="rId257" Type="http://schemas.openxmlformats.org/officeDocument/2006/relationships/oleObject" Target="embeddings/oleObject125.bin"/><Relationship Id="rId278" Type="http://schemas.openxmlformats.org/officeDocument/2006/relationships/image" Target="media/image137.wmf"/><Relationship Id="rId401" Type="http://schemas.openxmlformats.org/officeDocument/2006/relationships/image" Target="media/image199.wmf"/><Relationship Id="rId422" Type="http://schemas.openxmlformats.org/officeDocument/2006/relationships/oleObject" Target="embeddings/oleObject207.bin"/><Relationship Id="rId443" Type="http://schemas.openxmlformats.org/officeDocument/2006/relationships/oleObject" Target="embeddings/oleObject217.bin"/><Relationship Id="rId464" Type="http://schemas.openxmlformats.org/officeDocument/2006/relationships/image" Target="media/image231.wmf"/><Relationship Id="rId303" Type="http://schemas.openxmlformats.org/officeDocument/2006/relationships/oleObject" Target="embeddings/oleObject148.bin"/><Relationship Id="rId485" Type="http://schemas.openxmlformats.org/officeDocument/2006/relationships/image" Target="media/image242.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oleObject" Target="embeddings/oleObject169.bin"/><Relationship Id="rId387" Type="http://schemas.openxmlformats.org/officeDocument/2006/relationships/oleObject" Target="embeddings/oleObject190.bin"/><Relationship Id="rId510" Type="http://schemas.openxmlformats.org/officeDocument/2006/relationships/image" Target="media/image255.wmf"/><Relationship Id="rId552" Type="http://schemas.openxmlformats.org/officeDocument/2006/relationships/image" Target="media/image277.wmf"/><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oleObject" Target="embeddings/oleObject120.bin"/><Relationship Id="rId412" Type="http://schemas.openxmlformats.org/officeDocument/2006/relationships/oleObject" Target="embeddings/oleObject202.bin"/><Relationship Id="rId107" Type="http://schemas.openxmlformats.org/officeDocument/2006/relationships/image" Target="media/image51.wmf"/><Relationship Id="rId289" Type="http://schemas.openxmlformats.org/officeDocument/2006/relationships/oleObject" Target="embeddings/oleObject141.bin"/><Relationship Id="rId454" Type="http://schemas.openxmlformats.org/officeDocument/2006/relationships/image" Target="media/image226.wmf"/><Relationship Id="rId496" Type="http://schemas.openxmlformats.org/officeDocument/2006/relationships/oleObject" Target="embeddings/oleObject243.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image" Target="media/image155.wmf"/><Relationship Id="rId356" Type="http://schemas.openxmlformats.org/officeDocument/2006/relationships/image" Target="media/image176.wmf"/><Relationship Id="rId398" Type="http://schemas.openxmlformats.org/officeDocument/2006/relationships/oleObject" Target="embeddings/oleObject195.bin"/><Relationship Id="rId521" Type="http://schemas.openxmlformats.org/officeDocument/2006/relationships/image" Target="media/image261.wmf"/><Relationship Id="rId563" Type="http://schemas.openxmlformats.org/officeDocument/2006/relationships/oleObject" Target="embeddings/oleObject275.bin"/><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10.wmf"/><Relationship Id="rId258" Type="http://schemas.openxmlformats.org/officeDocument/2006/relationships/image" Target="media/image127.wmf"/><Relationship Id="rId465" Type="http://schemas.openxmlformats.org/officeDocument/2006/relationships/oleObject" Target="embeddings/oleObject228.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oleObject" Target="embeddings/oleObject159.bin"/><Relationship Id="rId367" Type="http://schemas.openxmlformats.org/officeDocument/2006/relationships/oleObject" Target="embeddings/oleObject180.bin"/><Relationship Id="rId532" Type="http://schemas.openxmlformats.org/officeDocument/2006/relationships/oleObject" Target="embeddings/oleObject260.bin"/><Relationship Id="rId574" Type="http://schemas.openxmlformats.org/officeDocument/2006/relationships/footer" Target="footer1.xml"/><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oleObject" Target="embeddings/oleObject131.bin"/><Relationship Id="rId434" Type="http://schemas.openxmlformats.org/officeDocument/2006/relationships/oleObject" Target="embeddings/oleObject213.bin"/><Relationship Id="rId476" Type="http://schemas.openxmlformats.org/officeDocument/2006/relationships/oleObject" Target="embeddings/oleObject233.bin"/><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image" Target="media/image138.wmf"/><Relationship Id="rId336" Type="http://schemas.openxmlformats.org/officeDocument/2006/relationships/image" Target="media/image166.wmf"/><Relationship Id="rId501" Type="http://schemas.openxmlformats.org/officeDocument/2006/relationships/oleObject" Target="embeddings/oleObject245.bin"/><Relationship Id="rId543" Type="http://schemas.openxmlformats.org/officeDocument/2006/relationships/image" Target="media/image272.wmf"/><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image" Target="media/image187.wmf"/><Relationship Id="rId403" Type="http://schemas.openxmlformats.org/officeDocument/2006/relationships/image" Target="media/image200.wmf"/><Relationship Id="rId6" Type="http://schemas.openxmlformats.org/officeDocument/2006/relationships/endnotes" Target="endnotes.xml"/><Relationship Id="rId238" Type="http://schemas.openxmlformats.org/officeDocument/2006/relationships/image" Target="media/image117.wmf"/><Relationship Id="rId445" Type="http://schemas.openxmlformats.org/officeDocument/2006/relationships/oleObject" Target="embeddings/oleObject218.bin"/><Relationship Id="rId487" Type="http://schemas.openxmlformats.org/officeDocument/2006/relationships/image" Target="media/image243.wmf"/><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0.bin"/><Relationship Id="rId512" Type="http://schemas.openxmlformats.org/officeDocument/2006/relationships/image" Target="media/image256.wmf"/><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3.wmf"/><Relationship Id="rId389" Type="http://schemas.openxmlformats.org/officeDocument/2006/relationships/oleObject" Target="embeddings/oleObject191.bin"/><Relationship Id="rId554" Type="http://schemas.openxmlformats.org/officeDocument/2006/relationships/image" Target="media/image278.wmf"/><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oleObject" Target="embeddings/oleObject121.bin"/><Relationship Id="rId414" Type="http://schemas.openxmlformats.org/officeDocument/2006/relationships/oleObject" Target="embeddings/oleObject203.bin"/><Relationship Id="rId456" Type="http://schemas.openxmlformats.org/officeDocument/2006/relationships/image" Target="media/image227.wmf"/><Relationship Id="rId498" Type="http://schemas.openxmlformats.org/officeDocument/2006/relationships/oleObject" Target="embeddings/oleObject244.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28.wmf"/><Relationship Id="rId316" Type="http://schemas.openxmlformats.org/officeDocument/2006/relationships/image" Target="media/image156.wmf"/><Relationship Id="rId523" Type="http://schemas.openxmlformats.org/officeDocument/2006/relationships/image" Target="media/image262.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image" Target="media/image177.wmf"/><Relationship Id="rId565" Type="http://schemas.openxmlformats.org/officeDocument/2006/relationships/oleObject" Target="embeddings/oleObject276.bin"/><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11.wmf"/><Relationship Id="rId467" Type="http://schemas.openxmlformats.org/officeDocument/2006/relationships/oleObject" Target="embeddings/oleObject229.bin"/><Relationship Id="rId271" Type="http://schemas.openxmlformats.org/officeDocument/2006/relationships/oleObject" Target="embeddings/oleObject132.bin"/><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oleObject" Target="embeddings/oleObject160.bin"/><Relationship Id="rId369" Type="http://schemas.openxmlformats.org/officeDocument/2006/relationships/oleObject" Target="embeddings/oleObject181.bin"/><Relationship Id="rId534" Type="http://schemas.openxmlformats.org/officeDocument/2006/relationships/oleObject" Target="embeddings/oleObject261.bin"/><Relationship Id="rId576" Type="http://schemas.openxmlformats.org/officeDocument/2006/relationships/fontTable" Target="fontTable.xml"/><Relationship Id="rId173" Type="http://schemas.openxmlformats.org/officeDocument/2006/relationships/image" Target="media/image84.wmf"/><Relationship Id="rId229" Type="http://schemas.openxmlformats.org/officeDocument/2006/relationships/image" Target="media/image112.wmf"/><Relationship Id="rId380" Type="http://schemas.openxmlformats.org/officeDocument/2006/relationships/image" Target="media/image188.wmf"/><Relationship Id="rId436" Type="http://schemas.openxmlformats.org/officeDocument/2006/relationships/oleObject" Target="embeddings/oleObject214.bin"/><Relationship Id="rId240" Type="http://schemas.openxmlformats.org/officeDocument/2006/relationships/image" Target="media/image118.wmf"/><Relationship Id="rId478" Type="http://schemas.openxmlformats.org/officeDocument/2006/relationships/oleObject" Target="embeddings/oleObject234.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image" Target="media/image139.wmf"/><Relationship Id="rId338" Type="http://schemas.openxmlformats.org/officeDocument/2006/relationships/image" Target="media/image167.wmf"/><Relationship Id="rId503" Type="http://schemas.openxmlformats.org/officeDocument/2006/relationships/oleObject" Target="embeddings/oleObject246.bin"/><Relationship Id="rId545" Type="http://schemas.openxmlformats.org/officeDocument/2006/relationships/image" Target="media/image273.png"/><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oleObject" Target="embeddings/oleObject192.bin"/><Relationship Id="rId405" Type="http://schemas.openxmlformats.org/officeDocument/2006/relationships/image" Target="media/image201.wmf"/><Relationship Id="rId447" Type="http://schemas.openxmlformats.org/officeDocument/2006/relationships/oleObject" Target="embeddings/oleObject219.bin"/><Relationship Id="rId251" Type="http://schemas.openxmlformats.org/officeDocument/2006/relationships/oleObject" Target="embeddings/oleObject122.bin"/><Relationship Id="rId489" Type="http://schemas.openxmlformats.org/officeDocument/2006/relationships/image" Target="media/image244.wmf"/><Relationship Id="rId46" Type="http://schemas.openxmlformats.org/officeDocument/2006/relationships/oleObject" Target="embeddings/oleObject20.bin"/><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oleObject" Target="embeddings/oleObject171.bin"/><Relationship Id="rId514" Type="http://schemas.openxmlformats.org/officeDocument/2006/relationships/image" Target="media/image257.wmf"/><Relationship Id="rId556" Type="http://schemas.openxmlformats.org/officeDocument/2006/relationships/image" Target="media/image279.wmf"/><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image" Target="media/image178.wmf"/><Relationship Id="rId416" Type="http://schemas.openxmlformats.org/officeDocument/2006/relationships/oleObject" Target="embeddings/oleObject204.bin"/><Relationship Id="rId220" Type="http://schemas.openxmlformats.org/officeDocument/2006/relationships/oleObject" Target="embeddings/oleObject107.bin"/><Relationship Id="rId458" Type="http://schemas.openxmlformats.org/officeDocument/2006/relationships/image" Target="media/image228.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9.wmf"/><Relationship Id="rId318" Type="http://schemas.openxmlformats.org/officeDocument/2006/relationships/image" Target="media/image157.wmf"/><Relationship Id="rId525" Type="http://schemas.openxmlformats.org/officeDocument/2006/relationships/image" Target="media/image263.wmf"/><Relationship Id="rId567" Type="http://schemas.openxmlformats.org/officeDocument/2006/relationships/oleObject" Target="embeddings/oleObject277.bin"/><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oleObject" Target="embeddings/oleObject182.bin"/><Relationship Id="rId427" Type="http://schemas.openxmlformats.org/officeDocument/2006/relationships/image" Target="media/image212.wmf"/><Relationship Id="rId469" Type="http://schemas.openxmlformats.org/officeDocument/2006/relationships/oleObject" Target="embeddings/oleObject230.bin"/><Relationship Id="rId26" Type="http://schemas.openxmlformats.org/officeDocument/2006/relationships/oleObject" Target="embeddings/oleObject10.bin"/><Relationship Id="rId231" Type="http://schemas.openxmlformats.org/officeDocument/2006/relationships/image" Target="media/image113.png"/><Relationship Id="rId273" Type="http://schemas.openxmlformats.org/officeDocument/2006/relationships/oleObject" Target="embeddings/oleObject133.bin"/><Relationship Id="rId329" Type="http://schemas.openxmlformats.org/officeDocument/2006/relationships/oleObject" Target="embeddings/oleObject161.bin"/><Relationship Id="rId480" Type="http://schemas.openxmlformats.org/officeDocument/2006/relationships/oleObject" Target="embeddings/oleObject235.bin"/><Relationship Id="rId536" Type="http://schemas.openxmlformats.org/officeDocument/2006/relationships/oleObject" Target="embeddings/oleObject262.bin"/></Relationships>
</file>

<file path=word/_rels/header1.xml.rels><?xml version="1.0" encoding="UTF-8" standalone="yes"?>
<Relationships xmlns="http://schemas.openxmlformats.org/package/2006/relationships"><Relationship Id="rId1" Type="http://schemas.openxmlformats.org/officeDocument/2006/relationships/image" Target="media/image287.jpeg"/></Relationships>
</file>

<file path=word/_rels/header2.xml.rels><?xml version="1.0" encoding="UTF-8" standalone="yes"?>
<Relationships xmlns="http://schemas.openxmlformats.org/package/2006/relationships"><Relationship Id="rId2" Type="http://schemas.openxmlformats.org/officeDocument/2006/relationships/image" Target="media/image288.jpeg"/><Relationship Id="rId1" Type="http://schemas.openxmlformats.org/officeDocument/2006/relationships/image" Target="media/image287.jpeg"/></Relationships>
</file>

<file path=word/_rels/header3.xml.rels><?xml version="1.0" encoding="UTF-8" standalone="yes"?>
<Relationships xmlns="http://schemas.openxmlformats.org/package/2006/relationships"><Relationship Id="rId1" Type="http://schemas.openxmlformats.org/officeDocument/2006/relationships/image" Target="media/image28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1324</Words>
  <Characters>7551</Characters>
  <Application>Microsoft Office Word</Application>
  <DocSecurity>0</DocSecurity>
  <Lines>62</Lines>
  <Paragraphs>17</Paragraphs>
  <ScaleCrop>false</ScaleCrop>
  <Company>Lenovo (Beijing) Limited</Company>
  <LinksUpToDate>false</LinksUpToDate>
  <CharactersWithSpaces>8858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Lenovo User</cp:lastModifiedBy>
  <cp:revision>2</cp:revision>
  <dcterms:created xsi:type="dcterms:W3CDTF">2014-05-08T10:37:00Z</dcterms:created>
  <dcterms:modified xsi:type="dcterms:W3CDTF">2014-05-08T10:37:00Z</dcterms:modified>
</cp:coreProperties>
</file>