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39F" w:rsidRPr="001063EF" w:rsidRDefault="00AA439F" w:rsidP="00AA439F">
      <w:pPr>
        <w:spacing w:line="288" w:lineRule="auto"/>
        <w:ind w:leftChars="402" w:left="844" w:firstLine="7"/>
        <w:jc w:val="center"/>
        <w:textAlignment w:val="center"/>
        <w:rPr>
          <w:rFonts w:ascii="宋体" w:hAnsi="宋体"/>
          <w:b/>
          <w:sz w:val="28"/>
          <w:szCs w:val="28"/>
        </w:rPr>
      </w:pPr>
      <w:r w:rsidRPr="001063EF">
        <w:rPr>
          <w:rFonts w:ascii="宋体" w:hAnsi="宋体"/>
          <w:b/>
          <w:bCs/>
          <w:sz w:val="28"/>
          <w:szCs w:val="28"/>
        </w:rPr>
        <w:t>2014</w:t>
      </w:r>
      <w:r>
        <w:rPr>
          <w:rFonts w:ascii="宋体" w:hAnsi="宋体"/>
          <w:b/>
          <w:bCs/>
          <w:sz w:val="28"/>
          <w:szCs w:val="28"/>
        </w:rPr>
        <w:t>年北京</w:t>
      </w:r>
      <w:r>
        <w:rPr>
          <w:rFonts w:ascii="宋体" w:hAnsi="宋体" w:hint="eastAsia"/>
          <w:b/>
          <w:bCs/>
          <w:sz w:val="28"/>
          <w:szCs w:val="28"/>
        </w:rPr>
        <w:t>密云</w:t>
      </w:r>
      <w:r w:rsidRPr="001063EF">
        <w:rPr>
          <w:rFonts w:ascii="宋体" w:hAnsi="宋体"/>
          <w:b/>
          <w:bCs/>
          <w:sz w:val="28"/>
          <w:szCs w:val="28"/>
        </w:rPr>
        <w:t>中考一模</w:t>
      </w:r>
      <w:r w:rsidRPr="001063EF">
        <w:rPr>
          <w:rFonts w:ascii="宋体" w:hAnsi="宋体"/>
          <w:b/>
          <w:sz w:val="28"/>
          <w:szCs w:val="28"/>
        </w:rPr>
        <w:t>数学试卷部分解析</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一、选择题</w:t>
      </w: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D</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w:t>
      </w:r>
      <w:r w:rsidRPr="00B576E6">
        <w:rPr>
          <w:rFonts w:ascii="Times New Roman" w:hAnsi="Times New Roman"/>
          <w:szCs w:val="21"/>
        </w:rPr>
        <w:object w:dxaOrig="3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7.75pt" o:ole="">
            <v:imagedata r:id="rId7" o:title=""/>
          </v:shape>
          <o:OLEObject Type="Embed" ProgID="Equation.DSMT4" ShapeID="_x0000_i1025" DrawAspect="Content" ObjectID="_1461080265" r:id="rId8"/>
        </w:object>
      </w:r>
      <w:r w:rsidRPr="00B576E6">
        <w:rPr>
          <w:rFonts w:ascii="Times New Roman" w:hAnsi="Times New Roman"/>
          <w:szCs w:val="21"/>
        </w:rPr>
        <w:t>的绝对值是</w:t>
      </w:r>
      <w:r w:rsidRPr="00B576E6">
        <w:rPr>
          <w:rFonts w:ascii="Times New Roman" w:hAnsi="Times New Roman"/>
          <w:szCs w:val="21"/>
        </w:rPr>
        <w:object w:dxaOrig="220" w:dyaOrig="560">
          <v:shape id="_x0000_i1026" type="#_x0000_t75" style="width:11.25pt;height:27.75pt" o:ole="">
            <v:imagedata r:id="rId9" o:title=""/>
          </v:shape>
          <o:OLEObject Type="Embed" ProgID="Equation.DSMT4" ShapeID="_x0000_i1026" DrawAspect="Content" ObjectID="_1461080266" r:id="rId10"/>
        </w:object>
      </w:r>
      <w:r w:rsidRPr="00B576E6">
        <w:rPr>
          <w:rFonts w:ascii="Times New Roman" w:hAnsi="Times New Roman"/>
          <w:szCs w:val="21"/>
        </w:rPr>
        <w:t>，故选</w:t>
      </w:r>
      <w:r>
        <w:rPr>
          <w:rFonts w:ascii="Times New Roman" w:hAnsi="Times New Roman"/>
          <w:szCs w:val="21"/>
        </w:rPr>
        <w:t>D</w:t>
      </w:r>
      <w:r w:rsidRPr="00B576E6">
        <w:rPr>
          <w:rFonts w:ascii="Times New Roman" w:hAnsi="Times New Roman"/>
          <w:szCs w:val="21"/>
        </w:rPr>
        <w:t>．</w:t>
      </w:r>
    </w:p>
    <w:p w:rsidR="00AA439F" w:rsidRPr="00B576E6" w:rsidRDefault="00AA439F" w:rsidP="00AA439F">
      <w:pPr>
        <w:spacing w:line="288" w:lineRule="auto"/>
        <w:ind w:leftChars="402" w:left="844" w:firstLine="7"/>
        <w:textAlignment w:val="center"/>
        <w:rPr>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C</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w:t>
      </w:r>
      <w:r w:rsidRPr="00B576E6">
        <w:rPr>
          <w:rFonts w:ascii="Times New Roman" w:hAnsi="Times New Roman"/>
          <w:szCs w:val="21"/>
        </w:rPr>
        <w:object w:dxaOrig="1100" w:dyaOrig="300">
          <v:shape id="_x0000_i1027" type="#_x0000_t75" style="width:54.75pt;height:15pt" o:ole="">
            <v:imagedata r:id="rId11" o:title=""/>
          </v:shape>
          <o:OLEObject Type="Embed" ProgID="Equation.DSMT4" ShapeID="_x0000_i1027" DrawAspect="Content" ObjectID="_1461080267" r:id="rId12"/>
        </w:object>
      </w:r>
      <w:r w:rsidRPr="00B576E6">
        <w:rPr>
          <w:rFonts w:ascii="Times New Roman" w:hAnsi="Times New Roman"/>
          <w:szCs w:val="21"/>
        </w:rPr>
        <w:t>用科学记数法表示为</w:t>
      </w:r>
      <w:r w:rsidRPr="00B576E6">
        <w:rPr>
          <w:rFonts w:hAnsi="Times New Roman"/>
          <w:szCs w:val="21"/>
        </w:rPr>
        <w:object w:dxaOrig="859" w:dyaOrig="300">
          <v:shape id="_x0000_i1028" type="#_x0000_t75" style="width:42.75pt;height:15pt" o:ole="">
            <v:imagedata r:id="rId13" o:title=""/>
          </v:shape>
          <o:OLEObject Type="Embed" ProgID="Equation.DSMT4" ShapeID="_x0000_i1028" DrawAspect="Content" ObjectID="_1461080268" r:id="rId14"/>
        </w:object>
      </w:r>
      <w:r w:rsidRPr="00B576E6">
        <w:rPr>
          <w:rFonts w:ascii="Times New Roman" w:hAnsi="Times New Roman"/>
          <w:szCs w:val="21"/>
        </w:rPr>
        <w:t>，故选</w:t>
      </w:r>
      <w:r>
        <w:rPr>
          <w:rFonts w:ascii="Times New Roman" w:hAnsi="Times New Roman"/>
          <w:szCs w:val="21"/>
        </w:rPr>
        <w:t>C</w:t>
      </w:r>
      <w:r w:rsidRPr="00B576E6">
        <w:rPr>
          <w:rFonts w:ascii="Times New Roman" w:hAnsi="Times New Roman"/>
          <w:szCs w:val="21"/>
        </w:rPr>
        <w:t>．</w:t>
      </w:r>
    </w:p>
    <w:p w:rsidR="00AA439F" w:rsidRPr="00B576E6" w:rsidRDefault="00AA439F" w:rsidP="00AA439F">
      <w:pPr>
        <w:spacing w:line="288" w:lineRule="auto"/>
        <w:ind w:leftChars="402" w:left="844" w:firstLine="7"/>
        <w:textAlignment w:val="center"/>
        <w:rPr>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A</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w:t>
      </w:r>
      <w:r>
        <w:rPr>
          <w:rFonts w:ascii="Times New Roman" w:hAnsi="Times New Roman" w:hint="eastAsia"/>
          <w:szCs w:val="21"/>
        </w:rPr>
        <w:t>一</w:t>
      </w:r>
      <w:r w:rsidRPr="00B576E6">
        <w:rPr>
          <w:rFonts w:ascii="Times New Roman" w:hAnsi="Times New Roman"/>
          <w:szCs w:val="21"/>
        </w:rPr>
        <w:t>共有</w:t>
      </w:r>
      <w:r>
        <w:rPr>
          <w:rFonts w:ascii="Times New Roman" w:hAnsi="Times New Roman"/>
          <w:szCs w:val="21"/>
        </w:rPr>
        <w:object w:dxaOrig="180" w:dyaOrig="260">
          <v:shape id="_x0000_i1029" type="#_x0000_t75" style="width:9pt;height:12.75pt" o:ole="">
            <v:imagedata r:id="rId15" o:title=""/>
          </v:shape>
          <o:OLEObject Type="Embed" ProgID="Equation.DSMT4" ShapeID="_x0000_i1029" DrawAspect="Content" ObjectID="_1461080269" r:id="rId16"/>
        </w:object>
      </w:r>
      <w:r>
        <w:rPr>
          <w:rFonts w:ascii="Times New Roman" w:hAnsi="Times New Roman" w:hint="eastAsia"/>
          <w:szCs w:val="21"/>
        </w:rPr>
        <w:t>个水果</w:t>
      </w:r>
      <w:r>
        <w:rPr>
          <w:rFonts w:ascii="Times New Roman" w:hAnsi="Times New Roman"/>
          <w:szCs w:val="21"/>
        </w:rPr>
        <w:t>，其中苹果</w:t>
      </w:r>
      <w:r>
        <w:rPr>
          <w:rFonts w:ascii="Times New Roman" w:hAnsi="Times New Roman"/>
          <w:szCs w:val="21"/>
        </w:rPr>
        <w:object w:dxaOrig="160" w:dyaOrig="260">
          <v:shape id="_x0000_i1030" type="#_x0000_t75" style="width:8.25pt;height:12.75pt" o:ole="">
            <v:imagedata r:id="rId17" o:title=""/>
          </v:shape>
          <o:OLEObject Type="Embed" ProgID="Equation.DSMT4" ShapeID="_x0000_i1030" DrawAspect="Content" ObjectID="_1461080270" r:id="rId18"/>
        </w:object>
      </w:r>
      <w:r>
        <w:rPr>
          <w:rFonts w:ascii="Times New Roman" w:hAnsi="Times New Roman" w:hint="eastAsia"/>
          <w:szCs w:val="21"/>
        </w:rPr>
        <w:t>个</w:t>
      </w:r>
      <w:r>
        <w:rPr>
          <w:rFonts w:ascii="Times New Roman" w:hAnsi="Times New Roman"/>
          <w:szCs w:val="21"/>
        </w:rPr>
        <w:t>，</w:t>
      </w:r>
      <w:r w:rsidRPr="00B576E6">
        <w:rPr>
          <w:rFonts w:ascii="Times New Roman" w:hAnsi="Times New Roman"/>
          <w:szCs w:val="21"/>
        </w:rPr>
        <w:t>被选中苹果的概率是</w:t>
      </w:r>
      <w:r w:rsidRPr="00B576E6">
        <w:rPr>
          <w:rFonts w:ascii="Times New Roman" w:hAnsi="Times New Roman"/>
          <w:szCs w:val="21"/>
        </w:rPr>
        <w:object w:dxaOrig="520" w:dyaOrig="560">
          <v:shape id="_x0000_i1031" type="#_x0000_t75" style="width:26.25pt;height:27.75pt" o:ole="">
            <v:imagedata r:id="rId19" o:title=""/>
          </v:shape>
          <o:OLEObject Type="Embed" ProgID="Equation.DSMT4" ShapeID="_x0000_i1031" DrawAspect="Content" ObjectID="_1461080271" r:id="rId20"/>
        </w:object>
      </w:r>
      <w:r w:rsidRPr="00B576E6">
        <w:rPr>
          <w:rFonts w:ascii="Times New Roman" w:hAnsi="Times New Roman"/>
          <w:szCs w:val="21"/>
        </w:rPr>
        <w:t>，故选</w:t>
      </w:r>
      <w:r>
        <w:rPr>
          <w:rFonts w:ascii="Times New Roman" w:hAnsi="Times New Roman"/>
          <w:szCs w:val="21"/>
        </w:rPr>
        <w:t>A</w:t>
      </w:r>
      <w:r w:rsidRPr="00B576E6">
        <w:rPr>
          <w:rFonts w:ascii="Times New Roman" w:hAnsi="Times New Roman"/>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D</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w:t>
      </w:r>
      <w:r w:rsidRPr="00B576E6">
        <w:rPr>
          <w:rFonts w:ascii="宋体" w:hAnsi="宋体" w:cs="宋体" w:hint="eastAsia"/>
          <w:szCs w:val="21"/>
        </w:rPr>
        <w:t>∵</w:t>
      </w:r>
      <w:r w:rsidRPr="00B576E6">
        <w:rPr>
          <w:rFonts w:ascii="Times New Roman" w:hAnsi="Times New Roman"/>
          <w:szCs w:val="21"/>
        </w:rPr>
        <w:object w:dxaOrig="840" w:dyaOrig="260">
          <v:shape id="_x0000_i1032" type="#_x0000_t75" style="width:42pt;height:12.75pt" o:ole="">
            <v:imagedata r:id="rId21" o:title=""/>
          </v:shape>
          <o:OLEObject Type="Embed" ProgID="Equation.DSMT4" ShapeID="_x0000_i1032" DrawAspect="Content" ObjectID="_1461080272" r:id="rId22"/>
        </w:object>
      </w:r>
      <w:r w:rsidRPr="00B576E6">
        <w:rPr>
          <w:rFonts w:ascii="Times New Roman" w:hAnsi="Times New Roman" w:hint="eastAsia"/>
          <w:szCs w:val="21"/>
        </w:rPr>
        <w:t>，</w:t>
      </w:r>
      <w:r w:rsidRPr="00B576E6">
        <w:rPr>
          <w:rFonts w:ascii="Times New Roman" w:hAnsi="Times New Roman"/>
          <w:szCs w:val="21"/>
        </w:rPr>
        <w:object w:dxaOrig="360" w:dyaOrig="260">
          <v:shape id="_x0000_i1033" type="#_x0000_t75" style="width:18pt;height:12.75pt" o:ole="">
            <v:imagedata r:id="rId23" o:title=""/>
          </v:shape>
          <o:OLEObject Type="Embed" ProgID="Equation.DSMT4" ShapeID="_x0000_i1033" DrawAspect="Content" ObjectID="_1461080273" r:id="rId24"/>
        </w:object>
      </w:r>
      <w:r w:rsidRPr="00B576E6">
        <w:rPr>
          <w:rFonts w:ascii="Times New Roman" w:hAnsi="Times New Roman" w:hint="eastAsia"/>
          <w:szCs w:val="21"/>
        </w:rPr>
        <w:t>平分</w:t>
      </w:r>
      <w:r w:rsidRPr="00B576E6">
        <w:rPr>
          <w:rFonts w:ascii="Times New Roman" w:hAnsi="Times New Roman"/>
          <w:szCs w:val="21"/>
        </w:rPr>
        <w:object w:dxaOrig="639" w:dyaOrig="240">
          <v:shape id="_x0000_i1034" type="#_x0000_t75" style="width:32.25pt;height:12pt" o:ole="">
            <v:imagedata r:id="rId25" o:title=""/>
          </v:shape>
          <o:OLEObject Type="Embed" ProgID="Equation.DSMT4" ShapeID="_x0000_i1034" DrawAspect="Content" ObjectID="_1461080274" r:id="rId26"/>
        </w:object>
      </w:r>
      <w:r w:rsidRPr="00B576E6">
        <w:rPr>
          <w:rFonts w:ascii="Times New Roman" w:hAnsi="Times New Roman" w:hint="eastAsia"/>
          <w:szCs w:val="21"/>
        </w:rPr>
        <w:t>，</w:t>
      </w:r>
      <w:r>
        <w:rPr>
          <w:rFonts w:ascii="Times New Roman" w:hAnsi="Times New Roman"/>
          <w:szCs w:val="21"/>
        </w:rPr>
        <w:object w:dxaOrig="2360" w:dyaOrig="260">
          <v:shape id="_x0000_i1035" type="#_x0000_t75" style="width:117.75pt;height:12.75pt" o:ole="">
            <v:imagedata r:id="rId27" o:title=""/>
          </v:shape>
          <o:OLEObject Type="Embed" ProgID="Equation.DSMT4" ShapeID="_x0000_i1035" DrawAspect="Content" ObjectID="_1461080275" r:id="rId28"/>
        </w:object>
      </w:r>
      <w:r w:rsidRPr="00B576E6">
        <w:rPr>
          <w:rFonts w:ascii="Times New Roman" w:hAnsi="Times New Roman" w:hint="eastAsia"/>
          <w:szCs w:val="21"/>
        </w:rPr>
        <w:t>，</w:t>
      </w:r>
      <w:r w:rsidRPr="00B576E6">
        <w:rPr>
          <w:rFonts w:ascii="Times New Roman" w:hAnsi="Times New Roman"/>
          <w:szCs w:val="21"/>
        </w:rPr>
        <w:object w:dxaOrig="1780" w:dyaOrig="260">
          <v:shape id="_x0000_i1036" type="#_x0000_t75" style="width:89.25pt;height:12.75pt" o:ole="">
            <v:imagedata r:id="rId29" o:title=""/>
          </v:shape>
          <o:OLEObject Type="Embed" ProgID="Equation.DSMT4" ShapeID="_x0000_i1036" DrawAspect="Content" ObjectID="_1461080276" r:id="rId30"/>
        </w:object>
      </w:r>
      <w:r w:rsidRPr="00B576E6">
        <w:rPr>
          <w:rFonts w:ascii="Times New Roman" w:hAnsi="Times New Roman"/>
          <w:szCs w:val="21"/>
        </w:rPr>
        <w:t>，故选</w:t>
      </w:r>
      <w:r>
        <w:rPr>
          <w:rFonts w:ascii="Times New Roman" w:hAnsi="Times New Roman"/>
          <w:szCs w:val="21"/>
        </w:rPr>
        <w:t>D</w:t>
      </w:r>
      <w:r w:rsidRPr="00B576E6">
        <w:rPr>
          <w:rFonts w:ascii="Times New Roman" w:hAnsi="Times New Roman"/>
          <w:szCs w:val="21"/>
        </w:rPr>
        <w:t>．</w:t>
      </w:r>
    </w:p>
    <w:p w:rsidR="00AA439F" w:rsidRPr="00B576E6" w:rsidRDefault="00AA439F" w:rsidP="00AA439F">
      <w:pPr>
        <w:spacing w:line="288" w:lineRule="auto"/>
        <w:ind w:leftChars="402" w:left="844" w:firstLine="7"/>
        <w:textAlignment w:val="center"/>
        <w:rPr>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C</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w:t>
      </w:r>
      <w:r>
        <w:rPr>
          <w:rFonts w:ascii="Times New Roman" w:hAnsi="Times New Roman" w:hint="eastAsia"/>
          <w:szCs w:val="21"/>
        </w:rPr>
        <w:t>俯视图</w:t>
      </w:r>
      <w:r>
        <w:rPr>
          <w:rFonts w:ascii="Times New Roman" w:hAnsi="Times New Roman"/>
          <w:szCs w:val="21"/>
        </w:rPr>
        <w:t>是三角形的是三棱柱</w:t>
      </w:r>
      <w:r w:rsidRPr="00B576E6">
        <w:rPr>
          <w:rFonts w:ascii="Times New Roman" w:hAnsi="Times New Roman"/>
          <w:szCs w:val="21"/>
        </w:rPr>
        <w:t>，故选</w:t>
      </w:r>
      <w:r>
        <w:rPr>
          <w:rFonts w:ascii="Times New Roman" w:hAnsi="Times New Roman"/>
          <w:szCs w:val="21"/>
        </w:rPr>
        <w:t>C</w:t>
      </w:r>
      <w:r w:rsidRPr="00B576E6">
        <w:rPr>
          <w:rFonts w:ascii="Times New Roman" w:hAnsi="Times New Roman"/>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 xml:space="preserve"> </w:t>
      </w: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B</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【解析】这个小组成员年龄的众数是</w:t>
      </w:r>
      <w:r w:rsidRPr="00B576E6">
        <w:rPr>
          <w:rFonts w:ascii="Times New Roman" w:hAnsi="Times New Roman"/>
          <w:szCs w:val="21"/>
        </w:rPr>
        <w:object w:dxaOrig="260" w:dyaOrig="260">
          <v:shape id="_x0000_i1037" type="#_x0000_t75" style="width:12.75pt;height:12.75pt" o:ole="">
            <v:imagedata r:id="rId31" o:title=""/>
          </v:shape>
          <o:OLEObject Type="Embed" ProgID="Equation.DSMT4" ShapeID="_x0000_i1037" DrawAspect="Content" ObjectID="_1461080277" r:id="rId32"/>
        </w:object>
      </w:r>
      <w:r w:rsidRPr="00B576E6">
        <w:rPr>
          <w:rFonts w:ascii="Times New Roman" w:hAnsi="Times New Roman"/>
          <w:szCs w:val="21"/>
        </w:rPr>
        <w:t>，中位数是</w:t>
      </w:r>
      <w:r w:rsidRPr="00B576E6">
        <w:rPr>
          <w:rFonts w:ascii="Times New Roman" w:hAnsi="Times New Roman"/>
          <w:szCs w:val="21"/>
        </w:rPr>
        <w:object w:dxaOrig="260" w:dyaOrig="240">
          <v:shape id="_x0000_i1038" type="#_x0000_t75" style="width:12.75pt;height:12pt" o:ole="">
            <v:imagedata r:id="rId33" o:title=""/>
          </v:shape>
          <o:OLEObject Type="Embed" ProgID="Equation.DSMT4" ShapeID="_x0000_i1038" DrawAspect="Content" ObjectID="_1461080278" r:id="rId34"/>
        </w:object>
      </w:r>
      <w:r w:rsidRPr="00B576E6">
        <w:rPr>
          <w:rFonts w:ascii="Times New Roman" w:hAnsi="Times New Roman"/>
          <w:szCs w:val="21"/>
        </w:rPr>
        <w:t>，故选</w:t>
      </w:r>
      <w:r>
        <w:rPr>
          <w:rFonts w:ascii="Times New Roman" w:hAnsi="Times New Roman"/>
          <w:szCs w:val="21"/>
        </w:rPr>
        <w:t>B</w:t>
      </w:r>
      <w:r w:rsidRPr="00B576E6">
        <w:rPr>
          <w:rFonts w:ascii="Times New Roman" w:hAnsi="Times New Roman"/>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B</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w:t>
      </w:r>
      <w:r>
        <w:rPr>
          <w:rFonts w:ascii="Times New Roman" w:hAnsi="Times New Roman" w:hint="eastAsia"/>
          <w:szCs w:val="21"/>
        </w:rPr>
        <w:t>∵</w:t>
      </w:r>
      <w:r w:rsidRPr="00B576E6">
        <w:rPr>
          <w:rFonts w:hAnsi="Times New Roman"/>
          <w:szCs w:val="21"/>
        </w:rPr>
        <w:object w:dxaOrig="840" w:dyaOrig="260">
          <v:shape id="_x0000_i1039" type="#_x0000_t75" style="width:42pt;height:12.75pt" o:ole="">
            <v:imagedata r:id="rId35" o:title=""/>
          </v:shape>
          <o:OLEObject Type="Embed" ProgID="Equation.DSMT4" ShapeID="_x0000_i1039" DrawAspect="Content" ObjectID="_1461080279" r:id="rId36"/>
        </w:object>
      </w:r>
      <w:r>
        <w:rPr>
          <w:rFonts w:hAnsi="Times New Roman" w:hint="eastAsia"/>
          <w:szCs w:val="21"/>
        </w:rPr>
        <w:t>，</w:t>
      </w:r>
      <w:r w:rsidRPr="00B576E6">
        <w:rPr>
          <w:rFonts w:hAnsi="Times New Roman"/>
          <w:szCs w:val="21"/>
        </w:rPr>
        <w:object w:dxaOrig="1300" w:dyaOrig="560">
          <v:shape id="_x0000_i1040" type="#_x0000_t75" style="width:65.25pt;height:27.75pt" o:ole="">
            <v:imagedata r:id="rId37" o:title=""/>
          </v:shape>
          <o:OLEObject Type="Embed" ProgID="Equation.DSMT4" ShapeID="_x0000_i1040" DrawAspect="Content" ObjectID="_1461080280" r:id="rId38"/>
        </w:object>
      </w:r>
      <w:r w:rsidRPr="00B576E6">
        <w:rPr>
          <w:rFonts w:ascii="Times New Roman" w:hAnsi="Times New Roman"/>
          <w:szCs w:val="21"/>
        </w:rPr>
        <w:t>，</w:t>
      </w:r>
      <w:r>
        <w:rPr>
          <w:rFonts w:ascii="Times New Roman" w:hAnsi="Times New Roman"/>
          <w:szCs w:val="21"/>
        </w:rPr>
        <w:object w:dxaOrig="680" w:dyaOrig="260">
          <v:shape id="_x0000_i1041" type="#_x0000_t75" style="width:33.75pt;height:12.75pt" o:ole="">
            <v:imagedata r:id="rId39" o:title=""/>
          </v:shape>
          <o:OLEObject Type="Embed" ProgID="Equation.DSMT4" ShapeID="_x0000_i1041" DrawAspect="Content" ObjectID="_1461080281" r:id="rId40"/>
        </w:object>
      </w:r>
      <w:r>
        <w:rPr>
          <w:rFonts w:ascii="Times New Roman" w:hAnsi="Times New Roman" w:hint="eastAsia"/>
          <w:szCs w:val="21"/>
        </w:rPr>
        <w:t>，</w:t>
      </w:r>
      <w:r>
        <w:rPr>
          <w:rFonts w:ascii="Times New Roman" w:hAnsi="Times New Roman"/>
          <w:szCs w:val="21"/>
        </w:rPr>
        <w:object w:dxaOrig="780" w:dyaOrig="260">
          <v:shape id="_x0000_i1042" type="#_x0000_t75" style="width:39pt;height:12.75pt" o:ole="">
            <v:imagedata r:id="rId41" o:title=""/>
          </v:shape>
          <o:OLEObject Type="Embed" ProgID="Equation.DSMT4" ShapeID="_x0000_i1042" DrawAspect="Content" ObjectID="_1461080282" r:id="rId42"/>
        </w:object>
      </w:r>
      <w:r>
        <w:rPr>
          <w:rFonts w:ascii="Times New Roman" w:hAnsi="Times New Roman" w:hint="eastAsia"/>
          <w:szCs w:val="21"/>
        </w:rPr>
        <w:t>，</w:t>
      </w:r>
      <w:r>
        <w:rPr>
          <w:rFonts w:ascii="Times New Roman" w:hAnsi="Times New Roman"/>
          <w:szCs w:val="21"/>
        </w:rPr>
        <w:object w:dxaOrig="660" w:dyaOrig="260">
          <v:shape id="_x0000_i1043" type="#_x0000_t75" style="width:33pt;height:12.75pt" o:ole="">
            <v:imagedata r:id="rId43" o:title=""/>
          </v:shape>
          <o:OLEObject Type="Embed" ProgID="Equation.DSMT4" ShapeID="_x0000_i1043" DrawAspect="Content" ObjectID="_1461080283" r:id="rId44"/>
        </w:object>
      </w:r>
      <w:r>
        <w:rPr>
          <w:rFonts w:ascii="Times New Roman" w:hAnsi="Times New Roman" w:hint="eastAsia"/>
          <w:szCs w:val="21"/>
        </w:rPr>
        <w:t>，</w:t>
      </w:r>
      <w:r w:rsidRPr="00B576E6">
        <w:rPr>
          <w:rFonts w:ascii="Times New Roman" w:hAnsi="Times New Roman"/>
          <w:szCs w:val="21"/>
        </w:rPr>
        <w:t>故选</w:t>
      </w:r>
      <w:r>
        <w:rPr>
          <w:rFonts w:ascii="Times New Roman" w:hAnsi="Times New Roman"/>
          <w:szCs w:val="21"/>
        </w:rPr>
        <w:t>B</w:t>
      </w:r>
      <w:r w:rsidRPr="00B576E6">
        <w:rPr>
          <w:rFonts w:ascii="Times New Roman" w:hAnsi="Times New Roman"/>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t>C</w:t>
      </w:r>
    </w:p>
    <w:p w:rsidR="00AA439F" w:rsidRPr="00B576E6" w:rsidRDefault="00AA439F" w:rsidP="00AA439F">
      <w:pPr>
        <w:spacing w:line="288" w:lineRule="auto"/>
        <w:ind w:leftChars="402" w:left="844" w:firstLine="7"/>
        <w:textAlignment w:val="center"/>
        <w:rPr>
          <w:szCs w:val="21"/>
        </w:rPr>
      </w:pPr>
      <w:r w:rsidRPr="00B576E6">
        <w:rPr>
          <w:szCs w:val="21"/>
        </w:rPr>
        <w:t>【解析】依题可知，</w:t>
      </w:r>
      <w:r>
        <w:rPr>
          <w:szCs w:val="21"/>
        </w:rPr>
        <w:object w:dxaOrig="940" w:dyaOrig="300">
          <v:shape id="_x0000_i1044" type="#_x0000_t75" style="width:47.25pt;height:15pt" o:ole="">
            <v:imagedata r:id="rId45" o:title=""/>
          </v:shape>
          <o:OLEObject Type="Embed" ProgID="Equation.DSMT4" ShapeID="_x0000_i1044" DrawAspect="Content" ObjectID="_1461080284" r:id="rId46"/>
        </w:object>
      </w:r>
      <w:r>
        <w:rPr>
          <w:rFonts w:hint="eastAsia"/>
          <w:szCs w:val="21"/>
        </w:rPr>
        <w:t>，</w:t>
      </w:r>
      <w:r>
        <w:rPr>
          <w:szCs w:val="21"/>
        </w:rPr>
        <w:object w:dxaOrig="2520" w:dyaOrig="560">
          <v:shape id="_x0000_i1045" type="#_x0000_t75" style="width:126pt;height:27.75pt" o:ole="">
            <v:imagedata r:id="rId47" o:title=""/>
          </v:shape>
          <o:OLEObject Type="Embed" ProgID="Equation.DSMT4" ShapeID="_x0000_i1045" DrawAspect="Content" ObjectID="_1461080285" r:id="rId48"/>
        </w:object>
      </w:r>
      <w:r>
        <w:rPr>
          <w:rFonts w:hint="eastAsia"/>
          <w:szCs w:val="21"/>
        </w:rPr>
        <w:t>，</w:t>
      </w:r>
      <w:r>
        <w:rPr>
          <w:szCs w:val="21"/>
        </w:rPr>
        <w:object w:dxaOrig="620" w:dyaOrig="560">
          <v:shape id="_x0000_i1046" type="#_x0000_t75" style="width:30.75pt;height:27.75pt" o:ole="">
            <v:imagedata r:id="rId49" o:title=""/>
          </v:shape>
          <o:OLEObject Type="Embed" ProgID="Equation.DSMT4" ShapeID="_x0000_i1046" DrawAspect="Content" ObjectID="_1461080286" r:id="rId50"/>
        </w:object>
      </w:r>
      <w:r w:rsidRPr="00B576E6">
        <w:rPr>
          <w:szCs w:val="21"/>
        </w:rPr>
        <w:t>．故选</w:t>
      </w:r>
      <w:r>
        <w:rPr>
          <w:szCs w:val="21"/>
        </w:rPr>
        <w:t>C</w:t>
      </w:r>
      <w:r w:rsidRPr="00B576E6">
        <w:rPr>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p>
    <w:p w:rsidR="00AA439F" w:rsidRPr="00B576E6" w:rsidRDefault="00AA439F" w:rsidP="00AA439F">
      <w:pPr>
        <w:spacing w:line="288" w:lineRule="auto"/>
        <w:ind w:leftChars="402" w:left="844" w:firstLine="7"/>
        <w:textAlignment w:val="center"/>
        <w:rPr>
          <w:szCs w:val="21"/>
        </w:rPr>
      </w:pPr>
      <w:r w:rsidRPr="00B576E6">
        <w:rPr>
          <w:szCs w:val="21"/>
        </w:rPr>
        <w:t>二、填空题</w:t>
      </w: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sidRPr="00B576E6">
        <w:rPr>
          <w:rFonts w:ascii="Times New Roman" w:hAnsi="Times New Roman"/>
          <w:szCs w:val="21"/>
        </w:rPr>
        <w:object w:dxaOrig="780" w:dyaOrig="340">
          <v:shape id="_x0000_i1047" type="#_x0000_t75" style="width:39pt;height:17.25pt" o:ole="">
            <v:imagedata r:id="rId51" o:title=""/>
          </v:shape>
          <o:OLEObject Type="Embed" ProgID="Equation.DSMT4" ShapeID="_x0000_i1047" DrawAspect="Content" ObjectID="_1461080287" r:id="rId52"/>
        </w:objec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【解析】分解因式：</w:t>
      </w:r>
      <w:r w:rsidRPr="00B576E6">
        <w:rPr>
          <w:rFonts w:ascii="Times New Roman" w:hAnsi="Times New Roman"/>
          <w:szCs w:val="21"/>
        </w:rPr>
        <w:object w:dxaOrig="3440" w:dyaOrig="340">
          <v:shape id="_x0000_i1048" type="#_x0000_t75" style="width:171.75pt;height:17.25pt" o:ole="">
            <v:imagedata r:id="rId53" o:title=""/>
          </v:shape>
          <o:OLEObject Type="Embed" ProgID="Equation.DSMT4" ShapeID="_x0000_i1048" DrawAspect="Content" ObjectID="_1461080288" r:id="rId54"/>
        </w:object>
      </w:r>
      <w:r w:rsidRPr="00B576E6">
        <w:rPr>
          <w:rFonts w:ascii="Times New Roman" w:hAnsi="Times New Roman"/>
          <w:szCs w:val="21"/>
        </w:rPr>
        <w:t>．</w:t>
      </w:r>
    </w:p>
    <w:p w:rsidR="00AA439F" w:rsidRPr="00B576E6" w:rsidRDefault="00AA439F" w:rsidP="00AA439F">
      <w:pPr>
        <w:pStyle w:val="a9"/>
        <w:tabs>
          <w:tab w:val="left" w:pos="3300"/>
        </w:tabs>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故答案为：</w:t>
      </w:r>
      <w:r w:rsidRPr="00B576E6">
        <w:rPr>
          <w:rFonts w:ascii="Times New Roman" w:hAnsi="Times New Roman"/>
          <w:szCs w:val="21"/>
        </w:rPr>
        <w:object w:dxaOrig="780" w:dyaOrig="340">
          <v:shape id="_x0000_i1049" type="#_x0000_t75" style="width:39pt;height:17.25pt" o:ole="">
            <v:imagedata r:id="rId51" o:title=""/>
          </v:shape>
          <o:OLEObject Type="Embed" ProgID="Equation.DSMT4" ShapeID="_x0000_i1049" DrawAspect="Content" ObjectID="_1461080289" r:id="rId55"/>
        </w:object>
      </w:r>
      <w:r w:rsidRPr="00B576E6">
        <w:rPr>
          <w:rFonts w:ascii="Times New Roman" w:hAnsi="Times New Roman"/>
          <w:szCs w:val="21"/>
        </w:rPr>
        <w:t>．</w:t>
      </w:r>
    </w:p>
    <w:p w:rsidR="00AA439F" w:rsidRPr="003533FA" w:rsidRDefault="00AA439F" w:rsidP="00AA439F">
      <w:pPr>
        <w:pStyle w:val="a9"/>
        <w:tabs>
          <w:tab w:val="left" w:pos="3300"/>
        </w:tabs>
        <w:spacing w:line="288" w:lineRule="auto"/>
        <w:ind w:leftChars="402" w:left="844" w:firstLineChars="0" w:firstLine="7"/>
        <w:textAlignment w:val="center"/>
        <w:rPr>
          <w:rFonts w:ascii="Times New Roman" w:hAnsi="Times New Roman"/>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szCs w:val="21"/>
        </w:rPr>
        <w:object w:dxaOrig="180" w:dyaOrig="240">
          <v:shape id="_x0000_i1050" type="#_x0000_t75" style="width:9pt;height:12pt" o:ole="">
            <v:imagedata r:id="rId56" o:title=""/>
          </v:shape>
          <o:OLEObject Type="Embed" ProgID="Equation.DSMT4" ShapeID="_x0000_i1050" DrawAspect="Content" ObjectID="_1461080290" r:id="rId57"/>
        </w:objec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【解析】分式</w:t>
      </w:r>
      <w:r w:rsidRPr="00B576E6">
        <w:rPr>
          <w:rFonts w:ascii="Times New Roman" w:hAnsi="Times New Roman"/>
          <w:szCs w:val="21"/>
        </w:rPr>
        <w:object w:dxaOrig="620" w:dyaOrig="560">
          <v:shape id="_x0000_i1051" type="#_x0000_t75" style="width:30.75pt;height:27.75pt" o:ole="">
            <v:imagedata r:id="rId58" o:title=""/>
          </v:shape>
          <o:OLEObject Type="Embed" ProgID="Equation.DSMT4" ShapeID="_x0000_i1051" DrawAspect="Content" ObjectID="_1461080291" r:id="rId59"/>
        </w:object>
      </w:r>
      <w:r w:rsidRPr="00B576E6">
        <w:rPr>
          <w:rFonts w:ascii="Times New Roman" w:hAnsi="Times New Roman"/>
          <w:szCs w:val="21"/>
        </w:rPr>
        <w:t>的值为</w:t>
      </w:r>
      <w:r>
        <w:rPr>
          <w:rFonts w:ascii="Times New Roman" w:hAnsi="Times New Roman"/>
          <w:szCs w:val="21"/>
        </w:rPr>
        <w:object w:dxaOrig="180" w:dyaOrig="260">
          <v:shape id="_x0000_i1052" type="#_x0000_t75" style="width:9pt;height:12.75pt" o:ole="">
            <v:imagedata r:id="rId60" o:title=""/>
          </v:shape>
          <o:OLEObject Type="Embed" ProgID="Equation.DSMT4" ShapeID="_x0000_i1052" DrawAspect="Content" ObjectID="_1461080292" r:id="rId61"/>
        </w:object>
      </w:r>
      <w:r>
        <w:rPr>
          <w:rFonts w:ascii="Times New Roman" w:hAnsi="Times New Roman" w:hint="eastAsia"/>
          <w:szCs w:val="21"/>
        </w:rPr>
        <w:t>，分子</w:t>
      </w:r>
      <w:r>
        <w:rPr>
          <w:rFonts w:ascii="Times New Roman" w:hAnsi="Times New Roman"/>
          <w:szCs w:val="21"/>
        </w:rPr>
        <w:t>为</w:t>
      </w:r>
      <w:r>
        <w:rPr>
          <w:rFonts w:ascii="Times New Roman" w:hAnsi="Times New Roman"/>
          <w:szCs w:val="21"/>
        </w:rPr>
        <w:object w:dxaOrig="180" w:dyaOrig="260">
          <v:shape id="_x0000_i1053" type="#_x0000_t75" style="width:9pt;height:12.75pt" o:ole="">
            <v:imagedata r:id="rId62" o:title=""/>
          </v:shape>
          <o:OLEObject Type="Embed" ProgID="Equation.DSMT4" ShapeID="_x0000_i1053" DrawAspect="Content" ObjectID="_1461080293" r:id="rId63"/>
        </w:object>
      </w:r>
      <w:r>
        <w:rPr>
          <w:rFonts w:ascii="Times New Roman" w:hAnsi="Times New Roman" w:hint="eastAsia"/>
          <w:szCs w:val="21"/>
        </w:rPr>
        <w:t>，</w:t>
      </w:r>
      <w:r>
        <w:rPr>
          <w:rFonts w:ascii="Times New Roman" w:hAnsi="Times New Roman"/>
          <w:szCs w:val="21"/>
        </w:rPr>
        <w:object w:dxaOrig="900" w:dyaOrig="260">
          <v:shape id="_x0000_i1054" type="#_x0000_t75" style="width:45pt;height:12.75pt" o:ole="">
            <v:imagedata r:id="rId64" o:title=""/>
          </v:shape>
          <o:OLEObject Type="Embed" ProgID="Equation.DSMT4" ShapeID="_x0000_i1054" DrawAspect="Content" ObjectID="_1461080294" r:id="rId65"/>
        </w:object>
      </w:r>
      <w:r>
        <w:rPr>
          <w:rFonts w:ascii="Times New Roman" w:hAnsi="Times New Roman" w:hint="eastAsia"/>
          <w:szCs w:val="21"/>
        </w:rPr>
        <w:t>，</w:t>
      </w:r>
      <w:r>
        <w:rPr>
          <w:rFonts w:ascii="Times New Roman" w:hAnsi="Times New Roman"/>
          <w:szCs w:val="21"/>
        </w:rPr>
        <w:object w:dxaOrig="499" w:dyaOrig="260">
          <v:shape id="_x0000_i1055" type="#_x0000_t75" style="width:24.75pt;height:12.75pt" o:ole="">
            <v:imagedata r:id="rId66" o:title=""/>
          </v:shape>
          <o:OLEObject Type="Embed" ProgID="Equation.DSMT4" ShapeID="_x0000_i1055" DrawAspect="Content" ObjectID="_1461080295" r:id="rId67"/>
        </w:object>
      </w:r>
      <w:r w:rsidRPr="00B576E6">
        <w:rPr>
          <w:rFonts w:ascii="Times New Roman" w:hAnsi="Times New Roman"/>
          <w:szCs w:val="21"/>
        </w:rPr>
        <w:t>．</w:t>
      </w:r>
    </w:p>
    <w:p w:rsidR="00AA439F"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故答案为：</w:t>
      </w:r>
      <w:r>
        <w:rPr>
          <w:rFonts w:ascii="Times New Roman" w:hAnsi="Times New Roman"/>
          <w:szCs w:val="21"/>
        </w:rPr>
        <w:object w:dxaOrig="180" w:dyaOrig="240">
          <v:shape id="_x0000_i1056" type="#_x0000_t75" style="width:9pt;height:12pt" o:ole="">
            <v:imagedata r:id="rId56" o:title=""/>
          </v:shape>
          <o:OLEObject Type="Embed" ProgID="Equation.DSMT4" ShapeID="_x0000_i1056" DrawAspect="Content" ObjectID="_1461080296" r:id="rId68"/>
        </w:object>
      </w:r>
      <w:r w:rsidRPr="00B576E6">
        <w:rPr>
          <w:rFonts w:ascii="Times New Roman" w:hAnsi="Times New Roman"/>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hint="eastAsia"/>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bCs/>
          <w:szCs w:val="21"/>
        </w:rPr>
        <w:object w:dxaOrig="440" w:dyaOrig="260">
          <v:shape id="_x0000_i1057" type="#_x0000_t75" style="width:21.75pt;height:12.75pt" o:ole="">
            <v:imagedata r:id="rId69" o:title=""/>
          </v:shape>
          <o:OLEObject Type="Embed" ProgID="Equation.DSMT4" ShapeID="_x0000_i1057" DrawAspect="Content" ObjectID="_1461080297" r:id="rId70"/>
        </w:objec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【解析】</w:t>
      </w:r>
      <w:r>
        <w:rPr>
          <w:rFonts w:ascii="Times New Roman" w:hAnsi="Times New Roman" w:hint="eastAsia"/>
          <w:szCs w:val="21"/>
        </w:rPr>
        <w:t>弧</w:t>
      </w:r>
      <w:r>
        <w:rPr>
          <w:rFonts w:ascii="Times New Roman" w:hAnsi="Times New Roman"/>
          <w:szCs w:val="21"/>
        </w:rPr>
        <w:t>长公式为</w:t>
      </w:r>
      <w:r>
        <w:rPr>
          <w:rFonts w:ascii="Times New Roman" w:hAnsi="Times New Roman"/>
          <w:szCs w:val="21"/>
        </w:rPr>
        <w:object w:dxaOrig="1560" w:dyaOrig="560">
          <v:shape id="_x0000_i1058" type="#_x0000_t75" style="width:78pt;height:27.75pt" o:ole="">
            <v:imagedata r:id="rId71" o:title=""/>
          </v:shape>
          <o:OLEObject Type="Embed" ProgID="Equation.DSMT4" ShapeID="_x0000_i1058" DrawAspect="Content" ObjectID="_1461080298" r:id="rId72"/>
        </w:object>
      </w:r>
      <w:r>
        <w:rPr>
          <w:rFonts w:ascii="Times New Roman" w:hAnsi="Times New Roman" w:hint="eastAsia"/>
          <w:szCs w:val="21"/>
        </w:rPr>
        <w:t>，</w:t>
      </w:r>
      <w:r>
        <w:rPr>
          <w:rFonts w:ascii="Times New Roman" w:hAnsi="Times New Roman"/>
          <w:szCs w:val="21"/>
        </w:rPr>
        <w:object w:dxaOrig="480" w:dyaOrig="260">
          <v:shape id="_x0000_i1059" type="#_x0000_t75" style="width:24pt;height:12.75pt" o:ole="">
            <v:imagedata r:id="rId73" o:title=""/>
          </v:shape>
          <o:OLEObject Type="Embed" ProgID="Equation.DSMT4" ShapeID="_x0000_i1059" DrawAspect="Content" ObjectID="_1461080299" r:id="rId74"/>
        </w:object>
      </w:r>
      <w:r w:rsidRPr="00B576E6">
        <w:rPr>
          <w:rFonts w:ascii="Times New Roman" w:hAnsi="Times New Roman"/>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故答案为：</w:t>
      </w:r>
      <w:r>
        <w:rPr>
          <w:rFonts w:ascii="Times New Roman" w:hAnsi="Times New Roman"/>
          <w:bCs/>
          <w:szCs w:val="21"/>
        </w:rPr>
        <w:object w:dxaOrig="440" w:dyaOrig="260">
          <v:shape id="_x0000_i1060" type="#_x0000_t75" style="width:21.75pt;height:12.75pt" o:ole="">
            <v:imagedata r:id="rId69" o:title=""/>
          </v:shape>
          <o:OLEObject Type="Embed" ProgID="Equation.DSMT4" ShapeID="_x0000_i1060" DrawAspect="Content" ObjectID="_1461080300" r:id="rId75"/>
        </w:object>
      </w:r>
      <w:r w:rsidRPr="00B576E6">
        <w:rPr>
          <w:rFonts w:ascii="Times New Roman" w:hAnsi="Times New Roman"/>
          <w:szCs w:val="21"/>
        </w:rPr>
        <w:t>．</w:t>
      </w:r>
    </w:p>
    <w:p w:rsidR="00AA439F" w:rsidRPr="00B576E6" w:rsidRDefault="00AA439F" w:rsidP="00AA439F">
      <w:pPr>
        <w:spacing w:line="288" w:lineRule="auto"/>
        <w:ind w:leftChars="402" w:left="844" w:firstLine="7"/>
        <w:textAlignment w:val="center"/>
        <w:rPr>
          <w:szCs w:val="21"/>
        </w:rPr>
      </w:pPr>
    </w:p>
    <w:p w:rsidR="00AA439F" w:rsidRPr="00B576E6" w:rsidRDefault="00AA439F" w:rsidP="00AA439F">
      <w:pPr>
        <w:pStyle w:val="a9"/>
        <w:numPr>
          <w:ilvl w:val="0"/>
          <w:numId w:val="6"/>
        </w:numPr>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【答案】</w:t>
      </w:r>
      <w:r>
        <w:rPr>
          <w:rFonts w:ascii="Times New Roman" w:hAnsi="Times New Roman" w:hint="eastAsia"/>
          <w:szCs w:val="21"/>
        </w:rPr>
        <w:t>（</w:t>
      </w:r>
      <w:r w:rsidRPr="00B576E6">
        <w:rPr>
          <w:rFonts w:ascii="Times New Roman" w:hAnsi="Times New Roman"/>
          <w:szCs w:val="21"/>
        </w:rPr>
        <w:t>1</w:t>
      </w:r>
      <w:r>
        <w:rPr>
          <w:rFonts w:ascii="Times New Roman" w:hAnsi="Times New Roman" w:hint="eastAsia"/>
          <w:szCs w:val="21"/>
        </w:rPr>
        <w:t>）</w:t>
      </w:r>
      <w:r w:rsidRPr="00B576E6">
        <w:rPr>
          <w:rFonts w:ascii="Times New Roman" w:hAnsi="Times New Roman"/>
          <w:szCs w:val="21"/>
        </w:rPr>
        <w:object w:dxaOrig="820" w:dyaOrig="560">
          <v:shape id="_x0000_i1061" type="#_x0000_t75" style="width:41.25pt;height:27.75pt" o:ole="">
            <v:imagedata r:id="rId76" o:title=""/>
          </v:shape>
          <o:OLEObject Type="Embed" ProgID="Equation.DSMT4" ShapeID="_x0000_i1061" DrawAspect="Content" ObjectID="_1461080301" r:id="rId77"/>
        </w:object>
      </w:r>
      <w:r w:rsidRPr="00B576E6">
        <w:rPr>
          <w:rFonts w:ascii="Times New Roman" w:hAnsi="Times New Roman"/>
          <w:szCs w:val="21"/>
          <w:lang w:val="pt-BR"/>
        </w:rPr>
        <w:t>，（</w:t>
      </w:r>
      <w:r w:rsidRPr="00B576E6">
        <w:rPr>
          <w:rFonts w:ascii="Times New Roman" w:hAnsi="Times New Roman"/>
          <w:szCs w:val="21"/>
          <w:lang w:val="pt-BR"/>
        </w:rPr>
        <w:t>2</w:t>
      </w:r>
      <w:r w:rsidRPr="00B576E6">
        <w:rPr>
          <w:rFonts w:ascii="Times New Roman" w:hAnsi="Times New Roman"/>
          <w:szCs w:val="21"/>
          <w:lang w:val="pt-BR"/>
        </w:rPr>
        <w:t>）</w:t>
      </w:r>
      <w:r w:rsidRPr="00B576E6">
        <w:rPr>
          <w:rFonts w:ascii="Times New Roman" w:hAnsi="Times New Roman"/>
          <w:szCs w:val="21"/>
          <w:lang w:val="pt-BR"/>
        </w:rPr>
        <w:object w:dxaOrig="1600" w:dyaOrig="580">
          <v:shape id="_x0000_i1062" type="#_x0000_t75" style="width:80.25pt;height:29.25pt" o:ole="">
            <v:imagedata r:id="rId78" o:title=""/>
          </v:shape>
          <o:OLEObject Type="Embed" ProgID="Equation.DSMT4" ShapeID="_x0000_i1062" DrawAspect="Content" ObjectID="_1461080302" r:id="rId79"/>
        </w:object>
      </w:r>
    </w:p>
    <w:p w:rsidR="00AA439F" w:rsidRPr="00B576E6" w:rsidRDefault="00AA439F" w:rsidP="00AA439F">
      <w:pPr>
        <w:spacing w:line="288" w:lineRule="auto"/>
        <w:ind w:leftChars="402" w:left="844" w:firstLine="7"/>
        <w:textAlignment w:val="center"/>
        <w:rPr>
          <w:rFonts w:hint="eastAsia"/>
          <w:szCs w:val="21"/>
        </w:rPr>
      </w:pPr>
      <w:r w:rsidRPr="00B576E6">
        <w:rPr>
          <w:szCs w:val="21"/>
        </w:rPr>
        <w:t>【解析】</w:t>
      </w:r>
      <w:r>
        <w:rPr>
          <w:rFonts w:hint="eastAsia"/>
          <w:szCs w:val="21"/>
        </w:rPr>
        <w:t>∵</w:t>
      </w:r>
      <w:r>
        <w:rPr>
          <w:szCs w:val="21"/>
        </w:rPr>
        <w:object w:dxaOrig="999" w:dyaOrig="260">
          <v:shape id="_x0000_i1063" type="#_x0000_t75" style="width:50.25pt;height:12.75pt" o:ole="">
            <v:imagedata r:id="rId80" o:title=""/>
          </v:shape>
          <o:OLEObject Type="Embed" ProgID="Equation.DSMT4" ShapeID="_x0000_i1063" DrawAspect="Content" ObjectID="_1461080303" r:id="rId81"/>
        </w:object>
      </w:r>
      <w:r>
        <w:rPr>
          <w:rFonts w:hint="eastAsia"/>
          <w:szCs w:val="21"/>
        </w:rPr>
        <w:t>，</w:t>
      </w:r>
      <w:r>
        <w:rPr>
          <w:szCs w:val="21"/>
        </w:rPr>
        <w:object w:dxaOrig="920" w:dyaOrig="320">
          <v:shape id="_x0000_i1064" type="#_x0000_t75" style="width:45.75pt;height:15.75pt" o:ole="">
            <v:imagedata r:id="rId82" o:title=""/>
          </v:shape>
          <o:OLEObject Type="Embed" ProgID="Equation.DSMT4" ShapeID="_x0000_i1064" DrawAspect="Content" ObjectID="_1461080304" r:id="rId83"/>
        </w:object>
      </w:r>
      <w:r>
        <w:rPr>
          <w:rFonts w:hint="eastAsia"/>
          <w:szCs w:val="21"/>
        </w:rPr>
        <w:t>，∴</w:t>
      </w:r>
      <w:r>
        <w:rPr>
          <w:szCs w:val="21"/>
        </w:rPr>
        <w:object w:dxaOrig="2560" w:dyaOrig="560">
          <v:shape id="_x0000_i1065" type="#_x0000_t75" style="width:128.25pt;height:27.75pt" o:ole="">
            <v:imagedata r:id="rId84" o:title=""/>
          </v:shape>
          <o:OLEObject Type="Embed" ProgID="Equation.DSMT4" ShapeID="_x0000_i1065" DrawAspect="Content" ObjectID="_1461080305" r:id="rId85"/>
        </w:object>
      </w:r>
      <w:r>
        <w:rPr>
          <w:rFonts w:hint="eastAsia"/>
          <w:szCs w:val="21"/>
        </w:rPr>
        <w:t>，</w:t>
      </w:r>
      <w:r>
        <w:rPr>
          <w:szCs w:val="21"/>
        </w:rPr>
        <w:object w:dxaOrig="1140" w:dyaOrig="560">
          <v:shape id="_x0000_i1066" type="#_x0000_t75" style="width:57pt;height:27.75pt" o:ole="">
            <v:imagedata r:id="rId86" o:title=""/>
          </v:shape>
          <o:OLEObject Type="Embed" ProgID="Equation.DSMT4" ShapeID="_x0000_i1066" DrawAspect="Content" ObjectID="_1461080306" r:id="rId87"/>
        </w:object>
      </w:r>
      <w:r>
        <w:rPr>
          <w:rFonts w:hint="eastAsia"/>
          <w:szCs w:val="21"/>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hint="eastAsia"/>
          <w:szCs w:val="21"/>
        </w:rPr>
      </w:pPr>
      <w:r>
        <w:rPr>
          <w:rFonts w:hAnsi="Times New Roman"/>
          <w:szCs w:val="21"/>
        </w:rPr>
        <w:object w:dxaOrig="1420" w:dyaOrig="560">
          <v:shape id="_x0000_i1067" type="#_x0000_t75" style="width:71.25pt;height:27.75pt" o:ole="">
            <v:imagedata r:id="rId88" o:title=""/>
          </v:shape>
          <o:OLEObject Type="Embed" ProgID="Equation.DSMT4" ShapeID="_x0000_i1067" DrawAspect="Content" ObjectID="_1461080307" r:id="rId89"/>
        </w:object>
      </w:r>
      <w:r>
        <w:rPr>
          <w:rFonts w:hAnsi="Times New Roman" w:hint="eastAsia"/>
          <w:szCs w:val="21"/>
        </w:rPr>
        <w:t>，</w:t>
      </w:r>
      <w:r>
        <w:rPr>
          <w:rFonts w:hAnsi="Times New Roman"/>
          <w:szCs w:val="21"/>
        </w:rPr>
        <w:object w:dxaOrig="1440" w:dyaOrig="560">
          <v:shape id="_x0000_i1068" type="#_x0000_t75" style="width:1in;height:27.75pt" o:ole="">
            <v:imagedata r:id="rId90" o:title=""/>
          </v:shape>
          <o:OLEObject Type="Embed" ProgID="Equation.DSMT4" ShapeID="_x0000_i1068" DrawAspect="Content" ObjectID="_1461080308" r:id="rId91"/>
        </w:object>
      </w:r>
      <w:r>
        <w:rPr>
          <w:rFonts w:hAnsi="Times New Roman" w:hint="eastAsia"/>
          <w:szCs w:val="21"/>
        </w:rPr>
        <w:t>，</w:t>
      </w:r>
      <w:r>
        <w:rPr>
          <w:rFonts w:hAnsi="Times New Roman"/>
          <w:szCs w:val="21"/>
        </w:rPr>
        <w:object w:dxaOrig="1520" w:dyaOrig="560">
          <v:shape id="_x0000_i1069" type="#_x0000_t75" style="width:75.75pt;height:27.75pt" o:ole="">
            <v:imagedata r:id="rId92" o:title=""/>
          </v:shape>
          <o:OLEObject Type="Embed" ProgID="Equation.DSMT4" ShapeID="_x0000_i1069" DrawAspect="Content" ObjectID="_1461080309" r:id="rId93"/>
        </w:object>
      </w:r>
      <w:r>
        <w:rPr>
          <w:rFonts w:hAnsi="Times New Roman"/>
          <w:szCs w:val="21"/>
        </w:rPr>
        <w:object w:dxaOrig="260" w:dyaOrig="160">
          <v:shape id="_x0000_i1070" type="#_x0000_t75" style="width:12.75pt;height:8.25pt" o:ole="">
            <v:imagedata r:id="rId94" o:title=""/>
          </v:shape>
          <o:OLEObject Type="Embed" ProgID="Equation.DSMT4" ShapeID="_x0000_i1070" DrawAspect="Content" ObjectID="_1461080310" r:id="rId95"/>
        </w:object>
      </w:r>
      <w:r>
        <w:rPr>
          <w:rFonts w:hAnsi="Times New Roman"/>
          <w:szCs w:val="21"/>
        </w:rPr>
        <w:object w:dxaOrig="420" w:dyaOrig="320">
          <v:shape id="_x0000_i1071" type="#_x0000_t75" style="width:21pt;height:15.75pt" o:ole="">
            <v:imagedata r:id="rId96" o:title=""/>
          </v:shape>
          <o:OLEObject Type="Embed" ProgID="Equation.DSMT4" ShapeID="_x0000_i1071" DrawAspect="Content" ObjectID="_1461080311" r:id="rId97"/>
        </w:object>
      </w:r>
      <w:r w:rsidRPr="00B576E6">
        <w:rPr>
          <w:rFonts w:ascii="Times New Roman" w:hAnsi="Times New Roman"/>
          <w:szCs w:val="21"/>
          <w:lang w:val="pt-BR"/>
        </w:rPr>
        <w:object w:dxaOrig="1600" w:dyaOrig="580">
          <v:shape id="_x0000_i1072" type="#_x0000_t75" style="width:80.25pt;height:29.25pt" o:ole="">
            <v:imagedata r:id="rId78" o:title=""/>
          </v:shape>
          <o:OLEObject Type="Embed" ProgID="Equation.DSMT4" ShapeID="_x0000_i1072" DrawAspect="Content" ObjectID="_1461080312" r:id="rId98"/>
        </w:object>
      </w:r>
      <w:r>
        <w:rPr>
          <w:rFonts w:ascii="Times New Roman" w:hAnsi="Times New Roman" w:hint="eastAsia"/>
          <w:szCs w:val="21"/>
          <w:lang w:val="pt-BR"/>
        </w:rPr>
        <w:t>．</w:t>
      </w:r>
    </w:p>
    <w:p w:rsidR="00AA439F" w:rsidRPr="00B576E6" w:rsidRDefault="00AA439F" w:rsidP="00AA439F">
      <w:pPr>
        <w:pStyle w:val="a9"/>
        <w:spacing w:line="288" w:lineRule="auto"/>
        <w:ind w:leftChars="402" w:left="844" w:firstLineChars="0" w:firstLine="7"/>
        <w:textAlignment w:val="center"/>
        <w:rPr>
          <w:rFonts w:ascii="Times New Roman" w:hAnsi="Times New Roman"/>
          <w:szCs w:val="21"/>
        </w:rPr>
      </w:pPr>
      <w:r w:rsidRPr="00B576E6">
        <w:rPr>
          <w:rFonts w:ascii="Times New Roman" w:hAnsi="Times New Roman"/>
          <w:szCs w:val="21"/>
        </w:rPr>
        <w:t>故答案为：</w:t>
      </w:r>
      <w:r>
        <w:rPr>
          <w:rFonts w:ascii="Times New Roman" w:hAnsi="Times New Roman" w:hint="eastAsia"/>
          <w:szCs w:val="21"/>
        </w:rPr>
        <w:t>（</w:t>
      </w:r>
      <w:r w:rsidRPr="00B576E6">
        <w:rPr>
          <w:rFonts w:ascii="Times New Roman" w:hAnsi="Times New Roman"/>
          <w:szCs w:val="21"/>
        </w:rPr>
        <w:t>1</w:t>
      </w:r>
      <w:r>
        <w:rPr>
          <w:rFonts w:ascii="Times New Roman" w:hAnsi="Times New Roman" w:hint="eastAsia"/>
          <w:szCs w:val="21"/>
        </w:rPr>
        <w:t>）</w:t>
      </w:r>
      <w:r w:rsidRPr="00B576E6">
        <w:rPr>
          <w:rFonts w:ascii="Times New Roman" w:hAnsi="Times New Roman"/>
          <w:szCs w:val="21"/>
        </w:rPr>
        <w:object w:dxaOrig="820" w:dyaOrig="560">
          <v:shape id="_x0000_i1073" type="#_x0000_t75" style="width:41.25pt;height:27.75pt" o:ole="">
            <v:imagedata r:id="rId76" o:title=""/>
          </v:shape>
          <o:OLEObject Type="Embed" ProgID="Equation.DSMT4" ShapeID="_x0000_i1073" DrawAspect="Content" ObjectID="_1461080313" r:id="rId99"/>
        </w:object>
      </w:r>
      <w:r w:rsidRPr="00B576E6">
        <w:rPr>
          <w:rFonts w:ascii="Times New Roman" w:hAnsi="Times New Roman"/>
          <w:szCs w:val="21"/>
          <w:lang w:val="pt-BR"/>
        </w:rPr>
        <w:t>，（</w:t>
      </w:r>
      <w:r w:rsidRPr="00B576E6">
        <w:rPr>
          <w:rFonts w:ascii="Times New Roman" w:hAnsi="Times New Roman"/>
          <w:szCs w:val="21"/>
          <w:lang w:val="pt-BR"/>
        </w:rPr>
        <w:t>2</w:t>
      </w:r>
      <w:r w:rsidRPr="00B576E6">
        <w:rPr>
          <w:rFonts w:ascii="Times New Roman" w:hAnsi="Times New Roman"/>
          <w:szCs w:val="21"/>
          <w:lang w:val="pt-BR"/>
        </w:rPr>
        <w:t>）</w:t>
      </w:r>
      <w:r w:rsidRPr="00B576E6">
        <w:rPr>
          <w:rFonts w:ascii="Times New Roman" w:hAnsi="Times New Roman"/>
          <w:szCs w:val="21"/>
          <w:lang w:val="pt-BR"/>
        </w:rPr>
        <w:object w:dxaOrig="1600" w:dyaOrig="580">
          <v:shape id="_x0000_i1074" type="#_x0000_t75" style="width:80.25pt;height:29.25pt" o:ole="">
            <v:imagedata r:id="rId78" o:title=""/>
          </v:shape>
          <o:OLEObject Type="Embed" ProgID="Equation.DSMT4" ShapeID="_x0000_i1074" DrawAspect="Content" ObjectID="_1461080314" r:id="rId100"/>
        </w:object>
      </w:r>
      <w:r w:rsidRPr="00B576E6">
        <w:rPr>
          <w:rFonts w:ascii="Times New Roman" w:hAnsi="Times New Roman"/>
          <w:szCs w:val="21"/>
        </w:rPr>
        <w:t>．</w:t>
      </w:r>
    </w:p>
    <w:p w:rsidR="00AA439F" w:rsidRPr="00B576E6" w:rsidRDefault="00AA439F" w:rsidP="00AA439F">
      <w:pPr>
        <w:spacing w:line="288" w:lineRule="auto"/>
        <w:ind w:leftChars="402" w:left="844" w:firstLine="7"/>
        <w:textAlignment w:val="center"/>
        <w:rPr>
          <w:szCs w:val="21"/>
        </w:rPr>
      </w:pPr>
    </w:p>
    <w:p w:rsidR="00AA439F" w:rsidRPr="00C87C26" w:rsidRDefault="00AA439F" w:rsidP="00AA439F">
      <w:pPr>
        <w:rPr>
          <w:szCs w:val="21"/>
        </w:rPr>
      </w:pPr>
    </w:p>
    <w:p w:rsidR="00C87C26" w:rsidRPr="00AA439F" w:rsidRDefault="00C87C26" w:rsidP="00AA439F">
      <w:pPr>
        <w:rPr>
          <w:szCs w:val="21"/>
        </w:rPr>
      </w:pPr>
    </w:p>
    <w:sectPr w:rsidR="00C87C26" w:rsidRPr="00AA439F" w:rsidSect="00A83E3D">
      <w:headerReference w:type="even" r:id="rId101"/>
      <w:headerReference w:type="default" r:id="rId102"/>
      <w:footerReference w:type="default" r:id="rId103"/>
      <w:headerReference w:type="first" r:id="rId1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696" w:rsidRDefault="00A07696" w:rsidP="00324F57">
      <w:r>
        <w:separator/>
      </w:r>
    </w:p>
  </w:endnote>
  <w:endnote w:type="continuationSeparator" w:id="1">
    <w:p w:rsidR="00A07696" w:rsidRDefault="00A07696"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7"/>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696" w:rsidRDefault="00A07696" w:rsidP="00324F57">
      <w:r>
        <w:separator/>
      </w:r>
    </w:p>
  </w:footnote>
  <w:footnote w:type="continuationSeparator" w:id="1">
    <w:p w:rsidR="00A07696" w:rsidRDefault="00A07696"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327948">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327948" w:rsidP="00FA277C">
    <w:pPr>
      <w:pStyle w:val="a6"/>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75"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327948">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multiLevelType w:val="singleLevel"/>
    <w:tmpl w:val="00000000"/>
    <w:lvl w:ilvl="0">
      <w:start w:val="14"/>
      <w:numFmt w:val="decimal"/>
      <w:suff w:val="nothing"/>
      <w:lvlText w:val="%1．"/>
      <w:lvlJc w:val="left"/>
    </w:lvl>
  </w:abstractNum>
  <w:abstractNum w:abstractNumId="2">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2."/>
      <w:lvlJc w:val="left"/>
      <w:rPr>
        <w:b/>
        <w:bCs/>
        <w:i w:val="0"/>
        <w:iCs w:val="0"/>
        <w:smallCaps w:val="0"/>
        <w:strike w:val="0"/>
        <w:color w:val="000000"/>
        <w:spacing w:val="0"/>
        <w:w w:val="100"/>
        <w:position w:val="0"/>
        <w:sz w:val="20"/>
        <w:szCs w:val="20"/>
        <w:u w:val="none"/>
      </w:rPr>
    </w:lvl>
    <w:lvl w:ilvl="2">
      <w:start w:val="13"/>
      <w:numFmt w:val="decimal"/>
      <w:lvlText w:val="%3."/>
      <w:lvlJc w:val="left"/>
      <w:rPr>
        <w:b w:val="0"/>
        <w:bCs w:val="0"/>
        <w:i w:val="0"/>
        <w:iCs w:val="0"/>
        <w:smallCaps w:val="0"/>
        <w:strike w:val="0"/>
        <w:color w:val="000000"/>
        <w:spacing w:val="0"/>
        <w:w w:val="100"/>
        <w:position w:val="0"/>
        <w:sz w:val="20"/>
        <w:szCs w:val="20"/>
        <w:u w:val="none"/>
      </w:rPr>
    </w:lvl>
    <w:lvl w:ilvl="3">
      <w:start w:val="8"/>
      <w:numFmt w:val="upperLetter"/>
      <w:lvlText w:val="(%4)"/>
      <w:lvlJc w:val="left"/>
      <w:rPr>
        <w:b/>
        <w:bCs/>
        <w:i w:val="0"/>
        <w:iCs w:val="0"/>
        <w:smallCaps w:val="0"/>
        <w:strike w:val="0"/>
        <w:color w:val="000000"/>
        <w:spacing w:val="70"/>
        <w:w w:val="100"/>
        <w:position w:val="0"/>
        <w:sz w:val="21"/>
        <w:szCs w:val="21"/>
        <w:u w:val="none"/>
      </w:rPr>
    </w:lvl>
    <w:lvl w:ilvl="4">
      <w:start w:val="8"/>
      <w:numFmt w:val="upperLetter"/>
      <w:lvlText w:val="(%4)"/>
      <w:lvlJc w:val="left"/>
      <w:rPr>
        <w:b/>
        <w:bCs/>
        <w:i w:val="0"/>
        <w:iCs w:val="0"/>
        <w:smallCaps w:val="0"/>
        <w:strike w:val="0"/>
        <w:color w:val="000000"/>
        <w:spacing w:val="70"/>
        <w:w w:val="100"/>
        <w:position w:val="0"/>
        <w:sz w:val="21"/>
        <w:szCs w:val="21"/>
        <w:u w:val="none"/>
      </w:rPr>
    </w:lvl>
    <w:lvl w:ilvl="5">
      <w:start w:val="8"/>
      <w:numFmt w:val="upperLetter"/>
      <w:lvlText w:val="(%4)"/>
      <w:lvlJc w:val="left"/>
      <w:rPr>
        <w:b/>
        <w:bCs/>
        <w:i w:val="0"/>
        <w:iCs w:val="0"/>
        <w:smallCaps w:val="0"/>
        <w:strike w:val="0"/>
        <w:color w:val="000000"/>
        <w:spacing w:val="70"/>
        <w:w w:val="100"/>
        <w:position w:val="0"/>
        <w:sz w:val="21"/>
        <w:szCs w:val="21"/>
        <w:u w:val="none"/>
      </w:rPr>
    </w:lvl>
    <w:lvl w:ilvl="6">
      <w:start w:val="8"/>
      <w:numFmt w:val="upperLetter"/>
      <w:lvlText w:val="(%4)"/>
      <w:lvlJc w:val="left"/>
      <w:rPr>
        <w:b/>
        <w:bCs/>
        <w:i w:val="0"/>
        <w:iCs w:val="0"/>
        <w:smallCaps w:val="0"/>
        <w:strike w:val="0"/>
        <w:color w:val="000000"/>
        <w:spacing w:val="70"/>
        <w:w w:val="100"/>
        <w:position w:val="0"/>
        <w:sz w:val="21"/>
        <w:szCs w:val="21"/>
        <w:u w:val="none"/>
      </w:rPr>
    </w:lvl>
    <w:lvl w:ilvl="7">
      <w:start w:val="8"/>
      <w:numFmt w:val="upperLetter"/>
      <w:lvlText w:val="(%4)"/>
      <w:lvlJc w:val="left"/>
      <w:rPr>
        <w:b/>
        <w:bCs/>
        <w:i w:val="0"/>
        <w:iCs w:val="0"/>
        <w:smallCaps w:val="0"/>
        <w:strike w:val="0"/>
        <w:color w:val="000000"/>
        <w:spacing w:val="70"/>
        <w:w w:val="100"/>
        <w:position w:val="0"/>
        <w:sz w:val="21"/>
        <w:szCs w:val="21"/>
        <w:u w:val="none"/>
      </w:rPr>
    </w:lvl>
    <w:lvl w:ilvl="8">
      <w:start w:val="8"/>
      <w:numFmt w:val="upperLetter"/>
      <w:lvlText w:val="(%4)"/>
      <w:lvlJc w:val="left"/>
      <w:rPr>
        <w:b/>
        <w:bCs/>
        <w:i w:val="0"/>
        <w:iCs w:val="0"/>
        <w:smallCaps w:val="0"/>
        <w:strike w:val="0"/>
        <w:color w:val="000000"/>
        <w:spacing w:val="70"/>
        <w:w w:val="100"/>
        <w:position w:val="0"/>
        <w:sz w:val="21"/>
        <w:szCs w:val="21"/>
        <w:u w:val="none"/>
      </w:rPr>
    </w:lvl>
  </w:abstractNum>
  <w:abstractNum w:abstractNumId="3">
    <w:nsid w:val="00000003"/>
    <w:multiLevelType w:val="singleLevel"/>
    <w:tmpl w:val="00000003"/>
    <w:lvl w:ilvl="0">
      <w:start w:val="21"/>
      <w:numFmt w:val="decimal"/>
      <w:suff w:val="space"/>
      <w:lvlText w:val="%1."/>
      <w:lvlJc w:val="left"/>
    </w:lvl>
  </w:abstractNum>
  <w:abstractNum w:abstractNumId="4">
    <w:nsid w:val="00000005"/>
    <w:multiLevelType w:val="multilevel"/>
    <w:tmpl w:val="00000004"/>
    <w:lvl w:ilvl="0">
      <w:start w:val="2"/>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2)"/>
      <w:lvlJc w:val="left"/>
      <w:rPr>
        <w:b w:val="0"/>
        <w:bCs w:val="0"/>
        <w:i w:val="0"/>
        <w:iCs w:val="0"/>
        <w:smallCaps w:val="0"/>
        <w:strike w:val="0"/>
        <w:color w:val="000000"/>
        <w:spacing w:val="0"/>
        <w:w w:val="100"/>
        <w:position w:val="0"/>
        <w:sz w:val="19"/>
        <w:szCs w:val="19"/>
        <w:u w:val="none"/>
      </w:rPr>
    </w:lvl>
    <w:lvl w:ilvl="2">
      <w:start w:val="1"/>
      <w:numFmt w:val="decimal"/>
      <w:lvlText w:val="(%2)"/>
      <w:lvlJc w:val="left"/>
      <w:rPr>
        <w:b w:val="0"/>
        <w:bCs w:val="0"/>
        <w:i w:val="0"/>
        <w:iCs w:val="0"/>
        <w:smallCaps w:val="0"/>
        <w:strike w:val="0"/>
        <w:color w:val="000000"/>
        <w:spacing w:val="0"/>
        <w:w w:val="100"/>
        <w:position w:val="0"/>
        <w:sz w:val="19"/>
        <w:szCs w:val="19"/>
        <w:u w:val="none"/>
      </w:rPr>
    </w:lvl>
    <w:lvl w:ilvl="3">
      <w:start w:val="1"/>
      <w:numFmt w:val="decimal"/>
      <w:lvlText w:val="(%2)"/>
      <w:lvlJc w:val="left"/>
      <w:rPr>
        <w:b w:val="0"/>
        <w:bCs w:val="0"/>
        <w:i w:val="0"/>
        <w:iCs w:val="0"/>
        <w:smallCaps w:val="0"/>
        <w:strike w:val="0"/>
        <w:color w:val="000000"/>
        <w:spacing w:val="0"/>
        <w:w w:val="100"/>
        <w:position w:val="0"/>
        <w:sz w:val="19"/>
        <w:szCs w:val="19"/>
        <w:u w:val="none"/>
      </w:rPr>
    </w:lvl>
    <w:lvl w:ilvl="4">
      <w:start w:val="1"/>
      <w:numFmt w:val="decimal"/>
      <w:lvlText w:val="(%2)"/>
      <w:lvlJc w:val="left"/>
      <w:rPr>
        <w:b w:val="0"/>
        <w:bCs w:val="0"/>
        <w:i w:val="0"/>
        <w:iCs w:val="0"/>
        <w:smallCaps w:val="0"/>
        <w:strike w:val="0"/>
        <w:color w:val="000000"/>
        <w:spacing w:val="0"/>
        <w:w w:val="100"/>
        <w:position w:val="0"/>
        <w:sz w:val="19"/>
        <w:szCs w:val="19"/>
        <w:u w:val="none"/>
      </w:rPr>
    </w:lvl>
    <w:lvl w:ilvl="5">
      <w:start w:val="1"/>
      <w:numFmt w:val="decimal"/>
      <w:lvlText w:val="(%2)"/>
      <w:lvlJc w:val="left"/>
      <w:rPr>
        <w:b w:val="0"/>
        <w:bCs w:val="0"/>
        <w:i w:val="0"/>
        <w:iCs w:val="0"/>
        <w:smallCaps w:val="0"/>
        <w:strike w:val="0"/>
        <w:color w:val="000000"/>
        <w:spacing w:val="0"/>
        <w:w w:val="100"/>
        <w:position w:val="0"/>
        <w:sz w:val="19"/>
        <w:szCs w:val="19"/>
        <w:u w:val="none"/>
      </w:rPr>
    </w:lvl>
    <w:lvl w:ilvl="6">
      <w:start w:val="1"/>
      <w:numFmt w:val="decimal"/>
      <w:lvlText w:val="(%2)"/>
      <w:lvlJc w:val="left"/>
      <w:rPr>
        <w:b w:val="0"/>
        <w:bCs w:val="0"/>
        <w:i w:val="0"/>
        <w:iCs w:val="0"/>
        <w:smallCaps w:val="0"/>
        <w:strike w:val="0"/>
        <w:color w:val="000000"/>
        <w:spacing w:val="0"/>
        <w:w w:val="100"/>
        <w:position w:val="0"/>
        <w:sz w:val="19"/>
        <w:szCs w:val="19"/>
        <w:u w:val="none"/>
      </w:rPr>
    </w:lvl>
    <w:lvl w:ilvl="7">
      <w:start w:val="1"/>
      <w:numFmt w:val="decimal"/>
      <w:lvlText w:val="(%2)"/>
      <w:lvlJc w:val="left"/>
      <w:rPr>
        <w:b w:val="0"/>
        <w:bCs w:val="0"/>
        <w:i w:val="0"/>
        <w:iCs w:val="0"/>
        <w:smallCaps w:val="0"/>
        <w:strike w:val="0"/>
        <w:color w:val="000000"/>
        <w:spacing w:val="0"/>
        <w:w w:val="100"/>
        <w:position w:val="0"/>
        <w:sz w:val="19"/>
        <w:szCs w:val="19"/>
        <w:u w:val="none"/>
      </w:rPr>
    </w:lvl>
    <w:lvl w:ilvl="8">
      <w:start w:val="1"/>
      <w:numFmt w:val="decimal"/>
      <w:lvlText w:val="(%2)"/>
      <w:lvlJc w:val="left"/>
      <w:rPr>
        <w:b w:val="0"/>
        <w:bCs w:val="0"/>
        <w:i w:val="0"/>
        <w:iCs w:val="0"/>
        <w:smallCaps w:val="0"/>
        <w:strike w:val="0"/>
        <w:color w:val="000000"/>
        <w:spacing w:val="0"/>
        <w:w w:val="100"/>
        <w:position w:val="0"/>
        <w:sz w:val="19"/>
        <w:szCs w:val="19"/>
        <w:u w:val="none"/>
      </w:rPr>
    </w:lvl>
  </w:abstractNum>
  <w:abstractNum w:abstractNumId="5">
    <w:nsid w:val="00000007"/>
    <w:multiLevelType w:val="multilevel"/>
    <w:tmpl w:val="00000007"/>
    <w:lvl w:ilvl="0">
      <w:start w:val="24"/>
      <w:numFmt w:val="decimal"/>
      <w:lvlText w:val="%1．"/>
      <w:lvlJc w:val="left"/>
      <w:pPr>
        <w:ind w:left="420" w:hanging="420"/>
      </w:pPr>
      <w:rPr>
        <w:rFonts w:eastAsia="宋体" w:cs="Times New Roman" w:hint="default"/>
      </w:rPr>
    </w:lvl>
    <w:lvl w:ilvl="1">
      <w:start w:val="1"/>
      <w:numFmt w:val="decimal"/>
      <w:lvlText w:val="（%2）"/>
      <w:lvlJc w:val="left"/>
      <w:pPr>
        <w:ind w:left="1429"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000000B"/>
    <w:multiLevelType w:val="singleLevel"/>
    <w:tmpl w:val="0000000B"/>
    <w:lvl w:ilvl="0">
      <w:start w:val="2"/>
      <w:numFmt w:val="decimal"/>
      <w:suff w:val="nothing"/>
      <w:lvlText w:val="（%1）"/>
      <w:lvlJc w:val="left"/>
    </w:lvl>
  </w:abstractNum>
  <w:abstractNum w:abstractNumId="7">
    <w:nsid w:val="0000000C"/>
    <w:multiLevelType w:val="singleLevel"/>
    <w:tmpl w:val="0000000C"/>
    <w:lvl w:ilvl="0">
      <w:start w:val="1"/>
      <w:numFmt w:val="decimal"/>
      <w:suff w:val="nothing"/>
      <w:lvlText w:val="（%1）"/>
      <w:lvlJc w:val="left"/>
      <w:pPr>
        <w:ind w:left="426" w:firstLine="0"/>
      </w:pPr>
      <w:rPr>
        <w:rFonts w:cs="Times New Roman"/>
      </w:rPr>
    </w:lvl>
  </w:abstractNum>
  <w:abstractNum w:abstractNumId="8">
    <w:nsid w:val="048D482A"/>
    <w:multiLevelType w:val="hybridMultilevel"/>
    <w:tmpl w:val="27FA129C"/>
    <w:lvl w:ilvl="0" w:tplc="C6CC2D74">
      <w:start w:val="1"/>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5193FE8"/>
    <w:multiLevelType w:val="hybridMultilevel"/>
    <w:tmpl w:val="8E2E256C"/>
    <w:lvl w:ilvl="0" w:tplc="BB100EC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6E82E84"/>
    <w:multiLevelType w:val="hybridMultilevel"/>
    <w:tmpl w:val="B5EEDE3E"/>
    <w:lvl w:ilvl="0" w:tplc="3B8259B4">
      <w:start w:val="1"/>
      <w:numFmt w:val="japaneseCounting"/>
      <w:lvlText w:val="%1、"/>
      <w:lvlJc w:val="left"/>
      <w:pPr>
        <w:ind w:left="1299" w:hanging="450"/>
      </w:pPr>
      <w:rPr>
        <w:rFonts w:hint="default"/>
      </w:rPr>
    </w:lvl>
    <w:lvl w:ilvl="1" w:tplc="04090019" w:tentative="1">
      <w:start w:val="1"/>
      <w:numFmt w:val="lowerLetter"/>
      <w:lvlText w:val="%2)"/>
      <w:lvlJc w:val="left"/>
      <w:pPr>
        <w:ind w:left="1689" w:hanging="420"/>
      </w:pPr>
    </w:lvl>
    <w:lvl w:ilvl="2" w:tplc="0409001B" w:tentative="1">
      <w:start w:val="1"/>
      <w:numFmt w:val="lowerRoman"/>
      <w:lvlText w:val="%3."/>
      <w:lvlJc w:val="right"/>
      <w:pPr>
        <w:ind w:left="2109" w:hanging="420"/>
      </w:pPr>
    </w:lvl>
    <w:lvl w:ilvl="3" w:tplc="0409000F" w:tentative="1">
      <w:start w:val="1"/>
      <w:numFmt w:val="decimal"/>
      <w:lvlText w:val="%4."/>
      <w:lvlJc w:val="left"/>
      <w:pPr>
        <w:ind w:left="2529" w:hanging="420"/>
      </w:pPr>
    </w:lvl>
    <w:lvl w:ilvl="4" w:tplc="04090019" w:tentative="1">
      <w:start w:val="1"/>
      <w:numFmt w:val="lowerLetter"/>
      <w:lvlText w:val="%5)"/>
      <w:lvlJc w:val="left"/>
      <w:pPr>
        <w:ind w:left="2949" w:hanging="420"/>
      </w:pPr>
    </w:lvl>
    <w:lvl w:ilvl="5" w:tplc="0409001B" w:tentative="1">
      <w:start w:val="1"/>
      <w:numFmt w:val="lowerRoman"/>
      <w:lvlText w:val="%6."/>
      <w:lvlJc w:val="right"/>
      <w:pPr>
        <w:ind w:left="3369" w:hanging="420"/>
      </w:pPr>
    </w:lvl>
    <w:lvl w:ilvl="6" w:tplc="0409000F" w:tentative="1">
      <w:start w:val="1"/>
      <w:numFmt w:val="decimal"/>
      <w:lvlText w:val="%7."/>
      <w:lvlJc w:val="left"/>
      <w:pPr>
        <w:ind w:left="3789" w:hanging="420"/>
      </w:pPr>
    </w:lvl>
    <w:lvl w:ilvl="7" w:tplc="04090019" w:tentative="1">
      <w:start w:val="1"/>
      <w:numFmt w:val="lowerLetter"/>
      <w:lvlText w:val="%8)"/>
      <w:lvlJc w:val="left"/>
      <w:pPr>
        <w:ind w:left="4209" w:hanging="420"/>
      </w:pPr>
    </w:lvl>
    <w:lvl w:ilvl="8" w:tplc="0409001B" w:tentative="1">
      <w:start w:val="1"/>
      <w:numFmt w:val="lowerRoman"/>
      <w:lvlText w:val="%9."/>
      <w:lvlJc w:val="right"/>
      <w:pPr>
        <w:ind w:left="4629" w:hanging="420"/>
      </w:pPr>
    </w:lvl>
  </w:abstractNum>
  <w:abstractNum w:abstractNumId="11">
    <w:nsid w:val="11313BE7"/>
    <w:multiLevelType w:val="hybridMultilevel"/>
    <w:tmpl w:val="0FB4E01C"/>
    <w:lvl w:ilvl="0" w:tplc="8B42E9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C44CB8"/>
    <w:multiLevelType w:val="hybridMultilevel"/>
    <w:tmpl w:val="711CCDAC"/>
    <w:lvl w:ilvl="0" w:tplc="CD3401E0">
      <w:start w:val="1"/>
      <w:numFmt w:val="decimalEnclosedCircle"/>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3">
    <w:nsid w:val="14176F72"/>
    <w:multiLevelType w:val="hybridMultilevel"/>
    <w:tmpl w:val="E3805C46"/>
    <w:lvl w:ilvl="0" w:tplc="2E62BC7C">
      <w:start w:val="1"/>
      <w:numFmt w:val="japaneseCounting"/>
      <w:lvlText w:val="%1、"/>
      <w:lvlJc w:val="left"/>
      <w:pPr>
        <w:tabs>
          <w:tab w:val="num" w:pos="720"/>
        </w:tabs>
        <w:ind w:left="720" w:hanging="720"/>
      </w:pPr>
      <w:rPr>
        <w:rFonts w:ascii="Times New Roman" w:eastAsia="宋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6B55CF3"/>
    <w:multiLevelType w:val="hybridMultilevel"/>
    <w:tmpl w:val="12B62874"/>
    <w:lvl w:ilvl="0" w:tplc="0409000F">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nsid w:val="1A7A791D"/>
    <w:multiLevelType w:val="hybridMultilevel"/>
    <w:tmpl w:val="C0BA2514"/>
    <w:lvl w:ilvl="0" w:tplc="FB2C5846">
      <w:start w:val="1"/>
      <w:numFmt w:val="decimal"/>
      <w:lvlText w:val="（%1）"/>
      <w:lvlJc w:val="left"/>
      <w:pPr>
        <w:ind w:left="720" w:hanging="72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104DBF"/>
    <w:multiLevelType w:val="hybridMultilevel"/>
    <w:tmpl w:val="BAF607E4"/>
    <w:lvl w:ilvl="0" w:tplc="E766CE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18">
    <w:nsid w:val="2CD93FD1"/>
    <w:multiLevelType w:val="hybridMultilevel"/>
    <w:tmpl w:val="E53822F8"/>
    <w:lvl w:ilvl="0" w:tplc="C30E9566">
      <w:start w:val="2"/>
      <w:numFmt w:val="decimalEnclosedCircle"/>
      <w:lvlText w:val="%1"/>
      <w:lvlJc w:val="left"/>
      <w:pPr>
        <w:ind w:left="1208" w:hanging="360"/>
      </w:pPr>
      <w:rPr>
        <w:rFonts w:hint="default"/>
      </w:rPr>
    </w:lvl>
    <w:lvl w:ilvl="1" w:tplc="04090019" w:tentative="1">
      <w:start w:val="1"/>
      <w:numFmt w:val="lowerLetter"/>
      <w:lvlText w:val="%2)"/>
      <w:lvlJc w:val="left"/>
      <w:pPr>
        <w:ind w:left="1688" w:hanging="420"/>
      </w:pPr>
    </w:lvl>
    <w:lvl w:ilvl="2" w:tplc="0409001B" w:tentative="1">
      <w:start w:val="1"/>
      <w:numFmt w:val="lowerRoman"/>
      <w:lvlText w:val="%3."/>
      <w:lvlJc w:val="right"/>
      <w:pPr>
        <w:ind w:left="2108" w:hanging="420"/>
      </w:pPr>
    </w:lvl>
    <w:lvl w:ilvl="3" w:tplc="0409000F" w:tentative="1">
      <w:start w:val="1"/>
      <w:numFmt w:val="decimal"/>
      <w:lvlText w:val="%4."/>
      <w:lvlJc w:val="left"/>
      <w:pPr>
        <w:ind w:left="2528" w:hanging="420"/>
      </w:pPr>
    </w:lvl>
    <w:lvl w:ilvl="4" w:tplc="04090019" w:tentative="1">
      <w:start w:val="1"/>
      <w:numFmt w:val="lowerLetter"/>
      <w:lvlText w:val="%5)"/>
      <w:lvlJc w:val="left"/>
      <w:pPr>
        <w:ind w:left="2948" w:hanging="420"/>
      </w:pPr>
    </w:lvl>
    <w:lvl w:ilvl="5" w:tplc="0409001B" w:tentative="1">
      <w:start w:val="1"/>
      <w:numFmt w:val="lowerRoman"/>
      <w:lvlText w:val="%6."/>
      <w:lvlJc w:val="right"/>
      <w:pPr>
        <w:ind w:left="3368" w:hanging="420"/>
      </w:pPr>
    </w:lvl>
    <w:lvl w:ilvl="6" w:tplc="0409000F" w:tentative="1">
      <w:start w:val="1"/>
      <w:numFmt w:val="decimal"/>
      <w:lvlText w:val="%7."/>
      <w:lvlJc w:val="left"/>
      <w:pPr>
        <w:ind w:left="3788" w:hanging="420"/>
      </w:pPr>
    </w:lvl>
    <w:lvl w:ilvl="7" w:tplc="04090019" w:tentative="1">
      <w:start w:val="1"/>
      <w:numFmt w:val="lowerLetter"/>
      <w:lvlText w:val="%8)"/>
      <w:lvlJc w:val="left"/>
      <w:pPr>
        <w:ind w:left="4208" w:hanging="420"/>
      </w:pPr>
    </w:lvl>
    <w:lvl w:ilvl="8" w:tplc="0409001B" w:tentative="1">
      <w:start w:val="1"/>
      <w:numFmt w:val="lowerRoman"/>
      <w:lvlText w:val="%9."/>
      <w:lvlJc w:val="right"/>
      <w:pPr>
        <w:ind w:left="4628" w:hanging="420"/>
      </w:pPr>
    </w:lvl>
  </w:abstractNum>
  <w:abstractNum w:abstractNumId="19">
    <w:nsid w:val="2F5C10DA"/>
    <w:multiLevelType w:val="hybridMultilevel"/>
    <w:tmpl w:val="667ACE8C"/>
    <w:lvl w:ilvl="0" w:tplc="46C67AFA">
      <w:start w:val="1"/>
      <w:numFmt w:val="upperLetter"/>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0EF00DD"/>
    <w:multiLevelType w:val="hybridMultilevel"/>
    <w:tmpl w:val="56767EFA"/>
    <w:lvl w:ilvl="0" w:tplc="52B8BD36">
      <w:start w:val="1"/>
      <w:numFmt w:val="decimalEnclosedCircle"/>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32D30E34"/>
    <w:multiLevelType w:val="hybridMultilevel"/>
    <w:tmpl w:val="10E0D7CC"/>
    <w:lvl w:ilvl="0" w:tplc="2FBCC242">
      <w:start w:val="1"/>
      <w:numFmt w:val="decimal"/>
      <w:lvlText w:val="（%1）"/>
      <w:lvlJc w:val="left"/>
      <w:pPr>
        <w:ind w:left="720" w:hanging="72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3F03395"/>
    <w:multiLevelType w:val="singleLevel"/>
    <w:tmpl w:val="00000000"/>
    <w:lvl w:ilvl="0">
      <w:start w:val="1"/>
      <w:numFmt w:val="decimal"/>
      <w:suff w:val="nothing"/>
      <w:lvlText w:val="（%1）"/>
      <w:lvlJc w:val="left"/>
    </w:lvl>
  </w:abstractNum>
  <w:abstractNum w:abstractNumId="23">
    <w:nsid w:val="36DD7F70"/>
    <w:multiLevelType w:val="hybridMultilevel"/>
    <w:tmpl w:val="41BE600A"/>
    <w:lvl w:ilvl="0" w:tplc="46C43C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25">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26">
    <w:nsid w:val="41DF53F1"/>
    <w:multiLevelType w:val="hybridMultilevel"/>
    <w:tmpl w:val="10224B5A"/>
    <w:lvl w:ilvl="0" w:tplc="37288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421D21"/>
    <w:multiLevelType w:val="hybridMultilevel"/>
    <w:tmpl w:val="3B267AA8"/>
    <w:lvl w:ilvl="0" w:tplc="2BCA2B4A">
      <w:start w:val="1"/>
      <w:numFmt w:val="japaneseCounting"/>
      <w:lvlText w:val="%1、"/>
      <w:lvlJc w:val="left"/>
      <w:pPr>
        <w:ind w:left="1266" w:hanging="42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abstractNum w:abstractNumId="28">
    <w:nsid w:val="4CF3425A"/>
    <w:multiLevelType w:val="hybridMultilevel"/>
    <w:tmpl w:val="D3F05C50"/>
    <w:lvl w:ilvl="0" w:tplc="EE2A6046">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9">
    <w:nsid w:val="51F84D44"/>
    <w:multiLevelType w:val="singleLevel"/>
    <w:tmpl w:val="00000000"/>
    <w:lvl w:ilvl="0">
      <w:start w:val="14"/>
      <w:numFmt w:val="decimal"/>
      <w:suff w:val="nothing"/>
      <w:lvlText w:val="%1．"/>
      <w:lvlJc w:val="left"/>
    </w:lvl>
  </w:abstractNum>
  <w:abstractNum w:abstractNumId="30">
    <w:nsid w:val="53099CBC"/>
    <w:multiLevelType w:val="singleLevel"/>
    <w:tmpl w:val="53099CBC"/>
    <w:lvl w:ilvl="0">
      <w:start w:val="2"/>
      <w:numFmt w:val="decimal"/>
      <w:suff w:val="space"/>
      <w:lvlText w:val="（%1）"/>
      <w:lvlJc w:val="left"/>
      <w:pPr>
        <w:ind w:left="0" w:firstLine="0"/>
      </w:pPr>
      <w:rPr>
        <w:rFonts w:cs="Times New Roman"/>
      </w:rPr>
    </w:lvl>
  </w:abstractNum>
  <w:abstractNum w:abstractNumId="31">
    <w:nsid w:val="58BD19DE"/>
    <w:multiLevelType w:val="hybridMultilevel"/>
    <w:tmpl w:val="FFAE5FD8"/>
    <w:lvl w:ilvl="0" w:tplc="5C2A35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7C5D5D"/>
    <w:multiLevelType w:val="hybridMultilevel"/>
    <w:tmpl w:val="CE02B31C"/>
    <w:lvl w:ilvl="0" w:tplc="9B102BC0">
      <w:start w:val="1"/>
      <w:numFmt w:val="japaneseCounting"/>
      <w:lvlText w:val="%1、"/>
      <w:lvlJc w:val="left"/>
      <w:pPr>
        <w:ind w:left="900" w:hanging="450"/>
      </w:pPr>
      <w:rPr>
        <w:rFonts w:hint="default"/>
        <w:b/>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3">
    <w:nsid w:val="5C0F6CA5"/>
    <w:multiLevelType w:val="hybridMultilevel"/>
    <w:tmpl w:val="92101616"/>
    <w:lvl w:ilvl="0" w:tplc="4ADC6310">
      <w:start w:val="1"/>
      <w:numFmt w:val="decimal"/>
      <w:lvlText w:val="【题%1】"/>
      <w:lvlJc w:val="left"/>
      <w:pPr>
        <w:ind w:left="420"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3C376A"/>
    <w:multiLevelType w:val="hybridMultilevel"/>
    <w:tmpl w:val="D136B6A6"/>
    <w:lvl w:ilvl="0" w:tplc="81E81436">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AD1511"/>
    <w:multiLevelType w:val="multilevel"/>
    <w:tmpl w:val="5CAD1511"/>
    <w:lvl w:ilvl="0">
      <w:start w:val="22"/>
      <w:numFmt w:val="decimal"/>
      <w:lvlText w:val="%1."/>
      <w:lvlJc w:val="left"/>
      <w:pPr>
        <w:ind w:left="360" w:hanging="36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6">
    <w:nsid w:val="5DCD44B3"/>
    <w:multiLevelType w:val="hybridMultilevel"/>
    <w:tmpl w:val="02969B40"/>
    <w:lvl w:ilvl="0" w:tplc="6EF4F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A631856"/>
    <w:multiLevelType w:val="hybridMultilevel"/>
    <w:tmpl w:val="82BE5B64"/>
    <w:lvl w:ilvl="0" w:tplc="63B0DB74">
      <w:start w:val="1"/>
      <w:numFmt w:val="japaneseCounting"/>
      <w:lvlText w:val="%1、"/>
      <w:lvlJc w:val="left"/>
      <w:pPr>
        <w:ind w:left="1279" w:hanging="420"/>
      </w:pPr>
      <w:rPr>
        <w:rFonts w:hint="default"/>
      </w:rPr>
    </w:lvl>
    <w:lvl w:ilvl="1" w:tplc="04090019" w:tentative="1">
      <w:start w:val="1"/>
      <w:numFmt w:val="lowerLetter"/>
      <w:lvlText w:val="%2)"/>
      <w:lvlJc w:val="left"/>
      <w:pPr>
        <w:ind w:left="1699" w:hanging="420"/>
      </w:pPr>
    </w:lvl>
    <w:lvl w:ilvl="2" w:tplc="0409001B" w:tentative="1">
      <w:start w:val="1"/>
      <w:numFmt w:val="lowerRoman"/>
      <w:lvlText w:val="%3."/>
      <w:lvlJc w:val="right"/>
      <w:pPr>
        <w:ind w:left="2119" w:hanging="420"/>
      </w:pPr>
    </w:lvl>
    <w:lvl w:ilvl="3" w:tplc="0409000F" w:tentative="1">
      <w:start w:val="1"/>
      <w:numFmt w:val="decimal"/>
      <w:lvlText w:val="%4."/>
      <w:lvlJc w:val="left"/>
      <w:pPr>
        <w:ind w:left="2539" w:hanging="420"/>
      </w:pPr>
    </w:lvl>
    <w:lvl w:ilvl="4" w:tplc="04090019" w:tentative="1">
      <w:start w:val="1"/>
      <w:numFmt w:val="lowerLetter"/>
      <w:lvlText w:val="%5)"/>
      <w:lvlJc w:val="left"/>
      <w:pPr>
        <w:ind w:left="2959" w:hanging="420"/>
      </w:pPr>
    </w:lvl>
    <w:lvl w:ilvl="5" w:tplc="0409001B" w:tentative="1">
      <w:start w:val="1"/>
      <w:numFmt w:val="lowerRoman"/>
      <w:lvlText w:val="%6."/>
      <w:lvlJc w:val="right"/>
      <w:pPr>
        <w:ind w:left="3379" w:hanging="420"/>
      </w:pPr>
    </w:lvl>
    <w:lvl w:ilvl="6" w:tplc="0409000F" w:tentative="1">
      <w:start w:val="1"/>
      <w:numFmt w:val="decimal"/>
      <w:lvlText w:val="%7."/>
      <w:lvlJc w:val="left"/>
      <w:pPr>
        <w:ind w:left="3799" w:hanging="420"/>
      </w:pPr>
    </w:lvl>
    <w:lvl w:ilvl="7" w:tplc="04090019" w:tentative="1">
      <w:start w:val="1"/>
      <w:numFmt w:val="lowerLetter"/>
      <w:lvlText w:val="%8)"/>
      <w:lvlJc w:val="left"/>
      <w:pPr>
        <w:ind w:left="4219" w:hanging="420"/>
      </w:pPr>
    </w:lvl>
    <w:lvl w:ilvl="8" w:tplc="0409001B" w:tentative="1">
      <w:start w:val="1"/>
      <w:numFmt w:val="lowerRoman"/>
      <w:lvlText w:val="%9."/>
      <w:lvlJc w:val="right"/>
      <w:pPr>
        <w:ind w:left="4639" w:hanging="420"/>
      </w:pPr>
    </w:lvl>
  </w:abstractNum>
  <w:abstractNum w:abstractNumId="38">
    <w:nsid w:val="6B1540D9"/>
    <w:multiLevelType w:val="hybridMultilevel"/>
    <w:tmpl w:val="BF6E4FC0"/>
    <w:lvl w:ilvl="0" w:tplc="38FEE37C">
      <w:start w:val="1"/>
      <w:numFmt w:val="decimal"/>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141044"/>
    <w:multiLevelType w:val="hybridMultilevel"/>
    <w:tmpl w:val="B29EF9D6"/>
    <w:lvl w:ilvl="0" w:tplc="5E0EA258">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B24987"/>
    <w:multiLevelType w:val="hybridMultilevel"/>
    <w:tmpl w:val="2806C352"/>
    <w:lvl w:ilvl="0" w:tplc="A6EC4B90">
      <w:start w:val="1"/>
      <w:numFmt w:val="japaneseCounting"/>
      <w:lvlText w:val="%1、"/>
      <w:lvlJc w:val="left"/>
      <w:pPr>
        <w:ind w:left="420" w:hanging="420"/>
      </w:pPr>
      <w:rPr>
        <w:rFonts w:eastAsia="黑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FD5B36"/>
    <w:multiLevelType w:val="hybridMultilevel"/>
    <w:tmpl w:val="F47823D4"/>
    <w:lvl w:ilvl="0" w:tplc="35A2E3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43">
    <w:nsid w:val="77B10756"/>
    <w:multiLevelType w:val="hybridMultilevel"/>
    <w:tmpl w:val="44B0AA90"/>
    <w:lvl w:ilvl="0" w:tplc="4ADC6310">
      <w:start w:val="1"/>
      <w:numFmt w:val="decimal"/>
      <w:lvlText w:val="【题%1】"/>
      <w:lvlJc w:val="left"/>
      <w:pPr>
        <w:ind w:left="562"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B200F5"/>
    <w:multiLevelType w:val="hybridMultilevel"/>
    <w:tmpl w:val="8A10EDAE"/>
    <w:lvl w:ilvl="0" w:tplc="F0207D5A">
      <w:start w:val="1"/>
      <w:numFmt w:val="japaneseCounting"/>
      <w:lvlText w:val="%1、"/>
      <w:lvlJc w:val="left"/>
      <w:pPr>
        <w:ind w:left="1716" w:hanging="450"/>
      </w:pPr>
      <w:rPr>
        <w:rFonts w:hint="default"/>
        <w:b/>
      </w:rPr>
    </w:lvl>
    <w:lvl w:ilvl="1" w:tplc="04090019" w:tentative="1">
      <w:start w:val="1"/>
      <w:numFmt w:val="lowerLetter"/>
      <w:lvlText w:val="%2)"/>
      <w:lvlJc w:val="left"/>
      <w:pPr>
        <w:ind w:left="2106" w:hanging="420"/>
      </w:pPr>
    </w:lvl>
    <w:lvl w:ilvl="2" w:tplc="0409001B" w:tentative="1">
      <w:start w:val="1"/>
      <w:numFmt w:val="lowerRoman"/>
      <w:lvlText w:val="%3."/>
      <w:lvlJc w:val="right"/>
      <w:pPr>
        <w:ind w:left="2526" w:hanging="420"/>
      </w:pPr>
    </w:lvl>
    <w:lvl w:ilvl="3" w:tplc="0409000F" w:tentative="1">
      <w:start w:val="1"/>
      <w:numFmt w:val="decimal"/>
      <w:lvlText w:val="%4."/>
      <w:lvlJc w:val="left"/>
      <w:pPr>
        <w:ind w:left="2946" w:hanging="420"/>
      </w:pPr>
    </w:lvl>
    <w:lvl w:ilvl="4" w:tplc="04090019" w:tentative="1">
      <w:start w:val="1"/>
      <w:numFmt w:val="lowerLetter"/>
      <w:lvlText w:val="%5)"/>
      <w:lvlJc w:val="left"/>
      <w:pPr>
        <w:ind w:left="3366" w:hanging="420"/>
      </w:pPr>
    </w:lvl>
    <w:lvl w:ilvl="5" w:tplc="0409001B" w:tentative="1">
      <w:start w:val="1"/>
      <w:numFmt w:val="lowerRoman"/>
      <w:lvlText w:val="%6."/>
      <w:lvlJc w:val="right"/>
      <w:pPr>
        <w:ind w:left="3786" w:hanging="420"/>
      </w:pPr>
    </w:lvl>
    <w:lvl w:ilvl="6" w:tplc="0409000F" w:tentative="1">
      <w:start w:val="1"/>
      <w:numFmt w:val="decimal"/>
      <w:lvlText w:val="%7."/>
      <w:lvlJc w:val="left"/>
      <w:pPr>
        <w:ind w:left="4206" w:hanging="420"/>
      </w:pPr>
    </w:lvl>
    <w:lvl w:ilvl="7" w:tplc="04090019" w:tentative="1">
      <w:start w:val="1"/>
      <w:numFmt w:val="lowerLetter"/>
      <w:lvlText w:val="%8)"/>
      <w:lvlJc w:val="left"/>
      <w:pPr>
        <w:ind w:left="4626" w:hanging="420"/>
      </w:pPr>
    </w:lvl>
    <w:lvl w:ilvl="8" w:tplc="0409001B" w:tentative="1">
      <w:start w:val="1"/>
      <w:numFmt w:val="lowerRoman"/>
      <w:lvlText w:val="%9."/>
      <w:lvlJc w:val="right"/>
      <w:pPr>
        <w:ind w:left="5046" w:hanging="420"/>
      </w:pPr>
    </w:lvl>
  </w:abstractNum>
  <w:num w:numId="1">
    <w:abstractNumId w:val="24"/>
  </w:num>
  <w:num w:numId="2">
    <w:abstractNumId w:val="17"/>
  </w:num>
  <w:num w:numId="3">
    <w:abstractNumId w:val="25"/>
  </w:num>
  <w:num w:numId="4">
    <w:abstractNumId w:val="42"/>
  </w:num>
  <w:num w:numId="5">
    <w:abstractNumId w:val="39"/>
  </w:num>
  <w:num w:numId="6">
    <w:abstractNumId w:val="14"/>
  </w:num>
  <w:num w:numId="7">
    <w:abstractNumId w:val="33"/>
  </w:num>
  <w:num w:numId="8">
    <w:abstractNumId w:val="19"/>
  </w:num>
  <w:num w:numId="9">
    <w:abstractNumId w:val="43"/>
  </w:num>
  <w:num w:numId="10">
    <w:abstractNumId w:val="38"/>
  </w:num>
  <w:num w:numId="11">
    <w:abstractNumId w:val="0"/>
  </w:num>
  <w:num w:numId="12">
    <w:abstractNumId w:val="29"/>
  </w:num>
  <w:num w:numId="13">
    <w:abstractNumId w:val="6"/>
  </w:num>
  <w:num w:numId="14">
    <w:abstractNumId w:val="18"/>
  </w:num>
  <w:num w:numId="15">
    <w:abstractNumId w:val="3"/>
  </w:num>
  <w:num w:numId="16">
    <w:abstractNumId w:val="2"/>
  </w:num>
  <w:num w:numId="17">
    <w:abstractNumId w:val="4"/>
  </w:num>
  <w:num w:numId="18">
    <w:abstractNumId w:val="41"/>
  </w:num>
  <w:num w:numId="19">
    <w:abstractNumId w:val="13"/>
  </w:num>
  <w:num w:numId="20">
    <w:abstractNumId w:val="15"/>
  </w:num>
  <w:num w:numId="21">
    <w:abstractNumId w:val="16"/>
  </w:num>
  <w:num w:numId="22">
    <w:abstractNumId w:val="11"/>
  </w:num>
  <w:num w:numId="23">
    <w:abstractNumId w:val="9"/>
  </w:num>
  <w:num w:numId="24">
    <w:abstractNumId w:val="40"/>
  </w:num>
  <w:num w:numId="25">
    <w:abstractNumId w:val="27"/>
  </w:num>
  <w:num w:numId="26">
    <w:abstractNumId w:val="44"/>
  </w:num>
  <w:num w:numId="27">
    <w:abstractNumId w:val="8"/>
  </w:num>
  <w:num w:numId="28">
    <w:abstractNumId w:val="32"/>
  </w:num>
  <w:num w:numId="29">
    <w:abstractNumId w:val="5"/>
  </w:num>
  <w:num w:numId="30">
    <w:abstractNumId w:val="35"/>
  </w:num>
  <w:num w:numId="31">
    <w:abstractNumId w:val="3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lvlOverride w:ilvl="0">
      <w:startOverride w:val="1"/>
    </w:lvlOverride>
  </w:num>
  <w:num w:numId="34">
    <w:abstractNumId w:val="30"/>
  </w:num>
  <w:num w:numId="35">
    <w:abstractNumId w:val="30"/>
    <w:lvlOverride w:ilvl="0">
      <w:startOverride w:val="2"/>
    </w:lvlOverride>
  </w:num>
  <w:num w:numId="36">
    <w:abstractNumId w:val="10"/>
  </w:num>
  <w:num w:numId="37">
    <w:abstractNumId w:val="28"/>
  </w:num>
  <w:num w:numId="38">
    <w:abstractNumId w:val="31"/>
  </w:num>
  <w:num w:numId="39">
    <w:abstractNumId w:val="37"/>
  </w:num>
  <w:num w:numId="40">
    <w:abstractNumId w:val="34"/>
  </w:num>
  <w:num w:numId="41">
    <w:abstractNumId w:val="22"/>
  </w:num>
  <w:num w:numId="42">
    <w:abstractNumId w:val="36"/>
  </w:num>
  <w:num w:numId="43">
    <w:abstractNumId w:val="23"/>
  </w:num>
  <w:num w:numId="44">
    <w:abstractNumId w:val="20"/>
  </w:num>
  <w:num w:numId="45">
    <w:abstractNumId w:val="21"/>
  </w:num>
  <w:num w:numId="46">
    <w:abstractNumId w:val="26"/>
  </w:num>
  <w:num w:numId="47">
    <w:abstractNumId w:val="12"/>
  </w:num>
  <w:num w:numId="48">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86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38F7"/>
    <w:rsid w:val="0001647B"/>
    <w:rsid w:val="00024E55"/>
    <w:rsid w:val="00055F9A"/>
    <w:rsid w:val="00082F9E"/>
    <w:rsid w:val="000D0A3E"/>
    <w:rsid w:val="000E376C"/>
    <w:rsid w:val="001154B4"/>
    <w:rsid w:val="00207FA5"/>
    <w:rsid w:val="00275D87"/>
    <w:rsid w:val="002E6E02"/>
    <w:rsid w:val="003068C6"/>
    <w:rsid w:val="00315443"/>
    <w:rsid w:val="00324F57"/>
    <w:rsid w:val="00327948"/>
    <w:rsid w:val="003B329D"/>
    <w:rsid w:val="003E226D"/>
    <w:rsid w:val="003F07F8"/>
    <w:rsid w:val="00495EE1"/>
    <w:rsid w:val="00496FE4"/>
    <w:rsid w:val="004A70DD"/>
    <w:rsid w:val="004E6EB9"/>
    <w:rsid w:val="004F2137"/>
    <w:rsid w:val="00586BA8"/>
    <w:rsid w:val="005C1117"/>
    <w:rsid w:val="00624EAC"/>
    <w:rsid w:val="0068415B"/>
    <w:rsid w:val="006D1375"/>
    <w:rsid w:val="006E4DD2"/>
    <w:rsid w:val="00766BA1"/>
    <w:rsid w:val="007718DF"/>
    <w:rsid w:val="00791C89"/>
    <w:rsid w:val="007C677F"/>
    <w:rsid w:val="007F25F2"/>
    <w:rsid w:val="00806DB3"/>
    <w:rsid w:val="0084613B"/>
    <w:rsid w:val="00871424"/>
    <w:rsid w:val="008970AE"/>
    <w:rsid w:val="008B5741"/>
    <w:rsid w:val="008F1267"/>
    <w:rsid w:val="008F1CF9"/>
    <w:rsid w:val="008F6161"/>
    <w:rsid w:val="00943DDA"/>
    <w:rsid w:val="00A07696"/>
    <w:rsid w:val="00A551E3"/>
    <w:rsid w:val="00A74295"/>
    <w:rsid w:val="00A83E3D"/>
    <w:rsid w:val="00A932DF"/>
    <w:rsid w:val="00AA439F"/>
    <w:rsid w:val="00AB451D"/>
    <w:rsid w:val="00AB4592"/>
    <w:rsid w:val="00AC2A47"/>
    <w:rsid w:val="00AD48FC"/>
    <w:rsid w:val="00AF4CBB"/>
    <w:rsid w:val="00B0345D"/>
    <w:rsid w:val="00B11E2A"/>
    <w:rsid w:val="00B13C20"/>
    <w:rsid w:val="00B277B5"/>
    <w:rsid w:val="00B33F0B"/>
    <w:rsid w:val="00BA3799"/>
    <w:rsid w:val="00BC7AF9"/>
    <w:rsid w:val="00C439D1"/>
    <w:rsid w:val="00C83A87"/>
    <w:rsid w:val="00C87C26"/>
    <w:rsid w:val="00CF3464"/>
    <w:rsid w:val="00D16AA4"/>
    <w:rsid w:val="00D50C0E"/>
    <w:rsid w:val="00D911E1"/>
    <w:rsid w:val="00DC705A"/>
    <w:rsid w:val="00DE5D19"/>
    <w:rsid w:val="00E45730"/>
    <w:rsid w:val="00EB2068"/>
    <w:rsid w:val="00EC69A4"/>
    <w:rsid w:val="00EE5EE7"/>
    <w:rsid w:val="00F0027A"/>
    <w:rsid w:val="00F331D3"/>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locked/>
    <w:rsid w:val="00624EAC"/>
    <w:pPr>
      <w:keepNext/>
      <w:keepLines/>
      <w:spacing w:before="260" w:after="260" w:line="416" w:lineRule="auto"/>
      <w:outlineLvl w:val="2"/>
    </w:pPr>
    <w:rPr>
      <w:b/>
      <w:bCs/>
      <w:sz w:val="32"/>
      <w:szCs w:val="3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2"/>
    <w:link w:val="HTML"/>
    <w:locked/>
    <w:rsid w:val="00F640B8"/>
    <w:rPr>
      <w:rFonts w:ascii="Arial" w:eastAsia="宋体" w:hAnsi="Arial" w:cs="Arial"/>
      <w:kern w:val="0"/>
      <w:sz w:val="24"/>
      <w:szCs w:val="24"/>
    </w:rPr>
  </w:style>
  <w:style w:type="paragraph" w:styleId="a5">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游数"/>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2"/>
    <w:link w:val="a5"/>
    <w:locked/>
    <w:rsid w:val="00F640B8"/>
    <w:rPr>
      <w:rFonts w:ascii="宋体" w:eastAsia="宋体" w:hAnsi="Courier New" w:cs="Courier New"/>
      <w:sz w:val="21"/>
      <w:szCs w:val="21"/>
    </w:rPr>
  </w:style>
  <w:style w:type="paragraph" w:styleId="a6">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locked/>
    <w:rsid w:val="00324F57"/>
    <w:rPr>
      <w:rFonts w:ascii="Times New Roman" w:eastAsia="宋体" w:hAnsi="Times New Roman" w:cs="Times New Roman"/>
      <w:sz w:val="18"/>
      <w:szCs w:val="18"/>
    </w:rPr>
  </w:style>
  <w:style w:type="paragraph" w:styleId="a7">
    <w:name w:val="footer"/>
    <w:basedOn w:val="a1"/>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2"/>
    <w:link w:val="a7"/>
    <w:uiPriority w:val="99"/>
    <w:locked/>
    <w:rsid w:val="00324F57"/>
    <w:rPr>
      <w:rFonts w:ascii="Times New Roman" w:eastAsia="宋体" w:hAnsi="Times New Roman" w:cs="Times New Roman"/>
      <w:sz w:val="18"/>
      <w:szCs w:val="18"/>
    </w:rPr>
  </w:style>
  <w:style w:type="paragraph" w:styleId="a8">
    <w:name w:val="Balloon Text"/>
    <w:basedOn w:val="a1"/>
    <w:link w:val="Char2"/>
    <w:uiPriority w:val="99"/>
    <w:rsid w:val="00324F57"/>
    <w:rPr>
      <w:sz w:val="18"/>
      <w:szCs w:val="18"/>
    </w:rPr>
  </w:style>
  <w:style w:type="character" w:customStyle="1" w:styleId="Char2">
    <w:name w:val="批注框文本 Char"/>
    <w:basedOn w:val="a2"/>
    <w:link w:val="a8"/>
    <w:uiPriority w:val="99"/>
    <w:locked/>
    <w:rsid w:val="00324F57"/>
    <w:rPr>
      <w:rFonts w:ascii="Times New Roman" w:eastAsia="宋体" w:hAnsi="Times New Roman" w:cs="Times New Roman"/>
      <w:sz w:val="18"/>
      <w:szCs w:val="18"/>
    </w:rPr>
  </w:style>
  <w:style w:type="paragraph" w:styleId="a9">
    <w:name w:val="List Paragraph"/>
    <w:basedOn w:val="a1"/>
    <w:link w:val="Char3"/>
    <w:qFormat/>
    <w:rsid w:val="002E6E02"/>
    <w:pPr>
      <w:ind w:firstLineChars="200" w:firstLine="420"/>
    </w:pPr>
    <w:rPr>
      <w:rFonts w:ascii="Calibri" w:hAnsi="Calibri"/>
      <w:szCs w:val="22"/>
      <w:lang/>
    </w:rPr>
  </w:style>
  <w:style w:type="table" w:styleId="aa">
    <w:name w:val="Table Grid"/>
    <w:basedOn w:val="a3"/>
    <w:uiPriority w:val="99"/>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2"/>
    <w:link w:val="10"/>
    <w:rsid w:val="008B5741"/>
    <w:rPr>
      <w:rFonts w:ascii="宋体" w:hAnsi="Courier New"/>
      <w:szCs w:val="21"/>
    </w:rPr>
  </w:style>
  <w:style w:type="character" w:customStyle="1" w:styleId="2Char">
    <w:name w:val="标题 2 Char"/>
    <w:basedOn w:val="a2"/>
    <w:link w:val="2"/>
    <w:rsid w:val="008B5741"/>
    <w:rPr>
      <w:rFonts w:ascii="Arial" w:eastAsia="黑体" w:hAnsi="Arial"/>
      <w:b/>
      <w:bCs/>
      <w:kern w:val="2"/>
      <w:sz w:val="32"/>
      <w:szCs w:val="32"/>
    </w:rPr>
  </w:style>
  <w:style w:type="character" w:customStyle="1" w:styleId="5Char">
    <w:name w:val="标题 5 Char"/>
    <w:basedOn w:val="a2"/>
    <w:link w:val="5"/>
    <w:rsid w:val="008B5741"/>
    <w:rPr>
      <w:rFonts w:ascii="Times New Roman" w:hAnsi="Times New Roman"/>
      <w:b/>
      <w:bCs/>
      <w:kern w:val="2"/>
      <w:sz w:val="21"/>
    </w:rPr>
  </w:style>
  <w:style w:type="paragraph" w:styleId="ac">
    <w:name w:val="Body Text Indent"/>
    <w:basedOn w:val="a1"/>
    <w:link w:val="Char5"/>
    <w:uiPriority w:val="99"/>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2"/>
    <w:link w:val="ac"/>
    <w:uiPriority w:val="99"/>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d">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e">
    <w:name w:val="page number"/>
    <w:basedOn w:val="a2"/>
    <w:rsid w:val="008B5741"/>
  </w:style>
  <w:style w:type="paragraph" w:customStyle="1" w:styleId="p0">
    <w:name w:val="p0"/>
    <w:basedOn w:val="a1"/>
    <w:uiPriority w:val="99"/>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b"/>
    <w:rsid w:val="008B5741"/>
    <w:rPr>
      <w:rFonts w:ascii="宋体" w:hAnsi="宋体" w:cs="宋体"/>
      <w:sz w:val="24"/>
      <w:szCs w:val="24"/>
    </w:rPr>
  </w:style>
  <w:style w:type="paragraph" w:styleId="af">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0">
    <w:name w:val="Date"/>
    <w:basedOn w:val="a1"/>
    <w:next w:val="a1"/>
    <w:link w:val="Char6"/>
    <w:rsid w:val="008B5741"/>
  </w:style>
  <w:style w:type="character" w:customStyle="1" w:styleId="Char6">
    <w:name w:val="日期 Char"/>
    <w:basedOn w:val="a2"/>
    <w:link w:val="af0"/>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1"/>
    <w:rsid w:val="008B5741"/>
  </w:style>
  <w:style w:type="paragraph" w:customStyle="1" w:styleId="af1">
    <w:name w:val="答案正文"/>
    <w:basedOn w:val="a1"/>
    <w:link w:val="CharChar"/>
    <w:qFormat/>
    <w:rsid w:val="008B5741"/>
    <w:rPr>
      <w:rFonts w:ascii="Calibri" w:hAnsi="Calibri"/>
      <w:kern w:val="0"/>
      <w:sz w:val="20"/>
      <w:szCs w:val="20"/>
    </w:rPr>
  </w:style>
  <w:style w:type="character" w:customStyle="1" w:styleId="CharChar0">
    <w:name w:val="试题正文 Char Char"/>
    <w:link w:val="af2"/>
    <w:rsid w:val="008B5741"/>
    <w:rPr>
      <w:szCs w:val="21"/>
    </w:rPr>
  </w:style>
  <w:style w:type="paragraph" w:customStyle="1" w:styleId="af2">
    <w:name w:val="试题正文"/>
    <w:basedOn w:val="a1"/>
    <w:link w:val="CharChar0"/>
    <w:qFormat/>
    <w:rsid w:val="008B5741"/>
    <w:rPr>
      <w:rFonts w:ascii="Calibri" w:hAnsi="Calibri"/>
      <w:kern w:val="0"/>
      <w:sz w:val="20"/>
      <w:szCs w:val="21"/>
      <w:lang/>
    </w:rPr>
  </w:style>
  <w:style w:type="paragraph" w:styleId="af3">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2"/>
    <w:link w:val="af4"/>
    <w:rsid w:val="008B5741"/>
    <w:rPr>
      <w:rFonts w:ascii="宋体" w:hAnsi="宋体" w:cs="宋体"/>
      <w:b/>
      <w:color w:val="000000"/>
      <w:sz w:val="18"/>
      <w:szCs w:val="15"/>
    </w:rPr>
  </w:style>
  <w:style w:type="paragraph" w:customStyle="1" w:styleId="12">
    <w:name w:val="列出段落1"/>
    <w:basedOn w:val="a1"/>
    <w:link w:val="ListParagraphChar"/>
    <w:rsid w:val="008B5741"/>
    <w:pPr>
      <w:ind w:firstLineChars="200" w:firstLine="420"/>
    </w:pPr>
    <w:rPr>
      <w:szCs w:val="21"/>
      <w:lang/>
    </w:rPr>
  </w:style>
  <w:style w:type="character" w:customStyle="1" w:styleId="3Char">
    <w:name w:val="标题 3 Char"/>
    <w:basedOn w:val="a2"/>
    <w:link w:val="3"/>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uiPriority w:val="99"/>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uiPriority w:val="99"/>
    <w:rsid w:val="00624EAC"/>
    <w:pPr>
      <w:jc w:val="left"/>
    </w:pPr>
    <w:rPr>
      <w:rFonts w:ascii="Calibri" w:hAnsi="Calibri"/>
      <w:szCs w:val="22"/>
    </w:rPr>
  </w:style>
  <w:style w:type="character" w:customStyle="1" w:styleId="Char9">
    <w:name w:val="批注文字 Char"/>
    <w:basedOn w:val="a2"/>
    <w:link w:val="af7"/>
    <w:uiPriority w:val="99"/>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uiPriority w:val="99"/>
    <w:rsid w:val="00624EAC"/>
    <w:rPr>
      <w:b/>
      <w:bCs/>
    </w:rPr>
  </w:style>
  <w:style w:type="character" w:customStyle="1" w:styleId="Chara">
    <w:name w:val="批注主题 Char"/>
    <w:basedOn w:val="Char9"/>
    <w:link w:val="af8"/>
    <w:uiPriority w:val="99"/>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9"/>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2"/>
    <w:rsid w:val="00624EAC"/>
  </w:style>
  <w:style w:type="character" w:customStyle="1" w:styleId="apple-converted-space">
    <w:name w:val="apple-converted-space"/>
    <w:basedOn w:val="a2"/>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2"/>
    <w:link w:val="aff2"/>
    <w:semiHidden/>
    <w:rsid w:val="00624EAC"/>
    <w:rPr>
      <w:rFonts w:ascii="Times New Roman" w:hAnsi="Times New Roman"/>
      <w:kern w:val="2"/>
      <w:sz w:val="21"/>
      <w:szCs w:val="24"/>
      <w:shd w:val="clear" w:color="auto" w:fill="000080"/>
    </w:rPr>
  </w:style>
  <w:style w:type="paragraph" w:customStyle="1" w:styleId="aff3">
    <w:rsid w:val="0084613B"/>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2"/>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2"/>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
    <w:name w:val="正文文本 (9)_"/>
    <w:link w:val="90"/>
    <w:rsid w:val="00AB451D"/>
    <w:rPr>
      <w:noProof/>
      <w:shd w:val="clear" w:color="auto" w:fill="FFFFFF"/>
    </w:rPr>
  </w:style>
  <w:style w:type="paragraph" w:customStyle="1" w:styleId="90">
    <w:name w:val="正文文本 (9)"/>
    <w:basedOn w:val="a1"/>
    <w:link w:val="9"/>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1">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0">
    <w:name w:val="目录 (7)_"/>
    <w:link w:val="71"/>
    <w:rsid w:val="00AB451D"/>
    <w:rPr>
      <w:rFonts w:ascii="simsun" w:hAnsi="simsun"/>
      <w:b/>
      <w:bCs/>
      <w:smallCaps/>
      <w:spacing w:val="-10"/>
      <w:sz w:val="23"/>
      <w:szCs w:val="23"/>
      <w:shd w:val="clear" w:color="auto" w:fill="FFFFFF"/>
      <w:lang w:eastAsia="en-US"/>
    </w:rPr>
  </w:style>
  <w:style w:type="paragraph" w:customStyle="1" w:styleId="71">
    <w:name w:val="目录 (7)"/>
    <w:basedOn w:val="a1"/>
    <w:link w:val="70"/>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0">
    <w:name w:val="表格标题 (4)_"/>
    <w:link w:val="41"/>
    <w:rsid w:val="00AB451D"/>
    <w:rPr>
      <w:sz w:val="18"/>
      <w:szCs w:val="18"/>
      <w:shd w:val="clear" w:color="auto" w:fill="FFFFFF"/>
    </w:rPr>
  </w:style>
  <w:style w:type="paragraph" w:customStyle="1" w:styleId="41">
    <w:name w:val="表格标题 (4)1"/>
    <w:basedOn w:val="a1"/>
    <w:link w:val="40"/>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0">
    <w:name w:val="正文文本 (8)_"/>
    <w:link w:val="81"/>
    <w:rsid w:val="00AB451D"/>
    <w:rPr>
      <w:sz w:val="14"/>
      <w:szCs w:val="14"/>
      <w:shd w:val="clear" w:color="auto" w:fill="FFFFFF"/>
    </w:rPr>
  </w:style>
  <w:style w:type="paragraph" w:customStyle="1" w:styleId="81">
    <w:name w:val="正文文本 (8)1"/>
    <w:basedOn w:val="a1"/>
    <w:link w:val="80"/>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0"/>
    <w:rsid w:val="00AB451D"/>
    <w:rPr>
      <w:sz w:val="22"/>
      <w:szCs w:val="22"/>
      <w:shd w:val="clear" w:color="auto" w:fill="FFFFFF"/>
    </w:rPr>
  </w:style>
  <w:style w:type="paragraph" w:customStyle="1" w:styleId="410">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0">
    <w:name w:val="正文文本 (6)_"/>
    <w:link w:val="61"/>
    <w:rsid w:val="00AB451D"/>
    <w:rPr>
      <w:sz w:val="22"/>
      <w:szCs w:val="22"/>
      <w:shd w:val="clear" w:color="auto" w:fill="FFFFFF"/>
    </w:rPr>
  </w:style>
  <w:style w:type="paragraph" w:customStyle="1" w:styleId="61">
    <w:name w:val="正文文本 (6)1"/>
    <w:basedOn w:val="a1"/>
    <w:link w:val="60"/>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2">
    <w:name w:val="正文文本 (7)_"/>
    <w:link w:val="73"/>
    <w:rsid w:val="00AB451D"/>
    <w:rPr>
      <w:noProof/>
      <w:shd w:val="clear" w:color="auto" w:fill="FFFFFF"/>
    </w:rPr>
  </w:style>
  <w:style w:type="paragraph" w:customStyle="1" w:styleId="73">
    <w:name w:val="正文文本 (7)"/>
    <w:basedOn w:val="a1"/>
    <w:link w:val="72"/>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4">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0">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11"/>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qFormat/>
    <w:rsid w:val="00AB451D"/>
    <w:pPr>
      <w:widowControl w:val="0"/>
      <w:jc w:val="both"/>
    </w:pPr>
    <w:rPr>
      <w:kern w:val="2"/>
      <w:sz w:val="21"/>
      <w:szCs w:val="22"/>
    </w:rPr>
  </w:style>
  <w:style w:type="numbering" w:customStyle="1" w:styleId="1d">
    <w:name w:val="无列表1"/>
    <w:next w:val="a4"/>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paragraph" w:styleId="affe">
    <w:next w:val="aff"/>
    <w:rsid w:val="00C87C26"/>
    <w:pPr>
      <w:widowControl w:val="0"/>
      <w:jc w:val="both"/>
    </w:pPr>
    <w:rPr>
      <w:rFonts w:ascii="Times New Roman" w:hAnsi="Times New Roman"/>
      <w:kern w:val="2"/>
      <w:sz w:val="21"/>
      <w:szCs w:val="24"/>
    </w:rPr>
  </w:style>
  <w:style w:type="paragraph" w:customStyle="1" w:styleId="Char1CharChar1CharCharCharChar1">
    <w:name w:val=" Char1 Char Char1 Char Char Char Char"/>
    <w:basedOn w:val="a1"/>
    <w:autoRedefine/>
    <w:rsid w:val="00C87C26"/>
    <w:pPr>
      <w:widowControl/>
      <w:spacing w:line="300" w:lineRule="auto"/>
      <w:ind w:firstLineChars="200" w:firstLine="200"/>
    </w:pPr>
    <w:rPr>
      <w:rFonts w:ascii="Verdana" w:hAnsi="Verdana"/>
      <w:kern w:val="0"/>
      <w:szCs w:val="20"/>
      <w:lang w:eastAsia="en-US"/>
    </w:rPr>
  </w:style>
  <w:style w:type="character" w:customStyle="1" w:styleId="CharChar20">
    <w:name w:val=" Char Char2"/>
    <w:rsid w:val="00C87C26"/>
    <w:rPr>
      <w:rFonts w:ascii="Calibri" w:hAnsi="Calibri"/>
      <w:kern w:val="2"/>
      <w:sz w:val="18"/>
      <w:szCs w:val="18"/>
    </w:rPr>
  </w:style>
  <w:style w:type="character" w:customStyle="1" w:styleId="CharChar50">
    <w:name w:val=" Char Char5"/>
    <w:rsid w:val="00C87C26"/>
    <w:rPr>
      <w:rFonts w:eastAsia="宋体"/>
      <w:kern w:val="2"/>
      <w:sz w:val="18"/>
      <w:szCs w:val="18"/>
      <w:lang w:val="en-US" w:eastAsia="zh-CN" w:bidi="ar-SA"/>
    </w:rPr>
  </w:style>
  <w:style w:type="character" w:customStyle="1" w:styleId="CharChar40">
    <w:name w:val=" Char Char4"/>
    <w:rsid w:val="00C87C26"/>
    <w:rPr>
      <w:rFonts w:eastAsia="宋体"/>
      <w:kern w:val="2"/>
      <w:sz w:val="18"/>
      <w:szCs w:val="18"/>
      <w:lang w:val="en-US" w:eastAsia="zh-CN" w:bidi="ar-SA"/>
    </w:rPr>
  </w:style>
  <w:style w:type="paragraph" w:customStyle="1" w:styleId="Char1CharCharCharCharCharCharCharCharChar1">
    <w:name w:val=" Char1 Char Char Char Char Char Char Char Char Char"/>
    <w:basedOn w:val="a1"/>
    <w:autoRedefine/>
    <w:rsid w:val="00C87C26"/>
    <w:pPr>
      <w:widowControl/>
      <w:spacing w:line="300" w:lineRule="auto"/>
      <w:ind w:firstLineChars="200" w:firstLine="200"/>
    </w:pPr>
    <w:rPr>
      <w:rFonts w:ascii="Verdana" w:hAnsi="Verdana"/>
      <w:kern w:val="0"/>
      <w:szCs w:val="20"/>
      <w:lang w:eastAsia="en-US"/>
    </w:rPr>
  </w:style>
  <w:style w:type="paragraph" w:customStyle="1" w:styleId="CharCharCharCharCharCharCharCharChar2">
    <w:name w:val=" Char Char Char Char Char Char Char Char Char"/>
    <w:basedOn w:val="a1"/>
    <w:rsid w:val="00C87C26"/>
    <w:pPr>
      <w:widowControl/>
      <w:spacing w:line="300" w:lineRule="auto"/>
      <w:ind w:firstLineChars="200" w:firstLine="200"/>
    </w:pPr>
    <w:rPr>
      <w:kern w:val="0"/>
      <w:szCs w:val="20"/>
    </w:rPr>
  </w:style>
  <w:style w:type="paragraph" w:customStyle="1" w:styleId="ListParagraph">
    <w:name w:val="List Paragraph"/>
    <w:basedOn w:val="a1"/>
    <w:uiPriority w:val="99"/>
    <w:qFormat/>
    <w:rsid w:val="00C87C26"/>
    <w:pPr>
      <w:adjustRightInd w:val="0"/>
      <w:spacing w:line="312" w:lineRule="atLeast"/>
      <w:ind w:firstLineChars="200" w:firstLine="420"/>
      <w:textAlignment w:val="baseline"/>
    </w:pPr>
    <w:rPr>
      <w:kern w:val="0"/>
      <w:szCs w:val="20"/>
    </w:rPr>
  </w:style>
  <w:style w:type="paragraph" w:customStyle="1" w:styleId="NoSpacing">
    <w:name w:val="No Spacing"/>
    <w:rsid w:val="00C87C26"/>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image" Target="media/image38.wmf"/><Relationship Id="rId89" Type="http://schemas.openxmlformats.org/officeDocument/2006/relationships/oleObject" Target="embeddings/oleObject43.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6.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image" Target="media/image36.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oleObject" Target="embeddings/oleObject48.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0.wmf"/><Relationship Id="rId91" Type="http://schemas.openxmlformats.org/officeDocument/2006/relationships/oleObject" Target="embeddings/oleObject44.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6.bin"/><Relationship Id="rId106"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7.bin"/><Relationship Id="rId10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5.jpeg"/></Relationships>
</file>

<file path=word/_rels/header2.xml.rels><?xml version="1.0" encoding="UTF-8" standalone="yes"?>
<Relationships xmlns="http://schemas.openxmlformats.org/package/2006/relationships"><Relationship Id="rId2" Type="http://schemas.openxmlformats.org/officeDocument/2006/relationships/image" Target="media/image46.jpeg"/><Relationship Id="rId1" Type="http://schemas.openxmlformats.org/officeDocument/2006/relationships/image" Target="media/image45.jpeg"/></Relationships>
</file>

<file path=word/_rels/header3.xml.rels><?xml version="1.0" encoding="UTF-8" standalone="yes"?>
<Relationships xmlns="http://schemas.openxmlformats.org/package/2006/relationships"><Relationship Id="rId1" Type="http://schemas.openxmlformats.org/officeDocument/2006/relationships/image" Target="media/image4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257</Words>
  <Characters>1470</Characters>
  <Application>Microsoft Office Word</Application>
  <DocSecurity>0</DocSecurity>
  <Lines>12</Lines>
  <Paragraphs>3</Paragraphs>
  <ScaleCrop>false</ScaleCrop>
  <Company>Lenovo (Beijing) Limited</Company>
  <LinksUpToDate>false</LinksUpToDate>
  <CharactersWithSpaces>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2014-05-08T10:42:00Z</dcterms:created>
  <dcterms:modified xsi:type="dcterms:W3CDTF">2014-05-08T10:42:00Z</dcterms:modified>
</cp:coreProperties>
</file>