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7C26" w:rsidRPr="001063EF" w:rsidRDefault="00C87C26" w:rsidP="00C87C26">
      <w:pPr>
        <w:spacing w:line="288" w:lineRule="auto"/>
        <w:ind w:leftChars="402" w:left="844" w:firstLine="7"/>
        <w:jc w:val="center"/>
        <w:textAlignment w:val="center"/>
        <w:rPr>
          <w:rFonts w:ascii="宋体" w:hAnsi="宋体"/>
          <w:b/>
          <w:sz w:val="28"/>
          <w:szCs w:val="28"/>
        </w:rPr>
      </w:pPr>
      <w:r w:rsidRPr="001063EF">
        <w:rPr>
          <w:rFonts w:ascii="宋体" w:hAnsi="宋体"/>
          <w:b/>
          <w:bCs/>
          <w:sz w:val="28"/>
          <w:szCs w:val="28"/>
        </w:rPr>
        <w:t>2014年北京密云中考一模</w:t>
      </w:r>
      <w:r w:rsidRPr="001063EF">
        <w:rPr>
          <w:rFonts w:ascii="宋体" w:hAnsi="宋体"/>
          <w:b/>
          <w:sz w:val="28"/>
          <w:szCs w:val="28"/>
        </w:rPr>
        <w:t>数学试卷</w:t>
      </w:r>
    </w:p>
    <w:p w:rsidR="00C87C26" w:rsidRPr="00B576E6" w:rsidRDefault="00C87C26" w:rsidP="00C87C26">
      <w:pPr>
        <w:numPr>
          <w:ilvl w:val="0"/>
          <w:numId w:val="36"/>
        </w:numPr>
        <w:spacing w:line="288" w:lineRule="auto"/>
        <w:ind w:leftChars="402" w:left="844" w:firstLine="7"/>
        <w:textAlignment w:val="center"/>
        <w:rPr>
          <w:color w:val="000000"/>
          <w:szCs w:val="21"/>
        </w:rPr>
      </w:pPr>
      <w:r w:rsidRPr="00B576E6">
        <w:rPr>
          <w:color w:val="000000"/>
          <w:szCs w:val="21"/>
        </w:rPr>
        <w:t>选择题（本题</w:t>
      </w:r>
      <w:r w:rsidRPr="00B576E6">
        <w:rPr>
          <w:szCs w:val="21"/>
        </w:rPr>
        <w:t>共</w:t>
      </w:r>
      <w:r w:rsidRPr="00B576E6">
        <w:rPr>
          <w:szCs w:val="21"/>
        </w:rPr>
        <w:t>32</w:t>
      </w:r>
      <w:r w:rsidRPr="00B576E6">
        <w:rPr>
          <w:szCs w:val="21"/>
        </w:rPr>
        <w:t>分，每小题</w:t>
      </w:r>
      <w:r w:rsidRPr="00B576E6">
        <w:rPr>
          <w:szCs w:val="21"/>
        </w:rPr>
        <w:t>4</w:t>
      </w:r>
      <w:r w:rsidRPr="00B576E6">
        <w:rPr>
          <w:szCs w:val="21"/>
        </w:rPr>
        <w:t>分</w:t>
      </w:r>
      <w:r w:rsidRPr="00B576E6">
        <w:rPr>
          <w:color w:val="000000"/>
          <w:szCs w:val="21"/>
        </w:rPr>
        <w:t>）</w:t>
      </w:r>
    </w:p>
    <w:p w:rsidR="00C87C26" w:rsidRPr="00B576E6" w:rsidRDefault="00C87C26" w:rsidP="00C87C26">
      <w:pPr>
        <w:spacing w:line="288" w:lineRule="auto"/>
        <w:ind w:leftChars="402" w:left="844" w:firstLine="7"/>
        <w:textAlignment w:val="center"/>
        <w:rPr>
          <w:szCs w:val="21"/>
        </w:rPr>
      </w:pPr>
      <w:r w:rsidRPr="00B576E6">
        <w:rPr>
          <w:szCs w:val="21"/>
        </w:rPr>
        <w:t>下列各题均有四个选项，其中只有</w:t>
      </w:r>
      <w:r w:rsidRPr="00B576E6">
        <w:rPr>
          <w:szCs w:val="21"/>
          <w:em w:val="dot"/>
        </w:rPr>
        <w:t>一个</w:t>
      </w:r>
      <w:r w:rsidRPr="00B576E6">
        <w:rPr>
          <w:szCs w:val="21"/>
        </w:rPr>
        <w:t>是符合题意的．</w:t>
      </w:r>
    </w:p>
    <w:p w:rsidR="00C87C26" w:rsidRPr="00B576E6" w:rsidRDefault="00C87C26" w:rsidP="00C87C26">
      <w:pPr>
        <w:tabs>
          <w:tab w:val="left" w:pos="5265"/>
        </w:tabs>
        <w:spacing w:line="288" w:lineRule="auto"/>
        <w:ind w:leftChars="402" w:left="844" w:firstLine="7"/>
        <w:textAlignment w:val="center"/>
        <w:rPr>
          <w:szCs w:val="21"/>
        </w:rPr>
      </w:pPr>
      <w:r w:rsidRPr="00B576E6">
        <w:rPr>
          <w:szCs w:val="21"/>
        </w:rPr>
        <w:t>1</w:t>
      </w:r>
      <w:r w:rsidRPr="00B576E6">
        <w:rPr>
          <w:szCs w:val="21"/>
        </w:rPr>
        <w:t>．</w:t>
      </w:r>
      <w:r w:rsidRPr="00B576E6">
        <w:rPr>
          <w:szCs w:val="21"/>
        </w:rPr>
        <w:object w:dxaOrig="360" w:dyaOrig="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27.75pt" o:ole="">
            <v:imagedata r:id="rId7" o:title=""/>
          </v:shape>
          <o:OLEObject Type="Embed" ProgID="Equation.DSMT4" ShapeID="_x0000_i1025" DrawAspect="Content" ObjectID="_1461079736" r:id="rId8"/>
        </w:object>
      </w:r>
      <w:r w:rsidRPr="00B576E6">
        <w:rPr>
          <w:szCs w:val="21"/>
        </w:rPr>
        <w:t>的绝对值是</w:t>
      </w:r>
      <w:r w:rsidRPr="00B576E6">
        <w:rPr>
          <w:rFonts w:hint="eastAsia"/>
          <w:szCs w:val="21"/>
        </w:rPr>
        <w:t>（</w:t>
      </w:r>
      <w:r w:rsidRPr="00B576E6">
        <w:rPr>
          <w:rFonts w:hint="eastAsia"/>
          <w:szCs w:val="21"/>
        </w:rPr>
        <w:t xml:space="preserve">   </w:t>
      </w:r>
      <w:r w:rsidRPr="00B576E6">
        <w:rPr>
          <w:rFonts w:hint="eastAsia"/>
          <w:szCs w:val="21"/>
        </w:rPr>
        <w:t>）．</w:t>
      </w:r>
    </w:p>
    <w:p w:rsidR="00C87C26" w:rsidRPr="00B576E6" w:rsidRDefault="00C87C26" w:rsidP="00C87C26">
      <w:pPr>
        <w:spacing w:line="288" w:lineRule="auto"/>
        <w:ind w:leftChars="402" w:left="844" w:firstLine="7"/>
        <w:textAlignment w:val="center"/>
        <w:rPr>
          <w:szCs w:val="21"/>
        </w:rPr>
      </w:pPr>
      <w:r w:rsidRPr="00B576E6">
        <w:rPr>
          <w:szCs w:val="21"/>
        </w:rPr>
        <w:t xml:space="preserve">   A</w:t>
      </w:r>
      <w:r w:rsidRPr="00B576E6">
        <w:rPr>
          <w:szCs w:val="21"/>
        </w:rPr>
        <w:t>．</w:t>
      </w:r>
      <w:r w:rsidRPr="00B576E6">
        <w:rPr>
          <w:szCs w:val="21"/>
        </w:rPr>
        <w:object w:dxaOrig="360" w:dyaOrig="560">
          <v:shape id="_x0000_i1026" type="#_x0000_t75" style="width:18pt;height:27.75pt" o:ole="">
            <v:imagedata r:id="rId9" o:title=""/>
          </v:shape>
          <o:OLEObject Type="Embed" ProgID="Equation.DSMT4" ShapeID="_x0000_i1026" DrawAspect="Content" ObjectID="_1461079737" r:id="rId10"/>
        </w:object>
      </w:r>
      <w:r w:rsidRPr="00B576E6">
        <w:rPr>
          <w:szCs w:val="21"/>
        </w:rPr>
        <w:t xml:space="preserve">        </w:t>
      </w:r>
      <w:r>
        <w:rPr>
          <w:szCs w:val="21"/>
        </w:rPr>
        <w:t xml:space="preserve">     </w:t>
      </w:r>
      <w:r w:rsidRPr="00B576E6">
        <w:rPr>
          <w:szCs w:val="21"/>
        </w:rPr>
        <w:t>B</w:t>
      </w:r>
      <w:r w:rsidRPr="00B576E6">
        <w:rPr>
          <w:szCs w:val="21"/>
        </w:rPr>
        <w:t>．</w:t>
      </w:r>
      <w:r w:rsidRPr="00B576E6">
        <w:rPr>
          <w:szCs w:val="21"/>
        </w:rPr>
        <w:object w:dxaOrig="220" w:dyaOrig="560">
          <v:shape id="_x0000_i1027" type="#_x0000_t75" style="width:11.25pt;height:27.75pt" o:ole="">
            <v:imagedata r:id="rId11" o:title=""/>
          </v:shape>
          <o:OLEObject Type="Embed" ProgID="Equation.DSMT4" ShapeID="_x0000_i1027" DrawAspect="Content" ObjectID="_1461079738" r:id="rId12"/>
        </w:object>
      </w:r>
      <w:r w:rsidRPr="00B576E6">
        <w:rPr>
          <w:szCs w:val="21"/>
        </w:rPr>
        <w:t xml:space="preserve">        </w:t>
      </w:r>
      <w:r>
        <w:rPr>
          <w:szCs w:val="21"/>
        </w:rPr>
        <w:t xml:space="preserve">       </w:t>
      </w:r>
      <w:r w:rsidRPr="00B576E6">
        <w:rPr>
          <w:szCs w:val="21"/>
        </w:rPr>
        <w:t>C</w:t>
      </w:r>
      <w:r w:rsidRPr="00B576E6">
        <w:rPr>
          <w:szCs w:val="21"/>
        </w:rPr>
        <w:t>．</w:t>
      </w:r>
      <w:r w:rsidRPr="00B576E6">
        <w:rPr>
          <w:szCs w:val="21"/>
        </w:rPr>
        <w:object w:dxaOrig="360" w:dyaOrig="560">
          <v:shape id="_x0000_i1028" type="#_x0000_t75" style="width:18pt;height:27.75pt" o:ole="">
            <v:imagedata r:id="rId13" o:title=""/>
          </v:shape>
          <o:OLEObject Type="Embed" ProgID="Equation.DSMT4" ShapeID="_x0000_i1028" DrawAspect="Content" ObjectID="_1461079739" r:id="rId14"/>
        </w:object>
      </w:r>
      <w:r w:rsidRPr="00B576E6">
        <w:rPr>
          <w:szCs w:val="21"/>
        </w:rPr>
        <w:t xml:space="preserve">           </w:t>
      </w:r>
      <w:r>
        <w:rPr>
          <w:szCs w:val="21"/>
        </w:rPr>
        <w:t xml:space="preserve">  </w:t>
      </w:r>
      <w:r w:rsidRPr="00B576E6">
        <w:rPr>
          <w:szCs w:val="21"/>
        </w:rPr>
        <w:t>D</w:t>
      </w:r>
      <w:r w:rsidRPr="00B576E6">
        <w:rPr>
          <w:szCs w:val="21"/>
        </w:rPr>
        <w:t>．</w:t>
      </w:r>
      <w:r w:rsidRPr="00B576E6">
        <w:rPr>
          <w:szCs w:val="21"/>
        </w:rPr>
        <w:object w:dxaOrig="220" w:dyaOrig="560">
          <v:shape id="_x0000_i1029" type="#_x0000_t75" style="width:11.25pt;height:27.75pt" o:ole="">
            <v:imagedata r:id="rId15" o:title=""/>
          </v:shape>
          <o:OLEObject Type="Embed" ProgID="Equation.DSMT4" ShapeID="_x0000_i1029" DrawAspect="Content" ObjectID="_1461079740" r:id="rId16"/>
        </w:object>
      </w:r>
    </w:p>
    <w:p w:rsidR="00C87C26" w:rsidRPr="00B576E6" w:rsidRDefault="00C87C26" w:rsidP="00C87C26">
      <w:pPr>
        <w:spacing w:line="288" w:lineRule="auto"/>
        <w:ind w:leftChars="402" w:left="844" w:firstLine="7"/>
        <w:textAlignment w:val="center"/>
        <w:rPr>
          <w:szCs w:val="21"/>
        </w:rPr>
      </w:pPr>
    </w:p>
    <w:p w:rsidR="00C87C26" w:rsidRPr="00B576E6" w:rsidRDefault="00C87C26" w:rsidP="00C87C26">
      <w:pPr>
        <w:spacing w:line="288" w:lineRule="auto"/>
        <w:ind w:leftChars="402" w:left="844" w:firstLine="7"/>
        <w:textAlignment w:val="center"/>
        <w:rPr>
          <w:szCs w:val="21"/>
        </w:rPr>
      </w:pPr>
      <w:r w:rsidRPr="00B576E6">
        <w:rPr>
          <w:szCs w:val="21"/>
        </w:rPr>
        <w:t>2</w:t>
      </w:r>
      <w:r w:rsidRPr="00B576E6">
        <w:rPr>
          <w:szCs w:val="21"/>
        </w:rPr>
        <w:t>．我国第六次全国人口普查数据显示，居住在城镇的人口总数达到</w:t>
      </w:r>
      <w:r w:rsidRPr="00B576E6">
        <w:rPr>
          <w:szCs w:val="21"/>
        </w:rPr>
        <w:object w:dxaOrig="1100" w:dyaOrig="300">
          <v:shape id="_x0000_i1030" type="#_x0000_t75" style="width:54.75pt;height:15pt" o:ole="">
            <v:imagedata r:id="rId17" o:title=""/>
          </v:shape>
          <o:OLEObject Type="Embed" ProgID="Equation.DSMT4" ShapeID="_x0000_i1030" DrawAspect="Content" ObjectID="_1461079741" r:id="rId18"/>
        </w:object>
      </w:r>
      <w:r w:rsidRPr="00B576E6">
        <w:rPr>
          <w:szCs w:val="21"/>
        </w:rPr>
        <w:t>人．将</w:t>
      </w:r>
      <w:r w:rsidRPr="00B576E6">
        <w:rPr>
          <w:szCs w:val="21"/>
        </w:rPr>
        <w:object w:dxaOrig="1100" w:dyaOrig="300">
          <v:shape id="_x0000_i1031" type="#_x0000_t75" style="width:54.75pt;height:15pt" o:ole="">
            <v:imagedata r:id="rId17" o:title=""/>
          </v:shape>
          <o:OLEObject Type="Embed" ProgID="Equation.DSMT4" ShapeID="_x0000_i1031" DrawAspect="Content" ObjectID="_1461079742" r:id="rId19"/>
        </w:object>
      </w:r>
      <w:r w:rsidRPr="00B576E6">
        <w:rPr>
          <w:szCs w:val="21"/>
        </w:rPr>
        <w:t>用科学记数法表示为</w:t>
      </w:r>
      <w:r w:rsidRPr="00B576E6">
        <w:rPr>
          <w:rFonts w:hint="eastAsia"/>
          <w:szCs w:val="21"/>
        </w:rPr>
        <w:t>（</w:t>
      </w:r>
      <w:r w:rsidRPr="00B576E6">
        <w:rPr>
          <w:rFonts w:hint="eastAsia"/>
          <w:szCs w:val="21"/>
        </w:rPr>
        <w:t xml:space="preserve">   </w:t>
      </w:r>
      <w:r w:rsidRPr="00B576E6">
        <w:rPr>
          <w:rFonts w:hint="eastAsia"/>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Pr>
          <w:rFonts w:hAnsi="Times New Roman"/>
          <w:szCs w:val="21"/>
        </w:rPr>
        <w:t xml:space="preserve">   </w:t>
      </w:r>
      <w:r w:rsidRPr="00B576E6">
        <w:rPr>
          <w:rFonts w:hAnsi="Times New Roman"/>
          <w:szCs w:val="21"/>
        </w:rPr>
        <w:t>A</w:t>
      </w:r>
      <w:r w:rsidRPr="00B576E6">
        <w:rPr>
          <w:rFonts w:hAnsi="Times New Roman"/>
          <w:szCs w:val="21"/>
        </w:rPr>
        <w:t>．</w:t>
      </w:r>
      <w:r w:rsidRPr="00B576E6">
        <w:rPr>
          <w:rFonts w:hAnsi="Times New Roman"/>
          <w:szCs w:val="21"/>
        </w:rPr>
        <w:object w:dxaOrig="880" w:dyaOrig="300">
          <v:shape id="_x0000_i1032" type="#_x0000_t75" style="width:44.25pt;height:15pt" o:ole="">
            <v:imagedata r:id="rId20" o:title=""/>
          </v:shape>
          <o:OLEObject Type="Embed" ProgID="Equation.DSMT4" ShapeID="_x0000_i1032" DrawAspect="Content" ObjectID="_1461079743" r:id="rId21"/>
        </w:object>
      </w:r>
      <w:r w:rsidRPr="00B576E6">
        <w:rPr>
          <w:rFonts w:hAnsi="Times New Roman"/>
          <w:szCs w:val="21"/>
        </w:rPr>
        <w:t xml:space="preserve">    </w:t>
      </w:r>
      <w:r>
        <w:rPr>
          <w:rFonts w:hAnsi="Times New Roman"/>
          <w:szCs w:val="21"/>
        </w:rPr>
        <w:t xml:space="preserve">    </w:t>
      </w:r>
      <w:r w:rsidRPr="00B576E6">
        <w:rPr>
          <w:rFonts w:hAnsi="Times New Roman"/>
          <w:szCs w:val="21"/>
        </w:rPr>
        <w:t>B</w:t>
      </w:r>
      <w:r w:rsidRPr="00B576E6">
        <w:rPr>
          <w:rFonts w:hAnsi="Times New Roman"/>
          <w:szCs w:val="21"/>
        </w:rPr>
        <w:t>．</w:t>
      </w:r>
      <w:r w:rsidRPr="00B576E6">
        <w:rPr>
          <w:rFonts w:hAnsi="Times New Roman"/>
          <w:szCs w:val="21"/>
        </w:rPr>
        <w:object w:dxaOrig="980" w:dyaOrig="300">
          <v:shape id="_x0000_i1033" type="#_x0000_t75" style="width:48.75pt;height:15pt" o:ole="">
            <v:imagedata r:id="rId22" o:title=""/>
          </v:shape>
          <o:OLEObject Type="Embed" ProgID="Equation.DSMT4" ShapeID="_x0000_i1033" DrawAspect="Content" ObjectID="_1461079744" r:id="rId23"/>
        </w:object>
      </w:r>
      <w:r w:rsidRPr="00B576E6">
        <w:rPr>
          <w:rFonts w:hAnsi="Times New Roman"/>
          <w:szCs w:val="21"/>
        </w:rPr>
        <w:t xml:space="preserve">     </w:t>
      </w:r>
      <w:r>
        <w:rPr>
          <w:rFonts w:hAnsi="Times New Roman"/>
          <w:szCs w:val="21"/>
        </w:rPr>
        <w:t xml:space="preserve">   </w:t>
      </w:r>
      <w:r w:rsidRPr="00B576E6">
        <w:rPr>
          <w:rFonts w:hAnsi="Times New Roman"/>
          <w:szCs w:val="21"/>
        </w:rPr>
        <w:t>C</w:t>
      </w:r>
      <w:r w:rsidRPr="00B576E6">
        <w:rPr>
          <w:rFonts w:hAnsi="Times New Roman"/>
          <w:szCs w:val="21"/>
        </w:rPr>
        <w:t>．</w:t>
      </w:r>
      <w:r w:rsidRPr="00B576E6">
        <w:rPr>
          <w:rFonts w:hAnsi="Times New Roman"/>
          <w:szCs w:val="21"/>
        </w:rPr>
        <w:object w:dxaOrig="859" w:dyaOrig="300">
          <v:shape id="_x0000_i1034" type="#_x0000_t75" style="width:42.75pt;height:15pt" o:ole="">
            <v:imagedata r:id="rId24" o:title=""/>
          </v:shape>
          <o:OLEObject Type="Embed" ProgID="Equation.DSMT4" ShapeID="_x0000_i1034" DrawAspect="Content" ObjectID="_1461079745" r:id="rId25"/>
        </w:object>
      </w:r>
      <w:r w:rsidRPr="00B576E6">
        <w:rPr>
          <w:rFonts w:hAnsi="Times New Roman"/>
          <w:szCs w:val="21"/>
        </w:rPr>
        <w:t xml:space="preserve">      </w:t>
      </w:r>
      <w:r>
        <w:rPr>
          <w:rFonts w:hAnsi="Times New Roman"/>
          <w:szCs w:val="21"/>
        </w:rPr>
        <w:t xml:space="preserve">  </w:t>
      </w:r>
      <w:r w:rsidRPr="00B576E6">
        <w:rPr>
          <w:rFonts w:hAnsi="Times New Roman"/>
          <w:szCs w:val="21"/>
        </w:rPr>
        <w:t>D</w:t>
      </w:r>
      <w:r w:rsidRPr="00B576E6">
        <w:rPr>
          <w:rFonts w:hAnsi="Times New Roman"/>
          <w:szCs w:val="21"/>
        </w:rPr>
        <w:t>．</w:t>
      </w:r>
      <w:r w:rsidRPr="00B576E6">
        <w:rPr>
          <w:rFonts w:hAnsi="Times New Roman"/>
          <w:szCs w:val="21"/>
        </w:rPr>
        <w:object w:dxaOrig="880" w:dyaOrig="300">
          <v:shape id="_x0000_i1035" type="#_x0000_t75" style="width:44.25pt;height:15pt" o:ole="">
            <v:imagedata r:id="rId26" o:title=""/>
          </v:shape>
          <o:OLEObject Type="Embed" ProgID="Equation.DSMT4" ShapeID="_x0000_i1035" DrawAspect="Content" ObjectID="_1461079746" r:id="rId27"/>
        </w:object>
      </w:r>
      <w:r w:rsidRPr="00B576E6">
        <w:rPr>
          <w:rFonts w:hAnsi="Times New Roman"/>
          <w:szCs w:val="21"/>
        </w:rPr>
        <w:t xml:space="preserve"> </w:t>
      </w:r>
    </w:p>
    <w:p w:rsidR="00C87C26" w:rsidRPr="00B576E6" w:rsidRDefault="00C87C26" w:rsidP="00C87C26">
      <w:pPr>
        <w:spacing w:line="288" w:lineRule="auto"/>
        <w:ind w:leftChars="402" w:left="844" w:firstLine="7"/>
        <w:textAlignment w:val="center"/>
        <w:rPr>
          <w:color w:val="000000"/>
          <w:szCs w:val="21"/>
        </w:rPr>
      </w:pPr>
    </w:p>
    <w:p w:rsidR="00C87C26" w:rsidRPr="00B576E6" w:rsidRDefault="00C87C26" w:rsidP="00C87C26">
      <w:pPr>
        <w:spacing w:line="288" w:lineRule="auto"/>
        <w:ind w:leftChars="402" w:left="844" w:firstLine="7"/>
        <w:textAlignment w:val="center"/>
        <w:rPr>
          <w:szCs w:val="21"/>
        </w:rPr>
      </w:pPr>
      <w:r w:rsidRPr="00B576E6">
        <w:rPr>
          <w:noProof/>
          <w:szCs w:val="21"/>
        </w:rPr>
        <w:pict>
          <v:rect id="_x0000_s1329" style="position:absolute;left:0;text-align:left;margin-left:423pt;margin-top:11pt;width:27pt;height:15.6pt;z-index:1" stroked="f"/>
        </w:pict>
      </w:r>
      <w:r w:rsidRPr="00B576E6">
        <w:rPr>
          <w:color w:val="000000"/>
          <w:szCs w:val="21"/>
        </w:rPr>
        <w:t>3</w:t>
      </w:r>
      <w:r w:rsidRPr="00B576E6">
        <w:rPr>
          <w:color w:val="000000"/>
          <w:szCs w:val="21"/>
        </w:rPr>
        <w:t>．</w:t>
      </w:r>
      <w:r w:rsidRPr="00B576E6">
        <w:rPr>
          <w:szCs w:val="21"/>
        </w:rPr>
        <w:t>从</w:t>
      </w:r>
      <w:r w:rsidRPr="00B576E6">
        <w:rPr>
          <w:szCs w:val="21"/>
        </w:rPr>
        <w:object w:dxaOrig="160" w:dyaOrig="260">
          <v:shape id="_x0000_i1036" type="#_x0000_t75" style="width:8.25pt;height:12.75pt" o:ole="">
            <v:imagedata r:id="rId28" o:title=""/>
          </v:shape>
          <o:OLEObject Type="Embed" ProgID="Equation.DSMT4" ShapeID="_x0000_i1036" DrawAspect="Content" ObjectID="_1461079747" r:id="rId29"/>
        </w:object>
      </w:r>
      <w:r w:rsidRPr="00B576E6">
        <w:rPr>
          <w:szCs w:val="21"/>
        </w:rPr>
        <w:t>个苹果和</w:t>
      </w:r>
      <w:r w:rsidRPr="00B576E6">
        <w:rPr>
          <w:szCs w:val="21"/>
        </w:rPr>
        <w:object w:dxaOrig="160" w:dyaOrig="260">
          <v:shape id="_x0000_i1037" type="#_x0000_t75" style="width:8.25pt;height:12.75pt" o:ole="">
            <v:imagedata r:id="rId30" o:title=""/>
          </v:shape>
          <o:OLEObject Type="Embed" ProgID="Equation.DSMT4" ShapeID="_x0000_i1037" DrawAspect="Content" ObjectID="_1461079748" r:id="rId31"/>
        </w:object>
      </w:r>
      <w:r w:rsidRPr="00B576E6">
        <w:rPr>
          <w:szCs w:val="21"/>
        </w:rPr>
        <w:t>个雪梨中，任选</w:t>
      </w:r>
      <w:r w:rsidRPr="00B576E6">
        <w:rPr>
          <w:szCs w:val="21"/>
        </w:rPr>
        <w:object w:dxaOrig="139" w:dyaOrig="240">
          <v:shape id="_x0000_i1038" type="#_x0000_t75" style="width:6.75pt;height:12pt" o:ole="">
            <v:imagedata r:id="rId32" o:title=""/>
          </v:shape>
          <o:OLEObject Type="Embed" ProgID="Equation.DSMT4" ShapeID="_x0000_i1038" DrawAspect="Content" ObjectID="_1461079749" r:id="rId33"/>
        </w:object>
      </w:r>
      <w:r w:rsidRPr="00B576E6">
        <w:rPr>
          <w:szCs w:val="21"/>
        </w:rPr>
        <w:t>个，则被选中苹果的概率是</w:t>
      </w:r>
      <w:r w:rsidRPr="00B576E6">
        <w:rPr>
          <w:rFonts w:hint="eastAsia"/>
          <w:szCs w:val="21"/>
        </w:rPr>
        <w:t>（</w:t>
      </w:r>
      <w:r w:rsidRPr="00B576E6">
        <w:rPr>
          <w:rFonts w:hint="eastAsia"/>
          <w:szCs w:val="21"/>
        </w:rPr>
        <w:t xml:space="preserve">   </w:t>
      </w:r>
      <w:r w:rsidRPr="00B576E6">
        <w:rPr>
          <w:rFonts w:hint="eastAsia"/>
          <w:szCs w:val="21"/>
        </w:rPr>
        <w:t>）．</w:t>
      </w:r>
    </w:p>
    <w:p w:rsidR="00C87C26" w:rsidRPr="00B576E6" w:rsidRDefault="00C87C26" w:rsidP="00C87C26">
      <w:pPr>
        <w:spacing w:line="288" w:lineRule="auto"/>
        <w:ind w:firstLineChars="550" w:firstLine="1155"/>
        <w:textAlignment w:val="center"/>
        <w:rPr>
          <w:rFonts w:hint="eastAsia"/>
          <w:szCs w:val="21"/>
        </w:rPr>
      </w:pPr>
      <w:r w:rsidRPr="00B576E6">
        <w:rPr>
          <w:szCs w:val="21"/>
        </w:rPr>
        <w:t>A</w:t>
      </w:r>
      <w:r w:rsidRPr="00B576E6">
        <w:rPr>
          <w:szCs w:val="21"/>
        </w:rPr>
        <w:t>．</w:t>
      </w:r>
      <w:r w:rsidRPr="00B576E6">
        <w:rPr>
          <w:szCs w:val="21"/>
        </w:rPr>
        <w:object w:dxaOrig="220" w:dyaOrig="560">
          <v:shape id="_x0000_i1039" type="#_x0000_t75" style="width:11.25pt;height:27.75pt" o:ole="">
            <v:imagedata r:id="rId34" o:title=""/>
          </v:shape>
          <o:OLEObject Type="Embed" ProgID="Equation.DSMT4" ShapeID="_x0000_i1039" DrawAspect="Content" ObjectID="_1461079750" r:id="rId35"/>
        </w:object>
      </w:r>
      <w:r w:rsidRPr="00B576E6">
        <w:rPr>
          <w:szCs w:val="21"/>
        </w:rPr>
        <w:t xml:space="preserve">           </w:t>
      </w:r>
      <w:r>
        <w:rPr>
          <w:szCs w:val="21"/>
        </w:rPr>
        <w:t xml:space="preserve">   </w:t>
      </w:r>
      <w:r w:rsidRPr="00B576E6">
        <w:rPr>
          <w:szCs w:val="21"/>
        </w:rPr>
        <w:t>B</w:t>
      </w:r>
      <w:r w:rsidRPr="00B576E6">
        <w:rPr>
          <w:szCs w:val="21"/>
        </w:rPr>
        <w:t>．</w:t>
      </w:r>
      <w:r w:rsidRPr="00B576E6">
        <w:rPr>
          <w:szCs w:val="21"/>
        </w:rPr>
        <w:object w:dxaOrig="200" w:dyaOrig="560">
          <v:shape id="_x0000_i1040" type="#_x0000_t75" style="width:9.75pt;height:27.75pt" o:ole="">
            <v:imagedata r:id="rId36" o:title=""/>
          </v:shape>
          <o:OLEObject Type="Embed" ProgID="Equation.DSMT4" ShapeID="_x0000_i1040" DrawAspect="Content" ObjectID="_1461079751" r:id="rId37"/>
        </w:object>
      </w:r>
      <w:r w:rsidRPr="00B576E6">
        <w:rPr>
          <w:szCs w:val="21"/>
        </w:rPr>
        <w:t xml:space="preserve">           </w:t>
      </w:r>
      <w:r>
        <w:rPr>
          <w:szCs w:val="21"/>
        </w:rPr>
        <w:t xml:space="preserve">     </w:t>
      </w:r>
      <w:r w:rsidRPr="00B576E6">
        <w:rPr>
          <w:szCs w:val="21"/>
        </w:rPr>
        <w:t>C</w:t>
      </w:r>
      <w:r w:rsidRPr="00B576E6">
        <w:rPr>
          <w:szCs w:val="21"/>
        </w:rPr>
        <w:t>．</w:t>
      </w:r>
      <w:r w:rsidRPr="00B576E6">
        <w:rPr>
          <w:szCs w:val="21"/>
        </w:rPr>
        <w:object w:dxaOrig="220" w:dyaOrig="560">
          <v:shape id="_x0000_i1041" type="#_x0000_t75" style="width:11.25pt;height:27.75pt" o:ole="">
            <v:imagedata r:id="rId38" o:title=""/>
          </v:shape>
          <o:OLEObject Type="Embed" ProgID="Equation.DSMT4" ShapeID="_x0000_i1041" DrawAspect="Content" ObjectID="_1461079752" r:id="rId39"/>
        </w:object>
      </w:r>
      <w:r w:rsidRPr="00B576E6">
        <w:rPr>
          <w:szCs w:val="21"/>
        </w:rPr>
        <w:t xml:space="preserve">             </w:t>
      </w:r>
      <w:r>
        <w:rPr>
          <w:szCs w:val="21"/>
        </w:rPr>
        <w:t xml:space="preserve"> </w:t>
      </w:r>
      <w:r w:rsidRPr="00B576E6">
        <w:rPr>
          <w:szCs w:val="21"/>
        </w:rPr>
        <w:t>D</w:t>
      </w:r>
      <w:r w:rsidRPr="00B576E6">
        <w:rPr>
          <w:szCs w:val="21"/>
        </w:rPr>
        <w:t>．</w:t>
      </w:r>
      <w:r w:rsidRPr="00B576E6">
        <w:rPr>
          <w:szCs w:val="21"/>
        </w:rPr>
        <w:object w:dxaOrig="220" w:dyaOrig="560">
          <v:shape id="_x0000_i1042" type="#_x0000_t75" style="width:11.25pt;height:27.75pt" o:ole="">
            <v:imagedata r:id="rId40" o:title=""/>
          </v:shape>
          <o:OLEObject Type="Embed" ProgID="Equation.DSMT4" ShapeID="_x0000_i1042" DrawAspect="Content" ObjectID="_1461079753" r:id="rId41"/>
        </w:object>
      </w:r>
      <w:r w:rsidRPr="00B576E6">
        <w:rPr>
          <w:szCs w:val="21"/>
        </w:rPr>
        <w:t xml:space="preserve"> </w:t>
      </w:r>
    </w:p>
    <w:p w:rsidR="00C87C26" w:rsidRPr="00B576E6" w:rsidRDefault="00C87C26" w:rsidP="00C87C26">
      <w:pPr>
        <w:spacing w:line="288" w:lineRule="auto"/>
        <w:ind w:leftChars="402" w:left="1159" w:hangingChars="150" w:hanging="315"/>
        <w:textAlignment w:val="center"/>
        <w:rPr>
          <w:color w:val="000000"/>
          <w:szCs w:val="21"/>
        </w:rPr>
      </w:pPr>
    </w:p>
    <w:p w:rsidR="00C87C26" w:rsidRPr="00B576E6" w:rsidRDefault="00C87C26" w:rsidP="00C87C26">
      <w:pPr>
        <w:spacing w:line="288" w:lineRule="auto"/>
        <w:ind w:leftChars="402" w:left="1159" w:hangingChars="150" w:hanging="315"/>
        <w:textAlignment w:val="center"/>
        <w:rPr>
          <w:szCs w:val="21"/>
        </w:rPr>
      </w:pPr>
      <w:r w:rsidRPr="00B576E6">
        <w:rPr>
          <w:noProof/>
          <w:color w:val="000000"/>
          <w:szCs w:val="21"/>
        </w:rPr>
        <w:pict>
          <v:shape id="_x0000_s1330" type="#_x0000_t75" style="position:absolute;left:0;text-align:left;margin-left:426.4pt;margin-top:13pt;width:99pt;height:58.5pt;z-index:-19" wrapcoords="-164 0 -164 21323 21600 21323 21600 0 -164 0">
            <v:imagedata r:id="rId42" o:title="1 [转换]"/>
            <w10:wrap type="tight"/>
          </v:shape>
        </w:pict>
      </w:r>
      <w:r w:rsidRPr="00B576E6">
        <w:rPr>
          <w:color w:val="000000"/>
          <w:szCs w:val="21"/>
        </w:rPr>
        <w:t>4</w:t>
      </w:r>
      <w:r w:rsidRPr="00B576E6">
        <w:rPr>
          <w:color w:val="000000"/>
          <w:szCs w:val="21"/>
        </w:rPr>
        <w:t>．</w:t>
      </w:r>
      <w:r w:rsidRPr="00B576E6">
        <w:rPr>
          <w:szCs w:val="21"/>
        </w:rPr>
        <w:t>如图，已知</w:t>
      </w:r>
      <w:r w:rsidRPr="00B576E6">
        <w:rPr>
          <w:szCs w:val="21"/>
        </w:rPr>
        <w:object w:dxaOrig="840" w:dyaOrig="260">
          <v:shape id="_x0000_i1043" type="#_x0000_t75" style="width:42pt;height:12.75pt" o:ole="">
            <v:imagedata r:id="rId43" o:title=""/>
          </v:shape>
          <o:OLEObject Type="Embed" ProgID="Equation.DSMT4" ShapeID="_x0000_i1043" DrawAspect="Content" ObjectID="_1461079754" r:id="rId44"/>
        </w:object>
      </w:r>
      <w:r w:rsidRPr="00B576E6">
        <w:rPr>
          <w:rFonts w:hint="eastAsia"/>
          <w:szCs w:val="21"/>
        </w:rPr>
        <w:t>，</w:t>
      </w:r>
      <w:r w:rsidRPr="00B576E6">
        <w:rPr>
          <w:szCs w:val="21"/>
        </w:rPr>
        <w:object w:dxaOrig="360" w:dyaOrig="260">
          <v:shape id="_x0000_i1044" type="#_x0000_t75" style="width:18pt;height:12.75pt" o:ole="">
            <v:imagedata r:id="rId45" o:title=""/>
          </v:shape>
          <o:OLEObject Type="Embed" ProgID="Equation.DSMT4" ShapeID="_x0000_i1044" DrawAspect="Content" ObjectID="_1461079755" r:id="rId46"/>
        </w:object>
      </w:r>
      <w:r w:rsidRPr="00B576E6">
        <w:rPr>
          <w:rFonts w:hint="eastAsia"/>
          <w:szCs w:val="21"/>
        </w:rPr>
        <w:t>平分</w:t>
      </w:r>
      <w:r w:rsidRPr="00B576E6">
        <w:rPr>
          <w:szCs w:val="21"/>
        </w:rPr>
        <w:object w:dxaOrig="639" w:dyaOrig="240">
          <v:shape id="_x0000_i1045" type="#_x0000_t75" style="width:32.25pt;height:12pt" o:ole="">
            <v:imagedata r:id="rId47" o:title=""/>
          </v:shape>
          <o:OLEObject Type="Embed" ProgID="Equation.DSMT4" ShapeID="_x0000_i1045" DrawAspect="Content" ObjectID="_1461079756" r:id="rId48"/>
        </w:object>
      </w:r>
      <w:r w:rsidRPr="00B576E6">
        <w:rPr>
          <w:rFonts w:hint="eastAsia"/>
          <w:szCs w:val="21"/>
        </w:rPr>
        <w:t>，</w:t>
      </w:r>
      <w:r w:rsidRPr="00B576E6">
        <w:rPr>
          <w:szCs w:val="21"/>
        </w:rPr>
        <w:object w:dxaOrig="880" w:dyaOrig="260">
          <v:shape id="_x0000_i1046" type="#_x0000_t75" style="width:44.25pt;height:12.75pt" o:ole="">
            <v:imagedata r:id="rId49" o:title=""/>
          </v:shape>
          <o:OLEObject Type="Embed" ProgID="Equation.DSMT4" ShapeID="_x0000_i1046" DrawAspect="Content" ObjectID="_1461079757" r:id="rId50"/>
        </w:object>
      </w:r>
      <w:r w:rsidRPr="00B576E6">
        <w:rPr>
          <w:rFonts w:hint="eastAsia"/>
          <w:szCs w:val="21"/>
        </w:rPr>
        <w:t>，</w:t>
      </w:r>
      <w:r w:rsidRPr="00B576E6">
        <w:rPr>
          <w:szCs w:val="21"/>
        </w:rPr>
        <w:t>则</w:t>
      </w:r>
      <w:r w:rsidRPr="00B576E6">
        <w:rPr>
          <w:szCs w:val="21"/>
        </w:rPr>
        <w:object w:dxaOrig="639" w:dyaOrig="240">
          <v:shape id="_x0000_i1047" type="#_x0000_t75" style="width:32.25pt;height:12pt" o:ole="">
            <v:imagedata r:id="rId51" o:title=""/>
          </v:shape>
          <o:OLEObject Type="Embed" ProgID="Equation.DSMT4" ShapeID="_x0000_i1047" DrawAspect="Content" ObjectID="_1461079758" r:id="rId52"/>
        </w:object>
      </w:r>
      <w:r w:rsidRPr="00B576E6">
        <w:rPr>
          <w:szCs w:val="21"/>
        </w:rPr>
        <w:t>的度数是</w:t>
      </w:r>
      <w:r w:rsidRPr="00B576E6">
        <w:rPr>
          <w:rFonts w:hint="eastAsia"/>
          <w:szCs w:val="21"/>
        </w:rPr>
        <w:t>（</w:t>
      </w:r>
      <w:r w:rsidRPr="00B576E6">
        <w:rPr>
          <w:rFonts w:hint="eastAsia"/>
          <w:szCs w:val="21"/>
        </w:rPr>
        <w:t xml:space="preserve">   </w:t>
      </w:r>
      <w:r w:rsidRPr="00B576E6">
        <w:rPr>
          <w:rFonts w:hint="eastAsia"/>
          <w:szCs w:val="21"/>
        </w:rPr>
        <w:t>）．</w:t>
      </w:r>
    </w:p>
    <w:p w:rsidR="00C87C26" w:rsidRPr="00B576E6" w:rsidRDefault="00C87C26" w:rsidP="00C87C26">
      <w:pPr>
        <w:spacing w:line="288" w:lineRule="auto"/>
        <w:ind w:leftChars="402" w:left="844" w:firstLineChars="150" w:firstLine="315"/>
        <w:textAlignment w:val="center"/>
        <w:rPr>
          <w:rFonts w:eastAsia="黑体"/>
          <w:szCs w:val="21"/>
        </w:rPr>
      </w:pPr>
      <w:r w:rsidRPr="00B576E6">
        <w:rPr>
          <w:rFonts w:eastAsia="黑体"/>
          <w:szCs w:val="21"/>
        </w:rPr>
        <w:t>A</w:t>
      </w:r>
      <w:r w:rsidRPr="00B576E6">
        <w:rPr>
          <w:rFonts w:eastAsia="黑体"/>
          <w:szCs w:val="21"/>
        </w:rPr>
        <w:t>．</w:t>
      </w:r>
      <w:r w:rsidRPr="00B576E6">
        <w:rPr>
          <w:rFonts w:eastAsia="黑体"/>
          <w:szCs w:val="21"/>
        </w:rPr>
        <w:object w:dxaOrig="340" w:dyaOrig="260">
          <v:shape id="_x0000_i1048" type="#_x0000_t75" style="width:17.25pt;height:12.75pt" o:ole="">
            <v:imagedata r:id="rId53" o:title=""/>
          </v:shape>
          <o:OLEObject Type="Embed" ProgID="Equation.DSMT4" ShapeID="_x0000_i1048" DrawAspect="Content" ObjectID="_1461079759" r:id="rId54"/>
        </w:object>
      </w:r>
      <w:r>
        <w:rPr>
          <w:rFonts w:eastAsia="黑体"/>
          <w:szCs w:val="21"/>
        </w:rPr>
        <w:t xml:space="preserve">             </w:t>
      </w:r>
      <w:r w:rsidRPr="00B576E6">
        <w:rPr>
          <w:rFonts w:eastAsia="黑体"/>
          <w:szCs w:val="21"/>
        </w:rPr>
        <w:t>B</w:t>
      </w:r>
      <w:r w:rsidRPr="00B576E6">
        <w:rPr>
          <w:rFonts w:eastAsia="黑体"/>
          <w:szCs w:val="21"/>
        </w:rPr>
        <w:t>．</w:t>
      </w:r>
      <w:r w:rsidRPr="00B576E6">
        <w:rPr>
          <w:rFonts w:eastAsia="黑体"/>
          <w:szCs w:val="21"/>
        </w:rPr>
        <w:object w:dxaOrig="360" w:dyaOrig="260">
          <v:shape id="_x0000_i1049" type="#_x0000_t75" style="width:18pt;height:12.75pt" o:ole="">
            <v:imagedata r:id="rId55" o:title=""/>
          </v:shape>
          <o:OLEObject Type="Embed" ProgID="Equation.DSMT4" ShapeID="_x0000_i1049" DrawAspect="Content" ObjectID="_1461079760" r:id="rId56"/>
        </w:object>
      </w:r>
      <w:r w:rsidRPr="00B576E6">
        <w:rPr>
          <w:rFonts w:eastAsia="黑体"/>
          <w:szCs w:val="21"/>
        </w:rPr>
        <w:t xml:space="preserve">          </w:t>
      </w:r>
    </w:p>
    <w:p w:rsidR="00C87C26" w:rsidRPr="00B576E6" w:rsidRDefault="00C87C26" w:rsidP="00C87C26">
      <w:pPr>
        <w:spacing w:line="288" w:lineRule="auto"/>
        <w:ind w:leftChars="402" w:left="844" w:firstLine="7"/>
        <w:textAlignment w:val="center"/>
        <w:rPr>
          <w:rFonts w:eastAsia="黑体"/>
          <w:szCs w:val="21"/>
        </w:rPr>
      </w:pPr>
      <w:r w:rsidRPr="00B576E6">
        <w:rPr>
          <w:rFonts w:eastAsia="黑体"/>
          <w:szCs w:val="21"/>
        </w:rPr>
        <w:t xml:space="preserve">   C</w:t>
      </w:r>
      <w:r w:rsidRPr="00B576E6">
        <w:rPr>
          <w:rFonts w:eastAsia="黑体"/>
          <w:szCs w:val="21"/>
        </w:rPr>
        <w:t>．</w:t>
      </w:r>
      <w:r w:rsidRPr="00B576E6">
        <w:rPr>
          <w:rFonts w:eastAsia="黑体"/>
          <w:szCs w:val="21"/>
        </w:rPr>
        <w:object w:dxaOrig="360" w:dyaOrig="260">
          <v:shape id="_x0000_i1050" type="#_x0000_t75" style="width:18pt;height:12.75pt" o:ole="">
            <v:imagedata r:id="rId57" o:title=""/>
          </v:shape>
          <o:OLEObject Type="Embed" ProgID="Equation.DSMT4" ShapeID="_x0000_i1050" DrawAspect="Content" ObjectID="_1461079761" r:id="rId58"/>
        </w:object>
      </w:r>
      <w:r>
        <w:rPr>
          <w:rFonts w:eastAsia="黑体"/>
          <w:szCs w:val="21"/>
        </w:rPr>
        <w:t xml:space="preserve">             </w:t>
      </w:r>
      <w:r w:rsidRPr="00B576E6">
        <w:rPr>
          <w:rFonts w:eastAsia="黑体"/>
          <w:szCs w:val="21"/>
        </w:rPr>
        <w:t>D</w:t>
      </w:r>
      <w:r w:rsidRPr="00B576E6">
        <w:rPr>
          <w:rFonts w:eastAsia="黑体"/>
          <w:szCs w:val="21"/>
        </w:rPr>
        <w:t>．</w:t>
      </w:r>
      <w:r w:rsidRPr="00B576E6">
        <w:rPr>
          <w:rFonts w:eastAsia="黑体"/>
          <w:szCs w:val="21"/>
        </w:rPr>
        <w:object w:dxaOrig="360" w:dyaOrig="260">
          <v:shape id="_x0000_i1051" type="#_x0000_t75" style="width:18pt;height:12.75pt" o:ole="">
            <v:imagedata r:id="rId59" o:title=""/>
          </v:shape>
          <o:OLEObject Type="Embed" ProgID="Equation.DSMT4" ShapeID="_x0000_i1051" DrawAspect="Content" ObjectID="_1461079762" r:id="rId60"/>
        </w:object>
      </w:r>
    </w:p>
    <w:p w:rsidR="00C87C26" w:rsidRDefault="00C87C26" w:rsidP="00C87C26">
      <w:pPr>
        <w:spacing w:line="288" w:lineRule="auto"/>
        <w:ind w:leftChars="402" w:left="844" w:firstLine="7"/>
        <w:textAlignment w:val="center"/>
        <w:rPr>
          <w:bCs/>
          <w:szCs w:val="21"/>
        </w:rPr>
      </w:pPr>
    </w:p>
    <w:p w:rsidR="00C87C26" w:rsidRPr="00B576E6" w:rsidRDefault="00C87C26" w:rsidP="00C87C26">
      <w:pPr>
        <w:spacing w:line="288" w:lineRule="auto"/>
        <w:ind w:leftChars="402" w:left="844" w:firstLine="7"/>
        <w:textAlignment w:val="center"/>
        <w:rPr>
          <w:color w:val="333333"/>
          <w:szCs w:val="21"/>
        </w:rPr>
      </w:pPr>
      <w:r w:rsidRPr="00B576E6">
        <w:rPr>
          <w:bCs/>
          <w:szCs w:val="21"/>
        </w:rPr>
        <w:t>5</w:t>
      </w:r>
      <w:r w:rsidRPr="00B576E6">
        <w:rPr>
          <w:bCs/>
          <w:szCs w:val="21"/>
        </w:rPr>
        <w:t>．</w:t>
      </w:r>
      <w:r w:rsidRPr="00B576E6">
        <w:rPr>
          <w:color w:val="333333"/>
          <w:szCs w:val="21"/>
        </w:rPr>
        <w:t>如图，下列水平放置的几何体中，俯视图是三角形的是</w:t>
      </w:r>
      <w:r w:rsidRPr="00B576E6">
        <w:rPr>
          <w:rFonts w:hint="eastAsia"/>
          <w:szCs w:val="21"/>
        </w:rPr>
        <w:t>（</w:t>
      </w:r>
      <w:r w:rsidRPr="00B576E6">
        <w:rPr>
          <w:rFonts w:hint="eastAsia"/>
          <w:szCs w:val="21"/>
        </w:rPr>
        <w:t xml:space="preserve">   </w:t>
      </w:r>
      <w:r w:rsidRPr="00B576E6">
        <w:rPr>
          <w:rFonts w:hint="eastAsia"/>
          <w:szCs w:val="21"/>
        </w:rPr>
        <w:t>）．</w:t>
      </w:r>
    </w:p>
    <w:p w:rsidR="00C87C26" w:rsidRPr="00B576E6" w:rsidRDefault="00C87C26" w:rsidP="00C87C26">
      <w:pPr>
        <w:pStyle w:val="p0"/>
        <w:spacing w:line="288" w:lineRule="auto"/>
        <w:ind w:leftChars="402" w:left="844" w:firstLine="7"/>
        <w:textAlignment w:val="center"/>
      </w:pPr>
      <w:r w:rsidRPr="00B576E6">
        <w:rPr>
          <w:lang w:val="en-US" w:eastAsia="zh-CN"/>
        </w:rPr>
        <w:pict>
          <v:group id="_x0000_s1331" alt="" style="position:absolute;left:0;text-align:left;margin-left:59.65pt;margin-top:5.1pt;width:369pt;height:62.4pt;z-index:3" coordsize="7380,1248">
            <v:group id="_x0000_s1332" style="position:absolute;left:2086;width:862;height:863" coordsize="649,874">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d37Arc 2" o:spid="_x0000_s1333" type="#_x0000_t19" style="position:absolute;top:625;width:649;height:124" coordsize="43185,21600" adj="-11655833,,21585" path="wr-15,,43185,43200,,20791,43185,21600nfewr-15,,43185,43200,,20791,43185,21600l21585,21600nsxe">
                <v:stroke dashstyle="longDash"/>
                <v:path o:connectlocs="0,20791;43185,21600;21585,21600"/>
              </v:shape>
              <v:shape id="d37Arc 3" o:spid="_x0000_s1334" type="#_x0000_t19" style="position:absolute;left:1;top:749;width:648;height:125;flip:y" coordsize="43157,21600" adj="-11559928,,21557" path="wr-43,,43157,43200,,20240,43157,21600nfewr-43,,43157,43200,,20240,43157,21600l21557,21600nsxe">
                <v:path o:connectlocs="0,20240;43157,21600;21557,21600"/>
              </v:shape>
              <v:line id="d37Line 5" o:spid="_x0000_s1335" style="position:absolute;flip:x" from="0,0" to="324,749"/>
              <v:line id="d37Line 6" o:spid="_x0000_s1336" style="position:absolute" from="324,0" to="649,749"/>
            </v:group>
            <v:group id="_x0000_s1337" style="position:absolute;top:156;width:7380;height:1092" coordsize="7380,1092">
              <v:group id="_x0000_s1338" style="position:absolute;left:4081;width:1133;height:532" coordsize="1327,716">
                <v:rect id="_x0000_s1339" style="position:absolute;top:269;width:1326;height:447" filled="f"/>
                <v:line id="_x0000_s1340" style="position:absolute;flip:y" from="0,8" to="933,269"/>
                <v:line id="_x0000_s1341" style="position:absolute;flip:y" from="0,443" to="933,704">
                  <v:stroke dashstyle="dash"/>
                </v:line>
                <v:line id="_x0000_s1342" style="position:absolute" from="938,0" to="1327,274"/>
                <v:line id="_x0000_s1343" style="position:absolute" from="938,434" to="1327,708">
                  <v:stroke dashstyle="dash"/>
                </v:line>
                <v:line id="_x0000_s1344" style="position:absolute" from="944,23" to="944,441">
                  <v:stroke dashstyle="dash"/>
                </v:line>
              </v:group>
              <v:group id="_x0000_s1345" style="position:absolute;left:6049;top:156;width:1331;height:411" coordsize="1624,1560">
                <v:line id="sxx13Line 2" o:spid="_x0000_s1346" style="position:absolute" from="0,312" to="0,1560"/>
                <v:line id="sxx13Line 3" o:spid="_x0000_s1347" style="position:absolute" from="0,1560" to="1276,1560"/>
                <v:line id="sxx13Line 4" o:spid="_x0000_s1348" style="position:absolute;flip:y" from="1276,312" to="1276,1560"/>
                <v:line id="sxx13Line 5" o:spid="_x0000_s1349" style="position:absolute" from="0,312" to="1276,312"/>
                <v:line id="sxx13Line 6" o:spid="_x0000_s1350" style="position:absolute;flip:y" from="0,0" to="348,312"/>
                <v:line id="sxx13Line 7" o:spid="_x0000_s1351" style="position:absolute;flip:y" from="1276,0" to="1624,312"/>
                <v:line id="sxx13Line 8" o:spid="_x0000_s1352" style="position:absolute" from="1624,0" to="1624,1248"/>
                <v:line id="sxx13Line 9" o:spid="_x0000_s1353" style="position:absolute;flip:y" from="1276,1248" to="1624,1560"/>
                <v:line id="sxx13Line 10" o:spid="_x0000_s1354" style="position:absolute" from="348,0" to="1624,0"/>
                <v:line id="sxx13Line 11" o:spid="_x0000_s1355" style="position:absolute" from="348,0" to="348,1248">
                  <v:stroke dashstyle="longDash"/>
                </v:line>
                <v:line id="sxx13Line 12" o:spid="_x0000_s1356" style="position:absolute;flip:y" from="0,1248" to="348,1560">
                  <v:stroke dashstyle="longDash"/>
                </v:line>
                <v:line id="sxx13Line 13" o:spid="_x0000_s1357" style="position:absolute" from="348,1248" to="1624,1248">
                  <v:stroke dashstyle="longDash"/>
                </v:line>
              </v:group>
              <v:shapetype id="_x0000_t202" coordsize="21600,21600" o:spt="202" path="m,l,21600r21600,l21600,xe">
                <v:stroke joinstyle="miter"/>
                <v:path gradientshapeok="t" o:connecttype="rect"/>
              </v:shapetype>
              <v:shape id="_x0000_s1358" type="#_x0000_t202" style="position:absolute;left:209;top:571;width:732;height:521" filled="f" stroked="f">
                <v:textbox style="mso-next-textbox:#_x0000_s1358">
                  <w:txbxContent>
                    <w:p w:rsidR="00C87C26" w:rsidRPr="00250EA3" w:rsidRDefault="00C87C26" w:rsidP="00C87C26">
                      <w:pPr>
                        <w:rPr>
                          <w:rFonts w:hint="eastAsia"/>
                        </w:rPr>
                      </w:pPr>
                      <w:r w:rsidRPr="00250EA3">
                        <w:t>A</w:t>
                      </w:r>
                      <w:r>
                        <w:rPr>
                          <w:rFonts w:hint="eastAsia"/>
                        </w:rPr>
                        <w:t>．</w:t>
                      </w:r>
                    </w:p>
                  </w:txbxContent>
                </v:textbox>
              </v:shape>
              <v:shape id="_x0000_s1359" type="#_x0000_t202" style="position:absolute;left:2294;top:624;width:626;height:468" filled="f" stroked="f">
                <v:textbox style="mso-next-textbox:#_x0000_s1359">
                  <w:txbxContent>
                    <w:p w:rsidR="00C87C26" w:rsidRPr="00250EA3" w:rsidRDefault="00C87C26" w:rsidP="00C87C26">
                      <w:pPr>
                        <w:rPr>
                          <w:rFonts w:hint="eastAsia"/>
                        </w:rPr>
                      </w:pPr>
                      <w:r w:rsidRPr="00250EA3">
                        <w:t>B</w:t>
                      </w:r>
                      <w:r>
                        <w:rPr>
                          <w:rFonts w:hint="eastAsia"/>
                        </w:rPr>
                        <w:t>．</w:t>
                      </w:r>
                    </w:p>
                  </w:txbxContent>
                </v:textbox>
              </v:shape>
              <v:shape id="_x0000_s1360" type="#_x0000_t202" style="position:absolute;left:4380;top:571;width:703;height:521" filled="f" stroked="f">
                <v:textbox style="mso-next-textbox:#_x0000_s1360">
                  <w:txbxContent>
                    <w:p w:rsidR="00C87C26" w:rsidRPr="00250EA3" w:rsidRDefault="00C87C26" w:rsidP="00C87C26">
                      <w:pPr>
                        <w:rPr>
                          <w:rFonts w:hint="eastAsia"/>
                        </w:rPr>
                      </w:pPr>
                      <w:r w:rsidRPr="00250EA3">
                        <w:rPr>
                          <w:szCs w:val="21"/>
                        </w:rPr>
                        <w:t>C</w:t>
                      </w:r>
                      <w:r>
                        <w:rPr>
                          <w:rFonts w:hint="eastAsia"/>
                          <w:szCs w:val="21"/>
                        </w:rPr>
                        <w:t>．</w:t>
                      </w:r>
                    </w:p>
                  </w:txbxContent>
                </v:textbox>
              </v:shape>
              <v:shape id="_x0000_s1361" type="#_x0000_t202" style="position:absolute;left:6466;top:571;width:834;height:521" filled="f" stroked="f">
                <v:textbox style="mso-next-textbox:#_x0000_s1361">
                  <w:txbxContent>
                    <w:p w:rsidR="00C87C26" w:rsidRPr="00250EA3" w:rsidRDefault="00C87C26" w:rsidP="00C87C26">
                      <w:pPr>
                        <w:rPr>
                          <w:rFonts w:hint="eastAsia"/>
                        </w:rPr>
                      </w:pPr>
                      <w:r w:rsidRPr="00250EA3">
                        <w:rPr>
                          <w:szCs w:val="21"/>
                        </w:rPr>
                        <w:t>D</w:t>
                      </w:r>
                      <w:r>
                        <w:rPr>
                          <w:rFonts w:hint="eastAsia"/>
                          <w:szCs w:val="21"/>
                        </w:rPr>
                        <w:t>．</w:t>
                      </w:r>
                    </w:p>
                  </w:txbxContent>
                </v:textbox>
              </v:shape>
              <v:group id="_x0000_s1362" style="position:absolute;top:8;width:1043;height:616" coordsize="1043,616">
                <v:group id="_x0000_s1363" style="position:absolute;width:1043;height:265" coordsize="1230,426">
                  <v:shape id="d38Arc 2" o:spid="_x0000_s1364" type="#_x0000_t19" style="position:absolute;left:1;width:1229;height:213" coordsize="43197,21600" adj="-11735656,,21597" path="wr-3,,43197,43200,,21250,43197,21600nfewr-3,,43197,43200,,21250,43197,21600l21597,21600nsxe">
                    <v:path o:connectlocs="0,21250;43197,21600;21597,21600"/>
                  </v:shape>
                  <v:shape id="d38Arc 3" o:spid="_x0000_s1365" type="#_x0000_t19" style="position:absolute;top:213;width:1228;height:213;flip:x y" coordsize="43162,21600" adj="-11572675,,21562" path="wr-38,,43162,43200,,20313,43162,21600nfewr-38,,43162,43200,,20313,43162,21600l21562,21600nsxe">
                    <v:path o:connectlocs="0,20313;43162,21600;21562,21600"/>
                  </v:shape>
                </v:group>
                <v:shape id="d38Arc 6" o:spid="_x0000_s1366" type="#_x0000_t19" style="position:absolute;left:1;top:336;width:1041;height:133;flip:x" coordsize="43179,21600" adj="-11631487,,21579" path="wr-21,,43179,43200,,20651,43179,21600nfewr-21,,43179,43200,,20651,43179,21600l21579,21600nsxe">
                  <v:stroke dashstyle="longDash"/>
                  <v:path o:connectlocs="0,20651;43179,21600;21579,21600"/>
                </v:shape>
                <v:shape id="d38Arc 7" o:spid="_x0000_s1367" type="#_x0000_t19" style="position:absolute;left:1;top:483;width:1041;height:133;flip:x y" coordsize="43181,21600" adj="-11639115,,21581" path="wr-19,,43181,43200,,20695,43181,21600nfewr-19,,43181,43200,,20695,43181,21600l21581,21600nsxe">
                  <v:path o:connectlocs="0,20695;43181,21600;21581,21600"/>
                </v:shape>
                <v:line id="d38Line 4" o:spid="_x0000_s1368" style="position:absolute" from="0,139" to="0,473"/>
                <v:line id="d38Line 5" o:spid="_x0000_s1369" style="position:absolute" from="1043,157" to="1043,480"/>
              </v:group>
            </v:group>
          </v:group>
        </w:pict>
      </w:r>
    </w:p>
    <w:p w:rsidR="00C87C26" w:rsidRPr="00B576E6" w:rsidRDefault="00C87C26" w:rsidP="00C87C26">
      <w:pPr>
        <w:pStyle w:val="p0"/>
        <w:spacing w:line="288" w:lineRule="auto"/>
        <w:ind w:leftChars="402" w:left="844" w:firstLine="7"/>
        <w:textAlignment w:val="center"/>
      </w:pPr>
    </w:p>
    <w:p w:rsidR="00C87C26" w:rsidRPr="00B576E6" w:rsidRDefault="00C87C26" w:rsidP="00C87C26">
      <w:pPr>
        <w:pStyle w:val="p0"/>
        <w:spacing w:line="288" w:lineRule="auto"/>
        <w:ind w:leftChars="402" w:left="844" w:firstLine="7"/>
        <w:textAlignment w:val="center"/>
      </w:pPr>
      <w:r w:rsidRPr="00B576E6">
        <w:t>6</w:t>
      </w:r>
      <w:r w:rsidRPr="00B576E6">
        <w:t>．某中学书法兴趣小组</w:t>
      </w:r>
      <w:r w:rsidRPr="00B576E6">
        <w:object w:dxaOrig="260" w:dyaOrig="240">
          <v:shape id="_x0000_i1052" type="#_x0000_t75" style="width:12.75pt;height:12pt" o:ole="">
            <v:imagedata r:id="rId61" o:title=""/>
          </v:shape>
          <o:OLEObject Type="Embed" ProgID="Equation.DSMT4" ShapeID="_x0000_i1052" DrawAspect="Content" ObjectID="_1461079763" r:id="rId62"/>
        </w:object>
      </w:r>
      <w:r w:rsidRPr="00B576E6">
        <w:t>名成员的年龄情况如下：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14"/>
        <w:gridCol w:w="1021"/>
        <w:gridCol w:w="1021"/>
        <w:gridCol w:w="1021"/>
        <w:gridCol w:w="1021"/>
        <w:gridCol w:w="1050"/>
      </w:tblGrid>
      <w:tr w:rsidR="00C87C26" w:rsidRPr="00B576E6" w:rsidTr="00F36F63">
        <w:trPr>
          <w:jc w:val="center"/>
        </w:trPr>
        <w:tc>
          <w:tcPr>
            <w:tcW w:w="1814" w:type="dxa"/>
          </w:tcPr>
          <w:p w:rsidR="00C87C26" w:rsidRPr="00B576E6" w:rsidRDefault="00C87C26" w:rsidP="00F36F63">
            <w:pPr>
              <w:spacing w:line="288" w:lineRule="auto"/>
              <w:jc w:val="center"/>
            </w:pPr>
            <w:r w:rsidRPr="00B576E6">
              <w:t>年龄（岁）</w:t>
            </w:r>
          </w:p>
        </w:tc>
        <w:tc>
          <w:tcPr>
            <w:tcW w:w="1021" w:type="dxa"/>
          </w:tcPr>
          <w:p w:rsidR="00C87C26" w:rsidRPr="00B576E6" w:rsidRDefault="00C87C26" w:rsidP="00F36F63">
            <w:pPr>
              <w:spacing w:line="288" w:lineRule="auto"/>
              <w:jc w:val="center"/>
            </w:pPr>
            <w:r w:rsidRPr="00B576E6">
              <w:t>12</w:t>
            </w:r>
          </w:p>
        </w:tc>
        <w:tc>
          <w:tcPr>
            <w:tcW w:w="1021" w:type="dxa"/>
          </w:tcPr>
          <w:p w:rsidR="00C87C26" w:rsidRPr="00B576E6" w:rsidRDefault="00C87C26" w:rsidP="00F36F63">
            <w:pPr>
              <w:spacing w:line="288" w:lineRule="auto"/>
              <w:jc w:val="center"/>
            </w:pPr>
            <w:r w:rsidRPr="00B576E6">
              <w:t>13</w:t>
            </w:r>
          </w:p>
        </w:tc>
        <w:tc>
          <w:tcPr>
            <w:tcW w:w="1021" w:type="dxa"/>
          </w:tcPr>
          <w:p w:rsidR="00C87C26" w:rsidRPr="00B576E6" w:rsidRDefault="00C87C26" w:rsidP="00F36F63">
            <w:pPr>
              <w:spacing w:line="288" w:lineRule="auto"/>
              <w:jc w:val="center"/>
            </w:pPr>
            <w:r w:rsidRPr="00B576E6">
              <w:t>14</w:t>
            </w:r>
          </w:p>
        </w:tc>
        <w:tc>
          <w:tcPr>
            <w:tcW w:w="1021" w:type="dxa"/>
          </w:tcPr>
          <w:p w:rsidR="00C87C26" w:rsidRPr="00B576E6" w:rsidRDefault="00C87C26" w:rsidP="00F36F63">
            <w:pPr>
              <w:spacing w:line="288" w:lineRule="auto"/>
              <w:jc w:val="center"/>
            </w:pPr>
            <w:r w:rsidRPr="00B576E6">
              <w:t>15</w:t>
            </w:r>
          </w:p>
        </w:tc>
        <w:tc>
          <w:tcPr>
            <w:tcW w:w="1050" w:type="dxa"/>
          </w:tcPr>
          <w:p w:rsidR="00C87C26" w:rsidRPr="00B576E6" w:rsidRDefault="00C87C26" w:rsidP="00F36F63">
            <w:pPr>
              <w:spacing w:line="288" w:lineRule="auto"/>
              <w:jc w:val="center"/>
            </w:pPr>
            <w:r w:rsidRPr="00B576E6">
              <w:t>16</w:t>
            </w:r>
          </w:p>
        </w:tc>
      </w:tr>
      <w:tr w:rsidR="00C87C26" w:rsidRPr="00B576E6" w:rsidTr="00F36F63">
        <w:trPr>
          <w:jc w:val="center"/>
        </w:trPr>
        <w:tc>
          <w:tcPr>
            <w:tcW w:w="1814" w:type="dxa"/>
          </w:tcPr>
          <w:p w:rsidR="00C87C26" w:rsidRPr="00B576E6" w:rsidRDefault="00C87C26" w:rsidP="00F36F63">
            <w:pPr>
              <w:spacing w:line="288" w:lineRule="auto"/>
              <w:jc w:val="center"/>
            </w:pPr>
            <w:r w:rsidRPr="00B576E6">
              <w:t>人数</w:t>
            </w:r>
          </w:p>
        </w:tc>
        <w:tc>
          <w:tcPr>
            <w:tcW w:w="1021" w:type="dxa"/>
          </w:tcPr>
          <w:p w:rsidR="00C87C26" w:rsidRPr="00B576E6" w:rsidRDefault="00C87C26" w:rsidP="00F36F63">
            <w:pPr>
              <w:spacing w:line="288" w:lineRule="auto"/>
              <w:jc w:val="center"/>
            </w:pPr>
            <w:r w:rsidRPr="00B576E6">
              <w:t>1</w:t>
            </w:r>
          </w:p>
        </w:tc>
        <w:tc>
          <w:tcPr>
            <w:tcW w:w="1021" w:type="dxa"/>
          </w:tcPr>
          <w:p w:rsidR="00C87C26" w:rsidRPr="00B576E6" w:rsidRDefault="00C87C26" w:rsidP="00F36F63">
            <w:pPr>
              <w:spacing w:line="288" w:lineRule="auto"/>
              <w:jc w:val="center"/>
            </w:pPr>
            <w:r w:rsidRPr="00B576E6">
              <w:t>4</w:t>
            </w:r>
          </w:p>
        </w:tc>
        <w:tc>
          <w:tcPr>
            <w:tcW w:w="1021" w:type="dxa"/>
          </w:tcPr>
          <w:p w:rsidR="00C87C26" w:rsidRPr="00B576E6" w:rsidRDefault="00C87C26" w:rsidP="00F36F63">
            <w:pPr>
              <w:spacing w:line="288" w:lineRule="auto"/>
              <w:jc w:val="center"/>
            </w:pPr>
            <w:r w:rsidRPr="00B576E6">
              <w:t>3</w:t>
            </w:r>
          </w:p>
        </w:tc>
        <w:tc>
          <w:tcPr>
            <w:tcW w:w="1021" w:type="dxa"/>
          </w:tcPr>
          <w:p w:rsidR="00C87C26" w:rsidRPr="00B576E6" w:rsidRDefault="00C87C26" w:rsidP="00F36F63">
            <w:pPr>
              <w:spacing w:line="288" w:lineRule="auto"/>
              <w:jc w:val="center"/>
            </w:pPr>
            <w:r w:rsidRPr="00B576E6">
              <w:t>2</w:t>
            </w:r>
          </w:p>
        </w:tc>
        <w:tc>
          <w:tcPr>
            <w:tcW w:w="1050" w:type="dxa"/>
          </w:tcPr>
          <w:p w:rsidR="00C87C26" w:rsidRPr="00B576E6" w:rsidRDefault="00C87C26" w:rsidP="00F36F63">
            <w:pPr>
              <w:spacing w:line="288" w:lineRule="auto"/>
              <w:jc w:val="center"/>
            </w:pPr>
            <w:r w:rsidRPr="00B576E6">
              <w:t>2</w:t>
            </w:r>
          </w:p>
        </w:tc>
      </w:tr>
    </w:tbl>
    <w:p w:rsidR="00C87C26" w:rsidRPr="00B576E6" w:rsidRDefault="00C87C26" w:rsidP="00C87C26">
      <w:pPr>
        <w:widowControl/>
        <w:spacing w:line="288" w:lineRule="auto"/>
        <w:ind w:leftChars="402" w:left="844" w:firstLine="7"/>
        <w:textAlignment w:val="center"/>
        <w:rPr>
          <w:szCs w:val="21"/>
        </w:rPr>
      </w:pPr>
    </w:p>
    <w:p w:rsidR="00C87C26" w:rsidRPr="00B576E6" w:rsidRDefault="00C87C26" w:rsidP="00C87C26">
      <w:pPr>
        <w:widowControl/>
        <w:spacing w:line="288" w:lineRule="auto"/>
        <w:ind w:leftChars="402" w:left="844" w:firstLineChars="150" w:firstLine="315"/>
        <w:textAlignment w:val="center"/>
        <w:rPr>
          <w:szCs w:val="21"/>
        </w:rPr>
      </w:pPr>
      <w:r w:rsidRPr="00B576E6">
        <w:rPr>
          <w:szCs w:val="21"/>
        </w:rPr>
        <w:t>则这个小组成员年龄的众数和中位数分别是</w:t>
      </w:r>
      <w:r w:rsidRPr="00B576E6">
        <w:rPr>
          <w:rFonts w:hint="eastAsia"/>
          <w:szCs w:val="21"/>
        </w:rPr>
        <w:t>（</w:t>
      </w:r>
      <w:r w:rsidRPr="00B576E6">
        <w:rPr>
          <w:rFonts w:hint="eastAsia"/>
          <w:szCs w:val="21"/>
        </w:rPr>
        <w:t xml:space="preserve">   </w:t>
      </w:r>
      <w:r w:rsidRPr="00B576E6">
        <w:rPr>
          <w:rFonts w:hint="eastAsia"/>
          <w:szCs w:val="21"/>
        </w:rPr>
        <w:t>）．</w:t>
      </w:r>
    </w:p>
    <w:p w:rsidR="00C87C26" w:rsidRPr="00B576E6" w:rsidRDefault="00C87C26" w:rsidP="00C87C26">
      <w:pPr>
        <w:widowControl/>
        <w:spacing w:line="288" w:lineRule="auto"/>
        <w:ind w:leftChars="402" w:left="844" w:firstLineChars="150" w:firstLine="315"/>
        <w:textAlignment w:val="center"/>
        <w:rPr>
          <w:color w:val="000000"/>
          <w:szCs w:val="21"/>
        </w:rPr>
      </w:pPr>
      <w:r w:rsidRPr="00B576E6">
        <w:rPr>
          <w:noProof/>
          <w:szCs w:val="21"/>
        </w:rPr>
        <w:pict>
          <v:shape id="Picture24" o:spid="_x0000_s1370" type="#_x0000_t75" style="position:absolute;left:0;text-align:left;margin-left:494.35pt;margin-top:588.85pt;width:85.5pt;height:78pt;z-index:-17;mso-position-horizontal-relative:page;mso-position-vertical-relative:page" wrapcoords="-189 0 -189 21392 21600 21392 21600 0 -189 0">
            <v:imagedata r:id="rId63" o:title=""/>
            <w10:wrap type="tight" anchorx="page" anchory="page"/>
          </v:shape>
        </w:pict>
      </w:r>
      <w:r w:rsidRPr="00B576E6">
        <w:rPr>
          <w:color w:val="000000"/>
          <w:szCs w:val="21"/>
        </w:rPr>
        <w:t>A</w:t>
      </w:r>
      <w:r w:rsidRPr="00B576E6">
        <w:rPr>
          <w:color w:val="000000"/>
          <w:szCs w:val="21"/>
        </w:rPr>
        <w:t>．</w:t>
      </w:r>
      <w:r w:rsidRPr="00B576E6">
        <w:rPr>
          <w:color w:val="000000"/>
          <w:szCs w:val="21"/>
        </w:rPr>
        <w:object w:dxaOrig="260" w:dyaOrig="260">
          <v:shape id="_x0000_i1053" type="#_x0000_t75" style="width:12.75pt;height:12.75pt" o:ole="">
            <v:imagedata r:id="rId64" o:title=""/>
          </v:shape>
          <o:OLEObject Type="Embed" ProgID="Equation.DSMT4" ShapeID="_x0000_i1053" DrawAspect="Content" ObjectID="_1461079764" r:id="rId65"/>
        </w:object>
      </w:r>
      <w:r w:rsidRPr="00B576E6">
        <w:rPr>
          <w:rFonts w:hint="eastAsia"/>
          <w:color w:val="000000"/>
          <w:szCs w:val="21"/>
        </w:rPr>
        <w:t>，</w:t>
      </w:r>
      <w:r w:rsidRPr="00B576E6">
        <w:rPr>
          <w:color w:val="000000"/>
          <w:szCs w:val="21"/>
        </w:rPr>
        <w:object w:dxaOrig="260" w:dyaOrig="260">
          <v:shape id="_x0000_i1054" type="#_x0000_t75" style="width:12.75pt;height:12.75pt" o:ole="">
            <v:imagedata r:id="rId66" o:title=""/>
          </v:shape>
          <o:OLEObject Type="Embed" ProgID="Equation.DSMT4" ShapeID="_x0000_i1054" DrawAspect="Content" ObjectID="_1461079765" r:id="rId67"/>
        </w:object>
      </w:r>
      <w:r w:rsidRPr="00B576E6">
        <w:rPr>
          <w:color w:val="000000"/>
          <w:szCs w:val="21"/>
        </w:rPr>
        <w:t xml:space="preserve">             B</w:t>
      </w:r>
      <w:r w:rsidRPr="00B576E6">
        <w:rPr>
          <w:color w:val="000000"/>
          <w:szCs w:val="21"/>
        </w:rPr>
        <w:t>．</w:t>
      </w:r>
      <w:r w:rsidRPr="00B576E6">
        <w:rPr>
          <w:color w:val="000000"/>
          <w:szCs w:val="21"/>
        </w:rPr>
        <w:object w:dxaOrig="260" w:dyaOrig="260">
          <v:shape id="_x0000_i1055" type="#_x0000_t75" style="width:12.75pt;height:12.75pt" o:ole="">
            <v:imagedata r:id="rId68" o:title=""/>
          </v:shape>
          <o:OLEObject Type="Embed" ProgID="Equation.DSMT4" ShapeID="_x0000_i1055" DrawAspect="Content" ObjectID="_1461079766" r:id="rId69"/>
        </w:object>
      </w:r>
      <w:r w:rsidRPr="00B576E6">
        <w:rPr>
          <w:rFonts w:hint="eastAsia"/>
          <w:color w:val="000000"/>
          <w:szCs w:val="21"/>
        </w:rPr>
        <w:t>，</w:t>
      </w:r>
      <w:r w:rsidRPr="00B576E6">
        <w:rPr>
          <w:color w:val="000000"/>
          <w:szCs w:val="21"/>
        </w:rPr>
        <w:object w:dxaOrig="260" w:dyaOrig="240">
          <v:shape id="_x0000_i1056" type="#_x0000_t75" style="width:12.75pt;height:12pt" o:ole="">
            <v:imagedata r:id="rId70" o:title=""/>
          </v:shape>
          <o:OLEObject Type="Embed" ProgID="Equation.DSMT4" ShapeID="_x0000_i1056" DrawAspect="Content" ObjectID="_1461079767" r:id="rId71"/>
        </w:object>
      </w:r>
      <w:r w:rsidRPr="00B576E6">
        <w:rPr>
          <w:color w:val="000000"/>
          <w:szCs w:val="21"/>
        </w:rPr>
        <w:t xml:space="preserve">        C</w:t>
      </w:r>
      <w:r w:rsidRPr="00B576E6">
        <w:rPr>
          <w:color w:val="000000"/>
          <w:szCs w:val="21"/>
        </w:rPr>
        <w:t>．</w:t>
      </w:r>
      <w:r w:rsidRPr="00B576E6">
        <w:rPr>
          <w:color w:val="000000"/>
          <w:szCs w:val="21"/>
        </w:rPr>
        <w:object w:dxaOrig="260" w:dyaOrig="260">
          <v:shape id="_x0000_i1057" type="#_x0000_t75" style="width:12.75pt;height:12.75pt" o:ole="">
            <v:imagedata r:id="rId72" o:title=""/>
          </v:shape>
          <o:OLEObject Type="Embed" ProgID="Equation.DSMT4" ShapeID="_x0000_i1057" DrawAspect="Content" ObjectID="_1461079768" r:id="rId73"/>
        </w:object>
      </w:r>
      <w:r w:rsidRPr="00B576E6">
        <w:rPr>
          <w:rFonts w:hint="eastAsia"/>
          <w:color w:val="000000"/>
          <w:szCs w:val="21"/>
        </w:rPr>
        <w:t>，</w:t>
      </w:r>
      <w:r w:rsidRPr="00B576E6">
        <w:rPr>
          <w:color w:val="000000"/>
          <w:szCs w:val="21"/>
        </w:rPr>
        <w:object w:dxaOrig="260" w:dyaOrig="260">
          <v:shape id="_x0000_i1058" type="#_x0000_t75" style="width:12.75pt;height:12.75pt" o:ole="">
            <v:imagedata r:id="rId74" o:title=""/>
          </v:shape>
          <o:OLEObject Type="Embed" ProgID="Equation.DSMT4" ShapeID="_x0000_i1058" DrawAspect="Content" ObjectID="_1461079769" r:id="rId75"/>
        </w:object>
      </w:r>
      <w:r w:rsidRPr="00B576E6">
        <w:rPr>
          <w:color w:val="000000"/>
          <w:szCs w:val="21"/>
        </w:rPr>
        <w:t xml:space="preserve">        D</w:t>
      </w:r>
      <w:r w:rsidRPr="00B576E6">
        <w:rPr>
          <w:color w:val="000000"/>
          <w:szCs w:val="21"/>
        </w:rPr>
        <w:t>．</w:t>
      </w:r>
      <w:r w:rsidRPr="00B576E6">
        <w:rPr>
          <w:color w:val="000000"/>
          <w:szCs w:val="21"/>
        </w:rPr>
        <w:object w:dxaOrig="260" w:dyaOrig="240">
          <v:shape id="_x0000_i1059" type="#_x0000_t75" style="width:12.75pt;height:12pt" o:ole="">
            <v:imagedata r:id="rId76" o:title=""/>
          </v:shape>
          <o:OLEObject Type="Embed" ProgID="Equation.DSMT4" ShapeID="_x0000_i1059" DrawAspect="Content" ObjectID="_1461079770" r:id="rId77"/>
        </w:object>
      </w:r>
      <w:r w:rsidRPr="00B576E6">
        <w:rPr>
          <w:rFonts w:hint="eastAsia"/>
          <w:color w:val="000000"/>
          <w:szCs w:val="21"/>
        </w:rPr>
        <w:t>，</w:t>
      </w:r>
      <w:r w:rsidRPr="00B576E6">
        <w:rPr>
          <w:color w:val="000000"/>
          <w:szCs w:val="21"/>
        </w:rPr>
        <w:object w:dxaOrig="260" w:dyaOrig="240">
          <v:shape id="_x0000_i1060" type="#_x0000_t75" style="width:12.75pt;height:12pt" o:ole="">
            <v:imagedata r:id="rId78" o:title=""/>
          </v:shape>
          <o:OLEObject Type="Embed" ProgID="Equation.DSMT4" ShapeID="_x0000_i1060" DrawAspect="Content" ObjectID="_1461079771" r:id="rId79"/>
        </w:object>
      </w:r>
    </w:p>
    <w:p w:rsidR="00C87C26" w:rsidRPr="00B576E6" w:rsidRDefault="00C87C26" w:rsidP="00C87C26">
      <w:pPr>
        <w:widowControl/>
        <w:spacing w:line="288" w:lineRule="auto"/>
        <w:ind w:leftChars="402" w:left="844" w:firstLineChars="150" w:firstLine="315"/>
        <w:textAlignment w:val="center"/>
        <w:rPr>
          <w:color w:val="000000"/>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7</w:t>
      </w:r>
      <w:r w:rsidRPr="00B576E6">
        <w:rPr>
          <w:rFonts w:hAnsi="Times New Roman"/>
          <w:szCs w:val="21"/>
        </w:rPr>
        <w:t>．如图，在</w:t>
      </w:r>
      <w:r w:rsidRPr="00B576E6">
        <w:rPr>
          <w:rFonts w:hAnsi="Times New Roman"/>
          <w:szCs w:val="21"/>
        </w:rPr>
        <w:object w:dxaOrig="680" w:dyaOrig="260">
          <v:shape id="_x0000_i1061" type="#_x0000_t75" style="width:33.75pt;height:12.75pt" o:ole="">
            <v:imagedata r:id="rId80" o:title=""/>
          </v:shape>
          <o:OLEObject Type="Embed" ProgID="Equation.DSMT4" ShapeID="_x0000_i1061" DrawAspect="Content" ObjectID="_1461079772" r:id="rId81"/>
        </w:object>
      </w:r>
      <w:r w:rsidRPr="00B576E6">
        <w:rPr>
          <w:rFonts w:hAnsi="Times New Roman"/>
          <w:szCs w:val="21"/>
        </w:rPr>
        <w:t>中，点</w:t>
      </w:r>
      <w:r w:rsidRPr="00B576E6">
        <w:rPr>
          <w:rFonts w:hAnsi="Times New Roman"/>
          <w:szCs w:val="21"/>
        </w:rPr>
        <w:object w:dxaOrig="240" w:dyaOrig="240">
          <v:shape id="_x0000_i1062" type="#_x0000_t75" style="width:12pt;height:12pt" o:ole="">
            <v:imagedata r:id="rId82" o:title=""/>
          </v:shape>
          <o:OLEObject Type="Embed" ProgID="Equation.DSMT4" ShapeID="_x0000_i1062" DrawAspect="Content" ObjectID="_1461079773" r:id="rId83"/>
        </w:object>
      </w:r>
      <w:r w:rsidRPr="00B576E6">
        <w:rPr>
          <w:rFonts w:hAnsi="Times New Roman"/>
          <w:szCs w:val="21"/>
        </w:rPr>
        <w:t>，</w:t>
      </w:r>
      <w:r w:rsidRPr="00B576E6">
        <w:rPr>
          <w:rFonts w:hAnsi="Times New Roman"/>
          <w:szCs w:val="21"/>
        </w:rPr>
        <w:object w:dxaOrig="220" w:dyaOrig="240">
          <v:shape id="_x0000_i1063" type="#_x0000_t75" style="width:11.25pt;height:12pt" o:ole="">
            <v:imagedata r:id="rId84" o:title=""/>
          </v:shape>
          <o:OLEObject Type="Embed" ProgID="Equation.DSMT4" ShapeID="_x0000_i1063" DrawAspect="Content" ObjectID="_1461079774" r:id="rId85"/>
        </w:object>
      </w:r>
      <w:r w:rsidRPr="00B576E6">
        <w:rPr>
          <w:rFonts w:hAnsi="Times New Roman"/>
          <w:szCs w:val="21"/>
        </w:rPr>
        <w:t>分别在边</w:t>
      </w:r>
      <w:r w:rsidRPr="00B576E6">
        <w:rPr>
          <w:rFonts w:hAnsi="Times New Roman"/>
          <w:szCs w:val="21"/>
        </w:rPr>
        <w:object w:dxaOrig="360" w:dyaOrig="240">
          <v:shape id="_x0000_i1064" type="#_x0000_t75" style="width:18pt;height:12pt" o:ole="">
            <v:imagedata r:id="rId86" o:title=""/>
          </v:shape>
          <o:OLEObject Type="Embed" ProgID="Equation.DSMT4" ShapeID="_x0000_i1064" DrawAspect="Content" ObjectID="_1461079775" r:id="rId87"/>
        </w:object>
      </w:r>
      <w:r w:rsidRPr="00B576E6">
        <w:rPr>
          <w:rFonts w:hAnsi="Times New Roman"/>
          <w:szCs w:val="21"/>
        </w:rPr>
        <w:t>，</w:t>
      </w:r>
      <w:r w:rsidRPr="00B576E6">
        <w:rPr>
          <w:rFonts w:hAnsi="Times New Roman"/>
          <w:szCs w:val="21"/>
        </w:rPr>
        <w:object w:dxaOrig="380" w:dyaOrig="260">
          <v:shape id="_x0000_i1065" type="#_x0000_t75" style="width:18.75pt;height:12.75pt" o:ole="">
            <v:imagedata r:id="rId88" o:title=""/>
          </v:shape>
          <o:OLEObject Type="Embed" ProgID="Equation.DSMT4" ShapeID="_x0000_i1065" DrawAspect="Content" ObjectID="_1461079776" r:id="rId89"/>
        </w:object>
      </w:r>
      <w:r w:rsidRPr="00B576E6">
        <w:rPr>
          <w:rFonts w:hAnsi="Times New Roman"/>
          <w:szCs w:val="21"/>
        </w:rPr>
        <w:t>上，</w:t>
      </w:r>
      <w:r w:rsidRPr="00B576E6">
        <w:rPr>
          <w:rFonts w:hAnsi="Times New Roman"/>
          <w:szCs w:val="21"/>
        </w:rPr>
        <w:object w:dxaOrig="840" w:dyaOrig="260">
          <v:shape id="_x0000_i1066" type="#_x0000_t75" style="width:42pt;height:12.75pt" o:ole="">
            <v:imagedata r:id="rId90" o:title=""/>
          </v:shape>
          <o:OLEObject Type="Embed" ProgID="Equation.DSMT4" ShapeID="_x0000_i1066" DrawAspect="Content" ObjectID="_1461079777" r:id="rId91"/>
        </w:object>
      </w:r>
      <w:r w:rsidRPr="00B576E6">
        <w:rPr>
          <w:rFonts w:hAnsi="Times New Roman"/>
          <w:szCs w:val="21"/>
        </w:rPr>
        <w:t>，已知</w:t>
      </w:r>
      <w:r w:rsidRPr="00B576E6">
        <w:rPr>
          <w:rFonts w:hAnsi="Times New Roman"/>
          <w:szCs w:val="21"/>
        </w:rPr>
        <w:object w:dxaOrig="680" w:dyaOrig="260">
          <v:shape id="_x0000_i1067" type="#_x0000_t75" style="width:33.75pt;height:12.75pt" o:ole="">
            <v:imagedata r:id="rId92" o:title=""/>
          </v:shape>
          <o:OLEObject Type="Embed" ProgID="Equation.DSMT4" ShapeID="_x0000_i1067" DrawAspect="Content" ObjectID="_1461079778" r:id="rId93"/>
        </w:object>
      </w:r>
      <w:r w:rsidRPr="00B576E6">
        <w:rPr>
          <w:rFonts w:hAnsi="Times New Roman"/>
          <w:szCs w:val="21"/>
        </w:rPr>
        <w:t>，</w:t>
      </w:r>
    </w:p>
    <w:p w:rsidR="00C87C26" w:rsidRPr="00B576E6" w:rsidRDefault="00C87C26" w:rsidP="00C87C26">
      <w:pPr>
        <w:pStyle w:val="DefaultParagraph"/>
        <w:spacing w:line="288" w:lineRule="auto"/>
        <w:ind w:leftChars="402" w:left="844" w:firstLineChars="150" w:firstLine="315"/>
        <w:textAlignment w:val="center"/>
        <w:rPr>
          <w:rFonts w:hAnsi="Times New Roman" w:hint="eastAsia"/>
          <w:szCs w:val="21"/>
        </w:rPr>
      </w:pPr>
      <w:r w:rsidRPr="00B576E6">
        <w:rPr>
          <w:rFonts w:hAnsi="Times New Roman"/>
          <w:szCs w:val="21"/>
        </w:rPr>
        <w:object w:dxaOrig="760" w:dyaOrig="560">
          <v:shape id="_x0000_i1068" type="#_x0000_t75" style="width:38.25pt;height:27.75pt" o:ole="">
            <v:imagedata r:id="rId94" o:title=""/>
          </v:shape>
          <o:OLEObject Type="Embed" ProgID="Equation.DSMT4" ShapeID="_x0000_i1068" DrawAspect="Content" ObjectID="_1461079779" r:id="rId95"/>
        </w:object>
      </w:r>
      <w:r w:rsidRPr="00B576E6">
        <w:rPr>
          <w:rFonts w:hAnsi="Times New Roman" w:hint="eastAsia"/>
          <w:szCs w:val="21"/>
        </w:rPr>
        <w:t>，</w:t>
      </w:r>
      <w:r w:rsidRPr="00B576E6">
        <w:rPr>
          <w:rFonts w:hAnsi="Times New Roman"/>
          <w:szCs w:val="21"/>
        </w:rPr>
        <w:t>则</w:t>
      </w:r>
      <w:r w:rsidRPr="00B576E6">
        <w:rPr>
          <w:rFonts w:hAnsi="Times New Roman"/>
          <w:szCs w:val="21"/>
        </w:rPr>
        <w:object w:dxaOrig="360" w:dyaOrig="260">
          <v:shape id="_x0000_i1069" type="#_x0000_t75" style="width:18pt;height:12.75pt" o:ole="">
            <v:imagedata r:id="rId96" o:title=""/>
          </v:shape>
          <o:OLEObject Type="Embed" ProgID="Equation.DSMT4" ShapeID="_x0000_i1069" DrawAspect="Content" ObjectID="_1461079780" r:id="rId97"/>
        </w:object>
      </w:r>
      <w:r w:rsidRPr="00B576E6">
        <w:rPr>
          <w:rFonts w:hAnsi="Times New Roman"/>
          <w:szCs w:val="21"/>
        </w:rPr>
        <w:t>的长是</w:t>
      </w:r>
      <w:r w:rsidRPr="00B576E6">
        <w:rPr>
          <w:rFonts w:hAnsi="Times New Roman" w:hint="eastAsia"/>
          <w:szCs w:val="21"/>
        </w:rPr>
        <w:t>（</w:t>
      </w:r>
      <w:r w:rsidRPr="00B576E6">
        <w:rPr>
          <w:rFonts w:hAnsi="Times New Roman" w:hint="eastAsia"/>
          <w:szCs w:val="21"/>
        </w:rPr>
        <w:t xml:space="preserve">   </w:t>
      </w:r>
      <w:r w:rsidRPr="00B576E6">
        <w:rPr>
          <w:rFonts w:hAnsi="Times New Roman" w:hint="eastAsia"/>
          <w:szCs w:val="21"/>
        </w:rPr>
        <w:t>）．</w:t>
      </w:r>
    </w:p>
    <w:p w:rsidR="00C87C26" w:rsidRPr="00B576E6" w:rsidRDefault="00C87C26" w:rsidP="00C87C26">
      <w:pPr>
        <w:pStyle w:val="DefaultParagraph"/>
        <w:spacing w:line="288" w:lineRule="auto"/>
        <w:ind w:leftChars="402" w:left="844" w:firstLineChars="150" w:firstLine="315"/>
        <w:textAlignment w:val="center"/>
        <w:rPr>
          <w:rFonts w:hAnsi="Times New Roman" w:hint="eastAsia"/>
          <w:szCs w:val="21"/>
        </w:rPr>
      </w:pPr>
      <w:r w:rsidRPr="00B576E6">
        <w:rPr>
          <w:rFonts w:hAnsi="Times New Roman"/>
          <w:color w:val="000000"/>
          <w:szCs w:val="21"/>
        </w:rPr>
        <w:t>A</w:t>
      </w:r>
      <w:r w:rsidRPr="00B576E6">
        <w:rPr>
          <w:rFonts w:hAnsi="Times New Roman"/>
          <w:color w:val="000000"/>
          <w:szCs w:val="21"/>
        </w:rPr>
        <w:t>．</w:t>
      </w:r>
      <w:r w:rsidRPr="00B576E6">
        <w:rPr>
          <w:rFonts w:hAnsi="Times New Roman"/>
          <w:color w:val="000000"/>
          <w:szCs w:val="21"/>
        </w:rPr>
        <w:object w:dxaOrig="340" w:dyaOrig="260">
          <v:shape id="_x0000_i1070" type="#_x0000_t75" style="width:17.25pt;height:12.75pt" o:ole="">
            <v:imagedata r:id="rId98" o:title=""/>
          </v:shape>
          <o:OLEObject Type="Embed" ProgID="Equation.DSMT4" ShapeID="_x0000_i1070" DrawAspect="Content" ObjectID="_1461079781" r:id="rId99"/>
        </w:object>
      </w:r>
      <w:r w:rsidRPr="00B576E6">
        <w:rPr>
          <w:rFonts w:hAnsi="Times New Roman"/>
          <w:color w:val="000000"/>
          <w:szCs w:val="21"/>
        </w:rPr>
        <w:t xml:space="preserve">          </w:t>
      </w:r>
      <w:r>
        <w:rPr>
          <w:rFonts w:hAnsi="Times New Roman"/>
          <w:color w:val="000000"/>
          <w:szCs w:val="21"/>
        </w:rPr>
        <w:t xml:space="preserve">      </w:t>
      </w:r>
      <w:r w:rsidRPr="00B576E6">
        <w:rPr>
          <w:rFonts w:hAnsi="Times New Roman"/>
          <w:color w:val="000000"/>
          <w:szCs w:val="21"/>
        </w:rPr>
        <w:t xml:space="preserve"> B</w:t>
      </w:r>
      <w:r w:rsidRPr="00B576E6">
        <w:rPr>
          <w:rFonts w:hAnsi="Times New Roman"/>
          <w:color w:val="000000"/>
          <w:szCs w:val="21"/>
        </w:rPr>
        <w:t>．</w:t>
      </w:r>
      <w:r w:rsidRPr="00B576E6">
        <w:rPr>
          <w:rFonts w:hAnsi="Times New Roman"/>
          <w:color w:val="000000"/>
          <w:szCs w:val="21"/>
        </w:rPr>
        <w:object w:dxaOrig="160" w:dyaOrig="260">
          <v:shape id="_x0000_i1071" type="#_x0000_t75" style="width:8.25pt;height:12.75pt" o:ole="">
            <v:imagedata r:id="rId100" o:title=""/>
          </v:shape>
          <o:OLEObject Type="Embed" ProgID="Equation.DSMT4" ShapeID="_x0000_i1071" DrawAspect="Content" ObjectID="_1461079782" r:id="rId101"/>
        </w:object>
      </w:r>
      <w:r w:rsidRPr="00B576E6">
        <w:rPr>
          <w:rFonts w:hAnsi="Times New Roman"/>
          <w:color w:val="000000"/>
          <w:szCs w:val="21"/>
        </w:rPr>
        <w:t xml:space="preserve">       </w:t>
      </w:r>
      <w:r>
        <w:rPr>
          <w:rFonts w:hAnsi="Times New Roman"/>
          <w:color w:val="000000"/>
          <w:szCs w:val="21"/>
        </w:rPr>
        <w:t xml:space="preserve">      </w:t>
      </w:r>
      <w:r w:rsidRPr="00B576E6">
        <w:rPr>
          <w:rFonts w:hAnsi="Times New Roman"/>
          <w:color w:val="000000"/>
          <w:szCs w:val="21"/>
        </w:rPr>
        <w:t>C</w:t>
      </w:r>
      <w:r w:rsidRPr="00B576E6">
        <w:rPr>
          <w:rFonts w:hAnsi="Times New Roman"/>
          <w:color w:val="000000"/>
          <w:szCs w:val="21"/>
        </w:rPr>
        <w:t>．</w:t>
      </w:r>
      <w:r w:rsidRPr="00B576E6">
        <w:rPr>
          <w:rFonts w:hAnsi="Times New Roman"/>
          <w:color w:val="000000"/>
          <w:szCs w:val="21"/>
        </w:rPr>
        <w:object w:dxaOrig="420" w:dyaOrig="260">
          <v:shape id="_x0000_i1072" type="#_x0000_t75" style="width:21pt;height:12.75pt" o:ole="">
            <v:imagedata r:id="rId102" o:title=""/>
          </v:shape>
          <o:OLEObject Type="Embed" ProgID="Equation.DSMT4" ShapeID="_x0000_i1072" DrawAspect="Content" ObjectID="_1461079783" r:id="rId103"/>
        </w:object>
      </w:r>
      <w:r w:rsidRPr="00B576E6">
        <w:rPr>
          <w:rFonts w:hAnsi="Times New Roman"/>
          <w:color w:val="000000"/>
          <w:szCs w:val="21"/>
        </w:rPr>
        <w:t xml:space="preserve">       </w:t>
      </w:r>
      <w:r>
        <w:rPr>
          <w:rFonts w:hAnsi="Times New Roman"/>
          <w:color w:val="000000"/>
          <w:szCs w:val="21"/>
        </w:rPr>
        <w:t xml:space="preserve">   </w:t>
      </w:r>
      <w:r w:rsidRPr="00B576E6">
        <w:rPr>
          <w:rFonts w:hAnsi="Times New Roman"/>
          <w:color w:val="000000"/>
          <w:szCs w:val="21"/>
        </w:rPr>
        <w:t xml:space="preserve"> D</w:t>
      </w:r>
      <w:r w:rsidRPr="00B576E6">
        <w:rPr>
          <w:rFonts w:hAnsi="Times New Roman"/>
          <w:color w:val="000000"/>
          <w:szCs w:val="21"/>
        </w:rPr>
        <w:t>．</w:t>
      </w:r>
      <w:r w:rsidRPr="00B576E6">
        <w:rPr>
          <w:rFonts w:hAnsi="Times New Roman"/>
          <w:color w:val="000000"/>
          <w:szCs w:val="21"/>
        </w:rPr>
        <w:object w:dxaOrig="260" w:dyaOrig="240">
          <v:shape id="_x0000_i1073" type="#_x0000_t75" style="width:12.75pt;height:12pt" o:ole="">
            <v:imagedata r:id="rId76" o:title=""/>
          </v:shape>
          <o:OLEObject Type="Embed" ProgID="Equation.DSMT4" ShapeID="_x0000_i1073" DrawAspect="Content" ObjectID="_1461079784" r:id="rId104"/>
        </w:object>
      </w:r>
      <w:r w:rsidRPr="00B576E6">
        <w:rPr>
          <w:rFonts w:hAnsi="Times New Roman" w:hint="eastAsia"/>
          <w:szCs w:val="21"/>
        </w:rPr>
        <w:t xml:space="preserve"> </w:t>
      </w:r>
    </w:p>
    <w:p w:rsidR="00C87C26" w:rsidRPr="00B576E6" w:rsidRDefault="00C87C26" w:rsidP="00C87C26">
      <w:pPr>
        <w:spacing w:line="288" w:lineRule="auto"/>
        <w:textAlignment w:val="center"/>
        <w:rPr>
          <w:rFonts w:hint="eastAsia"/>
          <w:bCs/>
          <w:color w:val="000000"/>
          <w:kern w:val="24"/>
          <w:szCs w:val="21"/>
        </w:rPr>
      </w:pPr>
      <w:r>
        <w:rPr>
          <w:noProof/>
        </w:rPr>
        <w:pict>
          <v:shape id="_x0000_s1406" type="#_x0000_t75" style="position:absolute;left:0;text-align:left;margin-left:367.3pt;margin-top:5.85pt;width:96pt;height:129.75pt;z-index:20">
            <v:imagedata r:id="rId105" o:title=""/>
            <w10:wrap type="square"/>
          </v:shape>
        </w:pict>
      </w:r>
    </w:p>
    <w:p w:rsidR="00C87C26" w:rsidRPr="00B576E6" w:rsidRDefault="00C87C26" w:rsidP="00C87C26">
      <w:pPr>
        <w:spacing w:line="288" w:lineRule="auto"/>
        <w:ind w:leftChars="402" w:left="1369" w:hangingChars="250" w:hanging="525"/>
        <w:textAlignment w:val="center"/>
        <w:rPr>
          <w:szCs w:val="21"/>
        </w:rPr>
      </w:pPr>
      <w:r w:rsidRPr="00B576E6">
        <w:rPr>
          <w:bCs/>
          <w:color w:val="000000"/>
          <w:kern w:val="24"/>
          <w:szCs w:val="21"/>
        </w:rPr>
        <w:lastRenderedPageBreak/>
        <w:t>8</w:t>
      </w:r>
      <w:r w:rsidRPr="00B576E6">
        <w:rPr>
          <w:bCs/>
          <w:color w:val="000000"/>
          <w:kern w:val="24"/>
          <w:szCs w:val="21"/>
        </w:rPr>
        <w:t>．</w:t>
      </w:r>
      <w:r w:rsidRPr="00B576E6">
        <w:rPr>
          <w:szCs w:val="21"/>
        </w:rPr>
        <w:t>如右图，</w:t>
      </w:r>
      <w:r>
        <w:rPr>
          <w:szCs w:val="21"/>
        </w:rPr>
        <w:object w:dxaOrig="940" w:dyaOrig="300">
          <v:shape id="_x0000_i1074" type="#_x0000_t75" style="width:47.25pt;height:15pt" o:ole="">
            <v:imagedata r:id="rId106" o:title=""/>
          </v:shape>
          <o:OLEObject Type="Embed" ProgID="Equation.DSMT4" ShapeID="_x0000_i1074" DrawAspect="Content" ObjectID="_1461079785" r:id="rId107"/>
        </w:object>
      </w:r>
      <w:r>
        <w:rPr>
          <w:szCs w:val="21"/>
        </w:rPr>
        <w:t>，</w:t>
      </w:r>
      <w:r w:rsidRPr="00B576E6">
        <w:rPr>
          <w:szCs w:val="21"/>
        </w:rPr>
        <w:t>垂足为点</w:t>
      </w:r>
      <w:r>
        <w:rPr>
          <w:szCs w:val="21"/>
        </w:rPr>
        <w:object w:dxaOrig="220" w:dyaOrig="260">
          <v:shape id="_x0000_i1075" type="#_x0000_t75" style="width:11.25pt;height:12.75pt" o:ole="">
            <v:imagedata r:id="rId108" o:title=""/>
          </v:shape>
          <o:OLEObject Type="Embed" ProgID="Equation.DSMT4" ShapeID="_x0000_i1075" DrawAspect="Content" ObjectID="_1461079786" r:id="rId109"/>
        </w:object>
      </w:r>
      <w:r w:rsidRPr="00B576E6">
        <w:rPr>
          <w:szCs w:val="21"/>
        </w:rPr>
        <w:t>，点</w:t>
      </w:r>
      <w:r>
        <w:rPr>
          <w:szCs w:val="21"/>
        </w:rPr>
        <w:object w:dxaOrig="220" w:dyaOrig="240">
          <v:shape id="_x0000_i1076" type="#_x0000_t75" style="width:11.25pt;height:12pt" o:ole="">
            <v:imagedata r:id="rId110" o:title=""/>
          </v:shape>
          <o:OLEObject Type="Embed" ProgID="Equation.DSMT4" ShapeID="_x0000_i1076" DrawAspect="Content" ObjectID="_1461079787" r:id="rId111"/>
        </w:object>
      </w:r>
      <w:r w:rsidRPr="00B576E6">
        <w:rPr>
          <w:szCs w:val="21"/>
        </w:rPr>
        <w:t>、</w:t>
      </w:r>
      <w:r>
        <w:rPr>
          <w:szCs w:val="21"/>
        </w:rPr>
        <w:object w:dxaOrig="220" w:dyaOrig="260">
          <v:shape id="_x0000_i1077" type="#_x0000_t75" style="width:11.25pt;height:12.75pt" o:ole="">
            <v:imagedata r:id="rId112" o:title=""/>
          </v:shape>
          <o:OLEObject Type="Embed" ProgID="Equation.DSMT4" ShapeID="_x0000_i1077" DrawAspect="Content" ObjectID="_1461079788" r:id="rId113"/>
        </w:object>
      </w:r>
      <w:r w:rsidRPr="00B576E6">
        <w:rPr>
          <w:szCs w:val="21"/>
        </w:rPr>
        <w:t>在直线</w:t>
      </w:r>
      <w:r>
        <w:rPr>
          <w:szCs w:val="21"/>
        </w:rPr>
        <w:object w:dxaOrig="420" w:dyaOrig="260">
          <v:shape id="_x0000_i1078" type="#_x0000_t75" style="width:21pt;height:12.75pt" o:ole="">
            <v:imagedata r:id="rId114" o:title=""/>
          </v:shape>
          <o:OLEObject Type="Embed" ProgID="Equation.DSMT4" ShapeID="_x0000_i1078" DrawAspect="Content" ObjectID="_1461079789" r:id="rId115"/>
        </w:object>
      </w:r>
      <w:r w:rsidRPr="00B576E6">
        <w:rPr>
          <w:szCs w:val="21"/>
        </w:rPr>
        <w:t>上运动，</w:t>
      </w:r>
    </w:p>
    <w:p w:rsidR="00C87C26" w:rsidRPr="00B576E6" w:rsidRDefault="00C87C26" w:rsidP="00C87C26">
      <w:pPr>
        <w:tabs>
          <w:tab w:val="left" w:pos="960"/>
        </w:tabs>
        <w:spacing w:line="288" w:lineRule="auto"/>
        <w:ind w:leftChars="402" w:left="844" w:firstLine="7"/>
        <w:textAlignment w:val="center"/>
        <w:rPr>
          <w:szCs w:val="21"/>
        </w:rPr>
      </w:pPr>
      <w:r w:rsidRPr="00B576E6">
        <w:rPr>
          <w:szCs w:val="21"/>
        </w:rPr>
        <w:t xml:space="preserve">   </w:t>
      </w:r>
      <w:r w:rsidRPr="00B576E6">
        <w:rPr>
          <w:szCs w:val="21"/>
        </w:rPr>
        <w:t>点</w:t>
      </w:r>
      <w:r>
        <w:rPr>
          <w:szCs w:val="21"/>
        </w:rPr>
        <w:object w:dxaOrig="220" w:dyaOrig="240">
          <v:shape id="_x0000_i1079" type="#_x0000_t75" style="width:11.25pt;height:12pt" o:ole="">
            <v:imagedata r:id="rId116" o:title=""/>
          </v:shape>
          <o:OLEObject Type="Embed" ProgID="Equation.DSMT4" ShapeID="_x0000_i1079" DrawAspect="Content" ObjectID="_1461079790" r:id="rId117"/>
        </w:object>
      </w:r>
      <w:r w:rsidRPr="00B576E6">
        <w:rPr>
          <w:szCs w:val="21"/>
        </w:rPr>
        <w:t>、</w:t>
      </w:r>
      <w:r>
        <w:rPr>
          <w:szCs w:val="21"/>
        </w:rPr>
        <w:object w:dxaOrig="240" w:dyaOrig="240">
          <v:shape id="_x0000_i1080" type="#_x0000_t75" style="width:12pt;height:12pt" o:ole="">
            <v:imagedata r:id="rId118" o:title=""/>
          </v:shape>
          <o:OLEObject Type="Embed" ProgID="Equation.DSMT4" ShapeID="_x0000_i1080" DrawAspect="Content" ObjectID="_1461079791" r:id="rId119"/>
        </w:object>
      </w:r>
      <w:r w:rsidRPr="00B576E6">
        <w:rPr>
          <w:szCs w:val="21"/>
        </w:rPr>
        <w:t>在直线</w:t>
      </w:r>
      <w:r>
        <w:rPr>
          <w:szCs w:val="21"/>
        </w:rPr>
        <w:object w:dxaOrig="360" w:dyaOrig="300">
          <v:shape id="_x0000_i1081" type="#_x0000_t75" style="width:18pt;height:15pt" o:ole="">
            <v:imagedata r:id="rId120" o:title=""/>
          </v:shape>
          <o:OLEObject Type="Embed" ProgID="Equation.DSMT4" ShapeID="_x0000_i1081" DrawAspect="Content" ObjectID="_1461079792" r:id="rId121"/>
        </w:object>
      </w:r>
      <w:r w:rsidRPr="00B576E6">
        <w:rPr>
          <w:szCs w:val="21"/>
        </w:rPr>
        <w:t>上运动．顺次连结点</w:t>
      </w:r>
      <w:r>
        <w:rPr>
          <w:szCs w:val="21"/>
        </w:rPr>
        <w:object w:dxaOrig="220" w:dyaOrig="240">
          <v:shape id="_x0000_i1082" type="#_x0000_t75" style="width:11.25pt;height:12pt" o:ole="">
            <v:imagedata r:id="rId122" o:title=""/>
          </v:shape>
          <o:OLEObject Type="Embed" ProgID="Equation.DSMT4" ShapeID="_x0000_i1082" DrawAspect="Content" ObjectID="_1461079793" r:id="rId123"/>
        </w:object>
      </w:r>
      <w:r w:rsidRPr="00B576E6">
        <w:rPr>
          <w:szCs w:val="21"/>
        </w:rPr>
        <w:t>、</w:t>
      </w:r>
      <w:r>
        <w:rPr>
          <w:szCs w:val="21"/>
        </w:rPr>
        <w:object w:dxaOrig="220" w:dyaOrig="240">
          <v:shape id="_x0000_i1083" type="#_x0000_t75" style="width:11.25pt;height:12pt" o:ole="">
            <v:imagedata r:id="rId124" o:title=""/>
          </v:shape>
          <o:OLEObject Type="Embed" ProgID="Equation.DSMT4" ShapeID="_x0000_i1083" DrawAspect="Content" ObjectID="_1461079794" r:id="rId125"/>
        </w:object>
      </w:r>
      <w:r w:rsidRPr="00B576E6">
        <w:rPr>
          <w:szCs w:val="21"/>
        </w:rPr>
        <w:t>、</w:t>
      </w:r>
      <w:r>
        <w:rPr>
          <w:szCs w:val="21"/>
        </w:rPr>
        <w:object w:dxaOrig="220" w:dyaOrig="260">
          <v:shape id="_x0000_i1084" type="#_x0000_t75" style="width:11.25pt;height:12.75pt" o:ole="">
            <v:imagedata r:id="rId126" o:title=""/>
          </v:shape>
          <o:OLEObject Type="Embed" ProgID="Equation.DSMT4" ShapeID="_x0000_i1084" DrawAspect="Content" ObjectID="_1461079795" r:id="rId127"/>
        </w:object>
      </w:r>
      <w:r w:rsidRPr="00B576E6">
        <w:rPr>
          <w:szCs w:val="21"/>
        </w:rPr>
        <w:t>、</w:t>
      </w:r>
      <w:r>
        <w:rPr>
          <w:szCs w:val="21"/>
        </w:rPr>
        <w:object w:dxaOrig="240" w:dyaOrig="240">
          <v:shape id="_x0000_i1085" type="#_x0000_t75" style="width:12pt;height:12pt" o:ole="">
            <v:imagedata r:id="rId128" o:title=""/>
          </v:shape>
          <o:OLEObject Type="Embed" ProgID="Equation.DSMT4" ShapeID="_x0000_i1085" DrawAspect="Content" ObjectID="_1461079796" r:id="rId129"/>
        </w:object>
      </w:r>
      <w:r w:rsidRPr="00B576E6">
        <w:rPr>
          <w:szCs w:val="21"/>
        </w:rPr>
        <w:t>，围成</w:t>
      </w:r>
    </w:p>
    <w:p w:rsidR="00C87C26" w:rsidRPr="00B576E6" w:rsidRDefault="00C87C26" w:rsidP="00C87C26">
      <w:pPr>
        <w:tabs>
          <w:tab w:val="left" w:pos="960"/>
        </w:tabs>
        <w:spacing w:line="288" w:lineRule="auto"/>
        <w:ind w:leftChars="402" w:left="844" w:firstLineChars="150" w:firstLine="315"/>
        <w:textAlignment w:val="center"/>
        <w:rPr>
          <w:szCs w:val="21"/>
        </w:rPr>
      </w:pPr>
      <w:r w:rsidRPr="00B576E6">
        <w:rPr>
          <w:szCs w:val="21"/>
        </w:rPr>
        <w:t>四边形</w:t>
      </w:r>
      <w:r>
        <w:rPr>
          <w:szCs w:val="21"/>
        </w:rPr>
        <w:object w:dxaOrig="639" w:dyaOrig="260">
          <v:shape id="_x0000_i1086" type="#_x0000_t75" style="width:32.25pt;height:12.75pt" o:ole="">
            <v:imagedata r:id="rId130" o:title=""/>
          </v:shape>
          <o:OLEObject Type="Embed" ProgID="Equation.DSMT4" ShapeID="_x0000_i1086" DrawAspect="Content" ObjectID="_1461079797" r:id="rId131"/>
        </w:object>
      </w:r>
      <w:r>
        <w:rPr>
          <w:szCs w:val="21"/>
        </w:rPr>
        <w:t>．</w:t>
      </w:r>
      <w:r w:rsidRPr="00B576E6">
        <w:rPr>
          <w:szCs w:val="21"/>
        </w:rPr>
        <w:t>当四边形</w:t>
      </w:r>
      <w:r>
        <w:rPr>
          <w:szCs w:val="21"/>
        </w:rPr>
        <w:object w:dxaOrig="639" w:dyaOrig="260">
          <v:shape id="_x0000_i1087" type="#_x0000_t75" style="width:32.25pt;height:12.75pt" o:ole="">
            <v:imagedata r:id="rId132" o:title=""/>
          </v:shape>
          <o:OLEObject Type="Embed" ProgID="Equation.DSMT4" ShapeID="_x0000_i1087" DrawAspect="Content" ObjectID="_1461079798" r:id="rId133"/>
        </w:object>
      </w:r>
      <w:r w:rsidRPr="00B576E6">
        <w:rPr>
          <w:szCs w:val="21"/>
        </w:rPr>
        <w:t>的面积为</w:t>
      </w:r>
      <w:r>
        <w:rPr>
          <w:szCs w:val="21"/>
        </w:rPr>
        <w:object w:dxaOrig="180" w:dyaOrig="260">
          <v:shape id="_x0000_i1088" type="#_x0000_t75" style="width:9pt;height:12.75pt" o:ole="">
            <v:imagedata r:id="rId134" o:title=""/>
          </v:shape>
          <o:OLEObject Type="Embed" ProgID="Equation.DSMT4" ShapeID="_x0000_i1088" DrawAspect="Content" ObjectID="_1461079799" r:id="rId135"/>
        </w:object>
      </w:r>
      <w:r w:rsidRPr="00B576E6">
        <w:rPr>
          <w:szCs w:val="21"/>
        </w:rPr>
        <w:t>时，设</w:t>
      </w:r>
      <w:r>
        <w:rPr>
          <w:szCs w:val="21"/>
        </w:rPr>
        <w:object w:dxaOrig="380" w:dyaOrig="260">
          <v:shape id="_x0000_i1089" type="#_x0000_t75" style="width:18.75pt;height:12.75pt" o:ole="">
            <v:imagedata r:id="rId136" o:title=""/>
          </v:shape>
          <o:OLEObject Type="Embed" ProgID="Equation.DSMT4" ShapeID="_x0000_i1089" DrawAspect="Content" ObjectID="_1461079800" r:id="rId137"/>
        </w:object>
      </w:r>
      <w:r w:rsidRPr="00B576E6">
        <w:rPr>
          <w:szCs w:val="21"/>
        </w:rPr>
        <w:t>长为</w:t>
      </w:r>
      <w:r>
        <w:rPr>
          <w:szCs w:val="21"/>
        </w:rPr>
        <w:object w:dxaOrig="180" w:dyaOrig="200">
          <v:shape id="_x0000_i1090" type="#_x0000_t75" style="width:9pt;height:9.75pt" o:ole="">
            <v:imagedata r:id="rId138" o:title=""/>
          </v:shape>
          <o:OLEObject Type="Embed" ProgID="Equation.DSMT4" ShapeID="_x0000_i1090" DrawAspect="Content" ObjectID="_1461079801" r:id="rId139"/>
        </w:object>
      </w:r>
      <w:r w:rsidRPr="00B576E6">
        <w:rPr>
          <w:szCs w:val="21"/>
        </w:rPr>
        <w:t>，</w:t>
      </w:r>
    </w:p>
    <w:p w:rsidR="00C87C26" w:rsidRPr="00B576E6" w:rsidRDefault="00C87C26" w:rsidP="00C87C26">
      <w:pPr>
        <w:tabs>
          <w:tab w:val="left" w:pos="960"/>
        </w:tabs>
        <w:spacing w:line="288" w:lineRule="auto"/>
        <w:ind w:leftChars="402" w:left="844" w:firstLineChars="150" w:firstLine="315"/>
        <w:textAlignment w:val="center"/>
        <w:rPr>
          <w:szCs w:val="21"/>
        </w:rPr>
      </w:pPr>
      <w:r>
        <w:rPr>
          <w:szCs w:val="21"/>
        </w:rPr>
        <w:object w:dxaOrig="360" w:dyaOrig="240">
          <v:shape id="_x0000_i1091" type="#_x0000_t75" style="width:18pt;height:12pt" o:ole="">
            <v:imagedata r:id="rId140" o:title=""/>
          </v:shape>
          <o:OLEObject Type="Embed" ProgID="Equation.DSMT4" ShapeID="_x0000_i1091" DrawAspect="Content" ObjectID="_1461079802" r:id="rId141"/>
        </w:object>
      </w:r>
      <w:r w:rsidRPr="00B576E6">
        <w:rPr>
          <w:szCs w:val="21"/>
        </w:rPr>
        <w:t>长为</w:t>
      </w:r>
      <w:r>
        <w:rPr>
          <w:szCs w:val="21"/>
        </w:rPr>
        <w:object w:dxaOrig="200" w:dyaOrig="240">
          <v:shape id="_x0000_i1092" type="#_x0000_t75" style="width:9.75pt;height:12pt" o:ole="">
            <v:imagedata r:id="rId142" o:title=""/>
          </v:shape>
          <o:OLEObject Type="Embed" ProgID="Equation.DSMT4" ShapeID="_x0000_i1092" DrawAspect="Content" ObjectID="_1461079803" r:id="rId143"/>
        </w:object>
      </w:r>
      <w:r w:rsidRPr="00B576E6">
        <w:rPr>
          <w:szCs w:val="21"/>
        </w:rPr>
        <w:t>，则下图能表示</w:t>
      </w:r>
      <w:r>
        <w:rPr>
          <w:szCs w:val="21"/>
        </w:rPr>
        <w:object w:dxaOrig="200" w:dyaOrig="240">
          <v:shape id="_x0000_i1093" type="#_x0000_t75" style="width:9.75pt;height:12pt" o:ole="">
            <v:imagedata r:id="rId144" o:title=""/>
          </v:shape>
          <o:OLEObject Type="Embed" ProgID="Equation.DSMT4" ShapeID="_x0000_i1093" DrawAspect="Content" ObjectID="_1461079804" r:id="rId145"/>
        </w:object>
      </w:r>
      <w:r w:rsidRPr="00B576E6">
        <w:rPr>
          <w:szCs w:val="21"/>
        </w:rPr>
        <w:t>与</w:t>
      </w:r>
      <w:r>
        <w:rPr>
          <w:szCs w:val="21"/>
        </w:rPr>
        <w:object w:dxaOrig="180" w:dyaOrig="200">
          <v:shape id="_x0000_i1094" type="#_x0000_t75" style="width:9pt;height:9.75pt" o:ole="">
            <v:imagedata r:id="rId146" o:title=""/>
          </v:shape>
          <o:OLEObject Type="Embed" ProgID="Equation.DSMT4" ShapeID="_x0000_i1094" DrawAspect="Content" ObjectID="_1461079805" r:id="rId147"/>
        </w:object>
      </w:r>
      <w:r w:rsidRPr="00B576E6">
        <w:rPr>
          <w:szCs w:val="21"/>
        </w:rPr>
        <w:t>关系的图象是</w:t>
      </w:r>
      <w:r w:rsidRPr="00B576E6">
        <w:rPr>
          <w:rFonts w:hint="eastAsia"/>
          <w:szCs w:val="21"/>
        </w:rPr>
        <w:t>（</w:t>
      </w:r>
      <w:r w:rsidRPr="00B576E6">
        <w:rPr>
          <w:rFonts w:hint="eastAsia"/>
          <w:szCs w:val="21"/>
        </w:rPr>
        <w:t xml:space="preserve">   </w:t>
      </w:r>
      <w:r w:rsidRPr="00B576E6">
        <w:rPr>
          <w:rFonts w:hint="eastAsia"/>
          <w:szCs w:val="21"/>
        </w:rPr>
        <w:t>）．</w:t>
      </w:r>
    </w:p>
    <w:p w:rsidR="00C87C26" w:rsidRPr="00B576E6" w:rsidRDefault="00C87C26" w:rsidP="00C87C26">
      <w:pPr>
        <w:spacing w:line="288" w:lineRule="auto"/>
        <w:ind w:leftChars="402" w:left="1268" w:hangingChars="202" w:hanging="424"/>
        <w:textAlignment w:val="center"/>
        <w:rPr>
          <w:color w:val="FF0000"/>
          <w:szCs w:val="21"/>
        </w:rPr>
      </w:pPr>
    </w:p>
    <w:p w:rsidR="00C87C26" w:rsidRPr="00B576E6" w:rsidRDefault="00C87C26" w:rsidP="00C87C26">
      <w:pPr>
        <w:spacing w:line="288" w:lineRule="auto"/>
        <w:textAlignment w:val="center"/>
        <w:rPr>
          <w:rFonts w:hint="eastAsia"/>
          <w:color w:val="FF0000"/>
          <w:szCs w:val="21"/>
        </w:rPr>
      </w:pPr>
      <w:r w:rsidRPr="00B576E6">
        <w:rPr>
          <w:noProof/>
          <w:szCs w:val="21"/>
        </w:rPr>
        <w:pict>
          <v:group id="_x0000_s1379" alt="" style="position:absolute;left:0;text-align:left;margin-left:276.15pt;margin-top:-5.3pt;width:240.75pt;height:129.7pt;z-index:7" coordorigin="5667,4612" coordsize="4815,2594">
            <v:group id="_x0000_s1380" style="position:absolute;left:5667;top:4612;width:4815;height:2594" coordorigin="5667,4612" coordsize="4815,2594">
              <v:shape id="_x0000_s1381" type="#_x0000_t75" style="position:absolute;left:5667;top:4612;width:4815;height:2594" wrapcoords="12939 1937 2087 2615 1461 2615 1513 3584 2035 5037 2035 6587 1409 8136 1252 8717 2035 9686 2035 11236 730 11430 730 12592 2035 12786 2035 14335 574 15691 574 15885 1357 16176 1357 17144 2035 17435 2035 18791 2243 18985 3704 18985 3652 19372 3652 19760 3757 19857 4122 19857 16696 19663 16748 18694 13774 17435 16748 17435 20922 16563 20922 15207 20348 14820 18678 14335 18783 13076 18522 12883 18313 12786 18887 12301 18939 10848 18574 10461 17478 9686 16904 8136 17061 7555 16643 7361 13774 6587 13722 2712 13461 1937 12939 1937">
                <v:imagedata r:id="rId148" o:title=""/>
              </v:shape>
              <v:shapetype id="_x0000_t32" coordsize="21600,21600" o:spt="32" o:oned="t" path="m,l21600,21600e" filled="f">
                <v:path arrowok="t" fillok="f" o:connecttype="none"/>
                <o:lock v:ext="edit" shapetype="t"/>
              </v:shapetype>
              <v:shape id="_x0000_s1382" type="#_x0000_t32" style="position:absolute;left:7485;top:6495;width:300;height:0;mso-width-relative:margin;mso-height-relative:margin" o:connectortype="straight">
                <v:stroke endarrow="block"/>
              </v:shape>
              <v:shape id="_x0000_s1383" type="#_x0000_t32" style="position:absolute;left:6150;top:5040;width:15;height:315;flip:x y;mso-width-relative:margin;mso-height-relative:margin" o:connectortype="straight">
                <v:stroke endarrow="block"/>
              </v:shape>
            </v:group>
            <v:shape id="_x0000_s1384" type="#_x0000_t32" style="position:absolute;left:10050;top:6405;width:327;height:15;flip:y;mso-width-relative:margin;mso-height-relative:margin" o:connectortype="straight">
              <v:stroke endarrow="block"/>
            </v:shape>
            <v:shape id="_x0000_s1385" type="#_x0000_t32" style="position:absolute;left:8727;top:4855;width:0;height:230;flip:y;mso-width-relative:margin;mso-height-relative:margin" o:connectortype="straight">
              <v:stroke endarrow="block"/>
            </v:shape>
          </v:group>
        </w:pict>
      </w:r>
      <w:r w:rsidRPr="00B576E6">
        <w:rPr>
          <w:noProof/>
          <w:szCs w:val="21"/>
        </w:rPr>
        <w:pict>
          <v:group id="_x0000_s1372" alt="" style="position:absolute;left:0;text-align:left;margin-left:54.3pt;margin-top:9.1pt;width:215.1pt;height:113.8pt;z-index:6" coordorigin="1170,4930" coordsize="4302,2276">
            <v:group id="_x0000_s1373" style="position:absolute;left:1170;top:4930;width:4302;height:2276" coordorigin="1170,4930" coordsize="4302,2276">
              <v:shape id="_x0000_s1374" type="#_x0000_t75" style="position:absolute;left:1170;top:4930;width:4302;height:2276" wrapcoords="12939 1973 1461 2268 1409 3255 1983 3551 1983 8285 1200 9863 1461 9863 1252 10652 1983 11441 1983 14597 522 15584 522 15682 1357 16175 1252 16668 1409 17063 1983 17753 1983 18740 2713 19332 3809 19332 3652 19825 16643 19825 16696 19430 16748 18937 16226 18641 13774 17753 16748 17753 20922 16866 20974 15386 20296 15090 17270 14597 13930 9863 13722 2762 13461 1973 12939 1973">
                <v:imagedata r:id="rId149" o:title=""/>
              </v:shape>
              <v:shape id="_x0000_s1375" type="#_x0000_t32" style="position:absolute;left:1590;top:5280;width:15;height:495;flip:y;mso-width-relative:margin;mso-height-relative:margin" o:connectortype="straight">
                <v:stroke endarrow="block"/>
              </v:shape>
              <v:shape id="_x0000_s1376" type="#_x0000_t32" style="position:absolute;left:2655;top:6585;width:345;height:0;mso-width-relative:margin;mso-height-relative:margin" o:connectortype="straight">
                <v:stroke endarrow="block"/>
              </v:shape>
            </v:group>
            <v:shape id="_x0000_s1377" type="#_x0000_t32" style="position:absolute;left:3885;top:5160;width:0;height:270;flip:y;mso-width-relative:margin;mso-height-relative:margin" o:connectortype="straight">
              <v:stroke endarrow="block"/>
            </v:shape>
            <v:shape id="_x0000_s1378" type="#_x0000_t32" style="position:absolute;left:4845;top:6540;width:495;height:0;mso-width-relative:margin;mso-height-relative:margin" o:connectortype="straight">
              <v:stroke endarrow="block"/>
            </v:shape>
          </v:group>
        </w:pict>
      </w:r>
    </w:p>
    <w:p w:rsidR="00C87C26" w:rsidRPr="00B576E6" w:rsidRDefault="00C87C26" w:rsidP="00C87C26">
      <w:pPr>
        <w:spacing w:line="288" w:lineRule="auto"/>
        <w:ind w:leftChars="402" w:left="844" w:firstLine="7"/>
        <w:textAlignment w:val="center"/>
        <w:rPr>
          <w:color w:val="FF0000"/>
          <w:szCs w:val="21"/>
        </w:rPr>
      </w:pPr>
    </w:p>
    <w:p w:rsidR="00C87C26" w:rsidRPr="00B576E6" w:rsidRDefault="00C87C26" w:rsidP="00C87C26">
      <w:pPr>
        <w:spacing w:line="288" w:lineRule="auto"/>
        <w:ind w:leftChars="402" w:left="844" w:firstLine="7"/>
        <w:textAlignment w:val="center"/>
        <w:rPr>
          <w:color w:val="FF0000"/>
          <w:szCs w:val="21"/>
        </w:rPr>
      </w:pPr>
    </w:p>
    <w:p w:rsidR="00C87C26" w:rsidRPr="00B576E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bCs/>
          <w:szCs w:val="21"/>
        </w:rPr>
      </w:pPr>
    </w:p>
    <w:p w:rsidR="00C87C26" w:rsidRDefault="00C87C26" w:rsidP="00C87C26">
      <w:pPr>
        <w:spacing w:line="288" w:lineRule="auto"/>
        <w:ind w:leftChars="402" w:left="844" w:firstLine="7"/>
        <w:textAlignment w:val="center"/>
        <w:rPr>
          <w:bCs/>
          <w:szCs w:val="21"/>
        </w:rPr>
      </w:pPr>
    </w:p>
    <w:p w:rsidR="00C87C26" w:rsidRDefault="00C87C26" w:rsidP="00C87C26">
      <w:pPr>
        <w:spacing w:line="288" w:lineRule="auto"/>
        <w:ind w:leftChars="402" w:left="844" w:firstLine="7"/>
        <w:textAlignment w:val="center"/>
        <w:rPr>
          <w:bCs/>
          <w:szCs w:val="21"/>
        </w:rPr>
      </w:pPr>
    </w:p>
    <w:p w:rsidR="00C87C26" w:rsidRDefault="00C87C26" w:rsidP="00C87C26">
      <w:pPr>
        <w:spacing w:line="288" w:lineRule="auto"/>
        <w:ind w:leftChars="402" w:left="844" w:firstLine="7"/>
        <w:textAlignment w:val="center"/>
        <w:rPr>
          <w:bCs/>
          <w:szCs w:val="21"/>
        </w:rPr>
      </w:pPr>
    </w:p>
    <w:p w:rsidR="00C87C26" w:rsidRDefault="00C87C26" w:rsidP="00C87C26">
      <w:pPr>
        <w:spacing w:line="288" w:lineRule="auto"/>
        <w:textAlignment w:val="center"/>
        <w:rPr>
          <w:rFonts w:hint="eastAsia"/>
          <w:bCs/>
          <w:szCs w:val="21"/>
        </w:rPr>
      </w:pPr>
    </w:p>
    <w:p w:rsidR="00C87C26" w:rsidRPr="00B576E6" w:rsidRDefault="00C87C26" w:rsidP="00C87C26">
      <w:pPr>
        <w:spacing w:line="288" w:lineRule="auto"/>
        <w:ind w:leftChars="402" w:left="844" w:firstLine="7"/>
        <w:textAlignment w:val="center"/>
        <w:rPr>
          <w:szCs w:val="21"/>
        </w:rPr>
      </w:pPr>
      <w:r w:rsidRPr="00B576E6">
        <w:rPr>
          <w:bCs/>
          <w:szCs w:val="21"/>
        </w:rPr>
        <w:t>二、填空题</w:t>
      </w:r>
      <w:r w:rsidRPr="00B576E6">
        <w:rPr>
          <w:szCs w:val="21"/>
        </w:rPr>
        <w:t>（本题共</w:t>
      </w:r>
      <w:r w:rsidRPr="00B576E6">
        <w:rPr>
          <w:szCs w:val="21"/>
        </w:rPr>
        <w:t>16</w:t>
      </w:r>
      <w:r w:rsidRPr="00B576E6">
        <w:rPr>
          <w:szCs w:val="21"/>
        </w:rPr>
        <w:t>分，每小题</w:t>
      </w:r>
      <w:r w:rsidRPr="00B576E6">
        <w:rPr>
          <w:szCs w:val="21"/>
        </w:rPr>
        <w:t>4</w:t>
      </w:r>
      <w:r w:rsidRPr="00B576E6">
        <w:rPr>
          <w:szCs w:val="21"/>
        </w:rPr>
        <w:t>分）</w:t>
      </w:r>
    </w:p>
    <w:p w:rsidR="00C87C26" w:rsidRPr="00B576E6" w:rsidRDefault="00C87C26" w:rsidP="00C87C26">
      <w:pPr>
        <w:spacing w:line="288" w:lineRule="auto"/>
        <w:ind w:leftChars="402" w:left="844" w:firstLine="7"/>
        <w:textAlignment w:val="center"/>
        <w:rPr>
          <w:rFonts w:hint="eastAsia"/>
          <w:szCs w:val="21"/>
        </w:rPr>
      </w:pPr>
      <w:r w:rsidRPr="00B576E6">
        <w:rPr>
          <w:szCs w:val="21"/>
        </w:rPr>
        <w:t>9</w:t>
      </w:r>
      <w:r w:rsidRPr="00B576E6">
        <w:rPr>
          <w:szCs w:val="21"/>
        </w:rPr>
        <w:t>．分解因式：</w:t>
      </w:r>
      <w:r w:rsidRPr="00B576E6">
        <w:rPr>
          <w:szCs w:val="21"/>
        </w:rPr>
        <w:object w:dxaOrig="1320" w:dyaOrig="300">
          <v:shape id="_x0000_i1095" type="#_x0000_t75" style="width:66pt;height:15pt" o:ole="">
            <v:imagedata r:id="rId150" o:title=""/>
          </v:shape>
          <o:OLEObject Type="Embed" ProgID="Equation.DSMT4" ShapeID="_x0000_i1095" DrawAspect="Content" ObjectID="_1461079806" r:id="rId151"/>
        </w:object>
      </w:r>
      <w:r w:rsidRPr="00B576E6">
        <w:rPr>
          <w:rFonts w:eastAsia="楷体"/>
          <w:szCs w:val="21"/>
        </w:rPr>
        <w:t xml:space="preserve"> </w:t>
      </w:r>
      <w:r w:rsidRPr="00B576E6">
        <w:rPr>
          <w:rFonts w:eastAsia="楷体"/>
          <w:szCs w:val="21"/>
          <w:u w:val="single"/>
        </w:rPr>
        <w:t xml:space="preserve">            </w:t>
      </w:r>
      <w:r w:rsidRPr="00B576E6">
        <w:rPr>
          <w:szCs w:val="21"/>
        </w:rPr>
        <w:t>．</w:t>
      </w:r>
    </w:p>
    <w:p w:rsidR="00C87C26" w:rsidRPr="00B576E6" w:rsidRDefault="00C87C26" w:rsidP="00C87C26">
      <w:pPr>
        <w:spacing w:line="288" w:lineRule="auto"/>
        <w:ind w:leftChars="402" w:left="844" w:firstLine="7"/>
        <w:textAlignment w:val="center"/>
        <w:rPr>
          <w:szCs w:val="21"/>
        </w:rPr>
      </w:pPr>
    </w:p>
    <w:p w:rsidR="00C87C26" w:rsidRPr="00B576E6" w:rsidRDefault="00C87C26" w:rsidP="00C87C26">
      <w:pPr>
        <w:spacing w:line="288" w:lineRule="auto"/>
        <w:ind w:leftChars="402" w:left="844" w:firstLine="7"/>
        <w:textAlignment w:val="center"/>
        <w:rPr>
          <w:szCs w:val="21"/>
        </w:rPr>
      </w:pPr>
      <w:r w:rsidRPr="00B576E6">
        <w:rPr>
          <w:szCs w:val="21"/>
        </w:rPr>
        <w:t>10</w:t>
      </w:r>
      <w:r w:rsidRPr="00B576E6">
        <w:rPr>
          <w:szCs w:val="21"/>
        </w:rPr>
        <w:t>．若分式</w:t>
      </w:r>
      <w:r w:rsidRPr="00B576E6">
        <w:rPr>
          <w:szCs w:val="21"/>
        </w:rPr>
        <w:object w:dxaOrig="620" w:dyaOrig="560">
          <v:shape id="_x0000_i1096" type="#_x0000_t75" style="width:30.75pt;height:27.75pt" o:ole="">
            <v:imagedata r:id="rId152" o:title=""/>
          </v:shape>
          <o:OLEObject Type="Embed" ProgID="Equation.DSMT4" ShapeID="_x0000_i1096" DrawAspect="Content" ObjectID="_1461079807" r:id="rId153"/>
        </w:object>
      </w:r>
      <w:r w:rsidRPr="00B576E6">
        <w:rPr>
          <w:szCs w:val="21"/>
        </w:rPr>
        <w:t>的值为</w:t>
      </w:r>
      <w:r>
        <w:rPr>
          <w:szCs w:val="21"/>
        </w:rPr>
        <w:object w:dxaOrig="180" w:dyaOrig="260">
          <v:shape id="_x0000_i1097" type="#_x0000_t75" style="width:9pt;height:12.75pt" o:ole="">
            <v:imagedata r:id="rId154" o:title=""/>
          </v:shape>
          <o:OLEObject Type="Embed" ProgID="Equation.DSMT4" ShapeID="_x0000_i1097" DrawAspect="Content" ObjectID="_1461079808" r:id="rId155"/>
        </w:object>
      </w:r>
      <w:r w:rsidRPr="00B576E6">
        <w:rPr>
          <w:szCs w:val="21"/>
        </w:rPr>
        <w:t>，则</w:t>
      </w:r>
      <w:r w:rsidRPr="00B576E6">
        <w:rPr>
          <w:szCs w:val="21"/>
        </w:rPr>
        <w:object w:dxaOrig="180" w:dyaOrig="200">
          <v:shape id="_x0000_i1098" type="#_x0000_t75" style="width:9pt;height:9.75pt" o:ole="">
            <v:imagedata r:id="rId156" o:title=""/>
          </v:shape>
          <o:OLEObject Type="Embed" ProgID="Equation.DSMT4" ShapeID="_x0000_i1098" DrawAspect="Content" ObjectID="_1461079809" r:id="rId157"/>
        </w:object>
      </w:r>
      <w:r w:rsidRPr="00B576E6">
        <w:rPr>
          <w:szCs w:val="21"/>
        </w:rPr>
        <w:t>的值为</w:t>
      </w:r>
      <w:r w:rsidRPr="00B576E6">
        <w:rPr>
          <w:szCs w:val="21"/>
          <w:u w:val="single"/>
        </w:rPr>
        <w:t xml:space="preserve">          </w:t>
      </w:r>
      <w:r w:rsidRPr="00B576E6">
        <w:rPr>
          <w:szCs w:val="21"/>
        </w:rPr>
        <w:t>．</w:t>
      </w:r>
    </w:p>
    <w:p w:rsidR="00C87C26" w:rsidRPr="00B576E6" w:rsidRDefault="00C87C26" w:rsidP="00C87C26">
      <w:pPr>
        <w:pStyle w:val="DefaultParagraph"/>
        <w:spacing w:line="288" w:lineRule="auto"/>
        <w:ind w:leftChars="402" w:left="844" w:firstLine="7"/>
        <w:textAlignment w:val="center"/>
        <w:rPr>
          <w:rFonts w:hAnsi="Times New Roman"/>
          <w:bCs/>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bCs/>
          <w:szCs w:val="21"/>
        </w:rPr>
        <w:t>11</w:t>
      </w:r>
      <w:r w:rsidRPr="00B576E6">
        <w:rPr>
          <w:rFonts w:hAnsi="Times New Roman"/>
          <w:bCs/>
          <w:szCs w:val="21"/>
        </w:rPr>
        <w:t>．</w:t>
      </w:r>
      <w:r w:rsidRPr="00B576E6">
        <w:rPr>
          <w:rFonts w:hAnsi="Times New Roman"/>
          <w:szCs w:val="21"/>
        </w:rPr>
        <w:t>一个扇形的圆心角为</w:t>
      </w:r>
      <w:r>
        <w:rPr>
          <w:rFonts w:hAnsi="Times New Roman"/>
          <w:szCs w:val="21"/>
        </w:rPr>
        <w:object w:dxaOrig="360" w:dyaOrig="260">
          <v:shape id="_x0000_i1099" type="#_x0000_t75" style="width:18pt;height:12.75pt" o:ole="">
            <v:imagedata r:id="rId158" o:title=""/>
          </v:shape>
          <o:OLEObject Type="Embed" ProgID="Equation.DSMT4" ShapeID="_x0000_i1099" DrawAspect="Content" ObjectID="_1461079810" r:id="rId159"/>
        </w:object>
      </w:r>
      <w:r w:rsidRPr="00B576E6">
        <w:rPr>
          <w:rFonts w:hAnsi="Times New Roman"/>
          <w:szCs w:val="21"/>
        </w:rPr>
        <w:t>，它所对的弧长为</w:t>
      </w:r>
      <w:r>
        <w:rPr>
          <w:rFonts w:hAnsi="Times New Roman"/>
          <w:szCs w:val="21"/>
        </w:rPr>
        <w:object w:dxaOrig="560" w:dyaOrig="260">
          <v:shape id="_x0000_i1100" type="#_x0000_t75" style="width:27.75pt;height:12.75pt" o:ole="">
            <v:imagedata r:id="rId160" o:title=""/>
          </v:shape>
          <o:OLEObject Type="Embed" ProgID="Equation.DSMT4" ShapeID="_x0000_i1100" DrawAspect="Content" ObjectID="_1461079811" r:id="rId161"/>
        </w:object>
      </w:r>
      <w:r w:rsidRPr="00B576E6">
        <w:rPr>
          <w:rFonts w:hAnsi="Times New Roman"/>
          <w:szCs w:val="21"/>
        </w:rPr>
        <w:t>，则这个扇形的半径为</w:t>
      </w:r>
      <w:r w:rsidRPr="00B576E6">
        <w:rPr>
          <w:rFonts w:hAnsi="Times New Roman"/>
          <w:szCs w:val="21"/>
          <w:u w:val="single"/>
        </w:rPr>
        <w:t xml:space="preserve">                 </w:t>
      </w:r>
      <w:r w:rsidRPr="00B576E6">
        <w:rPr>
          <w:rFonts w:hAnsi="Times New Roman"/>
          <w:szCs w:val="21"/>
        </w:rPr>
        <w:t>．</w:t>
      </w:r>
    </w:p>
    <w:p w:rsidR="00C87C26" w:rsidRPr="00B576E6" w:rsidRDefault="00C87C26" w:rsidP="00C87C26">
      <w:pPr>
        <w:pStyle w:val="DefaultParagraph"/>
        <w:spacing w:line="288" w:lineRule="auto"/>
        <w:textAlignment w:val="center"/>
        <w:rPr>
          <w:rFonts w:hAnsi="Times New Roman" w:hint="eastAsia"/>
          <w:bCs/>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noProof/>
          <w:szCs w:val="21"/>
        </w:rPr>
        <w:pict>
          <v:shape id="_x0000_s1371" type="#_x0000_t75" style="position:absolute;left:0;text-align:left;margin-left:394.25pt;margin-top:345.9pt;width:174.6pt;height:80.1pt;z-index:-16;mso-position-horizontal-relative:page;mso-position-vertical-relative:page" wrapcoords="-69 0 -69 21450 21600 21450 21600 0 -69 0">
            <v:imagedata r:id="rId162" r:href="rId163"/>
            <w10:wrap type="tight" anchorx="page" anchory="page"/>
          </v:shape>
        </w:pict>
      </w:r>
      <w:r w:rsidRPr="00B576E6">
        <w:rPr>
          <w:rFonts w:hAnsi="Times New Roman"/>
          <w:bCs/>
          <w:szCs w:val="21"/>
        </w:rPr>
        <w:t>12</w:t>
      </w:r>
      <w:r w:rsidRPr="00B576E6">
        <w:rPr>
          <w:rFonts w:hAnsi="Times New Roman"/>
          <w:bCs/>
          <w:szCs w:val="21"/>
        </w:rPr>
        <w:t>．</w:t>
      </w:r>
      <w:r w:rsidRPr="00B576E6">
        <w:rPr>
          <w:rFonts w:hAnsi="Times New Roman"/>
          <w:szCs w:val="21"/>
        </w:rPr>
        <w:t>如图，已知</w:t>
      </w:r>
      <w:r>
        <w:rPr>
          <w:rFonts w:hAnsi="Times New Roman"/>
          <w:szCs w:val="21"/>
        </w:rPr>
        <w:object w:dxaOrig="999" w:dyaOrig="260">
          <v:shape id="_x0000_i1101" type="#_x0000_t75" style="width:50.25pt;height:12.75pt" o:ole="">
            <v:imagedata r:id="rId164" o:title=""/>
          </v:shape>
          <o:OLEObject Type="Embed" ProgID="Equation.DSMT4" ShapeID="_x0000_i1101" DrawAspect="Content" ObjectID="_1461079812" r:id="rId165"/>
        </w:object>
      </w:r>
      <w:r w:rsidRPr="00B576E6">
        <w:rPr>
          <w:rFonts w:hAnsi="Times New Roman"/>
          <w:szCs w:val="21"/>
        </w:rPr>
        <w:t>，在射线</w:t>
      </w:r>
      <w:r>
        <w:rPr>
          <w:rFonts w:hAnsi="Times New Roman"/>
          <w:szCs w:val="21"/>
        </w:rPr>
        <w:object w:dxaOrig="340" w:dyaOrig="260">
          <v:shape id="_x0000_i1102" type="#_x0000_t75" style="width:17.25pt;height:12.75pt" o:ole="">
            <v:imagedata r:id="rId166" o:title=""/>
          </v:shape>
          <o:OLEObject Type="Embed" ProgID="Equation.DSMT4" ShapeID="_x0000_i1102" DrawAspect="Content" ObjectID="_1461079813" r:id="rId167"/>
        </w:object>
      </w:r>
      <w:r w:rsidRPr="00B576E6">
        <w:rPr>
          <w:rFonts w:hAnsi="Times New Roman"/>
          <w:szCs w:val="21"/>
        </w:rPr>
        <w:t>、</w:t>
      </w:r>
      <w:r>
        <w:rPr>
          <w:rFonts w:hAnsi="Times New Roman"/>
          <w:szCs w:val="21"/>
        </w:rPr>
        <w:object w:dxaOrig="360" w:dyaOrig="260">
          <v:shape id="_x0000_i1103" type="#_x0000_t75" style="width:18pt;height:12.75pt" o:ole="">
            <v:imagedata r:id="rId168" o:title=""/>
          </v:shape>
          <o:OLEObject Type="Embed" ProgID="Equation.DSMT4" ShapeID="_x0000_i1103" DrawAspect="Content" ObjectID="_1461079814" r:id="rId169"/>
        </w:object>
      </w:r>
      <w:r w:rsidRPr="00B576E6">
        <w:rPr>
          <w:rFonts w:hAnsi="Times New Roman"/>
          <w:szCs w:val="21"/>
        </w:rPr>
        <w:t>上分别取点</w:t>
      </w:r>
      <w:r>
        <w:rPr>
          <w:rFonts w:hAnsi="Times New Roman"/>
          <w:szCs w:val="21"/>
        </w:rPr>
        <w:object w:dxaOrig="920" w:dyaOrig="320">
          <v:shape id="_x0000_i1104" type="#_x0000_t75" style="width:45.75pt;height:15.75pt" o:ole="">
            <v:imagedata r:id="rId170" o:title=""/>
          </v:shape>
          <o:OLEObject Type="Embed" ProgID="Equation.DSMT4" ShapeID="_x0000_i1104" DrawAspect="Content" ObjectID="_1461079815" r:id="rId171"/>
        </w:object>
      </w:r>
      <w:r w:rsidRPr="00B576E6">
        <w:rPr>
          <w:rFonts w:hAnsi="Times New Roman"/>
          <w:szCs w:val="21"/>
        </w:rPr>
        <w:t>，连接</w:t>
      </w:r>
      <w:r>
        <w:rPr>
          <w:rFonts w:hAnsi="Times New Roman"/>
          <w:szCs w:val="21"/>
        </w:rPr>
        <w:object w:dxaOrig="420" w:dyaOrig="320">
          <v:shape id="_x0000_i1105" type="#_x0000_t75" style="width:21pt;height:15.75pt" o:ole="">
            <v:imagedata r:id="rId172" o:title=""/>
          </v:shape>
          <o:OLEObject Type="Embed" ProgID="Equation.DSMT4" ShapeID="_x0000_i1105" DrawAspect="Content" ObjectID="_1461079816" r:id="rId173"/>
        </w:object>
      </w:r>
      <w:r w:rsidRPr="00B576E6">
        <w:rPr>
          <w:rFonts w:hAnsi="Times New Roman"/>
          <w:szCs w:val="21"/>
        </w:rPr>
        <w:t>，在</w:t>
      </w:r>
      <w:r>
        <w:rPr>
          <w:rFonts w:hAnsi="Times New Roman"/>
          <w:szCs w:val="21"/>
        </w:rPr>
        <w:object w:dxaOrig="420" w:dyaOrig="320">
          <v:shape id="_x0000_i1106" type="#_x0000_t75" style="width:21pt;height:15.75pt" o:ole="">
            <v:imagedata r:id="rId174" o:title=""/>
          </v:shape>
          <o:OLEObject Type="Embed" ProgID="Equation.DSMT4" ShapeID="_x0000_i1106" DrawAspect="Content" ObjectID="_1461079817" r:id="rId175"/>
        </w:object>
      </w:r>
      <w:r w:rsidRPr="00B576E6">
        <w:rPr>
          <w:rFonts w:hAnsi="Times New Roman"/>
          <w:szCs w:val="21"/>
        </w:rPr>
        <w:t>、</w:t>
      </w:r>
      <w:r>
        <w:rPr>
          <w:rFonts w:hAnsi="Times New Roman"/>
          <w:szCs w:val="21"/>
        </w:rPr>
        <w:object w:dxaOrig="400" w:dyaOrig="320">
          <v:shape id="_x0000_i1107" type="#_x0000_t75" style="width:20.25pt;height:15.75pt" o:ole="">
            <v:imagedata r:id="rId176" o:title=""/>
          </v:shape>
          <o:OLEObject Type="Embed" ProgID="Equation.DSMT4" ShapeID="_x0000_i1107" DrawAspect="Content" ObjectID="_1461079818" r:id="rId177"/>
        </w:object>
      </w:r>
      <w:r w:rsidRPr="00B576E6">
        <w:rPr>
          <w:rFonts w:hAnsi="Times New Roman"/>
          <w:szCs w:val="21"/>
        </w:rPr>
        <w:t>上分别取点</w:t>
      </w:r>
      <w:r>
        <w:rPr>
          <w:rFonts w:hAnsi="Times New Roman"/>
          <w:szCs w:val="21"/>
        </w:rPr>
        <w:object w:dxaOrig="260" w:dyaOrig="320">
          <v:shape id="_x0000_i1108" type="#_x0000_t75" style="width:12.75pt;height:15.75pt" o:ole="">
            <v:imagedata r:id="rId178" o:title=""/>
          </v:shape>
          <o:OLEObject Type="Embed" ProgID="Equation.DSMT4" ShapeID="_x0000_i1108" DrawAspect="Content" ObjectID="_1461079819" r:id="rId179"/>
        </w:object>
      </w:r>
      <w:r w:rsidRPr="00B576E6">
        <w:rPr>
          <w:rFonts w:hAnsi="Times New Roman"/>
          <w:szCs w:val="21"/>
        </w:rPr>
        <w:t>、</w:t>
      </w:r>
      <w:r>
        <w:rPr>
          <w:rFonts w:hAnsi="Times New Roman"/>
          <w:szCs w:val="21"/>
        </w:rPr>
        <w:object w:dxaOrig="260" w:dyaOrig="320">
          <v:shape id="_x0000_i1109" type="#_x0000_t75" style="width:12.75pt;height:15.75pt" o:ole="">
            <v:imagedata r:id="rId180" o:title=""/>
          </v:shape>
          <o:OLEObject Type="Embed" ProgID="Equation.DSMT4" ShapeID="_x0000_i1109" DrawAspect="Content" ObjectID="_1461079820" r:id="rId181"/>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使</w:t>
      </w:r>
      <w:r>
        <w:rPr>
          <w:rFonts w:hAnsi="Times New Roman"/>
          <w:szCs w:val="21"/>
        </w:rPr>
        <w:object w:dxaOrig="1060" w:dyaOrig="320">
          <v:shape id="_x0000_i1110" type="#_x0000_t75" style="width:53.25pt;height:15.75pt" o:ole="">
            <v:imagedata r:id="rId182" o:title=""/>
          </v:shape>
          <o:OLEObject Type="Embed" ProgID="Equation.DSMT4" ShapeID="_x0000_i1110" DrawAspect="Content" ObjectID="_1461079821" r:id="rId183"/>
        </w:object>
      </w:r>
      <w:r w:rsidRPr="00B576E6">
        <w:rPr>
          <w:rFonts w:hAnsi="Times New Roman"/>
          <w:szCs w:val="21"/>
        </w:rPr>
        <w:t>，连接</w:t>
      </w:r>
      <w:r>
        <w:rPr>
          <w:rFonts w:hAnsi="Times New Roman"/>
          <w:szCs w:val="21"/>
        </w:rPr>
        <w:object w:dxaOrig="460" w:dyaOrig="320">
          <v:shape id="_x0000_i1111" type="#_x0000_t75" style="width:23.25pt;height:15.75pt" o:ole="">
            <v:imagedata r:id="rId184" o:title=""/>
          </v:shape>
          <o:OLEObject Type="Embed" ProgID="Equation.DSMT4" ShapeID="_x0000_i1111" DrawAspect="Content" ObjectID="_1461079822" r:id="rId185"/>
        </w:object>
      </w:r>
      <w:r>
        <w:rPr>
          <w:rFonts w:hAnsi="Times New Roman"/>
          <w:szCs w:val="21"/>
        </w:rPr>
        <w:object w:dxaOrig="260" w:dyaOrig="160">
          <v:shape id="_x0000_i1112" type="#_x0000_t75" style="width:12.75pt;height:8.25pt" o:ole="">
            <v:imagedata r:id="rId186" o:title=""/>
          </v:shape>
          <o:OLEObject Type="Embed" ProgID="Equation.DSMT4" ShapeID="_x0000_i1112" DrawAspect="Content" ObjectID="_1461079823" r:id="rId187"/>
        </w:object>
      </w:r>
      <w:r w:rsidRPr="00B576E6">
        <w:rPr>
          <w:rFonts w:hAnsi="Times New Roman"/>
          <w:szCs w:val="21"/>
        </w:rPr>
        <w:t>按此规律下去，记</w:t>
      </w:r>
    </w:p>
    <w:p w:rsidR="00C87C26" w:rsidRPr="00B576E6" w:rsidRDefault="00C87C26" w:rsidP="00C87C26">
      <w:pPr>
        <w:pStyle w:val="DefaultParagraph"/>
        <w:spacing w:line="288" w:lineRule="auto"/>
        <w:ind w:leftChars="402" w:left="844" w:firstLine="7"/>
        <w:textAlignment w:val="center"/>
        <w:rPr>
          <w:rFonts w:hAnsi="Times New Roman"/>
          <w:szCs w:val="21"/>
        </w:rPr>
      </w:pPr>
      <w:r>
        <w:rPr>
          <w:rFonts w:ascii="宋体" w:hAnsi="宋体" w:cs="宋体"/>
          <w:szCs w:val="21"/>
        </w:rPr>
        <w:object w:dxaOrig="1160" w:dyaOrig="320">
          <v:shape id="_x0000_i1113" type="#_x0000_t75" style="width:57.75pt;height:15.75pt" o:ole="">
            <v:imagedata r:id="rId188" o:title=""/>
          </v:shape>
          <o:OLEObject Type="Embed" ProgID="Equation.DSMT4" ShapeID="_x0000_i1113" DrawAspect="Content" ObjectID="_1461079824" r:id="rId189"/>
        </w:object>
      </w:r>
      <w:r w:rsidRPr="00B576E6">
        <w:rPr>
          <w:rFonts w:hAnsi="Times New Roman"/>
          <w:szCs w:val="21"/>
        </w:rPr>
        <w:t>，</w:t>
      </w:r>
      <w:r>
        <w:rPr>
          <w:rFonts w:hAnsi="Times New Roman"/>
          <w:szCs w:val="21"/>
        </w:rPr>
        <w:object w:dxaOrig="1200" w:dyaOrig="320">
          <v:shape id="_x0000_i1114" type="#_x0000_t75" style="width:60pt;height:15.75pt" o:ole="">
            <v:imagedata r:id="rId190" o:title=""/>
          </v:shape>
          <o:OLEObject Type="Embed" ProgID="Equation.DSMT4" ShapeID="_x0000_i1114" DrawAspect="Content" ObjectID="_1461079825" r:id="rId191"/>
        </w:object>
      </w:r>
      <w:r w:rsidRPr="00B576E6">
        <w:rPr>
          <w:rFonts w:hAnsi="Times New Roman"/>
          <w:szCs w:val="21"/>
        </w:rPr>
        <w:t>，</w:t>
      </w:r>
      <w:r>
        <w:rPr>
          <w:rFonts w:hAnsi="Times New Roman"/>
          <w:szCs w:val="21"/>
        </w:rPr>
        <w:object w:dxaOrig="260" w:dyaOrig="160">
          <v:shape id="_x0000_i1115" type="#_x0000_t75" style="width:12.75pt;height:8.25pt" o:ole="">
            <v:imagedata r:id="rId186" o:title=""/>
          </v:shape>
          <o:OLEObject Type="Embed" ProgID="Equation.DSMT4" ShapeID="_x0000_i1115" DrawAspect="Content" ObjectID="_1461079826" r:id="rId192"/>
        </w:object>
      </w:r>
      <w:r w:rsidRPr="00B576E6">
        <w:rPr>
          <w:rFonts w:hAnsi="Times New Roman"/>
          <w:szCs w:val="21"/>
        </w:rPr>
        <w:t>，</w:t>
      </w:r>
      <w:r>
        <w:rPr>
          <w:rFonts w:hAnsi="Times New Roman"/>
          <w:szCs w:val="21"/>
        </w:rPr>
        <w:object w:dxaOrig="1460" w:dyaOrig="320">
          <v:shape id="_x0000_i1116" type="#_x0000_t75" style="width:72.75pt;height:15.75pt" o:ole="">
            <v:imagedata r:id="rId193" o:title=""/>
          </v:shape>
          <o:OLEObject Type="Embed" ProgID="Equation.DSMT4" ShapeID="_x0000_i1116" DrawAspect="Content" ObjectID="_1461079827" r:id="rId194"/>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则（</w:t>
      </w:r>
      <w:r w:rsidRPr="00B576E6">
        <w:rPr>
          <w:rFonts w:hAnsi="Times New Roman"/>
          <w:szCs w:val="21"/>
        </w:rPr>
        <w:t>1</w:t>
      </w:r>
      <w:r w:rsidRPr="00B576E6">
        <w:rPr>
          <w:rFonts w:hAnsi="Times New Roman"/>
          <w:szCs w:val="21"/>
        </w:rPr>
        <w:t>）</w:t>
      </w:r>
      <w:r>
        <w:rPr>
          <w:rFonts w:hAnsi="Times New Roman"/>
          <w:szCs w:val="21"/>
        </w:rPr>
        <w:object w:dxaOrig="400" w:dyaOrig="320">
          <v:shape id="_x0000_i1117" type="#_x0000_t75" style="width:20.25pt;height:15.75pt" o:ole="">
            <v:imagedata r:id="rId195" o:title=""/>
          </v:shape>
          <o:OLEObject Type="Embed" ProgID="Equation.DSMT4" ShapeID="_x0000_i1117" DrawAspect="Content" ObjectID="_1461079828" r:id="rId196"/>
        </w:object>
      </w:r>
      <w:r w:rsidRPr="00B576E6">
        <w:rPr>
          <w:rFonts w:hAnsi="Times New Roman"/>
          <w:szCs w:val="21"/>
          <w:u w:val="single"/>
        </w:rPr>
        <w:t xml:space="preserve">        </w:t>
      </w:r>
      <w:r>
        <w:rPr>
          <w:rFonts w:hAnsi="Times New Roman"/>
          <w:szCs w:val="21"/>
        </w:rPr>
        <w:t>，</w:t>
      </w:r>
      <w:r w:rsidRPr="00B576E6">
        <w:rPr>
          <w:rFonts w:hAnsi="Times New Roman"/>
          <w:szCs w:val="21"/>
        </w:rPr>
        <w:t xml:space="preserve"> </w:t>
      </w:r>
      <w:r w:rsidRPr="00B576E6">
        <w:rPr>
          <w:rFonts w:hAnsi="Times New Roman"/>
          <w:szCs w:val="21"/>
        </w:rPr>
        <w:t>（</w:t>
      </w:r>
      <w:r w:rsidRPr="00B576E6">
        <w:rPr>
          <w:rFonts w:hAnsi="Times New Roman"/>
          <w:szCs w:val="21"/>
        </w:rPr>
        <w:t>2</w:t>
      </w:r>
      <w:r w:rsidRPr="00B576E6">
        <w:rPr>
          <w:rFonts w:hAnsi="Times New Roman"/>
          <w:szCs w:val="21"/>
        </w:rPr>
        <w:t>）</w:t>
      </w:r>
      <w:r>
        <w:rPr>
          <w:rFonts w:hAnsi="Times New Roman"/>
          <w:szCs w:val="21"/>
        </w:rPr>
        <w:object w:dxaOrig="420" w:dyaOrig="320">
          <v:shape id="_x0000_i1118" type="#_x0000_t75" style="width:21pt;height:15.75pt" o:ole="">
            <v:imagedata r:id="rId197" o:title=""/>
          </v:shape>
          <o:OLEObject Type="Embed" ProgID="Equation.DSMT4" ShapeID="_x0000_i1118" DrawAspect="Content" ObjectID="_1461079829" r:id="rId198"/>
        </w:object>
      </w:r>
      <w:r w:rsidRPr="00B576E6">
        <w:rPr>
          <w:rFonts w:hAnsi="Times New Roman"/>
          <w:szCs w:val="21"/>
          <w:u w:val="single"/>
        </w:rPr>
        <w:t xml:space="preserve">          </w:t>
      </w:r>
      <w:r w:rsidRPr="00B576E6">
        <w:rPr>
          <w:rFonts w:hAnsi="Times New Roman"/>
          <w:szCs w:val="21"/>
        </w:rPr>
        <w:t>．</w:t>
      </w:r>
    </w:p>
    <w:p w:rsidR="00C87C26" w:rsidRPr="00B576E6" w:rsidRDefault="00C87C26" w:rsidP="00C87C26">
      <w:pPr>
        <w:spacing w:line="288" w:lineRule="auto"/>
        <w:ind w:leftChars="402" w:left="844" w:firstLine="7"/>
        <w:textAlignment w:val="center"/>
        <w:rPr>
          <w:szCs w:val="21"/>
        </w:rPr>
      </w:pPr>
      <w:r w:rsidRPr="00B576E6">
        <w:rPr>
          <w:color w:val="FFFFFF"/>
          <w:szCs w:val="21"/>
        </w:rPr>
        <w:t>_</w:t>
      </w:r>
      <w:r w:rsidRPr="00B576E6">
        <w:rPr>
          <w:color w:val="FFFFFF"/>
          <w:szCs w:val="21"/>
        </w:rPr>
        <w:t>科</w:t>
      </w:r>
      <w:r w:rsidRPr="00B576E6">
        <w:rPr>
          <w:color w:val="FFFFFF"/>
          <w:szCs w:val="21"/>
        </w:rPr>
        <w:t>_</w:t>
      </w:r>
      <w:r w:rsidRPr="00B576E6">
        <w:rPr>
          <w:color w:val="FFFFFF"/>
          <w:szCs w:val="21"/>
        </w:rPr>
        <w:t>网</w:t>
      </w:r>
      <w:r>
        <w:rPr>
          <w:color w:val="FFFFFF"/>
          <w:szCs w:val="21"/>
        </w:rPr>
        <w:t>Z</w:t>
      </w:r>
    </w:p>
    <w:p w:rsidR="00C87C26" w:rsidRPr="00B576E6" w:rsidRDefault="00C87C26" w:rsidP="00C87C26">
      <w:pPr>
        <w:spacing w:line="288" w:lineRule="auto"/>
        <w:ind w:leftChars="402" w:left="844" w:firstLine="7"/>
        <w:textAlignment w:val="center"/>
        <w:rPr>
          <w:rFonts w:hint="eastAsia"/>
          <w:szCs w:val="21"/>
        </w:rPr>
      </w:pPr>
      <w:r w:rsidRPr="00B576E6">
        <w:rPr>
          <w:bCs/>
          <w:szCs w:val="21"/>
        </w:rPr>
        <w:t>三、解答题</w:t>
      </w:r>
      <w:r w:rsidRPr="00B576E6">
        <w:rPr>
          <w:szCs w:val="21"/>
        </w:rPr>
        <w:t>（本题共</w:t>
      </w:r>
      <w:r w:rsidRPr="00B576E6">
        <w:rPr>
          <w:szCs w:val="21"/>
        </w:rPr>
        <w:t>30</w:t>
      </w:r>
      <w:r w:rsidRPr="00B576E6">
        <w:rPr>
          <w:szCs w:val="21"/>
        </w:rPr>
        <w:t>分，每小题</w:t>
      </w:r>
      <w:r w:rsidRPr="00B576E6">
        <w:rPr>
          <w:szCs w:val="21"/>
        </w:rPr>
        <w:t>5</w:t>
      </w:r>
      <w:r w:rsidRPr="00B576E6">
        <w:rPr>
          <w:szCs w:val="21"/>
        </w:rPr>
        <w:t>分）</w:t>
      </w:r>
    </w:p>
    <w:p w:rsidR="00C87C26" w:rsidRPr="00B576E6" w:rsidRDefault="00C87C26" w:rsidP="00C87C26">
      <w:pPr>
        <w:spacing w:line="288" w:lineRule="auto"/>
        <w:ind w:leftChars="402" w:left="844" w:firstLine="7"/>
        <w:textAlignment w:val="center"/>
        <w:rPr>
          <w:rFonts w:hint="eastAsia"/>
          <w:szCs w:val="21"/>
        </w:rPr>
      </w:pPr>
      <w:r w:rsidRPr="00B576E6">
        <w:rPr>
          <w:szCs w:val="21"/>
        </w:rPr>
        <w:t>13</w:t>
      </w:r>
      <w:r w:rsidRPr="00B576E6">
        <w:rPr>
          <w:szCs w:val="21"/>
        </w:rPr>
        <w:t>．计算：</w:t>
      </w:r>
      <w:r>
        <w:rPr>
          <w:szCs w:val="21"/>
        </w:rPr>
        <w:object w:dxaOrig="2640" w:dyaOrig="560">
          <v:shape id="_x0000_i1119" type="#_x0000_t75" style="width:132pt;height:27.75pt" o:ole="">
            <v:imagedata r:id="rId199" o:title=""/>
          </v:shape>
          <o:OLEObject Type="Embed" ProgID="Equation.DSMT4" ShapeID="_x0000_i1119" DrawAspect="Content" ObjectID="_1461079830" r:id="rId200"/>
        </w:object>
      </w:r>
      <w:r>
        <w:rPr>
          <w:rFonts w:hint="eastAsia"/>
          <w:szCs w:val="21"/>
        </w:rPr>
        <w:t>．</w:t>
      </w: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rFonts w:hint="eastAsia"/>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rFonts w:hint="eastAsia"/>
          <w:szCs w:val="21"/>
        </w:rPr>
      </w:pPr>
    </w:p>
    <w:p w:rsidR="00C87C26" w:rsidRPr="00B576E6" w:rsidRDefault="00C87C26" w:rsidP="00C87C26">
      <w:pPr>
        <w:spacing w:line="288" w:lineRule="auto"/>
        <w:ind w:leftChars="402" w:left="844" w:firstLine="7"/>
        <w:textAlignment w:val="center"/>
        <w:rPr>
          <w:rFonts w:hint="eastAsia"/>
          <w:szCs w:val="21"/>
        </w:rPr>
      </w:pPr>
    </w:p>
    <w:p w:rsidR="00C87C26" w:rsidRPr="00B576E6" w:rsidRDefault="00C87C26" w:rsidP="00C87C26">
      <w:pPr>
        <w:spacing w:line="288" w:lineRule="auto"/>
        <w:ind w:leftChars="402" w:left="844" w:firstLine="7"/>
        <w:textAlignment w:val="center"/>
        <w:rPr>
          <w:szCs w:val="21"/>
        </w:rPr>
      </w:pPr>
    </w:p>
    <w:p w:rsidR="00C87C26" w:rsidRPr="00B576E6" w:rsidRDefault="00C87C26" w:rsidP="00C87C26">
      <w:pPr>
        <w:snapToGrid w:val="0"/>
        <w:spacing w:line="288" w:lineRule="auto"/>
        <w:ind w:leftChars="402" w:left="844" w:firstLine="7"/>
        <w:textAlignment w:val="center"/>
        <w:rPr>
          <w:rFonts w:hint="eastAsia"/>
          <w:szCs w:val="21"/>
        </w:rPr>
      </w:pPr>
      <w:r w:rsidRPr="00B576E6">
        <w:rPr>
          <w:szCs w:val="21"/>
        </w:rPr>
        <w:t>14</w:t>
      </w:r>
      <w:r w:rsidRPr="00B576E6">
        <w:rPr>
          <w:szCs w:val="21"/>
        </w:rPr>
        <w:t>．已知：如图，点</w:t>
      </w:r>
      <w:r w:rsidRPr="00B576E6">
        <w:rPr>
          <w:szCs w:val="21"/>
        </w:rPr>
        <w:object w:dxaOrig="220" w:dyaOrig="240">
          <v:shape id="_x0000_i1120" type="#_x0000_t75" style="width:11.25pt;height:12pt" o:ole="">
            <v:imagedata r:id="rId201" o:title=""/>
          </v:shape>
          <o:OLEObject Type="Embed" ProgID="Equation.DSMT4" ShapeID="_x0000_i1120" DrawAspect="Content" ObjectID="_1461079831" r:id="rId202"/>
        </w:object>
      </w:r>
      <w:r w:rsidRPr="00B576E6">
        <w:rPr>
          <w:szCs w:val="21"/>
        </w:rPr>
        <w:t>，</w:t>
      </w:r>
      <w:r w:rsidRPr="00B576E6">
        <w:rPr>
          <w:szCs w:val="21"/>
        </w:rPr>
        <w:object w:dxaOrig="240" w:dyaOrig="240">
          <v:shape id="_x0000_i1121" type="#_x0000_t75" style="width:12pt;height:12pt" o:ole="">
            <v:imagedata r:id="rId203" o:title=""/>
          </v:shape>
          <o:OLEObject Type="Embed" ProgID="Equation.DSMT4" ShapeID="_x0000_i1121" DrawAspect="Content" ObjectID="_1461079832" r:id="rId204"/>
        </w:object>
      </w:r>
      <w:r w:rsidRPr="00B576E6">
        <w:rPr>
          <w:szCs w:val="21"/>
        </w:rPr>
        <w:t>，</w:t>
      </w:r>
      <w:r w:rsidRPr="00B576E6">
        <w:rPr>
          <w:szCs w:val="21"/>
        </w:rPr>
        <w:object w:dxaOrig="220" w:dyaOrig="260">
          <v:shape id="_x0000_i1122" type="#_x0000_t75" style="width:11.25pt;height:12.75pt" o:ole="">
            <v:imagedata r:id="rId205" o:title=""/>
          </v:shape>
          <o:OLEObject Type="Embed" ProgID="Equation.DSMT4" ShapeID="_x0000_i1122" DrawAspect="Content" ObjectID="_1461079833" r:id="rId206"/>
        </w:object>
      </w:r>
      <w:r w:rsidRPr="00B576E6">
        <w:rPr>
          <w:szCs w:val="21"/>
        </w:rPr>
        <w:t>在同一直线上，</w:t>
      </w:r>
      <w:r>
        <w:rPr>
          <w:szCs w:val="21"/>
        </w:rPr>
        <w:object w:dxaOrig="820" w:dyaOrig="260">
          <v:shape id="_x0000_i1123" type="#_x0000_t75" style="width:41.25pt;height:12.75pt" o:ole="">
            <v:imagedata r:id="rId207" o:title=""/>
          </v:shape>
          <o:OLEObject Type="Embed" ProgID="Equation.DSMT4" ShapeID="_x0000_i1123" DrawAspect="Content" ObjectID="_1461079834" r:id="rId208"/>
        </w:object>
      </w:r>
      <w:r w:rsidRPr="00B576E6">
        <w:rPr>
          <w:szCs w:val="21"/>
        </w:rPr>
        <w:t>，</w:t>
      </w:r>
      <w:r w:rsidRPr="00B576E6">
        <w:rPr>
          <w:szCs w:val="21"/>
        </w:rPr>
        <w:object w:dxaOrig="859" w:dyaOrig="260">
          <v:shape id="_x0000_i1124" type="#_x0000_t75" style="width:42.75pt;height:12.75pt" o:ole="">
            <v:imagedata r:id="rId209" o:title=""/>
          </v:shape>
          <o:OLEObject Type="Embed" ProgID="Equation.DSMT4" ShapeID="_x0000_i1124" DrawAspect="Content" ObjectID="_1461079835" r:id="rId210"/>
        </w:object>
      </w:r>
      <w:r w:rsidRPr="00B576E6">
        <w:rPr>
          <w:szCs w:val="21"/>
        </w:rPr>
        <w:t>，</w:t>
      </w:r>
      <w:r w:rsidRPr="00B576E6">
        <w:rPr>
          <w:szCs w:val="21"/>
        </w:rPr>
        <w:object w:dxaOrig="1180" w:dyaOrig="260">
          <v:shape id="_x0000_i1125" type="#_x0000_t75" style="width:59.25pt;height:12.75pt" o:ole="">
            <v:imagedata r:id="rId211" o:title=""/>
          </v:shape>
          <o:OLEObject Type="Embed" ProgID="Equation.DSMT4" ShapeID="_x0000_i1125" DrawAspect="Content" ObjectID="_1461079836" r:id="rId212"/>
        </w:object>
      </w:r>
      <w:r>
        <w:rPr>
          <w:rFonts w:hint="eastAsia"/>
          <w:szCs w:val="21"/>
        </w:rPr>
        <w:t>．</w:t>
      </w:r>
    </w:p>
    <w:p w:rsidR="00C87C26" w:rsidRPr="00B576E6" w:rsidRDefault="00C87C26" w:rsidP="00C87C26">
      <w:pPr>
        <w:spacing w:line="288" w:lineRule="auto"/>
        <w:ind w:leftChars="402" w:left="844" w:firstLine="7"/>
        <w:textAlignment w:val="center"/>
        <w:rPr>
          <w:rFonts w:hint="eastAsia"/>
          <w:szCs w:val="21"/>
        </w:rPr>
      </w:pPr>
      <w:r w:rsidRPr="00B576E6">
        <w:rPr>
          <w:noProof/>
          <w:szCs w:val="21"/>
        </w:rPr>
        <w:pict>
          <v:shape id="_x0000_s1387" type="#_x0000_t75" style="position:absolute;left:0;text-align:left;margin-left:367.05pt;margin-top:13.85pt;width:120.7pt;height:124.8pt;z-index:-12" wrapcoords="6747 1062 6538 2276 7270 2580 8420 2681 12134 12393 10460 12444 10251 12545 10251 13203 1883 13253 994 13304 994 14012 628 14467 732 14569 2667 14822 5282 18059 5335 18363 8891 18868 10774 18868 5387 19222 5492 19678 5178 20437 6015 20437 6119 20437 6433 19880 6381 19678 10722 18868 6956 18059 14435 15631 20083 15125 20502 14822 19717 14822 20554 14113 20711 13860 17730 13203 9048 2327 8420 2074 6956 1872 7322 1872 7897 1366 7845 1062 6747 1062">
            <v:imagedata r:id="rId213" o:title=""/>
            <w10:wrap type="square"/>
          </v:shape>
        </w:pict>
      </w:r>
      <w:r w:rsidRPr="00B576E6">
        <w:rPr>
          <w:szCs w:val="21"/>
        </w:rPr>
        <w:t xml:space="preserve">    </w:t>
      </w:r>
      <w:r w:rsidRPr="00B576E6">
        <w:rPr>
          <w:szCs w:val="21"/>
        </w:rPr>
        <w:t>求证：</w:t>
      </w:r>
      <w:r w:rsidRPr="00B576E6">
        <w:rPr>
          <w:szCs w:val="21"/>
        </w:rPr>
        <w:object w:dxaOrig="880" w:dyaOrig="260">
          <v:shape id="_x0000_i1126" type="#_x0000_t75" style="width:44.25pt;height:12.75pt" o:ole="">
            <v:imagedata r:id="rId214" o:title=""/>
          </v:shape>
          <o:OLEObject Type="Embed" ProgID="Equation.DSMT4" ShapeID="_x0000_i1126" DrawAspect="Content" ObjectID="_1461079837" r:id="rId215"/>
        </w:object>
      </w:r>
      <w:r>
        <w:rPr>
          <w:rFonts w:hint="eastAsia"/>
          <w:szCs w:val="21"/>
        </w:rPr>
        <w:t>．</w:t>
      </w:r>
    </w:p>
    <w:p w:rsidR="00C87C26" w:rsidRPr="00B576E6" w:rsidRDefault="00C87C26" w:rsidP="00C87C26">
      <w:pPr>
        <w:tabs>
          <w:tab w:val="left" w:pos="420"/>
        </w:tabs>
        <w:spacing w:line="288" w:lineRule="auto"/>
        <w:ind w:leftChars="402" w:left="844" w:firstLine="7"/>
        <w:textAlignment w:val="center"/>
        <w:rPr>
          <w:szCs w:val="21"/>
        </w:rPr>
      </w:pPr>
    </w:p>
    <w:p w:rsidR="00C87C26" w:rsidRPr="00B576E6" w:rsidRDefault="00C87C26" w:rsidP="00C87C26">
      <w:pPr>
        <w:tabs>
          <w:tab w:val="left" w:pos="420"/>
        </w:tabs>
        <w:spacing w:line="288" w:lineRule="auto"/>
        <w:ind w:leftChars="402" w:left="844" w:firstLine="7"/>
        <w:textAlignment w:val="center"/>
        <w:rPr>
          <w:szCs w:val="21"/>
        </w:rPr>
      </w:pPr>
    </w:p>
    <w:p w:rsidR="00C87C26" w:rsidRPr="00B576E6" w:rsidRDefault="00C87C26" w:rsidP="00C87C26">
      <w:pPr>
        <w:tabs>
          <w:tab w:val="left" w:pos="420"/>
        </w:tabs>
        <w:spacing w:line="288" w:lineRule="auto"/>
        <w:ind w:leftChars="402" w:left="844" w:firstLine="7"/>
        <w:textAlignment w:val="center"/>
        <w:rPr>
          <w:szCs w:val="21"/>
        </w:rPr>
      </w:pPr>
    </w:p>
    <w:p w:rsidR="00C87C26" w:rsidRPr="00B576E6" w:rsidRDefault="00C87C26" w:rsidP="00C87C26">
      <w:pPr>
        <w:tabs>
          <w:tab w:val="left" w:pos="420"/>
        </w:tabs>
        <w:spacing w:line="288" w:lineRule="auto"/>
        <w:ind w:leftChars="402" w:left="844" w:firstLine="7"/>
        <w:textAlignment w:val="center"/>
        <w:rPr>
          <w:szCs w:val="21"/>
        </w:rPr>
      </w:pPr>
    </w:p>
    <w:p w:rsidR="00C87C26" w:rsidRPr="00B576E6" w:rsidRDefault="00C87C26" w:rsidP="00C87C26">
      <w:pPr>
        <w:tabs>
          <w:tab w:val="left" w:pos="420"/>
        </w:tabs>
        <w:spacing w:line="288" w:lineRule="auto"/>
        <w:ind w:leftChars="402" w:left="844" w:firstLine="7"/>
        <w:textAlignment w:val="center"/>
        <w:rPr>
          <w:szCs w:val="21"/>
        </w:rPr>
      </w:pPr>
    </w:p>
    <w:p w:rsidR="00C87C26" w:rsidRPr="00B576E6" w:rsidRDefault="00C87C26" w:rsidP="00C87C26">
      <w:pPr>
        <w:tabs>
          <w:tab w:val="left" w:pos="420"/>
        </w:tabs>
        <w:spacing w:line="288" w:lineRule="auto"/>
        <w:ind w:leftChars="402" w:left="844" w:firstLine="7"/>
        <w:textAlignment w:val="center"/>
        <w:rPr>
          <w:szCs w:val="21"/>
        </w:rPr>
      </w:pPr>
    </w:p>
    <w:p w:rsidR="00C87C26" w:rsidRPr="00B576E6" w:rsidRDefault="00C87C26" w:rsidP="00C87C26">
      <w:pPr>
        <w:tabs>
          <w:tab w:val="left" w:pos="420"/>
        </w:tabs>
        <w:spacing w:line="288" w:lineRule="auto"/>
        <w:ind w:leftChars="402" w:left="844" w:firstLine="7"/>
        <w:textAlignment w:val="center"/>
        <w:rPr>
          <w:szCs w:val="21"/>
        </w:rPr>
      </w:pPr>
    </w:p>
    <w:p w:rsidR="00C87C26" w:rsidRPr="00B576E6" w:rsidRDefault="00C87C26" w:rsidP="00C87C26">
      <w:pPr>
        <w:tabs>
          <w:tab w:val="left" w:pos="420"/>
        </w:tabs>
        <w:spacing w:line="288" w:lineRule="auto"/>
        <w:ind w:leftChars="402" w:left="844" w:firstLine="7"/>
        <w:textAlignment w:val="center"/>
        <w:rPr>
          <w:szCs w:val="21"/>
        </w:rPr>
      </w:pPr>
    </w:p>
    <w:p w:rsidR="00C87C26" w:rsidRPr="00B576E6" w:rsidRDefault="00C87C26" w:rsidP="00C87C26">
      <w:pPr>
        <w:tabs>
          <w:tab w:val="left" w:pos="420"/>
        </w:tabs>
        <w:spacing w:line="288" w:lineRule="auto"/>
        <w:ind w:leftChars="402" w:left="844" w:firstLine="7"/>
        <w:textAlignment w:val="center"/>
        <w:rPr>
          <w:szCs w:val="21"/>
        </w:rPr>
      </w:pPr>
      <w:r w:rsidRPr="00B576E6">
        <w:rPr>
          <w:szCs w:val="21"/>
        </w:rPr>
        <w:t>15</w:t>
      </w:r>
      <w:r w:rsidRPr="00B576E6">
        <w:rPr>
          <w:szCs w:val="21"/>
        </w:rPr>
        <w:t>．解不等式组</w:t>
      </w:r>
      <w:r>
        <w:rPr>
          <w:szCs w:val="21"/>
        </w:rPr>
        <w:object w:dxaOrig="1280" w:dyaOrig="660">
          <v:shape id="_x0000_i1127" type="#_x0000_t75" style="width:63.75pt;height:33pt" o:ole="">
            <v:imagedata r:id="rId216" o:title=""/>
          </v:shape>
          <o:OLEObject Type="Embed" ProgID="Equation.DSMT4" ShapeID="_x0000_i1127" DrawAspect="Content" ObjectID="_1461079838" r:id="rId217"/>
        </w:object>
      </w:r>
      <w:r>
        <w:rPr>
          <w:rFonts w:hint="eastAsia"/>
          <w:szCs w:val="21"/>
        </w:rPr>
        <w:t>，并</w:t>
      </w:r>
      <w:r>
        <w:rPr>
          <w:szCs w:val="21"/>
        </w:rPr>
        <w:t>求出</w:t>
      </w:r>
      <w:r>
        <w:rPr>
          <w:rFonts w:hint="eastAsia"/>
          <w:szCs w:val="21"/>
        </w:rPr>
        <w:t>其</w:t>
      </w:r>
      <w:r>
        <w:rPr>
          <w:szCs w:val="21"/>
        </w:rPr>
        <w:t>正整数解</w:t>
      </w:r>
      <w:r w:rsidRPr="00B576E6">
        <w:rPr>
          <w:szCs w:val="21"/>
        </w:rPr>
        <w:t>．</w:t>
      </w:r>
    </w:p>
    <w:p w:rsidR="00C87C26" w:rsidRPr="00B576E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rFonts w:hint="eastAsia"/>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Pr="00B576E6" w:rsidRDefault="00C87C26" w:rsidP="00C87C26">
      <w:pPr>
        <w:spacing w:line="288" w:lineRule="auto"/>
        <w:ind w:leftChars="402" w:left="844" w:firstLine="7"/>
        <w:textAlignment w:val="center"/>
        <w:rPr>
          <w:rFonts w:hint="eastAsia"/>
          <w:szCs w:val="21"/>
        </w:rPr>
      </w:pPr>
    </w:p>
    <w:p w:rsidR="00C87C26" w:rsidRPr="00B576E6" w:rsidRDefault="00C87C26" w:rsidP="00C87C26">
      <w:pPr>
        <w:spacing w:line="288" w:lineRule="auto"/>
        <w:ind w:leftChars="402" w:left="844" w:firstLine="7"/>
        <w:textAlignment w:val="center"/>
        <w:rPr>
          <w:szCs w:val="21"/>
        </w:rPr>
      </w:pPr>
      <w:r w:rsidRPr="00B576E6">
        <w:rPr>
          <w:szCs w:val="21"/>
        </w:rPr>
        <w:t>16</w:t>
      </w:r>
      <w:r w:rsidRPr="00B576E6">
        <w:rPr>
          <w:szCs w:val="21"/>
        </w:rPr>
        <w:t>．先化简，再求值：</w:t>
      </w:r>
      <w:r>
        <w:rPr>
          <w:szCs w:val="21"/>
        </w:rPr>
        <w:object w:dxaOrig="2320" w:dyaOrig="660">
          <v:shape id="_x0000_i1128" type="#_x0000_t75" style="width:116.25pt;height:33pt" o:ole="">
            <v:imagedata r:id="rId218" o:title=""/>
          </v:shape>
          <o:OLEObject Type="Embed" ProgID="Equation.DSMT4" ShapeID="_x0000_i1128" DrawAspect="Content" ObjectID="_1461079839" r:id="rId219"/>
        </w:object>
      </w:r>
      <w:r w:rsidRPr="00B576E6">
        <w:rPr>
          <w:szCs w:val="21"/>
        </w:rPr>
        <w:t>，其中</w:t>
      </w:r>
      <w:r>
        <w:rPr>
          <w:szCs w:val="21"/>
        </w:rPr>
        <w:object w:dxaOrig="499" w:dyaOrig="260">
          <v:shape id="_x0000_i1129" type="#_x0000_t75" style="width:24.75pt;height:12.75pt" o:ole="">
            <v:imagedata r:id="rId220" o:title=""/>
          </v:shape>
          <o:OLEObject Type="Embed" ProgID="Equation.DSMT4" ShapeID="_x0000_i1129" DrawAspect="Content" ObjectID="_1461079840" r:id="rId221"/>
        </w:object>
      </w:r>
      <w:r w:rsidRPr="00B576E6">
        <w:rPr>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hint="eastAsia"/>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hint="eastAsia"/>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Pr="00D87928"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17</w:t>
      </w:r>
      <w:r w:rsidRPr="00B576E6">
        <w:rPr>
          <w:rFonts w:hAnsi="Times New Roman"/>
          <w:szCs w:val="21"/>
        </w:rPr>
        <w:t>．如图，在方格纸中（小正方形的边长为</w:t>
      </w:r>
      <w:r>
        <w:rPr>
          <w:rFonts w:hAnsi="Times New Roman"/>
          <w:szCs w:val="21"/>
        </w:rPr>
        <w:object w:dxaOrig="139" w:dyaOrig="240">
          <v:shape id="_x0000_i1130" type="#_x0000_t75" style="width:6.75pt;height:12pt" o:ole="">
            <v:imagedata r:id="rId222" o:title=""/>
          </v:shape>
          <o:OLEObject Type="Embed" ProgID="Equation.DSMT4" ShapeID="_x0000_i1130" DrawAspect="Content" ObjectID="_1461079841" r:id="rId223"/>
        </w:object>
      </w:r>
      <w:r w:rsidRPr="00B576E6">
        <w:rPr>
          <w:rFonts w:hAnsi="Times New Roman"/>
          <w:szCs w:val="21"/>
        </w:rPr>
        <w:t>），反比例函数</w:t>
      </w:r>
      <w:r>
        <w:rPr>
          <w:rFonts w:hAnsi="Times New Roman"/>
          <w:szCs w:val="21"/>
        </w:rPr>
        <w:object w:dxaOrig="560" w:dyaOrig="560">
          <v:shape id="_x0000_i1131" type="#_x0000_t75" style="width:27.75pt;height:27.75pt" o:ole="">
            <v:imagedata r:id="rId224" o:title=""/>
          </v:shape>
          <o:OLEObject Type="Embed" ProgID="Equation.DSMT4" ShapeID="_x0000_i1131" DrawAspect="Content" ObjectID="_1461079842" r:id="rId225"/>
        </w:object>
      </w:r>
      <w:r w:rsidRPr="00B576E6">
        <w:rPr>
          <w:rFonts w:hAnsi="Times New Roman"/>
          <w:szCs w:val="21"/>
        </w:rPr>
        <w:t>与直线的交点</w:t>
      </w:r>
      <w:r>
        <w:rPr>
          <w:rFonts w:hAnsi="Times New Roman"/>
          <w:szCs w:val="21"/>
        </w:rPr>
        <w:object w:dxaOrig="220" w:dyaOrig="240">
          <v:shape id="_x0000_i1132" type="#_x0000_t75" style="width:11.25pt;height:12pt" o:ole="">
            <v:imagedata r:id="rId226" o:title=""/>
          </v:shape>
          <o:OLEObject Type="Embed" ProgID="Equation.DSMT4" ShapeID="_x0000_i1132" DrawAspect="Content" ObjectID="_1461079843" r:id="rId227"/>
        </w:object>
      </w:r>
      <w:r w:rsidRPr="00B576E6">
        <w:rPr>
          <w:rFonts w:hAnsi="Times New Roman"/>
          <w:szCs w:val="21"/>
        </w:rPr>
        <w:t>、</w:t>
      </w:r>
      <w:r>
        <w:rPr>
          <w:rFonts w:hAnsi="Times New Roman"/>
          <w:szCs w:val="21"/>
        </w:rPr>
        <w:object w:dxaOrig="220" w:dyaOrig="240">
          <v:shape id="_x0000_i1133" type="#_x0000_t75" style="width:11.25pt;height:12pt" o:ole="">
            <v:imagedata r:id="rId228" o:title=""/>
          </v:shape>
          <o:OLEObject Type="Embed" ProgID="Equation.DSMT4" ShapeID="_x0000_i1133" DrawAspect="Content" ObjectID="_1461079844" r:id="rId229"/>
        </w:object>
      </w:r>
      <w:r w:rsidRPr="00B576E6">
        <w:rPr>
          <w:rFonts w:hAnsi="Times New Roman"/>
          <w:szCs w:val="21"/>
        </w:rPr>
        <w:t>均在格点上，根据所给的直角坐标系（</w:t>
      </w:r>
      <w:r>
        <w:rPr>
          <w:rFonts w:hAnsi="Times New Roman"/>
          <w:szCs w:val="21"/>
        </w:rPr>
        <w:object w:dxaOrig="220" w:dyaOrig="260">
          <v:shape id="_x0000_i1134" type="#_x0000_t75" style="width:11.25pt;height:12.75pt" o:ole="">
            <v:imagedata r:id="rId230" o:title=""/>
          </v:shape>
          <o:OLEObject Type="Embed" ProgID="Equation.DSMT4" ShapeID="_x0000_i1134" DrawAspect="Content" ObjectID="_1461079845" r:id="rId231"/>
        </w:object>
      </w:r>
      <w:r w:rsidRPr="00B576E6">
        <w:rPr>
          <w:rFonts w:hAnsi="Times New Roman"/>
          <w:szCs w:val="21"/>
        </w:rPr>
        <w:t>是坐标原点），解答下列问题：</w:t>
      </w:r>
    </w:p>
    <w:p w:rsidR="00C87C26" w:rsidRPr="00B576E6" w:rsidRDefault="00C87C26" w:rsidP="00C87C26">
      <w:pPr>
        <w:pStyle w:val="DefaultParagraph"/>
        <w:spacing w:line="288" w:lineRule="auto"/>
        <w:ind w:leftChars="402" w:left="844" w:firstLine="7"/>
        <w:textAlignment w:val="center"/>
        <w:rPr>
          <w:rFonts w:hAnsi="Times New Roman" w:hint="eastAsia"/>
          <w:szCs w:val="21"/>
        </w:rPr>
      </w:pPr>
      <w:r w:rsidRPr="00B576E6">
        <w:rPr>
          <w:rFonts w:hAnsi="Times New Roman"/>
          <w:szCs w:val="21"/>
        </w:rPr>
        <w:t xml:space="preserve">   </w:t>
      </w:r>
      <w:r w:rsidRPr="00B576E6">
        <w:rPr>
          <w:rFonts w:hAnsi="Times New Roman"/>
          <w:szCs w:val="21"/>
        </w:rPr>
        <w:t>（</w:t>
      </w:r>
      <w:r w:rsidRPr="00B576E6">
        <w:rPr>
          <w:rFonts w:hAnsi="Times New Roman"/>
          <w:szCs w:val="21"/>
        </w:rPr>
        <w:t>1</w:t>
      </w:r>
      <w:r w:rsidRPr="00B576E6">
        <w:rPr>
          <w:rFonts w:hAnsi="Times New Roman"/>
          <w:szCs w:val="21"/>
        </w:rPr>
        <w:t>）</w:t>
      </w:r>
      <w:r w:rsidRPr="00B576E6">
        <w:rPr>
          <w:rFonts w:hAnsi="Times New Roman"/>
          <w:szCs w:val="21"/>
        </w:rPr>
        <w:fldChar w:fldCharType="begin"/>
      </w:r>
      <w:r w:rsidRPr="00B576E6">
        <w:rPr>
          <w:rFonts w:hAnsi="Times New Roman"/>
          <w:szCs w:val="21"/>
        </w:rPr>
        <w:instrText xml:space="preserve"> = 1 \* GB3 </w:instrText>
      </w:r>
      <w:r w:rsidRPr="00B576E6">
        <w:rPr>
          <w:rFonts w:hAnsi="Times New Roman"/>
          <w:szCs w:val="21"/>
        </w:rPr>
        <w:fldChar w:fldCharType="separate"/>
      </w:r>
      <w:r w:rsidRPr="00B576E6">
        <w:rPr>
          <w:rFonts w:ascii="宋体" w:hAnsi="宋体" w:cs="宋体" w:hint="eastAsia"/>
          <w:noProof/>
          <w:szCs w:val="21"/>
        </w:rPr>
        <w:t>①</w:t>
      </w:r>
      <w:r w:rsidRPr="00B576E6">
        <w:rPr>
          <w:rFonts w:hAnsi="Times New Roman"/>
          <w:szCs w:val="21"/>
        </w:rPr>
        <w:fldChar w:fldCharType="end"/>
      </w:r>
      <w:r w:rsidRPr="00B576E6">
        <w:rPr>
          <w:rFonts w:hAnsi="Times New Roman"/>
          <w:szCs w:val="21"/>
        </w:rPr>
        <w:t>分别写出点</w:t>
      </w:r>
      <w:r>
        <w:rPr>
          <w:rFonts w:hAnsi="Times New Roman"/>
          <w:szCs w:val="21"/>
        </w:rPr>
        <w:object w:dxaOrig="220" w:dyaOrig="240">
          <v:shape id="_x0000_i1135" type="#_x0000_t75" style="width:11.25pt;height:12pt" o:ole="">
            <v:imagedata r:id="rId232" o:title=""/>
          </v:shape>
          <o:OLEObject Type="Embed" ProgID="Equation.DSMT4" ShapeID="_x0000_i1135" DrawAspect="Content" ObjectID="_1461079846" r:id="rId233"/>
        </w:object>
      </w:r>
      <w:r w:rsidRPr="00B576E6">
        <w:rPr>
          <w:rFonts w:hAnsi="Times New Roman"/>
          <w:szCs w:val="21"/>
        </w:rPr>
        <w:t>、</w:t>
      </w:r>
      <w:r>
        <w:rPr>
          <w:rFonts w:hAnsi="Times New Roman"/>
          <w:szCs w:val="21"/>
        </w:rPr>
        <w:object w:dxaOrig="220" w:dyaOrig="240">
          <v:shape id="_x0000_i1136" type="#_x0000_t75" style="width:11.25pt;height:12pt" o:ole="">
            <v:imagedata r:id="rId234" o:title=""/>
          </v:shape>
          <o:OLEObject Type="Embed" ProgID="Equation.DSMT4" ShapeID="_x0000_i1136" DrawAspect="Content" ObjectID="_1461079847" r:id="rId235"/>
        </w:object>
      </w:r>
      <w:r w:rsidRPr="00B576E6">
        <w:rPr>
          <w:rFonts w:hAnsi="Times New Roman"/>
          <w:szCs w:val="21"/>
        </w:rPr>
        <w:t>的坐标后</w:t>
      </w:r>
      <w:r>
        <w:rPr>
          <w:rFonts w:hAnsi="Times New Roman" w:hint="eastAsia"/>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 xml:space="preserve">        </w:t>
      </w:r>
      <w:r w:rsidRPr="00B576E6">
        <w:rPr>
          <w:rFonts w:hAnsi="Times New Roman"/>
          <w:szCs w:val="21"/>
        </w:rPr>
        <w:fldChar w:fldCharType="begin"/>
      </w:r>
      <w:r w:rsidRPr="00B576E6">
        <w:rPr>
          <w:rFonts w:hAnsi="Times New Roman"/>
          <w:szCs w:val="21"/>
        </w:rPr>
        <w:instrText xml:space="preserve"> = 2 \* GB3 </w:instrText>
      </w:r>
      <w:r w:rsidRPr="00B576E6">
        <w:rPr>
          <w:rFonts w:hAnsi="Times New Roman"/>
          <w:szCs w:val="21"/>
        </w:rPr>
        <w:fldChar w:fldCharType="separate"/>
      </w:r>
      <w:r w:rsidRPr="00B576E6">
        <w:rPr>
          <w:rFonts w:ascii="宋体" w:hAnsi="宋体" w:cs="宋体" w:hint="eastAsia"/>
          <w:noProof/>
          <w:szCs w:val="21"/>
        </w:rPr>
        <w:t>②</w:t>
      </w:r>
      <w:r w:rsidRPr="00B576E6">
        <w:rPr>
          <w:rFonts w:hAnsi="Times New Roman"/>
          <w:szCs w:val="21"/>
        </w:rPr>
        <w:fldChar w:fldCharType="end"/>
      </w:r>
      <w:r w:rsidRPr="00B576E6">
        <w:rPr>
          <w:rFonts w:hAnsi="Times New Roman"/>
          <w:szCs w:val="21"/>
        </w:rPr>
        <w:t>把直线</w:t>
      </w:r>
      <w:r>
        <w:rPr>
          <w:rFonts w:hAnsi="Times New Roman"/>
          <w:szCs w:val="21"/>
        </w:rPr>
        <w:object w:dxaOrig="360" w:dyaOrig="240">
          <v:shape id="_x0000_i1137" type="#_x0000_t75" style="width:18pt;height:12pt" o:ole="">
            <v:imagedata r:id="rId236" o:title=""/>
          </v:shape>
          <o:OLEObject Type="Embed" ProgID="Equation.DSMT4" ShapeID="_x0000_i1137" DrawAspect="Content" ObjectID="_1461079848" r:id="rId237"/>
        </w:object>
      </w:r>
      <w:r w:rsidRPr="00B576E6">
        <w:rPr>
          <w:rFonts w:hAnsi="Times New Roman"/>
          <w:szCs w:val="21"/>
        </w:rPr>
        <w:t>向右平移</w:t>
      </w:r>
      <w:r>
        <w:rPr>
          <w:rFonts w:hAnsi="Times New Roman"/>
          <w:szCs w:val="21"/>
        </w:rPr>
        <w:object w:dxaOrig="180" w:dyaOrig="260">
          <v:shape id="_x0000_i1138" type="#_x0000_t75" style="width:9pt;height:12.75pt" o:ole="">
            <v:imagedata r:id="rId238" o:title=""/>
          </v:shape>
          <o:OLEObject Type="Embed" ProgID="Equation.DSMT4" ShapeID="_x0000_i1138" DrawAspect="Content" ObjectID="_1461079849" r:id="rId239"/>
        </w:object>
      </w:r>
      <w:r w:rsidRPr="00B576E6">
        <w:rPr>
          <w:rFonts w:hAnsi="Times New Roman"/>
          <w:szCs w:val="21"/>
        </w:rPr>
        <w:t>个单位，再向上平移</w:t>
      </w:r>
      <w:r>
        <w:rPr>
          <w:rFonts w:hAnsi="Times New Roman"/>
          <w:szCs w:val="21"/>
        </w:rPr>
        <w:object w:dxaOrig="180" w:dyaOrig="260">
          <v:shape id="_x0000_i1139" type="#_x0000_t75" style="width:9pt;height:12.75pt" o:ole="">
            <v:imagedata r:id="rId240" o:title=""/>
          </v:shape>
          <o:OLEObject Type="Embed" ProgID="Equation.DSMT4" ShapeID="_x0000_i1139" DrawAspect="Content" ObjectID="_1461079850" r:id="rId241"/>
        </w:object>
      </w:r>
      <w:r w:rsidRPr="00B576E6">
        <w:rPr>
          <w:rFonts w:hAnsi="Times New Roman"/>
          <w:szCs w:val="21"/>
        </w:rPr>
        <w:t>个单位，求出平移后直线</w:t>
      </w:r>
      <w:r>
        <w:rPr>
          <w:rFonts w:hAnsi="Times New Roman"/>
          <w:szCs w:val="21"/>
        </w:rPr>
        <w:object w:dxaOrig="480" w:dyaOrig="240">
          <v:shape id="_x0000_i1140" type="#_x0000_t75" style="width:24pt;height:12pt" o:ole="">
            <v:imagedata r:id="rId242" o:title=""/>
          </v:shape>
          <o:OLEObject Type="Embed" ProgID="Equation.DSMT4" ShapeID="_x0000_i1140" DrawAspect="Content" ObjectID="_1461079851" r:id="rId243"/>
        </w:object>
      </w:r>
      <w:r w:rsidRPr="00B576E6">
        <w:rPr>
          <w:rFonts w:hAnsi="Times New Roman"/>
          <w:szCs w:val="21"/>
        </w:rPr>
        <w:t>的解析式；</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 xml:space="preserve">   </w:t>
      </w:r>
      <w:r w:rsidRPr="00B576E6">
        <w:rPr>
          <w:rFonts w:hAnsi="Times New Roman"/>
          <w:szCs w:val="21"/>
        </w:rPr>
        <w:t>（</w:t>
      </w:r>
      <w:r w:rsidRPr="00B576E6">
        <w:rPr>
          <w:rFonts w:hAnsi="Times New Roman"/>
          <w:szCs w:val="21"/>
        </w:rPr>
        <w:t>2</w:t>
      </w:r>
      <w:r w:rsidRPr="00B576E6">
        <w:rPr>
          <w:rFonts w:hAnsi="Times New Roman"/>
          <w:szCs w:val="21"/>
        </w:rPr>
        <w:t>）若点</w:t>
      </w:r>
      <w:r>
        <w:rPr>
          <w:rFonts w:hAnsi="Times New Roman"/>
          <w:szCs w:val="21"/>
        </w:rPr>
        <w:object w:dxaOrig="220" w:dyaOrig="260">
          <v:shape id="_x0000_i1141" type="#_x0000_t75" style="width:11.25pt;height:12.75pt" o:ole="">
            <v:imagedata r:id="rId244" o:title=""/>
          </v:shape>
          <o:OLEObject Type="Embed" ProgID="Equation.DSMT4" ShapeID="_x0000_i1141" DrawAspect="Content" ObjectID="_1461079852" r:id="rId245"/>
        </w:object>
      </w:r>
      <w:r w:rsidRPr="00B576E6">
        <w:rPr>
          <w:rFonts w:hAnsi="Times New Roman"/>
          <w:szCs w:val="21"/>
        </w:rPr>
        <w:t>在函数</w:t>
      </w:r>
      <w:r>
        <w:rPr>
          <w:rFonts w:hAnsi="Times New Roman"/>
          <w:szCs w:val="21"/>
        </w:rPr>
        <w:object w:dxaOrig="560" w:dyaOrig="560">
          <v:shape id="_x0000_i1142" type="#_x0000_t75" style="width:27.75pt;height:27.75pt" o:ole="">
            <v:imagedata r:id="rId246" o:title=""/>
          </v:shape>
          <o:OLEObject Type="Embed" ProgID="Equation.DSMT4" ShapeID="_x0000_i1142" DrawAspect="Content" ObjectID="_1461079853" r:id="rId247"/>
        </w:object>
      </w:r>
      <w:r w:rsidRPr="00B576E6">
        <w:rPr>
          <w:rFonts w:hAnsi="Times New Roman"/>
          <w:szCs w:val="21"/>
        </w:rPr>
        <w:t>的图象上，</w:t>
      </w:r>
      <w:r>
        <w:rPr>
          <w:rFonts w:hAnsi="Times New Roman"/>
          <w:szCs w:val="21"/>
        </w:rPr>
        <w:object w:dxaOrig="680" w:dyaOrig="260">
          <v:shape id="_x0000_i1143" type="#_x0000_t75" style="width:33.75pt;height:12.75pt" o:ole="">
            <v:imagedata r:id="rId248" o:title=""/>
          </v:shape>
          <o:OLEObject Type="Embed" ProgID="Equation.DSMT4" ShapeID="_x0000_i1143" DrawAspect="Content" ObjectID="_1461079854" r:id="rId249"/>
        </w:object>
      </w:r>
      <w:r w:rsidRPr="00B576E6">
        <w:rPr>
          <w:rFonts w:hAnsi="Times New Roman"/>
          <w:szCs w:val="21"/>
        </w:rPr>
        <w:t>是以</w:t>
      </w:r>
      <w:r>
        <w:rPr>
          <w:rFonts w:hAnsi="Times New Roman"/>
          <w:szCs w:val="21"/>
        </w:rPr>
        <w:object w:dxaOrig="360" w:dyaOrig="240">
          <v:shape id="_x0000_i1144" type="#_x0000_t75" style="width:18pt;height:12pt" o:ole="">
            <v:imagedata r:id="rId250" o:title=""/>
          </v:shape>
          <o:OLEObject Type="Embed" ProgID="Equation.DSMT4" ShapeID="_x0000_i1144" DrawAspect="Content" ObjectID="_1461079855" r:id="rId251"/>
        </w:object>
      </w:r>
      <w:r w:rsidRPr="00B576E6">
        <w:rPr>
          <w:rFonts w:hAnsi="Times New Roman"/>
          <w:szCs w:val="21"/>
        </w:rPr>
        <w:t>为底的等腰三角形，请写出点</w:t>
      </w:r>
      <w:r>
        <w:rPr>
          <w:rFonts w:hAnsi="Times New Roman"/>
          <w:szCs w:val="21"/>
        </w:rPr>
        <w:object w:dxaOrig="220" w:dyaOrig="260">
          <v:shape id="_x0000_i1145" type="#_x0000_t75" style="width:11.25pt;height:12.75pt" o:ole="">
            <v:imagedata r:id="rId252" o:title=""/>
          </v:shape>
          <o:OLEObject Type="Embed" ProgID="Equation.DSMT4" ShapeID="_x0000_i1145" DrawAspect="Content" ObjectID="_1461079856" r:id="rId253"/>
        </w:object>
      </w:r>
      <w:r w:rsidRPr="00B576E6">
        <w:rPr>
          <w:rFonts w:hAnsi="Times New Roman"/>
          <w:szCs w:val="21"/>
        </w:rPr>
        <w:t>的坐标．</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noProof/>
          <w:szCs w:val="21"/>
        </w:rPr>
        <w:pict>
          <v:shape id="_x0000_s1386" type="#_x0000_t75" alt="" style="position:absolute;left:0;text-align:left;margin-left:331.75pt;margin-top:6.6pt;width:138.8pt;height:138.8pt;z-index:-13;mso-wrap-distance-left:0;mso-wrap-distance-right:0" wrapcoords="-81 0 -81 21519 21600 21519 21600 0 -81 0">
            <v:imagedata r:id="rId254" o:title=""/>
            <w10:wrap type="tight"/>
          </v:shape>
        </w:pict>
      </w:r>
    </w:p>
    <w:p w:rsidR="00C87C26" w:rsidRPr="00B576E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Pr="00B576E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Pr="00B576E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Pr="00B576E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Pr="00B576E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Default="00C87C26" w:rsidP="00C87C26">
      <w:pPr>
        <w:autoSpaceDE w:val="0"/>
        <w:autoSpaceDN w:val="0"/>
        <w:adjustRightInd w:val="0"/>
        <w:snapToGrid w:val="0"/>
        <w:spacing w:line="288" w:lineRule="auto"/>
        <w:ind w:leftChars="402" w:left="844" w:firstLine="7"/>
        <w:jc w:val="left"/>
        <w:textAlignment w:val="center"/>
        <w:rPr>
          <w:rFonts w:hint="eastAsia"/>
          <w:szCs w:val="21"/>
        </w:rPr>
      </w:pPr>
    </w:p>
    <w:p w:rsidR="00C87C2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Pr="00B576E6" w:rsidRDefault="00C87C26" w:rsidP="00C87C26">
      <w:pPr>
        <w:autoSpaceDE w:val="0"/>
        <w:autoSpaceDN w:val="0"/>
        <w:adjustRightInd w:val="0"/>
        <w:snapToGrid w:val="0"/>
        <w:spacing w:line="288" w:lineRule="auto"/>
        <w:ind w:leftChars="402" w:left="844" w:firstLine="7"/>
        <w:jc w:val="left"/>
        <w:textAlignment w:val="center"/>
        <w:rPr>
          <w:rFonts w:hint="eastAsia"/>
          <w:szCs w:val="21"/>
        </w:rPr>
      </w:pPr>
    </w:p>
    <w:p w:rsidR="00C87C26" w:rsidRPr="00B576E6" w:rsidRDefault="00C87C26" w:rsidP="00C87C26">
      <w:pPr>
        <w:autoSpaceDE w:val="0"/>
        <w:autoSpaceDN w:val="0"/>
        <w:adjustRightInd w:val="0"/>
        <w:snapToGrid w:val="0"/>
        <w:spacing w:line="288" w:lineRule="auto"/>
        <w:ind w:leftChars="402" w:left="844" w:firstLine="7"/>
        <w:jc w:val="left"/>
        <w:textAlignment w:val="center"/>
        <w:rPr>
          <w:szCs w:val="21"/>
        </w:rPr>
      </w:pPr>
    </w:p>
    <w:p w:rsidR="00C87C26" w:rsidRPr="00B576E6" w:rsidRDefault="00C87C26" w:rsidP="00C87C26">
      <w:pPr>
        <w:autoSpaceDE w:val="0"/>
        <w:autoSpaceDN w:val="0"/>
        <w:adjustRightInd w:val="0"/>
        <w:snapToGrid w:val="0"/>
        <w:spacing w:line="288" w:lineRule="auto"/>
        <w:ind w:leftChars="402" w:left="844" w:firstLine="7"/>
        <w:jc w:val="left"/>
        <w:textAlignment w:val="center"/>
        <w:rPr>
          <w:szCs w:val="21"/>
        </w:rPr>
      </w:pPr>
      <w:r w:rsidRPr="00B576E6">
        <w:rPr>
          <w:szCs w:val="21"/>
        </w:rPr>
        <w:t>18</w:t>
      </w:r>
      <w:r w:rsidRPr="00B576E6">
        <w:rPr>
          <w:szCs w:val="21"/>
        </w:rPr>
        <w:t>．列方程或方程组解应用题</w:t>
      </w:r>
      <w:r>
        <w:rPr>
          <w:rFonts w:hint="eastAsia"/>
          <w:szCs w:val="21"/>
        </w:rPr>
        <w:t>：</w:t>
      </w:r>
    </w:p>
    <w:p w:rsidR="00C87C26" w:rsidRPr="00B576E6" w:rsidRDefault="00C87C26" w:rsidP="00C87C26">
      <w:pPr>
        <w:spacing w:line="288" w:lineRule="auto"/>
        <w:ind w:leftChars="402" w:left="844" w:firstLine="7"/>
        <w:textAlignment w:val="center"/>
        <w:rPr>
          <w:szCs w:val="21"/>
        </w:rPr>
      </w:pPr>
      <w:r>
        <w:rPr>
          <w:kern w:val="0"/>
          <w:szCs w:val="21"/>
        </w:rPr>
        <w:t xml:space="preserve">    </w:t>
      </w:r>
      <w:r w:rsidRPr="00B576E6">
        <w:rPr>
          <w:szCs w:val="21"/>
        </w:rPr>
        <w:t>某酒店有三人间、双人间的客房，三人间每天每间</w:t>
      </w:r>
      <w:r>
        <w:rPr>
          <w:szCs w:val="21"/>
        </w:rPr>
        <w:object w:dxaOrig="360" w:dyaOrig="260">
          <v:shape id="_x0000_i1146" type="#_x0000_t75" style="width:18pt;height:12.75pt" o:ole="">
            <v:imagedata r:id="rId255" o:title=""/>
          </v:shape>
          <o:OLEObject Type="Embed" ProgID="Equation.DSMT4" ShapeID="_x0000_i1146" DrawAspect="Content" ObjectID="_1461079857" r:id="rId256"/>
        </w:object>
      </w:r>
      <w:r w:rsidRPr="00B576E6">
        <w:rPr>
          <w:szCs w:val="21"/>
        </w:rPr>
        <w:t>元</w:t>
      </w:r>
      <w:r>
        <w:rPr>
          <w:szCs w:val="21"/>
        </w:rPr>
        <w:t>，</w:t>
      </w:r>
      <w:r w:rsidRPr="00B576E6">
        <w:rPr>
          <w:szCs w:val="21"/>
        </w:rPr>
        <w:t>双人间每人每天</w:t>
      </w:r>
      <w:r>
        <w:rPr>
          <w:szCs w:val="21"/>
        </w:rPr>
        <w:object w:dxaOrig="360" w:dyaOrig="260">
          <v:shape id="_x0000_i1147" type="#_x0000_t75" style="width:18pt;height:12.75pt" o:ole="">
            <v:imagedata r:id="rId257" o:title=""/>
          </v:shape>
          <o:OLEObject Type="Embed" ProgID="Equation.DSMT4" ShapeID="_x0000_i1147" DrawAspect="Content" ObjectID="_1461079858" r:id="rId258"/>
        </w:object>
      </w:r>
      <w:r w:rsidRPr="00B576E6">
        <w:rPr>
          <w:szCs w:val="21"/>
        </w:rPr>
        <w:t>0</w:t>
      </w:r>
      <w:r w:rsidRPr="00B576E6">
        <w:rPr>
          <w:szCs w:val="21"/>
        </w:rPr>
        <w:t>元</w:t>
      </w:r>
      <w:r>
        <w:rPr>
          <w:szCs w:val="21"/>
        </w:rPr>
        <w:t>，</w:t>
      </w:r>
      <w:r w:rsidRPr="00B576E6">
        <w:rPr>
          <w:szCs w:val="21"/>
        </w:rPr>
        <w:t>为了吸引游客</w:t>
      </w:r>
      <w:r>
        <w:rPr>
          <w:szCs w:val="21"/>
        </w:rPr>
        <w:t>，</w:t>
      </w:r>
      <w:r w:rsidRPr="00B576E6">
        <w:rPr>
          <w:szCs w:val="21"/>
        </w:rPr>
        <w:t>实行团体入住五折优惠措施</w:t>
      </w:r>
      <w:r>
        <w:rPr>
          <w:szCs w:val="21"/>
        </w:rPr>
        <w:t>，</w:t>
      </w:r>
      <w:r w:rsidRPr="00B576E6">
        <w:rPr>
          <w:szCs w:val="21"/>
        </w:rPr>
        <w:t>一个</w:t>
      </w:r>
      <w:r>
        <w:rPr>
          <w:szCs w:val="21"/>
        </w:rPr>
        <w:object w:dxaOrig="279" w:dyaOrig="260">
          <v:shape id="_x0000_i1148" type="#_x0000_t75" style="width:14.25pt;height:12.75pt" o:ole="">
            <v:imagedata r:id="rId259" o:title=""/>
          </v:shape>
          <o:OLEObject Type="Embed" ProgID="Equation.DSMT4" ShapeID="_x0000_i1148" DrawAspect="Content" ObjectID="_1461079859" r:id="rId260"/>
        </w:object>
      </w:r>
      <w:r w:rsidRPr="00B576E6">
        <w:rPr>
          <w:szCs w:val="21"/>
        </w:rPr>
        <w:t>人的旅游团优惠期间到该酒店入住</w:t>
      </w:r>
      <w:r>
        <w:rPr>
          <w:szCs w:val="21"/>
        </w:rPr>
        <w:t>，</w:t>
      </w:r>
      <w:r w:rsidRPr="00B576E6">
        <w:rPr>
          <w:szCs w:val="21"/>
        </w:rPr>
        <w:t>住了一些三人间和双人间客房</w:t>
      </w:r>
      <w:r>
        <w:rPr>
          <w:szCs w:val="21"/>
        </w:rPr>
        <w:t>，若每间客房正好住满</w:t>
      </w:r>
      <w:r>
        <w:rPr>
          <w:rFonts w:hint="eastAsia"/>
          <w:szCs w:val="21"/>
        </w:rPr>
        <w:t>，</w:t>
      </w:r>
      <w:r w:rsidRPr="00B576E6">
        <w:rPr>
          <w:szCs w:val="21"/>
        </w:rPr>
        <w:t>一天共花去住宿费</w:t>
      </w:r>
      <w:r>
        <w:rPr>
          <w:szCs w:val="21"/>
        </w:rPr>
        <w:object w:dxaOrig="480" w:dyaOrig="260">
          <v:shape id="_x0000_i1149" type="#_x0000_t75" style="width:24pt;height:12.75pt" o:ole="">
            <v:imagedata r:id="rId261" o:title=""/>
          </v:shape>
          <o:OLEObject Type="Embed" ProgID="Equation.DSMT4" ShapeID="_x0000_i1149" DrawAspect="Content" ObjectID="_1461079860" r:id="rId262"/>
        </w:object>
      </w:r>
      <w:r w:rsidRPr="00B576E6">
        <w:rPr>
          <w:szCs w:val="21"/>
        </w:rPr>
        <w:t>元</w:t>
      </w:r>
      <w:r>
        <w:rPr>
          <w:szCs w:val="21"/>
        </w:rPr>
        <w:t>，</w:t>
      </w:r>
      <w:r w:rsidRPr="00B576E6">
        <w:rPr>
          <w:szCs w:val="21"/>
        </w:rPr>
        <w:t>则该旅行团住了三人间和双人间客房各多少间</w:t>
      </w:r>
      <w:r w:rsidRPr="00B576E6">
        <w:rPr>
          <w:szCs w:val="21"/>
        </w:rPr>
        <w:t>?</w:t>
      </w:r>
    </w:p>
    <w:p w:rsidR="00C87C26" w:rsidRPr="00B576E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rFonts w:hint="eastAsia"/>
          <w:szCs w:val="21"/>
        </w:rPr>
      </w:pPr>
    </w:p>
    <w:p w:rsidR="00C87C26" w:rsidRPr="00B576E6" w:rsidRDefault="00C87C26" w:rsidP="00C87C26">
      <w:pPr>
        <w:spacing w:line="288" w:lineRule="auto"/>
        <w:ind w:leftChars="402" w:left="844" w:firstLine="7"/>
        <w:textAlignment w:val="center"/>
        <w:rPr>
          <w:rFonts w:hint="eastAsia"/>
          <w:szCs w:val="21"/>
        </w:rPr>
      </w:pPr>
    </w:p>
    <w:p w:rsidR="00C87C26" w:rsidRPr="00B576E6" w:rsidRDefault="00C87C26" w:rsidP="00C87C26">
      <w:pPr>
        <w:pStyle w:val="af4"/>
        <w:spacing w:line="288" w:lineRule="auto"/>
        <w:ind w:leftChars="402" w:left="844" w:firstLine="7"/>
        <w:jc w:val="left"/>
        <w:textAlignment w:val="center"/>
        <w:rPr>
          <w:rFonts w:ascii="Times New Roman" w:hAnsi="Times New Roman"/>
          <w:szCs w:val="21"/>
        </w:rPr>
      </w:pPr>
      <w:r w:rsidRPr="00B576E6">
        <w:rPr>
          <w:rFonts w:ascii="Times New Roman" w:hAnsi="Times New Roman"/>
          <w:szCs w:val="21"/>
        </w:rPr>
        <w:t>四、解答题（本题共</w:t>
      </w:r>
      <w:r w:rsidRPr="00B576E6">
        <w:rPr>
          <w:rFonts w:ascii="Times New Roman" w:hAnsi="Times New Roman"/>
          <w:szCs w:val="21"/>
        </w:rPr>
        <w:t>20</w:t>
      </w:r>
      <w:r w:rsidRPr="00B576E6">
        <w:rPr>
          <w:rFonts w:ascii="Times New Roman" w:hAnsi="Times New Roman"/>
          <w:szCs w:val="21"/>
        </w:rPr>
        <w:t>分，每小题</w:t>
      </w:r>
      <w:r w:rsidRPr="00B576E6">
        <w:rPr>
          <w:rFonts w:ascii="Times New Roman" w:hAnsi="Times New Roman"/>
          <w:szCs w:val="21"/>
        </w:rPr>
        <w:t>5</w:t>
      </w:r>
      <w:r w:rsidRPr="00B576E6">
        <w:rPr>
          <w:rFonts w:ascii="Times New Roman" w:hAnsi="Times New Roman"/>
          <w:szCs w:val="21"/>
        </w:rPr>
        <w:t>分）</w:t>
      </w:r>
    </w:p>
    <w:p w:rsidR="00C87C26" w:rsidRPr="00B576E6" w:rsidRDefault="00C87C26" w:rsidP="00C87C26">
      <w:pPr>
        <w:pStyle w:val="af4"/>
        <w:spacing w:line="288" w:lineRule="auto"/>
        <w:ind w:leftChars="402" w:left="844" w:firstLine="7"/>
        <w:jc w:val="left"/>
        <w:textAlignment w:val="center"/>
        <w:rPr>
          <w:rFonts w:ascii="Times New Roman" w:hAnsi="Times New Roman"/>
          <w:szCs w:val="21"/>
        </w:rPr>
      </w:pPr>
      <w:r w:rsidRPr="00B576E6">
        <w:rPr>
          <w:rFonts w:ascii="Times New Roman" w:hAnsi="Times New Roman"/>
          <w:szCs w:val="21"/>
        </w:rPr>
        <w:t>19</w:t>
      </w:r>
      <w:r w:rsidRPr="00B576E6">
        <w:rPr>
          <w:rFonts w:ascii="Times New Roman" w:hAnsi="Times New Roman"/>
          <w:szCs w:val="21"/>
        </w:rPr>
        <w:t>．如图，</w:t>
      </w:r>
      <w:r>
        <w:rPr>
          <w:rFonts w:ascii="Times New Roman" w:hAnsi="Times New Roman" w:hint="eastAsia"/>
          <w:szCs w:val="21"/>
        </w:rPr>
        <w:t>平行四边形</w:t>
      </w:r>
      <w:r>
        <w:rPr>
          <w:rFonts w:ascii="Times New Roman" w:hAnsi="Times New Roman"/>
          <w:szCs w:val="21"/>
        </w:rPr>
        <w:object w:dxaOrig="639" w:dyaOrig="260">
          <v:shape id="_x0000_i1150" type="#_x0000_t75" style="width:32.25pt;height:12.75pt" o:ole="">
            <v:imagedata r:id="rId263" o:title=""/>
          </v:shape>
          <o:OLEObject Type="Embed" ProgID="Equation.DSMT4" ShapeID="_x0000_i1150" DrawAspect="Content" ObjectID="_1461079861" r:id="rId264"/>
        </w:object>
      </w:r>
      <w:r w:rsidRPr="00B576E6">
        <w:rPr>
          <w:rFonts w:ascii="Times New Roman" w:hAnsi="Times New Roman"/>
          <w:szCs w:val="21"/>
        </w:rPr>
        <w:t>中，</w:t>
      </w:r>
      <w:r>
        <w:rPr>
          <w:rFonts w:ascii="Times New Roman" w:hAnsi="Times New Roman"/>
          <w:szCs w:val="21"/>
        </w:rPr>
        <w:object w:dxaOrig="1140" w:dyaOrig="260">
          <v:shape id="_x0000_i1151" type="#_x0000_t75" style="width:57pt;height:12.75pt" o:ole="">
            <v:imagedata r:id="rId265" o:title=""/>
          </v:shape>
          <o:OLEObject Type="Embed" ProgID="Equation.DSMT4" ShapeID="_x0000_i1151" DrawAspect="Content" ObjectID="_1461079862" r:id="rId266"/>
        </w:object>
      </w:r>
      <w:r w:rsidRPr="00B576E6">
        <w:rPr>
          <w:rFonts w:ascii="Times New Roman" w:hAnsi="Times New Roman"/>
          <w:szCs w:val="21"/>
        </w:rPr>
        <w:t>，</w:t>
      </w:r>
      <w:r>
        <w:rPr>
          <w:rFonts w:ascii="Times New Roman" w:hAnsi="Times New Roman"/>
          <w:szCs w:val="21"/>
        </w:rPr>
        <w:object w:dxaOrig="220" w:dyaOrig="240">
          <v:shape id="_x0000_i1152" type="#_x0000_t75" style="width:11.25pt;height:12pt" o:ole="">
            <v:imagedata r:id="rId267" o:title=""/>
          </v:shape>
          <o:OLEObject Type="Embed" ProgID="Equation.DSMT4" ShapeID="_x0000_i1152" DrawAspect="Content" ObjectID="_1461079863" r:id="rId268"/>
        </w:object>
      </w:r>
      <w:r w:rsidRPr="00B576E6">
        <w:rPr>
          <w:rFonts w:ascii="Times New Roman" w:hAnsi="Times New Roman"/>
          <w:szCs w:val="21"/>
        </w:rPr>
        <w:t>，</w:t>
      </w:r>
      <w:r>
        <w:rPr>
          <w:rFonts w:ascii="Times New Roman" w:hAnsi="Times New Roman"/>
          <w:szCs w:val="21"/>
        </w:rPr>
        <w:object w:dxaOrig="240" w:dyaOrig="240">
          <v:shape id="_x0000_i1153" type="#_x0000_t75" style="width:12pt;height:12pt" o:ole="">
            <v:imagedata r:id="rId269" o:title=""/>
          </v:shape>
          <o:OLEObject Type="Embed" ProgID="Equation.DSMT4" ShapeID="_x0000_i1153" DrawAspect="Content" ObjectID="_1461079864" r:id="rId270"/>
        </w:object>
      </w:r>
      <w:r w:rsidRPr="00B576E6">
        <w:rPr>
          <w:rFonts w:ascii="Times New Roman" w:hAnsi="Times New Roman"/>
          <w:szCs w:val="21"/>
        </w:rPr>
        <w:t>分别在</w:t>
      </w:r>
      <w:r>
        <w:rPr>
          <w:rFonts w:ascii="Times New Roman" w:hAnsi="Times New Roman"/>
          <w:szCs w:val="21"/>
        </w:rPr>
        <w:object w:dxaOrig="360" w:dyaOrig="260">
          <v:shape id="_x0000_i1154" type="#_x0000_t75" style="width:18pt;height:12.75pt" o:ole="">
            <v:imagedata r:id="rId271" o:title=""/>
          </v:shape>
          <o:OLEObject Type="Embed" ProgID="Equation.DSMT4" ShapeID="_x0000_i1154" DrawAspect="Content" ObjectID="_1461079865" r:id="rId272"/>
        </w:object>
      </w:r>
      <w:r w:rsidRPr="00B576E6">
        <w:rPr>
          <w:rFonts w:ascii="Times New Roman" w:hAnsi="Times New Roman"/>
          <w:szCs w:val="21"/>
        </w:rPr>
        <w:t>和</w:t>
      </w:r>
      <w:r>
        <w:rPr>
          <w:rFonts w:ascii="Times New Roman" w:hAnsi="Times New Roman"/>
          <w:szCs w:val="21"/>
        </w:rPr>
        <w:object w:dxaOrig="360" w:dyaOrig="260">
          <v:shape id="_x0000_i1155" type="#_x0000_t75" style="width:18pt;height:12.75pt" o:ole="">
            <v:imagedata r:id="rId273" o:title=""/>
          </v:shape>
          <o:OLEObject Type="Embed" ProgID="Equation.DSMT4" ShapeID="_x0000_i1155" DrawAspect="Content" ObjectID="_1461079866" r:id="rId274"/>
        </w:object>
      </w:r>
      <w:r w:rsidRPr="00B576E6">
        <w:rPr>
          <w:rFonts w:ascii="Times New Roman" w:hAnsi="Times New Roman"/>
          <w:szCs w:val="21"/>
        </w:rPr>
        <w:t>的延长线上，</w:t>
      </w:r>
      <w:r>
        <w:rPr>
          <w:rFonts w:ascii="Times New Roman" w:hAnsi="Times New Roman"/>
          <w:szCs w:val="21"/>
        </w:rPr>
        <w:object w:dxaOrig="840" w:dyaOrig="240">
          <v:shape id="_x0000_i1156" type="#_x0000_t75" style="width:42pt;height:12pt" o:ole="">
            <v:imagedata r:id="rId275" o:title=""/>
          </v:shape>
          <o:OLEObject Type="Embed" ProgID="Equation.DSMT4" ShapeID="_x0000_i1156" DrawAspect="Content" ObjectID="_1461079867" r:id="rId276"/>
        </w:object>
      </w:r>
      <w:r w:rsidRPr="00B576E6">
        <w:rPr>
          <w:rFonts w:ascii="Times New Roman" w:hAnsi="Times New Roman"/>
          <w:szCs w:val="21"/>
        </w:rPr>
        <w:t>，</w:t>
      </w:r>
    </w:p>
    <w:p w:rsidR="00C87C26" w:rsidRPr="00B576E6" w:rsidRDefault="00C87C26" w:rsidP="00C87C26">
      <w:pPr>
        <w:tabs>
          <w:tab w:val="left" w:pos="2160"/>
          <w:tab w:val="left" w:pos="3780"/>
          <w:tab w:val="left" w:pos="4140"/>
          <w:tab w:val="left" w:pos="6120"/>
          <w:tab w:val="left" w:pos="6300"/>
        </w:tabs>
        <w:snapToGrid w:val="0"/>
        <w:spacing w:line="288" w:lineRule="auto"/>
        <w:ind w:leftChars="402" w:left="844" w:firstLine="7"/>
        <w:jc w:val="left"/>
        <w:textAlignment w:val="center"/>
        <w:rPr>
          <w:szCs w:val="21"/>
        </w:rPr>
      </w:pPr>
      <w:r>
        <w:rPr>
          <w:i/>
          <w:szCs w:val="21"/>
        </w:rPr>
        <w:object w:dxaOrig="880" w:dyaOrig="260">
          <v:shape id="_x0000_i1157" type="#_x0000_t75" style="width:44.25pt;height:12.75pt" o:ole="">
            <v:imagedata r:id="rId277" o:title=""/>
          </v:shape>
          <o:OLEObject Type="Embed" ProgID="Equation.DSMT4" ShapeID="_x0000_i1157" DrawAspect="Content" ObjectID="_1461079868" r:id="rId278"/>
        </w:object>
      </w:r>
      <w:r w:rsidRPr="00B576E6">
        <w:rPr>
          <w:noProof/>
          <w:szCs w:val="21"/>
        </w:rPr>
        <w:pict>
          <v:shape id="_x0000_s1388" type="#_x0000_t75" style="position:absolute;left:0;text-align:left;margin-left:309.8pt;margin-top:7.45pt;width:146.05pt;height:103.5pt;z-index:-11;mso-position-horizontal-relative:text;mso-position-vertical-relative:text" wrapcoords="19389 1440 13946 5280 7483 7200 4932 8160 4422 12960 2381 16800 340 18000 510 19440 10205 19680 11395 19680 19219 19680 20580 18960 19729 16800 19729 5280 20580 1680 20580 1440 19389 1440" o:allowoverlap="f">
            <v:imagedata r:id="rId279" o:title=""/>
            <w10:wrap type="tight"/>
          </v:shape>
        </w:pict>
      </w:r>
      <w:r w:rsidRPr="00B576E6">
        <w:rPr>
          <w:szCs w:val="21"/>
        </w:rPr>
        <w:t>，</w:t>
      </w:r>
      <w:r>
        <w:rPr>
          <w:szCs w:val="21"/>
        </w:rPr>
        <w:object w:dxaOrig="820" w:dyaOrig="320">
          <v:shape id="_x0000_i1158" type="#_x0000_t75" style="width:41.25pt;height:15.75pt" o:ole="">
            <v:imagedata r:id="rId280" o:title=""/>
          </v:shape>
          <o:OLEObject Type="Embed" ProgID="Equation.DSMT4" ShapeID="_x0000_i1158" DrawAspect="Content" ObjectID="_1461079869" r:id="rId281"/>
        </w:object>
      </w:r>
      <w:r w:rsidRPr="00B576E6">
        <w:rPr>
          <w:szCs w:val="21"/>
        </w:rPr>
        <w:t>，求</w:t>
      </w:r>
      <w:r>
        <w:rPr>
          <w:szCs w:val="21"/>
        </w:rPr>
        <w:object w:dxaOrig="360" w:dyaOrig="240">
          <v:shape id="_x0000_i1159" type="#_x0000_t75" style="width:18pt;height:12pt" o:ole="">
            <v:imagedata r:id="rId282" o:title=""/>
          </v:shape>
          <o:OLEObject Type="Embed" ProgID="Equation.DSMT4" ShapeID="_x0000_i1159" DrawAspect="Content" ObjectID="_1461079870" r:id="rId283"/>
        </w:object>
      </w:r>
      <w:r w:rsidRPr="00B576E6">
        <w:rPr>
          <w:szCs w:val="21"/>
        </w:rPr>
        <w:t>的长．</w:t>
      </w:r>
    </w:p>
    <w:p w:rsidR="00C87C26" w:rsidRPr="00B576E6" w:rsidRDefault="00C87C26" w:rsidP="00C87C26">
      <w:pPr>
        <w:spacing w:line="288" w:lineRule="auto"/>
        <w:ind w:leftChars="402" w:left="844" w:firstLine="7"/>
        <w:textAlignment w:val="center"/>
        <w:rPr>
          <w:szCs w:val="21"/>
        </w:rPr>
      </w:pPr>
    </w:p>
    <w:p w:rsidR="00C87C26" w:rsidRPr="00B576E6" w:rsidRDefault="00C87C26" w:rsidP="00C87C26">
      <w:pPr>
        <w:widowControl/>
        <w:snapToGrid w:val="0"/>
        <w:spacing w:before="100" w:beforeAutospacing="1" w:after="100" w:afterAutospacing="1" w:line="288" w:lineRule="auto"/>
        <w:ind w:leftChars="402" w:left="844" w:firstLine="7"/>
        <w:jc w:val="left"/>
        <w:textAlignment w:val="center"/>
        <w:rPr>
          <w:szCs w:val="21"/>
        </w:rPr>
      </w:pPr>
    </w:p>
    <w:p w:rsidR="00C87C26" w:rsidRPr="00B576E6" w:rsidRDefault="00C87C26" w:rsidP="00C87C26">
      <w:pPr>
        <w:widowControl/>
        <w:snapToGrid w:val="0"/>
        <w:spacing w:before="100" w:beforeAutospacing="1" w:after="100" w:afterAutospacing="1" w:line="288" w:lineRule="auto"/>
        <w:ind w:leftChars="402" w:left="844" w:firstLine="7"/>
        <w:jc w:val="left"/>
        <w:textAlignment w:val="center"/>
        <w:rPr>
          <w:szCs w:val="21"/>
        </w:rPr>
      </w:pPr>
    </w:p>
    <w:p w:rsidR="00C87C26" w:rsidRDefault="00C87C26" w:rsidP="00C87C26">
      <w:pPr>
        <w:widowControl/>
        <w:snapToGrid w:val="0"/>
        <w:spacing w:before="100" w:beforeAutospacing="1" w:after="100" w:afterAutospacing="1" w:line="288" w:lineRule="auto"/>
        <w:ind w:leftChars="402" w:left="844" w:firstLine="7"/>
        <w:jc w:val="left"/>
        <w:textAlignment w:val="center"/>
        <w:rPr>
          <w:szCs w:val="21"/>
        </w:rPr>
      </w:pPr>
    </w:p>
    <w:p w:rsidR="00C87C26" w:rsidRDefault="00C87C26" w:rsidP="00C87C26">
      <w:pPr>
        <w:widowControl/>
        <w:snapToGrid w:val="0"/>
        <w:spacing w:before="100" w:beforeAutospacing="1" w:after="100" w:afterAutospacing="1" w:line="288" w:lineRule="auto"/>
        <w:ind w:leftChars="402" w:left="844" w:firstLine="7"/>
        <w:jc w:val="left"/>
        <w:textAlignment w:val="center"/>
        <w:rPr>
          <w:szCs w:val="21"/>
        </w:rPr>
      </w:pPr>
    </w:p>
    <w:p w:rsidR="00C87C26" w:rsidRDefault="00C87C26" w:rsidP="00C87C26">
      <w:pPr>
        <w:widowControl/>
        <w:snapToGrid w:val="0"/>
        <w:spacing w:before="100" w:beforeAutospacing="1" w:after="100" w:afterAutospacing="1" w:line="288" w:lineRule="auto"/>
        <w:ind w:leftChars="402" w:left="844" w:firstLine="7"/>
        <w:jc w:val="left"/>
        <w:textAlignment w:val="center"/>
        <w:rPr>
          <w:szCs w:val="21"/>
        </w:rPr>
      </w:pPr>
    </w:p>
    <w:p w:rsidR="00C87C26" w:rsidRPr="00B576E6" w:rsidRDefault="00C87C26" w:rsidP="00C87C26">
      <w:pPr>
        <w:widowControl/>
        <w:snapToGrid w:val="0"/>
        <w:spacing w:before="100" w:beforeAutospacing="1" w:after="100" w:afterAutospacing="1" w:line="288" w:lineRule="auto"/>
        <w:ind w:leftChars="402" w:left="844" w:firstLine="7"/>
        <w:jc w:val="left"/>
        <w:textAlignment w:val="center"/>
        <w:rPr>
          <w:rFonts w:hint="eastAsia"/>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20</w:t>
      </w:r>
      <w:r w:rsidRPr="00B576E6">
        <w:rPr>
          <w:rFonts w:hAnsi="Times New Roman"/>
          <w:szCs w:val="21"/>
        </w:rPr>
        <w:t>．某同学在学习了统计知识后，就下表所列的</w:t>
      </w:r>
      <w:r>
        <w:rPr>
          <w:rFonts w:hAnsi="Times New Roman"/>
          <w:szCs w:val="21"/>
        </w:rPr>
        <w:object w:dxaOrig="180" w:dyaOrig="260">
          <v:shape id="_x0000_i1160" type="#_x0000_t75" style="width:9pt;height:12.75pt" o:ole="">
            <v:imagedata r:id="rId284" o:title=""/>
          </v:shape>
          <o:OLEObject Type="Embed" ProgID="Equation.DSMT4" ShapeID="_x0000_i1160" DrawAspect="Content" ObjectID="_1461079871" r:id="rId285"/>
        </w:object>
      </w:r>
      <w:r w:rsidRPr="00B576E6">
        <w:rPr>
          <w:rFonts w:hAnsi="Times New Roman"/>
          <w:szCs w:val="21"/>
        </w:rPr>
        <w:t>种用牙不良习惯对全班每一个同学进行了问卷调查（每个被调查的同学必须选择而且只能在</w:t>
      </w:r>
      <w:r>
        <w:rPr>
          <w:rFonts w:hAnsi="Times New Roman"/>
          <w:szCs w:val="21"/>
        </w:rPr>
        <w:object w:dxaOrig="180" w:dyaOrig="260">
          <v:shape id="_x0000_i1161" type="#_x0000_t75" style="width:9pt;height:12.75pt" o:ole="">
            <v:imagedata r:id="rId286" o:title=""/>
          </v:shape>
          <o:OLEObject Type="Embed" ProgID="Equation.DSMT4" ShapeID="_x0000_i1161" DrawAspect="Content" ObjectID="_1461079872" r:id="rId287"/>
        </w:object>
      </w:r>
      <w:r w:rsidRPr="00B576E6">
        <w:rPr>
          <w:rFonts w:hAnsi="Times New Roman"/>
          <w:szCs w:val="21"/>
        </w:rPr>
        <w:t>种用牙不良习惯中选择一项），调查结果如下统计图所示．根据以上统计图提供的信息，回答下列问题：</w:t>
      </w:r>
    </w:p>
    <w:tbl>
      <w:tblPr>
        <w:tblW w:w="8665" w:type="dxa"/>
        <w:tblInd w:w="1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425"/>
        <w:gridCol w:w="1690"/>
        <w:gridCol w:w="1275"/>
        <w:gridCol w:w="1425"/>
        <w:gridCol w:w="1425"/>
        <w:gridCol w:w="1425"/>
      </w:tblGrid>
      <w:tr w:rsidR="00C87C26" w:rsidRPr="00D87928" w:rsidTr="00F36F63">
        <w:tc>
          <w:tcPr>
            <w:tcW w:w="1425" w:type="dxa"/>
          </w:tcPr>
          <w:p w:rsidR="00C87C26" w:rsidRPr="00D87928" w:rsidRDefault="00C87C26" w:rsidP="00F36F63">
            <w:pPr>
              <w:spacing w:line="288" w:lineRule="auto"/>
              <w:jc w:val="center"/>
            </w:pPr>
            <w:r w:rsidRPr="00D87928">
              <w:t>种类</w:t>
            </w:r>
          </w:p>
        </w:tc>
        <w:tc>
          <w:tcPr>
            <w:tcW w:w="1690" w:type="dxa"/>
          </w:tcPr>
          <w:p w:rsidR="00C87C26" w:rsidRPr="00D87928" w:rsidRDefault="00C87C26" w:rsidP="00F36F63">
            <w:pPr>
              <w:spacing w:line="288" w:lineRule="auto"/>
              <w:jc w:val="center"/>
            </w:pPr>
            <w:r w:rsidRPr="00D87928">
              <w:t>A</w:t>
            </w:r>
          </w:p>
        </w:tc>
        <w:tc>
          <w:tcPr>
            <w:tcW w:w="1275" w:type="dxa"/>
          </w:tcPr>
          <w:p w:rsidR="00C87C26" w:rsidRPr="00D87928" w:rsidRDefault="00C87C26" w:rsidP="00F36F63">
            <w:pPr>
              <w:spacing w:line="288" w:lineRule="auto"/>
              <w:jc w:val="center"/>
            </w:pPr>
            <w:r w:rsidRPr="00D87928">
              <w:t>B</w:t>
            </w:r>
          </w:p>
        </w:tc>
        <w:tc>
          <w:tcPr>
            <w:tcW w:w="1425" w:type="dxa"/>
          </w:tcPr>
          <w:p w:rsidR="00C87C26" w:rsidRPr="00D87928" w:rsidRDefault="00C87C26" w:rsidP="00F36F63">
            <w:pPr>
              <w:spacing w:line="288" w:lineRule="auto"/>
              <w:jc w:val="center"/>
            </w:pPr>
            <w:r w:rsidRPr="00D87928">
              <w:t>C</w:t>
            </w:r>
          </w:p>
        </w:tc>
        <w:tc>
          <w:tcPr>
            <w:tcW w:w="1425" w:type="dxa"/>
          </w:tcPr>
          <w:p w:rsidR="00C87C26" w:rsidRPr="00D87928" w:rsidRDefault="00C87C26" w:rsidP="00F36F63">
            <w:pPr>
              <w:spacing w:line="288" w:lineRule="auto"/>
              <w:jc w:val="center"/>
            </w:pPr>
            <w:r w:rsidRPr="00D87928">
              <w:t>D</w:t>
            </w:r>
          </w:p>
        </w:tc>
        <w:tc>
          <w:tcPr>
            <w:tcW w:w="1425" w:type="dxa"/>
          </w:tcPr>
          <w:p w:rsidR="00C87C26" w:rsidRPr="00D87928" w:rsidRDefault="00C87C26" w:rsidP="00F36F63">
            <w:pPr>
              <w:spacing w:line="288" w:lineRule="auto"/>
              <w:jc w:val="center"/>
            </w:pPr>
            <w:r w:rsidRPr="00D87928">
              <w:t>E</w:t>
            </w:r>
          </w:p>
        </w:tc>
      </w:tr>
      <w:tr w:rsidR="00C87C26" w:rsidRPr="00D87928" w:rsidTr="00F36F63">
        <w:tc>
          <w:tcPr>
            <w:tcW w:w="0" w:type="auto"/>
          </w:tcPr>
          <w:p w:rsidR="00C87C26" w:rsidRPr="00B35ACF" w:rsidRDefault="00C87C26" w:rsidP="00F36F63">
            <w:pPr>
              <w:spacing w:line="288" w:lineRule="auto"/>
              <w:jc w:val="center"/>
            </w:pPr>
            <w:r w:rsidRPr="00B35ACF">
              <w:t>不良习惯</w:t>
            </w:r>
          </w:p>
        </w:tc>
        <w:tc>
          <w:tcPr>
            <w:tcW w:w="0" w:type="auto"/>
          </w:tcPr>
          <w:p w:rsidR="00C87C26" w:rsidRPr="00B35ACF" w:rsidRDefault="00C87C26" w:rsidP="00F36F63">
            <w:pPr>
              <w:spacing w:line="288" w:lineRule="auto"/>
              <w:jc w:val="center"/>
            </w:pPr>
            <w:r w:rsidRPr="00B35ACF">
              <w:t>睡前吃水果喝牛奶</w:t>
            </w:r>
          </w:p>
        </w:tc>
        <w:tc>
          <w:tcPr>
            <w:tcW w:w="0" w:type="auto"/>
          </w:tcPr>
          <w:p w:rsidR="00C87C26" w:rsidRPr="00B35ACF" w:rsidRDefault="00C87C26" w:rsidP="00F36F63">
            <w:pPr>
              <w:spacing w:line="288" w:lineRule="auto"/>
              <w:jc w:val="center"/>
            </w:pPr>
            <w:r w:rsidRPr="00B35ACF">
              <w:t>用牙开瓶盖</w:t>
            </w:r>
          </w:p>
        </w:tc>
        <w:tc>
          <w:tcPr>
            <w:tcW w:w="0" w:type="auto"/>
          </w:tcPr>
          <w:p w:rsidR="00C87C26" w:rsidRPr="00B35ACF" w:rsidRDefault="00C87C26" w:rsidP="00F36F63">
            <w:pPr>
              <w:spacing w:line="288" w:lineRule="auto"/>
              <w:jc w:val="center"/>
            </w:pPr>
            <w:r w:rsidRPr="00B35ACF">
              <w:t>常喝饮料嚼冰</w:t>
            </w:r>
          </w:p>
        </w:tc>
        <w:tc>
          <w:tcPr>
            <w:tcW w:w="0" w:type="auto"/>
          </w:tcPr>
          <w:p w:rsidR="00C87C26" w:rsidRPr="00B35ACF" w:rsidRDefault="00C87C26" w:rsidP="00F36F63">
            <w:pPr>
              <w:spacing w:line="288" w:lineRule="auto"/>
              <w:jc w:val="center"/>
            </w:pPr>
            <w:r w:rsidRPr="00B35ACF">
              <w:t>常吃生冷零食</w:t>
            </w:r>
          </w:p>
        </w:tc>
        <w:tc>
          <w:tcPr>
            <w:tcW w:w="0" w:type="auto"/>
          </w:tcPr>
          <w:p w:rsidR="00C87C26" w:rsidRPr="00B35ACF" w:rsidRDefault="00C87C26" w:rsidP="00F36F63">
            <w:pPr>
              <w:spacing w:line="288" w:lineRule="auto"/>
              <w:jc w:val="center"/>
            </w:pPr>
            <w:r w:rsidRPr="00B35ACF">
              <w:t>磨牙</w:t>
            </w:r>
          </w:p>
        </w:tc>
      </w:tr>
    </w:tbl>
    <w:p w:rsidR="00C87C2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w:t>
      </w:r>
      <w:r w:rsidRPr="00B576E6">
        <w:rPr>
          <w:rFonts w:hAnsi="Times New Roman"/>
          <w:szCs w:val="21"/>
        </w:rPr>
        <w:t>1</w:t>
      </w:r>
      <w:r w:rsidRPr="00B576E6">
        <w:rPr>
          <w:rFonts w:hAnsi="Times New Roman"/>
          <w:szCs w:val="21"/>
        </w:rPr>
        <w:t>）这个班有多少名学生？</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w:t>
      </w:r>
      <w:r w:rsidRPr="00B576E6">
        <w:rPr>
          <w:rFonts w:hAnsi="Times New Roman"/>
          <w:szCs w:val="21"/>
        </w:rPr>
        <w:t>2</w:t>
      </w:r>
      <w:r w:rsidRPr="00B576E6">
        <w:rPr>
          <w:rFonts w:hAnsi="Times New Roman"/>
          <w:szCs w:val="21"/>
        </w:rPr>
        <w:t>）这个班中有</w:t>
      </w:r>
      <w:r>
        <w:rPr>
          <w:rFonts w:hAnsi="Times New Roman"/>
          <w:szCs w:val="21"/>
        </w:rPr>
        <w:object w:dxaOrig="220" w:dyaOrig="260">
          <v:shape id="_x0000_i1162" type="#_x0000_t75" style="width:11.25pt;height:12.75pt" o:ole="">
            <v:imagedata r:id="rId288" o:title=""/>
          </v:shape>
          <o:OLEObject Type="Embed" ProgID="Equation.DSMT4" ShapeID="_x0000_i1162" DrawAspect="Content" ObjectID="_1461079873" r:id="rId289"/>
        </w:object>
      </w:r>
      <w:r w:rsidRPr="00B576E6">
        <w:rPr>
          <w:rFonts w:hAnsi="Times New Roman"/>
          <w:szCs w:val="21"/>
        </w:rPr>
        <w:t>类用牙不良习</w:t>
      </w:r>
      <w:r w:rsidRPr="00B576E6">
        <w:rPr>
          <w:rFonts w:hAnsi="Times New Roman"/>
          <w:szCs w:val="21"/>
        </w:rPr>
        <w:pict>
          <v:shape id="_x0000_i1163" type="#_x0000_t75" style="width:2.25pt;height:.75pt">
            <v:imagedata r:id="rId290" o:title="43085756238"/>
          </v:shape>
        </w:pict>
      </w:r>
      <w:r w:rsidRPr="00B576E6">
        <w:rPr>
          <w:rFonts w:hAnsi="Times New Roman"/>
          <w:szCs w:val="21"/>
        </w:rPr>
        <w:t>惯的学生多少人？占全班人数的百分比是多少？</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w:t>
      </w:r>
      <w:r w:rsidRPr="00B576E6">
        <w:rPr>
          <w:rFonts w:hAnsi="Times New Roman"/>
          <w:szCs w:val="21"/>
        </w:rPr>
        <w:t>3</w:t>
      </w:r>
      <w:r w:rsidRPr="00B576E6">
        <w:rPr>
          <w:rFonts w:hAnsi="Times New Roman"/>
          <w:szCs w:val="21"/>
        </w:rPr>
        <w:t>）请补全条形统计图；</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w:t>
      </w:r>
      <w:r w:rsidRPr="00B576E6">
        <w:rPr>
          <w:rFonts w:hAnsi="Times New Roman"/>
          <w:szCs w:val="21"/>
        </w:rPr>
        <w:t>4</w:t>
      </w:r>
      <w:r w:rsidRPr="00B576E6">
        <w:rPr>
          <w:rFonts w:hAnsi="Times New Roman"/>
          <w:szCs w:val="21"/>
        </w:rPr>
        <w:t>）根据调查结果</w:t>
      </w:r>
      <w:r w:rsidRPr="00B576E6">
        <w:rPr>
          <w:rFonts w:hAnsi="Times New Roman"/>
          <w:szCs w:val="21"/>
        </w:rPr>
        <w:pict>
          <v:shape id="_x0000_i1164" type="#_x0000_t75" style="width:1.5pt;height:1.5pt">
            <v:imagedata r:id="rId290" o:title="43085756238"/>
          </v:shape>
        </w:pict>
      </w:r>
      <w:r w:rsidRPr="00B576E6">
        <w:rPr>
          <w:rFonts w:hAnsi="Times New Roman"/>
          <w:szCs w:val="21"/>
        </w:rPr>
        <w:t>，估计这个年级</w:t>
      </w:r>
      <w:r>
        <w:rPr>
          <w:rFonts w:hAnsi="Times New Roman"/>
          <w:szCs w:val="21"/>
        </w:rPr>
        <w:object w:dxaOrig="380" w:dyaOrig="260">
          <v:shape id="_x0000_i1165" type="#_x0000_t75" style="width:18.75pt;height:12.75pt" o:ole="">
            <v:imagedata r:id="rId291" o:title=""/>
          </v:shape>
          <o:OLEObject Type="Embed" ProgID="Equation.DSMT4" ShapeID="_x0000_i1165" DrawAspect="Content" ObjectID="_1461079874" r:id="rId292"/>
        </w:object>
      </w:r>
      <w:r w:rsidRPr="00B576E6">
        <w:rPr>
          <w:rFonts w:hAnsi="Times New Roman"/>
          <w:szCs w:val="21"/>
        </w:rPr>
        <w:t>名学生中有</w:t>
      </w:r>
      <w:r>
        <w:rPr>
          <w:rFonts w:hAnsi="Times New Roman"/>
          <w:szCs w:val="21"/>
        </w:rPr>
        <w:object w:dxaOrig="220" w:dyaOrig="240">
          <v:shape id="_x0000_i1166" type="#_x0000_t75" style="width:11.25pt;height:12pt" o:ole="">
            <v:imagedata r:id="rId293" o:title=""/>
          </v:shape>
          <o:OLEObject Type="Embed" ProgID="Equation.DSMT4" ShapeID="_x0000_i1166" DrawAspect="Content" ObjectID="_1461079875" r:id="rId294"/>
        </w:object>
      </w:r>
      <w:r w:rsidRPr="00B576E6">
        <w:rPr>
          <w:rFonts w:hAnsi="Times New Roman"/>
          <w:szCs w:val="21"/>
        </w:rPr>
        <w:t>类用牙不良习惯的学生多少人？</w:t>
      </w:r>
    </w:p>
    <w:p w:rsidR="00C87C26" w:rsidRPr="00B576E6" w:rsidRDefault="00C87C26" w:rsidP="00C87C26">
      <w:pPr>
        <w:widowControl/>
        <w:snapToGrid w:val="0"/>
        <w:spacing w:before="100" w:beforeAutospacing="1" w:after="100" w:afterAutospacing="1" w:line="288" w:lineRule="auto"/>
        <w:ind w:leftChars="402" w:left="844" w:firstLineChars="600" w:firstLine="1260"/>
        <w:jc w:val="left"/>
        <w:textAlignment w:val="center"/>
        <w:rPr>
          <w:szCs w:val="21"/>
        </w:rPr>
      </w:pPr>
      <w:r w:rsidRPr="00B576E6">
        <w:rPr>
          <w:noProof/>
          <w:szCs w:val="21"/>
        </w:rPr>
        <w:pict>
          <v:shape id="_x0000_s1390" type="#_x0000_t202" style="position:absolute;left:0;text-align:left;margin-left:207.4pt;margin-top:68.4pt;width:19.4pt;height:48.5pt;z-index:12;mso-width-relative:margin;mso-height-relative:margin" stroked="f">
            <v:textbox style="mso-next-textbox:#_x0000_s1390">
              <w:txbxContent>
                <w:p w:rsidR="00C87C26" w:rsidRDefault="00C87C26" w:rsidP="00C87C26"/>
              </w:txbxContent>
            </v:textbox>
          </v:shape>
        </w:pict>
      </w:r>
      <w:r w:rsidRPr="00B576E6">
        <w:rPr>
          <w:szCs w:val="21"/>
        </w:rPr>
        <w:pict>
          <v:shape id="Picture24" o:spid="_x0000_i1167" type="#_x0000_t75" alt="" style="width:325.5pt;height:126pt;mso-wrap-distance-left:0;mso-wrap-distance-right:0">
            <v:imagedata r:id="rId295" o:title=""/>
          </v:shape>
        </w:pict>
      </w: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21</w:t>
      </w:r>
      <w:r w:rsidRPr="00B576E6">
        <w:rPr>
          <w:rFonts w:hAnsi="Times New Roman"/>
          <w:szCs w:val="21"/>
        </w:rPr>
        <w:t>．如图，在</w:t>
      </w:r>
      <w:r>
        <w:rPr>
          <w:rFonts w:hAnsi="Times New Roman"/>
          <w:szCs w:val="21"/>
        </w:rPr>
        <w:object w:dxaOrig="900" w:dyaOrig="260">
          <v:shape id="_x0000_i1168" type="#_x0000_t75" style="width:45pt;height:12.75pt" o:ole="">
            <v:imagedata r:id="rId296" o:title=""/>
          </v:shape>
          <o:OLEObject Type="Embed" ProgID="Equation.DSMT4" ShapeID="_x0000_i1168" DrawAspect="Content" ObjectID="_1461079876" r:id="rId297"/>
        </w:object>
      </w:r>
      <w:r w:rsidRPr="00B576E6">
        <w:rPr>
          <w:rFonts w:hAnsi="Times New Roman"/>
          <w:szCs w:val="21"/>
        </w:rPr>
        <w:t>中，</w:t>
      </w:r>
      <w:r>
        <w:rPr>
          <w:rFonts w:hAnsi="Times New Roman"/>
          <w:szCs w:val="21"/>
        </w:rPr>
        <w:object w:dxaOrig="1140" w:dyaOrig="260">
          <v:shape id="_x0000_i1169" type="#_x0000_t75" style="width:57pt;height:12.75pt" o:ole="">
            <v:imagedata r:id="rId298" o:title=""/>
          </v:shape>
          <o:OLEObject Type="Embed" ProgID="Equation.DSMT4" ShapeID="_x0000_i1169" DrawAspect="Content" ObjectID="_1461079877" r:id="rId299"/>
        </w:object>
      </w:r>
      <w:r w:rsidRPr="00B576E6">
        <w:rPr>
          <w:rFonts w:hAnsi="Times New Roman"/>
          <w:szCs w:val="21"/>
        </w:rPr>
        <w:t>，点</w:t>
      </w:r>
      <w:r>
        <w:rPr>
          <w:rFonts w:hAnsi="Times New Roman"/>
          <w:szCs w:val="21"/>
        </w:rPr>
        <w:object w:dxaOrig="240" w:dyaOrig="240">
          <v:shape id="_x0000_i1170" type="#_x0000_t75" style="width:12pt;height:12pt" o:ole="">
            <v:imagedata r:id="rId300" o:title=""/>
          </v:shape>
          <o:OLEObject Type="Embed" ProgID="Equation.DSMT4" ShapeID="_x0000_i1170" DrawAspect="Content" ObjectID="_1461079878" r:id="rId301"/>
        </w:object>
      </w:r>
      <w:r w:rsidRPr="00B576E6">
        <w:rPr>
          <w:rFonts w:hAnsi="Times New Roman"/>
          <w:szCs w:val="21"/>
        </w:rPr>
        <w:t>是</w:t>
      </w:r>
      <w:r>
        <w:rPr>
          <w:rFonts w:hAnsi="Times New Roman"/>
          <w:szCs w:val="21"/>
        </w:rPr>
        <w:object w:dxaOrig="360" w:dyaOrig="240">
          <v:shape id="_x0000_i1171" type="#_x0000_t75" style="width:18pt;height:12pt" o:ole="">
            <v:imagedata r:id="rId302" o:title=""/>
          </v:shape>
          <o:OLEObject Type="Embed" ProgID="Equation.DSMT4" ShapeID="_x0000_i1171" DrawAspect="Content" ObjectID="_1461079879" r:id="rId303"/>
        </w:object>
      </w:r>
      <w:r w:rsidRPr="00B576E6">
        <w:rPr>
          <w:rFonts w:hAnsi="Times New Roman"/>
          <w:szCs w:val="21"/>
        </w:rPr>
        <w:t>边上一点，以</w:t>
      </w:r>
      <w:r>
        <w:rPr>
          <w:rFonts w:hAnsi="Times New Roman"/>
          <w:szCs w:val="21"/>
        </w:rPr>
        <w:object w:dxaOrig="360" w:dyaOrig="240">
          <v:shape id="_x0000_i1172" type="#_x0000_t75" style="width:18pt;height:12pt" o:ole="">
            <v:imagedata r:id="rId304" o:title=""/>
          </v:shape>
          <o:OLEObject Type="Embed" ProgID="Equation.DSMT4" ShapeID="_x0000_i1172" DrawAspect="Content" ObjectID="_1461079880" r:id="rId305"/>
        </w:object>
      </w:r>
      <w:r w:rsidRPr="00B576E6">
        <w:rPr>
          <w:rFonts w:hAnsi="Times New Roman"/>
          <w:szCs w:val="21"/>
        </w:rPr>
        <w:t>为直径的</w:t>
      </w:r>
      <w:r w:rsidRPr="00B576E6">
        <w:rPr>
          <w:rFonts w:ascii="宋体" w:hAnsi="宋体" w:cs="宋体" w:hint="eastAsia"/>
          <w:szCs w:val="21"/>
        </w:rPr>
        <w:t>⊙</w:t>
      </w:r>
      <w:r>
        <w:rPr>
          <w:rFonts w:ascii="宋体" w:hAnsi="宋体" w:cs="宋体"/>
          <w:szCs w:val="21"/>
        </w:rPr>
        <w:object w:dxaOrig="220" w:dyaOrig="260">
          <v:shape id="_x0000_i1173" type="#_x0000_t75" style="width:11.25pt;height:12.75pt" o:ole="">
            <v:imagedata r:id="rId306" o:title=""/>
          </v:shape>
          <o:OLEObject Type="Embed" ProgID="Equation.DSMT4" ShapeID="_x0000_i1173" DrawAspect="Content" ObjectID="_1461079881" r:id="rId307"/>
        </w:object>
      </w:r>
      <w:r w:rsidRPr="00B576E6">
        <w:rPr>
          <w:rFonts w:hAnsi="Times New Roman"/>
          <w:szCs w:val="21"/>
        </w:rPr>
        <w:t>与边</w:t>
      </w:r>
      <w:r>
        <w:rPr>
          <w:rFonts w:hAnsi="Times New Roman"/>
          <w:szCs w:val="21"/>
        </w:rPr>
        <w:object w:dxaOrig="380" w:dyaOrig="260">
          <v:shape id="_x0000_i1174" type="#_x0000_t75" style="width:18.75pt;height:12.75pt" o:ole="">
            <v:imagedata r:id="rId308" o:title=""/>
          </v:shape>
          <o:OLEObject Type="Embed" ProgID="Equation.DSMT4" ShapeID="_x0000_i1174" DrawAspect="Content" ObjectID="_1461079882" r:id="rId309"/>
        </w:object>
      </w:r>
      <w:r w:rsidRPr="00B576E6">
        <w:rPr>
          <w:rFonts w:hAnsi="Times New Roman"/>
          <w:szCs w:val="21"/>
        </w:rPr>
        <w:t>相切于点</w:t>
      </w:r>
      <w:r>
        <w:rPr>
          <w:rFonts w:hAnsi="Times New Roman"/>
          <w:szCs w:val="21"/>
        </w:rPr>
        <w:object w:dxaOrig="220" w:dyaOrig="240">
          <v:shape id="_x0000_i1175" type="#_x0000_t75" style="width:11.25pt;height:12pt" o:ole="">
            <v:imagedata r:id="rId310" o:title=""/>
          </v:shape>
          <o:OLEObject Type="Embed" ProgID="Equation.DSMT4" ShapeID="_x0000_i1175" DrawAspect="Content" ObjectID="_1461079883" r:id="rId311"/>
        </w:object>
      </w:r>
      <w:r w:rsidRPr="00B576E6">
        <w:rPr>
          <w:rFonts w:hAnsi="Times New Roman"/>
          <w:szCs w:val="21"/>
        </w:rPr>
        <w:t>，连接</w:t>
      </w:r>
      <w:r>
        <w:rPr>
          <w:rFonts w:hAnsi="Times New Roman"/>
          <w:szCs w:val="21"/>
        </w:rPr>
        <w:object w:dxaOrig="380" w:dyaOrig="240">
          <v:shape id="_x0000_i1176" type="#_x0000_t75" style="width:18.75pt;height:12pt" o:ole="">
            <v:imagedata r:id="rId312" o:title=""/>
          </v:shape>
          <o:OLEObject Type="Embed" ProgID="Equation.DSMT4" ShapeID="_x0000_i1176" DrawAspect="Content" ObjectID="_1461079884" r:id="rId313"/>
        </w:object>
      </w:r>
      <w:r w:rsidRPr="00B576E6">
        <w:rPr>
          <w:rFonts w:hAnsi="Times New Roman"/>
          <w:szCs w:val="21"/>
        </w:rPr>
        <w:t>并延长</w:t>
      </w:r>
      <w:r>
        <w:rPr>
          <w:rFonts w:hAnsi="Times New Roman"/>
          <w:szCs w:val="21"/>
        </w:rPr>
        <w:object w:dxaOrig="380" w:dyaOrig="240">
          <v:shape id="_x0000_i1177" type="#_x0000_t75" style="width:18.75pt;height:12pt" o:ole="">
            <v:imagedata r:id="rId314" o:title=""/>
          </v:shape>
          <o:OLEObject Type="Embed" ProgID="Equation.DSMT4" ShapeID="_x0000_i1177" DrawAspect="Content" ObjectID="_1461079885" r:id="rId315"/>
        </w:object>
      </w:r>
      <w:r w:rsidRPr="00B576E6">
        <w:rPr>
          <w:rFonts w:hAnsi="Times New Roman"/>
          <w:szCs w:val="21"/>
        </w:rPr>
        <w:t>交</w:t>
      </w:r>
      <w:r>
        <w:rPr>
          <w:rFonts w:hAnsi="Times New Roman"/>
          <w:szCs w:val="21"/>
        </w:rPr>
        <w:object w:dxaOrig="360" w:dyaOrig="260">
          <v:shape id="_x0000_i1178" type="#_x0000_t75" style="width:18pt;height:12.75pt" o:ole="">
            <v:imagedata r:id="rId316" o:title=""/>
          </v:shape>
          <o:OLEObject Type="Embed" ProgID="Equation.DSMT4" ShapeID="_x0000_i1178" DrawAspect="Content" ObjectID="_1461079886" r:id="rId317"/>
        </w:object>
      </w:r>
      <w:r w:rsidRPr="00B576E6">
        <w:rPr>
          <w:rFonts w:hAnsi="Times New Roman"/>
          <w:szCs w:val="21"/>
        </w:rPr>
        <w:t>的延长线于点</w:t>
      </w:r>
      <w:r>
        <w:rPr>
          <w:rFonts w:hAnsi="Times New Roman"/>
          <w:szCs w:val="21"/>
        </w:rPr>
        <w:object w:dxaOrig="240" w:dyaOrig="240">
          <v:shape id="_x0000_i1179" type="#_x0000_t75" style="width:12pt;height:12pt" o:ole="">
            <v:imagedata r:id="rId318" o:title=""/>
          </v:shape>
          <o:OLEObject Type="Embed" ProgID="Equation.DSMT4" ShapeID="_x0000_i1179" DrawAspect="Content" ObjectID="_1461079887" r:id="rId319"/>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noProof/>
          <w:szCs w:val="21"/>
        </w:rPr>
        <w:pict>
          <v:shape id="_x0000_s1389" type="#_x0000_t75" alt="" style="position:absolute;left:0;text-align:left;margin-left:383.05pt;margin-top:2.6pt;width:102.8pt;height:100.2pt;z-index:-10;mso-wrap-distance-left:0;mso-wrap-distance-right:0" wrapcoords="-136 0 -136 21461 21600 21461 21600 0 -136 0">
            <v:imagedata r:id="rId320" o:title=""/>
            <w10:wrap type="tight"/>
          </v:shape>
        </w:pict>
      </w:r>
      <w:r w:rsidRPr="00B576E6">
        <w:rPr>
          <w:rFonts w:hAnsi="Times New Roman"/>
          <w:szCs w:val="21"/>
        </w:rPr>
        <w:t xml:space="preserve">    </w:t>
      </w:r>
      <w:r w:rsidRPr="00B576E6">
        <w:rPr>
          <w:rFonts w:hAnsi="Times New Roman"/>
          <w:szCs w:val="21"/>
        </w:rPr>
        <w:t>（</w:t>
      </w:r>
      <w:r w:rsidRPr="00B576E6">
        <w:rPr>
          <w:rFonts w:hAnsi="Times New Roman"/>
          <w:szCs w:val="21"/>
        </w:rPr>
        <w:t>1</w:t>
      </w:r>
      <w:r w:rsidRPr="00B576E6">
        <w:rPr>
          <w:rFonts w:hAnsi="Times New Roman"/>
          <w:szCs w:val="21"/>
        </w:rPr>
        <w:t>）求证：</w:t>
      </w:r>
      <w:r>
        <w:rPr>
          <w:rFonts w:hAnsi="Times New Roman"/>
          <w:szCs w:val="21"/>
        </w:rPr>
        <w:object w:dxaOrig="859" w:dyaOrig="240">
          <v:shape id="_x0000_i1180" type="#_x0000_t75" style="width:42.75pt;height:12pt" o:ole="">
            <v:imagedata r:id="rId321" o:title=""/>
          </v:shape>
          <o:OLEObject Type="Embed" ProgID="Equation.DSMT4" ShapeID="_x0000_i1180" DrawAspect="Content" ObjectID="_1461079888" r:id="rId322"/>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 xml:space="preserve">    </w:t>
      </w:r>
      <w:r w:rsidRPr="00B576E6">
        <w:rPr>
          <w:rFonts w:hAnsi="Times New Roman"/>
          <w:szCs w:val="21"/>
        </w:rPr>
        <w:t>（</w:t>
      </w:r>
      <w:r w:rsidRPr="00B576E6">
        <w:rPr>
          <w:rFonts w:hAnsi="Times New Roman"/>
          <w:szCs w:val="21"/>
        </w:rPr>
        <w:t>2</w:t>
      </w:r>
      <w:r w:rsidRPr="00B576E6">
        <w:rPr>
          <w:rFonts w:hAnsi="Times New Roman"/>
          <w:szCs w:val="21"/>
        </w:rPr>
        <w:t>）若</w:t>
      </w:r>
      <w:r>
        <w:rPr>
          <w:rFonts w:hAnsi="Times New Roman"/>
          <w:szCs w:val="21"/>
        </w:rPr>
        <w:object w:dxaOrig="639" w:dyaOrig="260">
          <v:shape id="_x0000_i1181" type="#_x0000_t75" style="width:32.25pt;height:12.75pt" o:ole="">
            <v:imagedata r:id="rId323" o:title=""/>
          </v:shape>
          <o:OLEObject Type="Embed" ProgID="Equation.DSMT4" ShapeID="_x0000_i1181" DrawAspect="Content" ObjectID="_1461079889" r:id="rId324"/>
        </w:object>
      </w:r>
      <w:r w:rsidRPr="00B576E6">
        <w:rPr>
          <w:rFonts w:hAnsi="Times New Roman"/>
          <w:szCs w:val="21"/>
        </w:rPr>
        <w:t>，</w:t>
      </w:r>
      <w:r>
        <w:rPr>
          <w:rFonts w:hAnsi="Times New Roman"/>
          <w:szCs w:val="21"/>
        </w:rPr>
        <w:object w:dxaOrig="859" w:dyaOrig="560">
          <v:shape id="_x0000_i1182" type="#_x0000_t75" style="width:42.75pt;height:27.75pt" o:ole="">
            <v:imagedata r:id="rId325" o:title=""/>
          </v:shape>
          <o:OLEObject Type="Embed" ProgID="Equation.DSMT4" ShapeID="_x0000_i1182" DrawAspect="Content" ObjectID="_1461079890" r:id="rId326"/>
        </w:object>
      </w:r>
      <w:r w:rsidRPr="00B576E6">
        <w:rPr>
          <w:rFonts w:hAnsi="Times New Roman"/>
          <w:szCs w:val="21"/>
        </w:rPr>
        <w:t>，求</w:t>
      </w:r>
      <w:r w:rsidRPr="00B576E6">
        <w:rPr>
          <w:rFonts w:ascii="宋体" w:hAnsi="宋体" w:cs="宋体" w:hint="eastAsia"/>
          <w:szCs w:val="21"/>
        </w:rPr>
        <w:t>⊙</w:t>
      </w:r>
      <w:r>
        <w:rPr>
          <w:rFonts w:ascii="宋体" w:hAnsi="宋体" w:cs="宋体"/>
          <w:szCs w:val="21"/>
        </w:rPr>
        <w:object w:dxaOrig="220" w:dyaOrig="260">
          <v:shape id="_x0000_i1183" type="#_x0000_t75" style="width:11.25pt;height:12.75pt" o:ole="">
            <v:imagedata r:id="rId327" o:title=""/>
          </v:shape>
          <o:OLEObject Type="Embed" ProgID="Equation.DSMT4" ShapeID="_x0000_i1183" DrawAspect="Content" ObjectID="_1461079891" r:id="rId328"/>
        </w:object>
      </w:r>
      <w:r w:rsidRPr="00B576E6">
        <w:rPr>
          <w:rFonts w:hAnsi="Times New Roman"/>
          <w:szCs w:val="21"/>
        </w:rPr>
        <w:t>的半径．</w:t>
      </w:r>
    </w:p>
    <w:p w:rsidR="00C87C26" w:rsidRPr="00B576E6" w:rsidRDefault="00C87C26" w:rsidP="00C87C26">
      <w:pPr>
        <w:spacing w:line="288" w:lineRule="auto"/>
        <w:ind w:leftChars="402" w:left="844" w:firstLine="7"/>
        <w:textAlignment w:val="center"/>
        <w:rPr>
          <w:bCs/>
          <w:szCs w:val="21"/>
        </w:rPr>
      </w:pPr>
    </w:p>
    <w:p w:rsidR="00C87C26" w:rsidRPr="00B576E6" w:rsidRDefault="00C87C26" w:rsidP="00C87C26">
      <w:pPr>
        <w:spacing w:line="288" w:lineRule="auto"/>
        <w:ind w:leftChars="402" w:left="844" w:firstLine="7"/>
        <w:textAlignment w:val="center"/>
        <w:rPr>
          <w:color w:val="000000"/>
          <w:szCs w:val="21"/>
        </w:rPr>
      </w:pPr>
    </w:p>
    <w:p w:rsidR="00C87C26" w:rsidRDefault="00C87C26" w:rsidP="00C87C26">
      <w:pPr>
        <w:spacing w:line="288" w:lineRule="auto"/>
        <w:ind w:leftChars="402" w:left="844" w:firstLine="7"/>
        <w:textAlignment w:val="center"/>
        <w:rPr>
          <w:color w:val="000000"/>
          <w:szCs w:val="21"/>
        </w:rPr>
      </w:pPr>
    </w:p>
    <w:p w:rsidR="00C87C26" w:rsidRDefault="00C87C26" w:rsidP="00C87C26">
      <w:pPr>
        <w:spacing w:line="288" w:lineRule="auto"/>
        <w:ind w:leftChars="402" w:left="844" w:firstLine="7"/>
        <w:textAlignment w:val="center"/>
        <w:rPr>
          <w:color w:val="000000"/>
          <w:szCs w:val="21"/>
        </w:rPr>
      </w:pPr>
    </w:p>
    <w:p w:rsidR="00C87C26" w:rsidRDefault="00C87C26" w:rsidP="00C87C26">
      <w:pPr>
        <w:spacing w:line="288" w:lineRule="auto"/>
        <w:ind w:leftChars="402" w:left="844" w:firstLine="7"/>
        <w:textAlignment w:val="center"/>
        <w:rPr>
          <w:color w:val="000000"/>
          <w:szCs w:val="21"/>
        </w:rPr>
      </w:pPr>
    </w:p>
    <w:p w:rsidR="00C87C26" w:rsidRDefault="00C87C26" w:rsidP="00C87C26">
      <w:pPr>
        <w:spacing w:line="288" w:lineRule="auto"/>
        <w:ind w:leftChars="402" w:left="844" w:firstLine="7"/>
        <w:textAlignment w:val="center"/>
        <w:rPr>
          <w:color w:val="000000"/>
          <w:szCs w:val="21"/>
        </w:rPr>
      </w:pPr>
    </w:p>
    <w:p w:rsidR="00C87C26" w:rsidRDefault="00C87C26" w:rsidP="00C87C26">
      <w:pPr>
        <w:spacing w:line="288" w:lineRule="auto"/>
        <w:ind w:leftChars="402" w:left="844" w:firstLine="7"/>
        <w:textAlignment w:val="center"/>
        <w:rPr>
          <w:color w:val="000000"/>
          <w:szCs w:val="21"/>
        </w:rPr>
      </w:pPr>
    </w:p>
    <w:p w:rsidR="00C87C26" w:rsidRPr="00B576E6" w:rsidRDefault="00C87C26" w:rsidP="00C87C26">
      <w:pPr>
        <w:spacing w:line="288" w:lineRule="auto"/>
        <w:ind w:leftChars="402" w:left="844" w:firstLine="7"/>
        <w:textAlignment w:val="center"/>
        <w:rPr>
          <w:rFonts w:hint="eastAsia"/>
          <w:color w:val="000000"/>
          <w:szCs w:val="21"/>
        </w:rPr>
      </w:pPr>
    </w:p>
    <w:p w:rsidR="00C87C26" w:rsidRPr="00B576E6" w:rsidRDefault="00C87C26" w:rsidP="00C87C26">
      <w:pPr>
        <w:pStyle w:val="a5"/>
        <w:snapToGrid w:val="0"/>
        <w:spacing w:line="288" w:lineRule="auto"/>
        <w:ind w:firstLineChars="400" w:firstLine="840"/>
        <w:textAlignment w:val="center"/>
        <w:rPr>
          <w:rFonts w:ascii="Times New Roman" w:hAnsi="Times New Roman" w:cs="Times New Roman"/>
        </w:rPr>
      </w:pPr>
      <w:r w:rsidRPr="00B576E6">
        <w:rPr>
          <w:rFonts w:ascii="Times New Roman" w:hAnsi="Times New Roman" w:cs="Times New Roman"/>
          <w:color w:val="000000"/>
        </w:rPr>
        <w:t>22</w:t>
      </w:r>
      <w:r w:rsidRPr="00B576E6">
        <w:rPr>
          <w:rFonts w:ascii="Times New Roman" w:hAnsi="Times New Roman" w:cs="Times New Roman"/>
          <w:color w:val="000000"/>
        </w:rPr>
        <w:t>．</w:t>
      </w:r>
      <w:r w:rsidRPr="00B576E6">
        <w:rPr>
          <w:rFonts w:ascii="Times New Roman" w:hAnsi="Times New Roman" w:cs="Times New Roman"/>
        </w:rPr>
        <w:t>阅读并操作：</w:t>
      </w:r>
    </w:p>
    <w:p w:rsidR="00C87C26" w:rsidRPr="00B576E6" w:rsidRDefault="00C87C26" w:rsidP="00C87C26">
      <w:pPr>
        <w:pStyle w:val="a5"/>
        <w:snapToGrid w:val="0"/>
        <w:spacing w:line="288" w:lineRule="auto"/>
        <w:ind w:leftChars="402" w:left="844" w:firstLine="7"/>
        <w:textAlignment w:val="center"/>
        <w:rPr>
          <w:rFonts w:ascii="Times New Roman" w:hAnsi="Times New Roman" w:cs="Times New Roman"/>
        </w:rPr>
      </w:pPr>
      <w:r w:rsidRPr="00B576E6">
        <w:rPr>
          <w:rFonts w:ascii="Times New Roman" w:hAnsi="Times New Roman" w:cs="Times New Roman"/>
        </w:rPr>
        <w:t>如图</w:t>
      </w:r>
      <w:r w:rsidRPr="00B576E6">
        <w:rPr>
          <w:rFonts w:hAnsi="宋体" w:cs="宋体" w:hint="eastAsia"/>
        </w:rPr>
        <w:t>①</w:t>
      </w:r>
      <w:r w:rsidRPr="00B576E6">
        <w:rPr>
          <w:rFonts w:ascii="Times New Roman" w:hAnsi="Times New Roman" w:cs="Times New Roman"/>
        </w:rPr>
        <w:t>，这是由十个边长为</w:t>
      </w:r>
      <w:r>
        <w:rPr>
          <w:rFonts w:ascii="Times New Roman" w:hAnsi="Times New Roman" w:cs="Times New Roman"/>
        </w:rPr>
        <w:object w:dxaOrig="139" w:dyaOrig="240">
          <v:shape id="_x0000_i1184" type="#_x0000_t75" style="width:6.75pt;height:12pt" o:ole="">
            <v:imagedata r:id="rId329" o:title=""/>
          </v:shape>
          <o:OLEObject Type="Embed" ProgID="Equation.DSMT4" ShapeID="_x0000_i1184" DrawAspect="Content" ObjectID="_1461079892" r:id="rId330"/>
        </w:object>
      </w:r>
      <w:r w:rsidRPr="00B576E6">
        <w:rPr>
          <w:rFonts w:ascii="Times New Roman" w:hAnsi="Times New Roman" w:cs="Times New Roman"/>
        </w:rPr>
        <w:t>的小</w:t>
      </w:r>
      <w:r w:rsidRPr="00B576E6">
        <w:rPr>
          <w:rFonts w:ascii="Times New Roman" w:hAnsi="Times New Roman" w:cs="Times New Roman"/>
        </w:rPr>
        <w:pict>
          <v:shape id="_x0000_i1185" type="#_x0000_t75" style="width:1.5pt;height:.75pt">
            <v:imagedata r:id="rId331" o:title="827114152271"/>
          </v:shape>
        </w:pict>
      </w:r>
      <w:r w:rsidRPr="00B576E6">
        <w:rPr>
          <w:rFonts w:ascii="Times New Roman" w:hAnsi="Times New Roman" w:cs="Times New Roman"/>
        </w:rPr>
        <w:t>正方形组成的一个图形，对这个图形进行适当分割</w:t>
      </w:r>
      <w:r>
        <w:rPr>
          <w:rFonts w:ascii="Times New Roman" w:hAnsi="Times New Roman" w:cs="Times New Roman"/>
        </w:rPr>
        <w:t>（</w:t>
      </w:r>
      <w:r w:rsidRPr="00B576E6">
        <w:rPr>
          <w:rFonts w:ascii="Times New Roman" w:hAnsi="Times New Roman" w:cs="Times New Roman"/>
        </w:rPr>
        <w:t>如图</w:t>
      </w:r>
      <w:r w:rsidRPr="00B576E6">
        <w:rPr>
          <w:rFonts w:hAnsi="宋体" w:cs="宋体" w:hint="eastAsia"/>
        </w:rPr>
        <w:t>②</w:t>
      </w:r>
      <w:r>
        <w:rPr>
          <w:rFonts w:ascii="Times New Roman" w:hAnsi="Times New Roman" w:cs="Times New Roman"/>
        </w:rPr>
        <w:t>）</w:t>
      </w:r>
      <w:r w:rsidRPr="00B576E6">
        <w:rPr>
          <w:rFonts w:ascii="Times New Roman" w:hAnsi="Times New Roman" w:cs="Times New Roman"/>
        </w:rPr>
        <w:t>，然后拼接成新的图形</w:t>
      </w:r>
      <w:r>
        <w:rPr>
          <w:rFonts w:ascii="Times New Roman" w:hAnsi="Times New Roman" w:cs="Times New Roman"/>
        </w:rPr>
        <w:t>（</w:t>
      </w:r>
      <w:r w:rsidRPr="00B576E6">
        <w:rPr>
          <w:rFonts w:ascii="Times New Roman" w:hAnsi="Times New Roman" w:cs="Times New Roman"/>
        </w:rPr>
        <w:t>如图</w:t>
      </w:r>
      <w:r w:rsidRPr="00B576E6">
        <w:rPr>
          <w:rFonts w:hAnsi="宋体" w:cs="宋体" w:hint="eastAsia"/>
        </w:rPr>
        <w:t>③</w:t>
      </w:r>
      <w:r>
        <w:rPr>
          <w:rFonts w:ascii="Times New Roman" w:hAnsi="Times New Roman" w:cs="Times New Roman"/>
        </w:rPr>
        <w:t>）</w:t>
      </w:r>
      <w:r w:rsidRPr="00B576E6">
        <w:rPr>
          <w:rFonts w:ascii="Times New Roman" w:hAnsi="Times New Roman" w:cs="Times New Roman"/>
        </w:rPr>
        <w:t>．拼接时不重叠、无空隙，</w:t>
      </w:r>
      <w:r w:rsidRPr="00B576E6">
        <w:rPr>
          <w:rFonts w:ascii="Times New Roman" w:hAnsi="Times New Roman" w:cs="Times New Roman"/>
        </w:rPr>
        <w:pict>
          <v:shape id="_x0000_i1186" type="#_x0000_t75" style="width:.75pt;height:1.5pt">
            <v:imagedata r:id="rId331" o:title="827114152271"/>
          </v:shape>
        </w:pict>
      </w:r>
      <w:r w:rsidRPr="00B576E6">
        <w:rPr>
          <w:rFonts w:ascii="Times New Roman" w:hAnsi="Times New Roman" w:cs="Times New Roman"/>
        </w:rPr>
        <w:t>并且拼接后新图形的顶点在所给正方形网格图中的格点上</w:t>
      </w:r>
      <w:r>
        <w:rPr>
          <w:rFonts w:ascii="Times New Roman" w:hAnsi="Times New Roman" w:cs="Times New Roman"/>
        </w:rPr>
        <w:t>（</w:t>
      </w:r>
      <w:r w:rsidRPr="00B576E6">
        <w:rPr>
          <w:rFonts w:ascii="Times New Roman" w:hAnsi="Times New Roman" w:cs="Times New Roman"/>
        </w:rPr>
        <w:t>网格图中每个小正方形边长都为</w:t>
      </w:r>
      <w:r>
        <w:rPr>
          <w:rFonts w:ascii="Times New Roman" w:hAnsi="Times New Roman" w:cs="Times New Roman"/>
        </w:rPr>
        <w:object w:dxaOrig="139" w:dyaOrig="240">
          <v:shape id="_x0000_i1187" type="#_x0000_t75" style="width:6.75pt;height:12pt" o:ole="">
            <v:imagedata r:id="rId332" o:title=""/>
          </v:shape>
          <o:OLEObject Type="Embed" ProgID="Equation.DSMT4" ShapeID="_x0000_i1187" DrawAspect="Content" ObjectID="_1461079893" r:id="rId333"/>
        </w:object>
      </w:r>
      <w:r>
        <w:rPr>
          <w:rFonts w:ascii="Times New Roman" w:hAnsi="Times New Roman" w:cs="Times New Roman"/>
        </w:rPr>
        <w:t>）</w:t>
      </w:r>
      <w:r w:rsidRPr="00B576E6">
        <w:rPr>
          <w:rFonts w:ascii="Times New Roman" w:hAnsi="Times New Roman" w:cs="Times New Roman"/>
        </w:rPr>
        <w:t>．</w:t>
      </w:r>
    </w:p>
    <w:p w:rsidR="00C87C26" w:rsidRPr="00B576E6" w:rsidRDefault="00C87C26" w:rsidP="00C87C26">
      <w:pPr>
        <w:pStyle w:val="a5"/>
        <w:snapToGrid w:val="0"/>
        <w:spacing w:line="288" w:lineRule="auto"/>
        <w:ind w:leftChars="402" w:left="844" w:firstLineChars="200" w:firstLine="420"/>
        <w:jc w:val="center"/>
        <w:textAlignment w:val="center"/>
        <w:rPr>
          <w:rFonts w:ascii="Times New Roman" w:hAnsi="Times New Roman" w:cs="Times New Roman"/>
          <w:noProof/>
        </w:rPr>
      </w:pPr>
    </w:p>
    <w:p w:rsidR="00C87C26" w:rsidRPr="00B576E6" w:rsidRDefault="00C87C26" w:rsidP="00C87C26">
      <w:pPr>
        <w:pStyle w:val="a5"/>
        <w:snapToGrid w:val="0"/>
        <w:spacing w:line="288" w:lineRule="auto"/>
        <w:ind w:leftChars="402" w:left="844" w:firstLineChars="200" w:firstLine="420"/>
        <w:jc w:val="center"/>
        <w:textAlignment w:val="center"/>
        <w:rPr>
          <w:rFonts w:ascii="Times New Roman" w:hAnsi="Times New Roman" w:cs="Times New Roman"/>
        </w:rPr>
      </w:pPr>
      <w:r w:rsidRPr="00B576E6">
        <w:rPr>
          <w:rFonts w:ascii="Times New Roman" w:hAnsi="Times New Roman" w:cs="Times New Roman"/>
          <w:noProof/>
        </w:rPr>
        <w:pict>
          <v:shape id="_x0000_i1188" type="#_x0000_t75" style="width:223.5pt;height:90.75pt;visibility:visible">
            <v:imagedata r:id="rId334" o:title=""/>
          </v:shape>
        </w:pict>
      </w:r>
    </w:p>
    <w:p w:rsidR="00C87C26" w:rsidRPr="00B576E6" w:rsidRDefault="00C87C26" w:rsidP="00C87C26">
      <w:pPr>
        <w:pStyle w:val="a5"/>
        <w:snapToGrid w:val="0"/>
        <w:spacing w:line="288" w:lineRule="auto"/>
        <w:ind w:leftChars="402" w:left="844" w:firstLineChars="200" w:firstLine="420"/>
        <w:textAlignment w:val="center"/>
        <w:rPr>
          <w:rFonts w:ascii="Times New Roman" w:hAnsi="Times New Roman" w:cs="Times New Roman"/>
        </w:rPr>
      </w:pPr>
      <w:r w:rsidRPr="00B576E6">
        <w:rPr>
          <w:rFonts w:ascii="Times New Roman" w:hAnsi="Times New Roman" w:cs="Times New Roman"/>
        </w:rPr>
        <w:t>请你参照上述操作过程，将由图</w:t>
      </w:r>
      <w:r w:rsidRPr="00B576E6">
        <w:rPr>
          <w:rFonts w:hAnsi="宋体" w:cs="宋体" w:hint="eastAsia"/>
        </w:rPr>
        <w:t>①</w:t>
      </w:r>
      <w:r w:rsidRPr="00B576E6">
        <w:rPr>
          <w:rFonts w:ascii="Times New Roman" w:hAnsi="Times New Roman" w:cs="Times New Roman"/>
        </w:rPr>
        <w:t>所得到的符合要求的新图形画在下边的正方形网格图中．</w:t>
      </w:r>
    </w:p>
    <w:p w:rsidR="00C87C26" w:rsidRPr="00B576E6" w:rsidRDefault="00C87C26" w:rsidP="00C87C26">
      <w:pPr>
        <w:pStyle w:val="a5"/>
        <w:snapToGrid w:val="0"/>
        <w:spacing w:line="288" w:lineRule="auto"/>
        <w:ind w:leftChars="402" w:left="844" w:firstLineChars="200" w:firstLine="420"/>
        <w:textAlignment w:val="center"/>
        <w:rPr>
          <w:rFonts w:ascii="Times New Roman" w:hAnsi="Times New Roman" w:cs="Times New Roman"/>
        </w:rPr>
      </w:pPr>
      <w:r>
        <w:rPr>
          <w:rFonts w:ascii="Times New Roman" w:hAnsi="Times New Roman" w:cs="Times New Roman"/>
        </w:rPr>
        <w:t>（</w:t>
      </w:r>
      <w:r w:rsidRPr="00B576E6">
        <w:rPr>
          <w:rFonts w:ascii="Times New Roman" w:hAnsi="Times New Roman" w:cs="Times New Roman"/>
        </w:rPr>
        <w:t>1</w:t>
      </w:r>
      <w:r>
        <w:rPr>
          <w:rFonts w:ascii="Times New Roman" w:hAnsi="Times New Roman" w:cs="Times New Roman"/>
        </w:rPr>
        <w:t>）</w:t>
      </w:r>
      <w:r w:rsidRPr="00B576E6">
        <w:rPr>
          <w:rFonts w:ascii="Times New Roman" w:hAnsi="Times New Roman" w:cs="Times New Roman"/>
        </w:rPr>
        <w:t>新图形为平行四边形；</w:t>
      </w:r>
    </w:p>
    <w:p w:rsidR="00C87C26" w:rsidRPr="00B576E6" w:rsidRDefault="00C87C26" w:rsidP="00C87C26">
      <w:pPr>
        <w:pStyle w:val="a5"/>
        <w:snapToGrid w:val="0"/>
        <w:spacing w:line="288" w:lineRule="auto"/>
        <w:textAlignment w:val="center"/>
        <w:rPr>
          <w:rFonts w:ascii="Times New Roman" w:hAnsi="Times New Roman" w:cs="Times New Roman" w:hint="eastAsia"/>
          <w:noProof/>
        </w:rPr>
      </w:pPr>
    </w:p>
    <w:p w:rsidR="00C87C26" w:rsidRPr="00B576E6" w:rsidRDefault="00C87C26" w:rsidP="00C87C26">
      <w:pPr>
        <w:pStyle w:val="a5"/>
        <w:snapToGrid w:val="0"/>
        <w:spacing w:line="288" w:lineRule="auto"/>
        <w:ind w:leftChars="402" w:left="844" w:firstLineChars="200" w:firstLine="420"/>
        <w:jc w:val="center"/>
        <w:textAlignment w:val="center"/>
        <w:rPr>
          <w:rFonts w:ascii="Times New Roman" w:hAnsi="Times New Roman" w:cs="Times New Roman"/>
        </w:rPr>
      </w:pPr>
      <w:r w:rsidRPr="00B576E6">
        <w:rPr>
          <w:rFonts w:ascii="Times New Roman" w:hAnsi="Times New Roman" w:cs="Times New Roman"/>
          <w:noProof/>
        </w:rPr>
        <w:pict>
          <v:shape id="_x0000_i1189" type="#_x0000_t75" style="width:100.5pt;height:100.5pt;visibility:visible">
            <v:imagedata r:id="rId335" o:title=""/>
          </v:shape>
        </w:pict>
      </w:r>
    </w:p>
    <w:p w:rsidR="00C87C26" w:rsidRPr="00B576E6" w:rsidRDefault="00C87C26" w:rsidP="00C87C26">
      <w:pPr>
        <w:pStyle w:val="a5"/>
        <w:snapToGrid w:val="0"/>
        <w:spacing w:line="288" w:lineRule="auto"/>
        <w:ind w:leftChars="402" w:left="844" w:firstLineChars="200" w:firstLine="420"/>
        <w:textAlignment w:val="center"/>
        <w:rPr>
          <w:rFonts w:ascii="Times New Roman" w:hAnsi="Times New Roman" w:cs="Times New Roman"/>
        </w:rPr>
      </w:pPr>
      <w:r>
        <w:rPr>
          <w:rFonts w:ascii="Times New Roman" w:hAnsi="Times New Roman" w:cs="Times New Roman"/>
        </w:rPr>
        <w:t>（</w:t>
      </w:r>
      <w:r w:rsidRPr="00B576E6">
        <w:rPr>
          <w:rFonts w:ascii="Times New Roman" w:hAnsi="Times New Roman" w:cs="Times New Roman"/>
        </w:rPr>
        <w:t>2</w:t>
      </w:r>
      <w:r>
        <w:rPr>
          <w:rFonts w:ascii="Times New Roman" w:hAnsi="Times New Roman" w:cs="Times New Roman"/>
        </w:rPr>
        <w:t>）</w:t>
      </w:r>
      <w:r w:rsidRPr="00B576E6">
        <w:rPr>
          <w:rFonts w:ascii="Times New Roman" w:hAnsi="Times New Roman" w:cs="Times New Roman"/>
        </w:rPr>
        <w:t>新图形为等腰梯形．</w:t>
      </w:r>
    </w:p>
    <w:p w:rsidR="00C87C26" w:rsidRPr="00B576E6" w:rsidRDefault="00C87C26" w:rsidP="00C87C26">
      <w:pPr>
        <w:pStyle w:val="a5"/>
        <w:snapToGrid w:val="0"/>
        <w:spacing w:line="288" w:lineRule="auto"/>
        <w:ind w:leftChars="402" w:left="844" w:firstLineChars="200" w:firstLine="420"/>
        <w:jc w:val="center"/>
        <w:textAlignment w:val="center"/>
        <w:rPr>
          <w:rFonts w:ascii="Times New Roman" w:hAnsi="Times New Roman" w:cs="Times New Roman"/>
        </w:rPr>
      </w:pPr>
      <w:r w:rsidRPr="00B576E6">
        <w:rPr>
          <w:rFonts w:ascii="Times New Roman" w:hAnsi="Times New Roman" w:cs="Times New Roman"/>
          <w:noProof/>
        </w:rPr>
        <w:lastRenderedPageBreak/>
        <w:pict>
          <v:shape id="_x0000_i1190" type="#_x0000_t75" style="width:100.5pt;height:100.5pt;visibility:visible">
            <v:imagedata r:id="rId335" o:title=""/>
          </v:shape>
        </w:pict>
      </w:r>
    </w:p>
    <w:p w:rsidR="00C87C26" w:rsidRPr="00B576E6" w:rsidRDefault="00C87C26" w:rsidP="00C87C26">
      <w:pPr>
        <w:spacing w:line="288" w:lineRule="auto"/>
        <w:ind w:leftChars="402" w:left="844" w:firstLine="7"/>
        <w:textAlignment w:val="center"/>
        <w:rPr>
          <w:szCs w:val="21"/>
        </w:rPr>
      </w:pPr>
    </w:p>
    <w:p w:rsidR="00C87C26" w:rsidRPr="00B576E6" w:rsidRDefault="00C87C26" w:rsidP="00C87C26">
      <w:pPr>
        <w:spacing w:line="288" w:lineRule="auto"/>
        <w:ind w:leftChars="402" w:left="844" w:firstLine="7"/>
        <w:textAlignment w:val="center"/>
        <w:rPr>
          <w:color w:val="000000"/>
          <w:szCs w:val="21"/>
        </w:rPr>
      </w:pPr>
    </w:p>
    <w:p w:rsidR="00C87C26" w:rsidRPr="00B576E6" w:rsidRDefault="00C87C26" w:rsidP="00C87C26">
      <w:pPr>
        <w:spacing w:line="288" w:lineRule="auto"/>
        <w:ind w:leftChars="402" w:left="844" w:firstLine="7"/>
        <w:textAlignment w:val="center"/>
        <w:rPr>
          <w:color w:val="000000"/>
          <w:szCs w:val="21"/>
        </w:rPr>
      </w:pPr>
    </w:p>
    <w:p w:rsidR="00C87C26" w:rsidRPr="00B576E6" w:rsidRDefault="00C87C26" w:rsidP="00C87C26">
      <w:pPr>
        <w:spacing w:line="288" w:lineRule="auto"/>
        <w:ind w:leftChars="402" w:left="844" w:firstLine="7"/>
        <w:textAlignment w:val="center"/>
        <w:rPr>
          <w:szCs w:val="21"/>
        </w:rPr>
      </w:pPr>
      <w:r w:rsidRPr="00B576E6">
        <w:rPr>
          <w:szCs w:val="21"/>
        </w:rPr>
        <w:t>五、解答题（本题共</w:t>
      </w:r>
      <w:r w:rsidRPr="00B576E6">
        <w:rPr>
          <w:szCs w:val="21"/>
        </w:rPr>
        <w:t>22</w:t>
      </w:r>
      <w:r w:rsidRPr="00B576E6">
        <w:rPr>
          <w:szCs w:val="21"/>
        </w:rPr>
        <w:t>分，第</w:t>
      </w:r>
      <w:r w:rsidRPr="00B576E6">
        <w:rPr>
          <w:szCs w:val="21"/>
        </w:rPr>
        <w:t>23</w:t>
      </w:r>
      <w:r w:rsidRPr="00B576E6">
        <w:rPr>
          <w:szCs w:val="21"/>
        </w:rPr>
        <w:t>题</w:t>
      </w:r>
      <w:r w:rsidRPr="00B576E6">
        <w:rPr>
          <w:szCs w:val="21"/>
        </w:rPr>
        <w:t>7</w:t>
      </w:r>
      <w:r w:rsidRPr="00B576E6">
        <w:rPr>
          <w:szCs w:val="21"/>
        </w:rPr>
        <w:t>分，第</w:t>
      </w:r>
      <w:r w:rsidRPr="00B576E6">
        <w:rPr>
          <w:szCs w:val="21"/>
        </w:rPr>
        <w:t>24</w:t>
      </w:r>
      <w:r w:rsidRPr="00B576E6">
        <w:rPr>
          <w:szCs w:val="21"/>
        </w:rPr>
        <w:t>题</w:t>
      </w:r>
      <w:r w:rsidRPr="00B576E6">
        <w:rPr>
          <w:szCs w:val="21"/>
        </w:rPr>
        <w:t>7</w:t>
      </w:r>
      <w:r w:rsidRPr="00B576E6">
        <w:rPr>
          <w:szCs w:val="21"/>
        </w:rPr>
        <w:t>分，第</w:t>
      </w:r>
      <w:r w:rsidRPr="00B576E6">
        <w:rPr>
          <w:szCs w:val="21"/>
        </w:rPr>
        <w:t>25</w:t>
      </w:r>
      <w:r w:rsidRPr="00B576E6">
        <w:rPr>
          <w:szCs w:val="21"/>
        </w:rPr>
        <w:t>题</w:t>
      </w:r>
      <w:r w:rsidRPr="00B576E6">
        <w:rPr>
          <w:szCs w:val="21"/>
        </w:rPr>
        <w:t>8</w:t>
      </w:r>
      <w:r w:rsidRPr="00B576E6">
        <w:rPr>
          <w:szCs w:val="21"/>
        </w:rPr>
        <w:t>分）</w:t>
      </w:r>
    </w:p>
    <w:p w:rsidR="00C87C26" w:rsidRPr="00B576E6" w:rsidRDefault="00C87C26" w:rsidP="00C87C26">
      <w:pPr>
        <w:spacing w:line="288" w:lineRule="auto"/>
        <w:ind w:leftChars="402" w:left="844" w:firstLine="7"/>
        <w:textAlignment w:val="center"/>
        <w:rPr>
          <w:szCs w:val="21"/>
        </w:rPr>
      </w:pPr>
      <w:r w:rsidRPr="00B576E6">
        <w:rPr>
          <w:szCs w:val="21"/>
        </w:rPr>
        <w:t>23</w:t>
      </w:r>
      <w:r w:rsidRPr="00B576E6">
        <w:rPr>
          <w:szCs w:val="21"/>
        </w:rPr>
        <w:t>．已知抛物线</w:t>
      </w:r>
      <w:r>
        <w:rPr>
          <w:szCs w:val="21"/>
        </w:rPr>
        <w:object w:dxaOrig="1600" w:dyaOrig="340">
          <v:shape id="_x0000_i1191" type="#_x0000_t75" style="width:80.25pt;height:17.25pt" o:ole="">
            <v:imagedata r:id="rId336" o:title=""/>
          </v:shape>
          <o:OLEObject Type="Embed" ProgID="Equation.DSMT4" ShapeID="_x0000_i1191" DrawAspect="Content" ObjectID="_1461079894" r:id="rId337"/>
        </w:object>
      </w:r>
    </w:p>
    <w:p w:rsidR="00C87C26" w:rsidRDefault="00C87C26" w:rsidP="00C87C26">
      <w:pPr>
        <w:spacing w:line="288" w:lineRule="auto"/>
        <w:ind w:leftChars="402" w:left="844" w:firstLine="7"/>
        <w:textAlignment w:val="center"/>
        <w:rPr>
          <w:szCs w:val="21"/>
        </w:rPr>
      </w:pPr>
      <w:r w:rsidRPr="00B576E6">
        <w:rPr>
          <w:szCs w:val="21"/>
        </w:rPr>
        <w:t xml:space="preserve">   </w:t>
      </w:r>
      <w:r w:rsidRPr="00B576E6">
        <w:rPr>
          <w:szCs w:val="21"/>
        </w:rPr>
        <w:t>（</w:t>
      </w:r>
      <w:r w:rsidRPr="00B576E6">
        <w:rPr>
          <w:szCs w:val="21"/>
        </w:rPr>
        <w:t>1</w:t>
      </w:r>
      <w:r w:rsidRPr="00B576E6">
        <w:rPr>
          <w:szCs w:val="21"/>
        </w:rPr>
        <w:t>）若</w:t>
      </w:r>
      <w:r>
        <w:rPr>
          <w:szCs w:val="21"/>
        </w:rPr>
        <w:object w:dxaOrig="780" w:dyaOrig="260">
          <v:shape id="_x0000_i1192" type="#_x0000_t75" style="width:39pt;height:12.75pt" o:ole="">
            <v:imagedata r:id="rId338" o:title=""/>
          </v:shape>
          <o:OLEObject Type="Embed" ProgID="Equation.DSMT4" ShapeID="_x0000_i1192" DrawAspect="Content" ObjectID="_1461079895" r:id="rId339"/>
        </w:object>
      </w:r>
      <w:r>
        <w:rPr>
          <w:rFonts w:hint="eastAsia"/>
          <w:szCs w:val="21"/>
        </w:rPr>
        <w:t>，</w:t>
      </w:r>
      <w:r>
        <w:rPr>
          <w:szCs w:val="21"/>
        </w:rPr>
        <w:object w:dxaOrig="580" w:dyaOrig="260">
          <v:shape id="_x0000_i1193" type="#_x0000_t75" style="width:29.25pt;height:12.75pt" o:ole="">
            <v:imagedata r:id="rId340" o:title=""/>
          </v:shape>
          <o:OLEObject Type="Embed" ProgID="Equation.DSMT4" ShapeID="_x0000_i1193" DrawAspect="Content" ObjectID="_1461079896" r:id="rId341"/>
        </w:object>
      </w:r>
      <w:r w:rsidRPr="00B576E6">
        <w:rPr>
          <w:szCs w:val="21"/>
        </w:rPr>
        <w:t>求该抛物线与</w:t>
      </w:r>
      <w:r>
        <w:rPr>
          <w:szCs w:val="21"/>
        </w:rPr>
        <w:object w:dxaOrig="180" w:dyaOrig="200">
          <v:shape id="_x0000_i1194" type="#_x0000_t75" style="width:9pt;height:9.75pt" o:ole="">
            <v:imagedata r:id="rId342" o:title=""/>
          </v:shape>
          <o:OLEObject Type="Embed" ProgID="Equation.DSMT4" ShapeID="_x0000_i1194" DrawAspect="Content" ObjectID="_1461079897" r:id="rId343"/>
        </w:object>
      </w:r>
      <w:r w:rsidRPr="00B576E6">
        <w:rPr>
          <w:szCs w:val="21"/>
        </w:rPr>
        <w:t>轴的交点坐标；</w:t>
      </w:r>
    </w:p>
    <w:p w:rsidR="00C87C26" w:rsidRPr="00B576E6" w:rsidRDefault="00C87C26" w:rsidP="00C87C26">
      <w:pPr>
        <w:spacing w:line="288" w:lineRule="auto"/>
        <w:ind w:leftChars="402" w:left="844" w:firstLineChars="150" w:firstLine="315"/>
        <w:textAlignment w:val="center"/>
        <w:rPr>
          <w:szCs w:val="21"/>
        </w:rPr>
      </w:pPr>
      <w:r w:rsidRPr="00B576E6">
        <w:rPr>
          <w:szCs w:val="21"/>
        </w:rPr>
        <w:t>（</w:t>
      </w:r>
      <w:r w:rsidRPr="00B576E6">
        <w:rPr>
          <w:szCs w:val="21"/>
        </w:rPr>
        <w:t>2</w:t>
      </w:r>
      <w:r w:rsidRPr="00B576E6">
        <w:rPr>
          <w:szCs w:val="21"/>
        </w:rPr>
        <w:t>）若</w:t>
      </w:r>
      <w:r w:rsidRPr="00B576E6">
        <w:rPr>
          <w:szCs w:val="21"/>
        </w:rPr>
        <w:object w:dxaOrig="520" w:dyaOrig="560">
          <v:shape id="_x0000_i1195" type="#_x0000_t75" style="width:26.25pt;height:27.75pt" o:ole="">
            <v:imagedata r:id="rId344" o:title=""/>
          </v:shape>
          <o:OLEObject Type="Embed" ProgID="Equation.DSMT4" ShapeID="_x0000_i1195" DrawAspect="Content" ObjectID="_1461079898" r:id="rId345"/>
        </w:object>
      </w:r>
      <w:r>
        <w:rPr>
          <w:rFonts w:hint="eastAsia"/>
          <w:szCs w:val="21"/>
        </w:rPr>
        <w:t>，</w:t>
      </w:r>
      <w:r w:rsidRPr="00B576E6">
        <w:rPr>
          <w:szCs w:val="21"/>
        </w:rPr>
        <w:object w:dxaOrig="780" w:dyaOrig="260">
          <v:shape id="_x0000_i1196" type="#_x0000_t75" style="width:39pt;height:12.75pt" o:ole="">
            <v:imagedata r:id="rId346" o:title=""/>
          </v:shape>
          <o:OLEObject Type="Embed" ProgID="Equation.DSMT4" ShapeID="_x0000_i1196" DrawAspect="Content" ObjectID="_1461079899" r:id="rId347"/>
        </w:object>
      </w:r>
      <w:r w:rsidRPr="00B576E6">
        <w:rPr>
          <w:szCs w:val="21"/>
        </w:rPr>
        <w:t>，证明抛物线与</w:t>
      </w:r>
      <w:r>
        <w:rPr>
          <w:szCs w:val="21"/>
        </w:rPr>
        <w:object w:dxaOrig="180" w:dyaOrig="200">
          <v:shape id="_x0000_i1197" type="#_x0000_t75" style="width:9pt;height:9.75pt" o:ole="">
            <v:imagedata r:id="rId348" o:title=""/>
          </v:shape>
          <o:OLEObject Type="Embed" ProgID="Equation.DSMT4" ShapeID="_x0000_i1197" DrawAspect="Content" ObjectID="_1461079900" r:id="rId349"/>
        </w:object>
      </w:r>
      <w:r w:rsidRPr="00B576E6">
        <w:rPr>
          <w:szCs w:val="21"/>
        </w:rPr>
        <w:t>轴有两个交点；</w:t>
      </w:r>
    </w:p>
    <w:p w:rsidR="00C87C26" w:rsidRPr="00B576E6" w:rsidRDefault="00C87C26" w:rsidP="00C87C26">
      <w:pPr>
        <w:spacing w:line="288" w:lineRule="auto"/>
        <w:ind w:leftChars="402" w:left="844" w:firstLineChars="150" w:firstLine="315"/>
        <w:textAlignment w:val="center"/>
        <w:rPr>
          <w:szCs w:val="21"/>
        </w:rPr>
      </w:pPr>
      <w:r w:rsidRPr="00B576E6">
        <w:rPr>
          <w:szCs w:val="21"/>
        </w:rPr>
        <w:t>（</w:t>
      </w:r>
      <w:r w:rsidRPr="00B576E6">
        <w:rPr>
          <w:szCs w:val="21"/>
        </w:rPr>
        <w:t>3</w:t>
      </w:r>
      <w:r w:rsidRPr="00B576E6">
        <w:rPr>
          <w:szCs w:val="21"/>
        </w:rPr>
        <w:t>）若</w:t>
      </w:r>
      <w:r>
        <w:rPr>
          <w:szCs w:val="21"/>
        </w:rPr>
        <w:object w:dxaOrig="520" w:dyaOrig="560">
          <v:shape id="_x0000_i1198" type="#_x0000_t75" style="width:26.25pt;height:27.75pt" o:ole="">
            <v:imagedata r:id="rId350" o:title=""/>
          </v:shape>
          <o:OLEObject Type="Embed" ProgID="Equation.DSMT4" ShapeID="_x0000_i1198" DrawAspect="Content" ObjectID="_1461079901" r:id="rId351"/>
        </w:object>
      </w:r>
      <w:r>
        <w:rPr>
          <w:rFonts w:hint="eastAsia"/>
          <w:szCs w:val="21"/>
        </w:rPr>
        <w:t>，</w:t>
      </w:r>
      <w:r>
        <w:rPr>
          <w:szCs w:val="21"/>
        </w:rPr>
        <w:object w:dxaOrig="800" w:dyaOrig="260">
          <v:shape id="_x0000_i1199" type="#_x0000_t75" style="width:39.75pt;height:12.75pt" o:ole="">
            <v:imagedata r:id="rId352" o:title=""/>
          </v:shape>
          <o:OLEObject Type="Embed" ProgID="Equation.DSMT4" ShapeID="_x0000_i1199" DrawAspect="Content" ObjectID="_1461079902" r:id="rId353"/>
        </w:object>
      </w:r>
      <w:r w:rsidRPr="00B576E6">
        <w:rPr>
          <w:szCs w:val="21"/>
        </w:rPr>
        <w:t>且抛物线在</w:t>
      </w:r>
      <w:r>
        <w:rPr>
          <w:szCs w:val="21"/>
        </w:rPr>
        <w:object w:dxaOrig="880" w:dyaOrig="260">
          <v:shape id="_x0000_i1200" type="#_x0000_t75" style="width:44.25pt;height:12.75pt" o:ole="">
            <v:imagedata r:id="rId354" o:title=""/>
          </v:shape>
          <o:OLEObject Type="Embed" ProgID="Equation.DSMT4" ShapeID="_x0000_i1200" DrawAspect="Content" ObjectID="_1461079903" r:id="rId355"/>
        </w:object>
      </w:r>
      <w:r w:rsidRPr="00B576E6">
        <w:rPr>
          <w:szCs w:val="21"/>
        </w:rPr>
        <w:t>区间上的最小值是</w:t>
      </w:r>
      <w:r>
        <w:rPr>
          <w:szCs w:val="21"/>
        </w:rPr>
        <w:object w:dxaOrig="279" w:dyaOrig="260">
          <v:shape id="_x0000_i1201" type="#_x0000_t75" style="width:14.25pt;height:12.75pt" o:ole="">
            <v:imagedata r:id="rId356" o:title=""/>
          </v:shape>
          <o:OLEObject Type="Embed" ProgID="Equation.DSMT4" ShapeID="_x0000_i1201" DrawAspect="Content" ObjectID="_1461079904" r:id="rId357"/>
        </w:object>
      </w:r>
      <w:r w:rsidRPr="00B576E6">
        <w:rPr>
          <w:szCs w:val="21"/>
        </w:rPr>
        <w:t>，求</w:t>
      </w:r>
      <w:r>
        <w:rPr>
          <w:szCs w:val="21"/>
        </w:rPr>
        <w:object w:dxaOrig="180" w:dyaOrig="260">
          <v:shape id="_x0000_i1202" type="#_x0000_t75" style="width:9pt;height:12.75pt" o:ole="">
            <v:imagedata r:id="rId358" o:title=""/>
          </v:shape>
          <o:OLEObject Type="Embed" ProgID="Equation.DSMT4" ShapeID="_x0000_i1202" DrawAspect="Content" ObjectID="_1461079905" r:id="rId359"/>
        </w:object>
      </w:r>
      <w:r w:rsidRPr="00B576E6">
        <w:rPr>
          <w:szCs w:val="21"/>
        </w:rPr>
        <w:t>的值．</w:t>
      </w:r>
    </w:p>
    <w:p w:rsidR="00C87C26" w:rsidRPr="00B576E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Default="00C87C26" w:rsidP="00C87C26">
      <w:pPr>
        <w:spacing w:line="288" w:lineRule="auto"/>
        <w:ind w:leftChars="402" w:left="844" w:firstLine="7"/>
        <w:textAlignment w:val="center"/>
        <w:rPr>
          <w:szCs w:val="21"/>
        </w:rPr>
      </w:pPr>
    </w:p>
    <w:p w:rsidR="00C87C26" w:rsidRPr="004920B2" w:rsidRDefault="00C87C26" w:rsidP="00C87C26">
      <w:pPr>
        <w:spacing w:line="288" w:lineRule="auto"/>
        <w:ind w:leftChars="402" w:left="844" w:firstLine="7"/>
        <w:textAlignment w:val="center"/>
        <w:rPr>
          <w:szCs w:val="21"/>
        </w:rPr>
      </w:pPr>
    </w:p>
    <w:p w:rsidR="00C87C26" w:rsidRPr="00B576E6" w:rsidRDefault="00C87C26" w:rsidP="00C87C26">
      <w:pPr>
        <w:spacing w:line="288" w:lineRule="auto"/>
        <w:ind w:leftChars="402" w:left="844" w:firstLine="7"/>
        <w:textAlignment w:val="center"/>
        <w:rPr>
          <w:szCs w:val="21"/>
        </w:rPr>
      </w:pPr>
      <w:r w:rsidRPr="00B576E6">
        <w:rPr>
          <w:szCs w:val="21"/>
        </w:rPr>
        <w:t>24</w:t>
      </w:r>
      <w:r w:rsidRPr="00B576E6">
        <w:rPr>
          <w:szCs w:val="21"/>
        </w:rPr>
        <w:t>．如图</w:t>
      </w:r>
      <w:r>
        <w:rPr>
          <w:szCs w:val="21"/>
        </w:rPr>
        <w:object w:dxaOrig="139" w:dyaOrig="240">
          <v:shape id="_x0000_i1203" type="#_x0000_t75" style="width:6.75pt;height:12pt" o:ole="">
            <v:imagedata r:id="rId360" o:title=""/>
          </v:shape>
          <o:OLEObject Type="Embed" ProgID="Equation.DSMT4" ShapeID="_x0000_i1203" DrawAspect="Content" ObjectID="_1461079906" r:id="rId361"/>
        </w:object>
      </w:r>
      <w:r w:rsidRPr="00B576E6">
        <w:rPr>
          <w:szCs w:val="21"/>
        </w:rPr>
        <w:t>所示，将一个边长为</w:t>
      </w:r>
      <w:r>
        <w:rPr>
          <w:szCs w:val="21"/>
        </w:rPr>
        <w:object w:dxaOrig="180" w:dyaOrig="240">
          <v:shape id="_x0000_i1204" type="#_x0000_t75" style="width:9pt;height:12pt" o:ole="">
            <v:imagedata r:id="rId362" o:title=""/>
          </v:shape>
          <o:OLEObject Type="Embed" ProgID="Equation.DSMT4" ShapeID="_x0000_i1204" DrawAspect="Content" ObjectID="_1461079907" r:id="rId363"/>
        </w:object>
      </w:r>
      <w:r w:rsidRPr="00B576E6">
        <w:rPr>
          <w:szCs w:val="21"/>
        </w:rPr>
        <w:t>的正方形</w:t>
      </w:r>
      <w:r>
        <w:rPr>
          <w:szCs w:val="21"/>
        </w:rPr>
        <w:object w:dxaOrig="639" w:dyaOrig="260">
          <v:shape id="_x0000_i1205" type="#_x0000_t75" style="width:32.25pt;height:12.75pt" o:ole="">
            <v:imagedata r:id="rId364" o:title=""/>
          </v:shape>
          <o:OLEObject Type="Embed" ProgID="Equation.DSMT4" ShapeID="_x0000_i1205" DrawAspect="Content" ObjectID="_1461079908" r:id="rId365"/>
        </w:object>
      </w:r>
      <w:r w:rsidRPr="00B576E6">
        <w:rPr>
          <w:szCs w:val="21"/>
        </w:rPr>
        <w:t>和一个长为</w:t>
      </w:r>
      <w:r>
        <w:rPr>
          <w:szCs w:val="21"/>
        </w:rPr>
        <w:object w:dxaOrig="180" w:dyaOrig="240">
          <v:shape id="_x0000_i1206" type="#_x0000_t75" style="width:9pt;height:12pt" o:ole="">
            <v:imagedata r:id="rId366" o:title=""/>
          </v:shape>
          <o:OLEObject Type="Embed" ProgID="Equation.DSMT4" ShapeID="_x0000_i1206" DrawAspect="Content" ObjectID="_1461079909" r:id="rId367"/>
        </w:object>
      </w:r>
      <w:r w:rsidRPr="00B576E6">
        <w:rPr>
          <w:szCs w:val="21"/>
        </w:rPr>
        <w:t>、宽为</w:t>
      </w:r>
      <w:r>
        <w:rPr>
          <w:szCs w:val="21"/>
        </w:rPr>
        <w:object w:dxaOrig="139" w:dyaOrig="240">
          <v:shape id="_x0000_i1207" type="#_x0000_t75" style="width:6.75pt;height:12pt" o:ole="">
            <v:imagedata r:id="rId368" o:title=""/>
          </v:shape>
          <o:OLEObject Type="Embed" ProgID="Equation.DSMT4" ShapeID="_x0000_i1207" DrawAspect="Content" ObjectID="_1461079910" r:id="rId369"/>
        </w:object>
      </w:r>
      <w:r w:rsidRPr="00B576E6">
        <w:rPr>
          <w:szCs w:val="21"/>
        </w:rPr>
        <w:t>的长方形</w:t>
      </w:r>
      <w:r>
        <w:rPr>
          <w:szCs w:val="21"/>
        </w:rPr>
        <w:object w:dxaOrig="620" w:dyaOrig="260">
          <v:shape id="_x0000_i1208" type="#_x0000_t75" style="width:30.75pt;height:12.75pt" o:ole="">
            <v:imagedata r:id="rId370" o:title=""/>
          </v:shape>
          <o:OLEObject Type="Embed" ProgID="Equation.DSMT4" ShapeID="_x0000_i1208" DrawAspect="Content" ObjectID="_1461079911" r:id="rId371"/>
        </w:object>
      </w:r>
      <w:r w:rsidRPr="00B576E6">
        <w:rPr>
          <w:szCs w:val="21"/>
        </w:rPr>
        <w:t>拼在一起，</w:t>
      </w:r>
    </w:p>
    <w:p w:rsidR="00C87C26" w:rsidRPr="00B576E6" w:rsidRDefault="00C87C26" w:rsidP="00C87C26">
      <w:pPr>
        <w:spacing w:line="288" w:lineRule="auto"/>
        <w:ind w:leftChars="402" w:left="844" w:firstLine="7"/>
        <w:textAlignment w:val="center"/>
        <w:rPr>
          <w:szCs w:val="21"/>
        </w:rPr>
      </w:pPr>
      <w:r w:rsidRPr="00B576E6">
        <w:rPr>
          <w:szCs w:val="21"/>
        </w:rPr>
        <w:t>构成一个大的长方形</w:t>
      </w:r>
      <w:r w:rsidRPr="00B576E6">
        <w:rPr>
          <w:szCs w:val="21"/>
        </w:rPr>
        <w:object w:dxaOrig="620" w:dyaOrig="240">
          <v:shape id="_x0000_i1209" type="#_x0000_t75" style="width:30.75pt;height:12pt" o:ole="">
            <v:imagedata r:id="rId372" o:title=""/>
          </v:shape>
          <o:OLEObject Type="Embed" ProgID="Equation.DSMT4" ShapeID="_x0000_i1209" DrawAspect="Content" ObjectID="_1461079912" r:id="rId373"/>
        </w:object>
      </w:r>
      <w:r w:rsidRPr="00B576E6">
        <w:rPr>
          <w:szCs w:val="21"/>
        </w:rPr>
        <w:t>．现将小长方形</w:t>
      </w:r>
      <w:r w:rsidRPr="00B576E6">
        <w:rPr>
          <w:szCs w:val="21"/>
        </w:rPr>
        <w:object w:dxaOrig="620" w:dyaOrig="260">
          <v:shape id="_x0000_i1210" type="#_x0000_t75" style="width:30.75pt;height:12.75pt" o:ole="">
            <v:imagedata r:id="rId374" o:title=""/>
          </v:shape>
          <o:OLEObject Type="Embed" ProgID="Equation.DSMT4" ShapeID="_x0000_i1210" DrawAspect="Content" ObjectID="_1461079913" r:id="rId375"/>
        </w:object>
      </w:r>
      <w:r w:rsidRPr="00B576E6">
        <w:rPr>
          <w:szCs w:val="21"/>
        </w:rPr>
        <w:t>绕点</w:t>
      </w:r>
      <w:r w:rsidRPr="00B576E6">
        <w:rPr>
          <w:szCs w:val="21"/>
        </w:rPr>
        <w:object w:dxaOrig="220" w:dyaOrig="260">
          <v:shape id="_x0000_i1211" type="#_x0000_t75" style="width:11.25pt;height:12.75pt" o:ole="">
            <v:imagedata r:id="rId376" o:title=""/>
          </v:shape>
          <o:OLEObject Type="Embed" ProgID="Equation.DSMT4" ShapeID="_x0000_i1211" DrawAspect="Content" ObjectID="_1461079914" r:id="rId377"/>
        </w:object>
      </w:r>
      <w:r w:rsidRPr="00B576E6">
        <w:rPr>
          <w:szCs w:val="21"/>
        </w:rPr>
        <w:t>顺时针旋转至</w:t>
      </w:r>
      <w:r w:rsidRPr="00B576E6">
        <w:rPr>
          <w:szCs w:val="21"/>
        </w:rPr>
        <w:object w:dxaOrig="880" w:dyaOrig="260">
          <v:shape id="_x0000_i1212" type="#_x0000_t75" style="width:44.25pt;height:12.75pt" o:ole="">
            <v:imagedata r:id="rId378" o:title=""/>
          </v:shape>
          <o:OLEObject Type="Embed" ProgID="Equation.DSMT4" ShapeID="_x0000_i1212" DrawAspect="Content" ObjectID="_1461079915" r:id="rId379"/>
        </w:object>
      </w:r>
      <w:r>
        <w:rPr>
          <w:szCs w:val="21"/>
        </w:rPr>
        <w:t>，</w:t>
      </w:r>
      <w:r w:rsidRPr="00B576E6">
        <w:rPr>
          <w:szCs w:val="21"/>
        </w:rPr>
        <w:t>旋转角为</w:t>
      </w:r>
      <w:r w:rsidRPr="00B576E6">
        <w:rPr>
          <w:szCs w:val="21"/>
        </w:rPr>
        <w:object w:dxaOrig="220" w:dyaOrig="200">
          <v:shape id="_x0000_i1213" type="#_x0000_t75" style="width:11.25pt;height:9.75pt" o:ole="">
            <v:imagedata r:id="rId380" o:title=""/>
          </v:shape>
          <o:OLEObject Type="Embed" ProgID="Equation.DSMT4" ShapeID="_x0000_i1213" DrawAspect="Content" ObjectID="_1461079916" r:id="rId381"/>
        </w:object>
      </w:r>
      <w:r w:rsidRPr="00B576E6">
        <w:rPr>
          <w:szCs w:val="21"/>
        </w:rPr>
        <w:t>．</w:t>
      </w:r>
    </w:p>
    <w:p w:rsidR="00C87C26" w:rsidRPr="00B576E6" w:rsidRDefault="00C87C26" w:rsidP="00C87C26">
      <w:pPr>
        <w:tabs>
          <w:tab w:val="center" w:pos="4153"/>
        </w:tabs>
        <w:spacing w:line="288" w:lineRule="auto"/>
        <w:ind w:leftChars="402" w:left="844" w:firstLineChars="147" w:firstLine="309"/>
        <w:jc w:val="left"/>
        <w:textAlignment w:val="center"/>
        <w:rPr>
          <w:szCs w:val="21"/>
        </w:rPr>
      </w:pPr>
      <w:r w:rsidRPr="00B576E6">
        <w:rPr>
          <w:szCs w:val="21"/>
        </w:rPr>
        <w:t>（</w:t>
      </w:r>
      <w:r w:rsidRPr="00B576E6">
        <w:rPr>
          <w:szCs w:val="21"/>
        </w:rPr>
        <w:t>1</w:t>
      </w:r>
      <w:r w:rsidRPr="00B576E6">
        <w:rPr>
          <w:szCs w:val="21"/>
        </w:rPr>
        <w:t>）当点</w:t>
      </w:r>
      <w:r w:rsidRPr="00B576E6">
        <w:rPr>
          <w:szCs w:val="21"/>
        </w:rPr>
        <w:object w:dxaOrig="300" w:dyaOrig="240">
          <v:shape id="_x0000_i1214" type="#_x0000_t75" style="width:15pt;height:12pt" o:ole="">
            <v:imagedata r:id="rId382" o:title=""/>
          </v:shape>
          <o:OLEObject Type="Embed" ProgID="Equation.DSMT4" ShapeID="_x0000_i1214" DrawAspect="Content" ObjectID="_1461079917" r:id="rId383"/>
        </w:object>
      </w:r>
      <w:r w:rsidRPr="00B576E6">
        <w:rPr>
          <w:szCs w:val="21"/>
        </w:rPr>
        <w:t>恰好落在</w:t>
      </w:r>
      <w:r w:rsidRPr="00B576E6">
        <w:rPr>
          <w:szCs w:val="21"/>
        </w:rPr>
        <w:object w:dxaOrig="360" w:dyaOrig="240">
          <v:shape id="_x0000_i1215" type="#_x0000_t75" style="width:18pt;height:12pt" o:ole="">
            <v:imagedata r:id="rId384" o:title=""/>
          </v:shape>
          <o:OLEObject Type="Embed" ProgID="Equation.DSMT4" ShapeID="_x0000_i1215" DrawAspect="Content" ObjectID="_1461079918" r:id="rId385"/>
        </w:object>
      </w:r>
      <w:r w:rsidRPr="00B576E6">
        <w:rPr>
          <w:szCs w:val="21"/>
        </w:rPr>
        <w:t>边上时，求旋转角</w:t>
      </w:r>
      <w:r w:rsidRPr="00B576E6">
        <w:rPr>
          <w:szCs w:val="21"/>
        </w:rPr>
        <w:object w:dxaOrig="220" w:dyaOrig="200">
          <v:shape id="_x0000_i1216" type="#_x0000_t75" style="width:11.25pt;height:9.75pt" o:ole="">
            <v:imagedata r:id="rId386" o:title=""/>
          </v:shape>
          <o:OLEObject Type="Embed" ProgID="Equation.DSMT4" ShapeID="_x0000_i1216" DrawAspect="Content" ObjectID="_1461079919" r:id="rId387"/>
        </w:object>
      </w:r>
      <w:r w:rsidRPr="00B576E6">
        <w:rPr>
          <w:szCs w:val="21"/>
        </w:rPr>
        <w:t>的值；</w:t>
      </w:r>
    </w:p>
    <w:p w:rsidR="00C87C26" w:rsidRPr="00B576E6" w:rsidRDefault="00C87C26" w:rsidP="00C87C26">
      <w:pPr>
        <w:tabs>
          <w:tab w:val="center" w:pos="4153"/>
        </w:tabs>
        <w:spacing w:line="288" w:lineRule="auto"/>
        <w:ind w:leftChars="402" w:left="844" w:firstLineChars="147" w:firstLine="309"/>
        <w:jc w:val="left"/>
        <w:textAlignment w:val="center"/>
        <w:rPr>
          <w:szCs w:val="21"/>
        </w:rPr>
      </w:pPr>
      <w:r w:rsidRPr="00B576E6">
        <w:rPr>
          <w:szCs w:val="21"/>
        </w:rPr>
        <w:t>（</w:t>
      </w:r>
      <w:r w:rsidRPr="00B576E6">
        <w:rPr>
          <w:szCs w:val="21"/>
        </w:rPr>
        <w:t>2</w:t>
      </w:r>
      <w:r w:rsidRPr="00B576E6">
        <w:rPr>
          <w:szCs w:val="21"/>
        </w:rPr>
        <w:t>）如图</w:t>
      </w:r>
      <w:r>
        <w:rPr>
          <w:szCs w:val="21"/>
        </w:rPr>
        <w:object w:dxaOrig="180" w:dyaOrig="240">
          <v:shape id="_x0000_i1217" type="#_x0000_t75" style="width:9pt;height:12pt" o:ole="">
            <v:imagedata r:id="rId388" o:title=""/>
          </v:shape>
          <o:OLEObject Type="Embed" ProgID="Equation.DSMT4" ShapeID="_x0000_i1217" DrawAspect="Content" ObjectID="_1461079920" r:id="rId389"/>
        </w:object>
      </w:r>
      <w:r w:rsidRPr="00B576E6">
        <w:rPr>
          <w:szCs w:val="21"/>
        </w:rPr>
        <w:t>，</w:t>
      </w:r>
      <w:r>
        <w:rPr>
          <w:szCs w:val="21"/>
        </w:rPr>
        <w:object w:dxaOrig="240" w:dyaOrig="260">
          <v:shape id="_x0000_i1218" type="#_x0000_t75" style="width:12pt;height:12.75pt" o:ole="">
            <v:imagedata r:id="rId390" o:title=""/>
          </v:shape>
          <o:OLEObject Type="Embed" ProgID="Equation.DSMT4" ShapeID="_x0000_i1218" DrawAspect="Content" ObjectID="_1461079921" r:id="rId391"/>
        </w:object>
      </w:r>
      <w:r w:rsidRPr="00B576E6">
        <w:rPr>
          <w:szCs w:val="21"/>
        </w:rPr>
        <w:t>为</w:t>
      </w:r>
      <w:r w:rsidRPr="00B576E6">
        <w:rPr>
          <w:szCs w:val="21"/>
        </w:rPr>
        <w:object w:dxaOrig="360" w:dyaOrig="260">
          <v:shape id="_x0000_i1219" type="#_x0000_t75" style="width:18pt;height:12.75pt" o:ole="">
            <v:imagedata r:id="rId392" o:title=""/>
          </v:shape>
          <o:OLEObject Type="Embed" ProgID="Equation.DSMT4" ShapeID="_x0000_i1219" DrawAspect="Content" ObjectID="_1461079922" r:id="rId393"/>
        </w:object>
      </w:r>
      <w:r w:rsidRPr="00B576E6">
        <w:rPr>
          <w:szCs w:val="21"/>
        </w:rPr>
        <w:t>中点，且</w:t>
      </w:r>
      <w:r>
        <w:rPr>
          <w:szCs w:val="21"/>
        </w:rPr>
        <w:object w:dxaOrig="1100" w:dyaOrig="260">
          <v:shape id="_x0000_i1220" type="#_x0000_t75" style="width:54.75pt;height:12.75pt" o:ole="">
            <v:imagedata r:id="rId394" o:title=""/>
          </v:shape>
          <o:OLEObject Type="Embed" ProgID="Equation.DSMT4" ShapeID="_x0000_i1220" DrawAspect="Content" ObjectID="_1461079923" r:id="rId395"/>
        </w:object>
      </w:r>
      <w:r w:rsidRPr="00B576E6">
        <w:rPr>
          <w:szCs w:val="21"/>
        </w:rPr>
        <w:t>，求证：</w:t>
      </w:r>
      <w:r w:rsidRPr="00B576E6">
        <w:rPr>
          <w:szCs w:val="21"/>
        </w:rPr>
        <w:object w:dxaOrig="1040" w:dyaOrig="260">
          <v:shape id="_x0000_i1221" type="#_x0000_t75" style="width:51.75pt;height:12.75pt" o:ole="">
            <v:imagedata r:id="rId396" o:title=""/>
          </v:shape>
          <o:OLEObject Type="Embed" ProgID="Equation.DSMT4" ShapeID="_x0000_i1221" DrawAspect="Content" ObjectID="_1461079924" r:id="rId397"/>
        </w:object>
      </w:r>
      <w:r w:rsidRPr="00B576E6">
        <w:rPr>
          <w:szCs w:val="21"/>
        </w:rPr>
        <w:t>；</w:t>
      </w:r>
    </w:p>
    <w:p w:rsidR="00C87C26" w:rsidRPr="00B576E6" w:rsidRDefault="00C87C26" w:rsidP="00C87C26">
      <w:pPr>
        <w:tabs>
          <w:tab w:val="center" w:pos="4153"/>
        </w:tabs>
        <w:spacing w:line="288" w:lineRule="auto"/>
        <w:ind w:leftChars="402" w:left="844" w:firstLineChars="147" w:firstLine="309"/>
        <w:jc w:val="left"/>
        <w:textAlignment w:val="center"/>
        <w:rPr>
          <w:szCs w:val="21"/>
        </w:rPr>
      </w:pPr>
      <w:r w:rsidRPr="00B576E6">
        <w:rPr>
          <w:szCs w:val="21"/>
        </w:rPr>
        <w:t>（</w:t>
      </w:r>
      <w:r w:rsidRPr="00B576E6">
        <w:rPr>
          <w:szCs w:val="21"/>
        </w:rPr>
        <w:t>3</w:t>
      </w:r>
      <w:r w:rsidRPr="00B576E6">
        <w:rPr>
          <w:szCs w:val="21"/>
        </w:rPr>
        <w:t>）小长方形</w:t>
      </w:r>
      <w:r>
        <w:rPr>
          <w:szCs w:val="21"/>
        </w:rPr>
        <w:object w:dxaOrig="620" w:dyaOrig="260">
          <v:shape id="_x0000_i1222" type="#_x0000_t75" style="width:30.75pt;height:12.75pt" o:ole="">
            <v:imagedata r:id="rId398" o:title=""/>
          </v:shape>
          <o:OLEObject Type="Embed" ProgID="Equation.DSMT4" ShapeID="_x0000_i1222" DrawAspect="Content" ObjectID="_1461079925" r:id="rId399"/>
        </w:object>
      </w:r>
      <w:r w:rsidRPr="00B576E6">
        <w:rPr>
          <w:szCs w:val="21"/>
        </w:rPr>
        <w:t>绕点</w:t>
      </w:r>
      <w:r w:rsidRPr="00B576E6">
        <w:rPr>
          <w:szCs w:val="21"/>
        </w:rPr>
        <w:object w:dxaOrig="220" w:dyaOrig="260">
          <v:shape id="_x0000_i1223" type="#_x0000_t75" style="width:11.25pt;height:12.75pt" o:ole="">
            <v:imagedata r:id="rId400" o:title=""/>
          </v:shape>
          <o:OLEObject Type="Embed" ProgID="Equation.DSMT4" ShapeID="_x0000_i1223" DrawAspect="Content" ObjectID="_1461079926" r:id="rId401"/>
        </w:object>
      </w:r>
      <w:r w:rsidRPr="00B576E6">
        <w:rPr>
          <w:szCs w:val="21"/>
        </w:rPr>
        <w:t>顺时针旋转一周的过程中，</w:t>
      </w:r>
      <w:r>
        <w:rPr>
          <w:szCs w:val="21"/>
        </w:rPr>
        <w:object w:dxaOrig="760" w:dyaOrig="260">
          <v:shape id="_x0000_i1224" type="#_x0000_t75" style="width:38.25pt;height:12.75pt" o:ole="">
            <v:imagedata r:id="rId402" o:title=""/>
          </v:shape>
          <o:OLEObject Type="Embed" ProgID="Equation.DSMT4" ShapeID="_x0000_i1224" DrawAspect="Content" ObjectID="_1461079927" r:id="rId403"/>
        </w:object>
      </w:r>
      <w:r w:rsidRPr="00B576E6">
        <w:rPr>
          <w:szCs w:val="21"/>
        </w:rPr>
        <w:t>与</w:t>
      </w:r>
      <w:r w:rsidRPr="00B576E6">
        <w:rPr>
          <w:szCs w:val="21"/>
        </w:rPr>
        <w:object w:dxaOrig="680" w:dyaOrig="260">
          <v:shape id="_x0000_i1225" type="#_x0000_t75" style="width:33.75pt;height:12.75pt" o:ole="">
            <v:imagedata r:id="rId404" o:title=""/>
          </v:shape>
          <o:OLEObject Type="Embed" ProgID="Equation.DSMT4" ShapeID="_x0000_i1225" DrawAspect="Content" ObjectID="_1461079928" r:id="rId405"/>
        </w:object>
      </w:r>
      <w:r w:rsidRPr="00B576E6">
        <w:rPr>
          <w:szCs w:val="21"/>
        </w:rPr>
        <w:t>能否全等？若能，直接写出旋转角</w:t>
      </w:r>
      <w:r w:rsidRPr="00B576E6">
        <w:rPr>
          <w:szCs w:val="21"/>
        </w:rPr>
        <w:object w:dxaOrig="220" w:dyaOrig="200">
          <v:shape id="_x0000_i1226" type="#_x0000_t75" style="width:11.25pt;height:9.75pt" o:ole="">
            <v:imagedata r:id="rId406" o:title=""/>
          </v:shape>
          <o:OLEObject Type="Embed" ProgID="Equation.DSMT4" ShapeID="_x0000_i1226" DrawAspect="Content" ObjectID="_1461079929" r:id="rId407"/>
        </w:object>
      </w:r>
      <w:r w:rsidRPr="00B576E6">
        <w:rPr>
          <w:szCs w:val="21"/>
        </w:rPr>
        <w:t>的值；若不能，说明理由．</w:t>
      </w:r>
    </w:p>
    <w:p w:rsidR="00C87C26" w:rsidRPr="00B576E6" w:rsidRDefault="00C87C26" w:rsidP="00C87C26">
      <w:pPr>
        <w:tabs>
          <w:tab w:val="center" w:pos="4153"/>
        </w:tabs>
        <w:spacing w:line="288" w:lineRule="auto"/>
        <w:ind w:leftChars="402" w:left="844" w:firstLine="7"/>
        <w:jc w:val="left"/>
        <w:textAlignment w:val="center"/>
        <w:rPr>
          <w:szCs w:val="21"/>
        </w:rPr>
      </w:pPr>
      <w:r w:rsidRPr="00B576E6">
        <w:rPr>
          <w:szCs w:val="21"/>
        </w:rPr>
        <w:pict>
          <v:shape id="_x0000_i1227" type="#_x0000_t75" style="width:399.75pt;height:114.75pt">
            <v:imagedata r:id="rId408" o:title=""/>
          </v:shape>
        </w:pict>
      </w: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hint="eastAsia"/>
          <w:szCs w:val="21"/>
        </w:rPr>
      </w:pPr>
    </w:p>
    <w:p w:rsidR="00C87C26" w:rsidRPr="00B576E6" w:rsidRDefault="00C87C26" w:rsidP="00C87C26">
      <w:pPr>
        <w:spacing w:line="288" w:lineRule="auto"/>
        <w:ind w:leftChars="402" w:left="844" w:firstLine="7"/>
        <w:textAlignment w:val="center"/>
        <w:rPr>
          <w:szCs w:val="21"/>
        </w:rPr>
      </w:pPr>
      <w:r w:rsidRPr="00B576E6">
        <w:rPr>
          <w:szCs w:val="21"/>
        </w:rPr>
        <w:t>25</w:t>
      </w:r>
      <w:r w:rsidRPr="00B576E6">
        <w:rPr>
          <w:szCs w:val="21"/>
        </w:rPr>
        <w:t>．对于平面直角坐标系中的任意两点</w:t>
      </w:r>
      <w:r>
        <w:rPr>
          <w:szCs w:val="21"/>
        </w:rPr>
        <w:object w:dxaOrig="880" w:dyaOrig="320">
          <v:shape id="_x0000_i1228" type="#_x0000_t75" style="width:44.25pt;height:15.75pt" o:ole="">
            <v:imagedata r:id="rId409" o:title=""/>
          </v:shape>
          <o:OLEObject Type="Embed" ProgID="Equation.DSMT4" ShapeID="_x0000_i1228" DrawAspect="Content" ObjectID="_1461079930" r:id="rId410"/>
        </w:object>
      </w:r>
      <w:r>
        <w:rPr>
          <w:rFonts w:hint="eastAsia"/>
          <w:szCs w:val="21"/>
        </w:rPr>
        <w:t>，</w:t>
      </w:r>
      <w:r>
        <w:rPr>
          <w:szCs w:val="21"/>
        </w:rPr>
        <w:object w:dxaOrig="940" w:dyaOrig="320">
          <v:shape id="_x0000_i1229" type="#_x0000_t75" style="width:47.25pt;height:15.75pt" o:ole="">
            <v:imagedata r:id="rId411" o:title=""/>
          </v:shape>
          <o:OLEObject Type="Embed" ProgID="Equation.DSMT4" ShapeID="_x0000_i1229" DrawAspect="Content" ObjectID="_1461079931" r:id="rId412"/>
        </w:object>
      </w:r>
      <w:r w:rsidRPr="00B576E6">
        <w:rPr>
          <w:szCs w:val="21"/>
        </w:rPr>
        <w:t>我们把</w:t>
      </w:r>
      <w:r w:rsidRPr="00B576E6">
        <w:rPr>
          <w:szCs w:val="21"/>
        </w:rPr>
        <w:object w:dxaOrig="1540" w:dyaOrig="340">
          <v:shape id="_x0000_i1230" type="#_x0000_t75" style="width:77.25pt;height:17.25pt" o:ole="">
            <v:imagedata r:id="rId413" o:title=""/>
          </v:shape>
          <o:OLEObject Type="Embed" ProgID="Equation.DSMT4" ShapeID="_x0000_i1230" DrawAspect="Content" ObjectID="_1461079932" r:id="rId414"/>
        </w:object>
      </w:r>
      <w:r w:rsidRPr="00B576E6">
        <w:rPr>
          <w:szCs w:val="21"/>
        </w:rPr>
        <w:t>叫做</w:t>
      </w:r>
      <w:r>
        <w:rPr>
          <w:szCs w:val="21"/>
        </w:rPr>
        <w:object w:dxaOrig="220" w:dyaOrig="320">
          <v:shape id="_x0000_i1231" type="#_x0000_t75" style="width:11.25pt;height:15.75pt" o:ole="">
            <v:imagedata r:id="rId415" o:title=""/>
          </v:shape>
          <o:OLEObject Type="Embed" ProgID="Equation.DSMT4" ShapeID="_x0000_i1231" DrawAspect="Content" ObjectID="_1461079933" r:id="rId416"/>
        </w:object>
      </w:r>
      <w:r>
        <w:rPr>
          <w:rFonts w:hint="eastAsia"/>
          <w:szCs w:val="21"/>
        </w:rPr>
        <w:t>、</w:t>
      </w:r>
      <w:r>
        <w:rPr>
          <w:szCs w:val="21"/>
        </w:rPr>
        <w:object w:dxaOrig="240" w:dyaOrig="320">
          <v:shape id="_x0000_i1232" type="#_x0000_t75" style="width:12pt;height:15.75pt" o:ole="">
            <v:imagedata r:id="rId417" o:title=""/>
          </v:shape>
          <o:OLEObject Type="Embed" ProgID="Equation.DSMT4" ShapeID="_x0000_i1232" DrawAspect="Content" ObjectID="_1461079934" r:id="rId418"/>
        </w:object>
      </w:r>
      <w:r w:rsidRPr="00B576E6">
        <w:rPr>
          <w:szCs w:val="21"/>
        </w:rPr>
        <w:t>两点间的直角距离，记作</w:t>
      </w:r>
      <w:r w:rsidRPr="00B576E6">
        <w:rPr>
          <w:szCs w:val="21"/>
        </w:rPr>
        <w:object w:dxaOrig="820" w:dyaOrig="320">
          <v:shape id="_x0000_i1233" type="#_x0000_t75" style="width:41.25pt;height:15.75pt" o:ole="">
            <v:imagedata r:id="rId419" o:title=""/>
          </v:shape>
          <o:OLEObject Type="Embed" ProgID="Equation.DSMT4" ShapeID="_x0000_i1233" DrawAspect="Content" ObjectID="_1461079935" r:id="rId420"/>
        </w:object>
      </w:r>
      <w:r w:rsidRPr="00B576E6">
        <w:rPr>
          <w:szCs w:val="21"/>
        </w:rPr>
        <w:t>．</w:t>
      </w:r>
    </w:p>
    <w:p w:rsidR="00C87C26" w:rsidRPr="00B576E6" w:rsidRDefault="00C87C26" w:rsidP="00C87C26">
      <w:pPr>
        <w:spacing w:line="288" w:lineRule="auto"/>
        <w:ind w:left="851"/>
        <w:textAlignment w:val="center"/>
        <w:rPr>
          <w:szCs w:val="21"/>
        </w:rPr>
      </w:pPr>
      <w:r>
        <w:rPr>
          <w:rFonts w:hint="eastAsia"/>
          <w:szCs w:val="21"/>
        </w:rPr>
        <w:t>（</w:t>
      </w:r>
      <w:r>
        <w:rPr>
          <w:rFonts w:hint="eastAsia"/>
          <w:szCs w:val="21"/>
        </w:rPr>
        <w:t>1</w:t>
      </w:r>
      <w:r>
        <w:rPr>
          <w:rFonts w:hint="eastAsia"/>
          <w:szCs w:val="21"/>
        </w:rPr>
        <w:t>）</w:t>
      </w:r>
      <w:r w:rsidRPr="00B576E6">
        <w:rPr>
          <w:szCs w:val="21"/>
        </w:rPr>
        <w:t>已知</w:t>
      </w:r>
      <w:r>
        <w:rPr>
          <w:szCs w:val="21"/>
        </w:rPr>
        <w:object w:dxaOrig="220" w:dyaOrig="260">
          <v:shape id="_x0000_i1234" type="#_x0000_t75" style="width:11.25pt;height:12.75pt" o:ole="">
            <v:imagedata r:id="rId421" o:title=""/>
          </v:shape>
          <o:OLEObject Type="Embed" ProgID="Equation.DSMT4" ShapeID="_x0000_i1234" DrawAspect="Content" ObjectID="_1461079936" r:id="rId422"/>
        </w:object>
      </w:r>
      <w:r w:rsidRPr="00B576E6">
        <w:rPr>
          <w:szCs w:val="21"/>
        </w:rPr>
        <w:t>为坐标原点，动点</w:t>
      </w:r>
      <w:r w:rsidRPr="00B576E6">
        <w:rPr>
          <w:szCs w:val="21"/>
        </w:rPr>
        <w:object w:dxaOrig="660" w:dyaOrig="300">
          <v:shape id="_x0000_i1235" type="#_x0000_t75" style="width:33pt;height:15pt" o:ole="">
            <v:imagedata r:id="rId423" o:title=""/>
          </v:shape>
          <o:OLEObject Type="Embed" ProgID="Equation.DSMT4" ShapeID="_x0000_i1235" DrawAspect="Content" ObjectID="_1461079937" r:id="rId424"/>
        </w:object>
      </w:r>
      <w:r w:rsidRPr="00B576E6">
        <w:rPr>
          <w:szCs w:val="21"/>
        </w:rPr>
        <w:t>满足</w:t>
      </w:r>
      <w:r w:rsidRPr="00B576E6">
        <w:rPr>
          <w:szCs w:val="21"/>
        </w:rPr>
        <w:object w:dxaOrig="999" w:dyaOrig="300">
          <v:shape id="_x0000_i1236" type="#_x0000_t75" style="width:50.25pt;height:15pt" o:ole="">
            <v:imagedata r:id="rId425" o:title=""/>
          </v:shape>
          <o:OLEObject Type="Embed" ProgID="Equation.DSMT4" ShapeID="_x0000_i1236" DrawAspect="Content" ObjectID="_1461079938" r:id="rId426"/>
        </w:object>
      </w:r>
      <w:r w:rsidRPr="00B576E6">
        <w:rPr>
          <w:szCs w:val="21"/>
        </w:rPr>
        <w:t>，请写出</w:t>
      </w:r>
      <w:r>
        <w:rPr>
          <w:szCs w:val="21"/>
        </w:rPr>
        <w:object w:dxaOrig="180" w:dyaOrig="200">
          <v:shape id="_x0000_i1237" type="#_x0000_t75" style="width:9pt;height:9.75pt" o:ole="">
            <v:imagedata r:id="rId427" o:title=""/>
          </v:shape>
          <o:OLEObject Type="Embed" ProgID="Equation.DSMT4" ShapeID="_x0000_i1237" DrawAspect="Content" ObjectID="_1461079939" r:id="rId428"/>
        </w:object>
      </w:r>
      <w:r w:rsidRPr="00B576E6">
        <w:rPr>
          <w:szCs w:val="21"/>
        </w:rPr>
        <w:t>与</w:t>
      </w:r>
      <w:r>
        <w:rPr>
          <w:szCs w:val="21"/>
        </w:rPr>
        <w:object w:dxaOrig="200" w:dyaOrig="240">
          <v:shape id="_x0000_i1238" type="#_x0000_t75" style="width:9.75pt;height:12pt" o:ole="">
            <v:imagedata r:id="rId429" o:title=""/>
          </v:shape>
          <o:OLEObject Type="Embed" ProgID="Equation.DSMT4" ShapeID="_x0000_i1238" DrawAspect="Content" ObjectID="_1461079940" r:id="rId430"/>
        </w:object>
      </w:r>
      <w:r w:rsidRPr="00B576E6">
        <w:rPr>
          <w:szCs w:val="21"/>
        </w:rPr>
        <w:t>之间满足的关系式，并在所给的直角坐标系中画出所有符合条件的点</w:t>
      </w:r>
      <w:r>
        <w:rPr>
          <w:szCs w:val="21"/>
        </w:rPr>
        <w:object w:dxaOrig="220" w:dyaOrig="240">
          <v:shape id="_x0000_i1239" type="#_x0000_t75" style="width:11.25pt;height:12pt" o:ole="">
            <v:imagedata r:id="rId431" o:title=""/>
          </v:shape>
          <o:OLEObject Type="Embed" ProgID="Equation.DSMT4" ShapeID="_x0000_i1239" DrawAspect="Content" ObjectID="_1461079941" r:id="rId432"/>
        </w:object>
      </w:r>
      <w:r w:rsidRPr="00B576E6">
        <w:rPr>
          <w:szCs w:val="21"/>
        </w:rPr>
        <w:t>所组成的图形；</w:t>
      </w:r>
    </w:p>
    <w:p w:rsidR="00C87C26" w:rsidRPr="00B576E6" w:rsidRDefault="00C87C26" w:rsidP="00C87C26">
      <w:pPr>
        <w:spacing w:line="288" w:lineRule="auto"/>
        <w:ind w:left="851"/>
        <w:textAlignment w:val="center"/>
        <w:rPr>
          <w:szCs w:val="21"/>
        </w:rPr>
      </w:pPr>
      <w:r>
        <w:rPr>
          <w:rFonts w:hint="eastAsia"/>
          <w:szCs w:val="21"/>
        </w:rPr>
        <w:t>（</w:t>
      </w:r>
      <w:r>
        <w:rPr>
          <w:rFonts w:hint="eastAsia"/>
          <w:szCs w:val="21"/>
        </w:rPr>
        <w:t>2</w:t>
      </w:r>
      <w:r>
        <w:rPr>
          <w:rFonts w:hint="eastAsia"/>
          <w:szCs w:val="21"/>
        </w:rPr>
        <w:t>）</w:t>
      </w:r>
      <w:r w:rsidRPr="00B576E6">
        <w:rPr>
          <w:szCs w:val="21"/>
        </w:rPr>
        <w:t>设</w:t>
      </w:r>
      <w:r w:rsidRPr="00B576E6">
        <w:rPr>
          <w:szCs w:val="21"/>
        </w:rPr>
        <w:object w:dxaOrig="900" w:dyaOrig="320">
          <v:shape id="_x0000_i1240" type="#_x0000_t75" style="width:45pt;height:15.75pt" o:ole="">
            <v:imagedata r:id="rId433" o:title=""/>
          </v:shape>
          <o:OLEObject Type="Embed" ProgID="Equation.DSMT4" ShapeID="_x0000_i1240" DrawAspect="Content" ObjectID="_1461079942" r:id="rId434"/>
        </w:object>
      </w:r>
      <w:r w:rsidRPr="00B576E6">
        <w:rPr>
          <w:szCs w:val="21"/>
        </w:rPr>
        <w:t>是一定点，</w:t>
      </w:r>
      <w:r w:rsidRPr="00B576E6">
        <w:rPr>
          <w:szCs w:val="21"/>
        </w:rPr>
        <w:object w:dxaOrig="680" w:dyaOrig="300">
          <v:shape id="_x0000_i1241" type="#_x0000_t75" style="width:33.75pt;height:15pt" o:ole="">
            <v:imagedata r:id="rId435" o:title=""/>
          </v:shape>
          <o:OLEObject Type="Embed" ProgID="Equation.DSMT4" ShapeID="_x0000_i1241" DrawAspect="Content" ObjectID="_1461079943" r:id="rId436"/>
        </w:object>
      </w:r>
      <w:r w:rsidRPr="00B576E6">
        <w:rPr>
          <w:szCs w:val="21"/>
        </w:rPr>
        <w:t>是直线</w:t>
      </w:r>
      <w:r>
        <w:rPr>
          <w:szCs w:val="21"/>
        </w:rPr>
        <w:object w:dxaOrig="920" w:dyaOrig="300">
          <v:shape id="_x0000_i1242" type="#_x0000_t75" style="width:45.75pt;height:15pt" o:ole="">
            <v:imagedata r:id="rId437" o:title=""/>
          </v:shape>
          <o:OLEObject Type="Embed" ProgID="Equation.DSMT4" ShapeID="_x0000_i1242" DrawAspect="Content" ObjectID="_1461079944" r:id="rId438"/>
        </w:object>
      </w:r>
      <w:r w:rsidRPr="00B576E6">
        <w:rPr>
          <w:szCs w:val="21"/>
        </w:rPr>
        <w:t>上的动点，我们把</w:t>
      </w:r>
      <w:r w:rsidRPr="00B576E6">
        <w:rPr>
          <w:szCs w:val="21"/>
        </w:rPr>
        <w:object w:dxaOrig="760" w:dyaOrig="320">
          <v:shape id="_x0000_i1243" type="#_x0000_t75" style="width:38.25pt;height:15.75pt" o:ole="">
            <v:imagedata r:id="rId439" o:title=""/>
          </v:shape>
          <o:OLEObject Type="Embed" ProgID="Equation.DSMT4" ShapeID="_x0000_i1243" DrawAspect="Content" ObjectID="_1461079945" r:id="rId440"/>
        </w:object>
      </w:r>
      <w:r w:rsidRPr="00B576E6">
        <w:rPr>
          <w:szCs w:val="21"/>
        </w:rPr>
        <w:t>的最小值叫做</w:t>
      </w:r>
      <w:r w:rsidRPr="00B576E6">
        <w:rPr>
          <w:szCs w:val="21"/>
        </w:rPr>
        <w:object w:dxaOrig="240" w:dyaOrig="320">
          <v:shape id="_x0000_i1244" type="#_x0000_t75" style="width:12pt;height:15.75pt" o:ole="">
            <v:imagedata r:id="rId441" o:title=""/>
          </v:shape>
          <o:OLEObject Type="Embed" ProgID="Equation.DSMT4" ShapeID="_x0000_i1244" DrawAspect="Content" ObjectID="_1461079946" r:id="rId442"/>
        </w:object>
      </w:r>
      <w:r w:rsidRPr="00B576E6">
        <w:rPr>
          <w:szCs w:val="21"/>
        </w:rPr>
        <w:t>到直线</w:t>
      </w:r>
      <w:r>
        <w:rPr>
          <w:szCs w:val="21"/>
        </w:rPr>
        <w:object w:dxaOrig="920" w:dyaOrig="300">
          <v:shape id="_x0000_i1245" type="#_x0000_t75" style="width:45.75pt;height:15pt" o:ole="">
            <v:imagedata r:id="rId437" o:title=""/>
          </v:shape>
          <o:OLEObject Type="Embed" ProgID="Equation.DSMT4" ShapeID="_x0000_i1245" DrawAspect="Content" ObjectID="_1461079947" r:id="rId443"/>
        </w:object>
      </w:r>
      <w:r>
        <w:rPr>
          <w:rFonts w:hint="eastAsia"/>
          <w:szCs w:val="21"/>
        </w:rPr>
        <w:t>的</w:t>
      </w:r>
      <w:r w:rsidRPr="00B576E6">
        <w:rPr>
          <w:szCs w:val="21"/>
        </w:rPr>
        <w:t>直角距离．试求点</w:t>
      </w:r>
      <w:r w:rsidRPr="00B576E6">
        <w:rPr>
          <w:szCs w:val="21"/>
        </w:rPr>
        <w:object w:dxaOrig="720" w:dyaOrig="300">
          <v:shape id="_x0000_i1246" type="#_x0000_t75" style="width:36pt;height:15pt" o:ole="">
            <v:imagedata r:id="rId444" o:title=""/>
          </v:shape>
          <o:OLEObject Type="Embed" ProgID="Equation.DSMT4" ShapeID="_x0000_i1246" DrawAspect="Content" ObjectID="_1461079948" r:id="rId445"/>
        </w:object>
      </w:r>
      <w:r w:rsidRPr="00B576E6">
        <w:rPr>
          <w:szCs w:val="21"/>
        </w:rPr>
        <w:t>到直线</w:t>
      </w:r>
      <w:r>
        <w:rPr>
          <w:szCs w:val="21"/>
        </w:rPr>
        <w:object w:dxaOrig="820" w:dyaOrig="300">
          <v:shape id="_x0000_i1247" type="#_x0000_t75" style="width:41.25pt;height:15pt" o:ole="">
            <v:imagedata r:id="rId446" o:title=""/>
          </v:shape>
          <o:OLEObject Type="Embed" ProgID="Equation.DSMT4" ShapeID="_x0000_i1247" DrawAspect="Content" ObjectID="_1461079949" r:id="rId447"/>
        </w:object>
      </w:r>
      <w:r w:rsidRPr="00B576E6">
        <w:rPr>
          <w:szCs w:val="21"/>
        </w:rPr>
        <w:t>的直角距离．</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noProof/>
          <w:szCs w:val="21"/>
        </w:rPr>
        <w:pict>
          <v:group id="_x0000_s1391" alt="" style="position:absolute;left:0;text-align:left;margin-left:340.05pt;margin-top:4.8pt;width:136.5pt;height:155.9pt;z-index:13" coordorigin="6330,2027" coordsize="3645,3945">
            <v:shape id="_x0000_s1392" type="#_x0000_t75" style="position:absolute;left:6330;top:2027;width:3645;height:3945" wrapcoords="10933 1478 9689 1560 9689 2382 10933 2792 10933 10677 889 10923 889 11170 6044 11991 5778 12566 6133 13141 10933 13305 10933 20614 11378 20614 11378 15933 12089 15933 15200 14865 15378 14044 14667 13798 11378 13305 12267 13305 20356 12155 20356 11991 20889 11005 20178 10923 11378 10677 11378 9363 12000 9363 14756 8295 14844 7474 14044 7145 11378 6735 11378 1478 10933 1478">
              <v:imagedata r:id="rId448" o:title=""/>
            </v:shape>
            <v:shape id="_x0000_s1393" type="#_x0000_t32" style="position:absolute;left:8220;top:2295;width:0;height:135;flip:y" o:connectortype="straight" strokecolor="#739cc3" strokeweight="1.25pt">
              <v:stroke endarrow="block"/>
            </v:shape>
            <v:shape id="_x0000_s1394" type="#_x0000_t32" style="position:absolute;left:9720;top:4050;width:135;height:0" o:connectortype="straight" strokecolor="#739cc3" strokeweight="1.25pt">
              <v:stroke endarrow="block"/>
            </v:shape>
          </v:group>
        </w:pict>
      </w: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spacing w:line="288" w:lineRule="auto"/>
        <w:ind w:leftChars="402" w:left="844" w:firstLine="7"/>
        <w:textAlignment w:val="center"/>
        <w:rPr>
          <w:szCs w:val="21"/>
        </w:rPr>
      </w:pPr>
    </w:p>
    <w:p w:rsidR="00C87C26" w:rsidRPr="00B576E6" w:rsidRDefault="00C87C26" w:rsidP="00C87C26">
      <w:pPr>
        <w:spacing w:line="288" w:lineRule="auto"/>
        <w:ind w:leftChars="402" w:left="844" w:firstLine="7"/>
        <w:jc w:val="center"/>
        <w:textAlignment w:val="center"/>
        <w:rPr>
          <w:szCs w:val="21"/>
        </w:rPr>
      </w:pPr>
    </w:p>
    <w:p w:rsidR="00C87C26" w:rsidRPr="00B576E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Default="00C87C26" w:rsidP="00C87C26">
      <w:pPr>
        <w:spacing w:line="288" w:lineRule="auto"/>
        <w:ind w:leftChars="402" w:left="844" w:firstLine="7"/>
        <w:jc w:val="center"/>
        <w:textAlignment w:val="center"/>
        <w:rPr>
          <w:szCs w:val="21"/>
        </w:rPr>
      </w:pPr>
    </w:p>
    <w:p w:rsidR="00C87C26" w:rsidRPr="005215FB" w:rsidRDefault="00C87C26" w:rsidP="00C87C26">
      <w:pPr>
        <w:spacing w:line="288" w:lineRule="auto"/>
        <w:ind w:leftChars="402" w:left="844" w:firstLine="7"/>
        <w:jc w:val="center"/>
        <w:textAlignment w:val="center"/>
        <w:rPr>
          <w:szCs w:val="21"/>
        </w:rPr>
      </w:pPr>
    </w:p>
    <w:p w:rsidR="00C87C26" w:rsidRPr="001063EF" w:rsidRDefault="00C87C26" w:rsidP="00C87C26">
      <w:pPr>
        <w:spacing w:line="288" w:lineRule="auto"/>
        <w:ind w:leftChars="402" w:left="844" w:firstLine="7"/>
        <w:jc w:val="center"/>
        <w:textAlignment w:val="center"/>
        <w:rPr>
          <w:rFonts w:ascii="宋体" w:hAnsi="宋体"/>
          <w:b/>
          <w:sz w:val="28"/>
          <w:szCs w:val="28"/>
        </w:rPr>
      </w:pPr>
      <w:r w:rsidRPr="001063EF">
        <w:rPr>
          <w:rFonts w:ascii="宋体" w:hAnsi="宋体"/>
          <w:b/>
          <w:bCs/>
          <w:sz w:val="28"/>
          <w:szCs w:val="28"/>
        </w:rPr>
        <w:t>2014年北京密云中考一模</w:t>
      </w:r>
      <w:r w:rsidRPr="001063EF">
        <w:rPr>
          <w:rFonts w:ascii="宋体" w:hAnsi="宋体"/>
          <w:b/>
          <w:sz w:val="28"/>
          <w:szCs w:val="28"/>
        </w:rPr>
        <w:t>数学试卷答案</w:t>
      </w:r>
    </w:p>
    <w:p w:rsidR="00C87C26" w:rsidRPr="00B576E6" w:rsidRDefault="00C87C26" w:rsidP="00C87C26">
      <w:pPr>
        <w:snapToGrid w:val="0"/>
        <w:spacing w:line="288" w:lineRule="auto"/>
        <w:ind w:leftChars="402" w:left="844" w:firstLine="7"/>
        <w:textAlignment w:val="center"/>
        <w:rPr>
          <w:szCs w:val="21"/>
        </w:rPr>
      </w:pPr>
      <w:r w:rsidRPr="00B576E6">
        <w:rPr>
          <w:bCs/>
          <w:szCs w:val="21"/>
        </w:rPr>
        <w:t>一、选择题</w:t>
      </w:r>
    </w:p>
    <w:p w:rsidR="00C87C2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1</w:t>
      </w:r>
      <w:r w:rsidRPr="00B576E6">
        <w:rPr>
          <w:rFonts w:hAnsi="Times New Roman"/>
          <w:szCs w:val="21"/>
        </w:rPr>
        <w:t>．</w:t>
      </w:r>
      <w:r w:rsidRPr="00B576E6">
        <w:rPr>
          <w:rFonts w:hAnsi="Times New Roman"/>
          <w:szCs w:val="21"/>
        </w:rPr>
        <w:t xml:space="preserve">D  </w:t>
      </w:r>
      <w:r>
        <w:rPr>
          <w:rFonts w:hAnsi="Times New Roman"/>
          <w:szCs w:val="21"/>
        </w:rPr>
        <w:t xml:space="preserve">        </w:t>
      </w:r>
      <w:r w:rsidRPr="00B576E6">
        <w:rPr>
          <w:rFonts w:hAnsi="Times New Roman"/>
          <w:szCs w:val="21"/>
        </w:rPr>
        <w:t>2</w:t>
      </w:r>
      <w:r w:rsidRPr="00B576E6">
        <w:rPr>
          <w:rFonts w:hAnsi="Times New Roman"/>
          <w:szCs w:val="21"/>
        </w:rPr>
        <w:t>．</w:t>
      </w:r>
      <w:r w:rsidRPr="00B576E6">
        <w:rPr>
          <w:rFonts w:hAnsi="Times New Roman"/>
          <w:szCs w:val="21"/>
        </w:rPr>
        <w:t xml:space="preserve">C  </w:t>
      </w:r>
      <w:r>
        <w:rPr>
          <w:rFonts w:hAnsi="Times New Roman"/>
          <w:szCs w:val="21"/>
        </w:rPr>
        <w:t xml:space="preserve">           </w:t>
      </w:r>
      <w:r w:rsidRPr="00B576E6">
        <w:rPr>
          <w:rFonts w:hAnsi="Times New Roman"/>
          <w:szCs w:val="21"/>
        </w:rPr>
        <w:t>3</w:t>
      </w:r>
      <w:r w:rsidRPr="00B576E6">
        <w:rPr>
          <w:rFonts w:hAnsi="Times New Roman"/>
          <w:szCs w:val="21"/>
        </w:rPr>
        <w:t>．</w:t>
      </w:r>
      <w:r w:rsidRPr="00B576E6">
        <w:rPr>
          <w:rFonts w:hAnsi="Times New Roman"/>
          <w:szCs w:val="21"/>
        </w:rPr>
        <w:t xml:space="preserve">A </w:t>
      </w:r>
      <w:r>
        <w:rPr>
          <w:rFonts w:hAnsi="Times New Roman"/>
          <w:szCs w:val="21"/>
        </w:rPr>
        <w:t xml:space="preserve">        </w:t>
      </w:r>
      <w:r w:rsidRPr="00B576E6">
        <w:rPr>
          <w:rFonts w:hAnsi="Times New Roman"/>
          <w:szCs w:val="21"/>
        </w:rPr>
        <w:t xml:space="preserve"> </w:t>
      </w:r>
      <w:r>
        <w:rPr>
          <w:rFonts w:hAnsi="Times New Roman"/>
          <w:szCs w:val="21"/>
        </w:rPr>
        <w:t xml:space="preserve">   </w:t>
      </w:r>
      <w:r w:rsidRPr="00B576E6">
        <w:rPr>
          <w:rFonts w:hAnsi="Times New Roman"/>
          <w:szCs w:val="21"/>
        </w:rPr>
        <w:t>4</w:t>
      </w:r>
      <w:r w:rsidRPr="00B576E6">
        <w:rPr>
          <w:rFonts w:hAnsi="Times New Roman"/>
          <w:szCs w:val="21"/>
        </w:rPr>
        <w:t>．</w:t>
      </w:r>
      <w:r w:rsidRPr="00B576E6">
        <w:rPr>
          <w:rFonts w:hAnsi="Times New Roman"/>
          <w:szCs w:val="21"/>
        </w:rPr>
        <w:t xml:space="preserve">D  </w:t>
      </w:r>
    </w:p>
    <w:p w:rsidR="00C87C2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5</w:t>
      </w:r>
      <w:r w:rsidRPr="00B576E6">
        <w:rPr>
          <w:rFonts w:hAnsi="Times New Roman"/>
          <w:szCs w:val="21"/>
        </w:rPr>
        <w:t>．</w:t>
      </w:r>
      <w:r w:rsidRPr="00B576E6">
        <w:rPr>
          <w:rFonts w:hAnsi="Times New Roman"/>
          <w:szCs w:val="21"/>
        </w:rPr>
        <w:t xml:space="preserve">C  </w:t>
      </w:r>
      <w:r>
        <w:rPr>
          <w:rFonts w:hAnsi="Times New Roman"/>
          <w:szCs w:val="21"/>
        </w:rPr>
        <w:t xml:space="preserve">        </w:t>
      </w:r>
      <w:r w:rsidRPr="00B576E6">
        <w:rPr>
          <w:rFonts w:hAnsi="Times New Roman"/>
          <w:szCs w:val="21"/>
        </w:rPr>
        <w:t>6</w:t>
      </w:r>
      <w:r w:rsidRPr="00B576E6">
        <w:rPr>
          <w:rFonts w:hAnsi="Times New Roman"/>
          <w:szCs w:val="21"/>
        </w:rPr>
        <w:t>．</w:t>
      </w:r>
      <w:r w:rsidRPr="00B576E6">
        <w:rPr>
          <w:rFonts w:hAnsi="Times New Roman"/>
          <w:szCs w:val="21"/>
        </w:rPr>
        <w:t xml:space="preserve">B  </w:t>
      </w:r>
      <w:r>
        <w:rPr>
          <w:rFonts w:hAnsi="Times New Roman"/>
          <w:szCs w:val="21"/>
        </w:rPr>
        <w:t xml:space="preserve">           </w:t>
      </w:r>
      <w:r w:rsidRPr="00B576E6">
        <w:rPr>
          <w:rFonts w:hAnsi="Times New Roman"/>
          <w:szCs w:val="21"/>
        </w:rPr>
        <w:t>7</w:t>
      </w:r>
      <w:r w:rsidRPr="00B576E6">
        <w:rPr>
          <w:rFonts w:hAnsi="Times New Roman"/>
          <w:szCs w:val="21"/>
        </w:rPr>
        <w:t>．</w:t>
      </w:r>
      <w:r w:rsidRPr="00B576E6">
        <w:rPr>
          <w:rFonts w:hAnsi="Times New Roman"/>
          <w:szCs w:val="21"/>
        </w:rPr>
        <w:t xml:space="preserve">B  </w:t>
      </w:r>
      <w:r>
        <w:rPr>
          <w:rFonts w:hAnsi="Times New Roman"/>
          <w:szCs w:val="21"/>
        </w:rPr>
        <w:t xml:space="preserve">           </w:t>
      </w:r>
      <w:r w:rsidRPr="00B576E6">
        <w:rPr>
          <w:rFonts w:hAnsi="Times New Roman"/>
          <w:szCs w:val="21"/>
        </w:rPr>
        <w:t>8</w:t>
      </w:r>
      <w:r w:rsidRPr="00B576E6">
        <w:rPr>
          <w:rFonts w:hAnsi="Times New Roman"/>
          <w:szCs w:val="21"/>
        </w:rPr>
        <w:t>．</w:t>
      </w:r>
      <w:r w:rsidRPr="00B576E6">
        <w:rPr>
          <w:rFonts w:hAnsi="Times New Roman"/>
          <w:szCs w:val="21"/>
        </w:rPr>
        <w:t>C</w:t>
      </w: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spacing w:line="288" w:lineRule="auto"/>
        <w:ind w:leftChars="402" w:left="844" w:firstLine="7"/>
        <w:textAlignment w:val="center"/>
        <w:rPr>
          <w:szCs w:val="21"/>
        </w:rPr>
      </w:pPr>
      <w:r w:rsidRPr="00B576E6">
        <w:rPr>
          <w:bCs/>
          <w:szCs w:val="21"/>
        </w:rPr>
        <w:t>二、填空题</w:t>
      </w:r>
    </w:p>
    <w:p w:rsidR="00C87C26" w:rsidRDefault="00C87C26" w:rsidP="00C87C26">
      <w:pPr>
        <w:spacing w:line="288" w:lineRule="auto"/>
        <w:ind w:leftChars="402" w:left="844" w:firstLine="7"/>
        <w:textAlignment w:val="center"/>
        <w:rPr>
          <w:szCs w:val="21"/>
        </w:rPr>
      </w:pPr>
      <w:r w:rsidRPr="00B576E6">
        <w:rPr>
          <w:szCs w:val="21"/>
        </w:rPr>
        <w:t>9</w:t>
      </w:r>
      <w:r w:rsidRPr="00B576E6">
        <w:rPr>
          <w:szCs w:val="21"/>
        </w:rPr>
        <w:t>．</w:t>
      </w:r>
      <w:r w:rsidRPr="00B576E6">
        <w:rPr>
          <w:szCs w:val="21"/>
        </w:rPr>
        <w:object w:dxaOrig="780" w:dyaOrig="340">
          <v:shape id="_x0000_i1248" type="#_x0000_t75" style="width:39pt;height:17.25pt" o:ole="">
            <v:imagedata r:id="rId449" o:title=""/>
          </v:shape>
          <o:OLEObject Type="Embed" ProgID="Equation.DSMT4" ShapeID="_x0000_i1248" DrawAspect="Content" ObjectID="_1461079950" r:id="rId450"/>
        </w:object>
      </w:r>
      <w:r w:rsidRPr="00B576E6">
        <w:rPr>
          <w:szCs w:val="21"/>
        </w:rPr>
        <w:t xml:space="preserve">   </w:t>
      </w:r>
      <w:r>
        <w:rPr>
          <w:szCs w:val="21"/>
        </w:rPr>
        <w:t xml:space="preserve">                  </w:t>
      </w:r>
      <w:r w:rsidRPr="00B576E6">
        <w:rPr>
          <w:szCs w:val="21"/>
        </w:rPr>
        <w:t>10</w:t>
      </w:r>
      <w:r w:rsidRPr="00B576E6">
        <w:rPr>
          <w:szCs w:val="21"/>
        </w:rPr>
        <w:t>．</w:t>
      </w:r>
      <w:r>
        <w:rPr>
          <w:szCs w:val="21"/>
        </w:rPr>
        <w:object w:dxaOrig="180" w:dyaOrig="240">
          <v:shape id="_x0000_i1249" type="#_x0000_t75" style="width:9pt;height:12pt" o:ole="">
            <v:imagedata r:id="rId451" o:title=""/>
          </v:shape>
          <o:OLEObject Type="Embed" ProgID="Equation.DSMT4" ShapeID="_x0000_i1249" DrawAspect="Content" ObjectID="_1461079951" r:id="rId452"/>
        </w:object>
      </w:r>
    </w:p>
    <w:p w:rsidR="00C87C26" w:rsidRPr="005215FB" w:rsidRDefault="00C87C26" w:rsidP="00C87C26">
      <w:pPr>
        <w:spacing w:line="288" w:lineRule="auto"/>
        <w:ind w:leftChars="402" w:left="844" w:firstLine="7"/>
        <w:textAlignment w:val="center"/>
        <w:rPr>
          <w:szCs w:val="21"/>
        </w:rPr>
      </w:pPr>
      <w:r w:rsidRPr="00B576E6">
        <w:rPr>
          <w:bCs/>
          <w:szCs w:val="21"/>
        </w:rPr>
        <w:t>11</w:t>
      </w:r>
      <w:r w:rsidRPr="00B576E6">
        <w:rPr>
          <w:bCs/>
          <w:szCs w:val="21"/>
        </w:rPr>
        <w:t>．</w:t>
      </w:r>
      <w:r>
        <w:rPr>
          <w:bCs/>
          <w:szCs w:val="21"/>
        </w:rPr>
        <w:object w:dxaOrig="440" w:dyaOrig="260">
          <v:shape id="_x0000_i1250" type="#_x0000_t75" style="width:21.75pt;height:12.75pt" o:ole="">
            <v:imagedata r:id="rId453" o:title=""/>
          </v:shape>
          <o:OLEObject Type="Embed" ProgID="Equation.DSMT4" ShapeID="_x0000_i1250" DrawAspect="Content" ObjectID="_1461079952" r:id="rId454"/>
        </w:object>
      </w:r>
      <w:r>
        <w:rPr>
          <w:rFonts w:hint="eastAsia"/>
          <w:szCs w:val="21"/>
        </w:rPr>
        <w:t xml:space="preserve">                       </w:t>
      </w:r>
      <w:r w:rsidRPr="00B576E6">
        <w:rPr>
          <w:bCs/>
          <w:szCs w:val="21"/>
        </w:rPr>
        <w:t>12</w:t>
      </w:r>
      <w:r w:rsidRPr="00B576E6">
        <w:rPr>
          <w:bCs/>
          <w:szCs w:val="21"/>
        </w:rPr>
        <w:t>．</w:t>
      </w:r>
      <w:r>
        <w:rPr>
          <w:rFonts w:hint="eastAsia"/>
          <w:szCs w:val="21"/>
        </w:rPr>
        <w:t>（</w:t>
      </w:r>
      <w:r w:rsidRPr="00B576E6">
        <w:rPr>
          <w:szCs w:val="21"/>
        </w:rPr>
        <w:t>1</w:t>
      </w:r>
      <w:r>
        <w:rPr>
          <w:rFonts w:hint="eastAsia"/>
          <w:szCs w:val="21"/>
        </w:rPr>
        <w:t>）</w:t>
      </w:r>
      <w:r w:rsidRPr="00B576E6">
        <w:rPr>
          <w:szCs w:val="21"/>
        </w:rPr>
        <w:object w:dxaOrig="820" w:dyaOrig="560">
          <v:shape id="_x0000_i1251" type="#_x0000_t75" style="width:41.25pt;height:27.75pt" o:ole="">
            <v:imagedata r:id="rId455" o:title=""/>
          </v:shape>
          <o:OLEObject Type="Embed" ProgID="Equation.DSMT4" ShapeID="_x0000_i1251" DrawAspect="Content" ObjectID="_1461079953" r:id="rId456"/>
        </w:object>
      </w:r>
      <w:r w:rsidRPr="00B576E6">
        <w:rPr>
          <w:szCs w:val="21"/>
          <w:lang w:val="pt-BR"/>
        </w:rPr>
        <w:t>，（</w:t>
      </w:r>
      <w:r w:rsidRPr="00B576E6">
        <w:rPr>
          <w:szCs w:val="21"/>
          <w:lang w:val="pt-BR"/>
        </w:rPr>
        <w:t>2</w:t>
      </w:r>
      <w:r w:rsidRPr="00B576E6">
        <w:rPr>
          <w:szCs w:val="21"/>
          <w:lang w:val="pt-BR"/>
        </w:rPr>
        <w:t>）</w:t>
      </w:r>
      <w:r w:rsidRPr="00B576E6">
        <w:rPr>
          <w:szCs w:val="21"/>
          <w:lang w:val="pt-BR"/>
        </w:rPr>
        <w:object w:dxaOrig="1600" w:dyaOrig="580">
          <v:shape id="_x0000_i1252" type="#_x0000_t75" style="width:80.25pt;height:29.25pt" o:ole="">
            <v:imagedata r:id="rId457" o:title=""/>
          </v:shape>
          <o:OLEObject Type="Embed" ProgID="Equation.DSMT4" ShapeID="_x0000_i1252" DrawAspect="Content" ObjectID="_1461079954" r:id="rId458"/>
        </w:object>
      </w:r>
    </w:p>
    <w:p w:rsidR="00C87C26" w:rsidRPr="00B576E6" w:rsidRDefault="00C87C26" w:rsidP="00C87C26">
      <w:pPr>
        <w:spacing w:line="288" w:lineRule="auto"/>
        <w:ind w:leftChars="402" w:left="844" w:firstLine="7"/>
        <w:textAlignment w:val="center"/>
        <w:rPr>
          <w:szCs w:val="21"/>
          <w:lang w:val="pt-BR"/>
        </w:rPr>
      </w:pPr>
    </w:p>
    <w:p w:rsidR="00C87C26" w:rsidRPr="00B576E6" w:rsidRDefault="00C87C26" w:rsidP="00C87C26">
      <w:pPr>
        <w:spacing w:line="288" w:lineRule="auto"/>
        <w:ind w:leftChars="402" w:left="844" w:firstLine="7"/>
        <w:textAlignment w:val="center"/>
        <w:rPr>
          <w:rFonts w:hint="eastAsia"/>
          <w:szCs w:val="21"/>
          <w:lang w:val="pt-BR"/>
        </w:rPr>
      </w:pPr>
      <w:r w:rsidRPr="00B576E6">
        <w:rPr>
          <w:bCs/>
          <w:szCs w:val="21"/>
        </w:rPr>
        <w:t>三、解答题</w:t>
      </w:r>
    </w:p>
    <w:p w:rsidR="00C87C26" w:rsidRDefault="00C87C26" w:rsidP="00C87C26">
      <w:pPr>
        <w:spacing w:line="288" w:lineRule="auto"/>
        <w:ind w:leftChars="402" w:left="844" w:firstLine="7"/>
        <w:textAlignment w:val="center"/>
        <w:rPr>
          <w:rFonts w:hint="eastAsia"/>
          <w:szCs w:val="21"/>
          <w:lang w:val="pt-BR"/>
        </w:rPr>
      </w:pPr>
      <w:r w:rsidRPr="00B576E6">
        <w:rPr>
          <w:szCs w:val="21"/>
          <w:lang w:val="pt-BR"/>
        </w:rPr>
        <w:t>13</w:t>
      </w:r>
      <w:r w:rsidRPr="00B576E6">
        <w:rPr>
          <w:szCs w:val="21"/>
          <w:lang w:val="pt-BR"/>
        </w:rPr>
        <w:t>．</w:t>
      </w:r>
      <w:r>
        <w:rPr>
          <w:rFonts w:hint="eastAsia"/>
          <w:szCs w:val="21"/>
          <w:lang w:val="pt-BR"/>
        </w:rPr>
        <w:t>原式</w:t>
      </w:r>
      <w:r>
        <w:rPr>
          <w:szCs w:val="21"/>
          <w:lang w:val="pt-BR"/>
        </w:rPr>
        <w:object w:dxaOrig="1880" w:dyaOrig="600">
          <v:shape id="_x0000_i1253" type="#_x0000_t75" style="width:93.75pt;height:30pt" o:ole="">
            <v:imagedata r:id="rId459" o:title=""/>
          </v:shape>
          <o:OLEObject Type="Embed" ProgID="Equation.DSMT4" ShapeID="_x0000_i1253" DrawAspect="Content" ObjectID="_1461079955" r:id="rId460"/>
        </w:object>
      </w:r>
    </w:p>
    <w:p w:rsidR="00C87C26" w:rsidRPr="00B576E6" w:rsidRDefault="00C87C26" w:rsidP="00C87C26">
      <w:pPr>
        <w:spacing w:line="288" w:lineRule="auto"/>
        <w:ind w:leftChars="402" w:left="844" w:firstLineChars="400" w:firstLine="840"/>
        <w:textAlignment w:val="center"/>
        <w:rPr>
          <w:rFonts w:hint="eastAsia"/>
          <w:szCs w:val="21"/>
          <w:lang w:val="pt-BR"/>
        </w:rPr>
      </w:pPr>
      <w:r>
        <w:rPr>
          <w:szCs w:val="21"/>
          <w:lang w:val="pt-BR"/>
        </w:rPr>
        <w:object w:dxaOrig="499" w:dyaOrig="240">
          <v:shape id="_x0000_i1254" type="#_x0000_t75" style="width:24.75pt;height:12pt" o:ole="">
            <v:imagedata r:id="rId461" o:title=""/>
          </v:shape>
          <o:OLEObject Type="Embed" ProgID="Equation.DSMT4" ShapeID="_x0000_i1254" DrawAspect="Content" ObjectID="_1461079956" r:id="rId462"/>
        </w:object>
      </w:r>
      <w:r>
        <w:rPr>
          <w:rFonts w:hint="eastAsia"/>
          <w:szCs w:val="21"/>
          <w:lang w:val="pt-BR"/>
        </w:rPr>
        <w:t>．</w:t>
      </w:r>
    </w:p>
    <w:p w:rsidR="00C87C26" w:rsidRPr="00B576E6" w:rsidRDefault="00C87C26" w:rsidP="00C87C26">
      <w:pPr>
        <w:spacing w:line="288" w:lineRule="auto"/>
        <w:ind w:leftChars="402" w:left="844" w:firstLine="7"/>
        <w:textAlignment w:val="center"/>
        <w:rPr>
          <w:szCs w:val="21"/>
          <w:lang w:val="pt-BR"/>
        </w:rPr>
      </w:pPr>
    </w:p>
    <w:p w:rsidR="00C87C26" w:rsidRPr="00B576E6" w:rsidRDefault="00C87C26" w:rsidP="00C87C26">
      <w:pPr>
        <w:spacing w:line="288" w:lineRule="auto"/>
        <w:ind w:leftChars="402" w:left="844" w:firstLine="7"/>
        <w:textAlignment w:val="center"/>
        <w:rPr>
          <w:szCs w:val="21"/>
        </w:rPr>
      </w:pPr>
      <w:r w:rsidRPr="00B576E6">
        <w:rPr>
          <w:szCs w:val="21"/>
          <w:lang w:val="en-US" w:eastAsia="zh-CN"/>
        </w:rPr>
        <w:lastRenderedPageBreak/>
        <w:pict>
          <v:shape id="_x0000_s1395" type="#_x0000_t75" style="position:absolute;left:0;text-align:left;margin-left:306pt;margin-top:12.35pt;width:120.7pt;height:124.8pt;z-index:-7" wrapcoords="6747 1062 6538 2276 7270 2580 8420 2681 12134 12393 10460 12444 10251 12545 10251 13203 1883 13253 994 13304 994 14012 628 14467 732 14569 2667 14822 5282 18059 5335 18363 8891 18868 10774 18868 5387 19222 5492 19678 5178 20437 6015 20437 6119 20437 6433 19880 6381 19678 10722 18868 6956 18059 14435 15631 20083 15125 20502 14822 19717 14822 20554 14113 20711 13860 17730 13203 9048 2327 8420 2074 6956 1872 7322 1872 7897 1366 7845 1062 6747 1062">
            <v:imagedata r:id="rId213" o:title=""/>
            <w10:wrap type="square"/>
          </v:shape>
        </w:pict>
      </w:r>
      <w:r w:rsidRPr="00B576E6">
        <w:rPr>
          <w:szCs w:val="21"/>
        </w:rPr>
        <w:t>14</w:t>
      </w:r>
      <w:r w:rsidRPr="00B576E6">
        <w:rPr>
          <w:szCs w:val="21"/>
        </w:rPr>
        <w:t>．证明：</w:t>
      </w:r>
      <w:r>
        <w:rPr>
          <w:rFonts w:hint="eastAsia"/>
          <w:szCs w:val="21"/>
        </w:rPr>
        <w:t>∵</w:t>
      </w:r>
      <w:r>
        <w:rPr>
          <w:szCs w:val="21"/>
        </w:rPr>
        <w:object w:dxaOrig="820" w:dyaOrig="260">
          <v:shape id="_x0000_i1255" type="#_x0000_t75" style="width:41.25pt;height:12.75pt" o:ole="">
            <v:imagedata r:id="rId463" o:title=""/>
          </v:shape>
          <o:OLEObject Type="Embed" ProgID="Equation.DSMT4" ShapeID="_x0000_i1255" DrawAspect="Content" ObjectID="_1461079957" r:id="rId464"/>
        </w:object>
      </w:r>
      <w:r w:rsidRPr="00B576E6">
        <w:rPr>
          <w:szCs w:val="21"/>
        </w:rPr>
        <w:t>，</w:t>
      </w:r>
    </w:p>
    <w:p w:rsidR="00C87C26" w:rsidRPr="00B576E6" w:rsidRDefault="00C87C26" w:rsidP="00C87C26">
      <w:pPr>
        <w:tabs>
          <w:tab w:val="left" w:pos="1440"/>
        </w:tabs>
        <w:spacing w:line="288" w:lineRule="auto"/>
        <w:ind w:leftChars="402" w:left="844" w:firstLine="7"/>
        <w:textAlignment w:val="center"/>
        <w:rPr>
          <w:szCs w:val="21"/>
        </w:rPr>
      </w:pPr>
      <w:r w:rsidRPr="00B576E6">
        <w:rPr>
          <w:szCs w:val="21"/>
        </w:rPr>
        <w:t xml:space="preserve">  </w:t>
      </w:r>
      <w:r>
        <w:rPr>
          <w:szCs w:val="21"/>
        </w:rPr>
        <w:t xml:space="preserve"> </w:t>
      </w:r>
      <w:r w:rsidRPr="00B576E6">
        <w:rPr>
          <w:rFonts w:ascii="宋体" w:hAnsi="宋体" w:cs="宋体" w:hint="eastAsia"/>
          <w:szCs w:val="21"/>
        </w:rPr>
        <w:t>∴</w:t>
      </w:r>
      <w:r>
        <w:rPr>
          <w:rFonts w:ascii="宋体" w:hAnsi="宋体" w:cs="宋体"/>
          <w:szCs w:val="21"/>
        </w:rPr>
        <w:object w:dxaOrig="1160" w:dyaOrig="260">
          <v:shape id="_x0000_i1256" type="#_x0000_t75" style="width:57.75pt;height:12.75pt" o:ole="">
            <v:imagedata r:id="rId465" o:title=""/>
          </v:shape>
          <o:OLEObject Type="Embed" ProgID="Equation.DSMT4" ShapeID="_x0000_i1256" DrawAspect="Content" ObjectID="_1461079958" r:id="rId466"/>
        </w:object>
      </w:r>
      <w:r w:rsidRPr="00B576E6">
        <w:rPr>
          <w:szCs w:val="21"/>
        </w:rPr>
        <w:t xml:space="preserve"> </w:t>
      </w:r>
    </w:p>
    <w:p w:rsidR="00C87C26" w:rsidRPr="00B576E6" w:rsidRDefault="00C87C26" w:rsidP="00C87C26">
      <w:pPr>
        <w:spacing w:line="288" w:lineRule="auto"/>
        <w:ind w:leftChars="402" w:left="844" w:firstLineChars="300" w:firstLine="630"/>
        <w:textAlignment w:val="center"/>
        <w:rPr>
          <w:szCs w:val="21"/>
        </w:rPr>
      </w:pPr>
      <w:r w:rsidRPr="00B576E6">
        <w:rPr>
          <w:szCs w:val="21"/>
        </w:rPr>
        <w:t>在</w:t>
      </w:r>
      <w:r>
        <w:rPr>
          <w:szCs w:val="21"/>
        </w:rPr>
        <w:object w:dxaOrig="680" w:dyaOrig="260">
          <v:shape id="_x0000_i1257" type="#_x0000_t75" style="width:33.75pt;height:12.75pt" o:ole="">
            <v:imagedata r:id="rId467" o:title=""/>
          </v:shape>
          <o:OLEObject Type="Embed" ProgID="Equation.DSMT4" ShapeID="_x0000_i1257" DrawAspect="Content" ObjectID="_1461079959" r:id="rId468"/>
        </w:object>
      </w:r>
      <w:r w:rsidRPr="00B576E6">
        <w:rPr>
          <w:szCs w:val="21"/>
        </w:rPr>
        <w:t>和</w:t>
      </w:r>
      <w:r>
        <w:rPr>
          <w:szCs w:val="21"/>
        </w:rPr>
        <w:object w:dxaOrig="680" w:dyaOrig="260">
          <v:shape id="_x0000_i1258" type="#_x0000_t75" style="width:33.75pt;height:12.75pt" o:ole="">
            <v:imagedata r:id="rId469" o:title=""/>
          </v:shape>
          <o:OLEObject Type="Embed" ProgID="Equation.DSMT4" ShapeID="_x0000_i1258" DrawAspect="Content" ObjectID="_1461079960" r:id="rId470"/>
        </w:object>
      </w:r>
      <w:r w:rsidRPr="00B576E6">
        <w:rPr>
          <w:szCs w:val="21"/>
        </w:rPr>
        <w:t>中，</w:t>
      </w:r>
    </w:p>
    <w:p w:rsidR="00C87C26" w:rsidRPr="00B576E6" w:rsidRDefault="00C87C26" w:rsidP="00C87C26">
      <w:pPr>
        <w:spacing w:line="288" w:lineRule="auto"/>
        <w:ind w:leftChars="402" w:left="844" w:firstLineChars="300" w:firstLine="630"/>
        <w:textAlignment w:val="center"/>
        <w:rPr>
          <w:szCs w:val="21"/>
        </w:rPr>
      </w:pPr>
      <w:r w:rsidRPr="00B576E6">
        <w:rPr>
          <w:szCs w:val="21"/>
        </w:rPr>
        <w:object w:dxaOrig="1280" w:dyaOrig="980">
          <v:shape id="_x0000_i1259" type="#_x0000_t75" style="width:63.75pt;height:48.75pt" o:ole="">
            <v:imagedata r:id="rId471" o:title=""/>
          </v:shape>
          <o:OLEObject Type="Embed" ProgID="Equation.DSMT4" ShapeID="_x0000_i1259" DrawAspect="Content" ObjectID="_1461079961" r:id="rId472"/>
        </w:object>
      </w:r>
    </w:p>
    <w:p w:rsidR="00C87C26" w:rsidRPr="00B576E6" w:rsidRDefault="00C87C26" w:rsidP="00C87C26">
      <w:pPr>
        <w:spacing w:line="288" w:lineRule="auto"/>
        <w:ind w:leftChars="402" w:left="844" w:firstLineChars="300" w:firstLine="630"/>
        <w:textAlignment w:val="center"/>
        <w:rPr>
          <w:szCs w:val="21"/>
        </w:rPr>
      </w:pPr>
      <w:r w:rsidRPr="00B576E6">
        <w:rPr>
          <w:rFonts w:ascii="宋体" w:hAnsi="宋体" w:cs="宋体" w:hint="eastAsia"/>
          <w:szCs w:val="21"/>
        </w:rPr>
        <w:t>∴</w:t>
      </w:r>
      <w:r>
        <w:rPr>
          <w:rFonts w:ascii="宋体" w:hAnsi="宋体" w:cs="宋体"/>
          <w:szCs w:val="21"/>
        </w:rPr>
        <w:object w:dxaOrig="1460" w:dyaOrig="260">
          <v:shape id="_x0000_i1260" type="#_x0000_t75" style="width:72.75pt;height:12.75pt" o:ole="">
            <v:imagedata r:id="rId473" o:title=""/>
          </v:shape>
          <o:OLEObject Type="Embed" ProgID="Equation.DSMT4" ShapeID="_x0000_i1260" DrawAspect="Content" ObjectID="_1461079962" r:id="rId474"/>
        </w:object>
      </w:r>
      <w:r>
        <w:rPr>
          <w:rFonts w:ascii="宋体" w:hAnsi="宋体" w:cs="宋体"/>
          <w:szCs w:val="21"/>
        </w:rPr>
        <w:t xml:space="preserve">  </w:t>
      </w:r>
      <w:r>
        <w:rPr>
          <w:rFonts w:ascii="宋体" w:hAnsi="宋体" w:cs="宋体"/>
          <w:szCs w:val="21"/>
        </w:rPr>
        <w:object w:dxaOrig="620" w:dyaOrig="300">
          <v:shape id="_x0000_i1261" type="#_x0000_t75" style="width:30.75pt;height:15pt" o:ole="">
            <v:imagedata r:id="rId475" o:title=""/>
          </v:shape>
          <o:OLEObject Type="Embed" ProgID="Equation.DSMT4" ShapeID="_x0000_i1261" DrawAspect="Content" ObjectID="_1461079963" r:id="rId476"/>
        </w:object>
      </w:r>
      <w:r>
        <w:rPr>
          <w:rFonts w:ascii="宋体" w:hAnsi="宋体" w:cs="宋体" w:hint="eastAsia"/>
          <w:szCs w:val="21"/>
        </w:rPr>
        <w:t>．</w:t>
      </w:r>
    </w:p>
    <w:p w:rsidR="00C87C26" w:rsidRPr="00B576E6" w:rsidRDefault="00C87C26" w:rsidP="00C87C26">
      <w:pPr>
        <w:spacing w:line="288" w:lineRule="auto"/>
        <w:ind w:leftChars="402" w:left="844" w:firstLineChars="300" w:firstLine="630"/>
        <w:textAlignment w:val="center"/>
        <w:rPr>
          <w:rFonts w:hint="eastAsia"/>
          <w:szCs w:val="21"/>
        </w:rPr>
      </w:pPr>
      <w:r w:rsidRPr="00B576E6">
        <w:rPr>
          <w:rFonts w:ascii="宋体" w:hAnsi="宋体" w:cs="宋体" w:hint="eastAsia"/>
          <w:szCs w:val="21"/>
        </w:rPr>
        <w:t>∴</w:t>
      </w:r>
      <w:r w:rsidRPr="00B576E6">
        <w:rPr>
          <w:rFonts w:ascii="宋体" w:hAnsi="宋体" w:cs="宋体"/>
          <w:szCs w:val="21"/>
        </w:rPr>
        <w:object w:dxaOrig="880" w:dyaOrig="260">
          <v:shape id="_x0000_i1262" type="#_x0000_t75" style="width:44.25pt;height:12.75pt" o:ole="">
            <v:imagedata r:id="rId477" o:title=""/>
          </v:shape>
          <o:OLEObject Type="Embed" ProgID="Equation.DSMT4" ShapeID="_x0000_i1262" DrawAspect="Content" ObjectID="_1461079964" r:id="rId478"/>
        </w:object>
      </w:r>
      <w:r>
        <w:rPr>
          <w:rFonts w:ascii="宋体" w:hAnsi="宋体" w:cs="宋体" w:hint="eastAsia"/>
          <w:szCs w:val="21"/>
        </w:rPr>
        <w:t>．</w:t>
      </w:r>
    </w:p>
    <w:p w:rsidR="00C87C26" w:rsidRDefault="00C87C26" w:rsidP="00C87C26">
      <w:pPr>
        <w:spacing w:line="288" w:lineRule="auto"/>
        <w:ind w:leftChars="402" w:left="844" w:firstLine="7"/>
        <w:textAlignment w:val="center"/>
        <w:rPr>
          <w:rFonts w:hint="eastAsia"/>
          <w:szCs w:val="21"/>
        </w:rPr>
      </w:pPr>
    </w:p>
    <w:p w:rsidR="00C87C26" w:rsidRPr="001063EF" w:rsidRDefault="00C87C26" w:rsidP="00C87C26">
      <w:pPr>
        <w:spacing w:line="288" w:lineRule="auto"/>
        <w:ind w:leftChars="402" w:left="844" w:firstLine="7"/>
        <w:textAlignment w:val="center"/>
        <w:rPr>
          <w:szCs w:val="21"/>
        </w:rPr>
      </w:pPr>
      <w:r w:rsidRPr="00B576E6">
        <w:rPr>
          <w:szCs w:val="21"/>
        </w:rPr>
        <w:t>15</w:t>
      </w:r>
      <w:r>
        <w:rPr>
          <w:rFonts w:hint="eastAsia"/>
          <w:szCs w:val="21"/>
        </w:rPr>
        <w:t>．</w:t>
      </w:r>
      <w:r w:rsidRPr="005215FB">
        <w:rPr>
          <w:rFonts w:ascii="宋体" w:hAnsi="宋体" w:cs="宋体" w:hint="eastAsia"/>
          <w:szCs w:val="21"/>
        </w:rPr>
        <w:t>∵</w:t>
      </w:r>
      <w:r w:rsidRPr="001063EF">
        <w:rPr>
          <w:szCs w:val="21"/>
        </w:rPr>
        <w:t>由</w:t>
      </w:r>
      <w:r w:rsidRPr="005215FB">
        <w:rPr>
          <w:rFonts w:ascii="宋体" w:hAnsi="宋体" w:cs="宋体" w:hint="eastAsia"/>
          <w:szCs w:val="21"/>
        </w:rPr>
        <w:t>①</w:t>
      </w:r>
      <w:r w:rsidRPr="001063EF">
        <w:rPr>
          <w:szCs w:val="21"/>
        </w:rPr>
        <w:t>得，</w:t>
      </w:r>
      <w:r w:rsidRPr="001063EF">
        <w:rPr>
          <w:szCs w:val="21"/>
        </w:rPr>
        <w:object w:dxaOrig="499" w:dyaOrig="260">
          <v:shape id="_x0000_i1263" type="#_x0000_t75" style="width:24.75pt;height:12.75pt" o:ole="">
            <v:imagedata r:id="rId479" o:title=""/>
          </v:shape>
          <o:OLEObject Type="Embed" ProgID="Equation.DSMT4" ShapeID="_x0000_i1263" DrawAspect="Content" ObjectID="_1461079965" r:id="rId480"/>
        </w:object>
      </w:r>
      <w:r w:rsidRPr="001063EF">
        <w:rPr>
          <w:szCs w:val="21"/>
        </w:rPr>
        <w:t>，</w:t>
      </w:r>
    </w:p>
    <w:p w:rsidR="00C87C26" w:rsidRPr="001063EF" w:rsidRDefault="00C87C26" w:rsidP="00C87C26">
      <w:pPr>
        <w:pStyle w:val="DefaultParagraph"/>
        <w:spacing w:line="288" w:lineRule="auto"/>
        <w:ind w:leftChars="402" w:left="844" w:firstLineChars="300" w:firstLine="630"/>
        <w:textAlignment w:val="center"/>
        <w:rPr>
          <w:rFonts w:hAnsi="Times New Roman"/>
          <w:szCs w:val="21"/>
        </w:rPr>
      </w:pPr>
      <w:r w:rsidRPr="001063EF">
        <w:rPr>
          <w:rFonts w:hAnsi="Times New Roman"/>
          <w:szCs w:val="21"/>
        </w:rPr>
        <w:t>由</w:t>
      </w:r>
      <w:r w:rsidRPr="005215FB">
        <w:rPr>
          <w:rFonts w:ascii="宋体" w:hAnsi="宋体" w:cs="宋体" w:hint="eastAsia"/>
          <w:szCs w:val="21"/>
        </w:rPr>
        <w:t>②</w:t>
      </w:r>
      <w:r w:rsidRPr="001063EF">
        <w:rPr>
          <w:rFonts w:hAnsi="Times New Roman"/>
          <w:szCs w:val="21"/>
        </w:rPr>
        <w:t>得，</w:t>
      </w:r>
      <w:r w:rsidRPr="001063EF">
        <w:rPr>
          <w:rFonts w:hAnsi="Times New Roman"/>
          <w:szCs w:val="21"/>
        </w:rPr>
        <w:object w:dxaOrig="620" w:dyaOrig="260">
          <v:shape id="_x0000_i1264" type="#_x0000_t75" style="width:30.75pt;height:12.75pt" o:ole="">
            <v:imagedata r:id="rId481" o:title=""/>
          </v:shape>
          <o:OLEObject Type="Embed" ProgID="Equation.DSMT4" ShapeID="_x0000_i1264" DrawAspect="Content" ObjectID="_1461079966" r:id="rId482"/>
        </w:object>
      </w:r>
      <w:r w:rsidRPr="001063EF">
        <w:rPr>
          <w:rFonts w:hAnsi="Times New Roman"/>
          <w:szCs w:val="21"/>
        </w:rPr>
        <w:t>，</w:t>
      </w:r>
    </w:p>
    <w:p w:rsidR="00C87C26" w:rsidRPr="001063EF" w:rsidRDefault="00C87C26" w:rsidP="00C87C26">
      <w:pPr>
        <w:pStyle w:val="DefaultParagraph"/>
        <w:spacing w:line="288" w:lineRule="auto"/>
        <w:ind w:leftChars="402" w:left="844" w:firstLineChars="250" w:firstLine="525"/>
        <w:textAlignment w:val="center"/>
        <w:rPr>
          <w:rFonts w:hAnsi="Times New Roman"/>
          <w:szCs w:val="21"/>
        </w:rPr>
      </w:pPr>
      <w:r w:rsidRPr="005215FB">
        <w:rPr>
          <w:rFonts w:ascii="宋体" w:hAnsi="宋体" w:cs="宋体" w:hint="eastAsia"/>
          <w:szCs w:val="21"/>
        </w:rPr>
        <w:t>∴</w:t>
      </w:r>
      <w:r w:rsidRPr="001063EF">
        <w:rPr>
          <w:rFonts w:hAnsi="Times New Roman"/>
          <w:szCs w:val="21"/>
        </w:rPr>
        <w:t>不等式组的解集是：</w:t>
      </w:r>
      <w:r w:rsidRPr="001063EF">
        <w:rPr>
          <w:rFonts w:hAnsi="Times New Roman"/>
          <w:szCs w:val="21"/>
        </w:rPr>
        <w:object w:dxaOrig="880" w:dyaOrig="260">
          <v:shape id="_x0000_i1265" type="#_x0000_t75" style="width:44.25pt;height:12.75pt" o:ole="">
            <v:imagedata r:id="rId483" o:title=""/>
          </v:shape>
          <o:OLEObject Type="Embed" ProgID="Equation.DSMT4" ShapeID="_x0000_i1265" DrawAspect="Content" ObjectID="_1461079967" r:id="rId484"/>
        </w:object>
      </w:r>
      <w:r w:rsidRPr="001063EF">
        <w:rPr>
          <w:rFonts w:hAnsi="Times New Roman"/>
          <w:szCs w:val="21"/>
        </w:rPr>
        <w:t>，</w:t>
      </w:r>
    </w:p>
    <w:p w:rsidR="00C87C26" w:rsidRPr="00B576E6" w:rsidRDefault="00C87C26" w:rsidP="00C87C26">
      <w:pPr>
        <w:pStyle w:val="DefaultParagraph"/>
        <w:spacing w:line="288" w:lineRule="auto"/>
        <w:ind w:leftChars="402" w:left="844" w:firstLineChars="250" w:firstLine="525"/>
        <w:textAlignment w:val="center"/>
        <w:rPr>
          <w:rFonts w:eastAsia="楷体" w:hAnsi="Times New Roman"/>
          <w:szCs w:val="21"/>
        </w:rPr>
      </w:pPr>
      <w:r w:rsidRPr="001063EF">
        <w:rPr>
          <w:rFonts w:hAnsi="Times New Roman"/>
          <w:szCs w:val="21"/>
        </w:rPr>
        <w:t>不等式组的正整解集是</w:t>
      </w:r>
      <w:r w:rsidRPr="001063EF">
        <w:rPr>
          <w:rFonts w:hAnsi="Times New Roman"/>
          <w:szCs w:val="21"/>
        </w:rPr>
        <w:object w:dxaOrig="139" w:dyaOrig="240">
          <v:shape id="_x0000_i1266" type="#_x0000_t75" style="width:6.75pt;height:12pt" o:ole="">
            <v:imagedata r:id="rId485" o:title=""/>
          </v:shape>
          <o:OLEObject Type="Embed" ProgID="Equation.DSMT4" ShapeID="_x0000_i1266" DrawAspect="Content" ObjectID="_1461079968" r:id="rId486"/>
        </w:object>
      </w:r>
      <w:r w:rsidRPr="001063EF">
        <w:rPr>
          <w:rFonts w:hAnsi="Times New Roman"/>
          <w:szCs w:val="21"/>
        </w:rPr>
        <w:t>．</w:t>
      </w:r>
      <w:r w:rsidRPr="00B576E6">
        <w:rPr>
          <w:rFonts w:eastAsia="楷体" w:hAnsi="Times New Roman"/>
          <w:szCs w:val="21"/>
        </w:rPr>
        <w:t xml:space="preserve"> </w:t>
      </w:r>
    </w:p>
    <w:p w:rsidR="00C87C26" w:rsidRPr="00B576E6" w:rsidRDefault="00C87C26" w:rsidP="00C87C26">
      <w:pPr>
        <w:tabs>
          <w:tab w:val="left" w:pos="420"/>
        </w:tabs>
        <w:spacing w:line="288" w:lineRule="auto"/>
        <w:ind w:leftChars="402" w:left="844" w:firstLine="7"/>
        <w:textAlignment w:val="center"/>
        <w:rPr>
          <w:szCs w:val="21"/>
          <w:lang w:val="pt-BR"/>
        </w:rPr>
      </w:pPr>
    </w:p>
    <w:p w:rsidR="00C87C26" w:rsidRPr="0054280A" w:rsidRDefault="00C87C26" w:rsidP="00C87C26">
      <w:pPr>
        <w:pStyle w:val="DefaultParagraph"/>
        <w:spacing w:line="288" w:lineRule="auto"/>
        <w:ind w:firstLineChars="400" w:firstLine="840"/>
        <w:textAlignment w:val="center"/>
        <w:rPr>
          <w:rFonts w:eastAsia="楷体" w:hAnsi="Times New Roman" w:hint="eastAsia"/>
          <w:szCs w:val="21"/>
          <w:lang w:val="pt-BR"/>
        </w:rPr>
      </w:pPr>
      <w:r w:rsidRPr="00B576E6">
        <w:rPr>
          <w:rFonts w:hAnsi="Times New Roman"/>
          <w:szCs w:val="21"/>
          <w:lang w:val="pt-BR"/>
        </w:rPr>
        <w:t>16</w:t>
      </w:r>
      <w:r w:rsidRPr="00B576E6">
        <w:rPr>
          <w:rFonts w:hAnsi="Times New Roman"/>
          <w:szCs w:val="21"/>
          <w:lang w:val="pt-BR"/>
        </w:rPr>
        <w:t>．</w:t>
      </w:r>
      <w:r w:rsidRPr="00B576E6">
        <w:rPr>
          <w:rFonts w:hAnsi="Times New Roman"/>
          <w:szCs w:val="21"/>
        </w:rPr>
        <w:t>原式</w:t>
      </w:r>
      <w:r>
        <w:rPr>
          <w:rFonts w:hAnsi="Times New Roman"/>
          <w:szCs w:val="21"/>
        </w:rPr>
        <w:object w:dxaOrig="2980" w:dyaOrig="660">
          <v:shape id="_x0000_i1267" type="#_x0000_t75" style="width:149.25pt;height:33pt" o:ole="">
            <v:imagedata r:id="rId487" o:title=""/>
          </v:shape>
          <o:OLEObject Type="Embed" ProgID="Equation.DSMT4" ShapeID="_x0000_i1267" DrawAspect="Content" ObjectID="_1461079969" r:id="rId488"/>
        </w:object>
      </w:r>
      <w:r w:rsidRPr="00B576E6">
        <w:rPr>
          <w:rFonts w:eastAsia="楷体" w:hAnsi="Times New Roman"/>
          <w:szCs w:val="21"/>
          <w:lang w:val="pt-BR"/>
        </w:rPr>
        <w:t xml:space="preserve"> </w:t>
      </w:r>
    </w:p>
    <w:p w:rsidR="00C87C26" w:rsidRPr="0054280A" w:rsidRDefault="00C87C26" w:rsidP="00C87C26">
      <w:pPr>
        <w:pStyle w:val="DefaultParagraph"/>
        <w:spacing w:line="288" w:lineRule="auto"/>
        <w:ind w:leftChars="402" w:left="844" w:firstLineChars="250" w:firstLine="525"/>
        <w:textAlignment w:val="center"/>
        <w:rPr>
          <w:rFonts w:eastAsia="楷体" w:hAnsi="Times New Roman" w:hint="eastAsia"/>
          <w:szCs w:val="21"/>
          <w:lang w:val="pt-BR"/>
        </w:rPr>
      </w:pPr>
      <w:r>
        <w:rPr>
          <w:rFonts w:hAnsi="Times New Roman"/>
          <w:szCs w:val="21"/>
          <w:lang w:val="pt-BR"/>
        </w:rPr>
        <w:object w:dxaOrig="2240" w:dyaOrig="560">
          <v:shape id="_x0000_i1268" type="#_x0000_t75" style="width:111.75pt;height:27.75pt" o:ole="">
            <v:imagedata r:id="rId489" o:title=""/>
          </v:shape>
          <o:OLEObject Type="Embed" ProgID="Equation.DSMT4" ShapeID="_x0000_i1268" DrawAspect="Content" ObjectID="_1461079970" r:id="rId490"/>
        </w:object>
      </w:r>
      <w:r w:rsidRPr="00B576E6">
        <w:rPr>
          <w:rFonts w:eastAsia="楷体" w:hAnsi="Times New Roman"/>
          <w:szCs w:val="21"/>
          <w:lang w:val="pt-BR"/>
        </w:rPr>
        <w:t xml:space="preserve"> </w:t>
      </w:r>
    </w:p>
    <w:p w:rsidR="00C87C26" w:rsidRPr="0054280A" w:rsidRDefault="00C87C26" w:rsidP="00C87C26">
      <w:pPr>
        <w:pStyle w:val="DefaultParagraph"/>
        <w:spacing w:line="288" w:lineRule="auto"/>
        <w:ind w:leftChars="402" w:left="844" w:firstLineChars="250" w:firstLine="525"/>
        <w:textAlignment w:val="center"/>
        <w:rPr>
          <w:rFonts w:eastAsia="楷体" w:hAnsi="Times New Roman" w:hint="eastAsia"/>
          <w:szCs w:val="21"/>
          <w:lang w:val="pt-BR"/>
        </w:rPr>
      </w:pPr>
      <w:r>
        <w:rPr>
          <w:rFonts w:hAnsi="Times New Roman"/>
          <w:szCs w:val="21"/>
          <w:lang w:val="pt-BR"/>
        </w:rPr>
        <w:object w:dxaOrig="1840" w:dyaOrig="560">
          <v:shape id="_x0000_i1269" type="#_x0000_t75" style="width:92.25pt;height:27.75pt" o:ole="">
            <v:imagedata r:id="rId491" o:title=""/>
          </v:shape>
          <o:OLEObject Type="Embed" ProgID="Equation.DSMT4" ShapeID="_x0000_i1269" DrawAspect="Content" ObjectID="_1461079971" r:id="rId492"/>
        </w:object>
      </w:r>
    </w:p>
    <w:p w:rsidR="00C87C26" w:rsidRPr="0054280A" w:rsidRDefault="00C87C26" w:rsidP="00C87C26">
      <w:pPr>
        <w:pStyle w:val="DefaultParagraph"/>
        <w:spacing w:line="288" w:lineRule="auto"/>
        <w:ind w:leftChars="402" w:left="844" w:firstLineChars="250" w:firstLine="525"/>
        <w:textAlignment w:val="center"/>
        <w:rPr>
          <w:rFonts w:eastAsia="楷体" w:hAnsi="Times New Roman" w:hint="eastAsia"/>
          <w:szCs w:val="21"/>
          <w:lang w:val="pt-BR"/>
        </w:rPr>
      </w:pPr>
      <w:r>
        <w:rPr>
          <w:rFonts w:hAnsi="Times New Roman"/>
          <w:szCs w:val="21"/>
          <w:lang w:val="pt-BR"/>
        </w:rPr>
        <w:object w:dxaOrig="620" w:dyaOrig="260">
          <v:shape id="_x0000_i1270" type="#_x0000_t75" style="width:30.75pt;height:12.75pt" o:ole="">
            <v:imagedata r:id="rId493" o:title=""/>
          </v:shape>
          <o:OLEObject Type="Embed" ProgID="Equation.DSMT4" ShapeID="_x0000_i1270" DrawAspect="Content" ObjectID="_1461079972" r:id="rId494"/>
        </w:object>
      </w:r>
      <w:r>
        <w:rPr>
          <w:rFonts w:hAnsi="Times New Roman" w:hint="eastAsia"/>
          <w:szCs w:val="21"/>
          <w:lang w:val="pt-BR"/>
        </w:rPr>
        <w:t>．</w:t>
      </w:r>
    </w:p>
    <w:p w:rsidR="00C87C26" w:rsidRPr="00B576E6" w:rsidRDefault="00C87C26" w:rsidP="00C87C26">
      <w:pPr>
        <w:pStyle w:val="DefaultParagraph"/>
        <w:spacing w:line="288" w:lineRule="auto"/>
        <w:ind w:leftChars="402" w:left="844" w:firstLineChars="250" w:firstLine="525"/>
        <w:textAlignment w:val="center"/>
        <w:rPr>
          <w:rFonts w:eastAsia="楷体" w:hAnsi="Times New Roman"/>
          <w:szCs w:val="21"/>
          <w:lang w:val="pt-BR"/>
        </w:rPr>
      </w:pPr>
      <w:r w:rsidRPr="00B576E6">
        <w:rPr>
          <w:rFonts w:hAnsi="Times New Roman"/>
          <w:szCs w:val="21"/>
        </w:rPr>
        <w:t>把</w:t>
      </w:r>
      <w:r>
        <w:rPr>
          <w:rFonts w:hAnsi="Times New Roman"/>
          <w:szCs w:val="21"/>
        </w:rPr>
        <w:object w:dxaOrig="499" w:dyaOrig="260">
          <v:shape id="_x0000_i1271" type="#_x0000_t75" style="width:24.75pt;height:12.75pt" o:ole="">
            <v:imagedata r:id="rId495" o:title=""/>
          </v:shape>
          <o:OLEObject Type="Embed" ProgID="Equation.DSMT4" ShapeID="_x0000_i1271" DrawAspect="Content" ObjectID="_1461079973" r:id="rId496"/>
        </w:object>
      </w:r>
      <w:r w:rsidRPr="00B576E6">
        <w:rPr>
          <w:rFonts w:hAnsi="Times New Roman"/>
          <w:szCs w:val="21"/>
        </w:rPr>
        <w:t>代入得</w:t>
      </w:r>
      <w:r w:rsidRPr="00B576E6">
        <w:rPr>
          <w:rFonts w:hAnsi="Times New Roman"/>
          <w:szCs w:val="21"/>
          <w:lang w:val="pt-BR"/>
        </w:rPr>
        <w:t>：</w:t>
      </w:r>
      <w:r w:rsidRPr="00B576E6">
        <w:rPr>
          <w:rFonts w:hAnsi="Times New Roman"/>
          <w:szCs w:val="21"/>
        </w:rPr>
        <w:t>原式</w:t>
      </w:r>
      <w:r>
        <w:rPr>
          <w:rFonts w:hAnsi="Times New Roman"/>
          <w:szCs w:val="21"/>
        </w:rPr>
        <w:object w:dxaOrig="880" w:dyaOrig="260">
          <v:shape id="_x0000_i1272" type="#_x0000_t75" style="width:44.25pt;height:12.75pt" o:ole="">
            <v:imagedata r:id="rId497" o:title=""/>
          </v:shape>
          <o:OLEObject Type="Embed" ProgID="Equation.DSMT4" ShapeID="_x0000_i1272" DrawAspect="Content" ObjectID="_1461079974" r:id="rId498"/>
        </w:object>
      </w:r>
      <w:r w:rsidRPr="00B576E6">
        <w:rPr>
          <w:rFonts w:hAnsi="Times New Roman"/>
          <w:szCs w:val="21"/>
          <w:lang w:val="pt-BR"/>
        </w:rPr>
        <w:t>．</w:t>
      </w:r>
    </w:p>
    <w:p w:rsidR="00C87C26" w:rsidRPr="00B576E6" w:rsidRDefault="00C87C26" w:rsidP="00C87C26">
      <w:pPr>
        <w:spacing w:line="288" w:lineRule="auto"/>
        <w:ind w:leftChars="402" w:left="844" w:firstLine="7"/>
        <w:textAlignment w:val="center"/>
        <w:rPr>
          <w:szCs w:val="21"/>
          <w:lang w:val="pt-BR"/>
        </w:rPr>
      </w:pPr>
    </w:p>
    <w:p w:rsidR="00C87C26" w:rsidRPr="00B576E6" w:rsidRDefault="00C87C26" w:rsidP="00C87C26">
      <w:pPr>
        <w:spacing w:line="288" w:lineRule="auto"/>
        <w:ind w:leftChars="402" w:left="844" w:firstLine="7"/>
        <w:textAlignment w:val="center"/>
        <w:rPr>
          <w:szCs w:val="21"/>
          <w:lang w:val="pt-BR"/>
        </w:rPr>
      </w:pPr>
      <w:r w:rsidRPr="00B576E6">
        <w:rPr>
          <w:szCs w:val="21"/>
          <w:lang w:val="pt-BR"/>
        </w:rPr>
        <w:t>17</w:t>
      </w:r>
      <w:r w:rsidRPr="00B576E6">
        <w:rPr>
          <w:szCs w:val="21"/>
          <w:lang w:val="pt-BR"/>
        </w:rPr>
        <w:t>．</w:t>
      </w:r>
      <w:r>
        <w:rPr>
          <w:szCs w:val="21"/>
          <w:lang w:val="pt-BR"/>
        </w:rPr>
        <w:t>（</w:t>
      </w:r>
      <w:r w:rsidRPr="00B576E6">
        <w:rPr>
          <w:szCs w:val="21"/>
          <w:lang w:val="pt-BR"/>
        </w:rPr>
        <w:t>1</w:t>
      </w:r>
      <w:r>
        <w:rPr>
          <w:szCs w:val="21"/>
          <w:lang w:val="pt-BR"/>
        </w:rPr>
        <w:t>）</w:t>
      </w:r>
      <w:r w:rsidRPr="00B576E6">
        <w:rPr>
          <w:szCs w:val="21"/>
          <w:lang w:val="pt-BR"/>
        </w:rPr>
        <w:fldChar w:fldCharType="begin"/>
      </w:r>
      <w:r w:rsidRPr="00B576E6">
        <w:rPr>
          <w:szCs w:val="21"/>
          <w:lang w:val="pt-BR"/>
        </w:rPr>
        <w:instrText xml:space="preserve"> = 1 \* GB3 </w:instrText>
      </w:r>
      <w:r w:rsidRPr="00B576E6">
        <w:rPr>
          <w:szCs w:val="21"/>
          <w:lang w:val="pt-BR"/>
        </w:rPr>
        <w:fldChar w:fldCharType="separate"/>
      </w:r>
      <w:r w:rsidRPr="00B576E6">
        <w:rPr>
          <w:rFonts w:ascii="宋体" w:hAnsi="宋体" w:cs="宋体" w:hint="eastAsia"/>
          <w:noProof/>
          <w:szCs w:val="21"/>
          <w:lang w:val="pt-BR"/>
        </w:rPr>
        <w:t>①</w:t>
      </w:r>
      <w:r w:rsidRPr="00B576E6">
        <w:rPr>
          <w:szCs w:val="21"/>
          <w:lang w:val="pt-BR"/>
        </w:rPr>
        <w:fldChar w:fldCharType="end"/>
      </w:r>
      <w:r>
        <w:rPr>
          <w:szCs w:val="21"/>
          <w:lang w:val="pt-BR"/>
        </w:rPr>
        <w:object w:dxaOrig="960" w:dyaOrig="300">
          <v:shape id="_x0000_i1273" type="#_x0000_t75" style="width:48pt;height:15pt" o:ole="">
            <v:imagedata r:id="rId499" o:title=""/>
          </v:shape>
          <o:OLEObject Type="Embed" ProgID="Equation.DSMT4" ShapeID="_x0000_i1273" DrawAspect="Content" ObjectID="_1461079975" r:id="rId500"/>
        </w:object>
      </w:r>
      <w:r>
        <w:rPr>
          <w:rFonts w:hint="eastAsia"/>
          <w:szCs w:val="21"/>
          <w:lang w:val="pt-BR"/>
        </w:rPr>
        <w:t>，</w:t>
      </w:r>
      <w:r>
        <w:rPr>
          <w:szCs w:val="21"/>
          <w:lang w:val="pt-BR"/>
        </w:rPr>
        <w:object w:dxaOrig="940" w:dyaOrig="300">
          <v:shape id="_x0000_i1274" type="#_x0000_t75" style="width:47.25pt;height:15pt" o:ole="">
            <v:imagedata r:id="rId501" o:title=""/>
          </v:shape>
          <o:OLEObject Type="Embed" ProgID="Equation.DSMT4" ShapeID="_x0000_i1274" DrawAspect="Content" ObjectID="_1461079976" r:id="rId502"/>
        </w:object>
      </w:r>
    </w:p>
    <w:p w:rsidR="00C87C26" w:rsidRPr="00B576E6" w:rsidRDefault="00C87C26" w:rsidP="00C87C26">
      <w:pPr>
        <w:spacing w:line="288" w:lineRule="auto"/>
        <w:ind w:leftChars="402" w:left="844" w:firstLineChars="400" w:firstLine="840"/>
        <w:textAlignment w:val="center"/>
        <w:rPr>
          <w:rFonts w:hint="eastAsia"/>
          <w:szCs w:val="21"/>
          <w:lang w:val="pt-BR"/>
        </w:rPr>
      </w:pPr>
      <w:r w:rsidRPr="00B576E6">
        <w:rPr>
          <w:szCs w:val="21"/>
          <w:lang w:val="pt-BR"/>
        </w:rPr>
        <w:fldChar w:fldCharType="begin"/>
      </w:r>
      <w:r w:rsidRPr="00B576E6">
        <w:rPr>
          <w:szCs w:val="21"/>
          <w:lang w:val="pt-BR"/>
        </w:rPr>
        <w:instrText xml:space="preserve"> = 2 \* GB3 </w:instrText>
      </w:r>
      <w:r w:rsidRPr="00B576E6">
        <w:rPr>
          <w:szCs w:val="21"/>
          <w:lang w:val="pt-BR"/>
        </w:rPr>
        <w:fldChar w:fldCharType="separate"/>
      </w:r>
      <w:r w:rsidRPr="00B576E6">
        <w:rPr>
          <w:rFonts w:ascii="宋体" w:hAnsi="宋体" w:cs="宋体" w:hint="eastAsia"/>
          <w:noProof/>
          <w:szCs w:val="21"/>
          <w:lang w:val="pt-BR"/>
        </w:rPr>
        <w:t>②</w:t>
      </w:r>
      <w:r w:rsidRPr="00B576E6">
        <w:rPr>
          <w:szCs w:val="21"/>
          <w:lang w:val="pt-BR"/>
        </w:rPr>
        <w:fldChar w:fldCharType="end"/>
      </w:r>
      <w:r w:rsidRPr="00B576E6">
        <w:rPr>
          <w:szCs w:val="21"/>
          <w:lang w:val="pt-BR"/>
        </w:rPr>
        <w:t>平移后直线</w:t>
      </w:r>
      <w:r>
        <w:rPr>
          <w:szCs w:val="21"/>
          <w:lang w:val="pt-BR"/>
        </w:rPr>
        <w:object w:dxaOrig="480" w:dyaOrig="240">
          <v:shape id="_x0000_i1275" type="#_x0000_t75" style="width:24pt;height:12pt" o:ole="">
            <v:imagedata r:id="rId503" o:title=""/>
          </v:shape>
          <o:OLEObject Type="Embed" ProgID="Equation.DSMT4" ShapeID="_x0000_i1275" DrawAspect="Content" ObjectID="_1461079977" r:id="rId504"/>
        </w:object>
      </w:r>
      <w:r>
        <w:rPr>
          <w:rFonts w:hint="eastAsia"/>
          <w:szCs w:val="21"/>
          <w:lang w:val="pt-BR"/>
        </w:rPr>
        <w:t>的</w:t>
      </w:r>
      <w:r>
        <w:rPr>
          <w:szCs w:val="21"/>
          <w:lang w:val="pt-BR"/>
        </w:rPr>
        <w:t>解释</w:t>
      </w:r>
      <w:r>
        <w:rPr>
          <w:rFonts w:hint="eastAsia"/>
          <w:szCs w:val="21"/>
          <w:lang w:val="pt-BR"/>
        </w:rPr>
        <w:t>式</w:t>
      </w:r>
      <w:r>
        <w:rPr>
          <w:szCs w:val="21"/>
          <w:lang w:val="pt-BR"/>
        </w:rPr>
        <w:t>为</w:t>
      </w:r>
      <w:r>
        <w:rPr>
          <w:szCs w:val="21"/>
          <w:lang w:val="pt-BR"/>
        </w:rPr>
        <w:object w:dxaOrig="940" w:dyaOrig="300">
          <v:shape id="_x0000_i1276" type="#_x0000_t75" style="width:47.25pt;height:15pt" o:ole="">
            <v:imagedata r:id="rId505" o:title=""/>
          </v:shape>
          <o:OLEObject Type="Embed" ProgID="Equation.DSMT4" ShapeID="_x0000_i1276" DrawAspect="Content" ObjectID="_1461079978" r:id="rId506"/>
        </w:object>
      </w:r>
      <w:r>
        <w:rPr>
          <w:rFonts w:hint="eastAsia"/>
          <w:szCs w:val="21"/>
          <w:lang w:val="pt-BR"/>
        </w:rPr>
        <w:t>．</w:t>
      </w:r>
    </w:p>
    <w:p w:rsidR="00C87C26" w:rsidRPr="00B576E6" w:rsidRDefault="00C87C26" w:rsidP="00C87C26">
      <w:pPr>
        <w:spacing w:line="288" w:lineRule="auto"/>
        <w:ind w:leftChars="402" w:left="844" w:firstLine="7"/>
        <w:textAlignment w:val="center"/>
        <w:rPr>
          <w:rFonts w:hint="eastAsia"/>
          <w:szCs w:val="21"/>
          <w:lang w:val="pt-BR"/>
        </w:rPr>
      </w:pPr>
      <w:r w:rsidRPr="00B576E6">
        <w:rPr>
          <w:szCs w:val="21"/>
          <w:lang w:val="pt-BR"/>
        </w:rPr>
        <w:t xml:space="preserve">   </w:t>
      </w:r>
      <w:r>
        <w:rPr>
          <w:szCs w:val="21"/>
          <w:lang w:val="pt-BR"/>
        </w:rPr>
        <w:t>（</w:t>
      </w:r>
      <w:r w:rsidRPr="00B576E6">
        <w:rPr>
          <w:szCs w:val="21"/>
          <w:lang w:val="pt-BR"/>
        </w:rPr>
        <w:t>2</w:t>
      </w:r>
      <w:r>
        <w:rPr>
          <w:szCs w:val="21"/>
          <w:lang w:val="pt-BR"/>
        </w:rPr>
        <w:t>）</w:t>
      </w:r>
      <w:r>
        <w:rPr>
          <w:szCs w:val="21"/>
          <w:lang w:val="pt-BR"/>
        </w:rPr>
        <w:object w:dxaOrig="220" w:dyaOrig="260">
          <v:shape id="_x0000_i1277" type="#_x0000_t75" style="width:11.25pt;height:12.75pt" o:ole="">
            <v:imagedata r:id="rId507" o:title=""/>
          </v:shape>
          <o:OLEObject Type="Embed" ProgID="Equation.DSMT4" ShapeID="_x0000_i1277" DrawAspect="Content" ObjectID="_1461079979" r:id="rId508"/>
        </w:object>
      </w:r>
      <w:r w:rsidRPr="00B576E6">
        <w:rPr>
          <w:szCs w:val="21"/>
          <w:lang w:val="pt-BR"/>
        </w:rPr>
        <w:t>点坐标为</w:t>
      </w:r>
      <w:r>
        <w:rPr>
          <w:szCs w:val="21"/>
          <w:lang w:val="pt-BR"/>
        </w:rPr>
        <w:object w:dxaOrig="1040" w:dyaOrig="320">
          <v:shape id="_x0000_i1278" type="#_x0000_t75" style="width:51.75pt;height:15.75pt" o:ole="">
            <v:imagedata r:id="rId509" o:title=""/>
          </v:shape>
          <o:OLEObject Type="Embed" ProgID="Equation.DSMT4" ShapeID="_x0000_i1278" DrawAspect="Content" ObjectID="_1461079980" r:id="rId510"/>
        </w:object>
      </w:r>
      <w:r>
        <w:rPr>
          <w:rFonts w:hint="eastAsia"/>
          <w:szCs w:val="21"/>
          <w:lang w:val="pt-BR"/>
        </w:rPr>
        <w:t>或</w:t>
      </w:r>
      <w:r>
        <w:rPr>
          <w:szCs w:val="21"/>
          <w:lang w:val="pt-BR"/>
        </w:rPr>
        <w:object w:dxaOrig="800" w:dyaOrig="320">
          <v:shape id="_x0000_i1279" type="#_x0000_t75" style="width:39.75pt;height:15.75pt" o:ole="">
            <v:imagedata r:id="rId511" o:title=""/>
          </v:shape>
          <o:OLEObject Type="Embed" ProgID="Equation.DSMT4" ShapeID="_x0000_i1279" DrawAspect="Content" ObjectID="_1461079981" r:id="rId512"/>
        </w:object>
      </w:r>
      <w:r>
        <w:rPr>
          <w:rFonts w:hint="eastAsia"/>
          <w:szCs w:val="21"/>
          <w:lang w:val="pt-BR"/>
        </w:rPr>
        <w:t>．</w:t>
      </w:r>
    </w:p>
    <w:p w:rsidR="00C87C26" w:rsidRPr="00B576E6" w:rsidRDefault="00C87C26" w:rsidP="00C87C26">
      <w:pPr>
        <w:spacing w:line="288" w:lineRule="auto"/>
        <w:ind w:leftChars="402" w:left="844" w:firstLine="7"/>
        <w:textAlignment w:val="center"/>
        <w:rPr>
          <w:szCs w:val="21"/>
          <w:lang w:val="pt-BR"/>
        </w:rPr>
      </w:pPr>
    </w:p>
    <w:p w:rsidR="00C87C26" w:rsidRPr="00B576E6" w:rsidRDefault="00C87C26" w:rsidP="00C87C26">
      <w:pPr>
        <w:spacing w:line="288" w:lineRule="auto"/>
        <w:ind w:leftChars="402" w:left="844" w:firstLine="7"/>
        <w:textAlignment w:val="center"/>
        <w:rPr>
          <w:szCs w:val="21"/>
        </w:rPr>
      </w:pPr>
      <w:r w:rsidRPr="00B576E6">
        <w:rPr>
          <w:szCs w:val="21"/>
          <w:lang w:val="pt-BR"/>
        </w:rPr>
        <w:t>18</w:t>
      </w:r>
      <w:r w:rsidRPr="00B576E6">
        <w:rPr>
          <w:szCs w:val="21"/>
          <w:lang w:val="pt-BR"/>
        </w:rPr>
        <w:t>．</w:t>
      </w:r>
      <w:r w:rsidRPr="00B576E6">
        <w:rPr>
          <w:szCs w:val="21"/>
        </w:rPr>
        <w:t>设三人间和双人间客房各</w:t>
      </w:r>
      <w:r>
        <w:rPr>
          <w:szCs w:val="21"/>
        </w:rPr>
        <w:object w:dxaOrig="180" w:dyaOrig="200">
          <v:shape id="_x0000_i1280" type="#_x0000_t75" style="width:9pt;height:9.75pt" o:ole="">
            <v:imagedata r:id="rId513" o:title=""/>
          </v:shape>
          <o:OLEObject Type="Embed" ProgID="Equation.DSMT4" ShapeID="_x0000_i1280" DrawAspect="Content" ObjectID="_1461079982" r:id="rId514"/>
        </w:object>
      </w:r>
      <w:r w:rsidRPr="00B576E6">
        <w:rPr>
          <w:szCs w:val="21"/>
        </w:rPr>
        <w:t>间、</w:t>
      </w:r>
      <w:r>
        <w:rPr>
          <w:szCs w:val="21"/>
        </w:rPr>
        <w:object w:dxaOrig="200" w:dyaOrig="240">
          <v:shape id="_x0000_i1281" type="#_x0000_t75" style="width:9.75pt;height:12pt" o:ole="">
            <v:imagedata r:id="rId515" o:title=""/>
          </v:shape>
          <o:OLEObject Type="Embed" ProgID="Equation.DSMT4" ShapeID="_x0000_i1281" DrawAspect="Content" ObjectID="_1461079983" r:id="rId516"/>
        </w:object>
      </w:r>
      <w:r w:rsidRPr="00B576E6">
        <w:rPr>
          <w:szCs w:val="21"/>
        </w:rPr>
        <w:t>间，</w:t>
      </w:r>
    </w:p>
    <w:p w:rsidR="00C87C26" w:rsidRPr="00B576E6" w:rsidRDefault="00C87C26" w:rsidP="00C87C26">
      <w:pPr>
        <w:spacing w:line="288" w:lineRule="auto"/>
        <w:ind w:leftChars="402" w:left="844" w:firstLine="7"/>
        <w:textAlignment w:val="center"/>
        <w:rPr>
          <w:rFonts w:hint="eastAsia"/>
          <w:szCs w:val="21"/>
        </w:rPr>
      </w:pPr>
      <w:r w:rsidRPr="00B576E6">
        <w:rPr>
          <w:szCs w:val="21"/>
        </w:rPr>
        <w:t>根据题意得</w:t>
      </w:r>
      <w:r w:rsidRPr="00B576E6">
        <w:rPr>
          <w:szCs w:val="21"/>
        </w:rPr>
        <w:object w:dxaOrig="2680" w:dyaOrig="660">
          <v:shape id="_x0000_i1282" type="#_x0000_t75" style="width:134.25pt;height:33pt" o:ole="">
            <v:imagedata r:id="rId517" o:title=""/>
          </v:shape>
          <o:OLEObject Type="Embed" ProgID="Equation.DSMT4" ShapeID="_x0000_i1282" DrawAspect="Content" ObjectID="_1461079984" r:id="rId518"/>
        </w:object>
      </w:r>
      <w:r>
        <w:rPr>
          <w:rFonts w:hint="eastAsia"/>
          <w:szCs w:val="21"/>
        </w:rPr>
        <w:t>，</w:t>
      </w:r>
    </w:p>
    <w:p w:rsidR="00C87C26" w:rsidRPr="00B576E6" w:rsidRDefault="00C87C26" w:rsidP="00C87C26">
      <w:pPr>
        <w:spacing w:line="288" w:lineRule="auto"/>
        <w:ind w:leftChars="402" w:left="844" w:firstLine="7"/>
        <w:textAlignment w:val="center"/>
        <w:rPr>
          <w:rFonts w:hint="eastAsia"/>
          <w:szCs w:val="21"/>
        </w:rPr>
      </w:pPr>
      <w:r w:rsidRPr="00B576E6">
        <w:rPr>
          <w:szCs w:val="21"/>
        </w:rPr>
        <w:t>解得</w:t>
      </w:r>
      <w:r w:rsidRPr="00B576E6">
        <w:rPr>
          <w:szCs w:val="21"/>
        </w:rPr>
        <w:object w:dxaOrig="700" w:dyaOrig="660">
          <v:shape id="_x0000_i1283" type="#_x0000_t75" style="width:35.25pt;height:33pt" o:ole="">
            <v:imagedata r:id="rId519" o:title=""/>
          </v:shape>
          <o:OLEObject Type="Embed" ProgID="Equation.DSMT4" ShapeID="_x0000_i1283" DrawAspect="Content" ObjectID="_1461079985" r:id="rId520"/>
        </w:object>
      </w:r>
      <w:r>
        <w:rPr>
          <w:rFonts w:hint="eastAsia"/>
          <w:szCs w:val="21"/>
        </w:rPr>
        <w:t>．</w:t>
      </w:r>
    </w:p>
    <w:p w:rsidR="00C87C26" w:rsidRDefault="00C87C26" w:rsidP="00C87C26">
      <w:pPr>
        <w:spacing w:line="288" w:lineRule="auto"/>
        <w:ind w:leftChars="402" w:left="844" w:firstLine="7"/>
        <w:textAlignment w:val="center"/>
        <w:rPr>
          <w:szCs w:val="21"/>
        </w:rPr>
      </w:pPr>
      <w:r>
        <w:rPr>
          <w:szCs w:val="21"/>
        </w:rPr>
        <w:t>答：三人</w:t>
      </w:r>
      <w:r w:rsidRPr="00B576E6">
        <w:rPr>
          <w:szCs w:val="21"/>
        </w:rPr>
        <w:t>间和双人间客房各</w:t>
      </w:r>
      <w:r>
        <w:rPr>
          <w:szCs w:val="21"/>
        </w:rPr>
        <w:object w:dxaOrig="160" w:dyaOrig="260">
          <v:shape id="_x0000_i1284" type="#_x0000_t75" style="width:8.25pt;height:12.75pt" o:ole="">
            <v:imagedata r:id="rId521" o:title=""/>
          </v:shape>
          <o:OLEObject Type="Embed" ProgID="Equation.DSMT4" ShapeID="_x0000_i1284" DrawAspect="Content" ObjectID="_1461079986" r:id="rId522"/>
        </w:object>
      </w:r>
      <w:r w:rsidRPr="00B576E6">
        <w:rPr>
          <w:szCs w:val="21"/>
        </w:rPr>
        <w:t>间、</w:t>
      </w:r>
      <w:r>
        <w:rPr>
          <w:szCs w:val="21"/>
        </w:rPr>
        <w:object w:dxaOrig="260" w:dyaOrig="260">
          <v:shape id="_x0000_i1285" type="#_x0000_t75" style="width:12.75pt;height:12.75pt" o:ole="">
            <v:imagedata r:id="rId523" o:title=""/>
          </v:shape>
          <o:OLEObject Type="Embed" ProgID="Equation.DSMT4" ShapeID="_x0000_i1285" DrawAspect="Content" ObjectID="_1461079987" r:id="rId524"/>
        </w:object>
      </w:r>
      <w:r w:rsidRPr="00B576E6">
        <w:rPr>
          <w:szCs w:val="21"/>
        </w:rPr>
        <w:t>间</w:t>
      </w:r>
      <w:r>
        <w:rPr>
          <w:rFonts w:hint="eastAsia"/>
          <w:szCs w:val="21"/>
        </w:rPr>
        <w:t>．</w:t>
      </w:r>
    </w:p>
    <w:p w:rsidR="00C87C26" w:rsidRPr="0039473D" w:rsidRDefault="00C87C26" w:rsidP="00C87C26">
      <w:pPr>
        <w:spacing w:line="288" w:lineRule="auto"/>
        <w:ind w:leftChars="402" w:left="844" w:firstLine="7"/>
        <w:textAlignment w:val="center"/>
        <w:rPr>
          <w:rFonts w:hint="eastAsia"/>
          <w:szCs w:val="21"/>
        </w:rPr>
      </w:pPr>
    </w:p>
    <w:p w:rsidR="00C87C26" w:rsidRPr="00B576E6" w:rsidRDefault="00C87C26" w:rsidP="00C87C26">
      <w:pPr>
        <w:tabs>
          <w:tab w:val="left" w:pos="180"/>
          <w:tab w:val="left" w:pos="540"/>
        </w:tabs>
        <w:spacing w:line="288" w:lineRule="auto"/>
        <w:ind w:leftChars="402" w:left="844" w:firstLine="7"/>
        <w:textAlignment w:val="center"/>
        <w:rPr>
          <w:szCs w:val="21"/>
          <w:lang w:val="pt-BR"/>
        </w:rPr>
      </w:pPr>
      <w:r w:rsidRPr="00B576E6">
        <w:rPr>
          <w:noProof/>
          <w:szCs w:val="21"/>
        </w:rPr>
        <w:lastRenderedPageBreak/>
        <w:pict>
          <v:shape id="_x0000_s1396" type="#_x0000_t75" style="position:absolute;left:0;text-align:left;margin-left:343.05pt;margin-top:9pt;width:155.35pt;height:110.1pt;z-index:-6" wrapcoords="19389 1440 13946 5280 7483 7200 4932 8160 4422 12960 2381 16800 340 18000 510 19440 10205 19680 11395 19680 19219 19680 20580 18960 19729 16800 19729 5280 20580 1680 20580 1440 19389 1440" o:allowoverlap="f">
            <v:imagedata r:id="rId279" o:title=""/>
            <w10:wrap type="tight"/>
          </v:shape>
        </w:pict>
      </w:r>
      <w:r w:rsidRPr="00B576E6">
        <w:rPr>
          <w:bCs/>
          <w:szCs w:val="21"/>
        </w:rPr>
        <w:t>四、解答题</w:t>
      </w:r>
      <w:r w:rsidRPr="00B576E6">
        <w:rPr>
          <w:szCs w:val="21"/>
        </w:rPr>
        <w:t>（本题共</w:t>
      </w:r>
      <w:r w:rsidRPr="00B576E6">
        <w:rPr>
          <w:szCs w:val="21"/>
        </w:rPr>
        <w:t>20</w:t>
      </w:r>
      <w:r w:rsidRPr="00B576E6">
        <w:rPr>
          <w:szCs w:val="21"/>
        </w:rPr>
        <w:t>分，每小题</w:t>
      </w:r>
      <w:r w:rsidRPr="00B576E6">
        <w:rPr>
          <w:szCs w:val="21"/>
        </w:rPr>
        <w:t>5</w:t>
      </w:r>
      <w:r w:rsidRPr="00B576E6">
        <w:rPr>
          <w:szCs w:val="21"/>
        </w:rPr>
        <w:t>分）</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19</w:t>
      </w:r>
      <w:r w:rsidRPr="00B576E6">
        <w:rPr>
          <w:rFonts w:hAnsi="Times New Roman"/>
          <w:szCs w:val="21"/>
        </w:rPr>
        <w:t>．</w:t>
      </w:r>
      <w:r w:rsidRPr="00B576E6">
        <w:rPr>
          <w:rFonts w:ascii="宋体" w:hAnsi="宋体" w:cs="宋体" w:hint="eastAsia"/>
          <w:szCs w:val="21"/>
        </w:rPr>
        <w:t>∵</w:t>
      </w:r>
      <w:r w:rsidRPr="00B576E6">
        <w:rPr>
          <w:rFonts w:hAnsi="Times New Roman"/>
          <w:szCs w:val="21"/>
        </w:rPr>
        <w:t>四边形</w:t>
      </w:r>
      <w:r>
        <w:rPr>
          <w:rFonts w:hAnsi="Times New Roman"/>
          <w:szCs w:val="21"/>
        </w:rPr>
        <w:object w:dxaOrig="639" w:dyaOrig="260">
          <v:shape id="_x0000_i1286" type="#_x0000_t75" style="width:32.25pt;height:12.75pt" o:ole="">
            <v:imagedata r:id="rId525" o:title=""/>
          </v:shape>
          <o:OLEObject Type="Embed" ProgID="Equation.DSMT4" ShapeID="_x0000_i1286" DrawAspect="Content" ObjectID="_1461079988" r:id="rId526"/>
        </w:object>
      </w:r>
      <w:r w:rsidRPr="00B576E6">
        <w:rPr>
          <w:rFonts w:hAnsi="Times New Roman"/>
          <w:szCs w:val="21"/>
        </w:rPr>
        <w:t>是平行四边形，</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840" w:dyaOrig="260">
          <v:shape id="_x0000_i1287" type="#_x0000_t75" style="width:42pt;height:12.75pt" o:ole="">
            <v:imagedata r:id="rId527" o:title=""/>
          </v:shape>
          <o:OLEObject Type="Embed" ProgID="Equation.DSMT4" ShapeID="_x0000_i1287" DrawAspect="Content" ObjectID="_1461079989" r:id="rId528"/>
        </w:object>
      </w:r>
      <w:r w:rsidRPr="00B576E6">
        <w:rPr>
          <w:rFonts w:hAnsi="Times New Roman"/>
          <w:szCs w:val="21"/>
        </w:rPr>
        <w:t>，</w:t>
      </w:r>
      <w:r>
        <w:rPr>
          <w:rFonts w:hAnsi="Times New Roman"/>
          <w:szCs w:val="21"/>
        </w:rPr>
        <w:object w:dxaOrig="859" w:dyaOrig="260">
          <v:shape id="_x0000_i1288" type="#_x0000_t75" style="width:42.75pt;height:12.75pt" o:ole="">
            <v:imagedata r:id="rId529" o:title=""/>
          </v:shape>
          <o:OLEObject Type="Embed" ProgID="Equation.DSMT4" ShapeID="_x0000_i1288" DrawAspect="Content" ObjectID="_1461079990" r:id="rId530"/>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840" w:dyaOrig="240">
          <v:shape id="_x0000_i1289" type="#_x0000_t75" style="width:42pt;height:12pt" o:ole="">
            <v:imagedata r:id="rId531" o:title=""/>
          </v:shape>
          <o:OLEObject Type="Embed" ProgID="Equation.DSMT4" ShapeID="_x0000_i1289" DrawAspect="Content" ObjectID="_1461079991" r:id="rId532"/>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sidRPr="00B576E6">
        <w:rPr>
          <w:rFonts w:hAnsi="Times New Roman"/>
          <w:szCs w:val="21"/>
        </w:rPr>
        <w:t>四边形</w:t>
      </w:r>
      <w:r>
        <w:rPr>
          <w:rFonts w:hAnsi="Times New Roman"/>
          <w:szCs w:val="21"/>
        </w:rPr>
        <w:object w:dxaOrig="639" w:dyaOrig="240">
          <v:shape id="_x0000_i1290" type="#_x0000_t75" style="width:32.25pt;height:12pt" o:ole="">
            <v:imagedata r:id="rId533" o:title=""/>
          </v:shape>
          <o:OLEObject Type="Embed" ProgID="Equation.DSMT4" ShapeID="_x0000_i1290" DrawAspect="Content" ObjectID="_1461079992" r:id="rId534"/>
        </w:object>
      </w:r>
      <w:r w:rsidRPr="00B576E6">
        <w:rPr>
          <w:rFonts w:hAnsi="Times New Roman"/>
          <w:szCs w:val="21"/>
        </w:rPr>
        <w:t>是平行四边形，</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1359" w:dyaOrig="260">
          <v:shape id="_x0000_i1291" type="#_x0000_t75" style="width:68.25pt;height:12.75pt" o:ole="">
            <v:imagedata r:id="rId535" o:title=""/>
          </v:shape>
          <o:OLEObject Type="Embed" ProgID="Equation.DSMT4" ShapeID="_x0000_i1291" DrawAspect="Content" ObjectID="_1461079993" r:id="rId536"/>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即</w:t>
      </w:r>
      <w:r>
        <w:rPr>
          <w:rFonts w:hAnsi="Times New Roman"/>
          <w:szCs w:val="21"/>
        </w:rPr>
        <w:object w:dxaOrig="240" w:dyaOrig="240">
          <v:shape id="_x0000_i1292" type="#_x0000_t75" style="width:12pt;height:12pt" o:ole="">
            <v:imagedata r:id="rId537" o:title=""/>
          </v:shape>
          <o:OLEObject Type="Embed" ProgID="Equation.DSMT4" ShapeID="_x0000_i1292" DrawAspect="Content" ObjectID="_1461079994" r:id="rId538"/>
        </w:object>
      </w:r>
      <w:r w:rsidRPr="00B576E6">
        <w:rPr>
          <w:rFonts w:hAnsi="Times New Roman"/>
          <w:szCs w:val="21"/>
        </w:rPr>
        <w:t>为</w:t>
      </w:r>
      <w:r>
        <w:rPr>
          <w:rFonts w:hAnsi="Times New Roman"/>
          <w:szCs w:val="21"/>
        </w:rPr>
        <w:object w:dxaOrig="360" w:dyaOrig="260">
          <v:shape id="_x0000_i1293" type="#_x0000_t75" style="width:18pt;height:12.75pt" o:ole="">
            <v:imagedata r:id="rId539" o:title=""/>
          </v:shape>
          <o:OLEObject Type="Embed" ProgID="Equation.DSMT4" ShapeID="_x0000_i1293" DrawAspect="Content" ObjectID="_1461079995" r:id="rId540"/>
        </w:object>
      </w:r>
      <w:r w:rsidRPr="00B576E6">
        <w:rPr>
          <w:rFonts w:hAnsi="Times New Roman"/>
          <w:szCs w:val="21"/>
        </w:rPr>
        <w:t>中点，</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880" w:dyaOrig="260">
          <v:shape id="_x0000_i1294" type="#_x0000_t75" style="width:44.25pt;height:12.75pt" o:ole="">
            <v:imagedata r:id="rId541" o:title=""/>
          </v:shape>
          <o:OLEObject Type="Embed" ProgID="Equation.DSMT4" ShapeID="_x0000_i1294" DrawAspect="Content" ObjectID="_1461079996" r:id="rId542"/>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1140" w:dyaOrig="260">
          <v:shape id="_x0000_i1295" type="#_x0000_t75" style="width:57pt;height:12.75pt" o:ole="">
            <v:imagedata r:id="rId543" o:title=""/>
          </v:shape>
          <o:OLEObject Type="Embed" ProgID="Equation.DSMT4" ShapeID="_x0000_i1295" DrawAspect="Content" ObjectID="_1461079997" r:id="rId544"/>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840" w:dyaOrig="260">
          <v:shape id="_x0000_i1296" type="#_x0000_t75" style="width:42pt;height:12.75pt" o:ole="">
            <v:imagedata r:id="rId545" o:title=""/>
          </v:shape>
          <o:OLEObject Type="Embed" ProgID="Equation.DSMT4" ShapeID="_x0000_i1296" DrawAspect="Content" ObjectID="_1461079998" r:id="rId546"/>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1960" w:dyaOrig="260">
          <v:shape id="_x0000_i1297" type="#_x0000_t75" style="width:98.25pt;height:12.75pt" o:ole="">
            <v:imagedata r:id="rId547" o:title=""/>
          </v:shape>
          <o:OLEObject Type="Embed" ProgID="Equation.DSMT4" ShapeID="_x0000_i1297" DrawAspect="Content" ObjectID="_1461079999" r:id="rId548"/>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1160" w:dyaOrig="260">
          <v:shape id="_x0000_i1298" type="#_x0000_t75" style="width:57.75pt;height:12.75pt" o:ole="">
            <v:imagedata r:id="rId549" o:title=""/>
          </v:shape>
          <o:OLEObject Type="Embed" ProgID="Equation.DSMT4" ShapeID="_x0000_i1298" DrawAspect="Content" ObjectID="_1461080000" r:id="rId550"/>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820" w:dyaOrig="320">
          <v:shape id="_x0000_i1299" type="#_x0000_t75" style="width:41.25pt;height:15.75pt" o:ole="">
            <v:imagedata r:id="rId551" o:title=""/>
          </v:shape>
          <o:OLEObject Type="Embed" ProgID="Equation.DSMT4" ShapeID="_x0000_i1299" DrawAspect="Content" ObjectID="_1461080001" r:id="rId552"/>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660" w:dyaOrig="260">
          <v:shape id="_x0000_i1300" type="#_x0000_t75" style="width:33pt;height:12.75pt" o:ole="">
            <v:imagedata r:id="rId553" o:title=""/>
          </v:shape>
          <o:OLEObject Type="Embed" ProgID="Equation.DSMT4" ShapeID="_x0000_i1300" DrawAspect="Content" ObjectID="_1461080002" r:id="rId554"/>
        </w:object>
      </w:r>
      <w:r w:rsidRPr="00B576E6">
        <w:rPr>
          <w:rFonts w:hAnsi="Times New Roman"/>
          <w:szCs w:val="21"/>
        </w:rPr>
        <w:t>，</w:t>
      </w:r>
    </w:p>
    <w:p w:rsidR="00C87C26" w:rsidRDefault="00C87C26" w:rsidP="00C87C26">
      <w:pPr>
        <w:pStyle w:val="DefaultParagraph"/>
        <w:spacing w:line="288" w:lineRule="auto"/>
        <w:ind w:leftChars="402" w:left="844" w:firstLine="7"/>
        <w:textAlignment w:val="center"/>
        <w:rPr>
          <w:rFonts w:hAnsi="Times New Roman" w:hint="eastAsia"/>
          <w:szCs w:val="21"/>
        </w:rPr>
      </w:pPr>
      <w:r w:rsidRPr="00B576E6">
        <w:rPr>
          <w:rFonts w:ascii="宋体" w:hAnsi="宋体" w:cs="宋体" w:hint="eastAsia"/>
          <w:szCs w:val="21"/>
        </w:rPr>
        <w:t>∴</w:t>
      </w:r>
      <w:r>
        <w:rPr>
          <w:rFonts w:ascii="宋体" w:hAnsi="宋体" w:cs="宋体"/>
          <w:szCs w:val="21"/>
        </w:rPr>
        <w:object w:dxaOrig="639" w:dyaOrig="240">
          <v:shape id="_x0000_i1301" type="#_x0000_t75" style="width:32.25pt;height:12pt" o:ole="">
            <v:imagedata r:id="rId555" o:title=""/>
          </v:shape>
          <o:OLEObject Type="Embed" ProgID="Equation.DSMT4" ShapeID="_x0000_i1301" DrawAspect="Content" ObjectID="_1461080003" r:id="rId556"/>
        </w:object>
      </w:r>
      <w:r>
        <w:rPr>
          <w:rFonts w:hAnsi="Times New Roman" w:hint="eastAsia"/>
          <w:szCs w:val="21"/>
        </w:rPr>
        <w:t>．</w:t>
      </w:r>
    </w:p>
    <w:p w:rsidR="00C87C26" w:rsidRPr="00B576E6" w:rsidRDefault="00C87C26" w:rsidP="00C87C26">
      <w:pPr>
        <w:pStyle w:val="DefaultParagraph"/>
        <w:spacing w:line="288" w:lineRule="auto"/>
        <w:ind w:leftChars="402" w:left="844" w:firstLine="7"/>
        <w:textAlignment w:val="center"/>
        <w:rPr>
          <w:rFonts w:hAnsi="Times New Roman" w:hint="eastAsia"/>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20</w:t>
      </w:r>
      <w:r w:rsidRPr="00B576E6">
        <w:rPr>
          <w:rFonts w:hAnsi="Times New Roman"/>
          <w:szCs w:val="21"/>
        </w:rPr>
        <w:t>．（</w:t>
      </w:r>
      <w:r w:rsidRPr="00B576E6">
        <w:rPr>
          <w:rFonts w:hAnsi="Times New Roman"/>
          <w:szCs w:val="21"/>
        </w:rPr>
        <w:t>1</w:t>
      </w:r>
      <w:r w:rsidRPr="00B576E6">
        <w:rPr>
          <w:rFonts w:hAnsi="Times New Roman"/>
          <w:szCs w:val="21"/>
        </w:rPr>
        <w:t>）</w:t>
      </w:r>
      <w:r>
        <w:rPr>
          <w:rFonts w:hAnsi="Times New Roman"/>
          <w:szCs w:val="21"/>
        </w:rPr>
        <w:object w:dxaOrig="1280" w:dyaOrig="260">
          <v:shape id="_x0000_i1302" type="#_x0000_t75" style="width:63.75pt;height:12.75pt" o:ole="">
            <v:imagedata r:id="rId557" o:title=""/>
          </v:shape>
          <o:OLEObject Type="Embed" ProgID="Equation.DSMT4" ShapeID="_x0000_i1302" DrawAspect="Content" ObjectID="_1461080004" r:id="rId558"/>
        </w:objec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w:t>
      </w:r>
      <w:r w:rsidRPr="00B576E6">
        <w:rPr>
          <w:rFonts w:hAnsi="Times New Roman"/>
          <w:szCs w:val="21"/>
        </w:rPr>
        <w:t>2</w:t>
      </w:r>
      <w:r w:rsidRPr="00B576E6">
        <w:rPr>
          <w:rFonts w:hAnsi="Times New Roman"/>
          <w:szCs w:val="21"/>
        </w:rPr>
        <w:t>）</w:t>
      </w:r>
      <w:r>
        <w:rPr>
          <w:rFonts w:hAnsi="Times New Roman"/>
          <w:szCs w:val="21"/>
        </w:rPr>
        <w:object w:dxaOrig="1900" w:dyaOrig="260">
          <v:shape id="_x0000_i1303" type="#_x0000_t75" style="width:95.25pt;height:12.75pt" o:ole="">
            <v:imagedata r:id="rId559" o:title=""/>
          </v:shape>
          <o:OLEObject Type="Embed" ProgID="Equation.DSMT4" ShapeID="_x0000_i1303" DrawAspect="Content" ObjectID="_1461080005" r:id="rId560"/>
        </w:object>
      </w:r>
      <w:r>
        <w:rPr>
          <w:rFonts w:hAnsi="Times New Roman"/>
          <w:szCs w:val="21"/>
        </w:rPr>
        <w:t xml:space="preserve">        </w:t>
      </w:r>
      <w:r>
        <w:rPr>
          <w:rFonts w:hAnsi="Times New Roman"/>
          <w:szCs w:val="21"/>
        </w:rPr>
        <w:object w:dxaOrig="1240" w:dyaOrig="260">
          <v:shape id="_x0000_i1304" type="#_x0000_t75" style="width:62.25pt;height:12.75pt" o:ole="">
            <v:imagedata r:id="rId561" o:title=""/>
          </v:shape>
          <o:OLEObject Type="Embed" ProgID="Equation.DSMT4" ShapeID="_x0000_i1304" DrawAspect="Content" ObjectID="_1461080006" r:id="rId562"/>
        </w:objec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w:t>
      </w:r>
      <w:r w:rsidRPr="00B576E6">
        <w:rPr>
          <w:rFonts w:hAnsi="Times New Roman"/>
          <w:szCs w:val="21"/>
        </w:rPr>
        <w:t>3</w:t>
      </w:r>
      <w:r w:rsidRPr="00B576E6">
        <w:rPr>
          <w:rFonts w:hAnsi="Times New Roman"/>
          <w:szCs w:val="21"/>
        </w:rPr>
        <w:t>）</w:t>
      </w:r>
      <w:r>
        <w:rPr>
          <w:rFonts w:hAnsi="Times New Roman" w:hint="eastAsia"/>
          <w:szCs w:val="21"/>
        </w:rPr>
        <w:t>如图</w: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w:t>
      </w:r>
      <w:r w:rsidRPr="00B576E6">
        <w:rPr>
          <w:rFonts w:hAnsi="Times New Roman"/>
          <w:szCs w:val="21"/>
        </w:rPr>
        <w:t>4</w:t>
      </w:r>
      <w:r w:rsidRPr="00B576E6">
        <w:rPr>
          <w:rFonts w:hAnsi="Times New Roman"/>
          <w:szCs w:val="21"/>
        </w:rPr>
        <w:t>）</w:t>
      </w:r>
      <w:r>
        <w:rPr>
          <w:rFonts w:hAnsi="Times New Roman"/>
          <w:szCs w:val="21"/>
        </w:rPr>
        <w:object w:dxaOrig="1240" w:dyaOrig="260">
          <v:shape id="_x0000_i1305" type="#_x0000_t75" style="width:62.25pt;height:12.75pt" o:ole="">
            <v:imagedata r:id="rId563" o:title=""/>
          </v:shape>
          <o:OLEObject Type="Embed" ProgID="Equation.DSMT4" ShapeID="_x0000_i1305" DrawAspect="Content" ObjectID="_1461080007" r:id="rId564"/>
        </w:objec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noProof/>
          <w:szCs w:val="21"/>
        </w:rPr>
        <w:pict>
          <v:group id="_x0000_s1398" alt="" style="position:absolute;left:0;text-align:left;margin-left:63.4pt;margin-top:3.6pt;width:325.5pt;height:126pt;z-index:17" coordorigin="2342,10199" coordsize="6510,2520">
            <v:shape id="_x0000_s1399" type="#_x0000_t75" alt="" style="position:absolute;left:2342;top:10199;width:6510;height:2520;mso-wrap-distance-left:0;mso-wrap-distance-right:0" wrapcoords="-50 0 -50 21471 21600 21471 21600 0 -50 0">
              <v:imagedata r:id="rId295" o:title=""/>
            </v:shape>
            <v:shape id="_x0000_s1400" type="#_x0000_t202" style="position:absolute;left:2523;top:10199;width:868;height:456;mso-height-percent:200;mso-height-percent:200;mso-width-relative:margin;mso-height-relative:margin" stroked="f">
              <v:textbox style="mso-next-textbox:#_x0000_s1400;mso-fit-shape-to-text:t">
                <w:txbxContent>
                  <w:p w:rsidR="00C87C26" w:rsidRDefault="00C87C26" w:rsidP="00C87C26">
                    <w:r>
                      <w:rPr>
                        <w:rFonts w:hint="eastAsia"/>
                      </w:rPr>
                      <w:t>4%6%</w:t>
                    </w:r>
                  </w:p>
                </w:txbxContent>
              </v:textbox>
            </v:shape>
          </v:group>
        </w:pict>
      </w: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54280A"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p>
    <w:p w:rsidR="00C87C26" w:rsidRPr="00B576E6" w:rsidRDefault="00C87C26" w:rsidP="00C87C26">
      <w:pPr>
        <w:pStyle w:val="DefaultParagraph"/>
        <w:spacing w:line="288" w:lineRule="auto"/>
        <w:textAlignment w:val="center"/>
        <w:rPr>
          <w:rFonts w:hAnsi="Times New Roman" w:hint="eastAsia"/>
          <w:szCs w:val="21"/>
        </w:rPr>
      </w:pP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21</w:t>
      </w:r>
      <w:r w:rsidRPr="00B576E6">
        <w:rPr>
          <w:rFonts w:hAnsi="Times New Roman"/>
          <w:szCs w:val="21"/>
        </w:rPr>
        <w:t>．（</w:t>
      </w:r>
      <w:r w:rsidRPr="00B576E6">
        <w:rPr>
          <w:rFonts w:hAnsi="Times New Roman"/>
          <w:szCs w:val="21"/>
        </w:rPr>
        <w:t>1</w:t>
      </w:r>
      <w:r w:rsidRPr="00B576E6">
        <w:rPr>
          <w:rFonts w:hAnsi="Times New Roman"/>
          <w:szCs w:val="21"/>
        </w:rPr>
        <w:t>）证明：连接</w:t>
      </w:r>
      <w:r>
        <w:rPr>
          <w:rFonts w:hAnsi="Times New Roman"/>
          <w:szCs w:val="21"/>
        </w:rPr>
        <w:object w:dxaOrig="360" w:dyaOrig="260">
          <v:shape id="_x0000_i1306" type="#_x0000_t75" style="width:18pt;height:12.75pt" o:ole="">
            <v:imagedata r:id="rId565" o:title=""/>
          </v:shape>
          <o:OLEObject Type="Embed" ProgID="Equation.DSMT4" ShapeID="_x0000_i1306" DrawAspect="Content" ObjectID="_1461080008" r:id="rId566"/>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noProof/>
          <w:szCs w:val="21"/>
        </w:rPr>
        <w:pict>
          <v:shape id="_x0000_s1397" type="#_x0000_t75" alt="" style="position:absolute;left:0;text-align:left;margin-left:348.7pt;margin-top:1.4pt;width:103.15pt;height:100.55pt;z-index:-5;mso-wrap-distance-left:0;mso-wrap-distance-right:0" wrapcoords="-136 0 -136 21461 21600 21461 21600 0 -136 0">
            <v:imagedata r:id="rId567" o:title=""/>
            <w10:wrap type="tight"/>
          </v:shape>
        </w:pict>
      </w:r>
      <w:r w:rsidRPr="00B576E6">
        <w:rPr>
          <w:rFonts w:ascii="宋体" w:hAnsi="宋体" w:cs="宋体" w:hint="eastAsia"/>
          <w:szCs w:val="21"/>
        </w:rPr>
        <w:t>∵</w:t>
      </w:r>
      <w:r>
        <w:rPr>
          <w:rFonts w:ascii="宋体" w:hAnsi="宋体" w:cs="宋体"/>
          <w:szCs w:val="21"/>
        </w:rPr>
        <w:object w:dxaOrig="380" w:dyaOrig="260">
          <v:shape id="_x0000_i1307" type="#_x0000_t75" style="width:18.75pt;height:12.75pt" o:ole="">
            <v:imagedata r:id="rId568" o:title=""/>
          </v:shape>
          <o:OLEObject Type="Embed" ProgID="Equation.DSMT4" ShapeID="_x0000_i1307" DrawAspect="Content" ObjectID="_1461080009" r:id="rId569"/>
        </w:object>
      </w:r>
      <w:r w:rsidRPr="00B576E6">
        <w:rPr>
          <w:rFonts w:hAnsi="Times New Roman"/>
          <w:szCs w:val="21"/>
        </w:rPr>
        <w:t>与圆</w:t>
      </w:r>
      <w:r>
        <w:rPr>
          <w:rFonts w:hAnsi="Times New Roman"/>
          <w:szCs w:val="21"/>
        </w:rPr>
        <w:object w:dxaOrig="220" w:dyaOrig="260">
          <v:shape id="_x0000_i1308" type="#_x0000_t75" style="width:11.25pt;height:12.75pt" o:ole="">
            <v:imagedata r:id="rId570" o:title=""/>
          </v:shape>
          <o:OLEObject Type="Embed" ProgID="Equation.DSMT4" ShapeID="_x0000_i1308" DrawAspect="Content" ObjectID="_1461080010" r:id="rId571"/>
        </w:object>
      </w:r>
      <w:r w:rsidRPr="00B576E6">
        <w:rPr>
          <w:rFonts w:hAnsi="Times New Roman"/>
          <w:szCs w:val="21"/>
        </w:rPr>
        <w:t>相切，</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900" w:dyaOrig="260">
          <v:shape id="_x0000_i1309" type="#_x0000_t75" style="width:45pt;height:12.75pt" o:ole="">
            <v:imagedata r:id="rId572" o:title=""/>
          </v:shape>
          <o:OLEObject Type="Embed" ProgID="Equation.DSMT4" ShapeID="_x0000_i1309" DrawAspect="Content" ObjectID="_1461080011" r:id="rId573"/>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900" w:dyaOrig="260">
          <v:shape id="_x0000_i1310" type="#_x0000_t75" style="width:45pt;height:12.75pt" o:ole="">
            <v:imagedata r:id="rId574" o:title=""/>
          </v:shape>
          <o:OLEObject Type="Embed" ProgID="Equation.DSMT4" ShapeID="_x0000_i1310" DrawAspect="Content" ObjectID="_1461080012" r:id="rId575"/>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820" w:dyaOrig="260">
          <v:shape id="_x0000_i1311" type="#_x0000_t75" style="width:41.25pt;height:12.75pt" o:ole="">
            <v:imagedata r:id="rId576" o:title=""/>
          </v:shape>
          <o:OLEObject Type="Embed" ProgID="Equation.DSMT4" ShapeID="_x0000_i1311" DrawAspect="Content" ObjectID="_1461080013" r:id="rId577"/>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又</w:t>
      </w:r>
      <w:r w:rsidRPr="00B576E6">
        <w:rPr>
          <w:rFonts w:ascii="宋体" w:hAnsi="宋体" w:cs="宋体" w:hint="eastAsia"/>
          <w:szCs w:val="21"/>
        </w:rPr>
        <w:t>∵</w:t>
      </w:r>
      <w:r>
        <w:rPr>
          <w:rFonts w:ascii="宋体" w:hAnsi="宋体" w:cs="宋体"/>
          <w:szCs w:val="21"/>
        </w:rPr>
        <w:object w:dxaOrig="220" w:dyaOrig="260">
          <v:shape id="_x0000_i1312" type="#_x0000_t75" style="width:11.25pt;height:12.75pt" o:ole="">
            <v:imagedata r:id="rId578" o:title=""/>
          </v:shape>
          <o:OLEObject Type="Embed" ProgID="Equation.DSMT4" ShapeID="_x0000_i1312" DrawAspect="Content" ObjectID="_1461080014" r:id="rId579"/>
        </w:object>
      </w:r>
      <w:r w:rsidRPr="00B576E6">
        <w:rPr>
          <w:rFonts w:hAnsi="Times New Roman"/>
          <w:szCs w:val="21"/>
        </w:rPr>
        <w:t>为</w:t>
      </w:r>
      <w:r>
        <w:rPr>
          <w:rFonts w:hAnsi="Times New Roman"/>
          <w:szCs w:val="21"/>
        </w:rPr>
        <w:object w:dxaOrig="360" w:dyaOrig="240">
          <v:shape id="_x0000_i1313" type="#_x0000_t75" style="width:18pt;height:12pt" o:ole="">
            <v:imagedata r:id="rId580" o:title=""/>
          </v:shape>
          <o:OLEObject Type="Embed" ProgID="Equation.DSMT4" ShapeID="_x0000_i1313" DrawAspect="Content" ObjectID="_1461080015" r:id="rId581"/>
        </w:object>
      </w:r>
      <w:r w:rsidRPr="00B576E6">
        <w:rPr>
          <w:rFonts w:hAnsi="Times New Roman"/>
          <w:szCs w:val="21"/>
        </w:rPr>
        <w:t>的中点，</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220" w:dyaOrig="240">
          <v:shape id="_x0000_i1314" type="#_x0000_t75" style="width:11.25pt;height:12pt" o:ole="">
            <v:imagedata r:id="rId582" o:title=""/>
          </v:shape>
          <o:OLEObject Type="Embed" ProgID="Equation.DSMT4" ShapeID="_x0000_i1314" DrawAspect="Content" ObjectID="_1461080016" r:id="rId583"/>
        </w:object>
      </w:r>
      <w:r w:rsidRPr="00B576E6">
        <w:rPr>
          <w:rFonts w:hAnsi="Times New Roman"/>
          <w:szCs w:val="21"/>
        </w:rPr>
        <w:t>为</w:t>
      </w:r>
      <w:r>
        <w:rPr>
          <w:rFonts w:hAnsi="Times New Roman"/>
          <w:szCs w:val="21"/>
        </w:rPr>
        <w:object w:dxaOrig="380" w:dyaOrig="240">
          <v:shape id="_x0000_i1315" type="#_x0000_t75" style="width:18.75pt;height:12pt" o:ole="">
            <v:imagedata r:id="rId584" o:title=""/>
          </v:shape>
          <o:OLEObject Type="Embed" ProgID="Equation.DSMT4" ShapeID="_x0000_i1315" DrawAspect="Content" ObjectID="_1461080017" r:id="rId585"/>
        </w:object>
      </w:r>
      <w:r w:rsidRPr="00B576E6">
        <w:rPr>
          <w:rFonts w:hAnsi="Times New Roman"/>
          <w:szCs w:val="21"/>
        </w:rPr>
        <w:t>的中点，即</w:t>
      </w:r>
      <w:r>
        <w:rPr>
          <w:rFonts w:hAnsi="Times New Roman"/>
          <w:szCs w:val="21"/>
        </w:rPr>
        <w:object w:dxaOrig="360" w:dyaOrig="260">
          <v:shape id="_x0000_i1316" type="#_x0000_t75" style="width:18pt;height:12.75pt" o:ole="">
            <v:imagedata r:id="rId586" o:title=""/>
          </v:shape>
          <o:OLEObject Type="Embed" ProgID="Equation.DSMT4" ShapeID="_x0000_i1316" DrawAspect="Content" ObjectID="_1461080018" r:id="rId587"/>
        </w:object>
      </w:r>
      <w:r w:rsidRPr="00B576E6">
        <w:rPr>
          <w:rFonts w:hAnsi="Times New Roman"/>
          <w:szCs w:val="21"/>
        </w:rPr>
        <w:t>为</w:t>
      </w:r>
      <w:r>
        <w:rPr>
          <w:rFonts w:hAnsi="Times New Roman"/>
          <w:szCs w:val="21"/>
        </w:rPr>
        <w:object w:dxaOrig="680" w:dyaOrig="240">
          <v:shape id="_x0000_i1317" type="#_x0000_t75" style="width:33.75pt;height:12pt" o:ole="">
            <v:imagedata r:id="rId588" o:title=""/>
          </v:shape>
          <o:OLEObject Type="Embed" ProgID="Equation.DSMT4" ShapeID="_x0000_i1317" DrawAspect="Content" ObjectID="_1461080019" r:id="rId589"/>
        </w:object>
      </w:r>
      <w:r w:rsidRPr="00B576E6">
        <w:rPr>
          <w:rFonts w:hAnsi="Times New Roman"/>
          <w:szCs w:val="21"/>
        </w:rPr>
        <w:t>的中位线，</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lastRenderedPageBreak/>
        <w:t>∴</w:t>
      </w:r>
      <w:r>
        <w:rPr>
          <w:rFonts w:ascii="宋体" w:hAnsi="宋体" w:cs="宋体"/>
          <w:szCs w:val="21"/>
        </w:rPr>
        <w:object w:dxaOrig="1020" w:dyaOrig="560">
          <v:shape id="_x0000_i1318" type="#_x0000_t75" style="width:51pt;height:27.75pt" o:ole="">
            <v:imagedata r:id="rId590" o:title=""/>
          </v:shape>
          <o:OLEObject Type="Embed" ProgID="Equation.DSMT4" ShapeID="_x0000_i1318" DrawAspect="Content" ObjectID="_1461080020" r:id="rId591"/>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又</w:t>
      </w:r>
      <w:r w:rsidRPr="00B576E6">
        <w:rPr>
          <w:rFonts w:ascii="宋体" w:hAnsi="宋体" w:cs="宋体" w:hint="eastAsia"/>
          <w:szCs w:val="21"/>
        </w:rPr>
        <w:t>∵</w:t>
      </w:r>
      <w:r>
        <w:rPr>
          <w:rFonts w:ascii="宋体" w:hAnsi="宋体" w:cs="宋体"/>
          <w:szCs w:val="21"/>
        </w:rPr>
        <w:object w:dxaOrig="1020" w:dyaOrig="560">
          <v:shape id="_x0000_i1319" type="#_x0000_t75" style="width:51pt;height:27.75pt" o:ole="">
            <v:imagedata r:id="rId592" o:title=""/>
          </v:shape>
          <o:OLEObject Type="Embed" ProgID="Equation.DSMT4" ShapeID="_x0000_i1319" DrawAspect="Content" ObjectID="_1461080021" r:id="rId593"/>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则</w:t>
      </w:r>
      <w:r>
        <w:rPr>
          <w:rFonts w:hAnsi="Times New Roman"/>
          <w:szCs w:val="21"/>
        </w:rPr>
        <w:object w:dxaOrig="859" w:dyaOrig="240">
          <v:shape id="_x0000_i1320" type="#_x0000_t75" style="width:42.75pt;height:12pt" o:ole="">
            <v:imagedata r:id="rId594" o:title=""/>
          </v:shape>
          <o:OLEObject Type="Embed" ProgID="Equation.DSMT4" ShapeID="_x0000_i1320" DrawAspect="Content" ObjectID="_1461080022" r:id="rId595"/>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w:t>
      </w:r>
      <w:r w:rsidRPr="00B576E6">
        <w:rPr>
          <w:rFonts w:hAnsi="Times New Roman"/>
          <w:szCs w:val="21"/>
        </w:rPr>
        <w:t>2</w:t>
      </w:r>
      <w:r w:rsidRPr="00B576E6">
        <w:rPr>
          <w:rFonts w:hAnsi="Times New Roman"/>
          <w:szCs w:val="21"/>
        </w:rPr>
        <w:t>）设</w:t>
      </w:r>
      <w:r>
        <w:rPr>
          <w:rFonts w:hAnsi="Times New Roman"/>
          <w:szCs w:val="21"/>
        </w:rPr>
        <w:object w:dxaOrig="780" w:dyaOrig="260">
          <v:shape id="_x0000_i1321" type="#_x0000_t75" style="width:39pt;height:12.75pt" o:ole="">
            <v:imagedata r:id="rId596" o:title=""/>
          </v:shape>
          <o:OLEObject Type="Embed" ProgID="Equation.DSMT4" ShapeID="_x0000_i1321" DrawAspect="Content" ObjectID="_1461080023" r:id="rId597"/>
        </w:object>
      </w:r>
      <w:r w:rsidRPr="00B576E6">
        <w:rPr>
          <w:rFonts w:hAnsi="Times New Roman"/>
          <w:szCs w:val="21"/>
        </w:rPr>
        <w:t>，根据题意得：</w:t>
      </w:r>
      <w:r>
        <w:rPr>
          <w:rFonts w:hAnsi="Times New Roman"/>
          <w:szCs w:val="21"/>
        </w:rPr>
        <w:object w:dxaOrig="780" w:dyaOrig="260">
          <v:shape id="_x0000_i1322" type="#_x0000_t75" style="width:39pt;height:12.75pt" o:ole="">
            <v:imagedata r:id="rId598" o:title=""/>
          </v:shape>
          <o:OLEObject Type="Embed" ProgID="Equation.DSMT4" ShapeID="_x0000_i1322" DrawAspect="Content" ObjectID="_1461080024" r:id="rId599"/>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又</w:t>
      </w:r>
      <w:r w:rsidRPr="00B576E6">
        <w:rPr>
          <w:rFonts w:ascii="宋体" w:hAnsi="宋体" w:cs="宋体" w:hint="eastAsia"/>
          <w:szCs w:val="21"/>
        </w:rPr>
        <w:t>∵</w:t>
      </w:r>
      <w:r>
        <w:rPr>
          <w:rFonts w:ascii="宋体" w:hAnsi="宋体" w:cs="宋体"/>
          <w:szCs w:val="21"/>
        </w:rPr>
        <w:object w:dxaOrig="639" w:dyaOrig="260">
          <v:shape id="_x0000_i1323" type="#_x0000_t75" style="width:32.25pt;height:12.75pt" o:ole="">
            <v:imagedata r:id="rId600" o:title=""/>
          </v:shape>
          <o:OLEObject Type="Embed" ProgID="Equation.DSMT4" ShapeID="_x0000_i1323" DrawAspect="Content" ObjectID="_1461080025" r:id="rId601"/>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1040" w:dyaOrig="260">
          <v:shape id="_x0000_i1324" type="#_x0000_t75" style="width:51.75pt;height:12.75pt" o:ole="">
            <v:imagedata r:id="rId602" o:title=""/>
          </v:shape>
          <o:OLEObject Type="Embed" ProgID="Equation.DSMT4" ShapeID="_x0000_i1324" DrawAspect="Content" ObjectID="_1461080026" r:id="rId603"/>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由（</w:t>
      </w:r>
      <w:r w:rsidRPr="00B576E6">
        <w:rPr>
          <w:rFonts w:hAnsi="Times New Roman"/>
          <w:szCs w:val="21"/>
        </w:rPr>
        <w:t>1</w:t>
      </w:r>
      <w:r w:rsidRPr="00B576E6">
        <w:rPr>
          <w:rFonts w:hAnsi="Times New Roman"/>
          <w:szCs w:val="21"/>
        </w:rPr>
        <w:t>）得：</w:t>
      </w:r>
      <w:r>
        <w:rPr>
          <w:rFonts w:hAnsi="Times New Roman"/>
          <w:szCs w:val="21"/>
        </w:rPr>
        <w:object w:dxaOrig="859" w:dyaOrig="240">
          <v:shape id="_x0000_i1325" type="#_x0000_t75" style="width:42.75pt;height:12pt" o:ole="">
            <v:imagedata r:id="rId604" o:title=""/>
          </v:shape>
          <o:OLEObject Type="Embed" ProgID="Equation.DSMT4" ShapeID="_x0000_i1325" DrawAspect="Content" ObjectID="_1461080027" r:id="rId605"/>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1040" w:dyaOrig="260">
          <v:shape id="_x0000_i1326" type="#_x0000_t75" style="width:51.75pt;height:12.75pt" o:ole="">
            <v:imagedata r:id="rId606" o:title=""/>
          </v:shape>
          <o:OLEObject Type="Embed" ProgID="Equation.DSMT4" ShapeID="_x0000_i1326" DrawAspect="Content" ObjectID="_1461080028" r:id="rId607"/>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1560" w:dyaOrig="560">
          <v:shape id="_x0000_i1327" type="#_x0000_t75" style="width:78pt;height:27.75pt" o:ole="">
            <v:imagedata r:id="rId608" o:title=""/>
          </v:shape>
          <o:OLEObject Type="Embed" ProgID="Equation.DSMT4" ShapeID="_x0000_i1327" DrawAspect="Content" ObjectID="_1461080029" r:id="rId609"/>
        </w:object>
      </w:r>
      <w:r w:rsidRPr="00B576E6">
        <w:rPr>
          <w:rFonts w:hAnsi="Times New Roman"/>
          <w:szCs w:val="21"/>
        </w:rPr>
        <w:t>，</w:t>
      </w:r>
      <w:r>
        <w:rPr>
          <w:rFonts w:hAnsi="Times New Roman"/>
          <w:szCs w:val="21"/>
        </w:rPr>
        <w:object w:dxaOrig="3180" w:dyaOrig="560">
          <v:shape id="_x0000_i1328" type="#_x0000_t75" style="width:159pt;height:27.75pt" o:ole="">
            <v:imagedata r:id="rId610" o:title=""/>
          </v:shape>
          <o:OLEObject Type="Embed" ProgID="Equation.DSMT4" ShapeID="_x0000_i1328" DrawAspect="Content" ObjectID="_1461080030" r:id="rId611"/>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820" w:dyaOrig="260">
          <v:shape id="_x0000_i1329" type="#_x0000_t75" style="width:41.25pt;height:12.75pt" o:ole="">
            <v:imagedata r:id="rId612" o:title=""/>
          </v:shape>
          <o:OLEObject Type="Embed" ProgID="Equation.DSMT4" ShapeID="_x0000_i1329" DrawAspect="Content" ObjectID="_1461080031" r:id="rId613"/>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1160" w:dyaOrig="260">
          <v:shape id="_x0000_i1330" type="#_x0000_t75" style="width:57.75pt;height:12.75pt" o:ole="">
            <v:imagedata r:id="rId614" o:title=""/>
          </v:shape>
          <o:OLEObject Type="Embed" ProgID="Equation.DSMT4" ShapeID="_x0000_i1330" DrawAspect="Content" ObjectID="_1461080032" r:id="rId615"/>
        </w:object>
      </w:r>
      <w:r w:rsidRPr="00B576E6">
        <w:rPr>
          <w:rFonts w:hAnsi="Times New Roman"/>
          <w:szCs w:val="21"/>
        </w:rPr>
        <w:t>，</w:t>
      </w:r>
    </w:p>
    <w:p w:rsidR="00C87C26" w:rsidRDefault="00C87C26" w:rsidP="00C87C26">
      <w:pPr>
        <w:pStyle w:val="DefaultParagraph"/>
        <w:spacing w:line="288" w:lineRule="auto"/>
        <w:ind w:leftChars="402" w:left="844" w:firstLine="7"/>
        <w:textAlignment w:val="center"/>
        <w:rPr>
          <w:rFonts w:hAnsi="Times New Roman"/>
          <w:szCs w:val="21"/>
        </w:rPr>
      </w:pPr>
      <w:r w:rsidRPr="00B576E6">
        <w:rPr>
          <w:rFonts w:ascii="宋体" w:hAnsi="宋体" w:cs="宋体" w:hint="eastAsia"/>
          <w:szCs w:val="21"/>
        </w:rPr>
        <w:t>∴</w:t>
      </w:r>
      <w:r>
        <w:rPr>
          <w:rFonts w:ascii="宋体" w:hAnsi="宋体" w:cs="宋体"/>
          <w:szCs w:val="21"/>
        </w:rPr>
        <w:object w:dxaOrig="1760" w:dyaOrig="260">
          <v:shape id="_x0000_i1331" type="#_x0000_t75" style="width:87.75pt;height:12.75pt" o:ole="">
            <v:imagedata r:id="rId616" o:title=""/>
          </v:shape>
          <o:OLEObject Type="Embed" ProgID="Equation.DSMT4" ShapeID="_x0000_i1331" DrawAspect="Content" ObjectID="_1461080033" r:id="rId617"/>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即</w:t>
      </w:r>
      <w:r>
        <w:rPr>
          <w:rFonts w:hAnsi="Times New Roman"/>
          <w:szCs w:val="21"/>
        </w:rPr>
        <w:object w:dxaOrig="740" w:dyaOrig="560">
          <v:shape id="_x0000_i1332" type="#_x0000_t75" style="width:36.75pt;height:27.75pt" o:ole="">
            <v:imagedata r:id="rId618" o:title=""/>
          </v:shape>
          <o:OLEObject Type="Embed" ProgID="Equation.DSMT4" ShapeID="_x0000_i1332" DrawAspect="Content" ObjectID="_1461080034" r:id="rId619"/>
        </w:object>
      </w:r>
      <w:r w:rsidRPr="00B576E6">
        <w:rPr>
          <w:rFonts w:hAnsi="Times New Roman"/>
          <w:szCs w:val="21"/>
        </w:rPr>
        <w:t>，即</w:t>
      </w:r>
      <w:r>
        <w:rPr>
          <w:rFonts w:hAnsi="Times New Roman"/>
          <w:szCs w:val="21"/>
        </w:rPr>
        <w:object w:dxaOrig="960" w:dyaOrig="1060">
          <v:shape id="_x0000_i1333" type="#_x0000_t75" style="width:48pt;height:53.25pt" o:ole="">
            <v:imagedata r:id="rId620" o:title=""/>
          </v:shape>
          <o:OLEObject Type="Embed" ProgID="Equation.DSMT4" ShapeID="_x0000_i1333" DrawAspect="Content" ObjectID="_1461080035" r:id="rId621"/>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szCs w:val="21"/>
        </w:rPr>
        <w:t>解得：</w:t>
      </w:r>
      <w:r>
        <w:rPr>
          <w:rFonts w:hAnsi="Times New Roman"/>
          <w:szCs w:val="21"/>
        </w:rPr>
        <w:object w:dxaOrig="540" w:dyaOrig="560">
          <v:shape id="_x0000_i1334" type="#_x0000_t75" style="width:27pt;height:27.75pt" o:ole="">
            <v:imagedata r:id="rId622" o:title=""/>
          </v:shape>
          <o:OLEObject Type="Embed" ProgID="Equation.DSMT4" ShapeID="_x0000_i1334" DrawAspect="Content" ObjectID="_1461080036" r:id="rId623"/>
        </w:object>
      </w:r>
      <w:r w:rsidRPr="00B576E6">
        <w:rPr>
          <w:rFonts w:hAnsi="Times New Roman"/>
          <w:szCs w:val="21"/>
        </w:rPr>
        <w:t>，</w:t>
      </w:r>
    </w:p>
    <w:p w:rsidR="00C87C26" w:rsidRPr="00B576E6" w:rsidRDefault="00C87C26" w:rsidP="00C87C26">
      <w:pPr>
        <w:pStyle w:val="DefaultParagraph"/>
        <w:spacing w:line="288" w:lineRule="auto"/>
        <w:ind w:leftChars="402" w:left="844" w:firstLine="7"/>
        <w:textAlignment w:val="center"/>
        <w:rPr>
          <w:rFonts w:hAnsi="Times New Roman"/>
          <w:szCs w:val="21"/>
        </w:rPr>
      </w:pPr>
      <w:r w:rsidRPr="00B576E6">
        <w:rPr>
          <w:rFonts w:hAnsi="Times New Roman"/>
          <w:noProof/>
          <w:szCs w:val="21"/>
        </w:rPr>
        <w:pict>
          <v:shape id="_x0000_s1401" type="#_x0000_t75" style="position:absolute;left:0;text-align:left;margin-left:193.95pt;margin-top:22.2pt;width:204pt;height:91.5pt;z-index:-3" wrapcoords="-79 0 -79 21423 21600 21423 21600 0 -79 0">
            <v:imagedata r:id="rId624" r:href="rId625"/>
            <w10:wrap type="tight"/>
          </v:shape>
        </w:pict>
      </w:r>
      <w:r w:rsidRPr="00B576E6">
        <w:rPr>
          <w:rFonts w:hAnsi="Times New Roman"/>
          <w:szCs w:val="21"/>
        </w:rPr>
        <w:t>则圆</w:t>
      </w:r>
      <w:r>
        <w:rPr>
          <w:rFonts w:hAnsi="Times New Roman"/>
          <w:szCs w:val="21"/>
        </w:rPr>
        <w:object w:dxaOrig="220" w:dyaOrig="260">
          <v:shape id="_x0000_i1335" type="#_x0000_t75" style="width:11.25pt;height:12.75pt" o:ole="">
            <v:imagedata r:id="rId626" o:title=""/>
          </v:shape>
          <o:OLEObject Type="Embed" ProgID="Equation.DSMT4" ShapeID="_x0000_i1335" DrawAspect="Content" ObjectID="_1461080037" r:id="rId627"/>
        </w:object>
      </w:r>
      <w:r w:rsidRPr="00B576E6">
        <w:rPr>
          <w:rFonts w:hAnsi="Times New Roman"/>
          <w:szCs w:val="21"/>
        </w:rPr>
        <w:t>的半径为</w:t>
      </w:r>
      <w:r>
        <w:rPr>
          <w:rFonts w:hAnsi="Times New Roman"/>
          <w:szCs w:val="21"/>
        </w:rPr>
        <w:object w:dxaOrig="920" w:dyaOrig="560">
          <v:shape id="_x0000_i1336" type="#_x0000_t75" style="width:45.75pt;height:27.75pt" o:ole="">
            <v:imagedata r:id="rId628" o:title=""/>
          </v:shape>
          <o:OLEObject Type="Embed" ProgID="Equation.DSMT4" ShapeID="_x0000_i1336" DrawAspect="Content" ObjectID="_1461080038" r:id="rId629"/>
        </w:object>
      </w:r>
      <w:r w:rsidRPr="00B576E6">
        <w:rPr>
          <w:rFonts w:hAnsi="Times New Roman"/>
          <w:szCs w:val="21"/>
        </w:rPr>
        <w:t>．</w:t>
      </w:r>
    </w:p>
    <w:p w:rsidR="00C87C26" w:rsidRPr="00B576E6" w:rsidRDefault="00C87C26" w:rsidP="00C87C26">
      <w:pPr>
        <w:spacing w:line="288" w:lineRule="auto"/>
        <w:ind w:leftChars="402" w:left="844" w:firstLine="7"/>
        <w:textAlignment w:val="center"/>
        <w:rPr>
          <w:szCs w:val="21"/>
        </w:rPr>
      </w:pPr>
      <w:r w:rsidRPr="00B576E6">
        <w:rPr>
          <w:szCs w:val="21"/>
        </w:rPr>
        <w:t>22</w:t>
      </w:r>
      <w:r w:rsidRPr="00B576E6">
        <w:rPr>
          <w:szCs w:val="21"/>
        </w:rPr>
        <w:t>．</w:t>
      </w:r>
      <w:r>
        <w:rPr>
          <w:szCs w:val="21"/>
        </w:rPr>
        <w:t>（</w:t>
      </w:r>
      <w:r w:rsidRPr="00B576E6">
        <w:rPr>
          <w:szCs w:val="21"/>
        </w:rPr>
        <w:t>1</w:t>
      </w:r>
      <w:r>
        <w:rPr>
          <w:szCs w:val="21"/>
        </w:rPr>
        <w:t>）</w:t>
      </w:r>
    </w:p>
    <w:p w:rsidR="00C87C26" w:rsidRPr="00B576E6" w:rsidRDefault="00C87C26" w:rsidP="00C87C26">
      <w:pPr>
        <w:spacing w:line="288" w:lineRule="auto"/>
        <w:ind w:leftChars="402" w:left="844" w:firstLineChars="150" w:firstLine="315"/>
        <w:textAlignment w:val="center"/>
        <w:rPr>
          <w:szCs w:val="21"/>
        </w:rPr>
      </w:pPr>
      <w:r>
        <w:rPr>
          <w:szCs w:val="21"/>
        </w:rPr>
        <w:t>（</w:t>
      </w:r>
      <w:r w:rsidRPr="00B576E6">
        <w:rPr>
          <w:szCs w:val="21"/>
        </w:rPr>
        <w:t>2</w:t>
      </w:r>
      <w:r>
        <w:rPr>
          <w:szCs w:val="21"/>
        </w:rPr>
        <w:t>）</w:t>
      </w:r>
    </w:p>
    <w:p w:rsidR="00C87C26" w:rsidRPr="00B576E6" w:rsidRDefault="00C87C26" w:rsidP="00C87C26">
      <w:pPr>
        <w:spacing w:line="288" w:lineRule="auto"/>
        <w:ind w:leftChars="402" w:left="844" w:firstLine="7"/>
        <w:textAlignment w:val="center"/>
        <w:rPr>
          <w:bCs/>
          <w:szCs w:val="21"/>
        </w:rPr>
      </w:pPr>
    </w:p>
    <w:p w:rsidR="00C87C26" w:rsidRDefault="00C87C26" w:rsidP="00C87C26">
      <w:pPr>
        <w:spacing w:line="288" w:lineRule="auto"/>
        <w:ind w:leftChars="402" w:left="844" w:firstLine="7"/>
        <w:textAlignment w:val="center"/>
        <w:rPr>
          <w:bCs/>
          <w:szCs w:val="21"/>
        </w:rPr>
      </w:pPr>
    </w:p>
    <w:p w:rsidR="00C87C26" w:rsidRDefault="00C87C26" w:rsidP="00C87C26">
      <w:pPr>
        <w:spacing w:line="288" w:lineRule="auto"/>
        <w:ind w:leftChars="402" w:left="844" w:firstLine="7"/>
        <w:textAlignment w:val="center"/>
        <w:rPr>
          <w:bCs/>
          <w:szCs w:val="21"/>
        </w:rPr>
      </w:pPr>
    </w:p>
    <w:p w:rsidR="00C87C26" w:rsidRPr="00B576E6" w:rsidRDefault="00C87C26" w:rsidP="00C87C26">
      <w:pPr>
        <w:spacing w:line="288" w:lineRule="auto"/>
        <w:ind w:leftChars="402" w:left="844" w:firstLine="7"/>
        <w:textAlignment w:val="center"/>
        <w:rPr>
          <w:rFonts w:hint="eastAsia"/>
          <w:bCs/>
          <w:szCs w:val="21"/>
        </w:rPr>
      </w:pPr>
    </w:p>
    <w:p w:rsidR="00C87C26" w:rsidRPr="00B576E6" w:rsidRDefault="00C87C26" w:rsidP="00C87C26">
      <w:pPr>
        <w:spacing w:line="288" w:lineRule="auto"/>
        <w:ind w:leftChars="402" w:left="844" w:firstLine="7"/>
        <w:textAlignment w:val="center"/>
        <w:rPr>
          <w:szCs w:val="21"/>
        </w:rPr>
      </w:pPr>
      <w:r w:rsidRPr="00B576E6">
        <w:rPr>
          <w:bCs/>
          <w:szCs w:val="21"/>
        </w:rPr>
        <w:t>五、解答题</w:t>
      </w:r>
      <w:r w:rsidRPr="00B576E6">
        <w:rPr>
          <w:szCs w:val="21"/>
        </w:rPr>
        <w:t>（本题共</w:t>
      </w:r>
      <w:r w:rsidRPr="00B576E6">
        <w:rPr>
          <w:szCs w:val="21"/>
        </w:rPr>
        <w:t>22</w:t>
      </w:r>
      <w:r w:rsidRPr="00B576E6">
        <w:rPr>
          <w:szCs w:val="21"/>
        </w:rPr>
        <w:t>分，第</w:t>
      </w:r>
      <w:r w:rsidRPr="00B576E6">
        <w:rPr>
          <w:szCs w:val="21"/>
        </w:rPr>
        <w:t>23</w:t>
      </w:r>
      <w:r w:rsidRPr="00B576E6">
        <w:rPr>
          <w:szCs w:val="21"/>
        </w:rPr>
        <w:t>题</w:t>
      </w:r>
      <w:r w:rsidRPr="00B576E6">
        <w:rPr>
          <w:szCs w:val="21"/>
        </w:rPr>
        <w:t>7</w:t>
      </w:r>
      <w:r w:rsidRPr="00B576E6">
        <w:rPr>
          <w:szCs w:val="21"/>
        </w:rPr>
        <w:t>分，第</w:t>
      </w:r>
      <w:r w:rsidRPr="00B576E6">
        <w:rPr>
          <w:szCs w:val="21"/>
        </w:rPr>
        <w:t>24</w:t>
      </w:r>
      <w:r w:rsidRPr="00B576E6">
        <w:rPr>
          <w:szCs w:val="21"/>
        </w:rPr>
        <w:t>题</w:t>
      </w:r>
      <w:r w:rsidRPr="00B576E6">
        <w:rPr>
          <w:szCs w:val="21"/>
        </w:rPr>
        <w:t>7</w:t>
      </w:r>
      <w:r w:rsidRPr="00B576E6">
        <w:rPr>
          <w:szCs w:val="21"/>
        </w:rPr>
        <w:pict>
          <v:shape id="_x0000_i1337" type="#_x0000_t75" style="width:1.5pt;height:1.5pt">
            <v:imagedata r:id="rId290" o:title="43085756238"/>
          </v:shape>
        </w:pict>
      </w:r>
      <w:r w:rsidRPr="00B576E6">
        <w:rPr>
          <w:szCs w:val="21"/>
        </w:rPr>
        <w:t>分，第</w:t>
      </w:r>
      <w:r w:rsidRPr="00B576E6">
        <w:rPr>
          <w:szCs w:val="21"/>
        </w:rPr>
        <w:t>25</w:t>
      </w:r>
      <w:r w:rsidRPr="00B576E6">
        <w:rPr>
          <w:szCs w:val="21"/>
        </w:rPr>
        <w:t>题</w:t>
      </w:r>
      <w:r w:rsidRPr="00B576E6">
        <w:rPr>
          <w:szCs w:val="21"/>
        </w:rPr>
        <w:t>8</w:t>
      </w:r>
      <w:r w:rsidRPr="00B576E6">
        <w:rPr>
          <w:szCs w:val="21"/>
        </w:rPr>
        <w:t>分）</w:t>
      </w:r>
    </w:p>
    <w:p w:rsidR="00C87C26" w:rsidRPr="00B576E6" w:rsidRDefault="00C87C26" w:rsidP="00C87C26">
      <w:pPr>
        <w:spacing w:line="288" w:lineRule="auto"/>
        <w:ind w:leftChars="402" w:left="844" w:firstLine="7"/>
        <w:textAlignment w:val="center"/>
        <w:rPr>
          <w:color w:val="000000"/>
          <w:szCs w:val="21"/>
        </w:rPr>
      </w:pPr>
      <w:r w:rsidRPr="00B576E6">
        <w:rPr>
          <w:szCs w:val="21"/>
        </w:rPr>
        <w:t>23</w:t>
      </w:r>
      <w:r w:rsidRPr="00B576E6">
        <w:rPr>
          <w:szCs w:val="21"/>
        </w:rPr>
        <w:t>．（</w:t>
      </w:r>
      <w:r w:rsidRPr="00B576E6">
        <w:rPr>
          <w:szCs w:val="21"/>
        </w:rPr>
        <w:t>1</w:t>
      </w:r>
      <w:r w:rsidRPr="00B576E6">
        <w:rPr>
          <w:szCs w:val="21"/>
        </w:rPr>
        <w:t>）当</w:t>
      </w:r>
      <w:r>
        <w:rPr>
          <w:szCs w:val="21"/>
        </w:rPr>
        <w:object w:dxaOrig="780" w:dyaOrig="260">
          <v:shape id="_x0000_i1338" type="#_x0000_t75" style="width:39pt;height:12.75pt" o:ole="">
            <v:imagedata r:id="rId630" o:title=""/>
          </v:shape>
          <o:OLEObject Type="Embed" ProgID="Equation.DSMT4" ShapeID="_x0000_i1338" DrawAspect="Content" ObjectID="_1461080039" r:id="rId631"/>
        </w:object>
      </w:r>
      <w:r w:rsidRPr="00B576E6">
        <w:rPr>
          <w:szCs w:val="21"/>
        </w:rPr>
        <w:t>，</w:t>
      </w:r>
      <w:r>
        <w:rPr>
          <w:szCs w:val="21"/>
        </w:rPr>
        <w:object w:dxaOrig="580" w:dyaOrig="260">
          <v:shape id="_x0000_i1339" type="#_x0000_t75" style="width:29.25pt;height:12.75pt" o:ole="">
            <v:imagedata r:id="rId632" o:title=""/>
          </v:shape>
          <o:OLEObject Type="Embed" ProgID="Equation.DSMT4" ShapeID="_x0000_i1339" DrawAspect="Content" ObjectID="_1461080040" r:id="rId633"/>
        </w:object>
      </w:r>
      <w:r w:rsidRPr="00B576E6">
        <w:rPr>
          <w:szCs w:val="21"/>
        </w:rPr>
        <w:t>时，抛物线为</w:t>
      </w:r>
      <w:r>
        <w:rPr>
          <w:szCs w:val="21"/>
        </w:rPr>
        <w:object w:dxaOrig="1380" w:dyaOrig="340">
          <v:shape id="_x0000_i1340" type="#_x0000_t75" style="width:69pt;height:17.25pt" o:ole="">
            <v:imagedata r:id="rId634" o:title=""/>
          </v:shape>
          <o:OLEObject Type="Embed" ProgID="Equation.DSMT4" ShapeID="_x0000_i1340" DrawAspect="Content" ObjectID="_1461080041" r:id="rId635"/>
        </w:object>
      </w:r>
      <w:r w:rsidRPr="00B576E6">
        <w:rPr>
          <w:szCs w:val="21"/>
        </w:rPr>
        <w:t>，</w:t>
      </w:r>
    </w:p>
    <w:p w:rsidR="00C87C26" w:rsidRPr="00B576E6" w:rsidRDefault="00C87C26" w:rsidP="00C87C26">
      <w:pPr>
        <w:spacing w:line="288" w:lineRule="auto"/>
        <w:ind w:leftChars="402" w:left="844" w:firstLine="7"/>
        <w:textAlignment w:val="center"/>
        <w:rPr>
          <w:szCs w:val="21"/>
        </w:rPr>
      </w:pPr>
      <w:r w:rsidRPr="00B576E6">
        <w:rPr>
          <w:rFonts w:ascii="宋体" w:hAnsi="宋体" w:cs="宋体" w:hint="eastAsia"/>
          <w:color w:val="000000"/>
          <w:szCs w:val="21"/>
        </w:rPr>
        <w:t>∵</w:t>
      </w:r>
      <w:r w:rsidRPr="00B576E6">
        <w:rPr>
          <w:color w:val="000000"/>
          <w:szCs w:val="21"/>
        </w:rPr>
        <w:t>方程</w:t>
      </w:r>
      <w:r>
        <w:rPr>
          <w:szCs w:val="21"/>
        </w:rPr>
        <w:object w:dxaOrig="1280" w:dyaOrig="300">
          <v:shape id="_x0000_i1341" type="#_x0000_t75" style="width:63.75pt;height:15pt" o:ole="">
            <v:imagedata r:id="rId636" o:title=""/>
          </v:shape>
          <o:OLEObject Type="Embed" ProgID="Equation.DSMT4" ShapeID="_x0000_i1341" DrawAspect="Content" ObjectID="_1461080042" r:id="rId637"/>
        </w:object>
      </w:r>
      <w:r w:rsidRPr="00B576E6">
        <w:rPr>
          <w:szCs w:val="21"/>
        </w:rPr>
        <w:t>的两个根为</w:t>
      </w:r>
      <w:r>
        <w:rPr>
          <w:szCs w:val="21"/>
        </w:rPr>
        <w:object w:dxaOrig="660" w:dyaOrig="320">
          <v:shape id="_x0000_i1342" type="#_x0000_t75" style="width:33pt;height:15.75pt" o:ole="">
            <v:imagedata r:id="rId638" o:title=""/>
          </v:shape>
          <o:OLEObject Type="Embed" ProgID="Equation.DSMT4" ShapeID="_x0000_i1342" DrawAspect="Content" ObjectID="_1461080043" r:id="rId639"/>
        </w:object>
      </w:r>
      <w:r w:rsidRPr="00B576E6">
        <w:rPr>
          <w:szCs w:val="21"/>
        </w:rPr>
        <w:t>，</w:t>
      </w:r>
      <w:r>
        <w:rPr>
          <w:szCs w:val="21"/>
        </w:rPr>
        <w:object w:dxaOrig="600" w:dyaOrig="560">
          <v:shape id="_x0000_i1343" type="#_x0000_t75" style="width:30pt;height:27.75pt" o:ole="">
            <v:imagedata r:id="rId640" o:title=""/>
          </v:shape>
          <o:OLEObject Type="Embed" ProgID="Equation.DSMT4" ShapeID="_x0000_i1343" DrawAspect="Content" ObjectID="_1461080044" r:id="rId641"/>
        </w:object>
      </w:r>
      <w:r w:rsidRPr="00B576E6">
        <w:rPr>
          <w:color w:val="000000"/>
          <w:szCs w:val="21"/>
        </w:rPr>
        <w:t>．</w:t>
      </w:r>
    </w:p>
    <w:p w:rsidR="00C87C26" w:rsidRPr="00B576E6" w:rsidRDefault="00C87C26" w:rsidP="00C87C26">
      <w:pPr>
        <w:tabs>
          <w:tab w:val="center" w:pos="8400"/>
        </w:tabs>
        <w:spacing w:line="288" w:lineRule="auto"/>
        <w:ind w:leftChars="402" w:left="844" w:firstLine="7"/>
        <w:textAlignment w:val="center"/>
        <w:rPr>
          <w:szCs w:val="21"/>
        </w:rPr>
      </w:pPr>
      <w:r w:rsidRPr="00B576E6">
        <w:rPr>
          <w:rFonts w:ascii="宋体" w:hAnsi="宋体" w:cs="宋体" w:hint="eastAsia"/>
          <w:szCs w:val="21"/>
        </w:rPr>
        <w:t>∴</w:t>
      </w:r>
      <w:r w:rsidRPr="00B576E6">
        <w:rPr>
          <w:szCs w:val="21"/>
        </w:rPr>
        <w:t>该抛物线与</w:t>
      </w:r>
      <w:r>
        <w:rPr>
          <w:szCs w:val="21"/>
        </w:rPr>
        <w:object w:dxaOrig="180" w:dyaOrig="200">
          <v:shape id="_x0000_i1344" type="#_x0000_t75" style="width:9pt;height:9.75pt" o:ole="">
            <v:imagedata r:id="rId642" o:title=""/>
          </v:shape>
          <o:OLEObject Type="Embed" ProgID="Equation.DSMT4" ShapeID="_x0000_i1344" DrawAspect="Content" ObjectID="_1461080045" r:id="rId643"/>
        </w:object>
      </w:r>
      <w:r w:rsidRPr="00B576E6">
        <w:rPr>
          <w:szCs w:val="21"/>
        </w:rPr>
        <w:t>轴公共点的坐标是</w:t>
      </w:r>
      <w:r>
        <w:rPr>
          <w:szCs w:val="21"/>
        </w:rPr>
        <w:object w:dxaOrig="660" w:dyaOrig="300">
          <v:shape id="_x0000_i1345" type="#_x0000_t75" style="width:33pt;height:15pt" o:ole="">
            <v:imagedata r:id="rId644" o:title=""/>
          </v:shape>
          <o:OLEObject Type="Embed" ProgID="Equation.DSMT4" ShapeID="_x0000_i1345" DrawAspect="Content" ObjectID="_1461080046" r:id="rId645"/>
        </w:object>
      </w:r>
      <w:r w:rsidRPr="00B576E6">
        <w:rPr>
          <w:szCs w:val="21"/>
        </w:rPr>
        <w:t>和</w:t>
      </w:r>
      <w:r>
        <w:rPr>
          <w:szCs w:val="21"/>
        </w:rPr>
        <w:object w:dxaOrig="580" w:dyaOrig="560">
          <v:shape id="_x0000_i1346" type="#_x0000_t75" style="width:29.25pt;height:27.75pt" o:ole="">
            <v:imagedata r:id="rId646" o:title=""/>
          </v:shape>
          <o:OLEObject Type="Embed" ProgID="Equation.DSMT4" ShapeID="_x0000_i1346" DrawAspect="Content" ObjectID="_1461080047" r:id="rId647"/>
        </w:object>
      </w:r>
      <w:r w:rsidRPr="00B576E6">
        <w:rPr>
          <w:color w:val="000000"/>
          <w:szCs w:val="21"/>
        </w:rPr>
        <w:t>．</w:t>
      </w:r>
      <w:r w:rsidRPr="00B576E6">
        <w:rPr>
          <w:szCs w:val="21"/>
        </w:rPr>
        <w:t xml:space="preserve"> </w:t>
      </w:r>
    </w:p>
    <w:p w:rsidR="00C87C26" w:rsidRPr="00232D66" w:rsidRDefault="00C87C26" w:rsidP="00C87C26">
      <w:pPr>
        <w:spacing w:line="288" w:lineRule="auto"/>
        <w:ind w:leftChars="402" w:left="844" w:firstLine="7"/>
        <w:textAlignment w:val="center"/>
        <w:rPr>
          <w:szCs w:val="21"/>
        </w:rPr>
      </w:pPr>
      <w:r w:rsidRPr="00B576E6">
        <w:rPr>
          <w:szCs w:val="21"/>
        </w:rPr>
        <w:t>（</w:t>
      </w:r>
      <w:r w:rsidRPr="00B576E6">
        <w:rPr>
          <w:szCs w:val="21"/>
        </w:rPr>
        <w:t>2</w:t>
      </w:r>
      <w:r w:rsidRPr="00B576E6">
        <w:rPr>
          <w:szCs w:val="21"/>
        </w:rPr>
        <w:t>）</w:t>
      </w:r>
      <w:r>
        <w:rPr>
          <w:rFonts w:hint="eastAsia"/>
          <w:szCs w:val="21"/>
        </w:rPr>
        <w:t>当</w:t>
      </w:r>
      <w:r w:rsidRPr="00B576E6">
        <w:rPr>
          <w:szCs w:val="21"/>
        </w:rPr>
        <w:object w:dxaOrig="520" w:dyaOrig="560">
          <v:shape id="_x0000_i1347" type="#_x0000_t75" style="width:26.25pt;height:27.75pt" o:ole="">
            <v:imagedata r:id="rId648" o:title=""/>
          </v:shape>
          <o:OLEObject Type="Embed" ProgID="Equation.DSMT4" ShapeID="_x0000_i1347" DrawAspect="Content" ObjectID="_1461080048" r:id="rId649"/>
        </w:object>
      </w:r>
      <w:r>
        <w:rPr>
          <w:rFonts w:hint="eastAsia"/>
          <w:szCs w:val="21"/>
        </w:rPr>
        <w:t>，</w:t>
      </w:r>
      <w:r>
        <w:rPr>
          <w:szCs w:val="21"/>
        </w:rPr>
        <w:object w:dxaOrig="780" w:dyaOrig="260">
          <v:shape id="_x0000_i1348" type="#_x0000_t75" style="width:39pt;height:12.75pt" o:ole="">
            <v:imagedata r:id="rId650" o:title=""/>
          </v:shape>
          <o:OLEObject Type="Embed" ProgID="Equation.DSMT4" ShapeID="_x0000_i1348" DrawAspect="Content" ObjectID="_1461080049" r:id="rId651"/>
        </w:object>
      </w:r>
      <w:r>
        <w:rPr>
          <w:rFonts w:hint="eastAsia"/>
          <w:szCs w:val="21"/>
        </w:rPr>
        <w:t>时</w:t>
      </w:r>
      <w:r>
        <w:rPr>
          <w:szCs w:val="21"/>
        </w:rPr>
        <w:t>，抛物线的解析式为</w:t>
      </w:r>
      <w:r w:rsidRPr="00B576E6">
        <w:rPr>
          <w:szCs w:val="21"/>
        </w:rPr>
        <w:object w:dxaOrig="1719" w:dyaOrig="340">
          <v:shape id="_x0000_i1349" type="#_x0000_t75" style="width:86.25pt;height:17.25pt" o:ole="">
            <v:imagedata r:id="rId652" o:title=""/>
          </v:shape>
          <o:OLEObject Type="Embed" ProgID="Equation.DSMT4" ShapeID="_x0000_i1349" DrawAspect="Content" ObjectID="_1461080050" r:id="rId653"/>
        </w:object>
      </w:r>
      <w:r w:rsidRPr="00B576E6">
        <w:rPr>
          <w:color w:val="000000"/>
          <w:szCs w:val="21"/>
        </w:rPr>
        <w:t xml:space="preserve"> </w:t>
      </w:r>
    </w:p>
    <w:p w:rsidR="00C87C26" w:rsidRDefault="00C87C26" w:rsidP="00C87C26">
      <w:pPr>
        <w:spacing w:line="288" w:lineRule="auto"/>
        <w:ind w:leftChars="402" w:left="844" w:firstLine="7"/>
        <w:textAlignment w:val="center"/>
        <w:rPr>
          <w:szCs w:val="21"/>
        </w:rPr>
      </w:pPr>
      <w:r>
        <w:rPr>
          <w:rFonts w:hint="eastAsia"/>
          <w:szCs w:val="21"/>
        </w:rPr>
        <w:t>设</w:t>
      </w:r>
      <w:r w:rsidRPr="00B576E6">
        <w:rPr>
          <w:szCs w:val="21"/>
        </w:rPr>
        <w:object w:dxaOrig="520" w:dyaOrig="300">
          <v:shape id="_x0000_i1350" type="#_x0000_t75" style="width:26.25pt;height:15pt" o:ole="">
            <v:imagedata r:id="rId654" o:title=""/>
          </v:shape>
          <o:OLEObject Type="Embed" ProgID="Equation.DSMT4" ShapeID="_x0000_i1350" DrawAspect="Content" ObjectID="_1461080051" r:id="rId655"/>
        </w:object>
      </w:r>
      <w:r>
        <w:rPr>
          <w:rFonts w:hint="eastAsia"/>
          <w:szCs w:val="21"/>
        </w:rPr>
        <w:t>，</w:t>
      </w:r>
      <w:r w:rsidRPr="00B576E6">
        <w:rPr>
          <w:szCs w:val="21"/>
        </w:rPr>
        <w:object w:dxaOrig="1620" w:dyaOrig="300">
          <v:shape id="_x0000_i1351" type="#_x0000_t75" style="width:81pt;height:15pt" o:ole="">
            <v:imagedata r:id="rId656" o:title=""/>
          </v:shape>
          <o:OLEObject Type="Embed" ProgID="Equation.DSMT4" ShapeID="_x0000_i1351" DrawAspect="Content" ObjectID="_1461080052" r:id="rId657"/>
        </w:object>
      </w:r>
    </w:p>
    <w:p w:rsidR="00C87C26" w:rsidRDefault="00C87C26" w:rsidP="00C87C26">
      <w:pPr>
        <w:spacing w:line="288" w:lineRule="auto"/>
        <w:ind w:leftChars="402" w:left="844" w:firstLine="7"/>
        <w:textAlignment w:val="center"/>
        <w:rPr>
          <w:szCs w:val="21"/>
        </w:rPr>
      </w:pPr>
      <w:r w:rsidRPr="00B576E6">
        <w:rPr>
          <w:szCs w:val="21"/>
        </w:rPr>
        <w:object w:dxaOrig="1420" w:dyaOrig="300">
          <v:shape id="_x0000_i1352" type="#_x0000_t75" style="width:71.25pt;height:15pt" o:ole="">
            <v:imagedata r:id="rId658" o:title=""/>
          </v:shape>
          <o:OLEObject Type="Embed" ProgID="Equation.DSMT4" ShapeID="_x0000_i1352" DrawAspect="Content" ObjectID="_1461080053" r:id="rId659"/>
        </w:object>
      </w:r>
    </w:p>
    <w:p w:rsidR="00C87C26" w:rsidRPr="00B576E6" w:rsidRDefault="00C87C26" w:rsidP="00C87C26">
      <w:pPr>
        <w:spacing w:line="288" w:lineRule="auto"/>
        <w:ind w:leftChars="402" w:left="844" w:firstLine="7"/>
        <w:textAlignment w:val="center"/>
        <w:rPr>
          <w:rFonts w:hint="eastAsia"/>
          <w:szCs w:val="21"/>
        </w:rPr>
      </w:pPr>
      <w:r w:rsidRPr="00B576E6">
        <w:rPr>
          <w:szCs w:val="21"/>
        </w:rPr>
        <w:object w:dxaOrig="1260" w:dyaOrig="340">
          <v:shape id="_x0000_i1353" type="#_x0000_t75" style="width:63pt;height:17.25pt" o:ole="">
            <v:imagedata r:id="rId660" o:title=""/>
          </v:shape>
          <o:OLEObject Type="Embed" ProgID="Equation.DSMT4" ShapeID="_x0000_i1353" DrawAspect="Content" ObjectID="_1461080054" r:id="rId661"/>
        </w:object>
      </w:r>
      <w:r>
        <w:rPr>
          <w:rFonts w:hint="eastAsia"/>
          <w:szCs w:val="21"/>
        </w:rPr>
        <w:t>．</w:t>
      </w:r>
    </w:p>
    <w:p w:rsidR="00C87C26" w:rsidRDefault="00C87C26" w:rsidP="00C87C26">
      <w:pPr>
        <w:spacing w:line="288" w:lineRule="auto"/>
        <w:ind w:leftChars="402" w:left="844"/>
        <w:textAlignment w:val="center"/>
        <w:rPr>
          <w:szCs w:val="21"/>
        </w:rPr>
      </w:pPr>
      <w:r w:rsidRPr="00B576E6">
        <w:rPr>
          <w:szCs w:val="21"/>
        </w:rPr>
        <w:t>所以抛物线与</w:t>
      </w:r>
      <w:r>
        <w:rPr>
          <w:szCs w:val="21"/>
        </w:rPr>
        <w:object w:dxaOrig="180" w:dyaOrig="200">
          <v:shape id="_x0000_i1354" type="#_x0000_t75" style="width:9pt;height:9.75pt" o:ole="">
            <v:imagedata r:id="rId662" o:title=""/>
          </v:shape>
          <o:OLEObject Type="Embed" ProgID="Equation.DSMT4" ShapeID="_x0000_i1354" DrawAspect="Content" ObjectID="_1461080055" r:id="rId663"/>
        </w:object>
      </w:r>
      <w:r w:rsidRPr="00B576E6">
        <w:rPr>
          <w:szCs w:val="21"/>
        </w:rPr>
        <w:t>轴有两个交点</w:t>
      </w:r>
      <w:r>
        <w:rPr>
          <w:rFonts w:hint="eastAsia"/>
          <w:szCs w:val="21"/>
        </w:rPr>
        <w:t>．</w:t>
      </w:r>
    </w:p>
    <w:p w:rsidR="00C87C26" w:rsidRPr="00B576E6" w:rsidRDefault="00C87C26" w:rsidP="00C87C26">
      <w:pPr>
        <w:spacing w:line="288" w:lineRule="auto"/>
        <w:ind w:leftChars="402" w:left="844"/>
        <w:textAlignment w:val="center"/>
        <w:rPr>
          <w:color w:val="000000"/>
          <w:szCs w:val="21"/>
        </w:rPr>
      </w:pPr>
      <w:r w:rsidRPr="00B576E6">
        <w:rPr>
          <w:szCs w:val="21"/>
        </w:rPr>
        <w:t>（</w:t>
      </w:r>
      <w:r w:rsidRPr="00B576E6">
        <w:rPr>
          <w:szCs w:val="21"/>
        </w:rPr>
        <w:t>3</w:t>
      </w:r>
      <w:r w:rsidRPr="00B576E6">
        <w:rPr>
          <w:szCs w:val="21"/>
        </w:rPr>
        <w:t>）</w:t>
      </w:r>
      <w:r w:rsidRPr="00B576E6">
        <w:rPr>
          <w:szCs w:val="21"/>
        </w:rPr>
        <w:object w:dxaOrig="520" w:dyaOrig="560">
          <v:shape id="_x0000_i1355" type="#_x0000_t75" style="width:26.25pt;height:27.75pt" o:ole="">
            <v:imagedata r:id="rId648" o:title=""/>
          </v:shape>
          <o:OLEObject Type="Embed" ProgID="Equation.DSMT4" ShapeID="_x0000_i1355" DrawAspect="Content" ObjectID="_1461080056" r:id="rId664"/>
        </w:object>
      </w:r>
      <w:r>
        <w:rPr>
          <w:rFonts w:hint="eastAsia"/>
          <w:szCs w:val="21"/>
        </w:rPr>
        <w:t>，</w:t>
      </w:r>
      <w:r>
        <w:rPr>
          <w:szCs w:val="21"/>
        </w:rPr>
        <w:object w:dxaOrig="780" w:dyaOrig="260">
          <v:shape id="_x0000_i1356" type="#_x0000_t75" style="width:39pt;height:12.75pt" o:ole="">
            <v:imagedata r:id="rId650" o:title=""/>
          </v:shape>
          <o:OLEObject Type="Embed" ProgID="Equation.DSMT4" ShapeID="_x0000_i1356" DrawAspect="Content" ObjectID="_1461080057" r:id="rId665"/>
        </w:object>
      </w:r>
      <w:r w:rsidRPr="00B576E6">
        <w:rPr>
          <w:color w:val="000000"/>
          <w:szCs w:val="21"/>
        </w:rPr>
        <w:t>，则抛物线</w:t>
      </w:r>
      <w:r w:rsidRPr="00B576E6">
        <w:rPr>
          <w:szCs w:val="21"/>
        </w:rPr>
        <w:t>可化为</w:t>
      </w:r>
      <w:r w:rsidRPr="00B576E6">
        <w:rPr>
          <w:szCs w:val="21"/>
        </w:rPr>
        <w:object w:dxaOrig="1640" w:dyaOrig="340">
          <v:shape id="_x0000_i1357" type="#_x0000_t75" style="width:81.75pt;height:17.25pt" o:ole="">
            <v:imagedata r:id="rId666" o:title=""/>
          </v:shape>
          <o:OLEObject Type="Embed" ProgID="Equation.DSMT4" ShapeID="_x0000_i1357" DrawAspect="Content" ObjectID="_1461080058" r:id="rId667"/>
        </w:object>
      </w:r>
      <w:r w:rsidRPr="00B576E6">
        <w:rPr>
          <w:szCs w:val="21"/>
        </w:rPr>
        <w:t>，</w:t>
      </w:r>
      <w:r w:rsidRPr="00B576E6">
        <w:rPr>
          <w:color w:val="000000"/>
          <w:szCs w:val="21"/>
        </w:rPr>
        <w:t>其对称轴为</w:t>
      </w:r>
      <w:r>
        <w:rPr>
          <w:color w:val="000000"/>
          <w:szCs w:val="21"/>
        </w:rPr>
        <w:object w:dxaOrig="620" w:dyaOrig="260">
          <v:shape id="_x0000_i1358" type="#_x0000_t75" style="width:30.75pt;height:12.75pt" o:ole="">
            <v:imagedata r:id="rId668" o:title=""/>
          </v:shape>
          <o:OLEObject Type="Embed" ProgID="Equation.DSMT4" ShapeID="_x0000_i1358" DrawAspect="Content" ObjectID="_1461080059" r:id="rId669"/>
        </w:object>
      </w:r>
    </w:p>
    <w:p w:rsidR="00C87C26" w:rsidRPr="00B576E6" w:rsidRDefault="00C87C26" w:rsidP="00C87C26">
      <w:pPr>
        <w:spacing w:line="288" w:lineRule="auto"/>
        <w:ind w:leftChars="402" w:left="844" w:firstLine="7"/>
        <w:jc w:val="left"/>
        <w:textAlignment w:val="center"/>
        <w:rPr>
          <w:color w:val="000000"/>
          <w:szCs w:val="21"/>
        </w:rPr>
      </w:pPr>
      <w:r w:rsidRPr="00B576E6">
        <w:rPr>
          <w:color w:val="000000"/>
          <w:szCs w:val="21"/>
        </w:rPr>
        <w:t>当</w:t>
      </w:r>
      <w:r>
        <w:rPr>
          <w:color w:val="000000"/>
          <w:szCs w:val="21"/>
        </w:rPr>
        <w:object w:dxaOrig="1040" w:dyaOrig="260">
          <v:shape id="_x0000_i1359" type="#_x0000_t75" style="width:51.75pt;height:12.75pt" o:ole="">
            <v:imagedata r:id="rId670" o:title=""/>
          </v:shape>
          <o:OLEObject Type="Embed" ProgID="Equation.DSMT4" ShapeID="_x0000_i1359" DrawAspect="Content" ObjectID="_1461080060" r:id="rId671"/>
        </w:object>
      </w:r>
      <w:r w:rsidRPr="00B576E6">
        <w:rPr>
          <w:szCs w:val="21"/>
        </w:rPr>
        <w:t>时，即</w:t>
      </w:r>
      <w:r>
        <w:rPr>
          <w:szCs w:val="21"/>
        </w:rPr>
        <w:object w:dxaOrig="499" w:dyaOrig="260">
          <v:shape id="_x0000_i1360" type="#_x0000_t75" style="width:24.75pt;height:12.75pt" o:ole="">
            <v:imagedata r:id="rId672" o:title=""/>
          </v:shape>
          <o:OLEObject Type="Embed" ProgID="Equation.DSMT4" ShapeID="_x0000_i1360" DrawAspect="Content" ObjectID="_1461080061" r:id="rId673"/>
        </w:object>
      </w:r>
      <w:r w:rsidRPr="00B576E6">
        <w:rPr>
          <w:szCs w:val="21"/>
        </w:rPr>
        <w:t>，则有</w:t>
      </w:r>
      <w:r w:rsidRPr="00B576E6">
        <w:rPr>
          <w:color w:val="000000"/>
          <w:szCs w:val="21"/>
        </w:rPr>
        <w:t>抛物线在</w:t>
      </w:r>
      <w:r>
        <w:rPr>
          <w:color w:val="000000"/>
          <w:szCs w:val="21"/>
        </w:rPr>
        <w:object w:dxaOrig="620" w:dyaOrig="260">
          <v:shape id="_x0000_i1361" type="#_x0000_t75" style="width:30.75pt;height:12.75pt" o:ole="">
            <v:imagedata r:id="rId674" o:title=""/>
          </v:shape>
          <o:OLEObject Type="Embed" ProgID="Equation.DSMT4" ShapeID="_x0000_i1361" DrawAspect="Content" ObjectID="_1461080062" r:id="rId675"/>
        </w:object>
      </w:r>
      <w:r w:rsidRPr="00B576E6">
        <w:rPr>
          <w:color w:val="000000"/>
          <w:szCs w:val="21"/>
        </w:rPr>
        <w:t>时取最小值为</w:t>
      </w:r>
      <w:r>
        <w:rPr>
          <w:color w:val="000000"/>
          <w:szCs w:val="21"/>
        </w:rPr>
        <w:object w:dxaOrig="279" w:dyaOrig="260">
          <v:shape id="_x0000_i1362" type="#_x0000_t75" style="width:14.25pt;height:12.75pt" o:ole="">
            <v:imagedata r:id="rId676" o:title=""/>
          </v:shape>
          <o:OLEObject Type="Embed" ProgID="Equation.DSMT4" ShapeID="_x0000_i1362" DrawAspect="Content" ObjectID="_1461080063" r:id="rId677"/>
        </w:object>
      </w:r>
      <w:r w:rsidRPr="00B576E6">
        <w:rPr>
          <w:color w:val="000000"/>
          <w:szCs w:val="21"/>
        </w:rPr>
        <w:t>，此时</w:t>
      </w:r>
    </w:p>
    <w:p w:rsidR="00C87C26" w:rsidRPr="00B576E6" w:rsidRDefault="00C87C26" w:rsidP="00C87C26">
      <w:pPr>
        <w:spacing w:line="288" w:lineRule="auto"/>
        <w:ind w:leftChars="402" w:left="844" w:firstLine="7"/>
        <w:jc w:val="left"/>
        <w:textAlignment w:val="center"/>
        <w:rPr>
          <w:color w:val="000000"/>
          <w:szCs w:val="21"/>
        </w:rPr>
      </w:pPr>
      <w:r>
        <w:rPr>
          <w:color w:val="000000"/>
          <w:szCs w:val="21"/>
        </w:rPr>
        <w:object w:dxaOrig="2520" w:dyaOrig="340">
          <v:shape id="_x0000_i1363" type="#_x0000_t75" style="width:126pt;height:17.25pt" o:ole="">
            <v:imagedata r:id="rId678" o:title=""/>
          </v:shape>
          <o:OLEObject Type="Embed" ProgID="Equation.DSMT4" ShapeID="_x0000_i1363" DrawAspect="Content" ObjectID="_1461080064" r:id="rId679"/>
        </w:object>
      </w:r>
      <w:r w:rsidRPr="00B576E6">
        <w:rPr>
          <w:szCs w:val="21"/>
        </w:rPr>
        <w:t>，解得</w:t>
      </w:r>
      <w:r>
        <w:rPr>
          <w:szCs w:val="21"/>
        </w:rPr>
        <w:object w:dxaOrig="480" w:dyaOrig="260">
          <v:shape id="_x0000_i1364" type="#_x0000_t75" style="width:24pt;height:12.75pt" o:ole="">
            <v:imagedata r:id="rId680" o:title=""/>
          </v:shape>
          <o:OLEObject Type="Embed" ProgID="Equation.DSMT4" ShapeID="_x0000_i1364" DrawAspect="Content" ObjectID="_1461080065" r:id="rId681"/>
        </w:object>
      </w:r>
      <w:r w:rsidRPr="00B576E6">
        <w:rPr>
          <w:szCs w:val="21"/>
        </w:rPr>
        <w:t>，合题意</w:t>
      </w:r>
    </w:p>
    <w:p w:rsidR="00C87C26" w:rsidRDefault="00C87C26" w:rsidP="00C87C26">
      <w:pPr>
        <w:spacing w:line="288" w:lineRule="auto"/>
        <w:ind w:leftChars="402" w:left="844" w:firstLine="7"/>
        <w:jc w:val="left"/>
        <w:textAlignment w:val="center"/>
        <w:rPr>
          <w:color w:val="000000"/>
          <w:szCs w:val="21"/>
        </w:rPr>
      </w:pPr>
      <w:r w:rsidRPr="00B576E6">
        <w:rPr>
          <w:color w:val="000000"/>
          <w:szCs w:val="21"/>
        </w:rPr>
        <w:t>当</w:t>
      </w:r>
      <w:r>
        <w:rPr>
          <w:color w:val="000000"/>
          <w:szCs w:val="21"/>
        </w:rPr>
        <w:object w:dxaOrig="940" w:dyaOrig="260">
          <v:shape id="_x0000_i1365" type="#_x0000_t75" style="width:47.25pt;height:12.75pt" o:ole="">
            <v:imagedata r:id="rId682" o:title=""/>
          </v:shape>
          <o:OLEObject Type="Embed" ProgID="Equation.DSMT4" ShapeID="_x0000_i1365" DrawAspect="Content" ObjectID="_1461080066" r:id="rId683"/>
        </w:object>
      </w:r>
      <w:r w:rsidRPr="00B576E6">
        <w:rPr>
          <w:szCs w:val="21"/>
        </w:rPr>
        <w:t>时，即</w:t>
      </w:r>
      <w:r>
        <w:rPr>
          <w:szCs w:val="21"/>
        </w:rPr>
        <w:object w:dxaOrig="600" w:dyaOrig="260">
          <v:shape id="_x0000_i1366" type="#_x0000_t75" style="width:30pt;height:12.75pt" o:ole="">
            <v:imagedata r:id="rId684" o:title=""/>
          </v:shape>
          <o:OLEObject Type="Embed" ProgID="Equation.DSMT4" ShapeID="_x0000_i1366" DrawAspect="Content" ObjectID="_1461080067" r:id="rId685"/>
        </w:object>
      </w:r>
      <w:r w:rsidRPr="00B576E6">
        <w:rPr>
          <w:szCs w:val="21"/>
        </w:rPr>
        <w:t>，则有</w:t>
      </w:r>
      <w:r w:rsidRPr="00B576E6">
        <w:rPr>
          <w:color w:val="000000"/>
          <w:szCs w:val="21"/>
        </w:rPr>
        <w:t>抛物线在</w:t>
      </w:r>
      <w:r>
        <w:rPr>
          <w:color w:val="000000"/>
          <w:szCs w:val="21"/>
        </w:rPr>
        <w:object w:dxaOrig="499" w:dyaOrig="260">
          <v:shape id="_x0000_i1367" type="#_x0000_t75" style="width:24.75pt;height:12.75pt" o:ole="">
            <v:imagedata r:id="rId686" o:title=""/>
          </v:shape>
          <o:OLEObject Type="Embed" ProgID="Equation.DSMT4" ShapeID="_x0000_i1367" DrawAspect="Content" ObjectID="_1461080068" r:id="rId687"/>
        </w:object>
      </w:r>
      <w:r w:rsidRPr="00B576E6">
        <w:rPr>
          <w:color w:val="000000"/>
          <w:szCs w:val="21"/>
        </w:rPr>
        <w:t>时取最小值为</w:t>
      </w:r>
      <w:r>
        <w:rPr>
          <w:color w:val="000000"/>
          <w:szCs w:val="21"/>
        </w:rPr>
        <w:object w:dxaOrig="279" w:dyaOrig="260">
          <v:shape id="_x0000_i1368" type="#_x0000_t75" style="width:14.25pt;height:12.75pt" o:ole="">
            <v:imagedata r:id="rId688" o:title=""/>
          </v:shape>
          <o:OLEObject Type="Embed" ProgID="Equation.DSMT4" ShapeID="_x0000_i1368" DrawAspect="Content" ObjectID="_1461080069" r:id="rId689"/>
        </w:object>
      </w:r>
      <w:r w:rsidRPr="00B576E6">
        <w:rPr>
          <w:color w:val="000000"/>
          <w:szCs w:val="21"/>
        </w:rPr>
        <w:t>，</w:t>
      </w:r>
    </w:p>
    <w:p w:rsidR="00C87C26" w:rsidRPr="00B576E6" w:rsidRDefault="00C87C26" w:rsidP="00C87C26">
      <w:pPr>
        <w:spacing w:line="288" w:lineRule="auto"/>
        <w:ind w:leftChars="402" w:left="844" w:firstLine="7"/>
        <w:jc w:val="left"/>
        <w:textAlignment w:val="center"/>
        <w:rPr>
          <w:color w:val="000000"/>
          <w:szCs w:val="21"/>
        </w:rPr>
      </w:pPr>
      <w:r w:rsidRPr="00B576E6">
        <w:rPr>
          <w:color w:val="000000"/>
          <w:szCs w:val="21"/>
        </w:rPr>
        <w:t>此时</w:t>
      </w:r>
      <w:r>
        <w:rPr>
          <w:color w:val="000000"/>
          <w:szCs w:val="21"/>
        </w:rPr>
        <w:object w:dxaOrig="2000" w:dyaOrig="300">
          <v:shape id="_x0000_i1369" type="#_x0000_t75" style="width:99.75pt;height:15pt" o:ole="">
            <v:imagedata r:id="rId690" o:title=""/>
          </v:shape>
          <o:OLEObject Type="Embed" ProgID="Equation.DSMT4" ShapeID="_x0000_i1369" DrawAspect="Content" ObjectID="_1461080070" r:id="rId691"/>
        </w:object>
      </w:r>
      <w:r w:rsidRPr="00B576E6">
        <w:rPr>
          <w:szCs w:val="21"/>
        </w:rPr>
        <w:t>，解得</w:t>
      </w:r>
      <w:r>
        <w:rPr>
          <w:szCs w:val="21"/>
        </w:rPr>
        <w:object w:dxaOrig="660" w:dyaOrig="560">
          <v:shape id="_x0000_i1370" type="#_x0000_t75" style="width:33pt;height:27.75pt" o:ole="">
            <v:imagedata r:id="rId692" o:title=""/>
          </v:shape>
          <o:OLEObject Type="Embed" ProgID="Equation.DSMT4" ShapeID="_x0000_i1370" DrawAspect="Content" ObjectID="_1461080071" r:id="rId693"/>
        </w:object>
      </w:r>
      <w:r w:rsidRPr="00B576E6">
        <w:rPr>
          <w:szCs w:val="21"/>
        </w:rPr>
        <w:t>，不合</w:t>
      </w:r>
      <w:r>
        <w:rPr>
          <w:rFonts w:hint="eastAsia"/>
          <w:szCs w:val="21"/>
        </w:rPr>
        <w:t>-</w:t>
      </w:r>
      <w:r w:rsidRPr="00B576E6">
        <w:rPr>
          <w:szCs w:val="21"/>
        </w:rPr>
        <w:pict>
          <v:shape id="_x0000_i1371" type="#_x0000_t75" style="width:1.5pt;height:.75pt">
            <v:imagedata r:id="rId290" o:title="43085756238"/>
          </v:shape>
        </w:pict>
      </w:r>
      <w:r w:rsidRPr="00B576E6">
        <w:rPr>
          <w:szCs w:val="21"/>
        </w:rPr>
        <w:t>题意，舍去．</w:t>
      </w:r>
    </w:p>
    <w:p w:rsidR="00C87C26" w:rsidRDefault="00C87C26" w:rsidP="00C87C26">
      <w:pPr>
        <w:spacing w:line="288" w:lineRule="auto"/>
        <w:ind w:leftChars="402" w:left="844" w:firstLine="7"/>
        <w:textAlignment w:val="center"/>
        <w:rPr>
          <w:rFonts w:hint="eastAsia"/>
          <w:color w:val="000000"/>
          <w:szCs w:val="21"/>
        </w:rPr>
      </w:pPr>
      <w:r w:rsidRPr="00B576E6">
        <w:rPr>
          <w:color w:val="000000"/>
          <w:szCs w:val="21"/>
        </w:rPr>
        <w:t>当</w:t>
      </w:r>
      <w:r>
        <w:rPr>
          <w:color w:val="000000"/>
          <w:szCs w:val="21"/>
        </w:rPr>
        <w:object w:dxaOrig="1060" w:dyaOrig="260">
          <v:shape id="_x0000_i1372" type="#_x0000_t75" style="width:53.25pt;height:12.75pt" o:ole="">
            <v:imagedata r:id="rId694" o:title=""/>
          </v:shape>
          <o:OLEObject Type="Embed" ProgID="Equation.DSMT4" ShapeID="_x0000_i1372" DrawAspect="Content" ObjectID="_1461080072" r:id="rId695"/>
        </w:object>
      </w:r>
      <w:r w:rsidRPr="00B576E6">
        <w:rPr>
          <w:szCs w:val="21"/>
        </w:rPr>
        <w:t>时，即</w:t>
      </w:r>
      <w:r>
        <w:rPr>
          <w:szCs w:val="21"/>
        </w:rPr>
        <w:object w:dxaOrig="880" w:dyaOrig="260">
          <v:shape id="_x0000_i1373" type="#_x0000_t75" style="width:44.25pt;height:12.75pt" o:ole="">
            <v:imagedata r:id="rId696" o:title=""/>
          </v:shape>
          <o:OLEObject Type="Embed" ProgID="Equation.DSMT4" ShapeID="_x0000_i1373" DrawAspect="Content" ObjectID="_1461080073" r:id="rId697"/>
        </w:object>
      </w:r>
      <w:r w:rsidRPr="00B576E6">
        <w:rPr>
          <w:szCs w:val="21"/>
        </w:rPr>
        <w:t>，则有</w:t>
      </w:r>
      <w:r w:rsidRPr="00B576E6">
        <w:rPr>
          <w:color w:val="000000"/>
          <w:szCs w:val="21"/>
        </w:rPr>
        <w:t>抛物线在</w:t>
      </w:r>
      <w:r>
        <w:rPr>
          <w:color w:val="000000"/>
          <w:szCs w:val="21"/>
        </w:rPr>
        <w:object w:dxaOrig="620" w:dyaOrig="260">
          <v:shape id="_x0000_i1374" type="#_x0000_t75" style="width:30.75pt;height:12.75pt" o:ole="">
            <v:imagedata r:id="rId698" o:title=""/>
          </v:shape>
          <o:OLEObject Type="Embed" ProgID="Equation.DSMT4" ShapeID="_x0000_i1374" DrawAspect="Content" ObjectID="_1461080074" r:id="rId699"/>
        </w:object>
      </w:r>
      <w:r w:rsidRPr="00B576E6">
        <w:rPr>
          <w:color w:val="000000"/>
          <w:szCs w:val="21"/>
        </w:rPr>
        <w:t>时取最小值为</w:t>
      </w:r>
      <w:r>
        <w:rPr>
          <w:color w:val="000000"/>
          <w:szCs w:val="21"/>
        </w:rPr>
        <w:object w:dxaOrig="279" w:dyaOrig="260">
          <v:shape id="_x0000_i1375" type="#_x0000_t75" style="width:14.25pt;height:12.75pt" o:ole="">
            <v:imagedata r:id="rId700" o:title=""/>
          </v:shape>
          <o:OLEObject Type="Embed" ProgID="Equation.DSMT4" ShapeID="_x0000_i1375" DrawAspect="Content" ObjectID="_1461080075" r:id="rId701"/>
        </w:object>
      </w:r>
      <w:r w:rsidRPr="00B576E6">
        <w:rPr>
          <w:color w:val="000000"/>
          <w:szCs w:val="21"/>
        </w:rPr>
        <w:t>，</w:t>
      </w:r>
    </w:p>
    <w:p w:rsidR="00C87C26" w:rsidRDefault="00C87C26" w:rsidP="00C87C26">
      <w:pPr>
        <w:spacing w:line="288" w:lineRule="auto"/>
        <w:ind w:leftChars="402" w:left="844" w:firstLine="7"/>
        <w:textAlignment w:val="center"/>
        <w:rPr>
          <w:szCs w:val="21"/>
        </w:rPr>
      </w:pPr>
      <w:r w:rsidRPr="00B576E6">
        <w:rPr>
          <w:color w:val="000000"/>
          <w:szCs w:val="21"/>
        </w:rPr>
        <w:t>此时</w:t>
      </w:r>
      <w:r>
        <w:rPr>
          <w:color w:val="000000"/>
          <w:szCs w:val="21"/>
        </w:rPr>
        <w:object w:dxaOrig="2520" w:dyaOrig="340">
          <v:shape id="_x0000_i1376" type="#_x0000_t75" style="width:126pt;height:17.25pt" o:ole="">
            <v:imagedata r:id="rId702" o:title=""/>
          </v:shape>
          <o:OLEObject Type="Embed" ProgID="Equation.DSMT4" ShapeID="_x0000_i1376" DrawAspect="Content" ObjectID="_1461080076" r:id="rId703"/>
        </w:object>
      </w:r>
      <w:r w:rsidRPr="00B576E6">
        <w:rPr>
          <w:szCs w:val="21"/>
        </w:rPr>
        <w:t>，化简得：</w:t>
      </w:r>
      <w:r>
        <w:rPr>
          <w:szCs w:val="21"/>
        </w:rPr>
        <w:object w:dxaOrig="1180" w:dyaOrig="300">
          <v:shape id="_x0000_i1377" type="#_x0000_t75" style="width:59.25pt;height:15pt" o:ole="">
            <v:imagedata r:id="rId704" o:title=""/>
          </v:shape>
          <o:OLEObject Type="Embed" ProgID="Equation.DSMT4" ShapeID="_x0000_i1377" DrawAspect="Content" ObjectID="_1461080077" r:id="rId705"/>
        </w:object>
      </w:r>
      <w:r w:rsidRPr="00B576E6">
        <w:rPr>
          <w:szCs w:val="21"/>
        </w:rPr>
        <w:t>，</w:t>
      </w:r>
    </w:p>
    <w:p w:rsidR="00C87C26" w:rsidRPr="00E63277" w:rsidRDefault="00C87C26" w:rsidP="00C87C26">
      <w:pPr>
        <w:spacing w:line="288" w:lineRule="auto"/>
        <w:ind w:leftChars="402" w:left="844" w:firstLine="7"/>
        <w:textAlignment w:val="center"/>
        <w:rPr>
          <w:color w:val="000000"/>
          <w:szCs w:val="21"/>
        </w:rPr>
      </w:pPr>
      <w:r w:rsidRPr="00B576E6">
        <w:rPr>
          <w:szCs w:val="21"/>
        </w:rPr>
        <w:t>解得：</w:t>
      </w:r>
      <w:r>
        <w:rPr>
          <w:szCs w:val="21"/>
        </w:rPr>
        <w:object w:dxaOrig="1040" w:dyaOrig="600">
          <v:shape id="_x0000_i1378" type="#_x0000_t75" style="width:51.75pt;height:30pt" o:ole="">
            <v:imagedata r:id="rId706" o:title=""/>
          </v:shape>
          <o:OLEObject Type="Embed" ProgID="Equation.DSMT4" ShapeID="_x0000_i1378" DrawAspect="Content" ObjectID="_1461080078" r:id="rId707"/>
        </w:object>
      </w:r>
      <w:r w:rsidRPr="00B576E6">
        <w:rPr>
          <w:szCs w:val="21"/>
        </w:rPr>
        <w:t>（不合题意，舍去），</w:t>
      </w:r>
      <w:r>
        <w:rPr>
          <w:szCs w:val="21"/>
        </w:rPr>
        <w:object w:dxaOrig="1040" w:dyaOrig="600">
          <v:shape id="_x0000_i1379" type="#_x0000_t75" style="width:51.75pt;height:30pt" o:ole="">
            <v:imagedata r:id="rId708" o:title=""/>
          </v:shape>
          <o:OLEObject Type="Embed" ProgID="Equation.DSMT4" ShapeID="_x0000_i1379" DrawAspect="Content" ObjectID="_1461080079" r:id="rId709"/>
        </w:object>
      </w:r>
      <w:r w:rsidRPr="00B576E6">
        <w:rPr>
          <w:color w:val="000000"/>
          <w:szCs w:val="21"/>
        </w:rPr>
        <w:t>．</w:t>
      </w:r>
      <w:r w:rsidRPr="00B576E6">
        <w:rPr>
          <w:szCs w:val="21"/>
        </w:rPr>
        <w:t xml:space="preserve"> </w:t>
      </w:r>
    </w:p>
    <w:p w:rsidR="00C87C26" w:rsidRPr="00B576E6" w:rsidRDefault="00C87C26" w:rsidP="00C87C26">
      <w:pPr>
        <w:pStyle w:val="a5"/>
        <w:spacing w:line="288" w:lineRule="auto"/>
        <w:ind w:leftChars="402" w:left="1264" w:hangingChars="200" w:hanging="420"/>
        <w:textAlignment w:val="center"/>
        <w:rPr>
          <w:rFonts w:ascii="Times New Roman" w:hAnsi="Times New Roman" w:cs="Times New Roman"/>
        </w:rPr>
      </w:pPr>
      <w:r w:rsidRPr="00B576E6">
        <w:rPr>
          <w:rFonts w:ascii="Times New Roman" w:hAnsi="Times New Roman" w:cs="Times New Roman"/>
        </w:rPr>
        <w:t>综上：</w:t>
      </w:r>
      <w:r>
        <w:rPr>
          <w:rFonts w:ascii="Times New Roman" w:hAnsi="Times New Roman" w:cs="Times New Roman"/>
        </w:rPr>
        <w:object w:dxaOrig="480" w:dyaOrig="260">
          <v:shape id="_x0000_i1380" type="#_x0000_t75" style="width:24pt;height:12.75pt" o:ole="">
            <v:imagedata r:id="rId710" o:title=""/>
          </v:shape>
          <o:OLEObject Type="Embed" ProgID="Equation.DSMT4" ShapeID="_x0000_i1380" DrawAspect="Content" ObjectID="_1461080080" r:id="rId711"/>
        </w:object>
      </w:r>
      <w:r w:rsidRPr="00B576E6">
        <w:rPr>
          <w:rFonts w:ascii="Times New Roman" w:hAnsi="Times New Roman" w:cs="Times New Roman"/>
        </w:rPr>
        <w:t>或</w:t>
      </w:r>
      <w:r>
        <w:rPr>
          <w:rFonts w:ascii="Times New Roman" w:hAnsi="Times New Roman" w:cs="Times New Roman"/>
        </w:rPr>
        <w:object w:dxaOrig="1040" w:dyaOrig="600">
          <v:shape id="_x0000_i1381" type="#_x0000_t75" style="width:51.75pt;height:30pt" o:ole="">
            <v:imagedata r:id="rId712" o:title=""/>
          </v:shape>
          <o:OLEObject Type="Embed" ProgID="Equation.DSMT4" ShapeID="_x0000_i1381" DrawAspect="Content" ObjectID="_1461080081" r:id="rId713"/>
        </w:object>
      </w:r>
      <w:r>
        <w:rPr>
          <w:rFonts w:ascii="Times New Roman" w:hAnsi="Times New Roman" w:cs="Times New Roman" w:hint="eastAsia"/>
        </w:rPr>
        <w:t>．</w:t>
      </w:r>
    </w:p>
    <w:p w:rsidR="00C87C26" w:rsidRDefault="00C87C26" w:rsidP="00C87C26">
      <w:pPr>
        <w:spacing w:line="288" w:lineRule="auto"/>
        <w:ind w:leftChars="402" w:left="1157" w:hangingChars="149" w:hanging="313"/>
        <w:textAlignment w:val="center"/>
        <w:rPr>
          <w:szCs w:val="21"/>
        </w:rPr>
      </w:pPr>
      <w:r w:rsidRPr="00B576E6">
        <w:rPr>
          <w:szCs w:val="21"/>
        </w:rPr>
        <w:t>24</w:t>
      </w:r>
      <w:r w:rsidRPr="00B576E6">
        <w:rPr>
          <w:szCs w:val="21"/>
        </w:rPr>
        <w:t>．</w:t>
      </w:r>
      <w:r>
        <w:rPr>
          <w:szCs w:val="21"/>
        </w:rPr>
        <w:t>（</w:t>
      </w:r>
      <w:r w:rsidRPr="00B576E6">
        <w:rPr>
          <w:szCs w:val="21"/>
        </w:rPr>
        <w:t>1</w:t>
      </w:r>
      <w:r>
        <w:rPr>
          <w:szCs w:val="21"/>
        </w:rPr>
        <w:t>）</w:t>
      </w:r>
      <w:r>
        <w:rPr>
          <w:rFonts w:hint="eastAsia"/>
          <w:szCs w:val="21"/>
        </w:rPr>
        <w:t>∵</w:t>
      </w:r>
      <w:r>
        <w:rPr>
          <w:szCs w:val="21"/>
        </w:rPr>
        <w:object w:dxaOrig="840" w:dyaOrig="260">
          <v:shape id="_x0000_i1382" type="#_x0000_t75" style="width:42pt;height:12.75pt" o:ole="">
            <v:imagedata r:id="rId714" o:title=""/>
          </v:shape>
          <o:OLEObject Type="Embed" ProgID="Equation.DSMT4" ShapeID="_x0000_i1382" DrawAspect="Content" ObjectID="_1461080082" r:id="rId715"/>
        </w:object>
      </w:r>
    </w:p>
    <w:p w:rsidR="00C87C26" w:rsidRDefault="00C87C26" w:rsidP="00C87C26">
      <w:pPr>
        <w:spacing w:line="288" w:lineRule="auto"/>
        <w:ind w:leftChars="402" w:left="1157" w:hangingChars="149" w:hanging="313"/>
        <w:textAlignment w:val="center"/>
        <w:rPr>
          <w:szCs w:val="21"/>
        </w:rPr>
      </w:pPr>
      <w:r>
        <w:rPr>
          <w:rFonts w:ascii="宋体" w:hAnsi="宋体" w:cs="宋体" w:hint="eastAsia"/>
          <w:szCs w:val="21"/>
          <w:lang w:eastAsia="ja-JP"/>
        </w:rPr>
        <w:t>∴</w:t>
      </w:r>
      <w:r>
        <w:rPr>
          <w:szCs w:val="21"/>
        </w:rPr>
        <w:object w:dxaOrig="1980" w:dyaOrig="260">
          <v:shape id="_x0000_i1383" type="#_x0000_t75" style="width:99pt;height:12.75pt" o:ole="">
            <v:imagedata r:id="rId716" o:title=""/>
          </v:shape>
          <o:OLEObject Type="Embed" ProgID="Equation.DSMT4" ShapeID="_x0000_i1383" DrawAspect="Content" ObjectID="_1461080083" r:id="rId717"/>
        </w:object>
      </w:r>
    </w:p>
    <w:p w:rsidR="00C87C26" w:rsidRDefault="00C87C26" w:rsidP="00C87C26">
      <w:pPr>
        <w:spacing w:line="288" w:lineRule="auto"/>
        <w:ind w:leftChars="402" w:left="1157" w:hangingChars="149" w:hanging="313"/>
        <w:textAlignment w:val="center"/>
        <w:rPr>
          <w:szCs w:val="21"/>
        </w:rPr>
      </w:pPr>
      <w:r>
        <w:rPr>
          <w:rFonts w:ascii="宋体" w:hAnsi="宋体" w:cs="宋体" w:hint="eastAsia"/>
          <w:szCs w:val="21"/>
          <w:lang w:eastAsia="ja-JP"/>
        </w:rPr>
        <w:t>∴</w:t>
      </w:r>
      <w:r>
        <w:rPr>
          <w:szCs w:val="21"/>
        </w:rPr>
        <w:object w:dxaOrig="1960" w:dyaOrig="560">
          <v:shape id="_x0000_i1384" type="#_x0000_t75" style="width:98.25pt;height:27.75pt" o:ole="">
            <v:imagedata r:id="rId718" o:title=""/>
          </v:shape>
          <o:OLEObject Type="Embed" ProgID="Equation.DSMT4" ShapeID="_x0000_i1384" DrawAspect="Content" ObjectID="_1461080084" r:id="rId719"/>
        </w:object>
      </w:r>
    </w:p>
    <w:p w:rsidR="00C87C26" w:rsidRPr="00B576E6" w:rsidRDefault="00C87C26" w:rsidP="00C87C26">
      <w:pPr>
        <w:spacing w:line="288" w:lineRule="auto"/>
        <w:ind w:leftChars="402" w:left="1157" w:hangingChars="149" w:hanging="313"/>
        <w:textAlignment w:val="center"/>
        <w:rPr>
          <w:rFonts w:hint="eastAsia"/>
          <w:szCs w:val="21"/>
        </w:rPr>
      </w:pPr>
      <w:r>
        <w:rPr>
          <w:rFonts w:ascii="宋体" w:hAnsi="宋体" w:cs="宋体" w:hint="eastAsia"/>
          <w:szCs w:val="21"/>
        </w:rPr>
        <w:t>∴</w:t>
      </w:r>
      <w:r>
        <w:rPr>
          <w:szCs w:val="21"/>
        </w:rPr>
        <w:object w:dxaOrig="720" w:dyaOrig="260">
          <v:shape id="_x0000_i1385" type="#_x0000_t75" style="width:36pt;height:12.75pt" o:ole="">
            <v:imagedata r:id="rId720" o:title=""/>
          </v:shape>
          <o:OLEObject Type="Embed" ProgID="Equation.DSMT4" ShapeID="_x0000_i1385" DrawAspect="Content" ObjectID="_1461080085" r:id="rId721"/>
        </w:object>
      </w:r>
      <w:r>
        <w:rPr>
          <w:rFonts w:hint="eastAsia"/>
          <w:szCs w:val="21"/>
        </w:rPr>
        <w:t>．</w:t>
      </w:r>
    </w:p>
    <w:p w:rsidR="00C87C26" w:rsidRPr="00B576E6" w:rsidRDefault="00C87C26" w:rsidP="00C87C26">
      <w:pPr>
        <w:spacing w:line="288" w:lineRule="auto"/>
        <w:ind w:leftChars="402" w:left="844" w:firstLine="7"/>
        <w:textAlignment w:val="center"/>
        <w:rPr>
          <w:color w:val="333333"/>
          <w:szCs w:val="21"/>
        </w:rPr>
      </w:pPr>
      <w:r>
        <w:rPr>
          <w:color w:val="333333"/>
          <w:szCs w:val="21"/>
        </w:rPr>
        <w:t>（</w:t>
      </w:r>
      <w:r w:rsidRPr="00B576E6">
        <w:rPr>
          <w:color w:val="333333"/>
          <w:szCs w:val="21"/>
        </w:rPr>
        <w:t>2</w:t>
      </w:r>
      <w:r>
        <w:rPr>
          <w:color w:val="333333"/>
          <w:szCs w:val="21"/>
        </w:rPr>
        <w:t>）</w:t>
      </w:r>
      <w:r>
        <w:rPr>
          <w:rFonts w:hint="eastAsia"/>
          <w:szCs w:val="21"/>
        </w:rPr>
        <w:t>∵</w:t>
      </w:r>
      <w:r>
        <w:rPr>
          <w:color w:val="333333"/>
          <w:szCs w:val="21"/>
        </w:rPr>
        <w:object w:dxaOrig="240" w:dyaOrig="260">
          <v:shape id="_x0000_i1386" type="#_x0000_t75" style="width:12pt;height:12.75pt" o:ole="">
            <v:imagedata r:id="rId722" o:title=""/>
          </v:shape>
          <o:OLEObject Type="Embed" ProgID="Equation.DSMT4" ShapeID="_x0000_i1386" DrawAspect="Content" ObjectID="_1461080086" r:id="rId723"/>
        </w:object>
      </w:r>
      <w:r>
        <w:rPr>
          <w:rFonts w:hint="eastAsia"/>
          <w:color w:val="333333"/>
          <w:szCs w:val="21"/>
        </w:rPr>
        <w:t>为</w:t>
      </w:r>
      <w:r>
        <w:rPr>
          <w:color w:val="333333"/>
          <w:szCs w:val="21"/>
        </w:rPr>
        <w:object w:dxaOrig="360" w:dyaOrig="260">
          <v:shape id="_x0000_i1387" type="#_x0000_t75" style="width:18pt;height:12.75pt" o:ole="">
            <v:imagedata r:id="rId724" o:title=""/>
          </v:shape>
          <o:OLEObject Type="Embed" ProgID="Equation.DSMT4" ShapeID="_x0000_i1387" DrawAspect="Content" ObjectID="_1461080087" r:id="rId725"/>
        </w:object>
      </w:r>
      <w:r>
        <w:rPr>
          <w:rFonts w:hint="eastAsia"/>
          <w:color w:val="333333"/>
          <w:szCs w:val="21"/>
        </w:rPr>
        <w:t>中点</w:t>
      </w:r>
      <w:r>
        <w:rPr>
          <w:color w:val="333333"/>
          <w:szCs w:val="21"/>
        </w:rPr>
        <w:t>，</w:t>
      </w:r>
      <w:r w:rsidRPr="00B576E6">
        <w:rPr>
          <w:color w:val="333333"/>
          <w:szCs w:val="21"/>
        </w:rPr>
        <w:t xml:space="preserve">    </w:t>
      </w:r>
    </w:p>
    <w:p w:rsidR="00C87C26" w:rsidRPr="00B576E6" w:rsidRDefault="00C87C26" w:rsidP="00C87C26">
      <w:pPr>
        <w:spacing w:line="288" w:lineRule="auto"/>
        <w:ind w:leftChars="402" w:left="844" w:firstLine="7"/>
        <w:textAlignment w:val="center"/>
        <w:rPr>
          <w:color w:val="333333"/>
          <w:szCs w:val="21"/>
        </w:rPr>
      </w:pPr>
      <w:r>
        <w:rPr>
          <w:rFonts w:ascii="宋体" w:hAnsi="宋体" w:cs="宋体" w:hint="eastAsia"/>
          <w:szCs w:val="21"/>
        </w:rPr>
        <w:t>∴</w:t>
      </w:r>
      <w:r>
        <w:rPr>
          <w:color w:val="333333"/>
          <w:szCs w:val="21"/>
        </w:rPr>
        <w:object w:dxaOrig="1700" w:dyaOrig="260">
          <v:shape id="_x0000_i1388" type="#_x0000_t75" style="width:84.75pt;height:12.75pt" o:ole="">
            <v:imagedata r:id="rId726" o:title=""/>
          </v:shape>
          <o:OLEObject Type="Embed" ProgID="Equation.DSMT4" ShapeID="_x0000_i1388" DrawAspect="Content" ObjectID="_1461080088" r:id="rId727"/>
        </w:object>
      </w:r>
    </w:p>
    <w:p w:rsidR="00C87C26" w:rsidRPr="00B576E6" w:rsidRDefault="00C87C26" w:rsidP="00C87C26">
      <w:pPr>
        <w:spacing w:line="288" w:lineRule="auto"/>
        <w:ind w:leftChars="402" w:left="844" w:firstLine="7"/>
        <w:textAlignment w:val="center"/>
        <w:rPr>
          <w:color w:val="333333"/>
          <w:szCs w:val="21"/>
        </w:rPr>
      </w:pPr>
      <w:r>
        <w:rPr>
          <w:rFonts w:hint="eastAsia"/>
          <w:szCs w:val="21"/>
        </w:rPr>
        <w:t>∵</w:t>
      </w:r>
      <w:r>
        <w:rPr>
          <w:color w:val="333333"/>
          <w:szCs w:val="21"/>
        </w:rPr>
        <w:object w:dxaOrig="3280" w:dyaOrig="260">
          <v:shape id="_x0000_i1389" type="#_x0000_t75" style="width:164.25pt;height:12.75pt" o:ole="">
            <v:imagedata r:id="rId728" o:title=""/>
          </v:shape>
          <o:OLEObject Type="Embed" ProgID="Equation.DSMT4" ShapeID="_x0000_i1389" DrawAspect="Content" ObjectID="_1461080089" r:id="rId729"/>
        </w:object>
      </w:r>
    </w:p>
    <w:p w:rsidR="00C87C26" w:rsidRDefault="00C87C26" w:rsidP="00C87C26">
      <w:pPr>
        <w:spacing w:line="288" w:lineRule="auto"/>
        <w:ind w:leftChars="402" w:left="844" w:firstLine="7"/>
        <w:textAlignment w:val="center"/>
        <w:rPr>
          <w:color w:val="333333"/>
          <w:szCs w:val="21"/>
        </w:rPr>
      </w:pPr>
      <w:r>
        <w:rPr>
          <w:color w:val="333333"/>
          <w:szCs w:val="21"/>
        </w:rPr>
        <w:object w:dxaOrig="3320" w:dyaOrig="260">
          <v:shape id="_x0000_i1390" type="#_x0000_t75" style="width:165.75pt;height:12.75pt" o:ole="">
            <v:imagedata r:id="rId730" o:title=""/>
          </v:shape>
          <o:OLEObject Type="Embed" ProgID="Equation.DSMT4" ShapeID="_x0000_i1390" DrawAspect="Content" ObjectID="_1461080090" r:id="rId731"/>
        </w:object>
      </w:r>
    </w:p>
    <w:p w:rsidR="00C87C26" w:rsidRPr="00B576E6" w:rsidRDefault="00C87C26" w:rsidP="00C87C26">
      <w:pPr>
        <w:spacing w:line="288" w:lineRule="auto"/>
        <w:ind w:leftChars="402" w:left="844" w:firstLine="7"/>
        <w:textAlignment w:val="center"/>
        <w:rPr>
          <w:color w:val="333333"/>
          <w:szCs w:val="21"/>
        </w:rPr>
      </w:pPr>
      <w:r>
        <w:rPr>
          <w:rFonts w:ascii="宋体" w:hAnsi="宋体" w:cs="宋体" w:hint="eastAsia"/>
          <w:szCs w:val="21"/>
        </w:rPr>
        <w:t>∴</w:t>
      </w:r>
      <w:r>
        <w:rPr>
          <w:color w:val="333333"/>
          <w:szCs w:val="21"/>
        </w:rPr>
        <w:object w:dxaOrig="1620" w:dyaOrig="260">
          <v:shape id="_x0000_i1391" type="#_x0000_t75" style="width:81pt;height:12.75pt" o:ole="">
            <v:imagedata r:id="rId732" o:title=""/>
          </v:shape>
          <o:OLEObject Type="Embed" ProgID="Equation.DSMT4" ShapeID="_x0000_i1391" DrawAspect="Content" ObjectID="_1461080091" r:id="rId733"/>
        </w:object>
      </w:r>
    </w:p>
    <w:p w:rsidR="00C87C26" w:rsidRDefault="00C87C26" w:rsidP="00C87C26">
      <w:pPr>
        <w:spacing w:line="288" w:lineRule="auto"/>
        <w:ind w:leftChars="402" w:left="844" w:firstLine="7"/>
        <w:textAlignment w:val="center"/>
        <w:rPr>
          <w:color w:val="333333"/>
          <w:szCs w:val="21"/>
        </w:rPr>
      </w:pPr>
      <w:r>
        <w:rPr>
          <w:rFonts w:hint="eastAsia"/>
          <w:color w:val="333333"/>
          <w:szCs w:val="21"/>
        </w:rPr>
        <w:t>又</w:t>
      </w:r>
      <w:r>
        <w:rPr>
          <w:color w:val="333333"/>
          <w:szCs w:val="21"/>
        </w:rPr>
        <w:t>∵</w:t>
      </w:r>
      <w:r>
        <w:rPr>
          <w:color w:val="333333"/>
          <w:szCs w:val="21"/>
        </w:rPr>
        <w:object w:dxaOrig="920" w:dyaOrig="260">
          <v:shape id="_x0000_i1392" type="#_x0000_t75" style="width:45.75pt;height:12.75pt" o:ole="">
            <v:imagedata r:id="rId734" o:title=""/>
          </v:shape>
          <o:OLEObject Type="Embed" ProgID="Equation.DSMT4" ShapeID="_x0000_i1392" DrawAspect="Content" ObjectID="_1461080092" r:id="rId735"/>
        </w:object>
      </w:r>
    </w:p>
    <w:p w:rsidR="00C87C26" w:rsidRPr="00B576E6" w:rsidRDefault="00C87C26" w:rsidP="00C87C26">
      <w:pPr>
        <w:spacing w:line="288" w:lineRule="auto"/>
        <w:ind w:leftChars="402" w:left="844" w:firstLine="7"/>
        <w:textAlignment w:val="center"/>
        <w:rPr>
          <w:rFonts w:hint="eastAsia"/>
          <w:color w:val="333333"/>
          <w:szCs w:val="21"/>
        </w:rPr>
      </w:pPr>
      <w:r>
        <w:rPr>
          <w:rFonts w:ascii="宋体" w:hAnsi="宋体" w:cs="宋体" w:hint="eastAsia"/>
          <w:szCs w:val="21"/>
        </w:rPr>
        <w:t>∴</w:t>
      </w:r>
      <w:r>
        <w:rPr>
          <w:color w:val="333333"/>
          <w:szCs w:val="21"/>
        </w:rPr>
        <w:object w:dxaOrig="1560" w:dyaOrig="260">
          <v:shape id="_x0000_i1393" type="#_x0000_t75" style="width:78pt;height:12.75pt" o:ole="">
            <v:imagedata r:id="rId736" o:title=""/>
          </v:shape>
          <o:OLEObject Type="Embed" ProgID="Equation.DSMT4" ShapeID="_x0000_i1393" DrawAspect="Content" ObjectID="_1461080093" r:id="rId737"/>
        </w:object>
      </w:r>
    </w:p>
    <w:p w:rsidR="00C87C26" w:rsidRPr="00B576E6" w:rsidRDefault="00C87C26" w:rsidP="00C87C26">
      <w:pPr>
        <w:spacing w:line="288" w:lineRule="auto"/>
        <w:ind w:leftChars="402" w:left="844" w:firstLine="7"/>
        <w:textAlignment w:val="center"/>
        <w:rPr>
          <w:rFonts w:hint="eastAsia"/>
          <w:color w:val="333333"/>
          <w:szCs w:val="21"/>
        </w:rPr>
      </w:pPr>
      <w:r>
        <w:rPr>
          <w:rFonts w:ascii="宋体" w:hAnsi="宋体" w:cs="宋体" w:hint="eastAsia"/>
          <w:szCs w:val="21"/>
        </w:rPr>
        <w:t>∴</w:t>
      </w:r>
      <w:r>
        <w:rPr>
          <w:color w:val="333333"/>
          <w:szCs w:val="21"/>
        </w:rPr>
        <w:object w:dxaOrig="1040" w:dyaOrig="260">
          <v:shape id="_x0000_i1394" type="#_x0000_t75" style="width:51.75pt;height:12.75pt" o:ole="">
            <v:imagedata r:id="rId738" o:title=""/>
          </v:shape>
          <o:OLEObject Type="Embed" ProgID="Equation.DSMT4" ShapeID="_x0000_i1394" DrawAspect="Content" ObjectID="_1461080094" r:id="rId739"/>
        </w:object>
      </w:r>
      <w:r>
        <w:rPr>
          <w:rFonts w:hint="eastAsia"/>
          <w:color w:val="333333"/>
          <w:szCs w:val="21"/>
        </w:rPr>
        <w:t>．</w:t>
      </w:r>
    </w:p>
    <w:p w:rsidR="00C87C26" w:rsidRPr="00B576E6" w:rsidRDefault="00C87C26" w:rsidP="00C87C26">
      <w:pPr>
        <w:spacing w:line="288" w:lineRule="auto"/>
        <w:ind w:leftChars="402" w:left="844" w:firstLine="7"/>
        <w:textAlignment w:val="center"/>
        <w:rPr>
          <w:color w:val="333333"/>
          <w:szCs w:val="21"/>
        </w:rPr>
      </w:pPr>
      <w:r w:rsidRPr="00B576E6">
        <w:rPr>
          <w:noProof/>
          <w:szCs w:val="21"/>
        </w:rPr>
        <w:pict>
          <v:group id="_x0000_s1402" alt="" style="position:absolute;left:0;text-align:left;margin-left:367.05pt;margin-top:1.85pt;width:120.75pt;height:161.45pt;z-index:19" coordorigin="1800,1814" coordsize="3645,3945">
            <v:shape id="_x0000_s1403" type="#_x0000_t75" style="position:absolute;left:1800;top:1814;width:3645;height:3945" wrapcoords="10933 1478 9689 1560 9689 2382 10933 2792 10844 8049 7911 10677 889 10923 889 11170 4711 11991 4622 12894 6400 13305 9867 13305 10844 14619 10933 20614 11378 20614 11556 17247 14667 16015 14933 15112 14311 14865 11467 14619 12444 13305 13778 13305 20356 12237 20356 11991 20800 11005 20267 10923 14489 10677 11467 8049 13511 7884 14044 7556 13689 6735 11378 5421 11378 1478 10933 1478">
              <v:imagedata r:id="rId740" o:title=""/>
            </v:shape>
            <v:shape id="_x0000_s1404" type="#_x0000_t32" style="position:absolute;left:3690;top:2115;width:0;height:315;flip:y" o:connectortype="straight" strokecolor="#739cc3" strokeweight="1.25pt">
              <v:stroke endarrow="block"/>
            </v:shape>
            <v:shape id="_x0000_s1405" type="#_x0000_t32" style="position:absolute;left:5130;top:3840;width:180;height:0" o:connectortype="straight" strokecolor="#739cc3" strokeweight="1.25pt">
              <v:stroke endarrow="block"/>
            </v:shape>
          </v:group>
        </w:pict>
      </w:r>
      <w:r>
        <w:rPr>
          <w:color w:val="333333"/>
          <w:szCs w:val="21"/>
        </w:rPr>
        <w:t>（</w:t>
      </w:r>
      <w:r w:rsidRPr="00B576E6">
        <w:rPr>
          <w:color w:val="333333"/>
          <w:szCs w:val="21"/>
        </w:rPr>
        <w:t>3</w:t>
      </w:r>
      <w:r>
        <w:rPr>
          <w:color w:val="333333"/>
          <w:szCs w:val="21"/>
        </w:rPr>
        <w:t>）</w:t>
      </w:r>
      <w:r w:rsidRPr="00B576E6">
        <w:rPr>
          <w:color w:val="333333"/>
          <w:szCs w:val="21"/>
        </w:rPr>
        <w:t>能</w:t>
      </w:r>
      <w:r>
        <w:rPr>
          <w:color w:val="333333"/>
          <w:szCs w:val="21"/>
        </w:rPr>
        <w:t>，</w:t>
      </w:r>
      <w:r w:rsidRPr="00B576E6">
        <w:rPr>
          <w:color w:val="333333"/>
          <w:szCs w:val="21"/>
        </w:rPr>
        <w:object w:dxaOrig="720" w:dyaOrig="260">
          <v:shape id="_x0000_i1395" type="#_x0000_t75" style="width:36pt;height:12.75pt" o:ole="">
            <v:imagedata r:id="rId741" o:title=""/>
          </v:shape>
          <o:OLEObject Type="Embed" ProgID="Equation.DSMT4" ShapeID="_x0000_i1395" DrawAspect="Content" ObjectID="_1461080095" r:id="rId742"/>
        </w:object>
      </w:r>
      <w:r>
        <w:rPr>
          <w:rFonts w:hint="eastAsia"/>
          <w:color w:val="333333"/>
          <w:szCs w:val="21"/>
        </w:rPr>
        <w:t>或</w:t>
      </w:r>
      <w:r>
        <w:rPr>
          <w:color w:val="333333"/>
          <w:szCs w:val="21"/>
        </w:rPr>
        <w:object w:dxaOrig="720" w:dyaOrig="260">
          <v:shape id="_x0000_i1396" type="#_x0000_t75" style="width:36pt;height:12.75pt" o:ole="">
            <v:imagedata r:id="rId743" o:title=""/>
          </v:shape>
          <o:OLEObject Type="Embed" ProgID="Equation.DSMT4" ShapeID="_x0000_i1396" DrawAspect="Content" ObjectID="_1461080096" r:id="rId744"/>
        </w:object>
      </w:r>
    </w:p>
    <w:p w:rsidR="00C87C26" w:rsidRPr="003533FA" w:rsidRDefault="00C87C26" w:rsidP="00C87C26">
      <w:pPr>
        <w:pStyle w:val="a5"/>
        <w:spacing w:line="288" w:lineRule="auto"/>
        <w:ind w:leftChars="402" w:left="1264" w:hangingChars="200" w:hanging="420"/>
        <w:textAlignment w:val="center"/>
        <w:rPr>
          <w:rFonts w:ascii="Times New Roman" w:hAnsi="Times New Roman" w:cs="Times New Roman"/>
        </w:rPr>
      </w:pPr>
    </w:p>
    <w:p w:rsidR="00C87C26" w:rsidRPr="00B576E6" w:rsidRDefault="00C87C26" w:rsidP="00C87C26">
      <w:pPr>
        <w:spacing w:line="288" w:lineRule="auto"/>
        <w:ind w:leftChars="402" w:left="844" w:firstLine="7"/>
        <w:textAlignment w:val="center"/>
        <w:rPr>
          <w:szCs w:val="21"/>
        </w:rPr>
      </w:pPr>
      <w:r w:rsidRPr="00B576E6">
        <w:rPr>
          <w:color w:val="333333"/>
          <w:szCs w:val="21"/>
        </w:rPr>
        <w:t>25</w:t>
      </w:r>
      <w:r w:rsidRPr="00B576E6">
        <w:rPr>
          <w:color w:val="333333"/>
          <w:szCs w:val="21"/>
        </w:rPr>
        <w:t>．</w:t>
      </w:r>
      <w:r w:rsidRPr="00B576E6">
        <w:rPr>
          <w:szCs w:val="21"/>
        </w:rPr>
        <w:t>（</w:t>
      </w:r>
      <w:r w:rsidRPr="00B576E6">
        <w:rPr>
          <w:szCs w:val="21"/>
        </w:rPr>
        <w:t>1</w:t>
      </w:r>
      <w:r w:rsidRPr="00B576E6">
        <w:rPr>
          <w:szCs w:val="21"/>
        </w:rPr>
        <w:t>）由题意，得</w:t>
      </w:r>
      <w:r>
        <w:rPr>
          <w:szCs w:val="21"/>
        </w:rPr>
        <w:object w:dxaOrig="900" w:dyaOrig="340">
          <v:shape id="_x0000_i1397" type="#_x0000_t75" style="width:45pt;height:17.25pt" o:ole="">
            <v:imagedata r:id="rId745" o:title=""/>
          </v:shape>
          <o:OLEObject Type="Embed" ProgID="Equation.DSMT4" ShapeID="_x0000_i1397" DrawAspect="Content" ObjectID="_1461080097" r:id="rId746"/>
        </w:object>
      </w:r>
      <w:r w:rsidRPr="00B576E6">
        <w:rPr>
          <w:szCs w:val="21"/>
        </w:rPr>
        <w:t>|</w:t>
      </w:r>
    </w:p>
    <w:p w:rsidR="00C87C26" w:rsidRPr="00B576E6" w:rsidRDefault="00C87C26" w:rsidP="00C87C26">
      <w:pPr>
        <w:spacing w:line="288" w:lineRule="auto"/>
        <w:ind w:leftChars="402" w:left="844" w:firstLine="7"/>
        <w:textAlignment w:val="center"/>
        <w:rPr>
          <w:rFonts w:hint="eastAsia"/>
          <w:szCs w:val="21"/>
        </w:rPr>
      </w:pPr>
      <w:r w:rsidRPr="00B576E6">
        <w:rPr>
          <w:szCs w:val="21"/>
        </w:rPr>
        <w:t>所有符合条件的点</w:t>
      </w:r>
      <w:r>
        <w:rPr>
          <w:szCs w:val="21"/>
        </w:rPr>
        <w:object w:dxaOrig="220" w:dyaOrig="240">
          <v:shape id="_x0000_i1398" type="#_x0000_t75" style="width:11.25pt;height:12pt" o:ole="">
            <v:imagedata r:id="rId747" o:title=""/>
          </v:shape>
          <o:OLEObject Type="Embed" ProgID="Equation.DSMT4" ShapeID="_x0000_i1398" DrawAspect="Content" ObjectID="_1461080098" r:id="rId748"/>
        </w:object>
      </w:r>
      <w:r>
        <w:rPr>
          <w:szCs w:val="21"/>
        </w:rPr>
        <w:t>组成的图形如图所示</w:t>
      </w:r>
      <w:r>
        <w:rPr>
          <w:rFonts w:hint="eastAsia"/>
          <w:szCs w:val="21"/>
        </w:rPr>
        <w:t>；</w:t>
      </w:r>
    </w:p>
    <w:p w:rsidR="00C87C26" w:rsidRPr="00B576E6" w:rsidRDefault="00C87C26" w:rsidP="00C87C26">
      <w:pPr>
        <w:spacing w:line="288" w:lineRule="auto"/>
        <w:ind w:leftChars="402" w:left="844" w:firstLine="7"/>
        <w:textAlignment w:val="center"/>
        <w:rPr>
          <w:szCs w:val="21"/>
        </w:rPr>
      </w:pPr>
      <w:r w:rsidRPr="00B576E6">
        <w:rPr>
          <w:szCs w:val="21"/>
        </w:rPr>
        <w:t>（</w:t>
      </w:r>
      <w:r w:rsidRPr="00B576E6">
        <w:rPr>
          <w:szCs w:val="21"/>
        </w:rPr>
        <w:t>2</w:t>
      </w:r>
      <w:r w:rsidRPr="00B576E6">
        <w:rPr>
          <w:szCs w:val="21"/>
        </w:rPr>
        <w:t>）</w:t>
      </w:r>
      <w:r w:rsidRPr="00B576E6">
        <w:rPr>
          <w:rFonts w:ascii="宋体" w:hAnsi="宋体" w:cs="宋体" w:hint="eastAsia"/>
          <w:szCs w:val="21"/>
        </w:rPr>
        <w:t>∵</w:t>
      </w:r>
      <w:r>
        <w:rPr>
          <w:rFonts w:ascii="宋体" w:hAnsi="宋体" w:cs="宋体"/>
          <w:szCs w:val="21"/>
        </w:rPr>
        <w:object w:dxaOrig="5179" w:dyaOrig="340">
          <v:shape id="_x0000_i1399" type="#_x0000_t75" style="width:258.75pt;height:17.25pt" o:ole="">
            <v:imagedata r:id="rId749" o:title=""/>
          </v:shape>
          <o:OLEObject Type="Embed" ProgID="Equation.DSMT4" ShapeID="_x0000_i1399" DrawAspect="Content" ObjectID="_1461080099" r:id="rId750"/>
        </w:object>
      </w:r>
      <w:r w:rsidRPr="00B576E6">
        <w:rPr>
          <w:szCs w:val="21"/>
        </w:rPr>
        <w:t>，</w:t>
      </w:r>
    </w:p>
    <w:p w:rsidR="00C87C26" w:rsidRPr="00B576E6" w:rsidRDefault="00C87C26" w:rsidP="00C87C26">
      <w:pPr>
        <w:spacing w:line="288" w:lineRule="auto"/>
        <w:ind w:leftChars="402" w:left="844" w:firstLine="7"/>
        <w:textAlignment w:val="center"/>
        <w:rPr>
          <w:szCs w:val="21"/>
        </w:rPr>
      </w:pPr>
      <w:r w:rsidRPr="00B576E6">
        <w:rPr>
          <w:szCs w:val="21"/>
        </w:rPr>
        <w:t>又</w:t>
      </w:r>
      <w:r w:rsidRPr="00B576E6">
        <w:rPr>
          <w:rFonts w:ascii="宋体" w:hAnsi="宋体" w:cs="宋体" w:hint="eastAsia"/>
          <w:szCs w:val="21"/>
        </w:rPr>
        <w:t>∵</w:t>
      </w:r>
      <w:r>
        <w:rPr>
          <w:rFonts w:ascii="宋体" w:hAnsi="宋体" w:cs="宋体"/>
          <w:szCs w:val="21"/>
        </w:rPr>
        <w:object w:dxaOrig="180" w:dyaOrig="200">
          <v:shape id="_x0000_i1400" type="#_x0000_t75" style="width:9pt;height:9.75pt" o:ole="">
            <v:imagedata r:id="rId751" o:title=""/>
          </v:shape>
          <o:OLEObject Type="Embed" ProgID="Equation.DSMT4" ShapeID="_x0000_i1400" DrawAspect="Content" ObjectID="_1461080100" r:id="rId752"/>
        </w:object>
      </w:r>
      <w:r w:rsidRPr="00B576E6">
        <w:rPr>
          <w:szCs w:val="21"/>
        </w:rPr>
        <w:t>可取一切实数，</w:t>
      </w:r>
      <w:r>
        <w:rPr>
          <w:szCs w:val="21"/>
        </w:rPr>
        <w:object w:dxaOrig="1120" w:dyaOrig="340">
          <v:shape id="_x0000_i1401" type="#_x0000_t75" style="width:56.25pt;height:17.25pt" o:ole="">
            <v:imagedata r:id="rId753" o:title=""/>
          </v:shape>
          <o:OLEObject Type="Embed" ProgID="Equation.DSMT4" ShapeID="_x0000_i1401" DrawAspect="Content" ObjectID="_1461080101" r:id="rId754"/>
        </w:object>
      </w:r>
      <w:r w:rsidRPr="00B576E6">
        <w:rPr>
          <w:szCs w:val="21"/>
        </w:rPr>
        <w:t>表示数轴上实数</w:t>
      </w:r>
      <w:r>
        <w:rPr>
          <w:szCs w:val="21"/>
        </w:rPr>
        <w:object w:dxaOrig="180" w:dyaOrig="200">
          <v:shape id="_x0000_i1402" type="#_x0000_t75" style="width:9pt;height:9.75pt" o:ole="">
            <v:imagedata r:id="rId755" o:title=""/>
          </v:shape>
          <o:OLEObject Type="Embed" ProgID="Equation.DSMT4" ShapeID="_x0000_i1402" DrawAspect="Content" ObjectID="_1461080102" r:id="rId756"/>
        </w:object>
      </w:r>
      <w:r w:rsidRPr="00B576E6">
        <w:rPr>
          <w:szCs w:val="21"/>
        </w:rPr>
        <w:t>所对应</w:t>
      </w:r>
    </w:p>
    <w:p w:rsidR="00C87C26" w:rsidRPr="00B576E6" w:rsidRDefault="00C87C26" w:rsidP="00C87C26">
      <w:pPr>
        <w:pStyle w:val="a5"/>
        <w:spacing w:line="288" w:lineRule="auto"/>
        <w:ind w:leftChars="402" w:left="1264" w:hangingChars="200" w:hanging="420"/>
        <w:textAlignment w:val="center"/>
        <w:rPr>
          <w:rFonts w:ascii="Times New Roman" w:hAnsi="Times New Roman" w:cs="Times New Roman"/>
        </w:rPr>
      </w:pPr>
      <w:r w:rsidRPr="00B576E6">
        <w:rPr>
          <w:rFonts w:ascii="Times New Roman" w:hAnsi="Times New Roman" w:cs="Times New Roman"/>
        </w:rPr>
        <w:lastRenderedPageBreak/>
        <w:t>的点到数</w:t>
      </w:r>
      <w:r>
        <w:rPr>
          <w:rFonts w:ascii="Times New Roman" w:hAnsi="Times New Roman" w:cs="Times New Roman"/>
        </w:rPr>
        <w:object w:dxaOrig="180" w:dyaOrig="240">
          <v:shape id="_x0000_i1403" type="#_x0000_t75" style="width:9pt;height:12pt" o:ole="">
            <v:imagedata r:id="rId757" o:title=""/>
          </v:shape>
          <o:OLEObject Type="Embed" ProgID="Equation.DSMT4" ShapeID="_x0000_i1403" DrawAspect="Content" ObjectID="_1461080103" r:id="rId758"/>
        </w:object>
      </w:r>
      <w:r w:rsidRPr="00B576E6">
        <w:rPr>
          <w:rFonts w:ascii="Times New Roman" w:hAnsi="Times New Roman" w:cs="Times New Roman"/>
        </w:rPr>
        <w:t>和</w:t>
      </w:r>
      <w:r>
        <w:rPr>
          <w:rFonts w:ascii="Times New Roman" w:hAnsi="Times New Roman" w:cs="Times New Roman"/>
        </w:rPr>
        <w:object w:dxaOrig="279" w:dyaOrig="240">
          <v:shape id="_x0000_i1404" type="#_x0000_t75" style="width:14.25pt;height:12pt" o:ole="">
            <v:imagedata r:id="rId759" o:title=""/>
          </v:shape>
          <o:OLEObject Type="Embed" ProgID="Equation.DSMT4" ShapeID="_x0000_i1404" DrawAspect="Content" ObjectID="_1461080104" r:id="rId760"/>
        </w:object>
      </w:r>
      <w:r w:rsidRPr="00B576E6">
        <w:rPr>
          <w:rFonts w:ascii="Times New Roman" w:hAnsi="Times New Roman" w:cs="Times New Roman"/>
        </w:rPr>
        <w:t>所对应的点的距离之和，其最小值为</w:t>
      </w:r>
      <w:r>
        <w:rPr>
          <w:rFonts w:ascii="Times New Roman" w:hAnsi="Times New Roman" w:cs="Times New Roman"/>
        </w:rPr>
        <w:object w:dxaOrig="160" w:dyaOrig="260">
          <v:shape id="_x0000_i1405" type="#_x0000_t75" style="width:8.25pt;height:12.75pt" o:ole="">
            <v:imagedata r:id="rId761" o:title=""/>
          </v:shape>
          <o:OLEObject Type="Embed" ProgID="Equation.DSMT4" ShapeID="_x0000_i1405" DrawAspect="Content" ObjectID="_1461080105" r:id="rId762"/>
        </w:object>
      </w:r>
      <w:r>
        <w:rPr>
          <w:rFonts w:ascii="Times New Roman" w:hAnsi="Times New Roman" w:cs="Times New Roman" w:hint="eastAsia"/>
        </w:rPr>
        <w:t>．</w:t>
      </w:r>
    </w:p>
    <w:p w:rsidR="00C87C26" w:rsidRPr="003533FA" w:rsidRDefault="00C87C26" w:rsidP="00C87C26">
      <w:pPr>
        <w:spacing w:line="288" w:lineRule="auto"/>
        <w:ind w:leftChars="402" w:left="844" w:firstLine="7"/>
        <w:jc w:val="left"/>
        <w:textAlignment w:val="center"/>
        <w:rPr>
          <w:color w:val="000000"/>
          <w:szCs w:val="21"/>
        </w:rPr>
      </w:pPr>
    </w:p>
    <w:p w:rsidR="00C87C26" w:rsidRPr="00B576E6" w:rsidRDefault="00C87C26" w:rsidP="00C87C26">
      <w:pPr>
        <w:spacing w:line="288" w:lineRule="auto"/>
        <w:ind w:leftChars="402" w:left="844" w:firstLine="7"/>
        <w:textAlignment w:val="center"/>
        <w:rPr>
          <w:szCs w:val="21"/>
        </w:rPr>
      </w:pPr>
    </w:p>
    <w:p w:rsidR="00C87C26" w:rsidRPr="00B576E6" w:rsidRDefault="00C87C26" w:rsidP="00C87C26">
      <w:pPr>
        <w:spacing w:line="288" w:lineRule="auto"/>
        <w:ind w:leftChars="402" w:left="844" w:firstLine="7"/>
        <w:textAlignment w:val="center"/>
        <w:rPr>
          <w:szCs w:val="21"/>
        </w:rPr>
      </w:pPr>
    </w:p>
    <w:p w:rsidR="00C87C26" w:rsidRPr="00B576E6" w:rsidRDefault="00C87C26" w:rsidP="00C87C26">
      <w:pPr>
        <w:spacing w:line="288" w:lineRule="auto"/>
        <w:ind w:leftChars="402" w:left="844" w:firstLine="7"/>
        <w:jc w:val="center"/>
        <w:textAlignment w:val="center"/>
        <w:rPr>
          <w:bCs/>
          <w:szCs w:val="21"/>
        </w:rPr>
      </w:pPr>
    </w:p>
    <w:p w:rsidR="00C87C26" w:rsidRPr="00B576E6" w:rsidRDefault="00C87C26" w:rsidP="00C87C26">
      <w:pPr>
        <w:spacing w:line="288" w:lineRule="auto"/>
        <w:ind w:leftChars="402" w:left="844" w:firstLine="7"/>
        <w:jc w:val="center"/>
        <w:textAlignment w:val="center"/>
        <w:rPr>
          <w:bCs/>
          <w:szCs w:val="21"/>
        </w:rPr>
      </w:pPr>
    </w:p>
    <w:p w:rsidR="00C87C26" w:rsidRPr="00B576E6" w:rsidRDefault="00C87C26" w:rsidP="00C87C26">
      <w:pPr>
        <w:spacing w:line="288" w:lineRule="auto"/>
        <w:ind w:leftChars="402" w:left="844" w:firstLine="7"/>
        <w:jc w:val="center"/>
        <w:textAlignment w:val="center"/>
        <w:rPr>
          <w:bCs/>
          <w:szCs w:val="21"/>
        </w:rPr>
      </w:pPr>
    </w:p>
    <w:p w:rsidR="00C87C26" w:rsidRPr="00B576E6" w:rsidRDefault="00C87C26" w:rsidP="00C87C26">
      <w:pPr>
        <w:spacing w:line="288" w:lineRule="auto"/>
        <w:ind w:leftChars="402" w:left="844" w:firstLine="7"/>
        <w:jc w:val="center"/>
        <w:textAlignment w:val="center"/>
        <w:rPr>
          <w:bCs/>
          <w:szCs w:val="21"/>
        </w:rPr>
      </w:pPr>
    </w:p>
    <w:p w:rsidR="00C87C26" w:rsidRPr="00B576E6" w:rsidRDefault="00C87C26" w:rsidP="00C87C26">
      <w:pPr>
        <w:spacing w:line="288" w:lineRule="auto"/>
        <w:ind w:leftChars="402" w:left="844" w:firstLine="7"/>
        <w:jc w:val="center"/>
        <w:textAlignment w:val="center"/>
        <w:rPr>
          <w:bCs/>
          <w:szCs w:val="21"/>
        </w:rPr>
      </w:pPr>
    </w:p>
    <w:p w:rsidR="00C87C26" w:rsidRPr="00B576E6" w:rsidRDefault="00C87C26" w:rsidP="00C87C26">
      <w:pPr>
        <w:spacing w:line="288" w:lineRule="auto"/>
        <w:ind w:leftChars="402" w:left="844" w:firstLine="7"/>
        <w:jc w:val="center"/>
        <w:textAlignment w:val="center"/>
        <w:rPr>
          <w:bCs/>
          <w:szCs w:val="21"/>
        </w:rPr>
      </w:pPr>
    </w:p>
    <w:p w:rsidR="00C87C26" w:rsidRPr="00B576E6" w:rsidRDefault="00C87C26" w:rsidP="00C87C26">
      <w:pPr>
        <w:spacing w:line="288" w:lineRule="auto"/>
        <w:ind w:leftChars="402" w:left="844" w:firstLine="7"/>
        <w:jc w:val="center"/>
        <w:textAlignment w:val="center"/>
        <w:rPr>
          <w:bCs/>
          <w:szCs w:val="21"/>
        </w:rPr>
      </w:pPr>
    </w:p>
    <w:p w:rsidR="00C87C26" w:rsidRPr="00B576E6" w:rsidRDefault="00C87C26" w:rsidP="00C87C26">
      <w:pPr>
        <w:spacing w:line="288" w:lineRule="auto"/>
        <w:ind w:leftChars="402" w:left="844" w:firstLine="7"/>
        <w:jc w:val="center"/>
        <w:textAlignment w:val="center"/>
        <w:rPr>
          <w:bCs/>
          <w:szCs w:val="21"/>
        </w:rPr>
      </w:pPr>
    </w:p>
    <w:p w:rsidR="00C87C26" w:rsidRPr="00B576E6" w:rsidRDefault="00C87C26" w:rsidP="00C87C26">
      <w:pPr>
        <w:spacing w:line="288" w:lineRule="auto"/>
        <w:ind w:leftChars="402" w:left="844" w:firstLine="7"/>
        <w:jc w:val="center"/>
        <w:textAlignment w:val="center"/>
        <w:rPr>
          <w:bCs/>
          <w:szCs w:val="21"/>
        </w:rPr>
      </w:pPr>
    </w:p>
    <w:p w:rsidR="00C87C26" w:rsidRPr="00B576E6" w:rsidRDefault="00C87C26" w:rsidP="00C87C26">
      <w:pPr>
        <w:spacing w:line="288" w:lineRule="auto"/>
        <w:ind w:leftChars="402" w:left="844" w:firstLine="7"/>
        <w:jc w:val="center"/>
        <w:textAlignment w:val="center"/>
        <w:rPr>
          <w:bCs/>
          <w:szCs w:val="21"/>
        </w:rPr>
      </w:pPr>
    </w:p>
    <w:sectPr w:rsidR="00C87C26" w:rsidRPr="00B576E6" w:rsidSect="00A83E3D">
      <w:headerReference w:type="even" r:id="rId763"/>
      <w:headerReference w:type="default" r:id="rId764"/>
      <w:footerReference w:type="default" r:id="rId765"/>
      <w:headerReference w:type="first" r:id="rId76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A526E" w:rsidRDefault="008A526E" w:rsidP="00324F57">
      <w:r>
        <w:separator/>
      </w:r>
    </w:p>
  </w:endnote>
  <w:endnote w:type="continuationSeparator" w:id="1">
    <w:p w:rsidR="008A526E" w:rsidRDefault="008A526E" w:rsidP="00324F5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华文细黑">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A00002EF" w:usb1="4000207B" w:usb2="00000000" w:usb3="00000000" w:csb0="0000009F" w:csb1="00000000"/>
  </w:font>
  <w:font w:name="楷体_GB2312">
    <w:panose1 w:val="02010609030101010101"/>
    <w:charset w:val="86"/>
    <w:family w:val="modern"/>
    <w:pitch w:val="fixed"/>
    <w:sig w:usb0="00000001" w:usb1="080E0000" w:usb2="00000010" w:usb3="00000000" w:csb0="00040000" w:csb1="00000000"/>
  </w:font>
  <w:font w:name="黑体">
    <w:altName w:val="SimHei"/>
    <w:panose1 w:val="02010600030101010101"/>
    <w:charset w:val="86"/>
    <w:family w:val="auto"/>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新宋体">
    <w:panose1 w:val="02010609030101010101"/>
    <w:charset w:val="86"/>
    <w:family w:val="modern"/>
    <w:pitch w:val="fixed"/>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方正少儿简体">
    <w:panose1 w:val="03000509000000000000"/>
    <w:charset w:val="86"/>
    <w:family w:val="script"/>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方正卡通简体">
    <w:panose1 w:val="03000509000000000000"/>
    <w:charset w:val="86"/>
    <w:family w:val="script"/>
    <w:pitch w:val="fixed"/>
    <w:sig w:usb0="00000001" w:usb1="080E0000" w:usb2="00000010" w:usb3="00000000" w:csb0="00040000" w:csb1="00000000"/>
  </w:font>
  <w:font w:name="ˎ̥">
    <w:altName w:val="Times New Roman"/>
    <w:panose1 w:val="00000000000000000000"/>
    <w:charset w:val="00"/>
    <w:family w:val="roman"/>
    <w:notTrueType/>
    <w:pitch w:val="default"/>
    <w:sig w:usb0="00000000" w:usb1="00000000" w:usb2="00000000" w:usb3="00000000" w:csb0="00000000" w:csb1="00000000"/>
  </w:font>
  <w:font w:name="PMingLiU">
    <w:altName w:val="新細明體"/>
    <w:panose1 w:val="02020300000000000000"/>
    <w:charset w:val="88"/>
    <w:family w:val="roman"/>
    <w:pitch w:val="variable"/>
    <w:sig w:usb0="00000003" w:usb1="080E0000" w:usb2="00000016" w:usb3="00000000" w:csb0="00100001" w:csb1="00000000"/>
  </w:font>
  <w:font w:name="华文中宋">
    <w:panose1 w:val="02010600040101010101"/>
    <w:charset w:val="86"/>
    <w:family w:val="auto"/>
    <w:pitch w:val="variable"/>
    <w:sig w:usb0="00000287" w:usb1="080F0000" w:usb2="00000010" w:usb3="00000000" w:csb0="0004009F" w:csb1="00000000"/>
  </w:font>
  <w:font w:name="华文行楷">
    <w:panose1 w:val="02010800040101010101"/>
    <w:charset w:val="86"/>
    <w:family w:val="auto"/>
    <w:pitch w:val="variable"/>
    <w:sig w:usb0="00000001" w:usb1="080F0000" w:usb2="00000010" w:usb3="00000000" w:csb0="00040000"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楷体">
    <w:altName w:val="Arial Unicode MS"/>
    <w:charset w:val="86"/>
    <w:family w:val="modern"/>
    <w:pitch w:val="fixed"/>
    <w:sig w:usb0="00000000" w:usb1="38CF7CFA" w:usb2="00000016" w:usb3="00000000" w:csb0="0004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Pr="00324F57" w:rsidRDefault="00B11E2A" w:rsidP="00EC69A4">
    <w:pPr>
      <w:pStyle w:val="a7"/>
      <w:jc w:val="center"/>
    </w:pPr>
    <w:r>
      <w:rPr>
        <w:rFonts w:hint="eastAsia"/>
      </w:rPr>
      <w:t>北京</w:t>
    </w:r>
    <w:r w:rsidR="00315443">
      <w:rPr>
        <w:rFonts w:hint="eastAsia"/>
      </w:rPr>
      <w:t>中考网</w:t>
    </w:r>
    <w:r>
      <w:rPr>
        <w:rFonts w:hint="eastAsia"/>
      </w:rPr>
      <w:t>bj</w:t>
    </w:r>
    <w:r w:rsidR="006D1375">
      <w:t>.zhongkao.com</w:t>
    </w:r>
    <w:r w:rsidR="006D1375">
      <w:rPr>
        <w:rFonts w:hint="eastAsia"/>
      </w:rPr>
      <w:t xml:space="preserve"> </w:t>
    </w:r>
    <w:r w:rsidR="00315443">
      <w:rPr>
        <w:rFonts w:hint="eastAsia"/>
      </w:rPr>
      <w:t>版权所有</w:t>
    </w:r>
    <w:r w:rsidR="00A74295">
      <w:rPr>
        <w:rFonts w:hint="eastAsia"/>
      </w:rPr>
      <w:t xml:space="preserve"> </w:t>
    </w:r>
    <w:r w:rsidR="00315443">
      <w:rPr>
        <w:rFonts w:hint="eastAsia"/>
      </w:rPr>
      <w:t>谢绝转载</w:t>
    </w:r>
    <w:r w:rsidR="00315443">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A526E" w:rsidRDefault="008A526E" w:rsidP="00324F57">
      <w:r>
        <w:separator/>
      </w:r>
    </w:p>
  </w:footnote>
  <w:footnote w:type="continuationSeparator" w:id="1">
    <w:p w:rsidR="008A526E" w:rsidRDefault="008A526E" w:rsidP="00324F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327948">
    <w:pPr>
      <w:pStyle w:val="a6"/>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left:0;text-align:left;margin-left:0;margin-top:0;width:415.15pt;height:444.15pt;z-index:-2;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327948" w:rsidP="00FA277C">
    <w:pPr>
      <w:pStyle w:val="a6"/>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left:0;text-align:left;margin-left:0;margin-top:0;width:415.15pt;height:444.15pt;z-index:-1;mso-position-horizontal:center;mso-position-horizontal-relative:margin;mso-position-vertical:center;mso-position-vertical-relative:margin" o:allowincell="f">
          <v:imagedata r:id="rId1" o:title=""/>
          <w10:wrap anchorx="margin" anchory="margin"/>
        </v:shape>
      </w:pict>
    </w:r>
    <w:r>
      <w:pict>
        <v:shape id="_x0000_i1406" type="#_x0000_t75" style="width:135pt;height:33.75pt">
          <v:imagedata r:id="rId2" o:title=""/>
        </v:shape>
      </w:pict>
    </w:r>
    <w:r w:rsidR="00315443">
      <w:t xml:space="preserve">  </w:t>
    </w:r>
    <w:r w:rsidR="008F1267">
      <w:t xml:space="preserve">            </w:t>
    </w:r>
    <w:r w:rsidR="00315443">
      <w:t xml:space="preserve"> </w:t>
    </w:r>
    <w:r w:rsidR="00B11E2A">
      <w:rPr>
        <w:rFonts w:hint="eastAsia"/>
      </w:rPr>
      <w:t>北京</w:t>
    </w:r>
    <w:r w:rsidR="008F1267">
      <w:rPr>
        <w:rFonts w:ascii="宋体" w:hAnsi="宋体" w:cs="Courier New" w:hint="eastAsia"/>
      </w:rPr>
      <w:t>中考信息资源</w:t>
    </w:r>
    <w:r w:rsidR="008F1267" w:rsidRPr="002A4EF5">
      <w:rPr>
        <w:rFonts w:ascii="宋体" w:hAnsi="宋体" w:cs="Courier New" w:hint="eastAsia"/>
      </w:rPr>
      <w:t>门户</w:t>
    </w:r>
    <w:r w:rsidR="008F1267">
      <w:rPr>
        <w:rFonts w:ascii="宋体" w:hAnsi="宋体" w:cs="Courier New" w:hint="eastAsia"/>
      </w:rPr>
      <w:t>网站</w:t>
    </w:r>
    <w:r w:rsidR="00315443">
      <w:t xml:space="preserve">  </w:t>
    </w:r>
    <w:r w:rsidR="00B11E2A">
      <w:rPr>
        <w:rFonts w:hint="eastAsia"/>
      </w:rPr>
      <w:t>bj</w:t>
    </w:r>
    <w:r w:rsidR="00315443">
      <w:t>.zhongkao.com</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327948">
    <w:pPr>
      <w:pStyle w:val="a6"/>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left:0;text-align:left;margin-left:0;margin-top:0;width:415.15pt;height:444.15pt;z-index:-3;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E4C2975E"/>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multiLevelType w:val="singleLevel"/>
    <w:tmpl w:val="00000000"/>
    <w:lvl w:ilvl="0">
      <w:start w:val="14"/>
      <w:numFmt w:val="decimal"/>
      <w:suff w:val="nothing"/>
      <w:lvlText w:val="%1．"/>
      <w:lvlJc w:val="left"/>
    </w:lvl>
  </w:abstractNum>
  <w:abstractNum w:abstractNumId="2">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20"/>
        <w:szCs w:val="20"/>
        <w:u w:val="none"/>
      </w:rPr>
    </w:lvl>
    <w:lvl w:ilvl="1">
      <w:start w:val="1"/>
      <w:numFmt w:val="decimal"/>
      <w:lvlText w:val="%2."/>
      <w:lvlJc w:val="left"/>
      <w:rPr>
        <w:b/>
        <w:bCs/>
        <w:i w:val="0"/>
        <w:iCs w:val="0"/>
        <w:smallCaps w:val="0"/>
        <w:strike w:val="0"/>
        <w:color w:val="000000"/>
        <w:spacing w:val="0"/>
        <w:w w:val="100"/>
        <w:position w:val="0"/>
        <w:sz w:val="20"/>
        <w:szCs w:val="20"/>
        <w:u w:val="none"/>
      </w:rPr>
    </w:lvl>
    <w:lvl w:ilvl="2">
      <w:start w:val="13"/>
      <w:numFmt w:val="decimal"/>
      <w:lvlText w:val="%3."/>
      <w:lvlJc w:val="left"/>
      <w:rPr>
        <w:b w:val="0"/>
        <w:bCs w:val="0"/>
        <w:i w:val="0"/>
        <w:iCs w:val="0"/>
        <w:smallCaps w:val="0"/>
        <w:strike w:val="0"/>
        <w:color w:val="000000"/>
        <w:spacing w:val="0"/>
        <w:w w:val="100"/>
        <w:position w:val="0"/>
        <w:sz w:val="20"/>
        <w:szCs w:val="20"/>
        <w:u w:val="none"/>
      </w:rPr>
    </w:lvl>
    <w:lvl w:ilvl="3">
      <w:start w:val="8"/>
      <w:numFmt w:val="upperLetter"/>
      <w:lvlText w:val="(%4)"/>
      <w:lvlJc w:val="left"/>
      <w:rPr>
        <w:b/>
        <w:bCs/>
        <w:i w:val="0"/>
        <w:iCs w:val="0"/>
        <w:smallCaps w:val="0"/>
        <w:strike w:val="0"/>
        <w:color w:val="000000"/>
        <w:spacing w:val="70"/>
        <w:w w:val="100"/>
        <w:position w:val="0"/>
        <w:sz w:val="21"/>
        <w:szCs w:val="21"/>
        <w:u w:val="none"/>
      </w:rPr>
    </w:lvl>
    <w:lvl w:ilvl="4">
      <w:start w:val="8"/>
      <w:numFmt w:val="upperLetter"/>
      <w:lvlText w:val="(%4)"/>
      <w:lvlJc w:val="left"/>
      <w:rPr>
        <w:b/>
        <w:bCs/>
        <w:i w:val="0"/>
        <w:iCs w:val="0"/>
        <w:smallCaps w:val="0"/>
        <w:strike w:val="0"/>
        <w:color w:val="000000"/>
        <w:spacing w:val="70"/>
        <w:w w:val="100"/>
        <w:position w:val="0"/>
        <w:sz w:val="21"/>
        <w:szCs w:val="21"/>
        <w:u w:val="none"/>
      </w:rPr>
    </w:lvl>
    <w:lvl w:ilvl="5">
      <w:start w:val="8"/>
      <w:numFmt w:val="upperLetter"/>
      <w:lvlText w:val="(%4)"/>
      <w:lvlJc w:val="left"/>
      <w:rPr>
        <w:b/>
        <w:bCs/>
        <w:i w:val="0"/>
        <w:iCs w:val="0"/>
        <w:smallCaps w:val="0"/>
        <w:strike w:val="0"/>
        <w:color w:val="000000"/>
        <w:spacing w:val="70"/>
        <w:w w:val="100"/>
        <w:position w:val="0"/>
        <w:sz w:val="21"/>
        <w:szCs w:val="21"/>
        <w:u w:val="none"/>
      </w:rPr>
    </w:lvl>
    <w:lvl w:ilvl="6">
      <w:start w:val="8"/>
      <w:numFmt w:val="upperLetter"/>
      <w:lvlText w:val="(%4)"/>
      <w:lvlJc w:val="left"/>
      <w:rPr>
        <w:b/>
        <w:bCs/>
        <w:i w:val="0"/>
        <w:iCs w:val="0"/>
        <w:smallCaps w:val="0"/>
        <w:strike w:val="0"/>
        <w:color w:val="000000"/>
        <w:spacing w:val="70"/>
        <w:w w:val="100"/>
        <w:position w:val="0"/>
        <w:sz w:val="21"/>
        <w:szCs w:val="21"/>
        <w:u w:val="none"/>
      </w:rPr>
    </w:lvl>
    <w:lvl w:ilvl="7">
      <w:start w:val="8"/>
      <w:numFmt w:val="upperLetter"/>
      <w:lvlText w:val="(%4)"/>
      <w:lvlJc w:val="left"/>
      <w:rPr>
        <w:b/>
        <w:bCs/>
        <w:i w:val="0"/>
        <w:iCs w:val="0"/>
        <w:smallCaps w:val="0"/>
        <w:strike w:val="0"/>
        <w:color w:val="000000"/>
        <w:spacing w:val="70"/>
        <w:w w:val="100"/>
        <w:position w:val="0"/>
        <w:sz w:val="21"/>
        <w:szCs w:val="21"/>
        <w:u w:val="none"/>
      </w:rPr>
    </w:lvl>
    <w:lvl w:ilvl="8">
      <w:start w:val="8"/>
      <w:numFmt w:val="upperLetter"/>
      <w:lvlText w:val="(%4)"/>
      <w:lvlJc w:val="left"/>
      <w:rPr>
        <w:b/>
        <w:bCs/>
        <w:i w:val="0"/>
        <w:iCs w:val="0"/>
        <w:smallCaps w:val="0"/>
        <w:strike w:val="0"/>
        <w:color w:val="000000"/>
        <w:spacing w:val="70"/>
        <w:w w:val="100"/>
        <w:position w:val="0"/>
        <w:sz w:val="21"/>
        <w:szCs w:val="21"/>
        <w:u w:val="none"/>
      </w:rPr>
    </w:lvl>
  </w:abstractNum>
  <w:abstractNum w:abstractNumId="3">
    <w:nsid w:val="00000003"/>
    <w:multiLevelType w:val="singleLevel"/>
    <w:tmpl w:val="00000003"/>
    <w:lvl w:ilvl="0">
      <w:start w:val="21"/>
      <w:numFmt w:val="decimal"/>
      <w:suff w:val="space"/>
      <w:lvlText w:val="%1."/>
      <w:lvlJc w:val="left"/>
    </w:lvl>
  </w:abstractNum>
  <w:abstractNum w:abstractNumId="4">
    <w:nsid w:val="00000005"/>
    <w:multiLevelType w:val="multilevel"/>
    <w:tmpl w:val="00000004"/>
    <w:lvl w:ilvl="0">
      <w:start w:val="2"/>
      <w:numFmt w:val="decimal"/>
      <w:lvlText w:val="(%1)"/>
      <w:lvlJc w:val="left"/>
      <w:rPr>
        <w:b w:val="0"/>
        <w:bCs w:val="0"/>
        <w:i w:val="0"/>
        <w:iCs w:val="0"/>
        <w:smallCaps w:val="0"/>
        <w:strike w:val="0"/>
        <w:color w:val="000000"/>
        <w:spacing w:val="0"/>
        <w:w w:val="100"/>
        <w:position w:val="0"/>
        <w:sz w:val="19"/>
        <w:szCs w:val="19"/>
        <w:u w:val="none"/>
      </w:rPr>
    </w:lvl>
    <w:lvl w:ilvl="1">
      <w:start w:val="1"/>
      <w:numFmt w:val="decimal"/>
      <w:lvlText w:val="(%2)"/>
      <w:lvlJc w:val="left"/>
      <w:rPr>
        <w:b w:val="0"/>
        <w:bCs w:val="0"/>
        <w:i w:val="0"/>
        <w:iCs w:val="0"/>
        <w:smallCaps w:val="0"/>
        <w:strike w:val="0"/>
        <w:color w:val="000000"/>
        <w:spacing w:val="0"/>
        <w:w w:val="100"/>
        <w:position w:val="0"/>
        <w:sz w:val="19"/>
        <w:szCs w:val="19"/>
        <w:u w:val="none"/>
      </w:rPr>
    </w:lvl>
    <w:lvl w:ilvl="2">
      <w:start w:val="1"/>
      <w:numFmt w:val="decimal"/>
      <w:lvlText w:val="(%2)"/>
      <w:lvlJc w:val="left"/>
      <w:rPr>
        <w:b w:val="0"/>
        <w:bCs w:val="0"/>
        <w:i w:val="0"/>
        <w:iCs w:val="0"/>
        <w:smallCaps w:val="0"/>
        <w:strike w:val="0"/>
        <w:color w:val="000000"/>
        <w:spacing w:val="0"/>
        <w:w w:val="100"/>
        <w:position w:val="0"/>
        <w:sz w:val="19"/>
        <w:szCs w:val="19"/>
        <w:u w:val="none"/>
      </w:rPr>
    </w:lvl>
    <w:lvl w:ilvl="3">
      <w:start w:val="1"/>
      <w:numFmt w:val="decimal"/>
      <w:lvlText w:val="(%2)"/>
      <w:lvlJc w:val="left"/>
      <w:rPr>
        <w:b w:val="0"/>
        <w:bCs w:val="0"/>
        <w:i w:val="0"/>
        <w:iCs w:val="0"/>
        <w:smallCaps w:val="0"/>
        <w:strike w:val="0"/>
        <w:color w:val="000000"/>
        <w:spacing w:val="0"/>
        <w:w w:val="100"/>
        <w:position w:val="0"/>
        <w:sz w:val="19"/>
        <w:szCs w:val="19"/>
        <w:u w:val="none"/>
      </w:rPr>
    </w:lvl>
    <w:lvl w:ilvl="4">
      <w:start w:val="1"/>
      <w:numFmt w:val="decimal"/>
      <w:lvlText w:val="(%2)"/>
      <w:lvlJc w:val="left"/>
      <w:rPr>
        <w:b w:val="0"/>
        <w:bCs w:val="0"/>
        <w:i w:val="0"/>
        <w:iCs w:val="0"/>
        <w:smallCaps w:val="0"/>
        <w:strike w:val="0"/>
        <w:color w:val="000000"/>
        <w:spacing w:val="0"/>
        <w:w w:val="100"/>
        <w:position w:val="0"/>
        <w:sz w:val="19"/>
        <w:szCs w:val="19"/>
        <w:u w:val="none"/>
      </w:rPr>
    </w:lvl>
    <w:lvl w:ilvl="5">
      <w:start w:val="1"/>
      <w:numFmt w:val="decimal"/>
      <w:lvlText w:val="(%2)"/>
      <w:lvlJc w:val="left"/>
      <w:rPr>
        <w:b w:val="0"/>
        <w:bCs w:val="0"/>
        <w:i w:val="0"/>
        <w:iCs w:val="0"/>
        <w:smallCaps w:val="0"/>
        <w:strike w:val="0"/>
        <w:color w:val="000000"/>
        <w:spacing w:val="0"/>
        <w:w w:val="100"/>
        <w:position w:val="0"/>
        <w:sz w:val="19"/>
        <w:szCs w:val="19"/>
        <w:u w:val="none"/>
      </w:rPr>
    </w:lvl>
    <w:lvl w:ilvl="6">
      <w:start w:val="1"/>
      <w:numFmt w:val="decimal"/>
      <w:lvlText w:val="(%2)"/>
      <w:lvlJc w:val="left"/>
      <w:rPr>
        <w:b w:val="0"/>
        <w:bCs w:val="0"/>
        <w:i w:val="0"/>
        <w:iCs w:val="0"/>
        <w:smallCaps w:val="0"/>
        <w:strike w:val="0"/>
        <w:color w:val="000000"/>
        <w:spacing w:val="0"/>
        <w:w w:val="100"/>
        <w:position w:val="0"/>
        <w:sz w:val="19"/>
        <w:szCs w:val="19"/>
        <w:u w:val="none"/>
      </w:rPr>
    </w:lvl>
    <w:lvl w:ilvl="7">
      <w:start w:val="1"/>
      <w:numFmt w:val="decimal"/>
      <w:lvlText w:val="(%2)"/>
      <w:lvlJc w:val="left"/>
      <w:rPr>
        <w:b w:val="0"/>
        <w:bCs w:val="0"/>
        <w:i w:val="0"/>
        <w:iCs w:val="0"/>
        <w:smallCaps w:val="0"/>
        <w:strike w:val="0"/>
        <w:color w:val="000000"/>
        <w:spacing w:val="0"/>
        <w:w w:val="100"/>
        <w:position w:val="0"/>
        <w:sz w:val="19"/>
        <w:szCs w:val="19"/>
        <w:u w:val="none"/>
      </w:rPr>
    </w:lvl>
    <w:lvl w:ilvl="8">
      <w:start w:val="1"/>
      <w:numFmt w:val="decimal"/>
      <w:lvlText w:val="(%2)"/>
      <w:lvlJc w:val="left"/>
      <w:rPr>
        <w:b w:val="0"/>
        <w:bCs w:val="0"/>
        <w:i w:val="0"/>
        <w:iCs w:val="0"/>
        <w:smallCaps w:val="0"/>
        <w:strike w:val="0"/>
        <w:color w:val="000000"/>
        <w:spacing w:val="0"/>
        <w:w w:val="100"/>
        <w:position w:val="0"/>
        <w:sz w:val="19"/>
        <w:szCs w:val="19"/>
        <w:u w:val="none"/>
      </w:rPr>
    </w:lvl>
  </w:abstractNum>
  <w:abstractNum w:abstractNumId="5">
    <w:nsid w:val="00000007"/>
    <w:multiLevelType w:val="multilevel"/>
    <w:tmpl w:val="00000007"/>
    <w:lvl w:ilvl="0">
      <w:start w:val="24"/>
      <w:numFmt w:val="decimal"/>
      <w:lvlText w:val="%1．"/>
      <w:lvlJc w:val="left"/>
      <w:pPr>
        <w:ind w:left="420" w:hanging="420"/>
      </w:pPr>
      <w:rPr>
        <w:rFonts w:eastAsia="宋体" w:cs="Times New Roman" w:hint="default"/>
      </w:rPr>
    </w:lvl>
    <w:lvl w:ilvl="1">
      <w:start w:val="1"/>
      <w:numFmt w:val="decimal"/>
      <w:lvlText w:val="（%2）"/>
      <w:lvlJc w:val="left"/>
      <w:pPr>
        <w:ind w:left="1429"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6">
    <w:nsid w:val="0000000B"/>
    <w:multiLevelType w:val="singleLevel"/>
    <w:tmpl w:val="0000000B"/>
    <w:lvl w:ilvl="0">
      <w:start w:val="2"/>
      <w:numFmt w:val="decimal"/>
      <w:suff w:val="nothing"/>
      <w:lvlText w:val="（%1）"/>
      <w:lvlJc w:val="left"/>
    </w:lvl>
  </w:abstractNum>
  <w:abstractNum w:abstractNumId="7">
    <w:nsid w:val="0000000C"/>
    <w:multiLevelType w:val="singleLevel"/>
    <w:tmpl w:val="0000000C"/>
    <w:lvl w:ilvl="0">
      <w:start w:val="1"/>
      <w:numFmt w:val="decimal"/>
      <w:suff w:val="nothing"/>
      <w:lvlText w:val="（%1）"/>
      <w:lvlJc w:val="left"/>
      <w:pPr>
        <w:ind w:left="426" w:firstLine="0"/>
      </w:pPr>
      <w:rPr>
        <w:rFonts w:cs="Times New Roman"/>
      </w:rPr>
    </w:lvl>
  </w:abstractNum>
  <w:abstractNum w:abstractNumId="8">
    <w:nsid w:val="048D482A"/>
    <w:multiLevelType w:val="hybridMultilevel"/>
    <w:tmpl w:val="27FA129C"/>
    <w:lvl w:ilvl="0" w:tplc="C6CC2D74">
      <w:start w:val="1"/>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05193FE8"/>
    <w:multiLevelType w:val="hybridMultilevel"/>
    <w:tmpl w:val="8E2E256C"/>
    <w:lvl w:ilvl="0" w:tplc="BB100EC2">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06E82E84"/>
    <w:multiLevelType w:val="hybridMultilevel"/>
    <w:tmpl w:val="B5EEDE3E"/>
    <w:lvl w:ilvl="0" w:tplc="3B8259B4">
      <w:start w:val="1"/>
      <w:numFmt w:val="japaneseCounting"/>
      <w:lvlText w:val="%1、"/>
      <w:lvlJc w:val="left"/>
      <w:pPr>
        <w:ind w:left="1299" w:hanging="450"/>
      </w:pPr>
      <w:rPr>
        <w:rFonts w:hint="default"/>
      </w:rPr>
    </w:lvl>
    <w:lvl w:ilvl="1" w:tplc="04090019" w:tentative="1">
      <w:start w:val="1"/>
      <w:numFmt w:val="lowerLetter"/>
      <w:lvlText w:val="%2)"/>
      <w:lvlJc w:val="left"/>
      <w:pPr>
        <w:ind w:left="1689" w:hanging="420"/>
      </w:pPr>
    </w:lvl>
    <w:lvl w:ilvl="2" w:tplc="0409001B" w:tentative="1">
      <w:start w:val="1"/>
      <w:numFmt w:val="lowerRoman"/>
      <w:lvlText w:val="%3."/>
      <w:lvlJc w:val="right"/>
      <w:pPr>
        <w:ind w:left="2109" w:hanging="420"/>
      </w:pPr>
    </w:lvl>
    <w:lvl w:ilvl="3" w:tplc="0409000F" w:tentative="1">
      <w:start w:val="1"/>
      <w:numFmt w:val="decimal"/>
      <w:lvlText w:val="%4."/>
      <w:lvlJc w:val="left"/>
      <w:pPr>
        <w:ind w:left="2529" w:hanging="420"/>
      </w:pPr>
    </w:lvl>
    <w:lvl w:ilvl="4" w:tplc="04090019" w:tentative="1">
      <w:start w:val="1"/>
      <w:numFmt w:val="lowerLetter"/>
      <w:lvlText w:val="%5)"/>
      <w:lvlJc w:val="left"/>
      <w:pPr>
        <w:ind w:left="2949" w:hanging="420"/>
      </w:pPr>
    </w:lvl>
    <w:lvl w:ilvl="5" w:tplc="0409001B" w:tentative="1">
      <w:start w:val="1"/>
      <w:numFmt w:val="lowerRoman"/>
      <w:lvlText w:val="%6."/>
      <w:lvlJc w:val="right"/>
      <w:pPr>
        <w:ind w:left="3369" w:hanging="420"/>
      </w:pPr>
    </w:lvl>
    <w:lvl w:ilvl="6" w:tplc="0409000F" w:tentative="1">
      <w:start w:val="1"/>
      <w:numFmt w:val="decimal"/>
      <w:lvlText w:val="%7."/>
      <w:lvlJc w:val="left"/>
      <w:pPr>
        <w:ind w:left="3789" w:hanging="420"/>
      </w:pPr>
    </w:lvl>
    <w:lvl w:ilvl="7" w:tplc="04090019" w:tentative="1">
      <w:start w:val="1"/>
      <w:numFmt w:val="lowerLetter"/>
      <w:lvlText w:val="%8)"/>
      <w:lvlJc w:val="left"/>
      <w:pPr>
        <w:ind w:left="4209" w:hanging="420"/>
      </w:pPr>
    </w:lvl>
    <w:lvl w:ilvl="8" w:tplc="0409001B" w:tentative="1">
      <w:start w:val="1"/>
      <w:numFmt w:val="lowerRoman"/>
      <w:lvlText w:val="%9."/>
      <w:lvlJc w:val="right"/>
      <w:pPr>
        <w:ind w:left="4629" w:hanging="420"/>
      </w:pPr>
    </w:lvl>
  </w:abstractNum>
  <w:abstractNum w:abstractNumId="11">
    <w:nsid w:val="11313BE7"/>
    <w:multiLevelType w:val="hybridMultilevel"/>
    <w:tmpl w:val="0FB4E01C"/>
    <w:lvl w:ilvl="0" w:tplc="8B42E99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nsid w:val="11C44CB8"/>
    <w:multiLevelType w:val="hybridMultilevel"/>
    <w:tmpl w:val="711CCDAC"/>
    <w:lvl w:ilvl="0" w:tplc="CD3401E0">
      <w:start w:val="1"/>
      <w:numFmt w:val="decimalEnclosedCircle"/>
      <w:lvlText w:val="%1"/>
      <w:lvlJc w:val="left"/>
      <w:pPr>
        <w:ind w:left="1212" w:hanging="360"/>
      </w:pPr>
      <w:rPr>
        <w:rFonts w:hint="default"/>
      </w:rPr>
    </w:lvl>
    <w:lvl w:ilvl="1" w:tplc="04090019" w:tentative="1">
      <w:start w:val="1"/>
      <w:numFmt w:val="lowerLetter"/>
      <w:lvlText w:val="%2)"/>
      <w:lvlJc w:val="left"/>
      <w:pPr>
        <w:ind w:left="1692" w:hanging="420"/>
      </w:pPr>
    </w:lvl>
    <w:lvl w:ilvl="2" w:tplc="0409001B" w:tentative="1">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13">
    <w:nsid w:val="14176F72"/>
    <w:multiLevelType w:val="hybridMultilevel"/>
    <w:tmpl w:val="E3805C46"/>
    <w:lvl w:ilvl="0" w:tplc="2E62BC7C">
      <w:start w:val="1"/>
      <w:numFmt w:val="japaneseCounting"/>
      <w:lvlText w:val="%1、"/>
      <w:lvlJc w:val="left"/>
      <w:pPr>
        <w:tabs>
          <w:tab w:val="num" w:pos="720"/>
        </w:tabs>
        <w:ind w:left="720" w:hanging="720"/>
      </w:pPr>
      <w:rPr>
        <w:rFonts w:ascii="Times New Roman" w:eastAsia="宋体" w:hAnsi="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16B55CF3"/>
    <w:multiLevelType w:val="hybridMultilevel"/>
    <w:tmpl w:val="12B62874"/>
    <w:lvl w:ilvl="0" w:tplc="0409000F">
      <w:start w:val="1"/>
      <w:numFmt w:val="decimal"/>
      <w:lvlText w:val="%1."/>
      <w:lvlJc w:val="left"/>
      <w:pPr>
        <w:ind w:left="1413" w:hanging="420"/>
      </w:pPr>
    </w:lvl>
    <w:lvl w:ilvl="1" w:tplc="04090019" w:tentative="1">
      <w:start w:val="1"/>
      <w:numFmt w:val="lowerLetter"/>
      <w:lvlText w:val="%2)"/>
      <w:lvlJc w:val="left"/>
      <w:pPr>
        <w:ind w:left="1833" w:hanging="420"/>
      </w:pPr>
    </w:lvl>
    <w:lvl w:ilvl="2" w:tplc="0409001B" w:tentative="1">
      <w:start w:val="1"/>
      <w:numFmt w:val="lowerRoman"/>
      <w:lvlText w:val="%3."/>
      <w:lvlJc w:val="right"/>
      <w:pPr>
        <w:ind w:left="2253" w:hanging="420"/>
      </w:pPr>
    </w:lvl>
    <w:lvl w:ilvl="3" w:tplc="0409000F" w:tentative="1">
      <w:start w:val="1"/>
      <w:numFmt w:val="decimal"/>
      <w:lvlText w:val="%4."/>
      <w:lvlJc w:val="left"/>
      <w:pPr>
        <w:ind w:left="2673" w:hanging="420"/>
      </w:pPr>
    </w:lvl>
    <w:lvl w:ilvl="4" w:tplc="04090019" w:tentative="1">
      <w:start w:val="1"/>
      <w:numFmt w:val="lowerLetter"/>
      <w:lvlText w:val="%5)"/>
      <w:lvlJc w:val="left"/>
      <w:pPr>
        <w:ind w:left="3093" w:hanging="420"/>
      </w:pPr>
    </w:lvl>
    <w:lvl w:ilvl="5" w:tplc="0409001B" w:tentative="1">
      <w:start w:val="1"/>
      <w:numFmt w:val="lowerRoman"/>
      <w:lvlText w:val="%6."/>
      <w:lvlJc w:val="right"/>
      <w:pPr>
        <w:ind w:left="3513" w:hanging="420"/>
      </w:pPr>
    </w:lvl>
    <w:lvl w:ilvl="6" w:tplc="0409000F" w:tentative="1">
      <w:start w:val="1"/>
      <w:numFmt w:val="decimal"/>
      <w:lvlText w:val="%7."/>
      <w:lvlJc w:val="left"/>
      <w:pPr>
        <w:ind w:left="3933" w:hanging="420"/>
      </w:pPr>
    </w:lvl>
    <w:lvl w:ilvl="7" w:tplc="04090019" w:tentative="1">
      <w:start w:val="1"/>
      <w:numFmt w:val="lowerLetter"/>
      <w:lvlText w:val="%8)"/>
      <w:lvlJc w:val="left"/>
      <w:pPr>
        <w:ind w:left="4353" w:hanging="420"/>
      </w:pPr>
    </w:lvl>
    <w:lvl w:ilvl="8" w:tplc="0409001B" w:tentative="1">
      <w:start w:val="1"/>
      <w:numFmt w:val="lowerRoman"/>
      <w:lvlText w:val="%9."/>
      <w:lvlJc w:val="right"/>
      <w:pPr>
        <w:ind w:left="4773" w:hanging="420"/>
      </w:pPr>
    </w:lvl>
  </w:abstractNum>
  <w:abstractNum w:abstractNumId="15">
    <w:nsid w:val="1A7A791D"/>
    <w:multiLevelType w:val="hybridMultilevel"/>
    <w:tmpl w:val="C0BA2514"/>
    <w:lvl w:ilvl="0" w:tplc="FB2C5846">
      <w:start w:val="1"/>
      <w:numFmt w:val="decimal"/>
      <w:lvlText w:val="（%1）"/>
      <w:lvlJc w:val="left"/>
      <w:pPr>
        <w:ind w:left="720" w:hanging="720"/>
      </w:pPr>
      <w:rPr>
        <w:rFonts w:ascii="Times New Roman" w:hAnsi="Times New Roman" w:cs="Times New Roman"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7104DBF"/>
    <w:multiLevelType w:val="hybridMultilevel"/>
    <w:tmpl w:val="BAF607E4"/>
    <w:lvl w:ilvl="0" w:tplc="E766CE8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nsid w:val="27E77BC7"/>
    <w:multiLevelType w:val="multilevel"/>
    <w:tmpl w:val="D9E6DB06"/>
    <w:styleLink w:val="1"/>
    <w:lvl w:ilvl="0">
      <w:start w:val="1"/>
      <w:numFmt w:val="decimal"/>
      <w:lvlText w:val="【例%1】"/>
      <w:lvlJc w:val="left"/>
      <w:pPr>
        <w:tabs>
          <w:tab w:val="num" w:pos="0"/>
        </w:tabs>
      </w:pPr>
      <w:rPr>
        <w:rFonts w:ascii="Times New Roman" w:eastAsia="华文细黑" w:hAnsi="Times New Roman" w:cs="Times New Roman" w:hint="default"/>
        <w:b/>
        <w:i w:val="0"/>
        <w:sz w:val="21"/>
        <w:szCs w:val="21"/>
      </w:rPr>
    </w:lvl>
    <w:lvl w:ilvl="1">
      <w:start w:val="1"/>
      <w:numFmt w:val="none"/>
      <w:isLgl/>
      <w:lvlText w:val="【解析】"/>
      <w:lvlJc w:val="left"/>
      <w:pPr>
        <w:tabs>
          <w:tab w:val="num" w:pos="851"/>
        </w:tabs>
        <w:ind w:left="851" w:hanging="851"/>
      </w:pPr>
      <w:rPr>
        <w:rFonts w:ascii="Times New Roman" w:eastAsia="华文细黑" w:hAnsi="Times New Roman" w:cs="Times New Roman" w:hint="default"/>
        <w:b/>
        <w:i w:val="0"/>
        <w:sz w:val="21"/>
        <w:szCs w:val="21"/>
      </w:rPr>
    </w:lvl>
    <w:lvl w:ilvl="2">
      <w:start w:val="1"/>
      <w:numFmt w:val="none"/>
      <w:lvlText w:val="【点评】"/>
      <w:lvlJc w:val="left"/>
      <w:pPr>
        <w:tabs>
          <w:tab w:val="num" w:pos="851"/>
        </w:tabs>
        <w:ind w:left="851" w:hanging="851"/>
      </w:pPr>
      <w:rPr>
        <w:rFonts w:cs="Times New Roman" w:hint="eastAsia"/>
      </w:rPr>
    </w:lvl>
    <w:lvl w:ilvl="3">
      <w:start w:val="1"/>
      <w:numFmt w:val="none"/>
      <w:lvlText w:val="【拓展】"/>
      <w:lvlJc w:val="left"/>
      <w:pPr>
        <w:tabs>
          <w:tab w:val="num" w:pos="851"/>
        </w:tabs>
        <w:ind w:left="851" w:hanging="851"/>
      </w:pPr>
      <w:rPr>
        <w:rFonts w:cs="Times New Roman" w:hint="eastAsia"/>
      </w:rPr>
    </w:lvl>
    <w:lvl w:ilvl="4">
      <w:start w:val="1"/>
      <w:numFmt w:val="none"/>
      <w:lvlText w:val="【解析】"/>
      <w:lvlJc w:val="left"/>
      <w:pPr>
        <w:tabs>
          <w:tab w:val="num" w:pos="851"/>
        </w:tabs>
        <w:ind w:left="851" w:hanging="851"/>
      </w:pPr>
      <w:rPr>
        <w:rFonts w:cs="Times New Roman" w:hint="eastAsia"/>
      </w:rPr>
    </w:lvl>
    <w:lvl w:ilvl="5">
      <w:start w:val="1"/>
      <w:numFmt w:val="none"/>
      <w:lvlText w:val="【拓展】"/>
      <w:lvlJc w:val="left"/>
      <w:pPr>
        <w:tabs>
          <w:tab w:val="num" w:pos="851"/>
        </w:tabs>
        <w:ind w:left="851" w:hanging="851"/>
      </w:pPr>
      <w:rPr>
        <w:rFonts w:cs="Times New Roman" w:hint="eastAsia"/>
      </w:rPr>
    </w:lvl>
    <w:lvl w:ilvl="6">
      <w:start w:val="1"/>
      <w:numFmt w:val="none"/>
      <w:lvlText w:val="【解析】"/>
      <w:lvlJc w:val="left"/>
      <w:pPr>
        <w:tabs>
          <w:tab w:val="num" w:pos="851"/>
        </w:tabs>
        <w:ind w:left="851" w:hanging="851"/>
      </w:pPr>
      <w:rPr>
        <w:rFonts w:cs="Times New Roman" w:hint="eastAsia"/>
      </w:rPr>
    </w:lvl>
    <w:lvl w:ilvl="7">
      <w:start w:val="1"/>
      <w:numFmt w:val="none"/>
      <w:lvlText w:val=""/>
      <w:lvlJc w:val="left"/>
      <w:pPr>
        <w:tabs>
          <w:tab w:val="num" w:pos="3260"/>
        </w:tabs>
        <w:ind w:left="3260" w:hanging="425"/>
      </w:pPr>
      <w:rPr>
        <w:rFonts w:cs="Times New Roman" w:hint="eastAsia"/>
      </w:rPr>
    </w:lvl>
    <w:lvl w:ilvl="8">
      <w:start w:val="1"/>
      <w:numFmt w:val="none"/>
      <w:lvlText w:val=""/>
      <w:lvlJc w:val="left"/>
      <w:pPr>
        <w:tabs>
          <w:tab w:val="num" w:pos="3685"/>
        </w:tabs>
        <w:ind w:left="3685" w:hanging="425"/>
      </w:pPr>
      <w:rPr>
        <w:rFonts w:cs="Times New Roman" w:hint="eastAsia"/>
      </w:rPr>
    </w:lvl>
  </w:abstractNum>
  <w:abstractNum w:abstractNumId="18">
    <w:nsid w:val="2CD93FD1"/>
    <w:multiLevelType w:val="hybridMultilevel"/>
    <w:tmpl w:val="E53822F8"/>
    <w:lvl w:ilvl="0" w:tplc="C30E9566">
      <w:start w:val="2"/>
      <w:numFmt w:val="decimalEnclosedCircle"/>
      <w:lvlText w:val="%1"/>
      <w:lvlJc w:val="left"/>
      <w:pPr>
        <w:ind w:left="1208" w:hanging="360"/>
      </w:pPr>
      <w:rPr>
        <w:rFonts w:hint="default"/>
      </w:rPr>
    </w:lvl>
    <w:lvl w:ilvl="1" w:tplc="04090019" w:tentative="1">
      <w:start w:val="1"/>
      <w:numFmt w:val="lowerLetter"/>
      <w:lvlText w:val="%2)"/>
      <w:lvlJc w:val="left"/>
      <w:pPr>
        <w:ind w:left="1688" w:hanging="420"/>
      </w:pPr>
    </w:lvl>
    <w:lvl w:ilvl="2" w:tplc="0409001B" w:tentative="1">
      <w:start w:val="1"/>
      <w:numFmt w:val="lowerRoman"/>
      <w:lvlText w:val="%3."/>
      <w:lvlJc w:val="right"/>
      <w:pPr>
        <w:ind w:left="2108" w:hanging="420"/>
      </w:pPr>
    </w:lvl>
    <w:lvl w:ilvl="3" w:tplc="0409000F" w:tentative="1">
      <w:start w:val="1"/>
      <w:numFmt w:val="decimal"/>
      <w:lvlText w:val="%4."/>
      <w:lvlJc w:val="left"/>
      <w:pPr>
        <w:ind w:left="2528" w:hanging="420"/>
      </w:pPr>
    </w:lvl>
    <w:lvl w:ilvl="4" w:tplc="04090019" w:tentative="1">
      <w:start w:val="1"/>
      <w:numFmt w:val="lowerLetter"/>
      <w:lvlText w:val="%5)"/>
      <w:lvlJc w:val="left"/>
      <w:pPr>
        <w:ind w:left="2948" w:hanging="420"/>
      </w:pPr>
    </w:lvl>
    <w:lvl w:ilvl="5" w:tplc="0409001B" w:tentative="1">
      <w:start w:val="1"/>
      <w:numFmt w:val="lowerRoman"/>
      <w:lvlText w:val="%6."/>
      <w:lvlJc w:val="right"/>
      <w:pPr>
        <w:ind w:left="3368" w:hanging="420"/>
      </w:pPr>
    </w:lvl>
    <w:lvl w:ilvl="6" w:tplc="0409000F" w:tentative="1">
      <w:start w:val="1"/>
      <w:numFmt w:val="decimal"/>
      <w:lvlText w:val="%7."/>
      <w:lvlJc w:val="left"/>
      <w:pPr>
        <w:ind w:left="3788" w:hanging="420"/>
      </w:pPr>
    </w:lvl>
    <w:lvl w:ilvl="7" w:tplc="04090019" w:tentative="1">
      <w:start w:val="1"/>
      <w:numFmt w:val="lowerLetter"/>
      <w:lvlText w:val="%8)"/>
      <w:lvlJc w:val="left"/>
      <w:pPr>
        <w:ind w:left="4208" w:hanging="420"/>
      </w:pPr>
    </w:lvl>
    <w:lvl w:ilvl="8" w:tplc="0409001B" w:tentative="1">
      <w:start w:val="1"/>
      <w:numFmt w:val="lowerRoman"/>
      <w:lvlText w:val="%9."/>
      <w:lvlJc w:val="right"/>
      <w:pPr>
        <w:ind w:left="4628" w:hanging="420"/>
      </w:pPr>
    </w:lvl>
  </w:abstractNum>
  <w:abstractNum w:abstractNumId="19">
    <w:nsid w:val="2F5C10DA"/>
    <w:multiLevelType w:val="hybridMultilevel"/>
    <w:tmpl w:val="667ACE8C"/>
    <w:lvl w:ilvl="0" w:tplc="46C67AFA">
      <w:start w:val="1"/>
      <w:numFmt w:val="upperLetter"/>
      <w:lvlText w:val="%1、"/>
      <w:lvlJc w:val="left"/>
      <w:pPr>
        <w:ind w:left="360" w:hanging="360"/>
      </w:pPr>
      <w:rPr>
        <w:rFonts w:ascii="Calibri" w:hAnsi="Calibri" w:hint="default"/>
        <w:b w:val="0"/>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0EF00DD"/>
    <w:multiLevelType w:val="hybridMultilevel"/>
    <w:tmpl w:val="56767EFA"/>
    <w:lvl w:ilvl="0" w:tplc="52B8BD36">
      <w:start w:val="1"/>
      <w:numFmt w:val="decimalEnclosedCircle"/>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1">
    <w:nsid w:val="32D30E34"/>
    <w:multiLevelType w:val="hybridMultilevel"/>
    <w:tmpl w:val="10E0D7CC"/>
    <w:lvl w:ilvl="0" w:tplc="2FBCC242">
      <w:start w:val="1"/>
      <w:numFmt w:val="decimal"/>
      <w:lvlText w:val="（%1）"/>
      <w:lvlJc w:val="left"/>
      <w:pPr>
        <w:ind w:left="720" w:hanging="72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33F03395"/>
    <w:multiLevelType w:val="singleLevel"/>
    <w:tmpl w:val="00000000"/>
    <w:lvl w:ilvl="0">
      <w:start w:val="1"/>
      <w:numFmt w:val="decimal"/>
      <w:suff w:val="nothing"/>
      <w:lvlText w:val="（%1）"/>
      <w:lvlJc w:val="left"/>
    </w:lvl>
  </w:abstractNum>
  <w:abstractNum w:abstractNumId="23">
    <w:nsid w:val="36DD7F70"/>
    <w:multiLevelType w:val="hybridMultilevel"/>
    <w:tmpl w:val="41BE600A"/>
    <w:lvl w:ilvl="0" w:tplc="46C43C5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7446CF3"/>
    <w:multiLevelType w:val="hybridMultilevel"/>
    <w:tmpl w:val="0B7E390E"/>
    <w:lvl w:ilvl="0" w:tplc="3CF4E79C">
      <w:start w:val="1"/>
      <w:numFmt w:val="upperLetter"/>
      <w:pStyle w:val="5"/>
      <w:lvlText w:val="%1."/>
      <w:lvlJc w:val="left"/>
      <w:pPr>
        <w:tabs>
          <w:tab w:val="num" w:pos="1230"/>
        </w:tabs>
        <w:ind w:left="1230" w:hanging="360"/>
      </w:pPr>
      <w:rPr>
        <w:rFonts w:hint="eastAsia"/>
      </w:rPr>
    </w:lvl>
    <w:lvl w:ilvl="1" w:tplc="04090019" w:tentative="1">
      <w:start w:val="1"/>
      <w:numFmt w:val="lowerLetter"/>
      <w:lvlText w:val="%2)"/>
      <w:lvlJc w:val="left"/>
      <w:pPr>
        <w:tabs>
          <w:tab w:val="num" w:pos="1710"/>
        </w:tabs>
        <w:ind w:left="1710" w:hanging="420"/>
      </w:pPr>
    </w:lvl>
    <w:lvl w:ilvl="2" w:tplc="0409001B" w:tentative="1">
      <w:start w:val="1"/>
      <w:numFmt w:val="lowerRoman"/>
      <w:lvlText w:val="%3."/>
      <w:lvlJc w:val="right"/>
      <w:pPr>
        <w:tabs>
          <w:tab w:val="num" w:pos="2130"/>
        </w:tabs>
        <w:ind w:left="2130" w:hanging="420"/>
      </w:pPr>
    </w:lvl>
    <w:lvl w:ilvl="3" w:tplc="0409000F" w:tentative="1">
      <w:start w:val="1"/>
      <w:numFmt w:val="decimal"/>
      <w:lvlText w:val="%4."/>
      <w:lvlJc w:val="left"/>
      <w:pPr>
        <w:tabs>
          <w:tab w:val="num" w:pos="2550"/>
        </w:tabs>
        <w:ind w:left="2550" w:hanging="420"/>
      </w:pPr>
    </w:lvl>
    <w:lvl w:ilvl="4" w:tplc="04090019" w:tentative="1">
      <w:start w:val="1"/>
      <w:numFmt w:val="lowerLetter"/>
      <w:lvlText w:val="%5)"/>
      <w:lvlJc w:val="left"/>
      <w:pPr>
        <w:tabs>
          <w:tab w:val="num" w:pos="2970"/>
        </w:tabs>
        <w:ind w:left="2970" w:hanging="420"/>
      </w:pPr>
    </w:lvl>
    <w:lvl w:ilvl="5" w:tplc="0409001B" w:tentative="1">
      <w:start w:val="1"/>
      <w:numFmt w:val="lowerRoman"/>
      <w:lvlText w:val="%6."/>
      <w:lvlJc w:val="right"/>
      <w:pPr>
        <w:tabs>
          <w:tab w:val="num" w:pos="3390"/>
        </w:tabs>
        <w:ind w:left="3390" w:hanging="420"/>
      </w:pPr>
    </w:lvl>
    <w:lvl w:ilvl="6" w:tplc="0409000F" w:tentative="1">
      <w:start w:val="1"/>
      <w:numFmt w:val="decimal"/>
      <w:lvlText w:val="%7."/>
      <w:lvlJc w:val="left"/>
      <w:pPr>
        <w:tabs>
          <w:tab w:val="num" w:pos="3810"/>
        </w:tabs>
        <w:ind w:left="3810" w:hanging="420"/>
      </w:pPr>
    </w:lvl>
    <w:lvl w:ilvl="7" w:tplc="04090019" w:tentative="1">
      <w:start w:val="1"/>
      <w:numFmt w:val="lowerLetter"/>
      <w:lvlText w:val="%8)"/>
      <w:lvlJc w:val="left"/>
      <w:pPr>
        <w:tabs>
          <w:tab w:val="num" w:pos="4230"/>
        </w:tabs>
        <w:ind w:left="4230" w:hanging="420"/>
      </w:pPr>
    </w:lvl>
    <w:lvl w:ilvl="8" w:tplc="0409001B" w:tentative="1">
      <w:start w:val="1"/>
      <w:numFmt w:val="lowerRoman"/>
      <w:lvlText w:val="%9."/>
      <w:lvlJc w:val="right"/>
      <w:pPr>
        <w:tabs>
          <w:tab w:val="num" w:pos="4650"/>
        </w:tabs>
        <w:ind w:left="4650" w:hanging="420"/>
      </w:pPr>
    </w:lvl>
  </w:abstractNum>
  <w:abstractNum w:abstractNumId="25">
    <w:nsid w:val="3A8B1E90"/>
    <w:multiLevelType w:val="multilevel"/>
    <w:tmpl w:val="75768F0A"/>
    <w:styleLink w:val="a0"/>
    <w:lvl w:ilvl="0">
      <w:start w:val="1"/>
      <w:numFmt w:val="decimal"/>
      <w:lvlText w:val="【例 %1】"/>
      <w:lvlJc w:val="left"/>
      <w:pPr>
        <w:tabs>
          <w:tab w:val="num" w:pos="964"/>
        </w:tabs>
        <w:ind w:left="964" w:hanging="964"/>
      </w:pPr>
      <w:rPr>
        <w:rFonts w:eastAsia="宋体" w:cs="Times New Roman" w:hint="eastAsia"/>
        <w:b/>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26">
    <w:nsid w:val="41DF53F1"/>
    <w:multiLevelType w:val="hybridMultilevel"/>
    <w:tmpl w:val="10224B5A"/>
    <w:lvl w:ilvl="0" w:tplc="372884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9421D21"/>
    <w:multiLevelType w:val="hybridMultilevel"/>
    <w:tmpl w:val="3B267AA8"/>
    <w:lvl w:ilvl="0" w:tplc="2BCA2B4A">
      <w:start w:val="1"/>
      <w:numFmt w:val="japaneseCounting"/>
      <w:lvlText w:val="%1、"/>
      <w:lvlJc w:val="left"/>
      <w:pPr>
        <w:ind w:left="1266" w:hanging="420"/>
      </w:pPr>
      <w:rPr>
        <w:rFonts w:hint="default"/>
      </w:rPr>
    </w:lvl>
    <w:lvl w:ilvl="1" w:tplc="04090019" w:tentative="1">
      <w:start w:val="1"/>
      <w:numFmt w:val="lowerLetter"/>
      <w:lvlText w:val="%2)"/>
      <w:lvlJc w:val="left"/>
      <w:pPr>
        <w:ind w:left="1686" w:hanging="420"/>
      </w:pPr>
    </w:lvl>
    <w:lvl w:ilvl="2" w:tplc="0409001B" w:tentative="1">
      <w:start w:val="1"/>
      <w:numFmt w:val="lowerRoman"/>
      <w:lvlText w:val="%3."/>
      <w:lvlJc w:val="right"/>
      <w:pPr>
        <w:ind w:left="2106" w:hanging="420"/>
      </w:pPr>
    </w:lvl>
    <w:lvl w:ilvl="3" w:tplc="0409000F" w:tentative="1">
      <w:start w:val="1"/>
      <w:numFmt w:val="decimal"/>
      <w:lvlText w:val="%4."/>
      <w:lvlJc w:val="left"/>
      <w:pPr>
        <w:ind w:left="2526" w:hanging="420"/>
      </w:pPr>
    </w:lvl>
    <w:lvl w:ilvl="4" w:tplc="04090019" w:tentative="1">
      <w:start w:val="1"/>
      <w:numFmt w:val="lowerLetter"/>
      <w:lvlText w:val="%5)"/>
      <w:lvlJc w:val="left"/>
      <w:pPr>
        <w:ind w:left="2946" w:hanging="420"/>
      </w:pPr>
    </w:lvl>
    <w:lvl w:ilvl="5" w:tplc="0409001B" w:tentative="1">
      <w:start w:val="1"/>
      <w:numFmt w:val="lowerRoman"/>
      <w:lvlText w:val="%6."/>
      <w:lvlJc w:val="right"/>
      <w:pPr>
        <w:ind w:left="3366" w:hanging="420"/>
      </w:pPr>
    </w:lvl>
    <w:lvl w:ilvl="6" w:tplc="0409000F" w:tentative="1">
      <w:start w:val="1"/>
      <w:numFmt w:val="decimal"/>
      <w:lvlText w:val="%7."/>
      <w:lvlJc w:val="left"/>
      <w:pPr>
        <w:ind w:left="3786" w:hanging="420"/>
      </w:pPr>
    </w:lvl>
    <w:lvl w:ilvl="7" w:tplc="04090019" w:tentative="1">
      <w:start w:val="1"/>
      <w:numFmt w:val="lowerLetter"/>
      <w:lvlText w:val="%8)"/>
      <w:lvlJc w:val="left"/>
      <w:pPr>
        <w:ind w:left="4206" w:hanging="420"/>
      </w:pPr>
    </w:lvl>
    <w:lvl w:ilvl="8" w:tplc="0409001B" w:tentative="1">
      <w:start w:val="1"/>
      <w:numFmt w:val="lowerRoman"/>
      <w:lvlText w:val="%9."/>
      <w:lvlJc w:val="right"/>
      <w:pPr>
        <w:ind w:left="4626" w:hanging="420"/>
      </w:pPr>
    </w:lvl>
  </w:abstractNum>
  <w:abstractNum w:abstractNumId="28">
    <w:nsid w:val="4CF3425A"/>
    <w:multiLevelType w:val="hybridMultilevel"/>
    <w:tmpl w:val="D3F05C50"/>
    <w:lvl w:ilvl="0" w:tplc="EE2A6046">
      <w:start w:val="1"/>
      <w:numFmt w:val="decimal"/>
      <w:lvlText w:val="(%1)"/>
      <w:lvlJc w:val="left"/>
      <w:pPr>
        <w:ind w:left="690" w:hanging="360"/>
      </w:pPr>
      <w:rPr>
        <w:rFonts w:hint="default"/>
      </w:rPr>
    </w:lvl>
    <w:lvl w:ilvl="1" w:tplc="04090019" w:tentative="1">
      <w:start w:val="1"/>
      <w:numFmt w:val="lowerLetter"/>
      <w:lvlText w:val="%2)"/>
      <w:lvlJc w:val="left"/>
      <w:pPr>
        <w:ind w:left="1170" w:hanging="420"/>
      </w:pPr>
    </w:lvl>
    <w:lvl w:ilvl="2" w:tplc="0409001B" w:tentative="1">
      <w:start w:val="1"/>
      <w:numFmt w:val="lowerRoman"/>
      <w:lvlText w:val="%3."/>
      <w:lvlJc w:val="right"/>
      <w:pPr>
        <w:ind w:left="1590" w:hanging="420"/>
      </w:pPr>
    </w:lvl>
    <w:lvl w:ilvl="3" w:tplc="0409000F" w:tentative="1">
      <w:start w:val="1"/>
      <w:numFmt w:val="decimal"/>
      <w:lvlText w:val="%4."/>
      <w:lvlJc w:val="left"/>
      <w:pPr>
        <w:ind w:left="2010" w:hanging="420"/>
      </w:pPr>
    </w:lvl>
    <w:lvl w:ilvl="4" w:tplc="04090019" w:tentative="1">
      <w:start w:val="1"/>
      <w:numFmt w:val="lowerLetter"/>
      <w:lvlText w:val="%5)"/>
      <w:lvlJc w:val="left"/>
      <w:pPr>
        <w:ind w:left="2430" w:hanging="420"/>
      </w:pPr>
    </w:lvl>
    <w:lvl w:ilvl="5" w:tplc="0409001B" w:tentative="1">
      <w:start w:val="1"/>
      <w:numFmt w:val="lowerRoman"/>
      <w:lvlText w:val="%6."/>
      <w:lvlJc w:val="right"/>
      <w:pPr>
        <w:ind w:left="2850" w:hanging="420"/>
      </w:pPr>
    </w:lvl>
    <w:lvl w:ilvl="6" w:tplc="0409000F" w:tentative="1">
      <w:start w:val="1"/>
      <w:numFmt w:val="decimal"/>
      <w:lvlText w:val="%7."/>
      <w:lvlJc w:val="left"/>
      <w:pPr>
        <w:ind w:left="3270" w:hanging="420"/>
      </w:pPr>
    </w:lvl>
    <w:lvl w:ilvl="7" w:tplc="04090019" w:tentative="1">
      <w:start w:val="1"/>
      <w:numFmt w:val="lowerLetter"/>
      <w:lvlText w:val="%8)"/>
      <w:lvlJc w:val="left"/>
      <w:pPr>
        <w:ind w:left="3690" w:hanging="420"/>
      </w:pPr>
    </w:lvl>
    <w:lvl w:ilvl="8" w:tplc="0409001B" w:tentative="1">
      <w:start w:val="1"/>
      <w:numFmt w:val="lowerRoman"/>
      <w:lvlText w:val="%9."/>
      <w:lvlJc w:val="right"/>
      <w:pPr>
        <w:ind w:left="4110" w:hanging="420"/>
      </w:pPr>
    </w:lvl>
  </w:abstractNum>
  <w:abstractNum w:abstractNumId="29">
    <w:nsid w:val="51F84D44"/>
    <w:multiLevelType w:val="singleLevel"/>
    <w:tmpl w:val="00000000"/>
    <w:lvl w:ilvl="0">
      <w:start w:val="14"/>
      <w:numFmt w:val="decimal"/>
      <w:suff w:val="nothing"/>
      <w:lvlText w:val="%1．"/>
      <w:lvlJc w:val="left"/>
    </w:lvl>
  </w:abstractNum>
  <w:abstractNum w:abstractNumId="30">
    <w:nsid w:val="53099CBC"/>
    <w:multiLevelType w:val="singleLevel"/>
    <w:tmpl w:val="53099CBC"/>
    <w:lvl w:ilvl="0">
      <w:start w:val="2"/>
      <w:numFmt w:val="decimal"/>
      <w:suff w:val="space"/>
      <w:lvlText w:val="（%1）"/>
      <w:lvlJc w:val="left"/>
      <w:pPr>
        <w:ind w:left="0" w:firstLine="0"/>
      </w:pPr>
      <w:rPr>
        <w:rFonts w:cs="Times New Roman"/>
      </w:rPr>
    </w:lvl>
  </w:abstractNum>
  <w:abstractNum w:abstractNumId="31">
    <w:nsid w:val="58BD19DE"/>
    <w:multiLevelType w:val="hybridMultilevel"/>
    <w:tmpl w:val="FFAE5FD8"/>
    <w:lvl w:ilvl="0" w:tplc="5C2A35D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B7C5D5D"/>
    <w:multiLevelType w:val="hybridMultilevel"/>
    <w:tmpl w:val="CE02B31C"/>
    <w:lvl w:ilvl="0" w:tplc="9B102BC0">
      <w:start w:val="1"/>
      <w:numFmt w:val="japaneseCounting"/>
      <w:lvlText w:val="%1、"/>
      <w:lvlJc w:val="left"/>
      <w:pPr>
        <w:ind w:left="900" w:hanging="450"/>
      </w:pPr>
      <w:rPr>
        <w:rFonts w:hint="default"/>
        <w:b/>
      </w:rPr>
    </w:lvl>
    <w:lvl w:ilvl="1" w:tplc="04090019" w:tentative="1">
      <w:start w:val="1"/>
      <w:numFmt w:val="lowerLetter"/>
      <w:lvlText w:val="%2)"/>
      <w:lvlJc w:val="left"/>
      <w:pPr>
        <w:ind w:left="1290" w:hanging="420"/>
      </w:pPr>
    </w:lvl>
    <w:lvl w:ilvl="2" w:tplc="0409001B" w:tentative="1">
      <w:start w:val="1"/>
      <w:numFmt w:val="lowerRoman"/>
      <w:lvlText w:val="%3."/>
      <w:lvlJc w:val="right"/>
      <w:pPr>
        <w:ind w:left="1710" w:hanging="420"/>
      </w:pPr>
    </w:lvl>
    <w:lvl w:ilvl="3" w:tplc="0409000F" w:tentative="1">
      <w:start w:val="1"/>
      <w:numFmt w:val="decimal"/>
      <w:lvlText w:val="%4."/>
      <w:lvlJc w:val="left"/>
      <w:pPr>
        <w:ind w:left="2130" w:hanging="420"/>
      </w:pPr>
    </w:lvl>
    <w:lvl w:ilvl="4" w:tplc="04090019" w:tentative="1">
      <w:start w:val="1"/>
      <w:numFmt w:val="lowerLetter"/>
      <w:lvlText w:val="%5)"/>
      <w:lvlJc w:val="left"/>
      <w:pPr>
        <w:ind w:left="2550" w:hanging="420"/>
      </w:pPr>
    </w:lvl>
    <w:lvl w:ilvl="5" w:tplc="0409001B" w:tentative="1">
      <w:start w:val="1"/>
      <w:numFmt w:val="lowerRoman"/>
      <w:lvlText w:val="%6."/>
      <w:lvlJc w:val="right"/>
      <w:pPr>
        <w:ind w:left="2970" w:hanging="420"/>
      </w:pPr>
    </w:lvl>
    <w:lvl w:ilvl="6" w:tplc="0409000F" w:tentative="1">
      <w:start w:val="1"/>
      <w:numFmt w:val="decimal"/>
      <w:lvlText w:val="%7."/>
      <w:lvlJc w:val="left"/>
      <w:pPr>
        <w:ind w:left="3390" w:hanging="420"/>
      </w:pPr>
    </w:lvl>
    <w:lvl w:ilvl="7" w:tplc="04090019" w:tentative="1">
      <w:start w:val="1"/>
      <w:numFmt w:val="lowerLetter"/>
      <w:lvlText w:val="%8)"/>
      <w:lvlJc w:val="left"/>
      <w:pPr>
        <w:ind w:left="3810" w:hanging="420"/>
      </w:pPr>
    </w:lvl>
    <w:lvl w:ilvl="8" w:tplc="0409001B" w:tentative="1">
      <w:start w:val="1"/>
      <w:numFmt w:val="lowerRoman"/>
      <w:lvlText w:val="%9."/>
      <w:lvlJc w:val="right"/>
      <w:pPr>
        <w:ind w:left="4230" w:hanging="420"/>
      </w:pPr>
    </w:lvl>
  </w:abstractNum>
  <w:abstractNum w:abstractNumId="33">
    <w:nsid w:val="5C0F6CA5"/>
    <w:multiLevelType w:val="hybridMultilevel"/>
    <w:tmpl w:val="92101616"/>
    <w:lvl w:ilvl="0" w:tplc="4ADC6310">
      <w:start w:val="1"/>
      <w:numFmt w:val="decimal"/>
      <w:lvlText w:val="【题%1】"/>
      <w:lvlJc w:val="left"/>
      <w:pPr>
        <w:ind w:left="420" w:hanging="420"/>
      </w:pPr>
      <w:rPr>
        <w:rFonts w:ascii="Times New Roman" w:eastAsia="宋体" w:hAnsi="Times New Roman" w:cs="Times New Roman" w:hint="default"/>
        <w:b w:val="0"/>
        <w:i w:val="0"/>
        <w:caps w:val="0"/>
        <w:strike w:val="0"/>
        <w:dstrike w:val="0"/>
        <w:vanish w:val="0"/>
        <w:w w:val="100"/>
        <w:sz w:val="21"/>
        <w:szCs w:val="21"/>
        <w:vertAlign w:val="base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C3C376A"/>
    <w:multiLevelType w:val="hybridMultilevel"/>
    <w:tmpl w:val="D136B6A6"/>
    <w:lvl w:ilvl="0" w:tplc="81E81436">
      <w:start w:val="1"/>
      <w:numFmt w:val="none"/>
      <w:lvlText w:val="一、"/>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5CAD1511"/>
    <w:multiLevelType w:val="multilevel"/>
    <w:tmpl w:val="5CAD1511"/>
    <w:lvl w:ilvl="0">
      <w:start w:val="22"/>
      <w:numFmt w:val="decimal"/>
      <w:lvlText w:val="%1."/>
      <w:lvlJc w:val="left"/>
      <w:pPr>
        <w:ind w:left="360" w:hanging="36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36">
    <w:nsid w:val="5DCD44B3"/>
    <w:multiLevelType w:val="hybridMultilevel"/>
    <w:tmpl w:val="02969B40"/>
    <w:lvl w:ilvl="0" w:tplc="6EF4F2D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A631856"/>
    <w:multiLevelType w:val="hybridMultilevel"/>
    <w:tmpl w:val="82BE5B64"/>
    <w:lvl w:ilvl="0" w:tplc="63B0DB74">
      <w:start w:val="1"/>
      <w:numFmt w:val="japaneseCounting"/>
      <w:lvlText w:val="%1、"/>
      <w:lvlJc w:val="left"/>
      <w:pPr>
        <w:ind w:left="1279" w:hanging="420"/>
      </w:pPr>
      <w:rPr>
        <w:rFonts w:hint="default"/>
      </w:rPr>
    </w:lvl>
    <w:lvl w:ilvl="1" w:tplc="04090019" w:tentative="1">
      <w:start w:val="1"/>
      <w:numFmt w:val="lowerLetter"/>
      <w:lvlText w:val="%2)"/>
      <w:lvlJc w:val="left"/>
      <w:pPr>
        <w:ind w:left="1699" w:hanging="420"/>
      </w:pPr>
    </w:lvl>
    <w:lvl w:ilvl="2" w:tplc="0409001B" w:tentative="1">
      <w:start w:val="1"/>
      <w:numFmt w:val="lowerRoman"/>
      <w:lvlText w:val="%3."/>
      <w:lvlJc w:val="right"/>
      <w:pPr>
        <w:ind w:left="2119" w:hanging="420"/>
      </w:pPr>
    </w:lvl>
    <w:lvl w:ilvl="3" w:tplc="0409000F" w:tentative="1">
      <w:start w:val="1"/>
      <w:numFmt w:val="decimal"/>
      <w:lvlText w:val="%4."/>
      <w:lvlJc w:val="left"/>
      <w:pPr>
        <w:ind w:left="2539" w:hanging="420"/>
      </w:pPr>
    </w:lvl>
    <w:lvl w:ilvl="4" w:tplc="04090019" w:tentative="1">
      <w:start w:val="1"/>
      <w:numFmt w:val="lowerLetter"/>
      <w:lvlText w:val="%5)"/>
      <w:lvlJc w:val="left"/>
      <w:pPr>
        <w:ind w:left="2959" w:hanging="420"/>
      </w:pPr>
    </w:lvl>
    <w:lvl w:ilvl="5" w:tplc="0409001B" w:tentative="1">
      <w:start w:val="1"/>
      <w:numFmt w:val="lowerRoman"/>
      <w:lvlText w:val="%6."/>
      <w:lvlJc w:val="right"/>
      <w:pPr>
        <w:ind w:left="3379" w:hanging="420"/>
      </w:pPr>
    </w:lvl>
    <w:lvl w:ilvl="6" w:tplc="0409000F" w:tentative="1">
      <w:start w:val="1"/>
      <w:numFmt w:val="decimal"/>
      <w:lvlText w:val="%7."/>
      <w:lvlJc w:val="left"/>
      <w:pPr>
        <w:ind w:left="3799" w:hanging="420"/>
      </w:pPr>
    </w:lvl>
    <w:lvl w:ilvl="7" w:tplc="04090019" w:tentative="1">
      <w:start w:val="1"/>
      <w:numFmt w:val="lowerLetter"/>
      <w:lvlText w:val="%8)"/>
      <w:lvlJc w:val="left"/>
      <w:pPr>
        <w:ind w:left="4219" w:hanging="420"/>
      </w:pPr>
    </w:lvl>
    <w:lvl w:ilvl="8" w:tplc="0409001B" w:tentative="1">
      <w:start w:val="1"/>
      <w:numFmt w:val="lowerRoman"/>
      <w:lvlText w:val="%9."/>
      <w:lvlJc w:val="right"/>
      <w:pPr>
        <w:ind w:left="4639" w:hanging="420"/>
      </w:pPr>
    </w:lvl>
  </w:abstractNum>
  <w:abstractNum w:abstractNumId="38">
    <w:nsid w:val="6B1540D9"/>
    <w:multiLevelType w:val="hybridMultilevel"/>
    <w:tmpl w:val="BF6E4FC0"/>
    <w:lvl w:ilvl="0" w:tplc="38FEE37C">
      <w:start w:val="1"/>
      <w:numFmt w:val="decimal"/>
      <w:lvlText w:val="%1、"/>
      <w:lvlJc w:val="left"/>
      <w:pPr>
        <w:ind w:left="360" w:hanging="360"/>
      </w:pPr>
      <w:rPr>
        <w:rFonts w:ascii="Calibri" w:hAnsi="Calibri" w:hint="default"/>
        <w:b w:val="0"/>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6C141044"/>
    <w:multiLevelType w:val="hybridMultilevel"/>
    <w:tmpl w:val="B29EF9D6"/>
    <w:lvl w:ilvl="0" w:tplc="5E0EA258">
      <w:start w:val="1"/>
      <w:numFmt w:val="none"/>
      <w:lvlText w:val="一、"/>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CB24987"/>
    <w:multiLevelType w:val="hybridMultilevel"/>
    <w:tmpl w:val="2806C352"/>
    <w:lvl w:ilvl="0" w:tplc="A6EC4B90">
      <w:start w:val="1"/>
      <w:numFmt w:val="japaneseCounting"/>
      <w:lvlText w:val="%1、"/>
      <w:lvlJc w:val="left"/>
      <w:pPr>
        <w:ind w:left="420" w:hanging="420"/>
      </w:pPr>
      <w:rPr>
        <w:rFonts w:eastAsia="黑体"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0FD5B36"/>
    <w:multiLevelType w:val="hybridMultilevel"/>
    <w:tmpl w:val="F47823D4"/>
    <w:lvl w:ilvl="0" w:tplc="35A2E39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nsid w:val="71255A8F"/>
    <w:multiLevelType w:val="multilevel"/>
    <w:tmpl w:val="75768F0A"/>
    <w:styleLink w:val="0964"/>
    <w:lvl w:ilvl="0">
      <w:start w:val="1"/>
      <w:numFmt w:val="decimal"/>
      <w:lvlText w:val="【例 %1】"/>
      <w:lvlJc w:val="left"/>
      <w:pPr>
        <w:tabs>
          <w:tab w:val="num" w:pos="964"/>
        </w:tabs>
        <w:ind w:left="964" w:hanging="964"/>
      </w:pPr>
      <w:rPr>
        <w:rFonts w:ascii="宋体" w:eastAsia="宋体" w:hAnsi="宋体" w:cs="Times New Roman"/>
        <w:b/>
        <w:bCs/>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43">
    <w:nsid w:val="77B10756"/>
    <w:multiLevelType w:val="hybridMultilevel"/>
    <w:tmpl w:val="44B0AA90"/>
    <w:lvl w:ilvl="0" w:tplc="4ADC6310">
      <w:start w:val="1"/>
      <w:numFmt w:val="decimal"/>
      <w:lvlText w:val="【题%1】"/>
      <w:lvlJc w:val="left"/>
      <w:pPr>
        <w:ind w:left="562" w:hanging="420"/>
      </w:pPr>
      <w:rPr>
        <w:rFonts w:ascii="Times New Roman" w:eastAsia="宋体" w:hAnsi="Times New Roman" w:cs="Times New Roman" w:hint="default"/>
        <w:b w:val="0"/>
        <w:i w:val="0"/>
        <w:caps w:val="0"/>
        <w:strike w:val="0"/>
        <w:dstrike w:val="0"/>
        <w:vanish w:val="0"/>
        <w:w w:val="100"/>
        <w:sz w:val="21"/>
        <w:szCs w:val="21"/>
        <w:vertAlign w:val="base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79B200F5"/>
    <w:multiLevelType w:val="hybridMultilevel"/>
    <w:tmpl w:val="8A10EDAE"/>
    <w:lvl w:ilvl="0" w:tplc="F0207D5A">
      <w:start w:val="1"/>
      <w:numFmt w:val="japaneseCounting"/>
      <w:lvlText w:val="%1、"/>
      <w:lvlJc w:val="left"/>
      <w:pPr>
        <w:ind w:left="1716" w:hanging="450"/>
      </w:pPr>
      <w:rPr>
        <w:rFonts w:hint="default"/>
        <w:b/>
      </w:rPr>
    </w:lvl>
    <w:lvl w:ilvl="1" w:tplc="04090019" w:tentative="1">
      <w:start w:val="1"/>
      <w:numFmt w:val="lowerLetter"/>
      <w:lvlText w:val="%2)"/>
      <w:lvlJc w:val="left"/>
      <w:pPr>
        <w:ind w:left="2106" w:hanging="420"/>
      </w:pPr>
    </w:lvl>
    <w:lvl w:ilvl="2" w:tplc="0409001B" w:tentative="1">
      <w:start w:val="1"/>
      <w:numFmt w:val="lowerRoman"/>
      <w:lvlText w:val="%3."/>
      <w:lvlJc w:val="right"/>
      <w:pPr>
        <w:ind w:left="2526" w:hanging="420"/>
      </w:pPr>
    </w:lvl>
    <w:lvl w:ilvl="3" w:tplc="0409000F" w:tentative="1">
      <w:start w:val="1"/>
      <w:numFmt w:val="decimal"/>
      <w:lvlText w:val="%4."/>
      <w:lvlJc w:val="left"/>
      <w:pPr>
        <w:ind w:left="2946" w:hanging="420"/>
      </w:pPr>
    </w:lvl>
    <w:lvl w:ilvl="4" w:tplc="04090019" w:tentative="1">
      <w:start w:val="1"/>
      <w:numFmt w:val="lowerLetter"/>
      <w:lvlText w:val="%5)"/>
      <w:lvlJc w:val="left"/>
      <w:pPr>
        <w:ind w:left="3366" w:hanging="420"/>
      </w:pPr>
    </w:lvl>
    <w:lvl w:ilvl="5" w:tplc="0409001B" w:tentative="1">
      <w:start w:val="1"/>
      <w:numFmt w:val="lowerRoman"/>
      <w:lvlText w:val="%6."/>
      <w:lvlJc w:val="right"/>
      <w:pPr>
        <w:ind w:left="3786" w:hanging="420"/>
      </w:pPr>
    </w:lvl>
    <w:lvl w:ilvl="6" w:tplc="0409000F" w:tentative="1">
      <w:start w:val="1"/>
      <w:numFmt w:val="decimal"/>
      <w:lvlText w:val="%7."/>
      <w:lvlJc w:val="left"/>
      <w:pPr>
        <w:ind w:left="4206" w:hanging="420"/>
      </w:pPr>
    </w:lvl>
    <w:lvl w:ilvl="7" w:tplc="04090019" w:tentative="1">
      <w:start w:val="1"/>
      <w:numFmt w:val="lowerLetter"/>
      <w:lvlText w:val="%8)"/>
      <w:lvlJc w:val="left"/>
      <w:pPr>
        <w:ind w:left="4626" w:hanging="420"/>
      </w:pPr>
    </w:lvl>
    <w:lvl w:ilvl="8" w:tplc="0409001B" w:tentative="1">
      <w:start w:val="1"/>
      <w:numFmt w:val="lowerRoman"/>
      <w:lvlText w:val="%9."/>
      <w:lvlJc w:val="right"/>
      <w:pPr>
        <w:ind w:left="5046" w:hanging="420"/>
      </w:pPr>
    </w:lvl>
  </w:abstractNum>
  <w:num w:numId="1">
    <w:abstractNumId w:val="24"/>
  </w:num>
  <w:num w:numId="2">
    <w:abstractNumId w:val="17"/>
  </w:num>
  <w:num w:numId="3">
    <w:abstractNumId w:val="25"/>
  </w:num>
  <w:num w:numId="4">
    <w:abstractNumId w:val="42"/>
  </w:num>
  <w:num w:numId="5">
    <w:abstractNumId w:val="39"/>
  </w:num>
  <w:num w:numId="6">
    <w:abstractNumId w:val="14"/>
  </w:num>
  <w:num w:numId="7">
    <w:abstractNumId w:val="33"/>
  </w:num>
  <w:num w:numId="8">
    <w:abstractNumId w:val="19"/>
  </w:num>
  <w:num w:numId="9">
    <w:abstractNumId w:val="43"/>
  </w:num>
  <w:num w:numId="10">
    <w:abstractNumId w:val="38"/>
  </w:num>
  <w:num w:numId="11">
    <w:abstractNumId w:val="0"/>
  </w:num>
  <w:num w:numId="12">
    <w:abstractNumId w:val="29"/>
  </w:num>
  <w:num w:numId="13">
    <w:abstractNumId w:val="6"/>
  </w:num>
  <w:num w:numId="14">
    <w:abstractNumId w:val="18"/>
  </w:num>
  <w:num w:numId="15">
    <w:abstractNumId w:val="3"/>
  </w:num>
  <w:num w:numId="16">
    <w:abstractNumId w:val="2"/>
  </w:num>
  <w:num w:numId="17">
    <w:abstractNumId w:val="4"/>
  </w:num>
  <w:num w:numId="18">
    <w:abstractNumId w:val="41"/>
  </w:num>
  <w:num w:numId="19">
    <w:abstractNumId w:val="13"/>
  </w:num>
  <w:num w:numId="20">
    <w:abstractNumId w:val="15"/>
  </w:num>
  <w:num w:numId="21">
    <w:abstractNumId w:val="16"/>
  </w:num>
  <w:num w:numId="22">
    <w:abstractNumId w:val="11"/>
  </w:num>
  <w:num w:numId="23">
    <w:abstractNumId w:val="9"/>
  </w:num>
  <w:num w:numId="24">
    <w:abstractNumId w:val="40"/>
  </w:num>
  <w:num w:numId="25">
    <w:abstractNumId w:val="27"/>
  </w:num>
  <w:num w:numId="26">
    <w:abstractNumId w:val="44"/>
  </w:num>
  <w:num w:numId="27">
    <w:abstractNumId w:val="8"/>
  </w:num>
  <w:num w:numId="28">
    <w:abstractNumId w:val="32"/>
  </w:num>
  <w:num w:numId="29">
    <w:abstractNumId w:val="5"/>
  </w:num>
  <w:num w:numId="30">
    <w:abstractNumId w:val="35"/>
  </w:num>
  <w:num w:numId="31">
    <w:abstractNumId w:val="35"/>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num>
  <w:num w:numId="33">
    <w:abstractNumId w:val="7"/>
    <w:lvlOverride w:ilvl="0">
      <w:startOverride w:val="1"/>
    </w:lvlOverride>
  </w:num>
  <w:num w:numId="34">
    <w:abstractNumId w:val="30"/>
  </w:num>
  <w:num w:numId="35">
    <w:abstractNumId w:val="30"/>
    <w:lvlOverride w:ilvl="0">
      <w:startOverride w:val="2"/>
    </w:lvlOverride>
  </w:num>
  <w:num w:numId="36">
    <w:abstractNumId w:val="10"/>
  </w:num>
  <w:num w:numId="37">
    <w:abstractNumId w:val="28"/>
  </w:num>
  <w:num w:numId="38">
    <w:abstractNumId w:val="31"/>
  </w:num>
  <w:num w:numId="39">
    <w:abstractNumId w:val="37"/>
  </w:num>
  <w:num w:numId="40">
    <w:abstractNumId w:val="34"/>
  </w:num>
  <w:num w:numId="41">
    <w:abstractNumId w:val="22"/>
  </w:num>
  <w:num w:numId="42">
    <w:abstractNumId w:val="36"/>
  </w:num>
  <w:num w:numId="43">
    <w:abstractNumId w:val="23"/>
  </w:num>
  <w:num w:numId="44">
    <w:abstractNumId w:val="20"/>
  </w:num>
  <w:num w:numId="45">
    <w:abstractNumId w:val="21"/>
  </w:num>
  <w:num w:numId="46">
    <w:abstractNumId w:val="26"/>
  </w:num>
  <w:num w:numId="47">
    <w:abstractNumId w:val="12"/>
  </w:num>
  <w:num w:numId="48">
    <w:abstractNumId w:val="1"/>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8674"/>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640B8"/>
    <w:rsid w:val="00001E77"/>
    <w:rsid w:val="000138F7"/>
    <w:rsid w:val="0001647B"/>
    <w:rsid w:val="00024E55"/>
    <w:rsid w:val="00055F9A"/>
    <w:rsid w:val="00082F9E"/>
    <w:rsid w:val="000D0A3E"/>
    <w:rsid w:val="000E376C"/>
    <w:rsid w:val="001154B4"/>
    <w:rsid w:val="00207FA5"/>
    <w:rsid w:val="00275D87"/>
    <w:rsid w:val="002E6E02"/>
    <w:rsid w:val="003068C6"/>
    <w:rsid w:val="00315443"/>
    <w:rsid w:val="00324F57"/>
    <w:rsid w:val="00327948"/>
    <w:rsid w:val="003B329D"/>
    <w:rsid w:val="003E226D"/>
    <w:rsid w:val="003F07F8"/>
    <w:rsid w:val="00495EE1"/>
    <w:rsid w:val="00496FE4"/>
    <w:rsid w:val="004A70DD"/>
    <w:rsid w:val="004E6EB9"/>
    <w:rsid w:val="004F2137"/>
    <w:rsid w:val="00586BA8"/>
    <w:rsid w:val="005C1117"/>
    <w:rsid w:val="00624EAC"/>
    <w:rsid w:val="0068415B"/>
    <w:rsid w:val="006D1375"/>
    <w:rsid w:val="006E4DD2"/>
    <w:rsid w:val="00766BA1"/>
    <w:rsid w:val="007718DF"/>
    <w:rsid w:val="00791C89"/>
    <w:rsid w:val="007C677F"/>
    <w:rsid w:val="007F25F2"/>
    <w:rsid w:val="00806DB3"/>
    <w:rsid w:val="0084613B"/>
    <w:rsid w:val="00871424"/>
    <w:rsid w:val="008970AE"/>
    <w:rsid w:val="008A526E"/>
    <w:rsid w:val="008B5741"/>
    <w:rsid w:val="008F1267"/>
    <w:rsid w:val="008F1CF9"/>
    <w:rsid w:val="008F6161"/>
    <w:rsid w:val="00943DDA"/>
    <w:rsid w:val="00A551E3"/>
    <w:rsid w:val="00A74295"/>
    <w:rsid w:val="00A83E3D"/>
    <w:rsid w:val="00A932DF"/>
    <w:rsid w:val="00AB451D"/>
    <w:rsid w:val="00AB4592"/>
    <w:rsid w:val="00AC2A47"/>
    <w:rsid w:val="00AD48FC"/>
    <w:rsid w:val="00AF4CBB"/>
    <w:rsid w:val="00B0345D"/>
    <w:rsid w:val="00B11E2A"/>
    <w:rsid w:val="00B13C20"/>
    <w:rsid w:val="00B277B5"/>
    <w:rsid w:val="00B33F0B"/>
    <w:rsid w:val="00BA3799"/>
    <w:rsid w:val="00BC7AF9"/>
    <w:rsid w:val="00C439D1"/>
    <w:rsid w:val="00C83A87"/>
    <w:rsid w:val="00C87C26"/>
    <w:rsid w:val="00CF3464"/>
    <w:rsid w:val="00D16AA4"/>
    <w:rsid w:val="00D50C0E"/>
    <w:rsid w:val="00D911E1"/>
    <w:rsid w:val="00DC705A"/>
    <w:rsid w:val="00DE5D19"/>
    <w:rsid w:val="00E45730"/>
    <w:rsid w:val="00EB2068"/>
    <w:rsid w:val="00EC69A4"/>
    <w:rsid w:val="00EE5EE7"/>
    <w:rsid w:val="00F0027A"/>
    <w:rsid w:val="00F331D3"/>
    <w:rsid w:val="00F36E76"/>
    <w:rsid w:val="00F640B8"/>
    <w:rsid w:val="00F76C08"/>
    <w:rsid w:val="00F82955"/>
    <w:rsid w:val="00F83EA5"/>
    <w:rsid w:val="00FA277C"/>
    <w:rsid w:val="00FA46B8"/>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8674"/>
    <o:shapelayout v:ext="edit">
      <o:idmap v:ext="edit" data="1"/>
      <o:rules v:ext="edit">
        <o:r id="V:Rule1" type="connector" idref="#_x0000_s1375"/>
        <o:r id="V:Rule2" type="connector" idref="#_x0000_s1376"/>
        <o:r id="V:Rule3" type="connector" idref="#_x0000_s1377"/>
        <o:r id="V:Rule4" type="connector" idref="#_x0000_s1378"/>
        <o:r id="V:Rule5" type="connector" idref="#_x0000_s1382"/>
        <o:r id="V:Rule6" type="connector" idref="#_x0000_s1383"/>
        <o:r id="V:Rule7" type="connector" idref="#_x0000_s1384"/>
        <o:r id="V:Rule8" type="connector" idref="#_x0000_s1385"/>
        <o:r id="V:Rule9" type="connector" idref="#_x0000_s1393"/>
        <o:r id="V:Rule10" type="connector" idref="#_x0000_s1394"/>
        <o:r id="V:Rule11" type="connector" idref="#_x0000_s1404"/>
        <o:r id="V:Rule12" type="connector" idref="#_x0000_s140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Normal Indent" w:uiPriority="0"/>
    <w:lsdException w:name="caption" w:locked="1" w:uiPriority="0" w:qFormat="1"/>
    <w:lsdException w:name="page number" w:uiPriority="0"/>
    <w:lsdException w:name="List" w:uiPriority="0"/>
    <w:lsdException w:name="List Bullet" w:uiPriority="0"/>
    <w:lsdException w:name="List 2" w:uiPriority="0"/>
    <w:lsdException w:name="List 3" w:uiPriority="0"/>
    <w:lsdException w:name="Title" w:locked="1" w:semiHidden="0" w:uiPriority="0" w:unhideWhenUsed="0" w:qFormat="1"/>
    <w:lsdException w:name="Default Paragraph Font" w:locked="1" w:semiHidden="0" w:uiPriority="0" w:unhideWhenUsed="0"/>
    <w:lsdException w:name="Body Text" w:uiPriority="0"/>
    <w:lsdException w:name="Subtitle" w:locked="1" w:semiHidden="0" w:uiPriority="0" w:unhideWhenUsed="0" w:qFormat="1"/>
    <w:lsdException w:name="Date" w:uiPriority="0"/>
    <w:lsdException w:name="Body Text Indent 2" w:uiPriority="0"/>
    <w:lsdException w:name="Body Text Indent 3" w:uiPriority="0"/>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Plain Text" w:locked="1" w:semiHidden="0" w:uiPriority="0" w:unhideWhenUsed="0"/>
    <w:lsdException w:name="Normal (Web)" w:uiPriority="0"/>
    <w:lsdException w:name="HTML Preformatted" w:locked="1" w:semiHidden="0" w:uiPriority="0" w:unhideWhenUsed="0"/>
    <w:lsdException w:name="Table Grid" w:locked="1"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640B8"/>
    <w:pPr>
      <w:widowControl w:val="0"/>
      <w:jc w:val="both"/>
    </w:pPr>
    <w:rPr>
      <w:rFonts w:ascii="Times New Roman" w:hAnsi="Times New Roman"/>
      <w:kern w:val="2"/>
      <w:sz w:val="21"/>
      <w:szCs w:val="24"/>
    </w:rPr>
  </w:style>
  <w:style w:type="paragraph" w:styleId="10">
    <w:name w:val="heading 1"/>
    <w:basedOn w:val="a1"/>
    <w:next w:val="a1"/>
    <w:link w:val="1Char"/>
    <w:qFormat/>
    <w:locked/>
    <w:rsid w:val="008B5741"/>
    <w:pPr>
      <w:keepNext/>
      <w:keepLines/>
      <w:widowControl/>
      <w:spacing w:before="480" w:line="276" w:lineRule="auto"/>
      <w:jc w:val="left"/>
      <w:outlineLvl w:val="0"/>
    </w:pPr>
    <w:rPr>
      <w:rFonts w:ascii="宋体" w:hAnsi="Courier New"/>
      <w:kern w:val="0"/>
      <w:sz w:val="20"/>
      <w:szCs w:val="21"/>
    </w:rPr>
  </w:style>
  <w:style w:type="paragraph" w:styleId="2">
    <w:name w:val="heading 2"/>
    <w:basedOn w:val="a1"/>
    <w:next w:val="a1"/>
    <w:link w:val="2Char"/>
    <w:qFormat/>
    <w:locked/>
    <w:rsid w:val="008B5741"/>
    <w:pPr>
      <w:keepNext/>
      <w:keepLines/>
      <w:spacing w:before="260" w:after="260" w:line="416" w:lineRule="auto"/>
      <w:outlineLvl w:val="1"/>
    </w:pPr>
    <w:rPr>
      <w:rFonts w:ascii="Arial" w:eastAsia="黑体" w:hAnsi="Arial"/>
      <w:b/>
      <w:bCs/>
      <w:sz w:val="32"/>
      <w:szCs w:val="32"/>
    </w:rPr>
  </w:style>
  <w:style w:type="paragraph" w:styleId="3">
    <w:name w:val="heading 3"/>
    <w:basedOn w:val="a1"/>
    <w:next w:val="a1"/>
    <w:link w:val="3Char"/>
    <w:qFormat/>
    <w:locked/>
    <w:rsid w:val="00624EAC"/>
    <w:pPr>
      <w:keepNext/>
      <w:keepLines/>
      <w:spacing w:before="260" w:after="260" w:line="416" w:lineRule="auto"/>
      <w:outlineLvl w:val="2"/>
    </w:pPr>
    <w:rPr>
      <w:b/>
      <w:bCs/>
      <w:sz w:val="32"/>
      <w:szCs w:val="32"/>
    </w:rPr>
  </w:style>
  <w:style w:type="paragraph" w:styleId="5">
    <w:name w:val="heading 5"/>
    <w:basedOn w:val="a1"/>
    <w:next w:val="a1"/>
    <w:link w:val="5Char"/>
    <w:qFormat/>
    <w:locked/>
    <w:rsid w:val="008B5741"/>
    <w:pPr>
      <w:keepNext/>
      <w:numPr>
        <w:numId w:val="1"/>
      </w:numPr>
      <w:spacing w:line="360" w:lineRule="auto"/>
      <w:outlineLvl w:val="4"/>
    </w:pPr>
    <w:rPr>
      <w:b/>
      <w:bCs/>
      <w:szCs w:val="20"/>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HTML">
    <w:name w:val="HTML Preformatted"/>
    <w:basedOn w:val="a1"/>
    <w:link w:val="HTMLChar"/>
    <w:rsid w:val="00F640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2"/>
    <w:link w:val="HTML"/>
    <w:locked/>
    <w:rsid w:val="00F640B8"/>
    <w:rPr>
      <w:rFonts w:ascii="Arial" w:eastAsia="宋体" w:hAnsi="Arial" w:cs="Arial"/>
      <w:kern w:val="0"/>
      <w:sz w:val="24"/>
      <w:szCs w:val="24"/>
    </w:rPr>
  </w:style>
  <w:style w:type="paragraph" w:styleId="a5">
    <w:name w:val="Plain Text"/>
    <w:aliases w:val="标题1,普通文字 Char,纯文本 Char Char,普通文字, Char,标题1 Char Char,纯文本 Char1,纯文本 Char Char Char,纯文本 Char Char1, Char Char Char,Char Char Char,Char Char,Char,标题1 Char Char Char Char Char,纯文本 Char Char1 Char Char Char,游数的格式,Plain Te,游数的,Plain Text,普通,普,游数的格,游数"/>
    <w:basedOn w:val="a1"/>
    <w:link w:val="Char"/>
    <w:rsid w:val="00F640B8"/>
    <w:rPr>
      <w:rFonts w:ascii="宋体" w:hAnsi="Courier New" w:cs="Courier New"/>
      <w:szCs w:val="21"/>
    </w:rPr>
  </w:style>
  <w:style w:type="character" w:customStyle="1" w:styleId="Char">
    <w:name w:val="纯文本 Char"/>
    <w:aliases w:val="标题1 Char1,普通文字 Char Char1,纯文本 Char Char Char2,普通文字 Char2, Char Char1,标题1 Char Char Char1,纯文本 Char1 Char1,纯文本 Char Char Char Char1,纯文本 Char Char1 Char1, Char Char Char Char1,Char Char Char Char1,Char Char Char2,Char Char6,游数的格式 Char1,游数的 Char"/>
    <w:basedOn w:val="a2"/>
    <w:link w:val="a5"/>
    <w:locked/>
    <w:rsid w:val="00F640B8"/>
    <w:rPr>
      <w:rFonts w:ascii="宋体" w:eastAsia="宋体" w:hAnsi="Courier New" w:cs="Courier New"/>
      <w:sz w:val="21"/>
      <w:szCs w:val="21"/>
    </w:rPr>
  </w:style>
  <w:style w:type="paragraph" w:styleId="a6">
    <w:name w:val="header"/>
    <w:basedOn w:val="a1"/>
    <w:link w:val="Char0"/>
    <w:uiPriority w:val="99"/>
    <w:rsid w:val="00324F5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2"/>
    <w:link w:val="a6"/>
    <w:uiPriority w:val="99"/>
    <w:locked/>
    <w:rsid w:val="00324F57"/>
    <w:rPr>
      <w:rFonts w:ascii="Times New Roman" w:eastAsia="宋体" w:hAnsi="Times New Roman" w:cs="Times New Roman"/>
      <w:sz w:val="18"/>
      <w:szCs w:val="18"/>
    </w:rPr>
  </w:style>
  <w:style w:type="paragraph" w:styleId="a7">
    <w:name w:val="footer"/>
    <w:basedOn w:val="a1"/>
    <w:link w:val="Char1"/>
    <w:uiPriority w:val="99"/>
    <w:rsid w:val="00324F57"/>
    <w:pPr>
      <w:tabs>
        <w:tab w:val="center" w:pos="4153"/>
        <w:tab w:val="right" w:pos="8306"/>
      </w:tabs>
      <w:snapToGrid w:val="0"/>
      <w:jc w:val="left"/>
    </w:pPr>
    <w:rPr>
      <w:sz w:val="18"/>
      <w:szCs w:val="18"/>
    </w:rPr>
  </w:style>
  <w:style w:type="character" w:customStyle="1" w:styleId="Char1">
    <w:name w:val="页脚 Char"/>
    <w:basedOn w:val="a2"/>
    <w:link w:val="a7"/>
    <w:uiPriority w:val="99"/>
    <w:locked/>
    <w:rsid w:val="00324F57"/>
    <w:rPr>
      <w:rFonts w:ascii="Times New Roman" w:eastAsia="宋体" w:hAnsi="Times New Roman" w:cs="Times New Roman"/>
      <w:sz w:val="18"/>
      <w:szCs w:val="18"/>
    </w:rPr>
  </w:style>
  <w:style w:type="paragraph" w:styleId="a8">
    <w:name w:val="Balloon Text"/>
    <w:basedOn w:val="a1"/>
    <w:link w:val="Char2"/>
    <w:uiPriority w:val="99"/>
    <w:rsid w:val="00324F57"/>
    <w:rPr>
      <w:sz w:val="18"/>
      <w:szCs w:val="18"/>
    </w:rPr>
  </w:style>
  <w:style w:type="character" w:customStyle="1" w:styleId="Char2">
    <w:name w:val="批注框文本 Char"/>
    <w:basedOn w:val="a2"/>
    <w:link w:val="a8"/>
    <w:uiPriority w:val="99"/>
    <w:locked/>
    <w:rsid w:val="00324F57"/>
    <w:rPr>
      <w:rFonts w:ascii="Times New Roman" w:eastAsia="宋体" w:hAnsi="Times New Roman" w:cs="Times New Roman"/>
      <w:sz w:val="18"/>
      <w:szCs w:val="18"/>
    </w:rPr>
  </w:style>
  <w:style w:type="paragraph" w:styleId="a9">
    <w:name w:val="List Paragraph"/>
    <w:basedOn w:val="a1"/>
    <w:link w:val="Char3"/>
    <w:qFormat/>
    <w:rsid w:val="002E6E02"/>
    <w:pPr>
      <w:ind w:firstLineChars="200" w:firstLine="420"/>
    </w:pPr>
    <w:rPr>
      <w:rFonts w:ascii="Calibri" w:hAnsi="Calibri"/>
      <w:szCs w:val="22"/>
      <w:lang/>
    </w:rPr>
  </w:style>
  <w:style w:type="table" w:styleId="aa">
    <w:name w:val="Table Grid"/>
    <w:basedOn w:val="a3"/>
    <w:uiPriority w:val="99"/>
    <w:locked/>
    <w:rsid w:val="0001647B"/>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aliases w:val="普通 (Web),普通(Web) Char,普通(Web) Char Char Char Char,普通(Web) Char Char,普通(网站)1,普通 (Web)1,普通(Web) Char Char Char Char Char Char Char Char,普通(Web) Char Char Char Char Char Char Char Char Char,普通(Web) Char Char Char Char Char Char Char,普通(Web),123"/>
    <w:basedOn w:val="a1"/>
    <w:link w:val="Char4"/>
    <w:unhideWhenUsed/>
    <w:rsid w:val="0001647B"/>
    <w:pPr>
      <w:widowControl/>
      <w:spacing w:before="100" w:beforeAutospacing="1" w:after="100" w:afterAutospacing="1"/>
      <w:jc w:val="left"/>
    </w:pPr>
    <w:rPr>
      <w:rFonts w:ascii="宋体" w:hAnsi="宋体"/>
      <w:kern w:val="0"/>
      <w:sz w:val="24"/>
      <w:lang/>
    </w:rPr>
  </w:style>
  <w:style w:type="character" w:customStyle="1" w:styleId="1Char">
    <w:name w:val="标题 1 Char"/>
    <w:basedOn w:val="a2"/>
    <w:link w:val="10"/>
    <w:rsid w:val="008B5741"/>
    <w:rPr>
      <w:rFonts w:ascii="宋体" w:hAnsi="Courier New"/>
      <w:szCs w:val="21"/>
    </w:rPr>
  </w:style>
  <w:style w:type="character" w:customStyle="1" w:styleId="2Char">
    <w:name w:val="标题 2 Char"/>
    <w:basedOn w:val="a2"/>
    <w:link w:val="2"/>
    <w:rsid w:val="008B5741"/>
    <w:rPr>
      <w:rFonts w:ascii="Arial" w:eastAsia="黑体" w:hAnsi="Arial"/>
      <w:b/>
      <w:bCs/>
      <w:kern w:val="2"/>
      <w:sz w:val="32"/>
      <w:szCs w:val="32"/>
    </w:rPr>
  </w:style>
  <w:style w:type="character" w:customStyle="1" w:styleId="5Char">
    <w:name w:val="标题 5 Char"/>
    <w:basedOn w:val="a2"/>
    <w:link w:val="5"/>
    <w:rsid w:val="008B5741"/>
    <w:rPr>
      <w:rFonts w:ascii="Times New Roman" w:hAnsi="Times New Roman"/>
      <w:b/>
      <w:bCs/>
      <w:kern w:val="2"/>
      <w:sz w:val="21"/>
    </w:rPr>
  </w:style>
  <w:style w:type="paragraph" w:styleId="ac">
    <w:name w:val="Body Text Indent"/>
    <w:basedOn w:val="a1"/>
    <w:link w:val="Char5"/>
    <w:uiPriority w:val="99"/>
    <w:rsid w:val="008B5741"/>
    <w:pPr>
      <w:spacing w:line="160" w:lineRule="atLeast"/>
      <w:ind w:firstLineChars="400" w:firstLine="1120"/>
    </w:pPr>
    <w:rPr>
      <w:rFonts w:ascii="新宋体" w:eastAsia="新宋体" w:hAnsi="新宋体"/>
      <w:sz w:val="28"/>
    </w:rPr>
  </w:style>
  <w:style w:type="character" w:customStyle="1" w:styleId="Char5">
    <w:name w:val="正文文本缩进 Char"/>
    <w:basedOn w:val="a2"/>
    <w:link w:val="ac"/>
    <w:uiPriority w:val="99"/>
    <w:rsid w:val="008B5741"/>
    <w:rPr>
      <w:rFonts w:ascii="新宋体" w:eastAsia="新宋体" w:hAnsi="新宋体"/>
      <w:kern w:val="2"/>
      <w:sz w:val="28"/>
      <w:szCs w:val="24"/>
    </w:rPr>
  </w:style>
  <w:style w:type="paragraph" w:customStyle="1" w:styleId="11">
    <w:name w:val="页眉1"/>
    <w:rsid w:val="008B5741"/>
    <w:pPr>
      <w:pBdr>
        <w:bottom w:val="single" w:sz="6" w:space="1" w:color="auto"/>
      </w:pBdr>
      <w:tabs>
        <w:tab w:val="center" w:pos="4153"/>
        <w:tab w:val="right" w:pos="8306"/>
      </w:tabs>
      <w:snapToGrid w:val="0"/>
      <w:jc w:val="center"/>
    </w:pPr>
    <w:rPr>
      <w:rFonts w:ascii="Times New Roman" w:hAnsi="Times New Roman"/>
      <w:sz w:val="18"/>
      <w:szCs w:val="18"/>
    </w:rPr>
  </w:style>
  <w:style w:type="paragraph" w:customStyle="1" w:styleId="Char3Char">
    <w:name w:val="Char3 Char"/>
    <w:basedOn w:val="a1"/>
    <w:rsid w:val="008B5741"/>
    <w:pPr>
      <w:widowControl/>
      <w:spacing w:line="300" w:lineRule="auto"/>
      <w:ind w:firstLineChars="200" w:firstLine="200"/>
    </w:pPr>
    <w:rPr>
      <w:kern w:val="0"/>
      <w:szCs w:val="20"/>
    </w:rPr>
  </w:style>
  <w:style w:type="paragraph" w:customStyle="1" w:styleId="CharCharCharCharCharCharChar">
    <w:name w:val="Char Char Char Char Char Char Char"/>
    <w:basedOn w:val="a1"/>
    <w:rsid w:val="008B5741"/>
    <w:pPr>
      <w:widowControl/>
      <w:spacing w:line="300" w:lineRule="auto"/>
      <w:ind w:firstLineChars="200" w:firstLine="200"/>
    </w:pPr>
    <w:rPr>
      <w:kern w:val="0"/>
      <w:szCs w:val="20"/>
    </w:rPr>
  </w:style>
  <w:style w:type="paragraph" w:customStyle="1" w:styleId="CharCharCharCharCharCharCharCharCharCharCharCharCharCharCharCharCharCharChar">
    <w:name w:val="Char Char Char Char Char Char Char Char Char Char Char Char Char Char Char Char Char Char Char"/>
    <w:basedOn w:val="a1"/>
    <w:rsid w:val="008B5741"/>
    <w:pPr>
      <w:widowControl/>
      <w:spacing w:line="300" w:lineRule="auto"/>
      <w:ind w:firstLineChars="200" w:firstLine="200"/>
    </w:pPr>
  </w:style>
  <w:style w:type="character" w:customStyle="1" w:styleId="Char20">
    <w:name w:val="纯文本 Char2"/>
    <w:aliases w:val="标题1 Char,普通文字 Char Char,纯文本 Char Char Char1,纯文本 Char Char2,普通文字 Char1, Char Char,标题1 Char Char Char,纯文本 Char1 Char,纯文本 Char Char Char Char,纯文本 Char Char1 Char, Char Char Char Char,Char Char Char Char,Char Char Char1,Char Char1,游数的格式 Char"/>
    <w:rsid w:val="008B5741"/>
    <w:rPr>
      <w:rFonts w:ascii="宋体" w:eastAsia="宋体" w:hAnsi="Courier New" w:cs="Courier New"/>
      <w:sz w:val="21"/>
      <w:szCs w:val="21"/>
      <w:lang w:val="en-US" w:eastAsia="zh-CN" w:bidi="ar-SA"/>
    </w:rPr>
  </w:style>
  <w:style w:type="character" w:styleId="ad">
    <w:name w:val="Strong"/>
    <w:qFormat/>
    <w:locked/>
    <w:rsid w:val="008B5741"/>
    <w:rPr>
      <w:b/>
      <w:bCs/>
    </w:rPr>
  </w:style>
  <w:style w:type="paragraph" w:customStyle="1" w:styleId="CharCharCharCharCharCharCharCharChar">
    <w:name w:val="Char Char Char Char Char Char Char Char Char"/>
    <w:basedOn w:val="a1"/>
    <w:rsid w:val="008B5741"/>
    <w:pPr>
      <w:widowControl/>
      <w:spacing w:line="300" w:lineRule="auto"/>
      <w:ind w:firstLineChars="200" w:firstLine="200"/>
    </w:pPr>
    <w:rPr>
      <w:kern w:val="0"/>
      <w:szCs w:val="20"/>
    </w:rPr>
  </w:style>
  <w:style w:type="paragraph" w:customStyle="1" w:styleId="Char2CharCharChar">
    <w:name w:val="Char2 Char Char Char"/>
    <w:basedOn w:val="a1"/>
    <w:autoRedefine/>
    <w:rsid w:val="008B5741"/>
    <w:pPr>
      <w:widowControl/>
      <w:spacing w:line="300" w:lineRule="auto"/>
      <w:ind w:firstLineChars="200" w:firstLine="200"/>
    </w:pPr>
    <w:rPr>
      <w:rFonts w:ascii="Verdana" w:hAnsi="Verdana"/>
      <w:kern w:val="0"/>
      <w:szCs w:val="20"/>
      <w:lang w:eastAsia="en-US"/>
    </w:rPr>
  </w:style>
  <w:style w:type="character" w:styleId="ae">
    <w:name w:val="page number"/>
    <w:basedOn w:val="a2"/>
    <w:rsid w:val="008B5741"/>
  </w:style>
  <w:style w:type="paragraph" w:customStyle="1" w:styleId="p0">
    <w:name w:val="p0"/>
    <w:basedOn w:val="a1"/>
    <w:uiPriority w:val="99"/>
    <w:rsid w:val="008B5741"/>
    <w:pPr>
      <w:widowControl/>
    </w:pPr>
    <w:rPr>
      <w:kern w:val="0"/>
      <w:szCs w:val="21"/>
    </w:rPr>
  </w:style>
  <w:style w:type="paragraph" w:customStyle="1" w:styleId="Char30">
    <w:name w:val="Char3"/>
    <w:basedOn w:val="a1"/>
    <w:autoRedefine/>
    <w:rsid w:val="008B5741"/>
    <w:pPr>
      <w:widowControl/>
      <w:spacing w:line="300" w:lineRule="auto"/>
      <w:ind w:firstLineChars="200" w:firstLine="200"/>
    </w:pPr>
    <w:rPr>
      <w:rFonts w:ascii="Verdana" w:hAnsi="Verdana"/>
      <w:kern w:val="0"/>
      <w:szCs w:val="20"/>
      <w:lang w:eastAsia="en-US"/>
    </w:rPr>
  </w:style>
  <w:style w:type="character" w:customStyle="1" w:styleId="Char4">
    <w:name w:val="普通(网站) Char"/>
    <w:aliases w:val="普通 (Web) Char,普通(Web) Char Char1,普通(Web) Char Char Char Char Char,普通(Web) Char Char Char,普通(网站)1 Char,普通 (Web)1 Char,普通(Web) Char Char Char Char Char Char Char Char Char1,普通(Web) Char Char Char Char Char Char Char Char Char Char,123 Char"/>
    <w:link w:val="ab"/>
    <w:rsid w:val="008B5741"/>
    <w:rPr>
      <w:rFonts w:ascii="宋体" w:hAnsi="宋体" w:cs="宋体"/>
      <w:sz w:val="24"/>
      <w:szCs w:val="24"/>
    </w:rPr>
  </w:style>
  <w:style w:type="paragraph" w:styleId="af">
    <w:name w:val="Block Text"/>
    <w:basedOn w:val="a1"/>
    <w:rsid w:val="008B5741"/>
    <w:pPr>
      <w:autoSpaceDE w:val="0"/>
      <w:autoSpaceDN w:val="0"/>
      <w:adjustRightInd w:val="0"/>
      <w:spacing w:line="360" w:lineRule="auto"/>
      <w:ind w:left="378" w:right="212" w:hanging="378"/>
    </w:pPr>
    <w:rPr>
      <w:rFonts w:ascii="黑体" w:eastAsia="黑体"/>
      <w:b/>
      <w:szCs w:val="20"/>
    </w:rPr>
  </w:style>
  <w:style w:type="paragraph" w:styleId="af0">
    <w:name w:val="Date"/>
    <w:basedOn w:val="a1"/>
    <w:next w:val="a1"/>
    <w:link w:val="Char6"/>
    <w:rsid w:val="008B5741"/>
  </w:style>
  <w:style w:type="character" w:customStyle="1" w:styleId="Char6">
    <w:name w:val="日期 Char"/>
    <w:basedOn w:val="a2"/>
    <w:link w:val="af0"/>
    <w:rsid w:val="008B5741"/>
    <w:rPr>
      <w:rFonts w:ascii="Times New Roman" w:hAnsi="Times New Roman"/>
      <w:kern w:val="2"/>
      <w:sz w:val="21"/>
      <w:szCs w:val="24"/>
    </w:rPr>
  </w:style>
  <w:style w:type="character" w:customStyle="1" w:styleId="16">
    <w:name w:val="正文文本 (16)_"/>
    <w:link w:val="160"/>
    <w:rsid w:val="008B5741"/>
    <w:rPr>
      <w:sz w:val="18"/>
      <w:szCs w:val="18"/>
      <w:shd w:val="clear" w:color="auto" w:fill="FFFFFF"/>
    </w:rPr>
  </w:style>
  <w:style w:type="paragraph" w:customStyle="1" w:styleId="160">
    <w:name w:val="正文文本 (16)"/>
    <w:basedOn w:val="a1"/>
    <w:link w:val="16"/>
    <w:rsid w:val="008B5741"/>
    <w:pPr>
      <w:widowControl/>
      <w:shd w:val="clear" w:color="auto" w:fill="FFFFFF"/>
      <w:spacing w:after="1680" w:line="240" w:lineRule="atLeast"/>
      <w:jc w:val="left"/>
    </w:pPr>
    <w:rPr>
      <w:rFonts w:ascii="Calibri" w:hAnsi="Calibri"/>
      <w:kern w:val="0"/>
      <w:sz w:val="18"/>
      <w:szCs w:val="18"/>
      <w:shd w:val="clear" w:color="auto" w:fill="FFFFFF"/>
      <w:lang/>
    </w:rPr>
  </w:style>
  <w:style w:type="character" w:customStyle="1" w:styleId="CharChar">
    <w:name w:val="答案正文 Char Char"/>
    <w:link w:val="af1"/>
    <w:rsid w:val="008B5741"/>
  </w:style>
  <w:style w:type="paragraph" w:customStyle="1" w:styleId="af1">
    <w:name w:val="答案正文"/>
    <w:basedOn w:val="a1"/>
    <w:link w:val="CharChar"/>
    <w:qFormat/>
    <w:rsid w:val="008B5741"/>
    <w:rPr>
      <w:rFonts w:ascii="Calibri" w:hAnsi="Calibri"/>
      <w:kern w:val="0"/>
      <w:sz w:val="20"/>
      <w:szCs w:val="20"/>
    </w:rPr>
  </w:style>
  <w:style w:type="character" w:customStyle="1" w:styleId="CharChar0">
    <w:name w:val="试题正文 Char Char"/>
    <w:link w:val="af2"/>
    <w:rsid w:val="008B5741"/>
    <w:rPr>
      <w:szCs w:val="21"/>
    </w:rPr>
  </w:style>
  <w:style w:type="paragraph" w:customStyle="1" w:styleId="af2">
    <w:name w:val="试题正文"/>
    <w:basedOn w:val="a1"/>
    <w:link w:val="CharChar0"/>
    <w:qFormat/>
    <w:rsid w:val="008B5741"/>
    <w:rPr>
      <w:rFonts w:ascii="Calibri" w:hAnsi="Calibri"/>
      <w:kern w:val="0"/>
      <w:sz w:val="20"/>
      <w:szCs w:val="21"/>
      <w:lang/>
    </w:rPr>
  </w:style>
  <w:style w:type="paragraph" w:styleId="af3">
    <w:name w:val="Normal Indent"/>
    <w:basedOn w:val="a1"/>
    <w:rsid w:val="008B5741"/>
    <w:pPr>
      <w:ind w:firstLine="420"/>
    </w:pPr>
    <w:rPr>
      <w:szCs w:val="20"/>
    </w:rPr>
  </w:style>
  <w:style w:type="paragraph" w:customStyle="1" w:styleId="DefaultParagraph">
    <w:name w:val="DefaultParagraph"/>
    <w:rsid w:val="008B5741"/>
    <w:rPr>
      <w:rFonts w:ascii="Times New Roman"/>
      <w:kern w:val="2"/>
      <w:sz w:val="21"/>
      <w:szCs w:val="22"/>
    </w:rPr>
  </w:style>
  <w:style w:type="paragraph" w:styleId="af4">
    <w:name w:val="Body Text"/>
    <w:aliases w:val="正文文字"/>
    <w:basedOn w:val="a1"/>
    <w:link w:val="Char7"/>
    <w:rsid w:val="008B5741"/>
    <w:pPr>
      <w:adjustRightInd w:val="0"/>
      <w:snapToGrid w:val="0"/>
      <w:spacing w:line="140" w:lineRule="atLeast"/>
      <w:jc w:val="center"/>
    </w:pPr>
    <w:rPr>
      <w:rFonts w:ascii="宋体" w:hAnsi="宋体" w:cs="宋体"/>
      <w:b/>
      <w:color w:val="000000"/>
      <w:kern w:val="0"/>
      <w:sz w:val="18"/>
      <w:szCs w:val="15"/>
    </w:rPr>
  </w:style>
  <w:style w:type="character" w:customStyle="1" w:styleId="Char7">
    <w:name w:val="正文文本 Char"/>
    <w:aliases w:val="正文文字 Char"/>
    <w:basedOn w:val="a2"/>
    <w:link w:val="af4"/>
    <w:rsid w:val="008B5741"/>
    <w:rPr>
      <w:rFonts w:ascii="宋体" w:hAnsi="宋体" w:cs="宋体"/>
      <w:b/>
      <w:color w:val="000000"/>
      <w:sz w:val="18"/>
      <w:szCs w:val="15"/>
    </w:rPr>
  </w:style>
  <w:style w:type="paragraph" w:customStyle="1" w:styleId="12">
    <w:name w:val="列出段落1"/>
    <w:basedOn w:val="a1"/>
    <w:link w:val="ListParagraphChar"/>
    <w:rsid w:val="008B5741"/>
    <w:pPr>
      <w:ind w:firstLineChars="200" w:firstLine="420"/>
    </w:pPr>
    <w:rPr>
      <w:szCs w:val="21"/>
      <w:lang/>
    </w:rPr>
  </w:style>
  <w:style w:type="character" w:customStyle="1" w:styleId="3Char">
    <w:name w:val="标题 3 Char"/>
    <w:basedOn w:val="a2"/>
    <w:link w:val="3"/>
    <w:rsid w:val="00624EAC"/>
    <w:rPr>
      <w:rFonts w:ascii="Times New Roman" w:hAnsi="Times New Roman"/>
      <w:b/>
      <w:bCs/>
      <w:kern w:val="2"/>
      <w:sz w:val="32"/>
      <w:szCs w:val="32"/>
    </w:rPr>
  </w:style>
  <w:style w:type="character" w:customStyle="1" w:styleId="Char8">
    <w:name w:val="少儿简体 Char"/>
    <w:link w:val="af5"/>
    <w:locked/>
    <w:rsid w:val="00624EAC"/>
    <w:rPr>
      <w:rFonts w:ascii="方正少儿简体" w:eastAsia="方正少儿简体" w:hAnsi="宋体"/>
      <w:kern w:val="2"/>
      <w:sz w:val="21"/>
    </w:rPr>
  </w:style>
  <w:style w:type="character" w:customStyle="1" w:styleId="ListParagraphChar">
    <w:name w:val="List Paragraph Char"/>
    <w:link w:val="12"/>
    <w:locked/>
    <w:rsid w:val="00624EAC"/>
    <w:rPr>
      <w:rFonts w:ascii="Times New Roman" w:hAnsi="Times New Roman"/>
      <w:kern w:val="2"/>
      <w:sz w:val="21"/>
      <w:szCs w:val="21"/>
    </w:rPr>
  </w:style>
  <w:style w:type="character" w:styleId="af6">
    <w:name w:val="annotation reference"/>
    <w:uiPriority w:val="99"/>
    <w:rsid w:val="00624EAC"/>
    <w:rPr>
      <w:sz w:val="21"/>
    </w:rPr>
  </w:style>
  <w:style w:type="character" w:customStyle="1" w:styleId="ttag">
    <w:name w:val="t_tag"/>
    <w:rsid w:val="00624EAC"/>
  </w:style>
  <w:style w:type="character" w:customStyle="1" w:styleId="HeaderChar1">
    <w:name w:val="Header Char1"/>
    <w:uiPriority w:val="99"/>
    <w:semiHidden/>
    <w:rsid w:val="00624EAC"/>
    <w:rPr>
      <w:rFonts w:ascii="Calibri" w:hAnsi="Calibri"/>
      <w:kern w:val="2"/>
      <w:sz w:val="18"/>
      <w:szCs w:val="18"/>
    </w:rPr>
  </w:style>
  <w:style w:type="paragraph" w:styleId="af7">
    <w:name w:val="annotation text"/>
    <w:basedOn w:val="a1"/>
    <w:link w:val="Char9"/>
    <w:uiPriority w:val="99"/>
    <w:rsid w:val="00624EAC"/>
    <w:pPr>
      <w:jc w:val="left"/>
    </w:pPr>
    <w:rPr>
      <w:rFonts w:ascii="Calibri" w:hAnsi="Calibri"/>
      <w:szCs w:val="22"/>
    </w:rPr>
  </w:style>
  <w:style w:type="character" w:customStyle="1" w:styleId="Char9">
    <w:name w:val="批注文字 Char"/>
    <w:basedOn w:val="a2"/>
    <w:link w:val="af7"/>
    <w:uiPriority w:val="99"/>
    <w:rsid w:val="00624EAC"/>
    <w:rPr>
      <w:kern w:val="2"/>
      <w:sz w:val="21"/>
      <w:szCs w:val="22"/>
    </w:rPr>
  </w:style>
  <w:style w:type="character" w:customStyle="1" w:styleId="FooterChar1">
    <w:name w:val="Footer Char1"/>
    <w:uiPriority w:val="99"/>
    <w:semiHidden/>
    <w:rsid w:val="00624EAC"/>
    <w:rPr>
      <w:rFonts w:ascii="Calibri" w:hAnsi="Calibri"/>
      <w:kern w:val="2"/>
      <w:sz w:val="18"/>
      <w:szCs w:val="18"/>
    </w:rPr>
  </w:style>
  <w:style w:type="character" w:customStyle="1" w:styleId="BalloonTextChar1">
    <w:name w:val="Balloon Text Char1"/>
    <w:uiPriority w:val="99"/>
    <w:semiHidden/>
    <w:rsid w:val="00624EAC"/>
    <w:rPr>
      <w:rFonts w:ascii="Calibri" w:hAnsi="Calibri"/>
      <w:kern w:val="2"/>
      <w:sz w:val="0"/>
      <w:szCs w:val="0"/>
    </w:rPr>
  </w:style>
  <w:style w:type="paragraph" w:styleId="af8">
    <w:name w:val="annotation subject"/>
    <w:basedOn w:val="af7"/>
    <w:next w:val="af7"/>
    <w:link w:val="Chara"/>
    <w:uiPriority w:val="99"/>
    <w:rsid w:val="00624EAC"/>
    <w:rPr>
      <w:b/>
      <w:bCs/>
    </w:rPr>
  </w:style>
  <w:style w:type="character" w:customStyle="1" w:styleId="Chara">
    <w:name w:val="批注主题 Char"/>
    <w:basedOn w:val="Char9"/>
    <w:link w:val="af8"/>
    <w:uiPriority w:val="99"/>
    <w:rsid w:val="00624EAC"/>
    <w:rPr>
      <w:b/>
      <w:bCs/>
    </w:rPr>
  </w:style>
  <w:style w:type="paragraph" w:customStyle="1" w:styleId="Char21">
    <w:name w:val="Char2"/>
    <w:basedOn w:val="a1"/>
    <w:rsid w:val="00624EAC"/>
    <w:pPr>
      <w:widowControl/>
      <w:spacing w:line="300" w:lineRule="auto"/>
      <w:ind w:firstLineChars="200" w:firstLine="200"/>
    </w:pPr>
    <w:rPr>
      <w:rFonts w:ascii="Verdana" w:hAnsi="Verdana"/>
      <w:kern w:val="0"/>
      <w:szCs w:val="20"/>
      <w:lang w:eastAsia="en-US"/>
    </w:rPr>
  </w:style>
  <w:style w:type="paragraph" w:customStyle="1" w:styleId="ListParagraph1">
    <w:name w:val="List Paragraph1"/>
    <w:basedOn w:val="a1"/>
    <w:rsid w:val="00624EAC"/>
    <w:pPr>
      <w:ind w:firstLineChars="200" w:firstLine="420"/>
    </w:pPr>
    <w:rPr>
      <w:rFonts w:ascii="Calibri" w:hAnsi="Calibri"/>
      <w:szCs w:val="22"/>
    </w:rPr>
  </w:style>
  <w:style w:type="paragraph" w:customStyle="1" w:styleId="af9">
    <w:name w:val="目前用的"/>
    <w:basedOn w:val="a1"/>
    <w:rsid w:val="00624EAC"/>
    <w:pPr>
      <w:tabs>
        <w:tab w:val="center" w:pos="5190"/>
      </w:tabs>
      <w:spacing w:line="400" w:lineRule="exact"/>
      <w:ind w:rightChars="12" w:right="25"/>
    </w:pPr>
    <w:rPr>
      <w:b/>
      <w:szCs w:val="21"/>
    </w:rPr>
  </w:style>
  <w:style w:type="paragraph" w:customStyle="1" w:styleId="NormalWeb1">
    <w:name w:val="Normal (Web)1"/>
    <w:basedOn w:val="a1"/>
    <w:rsid w:val="00624EAC"/>
    <w:pPr>
      <w:widowControl/>
      <w:spacing w:before="100" w:beforeAutospacing="1" w:after="100" w:afterAutospacing="1"/>
      <w:jc w:val="left"/>
    </w:pPr>
    <w:rPr>
      <w:rFonts w:ascii="宋体" w:hAnsi="宋体"/>
      <w:kern w:val="0"/>
      <w:sz w:val="24"/>
    </w:rPr>
  </w:style>
  <w:style w:type="paragraph" w:customStyle="1" w:styleId="af5">
    <w:name w:val="少儿简体"/>
    <w:basedOn w:val="a1"/>
    <w:link w:val="Char8"/>
    <w:rsid w:val="00624EAC"/>
    <w:pPr>
      <w:adjustRightInd w:val="0"/>
      <w:snapToGrid w:val="0"/>
    </w:pPr>
    <w:rPr>
      <w:rFonts w:ascii="方正少儿简体" w:eastAsia="方正少儿简体" w:hAnsi="宋体"/>
      <w:szCs w:val="20"/>
      <w:lang/>
    </w:rPr>
  </w:style>
  <w:style w:type="character" w:styleId="afa">
    <w:name w:val="Hyperlink"/>
    <w:rsid w:val="00624EAC"/>
    <w:rPr>
      <w:color w:val="0000FF"/>
      <w:u w:val="single"/>
    </w:rPr>
  </w:style>
  <w:style w:type="paragraph" w:customStyle="1" w:styleId="afb">
    <w:name w:val="流程小标题"/>
    <w:basedOn w:val="a1"/>
    <w:rsid w:val="00624EAC"/>
    <w:rPr>
      <w:rFonts w:ascii="黑体" w:eastAsia="黑体" w:hAnsi="宋体"/>
      <w:b/>
      <w:szCs w:val="21"/>
    </w:rPr>
  </w:style>
  <w:style w:type="character" w:customStyle="1" w:styleId="afc">
    <w:name w:val="流程标题"/>
    <w:rsid w:val="00624EAC"/>
    <w:rPr>
      <w:rFonts w:ascii="Times New Roman" w:eastAsia="黑体" w:hAnsi="Times New Roman"/>
      <w:b/>
      <w:sz w:val="30"/>
    </w:rPr>
  </w:style>
  <w:style w:type="paragraph" w:customStyle="1" w:styleId="13">
    <w:name w:val="学而思　标题1"/>
    <w:basedOn w:val="a1"/>
    <w:rsid w:val="00624EAC"/>
    <w:pPr>
      <w:jc w:val="center"/>
    </w:pPr>
    <w:rPr>
      <w:rFonts w:ascii="黑体" w:eastAsia="黑体"/>
      <w:b/>
      <w:bCs/>
      <w:sz w:val="32"/>
      <w:szCs w:val="32"/>
    </w:rPr>
  </w:style>
  <w:style w:type="paragraph" w:customStyle="1" w:styleId="afd">
    <w:name w:val="学而思正文"/>
    <w:basedOn w:val="a1"/>
    <w:rsid w:val="00624EAC"/>
    <w:pPr>
      <w:spacing w:line="360" w:lineRule="exact"/>
    </w:pPr>
    <w:rPr>
      <w:rFonts w:ascii="宋体" w:hAnsi="宋体" w:cs="宋体"/>
      <w:b/>
      <w:bCs/>
      <w:szCs w:val="20"/>
    </w:rPr>
  </w:style>
  <w:style w:type="paragraph" w:customStyle="1" w:styleId="20">
    <w:name w:val="学而思标题2"/>
    <w:basedOn w:val="a1"/>
    <w:rsid w:val="00624EAC"/>
    <w:pPr>
      <w:spacing w:line="360" w:lineRule="exact"/>
    </w:pPr>
    <w:rPr>
      <w:rFonts w:ascii="宋体" w:hAnsi="宋体" w:cs="宋体"/>
      <w:b/>
      <w:bCs/>
      <w:sz w:val="24"/>
      <w:szCs w:val="20"/>
    </w:rPr>
  </w:style>
  <w:style w:type="paragraph" w:customStyle="1" w:styleId="MTDisplayEquation">
    <w:name w:val="MTDisplayEquation"/>
    <w:basedOn w:val="a1"/>
    <w:next w:val="a1"/>
    <w:rsid w:val="00624EAC"/>
    <w:pPr>
      <w:tabs>
        <w:tab w:val="center" w:pos="4160"/>
        <w:tab w:val="right" w:pos="8300"/>
      </w:tabs>
    </w:pPr>
  </w:style>
  <w:style w:type="paragraph" w:styleId="afe">
    <w:name w:val="List"/>
    <w:basedOn w:val="a1"/>
    <w:rsid w:val="00624EAC"/>
    <w:pPr>
      <w:ind w:left="200" w:hangingChars="200" w:hanging="200"/>
    </w:pPr>
  </w:style>
  <w:style w:type="paragraph" w:customStyle="1" w:styleId="Char10">
    <w:name w:val="Char1"/>
    <w:basedOn w:val="a1"/>
    <w:autoRedefine/>
    <w:rsid w:val="00624EAC"/>
    <w:pPr>
      <w:widowControl/>
      <w:spacing w:line="300" w:lineRule="auto"/>
      <w:ind w:firstLineChars="200" w:firstLine="200"/>
    </w:pPr>
    <w:rPr>
      <w:rFonts w:ascii="Verdana" w:hAnsi="Verdana" w:cs="Verdana"/>
      <w:kern w:val="0"/>
      <w:szCs w:val="21"/>
      <w:lang w:eastAsia="en-US"/>
    </w:rPr>
  </w:style>
  <w:style w:type="character" w:customStyle="1" w:styleId="15">
    <w:name w:val="样式 图案: 15% (自动设置 前景 白色 背景)"/>
    <w:rsid w:val="00624EAC"/>
    <w:rPr>
      <w:shd w:val="pct50" w:color="auto" w:fill="FFFFFF"/>
    </w:rPr>
  </w:style>
  <w:style w:type="paragraph" w:customStyle="1" w:styleId="21">
    <w:name w:val="样式2"/>
    <w:basedOn w:val="a1"/>
    <w:rsid w:val="00624EAC"/>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f9"/>
    <w:rsid w:val="00624EAC"/>
  </w:style>
  <w:style w:type="character" w:styleId="aff">
    <w:name w:val="FollowedHyperlink"/>
    <w:rsid w:val="00624EAC"/>
    <w:rPr>
      <w:color w:val="800080"/>
      <w:u w:val="single"/>
    </w:rPr>
  </w:style>
  <w:style w:type="character" w:customStyle="1" w:styleId="Char3">
    <w:name w:val="列出段落 Char"/>
    <w:link w:val="a9"/>
    <w:locked/>
    <w:rsid w:val="00624EAC"/>
    <w:rPr>
      <w:kern w:val="2"/>
      <w:sz w:val="21"/>
      <w:szCs w:val="22"/>
    </w:rPr>
  </w:style>
  <w:style w:type="character" w:customStyle="1" w:styleId="150">
    <w:name w:val="15"/>
    <w:rsid w:val="00624EAC"/>
    <w:rPr>
      <w:rFonts w:ascii="Times New Roman" w:hAnsi="Times New Roman"/>
      <w:b/>
      <w:sz w:val="20"/>
    </w:rPr>
  </w:style>
  <w:style w:type="numbering" w:customStyle="1" w:styleId="1">
    <w:name w:val="样式1"/>
    <w:rsid w:val="00624EAC"/>
    <w:pPr>
      <w:numPr>
        <w:numId w:val="2"/>
      </w:numPr>
    </w:pPr>
  </w:style>
  <w:style w:type="numbering" w:customStyle="1" w:styleId="a0">
    <w:name w:val="最喜欢用的"/>
    <w:rsid w:val="00624EAC"/>
    <w:pPr>
      <w:numPr>
        <w:numId w:val="3"/>
      </w:numPr>
    </w:pPr>
  </w:style>
  <w:style w:type="numbering" w:customStyle="1" w:styleId="0964">
    <w:name w:val="样式 样式 编号 (复杂文种)五号 (西文)粗体 深红 段前: 0 厘米 悬挂缩进: 9.64 字符 + 多级符号 宋体"/>
    <w:rsid w:val="00624EAC"/>
    <w:pPr>
      <w:numPr>
        <w:numId w:val="4"/>
      </w:numPr>
    </w:pPr>
  </w:style>
  <w:style w:type="paragraph" w:customStyle="1" w:styleId="aff0">
    <w:name w:val="故事标题"/>
    <w:basedOn w:val="a1"/>
    <w:rsid w:val="00624EAC"/>
    <w:pPr>
      <w:jc w:val="center"/>
    </w:pPr>
    <w:rPr>
      <w:rFonts w:ascii="华文新魏" w:eastAsia="华文新魏"/>
      <w:sz w:val="48"/>
      <w:szCs w:val="48"/>
    </w:rPr>
  </w:style>
  <w:style w:type="paragraph" w:customStyle="1" w:styleId="aff1">
    <w:name w:val="环保标题"/>
    <w:basedOn w:val="a1"/>
    <w:link w:val="Charb"/>
    <w:rsid w:val="00624EAC"/>
    <w:pPr>
      <w:jc w:val="center"/>
    </w:pPr>
    <w:rPr>
      <w:rFonts w:ascii="华文新魏" w:eastAsia="华文新魏"/>
      <w:sz w:val="48"/>
      <w:szCs w:val="48"/>
      <w:lang/>
    </w:rPr>
  </w:style>
  <w:style w:type="character" w:customStyle="1" w:styleId="Charb">
    <w:name w:val="环保标题 Char"/>
    <w:link w:val="aff1"/>
    <w:rsid w:val="00624EAC"/>
    <w:rPr>
      <w:rFonts w:ascii="华文新魏" w:eastAsia="华文新魏" w:hAnsi="Times New Roman"/>
      <w:kern w:val="2"/>
      <w:sz w:val="48"/>
      <w:szCs w:val="48"/>
    </w:rPr>
  </w:style>
  <w:style w:type="paragraph" w:customStyle="1" w:styleId="a20">
    <w:name w:val="a2"/>
    <w:basedOn w:val="a1"/>
    <w:link w:val="a2Char"/>
    <w:rsid w:val="00624EAC"/>
    <w:rPr>
      <w:rFonts w:ascii="方正卡通简体" w:eastAsia="方正卡通简体" w:hAnsi="宋体"/>
      <w:color w:val="663300"/>
      <w:szCs w:val="21"/>
      <w:lang/>
    </w:rPr>
  </w:style>
  <w:style w:type="character" w:customStyle="1" w:styleId="a2Char">
    <w:name w:val="a2 Char"/>
    <w:link w:val="a20"/>
    <w:rsid w:val="00624EAC"/>
    <w:rPr>
      <w:rFonts w:ascii="方正卡通简体" w:eastAsia="方正卡通简体" w:hAnsi="宋体"/>
      <w:color w:val="663300"/>
      <w:kern w:val="2"/>
      <w:sz w:val="21"/>
      <w:szCs w:val="21"/>
    </w:rPr>
  </w:style>
  <w:style w:type="paragraph" w:customStyle="1" w:styleId="Char12">
    <w:name w:val="Char12"/>
    <w:basedOn w:val="a1"/>
    <w:autoRedefine/>
    <w:rsid w:val="00624EAC"/>
    <w:pPr>
      <w:widowControl/>
      <w:spacing w:line="300" w:lineRule="auto"/>
      <w:ind w:firstLineChars="200" w:firstLine="200"/>
    </w:pPr>
    <w:rPr>
      <w:rFonts w:ascii="Verdana" w:hAnsi="Verdana" w:cs="Verdana"/>
      <w:kern w:val="0"/>
      <w:szCs w:val="21"/>
      <w:lang w:eastAsia="en-US"/>
    </w:rPr>
  </w:style>
  <w:style w:type="character" w:customStyle="1" w:styleId="CharChar3">
    <w:name w:val="Char Char3"/>
    <w:rsid w:val="00624EAC"/>
    <w:rPr>
      <w:rFonts w:ascii="Arial" w:eastAsia="黑体" w:hAnsi="Arial"/>
      <w:b/>
      <w:bCs/>
      <w:kern w:val="2"/>
      <w:sz w:val="32"/>
      <w:szCs w:val="32"/>
      <w:lang w:val="en-US" w:eastAsia="zh-CN" w:bidi="ar-SA"/>
    </w:rPr>
  </w:style>
  <w:style w:type="character" w:customStyle="1" w:styleId="CharChar11">
    <w:name w:val="Char Char11"/>
    <w:rsid w:val="00624EAC"/>
    <w:rPr>
      <w:rFonts w:ascii="Arial" w:eastAsia="黑体" w:hAnsi="Arial"/>
      <w:b/>
      <w:bCs/>
      <w:kern w:val="2"/>
      <w:sz w:val="32"/>
      <w:szCs w:val="32"/>
      <w:lang w:val="en-US" w:eastAsia="zh-CN" w:bidi="ar-SA"/>
    </w:rPr>
  </w:style>
  <w:style w:type="paragraph" w:customStyle="1" w:styleId="Char40">
    <w:name w:val="Char4"/>
    <w:basedOn w:val="a1"/>
    <w:autoRedefine/>
    <w:rsid w:val="00624EAC"/>
    <w:pPr>
      <w:widowControl/>
      <w:spacing w:line="300" w:lineRule="auto"/>
      <w:ind w:firstLineChars="200" w:firstLine="200"/>
    </w:pPr>
    <w:rPr>
      <w:rFonts w:ascii="Verdana" w:hAnsi="Verdana"/>
      <w:kern w:val="0"/>
      <w:szCs w:val="20"/>
      <w:lang w:eastAsia="en-US"/>
    </w:rPr>
  </w:style>
  <w:style w:type="paragraph" w:customStyle="1" w:styleId="22">
    <w:name w:val="列出段落2"/>
    <w:basedOn w:val="a1"/>
    <w:rsid w:val="00624EAC"/>
    <w:pPr>
      <w:ind w:firstLineChars="200" w:firstLine="420"/>
    </w:pPr>
    <w:rPr>
      <w:rFonts w:ascii="Calibri" w:hAnsi="Calibri"/>
      <w:szCs w:val="22"/>
    </w:rPr>
  </w:style>
  <w:style w:type="paragraph" w:customStyle="1" w:styleId="Char11">
    <w:name w:val="Char11"/>
    <w:basedOn w:val="a1"/>
    <w:autoRedefine/>
    <w:rsid w:val="00624EAC"/>
    <w:pPr>
      <w:widowControl/>
      <w:spacing w:line="300" w:lineRule="auto"/>
      <w:ind w:firstLineChars="200" w:firstLine="200"/>
    </w:pPr>
    <w:rPr>
      <w:rFonts w:ascii="Verdana" w:hAnsi="Verdana"/>
      <w:kern w:val="0"/>
      <w:szCs w:val="20"/>
      <w:lang w:eastAsia="en-US"/>
    </w:rPr>
  </w:style>
  <w:style w:type="paragraph" w:customStyle="1" w:styleId="CharCharCharCharCharCharCharCharChar1">
    <w:name w:val="Char Char Char Char Char Char Char Char Char1"/>
    <w:basedOn w:val="a1"/>
    <w:rsid w:val="00624EAC"/>
    <w:pPr>
      <w:widowControl/>
      <w:spacing w:line="300" w:lineRule="auto"/>
      <w:ind w:firstLineChars="200" w:firstLine="200"/>
    </w:pPr>
    <w:rPr>
      <w:kern w:val="0"/>
      <w:szCs w:val="20"/>
    </w:rPr>
  </w:style>
  <w:style w:type="paragraph" w:customStyle="1" w:styleId="Char3CharCharCharCharCharChar">
    <w:name w:val="Char3 Char Char Char Char Char Char"/>
    <w:basedOn w:val="a1"/>
    <w:autoRedefine/>
    <w:rsid w:val="00624EAC"/>
    <w:pPr>
      <w:widowControl/>
      <w:spacing w:line="300" w:lineRule="auto"/>
      <w:ind w:firstLineChars="200" w:firstLine="200"/>
    </w:pPr>
    <w:rPr>
      <w:rFonts w:ascii="Verdana" w:hAnsi="Verdana"/>
      <w:kern w:val="0"/>
      <w:szCs w:val="20"/>
      <w:lang w:eastAsia="en-US"/>
    </w:rPr>
  </w:style>
  <w:style w:type="character" w:customStyle="1" w:styleId="mathjye">
    <w:name w:val="mathjye"/>
    <w:basedOn w:val="a2"/>
    <w:rsid w:val="00624EAC"/>
  </w:style>
  <w:style w:type="character" w:customStyle="1" w:styleId="apple-converted-space">
    <w:name w:val="apple-converted-space"/>
    <w:basedOn w:val="a2"/>
    <w:rsid w:val="00624EAC"/>
  </w:style>
  <w:style w:type="paragraph" w:customStyle="1" w:styleId="Char1CharChar1CharCharCharChar">
    <w:name w:val="Char1 Char Char1 Char Char Char Char"/>
    <w:basedOn w:val="a1"/>
    <w:autoRedefine/>
    <w:rsid w:val="00624EAC"/>
    <w:pPr>
      <w:widowControl/>
      <w:spacing w:line="300" w:lineRule="auto"/>
      <w:ind w:firstLineChars="200" w:firstLine="200"/>
    </w:pPr>
    <w:rPr>
      <w:rFonts w:ascii="Verdana" w:hAnsi="Verdana"/>
      <w:kern w:val="0"/>
      <w:szCs w:val="20"/>
      <w:lang w:eastAsia="en-US"/>
    </w:rPr>
  </w:style>
  <w:style w:type="paragraph" w:styleId="aff2">
    <w:name w:val="Document Map"/>
    <w:basedOn w:val="a1"/>
    <w:link w:val="Charc"/>
    <w:semiHidden/>
    <w:rsid w:val="00624EAC"/>
    <w:pPr>
      <w:shd w:val="clear" w:color="auto" w:fill="000080"/>
    </w:pPr>
  </w:style>
  <w:style w:type="character" w:customStyle="1" w:styleId="Charc">
    <w:name w:val="文档结构图 Char"/>
    <w:basedOn w:val="a2"/>
    <w:link w:val="aff2"/>
    <w:semiHidden/>
    <w:rsid w:val="00624EAC"/>
    <w:rPr>
      <w:rFonts w:ascii="Times New Roman" w:hAnsi="Times New Roman"/>
      <w:kern w:val="2"/>
      <w:sz w:val="21"/>
      <w:szCs w:val="24"/>
      <w:shd w:val="clear" w:color="auto" w:fill="000080"/>
    </w:rPr>
  </w:style>
  <w:style w:type="paragraph" w:customStyle="1" w:styleId="aff3">
    <w:rsid w:val="0084613B"/>
    <w:pPr>
      <w:widowControl w:val="0"/>
      <w:jc w:val="both"/>
    </w:pPr>
    <w:rPr>
      <w:rFonts w:ascii="Times New Roman" w:hAnsi="Times New Roman"/>
      <w:kern w:val="2"/>
      <w:sz w:val="21"/>
      <w:szCs w:val="24"/>
    </w:rPr>
  </w:style>
  <w:style w:type="character" w:customStyle="1" w:styleId="Char13">
    <w:name w:val="页眉 Char1"/>
    <w:uiPriority w:val="99"/>
    <w:semiHidden/>
    <w:rsid w:val="00AB451D"/>
    <w:rPr>
      <w:kern w:val="2"/>
      <w:sz w:val="18"/>
      <w:szCs w:val="18"/>
    </w:rPr>
  </w:style>
  <w:style w:type="character" w:customStyle="1" w:styleId="Char14">
    <w:name w:val="页脚 Char1"/>
    <w:uiPriority w:val="99"/>
    <w:semiHidden/>
    <w:rsid w:val="00AB451D"/>
    <w:rPr>
      <w:kern w:val="2"/>
      <w:sz w:val="18"/>
      <w:szCs w:val="18"/>
    </w:rPr>
  </w:style>
  <w:style w:type="paragraph" w:customStyle="1" w:styleId="Char1CharCharCharCharCharCharCharCharChar">
    <w:name w:val="Char1 Char Char Char Char Char Char Char Char Char"/>
    <w:basedOn w:val="a1"/>
    <w:rsid w:val="00AB451D"/>
    <w:pPr>
      <w:widowControl/>
      <w:spacing w:line="300" w:lineRule="auto"/>
      <w:ind w:firstLineChars="200" w:firstLine="200"/>
    </w:pPr>
    <w:rPr>
      <w:rFonts w:ascii="Verdana" w:hAnsi="Verdana" w:hint="eastAsia"/>
      <w:szCs w:val="20"/>
      <w:lang w:eastAsia="en-US"/>
    </w:rPr>
  </w:style>
  <w:style w:type="paragraph" w:customStyle="1" w:styleId="30">
    <w:name w:val="样式3"/>
    <w:basedOn w:val="a1"/>
    <w:next w:val="21"/>
    <w:rsid w:val="00AB451D"/>
    <w:pPr>
      <w:widowControl/>
      <w:spacing w:before="100" w:beforeAutospacing="1" w:after="100" w:afterAutospacing="1" w:line="360" w:lineRule="auto"/>
      <w:jc w:val="left"/>
    </w:pPr>
    <w:rPr>
      <w:rFonts w:ascii="宋体" w:hAnsi="ˎ̥" w:cs="宋体"/>
      <w:bCs/>
      <w:sz w:val="32"/>
      <w:szCs w:val="32"/>
    </w:rPr>
  </w:style>
  <w:style w:type="paragraph" w:customStyle="1" w:styleId="Web1">
    <w:name w:val="普通(Web)1"/>
    <w:basedOn w:val="a1"/>
    <w:rsid w:val="00AB451D"/>
    <w:pPr>
      <w:widowControl/>
      <w:jc w:val="left"/>
    </w:pPr>
    <w:rPr>
      <w:rFonts w:ascii="宋体" w:hAnsi="宋体" w:cs="宋体"/>
      <w:kern w:val="0"/>
      <w:sz w:val="24"/>
    </w:rPr>
  </w:style>
  <w:style w:type="paragraph" w:customStyle="1" w:styleId="Web6">
    <w:name w:val="普通(Web)6"/>
    <w:basedOn w:val="a1"/>
    <w:rsid w:val="00AB451D"/>
    <w:pPr>
      <w:widowControl/>
      <w:jc w:val="left"/>
    </w:pPr>
    <w:rPr>
      <w:rFonts w:ascii="宋体" w:hAnsi="宋体" w:cs="宋体"/>
      <w:kern w:val="0"/>
      <w:sz w:val="24"/>
    </w:rPr>
  </w:style>
  <w:style w:type="paragraph" w:customStyle="1" w:styleId="aff4">
    <w:name w:val="样式"/>
    <w:rsid w:val="00AB451D"/>
    <w:pPr>
      <w:widowControl w:val="0"/>
      <w:autoSpaceDE w:val="0"/>
      <w:autoSpaceDN w:val="0"/>
      <w:adjustRightInd w:val="0"/>
    </w:pPr>
    <w:rPr>
      <w:rFonts w:ascii="Times New Roman" w:hAnsi="Times New Roman"/>
      <w:sz w:val="24"/>
      <w:szCs w:val="24"/>
    </w:rPr>
  </w:style>
  <w:style w:type="paragraph" w:customStyle="1" w:styleId="Char1CharChar1CharCharCharChar0">
    <w:name w:val="Char1 Char Char1 Char Char Char Char"/>
    <w:basedOn w:val="a1"/>
    <w:autoRedefine/>
    <w:rsid w:val="00AB451D"/>
    <w:pPr>
      <w:widowControl/>
      <w:spacing w:line="300" w:lineRule="auto"/>
      <w:ind w:firstLineChars="200" w:firstLine="200"/>
    </w:pPr>
    <w:rPr>
      <w:rFonts w:ascii="Verdana" w:hAnsi="Verdana"/>
      <w:kern w:val="0"/>
      <w:szCs w:val="20"/>
      <w:lang w:eastAsia="en-US"/>
    </w:rPr>
  </w:style>
  <w:style w:type="paragraph" w:customStyle="1" w:styleId="aff5">
    <w:name w:val="清單段落"/>
    <w:basedOn w:val="a1"/>
    <w:rsid w:val="00AB451D"/>
    <w:pPr>
      <w:ind w:leftChars="200" w:left="480"/>
      <w:jc w:val="left"/>
    </w:pPr>
    <w:rPr>
      <w:rFonts w:ascii="Calibri" w:eastAsia="PMingLiU" w:hAnsi="Calibri"/>
      <w:sz w:val="24"/>
      <w:szCs w:val="22"/>
      <w:lang w:eastAsia="zh-TW"/>
    </w:rPr>
  </w:style>
  <w:style w:type="paragraph" w:customStyle="1" w:styleId="0">
    <w:name w:val="0"/>
    <w:basedOn w:val="a1"/>
    <w:rsid w:val="00AB451D"/>
    <w:pPr>
      <w:widowControl/>
      <w:snapToGrid w:val="0"/>
    </w:pPr>
    <w:rPr>
      <w:kern w:val="0"/>
      <w:szCs w:val="21"/>
    </w:rPr>
  </w:style>
  <w:style w:type="paragraph" w:styleId="23">
    <w:name w:val="Body Text Indent 2"/>
    <w:basedOn w:val="a1"/>
    <w:link w:val="2Char0"/>
    <w:rsid w:val="00AB451D"/>
    <w:pPr>
      <w:adjustRightInd w:val="0"/>
      <w:spacing w:after="120" w:line="480" w:lineRule="auto"/>
      <w:ind w:leftChars="200" w:left="420"/>
      <w:textAlignment w:val="baseline"/>
    </w:pPr>
    <w:rPr>
      <w:kern w:val="0"/>
      <w:szCs w:val="20"/>
    </w:rPr>
  </w:style>
  <w:style w:type="character" w:customStyle="1" w:styleId="2Char0">
    <w:name w:val="正文文本缩进 2 Char"/>
    <w:basedOn w:val="a2"/>
    <w:link w:val="23"/>
    <w:rsid w:val="00AB451D"/>
    <w:rPr>
      <w:rFonts w:ascii="Times New Roman" w:hAnsi="Times New Roman"/>
      <w:sz w:val="21"/>
    </w:rPr>
  </w:style>
  <w:style w:type="character" w:customStyle="1" w:styleId="ourfont11">
    <w:name w:val="ourfont11"/>
    <w:rsid w:val="00AB451D"/>
    <w:rPr>
      <w:sz w:val="18"/>
      <w:szCs w:val="18"/>
    </w:rPr>
  </w:style>
  <w:style w:type="character" w:customStyle="1" w:styleId="px14">
    <w:name w:val="px14"/>
    <w:rsid w:val="00AB451D"/>
  </w:style>
  <w:style w:type="paragraph" w:styleId="31">
    <w:name w:val="Body Text Indent 3"/>
    <w:basedOn w:val="a1"/>
    <w:link w:val="3Char0"/>
    <w:rsid w:val="00AB451D"/>
    <w:pPr>
      <w:spacing w:after="120"/>
      <w:ind w:leftChars="200" w:left="420"/>
    </w:pPr>
    <w:rPr>
      <w:sz w:val="16"/>
      <w:szCs w:val="16"/>
    </w:rPr>
  </w:style>
  <w:style w:type="character" w:customStyle="1" w:styleId="3Char0">
    <w:name w:val="正文文本缩进 3 Char"/>
    <w:basedOn w:val="a2"/>
    <w:link w:val="31"/>
    <w:rsid w:val="00AB451D"/>
    <w:rPr>
      <w:rFonts w:ascii="Times New Roman" w:hAnsi="Times New Roman"/>
      <w:kern w:val="2"/>
      <w:sz w:val="16"/>
      <w:szCs w:val="16"/>
    </w:rPr>
  </w:style>
  <w:style w:type="character" w:customStyle="1" w:styleId="px141">
    <w:name w:val="px141"/>
    <w:rsid w:val="00AB451D"/>
    <w:rPr>
      <w:strike w:val="0"/>
      <w:dstrike w:val="0"/>
      <w:sz w:val="20"/>
      <w:szCs w:val="20"/>
      <w:u w:val="none"/>
      <w:effect w:val="none"/>
    </w:rPr>
  </w:style>
  <w:style w:type="character" w:customStyle="1" w:styleId="llzt1">
    <w:name w:val="llzt1"/>
    <w:rsid w:val="00AB451D"/>
    <w:rPr>
      <w:strike w:val="0"/>
      <w:dstrike w:val="0"/>
      <w:color w:val="000000"/>
      <w:sz w:val="24"/>
      <w:szCs w:val="24"/>
      <w:u w:val="none"/>
      <w:effect w:val="none"/>
    </w:rPr>
  </w:style>
  <w:style w:type="character" w:customStyle="1" w:styleId="black1">
    <w:name w:val="black1"/>
    <w:rsid w:val="00AB451D"/>
    <w:rPr>
      <w:rFonts w:ascii="宋体" w:eastAsia="宋体" w:hAnsi="宋体" w:hint="eastAsia"/>
      <w:color w:val="000000"/>
      <w:sz w:val="18"/>
    </w:rPr>
  </w:style>
  <w:style w:type="paragraph" w:styleId="24">
    <w:name w:val="List 2"/>
    <w:basedOn w:val="a1"/>
    <w:rsid w:val="00AB451D"/>
    <w:pPr>
      <w:ind w:leftChars="200" w:left="100" w:hangingChars="200" w:hanging="200"/>
    </w:pPr>
  </w:style>
  <w:style w:type="paragraph" w:customStyle="1" w:styleId="blank2">
    <w:name w:val="blank2"/>
    <w:basedOn w:val="a1"/>
    <w:rsid w:val="00AB451D"/>
    <w:pPr>
      <w:widowControl/>
      <w:jc w:val="left"/>
    </w:pPr>
    <w:rPr>
      <w:rFonts w:ascii="宋体" w:hAnsi="宋体" w:cs="宋体"/>
      <w:color w:val="000000"/>
      <w:kern w:val="0"/>
      <w:sz w:val="24"/>
    </w:rPr>
  </w:style>
  <w:style w:type="paragraph" w:customStyle="1" w:styleId="Char15">
    <w:name w:val="英语教案副标题 Char1"/>
    <w:basedOn w:val="CharChar1"/>
    <w:link w:val="Char1Char"/>
    <w:rsid w:val="00AB451D"/>
    <w:pPr>
      <w:jc w:val="both"/>
    </w:pPr>
    <w:rPr>
      <w:rFonts w:ascii="华文中宋" w:eastAsia="华文中宋" w:hAnsi="华文中宋"/>
      <w:sz w:val="28"/>
      <w:szCs w:val="28"/>
    </w:rPr>
  </w:style>
  <w:style w:type="paragraph" w:customStyle="1" w:styleId="CharChar1">
    <w:name w:val="英语教案标题 Char Char1"/>
    <w:basedOn w:val="a1"/>
    <w:link w:val="CharChar1Char"/>
    <w:semiHidden/>
    <w:rsid w:val="00AB451D"/>
    <w:pPr>
      <w:jc w:val="center"/>
    </w:pPr>
    <w:rPr>
      <w:rFonts w:eastAsia="华文行楷"/>
      <w:b/>
      <w:sz w:val="44"/>
      <w:szCs w:val="44"/>
      <w:lang/>
    </w:rPr>
  </w:style>
  <w:style w:type="character" w:customStyle="1" w:styleId="CharChar1Char">
    <w:name w:val="英语教案标题 Char Char1 Char"/>
    <w:link w:val="CharChar1"/>
    <w:rsid w:val="00AB451D"/>
    <w:rPr>
      <w:rFonts w:ascii="Times New Roman" w:eastAsia="华文行楷" w:hAnsi="Times New Roman"/>
      <w:b/>
      <w:kern w:val="2"/>
      <w:sz w:val="44"/>
      <w:szCs w:val="44"/>
    </w:rPr>
  </w:style>
  <w:style w:type="character" w:customStyle="1" w:styleId="Char1Char">
    <w:name w:val="英语教案副标题 Char1 Char"/>
    <w:link w:val="Char15"/>
    <w:rsid w:val="00AB451D"/>
    <w:rPr>
      <w:rFonts w:ascii="华文中宋" w:eastAsia="华文中宋" w:hAnsi="华文中宋"/>
      <w:b/>
      <w:kern w:val="2"/>
      <w:sz w:val="28"/>
      <w:szCs w:val="28"/>
    </w:rPr>
  </w:style>
  <w:style w:type="character" w:customStyle="1" w:styleId="aff6">
    <w:name w:val="英语教案正文"/>
    <w:rsid w:val="00AB451D"/>
    <w:rPr>
      <w:rFonts w:ascii="Times New Roman" w:eastAsia="华文行楷" w:hAnsi="Times New Roman"/>
      <w:sz w:val="28"/>
    </w:rPr>
  </w:style>
  <w:style w:type="character" w:customStyle="1" w:styleId="Chard">
    <w:name w:val="英语教案副标题 Char"/>
    <w:semiHidden/>
    <w:rsid w:val="00AB451D"/>
    <w:rPr>
      <w:rFonts w:ascii="华文中宋" w:eastAsia="华文中宋" w:hAnsi="华文中宋"/>
      <w:b/>
      <w:kern w:val="2"/>
      <w:sz w:val="28"/>
      <w:szCs w:val="28"/>
      <w:lang w:val="en-US" w:eastAsia="zh-CN" w:bidi="ar-SA"/>
    </w:rPr>
  </w:style>
  <w:style w:type="paragraph" w:styleId="32">
    <w:name w:val="List 3"/>
    <w:basedOn w:val="a1"/>
    <w:rsid w:val="00AB451D"/>
    <w:pPr>
      <w:ind w:leftChars="400" w:left="100" w:hangingChars="200" w:hanging="200"/>
    </w:pPr>
  </w:style>
  <w:style w:type="character" w:customStyle="1" w:styleId="CharChar2">
    <w:name w:val="Char Char2"/>
    <w:rsid w:val="00AB451D"/>
    <w:rPr>
      <w:rFonts w:ascii="Calibri" w:hAnsi="Calibri"/>
      <w:kern w:val="2"/>
      <w:sz w:val="18"/>
      <w:szCs w:val="18"/>
    </w:rPr>
  </w:style>
  <w:style w:type="character" w:customStyle="1" w:styleId="CharChar5">
    <w:name w:val="Char Char5"/>
    <w:rsid w:val="00AB451D"/>
    <w:rPr>
      <w:rFonts w:eastAsia="宋体"/>
      <w:kern w:val="2"/>
      <w:sz w:val="18"/>
      <w:szCs w:val="18"/>
      <w:lang w:val="en-US" w:eastAsia="zh-CN" w:bidi="ar-SA"/>
    </w:rPr>
  </w:style>
  <w:style w:type="character" w:customStyle="1" w:styleId="CharChar4">
    <w:name w:val="Char Char4"/>
    <w:rsid w:val="00AB451D"/>
    <w:rPr>
      <w:rFonts w:eastAsia="宋体"/>
      <w:kern w:val="2"/>
      <w:sz w:val="18"/>
      <w:szCs w:val="18"/>
      <w:lang w:val="en-US" w:eastAsia="zh-CN" w:bidi="ar-SA"/>
    </w:rPr>
  </w:style>
  <w:style w:type="character" w:customStyle="1" w:styleId="18">
    <w:name w:val="正文文本 (18)_"/>
    <w:link w:val="181"/>
    <w:rsid w:val="00AB451D"/>
    <w:rPr>
      <w:sz w:val="18"/>
      <w:szCs w:val="18"/>
      <w:shd w:val="clear" w:color="auto" w:fill="FFFFFF"/>
    </w:rPr>
  </w:style>
  <w:style w:type="paragraph" w:customStyle="1" w:styleId="181">
    <w:name w:val="正文文本 (18)1"/>
    <w:basedOn w:val="a1"/>
    <w:link w:val="18"/>
    <w:rsid w:val="00AB451D"/>
    <w:pPr>
      <w:widowControl/>
      <w:shd w:val="clear" w:color="auto" w:fill="FFFFFF"/>
      <w:spacing w:line="451" w:lineRule="exact"/>
      <w:ind w:hanging="380"/>
      <w:jc w:val="center"/>
    </w:pPr>
    <w:rPr>
      <w:rFonts w:ascii="Calibri" w:hAnsi="Calibri"/>
      <w:kern w:val="0"/>
      <w:sz w:val="18"/>
      <w:szCs w:val="18"/>
      <w:shd w:val="clear" w:color="auto" w:fill="FFFFFF"/>
      <w:lang/>
    </w:rPr>
  </w:style>
  <w:style w:type="character" w:customStyle="1" w:styleId="180">
    <w:name w:val="正文文本 (18)"/>
    <w:rsid w:val="00AB451D"/>
  </w:style>
  <w:style w:type="character" w:customStyle="1" w:styleId="18125pt">
    <w:name w:val="正文文本 (18) + 12.5 pt"/>
    <w:rsid w:val="00AB451D"/>
    <w:rPr>
      <w:sz w:val="25"/>
      <w:szCs w:val="25"/>
      <w:shd w:val="clear" w:color="auto" w:fill="FFFFFF"/>
    </w:rPr>
  </w:style>
  <w:style w:type="character" w:customStyle="1" w:styleId="19">
    <w:name w:val="正文文本 (19)_"/>
    <w:link w:val="190"/>
    <w:rsid w:val="00AB451D"/>
    <w:rPr>
      <w:spacing w:val="-10"/>
      <w:sz w:val="18"/>
      <w:szCs w:val="18"/>
      <w:shd w:val="clear" w:color="auto" w:fill="FFFFFF"/>
    </w:rPr>
  </w:style>
  <w:style w:type="paragraph" w:customStyle="1" w:styleId="190">
    <w:name w:val="正文文本 (19)"/>
    <w:basedOn w:val="a1"/>
    <w:link w:val="19"/>
    <w:rsid w:val="00AB451D"/>
    <w:pPr>
      <w:widowControl/>
      <w:shd w:val="clear" w:color="auto" w:fill="FFFFFF"/>
      <w:spacing w:after="60" w:line="240" w:lineRule="atLeast"/>
      <w:jc w:val="left"/>
    </w:pPr>
    <w:rPr>
      <w:rFonts w:ascii="Calibri" w:hAnsi="Calibri"/>
      <w:spacing w:val="-10"/>
      <w:kern w:val="0"/>
      <w:sz w:val="18"/>
      <w:szCs w:val="18"/>
      <w:shd w:val="clear" w:color="auto" w:fill="FFFFFF"/>
      <w:lang/>
    </w:rPr>
  </w:style>
  <w:style w:type="character" w:customStyle="1" w:styleId="190pt">
    <w:name w:val="正文文本 (19) + 间距 0 pt"/>
    <w:rsid w:val="00AB451D"/>
    <w:rPr>
      <w:spacing w:val="0"/>
      <w:sz w:val="18"/>
      <w:szCs w:val="18"/>
      <w:shd w:val="clear" w:color="auto" w:fill="FFFFFF"/>
    </w:rPr>
  </w:style>
  <w:style w:type="character" w:customStyle="1" w:styleId="200">
    <w:name w:val="正文文本 (20)_"/>
    <w:link w:val="201"/>
    <w:rsid w:val="00AB451D"/>
    <w:rPr>
      <w:sz w:val="18"/>
      <w:szCs w:val="18"/>
      <w:shd w:val="clear" w:color="auto" w:fill="FFFFFF"/>
    </w:rPr>
  </w:style>
  <w:style w:type="paragraph" w:customStyle="1" w:styleId="201">
    <w:name w:val="正文文本 (20)1"/>
    <w:basedOn w:val="a1"/>
    <w:link w:val="200"/>
    <w:rsid w:val="00AB451D"/>
    <w:pPr>
      <w:widowControl/>
      <w:shd w:val="clear" w:color="auto" w:fill="FFFFFF"/>
      <w:spacing w:before="60" w:after="180" w:line="240" w:lineRule="atLeast"/>
      <w:ind w:hanging="360"/>
      <w:jc w:val="left"/>
    </w:pPr>
    <w:rPr>
      <w:rFonts w:ascii="Calibri" w:hAnsi="Calibri"/>
      <w:kern w:val="0"/>
      <w:sz w:val="18"/>
      <w:szCs w:val="18"/>
      <w:shd w:val="clear" w:color="auto" w:fill="FFFFFF"/>
      <w:lang/>
    </w:rPr>
  </w:style>
  <w:style w:type="character" w:customStyle="1" w:styleId="202">
    <w:name w:val="正文文本 (20)"/>
    <w:rsid w:val="00AB451D"/>
  </w:style>
  <w:style w:type="character" w:customStyle="1" w:styleId="2023">
    <w:name w:val="正文文本 (20)23"/>
    <w:rsid w:val="00AB451D"/>
    <w:rPr>
      <w:sz w:val="18"/>
      <w:szCs w:val="18"/>
      <w:u w:val="single"/>
      <w:shd w:val="clear" w:color="auto" w:fill="FFFFFF"/>
    </w:rPr>
  </w:style>
  <w:style w:type="character" w:customStyle="1" w:styleId="2022">
    <w:name w:val="正文文本 (20)22"/>
    <w:rsid w:val="00AB451D"/>
    <w:rPr>
      <w:spacing w:val="0"/>
      <w:sz w:val="18"/>
      <w:szCs w:val="18"/>
      <w:u w:val="single"/>
      <w:shd w:val="clear" w:color="auto" w:fill="FFFFFF"/>
    </w:rPr>
  </w:style>
  <w:style w:type="character" w:customStyle="1" w:styleId="2021">
    <w:name w:val="正文文本 (20)21"/>
    <w:rsid w:val="00AB451D"/>
    <w:rPr>
      <w:spacing w:val="0"/>
      <w:sz w:val="18"/>
      <w:szCs w:val="18"/>
      <w:shd w:val="clear" w:color="auto" w:fill="FFFFFF"/>
    </w:rPr>
  </w:style>
  <w:style w:type="character" w:customStyle="1" w:styleId="33">
    <w:name w:val="标题 #3 (3)_"/>
    <w:link w:val="330"/>
    <w:rsid w:val="00AB451D"/>
    <w:rPr>
      <w:sz w:val="19"/>
      <w:szCs w:val="19"/>
      <w:shd w:val="clear" w:color="auto" w:fill="FFFFFF"/>
    </w:rPr>
  </w:style>
  <w:style w:type="paragraph" w:customStyle="1" w:styleId="330">
    <w:name w:val="标题 #3 (3)"/>
    <w:basedOn w:val="a1"/>
    <w:link w:val="33"/>
    <w:rsid w:val="00AB451D"/>
    <w:pPr>
      <w:widowControl/>
      <w:shd w:val="clear" w:color="auto" w:fill="FFFFFF"/>
      <w:spacing w:before="180" w:after="60" w:line="240" w:lineRule="atLeast"/>
      <w:jc w:val="center"/>
      <w:outlineLvl w:val="2"/>
    </w:pPr>
    <w:rPr>
      <w:rFonts w:ascii="Calibri" w:hAnsi="Calibri"/>
      <w:kern w:val="0"/>
      <w:sz w:val="19"/>
      <w:szCs w:val="19"/>
      <w:shd w:val="clear" w:color="auto" w:fill="FFFFFF"/>
      <w:lang/>
    </w:rPr>
  </w:style>
  <w:style w:type="character" w:customStyle="1" w:styleId="33TimesNewRoman">
    <w:name w:val="标题 #3 (3) + Times New Roman"/>
    <w:aliases w:val="12 pt"/>
    <w:rsid w:val="00AB451D"/>
    <w:rPr>
      <w:rFonts w:ascii="Times New Roman" w:hAnsi="Times New Roman" w:cs="Times New Roman"/>
      <w:noProof/>
      <w:sz w:val="24"/>
      <w:szCs w:val="24"/>
      <w:shd w:val="clear" w:color="auto" w:fill="FFFFFF"/>
    </w:rPr>
  </w:style>
  <w:style w:type="character" w:customStyle="1" w:styleId="34">
    <w:name w:val="正文文本 (3)_"/>
    <w:link w:val="35"/>
    <w:rsid w:val="00AB451D"/>
    <w:rPr>
      <w:sz w:val="12"/>
      <w:szCs w:val="12"/>
      <w:shd w:val="clear" w:color="auto" w:fill="FFFFFF"/>
    </w:rPr>
  </w:style>
  <w:style w:type="paragraph" w:customStyle="1" w:styleId="35">
    <w:name w:val="正文文本 (3)"/>
    <w:basedOn w:val="a1"/>
    <w:link w:val="34"/>
    <w:rsid w:val="00AB451D"/>
    <w:pPr>
      <w:widowControl/>
      <w:shd w:val="clear" w:color="auto" w:fill="FFFFFF"/>
      <w:spacing w:line="204" w:lineRule="exact"/>
      <w:jc w:val="distribute"/>
    </w:pPr>
    <w:rPr>
      <w:rFonts w:ascii="Calibri" w:hAnsi="Calibri"/>
      <w:kern w:val="0"/>
      <w:sz w:val="12"/>
      <w:szCs w:val="12"/>
      <w:shd w:val="clear" w:color="auto" w:fill="FFFFFF"/>
      <w:lang/>
    </w:rPr>
  </w:style>
  <w:style w:type="character" w:customStyle="1" w:styleId="385pt">
    <w:name w:val="正文文本 (3) + 8.5 pt"/>
    <w:rsid w:val="00AB451D"/>
    <w:rPr>
      <w:sz w:val="17"/>
      <w:szCs w:val="17"/>
      <w:shd w:val="clear" w:color="auto" w:fill="FFFFFF"/>
    </w:rPr>
  </w:style>
  <w:style w:type="character" w:customStyle="1" w:styleId="39pt">
    <w:name w:val="正文文本 (3) + 9 pt"/>
    <w:rsid w:val="00AB451D"/>
    <w:rPr>
      <w:spacing w:val="0"/>
      <w:sz w:val="18"/>
      <w:szCs w:val="18"/>
      <w:shd w:val="clear" w:color="auto" w:fill="FFFFFF"/>
    </w:rPr>
  </w:style>
  <w:style w:type="character" w:customStyle="1" w:styleId="2085pt">
    <w:name w:val="正文文本 (20) + 8.5 pt"/>
    <w:rsid w:val="00AB451D"/>
    <w:rPr>
      <w:sz w:val="17"/>
      <w:szCs w:val="17"/>
      <w:shd w:val="clear" w:color="auto" w:fill="FFFFFF"/>
    </w:rPr>
  </w:style>
  <w:style w:type="character" w:customStyle="1" w:styleId="43">
    <w:name w:val="标题 #4 (3)_"/>
    <w:link w:val="430"/>
    <w:rsid w:val="00AB451D"/>
    <w:rPr>
      <w:sz w:val="18"/>
      <w:szCs w:val="18"/>
      <w:shd w:val="clear" w:color="auto" w:fill="FFFFFF"/>
    </w:rPr>
  </w:style>
  <w:style w:type="paragraph" w:customStyle="1" w:styleId="430">
    <w:name w:val="标题 #4 (3)"/>
    <w:basedOn w:val="a1"/>
    <w:link w:val="43"/>
    <w:rsid w:val="00AB451D"/>
    <w:pPr>
      <w:widowControl/>
      <w:shd w:val="clear" w:color="auto" w:fill="FFFFFF"/>
      <w:spacing w:line="240" w:lineRule="atLeast"/>
      <w:ind w:hanging="320"/>
      <w:jc w:val="left"/>
      <w:outlineLvl w:val="3"/>
    </w:pPr>
    <w:rPr>
      <w:rFonts w:ascii="Calibri" w:hAnsi="Calibri"/>
      <w:kern w:val="0"/>
      <w:sz w:val="18"/>
      <w:szCs w:val="18"/>
      <w:shd w:val="clear" w:color="auto" w:fill="FFFFFF"/>
      <w:lang/>
    </w:rPr>
  </w:style>
  <w:style w:type="character" w:customStyle="1" w:styleId="43-1pt">
    <w:name w:val="标题 #4 (3) + 间距 -1 pt"/>
    <w:rsid w:val="00AB451D"/>
    <w:rPr>
      <w:rFonts w:ascii="simsun" w:hAnsi="simsun" w:cs="simsun"/>
      <w:spacing w:val="-20"/>
      <w:sz w:val="18"/>
      <w:szCs w:val="18"/>
      <w:shd w:val="clear" w:color="auto" w:fill="FFFFFF"/>
      <w:lang w:val="en-US" w:eastAsia="en-US"/>
    </w:rPr>
  </w:style>
  <w:style w:type="character" w:customStyle="1" w:styleId="18115pt">
    <w:name w:val="正文文本 (18) + 11.5 pt"/>
    <w:aliases w:val="粗体14,小型大写,间距 0 pt,正文文本 (3) + 宋体,10 pt12,粗体,正文文本 + 7.5 pt,目录 (2) + 10.5 pt,间距 1 pt4,正文文本 + 5 pt,目录 (2) + Times New Roman,4.5 pt"/>
    <w:rsid w:val="00AB451D"/>
    <w:rPr>
      <w:rFonts w:ascii="simsun" w:hAnsi="simsun" w:cs="simsun"/>
      <w:b/>
      <w:bCs/>
      <w:smallCaps/>
      <w:spacing w:val="-10"/>
      <w:sz w:val="23"/>
      <w:szCs w:val="23"/>
      <w:shd w:val="clear" w:color="auto" w:fill="FFFFFF"/>
      <w:lang w:val="en-US" w:eastAsia="en-US"/>
    </w:rPr>
  </w:style>
  <w:style w:type="character" w:customStyle="1" w:styleId="220">
    <w:name w:val="正文文本 (22)_"/>
    <w:link w:val="221"/>
    <w:rsid w:val="00AB451D"/>
    <w:rPr>
      <w:b/>
      <w:bCs/>
      <w:smallCaps/>
      <w:spacing w:val="-10"/>
      <w:sz w:val="23"/>
      <w:szCs w:val="23"/>
      <w:shd w:val="clear" w:color="auto" w:fill="FFFFFF"/>
    </w:rPr>
  </w:style>
  <w:style w:type="paragraph" w:customStyle="1" w:styleId="221">
    <w:name w:val="正文文本 (22)1"/>
    <w:basedOn w:val="a1"/>
    <w:link w:val="220"/>
    <w:rsid w:val="00AB451D"/>
    <w:pPr>
      <w:widowControl/>
      <w:shd w:val="clear" w:color="auto" w:fill="FFFFFF"/>
      <w:spacing w:after="180" w:line="275" w:lineRule="exact"/>
      <w:jc w:val="left"/>
    </w:pPr>
    <w:rPr>
      <w:rFonts w:ascii="Calibri" w:hAnsi="Calibri"/>
      <w:b/>
      <w:bCs/>
      <w:smallCaps/>
      <w:spacing w:val="-10"/>
      <w:kern w:val="0"/>
      <w:sz w:val="23"/>
      <w:szCs w:val="23"/>
      <w:shd w:val="clear" w:color="auto" w:fill="FFFFFF"/>
      <w:lang/>
    </w:rPr>
  </w:style>
  <w:style w:type="character" w:customStyle="1" w:styleId="222">
    <w:name w:val="正文文本 (22)"/>
    <w:rsid w:val="00AB451D"/>
  </w:style>
  <w:style w:type="character" w:customStyle="1" w:styleId="229pt">
    <w:name w:val="正文文本 (22) + 9 pt"/>
    <w:aliases w:val="非粗体,非小型大写,间距 0 pt14,正文文本 (5) + 宋体,正文文本 (17) + 楷体_GB2312,正文文本 (9) + 11 pt"/>
    <w:rsid w:val="00AB451D"/>
    <w:rPr>
      <w:b/>
      <w:bCs/>
      <w:smallCaps/>
      <w:spacing w:val="0"/>
      <w:sz w:val="18"/>
      <w:szCs w:val="18"/>
      <w:shd w:val="clear" w:color="auto" w:fill="FFFFFF"/>
    </w:rPr>
  </w:style>
  <w:style w:type="character" w:customStyle="1" w:styleId="184">
    <w:name w:val="正文文本 (18)4"/>
    <w:rsid w:val="00AB451D"/>
    <w:rPr>
      <w:spacing w:val="0"/>
      <w:sz w:val="18"/>
      <w:szCs w:val="18"/>
      <w:shd w:val="clear" w:color="auto" w:fill="FFFFFF"/>
    </w:rPr>
  </w:style>
  <w:style w:type="character" w:customStyle="1" w:styleId="9">
    <w:name w:val="正文文本 (9)_"/>
    <w:link w:val="90"/>
    <w:rsid w:val="00AB451D"/>
    <w:rPr>
      <w:noProof/>
      <w:shd w:val="clear" w:color="auto" w:fill="FFFFFF"/>
    </w:rPr>
  </w:style>
  <w:style w:type="paragraph" w:customStyle="1" w:styleId="90">
    <w:name w:val="正文文本 (9)"/>
    <w:basedOn w:val="a1"/>
    <w:link w:val="9"/>
    <w:rsid w:val="00AB451D"/>
    <w:pPr>
      <w:widowControl/>
      <w:shd w:val="clear" w:color="auto" w:fill="FFFFFF"/>
      <w:spacing w:line="240" w:lineRule="atLeast"/>
      <w:jc w:val="left"/>
    </w:pPr>
    <w:rPr>
      <w:rFonts w:ascii="Calibri" w:hAnsi="Calibri"/>
      <w:noProof/>
      <w:kern w:val="0"/>
      <w:sz w:val="20"/>
      <w:szCs w:val="20"/>
      <w:shd w:val="clear" w:color="auto" w:fill="FFFFFF"/>
      <w:lang/>
    </w:rPr>
  </w:style>
  <w:style w:type="character" w:customStyle="1" w:styleId="19-1pt">
    <w:name w:val="正文文本 (19) + 间距 -1 pt"/>
    <w:rsid w:val="00AB451D"/>
    <w:rPr>
      <w:rFonts w:ascii="simsun" w:hAnsi="simsun" w:cs="simsun"/>
      <w:spacing w:val="-20"/>
      <w:sz w:val="18"/>
      <w:szCs w:val="18"/>
      <w:shd w:val="clear" w:color="auto" w:fill="FFFFFF"/>
      <w:lang w:val="en-US" w:eastAsia="en-US"/>
    </w:rPr>
  </w:style>
  <w:style w:type="character" w:customStyle="1" w:styleId="190pt2">
    <w:name w:val="正文文本 (19) + 间距 0 pt2"/>
    <w:rsid w:val="00AB451D"/>
    <w:rPr>
      <w:spacing w:val="0"/>
      <w:sz w:val="18"/>
      <w:szCs w:val="18"/>
      <w:shd w:val="clear" w:color="auto" w:fill="FFFFFF"/>
    </w:rPr>
  </w:style>
  <w:style w:type="character" w:customStyle="1" w:styleId="1818pt">
    <w:name w:val="正文文本 (18) + 18 pt"/>
    <w:aliases w:val="斜体17,间距 -2 pt"/>
    <w:rsid w:val="00AB451D"/>
    <w:rPr>
      <w:rFonts w:ascii="simsun" w:hAnsi="simsun" w:cs="simsun"/>
      <w:i/>
      <w:iCs/>
      <w:spacing w:val="-40"/>
      <w:sz w:val="36"/>
      <w:szCs w:val="36"/>
      <w:shd w:val="clear" w:color="auto" w:fill="FFFFFF"/>
      <w:lang w:val="en-US" w:eastAsia="en-US"/>
    </w:rPr>
  </w:style>
  <w:style w:type="character" w:customStyle="1" w:styleId="183">
    <w:name w:val="正文文本 (18)3"/>
    <w:rsid w:val="00AB451D"/>
    <w:rPr>
      <w:spacing w:val="0"/>
      <w:sz w:val="18"/>
      <w:szCs w:val="18"/>
      <w:shd w:val="clear" w:color="auto" w:fill="FFFFFF"/>
    </w:rPr>
  </w:style>
  <w:style w:type="character" w:customStyle="1" w:styleId="aff7">
    <w:name w:val="目录_"/>
    <w:link w:val="14"/>
    <w:rsid w:val="00AB451D"/>
    <w:rPr>
      <w:sz w:val="18"/>
      <w:szCs w:val="18"/>
      <w:shd w:val="clear" w:color="auto" w:fill="FFFFFF"/>
    </w:rPr>
  </w:style>
  <w:style w:type="paragraph" w:customStyle="1" w:styleId="14">
    <w:name w:val="目录1"/>
    <w:basedOn w:val="a1"/>
    <w:link w:val="aff7"/>
    <w:rsid w:val="00AB451D"/>
    <w:pPr>
      <w:widowControl/>
      <w:shd w:val="clear" w:color="auto" w:fill="FFFFFF"/>
      <w:spacing w:line="246" w:lineRule="exact"/>
      <w:ind w:hanging="320"/>
      <w:jc w:val="left"/>
    </w:pPr>
    <w:rPr>
      <w:rFonts w:ascii="Calibri" w:hAnsi="Calibri"/>
      <w:kern w:val="0"/>
      <w:sz w:val="18"/>
      <w:szCs w:val="18"/>
      <w:shd w:val="clear" w:color="auto" w:fill="FFFFFF"/>
      <w:lang/>
    </w:rPr>
  </w:style>
  <w:style w:type="character" w:customStyle="1" w:styleId="aff8">
    <w:name w:val="目录"/>
    <w:rsid w:val="00AB451D"/>
  </w:style>
  <w:style w:type="character" w:customStyle="1" w:styleId="115pt">
    <w:name w:val="目录 + 11.5 pt"/>
    <w:aliases w:val="粗体12,小型大写6,间距 0 pt11,正文文本 + 粗体3"/>
    <w:rsid w:val="00AB451D"/>
    <w:rPr>
      <w:rFonts w:ascii="simsun" w:hAnsi="simsun" w:cs="simsun"/>
      <w:b/>
      <w:bCs/>
      <w:smallCaps/>
      <w:spacing w:val="-10"/>
      <w:sz w:val="23"/>
      <w:szCs w:val="23"/>
      <w:shd w:val="clear" w:color="auto" w:fill="FFFFFF"/>
      <w:lang w:val="en-US" w:eastAsia="en-US"/>
    </w:rPr>
  </w:style>
  <w:style w:type="character" w:customStyle="1" w:styleId="100">
    <w:name w:val="目录10"/>
    <w:rsid w:val="00AB451D"/>
    <w:rPr>
      <w:rFonts w:ascii="simsun" w:hAnsi="simsun" w:cs="simsun"/>
      <w:spacing w:val="0"/>
      <w:sz w:val="18"/>
      <w:szCs w:val="18"/>
      <w:shd w:val="clear" w:color="auto" w:fill="FFFFFF"/>
      <w:lang w:val="en-US" w:eastAsia="en-US"/>
    </w:rPr>
  </w:style>
  <w:style w:type="character" w:customStyle="1" w:styleId="25">
    <w:name w:val="目录 (2)_"/>
    <w:link w:val="210"/>
    <w:rsid w:val="00AB451D"/>
    <w:rPr>
      <w:sz w:val="18"/>
      <w:szCs w:val="18"/>
      <w:shd w:val="clear" w:color="auto" w:fill="FFFFFF"/>
    </w:rPr>
  </w:style>
  <w:style w:type="paragraph" w:customStyle="1" w:styleId="210">
    <w:name w:val="目录 (2)1"/>
    <w:basedOn w:val="a1"/>
    <w:link w:val="25"/>
    <w:rsid w:val="00AB451D"/>
    <w:pPr>
      <w:widowControl/>
      <w:shd w:val="clear" w:color="auto" w:fill="FFFFFF"/>
      <w:spacing w:line="243" w:lineRule="exact"/>
      <w:jc w:val="left"/>
    </w:pPr>
    <w:rPr>
      <w:rFonts w:ascii="Calibri" w:hAnsi="Calibri"/>
      <w:kern w:val="0"/>
      <w:sz w:val="18"/>
      <w:szCs w:val="18"/>
      <w:shd w:val="clear" w:color="auto" w:fill="FFFFFF"/>
      <w:lang/>
    </w:rPr>
  </w:style>
  <w:style w:type="character" w:customStyle="1" w:styleId="26">
    <w:name w:val="目录 (2)"/>
    <w:rsid w:val="00AB451D"/>
  </w:style>
  <w:style w:type="character" w:customStyle="1" w:styleId="91">
    <w:name w:val="目录9"/>
    <w:rsid w:val="00AB451D"/>
    <w:rPr>
      <w:spacing w:val="0"/>
      <w:sz w:val="18"/>
      <w:szCs w:val="18"/>
      <w:shd w:val="clear" w:color="auto" w:fill="FFFFFF"/>
    </w:rPr>
  </w:style>
  <w:style w:type="character" w:customStyle="1" w:styleId="36">
    <w:name w:val="目录 (3)_"/>
    <w:link w:val="37"/>
    <w:rsid w:val="00AB451D"/>
    <w:rPr>
      <w:spacing w:val="-10"/>
      <w:sz w:val="18"/>
      <w:szCs w:val="18"/>
      <w:shd w:val="clear" w:color="auto" w:fill="FFFFFF"/>
    </w:rPr>
  </w:style>
  <w:style w:type="paragraph" w:customStyle="1" w:styleId="37">
    <w:name w:val="目录 (3)"/>
    <w:basedOn w:val="a1"/>
    <w:link w:val="36"/>
    <w:rsid w:val="00AB451D"/>
    <w:pPr>
      <w:widowControl/>
      <w:shd w:val="clear" w:color="auto" w:fill="FFFFFF"/>
      <w:spacing w:line="243" w:lineRule="exact"/>
      <w:jc w:val="left"/>
    </w:pPr>
    <w:rPr>
      <w:rFonts w:ascii="Calibri" w:hAnsi="Calibri"/>
      <w:spacing w:val="-10"/>
      <w:kern w:val="0"/>
      <w:sz w:val="18"/>
      <w:szCs w:val="18"/>
      <w:shd w:val="clear" w:color="auto" w:fill="FFFFFF"/>
      <w:lang/>
    </w:rPr>
  </w:style>
  <w:style w:type="character" w:customStyle="1" w:styleId="30pt">
    <w:name w:val="目录 (3) + 间距 0 pt"/>
    <w:rsid w:val="00AB451D"/>
    <w:rPr>
      <w:spacing w:val="0"/>
      <w:sz w:val="18"/>
      <w:szCs w:val="18"/>
      <w:shd w:val="clear" w:color="auto" w:fill="FFFFFF"/>
    </w:rPr>
  </w:style>
  <w:style w:type="character" w:customStyle="1" w:styleId="385pt0">
    <w:name w:val="目录 (3) + 8.5 pt"/>
    <w:aliases w:val="间距 0 pt10"/>
    <w:rsid w:val="00AB451D"/>
    <w:rPr>
      <w:spacing w:val="0"/>
      <w:sz w:val="17"/>
      <w:szCs w:val="17"/>
      <w:shd w:val="clear" w:color="auto" w:fill="FFFFFF"/>
    </w:rPr>
  </w:style>
  <w:style w:type="character" w:customStyle="1" w:styleId="30pt1">
    <w:name w:val="目录 (3) + 间距 0 pt1"/>
    <w:rsid w:val="00AB451D"/>
    <w:rPr>
      <w:spacing w:val="0"/>
      <w:sz w:val="18"/>
      <w:szCs w:val="18"/>
      <w:shd w:val="clear" w:color="auto" w:fill="FFFFFF"/>
    </w:rPr>
  </w:style>
  <w:style w:type="character" w:customStyle="1" w:styleId="190pt1">
    <w:name w:val="正文文本 (19) + 间距 0 pt1"/>
    <w:rsid w:val="00AB451D"/>
    <w:rPr>
      <w:spacing w:val="0"/>
      <w:sz w:val="18"/>
      <w:szCs w:val="18"/>
      <w:shd w:val="clear" w:color="auto" w:fill="FFFFFF"/>
    </w:rPr>
  </w:style>
  <w:style w:type="character" w:customStyle="1" w:styleId="1985pt">
    <w:name w:val="正文文本 (19) + 8.5 pt"/>
    <w:aliases w:val="间距 0 pt9,正文文本 (8) + 粗体3"/>
    <w:rsid w:val="00AB451D"/>
    <w:rPr>
      <w:rFonts w:ascii="simsun" w:hAnsi="simsun" w:cs="simsun"/>
      <w:noProof/>
      <w:spacing w:val="0"/>
      <w:sz w:val="17"/>
      <w:szCs w:val="17"/>
      <w:shd w:val="clear" w:color="auto" w:fill="FFFFFF"/>
    </w:rPr>
  </w:style>
  <w:style w:type="character" w:customStyle="1" w:styleId="2019">
    <w:name w:val="正文文本 (20)19"/>
    <w:rsid w:val="00AB451D"/>
  </w:style>
  <w:style w:type="character" w:customStyle="1" w:styleId="97">
    <w:name w:val="正文文本 (9) + 宋体7"/>
    <w:rsid w:val="00AB451D"/>
    <w:rPr>
      <w:rFonts w:ascii="simsun" w:hAnsi="simsun" w:cs="simsun"/>
      <w:noProof/>
      <w:shd w:val="clear" w:color="auto" w:fill="FFFFFF"/>
    </w:rPr>
  </w:style>
  <w:style w:type="character" w:customStyle="1" w:styleId="331">
    <w:name w:val="正文文本 (33)_"/>
    <w:link w:val="332"/>
    <w:rsid w:val="00AB451D"/>
    <w:rPr>
      <w:b/>
      <w:bCs/>
      <w:spacing w:val="-20"/>
      <w:sz w:val="23"/>
      <w:szCs w:val="23"/>
      <w:shd w:val="clear" w:color="auto" w:fill="FFFFFF"/>
    </w:rPr>
  </w:style>
  <w:style w:type="paragraph" w:customStyle="1" w:styleId="332">
    <w:name w:val="正文文本 (33)"/>
    <w:basedOn w:val="a1"/>
    <w:link w:val="331"/>
    <w:rsid w:val="00AB451D"/>
    <w:pPr>
      <w:widowControl/>
      <w:shd w:val="clear" w:color="auto" w:fill="FFFFFF"/>
      <w:spacing w:line="266" w:lineRule="exact"/>
    </w:pPr>
    <w:rPr>
      <w:rFonts w:ascii="Calibri" w:hAnsi="Calibri"/>
      <w:b/>
      <w:bCs/>
      <w:spacing w:val="-20"/>
      <w:kern w:val="0"/>
      <w:sz w:val="23"/>
      <w:szCs w:val="23"/>
      <w:shd w:val="clear" w:color="auto" w:fill="FFFFFF"/>
      <w:lang/>
    </w:rPr>
  </w:style>
  <w:style w:type="character" w:customStyle="1" w:styleId="339pt">
    <w:name w:val="正文文本 (33) + 9 pt"/>
    <w:aliases w:val="非粗体3,间距 0 pt8,正文文本 (5) + 宋体6,目录 + 5 pt"/>
    <w:rsid w:val="00AB451D"/>
    <w:rPr>
      <w:b/>
      <w:bCs/>
      <w:spacing w:val="0"/>
      <w:sz w:val="18"/>
      <w:szCs w:val="18"/>
      <w:shd w:val="clear" w:color="auto" w:fill="FFFFFF"/>
    </w:rPr>
  </w:style>
  <w:style w:type="character" w:customStyle="1" w:styleId="2018">
    <w:name w:val="正文文本 (20)18"/>
    <w:rsid w:val="00AB451D"/>
    <w:rPr>
      <w:rFonts w:ascii="simsun" w:hAnsi="simsun" w:cs="simsun"/>
      <w:spacing w:val="0"/>
      <w:sz w:val="18"/>
      <w:szCs w:val="18"/>
      <w:shd w:val="clear" w:color="auto" w:fill="FFFFFF"/>
      <w:lang w:val="en-US" w:eastAsia="en-US"/>
    </w:rPr>
  </w:style>
  <w:style w:type="character" w:customStyle="1" w:styleId="18115pt1">
    <w:name w:val="正文文本 (18) + 11.5 pt1"/>
    <w:aliases w:val="粗体11,间距 -1 pt8"/>
    <w:rsid w:val="00AB451D"/>
    <w:rPr>
      <w:b/>
      <w:bCs/>
      <w:spacing w:val="-20"/>
      <w:sz w:val="23"/>
      <w:szCs w:val="23"/>
      <w:shd w:val="clear" w:color="auto" w:fill="FFFFFF"/>
    </w:rPr>
  </w:style>
  <w:style w:type="character" w:customStyle="1" w:styleId="20115pt3">
    <w:name w:val="正文文本 (20) + 11.5 pt3"/>
    <w:aliases w:val="粗体10,间距 -1 pt7,正文文本 (3) + 宋体2,10 pt7,粗体3,间距 1 pt,正文文本 + 5 pt1,斜体8,目录 + 8 pt,目录 (2) + 11.5 pt2,标题 #3 (2) + Times New Roman1,正文文本 (13) + Times New Roman16,10.5 pt2,正文文本 (10) + 8 pt2,正文文本 (24) + 10 pt5"/>
    <w:rsid w:val="00AB451D"/>
    <w:rPr>
      <w:b/>
      <w:bCs/>
      <w:spacing w:val="-20"/>
      <w:sz w:val="23"/>
      <w:szCs w:val="23"/>
      <w:shd w:val="clear" w:color="auto" w:fill="FFFFFF"/>
    </w:rPr>
  </w:style>
  <w:style w:type="character" w:customStyle="1" w:styleId="2017">
    <w:name w:val="正文文本 (20)17"/>
    <w:rsid w:val="00AB451D"/>
  </w:style>
  <w:style w:type="character" w:customStyle="1" w:styleId="2016">
    <w:name w:val="正文文本 (20)16"/>
    <w:rsid w:val="00AB451D"/>
    <w:rPr>
      <w:sz w:val="18"/>
      <w:szCs w:val="18"/>
      <w:u w:val="single"/>
      <w:shd w:val="clear" w:color="auto" w:fill="FFFFFF"/>
    </w:rPr>
  </w:style>
  <w:style w:type="character" w:customStyle="1" w:styleId="8">
    <w:name w:val="目录8"/>
    <w:rsid w:val="00AB451D"/>
  </w:style>
  <w:style w:type="character" w:customStyle="1" w:styleId="135pt">
    <w:name w:val="目录 + 13.5 pt"/>
    <w:aliases w:val="斜体14"/>
    <w:rsid w:val="00AB451D"/>
    <w:rPr>
      <w:rFonts w:ascii="simsun" w:hAnsi="simsun" w:cs="simsun"/>
      <w:i/>
      <w:iCs/>
      <w:spacing w:val="0"/>
      <w:sz w:val="27"/>
      <w:szCs w:val="27"/>
      <w:shd w:val="clear" w:color="auto" w:fill="FFFFFF"/>
      <w:lang w:val="en-US" w:eastAsia="en-US"/>
    </w:rPr>
  </w:style>
  <w:style w:type="character" w:customStyle="1" w:styleId="50">
    <w:name w:val="目录 (5)_"/>
    <w:link w:val="51"/>
    <w:rsid w:val="00AB451D"/>
    <w:rPr>
      <w:b/>
      <w:bCs/>
      <w:smallCaps/>
      <w:spacing w:val="-10"/>
      <w:sz w:val="23"/>
      <w:szCs w:val="23"/>
      <w:shd w:val="clear" w:color="auto" w:fill="FFFFFF"/>
    </w:rPr>
  </w:style>
  <w:style w:type="paragraph" w:customStyle="1" w:styleId="51">
    <w:name w:val="目录 (5)"/>
    <w:basedOn w:val="a1"/>
    <w:link w:val="50"/>
    <w:rsid w:val="00AB451D"/>
    <w:pPr>
      <w:widowControl/>
      <w:shd w:val="clear" w:color="auto" w:fill="FFFFFF"/>
      <w:spacing w:line="240" w:lineRule="atLeast"/>
      <w:jc w:val="left"/>
    </w:pPr>
    <w:rPr>
      <w:rFonts w:ascii="Calibri" w:hAnsi="Calibri"/>
      <w:b/>
      <w:bCs/>
      <w:smallCaps/>
      <w:spacing w:val="-10"/>
      <w:kern w:val="0"/>
      <w:sz w:val="23"/>
      <w:szCs w:val="23"/>
      <w:shd w:val="clear" w:color="auto" w:fill="FFFFFF"/>
      <w:lang/>
    </w:rPr>
  </w:style>
  <w:style w:type="character" w:customStyle="1" w:styleId="52">
    <w:name w:val="目录 (5) + 非小型大写"/>
    <w:aliases w:val="间距 -1 pt6"/>
    <w:rsid w:val="00AB451D"/>
    <w:rPr>
      <w:b/>
      <w:bCs/>
      <w:smallCaps/>
      <w:spacing w:val="-20"/>
      <w:sz w:val="23"/>
      <w:szCs w:val="23"/>
      <w:shd w:val="clear" w:color="auto" w:fill="FFFFFF"/>
    </w:rPr>
  </w:style>
  <w:style w:type="character" w:customStyle="1" w:styleId="510">
    <w:name w:val="目录 (5) + 非小型大写1"/>
    <w:aliases w:val="间距 7 pt"/>
    <w:rsid w:val="00AB451D"/>
    <w:rPr>
      <w:b/>
      <w:bCs/>
      <w:smallCaps/>
      <w:spacing w:val="150"/>
      <w:sz w:val="23"/>
      <w:szCs w:val="23"/>
      <w:shd w:val="clear" w:color="auto" w:fill="FFFFFF"/>
    </w:rPr>
  </w:style>
  <w:style w:type="character" w:customStyle="1" w:styleId="-1pt2">
    <w:name w:val="目录 + 间距 -1 pt2"/>
    <w:rsid w:val="00AB451D"/>
    <w:rPr>
      <w:rFonts w:ascii="simsun" w:hAnsi="simsun" w:cs="simsun"/>
      <w:spacing w:val="-20"/>
      <w:sz w:val="18"/>
      <w:szCs w:val="18"/>
      <w:shd w:val="clear" w:color="auto" w:fill="FFFFFF"/>
      <w:lang w:val="en-US" w:eastAsia="en-US"/>
    </w:rPr>
  </w:style>
  <w:style w:type="character" w:customStyle="1" w:styleId="115pt2">
    <w:name w:val="目录 + 11.5 pt2"/>
    <w:aliases w:val="粗体8,间距 -1 pt5,正文文本 (28) + 7 pt1"/>
    <w:rsid w:val="00AB451D"/>
    <w:rPr>
      <w:b/>
      <w:bCs/>
      <w:spacing w:val="-20"/>
      <w:sz w:val="23"/>
      <w:szCs w:val="23"/>
      <w:shd w:val="clear" w:color="auto" w:fill="FFFFFF"/>
    </w:rPr>
  </w:style>
  <w:style w:type="character" w:customStyle="1" w:styleId="7">
    <w:name w:val="目录7"/>
    <w:rsid w:val="00AB451D"/>
    <w:rPr>
      <w:rFonts w:ascii="simsun" w:hAnsi="simsun" w:cs="simsun"/>
      <w:noProof/>
      <w:spacing w:val="0"/>
      <w:sz w:val="18"/>
      <w:szCs w:val="18"/>
      <w:shd w:val="clear" w:color="auto" w:fill="FFFFFF"/>
    </w:rPr>
  </w:style>
  <w:style w:type="character" w:customStyle="1" w:styleId="340">
    <w:name w:val="标题 #3 (4)_"/>
    <w:link w:val="341"/>
    <w:rsid w:val="00AB451D"/>
    <w:rPr>
      <w:b/>
      <w:bCs/>
      <w:spacing w:val="-20"/>
      <w:sz w:val="23"/>
      <w:szCs w:val="23"/>
      <w:shd w:val="clear" w:color="auto" w:fill="FFFFFF"/>
    </w:rPr>
  </w:style>
  <w:style w:type="paragraph" w:customStyle="1" w:styleId="341">
    <w:name w:val="标题 #3 (4)"/>
    <w:basedOn w:val="a1"/>
    <w:link w:val="340"/>
    <w:rsid w:val="00AB451D"/>
    <w:pPr>
      <w:widowControl/>
      <w:shd w:val="clear" w:color="auto" w:fill="FFFFFF"/>
      <w:spacing w:line="298" w:lineRule="exact"/>
      <w:jc w:val="left"/>
      <w:outlineLvl w:val="2"/>
    </w:pPr>
    <w:rPr>
      <w:rFonts w:ascii="Calibri" w:hAnsi="Calibri"/>
      <w:b/>
      <w:bCs/>
      <w:spacing w:val="-20"/>
      <w:kern w:val="0"/>
      <w:sz w:val="23"/>
      <w:szCs w:val="23"/>
      <w:shd w:val="clear" w:color="auto" w:fill="FFFFFF"/>
      <w:lang/>
    </w:rPr>
  </w:style>
  <w:style w:type="character" w:customStyle="1" w:styleId="349pt">
    <w:name w:val="标题 #3 (4) + 9 pt"/>
    <w:aliases w:val="非粗体2,间距 0 pt6,正文文本 (5) + 宋体3,8.5 pt,斜体1,目录 + 粗体2,正文文本 (4) + 13.5 pt,正文文本 (8) + 粗体1,正文文本 (14) + Times New Roman3,20.5 pt,正文文本 (14) + 黑体2,11.5 pt1,正文文本 (13) + Times New Roman5,4 pt1,目录 (3) + 10 pt1,正文文本 (12) + 宋体,缩放 120%"/>
    <w:rsid w:val="00AB451D"/>
    <w:rPr>
      <w:b/>
      <w:bCs/>
      <w:spacing w:val="0"/>
      <w:sz w:val="18"/>
      <w:szCs w:val="18"/>
      <w:shd w:val="clear" w:color="auto" w:fill="FFFFFF"/>
    </w:rPr>
  </w:style>
  <w:style w:type="character" w:customStyle="1" w:styleId="339pt1">
    <w:name w:val="正文文本 (33) + 9 pt1"/>
    <w:aliases w:val="非粗体1,间距 0 pt5,正文文本 (5) + Tahoma1,11.5 pt,间距 3 pt1,正文文本 (17) + 楷体_GB23121,6.5 pt,目录 (3) + 粗体2"/>
    <w:rsid w:val="00AB451D"/>
    <w:rPr>
      <w:b/>
      <w:bCs/>
      <w:spacing w:val="0"/>
      <w:sz w:val="18"/>
      <w:szCs w:val="18"/>
      <w:shd w:val="clear" w:color="auto" w:fill="FFFFFF"/>
    </w:rPr>
  </w:style>
  <w:style w:type="character" w:customStyle="1" w:styleId="2015">
    <w:name w:val="正文文本 (20)15"/>
    <w:rsid w:val="00AB451D"/>
  </w:style>
  <w:style w:type="character" w:customStyle="1" w:styleId="130">
    <w:name w:val="标题 #1 (3)_"/>
    <w:link w:val="131"/>
    <w:rsid w:val="00AB451D"/>
    <w:rPr>
      <w:rFonts w:ascii="simsun" w:hAnsi="simsun"/>
      <w:b/>
      <w:bCs/>
      <w:smallCaps/>
      <w:spacing w:val="-10"/>
      <w:sz w:val="23"/>
      <w:szCs w:val="23"/>
      <w:shd w:val="clear" w:color="auto" w:fill="FFFFFF"/>
      <w:lang w:eastAsia="en-US"/>
    </w:rPr>
  </w:style>
  <w:style w:type="paragraph" w:customStyle="1" w:styleId="131">
    <w:name w:val="标题 #1 (3)"/>
    <w:basedOn w:val="a1"/>
    <w:link w:val="130"/>
    <w:rsid w:val="00AB451D"/>
    <w:pPr>
      <w:widowControl/>
      <w:shd w:val="clear" w:color="auto" w:fill="FFFFFF"/>
      <w:spacing w:line="266" w:lineRule="exact"/>
      <w:jc w:val="left"/>
      <w:outlineLvl w:val="0"/>
    </w:pPr>
    <w:rPr>
      <w:rFonts w:ascii="simsun" w:hAnsi="simsun"/>
      <w:b/>
      <w:bCs/>
      <w:smallCaps/>
      <w:spacing w:val="-10"/>
      <w:kern w:val="0"/>
      <w:sz w:val="23"/>
      <w:szCs w:val="23"/>
      <w:shd w:val="clear" w:color="auto" w:fill="FFFFFF"/>
      <w:lang w:eastAsia="en-US"/>
    </w:rPr>
  </w:style>
  <w:style w:type="character" w:customStyle="1" w:styleId="132">
    <w:name w:val="标题 #1 (3) + 非小型大写"/>
    <w:aliases w:val="间距 -1 pt4"/>
    <w:rsid w:val="00AB451D"/>
    <w:rPr>
      <w:rFonts w:ascii="simsun" w:hAnsi="simsun"/>
      <w:b/>
      <w:bCs/>
      <w:smallCaps/>
      <w:spacing w:val="-20"/>
      <w:sz w:val="23"/>
      <w:szCs w:val="23"/>
      <w:shd w:val="clear" w:color="auto" w:fill="FFFFFF"/>
      <w:lang w:eastAsia="en-US"/>
    </w:rPr>
  </w:style>
  <w:style w:type="character" w:customStyle="1" w:styleId="6">
    <w:name w:val="目录6"/>
    <w:rsid w:val="00AB451D"/>
  </w:style>
  <w:style w:type="character" w:customStyle="1" w:styleId="230">
    <w:name w:val="标题 #2 (3)_"/>
    <w:link w:val="231"/>
    <w:rsid w:val="00AB451D"/>
    <w:rPr>
      <w:rFonts w:ascii="simsun" w:hAnsi="simsun"/>
      <w:sz w:val="18"/>
      <w:szCs w:val="18"/>
      <w:shd w:val="clear" w:color="auto" w:fill="FFFFFF"/>
      <w:lang w:eastAsia="en-US"/>
    </w:rPr>
  </w:style>
  <w:style w:type="paragraph" w:customStyle="1" w:styleId="231">
    <w:name w:val="标题 #2 (3)"/>
    <w:basedOn w:val="a1"/>
    <w:link w:val="230"/>
    <w:rsid w:val="00AB451D"/>
    <w:pPr>
      <w:widowControl/>
      <w:shd w:val="clear" w:color="auto" w:fill="FFFFFF"/>
      <w:spacing w:line="269" w:lineRule="exact"/>
      <w:jc w:val="left"/>
      <w:outlineLvl w:val="1"/>
    </w:pPr>
    <w:rPr>
      <w:rFonts w:ascii="simsun" w:hAnsi="simsun"/>
      <w:kern w:val="0"/>
      <w:sz w:val="18"/>
      <w:szCs w:val="18"/>
      <w:shd w:val="clear" w:color="auto" w:fill="FFFFFF"/>
      <w:lang w:eastAsia="en-US"/>
    </w:rPr>
  </w:style>
  <w:style w:type="character" w:customStyle="1" w:styleId="23115pt">
    <w:name w:val="标题 #2 (3) + 11.5 pt"/>
    <w:aliases w:val="粗体6,小型大写3,间距 0 pt3,正文文本 (3) + 宋体7,10 pt10,标题 #3 (2) + 7 pt"/>
    <w:rsid w:val="00AB451D"/>
    <w:rPr>
      <w:rFonts w:ascii="simsun" w:hAnsi="simsun"/>
      <w:b/>
      <w:bCs/>
      <w:smallCaps/>
      <w:spacing w:val="-10"/>
      <w:sz w:val="23"/>
      <w:szCs w:val="23"/>
      <w:shd w:val="clear" w:color="auto" w:fill="FFFFFF"/>
      <w:lang w:eastAsia="en-US"/>
    </w:rPr>
  </w:style>
  <w:style w:type="character" w:customStyle="1" w:styleId="43-1pt1">
    <w:name w:val="标题 #4 (3) + 间距 -1 pt1"/>
    <w:rsid w:val="00AB451D"/>
    <w:rPr>
      <w:rFonts w:ascii="simsun" w:hAnsi="simsun" w:cs="simsun"/>
      <w:spacing w:val="-20"/>
      <w:sz w:val="18"/>
      <w:szCs w:val="18"/>
      <w:shd w:val="clear" w:color="auto" w:fill="FFFFFF"/>
      <w:lang w:val="en-US" w:eastAsia="en-US"/>
    </w:rPr>
  </w:style>
  <w:style w:type="character" w:customStyle="1" w:styleId="43TimesNewRoman">
    <w:name w:val="标题 #4 (3) + Times New Roman"/>
    <w:aliases w:val="13 pt"/>
    <w:rsid w:val="00AB451D"/>
    <w:rPr>
      <w:rFonts w:ascii="Times New Roman" w:hAnsi="Times New Roman" w:cs="Times New Roman"/>
      <w:noProof/>
      <w:sz w:val="26"/>
      <w:szCs w:val="26"/>
      <w:shd w:val="clear" w:color="auto" w:fill="FFFFFF"/>
    </w:rPr>
  </w:style>
  <w:style w:type="character" w:customStyle="1" w:styleId="96">
    <w:name w:val="正文文本 (9) + 宋体6"/>
    <w:rsid w:val="00AB451D"/>
    <w:rPr>
      <w:rFonts w:ascii="simsun" w:hAnsi="simsun" w:cs="simsun"/>
      <w:noProof/>
      <w:shd w:val="clear" w:color="auto" w:fill="FFFFFF"/>
    </w:rPr>
  </w:style>
  <w:style w:type="character" w:customStyle="1" w:styleId="4">
    <w:name w:val="目录4"/>
    <w:rsid w:val="00AB451D"/>
  </w:style>
  <w:style w:type="character" w:customStyle="1" w:styleId="135pt1">
    <w:name w:val="目录 + 13.5 pt1"/>
    <w:aliases w:val="斜体9,正文文本 + 粗体2"/>
    <w:rsid w:val="00AB451D"/>
    <w:rPr>
      <w:rFonts w:ascii="simsun" w:hAnsi="simsun" w:cs="simsun"/>
      <w:i/>
      <w:iCs/>
      <w:spacing w:val="0"/>
      <w:sz w:val="27"/>
      <w:szCs w:val="27"/>
      <w:shd w:val="clear" w:color="auto" w:fill="FFFFFF"/>
      <w:lang w:val="en-US" w:eastAsia="en-US"/>
    </w:rPr>
  </w:style>
  <w:style w:type="character" w:customStyle="1" w:styleId="70">
    <w:name w:val="目录 (7)_"/>
    <w:link w:val="71"/>
    <w:rsid w:val="00AB451D"/>
    <w:rPr>
      <w:rFonts w:ascii="simsun" w:hAnsi="simsun"/>
      <w:b/>
      <w:bCs/>
      <w:smallCaps/>
      <w:spacing w:val="-10"/>
      <w:sz w:val="23"/>
      <w:szCs w:val="23"/>
      <w:shd w:val="clear" w:color="auto" w:fill="FFFFFF"/>
      <w:lang w:eastAsia="en-US"/>
    </w:rPr>
  </w:style>
  <w:style w:type="paragraph" w:customStyle="1" w:styleId="71">
    <w:name w:val="目录 (7)"/>
    <w:basedOn w:val="a1"/>
    <w:link w:val="70"/>
    <w:rsid w:val="00AB451D"/>
    <w:pPr>
      <w:widowControl/>
      <w:shd w:val="clear" w:color="auto" w:fill="FFFFFF"/>
      <w:spacing w:line="272" w:lineRule="exact"/>
      <w:jc w:val="left"/>
    </w:pPr>
    <w:rPr>
      <w:rFonts w:ascii="simsun" w:hAnsi="simsun"/>
      <w:b/>
      <w:bCs/>
      <w:smallCaps/>
      <w:spacing w:val="-10"/>
      <w:kern w:val="0"/>
      <w:sz w:val="23"/>
      <w:szCs w:val="23"/>
      <w:shd w:val="clear" w:color="auto" w:fill="FFFFFF"/>
      <w:lang w:eastAsia="en-US"/>
    </w:rPr>
  </w:style>
  <w:style w:type="character" w:customStyle="1" w:styleId="27">
    <w:name w:val="正文文本 (27)_"/>
    <w:link w:val="270"/>
    <w:rsid w:val="00AB451D"/>
    <w:rPr>
      <w:sz w:val="17"/>
      <w:szCs w:val="17"/>
      <w:shd w:val="clear" w:color="auto" w:fill="FFFFFF"/>
    </w:rPr>
  </w:style>
  <w:style w:type="paragraph" w:customStyle="1" w:styleId="270">
    <w:name w:val="正文文本 (27)"/>
    <w:basedOn w:val="a1"/>
    <w:link w:val="27"/>
    <w:rsid w:val="00AB451D"/>
    <w:pPr>
      <w:widowControl/>
      <w:shd w:val="clear" w:color="auto" w:fill="FFFFFF"/>
      <w:spacing w:line="246" w:lineRule="exact"/>
      <w:jc w:val="left"/>
    </w:pPr>
    <w:rPr>
      <w:rFonts w:ascii="Calibri" w:hAnsi="Calibri"/>
      <w:kern w:val="0"/>
      <w:sz w:val="17"/>
      <w:szCs w:val="17"/>
      <w:shd w:val="clear" w:color="auto" w:fill="FFFFFF"/>
      <w:lang/>
    </w:rPr>
  </w:style>
  <w:style w:type="character" w:customStyle="1" w:styleId="279pt">
    <w:name w:val="正文文本 (27) + 9 pt"/>
    <w:rsid w:val="00AB451D"/>
    <w:rPr>
      <w:rFonts w:ascii="simsun" w:hAnsi="simsun" w:cs="simsun"/>
      <w:noProof/>
      <w:spacing w:val="0"/>
      <w:sz w:val="18"/>
      <w:szCs w:val="18"/>
      <w:shd w:val="clear" w:color="auto" w:fill="FFFFFF"/>
    </w:rPr>
  </w:style>
  <w:style w:type="character" w:customStyle="1" w:styleId="224">
    <w:name w:val="正文文本 (22)4"/>
    <w:rsid w:val="00AB451D"/>
  </w:style>
  <w:style w:type="character" w:customStyle="1" w:styleId="95">
    <w:name w:val="正文文本 (9) + 宋体5"/>
    <w:rsid w:val="00AB451D"/>
    <w:rPr>
      <w:rFonts w:ascii="simsun" w:hAnsi="simsun" w:cs="simsun"/>
      <w:noProof/>
      <w:shd w:val="clear" w:color="auto" w:fill="FFFFFF"/>
    </w:rPr>
  </w:style>
  <w:style w:type="character" w:customStyle="1" w:styleId="18-1pt">
    <w:name w:val="正文文本 (18) + 间距 -1 pt"/>
    <w:rsid w:val="00AB451D"/>
    <w:rPr>
      <w:rFonts w:ascii="simsun" w:hAnsi="simsun" w:cs="simsun"/>
      <w:spacing w:val="-20"/>
      <w:sz w:val="18"/>
      <w:szCs w:val="18"/>
      <w:shd w:val="clear" w:color="auto" w:fill="FFFFFF"/>
      <w:lang w:val="en-US" w:eastAsia="en-US"/>
    </w:rPr>
  </w:style>
  <w:style w:type="character" w:customStyle="1" w:styleId="223">
    <w:name w:val="正文文本 (22)3"/>
    <w:rsid w:val="00AB451D"/>
  </w:style>
  <w:style w:type="character" w:customStyle="1" w:styleId="28">
    <w:name w:val="标题 #2_"/>
    <w:link w:val="211"/>
    <w:rsid w:val="00AB451D"/>
    <w:rPr>
      <w:sz w:val="19"/>
      <w:szCs w:val="19"/>
      <w:shd w:val="clear" w:color="auto" w:fill="FFFFFF"/>
    </w:rPr>
  </w:style>
  <w:style w:type="paragraph" w:customStyle="1" w:styleId="211">
    <w:name w:val="标题 #21"/>
    <w:basedOn w:val="a1"/>
    <w:link w:val="28"/>
    <w:rsid w:val="00AB451D"/>
    <w:pPr>
      <w:widowControl/>
      <w:shd w:val="clear" w:color="auto" w:fill="FFFFFF"/>
      <w:spacing w:before="120" w:after="120" w:line="240" w:lineRule="atLeast"/>
      <w:jc w:val="left"/>
      <w:outlineLvl w:val="1"/>
    </w:pPr>
    <w:rPr>
      <w:rFonts w:ascii="Calibri" w:hAnsi="Calibri"/>
      <w:kern w:val="0"/>
      <w:sz w:val="19"/>
      <w:szCs w:val="19"/>
      <w:shd w:val="clear" w:color="auto" w:fill="FFFFFF"/>
      <w:lang/>
    </w:rPr>
  </w:style>
  <w:style w:type="character" w:customStyle="1" w:styleId="2125pt">
    <w:name w:val="标题 #2 + 12.5 pt"/>
    <w:rsid w:val="00AB451D"/>
    <w:rPr>
      <w:sz w:val="25"/>
      <w:szCs w:val="25"/>
      <w:shd w:val="clear" w:color="auto" w:fill="FFFFFF"/>
    </w:rPr>
  </w:style>
  <w:style w:type="character" w:customStyle="1" w:styleId="29">
    <w:name w:val="标题 #2"/>
    <w:rsid w:val="00AB451D"/>
  </w:style>
  <w:style w:type="character" w:customStyle="1" w:styleId="29pt">
    <w:name w:val="标题 #2 + 9 pt"/>
    <w:rsid w:val="00AB451D"/>
    <w:rPr>
      <w:spacing w:val="0"/>
      <w:sz w:val="18"/>
      <w:szCs w:val="18"/>
      <w:shd w:val="clear" w:color="auto" w:fill="FFFFFF"/>
    </w:rPr>
  </w:style>
  <w:style w:type="character" w:customStyle="1" w:styleId="39pt1">
    <w:name w:val="正文文本 (3) + 9 pt1"/>
    <w:rsid w:val="00AB451D"/>
    <w:rPr>
      <w:spacing w:val="0"/>
      <w:sz w:val="18"/>
      <w:szCs w:val="18"/>
      <w:shd w:val="clear" w:color="auto" w:fill="FFFFFF"/>
    </w:rPr>
  </w:style>
  <w:style w:type="character" w:customStyle="1" w:styleId="350">
    <w:name w:val="正文文本 (35)_"/>
    <w:link w:val="351"/>
    <w:rsid w:val="00AB451D"/>
    <w:rPr>
      <w:sz w:val="18"/>
      <w:szCs w:val="18"/>
      <w:shd w:val="clear" w:color="auto" w:fill="FFFFFF"/>
    </w:rPr>
  </w:style>
  <w:style w:type="paragraph" w:customStyle="1" w:styleId="351">
    <w:name w:val="正文文本 (35)1"/>
    <w:basedOn w:val="a1"/>
    <w:link w:val="350"/>
    <w:rsid w:val="00AB451D"/>
    <w:pPr>
      <w:widowControl/>
      <w:shd w:val="clear" w:color="auto" w:fill="FFFFFF"/>
      <w:spacing w:line="240" w:lineRule="atLeast"/>
      <w:jc w:val="distribute"/>
    </w:pPr>
    <w:rPr>
      <w:rFonts w:ascii="Calibri" w:hAnsi="Calibri"/>
      <w:kern w:val="0"/>
      <w:sz w:val="18"/>
      <w:szCs w:val="18"/>
      <w:shd w:val="clear" w:color="auto" w:fill="FFFFFF"/>
      <w:lang/>
    </w:rPr>
  </w:style>
  <w:style w:type="character" w:customStyle="1" w:styleId="2014">
    <w:name w:val="正文文本 (20)14"/>
    <w:rsid w:val="00AB451D"/>
  </w:style>
  <w:style w:type="character" w:customStyle="1" w:styleId="20-1pt">
    <w:name w:val="正文文本 (20) + 间距 -1 pt"/>
    <w:rsid w:val="00AB451D"/>
    <w:rPr>
      <w:rFonts w:ascii="simsun" w:hAnsi="simsun" w:cs="simsun"/>
      <w:spacing w:val="-20"/>
      <w:sz w:val="18"/>
      <w:szCs w:val="18"/>
      <w:shd w:val="clear" w:color="auto" w:fill="FFFFFF"/>
      <w:lang w:val="en-US" w:eastAsia="en-US"/>
    </w:rPr>
  </w:style>
  <w:style w:type="character" w:customStyle="1" w:styleId="182">
    <w:name w:val="正文文本 (18)2"/>
    <w:rsid w:val="00AB451D"/>
    <w:rPr>
      <w:spacing w:val="0"/>
      <w:sz w:val="18"/>
      <w:szCs w:val="18"/>
      <w:shd w:val="clear" w:color="auto" w:fill="FFFFFF"/>
    </w:rPr>
  </w:style>
  <w:style w:type="character" w:customStyle="1" w:styleId="188pt">
    <w:name w:val="正文文本 (18) + 8 pt"/>
    <w:rsid w:val="00AB451D"/>
    <w:rPr>
      <w:rFonts w:ascii="simsun" w:hAnsi="simsun" w:cs="simsun"/>
      <w:noProof/>
      <w:sz w:val="16"/>
      <w:szCs w:val="16"/>
      <w:shd w:val="clear" w:color="auto" w:fill="FFFFFF"/>
    </w:rPr>
  </w:style>
  <w:style w:type="character" w:customStyle="1" w:styleId="1885pt">
    <w:name w:val="正文文本 (18) + 8.5 pt"/>
    <w:rsid w:val="00AB451D"/>
    <w:rPr>
      <w:sz w:val="17"/>
      <w:szCs w:val="17"/>
      <w:shd w:val="clear" w:color="auto" w:fill="FFFFFF"/>
    </w:rPr>
  </w:style>
  <w:style w:type="character" w:customStyle="1" w:styleId="110">
    <w:name w:val="正文文本 (11)_"/>
    <w:link w:val="111"/>
    <w:rsid w:val="00AB451D"/>
    <w:rPr>
      <w:spacing w:val="30"/>
      <w:sz w:val="16"/>
      <w:szCs w:val="16"/>
      <w:shd w:val="clear" w:color="auto" w:fill="FFFFFF"/>
    </w:rPr>
  </w:style>
  <w:style w:type="paragraph" w:customStyle="1" w:styleId="111">
    <w:name w:val="正文文本 (11)"/>
    <w:basedOn w:val="a1"/>
    <w:link w:val="110"/>
    <w:rsid w:val="00AB451D"/>
    <w:pPr>
      <w:widowControl/>
      <w:shd w:val="clear" w:color="auto" w:fill="FFFFFF"/>
      <w:spacing w:before="60" w:line="240" w:lineRule="atLeast"/>
      <w:jc w:val="left"/>
    </w:pPr>
    <w:rPr>
      <w:rFonts w:ascii="Calibri" w:hAnsi="Calibri"/>
      <w:spacing w:val="30"/>
      <w:kern w:val="0"/>
      <w:sz w:val="16"/>
      <w:szCs w:val="16"/>
      <w:shd w:val="clear" w:color="auto" w:fill="FFFFFF"/>
      <w:lang/>
    </w:rPr>
  </w:style>
  <w:style w:type="character" w:customStyle="1" w:styleId="11105pt">
    <w:name w:val="正文文本 (11) + 10.5 pt"/>
    <w:aliases w:val="间距 2 pt,目录 (7) + 粗体,斜体,目录 (2) + 5 pt,目录 (2) + Times New Roman1,10.5 pt"/>
    <w:rsid w:val="00AB451D"/>
    <w:rPr>
      <w:spacing w:val="40"/>
      <w:sz w:val="21"/>
      <w:szCs w:val="21"/>
      <w:shd w:val="clear" w:color="auto" w:fill="FFFFFF"/>
    </w:rPr>
  </w:style>
  <w:style w:type="character" w:customStyle="1" w:styleId="93">
    <w:name w:val="正文文本 (9) + 宋体3"/>
    <w:rsid w:val="00AB451D"/>
    <w:rPr>
      <w:rFonts w:ascii="simsun" w:hAnsi="simsun" w:cs="simsun"/>
      <w:noProof/>
      <w:shd w:val="clear" w:color="auto" w:fill="FFFFFF"/>
    </w:rPr>
  </w:style>
  <w:style w:type="character" w:customStyle="1" w:styleId="2012">
    <w:name w:val="正文文本 (20)12"/>
    <w:rsid w:val="00AB451D"/>
  </w:style>
  <w:style w:type="character" w:customStyle="1" w:styleId="2011">
    <w:name w:val="正文文本 (20)11"/>
    <w:rsid w:val="00AB451D"/>
  </w:style>
  <w:style w:type="character" w:customStyle="1" w:styleId="40">
    <w:name w:val="表格标题 (4)_"/>
    <w:link w:val="41"/>
    <w:rsid w:val="00AB451D"/>
    <w:rPr>
      <w:sz w:val="18"/>
      <w:szCs w:val="18"/>
      <w:shd w:val="clear" w:color="auto" w:fill="FFFFFF"/>
    </w:rPr>
  </w:style>
  <w:style w:type="paragraph" w:customStyle="1" w:styleId="41">
    <w:name w:val="表格标题 (4)1"/>
    <w:basedOn w:val="a1"/>
    <w:link w:val="40"/>
    <w:rsid w:val="00AB451D"/>
    <w:pPr>
      <w:widowControl/>
      <w:shd w:val="clear" w:color="auto" w:fill="FFFFFF"/>
      <w:spacing w:line="256" w:lineRule="exact"/>
      <w:ind w:hanging="320"/>
      <w:jc w:val="left"/>
    </w:pPr>
    <w:rPr>
      <w:rFonts w:ascii="Calibri" w:hAnsi="Calibri"/>
      <w:kern w:val="0"/>
      <w:sz w:val="18"/>
      <w:szCs w:val="18"/>
      <w:shd w:val="clear" w:color="auto" w:fill="FFFFFF"/>
      <w:lang/>
    </w:rPr>
  </w:style>
  <w:style w:type="character" w:customStyle="1" w:styleId="42">
    <w:name w:val="表格标题 (4)"/>
    <w:rsid w:val="00AB451D"/>
    <w:rPr>
      <w:spacing w:val="0"/>
      <w:sz w:val="18"/>
      <w:szCs w:val="18"/>
      <w:shd w:val="clear" w:color="auto" w:fill="FFFFFF"/>
    </w:rPr>
  </w:style>
  <w:style w:type="character" w:customStyle="1" w:styleId="209">
    <w:name w:val="正文文本 (20)9"/>
    <w:rsid w:val="00AB451D"/>
  </w:style>
  <w:style w:type="character" w:customStyle="1" w:styleId="352">
    <w:name w:val="正文文本 (35)"/>
    <w:rsid w:val="00AB451D"/>
  </w:style>
  <w:style w:type="character" w:customStyle="1" w:styleId="208">
    <w:name w:val="正文文本 (20)8"/>
    <w:rsid w:val="00AB451D"/>
    <w:rPr>
      <w:spacing w:val="0"/>
      <w:sz w:val="18"/>
      <w:szCs w:val="18"/>
      <w:shd w:val="clear" w:color="auto" w:fill="FFFFFF"/>
    </w:rPr>
  </w:style>
  <w:style w:type="character" w:customStyle="1" w:styleId="3520">
    <w:name w:val="正文文本 (35)2"/>
    <w:rsid w:val="00AB451D"/>
  </w:style>
  <w:style w:type="character" w:customStyle="1" w:styleId="20-1pt1">
    <w:name w:val="正文文本 (20) + 间距 -1 pt1"/>
    <w:rsid w:val="00AB451D"/>
    <w:rPr>
      <w:rFonts w:ascii="simsun" w:hAnsi="simsun" w:cs="simsun"/>
      <w:spacing w:val="-20"/>
      <w:sz w:val="18"/>
      <w:szCs w:val="18"/>
      <w:shd w:val="clear" w:color="auto" w:fill="FFFFFF"/>
      <w:lang w:val="en-US" w:eastAsia="en-US"/>
    </w:rPr>
  </w:style>
  <w:style w:type="character" w:customStyle="1" w:styleId="350pt">
    <w:name w:val="正文文本 (35) + 间距 0 pt"/>
    <w:rsid w:val="00AB451D"/>
    <w:rPr>
      <w:spacing w:val="10"/>
      <w:sz w:val="18"/>
      <w:szCs w:val="18"/>
      <w:shd w:val="clear" w:color="auto" w:fill="FFFFFF"/>
    </w:rPr>
  </w:style>
  <w:style w:type="character" w:customStyle="1" w:styleId="207">
    <w:name w:val="正文文本 (20)7"/>
    <w:rsid w:val="00AB451D"/>
  </w:style>
  <w:style w:type="character" w:customStyle="1" w:styleId="2075pt">
    <w:name w:val="正文文本 (20) + 7.5 pt"/>
    <w:rsid w:val="00AB451D"/>
    <w:rPr>
      <w:sz w:val="15"/>
      <w:szCs w:val="15"/>
      <w:shd w:val="clear" w:color="auto" w:fill="FFFFFF"/>
    </w:rPr>
  </w:style>
  <w:style w:type="character" w:customStyle="1" w:styleId="20115pt1">
    <w:name w:val="正文文本 (20) + 11.5 pt1"/>
    <w:aliases w:val="粗体1,间距 -1 pt1,目录 (7) + 10 pt1,标题 #4 (3) + 6 pt,间距 0 pt1,目录 (2) + 9.5 pt,正文文本 (5) + 宋体2,10 pt2,正文文本 (4) + 11.5 pt2,正文文本 (10) + 粗体3,正文文本 + 10 pt1"/>
    <w:rsid w:val="00AB451D"/>
    <w:rPr>
      <w:rFonts w:ascii="simsun" w:hAnsi="simsun" w:cs="simsun"/>
      <w:b/>
      <w:bCs/>
      <w:spacing w:val="-20"/>
      <w:sz w:val="23"/>
      <w:szCs w:val="23"/>
      <w:shd w:val="clear" w:color="auto" w:fill="FFFFFF"/>
      <w:lang w:val="en-US" w:eastAsia="en-US"/>
    </w:rPr>
  </w:style>
  <w:style w:type="character" w:customStyle="1" w:styleId="206">
    <w:name w:val="正文文本 (20)6"/>
    <w:rsid w:val="00AB451D"/>
    <w:rPr>
      <w:rFonts w:ascii="simsun" w:hAnsi="simsun" w:cs="simsun"/>
      <w:spacing w:val="0"/>
      <w:sz w:val="18"/>
      <w:szCs w:val="18"/>
      <w:shd w:val="clear" w:color="auto" w:fill="FFFFFF"/>
      <w:lang w:val="en-US" w:eastAsia="en-US"/>
    </w:rPr>
  </w:style>
  <w:style w:type="character" w:customStyle="1" w:styleId="205">
    <w:name w:val="正文文本 (20)5"/>
    <w:rsid w:val="00AB451D"/>
  </w:style>
  <w:style w:type="character" w:customStyle="1" w:styleId="204">
    <w:name w:val="正文文本 (20)4"/>
    <w:rsid w:val="00AB451D"/>
    <w:rPr>
      <w:rFonts w:ascii="simsun" w:hAnsi="simsun" w:cs="simsun"/>
      <w:spacing w:val="0"/>
      <w:sz w:val="18"/>
      <w:szCs w:val="18"/>
      <w:shd w:val="clear" w:color="auto" w:fill="FFFFFF"/>
      <w:lang w:val="en-US" w:eastAsia="en-US"/>
    </w:rPr>
  </w:style>
  <w:style w:type="character" w:customStyle="1" w:styleId="53">
    <w:name w:val="表格标题 (5)_"/>
    <w:link w:val="54"/>
    <w:rsid w:val="00AB451D"/>
    <w:rPr>
      <w:sz w:val="18"/>
      <w:szCs w:val="18"/>
      <w:shd w:val="clear" w:color="auto" w:fill="FFFFFF"/>
    </w:rPr>
  </w:style>
  <w:style w:type="paragraph" w:customStyle="1" w:styleId="54">
    <w:name w:val="表格标题 (5)"/>
    <w:basedOn w:val="a1"/>
    <w:link w:val="53"/>
    <w:rsid w:val="00AB451D"/>
    <w:pPr>
      <w:widowControl/>
      <w:shd w:val="clear" w:color="auto" w:fill="FFFFFF"/>
      <w:spacing w:line="259" w:lineRule="exact"/>
      <w:ind w:hanging="300"/>
      <w:jc w:val="left"/>
    </w:pPr>
    <w:rPr>
      <w:rFonts w:ascii="Calibri" w:hAnsi="Calibri"/>
      <w:kern w:val="0"/>
      <w:sz w:val="18"/>
      <w:szCs w:val="18"/>
      <w:shd w:val="clear" w:color="auto" w:fill="FFFFFF"/>
      <w:lang/>
    </w:rPr>
  </w:style>
  <w:style w:type="character" w:customStyle="1" w:styleId="203">
    <w:name w:val="正文文本 (20)3"/>
    <w:rsid w:val="00AB451D"/>
  </w:style>
  <w:style w:type="character" w:customStyle="1" w:styleId="360">
    <w:name w:val="正文文本 (36)_"/>
    <w:link w:val="361"/>
    <w:rsid w:val="00AB451D"/>
    <w:rPr>
      <w:rFonts w:ascii="楷体_GB2312" w:hAnsi="楷体_GB2312"/>
      <w:b/>
      <w:bCs/>
      <w:noProof/>
      <w:sz w:val="23"/>
      <w:szCs w:val="23"/>
      <w:shd w:val="clear" w:color="auto" w:fill="FFFFFF"/>
    </w:rPr>
  </w:style>
  <w:style w:type="paragraph" w:customStyle="1" w:styleId="361">
    <w:name w:val="正文文本 (36)"/>
    <w:basedOn w:val="a1"/>
    <w:link w:val="360"/>
    <w:rsid w:val="00AB451D"/>
    <w:pPr>
      <w:widowControl/>
      <w:shd w:val="clear" w:color="auto" w:fill="FFFFFF"/>
      <w:spacing w:line="240" w:lineRule="atLeast"/>
      <w:jc w:val="left"/>
    </w:pPr>
    <w:rPr>
      <w:rFonts w:ascii="楷体_GB2312" w:hAnsi="楷体_GB2312"/>
      <w:b/>
      <w:bCs/>
      <w:noProof/>
      <w:kern w:val="0"/>
      <w:sz w:val="23"/>
      <w:szCs w:val="23"/>
      <w:shd w:val="clear" w:color="auto" w:fill="FFFFFF"/>
      <w:lang/>
    </w:rPr>
  </w:style>
  <w:style w:type="character" w:customStyle="1" w:styleId="120">
    <w:name w:val="标题 #1 (2)_"/>
    <w:link w:val="121"/>
    <w:locked/>
    <w:rsid w:val="00AB451D"/>
    <w:rPr>
      <w:sz w:val="29"/>
      <w:szCs w:val="29"/>
      <w:shd w:val="clear" w:color="auto" w:fill="FFFFFF"/>
    </w:rPr>
  </w:style>
  <w:style w:type="paragraph" w:customStyle="1" w:styleId="121">
    <w:name w:val="标题 #1 (2)"/>
    <w:basedOn w:val="a1"/>
    <w:link w:val="120"/>
    <w:rsid w:val="00AB451D"/>
    <w:pPr>
      <w:widowControl/>
      <w:shd w:val="clear" w:color="auto" w:fill="FFFFFF"/>
      <w:spacing w:before="180" w:after="360" w:line="240" w:lineRule="atLeast"/>
      <w:jc w:val="left"/>
      <w:outlineLvl w:val="0"/>
    </w:pPr>
    <w:rPr>
      <w:rFonts w:ascii="Calibri" w:hAnsi="Calibri"/>
      <w:kern w:val="0"/>
      <w:sz w:val="29"/>
      <w:szCs w:val="29"/>
      <w:shd w:val="clear" w:color="auto" w:fill="FFFFFF"/>
      <w:lang/>
    </w:rPr>
  </w:style>
  <w:style w:type="character" w:customStyle="1" w:styleId="55">
    <w:name w:val="正文文本 (5)_"/>
    <w:link w:val="56"/>
    <w:locked/>
    <w:rsid w:val="00AB451D"/>
    <w:rPr>
      <w:rFonts w:ascii="黑体" w:eastAsia="黑体"/>
      <w:b/>
      <w:bCs/>
      <w:sz w:val="18"/>
      <w:szCs w:val="18"/>
      <w:shd w:val="clear" w:color="auto" w:fill="FFFFFF"/>
    </w:rPr>
  </w:style>
  <w:style w:type="paragraph" w:customStyle="1" w:styleId="56">
    <w:name w:val="正文文本 (5)"/>
    <w:basedOn w:val="a1"/>
    <w:link w:val="55"/>
    <w:rsid w:val="00AB451D"/>
    <w:pPr>
      <w:widowControl/>
      <w:shd w:val="clear" w:color="auto" w:fill="FFFFFF"/>
      <w:spacing w:after="420" w:line="240" w:lineRule="atLeast"/>
      <w:ind w:hanging="420"/>
      <w:jc w:val="left"/>
    </w:pPr>
    <w:rPr>
      <w:rFonts w:ascii="黑体" w:eastAsia="黑体" w:hAnsi="Calibri"/>
      <w:b/>
      <w:bCs/>
      <w:kern w:val="0"/>
      <w:sz w:val="18"/>
      <w:szCs w:val="18"/>
      <w:shd w:val="clear" w:color="auto" w:fill="FFFFFF"/>
      <w:lang/>
    </w:rPr>
  </w:style>
  <w:style w:type="character" w:customStyle="1" w:styleId="5Tahoma">
    <w:name w:val="正文文本 (5) + Tahoma"/>
    <w:aliases w:val="14 pt,非粗体6,间距 -1 pt,正文文本 (4) + 11.5 pt6,目录 (4) + 粗体1,正文文本 (25) + Tahoma"/>
    <w:rsid w:val="00AB451D"/>
    <w:rPr>
      <w:rFonts w:ascii="Tahoma" w:eastAsia="黑体" w:hAnsi="Tahoma" w:cs="Tahoma"/>
      <w:b/>
      <w:bCs/>
      <w:spacing w:val="-20"/>
      <w:sz w:val="28"/>
      <w:szCs w:val="28"/>
      <w:shd w:val="clear" w:color="auto" w:fill="FFFFFF"/>
      <w:lang w:val="en-US" w:eastAsia="en-US"/>
    </w:rPr>
  </w:style>
  <w:style w:type="character" w:customStyle="1" w:styleId="710pt">
    <w:name w:val="目录 (7) + 10 pt"/>
    <w:aliases w:val="粗体2,标题 #4 (3) + 6.5 pt,间距 0 pt2"/>
    <w:rsid w:val="00AB451D"/>
    <w:rPr>
      <w:rFonts w:ascii="simsun" w:hAnsi="simsun"/>
      <w:b w:val="0"/>
      <w:bCs w:val="0"/>
      <w:smallCaps/>
      <w:spacing w:val="0"/>
      <w:sz w:val="20"/>
      <w:szCs w:val="20"/>
      <w:shd w:val="clear" w:color="auto" w:fill="FFFFFF"/>
      <w:lang w:eastAsia="en-US"/>
    </w:rPr>
  </w:style>
  <w:style w:type="character" w:customStyle="1" w:styleId="58">
    <w:name w:val="正文文本 (5) + 宋体8"/>
    <w:aliases w:val="10 pt4,间距 3 pt"/>
    <w:rsid w:val="00AB451D"/>
    <w:rPr>
      <w:rFonts w:ascii="simsun" w:eastAsia="黑体" w:hAnsi="simsun" w:cs="simsun"/>
      <w:b/>
      <w:bCs/>
      <w:spacing w:val="70"/>
      <w:sz w:val="20"/>
      <w:szCs w:val="20"/>
      <w:shd w:val="clear" w:color="auto" w:fill="FFFFFF"/>
      <w:lang w:val="en-US" w:eastAsia="en-US"/>
    </w:rPr>
  </w:style>
  <w:style w:type="character" w:customStyle="1" w:styleId="550">
    <w:name w:val="正文文本 (5) + 宋体5"/>
    <w:aliases w:val="间距 2 pt1"/>
    <w:rsid w:val="00AB451D"/>
    <w:rPr>
      <w:rFonts w:ascii="simsun" w:eastAsia="黑体" w:hAnsi="simsun" w:cs="simsun"/>
      <w:b/>
      <w:bCs/>
      <w:spacing w:val="50"/>
      <w:sz w:val="18"/>
      <w:szCs w:val="18"/>
      <w:shd w:val="clear" w:color="auto" w:fill="FFFFFF"/>
      <w:lang w:val="en-US" w:eastAsia="en-US"/>
    </w:rPr>
  </w:style>
  <w:style w:type="character" w:customStyle="1" w:styleId="540">
    <w:name w:val="正文文本 (5) + 宋体4"/>
    <w:aliases w:val="斜体2,正文文本 (8) + 粗体4"/>
    <w:rsid w:val="00AB451D"/>
    <w:rPr>
      <w:rFonts w:ascii="simsun" w:eastAsia="黑体" w:hAnsi="simsun" w:cs="simsun"/>
      <w:b/>
      <w:bCs/>
      <w:i/>
      <w:iCs/>
      <w:spacing w:val="0"/>
      <w:sz w:val="18"/>
      <w:szCs w:val="18"/>
      <w:shd w:val="clear" w:color="auto" w:fill="FFFFFF"/>
      <w:lang w:val="en-US" w:eastAsia="en-US"/>
    </w:rPr>
  </w:style>
  <w:style w:type="character" w:customStyle="1" w:styleId="320">
    <w:name w:val="标题 #3 (2)_"/>
    <w:link w:val="321"/>
    <w:rsid w:val="00AB451D"/>
    <w:rPr>
      <w:sz w:val="18"/>
      <w:szCs w:val="18"/>
      <w:shd w:val="clear" w:color="auto" w:fill="FFFFFF"/>
    </w:rPr>
  </w:style>
  <w:style w:type="paragraph" w:customStyle="1" w:styleId="321">
    <w:name w:val="标题 #3 (2)"/>
    <w:basedOn w:val="a1"/>
    <w:link w:val="320"/>
    <w:rsid w:val="00AB451D"/>
    <w:pPr>
      <w:widowControl/>
      <w:shd w:val="clear" w:color="auto" w:fill="FFFFFF"/>
      <w:spacing w:after="240" w:line="240" w:lineRule="atLeast"/>
      <w:jc w:val="distribute"/>
      <w:outlineLvl w:val="2"/>
    </w:pPr>
    <w:rPr>
      <w:rFonts w:ascii="Calibri" w:hAnsi="Calibri"/>
      <w:kern w:val="0"/>
      <w:sz w:val="18"/>
      <w:szCs w:val="18"/>
      <w:shd w:val="clear" w:color="auto" w:fill="FFFFFF"/>
      <w:lang/>
    </w:rPr>
  </w:style>
  <w:style w:type="character" w:customStyle="1" w:styleId="225">
    <w:name w:val="标题 #2 (2)_"/>
    <w:link w:val="226"/>
    <w:rsid w:val="00AB451D"/>
    <w:rPr>
      <w:sz w:val="25"/>
      <w:szCs w:val="25"/>
      <w:shd w:val="clear" w:color="auto" w:fill="FFFFFF"/>
    </w:rPr>
  </w:style>
  <w:style w:type="paragraph" w:customStyle="1" w:styleId="226">
    <w:name w:val="标题 #2 (2)"/>
    <w:basedOn w:val="a1"/>
    <w:link w:val="225"/>
    <w:rsid w:val="00AB451D"/>
    <w:pPr>
      <w:widowControl/>
      <w:shd w:val="clear" w:color="auto" w:fill="FFFFFF"/>
      <w:spacing w:before="240" w:after="240" w:line="240" w:lineRule="atLeast"/>
      <w:jc w:val="left"/>
      <w:outlineLvl w:val="1"/>
    </w:pPr>
    <w:rPr>
      <w:rFonts w:ascii="Calibri" w:hAnsi="Calibri"/>
      <w:kern w:val="0"/>
      <w:sz w:val="25"/>
      <w:szCs w:val="25"/>
      <w:shd w:val="clear" w:color="auto" w:fill="FFFFFF"/>
      <w:lang/>
    </w:rPr>
  </w:style>
  <w:style w:type="character" w:customStyle="1" w:styleId="Char16">
    <w:name w:val="正文文本 Char1"/>
    <w:rsid w:val="00AB451D"/>
    <w:rPr>
      <w:sz w:val="14"/>
      <w:szCs w:val="14"/>
    </w:rPr>
  </w:style>
  <w:style w:type="character" w:customStyle="1" w:styleId="aff9">
    <w:name w:val="正文文本 + 粗体"/>
    <w:rsid w:val="00AB451D"/>
    <w:rPr>
      <w:rFonts w:ascii="simsun" w:hAnsi="simsun" w:cs="simsun"/>
      <w:b/>
      <w:bCs/>
      <w:spacing w:val="0"/>
      <w:sz w:val="14"/>
      <w:szCs w:val="14"/>
      <w:lang w:val="en-US" w:eastAsia="en-US"/>
    </w:rPr>
  </w:style>
  <w:style w:type="character" w:customStyle="1" w:styleId="17">
    <w:name w:val="正文文本 (17)_"/>
    <w:link w:val="171"/>
    <w:rsid w:val="00AB451D"/>
    <w:rPr>
      <w:b/>
      <w:bCs/>
      <w:sz w:val="14"/>
      <w:szCs w:val="14"/>
      <w:shd w:val="clear" w:color="auto" w:fill="FFFFFF"/>
    </w:rPr>
  </w:style>
  <w:style w:type="paragraph" w:customStyle="1" w:styleId="171">
    <w:name w:val="正文文本 (17)1"/>
    <w:basedOn w:val="a1"/>
    <w:link w:val="17"/>
    <w:rsid w:val="00AB451D"/>
    <w:pPr>
      <w:widowControl/>
      <w:shd w:val="clear" w:color="auto" w:fill="FFFFFF"/>
      <w:spacing w:line="240" w:lineRule="atLeast"/>
      <w:ind w:hanging="320"/>
      <w:jc w:val="left"/>
    </w:pPr>
    <w:rPr>
      <w:rFonts w:ascii="Calibri" w:hAnsi="Calibri"/>
      <w:b/>
      <w:bCs/>
      <w:kern w:val="0"/>
      <w:sz w:val="14"/>
      <w:szCs w:val="14"/>
      <w:shd w:val="clear" w:color="auto" w:fill="FFFFFF"/>
      <w:lang/>
    </w:rPr>
  </w:style>
  <w:style w:type="character" w:customStyle="1" w:styleId="170">
    <w:name w:val="正文文本 (17)"/>
    <w:rsid w:val="00AB451D"/>
    <w:rPr>
      <w:b/>
      <w:bCs/>
      <w:spacing w:val="0"/>
      <w:sz w:val="14"/>
      <w:szCs w:val="14"/>
      <w:shd w:val="clear" w:color="auto" w:fill="FFFFFF"/>
    </w:rPr>
  </w:style>
  <w:style w:type="character" w:customStyle="1" w:styleId="5pt2">
    <w:name w:val="正文文本 + 5 pt2"/>
    <w:aliases w:val="间距 0 pt12"/>
    <w:rsid w:val="00AB451D"/>
    <w:rPr>
      <w:rFonts w:ascii="simsun" w:hAnsi="simsun" w:cs="simsun"/>
      <w:spacing w:val="-10"/>
      <w:sz w:val="10"/>
      <w:szCs w:val="10"/>
      <w:lang w:val="en-US" w:eastAsia="en-US"/>
    </w:rPr>
  </w:style>
  <w:style w:type="character" w:customStyle="1" w:styleId="80">
    <w:name w:val="正文文本 (8)_"/>
    <w:link w:val="81"/>
    <w:rsid w:val="00AB451D"/>
    <w:rPr>
      <w:sz w:val="14"/>
      <w:szCs w:val="14"/>
      <w:shd w:val="clear" w:color="auto" w:fill="FFFFFF"/>
    </w:rPr>
  </w:style>
  <w:style w:type="paragraph" w:customStyle="1" w:styleId="81">
    <w:name w:val="正文文本 (8)1"/>
    <w:basedOn w:val="a1"/>
    <w:link w:val="80"/>
    <w:rsid w:val="00AB451D"/>
    <w:pPr>
      <w:widowControl/>
      <w:shd w:val="clear" w:color="auto" w:fill="FFFFFF"/>
      <w:spacing w:after="480" w:line="240" w:lineRule="atLeast"/>
      <w:ind w:hanging="320"/>
      <w:jc w:val="left"/>
    </w:pPr>
    <w:rPr>
      <w:rFonts w:ascii="Calibri" w:hAnsi="Calibri"/>
      <w:kern w:val="0"/>
      <w:sz w:val="14"/>
      <w:szCs w:val="14"/>
      <w:shd w:val="clear" w:color="auto" w:fill="FFFFFF"/>
      <w:lang/>
    </w:rPr>
  </w:style>
  <w:style w:type="character" w:customStyle="1" w:styleId="179">
    <w:name w:val="正文文本 (17)9"/>
    <w:rsid w:val="00AB451D"/>
    <w:rPr>
      <w:rFonts w:ascii="simsun" w:hAnsi="simsun" w:cs="simsun"/>
      <w:b/>
      <w:bCs/>
      <w:spacing w:val="0"/>
      <w:sz w:val="14"/>
      <w:szCs w:val="14"/>
      <w:shd w:val="clear" w:color="auto" w:fill="FFFFFF"/>
      <w:lang w:val="en-US" w:eastAsia="en-US"/>
    </w:rPr>
  </w:style>
  <w:style w:type="character" w:customStyle="1" w:styleId="420">
    <w:name w:val="标题 #4 (2)_"/>
    <w:link w:val="421"/>
    <w:rsid w:val="00AB451D"/>
    <w:rPr>
      <w:sz w:val="14"/>
      <w:szCs w:val="14"/>
      <w:shd w:val="clear" w:color="auto" w:fill="FFFFFF"/>
    </w:rPr>
  </w:style>
  <w:style w:type="paragraph" w:customStyle="1" w:styleId="421">
    <w:name w:val="标题 #4 (2)"/>
    <w:basedOn w:val="a1"/>
    <w:link w:val="420"/>
    <w:rsid w:val="00AB451D"/>
    <w:pPr>
      <w:widowControl/>
      <w:shd w:val="clear" w:color="auto" w:fill="FFFFFF"/>
      <w:spacing w:line="286" w:lineRule="exact"/>
      <w:jc w:val="left"/>
      <w:outlineLvl w:val="3"/>
    </w:pPr>
    <w:rPr>
      <w:rFonts w:ascii="Calibri" w:hAnsi="Calibri"/>
      <w:kern w:val="0"/>
      <w:sz w:val="14"/>
      <w:szCs w:val="14"/>
      <w:shd w:val="clear" w:color="auto" w:fill="FFFFFF"/>
      <w:lang/>
    </w:rPr>
  </w:style>
  <w:style w:type="character" w:customStyle="1" w:styleId="172">
    <w:name w:val="正文文本 (17) + 非粗体"/>
    <w:rsid w:val="00AB451D"/>
  </w:style>
  <w:style w:type="character" w:customStyle="1" w:styleId="117">
    <w:name w:val="正文文本 (11) + 宋体7"/>
    <w:aliases w:val="缩放 100%7"/>
    <w:rsid w:val="00AB451D"/>
    <w:rPr>
      <w:rFonts w:ascii="simsun" w:hAnsi="simsun" w:cs="simsun"/>
      <w:noProof/>
      <w:spacing w:val="30"/>
      <w:w w:val="100"/>
      <w:sz w:val="16"/>
      <w:szCs w:val="16"/>
      <w:shd w:val="clear" w:color="auto" w:fill="FFFFFF"/>
    </w:rPr>
  </w:style>
  <w:style w:type="character" w:customStyle="1" w:styleId="175">
    <w:name w:val="正文文本 (17) + 非粗体5"/>
    <w:rsid w:val="00AB451D"/>
  </w:style>
  <w:style w:type="character" w:customStyle="1" w:styleId="177">
    <w:name w:val="正文文本 (17)7"/>
    <w:rsid w:val="00AB451D"/>
    <w:rPr>
      <w:rFonts w:ascii="simsun" w:hAnsi="simsun" w:cs="simsun"/>
      <w:b/>
      <w:bCs/>
      <w:spacing w:val="0"/>
      <w:sz w:val="14"/>
      <w:szCs w:val="14"/>
      <w:shd w:val="clear" w:color="auto" w:fill="FFFFFF"/>
      <w:lang w:val="en-US" w:eastAsia="en-US"/>
    </w:rPr>
  </w:style>
  <w:style w:type="character" w:customStyle="1" w:styleId="174">
    <w:name w:val="正文文本 (17) + 非粗体4"/>
    <w:rsid w:val="00AB451D"/>
  </w:style>
  <w:style w:type="character" w:customStyle="1" w:styleId="GB23121">
    <w:name w:val="正文文本 + 楷体_GB23121"/>
    <w:rsid w:val="00AB451D"/>
    <w:rPr>
      <w:rFonts w:ascii="楷体_GB2312" w:eastAsia="楷体_GB2312" w:cs="楷体_GB2312"/>
      <w:sz w:val="14"/>
      <w:szCs w:val="14"/>
    </w:rPr>
  </w:style>
  <w:style w:type="character" w:customStyle="1" w:styleId="280">
    <w:name w:val="正文文本 (28)_"/>
    <w:link w:val="281"/>
    <w:rsid w:val="00AB451D"/>
    <w:rPr>
      <w:i/>
      <w:iCs/>
      <w:sz w:val="13"/>
      <w:szCs w:val="13"/>
      <w:shd w:val="clear" w:color="auto" w:fill="FFFFFF"/>
    </w:rPr>
  </w:style>
  <w:style w:type="paragraph" w:customStyle="1" w:styleId="281">
    <w:name w:val="正文文本 (28)"/>
    <w:basedOn w:val="a1"/>
    <w:link w:val="280"/>
    <w:rsid w:val="00AB451D"/>
    <w:pPr>
      <w:widowControl/>
      <w:shd w:val="clear" w:color="auto" w:fill="FFFFFF"/>
      <w:spacing w:after="60" w:line="185" w:lineRule="exact"/>
      <w:jc w:val="left"/>
    </w:pPr>
    <w:rPr>
      <w:rFonts w:ascii="Calibri" w:hAnsi="Calibri"/>
      <w:i/>
      <w:iCs/>
      <w:kern w:val="0"/>
      <w:sz w:val="13"/>
      <w:szCs w:val="13"/>
      <w:shd w:val="clear" w:color="auto" w:fill="FFFFFF"/>
      <w:lang/>
    </w:rPr>
  </w:style>
  <w:style w:type="character" w:customStyle="1" w:styleId="287pt">
    <w:name w:val="正文文本 (28) + 7 pt"/>
    <w:aliases w:val="粗体9,非斜体"/>
    <w:rsid w:val="00AB451D"/>
    <w:rPr>
      <w:b/>
      <w:bCs/>
      <w:i/>
      <w:iCs/>
      <w:spacing w:val="0"/>
      <w:sz w:val="14"/>
      <w:szCs w:val="14"/>
      <w:shd w:val="clear" w:color="auto" w:fill="FFFFFF"/>
    </w:rPr>
  </w:style>
  <w:style w:type="character" w:customStyle="1" w:styleId="287pt2">
    <w:name w:val="正文文本 (28) + 7 pt2"/>
    <w:aliases w:val="非斜体1"/>
    <w:rsid w:val="00AB451D"/>
    <w:rPr>
      <w:i/>
      <w:iCs/>
      <w:sz w:val="14"/>
      <w:szCs w:val="14"/>
      <w:shd w:val="clear" w:color="auto" w:fill="FFFFFF"/>
    </w:rPr>
  </w:style>
  <w:style w:type="character" w:customStyle="1" w:styleId="8pt">
    <w:name w:val="正文文本 + 8 pt"/>
    <w:rsid w:val="00AB451D"/>
    <w:rPr>
      <w:rFonts w:ascii="simsun" w:hAnsi="simsun" w:cs="simsun"/>
      <w:noProof/>
      <w:sz w:val="16"/>
      <w:szCs w:val="16"/>
    </w:rPr>
  </w:style>
  <w:style w:type="character" w:customStyle="1" w:styleId="176">
    <w:name w:val="正文文本 (17)6"/>
    <w:rsid w:val="00AB451D"/>
    <w:rPr>
      <w:b/>
      <w:bCs/>
      <w:spacing w:val="0"/>
      <w:sz w:val="14"/>
      <w:szCs w:val="14"/>
      <w:shd w:val="clear" w:color="auto" w:fill="FFFFFF"/>
    </w:rPr>
  </w:style>
  <w:style w:type="character" w:customStyle="1" w:styleId="173">
    <w:name w:val="正文文本 (17) + 非粗体3"/>
    <w:rsid w:val="00AB451D"/>
  </w:style>
  <w:style w:type="character" w:customStyle="1" w:styleId="affa">
    <w:name w:val="正文文本 + 斜体"/>
    <w:rsid w:val="00AB451D"/>
    <w:rPr>
      <w:i/>
      <w:iCs/>
      <w:sz w:val="14"/>
      <w:szCs w:val="14"/>
    </w:rPr>
  </w:style>
  <w:style w:type="character" w:customStyle="1" w:styleId="875pt">
    <w:name w:val="正文文本 (8) + 7.5 pt"/>
    <w:aliases w:val="粗体7,小型大写1"/>
    <w:rsid w:val="00AB451D"/>
    <w:rPr>
      <w:b/>
      <w:bCs/>
      <w:smallCaps/>
      <w:sz w:val="15"/>
      <w:szCs w:val="15"/>
      <w:shd w:val="clear" w:color="auto" w:fill="FFFFFF"/>
    </w:rPr>
  </w:style>
  <w:style w:type="character" w:customStyle="1" w:styleId="86">
    <w:name w:val="正文文本 (8)6"/>
    <w:rsid w:val="00AB451D"/>
  </w:style>
  <w:style w:type="character" w:customStyle="1" w:styleId="116">
    <w:name w:val="正文文本 (11) + 宋体6"/>
    <w:aliases w:val="缩放 100%6"/>
    <w:rsid w:val="00AB451D"/>
    <w:rPr>
      <w:rFonts w:ascii="simsun" w:hAnsi="simsun" w:cs="simsun"/>
      <w:noProof/>
      <w:spacing w:val="30"/>
      <w:w w:val="100"/>
      <w:sz w:val="16"/>
      <w:szCs w:val="16"/>
      <w:shd w:val="clear" w:color="auto" w:fill="FFFFFF"/>
    </w:rPr>
  </w:style>
  <w:style w:type="character" w:customStyle="1" w:styleId="1750">
    <w:name w:val="正文文本 (17)5"/>
    <w:rsid w:val="00AB451D"/>
    <w:rPr>
      <w:b/>
      <w:bCs/>
      <w:spacing w:val="0"/>
      <w:sz w:val="14"/>
      <w:szCs w:val="14"/>
      <w:shd w:val="clear" w:color="auto" w:fill="FFFFFF"/>
    </w:rPr>
  </w:style>
  <w:style w:type="character" w:customStyle="1" w:styleId="1720">
    <w:name w:val="正文文本 (17) + 非粗体2"/>
    <w:rsid w:val="00AB451D"/>
  </w:style>
  <w:style w:type="character" w:customStyle="1" w:styleId="422">
    <w:name w:val="标题 #4 (2) + 粗体"/>
    <w:aliases w:val="斜体4"/>
    <w:rsid w:val="00AB451D"/>
    <w:rPr>
      <w:rFonts w:ascii="simsun" w:hAnsi="simsun" w:cs="simsun"/>
      <w:b/>
      <w:bCs/>
      <w:i/>
      <w:iCs/>
      <w:noProof/>
      <w:spacing w:val="0"/>
      <w:sz w:val="14"/>
      <w:szCs w:val="14"/>
      <w:shd w:val="clear" w:color="auto" w:fill="FFFFFF"/>
    </w:rPr>
  </w:style>
  <w:style w:type="character" w:customStyle="1" w:styleId="860">
    <w:name w:val="正文文本 (8) + 粗体6"/>
    <w:rsid w:val="00AB451D"/>
    <w:rPr>
      <w:rFonts w:ascii="simsun" w:hAnsi="simsun" w:cs="simsun"/>
      <w:b/>
      <w:bCs/>
      <w:sz w:val="14"/>
      <w:szCs w:val="14"/>
      <w:shd w:val="clear" w:color="auto" w:fill="FFFFFF"/>
      <w:lang w:val="en-US" w:eastAsia="en-US"/>
    </w:rPr>
  </w:style>
  <w:style w:type="character" w:customStyle="1" w:styleId="89pt">
    <w:name w:val="正文文本 (8) + 9 pt"/>
    <w:aliases w:val="斜体3"/>
    <w:rsid w:val="00AB451D"/>
    <w:rPr>
      <w:rFonts w:ascii="simsun" w:hAnsi="simsun" w:cs="simsun"/>
      <w:i/>
      <w:iCs/>
      <w:noProof/>
      <w:sz w:val="18"/>
      <w:szCs w:val="18"/>
      <w:shd w:val="clear" w:color="auto" w:fill="FFFFFF"/>
    </w:rPr>
  </w:style>
  <w:style w:type="character" w:customStyle="1" w:styleId="322">
    <w:name w:val="正文文本 (32)_"/>
    <w:link w:val="323"/>
    <w:rsid w:val="00AB451D"/>
    <w:rPr>
      <w:b/>
      <w:bCs/>
      <w:sz w:val="14"/>
      <w:szCs w:val="14"/>
      <w:shd w:val="clear" w:color="auto" w:fill="FFFFFF"/>
    </w:rPr>
  </w:style>
  <w:style w:type="paragraph" w:customStyle="1" w:styleId="323">
    <w:name w:val="正文文本 (32)"/>
    <w:basedOn w:val="a1"/>
    <w:link w:val="322"/>
    <w:rsid w:val="00AB451D"/>
    <w:pPr>
      <w:widowControl/>
      <w:shd w:val="clear" w:color="auto" w:fill="FFFFFF"/>
      <w:spacing w:line="240" w:lineRule="atLeast"/>
      <w:jc w:val="left"/>
    </w:pPr>
    <w:rPr>
      <w:rFonts w:ascii="Calibri" w:hAnsi="Calibri"/>
      <w:b/>
      <w:bCs/>
      <w:kern w:val="0"/>
      <w:sz w:val="14"/>
      <w:szCs w:val="14"/>
      <w:shd w:val="clear" w:color="auto" w:fill="FFFFFF"/>
      <w:lang/>
    </w:rPr>
  </w:style>
  <w:style w:type="character" w:customStyle="1" w:styleId="290">
    <w:name w:val="正文文本 (29)_"/>
    <w:link w:val="291"/>
    <w:rsid w:val="00AB451D"/>
    <w:rPr>
      <w:rFonts w:ascii="Arial" w:hAnsi="Arial"/>
      <w:sz w:val="13"/>
      <w:szCs w:val="13"/>
      <w:shd w:val="clear" w:color="auto" w:fill="FFFFFF"/>
    </w:rPr>
  </w:style>
  <w:style w:type="paragraph" w:customStyle="1" w:styleId="291">
    <w:name w:val="正文文本 (29)"/>
    <w:basedOn w:val="a1"/>
    <w:link w:val="290"/>
    <w:rsid w:val="00AB451D"/>
    <w:pPr>
      <w:widowControl/>
      <w:shd w:val="clear" w:color="auto" w:fill="FFFFFF"/>
      <w:spacing w:line="240" w:lineRule="atLeast"/>
      <w:jc w:val="left"/>
    </w:pPr>
    <w:rPr>
      <w:rFonts w:ascii="Arial" w:hAnsi="Arial"/>
      <w:kern w:val="0"/>
      <w:sz w:val="13"/>
      <w:szCs w:val="13"/>
      <w:shd w:val="clear" w:color="auto" w:fill="FFFFFF"/>
      <w:lang/>
    </w:rPr>
  </w:style>
  <w:style w:type="character" w:customStyle="1" w:styleId="300">
    <w:name w:val="正文文本 (30)_"/>
    <w:link w:val="301"/>
    <w:rsid w:val="00AB451D"/>
    <w:rPr>
      <w:rFonts w:ascii="Arial" w:hAnsi="Arial"/>
      <w:sz w:val="13"/>
      <w:szCs w:val="13"/>
      <w:shd w:val="clear" w:color="auto" w:fill="FFFFFF"/>
    </w:rPr>
  </w:style>
  <w:style w:type="paragraph" w:customStyle="1" w:styleId="301">
    <w:name w:val="正文文本 (30)"/>
    <w:basedOn w:val="a1"/>
    <w:link w:val="300"/>
    <w:rsid w:val="00AB451D"/>
    <w:pPr>
      <w:widowControl/>
      <w:shd w:val="clear" w:color="auto" w:fill="FFFFFF"/>
      <w:spacing w:line="240" w:lineRule="atLeast"/>
      <w:jc w:val="left"/>
    </w:pPr>
    <w:rPr>
      <w:rFonts w:ascii="Arial" w:hAnsi="Arial"/>
      <w:kern w:val="0"/>
      <w:sz w:val="13"/>
      <w:szCs w:val="13"/>
      <w:shd w:val="clear" w:color="auto" w:fill="FFFFFF"/>
      <w:lang/>
    </w:rPr>
  </w:style>
  <w:style w:type="character" w:customStyle="1" w:styleId="342">
    <w:name w:val="正文文本 (34)_"/>
    <w:link w:val="343"/>
    <w:rsid w:val="00AB451D"/>
    <w:rPr>
      <w:rFonts w:ascii="Arial" w:hAnsi="Arial"/>
      <w:b/>
      <w:bCs/>
      <w:sz w:val="12"/>
      <w:szCs w:val="12"/>
      <w:shd w:val="clear" w:color="auto" w:fill="FFFFFF"/>
    </w:rPr>
  </w:style>
  <w:style w:type="paragraph" w:customStyle="1" w:styleId="343">
    <w:name w:val="正文文本 (34)"/>
    <w:basedOn w:val="a1"/>
    <w:link w:val="342"/>
    <w:rsid w:val="00AB451D"/>
    <w:pPr>
      <w:widowControl/>
      <w:shd w:val="clear" w:color="auto" w:fill="FFFFFF"/>
      <w:spacing w:line="240" w:lineRule="atLeast"/>
      <w:jc w:val="left"/>
    </w:pPr>
    <w:rPr>
      <w:rFonts w:ascii="Arial" w:hAnsi="Arial"/>
      <w:b/>
      <w:bCs/>
      <w:kern w:val="0"/>
      <w:sz w:val="12"/>
      <w:szCs w:val="12"/>
      <w:shd w:val="clear" w:color="auto" w:fill="FFFFFF"/>
      <w:lang/>
    </w:rPr>
  </w:style>
  <w:style w:type="character" w:customStyle="1" w:styleId="310">
    <w:name w:val="正文文本 (31)_"/>
    <w:link w:val="311"/>
    <w:rsid w:val="00AB451D"/>
    <w:rPr>
      <w:rFonts w:ascii="Arial" w:hAnsi="Arial"/>
      <w:spacing w:val="20"/>
      <w:sz w:val="10"/>
      <w:szCs w:val="10"/>
      <w:shd w:val="clear" w:color="auto" w:fill="FFFFFF"/>
    </w:rPr>
  </w:style>
  <w:style w:type="paragraph" w:customStyle="1" w:styleId="311">
    <w:name w:val="正文文本 (31)"/>
    <w:basedOn w:val="a1"/>
    <w:link w:val="310"/>
    <w:rsid w:val="00AB451D"/>
    <w:pPr>
      <w:widowControl/>
      <w:shd w:val="clear" w:color="auto" w:fill="FFFFFF"/>
      <w:spacing w:line="240" w:lineRule="atLeast"/>
      <w:jc w:val="left"/>
    </w:pPr>
    <w:rPr>
      <w:rFonts w:ascii="Arial" w:hAnsi="Arial"/>
      <w:spacing w:val="20"/>
      <w:kern w:val="0"/>
      <w:sz w:val="10"/>
      <w:szCs w:val="10"/>
      <w:shd w:val="clear" w:color="auto" w:fill="FFFFFF"/>
      <w:lang/>
    </w:rPr>
  </w:style>
  <w:style w:type="character" w:customStyle="1" w:styleId="140">
    <w:name w:val="正文文本 (14)_"/>
    <w:link w:val="141"/>
    <w:rsid w:val="00AB451D"/>
    <w:rPr>
      <w:sz w:val="14"/>
      <w:szCs w:val="14"/>
      <w:shd w:val="clear" w:color="auto" w:fill="FFFFFF"/>
    </w:rPr>
  </w:style>
  <w:style w:type="paragraph" w:customStyle="1" w:styleId="141">
    <w:name w:val="正文文本 (14)1"/>
    <w:basedOn w:val="a1"/>
    <w:link w:val="140"/>
    <w:rsid w:val="00AB451D"/>
    <w:pPr>
      <w:widowControl/>
      <w:shd w:val="clear" w:color="auto" w:fill="FFFFFF"/>
      <w:spacing w:after="240" w:line="240" w:lineRule="atLeast"/>
    </w:pPr>
    <w:rPr>
      <w:rFonts w:ascii="Calibri" w:hAnsi="Calibri"/>
      <w:kern w:val="0"/>
      <w:sz w:val="14"/>
      <w:szCs w:val="14"/>
      <w:shd w:val="clear" w:color="auto" w:fill="FFFFFF"/>
      <w:lang/>
    </w:rPr>
  </w:style>
  <w:style w:type="character" w:customStyle="1" w:styleId="44">
    <w:name w:val="正文文本 (4)_"/>
    <w:link w:val="410"/>
    <w:rsid w:val="00AB451D"/>
    <w:rPr>
      <w:sz w:val="22"/>
      <w:szCs w:val="22"/>
      <w:shd w:val="clear" w:color="auto" w:fill="FFFFFF"/>
    </w:rPr>
  </w:style>
  <w:style w:type="paragraph" w:customStyle="1" w:styleId="410">
    <w:name w:val="正文文本 (4)1"/>
    <w:basedOn w:val="a1"/>
    <w:link w:val="44"/>
    <w:rsid w:val="00AB451D"/>
    <w:pPr>
      <w:widowControl/>
      <w:shd w:val="clear" w:color="auto" w:fill="FFFFFF"/>
      <w:spacing w:after="300" w:line="240" w:lineRule="atLeast"/>
      <w:ind w:hanging="440"/>
      <w:jc w:val="left"/>
    </w:pPr>
    <w:rPr>
      <w:rFonts w:ascii="Calibri" w:hAnsi="Calibri"/>
      <w:kern w:val="0"/>
      <w:sz w:val="22"/>
      <w:szCs w:val="22"/>
      <w:shd w:val="clear" w:color="auto" w:fill="FFFFFF"/>
      <w:lang/>
    </w:rPr>
  </w:style>
  <w:style w:type="character" w:customStyle="1" w:styleId="45">
    <w:name w:val="正文文本 (4) + 粗体"/>
    <w:rsid w:val="00AB451D"/>
    <w:rPr>
      <w:b/>
      <w:bCs/>
      <w:spacing w:val="0"/>
      <w:sz w:val="22"/>
      <w:szCs w:val="22"/>
      <w:shd w:val="clear" w:color="auto" w:fill="FFFFFF"/>
    </w:rPr>
  </w:style>
  <w:style w:type="character" w:customStyle="1" w:styleId="4115pt">
    <w:name w:val="正文文本 (4) + 11.5 pt"/>
    <w:rsid w:val="00AB451D"/>
    <w:rPr>
      <w:spacing w:val="0"/>
      <w:sz w:val="23"/>
      <w:szCs w:val="23"/>
      <w:shd w:val="clear" w:color="auto" w:fill="FFFFFF"/>
    </w:rPr>
  </w:style>
  <w:style w:type="character" w:customStyle="1" w:styleId="60">
    <w:name w:val="正文文本 (6)_"/>
    <w:link w:val="61"/>
    <w:rsid w:val="00AB451D"/>
    <w:rPr>
      <w:sz w:val="22"/>
      <w:szCs w:val="22"/>
      <w:shd w:val="clear" w:color="auto" w:fill="FFFFFF"/>
    </w:rPr>
  </w:style>
  <w:style w:type="paragraph" w:customStyle="1" w:styleId="61">
    <w:name w:val="正文文本 (6)1"/>
    <w:basedOn w:val="a1"/>
    <w:link w:val="60"/>
    <w:rsid w:val="00AB451D"/>
    <w:pPr>
      <w:widowControl/>
      <w:shd w:val="clear" w:color="auto" w:fill="FFFFFF"/>
      <w:spacing w:before="120" w:after="300" w:line="240" w:lineRule="atLeast"/>
      <w:ind w:hanging="320"/>
      <w:jc w:val="distribute"/>
    </w:pPr>
    <w:rPr>
      <w:rFonts w:ascii="Calibri" w:hAnsi="Calibri"/>
      <w:kern w:val="0"/>
      <w:sz w:val="22"/>
      <w:szCs w:val="22"/>
      <w:shd w:val="clear" w:color="auto" w:fill="FFFFFF"/>
      <w:lang/>
    </w:rPr>
  </w:style>
  <w:style w:type="character" w:customStyle="1" w:styleId="62">
    <w:name w:val="正文文本 (6)"/>
    <w:rsid w:val="00AB451D"/>
  </w:style>
  <w:style w:type="character" w:customStyle="1" w:styleId="46">
    <w:name w:val="正文文本 (4)"/>
    <w:rsid w:val="00AB451D"/>
    <w:rPr>
      <w:rFonts w:ascii="simsun" w:hAnsi="simsun" w:cs="simsun"/>
      <w:spacing w:val="0"/>
      <w:sz w:val="22"/>
      <w:szCs w:val="22"/>
      <w:shd w:val="clear" w:color="auto" w:fill="FFFFFF"/>
      <w:lang w:val="en-US" w:eastAsia="en-US"/>
    </w:rPr>
  </w:style>
  <w:style w:type="character" w:customStyle="1" w:styleId="72">
    <w:name w:val="正文文本 (7)_"/>
    <w:link w:val="73"/>
    <w:rsid w:val="00AB451D"/>
    <w:rPr>
      <w:noProof/>
      <w:shd w:val="clear" w:color="auto" w:fill="FFFFFF"/>
    </w:rPr>
  </w:style>
  <w:style w:type="paragraph" w:customStyle="1" w:styleId="73">
    <w:name w:val="正文文本 (7)"/>
    <w:basedOn w:val="a1"/>
    <w:link w:val="72"/>
    <w:rsid w:val="00AB451D"/>
    <w:pPr>
      <w:widowControl/>
      <w:shd w:val="clear" w:color="auto" w:fill="FFFFFF"/>
      <w:spacing w:line="360" w:lineRule="exact"/>
      <w:jc w:val="left"/>
    </w:pPr>
    <w:rPr>
      <w:rFonts w:ascii="Calibri" w:hAnsi="Calibri"/>
      <w:noProof/>
      <w:kern w:val="0"/>
      <w:sz w:val="20"/>
      <w:szCs w:val="20"/>
      <w:shd w:val="clear" w:color="auto" w:fill="FFFFFF"/>
      <w:lang/>
    </w:rPr>
  </w:style>
  <w:style w:type="character" w:customStyle="1" w:styleId="74">
    <w:name w:val="正文文本 (7) + 宋体"/>
    <w:rsid w:val="00AB451D"/>
    <w:rPr>
      <w:rFonts w:ascii="simsun" w:hAnsi="simsun" w:cs="simsun"/>
      <w:noProof/>
      <w:shd w:val="clear" w:color="auto" w:fill="FFFFFF"/>
    </w:rPr>
  </w:style>
  <w:style w:type="character" w:customStyle="1" w:styleId="4115pt7">
    <w:name w:val="正文文本 (4) + 11.5 pt7"/>
    <w:rsid w:val="00AB451D"/>
    <w:rPr>
      <w:spacing w:val="0"/>
      <w:sz w:val="23"/>
      <w:szCs w:val="23"/>
      <w:shd w:val="clear" w:color="auto" w:fill="FFFFFF"/>
    </w:rPr>
  </w:style>
  <w:style w:type="character" w:customStyle="1" w:styleId="48">
    <w:name w:val="正文文本 (4)8"/>
    <w:rsid w:val="00AB451D"/>
    <w:rPr>
      <w:spacing w:val="0"/>
      <w:sz w:val="22"/>
      <w:szCs w:val="22"/>
      <w:shd w:val="clear" w:color="auto" w:fill="FFFFFF"/>
    </w:rPr>
  </w:style>
  <w:style w:type="character" w:customStyle="1" w:styleId="65">
    <w:name w:val="正文文本 (6)5"/>
    <w:rsid w:val="00AB451D"/>
  </w:style>
  <w:style w:type="character" w:customStyle="1" w:styleId="4115pt5">
    <w:name w:val="正文文本 (4) + 11.5 pt5"/>
    <w:rsid w:val="00AB451D"/>
    <w:rPr>
      <w:rFonts w:ascii="simsun" w:hAnsi="simsun" w:cs="simsun"/>
      <w:spacing w:val="0"/>
      <w:sz w:val="23"/>
      <w:szCs w:val="23"/>
      <w:shd w:val="clear" w:color="auto" w:fill="FFFFFF"/>
      <w:lang w:val="en-US" w:eastAsia="en-US"/>
    </w:rPr>
  </w:style>
  <w:style w:type="character" w:customStyle="1" w:styleId="47">
    <w:name w:val="正文文本 (4)7"/>
    <w:rsid w:val="00AB451D"/>
    <w:rPr>
      <w:rFonts w:ascii="simsun" w:hAnsi="simsun" w:cs="simsun"/>
      <w:spacing w:val="0"/>
      <w:sz w:val="22"/>
      <w:szCs w:val="22"/>
      <w:shd w:val="clear" w:color="auto" w:fill="FFFFFF"/>
      <w:lang w:val="en-US" w:eastAsia="en-US"/>
    </w:rPr>
  </w:style>
  <w:style w:type="character" w:customStyle="1" w:styleId="76">
    <w:name w:val="正文文本 (7) + 宋体6"/>
    <w:rsid w:val="00AB451D"/>
    <w:rPr>
      <w:rFonts w:ascii="simsun" w:hAnsi="simsun" w:cs="simsun"/>
      <w:noProof/>
      <w:shd w:val="clear" w:color="auto" w:fill="FFFFFF"/>
    </w:rPr>
  </w:style>
  <w:style w:type="character" w:customStyle="1" w:styleId="811pt">
    <w:name w:val="正文文本 (8) + 11 pt"/>
    <w:rsid w:val="00AB451D"/>
    <w:rPr>
      <w:rFonts w:ascii="simsun" w:hAnsi="simsun" w:cs="simsun"/>
      <w:spacing w:val="0"/>
      <w:sz w:val="22"/>
      <w:szCs w:val="22"/>
      <w:shd w:val="clear" w:color="auto" w:fill="FFFFFF"/>
      <w:lang w:val="en-US" w:eastAsia="en-US"/>
    </w:rPr>
  </w:style>
  <w:style w:type="character" w:customStyle="1" w:styleId="4-1pt">
    <w:name w:val="正文文本 (4) + 间距 -1 pt"/>
    <w:rsid w:val="00AB451D"/>
    <w:rPr>
      <w:spacing w:val="-20"/>
      <w:sz w:val="22"/>
      <w:szCs w:val="22"/>
      <w:shd w:val="clear" w:color="auto" w:fill="FFFFFF"/>
    </w:rPr>
  </w:style>
  <w:style w:type="character" w:customStyle="1" w:styleId="41pt">
    <w:name w:val="正文文本 (4) + 间距 1 pt"/>
    <w:rsid w:val="00AB451D"/>
    <w:rPr>
      <w:spacing w:val="30"/>
      <w:sz w:val="22"/>
      <w:szCs w:val="22"/>
      <w:shd w:val="clear" w:color="auto" w:fill="FFFFFF"/>
    </w:rPr>
  </w:style>
  <w:style w:type="character" w:customStyle="1" w:styleId="64">
    <w:name w:val="正文文本 (6)4"/>
    <w:rsid w:val="00AB451D"/>
  </w:style>
  <w:style w:type="character" w:customStyle="1" w:styleId="460">
    <w:name w:val="正文文本 (4)6"/>
    <w:rsid w:val="00AB451D"/>
    <w:rPr>
      <w:rFonts w:ascii="simsun" w:hAnsi="simsun" w:cs="simsun"/>
      <w:spacing w:val="0"/>
      <w:sz w:val="22"/>
      <w:szCs w:val="22"/>
      <w:shd w:val="clear" w:color="auto" w:fill="FFFFFF"/>
      <w:lang w:val="en-US" w:eastAsia="en-US"/>
    </w:rPr>
  </w:style>
  <w:style w:type="character" w:customStyle="1" w:styleId="1a">
    <w:name w:val="标题 #1_"/>
    <w:link w:val="1b"/>
    <w:rsid w:val="00AB451D"/>
    <w:rPr>
      <w:sz w:val="22"/>
      <w:szCs w:val="22"/>
      <w:shd w:val="clear" w:color="auto" w:fill="FFFFFF"/>
    </w:rPr>
  </w:style>
  <w:style w:type="paragraph" w:customStyle="1" w:styleId="1b">
    <w:name w:val="标题 #1"/>
    <w:basedOn w:val="a1"/>
    <w:link w:val="1a"/>
    <w:rsid w:val="00AB451D"/>
    <w:pPr>
      <w:widowControl/>
      <w:shd w:val="clear" w:color="auto" w:fill="FFFFFF"/>
      <w:spacing w:before="60" w:line="360" w:lineRule="exact"/>
      <w:ind w:hanging="380"/>
      <w:jc w:val="left"/>
      <w:outlineLvl w:val="0"/>
    </w:pPr>
    <w:rPr>
      <w:rFonts w:ascii="Calibri" w:hAnsi="Calibri"/>
      <w:kern w:val="0"/>
      <w:sz w:val="22"/>
      <w:szCs w:val="22"/>
      <w:shd w:val="clear" w:color="auto" w:fill="FFFFFF"/>
      <w:lang/>
    </w:rPr>
  </w:style>
  <w:style w:type="character" w:customStyle="1" w:styleId="2-1pt">
    <w:name w:val="目录 (2) + 间距 -1 pt"/>
    <w:rsid w:val="00AB451D"/>
    <w:rPr>
      <w:rFonts w:ascii="simsun" w:hAnsi="simsun" w:cs="simsun"/>
      <w:spacing w:val="-20"/>
      <w:sz w:val="22"/>
      <w:szCs w:val="22"/>
      <w:shd w:val="clear" w:color="auto" w:fill="FFFFFF"/>
      <w:lang w:val="en-US" w:eastAsia="en-US"/>
    </w:rPr>
  </w:style>
  <w:style w:type="character" w:customStyle="1" w:styleId="260">
    <w:name w:val="目录 (2)6"/>
    <w:rsid w:val="00AB451D"/>
    <w:rPr>
      <w:spacing w:val="0"/>
      <w:sz w:val="22"/>
      <w:szCs w:val="22"/>
      <w:shd w:val="clear" w:color="auto" w:fill="FFFFFF"/>
    </w:rPr>
  </w:style>
  <w:style w:type="character" w:customStyle="1" w:styleId="75">
    <w:name w:val="正文文本 (7) + 宋体5"/>
    <w:rsid w:val="00AB451D"/>
    <w:rPr>
      <w:rFonts w:ascii="simsun" w:hAnsi="simsun" w:cs="simsun"/>
      <w:noProof/>
      <w:shd w:val="clear" w:color="auto" w:fill="FFFFFF"/>
    </w:rPr>
  </w:style>
  <w:style w:type="character" w:customStyle="1" w:styleId="450">
    <w:name w:val="正文文本 (4)5"/>
    <w:rsid w:val="00AB451D"/>
    <w:rPr>
      <w:rFonts w:ascii="simsun" w:hAnsi="simsun" w:cs="simsun"/>
      <w:spacing w:val="0"/>
      <w:sz w:val="22"/>
      <w:szCs w:val="22"/>
      <w:shd w:val="clear" w:color="auto" w:fill="FFFFFF"/>
      <w:lang w:val="en-US" w:eastAsia="en-US"/>
    </w:rPr>
  </w:style>
  <w:style w:type="character" w:customStyle="1" w:styleId="4-1pt3">
    <w:name w:val="正文文本 (4) + 间距 -1 pt3"/>
    <w:rsid w:val="00AB451D"/>
    <w:rPr>
      <w:spacing w:val="-20"/>
      <w:sz w:val="22"/>
      <w:szCs w:val="22"/>
      <w:shd w:val="clear" w:color="auto" w:fill="FFFFFF"/>
    </w:rPr>
  </w:style>
  <w:style w:type="character" w:customStyle="1" w:styleId="41pt1">
    <w:name w:val="正文文本 (4) + 间距 1 pt1"/>
    <w:rsid w:val="00AB451D"/>
    <w:rPr>
      <w:rFonts w:ascii="simsun" w:hAnsi="simsun" w:cs="simsun"/>
      <w:spacing w:val="30"/>
      <w:sz w:val="22"/>
      <w:szCs w:val="22"/>
      <w:shd w:val="clear" w:color="auto" w:fill="FFFFFF"/>
      <w:lang w:val="en-US" w:eastAsia="en-US"/>
    </w:rPr>
  </w:style>
  <w:style w:type="character" w:customStyle="1" w:styleId="740">
    <w:name w:val="正文文本 (7) + 宋体4"/>
    <w:rsid w:val="00AB451D"/>
    <w:rPr>
      <w:rFonts w:ascii="simsun" w:hAnsi="simsun" w:cs="simsun"/>
      <w:noProof/>
      <w:shd w:val="clear" w:color="auto" w:fill="FFFFFF"/>
    </w:rPr>
  </w:style>
  <w:style w:type="character" w:customStyle="1" w:styleId="63">
    <w:name w:val="正文文本 (6)3"/>
    <w:rsid w:val="00AB451D"/>
  </w:style>
  <w:style w:type="character" w:customStyle="1" w:styleId="620">
    <w:name w:val="正文文本 (6)2"/>
    <w:rsid w:val="00AB451D"/>
    <w:rPr>
      <w:rFonts w:ascii="simsun" w:hAnsi="simsun" w:cs="simsun"/>
      <w:sz w:val="22"/>
      <w:szCs w:val="22"/>
      <w:shd w:val="clear" w:color="auto" w:fill="FFFFFF"/>
      <w:lang w:val="en-US" w:eastAsia="en-US"/>
    </w:rPr>
  </w:style>
  <w:style w:type="character" w:customStyle="1" w:styleId="4-1pt2">
    <w:name w:val="正文文本 (4) + 间距 -1 pt2"/>
    <w:rsid w:val="00AB451D"/>
    <w:rPr>
      <w:rFonts w:ascii="simsun" w:hAnsi="simsun" w:cs="simsun"/>
      <w:spacing w:val="-20"/>
      <w:sz w:val="22"/>
      <w:szCs w:val="22"/>
      <w:shd w:val="clear" w:color="auto" w:fill="FFFFFF"/>
      <w:lang w:val="en-US" w:eastAsia="en-US"/>
    </w:rPr>
  </w:style>
  <w:style w:type="character" w:customStyle="1" w:styleId="440">
    <w:name w:val="正文文本 (4)4"/>
    <w:rsid w:val="00AB451D"/>
    <w:rPr>
      <w:rFonts w:ascii="simsun" w:hAnsi="simsun" w:cs="simsun"/>
      <w:spacing w:val="0"/>
      <w:sz w:val="22"/>
      <w:szCs w:val="22"/>
      <w:shd w:val="clear" w:color="auto" w:fill="FFFFFF"/>
      <w:lang w:val="en-US" w:eastAsia="en-US"/>
    </w:rPr>
  </w:style>
  <w:style w:type="character" w:customStyle="1" w:styleId="250">
    <w:name w:val="目录 (2)5"/>
    <w:rsid w:val="00AB451D"/>
    <w:rPr>
      <w:rFonts w:ascii="simsun" w:hAnsi="simsun" w:cs="simsun"/>
      <w:spacing w:val="0"/>
      <w:sz w:val="22"/>
      <w:szCs w:val="22"/>
      <w:shd w:val="clear" w:color="auto" w:fill="FFFFFF"/>
      <w:lang w:val="en-US" w:eastAsia="en-US"/>
    </w:rPr>
  </w:style>
  <w:style w:type="character" w:customStyle="1" w:styleId="2115pt">
    <w:name w:val="目录 (2) + 11.5 pt"/>
    <w:rsid w:val="00AB451D"/>
    <w:rPr>
      <w:spacing w:val="0"/>
      <w:sz w:val="23"/>
      <w:szCs w:val="23"/>
      <w:shd w:val="clear" w:color="auto" w:fill="FFFFFF"/>
    </w:rPr>
  </w:style>
  <w:style w:type="character" w:customStyle="1" w:styleId="730">
    <w:name w:val="正文文本 (7) + 宋体3"/>
    <w:rsid w:val="00AB451D"/>
    <w:rPr>
      <w:rFonts w:ascii="simsun" w:hAnsi="simsun" w:cs="simsun"/>
      <w:noProof/>
      <w:shd w:val="clear" w:color="auto" w:fill="FFFFFF"/>
    </w:rPr>
  </w:style>
  <w:style w:type="character" w:customStyle="1" w:styleId="4115pt4">
    <w:name w:val="正文文本 (4) + 11.5 pt4"/>
    <w:rsid w:val="00AB451D"/>
    <w:rPr>
      <w:spacing w:val="0"/>
      <w:sz w:val="23"/>
      <w:szCs w:val="23"/>
      <w:shd w:val="clear" w:color="auto" w:fill="FFFFFF"/>
    </w:rPr>
  </w:style>
  <w:style w:type="character" w:customStyle="1" w:styleId="720">
    <w:name w:val="正文文本 (7) + 宋体2"/>
    <w:rsid w:val="00AB451D"/>
    <w:rPr>
      <w:rFonts w:ascii="simsun" w:hAnsi="simsun" w:cs="simsun"/>
      <w:noProof/>
      <w:shd w:val="clear" w:color="auto" w:fill="FFFFFF"/>
    </w:rPr>
  </w:style>
  <w:style w:type="character" w:customStyle="1" w:styleId="431">
    <w:name w:val="正文文本 (4)3"/>
    <w:rsid w:val="00AB451D"/>
    <w:rPr>
      <w:rFonts w:ascii="simsun" w:hAnsi="simsun" w:cs="simsun"/>
      <w:spacing w:val="0"/>
      <w:sz w:val="22"/>
      <w:szCs w:val="22"/>
      <w:shd w:val="clear" w:color="auto" w:fill="FFFFFF"/>
      <w:lang w:val="en-US" w:eastAsia="en-US"/>
    </w:rPr>
  </w:style>
  <w:style w:type="character" w:customStyle="1" w:styleId="4115pt3">
    <w:name w:val="正文文本 (4) + 11.5 pt3"/>
    <w:rsid w:val="00AB451D"/>
    <w:rPr>
      <w:spacing w:val="0"/>
      <w:sz w:val="23"/>
      <w:szCs w:val="23"/>
      <w:shd w:val="clear" w:color="auto" w:fill="FFFFFF"/>
    </w:rPr>
  </w:style>
  <w:style w:type="character" w:customStyle="1" w:styleId="21pt">
    <w:name w:val="目录 (2) + 间距 1 pt"/>
    <w:rsid w:val="00AB451D"/>
    <w:rPr>
      <w:rFonts w:ascii="simsun" w:hAnsi="simsun" w:cs="simsun"/>
      <w:spacing w:val="30"/>
      <w:sz w:val="22"/>
      <w:szCs w:val="22"/>
      <w:shd w:val="clear" w:color="auto" w:fill="FFFFFF"/>
      <w:lang w:val="en-US" w:eastAsia="en-US"/>
    </w:rPr>
  </w:style>
  <w:style w:type="character" w:customStyle="1" w:styleId="232">
    <w:name w:val="目录 (2)3"/>
    <w:rsid w:val="00AB451D"/>
    <w:rPr>
      <w:rFonts w:ascii="simsun" w:hAnsi="simsun" w:cs="simsun"/>
      <w:spacing w:val="0"/>
      <w:sz w:val="22"/>
      <w:szCs w:val="22"/>
      <w:shd w:val="clear" w:color="auto" w:fill="FFFFFF"/>
      <w:lang w:val="en-US" w:eastAsia="en-US"/>
    </w:rPr>
  </w:style>
  <w:style w:type="character" w:customStyle="1" w:styleId="710">
    <w:name w:val="正文文本 (7) + 宋体1"/>
    <w:rsid w:val="00AB451D"/>
    <w:rPr>
      <w:rFonts w:ascii="simsun" w:hAnsi="simsun" w:cs="simsun"/>
      <w:noProof/>
      <w:shd w:val="clear" w:color="auto" w:fill="FFFFFF"/>
    </w:rPr>
  </w:style>
  <w:style w:type="character" w:customStyle="1" w:styleId="245pt">
    <w:name w:val="目录 (2) + 4.5 pt"/>
    <w:aliases w:val="间距 1 pt5"/>
    <w:rsid w:val="00AB451D"/>
    <w:rPr>
      <w:spacing w:val="30"/>
      <w:sz w:val="9"/>
      <w:szCs w:val="9"/>
      <w:shd w:val="clear" w:color="auto" w:fill="FFFFFF"/>
    </w:rPr>
  </w:style>
  <w:style w:type="character" w:customStyle="1" w:styleId="227">
    <w:name w:val="目录 (2)2"/>
    <w:rsid w:val="00AB451D"/>
    <w:rPr>
      <w:rFonts w:ascii="simsun" w:hAnsi="simsun" w:cs="simsun"/>
      <w:spacing w:val="0"/>
      <w:sz w:val="22"/>
      <w:szCs w:val="22"/>
      <w:shd w:val="clear" w:color="auto" w:fill="FFFFFF"/>
      <w:lang w:val="en-US" w:eastAsia="en-US"/>
    </w:rPr>
  </w:style>
  <w:style w:type="character" w:customStyle="1" w:styleId="2115pt1">
    <w:name w:val="目录 (2) + 11.5 pt1"/>
    <w:rsid w:val="00AB451D"/>
    <w:rPr>
      <w:rFonts w:ascii="simsun" w:hAnsi="simsun" w:cs="simsun"/>
      <w:spacing w:val="0"/>
      <w:sz w:val="23"/>
      <w:szCs w:val="23"/>
      <w:shd w:val="clear" w:color="auto" w:fill="FFFFFF"/>
      <w:lang w:val="en-US" w:eastAsia="en-US"/>
    </w:rPr>
  </w:style>
  <w:style w:type="character" w:customStyle="1" w:styleId="101">
    <w:name w:val="正文文本 (10)_"/>
    <w:link w:val="102"/>
    <w:rsid w:val="00AB451D"/>
    <w:rPr>
      <w:noProof/>
      <w:shd w:val="clear" w:color="auto" w:fill="FFFFFF"/>
    </w:rPr>
  </w:style>
  <w:style w:type="paragraph" w:customStyle="1" w:styleId="102">
    <w:name w:val="正文文本 (10)"/>
    <w:basedOn w:val="a1"/>
    <w:link w:val="101"/>
    <w:rsid w:val="00AB451D"/>
    <w:pPr>
      <w:widowControl/>
      <w:shd w:val="clear" w:color="auto" w:fill="FFFFFF"/>
      <w:spacing w:line="240" w:lineRule="atLeast"/>
      <w:jc w:val="left"/>
    </w:pPr>
    <w:rPr>
      <w:rFonts w:ascii="Calibri" w:hAnsi="Calibri"/>
      <w:noProof/>
      <w:kern w:val="0"/>
      <w:sz w:val="20"/>
      <w:szCs w:val="20"/>
      <w:shd w:val="clear" w:color="auto" w:fill="FFFFFF"/>
      <w:lang/>
    </w:rPr>
  </w:style>
  <w:style w:type="character" w:customStyle="1" w:styleId="affb">
    <w:name w:val="表格标题_"/>
    <w:link w:val="1c"/>
    <w:rsid w:val="00AB451D"/>
    <w:rPr>
      <w:sz w:val="22"/>
      <w:szCs w:val="22"/>
      <w:shd w:val="clear" w:color="auto" w:fill="FFFFFF"/>
    </w:rPr>
  </w:style>
  <w:style w:type="paragraph" w:customStyle="1" w:styleId="1c">
    <w:name w:val="表格标题1"/>
    <w:basedOn w:val="a1"/>
    <w:link w:val="affb"/>
    <w:rsid w:val="00AB451D"/>
    <w:pPr>
      <w:widowControl/>
      <w:shd w:val="clear" w:color="auto" w:fill="FFFFFF"/>
      <w:spacing w:line="240" w:lineRule="atLeast"/>
      <w:jc w:val="left"/>
    </w:pPr>
    <w:rPr>
      <w:rFonts w:ascii="Calibri" w:hAnsi="Calibri"/>
      <w:kern w:val="0"/>
      <w:sz w:val="22"/>
      <w:szCs w:val="22"/>
      <w:shd w:val="clear" w:color="auto" w:fill="FFFFFF"/>
      <w:lang/>
    </w:rPr>
  </w:style>
  <w:style w:type="character" w:customStyle="1" w:styleId="4105pt1">
    <w:name w:val="正文文本 (4) + 10.5 pt1"/>
    <w:aliases w:val="间距 1 pt3"/>
    <w:rsid w:val="00AB451D"/>
    <w:rPr>
      <w:rFonts w:ascii="simsun" w:hAnsi="simsun" w:cs="simsun"/>
      <w:spacing w:val="20"/>
      <w:sz w:val="21"/>
      <w:szCs w:val="21"/>
      <w:shd w:val="clear" w:color="auto" w:fill="FFFFFF"/>
      <w:lang w:val="en-US" w:eastAsia="en-US"/>
    </w:rPr>
  </w:style>
  <w:style w:type="character" w:customStyle="1" w:styleId="2a">
    <w:name w:val="目录 (2) + 粗体"/>
    <w:aliases w:val="间距 1 pt2"/>
    <w:rsid w:val="00AB451D"/>
    <w:rPr>
      <w:b/>
      <w:bCs/>
      <w:spacing w:val="20"/>
      <w:sz w:val="22"/>
      <w:szCs w:val="22"/>
      <w:shd w:val="clear" w:color="auto" w:fill="FFFFFF"/>
    </w:rPr>
  </w:style>
  <w:style w:type="paragraph" w:customStyle="1" w:styleId="Char1CharCharCharCharCharCharCharCharChar0">
    <w:name w:val="Char1 Char Char Char Char Char Char Char Char Char"/>
    <w:basedOn w:val="a1"/>
    <w:autoRedefine/>
    <w:rsid w:val="00AB451D"/>
    <w:pPr>
      <w:widowControl/>
      <w:spacing w:line="300" w:lineRule="auto"/>
      <w:ind w:firstLineChars="200" w:firstLine="200"/>
    </w:pPr>
    <w:rPr>
      <w:rFonts w:ascii="Verdana" w:hAnsi="Verdana"/>
      <w:kern w:val="0"/>
      <w:szCs w:val="20"/>
      <w:lang w:eastAsia="en-US"/>
    </w:rPr>
  </w:style>
  <w:style w:type="character" w:customStyle="1" w:styleId="CharChar10">
    <w:name w:val="正文文字 Char Char1"/>
    <w:rsid w:val="00AB451D"/>
    <w:rPr>
      <w:rFonts w:eastAsia="宋体"/>
      <w:kern w:val="2"/>
      <w:sz w:val="21"/>
      <w:szCs w:val="24"/>
      <w:lang w:val="en-US" w:eastAsia="zh-CN" w:bidi="ar-SA"/>
    </w:rPr>
  </w:style>
  <w:style w:type="character" w:customStyle="1" w:styleId="516">
    <w:name w:val="正文文本 (5) + 宋体16"/>
    <w:aliases w:val="10 pt,标题 #3 (2) + Tahoma,正文文本 (3) + Times New Roman,正文文本 (15) + 黑体1,正文文本 (18) + 宋体"/>
    <w:rsid w:val="00AB451D"/>
    <w:rPr>
      <w:rFonts w:ascii="宋体" w:eastAsia="宋体" w:cs="宋体"/>
      <w:b/>
      <w:bCs/>
      <w:spacing w:val="0"/>
      <w:sz w:val="20"/>
      <w:szCs w:val="20"/>
      <w:shd w:val="clear" w:color="auto" w:fill="FFFFFF"/>
    </w:rPr>
  </w:style>
  <w:style w:type="character" w:customStyle="1" w:styleId="122">
    <w:name w:val="正文文本 (12)_"/>
    <w:link w:val="123"/>
    <w:rsid w:val="00AB451D"/>
    <w:rPr>
      <w:rFonts w:ascii="黑体" w:eastAsia="黑体"/>
      <w:sz w:val="22"/>
      <w:szCs w:val="22"/>
      <w:shd w:val="clear" w:color="auto" w:fill="FFFFFF"/>
    </w:rPr>
  </w:style>
  <w:style w:type="paragraph" w:customStyle="1" w:styleId="123">
    <w:name w:val="正文文本 (12)"/>
    <w:basedOn w:val="a1"/>
    <w:link w:val="122"/>
    <w:rsid w:val="00AB451D"/>
    <w:pPr>
      <w:widowControl/>
      <w:shd w:val="clear" w:color="auto" w:fill="FFFFFF"/>
      <w:spacing w:after="180" w:line="281" w:lineRule="exact"/>
      <w:ind w:hanging="320"/>
      <w:jc w:val="center"/>
    </w:pPr>
    <w:rPr>
      <w:rFonts w:ascii="黑体" w:eastAsia="黑体" w:hAnsi="Calibri"/>
      <w:kern w:val="0"/>
      <w:sz w:val="22"/>
      <w:szCs w:val="22"/>
      <w:shd w:val="clear" w:color="auto" w:fill="FFFFFF"/>
      <w:lang/>
    </w:rPr>
  </w:style>
  <w:style w:type="character" w:customStyle="1" w:styleId="240">
    <w:name w:val="正文文本 (24)_"/>
    <w:link w:val="241"/>
    <w:rsid w:val="00AB451D"/>
    <w:rPr>
      <w:sz w:val="19"/>
      <w:szCs w:val="19"/>
      <w:shd w:val="clear" w:color="auto" w:fill="FFFFFF"/>
    </w:rPr>
  </w:style>
  <w:style w:type="character" w:customStyle="1" w:styleId="2410pt">
    <w:name w:val="正文文本 (24) + 10 pt"/>
    <w:rsid w:val="00AB451D"/>
    <w:rPr>
      <w:spacing w:val="0"/>
      <w:sz w:val="20"/>
      <w:szCs w:val="20"/>
      <w:shd w:val="clear" w:color="auto" w:fill="FFFFFF"/>
    </w:rPr>
  </w:style>
  <w:style w:type="character" w:customStyle="1" w:styleId="10pt">
    <w:name w:val="正文文本 + 10 pt"/>
    <w:rsid w:val="00AB451D"/>
    <w:rPr>
      <w:spacing w:val="0"/>
      <w:sz w:val="20"/>
      <w:szCs w:val="20"/>
    </w:rPr>
  </w:style>
  <w:style w:type="character" w:customStyle="1" w:styleId="251">
    <w:name w:val="正文文本 (25)_"/>
    <w:link w:val="252"/>
    <w:rsid w:val="00AB451D"/>
    <w:rPr>
      <w:shd w:val="clear" w:color="auto" w:fill="FFFFFF"/>
    </w:rPr>
  </w:style>
  <w:style w:type="character" w:customStyle="1" w:styleId="2595pt">
    <w:name w:val="正文文本 (25) + 9.5 pt"/>
    <w:rsid w:val="00AB451D"/>
    <w:rPr>
      <w:sz w:val="19"/>
      <w:szCs w:val="19"/>
      <w:shd w:val="clear" w:color="auto" w:fill="FFFFFF"/>
    </w:rPr>
  </w:style>
  <w:style w:type="character" w:customStyle="1" w:styleId="82">
    <w:name w:val="正文文本 (8) + 宋体"/>
    <w:rsid w:val="00AB451D"/>
    <w:rPr>
      <w:rFonts w:ascii="simsun" w:hAnsi="simsun" w:cs="simsun"/>
      <w:noProof/>
      <w:sz w:val="20"/>
      <w:szCs w:val="20"/>
      <w:shd w:val="clear" w:color="auto" w:fill="FFFFFF"/>
    </w:rPr>
  </w:style>
  <w:style w:type="character" w:customStyle="1" w:styleId="2410pt6">
    <w:name w:val="正文文本 (24) + 10 pt6"/>
    <w:rsid w:val="00AB451D"/>
    <w:rPr>
      <w:spacing w:val="0"/>
      <w:sz w:val="20"/>
      <w:szCs w:val="20"/>
      <w:shd w:val="clear" w:color="auto" w:fill="FFFFFF"/>
    </w:rPr>
  </w:style>
  <w:style w:type="character" w:customStyle="1" w:styleId="251pt">
    <w:name w:val="正文文本 (25) + 间距 1 pt"/>
    <w:rsid w:val="00AB451D"/>
    <w:rPr>
      <w:spacing w:val="30"/>
      <w:shd w:val="clear" w:color="auto" w:fill="FFFFFF"/>
    </w:rPr>
  </w:style>
  <w:style w:type="character" w:customStyle="1" w:styleId="2410pt4">
    <w:name w:val="正文文本 (24) + 10 pt4"/>
    <w:rsid w:val="00AB451D"/>
    <w:rPr>
      <w:spacing w:val="0"/>
      <w:sz w:val="20"/>
      <w:szCs w:val="20"/>
      <w:shd w:val="clear" w:color="auto" w:fill="FFFFFF"/>
    </w:rPr>
  </w:style>
  <w:style w:type="character" w:customStyle="1" w:styleId="251pt3">
    <w:name w:val="正文文本 (25) + 间距 1 pt3"/>
    <w:rsid w:val="00AB451D"/>
    <w:rPr>
      <w:spacing w:val="30"/>
      <w:shd w:val="clear" w:color="auto" w:fill="FFFFFF"/>
    </w:rPr>
  </w:style>
  <w:style w:type="character" w:customStyle="1" w:styleId="2410pt3">
    <w:name w:val="正文文本 (24) + 10 pt3"/>
    <w:rsid w:val="00AB451D"/>
    <w:rPr>
      <w:spacing w:val="0"/>
      <w:sz w:val="20"/>
      <w:szCs w:val="20"/>
      <w:shd w:val="clear" w:color="auto" w:fill="FFFFFF"/>
    </w:rPr>
  </w:style>
  <w:style w:type="character" w:customStyle="1" w:styleId="105pt">
    <w:name w:val="正文文本 + 10.5 pt"/>
    <w:rsid w:val="00AB451D"/>
    <w:rPr>
      <w:rFonts w:ascii="simsun" w:hAnsi="simsun" w:cs="simsun"/>
      <w:spacing w:val="0"/>
      <w:sz w:val="21"/>
      <w:szCs w:val="21"/>
      <w:lang w:val="en-US" w:eastAsia="en-US"/>
    </w:rPr>
  </w:style>
  <w:style w:type="character" w:customStyle="1" w:styleId="2595pt1">
    <w:name w:val="正文文本 (25) + 9.5 pt1"/>
    <w:rsid w:val="00AB451D"/>
    <w:rPr>
      <w:sz w:val="19"/>
      <w:szCs w:val="19"/>
      <w:shd w:val="clear" w:color="auto" w:fill="FFFFFF"/>
    </w:rPr>
  </w:style>
  <w:style w:type="character" w:customStyle="1" w:styleId="810">
    <w:name w:val="正文文本 (8) + 宋体1"/>
    <w:rsid w:val="00AB451D"/>
    <w:rPr>
      <w:rFonts w:ascii="simsun" w:hAnsi="simsun" w:cs="simsun"/>
      <w:noProof/>
      <w:sz w:val="20"/>
      <w:szCs w:val="20"/>
      <w:shd w:val="clear" w:color="auto" w:fill="FFFFFF"/>
    </w:rPr>
  </w:style>
  <w:style w:type="character" w:customStyle="1" w:styleId="251pt2">
    <w:name w:val="正文文本 (25) + 间距 1 pt2"/>
    <w:rsid w:val="00AB451D"/>
    <w:rPr>
      <w:spacing w:val="30"/>
      <w:shd w:val="clear" w:color="auto" w:fill="FFFFFF"/>
    </w:rPr>
  </w:style>
  <w:style w:type="character" w:customStyle="1" w:styleId="66">
    <w:name w:val="表格标题 (6)_"/>
    <w:link w:val="67"/>
    <w:rsid w:val="00AB451D"/>
    <w:rPr>
      <w:sz w:val="19"/>
      <w:szCs w:val="19"/>
      <w:shd w:val="clear" w:color="auto" w:fill="FFFFFF"/>
    </w:rPr>
  </w:style>
  <w:style w:type="character" w:customStyle="1" w:styleId="251pt1">
    <w:name w:val="正文文本 (25) + 间距 1 pt1"/>
    <w:rsid w:val="00AB451D"/>
    <w:rPr>
      <w:spacing w:val="30"/>
      <w:shd w:val="clear" w:color="auto" w:fill="FFFFFF"/>
    </w:rPr>
  </w:style>
  <w:style w:type="character" w:customStyle="1" w:styleId="77">
    <w:name w:val="表格标题 (7)_"/>
    <w:link w:val="78"/>
    <w:rsid w:val="00AB451D"/>
    <w:rPr>
      <w:sz w:val="19"/>
      <w:szCs w:val="19"/>
      <w:shd w:val="clear" w:color="auto" w:fill="FFFFFF"/>
    </w:rPr>
  </w:style>
  <w:style w:type="character" w:customStyle="1" w:styleId="10pt0">
    <w:name w:val="目录 + 10 pt"/>
    <w:rsid w:val="00AB451D"/>
    <w:rPr>
      <w:spacing w:val="0"/>
      <w:sz w:val="20"/>
      <w:szCs w:val="20"/>
      <w:shd w:val="clear" w:color="auto" w:fill="FFFFFF"/>
    </w:rPr>
  </w:style>
  <w:style w:type="character" w:customStyle="1" w:styleId="2410pt1">
    <w:name w:val="正文文本 (24) + 10 pt1"/>
    <w:rsid w:val="00AB451D"/>
    <w:rPr>
      <w:rFonts w:ascii="simsun" w:hAnsi="simsun" w:cs="simsun"/>
      <w:noProof/>
      <w:spacing w:val="0"/>
      <w:sz w:val="20"/>
      <w:szCs w:val="20"/>
      <w:shd w:val="clear" w:color="auto" w:fill="FFFFFF"/>
    </w:rPr>
  </w:style>
  <w:style w:type="paragraph" w:customStyle="1" w:styleId="241">
    <w:name w:val="正文文本 (24)"/>
    <w:basedOn w:val="a1"/>
    <w:link w:val="240"/>
    <w:rsid w:val="00AB451D"/>
    <w:pPr>
      <w:widowControl/>
      <w:shd w:val="clear" w:color="auto" w:fill="FFFFFF"/>
      <w:spacing w:line="356" w:lineRule="exact"/>
      <w:ind w:hanging="420"/>
      <w:jc w:val="left"/>
    </w:pPr>
    <w:rPr>
      <w:rFonts w:ascii="Calibri" w:hAnsi="Calibri"/>
      <w:kern w:val="0"/>
      <w:sz w:val="19"/>
      <w:szCs w:val="19"/>
      <w:shd w:val="clear" w:color="auto" w:fill="FFFFFF"/>
      <w:lang/>
    </w:rPr>
  </w:style>
  <w:style w:type="paragraph" w:customStyle="1" w:styleId="252">
    <w:name w:val="正文文本 (25)"/>
    <w:basedOn w:val="a1"/>
    <w:link w:val="251"/>
    <w:rsid w:val="00AB451D"/>
    <w:pPr>
      <w:widowControl/>
      <w:shd w:val="clear" w:color="auto" w:fill="FFFFFF"/>
      <w:spacing w:after="120" w:line="346" w:lineRule="exact"/>
      <w:ind w:hanging="420"/>
      <w:jc w:val="left"/>
    </w:pPr>
    <w:rPr>
      <w:rFonts w:ascii="Calibri" w:hAnsi="Calibri"/>
      <w:kern w:val="0"/>
      <w:sz w:val="20"/>
      <w:szCs w:val="20"/>
      <w:shd w:val="clear" w:color="auto" w:fill="FFFFFF"/>
      <w:lang/>
    </w:rPr>
  </w:style>
  <w:style w:type="paragraph" w:customStyle="1" w:styleId="67">
    <w:name w:val="表格标题 (6)"/>
    <w:basedOn w:val="a1"/>
    <w:link w:val="66"/>
    <w:rsid w:val="00AB451D"/>
    <w:pPr>
      <w:widowControl/>
      <w:shd w:val="clear" w:color="auto" w:fill="FFFFFF"/>
      <w:spacing w:line="313" w:lineRule="exact"/>
      <w:jc w:val="distribute"/>
    </w:pPr>
    <w:rPr>
      <w:rFonts w:ascii="Calibri" w:hAnsi="Calibri"/>
      <w:kern w:val="0"/>
      <w:sz w:val="19"/>
      <w:szCs w:val="19"/>
      <w:shd w:val="clear" w:color="auto" w:fill="FFFFFF"/>
      <w:lang/>
    </w:rPr>
  </w:style>
  <w:style w:type="paragraph" w:customStyle="1" w:styleId="78">
    <w:name w:val="表格标题 (7)"/>
    <w:basedOn w:val="a1"/>
    <w:link w:val="77"/>
    <w:rsid w:val="00AB451D"/>
    <w:pPr>
      <w:widowControl/>
      <w:shd w:val="clear" w:color="auto" w:fill="FFFFFF"/>
      <w:spacing w:line="317" w:lineRule="exact"/>
      <w:jc w:val="left"/>
    </w:pPr>
    <w:rPr>
      <w:rFonts w:ascii="Calibri" w:hAnsi="Calibri"/>
      <w:kern w:val="0"/>
      <w:sz w:val="19"/>
      <w:szCs w:val="19"/>
      <w:shd w:val="clear" w:color="auto" w:fill="FFFFFF"/>
      <w:lang/>
    </w:rPr>
  </w:style>
  <w:style w:type="paragraph" w:styleId="affc">
    <w:name w:val="caption"/>
    <w:basedOn w:val="a1"/>
    <w:next w:val="a1"/>
    <w:qFormat/>
    <w:locked/>
    <w:rsid w:val="00AB451D"/>
    <w:pPr>
      <w:spacing w:before="152" w:after="160"/>
    </w:pPr>
    <w:rPr>
      <w:rFonts w:ascii="Arial" w:eastAsia="黑体" w:hAnsi="Arial" w:cs="Arial"/>
      <w:sz w:val="20"/>
      <w:szCs w:val="20"/>
    </w:rPr>
  </w:style>
  <w:style w:type="paragraph" w:customStyle="1" w:styleId="p15">
    <w:name w:val="p15"/>
    <w:basedOn w:val="a1"/>
    <w:rsid w:val="00AB451D"/>
    <w:pPr>
      <w:widowControl/>
      <w:spacing w:before="100" w:after="100"/>
      <w:jc w:val="left"/>
    </w:pPr>
    <w:rPr>
      <w:rFonts w:ascii="宋体" w:hAnsi="宋体" w:cs="宋体"/>
      <w:kern w:val="0"/>
      <w:sz w:val="24"/>
    </w:rPr>
  </w:style>
  <w:style w:type="paragraph" w:styleId="a">
    <w:name w:val="List Bullet"/>
    <w:basedOn w:val="a1"/>
    <w:autoRedefine/>
    <w:rsid w:val="00AB451D"/>
    <w:pPr>
      <w:numPr>
        <w:numId w:val="11"/>
      </w:numPr>
    </w:pPr>
    <w:rPr>
      <w:szCs w:val="21"/>
    </w:rPr>
  </w:style>
  <w:style w:type="paragraph" w:customStyle="1" w:styleId="CharCharCharCharCharCharCharCharChar0">
    <w:name w:val="Char Char Char Char Char Char Char Char Char"/>
    <w:basedOn w:val="a1"/>
    <w:rsid w:val="00AB451D"/>
    <w:pPr>
      <w:widowControl/>
      <w:spacing w:line="300" w:lineRule="auto"/>
      <w:ind w:firstLineChars="200" w:firstLine="200"/>
    </w:pPr>
    <w:rPr>
      <w:kern w:val="0"/>
      <w:szCs w:val="20"/>
    </w:rPr>
  </w:style>
  <w:style w:type="paragraph" w:styleId="affd">
    <w:name w:val="No Spacing"/>
    <w:qFormat/>
    <w:rsid w:val="00AB451D"/>
    <w:pPr>
      <w:widowControl w:val="0"/>
      <w:jc w:val="both"/>
    </w:pPr>
    <w:rPr>
      <w:kern w:val="2"/>
      <w:sz w:val="21"/>
      <w:szCs w:val="22"/>
    </w:rPr>
  </w:style>
  <w:style w:type="numbering" w:customStyle="1" w:styleId="1d">
    <w:name w:val="无列表1"/>
    <w:next w:val="a4"/>
    <w:semiHidden/>
    <w:rsid w:val="00AB451D"/>
  </w:style>
  <w:style w:type="paragraph" w:customStyle="1" w:styleId="New">
    <w:name w:val="正文 New"/>
    <w:rsid w:val="00AB451D"/>
    <w:pPr>
      <w:widowControl w:val="0"/>
      <w:adjustRightInd w:val="0"/>
      <w:spacing w:line="312" w:lineRule="atLeast"/>
      <w:jc w:val="both"/>
      <w:textAlignment w:val="baseline"/>
    </w:pPr>
    <w:rPr>
      <w:rFonts w:ascii="Times New Roman" w:hAnsi="Times New Roman"/>
      <w:sz w:val="21"/>
    </w:rPr>
  </w:style>
  <w:style w:type="paragraph" w:customStyle="1" w:styleId="NewNewNewNewNewNewNewNewNewNewNewNewNewNewNew">
    <w:name w:val="正文 New New New New New New New New New New New New New New New"/>
    <w:rsid w:val="00AB451D"/>
    <w:pPr>
      <w:widowControl w:val="0"/>
      <w:jc w:val="both"/>
    </w:pPr>
    <w:rPr>
      <w:rFonts w:ascii="Times New Roman" w:hAnsi="Times New Roman"/>
      <w:kern w:val="2"/>
      <w:sz w:val="21"/>
      <w:szCs w:val="24"/>
    </w:rPr>
  </w:style>
  <w:style w:type="paragraph" w:customStyle="1" w:styleId="NewNew">
    <w:name w:val="正文 New New"/>
    <w:rsid w:val="00AB451D"/>
    <w:pPr>
      <w:widowControl w:val="0"/>
      <w:jc w:val="both"/>
    </w:pPr>
    <w:rPr>
      <w:rFonts w:ascii="Times New Roman" w:hAnsi="Times New Roman"/>
      <w:kern w:val="2"/>
      <w:sz w:val="21"/>
      <w:szCs w:val="24"/>
    </w:rPr>
  </w:style>
  <w:style w:type="paragraph" w:customStyle="1" w:styleId="NewNewNew">
    <w:name w:val="正文 New New New"/>
    <w:rsid w:val="00AB451D"/>
    <w:pPr>
      <w:widowControl w:val="0"/>
      <w:adjustRightInd w:val="0"/>
      <w:spacing w:line="312" w:lineRule="atLeast"/>
      <w:jc w:val="both"/>
      <w:textAlignment w:val="baseline"/>
    </w:pPr>
    <w:rPr>
      <w:rFonts w:ascii="Times New Roman" w:hAnsi="Times New Roman"/>
      <w:sz w:val="21"/>
    </w:rPr>
  </w:style>
  <w:style w:type="paragraph" w:customStyle="1" w:styleId="NewNewNewNewNewNew">
    <w:name w:val="正文 New New New New New New"/>
    <w:rsid w:val="00AB451D"/>
    <w:pPr>
      <w:widowControl w:val="0"/>
      <w:jc w:val="both"/>
    </w:pPr>
    <w:rPr>
      <w:rFonts w:ascii="Times New Roman" w:hAnsi="Times New Roman"/>
      <w:kern w:val="2"/>
      <w:sz w:val="21"/>
      <w:szCs w:val="24"/>
    </w:rPr>
  </w:style>
  <w:style w:type="paragraph" w:customStyle="1" w:styleId="38">
    <w:name w:val="列出段落3"/>
    <w:basedOn w:val="a1"/>
    <w:uiPriority w:val="99"/>
    <w:qFormat/>
    <w:rsid w:val="00AB451D"/>
    <w:pPr>
      <w:adjustRightInd w:val="0"/>
      <w:spacing w:line="312" w:lineRule="atLeast"/>
      <w:ind w:firstLineChars="200" w:firstLine="420"/>
      <w:textAlignment w:val="baseline"/>
    </w:pPr>
    <w:rPr>
      <w:kern w:val="0"/>
      <w:szCs w:val="20"/>
    </w:rPr>
  </w:style>
  <w:style w:type="paragraph" w:customStyle="1" w:styleId="112">
    <w:name w:val="列出段落11"/>
    <w:basedOn w:val="a1"/>
    <w:rsid w:val="00AB451D"/>
    <w:pPr>
      <w:adjustRightInd w:val="0"/>
      <w:spacing w:line="312" w:lineRule="atLeast"/>
      <w:ind w:firstLineChars="200" w:firstLine="420"/>
      <w:textAlignment w:val="baseline"/>
    </w:pPr>
    <w:rPr>
      <w:rFonts w:ascii="Calibri" w:hAnsi="Calibri"/>
      <w:kern w:val="0"/>
      <w:szCs w:val="22"/>
    </w:rPr>
  </w:style>
  <w:style w:type="paragraph" w:customStyle="1" w:styleId="NewNewNewNewNewNewNewNewNewNewNewNewNewNewNewNew">
    <w:name w:val="正文 New New New New New New New New New New New New New New New New"/>
    <w:rsid w:val="00AB451D"/>
    <w:pPr>
      <w:widowControl w:val="0"/>
      <w:jc w:val="both"/>
    </w:pPr>
    <w:rPr>
      <w:rFonts w:ascii="Times New Roman" w:hAnsi="Times New Roman"/>
      <w:kern w:val="2"/>
      <w:sz w:val="21"/>
      <w:szCs w:val="24"/>
    </w:rPr>
  </w:style>
  <w:style w:type="paragraph" w:customStyle="1" w:styleId="1e">
    <w:name w:val="无间隔1"/>
    <w:rsid w:val="00AB451D"/>
    <w:pPr>
      <w:widowControl w:val="0"/>
      <w:jc w:val="both"/>
    </w:pPr>
    <w:rPr>
      <w:rFonts w:ascii="Times New Roman" w:hAnsi="Times New Roman"/>
      <w:kern w:val="2"/>
      <w:sz w:val="21"/>
      <w:szCs w:val="24"/>
    </w:rPr>
  </w:style>
  <w:style w:type="character" w:customStyle="1" w:styleId="questitle">
    <w:name w:val="questitle"/>
    <w:uiPriority w:val="99"/>
    <w:rsid w:val="00AB451D"/>
    <w:rPr>
      <w:rFonts w:ascii="Times New Roman" w:hAnsi="Times New Roman" w:cs="Times New Roman" w:hint="default"/>
    </w:rPr>
  </w:style>
  <w:style w:type="character" w:customStyle="1" w:styleId="FooterChar">
    <w:name w:val="Footer Char"/>
    <w:locked/>
    <w:rsid w:val="00AB451D"/>
    <w:rPr>
      <w:rFonts w:ascii="Times New Roman" w:eastAsia="宋体" w:hAnsi="Times New Roman" w:cs="Times New Roman" w:hint="default"/>
      <w:sz w:val="18"/>
      <w:szCs w:val="18"/>
    </w:rPr>
  </w:style>
  <w:style w:type="paragraph" w:styleId="affe">
    <w:next w:val="aff"/>
    <w:rsid w:val="00C87C26"/>
    <w:pPr>
      <w:widowControl w:val="0"/>
      <w:jc w:val="both"/>
    </w:pPr>
    <w:rPr>
      <w:rFonts w:ascii="Times New Roman" w:hAnsi="Times New Roman"/>
      <w:kern w:val="2"/>
      <w:sz w:val="21"/>
      <w:szCs w:val="24"/>
    </w:rPr>
  </w:style>
  <w:style w:type="paragraph" w:customStyle="1" w:styleId="Char1CharChar1CharCharCharChar1">
    <w:name w:val=" Char1 Char Char1 Char Char Char Char"/>
    <w:basedOn w:val="a1"/>
    <w:autoRedefine/>
    <w:rsid w:val="00C87C26"/>
    <w:pPr>
      <w:widowControl/>
      <w:spacing w:line="300" w:lineRule="auto"/>
      <w:ind w:firstLineChars="200" w:firstLine="200"/>
    </w:pPr>
    <w:rPr>
      <w:rFonts w:ascii="Verdana" w:hAnsi="Verdana"/>
      <w:kern w:val="0"/>
      <w:szCs w:val="20"/>
      <w:lang w:eastAsia="en-US"/>
    </w:rPr>
  </w:style>
  <w:style w:type="character" w:customStyle="1" w:styleId="CharChar20">
    <w:name w:val=" Char Char2"/>
    <w:rsid w:val="00C87C26"/>
    <w:rPr>
      <w:rFonts w:ascii="Calibri" w:hAnsi="Calibri"/>
      <w:kern w:val="2"/>
      <w:sz w:val="18"/>
      <w:szCs w:val="18"/>
    </w:rPr>
  </w:style>
  <w:style w:type="character" w:customStyle="1" w:styleId="CharChar50">
    <w:name w:val=" Char Char5"/>
    <w:rsid w:val="00C87C26"/>
    <w:rPr>
      <w:rFonts w:eastAsia="宋体"/>
      <w:kern w:val="2"/>
      <w:sz w:val="18"/>
      <w:szCs w:val="18"/>
      <w:lang w:val="en-US" w:eastAsia="zh-CN" w:bidi="ar-SA"/>
    </w:rPr>
  </w:style>
  <w:style w:type="character" w:customStyle="1" w:styleId="CharChar40">
    <w:name w:val=" Char Char4"/>
    <w:rsid w:val="00C87C26"/>
    <w:rPr>
      <w:rFonts w:eastAsia="宋体"/>
      <w:kern w:val="2"/>
      <w:sz w:val="18"/>
      <w:szCs w:val="18"/>
      <w:lang w:val="en-US" w:eastAsia="zh-CN" w:bidi="ar-SA"/>
    </w:rPr>
  </w:style>
  <w:style w:type="paragraph" w:customStyle="1" w:styleId="Char1CharCharCharCharCharCharCharCharChar1">
    <w:name w:val=" Char1 Char Char Char Char Char Char Char Char Char"/>
    <w:basedOn w:val="a1"/>
    <w:autoRedefine/>
    <w:rsid w:val="00C87C26"/>
    <w:pPr>
      <w:widowControl/>
      <w:spacing w:line="300" w:lineRule="auto"/>
      <w:ind w:firstLineChars="200" w:firstLine="200"/>
    </w:pPr>
    <w:rPr>
      <w:rFonts w:ascii="Verdana" w:hAnsi="Verdana"/>
      <w:kern w:val="0"/>
      <w:szCs w:val="20"/>
      <w:lang w:eastAsia="en-US"/>
    </w:rPr>
  </w:style>
  <w:style w:type="paragraph" w:customStyle="1" w:styleId="CharCharCharCharCharCharCharCharChar2">
    <w:name w:val=" Char Char Char Char Char Char Char Char Char"/>
    <w:basedOn w:val="a1"/>
    <w:rsid w:val="00C87C26"/>
    <w:pPr>
      <w:widowControl/>
      <w:spacing w:line="300" w:lineRule="auto"/>
      <w:ind w:firstLineChars="200" w:firstLine="200"/>
    </w:pPr>
    <w:rPr>
      <w:kern w:val="0"/>
      <w:szCs w:val="20"/>
    </w:rPr>
  </w:style>
  <w:style w:type="paragraph" w:customStyle="1" w:styleId="ListParagraph">
    <w:name w:val="List Paragraph"/>
    <w:basedOn w:val="a1"/>
    <w:uiPriority w:val="99"/>
    <w:qFormat/>
    <w:rsid w:val="00C87C26"/>
    <w:pPr>
      <w:adjustRightInd w:val="0"/>
      <w:spacing w:line="312" w:lineRule="atLeast"/>
      <w:ind w:firstLineChars="200" w:firstLine="420"/>
      <w:textAlignment w:val="baseline"/>
    </w:pPr>
    <w:rPr>
      <w:kern w:val="0"/>
      <w:szCs w:val="20"/>
    </w:rPr>
  </w:style>
  <w:style w:type="paragraph" w:customStyle="1" w:styleId="NoSpacing">
    <w:name w:val="No Spacing"/>
    <w:rsid w:val="00C87C26"/>
    <w:pPr>
      <w:widowControl w:val="0"/>
      <w:jc w:val="both"/>
    </w:pPr>
    <w:rPr>
      <w:rFonts w:ascii="Times New Roman" w:hAnsi="Times New Roman"/>
      <w:kern w:val="2"/>
      <w:sz w:val="21"/>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42.bin"/><Relationship Id="rId671" Type="http://schemas.openxmlformats.org/officeDocument/2006/relationships/oleObject" Target="embeddings/oleObject325.bin"/><Relationship Id="rId727" Type="http://schemas.openxmlformats.org/officeDocument/2006/relationships/oleObject" Target="embeddings/oleObject353.bin"/><Relationship Id="rId21" Type="http://schemas.openxmlformats.org/officeDocument/2006/relationships/oleObject" Target="embeddings/oleObject8.bin"/><Relationship Id="rId63" Type="http://schemas.openxmlformats.org/officeDocument/2006/relationships/image" Target="media/image29.png"/><Relationship Id="rId159" Type="http://schemas.openxmlformats.org/officeDocument/2006/relationships/oleObject" Target="embeddings/oleObject75.bin"/><Relationship Id="rId324" Type="http://schemas.openxmlformats.org/officeDocument/2006/relationships/oleObject" Target="embeddings/oleObject154.bin"/><Relationship Id="rId366" Type="http://schemas.openxmlformats.org/officeDocument/2006/relationships/image" Target="media/image186.wmf"/><Relationship Id="rId531" Type="http://schemas.openxmlformats.org/officeDocument/2006/relationships/image" Target="media/image269.wmf"/><Relationship Id="rId573" Type="http://schemas.openxmlformats.org/officeDocument/2006/relationships/oleObject" Target="embeddings/oleObject276.bin"/><Relationship Id="rId629" Type="http://schemas.openxmlformats.org/officeDocument/2006/relationships/oleObject" Target="embeddings/oleObject303.bin"/><Relationship Id="rId170" Type="http://schemas.openxmlformats.org/officeDocument/2006/relationships/image" Target="media/image84.wmf"/><Relationship Id="rId226" Type="http://schemas.openxmlformats.org/officeDocument/2006/relationships/image" Target="media/image112.wmf"/><Relationship Id="rId433" Type="http://schemas.openxmlformats.org/officeDocument/2006/relationships/image" Target="media/image220.wmf"/><Relationship Id="rId268" Type="http://schemas.openxmlformats.org/officeDocument/2006/relationships/oleObject" Target="embeddings/oleObject128.bin"/><Relationship Id="rId475" Type="http://schemas.openxmlformats.org/officeDocument/2006/relationships/image" Target="media/image241.wmf"/><Relationship Id="rId640" Type="http://schemas.openxmlformats.org/officeDocument/2006/relationships/image" Target="media/image324.wmf"/><Relationship Id="rId682" Type="http://schemas.openxmlformats.org/officeDocument/2006/relationships/image" Target="media/image344.wmf"/><Relationship Id="rId738" Type="http://schemas.openxmlformats.org/officeDocument/2006/relationships/image" Target="media/image372.wmf"/><Relationship Id="rId32" Type="http://schemas.openxmlformats.org/officeDocument/2006/relationships/image" Target="media/image13.wmf"/><Relationship Id="rId74" Type="http://schemas.openxmlformats.org/officeDocument/2006/relationships/image" Target="media/image35.wmf"/><Relationship Id="rId128" Type="http://schemas.openxmlformats.org/officeDocument/2006/relationships/image" Target="media/image62.wmf"/><Relationship Id="rId335" Type="http://schemas.openxmlformats.org/officeDocument/2006/relationships/image" Target="media/image170.wmf"/><Relationship Id="rId377" Type="http://schemas.openxmlformats.org/officeDocument/2006/relationships/oleObject" Target="embeddings/oleObject179.bin"/><Relationship Id="rId500" Type="http://schemas.openxmlformats.org/officeDocument/2006/relationships/oleObject" Target="embeddings/oleObject240.bin"/><Relationship Id="rId542" Type="http://schemas.openxmlformats.org/officeDocument/2006/relationships/oleObject" Target="embeddings/oleObject261.bin"/><Relationship Id="rId584" Type="http://schemas.openxmlformats.org/officeDocument/2006/relationships/image" Target="media/image296.wmf"/><Relationship Id="rId5" Type="http://schemas.openxmlformats.org/officeDocument/2006/relationships/footnotes" Target="footnotes.xml"/><Relationship Id="rId181" Type="http://schemas.openxmlformats.org/officeDocument/2006/relationships/oleObject" Target="embeddings/oleObject85.bin"/><Relationship Id="rId237" Type="http://schemas.openxmlformats.org/officeDocument/2006/relationships/oleObject" Target="embeddings/oleObject113.bin"/><Relationship Id="rId402" Type="http://schemas.openxmlformats.org/officeDocument/2006/relationships/image" Target="media/image204.wmf"/><Relationship Id="rId279" Type="http://schemas.openxmlformats.org/officeDocument/2006/relationships/image" Target="media/image139.emf"/><Relationship Id="rId444" Type="http://schemas.openxmlformats.org/officeDocument/2006/relationships/image" Target="media/image225.wmf"/><Relationship Id="rId486" Type="http://schemas.openxmlformats.org/officeDocument/2006/relationships/oleObject" Target="embeddings/oleObject233.bin"/><Relationship Id="rId651" Type="http://schemas.openxmlformats.org/officeDocument/2006/relationships/oleObject" Target="embeddings/oleObject314.bin"/><Relationship Id="rId693" Type="http://schemas.openxmlformats.org/officeDocument/2006/relationships/oleObject" Target="embeddings/oleObject336.bin"/><Relationship Id="rId707" Type="http://schemas.openxmlformats.org/officeDocument/2006/relationships/oleObject" Target="embeddings/oleObject343.bin"/><Relationship Id="rId749" Type="http://schemas.openxmlformats.org/officeDocument/2006/relationships/image" Target="media/image378.wmf"/><Relationship Id="rId43" Type="http://schemas.openxmlformats.org/officeDocument/2006/relationships/image" Target="media/image19.wmf"/><Relationship Id="rId139" Type="http://schemas.openxmlformats.org/officeDocument/2006/relationships/oleObject" Target="embeddings/oleObject66.bin"/><Relationship Id="rId290" Type="http://schemas.openxmlformats.org/officeDocument/2006/relationships/image" Target="media/image145.png"/><Relationship Id="rId304" Type="http://schemas.openxmlformats.org/officeDocument/2006/relationships/image" Target="media/image153.wmf"/><Relationship Id="rId346" Type="http://schemas.openxmlformats.org/officeDocument/2006/relationships/image" Target="media/image176.wmf"/><Relationship Id="rId388" Type="http://schemas.openxmlformats.org/officeDocument/2006/relationships/image" Target="media/image197.wmf"/><Relationship Id="rId511" Type="http://schemas.openxmlformats.org/officeDocument/2006/relationships/image" Target="media/image259.wmf"/><Relationship Id="rId553" Type="http://schemas.openxmlformats.org/officeDocument/2006/relationships/image" Target="media/image280.wmf"/><Relationship Id="rId609" Type="http://schemas.openxmlformats.org/officeDocument/2006/relationships/oleObject" Target="embeddings/oleObject294.bin"/><Relationship Id="rId760" Type="http://schemas.openxmlformats.org/officeDocument/2006/relationships/oleObject" Target="embeddings/oleObject369.bin"/><Relationship Id="rId85" Type="http://schemas.openxmlformats.org/officeDocument/2006/relationships/oleObject" Target="embeddings/oleObject39.bin"/><Relationship Id="rId150" Type="http://schemas.openxmlformats.org/officeDocument/2006/relationships/image" Target="media/image74.wmf"/><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image" Target="media/image210.wmf"/><Relationship Id="rId595" Type="http://schemas.openxmlformats.org/officeDocument/2006/relationships/oleObject" Target="embeddings/oleObject287.bin"/><Relationship Id="rId248" Type="http://schemas.openxmlformats.org/officeDocument/2006/relationships/image" Target="media/image123.wmf"/><Relationship Id="rId455" Type="http://schemas.openxmlformats.org/officeDocument/2006/relationships/image" Target="media/image231.wmf"/><Relationship Id="rId497" Type="http://schemas.openxmlformats.org/officeDocument/2006/relationships/image" Target="media/image252.wmf"/><Relationship Id="rId620" Type="http://schemas.openxmlformats.org/officeDocument/2006/relationships/image" Target="media/image314.wmf"/><Relationship Id="rId662" Type="http://schemas.openxmlformats.org/officeDocument/2006/relationships/image" Target="media/image335.wmf"/><Relationship Id="rId718" Type="http://schemas.openxmlformats.org/officeDocument/2006/relationships/image" Target="media/image362.wmf"/><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oleObject" Target="embeddings/oleObject150.bin"/><Relationship Id="rId357" Type="http://schemas.openxmlformats.org/officeDocument/2006/relationships/oleObject" Target="embeddings/oleObject169.bin"/><Relationship Id="rId522" Type="http://schemas.openxmlformats.org/officeDocument/2006/relationships/oleObject" Target="embeddings/oleObject251.bin"/><Relationship Id="rId54" Type="http://schemas.openxmlformats.org/officeDocument/2006/relationships/oleObject" Target="embeddings/oleObject24.bin"/><Relationship Id="rId96" Type="http://schemas.openxmlformats.org/officeDocument/2006/relationships/image" Target="media/image46.wmf"/><Relationship Id="rId161" Type="http://schemas.openxmlformats.org/officeDocument/2006/relationships/oleObject" Target="embeddings/oleObject76.bin"/><Relationship Id="rId217" Type="http://schemas.openxmlformats.org/officeDocument/2006/relationships/oleObject" Target="embeddings/oleObject103.bin"/><Relationship Id="rId399" Type="http://schemas.openxmlformats.org/officeDocument/2006/relationships/oleObject" Target="embeddings/oleObject190.bin"/><Relationship Id="rId564" Type="http://schemas.openxmlformats.org/officeDocument/2006/relationships/oleObject" Target="embeddings/oleObject272.bin"/><Relationship Id="rId259" Type="http://schemas.openxmlformats.org/officeDocument/2006/relationships/image" Target="media/image129.wmf"/><Relationship Id="rId424" Type="http://schemas.openxmlformats.org/officeDocument/2006/relationships/oleObject" Target="embeddings/oleObject202.bin"/><Relationship Id="rId466" Type="http://schemas.openxmlformats.org/officeDocument/2006/relationships/oleObject" Target="embeddings/oleObject223.bin"/><Relationship Id="rId631" Type="http://schemas.openxmlformats.org/officeDocument/2006/relationships/oleObject" Target="embeddings/oleObject304.bin"/><Relationship Id="rId673" Type="http://schemas.openxmlformats.org/officeDocument/2006/relationships/oleObject" Target="embeddings/oleObject326.bin"/><Relationship Id="rId729" Type="http://schemas.openxmlformats.org/officeDocument/2006/relationships/oleObject" Target="embeddings/oleObject354.bin"/><Relationship Id="rId23" Type="http://schemas.openxmlformats.org/officeDocument/2006/relationships/oleObject" Target="embeddings/oleObject9.bin"/><Relationship Id="rId119" Type="http://schemas.openxmlformats.org/officeDocument/2006/relationships/oleObject" Target="embeddings/oleObject56.bin"/><Relationship Id="rId270" Type="http://schemas.openxmlformats.org/officeDocument/2006/relationships/oleObject" Target="embeddings/oleObject129.bin"/><Relationship Id="rId326" Type="http://schemas.openxmlformats.org/officeDocument/2006/relationships/oleObject" Target="embeddings/oleObject155.bin"/><Relationship Id="rId533" Type="http://schemas.openxmlformats.org/officeDocument/2006/relationships/image" Target="media/image270.wmf"/><Relationship Id="rId65" Type="http://schemas.openxmlformats.org/officeDocument/2006/relationships/oleObject" Target="embeddings/oleObject29.bin"/><Relationship Id="rId130" Type="http://schemas.openxmlformats.org/officeDocument/2006/relationships/image" Target="media/image63.wmf"/><Relationship Id="rId368" Type="http://schemas.openxmlformats.org/officeDocument/2006/relationships/image" Target="media/image187.wmf"/><Relationship Id="rId575" Type="http://schemas.openxmlformats.org/officeDocument/2006/relationships/oleObject" Target="embeddings/oleObject277.bin"/><Relationship Id="rId740" Type="http://schemas.openxmlformats.org/officeDocument/2006/relationships/image" Target="media/image373.emf"/><Relationship Id="rId172" Type="http://schemas.openxmlformats.org/officeDocument/2006/relationships/image" Target="media/image85.wmf"/><Relationship Id="rId228" Type="http://schemas.openxmlformats.org/officeDocument/2006/relationships/image" Target="media/image113.wmf"/><Relationship Id="rId435" Type="http://schemas.openxmlformats.org/officeDocument/2006/relationships/image" Target="media/image221.wmf"/><Relationship Id="rId477" Type="http://schemas.openxmlformats.org/officeDocument/2006/relationships/image" Target="media/image242.wmf"/><Relationship Id="rId600" Type="http://schemas.openxmlformats.org/officeDocument/2006/relationships/image" Target="media/image304.wmf"/><Relationship Id="rId642" Type="http://schemas.openxmlformats.org/officeDocument/2006/relationships/image" Target="media/image325.wmf"/><Relationship Id="rId684" Type="http://schemas.openxmlformats.org/officeDocument/2006/relationships/image" Target="media/image345.wmf"/><Relationship Id="rId281" Type="http://schemas.openxmlformats.org/officeDocument/2006/relationships/oleObject" Target="embeddings/oleObject134.bin"/><Relationship Id="rId337" Type="http://schemas.openxmlformats.org/officeDocument/2006/relationships/oleObject" Target="embeddings/oleObject159.bin"/><Relationship Id="rId502" Type="http://schemas.openxmlformats.org/officeDocument/2006/relationships/oleObject" Target="embeddings/oleObject241.bin"/><Relationship Id="rId34" Type="http://schemas.openxmlformats.org/officeDocument/2006/relationships/image" Target="media/image14.wmf"/><Relationship Id="rId76" Type="http://schemas.openxmlformats.org/officeDocument/2006/relationships/image" Target="media/image36.wmf"/><Relationship Id="rId141" Type="http://schemas.openxmlformats.org/officeDocument/2006/relationships/oleObject" Target="embeddings/oleObject67.bin"/><Relationship Id="rId379" Type="http://schemas.openxmlformats.org/officeDocument/2006/relationships/oleObject" Target="embeddings/oleObject180.bin"/><Relationship Id="rId544" Type="http://schemas.openxmlformats.org/officeDocument/2006/relationships/oleObject" Target="embeddings/oleObject262.bin"/><Relationship Id="rId586" Type="http://schemas.openxmlformats.org/officeDocument/2006/relationships/image" Target="media/image297.wmf"/><Relationship Id="rId751" Type="http://schemas.openxmlformats.org/officeDocument/2006/relationships/image" Target="media/image379.wmf"/><Relationship Id="rId7" Type="http://schemas.openxmlformats.org/officeDocument/2006/relationships/image" Target="media/image1.wmf"/><Relationship Id="rId183" Type="http://schemas.openxmlformats.org/officeDocument/2006/relationships/oleObject" Target="embeddings/oleObject86.bin"/><Relationship Id="rId239" Type="http://schemas.openxmlformats.org/officeDocument/2006/relationships/oleObject" Target="embeddings/oleObject114.bin"/><Relationship Id="rId390" Type="http://schemas.openxmlformats.org/officeDocument/2006/relationships/image" Target="media/image198.wmf"/><Relationship Id="rId404" Type="http://schemas.openxmlformats.org/officeDocument/2006/relationships/image" Target="media/image205.wmf"/><Relationship Id="rId446" Type="http://schemas.openxmlformats.org/officeDocument/2006/relationships/image" Target="media/image226.wmf"/><Relationship Id="rId611" Type="http://schemas.openxmlformats.org/officeDocument/2006/relationships/oleObject" Target="embeddings/oleObject295.bin"/><Relationship Id="rId653" Type="http://schemas.openxmlformats.org/officeDocument/2006/relationships/oleObject" Target="embeddings/oleObject315.bin"/><Relationship Id="rId250" Type="http://schemas.openxmlformats.org/officeDocument/2006/relationships/image" Target="media/image124.wmf"/><Relationship Id="rId292" Type="http://schemas.openxmlformats.org/officeDocument/2006/relationships/oleObject" Target="embeddings/oleObject139.bin"/><Relationship Id="rId306" Type="http://schemas.openxmlformats.org/officeDocument/2006/relationships/image" Target="media/image154.wmf"/><Relationship Id="rId488" Type="http://schemas.openxmlformats.org/officeDocument/2006/relationships/oleObject" Target="embeddings/oleObject234.bin"/><Relationship Id="rId695" Type="http://schemas.openxmlformats.org/officeDocument/2006/relationships/oleObject" Target="embeddings/oleObject337.bin"/><Relationship Id="rId709" Type="http://schemas.openxmlformats.org/officeDocument/2006/relationships/oleObject" Target="embeddings/oleObject344.bin"/><Relationship Id="rId45" Type="http://schemas.openxmlformats.org/officeDocument/2006/relationships/image" Target="media/image20.wmf"/><Relationship Id="rId87" Type="http://schemas.openxmlformats.org/officeDocument/2006/relationships/oleObject" Target="embeddings/oleObject40.bin"/><Relationship Id="rId110" Type="http://schemas.openxmlformats.org/officeDocument/2006/relationships/image" Target="media/image53.wmf"/><Relationship Id="rId348" Type="http://schemas.openxmlformats.org/officeDocument/2006/relationships/image" Target="media/image177.wmf"/><Relationship Id="rId513" Type="http://schemas.openxmlformats.org/officeDocument/2006/relationships/image" Target="media/image260.wmf"/><Relationship Id="rId555" Type="http://schemas.openxmlformats.org/officeDocument/2006/relationships/image" Target="media/image281.wmf"/><Relationship Id="rId597" Type="http://schemas.openxmlformats.org/officeDocument/2006/relationships/oleObject" Target="embeddings/oleObject288.bin"/><Relationship Id="rId720" Type="http://schemas.openxmlformats.org/officeDocument/2006/relationships/image" Target="media/image363.wmf"/><Relationship Id="rId762" Type="http://schemas.openxmlformats.org/officeDocument/2006/relationships/oleObject" Target="embeddings/oleObject370.bin"/><Relationship Id="rId152" Type="http://schemas.openxmlformats.org/officeDocument/2006/relationships/image" Target="media/image75.wmf"/><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image" Target="media/image211.wmf"/><Relationship Id="rId457" Type="http://schemas.openxmlformats.org/officeDocument/2006/relationships/image" Target="media/image232.wmf"/><Relationship Id="rId622" Type="http://schemas.openxmlformats.org/officeDocument/2006/relationships/image" Target="media/image315.wmf"/><Relationship Id="rId261" Type="http://schemas.openxmlformats.org/officeDocument/2006/relationships/image" Target="media/image130.wmf"/><Relationship Id="rId499" Type="http://schemas.openxmlformats.org/officeDocument/2006/relationships/image" Target="media/image253.wmf"/><Relationship Id="rId664" Type="http://schemas.openxmlformats.org/officeDocument/2006/relationships/oleObject" Target="embeddings/oleObject321.bin"/><Relationship Id="rId14" Type="http://schemas.openxmlformats.org/officeDocument/2006/relationships/oleObject" Target="embeddings/oleObject4.bin"/><Relationship Id="rId56" Type="http://schemas.openxmlformats.org/officeDocument/2006/relationships/oleObject" Target="embeddings/oleObject25.bin"/><Relationship Id="rId317" Type="http://schemas.openxmlformats.org/officeDocument/2006/relationships/oleObject" Target="embeddings/oleObject151.bin"/><Relationship Id="rId359" Type="http://schemas.openxmlformats.org/officeDocument/2006/relationships/oleObject" Target="embeddings/oleObject170.bin"/><Relationship Id="rId524" Type="http://schemas.openxmlformats.org/officeDocument/2006/relationships/oleObject" Target="embeddings/oleObject252.bin"/><Relationship Id="rId566" Type="http://schemas.openxmlformats.org/officeDocument/2006/relationships/oleObject" Target="embeddings/oleObject273.bin"/><Relationship Id="rId731" Type="http://schemas.openxmlformats.org/officeDocument/2006/relationships/oleObject" Target="embeddings/oleObject355.bin"/><Relationship Id="rId98" Type="http://schemas.openxmlformats.org/officeDocument/2006/relationships/image" Target="media/image47.wmf"/><Relationship Id="rId121" Type="http://schemas.openxmlformats.org/officeDocument/2006/relationships/oleObject" Target="embeddings/oleObject57.bin"/><Relationship Id="rId163" Type="http://schemas.openxmlformats.org/officeDocument/2006/relationships/image" Target="http://img.jyeoo.net/quiz/images/201201/97/e3eba67d.png" TargetMode="External"/><Relationship Id="rId219" Type="http://schemas.openxmlformats.org/officeDocument/2006/relationships/oleObject" Target="embeddings/oleObject104.bin"/><Relationship Id="rId370" Type="http://schemas.openxmlformats.org/officeDocument/2006/relationships/image" Target="media/image188.wmf"/><Relationship Id="rId426" Type="http://schemas.openxmlformats.org/officeDocument/2006/relationships/oleObject" Target="embeddings/oleObject203.bin"/><Relationship Id="rId633" Type="http://schemas.openxmlformats.org/officeDocument/2006/relationships/oleObject" Target="embeddings/oleObject305.bin"/><Relationship Id="rId230" Type="http://schemas.openxmlformats.org/officeDocument/2006/relationships/image" Target="media/image114.wmf"/><Relationship Id="rId468" Type="http://schemas.openxmlformats.org/officeDocument/2006/relationships/oleObject" Target="embeddings/oleObject224.bin"/><Relationship Id="rId675" Type="http://schemas.openxmlformats.org/officeDocument/2006/relationships/oleObject" Target="embeddings/oleObject327.bin"/><Relationship Id="rId25" Type="http://schemas.openxmlformats.org/officeDocument/2006/relationships/oleObject" Target="embeddings/oleObject10.bin"/><Relationship Id="rId67" Type="http://schemas.openxmlformats.org/officeDocument/2006/relationships/oleObject" Target="embeddings/oleObject30.bin"/><Relationship Id="rId272" Type="http://schemas.openxmlformats.org/officeDocument/2006/relationships/oleObject" Target="embeddings/oleObject130.bin"/><Relationship Id="rId328" Type="http://schemas.openxmlformats.org/officeDocument/2006/relationships/oleObject" Target="embeddings/oleObject156.bin"/><Relationship Id="rId535" Type="http://schemas.openxmlformats.org/officeDocument/2006/relationships/image" Target="media/image271.wmf"/><Relationship Id="rId577" Type="http://schemas.openxmlformats.org/officeDocument/2006/relationships/oleObject" Target="embeddings/oleObject278.bin"/><Relationship Id="rId700" Type="http://schemas.openxmlformats.org/officeDocument/2006/relationships/image" Target="media/image353.wmf"/><Relationship Id="rId742" Type="http://schemas.openxmlformats.org/officeDocument/2006/relationships/oleObject" Target="embeddings/oleObject360.bin"/><Relationship Id="rId132" Type="http://schemas.openxmlformats.org/officeDocument/2006/relationships/image" Target="media/image64.wmf"/><Relationship Id="rId174" Type="http://schemas.openxmlformats.org/officeDocument/2006/relationships/image" Target="media/image86.wmf"/><Relationship Id="rId381" Type="http://schemas.openxmlformats.org/officeDocument/2006/relationships/oleObject" Target="embeddings/oleObject181.bin"/><Relationship Id="rId602" Type="http://schemas.openxmlformats.org/officeDocument/2006/relationships/image" Target="media/image305.wmf"/><Relationship Id="rId241" Type="http://schemas.openxmlformats.org/officeDocument/2006/relationships/oleObject" Target="embeddings/oleObject115.bin"/><Relationship Id="rId437" Type="http://schemas.openxmlformats.org/officeDocument/2006/relationships/image" Target="media/image222.wmf"/><Relationship Id="rId479" Type="http://schemas.openxmlformats.org/officeDocument/2006/relationships/image" Target="media/image243.wmf"/><Relationship Id="rId644" Type="http://schemas.openxmlformats.org/officeDocument/2006/relationships/image" Target="media/image326.wmf"/><Relationship Id="rId686" Type="http://schemas.openxmlformats.org/officeDocument/2006/relationships/image" Target="media/image346.wmf"/><Relationship Id="rId36" Type="http://schemas.openxmlformats.org/officeDocument/2006/relationships/image" Target="media/image15.wmf"/><Relationship Id="rId283" Type="http://schemas.openxmlformats.org/officeDocument/2006/relationships/oleObject" Target="embeddings/oleObject135.bin"/><Relationship Id="rId339" Type="http://schemas.openxmlformats.org/officeDocument/2006/relationships/oleObject" Target="embeddings/oleObject160.bin"/><Relationship Id="rId490" Type="http://schemas.openxmlformats.org/officeDocument/2006/relationships/oleObject" Target="embeddings/oleObject235.bin"/><Relationship Id="rId504" Type="http://schemas.openxmlformats.org/officeDocument/2006/relationships/oleObject" Target="embeddings/oleObject242.bin"/><Relationship Id="rId546" Type="http://schemas.openxmlformats.org/officeDocument/2006/relationships/oleObject" Target="embeddings/oleObject263.bin"/><Relationship Id="rId711" Type="http://schemas.openxmlformats.org/officeDocument/2006/relationships/oleObject" Target="embeddings/oleObject345.bin"/><Relationship Id="rId753" Type="http://schemas.openxmlformats.org/officeDocument/2006/relationships/image" Target="media/image380.wmf"/><Relationship Id="rId78" Type="http://schemas.openxmlformats.org/officeDocument/2006/relationships/image" Target="media/image37.wmf"/><Relationship Id="rId101" Type="http://schemas.openxmlformats.org/officeDocument/2006/relationships/oleObject" Target="embeddings/oleObject47.bin"/><Relationship Id="rId143" Type="http://schemas.openxmlformats.org/officeDocument/2006/relationships/oleObject" Target="embeddings/oleObject68.bin"/><Relationship Id="rId185" Type="http://schemas.openxmlformats.org/officeDocument/2006/relationships/oleObject" Target="embeddings/oleObject87.bin"/><Relationship Id="rId350" Type="http://schemas.openxmlformats.org/officeDocument/2006/relationships/image" Target="media/image178.wmf"/><Relationship Id="rId406" Type="http://schemas.openxmlformats.org/officeDocument/2006/relationships/image" Target="media/image206.wmf"/><Relationship Id="rId588" Type="http://schemas.openxmlformats.org/officeDocument/2006/relationships/image" Target="media/image298.wmf"/><Relationship Id="rId9" Type="http://schemas.openxmlformats.org/officeDocument/2006/relationships/image" Target="media/image2.wmf"/><Relationship Id="rId210" Type="http://schemas.openxmlformats.org/officeDocument/2006/relationships/oleObject" Target="embeddings/oleObject100.bin"/><Relationship Id="rId392" Type="http://schemas.openxmlformats.org/officeDocument/2006/relationships/image" Target="media/image199.wmf"/><Relationship Id="rId448" Type="http://schemas.openxmlformats.org/officeDocument/2006/relationships/image" Target="media/image227.emf"/><Relationship Id="rId613" Type="http://schemas.openxmlformats.org/officeDocument/2006/relationships/oleObject" Target="embeddings/oleObject296.bin"/><Relationship Id="rId655" Type="http://schemas.openxmlformats.org/officeDocument/2006/relationships/oleObject" Target="embeddings/oleObject316.bin"/><Relationship Id="rId697" Type="http://schemas.openxmlformats.org/officeDocument/2006/relationships/oleObject" Target="embeddings/oleObject338.bin"/><Relationship Id="rId252" Type="http://schemas.openxmlformats.org/officeDocument/2006/relationships/image" Target="media/image125.wmf"/><Relationship Id="rId294" Type="http://schemas.openxmlformats.org/officeDocument/2006/relationships/oleObject" Target="embeddings/oleObject140.bin"/><Relationship Id="rId308" Type="http://schemas.openxmlformats.org/officeDocument/2006/relationships/image" Target="media/image155.wmf"/><Relationship Id="rId515" Type="http://schemas.openxmlformats.org/officeDocument/2006/relationships/image" Target="media/image261.wmf"/><Relationship Id="rId722" Type="http://schemas.openxmlformats.org/officeDocument/2006/relationships/image" Target="media/image364.wmf"/><Relationship Id="rId47" Type="http://schemas.openxmlformats.org/officeDocument/2006/relationships/image" Target="media/image21.wmf"/><Relationship Id="rId89" Type="http://schemas.openxmlformats.org/officeDocument/2006/relationships/oleObject" Target="embeddings/oleObject41.bin"/><Relationship Id="rId112" Type="http://schemas.openxmlformats.org/officeDocument/2006/relationships/image" Target="media/image54.wmf"/><Relationship Id="rId154" Type="http://schemas.openxmlformats.org/officeDocument/2006/relationships/image" Target="media/image76.wmf"/><Relationship Id="rId361" Type="http://schemas.openxmlformats.org/officeDocument/2006/relationships/oleObject" Target="embeddings/oleObject171.bin"/><Relationship Id="rId557" Type="http://schemas.openxmlformats.org/officeDocument/2006/relationships/image" Target="media/image282.wmf"/><Relationship Id="rId599" Type="http://schemas.openxmlformats.org/officeDocument/2006/relationships/oleObject" Target="embeddings/oleObject289.bin"/><Relationship Id="rId764" Type="http://schemas.openxmlformats.org/officeDocument/2006/relationships/header" Target="header2.xml"/><Relationship Id="rId196" Type="http://schemas.openxmlformats.org/officeDocument/2006/relationships/oleObject" Target="embeddings/oleObject93.bin"/><Relationship Id="rId417" Type="http://schemas.openxmlformats.org/officeDocument/2006/relationships/image" Target="media/image212.wmf"/><Relationship Id="rId459" Type="http://schemas.openxmlformats.org/officeDocument/2006/relationships/image" Target="media/image233.wmf"/><Relationship Id="rId624" Type="http://schemas.openxmlformats.org/officeDocument/2006/relationships/image" Target="media/image316.jpeg"/><Relationship Id="rId666" Type="http://schemas.openxmlformats.org/officeDocument/2006/relationships/image" Target="media/image336.wmf"/><Relationship Id="rId16" Type="http://schemas.openxmlformats.org/officeDocument/2006/relationships/oleObject" Target="embeddings/oleObject5.bin"/><Relationship Id="rId221" Type="http://schemas.openxmlformats.org/officeDocument/2006/relationships/oleObject" Target="embeddings/oleObject105.bin"/><Relationship Id="rId263" Type="http://schemas.openxmlformats.org/officeDocument/2006/relationships/image" Target="media/image131.wmf"/><Relationship Id="rId319" Type="http://schemas.openxmlformats.org/officeDocument/2006/relationships/oleObject" Target="embeddings/oleObject152.bin"/><Relationship Id="rId470" Type="http://schemas.openxmlformats.org/officeDocument/2006/relationships/oleObject" Target="embeddings/oleObject225.bin"/><Relationship Id="rId526" Type="http://schemas.openxmlformats.org/officeDocument/2006/relationships/oleObject" Target="embeddings/oleObject253.bin"/><Relationship Id="rId58" Type="http://schemas.openxmlformats.org/officeDocument/2006/relationships/oleObject" Target="embeddings/oleObject26.bin"/><Relationship Id="rId123" Type="http://schemas.openxmlformats.org/officeDocument/2006/relationships/oleObject" Target="embeddings/oleObject58.bin"/><Relationship Id="rId330" Type="http://schemas.openxmlformats.org/officeDocument/2006/relationships/oleObject" Target="embeddings/oleObject157.bin"/><Relationship Id="rId568" Type="http://schemas.openxmlformats.org/officeDocument/2006/relationships/image" Target="media/image288.wmf"/><Relationship Id="rId733" Type="http://schemas.openxmlformats.org/officeDocument/2006/relationships/oleObject" Target="embeddings/oleObject356.bin"/><Relationship Id="rId165" Type="http://schemas.openxmlformats.org/officeDocument/2006/relationships/oleObject" Target="embeddings/oleObject77.bin"/><Relationship Id="rId372" Type="http://schemas.openxmlformats.org/officeDocument/2006/relationships/image" Target="media/image189.wmf"/><Relationship Id="rId428" Type="http://schemas.openxmlformats.org/officeDocument/2006/relationships/oleObject" Target="embeddings/oleObject204.bin"/><Relationship Id="rId635" Type="http://schemas.openxmlformats.org/officeDocument/2006/relationships/oleObject" Target="embeddings/oleObject306.bin"/><Relationship Id="rId677" Type="http://schemas.openxmlformats.org/officeDocument/2006/relationships/oleObject" Target="embeddings/oleObject328.bin"/><Relationship Id="rId232" Type="http://schemas.openxmlformats.org/officeDocument/2006/relationships/image" Target="media/image115.wmf"/><Relationship Id="rId274" Type="http://schemas.openxmlformats.org/officeDocument/2006/relationships/oleObject" Target="embeddings/oleObject131.bin"/><Relationship Id="rId481" Type="http://schemas.openxmlformats.org/officeDocument/2006/relationships/image" Target="media/image244.wmf"/><Relationship Id="rId702" Type="http://schemas.openxmlformats.org/officeDocument/2006/relationships/image" Target="media/image354.wmf"/><Relationship Id="rId27" Type="http://schemas.openxmlformats.org/officeDocument/2006/relationships/oleObject" Target="embeddings/oleObject11.bin"/><Relationship Id="rId69" Type="http://schemas.openxmlformats.org/officeDocument/2006/relationships/oleObject" Target="embeddings/oleObject31.bin"/><Relationship Id="rId134" Type="http://schemas.openxmlformats.org/officeDocument/2006/relationships/image" Target="media/image65.wmf"/><Relationship Id="rId537" Type="http://schemas.openxmlformats.org/officeDocument/2006/relationships/image" Target="media/image272.wmf"/><Relationship Id="rId579" Type="http://schemas.openxmlformats.org/officeDocument/2006/relationships/oleObject" Target="embeddings/oleObject279.bin"/><Relationship Id="rId744" Type="http://schemas.openxmlformats.org/officeDocument/2006/relationships/oleObject" Target="embeddings/oleObject361.bin"/><Relationship Id="rId80" Type="http://schemas.openxmlformats.org/officeDocument/2006/relationships/image" Target="media/image38.wmf"/><Relationship Id="rId176" Type="http://schemas.openxmlformats.org/officeDocument/2006/relationships/image" Target="media/image87.wmf"/><Relationship Id="rId341" Type="http://schemas.openxmlformats.org/officeDocument/2006/relationships/oleObject" Target="embeddings/oleObject161.bin"/><Relationship Id="rId383" Type="http://schemas.openxmlformats.org/officeDocument/2006/relationships/oleObject" Target="embeddings/oleObject182.bin"/><Relationship Id="rId439" Type="http://schemas.openxmlformats.org/officeDocument/2006/relationships/image" Target="media/image223.wmf"/><Relationship Id="rId590" Type="http://schemas.openxmlformats.org/officeDocument/2006/relationships/image" Target="media/image299.wmf"/><Relationship Id="rId604" Type="http://schemas.openxmlformats.org/officeDocument/2006/relationships/image" Target="media/image306.wmf"/><Relationship Id="rId646" Type="http://schemas.openxmlformats.org/officeDocument/2006/relationships/image" Target="media/image327.wmf"/><Relationship Id="rId201" Type="http://schemas.openxmlformats.org/officeDocument/2006/relationships/image" Target="media/image99.wmf"/><Relationship Id="rId243" Type="http://schemas.openxmlformats.org/officeDocument/2006/relationships/oleObject" Target="embeddings/oleObject116.bin"/><Relationship Id="rId285" Type="http://schemas.openxmlformats.org/officeDocument/2006/relationships/oleObject" Target="embeddings/oleObject136.bin"/><Relationship Id="rId450" Type="http://schemas.openxmlformats.org/officeDocument/2006/relationships/oleObject" Target="embeddings/oleObject215.bin"/><Relationship Id="rId506" Type="http://schemas.openxmlformats.org/officeDocument/2006/relationships/oleObject" Target="embeddings/oleObject243.bin"/><Relationship Id="rId688" Type="http://schemas.openxmlformats.org/officeDocument/2006/relationships/image" Target="media/image347.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6.wmf"/><Relationship Id="rId492" Type="http://schemas.openxmlformats.org/officeDocument/2006/relationships/oleObject" Target="embeddings/oleObject236.bin"/><Relationship Id="rId548" Type="http://schemas.openxmlformats.org/officeDocument/2006/relationships/oleObject" Target="embeddings/oleObject264.bin"/><Relationship Id="rId713" Type="http://schemas.openxmlformats.org/officeDocument/2006/relationships/oleObject" Target="embeddings/oleObject346.bin"/><Relationship Id="rId755" Type="http://schemas.openxmlformats.org/officeDocument/2006/relationships/image" Target="media/image381.wmf"/><Relationship Id="rId91" Type="http://schemas.openxmlformats.org/officeDocument/2006/relationships/oleObject" Target="embeddings/oleObject42.bin"/><Relationship Id="rId145" Type="http://schemas.openxmlformats.org/officeDocument/2006/relationships/oleObject" Target="embeddings/oleObject69.bin"/><Relationship Id="rId187" Type="http://schemas.openxmlformats.org/officeDocument/2006/relationships/oleObject" Target="embeddings/oleObject88.bin"/><Relationship Id="rId352" Type="http://schemas.openxmlformats.org/officeDocument/2006/relationships/image" Target="media/image179.wmf"/><Relationship Id="rId394" Type="http://schemas.openxmlformats.org/officeDocument/2006/relationships/image" Target="media/image200.wmf"/><Relationship Id="rId408" Type="http://schemas.openxmlformats.org/officeDocument/2006/relationships/image" Target="media/image207.png"/><Relationship Id="rId615" Type="http://schemas.openxmlformats.org/officeDocument/2006/relationships/oleObject" Target="embeddings/oleObject297.bin"/><Relationship Id="rId212" Type="http://schemas.openxmlformats.org/officeDocument/2006/relationships/oleObject" Target="embeddings/oleObject101.bin"/><Relationship Id="rId254" Type="http://schemas.openxmlformats.org/officeDocument/2006/relationships/image" Target="media/image126.png"/><Relationship Id="rId657" Type="http://schemas.openxmlformats.org/officeDocument/2006/relationships/oleObject" Target="embeddings/oleObject317.bin"/><Relationship Id="rId699" Type="http://schemas.openxmlformats.org/officeDocument/2006/relationships/oleObject" Target="embeddings/oleObject339.bin"/><Relationship Id="rId49" Type="http://schemas.openxmlformats.org/officeDocument/2006/relationships/image" Target="media/image22.wmf"/><Relationship Id="rId114" Type="http://schemas.openxmlformats.org/officeDocument/2006/relationships/image" Target="media/image55.wmf"/><Relationship Id="rId296" Type="http://schemas.openxmlformats.org/officeDocument/2006/relationships/image" Target="media/image149.wmf"/><Relationship Id="rId461" Type="http://schemas.openxmlformats.org/officeDocument/2006/relationships/image" Target="media/image234.wmf"/><Relationship Id="rId517" Type="http://schemas.openxmlformats.org/officeDocument/2006/relationships/image" Target="media/image262.wmf"/><Relationship Id="rId559" Type="http://schemas.openxmlformats.org/officeDocument/2006/relationships/image" Target="media/image283.wmf"/><Relationship Id="rId724" Type="http://schemas.openxmlformats.org/officeDocument/2006/relationships/image" Target="media/image365.wmf"/><Relationship Id="rId766" Type="http://schemas.openxmlformats.org/officeDocument/2006/relationships/header" Target="header3.xml"/><Relationship Id="rId60" Type="http://schemas.openxmlformats.org/officeDocument/2006/relationships/oleObject" Target="embeddings/oleObject27.bin"/><Relationship Id="rId156" Type="http://schemas.openxmlformats.org/officeDocument/2006/relationships/image" Target="media/image77.wmf"/><Relationship Id="rId198" Type="http://schemas.openxmlformats.org/officeDocument/2006/relationships/oleObject" Target="embeddings/oleObject94.bin"/><Relationship Id="rId321" Type="http://schemas.openxmlformats.org/officeDocument/2006/relationships/image" Target="media/image162.wmf"/><Relationship Id="rId363" Type="http://schemas.openxmlformats.org/officeDocument/2006/relationships/oleObject" Target="embeddings/oleObject172.bin"/><Relationship Id="rId419" Type="http://schemas.openxmlformats.org/officeDocument/2006/relationships/image" Target="media/image213.wmf"/><Relationship Id="rId570" Type="http://schemas.openxmlformats.org/officeDocument/2006/relationships/image" Target="media/image289.wmf"/><Relationship Id="rId626" Type="http://schemas.openxmlformats.org/officeDocument/2006/relationships/image" Target="media/image317.wmf"/><Relationship Id="rId223" Type="http://schemas.openxmlformats.org/officeDocument/2006/relationships/oleObject" Target="embeddings/oleObject106.bin"/><Relationship Id="rId430" Type="http://schemas.openxmlformats.org/officeDocument/2006/relationships/oleObject" Target="embeddings/oleObject205.bin"/><Relationship Id="rId668" Type="http://schemas.openxmlformats.org/officeDocument/2006/relationships/image" Target="media/image337.wmf"/><Relationship Id="rId18" Type="http://schemas.openxmlformats.org/officeDocument/2006/relationships/oleObject" Target="embeddings/oleObject6.bin"/><Relationship Id="rId265" Type="http://schemas.openxmlformats.org/officeDocument/2006/relationships/image" Target="media/image132.wmf"/><Relationship Id="rId472" Type="http://schemas.openxmlformats.org/officeDocument/2006/relationships/oleObject" Target="embeddings/oleObject226.bin"/><Relationship Id="rId528" Type="http://schemas.openxmlformats.org/officeDocument/2006/relationships/oleObject" Target="embeddings/oleObject254.bin"/><Relationship Id="rId735" Type="http://schemas.openxmlformats.org/officeDocument/2006/relationships/oleObject" Target="embeddings/oleObject357.bin"/><Relationship Id="rId125" Type="http://schemas.openxmlformats.org/officeDocument/2006/relationships/oleObject" Target="embeddings/oleObject59.bin"/><Relationship Id="rId167" Type="http://schemas.openxmlformats.org/officeDocument/2006/relationships/oleObject" Target="embeddings/oleObject78.bin"/><Relationship Id="rId332" Type="http://schemas.openxmlformats.org/officeDocument/2006/relationships/image" Target="media/image168.wmf"/><Relationship Id="rId374" Type="http://schemas.openxmlformats.org/officeDocument/2006/relationships/image" Target="media/image190.wmf"/><Relationship Id="rId581" Type="http://schemas.openxmlformats.org/officeDocument/2006/relationships/oleObject" Target="embeddings/oleObject280.bin"/><Relationship Id="rId71" Type="http://schemas.openxmlformats.org/officeDocument/2006/relationships/oleObject" Target="embeddings/oleObject32.bin"/><Relationship Id="rId234" Type="http://schemas.openxmlformats.org/officeDocument/2006/relationships/image" Target="media/image116.wmf"/><Relationship Id="rId637" Type="http://schemas.openxmlformats.org/officeDocument/2006/relationships/oleObject" Target="embeddings/oleObject307.bin"/><Relationship Id="rId679" Type="http://schemas.openxmlformats.org/officeDocument/2006/relationships/oleObject" Target="embeddings/oleObject329.bin"/><Relationship Id="rId2" Type="http://schemas.openxmlformats.org/officeDocument/2006/relationships/styles" Target="styles.xml"/><Relationship Id="rId29" Type="http://schemas.openxmlformats.org/officeDocument/2006/relationships/oleObject" Target="embeddings/oleObject12.bin"/><Relationship Id="rId276" Type="http://schemas.openxmlformats.org/officeDocument/2006/relationships/oleObject" Target="embeddings/oleObject132.bin"/><Relationship Id="rId441" Type="http://schemas.openxmlformats.org/officeDocument/2006/relationships/image" Target="media/image224.wmf"/><Relationship Id="rId483" Type="http://schemas.openxmlformats.org/officeDocument/2006/relationships/image" Target="media/image245.wmf"/><Relationship Id="rId539" Type="http://schemas.openxmlformats.org/officeDocument/2006/relationships/image" Target="media/image273.wmf"/><Relationship Id="rId690" Type="http://schemas.openxmlformats.org/officeDocument/2006/relationships/image" Target="media/image348.wmf"/><Relationship Id="rId704" Type="http://schemas.openxmlformats.org/officeDocument/2006/relationships/image" Target="media/image355.wmf"/><Relationship Id="rId746" Type="http://schemas.openxmlformats.org/officeDocument/2006/relationships/oleObject" Target="embeddings/oleObject362.bin"/><Relationship Id="rId40" Type="http://schemas.openxmlformats.org/officeDocument/2006/relationships/image" Target="media/image17.wmf"/><Relationship Id="rId136" Type="http://schemas.openxmlformats.org/officeDocument/2006/relationships/image" Target="media/image66.wmf"/><Relationship Id="rId178" Type="http://schemas.openxmlformats.org/officeDocument/2006/relationships/image" Target="media/image88.wmf"/><Relationship Id="rId301" Type="http://schemas.openxmlformats.org/officeDocument/2006/relationships/oleObject" Target="embeddings/oleObject143.bin"/><Relationship Id="rId343" Type="http://schemas.openxmlformats.org/officeDocument/2006/relationships/oleObject" Target="embeddings/oleObject162.bin"/><Relationship Id="rId550" Type="http://schemas.openxmlformats.org/officeDocument/2006/relationships/oleObject" Target="embeddings/oleObject265.bin"/><Relationship Id="rId82" Type="http://schemas.openxmlformats.org/officeDocument/2006/relationships/image" Target="media/image39.wmf"/><Relationship Id="rId203" Type="http://schemas.openxmlformats.org/officeDocument/2006/relationships/image" Target="media/image100.wmf"/><Relationship Id="rId385" Type="http://schemas.openxmlformats.org/officeDocument/2006/relationships/oleObject" Target="embeddings/oleObject183.bin"/><Relationship Id="rId592" Type="http://schemas.openxmlformats.org/officeDocument/2006/relationships/image" Target="media/image300.wmf"/><Relationship Id="rId606" Type="http://schemas.openxmlformats.org/officeDocument/2006/relationships/image" Target="media/image307.wmf"/><Relationship Id="rId648" Type="http://schemas.openxmlformats.org/officeDocument/2006/relationships/image" Target="media/image328.wmf"/><Relationship Id="rId245" Type="http://schemas.openxmlformats.org/officeDocument/2006/relationships/oleObject" Target="embeddings/oleObject117.bin"/><Relationship Id="rId287" Type="http://schemas.openxmlformats.org/officeDocument/2006/relationships/oleObject" Target="embeddings/oleObject137.bin"/><Relationship Id="rId410" Type="http://schemas.openxmlformats.org/officeDocument/2006/relationships/oleObject" Target="embeddings/oleObject195.bin"/><Relationship Id="rId452" Type="http://schemas.openxmlformats.org/officeDocument/2006/relationships/oleObject" Target="embeddings/oleObject216.bin"/><Relationship Id="rId494" Type="http://schemas.openxmlformats.org/officeDocument/2006/relationships/oleObject" Target="embeddings/oleObject237.bin"/><Relationship Id="rId508" Type="http://schemas.openxmlformats.org/officeDocument/2006/relationships/oleObject" Target="embeddings/oleObject244.bin"/><Relationship Id="rId715" Type="http://schemas.openxmlformats.org/officeDocument/2006/relationships/oleObject" Target="embeddings/oleObject347.bin"/><Relationship Id="rId105" Type="http://schemas.openxmlformats.org/officeDocument/2006/relationships/image" Target="media/image50.emf"/><Relationship Id="rId147" Type="http://schemas.openxmlformats.org/officeDocument/2006/relationships/oleObject" Target="embeddings/oleObject70.bin"/><Relationship Id="rId312" Type="http://schemas.openxmlformats.org/officeDocument/2006/relationships/image" Target="media/image157.wmf"/><Relationship Id="rId354" Type="http://schemas.openxmlformats.org/officeDocument/2006/relationships/image" Target="media/image180.wmf"/><Relationship Id="rId757" Type="http://schemas.openxmlformats.org/officeDocument/2006/relationships/image" Target="media/image382.wmf"/><Relationship Id="rId51" Type="http://schemas.openxmlformats.org/officeDocument/2006/relationships/image" Target="media/image23.wmf"/><Relationship Id="rId93" Type="http://schemas.openxmlformats.org/officeDocument/2006/relationships/oleObject" Target="embeddings/oleObject43.bin"/><Relationship Id="rId189" Type="http://schemas.openxmlformats.org/officeDocument/2006/relationships/oleObject" Target="embeddings/oleObject89.bin"/><Relationship Id="rId396" Type="http://schemas.openxmlformats.org/officeDocument/2006/relationships/image" Target="media/image201.wmf"/><Relationship Id="rId561" Type="http://schemas.openxmlformats.org/officeDocument/2006/relationships/image" Target="media/image284.wmf"/><Relationship Id="rId617" Type="http://schemas.openxmlformats.org/officeDocument/2006/relationships/oleObject" Target="embeddings/oleObject298.bin"/><Relationship Id="rId659" Type="http://schemas.openxmlformats.org/officeDocument/2006/relationships/oleObject" Target="embeddings/oleObject318.bin"/><Relationship Id="rId214" Type="http://schemas.openxmlformats.org/officeDocument/2006/relationships/image" Target="media/image106.wmf"/><Relationship Id="rId256" Type="http://schemas.openxmlformats.org/officeDocument/2006/relationships/oleObject" Target="embeddings/oleObject122.bin"/><Relationship Id="rId298" Type="http://schemas.openxmlformats.org/officeDocument/2006/relationships/image" Target="media/image150.wmf"/><Relationship Id="rId421" Type="http://schemas.openxmlformats.org/officeDocument/2006/relationships/image" Target="media/image214.wmf"/><Relationship Id="rId463" Type="http://schemas.openxmlformats.org/officeDocument/2006/relationships/image" Target="media/image235.wmf"/><Relationship Id="rId519" Type="http://schemas.openxmlformats.org/officeDocument/2006/relationships/image" Target="media/image263.wmf"/><Relationship Id="rId670" Type="http://schemas.openxmlformats.org/officeDocument/2006/relationships/image" Target="media/image338.wmf"/><Relationship Id="rId116" Type="http://schemas.openxmlformats.org/officeDocument/2006/relationships/image" Target="media/image56.wmf"/><Relationship Id="rId158" Type="http://schemas.openxmlformats.org/officeDocument/2006/relationships/image" Target="media/image78.wmf"/><Relationship Id="rId323" Type="http://schemas.openxmlformats.org/officeDocument/2006/relationships/image" Target="media/image163.wmf"/><Relationship Id="rId530" Type="http://schemas.openxmlformats.org/officeDocument/2006/relationships/oleObject" Target="embeddings/oleObject255.bin"/><Relationship Id="rId726" Type="http://schemas.openxmlformats.org/officeDocument/2006/relationships/image" Target="media/image366.wmf"/><Relationship Id="rId768" Type="http://schemas.openxmlformats.org/officeDocument/2006/relationships/theme" Target="theme/theme1.xml"/><Relationship Id="rId20" Type="http://schemas.openxmlformats.org/officeDocument/2006/relationships/image" Target="media/image7.wmf"/><Relationship Id="rId62" Type="http://schemas.openxmlformats.org/officeDocument/2006/relationships/oleObject" Target="embeddings/oleObject28.bin"/><Relationship Id="rId365" Type="http://schemas.openxmlformats.org/officeDocument/2006/relationships/oleObject" Target="embeddings/oleObject173.bin"/><Relationship Id="rId572" Type="http://schemas.openxmlformats.org/officeDocument/2006/relationships/image" Target="media/image290.wmf"/><Relationship Id="rId628" Type="http://schemas.openxmlformats.org/officeDocument/2006/relationships/image" Target="media/image318.wmf"/><Relationship Id="rId225" Type="http://schemas.openxmlformats.org/officeDocument/2006/relationships/oleObject" Target="embeddings/oleObject107.bin"/><Relationship Id="rId267" Type="http://schemas.openxmlformats.org/officeDocument/2006/relationships/image" Target="media/image133.wmf"/><Relationship Id="rId432" Type="http://schemas.openxmlformats.org/officeDocument/2006/relationships/oleObject" Target="embeddings/oleObject206.bin"/><Relationship Id="rId474" Type="http://schemas.openxmlformats.org/officeDocument/2006/relationships/oleObject" Target="embeddings/oleObject227.bin"/><Relationship Id="rId127" Type="http://schemas.openxmlformats.org/officeDocument/2006/relationships/oleObject" Target="embeddings/oleObject60.bin"/><Relationship Id="rId681" Type="http://schemas.openxmlformats.org/officeDocument/2006/relationships/oleObject" Target="embeddings/oleObject330.bin"/><Relationship Id="rId737" Type="http://schemas.openxmlformats.org/officeDocument/2006/relationships/oleObject" Target="embeddings/oleObject358.bin"/><Relationship Id="rId31" Type="http://schemas.openxmlformats.org/officeDocument/2006/relationships/oleObject" Target="embeddings/oleObject13.bin"/><Relationship Id="rId73" Type="http://schemas.openxmlformats.org/officeDocument/2006/relationships/oleObject" Target="embeddings/oleObject33.bin"/><Relationship Id="rId169" Type="http://schemas.openxmlformats.org/officeDocument/2006/relationships/oleObject" Target="embeddings/oleObject79.bin"/><Relationship Id="rId334" Type="http://schemas.openxmlformats.org/officeDocument/2006/relationships/image" Target="media/image169.wmf"/><Relationship Id="rId376" Type="http://schemas.openxmlformats.org/officeDocument/2006/relationships/image" Target="media/image191.wmf"/><Relationship Id="rId541" Type="http://schemas.openxmlformats.org/officeDocument/2006/relationships/image" Target="media/image274.wmf"/><Relationship Id="rId583" Type="http://schemas.openxmlformats.org/officeDocument/2006/relationships/oleObject" Target="embeddings/oleObject281.bin"/><Relationship Id="rId639" Type="http://schemas.openxmlformats.org/officeDocument/2006/relationships/oleObject" Target="embeddings/oleObject308.bin"/><Relationship Id="rId4" Type="http://schemas.openxmlformats.org/officeDocument/2006/relationships/webSettings" Target="webSettings.xml"/><Relationship Id="rId180" Type="http://schemas.openxmlformats.org/officeDocument/2006/relationships/image" Target="media/image89.wmf"/><Relationship Id="rId236" Type="http://schemas.openxmlformats.org/officeDocument/2006/relationships/image" Target="media/image117.wmf"/><Relationship Id="rId278" Type="http://schemas.openxmlformats.org/officeDocument/2006/relationships/oleObject" Target="embeddings/oleObject133.bin"/><Relationship Id="rId401" Type="http://schemas.openxmlformats.org/officeDocument/2006/relationships/oleObject" Target="embeddings/oleObject191.bin"/><Relationship Id="rId443" Type="http://schemas.openxmlformats.org/officeDocument/2006/relationships/oleObject" Target="embeddings/oleObject212.bin"/><Relationship Id="rId650" Type="http://schemas.openxmlformats.org/officeDocument/2006/relationships/image" Target="media/image329.wmf"/><Relationship Id="rId303" Type="http://schemas.openxmlformats.org/officeDocument/2006/relationships/oleObject" Target="embeddings/oleObject144.bin"/><Relationship Id="rId485" Type="http://schemas.openxmlformats.org/officeDocument/2006/relationships/image" Target="media/image246.wmf"/><Relationship Id="rId692" Type="http://schemas.openxmlformats.org/officeDocument/2006/relationships/image" Target="media/image349.wmf"/><Relationship Id="rId706" Type="http://schemas.openxmlformats.org/officeDocument/2006/relationships/image" Target="media/image356.wmf"/><Relationship Id="rId748" Type="http://schemas.openxmlformats.org/officeDocument/2006/relationships/oleObject" Target="embeddings/oleObject363.bin"/><Relationship Id="rId42" Type="http://schemas.openxmlformats.org/officeDocument/2006/relationships/image" Target="media/image18.jpeg"/><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oleObject" Target="embeddings/oleObject163.bin"/><Relationship Id="rId387" Type="http://schemas.openxmlformats.org/officeDocument/2006/relationships/oleObject" Target="embeddings/oleObject184.bin"/><Relationship Id="rId510" Type="http://schemas.openxmlformats.org/officeDocument/2006/relationships/oleObject" Target="embeddings/oleObject245.bin"/><Relationship Id="rId552" Type="http://schemas.openxmlformats.org/officeDocument/2006/relationships/oleObject" Target="embeddings/oleObject266.bin"/><Relationship Id="rId594" Type="http://schemas.openxmlformats.org/officeDocument/2006/relationships/image" Target="media/image301.wmf"/><Relationship Id="rId608" Type="http://schemas.openxmlformats.org/officeDocument/2006/relationships/image" Target="media/image308.wmf"/><Relationship Id="rId191" Type="http://schemas.openxmlformats.org/officeDocument/2006/relationships/oleObject" Target="embeddings/oleObject90.bin"/><Relationship Id="rId205" Type="http://schemas.openxmlformats.org/officeDocument/2006/relationships/image" Target="media/image101.wmf"/><Relationship Id="rId247" Type="http://schemas.openxmlformats.org/officeDocument/2006/relationships/oleObject" Target="embeddings/oleObject118.bin"/><Relationship Id="rId412" Type="http://schemas.openxmlformats.org/officeDocument/2006/relationships/oleObject" Target="embeddings/oleObject196.bin"/><Relationship Id="rId107" Type="http://schemas.openxmlformats.org/officeDocument/2006/relationships/oleObject" Target="embeddings/oleObject50.bin"/><Relationship Id="rId289" Type="http://schemas.openxmlformats.org/officeDocument/2006/relationships/oleObject" Target="embeddings/oleObject138.bin"/><Relationship Id="rId454" Type="http://schemas.openxmlformats.org/officeDocument/2006/relationships/oleObject" Target="embeddings/oleObject217.bin"/><Relationship Id="rId496" Type="http://schemas.openxmlformats.org/officeDocument/2006/relationships/oleObject" Target="embeddings/oleObject238.bin"/><Relationship Id="rId661" Type="http://schemas.openxmlformats.org/officeDocument/2006/relationships/oleObject" Target="embeddings/oleObject319.bin"/><Relationship Id="rId717" Type="http://schemas.openxmlformats.org/officeDocument/2006/relationships/oleObject" Target="embeddings/oleObject348.bin"/><Relationship Id="rId759" Type="http://schemas.openxmlformats.org/officeDocument/2006/relationships/image" Target="media/image383.wmf"/><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image" Target="media/image73.emf"/><Relationship Id="rId314" Type="http://schemas.openxmlformats.org/officeDocument/2006/relationships/image" Target="media/image158.wmf"/><Relationship Id="rId356" Type="http://schemas.openxmlformats.org/officeDocument/2006/relationships/image" Target="media/image181.wmf"/><Relationship Id="rId398" Type="http://schemas.openxmlformats.org/officeDocument/2006/relationships/image" Target="media/image202.wmf"/><Relationship Id="rId521" Type="http://schemas.openxmlformats.org/officeDocument/2006/relationships/image" Target="media/image264.wmf"/><Relationship Id="rId563" Type="http://schemas.openxmlformats.org/officeDocument/2006/relationships/image" Target="media/image285.wmf"/><Relationship Id="rId619" Type="http://schemas.openxmlformats.org/officeDocument/2006/relationships/oleObject" Target="embeddings/oleObject299.bin"/><Relationship Id="rId95" Type="http://schemas.openxmlformats.org/officeDocument/2006/relationships/oleObject" Target="embeddings/oleObject44.bin"/><Relationship Id="rId160" Type="http://schemas.openxmlformats.org/officeDocument/2006/relationships/image" Target="media/image79.wmf"/><Relationship Id="rId216" Type="http://schemas.openxmlformats.org/officeDocument/2006/relationships/image" Target="media/image107.wmf"/><Relationship Id="rId423" Type="http://schemas.openxmlformats.org/officeDocument/2006/relationships/image" Target="media/image215.wmf"/><Relationship Id="rId258" Type="http://schemas.openxmlformats.org/officeDocument/2006/relationships/oleObject" Target="embeddings/oleObject123.bin"/><Relationship Id="rId465" Type="http://schemas.openxmlformats.org/officeDocument/2006/relationships/image" Target="media/image236.wmf"/><Relationship Id="rId630" Type="http://schemas.openxmlformats.org/officeDocument/2006/relationships/image" Target="media/image319.wmf"/><Relationship Id="rId672" Type="http://schemas.openxmlformats.org/officeDocument/2006/relationships/image" Target="media/image339.wmf"/><Relationship Id="rId728" Type="http://schemas.openxmlformats.org/officeDocument/2006/relationships/image" Target="media/image367.wmf"/><Relationship Id="rId22" Type="http://schemas.openxmlformats.org/officeDocument/2006/relationships/image" Target="media/image8.wmf"/><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image" Target="media/image164.wmf"/><Relationship Id="rId367" Type="http://schemas.openxmlformats.org/officeDocument/2006/relationships/oleObject" Target="embeddings/oleObject174.bin"/><Relationship Id="rId532" Type="http://schemas.openxmlformats.org/officeDocument/2006/relationships/oleObject" Target="embeddings/oleObject256.bin"/><Relationship Id="rId574" Type="http://schemas.openxmlformats.org/officeDocument/2006/relationships/image" Target="media/image291.wmf"/><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image" Target="media/image134.wmf"/><Relationship Id="rId434" Type="http://schemas.openxmlformats.org/officeDocument/2006/relationships/oleObject" Target="embeddings/oleObject207.bin"/><Relationship Id="rId476" Type="http://schemas.openxmlformats.org/officeDocument/2006/relationships/oleObject" Target="embeddings/oleObject228.bin"/><Relationship Id="rId641" Type="http://schemas.openxmlformats.org/officeDocument/2006/relationships/oleObject" Target="embeddings/oleObject309.bin"/><Relationship Id="rId683" Type="http://schemas.openxmlformats.org/officeDocument/2006/relationships/oleObject" Target="embeddings/oleObject331.bin"/><Relationship Id="rId739" Type="http://schemas.openxmlformats.org/officeDocument/2006/relationships/oleObject" Target="embeddings/oleObject359.bin"/><Relationship Id="rId33" Type="http://schemas.openxmlformats.org/officeDocument/2006/relationships/oleObject" Target="embeddings/oleObject14.bin"/><Relationship Id="rId129" Type="http://schemas.openxmlformats.org/officeDocument/2006/relationships/oleObject" Target="embeddings/oleObject61.bin"/><Relationship Id="rId280" Type="http://schemas.openxmlformats.org/officeDocument/2006/relationships/image" Target="media/image140.wmf"/><Relationship Id="rId336" Type="http://schemas.openxmlformats.org/officeDocument/2006/relationships/image" Target="media/image171.wmf"/><Relationship Id="rId501" Type="http://schemas.openxmlformats.org/officeDocument/2006/relationships/image" Target="media/image254.wmf"/><Relationship Id="rId543" Type="http://schemas.openxmlformats.org/officeDocument/2006/relationships/image" Target="media/image275.wmf"/><Relationship Id="rId75" Type="http://schemas.openxmlformats.org/officeDocument/2006/relationships/oleObject" Target="embeddings/oleObject34.bin"/><Relationship Id="rId140" Type="http://schemas.openxmlformats.org/officeDocument/2006/relationships/image" Target="media/image68.wmf"/><Relationship Id="rId182" Type="http://schemas.openxmlformats.org/officeDocument/2006/relationships/image" Target="media/image90.wmf"/><Relationship Id="rId378" Type="http://schemas.openxmlformats.org/officeDocument/2006/relationships/image" Target="media/image192.wmf"/><Relationship Id="rId403" Type="http://schemas.openxmlformats.org/officeDocument/2006/relationships/oleObject" Target="embeddings/oleObject192.bin"/><Relationship Id="rId585" Type="http://schemas.openxmlformats.org/officeDocument/2006/relationships/oleObject" Target="embeddings/oleObject282.bin"/><Relationship Id="rId750" Type="http://schemas.openxmlformats.org/officeDocument/2006/relationships/oleObject" Target="embeddings/oleObject364.bin"/><Relationship Id="rId6" Type="http://schemas.openxmlformats.org/officeDocument/2006/relationships/endnotes" Target="endnotes.xml"/><Relationship Id="rId238" Type="http://schemas.openxmlformats.org/officeDocument/2006/relationships/image" Target="media/image118.wmf"/><Relationship Id="rId445" Type="http://schemas.openxmlformats.org/officeDocument/2006/relationships/oleObject" Target="embeddings/oleObject213.bin"/><Relationship Id="rId487" Type="http://schemas.openxmlformats.org/officeDocument/2006/relationships/image" Target="media/image247.wmf"/><Relationship Id="rId610" Type="http://schemas.openxmlformats.org/officeDocument/2006/relationships/image" Target="media/image309.wmf"/><Relationship Id="rId652" Type="http://schemas.openxmlformats.org/officeDocument/2006/relationships/image" Target="media/image330.wmf"/><Relationship Id="rId694" Type="http://schemas.openxmlformats.org/officeDocument/2006/relationships/image" Target="media/image350.wmf"/><Relationship Id="rId708" Type="http://schemas.openxmlformats.org/officeDocument/2006/relationships/image" Target="media/image357.wmf"/><Relationship Id="rId291" Type="http://schemas.openxmlformats.org/officeDocument/2006/relationships/image" Target="media/image146.wmf"/><Relationship Id="rId305" Type="http://schemas.openxmlformats.org/officeDocument/2006/relationships/oleObject" Target="embeddings/oleObject145.bin"/><Relationship Id="rId347" Type="http://schemas.openxmlformats.org/officeDocument/2006/relationships/oleObject" Target="embeddings/oleObject164.bin"/><Relationship Id="rId512" Type="http://schemas.openxmlformats.org/officeDocument/2006/relationships/oleObject" Target="embeddings/oleObject246.bin"/><Relationship Id="rId44" Type="http://schemas.openxmlformats.org/officeDocument/2006/relationships/oleObject" Target="embeddings/oleObject19.bin"/><Relationship Id="rId86" Type="http://schemas.openxmlformats.org/officeDocument/2006/relationships/image" Target="media/image41.wmf"/><Relationship Id="rId151" Type="http://schemas.openxmlformats.org/officeDocument/2006/relationships/oleObject" Target="embeddings/oleObject71.bin"/><Relationship Id="rId389" Type="http://schemas.openxmlformats.org/officeDocument/2006/relationships/oleObject" Target="embeddings/oleObject185.bin"/><Relationship Id="rId554" Type="http://schemas.openxmlformats.org/officeDocument/2006/relationships/oleObject" Target="embeddings/oleObject267.bin"/><Relationship Id="rId596" Type="http://schemas.openxmlformats.org/officeDocument/2006/relationships/image" Target="media/image302.wmf"/><Relationship Id="rId761" Type="http://schemas.openxmlformats.org/officeDocument/2006/relationships/image" Target="media/image384.wmf"/><Relationship Id="rId193" Type="http://schemas.openxmlformats.org/officeDocument/2006/relationships/image" Target="media/image95.wmf"/><Relationship Id="rId207" Type="http://schemas.openxmlformats.org/officeDocument/2006/relationships/image" Target="media/image102.wmf"/><Relationship Id="rId249" Type="http://schemas.openxmlformats.org/officeDocument/2006/relationships/oleObject" Target="embeddings/oleObject119.bin"/><Relationship Id="rId414" Type="http://schemas.openxmlformats.org/officeDocument/2006/relationships/oleObject" Target="embeddings/oleObject197.bin"/><Relationship Id="rId456" Type="http://schemas.openxmlformats.org/officeDocument/2006/relationships/oleObject" Target="embeddings/oleObject218.bin"/><Relationship Id="rId498" Type="http://schemas.openxmlformats.org/officeDocument/2006/relationships/oleObject" Target="embeddings/oleObject239.bin"/><Relationship Id="rId621" Type="http://schemas.openxmlformats.org/officeDocument/2006/relationships/oleObject" Target="embeddings/oleObject300.bin"/><Relationship Id="rId663" Type="http://schemas.openxmlformats.org/officeDocument/2006/relationships/oleObject" Target="embeddings/oleObject320.bin"/><Relationship Id="rId13" Type="http://schemas.openxmlformats.org/officeDocument/2006/relationships/image" Target="media/image4.wmf"/><Relationship Id="rId109" Type="http://schemas.openxmlformats.org/officeDocument/2006/relationships/oleObject" Target="embeddings/oleObject51.bin"/><Relationship Id="rId260" Type="http://schemas.openxmlformats.org/officeDocument/2006/relationships/oleObject" Target="embeddings/oleObject124.bin"/><Relationship Id="rId316" Type="http://schemas.openxmlformats.org/officeDocument/2006/relationships/image" Target="media/image159.wmf"/><Relationship Id="rId523" Type="http://schemas.openxmlformats.org/officeDocument/2006/relationships/image" Target="media/image265.wmf"/><Relationship Id="rId719" Type="http://schemas.openxmlformats.org/officeDocument/2006/relationships/oleObject" Target="embeddings/oleObject349.bin"/><Relationship Id="rId55" Type="http://schemas.openxmlformats.org/officeDocument/2006/relationships/image" Target="media/image25.wmf"/><Relationship Id="rId97" Type="http://schemas.openxmlformats.org/officeDocument/2006/relationships/oleObject" Target="embeddings/oleObject45.bin"/><Relationship Id="rId120" Type="http://schemas.openxmlformats.org/officeDocument/2006/relationships/image" Target="media/image58.wmf"/><Relationship Id="rId358" Type="http://schemas.openxmlformats.org/officeDocument/2006/relationships/image" Target="media/image182.wmf"/><Relationship Id="rId565" Type="http://schemas.openxmlformats.org/officeDocument/2006/relationships/image" Target="media/image286.wmf"/><Relationship Id="rId730" Type="http://schemas.openxmlformats.org/officeDocument/2006/relationships/image" Target="media/image368.wmf"/><Relationship Id="rId162" Type="http://schemas.openxmlformats.org/officeDocument/2006/relationships/image" Target="media/image80.png"/><Relationship Id="rId218" Type="http://schemas.openxmlformats.org/officeDocument/2006/relationships/image" Target="media/image108.wmf"/><Relationship Id="rId425" Type="http://schemas.openxmlformats.org/officeDocument/2006/relationships/image" Target="media/image216.wmf"/><Relationship Id="rId467" Type="http://schemas.openxmlformats.org/officeDocument/2006/relationships/image" Target="media/image237.wmf"/><Relationship Id="rId632" Type="http://schemas.openxmlformats.org/officeDocument/2006/relationships/image" Target="media/image320.wmf"/><Relationship Id="rId271" Type="http://schemas.openxmlformats.org/officeDocument/2006/relationships/image" Target="media/image135.wmf"/><Relationship Id="rId674" Type="http://schemas.openxmlformats.org/officeDocument/2006/relationships/image" Target="media/image340.wmf"/><Relationship Id="rId24" Type="http://schemas.openxmlformats.org/officeDocument/2006/relationships/image" Target="media/image9.wmf"/><Relationship Id="rId66" Type="http://schemas.openxmlformats.org/officeDocument/2006/relationships/image" Target="media/image31.wmf"/><Relationship Id="rId131" Type="http://schemas.openxmlformats.org/officeDocument/2006/relationships/oleObject" Target="embeddings/oleObject62.bin"/><Relationship Id="rId327" Type="http://schemas.openxmlformats.org/officeDocument/2006/relationships/image" Target="media/image165.wmf"/><Relationship Id="rId369" Type="http://schemas.openxmlformats.org/officeDocument/2006/relationships/oleObject" Target="embeddings/oleObject175.bin"/><Relationship Id="rId534" Type="http://schemas.openxmlformats.org/officeDocument/2006/relationships/oleObject" Target="embeddings/oleObject257.bin"/><Relationship Id="rId576" Type="http://schemas.openxmlformats.org/officeDocument/2006/relationships/image" Target="media/image292.wmf"/><Relationship Id="rId741" Type="http://schemas.openxmlformats.org/officeDocument/2006/relationships/image" Target="media/image374.wmf"/><Relationship Id="rId173" Type="http://schemas.openxmlformats.org/officeDocument/2006/relationships/oleObject" Target="embeddings/oleObject81.bin"/><Relationship Id="rId229" Type="http://schemas.openxmlformats.org/officeDocument/2006/relationships/oleObject" Target="embeddings/oleObject109.bin"/><Relationship Id="rId380" Type="http://schemas.openxmlformats.org/officeDocument/2006/relationships/image" Target="media/image193.wmf"/><Relationship Id="rId436" Type="http://schemas.openxmlformats.org/officeDocument/2006/relationships/oleObject" Target="embeddings/oleObject208.bin"/><Relationship Id="rId601" Type="http://schemas.openxmlformats.org/officeDocument/2006/relationships/oleObject" Target="embeddings/oleObject290.bin"/><Relationship Id="rId643" Type="http://schemas.openxmlformats.org/officeDocument/2006/relationships/oleObject" Target="embeddings/oleObject310.bin"/><Relationship Id="rId240" Type="http://schemas.openxmlformats.org/officeDocument/2006/relationships/image" Target="media/image119.wmf"/><Relationship Id="rId478" Type="http://schemas.openxmlformats.org/officeDocument/2006/relationships/oleObject" Target="embeddings/oleObject229.bin"/><Relationship Id="rId685" Type="http://schemas.openxmlformats.org/officeDocument/2006/relationships/oleObject" Target="embeddings/oleObject332.bin"/><Relationship Id="rId35" Type="http://schemas.openxmlformats.org/officeDocument/2006/relationships/oleObject" Target="embeddings/oleObject15.bin"/><Relationship Id="rId77" Type="http://schemas.openxmlformats.org/officeDocument/2006/relationships/oleObject" Target="embeddings/oleObject35.bin"/><Relationship Id="rId100" Type="http://schemas.openxmlformats.org/officeDocument/2006/relationships/image" Target="media/image48.wmf"/><Relationship Id="rId282" Type="http://schemas.openxmlformats.org/officeDocument/2006/relationships/image" Target="media/image141.wmf"/><Relationship Id="rId338" Type="http://schemas.openxmlformats.org/officeDocument/2006/relationships/image" Target="media/image172.wmf"/><Relationship Id="rId503" Type="http://schemas.openxmlformats.org/officeDocument/2006/relationships/image" Target="media/image255.wmf"/><Relationship Id="rId545" Type="http://schemas.openxmlformats.org/officeDocument/2006/relationships/image" Target="media/image276.wmf"/><Relationship Id="rId587" Type="http://schemas.openxmlformats.org/officeDocument/2006/relationships/oleObject" Target="embeddings/oleObject283.bin"/><Relationship Id="rId710" Type="http://schemas.openxmlformats.org/officeDocument/2006/relationships/image" Target="media/image358.wmf"/><Relationship Id="rId752" Type="http://schemas.openxmlformats.org/officeDocument/2006/relationships/oleObject" Target="embeddings/oleObject365.bin"/><Relationship Id="rId8" Type="http://schemas.openxmlformats.org/officeDocument/2006/relationships/oleObject" Target="embeddings/oleObject1.bin"/><Relationship Id="rId142" Type="http://schemas.openxmlformats.org/officeDocument/2006/relationships/image" Target="media/image69.wmf"/><Relationship Id="rId184" Type="http://schemas.openxmlformats.org/officeDocument/2006/relationships/image" Target="media/image91.wmf"/><Relationship Id="rId391" Type="http://schemas.openxmlformats.org/officeDocument/2006/relationships/oleObject" Target="embeddings/oleObject186.bin"/><Relationship Id="rId405" Type="http://schemas.openxmlformats.org/officeDocument/2006/relationships/oleObject" Target="embeddings/oleObject193.bin"/><Relationship Id="rId447" Type="http://schemas.openxmlformats.org/officeDocument/2006/relationships/oleObject" Target="embeddings/oleObject214.bin"/><Relationship Id="rId612" Type="http://schemas.openxmlformats.org/officeDocument/2006/relationships/image" Target="media/image310.wmf"/><Relationship Id="rId251" Type="http://schemas.openxmlformats.org/officeDocument/2006/relationships/oleObject" Target="embeddings/oleObject120.bin"/><Relationship Id="rId489" Type="http://schemas.openxmlformats.org/officeDocument/2006/relationships/image" Target="media/image248.wmf"/><Relationship Id="rId654" Type="http://schemas.openxmlformats.org/officeDocument/2006/relationships/image" Target="media/image331.wmf"/><Relationship Id="rId696" Type="http://schemas.openxmlformats.org/officeDocument/2006/relationships/image" Target="media/image351.wmf"/><Relationship Id="rId46" Type="http://schemas.openxmlformats.org/officeDocument/2006/relationships/oleObject" Target="embeddings/oleObject20.bin"/><Relationship Id="rId293" Type="http://schemas.openxmlformats.org/officeDocument/2006/relationships/image" Target="media/image147.wmf"/><Relationship Id="rId307" Type="http://schemas.openxmlformats.org/officeDocument/2006/relationships/oleObject" Target="embeddings/oleObject146.bin"/><Relationship Id="rId349" Type="http://schemas.openxmlformats.org/officeDocument/2006/relationships/oleObject" Target="embeddings/oleObject165.bin"/><Relationship Id="rId514" Type="http://schemas.openxmlformats.org/officeDocument/2006/relationships/oleObject" Target="embeddings/oleObject247.bin"/><Relationship Id="rId556" Type="http://schemas.openxmlformats.org/officeDocument/2006/relationships/oleObject" Target="embeddings/oleObject268.bin"/><Relationship Id="rId721" Type="http://schemas.openxmlformats.org/officeDocument/2006/relationships/oleObject" Target="embeddings/oleObject350.bin"/><Relationship Id="rId763" Type="http://schemas.openxmlformats.org/officeDocument/2006/relationships/header" Target="header1.xml"/><Relationship Id="rId88" Type="http://schemas.openxmlformats.org/officeDocument/2006/relationships/image" Target="media/image42.wmf"/><Relationship Id="rId111" Type="http://schemas.openxmlformats.org/officeDocument/2006/relationships/oleObject" Target="embeddings/oleObject52.bin"/><Relationship Id="rId153" Type="http://schemas.openxmlformats.org/officeDocument/2006/relationships/oleObject" Target="embeddings/oleObject72.bin"/><Relationship Id="rId195" Type="http://schemas.openxmlformats.org/officeDocument/2006/relationships/image" Target="media/image96.wmf"/><Relationship Id="rId209" Type="http://schemas.openxmlformats.org/officeDocument/2006/relationships/image" Target="media/image103.wmf"/><Relationship Id="rId360" Type="http://schemas.openxmlformats.org/officeDocument/2006/relationships/image" Target="media/image183.wmf"/><Relationship Id="rId416" Type="http://schemas.openxmlformats.org/officeDocument/2006/relationships/oleObject" Target="embeddings/oleObject198.bin"/><Relationship Id="rId598" Type="http://schemas.openxmlformats.org/officeDocument/2006/relationships/image" Target="media/image303.wmf"/><Relationship Id="rId220" Type="http://schemas.openxmlformats.org/officeDocument/2006/relationships/image" Target="media/image109.wmf"/><Relationship Id="rId458" Type="http://schemas.openxmlformats.org/officeDocument/2006/relationships/oleObject" Target="embeddings/oleObject219.bin"/><Relationship Id="rId623" Type="http://schemas.openxmlformats.org/officeDocument/2006/relationships/oleObject" Target="embeddings/oleObject301.bin"/><Relationship Id="rId665" Type="http://schemas.openxmlformats.org/officeDocument/2006/relationships/oleObject" Target="embeddings/oleObject322.bin"/><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25.bin"/><Relationship Id="rId318" Type="http://schemas.openxmlformats.org/officeDocument/2006/relationships/image" Target="media/image160.wmf"/><Relationship Id="rId525" Type="http://schemas.openxmlformats.org/officeDocument/2006/relationships/image" Target="media/image266.wmf"/><Relationship Id="rId567" Type="http://schemas.openxmlformats.org/officeDocument/2006/relationships/image" Target="media/image287.png"/><Relationship Id="rId732" Type="http://schemas.openxmlformats.org/officeDocument/2006/relationships/image" Target="media/image369.wmf"/><Relationship Id="rId99" Type="http://schemas.openxmlformats.org/officeDocument/2006/relationships/oleObject" Target="embeddings/oleObject46.bin"/><Relationship Id="rId122" Type="http://schemas.openxmlformats.org/officeDocument/2006/relationships/image" Target="media/image59.wmf"/><Relationship Id="rId164" Type="http://schemas.openxmlformats.org/officeDocument/2006/relationships/image" Target="media/image81.wmf"/><Relationship Id="rId371" Type="http://schemas.openxmlformats.org/officeDocument/2006/relationships/oleObject" Target="embeddings/oleObject176.bin"/><Relationship Id="rId427" Type="http://schemas.openxmlformats.org/officeDocument/2006/relationships/image" Target="media/image217.wmf"/><Relationship Id="rId469" Type="http://schemas.openxmlformats.org/officeDocument/2006/relationships/image" Target="media/image238.wmf"/><Relationship Id="rId634" Type="http://schemas.openxmlformats.org/officeDocument/2006/relationships/image" Target="media/image321.wmf"/><Relationship Id="rId676" Type="http://schemas.openxmlformats.org/officeDocument/2006/relationships/image" Target="media/image341.wmf"/><Relationship Id="rId26" Type="http://schemas.openxmlformats.org/officeDocument/2006/relationships/image" Target="media/image10.wmf"/><Relationship Id="rId231" Type="http://schemas.openxmlformats.org/officeDocument/2006/relationships/oleObject" Target="embeddings/oleObject110.bin"/><Relationship Id="rId273" Type="http://schemas.openxmlformats.org/officeDocument/2006/relationships/image" Target="media/image136.wmf"/><Relationship Id="rId329" Type="http://schemas.openxmlformats.org/officeDocument/2006/relationships/image" Target="media/image166.wmf"/><Relationship Id="rId480" Type="http://schemas.openxmlformats.org/officeDocument/2006/relationships/oleObject" Target="embeddings/oleObject230.bin"/><Relationship Id="rId536" Type="http://schemas.openxmlformats.org/officeDocument/2006/relationships/oleObject" Target="embeddings/oleObject258.bin"/><Relationship Id="rId701" Type="http://schemas.openxmlformats.org/officeDocument/2006/relationships/oleObject" Target="embeddings/oleObject340.bin"/><Relationship Id="rId68" Type="http://schemas.openxmlformats.org/officeDocument/2006/relationships/image" Target="media/image32.wmf"/><Relationship Id="rId133" Type="http://schemas.openxmlformats.org/officeDocument/2006/relationships/oleObject" Target="embeddings/oleObject63.bin"/><Relationship Id="rId175" Type="http://schemas.openxmlformats.org/officeDocument/2006/relationships/oleObject" Target="embeddings/oleObject82.bin"/><Relationship Id="rId340" Type="http://schemas.openxmlformats.org/officeDocument/2006/relationships/image" Target="media/image173.wmf"/><Relationship Id="rId578" Type="http://schemas.openxmlformats.org/officeDocument/2006/relationships/image" Target="media/image293.wmf"/><Relationship Id="rId743" Type="http://schemas.openxmlformats.org/officeDocument/2006/relationships/image" Target="media/image375.wmf"/><Relationship Id="rId200" Type="http://schemas.openxmlformats.org/officeDocument/2006/relationships/oleObject" Target="embeddings/oleObject95.bin"/><Relationship Id="rId382" Type="http://schemas.openxmlformats.org/officeDocument/2006/relationships/image" Target="media/image194.wmf"/><Relationship Id="rId438" Type="http://schemas.openxmlformats.org/officeDocument/2006/relationships/oleObject" Target="embeddings/oleObject209.bin"/><Relationship Id="rId603" Type="http://schemas.openxmlformats.org/officeDocument/2006/relationships/oleObject" Target="embeddings/oleObject291.bin"/><Relationship Id="rId645" Type="http://schemas.openxmlformats.org/officeDocument/2006/relationships/oleObject" Target="embeddings/oleObject311.bin"/><Relationship Id="rId687" Type="http://schemas.openxmlformats.org/officeDocument/2006/relationships/oleObject" Target="embeddings/oleObject333.bin"/><Relationship Id="rId242" Type="http://schemas.openxmlformats.org/officeDocument/2006/relationships/image" Target="media/image120.wmf"/><Relationship Id="rId284" Type="http://schemas.openxmlformats.org/officeDocument/2006/relationships/image" Target="media/image142.wmf"/><Relationship Id="rId491" Type="http://schemas.openxmlformats.org/officeDocument/2006/relationships/image" Target="media/image249.wmf"/><Relationship Id="rId505" Type="http://schemas.openxmlformats.org/officeDocument/2006/relationships/image" Target="media/image256.wmf"/><Relationship Id="rId712" Type="http://schemas.openxmlformats.org/officeDocument/2006/relationships/image" Target="media/image359.wmf"/><Relationship Id="rId37" Type="http://schemas.openxmlformats.org/officeDocument/2006/relationships/oleObject" Target="embeddings/oleObject16.bin"/><Relationship Id="rId79" Type="http://schemas.openxmlformats.org/officeDocument/2006/relationships/oleObject" Target="embeddings/oleObject36.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image" Target="media/image277.wmf"/><Relationship Id="rId589" Type="http://schemas.openxmlformats.org/officeDocument/2006/relationships/oleObject" Target="embeddings/oleObject284.bin"/><Relationship Id="rId754" Type="http://schemas.openxmlformats.org/officeDocument/2006/relationships/oleObject" Target="embeddings/oleObject366.bin"/><Relationship Id="rId90" Type="http://schemas.openxmlformats.org/officeDocument/2006/relationships/image" Target="media/image43.wmf"/><Relationship Id="rId186" Type="http://schemas.openxmlformats.org/officeDocument/2006/relationships/image" Target="media/image92.wmf"/><Relationship Id="rId351" Type="http://schemas.openxmlformats.org/officeDocument/2006/relationships/oleObject" Target="embeddings/oleObject166.bin"/><Relationship Id="rId393" Type="http://schemas.openxmlformats.org/officeDocument/2006/relationships/oleObject" Target="embeddings/oleObject187.bin"/><Relationship Id="rId407" Type="http://schemas.openxmlformats.org/officeDocument/2006/relationships/oleObject" Target="embeddings/oleObject194.bin"/><Relationship Id="rId449" Type="http://schemas.openxmlformats.org/officeDocument/2006/relationships/image" Target="media/image228.wmf"/><Relationship Id="rId614" Type="http://schemas.openxmlformats.org/officeDocument/2006/relationships/image" Target="media/image311.wmf"/><Relationship Id="rId656" Type="http://schemas.openxmlformats.org/officeDocument/2006/relationships/image" Target="media/image332.wmf"/><Relationship Id="rId211" Type="http://schemas.openxmlformats.org/officeDocument/2006/relationships/image" Target="media/image104.wmf"/><Relationship Id="rId253" Type="http://schemas.openxmlformats.org/officeDocument/2006/relationships/oleObject" Target="embeddings/oleObject121.bin"/><Relationship Id="rId295" Type="http://schemas.openxmlformats.org/officeDocument/2006/relationships/image" Target="media/image148.png"/><Relationship Id="rId309" Type="http://schemas.openxmlformats.org/officeDocument/2006/relationships/oleObject" Target="embeddings/oleObject147.bin"/><Relationship Id="rId460" Type="http://schemas.openxmlformats.org/officeDocument/2006/relationships/oleObject" Target="embeddings/oleObject220.bin"/><Relationship Id="rId516" Type="http://schemas.openxmlformats.org/officeDocument/2006/relationships/oleObject" Target="embeddings/oleObject248.bin"/><Relationship Id="rId698" Type="http://schemas.openxmlformats.org/officeDocument/2006/relationships/image" Target="media/image352.wmf"/><Relationship Id="rId48" Type="http://schemas.openxmlformats.org/officeDocument/2006/relationships/oleObject" Target="embeddings/oleObject21.bin"/><Relationship Id="rId113" Type="http://schemas.openxmlformats.org/officeDocument/2006/relationships/oleObject" Target="embeddings/oleObject53.bin"/><Relationship Id="rId320" Type="http://schemas.openxmlformats.org/officeDocument/2006/relationships/image" Target="media/image161.png"/><Relationship Id="rId558" Type="http://schemas.openxmlformats.org/officeDocument/2006/relationships/oleObject" Target="embeddings/oleObject269.bin"/><Relationship Id="rId723" Type="http://schemas.openxmlformats.org/officeDocument/2006/relationships/oleObject" Target="embeddings/oleObject351.bin"/><Relationship Id="rId765" Type="http://schemas.openxmlformats.org/officeDocument/2006/relationships/footer" Target="footer1.xml"/><Relationship Id="rId155" Type="http://schemas.openxmlformats.org/officeDocument/2006/relationships/oleObject" Target="embeddings/oleObject73.bin"/><Relationship Id="rId197" Type="http://schemas.openxmlformats.org/officeDocument/2006/relationships/image" Target="media/image97.wmf"/><Relationship Id="rId362" Type="http://schemas.openxmlformats.org/officeDocument/2006/relationships/image" Target="media/image184.wmf"/><Relationship Id="rId418" Type="http://schemas.openxmlformats.org/officeDocument/2006/relationships/oleObject" Target="embeddings/oleObject199.bin"/><Relationship Id="rId625" Type="http://schemas.openxmlformats.org/officeDocument/2006/relationships/image" Target="../Local%20Settings/Temporary%20Internet%20Files/Application%20Data/Tencent/Users/303909096/QQ/WinTemp/RichOle/VI(OH%7bTPJC91Y48%5b74CPJF9.jpg" TargetMode="External"/><Relationship Id="rId222" Type="http://schemas.openxmlformats.org/officeDocument/2006/relationships/image" Target="media/image110.wmf"/><Relationship Id="rId264" Type="http://schemas.openxmlformats.org/officeDocument/2006/relationships/oleObject" Target="embeddings/oleObject126.bin"/><Relationship Id="rId471" Type="http://schemas.openxmlformats.org/officeDocument/2006/relationships/image" Target="media/image239.wmf"/><Relationship Id="rId667" Type="http://schemas.openxmlformats.org/officeDocument/2006/relationships/oleObject" Target="embeddings/oleObject323.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image" Target="media/image60.wmf"/><Relationship Id="rId527" Type="http://schemas.openxmlformats.org/officeDocument/2006/relationships/image" Target="media/image267.wmf"/><Relationship Id="rId569" Type="http://schemas.openxmlformats.org/officeDocument/2006/relationships/oleObject" Target="embeddings/oleObject274.bin"/><Relationship Id="rId734" Type="http://schemas.openxmlformats.org/officeDocument/2006/relationships/image" Target="media/image370.wmf"/><Relationship Id="rId70" Type="http://schemas.openxmlformats.org/officeDocument/2006/relationships/image" Target="media/image33.wmf"/><Relationship Id="rId166" Type="http://schemas.openxmlformats.org/officeDocument/2006/relationships/image" Target="media/image82.wmf"/><Relationship Id="rId331" Type="http://schemas.openxmlformats.org/officeDocument/2006/relationships/image" Target="media/image167.png"/><Relationship Id="rId373" Type="http://schemas.openxmlformats.org/officeDocument/2006/relationships/oleObject" Target="embeddings/oleObject177.bin"/><Relationship Id="rId429" Type="http://schemas.openxmlformats.org/officeDocument/2006/relationships/image" Target="media/image218.wmf"/><Relationship Id="rId580" Type="http://schemas.openxmlformats.org/officeDocument/2006/relationships/image" Target="media/image294.wmf"/><Relationship Id="rId636" Type="http://schemas.openxmlformats.org/officeDocument/2006/relationships/image" Target="media/image322.wmf"/><Relationship Id="rId1" Type="http://schemas.openxmlformats.org/officeDocument/2006/relationships/numbering" Target="numbering.xml"/><Relationship Id="rId233" Type="http://schemas.openxmlformats.org/officeDocument/2006/relationships/oleObject" Target="embeddings/oleObject111.bin"/><Relationship Id="rId440" Type="http://schemas.openxmlformats.org/officeDocument/2006/relationships/oleObject" Target="embeddings/oleObject210.bin"/><Relationship Id="rId678" Type="http://schemas.openxmlformats.org/officeDocument/2006/relationships/image" Target="media/image342.wmf"/><Relationship Id="rId28" Type="http://schemas.openxmlformats.org/officeDocument/2006/relationships/image" Target="media/image11.wmf"/><Relationship Id="rId275" Type="http://schemas.openxmlformats.org/officeDocument/2006/relationships/image" Target="media/image137.wmf"/><Relationship Id="rId300" Type="http://schemas.openxmlformats.org/officeDocument/2006/relationships/image" Target="media/image151.wmf"/><Relationship Id="rId482" Type="http://schemas.openxmlformats.org/officeDocument/2006/relationships/oleObject" Target="embeddings/oleObject231.bin"/><Relationship Id="rId538" Type="http://schemas.openxmlformats.org/officeDocument/2006/relationships/oleObject" Target="embeddings/oleObject259.bin"/><Relationship Id="rId703" Type="http://schemas.openxmlformats.org/officeDocument/2006/relationships/oleObject" Target="embeddings/oleObject341.bin"/><Relationship Id="rId745" Type="http://schemas.openxmlformats.org/officeDocument/2006/relationships/image" Target="media/image376.wmf"/><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3.bin"/><Relationship Id="rId342" Type="http://schemas.openxmlformats.org/officeDocument/2006/relationships/image" Target="media/image174.wmf"/><Relationship Id="rId384" Type="http://schemas.openxmlformats.org/officeDocument/2006/relationships/image" Target="media/image195.wmf"/><Relationship Id="rId591" Type="http://schemas.openxmlformats.org/officeDocument/2006/relationships/oleObject" Target="embeddings/oleObject285.bin"/><Relationship Id="rId605" Type="http://schemas.openxmlformats.org/officeDocument/2006/relationships/oleObject" Target="embeddings/oleObject292.bin"/><Relationship Id="rId202" Type="http://schemas.openxmlformats.org/officeDocument/2006/relationships/oleObject" Target="embeddings/oleObject96.bin"/><Relationship Id="rId244" Type="http://schemas.openxmlformats.org/officeDocument/2006/relationships/image" Target="media/image121.wmf"/><Relationship Id="rId647" Type="http://schemas.openxmlformats.org/officeDocument/2006/relationships/oleObject" Target="embeddings/oleObject312.bin"/><Relationship Id="rId689" Type="http://schemas.openxmlformats.org/officeDocument/2006/relationships/oleObject" Target="embeddings/oleObject334.bin"/><Relationship Id="rId39" Type="http://schemas.openxmlformats.org/officeDocument/2006/relationships/oleObject" Target="embeddings/oleObject17.bin"/><Relationship Id="rId286" Type="http://schemas.openxmlformats.org/officeDocument/2006/relationships/image" Target="media/image143.wmf"/><Relationship Id="rId451" Type="http://schemas.openxmlformats.org/officeDocument/2006/relationships/image" Target="media/image229.wmf"/><Relationship Id="rId493" Type="http://schemas.openxmlformats.org/officeDocument/2006/relationships/image" Target="media/image250.wmf"/><Relationship Id="rId507" Type="http://schemas.openxmlformats.org/officeDocument/2006/relationships/image" Target="media/image257.wmf"/><Relationship Id="rId549" Type="http://schemas.openxmlformats.org/officeDocument/2006/relationships/image" Target="media/image278.wmf"/><Relationship Id="rId714" Type="http://schemas.openxmlformats.org/officeDocument/2006/relationships/image" Target="media/image360.wmf"/><Relationship Id="rId756" Type="http://schemas.openxmlformats.org/officeDocument/2006/relationships/oleObject" Target="embeddings/oleObject367.bin"/><Relationship Id="rId50" Type="http://schemas.openxmlformats.org/officeDocument/2006/relationships/oleObject" Target="embeddings/oleObject22.bin"/><Relationship Id="rId104" Type="http://schemas.openxmlformats.org/officeDocument/2006/relationships/oleObject" Target="embeddings/oleObject49.bin"/><Relationship Id="rId146" Type="http://schemas.openxmlformats.org/officeDocument/2006/relationships/image" Target="media/image71.wmf"/><Relationship Id="rId188" Type="http://schemas.openxmlformats.org/officeDocument/2006/relationships/image" Target="media/image93.wmf"/><Relationship Id="rId311" Type="http://schemas.openxmlformats.org/officeDocument/2006/relationships/oleObject" Target="embeddings/oleObject148.bin"/><Relationship Id="rId353" Type="http://schemas.openxmlformats.org/officeDocument/2006/relationships/oleObject" Target="embeddings/oleObject167.bin"/><Relationship Id="rId395" Type="http://schemas.openxmlformats.org/officeDocument/2006/relationships/oleObject" Target="embeddings/oleObject188.bin"/><Relationship Id="rId409" Type="http://schemas.openxmlformats.org/officeDocument/2006/relationships/image" Target="media/image208.wmf"/><Relationship Id="rId560" Type="http://schemas.openxmlformats.org/officeDocument/2006/relationships/oleObject" Target="embeddings/oleObject270.bin"/><Relationship Id="rId92" Type="http://schemas.openxmlformats.org/officeDocument/2006/relationships/image" Target="media/image44.wmf"/><Relationship Id="rId213" Type="http://schemas.openxmlformats.org/officeDocument/2006/relationships/image" Target="media/image105.emf"/><Relationship Id="rId420" Type="http://schemas.openxmlformats.org/officeDocument/2006/relationships/oleObject" Target="embeddings/oleObject200.bin"/><Relationship Id="rId616" Type="http://schemas.openxmlformats.org/officeDocument/2006/relationships/image" Target="media/image312.wmf"/><Relationship Id="rId658" Type="http://schemas.openxmlformats.org/officeDocument/2006/relationships/image" Target="media/image333.wmf"/><Relationship Id="rId255" Type="http://schemas.openxmlformats.org/officeDocument/2006/relationships/image" Target="media/image127.wmf"/><Relationship Id="rId297" Type="http://schemas.openxmlformats.org/officeDocument/2006/relationships/oleObject" Target="embeddings/oleObject141.bin"/><Relationship Id="rId462" Type="http://schemas.openxmlformats.org/officeDocument/2006/relationships/oleObject" Target="embeddings/oleObject221.bin"/><Relationship Id="rId518" Type="http://schemas.openxmlformats.org/officeDocument/2006/relationships/oleObject" Target="embeddings/oleObject249.bin"/><Relationship Id="rId725" Type="http://schemas.openxmlformats.org/officeDocument/2006/relationships/oleObject" Target="embeddings/oleObject352.bin"/><Relationship Id="rId115" Type="http://schemas.openxmlformats.org/officeDocument/2006/relationships/oleObject" Target="embeddings/oleObject54.bin"/><Relationship Id="rId157" Type="http://schemas.openxmlformats.org/officeDocument/2006/relationships/oleObject" Target="embeddings/oleObject74.bin"/><Relationship Id="rId322" Type="http://schemas.openxmlformats.org/officeDocument/2006/relationships/oleObject" Target="embeddings/oleObject153.bin"/><Relationship Id="rId364" Type="http://schemas.openxmlformats.org/officeDocument/2006/relationships/image" Target="media/image185.wmf"/><Relationship Id="rId767" Type="http://schemas.openxmlformats.org/officeDocument/2006/relationships/fontTable" Target="fontTable.xml"/><Relationship Id="rId61" Type="http://schemas.openxmlformats.org/officeDocument/2006/relationships/image" Target="media/image28.wmf"/><Relationship Id="rId199" Type="http://schemas.openxmlformats.org/officeDocument/2006/relationships/image" Target="media/image98.wmf"/><Relationship Id="rId571" Type="http://schemas.openxmlformats.org/officeDocument/2006/relationships/oleObject" Target="embeddings/oleObject275.bin"/><Relationship Id="rId627" Type="http://schemas.openxmlformats.org/officeDocument/2006/relationships/oleObject" Target="embeddings/oleObject302.bin"/><Relationship Id="rId669" Type="http://schemas.openxmlformats.org/officeDocument/2006/relationships/oleObject" Target="embeddings/oleObject324.bin"/><Relationship Id="rId19" Type="http://schemas.openxmlformats.org/officeDocument/2006/relationships/oleObject" Target="embeddings/oleObject7.bin"/><Relationship Id="rId224" Type="http://schemas.openxmlformats.org/officeDocument/2006/relationships/image" Target="media/image111.wmf"/><Relationship Id="rId266" Type="http://schemas.openxmlformats.org/officeDocument/2006/relationships/oleObject" Target="embeddings/oleObject127.bin"/><Relationship Id="rId431" Type="http://schemas.openxmlformats.org/officeDocument/2006/relationships/image" Target="media/image219.wmf"/><Relationship Id="rId473" Type="http://schemas.openxmlformats.org/officeDocument/2006/relationships/image" Target="media/image240.wmf"/><Relationship Id="rId529" Type="http://schemas.openxmlformats.org/officeDocument/2006/relationships/image" Target="media/image268.wmf"/><Relationship Id="rId680" Type="http://schemas.openxmlformats.org/officeDocument/2006/relationships/image" Target="media/image343.wmf"/><Relationship Id="rId736" Type="http://schemas.openxmlformats.org/officeDocument/2006/relationships/image" Target="media/image371.wmf"/><Relationship Id="rId30" Type="http://schemas.openxmlformats.org/officeDocument/2006/relationships/image" Target="media/image12.wmf"/><Relationship Id="rId126" Type="http://schemas.openxmlformats.org/officeDocument/2006/relationships/image" Target="media/image61.wmf"/><Relationship Id="rId168" Type="http://schemas.openxmlformats.org/officeDocument/2006/relationships/image" Target="media/image83.wmf"/><Relationship Id="rId333" Type="http://schemas.openxmlformats.org/officeDocument/2006/relationships/oleObject" Target="embeddings/oleObject158.bin"/><Relationship Id="rId540" Type="http://schemas.openxmlformats.org/officeDocument/2006/relationships/oleObject" Target="embeddings/oleObject260.bin"/><Relationship Id="rId72" Type="http://schemas.openxmlformats.org/officeDocument/2006/relationships/image" Target="media/image34.wmf"/><Relationship Id="rId375" Type="http://schemas.openxmlformats.org/officeDocument/2006/relationships/oleObject" Target="embeddings/oleObject178.bin"/><Relationship Id="rId582" Type="http://schemas.openxmlformats.org/officeDocument/2006/relationships/image" Target="media/image295.wmf"/><Relationship Id="rId638" Type="http://schemas.openxmlformats.org/officeDocument/2006/relationships/image" Target="media/image323.wmf"/><Relationship Id="rId3" Type="http://schemas.openxmlformats.org/officeDocument/2006/relationships/settings" Target="settings.xml"/><Relationship Id="rId235" Type="http://schemas.openxmlformats.org/officeDocument/2006/relationships/oleObject" Target="embeddings/oleObject112.bin"/><Relationship Id="rId277" Type="http://schemas.openxmlformats.org/officeDocument/2006/relationships/image" Target="media/image138.wmf"/><Relationship Id="rId400" Type="http://schemas.openxmlformats.org/officeDocument/2006/relationships/image" Target="media/image203.wmf"/><Relationship Id="rId442" Type="http://schemas.openxmlformats.org/officeDocument/2006/relationships/oleObject" Target="embeddings/oleObject211.bin"/><Relationship Id="rId484" Type="http://schemas.openxmlformats.org/officeDocument/2006/relationships/oleObject" Target="embeddings/oleObject232.bin"/><Relationship Id="rId705" Type="http://schemas.openxmlformats.org/officeDocument/2006/relationships/oleObject" Target="embeddings/oleObject342.bin"/><Relationship Id="rId137" Type="http://schemas.openxmlformats.org/officeDocument/2006/relationships/oleObject" Target="embeddings/oleObject65.bin"/><Relationship Id="rId302" Type="http://schemas.openxmlformats.org/officeDocument/2006/relationships/image" Target="media/image152.wmf"/><Relationship Id="rId344" Type="http://schemas.openxmlformats.org/officeDocument/2006/relationships/image" Target="media/image175.wmf"/><Relationship Id="rId691" Type="http://schemas.openxmlformats.org/officeDocument/2006/relationships/oleObject" Target="embeddings/oleObject335.bin"/><Relationship Id="rId747" Type="http://schemas.openxmlformats.org/officeDocument/2006/relationships/image" Target="media/image377.wmf"/><Relationship Id="rId41" Type="http://schemas.openxmlformats.org/officeDocument/2006/relationships/oleObject" Target="embeddings/oleObject18.bin"/><Relationship Id="rId83" Type="http://schemas.openxmlformats.org/officeDocument/2006/relationships/oleObject" Target="embeddings/oleObject38.bin"/><Relationship Id="rId179" Type="http://schemas.openxmlformats.org/officeDocument/2006/relationships/oleObject" Target="embeddings/oleObject84.bin"/><Relationship Id="rId386" Type="http://schemas.openxmlformats.org/officeDocument/2006/relationships/image" Target="media/image196.wmf"/><Relationship Id="rId551" Type="http://schemas.openxmlformats.org/officeDocument/2006/relationships/image" Target="media/image279.wmf"/><Relationship Id="rId593" Type="http://schemas.openxmlformats.org/officeDocument/2006/relationships/oleObject" Target="embeddings/oleObject286.bin"/><Relationship Id="rId607" Type="http://schemas.openxmlformats.org/officeDocument/2006/relationships/oleObject" Target="embeddings/oleObject293.bin"/><Relationship Id="rId649" Type="http://schemas.openxmlformats.org/officeDocument/2006/relationships/oleObject" Target="embeddings/oleObject313.bin"/><Relationship Id="rId190" Type="http://schemas.openxmlformats.org/officeDocument/2006/relationships/image" Target="media/image94.wmf"/><Relationship Id="rId204" Type="http://schemas.openxmlformats.org/officeDocument/2006/relationships/oleObject" Target="embeddings/oleObject97.bin"/><Relationship Id="rId246" Type="http://schemas.openxmlformats.org/officeDocument/2006/relationships/image" Target="media/image122.wmf"/><Relationship Id="rId288" Type="http://schemas.openxmlformats.org/officeDocument/2006/relationships/image" Target="media/image144.wmf"/><Relationship Id="rId411" Type="http://schemas.openxmlformats.org/officeDocument/2006/relationships/image" Target="media/image209.wmf"/><Relationship Id="rId453" Type="http://schemas.openxmlformats.org/officeDocument/2006/relationships/image" Target="media/image230.wmf"/><Relationship Id="rId509" Type="http://schemas.openxmlformats.org/officeDocument/2006/relationships/image" Target="media/image258.wmf"/><Relationship Id="rId660" Type="http://schemas.openxmlformats.org/officeDocument/2006/relationships/image" Target="media/image334.wmf"/><Relationship Id="rId106" Type="http://schemas.openxmlformats.org/officeDocument/2006/relationships/image" Target="media/image51.wmf"/><Relationship Id="rId313" Type="http://schemas.openxmlformats.org/officeDocument/2006/relationships/oleObject" Target="embeddings/oleObject149.bin"/><Relationship Id="rId495" Type="http://schemas.openxmlformats.org/officeDocument/2006/relationships/image" Target="media/image251.wmf"/><Relationship Id="rId716" Type="http://schemas.openxmlformats.org/officeDocument/2006/relationships/image" Target="media/image361.wmf"/><Relationship Id="rId758" Type="http://schemas.openxmlformats.org/officeDocument/2006/relationships/oleObject" Target="embeddings/oleObject368.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image" Target="media/image45.wmf"/><Relationship Id="rId148" Type="http://schemas.openxmlformats.org/officeDocument/2006/relationships/image" Target="media/image72.emf"/><Relationship Id="rId355" Type="http://schemas.openxmlformats.org/officeDocument/2006/relationships/oleObject" Target="embeddings/oleObject168.bin"/><Relationship Id="rId397" Type="http://schemas.openxmlformats.org/officeDocument/2006/relationships/oleObject" Target="embeddings/oleObject189.bin"/><Relationship Id="rId520" Type="http://schemas.openxmlformats.org/officeDocument/2006/relationships/oleObject" Target="embeddings/oleObject250.bin"/><Relationship Id="rId562" Type="http://schemas.openxmlformats.org/officeDocument/2006/relationships/oleObject" Target="embeddings/oleObject271.bin"/><Relationship Id="rId618" Type="http://schemas.openxmlformats.org/officeDocument/2006/relationships/image" Target="media/image313.wmf"/><Relationship Id="rId215" Type="http://schemas.openxmlformats.org/officeDocument/2006/relationships/oleObject" Target="embeddings/oleObject102.bin"/><Relationship Id="rId257" Type="http://schemas.openxmlformats.org/officeDocument/2006/relationships/image" Target="media/image128.wmf"/><Relationship Id="rId422" Type="http://schemas.openxmlformats.org/officeDocument/2006/relationships/oleObject" Target="embeddings/oleObject201.bin"/><Relationship Id="rId464" Type="http://schemas.openxmlformats.org/officeDocument/2006/relationships/oleObject" Target="embeddings/oleObject222.bin"/></Relationships>
</file>

<file path=word/_rels/header1.xml.rels><?xml version="1.0" encoding="UTF-8" standalone="yes"?>
<Relationships xmlns="http://schemas.openxmlformats.org/package/2006/relationships"><Relationship Id="rId1" Type="http://schemas.openxmlformats.org/officeDocument/2006/relationships/image" Target="media/image385.jpeg"/></Relationships>
</file>

<file path=word/_rels/header2.xml.rels><?xml version="1.0" encoding="UTF-8" standalone="yes"?>
<Relationships xmlns="http://schemas.openxmlformats.org/package/2006/relationships"><Relationship Id="rId2" Type="http://schemas.openxmlformats.org/officeDocument/2006/relationships/image" Target="media/image386.jpeg"/><Relationship Id="rId1" Type="http://schemas.openxmlformats.org/officeDocument/2006/relationships/image" Target="media/image385.jpeg"/></Relationships>
</file>

<file path=word/_rels/header3.xml.rels><?xml version="1.0" encoding="UTF-8" standalone="yes"?>
<Relationships xmlns="http://schemas.openxmlformats.org/package/2006/relationships"><Relationship Id="rId1" Type="http://schemas.openxmlformats.org/officeDocument/2006/relationships/image" Target="media/image38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2029</Words>
  <Characters>11568</Characters>
  <Application>Microsoft Office Word</Application>
  <DocSecurity>0</DocSecurity>
  <Lines>96</Lines>
  <Paragraphs>27</Paragraphs>
  <ScaleCrop>false</ScaleCrop>
  <Company>Lenovo (Beijing) Limited</Company>
  <LinksUpToDate>false</LinksUpToDate>
  <CharactersWithSpaces>13570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2011学年度第一学期普陀区初三质量调研</dc:title>
  <dc:subject/>
  <dc:creator>shenhuirong</dc:creator>
  <cp:keywords/>
  <dc:description/>
  <cp:lastModifiedBy>Lenovo User</cp:lastModifiedBy>
  <cp:revision>2</cp:revision>
  <dcterms:created xsi:type="dcterms:W3CDTF">2014-05-08T10:39:00Z</dcterms:created>
  <dcterms:modified xsi:type="dcterms:W3CDTF">2014-05-08T10:39:00Z</dcterms:modified>
</cp:coreProperties>
</file>