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51E3" w:rsidRPr="00F157E2" w:rsidRDefault="00A551E3" w:rsidP="00A551E3">
      <w:pPr>
        <w:spacing w:line="288" w:lineRule="auto"/>
        <w:ind w:leftChars="403" w:left="846" w:firstLine="3"/>
        <w:jc w:val="center"/>
        <w:textAlignment w:val="center"/>
        <w:rPr>
          <w:rFonts w:hint="eastAsia"/>
          <w:szCs w:val="21"/>
        </w:rPr>
      </w:pPr>
      <w:r w:rsidRPr="00F157E2">
        <w:rPr>
          <w:rFonts w:ascii="宋体" w:hAnsi="宋体"/>
          <w:b/>
          <w:bCs/>
          <w:sz w:val="28"/>
          <w:szCs w:val="28"/>
        </w:rPr>
        <w:t>2014年北京房山中考一模</w:t>
      </w:r>
      <w:r>
        <w:rPr>
          <w:rFonts w:ascii="宋体" w:hAnsi="宋体"/>
          <w:b/>
          <w:sz w:val="28"/>
          <w:szCs w:val="28"/>
        </w:rPr>
        <w:t>数学</w:t>
      </w:r>
      <w:r>
        <w:rPr>
          <w:rFonts w:ascii="宋体" w:hAnsi="宋体" w:hint="eastAsia"/>
          <w:b/>
          <w:sz w:val="28"/>
          <w:szCs w:val="28"/>
        </w:rPr>
        <w:t>试卷</w:t>
      </w:r>
      <w:r>
        <w:rPr>
          <w:rFonts w:ascii="宋体" w:hAnsi="宋体"/>
          <w:b/>
          <w:sz w:val="28"/>
          <w:szCs w:val="28"/>
        </w:rPr>
        <w:t>部分解析</w:t>
      </w:r>
    </w:p>
    <w:p w:rsidR="00A551E3" w:rsidRPr="00F157E2" w:rsidRDefault="00A551E3" w:rsidP="00A551E3">
      <w:pPr>
        <w:pStyle w:val="a9"/>
        <w:spacing w:line="288" w:lineRule="auto"/>
        <w:ind w:leftChars="403" w:left="846" w:firstLineChars="0" w:firstLine="3"/>
        <w:textAlignment w:val="center"/>
        <w:rPr>
          <w:rFonts w:ascii="Times New Roman" w:hAnsi="Times New Roman"/>
          <w:szCs w:val="21"/>
        </w:rPr>
      </w:pPr>
      <w:r w:rsidRPr="00F157E2">
        <w:rPr>
          <w:rFonts w:ascii="Times New Roman" w:hAnsi="Times New Roman"/>
          <w:szCs w:val="21"/>
        </w:rPr>
        <w:t>一、选择题</w:t>
      </w:r>
    </w:p>
    <w:p w:rsidR="00A551E3" w:rsidRPr="00F157E2" w:rsidRDefault="00A551E3" w:rsidP="00A551E3">
      <w:pPr>
        <w:pStyle w:val="a9"/>
        <w:numPr>
          <w:ilvl w:val="0"/>
          <w:numId w:val="6"/>
        </w:numPr>
        <w:spacing w:line="288" w:lineRule="auto"/>
        <w:ind w:leftChars="403" w:left="846" w:firstLineChars="0" w:firstLine="3"/>
        <w:textAlignment w:val="center"/>
        <w:rPr>
          <w:rFonts w:ascii="Times New Roman" w:hAnsi="Times New Roman"/>
          <w:szCs w:val="21"/>
        </w:rPr>
      </w:pPr>
      <w:r w:rsidRPr="00F157E2">
        <w:rPr>
          <w:rFonts w:ascii="Times New Roman" w:hAnsi="Times New Roman"/>
          <w:szCs w:val="21"/>
        </w:rPr>
        <w:t>【答案】</w:t>
      </w:r>
      <w:r w:rsidRPr="00F157E2">
        <w:rPr>
          <w:rFonts w:ascii="Times New Roman" w:hAnsi="Times New Roman"/>
          <w:szCs w:val="21"/>
        </w:rPr>
        <w:t>B</w:t>
      </w:r>
    </w:p>
    <w:p w:rsidR="00A551E3" w:rsidRPr="00F157E2" w:rsidRDefault="00A551E3" w:rsidP="00A551E3">
      <w:pPr>
        <w:pStyle w:val="a9"/>
        <w:spacing w:line="288" w:lineRule="auto"/>
        <w:ind w:leftChars="403" w:left="846" w:firstLineChars="0" w:firstLine="3"/>
        <w:textAlignment w:val="center"/>
        <w:rPr>
          <w:rFonts w:ascii="Times New Roman" w:hAnsi="Times New Roman"/>
          <w:szCs w:val="21"/>
        </w:rPr>
      </w:pPr>
      <w:r w:rsidRPr="00F157E2">
        <w:rPr>
          <w:rFonts w:ascii="Times New Roman" w:hAnsi="Times New Roman"/>
          <w:szCs w:val="21"/>
        </w:rPr>
        <w:t>【解析】</w:t>
      </w:r>
      <w:r w:rsidRPr="00F157E2">
        <w:rPr>
          <w:rFonts w:ascii="Times New Roman" w:hAnsi="Times New Roman"/>
          <w:szCs w:val="21"/>
        </w:rPr>
        <w:object w:dxaOrig="360" w:dyaOrig="5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27.75pt" o:ole="">
            <v:imagedata r:id="rId7" o:title=""/>
          </v:shape>
          <o:OLEObject Type="Embed" ProgID="Equation.DSMT4" ShapeID="_x0000_i1025" DrawAspect="Content" ObjectID="_1461078258" r:id="rId8"/>
        </w:object>
      </w:r>
      <w:r w:rsidRPr="00F157E2">
        <w:rPr>
          <w:rFonts w:ascii="Times New Roman" w:hAnsi="Times New Roman"/>
          <w:szCs w:val="21"/>
        </w:rPr>
        <w:t>的绝对值是</w:t>
      </w:r>
      <w:r w:rsidRPr="00F157E2">
        <w:rPr>
          <w:rFonts w:ascii="Times New Roman" w:hAnsi="Times New Roman"/>
          <w:szCs w:val="21"/>
        </w:rPr>
        <w:object w:dxaOrig="220" w:dyaOrig="560">
          <v:shape id="_x0000_i1026" type="#_x0000_t75" style="width:11.25pt;height:27.75pt" o:ole="">
            <v:imagedata r:id="rId9" o:title=""/>
          </v:shape>
          <o:OLEObject Type="Embed" ProgID="Equation.DSMT4" ShapeID="_x0000_i1026" DrawAspect="Content" ObjectID="_1461078259" r:id="rId10"/>
        </w:object>
      </w:r>
      <w:r w:rsidRPr="00F157E2">
        <w:rPr>
          <w:rFonts w:ascii="Times New Roman" w:hAnsi="Times New Roman"/>
          <w:szCs w:val="21"/>
        </w:rPr>
        <w:t>，故选</w:t>
      </w:r>
      <w:r w:rsidRPr="00F157E2">
        <w:rPr>
          <w:rFonts w:ascii="Times New Roman" w:hAnsi="Times New Roman"/>
          <w:szCs w:val="21"/>
        </w:rPr>
        <w:t>B</w:t>
      </w:r>
      <w:r w:rsidRPr="00F157E2">
        <w:rPr>
          <w:rFonts w:ascii="Times New Roman" w:hAnsi="Times New Roman"/>
          <w:szCs w:val="21"/>
        </w:rPr>
        <w:t>．</w:t>
      </w:r>
    </w:p>
    <w:p w:rsidR="00A551E3" w:rsidRPr="00F157E2" w:rsidRDefault="00A551E3" w:rsidP="00A551E3">
      <w:pPr>
        <w:spacing w:line="288" w:lineRule="auto"/>
        <w:ind w:leftChars="403" w:left="846" w:firstLine="3"/>
        <w:textAlignment w:val="center"/>
        <w:rPr>
          <w:szCs w:val="21"/>
        </w:rPr>
      </w:pPr>
    </w:p>
    <w:p w:rsidR="00A551E3" w:rsidRPr="00F157E2" w:rsidRDefault="00A551E3" w:rsidP="00A551E3">
      <w:pPr>
        <w:pStyle w:val="a9"/>
        <w:numPr>
          <w:ilvl w:val="0"/>
          <w:numId w:val="6"/>
        </w:numPr>
        <w:spacing w:line="288" w:lineRule="auto"/>
        <w:ind w:leftChars="403" w:left="846" w:firstLineChars="0" w:firstLine="3"/>
        <w:textAlignment w:val="center"/>
        <w:rPr>
          <w:rFonts w:ascii="Times New Roman" w:hAnsi="Times New Roman"/>
          <w:szCs w:val="21"/>
        </w:rPr>
      </w:pPr>
      <w:r w:rsidRPr="00F157E2">
        <w:rPr>
          <w:rFonts w:ascii="Times New Roman" w:hAnsi="Times New Roman"/>
          <w:szCs w:val="21"/>
        </w:rPr>
        <w:t>【答案】</w:t>
      </w:r>
      <w:r w:rsidRPr="00F157E2">
        <w:rPr>
          <w:rFonts w:ascii="Times New Roman" w:hAnsi="Times New Roman"/>
          <w:szCs w:val="21"/>
        </w:rPr>
        <w:t>A</w:t>
      </w:r>
    </w:p>
    <w:p w:rsidR="00A551E3" w:rsidRPr="00F157E2" w:rsidRDefault="00A551E3" w:rsidP="00A551E3">
      <w:pPr>
        <w:pStyle w:val="a9"/>
        <w:spacing w:line="288" w:lineRule="auto"/>
        <w:ind w:leftChars="403" w:left="846" w:firstLineChars="0" w:firstLine="3"/>
        <w:textAlignment w:val="center"/>
        <w:rPr>
          <w:rFonts w:ascii="Times New Roman" w:hAnsi="Times New Roman"/>
          <w:szCs w:val="21"/>
        </w:rPr>
      </w:pPr>
      <w:r w:rsidRPr="00F157E2">
        <w:rPr>
          <w:rFonts w:ascii="Times New Roman" w:hAnsi="Times New Roman"/>
          <w:szCs w:val="21"/>
        </w:rPr>
        <w:t>【解析】</w:t>
      </w:r>
      <w:r w:rsidRPr="00F157E2">
        <w:rPr>
          <w:rFonts w:ascii="Times New Roman" w:hAnsi="Times New Roman"/>
          <w:szCs w:val="21"/>
        </w:rPr>
        <w:object w:dxaOrig="900" w:dyaOrig="300">
          <v:shape id="_x0000_i1027" type="#_x0000_t75" style="width:45pt;height:15pt" o:ole="">
            <v:imagedata r:id="rId11" o:title=""/>
          </v:shape>
          <o:OLEObject Type="Embed" ProgID="Equation.DSMT4" ShapeID="_x0000_i1027" DrawAspect="Content" ObjectID="_1461078260" r:id="rId12"/>
        </w:object>
      </w:r>
      <w:r w:rsidRPr="00F157E2">
        <w:rPr>
          <w:rFonts w:ascii="Times New Roman" w:hAnsi="Times New Roman"/>
          <w:szCs w:val="21"/>
        </w:rPr>
        <w:t>用科学记数法表示为</w:t>
      </w:r>
      <w:r w:rsidRPr="00F157E2">
        <w:rPr>
          <w:rFonts w:ascii="Times New Roman" w:hAnsi="Times New Roman"/>
          <w:szCs w:val="21"/>
        </w:rPr>
        <w:object w:dxaOrig="760" w:dyaOrig="300">
          <v:shape id="_x0000_i1028" type="#_x0000_t75" style="width:38.25pt;height:15pt" o:ole="">
            <v:imagedata r:id="rId13" o:title=""/>
          </v:shape>
          <o:OLEObject Type="Embed" ProgID="Equation.DSMT4" ShapeID="_x0000_i1028" DrawAspect="Content" ObjectID="_1461078261" r:id="rId14"/>
        </w:object>
      </w:r>
      <w:r w:rsidRPr="00F157E2">
        <w:rPr>
          <w:rFonts w:ascii="Times New Roman" w:hAnsi="Times New Roman"/>
          <w:szCs w:val="21"/>
        </w:rPr>
        <w:t>，故选</w:t>
      </w:r>
      <w:r w:rsidRPr="00F157E2">
        <w:rPr>
          <w:rFonts w:ascii="Times New Roman" w:hAnsi="Times New Roman"/>
          <w:szCs w:val="21"/>
        </w:rPr>
        <w:t>A</w:t>
      </w:r>
      <w:r w:rsidRPr="00F157E2">
        <w:rPr>
          <w:rFonts w:ascii="Times New Roman" w:hAnsi="Times New Roman"/>
          <w:szCs w:val="21"/>
        </w:rPr>
        <w:t>．</w:t>
      </w:r>
    </w:p>
    <w:p w:rsidR="00A551E3" w:rsidRPr="00F157E2" w:rsidRDefault="00A551E3" w:rsidP="00A551E3">
      <w:pPr>
        <w:spacing w:line="288" w:lineRule="auto"/>
        <w:ind w:leftChars="403" w:left="846" w:firstLine="3"/>
        <w:textAlignment w:val="center"/>
        <w:rPr>
          <w:szCs w:val="21"/>
        </w:rPr>
      </w:pPr>
    </w:p>
    <w:p w:rsidR="00A551E3" w:rsidRPr="00F157E2" w:rsidRDefault="00A551E3" w:rsidP="00A551E3">
      <w:pPr>
        <w:pStyle w:val="a9"/>
        <w:numPr>
          <w:ilvl w:val="0"/>
          <w:numId w:val="6"/>
        </w:numPr>
        <w:spacing w:line="288" w:lineRule="auto"/>
        <w:ind w:leftChars="403" w:left="846" w:firstLineChars="0" w:firstLine="3"/>
        <w:textAlignment w:val="center"/>
        <w:rPr>
          <w:rFonts w:ascii="Times New Roman" w:hAnsi="Times New Roman"/>
          <w:szCs w:val="21"/>
        </w:rPr>
      </w:pPr>
      <w:r w:rsidRPr="00F157E2">
        <w:rPr>
          <w:rFonts w:ascii="Times New Roman" w:hAnsi="Times New Roman"/>
          <w:szCs w:val="21"/>
        </w:rPr>
        <w:t>【答案】</w:t>
      </w:r>
      <w:r w:rsidRPr="00F157E2">
        <w:rPr>
          <w:rFonts w:ascii="Times New Roman" w:hAnsi="Times New Roman"/>
          <w:szCs w:val="21"/>
        </w:rPr>
        <w:t>B</w:t>
      </w:r>
    </w:p>
    <w:p w:rsidR="00A551E3" w:rsidRPr="00F157E2" w:rsidRDefault="00A551E3" w:rsidP="00A551E3">
      <w:pPr>
        <w:pStyle w:val="a9"/>
        <w:spacing w:line="288" w:lineRule="auto"/>
        <w:ind w:leftChars="403" w:left="846" w:firstLineChars="0" w:firstLine="3"/>
        <w:textAlignment w:val="center"/>
        <w:rPr>
          <w:rFonts w:ascii="Times New Roman" w:hAnsi="Times New Roman"/>
          <w:szCs w:val="21"/>
        </w:rPr>
      </w:pPr>
      <w:r w:rsidRPr="00F157E2">
        <w:rPr>
          <w:rFonts w:ascii="Times New Roman" w:hAnsi="Times New Roman"/>
          <w:szCs w:val="21"/>
        </w:rPr>
        <w:t>【解析】共有学生</w:t>
      </w:r>
      <w:r w:rsidRPr="00F157E2">
        <w:rPr>
          <w:rFonts w:ascii="Times New Roman" w:hAnsi="Times New Roman"/>
          <w:szCs w:val="21"/>
        </w:rPr>
        <w:object w:dxaOrig="260" w:dyaOrig="260">
          <v:shape id="_x0000_i1029" type="#_x0000_t75" style="width:12.75pt;height:12.75pt" o:ole="">
            <v:imagedata r:id="rId15" o:title=""/>
          </v:shape>
          <o:OLEObject Type="Embed" ProgID="Equation.DSMT4" ShapeID="_x0000_i1029" DrawAspect="Content" ObjectID="_1461078262" r:id="rId16"/>
        </w:object>
      </w:r>
      <w:r w:rsidRPr="00F157E2">
        <w:rPr>
          <w:rFonts w:ascii="Times New Roman" w:hAnsi="Times New Roman"/>
          <w:szCs w:val="21"/>
        </w:rPr>
        <w:t>名，其中男生</w:t>
      </w:r>
      <w:r w:rsidRPr="00F157E2">
        <w:rPr>
          <w:rFonts w:ascii="Times New Roman" w:hAnsi="Times New Roman"/>
          <w:szCs w:val="21"/>
        </w:rPr>
        <w:object w:dxaOrig="240" w:dyaOrig="240">
          <v:shape id="_x0000_i1030" type="#_x0000_t75" style="width:12pt;height:12pt" o:ole="">
            <v:imagedata r:id="rId17" o:title=""/>
          </v:shape>
          <o:OLEObject Type="Embed" ProgID="Equation.DSMT4" ShapeID="_x0000_i1030" DrawAspect="Content" ObjectID="_1461078263" r:id="rId18"/>
        </w:object>
      </w:r>
      <w:r w:rsidRPr="00F157E2">
        <w:rPr>
          <w:rFonts w:ascii="Times New Roman" w:hAnsi="Times New Roman"/>
          <w:szCs w:val="21"/>
        </w:rPr>
        <w:t>名，</w:t>
      </w:r>
      <w:r w:rsidRPr="00F157E2">
        <w:rPr>
          <w:rFonts w:ascii="Times New Roman" w:hAnsi="Times New Roman" w:hint="eastAsia"/>
          <w:szCs w:val="21"/>
        </w:rPr>
        <w:t>所以</w:t>
      </w:r>
      <w:r w:rsidRPr="00F157E2">
        <w:rPr>
          <w:rFonts w:ascii="Times New Roman" w:hAnsi="Times New Roman"/>
          <w:szCs w:val="21"/>
        </w:rPr>
        <w:t>男生被选中的概率是</w:t>
      </w:r>
      <w:r w:rsidRPr="00F157E2">
        <w:rPr>
          <w:rFonts w:ascii="Times New Roman" w:hAnsi="Times New Roman"/>
          <w:szCs w:val="21"/>
        </w:rPr>
        <w:object w:dxaOrig="300" w:dyaOrig="560">
          <v:shape id="_x0000_i1031" type="#_x0000_t75" style="width:15pt;height:27.75pt" o:ole="">
            <v:imagedata r:id="rId19" o:title=""/>
          </v:shape>
          <o:OLEObject Type="Embed" ProgID="Equation.DSMT4" ShapeID="_x0000_i1031" DrawAspect="Content" ObjectID="_1461078264" r:id="rId20"/>
        </w:object>
      </w:r>
      <w:r w:rsidRPr="00F157E2">
        <w:rPr>
          <w:rFonts w:ascii="Times New Roman" w:hAnsi="Times New Roman" w:hint="eastAsia"/>
          <w:szCs w:val="21"/>
        </w:rPr>
        <w:t>，</w:t>
      </w:r>
      <w:r w:rsidRPr="00F157E2">
        <w:rPr>
          <w:rFonts w:ascii="Times New Roman" w:hAnsi="Times New Roman"/>
          <w:szCs w:val="21"/>
        </w:rPr>
        <w:t>故选</w:t>
      </w:r>
      <w:r w:rsidRPr="00F157E2">
        <w:rPr>
          <w:rFonts w:ascii="Times New Roman" w:hAnsi="Times New Roman"/>
          <w:szCs w:val="21"/>
        </w:rPr>
        <w:t>B</w:t>
      </w:r>
      <w:r w:rsidRPr="00F157E2">
        <w:rPr>
          <w:rFonts w:ascii="Times New Roman" w:hAnsi="Times New Roman"/>
          <w:szCs w:val="21"/>
        </w:rPr>
        <w:t>．</w:t>
      </w:r>
    </w:p>
    <w:p w:rsidR="00A551E3" w:rsidRPr="00F157E2" w:rsidRDefault="00A551E3" w:rsidP="00A551E3">
      <w:pPr>
        <w:pStyle w:val="a9"/>
        <w:spacing w:line="288" w:lineRule="auto"/>
        <w:ind w:leftChars="403" w:left="846" w:firstLineChars="0" w:firstLine="3"/>
        <w:textAlignment w:val="center"/>
        <w:rPr>
          <w:rFonts w:ascii="Times New Roman" w:hAnsi="Times New Roman"/>
          <w:szCs w:val="21"/>
        </w:rPr>
      </w:pPr>
    </w:p>
    <w:p w:rsidR="00A551E3" w:rsidRPr="00F157E2" w:rsidRDefault="00A551E3" w:rsidP="00A551E3">
      <w:pPr>
        <w:pStyle w:val="a9"/>
        <w:numPr>
          <w:ilvl w:val="0"/>
          <w:numId w:val="6"/>
        </w:numPr>
        <w:spacing w:line="288" w:lineRule="auto"/>
        <w:ind w:leftChars="403" w:left="846" w:firstLineChars="0" w:firstLine="3"/>
        <w:textAlignment w:val="center"/>
        <w:rPr>
          <w:rFonts w:ascii="Times New Roman" w:hAnsi="Times New Roman"/>
          <w:szCs w:val="21"/>
        </w:rPr>
      </w:pPr>
      <w:r w:rsidRPr="00F157E2">
        <w:rPr>
          <w:rFonts w:ascii="Times New Roman" w:hAnsi="Times New Roman"/>
          <w:szCs w:val="21"/>
        </w:rPr>
        <w:t>【答案】</w:t>
      </w:r>
      <w:r w:rsidRPr="00F157E2">
        <w:rPr>
          <w:rFonts w:ascii="Times New Roman" w:hAnsi="Times New Roman"/>
          <w:szCs w:val="21"/>
        </w:rPr>
        <w:t>C</w:t>
      </w:r>
    </w:p>
    <w:p w:rsidR="00A551E3" w:rsidRPr="00F157E2" w:rsidRDefault="00A551E3" w:rsidP="00A551E3">
      <w:pPr>
        <w:pStyle w:val="a9"/>
        <w:spacing w:line="288" w:lineRule="auto"/>
        <w:ind w:leftChars="403" w:left="846" w:firstLineChars="0" w:firstLine="3"/>
        <w:textAlignment w:val="center"/>
        <w:rPr>
          <w:rFonts w:ascii="Times New Roman" w:hAnsi="Times New Roman"/>
          <w:szCs w:val="21"/>
        </w:rPr>
      </w:pPr>
      <w:r w:rsidRPr="00F157E2">
        <w:rPr>
          <w:rFonts w:ascii="Times New Roman" w:hAnsi="Times New Roman"/>
          <w:szCs w:val="21"/>
        </w:rPr>
        <w:t>【解析】</w:t>
      </w:r>
      <w:r w:rsidRPr="00F157E2">
        <w:rPr>
          <w:rFonts w:ascii="Times New Roman" w:hAnsi="Times New Roman" w:hint="eastAsia"/>
          <w:szCs w:val="21"/>
        </w:rPr>
        <w:t>∵</w:t>
      </w:r>
      <w:r w:rsidRPr="00F157E2">
        <w:rPr>
          <w:rFonts w:ascii="Times New Roman" w:hAnsi="Times New Roman"/>
          <w:kern w:val="0"/>
          <w:szCs w:val="21"/>
        </w:rPr>
        <w:object w:dxaOrig="520" w:dyaOrig="260">
          <v:shape id="_x0000_i1032" type="#_x0000_t75" style="width:26.25pt;height:12.75pt" o:ole="">
            <v:imagedata r:id="rId21" o:title=""/>
          </v:shape>
          <o:OLEObject Type="Embed" ProgID="Equation.DSMT4" ShapeID="_x0000_i1032" DrawAspect="Content" ObjectID="_1461078265" r:id="rId22"/>
        </w:object>
      </w:r>
      <w:r w:rsidRPr="00F157E2">
        <w:rPr>
          <w:rFonts w:ascii="Times New Roman" w:hAnsi="Times New Roman"/>
          <w:szCs w:val="21"/>
        </w:rPr>
        <w:t>，</w:t>
      </w:r>
      <w:r w:rsidRPr="00F157E2">
        <w:rPr>
          <w:rFonts w:ascii="Times New Roman" w:hAnsi="Times New Roman"/>
          <w:szCs w:val="21"/>
        </w:rPr>
        <w:object w:dxaOrig="1520" w:dyaOrig="260">
          <v:shape id="_x0000_i1033" type="#_x0000_t75" style="width:75.75pt;height:12.75pt" o:ole="">
            <v:imagedata r:id="rId23" o:title=""/>
          </v:shape>
          <o:OLEObject Type="Embed" ProgID="Equation.DSMT4" ShapeID="_x0000_i1033" DrawAspect="Content" ObjectID="_1461078266" r:id="rId24"/>
        </w:object>
      </w:r>
      <w:r w:rsidRPr="00F157E2">
        <w:rPr>
          <w:rFonts w:ascii="Times New Roman" w:hAnsi="Times New Roman" w:hint="eastAsia"/>
          <w:szCs w:val="21"/>
        </w:rPr>
        <w:t>，</w:t>
      </w:r>
      <w:r w:rsidRPr="00F157E2">
        <w:rPr>
          <w:rFonts w:ascii="Times New Roman" w:hAnsi="Times New Roman"/>
          <w:szCs w:val="21"/>
        </w:rPr>
        <w:t>故选</w:t>
      </w:r>
      <w:r w:rsidRPr="00F157E2">
        <w:rPr>
          <w:rFonts w:ascii="Times New Roman" w:hAnsi="Times New Roman"/>
          <w:szCs w:val="21"/>
        </w:rPr>
        <w:t>C</w:t>
      </w:r>
      <w:r w:rsidRPr="00F157E2">
        <w:rPr>
          <w:rFonts w:ascii="Times New Roman" w:hAnsi="Times New Roman"/>
          <w:szCs w:val="21"/>
        </w:rPr>
        <w:t>．</w:t>
      </w:r>
    </w:p>
    <w:p w:rsidR="00A551E3" w:rsidRPr="00F157E2" w:rsidRDefault="00A551E3" w:rsidP="00A551E3">
      <w:pPr>
        <w:spacing w:line="288" w:lineRule="auto"/>
        <w:ind w:leftChars="403" w:left="846" w:firstLine="3"/>
        <w:textAlignment w:val="center"/>
        <w:rPr>
          <w:szCs w:val="21"/>
        </w:rPr>
      </w:pPr>
    </w:p>
    <w:p w:rsidR="00A551E3" w:rsidRPr="00F157E2" w:rsidRDefault="00A551E3" w:rsidP="00A551E3">
      <w:pPr>
        <w:pStyle w:val="a9"/>
        <w:numPr>
          <w:ilvl w:val="0"/>
          <w:numId w:val="6"/>
        </w:numPr>
        <w:spacing w:line="288" w:lineRule="auto"/>
        <w:ind w:leftChars="403" w:left="846" w:firstLineChars="0" w:firstLine="3"/>
        <w:textAlignment w:val="center"/>
        <w:rPr>
          <w:rFonts w:ascii="Times New Roman" w:hAnsi="Times New Roman"/>
          <w:szCs w:val="21"/>
        </w:rPr>
      </w:pPr>
      <w:r w:rsidRPr="00F157E2">
        <w:rPr>
          <w:rFonts w:ascii="Times New Roman" w:hAnsi="Times New Roman"/>
          <w:szCs w:val="21"/>
        </w:rPr>
        <w:t>【答案】</w:t>
      </w:r>
      <w:r w:rsidRPr="00F157E2">
        <w:rPr>
          <w:rFonts w:ascii="Times New Roman" w:hAnsi="Times New Roman"/>
          <w:szCs w:val="21"/>
        </w:rPr>
        <w:t>D</w:t>
      </w:r>
    </w:p>
    <w:p w:rsidR="00A551E3" w:rsidRPr="00F157E2" w:rsidRDefault="00A551E3" w:rsidP="00A551E3">
      <w:pPr>
        <w:pStyle w:val="a9"/>
        <w:spacing w:line="288" w:lineRule="auto"/>
        <w:ind w:leftChars="403" w:left="846" w:firstLineChars="0" w:firstLine="3"/>
        <w:textAlignment w:val="center"/>
        <w:rPr>
          <w:rFonts w:ascii="Times New Roman" w:hAnsi="Times New Roman"/>
          <w:szCs w:val="21"/>
        </w:rPr>
      </w:pPr>
      <w:r w:rsidRPr="00F157E2">
        <w:rPr>
          <w:rFonts w:ascii="Times New Roman" w:hAnsi="Times New Roman"/>
          <w:szCs w:val="21"/>
        </w:rPr>
        <w:t>【解析】</w:t>
      </w:r>
      <w:r w:rsidRPr="00F157E2">
        <w:rPr>
          <w:rFonts w:ascii="Times New Roman" w:hAnsi="Times New Roman"/>
          <w:szCs w:val="21"/>
        </w:rPr>
        <w:object w:dxaOrig="2439" w:dyaOrig="340">
          <v:shape id="_x0000_i1034" type="#_x0000_t75" style="width:122.25pt;height:17.25pt" o:ole="">
            <v:imagedata r:id="rId25" o:title=""/>
          </v:shape>
          <o:OLEObject Type="Embed" ProgID="Equation.DSMT4" ShapeID="_x0000_i1034" DrawAspect="Content" ObjectID="_1461078267" r:id="rId26"/>
        </w:object>
      </w:r>
      <w:r w:rsidRPr="00F157E2">
        <w:rPr>
          <w:rFonts w:ascii="Times New Roman" w:hAnsi="Times New Roman"/>
          <w:szCs w:val="21"/>
        </w:rPr>
        <w:t>，故选</w:t>
      </w:r>
      <w:r w:rsidRPr="00F157E2">
        <w:rPr>
          <w:rFonts w:ascii="Times New Roman" w:hAnsi="Times New Roman"/>
          <w:szCs w:val="21"/>
        </w:rPr>
        <w:t>D</w:t>
      </w:r>
      <w:r w:rsidRPr="00F157E2">
        <w:rPr>
          <w:rFonts w:ascii="Times New Roman" w:hAnsi="Times New Roman"/>
          <w:szCs w:val="21"/>
        </w:rPr>
        <w:t>．</w:t>
      </w:r>
    </w:p>
    <w:p w:rsidR="00A551E3" w:rsidRPr="00F157E2" w:rsidRDefault="00A551E3" w:rsidP="00A551E3">
      <w:pPr>
        <w:pStyle w:val="a9"/>
        <w:spacing w:line="288" w:lineRule="auto"/>
        <w:ind w:leftChars="403" w:left="846" w:firstLineChars="0" w:firstLine="3"/>
        <w:textAlignment w:val="center"/>
        <w:rPr>
          <w:rFonts w:ascii="Times New Roman" w:hAnsi="Times New Roman"/>
          <w:szCs w:val="21"/>
        </w:rPr>
      </w:pPr>
      <w:r w:rsidRPr="00F157E2">
        <w:rPr>
          <w:rFonts w:ascii="Times New Roman" w:hAnsi="Times New Roman"/>
          <w:szCs w:val="21"/>
        </w:rPr>
        <w:t xml:space="preserve"> </w:t>
      </w:r>
    </w:p>
    <w:p w:rsidR="00A551E3" w:rsidRPr="00F157E2" w:rsidRDefault="00A551E3" w:rsidP="00A551E3">
      <w:pPr>
        <w:pStyle w:val="a9"/>
        <w:numPr>
          <w:ilvl w:val="0"/>
          <w:numId w:val="6"/>
        </w:numPr>
        <w:spacing w:line="288" w:lineRule="auto"/>
        <w:ind w:leftChars="403" w:left="846" w:firstLineChars="0" w:firstLine="3"/>
        <w:textAlignment w:val="center"/>
        <w:rPr>
          <w:rFonts w:ascii="Times New Roman" w:hAnsi="Times New Roman"/>
          <w:szCs w:val="21"/>
        </w:rPr>
      </w:pPr>
      <w:r w:rsidRPr="00F157E2">
        <w:rPr>
          <w:rFonts w:ascii="Times New Roman" w:hAnsi="Times New Roman"/>
          <w:szCs w:val="21"/>
        </w:rPr>
        <w:t>【答案】</w:t>
      </w:r>
      <w:r w:rsidRPr="00F157E2">
        <w:rPr>
          <w:rFonts w:ascii="Times New Roman" w:hAnsi="Times New Roman"/>
          <w:szCs w:val="21"/>
        </w:rPr>
        <w:t>A</w:t>
      </w:r>
    </w:p>
    <w:p w:rsidR="00A551E3" w:rsidRPr="00F157E2" w:rsidRDefault="00A551E3" w:rsidP="00A551E3">
      <w:pPr>
        <w:pStyle w:val="a9"/>
        <w:spacing w:line="288" w:lineRule="auto"/>
        <w:ind w:leftChars="403" w:left="846" w:firstLineChars="0" w:firstLine="3"/>
        <w:textAlignment w:val="center"/>
        <w:rPr>
          <w:rFonts w:ascii="Times New Roman" w:hAnsi="Times New Roman"/>
          <w:szCs w:val="21"/>
        </w:rPr>
      </w:pPr>
      <w:r w:rsidRPr="00F157E2">
        <w:rPr>
          <w:rFonts w:ascii="Times New Roman" w:hAnsi="Times New Roman"/>
          <w:szCs w:val="21"/>
        </w:rPr>
        <w:t>【解析】这组数据的众数</w:t>
      </w:r>
      <w:r w:rsidRPr="00F157E2">
        <w:rPr>
          <w:rFonts w:ascii="Times New Roman" w:hAnsi="Times New Roman" w:hint="eastAsia"/>
          <w:szCs w:val="21"/>
        </w:rPr>
        <w:t>是</w:t>
      </w:r>
      <w:r w:rsidRPr="00F157E2">
        <w:rPr>
          <w:rFonts w:ascii="Times New Roman" w:hAnsi="Times New Roman"/>
          <w:szCs w:val="21"/>
        </w:rPr>
        <w:object w:dxaOrig="340" w:dyaOrig="260">
          <v:shape id="_x0000_i1035" type="#_x0000_t75" style="width:17.25pt;height:12.75pt" o:ole="">
            <v:imagedata r:id="rId27" o:title=""/>
          </v:shape>
          <o:OLEObject Type="Embed" ProgID="Equation.DSMT4" ShapeID="_x0000_i1035" DrawAspect="Content" ObjectID="_1461078268" r:id="rId28"/>
        </w:object>
      </w:r>
      <w:r w:rsidRPr="00F157E2">
        <w:rPr>
          <w:rFonts w:ascii="Times New Roman" w:hAnsi="Times New Roman" w:hint="eastAsia"/>
          <w:szCs w:val="21"/>
        </w:rPr>
        <w:t>，</w:t>
      </w:r>
      <w:r w:rsidRPr="00F157E2">
        <w:rPr>
          <w:rFonts w:ascii="Times New Roman" w:hAnsi="Times New Roman"/>
          <w:szCs w:val="21"/>
        </w:rPr>
        <w:t>中位数是</w:t>
      </w:r>
      <w:r w:rsidRPr="00F157E2">
        <w:rPr>
          <w:rFonts w:ascii="Times New Roman" w:hAnsi="Times New Roman"/>
          <w:szCs w:val="21"/>
        </w:rPr>
        <w:object w:dxaOrig="340" w:dyaOrig="260">
          <v:shape id="_x0000_i1036" type="#_x0000_t75" style="width:17.25pt;height:12.75pt" o:ole="">
            <v:imagedata r:id="rId29" o:title=""/>
          </v:shape>
          <o:OLEObject Type="Embed" ProgID="Equation.DSMT4" ShapeID="_x0000_i1036" DrawAspect="Content" ObjectID="_1461078269" r:id="rId30"/>
        </w:object>
      </w:r>
      <w:r w:rsidRPr="00F157E2">
        <w:rPr>
          <w:rFonts w:ascii="Times New Roman" w:hAnsi="Times New Roman"/>
          <w:szCs w:val="21"/>
        </w:rPr>
        <w:t>，故选</w:t>
      </w:r>
      <w:r w:rsidRPr="00F157E2">
        <w:rPr>
          <w:rFonts w:ascii="Times New Roman" w:hAnsi="Times New Roman"/>
          <w:szCs w:val="21"/>
        </w:rPr>
        <w:t>A</w:t>
      </w:r>
      <w:r w:rsidRPr="00F157E2">
        <w:rPr>
          <w:rFonts w:ascii="Times New Roman" w:hAnsi="Times New Roman"/>
          <w:szCs w:val="21"/>
        </w:rPr>
        <w:t>．</w:t>
      </w:r>
    </w:p>
    <w:p w:rsidR="00A551E3" w:rsidRPr="00F157E2" w:rsidRDefault="00A551E3" w:rsidP="00A551E3">
      <w:pPr>
        <w:pStyle w:val="a9"/>
        <w:spacing w:line="288" w:lineRule="auto"/>
        <w:ind w:leftChars="403" w:left="846" w:firstLineChars="0" w:firstLine="3"/>
        <w:textAlignment w:val="center"/>
        <w:rPr>
          <w:rFonts w:ascii="Times New Roman" w:hAnsi="Times New Roman"/>
          <w:szCs w:val="21"/>
        </w:rPr>
      </w:pPr>
    </w:p>
    <w:p w:rsidR="00A551E3" w:rsidRPr="00F157E2" w:rsidRDefault="00A551E3" w:rsidP="00A551E3">
      <w:pPr>
        <w:pStyle w:val="a9"/>
        <w:numPr>
          <w:ilvl w:val="0"/>
          <w:numId w:val="6"/>
        </w:numPr>
        <w:spacing w:line="288" w:lineRule="auto"/>
        <w:ind w:leftChars="403" w:left="846" w:firstLineChars="0" w:firstLine="3"/>
        <w:textAlignment w:val="center"/>
        <w:rPr>
          <w:rFonts w:ascii="Times New Roman" w:hAnsi="Times New Roman"/>
          <w:szCs w:val="21"/>
        </w:rPr>
      </w:pPr>
      <w:r w:rsidRPr="00F157E2">
        <w:rPr>
          <w:rFonts w:ascii="Times New Roman" w:hAnsi="Times New Roman"/>
          <w:szCs w:val="21"/>
        </w:rPr>
        <w:t>【答案】</w:t>
      </w:r>
      <w:r w:rsidRPr="00F157E2">
        <w:rPr>
          <w:rFonts w:ascii="Times New Roman" w:hAnsi="Times New Roman"/>
          <w:szCs w:val="21"/>
        </w:rPr>
        <w:t>C</w:t>
      </w:r>
    </w:p>
    <w:p w:rsidR="00A551E3" w:rsidRPr="00F157E2" w:rsidRDefault="00A551E3" w:rsidP="00A551E3">
      <w:pPr>
        <w:pStyle w:val="a9"/>
        <w:spacing w:line="288" w:lineRule="auto"/>
        <w:ind w:leftChars="403" w:left="846" w:firstLineChars="0" w:firstLine="3"/>
        <w:textAlignment w:val="center"/>
        <w:rPr>
          <w:rFonts w:ascii="Times New Roman" w:hAnsi="Times New Roman"/>
          <w:szCs w:val="21"/>
        </w:rPr>
      </w:pPr>
      <w:r w:rsidRPr="00F157E2">
        <w:rPr>
          <w:rFonts w:ascii="Times New Roman" w:hAnsi="Times New Roman"/>
          <w:szCs w:val="21"/>
        </w:rPr>
        <w:t>【解析】</w:t>
      </w:r>
      <w:r w:rsidRPr="00F157E2">
        <w:rPr>
          <w:rFonts w:ascii="Times New Roman" w:hAnsi="Times New Roman" w:hint="eastAsia"/>
          <w:szCs w:val="21"/>
        </w:rPr>
        <w:t>三垂直</w:t>
      </w:r>
      <w:r w:rsidRPr="00F157E2">
        <w:rPr>
          <w:rFonts w:ascii="Times New Roman" w:hAnsi="Times New Roman"/>
          <w:szCs w:val="21"/>
        </w:rPr>
        <w:t>基本模型，</w:t>
      </w:r>
      <w:r w:rsidRPr="00F157E2">
        <w:rPr>
          <w:rFonts w:ascii="Times New Roman" w:hAnsi="Times New Roman" w:hint="eastAsia"/>
          <w:szCs w:val="21"/>
        </w:rPr>
        <w:t>一线三等角，</w:t>
      </w:r>
      <w:r w:rsidRPr="00F157E2">
        <w:rPr>
          <w:rFonts w:ascii="Times New Roman" w:hAnsi="Times New Roman"/>
          <w:szCs w:val="21"/>
        </w:rPr>
        <w:t>相似基本模型，</w:t>
      </w:r>
      <w:r w:rsidRPr="00F157E2">
        <w:rPr>
          <w:rFonts w:ascii="Times New Roman" w:hAnsi="Times New Roman"/>
          <w:szCs w:val="21"/>
        </w:rPr>
        <w:object w:dxaOrig="1440" w:dyaOrig="260">
          <v:shape id="_x0000_i1037" type="#_x0000_t75" style="width:1in;height:12.75pt" o:ole="">
            <v:imagedata r:id="rId31" o:title=""/>
          </v:shape>
          <o:OLEObject Type="Embed" ProgID="Equation.DSMT4" ShapeID="_x0000_i1037" DrawAspect="Content" ObjectID="_1461078270" r:id="rId32"/>
        </w:object>
      </w:r>
      <w:r w:rsidRPr="00F157E2">
        <w:rPr>
          <w:rFonts w:ascii="Times New Roman" w:hAnsi="Times New Roman" w:hint="eastAsia"/>
          <w:szCs w:val="21"/>
        </w:rPr>
        <w:t>，</w:t>
      </w:r>
      <w:r w:rsidRPr="00F157E2">
        <w:rPr>
          <w:rFonts w:ascii="Times New Roman" w:hAnsi="Times New Roman"/>
          <w:szCs w:val="21"/>
        </w:rPr>
        <w:object w:dxaOrig="940" w:dyaOrig="560">
          <v:shape id="_x0000_i1038" type="#_x0000_t75" style="width:47.25pt;height:27.75pt" o:ole="">
            <v:imagedata r:id="rId33" o:title=""/>
          </v:shape>
          <o:OLEObject Type="Embed" ProgID="Equation.DSMT4" ShapeID="_x0000_i1038" DrawAspect="Content" ObjectID="_1461078271" r:id="rId34"/>
        </w:object>
      </w:r>
      <w:r w:rsidRPr="00F157E2">
        <w:rPr>
          <w:rFonts w:ascii="Times New Roman" w:hAnsi="Times New Roman" w:hint="eastAsia"/>
          <w:szCs w:val="21"/>
        </w:rPr>
        <w:t>，</w:t>
      </w:r>
      <w:r w:rsidRPr="00F157E2">
        <w:rPr>
          <w:rFonts w:ascii="Times New Roman" w:hAnsi="Times New Roman"/>
          <w:szCs w:val="21"/>
        </w:rPr>
        <w:object w:dxaOrig="680" w:dyaOrig="260">
          <v:shape id="_x0000_i1039" type="#_x0000_t75" style="width:33.75pt;height:12.75pt" o:ole="">
            <v:imagedata r:id="rId35" o:title=""/>
          </v:shape>
          <o:OLEObject Type="Embed" ProgID="Equation.DSMT4" ShapeID="_x0000_i1039" DrawAspect="Content" ObjectID="_1461078272" r:id="rId36"/>
        </w:object>
      </w:r>
      <w:r w:rsidRPr="00F157E2">
        <w:rPr>
          <w:rFonts w:ascii="Times New Roman" w:hAnsi="Times New Roman" w:hint="eastAsia"/>
          <w:szCs w:val="21"/>
        </w:rPr>
        <w:t>，</w:t>
      </w:r>
      <w:r w:rsidRPr="00F157E2">
        <w:rPr>
          <w:rFonts w:ascii="Times New Roman" w:hAnsi="Times New Roman"/>
          <w:szCs w:val="21"/>
        </w:rPr>
        <w:object w:dxaOrig="680" w:dyaOrig="260">
          <v:shape id="_x0000_i1040" type="#_x0000_t75" style="width:33.75pt;height:12.75pt" o:ole="">
            <v:imagedata r:id="rId37" o:title=""/>
          </v:shape>
          <o:OLEObject Type="Embed" ProgID="Equation.DSMT4" ShapeID="_x0000_i1040" DrawAspect="Content" ObjectID="_1461078273" r:id="rId38"/>
        </w:object>
      </w:r>
      <w:r w:rsidRPr="00F157E2">
        <w:rPr>
          <w:rFonts w:ascii="Times New Roman" w:hAnsi="Times New Roman" w:hint="eastAsia"/>
          <w:szCs w:val="21"/>
        </w:rPr>
        <w:t>，</w:t>
      </w:r>
      <w:r w:rsidRPr="00F157E2">
        <w:rPr>
          <w:rFonts w:ascii="Times New Roman" w:hAnsi="Times New Roman"/>
          <w:szCs w:val="21"/>
        </w:rPr>
        <w:object w:dxaOrig="680" w:dyaOrig="260">
          <v:shape id="_x0000_i1041" type="#_x0000_t75" style="width:33.75pt;height:12.75pt" o:ole="">
            <v:imagedata r:id="rId39" o:title=""/>
          </v:shape>
          <o:OLEObject Type="Embed" ProgID="Equation.DSMT4" ShapeID="_x0000_i1041" DrawAspect="Content" ObjectID="_1461078274" r:id="rId40"/>
        </w:object>
      </w:r>
      <w:r w:rsidRPr="00F157E2">
        <w:rPr>
          <w:rFonts w:ascii="Times New Roman" w:hAnsi="Times New Roman" w:hint="eastAsia"/>
          <w:szCs w:val="21"/>
        </w:rPr>
        <w:t>，</w:t>
      </w:r>
      <w:r w:rsidRPr="00F157E2">
        <w:rPr>
          <w:rFonts w:ascii="Times New Roman" w:hAnsi="Times New Roman"/>
          <w:szCs w:val="21"/>
        </w:rPr>
        <w:object w:dxaOrig="680" w:dyaOrig="240">
          <v:shape id="_x0000_i1042" type="#_x0000_t75" style="width:33.75pt;height:12pt" o:ole="">
            <v:imagedata r:id="rId41" o:title=""/>
          </v:shape>
          <o:OLEObject Type="Embed" ProgID="Equation.DSMT4" ShapeID="_x0000_i1042" DrawAspect="Content" ObjectID="_1461078275" r:id="rId42"/>
        </w:object>
      </w:r>
      <w:r w:rsidRPr="00F157E2">
        <w:rPr>
          <w:rFonts w:ascii="Times New Roman" w:hAnsi="Times New Roman" w:hint="eastAsia"/>
          <w:szCs w:val="21"/>
        </w:rPr>
        <w:t>，</w:t>
      </w:r>
      <w:r w:rsidRPr="00F157E2">
        <w:rPr>
          <w:rFonts w:ascii="Times New Roman" w:hAnsi="Times New Roman"/>
          <w:szCs w:val="21"/>
        </w:rPr>
        <w:t>故选</w:t>
      </w:r>
      <w:r w:rsidRPr="00F157E2">
        <w:rPr>
          <w:rFonts w:ascii="Times New Roman" w:hAnsi="Times New Roman"/>
          <w:szCs w:val="21"/>
        </w:rPr>
        <w:t>C</w:t>
      </w:r>
      <w:r w:rsidRPr="00F157E2">
        <w:rPr>
          <w:rFonts w:ascii="Times New Roman" w:hAnsi="Times New Roman"/>
          <w:szCs w:val="21"/>
        </w:rPr>
        <w:t>．</w:t>
      </w:r>
    </w:p>
    <w:p w:rsidR="00A551E3" w:rsidRPr="00F157E2" w:rsidRDefault="00A551E3" w:rsidP="00A551E3">
      <w:pPr>
        <w:pStyle w:val="a9"/>
        <w:spacing w:line="288" w:lineRule="auto"/>
        <w:ind w:leftChars="403" w:left="846" w:firstLineChars="0" w:firstLine="3"/>
        <w:textAlignment w:val="center"/>
        <w:rPr>
          <w:rFonts w:ascii="Times New Roman" w:hAnsi="Times New Roman"/>
          <w:szCs w:val="21"/>
        </w:rPr>
      </w:pPr>
    </w:p>
    <w:p w:rsidR="00A551E3" w:rsidRPr="00F157E2" w:rsidRDefault="00A551E3" w:rsidP="00A551E3">
      <w:pPr>
        <w:pStyle w:val="a9"/>
        <w:numPr>
          <w:ilvl w:val="0"/>
          <w:numId w:val="6"/>
        </w:numPr>
        <w:spacing w:line="288" w:lineRule="auto"/>
        <w:ind w:leftChars="403" w:left="846" w:firstLineChars="0" w:firstLine="3"/>
        <w:textAlignment w:val="center"/>
        <w:rPr>
          <w:rFonts w:ascii="Times New Roman" w:hAnsi="Times New Roman"/>
          <w:szCs w:val="21"/>
        </w:rPr>
      </w:pPr>
      <w:r w:rsidRPr="00F157E2">
        <w:rPr>
          <w:rFonts w:ascii="Times New Roman" w:hAnsi="Times New Roman"/>
          <w:szCs w:val="21"/>
        </w:rPr>
        <w:t>【答案】</w:t>
      </w:r>
      <w:r w:rsidRPr="00F157E2">
        <w:rPr>
          <w:rFonts w:ascii="Times New Roman" w:hAnsi="Times New Roman"/>
          <w:szCs w:val="21"/>
        </w:rPr>
        <w:t>D</w:t>
      </w:r>
    </w:p>
    <w:p w:rsidR="00A551E3" w:rsidRPr="00F157E2" w:rsidRDefault="00A551E3" w:rsidP="00A551E3">
      <w:pPr>
        <w:spacing w:line="288" w:lineRule="auto"/>
        <w:ind w:leftChars="403" w:left="846" w:firstLine="3"/>
        <w:textAlignment w:val="center"/>
        <w:rPr>
          <w:szCs w:val="21"/>
        </w:rPr>
      </w:pPr>
      <w:r w:rsidRPr="00F157E2">
        <w:rPr>
          <w:szCs w:val="21"/>
        </w:rPr>
        <w:t>【解析】</w:t>
      </w:r>
      <w:r w:rsidRPr="00F157E2">
        <w:rPr>
          <w:rFonts w:hint="eastAsia"/>
          <w:szCs w:val="21"/>
        </w:rPr>
        <w:t>依题</w:t>
      </w:r>
      <w:r w:rsidRPr="00F157E2">
        <w:rPr>
          <w:szCs w:val="21"/>
        </w:rPr>
        <w:t>可知</w:t>
      </w:r>
      <w:r w:rsidRPr="00F157E2">
        <w:rPr>
          <w:rFonts w:hint="eastAsia"/>
          <w:szCs w:val="21"/>
        </w:rPr>
        <w:t>，</w:t>
      </w:r>
      <w:r w:rsidRPr="00F157E2">
        <w:rPr>
          <w:szCs w:val="21"/>
        </w:rPr>
        <w:object w:dxaOrig="980" w:dyaOrig="260">
          <v:shape id="_x0000_i1043" type="#_x0000_t75" style="width:48.75pt;height:12.75pt" o:ole="">
            <v:imagedata r:id="rId43" o:title=""/>
          </v:shape>
          <o:OLEObject Type="Embed" ProgID="Equation.DSMT4" ShapeID="_x0000_i1043" DrawAspect="Content" ObjectID="_1461078276" r:id="rId44"/>
        </w:object>
      </w:r>
      <w:r w:rsidRPr="00F157E2">
        <w:rPr>
          <w:rFonts w:hint="eastAsia"/>
          <w:szCs w:val="21"/>
        </w:rPr>
        <w:t>，则</w:t>
      </w:r>
      <w:r w:rsidRPr="00F157E2">
        <w:rPr>
          <w:szCs w:val="21"/>
        </w:rPr>
        <w:object w:dxaOrig="960" w:dyaOrig="260">
          <v:shape id="_x0000_i1044" type="#_x0000_t75" style="width:48pt;height:12.75pt" o:ole="">
            <v:imagedata r:id="rId45" o:title=""/>
          </v:shape>
          <o:OLEObject Type="Embed" ProgID="Equation.DSMT4" ShapeID="_x0000_i1044" DrawAspect="Content" ObjectID="_1461078277" r:id="rId46"/>
        </w:object>
      </w:r>
      <w:r w:rsidRPr="00F157E2">
        <w:rPr>
          <w:rFonts w:hint="eastAsia"/>
          <w:szCs w:val="21"/>
        </w:rPr>
        <w:t>．</w:t>
      </w:r>
      <w:r w:rsidRPr="00F157E2">
        <w:rPr>
          <w:szCs w:val="21"/>
        </w:rPr>
        <w:t>当</w:t>
      </w:r>
      <w:r w:rsidRPr="00F157E2">
        <w:rPr>
          <w:szCs w:val="21"/>
        </w:rPr>
        <w:object w:dxaOrig="960" w:dyaOrig="560">
          <v:shape id="_x0000_i1045" type="#_x0000_t75" style="width:48pt;height:27.75pt" o:ole="">
            <v:imagedata r:id="rId47" o:title=""/>
          </v:shape>
          <o:OLEObject Type="Embed" ProgID="Equation.DSMT4" ShapeID="_x0000_i1045" DrawAspect="Content" ObjectID="_1461078278" r:id="rId48"/>
        </w:object>
      </w:r>
      <w:r w:rsidRPr="00F157E2">
        <w:rPr>
          <w:rFonts w:hint="eastAsia"/>
          <w:szCs w:val="21"/>
        </w:rPr>
        <w:t>时</w:t>
      </w:r>
      <w:r w:rsidRPr="00F157E2">
        <w:rPr>
          <w:szCs w:val="21"/>
        </w:rPr>
        <w:t>，</w:t>
      </w:r>
      <w:r w:rsidRPr="00F157E2">
        <w:rPr>
          <w:szCs w:val="21"/>
        </w:rPr>
        <w:object w:dxaOrig="200" w:dyaOrig="240">
          <v:shape id="_x0000_i1046" type="#_x0000_t75" style="width:9.75pt;height:12pt" o:ole="">
            <v:imagedata r:id="rId49" o:title=""/>
          </v:shape>
          <o:OLEObject Type="Embed" ProgID="Equation.DSMT4" ShapeID="_x0000_i1046" DrawAspect="Content" ObjectID="_1461078279" r:id="rId50"/>
        </w:object>
      </w:r>
      <w:r w:rsidRPr="00F157E2">
        <w:rPr>
          <w:szCs w:val="21"/>
        </w:rPr>
        <w:t>有最大值</w:t>
      </w:r>
      <w:r w:rsidRPr="00F157E2">
        <w:rPr>
          <w:rFonts w:hint="eastAsia"/>
          <w:szCs w:val="21"/>
        </w:rPr>
        <w:t>为</w:t>
      </w:r>
      <w:r w:rsidRPr="00F157E2">
        <w:rPr>
          <w:szCs w:val="21"/>
        </w:rPr>
        <w:object w:dxaOrig="200" w:dyaOrig="560">
          <v:shape id="_x0000_i1047" type="#_x0000_t75" style="width:9.75pt;height:27.75pt" o:ole="">
            <v:imagedata r:id="rId51" o:title=""/>
          </v:shape>
          <o:OLEObject Type="Embed" ProgID="Equation.DSMT4" ShapeID="_x0000_i1047" DrawAspect="Content" ObjectID="_1461078280" r:id="rId52"/>
        </w:object>
      </w:r>
      <w:r w:rsidRPr="00F157E2">
        <w:rPr>
          <w:rFonts w:hint="eastAsia"/>
          <w:szCs w:val="21"/>
        </w:rPr>
        <w:t>，</w:t>
      </w:r>
      <w:r w:rsidRPr="00F157E2">
        <w:rPr>
          <w:szCs w:val="21"/>
        </w:rPr>
        <w:object w:dxaOrig="2940" w:dyaOrig="560">
          <v:shape id="_x0000_i1048" type="#_x0000_t75" style="width:147pt;height:27.75pt" o:ole="">
            <v:imagedata r:id="rId53" o:title=""/>
          </v:shape>
          <o:OLEObject Type="Embed" ProgID="Equation.DSMT4" ShapeID="_x0000_i1048" DrawAspect="Content" ObjectID="_1461078281" r:id="rId54"/>
        </w:object>
      </w:r>
      <w:r w:rsidRPr="00F157E2">
        <w:rPr>
          <w:rFonts w:hint="eastAsia"/>
          <w:szCs w:val="21"/>
        </w:rPr>
        <w:t>，</w:t>
      </w:r>
      <w:r w:rsidRPr="00F157E2">
        <w:rPr>
          <w:szCs w:val="21"/>
        </w:rPr>
        <w:t>当</w:t>
      </w:r>
      <w:r w:rsidRPr="00F157E2">
        <w:rPr>
          <w:szCs w:val="21"/>
        </w:rPr>
        <w:object w:dxaOrig="720" w:dyaOrig="560">
          <v:shape id="_x0000_i1049" type="#_x0000_t75" style="width:36pt;height:27.75pt" o:ole="">
            <v:imagedata r:id="rId55" o:title=""/>
          </v:shape>
          <o:OLEObject Type="Embed" ProgID="Equation.DSMT4" ShapeID="_x0000_i1049" DrawAspect="Content" ObjectID="_1461078282" r:id="rId56"/>
        </w:object>
      </w:r>
      <w:r w:rsidRPr="00F157E2">
        <w:rPr>
          <w:rFonts w:hint="eastAsia"/>
          <w:szCs w:val="21"/>
        </w:rPr>
        <w:t>，</w:t>
      </w:r>
      <w:r w:rsidRPr="00F157E2">
        <w:rPr>
          <w:szCs w:val="21"/>
        </w:rPr>
        <w:object w:dxaOrig="700" w:dyaOrig="560">
          <v:shape id="_x0000_i1050" type="#_x0000_t75" style="width:35.25pt;height:27.75pt" o:ole="">
            <v:imagedata r:id="rId57" o:title=""/>
          </v:shape>
          <o:OLEObject Type="Embed" ProgID="Equation.DSMT4" ShapeID="_x0000_i1050" DrawAspect="Content" ObjectID="_1461078283" r:id="rId58"/>
        </w:object>
      </w:r>
      <w:r w:rsidRPr="00F157E2">
        <w:rPr>
          <w:rFonts w:hint="eastAsia"/>
          <w:szCs w:val="21"/>
        </w:rPr>
        <w:t>．</w:t>
      </w:r>
      <w:r w:rsidRPr="00F157E2">
        <w:rPr>
          <w:szCs w:val="21"/>
        </w:rPr>
        <w:t>在</w:t>
      </w:r>
      <w:r w:rsidRPr="00F157E2">
        <w:rPr>
          <w:szCs w:val="21"/>
        </w:rPr>
        <w:object w:dxaOrig="920" w:dyaOrig="260">
          <v:shape id="_x0000_i1051" type="#_x0000_t75" style="width:45.75pt;height:12.75pt" o:ole="">
            <v:imagedata r:id="rId59" o:title=""/>
          </v:shape>
          <o:OLEObject Type="Embed" ProgID="Equation.DSMT4" ShapeID="_x0000_i1051" DrawAspect="Content" ObjectID="_1461078284" r:id="rId60"/>
        </w:object>
      </w:r>
      <w:r w:rsidRPr="00F157E2">
        <w:rPr>
          <w:rFonts w:hint="eastAsia"/>
          <w:szCs w:val="21"/>
        </w:rPr>
        <w:t>中</w:t>
      </w:r>
      <w:r w:rsidRPr="00F157E2">
        <w:rPr>
          <w:szCs w:val="21"/>
        </w:rPr>
        <w:t>，</w:t>
      </w:r>
      <w:r w:rsidRPr="00F157E2">
        <w:rPr>
          <w:szCs w:val="21"/>
        </w:rPr>
        <w:object w:dxaOrig="660" w:dyaOrig="260">
          <v:shape id="_x0000_i1052" type="#_x0000_t75" style="width:33pt;height:12.75pt" o:ole="">
            <v:imagedata r:id="rId61" o:title=""/>
          </v:shape>
          <o:OLEObject Type="Embed" ProgID="Equation.DSMT4" ShapeID="_x0000_i1052" DrawAspect="Content" ObjectID="_1461078285" r:id="rId62"/>
        </w:object>
      </w:r>
      <w:r w:rsidRPr="00F157E2">
        <w:rPr>
          <w:rFonts w:hint="eastAsia"/>
          <w:szCs w:val="21"/>
        </w:rPr>
        <w:t>，</w:t>
      </w:r>
      <w:r w:rsidRPr="00F157E2">
        <w:rPr>
          <w:szCs w:val="21"/>
        </w:rPr>
        <w:object w:dxaOrig="720" w:dyaOrig="560">
          <v:shape id="_x0000_i1053" type="#_x0000_t75" style="width:36pt;height:27.75pt" o:ole="">
            <v:imagedata r:id="rId63" o:title=""/>
          </v:shape>
          <o:OLEObject Type="Embed" ProgID="Equation.DSMT4" ShapeID="_x0000_i1053" DrawAspect="Content" ObjectID="_1461078286" r:id="rId64"/>
        </w:object>
      </w:r>
      <w:r w:rsidRPr="00F157E2">
        <w:rPr>
          <w:rFonts w:hint="eastAsia"/>
          <w:szCs w:val="21"/>
        </w:rPr>
        <w:t>，</w:t>
      </w:r>
      <w:r w:rsidRPr="00F157E2">
        <w:rPr>
          <w:szCs w:val="21"/>
        </w:rPr>
        <w:object w:dxaOrig="880" w:dyaOrig="600">
          <v:shape id="_x0000_i1054" type="#_x0000_t75" style="width:41.25pt;height:29.25pt" o:ole="">
            <v:imagedata r:id="rId65" o:title=""/>
          </v:shape>
          <o:OLEObject Type="Embed" ProgID="Equation.DSMT4" ShapeID="_x0000_i1054" DrawAspect="Content" ObjectID="_1461078287" r:id="rId66"/>
        </w:object>
      </w:r>
      <w:r w:rsidRPr="00F157E2">
        <w:rPr>
          <w:rFonts w:hint="eastAsia"/>
          <w:szCs w:val="21"/>
        </w:rPr>
        <w:t>，</w:t>
      </w:r>
      <w:r w:rsidRPr="00F157E2">
        <w:rPr>
          <w:szCs w:val="21"/>
        </w:rPr>
        <w:t>菱形的周长</w:t>
      </w:r>
      <w:r w:rsidRPr="00F157E2">
        <w:rPr>
          <w:rFonts w:hint="eastAsia"/>
          <w:szCs w:val="21"/>
        </w:rPr>
        <w:t>为</w:t>
      </w:r>
      <w:r w:rsidRPr="00F157E2">
        <w:rPr>
          <w:szCs w:val="21"/>
        </w:rPr>
        <w:object w:dxaOrig="440" w:dyaOrig="320">
          <v:shape id="_x0000_i1055" type="#_x0000_t75" style="width:21.75pt;height:15.75pt" o:ole="">
            <v:imagedata r:id="rId67" o:title=""/>
          </v:shape>
          <o:OLEObject Type="Embed" ProgID="Equation.DSMT4" ShapeID="_x0000_i1055" DrawAspect="Content" ObjectID="_1461078288" r:id="rId68"/>
        </w:object>
      </w:r>
      <w:r w:rsidRPr="00F157E2">
        <w:rPr>
          <w:szCs w:val="21"/>
        </w:rPr>
        <w:t>．故选</w:t>
      </w:r>
      <w:r w:rsidRPr="00F157E2">
        <w:rPr>
          <w:szCs w:val="21"/>
        </w:rPr>
        <w:t>D</w:t>
      </w:r>
      <w:r w:rsidRPr="00F157E2">
        <w:rPr>
          <w:szCs w:val="21"/>
        </w:rPr>
        <w:t>．</w:t>
      </w:r>
    </w:p>
    <w:p w:rsidR="00A551E3" w:rsidRPr="00F157E2" w:rsidRDefault="00A551E3" w:rsidP="00A551E3">
      <w:pPr>
        <w:pStyle w:val="a9"/>
        <w:spacing w:line="288" w:lineRule="auto"/>
        <w:ind w:leftChars="403" w:left="846" w:firstLineChars="0" w:firstLine="3"/>
        <w:textAlignment w:val="center"/>
        <w:rPr>
          <w:rFonts w:ascii="Times New Roman" w:hAnsi="Times New Roman"/>
          <w:szCs w:val="21"/>
        </w:rPr>
      </w:pPr>
    </w:p>
    <w:p w:rsidR="00A551E3" w:rsidRPr="00F157E2" w:rsidRDefault="00A551E3" w:rsidP="00A551E3">
      <w:pPr>
        <w:spacing w:line="288" w:lineRule="auto"/>
        <w:ind w:leftChars="403" w:left="846" w:firstLine="3"/>
        <w:textAlignment w:val="center"/>
        <w:rPr>
          <w:szCs w:val="21"/>
        </w:rPr>
      </w:pPr>
      <w:r w:rsidRPr="00F157E2">
        <w:rPr>
          <w:szCs w:val="21"/>
        </w:rPr>
        <w:t>二、填空题</w:t>
      </w:r>
    </w:p>
    <w:p w:rsidR="00A551E3" w:rsidRPr="00F157E2" w:rsidRDefault="00A551E3" w:rsidP="00A551E3">
      <w:pPr>
        <w:pStyle w:val="a9"/>
        <w:numPr>
          <w:ilvl w:val="0"/>
          <w:numId w:val="6"/>
        </w:numPr>
        <w:spacing w:line="288" w:lineRule="auto"/>
        <w:ind w:leftChars="403" w:left="846" w:firstLineChars="0" w:firstLine="3"/>
        <w:textAlignment w:val="center"/>
        <w:rPr>
          <w:rFonts w:ascii="Times New Roman" w:hAnsi="Times New Roman"/>
          <w:szCs w:val="21"/>
        </w:rPr>
      </w:pPr>
      <w:r w:rsidRPr="00F157E2">
        <w:rPr>
          <w:rFonts w:ascii="Times New Roman" w:hAnsi="Times New Roman"/>
          <w:szCs w:val="21"/>
        </w:rPr>
        <w:t>【答案】</w:t>
      </w:r>
      <w:r w:rsidRPr="00F157E2">
        <w:rPr>
          <w:rFonts w:ascii="Times New Roman" w:hAnsi="Times New Roman"/>
          <w:szCs w:val="21"/>
        </w:rPr>
        <w:object w:dxaOrig="460" w:dyaOrig="260">
          <v:shape id="_x0000_i1056" type="#_x0000_t75" style="width:23.25pt;height:12.75pt" o:ole="">
            <v:imagedata r:id="rId69" o:title=""/>
          </v:shape>
          <o:OLEObject Type="Embed" ProgID="Equation.DSMT4" ShapeID="_x0000_i1056" DrawAspect="Content" ObjectID="_1461078289" r:id="rId70"/>
        </w:object>
      </w:r>
    </w:p>
    <w:p w:rsidR="00A551E3" w:rsidRPr="00F157E2" w:rsidRDefault="00A551E3" w:rsidP="00A551E3">
      <w:pPr>
        <w:pStyle w:val="a9"/>
        <w:spacing w:line="288" w:lineRule="auto"/>
        <w:ind w:leftChars="403" w:left="846" w:firstLineChars="0" w:firstLine="3"/>
        <w:textAlignment w:val="center"/>
        <w:rPr>
          <w:rFonts w:ascii="Times New Roman" w:hAnsi="Times New Roman"/>
          <w:szCs w:val="21"/>
        </w:rPr>
      </w:pPr>
      <w:r w:rsidRPr="00F157E2">
        <w:rPr>
          <w:rFonts w:ascii="Times New Roman" w:hAnsi="Times New Roman"/>
          <w:szCs w:val="21"/>
        </w:rPr>
        <w:lastRenderedPageBreak/>
        <w:t>【解析】</w:t>
      </w:r>
      <w:r w:rsidRPr="00F157E2">
        <w:rPr>
          <w:rFonts w:ascii="Times New Roman" w:hAnsi="Times New Roman"/>
          <w:color w:val="000000"/>
          <w:szCs w:val="21"/>
        </w:rPr>
        <w:t>分式</w:t>
      </w:r>
      <w:r w:rsidRPr="00F157E2">
        <w:rPr>
          <w:rFonts w:ascii="Times New Roman" w:hAnsi="Times New Roman"/>
          <w:color w:val="000000"/>
          <w:szCs w:val="21"/>
        </w:rPr>
        <w:object w:dxaOrig="480" w:dyaOrig="560">
          <v:shape id="_x0000_i1057" type="#_x0000_t75" style="width:24pt;height:27.75pt" o:ole="">
            <v:imagedata r:id="rId71" o:title=""/>
          </v:shape>
          <o:OLEObject Type="Embed" ProgID="Equation.DSMT4" ShapeID="_x0000_i1057" DrawAspect="Content" ObjectID="_1461078290" r:id="rId72"/>
        </w:object>
      </w:r>
      <w:r w:rsidRPr="00F157E2">
        <w:rPr>
          <w:rFonts w:ascii="Times New Roman" w:hAnsi="Times New Roman"/>
          <w:szCs w:val="21"/>
        </w:rPr>
        <w:t>有意义</w:t>
      </w:r>
      <w:r w:rsidRPr="00F157E2">
        <w:rPr>
          <w:rFonts w:ascii="Times New Roman" w:hAnsi="Times New Roman" w:hint="eastAsia"/>
          <w:szCs w:val="21"/>
        </w:rPr>
        <w:t>，分母</w:t>
      </w:r>
      <w:r w:rsidRPr="00F157E2">
        <w:rPr>
          <w:rFonts w:ascii="Times New Roman" w:hAnsi="Times New Roman"/>
          <w:szCs w:val="21"/>
        </w:rPr>
        <w:t>不为</w:t>
      </w:r>
      <w:r w:rsidRPr="00F157E2">
        <w:rPr>
          <w:rFonts w:ascii="Times New Roman" w:hAnsi="Times New Roman"/>
          <w:szCs w:val="21"/>
        </w:rPr>
        <w:object w:dxaOrig="180" w:dyaOrig="260">
          <v:shape id="_x0000_i1058" type="#_x0000_t75" style="width:9pt;height:12.75pt" o:ole="">
            <v:imagedata r:id="rId73" o:title=""/>
          </v:shape>
          <o:OLEObject Type="Embed" ProgID="Equation.DSMT4" ShapeID="_x0000_i1058" DrawAspect="Content" ObjectID="_1461078291" r:id="rId74"/>
        </w:object>
      </w:r>
      <w:r w:rsidRPr="00F157E2">
        <w:rPr>
          <w:rFonts w:ascii="Times New Roman" w:hAnsi="Times New Roman" w:hint="eastAsia"/>
          <w:szCs w:val="21"/>
        </w:rPr>
        <w:t>，</w:t>
      </w:r>
      <w:r w:rsidRPr="00F157E2">
        <w:rPr>
          <w:rFonts w:ascii="Times New Roman" w:hAnsi="Times New Roman"/>
          <w:szCs w:val="21"/>
        </w:rPr>
        <w:object w:dxaOrig="760" w:dyaOrig="260">
          <v:shape id="_x0000_i1059" type="#_x0000_t75" style="width:38.25pt;height:12.75pt" o:ole="">
            <v:imagedata r:id="rId75" o:title=""/>
          </v:shape>
          <o:OLEObject Type="Embed" ProgID="Equation.DSMT4" ShapeID="_x0000_i1059" DrawAspect="Content" ObjectID="_1461078292" r:id="rId76"/>
        </w:object>
      </w:r>
      <w:r w:rsidRPr="00F157E2">
        <w:rPr>
          <w:rFonts w:ascii="Times New Roman" w:hAnsi="Times New Roman" w:hint="eastAsia"/>
          <w:szCs w:val="21"/>
        </w:rPr>
        <w:t>，</w:t>
      </w:r>
      <w:r w:rsidRPr="00F157E2">
        <w:rPr>
          <w:rFonts w:ascii="Times New Roman" w:hAnsi="Times New Roman"/>
          <w:szCs w:val="21"/>
        </w:rPr>
        <w:object w:dxaOrig="460" w:dyaOrig="260">
          <v:shape id="_x0000_i1060" type="#_x0000_t75" style="width:23.25pt;height:12.75pt" o:ole="">
            <v:imagedata r:id="rId77" o:title=""/>
          </v:shape>
          <o:OLEObject Type="Embed" ProgID="Equation.DSMT4" ShapeID="_x0000_i1060" DrawAspect="Content" ObjectID="_1461078293" r:id="rId78"/>
        </w:object>
      </w:r>
      <w:r w:rsidRPr="00F157E2">
        <w:rPr>
          <w:rFonts w:ascii="Times New Roman" w:hAnsi="Times New Roman"/>
          <w:szCs w:val="21"/>
        </w:rPr>
        <w:t>．</w:t>
      </w:r>
    </w:p>
    <w:p w:rsidR="00A551E3" w:rsidRPr="00F157E2" w:rsidRDefault="00A551E3" w:rsidP="00A551E3">
      <w:pPr>
        <w:pStyle w:val="a9"/>
        <w:tabs>
          <w:tab w:val="left" w:pos="3300"/>
        </w:tabs>
        <w:spacing w:line="288" w:lineRule="auto"/>
        <w:ind w:leftChars="403" w:left="846" w:firstLineChars="0" w:firstLine="3"/>
        <w:textAlignment w:val="center"/>
        <w:rPr>
          <w:rFonts w:ascii="Times New Roman" w:hAnsi="Times New Roman"/>
          <w:szCs w:val="21"/>
        </w:rPr>
      </w:pPr>
      <w:r w:rsidRPr="00F157E2">
        <w:rPr>
          <w:rFonts w:ascii="Times New Roman" w:hAnsi="Times New Roman"/>
          <w:szCs w:val="21"/>
        </w:rPr>
        <w:t>故答案为：</w:t>
      </w:r>
      <w:r w:rsidRPr="00F157E2">
        <w:rPr>
          <w:rFonts w:ascii="Times New Roman" w:hAnsi="Times New Roman"/>
          <w:szCs w:val="21"/>
        </w:rPr>
        <w:object w:dxaOrig="460" w:dyaOrig="260">
          <v:shape id="_x0000_i1061" type="#_x0000_t75" style="width:23.25pt;height:12.75pt" o:ole="">
            <v:imagedata r:id="rId69" o:title=""/>
          </v:shape>
          <o:OLEObject Type="Embed" ProgID="Equation.DSMT4" ShapeID="_x0000_i1061" DrawAspect="Content" ObjectID="_1461078294" r:id="rId79"/>
        </w:object>
      </w:r>
      <w:r w:rsidRPr="00F157E2">
        <w:rPr>
          <w:rFonts w:ascii="Times New Roman" w:hAnsi="Times New Roman"/>
          <w:szCs w:val="21"/>
        </w:rPr>
        <w:t>．</w:t>
      </w:r>
    </w:p>
    <w:p w:rsidR="00A551E3" w:rsidRPr="00F157E2" w:rsidRDefault="00A551E3" w:rsidP="00A551E3">
      <w:pPr>
        <w:pStyle w:val="a9"/>
        <w:tabs>
          <w:tab w:val="left" w:pos="3300"/>
        </w:tabs>
        <w:spacing w:line="288" w:lineRule="auto"/>
        <w:ind w:leftChars="403" w:left="846" w:firstLineChars="0" w:firstLine="3"/>
        <w:textAlignment w:val="center"/>
        <w:rPr>
          <w:rFonts w:ascii="Times New Roman" w:hAnsi="Times New Roman"/>
          <w:szCs w:val="21"/>
        </w:rPr>
      </w:pPr>
    </w:p>
    <w:p w:rsidR="00A551E3" w:rsidRPr="00F157E2" w:rsidRDefault="00A551E3" w:rsidP="00A551E3">
      <w:pPr>
        <w:pStyle w:val="a9"/>
        <w:numPr>
          <w:ilvl w:val="0"/>
          <w:numId w:val="6"/>
        </w:numPr>
        <w:spacing w:line="288" w:lineRule="auto"/>
        <w:ind w:leftChars="403" w:left="846" w:firstLineChars="0" w:firstLine="3"/>
        <w:textAlignment w:val="center"/>
        <w:rPr>
          <w:rFonts w:ascii="Times New Roman" w:hAnsi="Times New Roman"/>
          <w:szCs w:val="21"/>
        </w:rPr>
      </w:pPr>
      <w:r w:rsidRPr="00F157E2">
        <w:rPr>
          <w:rFonts w:ascii="Times New Roman" w:hAnsi="Times New Roman"/>
          <w:szCs w:val="21"/>
        </w:rPr>
        <w:t>【答案】</w:t>
      </w:r>
      <w:r w:rsidRPr="00F157E2">
        <w:rPr>
          <w:rFonts w:ascii="Times New Roman" w:hAnsi="Times New Roman"/>
          <w:szCs w:val="21"/>
        </w:rPr>
        <w:object w:dxaOrig="760" w:dyaOrig="340">
          <v:shape id="_x0000_i1062" type="#_x0000_t75" style="width:38.25pt;height:17.25pt" o:ole="">
            <v:imagedata r:id="rId80" o:title=""/>
          </v:shape>
          <o:OLEObject Type="Embed" ProgID="Equation.DSMT4" ShapeID="_x0000_i1062" DrawAspect="Content" ObjectID="_1461078295" r:id="rId81"/>
        </w:object>
      </w:r>
    </w:p>
    <w:p w:rsidR="00A551E3" w:rsidRPr="00F157E2" w:rsidRDefault="00A551E3" w:rsidP="00A551E3">
      <w:pPr>
        <w:pStyle w:val="a9"/>
        <w:spacing w:line="288" w:lineRule="auto"/>
        <w:ind w:leftChars="403" w:left="846" w:firstLineChars="0" w:firstLine="3"/>
        <w:textAlignment w:val="center"/>
        <w:rPr>
          <w:rFonts w:ascii="Times New Roman" w:hAnsi="Times New Roman"/>
          <w:szCs w:val="21"/>
        </w:rPr>
      </w:pPr>
      <w:r w:rsidRPr="00F157E2">
        <w:rPr>
          <w:rFonts w:ascii="Times New Roman" w:hAnsi="Times New Roman"/>
          <w:szCs w:val="21"/>
        </w:rPr>
        <w:t>【解析】分解因式：</w:t>
      </w:r>
      <w:r w:rsidRPr="00F157E2">
        <w:rPr>
          <w:rFonts w:ascii="Times New Roman" w:hAnsi="Times New Roman"/>
          <w:szCs w:val="21"/>
        </w:rPr>
        <w:object w:dxaOrig="3320" w:dyaOrig="340">
          <v:shape id="_x0000_i1063" type="#_x0000_t75" style="width:165.75pt;height:17.25pt" o:ole="">
            <v:imagedata r:id="rId82" o:title=""/>
          </v:shape>
          <o:OLEObject Type="Embed" ProgID="Equation.DSMT4" ShapeID="_x0000_i1063" DrawAspect="Content" ObjectID="_1461078296" r:id="rId83"/>
        </w:object>
      </w:r>
      <w:r w:rsidRPr="00F157E2">
        <w:rPr>
          <w:rFonts w:ascii="Times New Roman" w:hAnsi="Times New Roman"/>
          <w:szCs w:val="21"/>
        </w:rPr>
        <w:t>．</w:t>
      </w:r>
    </w:p>
    <w:p w:rsidR="00A551E3" w:rsidRPr="00F157E2" w:rsidRDefault="00A551E3" w:rsidP="00A551E3">
      <w:pPr>
        <w:pStyle w:val="a9"/>
        <w:spacing w:line="288" w:lineRule="auto"/>
        <w:ind w:leftChars="403" w:left="846" w:firstLineChars="0" w:firstLine="3"/>
        <w:textAlignment w:val="center"/>
        <w:rPr>
          <w:rFonts w:ascii="Times New Roman" w:hAnsi="Times New Roman" w:hint="eastAsia"/>
          <w:szCs w:val="21"/>
        </w:rPr>
      </w:pPr>
      <w:r w:rsidRPr="00F157E2">
        <w:rPr>
          <w:rFonts w:ascii="Times New Roman" w:hAnsi="Times New Roman"/>
          <w:szCs w:val="21"/>
        </w:rPr>
        <w:t>故答案为：</w:t>
      </w:r>
      <w:r w:rsidRPr="00F157E2">
        <w:rPr>
          <w:rFonts w:ascii="Times New Roman" w:hAnsi="Times New Roman"/>
          <w:szCs w:val="21"/>
        </w:rPr>
        <w:object w:dxaOrig="760" w:dyaOrig="340">
          <v:shape id="_x0000_i1064" type="#_x0000_t75" style="width:38.25pt;height:17.25pt" o:ole="">
            <v:imagedata r:id="rId80" o:title=""/>
          </v:shape>
          <o:OLEObject Type="Embed" ProgID="Equation.DSMT4" ShapeID="_x0000_i1064" DrawAspect="Content" ObjectID="_1461078297" r:id="rId84"/>
        </w:object>
      </w:r>
      <w:r w:rsidRPr="00F157E2">
        <w:rPr>
          <w:rFonts w:ascii="Times New Roman" w:hAnsi="Times New Roman"/>
          <w:szCs w:val="21"/>
        </w:rPr>
        <w:t>．</w:t>
      </w:r>
    </w:p>
    <w:p w:rsidR="00A551E3" w:rsidRPr="00F157E2" w:rsidRDefault="00A551E3" w:rsidP="00A551E3">
      <w:pPr>
        <w:pStyle w:val="a9"/>
        <w:numPr>
          <w:ilvl w:val="0"/>
          <w:numId w:val="6"/>
        </w:numPr>
        <w:spacing w:line="288" w:lineRule="auto"/>
        <w:ind w:leftChars="403" w:left="846" w:firstLineChars="0" w:firstLine="3"/>
        <w:textAlignment w:val="center"/>
        <w:rPr>
          <w:rFonts w:ascii="Times New Roman" w:hAnsi="Times New Roman"/>
          <w:szCs w:val="21"/>
        </w:rPr>
      </w:pPr>
      <w:r w:rsidRPr="00F157E2">
        <w:rPr>
          <w:rFonts w:ascii="Times New Roman" w:hAnsi="Times New Roman"/>
          <w:szCs w:val="21"/>
        </w:rPr>
        <w:t>【答案】</w:t>
      </w:r>
      <w:r w:rsidRPr="00F157E2">
        <w:rPr>
          <w:rFonts w:ascii="Times New Roman" w:hAnsi="Times New Roman"/>
          <w:szCs w:val="21"/>
        </w:rPr>
        <w:object w:dxaOrig="660" w:dyaOrig="320">
          <v:shape id="_x0000_i1065" type="#_x0000_t75" style="width:33pt;height:15.75pt" o:ole="">
            <v:imagedata r:id="rId85" o:title=""/>
          </v:shape>
          <o:OLEObject Type="Embed" ProgID="Equation.DSMT4" ShapeID="_x0000_i1065" DrawAspect="Content" ObjectID="_1461078298" r:id="rId86"/>
        </w:object>
      </w:r>
    </w:p>
    <w:p w:rsidR="00A551E3" w:rsidRPr="00F157E2" w:rsidRDefault="00A551E3" w:rsidP="00A551E3">
      <w:pPr>
        <w:pStyle w:val="a9"/>
        <w:spacing w:line="288" w:lineRule="auto"/>
        <w:ind w:leftChars="403" w:left="846" w:firstLineChars="0" w:firstLine="3"/>
        <w:textAlignment w:val="center"/>
        <w:rPr>
          <w:rFonts w:ascii="Times New Roman" w:hAnsi="Times New Roman" w:hint="eastAsia"/>
          <w:szCs w:val="21"/>
        </w:rPr>
      </w:pPr>
      <w:r w:rsidRPr="00F157E2">
        <w:rPr>
          <w:rFonts w:ascii="Times New Roman" w:hAnsi="Times New Roman"/>
          <w:szCs w:val="21"/>
        </w:rPr>
        <w:t>【解析】</w:t>
      </w:r>
      <w:r w:rsidRPr="00F157E2">
        <w:rPr>
          <w:rFonts w:ascii="Times New Roman" w:hAnsi="Times New Roman" w:hint="eastAsia"/>
          <w:szCs w:val="21"/>
        </w:rPr>
        <w:t>过</w:t>
      </w:r>
      <w:r w:rsidRPr="00F157E2">
        <w:rPr>
          <w:rFonts w:ascii="Times New Roman" w:hAnsi="Times New Roman"/>
          <w:szCs w:val="21"/>
        </w:rPr>
        <w:t>点</w:t>
      </w:r>
      <w:r w:rsidRPr="00F157E2">
        <w:rPr>
          <w:rFonts w:ascii="Times New Roman" w:hAnsi="Times New Roman"/>
          <w:szCs w:val="21"/>
        </w:rPr>
        <w:object w:dxaOrig="220" w:dyaOrig="240">
          <v:shape id="_x0000_i1066" type="#_x0000_t75" style="width:11.25pt;height:12pt" o:ole="">
            <v:imagedata r:id="rId87" o:title=""/>
          </v:shape>
          <o:OLEObject Type="Embed" ProgID="Equation.DSMT4" ShapeID="_x0000_i1066" DrawAspect="Content" ObjectID="_1461078299" r:id="rId88"/>
        </w:object>
      </w:r>
      <w:r w:rsidRPr="00F157E2">
        <w:rPr>
          <w:rFonts w:ascii="Times New Roman" w:hAnsi="Times New Roman" w:hint="eastAsia"/>
          <w:szCs w:val="21"/>
        </w:rPr>
        <w:t>作</w:t>
      </w:r>
      <w:r w:rsidRPr="00F157E2">
        <w:rPr>
          <w:rFonts w:ascii="Times New Roman" w:hAnsi="Times New Roman"/>
          <w:szCs w:val="21"/>
        </w:rPr>
        <w:object w:dxaOrig="360" w:dyaOrig="260">
          <v:shape id="_x0000_i1067" type="#_x0000_t75" style="width:18pt;height:12.75pt" o:ole="">
            <v:imagedata r:id="rId89" o:title=""/>
          </v:shape>
          <o:OLEObject Type="Embed" ProgID="Equation.DSMT4" ShapeID="_x0000_i1067" DrawAspect="Content" ObjectID="_1461078300" r:id="rId90"/>
        </w:object>
      </w:r>
      <w:r w:rsidRPr="00F157E2">
        <w:rPr>
          <w:rFonts w:ascii="Times New Roman" w:hAnsi="Times New Roman" w:hint="eastAsia"/>
          <w:szCs w:val="21"/>
        </w:rPr>
        <w:t>的</w:t>
      </w:r>
      <w:r w:rsidRPr="00F157E2">
        <w:rPr>
          <w:rFonts w:ascii="Times New Roman" w:hAnsi="Times New Roman"/>
          <w:szCs w:val="21"/>
        </w:rPr>
        <w:t>垂</w:t>
      </w:r>
      <w:r w:rsidRPr="00F157E2">
        <w:rPr>
          <w:rFonts w:ascii="Times New Roman" w:hAnsi="Times New Roman" w:hint="eastAsia"/>
          <w:szCs w:val="21"/>
        </w:rPr>
        <w:t>线</w:t>
      </w:r>
      <w:r w:rsidRPr="00F157E2">
        <w:rPr>
          <w:rFonts w:ascii="Times New Roman" w:hAnsi="Times New Roman"/>
          <w:szCs w:val="21"/>
        </w:rPr>
        <w:t>交</w:t>
      </w:r>
      <w:r w:rsidRPr="00F157E2">
        <w:rPr>
          <w:rFonts w:ascii="Times New Roman" w:hAnsi="Times New Roman"/>
          <w:szCs w:val="21"/>
        </w:rPr>
        <w:object w:dxaOrig="360" w:dyaOrig="260">
          <v:shape id="_x0000_i1068" type="#_x0000_t75" style="width:18pt;height:12.75pt" o:ole="">
            <v:imagedata r:id="rId91" o:title=""/>
          </v:shape>
          <o:OLEObject Type="Embed" ProgID="Equation.DSMT4" ShapeID="_x0000_i1068" DrawAspect="Content" ObjectID="_1461078301" r:id="rId92"/>
        </w:object>
      </w:r>
      <w:r w:rsidRPr="00F157E2">
        <w:rPr>
          <w:rFonts w:ascii="Times New Roman" w:hAnsi="Times New Roman" w:hint="eastAsia"/>
          <w:szCs w:val="21"/>
        </w:rPr>
        <w:t>于</w:t>
      </w:r>
      <w:r w:rsidRPr="00F157E2">
        <w:rPr>
          <w:rFonts w:ascii="Times New Roman" w:hAnsi="Times New Roman"/>
          <w:szCs w:val="21"/>
        </w:rPr>
        <w:object w:dxaOrig="260" w:dyaOrig="240">
          <v:shape id="_x0000_i1069" type="#_x0000_t75" style="width:12.75pt;height:12pt" o:ole="">
            <v:imagedata r:id="rId93" o:title=""/>
          </v:shape>
          <o:OLEObject Type="Embed" ProgID="Equation.DSMT4" ShapeID="_x0000_i1069" DrawAspect="Content" ObjectID="_1461078302" r:id="rId94"/>
        </w:object>
      </w:r>
      <w:r w:rsidRPr="00F157E2">
        <w:rPr>
          <w:rFonts w:ascii="Times New Roman" w:hAnsi="Times New Roman" w:hint="eastAsia"/>
          <w:szCs w:val="21"/>
        </w:rPr>
        <w:t>，依题</w:t>
      </w:r>
      <w:r w:rsidRPr="00F157E2">
        <w:rPr>
          <w:rFonts w:ascii="Times New Roman" w:hAnsi="Times New Roman"/>
          <w:szCs w:val="21"/>
        </w:rPr>
        <w:t>可知，</w:t>
      </w:r>
      <w:r w:rsidRPr="00F157E2">
        <w:rPr>
          <w:rFonts w:ascii="Times New Roman" w:hAnsi="Times New Roman"/>
          <w:szCs w:val="21"/>
        </w:rPr>
        <w:object w:dxaOrig="859" w:dyaOrig="260">
          <v:shape id="_x0000_i1070" type="#_x0000_t75" style="width:42.75pt;height:12.75pt" o:ole="">
            <v:imagedata r:id="rId95" o:title=""/>
          </v:shape>
          <o:OLEObject Type="Embed" ProgID="Equation.DSMT4" ShapeID="_x0000_i1070" DrawAspect="Content" ObjectID="_1461078303" r:id="rId96"/>
        </w:object>
      </w:r>
      <w:r w:rsidRPr="00F157E2">
        <w:rPr>
          <w:rFonts w:ascii="Times New Roman" w:hAnsi="Times New Roman" w:hint="eastAsia"/>
          <w:szCs w:val="21"/>
        </w:rPr>
        <w:t>，</w:t>
      </w:r>
      <w:r w:rsidRPr="00F157E2">
        <w:rPr>
          <w:rFonts w:ascii="Times New Roman" w:hAnsi="Times New Roman"/>
          <w:szCs w:val="21"/>
        </w:rPr>
        <w:object w:dxaOrig="1140" w:dyaOrig="260">
          <v:shape id="_x0000_i1071" type="#_x0000_t75" style="width:57pt;height:12.75pt" o:ole="">
            <v:imagedata r:id="rId97" o:title=""/>
          </v:shape>
          <o:OLEObject Type="Embed" ProgID="Equation.DSMT4" ShapeID="_x0000_i1071" DrawAspect="Content" ObjectID="_1461078304" r:id="rId98"/>
        </w:object>
      </w:r>
      <w:r w:rsidRPr="00F157E2">
        <w:rPr>
          <w:rFonts w:ascii="Times New Roman" w:hAnsi="Times New Roman" w:hint="eastAsia"/>
          <w:szCs w:val="21"/>
        </w:rPr>
        <w:t>，</w:t>
      </w:r>
      <w:r w:rsidRPr="00F157E2">
        <w:rPr>
          <w:rFonts w:ascii="Times New Roman" w:hAnsi="Times New Roman"/>
          <w:szCs w:val="21"/>
        </w:rPr>
        <w:object w:dxaOrig="1700" w:dyaOrig="260">
          <v:shape id="_x0000_i1072" type="#_x0000_t75" style="width:84.75pt;height:12.75pt" o:ole="">
            <v:imagedata r:id="rId99" o:title=""/>
          </v:shape>
          <o:OLEObject Type="Embed" ProgID="Equation.DSMT4" ShapeID="_x0000_i1072" DrawAspect="Content" ObjectID="_1461078305" r:id="rId100"/>
        </w:object>
      </w:r>
      <w:r w:rsidRPr="00F157E2">
        <w:rPr>
          <w:rFonts w:ascii="Times New Roman" w:hAnsi="Times New Roman" w:hint="eastAsia"/>
          <w:szCs w:val="21"/>
        </w:rPr>
        <w:t>，</w:t>
      </w:r>
      <w:r w:rsidRPr="00F157E2">
        <w:rPr>
          <w:rFonts w:ascii="Times New Roman" w:hAnsi="Times New Roman"/>
          <w:szCs w:val="21"/>
        </w:rPr>
        <w:object w:dxaOrig="1219" w:dyaOrig="600">
          <v:shape id="_x0000_i1073" type="#_x0000_t75" style="width:60.75pt;height:30pt" o:ole="">
            <v:imagedata r:id="rId101" o:title=""/>
          </v:shape>
          <o:OLEObject Type="Embed" ProgID="Equation.DSMT4" ShapeID="_x0000_i1073" DrawAspect="Content" ObjectID="_1461078306" r:id="rId102"/>
        </w:object>
      </w:r>
      <w:r w:rsidRPr="00F157E2">
        <w:rPr>
          <w:rFonts w:ascii="Times New Roman" w:hAnsi="Times New Roman" w:hint="eastAsia"/>
          <w:szCs w:val="21"/>
        </w:rPr>
        <w:t>，</w:t>
      </w:r>
      <w:r w:rsidRPr="00F157E2">
        <w:rPr>
          <w:rFonts w:ascii="Times New Roman" w:hAnsi="Times New Roman"/>
          <w:szCs w:val="21"/>
        </w:rPr>
        <w:object w:dxaOrig="1780" w:dyaOrig="320">
          <v:shape id="_x0000_i1074" type="#_x0000_t75" style="width:89.25pt;height:15.75pt" o:ole="">
            <v:imagedata r:id="rId103" o:title=""/>
          </v:shape>
          <o:OLEObject Type="Embed" ProgID="Equation.DSMT4" ShapeID="_x0000_i1074" DrawAspect="Content" ObjectID="_1461078307" r:id="rId104"/>
        </w:object>
      </w:r>
      <w:r w:rsidRPr="00F157E2">
        <w:rPr>
          <w:rFonts w:ascii="Times New Roman" w:hAnsi="Times New Roman" w:hint="eastAsia"/>
          <w:szCs w:val="21"/>
        </w:rPr>
        <w:t>．</w:t>
      </w:r>
    </w:p>
    <w:p w:rsidR="00A551E3" w:rsidRPr="00F157E2" w:rsidRDefault="00A551E3" w:rsidP="00A551E3">
      <w:pPr>
        <w:pStyle w:val="a9"/>
        <w:spacing w:line="288" w:lineRule="auto"/>
        <w:ind w:leftChars="403" w:left="846" w:firstLineChars="0" w:firstLine="3"/>
        <w:textAlignment w:val="center"/>
        <w:rPr>
          <w:rFonts w:ascii="Times New Roman" w:hAnsi="Times New Roman" w:hint="eastAsia"/>
          <w:szCs w:val="21"/>
        </w:rPr>
      </w:pPr>
      <w:r w:rsidRPr="00F157E2">
        <w:rPr>
          <w:rFonts w:ascii="Times New Roman" w:hAnsi="Times New Roman"/>
          <w:szCs w:val="21"/>
        </w:rPr>
        <w:t>故答案为：</w:t>
      </w:r>
      <w:r w:rsidRPr="00F157E2">
        <w:rPr>
          <w:rFonts w:ascii="Times New Roman" w:hAnsi="Times New Roman"/>
          <w:szCs w:val="21"/>
        </w:rPr>
        <w:object w:dxaOrig="660" w:dyaOrig="320">
          <v:shape id="_x0000_i1075" type="#_x0000_t75" style="width:33pt;height:15.75pt" o:ole="">
            <v:imagedata r:id="rId85" o:title=""/>
          </v:shape>
          <o:OLEObject Type="Embed" ProgID="Equation.DSMT4" ShapeID="_x0000_i1075" DrawAspect="Content" ObjectID="_1461078308" r:id="rId105"/>
        </w:object>
      </w:r>
      <w:r w:rsidRPr="00F157E2">
        <w:rPr>
          <w:rFonts w:ascii="Times New Roman" w:hAnsi="Times New Roman" w:hint="eastAsia"/>
          <w:szCs w:val="21"/>
        </w:rPr>
        <w:t>．</w:t>
      </w:r>
    </w:p>
    <w:p w:rsidR="00A551E3" w:rsidRPr="00F157E2" w:rsidRDefault="00A551E3" w:rsidP="00A551E3">
      <w:pPr>
        <w:spacing w:line="288" w:lineRule="auto"/>
        <w:ind w:leftChars="403" w:left="846" w:firstLine="3"/>
        <w:textAlignment w:val="center"/>
        <w:rPr>
          <w:szCs w:val="21"/>
        </w:rPr>
      </w:pPr>
    </w:p>
    <w:p w:rsidR="00A551E3" w:rsidRPr="00F157E2" w:rsidRDefault="00A551E3" w:rsidP="00A551E3">
      <w:pPr>
        <w:pStyle w:val="a9"/>
        <w:numPr>
          <w:ilvl w:val="0"/>
          <w:numId w:val="6"/>
        </w:numPr>
        <w:spacing w:line="288" w:lineRule="auto"/>
        <w:ind w:leftChars="403" w:left="846" w:firstLineChars="0" w:firstLine="3"/>
        <w:textAlignment w:val="center"/>
        <w:rPr>
          <w:rFonts w:ascii="Times New Roman" w:hAnsi="Times New Roman"/>
          <w:szCs w:val="21"/>
        </w:rPr>
      </w:pPr>
      <w:r w:rsidRPr="00F157E2">
        <w:rPr>
          <w:rFonts w:ascii="Times New Roman" w:hAnsi="Times New Roman"/>
          <w:szCs w:val="21"/>
        </w:rPr>
        <w:t>【答案】</w:t>
      </w:r>
      <w:r w:rsidRPr="00F157E2">
        <w:rPr>
          <w:rFonts w:ascii="Times New Roman" w:hAnsi="Times New Roman"/>
          <w:szCs w:val="21"/>
        </w:rPr>
        <w:object w:dxaOrig="600" w:dyaOrig="320">
          <v:shape id="_x0000_i1076" type="#_x0000_t75" style="width:30pt;height:15.75pt" o:ole="">
            <v:imagedata r:id="rId106" o:title=""/>
          </v:shape>
          <o:OLEObject Type="Embed" ProgID="Equation.DSMT4" ShapeID="_x0000_i1076" DrawAspect="Content" ObjectID="_1461078309" r:id="rId107"/>
        </w:object>
      </w:r>
      <w:r w:rsidRPr="00F157E2">
        <w:rPr>
          <w:rFonts w:ascii="Times New Roman" w:hAnsi="Times New Roman"/>
          <w:szCs w:val="21"/>
        </w:rPr>
        <w:t>，</w:t>
      </w:r>
      <w:r w:rsidRPr="00F157E2">
        <w:rPr>
          <w:rFonts w:ascii="Times New Roman" w:hAnsi="Times New Roman"/>
          <w:szCs w:val="21"/>
        </w:rPr>
        <w:object w:dxaOrig="1540" w:dyaOrig="360">
          <v:shape id="_x0000_i1077" type="#_x0000_t75" style="width:77.25pt;height:18pt" o:ole="">
            <v:imagedata r:id="rId108" o:title=""/>
          </v:shape>
          <o:OLEObject Type="Embed" ProgID="Equation.DSMT4" ShapeID="_x0000_i1077" DrawAspect="Content" ObjectID="_1461078310" r:id="rId109"/>
        </w:object>
      </w:r>
      <w:r w:rsidRPr="00F157E2">
        <w:rPr>
          <w:rFonts w:ascii="Times New Roman" w:hAnsi="Times New Roman"/>
          <w:szCs w:val="21"/>
        </w:rPr>
        <w:t>，</w:t>
      </w:r>
      <w:r w:rsidRPr="00F157E2">
        <w:rPr>
          <w:rFonts w:ascii="Times New Roman" w:hAnsi="Times New Roman"/>
          <w:szCs w:val="21"/>
        </w:rPr>
        <w:object w:dxaOrig="2480" w:dyaOrig="360">
          <v:shape id="_x0000_i1078" type="#_x0000_t75" style="width:123.75pt;height:18pt" o:ole="">
            <v:imagedata r:id="rId110" o:title=""/>
          </v:shape>
          <o:OLEObject Type="Embed" ProgID="Equation.DSMT4" ShapeID="_x0000_i1078" DrawAspect="Content" ObjectID="_1461078311" r:id="rId111"/>
        </w:object>
      </w:r>
    </w:p>
    <w:p w:rsidR="00A551E3" w:rsidRPr="00F157E2" w:rsidRDefault="00A551E3" w:rsidP="00A551E3">
      <w:pPr>
        <w:spacing w:line="288" w:lineRule="auto"/>
        <w:ind w:leftChars="403" w:left="846" w:firstLine="3"/>
        <w:textAlignment w:val="center"/>
        <w:rPr>
          <w:rFonts w:hint="eastAsia"/>
          <w:szCs w:val="21"/>
        </w:rPr>
      </w:pPr>
      <w:r w:rsidRPr="00F157E2">
        <w:rPr>
          <w:szCs w:val="21"/>
        </w:rPr>
        <w:t>【解析】</w:t>
      </w:r>
      <w:r w:rsidRPr="00F157E2">
        <w:rPr>
          <w:rFonts w:hint="eastAsia"/>
          <w:szCs w:val="21"/>
        </w:rPr>
        <w:t>由</w:t>
      </w:r>
      <w:r w:rsidRPr="00F157E2">
        <w:rPr>
          <w:szCs w:val="21"/>
        </w:rPr>
        <w:t>等腰直角三角形的性质可以知道</w:t>
      </w:r>
      <w:r w:rsidRPr="00F157E2">
        <w:rPr>
          <w:szCs w:val="21"/>
        </w:rPr>
        <w:object w:dxaOrig="660" w:dyaOrig="320">
          <v:shape id="_x0000_i1079" type="#_x0000_t75" style="width:33pt;height:15.75pt" o:ole="">
            <v:imagedata r:id="rId112" o:title=""/>
          </v:shape>
          <o:OLEObject Type="Embed" ProgID="Equation.DSMT4" ShapeID="_x0000_i1079" DrawAspect="Content" ObjectID="_1461078312" r:id="rId113"/>
        </w:object>
      </w:r>
      <w:r w:rsidRPr="00F157E2">
        <w:rPr>
          <w:rFonts w:hint="eastAsia"/>
          <w:szCs w:val="21"/>
        </w:rPr>
        <w:t>，反比例</w:t>
      </w:r>
      <w:r w:rsidRPr="00F157E2">
        <w:rPr>
          <w:szCs w:val="21"/>
        </w:rPr>
        <w:t>函数的解析式为</w:t>
      </w:r>
      <w:r w:rsidRPr="00F157E2">
        <w:rPr>
          <w:szCs w:val="21"/>
        </w:rPr>
        <w:object w:dxaOrig="540" w:dyaOrig="560">
          <v:shape id="_x0000_i1080" type="#_x0000_t75" style="width:27pt;height:27.75pt" o:ole="">
            <v:imagedata r:id="rId114" o:title=""/>
          </v:shape>
          <o:OLEObject Type="Embed" ProgID="Equation.DSMT4" ShapeID="_x0000_i1080" DrawAspect="Content" ObjectID="_1461078313" r:id="rId115"/>
        </w:object>
      </w:r>
    </w:p>
    <w:p w:rsidR="00A551E3" w:rsidRPr="00F157E2" w:rsidRDefault="00A551E3" w:rsidP="00A551E3">
      <w:pPr>
        <w:spacing w:line="288" w:lineRule="auto"/>
        <w:ind w:leftChars="403" w:left="846" w:firstLine="3"/>
        <w:textAlignment w:val="center"/>
        <w:rPr>
          <w:rFonts w:hint="eastAsia"/>
          <w:color w:val="000000"/>
          <w:szCs w:val="21"/>
        </w:rPr>
      </w:pPr>
      <w:r w:rsidRPr="00F157E2">
        <w:rPr>
          <w:rFonts w:hint="eastAsia"/>
          <w:szCs w:val="21"/>
        </w:rPr>
        <w:t>设</w:t>
      </w:r>
      <w:r w:rsidRPr="00F157E2">
        <w:rPr>
          <w:szCs w:val="21"/>
        </w:rPr>
        <w:object w:dxaOrig="760" w:dyaOrig="320">
          <v:shape id="_x0000_i1081" type="#_x0000_t75" style="width:38.25pt;height:15.75pt" o:ole="">
            <v:imagedata r:id="rId116" o:title=""/>
          </v:shape>
          <o:OLEObject Type="Embed" ProgID="Equation.DSMT4" ShapeID="_x0000_i1081" DrawAspect="Content" ObjectID="_1461078314" r:id="rId117"/>
        </w:object>
      </w:r>
      <w:r w:rsidRPr="00F157E2">
        <w:rPr>
          <w:rFonts w:hint="eastAsia"/>
          <w:szCs w:val="21"/>
        </w:rPr>
        <w:t>，</w:t>
      </w:r>
      <w:r w:rsidRPr="00F157E2">
        <w:rPr>
          <w:szCs w:val="21"/>
        </w:rPr>
        <w:object w:dxaOrig="800" w:dyaOrig="260">
          <v:shape id="_x0000_i1082" type="#_x0000_t75" style="width:39.75pt;height:12.75pt" o:ole="">
            <v:imagedata r:id="rId118" o:title=""/>
          </v:shape>
          <o:OLEObject Type="Embed" ProgID="Equation.DSMT4" ShapeID="_x0000_i1082" DrawAspect="Content" ObjectID="_1461078315" r:id="rId119"/>
        </w:object>
      </w:r>
      <w:r w:rsidRPr="00F157E2">
        <w:rPr>
          <w:rFonts w:hint="eastAsia"/>
          <w:szCs w:val="21"/>
        </w:rPr>
        <w:t>，</w:t>
      </w:r>
      <w:r w:rsidRPr="00F157E2">
        <w:rPr>
          <w:szCs w:val="21"/>
        </w:rPr>
        <w:object w:dxaOrig="999" w:dyaOrig="300">
          <v:shape id="_x0000_i1083" type="#_x0000_t75" style="width:50.25pt;height:15pt" o:ole="">
            <v:imagedata r:id="rId120" o:title=""/>
          </v:shape>
          <o:OLEObject Type="Embed" ProgID="Equation.DSMT4" ShapeID="_x0000_i1083" DrawAspect="Content" ObjectID="_1461078316" r:id="rId121"/>
        </w:object>
      </w:r>
      <w:r w:rsidRPr="00F157E2">
        <w:rPr>
          <w:rFonts w:hint="eastAsia"/>
          <w:szCs w:val="21"/>
        </w:rPr>
        <w:t>，</w:t>
      </w:r>
      <w:r w:rsidRPr="00F157E2">
        <w:rPr>
          <w:szCs w:val="21"/>
        </w:rPr>
        <w:object w:dxaOrig="1260" w:dyaOrig="300">
          <v:shape id="_x0000_i1084" type="#_x0000_t75" style="width:63pt;height:15pt" o:ole="">
            <v:imagedata r:id="rId122" o:title=""/>
          </v:shape>
          <o:OLEObject Type="Embed" ProgID="Equation.DSMT4" ShapeID="_x0000_i1084" DrawAspect="Content" ObjectID="_1461078317" r:id="rId123"/>
        </w:object>
      </w:r>
      <w:r w:rsidRPr="00F157E2">
        <w:rPr>
          <w:rFonts w:hint="eastAsia"/>
          <w:szCs w:val="21"/>
        </w:rPr>
        <w:t>，</w:t>
      </w:r>
      <w:r w:rsidRPr="00F157E2">
        <w:rPr>
          <w:szCs w:val="21"/>
        </w:rPr>
        <w:object w:dxaOrig="920" w:dyaOrig="320">
          <v:shape id="_x0000_i1085" type="#_x0000_t75" style="width:45.75pt;height:15.75pt" o:ole="">
            <v:imagedata r:id="rId124" o:title=""/>
          </v:shape>
          <o:OLEObject Type="Embed" ProgID="Equation.DSMT4" ShapeID="_x0000_i1085" DrawAspect="Content" ObjectID="_1461078318" r:id="rId125"/>
        </w:object>
      </w:r>
      <w:r w:rsidRPr="00F157E2">
        <w:rPr>
          <w:rFonts w:hint="eastAsia"/>
          <w:szCs w:val="21"/>
        </w:rPr>
        <w:t>，</w:t>
      </w:r>
      <w:r w:rsidRPr="00F157E2">
        <w:rPr>
          <w:szCs w:val="21"/>
        </w:rPr>
        <w:object w:dxaOrig="1540" w:dyaOrig="360">
          <v:shape id="_x0000_i1086" type="#_x0000_t75" style="width:77.25pt;height:18pt" o:ole="">
            <v:imagedata r:id="rId126" o:title=""/>
          </v:shape>
          <o:OLEObject Type="Embed" ProgID="Equation.DSMT4" ShapeID="_x0000_i1086" DrawAspect="Content" ObjectID="_1461078319" r:id="rId127"/>
        </w:object>
      </w:r>
      <w:r w:rsidRPr="00F157E2">
        <w:rPr>
          <w:rFonts w:hint="eastAsia"/>
          <w:szCs w:val="21"/>
        </w:rPr>
        <w:t>．</w:t>
      </w:r>
    </w:p>
    <w:p w:rsidR="00A551E3" w:rsidRPr="00F157E2" w:rsidRDefault="00A551E3" w:rsidP="00A551E3">
      <w:pPr>
        <w:pStyle w:val="a9"/>
        <w:spacing w:line="288" w:lineRule="auto"/>
        <w:ind w:leftChars="403" w:left="846" w:firstLineChars="0" w:firstLine="3"/>
        <w:textAlignment w:val="center"/>
        <w:rPr>
          <w:rFonts w:ascii="Times New Roman" w:hAnsi="Times New Roman"/>
          <w:color w:val="000000"/>
          <w:szCs w:val="21"/>
        </w:rPr>
      </w:pPr>
      <w:r w:rsidRPr="00F157E2">
        <w:rPr>
          <w:rFonts w:ascii="Times New Roman" w:hAnsi="Times New Roman"/>
          <w:color w:val="000000"/>
          <w:szCs w:val="21"/>
        </w:rPr>
        <w:object w:dxaOrig="1120" w:dyaOrig="320">
          <v:shape id="_x0000_i1087" type="#_x0000_t75" style="width:56.25pt;height:15.75pt" o:ole="">
            <v:imagedata r:id="rId128" o:title=""/>
          </v:shape>
          <o:OLEObject Type="Embed" ProgID="Equation.DSMT4" ShapeID="_x0000_i1087" DrawAspect="Content" ObjectID="_1461078320" r:id="rId129"/>
        </w:object>
      </w:r>
      <w:r w:rsidRPr="00F157E2">
        <w:rPr>
          <w:rFonts w:ascii="Times New Roman" w:hAnsi="Times New Roman" w:hint="eastAsia"/>
          <w:color w:val="000000"/>
          <w:szCs w:val="21"/>
        </w:rPr>
        <w:t>，</w:t>
      </w:r>
      <w:r w:rsidRPr="00F157E2">
        <w:rPr>
          <w:rFonts w:ascii="Times New Roman" w:hAnsi="Times New Roman"/>
          <w:color w:val="000000"/>
          <w:szCs w:val="21"/>
        </w:rPr>
        <w:object w:dxaOrig="859" w:dyaOrig="320">
          <v:shape id="_x0000_i1088" type="#_x0000_t75" style="width:42.75pt;height:15.75pt" o:ole="">
            <v:imagedata r:id="rId130" o:title=""/>
          </v:shape>
          <o:OLEObject Type="Embed" ProgID="Equation.DSMT4" ShapeID="_x0000_i1088" DrawAspect="Content" ObjectID="_1461078321" r:id="rId131"/>
        </w:object>
      </w:r>
      <w:r w:rsidRPr="00F157E2">
        <w:rPr>
          <w:rFonts w:ascii="Times New Roman" w:hAnsi="Times New Roman" w:hint="eastAsia"/>
          <w:color w:val="000000"/>
          <w:szCs w:val="21"/>
        </w:rPr>
        <w:t>，</w:t>
      </w:r>
      <w:r w:rsidRPr="00F157E2">
        <w:rPr>
          <w:rFonts w:ascii="Times New Roman" w:hAnsi="Times New Roman"/>
          <w:color w:val="000000"/>
          <w:szCs w:val="21"/>
        </w:rPr>
        <w:object w:dxaOrig="2020" w:dyaOrig="560">
          <v:shape id="_x0000_i1089" type="#_x0000_t75" style="width:101.25pt;height:27.75pt" o:ole="">
            <v:imagedata r:id="rId132" o:title=""/>
          </v:shape>
          <o:OLEObject Type="Embed" ProgID="Equation.DSMT4" ShapeID="_x0000_i1089" DrawAspect="Content" ObjectID="_1461078322" r:id="rId133"/>
        </w:object>
      </w:r>
      <w:r w:rsidRPr="00F157E2">
        <w:rPr>
          <w:rFonts w:ascii="Times New Roman" w:hAnsi="Times New Roman" w:hint="eastAsia"/>
          <w:color w:val="000000"/>
          <w:szCs w:val="21"/>
        </w:rPr>
        <w:t>，</w:t>
      </w:r>
      <w:r w:rsidRPr="00F157E2">
        <w:rPr>
          <w:rFonts w:ascii="Times New Roman" w:hAnsi="Times New Roman"/>
          <w:color w:val="000000"/>
          <w:szCs w:val="21"/>
        </w:rPr>
        <w:object w:dxaOrig="1920" w:dyaOrig="560">
          <v:shape id="_x0000_i1090" type="#_x0000_t75" style="width:96pt;height:27.75pt" o:ole="">
            <v:imagedata r:id="rId134" o:title=""/>
          </v:shape>
          <o:OLEObject Type="Embed" ProgID="Equation.DSMT4" ShapeID="_x0000_i1090" DrawAspect="Content" ObjectID="_1461078323" r:id="rId135"/>
        </w:object>
      </w:r>
      <w:r w:rsidRPr="00F157E2">
        <w:rPr>
          <w:rFonts w:ascii="Times New Roman" w:hAnsi="Times New Roman" w:hint="eastAsia"/>
          <w:color w:val="000000"/>
          <w:szCs w:val="21"/>
        </w:rPr>
        <w:t>，</w:t>
      </w:r>
      <w:r w:rsidRPr="00F157E2">
        <w:rPr>
          <w:rFonts w:ascii="Times New Roman" w:hAnsi="Times New Roman"/>
          <w:color w:val="000000"/>
          <w:szCs w:val="21"/>
        </w:rPr>
        <w:object w:dxaOrig="1100" w:dyaOrig="340">
          <v:shape id="_x0000_i1091" type="#_x0000_t75" style="width:54.75pt;height:17.25pt" o:ole="">
            <v:imagedata r:id="rId136" o:title=""/>
          </v:shape>
          <o:OLEObject Type="Embed" ProgID="Equation.DSMT4" ShapeID="_x0000_i1091" DrawAspect="Content" ObjectID="_1461078324" r:id="rId137"/>
        </w:object>
      </w:r>
      <w:r w:rsidRPr="00F157E2">
        <w:rPr>
          <w:rFonts w:ascii="Times New Roman" w:hAnsi="Times New Roman" w:hint="eastAsia"/>
          <w:color w:val="000000"/>
          <w:szCs w:val="21"/>
        </w:rPr>
        <w:t>，</w:t>
      </w:r>
    </w:p>
    <w:p w:rsidR="00A551E3" w:rsidRPr="00F157E2" w:rsidRDefault="00A551E3" w:rsidP="00A551E3">
      <w:pPr>
        <w:pStyle w:val="a9"/>
        <w:spacing w:line="288" w:lineRule="auto"/>
        <w:ind w:leftChars="403" w:left="846" w:firstLineChars="0" w:firstLine="3"/>
        <w:textAlignment w:val="center"/>
        <w:rPr>
          <w:rFonts w:ascii="Times New Roman" w:hAnsi="Times New Roman" w:hint="eastAsia"/>
          <w:color w:val="000000"/>
          <w:szCs w:val="21"/>
        </w:rPr>
      </w:pPr>
      <w:r w:rsidRPr="00F157E2">
        <w:rPr>
          <w:rFonts w:ascii="Times New Roman" w:hAnsi="Times New Roman"/>
          <w:color w:val="000000"/>
          <w:szCs w:val="21"/>
        </w:rPr>
        <w:object w:dxaOrig="560" w:dyaOrig="320">
          <v:shape id="_x0000_i1092" type="#_x0000_t75" style="width:27.75pt;height:15.75pt" o:ole="">
            <v:imagedata r:id="rId138" o:title=""/>
          </v:shape>
          <o:OLEObject Type="Embed" ProgID="Equation.DSMT4" ShapeID="_x0000_i1092" DrawAspect="Content" ObjectID="_1461078325" r:id="rId139"/>
        </w:object>
      </w:r>
      <w:r w:rsidRPr="00F157E2">
        <w:rPr>
          <w:rFonts w:ascii="Times New Roman" w:hAnsi="Times New Roman" w:hint="eastAsia"/>
          <w:color w:val="000000"/>
          <w:szCs w:val="21"/>
        </w:rPr>
        <w:t>，</w:t>
      </w:r>
      <w:r w:rsidRPr="00F157E2">
        <w:rPr>
          <w:rFonts w:ascii="Times New Roman" w:hAnsi="Times New Roman"/>
          <w:color w:val="000000"/>
          <w:szCs w:val="21"/>
        </w:rPr>
        <w:object w:dxaOrig="840" w:dyaOrig="360">
          <v:shape id="_x0000_i1093" type="#_x0000_t75" style="width:42pt;height:18pt" o:ole="">
            <v:imagedata r:id="rId140" o:title=""/>
          </v:shape>
          <o:OLEObject Type="Embed" ProgID="Equation.DSMT4" ShapeID="_x0000_i1093" DrawAspect="Content" ObjectID="_1461078326" r:id="rId141"/>
        </w:object>
      </w:r>
      <w:r w:rsidRPr="00F157E2">
        <w:rPr>
          <w:rFonts w:ascii="Times New Roman" w:hAnsi="Times New Roman" w:hint="eastAsia"/>
          <w:color w:val="000000"/>
          <w:szCs w:val="21"/>
        </w:rPr>
        <w:t>，</w:t>
      </w:r>
      <w:r w:rsidRPr="00F157E2">
        <w:rPr>
          <w:rFonts w:ascii="Times New Roman" w:hAnsi="Times New Roman"/>
          <w:color w:val="000000"/>
          <w:szCs w:val="21"/>
        </w:rPr>
        <w:object w:dxaOrig="820" w:dyaOrig="360">
          <v:shape id="_x0000_i1094" type="#_x0000_t75" style="width:41.25pt;height:18pt" o:ole="">
            <v:imagedata r:id="rId142" o:title=""/>
          </v:shape>
          <o:OLEObject Type="Embed" ProgID="Equation.DSMT4" ShapeID="_x0000_i1094" DrawAspect="Content" ObjectID="_1461078327" r:id="rId143"/>
        </w:object>
      </w:r>
      <w:r w:rsidRPr="00F157E2">
        <w:rPr>
          <w:rFonts w:ascii="Times New Roman" w:hAnsi="Times New Roman" w:hint="eastAsia"/>
          <w:color w:val="000000"/>
          <w:szCs w:val="21"/>
        </w:rPr>
        <w:t>，</w:t>
      </w:r>
      <w:r w:rsidRPr="00F157E2">
        <w:rPr>
          <w:rFonts w:ascii="Times New Roman" w:hAnsi="Times New Roman"/>
          <w:color w:val="000000"/>
          <w:szCs w:val="21"/>
        </w:rPr>
        <w:object w:dxaOrig="580" w:dyaOrig="320">
          <v:shape id="_x0000_i1095" type="#_x0000_t75" style="width:29.25pt;height:15.75pt" o:ole="">
            <v:imagedata r:id="rId144" o:title=""/>
          </v:shape>
          <o:OLEObject Type="Embed" ProgID="Equation.DSMT4" ShapeID="_x0000_i1095" DrawAspect="Content" ObjectID="_1461078328" r:id="rId145"/>
        </w:object>
      </w:r>
      <w:r w:rsidRPr="00F157E2">
        <w:rPr>
          <w:rFonts w:ascii="Times New Roman" w:hAnsi="Times New Roman" w:hint="eastAsia"/>
          <w:color w:val="000000"/>
          <w:szCs w:val="21"/>
        </w:rPr>
        <w:t>，</w:t>
      </w:r>
      <w:r w:rsidRPr="00F157E2">
        <w:rPr>
          <w:rFonts w:ascii="Times New Roman" w:hAnsi="Times New Roman"/>
          <w:color w:val="000000"/>
          <w:szCs w:val="21"/>
        </w:rPr>
        <w:object w:dxaOrig="260" w:dyaOrig="160">
          <v:shape id="_x0000_i1096" type="#_x0000_t75" style="width:12.75pt;height:8.25pt" o:ole="">
            <v:imagedata r:id="rId146" o:title=""/>
          </v:shape>
          <o:OLEObject Type="Embed" ProgID="Equation.DSMT4" ShapeID="_x0000_i1096" DrawAspect="Content" ObjectID="_1461078329" r:id="rId147"/>
        </w:object>
      </w:r>
      <w:r w:rsidRPr="00F157E2">
        <w:rPr>
          <w:rFonts w:ascii="Times New Roman" w:hAnsi="Times New Roman" w:hint="eastAsia"/>
          <w:color w:val="000000"/>
          <w:szCs w:val="21"/>
        </w:rPr>
        <w:t>，</w:t>
      </w:r>
      <w:r w:rsidRPr="00F157E2">
        <w:rPr>
          <w:rFonts w:ascii="Times New Roman" w:hAnsi="Times New Roman"/>
          <w:color w:val="000000"/>
          <w:szCs w:val="21"/>
        </w:rPr>
        <w:object w:dxaOrig="1240" w:dyaOrig="360">
          <v:shape id="_x0000_i1097" type="#_x0000_t75" style="width:62.25pt;height:18pt" o:ole="">
            <v:imagedata r:id="rId148" o:title=""/>
          </v:shape>
          <o:OLEObject Type="Embed" ProgID="Equation.DSMT4" ShapeID="_x0000_i1097" DrawAspect="Content" ObjectID="_1461078330" r:id="rId149"/>
        </w:object>
      </w:r>
      <w:r w:rsidRPr="00F157E2">
        <w:rPr>
          <w:rFonts w:ascii="Times New Roman" w:hAnsi="Times New Roman" w:hint="eastAsia"/>
          <w:color w:val="000000"/>
          <w:szCs w:val="21"/>
        </w:rPr>
        <w:t>，</w:t>
      </w:r>
      <w:r w:rsidRPr="00F157E2">
        <w:rPr>
          <w:rFonts w:ascii="Times New Roman" w:hAnsi="Times New Roman"/>
          <w:color w:val="000000"/>
          <w:szCs w:val="21"/>
        </w:rPr>
        <w:object w:dxaOrig="859" w:dyaOrig="360">
          <v:shape id="_x0000_i1098" type="#_x0000_t75" style="width:42.75pt;height:18pt" o:ole="">
            <v:imagedata r:id="rId150" o:title=""/>
          </v:shape>
          <o:OLEObject Type="Embed" ProgID="Equation.DSMT4" ShapeID="_x0000_i1098" DrawAspect="Content" ObjectID="_1461078331" r:id="rId151"/>
        </w:object>
      </w:r>
      <w:r w:rsidRPr="00F157E2">
        <w:rPr>
          <w:rFonts w:ascii="Times New Roman" w:hAnsi="Times New Roman" w:hint="eastAsia"/>
          <w:color w:val="000000"/>
          <w:szCs w:val="21"/>
        </w:rPr>
        <w:t>，</w:t>
      </w:r>
    </w:p>
    <w:p w:rsidR="00A551E3" w:rsidRPr="00F157E2" w:rsidRDefault="00A551E3" w:rsidP="00A551E3">
      <w:pPr>
        <w:pStyle w:val="a9"/>
        <w:spacing w:line="288" w:lineRule="auto"/>
        <w:ind w:leftChars="403" w:left="846" w:firstLineChars="0" w:firstLine="3"/>
        <w:textAlignment w:val="center"/>
        <w:rPr>
          <w:rFonts w:ascii="Times New Roman" w:hAnsi="Times New Roman" w:hint="eastAsia"/>
          <w:szCs w:val="21"/>
        </w:rPr>
      </w:pPr>
      <w:r w:rsidRPr="00F157E2">
        <w:rPr>
          <w:rFonts w:ascii="Times New Roman" w:hAnsi="Times New Roman"/>
          <w:szCs w:val="21"/>
        </w:rPr>
        <w:object w:dxaOrig="2480" w:dyaOrig="360">
          <v:shape id="_x0000_i1099" type="#_x0000_t75" style="width:123.75pt;height:18pt" o:ole="">
            <v:imagedata r:id="rId110" o:title=""/>
          </v:shape>
          <o:OLEObject Type="Embed" ProgID="Equation.DSMT4" ShapeID="_x0000_i1099" DrawAspect="Content" ObjectID="_1461078332" r:id="rId152"/>
        </w:object>
      </w:r>
      <w:r w:rsidRPr="00F157E2">
        <w:rPr>
          <w:rFonts w:ascii="Times New Roman" w:hAnsi="Times New Roman" w:hint="eastAsia"/>
          <w:szCs w:val="21"/>
        </w:rPr>
        <w:t>．</w:t>
      </w:r>
    </w:p>
    <w:p w:rsidR="00A551E3" w:rsidRPr="00F157E2" w:rsidRDefault="00A551E3" w:rsidP="00A551E3">
      <w:pPr>
        <w:pStyle w:val="a9"/>
        <w:spacing w:line="288" w:lineRule="auto"/>
        <w:ind w:leftChars="403" w:left="846" w:firstLineChars="0" w:firstLine="3"/>
        <w:textAlignment w:val="center"/>
        <w:rPr>
          <w:rFonts w:ascii="Times New Roman" w:hAnsi="Times New Roman"/>
          <w:szCs w:val="21"/>
        </w:rPr>
      </w:pPr>
      <w:r w:rsidRPr="00F157E2">
        <w:rPr>
          <w:rFonts w:ascii="Times New Roman" w:hAnsi="Times New Roman"/>
          <w:szCs w:val="21"/>
        </w:rPr>
        <w:t>故答案为：</w:t>
      </w:r>
      <w:r w:rsidRPr="00F157E2">
        <w:rPr>
          <w:rFonts w:ascii="Times New Roman" w:hAnsi="Times New Roman"/>
          <w:szCs w:val="21"/>
        </w:rPr>
        <w:object w:dxaOrig="600" w:dyaOrig="320">
          <v:shape id="_x0000_i1100" type="#_x0000_t75" style="width:30pt;height:15.75pt" o:ole="">
            <v:imagedata r:id="rId106" o:title=""/>
          </v:shape>
          <o:OLEObject Type="Embed" ProgID="Equation.DSMT4" ShapeID="_x0000_i1100" DrawAspect="Content" ObjectID="_1461078333" r:id="rId153"/>
        </w:object>
      </w:r>
      <w:r w:rsidRPr="00F157E2">
        <w:rPr>
          <w:rFonts w:ascii="Times New Roman" w:hAnsi="Times New Roman"/>
          <w:szCs w:val="21"/>
        </w:rPr>
        <w:t>，</w:t>
      </w:r>
      <w:r w:rsidRPr="00F157E2">
        <w:rPr>
          <w:rFonts w:ascii="Times New Roman" w:hAnsi="Times New Roman"/>
          <w:szCs w:val="21"/>
        </w:rPr>
        <w:object w:dxaOrig="1540" w:dyaOrig="360">
          <v:shape id="_x0000_i1101" type="#_x0000_t75" style="width:77.25pt;height:18pt" o:ole="">
            <v:imagedata r:id="rId108" o:title=""/>
          </v:shape>
          <o:OLEObject Type="Embed" ProgID="Equation.DSMT4" ShapeID="_x0000_i1101" DrawAspect="Content" ObjectID="_1461078334" r:id="rId154"/>
        </w:object>
      </w:r>
      <w:r w:rsidRPr="00F157E2">
        <w:rPr>
          <w:rFonts w:ascii="Times New Roman" w:hAnsi="Times New Roman"/>
          <w:szCs w:val="21"/>
        </w:rPr>
        <w:t>，</w:t>
      </w:r>
      <w:r w:rsidRPr="00F157E2">
        <w:rPr>
          <w:rFonts w:ascii="Times New Roman" w:hAnsi="Times New Roman"/>
          <w:szCs w:val="21"/>
        </w:rPr>
        <w:object w:dxaOrig="2480" w:dyaOrig="360">
          <v:shape id="_x0000_i1102" type="#_x0000_t75" style="width:123.75pt;height:18pt" o:ole="">
            <v:imagedata r:id="rId110" o:title=""/>
          </v:shape>
          <o:OLEObject Type="Embed" ProgID="Equation.DSMT4" ShapeID="_x0000_i1102" DrawAspect="Content" ObjectID="_1461078335" r:id="rId155"/>
        </w:object>
      </w:r>
      <w:r w:rsidRPr="00F157E2">
        <w:rPr>
          <w:rFonts w:ascii="Times New Roman" w:hAnsi="Times New Roman"/>
          <w:szCs w:val="21"/>
        </w:rPr>
        <w:t>．</w:t>
      </w:r>
    </w:p>
    <w:p w:rsidR="00A551E3" w:rsidRPr="00F157E2" w:rsidRDefault="00A551E3" w:rsidP="00A551E3">
      <w:pPr>
        <w:spacing w:line="288" w:lineRule="auto"/>
        <w:ind w:leftChars="403" w:left="846" w:firstLine="3"/>
        <w:textAlignment w:val="center"/>
        <w:rPr>
          <w:szCs w:val="21"/>
        </w:rPr>
      </w:pPr>
    </w:p>
    <w:p w:rsidR="00A551E3" w:rsidRPr="00AB451D" w:rsidRDefault="00A551E3" w:rsidP="00A551E3">
      <w:pPr>
        <w:rPr>
          <w:szCs w:val="28"/>
        </w:rPr>
      </w:pPr>
    </w:p>
    <w:p w:rsidR="00AB451D" w:rsidRPr="00A551E3" w:rsidRDefault="00AB451D" w:rsidP="00A551E3">
      <w:pPr>
        <w:rPr>
          <w:szCs w:val="21"/>
        </w:rPr>
      </w:pPr>
    </w:p>
    <w:sectPr w:rsidR="00AB451D" w:rsidRPr="00A551E3" w:rsidSect="00A83E3D">
      <w:headerReference w:type="even" r:id="rId156"/>
      <w:headerReference w:type="default" r:id="rId157"/>
      <w:footerReference w:type="default" r:id="rId158"/>
      <w:headerReference w:type="first" r:id="rId15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538C7" w:rsidRDefault="004538C7" w:rsidP="00324F57">
      <w:r>
        <w:separator/>
      </w:r>
    </w:p>
  </w:endnote>
  <w:endnote w:type="continuationSeparator" w:id="1">
    <w:p w:rsidR="004538C7" w:rsidRDefault="004538C7" w:rsidP="00324F5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华文细黑">
    <w:panose1 w:val="02010600040101010101"/>
    <w:charset w:val="86"/>
    <w:family w:val="auto"/>
    <w:pitch w:val="variable"/>
    <w:sig w:usb0="00000287" w:usb1="080F0000" w:usb2="00000010" w:usb3="00000000" w:csb0="0004009F" w:csb1="00000000"/>
  </w:font>
  <w:font w:name="Calibri">
    <w:panose1 w:val="020F0502020204030204"/>
    <w:charset w:val="00"/>
    <w:family w:val="swiss"/>
    <w:pitch w:val="variable"/>
    <w:sig w:usb0="A00002EF" w:usb1="4000207B" w:usb2="00000000" w:usb3="00000000" w:csb0="0000009F" w:csb1="00000000"/>
  </w:font>
  <w:font w:name="楷体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新宋体">
    <w:panose1 w:val="02010609030101010101"/>
    <w:charset w:val="86"/>
    <w:family w:val="modern"/>
    <w:pitch w:val="fixed"/>
    <w:sig w:usb0="00000003" w:usb1="080E0000" w:usb2="00000010" w:usb3="00000000" w:csb0="00040001" w:csb1="00000000"/>
  </w:font>
  <w:font w:name="Verdana">
    <w:panose1 w:val="020B0604030504040204"/>
    <w:charset w:val="00"/>
    <w:family w:val="swiss"/>
    <w:pitch w:val="variable"/>
    <w:sig w:usb0="20000287" w:usb1="00000000" w:usb2="00000000" w:usb3="00000000" w:csb0="0000019F" w:csb1="00000000"/>
  </w:font>
  <w:font w:name="方正少儿简体">
    <w:panose1 w:val="03000509000000000000"/>
    <w:charset w:val="86"/>
    <w:family w:val="script"/>
    <w:pitch w:val="fixed"/>
    <w:sig w:usb0="00000001" w:usb1="080E0000" w:usb2="00000010" w:usb3="00000000" w:csb0="00040000" w:csb1="00000000"/>
  </w:font>
  <w:font w:name="华文新魏">
    <w:panose1 w:val="02010800040101010101"/>
    <w:charset w:val="86"/>
    <w:family w:val="auto"/>
    <w:pitch w:val="variable"/>
    <w:sig w:usb0="00000001" w:usb1="080F0000" w:usb2="00000010" w:usb3="00000000" w:csb0="00040000" w:csb1="00000000"/>
  </w:font>
  <w:font w:name="方正卡通简体">
    <w:panose1 w:val="03000509000000000000"/>
    <w:charset w:val="86"/>
    <w:family w:val="script"/>
    <w:pitch w:val="fixed"/>
    <w:sig w:usb0="00000001" w:usb1="080E0000" w:usb2="00000010" w:usb3="00000000" w:csb0="00040000" w:csb1="00000000"/>
  </w:font>
  <w:font w:name="ˎ̥">
    <w:altName w:val="Times New Roman"/>
    <w:panose1 w:val="00000000000000000000"/>
    <w:charset w:val="00"/>
    <w:family w:val="roman"/>
    <w:notTrueType/>
    <w:pitch w:val="default"/>
    <w:sig w:usb0="00000000" w:usb1="00000000" w:usb2="00000000" w:usb3="00000000" w:csb0="00000000" w:csb1="00000000"/>
  </w:font>
  <w:font w:name="PMingLiU">
    <w:altName w:val="新細明體"/>
    <w:panose1 w:val="02020300000000000000"/>
    <w:charset w:val="88"/>
    <w:family w:val="roman"/>
    <w:pitch w:val="variable"/>
    <w:sig w:usb0="00000003" w:usb1="080E0000" w:usb2="00000016" w:usb3="00000000" w:csb0="00100001" w:csb1="00000000"/>
  </w:font>
  <w:font w:name="华文中宋">
    <w:panose1 w:val="02010600040101010101"/>
    <w:charset w:val="86"/>
    <w:family w:val="auto"/>
    <w:pitch w:val="variable"/>
    <w:sig w:usb0="00000287" w:usb1="080F0000" w:usb2="00000010" w:usb3="00000000" w:csb0="0004009F" w:csb1="00000000"/>
  </w:font>
  <w:font w:name="华文行楷">
    <w:panose1 w:val="02010800040101010101"/>
    <w:charset w:val="86"/>
    <w:family w:val="auto"/>
    <w:pitch w:val="variable"/>
    <w:sig w:usb0="00000001" w:usb1="080F0000" w:usb2="00000010" w:usb3="00000000" w:csb0="00040000" w:csb1="00000000"/>
  </w:font>
  <w:font w:name="simsun">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Pr="00324F57" w:rsidRDefault="00B11E2A" w:rsidP="00EC69A4">
    <w:pPr>
      <w:pStyle w:val="a7"/>
      <w:jc w:val="center"/>
    </w:pPr>
    <w:r>
      <w:rPr>
        <w:rFonts w:hint="eastAsia"/>
      </w:rPr>
      <w:t>北京</w:t>
    </w:r>
    <w:r w:rsidR="00315443">
      <w:rPr>
        <w:rFonts w:hint="eastAsia"/>
      </w:rPr>
      <w:t>中考网</w:t>
    </w:r>
    <w:r>
      <w:rPr>
        <w:rFonts w:hint="eastAsia"/>
      </w:rPr>
      <w:t>bj</w:t>
    </w:r>
    <w:r w:rsidR="006D1375">
      <w:t>.zhongkao.com</w:t>
    </w:r>
    <w:r w:rsidR="006D1375">
      <w:rPr>
        <w:rFonts w:hint="eastAsia"/>
      </w:rPr>
      <w:t xml:space="preserve"> </w:t>
    </w:r>
    <w:r w:rsidR="00315443">
      <w:rPr>
        <w:rFonts w:hint="eastAsia"/>
      </w:rPr>
      <w:t>版权所有</w:t>
    </w:r>
    <w:r w:rsidR="00A74295">
      <w:rPr>
        <w:rFonts w:hint="eastAsia"/>
      </w:rPr>
      <w:t xml:space="preserve"> </w:t>
    </w:r>
    <w:r w:rsidR="00315443">
      <w:rPr>
        <w:rFonts w:hint="eastAsia"/>
      </w:rPr>
      <w:t>谢绝转载</w:t>
    </w:r>
    <w:r w:rsidR="00315443">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538C7" w:rsidRDefault="004538C7" w:rsidP="00324F57">
      <w:r>
        <w:separator/>
      </w:r>
    </w:p>
  </w:footnote>
  <w:footnote w:type="continuationSeparator" w:id="1">
    <w:p w:rsidR="004538C7" w:rsidRDefault="004538C7" w:rsidP="00324F5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Default="00B277B5">
    <w:pPr>
      <w:pStyle w:val="a6"/>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49" type="#_x0000_t75" style="position:absolute;left:0;text-align:left;margin-left:0;margin-top:0;width:415.15pt;height:444.15pt;z-index:-2;mso-position-horizontal:center;mso-position-horizontal-relative:margin;mso-position-vertical:center;mso-position-vertical-relative:margin" o:allowincell="f">
          <v:imagedata r:id="rId1" o:title=""/>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Default="00B277B5" w:rsidP="00FA277C">
    <w:pPr>
      <w:pStyle w:val="a6"/>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50" type="#_x0000_t75" style="position:absolute;left:0;text-align:left;margin-left:0;margin-top:0;width:415.15pt;height:444.15pt;z-index:-1;mso-position-horizontal:center;mso-position-horizontal-relative:margin;mso-position-vertical:center;mso-position-vertical-relative:margin" o:allowincell="f">
          <v:imagedata r:id="rId1" o:title=""/>
          <w10:wrap anchorx="margin" anchory="margin"/>
        </v:shape>
      </w:pict>
    </w:r>
    <w:r>
      <w:pict>
        <v:shape id="_x0000_i1103" type="#_x0000_t75" style="width:135pt;height:33.75pt">
          <v:imagedata r:id="rId2" o:title=""/>
        </v:shape>
      </w:pict>
    </w:r>
    <w:r w:rsidR="00315443">
      <w:t xml:space="preserve">  </w:t>
    </w:r>
    <w:r w:rsidR="008F1267">
      <w:t xml:space="preserve">            </w:t>
    </w:r>
    <w:r w:rsidR="00315443">
      <w:t xml:space="preserve"> </w:t>
    </w:r>
    <w:r w:rsidR="00B11E2A">
      <w:rPr>
        <w:rFonts w:hint="eastAsia"/>
      </w:rPr>
      <w:t>北京</w:t>
    </w:r>
    <w:r w:rsidR="008F1267">
      <w:rPr>
        <w:rFonts w:ascii="宋体" w:hAnsi="宋体" w:cs="Courier New" w:hint="eastAsia"/>
      </w:rPr>
      <w:t>中考信息资源</w:t>
    </w:r>
    <w:r w:rsidR="008F1267" w:rsidRPr="002A4EF5">
      <w:rPr>
        <w:rFonts w:ascii="宋体" w:hAnsi="宋体" w:cs="Courier New" w:hint="eastAsia"/>
      </w:rPr>
      <w:t>门户</w:t>
    </w:r>
    <w:r w:rsidR="008F1267">
      <w:rPr>
        <w:rFonts w:ascii="宋体" w:hAnsi="宋体" w:cs="Courier New" w:hint="eastAsia"/>
      </w:rPr>
      <w:t>网站</w:t>
    </w:r>
    <w:r w:rsidR="00315443">
      <w:t xml:space="preserve">  </w:t>
    </w:r>
    <w:r w:rsidR="00B11E2A">
      <w:rPr>
        <w:rFonts w:hint="eastAsia"/>
      </w:rPr>
      <w:t>bj</w:t>
    </w:r>
    <w:r w:rsidR="00315443">
      <w:t>.zhongkao.com</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Default="00B277B5">
    <w:pPr>
      <w:pStyle w:val="a6"/>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51" type="#_x0000_t75" style="position:absolute;left:0;text-align:left;margin-left:0;margin-top:0;width:415.15pt;height:444.15pt;z-index:-3;mso-position-horizontal:center;mso-position-horizontal-relative:margin;mso-position-vertical:center;mso-position-vertical-relative:margin" o:allowincell="f">
          <v:imagedata r:id="rId1" o:title=""/>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E4C2975E"/>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multiLevelType w:val="singleLevel"/>
    <w:tmpl w:val="00000000"/>
    <w:lvl w:ilvl="0">
      <w:start w:val="14"/>
      <w:numFmt w:val="decimal"/>
      <w:suff w:val="nothing"/>
      <w:lvlText w:val="%1．"/>
      <w:lvlJc w:val="left"/>
    </w:lvl>
  </w:abstractNum>
  <w:abstractNum w:abstractNumId="2">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0"/>
        <w:szCs w:val="20"/>
        <w:u w:val="none"/>
      </w:rPr>
    </w:lvl>
    <w:lvl w:ilvl="1">
      <w:start w:val="1"/>
      <w:numFmt w:val="decimal"/>
      <w:lvlText w:val="%2."/>
      <w:lvlJc w:val="left"/>
      <w:rPr>
        <w:b/>
        <w:bCs/>
        <w:i w:val="0"/>
        <w:iCs w:val="0"/>
        <w:smallCaps w:val="0"/>
        <w:strike w:val="0"/>
        <w:color w:val="000000"/>
        <w:spacing w:val="0"/>
        <w:w w:val="100"/>
        <w:position w:val="0"/>
        <w:sz w:val="20"/>
        <w:szCs w:val="20"/>
        <w:u w:val="none"/>
      </w:rPr>
    </w:lvl>
    <w:lvl w:ilvl="2">
      <w:start w:val="13"/>
      <w:numFmt w:val="decimal"/>
      <w:lvlText w:val="%3."/>
      <w:lvlJc w:val="left"/>
      <w:rPr>
        <w:b w:val="0"/>
        <w:bCs w:val="0"/>
        <w:i w:val="0"/>
        <w:iCs w:val="0"/>
        <w:smallCaps w:val="0"/>
        <w:strike w:val="0"/>
        <w:color w:val="000000"/>
        <w:spacing w:val="0"/>
        <w:w w:val="100"/>
        <w:position w:val="0"/>
        <w:sz w:val="20"/>
        <w:szCs w:val="20"/>
        <w:u w:val="none"/>
      </w:rPr>
    </w:lvl>
    <w:lvl w:ilvl="3">
      <w:start w:val="8"/>
      <w:numFmt w:val="upperLetter"/>
      <w:lvlText w:val="(%4)"/>
      <w:lvlJc w:val="left"/>
      <w:rPr>
        <w:b/>
        <w:bCs/>
        <w:i w:val="0"/>
        <w:iCs w:val="0"/>
        <w:smallCaps w:val="0"/>
        <w:strike w:val="0"/>
        <w:color w:val="000000"/>
        <w:spacing w:val="70"/>
        <w:w w:val="100"/>
        <w:position w:val="0"/>
        <w:sz w:val="21"/>
        <w:szCs w:val="21"/>
        <w:u w:val="none"/>
      </w:rPr>
    </w:lvl>
    <w:lvl w:ilvl="4">
      <w:start w:val="8"/>
      <w:numFmt w:val="upperLetter"/>
      <w:lvlText w:val="(%4)"/>
      <w:lvlJc w:val="left"/>
      <w:rPr>
        <w:b/>
        <w:bCs/>
        <w:i w:val="0"/>
        <w:iCs w:val="0"/>
        <w:smallCaps w:val="0"/>
        <w:strike w:val="0"/>
        <w:color w:val="000000"/>
        <w:spacing w:val="70"/>
        <w:w w:val="100"/>
        <w:position w:val="0"/>
        <w:sz w:val="21"/>
        <w:szCs w:val="21"/>
        <w:u w:val="none"/>
      </w:rPr>
    </w:lvl>
    <w:lvl w:ilvl="5">
      <w:start w:val="8"/>
      <w:numFmt w:val="upperLetter"/>
      <w:lvlText w:val="(%4)"/>
      <w:lvlJc w:val="left"/>
      <w:rPr>
        <w:b/>
        <w:bCs/>
        <w:i w:val="0"/>
        <w:iCs w:val="0"/>
        <w:smallCaps w:val="0"/>
        <w:strike w:val="0"/>
        <w:color w:val="000000"/>
        <w:spacing w:val="70"/>
        <w:w w:val="100"/>
        <w:position w:val="0"/>
        <w:sz w:val="21"/>
        <w:szCs w:val="21"/>
        <w:u w:val="none"/>
      </w:rPr>
    </w:lvl>
    <w:lvl w:ilvl="6">
      <w:start w:val="8"/>
      <w:numFmt w:val="upperLetter"/>
      <w:lvlText w:val="(%4)"/>
      <w:lvlJc w:val="left"/>
      <w:rPr>
        <w:b/>
        <w:bCs/>
        <w:i w:val="0"/>
        <w:iCs w:val="0"/>
        <w:smallCaps w:val="0"/>
        <w:strike w:val="0"/>
        <w:color w:val="000000"/>
        <w:spacing w:val="70"/>
        <w:w w:val="100"/>
        <w:position w:val="0"/>
        <w:sz w:val="21"/>
        <w:szCs w:val="21"/>
        <w:u w:val="none"/>
      </w:rPr>
    </w:lvl>
    <w:lvl w:ilvl="7">
      <w:start w:val="8"/>
      <w:numFmt w:val="upperLetter"/>
      <w:lvlText w:val="(%4)"/>
      <w:lvlJc w:val="left"/>
      <w:rPr>
        <w:b/>
        <w:bCs/>
        <w:i w:val="0"/>
        <w:iCs w:val="0"/>
        <w:smallCaps w:val="0"/>
        <w:strike w:val="0"/>
        <w:color w:val="000000"/>
        <w:spacing w:val="70"/>
        <w:w w:val="100"/>
        <w:position w:val="0"/>
        <w:sz w:val="21"/>
        <w:szCs w:val="21"/>
        <w:u w:val="none"/>
      </w:rPr>
    </w:lvl>
    <w:lvl w:ilvl="8">
      <w:start w:val="8"/>
      <w:numFmt w:val="upperLetter"/>
      <w:lvlText w:val="(%4)"/>
      <w:lvlJc w:val="left"/>
      <w:rPr>
        <w:b/>
        <w:bCs/>
        <w:i w:val="0"/>
        <w:iCs w:val="0"/>
        <w:smallCaps w:val="0"/>
        <w:strike w:val="0"/>
        <w:color w:val="000000"/>
        <w:spacing w:val="70"/>
        <w:w w:val="100"/>
        <w:position w:val="0"/>
        <w:sz w:val="21"/>
        <w:szCs w:val="21"/>
        <w:u w:val="none"/>
      </w:rPr>
    </w:lvl>
  </w:abstractNum>
  <w:abstractNum w:abstractNumId="3">
    <w:nsid w:val="00000003"/>
    <w:multiLevelType w:val="singleLevel"/>
    <w:tmpl w:val="00000003"/>
    <w:lvl w:ilvl="0">
      <w:start w:val="21"/>
      <w:numFmt w:val="decimal"/>
      <w:suff w:val="space"/>
      <w:lvlText w:val="%1."/>
      <w:lvlJc w:val="left"/>
    </w:lvl>
  </w:abstractNum>
  <w:abstractNum w:abstractNumId="4">
    <w:nsid w:val="00000005"/>
    <w:multiLevelType w:val="multilevel"/>
    <w:tmpl w:val="00000004"/>
    <w:lvl w:ilvl="0">
      <w:start w:val="2"/>
      <w:numFmt w:val="decimal"/>
      <w:lvlText w:val="(%1)"/>
      <w:lvlJc w:val="left"/>
      <w:rPr>
        <w:b w:val="0"/>
        <w:bCs w:val="0"/>
        <w:i w:val="0"/>
        <w:iCs w:val="0"/>
        <w:smallCaps w:val="0"/>
        <w:strike w:val="0"/>
        <w:color w:val="000000"/>
        <w:spacing w:val="0"/>
        <w:w w:val="100"/>
        <w:position w:val="0"/>
        <w:sz w:val="19"/>
        <w:szCs w:val="19"/>
        <w:u w:val="none"/>
      </w:rPr>
    </w:lvl>
    <w:lvl w:ilvl="1">
      <w:start w:val="1"/>
      <w:numFmt w:val="decimal"/>
      <w:lvlText w:val="(%2)"/>
      <w:lvlJc w:val="left"/>
      <w:rPr>
        <w:b w:val="0"/>
        <w:bCs w:val="0"/>
        <w:i w:val="0"/>
        <w:iCs w:val="0"/>
        <w:smallCaps w:val="0"/>
        <w:strike w:val="0"/>
        <w:color w:val="000000"/>
        <w:spacing w:val="0"/>
        <w:w w:val="100"/>
        <w:position w:val="0"/>
        <w:sz w:val="19"/>
        <w:szCs w:val="19"/>
        <w:u w:val="none"/>
      </w:rPr>
    </w:lvl>
    <w:lvl w:ilvl="2">
      <w:start w:val="1"/>
      <w:numFmt w:val="decimal"/>
      <w:lvlText w:val="(%2)"/>
      <w:lvlJc w:val="left"/>
      <w:rPr>
        <w:b w:val="0"/>
        <w:bCs w:val="0"/>
        <w:i w:val="0"/>
        <w:iCs w:val="0"/>
        <w:smallCaps w:val="0"/>
        <w:strike w:val="0"/>
        <w:color w:val="000000"/>
        <w:spacing w:val="0"/>
        <w:w w:val="100"/>
        <w:position w:val="0"/>
        <w:sz w:val="19"/>
        <w:szCs w:val="19"/>
        <w:u w:val="none"/>
      </w:rPr>
    </w:lvl>
    <w:lvl w:ilvl="3">
      <w:start w:val="1"/>
      <w:numFmt w:val="decimal"/>
      <w:lvlText w:val="(%2)"/>
      <w:lvlJc w:val="left"/>
      <w:rPr>
        <w:b w:val="0"/>
        <w:bCs w:val="0"/>
        <w:i w:val="0"/>
        <w:iCs w:val="0"/>
        <w:smallCaps w:val="0"/>
        <w:strike w:val="0"/>
        <w:color w:val="000000"/>
        <w:spacing w:val="0"/>
        <w:w w:val="100"/>
        <w:position w:val="0"/>
        <w:sz w:val="19"/>
        <w:szCs w:val="19"/>
        <w:u w:val="none"/>
      </w:rPr>
    </w:lvl>
    <w:lvl w:ilvl="4">
      <w:start w:val="1"/>
      <w:numFmt w:val="decimal"/>
      <w:lvlText w:val="(%2)"/>
      <w:lvlJc w:val="left"/>
      <w:rPr>
        <w:b w:val="0"/>
        <w:bCs w:val="0"/>
        <w:i w:val="0"/>
        <w:iCs w:val="0"/>
        <w:smallCaps w:val="0"/>
        <w:strike w:val="0"/>
        <w:color w:val="000000"/>
        <w:spacing w:val="0"/>
        <w:w w:val="100"/>
        <w:position w:val="0"/>
        <w:sz w:val="19"/>
        <w:szCs w:val="19"/>
        <w:u w:val="none"/>
      </w:rPr>
    </w:lvl>
    <w:lvl w:ilvl="5">
      <w:start w:val="1"/>
      <w:numFmt w:val="decimal"/>
      <w:lvlText w:val="(%2)"/>
      <w:lvlJc w:val="left"/>
      <w:rPr>
        <w:b w:val="0"/>
        <w:bCs w:val="0"/>
        <w:i w:val="0"/>
        <w:iCs w:val="0"/>
        <w:smallCaps w:val="0"/>
        <w:strike w:val="0"/>
        <w:color w:val="000000"/>
        <w:spacing w:val="0"/>
        <w:w w:val="100"/>
        <w:position w:val="0"/>
        <w:sz w:val="19"/>
        <w:szCs w:val="19"/>
        <w:u w:val="none"/>
      </w:rPr>
    </w:lvl>
    <w:lvl w:ilvl="6">
      <w:start w:val="1"/>
      <w:numFmt w:val="decimal"/>
      <w:lvlText w:val="(%2)"/>
      <w:lvlJc w:val="left"/>
      <w:rPr>
        <w:b w:val="0"/>
        <w:bCs w:val="0"/>
        <w:i w:val="0"/>
        <w:iCs w:val="0"/>
        <w:smallCaps w:val="0"/>
        <w:strike w:val="0"/>
        <w:color w:val="000000"/>
        <w:spacing w:val="0"/>
        <w:w w:val="100"/>
        <w:position w:val="0"/>
        <w:sz w:val="19"/>
        <w:szCs w:val="19"/>
        <w:u w:val="none"/>
      </w:rPr>
    </w:lvl>
    <w:lvl w:ilvl="7">
      <w:start w:val="1"/>
      <w:numFmt w:val="decimal"/>
      <w:lvlText w:val="(%2)"/>
      <w:lvlJc w:val="left"/>
      <w:rPr>
        <w:b w:val="0"/>
        <w:bCs w:val="0"/>
        <w:i w:val="0"/>
        <w:iCs w:val="0"/>
        <w:smallCaps w:val="0"/>
        <w:strike w:val="0"/>
        <w:color w:val="000000"/>
        <w:spacing w:val="0"/>
        <w:w w:val="100"/>
        <w:position w:val="0"/>
        <w:sz w:val="19"/>
        <w:szCs w:val="19"/>
        <w:u w:val="none"/>
      </w:rPr>
    </w:lvl>
    <w:lvl w:ilvl="8">
      <w:start w:val="1"/>
      <w:numFmt w:val="decimal"/>
      <w:lvlText w:val="(%2)"/>
      <w:lvlJc w:val="left"/>
      <w:rPr>
        <w:b w:val="0"/>
        <w:bCs w:val="0"/>
        <w:i w:val="0"/>
        <w:iCs w:val="0"/>
        <w:smallCaps w:val="0"/>
        <w:strike w:val="0"/>
        <w:color w:val="000000"/>
        <w:spacing w:val="0"/>
        <w:w w:val="100"/>
        <w:position w:val="0"/>
        <w:sz w:val="19"/>
        <w:szCs w:val="19"/>
        <w:u w:val="none"/>
      </w:rPr>
    </w:lvl>
  </w:abstractNum>
  <w:abstractNum w:abstractNumId="5">
    <w:nsid w:val="00000007"/>
    <w:multiLevelType w:val="multilevel"/>
    <w:tmpl w:val="00000007"/>
    <w:lvl w:ilvl="0">
      <w:start w:val="24"/>
      <w:numFmt w:val="decimal"/>
      <w:lvlText w:val="%1．"/>
      <w:lvlJc w:val="left"/>
      <w:pPr>
        <w:ind w:left="420" w:hanging="420"/>
      </w:pPr>
      <w:rPr>
        <w:rFonts w:eastAsia="宋体" w:cs="Times New Roman" w:hint="default"/>
      </w:rPr>
    </w:lvl>
    <w:lvl w:ilvl="1">
      <w:start w:val="1"/>
      <w:numFmt w:val="decimal"/>
      <w:lvlText w:val="（%2）"/>
      <w:lvlJc w:val="left"/>
      <w:pPr>
        <w:ind w:left="1429" w:hanging="720"/>
      </w:pPr>
      <w:rPr>
        <w:rFonts w:cs="Times New Roman" w:hint="default"/>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6">
    <w:nsid w:val="0000000B"/>
    <w:multiLevelType w:val="singleLevel"/>
    <w:tmpl w:val="0000000B"/>
    <w:lvl w:ilvl="0">
      <w:start w:val="2"/>
      <w:numFmt w:val="decimal"/>
      <w:suff w:val="nothing"/>
      <w:lvlText w:val="（%1）"/>
      <w:lvlJc w:val="left"/>
    </w:lvl>
  </w:abstractNum>
  <w:abstractNum w:abstractNumId="7">
    <w:nsid w:val="0000000C"/>
    <w:multiLevelType w:val="singleLevel"/>
    <w:tmpl w:val="0000000C"/>
    <w:lvl w:ilvl="0">
      <w:start w:val="1"/>
      <w:numFmt w:val="decimal"/>
      <w:suff w:val="nothing"/>
      <w:lvlText w:val="（%1）"/>
      <w:lvlJc w:val="left"/>
      <w:pPr>
        <w:ind w:left="426" w:firstLine="0"/>
      </w:pPr>
      <w:rPr>
        <w:rFonts w:cs="Times New Roman"/>
      </w:rPr>
    </w:lvl>
  </w:abstractNum>
  <w:abstractNum w:abstractNumId="8">
    <w:nsid w:val="048D482A"/>
    <w:multiLevelType w:val="hybridMultilevel"/>
    <w:tmpl w:val="27FA129C"/>
    <w:lvl w:ilvl="0" w:tplc="C6CC2D74">
      <w:start w:val="1"/>
      <w:numFmt w:val="japaneseCounting"/>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05193FE8"/>
    <w:multiLevelType w:val="hybridMultilevel"/>
    <w:tmpl w:val="8E2E256C"/>
    <w:lvl w:ilvl="0" w:tplc="BB100EC2">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06E82E84"/>
    <w:multiLevelType w:val="hybridMultilevel"/>
    <w:tmpl w:val="B5EEDE3E"/>
    <w:lvl w:ilvl="0" w:tplc="3B8259B4">
      <w:start w:val="1"/>
      <w:numFmt w:val="japaneseCounting"/>
      <w:lvlText w:val="%1、"/>
      <w:lvlJc w:val="left"/>
      <w:pPr>
        <w:ind w:left="1299" w:hanging="450"/>
      </w:pPr>
      <w:rPr>
        <w:rFonts w:hint="default"/>
      </w:rPr>
    </w:lvl>
    <w:lvl w:ilvl="1" w:tplc="04090019" w:tentative="1">
      <w:start w:val="1"/>
      <w:numFmt w:val="lowerLetter"/>
      <w:lvlText w:val="%2)"/>
      <w:lvlJc w:val="left"/>
      <w:pPr>
        <w:ind w:left="1689" w:hanging="420"/>
      </w:pPr>
    </w:lvl>
    <w:lvl w:ilvl="2" w:tplc="0409001B" w:tentative="1">
      <w:start w:val="1"/>
      <w:numFmt w:val="lowerRoman"/>
      <w:lvlText w:val="%3."/>
      <w:lvlJc w:val="right"/>
      <w:pPr>
        <w:ind w:left="2109" w:hanging="420"/>
      </w:pPr>
    </w:lvl>
    <w:lvl w:ilvl="3" w:tplc="0409000F" w:tentative="1">
      <w:start w:val="1"/>
      <w:numFmt w:val="decimal"/>
      <w:lvlText w:val="%4."/>
      <w:lvlJc w:val="left"/>
      <w:pPr>
        <w:ind w:left="2529" w:hanging="420"/>
      </w:pPr>
    </w:lvl>
    <w:lvl w:ilvl="4" w:tplc="04090019" w:tentative="1">
      <w:start w:val="1"/>
      <w:numFmt w:val="lowerLetter"/>
      <w:lvlText w:val="%5)"/>
      <w:lvlJc w:val="left"/>
      <w:pPr>
        <w:ind w:left="2949" w:hanging="420"/>
      </w:pPr>
    </w:lvl>
    <w:lvl w:ilvl="5" w:tplc="0409001B" w:tentative="1">
      <w:start w:val="1"/>
      <w:numFmt w:val="lowerRoman"/>
      <w:lvlText w:val="%6."/>
      <w:lvlJc w:val="right"/>
      <w:pPr>
        <w:ind w:left="3369" w:hanging="420"/>
      </w:pPr>
    </w:lvl>
    <w:lvl w:ilvl="6" w:tplc="0409000F" w:tentative="1">
      <w:start w:val="1"/>
      <w:numFmt w:val="decimal"/>
      <w:lvlText w:val="%7."/>
      <w:lvlJc w:val="left"/>
      <w:pPr>
        <w:ind w:left="3789" w:hanging="420"/>
      </w:pPr>
    </w:lvl>
    <w:lvl w:ilvl="7" w:tplc="04090019" w:tentative="1">
      <w:start w:val="1"/>
      <w:numFmt w:val="lowerLetter"/>
      <w:lvlText w:val="%8)"/>
      <w:lvlJc w:val="left"/>
      <w:pPr>
        <w:ind w:left="4209" w:hanging="420"/>
      </w:pPr>
    </w:lvl>
    <w:lvl w:ilvl="8" w:tplc="0409001B" w:tentative="1">
      <w:start w:val="1"/>
      <w:numFmt w:val="lowerRoman"/>
      <w:lvlText w:val="%9."/>
      <w:lvlJc w:val="right"/>
      <w:pPr>
        <w:ind w:left="4629" w:hanging="420"/>
      </w:pPr>
    </w:lvl>
  </w:abstractNum>
  <w:abstractNum w:abstractNumId="11">
    <w:nsid w:val="11313BE7"/>
    <w:multiLevelType w:val="hybridMultilevel"/>
    <w:tmpl w:val="0FB4E01C"/>
    <w:lvl w:ilvl="0" w:tplc="8B42E99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14176F72"/>
    <w:multiLevelType w:val="hybridMultilevel"/>
    <w:tmpl w:val="E3805C46"/>
    <w:lvl w:ilvl="0" w:tplc="2E62BC7C">
      <w:start w:val="1"/>
      <w:numFmt w:val="japaneseCounting"/>
      <w:lvlText w:val="%1、"/>
      <w:lvlJc w:val="left"/>
      <w:pPr>
        <w:tabs>
          <w:tab w:val="num" w:pos="720"/>
        </w:tabs>
        <w:ind w:left="720" w:hanging="720"/>
      </w:pPr>
      <w:rPr>
        <w:rFonts w:ascii="Times New Roman" w:eastAsia="宋体" w:hAnsi="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16B55CF3"/>
    <w:multiLevelType w:val="hybridMultilevel"/>
    <w:tmpl w:val="12B62874"/>
    <w:lvl w:ilvl="0" w:tplc="0409000F">
      <w:start w:val="1"/>
      <w:numFmt w:val="decimal"/>
      <w:lvlText w:val="%1."/>
      <w:lvlJc w:val="left"/>
      <w:pPr>
        <w:ind w:left="1413" w:hanging="420"/>
      </w:pPr>
    </w:lvl>
    <w:lvl w:ilvl="1" w:tplc="04090019" w:tentative="1">
      <w:start w:val="1"/>
      <w:numFmt w:val="lowerLetter"/>
      <w:lvlText w:val="%2)"/>
      <w:lvlJc w:val="left"/>
      <w:pPr>
        <w:ind w:left="1833" w:hanging="420"/>
      </w:pPr>
    </w:lvl>
    <w:lvl w:ilvl="2" w:tplc="0409001B" w:tentative="1">
      <w:start w:val="1"/>
      <w:numFmt w:val="lowerRoman"/>
      <w:lvlText w:val="%3."/>
      <w:lvlJc w:val="right"/>
      <w:pPr>
        <w:ind w:left="2253" w:hanging="420"/>
      </w:pPr>
    </w:lvl>
    <w:lvl w:ilvl="3" w:tplc="0409000F" w:tentative="1">
      <w:start w:val="1"/>
      <w:numFmt w:val="decimal"/>
      <w:lvlText w:val="%4."/>
      <w:lvlJc w:val="left"/>
      <w:pPr>
        <w:ind w:left="2673" w:hanging="420"/>
      </w:pPr>
    </w:lvl>
    <w:lvl w:ilvl="4" w:tplc="04090019" w:tentative="1">
      <w:start w:val="1"/>
      <w:numFmt w:val="lowerLetter"/>
      <w:lvlText w:val="%5)"/>
      <w:lvlJc w:val="left"/>
      <w:pPr>
        <w:ind w:left="3093" w:hanging="420"/>
      </w:pPr>
    </w:lvl>
    <w:lvl w:ilvl="5" w:tplc="0409001B" w:tentative="1">
      <w:start w:val="1"/>
      <w:numFmt w:val="lowerRoman"/>
      <w:lvlText w:val="%6."/>
      <w:lvlJc w:val="right"/>
      <w:pPr>
        <w:ind w:left="3513" w:hanging="420"/>
      </w:pPr>
    </w:lvl>
    <w:lvl w:ilvl="6" w:tplc="0409000F" w:tentative="1">
      <w:start w:val="1"/>
      <w:numFmt w:val="decimal"/>
      <w:lvlText w:val="%7."/>
      <w:lvlJc w:val="left"/>
      <w:pPr>
        <w:ind w:left="3933" w:hanging="420"/>
      </w:pPr>
    </w:lvl>
    <w:lvl w:ilvl="7" w:tplc="04090019" w:tentative="1">
      <w:start w:val="1"/>
      <w:numFmt w:val="lowerLetter"/>
      <w:lvlText w:val="%8)"/>
      <w:lvlJc w:val="left"/>
      <w:pPr>
        <w:ind w:left="4353" w:hanging="420"/>
      </w:pPr>
    </w:lvl>
    <w:lvl w:ilvl="8" w:tplc="0409001B" w:tentative="1">
      <w:start w:val="1"/>
      <w:numFmt w:val="lowerRoman"/>
      <w:lvlText w:val="%9."/>
      <w:lvlJc w:val="right"/>
      <w:pPr>
        <w:ind w:left="4773" w:hanging="420"/>
      </w:pPr>
    </w:lvl>
  </w:abstractNum>
  <w:abstractNum w:abstractNumId="14">
    <w:nsid w:val="1A7A791D"/>
    <w:multiLevelType w:val="hybridMultilevel"/>
    <w:tmpl w:val="C0BA2514"/>
    <w:lvl w:ilvl="0" w:tplc="FB2C5846">
      <w:start w:val="1"/>
      <w:numFmt w:val="decimal"/>
      <w:lvlText w:val="（%1）"/>
      <w:lvlJc w:val="left"/>
      <w:pPr>
        <w:ind w:left="720" w:hanging="720"/>
      </w:pPr>
      <w:rPr>
        <w:rFonts w:ascii="Times New Roman" w:hAnsi="Times New Roman" w:cs="Times New Roman"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7104DBF"/>
    <w:multiLevelType w:val="hybridMultilevel"/>
    <w:tmpl w:val="BAF607E4"/>
    <w:lvl w:ilvl="0" w:tplc="E766CE8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27E77BC7"/>
    <w:multiLevelType w:val="multilevel"/>
    <w:tmpl w:val="D9E6DB06"/>
    <w:styleLink w:val="1"/>
    <w:lvl w:ilvl="0">
      <w:start w:val="1"/>
      <w:numFmt w:val="decimal"/>
      <w:lvlText w:val="【例%1】"/>
      <w:lvlJc w:val="left"/>
      <w:pPr>
        <w:tabs>
          <w:tab w:val="num" w:pos="0"/>
        </w:tabs>
      </w:pPr>
      <w:rPr>
        <w:rFonts w:ascii="Times New Roman" w:eastAsia="华文细黑" w:hAnsi="Times New Roman" w:cs="Times New Roman" w:hint="default"/>
        <w:b/>
        <w:i w:val="0"/>
        <w:sz w:val="21"/>
        <w:szCs w:val="21"/>
      </w:rPr>
    </w:lvl>
    <w:lvl w:ilvl="1">
      <w:start w:val="1"/>
      <w:numFmt w:val="none"/>
      <w:isLgl/>
      <w:lvlText w:val="【解析】"/>
      <w:lvlJc w:val="left"/>
      <w:pPr>
        <w:tabs>
          <w:tab w:val="num" w:pos="851"/>
        </w:tabs>
        <w:ind w:left="851" w:hanging="851"/>
      </w:pPr>
      <w:rPr>
        <w:rFonts w:ascii="Times New Roman" w:eastAsia="华文细黑" w:hAnsi="Times New Roman" w:cs="Times New Roman" w:hint="default"/>
        <w:b/>
        <w:i w:val="0"/>
        <w:sz w:val="21"/>
        <w:szCs w:val="21"/>
      </w:rPr>
    </w:lvl>
    <w:lvl w:ilvl="2">
      <w:start w:val="1"/>
      <w:numFmt w:val="none"/>
      <w:lvlText w:val="【点评】"/>
      <w:lvlJc w:val="left"/>
      <w:pPr>
        <w:tabs>
          <w:tab w:val="num" w:pos="851"/>
        </w:tabs>
        <w:ind w:left="851" w:hanging="851"/>
      </w:pPr>
      <w:rPr>
        <w:rFonts w:cs="Times New Roman" w:hint="eastAsia"/>
      </w:rPr>
    </w:lvl>
    <w:lvl w:ilvl="3">
      <w:start w:val="1"/>
      <w:numFmt w:val="none"/>
      <w:lvlText w:val="【拓展】"/>
      <w:lvlJc w:val="left"/>
      <w:pPr>
        <w:tabs>
          <w:tab w:val="num" w:pos="851"/>
        </w:tabs>
        <w:ind w:left="851" w:hanging="851"/>
      </w:pPr>
      <w:rPr>
        <w:rFonts w:cs="Times New Roman" w:hint="eastAsia"/>
      </w:rPr>
    </w:lvl>
    <w:lvl w:ilvl="4">
      <w:start w:val="1"/>
      <w:numFmt w:val="none"/>
      <w:lvlText w:val="【解析】"/>
      <w:lvlJc w:val="left"/>
      <w:pPr>
        <w:tabs>
          <w:tab w:val="num" w:pos="851"/>
        </w:tabs>
        <w:ind w:left="851" w:hanging="851"/>
      </w:pPr>
      <w:rPr>
        <w:rFonts w:cs="Times New Roman" w:hint="eastAsia"/>
      </w:rPr>
    </w:lvl>
    <w:lvl w:ilvl="5">
      <w:start w:val="1"/>
      <w:numFmt w:val="none"/>
      <w:lvlText w:val="【拓展】"/>
      <w:lvlJc w:val="left"/>
      <w:pPr>
        <w:tabs>
          <w:tab w:val="num" w:pos="851"/>
        </w:tabs>
        <w:ind w:left="851" w:hanging="851"/>
      </w:pPr>
      <w:rPr>
        <w:rFonts w:cs="Times New Roman" w:hint="eastAsia"/>
      </w:rPr>
    </w:lvl>
    <w:lvl w:ilvl="6">
      <w:start w:val="1"/>
      <w:numFmt w:val="none"/>
      <w:lvlText w:val="【解析】"/>
      <w:lvlJc w:val="left"/>
      <w:pPr>
        <w:tabs>
          <w:tab w:val="num" w:pos="851"/>
        </w:tabs>
        <w:ind w:left="851" w:hanging="851"/>
      </w:pPr>
      <w:rPr>
        <w:rFonts w:cs="Times New Roman" w:hint="eastAsia"/>
      </w:rPr>
    </w:lvl>
    <w:lvl w:ilvl="7">
      <w:start w:val="1"/>
      <w:numFmt w:val="none"/>
      <w:lvlText w:val=""/>
      <w:lvlJc w:val="left"/>
      <w:pPr>
        <w:tabs>
          <w:tab w:val="num" w:pos="3260"/>
        </w:tabs>
        <w:ind w:left="3260" w:hanging="425"/>
      </w:pPr>
      <w:rPr>
        <w:rFonts w:cs="Times New Roman" w:hint="eastAsia"/>
      </w:rPr>
    </w:lvl>
    <w:lvl w:ilvl="8">
      <w:start w:val="1"/>
      <w:numFmt w:val="none"/>
      <w:lvlText w:val=""/>
      <w:lvlJc w:val="left"/>
      <w:pPr>
        <w:tabs>
          <w:tab w:val="num" w:pos="3685"/>
        </w:tabs>
        <w:ind w:left="3685" w:hanging="425"/>
      </w:pPr>
      <w:rPr>
        <w:rFonts w:cs="Times New Roman" w:hint="eastAsia"/>
      </w:rPr>
    </w:lvl>
  </w:abstractNum>
  <w:abstractNum w:abstractNumId="17">
    <w:nsid w:val="2CD93FD1"/>
    <w:multiLevelType w:val="hybridMultilevel"/>
    <w:tmpl w:val="E53822F8"/>
    <w:lvl w:ilvl="0" w:tplc="C30E9566">
      <w:start w:val="2"/>
      <w:numFmt w:val="decimalEnclosedCircle"/>
      <w:lvlText w:val="%1"/>
      <w:lvlJc w:val="left"/>
      <w:pPr>
        <w:ind w:left="1208" w:hanging="360"/>
      </w:pPr>
      <w:rPr>
        <w:rFonts w:hint="default"/>
      </w:rPr>
    </w:lvl>
    <w:lvl w:ilvl="1" w:tplc="04090019" w:tentative="1">
      <w:start w:val="1"/>
      <w:numFmt w:val="lowerLetter"/>
      <w:lvlText w:val="%2)"/>
      <w:lvlJc w:val="left"/>
      <w:pPr>
        <w:ind w:left="1688" w:hanging="420"/>
      </w:pPr>
    </w:lvl>
    <w:lvl w:ilvl="2" w:tplc="0409001B" w:tentative="1">
      <w:start w:val="1"/>
      <w:numFmt w:val="lowerRoman"/>
      <w:lvlText w:val="%3."/>
      <w:lvlJc w:val="right"/>
      <w:pPr>
        <w:ind w:left="2108" w:hanging="420"/>
      </w:pPr>
    </w:lvl>
    <w:lvl w:ilvl="3" w:tplc="0409000F" w:tentative="1">
      <w:start w:val="1"/>
      <w:numFmt w:val="decimal"/>
      <w:lvlText w:val="%4."/>
      <w:lvlJc w:val="left"/>
      <w:pPr>
        <w:ind w:left="2528" w:hanging="420"/>
      </w:pPr>
    </w:lvl>
    <w:lvl w:ilvl="4" w:tplc="04090019" w:tentative="1">
      <w:start w:val="1"/>
      <w:numFmt w:val="lowerLetter"/>
      <w:lvlText w:val="%5)"/>
      <w:lvlJc w:val="left"/>
      <w:pPr>
        <w:ind w:left="2948" w:hanging="420"/>
      </w:pPr>
    </w:lvl>
    <w:lvl w:ilvl="5" w:tplc="0409001B" w:tentative="1">
      <w:start w:val="1"/>
      <w:numFmt w:val="lowerRoman"/>
      <w:lvlText w:val="%6."/>
      <w:lvlJc w:val="right"/>
      <w:pPr>
        <w:ind w:left="3368" w:hanging="420"/>
      </w:pPr>
    </w:lvl>
    <w:lvl w:ilvl="6" w:tplc="0409000F" w:tentative="1">
      <w:start w:val="1"/>
      <w:numFmt w:val="decimal"/>
      <w:lvlText w:val="%7."/>
      <w:lvlJc w:val="left"/>
      <w:pPr>
        <w:ind w:left="3788" w:hanging="420"/>
      </w:pPr>
    </w:lvl>
    <w:lvl w:ilvl="7" w:tplc="04090019" w:tentative="1">
      <w:start w:val="1"/>
      <w:numFmt w:val="lowerLetter"/>
      <w:lvlText w:val="%8)"/>
      <w:lvlJc w:val="left"/>
      <w:pPr>
        <w:ind w:left="4208" w:hanging="420"/>
      </w:pPr>
    </w:lvl>
    <w:lvl w:ilvl="8" w:tplc="0409001B" w:tentative="1">
      <w:start w:val="1"/>
      <w:numFmt w:val="lowerRoman"/>
      <w:lvlText w:val="%9."/>
      <w:lvlJc w:val="right"/>
      <w:pPr>
        <w:ind w:left="4628" w:hanging="420"/>
      </w:pPr>
    </w:lvl>
  </w:abstractNum>
  <w:abstractNum w:abstractNumId="18">
    <w:nsid w:val="2F5C10DA"/>
    <w:multiLevelType w:val="hybridMultilevel"/>
    <w:tmpl w:val="667ACE8C"/>
    <w:lvl w:ilvl="0" w:tplc="46C67AFA">
      <w:start w:val="1"/>
      <w:numFmt w:val="upperLetter"/>
      <w:lvlText w:val="%1、"/>
      <w:lvlJc w:val="left"/>
      <w:pPr>
        <w:ind w:left="360" w:hanging="360"/>
      </w:pPr>
      <w:rPr>
        <w:rFonts w:ascii="Calibri" w:hAnsi="Calibri" w:hint="default"/>
        <w:b w:val="0"/>
        <w:color w:val="00000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7446CF3"/>
    <w:multiLevelType w:val="hybridMultilevel"/>
    <w:tmpl w:val="0B7E390E"/>
    <w:lvl w:ilvl="0" w:tplc="3CF4E79C">
      <w:start w:val="1"/>
      <w:numFmt w:val="upperLetter"/>
      <w:pStyle w:val="5"/>
      <w:lvlText w:val="%1."/>
      <w:lvlJc w:val="left"/>
      <w:pPr>
        <w:tabs>
          <w:tab w:val="num" w:pos="1230"/>
        </w:tabs>
        <w:ind w:left="1230" w:hanging="360"/>
      </w:pPr>
      <w:rPr>
        <w:rFonts w:hint="eastAsia"/>
      </w:rPr>
    </w:lvl>
    <w:lvl w:ilvl="1" w:tplc="04090019" w:tentative="1">
      <w:start w:val="1"/>
      <w:numFmt w:val="lowerLetter"/>
      <w:lvlText w:val="%2)"/>
      <w:lvlJc w:val="left"/>
      <w:pPr>
        <w:tabs>
          <w:tab w:val="num" w:pos="1710"/>
        </w:tabs>
        <w:ind w:left="1710" w:hanging="420"/>
      </w:pPr>
    </w:lvl>
    <w:lvl w:ilvl="2" w:tplc="0409001B" w:tentative="1">
      <w:start w:val="1"/>
      <w:numFmt w:val="lowerRoman"/>
      <w:lvlText w:val="%3."/>
      <w:lvlJc w:val="right"/>
      <w:pPr>
        <w:tabs>
          <w:tab w:val="num" w:pos="2130"/>
        </w:tabs>
        <w:ind w:left="2130" w:hanging="420"/>
      </w:pPr>
    </w:lvl>
    <w:lvl w:ilvl="3" w:tplc="0409000F" w:tentative="1">
      <w:start w:val="1"/>
      <w:numFmt w:val="decimal"/>
      <w:lvlText w:val="%4."/>
      <w:lvlJc w:val="left"/>
      <w:pPr>
        <w:tabs>
          <w:tab w:val="num" w:pos="2550"/>
        </w:tabs>
        <w:ind w:left="2550" w:hanging="420"/>
      </w:pPr>
    </w:lvl>
    <w:lvl w:ilvl="4" w:tplc="04090019" w:tentative="1">
      <w:start w:val="1"/>
      <w:numFmt w:val="lowerLetter"/>
      <w:lvlText w:val="%5)"/>
      <w:lvlJc w:val="left"/>
      <w:pPr>
        <w:tabs>
          <w:tab w:val="num" w:pos="2970"/>
        </w:tabs>
        <w:ind w:left="2970" w:hanging="420"/>
      </w:pPr>
    </w:lvl>
    <w:lvl w:ilvl="5" w:tplc="0409001B" w:tentative="1">
      <w:start w:val="1"/>
      <w:numFmt w:val="lowerRoman"/>
      <w:lvlText w:val="%6."/>
      <w:lvlJc w:val="right"/>
      <w:pPr>
        <w:tabs>
          <w:tab w:val="num" w:pos="3390"/>
        </w:tabs>
        <w:ind w:left="3390" w:hanging="420"/>
      </w:pPr>
    </w:lvl>
    <w:lvl w:ilvl="6" w:tplc="0409000F" w:tentative="1">
      <w:start w:val="1"/>
      <w:numFmt w:val="decimal"/>
      <w:lvlText w:val="%7."/>
      <w:lvlJc w:val="left"/>
      <w:pPr>
        <w:tabs>
          <w:tab w:val="num" w:pos="3810"/>
        </w:tabs>
        <w:ind w:left="3810" w:hanging="420"/>
      </w:pPr>
    </w:lvl>
    <w:lvl w:ilvl="7" w:tplc="04090019" w:tentative="1">
      <w:start w:val="1"/>
      <w:numFmt w:val="lowerLetter"/>
      <w:lvlText w:val="%8)"/>
      <w:lvlJc w:val="left"/>
      <w:pPr>
        <w:tabs>
          <w:tab w:val="num" w:pos="4230"/>
        </w:tabs>
        <w:ind w:left="4230" w:hanging="420"/>
      </w:pPr>
    </w:lvl>
    <w:lvl w:ilvl="8" w:tplc="0409001B" w:tentative="1">
      <w:start w:val="1"/>
      <w:numFmt w:val="lowerRoman"/>
      <w:lvlText w:val="%9."/>
      <w:lvlJc w:val="right"/>
      <w:pPr>
        <w:tabs>
          <w:tab w:val="num" w:pos="4650"/>
        </w:tabs>
        <w:ind w:left="4650" w:hanging="420"/>
      </w:pPr>
    </w:lvl>
  </w:abstractNum>
  <w:abstractNum w:abstractNumId="20">
    <w:nsid w:val="3A8B1E90"/>
    <w:multiLevelType w:val="multilevel"/>
    <w:tmpl w:val="75768F0A"/>
    <w:styleLink w:val="a0"/>
    <w:lvl w:ilvl="0">
      <w:start w:val="1"/>
      <w:numFmt w:val="decimal"/>
      <w:lvlText w:val="【例 %1】"/>
      <w:lvlJc w:val="left"/>
      <w:pPr>
        <w:tabs>
          <w:tab w:val="num" w:pos="964"/>
        </w:tabs>
        <w:ind w:left="964" w:hanging="964"/>
      </w:pPr>
      <w:rPr>
        <w:rFonts w:eastAsia="宋体" w:cs="Times New Roman" w:hint="eastAsia"/>
        <w:b/>
        <w:color w:val="800000"/>
        <w:kern w:val="2"/>
        <w:sz w:val="21"/>
        <w:szCs w:val="21"/>
      </w:rPr>
    </w:lvl>
    <w:lvl w:ilvl="1">
      <w:start w:val="1"/>
      <w:numFmt w:val="none"/>
      <w:lvlText w:val="%2【解析】"/>
      <w:lvlJc w:val="left"/>
      <w:pPr>
        <w:tabs>
          <w:tab w:val="num" w:pos="851"/>
        </w:tabs>
        <w:ind w:left="851" w:hanging="851"/>
      </w:pPr>
      <w:rPr>
        <w:rFonts w:ascii="Times New Roman" w:eastAsia="楷体_GB2312" w:hAnsi="Times New Roman" w:cs="Times New Roman" w:hint="default"/>
        <w:b/>
        <w:i w:val="0"/>
        <w:color w:val="auto"/>
        <w:sz w:val="21"/>
        <w:szCs w:val="21"/>
      </w:rPr>
    </w:lvl>
    <w:lvl w:ilvl="2">
      <w:start w:val="1"/>
      <w:numFmt w:val="decimal"/>
      <w:lvlText w:val="随练%3."/>
      <w:lvlJc w:val="left"/>
      <w:pPr>
        <w:tabs>
          <w:tab w:val="num" w:pos="907"/>
        </w:tabs>
        <w:ind w:left="907" w:hanging="907"/>
      </w:pPr>
      <w:rPr>
        <w:rFonts w:ascii="Times New Roman" w:eastAsia="宋体" w:hAnsi="Times New Roman" w:cs="Times New Roman" w:hint="default"/>
        <w:b/>
        <w:color w:val="auto"/>
        <w:sz w:val="21"/>
        <w:szCs w:val="21"/>
      </w:rPr>
    </w:lvl>
    <w:lvl w:ilvl="3">
      <w:start w:val="2"/>
      <w:numFmt w:val="decimal"/>
      <w:lvlText w:val="%4"/>
      <w:lvlJc w:val="left"/>
      <w:pPr>
        <w:tabs>
          <w:tab w:val="num" w:pos="1620"/>
        </w:tabs>
        <w:ind w:left="1620" w:hanging="360"/>
      </w:pPr>
      <w:rPr>
        <w:rFonts w:cs="Times New Roman" w:hint="default"/>
      </w:rPr>
    </w:lvl>
    <w:lvl w:ilvl="4">
      <w:start w:val="1"/>
      <w:numFmt w:val="lowerLetter"/>
      <w:lvlText w:val="%5)"/>
      <w:lvlJc w:val="left"/>
      <w:pPr>
        <w:tabs>
          <w:tab w:val="num" w:pos="2100"/>
        </w:tabs>
        <w:ind w:left="2100" w:hanging="420"/>
      </w:pPr>
      <w:rPr>
        <w:rFonts w:cs="Times New Roman" w:hint="eastAsia"/>
      </w:rPr>
    </w:lvl>
    <w:lvl w:ilvl="5">
      <w:start w:val="1"/>
      <w:numFmt w:val="lowerRoman"/>
      <w:lvlText w:val="%6."/>
      <w:lvlJc w:val="right"/>
      <w:pPr>
        <w:tabs>
          <w:tab w:val="num" w:pos="2520"/>
        </w:tabs>
        <w:ind w:left="2520" w:hanging="420"/>
      </w:pPr>
      <w:rPr>
        <w:rFonts w:cs="Times New Roman" w:hint="eastAsia"/>
      </w:rPr>
    </w:lvl>
    <w:lvl w:ilvl="6">
      <w:start w:val="1"/>
      <w:numFmt w:val="decimal"/>
      <w:lvlText w:val="%7."/>
      <w:lvlJc w:val="left"/>
      <w:pPr>
        <w:tabs>
          <w:tab w:val="num" w:pos="2940"/>
        </w:tabs>
        <w:ind w:left="2940" w:hanging="420"/>
      </w:pPr>
      <w:rPr>
        <w:rFonts w:cs="Times New Roman" w:hint="eastAsia"/>
      </w:rPr>
    </w:lvl>
    <w:lvl w:ilvl="7">
      <w:start w:val="1"/>
      <w:numFmt w:val="lowerLetter"/>
      <w:lvlText w:val="%8)"/>
      <w:lvlJc w:val="left"/>
      <w:pPr>
        <w:tabs>
          <w:tab w:val="num" w:pos="3360"/>
        </w:tabs>
        <w:ind w:left="3360" w:hanging="420"/>
      </w:pPr>
      <w:rPr>
        <w:rFonts w:cs="Times New Roman" w:hint="eastAsia"/>
      </w:rPr>
    </w:lvl>
    <w:lvl w:ilvl="8">
      <w:start w:val="1"/>
      <w:numFmt w:val="lowerRoman"/>
      <w:lvlText w:val="%9."/>
      <w:lvlJc w:val="right"/>
      <w:pPr>
        <w:tabs>
          <w:tab w:val="num" w:pos="3780"/>
        </w:tabs>
        <w:ind w:left="3780" w:hanging="420"/>
      </w:pPr>
      <w:rPr>
        <w:rFonts w:cs="Times New Roman" w:hint="eastAsia"/>
      </w:rPr>
    </w:lvl>
  </w:abstractNum>
  <w:abstractNum w:abstractNumId="21">
    <w:nsid w:val="49421D21"/>
    <w:multiLevelType w:val="hybridMultilevel"/>
    <w:tmpl w:val="3B267AA8"/>
    <w:lvl w:ilvl="0" w:tplc="2BCA2B4A">
      <w:start w:val="1"/>
      <w:numFmt w:val="japaneseCounting"/>
      <w:lvlText w:val="%1、"/>
      <w:lvlJc w:val="left"/>
      <w:pPr>
        <w:ind w:left="1266" w:hanging="420"/>
      </w:pPr>
      <w:rPr>
        <w:rFonts w:hint="default"/>
      </w:rPr>
    </w:lvl>
    <w:lvl w:ilvl="1" w:tplc="04090019" w:tentative="1">
      <w:start w:val="1"/>
      <w:numFmt w:val="lowerLetter"/>
      <w:lvlText w:val="%2)"/>
      <w:lvlJc w:val="left"/>
      <w:pPr>
        <w:ind w:left="1686" w:hanging="420"/>
      </w:pPr>
    </w:lvl>
    <w:lvl w:ilvl="2" w:tplc="0409001B" w:tentative="1">
      <w:start w:val="1"/>
      <w:numFmt w:val="lowerRoman"/>
      <w:lvlText w:val="%3."/>
      <w:lvlJc w:val="right"/>
      <w:pPr>
        <w:ind w:left="2106" w:hanging="420"/>
      </w:pPr>
    </w:lvl>
    <w:lvl w:ilvl="3" w:tplc="0409000F" w:tentative="1">
      <w:start w:val="1"/>
      <w:numFmt w:val="decimal"/>
      <w:lvlText w:val="%4."/>
      <w:lvlJc w:val="left"/>
      <w:pPr>
        <w:ind w:left="2526" w:hanging="420"/>
      </w:pPr>
    </w:lvl>
    <w:lvl w:ilvl="4" w:tplc="04090019" w:tentative="1">
      <w:start w:val="1"/>
      <w:numFmt w:val="lowerLetter"/>
      <w:lvlText w:val="%5)"/>
      <w:lvlJc w:val="left"/>
      <w:pPr>
        <w:ind w:left="2946" w:hanging="420"/>
      </w:pPr>
    </w:lvl>
    <w:lvl w:ilvl="5" w:tplc="0409001B" w:tentative="1">
      <w:start w:val="1"/>
      <w:numFmt w:val="lowerRoman"/>
      <w:lvlText w:val="%6."/>
      <w:lvlJc w:val="right"/>
      <w:pPr>
        <w:ind w:left="3366" w:hanging="420"/>
      </w:pPr>
    </w:lvl>
    <w:lvl w:ilvl="6" w:tplc="0409000F" w:tentative="1">
      <w:start w:val="1"/>
      <w:numFmt w:val="decimal"/>
      <w:lvlText w:val="%7."/>
      <w:lvlJc w:val="left"/>
      <w:pPr>
        <w:ind w:left="3786" w:hanging="420"/>
      </w:pPr>
    </w:lvl>
    <w:lvl w:ilvl="7" w:tplc="04090019" w:tentative="1">
      <w:start w:val="1"/>
      <w:numFmt w:val="lowerLetter"/>
      <w:lvlText w:val="%8)"/>
      <w:lvlJc w:val="left"/>
      <w:pPr>
        <w:ind w:left="4206" w:hanging="420"/>
      </w:pPr>
    </w:lvl>
    <w:lvl w:ilvl="8" w:tplc="0409001B" w:tentative="1">
      <w:start w:val="1"/>
      <w:numFmt w:val="lowerRoman"/>
      <w:lvlText w:val="%9."/>
      <w:lvlJc w:val="right"/>
      <w:pPr>
        <w:ind w:left="4626" w:hanging="420"/>
      </w:pPr>
    </w:lvl>
  </w:abstractNum>
  <w:abstractNum w:abstractNumId="22">
    <w:nsid w:val="53099CBC"/>
    <w:multiLevelType w:val="singleLevel"/>
    <w:tmpl w:val="53099CBC"/>
    <w:lvl w:ilvl="0">
      <w:start w:val="2"/>
      <w:numFmt w:val="decimal"/>
      <w:suff w:val="space"/>
      <w:lvlText w:val="（%1）"/>
      <w:lvlJc w:val="left"/>
      <w:pPr>
        <w:ind w:left="0" w:firstLine="0"/>
      </w:pPr>
      <w:rPr>
        <w:rFonts w:cs="Times New Roman"/>
      </w:rPr>
    </w:lvl>
  </w:abstractNum>
  <w:abstractNum w:abstractNumId="23">
    <w:nsid w:val="5B7C5D5D"/>
    <w:multiLevelType w:val="hybridMultilevel"/>
    <w:tmpl w:val="CE02B31C"/>
    <w:lvl w:ilvl="0" w:tplc="9B102BC0">
      <w:start w:val="1"/>
      <w:numFmt w:val="japaneseCounting"/>
      <w:lvlText w:val="%1、"/>
      <w:lvlJc w:val="left"/>
      <w:pPr>
        <w:ind w:left="900" w:hanging="450"/>
      </w:pPr>
      <w:rPr>
        <w:rFonts w:hint="default"/>
        <w:b/>
      </w:rPr>
    </w:lvl>
    <w:lvl w:ilvl="1" w:tplc="04090019" w:tentative="1">
      <w:start w:val="1"/>
      <w:numFmt w:val="lowerLetter"/>
      <w:lvlText w:val="%2)"/>
      <w:lvlJc w:val="left"/>
      <w:pPr>
        <w:ind w:left="1290" w:hanging="420"/>
      </w:pPr>
    </w:lvl>
    <w:lvl w:ilvl="2" w:tplc="0409001B" w:tentative="1">
      <w:start w:val="1"/>
      <w:numFmt w:val="lowerRoman"/>
      <w:lvlText w:val="%3."/>
      <w:lvlJc w:val="right"/>
      <w:pPr>
        <w:ind w:left="1710" w:hanging="420"/>
      </w:pPr>
    </w:lvl>
    <w:lvl w:ilvl="3" w:tplc="0409000F" w:tentative="1">
      <w:start w:val="1"/>
      <w:numFmt w:val="decimal"/>
      <w:lvlText w:val="%4."/>
      <w:lvlJc w:val="left"/>
      <w:pPr>
        <w:ind w:left="2130" w:hanging="420"/>
      </w:pPr>
    </w:lvl>
    <w:lvl w:ilvl="4" w:tplc="04090019" w:tentative="1">
      <w:start w:val="1"/>
      <w:numFmt w:val="lowerLetter"/>
      <w:lvlText w:val="%5)"/>
      <w:lvlJc w:val="left"/>
      <w:pPr>
        <w:ind w:left="2550" w:hanging="420"/>
      </w:pPr>
    </w:lvl>
    <w:lvl w:ilvl="5" w:tplc="0409001B" w:tentative="1">
      <w:start w:val="1"/>
      <w:numFmt w:val="lowerRoman"/>
      <w:lvlText w:val="%6."/>
      <w:lvlJc w:val="right"/>
      <w:pPr>
        <w:ind w:left="2970" w:hanging="420"/>
      </w:pPr>
    </w:lvl>
    <w:lvl w:ilvl="6" w:tplc="0409000F" w:tentative="1">
      <w:start w:val="1"/>
      <w:numFmt w:val="decimal"/>
      <w:lvlText w:val="%7."/>
      <w:lvlJc w:val="left"/>
      <w:pPr>
        <w:ind w:left="3390" w:hanging="420"/>
      </w:pPr>
    </w:lvl>
    <w:lvl w:ilvl="7" w:tplc="04090019" w:tentative="1">
      <w:start w:val="1"/>
      <w:numFmt w:val="lowerLetter"/>
      <w:lvlText w:val="%8)"/>
      <w:lvlJc w:val="left"/>
      <w:pPr>
        <w:ind w:left="3810" w:hanging="420"/>
      </w:pPr>
    </w:lvl>
    <w:lvl w:ilvl="8" w:tplc="0409001B" w:tentative="1">
      <w:start w:val="1"/>
      <w:numFmt w:val="lowerRoman"/>
      <w:lvlText w:val="%9."/>
      <w:lvlJc w:val="right"/>
      <w:pPr>
        <w:ind w:left="4230" w:hanging="420"/>
      </w:pPr>
    </w:lvl>
  </w:abstractNum>
  <w:abstractNum w:abstractNumId="24">
    <w:nsid w:val="5C0F6CA5"/>
    <w:multiLevelType w:val="hybridMultilevel"/>
    <w:tmpl w:val="92101616"/>
    <w:lvl w:ilvl="0" w:tplc="4ADC6310">
      <w:start w:val="1"/>
      <w:numFmt w:val="decimal"/>
      <w:lvlText w:val="【题%1】"/>
      <w:lvlJc w:val="left"/>
      <w:pPr>
        <w:ind w:left="420" w:hanging="420"/>
      </w:pPr>
      <w:rPr>
        <w:rFonts w:ascii="Times New Roman" w:eastAsia="宋体" w:hAnsi="Times New Roman" w:cs="Times New Roman" w:hint="default"/>
        <w:b w:val="0"/>
        <w:i w:val="0"/>
        <w:caps w:val="0"/>
        <w:strike w:val="0"/>
        <w:dstrike w:val="0"/>
        <w:vanish w:val="0"/>
        <w:w w:val="100"/>
        <w:sz w:val="21"/>
        <w:szCs w:val="21"/>
        <w:vertAlign w:val="base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CAD1511"/>
    <w:multiLevelType w:val="multilevel"/>
    <w:tmpl w:val="5CAD1511"/>
    <w:lvl w:ilvl="0">
      <w:start w:val="22"/>
      <w:numFmt w:val="decimal"/>
      <w:lvlText w:val="%1."/>
      <w:lvlJc w:val="left"/>
      <w:pPr>
        <w:ind w:left="360" w:hanging="360"/>
      </w:pPr>
      <w:rPr>
        <w:rFonts w:cs="Times New Roman"/>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6">
    <w:nsid w:val="6B1540D9"/>
    <w:multiLevelType w:val="hybridMultilevel"/>
    <w:tmpl w:val="BF6E4FC0"/>
    <w:lvl w:ilvl="0" w:tplc="38FEE37C">
      <w:start w:val="1"/>
      <w:numFmt w:val="decimal"/>
      <w:lvlText w:val="%1、"/>
      <w:lvlJc w:val="left"/>
      <w:pPr>
        <w:ind w:left="360" w:hanging="360"/>
      </w:pPr>
      <w:rPr>
        <w:rFonts w:ascii="Calibri" w:hAnsi="Calibri" w:hint="default"/>
        <w:b w:val="0"/>
        <w:color w:val="00000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C141044"/>
    <w:multiLevelType w:val="hybridMultilevel"/>
    <w:tmpl w:val="B29EF9D6"/>
    <w:lvl w:ilvl="0" w:tplc="5E0EA258">
      <w:start w:val="1"/>
      <w:numFmt w:val="none"/>
      <w:lvlText w:val="一、"/>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CB24987"/>
    <w:multiLevelType w:val="hybridMultilevel"/>
    <w:tmpl w:val="2806C352"/>
    <w:lvl w:ilvl="0" w:tplc="A6EC4B90">
      <w:start w:val="1"/>
      <w:numFmt w:val="japaneseCounting"/>
      <w:lvlText w:val="%1、"/>
      <w:lvlJc w:val="left"/>
      <w:pPr>
        <w:ind w:left="420" w:hanging="420"/>
      </w:pPr>
      <w:rPr>
        <w:rFonts w:eastAsia="黑体"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0FD5B36"/>
    <w:multiLevelType w:val="hybridMultilevel"/>
    <w:tmpl w:val="F47823D4"/>
    <w:lvl w:ilvl="0" w:tplc="35A2E39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nsid w:val="71255A8F"/>
    <w:multiLevelType w:val="multilevel"/>
    <w:tmpl w:val="75768F0A"/>
    <w:styleLink w:val="0964"/>
    <w:lvl w:ilvl="0">
      <w:start w:val="1"/>
      <w:numFmt w:val="decimal"/>
      <w:lvlText w:val="【例 %1】"/>
      <w:lvlJc w:val="left"/>
      <w:pPr>
        <w:tabs>
          <w:tab w:val="num" w:pos="964"/>
        </w:tabs>
        <w:ind w:left="964" w:hanging="964"/>
      </w:pPr>
      <w:rPr>
        <w:rFonts w:ascii="宋体" w:eastAsia="宋体" w:hAnsi="宋体" w:cs="Times New Roman"/>
        <w:b/>
        <w:bCs/>
        <w:color w:val="800000"/>
        <w:kern w:val="2"/>
        <w:sz w:val="21"/>
        <w:szCs w:val="21"/>
      </w:rPr>
    </w:lvl>
    <w:lvl w:ilvl="1">
      <w:start w:val="1"/>
      <w:numFmt w:val="none"/>
      <w:lvlText w:val="%2【解析】"/>
      <w:lvlJc w:val="left"/>
      <w:pPr>
        <w:tabs>
          <w:tab w:val="num" w:pos="851"/>
        </w:tabs>
        <w:ind w:left="851" w:hanging="851"/>
      </w:pPr>
      <w:rPr>
        <w:rFonts w:ascii="Times New Roman" w:eastAsia="楷体_GB2312" w:hAnsi="Times New Roman" w:cs="Times New Roman" w:hint="default"/>
        <w:b/>
        <w:i w:val="0"/>
        <w:color w:val="auto"/>
        <w:sz w:val="21"/>
        <w:szCs w:val="21"/>
      </w:rPr>
    </w:lvl>
    <w:lvl w:ilvl="2">
      <w:start w:val="1"/>
      <w:numFmt w:val="decimal"/>
      <w:lvlText w:val="随练%3."/>
      <w:lvlJc w:val="left"/>
      <w:pPr>
        <w:tabs>
          <w:tab w:val="num" w:pos="907"/>
        </w:tabs>
        <w:ind w:left="907" w:hanging="907"/>
      </w:pPr>
      <w:rPr>
        <w:rFonts w:ascii="Times New Roman" w:eastAsia="宋体" w:hAnsi="Times New Roman" w:cs="Times New Roman" w:hint="default"/>
        <w:b/>
        <w:color w:val="auto"/>
        <w:sz w:val="21"/>
        <w:szCs w:val="21"/>
      </w:rPr>
    </w:lvl>
    <w:lvl w:ilvl="3">
      <w:start w:val="2"/>
      <w:numFmt w:val="decimal"/>
      <w:lvlText w:val="%4"/>
      <w:lvlJc w:val="left"/>
      <w:pPr>
        <w:tabs>
          <w:tab w:val="num" w:pos="1620"/>
        </w:tabs>
        <w:ind w:left="1620" w:hanging="360"/>
      </w:pPr>
      <w:rPr>
        <w:rFonts w:cs="Times New Roman" w:hint="default"/>
      </w:rPr>
    </w:lvl>
    <w:lvl w:ilvl="4">
      <w:start w:val="1"/>
      <w:numFmt w:val="lowerLetter"/>
      <w:lvlText w:val="%5)"/>
      <w:lvlJc w:val="left"/>
      <w:pPr>
        <w:tabs>
          <w:tab w:val="num" w:pos="2100"/>
        </w:tabs>
        <w:ind w:left="2100" w:hanging="420"/>
      </w:pPr>
      <w:rPr>
        <w:rFonts w:cs="Times New Roman" w:hint="eastAsia"/>
      </w:rPr>
    </w:lvl>
    <w:lvl w:ilvl="5">
      <w:start w:val="1"/>
      <w:numFmt w:val="lowerRoman"/>
      <w:lvlText w:val="%6."/>
      <w:lvlJc w:val="right"/>
      <w:pPr>
        <w:tabs>
          <w:tab w:val="num" w:pos="2520"/>
        </w:tabs>
        <w:ind w:left="2520" w:hanging="420"/>
      </w:pPr>
      <w:rPr>
        <w:rFonts w:cs="Times New Roman" w:hint="eastAsia"/>
      </w:rPr>
    </w:lvl>
    <w:lvl w:ilvl="6">
      <w:start w:val="1"/>
      <w:numFmt w:val="decimal"/>
      <w:lvlText w:val="%7."/>
      <w:lvlJc w:val="left"/>
      <w:pPr>
        <w:tabs>
          <w:tab w:val="num" w:pos="2940"/>
        </w:tabs>
        <w:ind w:left="2940" w:hanging="420"/>
      </w:pPr>
      <w:rPr>
        <w:rFonts w:cs="Times New Roman" w:hint="eastAsia"/>
      </w:rPr>
    </w:lvl>
    <w:lvl w:ilvl="7">
      <w:start w:val="1"/>
      <w:numFmt w:val="lowerLetter"/>
      <w:lvlText w:val="%8)"/>
      <w:lvlJc w:val="left"/>
      <w:pPr>
        <w:tabs>
          <w:tab w:val="num" w:pos="3360"/>
        </w:tabs>
        <w:ind w:left="3360" w:hanging="420"/>
      </w:pPr>
      <w:rPr>
        <w:rFonts w:cs="Times New Roman" w:hint="eastAsia"/>
      </w:rPr>
    </w:lvl>
    <w:lvl w:ilvl="8">
      <w:start w:val="1"/>
      <w:numFmt w:val="lowerRoman"/>
      <w:lvlText w:val="%9."/>
      <w:lvlJc w:val="right"/>
      <w:pPr>
        <w:tabs>
          <w:tab w:val="num" w:pos="3780"/>
        </w:tabs>
        <w:ind w:left="3780" w:hanging="420"/>
      </w:pPr>
      <w:rPr>
        <w:rFonts w:cs="Times New Roman" w:hint="eastAsia"/>
      </w:rPr>
    </w:lvl>
  </w:abstractNum>
  <w:abstractNum w:abstractNumId="31">
    <w:nsid w:val="77B10756"/>
    <w:multiLevelType w:val="hybridMultilevel"/>
    <w:tmpl w:val="44B0AA90"/>
    <w:lvl w:ilvl="0" w:tplc="4ADC6310">
      <w:start w:val="1"/>
      <w:numFmt w:val="decimal"/>
      <w:lvlText w:val="【题%1】"/>
      <w:lvlJc w:val="left"/>
      <w:pPr>
        <w:ind w:left="562" w:hanging="420"/>
      </w:pPr>
      <w:rPr>
        <w:rFonts w:ascii="Times New Roman" w:eastAsia="宋体" w:hAnsi="Times New Roman" w:cs="Times New Roman" w:hint="default"/>
        <w:b w:val="0"/>
        <w:i w:val="0"/>
        <w:caps w:val="0"/>
        <w:strike w:val="0"/>
        <w:dstrike w:val="0"/>
        <w:vanish w:val="0"/>
        <w:w w:val="100"/>
        <w:sz w:val="21"/>
        <w:szCs w:val="21"/>
        <w:vertAlign w:val="base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9B200F5"/>
    <w:multiLevelType w:val="hybridMultilevel"/>
    <w:tmpl w:val="8A10EDAE"/>
    <w:lvl w:ilvl="0" w:tplc="F0207D5A">
      <w:start w:val="1"/>
      <w:numFmt w:val="japaneseCounting"/>
      <w:lvlText w:val="%1、"/>
      <w:lvlJc w:val="left"/>
      <w:pPr>
        <w:ind w:left="1716" w:hanging="450"/>
      </w:pPr>
      <w:rPr>
        <w:rFonts w:hint="default"/>
        <w:b/>
      </w:rPr>
    </w:lvl>
    <w:lvl w:ilvl="1" w:tplc="04090019" w:tentative="1">
      <w:start w:val="1"/>
      <w:numFmt w:val="lowerLetter"/>
      <w:lvlText w:val="%2)"/>
      <w:lvlJc w:val="left"/>
      <w:pPr>
        <w:ind w:left="2106" w:hanging="420"/>
      </w:pPr>
    </w:lvl>
    <w:lvl w:ilvl="2" w:tplc="0409001B" w:tentative="1">
      <w:start w:val="1"/>
      <w:numFmt w:val="lowerRoman"/>
      <w:lvlText w:val="%3."/>
      <w:lvlJc w:val="right"/>
      <w:pPr>
        <w:ind w:left="2526" w:hanging="420"/>
      </w:pPr>
    </w:lvl>
    <w:lvl w:ilvl="3" w:tplc="0409000F" w:tentative="1">
      <w:start w:val="1"/>
      <w:numFmt w:val="decimal"/>
      <w:lvlText w:val="%4."/>
      <w:lvlJc w:val="left"/>
      <w:pPr>
        <w:ind w:left="2946" w:hanging="420"/>
      </w:pPr>
    </w:lvl>
    <w:lvl w:ilvl="4" w:tplc="04090019" w:tentative="1">
      <w:start w:val="1"/>
      <w:numFmt w:val="lowerLetter"/>
      <w:lvlText w:val="%5)"/>
      <w:lvlJc w:val="left"/>
      <w:pPr>
        <w:ind w:left="3366" w:hanging="420"/>
      </w:pPr>
    </w:lvl>
    <w:lvl w:ilvl="5" w:tplc="0409001B" w:tentative="1">
      <w:start w:val="1"/>
      <w:numFmt w:val="lowerRoman"/>
      <w:lvlText w:val="%6."/>
      <w:lvlJc w:val="right"/>
      <w:pPr>
        <w:ind w:left="3786" w:hanging="420"/>
      </w:pPr>
    </w:lvl>
    <w:lvl w:ilvl="6" w:tplc="0409000F" w:tentative="1">
      <w:start w:val="1"/>
      <w:numFmt w:val="decimal"/>
      <w:lvlText w:val="%7."/>
      <w:lvlJc w:val="left"/>
      <w:pPr>
        <w:ind w:left="4206" w:hanging="420"/>
      </w:pPr>
    </w:lvl>
    <w:lvl w:ilvl="7" w:tplc="04090019" w:tentative="1">
      <w:start w:val="1"/>
      <w:numFmt w:val="lowerLetter"/>
      <w:lvlText w:val="%8)"/>
      <w:lvlJc w:val="left"/>
      <w:pPr>
        <w:ind w:left="4626" w:hanging="420"/>
      </w:pPr>
    </w:lvl>
    <w:lvl w:ilvl="8" w:tplc="0409001B" w:tentative="1">
      <w:start w:val="1"/>
      <w:numFmt w:val="lowerRoman"/>
      <w:lvlText w:val="%9."/>
      <w:lvlJc w:val="right"/>
      <w:pPr>
        <w:ind w:left="5046" w:hanging="420"/>
      </w:pPr>
    </w:lvl>
  </w:abstractNum>
  <w:num w:numId="1">
    <w:abstractNumId w:val="19"/>
  </w:num>
  <w:num w:numId="2">
    <w:abstractNumId w:val="16"/>
  </w:num>
  <w:num w:numId="3">
    <w:abstractNumId w:val="20"/>
  </w:num>
  <w:num w:numId="4">
    <w:abstractNumId w:val="30"/>
  </w:num>
  <w:num w:numId="5">
    <w:abstractNumId w:val="27"/>
  </w:num>
  <w:num w:numId="6">
    <w:abstractNumId w:val="13"/>
  </w:num>
  <w:num w:numId="7">
    <w:abstractNumId w:val="24"/>
  </w:num>
  <w:num w:numId="8">
    <w:abstractNumId w:val="18"/>
  </w:num>
  <w:num w:numId="9">
    <w:abstractNumId w:val="31"/>
  </w:num>
  <w:num w:numId="10">
    <w:abstractNumId w:val="26"/>
  </w:num>
  <w:num w:numId="11">
    <w:abstractNumId w:val="0"/>
  </w:num>
  <w:num w:numId="12">
    <w:abstractNumId w:val="1"/>
  </w:num>
  <w:num w:numId="13">
    <w:abstractNumId w:val="6"/>
  </w:num>
  <w:num w:numId="14">
    <w:abstractNumId w:val="17"/>
  </w:num>
  <w:num w:numId="15">
    <w:abstractNumId w:val="3"/>
  </w:num>
  <w:num w:numId="16">
    <w:abstractNumId w:val="2"/>
  </w:num>
  <w:num w:numId="17">
    <w:abstractNumId w:val="4"/>
  </w:num>
  <w:num w:numId="18">
    <w:abstractNumId w:val="29"/>
  </w:num>
  <w:num w:numId="19">
    <w:abstractNumId w:val="12"/>
  </w:num>
  <w:num w:numId="20">
    <w:abstractNumId w:val="14"/>
  </w:num>
  <w:num w:numId="21">
    <w:abstractNumId w:val="15"/>
  </w:num>
  <w:num w:numId="22">
    <w:abstractNumId w:val="11"/>
  </w:num>
  <w:num w:numId="23">
    <w:abstractNumId w:val="9"/>
  </w:num>
  <w:num w:numId="24">
    <w:abstractNumId w:val="28"/>
  </w:num>
  <w:num w:numId="25">
    <w:abstractNumId w:val="21"/>
  </w:num>
  <w:num w:numId="26">
    <w:abstractNumId w:val="32"/>
  </w:num>
  <w:num w:numId="27">
    <w:abstractNumId w:val="8"/>
  </w:num>
  <w:num w:numId="28">
    <w:abstractNumId w:val="23"/>
  </w:num>
  <w:num w:numId="29">
    <w:abstractNumId w:val="5"/>
  </w:num>
  <w:num w:numId="30">
    <w:abstractNumId w:val="25"/>
  </w:num>
  <w:num w:numId="31">
    <w:abstractNumId w:val="25"/>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
  </w:num>
  <w:num w:numId="33">
    <w:abstractNumId w:val="7"/>
    <w:lvlOverride w:ilvl="0">
      <w:startOverride w:val="1"/>
    </w:lvlOverride>
  </w:num>
  <w:num w:numId="34">
    <w:abstractNumId w:val="22"/>
  </w:num>
  <w:num w:numId="35">
    <w:abstractNumId w:val="22"/>
    <w:lvlOverride w:ilvl="0">
      <w:startOverride w:val="2"/>
    </w:lvlOverride>
  </w:num>
  <w:num w:numId="36">
    <w:abstractNumId w:val="10"/>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6626"/>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640B8"/>
    <w:rsid w:val="00001E77"/>
    <w:rsid w:val="000138F7"/>
    <w:rsid w:val="0001647B"/>
    <w:rsid w:val="00024E55"/>
    <w:rsid w:val="00055F9A"/>
    <w:rsid w:val="00082F9E"/>
    <w:rsid w:val="000D0A3E"/>
    <w:rsid w:val="000E376C"/>
    <w:rsid w:val="001154B4"/>
    <w:rsid w:val="00207FA5"/>
    <w:rsid w:val="00275D87"/>
    <w:rsid w:val="002E6E02"/>
    <w:rsid w:val="003068C6"/>
    <w:rsid w:val="00315443"/>
    <w:rsid w:val="00324F57"/>
    <w:rsid w:val="003B329D"/>
    <w:rsid w:val="003E226D"/>
    <w:rsid w:val="003F07F8"/>
    <w:rsid w:val="004538C7"/>
    <w:rsid w:val="00496FE4"/>
    <w:rsid w:val="004A70DD"/>
    <w:rsid w:val="004E6EB9"/>
    <w:rsid w:val="00586BA8"/>
    <w:rsid w:val="005C1117"/>
    <w:rsid w:val="00624EAC"/>
    <w:rsid w:val="0068415B"/>
    <w:rsid w:val="006D1375"/>
    <w:rsid w:val="006E4DD2"/>
    <w:rsid w:val="00766BA1"/>
    <w:rsid w:val="007718DF"/>
    <w:rsid w:val="00791C89"/>
    <w:rsid w:val="007C677F"/>
    <w:rsid w:val="007F25F2"/>
    <w:rsid w:val="00806DB3"/>
    <w:rsid w:val="00871424"/>
    <w:rsid w:val="008970AE"/>
    <w:rsid w:val="008B5741"/>
    <w:rsid w:val="008F1267"/>
    <w:rsid w:val="008F1CF9"/>
    <w:rsid w:val="008F6161"/>
    <w:rsid w:val="00943DDA"/>
    <w:rsid w:val="00A551E3"/>
    <w:rsid w:val="00A74295"/>
    <w:rsid w:val="00A83E3D"/>
    <w:rsid w:val="00A932DF"/>
    <w:rsid w:val="00AB451D"/>
    <w:rsid w:val="00AB4592"/>
    <w:rsid w:val="00AC2A47"/>
    <w:rsid w:val="00AD48FC"/>
    <w:rsid w:val="00AF4CBB"/>
    <w:rsid w:val="00B0345D"/>
    <w:rsid w:val="00B11E2A"/>
    <w:rsid w:val="00B13C20"/>
    <w:rsid w:val="00B277B5"/>
    <w:rsid w:val="00B33F0B"/>
    <w:rsid w:val="00BA3799"/>
    <w:rsid w:val="00BC7AF9"/>
    <w:rsid w:val="00C439D1"/>
    <w:rsid w:val="00C83A87"/>
    <w:rsid w:val="00CF3464"/>
    <w:rsid w:val="00D16AA4"/>
    <w:rsid w:val="00D50C0E"/>
    <w:rsid w:val="00D911E1"/>
    <w:rsid w:val="00DC705A"/>
    <w:rsid w:val="00DE5D19"/>
    <w:rsid w:val="00E45730"/>
    <w:rsid w:val="00EB2068"/>
    <w:rsid w:val="00EC69A4"/>
    <w:rsid w:val="00EE5EE7"/>
    <w:rsid w:val="00F0027A"/>
    <w:rsid w:val="00F331D3"/>
    <w:rsid w:val="00F36E76"/>
    <w:rsid w:val="00F640B8"/>
    <w:rsid w:val="00F76C08"/>
    <w:rsid w:val="00F82955"/>
    <w:rsid w:val="00F83EA5"/>
    <w:rsid w:val="00FA277C"/>
    <w:rsid w:val="00FA46B8"/>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uiPriority="0"/>
    <w:lsdException w:name="caption" w:locked="1" w:uiPriority="0" w:qFormat="1"/>
    <w:lsdException w:name="page number" w:uiPriority="0"/>
    <w:lsdException w:name="List" w:uiPriority="0"/>
    <w:lsdException w:name="List Bullet" w:uiPriority="0"/>
    <w:lsdException w:name="List 2" w:uiPriority="0"/>
    <w:lsdException w:name="List 3" w:uiPriority="0"/>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Date" w:uiPriority="0"/>
    <w:lsdException w:name="Body Text Indent 2" w:uiPriority="0"/>
    <w:lsdException w:name="Body Text Indent 3" w:uiPriority="0"/>
    <w:lsdException w:name="Block Text" w:uiPriority="0"/>
    <w:lsdException w:name="Hyperlink" w:uiPriority="0"/>
    <w:lsdException w:name="FollowedHyperlink" w:uiPriority="0"/>
    <w:lsdException w:name="Strong" w:locked="1" w:semiHidden="0" w:uiPriority="0" w:unhideWhenUsed="0" w:qFormat="1"/>
    <w:lsdException w:name="Emphasis" w:locked="1" w:semiHidden="0" w:uiPriority="0" w:unhideWhenUsed="0" w:qFormat="1"/>
    <w:lsdException w:name="Document Map" w:uiPriority="0"/>
    <w:lsdException w:name="Plain Text" w:locked="1" w:semiHidden="0" w:uiPriority="0" w:unhideWhenUsed="0"/>
    <w:lsdException w:name="Normal (Web)" w:uiPriority="0"/>
    <w:lsdException w:name="HTML Preformatted" w:locked="1" w:semiHidden="0" w:uiPriority="0" w:unhideWhenUsed="0"/>
    <w:lsdException w:name="Table Grid" w:locked="1" w:semiHidden="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640B8"/>
    <w:pPr>
      <w:widowControl w:val="0"/>
      <w:jc w:val="both"/>
    </w:pPr>
    <w:rPr>
      <w:rFonts w:ascii="Times New Roman" w:hAnsi="Times New Roman"/>
      <w:kern w:val="2"/>
      <w:sz w:val="21"/>
      <w:szCs w:val="24"/>
    </w:rPr>
  </w:style>
  <w:style w:type="paragraph" w:styleId="10">
    <w:name w:val="heading 1"/>
    <w:basedOn w:val="a1"/>
    <w:next w:val="a1"/>
    <w:link w:val="1Char"/>
    <w:qFormat/>
    <w:locked/>
    <w:rsid w:val="008B5741"/>
    <w:pPr>
      <w:keepNext/>
      <w:keepLines/>
      <w:widowControl/>
      <w:spacing w:before="480" w:line="276" w:lineRule="auto"/>
      <w:jc w:val="left"/>
      <w:outlineLvl w:val="0"/>
    </w:pPr>
    <w:rPr>
      <w:rFonts w:ascii="宋体" w:hAnsi="Courier New"/>
      <w:kern w:val="0"/>
      <w:sz w:val="20"/>
      <w:szCs w:val="21"/>
    </w:rPr>
  </w:style>
  <w:style w:type="paragraph" w:styleId="2">
    <w:name w:val="heading 2"/>
    <w:basedOn w:val="a1"/>
    <w:next w:val="a1"/>
    <w:link w:val="2Char"/>
    <w:qFormat/>
    <w:locked/>
    <w:rsid w:val="008B5741"/>
    <w:pPr>
      <w:keepNext/>
      <w:keepLines/>
      <w:spacing w:before="260" w:after="260" w:line="416" w:lineRule="auto"/>
      <w:outlineLvl w:val="1"/>
    </w:pPr>
    <w:rPr>
      <w:rFonts w:ascii="Arial" w:eastAsia="黑体" w:hAnsi="Arial"/>
      <w:b/>
      <w:bCs/>
      <w:sz w:val="32"/>
      <w:szCs w:val="32"/>
    </w:rPr>
  </w:style>
  <w:style w:type="paragraph" w:styleId="3">
    <w:name w:val="heading 3"/>
    <w:basedOn w:val="a1"/>
    <w:next w:val="a1"/>
    <w:link w:val="3Char"/>
    <w:qFormat/>
    <w:locked/>
    <w:rsid w:val="00624EAC"/>
    <w:pPr>
      <w:keepNext/>
      <w:keepLines/>
      <w:spacing w:before="260" w:after="260" w:line="416" w:lineRule="auto"/>
      <w:outlineLvl w:val="2"/>
    </w:pPr>
    <w:rPr>
      <w:b/>
      <w:bCs/>
      <w:sz w:val="32"/>
      <w:szCs w:val="32"/>
    </w:rPr>
  </w:style>
  <w:style w:type="paragraph" w:styleId="5">
    <w:name w:val="heading 5"/>
    <w:basedOn w:val="a1"/>
    <w:next w:val="a1"/>
    <w:link w:val="5Char"/>
    <w:qFormat/>
    <w:locked/>
    <w:rsid w:val="008B5741"/>
    <w:pPr>
      <w:keepNext/>
      <w:numPr>
        <w:numId w:val="1"/>
      </w:numPr>
      <w:spacing w:line="360" w:lineRule="auto"/>
      <w:outlineLvl w:val="4"/>
    </w:pPr>
    <w:rPr>
      <w:b/>
      <w:bCs/>
      <w:szCs w:val="20"/>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HTML">
    <w:name w:val="HTML Preformatted"/>
    <w:basedOn w:val="a1"/>
    <w:link w:val="HTMLChar"/>
    <w:rsid w:val="00F640B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character" w:customStyle="1" w:styleId="HTMLChar">
    <w:name w:val="HTML 预设格式 Char"/>
    <w:basedOn w:val="a2"/>
    <w:link w:val="HTML"/>
    <w:locked/>
    <w:rsid w:val="00F640B8"/>
    <w:rPr>
      <w:rFonts w:ascii="Arial" w:eastAsia="宋体" w:hAnsi="Arial" w:cs="Arial"/>
      <w:kern w:val="0"/>
      <w:sz w:val="24"/>
      <w:szCs w:val="24"/>
    </w:rPr>
  </w:style>
  <w:style w:type="paragraph" w:styleId="a5">
    <w:name w:val="Plain Text"/>
    <w:aliases w:val="标题1,普通文字 Char,纯文本 Char Char,普通文字, Char,标题1 Char Char,纯文本 Char1,纯文本 Char Char Char,纯文本 Char Char1, Char Char Char,Char Char Char,Char Char,Char,标题1 Char Char Char Char Char,纯文本 Char Char1 Char Char Char,游数的格式,Plain Te,游数的,Plain Text,普通,普,游数的格"/>
    <w:basedOn w:val="a1"/>
    <w:link w:val="Char"/>
    <w:rsid w:val="00F640B8"/>
    <w:rPr>
      <w:rFonts w:ascii="宋体" w:hAnsi="Courier New" w:cs="Courier New"/>
      <w:szCs w:val="21"/>
    </w:rPr>
  </w:style>
  <w:style w:type="character" w:customStyle="1" w:styleId="Char">
    <w:name w:val="纯文本 Char"/>
    <w:aliases w:val="标题1 Char1,普通文字 Char Char1,纯文本 Char Char Char2,普通文字 Char2, Char Char1,标题1 Char Char Char1,纯文本 Char1 Char1,纯文本 Char Char Char Char1,纯文本 Char Char1 Char1, Char Char Char Char1,Char Char Char Char1,Char Char Char2,Char Char2,游数的格式 Char1,游数的 Char"/>
    <w:basedOn w:val="a2"/>
    <w:link w:val="a5"/>
    <w:locked/>
    <w:rsid w:val="00F640B8"/>
    <w:rPr>
      <w:rFonts w:ascii="宋体" w:eastAsia="宋体" w:hAnsi="Courier New" w:cs="Courier New"/>
      <w:sz w:val="21"/>
      <w:szCs w:val="21"/>
    </w:rPr>
  </w:style>
  <w:style w:type="paragraph" w:styleId="a6">
    <w:name w:val="header"/>
    <w:basedOn w:val="a1"/>
    <w:link w:val="Char0"/>
    <w:uiPriority w:val="99"/>
    <w:rsid w:val="00324F5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2"/>
    <w:link w:val="a6"/>
    <w:uiPriority w:val="99"/>
    <w:locked/>
    <w:rsid w:val="00324F57"/>
    <w:rPr>
      <w:rFonts w:ascii="Times New Roman" w:eastAsia="宋体" w:hAnsi="Times New Roman" w:cs="Times New Roman"/>
      <w:sz w:val="18"/>
      <w:szCs w:val="18"/>
    </w:rPr>
  </w:style>
  <w:style w:type="paragraph" w:styleId="a7">
    <w:name w:val="footer"/>
    <w:basedOn w:val="a1"/>
    <w:link w:val="Char1"/>
    <w:uiPriority w:val="99"/>
    <w:rsid w:val="00324F57"/>
    <w:pPr>
      <w:tabs>
        <w:tab w:val="center" w:pos="4153"/>
        <w:tab w:val="right" w:pos="8306"/>
      </w:tabs>
      <w:snapToGrid w:val="0"/>
      <w:jc w:val="left"/>
    </w:pPr>
    <w:rPr>
      <w:sz w:val="18"/>
      <w:szCs w:val="18"/>
    </w:rPr>
  </w:style>
  <w:style w:type="character" w:customStyle="1" w:styleId="Char1">
    <w:name w:val="页脚 Char"/>
    <w:basedOn w:val="a2"/>
    <w:link w:val="a7"/>
    <w:uiPriority w:val="99"/>
    <w:locked/>
    <w:rsid w:val="00324F57"/>
    <w:rPr>
      <w:rFonts w:ascii="Times New Roman" w:eastAsia="宋体" w:hAnsi="Times New Roman" w:cs="Times New Roman"/>
      <w:sz w:val="18"/>
      <w:szCs w:val="18"/>
    </w:rPr>
  </w:style>
  <w:style w:type="paragraph" w:styleId="a8">
    <w:name w:val="Balloon Text"/>
    <w:basedOn w:val="a1"/>
    <w:link w:val="Char2"/>
    <w:uiPriority w:val="99"/>
    <w:rsid w:val="00324F57"/>
    <w:rPr>
      <w:sz w:val="18"/>
      <w:szCs w:val="18"/>
    </w:rPr>
  </w:style>
  <w:style w:type="character" w:customStyle="1" w:styleId="Char2">
    <w:name w:val="批注框文本 Char"/>
    <w:basedOn w:val="a2"/>
    <w:link w:val="a8"/>
    <w:uiPriority w:val="99"/>
    <w:locked/>
    <w:rsid w:val="00324F57"/>
    <w:rPr>
      <w:rFonts w:ascii="Times New Roman" w:eastAsia="宋体" w:hAnsi="Times New Roman" w:cs="Times New Roman"/>
      <w:sz w:val="18"/>
      <w:szCs w:val="18"/>
    </w:rPr>
  </w:style>
  <w:style w:type="paragraph" w:styleId="a9">
    <w:name w:val="List Paragraph"/>
    <w:basedOn w:val="a1"/>
    <w:link w:val="Char3"/>
    <w:qFormat/>
    <w:rsid w:val="002E6E02"/>
    <w:pPr>
      <w:ind w:firstLineChars="200" w:firstLine="420"/>
    </w:pPr>
    <w:rPr>
      <w:rFonts w:ascii="Calibri" w:hAnsi="Calibri"/>
      <w:szCs w:val="22"/>
      <w:lang/>
    </w:rPr>
  </w:style>
  <w:style w:type="table" w:styleId="aa">
    <w:name w:val="Table Grid"/>
    <w:basedOn w:val="a3"/>
    <w:uiPriority w:val="99"/>
    <w:locked/>
    <w:rsid w:val="0001647B"/>
    <w:rPr>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aliases w:val="普通 (Web),普通(Web) Char,普通(Web) Char Char Char Char,普通(Web) Char Char,普通(网站)1,普通 (Web)1,普通(Web) Char Char Char Char Char Char Char Char,普通(Web) Char Char Char Char Char Char Char Char Char,普通(Web) Char Char Char Char Char Char Char,普通(Web),123"/>
    <w:basedOn w:val="a1"/>
    <w:link w:val="Char4"/>
    <w:unhideWhenUsed/>
    <w:rsid w:val="0001647B"/>
    <w:pPr>
      <w:widowControl/>
      <w:spacing w:before="100" w:beforeAutospacing="1" w:after="100" w:afterAutospacing="1"/>
      <w:jc w:val="left"/>
    </w:pPr>
    <w:rPr>
      <w:rFonts w:ascii="宋体" w:hAnsi="宋体"/>
      <w:kern w:val="0"/>
      <w:sz w:val="24"/>
      <w:lang/>
    </w:rPr>
  </w:style>
  <w:style w:type="character" w:customStyle="1" w:styleId="1Char">
    <w:name w:val="标题 1 Char"/>
    <w:basedOn w:val="a2"/>
    <w:link w:val="10"/>
    <w:rsid w:val="008B5741"/>
    <w:rPr>
      <w:rFonts w:ascii="宋体" w:hAnsi="Courier New"/>
      <w:szCs w:val="21"/>
    </w:rPr>
  </w:style>
  <w:style w:type="character" w:customStyle="1" w:styleId="2Char">
    <w:name w:val="标题 2 Char"/>
    <w:basedOn w:val="a2"/>
    <w:link w:val="2"/>
    <w:rsid w:val="008B5741"/>
    <w:rPr>
      <w:rFonts w:ascii="Arial" w:eastAsia="黑体" w:hAnsi="Arial"/>
      <w:b/>
      <w:bCs/>
      <w:kern w:val="2"/>
      <w:sz w:val="32"/>
      <w:szCs w:val="32"/>
    </w:rPr>
  </w:style>
  <w:style w:type="character" w:customStyle="1" w:styleId="5Char">
    <w:name w:val="标题 5 Char"/>
    <w:basedOn w:val="a2"/>
    <w:link w:val="5"/>
    <w:rsid w:val="008B5741"/>
    <w:rPr>
      <w:rFonts w:ascii="Times New Roman" w:hAnsi="Times New Roman"/>
      <w:b/>
      <w:bCs/>
      <w:kern w:val="2"/>
      <w:sz w:val="21"/>
    </w:rPr>
  </w:style>
  <w:style w:type="paragraph" w:styleId="ac">
    <w:name w:val="Body Text Indent"/>
    <w:basedOn w:val="a1"/>
    <w:link w:val="Char5"/>
    <w:uiPriority w:val="99"/>
    <w:rsid w:val="008B5741"/>
    <w:pPr>
      <w:spacing w:line="160" w:lineRule="atLeast"/>
      <w:ind w:firstLineChars="400" w:firstLine="1120"/>
    </w:pPr>
    <w:rPr>
      <w:rFonts w:ascii="新宋体" w:eastAsia="新宋体" w:hAnsi="新宋体"/>
      <w:sz w:val="28"/>
    </w:rPr>
  </w:style>
  <w:style w:type="character" w:customStyle="1" w:styleId="Char5">
    <w:name w:val="正文文本缩进 Char"/>
    <w:basedOn w:val="a2"/>
    <w:link w:val="ac"/>
    <w:uiPriority w:val="99"/>
    <w:rsid w:val="008B5741"/>
    <w:rPr>
      <w:rFonts w:ascii="新宋体" w:eastAsia="新宋体" w:hAnsi="新宋体"/>
      <w:kern w:val="2"/>
      <w:sz w:val="28"/>
      <w:szCs w:val="24"/>
    </w:rPr>
  </w:style>
  <w:style w:type="paragraph" w:customStyle="1" w:styleId="11">
    <w:name w:val="页眉1"/>
    <w:rsid w:val="008B5741"/>
    <w:pPr>
      <w:pBdr>
        <w:bottom w:val="single" w:sz="6" w:space="1" w:color="auto"/>
      </w:pBdr>
      <w:tabs>
        <w:tab w:val="center" w:pos="4153"/>
        <w:tab w:val="right" w:pos="8306"/>
      </w:tabs>
      <w:snapToGrid w:val="0"/>
      <w:jc w:val="center"/>
    </w:pPr>
    <w:rPr>
      <w:rFonts w:ascii="Times New Roman" w:hAnsi="Times New Roman"/>
      <w:sz w:val="18"/>
      <w:szCs w:val="18"/>
    </w:rPr>
  </w:style>
  <w:style w:type="paragraph" w:customStyle="1" w:styleId="Char3Char">
    <w:name w:val="Char3 Char"/>
    <w:basedOn w:val="a1"/>
    <w:rsid w:val="008B5741"/>
    <w:pPr>
      <w:widowControl/>
      <w:spacing w:line="300" w:lineRule="auto"/>
      <w:ind w:firstLineChars="200" w:firstLine="200"/>
    </w:pPr>
    <w:rPr>
      <w:kern w:val="0"/>
      <w:szCs w:val="20"/>
    </w:rPr>
  </w:style>
  <w:style w:type="paragraph" w:customStyle="1" w:styleId="CharCharCharCharCharCharChar">
    <w:name w:val="Char Char Char Char Char Char Char"/>
    <w:basedOn w:val="a1"/>
    <w:rsid w:val="008B5741"/>
    <w:pPr>
      <w:widowControl/>
      <w:spacing w:line="300" w:lineRule="auto"/>
      <w:ind w:firstLineChars="200" w:firstLine="200"/>
    </w:pPr>
    <w:rPr>
      <w:kern w:val="0"/>
      <w:szCs w:val="20"/>
    </w:rPr>
  </w:style>
  <w:style w:type="paragraph" w:customStyle="1" w:styleId="CharCharCharCharCharCharCharCharCharCharCharCharCharCharCharCharCharCharChar">
    <w:name w:val="Char Char Char Char Char Char Char Char Char Char Char Char Char Char Char Char Char Char Char"/>
    <w:basedOn w:val="a1"/>
    <w:rsid w:val="008B5741"/>
    <w:pPr>
      <w:widowControl/>
      <w:spacing w:line="300" w:lineRule="auto"/>
      <w:ind w:firstLineChars="200" w:firstLine="200"/>
    </w:pPr>
  </w:style>
  <w:style w:type="character" w:customStyle="1" w:styleId="Char20">
    <w:name w:val="纯文本 Char2"/>
    <w:aliases w:val="标题1 Char,普通文字 Char Char,纯文本 Char Char Char1,纯文本 Char Char2,普通文字 Char1, Char Char,标题1 Char Char Char,纯文本 Char1 Char,纯文本 Char Char Char Char,纯文本 Char Char1 Char, Char Char Char Char,Char Char Char Char,Char Char Char1,Char Char1,游数的格式 Char"/>
    <w:rsid w:val="008B5741"/>
    <w:rPr>
      <w:rFonts w:ascii="宋体" w:eastAsia="宋体" w:hAnsi="Courier New" w:cs="Courier New"/>
      <w:sz w:val="21"/>
      <w:szCs w:val="21"/>
      <w:lang w:val="en-US" w:eastAsia="zh-CN" w:bidi="ar-SA"/>
    </w:rPr>
  </w:style>
  <w:style w:type="character" w:styleId="ad">
    <w:name w:val="Strong"/>
    <w:qFormat/>
    <w:locked/>
    <w:rsid w:val="008B5741"/>
    <w:rPr>
      <w:b/>
      <w:bCs/>
    </w:rPr>
  </w:style>
  <w:style w:type="paragraph" w:customStyle="1" w:styleId="CharCharCharCharCharCharCharCharChar">
    <w:name w:val="Char Char Char Char Char Char Char Char Char"/>
    <w:basedOn w:val="a1"/>
    <w:rsid w:val="008B5741"/>
    <w:pPr>
      <w:widowControl/>
      <w:spacing w:line="300" w:lineRule="auto"/>
      <w:ind w:firstLineChars="200" w:firstLine="200"/>
    </w:pPr>
    <w:rPr>
      <w:kern w:val="0"/>
      <w:szCs w:val="20"/>
    </w:rPr>
  </w:style>
  <w:style w:type="paragraph" w:customStyle="1" w:styleId="Char2CharCharChar">
    <w:name w:val="Char2 Char Char Char"/>
    <w:basedOn w:val="a1"/>
    <w:autoRedefine/>
    <w:rsid w:val="008B5741"/>
    <w:pPr>
      <w:widowControl/>
      <w:spacing w:line="300" w:lineRule="auto"/>
      <w:ind w:firstLineChars="200" w:firstLine="200"/>
    </w:pPr>
    <w:rPr>
      <w:rFonts w:ascii="Verdana" w:hAnsi="Verdana"/>
      <w:kern w:val="0"/>
      <w:szCs w:val="20"/>
      <w:lang w:eastAsia="en-US"/>
    </w:rPr>
  </w:style>
  <w:style w:type="character" w:styleId="ae">
    <w:name w:val="page number"/>
    <w:basedOn w:val="a2"/>
    <w:rsid w:val="008B5741"/>
  </w:style>
  <w:style w:type="paragraph" w:customStyle="1" w:styleId="p0">
    <w:name w:val="p0"/>
    <w:basedOn w:val="a1"/>
    <w:uiPriority w:val="99"/>
    <w:rsid w:val="008B5741"/>
    <w:pPr>
      <w:widowControl/>
    </w:pPr>
    <w:rPr>
      <w:kern w:val="0"/>
      <w:szCs w:val="21"/>
    </w:rPr>
  </w:style>
  <w:style w:type="paragraph" w:customStyle="1" w:styleId="Char30">
    <w:name w:val="Char3"/>
    <w:basedOn w:val="a1"/>
    <w:autoRedefine/>
    <w:rsid w:val="008B5741"/>
    <w:pPr>
      <w:widowControl/>
      <w:spacing w:line="300" w:lineRule="auto"/>
      <w:ind w:firstLineChars="200" w:firstLine="200"/>
    </w:pPr>
    <w:rPr>
      <w:rFonts w:ascii="Verdana" w:hAnsi="Verdana"/>
      <w:kern w:val="0"/>
      <w:szCs w:val="20"/>
      <w:lang w:eastAsia="en-US"/>
    </w:rPr>
  </w:style>
  <w:style w:type="character" w:customStyle="1" w:styleId="Char4">
    <w:name w:val="普通(网站) Char"/>
    <w:aliases w:val="普通 (Web) Char,普通(Web) Char Char1,普通(Web) Char Char Char Char Char,普通(Web) Char Char Char,普通(网站)1 Char,普通 (Web)1 Char,普通(Web) Char Char Char Char Char Char Char Char Char1,普通(Web) Char Char Char Char Char Char Char Char Char Char,123 Char"/>
    <w:link w:val="ab"/>
    <w:rsid w:val="008B5741"/>
    <w:rPr>
      <w:rFonts w:ascii="宋体" w:hAnsi="宋体" w:cs="宋体"/>
      <w:sz w:val="24"/>
      <w:szCs w:val="24"/>
    </w:rPr>
  </w:style>
  <w:style w:type="paragraph" w:styleId="af">
    <w:name w:val="Block Text"/>
    <w:basedOn w:val="a1"/>
    <w:rsid w:val="008B5741"/>
    <w:pPr>
      <w:autoSpaceDE w:val="0"/>
      <w:autoSpaceDN w:val="0"/>
      <w:adjustRightInd w:val="0"/>
      <w:spacing w:line="360" w:lineRule="auto"/>
      <w:ind w:left="378" w:right="212" w:hanging="378"/>
    </w:pPr>
    <w:rPr>
      <w:rFonts w:ascii="黑体" w:eastAsia="黑体"/>
      <w:b/>
      <w:szCs w:val="20"/>
    </w:rPr>
  </w:style>
  <w:style w:type="paragraph" w:styleId="af0">
    <w:name w:val="Date"/>
    <w:basedOn w:val="a1"/>
    <w:next w:val="a1"/>
    <w:link w:val="Char6"/>
    <w:rsid w:val="008B5741"/>
  </w:style>
  <w:style w:type="character" w:customStyle="1" w:styleId="Char6">
    <w:name w:val="日期 Char"/>
    <w:basedOn w:val="a2"/>
    <w:link w:val="af0"/>
    <w:rsid w:val="008B5741"/>
    <w:rPr>
      <w:rFonts w:ascii="Times New Roman" w:hAnsi="Times New Roman"/>
      <w:kern w:val="2"/>
      <w:sz w:val="21"/>
      <w:szCs w:val="24"/>
    </w:rPr>
  </w:style>
  <w:style w:type="character" w:customStyle="1" w:styleId="16">
    <w:name w:val="正文文本 (16)_"/>
    <w:link w:val="160"/>
    <w:rsid w:val="008B5741"/>
    <w:rPr>
      <w:sz w:val="18"/>
      <w:szCs w:val="18"/>
      <w:shd w:val="clear" w:color="auto" w:fill="FFFFFF"/>
    </w:rPr>
  </w:style>
  <w:style w:type="paragraph" w:customStyle="1" w:styleId="160">
    <w:name w:val="正文文本 (16)"/>
    <w:basedOn w:val="a1"/>
    <w:link w:val="16"/>
    <w:rsid w:val="008B5741"/>
    <w:pPr>
      <w:widowControl/>
      <w:shd w:val="clear" w:color="auto" w:fill="FFFFFF"/>
      <w:spacing w:after="1680" w:line="240" w:lineRule="atLeast"/>
      <w:jc w:val="left"/>
    </w:pPr>
    <w:rPr>
      <w:rFonts w:ascii="Calibri" w:hAnsi="Calibri"/>
      <w:kern w:val="0"/>
      <w:sz w:val="18"/>
      <w:szCs w:val="18"/>
      <w:shd w:val="clear" w:color="auto" w:fill="FFFFFF"/>
      <w:lang/>
    </w:rPr>
  </w:style>
  <w:style w:type="character" w:customStyle="1" w:styleId="CharChar">
    <w:name w:val="答案正文 Char Char"/>
    <w:link w:val="af1"/>
    <w:rsid w:val="008B5741"/>
  </w:style>
  <w:style w:type="paragraph" w:customStyle="1" w:styleId="af1">
    <w:name w:val="答案正文"/>
    <w:basedOn w:val="a1"/>
    <w:link w:val="CharChar"/>
    <w:qFormat/>
    <w:rsid w:val="008B5741"/>
    <w:rPr>
      <w:rFonts w:ascii="Calibri" w:hAnsi="Calibri"/>
      <w:kern w:val="0"/>
      <w:sz w:val="20"/>
      <w:szCs w:val="20"/>
    </w:rPr>
  </w:style>
  <w:style w:type="character" w:customStyle="1" w:styleId="CharChar0">
    <w:name w:val="试题正文 Char Char"/>
    <w:link w:val="af2"/>
    <w:rsid w:val="008B5741"/>
    <w:rPr>
      <w:szCs w:val="21"/>
    </w:rPr>
  </w:style>
  <w:style w:type="paragraph" w:customStyle="1" w:styleId="af2">
    <w:name w:val="试题正文"/>
    <w:basedOn w:val="a1"/>
    <w:link w:val="CharChar0"/>
    <w:qFormat/>
    <w:rsid w:val="008B5741"/>
    <w:rPr>
      <w:rFonts w:ascii="Calibri" w:hAnsi="Calibri"/>
      <w:kern w:val="0"/>
      <w:sz w:val="20"/>
      <w:szCs w:val="21"/>
      <w:lang/>
    </w:rPr>
  </w:style>
  <w:style w:type="paragraph" w:styleId="af3">
    <w:name w:val="Normal Indent"/>
    <w:basedOn w:val="a1"/>
    <w:rsid w:val="008B5741"/>
    <w:pPr>
      <w:ind w:firstLine="420"/>
    </w:pPr>
    <w:rPr>
      <w:szCs w:val="20"/>
    </w:rPr>
  </w:style>
  <w:style w:type="paragraph" w:customStyle="1" w:styleId="DefaultParagraph">
    <w:name w:val="DefaultParagraph"/>
    <w:uiPriority w:val="99"/>
    <w:rsid w:val="008B5741"/>
    <w:rPr>
      <w:rFonts w:ascii="Times New Roman"/>
      <w:kern w:val="2"/>
      <w:sz w:val="21"/>
      <w:szCs w:val="22"/>
    </w:rPr>
  </w:style>
  <w:style w:type="paragraph" w:styleId="af4">
    <w:name w:val="Body Text"/>
    <w:aliases w:val="正文文字"/>
    <w:basedOn w:val="a1"/>
    <w:link w:val="Char7"/>
    <w:rsid w:val="008B5741"/>
    <w:pPr>
      <w:adjustRightInd w:val="0"/>
      <w:snapToGrid w:val="0"/>
      <w:spacing w:line="140" w:lineRule="atLeast"/>
      <w:jc w:val="center"/>
    </w:pPr>
    <w:rPr>
      <w:rFonts w:ascii="宋体" w:hAnsi="宋体" w:cs="宋体"/>
      <w:b/>
      <w:color w:val="000000"/>
      <w:kern w:val="0"/>
      <w:sz w:val="18"/>
      <w:szCs w:val="15"/>
    </w:rPr>
  </w:style>
  <w:style w:type="character" w:customStyle="1" w:styleId="Char7">
    <w:name w:val="正文文本 Char"/>
    <w:aliases w:val="正文文字 Char"/>
    <w:basedOn w:val="a2"/>
    <w:link w:val="af4"/>
    <w:rsid w:val="008B5741"/>
    <w:rPr>
      <w:rFonts w:ascii="宋体" w:hAnsi="宋体" w:cs="宋体"/>
      <w:b/>
      <w:color w:val="000000"/>
      <w:sz w:val="18"/>
      <w:szCs w:val="15"/>
    </w:rPr>
  </w:style>
  <w:style w:type="paragraph" w:customStyle="1" w:styleId="12">
    <w:name w:val="列出段落1"/>
    <w:basedOn w:val="a1"/>
    <w:link w:val="ListParagraphChar"/>
    <w:rsid w:val="008B5741"/>
    <w:pPr>
      <w:ind w:firstLineChars="200" w:firstLine="420"/>
    </w:pPr>
    <w:rPr>
      <w:szCs w:val="21"/>
      <w:lang/>
    </w:rPr>
  </w:style>
  <w:style w:type="character" w:customStyle="1" w:styleId="3Char">
    <w:name w:val="标题 3 Char"/>
    <w:basedOn w:val="a2"/>
    <w:link w:val="3"/>
    <w:rsid w:val="00624EAC"/>
    <w:rPr>
      <w:rFonts w:ascii="Times New Roman" w:hAnsi="Times New Roman"/>
      <w:b/>
      <w:bCs/>
      <w:kern w:val="2"/>
      <w:sz w:val="32"/>
      <w:szCs w:val="32"/>
    </w:rPr>
  </w:style>
  <w:style w:type="character" w:customStyle="1" w:styleId="Char8">
    <w:name w:val="少儿简体 Char"/>
    <w:link w:val="af5"/>
    <w:locked/>
    <w:rsid w:val="00624EAC"/>
    <w:rPr>
      <w:rFonts w:ascii="方正少儿简体" w:eastAsia="方正少儿简体" w:hAnsi="宋体"/>
      <w:kern w:val="2"/>
      <w:sz w:val="21"/>
    </w:rPr>
  </w:style>
  <w:style w:type="character" w:customStyle="1" w:styleId="ListParagraphChar">
    <w:name w:val="List Paragraph Char"/>
    <w:link w:val="12"/>
    <w:locked/>
    <w:rsid w:val="00624EAC"/>
    <w:rPr>
      <w:rFonts w:ascii="Times New Roman" w:hAnsi="Times New Roman"/>
      <w:kern w:val="2"/>
      <w:sz w:val="21"/>
      <w:szCs w:val="21"/>
    </w:rPr>
  </w:style>
  <w:style w:type="character" w:styleId="af6">
    <w:name w:val="annotation reference"/>
    <w:uiPriority w:val="99"/>
    <w:rsid w:val="00624EAC"/>
    <w:rPr>
      <w:sz w:val="21"/>
    </w:rPr>
  </w:style>
  <w:style w:type="character" w:customStyle="1" w:styleId="ttag">
    <w:name w:val="t_tag"/>
    <w:rsid w:val="00624EAC"/>
  </w:style>
  <w:style w:type="character" w:customStyle="1" w:styleId="HeaderChar1">
    <w:name w:val="Header Char1"/>
    <w:uiPriority w:val="99"/>
    <w:semiHidden/>
    <w:rsid w:val="00624EAC"/>
    <w:rPr>
      <w:rFonts w:ascii="Calibri" w:hAnsi="Calibri"/>
      <w:kern w:val="2"/>
      <w:sz w:val="18"/>
      <w:szCs w:val="18"/>
    </w:rPr>
  </w:style>
  <w:style w:type="paragraph" w:styleId="af7">
    <w:name w:val="annotation text"/>
    <w:basedOn w:val="a1"/>
    <w:link w:val="Char9"/>
    <w:uiPriority w:val="99"/>
    <w:rsid w:val="00624EAC"/>
    <w:pPr>
      <w:jc w:val="left"/>
    </w:pPr>
    <w:rPr>
      <w:rFonts w:ascii="Calibri" w:hAnsi="Calibri"/>
      <w:szCs w:val="22"/>
    </w:rPr>
  </w:style>
  <w:style w:type="character" w:customStyle="1" w:styleId="Char9">
    <w:name w:val="批注文字 Char"/>
    <w:basedOn w:val="a2"/>
    <w:link w:val="af7"/>
    <w:uiPriority w:val="99"/>
    <w:rsid w:val="00624EAC"/>
    <w:rPr>
      <w:kern w:val="2"/>
      <w:sz w:val="21"/>
      <w:szCs w:val="22"/>
    </w:rPr>
  </w:style>
  <w:style w:type="character" w:customStyle="1" w:styleId="FooterChar1">
    <w:name w:val="Footer Char1"/>
    <w:uiPriority w:val="99"/>
    <w:semiHidden/>
    <w:rsid w:val="00624EAC"/>
    <w:rPr>
      <w:rFonts w:ascii="Calibri" w:hAnsi="Calibri"/>
      <w:kern w:val="2"/>
      <w:sz w:val="18"/>
      <w:szCs w:val="18"/>
    </w:rPr>
  </w:style>
  <w:style w:type="character" w:customStyle="1" w:styleId="BalloonTextChar1">
    <w:name w:val="Balloon Text Char1"/>
    <w:uiPriority w:val="99"/>
    <w:semiHidden/>
    <w:rsid w:val="00624EAC"/>
    <w:rPr>
      <w:rFonts w:ascii="Calibri" w:hAnsi="Calibri"/>
      <w:kern w:val="2"/>
      <w:sz w:val="0"/>
      <w:szCs w:val="0"/>
    </w:rPr>
  </w:style>
  <w:style w:type="paragraph" w:styleId="af8">
    <w:name w:val="annotation subject"/>
    <w:basedOn w:val="af7"/>
    <w:next w:val="af7"/>
    <w:link w:val="Chara"/>
    <w:uiPriority w:val="99"/>
    <w:rsid w:val="00624EAC"/>
    <w:rPr>
      <w:b/>
      <w:bCs/>
    </w:rPr>
  </w:style>
  <w:style w:type="character" w:customStyle="1" w:styleId="Chara">
    <w:name w:val="批注主题 Char"/>
    <w:basedOn w:val="Char9"/>
    <w:link w:val="af8"/>
    <w:uiPriority w:val="99"/>
    <w:rsid w:val="00624EAC"/>
    <w:rPr>
      <w:b/>
      <w:bCs/>
    </w:rPr>
  </w:style>
  <w:style w:type="paragraph" w:customStyle="1" w:styleId="Char21">
    <w:name w:val="Char2"/>
    <w:basedOn w:val="a1"/>
    <w:rsid w:val="00624EAC"/>
    <w:pPr>
      <w:widowControl/>
      <w:spacing w:line="300" w:lineRule="auto"/>
      <w:ind w:firstLineChars="200" w:firstLine="200"/>
    </w:pPr>
    <w:rPr>
      <w:rFonts w:ascii="Verdana" w:hAnsi="Verdana"/>
      <w:kern w:val="0"/>
      <w:szCs w:val="20"/>
      <w:lang w:eastAsia="en-US"/>
    </w:rPr>
  </w:style>
  <w:style w:type="paragraph" w:customStyle="1" w:styleId="ListParagraph1">
    <w:name w:val="List Paragraph1"/>
    <w:basedOn w:val="a1"/>
    <w:rsid w:val="00624EAC"/>
    <w:pPr>
      <w:ind w:firstLineChars="200" w:firstLine="420"/>
    </w:pPr>
    <w:rPr>
      <w:rFonts w:ascii="Calibri" w:hAnsi="Calibri"/>
      <w:szCs w:val="22"/>
    </w:rPr>
  </w:style>
  <w:style w:type="paragraph" w:customStyle="1" w:styleId="af9">
    <w:name w:val="目前用的"/>
    <w:basedOn w:val="a1"/>
    <w:rsid w:val="00624EAC"/>
    <w:pPr>
      <w:tabs>
        <w:tab w:val="center" w:pos="5190"/>
      </w:tabs>
      <w:spacing w:line="400" w:lineRule="exact"/>
      <w:ind w:rightChars="12" w:right="25"/>
    </w:pPr>
    <w:rPr>
      <w:b/>
      <w:szCs w:val="21"/>
    </w:rPr>
  </w:style>
  <w:style w:type="paragraph" w:customStyle="1" w:styleId="NormalWeb1">
    <w:name w:val="Normal (Web)1"/>
    <w:basedOn w:val="a1"/>
    <w:rsid w:val="00624EAC"/>
    <w:pPr>
      <w:widowControl/>
      <w:spacing w:before="100" w:beforeAutospacing="1" w:after="100" w:afterAutospacing="1"/>
      <w:jc w:val="left"/>
    </w:pPr>
    <w:rPr>
      <w:rFonts w:ascii="宋体" w:hAnsi="宋体"/>
      <w:kern w:val="0"/>
      <w:sz w:val="24"/>
    </w:rPr>
  </w:style>
  <w:style w:type="paragraph" w:customStyle="1" w:styleId="af5">
    <w:name w:val="少儿简体"/>
    <w:basedOn w:val="a1"/>
    <w:link w:val="Char8"/>
    <w:rsid w:val="00624EAC"/>
    <w:pPr>
      <w:adjustRightInd w:val="0"/>
      <w:snapToGrid w:val="0"/>
    </w:pPr>
    <w:rPr>
      <w:rFonts w:ascii="方正少儿简体" w:eastAsia="方正少儿简体" w:hAnsi="宋体"/>
      <w:szCs w:val="20"/>
      <w:lang/>
    </w:rPr>
  </w:style>
  <w:style w:type="character" w:styleId="afa">
    <w:name w:val="Hyperlink"/>
    <w:rsid w:val="00624EAC"/>
    <w:rPr>
      <w:color w:val="0000FF"/>
      <w:u w:val="single"/>
    </w:rPr>
  </w:style>
  <w:style w:type="paragraph" w:customStyle="1" w:styleId="afb">
    <w:name w:val="流程小标题"/>
    <w:basedOn w:val="a1"/>
    <w:rsid w:val="00624EAC"/>
    <w:rPr>
      <w:rFonts w:ascii="黑体" w:eastAsia="黑体" w:hAnsi="宋体"/>
      <w:b/>
      <w:szCs w:val="21"/>
    </w:rPr>
  </w:style>
  <w:style w:type="character" w:customStyle="1" w:styleId="afc">
    <w:name w:val="流程标题"/>
    <w:rsid w:val="00624EAC"/>
    <w:rPr>
      <w:rFonts w:ascii="Times New Roman" w:eastAsia="黑体" w:hAnsi="Times New Roman"/>
      <w:b/>
      <w:sz w:val="30"/>
    </w:rPr>
  </w:style>
  <w:style w:type="paragraph" w:customStyle="1" w:styleId="13">
    <w:name w:val="学而思　标题1"/>
    <w:basedOn w:val="a1"/>
    <w:rsid w:val="00624EAC"/>
    <w:pPr>
      <w:jc w:val="center"/>
    </w:pPr>
    <w:rPr>
      <w:rFonts w:ascii="黑体" w:eastAsia="黑体"/>
      <w:b/>
      <w:bCs/>
      <w:sz w:val="32"/>
      <w:szCs w:val="32"/>
    </w:rPr>
  </w:style>
  <w:style w:type="paragraph" w:customStyle="1" w:styleId="afd">
    <w:name w:val="学而思正文"/>
    <w:basedOn w:val="a1"/>
    <w:rsid w:val="00624EAC"/>
    <w:pPr>
      <w:spacing w:line="360" w:lineRule="exact"/>
    </w:pPr>
    <w:rPr>
      <w:rFonts w:ascii="宋体" w:hAnsi="宋体" w:cs="宋体"/>
      <w:b/>
      <w:bCs/>
      <w:szCs w:val="20"/>
    </w:rPr>
  </w:style>
  <w:style w:type="paragraph" w:customStyle="1" w:styleId="20">
    <w:name w:val="学而思标题2"/>
    <w:basedOn w:val="a1"/>
    <w:rsid w:val="00624EAC"/>
    <w:pPr>
      <w:spacing w:line="360" w:lineRule="exact"/>
    </w:pPr>
    <w:rPr>
      <w:rFonts w:ascii="宋体" w:hAnsi="宋体" w:cs="宋体"/>
      <w:b/>
      <w:bCs/>
      <w:sz w:val="24"/>
      <w:szCs w:val="20"/>
    </w:rPr>
  </w:style>
  <w:style w:type="paragraph" w:customStyle="1" w:styleId="MTDisplayEquation">
    <w:name w:val="MTDisplayEquation"/>
    <w:basedOn w:val="a1"/>
    <w:next w:val="a1"/>
    <w:rsid w:val="00624EAC"/>
    <w:pPr>
      <w:tabs>
        <w:tab w:val="center" w:pos="4160"/>
        <w:tab w:val="right" w:pos="8300"/>
      </w:tabs>
    </w:pPr>
  </w:style>
  <w:style w:type="paragraph" w:styleId="afe">
    <w:name w:val="List"/>
    <w:basedOn w:val="a1"/>
    <w:rsid w:val="00624EAC"/>
    <w:pPr>
      <w:ind w:left="200" w:hangingChars="200" w:hanging="200"/>
    </w:pPr>
  </w:style>
  <w:style w:type="paragraph" w:customStyle="1" w:styleId="Char10">
    <w:name w:val="Char1"/>
    <w:basedOn w:val="a1"/>
    <w:autoRedefine/>
    <w:rsid w:val="00624EAC"/>
    <w:pPr>
      <w:widowControl/>
      <w:spacing w:line="300" w:lineRule="auto"/>
      <w:ind w:firstLineChars="200" w:firstLine="200"/>
    </w:pPr>
    <w:rPr>
      <w:rFonts w:ascii="Verdana" w:hAnsi="Verdana" w:cs="Verdana"/>
      <w:kern w:val="0"/>
      <w:szCs w:val="21"/>
      <w:lang w:eastAsia="en-US"/>
    </w:rPr>
  </w:style>
  <w:style w:type="character" w:customStyle="1" w:styleId="15">
    <w:name w:val="样式 图案: 15% (自动设置 前景 白色 背景)"/>
    <w:rsid w:val="00624EAC"/>
    <w:rPr>
      <w:shd w:val="pct50" w:color="auto" w:fill="FFFFFF"/>
    </w:rPr>
  </w:style>
  <w:style w:type="paragraph" w:customStyle="1" w:styleId="21">
    <w:name w:val="样式2"/>
    <w:basedOn w:val="a1"/>
    <w:rsid w:val="00624EAC"/>
    <w:pPr>
      <w:adjustRightInd w:val="0"/>
      <w:snapToGrid w:val="0"/>
      <w:spacing w:line="360" w:lineRule="auto"/>
    </w:pPr>
    <w:rPr>
      <w:rFonts w:ascii="楷体_GB2312" w:eastAsia="楷体_GB2312" w:hAnsi="宋体"/>
      <w:b/>
      <w:bCs/>
      <w:color w:val="0000FF"/>
      <w:szCs w:val="21"/>
    </w:rPr>
  </w:style>
  <w:style w:type="paragraph" w:customStyle="1" w:styleId="GB2312GB23120">
    <w:name w:val="样式 目前用的 + (西文) 楷体_GB2312 (中文) 楷体_GB2312 非(西文)粗体 段前: 0 厘米 首行缩..."/>
    <w:basedOn w:val="af9"/>
    <w:rsid w:val="00624EAC"/>
  </w:style>
  <w:style w:type="character" w:styleId="aff">
    <w:name w:val="FollowedHyperlink"/>
    <w:rsid w:val="00624EAC"/>
    <w:rPr>
      <w:color w:val="800080"/>
      <w:u w:val="single"/>
    </w:rPr>
  </w:style>
  <w:style w:type="character" w:customStyle="1" w:styleId="Char3">
    <w:name w:val="列出段落 Char"/>
    <w:link w:val="a9"/>
    <w:locked/>
    <w:rsid w:val="00624EAC"/>
    <w:rPr>
      <w:kern w:val="2"/>
      <w:sz w:val="21"/>
      <w:szCs w:val="22"/>
    </w:rPr>
  </w:style>
  <w:style w:type="character" w:customStyle="1" w:styleId="150">
    <w:name w:val="15"/>
    <w:rsid w:val="00624EAC"/>
    <w:rPr>
      <w:rFonts w:ascii="Times New Roman" w:hAnsi="Times New Roman"/>
      <w:b/>
      <w:sz w:val="20"/>
    </w:rPr>
  </w:style>
  <w:style w:type="numbering" w:customStyle="1" w:styleId="1">
    <w:name w:val="样式1"/>
    <w:rsid w:val="00624EAC"/>
    <w:pPr>
      <w:numPr>
        <w:numId w:val="2"/>
      </w:numPr>
    </w:pPr>
  </w:style>
  <w:style w:type="numbering" w:customStyle="1" w:styleId="a0">
    <w:name w:val="最喜欢用的"/>
    <w:rsid w:val="00624EAC"/>
    <w:pPr>
      <w:numPr>
        <w:numId w:val="3"/>
      </w:numPr>
    </w:pPr>
  </w:style>
  <w:style w:type="numbering" w:customStyle="1" w:styleId="0964">
    <w:name w:val="样式 样式 编号 (复杂文种)五号 (西文)粗体 深红 段前: 0 厘米 悬挂缩进: 9.64 字符 + 多级符号 宋体"/>
    <w:rsid w:val="00624EAC"/>
    <w:pPr>
      <w:numPr>
        <w:numId w:val="4"/>
      </w:numPr>
    </w:pPr>
  </w:style>
  <w:style w:type="paragraph" w:customStyle="1" w:styleId="aff0">
    <w:name w:val="故事标题"/>
    <w:basedOn w:val="a1"/>
    <w:rsid w:val="00624EAC"/>
    <w:pPr>
      <w:jc w:val="center"/>
    </w:pPr>
    <w:rPr>
      <w:rFonts w:ascii="华文新魏" w:eastAsia="华文新魏"/>
      <w:sz w:val="48"/>
      <w:szCs w:val="48"/>
    </w:rPr>
  </w:style>
  <w:style w:type="paragraph" w:customStyle="1" w:styleId="aff1">
    <w:name w:val="环保标题"/>
    <w:basedOn w:val="a1"/>
    <w:link w:val="Charb"/>
    <w:rsid w:val="00624EAC"/>
    <w:pPr>
      <w:jc w:val="center"/>
    </w:pPr>
    <w:rPr>
      <w:rFonts w:ascii="华文新魏" w:eastAsia="华文新魏"/>
      <w:sz w:val="48"/>
      <w:szCs w:val="48"/>
      <w:lang/>
    </w:rPr>
  </w:style>
  <w:style w:type="character" w:customStyle="1" w:styleId="Charb">
    <w:name w:val="环保标题 Char"/>
    <w:link w:val="aff1"/>
    <w:rsid w:val="00624EAC"/>
    <w:rPr>
      <w:rFonts w:ascii="华文新魏" w:eastAsia="华文新魏" w:hAnsi="Times New Roman"/>
      <w:kern w:val="2"/>
      <w:sz w:val="48"/>
      <w:szCs w:val="48"/>
    </w:rPr>
  </w:style>
  <w:style w:type="paragraph" w:customStyle="1" w:styleId="a20">
    <w:name w:val="a2"/>
    <w:basedOn w:val="a1"/>
    <w:link w:val="a2Char"/>
    <w:rsid w:val="00624EAC"/>
    <w:rPr>
      <w:rFonts w:ascii="方正卡通简体" w:eastAsia="方正卡通简体" w:hAnsi="宋体"/>
      <w:color w:val="663300"/>
      <w:szCs w:val="21"/>
      <w:lang/>
    </w:rPr>
  </w:style>
  <w:style w:type="character" w:customStyle="1" w:styleId="a2Char">
    <w:name w:val="a2 Char"/>
    <w:link w:val="a20"/>
    <w:rsid w:val="00624EAC"/>
    <w:rPr>
      <w:rFonts w:ascii="方正卡通简体" w:eastAsia="方正卡通简体" w:hAnsi="宋体"/>
      <w:color w:val="663300"/>
      <w:kern w:val="2"/>
      <w:sz w:val="21"/>
      <w:szCs w:val="21"/>
    </w:rPr>
  </w:style>
  <w:style w:type="paragraph" w:customStyle="1" w:styleId="Char12">
    <w:name w:val="Char12"/>
    <w:basedOn w:val="a1"/>
    <w:autoRedefine/>
    <w:rsid w:val="00624EAC"/>
    <w:pPr>
      <w:widowControl/>
      <w:spacing w:line="300" w:lineRule="auto"/>
      <w:ind w:firstLineChars="200" w:firstLine="200"/>
    </w:pPr>
    <w:rPr>
      <w:rFonts w:ascii="Verdana" w:hAnsi="Verdana" w:cs="Verdana"/>
      <w:kern w:val="0"/>
      <w:szCs w:val="21"/>
      <w:lang w:eastAsia="en-US"/>
    </w:rPr>
  </w:style>
  <w:style w:type="character" w:customStyle="1" w:styleId="CharChar3">
    <w:name w:val="Char Char3"/>
    <w:rsid w:val="00624EAC"/>
    <w:rPr>
      <w:rFonts w:ascii="Arial" w:eastAsia="黑体" w:hAnsi="Arial"/>
      <w:b/>
      <w:bCs/>
      <w:kern w:val="2"/>
      <w:sz w:val="32"/>
      <w:szCs w:val="32"/>
      <w:lang w:val="en-US" w:eastAsia="zh-CN" w:bidi="ar-SA"/>
    </w:rPr>
  </w:style>
  <w:style w:type="character" w:customStyle="1" w:styleId="CharChar11">
    <w:name w:val="Char Char11"/>
    <w:rsid w:val="00624EAC"/>
    <w:rPr>
      <w:rFonts w:ascii="Arial" w:eastAsia="黑体" w:hAnsi="Arial"/>
      <w:b/>
      <w:bCs/>
      <w:kern w:val="2"/>
      <w:sz w:val="32"/>
      <w:szCs w:val="32"/>
      <w:lang w:val="en-US" w:eastAsia="zh-CN" w:bidi="ar-SA"/>
    </w:rPr>
  </w:style>
  <w:style w:type="paragraph" w:customStyle="1" w:styleId="Char40">
    <w:name w:val="Char4"/>
    <w:basedOn w:val="a1"/>
    <w:autoRedefine/>
    <w:rsid w:val="00624EAC"/>
    <w:pPr>
      <w:widowControl/>
      <w:spacing w:line="300" w:lineRule="auto"/>
      <w:ind w:firstLineChars="200" w:firstLine="200"/>
    </w:pPr>
    <w:rPr>
      <w:rFonts w:ascii="Verdana" w:hAnsi="Verdana"/>
      <w:kern w:val="0"/>
      <w:szCs w:val="20"/>
      <w:lang w:eastAsia="en-US"/>
    </w:rPr>
  </w:style>
  <w:style w:type="paragraph" w:customStyle="1" w:styleId="22">
    <w:name w:val="列出段落2"/>
    <w:basedOn w:val="a1"/>
    <w:rsid w:val="00624EAC"/>
    <w:pPr>
      <w:ind w:firstLineChars="200" w:firstLine="420"/>
    </w:pPr>
    <w:rPr>
      <w:rFonts w:ascii="Calibri" w:hAnsi="Calibri"/>
      <w:szCs w:val="22"/>
    </w:rPr>
  </w:style>
  <w:style w:type="paragraph" w:customStyle="1" w:styleId="Char11">
    <w:name w:val="Char11"/>
    <w:basedOn w:val="a1"/>
    <w:autoRedefine/>
    <w:rsid w:val="00624EAC"/>
    <w:pPr>
      <w:widowControl/>
      <w:spacing w:line="300" w:lineRule="auto"/>
      <w:ind w:firstLineChars="200" w:firstLine="200"/>
    </w:pPr>
    <w:rPr>
      <w:rFonts w:ascii="Verdana" w:hAnsi="Verdana"/>
      <w:kern w:val="0"/>
      <w:szCs w:val="20"/>
      <w:lang w:eastAsia="en-US"/>
    </w:rPr>
  </w:style>
  <w:style w:type="paragraph" w:customStyle="1" w:styleId="CharCharCharCharCharCharCharCharChar1">
    <w:name w:val="Char Char Char Char Char Char Char Char Char1"/>
    <w:basedOn w:val="a1"/>
    <w:rsid w:val="00624EAC"/>
    <w:pPr>
      <w:widowControl/>
      <w:spacing w:line="300" w:lineRule="auto"/>
      <w:ind w:firstLineChars="200" w:firstLine="200"/>
    </w:pPr>
    <w:rPr>
      <w:kern w:val="0"/>
      <w:szCs w:val="20"/>
    </w:rPr>
  </w:style>
  <w:style w:type="paragraph" w:customStyle="1" w:styleId="Char3CharCharCharCharCharChar">
    <w:name w:val="Char3 Char Char Char Char Char Char"/>
    <w:basedOn w:val="a1"/>
    <w:autoRedefine/>
    <w:rsid w:val="00624EAC"/>
    <w:pPr>
      <w:widowControl/>
      <w:spacing w:line="300" w:lineRule="auto"/>
      <w:ind w:firstLineChars="200" w:firstLine="200"/>
    </w:pPr>
    <w:rPr>
      <w:rFonts w:ascii="Verdana" w:hAnsi="Verdana"/>
      <w:kern w:val="0"/>
      <w:szCs w:val="20"/>
      <w:lang w:eastAsia="en-US"/>
    </w:rPr>
  </w:style>
  <w:style w:type="character" w:customStyle="1" w:styleId="mathjye">
    <w:name w:val="mathjye"/>
    <w:basedOn w:val="a2"/>
    <w:rsid w:val="00624EAC"/>
  </w:style>
  <w:style w:type="character" w:customStyle="1" w:styleId="apple-converted-space">
    <w:name w:val="apple-converted-space"/>
    <w:basedOn w:val="a2"/>
    <w:rsid w:val="00624EAC"/>
  </w:style>
  <w:style w:type="paragraph" w:customStyle="1" w:styleId="Char1CharChar1CharCharCharChar">
    <w:name w:val="Char1 Char Char1 Char Char Char Char"/>
    <w:basedOn w:val="a1"/>
    <w:autoRedefine/>
    <w:rsid w:val="00624EAC"/>
    <w:pPr>
      <w:widowControl/>
      <w:spacing w:line="300" w:lineRule="auto"/>
      <w:ind w:firstLineChars="200" w:firstLine="200"/>
    </w:pPr>
    <w:rPr>
      <w:rFonts w:ascii="Verdana" w:hAnsi="Verdana"/>
      <w:kern w:val="0"/>
      <w:szCs w:val="20"/>
      <w:lang w:eastAsia="en-US"/>
    </w:rPr>
  </w:style>
  <w:style w:type="paragraph" w:styleId="aff2">
    <w:name w:val="Document Map"/>
    <w:basedOn w:val="a1"/>
    <w:link w:val="Charc"/>
    <w:semiHidden/>
    <w:rsid w:val="00624EAC"/>
    <w:pPr>
      <w:shd w:val="clear" w:color="auto" w:fill="000080"/>
    </w:pPr>
  </w:style>
  <w:style w:type="character" w:customStyle="1" w:styleId="Charc">
    <w:name w:val="文档结构图 Char"/>
    <w:basedOn w:val="a2"/>
    <w:link w:val="aff2"/>
    <w:semiHidden/>
    <w:rsid w:val="00624EAC"/>
    <w:rPr>
      <w:rFonts w:ascii="Times New Roman" w:hAnsi="Times New Roman"/>
      <w:kern w:val="2"/>
      <w:sz w:val="21"/>
      <w:szCs w:val="24"/>
      <w:shd w:val="clear" w:color="auto" w:fill="000080"/>
    </w:rPr>
  </w:style>
  <w:style w:type="paragraph" w:styleId="aff3">
    <w:next w:val="aff"/>
    <w:rsid w:val="00AB451D"/>
    <w:pPr>
      <w:widowControl w:val="0"/>
      <w:jc w:val="both"/>
    </w:pPr>
    <w:rPr>
      <w:rFonts w:ascii="Times New Roman" w:hAnsi="Times New Roman"/>
      <w:kern w:val="2"/>
      <w:sz w:val="21"/>
      <w:szCs w:val="24"/>
    </w:rPr>
  </w:style>
  <w:style w:type="character" w:customStyle="1" w:styleId="Char13">
    <w:name w:val="页眉 Char1"/>
    <w:uiPriority w:val="99"/>
    <w:semiHidden/>
    <w:rsid w:val="00AB451D"/>
    <w:rPr>
      <w:kern w:val="2"/>
      <w:sz w:val="18"/>
      <w:szCs w:val="18"/>
    </w:rPr>
  </w:style>
  <w:style w:type="character" w:customStyle="1" w:styleId="Char14">
    <w:name w:val="页脚 Char1"/>
    <w:uiPriority w:val="99"/>
    <w:semiHidden/>
    <w:rsid w:val="00AB451D"/>
    <w:rPr>
      <w:kern w:val="2"/>
      <w:sz w:val="18"/>
      <w:szCs w:val="18"/>
    </w:rPr>
  </w:style>
  <w:style w:type="paragraph" w:customStyle="1" w:styleId="Char1CharCharCharCharCharCharCharCharChar">
    <w:name w:val="Char1 Char Char Char Char Char Char Char Char Char"/>
    <w:basedOn w:val="a1"/>
    <w:rsid w:val="00AB451D"/>
    <w:pPr>
      <w:widowControl/>
      <w:spacing w:line="300" w:lineRule="auto"/>
      <w:ind w:firstLineChars="200" w:firstLine="200"/>
    </w:pPr>
    <w:rPr>
      <w:rFonts w:ascii="Verdana" w:hAnsi="Verdana" w:hint="eastAsia"/>
      <w:szCs w:val="20"/>
      <w:lang w:eastAsia="en-US"/>
    </w:rPr>
  </w:style>
  <w:style w:type="paragraph" w:customStyle="1" w:styleId="30">
    <w:name w:val="样式3"/>
    <w:basedOn w:val="a1"/>
    <w:next w:val="21"/>
    <w:rsid w:val="00AB451D"/>
    <w:pPr>
      <w:widowControl/>
      <w:spacing w:before="100" w:beforeAutospacing="1" w:after="100" w:afterAutospacing="1" w:line="360" w:lineRule="auto"/>
      <w:jc w:val="left"/>
    </w:pPr>
    <w:rPr>
      <w:rFonts w:ascii="宋体" w:hAnsi="ˎ̥" w:cs="宋体"/>
      <w:bCs/>
      <w:sz w:val="32"/>
      <w:szCs w:val="32"/>
    </w:rPr>
  </w:style>
  <w:style w:type="paragraph" w:customStyle="1" w:styleId="Web1">
    <w:name w:val="普通(Web)1"/>
    <w:basedOn w:val="a1"/>
    <w:rsid w:val="00AB451D"/>
    <w:pPr>
      <w:widowControl/>
      <w:jc w:val="left"/>
    </w:pPr>
    <w:rPr>
      <w:rFonts w:ascii="宋体" w:hAnsi="宋体" w:cs="宋体"/>
      <w:kern w:val="0"/>
      <w:sz w:val="24"/>
    </w:rPr>
  </w:style>
  <w:style w:type="paragraph" w:customStyle="1" w:styleId="Web6">
    <w:name w:val="普通(Web)6"/>
    <w:basedOn w:val="a1"/>
    <w:rsid w:val="00AB451D"/>
    <w:pPr>
      <w:widowControl/>
      <w:jc w:val="left"/>
    </w:pPr>
    <w:rPr>
      <w:rFonts w:ascii="宋体" w:hAnsi="宋体" w:cs="宋体"/>
      <w:kern w:val="0"/>
      <w:sz w:val="24"/>
    </w:rPr>
  </w:style>
  <w:style w:type="paragraph" w:customStyle="1" w:styleId="aff4">
    <w:name w:val="样式"/>
    <w:rsid w:val="00AB451D"/>
    <w:pPr>
      <w:widowControl w:val="0"/>
      <w:autoSpaceDE w:val="0"/>
      <w:autoSpaceDN w:val="0"/>
      <w:adjustRightInd w:val="0"/>
    </w:pPr>
    <w:rPr>
      <w:rFonts w:ascii="Times New Roman" w:hAnsi="Times New Roman"/>
      <w:sz w:val="24"/>
      <w:szCs w:val="24"/>
    </w:rPr>
  </w:style>
  <w:style w:type="paragraph" w:customStyle="1" w:styleId="Char1CharChar1CharCharCharChar0">
    <w:name w:val=" Char1 Char Char1 Char Char Char Char"/>
    <w:basedOn w:val="a1"/>
    <w:autoRedefine/>
    <w:rsid w:val="00AB451D"/>
    <w:pPr>
      <w:widowControl/>
      <w:spacing w:line="300" w:lineRule="auto"/>
      <w:ind w:firstLineChars="200" w:firstLine="200"/>
    </w:pPr>
    <w:rPr>
      <w:rFonts w:ascii="Verdana" w:hAnsi="Verdana"/>
      <w:kern w:val="0"/>
      <w:szCs w:val="20"/>
      <w:lang w:eastAsia="en-US"/>
    </w:rPr>
  </w:style>
  <w:style w:type="paragraph" w:customStyle="1" w:styleId="aff5">
    <w:name w:val="清單段落"/>
    <w:basedOn w:val="a1"/>
    <w:rsid w:val="00AB451D"/>
    <w:pPr>
      <w:ind w:leftChars="200" w:left="480"/>
      <w:jc w:val="left"/>
    </w:pPr>
    <w:rPr>
      <w:rFonts w:ascii="Calibri" w:eastAsia="PMingLiU" w:hAnsi="Calibri"/>
      <w:sz w:val="24"/>
      <w:szCs w:val="22"/>
      <w:lang w:eastAsia="zh-TW"/>
    </w:rPr>
  </w:style>
  <w:style w:type="paragraph" w:customStyle="1" w:styleId="0">
    <w:name w:val="0"/>
    <w:basedOn w:val="a1"/>
    <w:rsid w:val="00AB451D"/>
    <w:pPr>
      <w:widowControl/>
      <w:snapToGrid w:val="0"/>
    </w:pPr>
    <w:rPr>
      <w:kern w:val="0"/>
      <w:szCs w:val="21"/>
    </w:rPr>
  </w:style>
  <w:style w:type="paragraph" w:styleId="23">
    <w:name w:val="Body Text Indent 2"/>
    <w:basedOn w:val="a1"/>
    <w:link w:val="2Char0"/>
    <w:rsid w:val="00AB451D"/>
    <w:pPr>
      <w:adjustRightInd w:val="0"/>
      <w:spacing w:after="120" w:line="480" w:lineRule="auto"/>
      <w:ind w:leftChars="200" w:left="420"/>
      <w:textAlignment w:val="baseline"/>
    </w:pPr>
    <w:rPr>
      <w:kern w:val="0"/>
      <w:szCs w:val="20"/>
    </w:rPr>
  </w:style>
  <w:style w:type="character" w:customStyle="1" w:styleId="2Char0">
    <w:name w:val="正文文本缩进 2 Char"/>
    <w:basedOn w:val="a2"/>
    <w:link w:val="23"/>
    <w:rsid w:val="00AB451D"/>
    <w:rPr>
      <w:rFonts w:ascii="Times New Roman" w:hAnsi="Times New Roman"/>
      <w:sz w:val="21"/>
    </w:rPr>
  </w:style>
  <w:style w:type="character" w:customStyle="1" w:styleId="ourfont11">
    <w:name w:val="ourfont11"/>
    <w:rsid w:val="00AB451D"/>
    <w:rPr>
      <w:sz w:val="18"/>
      <w:szCs w:val="18"/>
    </w:rPr>
  </w:style>
  <w:style w:type="character" w:customStyle="1" w:styleId="px14">
    <w:name w:val="px14"/>
    <w:rsid w:val="00AB451D"/>
  </w:style>
  <w:style w:type="paragraph" w:styleId="31">
    <w:name w:val="Body Text Indent 3"/>
    <w:basedOn w:val="a1"/>
    <w:link w:val="3Char0"/>
    <w:rsid w:val="00AB451D"/>
    <w:pPr>
      <w:spacing w:after="120"/>
      <w:ind w:leftChars="200" w:left="420"/>
    </w:pPr>
    <w:rPr>
      <w:sz w:val="16"/>
      <w:szCs w:val="16"/>
    </w:rPr>
  </w:style>
  <w:style w:type="character" w:customStyle="1" w:styleId="3Char0">
    <w:name w:val="正文文本缩进 3 Char"/>
    <w:basedOn w:val="a2"/>
    <w:link w:val="31"/>
    <w:rsid w:val="00AB451D"/>
    <w:rPr>
      <w:rFonts w:ascii="Times New Roman" w:hAnsi="Times New Roman"/>
      <w:kern w:val="2"/>
      <w:sz w:val="16"/>
      <w:szCs w:val="16"/>
    </w:rPr>
  </w:style>
  <w:style w:type="character" w:customStyle="1" w:styleId="px141">
    <w:name w:val="px141"/>
    <w:rsid w:val="00AB451D"/>
    <w:rPr>
      <w:strike w:val="0"/>
      <w:dstrike w:val="0"/>
      <w:sz w:val="20"/>
      <w:szCs w:val="20"/>
      <w:u w:val="none"/>
      <w:effect w:val="none"/>
    </w:rPr>
  </w:style>
  <w:style w:type="character" w:customStyle="1" w:styleId="llzt1">
    <w:name w:val="llzt1"/>
    <w:rsid w:val="00AB451D"/>
    <w:rPr>
      <w:strike w:val="0"/>
      <w:dstrike w:val="0"/>
      <w:color w:val="000000"/>
      <w:sz w:val="24"/>
      <w:szCs w:val="24"/>
      <w:u w:val="none"/>
      <w:effect w:val="none"/>
    </w:rPr>
  </w:style>
  <w:style w:type="character" w:customStyle="1" w:styleId="black1">
    <w:name w:val="black1"/>
    <w:rsid w:val="00AB451D"/>
    <w:rPr>
      <w:rFonts w:ascii="宋体" w:eastAsia="宋体" w:hAnsi="宋体" w:hint="eastAsia"/>
      <w:color w:val="000000"/>
      <w:sz w:val="18"/>
    </w:rPr>
  </w:style>
  <w:style w:type="paragraph" w:styleId="24">
    <w:name w:val="List 2"/>
    <w:basedOn w:val="a1"/>
    <w:rsid w:val="00AB451D"/>
    <w:pPr>
      <w:ind w:leftChars="200" w:left="100" w:hangingChars="200" w:hanging="200"/>
    </w:pPr>
  </w:style>
  <w:style w:type="paragraph" w:customStyle="1" w:styleId="blank2">
    <w:name w:val="blank2"/>
    <w:basedOn w:val="a1"/>
    <w:rsid w:val="00AB451D"/>
    <w:pPr>
      <w:widowControl/>
      <w:jc w:val="left"/>
    </w:pPr>
    <w:rPr>
      <w:rFonts w:ascii="宋体" w:hAnsi="宋体" w:cs="宋体"/>
      <w:color w:val="000000"/>
      <w:kern w:val="0"/>
      <w:sz w:val="24"/>
    </w:rPr>
  </w:style>
  <w:style w:type="paragraph" w:customStyle="1" w:styleId="Char15">
    <w:name w:val="英语教案副标题 Char1"/>
    <w:basedOn w:val="CharChar1"/>
    <w:link w:val="Char1Char"/>
    <w:rsid w:val="00AB451D"/>
    <w:pPr>
      <w:jc w:val="both"/>
    </w:pPr>
    <w:rPr>
      <w:rFonts w:ascii="华文中宋" w:eastAsia="华文中宋" w:hAnsi="华文中宋"/>
      <w:sz w:val="28"/>
      <w:szCs w:val="28"/>
    </w:rPr>
  </w:style>
  <w:style w:type="paragraph" w:customStyle="1" w:styleId="CharChar1">
    <w:name w:val="英语教案标题 Char Char1"/>
    <w:basedOn w:val="a1"/>
    <w:link w:val="CharChar1Char"/>
    <w:semiHidden/>
    <w:rsid w:val="00AB451D"/>
    <w:pPr>
      <w:jc w:val="center"/>
    </w:pPr>
    <w:rPr>
      <w:rFonts w:eastAsia="华文行楷"/>
      <w:b/>
      <w:sz w:val="44"/>
      <w:szCs w:val="44"/>
      <w:lang/>
    </w:rPr>
  </w:style>
  <w:style w:type="character" w:customStyle="1" w:styleId="CharChar1Char">
    <w:name w:val="英语教案标题 Char Char1 Char"/>
    <w:link w:val="CharChar1"/>
    <w:semiHidden/>
    <w:rsid w:val="00AB451D"/>
    <w:rPr>
      <w:rFonts w:ascii="Times New Roman" w:eastAsia="华文行楷" w:hAnsi="Times New Roman"/>
      <w:b/>
      <w:kern w:val="2"/>
      <w:sz w:val="44"/>
      <w:szCs w:val="44"/>
    </w:rPr>
  </w:style>
  <w:style w:type="character" w:customStyle="1" w:styleId="Char1Char">
    <w:name w:val="英语教案副标题 Char1 Char"/>
    <w:link w:val="Char15"/>
    <w:rsid w:val="00AB451D"/>
    <w:rPr>
      <w:rFonts w:ascii="华文中宋" w:eastAsia="华文中宋" w:hAnsi="华文中宋"/>
      <w:b/>
      <w:kern w:val="2"/>
      <w:sz w:val="28"/>
      <w:szCs w:val="28"/>
    </w:rPr>
  </w:style>
  <w:style w:type="character" w:customStyle="1" w:styleId="aff6">
    <w:name w:val="英语教案正文"/>
    <w:rsid w:val="00AB451D"/>
    <w:rPr>
      <w:rFonts w:ascii="Times New Roman" w:eastAsia="华文行楷" w:hAnsi="Times New Roman"/>
      <w:sz w:val="28"/>
    </w:rPr>
  </w:style>
  <w:style w:type="character" w:customStyle="1" w:styleId="Chard">
    <w:name w:val="英语教案副标题 Char"/>
    <w:semiHidden/>
    <w:rsid w:val="00AB451D"/>
    <w:rPr>
      <w:rFonts w:ascii="华文中宋" w:eastAsia="华文中宋" w:hAnsi="华文中宋"/>
      <w:b/>
      <w:kern w:val="2"/>
      <w:sz w:val="28"/>
      <w:szCs w:val="28"/>
      <w:lang w:val="en-US" w:eastAsia="zh-CN" w:bidi="ar-SA"/>
    </w:rPr>
  </w:style>
  <w:style w:type="paragraph" w:styleId="32">
    <w:name w:val="List 3"/>
    <w:basedOn w:val="a1"/>
    <w:rsid w:val="00AB451D"/>
    <w:pPr>
      <w:ind w:leftChars="400" w:left="100" w:hangingChars="200" w:hanging="200"/>
    </w:pPr>
  </w:style>
  <w:style w:type="character" w:customStyle="1" w:styleId="CharChar2">
    <w:name w:val=" Char Char2"/>
    <w:rsid w:val="00AB451D"/>
    <w:rPr>
      <w:rFonts w:ascii="Calibri" w:hAnsi="Calibri"/>
      <w:kern w:val="2"/>
      <w:sz w:val="18"/>
      <w:szCs w:val="18"/>
    </w:rPr>
  </w:style>
  <w:style w:type="character" w:customStyle="1" w:styleId="CharChar5">
    <w:name w:val=" Char Char5"/>
    <w:rsid w:val="00AB451D"/>
    <w:rPr>
      <w:rFonts w:eastAsia="宋体"/>
      <w:kern w:val="2"/>
      <w:sz w:val="18"/>
      <w:szCs w:val="18"/>
      <w:lang w:val="en-US" w:eastAsia="zh-CN" w:bidi="ar-SA"/>
    </w:rPr>
  </w:style>
  <w:style w:type="character" w:customStyle="1" w:styleId="CharChar4">
    <w:name w:val=" Char Char4"/>
    <w:rsid w:val="00AB451D"/>
    <w:rPr>
      <w:rFonts w:eastAsia="宋体"/>
      <w:kern w:val="2"/>
      <w:sz w:val="18"/>
      <w:szCs w:val="18"/>
      <w:lang w:val="en-US" w:eastAsia="zh-CN" w:bidi="ar-SA"/>
    </w:rPr>
  </w:style>
  <w:style w:type="character" w:customStyle="1" w:styleId="18">
    <w:name w:val="正文文本 (18)_"/>
    <w:link w:val="181"/>
    <w:rsid w:val="00AB451D"/>
    <w:rPr>
      <w:sz w:val="18"/>
      <w:szCs w:val="18"/>
      <w:shd w:val="clear" w:color="auto" w:fill="FFFFFF"/>
    </w:rPr>
  </w:style>
  <w:style w:type="paragraph" w:customStyle="1" w:styleId="181">
    <w:name w:val="正文文本 (18)1"/>
    <w:basedOn w:val="a1"/>
    <w:link w:val="18"/>
    <w:rsid w:val="00AB451D"/>
    <w:pPr>
      <w:widowControl/>
      <w:shd w:val="clear" w:color="auto" w:fill="FFFFFF"/>
      <w:spacing w:line="451" w:lineRule="exact"/>
      <w:ind w:hanging="380"/>
      <w:jc w:val="center"/>
    </w:pPr>
    <w:rPr>
      <w:rFonts w:ascii="Calibri" w:hAnsi="Calibri"/>
      <w:kern w:val="0"/>
      <w:sz w:val="18"/>
      <w:szCs w:val="18"/>
      <w:shd w:val="clear" w:color="auto" w:fill="FFFFFF"/>
      <w:lang/>
    </w:rPr>
  </w:style>
  <w:style w:type="character" w:customStyle="1" w:styleId="180">
    <w:name w:val="正文文本 (18)"/>
    <w:rsid w:val="00AB451D"/>
  </w:style>
  <w:style w:type="character" w:customStyle="1" w:styleId="18125pt">
    <w:name w:val="正文文本 (18) + 12.5 pt"/>
    <w:rsid w:val="00AB451D"/>
    <w:rPr>
      <w:sz w:val="25"/>
      <w:szCs w:val="25"/>
      <w:shd w:val="clear" w:color="auto" w:fill="FFFFFF"/>
    </w:rPr>
  </w:style>
  <w:style w:type="character" w:customStyle="1" w:styleId="19">
    <w:name w:val="正文文本 (19)_"/>
    <w:link w:val="190"/>
    <w:rsid w:val="00AB451D"/>
    <w:rPr>
      <w:spacing w:val="-10"/>
      <w:sz w:val="18"/>
      <w:szCs w:val="18"/>
      <w:shd w:val="clear" w:color="auto" w:fill="FFFFFF"/>
    </w:rPr>
  </w:style>
  <w:style w:type="paragraph" w:customStyle="1" w:styleId="190">
    <w:name w:val="正文文本 (19)"/>
    <w:basedOn w:val="a1"/>
    <w:link w:val="19"/>
    <w:rsid w:val="00AB451D"/>
    <w:pPr>
      <w:widowControl/>
      <w:shd w:val="clear" w:color="auto" w:fill="FFFFFF"/>
      <w:spacing w:after="60" w:line="240" w:lineRule="atLeast"/>
      <w:jc w:val="left"/>
    </w:pPr>
    <w:rPr>
      <w:rFonts w:ascii="Calibri" w:hAnsi="Calibri"/>
      <w:spacing w:val="-10"/>
      <w:kern w:val="0"/>
      <w:sz w:val="18"/>
      <w:szCs w:val="18"/>
      <w:shd w:val="clear" w:color="auto" w:fill="FFFFFF"/>
      <w:lang/>
    </w:rPr>
  </w:style>
  <w:style w:type="character" w:customStyle="1" w:styleId="190pt">
    <w:name w:val="正文文本 (19) + 间距 0 pt"/>
    <w:rsid w:val="00AB451D"/>
    <w:rPr>
      <w:spacing w:val="0"/>
      <w:sz w:val="18"/>
      <w:szCs w:val="18"/>
      <w:shd w:val="clear" w:color="auto" w:fill="FFFFFF"/>
    </w:rPr>
  </w:style>
  <w:style w:type="character" w:customStyle="1" w:styleId="200">
    <w:name w:val="正文文本 (20)_"/>
    <w:link w:val="201"/>
    <w:rsid w:val="00AB451D"/>
    <w:rPr>
      <w:sz w:val="18"/>
      <w:szCs w:val="18"/>
      <w:shd w:val="clear" w:color="auto" w:fill="FFFFFF"/>
    </w:rPr>
  </w:style>
  <w:style w:type="paragraph" w:customStyle="1" w:styleId="201">
    <w:name w:val="正文文本 (20)1"/>
    <w:basedOn w:val="a1"/>
    <w:link w:val="200"/>
    <w:rsid w:val="00AB451D"/>
    <w:pPr>
      <w:widowControl/>
      <w:shd w:val="clear" w:color="auto" w:fill="FFFFFF"/>
      <w:spacing w:before="60" w:after="180" w:line="240" w:lineRule="atLeast"/>
      <w:ind w:hanging="360"/>
      <w:jc w:val="left"/>
    </w:pPr>
    <w:rPr>
      <w:rFonts w:ascii="Calibri" w:hAnsi="Calibri"/>
      <w:kern w:val="0"/>
      <w:sz w:val="18"/>
      <w:szCs w:val="18"/>
      <w:shd w:val="clear" w:color="auto" w:fill="FFFFFF"/>
      <w:lang/>
    </w:rPr>
  </w:style>
  <w:style w:type="character" w:customStyle="1" w:styleId="202">
    <w:name w:val="正文文本 (20)"/>
    <w:rsid w:val="00AB451D"/>
  </w:style>
  <w:style w:type="character" w:customStyle="1" w:styleId="2023">
    <w:name w:val="正文文本 (20)23"/>
    <w:rsid w:val="00AB451D"/>
    <w:rPr>
      <w:sz w:val="18"/>
      <w:szCs w:val="18"/>
      <w:u w:val="single"/>
      <w:shd w:val="clear" w:color="auto" w:fill="FFFFFF"/>
    </w:rPr>
  </w:style>
  <w:style w:type="character" w:customStyle="1" w:styleId="2022">
    <w:name w:val="正文文本 (20)22"/>
    <w:rsid w:val="00AB451D"/>
    <w:rPr>
      <w:spacing w:val="0"/>
      <w:sz w:val="18"/>
      <w:szCs w:val="18"/>
      <w:u w:val="single"/>
      <w:shd w:val="clear" w:color="auto" w:fill="FFFFFF"/>
    </w:rPr>
  </w:style>
  <w:style w:type="character" w:customStyle="1" w:styleId="2021">
    <w:name w:val="正文文本 (20)21"/>
    <w:rsid w:val="00AB451D"/>
    <w:rPr>
      <w:spacing w:val="0"/>
      <w:sz w:val="18"/>
      <w:szCs w:val="18"/>
      <w:shd w:val="clear" w:color="auto" w:fill="FFFFFF"/>
    </w:rPr>
  </w:style>
  <w:style w:type="character" w:customStyle="1" w:styleId="33">
    <w:name w:val="标题 #3 (3)_"/>
    <w:link w:val="330"/>
    <w:rsid w:val="00AB451D"/>
    <w:rPr>
      <w:sz w:val="19"/>
      <w:szCs w:val="19"/>
      <w:shd w:val="clear" w:color="auto" w:fill="FFFFFF"/>
    </w:rPr>
  </w:style>
  <w:style w:type="paragraph" w:customStyle="1" w:styleId="330">
    <w:name w:val="标题 #3 (3)"/>
    <w:basedOn w:val="a1"/>
    <w:link w:val="33"/>
    <w:rsid w:val="00AB451D"/>
    <w:pPr>
      <w:widowControl/>
      <w:shd w:val="clear" w:color="auto" w:fill="FFFFFF"/>
      <w:spacing w:before="180" w:after="60" w:line="240" w:lineRule="atLeast"/>
      <w:jc w:val="center"/>
      <w:outlineLvl w:val="2"/>
    </w:pPr>
    <w:rPr>
      <w:rFonts w:ascii="Calibri" w:hAnsi="Calibri"/>
      <w:kern w:val="0"/>
      <w:sz w:val="19"/>
      <w:szCs w:val="19"/>
      <w:shd w:val="clear" w:color="auto" w:fill="FFFFFF"/>
      <w:lang/>
    </w:rPr>
  </w:style>
  <w:style w:type="character" w:customStyle="1" w:styleId="33TimesNewRoman">
    <w:name w:val="标题 #3 (3) + Times New Roman"/>
    <w:aliases w:val="12 pt"/>
    <w:rsid w:val="00AB451D"/>
    <w:rPr>
      <w:rFonts w:ascii="Times New Roman" w:hAnsi="Times New Roman" w:cs="Times New Roman"/>
      <w:noProof/>
      <w:sz w:val="24"/>
      <w:szCs w:val="24"/>
      <w:shd w:val="clear" w:color="auto" w:fill="FFFFFF"/>
    </w:rPr>
  </w:style>
  <w:style w:type="character" w:customStyle="1" w:styleId="34">
    <w:name w:val="正文文本 (3)_"/>
    <w:link w:val="35"/>
    <w:rsid w:val="00AB451D"/>
    <w:rPr>
      <w:sz w:val="12"/>
      <w:szCs w:val="12"/>
      <w:shd w:val="clear" w:color="auto" w:fill="FFFFFF"/>
    </w:rPr>
  </w:style>
  <w:style w:type="paragraph" w:customStyle="1" w:styleId="35">
    <w:name w:val="正文文本 (3)"/>
    <w:basedOn w:val="a1"/>
    <w:link w:val="34"/>
    <w:rsid w:val="00AB451D"/>
    <w:pPr>
      <w:widowControl/>
      <w:shd w:val="clear" w:color="auto" w:fill="FFFFFF"/>
      <w:spacing w:line="204" w:lineRule="exact"/>
      <w:jc w:val="distribute"/>
    </w:pPr>
    <w:rPr>
      <w:rFonts w:ascii="Calibri" w:hAnsi="Calibri"/>
      <w:kern w:val="0"/>
      <w:sz w:val="12"/>
      <w:szCs w:val="12"/>
      <w:shd w:val="clear" w:color="auto" w:fill="FFFFFF"/>
      <w:lang/>
    </w:rPr>
  </w:style>
  <w:style w:type="character" w:customStyle="1" w:styleId="385pt">
    <w:name w:val="正文文本 (3) + 8.5 pt"/>
    <w:rsid w:val="00AB451D"/>
    <w:rPr>
      <w:sz w:val="17"/>
      <w:szCs w:val="17"/>
      <w:shd w:val="clear" w:color="auto" w:fill="FFFFFF"/>
    </w:rPr>
  </w:style>
  <w:style w:type="character" w:customStyle="1" w:styleId="39pt">
    <w:name w:val="正文文本 (3) + 9 pt"/>
    <w:rsid w:val="00AB451D"/>
    <w:rPr>
      <w:spacing w:val="0"/>
      <w:sz w:val="18"/>
      <w:szCs w:val="18"/>
      <w:shd w:val="clear" w:color="auto" w:fill="FFFFFF"/>
    </w:rPr>
  </w:style>
  <w:style w:type="character" w:customStyle="1" w:styleId="2085pt">
    <w:name w:val="正文文本 (20) + 8.5 pt"/>
    <w:rsid w:val="00AB451D"/>
    <w:rPr>
      <w:sz w:val="17"/>
      <w:szCs w:val="17"/>
      <w:shd w:val="clear" w:color="auto" w:fill="FFFFFF"/>
    </w:rPr>
  </w:style>
  <w:style w:type="character" w:customStyle="1" w:styleId="43">
    <w:name w:val="标题 #4 (3)_"/>
    <w:link w:val="430"/>
    <w:rsid w:val="00AB451D"/>
    <w:rPr>
      <w:sz w:val="18"/>
      <w:szCs w:val="18"/>
      <w:shd w:val="clear" w:color="auto" w:fill="FFFFFF"/>
    </w:rPr>
  </w:style>
  <w:style w:type="paragraph" w:customStyle="1" w:styleId="430">
    <w:name w:val="标题 #4 (3)"/>
    <w:basedOn w:val="a1"/>
    <w:link w:val="43"/>
    <w:rsid w:val="00AB451D"/>
    <w:pPr>
      <w:widowControl/>
      <w:shd w:val="clear" w:color="auto" w:fill="FFFFFF"/>
      <w:spacing w:line="240" w:lineRule="atLeast"/>
      <w:ind w:hanging="320"/>
      <w:jc w:val="left"/>
      <w:outlineLvl w:val="3"/>
    </w:pPr>
    <w:rPr>
      <w:rFonts w:ascii="Calibri" w:hAnsi="Calibri"/>
      <w:kern w:val="0"/>
      <w:sz w:val="18"/>
      <w:szCs w:val="18"/>
      <w:shd w:val="clear" w:color="auto" w:fill="FFFFFF"/>
      <w:lang/>
    </w:rPr>
  </w:style>
  <w:style w:type="character" w:customStyle="1" w:styleId="43-1pt">
    <w:name w:val="标题 #4 (3) + 间距 -1 pt"/>
    <w:rsid w:val="00AB451D"/>
    <w:rPr>
      <w:rFonts w:ascii="simsun" w:hAnsi="simsun" w:cs="simsun"/>
      <w:spacing w:val="-20"/>
      <w:sz w:val="18"/>
      <w:szCs w:val="18"/>
      <w:shd w:val="clear" w:color="auto" w:fill="FFFFFF"/>
      <w:lang w:val="en-US" w:eastAsia="en-US"/>
    </w:rPr>
  </w:style>
  <w:style w:type="character" w:customStyle="1" w:styleId="18115pt">
    <w:name w:val="正文文本 (18) + 11.5 pt"/>
    <w:aliases w:val="粗体14,小型大写,间距 0 pt,正文文本 (3) + 宋体,10 pt12,粗体,正文文本 + 7.5 pt,目录 (2) + 10.5 pt,间距 1 pt4,正文文本 + 5 pt,目录 (2) + Times New Roman,4.5 pt"/>
    <w:rsid w:val="00AB451D"/>
    <w:rPr>
      <w:rFonts w:ascii="simsun" w:hAnsi="simsun" w:cs="simsun"/>
      <w:b/>
      <w:bCs/>
      <w:smallCaps/>
      <w:spacing w:val="-10"/>
      <w:sz w:val="23"/>
      <w:szCs w:val="23"/>
      <w:shd w:val="clear" w:color="auto" w:fill="FFFFFF"/>
      <w:lang w:val="en-US" w:eastAsia="en-US"/>
    </w:rPr>
  </w:style>
  <w:style w:type="character" w:customStyle="1" w:styleId="220">
    <w:name w:val="正文文本 (22)_"/>
    <w:link w:val="221"/>
    <w:rsid w:val="00AB451D"/>
    <w:rPr>
      <w:b/>
      <w:bCs/>
      <w:smallCaps/>
      <w:spacing w:val="-10"/>
      <w:sz w:val="23"/>
      <w:szCs w:val="23"/>
      <w:shd w:val="clear" w:color="auto" w:fill="FFFFFF"/>
    </w:rPr>
  </w:style>
  <w:style w:type="paragraph" w:customStyle="1" w:styleId="221">
    <w:name w:val="正文文本 (22)1"/>
    <w:basedOn w:val="a1"/>
    <w:link w:val="220"/>
    <w:rsid w:val="00AB451D"/>
    <w:pPr>
      <w:widowControl/>
      <w:shd w:val="clear" w:color="auto" w:fill="FFFFFF"/>
      <w:spacing w:after="180" w:line="275" w:lineRule="exact"/>
      <w:jc w:val="left"/>
    </w:pPr>
    <w:rPr>
      <w:rFonts w:ascii="Calibri" w:hAnsi="Calibri"/>
      <w:b/>
      <w:bCs/>
      <w:smallCaps/>
      <w:spacing w:val="-10"/>
      <w:kern w:val="0"/>
      <w:sz w:val="23"/>
      <w:szCs w:val="23"/>
      <w:shd w:val="clear" w:color="auto" w:fill="FFFFFF"/>
      <w:lang/>
    </w:rPr>
  </w:style>
  <w:style w:type="character" w:customStyle="1" w:styleId="222">
    <w:name w:val="正文文本 (22)"/>
    <w:rsid w:val="00AB451D"/>
  </w:style>
  <w:style w:type="character" w:customStyle="1" w:styleId="229pt">
    <w:name w:val="正文文本 (22) + 9 pt"/>
    <w:aliases w:val="非粗体,非小型大写,间距 0 pt14,正文文本 (5) + 宋体,正文文本 (17) + 楷体_GB2312,正文文本 (9) + 11 pt"/>
    <w:rsid w:val="00AB451D"/>
    <w:rPr>
      <w:b/>
      <w:bCs/>
      <w:smallCaps/>
      <w:spacing w:val="0"/>
      <w:sz w:val="18"/>
      <w:szCs w:val="18"/>
      <w:shd w:val="clear" w:color="auto" w:fill="FFFFFF"/>
    </w:rPr>
  </w:style>
  <w:style w:type="character" w:customStyle="1" w:styleId="184">
    <w:name w:val="正文文本 (18)4"/>
    <w:rsid w:val="00AB451D"/>
    <w:rPr>
      <w:spacing w:val="0"/>
      <w:sz w:val="18"/>
      <w:szCs w:val="18"/>
      <w:shd w:val="clear" w:color="auto" w:fill="FFFFFF"/>
    </w:rPr>
  </w:style>
  <w:style w:type="character" w:customStyle="1" w:styleId="9">
    <w:name w:val="正文文本 (9)_"/>
    <w:link w:val="90"/>
    <w:rsid w:val="00AB451D"/>
    <w:rPr>
      <w:noProof/>
      <w:shd w:val="clear" w:color="auto" w:fill="FFFFFF"/>
    </w:rPr>
  </w:style>
  <w:style w:type="paragraph" w:customStyle="1" w:styleId="90">
    <w:name w:val="正文文本 (9)"/>
    <w:basedOn w:val="a1"/>
    <w:link w:val="9"/>
    <w:rsid w:val="00AB451D"/>
    <w:pPr>
      <w:widowControl/>
      <w:shd w:val="clear" w:color="auto" w:fill="FFFFFF"/>
      <w:spacing w:line="240" w:lineRule="atLeast"/>
      <w:jc w:val="left"/>
    </w:pPr>
    <w:rPr>
      <w:rFonts w:ascii="Calibri" w:hAnsi="Calibri"/>
      <w:noProof/>
      <w:kern w:val="0"/>
      <w:sz w:val="20"/>
      <w:szCs w:val="20"/>
      <w:shd w:val="clear" w:color="auto" w:fill="FFFFFF"/>
      <w:lang/>
    </w:rPr>
  </w:style>
  <w:style w:type="character" w:customStyle="1" w:styleId="19-1pt">
    <w:name w:val="正文文本 (19) + 间距 -1 pt"/>
    <w:rsid w:val="00AB451D"/>
    <w:rPr>
      <w:rFonts w:ascii="simsun" w:hAnsi="simsun" w:cs="simsun"/>
      <w:spacing w:val="-20"/>
      <w:sz w:val="18"/>
      <w:szCs w:val="18"/>
      <w:shd w:val="clear" w:color="auto" w:fill="FFFFFF"/>
      <w:lang w:val="en-US" w:eastAsia="en-US"/>
    </w:rPr>
  </w:style>
  <w:style w:type="character" w:customStyle="1" w:styleId="190pt2">
    <w:name w:val="正文文本 (19) + 间距 0 pt2"/>
    <w:rsid w:val="00AB451D"/>
    <w:rPr>
      <w:spacing w:val="0"/>
      <w:sz w:val="18"/>
      <w:szCs w:val="18"/>
      <w:shd w:val="clear" w:color="auto" w:fill="FFFFFF"/>
    </w:rPr>
  </w:style>
  <w:style w:type="character" w:customStyle="1" w:styleId="1818pt">
    <w:name w:val="正文文本 (18) + 18 pt"/>
    <w:aliases w:val="斜体17,间距 -2 pt"/>
    <w:rsid w:val="00AB451D"/>
    <w:rPr>
      <w:rFonts w:ascii="simsun" w:hAnsi="simsun" w:cs="simsun"/>
      <w:i/>
      <w:iCs/>
      <w:spacing w:val="-40"/>
      <w:sz w:val="36"/>
      <w:szCs w:val="36"/>
      <w:shd w:val="clear" w:color="auto" w:fill="FFFFFF"/>
      <w:lang w:val="en-US" w:eastAsia="en-US"/>
    </w:rPr>
  </w:style>
  <w:style w:type="character" w:customStyle="1" w:styleId="183">
    <w:name w:val="正文文本 (18)3"/>
    <w:rsid w:val="00AB451D"/>
    <w:rPr>
      <w:spacing w:val="0"/>
      <w:sz w:val="18"/>
      <w:szCs w:val="18"/>
      <w:shd w:val="clear" w:color="auto" w:fill="FFFFFF"/>
    </w:rPr>
  </w:style>
  <w:style w:type="character" w:customStyle="1" w:styleId="aff7">
    <w:name w:val="目录_"/>
    <w:link w:val="14"/>
    <w:rsid w:val="00AB451D"/>
    <w:rPr>
      <w:sz w:val="18"/>
      <w:szCs w:val="18"/>
      <w:shd w:val="clear" w:color="auto" w:fill="FFFFFF"/>
    </w:rPr>
  </w:style>
  <w:style w:type="paragraph" w:customStyle="1" w:styleId="14">
    <w:name w:val="目录1"/>
    <w:basedOn w:val="a1"/>
    <w:link w:val="aff7"/>
    <w:rsid w:val="00AB451D"/>
    <w:pPr>
      <w:widowControl/>
      <w:shd w:val="clear" w:color="auto" w:fill="FFFFFF"/>
      <w:spacing w:line="246" w:lineRule="exact"/>
      <w:ind w:hanging="320"/>
      <w:jc w:val="left"/>
    </w:pPr>
    <w:rPr>
      <w:rFonts w:ascii="Calibri" w:hAnsi="Calibri"/>
      <w:kern w:val="0"/>
      <w:sz w:val="18"/>
      <w:szCs w:val="18"/>
      <w:shd w:val="clear" w:color="auto" w:fill="FFFFFF"/>
      <w:lang/>
    </w:rPr>
  </w:style>
  <w:style w:type="character" w:customStyle="1" w:styleId="aff8">
    <w:name w:val="目录"/>
    <w:rsid w:val="00AB451D"/>
  </w:style>
  <w:style w:type="character" w:customStyle="1" w:styleId="115pt">
    <w:name w:val="目录 + 11.5 pt"/>
    <w:aliases w:val="粗体12,小型大写6,间距 0 pt11,正文文本 + 粗体3"/>
    <w:rsid w:val="00AB451D"/>
    <w:rPr>
      <w:rFonts w:ascii="simsun" w:hAnsi="simsun" w:cs="simsun"/>
      <w:b/>
      <w:bCs/>
      <w:smallCaps/>
      <w:spacing w:val="-10"/>
      <w:sz w:val="23"/>
      <w:szCs w:val="23"/>
      <w:shd w:val="clear" w:color="auto" w:fill="FFFFFF"/>
      <w:lang w:val="en-US" w:eastAsia="en-US"/>
    </w:rPr>
  </w:style>
  <w:style w:type="character" w:customStyle="1" w:styleId="100">
    <w:name w:val="目录10"/>
    <w:rsid w:val="00AB451D"/>
    <w:rPr>
      <w:rFonts w:ascii="simsun" w:hAnsi="simsun" w:cs="simsun"/>
      <w:spacing w:val="0"/>
      <w:sz w:val="18"/>
      <w:szCs w:val="18"/>
      <w:shd w:val="clear" w:color="auto" w:fill="FFFFFF"/>
      <w:lang w:val="en-US" w:eastAsia="en-US"/>
    </w:rPr>
  </w:style>
  <w:style w:type="character" w:customStyle="1" w:styleId="25">
    <w:name w:val="目录 (2)_"/>
    <w:link w:val="210"/>
    <w:rsid w:val="00AB451D"/>
    <w:rPr>
      <w:sz w:val="18"/>
      <w:szCs w:val="18"/>
      <w:shd w:val="clear" w:color="auto" w:fill="FFFFFF"/>
    </w:rPr>
  </w:style>
  <w:style w:type="paragraph" w:customStyle="1" w:styleId="210">
    <w:name w:val="目录 (2)1"/>
    <w:basedOn w:val="a1"/>
    <w:link w:val="25"/>
    <w:rsid w:val="00AB451D"/>
    <w:pPr>
      <w:widowControl/>
      <w:shd w:val="clear" w:color="auto" w:fill="FFFFFF"/>
      <w:spacing w:line="243" w:lineRule="exact"/>
      <w:jc w:val="left"/>
    </w:pPr>
    <w:rPr>
      <w:rFonts w:ascii="Calibri" w:hAnsi="Calibri"/>
      <w:kern w:val="0"/>
      <w:sz w:val="18"/>
      <w:szCs w:val="18"/>
      <w:shd w:val="clear" w:color="auto" w:fill="FFFFFF"/>
      <w:lang/>
    </w:rPr>
  </w:style>
  <w:style w:type="character" w:customStyle="1" w:styleId="26">
    <w:name w:val="目录 (2)"/>
    <w:rsid w:val="00AB451D"/>
  </w:style>
  <w:style w:type="character" w:customStyle="1" w:styleId="91">
    <w:name w:val="目录9"/>
    <w:rsid w:val="00AB451D"/>
    <w:rPr>
      <w:spacing w:val="0"/>
      <w:sz w:val="18"/>
      <w:szCs w:val="18"/>
      <w:shd w:val="clear" w:color="auto" w:fill="FFFFFF"/>
    </w:rPr>
  </w:style>
  <w:style w:type="character" w:customStyle="1" w:styleId="36">
    <w:name w:val="目录 (3)_"/>
    <w:link w:val="37"/>
    <w:rsid w:val="00AB451D"/>
    <w:rPr>
      <w:spacing w:val="-10"/>
      <w:sz w:val="18"/>
      <w:szCs w:val="18"/>
      <w:shd w:val="clear" w:color="auto" w:fill="FFFFFF"/>
    </w:rPr>
  </w:style>
  <w:style w:type="paragraph" w:customStyle="1" w:styleId="37">
    <w:name w:val="目录 (3)"/>
    <w:basedOn w:val="a1"/>
    <w:link w:val="36"/>
    <w:rsid w:val="00AB451D"/>
    <w:pPr>
      <w:widowControl/>
      <w:shd w:val="clear" w:color="auto" w:fill="FFFFFF"/>
      <w:spacing w:line="243" w:lineRule="exact"/>
      <w:jc w:val="left"/>
    </w:pPr>
    <w:rPr>
      <w:rFonts w:ascii="Calibri" w:hAnsi="Calibri"/>
      <w:spacing w:val="-10"/>
      <w:kern w:val="0"/>
      <w:sz w:val="18"/>
      <w:szCs w:val="18"/>
      <w:shd w:val="clear" w:color="auto" w:fill="FFFFFF"/>
      <w:lang/>
    </w:rPr>
  </w:style>
  <w:style w:type="character" w:customStyle="1" w:styleId="30pt">
    <w:name w:val="目录 (3) + 间距 0 pt"/>
    <w:rsid w:val="00AB451D"/>
    <w:rPr>
      <w:spacing w:val="0"/>
      <w:sz w:val="18"/>
      <w:szCs w:val="18"/>
      <w:shd w:val="clear" w:color="auto" w:fill="FFFFFF"/>
    </w:rPr>
  </w:style>
  <w:style w:type="character" w:customStyle="1" w:styleId="385pt0">
    <w:name w:val="目录 (3) + 8.5 pt"/>
    <w:aliases w:val="间距 0 pt10"/>
    <w:rsid w:val="00AB451D"/>
    <w:rPr>
      <w:spacing w:val="0"/>
      <w:sz w:val="17"/>
      <w:szCs w:val="17"/>
      <w:shd w:val="clear" w:color="auto" w:fill="FFFFFF"/>
    </w:rPr>
  </w:style>
  <w:style w:type="character" w:customStyle="1" w:styleId="30pt1">
    <w:name w:val="目录 (3) + 间距 0 pt1"/>
    <w:rsid w:val="00AB451D"/>
    <w:rPr>
      <w:spacing w:val="0"/>
      <w:sz w:val="18"/>
      <w:szCs w:val="18"/>
      <w:shd w:val="clear" w:color="auto" w:fill="FFFFFF"/>
    </w:rPr>
  </w:style>
  <w:style w:type="character" w:customStyle="1" w:styleId="190pt1">
    <w:name w:val="正文文本 (19) + 间距 0 pt1"/>
    <w:rsid w:val="00AB451D"/>
    <w:rPr>
      <w:spacing w:val="0"/>
      <w:sz w:val="18"/>
      <w:szCs w:val="18"/>
      <w:shd w:val="clear" w:color="auto" w:fill="FFFFFF"/>
    </w:rPr>
  </w:style>
  <w:style w:type="character" w:customStyle="1" w:styleId="1985pt">
    <w:name w:val="正文文本 (19) + 8.5 pt"/>
    <w:aliases w:val="间距 0 pt9,正文文本 (8) + 粗体3"/>
    <w:rsid w:val="00AB451D"/>
    <w:rPr>
      <w:rFonts w:ascii="simsun" w:hAnsi="simsun" w:cs="simsun"/>
      <w:noProof/>
      <w:spacing w:val="0"/>
      <w:sz w:val="17"/>
      <w:szCs w:val="17"/>
      <w:shd w:val="clear" w:color="auto" w:fill="FFFFFF"/>
    </w:rPr>
  </w:style>
  <w:style w:type="character" w:customStyle="1" w:styleId="2019">
    <w:name w:val="正文文本 (20)19"/>
    <w:rsid w:val="00AB451D"/>
  </w:style>
  <w:style w:type="character" w:customStyle="1" w:styleId="97">
    <w:name w:val="正文文本 (9) + 宋体7"/>
    <w:rsid w:val="00AB451D"/>
    <w:rPr>
      <w:rFonts w:ascii="simsun" w:hAnsi="simsun" w:cs="simsun"/>
      <w:noProof/>
      <w:shd w:val="clear" w:color="auto" w:fill="FFFFFF"/>
    </w:rPr>
  </w:style>
  <w:style w:type="character" w:customStyle="1" w:styleId="331">
    <w:name w:val="正文文本 (33)_"/>
    <w:link w:val="332"/>
    <w:rsid w:val="00AB451D"/>
    <w:rPr>
      <w:b/>
      <w:bCs/>
      <w:spacing w:val="-20"/>
      <w:sz w:val="23"/>
      <w:szCs w:val="23"/>
      <w:shd w:val="clear" w:color="auto" w:fill="FFFFFF"/>
    </w:rPr>
  </w:style>
  <w:style w:type="paragraph" w:customStyle="1" w:styleId="332">
    <w:name w:val="正文文本 (33)"/>
    <w:basedOn w:val="a1"/>
    <w:link w:val="331"/>
    <w:rsid w:val="00AB451D"/>
    <w:pPr>
      <w:widowControl/>
      <w:shd w:val="clear" w:color="auto" w:fill="FFFFFF"/>
      <w:spacing w:line="266" w:lineRule="exact"/>
    </w:pPr>
    <w:rPr>
      <w:rFonts w:ascii="Calibri" w:hAnsi="Calibri"/>
      <w:b/>
      <w:bCs/>
      <w:spacing w:val="-20"/>
      <w:kern w:val="0"/>
      <w:sz w:val="23"/>
      <w:szCs w:val="23"/>
      <w:shd w:val="clear" w:color="auto" w:fill="FFFFFF"/>
      <w:lang/>
    </w:rPr>
  </w:style>
  <w:style w:type="character" w:customStyle="1" w:styleId="339pt">
    <w:name w:val="正文文本 (33) + 9 pt"/>
    <w:aliases w:val="非粗体3,间距 0 pt8,正文文本 (5) + 宋体6,目录 + 5 pt"/>
    <w:rsid w:val="00AB451D"/>
    <w:rPr>
      <w:b/>
      <w:bCs/>
      <w:spacing w:val="0"/>
      <w:sz w:val="18"/>
      <w:szCs w:val="18"/>
      <w:shd w:val="clear" w:color="auto" w:fill="FFFFFF"/>
    </w:rPr>
  </w:style>
  <w:style w:type="character" w:customStyle="1" w:styleId="2018">
    <w:name w:val="正文文本 (20)18"/>
    <w:rsid w:val="00AB451D"/>
    <w:rPr>
      <w:rFonts w:ascii="simsun" w:hAnsi="simsun" w:cs="simsun"/>
      <w:spacing w:val="0"/>
      <w:sz w:val="18"/>
      <w:szCs w:val="18"/>
      <w:shd w:val="clear" w:color="auto" w:fill="FFFFFF"/>
      <w:lang w:val="en-US" w:eastAsia="en-US"/>
    </w:rPr>
  </w:style>
  <w:style w:type="character" w:customStyle="1" w:styleId="18115pt1">
    <w:name w:val="正文文本 (18) + 11.5 pt1"/>
    <w:aliases w:val="粗体11,间距 -1 pt8"/>
    <w:rsid w:val="00AB451D"/>
    <w:rPr>
      <w:b/>
      <w:bCs/>
      <w:spacing w:val="-20"/>
      <w:sz w:val="23"/>
      <w:szCs w:val="23"/>
      <w:shd w:val="clear" w:color="auto" w:fill="FFFFFF"/>
    </w:rPr>
  </w:style>
  <w:style w:type="character" w:customStyle="1" w:styleId="20115pt3">
    <w:name w:val="正文文本 (20) + 11.5 pt3"/>
    <w:aliases w:val="粗体10,间距 -1 pt7,正文文本 (3) + 宋体2,10 pt7,粗体3,间距 1 pt,正文文本 + 5 pt1,斜体8,目录 + 8 pt,目录 (2) + 11.5 pt2,标题 #3 (2) + Times New Roman1,正文文本 (13) + Times New Roman16,10.5 pt2,正文文本 (10) + 8 pt2,正文文本 (24) + 10 pt5"/>
    <w:rsid w:val="00AB451D"/>
    <w:rPr>
      <w:b/>
      <w:bCs/>
      <w:spacing w:val="-20"/>
      <w:sz w:val="23"/>
      <w:szCs w:val="23"/>
      <w:shd w:val="clear" w:color="auto" w:fill="FFFFFF"/>
    </w:rPr>
  </w:style>
  <w:style w:type="character" w:customStyle="1" w:styleId="2017">
    <w:name w:val="正文文本 (20)17"/>
    <w:rsid w:val="00AB451D"/>
  </w:style>
  <w:style w:type="character" w:customStyle="1" w:styleId="2016">
    <w:name w:val="正文文本 (20)16"/>
    <w:rsid w:val="00AB451D"/>
    <w:rPr>
      <w:sz w:val="18"/>
      <w:szCs w:val="18"/>
      <w:u w:val="single"/>
      <w:shd w:val="clear" w:color="auto" w:fill="FFFFFF"/>
    </w:rPr>
  </w:style>
  <w:style w:type="character" w:customStyle="1" w:styleId="8">
    <w:name w:val="目录8"/>
    <w:rsid w:val="00AB451D"/>
  </w:style>
  <w:style w:type="character" w:customStyle="1" w:styleId="135pt">
    <w:name w:val="目录 + 13.5 pt"/>
    <w:aliases w:val="斜体14"/>
    <w:rsid w:val="00AB451D"/>
    <w:rPr>
      <w:rFonts w:ascii="simsun" w:hAnsi="simsun" w:cs="simsun"/>
      <w:i/>
      <w:iCs/>
      <w:spacing w:val="0"/>
      <w:sz w:val="27"/>
      <w:szCs w:val="27"/>
      <w:shd w:val="clear" w:color="auto" w:fill="FFFFFF"/>
      <w:lang w:val="en-US" w:eastAsia="en-US"/>
    </w:rPr>
  </w:style>
  <w:style w:type="character" w:customStyle="1" w:styleId="50">
    <w:name w:val="目录 (5)_"/>
    <w:link w:val="51"/>
    <w:rsid w:val="00AB451D"/>
    <w:rPr>
      <w:b/>
      <w:bCs/>
      <w:smallCaps/>
      <w:spacing w:val="-10"/>
      <w:sz w:val="23"/>
      <w:szCs w:val="23"/>
      <w:shd w:val="clear" w:color="auto" w:fill="FFFFFF"/>
    </w:rPr>
  </w:style>
  <w:style w:type="paragraph" w:customStyle="1" w:styleId="51">
    <w:name w:val="目录 (5)"/>
    <w:basedOn w:val="a1"/>
    <w:link w:val="50"/>
    <w:rsid w:val="00AB451D"/>
    <w:pPr>
      <w:widowControl/>
      <w:shd w:val="clear" w:color="auto" w:fill="FFFFFF"/>
      <w:spacing w:line="240" w:lineRule="atLeast"/>
      <w:jc w:val="left"/>
    </w:pPr>
    <w:rPr>
      <w:rFonts w:ascii="Calibri" w:hAnsi="Calibri"/>
      <w:b/>
      <w:bCs/>
      <w:smallCaps/>
      <w:spacing w:val="-10"/>
      <w:kern w:val="0"/>
      <w:sz w:val="23"/>
      <w:szCs w:val="23"/>
      <w:shd w:val="clear" w:color="auto" w:fill="FFFFFF"/>
      <w:lang/>
    </w:rPr>
  </w:style>
  <w:style w:type="character" w:customStyle="1" w:styleId="52">
    <w:name w:val="目录 (5) + 非小型大写"/>
    <w:aliases w:val="间距 -1 pt6"/>
    <w:rsid w:val="00AB451D"/>
    <w:rPr>
      <w:b/>
      <w:bCs/>
      <w:smallCaps/>
      <w:spacing w:val="-20"/>
      <w:sz w:val="23"/>
      <w:szCs w:val="23"/>
      <w:shd w:val="clear" w:color="auto" w:fill="FFFFFF"/>
    </w:rPr>
  </w:style>
  <w:style w:type="character" w:customStyle="1" w:styleId="510">
    <w:name w:val="目录 (5) + 非小型大写1"/>
    <w:aliases w:val="间距 7 pt"/>
    <w:rsid w:val="00AB451D"/>
    <w:rPr>
      <w:b/>
      <w:bCs/>
      <w:smallCaps/>
      <w:spacing w:val="150"/>
      <w:sz w:val="23"/>
      <w:szCs w:val="23"/>
      <w:shd w:val="clear" w:color="auto" w:fill="FFFFFF"/>
    </w:rPr>
  </w:style>
  <w:style w:type="character" w:customStyle="1" w:styleId="-1pt2">
    <w:name w:val="目录 + 间距 -1 pt2"/>
    <w:rsid w:val="00AB451D"/>
    <w:rPr>
      <w:rFonts w:ascii="simsun" w:hAnsi="simsun" w:cs="simsun"/>
      <w:spacing w:val="-20"/>
      <w:sz w:val="18"/>
      <w:szCs w:val="18"/>
      <w:shd w:val="clear" w:color="auto" w:fill="FFFFFF"/>
      <w:lang w:val="en-US" w:eastAsia="en-US"/>
    </w:rPr>
  </w:style>
  <w:style w:type="character" w:customStyle="1" w:styleId="115pt2">
    <w:name w:val="目录 + 11.5 pt2"/>
    <w:aliases w:val="粗体8,间距 -1 pt5,正文文本 (28) + 7 pt1"/>
    <w:rsid w:val="00AB451D"/>
    <w:rPr>
      <w:b/>
      <w:bCs/>
      <w:spacing w:val="-20"/>
      <w:sz w:val="23"/>
      <w:szCs w:val="23"/>
      <w:shd w:val="clear" w:color="auto" w:fill="FFFFFF"/>
    </w:rPr>
  </w:style>
  <w:style w:type="character" w:customStyle="1" w:styleId="7">
    <w:name w:val="目录7"/>
    <w:rsid w:val="00AB451D"/>
    <w:rPr>
      <w:rFonts w:ascii="simsun" w:hAnsi="simsun" w:cs="simsun"/>
      <w:noProof/>
      <w:spacing w:val="0"/>
      <w:sz w:val="18"/>
      <w:szCs w:val="18"/>
      <w:shd w:val="clear" w:color="auto" w:fill="FFFFFF"/>
    </w:rPr>
  </w:style>
  <w:style w:type="character" w:customStyle="1" w:styleId="340">
    <w:name w:val="标题 #3 (4)_"/>
    <w:link w:val="341"/>
    <w:rsid w:val="00AB451D"/>
    <w:rPr>
      <w:b/>
      <w:bCs/>
      <w:spacing w:val="-20"/>
      <w:sz w:val="23"/>
      <w:szCs w:val="23"/>
      <w:shd w:val="clear" w:color="auto" w:fill="FFFFFF"/>
    </w:rPr>
  </w:style>
  <w:style w:type="paragraph" w:customStyle="1" w:styleId="341">
    <w:name w:val="标题 #3 (4)"/>
    <w:basedOn w:val="a1"/>
    <w:link w:val="340"/>
    <w:rsid w:val="00AB451D"/>
    <w:pPr>
      <w:widowControl/>
      <w:shd w:val="clear" w:color="auto" w:fill="FFFFFF"/>
      <w:spacing w:line="298" w:lineRule="exact"/>
      <w:jc w:val="left"/>
      <w:outlineLvl w:val="2"/>
    </w:pPr>
    <w:rPr>
      <w:rFonts w:ascii="Calibri" w:hAnsi="Calibri"/>
      <w:b/>
      <w:bCs/>
      <w:spacing w:val="-20"/>
      <w:kern w:val="0"/>
      <w:sz w:val="23"/>
      <w:szCs w:val="23"/>
      <w:shd w:val="clear" w:color="auto" w:fill="FFFFFF"/>
      <w:lang/>
    </w:rPr>
  </w:style>
  <w:style w:type="character" w:customStyle="1" w:styleId="349pt">
    <w:name w:val="标题 #3 (4) + 9 pt"/>
    <w:aliases w:val="非粗体2,间距 0 pt6,正文文本 (5) + 宋体3,8.5 pt,斜体1,目录 + 粗体2,正文文本 (4) + 13.5 pt,正文文本 (8) + 粗体1,正文文本 (14) + Times New Roman3,20.5 pt,正文文本 (14) + 黑体2,11.5 pt1,正文文本 (13) + Times New Roman5,4 pt1,目录 (3) + 10 pt1,正文文本 (12) + 宋体,缩放 120%"/>
    <w:rsid w:val="00AB451D"/>
    <w:rPr>
      <w:b/>
      <w:bCs/>
      <w:spacing w:val="0"/>
      <w:sz w:val="18"/>
      <w:szCs w:val="18"/>
      <w:shd w:val="clear" w:color="auto" w:fill="FFFFFF"/>
    </w:rPr>
  </w:style>
  <w:style w:type="character" w:customStyle="1" w:styleId="339pt1">
    <w:name w:val="正文文本 (33) + 9 pt1"/>
    <w:aliases w:val="非粗体1,间距 0 pt5,正文文本 (5) + Tahoma1,11.5 pt,间距 3 pt1,正文文本 (17) + 楷体_GB23121,6.5 pt,目录 (3) + 粗体2"/>
    <w:rsid w:val="00AB451D"/>
    <w:rPr>
      <w:b/>
      <w:bCs/>
      <w:spacing w:val="0"/>
      <w:sz w:val="18"/>
      <w:szCs w:val="18"/>
      <w:shd w:val="clear" w:color="auto" w:fill="FFFFFF"/>
    </w:rPr>
  </w:style>
  <w:style w:type="character" w:customStyle="1" w:styleId="2015">
    <w:name w:val="正文文本 (20)15"/>
    <w:rsid w:val="00AB451D"/>
  </w:style>
  <w:style w:type="character" w:customStyle="1" w:styleId="130">
    <w:name w:val="标题 #1 (3)_"/>
    <w:link w:val="131"/>
    <w:rsid w:val="00AB451D"/>
    <w:rPr>
      <w:rFonts w:ascii="simsun" w:hAnsi="simsun"/>
      <w:b/>
      <w:bCs/>
      <w:smallCaps/>
      <w:spacing w:val="-10"/>
      <w:sz w:val="23"/>
      <w:szCs w:val="23"/>
      <w:shd w:val="clear" w:color="auto" w:fill="FFFFFF"/>
      <w:lang w:eastAsia="en-US"/>
    </w:rPr>
  </w:style>
  <w:style w:type="paragraph" w:customStyle="1" w:styleId="131">
    <w:name w:val="标题 #1 (3)"/>
    <w:basedOn w:val="a1"/>
    <w:link w:val="130"/>
    <w:rsid w:val="00AB451D"/>
    <w:pPr>
      <w:widowControl/>
      <w:shd w:val="clear" w:color="auto" w:fill="FFFFFF"/>
      <w:spacing w:line="266" w:lineRule="exact"/>
      <w:jc w:val="left"/>
      <w:outlineLvl w:val="0"/>
    </w:pPr>
    <w:rPr>
      <w:rFonts w:ascii="simsun" w:hAnsi="simsun"/>
      <w:b/>
      <w:bCs/>
      <w:smallCaps/>
      <w:spacing w:val="-10"/>
      <w:kern w:val="0"/>
      <w:sz w:val="23"/>
      <w:szCs w:val="23"/>
      <w:shd w:val="clear" w:color="auto" w:fill="FFFFFF"/>
      <w:lang w:eastAsia="en-US"/>
    </w:rPr>
  </w:style>
  <w:style w:type="character" w:customStyle="1" w:styleId="132">
    <w:name w:val="标题 #1 (3) + 非小型大写"/>
    <w:aliases w:val="间距 -1 pt4"/>
    <w:rsid w:val="00AB451D"/>
    <w:rPr>
      <w:rFonts w:ascii="simsun" w:hAnsi="simsun"/>
      <w:b/>
      <w:bCs/>
      <w:smallCaps/>
      <w:spacing w:val="-20"/>
      <w:sz w:val="23"/>
      <w:szCs w:val="23"/>
      <w:shd w:val="clear" w:color="auto" w:fill="FFFFFF"/>
      <w:lang w:eastAsia="en-US"/>
    </w:rPr>
  </w:style>
  <w:style w:type="character" w:customStyle="1" w:styleId="6">
    <w:name w:val="目录6"/>
    <w:rsid w:val="00AB451D"/>
  </w:style>
  <w:style w:type="character" w:customStyle="1" w:styleId="230">
    <w:name w:val="标题 #2 (3)_"/>
    <w:link w:val="231"/>
    <w:rsid w:val="00AB451D"/>
    <w:rPr>
      <w:rFonts w:ascii="simsun" w:hAnsi="simsun"/>
      <w:sz w:val="18"/>
      <w:szCs w:val="18"/>
      <w:shd w:val="clear" w:color="auto" w:fill="FFFFFF"/>
      <w:lang w:eastAsia="en-US"/>
    </w:rPr>
  </w:style>
  <w:style w:type="paragraph" w:customStyle="1" w:styleId="231">
    <w:name w:val="标题 #2 (3)"/>
    <w:basedOn w:val="a1"/>
    <w:link w:val="230"/>
    <w:rsid w:val="00AB451D"/>
    <w:pPr>
      <w:widowControl/>
      <w:shd w:val="clear" w:color="auto" w:fill="FFFFFF"/>
      <w:spacing w:line="269" w:lineRule="exact"/>
      <w:jc w:val="left"/>
      <w:outlineLvl w:val="1"/>
    </w:pPr>
    <w:rPr>
      <w:rFonts w:ascii="simsun" w:hAnsi="simsun"/>
      <w:kern w:val="0"/>
      <w:sz w:val="18"/>
      <w:szCs w:val="18"/>
      <w:shd w:val="clear" w:color="auto" w:fill="FFFFFF"/>
      <w:lang w:eastAsia="en-US"/>
    </w:rPr>
  </w:style>
  <w:style w:type="character" w:customStyle="1" w:styleId="23115pt">
    <w:name w:val="标题 #2 (3) + 11.5 pt"/>
    <w:aliases w:val="粗体6,小型大写3,间距 0 pt3,正文文本 (3) + 宋体7,10 pt10,标题 #3 (2) + 7 pt"/>
    <w:rsid w:val="00AB451D"/>
    <w:rPr>
      <w:rFonts w:ascii="simsun" w:hAnsi="simsun"/>
      <w:b/>
      <w:bCs/>
      <w:smallCaps/>
      <w:spacing w:val="-10"/>
      <w:sz w:val="23"/>
      <w:szCs w:val="23"/>
      <w:shd w:val="clear" w:color="auto" w:fill="FFFFFF"/>
      <w:lang w:eastAsia="en-US"/>
    </w:rPr>
  </w:style>
  <w:style w:type="character" w:customStyle="1" w:styleId="43-1pt1">
    <w:name w:val="标题 #4 (3) + 间距 -1 pt1"/>
    <w:rsid w:val="00AB451D"/>
    <w:rPr>
      <w:rFonts w:ascii="simsun" w:hAnsi="simsun" w:cs="simsun"/>
      <w:spacing w:val="-20"/>
      <w:sz w:val="18"/>
      <w:szCs w:val="18"/>
      <w:shd w:val="clear" w:color="auto" w:fill="FFFFFF"/>
      <w:lang w:val="en-US" w:eastAsia="en-US"/>
    </w:rPr>
  </w:style>
  <w:style w:type="character" w:customStyle="1" w:styleId="43TimesNewRoman">
    <w:name w:val="标题 #4 (3) + Times New Roman"/>
    <w:aliases w:val="13 pt"/>
    <w:rsid w:val="00AB451D"/>
    <w:rPr>
      <w:rFonts w:ascii="Times New Roman" w:hAnsi="Times New Roman" w:cs="Times New Roman"/>
      <w:noProof/>
      <w:sz w:val="26"/>
      <w:szCs w:val="26"/>
      <w:shd w:val="clear" w:color="auto" w:fill="FFFFFF"/>
    </w:rPr>
  </w:style>
  <w:style w:type="character" w:customStyle="1" w:styleId="96">
    <w:name w:val="正文文本 (9) + 宋体6"/>
    <w:rsid w:val="00AB451D"/>
    <w:rPr>
      <w:rFonts w:ascii="simsun" w:hAnsi="simsun" w:cs="simsun"/>
      <w:noProof/>
      <w:shd w:val="clear" w:color="auto" w:fill="FFFFFF"/>
    </w:rPr>
  </w:style>
  <w:style w:type="character" w:customStyle="1" w:styleId="4">
    <w:name w:val="目录4"/>
    <w:rsid w:val="00AB451D"/>
  </w:style>
  <w:style w:type="character" w:customStyle="1" w:styleId="135pt1">
    <w:name w:val="目录 + 13.5 pt1"/>
    <w:aliases w:val="斜体9,正文文本 + 粗体2"/>
    <w:rsid w:val="00AB451D"/>
    <w:rPr>
      <w:rFonts w:ascii="simsun" w:hAnsi="simsun" w:cs="simsun"/>
      <w:i/>
      <w:iCs/>
      <w:spacing w:val="0"/>
      <w:sz w:val="27"/>
      <w:szCs w:val="27"/>
      <w:shd w:val="clear" w:color="auto" w:fill="FFFFFF"/>
      <w:lang w:val="en-US" w:eastAsia="en-US"/>
    </w:rPr>
  </w:style>
  <w:style w:type="character" w:customStyle="1" w:styleId="70">
    <w:name w:val="目录 (7)_"/>
    <w:link w:val="71"/>
    <w:rsid w:val="00AB451D"/>
    <w:rPr>
      <w:rFonts w:ascii="simsun" w:hAnsi="simsun"/>
      <w:b/>
      <w:bCs/>
      <w:smallCaps/>
      <w:spacing w:val="-10"/>
      <w:sz w:val="23"/>
      <w:szCs w:val="23"/>
      <w:shd w:val="clear" w:color="auto" w:fill="FFFFFF"/>
      <w:lang w:eastAsia="en-US"/>
    </w:rPr>
  </w:style>
  <w:style w:type="paragraph" w:customStyle="1" w:styleId="71">
    <w:name w:val="目录 (7)"/>
    <w:basedOn w:val="a1"/>
    <w:link w:val="70"/>
    <w:rsid w:val="00AB451D"/>
    <w:pPr>
      <w:widowControl/>
      <w:shd w:val="clear" w:color="auto" w:fill="FFFFFF"/>
      <w:spacing w:line="272" w:lineRule="exact"/>
      <w:jc w:val="left"/>
    </w:pPr>
    <w:rPr>
      <w:rFonts w:ascii="simsun" w:hAnsi="simsun"/>
      <w:b/>
      <w:bCs/>
      <w:smallCaps/>
      <w:spacing w:val="-10"/>
      <w:kern w:val="0"/>
      <w:sz w:val="23"/>
      <w:szCs w:val="23"/>
      <w:shd w:val="clear" w:color="auto" w:fill="FFFFFF"/>
      <w:lang w:eastAsia="en-US"/>
    </w:rPr>
  </w:style>
  <w:style w:type="character" w:customStyle="1" w:styleId="27">
    <w:name w:val="正文文本 (27)_"/>
    <w:link w:val="270"/>
    <w:rsid w:val="00AB451D"/>
    <w:rPr>
      <w:sz w:val="17"/>
      <w:szCs w:val="17"/>
      <w:shd w:val="clear" w:color="auto" w:fill="FFFFFF"/>
    </w:rPr>
  </w:style>
  <w:style w:type="paragraph" w:customStyle="1" w:styleId="270">
    <w:name w:val="正文文本 (27)"/>
    <w:basedOn w:val="a1"/>
    <w:link w:val="27"/>
    <w:rsid w:val="00AB451D"/>
    <w:pPr>
      <w:widowControl/>
      <w:shd w:val="clear" w:color="auto" w:fill="FFFFFF"/>
      <w:spacing w:line="246" w:lineRule="exact"/>
      <w:jc w:val="left"/>
    </w:pPr>
    <w:rPr>
      <w:rFonts w:ascii="Calibri" w:hAnsi="Calibri"/>
      <w:kern w:val="0"/>
      <w:sz w:val="17"/>
      <w:szCs w:val="17"/>
      <w:shd w:val="clear" w:color="auto" w:fill="FFFFFF"/>
      <w:lang/>
    </w:rPr>
  </w:style>
  <w:style w:type="character" w:customStyle="1" w:styleId="279pt">
    <w:name w:val="正文文本 (27) + 9 pt"/>
    <w:rsid w:val="00AB451D"/>
    <w:rPr>
      <w:rFonts w:ascii="simsun" w:hAnsi="simsun" w:cs="simsun"/>
      <w:noProof/>
      <w:spacing w:val="0"/>
      <w:sz w:val="18"/>
      <w:szCs w:val="18"/>
      <w:shd w:val="clear" w:color="auto" w:fill="FFFFFF"/>
    </w:rPr>
  </w:style>
  <w:style w:type="character" w:customStyle="1" w:styleId="224">
    <w:name w:val="正文文本 (22)4"/>
    <w:rsid w:val="00AB451D"/>
  </w:style>
  <w:style w:type="character" w:customStyle="1" w:styleId="95">
    <w:name w:val="正文文本 (9) + 宋体5"/>
    <w:rsid w:val="00AB451D"/>
    <w:rPr>
      <w:rFonts w:ascii="simsun" w:hAnsi="simsun" w:cs="simsun"/>
      <w:noProof/>
      <w:shd w:val="clear" w:color="auto" w:fill="FFFFFF"/>
    </w:rPr>
  </w:style>
  <w:style w:type="character" w:customStyle="1" w:styleId="18-1pt">
    <w:name w:val="正文文本 (18) + 间距 -1 pt"/>
    <w:rsid w:val="00AB451D"/>
    <w:rPr>
      <w:rFonts w:ascii="simsun" w:hAnsi="simsun" w:cs="simsun"/>
      <w:spacing w:val="-20"/>
      <w:sz w:val="18"/>
      <w:szCs w:val="18"/>
      <w:shd w:val="clear" w:color="auto" w:fill="FFFFFF"/>
      <w:lang w:val="en-US" w:eastAsia="en-US"/>
    </w:rPr>
  </w:style>
  <w:style w:type="character" w:customStyle="1" w:styleId="223">
    <w:name w:val="正文文本 (22)3"/>
    <w:rsid w:val="00AB451D"/>
  </w:style>
  <w:style w:type="character" w:customStyle="1" w:styleId="28">
    <w:name w:val="标题 #2_"/>
    <w:link w:val="211"/>
    <w:rsid w:val="00AB451D"/>
    <w:rPr>
      <w:sz w:val="19"/>
      <w:szCs w:val="19"/>
      <w:shd w:val="clear" w:color="auto" w:fill="FFFFFF"/>
    </w:rPr>
  </w:style>
  <w:style w:type="paragraph" w:customStyle="1" w:styleId="211">
    <w:name w:val="标题 #21"/>
    <w:basedOn w:val="a1"/>
    <w:link w:val="28"/>
    <w:rsid w:val="00AB451D"/>
    <w:pPr>
      <w:widowControl/>
      <w:shd w:val="clear" w:color="auto" w:fill="FFFFFF"/>
      <w:spacing w:before="120" w:after="120" w:line="240" w:lineRule="atLeast"/>
      <w:jc w:val="left"/>
      <w:outlineLvl w:val="1"/>
    </w:pPr>
    <w:rPr>
      <w:rFonts w:ascii="Calibri" w:hAnsi="Calibri"/>
      <w:kern w:val="0"/>
      <w:sz w:val="19"/>
      <w:szCs w:val="19"/>
      <w:shd w:val="clear" w:color="auto" w:fill="FFFFFF"/>
      <w:lang/>
    </w:rPr>
  </w:style>
  <w:style w:type="character" w:customStyle="1" w:styleId="2125pt">
    <w:name w:val="标题 #2 + 12.5 pt"/>
    <w:rsid w:val="00AB451D"/>
    <w:rPr>
      <w:sz w:val="25"/>
      <w:szCs w:val="25"/>
      <w:shd w:val="clear" w:color="auto" w:fill="FFFFFF"/>
    </w:rPr>
  </w:style>
  <w:style w:type="character" w:customStyle="1" w:styleId="29">
    <w:name w:val="标题 #2"/>
    <w:rsid w:val="00AB451D"/>
  </w:style>
  <w:style w:type="character" w:customStyle="1" w:styleId="29pt">
    <w:name w:val="标题 #2 + 9 pt"/>
    <w:rsid w:val="00AB451D"/>
    <w:rPr>
      <w:spacing w:val="0"/>
      <w:sz w:val="18"/>
      <w:szCs w:val="18"/>
      <w:shd w:val="clear" w:color="auto" w:fill="FFFFFF"/>
    </w:rPr>
  </w:style>
  <w:style w:type="character" w:customStyle="1" w:styleId="39pt1">
    <w:name w:val="正文文本 (3) + 9 pt1"/>
    <w:rsid w:val="00AB451D"/>
    <w:rPr>
      <w:spacing w:val="0"/>
      <w:sz w:val="18"/>
      <w:szCs w:val="18"/>
      <w:shd w:val="clear" w:color="auto" w:fill="FFFFFF"/>
    </w:rPr>
  </w:style>
  <w:style w:type="character" w:customStyle="1" w:styleId="350">
    <w:name w:val="正文文本 (35)_"/>
    <w:link w:val="351"/>
    <w:rsid w:val="00AB451D"/>
    <w:rPr>
      <w:sz w:val="18"/>
      <w:szCs w:val="18"/>
      <w:shd w:val="clear" w:color="auto" w:fill="FFFFFF"/>
    </w:rPr>
  </w:style>
  <w:style w:type="paragraph" w:customStyle="1" w:styleId="351">
    <w:name w:val="正文文本 (35)1"/>
    <w:basedOn w:val="a1"/>
    <w:link w:val="350"/>
    <w:rsid w:val="00AB451D"/>
    <w:pPr>
      <w:widowControl/>
      <w:shd w:val="clear" w:color="auto" w:fill="FFFFFF"/>
      <w:spacing w:line="240" w:lineRule="atLeast"/>
      <w:jc w:val="distribute"/>
    </w:pPr>
    <w:rPr>
      <w:rFonts w:ascii="Calibri" w:hAnsi="Calibri"/>
      <w:kern w:val="0"/>
      <w:sz w:val="18"/>
      <w:szCs w:val="18"/>
      <w:shd w:val="clear" w:color="auto" w:fill="FFFFFF"/>
      <w:lang/>
    </w:rPr>
  </w:style>
  <w:style w:type="character" w:customStyle="1" w:styleId="2014">
    <w:name w:val="正文文本 (20)14"/>
    <w:rsid w:val="00AB451D"/>
  </w:style>
  <w:style w:type="character" w:customStyle="1" w:styleId="20-1pt">
    <w:name w:val="正文文本 (20) + 间距 -1 pt"/>
    <w:rsid w:val="00AB451D"/>
    <w:rPr>
      <w:rFonts w:ascii="simsun" w:hAnsi="simsun" w:cs="simsun"/>
      <w:spacing w:val="-20"/>
      <w:sz w:val="18"/>
      <w:szCs w:val="18"/>
      <w:shd w:val="clear" w:color="auto" w:fill="FFFFFF"/>
      <w:lang w:val="en-US" w:eastAsia="en-US"/>
    </w:rPr>
  </w:style>
  <w:style w:type="character" w:customStyle="1" w:styleId="182">
    <w:name w:val="正文文本 (18)2"/>
    <w:rsid w:val="00AB451D"/>
    <w:rPr>
      <w:spacing w:val="0"/>
      <w:sz w:val="18"/>
      <w:szCs w:val="18"/>
      <w:shd w:val="clear" w:color="auto" w:fill="FFFFFF"/>
    </w:rPr>
  </w:style>
  <w:style w:type="character" w:customStyle="1" w:styleId="188pt">
    <w:name w:val="正文文本 (18) + 8 pt"/>
    <w:rsid w:val="00AB451D"/>
    <w:rPr>
      <w:rFonts w:ascii="simsun" w:hAnsi="simsun" w:cs="simsun"/>
      <w:noProof/>
      <w:sz w:val="16"/>
      <w:szCs w:val="16"/>
      <w:shd w:val="clear" w:color="auto" w:fill="FFFFFF"/>
    </w:rPr>
  </w:style>
  <w:style w:type="character" w:customStyle="1" w:styleId="1885pt">
    <w:name w:val="正文文本 (18) + 8.5 pt"/>
    <w:rsid w:val="00AB451D"/>
    <w:rPr>
      <w:sz w:val="17"/>
      <w:szCs w:val="17"/>
      <w:shd w:val="clear" w:color="auto" w:fill="FFFFFF"/>
    </w:rPr>
  </w:style>
  <w:style w:type="character" w:customStyle="1" w:styleId="110">
    <w:name w:val="正文文本 (11)_"/>
    <w:link w:val="111"/>
    <w:rsid w:val="00AB451D"/>
    <w:rPr>
      <w:spacing w:val="30"/>
      <w:sz w:val="16"/>
      <w:szCs w:val="16"/>
      <w:shd w:val="clear" w:color="auto" w:fill="FFFFFF"/>
    </w:rPr>
  </w:style>
  <w:style w:type="paragraph" w:customStyle="1" w:styleId="111">
    <w:name w:val="正文文本 (11)"/>
    <w:basedOn w:val="a1"/>
    <w:link w:val="110"/>
    <w:rsid w:val="00AB451D"/>
    <w:pPr>
      <w:widowControl/>
      <w:shd w:val="clear" w:color="auto" w:fill="FFFFFF"/>
      <w:spacing w:before="60" w:line="240" w:lineRule="atLeast"/>
      <w:jc w:val="left"/>
    </w:pPr>
    <w:rPr>
      <w:rFonts w:ascii="Calibri" w:hAnsi="Calibri"/>
      <w:spacing w:val="30"/>
      <w:kern w:val="0"/>
      <w:sz w:val="16"/>
      <w:szCs w:val="16"/>
      <w:shd w:val="clear" w:color="auto" w:fill="FFFFFF"/>
      <w:lang/>
    </w:rPr>
  </w:style>
  <w:style w:type="character" w:customStyle="1" w:styleId="11105pt">
    <w:name w:val="正文文本 (11) + 10.5 pt"/>
    <w:aliases w:val="间距 2 pt,目录 (7) + 粗体,斜体,目录 (2) + 5 pt,目录 (2) + Times New Roman1,10.5 pt"/>
    <w:rsid w:val="00AB451D"/>
    <w:rPr>
      <w:spacing w:val="40"/>
      <w:sz w:val="21"/>
      <w:szCs w:val="21"/>
      <w:shd w:val="clear" w:color="auto" w:fill="FFFFFF"/>
    </w:rPr>
  </w:style>
  <w:style w:type="character" w:customStyle="1" w:styleId="93">
    <w:name w:val="正文文本 (9) + 宋体3"/>
    <w:rsid w:val="00AB451D"/>
    <w:rPr>
      <w:rFonts w:ascii="simsun" w:hAnsi="simsun" w:cs="simsun"/>
      <w:noProof/>
      <w:shd w:val="clear" w:color="auto" w:fill="FFFFFF"/>
    </w:rPr>
  </w:style>
  <w:style w:type="character" w:customStyle="1" w:styleId="2012">
    <w:name w:val="正文文本 (20)12"/>
    <w:rsid w:val="00AB451D"/>
  </w:style>
  <w:style w:type="character" w:customStyle="1" w:styleId="2011">
    <w:name w:val="正文文本 (20)11"/>
    <w:rsid w:val="00AB451D"/>
  </w:style>
  <w:style w:type="character" w:customStyle="1" w:styleId="40">
    <w:name w:val="表格标题 (4)_"/>
    <w:link w:val="41"/>
    <w:rsid w:val="00AB451D"/>
    <w:rPr>
      <w:sz w:val="18"/>
      <w:szCs w:val="18"/>
      <w:shd w:val="clear" w:color="auto" w:fill="FFFFFF"/>
    </w:rPr>
  </w:style>
  <w:style w:type="paragraph" w:customStyle="1" w:styleId="41">
    <w:name w:val="表格标题 (4)1"/>
    <w:basedOn w:val="a1"/>
    <w:link w:val="40"/>
    <w:rsid w:val="00AB451D"/>
    <w:pPr>
      <w:widowControl/>
      <w:shd w:val="clear" w:color="auto" w:fill="FFFFFF"/>
      <w:spacing w:line="256" w:lineRule="exact"/>
      <w:ind w:hanging="320"/>
      <w:jc w:val="left"/>
    </w:pPr>
    <w:rPr>
      <w:rFonts w:ascii="Calibri" w:hAnsi="Calibri"/>
      <w:kern w:val="0"/>
      <w:sz w:val="18"/>
      <w:szCs w:val="18"/>
      <w:shd w:val="clear" w:color="auto" w:fill="FFFFFF"/>
      <w:lang/>
    </w:rPr>
  </w:style>
  <w:style w:type="character" w:customStyle="1" w:styleId="42">
    <w:name w:val="表格标题 (4)"/>
    <w:rsid w:val="00AB451D"/>
    <w:rPr>
      <w:spacing w:val="0"/>
      <w:sz w:val="18"/>
      <w:szCs w:val="18"/>
      <w:shd w:val="clear" w:color="auto" w:fill="FFFFFF"/>
    </w:rPr>
  </w:style>
  <w:style w:type="character" w:customStyle="1" w:styleId="209">
    <w:name w:val="正文文本 (20)9"/>
    <w:rsid w:val="00AB451D"/>
  </w:style>
  <w:style w:type="character" w:customStyle="1" w:styleId="352">
    <w:name w:val="正文文本 (35)"/>
    <w:rsid w:val="00AB451D"/>
  </w:style>
  <w:style w:type="character" w:customStyle="1" w:styleId="208">
    <w:name w:val="正文文本 (20)8"/>
    <w:rsid w:val="00AB451D"/>
    <w:rPr>
      <w:spacing w:val="0"/>
      <w:sz w:val="18"/>
      <w:szCs w:val="18"/>
      <w:shd w:val="clear" w:color="auto" w:fill="FFFFFF"/>
    </w:rPr>
  </w:style>
  <w:style w:type="character" w:customStyle="1" w:styleId="3520">
    <w:name w:val="正文文本 (35)2"/>
    <w:rsid w:val="00AB451D"/>
  </w:style>
  <w:style w:type="character" w:customStyle="1" w:styleId="20-1pt1">
    <w:name w:val="正文文本 (20) + 间距 -1 pt1"/>
    <w:rsid w:val="00AB451D"/>
    <w:rPr>
      <w:rFonts w:ascii="simsun" w:hAnsi="simsun" w:cs="simsun"/>
      <w:spacing w:val="-20"/>
      <w:sz w:val="18"/>
      <w:szCs w:val="18"/>
      <w:shd w:val="clear" w:color="auto" w:fill="FFFFFF"/>
      <w:lang w:val="en-US" w:eastAsia="en-US"/>
    </w:rPr>
  </w:style>
  <w:style w:type="character" w:customStyle="1" w:styleId="350pt">
    <w:name w:val="正文文本 (35) + 间距 0 pt"/>
    <w:rsid w:val="00AB451D"/>
    <w:rPr>
      <w:spacing w:val="10"/>
      <w:sz w:val="18"/>
      <w:szCs w:val="18"/>
      <w:shd w:val="clear" w:color="auto" w:fill="FFFFFF"/>
    </w:rPr>
  </w:style>
  <w:style w:type="character" w:customStyle="1" w:styleId="207">
    <w:name w:val="正文文本 (20)7"/>
    <w:rsid w:val="00AB451D"/>
  </w:style>
  <w:style w:type="character" w:customStyle="1" w:styleId="2075pt">
    <w:name w:val="正文文本 (20) + 7.5 pt"/>
    <w:rsid w:val="00AB451D"/>
    <w:rPr>
      <w:sz w:val="15"/>
      <w:szCs w:val="15"/>
      <w:shd w:val="clear" w:color="auto" w:fill="FFFFFF"/>
    </w:rPr>
  </w:style>
  <w:style w:type="character" w:customStyle="1" w:styleId="20115pt1">
    <w:name w:val="正文文本 (20) + 11.5 pt1"/>
    <w:aliases w:val="粗体1,间距 -1 pt1,目录 (7) + 10 pt1,标题 #4 (3) + 6 pt,间距 0 pt1,目录 (2) + 9.5 pt,正文文本 (5) + 宋体2,10 pt2,正文文本 (4) + 11.5 pt2,正文文本 (10) + 粗体3,正文文本 + 10 pt1"/>
    <w:rsid w:val="00AB451D"/>
    <w:rPr>
      <w:rFonts w:ascii="simsun" w:hAnsi="simsun" w:cs="simsun"/>
      <w:b/>
      <w:bCs/>
      <w:spacing w:val="-20"/>
      <w:sz w:val="23"/>
      <w:szCs w:val="23"/>
      <w:shd w:val="clear" w:color="auto" w:fill="FFFFFF"/>
      <w:lang w:val="en-US" w:eastAsia="en-US"/>
    </w:rPr>
  </w:style>
  <w:style w:type="character" w:customStyle="1" w:styleId="206">
    <w:name w:val="正文文本 (20)6"/>
    <w:rsid w:val="00AB451D"/>
    <w:rPr>
      <w:rFonts w:ascii="simsun" w:hAnsi="simsun" w:cs="simsun"/>
      <w:spacing w:val="0"/>
      <w:sz w:val="18"/>
      <w:szCs w:val="18"/>
      <w:shd w:val="clear" w:color="auto" w:fill="FFFFFF"/>
      <w:lang w:val="en-US" w:eastAsia="en-US"/>
    </w:rPr>
  </w:style>
  <w:style w:type="character" w:customStyle="1" w:styleId="205">
    <w:name w:val="正文文本 (20)5"/>
    <w:rsid w:val="00AB451D"/>
  </w:style>
  <w:style w:type="character" w:customStyle="1" w:styleId="204">
    <w:name w:val="正文文本 (20)4"/>
    <w:rsid w:val="00AB451D"/>
    <w:rPr>
      <w:rFonts w:ascii="simsun" w:hAnsi="simsun" w:cs="simsun"/>
      <w:spacing w:val="0"/>
      <w:sz w:val="18"/>
      <w:szCs w:val="18"/>
      <w:shd w:val="clear" w:color="auto" w:fill="FFFFFF"/>
      <w:lang w:val="en-US" w:eastAsia="en-US"/>
    </w:rPr>
  </w:style>
  <w:style w:type="character" w:customStyle="1" w:styleId="53">
    <w:name w:val="表格标题 (5)_"/>
    <w:link w:val="54"/>
    <w:rsid w:val="00AB451D"/>
    <w:rPr>
      <w:sz w:val="18"/>
      <w:szCs w:val="18"/>
      <w:shd w:val="clear" w:color="auto" w:fill="FFFFFF"/>
    </w:rPr>
  </w:style>
  <w:style w:type="paragraph" w:customStyle="1" w:styleId="54">
    <w:name w:val="表格标题 (5)"/>
    <w:basedOn w:val="a1"/>
    <w:link w:val="53"/>
    <w:rsid w:val="00AB451D"/>
    <w:pPr>
      <w:widowControl/>
      <w:shd w:val="clear" w:color="auto" w:fill="FFFFFF"/>
      <w:spacing w:line="259" w:lineRule="exact"/>
      <w:ind w:hanging="300"/>
      <w:jc w:val="left"/>
    </w:pPr>
    <w:rPr>
      <w:rFonts w:ascii="Calibri" w:hAnsi="Calibri"/>
      <w:kern w:val="0"/>
      <w:sz w:val="18"/>
      <w:szCs w:val="18"/>
      <w:shd w:val="clear" w:color="auto" w:fill="FFFFFF"/>
      <w:lang/>
    </w:rPr>
  </w:style>
  <w:style w:type="character" w:customStyle="1" w:styleId="203">
    <w:name w:val="正文文本 (20)3"/>
    <w:rsid w:val="00AB451D"/>
  </w:style>
  <w:style w:type="character" w:customStyle="1" w:styleId="360">
    <w:name w:val="正文文本 (36)_"/>
    <w:link w:val="361"/>
    <w:rsid w:val="00AB451D"/>
    <w:rPr>
      <w:rFonts w:ascii="楷体_GB2312" w:hAnsi="楷体_GB2312"/>
      <w:b/>
      <w:bCs/>
      <w:noProof/>
      <w:sz w:val="23"/>
      <w:szCs w:val="23"/>
      <w:shd w:val="clear" w:color="auto" w:fill="FFFFFF"/>
    </w:rPr>
  </w:style>
  <w:style w:type="paragraph" w:customStyle="1" w:styleId="361">
    <w:name w:val="正文文本 (36)"/>
    <w:basedOn w:val="a1"/>
    <w:link w:val="360"/>
    <w:rsid w:val="00AB451D"/>
    <w:pPr>
      <w:widowControl/>
      <w:shd w:val="clear" w:color="auto" w:fill="FFFFFF"/>
      <w:spacing w:line="240" w:lineRule="atLeast"/>
      <w:jc w:val="left"/>
    </w:pPr>
    <w:rPr>
      <w:rFonts w:ascii="楷体_GB2312" w:hAnsi="楷体_GB2312"/>
      <w:b/>
      <w:bCs/>
      <w:noProof/>
      <w:kern w:val="0"/>
      <w:sz w:val="23"/>
      <w:szCs w:val="23"/>
      <w:shd w:val="clear" w:color="auto" w:fill="FFFFFF"/>
      <w:lang/>
    </w:rPr>
  </w:style>
  <w:style w:type="character" w:customStyle="1" w:styleId="120">
    <w:name w:val="标题 #1 (2)_"/>
    <w:link w:val="121"/>
    <w:locked/>
    <w:rsid w:val="00AB451D"/>
    <w:rPr>
      <w:sz w:val="29"/>
      <w:szCs w:val="29"/>
      <w:shd w:val="clear" w:color="auto" w:fill="FFFFFF"/>
    </w:rPr>
  </w:style>
  <w:style w:type="paragraph" w:customStyle="1" w:styleId="121">
    <w:name w:val="标题 #1 (2)"/>
    <w:basedOn w:val="a1"/>
    <w:link w:val="120"/>
    <w:rsid w:val="00AB451D"/>
    <w:pPr>
      <w:widowControl/>
      <w:shd w:val="clear" w:color="auto" w:fill="FFFFFF"/>
      <w:spacing w:before="180" w:after="360" w:line="240" w:lineRule="atLeast"/>
      <w:jc w:val="left"/>
      <w:outlineLvl w:val="0"/>
    </w:pPr>
    <w:rPr>
      <w:rFonts w:ascii="Calibri" w:hAnsi="Calibri"/>
      <w:kern w:val="0"/>
      <w:sz w:val="29"/>
      <w:szCs w:val="29"/>
      <w:shd w:val="clear" w:color="auto" w:fill="FFFFFF"/>
      <w:lang/>
    </w:rPr>
  </w:style>
  <w:style w:type="character" w:customStyle="1" w:styleId="55">
    <w:name w:val="正文文本 (5)_"/>
    <w:link w:val="56"/>
    <w:locked/>
    <w:rsid w:val="00AB451D"/>
    <w:rPr>
      <w:rFonts w:ascii="黑体" w:eastAsia="黑体"/>
      <w:b/>
      <w:bCs/>
      <w:sz w:val="18"/>
      <w:szCs w:val="18"/>
      <w:shd w:val="clear" w:color="auto" w:fill="FFFFFF"/>
    </w:rPr>
  </w:style>
  <w:style w:type="paragraph" w:customStyle="1" w:styleId="56">
    <w:name w:val="正文文本 (5)"/>
    <w:basedOn w:val="a1"/>
    <w:link w:val="55"/>
    <w:rsid w:val="00AB451D"/>
    <w:pPr>
      <w:widowControl/>
      <w:shd w:val="clear" w:color="auto" w:fill="FFFFFF"/>
      <w:spacing w:after="420" w:line="240" w:lineRule="atLeast"/>
      <w:ind w:hanging="420"/>
      <w:jc w:val="left"/>
    </w:pPr>
    <w:rPr>
      <w:rFonts w:ascii="黑体" w:eastAsia="黑体" w:hAnsi="Calibri"/>
      <w:b/>
      <w:bCs/>
      <w:kern w:val="0"/>
      <w:sz w:val="18"/>
      <w:szCs w:val="18"/>
      <w:shd w:val="clear" w:color="auto" w:fill="FFFFFF"/>
      <w:lang/>
    </w:rPr>
  </w:style>
  <w:style w:type="character" w:customStyle="1" w:styleId="5Tahoma">
    <w:name w:val="正文文本 (5) + Tahoma"/>
    <w:aliases w:val="14 pt,非粗体6,间距 -1 pt,正文文本 (4) + 11.5 pt6,目录 (4) + 粗体1,正文文本 (25) + Tahoma"/>
    <w:rsid w:val="00AB451D"/>
    <w:rPr>
      <w:rFonts w:ascii="Tahoma" w:eastAsia="黑体" w:hAnsi="Tahoma" w:cs="Tahoma"/>
      <w:b/>
      <w:bCs/>
      <w:spacing w:val="-20"/>
      <w:sz w:val="28"/>
      <w:szCs w:val="28"/>
      <w:shd w:val="clear" w:color="auto" w:fill="FFFFFF"/>
      <w:lang w:val="en-US" w:eastAsia="en-US"/>
    </w:rPr>
  </w:style>
  <w:style w:type="character" w:customStyle="1" w:styleId="710pt">
    <w:name w:val="目录 (7) + 10 pt"/>
    <w:aliases w:val="粗体2,标题 #4 (3) + 6.5 pt,间距 0 pt2"/>
    <w:rsid w:val="00AB451D"/>
    <w:rPr>
      <w:rFonts w:ascii="simsun" w:hAnsi="simsun"/>
      <w:b w:val="0"/>
      <w:bCs w:val="0"/>
      <w:smallCaps/>
      <w:spacing w:val="0"/>
      <w:sz w:val="20"/>
      <w:szCs w:val="20"/>
      <w:shd w:val="clear" w:color="auto" w:fill="FFFFFF"/>
      <w:lang w:eastAsia="en-US"/>
    </w:rPr>
  </w:style>
  <w:style w:type="character" w:customStyle="1" w:styleId="58">
    <w:name w:val="正文文本 (5) + 宋体8"/>
    <w:aliases w:val="10 pt4,间距 3 pt"/>
    <w:rsid w:val="00AB451D"/>
    <w:rPr>
      <w:rFonts w:ascii="simsun" w:eastAsia="黑体" w:hAnsi="simsun" w:cs="simsun"/>
      <w:b/>
      <w:bCs/>
      <w:spacing w:val="70"/>
      <w:sz w:val="20"/>
      <w:szCs w:val="20"/>
      <w:shd w:val="clear" w:color="auto" w:fill="FFFFFF"/>
      <w:lang w:val="en-US" w:eastAsia="en-US"/>
    </w:rPr>
  </w:style>
  <w:style w:type="character" w:customStyle="1" w:styleId="550">
    <w:name w:val="正文文本 (5) + 宋体5"/>
    <w:aliases w:val="间距 2 pt1"/>
    <w:rsid w:val="00AB451D"/>
    <w:rPr>
      <w:rFonts w:ascii="simsun" w:eastAsia="黑体" w:hAnsi="simsun" w:cs="simsun"/>
      <w:b/>
      <w:bCs/>
      <w:spacing w:val="50"/>
      <w:sz w:val="18"/>
      <w:szCs w:val="18"/>
      <w:shd w:val="clear" w:color="auto" w:fill="FFFFFF"/>
      <w:lang w:val="en-US" w:eastAsia="en-US"/>
    </w:rPr>
  </w:style>
  <w:style w:type="character" w:customStyle="1" w:styleId="540">
    <w:name w:val="正文文本 (5) + 宋体4"/>
    <w:aliases w:val="斜体2,正文文本 (8) + 粗体4"/>
    <w:rsid w:val="00AB451D"/>
    <w:rPr>
      <w:rFonts w:ascii="simsun" w:eastAsia="黑体" w:hAnsi="simsun" w:cs="simsun"/>
      <w:b/>
      <w:bCs/>
      <w:i/>
      <w:iCs/>
      <w:spacing w:val="0"/>
      <w:sz w:val="18"/>
      <w:szCs w:val="18"/>
      <w:shd w:val="clear" w:color="auto" w:fill="FFFFFF"/>
      <w:lang w:val="en-US" w:eastAsia="en-US"/>
    </w:rPr>
  </w:style>
  <w:style w:type="character" w:customStyle="1" w:styleId="320">
    <w:name w:val="标题 #3 (2)_"/>
    <w:link w:val="321"/>
    <w:rsid w:val="00AB451D"/>
    <w:rPr>
      <w:sz w:val="18"/>
      <w:szCs w:val="18"/>
      <w:shd w:val="clear" w:color="auto" w:fill="FFFFFF"/>
    </w:rPr>
  </w:style>
  <w:style w:type="paragraph" w:customStyle="1" w:styleId="321">
    <w:name w:val="标题 #3 (2)"/>
    <w:basedOn w:val="a1"/>
    <w:link w:val="320"/>
    <w:rsid w:val="00AB451D"/>
    <w:pPr>
      <w:widowControl/>
      <w:shd w:val="clear" w:color="auto" w:fill="FFFFFF"/>
      <w:spacing w:after="240" w:line="240" w:lineRule="atLeast"/>
      <w:jc w:val="distribute"/>
      <w:outlineLvl w:val="2"/>
    </w:pPr>
    <w:rPr>
      <w:rFonts w:ascii="Calibri" w:hAnsi="Calibri"/>
      <w:kern w:val="0"/>
      <w:sz w:val="18"/>
      <w:szCs w:val="18"/>
      <w:shd w:val="clear" w:color="auto" w:fill="FFFFFF"/>
      <w:lang/>
    </w:rPr>
  </w:style>
  <w:style w:type="character" w:customStyle="1" w:styleId="225">
    <w:name w:val="标题 #2 (2)_"/>
    <w:link w:val="226"/>
    <w:rsid w:val="00AB451D"/>
    <w:rPr>
      <w:sz w:val="25"/>
      <w:szCs w:val="25"/>
      <w:shd w:val="clear" w:color="auto" w:fill="FFFFFF"/>
    </w:rPr>
  </w:style>
  <w:style w:type="paragraph" w:customStyle="1" w:styleId="226">
    <w:name w:val="标题 #2 (2)"/>
    <w:basedOn w:val="a1"/>
    <w:link w:val="225"/>
    <w:rsid w:val="00AB451D"/>
    <w:pPr>
      <w:widowControl/>
      <w:shd w:val="clear" w:color="auto" w:fill="FFFFFF"/>
      <w:spacing w:before="240" w:after="240" w:line="240" w:lineRule="atLeast"/>
      <w:jc w:val="left"/>
      <w:outlineLvl w:val="1"/>
    </w:pPr>
    <w:rPr>
      <w:rFonts w:ascii="Calibri" w:hAnsi="Calibri"/>
      <w:kern w:val="0"/>
      <w:sz w:val="25"/>
      <w:szCs w:val="25"/>
      <w:shd w:val="clear" w:color="auto" w:fill="FFFFFF"/>
      <w:lang/>
    </w:rPr>
  </w:style>
  <w:style w:type="character" w:customStyle="1" w:styleId="Char16">
    <w:name w:val="正文文本 Char1"/>
    <w:rsid w:val="00AB451D"/>
    <w:rPr>
      <w:sz w:val="14"/>
      <w:szCs w:val="14"/>
    </w:rPr>
  </w:style>
  <w:style w:type="character" w:customStyle="1" w:styleId="aff9">
    <w:name w:val="正文文本 + 粗体"/>
    <w:rsid w:val="00AB451D"/>
    <w:rPr>
      <w:rFonts w:ascii="simsun" w:hAnsi="simsun" w:cs="simsun"/>
      <w:b/>
      <w:bCs/>
      <w:spacing w:val="0"/>
      <w:sz w:val="14"/>
      <w:szCs w:val="14"/>
      <w:lang w:val="en-US" w:eastAsia="en-US"/>
    </w:rPr>
  </w:style>
  <w:style w:type="character" w:customStyle="1" w:styleId="17">
    <w:name w:val="正文文本 (17)_"/>
    <w:link w:val="171"/>
    <w:rsid w:val="00AB451D"/>
    <w:rPr>
      <w:b/>
      <w:bCs/>
      <w:sz w:val="14"/>
      <w:szCs w:val="14"/>
      <w:shd w:val="clear" w:color="auto" w:fill="FFFFFF"/>
    </w:rPr>
  </w:style>
  <w:style w:type="paragraph" w:customStyle="1" w:styleId="171">
    <w:name w:val="正文文本 (17)1"/>
    <w:basedOn w:val="a1"/>
    <w:link w:val="17"/>
    <w:rsid w:val="00AB451D"/>
    <w:pPr>
      <w:widowControl/>
      <w:shd w:val="clear" w:color="auto" w:fill="FFFFFF"/>
      <w:spacing w:line="240" w:lineRule="atLeast"/>
      <w:ind w:hanging="320"/>
      <w:jc w:val="left"/>
    </w:pPr>
    <w:rPr>
      <w:rFonts w:ascii="Calibri" w:hAnsi="Calibri"/>
      <w:b/>
      <w:bCs/>
      <w:kern w:val="0"/>
      <w:sz w:val="14"/>
      <w:szCs w:val="14"/>
      <w:shd w:val="clear" w:color="auto" w:fill="FFFFFF"/>
      <w:lang/>
    </w:rPr>
  </w:style>
  <w:style w:type="character" w:customStyle="1" w:styleId="170">
    <w:name w:val="正文文本 (17)"/>
    <w:rsid w:val="00AB451D"/>
    <w:rPr>
      <w:b/>
      <w:bCs/>
      <w:spacing w:val="0"/>
      <w:sz w:val="14"/>
      <w:szCs w:val="14"/>
      <w:shd w:val="clear" w:color="auto" w:fill="FFFFFF"/>
    </w:rPr>
  </w:style>
  <w:style w:type="character" w:customStyle="1" w:styleId="5pt2">
    <w:name w:val="正文文本 + 5 pt2"/>
    <w:aliases w:val="间距 0 pt12"/>
    <w:rsid w:val="00AB451D"/>
    <w:rPr>
      <w:rFonts w:ascii="simsun" w:hAnsi="simsun" w:cs="simsun"/>
      <w:spacing w:val="-10"/>
      <w:sz w:val="10"/>
      <w:szCs w:val="10"/>
      <w:lang w:val="en-US" w:eastAsia="en-US"/>
    </w:rPr>
  </w:style>
  <w:style w:type="character" w:customStyle="1" w:styleId="80">
    <w:name w:val="正文文本 (8)_"/>
    <w:link w:val="81"/>
    <w:rsid w:val="00AB451D"/>
    <w:rPr>
      <w:sz w:val="14"/>
      <w:szCs w:val="14"/>
      <w:shd w:val="clear" w:color="auto" w:fill="FFFFFF"/>
    </w:rPr>
  </w:style>
  <w:style w:type="paragraph" w:customStyle="1" w:styleId="81">
    <w:name w:val="正文文本 (8)1"/>
    <w:basedOn w:val="a1"/>
    <w:link w:val="80"/>
    <w:rsid w:val="00AB451D"/>
    <w:pPr>
      <w:widowControl/>
      <w:shd w:val="clear" w:color="auto" w:fill="FFFFFF"/>
      <w:spacing w:after="480" w:line="240" w:lineRule="atLeast"/>
      <w:ind w:hanging="320"/>
      <w:jc w:val="left"/>
    </w:pPr>
    <w:rPr>
      <w:rFonts w:ascii="Calibri" w:hAnsi="Calibri"/>
      <w:kern w:val="0"/>
      <w:sz w:val="14"/>
      <w:szCs w:val="14"/>
      <w:shd w:val="clear" w:color="auto" w:fill="FFFFFF"/>
      <w:lang/>
    </w:rPr>
  </w:style>
  <w:style w:type="character" w:customStyle="1" w:styleId="179">
    <w:name w:val="正文文本 (17)9"/>
    <w:rsid w:val="00AB451D"/>
    <w:rPr>
      <w:rFonts w:ascii="simsun" w:hAnsi="simsun" w:cs="simsun"/>
      <w:b/>
      <w:bCs/>
      <w:spacing w:val="0"/>
      <w:sz w:val="14"/>
      <w:szCs w:val="14"/>
      <w:shd w:val="clear" w:color="auto" w:fill="FFFFFF"/>
      <w:lang w:val="en-US" w:eastAsia="en-US"/>
    </w:rPr>
  </w:style>
  <w:style w:type="character" w:customStyle="1" w:styleId="420">
    <w:name w:val="标题 #4 (2)_"/>
    <w:link w:val="421"/>
    <w:rsid w:val="00AB451D"/>
    <w:rPr>
      <w:sz w:val="14"/>
      <w:szCs w:val="14"/>
      <w:shd w:val="clear" w:color="auto" w:fill="FFFFFF"/>
    </w:rPr>
  </w:style>
  <w:style w:type="paragraph" w:customStyle="1" w:styleId="421">
    <w:name w:val="标题 #4 (2)"/>
    <w:basedOn w:val="a1"/>
    <w:link w:val="420"/>
    <w:rsid w:val="00AB451D"/>
    <w:pPr>
      <w:widowControl/>
      <w:shd w:val="clear" w:color="auto" w:fill="FFFFFF"/>
      <w:spacing w:line="286" w:lineRule="exact"/>
      <w:jc w:val="left"/>
      <w:outlineLvl w:val="3"/>
    </w:pPr>
    <w:rPr>
      <w:rFonts w:ascii="Calibri" w:hAnsi="Calibri"/>
      <w:kern w:val="0"/>
      <w:sz w:val="14"/>
      <w:szCs w:val="14"/>
      <w:shd w:val="clear" w:color="auto" w:fill="FFFFFF"/>
      <w:lang/>
    </w:rPr>
  </w:style>
  <w:style w:type="character" w:customStyle="1" w:styleId="172">
    <w:name w:val="正文文本 (17) + 非粗体"/>
    <w:rsid w:val="00AB451D"/>
  </w:style>
  <w:style w:type="character" w:customStyle="1" w:styleId="117">
    <w:name w:val="正文文本 (11) + 宋体7"/>
    <w:aliases w:val="缩放 100%7"/>
    <w:rsid w:val="00AB451D"/>
    <w:rPr>
      <w:rFonts w:ascii="simsun" w:hAnsi="simsun" w:cs="simsun"/>
      <w:noProof/>
      <w:spacing w:val="30"/>
      <w:w w:val="100"/>
      <w:sz w:val="16"/>
      <w:szCs w:val="16"/>
      <w:shd w:val="clear" w:color="auto" w:fill="FFFFFF"/>
    </w:rPr>
  </w:style>
  <w:style w:type="character" w:customStyle="1" w:styleId="175">
    <w:name w:val="正文文本 (17) + 非粗体5"/>
    <w:rsid w:val="00AB451D"/>
  </w:style>
  <w:style w:type="character" w:customStyle="1" w:styleId="177">
    <w:name w:val="正文文本 (17)7"/>
    <w:rsid w:val="00AB451D"/>
    <w:rPr>
      <w:rFonts w:ascii="simsun" w:hAnsi="simsun" w:cs="simsun"/>
      <w:b/>
      <w:bCs/>
      <w:spacing w:val="0"/>
      <w:sz w:val="14"/>
      <w:szCs w:val="14"/>
      <w:shd w:val="clear" w:color="auto" w:fill="FFFFFF"/>
      <w:lang w:val="en-US" w:eastAsia="en-US"/>
    </w:rPr>
  </w:style>
  <w:style w:type="character" w:customStyle="1" w:styleId="174">
    <w:name w:val="正文文本 (17) + 非粗体4"/>
    <w:rsid w:val="00AB451D"/>
  </w:style>
  <w:style w:type="character" w:customStyle="1" w:styleId="GB23121">
    <w:name w:val="正文文本 + 楷体_GB23121"/>
    <w:rsid w:val="00AB451D"/>
    <w:rPr>
      <w:rFonts w:ascii="楷体_GB2312" w:eastAsia="楷体_GB2312" w:cs="楷体_GB2312"/>
      <w:sz w:val="14"/>
      <w:szCs w:val="14"/>
    </w:rPr>
  </w:style>
  <w:style w:type="character" w:customStyle="1" w:styleId="280">
    <w:name w:val="正文文本 (28)_"/>
    <w:link w:val="281"/>
    <w:rsid w:val="00AB451D"/>
    <w:rPr>
      <w:i/>
      <w:iCs/>
      <w:sz w:val="13"/>
      <w:szCs w:val="13"/>
      <w:shd w:val="clear" w:color="auto" w:fill="FFFFFF"/>
    </w:rPr>
  </w:style>
  <w:style w:type="paragraph" w:customStyle="1" w:styleId="281">
    <w:name w:val="正文文本 (28)"/>
    <w:basedOn w:val="a1"/>
    <w:link w:val="280"/>
    <w:rsid w:val="00AB451D"/>
    <w:pPr>
      <w:widowControl/>
      <w:shd w:val="clear" w:color="auto" w:fill="FFFFFF"/>
      <w:spacing w:after="60" w:line="185" w:lineRule="exact"/>
      <w:jc w:val="left"/>
    </w:pPr>
    <w:rPr>
      <w:rFonts w:ascii="Calibri" w:hAnsi="Calibri"/>
      <w:i/>
      <w:iCs/>
      <w:kern w:val="0"/>
      <w:sz w:val="13"/>
      <w:szCs w:val="13"/>
      <w:shd w:val="clear" w:color="auto" w:fill="FFFFFF"/>
      <w:lang/>
    </w:rPr>
  </w:style>
  <w:style w:type="character" w:customStyle="1" w:styleId="287pt">
    <w:name w:val="正文文本 (28) + 7 pt"/>
    <w:aliases w:val="粗体9,非斜体"/>
    <w:rsid w:val="00AB451D"/>
    <w:rPr>
      <w:b/>
      <w:bCs/>
      <w:i/>
      <w:iCs/>
      <w:spacing w:val="0"/>
      <w:sz w:val="14"/>
      <w:szCs w:val="14"/>
      <w:shd w:val="clear" w:color="auto" w:fill="FFFFFF"/>
    </w:rPr>
  </w:style>
  <w:style w:type="character" w:customStyle="1" w:styleId="287pt2">
    <w:name w:val="正文文本 (28) + 7 pt2"/>
    <w:aliases w:val="非斜体1"/>
    <w:rsid w:val="00AB451D"/>
    <w:rPr>
      <w:i/>
      <w:iCs/>
      <w:sz w:val="14"/>
      <w:szCs w:val="14"/>
      <w:shd w:val="clear" w:color="auto" w:fill="FFFFFF"/>
    </w:rPr>
  </w:style>
  <w:style w:type="character" w:customStyle="1" w:styleId="8pt">
    <w:name w:val="正文文本 + 8 pt"/>
    <w:rsid w:val="00AB451D"/>
    <w:rPr>
      <w:rFonts w:ascii="simsun" w:hAnsi="simsun" w:cs="simsun"/>
      <w:noProof/>
      <w:sz w:val="16"/>
      <w:szCs w:val="16"/>
    </w:rPr>
  </w:style>
  <w:style w:type="character" w:customStyle="1" w:styleId="176">
    <w:name w:val="正文文本 (17)6"/>
    <w:rsid w:val="00AB451D"/>
    <w:rPr>
      <w:b/>
      <w:bCs/>
      <w:spacing w:val="0"/>
      <w:sz w:val="14"/>
      <w:szCs w:val="14"/>
      <w:shd w:val="clear" w:color="auto" w:fill="FFFFFF"/>
    </w:rPr>
  </w:style>
  <w:style w:type="character" w:customStyle="1" w:styleId="173">
    <w:name w:val="正文文本 (17) + 非粗体3"/>
    <w:rsid w:val="00AB451D"/>
  </w:style>
  <w:style w:type="character" w:customStyle="1" w:styleId="affa">
    <w:name w:val="正文文本 + 斜体"/>
    <w:rsid w:val="00AB451D"/>
    <w:rPr>
      <w:i/>
      <w:iCs/>
      <w:sz w:val="14"/>
      <w:szCs w:val="14"/>
    </w:rPr>
  </w:style>
  <w:style w:type="character" w:customStyle="1" w:styleId="875pt">
    <w:name w:val="正文文本 (8) + 7.5 pt"/>
    <w:aliases w:val="粗体7,小型大写1"/>
    <w:rsid w:val="00AB451D"/>
    <w:rPr>
      <w:b/>
      <w:bCs/>
      <w:smallCaps/>
      <w:sz w:val="15"/>
      <w:szCs w:val="15"/>
      <w:shd w:val="clear" w:color="auto" w:fill="FFFFFF"/>
    </w:rPr>
  </w:style>
  <w:style w:type="character" w:customStyle="1" w:styleId="86">
    <w:name w:val="正文文本 (8)6"/>
    <w:rsid w:val="00AB451D"/>
  </w:style>
  <w:style w:type="character" w:customStyle="1" w:styleId="116">
    <w:name w:val="正文文本 (11) + 宋体6"/>
    <w:aliases w:val="缩放 100%6"/>
    <w:rsid w:val="00AB451D"/>
    <w:rPr>
      <w:rFonts w:ascii="simsun" w:hAnsi="simsun" w:cs="simsun"/>
      <w:noProof/>
      <w:spacing w:val="30"/>
      <w:w w:val="100"/>
      <w:sz w:val="16"/>
      <w:szCs w:val="16"/>
      <w:shd w:val="clear" w:color="auto" w:fill="FFFFFF"/>
    </w:rPr>
  </w:style>
  <w:style w:type="character" w:customStyle="1" w:styleId="1750">
    <w:name w:val="正文文本 (17)5"/>
    <w:rsid w:val="00AB451D"/>
    <w:rPr>
      <w:b/>
      <w:bCs/>
      <w:spacing w:val="0"/>
      <w:sz w:val="14"/>
      <w:szCs w:val="14"/>
      <w:shd w:val="clear" w:color="auto" w:fill="FFFFFF"/>
    </w:rPr>
  </w:style>
  <w:style w:type="character" w:customStyle="1" w:styleId="1720">
    <w:name w:val="正文文本 (17) + 非粗体2"/>
    <w:rsid w:val="00AB451D"/>
  </w:style>
  <w:style w:type="character" w:customStyle="1" w:styleId="422">
    <w:name w:val="标题 #4 (2) + 粗体"/>
    <w:aliases w:val="斜体4"/>
    <w:rsid w:val="00AB451D"/>
    <w:rPr>
      <w:rFonts w:ascii="simsun" w:hAnsi="simsun" w:cs="simsun"/>
      <w:b/>
      <w:bCs/>
      <w:i/>
      <w:iCs/>
      <w:noProof/>
      <w:spacing w:val="0"/>
      <w:sz w:val="14"/>
      <w:szCs w:val="14"/>
      <w:shd w:val="clear" w:color="auto" w:fill="FFFFFF"/>
    </w:rPr>
  </w:style>
  <w:style w:type="character" w:customStyle="1" w:styleId="860">
    <w:name w:val="正文文本 (8) + 粗体6"/>
    <w:rsid w:val="00AB451D"/>
    <w:rPr>
      <w:rFonts w:ascii="simsun" w:hAnsi="simsun" w:cs="simsun"/>
      <w:b/>
      <w:bCs/>
      <w:sz w:val="14"/>
      <w:szCs w:val="14"/>
      <w:shd w:val="clear" w:color="auto" w:fill="FFFFFF"/>
      <w:lang w:val="en-US" w:eastAsia="en-US"/>
    </w:rPr>
  </w:style>
  <w:style w:type="character" w:customStyle="1" w:styleId="89pt">
    <w:name w:val="正文文本 (8) + 9 pt"/>
    <w:aliases w:val="斜体3"/>
    <w:rsid w:val="00AB451D"/>
    <w:rPr>
      <w:rFonts w:ascii="simsun" w:hAnsi="simsun" w:cs="simsun"/>
      <w:i/>
      <w:iCs/>
      <w:noProof/>
      <w:sz w:val="18"/>
      <w:szCs w:val="18"/>
      <w:shd w:val="clear" w:color="auto" w:fill="FFFFFF"/>
    </w:rPr>
  </w:style>
  <w:style w:type="character" w:customStyle="1" w:styleId="322">
    <w:name w:val="正文文本 (32)_"/>
    <w:link w:val="323"/>
    <w:rsid w:val="00AB451D"/>
    <w:rPr>
      <w:b/>
      <w:bCs/>
      <w:sz w:val="14"/>
      <w:szCs w:val="14"/>
      <w:shd w:val="clear" w:color="auto" w:fill="FFFFFF"/>
    </w:rPr>
  </w:style>
  <w:style w:type="paragraph" w:customStyle="1" w:styleId="323">
    <w:name w:val="正文文本 (32)"/>
    <w:basedOn w:val="a1"/>
    <w:link w:val="322"/>
    <w:rsid w:val="00AB451D"/>
    <w:pPr>
      <w:widowControl/>
      <w:shd w:val="clear" w:color="auto" w:fill="FFFFFF"/>
      <w:spacing w:line="240" w:lineRule="atLeast"/>
      <w:jc w:val="left"/>
    </w:pPr>
    <w:rPr>
      <w:rFonts w:ascii="Calibri" w:hAnsi="Calibri"/>
      <w:b/>
      <w:bCs/>
      <w:kern w:val="0"/>
      <w:sz w:val="14"/>
      <w:szCs w:val="14"/>
      <w:shd w:val="clear" w:color="auto" w:fill="FFFFFF"/>
      <w:lang/>
    </w:rPr>
  </w:style>
  <w:style w:type="character" w:customStyle="1" w:styleId="290">
    <w:name w:val="正文文本 (29)_"/>
    <w:link w:val="291"/>
    <w:rsid w:val="00AB451D"/>
    <w:rPr>
      <w:rFonts w:ascii="Arial" w:hAnsi="Arial"/>
      <w:sz w:val="13"/>
      <w:szCs w:val="13"/>
      <w:shd w:val="clear" w:color="auto" w:fill="FFFFFF"/>
    </w:rPr>
  </w:style>
  <w:style w:type="paragraph" w:customStyle="1" w:styleId="291">
    <w:name w:val="正文文本 (29)"/>
    <w:basedOn w:val="a1"/>
    <w:link w:val="290"/>
    <w:rsid w:val="00AB451D"/>
    <w:pPr>
      <w:widowControl/>
      <w:shd w:val="clear" w:color="auto" w:fill="FFFFFF"/>
      <w:spacing w:line="240" w:lineRule="atLeast"/>
      <w:jc w:val="left"/>
    </w:pPr>
    <w:rPr>
      <w:rFonts w:ascii="Arial" w:hAnsi="Arial"/>
      <w:kern w:val="0"/>
      <w:sz w:val="13"/>
      <w:szCs w:val="13"/>
      <w:shd w:val="clear" w:color="auto" w:fill="FFFFFF"/>
      <w:lang/>
    </w:rPr>
  </w:style>
  <w:style w:type="character" w:customStyle="1" w:styleId="300">
    <w:name w:val="正文文本 (30)_"/>
    <w:link w:val="301"/>
    <w:rsid w:val="00AB451D"/>
    <w:rPr>
      <w:rFonts w:ascii="Arial" w:hAnsi="Arial"/>
      <w:sz w:val="13"/>
      <w:szCs w:val="13"/>
      <w:shd w:val="clear" w:color="auto" w:fill="FFFFFF"/>
    </w:rPr>
  </w:style>
  <w:style w:type="paragraph" w:customStyle="1" w:styleId="301">
    <w:name w:val="正文文本 (30)"/>
    <w:basedOn w:val="a1"/>
    <w:link w:val="300"/>
    <w:rsid w:val="00AB451D"/>
    <w:pPr>
      <w:widowControl/>
      <w:shd w:val="clear" w:color="auto" w:fill="FFFFFF"/>
      <w:spacing w:line="240" w:lineRule="atLeast"/>
      <w:jc w:val="left"/>
    </w:pPr>
    <w:rPr>
      <w:rFonts w:ascii="Arial" w:hAnsi="Arial"/>
      <w:kern w:val="0"/>
      <w:sz w:val="13"/>
      <w:szCs w:val="13"/>
      <w:shd w:val="clear" w:color="auto" w:fill="FFFFFF"/>
      <w:lang/>
    </w:rPr>
  </w:style>
  <w:style w:type="character" w:customStyle="1" w:styleId="342">
    <w:name w:val="正文文本 (34)_"/>
    <w:link w:val="343"/>
    <w:rsid w:val="00AB451D"/>
    <w:rPr>
      <w:rFonts w:ascii="Arial" w:hAnsi="Arial"/>
      <w:b/>
      <w:bCs/>
      <w:sz w:val="12"/>
      <w:szCs w:val="12"/>
      <w:shd w:val="clear" w:color="auto" w:fill="FFFFFF"/>
    </w:rPr>
  </w:style>
  <w:style w:type="paragraph" w:customStyle="1" w:styleId="343">
    <w:name w:val="正文文本 (34)"/>
    <w:basedOn w:val="a1"/>
    <w:link w:val="342"/>
    <w:rsid w:val="00AB451D"/>
    <w:pPr>
      <w:widowControl/>
      <w:shd w:val="clear" w:color="auto" w:fill="FFFFFF"/>
      <w:spacing w:line="240" w:lineRule="atLeast"/>
      <w:jc w:val="left"/>
    </w:pPr>
    <w:rPr>
      <w:rFonts w:ascii="Arial" w:hAnsi="Arial"/>
      <w:b/>
      <w:bCs/>
      <w:kern w:val="0"/>
      <w:sz w:val="12"/>
      <w:szCs w:val="12"/>
      <w:shd w:val="clear" w:color="auto" w:fill="FFFFFF"/>
      <w:lang/>
    </w:rPr>
  </w:style>
  <w:style w:type="character" w:customStyle="1" w:styleId="310">
    <w:name w:val="正文文本 (31)_"/>
    <w:link w:val="311"/>
    <w:rsid w:val="00AB451D"/>
    <w:rPr>
      <w:rFonts w:ascii="Arial" w:hAnsi="Arial"/>
      <w:spacing w:val="20"/>
      <w:sz w:val="10"/>
      <w:szCs w:val="10"/>
      <w:shd w:val="clear" w:color="auto" w:fill="FFFFFF"/>
    </w:rPr>
  </w:style>
  <w:style w:type="paragraph" w:customStyle="1" w:styleId="311">
    <w:name w:val="正文文本 (31)"/>
    <w:basedOn w:val="a1"/>
    <w:link w:val="310"/>
    <w:rsid w:val="00AB451D"/>
    <w:pPr>
      <w:widowControl/>
      <w:shd w:val="clear" w:color="auto" w:fill="FFFFFF"/>
      <w:spacing w:line="240" w:lineRule="atLeast"/>
      <w:jc w:val="left"/>
    </w:pPr>
    <w:rPr>
      <w:rFonts w:ascii="Arial" w:hAnsi="Arial"/>
      <w:spacing w:val="20"/>
      <w:kern w:val="0"/>
      <w:sz w:val="10"/>
      <w:szCs w:val="10"/>
      <w:shd w:val="clear" w:color="auto" w:fill="FFFFFF"/>
      <w:lang/>
    </w:rPr>
  </w:style>
  <w:style w:type="character" w:customStyle="1" w:styleId="140">
    <w:name w:val="正文文本 (14)_"/>
    <w:link w:val="141"/>
    <w:rsid w:val="00AB451D"/>
    <w:rPr>
      <w:sz w:val="14"/>
      <w:szCs w:val="14"/>
      <w:shd w:val="clear" w:color="auto" w:fill="FFFFFF"/>
    </w:rPr>
  </w:style>
  <w:style w:type="paragraph" w:customStyle="1" w:styleId="141">
    <w:name w:val="正文文本 (14)1"/>
    <w:basedOn w:val="a1"/>
    <w:link w:val="140"/>
    <w:rsid w:val="00AB451D"/>
    <w:pPr>
      <w:widowControl/>
      <w:shd w:val="clear" w:color="auto" w:fill="FFFFFF"/>
      <w:spacing w:after="240" w:line="240" w:lineRule="atLeast"/>
    </w:pPr>
    <w:rPr>
      <w:rFonts w:ascii="Calibri" w:hAnsi="Calibri"/>
      <w:kern w:val="0"/>
      <w:sz w:val="14"/>
      <w:szCs w:val="14"/>
      <w:shd w:val="clear" w:color="auto" w:fill="FFFFFF"/>
      <w:lang/>
    </w:rPr>
  </w:style>
  <w:style w:type="character" w:customStyle="1" w:styleId="44">
    <w:name w:val="正文文本 (4)_"/>
    <w:link w:val="410"/>
    <w:rsid w:val="00AB451D"/>
    <w:rPr>
      <w:sz w:val="22"/>
      <w:szCs w:val="22"/>
      <w:shd w:val="clear" w:color="auto" w:fill="FFFFFF"/>
    </w:rPr>
  </w:style>
  <w:style w:type="paragraph" w:customStyle="1" w:styleId="410">
    <w:name w:val="正文文本 (4)1"/>
    <w:basedOn w:val="a1"/>
    <w:link w:val="44"/>
    <w:rsid w:val="00AB451D"/>
    <w:pPr>
      <w:widowControl/>
      <w:shd w:val="clear" w:color="auto" w:fill="FFFFFF"/>
      <w:spacing w:after="300" w:line="240" w:lineRule="atLeast"/>
      <w:ind w:hanging="440"/>
      <w:jc w:val="left"/>
    </w:pPr>
    <w:rPr>
      <w:rFonts w:ascii="Calibri" w:hAnsi="Calibri"/>
      <w:kern w:val="0"/>
      <w:sz w:val="22"/>
      <w:szCs w:val="22"/>
      <w:shd w:val="clear" w:color="auto" w:fill="FFFFFF"/>
      <w:lang/>
    </w:rPr>
  </w:style>
  <w:style w:type="character" w:customStyle="1" w:styleId="45">
    <w:name w:val="正文文本 (4) + 粗体"/>
    <w:rsid w:val="00AB451D"/>
    <w:rPr>
      <w:b/>
      <w:bCs/>
      <w:spacing w:val="0"/>
      <w:sz w:val="22"/>
      <w:szCs w:val="22"/>
      <w:shd w:val="clear" w:color="auto" w:fill="FFFFFF"/>
    </w:rPr>
  </w:style>
  <w:style w:type="character" w:customStyle="1" w:styleId="4115pt">
    <w:name w:val="正文文本 (4) + 11.5 pt"/>
    <w:rsid w:val="00AB451D"/>
    <w:rPr>
      <w:spacing w:val="0"/>
      <w:sz w:val="23"/>
      <w:szCs w:val="23"/>
      <w:shd w:val="clear" w:color="auto" w:fill="FFFFFF"/>
    </w:rPr>
  </w:style>
  <w:style w:type="character" w:customStyle="1" w:styleId="60">
    <w:name w:val="正文文本 (6)_"/>
    <w:link w:val="61"/>
    <w:rsid w:val="00AB451D"/>
    <w:rPr>
      <w:sz w:val="22"/>
      <w:szCs w:val="22"/>
      <w:shd w:val="clear" w:color="auto" w:fill="FFFFFF"/>
    </w:rPr>
  </w:style>
  <w:style w:type="paragraph" w:customStyle="1" w:styleId="61">
    <w:name w:val="正文文本 (6)1"/>
    <w:basedOn w:val="a1"/>
    <w:link w:val="60"/>
    <w:rsid w:val="00AB451D"/>
    <w:pPr>
      <w:widowControl/>
      <w:shd w:val="clear" w:color="auto" w:fill="FFFFFF"/>
      <w:spacing w:before="120" w:after="300" w:line="240" w:lineRule="atLeast"/>
      <w:ind w:hanging="320"/>
      <w:jc w:val="distribute"/>
    </w:pPr>
    <w:rPr>
      <w:rFonts w:ascii="Calibri" w:hAnsi="Calibri"/>
      <w:kern w:val="0"/>
      <w:sz w:val="22"/>
      <w:szCs w:val="22"/>
      <w:shd w:val="clear" w:color="auto" w:fill="FFFFFF"/>
      <w:lang/>
    </w:rPr>
  </w:style>
  <w:style w:type="character" w:customStyle="1" w:styleId="62">
    <w:name w:val="正文文本 (6)"/>
    <w:rsid w:val="00AB451D"/>
  </w:style>
  <w:style w:type="character" w:customStyle="1" w:styleId="46">
    <w:name w:val="正文文本 (4)"/>
    <w:rsid w:val="00AB451D"/>
    <w:rPr>
      <w:rFonts w:ascii="simsun" w:hAnsi="simsun" w:cs="simsun"/>
      <w:spacing w:val="0"/>
      <w:sz w:val="22"/>
      <w:szCs w:val="22"/>
      <w:shd w:val="clear" w:color="auto" w:fill="FFFFFF"/>
      <w:lang w:val="en-US" w:eastAsia="en-US"/>
    </w:rPr>
  </w:style>
  <w:style w:type="character" w:customStyle="1" w:styleId="72">
    <w:name w:val="正文文本 (7)_"/>
    <w:link w:val="73"/>
    <w:rsid w:val="00AB451D"/>
    <w:rPr>
      <w:noProof/>
      <w:shd w:val="clear" w:color="auto" w:fill="FFFFFF"/>
    </w:rPr>
  </w:style>
  <w:style w:type="paragraph" w:customStyle="1" w:styleId="73">
    <w:name w:val="正文文本 (7)"/>
    <w:basedOn w:val="a1"/>
    <w:link w:val="72"/>
    <w:rsid w:val="00AB451D"/>
    <w:pPr>
      <w:widowControl/>
      <w:shd w:val="clear" w:color="auto" w:fill="FFFFFF"/>
      <w:spacing w:line="360" w:lineRule="exact"/>
      <w:jc w:val="left"/>
    </w:pPr>
    <w:rPr>
      <w:rFonts w:ascii="Calibri" w:hAnsi="Calibri"/>
      <w:noProof/>
      <w:kern w:val="0"/>
      <w:sz w:val="20"/>
      <w:szCs w:val="20"/>
      <w:shd w:val="clear" w:color="auto" w:fill="FFFFFF"/>
      <w:lang/>
    </w:rPr>
  </w:style>
  <w:style w:type="character" w:customStyle="1" w:styleId="74">
    <w:name w:val="正文文本 (7) + 宋体"/>
    <w:rsid w:val="00AB451D"/>
    <w:rPr>
      <w:rFonts w:ascii="simsun" w:hAnsi="simsun" w:cs="simsun"/>
      <w:noProof/>
      <w:shd w:val="clear" w:color="auto" w:fill="FFFFFF"/>
    </w:rPr>
  </w:style>
  <w:style w:type="character" w:customStyle="1" w:styleId="4115pt7">
    <w:name w:val="正文文本 (4) + 11.5 pt7"/>
    <w:rsid w:val="00AB451D"/>
    <w:rPr>
      <w:spacing w:val="0"/>
      <w:sz w:val="23"/>
      <w:szCs w:val="23"/>
      <w:shd w:val="clear" w:color="auto" w:fill="FFFFFF"/>
    </w:rPr>
  </w:style>
  <w:style w:type="character" w:customStyle="1" w:styleId="48">
    <w:name w:val="正文文本 (4)8"/>
    <w:rsid w:val="00AB451D"/>
    <w:rPr>
      <w:spacing w:val="0"/>
      <w:sz w:val="22"/>
      <w:szCs w:val="22"/>
      <w:shd w:val="clear" w:color="auto" w:fill="FFFFFF"/>
    </w:rPr>
  </w:style>
  <w:style w:type="character" w:customStyle="1" w:styleId="65">
    <w:name w:val="正文文本 (6)5"/>
    <w:rsid w:val="00AB451D"/>
  </w:style>
  <w:style w:type="character" w:customStyle="1" w:styleId="4115pt5">
    <w:name w:val="正文文本 (4) + 11.5 pt5"/>
    <w:rsid w:val="00AB451D"/>
    <w:rPr>
      <w:rFonts w:ascii="simsun" w:hAnsi="simsun" w:cs="simsun"/>
      <w:spacing w:val="0"/>
      <w:sz w:val="23"/>
      <w:szCs w:val="23"/>
      <w:shd w:val="clear" w:color="auto" w:fill="FFFFFF"/>
      <w:lang w:val="en-US" w:eastAsia="en-US"/>
    </w:rPr>
  </w:style>
  <w:style w:type="character" w:customStyle="1" w:styleId="47">
    <w:name w:val="正文文本 (4)7"/>
    <w:rsid w:val="00AB451D"/>
    <w:rPr>
      <w:rFonts w:ascii="simsun" w:hAnsi="simsun" w:cs="simsun"/>
      <w:spacing w:val="0"/>
      <w:sz w:val="22"/>
      <w:szCs w:val="22"/>
      <w:shd w:val="clear" w:color="auto" w:fill="FFFFFF"/>
      <w:lang w:val="en-US" w:eastAsia="en-US"/>
    </w:rPr>
  </w:style>
  <w:style w:type="character" w:customStyle="1" w:styleId="76">
    <w:name w:val="正文文本 (7) + 宋体6"/>
    <w:rsid w:val="00AB451D"/>
    <w:rPr>
      <w:rFonts w:ascii="simsun" w:hAnsi="simsun" w:cs="simsun"/>
      <w:noProof/>
      <w:shd w:val="clear" w:color="auto" w:fill="FFFFFF"/>
    </w:rPr>
  </w:style>
  <w:style w:type="character" w:customStyle="1" w:styleId="811pt">
    <w:name w:val="正文文本 (8) + 11 pt"/>
    <w:rsid w:val="00AB451D"/>
    <w:rPr>
      <w:rFonts w:ascii="simsun" w:hAnsi="simsun" w:cs="simsun"/>
      <w:spacing w:val="0"/>
      <w:sz w:val="22"/>
      <w:szCs w:val="22"/>
      <w:shd w:val="clear" w:color="auto" w:fill="FFFFFF"/>
      <w:lang w:val="en-US" w:eastAsia="en-US"/>
    </w:rPr>
  </w:style>
  <w:style w:type="character" w:customStyle="1" w:styleId="4-1pt">
    <w:name w:val="正文文本 (4) + 间距 -1 pt"/>
    <w:rsid w:val="00AB451D"/>
    <w:rPr>
      <w:spacing w:val="-20"/>
      <w:sz w:val="22"/>
      <w:szCs w:val="22"/>
      <w:shd w:val="clear" w:color="auto" w:fill="FFFFFF"/>
    </w:rPr>
  </w:style>
  <w:style w:type="character" w:customStyle="1" w:styleId="41pt">
    <w:name w:val="正文文本 (4) + 间距 1 pt"/>
    <w:rsid w:val="00AB451D"/>
    <w:rPr>
      <w:spacing w:val="30"/>
      <w:sz w:val="22"/>
      <w:szCs w:val="22"/>
      <w:shd w:val="clear" w:color="auto" w:fill="FFFFFF"/>
    </w:rPr>
  </w:style>
  <w:style w:type="character" w:customStyle="1" w:styleId="64">
    <w:name w:val="正文文本 (6)4"/>
    <w:rsid w:val="00AB451D"/>
  </w:style>
  <w:style w:type="character" w:customStyle="1" w:styleId="460">
    <w:name w:val="正文文本 (4)6"/>
    <w:rsid w:val="00AB451D"/>
    <w:rPr>
      <w:rFonts w:ascii="simsun" w:hAnsi="simsun" w:cs="simsun"/>
      <w:spacing w:val="0"/>
      <w:sz w:val="22"/>
      <w:szCs w:val="22"/>
      <w:shd w:val="clear" w:color="auto" w:fill="FFFFFF"/>
      <w:lang w:val="en-US" w:eastAsia="en-US"/>
    </w:rPr>
  </w:style>
  <w:style w:type="character" w:customStyle="1" w:styleId="1a">
    <w:name w:val="标题 #1_"/>
    <w:link w:val="1b"/>
    <w:rsid w:val="00AB451D"/>
    <w:rPr>
      <w:sz w:val="22"/>
      <w:szCs w:val="22"/>
      <w:shd w:val="clear" w:color="auto" w:fill="FFFFFF"/>
    </w:rPr>
  </w:style>
  <w:style w:type="paragraph" w:customStyle="1" w:styleId="1b">
    <w:name w:val="标题 #1"/>
    <w:basedOn w:val="a1"/>
    <w:link w:val="1a"/>
    <w:rsid w:val="00AB451D"/>
    <w:pPr>
      <w:widowControl/>
      <w:shd w:val="clear" w:color="auto" w:fill="FFFFFF"/>
      <w:spacing w:before="60" w:line="360" w:lineRule="exact"/>
      <w:ind w:hanging="380"/>
      <w:jc w:val="left"/>
      <w:outlineLvl w:val="0"/>
    </w:pPr>
    <w:rPr>
      <w:rFonts w:ascii="Calibri" w:hAnsi="Calibri"/>
      <w:kern w:val="0"/>
      <w:sz w:val="22"/>
      <w:szCs w:val="22"/>
      <w:shd w:val="clear" w:color="auto" w:fill="FFFFFF"/>
      <w:lang/>
    </w:rPr>
  </w:style>
  <w:style w:type="character" w:customStyle="1" w:styleId="2-1pt">
    <w:name w:val="目录 (2) + 间距 -1 pt"/>
    <w:rsid w:val="00AB451D"/>
    <w:rPr>
      <w:rFonts w:ascii="simsun" w:hAnsi="simsun" w:cs="simsun"/>
      <w:spacing w:val="-20"/>
      <w:sz w:val="22"/>
      <w:szCs w:val="22"/>
      <w:shd w:val="clear" w:color="auto" w:fill="FFFFFF"/>
      <w:lang w:val="en-US" w:eastAsia="en-US"/>
    </w:rPr>
  </w:style>
  <w:style w:type="character" w:customStyle="1" w:styleId="260">
    <w:name w:val="目录 (2)6"/>
    <w:rsid w:val="00AB451D"/>
    <w:rPr>
      <w:spacing w:val="0"/>
      <w:sz w:val="22"/>
      <w:szCs w:val="22"/>
      <w:shd w:val="clear" w:color="auto" w:fill="FFFFFF"/>
    </w:rPr>
  </w:style>
  <w:style w:type="character" w:customStyle="1" w:styleId="75">
    <w:name w:val="正文文本 (7) + 宋体5"/>
    <w:rsid w:val="00AB451D"/>
    <w:rPr>
      <w:rFonts w:ascii="simsun" w:hAnsi="simsun" w:cs="simsun"/>
      <w:noProof/>
      <w:shd w:val="clear" w:color="auto" w:fill="FFFFFF"/>
    </w:rPr>
  </w:style>
  <w:style w:type="character" w:customStyle="1" w:styleId="450">
    <w:name w:val="正文文本 (4)5"/>
    <w:rsid w:val="00AB451D"/>
    <w:rPr>
      <w:rFonts w:ascii="simsun" w:hAnsi="simsun" w:cs="simsun"/>
      <w:spacing w:val="0"/>
      <w:sz w:val="22"/>
      <w:szCs w:val="22"/>
      <w:shd w:val="clear" w:color="auto" w:fill="FFFFFF"/>
      <w:lang w:val="en-US" w:eastAsia="en-US"/>
    </w:rPr>
  </w:style>
  <w:style w:type="character" w:customStyle="1" w:styleId="4-1pt3">
    <w:name w:val="正文文本 (4) + 间距 -1 pt3"/>
    <w:rsid w:val="00AB451D"/>
    <w:rPr>
      <w:spacing w:val="-20"/>
      <w:sz w:val="22"/>
      <w:szCs w:val="22"/>
      <w:shd w:val="clear" w:color="auto" w:fill="FFFFFF"/>
    </w:rPr>
  </w:style>
  <w:style w:type="character" w:customStyle="1" w:styleId="41pt1">
    <w:name w:val="正文文本 (4) + 间距 1 pt1"/>
    <w:rsid w:val="00AB451D"/>
    <w:rPr>
      <w:rFonts w:ascii="simsun" w:hAnsi="simsun" w:cs="simsun"/>
      <w:spacing w:val="30"/>
      <w:sz w:val="22"/>
      <w:szCs w:val="22"/>
      <w:shd w:val="clear" w:color="auto" w:fill="FFFFFF"/>
      <w:lang w:val="en-US" w:eastAsia="en-US"/>
    </w:rPr>
  </w:style>
  <w:style w:type="character" w:customStyle="1" w:styleId="740">
    <w:name w:val="正文文本 (7) + 宋体4"/>
    <w:rsid w:val="00AB451D"/>
    <w:rPr>
      <w:rFonts w:ascii="simsun" w:hAnsi="simsun" w:cs="simsun"/>
      <w:noProof/>
      <w:shd w:val="clear" w:color="auto" w:fill="FFFFFF"/>
    </w:rPr>
  </w:style>
  <w:style w:type="character" w:customStyle="1" w:styleId="63">
    <w:name w:val="正文文本 (6)3"/>
    <w:rsid w:val="00AB451D"/>
  </w:style>
  <w:style w:type="character" w:customStyle="1" w:styleId="620">
    <w:name w:val="正文文本 (6)2"/>
    <w:rsid w:val="00AB451D"/>
    <w:rPr>
      <w:rFonts w:ascii="simsun" w:hAnsi="simsun" w:cs="simsun"/>
      <w:sz w:val="22"/>
      <w:szCs w:val="22"/>
      <w:shd w:val="clear" w:color="auto" w:fill="FFFFFF"/>
      <w:lang w:val="en-US" w:eastAsia="en-US"/>
    </w:rPr>
  </w:style>
  <w:style w:type="character" w:customStyle="1" w:styleId="4-1pt2">
    <w:name w:val="正文文本 (4) + 间距 -1 pt2"/>
    <w:rsid w:val="00AB451D"/>
    <w:rPr>
      <w:rFonts w:ascii="simsun" w:hAnsi="simsun" w:cs="simsun"/>
      <w:spacing w:val="-20"/>
      <w:sz w:val="22"/>
      <w:szCs w:val="22"/>
      <w:shd w:val="clear" w:color="auto" w:fill="FFFFFF"/>
      <w:lang w:val="en-US" w:eastAsia="en-US"/>
    </w:rPr>
  </w:style>
  <w:style w:type="character" w:customStyle="1" w:styleId="440">
    <w:name w:val="正文文本 (4)4"/>
    <w:rsid w:val="00AB451D"/>
    <w:rPr>
      <w:rFonts w:ascii="simsun" w:hAnsi="simsun" w:cs="simsun"/>
      <w:spacing w:val="0"/>
      <w:sz w:val="22"/>
      <w:szCs w:val="22"/>
      <w:shd w:val="clear" w:color="auto" w:fill="FFFFFF"/>
      <w:lang w:val="en-US" w:eastAsia="en-US"/>
    </w:rPr>
  </w:style>
  <w:style w:type="character" w:customStyle="1" w:styleId="250">
    <w:name w:val="目录 (2)5"/>
    <w:rsid w:val="00AB451D"/>
    <w:rPr>
      <w:rFonts w:ascii="simsun" w:hAnsi="simsun" w:cs="simsun"/>
      <w:spacing w:val="0"/>
      <w:sz w:val="22"/>
      <w:szCs w:val="22"/>
      <w:shd w:val="clear" w:color="auto" w:fill="FFFFFF"/>
      <w:lang w:val="en-US" w:eastAsia="en-US"/>
    </w:rPr>
  </w:style>
  <w:style w:type="character" w:customStyle="1" w:styleId="2115pt">
    <w:name w:val="目录 (2) + 11.5 pt"/>
    <w:rsid w:val="00AB451D"/>
    <w:rPr>
      <w:spacing w:val="0"/>
      <w:sz w:val="23"/>
      <w:szCs w:val="23"/>
      <w:shd w:val="clear" w:color="auto" w:fill="FFFFFF"/>
    </w:rPr>
  </w:style>
  <w:style w:type="character" w:customStyle="1" w:styleId="730">
    <w:name w:val="正文文本 (7) + 宋体3"/>
    <w:rsid w:val="00AB451D"/>
    <w:rPr>
      <w:rFonts w:ascii="simsun" w:hAnsi="simsun" w:cs="simsun"/>
      <w:noProof/>
      <w:shd w:val="clear" w:color="auto" w:fill="FFFFFF"/>
    </w:rPr>
  </w:style>
  <w:style w:type="character" w:customStyle="1" w:styleId="4115pt4">
    <w:name w:val="正文文本 (4) + 11.5 pt4"/>
    <w:rsid w:val="00AB451D"/>
    <w:rPr>
      <w:spacing w:val="0"/>
      <w:sz w:val="23"/>
      <w:szCs w:val="23"/>
      <w:shd w:val="clear" w:color="auto" w:fill="FFFFFF"/>
    </w:rPr>
  </w:style>
  <w:style w:type="character" w:customStyle="1" w:styleId="720">
    <w:name w:val="正文文本 (7) + 宋体2"/>
    <w:rsid w:val="00AB451D"/>
    <w:rPr>
      <w:rFonts w:ascii="simsun" w:hAnsi="simsun" w:cs="simsun"/>
      <w:noProof/>
      <w:shd w:val="clear" w:color="auto" w:fill="FFFFFF"/>
    </w:rPr>
  </w:style>
  <w:style w:type="character" w:customStyle="1" w:styleId="431">
    <w:name w:val="正文文本 (4)3"/>
    <w:rsid w:val="00AB451D"/>
    <w:rPr>
      <w:rFonts w:ascii="simsun" w:hAnsi="simsun" w:cs="simsun"/>
      <w:spacing w:val="0"/>
      <w:sz w:val="22"/>
      <w:szCs w:val="22"/>
      <w:shd w:val="clear" w:color="auto" w:fill="FFFFFF"/>
      <w:lang w:val="en-US" w:eastAsia="en-US"/>
    </w:rPr>
  </w:style>
  <w:style w:type="character" w:customStyle="1" w:styleId="4115pt3">
    <w:name w:val="正文文本 (4) + 11.5 pt3"/>
    <w:rsid w:val="00AB451D"/>
    <w:rPr>
      <w:spacing w:val="0"/>
      <w:sz w:val="23"/>
      <w:szCs w:val="23"/>
      <w:shd w:val="clear" w:color="auto" w:fill="FFFFFF"/>
    </w:rPr>
  </w:style>
  <w:style w:type="character" w:customStyle="1" w:styleId="21pt">
    <w:name w:val="目录 (2) + 间距 1 pt"/>
    <w:rsid w:val="00AB451D"/>
    <w:rPr>
      <w:rFonts w:ascii="simsun" w:hAnsi="simsun" w:cs="simsun"/>
      <w:spacing w:val="30"/>
      <w:sz w:val="22"/>
      <w:szCs w:val="22"/>
      <w:shd w:val="clear" w:color="auto" w:fill="FFFFFF"/>
      <w:lang w:val="en-US" w:eastAsia="en-US"/>
    </w:rPr>
  </w:style>
  <w:style w:type="character" w:customStyle="1" w:styleId="232">
    <w:name w:val="目录 (2)3"/>
    <w:rsid w:val="00AB451D"/>
    <w:rPr>
      <w:rFonts w:ascii="simsun" w:hAnsi="simsun" w:cs="simsun"/>
      <w:spacing w:val="0"/>
      <w:sz w:val="22"/>
      <w:szCs w:val="22"/>
      <w:shd w:val="clear" w:color="auto" w:fill="FFFFFF"/>
      <w:lang w:val="en-US" w:eastAsia="en-US"/>
    </w:rPr>
  </w:style>
  <w:style w:type="character" w:customStyle="1" w:styleId="710">
    <w:name w:val="正文文本 (7) + 宋体1"/>
    <w:rsid w:val="00AB451D"/>
    <w:rPr>
      <w:rFonts w:ascii="simsun" w:hAnsi="simsun" w:cs="simsun"/>
      <w:noProof/>
      <w:shd w:val="clear" w:color="auto" w:fill="FFFFFF"/>
    </w:rPr>
  </w:style>
  <w:style w:type="character" w:customStyle="1" w:styleId="245pt">
    <w:name w:val="目录 (2) + 4.5 pt"/>
    <w:aliases w:val="间距 1 pt5"/>
    <w:rsid w:val="00AB451D"/>
    <w:rPr>
      <w:spacing w:val="30"/>
      <w:sz w:val="9"/>
      <w:szCs w:val="9"/>
      <w:shd w:val="clear" w:color="auto" w:fill="FFFFFF"/>
    </w:rPr>
  </w:style>
  <w:style w:type="character" w:customStyle="1" w:styleId="227">
    <w:name w:val="目录 (2)2"/>
    <w:rsid w:val="00AB451D"/>
    <w:rPr>
      <w:rFonts w:ascii="simsun" w:hAnsi="simsun" w:cs="simsun"/>
      <w:spacing w:val="0"/>
      <w:sz w:val="22"/>
      <w:szCs w:val="22"/>
      <w:shd w:val="clear" w:color="auto" w:fill="FFFFFF"/>
      <w:lang w:val="en-US" w:eastAsia="en-US"/>
    </w:rPr>
  </w:style>
  <w:style w:type="character" w:customStyle="1" w:styleId="2115pt1">
    <w:name w:val="目录 (2) + 11.5 pt1"/>
    <w:rsid w:val="00AB451D"/>
    <w:rPr>
      <w:rFonts w:ascii="simsun" w:hAnsi="simsun" w:cs="simsun"/>
      <w:spacing w:val="0"/>
      <w:sz w:val="23"/>
      <w:szCs w:val="23"/>
      <w:shd w:val="clear" w:color="auto" w:fill="FFFFFF"/>
      <w:lang w:val="en-US" w:eastAsia="en-US"/>
    </w:rPr>
  </w:style>
  <w:style w:type="character" w:customStyle="1" w:styleId="101">
    <w:name w:val="正文文本 (10)_"/>
    <w:link w:val="102"/>
    <w:rsid w:val="00AB451D"/>
    <w:rPr>
      <w:noProof/>
      <w:shd w:val="clear" w:color="auto" w:fill="FFFFFF"/>
    </w:rPr>
  </w:style>
  <w:style w:type="paragraph" w:customStyle="1" w:styleId="102">
    <w:name w:val="正文文本 (10)"/>
    <w:basedOn w:val="a1"/>
    <w:link w:val="101"/>
    <w:rsid w:val="00AB451D"/>
    <w:pPr>
      <w:widowControl/>
      <w:shd w:val="clear" w:color="auto" w:fill="FFFFFF"/>
      <w:spacing w:line="240" w:lineRule="atLeast"/>
      <w:jc w:val="left"/>
    </w:pPr>
    <w:rPr>
      <w:rFonts w:ascii="Calibri" w:hAnsi="Calibri"/>
      <w:noProof/>
      <w:kern w:val="0"/>
      <w:sz w:val="20"/>
      <w:szCs w:val="20"/>
      <w:shd w:val="clear" w:color="auto" w:fill="FFFFFF"/>
      <w:lang/>
    </w:rPr>
  </w:style>
  <w:style w:type="character" w:customStyle="1" w:styleId="affb">
    <w:name w:val="表格标题_"/>
    <w:link w:val="1c"/>
    <w:rsid w:val="00AB451D"/>
    <w:rPr>
      <w:sz w:val="22"/>
      <w:szCs w:val="22"/>
      <w:shd w:val="clear" w:color="auto" w:fill="FFFFFF"/>
    </w:rPr>
  </w:style>
  <w:style w:type="paragraph" w:customStyle="1" w:styleId="1c">
    <w:name w:val="表格标题1"/>
    <w:basedOn w:val="a1"/>
    <w:link w:val="affb"/>
    <w:rsid w:val="00AB451D"/>
    <w:pPr>
      <w:widowControl/>
      <w:shd w:val="clear" w:color="auto" w:fill="FFFFFF"/>
      <w:spacing w:line="240" w:lineRule="atLeast"/>
      <w:jc w:val="left"/>
    </w:pPr>
    <w:rPr>
      <w:rFonts w:ascii="Calibri" w:hAnsi="Calibri"/>
      <w:kern w:val="0"/>
      <w:sz w:val="22"/>
      <w:szCs w:val="22"/>
      <w:shd w:val="clear" w:color="auto" w:fill="FFFFFF"/>
      <w:lang/>
    </w:rPr>
  </w:style>
  <w:style w:type="character" w:customStyle="1" w:styleId="4105pt1">
    <w:name w:val="正文文本 (4) + 10.5 pt1"/>
    <w:aliases w:val="间距 1 pt3"/>
    <w:rsid w:val="00AB451D"/>
    <w:rPr>
      <w:rFonts w:ascii="simsun" w:hAnsi="simsun" w:cs="simsun"/>
      <w:spacing w:val="20"/>
      <w:sz w:val="21"/>
      <w:szCs w:val="21"/>
      <w:shd w:val="clear" w:color="auto" w:fill="FFFFFF"/>
      <w:lang w:val="en-US" w:eastAsia="en-US"/>
    </w:rPr>
  </w:style>
  <w:style w:type="character" w:customStyle="1" w:styleId="2a">
    <w:name w:val="目录 (2) + 粗体"/>
    <w:aliases w:val="间距 1 pt2"/>
    <w:rsid w:val="00AB451D"/>
    <w:rPr>
      <w:b/>
      <w:bCs/>
      <w:spacing w:val="20"/>
      <w:sz w:val="22"/>
      <w:szCs w:val="22"/>
      <w:shd w:val="clear" w:color="auto" w:fill="FFFFFF"/>
    </w:rPr>
  </w:style>
  <w:style w:type="paragraph" w:customStyle="1" w:styleId="Char1CharCharCharCharCharCharCharCharChar0">
    <w:name w:val=" Char1 Char Char Char Char Char Char Char Char Char"/>
    <w:basedOn w:val="a1"/>
    <w:autoRedefine/>
    <w:rsid w:val="00AB451D"/>
    <w:pPr>
      <w:widowControl/>
      <w:spacing w:line="300" w:lineRule="auto"/>
      <w:ind w:firstLineChars="200" w:firstLine="200"/>
    </w:pPr>
    <w:rPr>
      <w:rFonts w:ascii="Verdana" w:hAnsi="Verdana"/>
      <w:kern w:val="0"/>
      <w:szCs w:val="20"/>
      <w:lang w:eastAsia="en-US"/>
    </w:rPr>
  </w:style>
  <w:style w:type="character" w:customStyle="1" w:styleId="CharChar10">
    <w:name w:val="正文文字 Char Char1"/>
    <w:rsid w:val="00AB451D"/>
    <w:rPr>
      <w:rFonts w:eastAsia="宋体"/>
      <w:kern w:val="2"/>
      <w:sz w:val="21"/>
      <w:szCs w:val="24"/>
      <w:lang w:val="en-US" w:eastAsia="zh-CN" w:bidi="ar-SA"/>
    </w:rPr>
  </w:style>
  <w:style w:type="character" w:customStyle="1" w:styleId="516">
    <w:name w:val="正文文本 (5) + 宋体16"/>
    <w:aliases w:val="10 pt,标题 #3 (2) + Tahoma,正文文本 (3) + Times New Roman,正文文本 (15) + 黑体1,正文文本 (18) + 宋体"/>
    <w:rsid w:val="00AB451D"/>
    <w:rPr>
      <w:rFonts w:ascii="宋体" w:eastAsia="宋体" w:cs="宋体"/>
      <w:b/>
      <w:bCs/>
      <w:spacing w:val="0"/>
      <w:sz w:val="20"/>
      <w:szCs w:val="20"/>
      <w:shd w:val="clear" w:color="auto" w:fill="FFFFFF"/>
    </w:rPr>
  </w:style>
  <w:style w:type="character" w:customStyle="1" w:styleId="122">
    <w:name w:val="正文文本 (12)_"/>
    <w:link w:val="123"/>
    <w:rsid w:val="00AB451D"/>
    <w:rPr>
      <w:rFonts w:ascii="黑体" w:eastAsia="黑体"/>
      <w:sz w:val="22"/>
      <w:szCs w:val="22"/>
      <w:shd w:val="clear" w:color="auto" w:fill="FFFFFF"/>
    </w:rPr>
  </w:style>
  <w:style w:type="paragraph" w:customStyle="1" w:styleId="123">
    <w:name w:val="正文文本 (12)"/>
    <w:basedOn w:val="a1"/>
    <w:link w:val="122"/>
    <w:rsid w:val="00AB451D"/>
    <w:pPr>
      <w:widowControl/>
      <w:shd w:val="clear" w:color="auto" w:fill="FFFFFF"/>
      <w:spacing w:after="180" w:line="281" w:lineRule="exact"/>
      <w:ind w:hanging="320"/>
      <w:jc w:val="center"/>
    </w:pPr>
    <w:rPr>
      <w:rFonts w:ascii="黑体" w:eastAsia="黑体" w:hAnsi="Calibri"/>
      <w:kern w:val="0"/>
      <w:sz w:val="22"/>
      <w:szCs w:val="22"/>
      <w:shd w:val="clear" w:color="auto" w:fill="FFFFFF"/>
      <w:lang/>
    </w:rPr>
  </w:style>
  <w:style w:type="character" w:customStyle="1" w:styleId="240">
    <w:name w:val="正文文本 (24)_"/>
    <w:link w:val="241"/>
    <w:rsid w:val="00AB451D"/>
    <w:rPr>
      <w:sz w:val="19"/>
      <w:szCs w:val="19"/>
      <w:shd w:val="clear" w:color="auto" w:fill="FFFFFF"/>
    </w:rPr>
  </w:style>
  <w:style w:type="character" w:customStyle="1" w:styleId="2410pt">
    <w:name w:val="正文文本 (24) + 10 pt"/>
    <w:rsid w:val="00AB451D"/>
    <w:rPr>
      <w:spacing w:val="0"/>
      <w:sz w:val="20"/>
      <w:szCs w:val="20"/>
      <w:shd w:val="clear" w:color="auto" w:fill="FFFFFF"/>
    </w:rPr>
  </w:style>
  <w:style w:type="character" w:customStyle="1" w:styleId="10pt">
    <w:name w:val="正文文本 + 10 pt"/>
    <w:rsid w:val="00AB451D"/>
    <w:rPr>
      <w:spacing w:val="0"/>
      <w:sz w:val="20"/>
      <w:szCs w:val="20"/>
    </w:rPr>
  </w:style>
  <w:style w:type="character" w:customStyle="1" w:styleId="251">
    <w:name w:val="正文文本 (25)_"/>
    <w:link w:val="252"/>
    <w:rsid w:val="00AB451D"/>
    <w:rPr>
      <w:shd w:val="clear" w:color="auto" w:fill="FFFFFF"/>
    </w:rPr>
  </w:style>
  <w:style w:type="character" w:customStyle="1" w:styleId="2595pt">
    <w:name w:val="正文文本 (25) + 9.5 pt"/>
    <w:rsid w:val="00AB451D"/>
    <w:rPr>
      <w:sz w:val="19"/>
      <w:szCs w:val="19"/>
      <w:shd w:val="clear" w:color="auto" w:fill="FFFFFF"/>
    </w:rPr>
  </w:style>
  <w:style w:type="character" w:customStyle="1" w:styleId="82">
    <w:name w:val="正文文本 (8) + 宋体"/>
    <w:rsid w:val="00AB451D"/>
    <w:rPr>
      <w:rFonts w:ascii="simsun" w:hAnsi="simsun" w:cs="simsun"/>
      <w:noProof/>
      <w:sz w:val="20"/>
      <w:szCs w:val="20"/>
      <w:shd w:val="clear" w:color="auto" w:fill="FFFFFF"/>
    </w:rPr>
  </w:style>
  <w:style w:type="character" w:customStyle="1" w:styleId="2410pt6">
    <w:name w:val="正文文本 (24) + 10 pt6"/>
    <w:rsid w:val="00AB451D"/>
    <w:rPr>
      <w:spacing w:val="0"/>
      <w:sz w:val="20"/>
      <w:szCs w:val="20"/>
      <w:shd w:val="clear" w:color="auto" w:fill="FFFFFF"/>
    </w:rPr>
  </w:style>
  <w:style w:type="character" w:customStyle="1" w:styleId="251pt">
    <w:name w:val="正文文本 (25) + 间距 1 pt"/>
    <w:rsid w:val="00AB451D"/>
    <w:rPr>
      <w:spacing w:val="30"/>
      <w:shd w:val="clear" w:color="auto" w:fill="FFFFFF"/>
    </w:rPr>
  </w:style>
  <w:style w:type="character" w:customStyle="1" w:styleId="2410pt4">
    <w:name w:val="正文文本 (24) + 10 pt4"/>
    <w:rsid w:val="00AB451D"/>
    <w:rPr>
      <w:spacing w:val="0"/>
      <w:sz w:val="20"/>
      <w:szCs w:val="20"/>
      <w:shd w:val="clear" w:color="auto" w:fill="FFFFFF"/>
    </w:rPr>
  </w:style>
  <w:style w:type="character" w:customStyle="1" w:styleId="251pt3">
    <w:name w:val="正文文本 (25) + 间距 1 pt3"/>
    <w:rsid w:val="00AB451D"/>
    <w:rPr>
      <w:spacing w:val="30"/>
      <w:shd w:val="clear" w:color="auto" w:fill="FFFFFF"/>
    </w:rPr>
  </w:style>
  <w:style w:type="character" w:customStyle="1" w:styleId="2410pt3">
    <w:name w:val="正文文本 (24) + 10 pt3"/>
    <w:rsid w:val="00AB451D"/>
    <w:rPr>
      <w:spacing w:val="0"/>
      <w:sz w:val="20"/>
      <w:szCs w:val="20"/>
      <w:shd w:val="clear" w:color="auto" w:fill="FFFFFF"/>
    </w:rPr>
  </w:style>
  <w:style w:type="character" w:customStyle="1" w:styleId="105pt">
    <w:name w:val="正文文本 + 10.5 pt"/>
    <w:rsid w:val="00AB451D"/>
    <w:rPr>
      <w:rFonts w:ascii="simsun" w:hAnsi="simsun" w:cs="simsun"/>
      <w:spacing w:val="0"/>
      <w:sz w:val="21"/>
      <w:szCs w:val="21"/>
      <w:lang w:val="en-US" w:eastAsia="en-US"/>
    </w:rPr>
  </w:style>
  <w:style w:type="character" w:customStyle="1" w:styleId="2595pt1">
    <w:name w:val="正文文本 (25) + 9.5 pt1"/>
    <w:rsid w:val="00AB451D"/>
    <w:rPr>
      <w:sz w:val="19"/>
      <w:szCs w:val="19"/>
      <w:shd w:val="clear" w:color="auto" w:fill="FFFFFF"/>
    </w:rPr>
  </w:style>
  <w:style w:type="character" w:customStyle="1" w:styleId="810">
    <w:name w:val="正文文本 (8) + 宋体1"/>
    <w:rsid w:val="00AB451D"/>
    <w:rPr>
      <w:rFonts w:ascii="simsun" w:hAnsi="simsun" w:cs="simsun"/>
      <w:noProof/>
      <w:sz w:val="20"/>
      <w:szCs w:val="20"/>
      <w:shd w:val="clear" w:color="auto" w:fill="FFFFFF"/>
    </w:rPr>
  </w:style>
  <w:style w:type="character" w:customStyle="1" w:styleId="251pt2">
    <w:name w:val="正文文本 (25) + 间距 1 pt2"/>
    <w:rsid w:val="00AB451D"/>
    <w:rPr>
      <w:spacing w:val="30"/>
      <w:shd w:val="clear" w:color="auto" w:fill="FFFFFF"/>
    </w:rPr>
  </w:style>
  <w:style w:type="character" w:customStyle="1" w:styleId="66">
    <w:name w:val="表格标题 (6)_"/>
    <w:link w:val="67"/>
    <w:rsid w:val="00AB451D"/>
    <w:rPr>
      <w:sz w:val="19"/>
      <w:szCs w:val="19"/>
      <w:shd w:val="clear" w:color="auto" w:fill="FFFFFF"/>
    </w:rPr>
  </w:style>
  <w:style w:type="character" w:customStyle="1" w:styleId="251pt1">
    <w:name w:val="正文文本 (25) + 间距 1 pt1"/>
    <w:rsid w:val="00AB451D"/>
    <w:rPr>
      <w:spacing w:val="30"/>
      <w:shd w:val="clear" w:color="auto" w:fill="FFFFFF"/>
    </w:rPr>
  </w:style>
  <w:style w:type="character" w:customStyle="1" w:styleId="77">
    <w:name w:val="表格标题 (7)_"/>
    <w:link w:val="78"/>
    <w:rsid w:val="00AB451D"/>
    <w:rPr>
      <w:sz w:val="19"/>
      <w:szCs w:val="19"/>
      <w:shd w:val="clear" w:color="auto" w:fill="FFFFFF"/>
    </w:rPr>
  </w:style>
  <w:style w:type="character" w:customStyle="1" w:styleId="10pt0">
    <w:name w:val="目录 + 10 pt"/>
    <w:rsid w:val="00AB451D"/>
    <w:rPr>
      <w:spacing w:val="0"/>
      <w:sz w:val="20"/>
      <w:szCs w:val="20"/>
      <w:shd w:val="clear" w:color="auto" w:fill="FFFFFF"/>
    </w:rPr>
  </w:style>
  <w:style w:type="character" w:customStyle="1" w:styleId="2410pt1">
    <w:name w:val="正文文本 (24) + 10 pt1"/>
    <w:rsid w:val="00AB451D"/>
    <w:rPr>
      <w:rFonts w:ascii="simsun" w:hAnsi="simsun" w:cs="simsun"/>
      <w:noProof/>
      <w:spacing w:val="0"/>
      <w:sz w:val="20"/>
      <w:szCs w:val="20"/>
      <w:shd w:val="clear" w:color="auto" w:fill="FFFFFF"/>
    </w:rPr>
  </w:style>
  <w:style w:type="paragraph" w:customStyle="1" w:styleId="241">
    <w:name w:val="正文文本 (24)"/>
    <w:basedOn w:val="a1"/>
    <w:link w:val="240"/>
    <w:rsid w:val="00AB451D"/>
    <w:pPr>
      <w:widowControl/>
      <w:shd w:val="clear" w:color="auto" w:fill="FFFFFF"/>
      <w:spacing w:line="356" w:lineRule="exact"/>
      <w:ind w:hanging="420"/>
      <w:jc w:val="left"/>
    </w:pPr>
    <w:rPr>
      <w:rFonts w:ascii="Calibri" w:hAnsi="Calibri"/>
      <w:kern w:val="0"/>
      <w:sz w:val="19"/>
      <w:szCs w:val="19"/>
      <w:shd w:val="clear" w:color="auto" w:fill="FFFFFF"/>
      <w:lang/>
    </w:rPr>
  </w:style>
  <w:style w:type="paragraph" w:customStyle="1" w:styleId="252">
    <w:name w:val="正文文本 (25)"/>
    <w:basedOn w:val="a1"/>
    <w:link w:val="251"/>
    <w:rsid w:val="00AB451D"/>
    <w:pPr>
      <w:widowControl/>
      <w:shd w:val="clear" w:color="auto" w:fill="FFFFFF"/>
      <w:spacing w:after="120" w:line="346" w:lineRule="exact"/>
      <w:ind w:hanging="420"/>
      <w:jc w:val="left"/>
    </w:pPr>
    <w:rPr>
      <w:rFonts w:ascii="Calibri" w:hAnsi="Calibri"/>
      <w:kern w:val="0"/>
      <w:sz w:val="20"/>
      <w:szCs w:val="20"/>
      <w:shd w:val="clear" w:color="auto" w:fill="FFFFFF"/>
      <w:lang/>
    </w:rPr>
  </w:style>
  <w:style w:type="paragraph" w:customStyle="1" w:styleId="67">
    <w:name w:val="表格标题 (6)"/>
    <w:basedOn w:val="a1"/>
    <w:link w:val="66"/>
    <w:rsid w:val="00AB451D"/>
    <w:pPr>
      <w:widowControl/>
      <w:shd w:val="clear" w:color="auto" w:fill="FFFFFF"/>
      <w:spacing w:line="313" w:lineRule="exact"/>
      <w:jc w:val="distribute"/>
    </w:pPr>
    <w:rPr>
      <w:rFonts w:ascii="Calibri" w:hAnsi="Calibri"/>
      <w:kern w:val="0"/>
      <w:sz w:val="19"/>
      <w:szCs w:val="19"/>
      <w:shd w:val="clear" w:color="auto" w:fill="FFFFFF"/>
      <w:lang/>
    </w:rPr>
  </w:style>
  <w:style w:type="paragraph" w:customStyle="1" w:styleId="78">
    <w:name w:val="表格标题 (7)"/>
    <w:basedOn w:val="a1"/>
    <w:link w:val="77"/>
    <w:rsid w:val="00AB451D"/>
    <w:pPr>
      <w:widowControl/>
      <w:shd w:val="clear" w:color="auto" w:fill="FFFFFF"/>
      <w:spacing w:line="317" w:lineRule="exact"/>
      <w:jc w:val="left"/>
    </w:pPr>
    <w:rPr>
      <w:rFonts w:ascii="Calibri" w:hAnsi="Calibri"/>
      <w:kern w:val="0"/>
      <w:sz w:val="19"/>
      <w:szCs w:val="19"/>
      <w:shd w:val="clear" w:color="auto" w:fill="FFFFFF"/>
      <w:lang/>
    </w:rPr>
  </w:style>
  <w:style w:type="paragraph" w:styleId="affc">
    <w:name w:val="caption"/>
    <w:basedOn w:val="a1"/>
    <w:next w:val="a1"/>
    <w:qFormat/>
    <w:locked/>
    <w:rsid w:val="00AB451D"/>
    <w:pPr>
      <w:spacing w:before="152" w:after="160"/>
    </w:pPr>
    <w:rPr>
      <w:rFonts w:ascii="Arial" w:eastAsia="黑体" w:hAnsi="Arial" w:cs="Arial"/>
      <w:sz w:val="20"/>
      <w:szCs w:val="20"/>
    </w:rPr>
  </w:style>
  <w:style w:type="paragraph" w:customStyle="1" w:styleId="p15">
    <w:name w:val="p15"/>
    <w:basedOn w:val="a1"/>
    <w:rsid w:val="00AB451D"/>
    <w:pPr>
      <w:widowControl/>
      <w:spacing w:before="100" w:after="100"/>
      <w:jc w:val="left"/>
    </w:pPr>
    <w:rPr>
      <w:rFonts w:ascii="宋体" w:hAnsi="宋体" w:cs="宋体"/>
      <w:kern w:val="0"/>
      <w:sz w:val="24"/>
    </w:rPr>
  </w:style>
  <w:style w:type="paragraph" w:styleId="a">
    <w:name w:val="List Bullet"/>
    <w:basedOn w:val="a1"/>
    <w:autoRedefine/>
    <w:rsid w:val="00AB451D"/>
    <w:pPr>
      <w:numPr>
        <w:numId w:val="11"/>
      </w:numPr>
    </w:pPr>
    <w:rPr>
      <w:szCs w:val="21"/>
    </w:rPr>
  </w:style>
  <w:style w:type="paragraph" w:customStyle="1" w:styleId="CharCharCharCharCharCharCharCharChar0">
    <w:name w:val=" Char Char Char Char Char Char Char Char Char"/>
    <w:basedOn w:val="a1"/>
    <w:rsid w:val="00AB451D"/>
    <w:pPr>
      <w:widowControl/>
      <w:spacing w:line="300" w:lineRule="auto"/>
      <w:ind w:firstLineChars="200" w:firstLine="200"/>
    </w:pPr>
    <w:rPr>
      <w:kern w:val="0"/>
      <w:szCs w:val="20"/>
    </w:rPr>
  </w:style>
  <w:style w:type="paragraph" w:styleId="affd">
    <w:name w:val="No Spacing"/>
    <w:qFormat/>
    <w:rsid w:val="00AB451D"/>
    <w:pPr>
      <w:widowControl w:val="0"/>
      <w:jc w:val="both"/>
    </w:pPr>
    <w:rPr>
      <w:kern w:val="2"/>
      <w:sz w:val="21"/>
      <w:szCs w:val="22"/>
    </w:rPr>
  </w:style>
  <w:style w:type="numbering" w:customStyle="1" w:styleId="1d">
    <w:name w:val="无列表1"/>
    <w:next w:val="a4"/>
    <w:semiHidden/>
    <w:rsid w:val="00AB451D"/>
  </w:style>
  <w:style w:type="paragraph" w:customStyle="1" w:styleId="New">
    <w:name w:val="正文 New"/>
    <w:rsid w:val="00AB451D"/>
    <w:pPr>
      <w:widowControl w:val="0"/>
      <w:adjustRightInd w:val="0"/>
      <w:spacing w:line="312" w:lineRule="atLeast"/>
      <w:jc w:val="both"/>
      <w:textAlignment w:val="baseline"/>
    </w:pPr>
    <w:rPr>
      <w:rFonts w:ascii="Times New Roman" w:hAnsi="Times New Roman"/>
      <w:sz w:val="21"/>
    </w:rPr>
  </w:style>
  <w:style w:type="paragraph" w:customStyle="1" w:styleId="NewNewNewNewNewNewNewNewNewNewNewNewNewNewNew">
    <w:name w:val="正文 New New New New New New New New New New New New New New New"/>
    <w:rsid w:val="00AB451D"/>
    <w:pPr>
      <w:widowControl w:val="0"/>
      <w:jc w:val="both"/>
    </w:pPr>
    <w:rPr>
      <w:rFonts w:ascii="Times New Roman" w:hAnsi="Times New Roman"/>
      <w:kern w:val="2"/>
      <w:sz w:val="21"/>
      <w:szCs w:val="24"/>
    </w:rPr>
  </w:style>
  <w:style w:type="paragraph" w:customStyle="1" w:styleId="NewNew">
    <w:name w:val="正文 New New"/>
    <w:rsid w:val="00AB451D"/>
    <w:pPr>
      <w:widowControl w:val="0"/>
      <w:jc w:val="both"/>
    </w:pPr>
    <w:rPr>
      <w:rFonts w:ascii="Times New Roman" w:hAnsi="Times New Roman"/>
      <w:kern w:val="2"/>
      <w:sz w:val="21"/>
      <w:szCs w:val="24"/>
    </w:rPr>
  </w:style>
  <w:style w:type="paragraph" w:customStyle="1" w:styleId="NewNewNew">
    <w:name w:val="正文 New New New"/>
    <w:rsid w:val="00AB451D"/>
    <w:pPr>
      <w:widowControl w:val="0"/>
      <w:adjustRightInd w:val="0"/>
      <w:spacing w:line="312" w:lineRule="atLeast"/>
      <w:jc w:val="both"/>
      <w:textAlignment w:val="baseline"/>
    </w:pPr>
    <w:rPr>
      <w:rFonts w:ascii="Times New Roman" w:hAnsi="Times New Roman"/>
      <w:sz w:val="21"/>
    </w:rPr>
  </w:style>
  <w:style w:type="paragraph" w:customStyle="1" w:styleId="NewNewNewNewNewNew">
    <w:name w:val="正文 New New New New New New"/>
    <w:rsid w:val="00AB451D"/>
    <w:pPr>
      <w:widowControl w:val="0"/>
      <w:jc w:val="both"/>
    </w:pPr>
    <w:rPr>
      <w:rFonts w:ascii="Times New Roman" w:hAnsi="Times New Roman"/>
      <w:kern w:val="2"/>
      <w:sz w:val="21"/>
      <w:szCs w:val="24"/>
    </w:rPr>
  </w:style>
  <w:style w:type="paragraph" w:customStyle="1" w:styleId="ListParagraph">
    <w:name w:val="List Paragraph"/>
    <w:basedOn w:val="a1"/>
    <w:uiPriority w:val="99"/>
    <w:qFormat/>
    <w:rsid w:val="00AB451D"/>
    <w:pPr>
      <w:adjustRightInd w:val="0"/>
      <w:spacing w:line="312" w:lineRule="atLeast"/>
      <w:ind w:firstLineChars="200" w:firstLine="420"/>
      <w:textAlignment w:val="baseline"/>
    </w:pPr>
    <w:rPr>
      <w:kern w:val="0"/>
      <w:szCs w:val="20"/>
    </w:rPr>
  </w:style>
  <w:style w:type="paragraph" w:customStyle="1" w:styleId="112">
    <w:name w:val="列出段落11"/>
    <w:basedOn w:val="a1"/>
    <w:rsid w:val="00AB451D"/>
    <w:pPr>
      <w:adjustRightInd w:val="0"/>
      <w:spacing w:line="312" w:lineRule="atLeast"/>
      <w:ind w:firstLineChars="200" w:firstLine="420"/>
      <w:textAlignment w:val="baseline"/>
    </w:pPr>
    <w:rPr>
      <w:rFonts w:ascii="Calibri" w:hAnsi="Calibri"/>
      <w:kern w:val="0"/>
      <w:szCs w:val="22"/>
    </w:rPr>
  </w:style>
  <w:style w:type="paragraph" w:customStyle="1" w:styleId="NewNewNewNewNewNewNewNewNewNewNewNewNewNewNewNew">
    <w:name w:val="正文 New New New New New New New New New New New New New New New New"/>
    <w:rsid w:val="00AB451D"/>
    <w:pPr>
      <w:widowControl w:val="0"/>
      <w:jc w:val="both"/>
    </w:pPr>
    <w:rPr>
      <w:rFonts w:ascii="Times New Roman" w:hAnsi="Times New Roman"/>
      <w:kern w:val="2"/>
      <w:sz w:val="21"/>
      <w:szCs w:val="24"/>
    </w:rPr>
  </w:style>
  <w:style w:type="paragraph" w:customStyle="1" w:styleId="NoSpacing">
    <w:name w:val="No Spacing"/>
    <w:rsid w:val="00AB451D"/>
    <w:pPr>
      <w:widowControl w:val="0"/>
      <w:jc w:val="both"/>
    </w:pPr>
    <w:rPr>
      <w:rFonts w:ascii="Times New Roman" w:hAnsi="Times New Roman"/>
      <w:kern w:val="2"/>
      <w:sz w:val="21"/>
      <w:szCs w:val="24"/>
    </w:rPr>
  </w:style>
  <w:style w:type="character" w:customStyle="1" w:styleId="questitle">
    <w:name w:val="questitle"/>
    <w:uiPriority w:val="99"/>
    <w:rsid w:val="00AB451D"/>
    <w:rPr>
      <w:rFonts w:ascii="Times New Roman" w:hAnsi="Times New Roman" w:cs="Times New Roman" w:hint="default"/>
    </w:rPr>
  </w:style>
  <w:style w:type="character" w:customStyle="1" w:styleId="FooterChar">
    <w:name w:val="Footer Char"/>
    <w:locked/>
    <w:rsid w:val="00AB451D"/>
    <w:rPr>
      <w:rFonts w:ascii="Times New Roman" w:eastAsia="宋体" w:hAnsi="Times New Roman" w:cs="Times New Roman" w:hint="default"/>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117" Type="http://schemas.openxmlformats.org/officeDocument/2006/relationships/oleObject" Target="embeddings/oleObject57.bin"/><Relationship Id="rId21" Type="http://schemas.openxmlformats.org/officeDocument/2006/relationships/image" Target="media/image8.wmf"/><Relationship Id="rId42" Type="http://schemas.openxmlformats.org/officeDocument/2006/relationships/oleObject" Target="embeddings/oleObject18.bin"/><Relationship Id="rId47" Type="http://schemas.openxmlformats.org/officeDocument/2006/relationships/image" Target="media/image21.wmf"/><Relationship Id="rId63" Type="http://schemas.openxmlformats.org/officeDocument/2006/relationships/image" Target="media/image29.wmf"/><Relationship Id="rId68" Type="http://schemas.openxmlformats.org/officeDocument/2006/relationships/oleObject" Target="embeddings/oleObject31.bin"/><Relationship Id="rId84" Type="http://schemas.openxmlformats.org/officeDocument/2006/relationships/oleObject" Target="embeddings/oleObject40.bin"/><Relationship Id="rId89" Type="http://schemas.openxmlformats.org/officeDocument/2006/relationships/image" Target="media/image41.wmf"/><Relationship Id="rId112" Type="http://schemas.openxmlformats.org/officeDocument/2006/relationships/image" Target="media/image52.wmf"/><Relationship Id="rId133" Type="http://schemas.openxmlformats.org/officeDocument/2006/relationships/oleObject" Target="embeddings/oleObject65.bin"/><Relationship Id="rId138" Type="http://schemas.openxmlformats.org/officeDocument/2006/relationships/image" Target="media/image65.wmf"/><Relationship Id="rId154" Type="http://schemas.openxmlformats.org/officeDocument/2006/relationships/oleObject" Target="embeddings/oleObject77.bin"/><Relationship Id="rId159" Type="http://schemas.openxmlformats.org/officeDocument/2006/relationships/header" Target="header3.xml"/><Relationship Id="rId16" Type="http://schemas.openxmlformats.org/officeDocument/2006/relationships/oleObject" Target="embeddings/oleObject5.bin"/><Relationship Id="rId107" Type="http://schemas.openxmlformats.org/officeDocument/2006/relationships/oleObject" Target="embeddings/oleObject52.bin"/><Relationship Id="rId11" Type="http://schemas.openxmlformats.org/officeDocument/2006/relationships/image" Target="media/image3.wmf"/><Relationship Id="rId32" Type="http://schemas.openxmlformats.org/officeDocument/2006/relationships/oleObject" Target="embeddings/oleObject13.bin"/><Relationship Id="rId37" Type="http://schemas.openxmlformats.org/officeDocument/2006/relationships/image" Target="media/image16.wmf"/><Relationship Id="rId53" Type="http://schemas.openxmlformats.org/officeDocument/2006/relationships/image" Target="media/image24.wmf"/><Relationship Id="rId58" Type="http://schemas.openxmlformats.org/officeDocument/2006/relationships/oleObject" Target="embeddings/oleObject26.bin"/><Relationship Id="rId74" Type="http://schemas.openxmlformats.org/officeDocument/2006/relationships/oleObject" Target="embeddings/oleObject34.bin"/><Relationship Id="rId79" Type="http://schemas.openxmlformats.org/officeDocument/2006/relationships/oleObject" Target="embeddings/oleObject37.bin"/><Relationship Id="rId102" Type="http://schemas.openxmlformats.org/officeDocument/2006/relationships/oleObject" Target="embeddings/oleObject49.bin"/><Relationship Id="rId123" Type="http://schemas.openxmlformats.org/officeDocument/2006/relationships/oleObject" Target="embeddings/oleObject60.bin"/><Relationship Id="rId128" Type="http://schemas.openxmlformats.org/officeDocument/2006/relationships/image" Target="media/image60.wmf"/><Relationship Id="rId144" Type="http://schemas.openxmlformats.org/officeDocument/2006/relationships/image" Target="media/image68.wmf"/><Relationship Id="rId149" Type="http://schemas.openxmlformats.org/officeDocument/2006/relationships/oleObject" Target="embeddings/oleObject73.bin"/><Relationship Id="rId5" Type="http://schemas.openxmlformats.org/officeDocument/2006/relationships/footnotes" Target="footnotes.xml"/><Relationship Id="rId90" Type="http://schemas.openxmlformats.org/officeDocument/2006/relationships/oleObject" Target="embeddings/oleObject43.bin"/><Relationship Id="rId95" Type="http://schemas.openxmlformats.org/officeDocument/2006/relationships/image" Target="media/image44.wmf"/><Relationship Id="rId160" Type="http://schemas.openxmlformats.org/officeDocument/2006/relationships/fontTable" Target="fontTable.xml"/><Relationship Id="rId22" Type="http://schemas.openxmlformats.org/officeDocument/2006/relationships/oleObject" Target="embeddings/oleObject8.bin"/><Relationship Id="rId27" Type="http://schemas.openxmlformats.org/officeDocument/2006/relationships/image" Target="media/image11.wmf"/><Relationship Id="rId43" Type="http://schemas.openxmlformats.org/officeDocument/2006/relationships/image" Target="media/image19.wmf"/><Relationship Id="rId48" Type="http://schemas.openxmlformats.org/officeDocument/2006/relationships/oleObject" Target="embeddings/oleObject21.bin"/><Relationship Id="rId64" Type="http://schemas.openxmlformats.org/officeDocument/2006/relationships/oleObject" Target="embeddings/oleObject29.bin"/><Relationship Id="rId69" Type="http://schemas.openxmlformats.org/officeDocument/2006/relationships/image" Target="media/image32.wmf"/><Relationship Id="rId113" Type="http://schemas.openxmlformats.org/officeDocument/2006/relationships/oleObject" Target="embeddings/oleObject55.bin"/><Relationship Id="rId118" Type="http://schemas.openxmlformats.org/officeDocument/2006/relationships/image" Target="media/image55.wmf"/><Relationship Id="rId134" Type="http://schemas.openxmlformats.org/officeDocument/2006/relationships/image" Target="media/image63.wmf"/><Relationship Id="rId139" Type="http://schemas.openxmlformats.org/officeDocument/2006/relationships/oleObject" Target="embeddings/oleObject68.bin"/><Relationship Id="rId80" Type="http://schemas.openxmlformats.org/officeDocument/2006/relationships/image" Target="media/image37.wmf"/><Relationship Id="rId85" Type="http://schemas.openxmlformats.org/officeDocument/2006/relationships/image" Target="media/image39.wmf"/><Relationship Id="rId150" Type="http://schemas.openxmlformats.org/officeDocument/2006/relationships/image" Target="media/image71.wmf"/><Relationship Id="rId155" Type="http://schemas.openxmlformats.org/officeDocument/2006/relationships/oleObject" Target="embeddings/oleObject78.bin"/><Relationship Id="rId12" Type="http://schemas.openxmlformats.org/officeDocument/2006/relationships/oleObject" Target="embeddings/oleObject3.bin"/><Relationship Id="rId17" Type="http://schemas.openxmlformats.org/officeDocument/2006/relationships/image" Target="media/image6.wmf"/><Relationship Id="rId33" Type="http://schemas.openxmlformats.org/officeDocument/2006/relationships/image" Target="media/image14.wmf"/><Relationship Id="rId38" Type="http://schemas.openxmlformats.org/officeDocument/2006/relationships/oleObject" Target="embeddings/oleObject16.bin"/><Relationship Id="rId59" Type="http://schemas.openxmlformats.org/officeDocument/2006/relationships/image" Target="media/image27.wmf"/><Relationship Id="rId103" Type="http://schemas.openxmlformats.org/officeDocument/2006/relationships/image" Target="media/image48.wmf"/><Relationship Id="rId108" Type="http://schemas.openxmlformats.org/officeDocument/2006/relationships/image" Target="media/image50.wmf"/><Relationship Id="rId124" Type="http://schemas.openxmlformats.org/officeDocument/2006/relationships/image" Target="media/image58.wmf"/><Relationship Id="rId129" Type="http://schemas.openxmlformats.org/officeDocument/2006/relationships/oleObject" Target="embeddings/oleObject63.bin"/><Relationship Id="rId20" Type="http://schemas.openxmlformats.org/officeDocument/2006/relationships/oleObject" Target="embeddings/oleObject7.bin"/><Relationship Id="rId41" Type="http://schemas.openxmlformats.org/officeDocument/2006/relationships/image" Target="media/image18.wmf"/><Relationship Id="rId54" Type="http://schemas.openxmlformats.org/officeDocument/2006/relationships/oleObject" Target="embeddings/oleObject24.bin"/><Relationship Id="rId62" Type="http://schemas.openxmlformats.org/officeDocument/2006/relationships/oleObject" Target="embeddings/oleObject28.bin"/><Relationship Id="rId70" Type="http://schemas.openxmlformats.org/officeDocument/2006/relationships/oleObject" Target="embeddings/oleObject32.bin"/><Relationship Id="rId75" Type="http://schemas.openxmlformats.org/officeDocument/2006/relationships/image" Target="media/image35.wmf"/><Relationship Id="rId83" Type="http://schemas.openxmlformats.org/officeDocument/2006/relationships/oleObject" Target="embeddings/oleObject39.bin"/><Relationship Id="rId88" Type="http://schemas.openxmlformats.org/officeDocument/2006/relationships/oleObject" Target="embeddings/oleObject42.bin"/><Relationship Id="rId91" Type="http://schemas.openxmlformats.org/officeDocument/2006/relationships/image" Target="media/image42.wmf"/><Relationship Id="rId96" Type="http://schemas.openxmlformats.org/officeDocument/2006/relationships/oleObject" Target="embeddings/oleObject46.bin"/><Relationship Id="rId111" Type="http://schemas.openxmlformats.org/officeDocument/2006/relationships/oleObject" Target="embeddings/oleObject54.bin"/><Relationship Id="rId132" Type="http://schemas.openxmlformats.org/officeDocument/2006/relationships/image" Target="media/image62.wmf"/><Relationship Id="rId140" Type="http://schemas.openxmlformats.org/officeDocument/2006/relationships/image" Target="media/image66.wmf"/><Relationship Id="rId145" Type="http://schemas.openxmlformats.org/officeDocument/2006/relationships/oleObject" Target="embeddings/oleObject71.bin"/><Relationship Id="rId153" Type="http://schemas.openxmlformats.org/officeDocument/2006/relationships/oleObject" Target="embeddings/oleObject76.bin"/><Relationship Id="rId16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image" Target="media/image22.wmf"/><Relationship Id="rId57" Type="http://schemas.openxmlformats.org/officeDocument/2006/relationships/image" Target="media/image26.wmf"/><Relationship Id="rId106" Type="http://schemas.openxmlformats.org/officeDocument/2006/relationships/image" Target="media/image49.wmf"/><Relationship Id="rId114" Type="http://schemas.openxmlformats.org/officeDocument/2006/relationships/image" Target="media/image53.wmf"/><Relationship Id="rId119" Type="http://schemas.openxmlformats.org/officeDocument/2006/relationships/oleObject" Target="embeddings/oleObject58.bin"/><Relationship Id="rId127" Type="http://schemas.openxmlformats.org/officeDocument/2006/relationships/oleObject" Target="embeddings/oleObject62.bin"/><Relationship Id="rId10" Type="http://schemas.openxmlformats.org/officeDocument/2006/relationships/oleObject" Target="embeddings/oleObject2.bin"/><Relationship Id="rId31" Type="http://schemas.openxmlformats.org/officeDocument/2006/relationships/image" Target="media/image13.wmf"/><Relationship Id="rId44" Type="http://schemas.openxmlformats.org/officeDocument/2006/relationships/oleObject" Target="embeddings/oleObject19.bin"/><Relationship Id="rId52" Type="http://schemas.openxmlformats.org/officeDocument/2006/relationships/oleObject" Target="embeddings/oleObject23.bin"/><Relationship Id="rId60" Type="http://schemas.openxmlformats.org/officeDocument/2006/relationships/oleObject" Target="embeddings/oleObject27.bin"/><Relationship Id="rId65" Type="http://schemas.openxmlformats.org/officeDocument/2006/relationships/image" Target="media/image30.wmf"/><Relationship Id="rId73" Type="http://schemas.openxmlformats.org/officeDocument/2006/relationships/image" Target="media/image34.wmf"/><Relationship Id="rId78" Type="http://schemas.openxmlformats.org/officeDocument/2006/relationships/oleObject" Target="embeddings/oleObject36.bin"/><Relationship Id="rId81" Type="http://schemas.openxmlformats.org/officeDocument/2006/relationships/oleObject" Target="embeddings/oleObject38.bin"/><Relationship Id="rId86" Type="http://schemas.openxmlformats.org/officeDocument/2006/relationships/oleObject" Target="embeddings/oleObject41.bin"/><Relationship Id="rId94" Type="http://schemas.openxmlformats.org/officeDocument/2006/relationships/oleObject" Target="embeddings/oleObject45.bin"/><Relationship Id="rId99" Type="http://schemas.openxmlformats.org/officeDocument/2006/relationships/image" Target="media/image46.wmf"/><Relationship Id="rId101" Type="http://schemas.openxmlformats.org/officeDocument/2006/relationships/image" Target="media/image47.wmf"/><Relationship Id="rId122" Type="http://schemas.openxmlformats.org/officeDocument/2006/relationships/image" Target="media/image57.wmf"/><Relationship Id="rId130" Type="http://schemas.openxmlformats.org/officeDocument/2006/relationships/image" Target="media/image61.wmf"/><Relationship Id="rId135" Type="http://schemas.openxmlformats.org/officeDocument/2006/relationships/oleObject" Target="embeddings/oleObject66.bin"/><Relationship Id="rId143" Type="http://schemas.openxmlformats.org/officeDocument/2006/relationships/oleObject" Target="embeddings/oleObject70.bin"/><Relationship Id="rId148" Type="http://schemas.openxmlformats.org/officeDocument/2006/relationships/image" Target="media/image70.wmf"/><Relationship Id="rId151" Type="http://schemas.openxmlformats.org/officeDocument/2006/relationships/oleObject" Target="embeddings/oleObject74.bin"/><Relationship Id="rId156"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image" Target="media/image17.wmf"/><Relationship Id="rId109" Type="http://schemas.openxmlformats.org/officeDocument/2006/relationships/oleObject" Target="embeddings/oleObject53.bin"/><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image" Target="media/image25.wmf"/><Relationship Id="rId76" Type="http://schemas.openxmlformats.org/officeDocument/2006/relationships/oleObject" Target="embeddings/oleObject35.bin"/><Relationship Id="rId97" Type="http://schemas.openxmlformats.org/officeDocument/2006/relationships/image" Target="media/image45.wmf"/><Relationship Id="rId104" Type="http://schemas.openxmlformats.org/officeDocument/2006/relationships/oleObject" Target="embeddings/oleObject50.bin"/><Relationship Id="rId120" Type="http://schemas.openxmlformats.org/officeDocument/2006/relationships/image" Target="media/image56.wmf"/><Relationship Id="rId125" Type="http://schemas.openxmlformats.org/officeDocument/2006/relationships/oleObject" Target="embeddings/oleObject61.bin"/><Relationship Id="rId141" Type="http://schemas.openxmlformats.org/officeDocument/2006/relationships/oleObject" Target="embeddings/oleObject69.bin"/><Relationship Id="rId146" Type="http://schemas.openxmlformats.org/officeDocument/2006/relationships/image" Target="media/image69.wmf"/><Relationship Id="rId7" Type="http://schemas.openxmlformats.org/officeDocument/2006/relationships/image" Target="media/image1.wmf"/><Relationship Id="rId71" Type="http://schemas.openxmlformats.org/officeDocument/2006/relationships/image" Target="media/image33.wmf"/><Relationship Id="rId92" Type="http://schemas.openxmlformats.org/officeDocument/2006/relationships/oleObject" Target="embeddings/oleObject44.bin"/><Relationship Id="rId2" Type="http://schemas.openxmlformats.org/officeDocument/2006/relationships/styles" Target="styles.xml"/><Relationship Id="rId29" Type="http://schemas.openxmlformats.org/officeDocument/2006/relationships/image" Target="media/image12.wmf"/><Relationship Id="rId24" Type="http://schemas.openxmlformats.org/officeDocument/2006/relationships/oleObject" Target="embeddings/oleObject9.bin"/><Relationship Id="rId40" Type="http://schemas.openxmlformats.org/officeDocument/2006/relationships/oleObject" Target="embeddings/oleObject17.bin"/><Relationship Id="rId45" Type="http://schemas.openxmlformats.org/officeDocument/2006/relationships/image" Target="media/image20.wmf"/><Relationship Id="rId66" Type="http://schemas.openxmlformats.org/officeDocument/2006/relationships/oleObject" Target="embeddings/oleObject30.bin"/><Relationship Id="rId87" Type="http://schemas.openxmlformats.org/officeDocument/2006/relationships/image" Target="media/image40.wmf"/><Relationship Id="rId110" Type="http://schemas.openxmlformats.org/officeDocument/2006/relationships/image" Target="media/image51.wmf"/><Relationship Id="rId115" Type="http://schemas.openxmlformats.org/officeDocument/2006/relationships/oleObject" Target="embeddings/oleObject56.bin"/><Relationship Id="rId131" Type="http://schemas.openxmlformats.org/officeDocument/2006/relationships/oleObject" Target="embeddings/oleObject64.bin"/><Relationship Id="rId136" Type="http://schemas.openxmlformats.org/officeDocument/2006/relationships/image" Target="media/image64.wmf"/><Relationship Id="rId157" Type="http://schemas.openxmlformats.org/officeDocument/2006/relationships/header" Target="header2.xml"/><Relationship Id="rId61" Type="http://schemas.openxmlformats.org/officeDocument/2006/relationships/image" Target="media/image28.wmf"/><Relationship Id="rId82" Type="http://schemas.openxmlformats.org/officeDocument/2006/relationships/image" Target="media/image38.wmf"/><Relationship Id="rId152" Type="http://schemas.openxmlformats.org/officeDocument/2006/relationships/oleObject" Target="embeddings/oleObject75.bin"/><Relationship Id="rId19" Type="http://schemas.openxmlformats.org/officeDocument/2006/relationships/image" Target="media/image7.wmf"/><Relationship Id="rId14" Type="http://schemas.openxmlformats.org/officeDocument/2006/relationships/oleObject" Target="embeddings/oleObject4.bin"/><Relationship Id="rId30" Type="http://schemas.openxmlformats.org/officeDocument/2006/relationships/oleObject" Target="embeddings/oleObject12.bin"/><Relationship Id="rId35" Type="http://schemas.openxmlformats.org/officeDocument/2006/relationships/image" Target="media/image15.wmf"/><Relationship Id="rId56" Type="http://schemas.openxmlformats.org/officeDocument/2006/relationships/oleObject" Target="embeddings/oleObject25.bin"/><Relationship Id="rId77" Type="http://schemas.openxmlformats.org/officeDocument/2006/relationships/image" Target="media/image36.wmf"/><Relationship Id="rId100" Type="http://schemas.openxmlformats.org/officeDocument/2006/relationships/oleObject" Target="embeddings/oleObject48.bin"/><Relationship Id="rId105" Type="http://schemas.openxmlformats.org/officeDocument/2006/relationships/oleObject" Target="embeddings/oleObject51.bin"/><Relationship Id="rId126" Type="http://schemas.openxmlformats.org/officeDocument/2006/relationships/image" Target="media/image59.wmf"/><Relationship Id="rId147" Type="http://schemas.openxmlformats.org/officeDocument/2006/relationships/oleObject" Target="embeddings/oleObject72.bin"/><Relationship Id="rId8" Type="http://schemas.openxmlformats.org/officeDocument/2006/relationships/oleObject" Target="embeddings/oleObject1.bin"/><Relationship Id="rId51" Type="http://schemas.openxmlformats.org/officeDocument/2006/relationships/image" Target="media/image23.wmf"/><Relationship Id="rId72" Type="http://schemas.openxmlformats.org/officeDocument/2006/relationships/oleObject" Target="embeddings/oleObject33.bin"/><Relationship Id="rId93" Type="http://schemas.openxmlformats.org/officeDocument/2006/relationships/image" Target="media/image43.wmf"/><Relationship Id="rId98" Type="http://schemas.openxmlformats.org/officeDocument/2006/relationships/oleObject" Target="embeddings/oleObject47.bin"/><Relationship Id="rId121" Type="http://schemas.openxmlformats.org/officeDocument/2006/relationships/oleObject" Target="embeddings/oleObject59.bin"/><Relationship Id="rId142" Type="http://schemas.openxmlformats.org/officeDocument/2006/relationships/image" Target="media/image67.wmf"/><Relationship Id="rId3" Type="http://schemas.openxmlformats.org/officeDocument/2006/relationships/settings" Target="settings.xml"/><Relationship Id="rId25" Type="http://schemas.openxmlformats.org/officeDocument/2006/relationships/image" Target="media/image10.wmf"/><Relationship Id="rId46" Type="http://schemas.openxmlformats.org/officeDocument/2006/relationships/oleObject" Target="embeddings/oleObject20.bin"/><Relationship Id="rId67" Type="http://schemas.openxmlformats.org/officeDocument/2006/relationships/image" Target="media/image31.wmf"/><Relationship Id="rId116" Type="http://schemas.openxmlformats.org/officeDocument/2006/relationships/image" Target="media/image54.wmf"/><Relationship Id="rId137" Type="http://schemas.openxmlformats.org/officeDocument/2006/relationships/oleObject" Target="embeddings/oleObject67.bin"/><Relationship Id="rId15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72.jpeg"/></Relationships>
</file>

<file path=word/_rels/header2.xml.rels><?xml version="1.0" encoding="UTF-8" standalone="yes"?>
<Relationships xmlns="http://schemas.openxmlformats.org/package/2006/relationships"><Relationship Id="rId2" Type="http://schemas.openxmlformats.org/officeDocument/2006/relationships/image" Target="media/image73.jpeg"/><Relationship Id="rId1" Type="http://schemas.openxmlformats.org/officeDocument/2006/relationships/image" Target="media/image72.jpeg"/></Relationships>
</file>

<file path=word/_rels/header3.xml.rels><?xml version="1.0" encoding="UTF-8" standalone="yes"?>
<Relationships xmlns="http://schemas.openxmlformats.org/package/2006/relationships"><Relationship Id="rId1" Type="http://schemas.openxmlformats.org/officeDocument/2006/relationships/image" Target="media/image7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381</Words>
  <Characters>2172</Characters>
  <Application>Microsoft Office Word</Application>
  <DocSecurity>0</DocSecurity>
  <Lines>18</Lines>
  <Paragraphs>5</Paragraphs>
  <ScaleCrop>false</ScaleCrop>
  <Company>Lenovo (Beijing) Limited</Company>
  <LinksUpToDate>false</LinksUpToDate>
  <CharactersWithSpaces>2548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2011学年度第一学期普陀区初三质量调研</dc:title>
  <dc:subject/>
  <dc:creator>shenhuirong</dc:creator>
  <cp:keywords/>
  <dc:description/>
  <cp:lastModifiedBy>Lenovo User</cp:lastModifiedBy>
  <cp:revision>2</cp:revision>
  <dcterms:created xsi:type="dcterms:W3CDTF">2014-05-08T10:09:00Z</dcterms:created>
  <dcterms:modified xsi:type="dcterms:W3CDTF">2014-05-08T10:09:00Z</dcterms:modified>
</cp:coreProperties>
</file>