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E4D" w:rsidRDefault="001B79A8" w:rsidP="00EE6E4D">
      <w:pPr>
        <w:jc w:val="center"/>
        <w:rPr>
          <w:rFonts w:asciiTheme="minorEastAsia" w:eastAsiaTheme="minorEastAsia" w:hAnsiTheme="minorEastAsia" w:hint="eastAsia"/>
          <w:sz w:val="32"/>
          <w:szCs w:val="32"/>
        </w:rPr>
      </w:pPr>
      <w:r w:rsidRPr="00DD6D3C">
        <w:rPr>
          <w:rFonts w:asciiTheme="minorEastAsia" w:eastAsiaTheme="minorEastAsia" w:hAnsiTheme="minorEastAsia"/>
          <w:sz w:val="32"/>
          <w:szCs w:val="32"/>
        </w:rPr>
        <w:t>2015</w:t>
      </w:r>
      <w:r w:rsidR="00A212D2" w:rsidRPr="00DD6D3C">
        <w:rPr>
          <w:rFonts w:asciiTheme="minorEastAsia" w:eastAsiaTheme="minorEastAsia" w:hAnsiTheme="minorEastAsia" w:hint="eastAsia"/>
          <w:sz w:val="32"/>
          <w:szCs w:val="32"/>
        </w:rPr>
        <w:t>天津中考</w:t>
      </w:r>
      <w:r w:rsidR="002D6DE2" w:rsidRPr="00DD6D3C">
        <w:rPr>
          <w:rFonts w:asciiTheme="minorEastAsia" w:eastAsiaTheme="minorEastAsia" w:hAnsiTheme="minorEastAsia" w:hint="eastAsia"/>
          <w:sz w:val="32"/>
          <w:szCs w:val="32"/>
        </w:rPr>
        <w:t>英语</w:t>
      </w:r>
      <w:r w:rsidRPr="00DD6D3C">
        <w:rPr>
          <w:rFonts w:asciiTheme="minorEastAsia" w:eastAsiaTheme="minorEastAsia" w:hAnsiTheme="minorEastAsia" w:hint="eastAsia"/>
          <w:sz w:val="32"/>
          <w:szCs w:val="32"/>
        </w:rPr>
        <w:t>模拟试卷</w:t>
      </w:r>
    </w:p>
    <w:p w:rsidR="00CE3DBA" w:rsidRDefault="00CE3DBA" w:rsidP="00CE3DBA">
      <w:pPr>
        <w:rPr>
          <w:szCs w:val="21"/>
        </w:rPr>
      </w:pPr>
      <w:r w:rsidRPr="00697B34">
        <w:rPr>
          <w:rFonts w:hint="eastAsia"/>
          <w:szCs w:val="21"/>
        </w:rPr>
        <w:t>听力理解（共</w:t>
      </w:r>
      <w:r w:rsidRPr="00697B34">
        <w:rPr>
          <w:szCs w:val="21"/>
        </w:rPr>
        <w:t>26</w:t>
      </w:r>
      <w:r w:rsidRPr="00697B34">
        <w:rPr>
          <w:rFonts w:hint="eastAsia"/>
          <w:szCs w:val="21"/>
        </w:rPr>
        <w:t>分）</w:t>
      </w:r>
      <w:r w:rsidRPr="00697B34">
        <w:rPr>
          <w:szCs w:val="21"/>
        </w:rPr>
        <w:t xml:space="preserve">  </w:t>
      </w:r>
    </w:p>
    <w:p w:rsidR="00CE3DBA" w:rsidRDefault="00CE3DBA" w:rsidP="00CE3DBA">
      <w:pPr>
        <w:rPr>
          <w:szCs w:val="21"/>
        </w:rPr>
      </w:pPr>
      <w:r w:rsidRPr="00697B34">
        <w:rPr>
          <w:rFonts w:hint="eastAsia"/>
          <w:szCs w:val="21"/>
        </w:rPr>
        <w:t>一、听对话，从下面各题所给的</w:t>
      </w:r>
      <w:r w:rsidRPr="00697B34">
        <w:rPr>
          <w:szCs w:val="21"/>
        </w:rPr>
        <w:t>A</w:t>
      </w:r>
      <w:r w:rsidRPr="00697B34">
        <w:rPr>
          <w:rFonts w:hint="eastAsia"/>
          <w:szCs w:val="21"/>
        </w:rPr>
        <w:t>、</w:t>
      </w:r>
      <w:r w:rsidRPr="00697B34">
        <w:rPr>
          <w:szCs w:val="21"/>
        </w:rPr>
        <w:t>B</w:t>
      </w:r>
      <w:r w:rsidRPr="00697B34">
        <w:rPr>
          <w:rFonts w:hint="eastAsia"/>
          <w:szCs w:val="21"/>
        </w:rPr>
        <w:t>、</w:t>
      </w:r>
      <w:r w:rsidRPr="00697B34">
        <w:rPr>
          <w:szCs w:val="21"/>
        </w:rPr>
        <w:t>C</w:t>
      </w:r>
      <w:r w:rsidRPr="00697B34">
        <w:rPr>
          <w:rFonts w:hint="eastAsia"/>
          <w:szCs w:val="21"/>
        </w:rPr>
        <w:t>三幅图片中选择与对话内容相符的图片。每段对话读两遍。（共</w:t>
      </w:r>
      <w:r w:rsidRPr="00697B34">
        <w:rPr>
          <w:szCs w:val="21"/>
        </w:rPr>
        <w:t>4</w:t>
      </w:r>
      <w:r w:rsidRPr="00697B34">
        <w:rPr>
          <w:rFonts w:hint="eastAsia"/>
          <w:szCs w:val="21"/>
        </w:rPr>
        <w:t>分，每小题</w:t>
      </w:r>
      <w:r w:rsidRPr="00697B34">
        <w:rPr>
          <w:szCs w:val="21"/>
        </w:rPr>
        <w:t>1</w:t>
      </w:r>
      <w:r w:rsidRPr="00697B34">
        <w:rPr>
          <w:rFonts w:hint="eastAsia"/>
          <w:szCs w:val="21"/>
        </w:rPr>
        <w:t>分）</w:t>
      </w:r>
    </w:p>
    <w:p w:rsidR="00CE3DBA" w:rsidRDefault="00CE3DBA" w:rsidP="00CE3DBA">
      <w:pPr>
        <w:rPr>
          <w:szCs w:val="21"/>
        </w:rPr>
      </w:pPr>
      <w:r>
        <w:rPr>
          <w:noProof/>
          <w:szCs w:val="21"/>
        </w:rPr>
        <w:drawing>
          <wp:inline distT="0" distB="0" distL="0" distR="0">
            <wp:extent cx="5257800" cy="2057400"/>
            <wp:effectExtent l="19050" t="0" r="0" b="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5257800" cy="2057400"/>
                    </a:xfrm>
                    <a:prstGeom prst="rect">
                      <a:avLst/>
                    </a:prstGeom>
                    <a:noFill/>
                    <a:ln w="9525">
                      <a:noFill/>
                      <a:miter lim="800000"/>
                      <a:headEnd/>
                      <a:tailEnd/>
                    </a:ln>
                  </pic:spPr>
                </pic:pic>
              </a:graphicData>
            </a:graphic>
          </wp:inline>
        </w:drawing>
      </w:r>
    </w:p>
    <w:p w:rsidR="00CE3DBA" w:rsidRDefault="00CE3DBA" w:rsidP="00CE3DBA">
      <w:pPr>
        <w:rPr>
          <w:szCs w:val="21"/>
        </w:rPr>
      </w:pPr>
      <w:r>
        <w:rPr>
          <w:noProof/>
          <w:szCs w:val="21"/>
        </w:rPr>
        <w:drawing>
          <wp:inline distT="0" distB="0" distL="0" distR="0">
            <wp:extent cx="5248275" cy="2076450"/>
            <wp:effectExtent l="19050" t="0" r="9525"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248275" cy="2076450"/>
                    </a:xfrm>
                    <a:prstGeom prst="rect">
                      <a:avLst/>
                    </a:prstGeom>
                    <a:noFill/>
                    <a:ln w="9525">
                      <a:noFill/>
                      <a:miter lim="800000"/>
                      <a:headEnd/>
                      <a:tailEnd/>
                    </a:ln>
                  </pic:spPr>
                </pic:pic>
              </a:graphicData>
            </a:graphic>
          </wp:inline>
        </w:drawing>
      </w:r>
    </w:p>
    <w:p w:rsidR="00CE3DBA" w:rsidRDefault="00CE3DBA" w:rsidP="00CE3DBA">
      <w:pPr>
        <w:rPr>
          <w:szCs w:val="21"/>
        </w:rPr>
      </w:pPr>
      <w:r w:rsidRPr="00697B34">
        <w:rPr>
          <w:rFonts w:hint="eastAsia"/>
          <w:szCs w:val="21"/>
        </w:rPr>
        <w:t>二、听对话或独白，根据对话或独白的内容，从下面各题所给的</w:t>
      </w:r>
      <w:r w:rsidRPr="00697B34">
        <w:rPr>
          <w:szCs w:val="21"/>
        </w:rPr>
        <w:t>A</w:t>
      </w:r>
      <w:r w:rsidRPr="00697B34">
        <w:rPr>
          <w:rFonts w:hint="eastAsia"/>
          <w:szCs w:val="21"/>
        </w:rPr>
        <w:t>、</w:t>
      </w:r>
      <w:r w:rsidRPr="00697B34">
        <w:rPr>
          <w:szCs w:val="21"/>
        </w:rPr>
        <w:t>B</w:t>
      </w:r>
      <w:r w:rsidRPr="00697B34">
        <w:rPr>
          <w:rFonts w:hint="eastAsia"/>
          <w:szCs w:val="21"/>
        </w:rPr>
        <w:t>、</w:t>
      </w:r>
      <w:r w:rsidRPr="00697B34">
        <w:rPr>
          <w:szCs w:val="21"/>
        </w:rPr>
        <w:t>C</w:t>
      </w:r>
      <w:r w:rsidRPr="00697B34">
        <w:rPr>
          <w:rFonts w:hint="eastAsia"/>
          <w:szCs w:val="21"/>
        </w:rPr>
        <w:t>三个选项中选择最佳选项。每段对话或独白读两遍。（共</w:t>
      </w:r>
      <w:r w:rsidRPr="00697B34">
        <w:rPr>
          <w:szCs w:val="21"/>
        </w:rPr>
        <w:t>12</w:t>
      </w:r>
      <w:r w:rsidRPr="00697B34">
        <w:rPr>
          <w:rFonts w:hint="eastAsia"/>
          <w:szCs w:val="21"/>
        </w:rPr>
        <w:t>分，每小题</w:t>
      </w:r>
      <w:r w:rsidRPr="00697B34">
        <w:rPr>
          <w:szCs w:val="21"/>
        </w:rPr>
        <w:t>1</w:t>
      </w:r>
      <w:r w:rsidRPr="00697B34">
        <w:rPr>
          <w:rFonts w:hint="eastAsia"/>
          <w:szCs w:val="21"/>
        </w:rPr>
        <w:t>分）</w:t>
      </w:r>
    </w:p>
    <w:p w:rsidR="00CE3DBA" w:rsidRDefault="00CE3DBA" w:rsidP="00CE3DBA">
      <w:pPr>
        <w:rPr>
          <w:szCs w:val="21"/>
        </w:rPr>
      </w:pPr>
      <w:r w:rsidRPr="00697B34">
        <w:rPr>
          <w:rFonts w:hint="eastAsia"/>
          <w:szCs w:val="21"/>
        </w:rPr>
        <w:t>请听一段对话，完成第</w:t>
      </w:r>
      <w:r w:rsidRPr="00697B34">
        <w:rPr>
          <w:szCs w:val="21"/>
        </w:rPr>
        <w:t>5</w:t>
      </w:r>
      <w:r w:rsidRPr="00697B34">
        <w:rPr>
          <w:rFonts w:hint="eastAsia"/>
          <w:szCs w:val="21"/>
        </w:rPr>
        <w:t>至第</w:t>
      </w:r>
      <w:r w:rsidRPr="00697B34">
        <w:rPr>
          <w:szCs w:val="21"/>
        </w:rPr>
        <w:t>6</w:t>
      </w:r>
      <w:r w:rsidRPr="00697B34">
        <w:rPr>
          <w:rFonts w:hint="eastAsia"/>
          <w:szCs w:val="21"/>
        </w:rPr>
        <w:t>小题。</w:t>
      </w:r>
    </w:p>
    <w:p w:rsidR="00CE3DBA" w:rsidRDefault="00CE3DBA" w:rsidP="00CE3DBA">
      <w:pPr>
        <w:rPr>
          <w:szCs w:val="21"/>
        </w:rPr>
      </w:pPr>
      <w:r w:rsidRPr="00697B34">
        <w:rPr>
          <w:szCs w:val="21"/>
        </w:rPr>
        <w:t xml:space="preserve">5. Does David take some exercise every day?       </w:t>
      </w:r>
    </w:p>
    <w:p w:rsidR="00CE3DBA" w:rsidRDefault="00CE3DBA" w:rsidP="00CE3DBA">
      <w:pPr>
        <w:rPr>
          <w:szCs w:val="21"/>
        </w:rPr>
      </w:pPr>
      <w:r w:rsidRPr="00697B34">
        <w:rPr>
          <w:szCs w:val="21"/>
        </w:rPr>
        <w:t xml:space="preserve">A. No, he doesn‘t.         B. Yes, he does.            C. We don‘t know. </w:t>
      </w:r>
    </w:p>
    <w:p w:rsidR="00CE3DBA" w:rsidRDefault="00CE3DBA" w:rsidP="00CE3DBA">
      <w:pPr>
        <w:rPr>
          <w:szCs w:val="21"/>
        </w:rPr>
      </w:pPr>
      <w:r w:rsidRPr="00697B34">
        <w:rPr>
          <w:szCs w:val="21"/>
        </w:rPr>
        <w:t xml:space="preserve">6. What does the woman suggest in the end?       </w:t>
      </w:r>
    </w:p>
    <w:p w:rsidR="00CE3DBA" w:rsidRDefault="00CE3DBA" w:rsidP="00CE3DBA">
      <w:pPr>
        <w:rPr>
          <w:szCs w:val="21"/>
        </w:rPr>
      </w:pPr>
      <w:r w:rsidRPr="00697B34">
        <w:rPr>
          <w:szCs w:val="21"/>
        </w:rPr>
        <w:t xml:space="preserve">A. Eating less food.       B. Not giving up watching TV.        C. Enjoying music while taking a walk. </w:t>
      </w:r>
    </w:p>
    <w:p w:rsidR="00CE3DBA" w:rsidRDefault="00CE3DBA" w:rsidP="00CE3DBA">
      <w:pPr>
        <w:rPr>
          <w:szCs w:val="21"/>
        </w:rPr>
      </w:pPr>
      <w:r w:rsidRPr="00697B34">
        <w:rPr>
          <w:rFonts w:hint="eastAsia"/>
          <w:szCs w:val="21"/>
        </w:rPr>
        <w:t>请听一段对话，完成第</w:t>
      </w:r>
      <w:r w:rsidRPr="00697B34">
        <w:rPr>
          <w:szCs w:val="21"/>
        </w:rPr>
        <w:t>7</w:t>
      </w:r>
      <w:r w:rsidRPr="00697B34">
        <w:rPr>
          <w:rFonts w:hint="eastAsia"/>
          <w:szCs w:val="21"/>
        </w:rPr>
        <w:t>至第</w:t>
      </w:r>
      <w:r w:rsidRPr="00697B34">
        <w:rPr>
          <w:szCs w:val="21"/>
        </w:rPr>
        <w:t>8</w:t>
      </w:r>
      <w:r w:rsidRPr="00697B34">
        <w:rPr>
          <w:rFonts w:hint="eastAsia"/>
          <w:szCs w:val="21"/>
        </w:rPr>
        <w:t>小题。</w:t>
      </w:r>
      <w:r w:rsidRPr="00697B34">
        <w:rPr>
          <w:szCs w:val="21"/>
        </w:rPr>
        <w:t xml:space="preserve"> </w:t>
      </w:r>
    </w:p>
    <w:p w:rsidR="00CE3DBA" w:rsidRDefault="00CE3DBA" w:rsidP="00CE3DBA">
      <w:pPr>
        <w:rPr>
          <w:szCs w:val="21"/>
        </w:rPr>
      </w:pPr>
      <w:r w:rsidRPr="00697B34">
        <w:rPr>
          <w:szCs w:val="21"/>
        </w:rPr>
        <w:t xml:space="preserve">7. What day is coming soon? </w:t>
      </w:r>
    </w:p>
    <w:p w:rsidR="00CE3DBA" w:rsidRDefault="00CE3DBA" w:rsidP="00CE3DBA">
      <w:pPr>
        <w:rPr>
          <w:szCs w:val="21"/>
        </w:rPr>
      </w:pPr>
      <w:r w:rsidRPr="00697B34">
        <w:rPr>
          <w:szCs w:val="21"/>
        </w:rPr>
        <w:t xml:space="preserve"> A. Mother</w:t>
      </w:r>
      <w:r w:rsidRPr="00697B34">
        <w:rPr>
          <w:rFonts w:hint="eastAsia"/>
          <w:szCs w:val="21"/>
        </w:rPr>
        <w:t>‘</w:t>
      </w:r>
      <w:r w:rsidRPr="00697B34">
        <w:rPr>
          <w:szCs w:val="21"/>
        </w:rPr>
        <w:t>s Day.     B. Children</w:t>
      </w:r>
      <w:r w:rsidRPr="00697B34">
        <w:rPr>
          <w:rFonts w:hint="eastAsia"/>
          <w:szCs w:val="21"/>
        </w:rPr>
        <w:t>‘</w:t>
      </w:r>
      <w:r w:rsidRPr="00697B34">
        <w:rPr>
          <w:szCs w:val="21"/>
        </w:rPr>
        <w:t>s Day.     C. Father</w:t>
      </w:r>
      <w:r w:rsidRPr="00697B34">
        <w:rPr>
          <w:rFonts w:hint="eastAsia"/>
          <w:szCs w:val="21"/>
        </w:rPr>
        <w:t>‘</w:t>
      </w:r>
      <w:r w:rsidRPr="00697B34">
        <w:rPr>
          <w:szCs w:val="21"/>
        </w:rPr>
        <w:t xml:space="preserve">s Day.   </w:t>
      </w:r>
    </w:p>
    <w:p w:rsidR="00CE3DBA" w:rsidRPr="00697B34" w:rsidRDefault="00CE3DBA" w:rsidP="00CE3DBA">
      <w:pPr>
        <w:rPr>
          <w:szCs w:val="21"/>
        </w:rPr>
      </w:pPr>
      <w:r w:rsidRPr="00697B34">
        <w:rPr>
          <w:szCs w:val="21"/>
        </w:rPr>
        <w:t xml:space="preserve">8. Who will help Frank wash the car?  A. His sister.      B. His brother.        </w:t>
      </w:r>
    </w:p>
    <w:p w:rsidR="00CE3DBA" w:rsidRDefault="00CE3DBA" w:rsidP="00CE3DBA">
      <w:pPr>
        <w:rPr>
          <w:szCs w:val="21"/>
        </w:rPr>
      </w:pPr>
      <w:r w:rsidRPr="00697B34">
        <w:rPr>
          <w:szCs w:val="21"/>
        </w:rPr>
        <w:t xml:space="preserve"> C. His friend.  </w:t>
      </w:r>
      <w:r w:rsidRPr="00697B34">
        <w:rPr>
          <w:rFonts w:hint="eastAsia"/>
          <w:szCs w:val="21"/>
        </w:rPr>
        <w:t>请听一段对话，完成第</w:t>
      </w:r>
      <w:r w:rsidRPr="00697B34">
        <w:rPr>
          <w:szCs w:val="21"/>
        </w:rPr>
        <w:t>9</w:t>
      </w:r>
      <w:r w:rsidRPr="00697B34">
        <w:rPr>
          <w:rFonts w:hint="eastAsia"/>
          <w:szCs w:val="21"/>
        </w:rPr>
        <w:t>至第</w:t>
      </w:r>
      <w:r w:rsidRPr="00697B34">
        <w:rPr>
          <w:szCs w:val="21"/>
        </w:rPr>
        <w:t>10</w:t>
      </w:r>
      <w:r w:rsidRPr="00697B34">
        <w:rPr>
          <w:rFonts w:hint="eastAsia"/>
          <w:szCs w:val="21"/>
        </w:rPr>
        <w:t>小题。</w:t>
      </w:r>
      <w:r w:rsidRPr="00697B34">
        <w:rPr>
          <w:szCs w:val="21"/>
        </w:rPr>
        <w:t xml:space="preserve"> </w:t>
      </w:r>
    </w:p>
    <w:p w:rsidR="00CE3DBA" w:rsidRDefault="00CE3DBA" w:rsidP="00CE3DBA">
      <w:pPr>
        <w:rPr>
          <w:szCs w:val="21"/>
        </w:rPr>
      </w:pPr>
      <w:r w:rsidRPr="00697B34">
        <w:rPr>
          <w:szCs w:val="21"/>
        </w:rPr>
        <w:t xml:space="preserve">9. What does the girl plan to do at first? </w:t>
      </w:r>
    </w:p>
    <w:p w:rsidR="00CE3DBA" w:rsidRDefault="00CE3DBA" w:rsidP="00CE3DBA">
      <w:pPr>
        <w:rPr>
          <w:szCs w:val="21"/>
        </w:rPr>
      </w:pPr>
      <w:r w:rsidRPr="00697B34">
        <w:rPr>
          <w:szCs w:val="21"/>
        </w:rPr>
        <w:t xml:space="preserve"> A. Go to the classroom.       B. Go swimming.        C. Go to the library</w:t>
      </w:r>
    </w:p>
    <w:p w:rsidR="00CE3DBA" w:rsidRDefault="00CE3DBA" w:rsidP="00CE3DBA">
      <w:pPr>
        <w:rPr>
          <w:szCs w:val="21"/>
        </w:rPr>
      </w:pPr>
      <w:r w:rsidRPr="00647271">
        <w:t xml:space="preserve"> </w:t>
      </w:r>
      <w:r w:rsidRPr="00647271">
        <w:rPr>
          <w:szCs w:val="21"/>
        </w:rPr>
        <w:t>10. What does the girl offer to do for the boy?</w:t>
      </w:r>
    </w:p>
    <w:p w:rsidR="00CE3DBA" w:rsidRDefault="00CE3DBA" w:rsidP="00CE3DBA">
      <w:pPr>
        <w:rPr>
          <w:szCs w:val="21"/>
        </w:rPr>
      </w:pPr>
      <w:r w:rsidRPr="00647271">
        <w:rPr>
          <w:szCs w:val="21"/>
        </w:rPr>
        <w:t xml:space="preserve"> A. Help him with his math.  B. Walk with him to the library. C. Teach him how to write a poem.</w:t>
      </w:r>
    </w:p>
    <w:p w:rsidR="00CE3DBA" w:rsidRDefault="00CE3DBA" w:rsidP="00CE3DBA">
      <w:pPr>
        <w:rPr>
          <w:szCs w:val="21"/>
        </w:rPr>
      </w:pPr>
      <w:r w:rsidRPr="00647271">
        <w:rPr>
          <w:rFonts w:hint="eastAsia"/>
          <w:szCs w:val="21"/>
        </w:rPr>
        <w:lastRenderedPageBreak/>
        <w:t>请听一段对话，完成第</w:t>
      </w:r>
      <w:r w:rsidRPr="00647271">
        <w:rPr>
          <w:szCs w:val="21"/>
        </w:rPr>
        <w:t>11</w:t>
      </w:r>
      <w:r w:rsidRPr="00647271">
        <w:rPr>
          <w:rFonts w:hint="eastAsia"/>
          <w:szCs w:val="21"/>
        </w:rPr>
        <w:t>至第</w:t>
      </w:r>
      <w:r w:rsidRPr="00647271">
        <w:rPr>
          <w:szCs w:val="21"/>
        </w:rPr>
        <w:t>13</w:t>
      </w:r>
      <w:r w:rsidRPr="00647271">
        <w:rPr>
          <w:rFonts w:hint="eastAsia"/>
          <w:szCs w:val="21"/>
        </w:rPr>
        <w:t>小题。</w:t>
      </w:r>
      <w:r w:rsidRPr="00647271">
        <w:rPr>
          <w:szCs w:val="21"/>
        </w:rPr>
        <w:t xml:space="preserve"> </w:t>
      </w:r>
    </w:p>
    <w:p w:rsidR="00CE3DBA" w:rsidRDefault="00CE3DBA" w:rsidP="00CE3DBA">
      <w:pPr>
        <w:rPr>
          <w:szCs w:val="21"/>
        </w:rPr>
      </w:pPr>
      <w:r w:rsidRPr="00647271">
        <w:rPr>
          <w:szCs w:val="21"/>
        </w:rPr>
        <w:t xml:space="preserve">11.Who is sick and going to hospital?  </w:t>
      </w:r>
    </w:p>
    <w:p w:rsidR="00CE3DBA" w:rsidRDefault="00CE3DBA" w:rsidP="00CE3DBA">
      <w:pPr>
        <w:rPr>
          <w:szCs w:val="21"/>
        </w:rPr>
      </w:pPr>
      <w:r w:rsidRPr="00647271">
        <w:rPr>
          <w:szCs w:val="21"/>
        </w:rPr>
        <w:t>A.The man</w:t>
      </w:r>
      <w:r w:rsidRPr="00647271">
        <w:rPr>
          <w:rFonts w:hint="eastAsia"/>
          <w:szCs w:val="21"/>
        </w:rPr>
        <w:t>‘</w:t>
      </w:r>
      <w:r w:rsidRPr="00647271">
        <w:rPr>
          <w:szCs w:val="21"/>
        </w:rPr>
        <w:t>s daughter.        B.The man</w:t>
      </w:r>
      <w:r w:rsidRPr="00647271">
        <w:rPr>
          <w:rFonts w:hint="eastAsia"/>
          <w:szCs w:val="21"/>
        </w:rPr>
        <w:t>‘</w:t>
      </w:r>
      <w:r w:rsidRPr="00647271">
        <w:rPr>
          <w:szCs w:val="21"/>
        </w:rPr>
        <w:t xml:space="preserve">s wife.       C.The man himself. </w:t>
      </w:r>
    </w:p>
    <w:p w:rsidR="00CE3DBA" w:rsidRDefault="00CE3DBA" w:rsidP="00CE3DBA">
      <w:pPr>
        <w:rPr>
          <w:szCs w:val="21"/>
        </w:rPr>
      </w:pPr>
      <w:r w:rsidRPr="00647271">
        <w:rPr>
          <w:szCs w:val="21"/>
        </w:rPr>
        <w:t xml:space="preserve">12.Why does the man speak to the woman? </w:t>
      </w:r>
    </w:p>
    <w:p w:rsidR="00CE3DBA" w:rsidRDefault="00CE3DBA" w:rsidP="00CE3DBA">
      <w:pPr>
        <w:rPr>
          <w:szCs w:val="21"/>
        </w:rPr>
      </w:pPr>
      <w:r w:rsidRPr="00647271">
        <w:rPr>
          <w:szCs w:val="21"/>
        </w:rPr>
        <w:t xml:space="preserve"> A.To talk about his daughter.   B.To look afier his wife.  C.To ask for a few days off. </w:t>
      </w:r>
    </w:p>
    <w:p w:rsidR="00CE3DBA" w:rsidRDefault="00CE3DBA" w:rsidP="00CE3DBA">
      <w:pPr>
        <w:rPr>
          <w:szCs w:val="21"/>
        </w:rPr>
      </w:pPr>
      <w:r w:rsidRPr="00647271">
        <w:rPr>
          <w:szCs w:val="21"/>
        </w:rPr>
        <w:t xml:space="preserve">13what might be the relationship between them?  </w:t>
      </w:r>
    </w:p>
    <w:p w:rsidR="00CE3DBA" w:rsidRDefault="00CE3DBA" w:rsidP="00CE3DBA">
      <w:pPr>
        <w:rPr>
          <w:szCs w:val="21"/>
        </w:rPr>
      </w:pPr>
      <w:r>
        <w:rPr>
          <w:szCs w:val="21"/>
        </w:rPr>
        <w:t xml:space="preserve">A.Friends.           </w:t>
      </w:r>
      <w:r w:rsidRPr="00647271">
        <w:rPr>
          <w:szCs w:val="21"/>
        </w:rPr>
        <w:t xml:space="preserve">      B.Teacher and student.   C.boss and worker.</w:t>
      </w:r>
      <w:r w:rsidRPr="00697B34">
        <w:rPr>
          <w:szCs w:val="21"/>
        </w:rPr>
        <w:t>.</w:t>
      </w:r>
    </w:p>
    <w:p w:rsidR="00CE3DBA" w:rsidRDefault="00CE3DBA" w:rsidP="00CE3DBA">
      <w:pPr>
        <w:rPr>
          <w:szCs w:val="21"/>
        </w:rPr>
      </w:pPr>
      <w:r w:rsidRPr="00647271">
        <w:rPr>
          <w:rFonts w:hint="eastAsia"/>
          <w:szCs w:val="21"/>
        </w:rPr>
        <w:t>请听一段独白，完成第</w:t>
      </w:r>
      <w:r w:rsidRPr="00647271">
        <w:rPr>
          <w:szCs w:val="21"/>
        </w:rPr>
        <w:t>14</w:t>
      </w:r>
      <w:r w:rsidRPr="00647271">
        <w:rPr>
          <w:rFonts w:hint="eastAsia"/>
          <w:szCs w:val="21"/>
        </w:rPr>
        <w:t>至第</w:t>
      </w:r>
      <w:r w:rsidRPr="00647271">
        <w:rPr>
          <w:szCs w:val="21"/>
        </w:rPr>
        <w:t>16</w:t>
      </w:r>
      <w:r w:rsidRPr="00647271">
        <w:rPr>
          <w:rFonts w:hint="eastAsia"/>
          <w:szCs w:val="21"/>
        </w:rPr>
        <w:t>小题。</w:t>
      </w:r>
      <w:r w:rsidRPr="00647271">
        <w:rPr>
          <w:szCs w:val="21"/>
        </w:rPr>
        <w:t xml:space="preserve">  </w:t>
      </w:r>
    </w:p>
    <w:p w:rsidR="00CE3DBA" w:rsidRDefault="00CE3DBA" w:rsidP="00CE3DBA">
      <w:pPr>
        <w:rPr>
          <w:szCs w:val="21"/>
        </w:rPr>
      </w:pPr>
      <w:r w:rsidRPr="00647271">
        <w:rPr>
          <w:szCs w:val="21"/>
        </w:rPr>
        <w:t xml:space="preserve">14. What does the speaker say about 25 New Takes?  </w:t>
      </w:r>
    </w:p>
    <w:p w:rsidR="00CE3DBA" w:rsidRDefault="00CE3DBA" w:rsidP="00CE3DBA">
      <w:pPr>
        <w:rPr>
          <w:szCs w:val="21"/>
        </w:rPr>
      </w:pPr>
      <w:r w:rsidRPr="00647271">
        <w:rPr>
          <w:szCs w:val="21"/>
        </w:rPr>
        <w:t>A. It introduces all the best Indian films.  B. It has a great many nice pictures in it. C. It</w:t>
      </w:r>
      <w:r w:rsidRPr="00647271">
        <w:rPr>
          <w:rFonts w:hint="eastAsia"/>
          <w:szCs w:val="21"/>
        </w:rPr>
        <w:t>‘</w:t>
      </w:r>
      <w:r w:rsidRPr="00647271">
        <w:rPr>
          <w:szCs w:val="21"/>
        </w:rPr>
        <w:t xml:space="preserve">s a collection of different Chinese films.  </w:t>
      </w:r>
    </w:p>
    <w:p w:rsidR="00CE3DBA" w:rsidRDefault="00CE3DBA" w:rsidP="00CE3DBA">
      <w:pPr>
        <w:rPr>
          <w:szCs w:val="21"/>
        </w:rPr>
      </w:pPr>
      <w:r w:rsidRPr="00647271">
        <w:rPr>
          <w:szCs w:val="21"/>
        </w:rPr>
        <w:t>15. How many countries are mentioned in the talk about films?</w:t>
      </w:r>
    </w:p>
    <w:p w:rsidR="00CE3DBA" w:rsidRDefault="00CE3DBA" w:rsidP="00CE3DBA">
      <w:pPr>
        <w:rPr>
          <w:szCs w:val="21"/>
        </w:rPr>
      </w:pPr>
      <w:r w:rsidRPr="00647271">
        <w:rPr>
          <w:szCs w:val="21"/>
        </w:rPr>
        <w:t xml:space="preserve">  A. Eight.                 B. Seven.               C. Six.            </w:t>
      </w:r>
    </w:p>
    <w:p w:rsidR="00CE3DBA" w:rsidRDefault="00CE3DBA" w:rsidP="00CE3DBA">
      <w:pPr>
        <w:rPr>
          <w:szCs w:val="21"/>
        </w:rPr>
      </w:pPr>
      <w:r w:rsidRPr="00647271">
        <w:rPr>
          <w:szCs w:val="21"/>
        </w:rPr>
        <w:t xml:space="preserve">16. What is the man doing? </w:t>
      </w:r>
    </w:p>
    <w:p w:rsidR="00CE3DBA" w:rsidRDefault="00CE3DBA" w:rsidP="00CE3DBA">
      <w:pPr>
        <w:rPr>
          <w:szCs w:val="21"/>
        </w:rPr>
      </w:pPr>
      <w:r w:rsidRPr="00647271">
        <w:rPr>
          <w:szCs w:val="21"/>
        </w:rPr>
        <w:t xml:space="preserve"> A. Offering chances to meet film stars. B. Giving advice on choosing films.  C. Giving an introduction about film books.</w:t>
      </w:r>
    </w:p>
    <w:p w:rsidR="00CE3DBA" w:rsidRPr="00647271" w:rsidRDefault="00CE3DBA" w:rsidP="00CE3DBA">
      <w:pPr>
        <w:rPr>
          <w:szCs w:val="21"/>
        </w:rPr>
      </w:pPr>
      <w:r w:rsidRPr="00647271">
        <w:rPr>
          <w:rFonts w:hint="eastAsia"/>
          <w:szCs w:val="21"/>
        </w:rPr>
        <w:t>三、听对话，根据所听到的对话内容和提示词语，记录关键信息。对话读两遍。（共</w:t>
      </w:r>
    </w:p>
    <w:p w:rsidR="00CE3DBA" w:rsidRDefault="00CE3DBA" w:rsidP="00CE3DBA">
      <w:pPr>
        <w:rPr>
          <w:szCs w:val="21"/>
        </w:rPr>
      </w:pPr>
      <w:r w:rsidRPr="00647271">
        <w:rPr>
          <w:szCs w:val="21"/>
        </w:rPr>
        <w:t>10</w:t>
      </w:r>
      <w:r w:rsidRPr="00647271">
        <w:rPr>
          <w:rFonts w:hint="eastAsia"/>
          <w:szCs w:val="21"/>
        </w:rPr>
        <w:t>分，每小题</w:t>
      </w:r>
      <w:r w:rsidRPr="00647271">
        <w:rPr>
          <w:szCs w:val="21"/>
        </w:rPr>
        <w:t>2</w:t>
      </w:r>
      <w:r w:rsidRPr="00647271">
        <w:rPr>
          <w:rFonts w:hint="eastAsia"/>
          <w:szCs w:val="21"/>
        </w:rPr>
        <w:t>分）</w:t>
      </w:r>
    </w:p>
    <w:p w:rsidR="00CE3DBA" w:rsidRPr="00647271" w:rsidRDefault="00CE3DBA" w:rsidP="00CE3DBA">
      <w:pPr>
        <w:ind w:firstLineChars="1650" w:firstLine="3479"/>
        <w:rPr>
          <w:b/>
          <w:szCs w:val="21"/>
        </w:rPr>
      </w:pPr>
      <w:r w:rsidRPr="00647271">
        <w:rPr>
          <w:rFonts w:hint="eastAsia"/>
          <w:b/>
          <w:szCs w:val="21"/>
        </w:rPr>
        <w:t>知识运用（共</w:t>
      </w:r>
      <w:r w:rsidRPr="00647271">
        <w:rPr>
          <w:b/>
          <w:szCs w:val="21"/>
        </w:rPr>
        <w:t>25</w:t>
      </w:r>
      <w:r w:rsidRPr="00647271">
        <w:rPr>
          <w:rFonts w:hint="eastAsia"/>
          <w:b/>
          <w:szCs w:val="21"/>
        </w:rPr>
        <w:t>分）</w:t>
      </w:r>
      <w:r w:rsidRPr="00647271">
        <w:rPr>
          <w:b/>
          <w:szCs w:val="21"/>
        </w:rPr>
        <w:t xml:space="preserve">  </w:t>
      </w:r>
    </w:p>
    <w:p w:rsidR="00CE3DBA" w:rsidRDefault="00CE3DBA" w:rsidP="00CE3DBA">
      <w:pPr>
        <w:rPr>
          <w:szCs w:val="21"/>
        </w:rPr>
      </w:pPr>
      <w:r w:rsidRPr="00431C85">
        <w:rPr>
          <w:rFonts w:hint="eastAsia"/>
          <w:szCs w:val="21"/>
        </w:rPr>
        <w:t>四、单项填空。（共</w:t>
      </w:r>
      <w:r w:rsidRPr="00431C85">
        <w:rPr>
          <w:szCs w:val="21"/>
        </w:rPr>
        <w:t>13</w:t>
      </w:r>
      <w:r w:rsidRPr="00431C85">
        <w:rPr>
          <w:rFonts w:hint="eastAsia"/>
          <w:szCs w:val="21"/>
        </w:rPr>
        <w:t>分，每小题</w:t>
      </w:r>
      <w:r w:rsidRPr="00431C85">
        <w:rPr>
          <w:szCs w:val="21"/>
        </w:rPr>
        <w:t>1</w:t>
      </w:r>
      <w:r w:rsidRPr="00431C85">
        <w:rPr>
          <w:rFonts w:hint="eastAsia"/>
          <w:szCs w:val="21"/>
        </w:rPr>
        <w:t>分）</w:t>
      </w:r>
      <w:r w:rsidRPr="00431C85">
        <w:rPr>
          <w:szCs w:val="21"/>
        </w:rPr>
        <w:t xml:space="preserve"> </w:t>
      </w:r>
    </w:p>
    <w:p w:rsidR="00CE3DBA" w:rsidRDefault="00CE3DBA" w:rsidP="00CE3DBA">
      <w:pPr>
        <w:rPr>
          <w:szCs w:val="21"/>
        </w:rPr>
      </w:pPr>
      <w:r w:rsidRPr="00431C85">
        <w:rPr>
          <w:szCs w:val="21"/>
        </w:rPr>
        <w:t xml:space="preserve"> </w:t>
      </w:r>
      <w:r w:rsidRPr="00431C85">
        <w:rPr>
          <w:rFonts w:hint="eastAsia"/>
          <w:szCs w:val="21"/>
        </w:rPr>
        <w:t>从下面各题所给的</w:t>
      </w:r>
      <w:r w:rsidRPr="00431C85">
        <w:rPr>
          <w:szCs w:val="21"/>
        </w:rPr>
        <w:t>A</w:t>
      </w:r>
      <w:r w:rsidRPr="00431C85">
        <w:rPr>
          <w:rFonts w:hint="eastAsia"/>
          <w:szCs w:val="21"/>
        </w:rPr>
        <w:t>、</w:t>
      </w:r>
      <w:r w:rsidRPr="00431C85">
        <w:rPr>
          <w:szCs w:val="21"/>
        </w:rPr>
        <w:t>B</w:t>
      </w:r>
      <w:r w:rsidRPr="00431C85">
        <w:rPr>
          <w:rFonts w:hint="eastAsia"/>
          <w:szCs w:val="21"/>
        </w:rPr>
        <w:t>、</w:t>
      </w:r>
      <w:r w:rsidRPr="00431C85">
        <w:rPr>
          <w:szCs w:val="21"/>
        </w:rPr>
        <w:t>C</w:t>
      </w:r>
      <w:r w:rsidRPr="00431C85">
        <w:rPr>
          <w:rFonts w:hint="eastAsia"/>
          <w:szCs w:val="21"/>
        </w:rPr>
        <w:t>、</w:t>
      </w:r>
      <w:r w:rsidRPr="00431C85">
        <w:rPr>
          <w:szCs w:val="21"/>
        </w:rPr>
        <w:t>D</w:t>
      </w:r>
      <w:r w:rsidRPr="00431C85">
        <w:rPr>
          <w:rFonts w:hint="eastAsia"/>
          <w:szCs w:val="21"/>
        </w:rPr>
        <w:t>四个选项中，选择可以填入空白处的最佳选项。</w:t>
      </w:r>
      <w:r w:rsidRPr="00431C85">
        <w:rPr>
          <w:szCs w:val="21"/>
        </w:rPr>
        <w:t xml:space="preserve"> </w:t>
      </w:r>
    </w:p>
    <w:p w:rsidR="00CE3DBA" w:rsidRDefault="00CE3DBA" w:rsidP="00CE3DBA">
      <w:pPr>
        <w:rPr>
          <w:szCs w:val="21"/>
        </w:rPr>
      </w:pPr>
      <w:r w:rsidRPr="00431C85">
        <w:rPr>
          <w:szCs w:val="21"/>
        </w:rPr>
        <w:t>22. —Whose MP5 is this, Tina?     — It</w:t>
      </w:r>
      <w:r w:rsidRPr="00431C85">
        <w:rPr>
          <w:rFonts w:hint="eastAsia"/>
          <w:szCs w:val="21"/>
        </w:rPr>
        <w:t>‘</w:t>
      </w:r>
      <w:r w:rsidRPr="00431C85">
        <w:rPr>
          <w:szCs w:val="21"/>
        </w:rPr>
        <w:t>s _____. My mother bought it for me last Sunday.</w:t>
      </w:r>
    </w:p>
    <w:p w:rsidR="00CE3DBA" w:rsidRDefault="00CE3DBA" w:rsidP="00CE3DBA">
      <w:pPr>
        <w:rPr>
          <w:szCs w:val="21"/>
        </w:rPr>
      </w:pPr>
      <w:r w:rsidRPr="00431C85">
        <w:rPr>
          <w:szCs w:val="21"/>
        </w:rPr>
        <w:t>A. mine             B. me          C. I             D. my</w:t>
      </w:r>
    </w:p>
    <w:p w:rsidR="00CE3DBA" w:rsidRDefault="00CE3DBA" w:rsidP="00CE3DBA">
      <w:pPr>
        <w:rPr>
          <w:szCs w:val="21"/>
        </w:rPr>
      </w:pPr>
      <w:r w:rsidRPr="00431C85">
        <w:rPr>
          <w:szCs w:val="21"/>
        </w:rPr>
        <w:t>23. —When do you get up every day?   —I usually get up_____ six o</w:t>
      </w:r>
      <w:r w:rsidRPr="00431C85">
        <w:rPr>
          <w:rFonts w:hint="eastAsia"/>
          <w:szCs w:val="21"/>
        </w:rPr>
        <w:t>‘</w:t>
      </w:r>
      <w:r w:rsidRPr="00431C85">
        <w:rPr>
          <w:szCs w:val="21"/>
        </w:rPr>
        <w:t xml:space="preserve">clock.   </w:t>
      </w:r>
    </w:p>
    <w:p w:rsidR="00CE3DBA" w:rsidRDefault="00CE3DBA" w:rsidP="00CE3DBA">
      <w:pPr>
        <w:rPr>
          <w:szCs w:val="21"/>
        </w:rPr>
      </w:pPr>
      <w:r w:rsidRPr="00431C85">
        <w:rPr>
          <w:szCs w:val="21"/>
        </w:rPr>
        <w:t xml:space="preserve"> A</w:t>
      </w:r>
      <w:r w:rsidRPr="00431C85">
        <w:rPr>
          <w:rFonts w:hint="eastAsia"/>
          <w:szCs w:val="21"/>
        </w:rPr>
        <w:t>．</w:t>
      </w:r>
      <w:r w:rsidRPr="00431C85">
        <w:rPr>
          <w:szCs w:val="21"/>
        </w:rPr>
        <w:t>to            B</w:t>
      </w:r>
      <w:r w:rsidRPr="00431C85">
        <w:rPr>
          <w:rFonts w:hint="eastAsia"/>
          <w:szCs w:val="21"/>
        </w:rPr>
        <w:t>．</w:t>
      </w:r>
      <w:r w:rsidRPr="00431C85">
        <w:rPr>
          <w:szCs w:val="21"/>
        </w:rPr>
        <w:t>in         C</w:t>
      </w:r>
      <w:r w:rsidRPr="00431C85">
        <w:rPr>
          <w:rFonts w:hint="eastAsia"/>
          <w:szCs w:val="21"/>
        </w:rPr>
        <w:t>．</w:t>
      </w:r>
      <w:r w:rsidRPr="00431C85">
        <w:rPr>
          <w:szCs w:val="21"/>
        </w:rPr>
        <w:t>on           D</w:t>
      </w:r>
      <w:r w:rsidRPr="00431C85">
        <w:rPr>
          <w:rFonts w:hint="eastAsia"/>
          <w:szCs w:val="21"/>
        </w:rPr>
        <w:t>．</w:t>
      </w:r>
      <w:r w:rsidRPr="00431C85">
        <w:rPr>
          <w:szCs w:val="21"/>
        </w:rPr>
        <w:t xml:space="preserve">at </w:t>
      </w:r>
    </w:p>
    <w:p w:rsidR="00CE3DBA" w:rsidRDefault="00CE3DBA" w:rsidP="00CE3DBA">
      <w:pPr>
        <w:rPr>
          <w:szCs w:val="21"/>
        </w:rPr>
      </w:pPr>
      <w:r w:rsidRPr="00431C85">
        <w:rPr>
          <w:szCs w:val="21"/>
        </w:rPr>
        <w:t xml:space="preserve">24. Mike was ill yesterday,       he didn' t go to school.  </w:t>
      </w:r>
      <w:r>
        <w:rPr>
          <w:szCs w:val="21"/>
        </w:rPr>
        <w:t xml:space="preserve"> </w:t>
      </w:r>
    </w:p>
    <w:p w:rsidR="00CE3DBA" w:rsidRDefault="00CE3DBA" w:rsidP="00CE3DBA">
      <w:pPr>
        <w:rPr>
          <w:szCs w:val="21"/>
        </w:rPr>
      </w:pPr>
      <w:r w:rsidRPr="00431C85">
        <w:rPr>
          <w:szCs w:val="21"/>
        </w:rPr>
        <w:t>A. if              B. but         C. so              D. or</w:t>
      </w:r>
    </w:p>
    <w:p w:rsidR="00CE3DBA" w:rsidRDefault="00CE3DBA" w:rsidP="00CE3DBA">
      <w:pPr>
        <w:rPr>
          <w:szCs w:val="21"/>
        </w:rPr>
      </w:pPr>
      <w:r w:rsidRPr="00431C85">
        <w:rPr>
          <w:szCs w:val="21"/>
        </w:rPr>
        <w:t xml:space="preserve"> 25. _________ play in the street</w:t>
      </w:r>
      <w:r w:rsidRPr="00431C85">
        <w:rPr>
          <w:rFonts w:hint="eastAsia"/>
          <w:szCs w:val="21"/>
        </w:rPr>
        <w:t>．</w:t>
      </w:r>
      <w:r w:rsidRPr="00431C85">
        <w:rPr>
          <w:szCs w:val="21"/>
        </w:rPr>
        <w:t>It</w:t>
      </w:r>
      <w:r w:rsidRPr="00431C85">
        <w:rPr>
          <w:rFonts w:hint="eastAsia"/>
          <w:szCs w:val="21"/>
        </w:rPr>
        <w:t>‘</w:t>
      </w:r>
      <w:r w:rsidRPr="00431C85">
        <w:rPr>
          <w:szCs w:val="21"/>
        </w:rPr>
        <w:t>s very dangerous</w:t>
      </w:r>
      <w:r w:rsidRPr="00431C85">
        <w:rPr>
          <w:rFonts w:hint="eastAsia"/>
          <w:szCs w:val="21"/>
        </w:rPr>
        <w:t>．</w:t>
      </w:r>
      <w:r w:rsidRPr="00431C85">
        <w:rPr>
          <w:szCs w:val="21"/>
        </w:rPr>
        <w:t xml:space="preserve">  </w:t>
      </w:r>
    </w:p>
    <w:p w:rsidR="00CE3DBA" w:rsidRDefault="00CE3DBA" w:rsidP="00CE3DBA">
      <w:pPr>
        <w:rPr>
          <w:szCs w:val="21"/>
        </w:rPr>
      </w:pPr>
      <w:r w:rsidRPr="00431C85">
        <w:rPr>
          <w:szCs w:val="21"/>
        </w:rPr>
        <w:t>A</w:t>
      </w:r>
      <w:r w:rsidRPr="00431C85">
        <w:rPr>
          <w:rFonts w:hint="eastAsia"/>
          <w:szCs w:val="21"/>
        </w:rPr>
        <w:t>．</w:t>
      </w:r>
      <w:r w:rsidRPr="00431C85">
        <w:rPr>
          <w:szCs w:val="21"/>
        </w:rPr>
        <w:t>Do        B</w:t>
      </w:r>
      <w:r w:rsidRPr="00431C85">
        <w:rPr>
          <w:rFonts w:hint="eastAsia"/>
          <w:szCs w:val="21"/>
        </w:rPr>
        <w:t>．</w:t>
      </w:r>
      <w:r w:rsidRPr="00431C85">
        <w:rPr>
          <w:szCs w:val="21"/>
        </w:rPr>
        <w:t>Not        C</w:t>
      </w:r>
      <w:r w:rsidRPr="00431C85">
        <w:rPr>
          <w:rFonts w:hint="eastAsia"/>
          <w:szCs w:val="21"/>
        </w:rPr>
        <w:t>．</w:t>
      </w:r>
      <w:r w:rsidRPr="00431C85">
        <w:rPr>
          <w:szCs w:val="21"/>
        </w:rPr>
        <w:t>Don</w:t>
      </w:r>
      <w:r w:rsidRPr="00431C85">
        <w:rPr>
          <w:rFonts w:hint="eastAsia"/>
          <w:szCs w:val="21"/>
        </w:rPr>
        <w:t>‘</w:t>
      </w:r>
      <w:r w:rsidRPr="00431C85">
        <w:rPr>
          <w:szCs w:val="21"/>
        </w:rPr>
        <w:t>t          D</w:t>
      </w:r>
      <w:r w:rsidRPr="00431C85">
        <w:rPr>
          <w:rFonts w:hint="eastAsia"/>
          <w:szCs w:val="21"/>
        </w:rPr>
        <w:t>．</w:t>
      </w:r>
      <w:r w:rsidRPr="00431C85">
        <w:rPr>
          <w:szCs w:val="21"/>
        </w:rPr>
        <w:t>Doesn</w:t>
      </w:r>
      <w:r w:rsidRPr="00431C85">
        <w:rPr>
          <w:rFonts w:hint="eastAsia"/>
          <w:szCs w:val="21"/>
        </w:rPr>
        <w:t>‘</w:t>
      </w:r>
      <w:r w:rsidRPr="00431C85">
        <w:rPr>
          <w:szCs w:val="21"/>
        </w:rPr>
        <w:t xml:space="preserve">t </w:t>
      </w:r>
    </w:p>
    <w:p w:rsidR="00CE3DBA" w:rsidRDefault="00CE3DBA" w:rsidP="00CE3DBA">
      <w:pPr>
        <w:rPr>
          <w:szCs w:val="21"/>
        </w:rPr>
      </w:pPr>
      <w:r w:rsidRPr="00431C85">
        <w:rPr>
          <w:szCs w:val="21"/>
        </w:rPr>
        <w:t xml:space="preserve">26. —Mum, I can't find my football.  —Hurry up! Your father ______ for us. </w:t>
      </w:r>
    </w:p>
    <w:p w:rsidR="00CE3DBA" w:rsidRDefault="00CE3DBA" w:rsidP="00CE3DBA">
      <w:pPr>
        <w:rPr>
          <w:szCs w:val="21"/>
        </w:rPr>
      </w:pPr>
      <w:r w:rsidRPr="00431C85">
        <w:rPr>
          <w:szCs w:val="21"/>
        </w:rPr>
        <w:t xml:space="preserve"> A. is waiting    B. waited        C. waits          D. will wait </w:t>
      </w:r>
    </w:p>
    <w:p w:rsidR="00CE3DBA" w:rsidRPr="00431C85" w:rsidRDefault="00CE3DBA" w:rsidP="00CE3DBA">
      <w:pPr>
        <w:rPr>
          <w:szCs w:val="21"/>
        </w:rPr>
      </w:pPr>
      <w:r w:rsidRPr="00431C85">
        <w:rPr>
          <w:szCs w:val="21"/>
        </w:rPr>
        <w:t xml:space="preserve">27. –  does your father go to work?    -- By bus.        </w:t>
      </w:r>
    </w:p>
    <w:p w:rsidR="00CE3DBA" w:rsidRDefault="00CE3DBA" w:rsidP="00CE3DBA">
      <w:pPr>
        <w:ind w:firstLine="435"/>
        <w:rPr>
          <w:szCs w:val="21"/>
        </w:rPr>
      </w:pPr>
      <w:r w:rsidRPr="00431C85">
        <w:rPr>
          <w:szCs w:val="21"/>
        </w:rPr>
        <w:t xml:space="preserve">A. How       B. What    C. When   D. Where </w:t>
      </w:r>
    </w:p>
    <w:p w:rsidR="00CE3DBA" w:rsidRDefault="00CE3DBA" w:rsidP="00CE3DBA">
      <w:pPr>
        <w:rPr>
          <w:szCs w:val="21"/>
        </w:rPr>
      </w:pPr>
      <w:r w:rsidRPr="00431C85">
        <w:rPr>
          <w:szCs w:val="21"/>
        </w:rPr>
        <w:t xml:space="preserve">28. —Who listens _________, Eric , Brad or Rick?    —Of course Brad. </w:t>
      </w:r>
    </w:p>
    <w:p w:rsidR="00CE3DBA" w:rsidRDefault="00CE3DBA" w:rsidP="00CE3DBA">
      <w:pPr>
        <w:rPr>
          <w:szCs w:val="21"/>
        </w:rPr>
      </w:pPr>
      <w:r w:rsidRPr="00431C85">
        <w:rPr>
          <w:szCs w:val="21"/>
        </w:rPr>
        <w:t xml:space="preserve"> A. the most carefully  </w:t>
      </w:r>
      <w:r>
        <w:rPr>
          <w:szCs w:val="21"/>
        </w:rPr>
        <w:t xml:space="preserve">   </w:t>
      </w:r>
      <w:r w:rsidRPr="00431C85">
        <w:rPr>
          <w:szCs w:val="21"/>
        </w:rPr>
        <w:t xml:space="preserve">B. more carefully </w:t>
      </w:r>
      <w:r>
        <w:rPr>
          <w:szCs w:val="21"/>
        </w:rPr>
        <w:t xml:space="preserve">    </w:t>
      </w:r>
      <w:r w:rsidRPr="00431C85">
        <w:rPr>
          <w:szCs w:val="21"/>
        </w:rPr>
        <w:t>C. t</w:t>
      </w:r>
      <w:r>
        <w:rPr>
          <w:szCs w:val="21"/>
        </w:rPr>
        <w:t xml:space="preserve">he most careful    </w:t>
      </w:r>
      <w:r w:rsidRPr="00431C85">
        <w:rPr>
          <w:szCs w:val="21"/>
        </w:rPr>
        <w:t xml:space="preserve">  D. more careful</w:t>
      </w:r>
    </w:p>
    <w:p w:rsidR="00CE3DBA" w:rsidRDefault="00CE3DBA" w:rsidP="00CE3DBA">
      <w:pPr>
        <w:rPr>
          <w:szCs w:val="21"/>
        </w:rPr>
      </w:pPr>
      <w:r w:rsidRPr="00431C85">
        <w:rPr>
          <w:szCs w:val="21"/>
        </w:rPr>
        <w:t xml:space="preserve">29. I have been to London. I ____________ there last month.    </w:t>
      </w:r>
    </w:p>
    <w:p w:rsidR="00CE3DBA" w:rsidRDefault="00CE3DBA" w:rsidP="00CE3DBA">
      <w:pPr>
        <w:rPr>
          <w:szCs w:val="21"/>
        </w:rPr>
      </w:pPr>
      <w:r w:rsidRPr="00431C85">
        <w:rPr>
          <w:szCs w:val="21"/>
        </w:rPr>
        <w:t xml:space="preserve"> A. go         B. went       C. have gone         D. will go</w:t>
      </w:r>
    </w:p>
    <w:p w:rsidR="00CE3DBA" w:rsidRDefault="00CE3DBA" w:rsidP="00CE3DBA">
      <w:pPr>
        <w:rPr>
          <w:szCs w:val="21"/>
        </w:rPr>
      </w:pPr>
      <w:r w:rsidRPr="00431C85">
        <w:rPr>
          <w:szCs w:val="21"/>
        </w:rPr>
        <w:t xml:space="preserve"> 30. Betty will ring me up as soon as she ________ in Shanghai.     </w:t>
      </w:r>
    </w:p>
    <w:p w:rsidR="00CE3DBA" w:rsidRDefault="00CE3DBA" w:rsidP="00CE3DBA">
      <w:pPr>
        <w:rPr>
          <w:szCs w:val="21"/>
        </w:rPr>
      </w:pPr>
      <w:r w:rsidRPr="00431C85">
        <w:rPr>
          <w:szCs w:val="21"/>
        </w:rPr>
        <w:t xml:space="preserve"> A. arrive          B. arrives         C. arrived       D. will arrive  </w:t>
      </w:r>
    </w:p>
    <w:p w:rsidR="00CE3DBA" w:rsidRDefault="00CE3DBA" w:rsidP="00CE3DBA">
      <w:pPr>
        <w:rPr>
          <w:szCs w:val="21"/>
        </w:rPr>
      </w:pPr>
      <w:r w:rsidRPr="00431C85">
        <w:rPr>
          <w:szCs w:val="21"/>
        </w:rPr>
        <w:t xml:space="preserve">31. —Must I clean my room now, Mum?    —_______. You can do it tomorrow.  </w:t>
      </w:r>
    </w:p>
    <w:p w:rsidR="00CE3DBA" w:rsidRDefault="00CE3DBA" w:rsidP="00CE3DBA">
      <w:pPr>
        <w:rPr>
          <w:szCs w:val="21"/>
        </w:rPr>
      </w:pPr>
      <w:r w:rsidRPr="00431C85">
        <w:rPr>
          <w:szCs w:val="21"/>
        </w:rPr>
        <w:t xml:space="preserve">  A. No, you needn‘t    B. No, you mustn‘t C. Yes, you need    D. Yes, you must </w:t>
      </w:r>
    </w:p>
    <w:p w:rsidR="00CE3DBA" w:rsidRDefault="00CE3DBA" w:rsidP="00CE3DBA">
      <w:pPr>
        <w:rPr>
          <w:szCs w:val="21"/>
        </w:rPr>
      </w:pPr>
      <w:r w:rsidRPr="00431C85">
        <w:rPr>
          <w:szCs w:val="21"/>
        </w:rPr>
        <w:t>32. —I was at the cinema at 9 o‘clock last</w:t>
      </w:r>
      <w:r>
        <w:rPr>
          <w:szCs w:val="21"/>
        </w:rPr>
        <w:t xml:space="preserve"> night. What about you? —I </w:t>
      </w:r>
      <w:r w:rsidRPr="00431C85">
        <w:rPr>
          <w:szCs w:val="21"/>
        </w:rPr>
        <w:t xml:space="preserve">at home.  </w:t>
      </w:r>
    </w:p>
    <w:p w:rsidR="00CE3DBA" w:rsidRDefault="00CE3DBA" w:rsidP="00CE3DBA">
      <w:pPr>
        <w:rPr>
          <w:szCs w:val="21"/>
        </w:rPr>
      </w:pPr>
      <w:r w:rsidRPr="00431C85">
        <w:rPr>
          <w:szCs w:val="21"/>
        </w:rPr>
        <w:t xml:space="preserve"> A. am watching TV   B. was watching TV    C. will watch TV     D. watched TV</w:t>
      </w:r>
    </w:p>
    <w:p w:rsidR="00CE3DBA" w:rsidRDefault="00CE3DBA" w:rsidP="00CE3DBA">
      <w:pPr>
        <w:rPr>
          <w:szCs w:val="21"/>
        </w:rPr>
      </w:pPr>
      <w:r w:rsidRPr="00431C85">
        <w:rPr>
          <w:szCs w:val="21"/>
        </w:rPr>
        <w:t xml:space="preserve">33. There is a big bank near my home and it three years ago. </w:t>
      </w:r>
    </w:p>
    <w:p w:rsidR="00CE3DBA" w:rsidRDefault="00CE3DBA" w:rsidP="00CE3DBA">
      <w:pPr>
        <w:rPr>
          <w:szCs w:val="21"/>
        </w:rPr>
      </w:pPr>
      <w:r w:rsidRPr="00431C85">
        <w:rPr>
          <w:szCs w:val="21"/>
        </w:rPr>
        <w:lastRenderedPageBreak/>
        <w:t xml:space="preserve"> A. is built          B. are built       C. was built      D. is building </w:t>
      </w:r>
    </w:p>
    <w:p w:rsidR="00CE3DBA" w:rsidRDefault="00CE3DBA" w:rsidP="00CE3DBA">
      <w:pPr>
        <w:rPr>
          <w:szCs w:val="21"/>
        </w:rPr>
      </w:pPr>
      <w:r w:rsidRPr="00431C85">
        <w:rPr>
          <w:szCs w:val="21"/>
        </w:rPr>
        <w:t>34. —Do you know Guangzhou with his family?</w:t>
      </w:r>
    </w:p>
    <w:p w:rsidR="00CE3DBA" w:rsidRDefault="00CE3DBA" w:rsidP="00CE3DBA">
      <w:pPr>
        <w:rPr>
          <w:szCs w:val="21"/>
        </w:rPr>
      </w:pPr>
      <w:r w:rsidRPr="00431C85">
        <w:rPr>
          <w:szCs w:val="21"/>
        </w:rPr>
        <w:t xml:space="preserve">— Next week.     </w:t>
      </w:r>
    </w:p>
    <w:p w:rsidR="00CE3DBA" w:rsidRDefault="00CE3DBA" w:rsidP="00CE3DBA">
      <w:pPr>
        <w:rPr>
          <w:szCs w:val="21"/>
        </w:rPr>
      </w:pPr>
      <w:r w:rsidRPr="00431C85">
        <w:rPr>
          <w:szCs w:val="21"/>
        </w:rPr>
        <w:t xml:space="preserve">A. when does Mr. Brown visit   </w:t>
      </w:r>
      <w:r>
        <w:rPr>
          <w:szCs w:val="21"/>
        </w:rPr>
        <w:t xml:space="preserve">       </w:t>
      </w:r>
      <w:r w:rsidRPr="00431C85">
        <w:rPr>
          <w:szCs w:val="21"/>
        </w:rPr>
        <w:t xml:space="preserve">B. when will Mr. Brown visit </w:t>
      </w:r>
    </w:p>
    <w:p w:rsidR="00CE3DBA" w:rsidRDefault="00CE3DBA" w:rsidP="00CE3DBA">
      <w:pPr>
        <w:rPr>
          <w:szCs w:val="21"/>
        </w:rPr>
      </w:pPr>
      <w:r w:rsidRPr="00431C85">
        <w:rPr>
          <w:szCs w:val="21"/>
        </w:rPr>
        <w:t xml:space="preserve">C. when </w:t>
      </w:r>
      <w:r>
        <w:rPr>
          <w:szCs w:val="21"/>
        </w:rPr>
        <w:t xml:space="preserve">Mr. Brown will visit          </w:t>
      </w:r>
      <w:r w:rsidRPr="00431C85">
        <w:rPr>
          <w:szCs w:val="21"/>
        </w:rPr>
        <w:t>D. when Mr. Brown visits</w:t>
      </w:r>
    </w:p>
    <w:p w:rsidR="00CE3DBA" w:rsidRDefault="00CE3DBA" w:rsidP="00CE3DBA">
      <w:pPr>
        <w:rPr>
          <w:szCs w:val="21"/>
        </w:rPr>
      </w:pPr>
      <w:r w:rsidRPr="00431C85">
        <w:rPr>
          <w:rFonts w:hint="eastAsia"/>
          <w:szCs w:val="21"/>
        </w:rPr>
        <w:t>五、完形填空。（共</w:t>
      </w:r>
      <w:r w:rsidRPr="00431C85">
        <w:rPr>
          <w:szCs w:val="21"/>
        </w:rPr>
        <w:t>12</w:t>
      </w:r>
      <w:r w:rsidRPr="00431C85">
        <w:rPr>
          <w:rFonts w:hint="eastAsia"/>
          <w:szCs w:val="21"/>
        </w:rPr>
        <w:t>分，每小题</w:t>
      </w:r>
      <w:r w:rsidRPr="00431C85">
        <w:rPr>
          <w:szCs w:val="21"/>
        </w:rPr>
        <w:t>1</w:t>
      </w:r>
      <w:r w:rsidRPr="00431C85">
        <w:rPr>
          <w:rFonts w:hint="eastAsia"/>
          <w:szCs w:val="21"/>
        </w:rPr>
        <w:t>分）</w:t>
      </w:r>
      <w:r w:rsidRPr="00431C85">
        <w:rPr>
          <w:szCs w:val="21"/>
        </w:rPr>
        <w:t xml:space="preserve">   </w:t>
      </w:r>
      <w:r w:rsidRPr="00431C85">
        <w:rPr>
          <w:rFonts w:hint="eastAsia"/>
          <w:szCs w:val="21"/>
        </w:rPr>
        <w:t>阅读下面的短文，掌握其大意，然后从短文后各题所给的</w:t>
      </w:r>
      <w:r w:rsidRPr="00431C85">
        <w:rPr>
          <w:szCs w:val="21"/>
        </w:rPr>
        <w:t>A</w:t>
      </w:r>
      <w:r w:rsidRPr="00431C85">
        <w:rPr>
          <w:rFonts w:hint="eastAsia"/>
          <w:szCs w:val="21"/>
        </w:rPr>
        <w:t>、</w:t>
      </w:r>
      <w:r w:rsidRPr="00431C85">
        <w:rPr>
          <w:szCs w:val="21"/>
        </w:rPr>
        <w:t>B</w:t>
      </w:r>
      <w:r w:rsidRPr="00431C85">
        <w:rPr>
          <w:rFonts w:hint="eastAsia"/>
          <w:szCs w:val="21"/>
        </w:rPr>
        <w:t>、</w:t>
      </w:r>
      <w:r w:rsidRPr="00431C85">
        <w:rPr>
          <w:szCs w:val="21"/>
        </w:rPr>
        <w:t>C</w:t>
      </w:r>
      <w:r w:rsidRPr="00431C85">
        <w:rPr>
          <w:rFonts w:hint="eastAsia"/>
          <w:szCs w:val="21"/>
        </w:rPr>
        <w:t>、</w:t>
      </w:r>
      <w:r w:rsidRPr="00431C85">
        <w:rPr>
          <w:szCs w:val="21"/>
        </w:rPr>
        <w:t xml:space="preserve">D </w:t>
      </w:r>
      <w:r w:rsidRPr="00431C85">
        <w:rPr>
          <w:rFonts w:hint="eastAsia"/>
          <w:szCs w:val="21"/>
        </w:rPr>
        <w:t>四个选项中，选择最佳选项。</w:t>
      </w:r>
    </w:p>
    <w:p w:rsidR="00CE3DBA" w:rsidRDefault="00CE3DBA" w:rsidP="00CE3DBA">
      <w:pPr>
        <w:rPr>
          <w:szCs w:val="21"/>
        </w:rPr>
      </w:pPr>
      <w:r>
        <w:rPr>
          <w:szCs w:val="21"/>
        </w:rPr>
        <w:t xml:space="preserve">   </w:t>
      </w:r>
      <w:r w:rsidRPr="00431C85">
        <w:rPr>
          <w:szCs w:val="21"/>
        </w:rPr>
        <w:t>The monkey is a very lovely little animal, and is found in many parts of the world.</w:t>
      </w:r>
      <w:r>
        <w:rPr>
          <w:szCs w:val="21"/>
        </w:rPr>
        <w:t xml:space="preserve"> </w:t>
      </w:r>
      <w:r w:rsidRPr="00F61EC9">
        <w:rPr>
          <w:szCs w:val="21"/>
        </w:rPr>
        <w:t xml:space="preserve">A lady once had a monkey. It was a birthday present from her husband. This monkey,  </w:t>
      </w:r>
      <w:r>
        <w:rPr>
          <w:szCs w:val="21"/>
        </w:rPr>
        <w:t xml:space="preserve">35   </w:t>
      </w:r>
      <w:r w:rsidRPr="00F61EC9">
        <w:rPr>
          <w:szCs w:val="21"/>
        </w:rPr>
        <w:t xml:space="preserve">all others, was very fond of making tricks and of doing whatever he   36   others do. </w:t>
      </w:r>
    </w:p>
    <w:p w:rsidR="00CE3DBA" w:rsidRDefault="00CE3DBA" w:rsidP="00CE3DBA">
      <w:pPr>
        <w:ind w:firstLineChars="50" w:firstLine="105"/>
        <w:rPr>
          <w:szCs w:val="21"/>
        </w:rPr>
      </w:pPr>
      <w:r w:rsidRPr="00F61EC9">
        <w:rPr>
          <w:szCs w:val="21"/>
        </w:rPr>
        <w:t xml:space="preserve"> The lady found him one day sitting on the toilet table, holding in one hand a little china mug(</w:t>
      </w:r>
      <w:r w:rsidRPr="00F61EC9">
        <w:rPr>
          <w:rFonts w:hint="eastAsia"/>
          <w:szCs w:val="21"/>
        </w:rPr>
        <w:t>杯</w:t>
      </w:r>
      <w:r w:rsidRPr="00F61EC9">
        <w:rPr>
          <w:szCs w:val="21"/>
        </w:rPr>
        <w:t>) with water in it, and in  37  he</w:t>
      </w:r>
      <w:r>
        <w:rPr>
          <w:szCs w:val="21"/>
        </w:rPr>
        <w:t>r toothbrush, with which he was</w:t>
      </w:r>
      <w:r w:rsidRPr="00F61EC9">
        <w:rPr>
          <w:szCs w:val="21"/>
        </w:rPr>
        <w:t xml:space="preserve">  38 </w:t>
      </w:r>
      <w:r>
        <w:rPr>
          <w:szCs w:val="21"/>
        </w:rPr>
        <w:t xml:space="preserve"> </w:t>
      </w:r>
      <w:r w:rsidRPr="00F61EC9">
        <w:rPr>
          <w:szCs w:val="21"/>
        </w:rPr>
        <w:t>his teeth, looking all the time in the glass.</w:t>
      </w:r>
    </w:p>
    <w:p w:rsidR="00CE3DBA" w:rsidRDefault="00CE3DBA" w:rsidP="00CE3DBA">
      <w:pPr>
        <w:ind w:firstLineChars="50" w:firstLine="105"/>
        <w:rPr>
          <w:szCs w:val="21"/>
        </w:rPr>
      </w:pPr>
      <w:r w:rsidRPr="00F61EC9">
        <w:rPr>
          <w:szCs w:val="21"/>
        </w:rPr>
        <w:t xml:space="preserve"> Her little daughter, Maria, had a large   39 </w:t>
      </w:r>
      <w:r>
        <w:rPr>
          <w:szCs w:val="21"/>
        </w:rPr>
        <w:t xml:space="preserve">  </w:t>
      </w:r>
      <w:r w:rsidRPr="00F61EC9">
        <w:rPr>
          <w:szCs w:val="21"/>
        </w:rPr>
        <w:t>with a very handsome head and face. She one day   40   this doll in the small bed, and went out of the room. The monkey came in, took the doll in his   41  , and jumped upon the washstand, he began to wash its face. He first rubbed it all over with soap. Then seizing the towel, he dipped(</w:t>
      </w:r>
      <w:r w:rsidRPr="00F61EC9">
        <w:rPr>
          <w:rFonts w:hint="eastAsia"/>
          <w:szCs w:val="21"/>
        </w:rPr>
        <w:t>蘸水</w:t>
      </w:r>
      <w:r w:rsidRPr="00F61EC9">
        <w:rPr>
          <w:szCs w:val="21"/>
        </w:rPr>
        <w:t>) it in the washbowl, and rubbed it   42  hard that the doll‘s face was entirely</w:t>
      </w:r>
      <w:r>
        <w:rPr>
          <w:szCs w:val="21"/>
        </w:rPr>
        <w:t xml:space="preserve"> ruined, and the paint was all </w:t>
      </w:r>
      <w:r w:rsidRPr="00F61EC9">
        <w:rPr>
          <w:szCs w:val="21"/>
        </w:rPr>
        <w:t xml:space="preserve"> 43 off.  </w:t>
      </w:r>
    </w:p>
    <w:p w:rsidR="00CE3DBA" w:rsidRDefault="00CE3DBA" w:rsidP="00CE3DBA">
      <w:pPr>
        <w:ind w:firstLineChars="100" w:firstLine="210"/>
        <w:rPr>
          <w:szCs w:val="21"/>
        </w:rPr>
      </w:pPr>
      <w:r w:rsidRPr="00F61EC9">
        <w:rPr>
          <w:szCs w:val="21"/>
        </w:rPr>
        <w:t>There have been many tales of monkeys. They are armed with sticks, and they have</w:t>
      </w:r>
      <w:r>
        <w:rPr>
          <w:szCs w:val="21"/>
        </w:rPr>
        <w:t xml:space="preserve"> </w:t>
      </w:r>
      <w:r w:rsidRPr="00F61EC9">
        <w:rPr>
          <w:szCs w:val="21"/>
        </w:rPr>
        <w:t>joined together and made   44   against their enemies successfully. These are not true, as it is known that in their  45   state(</w:t>
      </w:r>
      <w:r w:rsidRPr="00F61EC9">
        <w:rPr>
          <w:rFonts w:hint="eastAsia"/>
          <w:szCs w:val="21"/>
        </w:rPr>
        <w:t>状态</w:t>
      </w:r>
      <w:r w:rsidRPr="00F61EC9">
        <w:rPr>
          <w:szCs w:val="21"/>
        </w:rPr>
        <w:t>) monkeys have no idea of weapons. The sticks and other objects said to be thrown at travelers as they pass under the branches of trees, are usually the dead branches, etc., accidentally broken off, as the monkeys, with the natural curiosity(</w:t>
      </w:r>
      <w:r w:rsidRPr="00F61EC9">
        <w:rPr>
          <w:rFonts w:hint="eastAsia"/>
          <w:szCs w:val="21"/>
        </w:rPr>
        <w:t>好奇心</w:t>
      </w:r>
      <w:r w:rsidRPr="00F61EC9">
        <w:rPr>
          <w:szCs w:val="21"/>
        </w:rPr>
        <w:t>) of their tribe(</w:t>
      </w:r>
      <w:r w:rsidRPr="00F61EC9">
        <w:rPr>
          <w:rFonts w:hint="eastAsia"/>
          <w:szCs w:val="21"/>
        </w:rPr>
        <w:t>种族</w:t>
      </w:r>
      <w:r w:rsidRPr="00F61EC9">
        <w:rPr>
          <w:szCs w:val="21"/>
        </w:rPr>
        <w:t>), pass along the tops of trees to watch the   46   of the people below. They can, however, be taught to use a stick, and to use it well.</w:t>
      </w:r>
    </w:p>
    <w:p w:rsidR="00CE3DBA" w:rsidRDefault="00CE3DBA" w:rsidP="00CE3DBA">
      <w:pPr>
        <w:ind w:firstLineChars="100" w:firstLine="210"/>
        <w:rPr>
          <w:szCs w:val="21"/>
        </w:rPr>
      </w:pPr>
      <w:r w:rsidRPr="00F61EC9">
        <w:rPr>
          <w:szCs w:val="21"/>
        </w:rPr>
        <w:t xml:space="preserve">35. A. as        B. from      C. like    D. against </w:t>
      </w:r>
    </w:p>
    <w:p w:rsidR="00CE3DBA" w:rsidRDefault="00CE3DBA" w:rsidP="00CE3DBA">
      <w:pPr>
        <w:ind w:firstLineChars="100" w:firstLine="210"/>
        <w:rPr>
          <w:szCs w:val="21"/>
        </w:rPr>
      </w:pPr>
      <w:r w:rsidRPr="00F61EC9">
        <w:rPr>
          <w:szCs w:val="21"/>
        </w:rPr>
        <w:t xml:space="preserve">36. A.told       B. saw         C. asked    D. heard </w:t>
      </w:r>
    </w:p>
    <w:p w:rsidR="00CE3DBA" w:rsidRDefault="00CE3DBA" w:rsidP="00CE3DBA">
      <w:pPr>
        <w:ind w:firstLineChars="100" w:firstLine="210"/>
        <w:rPr>
          <w:szCs w:val="21"/>
        </w:rPr>
      </w:pPr>
      <w:r w:rsidRPr="00F61EC9">
        <w:rPr>
          <w:szCs w:val="21"/>
        </w:rPr>
        <w:t xml:space="preserve">37. A.the mouth      B. the toilet     C. the air      D. the other </w:t>
      </w:r>
    </w:p>
    <w:p w:rsidR="00CE3DBA" w:rsidRDefault="00CE3DBA" w:rsidP="00CE3DBA">
      <w:pPr>
        <w:ind w:firstLineChars="100" w:firstLine="210"/>
        <w:rPr>
          <w:szCs w:val="21"/>
        </w:rPr>
      </w:pPr>
      <w:r w:rsidRPr="00F61EC9">
        <w:rPr>
          <w:szCs w:val="21"/>
        </w:rPr>
        <w:t xml:space="preserve">38. A. cleaning      B. watching       C. pulling      D. feeding           </w:t>
      </w:r>
    </w:p>
    <w:p w:rsidR="00CE3DBA" w:rsidRDefault="00CE3DBA" w:rsidP="00CE3DBA">
      <w:pPr>
        <w:ind w:firstLineChars="100" w:firstLine="210"/>
        <w:rPr>
          <w:szCs w:val="21"/>
        </w:rPr>
      </w:pPr>
      <w:r w:rsidRPr="00F61EC9">
        <w:rPr>
          <w:szCs w:val="21"/>
        </w:rPr>
        <w:t xml:space="preserve">39. A. doll       B. box        C. mirror      D. toy  </w:t>
      </w:r>
    </w:p>
    <w:p w:rsidR="00CE3DBA" w:rsidRDefault="00CE3DBA" w:rsidP="00CE3DBA">
      <w:pPr>
        <w:ind w:firstLineChars="100" w:firstLine="210"/>
        <w:rPr>
          <w:szCs w:val="21"/>
        </w:rPr>
      </w:pPr>
      <w:r w:rsidRPr="00F61EC9">
        <w:rPr>
          <w:szCs w:val="21"/>
        </w:rPr>
        <w:t xml:space="preserve">40. A. forgot       B. made     C. left      D. let </w:t>
      </w:r>
    </w:p>
    <w:p w:rsidR="00CE3DBA" w:rsidRDefault="00CE3DBA" w:rsidP="00CE3DBA">
      <w:pPr>
        <w:ind w:firstLineChars="100" w:firstLine="210"/>
        <w:rPr>
          <w:szCs w:val="21"/>
        </w:rPr>
      </w:pPr>
      <w:r w:rsidRPr="00F61EC9">
        <w:rPr>
          <w:szCs w:val="21"/>
        </w:rPr>
        <w:t xml:space="preserve">41. A. mouth       B. face      C. hands      D. arms </w:t>
      </w:r>
    </w:p>
    <w:p w:rsidR="00CE3DBA" w:rsidRDefault="00CE3DBA" w:rsidP="00CE3DBA">
      <w:pPr>
        <w:ind w:firstLineChars="100" w:firstLine="210"/>
        <w:rPr>
          <w:szCs w:val="21"/>
        </w:rPr>
      </w:pPr>
      <w:r w:rsidRPr="00F61EC9">
        <w:rPr>
          <w:szCs w:val="21"/>
        </w:rPr>
        <w:t xml:space="preserve">42. A. very        B.so         C. such      D. really </w:t>
      </w:r>
    </w:p>
    <w:p w:rsidR="00CE3DBA" w:rsidRDefault="00CE3DBA" w:rsidP="00CE3DBA">
      <w:pPr>
        <w:ind w:firstLineChars="100" w:firstLine="210"/>
        <w:rPr>
          <w:szCs w:val="21"/>
        </w:rPr>
      </w:pPr>
      <w:r w:rsidRPr="00F61EC9">
        <w:rPr>
          <w:szCs w:val="21"/>
        </w:rPr>
        <w:t xml:space="preserve">43. A. broken      B. fallen     C. washed     D. dropped </w:t>
      </w:r>
    </w:p>
    <w:p w:rsidR="00CE3DBA" w:rsidRDefault="00CE3DBA" w:rsidP="00CE3DBA">
      <w:pPr>
        <w:ind w:firstLineChars="100" w:firstLine="210"/>
        <w:rPr>
          <w:szCs w:val="21"/>
        </w:rPr>
      </w:pPr>
      <w:r w:rsidRPr="00F61EC9">
        <w:rPr>
          <w:szCs w:val="21"/>
        </w:rPr>
        <w:t xml:space="preserve">44. A. war       B. money     C. friends      D. trouble   </w:t>
      </w:r>
    </w:p>
    <w:p w:rsidR="00CE3DBA" w:rsidRDefault="00CE3DBA" w:rsidP="00CE3DBA">
      <w:pPr>
        <w:ind w:firstLineChars="100" w:firstLine="210"/>
        <w:rPr>
          <w:szCs w:val="21"/>
        </w:rPr>
      </w:pPr>
      <w:r w:rsidRPr="00F61EC9">
        <w:rPr>
          <w:szCs w:val="21"/>
        </w:rPr>
        <w:t xml:space="preserve">45. A. normal      B. poor      C. good      D. native  </w:t>
      </w:r>
    </w:p>
    <w:p w:rsidR="00CE3DBA" w:rsidRDefault="00CE3DBA" w:rsidP="00CE3DBA">
      <w:pPr>
        <w:ind w:firstLineChars="100" w:firstLine="210"/>
        <w:rPr>
          <w:szCs w:val="21"/>
        </w:rPr>
      </w:pPr>
      <w:r w:rsidRPr="00F61EC9">
        <w:rPr>
          <w:szCs w:val="21"/>
        </w:rPr>
        <w:t>46. A. noises        B. actions     C. games           D. running</w:t>
      </w:r>
    </w:p>
    <w:p w:rsidR="00CE3DBA" w:rsidRDefault="00CE3DBA" w:rsidP="00CE3DBA">
      <w:pPr>
        <w:rPr>
          <w:szCs w:val="21"/>
        </w:rPr>
      </w:pPr>
      <w:r w:rsidRPr="00F61EC9">
        <w:rPr>
          <w:rFonts w:hint="eastAsia"/>
          <w:szCs w:val="21"/>
        </w:rPr>
        <w:t>阅读理解（共</w:t>
      </w:r>
      <w:r w:rsidRPr="00F61EC9">
        <w:rPr>
          <w:szCs w:val="21"/>
        </w:rPr>
        <w:t>44</w:t>
      </w:r>
      <w:r w:rsidRPr="00F61EC9">
        <w:rPr>
          <w:rFonts w:hint="eastAsia"/>
          <w:szCs w:val="21"/>
        </w:rPr>
        <w:t>分）</w:t>
      </w:r>
      <w:r w:rsidRPr="00F61EC9">
        <w:rPr>
          <w:szCs w:val="21"/>
        </w:rPr>
        <w:t xml:space="preserve">  </w:t>
      </w:r>
      <w:r w:rsidRPr="00F61EC9">
        <w:rPr>
          <w:rFonts w:hint="eastAsia"/>
          <w:szCs w:val="21"/>
        </w:rPr>
        <w:t>六、阅读下列短文，根据短文内容，从短文后各题所给的</w:t>
      </w:r>
      <w:r w:rsidRPr="00F61EC9">
        <w:rPr>
          <w:szCs w:val="21"/>
        </w:rPr>
        <w:t>A</w:t>
      </w:r>
      <w:r w:rsidRPr="00F61EC9">
        <w:rPr>
          <w:rFonts w:hint="eastAsia"/>
          <w:szCs w:val="21"/>
        </w:rPr>
        <w:t>、</w:t>
      </w:r>
      <w:r w:rsidRPr="00F61EC9">
        <w:rPr>
          <w:szCs w:val="21"/>
        </w:rPr>
        <w:t>B</w:t>
      </w:r>
      <w:r w:rsidRPr="00F61EC9">
        <w:rPr>
          <w:rFonts w:hint="eastAsia"/>
          <w:szCs w:val="21"/>
        </w:rPr>
        <w:t>、</w:t>
      </w:r>
      <w:r w:rsidRPr="00F61EC9">
        <w:rPr>
          <w:szCs w:val="21"/>
        </w:rPr>
        <w:t>C</w:t>
      </w:r>
      <w:r w:rsidRPr="00F61EC9">
        <w:rPr>
          <w:rFonts w:hint="eastAsia"/>
          <w:szCs w:val="21"/>
        </w:rPr>
        <w:t>、</w:t>
      </w:r>
      <w:r w:rsidRPr="00F61EC9">
        <w:rPr>
          <w:szCs w:val="21"/>
        </w:rPr>
        <w:t>D</w:t>
      </w:r>
      <w:r w:rsidRPr="00F61EC9">
        <w:rPr>
          <w:rFonts w:hint="eastAsia"/>
          <w:szCs w:val="21"/>
        </w:rPr>
        <w:t>四个选项中，选择最佳选项。（共</w:t>
      </w:r>
      <w:r w:rsidRPr="00F61EC9">
        <w:rPr>
          <w:szCs w:val="21"/>
        </w:rPr>
        <w:t>26</w:t>
      </w:r>
      <w:r w:rsidRPr="00F61EC9">
        <w:rPr>
          <w:rFonts w:hint="eastAsia"/>
          <w:szCs w:val="21"/>
        </w:rPr>
        <w:t>分，每小题</w:t>
      </w:r>
      <w:r w:rsidRPr="00F61EC9">
        <w:rPr>
          <w:szCs w:val="21"/>
        </w:rPr>
        <w:t>2</w:t>
      </w:r>
      <w:r w:rsidRPr="00F61EC9">
        <w:rPr>
          <w:rFonts w:hint="eastAsia"/>
          <w:szCs w:val="21"/>
        </w:rPr>
        <w:t>分）</w:t>
      </w:r>
      <w:r>
        <w:rPr>
          <w:noProof/>
          <w:szCs w:val="21"/>
        </w:rPr>
        <w:lastRenderedPageBreak/>
        <w:drawing>
          <wp:inline distT="0" distB="0" distL="0" distR="0">
            <wp:extent cx="5581650" cy="2847975"/>
            <wp:effectExtent l="19050" t="0" r="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5581650" cy="2847975"/>
                    </a:xfrm>
                    <a:prstGeom prst="rect">
                      <a:avLst/>
                    </a:prstGeom>
                    <a:noFill/>
                    <a:ln w="9525">
                      <a:noFill/>
                      <a:miter lim="800000"/>
                      <a:headEnd/>
                      <a:tailEnd/>
                    </a:ln>
                  </pic:spPr>
                </pic:pic>
              </a:graphicData>
            </a:graphic>
          </wp:inline>
        </w:drawing>
      </w:r>
    </w:p>
    <w:p w:rsidR="00CE3DBA" w:rsidRDefault="00CE3DBA" w:rsidP="00CE3DBA">
      <w:pPr>
        <w:rPr>
          <w:szCs w:val="21"/>
        </w:rPr>
      </w:pPr>
      <w:r>
        <w:rPr>
          <w:noProof/>
          <w:szCs w:val="21"/>
        </w:rPr>
        <w:drawing>
          <wp:inline distT="0" distB="0" distL="0" distR="0">
            <wp:extent cx="5238750" cy="1590675"/>
            <wp:effectExtent l="1905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5238750" cy="1590675"/>
                    </a:xfrm>
                    <a:prstGeom prst="rect">
                      <a:avLst/>
                    </a:prstGeom>
                    <a:noFill/>
                    <a:ln w="9525">
                      <a:noFill/>
                      <a:miter lim="800000"/>
                      <a:headEnd/>
                      <a:tailEnd/>
                    </a:ln>
                  </pic:spPr>
                </pic:pic>
              </a:graphicData>
            </a:graphic>
          </wp:inline>
        </w:drawing>
      </w:r>
    </w:p>
    <w:p w:rsidR="00CE3DBA" w:rsidRDefault="00CE3DBA" w:rsidP="00CE3DBA">
      <w:pPr>
        <w:rPr>
          <w:szCs w:val="21"/>
        </w:rPr>
      </w:pPr>
      <w:r w:rsidRPr="00F61EC9">
        <w:rPr>
          <w:szCs w:val="21"/>
        </w:rPr>
        <w:t xml:space="preserve">47. Ashburton Library is open at ________ on Thursday.   </w:t>
      </w:r>
    </w:p>
    <w:p w:rsidR="00CE3DBA" w:rsidRDefault="00CE3DBA" w:rsidP="00CE3DBA">
      <w:pPr>
        <w:rPr>
          <w:szCs w:val="21"/>
        </w:rPr>
      </w:pPr>
      <w:r w:rsidRPr="00F61EC9">
        <w:rPr>
          <w:szCs w:val="21"/>
        </w:rPr>
        <w:t xml:space="preserve"> A. 10:00 a.m.  B. 11:00 a.m.  C. 3:45 p.m.  D. 4:30 p.m. </w:t>
      </w:r>
    </w:p>
    <w:p w:rsidR="00CE3DBA" w:rsidRDefault="00CE3DBA" w:rsidP="00CE3DBA">
      <w:pPr>
        <w:rPr>
          <w:szCs w:val="21"/>
        </w:rPr>
      </w:pPr>
      <w:r w:rsidRPr="00F61EC9">
        <w:rPr>
          <w:szCs w:val="21"/>
        </w:rPr>
        <w:t xml:space="preserve">48. Parents can take their ________ children to the Kew Library.    </w:t>
      </w:r>
    </w:p>
    <w:p w:rsidR="00CE3DBA" w:rsidRDefault="00CE3DBA" w:rsidP="00CE3DBA">
      <w:pPr>
        <w:rPr>
          <w:szCs w:val="21"/>
        </w:rPr>
      </w:pPr>
      <w:r w:rsidRPr="00F61EC9">
        <w:rPr>
          <w:szCs w:val="21"/>
        </w:rPr>
        <w:t xml:space="preserve">A. two-year-old  B. five-year-old C. eight-year-old D. thirteen-year-old </w:t>
      </w:r>
    </w:p>
    <w:p w:rsidR="00CE3DBA" w:rsidRDefault="00CE3DBA" w:rsidP="00CE3DBA">
      <w:pPr>
        <w:rPr>
          <w:szCs w:val="21"/>
        </w:rPr>
      </w:pPr>
      <w:r w:rsidRPr="00F61EC9">
        <w:rPr>
          <w:szCs w:val="21"/>
        </w:rPr>
        <w:t xml:space="preserve">49. The address of Balwyn Library is ________.    </w:t>
      </w:r>
    </w:p>
    <w:p w:rsidR="00CE3DBA" w:rsidRDefault="00CE3DBA" w:rsidP="00CE3DBA">
      <w:pPr>
        <w:rPr>
          <w:szCs w:val="21"/>
        </w:rPr>
      </w:pPr>
      <w:r w:rsidRPr="00F61EC9">
        <w:rPr>
          <w:szCs w:val="21"/>
        </w:rPr>
        <w:t>A. Cnr. Charles Street   B. Cnr. Cotham Road  C. 154 High Street   D. 336 Whitehorse Road</w:t>
      </w:r>
    </w:p>
    <w:p w:rsidR="00CE3DBA" w:rsidRDefault="00CE3DBA" w:rsidP="00CE3DBA">
      <w:pPr>
        <w:rPr>
          <w:b/>
          <w:sz w:val="28"/>
          <w:szCs w:val="28"/>
        </w:rPr>
      </w:pPr>
      <w:r>
        <w:rPr>
          <w:szCs w:val="21"/>
        </w:rPr>
        <w:t xml:space="preserve">                               </w:t>
      </w:r>
      <w:r w:rsidRPr="00F61EC9">
        <w:rPr>
          <w:b/>
          <w:szCs w:val="21"/>
        </w:rPr>
        <w:t xml:space="preserve">    </w:t>
      </w:r>
      <w:r w:rsidRPr="00F61EC9">
        <w:rPr>
          <w:b/>
          <w:sz w:val="28"/>
          <w:szCs w:val="28"/>
        </w:rPr>
        <w:t>B</w:t>
      </w:r>
    </w:p>
    <w:p w:rsidR="00CE3DBA" w:rsidRDefault="00CE3DBA" w:rsidP="00CE3DBA">
      <w:pPr>
        <w:ind w:firstLineChars="250" w:firstLine="525"/>
        <w:rPr>
          <w:kern w:val="0"/>
        </w:rPr>
      </w:pPr>
      <w:r w:rsidRPr="00D32CE5">
        <w:rPr>
          <w:kern w:val="0"/>
        </w:rPr>
        <w:t>Anger is a kind of feeling. Many things can make you angry. When your teacher gives you too much homework, when your team loses an important game, when a friend borrows your favorite video game and then breaks it</w:t>
      </w:r>
      <w:r>
        <w:rPr>
          <w:kern w:val="0"/>
        </w:rPr>
        <w:t>, you can get really angry.   </w:t>
      </w:r>
    </w:p>
    <w:p w:rsidR="00CE3DBA" w:rsidRDefault="00CE3DBA" w:rsidP="00CE3DBA">
      <w:pPr>
        <w:ind w:firstLineChars="200" w:firstLine="420"/>
        <w:rPr>
          <w:szCs w:val="21"/>
        </w:rPr>
      </w:pPr>
      <w:r>
        <w:rPr>
          <w:kern w:val="0"/>
        </w:rPr>
        <w:t> </w:t>
      </w:r>
      <w:r w:rsidRPr="00D32CE5">
        <w:rPr>
          <w:kern w:val="0"/>
        </w:rPr>
        <w:t xml:space="preserve">Usually, your body will tell you when you are angry. For example, you breathe faster, your face turns red, and you may want to break something or hit someone, but sometimes,you hide your anger. For example, you may hide it in yourheart. The problem is that if you  </w:t>
      </w:r>
      <w:r w:rsidRPr="00D32CE5">
        <w:rPr>
          <w:szCs w:val="21"/>
        </w:rPr>
        <w:t xml:space="preserve">do this, you may get a headache or your stomach may hurt.  </w:t>
      </w:r>
    </w:p>
    <w:p w:rsidR="00CE3DBA" w:rsidRDefault="00CE3DBA" w:rsidP="00CE3DBA">
      <w:pPr>
        <w:ind w:firstLineChars="250" w:firstLine="525"/>
        <w:rPr>
          <w:szCs w:val="21"/>
        </w:rPr>
      </w:pPr>
      <w:r w:rsidRPr="00D32CE5">
        <w:rPr>
          <w:szCs w:val="21"/>
        </w:rPr>
        <w:t>In fact, it</w:t>
      </w:r>
      <w:r w:rsidRPr="00D32CE5">
        <w:rPr>
          <w:rFonts w:hint="eastAsia"/>
          <w:szCs w:val="21"/>
        </w:rPr>
        <w:t>‘</w:t>
      </w:r>
      <w:r w:rsidRPr="00D32CE5">
        <w:rPr>
          <w:szCs w:val="21"/>
        </w:rPr>
        <w:t>s not good to hide your anger, and it</w:t>
      </w:r>
      <w:r w:rsidRPr="00D32CE5">
        <w:rPr>
          <w:rFonts w:hint="eastAsia"/>
          <w:szCs w:val="21"/>
        </w:rPr>
        <w:t>‘</w:t>
      </w:r>
      <w:r w:rsidRPr="00D32CE5">
        <w:rPr>
          <w:szCs w:val="21"/>
        </w:rPr>
        <w:t>s important for you to get angry sometimes. But anger must be let out in the right way, without hurting others or yourself.</w:t>
      </w:r>
    </w:p>
    <w:p w:rsidR="00CE3DBA" w:rsidRDefault="00CE3DBA" w:rsidP="00CE3DBA">
      <w:pPr>
        <w:ind w:firstLineChars="250" w:firstLine="525"/>
        <w:rPr>
          <w:szCs w:val="21"/>
        </w:rPr>
      </w:pPr>
      <w:r w:rsidRPr="00D32CE5">
        <w:rPr>
          <w:szCs w:val="21"/>
        </w:rPr>
        <w:t xml:space="preserve">When you get angry, you can talk about it with other people. It‘s helpful to talk about your anger with an adult, such as a parent, a teacher, etc. When you talk about anger, those bad feelings can start to go away. Here are some other things you can do when you start to feel angry: talk to a </w:t>
      </w:r>
      <w:r w:rsidRPr="00D32CE5">
        <w:rPr>
          <w:szCs w:val="21"/>
        </w:rPr>
        <w:lastRenderedPageBreak/>
        <w:t xml:space="preserve">good friend; count from 1 to 100; give someone a hug; go for a bike ride; think about good things, etc.      </w:t>
      </w:r>
    </w:p>
    <w:p w:rsidR="00CE3DBA" w:rsidRDefault="00CE3DBA" w:rsidP="00CE3DBA">
      <w:pPr>
        <w:ind w:firstLineChars="250" w:firstLine="525"/>
        <w:rPr>
          <w:szCs w:val="21"/>
        </w:rPr>
      </w:pPr>
      <w:r w:rsidRPr="00D32CE5">
        <w:rPr>
          <w:szCs w:val="21"/>
        </w:rPr>
        <w:t>Remember that how you act when you are angry can make everything better or worse. Don‘t let your anger control you.</w:t>
      </w:r>
    </w:p>
    <w:p w:rsidR="00CE3DBA" w:rsidRDefault="00CE3DBA" w:rsidP="00CE3DBA">
      <w:pPr>
        <w:rPr>
          <w:kern w:val="0"/>
        </w:rPr>
      </w:pPr>
      <w:r w:rsidRPr="00D32CE5">
        <w:rPr>
          <w:kern w:val="0"/>
        </w:rPr>
        <w:t xml:space="preserve">50. According to the passage, which of the followings WON‘T make you angry?    </w:t>
      </w:r>
    </w:p>
    <w:p w:rsidR="00CE3DBA" w:rsidRDefault="00CE3DBA" w:rsidP="00CE3DBA">
      <w:pPr>
        <w:rPr>
          <w:kern w:val="0"/>
        </w:rPr>
      </w:pPr>
      <w:r w:rsidRPr="00D32CE5">
        <w:rPr>
          <w:kern w:val="0"/>
        </w:rPr>
        <w:t>A. A lot of homework. B. Losing a game.    C. Getting something from friends. D. Your broken video game.</w:t>
      </w:r>
    </w:p>
    <w:p w:rsidR="00CE3DBA" w:rsidRPr="00D32CE5" w:rsidRDefault="00CE3DBA" w:rsidP="00CE3DBA">
      <w:pPr>
        <w:rPr>
          <w:kern w:val="0"/>
        </w:rPr>
      </w:pPr>
      <w:r w:rsidRPr="00D32CE5">
        <w:rPr>
          <w:kern w:val="0"/>
        </w:rPr>
        <w:t xml:space="preserve"> 51. It‘s better to _________ when felling angry.    </w:t>
      </w:r>
    </w:p>
    <w:p w:rsidR="00CE3DBA" w:rsidRDefault="00CE3DBA" w:rsidP="00CE3DBA">
      <w:pPr>
        <w:rPr>
          <w:kern w:val="0"/>
        </w:rPr>
      </w:pPr>
      <w:r w:rsidRPr="00D32CE5">
        <w:rPr>
          <w:kern w:val="0"/>
        </w:rPr>
        <w:t xml:space="preserve"> A. hide it B. hit someone C. talk about it D. breathe faster </w:t>
      </w:r>
    </w:p>
    <w:p w:rsidR="00CE3DBA" w:rsidRDefault="00CE3DBA" w:rsidP="00CE3DBA">
      <w:pPr>
        <w:rPr>
          <w:kern w:val="0"/>
        </w:rPr>
      </w:pPr>
      <w:r w:rsidRPr="00D32CE5">
        <w:rPr>
          <w:kern w:val="0"/>
        </w:rPr>
        <w:t xml:space="preserve">52. From the passage, we know that it is ________ to get angry.    </w:t>
      </w:r>
    </w:p>
    <w:p w:rsidR="00CE3DBA" w:rsidRDefault="00CE3DBA" w:rsidP="00CE3DBA">
      <w:pPr>
        <w:rPr>
          <w:kern w:val="0"/>
        </w:rPr>
      </w:pPr>
      <w:r w:rsidRPr="00D32CE5">
        <w:rPr>
          <w:kern w:val="0"/>
        </w:rPr>
        <w:t xml:space="preserve"> A. helpful B. normal C. wrong  D. strange</w:t>
      </w:r>
    </w:p>
    <w:p w:rsidR="00CE3DBA" w:rsidRDefault="00CE3DBA" w:rsidP="00CE3DBA">
      <w:pPr>
        <w:rPr>
          <w:b/>
          <w:kern w:val="0"/>
          <w:sz w:val="28"/>
          <w:szCs w:val="28"/>
        </w:rPr>
      </w:pPr>
      <w:r>
        <w:rPr>
          <w:kern w:val="0"/>
        </w:rPr>
        <w:t xml:space="preserve">                                       </w:t>
      </w:r>
      <w:r w:rsidRPr="00D32CE5">
        <w:rPr>
          <w:b/>
          <w:kern w:val="0"/>
          <w:sz w:val="28"/>
          <w:szCs w:val="28"/>
        </w:rPr>
        <w:t xml:space="preserve">   A</w:t>
      </w:r>
    </w:p>
    <w:p w:rsidR="00CE3DBA" w:rsidRDefault="00CE3DBA" w:rsidP="00CE3DBA">
      <w:pPr>
        <w:ind w:firstLineChars="250" w:firstLine="525"/>
        <w:rPr>
          <w:kern w:val="0"/>
          <w:szCs w:val="21"/>
        </w:rPr>
      </w:pPr>
      <w:r w:rsidRPr="00D32CE5">
        <w:rPr>
          <w:kern w:val="0"/>
          <w:szCs w:val="21"/>
        </w:rPr>
        <w:t>Now, more and more cities are facing problems, such as high housing costs, pollution and crime. Let</w:t>
      </w:r>
      <w:r w:rsidRPr="00D32CE5">
        <w:rPr>
          <w:rFonts w:hint="eastAsia"/>
          <w:kern w:val="0"/>
          <w:szCs w:val="21"/>
        </w:rPr>
        <w:t>‘</w:t>
      </w:r>
      <w:r w:rsidRPr="00D32CE5">
        <w:rPr>
          <w:kern w:val="0"/>
          <w:szCs w:val="21"/>
        </w:rPr>
        <w:t>s see what people in Hyderabad, India and in Sao Paulo, Brazil do to solve (</w:t>
      </w:r>
      <w:r w:rsidRPr="00D32CE5">
        <w:rPr>
          <w:rFonts w:hint="eastAsia"/>
          <w:kern w:val="0"/>
          <w:szCs w:val="21"/>
        </w:rPr>
        <w:t>解决</w:t>
      </w:r>
      <w:r w:rsidRPr="00D32CE5">
        <w:rPr>
          <w:kern w:val="0"/>
          <w:szCs w:val="21"/>
        </w:rPr>
        <w:t>) the problems.</w:t>
      </w:r>
    </w:p>
    <w:p w:rsidR="00CE3DBA" w:rsidRDefault="00CE3DBA" w:rsidP="00CE3DBA">
      <w:pPr>
        <w:ind w:firstLineChars="250" w:firstLine="527"/>
        <w:rPr>
          <w:b/>
          <w:kern w:val="0"/>
          <w:szCs w:val="21"/>
        </w:rPr>
      </w:pPr>
      <w:r w:rsidRPr="00D32CE5">
        <w:rPr>
          <w:b/>
          <w:kern w:val="0"/>
          <w:szCs w:val="21"/>
        </w:rPr>
        <w:t>Hyderabad, India</w:t>
      </w:r>
    </w:p>
    <w:p w:rsidR="00CE3DBA" w:rsidRDefault="00CE3DBA" w:rsidP="00CE3DBA">
      <w:pPr>
        <w:ind w:firstLineChars="250" w:firstLine="525"/>
        <w:rPr>
          <w:kern w:val="0"/>
          <w:szCs w:val="21"/>
        </w:rPr>
      </w:pPr>
      <w:r w:rsidRPr="00D32CE5">
        <w:rPr>
          <w:kern w:val="0"/>
          <w:szCs w:val="21"/>
        </w:rPr>
        <w:t>To improve people‘s lives, Hyderabad is planting more and more trees. The city is even creating greener buildings that use less water and less electricity for power. Adding green to a city has a number of advantages. For example, trees make the air cleaner. In Hyderabad, streets were grey and dirty in the past. However, today they are filled with trees and flowers, making the city cleaner and more colourful. Green areas also give people places to relax or exercise. A study in the USA shows an interesting thing: the greener a neighborhood is, the less crime there is.</w:t>
      </w:r>
    </w:p>
    <w:p w:rsidR="00CE3DBA" w:rsidRDefault="00CE3DBA" w:rsidP="00CE3DBA">
      <w:pPr>
        <w:ind w:firstLineChars="250" w:firstLine="527"/>
        <w:rPr>
          <w:b/>
          <w:kern w:val="0"/>
          <w:szCs w:val="21"/>
        </w:rPr>
      </w:pPr>
      <w:r w:rsidRPr="00D32CE5">
        <w:rPr>
          <w:b/>
          <w:kern w:val="0"/>
          <w:szCs w:val="21"/>
        </w:rPr>
        <w:t>Sao Paulo, Brazil</w:t>
      </w:r>
    </w:p>
    <w:p w:rsidR="00CE3DBA" w:rsidRDefault="00CE3DBA" w:rsidP="00CE3DBA">
      <w:pPr>
        <w:ind w:firstLineChars="250" w:firstLine="525"/>
        <w:rPr>
          <w:kern w:val="0"/>
          <w:szCs w:val="21"/>
        </w:rPr>
      </w:pPr>
      <w:r w:rsidRPr="00D32CE5">
        <w:rPr>
          <w:kern w:val="0"/>
          <w:szCs w:val="21"/>
        </w:rPr>
        <w:t>Many people work in the centre of Sao Paulo, but they don‘t live there. They‘ve spread out to neighborhoods outside the city because housing is cheaper. Every day, these people travel into the city, and traffic is very heavy. City planners are using different ways to deal with (</w:t>
      </w:r>
      <w:r w:rsidRPr="00D32CE5">
        <w:rPr>
          <w:rFonts w:hint="eastAsia"/>
          <w:kern w:val="0"/>
          <w:szCs w:val="21"/>
        </w:rPr>
        <w:t>处理</w:t>
      </w:r>
      <w:r w:rsidRPr="00D32CE5">
        <w:rPr>
          <w:kern w:val="0"/>
          <w:szCs w:val="21"/>
        </w:rPr>
        <w:t>) the problem. First, they are building better subways. Another goal is to make it cheaper for people to live in the downtown area (</w:t>
      </w:r>
      <w:r w:rsidRPr="00D32CE5">
        <w:rPr>
          <w:rFonts w:hint="eastAsia"/>
          <w:kern w:val="0"/>
          <w:szCs w:val="21"/>
        </w:rPr>
        <w:t>中心区</w:t>
      </w:r>
      <w:r w:rsidRPr="00D32CE5">
        <w:rPr>
          <w:kern w:val="0"/>
          <w:szCs w:val="21"/>
        </w:rPr>
        <w:t>). Doing this will reduce traffic and pollution in the city.</w:t>
      </w:r>
    </w:p>
    <w:p w:rsidR="00CE3DBA" w:rsidRDefault="00CE3DBA" w:rsidP="00CE3DBA">
      <w:pPr>
        <w:ind w:firstLineChars="250" w:firstLine="525"/>
        <w:rPr>
          <w:kern w:val="0"/>
          <w:szCs w:val="21"/>
        </w:rPr>
      </w:pPr>
      <w:r w:rsidRPr="00D32CE5">
        <w:rPr>
          <w:kern w:val="0"/>
          <w:szCs w:val="21"/>
        </w:rPr>
        <w:t xml:space="preserve">53. What does the underlined word </w:t>
      </w:r>
      <w:r w:rsidRPr="00D32CE5">
        <w:rPr>
          <w:rFonts w:hint="eastAsia"/>
          <w:kern w:val="0"/>
          <w:szCs w:val="21"/>
        </w:rPr>
        <w:t>―</w:t>
      </w:r>
      <w:r w:rsidRPr="00D32CE5">
        <w:rPr>
          <w:kern w:val="0"/>
          <w:szCs w:val="21"/>
        </w:rPr>
        <w:t>greener</w:t>
      </w:r>
      <w:r w:rsidRPr="00D32CE5">
        <w:rPr>
          <w:rFonts w:hint="eastAsia"/>
          <w:kern w:val="0"/>
          <w:szCs w:val="21"/>
        </w:rPr>
        <w:t>‖</w:t>
      </w:r>
      <w:r w:rsidRPr="00D32CE5">
        <w:rPr>
          <w:kern w:val="0"/>
          <w:szCs w:val="21"/>
        </w:rPr>
        <w:t xml:space="preserve"> mean?    </w:t>
      </w:r>
    </w:p>
    <w:p w:rsidR="00CE3DBA" w:rsidRDefault="00CE3DBA" w:rsidP="00CE3DBA">
      <w:pPr>
        <w:ind w:firstLineChars="250" w:firstLine="525"/>
        <w:rPr>
          <w:kern w:val="0"/>
          <w:szCs w:val="21"/>
        </w:rPr>
      </w:pPr>
      <w:r w:rsidRPr="00D32CE5">
        <w:rPr>
          <w:kern w:val="0"/>
          <w:szCs w:val="21"/>
        </w:rPr>
        <w:t xml:space="preserve"> A. Taller.                                   B. Easier.     C. Better for the environment.          D. More brightly coloured.  </w:t>
      </w:r>
    </w:p>
    <w:p w:rsidR="00CE3DBA" w:rsidRDefault="00CE3DBA" w:rsidP="00CE3DBA">
      <w:pPr>
        <w:ind w:leftChars="250" w:left="525"/>
        <w:rPr>
          <w:kern w:val="0"/>
          <w:szCs w:val="21"/>
        </w:rPr>
      </w:pPr>
      <w:r w:rsidRPr="00D32CE5">
        <w:rPr>
          <w:kern w:val="0"/>
          <w:szCs w:val="21"/>
        </w:rPr>
        <w:t xml:space="preserve">54. Which advantage of making Hyderabad greener is NOT talked about in the passage?     A. It </w:t>
      </w:r>
      <w:r>
        <w:rPr>
          <w:kern w:val="0"/>
          <w:szCs w:val="21"/>
        </w:rPr>
        <w:t xml:space="preserve">helps people work better.      </w:t>
      </w:r>
      <w:r w:rsidRPr="00D32CE5">
        <w:rPr>
          <w:kern w:val="0"/>
          <w:szCs w:val="21"/>
        </w:rPr>
        <w:t xml:space="preserve">  B. It makes the city cleaner.    C. It reduces crime.                      D. It makes it easier to exercise.</w:t>
      </w:r>
    </w:p>
    <w:p w:rsidR="00CE3DBA" w:rsidRDefault="00CE3DBA" w:rsidP="00CE3DBA">
      <w:pPr>
        <w:ind w:firstLineChars="250" w:firstLine="525"/>
        <w:rPr>
          <w:kern w:val="0"/>
          <w:szCs w:val="21"/>
        </w:rPr>
      </w:pPr>
      <w:r w:rsidRPr="00D32CE5">
        <w:rPr>
          <w:kern w:val="0"/>
          <w:szCs w:val="21"/>
        </w:rPr>
        <w:t xml:space="preserve">55. According to the passage, what problem does Sao Paulo have?   </w:t>
      </w:r>
    </w:p>
    <w:p w:rsidR="00CE3DBA" w:rsidRDefault="00CE3DBA" w:rsidP="00CE3DBA">
      <w:pPr>
        <w:ind w:firstLineChars="250" w:firstLine="525"/>
        <w:rPr>
          <w:kern w:val="0"/>
          <w:szCs w:val="21"/>
        </w:rPr>
      </w:pPr>
      <w:r w:rsidRPr="00D32CE5">
        <w:rPr>
          <w:kern w:val="0"/>
          <w:szCs w:val="21"/>
        </w:rPr>
        <w:t xml:space="preserve">  A. A lot of people don‘t have jobs.  </w:t>
      </w:r>
    </w:p>
    <w:p w:rsidR="00CE3DBA" w:rsidRDefault="00CE3DBA" w:rsidP="00CE3DBA">
      <w:pPr>
        <w:ind w:firstLineChars="250" w:firstLine="525"/>
        <w:rPr>
          <w:kern w:val="0"/>
          <w:szCs w:val="21"/>
        </w:rPr>
      </w:pPr>
      <w:r>
        <w:rPr>
          <w:kern w:val="0"/>
          <w:szCs w:val="21"/>
        </w:rPr>
        <w:t xml:space="preserve">  </w:t>
      </w:r>
      <w:r w:rsidRPr="00D32CE5">
        <w:rPr>
          <w:kern w:val="0"/>
          <w:szCs w:val="21"/>
        </w:rPr>
        <w:t xml:space="preserve">B. Too many people live in the city centre.    </w:t>
      </w:r>
    </w:p>
    <w:p w:rsidR="00CE3DBA" w:rsidRDefault="00CE3DBA" w:rsidP="00CE3DBA">
      <w:pPr>
        <w:ind w:firstLineChars="350" w:firstLine="735"/>
        <w:rPr>
          <w:kern w:val="0"/>
          <w:szCs w:val="21"/>
        </w:rPr>
      </w:pPr>
      <w:r w:rsidRPr="00D32CE5">
        <w:rPr>
          <w:kern w:val="0"/>
          <w:szCs w:val="21"/>
        </w:rPr>
        <w:t xml:space="preserve">C. A lot of people are moving out of the city.   </w:t>
      </w:r>
    </w:p>
    <w:p w:rsidR="00CE3DBA" w:rsidRDefault="00CE3DBA" w:rsidP="00CE3DBA">
      <w:pPr>
        <w:ind w:firstLineChars="300" w:firstLine="630"/>
        <w:rPr>
          <w:kern w:val="0"/>
          <w:szCs w:val="21"/>
        </w:rPr>
      </w:pPr>
      <w:r w:rsidRPr="00D32CE5">
        <w:rPr>
          <w:kern w:val="0"/>
          <w:szCs w:val="21"/>
        </w:rPr>
        <w:t xml:space="preserve"> D. Too many people travel into the city every day</w:t>
      </w:r>
    </w:p>
    <w:p w:rsidR="00CE3DBA" w:rsidRDefault="00CE3DBA" w:rsidP="00CE3DBA">
      <w:pPr>
        <w:ind w:firstLineChars="300" w:firstLine="630"/>
        <w:rPr>
          <w:kern w:val="0"/>
          <w:szCs w:val="21"/>
        </w:rPr>
      </w:pPr>
      <w:r>
        <w:rPr>
          <w:kern w:val="0"/>
          <w:szCs w:val="21"/>
        </w:rPr>
        <w:t xml:space="preserve">                      </w:t>
      </w:r>
      <w:r w:rsidRPr="001F7812">
        <w:rPr>
          <w:b/>
          <w:kern w:val="0"/>
          <w:sz w:val="28"/>
          <w:szCs w:val="28"/>
        </w:rPr>
        <w:t xml:space="preserve">      D</w:t>
      </w:r>
    </w:p>
    <w:p w:rsidR="00CE3DBA" w:rsidRDefault="00CE3DBA" w:rsidP="00CE3DBA">
      <w:pPr>
        <w:ind w:firstLineChars="300" w:firstLine="630"/>
        <w:rPr>
          <w:kern w:val="0"/>
          <w:szCs w:val="21"/>
        </w:rPr>
      </w:pPr>
      <w:r w:rsidRPr="001F7812">
        <w:rPr>
          <w:kern w:val="0"/>
          <w:szCs w:val="21"/>
        </w:rPr>
        <w:t xml:space="preserve">A lot people like reading, why? Words play magic. They can create pictures in our mind; they can help us express our feelings that we have been trying to hide, and like a key, words can </w:t>
      </w:r>
      <w:r w:rsidRPr="001F7812">
        <w:rPr>
          <w:kern w:val="0"/>
          <w:szCs w:val="21"/>
        </w:rPr>
        <w:lastRenderedPageBreak/>
        <w:t xml:space="preserve">open up locked hearts and free our souls that have been kept deep inside.  </w:t>
      </w:r>
    </w:p>
    <w:p w:rsidR="00CE3DBA" w:rsidRDefault="00CE3DBA" w:rsidP="00CE3DBA">
      <w:pPr>
        <w:ind w:firstLineChars="200" w:firstLine="420"/>
        <w:rPr>
          <w:kern w:val="0"/>
          <w:szCs w:val="21"/>
        </w:rPr>
      </w:pPr>
      <w:r w:rsidRPr="001F7812">
        <w:rPr>
          <w:kern w:val="0"/>
          <w:szCs w:val="21"/>
        </w:rPr>
        <w:t xml:space="preserve"> When different people are reading the same passage, for example, about a scene(</w:t>
      </w:r>
      <w:r w:rsidRPr="001F7812">
        <w:rPr>
          <w:rFonts w:hint="eastAsia"/>
          <w:kern w:val="0"/>
          <w:szCs w:val="21"/>
        </w:rPr>
        <w:t>情景</w:t>
      </w:r>
      <w:r w:rsidRPr="001F7812">
        <w:rPr>
          <w:kern w:val="0"/>
          <w:szCs w:val="21"/>
        </w:rPr>
        <w:t xml:space="preserve">) which shows a palace at midnight, the words they read are the same, yet if they are asked to point out what the scene is like in their mind, each person will have the pictures drawn differently. How they draw their palace according to their nature appears to be view on how they can see things. </w:t>
      </w:r>
    </w:p>
    <w:p w:rsidR="00CE3DBA" w:rsidRDefault="00CE3DBA" w:rsidP="00CE3DBA">
      <w:pPr>
        <w:ind w:firstLineChars="150" w:firstLine="315"/>
        <w:rPr>
          <w:kern w:val="0"/>
          <w:szCs w:val="21"/>
        </w:rPr>
      </w:pPr>
      <w:r w:rsidRPr="001F7812">
        <w:rPr>
          <w:kern w:val="0"/>
          <w:szCs w:val="21"/>
        </w:rPr>
        <w:t xml:space="preserve">  Although human minds are different, I do believe that somehow(</w:t>
      </w:r>
      <w:r w:rsidRPr="001F7812">
        <w:rPr>
          <w:rFonts w:hint="eastAsia"/>
          <w:kern w:val="0"/>
          <w:szCs w:val="21"/>
        </w:rPr>
        <w:t>以某种方法</w:t>
      </w:r>
      <w:r w:rsidRPr="001F7812">
        <w:rPr>
          <w:kern w:val="0"/>
          <w:szCs w:val="21"/>
        </w:rPr>
        <w:t>) we have all come across mutual feelings. Stories that touch</w:t>
      </w:r>
      <w:r w:rsidRPr="001F7812">
        <w:rPr>
          <w:rFonts w:hint="eastAsia"/>
          <w:kern w:val="0"/>
          <w:szCs w:val="21"/>
        </w:rPr>
        <w:t>（触动）</w:t>
      </w:r>
      <w:r w:rsidRPr="001F7812">
        <w:rPr>
          <w:kern w:val="0"/>
          <w:szCs w:val="21"/>
        </w:rPr>
        <w:t xml:space="preserve"> us, stories that terrify us, stories that set us free---- we all have tasted the pain, the fear, the freedom because we all have feelings. I believe all of us have personalities within personalities, and by that I mean people who seem to be strong are not always that strong, they are easily hurt on the inside.   </w:t>
      </w:r>
    </w:p>
    <w:p w:rsidR="00CE3DBA" w:rsidRDefault="00CE3DBA" w:rsidP="00CE3DBA">
      <w:pPr>
        <w:ind w:firstLineChars="250" w:firstLine="525"/>
        <w:rPr>
          <w:kern w:val="0"/>
          <w:szCs w:val="21"/>
        </w:rPr>
      </w:pPr>
      <w:r w:rsidRPr="001F7812">
        <w:rPr>
          <w:kern w:val="0"/>
          <w:szCs w:val="21"/>
        </w:rPr>
        <w:t>Good writers, who can smartly use the right words in their writings, will easily break</w:t>
      </w:r>
      <w:r>
        <w:rPr>
          <w:kern w:val="0"/>
          <w:szCs w:val="21"/>
        </w:rPr>
        <w:t xml:space="preserve"> </w:t>
      </w:r>
      <w:r w:rsidRPr="001F7812">
        <w:rPr>
          <w:kern w:val="0"/>
          <w:szCs w:val="21"/>
        </w:rPr>
        <w:t>through the shell(</w:t>
      </w:r>
      <w:r w:rsidRPr="001F7812">
        <w:rPr>
          <w:rFonts w:hint="eastAsia"/>
          <w:kern w:val="0"/>
          <w:szCs w:val="21"/>
        </w:rPr>
        <w:t>壳</w:t>
      </w:r>
      <w:r w:rsidRPr="001F7812">
        <w:rPr>
          <w:kern w:val="0"/>
          <w:szCs w:val="21"/>
        </w:rPr>
        <w:t>) of one</w:t>
      </w:r>
      <w:r w:rsidRPr="001F7812">
        <w:rPr>
          <w:rFonts w:hint="eastAsia"/>
          <w:kern w:val="0"/>
          <w:szCs w:val="21"/>
        </w:rPr>
        <w:t>‘</w:t>
      </w:r>
      <w:r w:rsidRPr="001F7812">
        <w:rPr>
          <w:kern w:val="0"/>
          <w:szCs w:val="21"/>
        </w:rPr>
        <w:t>s personality within. Great writers, who can use only words to move the personality within, will understand one</w:t>
      </w:r>
      <w:r w:rsidRPr="001F7812">
        <w:rPr>
          <w:rFonts w:hint="eastAsia"/>
          <w:kern w:val="0"/>
          <w:szCs w:val="21"/>
        </w:rPr>
        <w:t>‘</w:t>
      </w:r>
      <w:r w:rsidRPr="001F7812">
        <w:rPr>
          <w:kern w:val="0"/>
          <w:szCs w:val="21"/>
        </w:rPr>
        <w:t>s weakness. Excellent writers, who can use the perfect words to aim at the personality within, will open up one</w:t>
      </w:r>
      <w:r w:rsidRPr="001F7812">
        <w:rPr>
          <w:rFonts w:hint="eastAsia"/>
          <w:kern w:val="0"/>
          <w:szCs w:val="21"/>
        </w:rPr>
        <w:t>‘</w:t>
      </w:r>
      <w:r w:rsidRPr="001F7812">
        <w:rPr>
          <w:kern w:val="0"/>
          <w:szCs w:val="21"/>
        </w:rPr>
        <w:t>s heart---- even rewri</w:t>
      </w:r>
      <w:r>
        <w:rPr>
          <w:kern w:val="0"/>
          <w:szCs w:val="21"/>
        </w:rPr>
        <w:t>te his or her life.</w:t>
      </w:r>
    </w:p>
    <w:p w:rsidR="00CE3DBA" w:rsidRDefault="00CE3DBA" w:rsidP="00CE3DBA">
      <w:pPr>
        <w:ind w:firstLineChars="250" w:firstLine="525"/>
        <w:rPr>
          <w:kern w:val="0"/>
          <w:szCs w:val="21"/>
        </w:rPr>
      </w:pPr>
      <w:r>
        <w:rPr>
          <w:kern w:val="0"/>
          <w:szCs w:val="21"/>
        </w:rPr>
        <w:t xml:space="preserve"> </w:t>
      </w:r>
      <w:r w:rsidRPr="001F7812">
        <w:rPr>
          <w:kern w:val="0"/>
          <w:szCs w:val="21"/>
        </w:rPr>
        <w:t xml:space="preserve">I want to be an excellent writer because when I read, I feel like home. Home is where my books are. When I feel scared, I read, and it becomes my candles. When I feel sad, I read, it becomes my cover. When I feel lonely, I read, and it becomes my company. </w:t>
      </w:r>
      <w:r>
        <w:rPr>
          <w:kern w:val="0"/>
          <w:szCs w:val="21"/>
        </w:rPr>
        <w:t xml:space="preserve">  </w:t>
      </w:r>
      <w:r w:rsidRPr="001F7812">
        <w:rPr>
          <w:kern w:val="0"/>
          <w:szCs w:val="21"/>
        </w:rPr>
        <w:t xml:space="preserve">  </w:t>
      </w:r>
      <w:r>
        <w:rPr>
          <w:kern w:val="0"/>
          <w:szCs w:val="21"/>
        </w:rPr>
        <w:t xml:space="preserve">     </w:t>
      </w:r>
    </w:p>
    <w:p w:rsidR="00CE3DBA" w:rsidRDefault="00CE3DBA" w:rsidP="00CE3DBA">
      <w:pPr>
        <w:ind w:firstLineChars="250" w:firstLine="525"/>
        <w:rPr>
          <w:kern w:val="0"/>
          <w:szCs w:val="21"/>
        </w:rPr>
      </w:pPr>
      <w:r w:rsidRPr="001F7812">
        <w:rPr>
          <w:kern w:val="0"/>
          <w:szCs w:val="21"/>
        </w:rPr>
        <w:t xml:space="preserve">Home is where we leave the sadness, fear and stress behind, where we only allow happiness to stay. I want to be a writer who brings such feeling to everyone to bring them home with my words. </w:t>
      </w:r>
    </w:p>
    <w:p w:rsidR="00CE3DBA" w:rsidRDefault="00CE3DBA" w:rsidP="00CE3DBA">
      <w:pPr>
        <w:ind w:firstLineChars="250" w:firstLine="525"/>
        <w:rPr>
          <w:kern w:val="0"/>
          <w:szCs w:val="21"/>
        </w:rPr>
      </w:pPr>
      <w:r w:rsidRPr="001F7812">
        <w:rPr>
          <w:kern w:val="0"/>
          <w:szCs w:val="21"/>
        </w:rPr>
        <w:t>Reading is all that I need. Whenever I read, I just feel the magic that words create, leaving everything behind.</w:t>
      </w:r>
    </w:p>
    <w:p w:rsidR="00CE3DBA" w:rsidRDefault="00CE3DBA" w:rsidP="00CE3DBA">
      <w:pPr>
        <w:ind w:firstLineChars="250" w:firstLine="525"/>
        <w:rPr>
          <w:kern w:val="0"/>
          <w:szCs w:val="21"/>
        </w:rPr>
      </w:pPr>
      <w:r w:rsidRPr="001F7812">
        <w:rPr>
          <w:kern w:val="0"/>
          <w:szCs w:val="21"/>
        </w:rPr>
        <w:t xml:space="preserve">56. What does the underlined word </w:t>
      </w:r>
      <w:r w:rsidRPr="001F7812">
        <w:rPr>
          <w:rFonts w:hint="eastAsia"/>
          <w:kern w:val="0"/>
          <w:szCs w:val="21"/>
        </w:rPr>
        <w:t>―</w:t>
      </w:r>
      <w:r w:rsidRPr="001F7812">
        <w:rPr>
          <w:kern w:val="0"/>
          <w:szCs w:val="21"/>
        </w:rPr>
        <w:t>mutual</w:t>
      </w:r>
      <w:r w:rsidRPr="001F7812">
        <w:rPr>
          <w:rFonts w:hint="eastAsia"/>
          <w:kern w:val="0"/>
          <w:szCs w:val="21"/>
        </w:rPr>
        <w:t>‖</w:t>
      </w:r>
      <w:r w:rsidRPr="001F7812">
        <w:rPr>
          <w:kern w:val="0"/>
          <w:szCs w:val="21"/>
        </w:rPr>
        <w:t xml:space="preserve"> in paragraph 3 mean? </w:t>
      </w:r>
    </w:p>
    <w:p w:rsidR="00CE3DBA" w:rsidRDefault="00CE3DBA" w:rsidP="00CE3DBA">
      <w:pPr>
        <w:ind w:firstLineChars="250" w:firstLine="525"/>
        <w:rPr>
          <w:kern w:val="0"/>
          <w:szCs w:val="21"/>
        </w:rPr>
      </w:pPr>
      <w:r w:rsidRPr="001F7812">
        <w:rPr>
          <w:kern w:val="0"/>
          <w:szCs w:val="21"/>
        </w:rPr>
        <w:t xml:space="preserve"> A. shared     B. strange     C. special      D. different </w:t>
      </w:r>
    </w:p>
    <w:p w:rsidR="00CE3DBA" w:rsidRDefault="00CE3DBA" w:rsidP="00CE3DBA">
      <w:pPr>
        <w:ind w:firstLineChars="250" w:firstLine="525"/>
        <w:rPr>
          <w:kern w:val="0"/>
          <w:szCs w:val="21"/>
        </w:rPr>
      </w:pPr>
      <w:r w:rsidRPr="001F7812">
        <w:rPr>
          <w:kern w:val="0"/>
          <w:szCs w:val="21"/>
        </w:rPr>
        <w:t xml:space="preserve">57. The writer uses </w:t>
      </w:r>
      <w:r w:rsidRPr="001F7812">
        <w:rPr>
          <w:rFonts w:hint="eastAsia"/>
          <w:kern w:val="0"/>
          <w:szCs w:val="21"/>
        </w:rPr>
        <w:t>―</w:t>
      </w:r>
      <w:r w:rsidRPr="001F7812">
        <w:rPr>
          <w:kern w:val="0"/>
          <w:szCs w:val="21"/>
        </w:rPr>
        <w:t>home</w:t>
      </w:r>
      <w:r w:rsidRPr="001F7812">
        <w:rPr>
          <w:rFonts w:hint="eastAsia"/>
          <w:kern w:val="0"/>
          <w:szCs w:val="21"/>
        </w:rPr>
        <w:t>‖</w:t>
      </w:r>
      <w:r w:rsidRPr="001F7812">
        <w:rPr>
          <w:kern w:val="0"/>
          <w:szCs w:val="21"/>
        </w:rPr>
        <w:t xml:space="preserve"> in paragraph 5 and 6 to show ______________.   </w:t>
      </w:r>
    </w:p>
    <w:p w:rsidR="00CE3DBA" w:rsidRDefault="00CE3DBA" w:rsidP="00CE3DBA">
      <w:pPr>
        <w:ind w:firstLineChars="250" w:firstLine="525"/>
        <w:rPr>
          <w:kern w:val="0"/>
          <w:szCs w:val="21"/>
        </w:rPr>
      </w:pPr>
      <w:r w:rsidRPr="001F7812">
        <w:rPr>
          <w:kern w:val="0"/>
          <w:szCs w:val="21"/>
        </w:rPr>
        <w:t xml:space="preserve">A. a place where we live happily  B. a place where we read freely </w:t>
      </w:r>
    </w:p>
    <w:p w:rsidR="00CE3DBA" w:rsidRDefault="00CE3DBA" w:rsidP="00CE3DBA">
      <w:pPr>
        <w:ind w:firstLineChars="250" w:firstLine="525"/>
        <w:rPr>
          <w:kern w:val="0"/>
          <w:szCs w:val="21"/>
        </w:rPr>
      </w:pPr>
      <w:r w:rsidRPr="001F7812">
        <w:rPr>
          <w:kern w:val="0"/>
          <w:szCs w:val="21"/>
        </w:rPr>
        <w:t xml:space="preserve">C. a sense of belonging       D. a sense of relaxing  </w:t>
      </w:r>
    </w:p>
    <w:p w:rsidR="00CE3DBA" w:rsidRDefault="00CE3DBA" w:rsidP="00CE3DBA">
      <w:pPr>
        <w:ind w:firstLineChars="250" w:firstLine="525"/>
        <w:rPr>
          <w:kern w:val="0"/>
          <w:szCs w:val="21"/>
        </w:rPr>
      </w:pPr>
      <w:r w:rsidRPr="001F7812">
        <w:rPr>
          <w:kern w:val="0"/>
          <w:szCs w:val="21"/>
        </w:rPr>
        <w:t>58. Which of the following statement is TRUE according to the passage?</w:t>
      </w:r>
    </w:p>
    <w:p w:rsidR="00CE3DBA" w:rsidRDefault="00CE3DBA" w:rsidP="00CE3DBA">
      <w:pPr>
        <w:rPr>
          <w:kern w:val="0"/>
          <w:szCs w:val="21"/>
        </w:rPr>
      </w:pPr>
      <w:r w:rsidRPr="001F7812">
        <w:rPr>
          <w:kern w:val="0"/>
          <w:szCs w:val="21"/>
        </w:rPr>
        <w:t xml:space="preserve"> </w:t>
      </w:r>
      <w:r>
        <w:rPr>
          <w:kern w:val="0"/>
          <w:szCs w:val="21"/>
        </w:rPr>
        <w:t xml:space="preserve">   </w:t>
      </w:r>
      <w:r w:rsidRPr="001F7812">
        <w:rPr>
          <w:kern w:val="0"/>
          <w:szCs w:val="21"/>
        </w:rPr>
        <w:t xml:space="preserve"> A. Many words can help hide your feelings deep inside. </w:t>
      </w:r>
    </w:p>
    <w:p w:rsidR="00CE3DBA" w:rsidRDefault="00CE3DBA" w:rsidP="00CE3DBA">
      <w:pPr>
        <w:rPr>
          <w:kern w:val="0"/>
          <w:szCs w:val="21"/>
        </w:rPr>
      </w:pPr>
      <w:r w:rsidRPr="001F7812">
        <w:rPr>
          <w:kern w:val="0"/>
          <w:szCs w:val="21"/>
        </w:rPr>
        <w:t xml:space="preserve"> </w:t>
      </w:r>
      <w:r>
        <w:rPr>
          <w:kern w:val="0"/>
          <w:szCs w:val="21"/>
        </w:rPr>
        <w:t xml:space="preserve">   </w:t>
      </w:r>
      <w:r w:rsidRPr="001F7812">
        <w:rPr>
          <w:kern w:val="0"/>
          <w:szCs w:val="21"/>
        </w:rPr>
        <w:t xml:space="preserve"> B. Some writers can free your personalities from locked hearts. </w:t>
      </w:r>
    </w:p>
    <w:p w:rsidR="00CE3DBA" w:rsidRDefault="00CE3DBA" w:rsidP="00CE3DBA">
      <w:pPr>
        <w:ind w:firstLineChars="150" w:firstLine="315"/>
        <w:rPr>
          <w:kern w:val="0"/>
          <w:szCs w:val="21"/>
        </w:rPr>
      </w:pPr>
      <w:r w:rsidRPr="001F7812">
        <w:rPr>
          <w:kern w:val="0"/>
          <w:szCs w:val="21"/>
        </w:rPr>
        <w:t xml:space="preserve"> </w:t>
      </w:r>
      <w:r>
        <w:rPr>
          <w:kern w:val="0"/>
          <w:szCs w:val="21"/>
        </w:rPr>
        <w:t xml:space="preserve"> </w:t>
      </w:r>
      <w:r w:rsidRPr="001F7812">
        <w:rPr>
          <w:kern w:val="0"/>
          <w:szCs w:val="21"/>
        </w:rPr>
        <w:t xml:space="preserve">C. Most people will draw the same picture for the same passage. </w:t>
      </w:r>
    </w:p>
    <w:p w:rsidR="00CE3DBA" w:rsidRDefault="00CE3DBA" w:rsidP="00CE3DBA">
      <w:pPr>
        <w:ind w:firstLineChars="50" w:firstLine="105"/>
        <w:rPr>
          <w:kern w:val="0"/>
          <w:szCs w:val="21"/>
        </w:rPr>
      </w:pPr>
      <w:r w:rsidRPr="001F7812">
        <w:rPr>
          <w:kern w:val="0"/>
          <w:szCs w:val="21"/>
        </w:rPr>
        <w:t xml:space="preserve"> </w:t>
      </w:r>
      <w:r>
        <w:rPr>
          <w:kern w:val="0"/>
          <w:szCs w:val="21"/>
        </w:rPr>
        <w:t xml:space="preserve">   </w:t>
      </w:r>
      <w:r w:rsidRPr="001F7812">
        <w:rPr>
          <w:kern w:val="0"/>
          <w:szCs w:val="21"/>
        </w:rPr>
        <w:t>D. No places will keep the sadness, fear and stress away from people.</w:t>
      </w:r>
    </w:p>
    <w:p w:rsidR="00CE3DBA" w:rsidRDefault="00CE3DBA" w:rsidP="00CE3DBA">
      <w:pPr>
        <w:ind w:firstLineChars="200" w:firstLine="420"/>
        <w:rPr>
          <w:kern w:val="0"/>
          <w:szCs w:val="21"/>
        </w:rPr>
      </w:pPr>
      <w:r w:rsidRPr="001F7812">
        <w:rPr>
          <w:kern w:val="0"/>
          <w:szCs w:val="21"/>
        </w:rPr>
        <w:t xml:space="preserve">59. The best title for the passage is ____________.  </w:t>
      </w:r>
    </w:p>
    <w:p w:rsidR="00CE3DBA" w:rsidRDefault="00CE3DBA" w:rsidP="00CE3DBA">
      <w:pPr>
        <w:ind w:firstLineChars="200" w:firstLine="420"/>
        <w:rPr>
          <w:kern w:val="0"/>
          <w:szCs w:val="21"/>
        </w:rPr>
      </w:pPr>
      <w:r>
        <w:rPr>
          <w:kern w:val="0"/>
          <w:szCs w:val="21"/>
        </w:rPr>
        <w:t xml:space="preserve"> A. Creative Minds</w:t>
      </w:r>
      <w:r w:rsidRPr="001F7812">
        <w:rPr>
          <w:kern w:val="0"/>
          <w:szCs w:val="21"/>
        </w:rPr>
        <w:t xml:space="preserve">  </w:t>
      </w:r>
      <w:r>
        <w:rPr>
          <w:kern w:val="0"/>
          <w:szCs w:val="21"/>
        </w:rPr>
        <w:t xml:space="preserve"> </w:t>
      </w:r>
      <w:r w:rsidRPr="001F7812">
        <w:rPr>
          <w:kern w:val="0"/>
          <w:szCs w:val="21"/>
        </w:rPr>
        <w:t>B. Excellent wri</w:t>
      </w:r>
      <w:r>
        <w:rPr>
          <w:kern w:val="0"/>
          <w:szCs w:val="21"/>
        </w:rPr>
        <w:t xml:space="preserve">ters   C. Touching stories  </w:t>
      </w:r>
      <w:r w:rsidRPr="001F7812">
        <w:rPr>
          <w:kern w:val="0"/>
          <w:szCs w:val="21"/>
        </w:rPr>
        <w:t xml:space="preserve"> D. Wonderful Words</w:t>
      </w:r>
    </w:p>
    <w:p w:rsidR="00CE3DBA" w:rsidRDefault="00CE3DBA" w:rsidP="00CE3DBA">
      <w:pPr>
        <w:ind w:firstLineChars="200" w:firstLine="420"/>
        <w:rPr>
          <w:kern w:val="0"/>
          <w:szCs w:val="21"/>
        </w:rPr>
      </w:pPr>
      <w:r w:rsidRPr="001F7812">
        <w:rPr>
          <w:rFonts w:hint="eastAsia"/>
          <w:kern w:val="0"/>
          <w:szCs w:val="21"/>
        </w:rPr>
        <w:t>七、阅读短文，根据短文内容，从短文后的五个选项中选出能填入空白处的最佳选项。</w:t>
      </w:r>
      <w:r w:rsidRPr="001F7812">
        <w:rPr>
          <w:kern w:val="0"/>
          <w:szCs w:val="21"/>
        </w:rPr>
        <w:t xml:space="preserve"> </w:t>
      </w:r>
      <w:r w:rsidRPr="001F7812">
        <w:rPr>
          <w:rFonts w:hint="eastAsia"/>
          <w:kern w:val="0"/>
          <w:szCs w:val="21"/>
        </w:rPr>
        <w:t>选项中有一项为多余选项。（共</w:t>
      </w:r>
      <w:r w:rsidRPr="001F7812">
        <w:rPr>
          <w:kern w:val="0"/>
          <w:szCs w:val="21"/>
        </w:rPr>
        <w:t>8</w:t>
      </w:r>
      <w:r w:rsidRPr="001F7812">
        <w:rPr>
          <w:rFonts w:hint="eastAsia"/>
          <w:kern w:val="0"/>
          <w:szCs w:val="21"/>
        </w:rPr>
        <w:t>分，每小题</w:t>
      </w:r>
      <w:r w:rsidRPr="001F7812">
        <w:rPr>
          <w:kern w:val="0"/>
          <w:szCs w:val="21"/>
        </w:rPr>
        <w:t>2</w:t>
      </w:r>
      <w:r w:rsidRPr="001F7812">
        <w:rPr>
          <w:rFonts w:hint="eastAsia"/>
          <w:kern w:val="0"/>
          <w:szCs w:val="21"/>
        </w:rPr>
        <w:t>分）</w:t>
      </w:r>
    </w:p>
    <w:p w:rsidR="00CE3DBA" w:rsidRDefault="00CE3DBA" w:rsidP="00CE3DBA">
      <w:pPr>
        <w:ind w:firstLineChars="200" w:firstLine="420"/>
        <w:rPr>
          <w:kern w:val="0"/>
          <w:szCs w:val="21"/>
        </w:rPr>
      </w:pPr>
      <w:r w:rsidRPr="001F7812">
        <w:rPr>
          <w:kern w:val="0"/>
          <w:szCs w:val="21"/>
        </w:rPr>
        <w:t>Thomas Edison‘s lab was badly destroy</w:t>
      </w:r>
      <w:r>
        <w:rPr>
          <w:kern w:val="0"/>
          <w:szCs w:val="21"/>
        </w:rPr>
        <w:t xml:space="preserve">ed by fire on December, 1914.  </w:t>
      </w:r>
      <w:r w:rsidRPr="001F7812">
        <w:rPr>
          <w:kern w:val="0"/>
          <w:szCs w:val="21"/>
        </w:rPr>
        <w:t>60  Much of Edison</w:t>
      </w:r>
      <w:r w:rsidRPr="001F7812">
        <w:rPr>
          <w:rFonts w:hint="eastAsia"/>
          <w:kern w:val="0"/>
          <w:szCs w:val="21"/>
        </w:rPr>
        <w:t>‘</w:t>
      </w:r>
      <w:r w:rsidRPr="001F7812">
        <w:rPr>
          <w:kern w:val="0"/>
          <w:szCs w:val="21"/>
        </w:rPr>
        <w:t>s life</w:t>
      </w:r>
      <w:r w:rsidRPr="001F7812">
        <w:rPr>
          <w:rFonts w:hint="eastAsia"/>
          <w:kern w:val="0"/>
          <w:szCs w:val="21"/>
        </w:rPr>
        <w:t>‘</w:t>
      </w:r>
      <w:r w:rsidRPr="001F7812">
        <w:rPr>
          <w:kern w:val="0"/>
          <w:szCs w:val="21"/>
        </w:rPr>
        <w:t>s work went up in flames(</w:t>
      </w:r>
      <w:r w:rsidRPr="001F7812">
        <w:rPr>
          <w:rFonts w:hint="eastAsia"/>
          <w:kern w:val="0"/>
          <w:szCs w:val="21"/>
        </w:rPr>
        <w:t>火焰</w:t>
      </w:r>
      <w:r w:rsidRPr="001F7812">
        <w:rPr>
          <w:kern w:val="0"/>
          <w:szCs w:val="21"/>
        </w:rPr>
        <w:t>) on that December night. After seeing the fire, Edison</w:t>
      </w:r>
      <w:r w:rsidRPr="001F7812">
        <w:rPr>
          <w:rFonts w:hint="eastAsia"/>
          <w:kern w:val="0"/>
          <w:szCs w:val="21"/>
        </w:rPr>
        <w:t>‘</w:t>
      </w:r>
      <w:r w:rsidRPr="001F7812">
        <w:rPr>
          <w:kern w:val="0"/>
          <w:szCs w:val="21"/>
        </w:rPr>
        <w:t xml:space="preserve">s 24-year-old son. Charles, looked for his father among the smoke.  61 </w:t>
      </w:r>
      <w:r>
        <w:rPr>
          <w:kern w:val="0"/>
          <w:szCs w:val="21"/>
        </w:rPr>
        <w:t xml:space="preserve"> </w:t>
      </w:r>
      <w:r w:rsidRPr="001F7812">
        <w:rPr>
          <w:kern w:val="0"/>
          <w:szCs w:val="21"/>
        </w:rPr>
        <w:t xml:space="preserve">Edison‘s face turned red and his white hair blew in the wind.      </w:t>
      </w:r>
    </w:p>
    <w:p w:rsidR="00CE3DBA" w:rsidRDefault="00CE3DBA" w:rsidP="00CE3DBA">
      <w:pPr>
        <w:ind w:firstLineChars="200" w:firstLine="420"/>
        <w:rPr>
          <w:kern w:val="0"/>
          <w:szCs w:val="21"/>
        </w:rPr>
      </w:pPr>
      <w:r w:rsidRPr="001F7812">
        <w:rPr>
          <w:kern w:val="0"/>
          <w:szCs w:val="21"/>
        </w:rPr>
        <w:t xml:space="preserve"> “I am happy that he is still alive.”said Charles. ―he is 67---no longer a young man—and everything is going up in flames. When he saw me, he shouted.  62 </w:t>
      </w:r>
      <w:r w:rsidRPr="001F7812">
        <w:rPr>
          <w:rFonts w:hint="eastAsia"/>
          <w:kern w:val="0"/>
          <w:szCs w:val="21"/>
        </w:rPr>
        <w:t>‖</w:t>
      </w:r>
      <w:r w:rsidRPr="001F7812">
        <w:rPr>
          <w:kern w:val="0"/>
          <w:szCs w:val="21"/>
        </w:rPr>
        <w:t xml:space="preserve"> When Charles told him he didn‘t know, Edison said, ―find her.  63  . She will never see anything like this. </w:t>
      </w:r>
      <w:r w:rsidRPr="001F7812">
        <w:rPr>
          <w:rFonts w:hint="eastAsia"/>
          <w:kern w:val="0"/>
          <w:szCs w:val="21"/>
        </w:rPr>
        <w:t>‖</w:t>
      </w:r>
      <w:r w:rsidRPr="001F7812">
        <w:rPr>
          <w:kern w:val="0"/>
          <w:szCs w:val="21"/>
        </w:rPr>
        <w:t xml:space="preserve">  </w:t>
      </w:r>
    </w:p>
    <w:p w:rsidR="00CE3DBA" w:rsidRDefault="00CE3DBA" w:rsidP="00CE3DBA">
      <w:pPr>
        <w:ind w:firstLineChars="200" w:firstLine="420"/>
        <w:rPr>
          <w:kern w:val="0"/>
          <w:szCs w:val="21"/>
        </w:rPr>
      </w:pPr>
      <w:r w:rsidRPr="001F7812">
        <w:rPr>
          <w:kern w:val="0"/>
          <w:szCs w:val="21"/>
        </w:rPr>
        <w:t xml:space="preserve">The next morning, Edison looked at the damage and said. </w:t>
      </w:r>
      <w:r w:rsidRPr="001F7812">
        <w:rPr>
          <w:rFonts w:hint="eastAsia"/>
          <w:kern w:val="0"/>
          <w:szCs w:val="21"/>
        </w:rPr>
        <w:t>―</w:t>
      </w:r>
      <w:r w:rsidRPr="001F7812">
        <w:rPr>
          <w:kern w:val="0"/>
          <w:szCs w:val="21"/>
        </w:rPr>
        <w:t>there is great value in</w:t>
      </w:r>
      <w:r w:rsidRPr="001F7812">
        <w:t xml:space="preserve"> </w:t>
      </w:r>
      <w:r w:rsidRPr="001F7812">
        <w:rPr>
          <w:kern w:val="0"/>
          <w:szCs w:val="21"/>
        </w:rPr>
        <w:lastRenderedPageBreak/>
        <w:t>disaster(</w:t>
      </w:r>
      <w:r w:rsidRPr="001F7812">
        <w:rPr>
          <w:rFonts w:hint="eastAsia"/>
          <w:kern w:val="0"/>
          <w:szCs w:val="21"/>
        </w:rPr>
        <w:t>灾难</w:t>
      </w:r>
      <w:r w:rsidRPr="001F7812">
        <w:rPr>
          <w:kern w:val="0"/>
          <w:szCs w:val="21"/>
        </w:rPr>
        <w:t>)</w:t>
      </w:r>
      <w:r w:rsidRPr="001F7812">
        <w:t xml:space="preserve"> </w:t>
      </w:r>
      <w:r w:rsidRPr="001F7812">
        <w:rPr>
          <w:kern w:val="0"/>
          <w:szCs w:val="21"/>
        </w:rPr>
        <w:t>. All our mistakes are burnt. We can start again.</w:t>
      </w:r>
      <w:r w:rsidRPr="001F7812">
        <w:rPr>
          <w:rFonts w:hint="eastAsia"/>
          <w:kern w:val="0"/>
          <w:szCs w:val="21"/>
        </w:rPr>
        <w:t>‖</w:t>
      </w:r>
    </w:p>
    <w:p w:rsidR="00CE3DBA" w:rsidRDefault="00CE3DBA" w:rsidP="00CE3DBA">
      <w:pPr>
        <w:ind w:firstLineChars="200" w:firstLine="420"/>
        <w:rPr>
          <w:kern w:val="0"/>
          <w:szCs w:val="21"/>
        </w:rPr>
      </w:pPr>
      <w:r w:rsidRPr="001F7812">
        <w:rPr>
          <w:kern w:val="0"/>
          <w:szCs w:val="21"/>
        </w:rPr>
        <w:t>Three weeks after the fire, Edison showed his first phonograph (</w:t>
      </w:r>
      <w:r w:rsidRPr="001F7812">
        <w:rPr>
          <w:rFonts w:hint="eastAsia"/>
          <w:kern w:val="0"/>
          <w:szCs w:val="21"/>
        </w:rPr>
        <w:t>留声机</w:t>
      </w:r>
      <w:r w:rsidRPr="001F7812">
        <w:rPr>
          <w:kern w:val="0"/>
          <w:szCs w:val="21"/>
        </w:rPr>
        <w:t>). To invent something, you need a good imagination and a lot of junk.</w:t>
      </w:r>
    </w:p>
    <w:p w:rsidR="00CE3DBA" w:rsidRDefault="00CE3DBA" w:rsidP="00CE3DBA">
      <w:pPr>
        <w:rPr>
          <w:kern w:val="0"/>
          <w:szCs w:val="21"/>
        </w:rPr>
      </w:pPr>
      <w:r w:rsidRPr="004D27CC">
        <w:rPr>
          <w:kern w:val="0"/>
          <w:szCs w:val="21"/>
        </w:rPr>
        <w:t xml:space="preserve">A. Bring her here.  </w:t>
      </w:r>
    </w:p>
    <w:p w:rsidR="00CE3DBA" w:rsidRDefault="00CE3DBA" w:rsidP="00CE3DBA">
      <w:pPr>
        <w:rPr>
          <w:kern w:val="0"/>
          <w:szCs w:val="21"/>
        </w:rPr>
      </w:pPr>
      <w:r w:rsidRPr="004D27CC">
        <w:rPr>
          <w:kern w:val="0"/>
          <w:szCs w:val="21"/>
        </w:rPr>
        <w:t>B. ‗Charles, where‘s your mother?‘</w:t>
      </w:r>
    </w:p>
    <w:p w:rsidR="00CE3DBA" w:rsidRDefault="00CE3DBA" w:rsidP="00CE3DBA">
      <w:pPr>
        <w:rPr>
          <w:kern w:val="0"/>
          <w:szCs w:val="21"/>
        </w:rPr>
      </w:pPr>
      <w:r w:rsidRPr="004D27CC">
        <w:rPr>
          <w:kern w:val="0"/>
          <w:szCs w:val="21"/>
        </w:rPr>
        <w:t xml:space="preserve">C.  Edison stayed in the lab.  </w:t>
      </w:r>
    </w:p>
    <w:p w:rsidR="00CE3DBA" w:rsidRDefault="00CE3DBA" w:rsidP="00CE3DBA">
      <w:pPr>
        <w:rPr>
          <w:kern w:val="0"/>
          <w:szCs w:val="21"/>
        </w:rPr>
      </w:pPr>
      <w:r w:rsidRPr="004D27CC">
        <w:rPr>
          <w:kern w:val="0"/>
          <w:szCs w:val="21"/>
        </w:rPr>
        <w:t xml:space="preserve">D. The cost of the damage was over </w:t>
      </w:r>
      <w:r w:rsidRPr="004D27CC">
        <w:rPr>
          <w:rFonts w:hint="eastAsia"/>
          <w:kern w:val="0"/>
          <w:szCs w:val="21"/>
        </w:rPr>
        <w:t>＄</w:t>
      </w:r>
      <w:r w:rsidRPr="004D27CC">
        <w:rPr>
          <w:kern w:val="0"/>
          <w:szCs w:val="21"/>
        </w:rPr>
        <w:t>2 million.</w:t>
      </w:r>
    </w:p>
    <w:p w:rsidR="00CE3DBA" w:rsidRDefault="00CE3DBA" w:rsidP="00CE3DBA">
      <w:pPr>
        <w:rPr>
          <w:kern w:val="0"/>
          <w:szCs w:val="21"/>
        </w:rPr>
      </w:pPr>
      <w:r w:rsidRPr="004D27CC">
        <w:rPr>
          <w:kern w:val="0"/>
          <w:szCs w:val="21"/>
        </w:rPr>
        <w:t>E. He finally found him and saw that he was quietly watching the fire.</w:t>
      </w:r>
    </w:p>
    <w:p w:rsidR="00CE3DBA" w:rsidRDefault="00CE3DBA" w:rsidP="00CE3DBA">
      <w:pPr>
        <w:rPr>
          <w:kern w:val="0"/>
          <w:szCs w:val="21"/>
        </w:rPr>
      </w:pPr>
      <w:r w:rsidRPr="004D27CC">
        <w:rPr>
          <w:rFonts w:hint="eastAsia"/>
          <w:kern w:val="0"/>
          <w:szCs w:val="21"/>
        </w:rPr>
        <w:t>八、阅读短文，根据短文内容回答问题。（共</w:t>
      </w:r>
      <w:r w:rsidRPr="004D27CC">
        <w:rPr>
          <w:kern w:val="0"/>
          <w:szCs w:val="21"/>
        </w:rPr>
        <w:t>10</w:t>
      </w:r>
      <w:r w:rsidRPr="004D27CC">
        <w:rPr>
          <w:rFonts w:hint="eastAsia"/>
          <w:kern w:val="0"/>
          <w:szCs w:val="21"/>
        </w:rPr>
        <w:t>分，每小题</w:t>
      </w:r>
      <w:r w:rsidRPr="004D27CC">
        <w:rPr>
          <w:kern w:val="0"/>
          <w:szCs w:val="21"/>
        </w:rPr>
        <w:t>2</w:t>
      </w:r>
      <w:r w:rsidRPr="004D27CC">
        <w:rPr>
          <w:rFonts w:hint="eastAsia"/>
          <w:kern w:val="0"/>
          <w:szCs w:val="21"/>
        </w:rPr>
        <w:t>分）</w:t>
      </w:r>
      <w:r w:rsidRPr="004D27CC">
        <w:rPr>
          <w:kern w:val="0"/>
          <w:szCs w:val="21"/>
        </w:rPr>
        <w:t xml:space="preserve">  </w:t>
      </w:r>
      <w:r>
        <w:rPr>
          <w:kern w:val="0"/>
          <w:szCs w:val="21"/>
        </w:rPr>
        <w:t xml:space="preserve"> </w:t>
      </w:r>
    </w:p>
    <w:p w:rsidR="00CE3DBA" w:rsidRDefault="00CE3DBA" w:rsidP="00CE3DBA">
      <w:pPr>
        <w:ind w:firstLineChars="150" w:firstLine="315"/>
        <w:rPr>
          <w:kern w:val="0"/>
          <w:szCs w:val="21"/>
        </w:rPr>
      </w:pPr>
      <w:r w:rsidRPr="004D27CC">
        <w:rPr>
          <w:kern w:val="0"/>
          <w:szCs w:val="21"/>
        </w:rPr>
        <w:t xml:space="preserve">Give water, save lives.       </w:t>
      </w:r>
    </w:p>
    <w:p w:rsidR="00CE3DBA" w:rsidRDefault="00CE3DBA" w:rsidP="00CE3DBA">
      <w:pPr>
        <w:ind w:firstLineChars="150" w:firstLine="315"/>
        <w:rPr>
          <w:kern w:val="0"/>
          <w:szCs w:val="21"/>
        </w:rPr>
      </w:pPr>
      <w:r w:rsidRPr="004D27CC">
        <w:rPr>
          <w:kern w:val="0"/>
          <w:szCs w:val="21"/>
        </w:rPr>
        <w:t xml:space="preserve">A bottle of water may not seem like much to you, but thousands of bottles will be of great help for people who live in drought-hit </w:t>
      </w:r>
      <w:r w:rsidRPr="004D27CC">
        <w:rPr>
          <w:rFonts w:hint="eastAsia"/>
          <w:kern w:val="0"/>
          <w:szCs w:val="21"/>
        </w:rPr>
        <w:t>（遭受旱灾）</w:t>
      </w:r>
      <w:r w:rsidRPr="004D27CC">
        <w:rPr>
          <w:kern w:val="0"/>
          <w:szCs w:val="21"/>
        </w:rPr>
        <w:t xml:space="preserve">areas in China.       </w:t>
      </w:r>
    </w:p>
    <w:p w:rsidR="00CE3DBA" w:rsidRDefault="00CE3DBA" w:rsidP="00CE3DBA">
      <w:pPr>
        <w:rPr>
          <w:kern w:val="0"/>
          <w:szCs w:val="21"/>
        </w:rPr>
      </w:pPr>
      <w:r w:rsidRPr="004D27CC">
        <w:rPr>
          <w:kern w:val="0"/>
          <w:szCs w:val="21"/>
        </w:rPr>
        <w:t xml:space="preserve">Since last autumn, there has been very little rain in Southwest China. Some places, especially in Yunnan, Guangxi, Sichuan, Guizhou, have experienced a serious drought. Crops </w:t>
      </w:r>
      <w:r w:rsidRPr="004D27CC">
        <w:rPr>
          <w:rFonts w:hint="eastAsia"/>
          <w:kern w:val="0"/>
          <w:szCs w:val="21"/>
        </w:rPr>
        <w:t>（庄稼）</w:t>
      </w:r>
      <w:r w:rsidRPr="004D27CC">
        <w:rPr>
          <w:kern w:val="0"/>
          <w:szCs w:val="21"/>
        </w:rPr>
        <w:t>died, the land cracked, and wells (</w:t>
      </w:r>
      <w:r w:rsidRPr="004D27CC">
        <w:rPr>
          <w:rFonts w:hint="eastAsia"/>
          <w:kern w:val="0"/>
          <w:szCs w:val="21"/>
        </w:rPr>
        <w:t>井</w:t>
      </w:r>
      <w:r w:rsidRPr="004D27CC">
        <w:rPr>
          <w:kern w:val="0"/>
          <w:szCs w:val="21"/>
        </w:rPr>
        <w:t xml:space="preserve">) and rivers dried up. More than 20 million people are having difficulty infinding safe drinking water.After learning about the drought, many people around the country helped bygiving water, money and other things.      </w:t>
      </w:r>
    </w:p>
    <w:p w:rsidR="00CE3DBA" w:rsidRDefault="00CE3DBA" w:rsidP="00CE3DBA">
      <w:pPr>
        <w:rPr>
          <w:kern w:val="0"/>
          <w:szCs w:val="21"/>
        </w:rPr>
      </w:pPr>
      <w:r w:rsidRPr="004D27CC">
        <w:rPr>
          <w:kern w:val="0"/>
          <w:szCs w:val="21"/>
        </w:rPr>
        <w:t xml:space="preserve"> </w:t>
      </w:r>
      <w:r>
        <w:rPr>
          <w:kern w:val="0"/>
          <w:szCs w:val="21"/>
        </w:rPr>
        <w:t xml:space="preserve">  </w:t>
      </w:r>
      <w:r w:rsidRPr="004D27CC">
        <w:rPr>
          <w:kern w:val="0"/>
          <w:szCs w:val="21"/>
        </w:rPr>
        <w:t xml:space="preserve">Last week, every member of the Communist Youth League ( </w:t>
      </w:r>
      <w:r w:rsidRPr="004D27CC">
        <w:rPr>
          <w:rFonts w:hint="eastAsia"/>
          <w:kern w:val="0"/>
          <w:szCs w:val="21"/>
        </w:rPr>
        <w:t>共青团员</w:t>
      </w:r>
      <w:r w:rsidRPr="004D27CC">
        <w:rPr>
          <w:kern w:val="0"/>
          <w:szCs w:val="21"/>
        </w:rPr>
        <w:t xml:space="preserve">) and Young Pinoeers ( </w:t>
      </w:r>
      <w:r w:rsidRPr="004D27CC">
        <w:rPr>
          <w:rFonts w:hint="eastAsia"/>
          <w:kern w:val="0"/>
          <w:szCs w:val="21"/>
        </w:rPr>
        <w:t>少先队员</w:t>
      </w:r>
      <w:r w:rsidRPr="004D27CC">
        <w:rPr>
          <w:kern w:val="0"/>
          <w:szCs w:val="21"/>
        </w:rPr>
        <w:t xml:space="preserve">)  were encouraged to give one bottle of water to the drought-hit areas.   </w:t>
      </w:r>
    </w:p>
    <w:p w:rsidR="00CE3DBA" w:rsidRDefault="00CE3DBA" w:rsidP="00CE3DBA">
      <w:pPr>
        <w:ind w:firstLineChars="150" w:firstLine="315"/>
        <w:rPr>
          <w:kern w:val="0"/>
          <w:szCs w:val="21"/>
        </w:rPr>
      </w:pPr>
      <w:r w:rsidRPr="004D27CC">
        <w:rPr>
          <w:kern w:val="0"/>
          <w:szCs w:val="21"/>
        </w:rPr>
        <w:t>Students in primary schools and middle schools qu</w:t>
      </w:r>
      <w:r>
        <w:rPr>
          <w:kern w:val="0"/>
          <w:szCs w:val="21"/>
        </w:rPr>
        <w:t xml:space="preserve">ickly joined the activity. In </w:t>
      </w:r>
      <w:r w:rsidRPr="004D27CC">
        <w:rPr>
          <w:kern w:val="0"/>
          <w:szCs w:val="21"/>
        </w:rPr>
        <w:t>Yuhua Primary School in Xi‟an, 900 students bought over 1,000 bottles of water with their</w:t>
      </w:r>
      <w:r>
        <w:rPr>
          <w:kern w:val="0"/>
          <w:szCs w:val="21"/>
        </w:rPr>
        <w:t xml:space="preserve"> </w:t>
      </w:r>
      <w:r w:rsidRPr="004D27CC">
        <w:rPr>
          <w:kern w:val="0"/>
          <w:szCs w:val="21"/>
        </w:rPr>
        <w:t xml:space="preserve">pocket money. They also wrote their wishes on the bottles.  </w:t>
      </w:r>
    </w:p>
    <w:p w:rsidR="00CE3DBA" w:rsidRDefault="00CE3DBA" w:rsidP="00CE3DBA">
      <w:pPr>
        <w:ind w:firstLineChars="150" w:firstLine="315"/>
      </w:pPr>
      <w:r w:rsidRPr="004D27CC">
        <w:rPr>
          <w:kern w:val="0"/>
          <w:szCs w:val="21"/>
        </w:rPr>
        <w:t>The serious drought has also made students realize the importance of saving water.     Students from Nanshan Middle School in Huizhou in Guangdong went on the street to tell pe</w:t>
      </w:r>
      <w:r w:rsidRPr="004D27CC">
        <w:t xml:space="preserve"> </w:t>
      </w:r>
      <w:r w:rsidRPr="004D27CC">
        <w:rPr>
          <w:kern w:val="0"/>
          <w:szCs w:val="21"/>
        </w:rPr>
        <w:t>ople to take part in water-saving activities.</w:t>
      </w:r>
      <w:r w:rsidRPr="004D27CC">
        <w:t xml:space="preserve"> </w:t>
      </w:r>
    </w:p>
    <w:p w:rsidR="00CE3DBA" w:rsidRDefault="00CE3DBA" w:rsidP="00CE3DBA">
      <w:pPr>
        <w:ind w:firstLineChars="150" w:firstLine="315"/>
        <w:rPr>
          <w:kern w:val="0"/>
          <w:szCs w:val="21"/>
        </w:rPr>
      </w:pPr>
      <w:r w:rsidRPr="004D27CC">
        <w:rPr>
          <w:rFonts w:hint="eastAsia"/>
          <w:kern w:val="0"/>
          <w:szCs w:val="21"/>
        </w:rPr>
        <w:t>“</w:t>
      </w:r>
      <w:r w:rsidRPr="004D27CC">
        <w:rPr>
          <w:kern w:val="0"/>
          <w:szCs w:val="21"/>
        </w:rPr>
        <w:t xml:space="preserve"> I‟ve heard that some children in drought-hit areas don‟t have enough drinking water. They have to drink muddy ( </w:t>
      </w:r>
      <w:r w:rsidRPr="004D27CC">
        <w:rPr>
          <w:rFonts w:hint="eastAsia"/>
          <w:kern w:val="0"/>
          <w:szCs w:val="21"/>
        </w:rPr>
        <w:t>含有泥土的</w:t>
      </w:r>
      <w:r w:rsidRPr="004D27CC">
        <w:rPr>
          <w:kern w:val="0"/>
          <w:szCs w:val="21"/>
        </w:rPr>
        <w:t>) water. I feel really sad about that.</w:t>
      </w:r>
      <w:r w:rsidRPr="004D27CC">
        <w:rPr>
          <w:rFonts w:hint="eastAsia"/>
          <w:kern w:val="0"/>
          <w:szCs w:val="21"/>
        </w:rPr>
        <w:t>‖</w:t>
      </w:r>
      <w:r w:rsidRPr="004D27CC">
        <w:rPr>
          <w:kern w:val="0"/>
          <w:szCs w:val="21"/>
        </w:rPr>
        <w:t xml:space="preserve"> said one student.   ― I decide to take a shower twice a week instead of every day to save water.” He said.</w:t>
      </w:r>
    </w:p>
    <w:p w:rsidR="00CE3DBA" w:rsidRDefault="00CE3DBA" w:rsidP="00CE3DBA">
      <w:pPr>
        <w:ind w:firstLineChars="150" w:firstLine="315"/>
        <w:rPr>
          <w:kern w:val="0"/>
          <w:szCs w:val="21"/>
        </w:rPr>
      </w:pPr>
      <w:r w:rsidRPr="004D27CC">
        <w:rPr>
          <w:kern w:val="0"/>
          <w:szCs w:val="21"/>
        </w:rPr>
        <w:t>64. Why did a serious drought happen in Southwest China?</w:t>
      </w:r>
    </w:p>
    <w:p w:rsidR="00CE3DBA" w:rsidRDefault="00CE3DBA" w:rsidP="00CE3DBA">
      <w:pPr>
        <w:ind w:firstLineChars="150" w:firstLine="315"/>
        <w:rPr>
          <w:kern w:val="0"/>
          <w:szCs w:val="21"/>
        </w:rPr>
      </w:pPr>
      <w:r w:rsidRPr="004D27CC">
        <w:rPr>
          <w:kern w:val="0"/>
          <w:szCs w:val="21"/>
        </w:rPr>
        <w:t>____________________________________________________________________</w:t>
      </w:r>
    </w:p>
    <w:p w:rsidR="00CE3DBA" w:rsidRDefault="00CE3DBA" w:rsidP="00CE3DBA">
      <w:pPr>
        <w:ind w:firstLineChars="150" w:firstLine="315"/>
        <w:rPr>
          <w:kern w:val="0"/>
          <w:szCs w:val="21"/>
        </w:rPr>
      </w:pPr>
      <w:r w:rsidRPr="004D27CC">
        <w:rPr>
          <w:kern w:val="0"/>
          <w:szCs w:val="21"/>
        </w:rPr>
        <w:t xml:space="preserve">65. What does the underlined ( </w:t>
      </w:r>
      <w:r w:rsidRPr="004D27CC">
        <w:rPr>
          <w:rFonts w:hint="eastAsia"/>
          <w:kern w:val="0"/>
          <w:szCs w:val="21"/>
        </w:rPr>
        <w:t>画线的</w:t>
      </w:r>
      <w:r w:rsidRPr="004D27CC">
        <w:rPr>
          <w:kern w:val="0"/>
          <w:szCs w:val="21"/>
        </w:rPr>
        <w:t xml:space="preserve">) word </w:t>
      </w:r>
      <w:r w:rsidRPr="004D27CC">
        <w:rPr>
          <w:rFonts w:hint="eastAsia"/>
          <w:kern w:val="0"/>
          <w:szCs w:val="21"/>
        </w:rPr>
        <w:t>“</w:t>
      </w:r>
      <w:r w:rsidRPr="004D27CC">
        <w:rPr>
          <w:kern w:val="0"/>
          <w:szCs w:val="21"/>
        </w:rPr>
        <w:t xml:space="preserve"> cracked</w:t>
      </w:r>
      <w:r w:rsidRPr="004D27CC">
        <w:rPr>
          <w:rFonts w:hint="eastAsia"/>
          <w:kern w:val="0"/>
          <w:szCs w:val="21"/>
        </w:rPr>
        <w:t>”</w:t>
      </w:r>
      <w:r w:rsidRPr="004D27CC">
        <w:rPr>
          <w:kern w:val="0"/>
          <w:szCs w:val="21"/>
        </w:rPr>
        <w:t xml:space="preserve"> probably mean in  Chinese?</w:t>
      </w:r>
      <w:r>
        <w:rPr>
          <w:kern w:val="0"/>
          <w:szCs w:val="21"/>
        </w:rPr>
        <w:t xml:space="preserve"> </w:t>
      </w:r>
    </w:p>
    <w:p w:rsidR="00CE3DBA" w:rsidRDefault="00CE3DBA" w:rsidP="00CE3DBA">
      <w:pPr>
        <w:ind w:firstLineChars="150" w:firstLine="315"/>
        <w:rPr>
          <w:kern w:val="0"/>
          <w:szCs w:val="21"/>
        </w:rPr>
      </w:pPr>
      <w:r w:rsidRPr="004D27CC">
        <w:rPr>
          <w:kern w:val="0"/>
          <w:szCs w:val="21"/>
        </w:rPr>
        <w:t>____________________________________________________________________</w:t>
      </w:r>
    </w:p>
    <w:p w:rsidR="00CE3DBA" w:rsidRDefault="00CE3DBA" w:rsidP="00CE3DBA">
      <w:pPr>
        <w:ind w:firstLineChars="150" w:firstLine="315"/>
        <w:rPr>
          <w:kern w:val="0"/>
          <w:szCs w:val="21"/>
        </w:rPr>
      </w:pPr>
      <w:r w:rsidRPr="004D27CC">
        <w:rPr>
          <w:kern w:val="0"/>
          <w:szCs w:val="21"/>
        </w:rPr>
        <w:t>66. What did people do after learning about the drought</w:t>
      </w:r>
      <w:r w:rsidRPr="004D27CC">
        <w:rPr>
          <w:rFonts w:hint="eastAsia"/>
          <w:kern w:val="0"/>
          <w:szCs w:val="21"/>
        </w:rPr>
        <w:t>‖</w:t>
      </w:r>
      <w:r w:rsidRPr="004D27CC">
        <w:rPr>
          <w:kern w:val="0"/>
          <w:szCs w:val="21"/>
        </w:rPr>
        <w:t>?</w:t>
      </w:r>
      <w:r>
        <w:rPr>
          <w:kern w:val="0"/>
          <w:szCs w:val="21"/>
        </w:rPr>
        <w:t xml:space="preserve"> </w:t>
      </w:r>
    </w:p>
    <w:p w:rsidR="00CE3DBA" w:rsidRDefault="00CE3DBA" w:rsidP="00CE3DBA">
      <w:pPr>
        <w:ind w:firstLineChars="150" w:firstLine="315"/>
        <w:rPr>
          <w:kern w:val="0"/>
          <w:szCs w:val="21"/>
        </w:rPr>
      </w:pPr>
      <w:r w:rsidRPr="004D27CC">
        <w:rPr>
          <w:kern w:val="0"/>
          <w:szCs w:val="21"/>
        </w:rPr>
        <w:t>____________________________________________________________________</w:t>
      </w:r>
    </w:p>
    <w:p w:rsidR="00CE3DBA" w:rsidRPr="004D27CC" w:rsidRDefault="00CE3DBA" w:rsidP="00CE3DBA">
      <w:pPr>
        <w:ind w:firstLineChars="150" w:firstLine="315"/>
        <w:rPr>
          <w:kern w:val="0"/>
          <w:szCs w:val="21"/>
        </w:rPr>
      </w:pPr>
      <w:r w:rsidRPr="004D27CC">
        <w:rPr>
          <w:kern w:val="0"/>
          <w:szCs w:val="21"/>
        </w:rPr>
        <w:t>67. Is a bottle of water helpful for the people in drought-hit areas?</w:t>
      </w:r>
    </w:p>
    <w:p w:rsidR="00CE3DBA" w:rsidRDefault="00CE3DBA" w:rsidP="00CE3DBA">
      <w:pPr>
        <w:ind w:firstLineChars="150" w:firstLine="315"/>
        <w:rPr>
          <w:kern w:val="0"/>
          <w:szCs w:val="21"/>
        </w:rPr>
      </w:pPr>
      <w:r w:rsidRPr="004D27CC">
        <w:rPr>
          <w:kern w:val="0"/>
          <w:szCs w:val="21"/>
        </w:rPr>
        <w:t>____________________________________________________________________</w:t>
      </w:r>
      <w:r>
        <w:rPr>
          <w:kern w:val="0"/>
          <w:szCs w:val="21"/>
        </w:rPr>
        <w:t xml:space="preserve"> </w:t>
      </w:r>
    </w:p>
    <w:p w:rsidR="00CE3DBA" w:rsidRPr="004D27CC" w:rsidRDefault="00CE3DBA" w:rsidP="00CE3DBA">
      <w:pPr>
        <w:ind w:firstLineChars="150" w:firstLine="315"/>
        <w:rPr>
          <w:kern w:val="0"/>
          <w:szCs w:val="21"/>
        </w:rPr>
      </w:pPr>
      <w:r w:rsidRPr="004D27CC">
        <w:rPr>
          <w:kern w:val="0"/>
          <w:szCs w:val="21"/>
        </w:rPr>
        <w:t>68. What can you learn from the passage?</w:t>
      </w:r>
    </w:p>
    <w:p w:rsidR="00CE3DBA" w:rsidRDefault="00CE3DBA" w:rsidP="00CE3DBA">
      <w:pPr>
        <w:ind w:firstLineChars="150" w:firstLine="315"/>
        <w:rPr>
          <w:kern w:val="0"/>
          <w:szCs w:val="21"/>
        </w:rPr>
      </w:pPr>
      <w:r>
        <w:rPr>
          <w:kern w:val="0"/>
          <w:szCs w:val="21"/>
        </w:rPr>
        <w:t xml:space="preserve"> </w:t>
      </w:r>
      <w:r w:rsidRPr="004D27CC">
        <w:rPr>
          <w:kern w:val="0"/>
          <w:szCs w:val="21"/>
        </w:rPr>
        <w:t>____________________________________________________________________</w:t>
      </w:r>
    </w:p>
    <w:p w:rsidR="00CE3DBA" w:rsidRDefault="00CE3DBA" w:rsidP="00CE3DBA">
      <w:pPr>
        <w:spacing w:line="276" w:lineRule="auto"/>
        <w:ind w:firstLineChars="150" w:firstLine="315"/>
        <w:rPr>
          <w:kern w:val="0"/>
          <w:szCs w:val="21"/>
        </w:rPr>
      </w:pPr>
      <w:r w:rsidRPr="004D27CC">
        <w:rPr>
          <w:rFonts w:hint="eastAsia"/>
          <w:kern w:val="0"/>
          <w:szCs w:val="21"/>
        </w:rPr>
        <w:t>九、完成句子。（共</w:t>
      </w:r>
      <w:r w:rsidRPr="004D27CC">
        <w:rPr>
          <w:kern w:val="0"/>
          <w:szCs w:val="21"/>
        </w:rPr>
        <w:t>10</w:t>
      </w:r>
      <w:r w:rsidRPr="004D27CC">
        <w:rPr>
          <w:rFonts w:hint="eastAsia"/>
          <w:kern w:val="0"/>
          <w:szCs w:val="21"/>
        </w:rPr>
        <w:t>分，每小题</w:t>
      </w:r>
      <w:r w:rsidRPr="004D27CC">
        <w:rPr>
          <w:kern w:val="0"/>
          <w:szCs w:val="21"/>
        </w:rPr>
        <w:t>2</w:t>
      </w:r>
      <w:r w:rsidRPr="004D27CC">
        <w:rPr>
          <w:rFonts w:hint="eastAsia"/>
          <w:kern w:val="0"/>
          <w:szCs w:val="21"/>
        </w:rPr>
        <w:t>分）</w:t>
      </w:r>
      <w:r w:rsidRPr="004D27CC">
        <w:rPr>
          <w:kern w:val="0"/>
          <w:szCs w:val="21"/>
        </w:rPr>
        <w:t xml:space="preserve"> </w:t>
      </w:r>
      <w:r w:rsidRPr="004D27CC">
        <w:rPr>
          <w:rFonts w:hint="eastAsia"/>
          <w:kern w:val="0"/>
          <w:szCs w:val="21"/>
        </w:rPr>
        <w:t>根据中文意思完成句子。</w:t>
      </w:r>
      <w:r w:rsidRPr="004D27CC">
        <w:rPr>
          <w:kern w:val="0"/>
          <w:szCs w:val="21"/>
        </w:rPr>
        <w:t xml:space="preserve">  </w:t>
      </w:r>
    </w:p>
    <w:p w:rsidR="00CE3DBA" w:rsidRDefault="00CE3DBA" w:rsidP="00CE3DBA">
      <w:pPr>
        <w:spacing w:line="276" w:lineRule="auto"/>
        <w:ind w:firstLineChars="150" w:firstLine="315"/>
        <w:rPr>
          <w:rFonts w:hint="eastAsia"/>
          <w:kern w:val="0"/>
          <w:szCs w:val="21"/>
        </w:rPr>
      </w:pPr>
      <w:r w:rsidRPr="004D27CC">
        <w:rPr>
          <w:kern w:val="0"/>
          <w:szCs w:val="21"/>
        </w:rPr>
        <w:t xml:space="preserve">69. </w:t>
      </w:r>
      <w:r w:rsidRPr="004D27CC">
        <w:rPr>
          <w:rFonts w:hint="eastAsia"/>
          <w:kern w:val="0"/>
          <w:szCs w:val="21"/>
        </w:rPr>
        <w:t>他们正在建一条隧道，它将穿过这座山。</w:t>
      </w:r>
      <w:r w:rsidRPr="004D27CC">
        <w:rPr>
          <w:kern w:val="0"/>
          <w:szCs w:val="21"/>
        </w:rPr>
        <w:t xml:space="preserve">  </w:t>
      </w:r>
    </w:p>
    <w:p w:rsidR="00CE3DBA" w:rsidRDefault="00CE3DBA" w:rsidP="00CE3DBA">
      <w:pPr>
        <w:spacing w:line="276" w:lineRule="auto"/>
        <w:ind w:firstLineChars="150" w:firstLine="315"/>
        <w:rPr>
          <w:kern w:val="0"/>
          <w:szCs w:val="21"/>
        </w:rPr>
      </w:pPr>
      <w:r w:rsidRPr="004D27CC">
        <w:rPr>
          <w:kern w:val="0"/>
          <w:szCs w:val="21"/>
        </w:rPr>
        <w:t>They are building a tunnel, and it will ________________ the mountain.</w:t>
      </w:r>
    </w:p>
    <w:p w:rsidR="00CE3DBA" w:rsidRDefault="00CE3DBA" w:rsidP="00CE3DBA">
      <w:pPr>
        <w:spacing w:line="276" w:lineRule="auto"/>
        <w:ind w:firstLineChars="150" w:firstLine="315"/>
        <w:rPr>
          <w:rFonts w:hint="eastAsia"/>
          <w:kern w:val="0"/>
          <w:szCs w:val="21"/>
        </w:rPr>
      </w:pPr>
      <w:r w:rsidRPr="004D27CC">
        <w:rPr>
          <w:kern w:val="0"/>
          <w:szCs w:val="21"/>
        </w:rPr>
        <w:t xml:space="preserve">70. </w:t>
      </w:r>
      <w:r w:rsidRPr="004D27CC">
        <w:rPr>
          <w:rFonts w:hint="eastAsia"/>
          <w:kern w:val="0"/>
          <w:szCs w:val="21"/>
        </w:rPr>
        <w:t>我的自行车出了点毛病，你能帮我修理一下吗？</w:t>
      </w:r>
      <w:r w:rsidRPr="004D27CC">
        <w:rPr>
          <w:kern w:val="0"/>
          <w:szCs w:val="21"/>
        </w:rPr>
        <w:t xml:space="preserve">      </w:t>
      </w:r>
    </w:p>
    <w:p w:rsidR="00CE3DBA" w:rsidRDefault="00CE3DBA" w:rsidP="00CE3DBA">
      <w:pPr>
        <w:spacing w:line="276" w:lineRule="auto"/>
        <w:ind w:firstLineChars="150" w:firstLine="315"/>
        <w:rPr>
          <w:kern w:val="0"/>
          <w:szCs w:val="21"/>
        </w:rPr>
      </w:pPr>
      <w:r w:rsidRPr="004D27CC">
        <w:rPr>
          <w:kern w:val="0"/>
          <w:szCs w:val="21"/>
        </w:rPr>
        <w:t xml:space="preserve">_________________________________ my bike. Can you help me mend it?  </w:t>
      </w:r>
    </w:p>
    <w:p w:rsidR="00CE3DBA" w:rsidRDefault="00CE3DBA" w:rsidP="00CE3DBA">
      <w:pPr>
        <w:spacing w:line="276" w:lineRule="auto"/>
        <w:ind w:firstLineChars="150" w:firstLine="315"/>
        <w:rPr>
          <w:rFonts w:hint="eastAsia"/>
          <w:kern w:val="0"/>
          <w:szCs w:val="21"/>
        </w:rPr>
      </w:pPr>
      <w:r w:rsidRPr="004D27CC">
        <w:rPr>
          <w:kern w:val="0"/>
          <w:szCs w:val="21"/>
        </w:rPr>
        <w:lastRenderedPageBreak/>
        <w:t xml:space="preserve">71. David </w:t>
      </w:r>
      <w:r w:rsidRPr="004D27CC">
        <w:rPr>
          <w:rFonts w:hint="eastAsia"/>
          <w:kern w:val="0"/>
          <w:szCs w:val="21"/>
        </w:rPr>
        <w:t>和</w:t>
      </w:r>
      <w:r w:rsidRPr="004D27CC">
        <w:rPr>
          <w:kern w:val="0"/>
          <w:szCs w:val="21"/>
        </w:rPr>
        <w:t xml:space="preserve"> Jack</w:t>
      </w:r>
      <w:r w:rsidRPr="004D27CC">
        <w:rPr>
          <w:rFonts w:hint="eastAsia"/>
          <w:kern w:val="0"/>
          <w:szCs w:val="21"/>
        </w:rPr>
        <w:t>都非常喜欢足球。</w:t>
      </w:r>
      <w:r w:rsidRPr="004D27CC">
        <w:rPr>
          <w:kern w:val="0"/>
          <w:szCs w:val="21"/>
        </w:rPr>
        <w:t xml:space="preserve"> </w:t>
      </w:r>
    </w:p>
    <w:p w:rsidR="00CE3DBA" w:rsidRDefault="00CE3DBA" w:rsidP="00CE3DBA">
      <w:pPr>
        <w:spacing w:line="276" w:lineRule="auto"/>
        <w:ind w:firstLineChars="150" w:firstLine="315"/>
        <w:rPr>
          <w:kern w:val="0"/>
          <w:szCs w:val="21"/>
        </w:rPr>
      </w:pPr>
      <w:r w:rsidRPr="004D27CC">
        <w:rPr>
          <w:kern w:val="0"/>
          <w:szCs w:val="21"/>
        </w:rPr>
        <w:t xml:space="preserve">     ___________________________________ enjoy football very much. </w:t>
      </w:r>
    </w:p>
    <w:p w:rsidR="00CE3DBA" w:rsidRDefault="00CE3DBA" w:rsidP="00CE3DBA">
      <w:pPr>
        <w:spacing w:line="276" w:lineRule="auto"/>
        <w:ind w:firstLineChars="150" w:firstLine="315"/>
        <w:rPr>
          <w:rFonts w:hint="eastAsia"/>
          <w:kern w:val="0"/>
          <w:szCs w:val="21"/>
        </w:rPr>
      </w:pPr>
      <w:r w:rsidRPr="004D27CC">
        <w:rPr>
          <w:kern w:val="0"/>
          <w:szCs w:val="21"/>
        </w:rPr>
        <w:t xml:space="preserve">72. </w:t>
      </w:r>
      <w:r w:rsidRPr="004D27CC">
        <w:rPr>
          <w:rFonts w:hint="eastAsia"/>
          <w:kern w:val="0"/>
          <w:szCs w:val="21"/>
        </w:rPr>
        <w:t>孩子们正忙着打开圣诞礼物。</w:t>
      </w:r>
      <w:r w:rsidRPr="004D27CC">
        <w:rPr>
          <w:kern w:val="0"/>
          <w:szCs w:val="21"/>
        </w:rPr>
        <w:t xml:space="preserve">      </w:t>
      </w:r>
    </w:p>
    <w:p w:rsidR="00CE3DBA" w:rsidRDefault="00CE3DBA" w:rsidP="00CE3DBA">
      <w:pPr>
        <w:spacing w:line="276" w:lineRule="auto"/>
        <w:ind w:firstLineChars="150" w:firstLine="315"/>
        <w:rPr>
          <w:kern w:val="0"/>
          <w:szCs w:val="21"/>
        </w:rPr>
      </w:pPr>
      <w:r w:rsidRPr="004D27CC">
        <w:rPr>
          <w:kern w:val="0"/>
          <w:szCs w:val="21"/>
        </w:rPr>
        <w:t xml:space="preserve">Children ___________________________________ the Christmas gifts. </w:t>
      </w:r>
    </w:p>
    <w:p w:rsidR="00CE3DBA" w:rsidRDefault="00CE3DBA" w:rsidP="00CE3DBA">
      <w:pPr>
        <w:spacing w:line="276" w:lineRule="auto"/>
        <w:ind w:firstLineChars="150" w:firstLine="315"/>
        <w:rPr>
          <w:rFonts w:hint="eastAsia"/>
          <w:kern w:val="0"/>
          <w:szCs w:val="21"/>
        </w:rPr>
      </w:pPr>
      <w:r w:rsidRPr="004D27CC">
        <w:rPr>
          <w:kern w:val="0"/>
          <w:szCs w:val="21"/>
        </w:rPr>
        <w:t xml:space="preserve">73. </w:t>
      </w:r>
      <w:r w:rsidRPr="004D27CC">
        <w:rPr>
          <w:rFonts w:hint="eastAsia"/>
          <w:kern w:val="0"/>
          <w:szCs w:val="21"/>
        </w:rPr>
        <w:t>过度玩电脑游戏不仅会占据你大量的时间，还不利于你的健康。</w:t>
      </w:r>
      <w:r w:rsidRPr="004D27CC">
        <w:rPr>
          <w:kern w:val="0"/>
          <w:szCs w:val="21"/>
        </w:rPr>
        <w:t xml:space="preserve">    </w:t>
      </w:r>
    </w:p>
    <w:p w:rsidR="00CE3DBA" w:rsidRDefault="00CE3DBA" w:rsidP="00CE3DBA">
      <w:pPr>
        <w:spacing w:line="276" w:lineRule="auto"/>
        <w:ind w:firstLineChars="150" w:firstLine="315"/>
        <w:rPr>
          <w:rFonts w:hint="eastAsia"/>
          <w:kern w:val="0"/>
          <w:szCs w:val="21"/>
        </w:rPr>
      </w:pPr>
      <w:r w:rsidRPr="004D27CC">
        <w:rPr>
          <w:kern w:val="0"/>
          <w:szCs w:val="21"/>
        </w:rPr>
        <w:t xml:space="preserve">  Playing computer games too much  __________________________________________. </w:t>
      </w:r>
      <w:r>
        <w:rPr>
          <w:kern w:val="0"/>
          <w:szCs w:val="21"/>
        </w:rPr>
        <w:t xml:space="preserve">      </w:t>
      </w:r>
    </w:p>
    <w:p w:rsidR="00CE3DBA" w:rsidRDefault="00CE3DBA" w:rsidP="00CE3DBA">
      <w:pPr>
        <w:ind w:firstLineChars="150" w:firstLine="315"/>
        <w:rPr>
          <w:kern w:val="0"/>
          <w:szCs w:val="21"/>
        </w:rPr>
      </w:pPr>
      <w:r w:rsidRPr="004D27CC">
        <w:rPr>
          <w:rFonts w:hint="eastAsia"/>
          <w:kern w:val="0"/>
          <w:szCs w:val="21"/>
        </w:rPr>
        <w:t>十、文段表达。（共</w:t>
      </w:r>
      <w:r w:rsidRPr="004D27CC">
        <w:rPr>
          <w:kern w:val="0"/>
          <w:szCs w:val="21"/>
        </w:rPr>
        <w:t>15</w:t>
      </w:r>
      <w:r w:rsidRPr="004D27CC">
        <w:rPr>
          <w:rFonts w:hint="eastAsia"/>
          <w:kern w:val="0"/>
          <w:szCs w:val="21"/>
        </w:rPr>
        <w:t>分）</w:t>
      </w:r>
    </w:p>
    <w:p w:rsidR="00CE3DBA" w:rsidRDefault="00CE3DBA" w:rsidP="00CE3DBA">
      <w:pPr>
        <w:ind w:firstLineChars="150" w:firstLine="315"/>
        <w:rPr>
          <w:kern w:val="0"/>
          <w:szCs w:val="21"/>
        </w:rPr>
      </w:pPr>
      <w:r w:rsidRPr="004D27CC">
        <w:rPr>
          <w:rFonts w:hint="eastAsia"/>
          <w:kern w:val="0"/>
          <w:szCs w:val="21"/>
        </w:rPr>
        <w:t>地球是我们人类共同的家园。“低碳、环保”已成为当今时代主题。目前，我市英语会准备在全市中学生中开展以“</w:t>
      </w:r>
      <w:r w:rsidRPr="004D27CC">
        <w:rPr>
          <w:kern w:val="0"/>
          <w:szCs w:val="21"/>
        </w:rPr>
        <w:t>Save</w:t>
      </w:r>
      <w:r w:rsidRPr="004D27CC">
        <w:rPr>
          <w:rFonts w:hint="eastAsia"/>
          <w:kern w:val="0"/>
          <w:szCs w:val="21"/>
        </w:rPr>
        <w:t>（拯救）</w:t>
      </w:r>
      <w:r w:rsidRPr="004D27CC">
        <w:rPr>
          <w:kern w:val="0"/>
          <w:szCs w:val="21"/>
        </w:rPr>
        <w:t xml:space="preserve"> our earth</w:t>
      </w:r>
      <w:r w:rsidRPr="004D27CC">
        <w:rPr>
          <w:rFonts w:hint="eastAsia"/>
          <w:kern w:val="0"/>
          <w:szCs w:val="21"/>
        </w:rPr>
        <w:t>”为主题的英文征文活动。现请你根据以下三个方面的提示，写一篇</w:t>
      </w:r>
      <w:r w:rsidRPr="004D27CC">
        <w:rPr>
          <w:kern w:val="0"/>
          <w:szCs w:val="21"/>
        </w:rPr>
        <w:t>80</w:t>
      </w:r>
      <w:r w:rsidRPr="004D27CC">
        <w:rPr>
          <w:rFonts w:hint="eastAsia"/>
          <w:kern w:val="0"/>
          <w:szCs w:val="21"/>
        </w:rPr>
        <w:t>词左右的短文参评。</w:t>
      </w:r>
      <w:r w:rsidRPr="004D27CC">
        <w:rPr>
          <w:kern w:val="0"/>
          <w:szCs w:val="21"/>
        </w:rPr>
        <w:t xml:space="preserve"> 1. </w:t>
      </w:r>
      <w:r w:rsidRPr="004D27CC">
        <w:rPr>
          <w:rFonts w:hint="eastAsia"/>
          <w:kern w:val="0"/>
          <w:szCs w:val="21"/>
        </w:rPr>
        <w:t>重要性：只有一个地球</w:t>
      </w:r>
      <w:r w:rsidRPr="004D27CC">
        <w:rPr>
          <w:kern w:val="0"/>
          <w:szCs w:val="21"/>
        </w:rPr>
        <w:t xml:space="preserve">  2. </w:t>
      </w:r>
      <w:r w:rsidRPr="004D27CC">
        <w:rPr>
          <w:rFonts w:hint="eastAsia"/>
          <w:kern w:val="0"/>
          <w:szCs w:val="21"/>
        </w:rPr>
        <w:t>主要问题：污染、疾病、灾难</w:t>
      </w:r>
      <w:r w:rsidRPr="004D27CC">
        <w:rPr>
          <w:kern w:val="0"/>
          <w:szCs w:val="21"/>
        </w:rPr>
        <w:t xml:space="preserve"> 3. </w:t>
      </w:r>
      <w:r w:rsidRPr="004D27CC">
        <w:rPr>
          <w:rFonts w:hint="eastAsia"/>
          <w:kern w:val="0"/>
          <w:szCs w:val="21"/>
        </w:rPr>
        <w:t>措施：停止污染、保护大自然</w:t>
      </w:r>
      <w:r w:rsidRPr="004D27CC">
        <w:rPr>
          <w:kern w:val="0"/>
          <w:szCs w:val="21"/>
        </w:rPr>
        <w:t xml:space="preserve">  </w:t>
      </w:r>
    </w:p>
    <w:p w:rsidR="00CE3DBA" w:rsidRDefault="00CE3DBA" w:rsidP="00CE3DBA">
      <w:pPr>
        <w:ind w:firstLineChars="150" w:firstLine="315"/>
        <w:rPr>
          <w:kern w:val="0"/>
          <w:szCs w:val="21"/>
        </w:rPr>
      </w:pPr>
      <w:r w:rsidRPr="004D27CC">
        <w:rPr>
          <w:rFonts w:hint="eastAsia"/>
          <w:kern w:val="0"/>
          <w:szCs w:val="21"/>
        </w:rPr>
        <w:t>参考词汇：</w:t>
      </w:r>
      <w:r w:rsidRPr="004D27CC">
        <w:rPr>
          <w:kern w:val="0"/>
          <w:szCs w:val="21"/>
        </w:rPr>
        <w:t>disaster n.</w:t>
      </w:r>
      <w:r w:rsidRPr="004D27CC">
        <w:rPr>
          <w:rFonts w:hint="eastAsia"/>
          <w:kern w:val="0"/>
          <w:szCs w:val="21"/>
        </w:rPr>
        <w:t>灾难</w:t>
      </w:r>
      <w:r w:rsidRPr="004D27CC">
        <w:rPr>
          <w:kern w:val="0"/>
          <w:szCs w:val="21"/>
        </w:rPr>
        <w:t xml:space="preserve"> protect v.</w:t>
      </w:r>
      <w:r w:rsidRPr="004D27CC">
        <w:rPr>
          <w:rFonts w:hint="eastAsia"/>
          <w:kern w:val="0"/>
          <w:szCs w:val="21"/>
        </w:rPr>
        <w:t>保护</w:t>
      </w:r>
      <w:r w:rsidRPr="004D27CC">
        <w:rPr>
          <w:kern w:val="0"/>
          <w:szCs w:val="21"/>
        </w:rPr>
        <w:t xml:space="preserve"> </w:t>
      </w:r>
    </w:p>
    <w:p w:rsidR="00CE3DBA" w:rsidRDefault="00CE3DBA" w:rsidP="00CE3DBA">
      <w:pPr>
        <w:ind w:firstLineChars="150" w:firstLine="315"/>
        <w:rPr>
          <w:kern w:val="0"/>
          <w:szCs w:val="21"/>
        </w:rPr>
      </w:pPr>
      <w:r>
        <w:rPr>
          <w:rFonts w:hint="eastAsia"/>
          <w:kern w:val="0"/>
          <w:szCs w:val="21"/>
        </w:rPr>
        <w:t>注意</w:t>
      </w:r>
    </w:p>
    <w:p w:rsidR="00CE3DBA" w:rsidRDefault="00CE3DBA" w:rsidP="00CE3DBA">
      <w:pPr>
        <w:ind w:firstLineChars="150" w:firstLine="315"/>
        <w:rPr>
          <w:kern w:val="0"/>
          <w:szCs w:val="21"/>
        </w:rPr>
      </w:pPr>
      <w:r w:rsidRPr="004D27CC">
        <w:rPr>
          <w:rFonts w:hint="eastAsia"/>
          <w:kern w:val="0"/>
          <w:szCs w:val="21"/>
        </w:rPr>
        <w:t>（</w:t>
      </w:r>
      <w:r w:rsidRPr="004D27CC">
        <w:rPr>
          <w:kern w:val="0"/>
          <w:szCs w:val="21"/>
        </w:rPr>
        <w:t>1</w:t>
      </w:r>
      <w:r w:rsidRPr="004D27CC">
        <w:rPr>
          <w:rFonts w:hint="eastAsia"/>
          <w:kern w:val="0"/>
          <w:szCs w:val="21"/>
        </w:rPr>
        <w:t>）文中不能出现真实姓名、校名；</w:t>
      </w:r>
      <w:r w:rsidRPr="004D27CC">
        <w:rPr>
          <w:kern w:val="0"/>
          <w:szCs w:val="21"/>
        </w:rPr>
        <w:t xml:space="preserve">      </w:t>
      </w:r>
    </w:p>
    <w:p w:rsidR="00CE3DBA" w:rsidRDefault="00CE3DBA" w:rsidP="00CE3DBA">
      <w:pPr>
        <w:ind w:firstLineChars="150" w:firstLine="315"/>
        <w:rPr>
          <w:kern w:val="0"/>
          <w:szCs w:val="21"/>
        </w:rPr>
      </w:pPr>
      <w:r w:rsidRPr="004D27CC">
        <w:rPr>
          <w:rFonts w:hint="eastAsia"/>
          <w:kern w:val="0"/>
          <w:szCs w:val="21"/>
        </w:rPr>
        <w:t>（</w:t>
      </w:r>
      <w:r w:rsidRPr="004D27CC">
        <w:rPr>
          <w:kern w:val="0"/>
          <w:szCs w:val="21"/>
        </w:rPr>
        <w:t>2</w:t>
      </w:r>
      <w:r w:rsidRPr="004D27CC">
        <w:rPr>
          <w:rFonts w:hint="eastAsia"/>
          <w:kern w:val="0"/>
          <w:szCs w:val="21"/>
        </w:rPr>
        <w:t>）文章标题和开头已给出，但不计入总词数；</w:t>
      </w:r>
      <w:r w:rsidRPr="004D27CC">
        <w:rPr>
          <w:kern w:val="0"/>
          <w:szCs w:val="21"/>
        </w:rPr>
        <w:t xml:space="preserve">      </w:t>
      </w:r>
    </w:p>
    <w:p w:rsidR="00CE3DBA" w:rsidRDefault="00CE3DBA" w:rsidP="00CE3DBA">
      <w:pPr>
        <w:ind w:firstLineChars="150" w:firstLine="315"/>
        <w:rPr>
          <w:kern w:val="0"/>
          <w:szCs w:val="21"/>
        </w:rPr>
      </w:pPr>
      <w:r w:rsidRPr="004D27CC">
        <w:rPr>
          <w:rFonts w:hint="eastAsia"/>
          <w:kern w:val="0"/>
          <w:szCs w:val="21"/>
        </w:rPr>
        <w:t>（</w:t>
      </w:r>
      <w:r w:rsidRPr="004D27CC">
        <w:rPr>
          <w:kern w:val="0"/>
          <w:szCs w:val="21"/>
        </w:rPr>
        <w:t>3</w:t>
      </w:r>
      <w:r w:rsidRPr="004D27CC">
        <w:rPr>
          <w:rFonts w:hint="eastAsia"/>
          <w:kern w:val="0"/>
          <w:szCs w:val="21"/>
        </w:rPr>
        <w:t>）可适当发挥，以使行文连贯。</w:t>
      </w:r>
    </w:p>
    <w:p w:rsidR="00CE3DBA" w:rsidRDefault="00CE3DBA" w:rsidP="00CE3DBA">
      <w:pPr>
        <w:ind w:firstLineChars="150" w:firstLine="316"/>
        <w:jc w:val="center"/>
        <w:rPr>
          <w:kern w:val="0"/>
          <w:szCs w:val="21"/>
        </w:rPr>
      </w:pPr>
      <w:r w:rsidRPr="00697B34">
        <w:rPr>
          <w:b/>
          <w:kern w:val="0"/>
          <w:szCs w:val="21"/>
        </w:rPr>
        <w:t xml:space="preserve">Save Our Earth </w:t>
      </w:r>
      <w:r w:rsidRPr="00697B34">
        <w:rPr>
          <w:kern w:val="0"/>
          <w:szCs w:val="21"/>
        </w:rPr>
        <w:t xml:space="preserve"> </w:t>
      </w:r>
    </w:p>
    <w:p w:rsidR="00CE3DBA" w:rsidRDefault="00CE3DBA" w:rsidP="00CE3DBA">
      <w:pPr>
        <w:ind w:firstLineChars="150" w:firstLine="315"/>
        <w:rPr>
          <w:kern w:val="0"/>
          <w:szCs w:val="21"/>
        </w:rPr>
      </w:pPr>
      <w:r>
        <w:rPr>
          <w:kern w:val="0"/>
          <w:szCs w:val="21"/>
        </w:rPr>
        <w:t xml:space="preserve">We all live in the earth .The </w:t>
      </w:r>
      <w:r w:rsidRPr="00697B34">
        <w:rPr>
          <w:kern w:val="0"/>
          <w:szCs w:val="21"/>
        </w:rPr>
        <w:t>earth</w:t>
      </w:r>
    </w:p>
    <w:p w:rsidR="00CE3DBA" w:rsidRPr="00CE3DBA" w:rsidRDefault="00CE3DBA" w:rsidP="00EE6E4D">
      <w:pPr>
        <w:jc w:val="center"/>
        <w:rPr>
          <w:rFonts w:asciiTheme="minorEastAsia" w:eastAsiaTheme="minorEastAsia" w:hAnsiTheme="minorEastAsia"/>
          <w:sz w:val="32"/>
          <w:szCs w:val="32"/>
        </w:rPr>
      </w:pPr>
    </w:p>
    <w:sectPr w:rsidR="00CE3DBA" w:rsidRPr="00CE3DBA" w:rsidSect="00A83E3D">
      <w:headerReference w:type="even" r:id="rId11"/>
      <w:headerReference w:type="default" r:id="rId12"/>
      <w:footerReference w:type="default" r:id="rId13"/>
      <w:head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D87" w:rsidRDefault="00353D87" w:rsidP="00324F57">
      <w:r>
        <w:separator/>
      </w:r>
    </w:p>
  </w:endnote>
  <w:endnote w:type="continuationSeparator" w:id="1">
    <w:p w:rsidR="00353D87" w:rsidRDefault="00353D87"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212D2" w:rsidP="00EC69A4">
    <w:pPr>
      <w:pStyle w:val="a5"/>
      <w:jc w:val="center"/>
    </w:pPr>
    <w:r>
      <w:rPr>
        <w:rFonts w:hint="eastAsia"/>
      </w:rPr>
      <w:t>天津</w:t>
    </w:r>
    <w:r w:rsidR="00315443">
      <w:rPr>
        <w:rFonts w:hint="eastAsia"/>
      </w:rPr>
      <w:t>中考网</w:t>
    </w:r>
    <w:r>
      <w:rPr>
        <w:rFonts w:hint="eastAsia"/>
      </w:rPr>
      <w:t>tj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D87" w:rsidRDefault="00353D87" w:rsidP="00324F57">
      <w:r>
        <w:separator/>
      </w:r>
    </w:p>
  </w:footnote>
  <w:footnote w:type="continuationSeparator" w:id="1">
    <w:p w:rsidR="00353D87" w:rsidRDefault="00353D87"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665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6651"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A212D2">
      <w:rPr>
        <w:rFonts w:hint="eastAsia"/>
      </w:rPr>
      <w:t>天津</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212D2">
      <w:rPr>
        <w:rFonts w:hint="eastAsia"/>
      </w:rPr>
      <w:t>tj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665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000001"/>
    <w:multiLevelType w:val="singleLevel"/>
    <w:tmpl w:val="00000001"/>
    <w:lvl w:ilvl="0">
      <w:start w:val="3"/>
      <w:numFmt w:val="chineseCounting"/>
      <w:suff w:val="nothing"/>
      <w:lvlText w:val="%1、"/>
      <w:lvlJc w:val="left"/>
      <w:rPr>
        <w:rFonts w:cs="Times New Roman"/>
      </w:rPr>
    </w:lvl>
  </w:abstractNum>
  <w:abstractNum w:abstractNumId="11">
    <w:nsid w:val="00000002"/>
    <w:multiLevelType w:val="singleLevel"/>
    <w:tmpl w:val="00000002"/>
    <w:lvl w:ilvl="0">
      <w:start w:val="56"/>
      <w:numFmt w:val="decimal"/>
      <w:suff w:val="space"/>
      <w:lvlText w:val="%1."/>
      <w:lvlJc w:val="left"/>
      <w:rPr>
        <w:rFonts w:cs="Times New Roman"/>
      </w:rPr>
    </w:lvl>
  </w:abstractNum>
  <w:abstractNum w:abstractNumId="12">
    <w:nsid w:val="00000003"/>
    <w:multiLevelType w:val="singleLevel"/>
    <w:tmpl w:val="00000003"/>
    <w:lvl w:ilvl="0">
      <w:start w:val="1"/>
      <w:numFmt w:val="upperLetter"/>
      <w:suff w:val="space"/>
      <w:lvlText w:val="%1."/>
      <w:lvlJc w:val="left"/>
      <w:rPr>
        <w:rFonts w:cs="Times New Roman"/>
      </w:rPr>
    </w:lvl>
  </w:abstractNum>
  <w:abstractNum w:abstractNumId="13">
    <w:nsid w:val="0000000A"/>
    <w:multiLevelType w:val="singleLevel"/>
    <w:tmpl w:val="0000000A"/>
    <w:lvl w:ilvl="0">
      <w:start w:val="3"/>
      <w:numFmt w:val="chineseCounting"/>
      <w:suff w:val="nothing"/>
      <w:lvlText w:val="%1、"/>
      <w:lvlJc w:val="left"/>
      <w:rPr>
        <w:rFonts w:cs="Times New Roman"/>
      </w:rPr>
    </w:lvl>
  </w:abstractNum>
  <w:abstractNum w:abstractNumId="14">
    <w:nsid w:val="0000000E"/>
    <w:multiLevelType w:val="singleLevel"/>
    <w:tmpl w:val="0000000E"/>
    <w:lvl w:ilvl="0">
      <w:start w:val="1"/>
      <w:numFmt w:val="upperLetter"/>
      <w:lvlText w:val="%1．"/>
      <w:lvlJc w:val="left"/>
      <w:rPr>
        <w:rFonts w:cs="Times New Roman"/>
      </w:rPr>
    </w:lvl>
  </w:abstractNum>
  <w:abstractNum w:abstractNumId="15">
    <w:nsid w:val="0000000F"/>
    <w:multiLevelType w:val="singleLevel"/>
    <w:tmpl w:val="0000000F"/>
    <w:lvl w:ilvl="0">
      <w:start w:val="48"/>
      <w:numFmt w:val="decimal"/>
      <w:suff w:val="space"/>
      <w:lvlText w:val="%1."/>
      <w:lvlJc w:val="left"/>
      <w:rPr>
        <w:rFonts w:cs="Times New Roman"/>
      </w:rPr>
    </w:lvl>
  </w:abstractNum>
  <w:abstractNum w:abstractNumId="16">
    <w:nsid w:val="00000010"/>
    <w:multiLevelType w:val="singleLevel"/>
    <w:tmpl w:val="00000010"/>
    <w:lvl w:ilvl="0">
      <w:start w:val="64"/>
      <w:numFmt w:val="decimal"/>
      <w:suff w:val="nothing"/>
      <w:lvlText w:val="%1."/>
      <w:lvlJc w:val="left"/>
      <w:rPr>
        <w:rFonts w:cs="Times New Roman"/>
      </w:rPr>
    </w:lvl>
  </w:abstractNum>
  <w:abstractNum w:abstractNumId="17">
    <w:nsid w:val="03365FF7"/>
    <w:multiLevelType w:val="hybridMultilevel"/>
    <w:tmpl w:val="F174B0CA"/>
    <w:lvl w:ilvl="0" w:tplc="C0063F04">
      <w:start w:val="1"/>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07777E29"/>
    <w:multiLevelType w:val="hybridMultilevel"/>
    <w:tmpl w:val="5FA82798"/>
    <w:lvl w:ilvl="0" w:tplc="14E4B0A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20">
    <w:nsid w:val="2AEC6AE8"/>
    <w:multiLevelType w:val="singleLevel"/>
    <w:tmpl w:val="00000000"/>
    <w:lvl w:ilvl="0">
      <w:start w:val="8"/>
      <w:numFmt w:val="chineseCounting"/>
      <w:suff w:val="nothing"/>
      <w:lvlText w:val="%1、"/>
      <w:lvlJc w:val="left"/>
      <w:rPr>
        <w:rFonts w:cs="Times New Roman"/>
      </w:rPr>
    </w:lvl>
  </w:abstractNum>
  <w:abstractNum w:abstractNumId="21">
    <w:nsid w:val="42295DC2"/>
    <w:multiLevelType w:val="hybridMultilevel"/>
    <w:tmpl w:val="9BFE0AF8"/>
    <w:lvl w:ilvl="0" w:tplc="57B05ACC">
      <w:start w:val="70"/>
      <w:numFmt w:val="bullet"/>
      <w:lvlText w:val="—"/>
      <w:lvlJc w:val="left"/>
      <w:pPr>
        <w:ind w:left="720" w:hanging="360"/>
      </w:pPr>
      <w:rPr>
        <w:rFonts w:ascii="Times New Roman" w:eastAsia="宋体"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5C3360F0"/>
    <w:multiLevelType w:val="hybridMultilevel"/>
    <w:tmpl w:val="3F3E8810"/>
    <w:lvl w:ilvl="0" w:tplc="15129324">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num w:numId="1">
    <w:abstractNumId w:val="19"/>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1"/>
  </w:num>
  <w:num w:numId="13">
    <w:abstractNumId w:val="22"/>
  </w:num>
  <w:num w:numId="14">
    <w:abstractNumId w:val="18"/>
  </w:num>
  <w:num w:numId="15">
    <w:abstractNumId w:val="17"/>
  </w:num>
  <w:num w:numId="16">
    <w:abstractNumId w:val="13"/>
  </w:num>
  <w:num w:numId="17">
    <w:abstractNumId w:val="14"/>
  </w:num>
  <w:num w:numId="18">
    <w:abstractNumId w:val="10"/>
  </w:num>
  <w:num w:numId="19">
    <w:abstractNumId w:val="15"/>
  </w:num>
  <w:num w:numId="20">
    <w:abstractNumId w:val="11"/>
  </w:num>
  <w:num w:numId="21">
    <w:abstractNumId w:val="12"/>
  </w:num>
  <w:num w:numId="22">
    <w:abstractNumId w:val="20"/>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891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D0A3E"/>
    <w:rsid w:val="001052B6"/>
    <w:rsid w:val="001B79A8"/>
    <w:rsid w:val="001E6651"/>
    <w:rsid w:val="002343E2"/>
    <w:rsid w:val="00275D87"/>
    <w:rsid w:val="002761DB"/>
    <w:rsid w:val="00290F62"/>
    <w:rsid w:val="002D6DE2"/>
    <w:rsid w:val="003068C6"/>
    <w:rsid w:val="00306FB0"/>
    <w:rsid w:val="00307CDB"/>
    <w:rsid w:val="00315443"/>
    <w:rsid w:val="00324F57"/>
    <w:rsid w:val="00353D87"/>
    <w:rsid w:val="003669AE"/>
    <w:rsid w:val="003B329D"/>
    <w:rsid w:val="003C28FA"/>
    <w:rsid w:val="003C30A3"/>
    <w:rsid w:val="003E226D"/>
    <w:rsid w:val="003F07F8"/>
    <w:rsid w:val="004B1B24"/>
    <w:rsid w:val="004F152C"/>
    <w:rsid w:val="005222CD"/>
    <w:rsid w:val="0057384F"/>
    <w:rsid w:val="00586BA8"/>
    <w:rsid w:val="005C1117"/>
    <w:rsid w:val="005C7377"/>
    <w:rsid w:val="0068415B"/>
    <w:rsid w:val="006D1375"/>
    <w:rsid w:val="006D3EC2"/>
    <w:rsid w:val="006E4DD2"/>
    <w:rsid w:val="00754E7B"/>
    <w:rsid w:val="00766BA1"/>
    <w:rsid w:val="00791C89"/>
    <w:rsid w:val="007C677F"/>
    <w:rsid w:val="00806DB3"/>
    <w:rsid w:val="00871424"/>
    <w:rsid w:val="008970AE"/>
    <w:rsid w:val="008F1267"/>
    <w:rsid w:val="008F6161"/>
    <w:rsid w:val="009B5426"/>
    <w:rsid w:val="00A11E45"/>
    <w:rsid w:val="00A13AAD"/>
    <w:rsid w:val="00A212D2"/>
    <w:rsid w:val="00A74295"/>
    <w:rsid w:val="00A83E3D"/>
    <w:rsid w:val="00A932DF"/>
    <w:rsid w:val="00AB4592"/>
    <w:rsid w:val="00AC2A47"/>
    <w:rsid w:val="00AF3D90"/>
    <w:rsid w:val="00AF4CBB"/>
    <w:rsid w:val="00B0345D"/>
    <w:rsid w:val="00B33F0B"/>
    <w:rsid w:val="00B6322F"/>
    <w:rsid w:val="00B86228"/>
    <w:rsid w:val="00BA3799"/>
    <w:rsid w:val="00BC7AF9"/>
    <w:rsid w:val="00BD6FB3"/>
    <w:rsid w:val="00C439D1"/>
    <w:rsid w:val="00C6229C"/>
    <w:rsid w:val="00C74BB0"/>
    <w:rsid w:val="00C754C8"/>
    <w:rsid w:val="00C83A87"/>
    <w:rsid w:val="00CE3DBA"/>
    <w:rsid w:val="00CF3464"/>
    <w:rsid w:val="00D16AA4"/>
    <w:rsid w:val="00D46318"/>
    <w:rsid w:val="00D76F32"/>
    <w:rsid w:val="00D90519"/>
    <w:rsid w:val="00D911E1"/>
    <w:rsid w:val="00D96C76"/>
    <w:rsid w:val="00DD6D3C"/>
    <w:rsid w:val="00E05F91"/>
    <w:rsid w:val="00E10B9E"/>
    <w:rsid w:val="00E220E8"/>
    <w:rsid w:val="00E435C2"/>
    <w:rsid w:val="00E45730"/>
    <w:rsid w:val="00EB2068"/>
    <w:rsid w:val="00EC69A4"/>
    <w:rsid w:val="00EE5EE7"/>
    <w:rsid w:val="00EE6E4D"/>
    <w:rsid w:val="00F0027A"/>
    <w:rsid w:val="00F36E76"/>
    <w:rsid w:val="00F640B8"/>
    <w:rsid w:val="00F665FA"/>
    <w:rsid w:val="00F76C08"/>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Plain Text" w:locked="1" w:semiHidden="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aliases w:val="普通文字"/>
    <w:basedOn w:val="a"/>
    <w:link w:val="Char"/>
    <w:uiPriority w:val="99"/>
    <w:rsid w:val="00F640B8"/>
    <w:rPr>
      <w:rFonts w:ascii="宋体" w:hAnsi="Courier New" w:cs="Courier New"/>
      <w:szCs w:val="21"/>
    </w:rPr>
  </w:style>
  <w:style w:type="character" w:customStyle="1" w:styleId="Char">
    <w:name w:val="纯文本 Char"/>
    <w:aliases w:val="普通文字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character" w:styleId="a7">
    <w:name w:val="Hyperlink"/>
    <w:basedOn w:val="a0"/>
    <w:uiPriority w:val="99"/>
    <w:rsid w:val="00D76F32"/>
    <w:rPr>
      <w:rFonts w:cs="Times New Roman"/>
      <w:color w:val="0000FF"/>
      <w:u w:val="single"/>
    </w:rPr>
  </w:style>
  <w:style w:type="character" w:customStyle="1" w:styleId="apple-converted-space">
    <w:name w:val="apple-converted-space"/>
    <w:basedOn w:val="a0"/>
    <w:uiPriority w:val="99"/>
    <w:rsid w:val="00D76F32"/>
    <w:rPr>
      <w:rFonts w:cs="Times New Roman"/>
    </w:rPr>
  </w:style>
  <w:style w:type="paragraph" w:styleId="a8">
    <w:name w:val="Normal (Web)"/>
    <w:aliases w:val="普通(网站)1,普通 (Web)1,普通(Web) Char,普通(Web) Char Char Char Char,普通(Web) Char Char"/>
    <w:basedOn w:val="a"/>
    <w:uiPriority w:val="99"/>
    <w:rsid w:val="00D76F32"/>
    <w:pPr>
      <w:widowControl/>
      <w:spacing w:before="100" w:beforeAutospacing="1" w:after="100" w:afterAutospacing="1"/>
      <w:jc w:val="left"/>
    </w:pPr>
    <w:rPr>
      <w:rFonts w:ascii="宋体" w:hAnsi="宋体" w:cs="宋体"/>
      <w:kern w:val="0"/>
      <w:sz w:val="24"/>
    </w:rPr>
  </w:style>
  <w:style w:type="character" w:styleId="a9">
    <w:name w:val="Strong"/>
    <w:basedOn w:val="a0"/>
    <w:uiPriority w:val="99"/>
    <w:qFormat/>
    <w:locked/>
    <w:rsid w:val="00D76F32"/>
    <w:rPr>
      <w:rFonts w:cs="Times New Roman"/>
      <w:b/>
      <w:bCs/>
    </w:rPr>
  </w:style>
  <w:style w:type="paragraph" w:customStyle="1" w:styleId="1">
    <w:name w:val="列出段落1"/>
    <w:basedOn w:val="a"/>
    <w:uiPriority w:val="99"/>
    <w:rsid w:val="00AF3D90"/>
    <w:pPr>
      <w:ind w:firstLineChars="200" w:firstLine="420"/>
    </w:pPr>
    <w:rPr>
      <w:rFonts w:ascii="Calibri" w:hAnsi="Calibri"/>
      <w:szCs w:val="22"/>
    </w:rPr>
  </w:style>
  <w:style w:type="paragraph" w:styleId="aa">
    <w:name w:val="List Paragraph"/>
    <w:basedOn w:val="a"/>
    <w:uiPriority w:val="99"/>
    <w:qFormat/>
    <w:rsid w:val="006D3EC2"/>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2596</Words>
  <Characters>14800</Characters>
  <Application>Microsoft Office Word</Application>
  <DocSecurity>0</DocSecurity>
  <Lines>123</Lines>
  <Paragraphs>34</Paragraphs>
  <ScaleCrop>false</ScaleCrop>
  <Company>Lenovo (Beijing) Limited</Company>
  <LinksUpToDate>false</LinksUpToDate>
  <CharactersWithSpaces>17362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2015-04-07T02:57:00Z</dcterms:created>
  <dcterms:modified xsi:type="dcterms:W3CDTF">2015-04-07T02:57:00Z</dcterms:modified>
</cp:coreProperties>
</file>