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55C" w:rsidRPr="001B3B50" w:rsidRDefault="00B5655C" w:rsidP="00B5655C">
      <w:pPr>
        <w:ind w:firstLineChars="150" w:firstLine="660"/>
        <w:jc w:val="center"/>
        <w:rPr>
          <w:rFonts w:ascii="黑体" w:eastAsia="黑体" w:hAnsi="宋体"/>
          <w:sz w:val="44"/>
          <w:szCs w:val="44"/>
        </w:rPr>
      </w:pPr>
      <w:r w:rsidRPr="001B3B50">
        <w:rPr>
          <w:rFonts w:ascii="黑体" w:eastAsia="黑体" w:hAnsi="宋体" w:hint="eastAsia"/>
          <w:sz w:val="44"/>
          <w:szCs w:val="44"/>
        </w:rPr>
        <w:t>梅州市</w:t>
      </w:r>
      <w:r w:rsidRPr="001B3B50">
        <w:rPr>
          <w:rFonts w:ascii="黑体" w:eastAsia="黑体" w:hAnsi="宋体"/>
          <w:sz w:val="44"/>
          <w:szCs w:val="44"/>
        </w:rPr>
        <w:t>20</w:t>
      </w:r>
      <w:r>
        <w:rPr>
          <w:rFonts w:ascii="黑体" w:eastAsia="黑体" w:hAnsi="宋体"/>
          <w:sz w:val="44"/>
          <w:szCs w:val="44"/>
        </w:rPr>
        <w:t>16</w:t>
      </w:r>
      <w:r w:rsidRPr="001B3B50">
        <w:rPr>
          <w:rFonts w:ascii="黑体" w:eastAsia="黑体" w:hAnsi="宋体" w:hint="eastAsia"/>
          <w:sz w:val="44"/>
          <w:szCs w:val="44"/>
        </w:rPr>
        <w:t>年初中毕业生学业考试</w:t>
      </w:r>
    </w:p>
    <w:p w:rsidR="00B5655C" w:rsidRPr="00D56946" w:rsidRDefault="00B5655C" w:rsidP="00B5655C">
      <w:pPr>
        <w:ind w:firstLineChars="150" w:firstLine="780"/>
        <w:jc w:val="center"/>
        <w:rPr>
          <w:rFonts w:ascii="黑体" w:eastAsia="黑体" w:hAnsi="宋体"/>
          <w:sz w:val="52"/>
          <w:szCs w:val="52"/>
        </w:rPr>
      </w:pPr>
      <w:r w:rsidRPr="001B3B50">
        <w:rPr>
          <w:rFonts w:ascii="黑体" w:eastAsia="黑体" w:hAnsi="宋体" w:hint="eastAsia"/>
          <w:sz w:val="52"/>
          <w:szCs w:val="52"/>
        </w:rPr>
        <w:t>数</w:t>
      </w:r>
      <w:r>
        <w:rPr>
          <w:rFonts w:ascii="黑体" w:eastAsia="黑体" w:hAnsi="宋体"/>
          <w:sz w:val="52"/>
          <w:szCs w:val="52"/>
        </w:rPr>
        <w:t xml:space="preserve"> </w:t>
      </w:r>
      <w:r w:rsidRPr="001B3B50">
        <w:rPr>
          <w:rFonts w:ascii="黑体" w:eastAsia="黑体" w:hAnsi="宋体" w:hint="eastAsia"/>
          <w:sz w:val="52"/>
          <w:szCs w:val="52"/>
        </w:rPr>
        <w:t>学</w:t>
      </w:r>
      <w:r>
        <w:rPr>
          <w:rFonts w:ascii="黑体" w:eastAsia="黑体" w:hAnsi="宋体"/>
          <w:sz w:val="52"/>
          <w:szCs w:val="52"/>
        </w:rPr>
        <w:t xml:space="preserve"> </w:t>
      </w:r>
      <w:r w:rsidRPr="001B3B50">
        <w:rPr>
          <w:rFonts w:ascii="黑体" w:eastAsia="黑体" w:hAnsi="宋体" w:hint="eastAsia"/>
          <w:sz w:val="52"/>
          <w:szCs w:val="52"/>
        </w:rPr>
        <w:t>试</w:t>
      </w:r>
      <w:r>
        <w:rPr>
          <w:rFonts w:ascii="黑体" w:eastAsia="黑体" w:hAnsi="宋体"/>
          <w:sz w:val="52"/>
          <w:szCs w:val="52"/>
        </w:rPr>
        <w:t xml:space="preserve"> </w:t>
      </w:r>
      <w:r w:rsidRPr="001B3B50">
        <w:rPr>
          <w:rFonts w:ascii="黑体" w:eastAsia="黑体" w:hAnsi="宋体" w:hint="eastAsia"/>
          <w:sz w:val="52"/>
          <w:szCs w:val="52"/>
        </w:rPr>
        <w:t>卷</w:t>
      </w:r>
    </w:p>
    <w:p w:rsidR="00B5655C" w:rsidRDefault="00B5655C" w:rsidP="00B5655C">
      <w:pPr>
        <w:rPr>
          <w:rFonts w:hAnsi="宋体"/>
          <w:b/>
          <w:szCs w:val="21"/>
        </w:rPr>
      </w:pPr>
    </w:p>
    <w:p w:rsidR="00B5655C" w:rsidRPr="001B3B50" w:rsidRDefault="00B5655C" w:rsidP="00B5655C">
      <w:pPr>
        <w:rPr>
          <w:rFonts w:hAnsi="宋体"/>
          <w:b/>
          <w:szCs w:val="21"/>
        </w:rPr>
      </w:pPr>
      <w:r w:rsidRPr="001B3B50">
        <w:rPr>
          <w:rFonts w:hAnsi="宋体" w:hint="eastAsia"/>
          <w:b/>
          <w:szCs w:val="21"/>
        </w:rPr>
        <w:t>说</w:t>
      </w:r>
      <w:r w:rsidRPr="001B3B50">
        <w:rPr>
          <w:rFonts w:hAnsi="宋体"/>
          <w:b/>
          <w:szCs w:val="21"/>
        </w:rPr>
        <w:t xml:space="preserve">    </w:t>
      </w:r>
      <w:r w:rsidRPr="001B3B50">
        <w:rPr>
          <w:rFonts w:hAnsi="宋体" w:hint="eastAsia"/>
          <w:b/>
          <w:szCs w:val="21"/>
        </w:rPr>
        <w:t>明：</w:t>
      </w:r>
      <w:r w:rsidRPr="001B3B50">
        <w:rPr>
          <w:rFonts w:hAnsi="宋体" w:hint="eastAsia"/>
          <w:szCs w:val="21"/>
        </w:rPr>
        <w:t>本试卷共</w:t>
      </w:r>
      <w:r w:rsidRPr="001B3B50">
        <w:rPr>
          <w:rFonts w:hAnsi="宋体"/>
          <w:szCs w:val="21"/>
        </w:rPr>
        <w:t>4</w:t>
      </w:r>
      <w:r w:rsidRPr="001B3B50">
        <w:rPr>
          <w:rFonts w:hAnsi="宋体" w:hint="eastAsia"/>
          <w:szCs w:val="21"/>
        </w:rPr>
        <w:t>页，</w:t>
      </w:r>
      <w:r>
        <w:rPr>
          <w:rFonts w:hAnsi="宋体"/>
          <w:szCs w:val="21"/>
        </w:rPr>
        <w:t>24</w:t>
      </w:r>
      <w:r w:rsidRPr="001B3B50">
        <w:rPr>
          <w:rFonts w:hAnsi="宋体" w:hint="eastAsia"/>
          <w:szCs w:val="21"/>
        </w:rPr>
        <w:t>题，满分</w:t>
      </w:r>
      <w:r w:rsidRPr="001B3B50">
        <w:rPr>
          <w:rFonts w:hAnsi="宋体"/>
          <w:szCs w:val="21"/>
        </w:rPr>
        <w:t>120</w:t>
      </w:r>
      <w:r w:rsidRPr="001B3B50">
        <w:rPr>
          <w:rFonts w:hAnsi="宋体" w:hint="eastAsia"/>
          <w:szCs w:val="21"/>
        </w:rPr>
        <w:t>分</w:t>
      </w:r>
      <w:r w:rsidRPr="001B3B50">
        <w:rPr>
          <w:rFonts w:hAnsi="宋体"/>
          <w:b/>
          <w:szCs w:val="21"/>
        </w:rPr>
        <w:t>.</w:t>
      </w:r>
      <w:r>
        <w:rPr>
          <w:rFonts w:hAnsi="宋体"/>
          <w:b/>
          <w:szCs w:val="21"/>
        </w:rPr>
        <w:t xml:space="preserve"> </w:t>
      </w:r>
      <w:r w:rsidRPr="001B3B50">
        <w:rPr>
          <w:rFonts w:hAnsi="宋体" w:hint="eastAsia"/>
          <w:szCs w:val="21"/>
        </w:rPr>
        <w:t>考试用时</w:t>
      </w:r>
      <w:r w:rsidRPr="001B3B50">
        <w:rPr>
          <w:rFonts w:hAnsi="宋体"/>
          <w:szCs w:val="21"/>
        </w:rPr>
        <w:t>90</w:t>
      </w:r>
      <w:r w:rsidRPr="001B3B50">
        <w:rPr>
          <w:rFonts w:hAnsi="宋体" w:hint="eastAsia"/>
          <w:szCs w:val="21"/>
        </w:rPr>
        <w:t>分钟</w:t>
      </w:r>
      <w:r w:rsidRPr="001B3B50">
        <w:rPr>
          <w:rFonts w:hAnsi="宋体"/>
          <w:b/>
          <w:szCs w:val="21"/>
        </w:rPr>
        <w:t>.</w:t>
      </w:r>
    </w:p>
    <w:p w:rsidR="00B5655C" w:rsidRDefault="00B5655C" w:rsidP="00B5655C">
      <w:pPr>
        <w:ind w:leftChars="13" w:left="27"/>
        <w:rPr>
          <w:rFonts w:hAnsi="宋体"/>
          <w:szCs w:val="21"/>
        </w:rPr>
      </w:pPr>
      <w:r w:rsidRPr="001B3B50">
        <w:rPr>
          <w:rFonts w:hAnsi="宋体" w:hint="eastAsia"/>
          <w:b/>
          <w:szCs w:val="21"/>
        </w:rPr>
        <w:t>注意事项：</w:t>
      </w:r>
      <w:r w:rsidRPr="007D01C6">
        <w:rPr>
          <w:rFonts w:ascii="Times New Roman" w:hAnsi="Times New Roman"/>
          <w:b/>
          <w:szCs w:val="21"/>
        </w:rPr>
        <w:t>1</w:t>
      </w:r>
      <w:r w:rsidRPr="001B3B50">
        <w:rPr>
          <w:rFonts w:ascii="宋体" w:hAnsi="宋体" w:hint="eastAsia"/>
          <w:color w:val="000000"/>
          <w:szCs w:val="21"/>
        </w:rPr>
        <w:t>．</w:t>
      </w:r>
      <w:r w:rsidRPr="001B3B50">
        <w:rPr>
          <w:rFonts w:hAnsi="宋体" w:hint="eastAsia"/>
          <w:szCs w:val="21"/>
        </w:rPr>
        <w:t>答题前，考生务必在答题卡上用黑色字迹的钢笔或签字笔填写准考证号、姓</w:t>
      </w:r>
      <w:r>
        <w:rPr>
          <w:rFonts w:hAnsi="宋体"/>
          <w:szCs w:val="21"/>
        </w:rPr>
        <w:t xml:space="preserve"> </w:t>
      </w:r>
    </w:p>
    <w:p w:rsidR="00B5655C" w:rsidRPr="001B3B50" w:rsidRDefault="00B5655C" w:rsidP="00B5655C">
      <w:pPr>
        <w:ind w:leftChars="13" w:left="27"/>
        <w:rPr>
          <w:rFonts w:ascii="宋体"/>
          <w:color w:val="000000"/>
          <w:szCs w:val="21"/>
        </w:rPr>
      </w:pPr>
      <w:r>
        <w:rPr>
          <w:rFonts w:hAnsi="宋体"/>
          <w:b/>
          <w:szCs w:val="21"/>
        </w:rPr>
        <w:t xml:space="preserve">              </w:t>
      </w:r>
      <w:r w:rsidRPr="001B3B50">
        <w:rPr>
          <w:rFonts w:hAnsi="宋体" w:hint="eastAsia"/>
          <w:szCs w:val="21"/>
        </w:rPr>
        <w:t>名、试室号、座位号，再用</w:t>
      </w:r>
      <w:r w:rsidRPr="001B3B50">
        <w:rPr>
          <w:rFonts w:hAnsi="宋体"/>
          <w:szCs w:val="21"/>
        </w:rPr>
        <w:t>2B</w:t>
      </w:r>
      <w:r w:rsidRPr="001B3B50">
        <w:rPr>
          <w:rFonts w:hAnsi="宋体" w:hint="eastAsia"/>
          <w:szCs w:val="21"/>
        </w:rPr>
        <w:t>铅笔把试室号、座位号的对应数字涂黑</w:t>
      </w:r>
      <w:r w:rsidRPr="001B3B50">
        <w:rPr>
          <w:rFonts w:ascii="宋体" w:hAnsi="宋体" w:hint="eastAsia"/>
          <w:color w:val="000000"/>
          <w:szCs w:val="21"/>
        </w:rPr>
        <w:t>．</w:t>
      </w:r>
    </w:p>
    <w:p w:rsidR="00B5655C" w:rsidRDefault="00B5655C" w:rsidP="00B5655C">
      <w:pPr>
        <w:rPr>
          <w:rFonts w:hAnsi="宋体"/>
          <w:szCs w:val="21"/>
        </w:rPr>
      </w:pPr>
      <w:r>
        <w:rPr>
          <w:rFonts w:hAnsi="宋体"/>
          <w:b/>
          <w:szCs w:val="21"/>
        </w:rPr>
        <w:t xml:space="preserve">           </w:t>
      </w:r>
      <w:r w:rsidRPr="007D01C6">
        <w:rPr>
          <w:rFonts w:ascii="Times New Roman" w:hAnsi="Times New Roman"/>
          <w:b/>
          <w:szCs w:val="21"/>
        </w:rPr>
        <w:t>2</w:t>
      </w:r>
      <w:r w:rsidRPr="001B3B50">
        <w:rPr>
          <w:rFonts w:ascii="宋体" w:hAnsi="宋体" w:hint="eastAsia"/>
          <w:color w:val="000000"/>
          <w:szCs w:val="21"/>
        </w:rPr>
        <w:t>．选择题每小题选出答案后，</w:t>
      </w:r>
      <w:r w:rsidRPr="001B3B50">
        <w:rPr>
          <w:rFonts w:hAnsi="宋体" w:hint="eastAsia"/>
          <w:szCs w:val="21"/>
        </w:rPr>
        <w:t>用</w:t>
      </w:r>
      <w:r w:rsidRPr="001B3B50">
        <w:rPr>
          <w:rFonts w:hAnsi="宋体"/>
          <w:szCs w:val="21"/>
        </w:rPr>
        <w:t>2B</w:t>
      </w:r>
      <w:r w:rsidRPr="001B3B50">
        <w:rPr>
          <w:rFonts w:hAnsi="宋体" w:hint="eastAsia"/>
          <w:szCs w:val="21"/>
        </w:rPr>
        <w:t>铅笔把答题卡上对应答案选项涂黑，如需</w:t>
      </w:r>
    </w:p>
    <w:p w:rsidR="00B5655C" w:rsidRPr="001B3B50" w:rsidRDefault="00B5655C" w:rsidP="00B5655C">
      <w:pPr>
        <w:rPr>
          <w:rFonts w:ascii="宋体"/>
          <w:color w:val="000000"/>
          <w:szCs w:val="21"/>
        </w:rPr>
      </w:pPr>
      <w:r>
        <w:rPr>
          <w:rFonts w:hAnsi="宋体"/>
          <w:szCs w:val="21"/>
        </w:rPr>
        <w:t xml:space="preserve">              </w:t>
      </w:r>
      <w:r w:rsidRPr="001B3B50">
        <w:rPr>
          <w:rFonts w:hAnsi="宋体" w:hint="eastAsia"/>
          <w:szCs w:val="21"/>
        </w:rPr>
        <w:t>改动，用橡皮擦擦干净后，再重新选涂其他答案，答案不能答在试卷上</w:t>
      </w:r>
      <w:r w:rsidRPr="001B3B50">
        <w:rPr>
          <w:rFonts w:ascii="宋体" w:hAnsi="宋体" w:hint="eastAsia"/>
          <w:color w:val="000000"/>
          <w:szCs w:val="21"/>
        </w:rPr>
        <w:t>．</w:t>
      </w:r>
    </w:p>
    <w:p w:rsidR="00B5655C" w:rsidRDefault="00B5655C" w:rsidP="00B5655C">
      <w:pPr>
        <w:rPr>
          <w:rFonts w:hAnsi="宋体"/>
          <w:szCs w:val="21"/>
        </w:rPr>
      </w:pPr>
      <w:r>
        <w:rPr>
          <w:rFonts w:hAnsi="宋体"/>
          <w:b/>
          <w:szCs w:val="21"/>
        </w:rPr>
        <w:t xml:space="preserve">           </w:t>
      </w:r>
      <w:r w:rsidRPr="007D01C6">
        <w:rPr>
          <w:rFonts w:ascii="Times New Roman" w:hAnsi="Times New Roman"/>
          <w:b/>
          <w:szCs w:val="21"/>
        </w:rPr>
        <w:t>3</w:t>
      </w:r>
      <w:r w:rsidRPr="001B3B50">
        <w:rPr>
          <w:rFonts w:ascii="宋体" w:hAnsi="宋体" w:hint="eastAsia"/>
          <w:color w:val="000000"/>
          <w:szCs w:val="21"/>
        </w:rPr>
        <w:t>．非选择题必须</w:t>
      </w:r>
      <w:r w:rsidRPr="001B3B50">
        <w:rPr>
          <w:rFonts w:hAnsi="宋体" w:hint="eastAsia"/>
          <w:szCs w:val="21"/>
        </w:rPr>
        <w:t>用黑色字迹的钢笔或签字笔作答，答案必须写在答题卡各题目</w:t>
      </w:r>
    </w:p>
    <w:p w:rsidR="00B5655C" w:rsidRDefault="00B5655C" w:rsidP="00B5655C">
      <w:pPr>
        <w:rPr>
          <w:rFonts w:hAnsi="宋体"/>
          <w:szCs w:val="21"/>
        </w:rPr>
      </w:pPr>
      <w:r>
        <w:rPr>
          <w:rFonts w:hAnsi="宋体"/>
          <w:szCs w:val="21"/>
        </w:rPr>
        <w:t xml:space="preserve">              </w:t>
      </w:r>
      <w:r w:rsidRPr="001B3B50">
        <w:rPr>
          <w:rFonts w:hAnsi="宋体" w:hint="eastAsia"/>
          <w:szCs w:val="21"/>
        </w:rPr>
        <w:t>指定区域内相应位置上；如需改动，先划掉原来的答案，然后再写上新的答</w:t>
      </w:r>
    </w:p>
    <w:p w:rsidR="00B5655C" w:rsidRPr="001B3B50" w:rsidRDefault="00B5655C" w:rsidP="00B5655C">
      <w:pPr>
        <w:rPr>
          <w:rFonts w:ascii="宋体"/>
          <w:color w:val="000000"/>
          <w:szCs w:val="21"/>
        </w:rPr>
      </w:pPr>
      <w:r>
        <w:rPr>
          <w:rFonts w:hAnsi="宋体"/>
          <w:szCs w:val="21"/>
        </w:rPr>
        <w:t xml:space="preserve">              </w:t>
      </w:r>
      <w:r w:rsidRPr="001B3B50">
        <w:rPr>
          <w:rFonts w:hAnsi="宋体" w:hint="eastAsia"/>
          <w:szCs w:val="21"/>
        </w:rPr>
        <w:t>案；不准使用铅笔和涂改液</w:t>
      </w:r>
      <w:r w:rsidRPr="001B3B50">
        <w:rPr>
          <w:rFonts w:ascii="宋体" w:hAnsi="宋体" w:hint="eastAsia"/>
          <w:color w:val="000000"/>
          <w:szCs w:val="21"/>
        </w:rPr>
        <w:t>．不按以上要求作答的答案无效．</w:t>
      </w:r>
      <w:r w:rsidRPr="001B3B50">
        <w:rPr>
          <w:rFonts w:ascii="宋体" w:hAnsi="宋体"/>
          <w:color w:val="000000"/>
          <w:szCs w:val="21"/>
        </w:rPr>
        <w:t xml:space="preserve"> </w:t>
      </w:r>
    </w:p>
    <w:p w:rsidR="00B5655C" w:rsidRPr="001B3B50" w:rsidRDefault="00B5655C" w:rsidP="00B5655C">
      <w:pPr>
        <w:rPr>
          <w:rFonts w:ascii="宋体"/>
          <w:color w:val="000000"/>
          <w:szCs w:val="21"/>
        </w:rPr>
      </w:pPr>
      <w:r>
        <w:rPr>
          <w:rFonts w:hAnsi="宋体"/>
          <w:b/>
          <w:szCs w:val="21"/>
        </w:rPr>
        <w:t xml:space="preserve">           </w:t>
      </w:r>
      <w:r w:rsidRPr="007D01C6">
        <w:rPr>
          <w:rFonts w:ascii="Times New Roman" w:hAnsi="Times New Roman"/>
          <w:b/>
          <w:szCs w:val="21"/>
        </w:rPr>
        <w:t>4</w:t>
      </w:r>
      <w:r w:rsidRPr="001B3B50">
        <w:rPr>
          <w:rFonts w:ascii="宋体" w:hAnsi="宋体" w:hint="eastAsia"/>
          <w:color w:val="000000"/>
          <w:szCs w:val="21"/>
        </w:rPr>
        <w:t>．考生必须保持答题卡的整洁．考试结束后，将试卷和答题卡一并交回．</w:t>
      </w:r>
    </w:p>
    <w:p w:rsidR="00B5655C" w:rsidRPr="001B3B50" w:rsidRDefault="00B5655C" w:rsidP="00B5655C">
      <w:pPr>
        <w:rPr>
          <w:rFonts w:hAnsi="宋体"/>
          <w:b/>
          <w:szCs w:val="21"/>
        </w:rPr>
      </w:pPr>
      <w:r>
        <w:rPr>
          <w:rFonts w:hAnsi="宋体"/>
          <w:b/>
          <w:szCs w:val="21"/>
        </w:rPr>
        <w:t xml:space="preserve">           </w:t>
      </w:r>
      <w:r w:rsidRPr="007D01C6">
        <w:rPr>
          <w:rFonts w:ascii="Times New Roman" w:hAnsi="Times New Roman"/>
          <w:b/>
          <w:szCs w:val="21"/>
        </w:rPr>
        <w:t>5</w:t>
      </w:r>
      <w:r w:rsidRPr="001B3B50">
        <w:rPr>
          <w:rFonts w:ascii="宋体" w:hAnsi="宋体" w:hint="eastAsia"/>
          <w:color w:val="000000"/>
          <w:szCs w:val="21"/>
        </w:rPr>
        <w:t>．本试卷不用装订，考完后统一交县招生办（中招办）封存．</w:t>
      </w:r>
    </w:p>
    <w:p w:rsidR="00B5655C" w:rsidRPr="0011708D" w:rsidRDefault="00B5655C" w:rsidP="00B5655C">
      <w:pPr>
        <w:jc w:val="left"/>
        <w:rPr>
          <w:rFonts w:hAnsi="宋体"/>
          <w:szCs w:val="21"/>
        </w:rPr>
      </w:pPr>
      <w:r w:rsidRPr="001B3B50">
        <w:rPr>
          <w:rFonts w:hAnsi="宋体" w:hint="eastAsia"/>
          <w:szCs w:val="21"/>
        </w:rPr>
        <w:t>参考公式：抛物线</w:t>
      </w:r>
      <w:r w:rsidRPr="0011708D">
        <w:rPr>
          <w:rFonts w:hAnsi="Times New Roman"/>
          <w:position w:val="-10"/>
        </w:rPr>
        <w:object w:dxaOrig="16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79.5pt;height:18.75pt" o:ole="">
            <v:imagedata r:id="rId7" o:title=""/>
          </v:shape>
          <o:OLEObject Type="Embed" ProgID="Equation.3" ShapeID="_x0000_i1025" DrawAspect="Content" ObjectID="_1558705326" r:id="rId8"/>
        </w:object>
      </w:r>
      <w:r w:rsidRPr="001B3B50">
        <w:rPr>
          <w:rFonts w:hAnsi="宋体" w:hint="eastAsia"/>
          <w:szCs w:val="21"/>
        </w:rPr>
        <w:t>的对称轴是直线</w:t>
      </w:r>
      <w:r w:rsidRPr="0011708D">
        <w:rPr>
          <w:rFonts w:hAnsi="Times New Roman"/>
          <w:position w:val="-24"/>
        </w:rPr>
        <w:object w:dxaOrig="920" w:dyaOrig="620">
          <v:shape id="_x0000_i1026" type="#_x0000_t75" alt="学科网(www.zxxk.com)--教育资源门户，提供试卷、教案、课件、论文、素材及各类教学资源下载，还有大量而丰富的教学相关资讯！" style="width:44.25pt;height:32.25pt" o:ole="">
            <v:imagedata r:id="rId9" o:title=""/>
          </v:shape>
          <o:OLEObject Type="Embed" ProgID="Equation.3" ShapeID="_x0000_i1026" DrawAspect="Content" ObjectID="_1558705327" r:id="rId10"/>
        </w:object>
      </w:r>
      <w:r w:rsidRPr="001B3B50">
        <w:rPr>
          <w:rFonts w:hAnsi="宋体" w:hint="eastAsia"/>
          <w:szCs w:val="21"/>
        </w:rPr>
        <w:t>，</w:t>
      </w:r>
      <w:r>
        <w:rPr>
          <w:rFonts w:hAnsi="宋体" w:hint="eastAsia"/>
          <w:szCs w:val="21"/>
        </w:rPr>
        <w:t>顶点</w:t>
      </w:r>
      <w:r w:rsidRPr="001B3B50">
        <w:rPr>
          <w:rFonts w:hAnsi="宋体" w:hint="eastAsia"/>
          <w:szCs w:val="21"/>
        </w:rPr>
        <w:t>是</w:t>
      </w:r>
      <w:r w:rsidRPr="0011708D">
        <w:rPr>
          <w:rFonts w:hAnsi="Times New Roman"/>
          <w:position w:val="-24"/>
        </w:rPr>
        <w:object w:dxaOrig="1680" w:dyaOrig="660">
          <v:shape id="_x0000_i1027" type="#_x0000_t75" alt="学科网(www.zxxk.com)--教育资源门户，提供试卷、教案、课件、论文、素材及各类教学资源下载，还有大量而丰富的教学相关资讯！" style="width:82.5pt;height:33.75pt" o:ole="">
            <v:imagedata r:id="rId11" o:title=""/>
          </v:shape>
          <o:OLEObject Type="Embed" ProgID="Equation.3" ShapeID="_x0000_i1027" DrawAspect="Content" ObjectID="_1558705328" r:id="rId12"/>
        </w:object>
      </w:r>
      <w:r w:rsidRPr="001B3B50">
        <w:rPr>
          <w:rFonts w:ascii="宋体" w:hAnsi="宋体" w:hint="eastAsia"/>
          <w:color w:val="000000"/>
          <w:szCs w:val="21"/>
        </w:rPr>
        <w:t>．</w:t>
      </w:r>
    </w:p>
    <w:p w:rsidR="00B5655C" w:rsidRPr="001B3B50" w:rsidRDefault="00B5655C" w:rsidP="00B5655C">
      <w:pPr>
        <w:spacing w:afterLines="40" w:line="420" w:lineRule="exact"/>
        <w:rPr>
          <w:szCs w:val="21"/>
        </w:rPr>
      </w:pPr>
      <w:r w:rsidRPr="001B3B50">
        <w:rPr>
          <w:rFonts w:hAnsi="宋体" w:hint="eastAsia"/>
          <w:b/>
          <w:szCs w:val="21"/>
        </w:rPr>
        <w:t>一、选择题：每小题</w:t>
      </w:r>
      <w:r w:rsidRPr="001B3B50">
        <w:rPr>
          <w:b/>
          <w:szCs w:val="21"/>
        </w:rPr>
        <w:t>3</w:t>
      </w:r>
      <w:r w:rsidRPr="001B3B50">
        <w:rPr>
          <w:rFonts w:hAnsi="宋体" w:hint="eastAsia"/>
          <w:b/>
          <w:szCs w:val="21"/>
        </w:rPr>
        <w:t>分，共</w:t>
      </w:r>
      <w:r w:rsidRPr="001B3B50">
        <w:rPr>
          <w:b/>
          <w:szCs w:val="21"/>
        </w:rPr>
        <w:t>21</w:t>
      </w:r>
      <w:r w:rsidRPr="001B3B50">
        <w:rPr>
          <w:rFonts w:hAnsi="宋体" w:hint="eastAsia"/>
          <w:b/>
          <w:szCs w:val="21"/>
        </w:rPr>
        <w:t>分</w:t>
      </w:r>
      <w:r w:rsidRPr="001B3B50">
        <w:rPr>
          <w:rFonts w:ascii="宋体" w:hAnsi="宋体" w:hint="eastAsia"/>
          <w:color w:val="000000"/>
          <w:szCs w:val="21"/>
        </w:rPr>
        <w:t>．</w:t>
      </w:r>
      <w:r w:rsidRPr="001B3B50">
        <w:rPr>
          <w:rFonts w:hAnsi="宋体" w:hint="eastAsia"/>
          <w:b/>
          <w:szCs w:val="21"/>
        </w:rPr>
        <w:t>每小题给出四个答案，其中只有一个是正确的</w:t>
      </w:r>
      <w:r w:rsidRPr="001B3B50">
        <w:rPr>
          <w:rFonts w:ascii="宋体" w:hAnsi="宋体" w:hint="eastAsia"/>
          <w:color w:val="000000"/>
          <w:szCs w:val="21"/>
        </w:rPr>
        <w:t>．</w:t>
      </w:r>
    </w:p>
    <w:p w:rsidR="00B5655C" w:rsidRDefault="00B5655C" w:rsidP="00B5655C">
      <w:pPr>
        <w:pStyle w:val="DefaultParagraph"/>
        <w:spacing w:line="420" w:lineRule="exact"/>
        <w:rPr>
          <w:rFonts w:hAnsi="Times New Roman"/>
        </w:rPr>
      </w:pPr>
      <w:r>
        <w:rPr>
          <w:rFonts w:hAnsi="Times New Roman"/>
        </w:rPr>
        <w:t>1</w:t>
      </w:r>
      <w:r>
        <w:rPr>
          <w:rFonts w:hAnsi="Times New Roman" w:hint="eastAsia"/>
        </w:rPr>
        <w:t>．计算（﹣</w:t>
      </w:r>
      <w:r>
        <w:rPr>
          <w:rFonts w:hAnsi="Times New Roman"/>
        </w:rPr>
        <w:t>3</w:t>
      </w:r>
      <w:r>
        <w:rPr>
          <w:rFonts w:hAnsi="Times New Roman" w:hint="eastAsia"/>
        </w:rPr>
        <w:t>）</w:t>
      </w:r>
      <w:r>
        <w:rPr>
          <w:rFonts w:hAnsi="Times New Roman"/>
        </w:rPr>
        <w:t>+4</w:t>
      </w:r>
      <w:r>
        <w:rPr>
          <w:rFonts w:hAnsi="Times New Roman" w:hint="eastAsia"/>
        </w:rPr>
        <w:t>的结果是</w:t>
      </w:r>
    </w:p>
    <w:p w:rsidR="00B5655C" w:rsidRDefault="00B5655C" w:rsidP="00B5655C">
      <w:pPr>
        <w:pStyle w:val="DefaultParagraph"/>
        <w:spacing w:line="420" w:lineRule="exact"/>
        <w:rPr>
          <w:rFonts w:hAnsi="Times New Roman"/>
        </w:rPr>
      </w:pPr>
      <w:r>
        <w:rPr>
          <w:rFonts w:hAnsi="Times New Roman"/>
        </w:rPr>
        <w:t xml:space="preserve">    A</w:t>
      </w:r>
      <w:r>
        <w:rPr>
          <w:rFonts w:hAnsi="Times New Roman" w:hint="eastAsia"/>
        </w:rPr>
        <w:t>．</w:t>
      </w:r>
      <w:r>
        <w:rPr>
          <w:rFonts w:hAnsi="Times New Roman"/>
        </w:rPr>
        <w:tab/>
      </w:r>
      <w:r>
        <w:rPr>
          <w:rFonts w:hAnsi="Times New Roman" w:hint="eastAsia"/>
        </w:rPr>
        <w:t>﹣</w:t>
      </w:r>
      <w:r>
        <w:rPr>
          <w:rFonts w:hAnsi="Times New Roman"/>
        </w:rPr>
        <w:t xml:space="preserve">7      </w:t>
      </w:r>
      <w:r>
        <w:rPr>
          <w:rFonts w:hAnsi="Times New Roman"/>
        </w:rPr>
        <w:tab/>
        <w:t>B</w:t>
      </w:r>
      <w:r>
        <w:rPr>
          <w:rFonts w:hAnsi="Times New Roman" w:hint="eastAsia"/>
        </w:rPr>
        <w:t>．</w:t>
      </w:r>
      <w:r>
        <w:rPr>
          <w:rFonts w:hAnsi="Times New Roman"/>
        </w:rPr>
        <w:tab/>
      </w:r>
      <w:r>
        <w:rPr>
          <w:rFonts w:hAnsi="Times New Roman" w:hint="eastAsia"/>
        </w:rPr>
        <w:t>﹣</w:t>
      </w:r>
      <w:r>
        <w:rPr>
          <w:rFonts w:hAnsi="Times New Roman"/>
        </w:rPr>
        <w:t>1</w:t>
      </w:r>
      <w:r>
        <w:rPr>
          <w:rFonts w:hAnsi="Times New Roman"/>
        </w:rPr>
        <w:tab/>
        <w:t xml:space="preserve">       C</w:t>
      </w:r>
      <w:r>
        <w:rPr>
          <w:rFonts w:hAnsi="Times New Roman" w:hint="eastAsia"/>
        </w:rPr>
        <w:t>．</w:t>
      </w:r>
      <w:r>
        <w:rPr>
          <w:rFonts w:hAnsi="Times New Roman"/>
        </w:rPr>
        <w:tab/>
        <w:t>1</w:t>
      </w:r>
      <w:r>
        <w:rPr>
          <w:rFonts w:hAnsi="Times New Roman"/>
        </w:rPr>
        <w:tab/>
        <w:t xml:space="preserve">      D</w:t>
      </w:r>
      <w:r>
        <w:rPr>
          <w:rFonts w:hAnsi="Times New Roman" w:hint="eastAsia"/>
        </w:rPr>
        <w:t>．</w:t>
      </w:r>
      <w:r>
        <w:rPr>
          <w:rFonts w:hAnsi="Times New Roman"/>
        </w:rPr>
        <w:tab/>
        <w:t>7</w:t>
      </w:r>
    </w:p>
    <w:p w:rsidR="00B5655C" w:rsidRDefault="00B5655C" w:rsidP="00B5655C">
      <w:pPr>
        <w:spacing w:line="420" w:lineRule="exact"/>
        <w:rPr>
          <w:rFonts w:ascii="Times New Roman" w:hAnsi="Times New Roman"/>
          <w:color w:val="000000"/>
          <w:szCs w:val="21"/>
        </w:rPr>
      </w:pPr>
      <w:r>
        <w:rPr>
          <w:rFonts w:ascii="Times New Roman" w:hAnsi="Times New Roman"/>
          <w:szCs w:val="21"/>
        </w:rPr>
        <w:t>2</w:t>
      </w:r>
      <w:r>
        <w:rPr>
          <w:rFonts w:ascii="Times New Roman" w:hAnsi="Times New Roman" w:hint="eastAsia"/>
          <w:szCs w:val="21"/>
        </w:rPr>
        <w:t>．</w:t>
      </w:r>
      <w:r>
        <w:rPr>
          <w:rFonts w:ascii="Times New Roman" w:hAnsi="Times New Roman" w:hint="eastAsia"/>
          <w:color w:val="000000"/>
          <w:szCs w:val="21"/>
        </w:rPr>
        <w:t>若一组数据</w:t>
      </w:r>
      <w:r>
        <w:rPr>
          <w:rFonts w:ascii="Times New Roman" w:hAnsi="Times New Roman"/>
          <w:color w:val="000000"/>
          <w:szCs w:val="21"/>
        </w:rPr>
        <w:t>3</w:t>
      </w:r>
      <w:r>
        <w:rPr>
          <w:rFonts w:ascii="Times New Roman" w:hAnsi="Times New Roman" w:hint="eastAsia"/>
          <w:color w:val="000000"/>
          <w:szCs w:val="21"/>
        </w:rPr>
        <w:t>，</w:t>
      </w:r>
      <w:r w:rsidRPr="00F96D3A">
        <w:rPr>
          <w:rFonts w:hAnsi="Times New Roman"/>
          <w:position w:val="-6"/>
        </w:rPr>
        <w:object w:dxaOrig="200" w:dyaOrig="220">
          <v:shape id="_x0000_i1028" type="#_x0000_t75" alt="学科网(www.zxxk.com)--教育资源门户，提供试卷、教案、课件、论文、素材及各类教学资源下载，还有大量而丰富的教学相关资讯！" style="width:9.75pt;height:11.25pt" o:ole="">
            <v:imagedata r:id="rId13" o:title=""/>
          </v:shape>
          <o:OLEObject Type="Embed" ProgID="Equation.3" ShapeID="_x0000_i1028" DrawAspect="Content" ObjectID="_1558705329" r:id="rId14"/>
        </w:object>
      </w:r>
      <w:r>
        <w:rPr>
          <w:rFonts w:ascii="Times New Roman" w:hAnsi="Times New Roman" w:hint="eastAsia"/>
          <w:color w:val="000000"/>
          <w:szCs w:val="21"/>
        </w:rPr>
        <w:t>，</w:t>
      </w:r>
      <w:r>
        <w:rPr>
          <w:rFonts w:ascii="Times New Roman" w:hAnsi="Times New Roman"/>
          <w:color w:val="000000"/>
          <w:szCs w:val="21"/>
        </w:rPr>
        <w:t>4</w:t>
      </w:r>
      <w:r>
        <w:rPr>
          <w:rFonts w:ascii="Times New Roman" w:hAnsi="Times New Roman" w:hint="eastAsia"/>
          <w:color w:val="000000"/>
          <w:szCs w:val="21"/>
        </w:rPr>
        <w:t>，</w:t>
      </w:r>
      <w:r>
        <w:rPr>
          <w:rFonts w:ascii="Times New Roman" w:hAnsi="Times New Roman"/>
          <w:color w:val="000000"/>
          <w:szCs w:val="21"/>
        </w:rPr>
        <w:t>5</w:t>
      </w:r>
      <w:r>
        <w:rPr>
          <w:rFonts w:ascii="Times New Roman" w:hAnsi="Times New Roman" w:hint="eastAsia"/>
          <w:color w:val="000000"/>
          <w:szCs w:val="21"/>
        </w:rPr>
        <w:t>，</w:t>
      </w:r>
      <w:r>
        <w:rPr>
          <w:rFonts w:ascii="Times New Roman" w:hAnsi="Times New Roman"/>
          <w:color w:val="000000"/>
          <w:szCs w:val="21"/>
        </w:rPr>
        <w:t>6</w:t>
      </w:r>
      <w:r>
        <w:rPr>
          <w:rFonts w:ascii="Times New Roman" w:hAnsi="Times New Roman" w:hint="eastAsia"/>
          <w:color w:val="000000"/>
          <w:szCs w:val="21"/>
        </w:rPr>
        <w:t>的众数是</w:t>
      </w:r>
      <w:r>
        <w:rPr>
          <w:rFonts w:ascii="Times New Roman" w:hAnsi="Times New Roman"/>
          <w:color w:val="000000"/>
          <w:szCs w:val="21"/>
        </w:rPr>
        <w:t>3</w:t>
      </w:r>
      <w:r>
        <w:rPr>
          <w:rFonts w:ascii="Times New Roman" w:hAnsi="Times New Roman" w:hint="eastAsia"/>
          <w:color w:val="000000"/>
          <w:szCs w:val="21"/>
        </w:rPr>
        <w:t>，则这组数据的中位数为</w:t>
      </w:r>
    </w:p>
    <w:p w:rsidR="00B5655C" w:rsidRDefault="00B5655C" w:rsidP="00B5655C">
      <w:pPr>
        <w:spacing w:line="420" w:lineRule="exact"/>
        <w:rPr>
          <w:rFonts w:ascii="Times New Roman" w:hAnsi="Times New Roman"/>
          <w:color w:val="000000"/>
          <w:szCs w:val="21"/>
        </w:rPr>
      </w:pPr>
      <w:r>
        <w:rPr>
          <w:rFonts w:ascii="Times New Roman" w:hAnsi="Times New Roman"/>
          <w:szCs w:val="21"/>
        </w:rPr>
        <w:t xml:space="preserve">    A</w:t>
      </w:r>
      <w:r>
        <w:rPr>
          <w:rFonts w:ascii="Times New Roman" w:hAnsi="Times New Roman" w:hint="eastAsia"/>
          <w:szCs w:val="21"/>
        </w:rPr>
        <w:t>．</w:t>
      </w:r>
      <w:r>
        <w:rPr>
          <w:rFonts w:ascii="Times New Roman" w:hAnsi="Times New Roman"/>
          <w:color w:val="000000"/>
          <w:szCs w:val="21"/>
        </w:rPr>
        <w:t>3            B</w:t>
      </w:r>
      <w:r>
        <w:rPr>
          <w:rFonts w:ascii="Times New Roman" w:hAnsi="Times New Roman" w:hint="eastAsia"/>
          <w:szCs w:val="21"/>
        </w:rPr>
        <w:t>．</w:t>
      </w:r>
      <w:r>
        <w:rPr>
          <w:rFonts w:ascii="Times New Roman" w:hAnsi="Times New Roman"/>
          <w:color w:val="000000"/>
          <w:szCs w:val="21"/>
        </w:rPr>
        <w:t>4          C</w:t>
      </w:r>
      <w:r>
        <w:rPr>
          <w:rFonts w:ascii="Times New Roman" w:hAnsi="Times New Roman" w:hint="eastAsia"/>
          <w:szCs w:val="21"/>
        </w:rPr>
        <w:t>．</w:t>
      </w:r>
      <w:r>
        <w:rPr>
          <w:rFonts w:ascii="Times New Roman" w:hAnsi="Times New Roman"/>
          <w:color w:val="000000"/>
          <w:szCs w:val="21"/>
        </w:rPr>
        <w:t>5           D</w:t>
      </w:r>
      <w:r>
        <w:rPr>
          <w:rFonts w:ascii="Times New Roman" w:hAnsi="Times New Roman" w:hint="eastAsia"/>
          <w:szCs w:val="21"/>
        </w:rPr>
        <w:t>．</w:t>
      </w:r>
      <w:r>
        <w:rPr>
          <w:rFonts w:ascii="Times New Roman" w:hAnsi="Times New Roman"/>
          <w:color w:val="000000"/>
          <w:szCs w:val="21"/>
        </w:rPr>
        <w:t>6</w:t>
      </w:r>
    </w:p>
    <w:p w:rsidR="00B5655C" w:rsidRPr="005512ED" w:rsidRDefault="00B5655C" w:rsidP="00B5655C">
      <w:pPr>
        <w:spacing w:line="420" w:lineRule="exact"/>
        <w:rPr>
          <w:rFonts w:ascii="Times New Roman" w:hAnsi="Times New Roman"/>
          <w:color w:val="000000"/>
          <w:szCs w:val="21"/>
        </w:rPr>
      </w:pPr>
      <w:r>
        <w:rPr>
          <w:noProof/>
        </w:rPr>
        <w:pict>
          <v:shapetype id="_x0000_t202" coordsize="21600,21600" o:spt="202" path="m,l,21600r21600,l21600,xe">
            <v:stroke joinstyle="miter"/>
            <v:path gradientshapeok="t" o:connecttype="rect"/>
          </v:shapetype>
          <v:shape id="_x0000_s2051" type="#_x0000_t202" alt="学科网(www.zxxk.com)--教育资源门户，提供试卷、教案、课件、论文、素材及各类教学资源下载，还有大量而丰富的教学相关资讯！" style="position:absolute;left:0;text-align:left;margin-left:81.75pt;margin-top:11.85pt;width:321.75pt;height:79.8pt;z-index:251661312" filled="f" stroked="f">
            <v:textbox style="mso-next-textbox:#_x0000_s2051">
              <w:txbxContent>
                <w:p w:rsidR="00B5655C" w:rsidRDefault="00B5655C" w:rsidP="00B5655C">
                  <w:pPr>
                    <w:spacing w:line="360" w:lineRule="auto"/>
                    <w:rPr>
                      <w:rFonts w:hAnsi="Times New Roman"/>
                    </w:rPr>
                  </w:pPr>
                  <w:r>
                    <w:rPr>
                      <w:rFonts w:hAnsi="Times New Roman"/>
                      <w:noProof/>
                    </w:rPr>
                    <w:pict>
                      <v:shape id="图片 7" o:spid="_x0000_i1084" type="#_x0000_t75" style="width:32.25pt;height:32.25pt;visibility:visible">
                        <v:imagedata r:id="rId15" o:title=""/>
                      </v:shape>
                    </w:pict>
                  </w:r>
                  <w:r>
                    <w:rPr>
                      <w:rFonts w:hAnsi="Times New Roman"/>
                    </w:rPr>
                    <w:t xml:space="preserve">        </w:t>
                  </w:r>
                  <w:r>
                    <w:rPr>
                      <w:rFonts w:hAnsi="Times New Roman"/>
                      <w:noProof/>
                    </w:rPr>
                    <w:pict>
                      <v:shape id="图片 11" o:spid="_x0000_i1085" type="#_x0000_t75" style="width:32.25pt;height:32.25pt;visibility:visible">
                        <v:imagedata r:id="rId16" o:title=""/>
                      </v:shape>
                    </w:pict>
                  </w:r>
                  <w:r>
                    <w:rPr>
                      <w:rFonts w:hAnsi="Times New Roman"/>
                    </w:rPr>
                    <w:t xml:space="preserve">          </w:t>
                  </w:r>
                  <w:r>
                    <w:rPr>
                      <w:rFonts w:hAnsi="Times New Roman"/>
                      <w:noProof/>
                    </w:rPr>
                    <w:pict>
                      <v:shape id="图片 9" o:spid="_x0000_i1086" type="#_x0000_t75" style="width:47.25pt;height:32.25pt;visibility:visible">
                        <v:imagedata r:id="rId17" o:title=""/>
                      </v:shape>
                    </w:pict>
                  </w:r>
                  <w:r>
                    <w:rPr>
                      <w:rFonts w:hAnsi="Times New Roman"/>
                    </w:rPr>
                    <w:t xml:space="preserve">       </w:t>
                  </w:r>
                  <w:r>
                    <w:rPr>
                      <w:rFonts w:hAnsi="Times New Roman"/>
                      <w:noProof/>
                    </w:rPr>
                    <w:pict>
                      <v:shape id="图片 8" o:spid="_x0000_i1087" type="#_x0000_t75" style="width:47.25pt;height:32.25pt;visibility:visible">
                        <v:imagedata r:id="rId18" o:title=""/>
                      </v:shape>
                    </w:pict>
                  </w:r>
                  <w:r>
                    <w:rPr>
                      <w:rFonts w:hAnsi="Times New Roman"/>
                    </w:rPr>
                    <w:t xml:space="preserve"> </w:t>
                  </w:r>
                </w:p>
                <w:p w:rsidR="00B5655C" w:rsidRPr="00351ECD" w:rsidRDefault="00B5655C" w:rsidP="00B5655C">
                  <w:pPr>
                    <w:spacing w:line="360" w:lineRule="auto"/>
                    <w:rPr>
                      <w:rFonts w:hAnsi="Times New Roman"/>
                    </w:rPr>
                  </w:pPr>
                  <w:r>
                    <w:rPr>
                      <w:rFonts w:hAnsi="Times New Roman"/>
                    </w:rPr>
                    <w:t xml:space="preserve">  </w:t>
                  </w:r>
                  <w:r w:rsidRPr="00351ECD">
                    <w:rPr>
                      <w:rFonts w:hAnsi="Times New Roman"/>
                    </w:rPr>
                    <w:t xml:space="preserve"> </w:t>
                  </w:r>
                  <w:r>
                    <w:rPr>
                      <w:rFonts w:ascii="Times New Roman" w:hAnsi="Times New Roman"/>
                      <w:szCs w:val="21"/>
                    </w:rPr>
                    <w:t>A</w:t>
                  </w:r>
                  <w:r>
                    <w:rPr>
                      <w:rFonts w:ascii="Times New Roman" w:hAnsi="Times New Roman" w:hint="eastAsia"/>
                      <w:szCs w:val="21"/>
                    </w:rPr>
                    <w:t>．</w:t>
                  </w:r>
                  <w:r w:rsidRPr="00351ECD">
                    <w:rPr>
                      <w:rFonts w:hAnsi="Times New Roman"/>
                    </w:rPr>
                    <w:t xml:space="preserve">         </w:t>
                  </w:r>
                  <w:r>
                    <w:rPr>
                      <w:rFonts w:hAnsi="Times New Roman"/>
                    </w:rPr>
                    <w:t xml:space="preserve"> </w:t>
                  </w:r>
                  <w:r w:rsidRPr="00351ECD">
                    <w:rPr>
                      <w:rFonts w:hAnsi="Times New Roman"/>
                    </w:rPr>
                    <w:t xml:space="preserve"> </w:t>
                  </w:r>
                  <w:r w:rsidRPr="00351ECD">
                    <w:rPr>
                      <w:rFonts w:ascii="Times New Roman" w:hAnsi="Times New Roman"/>
                      <w:szCs w:val="21"/>
                    </w:rPr>
                    <w:t>B</w:t>
                  </w:r>
                  <w:r w:rsidRPr="00351ECD">
                    <w:rPr>
                      <w:rFonts w:ascii="Times New Roman" w:hAnsi="Times New Roman" w:hint="eastAsia"/>
                      <w:szCs w:val="21"/>
                    </w:rPr>
                    <w:t>．</w:t>
                  </w:r>
                  <w:r>
                    <w:rPr>
                      <w:rFonts w:ascii="Times New Roman" w:hAnsi="Times New Roman"/>
                      <w:szCs w:val="21"/>
                    </w:rPr>
                    <w:tab/>
                  </w:r>
                  <w:r>
                    <w:rPr>
                      <w:rFonts w:ascii="Times New Roman" w:hAnsi="Times New Roman"/>
                      <w:szCs w:val="21"/>
                    </w:rPr>
                    <w:tab/>
                    <w:t xml:space="preserve">     </w:t>
                  </w:r>
                  <w:r w:rsidRPr="00351ECD">
                    <w:rPr>
                      <w:rFonts w:ascii="Times New Roman" w:hAnsi="Times New Roman"/>
                      <w:szCs w:val="21"/>
                    </w:rPr>
                    <w:t xml:space="preserve"> C</w:t>
                  </w:r>
                  <w:r w:rsidRPr="00351ECD">
                    <w:rPr>
                      <w:rFonts w:ascii="Times New Roman" w:hAnsi="Times New Roman" w:hint="eastAsia"/>
                      <w:szCs w:val="21"/>
                    </w:rPr>
                    <w:t>．</w:t>
                  </w:r>
                  <w:r w:rsidRPr="00351ECD">
                    <w:rPr>
                      <w:rFonts w:ascii="Times New Roman" w:hAnsi="Times New Roman"/>
                      <w:szCs w:val="21"/>
                    </w:rPr>
                    <w:tab/>
                  </w:r>
                  <w:r w:rsidRPr="00351ECD">
                    <w:rPr>
                      <w:rFonts w:ascii="Times New Roman" w:hAnsi="Times New Roman"/>
                      <w:szCs w:val="21"/>
                    </w:rPr>
                    <w:tab/>
                    <w:t xml:space="preserve">    </w:t>
                  </w:r>
                  <w:r>
                    <w:rPr>
                      <w:rFonts w:ascii="Times New Roman" w:hAnsi="Times New Roman"/>
                      <w:szCs w:val="21"/>
                    </w:rPr>
                    <w:t xml:space="preserve">   </w:t>
                  </w:r>
                  <w:r w:rsidRPr="00351ECD">
                    <w:rPr>
                      <w:rFonts w:ascii="Times New Roman" w:hAnsi="Times New Roman"/>
                      <w:szCs w:val="21"/>
                    </w:rPr>
                    <w:t>D</w:t>
                  </w:r>
                  <w:r w:rsidRPr="00351ECD">
                    <w:rPr>
                      <w:rFonts w:ascii="Times New Roman" w:hAnsi="Times New Roman" w:hint="eastAsia"/>
                      <w:szCs w:val="21"/>
                    </w:rPr>
                    <w:t>．</w:t>
                  </w:r>
                  <w:r w:rsidRPr="00351ECD">
                    <w:rPr>
                      <w:rFonts w:ascii="Times New Roman" w:hAnsi="Times New Roman"/>
                      <w:szCs w:val="21"/>
                    </w:rPr>
                    <w:tab/>
                  </w:r>
                </w:p>
                <w:p w:rsidR="00B5655C" w:rsidRDefault="00B5655C" w:rsidP="00B5655C"/>
              </w:txbxContent>
            </v:textbox>
          </v:shape>
        </w:pict>
      </w:r>
      <w:r>
        <w:rPr>
          <w:rFonts w:hAnsi="Times New Roman"/>
        </w:rPr>
        <w:t>3</w:t>
      </w:r>
      <w:r>
        <w:rPr>
          <w:rFonts w:hAnsi="Times New Roman" w:hint="eastAsia"/>
        </w:rPr>
        <w:t>．如图，几何体的俯视图是</w:t>
      </w:r>
    </w:p>
    <w:p w:rsidR="00B5655C" w:rsidRPr="005512ED" w:rsidRDefault="00B5655C" w:rsidP="00B5655C">
      <w:pPr>
        <w:spacing w:line="420" w:lineRule="exact"/>
        <w:ind w:firstLineChars="150" w:firstLine="315"/>
        <w:rPr>
          <w:rFonts w:ascii="Times New Roman" w:hAnsi="Times New Roman"/>
          <w:color w:val="000000"/>
          <w:szCs w:val="21"/>
        </w:rPr>
      </w:pPr>
      <w:r>
        <w:rPr>
          <w:noProof/>
        </w:rPr>
        <w:drawing>
          <wp:anchor distT="0" distB="0" distL="114300" distR="114300" simplePos="0" relativeHeight="251660288" behindDoc="0" locked="0" layoutInCell="1" allowOverlap="1">
            <wp:simplePos x="0" y="0"/>
            <wp:positionH relativeFrom="column">
              <wp:posOffset>87630</wp:posOffset>
            </wp:positionH>
            <wp:positionV relativeFrom="paragraph">
              <wp:posOffset>50800</wp:posOffset>
            </wp:positionV>
            <wp:extent cx="692785" cy="742950"/>
            <wp:effectExtent l="19050" t="0" r="0" b="0"/>
            <wp:wrapSquare wrapText="bothSides"/>
            <wp:docPr id="3"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692785" cy="742950"/>
                    </a:xfrm>
                    <a:prstGeom prst="rect">
                      <a:avLst/>
                    </a:prstGeom>
                    <a:noFill/>
                  </pic:spPr>
                </pic:pic>
              </a:graphicData>
            </a:graphic>
          </wp:anchor>
        </w:drawing>
      </w:r>
    </w:p>
    <w:p w:rsidR="00B5655C" w:rsidRDefault="00B5655C" w:rsidP="00B5655C">
      <w:pPr>
        <w:pStyle w:val="DefaultParagraph"/>
        <w:spacing w:line="420" w:lineRule="exact"/>
        <w:rPr>
          <w:rFonts w:hAnsi="Times New Roman"/>
        </w:rPr>
      </w:pPr>
    </w:p>
    <w:p w:rsidR="00B5655C" w:rsidRDefault="00B5655C" w:rsidP="00B5655C">
      <w:pPr>
        <w:pStyle w:val="DefaultParagraph"/>
        <w:spacing w:line="420" w:lineRule="exact"/>
        <w:jc w:val="both"/>
        <w:rPr>
          <w:rFonts w:hAnsi="Times New Roman"/>
        </w:rPr>
      </w:pPr>
    </w:p>
    <w:p w:rsidR="00B5655C" w:rsidRDefault="00B5655C" w:rsidP="00B5655C">
      <w:pPr>
        <w:pStyle w:val="DefaultParagraph"/>
        <w:spacing w:line="420" w:lineRule="exact"/>
        <w:jc w:val="both"/>
        <w:rPr>
          <w:rFonts w:hAnsi="Times New Roman"/>
        </w:rPr>
      </w:pPr>
      <w:r>
        <w:rPr>
          <w:rFonts w:hAnsi="Times New Roman"/>
        </w:rPr>
        <w:t>4</w:t>
      </w:r>
      <w:r>
        <w:rPr>
          <w:rFonts w:hAnsi="Times New Roman" w:hint="eastAsia"/>
        </w:rPr>
        <w:t>．分解因式</w:t>
      </w:r>
      <w:r w:rsidRPr="000513E1">
        <w:rPr>
          <w:rFonts w:hAnsi="Times New Roman"/>
          <w:position w:val="-6"/>
        </w:rPr>
        <w:object w:dxaOrig="859" w:dyaOrig="320">
          <v:shape id="_x0000_i1029" type="#_x0000_t75" alt="学科网(www.zxxk.com)--教育资源门户，提供试卷、教案、课件、论文、素材及各类教学资源下载，还有大量而丰富的教学相关资讯！" style="width:42pt;height:16.5pt" o:ole="">
            <v:imagedata r:id="rId20" o:title=""/>
          </v:shape>
          <o:OLEObject Type="Embed" ProgID="Equation.3" ShapeID="_x0000_i1029" DrawAspect="Content" ObjectID="_1558705330" r:id="rId21"/>
        </w:object>
      </w:r>
      <w:r>
        <w:rPr>
          <w:rFonts w:hAnsi="Times New Roman"/>
        </w:rPr>
        <w:t xml:space="preserve"> </w:t>
      </w:r>
      <w:r>
        <w:rPr>
          <w:rFonts w:hAnsi="Times New Roman" w:hint="eastAsia"/>
        </w:rPr>
        <w:t>结果正确的是</w:t>
      </w:r>
    </w:p>
    <w:p w:rsidR="00B5655C" w:rsidRDefault="00B5655C" w:rsidP="00B5655C">
      <w:pPr>
        <w:pStyle w:val="DefaultParagraph"/>
        <w:spacing w:line="420" w:lineRule="exact"/>
        <w:jc w:val="both"/>
        <w:rPr>
          <w:rFonts w:hAnsi="Times New Roman"/>
        </w:rPr>
      </w:pPr>
      <w:r>
        <w:rPr>
          <w:rFonts w:hAnsi="Times New Roman"/>
        </w:rPr>
        <w:t xml:space="preserve">    A</w:t>
      </w:r>
      <w:r>
        <w:rPr>
          <w:rFonts w:hAnsi="Times New Roman" w:hint="eastAsia"/>
        </w:rPr>
        <w:t>．</w:t>
      </w:r>
      <w:r>
        <w:rPr>
          <w:rFonts w:hAnsi="Times New Roman"/>
        </w:rPr>
        <w:tab/>
      </w:r>
      <w:r w:rsidRPr="000513E1">
        <w:rPr>
          <w:rFonts w:hAnsi="Times New Roman"/>
          <w:position w:val="-10"/>
        </w:rPr>
        <w:object w:dxaOrig="1480" w:dyaOrig="320">
          <v:shape id="_x0000_i1030" type="#_x0000_t75" alt="学科网(www.zxxk.com)--教育资源门户，提供试卷、教案、课件、论文、素材及各类教学资源下载，还有大量而丰富的教学相关资讯！" style="width:1in;height:16.5pt" o:ole="">
            <v:imagedata r:id="rId22" o:title=""/>
          </v:shape>
          <o:OLEObject Type="Embed" ProgID="Equation.3" ShapeID="_x0000_i1030" DrawAspect="Content" ObjectID="_1558705331" r:id="rId23"/>
        </w:object>
      </w:r>
      <w:r>
        <w:rPr>
          <w:rFonts w:hAnsi="Times New Roman"/>
        </w:rPr>
        <w:t xml:space="preserve">     B</w:t>
      </w:r>
      <w:r>
        <w:rPr>
          <w:rFonts w:hAnsi="Times New Roman" w:hint="eastAsia"/>
        </w:rPr>
        <w:t>．</w:t>
      </w:r>
      <w:r w:rsidRPr="00D0217A">
        <w:rPr>
          <w:rFonts w:hAnsi="Times New Roman"/>
          <w:position w:val="-10"/>
        </w:rPr>
        <w:object w:dxaOrig="920" w:dyaOrig="360">
          <v:shape id="_x0000_i1031" type="#_x0000_t75" alt="学科网(www.zxxk.com)--教育资源门户，提供试卷、教案、课件、论文、素材及各类教学资源下载，还有大量而丰富的教学相关资讯！" style="width:44.25pt;height:18.75pt" o:ole="">
            <v:imagedata r:id="rId24" o:title=""/>
          </v:shape>
          <o:OLEObject Type="Embed" ProgID="Equation.3" ShapeID="_x0000_i1031" DrawAspect="Content" ObjectID="_1558705332" r:id="rId25"/>
        </w:object>
      </w:r>
      <w:r>
        <w:rPr>
          <w:rFonts w:hAnsi="Times New Roman"/>
        </w:rPr>
        <w:t xml:space="preserve">     C</w:t>
      </w:r>
      <w:r>
        <w:rPr>
          <w:rFonts w:hAnsi="Times New Roman" w:hint="eastAsia"/>
        </w:rPr>
        <w:t>．</w:t>
      </w:r>
      <w:r w:rsidRPr="00D0217A">
        <w:rPr>
          <w:rFonts w:hAnsi="Times New Roman"/>
          <w:position w:val="-10"/>
        </w:rPr>
        <w:object w:dxaOrig="1080" w:dyaOrig="360">
          <v:shape id="_x0000_i1032" type="#_x0000_t75" alt="学科网(www.zxxk.com)--教育资源门户，提供试卷、教案、课件、论文、素材及各类教学资源下载，还有大量而丰富的教学相关资讯！" style="width:52.5pt;height:18.75pt" o:ole="">
            <v:imagedata r:id="rId26" o:title=""/>
          </v:shape>
          <o:OLEObject Type="Embed" ProgID="Equation.3" ShapeID="_x0000_i1032" DrawAspect="Content" ObjectID="_1558705333" r:id="rId27"/>
        </w:object>
      </w:r>
      <w:r>
        <w:rPr>
          <w:rFonts w:hAnsi="Times New Roman"/>
        </w:rPr>
        <w:tab/>
      </w:r>
      <w:r>
        <w:rPr>
          <w:rFonts w:hAnsi="Times New Roman"/>
          <w:noProof/>
          <w:lang w:val="en-US" w:eastAsia="zh-CN"/>
        </w:rPr>
        <w:drawing>
          <wp:inline distT="0" distB="0" distL="0" distR="0">
            <wp:extent cx="19050" cy="952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Ansi="Times New Roman"/>
        </w:rPr>
        <w:t xml:space="preserve">    D</w:t>
      </w:r>
      <w:r>
        <w:rPr>
          <w:rFonts w:hAnsi="Times New Roman" w:hint="eastAsia"/>
        </w:rPr>
        <w:t>．</w:t>
      </w:r>
      <w:r w:rsidRPr="00D0217A">
        <w:rPr>
          <w:rFonts w:hAnsi="Times New Roman"/>
          <w:position w:val="-10"/>
        </w:rPr>
        <w:object w:dxaOrig="920" w:dyaOrig="360">
          <v:shape id="_x0000_i1033" type="#_x0000_t75" alt="学科网(www.zxxk.com)--教育资源门户，提供试卷、教案、课件、论文、素材及各类教学资源下载，还有大量而丰富的教学相关资讯！" style="width:44.25pt;height:18.75pt" o:ole="">
            <v:imagedata r:id="rId29" o:title=""/>
          </v:shape>
          <o:OLEObject Type="Embed" ProgID="Equation.3" ShapeID="_x0000_i1033" DrawAspect="Content" ObjectID="_1558705334" r:id="rId30"/>
        </w:object>
      </w:r>
      <w:r>
        <w:rPr>
          <w:rFonts w:hAnsi="Times New Roman"/>
        </w:rPr>
        <w:t xml:space="preserve"> </w:t>
      </w:r>
    </w:p>
    <w:p w:rsidR="00B5655C" w:rsidRDefault="00B5655C" w:rsidP="00B5655C">
      <w:pPr>
        <w:pStyle w:val="DefaultParagraph"/>
        <w:spacing w:line="420" w:lineRule="exact"/>
        <w:rPr>
          <w:rFonts w:hAnsi="Times New Roman"/>
        </w:rPr>
      </w:pPr>
      <w:r>
        <w:rPr>
          <w:noProof/>
          <w:lang w:val="en-US" w:eastAsia="zh-CN"/>
        </w:rPr>
        <w:drawing>
          <wp:anchor distT="0" distB="0" distL="114300" distR="114300" simplePos="0" relativeHeight="251662336" behindDoc="0" locked="0" layoutInCell="1" allowOverlap="1">
            <wp:simplePos x="0" y="0"/>
            <wp:positionH relativeFrom="column">
              <wp:posOffset>4229100</wp:posOffset>
            </wp:positionH>
            <wp:positionV relativeFrom="paragraph">
              <wp:posOffset>10795</wp:posOffset>
            </wp:positionV>
            <wp:extent cx="1190625" cy="1019175"/>
            <wp:effectExtent l="19050" t="0" r="9525" b="0"/>
            <wp:wrapSquare wrapText="bothSides"/>
            <wp:docPr id="4" name="图片 1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190625" cy="1019175"/>
                    </a:xfrm>
                    <a:prstGeom prst="rect">
                      <a:avLst/>
                    </a:prstGeom>
                    <a:noFill/>
                  </pic:spPr>
                </pic:pic>
              </a:graphicData>
            </a:graphic>
          </wp:anchor>
        </w:drawing>
      </w:r>
      <w:r>
        <w:rPr>
          <w:rFonts w:hAnsi="Times New Roman"/>
        </w:rPr>
        <w:t>5</w:t>
      </w:r>
      <w:r>
        <w:rPr>
          <w:rFonts w:hAnsi="Times New Roman" w:hint="eastAsia"/>
        </w:rPr>
        <w:t>．如图，</w:t>
      </w:r>
      <w:r>
        <w:rPr>
          <w:rFonts w:hAnsi="Times New Roman"/>
          <w:i/>
        </w:rPr>
        <w:t>BC</w:t>
      </w:r>
      <w:r>
        <w:rPr>
          <w:rFonts w:ascii="宋体" w:hAnsi="宋体" w:cs="宋体" w:hint="eastAsia"/>
        </w:rPr>
        <w:t>⊥</w:t>
      </w:r>
      <w:r>
        <w:rPr>
          <w:rFonts w:hAnsi="Times New Roman"/>
          <w:i/>
        </w:rPr>
        <w:t>AE</w:t>
      </w:r>
      <w:r>
        <w:rPr>
          <w:rFonts w:hAnsi="Times New Roman" w:hint="eastAsia"/>
        </w:rPr>
        <w:t>于点</w:t>
      </w:r>
      <w:r>
        <w:rPr>
          <w:rFonts w:hAnsi="Times New Roman"/>
          <w:i/>
        </w:rPr>
        <w:t>C</w:t>
      </w:r>
      <w:r>
        <w:rPr>
          <w:rFonts w:hAnsi="Times New Roman" w:hint="eastAsia"/>
        </w:rPr>
        <w:t>，</w:t>
      </w:r>
      <w:r>
        <w:rPr>
          <w:rFonts w:hAnsi="Times New Roman"/>
          <w:i/>
        </w:rPr>
        <w:t>CD</w:t>
      </w:r>
      <w:r>
        <w:rPr>
          <w:rFonts w:ascii="宋体" w:hAnsi="宋体" w:cs="宋体" w:hint="eastAsia"/>
        </w:rPr>
        <w:t>∥</w:t>
      </w:r>
      <w:r>
        <w:rPr>
          <w:rFonts w:hAnsi="Times New Roman"/>
          <w:i/>
        </w:rPr>
        <w:t>AB</w:t>
      </w:r>
      <w:r>
        <w:rPr>
          <w:rFonts w:hAnsi="Times New Roman" w:hint="eastAsia"/>
        </w:rPr>
        <w:t>，</w:t>
      </w:r>
      <w:r>
        <w:rPr>
          <w:rFonts w:ascii="宋体" w:hAnsi="宋体" w:cs="宋体" w:hint="eastAsia"/>
        </w:rPr>
        <w:t>∠</w:t>
      </w:r>
      <w:r>
        <w:rPr>
          <w:rFonts w:hAnsi="Times New Roman"/>
          <w:i/>
        </w:rPr>
        <w:t>B</w:t>
      </w:r>
      <w:r>
        <w:rPr>
          <w:rFonts w:hAnsi="Times New Roman"/>
        </w:rPr>
        <w:t>=55°</w:t>
      </w:r>
      <w:r>
        <w:rPr>
          <w:rFonts w:hAnsi="Times New Roman" w:hint="eastAsia"/>
        </w:rPr>
        <w:t>，则</w:t>
      </w:r>
      <w:r>
        <w:rPr>
          <w:rFonts w:ascii="宋体" w:hAnsi="宋体" w:cs="宋体" w:hint="eastAsia"/>
        </w:rPr>
        <w:t>∠</w:t>
      </w:r>
      <w:r>
        <w:rPr>
          <w:rFonts w:hAnsi="Times New Roman"/>
        </w:rPr>
        <w:t>1</w:t>
      </w:r>
      <w:r>
        <w:rPr>
          <w:rFonts w:hAnsi="Times New Roman" w:hint="eastAsia"/>
        </w:rPr>
        <w:t>等于</w:t>
      </w:r>
      <w:r>
        <w:rPr>
          <w:rFonts w:hAnsi="Times New Roman"/>
        </w:rPr>
        <w:t xml:space="preserve">        </w:t>
      </w:r>
    </w:p>
    <w:p w:rsidR="00B5655C" w:rsidRDefault="00B5655C" w:rsidP="00B5655C">
      <w:pPr>
        <w:pStyle w:val="DefaultParagraph"/>
        <w:spacing w:line="420" w:lineRule="exact"/>
        <w:rPr>
          <w:rFonts w:hAnsi="Times New Roman"/>
        </w:rPr>
      </w:pPr>
      <w:r>
        <w:rPr>
          <w:rFonts w:hAnsi="Times New Roman"/>
        </w:rPr>
        <w:t xml:space="preserve">    A</w:t>
      </w:r>
      <w:r>
        <w:rPr>
          <w:rFonts w:hAnsi="Times New Roman" w:hint="eastAsia"/>
        </w:rPr>
        <w:t>．</w:t>
      </w:r>
      <w:r>
        <w:rPr>
          <w:rFonts w:hAnsi="Times New Roman"/>
        </w:rPr>
        <w:t>55°</w:t>
      </w:r>
      <w:r w:rsidRPr="00351ECD">
        <w:rPr>
          <w:rFonts w:hAnsi="Times New Roman"/>
        </w:rPr>
        <w:t xml:space="preserve"> </w:t>
      </w:r>
      <w:r>
        <w:rPr>
          <w:rFonts w:hAnsi="Times New Roman"/>
          <w:noProof/>
          <w:lang w:val="en-US" w:eastAsia="zh-CN"/>
        </w:rPr>
        <w:drawing>
          <wp:inline distT="0" distB="0" distL="0" distR="0">
            <wp:extent cx="19050" cy="19050"/>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3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51ECD">
        <w:rPr>
          <w:rFonts w:hAnsi="Times New Roman"/>
        </w:rPr>
        <w:t xml:space="preserve">        B</w:t>
      </w:r>
      <w:r w:rsidRPr="00351ECD">
        <w:rPr>
          <w:rFonts w:hAnsi="Times New Roman" w:hint="eastAsia"/>
        </w:rPr>
        <w:t>．</w:t>
      </w:r>
      <w:r>
        <w:rPr>
          <w:rFonts w:hAnsi="Times New Roman"/>
        </w:rPr>
        <w:t>45°</w:t>
      </w:r>
      <w:r>
        <w:rPr>
          <w:rFonts w:hAnsi="Times New Roman"/>
        </w:rPr>
        <w:tab/>
      </w:r>
      <w:r>
        <w:rPr>
          <w:rFonts w:hAnsi="Times New Roman"/>
        </w:rPr>
        <w:tab/>
        <w:t xml:space="preserve">   </w:t>
      </w:r>
      <w:r w:rsidRPr="00351ECD">
        <w:rPr>
          <w:rFonts w:hAnsi="Times New Roman"/>
        </w:rPr>
        <w:t>C</w:t>
      </w:r>
      <w:r w:rsidRPr="00351ECD">
        <w:rPr>
          <w:rFonts w:hAnsi="Times New Roman" w:hint="eastAsia"/>
        </w:rPr>
        <w:t>．</w:t>
      </w:r>
      <w:r>
        <w:rPr>
          <w:rFonts w:hAnsi="Times New Roman"/>
        </w:rPr>
        <w:t>35°</w:t>
      </w:r>
      <w:r>
        <w:rPr>
          <w:rFonts w:hAnsi="Times New Roman"/>
        </w:rPr>
        <w:tab/>
      </w:r>
      <w:r>
        <w:rPr>
          <w:rFonts w:hAnsi="Times New Roman"/>
        </w:rPr>
        <w:tab/>
        <w:t xml:space="preserve"> </w:t>
      </w:r>
      <w:r w:rsidRPr="00351ECD">
        <w:rPr>
          <w:rFonts w:hAnsi="Times New Roman"/>
        </w:rPr>
        <w:t>D</w:t>
      </w:r>
      <w:r w:rsidRPr="00351ECD">
        <w:rPr>
          <w:rFonts w:hAnsi="Times New Roman" w:hint="eastAsia"/>
        </w:rPr>
        <w:t>．</w:t>
      </w:r>
      <w:r>
        <w:rPr>
          <w:rFonts w:hAnsi="Times New Roman"/>
        </w:rPr>
        <w:t>25°</w:t>
      </w:r>
    </w:p>
    <w:p w:rsidR="00B5655C" w:rsidRDefault="00B5655C" w:rsidP="00B5655C">
      <w:pPr>
        <w:pStyle w:val="DefaultParagraph"/>
        <w:spacing w:line="420" w:lineRule="exact"/>
        <w:rPr>
          <w:rFonts w:hAnsi="Times New Roman"/>
        </w:rPr>
      </w:pPr>
      <w:r w:rsidRPr="007844C4">
        <w:rPr>
          <w:rFonts w:hAnsi="Times New Roman"/>
        </w:rPr>
        <w:t>6</w:t>
      </w:r>
      <w:r w:rsidRPr="007844C4">
        <w:rPr>
          <w:rFonts w:hAnsi="Times New Roman" w:hint="eastAsia"/>
        </w:rPr>
        <w:t>．</w:t>
      </w:r>
      <w:r w:rsidRPr="00EF4541">
        <w:rPr>
          <w:rFonts w:hAnsi="宋体" w:hint="eastAsia"/>
        </w:rPr>
        <w:t>二次根式</w:t>
      </w:r>
      <w:r w:rsidRPr="00EC07C3">
        <w:rPr>
          <w:rFonts w:hAnsi="Times New Roman"/>
          <w:position w:val="-8"/>
        </w:rPr>
        <w:object w:dxaOrig="740" w:dyaOrig="360">
          <v:shape id="_x0000_i1034" type="#_x0000_t75" alt="学科网(www.zxxk.com)--教育资源门户，提供试卷、教案、课件、论文、素材及各类教学资源下载，还有大量而丰富的教学相关资讯！" style="width:36pt;height:18.75pt" o:ole="">
            <v:imagedata r:id="rId33" o:title=""/>
          </v:shape>
          <o:OLEObject Type="Embed" ProgID="Equation.3" ShapeID="_x0000_i1034" DrawAspect="Content" ObjectID="_1558705335" r:id="rId34"/>
        </w:object>
      </w:r>
      <w:r>
        <w:rPr>
          <w:rFonts w:hAnsi="宋体" w:hint="eastAsia"/>
        </w:rPr>
        <w:t>有意义，则</w:t>
      </w:r>
      <w:r w:rsidRPr="000513E1">
        <w:rPr>
          <w:rFonts w:hAnsi="Times New Roman"/>
          <w:position w:val="-6"/>
        </w:rPr>
        <w:object w:dxaOrig="200" w:dyaOrig="220">
          <v:shape id="_x0000_i1035" type="#_x0000_t75" alt="学科网(www.zxxk.com)--教育资源门户，提供试卷、教案、课件、论文、素材及各类教学资源下载，还有大量而丰富的教学相关资讯！" style="width:9.75pt;height:11.25pt" o:ole="">
            <v:imagedata r:id="rId35" o:title=""/>
          </v:shape>
          <o:OLEObject Type="Embed" ProgID="Equation.3" ShapeID="_x0000_i1035" DrawAspect="Content" ObjectID="_1558705336" r:id="rId36"/>
        </w:object>
      </w:r>
      <w:r w:rsidRPr="00EF4541">
        <w:rPr>
          <w:rFonts w:hAnsi="宋体" w:hint="eastAsia"/>
        </w:rPr>
        <w:t>的取值范围是</w:t>
      </w:r>
    </w:p>
    <w:p w:rsidR="00B5655C" w:rsidRDefault="00B5655C" w:rsidP="00B5655C">
      <w:pPr>
        <w:pStyle w:val="DefaultParagraph"/>
        <w:spacing w:line="420" w:lineRule="exact"/>
        <w:rPr>
          <w:rFonts w:hAnsi="Times New Roman"/>
        </w:rPr>
      </w:pPr>
      <w:r>
        <w:rPr>
          <w:rFonts w:hAnsi="Times New Roman"/>
        </w:rPr>
        <w:t xml:space="preserve">    A</w:t>
      </w:r>
      <w:r>
        <w:rPr>
          <w:rFonts w:hAnsi="Times New Roman" w:hint="eastAsia"/>
        </w:rPr>
        <w:t>．</w:t>
      </w:r>
      <w:r w:rsidRPr="00EC07C3">
        <w:rPr>
          <w:rFonts w:hAnsi="Times New Roman"/>
          <w:position w:val="-6"/>
        </w:rPr>
        <w:object w:dxaOrig="580" w:dyaOrig="279">
          <v:shape id="_x0000_i1036" type="#_x0000_t75" alt="学科网(www.zxxk.com)--教育资源门户，提供试卷、教案、课件、论文、素材及各类教学资源下载，还有大量而丰富的教学相关资讯！" style="width:28.5pt;height:14.25pt" o:ole="">
            <v:imagedata r:id="rId37" o:title=""/>
          </v:shape>
          <o:OLEObject Type="Embed" ProgID="Equation.3" ShapeID="_x0000_i1036" DrawAspect="Content" ObjectID="_1558705337" r:id="rId38"/>
        </w:object>
      </w:r>
      <w:r>
        <w:rPr>
          <w:rFonts w:hAnsi="Times New Roman"/>
          <w:position w:val="-6"/>
        </w:rPr>
        <w:t xml:space="preserve">     </w:t>
      </w:r>
      <w:r w:rsidRPr="00EC07C3">
        <w:rPr>
          <w:rFonts w:hAnsi="Times New Roman"/>
        </w:rPr>
        <w:t xml:space="preserve"> </w:t>
      </w:r>
      <w:r>
        <w:rPr>
          <w:rFonts w:hAnsi="Times New Roman"/>
        </w:rPr>
        <w:t>B</w:t>
      </w:r>
      <w:r>
        <w:rPr>
          <w:rFonts w:hAnsi="Times New Roman" w:hint="eastAsia"/>
        </w:rPr>
        <w:t>．</w:t>
      </w:r>
      <w:r w:rsidRPr="000513E1">
        <w:rPr>
          <w:rFonts w:hAnsi="Times New Roman"/>
          <w:position w:val="-6"/>
        </w:rPr>
        <w:object w:dxaOrig="580" w:dyaOrig="279">
          <v:shape id="_x0000_i1037" type="#_x0000_t75" alt="学科网(www.zxxk.com)--教育资源门户，提供试卷、教案、课件、论文、素材及各类教学资源下载，还有大量而丰富的教学相关资讯！" style="width:28.5pt;height:14.25pt" o:ole="">
            <v:imagedata r:id="rId39" o:title=""/>
          </v:shape>
          <o:OLEObject Type="Embed" ProgID="Equation.3" ShapeID="_x0000_i1037" DrawAspect="Content" ObjectID="_1558705338" r:id="rId40"/>
        </w:object>
      </w:r>
      <w:r>
        <w:rPr>
          <w:rFonts w:hAnsi="Times New Roman"/>
          <w:position w:val="-6"/>
        </w:rPr>
        <w:t xml:space="preserve">    </w:t>
      </w:r>
      <w:r w:rsidRPr="00EC07C3">
        <w:rPr>
          <w:rFonts w:hAnsi="Times New Roman"/>
        </w:rPr>
        <w:t xml:space="preserve"> </w:t>
      </w:r>
      <w:r>
        <w:rPr>
          <w:rFonts w:hAnsi="Times New Roman"/>
        </w:rPr>
        <w:t xml:space="preserve"> C</w:t>
      </w:r>
      <w:r>
        <w:rPr>
          <w:rFonts w:hAnsi="Times New Roman" w:hint="eastAsia"/>
        </w:rPr>
        <w:t>．</w:t>
      </w:r>
      <w:r w:rsidRPr="000513E1">
        <w:rPr>
          <w:rFonts w:hAnsi="Times New Roman"/>
          <w:position w:val="-6"/>
        </w:rPr>
        <w:object w:dxaOrig="580" w:dyaOrig="279">
          <v:shape id="_x0000_i1038" type="#_x0000_t75" alt="学科网(www.zxxk.com)--教育资源门户，提供试卷、教案、课件、论文、素材及各类教学资源下载，还有大量而丰富的教学相关资讯！" style="width:28.5pt;height:14.25pt" o:ole="">
            <v:imagedata r:id="rId41" o:title=""/>
          </v:shape>
          <o:OLEObject Type="Embed" ProgID="Equation.3" ShapeID="_x0000_i1038" DrawAspect="Content" ObjectID="_1558705339" r:id="rId42"/>
        </w:object>
      </w:r>
      <w:r>
        <w:rPr>
          <w:rFonts w:hAnsi="Times New Roman"/>
          <w:position w:val="-6"/>
        </w:rPr>
        <w:t xml:space="preserve">    </w:t>
      </w:r>
      <w:r w:rsidRPr="00EC07C3">
        <w:rPr>
          <w:rFonts w:hAnsi="Times New Roman"/>
        </w:rPr>
        <w:t xml:space="preserve"> </w:t>
      </w:r>
      <w:r>
        <w:rPr>
          <w:rFonts w:hAnsi="Times New Roman"/>
        </w:rPr>
        <w:t xml:space="preserve"> D</w:t>
      </w:r>
      <w:r>
        <w:rPr>
          <w:rFonts w:hAnsi="Times New Roman" w:hint="eastAsia"/>
        </w:rPr>
        <w:t>．</w:t>
      </w:r>
      <w:r w:rsidRPr="000513E1">
        <w:rPr>
          <w:rFonts w:hAnsi="Times New Roman"/>
          <w:position w:val="-6"/>
        </w:rPr>
        <w:object w:dxaOrig="580" w:dyaOrig="279">
          <v:shape id="_x0000_i1039" type="#_x0000_t75" alt="学科网(www.zxxk.com)--教育资源门户，提供试卷、教案、课件、论文、素材及各类教学资源下载，还有大量而丰富的教学相关资讯！" style="width:28.5pt;height:14.25pt" o:ole="">
            <v:imagedata r:id="rId43" o:title=""/>
          </v:shape>
          <o:OLEObject Type="Embed" ProgID="Equation.3" ShapeID="_x0000_i1039" DrawAspect="Content" ObjectID="_1558705340" r:id="rId44"/>
        </w:object>
      </w:r>
    </w:p>
    <w:p w:rsidR="00B5655C" w:rsidRDefault="00B5655C" w:rsidP="00B5655C">
      <w:pPr>
        <w:pStyle w:val="DefaultParagraph"/>
        <w:rPr>
          <w:rFonts w:ascii="宋体" w:hAnsi="宋体"/>
        </w:rPr>
      </w:pPr>
      <w:r w:rsidRPr="001B3B50">
        <w:t>7</w:t>
      </w:r>
      <w:r w:rsidRPr="001B3B50">
        <w:rPr>
          <w:rFonts w:ascii="宋体" w:hAnsi="宋体" w:hint="eastAsia"/>
          <w:color w:val="000000"/>
        </w:rPr>
        <w:t>．</w:t>
      </w:r>
      <w:r w:rsidRPr="003E1A9C">
        <w:rPr>
          <w:rFonts w:ascii="宋体" w:hAnsi="宋体" w:hint="eastAsia"/>
        </w:rPr>
        <w:t>对于实数</w:t>
      </w:r>
      <w:r w:rsidRPr="0059794F">
        <w:rPr>
          <w:rFonts w:hAnsi="Times New Roman"/>
          <w:position w:val="-6"/>
        </w:rPr>
        <w:object w:dxaOrig="200" w:dyaOrig="220">
          <v:shape id="_x0000_i1040" type="#_x0000_t75" alt="学科网(www.zxxk.com)--教育资源门户，提供试卷、教案、课件、论文、素材及各类教学资源下载，还有大量而丰富的教学相关资讯！" style="width:9.75pt;height:11.25pt" o:ole="">
            <v:imagedata r:id="rId45" o:title=""/>
          </v:shape>
          <o:OLEObject Type="Embed" ProgID="Equation.3" ShapeID="_x0000_i1040" DrawAspect="Content" ObjectID="_1558705341" r:id="rId46"/>
        </w:object>
      </w:r>
      <w:r>
        <w:rPr>
          <w:rFonts w:ascii="宋体" w:hAnsi="宋体" w:hint="eastAsia"/>
        </w:rPr>
        <w:t>、</w:t>
      </w:r>
      <w:r w:rsidRPr="0059794F">
        <w:rPr>
          <w:rFonts w:hAnsi="Times New Roman"/>
          <w:position w:val="-6"/>
        </w:rPr>
        <w:object w:dxaOrig="200" w:dyaOrig="279">
          <v:shape id="_x0000_i1041" type="#_x0000_t75" alt="学科网(www.zxxk.com)--教育资源门户，提供试卷、教案、课件、论文、素材及各类教学资源下载，还有大量而丰富的教学相关资讯！" style="width:9.75pt;height:14.25pt" o:ole="">
            <v:imagedata r:id="rId47" o:title=""/>
          </v:shape>
          <o:OLEObject Type="Embed" ProgID="Equation.3" ShapeID="_x0000_i1041" DrawAspect="Content" ObjectID="_1558705342" r:id="rId48"/>
        </w:object>
      </w:r>
      <w:r w:rsidRPr="003E1A9C">
        <w:rPr>
          <w:rFonts w:ascii="宋体" w:hAnsi="宋体" w:hint="eastAsia"/>
        </w:rPr>
        <w:t>，定义一种新运算“</w:t>
      </w:r>
      <w:r w:rsidRPr="003E1A9C">
        <w:rPr>
          <w:rFonts w:ascii="宋体" w:hAnsi="宋体" w:hint="eastAsia"/>
          <w:position w:val="-6"/>
        </w:rPr>
        <w:object w:dxaOrig="260" w:dyaOrig="279">
          <v:shape id="_x0000_i1042" type="#_x0000_t75" alt="学科网(www.zxxk.com)--教育资源门户，提供试卷、教案、课件、论文、素材及各类教学资源下载，还有大量而丰富的教学相关资讯！" style="width:12.75pt;height:14.25pt" o:ole="">
            <v:imagedata r:id="rId49" o:title=""/>
          </v:shape>
          <o:OLEObject Type="Embed" ProgID="Equation.3" ShapeID="_x0000_i1042" DrawAspect="Content" ObjectID="_1558705343" r:id="rId50"/>
        </w:object>
      </w:r>
      <w:r w:rsidRPr="003E1A9C">
        <w:rPr>
          <w:rFonts w:ascii="宋体" w:hAnsi="宋体" w:hint="eastAsia"/>
        </w:rPr>
        <w:t>”为：</w:t>
      </w:r>
      <w:r w:rsidRPr="0059794F">
        <w:rPr>
          <w:rFonts w:hAnsi="Times New Roman"/>
          <w:position w:val="-24"/>
        </w:rPr>
        <w:object w:dxaOrig="1500" w:dyaOrig="620">
          <v:shape id="_x0000_i1043" type="#_x0000_t75" alt="学科网(www.zxxk.com)--教育资源门户，提供试卷、教案、课件、论文、素材及各类教学资源下载，还有大量而丰富的教学相关资讯！" style="width:73.5pt;height:32.25pt" o:ole="">
            <v:imagedata r:id="rId51" o:title=""/>
          </v:shape>
          <o:OLEObject Type="Embed" ProgID="Equation.3" ShapeID="_x0000_i1043" DrawAspect="Content" ObjectID="_1558705344" r:id="rId52"/>
        </w:object>
      </w:r>
      <w:r w:rsidRPr="003E1A9C">
        <w:rPr>
          <w:rFonts w:ascii="宋体" w:hAnsi="宋体" w:hint="eastAsia"/>
        </w:rPr>
        <w:t>，这里等式右边是</w:t>
      </w:r>
      <w:r>
        <w:rPr>
          <w:rFonts w:ascii="宋体" w:hAnsi="宋体" w:hint="eastAsia"/>
        </w:rPr>
        <w:t>实数</w:t>
      </w:r>
      <w:r w:rsidRPr="003E1A9C">
        <w:rPr>
          <w:rFonts w:ascii="宋体" w:hAnsi="宋体" w:hint="eastAsia"/>
        </w:rPr>
        <w:t>运</w:t>
      </w:r>
      <w:r>
        <w:rPr>
          <w:rFonts w:ascii="宋体" w:hAnsi="宋体"/>
        </w:rPr>
        <w:t xml:space="preserve">  </w:t>
      </w:r>
    </w:p>
    <w:p w:rsidR="00B5655C" w:rsidRPr="00FB0B8C" w:rsidRDefault="00B5655C" w:rsidP="00B5655C">
      <w:pPr>
        <w:pStyle w:val="DefaultParagraph"/>
        <w:ind w:firstLineChars="135" w:firstLine="283"/>
        <w:rPr>
          <w:rFonts w:hAnsi="Times New Roman"/>
        </w:rPr>
      </w:pPr>
      <w:r w:rsidRPr="003E1A9C">
        <w:rPr>
          <w:rFonts w:ascii="宋体" w:hAnsi="宋体" w:hint="eastAsia"/>
        </w:rPr>
        <w:t>算．例如：</w:t>
      </w:r>
      <w:r w:rsidRPr="0059794F">
        <w:rPr>
          <w:rFonts w:ascii="宋体" w:hAnsi="宋体" w:hint="eastAsia"/>
          <w:position w:val="-24"/>
        </w:rPr>
        <w:object w:dxaOrig="1920" w:dyaOrig="620">
          <v:shape id="_x0000_i1044" type="#_x0000_t75" alt="学科网(www.zxxk.com)--教育资源门户，提供试卷、教案、课件、论文、素材及各类教学资源下载，还有大量而丰富的教学相关资讯！" style="width:96pt;height:30.75pt" o:ole="">
            <v:imagedata r:id="rId53" o:title=""/>
          </v:shape>
          <o:OLEObject Type="Embed" ProgID="Equation.3" ShapeID="_x0000_i1044" DrawAspect="Content" ObjectID="_1558705345" r:id="rId54"/>
        </w:object>
      </w:r>
      <w:r w:rsidRPr="003E1A9C">
        <w:rPr>
          <w:rFonts w:ascii="宋体" w:hAnsi="宋体" w:hint="eastAsia"/>
        </w:rPr>
        <w:t>．</w:t>
      </w:r>
      <w:r>
        <w:rPr>
          <w:rFonts w:ascii="宋体" w:hAnsi="宋体" w:hint="eastAsia"/>
        </w:rPr>
        <w:t>则</w:t>
      </w:r>
      <w:r w:rsidRPr="003E1A9C">
        <w:rPr>
          <w:rFonts w:ascii="宋体" w:hAnsi="宋体" w:hint="eastAsia"/>
        </w:rPr>
        <w:t>方程</w:t>
      </w:r>
      <w:r w:rsidRPr="003E1A9C">
        <w:rPr>
          <w:rFonts w:ascii="宋体" w:hAnsi="宋体" w:hint="eastAsia"/>
          <w:position w:val="-24"/>
        </w:rPr>
        <w:object w:dxaOrig="1939" w:dyaOrig="620">
          <v:shape id="_x0000_i1045" type="#_x0000_t75" alt="学科网(www.zxxk.com)--教育资源门户，提供试卷、教案、课件、论文、素材及各类教学资源下载，还有大量而丰富的教学相关资讯！" style="width:96.75pt;height:30.75pt" o:ole="">
            <v:imagedata r:id="rId55" o:title=""/>
          </v:shape>
          <o:OLEObject Type="Embed" ProgID="Equation.3" ShapeID="_x0000_i1045" DrawAspect="Content" ObjectID="_1558705346" r:id="rId56"/>
        </w:object>
      </w:r>
      <w:r>
        <w:rPr>
          <w:rFonts w:ascii="宋体" w:hAnsi="宋体" w:hint="eastAsia"/>
        </w:rPr>
        <w:t>的解是</w:t>
      </w:r>
    </w:p>
    <w:p w:rsidR="00B5655C" w:rsidRDefault="00B5655C" w:rsidP="00B5655C">
      <w:pPr>
        <w:spacing w:line="420" w:lineRule="exact"/>
        <w:rPr>
          <w:rFonts w:ascii="Times New Roman" w:hAnsi="Times New Roman"/>
          <w:b/>
          <w:szCs w:val="21"/>
        </w:rPr>
      </w:pPr>
      <w:r>
        <w:rPr>
          <w:rFonts w:ascii="Times New Roman" w:hAnsi="Times New Roman"/>
          <w:szCs w:val="21"/>
        </w:rPr>
        <w:lastRenderedPageBreak/>
        <w:t xml:space="preserve">    A</w:t>
      </w:r>
      <w:r>
        <w:rPr>
          <w:rFonts w:ascii="Times New Roman" w:hAnsi="Times New Roman" w:hint="eastAsia"/>
          <w:szCs w:val="21"/>
        </w:rPr>
        <w:t>．</w:t>
      </w:r>
      <w:r w:rsidRPr="00351ECD">
        <w:rPr>
          <w:rFonts w:hAnsi="Times New Roman"/>
        </w:rPr>
        <w:t xml:space="preserve"> </w:t>
      </w:r>
      <w:r w:rsidRPr="00413DE8">
        <w:rPr>
          <w:rFonts w:hAnsi="Times New Roman"/>
          <w:position w:val="-6"/>
        </w:rPr>
        <w:object w:dxaOrig="580" w:dyaOrig="279">
          <v:shape id="_x0000_i1046" type="#_x0000_t75" alt="学科网(www.zxxk.com)--教育资源门户，提供试卷、教案、课件、论文、素材及各类教学资源下载，还有大量而丰富的教学相关资讯！" style="width:28.5pt;height:14.25pt" o:ole="">
            <v:imagedata r:id="rId57" o:title=""/>
          </v:shape>
          <o:OLEObject Type="Embed" ProgID="Equation.3" ShapeID="_x0000_i1046" DrawAspect="Content" ObjectID="_1558705347" r:id="rId58"/>
        </w:object>
      </w:r>
      <w:r w:rsidRPr="00351ECD">
        <w:rPr>
          <w:rFonts w:hAnsi="Times New Roman"/>
        </w:rPr>
        <w:t xml:space="preserve">     </w:t>
      </w:r>
      <w:r w:rsidRPr="00351ECD">
        <w:rPr>
          <w:rFonts w:ascii="Times New Roman" w:hAnsi="Times New Roman"/>
          <w:szCs w:val="21"/>
        </w:rPr>
        <w:t>B</w:t>
      </w:r>
      <w:r w:rsidRPr="00351ECD">
        <w:rPr>
          <w:rFonts w:ascii="Times New Roman" w:hAnsi="Times New Roman" w:hint="eastAsia"/>
          <w:szCs w:val="21"/>
        </w:rPr>
        <w:t>．</w:t>
      </w:r>
      <w:r w:rsidRPr="00413DE8">
        <w:rPr>
          <w:rFonts w:hAnsi="Times New Roman"/>
          <w:position w:val="-6"/>
        </w:rPr>
        <w:object w:dxaOrig="560" w:dyaOrig="279">
          <v:shape id="_x0000_i1047" type="#_x0000_t75" alt="学科网(www.zxxk.com)--教育资源门户，提供试卷、教案、课件、论文、素材及各类教学资源下载，还有大量而丰富的教学相关资讯！" style="width:27pt;height:14.25pt" o:ole="">
            <v:imagedata r:id="rId59" o:title=""/>
          </v:shape>
          <o:OLEObject Type="Embed" ProgID="Equation.3" ShapeID="_x0000_i1047" DrawAspect="Content" ObjectID="_1558705348" r:id="rId60"/>
        </w:object>
      </w:r>
      <w:r>
        <w:rPr>
          <w:rFonts w:ascii="Times New Roman" w:hAnsi="Times New Roman"/>
          <w:szCs w:val="21"/>
        </w:rPr>
        <w:tab/>
        <w:t xml:space="preserve">      </w:t>
      </w:r>
      <w:r w:rsidRPr="00351ECD">
        <w:rPr>
          <w:rFonts w:ascii="Times New Roman" w:hAnsi="Times New Roman"/>
          <w:szCs w:val="21"/>
        </w:rPr>
        <w:t>C</w:t>
      </w:r>
      <w:r w:rsidRPr="00351ECD">
        <w:rPr>
          <w:rFonts w:ascii="Times New Roman" w:hAnsi="Times New Roman" w:hint="eastAsia"/>
          <w:szCs w:val="21"/>
        </w:rPr>
        <w:t>．</w:t>
      </w:r>
      <w:r w:rsidRPr="00413DE8">
        <w:rPr>
          <w:rFonts w:hAnsi="Times New Roman"/>
          <w:position w:val="-6"/>
        </w:rPr>
        <w:object w:dxaOrig="580" w:dyaOrig="279">
          <v:shape id="_x0000_i1048" type="#_x0000_t75" alt="学科网(www.zxxk.com)--教育资源门户，提供试卷、教案、课件、论文、素材及各类教学资源下载，还有大量而丰富的教学相关资讯！" style="width:28.5pt;height:14.25pt" o:ole="">
            <v:imagedata r:id="rId61" o:title=""/>
          </v:shape>
          <o:OLEObject Type="Embed" ProgID="Equation.3" ShapeID="_x0000_i1048" DrawAspect="Content" ObjectID="_1558705349" r:id="rId62"/>
        </w:object>
      </w:r>
      <w:r>
        <w:rPr>
          <w:rFonts w:ascii="Times New Roman" w:hAnsi="Times New Roman"/>
          <w:szCs w:val="21"/>
        </w:rPr>
        <w:tab/>
      </w:r>
      <w:r>
        <w:rPr>
          <w:rFonts w:ascii="Times New Roman" w:hAnsi="Times New Roman"/>
          <w:szCs w:val="21"/>
        </w:rPr>
        <w:tab/>
        <w:t xml:space="preserve"> </w:t>
      </w:r>
      <w:r w:rsidRPr="00351ECD">
        <w:rPr>
          <w:rFonts w:ascii="Times New Roman" w:hAnsi="Times New Roman"/>
          <w:szCs w:val="21"/>
        </w:rPr>
        <w:t>D</w:t>
      </w:r>
      <w:r w:rsidRPr="00351ECD">
        <w:rPr>
          <w:rFonts w:ascii="Times New Roman" w:hAnsi="Times New Roman" w:hint="eastAsia"/>
          <w:szCs w:val="21"/>
        </w:rPr>
        <w:t>．</w:t>
      </w:r>
      <w:r w:rsidRPr="00413DE8">
        <w:rPr>
          <w:rFonts w:hAnsi="Times New Roman"/>
          <w:position w:val="-6"/>
        </w:rPr>
        <w:object w:dxaOrig="580" w:dyaOrig="279">
          <v:shape id="_x0000_i1049" type="#_x0000_t75" alt="学科网(www.zxxk.com)--教育资源门户，提供试卷、教案、课件、论文、素材及各类教学资源下载，还有大量而丰富的教学相关资讯！" style="width:28.5pt;height:14.25pt" o:ole="">
            <v:imagedata r:id="rId63" o:title=""/>
          </v:shape>
          <o:OLEObject Type="Embed" ProgID="Equation.3" ShapeID="_x0000_i1049" DrawAspect="Content" ObjectID="_1558705350" r:id="rId64"/>
        </w:object>
      </w:r>
    </w:p>
    <w:p w:rsidR="00B5655C" w:rsidRDefault="00B5655C" w:rsidP="00B5655C">
      <w:pPr>
        <w:spacing w:line="420" w:lineRule="exact"/>
        <w:rPr>
          <w:rFonts w:ascii="Times New Roman" w:hAnsi="Times New Roman"/>
          <w:b/>
          <w:szCs w:val="21"/>
        </w:rPr>
      </w:pPr>
      <w:r>
        <w:rPr>
          <w:rFonts w:ascii="Times New Roman" w:hAnsi="Times New Roman" w:hint="eastAsia"/>
          <w:b/>
          <w:szCs w:val="21"/>
        </w:rPr>
        <w:t>二、填空题：每小题</w:t>
      </w:r>
      <w:r>
        <w:rPr>
          <w:rFonts w:ascii="Times New Roman" w:hAnsi="Times New Roman"/>
          <w:b/>
          <w:szCs w:val="21"/>
        </w:rPr>
        <w:t>3</w:t>
      </w:r>
      <w:r>
        <w:rPr>
          <w:rFonts w:ascii="Times New Roman" w:hAnsi="Times New Roman" w:hint="eastAsia"/>
          <w:b/>
          <w:szCs w:val="21"/>
        </w:rPr>
        <w:t>分，共</w:t>
      </w:r>
      <w:r>
        <w:rPr>
          <w:rFonts w:ascii="Times New Roman" w:hAnsi="Times New Roman"/>
          <w:b/>
          <w:szCs w:val="21"/>
        </w:rPr>
        <w:t>24</w:t>
      </w:r>
      <w:r>
        <w:rPr>
          <w:rFonts w:ascii="Times New Roman" w:hAnsi="Times New Roman" w:hint="eastAsia"/>
          <w:b/>
          <w:szCs w:val="21"/>
        </w:rPr>
        <w:t>分．</w:t>
      </w:r>
      <w:r>
        <w:rPr>
          <w:rFonts w:ascii="Times New Roman" w:hAnsi="Times New Roman"/>
          <w:b/>
          <w:szCs w:val="21"/>
        </w:rPr>
        <w:t xml:space="preserve"> </w:t>
      </w:r>
    </w:p>
    <w:p w:rsidR="00B5655C" w:rsidRDefault="00B5655C" w:rsidP="00B5655C">
      <w:pPr>
        <w:spacing w:line="420" w:lineRule="exact"/>
        <w:rPr>
          <w:rFonts w:ascii="Times New Roman" w:hAnsi="Times New Roman"/>
          <w:color w:val="000000"/>
          <w:kern w:val="0"/>
          <w:szCs w:val="21"/>
        </w:rPr>
      </w:pPr>
      <w:r>
        <w:rPr>
          <w:rFonts w:ascii="Times New Roman" w:hAnsi="Times New Roman"/>
          <w:bCs/>
          <w:szCs w:val="21"/>
        </w:rPr>
        <w:t>8</w:t>
      </w:r>
      <w:r>
        <w:rPr>
          <w:rFonts w:ascii="Times New Roman" w:hAnsi="Times New Roman" w:hint="eastAsia"/>
          <w:bCs/>
          <w:szCs w:val="21"/>
        </w:rPr>
        <w:t>．</w:t>
      </w:r>
      <w:r>
        <w:rPr>
          <w:rFonts w:ascii="Times New Roman" w:hAnsi="Times New Roman" w:hint="eastAsia"/>
          <w:szCs w:val="21"/>
        </w:rPr>
        <w:t>比较大小：﹣</w:t>
      </w:r>
      <w:r>
        <w:rPr>
          <w:rFonts w:ascii="Times New Roman" w:hAnsi="Times New Roman"/>
          <w:szCs w:val="21"/>
        </w:rPr>
        <w:t>2______</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w:t>
      </w:r>
    </w:p>
    <w:p w:rsidR="00B5655C" w:rsidRDefault="00B5655C" w:rsidP="00B5655C">
      <w:pPr>
        <w:tabs>
          <w:tab w:val="left" w:pos="378"/>
          <w:tab w:val="left" w:pos="2646"/>
          <w:tab w:val="left" w:pos="4914"/>
          <w:tab w:val="left" w:pos="7182"/>
        </w:tabs>
        <w:spacing w:line="360" w:lineRule="auto"/>
        <w:rPr>
          <w:rFonts w:ascii="Times New Roman" w:hAnsi="Times New Roman"/>
          <w:szCs w:val="21"/>
        </w:rPr>
      </w:pPr>
      <w:r>
        <w:rPr>
          <w:rFonts w:ascii="Times New Roman" w:hAnsi="Times New Roman"/>
          <w:bCs/>
          <w:szCs w:val="21"/>
        </w:rPr>
        <w:t>9</w:t>
      </w:r>
      <w:r>
        <w:rPr>
          <w:rFonts w:ascii="Times New Roman" w:hAnsi="Times New Roman" w:hint="eastAsia"/>
          <w:bCs/>
          <w:szCs w:val="21"/>
        </w:rPr>
        <w:t>．</w:t>
      </w:r>
      <w:r>
        <w:rPr>
          <w:rFonts w:ascii="Times New Roman" w:hAnsi="Times New Roman" w:hint="eastAsia"/>
          <w:szCs w:val="21"/>
        </w:rPr>
        <w:t>在一个不透明的口袋中，装有若干个除颜色不同外，其</w:t>
      </w:r>
      <w:r>
        <w:rPr>
          <w:rFonts w:ascii="Times New Roman" w:hAnsi="Times New Roman"/>
          <w:noProof/>
          <w:szCs w:val="21"/>
        </w:rPr>
        <w:drawing>
          <wp:inline distT="0" distB="0" distL="0" distR="0">
            <wp:extent cx="19050" cy="19050"/>
            <wp:effectExtent l="1905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3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Times New Roman" w:hAnsi="Times New Roman" w:hint="eastAsia"/>
          <w:szCs w:val="21"/>
        </w:rPr>
        <w:t>余都相同的小球．如果口袋中装</w:t>
      </w:r>
    </w:p>
    <w:p w:rsidR="00B5655C" w:rsidRPr="0011708D" w:rsidRDefault="00B5655C" w:rsidP="00B5655C">
      <w:pPr>
        <w:tabs>
          <w:tab w:val="left" w:pos="378"/>
          <w:tab w:val="left" w:pos="2646"/>
          <w:tab w:val="left" w:pos="4914"/>
          <w:tab w:val="left" w:pos="7182"/>
        </w:tabs>
        <w:spacing w:line="360" w:lineRule="auto"/>
        <w:rPr>
          <w:rFonts w:ascii="Times New Roman" w:hAnsi="Times New Roman"/>
          <w:szCs w:val="21"/>
        </w:rPr>
      </w:pPr>
      <w:r>
        <w:rPr>
          <w:rFonts w:ascii="Times New Roman" w:hAnsi="Times New Roman"/>
          <w:szCs w:val="21"/>
        </w:rPr>
        <w:t xml:space="preserve">   </w:t>
      </w:r>
      <w:r>
        <w:rPr>
          <w:rFonts w:ascii="Times New Roman" w:hAnsi="Times New Roman" w:hint="eastAsia"/>
          <w:szCs w:val="21"/>
        </w:rPr>
        <w:t>有</w:t>
      </w:r>
      <w:r>
        <w:rPr>
          <w:rFonts w:ascii="Times New Roman" w:hAnsi="Times New Roman"/>
          <w:szCs w:val="21"/>
        </w:rPr>
        <w:t>3</w:t>
      </w:r>
      <w:r>
        <w:rPr>
          <w:rFonts w:ascii="Times New Roman" w:hAnsi="Times New Roman" w:hint="eastAsia"/>
          <w:szCs w:val="21"/>
        </w:rPr>
        <w:t>个红球且从中随机摸出一个球是红球的概率为</w:t>
      </w:r>
      <w:r w:rsidRPr="00087E0F">
        <w:rPr>
          <w:rFonts w:ascii="Times New Roman" w:hAnsi="Times New Roman"/>
          <w:position w:val="-24"/>
          <w:szCs w:val="21"/>
        </w:rPr>
        <w:object w:dxaOrig="221" w:dyaOrig="622">
          <v:shape id="_x0000_i1050" type="#_x0000_t75" alt="学科网(www.zxxk.com)--教育资源门户，提供试卷、教案、课件、论文、素材及各类教学资源下载，还有大量而丰富的教学相关资讯！" style="width:11.25pt;height:30.75pt" o:ole="">
            <v:imagedata r:id="rId65" o:title=""/>
          </v:shape>
          <o:OLEObject Type="Embed" ProgID="Equation.3" ShapeID="_x0000_i1050" DrawAspect="Content" ObjectID="_1558705351" r:id="rId66"/>
        </w:object>
      </w:r>
      <w:r>
        <w:rPr>
          <w:rFonts w:ascii="Times New Roman" w:hAnsi="Times New Roman" w:hint="eastAsia"/>
          <w:szCs w:val="21"/>
        </w:rPr>
        <w:t>，那么口袋中小球共有</w:t>
      </w:r>
      <w:r>
        <w:rPr>
          <w:rFonts w:ascii="Times New Roman" w:hAnsi="Times New Roman"/>
          <w:szCs w:val="21"/>
        </w:rPr>
        <w:t>_______</w:t>
      </w:r>
      <w:r>
        <w:rPr>
          <w:rFonts w:ascii="Times New Roman" w:hAnsi="Times New Roman" w:hint="eastAsia"/>
          <w:szCs w:val="21"/>
        </w:rPr>
        <w:t>个．</w:t>
      </w:r>
    </w:p>
    <w:p w:rsidR="00B5655C" w:rsidRDefault="00B5655C" w:rsidP="00B5655C">
      <w:pPr>
        <w:spacing w:line="420" w:lineRule="exact"/>
        <w:ind w:left="315" w:hangingChars="150" w:hanging="315"/>
        <w:rPr>
          <w:rFonts w:ascii="Times New Roman" w:hAnsi="Times New Roman"/>
          <w:szCs w:val="21"/>
        </w:rPr>
      </w:pPr>
      <w:r>
        <w:rPr>
          <w:rFonts w:ascii="Times New Roman" w:hAnsi="Times New Roman"/>
          <w:bCs/>
          <w:szCs w:val="21"/>
        </w:rPr>
        <w:t>10</w:t>
      </w:r>
      <w:r>
        <w:rPr>
          <w:rFonts w:ascii="Times New Roman" w:hAnsi="Times New Roman" w:hint="eastAsia"/>
          <w:bCs/>
          <w:szCs w:val="21"/>
        </w:rPr>
        <w:t>．</w:t>
      </w:r>
      <w:r>
        <w:rPr>
          <w:rFonts w:ascii="Times New Roman" w:hAnsi="Times New Roman" w:hint="eastAsia"/>
          <w:color w:val="000000"/>
          <w:kern w:val="0"/>
          <w:szCs w:val="21"/>
        </w:rPr>
        <w:t>流经我市的</w:t>
      </w:r>
      <w:r>
        <w:rPr>
          <w:rFonts w:ascii="Times New Roman" w:hAnsi="Times New Roman" w:hint="eastAsia"/>
          <w:color w:val="252525"/>
          <w:szCs w:val="21"/>
          <w:shd w:val="clear" w:color="auto" w:fill="FFFFFF"/>
        </w:rPr>
        <w:t>汀江，在</w:t>
      </w:r>
      <w:r>
        <w:rPr>
          <w:rFonts w:ascii="Times New Roman" w:hAnsi="Times New Roman" w:hint="eastAsia"/>
          <w:color w:val="000000"/>
          <w:kern w:val="0"/>
          <w:szCs w:val="21"/>
        </w:rPr>
        <w:t>青溪水库的正常库容是</w:t>
      </w:r>
      <w:r>
        <w:rPr>
          <w:rFonts w:ascii="Times New Roman" w:hAnsi="Times New Roman"/>
          <w:color w:val="000000"/>
          <w:kern w:val="0"/>
          <w:szCs w:val="21"/>
        </w:rPr>
        <w:t>6880</w:t>
      </w:r>
      <w:r>
        <w:rPr>
          <w:rFonts w:ascii="Times New Roman" w:hAnsi="Times New Roman" w:hint="eastAsia"/>
          <w:color w:val="000000"/>
          <w:kern w:val="0"/>
          <w:szCs w:val="21"/>
        </w:rPr>
        <w:t>万立方米</w:t>
      </w:r>
      <w:r>
        <w:rPr>
          <w:rFonts w:ascii="Times New Roman" w:hAnsi="Times New Roman" w:hint="eastAsia"/>
          <w:szCs w:val="21"/>
        </w:rPr>
        <w:t>．</w:t>
      </w:r>
      <w:r>
        <w:rPr>
          <w:rFonts w:ascii="Times New Roman" w:hAnsi="Times New Roman"/>
          <w:color w:val="000000"/>
          <w:kern w:val="0"/>
          <w:szCs w:val="21"/>
        </w:rPr>
        <w:t>6880</w:t>
      </w:r>
      <w:r>
        <w:rPr>
          <w:rFonts w:ascii="Times New Roman" w:hAnsi="Times New Roman" w:hint="eastAsia"/>
          <w:color w:val="000000"/>
          <w:kern w:val="0"/>
          <w:szCs w:val="21"/>
        </w:rPr>
        <w:t>万</w:t>
      </w:r>
      <w:r>
        <w:rPr>
          <w:rFonts w:ascii="Times New Roman" w:hAnsi="Times New Roman" w:hint="eastAsia"/>
          <w:szCs w:val="21"/>
        </w:rPr>
        <w:t>用科学记数法表示</w:t>
      </w:r>
      <w:r>
        <w:rPr>
          <w:rFonts w:ascii="Times New Roman" w:hAnsi="Times New Roman"/>
          <w:szCs w:val="21"/>
        </w:rPr>
        <w:t xml:space="preserve">  </w:t>
      </w:r>
      <w:r>
        <w:rPr>
          <w:rFonts w:ascii="Times New Roman" w:hAnsi="Times New Roman" w:hint="eastAsia"/>
          <w:szCs w:val="21"/>
        </w:rPr>
        <w:t>为</w:t>
      </w:r>
      <w:r>
        <w:rPr>
          <w:rFonts w:ascii="Times New Roman" w:hAnsi="Times New Roman"/>
          <w:szCs w:val="21"/>
        </w:rPr>
        <w:t>__________________________</w:t>
      </w:r>
      <w:r>
        <w:rPr>
          <w:rFonts w:ascii="Times New Roman" w:hAnsi="Times New Roman" w:hint="eastAsia"/>
          <w:szCs w:val="21"/>
        </w:rPr>
        <w:t>．</w:t>
      </w:r>
    </w:p>
    <w:p w:rsidR="00B5655C" w:rsidRDefault="00B5655C" w:rsidP="00B5655C">
      <w:pPr>
        <w:pStyle w:val="DefaultParagraph"/>
        <w:spacing w:line="420" w:lineRule="exact"/>
        <w:rPr>
          <w:rFonts w:hAnsi="Times New Roman"/>
        </w:rPr>
      </w:pPr>
      <w:r>
        <w:rPr>
          <w:rFonts w:hAnsi="Times New Roman"/>
          <w:bCs/>
        </w:rPr>
        <w:t>11</w:t>
      </w:r>
      <w:r>
        <w:rPr>
          <w:rFonts w:hAnsi="Times New Roman" w:hint="eastAsia"/>
          <w:bCs/>
        </w:rPr>
        <w:t>．</w:t>
      </w:r>
      <w:r w:rsidRPr="00485373">
        <w:rPr>
          <w:rFonts w:hAnsi="宋体" w:hint="eastAsia"/>
          <w:kern w:val="0"/>
          <w:lang w:bidi="he-IL"/>
        </w:rPr>
        <w:t>已知点</w:t>
      </w:r>
      <w:r w:rsidRPr="00485373">
        <w:rPr>
          <w:rFonts w:hAnsi="Times New Roman"/>
          <w:i/>
          <w:kern w:val="0"/>
          <w:lang w:bidi="he-IL"/>
        </w:rPr>
        <w:t>P</w:t>
      </w:r>
      <w:r w:rsidRPr="00485373">
        <w:rPr>
          <w:rFonts w:hAnsi="Times New Roman" w:hint="eastAsia"/>
          <w:kern w:val="0"/>
          <w:lang w:bidi="he-IL"/>
        </w:rPr>
        <w:t>（</w:t>
      </w:r>
      <w:r w:rsidRPr="00485373">
        <w:rPr>
          <w:rFonts w:hAnsi="Times New Roman"/>
          <w:kern w:val="0"/>
          <w:lang w:bidi="he-IL"/>
        </w:rPr>
        <w:t>3</w:t>
      </w:r>
      <w:r w:rsidRPr="00485373">
        <w:rPr>
          <w:rFonts w:hAnsi="Times New Roman" w:hint="eastAsia"/>
          <w:kern w:val="0"/>
          <w:lang w:bidi="he-IL"/>
        </w:rPr>
        <w:t>﹣</w:t>
      </w:r>
      <w:r w:rsidRPr="00485373">
        <w:rPr>
          <w:rFonts w:hAnsi="Times New Roman"/>
          <w:i/>
          <w:kern w:val="0"/>
          <w:lang w:bidi="he-IL"/>
        </w:rPr>
        <w:t>m</w:t>
      </w:r>
      <w:r w:rsidRPr="00485373">
        <w:rPr>
          <w:rFonts w:hAnsi="Times New Roman" w:hint="eastAsia"/>
          <w:kern w:val="0"/>
          <w:lang w:bidi="he-IL"/>
        </w:rPr>
        <w:t>，</w:t>
      </w:r>
      <w:r w:rsidRPr="00485373">
        <w:rPr>
          <w:rFonts w:hAnsi="Times New Roman"/>
          <w:i/>
          <w:kern w:val="0"/>
          <w:lang w:bidi="he-IL"/>
        </w:rPr>
        <w:t>m</w:t>
      </w:r>
      <w:r w:rsidRPr="00485373">
        <w:rPr>
          <w:rFonts w:hAnsi="Times New Roman" w:hint="eastAsia"/>
          <w:kern w:val="0"/>
          <w:lang w:bidi="he-IL"/>
        </w:rPr>
        <w:t>）</w:t>
      </w:r>
      <w:r w:rsidRPr="00485373">
        <w:rPr>
          <w:rFonts w:hAnsi="宋体" w:hint="eastAsia"/>
          <w:kern w:val="0"/>
          <w:lang w:bidi="he-IL"/>
        </w:rPr>
        <w:t>在第二象限，则</w:t>
      </w:r>
      <w:r w:rsidRPr="00485373">
        <w:rPr>
          <w:rFonts w:hAnsi="Times New Roman"/>
          <w:i/>
          <w:kern w:val="0"/>
          <w:lang w:bidi="he-IL"/>
        </w:rPr>
        <w:t>m</w:t>
      </w:r>
      <w:r w:rsidRPr="00485373">
        <w:rPr>
          <w:rFonts w:hAnsi="宋体" w:hint="eastAsia"/>
          <w:kern w:val="0"/>
          <w:lang w:bidi="he-IL"/>
        </w:rPr>
        <w:t>的取值范围是</w:t>
      </w:r>
      <w:r>
        <w:rPr>
          <w:rFonts w:hAnsi="宋体"/>
          <w:kern w:val="0"/>
          <w:lang w:bidi="he-IL"/>
        </w:rPr>
        <w:t>____________________</w:t>
      </w:r>
      <w:r>
        <w:rPr>
          <w:rFonts w:hAnsi="Times New Roman" w:hint="eastAsia"/>
        </w:rPr>
        <w:t>．</w:t>
      </w:r>
    </w:p>
    <w:p w:rsidR="00B5655C" w:rsidRDefault="00B5655C" w:rsidP="00B5655C">
      <w:pPr>
        <w:pStyle w:val="DefaultParagraph"/>
        <w:spacing w:line="420" w:lineRule="exact"/>
        <w:rPr>
          <w:rFonts w:hAnsi="Times New Roman"/>
        </w:rPr>
      </w:pPr>
      <w:r>
        <w:rPr>
          <w:noProof/>
          <w:lang w:val="en-US" w:eastAsia="zh-CN"/>
        </w:rPr>
        <w:drawing>
          <wp:anchor distT="0" distB="0" distL="114300" distR="114300" simplePos="0" relativeHeight="251663360" behindDoc="0" locked="0" layoutInCell="1" allowOverlap="1">
            <wp:simplePos x="0" y="0"/>
            <wp:positionH relativeFrom="column">
              <wp:posOffset>3590925</wp:posOffset>
            </wp:positionH>
            <wp:positionV relativeFrom="paragraph">
              <wp:posOffset>163830</wp:posOffset>
            </wp:positionV>
            <wp:extent cx="1647825" cy="1038225"/>
            <wp:effectExtent l="19050" t="0" r="9525" b="0"/>
            <wp:wrapSquare wrapText="bothSides"/>
            <wp:docPr id="5" name="图片 2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1647825" cy="1038225"/>
                    </a:xfrm>
                    <a:prstGeom prst="rect">
                      <a:avLst/>
                    </a:prstGeom>
                    <a:noFill/>
                  </pic:spPr>
                </pic:pic>
              </a:graphicData>
            </a:graphic>
          </wp:anchor>
        </w:drawing>
      </w:r>
      <w:r>
        <w:rPr>
          <w:rFonts w:hAnsi="Times New Roman"/>
          <w:bCs/>
        </w:rPr>
        <w:t>12</w:t>
      </w:r>
      <w:r>
        <w:rPr>
          <w:rFonts w:hAnsi="Times New Roman" w:hint="eastAsia"/>
          <w:bCs/>
        </w:rPr>
        <w:t>．</w:t>
      </w:r>
      <w:r>
        <w:rPr>
          <w:rFonts w:hAnsi="Times New Roman" w:hint="eastAsia"/>
        </w:rPr>
        <w:t>用一条长</w:t>
      </w:r>
      <w:r>
        <w:rPr>
          <w:rFonts w:hAnsi="Times New Roman"/>
        </w:rPr>
        <w:t>40</w:t>
      </w:r>
      <w:r>
        <w:rPr>
          <w:rFonts w:hAnsi="Times New Roman"/>
          <w:i/>
        </w:rPr>
        <w:t>cm</w:t>
      </w:r>
      <w:r>
        <w:rPr>
          <w:rFonts w:hAnsi="Times New Roman" w:hint="eastAsia"/>
        </w:rPr>
        <w:t>的绳子围成一个面积为</w:t>
      </w:r>
      <w:r>
        <w:rPr>
          <w:rFonts w:hAnsi="Times New Roman"/>
        </w:rPr>
        <w:t>64</w:t>
      </w:r>
      <w:r>
        <w:rPr>
          <w:rFonts w:hAnsi="Times New Roman"/>
          <w:i/>
        </w:rPr>
        <w:t>cm</w:t>
      </w:r>
      <w:r>
        <w:rPr>
          <w:rFonts w:hAnsi="Times New Roman"/>
          <w:vertAlign w:val="superscript"/>
        </w:rPr>
        <w:t>2</w:t>
      </w:r>
      <w:r>
        <w:rPr>
          <w:rFonts w:hAnsi="Times New Roman" w:hint="eastAsia"/>
        </w:rPr>
        <w:t>的矩形．</w:t>
      </w:r>
    </w:p>
    <w:p w:rsidR="00B5655C" w:rsidRDefault="00B5655C" w:rsidP="00B5655C">
      <w:pPr>
        <w:pStyle w:val="DefaultParagraph"/>
        <w:spacing w:line="420" w:lineRule="exact"/>
        <w:rPr>
          <w:rFonts w:hAnsi="Times New Roman"/>
        </w:rPr>
      </w:pPr>
      <w:r>
        <w:rPr>
          <w:rFonts w:hAnsi="Times New Roman"/>
        </w:rPr>
        <w:t xml:space="preserve">    </w:t>
      </w:r>
      <w:r>
        <w:rPr>
          <w:rFonts w:hAnsi="Times New Roman" w:hint="eastAsia"/>
        </w:rPr>
        <w:t>设矩形的一边长为</w:t>
      </w:r>
      <w:r w:rsidRPr="00D0217A">
        <w:rPr>
          <w:rFonts w:hAnsi="Times New Roman"/>
          <w:position w:val="-6"/>
        </w:rPr>
        <w:object w:dxaOrig="200" w:dyaOrig="220">
          <v:shape id="_x0000_i1051" type="#_x0000_t75" alt="学科网(www.zxxk.com)--教育资源门户，提供试卷、教案、课件、论文、素材及各类教学资源下载，还有大量而丰富的教学相关资讯！" style="width:10.5pt;height:11.25pt" o:ole="">
            <v:imagedata r:id="rId68" o:title=""/>
          </v:shape>
          <o:OLEObject Type="Embed" ProgID="Equation.3" ShapeID="_x0000_i1051" DrawAspect="Content" ObjectID="_1558705352" r:id="rId69"/>
        </w:object>
      </w:r>
      <w:r>
        <w:rPr>
          <w:rFonts w:hAnsi="Times New Roman"/>
          <w:i/>
        </w:rPr>
        <w:t>cm</w:t>
      </w:r>
      <w:r>
        <w:rPr>
          <w:rFonts w:hAnsi="Times New Roman" w:hint="eastAsia"/>
        </w:rPr>
        <w:t>，则可列方程为</w:t>
      </w:r>
      <w:r>
        <w:rPr>
          <w:rFonts w:hAnsi="Times New Roman"/>
        </w:rPr>
        <w:t xml:space="preserve"> _____________</w:t>
      </w:r>
      <w:r>
        <w:rPr>
          <w:rFonts w:hAnsi="Times New Roman" w:hint="eastAsia"/>
        </w:rPr>
        <w:t>．</w:t>
      </w:r>
    </w:p>
    <w:p w:rsidR="00B5655C" w:rsidRDefault="00B5655C" w:rsidP="00B5655C">
      <w:pPr>
        <w:pStyle w:val="DefaultParagraph"/>
        <w:spacing w:line="420" w:lineRule="exact"/>
        <w:rPr>
          <w:rFonts w:hAnsi="宋体"/>
        </w:rPr>
      </w:pPr>
      <w:r w:rsidRPr="00485373">
        <w:rPr>
          <w:rFonts w:hAnsi="Times New Roman"/>
        </w:rPr>
        <w:t>13</w:t>
      </w:r>
      <w:r w:rsidRPr="00485373">
        <w:rPr>
          <w:rFonts w:hAnsi="Times New Roman" w:hint="eastAsia"/>
        </w:rPr>
        <w:t>．</w:t>
      </w:r>
      <w:r w:rsidRPr="00716D8B">
        <w:rPr>
          <w:rFonts w:hAnsi="宋体" w:hint="eastAsia"/>
        </w:rPr>
        <w:t>如图，在平行四边形</w:t>
      </w:r>
      <w:r w:rsidRPr="00716D8B">
        <w:rPr>
          <w:rFonts w:hAnsi="Times New Roman"/>
          <w:i/>
        </w:rPr>
        <w:t>ABCD</w:t>
      </w:r>
      <w:r w:rsidRPr="00716D8B">
        <w:rPr>
          <w:rFonts w:hAnsi="宋体" w:hint="eastAsia"/>
        </w:rPr>
        <w:t>中，点</w:t>
      </w:r>
      <w:r w:rsidRPr="00716D8B">
        <w:rPr>
          <w:rFonts w:hAnsi="Times New Roman"/>
          <w:i/>
        </w:rPr>
        <w:t>E</w:t>
      </w:r>
      <w:r w:rsidRPr="00716D8B">
        <w:rPr>
          <w:rFonts w:hAnsi="宋体" w:hint="eastAsia"/>
        </w:rPr>
        <w:t>是边</w:t>
      </w:r>
      <w:r w:rsidRPr="00716D8B">
        <w:rPr>
          <w:rFonts w:hAnsi="Times New Roman"/>
          <w:i/>
        </w:rPr>
        <w:t>AD</w:t>
      </w:r>
      <w:r w:rsidRPr="00716D8B">
        <w:rPr>
          <w:rFonts w:hAnsi="宋体" w:hint="eastAsia"/>
        </w:rPr>
        <w:t>的</w:t>
      </w:r>
    </w:p>
    <w:p w:rsidR="00B5655C" w:rsidRDefault="00B5655C" w:rsidP="00B5655C">
      <w:pPr>
        <w:pStyle w:val="DefaultParagraph"/>
        <w:spacing w:line="420" w:lineRule="exact"/>
        <w:rPr>
          <w:rFonts w:hAnsi="宋体"/>
        </w:rPr>
      </w:pPr>
      <w:r>
        <w:rPr>
          <w:rFonts w:hAnsi="宋体"/>
        </w:rPr>
        <w:t xml:space="preserve">    </w:t>
      </w:r>
      <w:r w:rsidRPr="00716D8B">
        <w:rPr>
          <w:rFonts w:hAnsi="宋体" w:hint="eastAsia"/>
        </w:rPr>
        <w:t>中点，</w:t>
      </w:r>
      <w:r w:rsidRPr="00716D8B">
        <w:rPr>
          <w:rFonts w:hAnsi="Times New Roman"/>
          <w:i/>
        </w:rPr>
        <w:t>EC</w:t>
      </w:r>
      <w:r w:rsidRPr="00716D8B">
        <w:rPr>
          <w:rFonts w:hAnsi="宋体" w:hint="eastAsia"/>
        </w:rPr>
        <w:t>交对角线</w:t>
      </w:r>
      <w:r w:rsidRPr="00716D8B">
        <w:rPr>
          <w:rFonts w:hAnsi="Times New Roman"/>
          <w:i/>
        </w:rPr>
        <w:t>BD</w:t>
      </w:r>
      <w:r w:rsidRPr="00716D8B">
        <w:rPr>
          <w:rFonts w:hAnsi="宋体" w:hint="eastAsia"/>
        </w:rPr>
        <w:t>于点</w:t>
      </w:r>
      <w:r w:rsidRPr="00716D8B">
        <w:rPr>
          <w:rFonts w:hAnsi="Times New Roman"/>
          <w:i/>
        </w:rPr>
        <w:t>F</w:t>
      </w:r>
      <w:r w:rsidRPr="00716D8B">
        <w:rPr>
          <w:rFonts w:hAnsi="宋体" w:hint="eastAsia"/>
        </w:rPr>
        <w:t>，</w:t>
      </w:r>
      <w:r>
        <w:rPr>
          <w:rFonts w:hAnsi="宋体" w:hint="eastAsia"/>
        </w:rPr>
        <w:t>若</w:t>
      </w:r>
      <w:r w:rsidRPr="009E6EAF">
        <w:rPr>
          <w:rFonts w:hAnsi="Times New Roman"/>
          <w:position w:val="-12"/>
        </w:rPr>
        <w:object w:dxaOrig="980" w:dyaOrig="360">
          <v:shape id="_x0000_i1052" type="#_x0000_t75" alt="学科网(www.zxxk.com)--教育资源门户，提供试卷、教案、课件、论文、素材及各类教学资源下载，还有大量而丰富的教学相关资讯！" style="width:49.5pt;height:18pt" o:ole="">
            <v:imagedata r:id="rId70" o:title=""/>
          </v:shape>
          <o:OLEObject Type="Embed" ProgID="Equation.3" ShapeID="_x0000_i1052" DrawAspect="Content" ObjectID="_1558705353" r:id="rId71"/>
        </w:object>
      </w:r>
      <w:r>
        <w:rPr>
          <w:rFonts w:hAnsi="宋体" w:hint="eastAsia"/>
        </w:rPr>
        <w:t>，</w:t>
      </w:r>
    </w:p>
    <w:p w:rsidR="00B5655C" w:rsidRPr="009E6EAF" w:rsidRDefault="00B5655C" w:rsidP="00B5655C">
      <w:pPr>
        <w:pStyle w:val="DefaultParagraph"/>
        <w:spacing w:line="420" w:lineRule="exact"/>
        <w:rPr>
          <w:rFonts w:hAnsi="Times New Roman"/>
          <w:i/>
        </w:rPr>
      </w:pPr>
      <w:r>
        <w:rPr>
          <w:noProof/>
          <w:lang w:val="en-US" w:eastAsia="zh-CN"/>
        </w:rPr>
        <w:drawing>
          <wp:anchor distT="0" distB="0" distL="114300" distR="114300" simplePos="0" relativeHeight="251664384" behindDoc="0" locked="0" layoutInCell="1" allowOverlap="1">
            <wp:simplePos x="0" y="0"/>
            <wp:positionH relativeFrom="column">
              <wp:posOffset>3590925</wp:posOffset>
            </wp:positionH>
            <wp:positionV relativeFrom="paragraph">
              <wp:posOffset>135255</wp:posOffset>
            </wp:positionV>
            <wp:extent cx="1685925" cy="1676400"/>
            <wp:effectExtent l="19050" t="0" r="9525" b="0"/>
            <wp:wrapSquare wrapText="bothSides"/>
            <wp:docPr id="6"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1685925" cy="1676400"/>
                    </a:xfrm>
                    <a:prstGeom prst="rect">
                      <a:avLst/>
                    </a:prstGeom>
                    <a:noFill/>
                  </pic:spPr>
                </pic:pic>
              </a:graphicData>
            </a:graphic>
          </wp:anchor>
        </w:drawing>
      </w:r>
      <w:r>
        <w:rPr>
          <w:rFonts w:hAnsi="宋体"/>
        </w:rPr>
        <w:t xml:space="preserve">    </w:t>
      </w:r>
      <w:r>
        <w:rPr>
          <w:rFonts w:hAnsi="宋体" w:hint="eastAsia"/>
        </w:rPr>
        <w:t>则</w:t>
      </w:r>
      <w:r w:rsidRPr="009E6EAF">
        <w:rPr>
          <w:rFonts w:hAnsi="Times New Roman"/>
          <w:position w:val="-12"/>
        </w:rPr>
        <w:object w:dxaOrig="820" w:dyaOrig="360">
          <v:shape id="_x0000_i1053" type="#_x0000_t75" alt="学科网(www.zxxk.com)--教育资源门户，提供试卷、教案、课件、论文、素材及各类教学资源下载，还有大量而丰富的教学相关资讯！" style="width:41.25pt;height:18pt" o:ole="">
            <v:imagedata r:id="rId73" o:title=""/>
          </v:shape>
          <o:OLEObject Type="Embed" ProgID="Equation.3" ShapeID="_x0000_i1053" DrawAspect="Content" ObjectID="_1558705354" r:id="rId74"/>
        </w:object>
      </w:r>
      <w:r>
        <w:rPr>
          <w:rFonts w:hAnsi="Times New Roman"/>
        </w:rPr>
        <w:t>________</w:t>
      </w:r>
      <w:r>
        <w:rPr>
          <w:rFonts w:hAnsi="Times New Roman" w:hint="eastAsia"/>
        </w:rPr>
        <w:t>．</w:t>
      </w:r>
    </w:p>
    <w:p w:rsidR="00B5655C" w:rsidRDefault="00B5655C" w:rsidP="00B5655C">
      <w:pPr>
        <w:pStyle w:val="DefaultParagraph"/>
        <w:spacing w:line="420" w:lineRule="exact"/>
        <w:rPr>
          <w:rFonts w:hAnsi="Times New Roman"/>
        </w:rPr>
      </w:pPr>
      <w:r>
        <w:rPr>
          <w:rFonts w:hAnsi="Times New Roman"/>
          <w:bCs/>
        </w:rPr>
        <w:t>14</w:t>
      </w:r>
      <w:r>
        <w:rPr>
          <w:rFonts w:hAnsi="Times New Roman" w:hint="eastAsia"/>
          <w:bCs/>
        </w:rPr>
        <w:t>．</w:t>
      </w:r>
      <w:r>
        <w:rPr>
          <w:rFonts w:hAnsi="Times New Roman" w:hint="eastAsia"/>
        </w:rPr>
        <w:t>如图，抛物线</w:t>
      </w:r>
      <w:r w:rsidRPr="00087E0F">
        <w:rPr>
          <w:rFonts w:hAnsi="Times New Roman"/>
          <w:position w:val="-10"/>
        </w:rPr>
        <w:object w:dxaOrig="1660" w:dyaOrig="360">
          <v:shape id="_x0000_i1054" type="#_x0000_t75" alt="学科网(www.zxxk.com)--教育资源门户，提供试卷、教案、课件、论文、素材及各类教学资源下载，还有大量而丰富的教学相关资讯！" style="width:83.25pt;height:18pt" o:ole="">
            <v:imagedata r:id="rId75" o:title=""/>
          </v:shape>
          <o:OLEObject Type="Embed" ProgID="Equation.3" ShapeID="_x0000_i1054" DrawAspect="Content" ObjectID="_1558705355" r:id="rId76"/>
        </w:object>
      </w:r>
      <w:r>
        <w:rPr>
          <w:rFonts w:hAnsi="Times New Roman"/>
          <w:noProof/>
          <w:position w:val="-10"/>
          <w:lang w:val="en-US" w:eastAsia="zh-CN"/>
        </w:rPr>
        <w:drawing>
          <wp:inline distT="0" distB="0" distL="0" distR="0">
            <wp:extent cx="19050" cy="1905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3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Ansi="Times New Roman" w:hint="eastAsia"/>
        </w:rPr>
        <w:t>与</w:t>
      </w:r>
      <w:r w:rsidRPr="00087E0F">
        <w:rPr>
          <w:rFonts w:hAnsi="Times New Roman"/>
          <w:position w:val="-10"/>
        </w:rPr>
        <w:object w:dxaOrig="220" w:dyaOrig="260">
          <v:shape id="_x0000_i1055" type="#_x0000_t75" alt="学科网(www.zxxk.com)--教育资源门户，提供试卷、教案、课件、论文、素材及各类教学资源下载，还有大量而丰富的教学相关资讯！" style="width:11.25pt;height:12.75pt" o:ole="">
            <v:imagedata r:id="rId77" o:title=""/>
          </v:shape>
          <o:OLEObject Type="Embed" ProgID="Equation.3" ShapeID="_x0000_i1055" DrawAspect="Content" ObjectID="_1558705356" r:id="rId78"/>
        </w:object>
      </w:r>
      <w:r>
        <w:rPr>
          <w:rFonts w:hAnsi="Times New Roman" w:hint="eastAsia"/>
        </w:rPr>
        <w:t>轴交于点</w:t>
      </w:r>
      <w:r w:rsidRPr="00FB3324">
        <w:rPr>
          <w:rFonts w:hAnsi="Times New Roman"/>
          <w:i/>
        </w:rPr>
        <w:t>C</w:t>
      </w:r>
      <w:r>
        <w:rPr>
          <w:rFonts w:hAnsi="Times New Roman" w:hint="eastAsia"/>
        </w:rPr>
        <w:t>，</w:t>
      </w:r>
    </w:p>
    <w:p w:rsidR="00B5655C" w:rsidRDefault="00B5655C" w:rsidP="00B5655C">
      <w:pPr>
        <w:pStyle w:val="DefaultParagraph"/>
        <w:spacing w:line="420" w:lineRule="exact"/>
        <w:ind w:firstLine="420"/>
        <w:rPr>
          <w:rFonts w:hAnsi="Times New Roman"/>
          <w:i/>
        </w:rPr>
      </w:pPr>
      <w:r>
        <w:rPr>
          <w:rFonts w:hAnsi="Times New Roman" w:hint="eastAsia"/>
        </w:rPr>
        <w:t>点</w:t>
      </w:r>
      <w:r w:rsidRPr="00FB3324">
        <w:rPr>
          <w:rFonts w:hAnsi="Times New Roman"/>
          <w:i/>
        </w:rPr>
        <w:t>D</w:t>
      </w:r>
      <w:r>
        <w:rPr>
          <w:rFonts w:hAnsi="Times New Roman" w:hint="eastAsia"/>
        </w:rPr>
        <w:t>（</w:t>
      </w:r>
      <w:r>
        <w:rPr>
          <w:rFonts w:hAnsi="Times New Roman"/>
        </w:rPr>
        <w:t>0</w:t>
      </w:r>
      <w:r>
        <w:rPr>
          <w:rFonts w:hAnsi="Times New Roman" w:hint="eastAsia"/>
        </w:rPr>
        <w:t>，</w:t>
      </w:r>
      <w:r>
        <w:rPr>
          <w:rFonts w:hAnsi="Times New Roman"/>
        </w:rPr>
        <w:t>1</w:t>
      </w:r>
      <w:r>
        <w:rPr>
          <w:rFonts w:hAnsi="Times New Roman" w:hint="eastAsia"/>
        </w:rPr>
        <w:t>），点</w:t>
      </w:r>
      <w:r>
        <w:rPr>
          <w:rFonts w:hAnsi="Times New Roman"/>
          <w:noProof/>
          <w:lang w:val="en-US" w:eastAsia="zh-CN"/>
        </w:rPr>
        <w:drawing>
          <wp:inline distT="0" distB="0" distL="0" distR="0">
            <wp:extent cx="28575" cy="19050"/>
            <wp:effectExtent l="19050" t="0" r="9525"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及各类教学资源下载，还有大量而丰富的教学相关资讯！"/>
                    <pic:cNvPicPr>
                      <a:picLocks noChangeAspect="1" noChangeArrowheads="1"/>
                    </pic:cNvPicPr>
                  </pic:nvPicPr>
                  <pic:blipFill>
                    <a:blip r:embed="rId79"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FB3324">
        <w:rPr>
          <w:rFonts w:hAnsi="Times New Roman"/>
          <w:i/>
        </w:rPr>
        <w:t>P</w:t>
      </w:r>
      <w:r>
        <w:rPr>
          <w:rFonts w:hAnsi="Times New Roman" w:hint="eastAsia"/>
        </w:rPr>
        <w:t>是抛物线上的动点．若</w:t>
      </w:r>
      <w:r>
        <w:rPr>
          <w:rFonts w:ascii="宋体" w:hAnsi="宋体" w:cs="宋体" w:hint="eastAsia"/>
        </w:rPr>
        <w:t>△</w:t>
      </w:r>
      <w:r w:rsidRPr="00FB3324">
        <w:rPr>
          <w:rFonts w:hAnsi="Times New Roman"/>
          <w:i/>
        </w:rPr>
        <w:t>PCD</w:t>
      </w:r>
    </w:p>
    <w:p w:rsidR="00B5655C" w:rsidRPr="00F25F13" w:rsidRDefault="00B5655C" w:rsidP="00B5655C">
      <w:pPr>
        <w:pStyle w:val="DefaultParagraph"/>
        <w:spacing w:line="420" w:lineRule="exact"/>
        <w:ind w:firstLine="420"/>
        <w:rPr>
          <w:rFonts w:hAnsi="Times New Roman"/>
        </w:rPr>
      </w:pPr>
      <w:r>
        <w:rPr>
          <w:rFonts w:hAnsi="Times New Roman" w:hint="eastAsia"/>
        </w:rPr>
        <w:t>是以</w:t>
      </w:r>
      <w:r w:rsidRPr="00FB3324">
        <w:rPr>
          <w:rFonts w:hAnsi="Times New Roman"/>
          <w:i/>
        </w:rPr>
        <w:t>CD</w:t>
      </w:r>
      <w:r>
        <w:rPr>
          <w:rFonts w:hAnsi="Times New Roman" w:hint="eastAsia"/>
        </w:rPr>
        <w:t>为底的等腰三角形，则点</w:t>
      </w:r>
      <w:r w:rsidRPr="00FB3324">
        <w:rPr>
          <w:rFonts w:hAnsi="Times New Roman"/>
          <w:i/>
        </w:rPr>
        <w:t>P</w:t>
      </w:r>
      <w:r>
        <w:rPr>
          <w:rFonts w:hAnsi="Times New Roman" w:hint="eastAsia"/>
        </w:rPr>
        <w:t>的坐标为</w:t>
      </w:r>
      <w:r>
        <w:rPr>
          <w:rFonts w:hAnsi="Times New Roman"/>
        </w:rPr>
        <w:t>______</w:t>
      </w:r>
      <w:r>
        <w:rPr>
          <w:rFonts w:hAnsi="Times New Roman"/>
          <w:noProof/>
          <w:lang w:val="en-US" w:eastAsia="zh-CN"/>
        </w:rPr>
        <w:drawing>
          <wp:inline distT="0" distB="0" distL="0" distR="0">
            <wp:extent cx="19050" cy="19050"/>
            <wp:effectExtent l="19050" t="0" r="0"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r:embed="rId3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Ansi="Times New Roman"/>
        </w:rPr>
        <w:t>___</w:t>
      </w:r>
      <w:r>
        <w:rPr>
          <w:rFonts w:hAnsi="Times New Roman" w:hint="eastAsia"/>
        </w:rPr>
        <w:t>．</w:t>
      </w:r>
    </w:p>
    <w:p w:rsidR="00B5655C" w:rsidRDefault="00B5655C" w:rsidP="00B5655C">
      <w:pPr>
        <w:pStyle w:val="DefaultParagraph"/>
        <w:spacing w:line="420" w:lineRule="exact"/>
        <w:rPr>
          <w:rFonts w:hAnsi="Times New Roman"/>
        </w:rPr>
      </w:pPr>
      <w:r>
        <w:rPr>
          <w:rFonts w:hAnsi="Times New Roman"/>
          <w:bCs/>
        </w:rPr>
        <w:t>15</w:t>
      </w:r>
      <w:r>
        <w:rPr>
          <w:rFonts w:hAnsi="Times New Roman" w:hint="eastAsia"/>
          <w:bCs/>
        </w:rPr>
        <w:t>．</w:t>
      </w:r>
      <w:r>
        <w:rPr>
          <w:rFonts w:hAnsi="Times New Roman" w:hint="eastAsia"/>
        </w:rPr>
        <w:t>如图，在平面直角坐标系中，将</w:t>
      </w:r>
      <w:r>
        <w:rPr>
          <w:rFonts w:ascii="宋体" w:hAnsi="宋体" w:cs="宋体" w:hint="eastAsia"/>
        </w:rPr>
        <w:t>△</w:t>
      </w:r>
      <w:r>
        <w:rPr>
          <w:rFonts w:hAnsi="Times New Roman"/>
          <w:i/>
        </w:rPr>
        <w:t>ABO</w:t>
      </w:r>
      <w:r>
        <w:rPr>
          <w:rFonts w:hAnsi="Times New Roman" w:hint="eastAsia"/>
        </w:rPr>
        <w:t>绕点</w:t>
      </w:r>
      <w:r>
        <w:rPr>
          <w:rFonts w:hAnsi="Times New Roman"/>
          <w:i/>
        </w:rPr>
        <w:t>A</w:t>
      </w:r>
      <w:r>
        <w:rPr>
          <w:rFonts w:hAnsi="Times New Roman" w:hint="eastAsia"/>
        </w:rPr>
        <w:t>顺时针</w:t>
      </w:r>
    </w:p>
    <w:p w:rsidR="00B5655C" w:rsidRDefault="00B5655C" w:rsidP="00B5655C">
      <w:pPr>
        <w:pStyle w:val="DefaultParagraph"/>
        <w:spacing w:line="420" w:lineRule="exact"/>
        <w:ind w:firstLine="420"/>
        <w:rPr>
          <w:rFonts w:hAnsi="Times New Roman"/>
        </w:rPr>
      </w:pPr>
      <w:r>
        <w:rPr>
          <w:rFonts w:hAnsi="Times New Roman" w:hint="eastAsia"/>
        </w:rPr>
        <w:t>旋转到</w:t>
      </w:r>
      <w:r>
        <w:rPr>
          <w:rFonts w:ascii="宋体" w:hAnsi="宋体" w:cs="宋体" w:hint="eastAsia"/>
        </w:rPr>
        <w:t>△</w:t>
      </w:r>
      <w:r>
        <w:rPr>
          <w:rFonts w:hAnsi="Times New Roman"/>
          <w:i/>
        </w:rPr>
        <w:t>AB</w:t>
      </w:r>
      <w:r>
        <w:rPr>
          <w:rFonts w:hAnsi="Times New Roman"/>
          <w:vertAlign w:val="subscript"/>
        </w:rPr>
        <w:t>1</w:t>
      </w:r>
      <w:r>
        <w:rPr>
          <w:rFonts w:hAnsi="Times New Roman"/>
          <w:i/>
        </w:rPr>
        <w:t>C</w:t>
      </w:r>
      <w:r>
        <w:rPr>
          <w:rFonts w:hAnsi="Times New Roman"/>
          <w:vertAlign w:val="subscript"/>
        </w:rPr>
        <w:t>1</w:t>
      </w:r>
      <w:r>
        <w:rPr>
          <w:rFonts w:hAnsi="Times New Roman" w:hint="eastAsia"/>
        </w:rPr>
        <w:t>的位置，点</w:t>
      </w:r>
      <w:r>
        <w:rPr>
          <w:rFonts w:hAnsi="Times New Roman"/>
          <w:i/>
        </w:rPr>
        <w:t>B</w:t>
      </w:r>
      <w:r>
        <w:rPr>
          <w:rFonts w:hAnsi="Times New Roman" w:hint="eastAsia"/>
        </w:rPr>
        <w:t>、</w:t>
      </w:r>
      <w:r>
        <w:rPr>
          <w:rFonts w:hAnsi="Times New Roman"/>
          <w:i/>
        </w:rPr>
        <w:t>O</w:t>
      </w:r>
      <w:r>
        <w:rPr>
          <w:rFonts w:hAnsi="Times New Roman" w:hint="eastAsia"/>
        </w:rPr>
        <w:t>分别落在点</w:t>
      </w:r>
      <w:r>
        <w:rPr>
          <w:rFonts w:hAnsi="Times New Roman"/>
          <w:i/>
        </w:rPr>
        <w:t>B</w:t>
      </w:r>
      <w:r>
        <w:rPr>
          <w:rFonts w:hAnsi="Times New Roman"/>
          <w:vertAlign w:val="subscript"/>
        </w:rPr>
        <w:t>1</w:t>
      </w:r>
      <w:r>
        <w:rPr>
          <w:rFonts w:hAnsi="Times New Roman" w:hint="eastAsia"/>
        </w:rPr>
        <w:t>、</w:t>
      </w:r>
      <w:r>
        <w:rPr>
          <w:rFonts w:hAnsi="Times New Roman"/>
          <w:i/>
        </w:rPr>
        <w:t>C</w:t>
      </w:r>
      <w:r>
        <w:rPr>
          <w:rFonts w:hAnsi="Times New Roman"/>
          <w:vertAlign w:val="subscript"/>
        </w:rPr>
        <w:t>1</w:t>
      </w:r>
      <w:r>
        <w:rPr>
          <w:rFonts w:hAnsi="Times New Roman" w:hint="eastAsia"/>
        </w:rPr>
        <w:t>处，</w:t>
      </w:r>
    </w:p>
    <w:p w:rsidR="00B5655C" w:rsidRDefault="00B5655C" w:rsidP="00B5655C">
      <w:pPr>
        <w:pStyle w:val="DefaultParagraph"/>
        <w:spacing w:line="420" w:lineRule="exact"/>
        <w:ind w:firstLine="420"/>
        <w:rPr>
          <w:rFonts w:hAnsi="Times New Roman"/>
        </w:rPr>
      </w:pPr>
      <w:r>
        <w:rPr>
          <w:rFonts w:hAnsi="Times New Roman" w:hint="eastAsia"/>
        </w:rPr>
        <w:t>点</w:t>
      </w:r>
      <w:r>
        <w:rPr>
          <w:rFonts w:hAnsi="Times New Roman"/>
          <w:i/>
        </w:rPr>
        <w:t>B</w:t>
      </w:r>
      <w:r>
        <w:rPr>
          <w:rFonts w:hAnsi="Times New Roman"/>
          <w:vertAlign w:val="subscript"/>
        </w:rPr>
        <w:t>1</w:t>
      </w:r>
      <w:r>
        <w:rPr>
          <w:rFonts w:hAnsi="Times New Roman" w:hint="eastAsia"/>
        </w:rPr>
        <w:t>在</w:t>
      </w:r>
      <w:r>
        <w:rPr>
          <w:rFonts w:hAnsi="Times New Roman"/>
          <w:i/>
        </w:rPr>
        <w:t>x</w:t>
      </w:r>
      <w:r>
        <w:rPr>
          <w:rFonts w:hAnsi="Times New Roman" w:hint="eastAsia"/>
        </w:rPr>
        <w:t>轴上，再将</w:t>
      </w:r>
      <w:r>
        <w:rPr>
          <w:rFonts w:ascii="宋体" w:hAnsi="宋体" w:cs="宋体" w:hint="eastAsia"/>
        </w:rPr>
        <w:t>△</w:t>
      </w:r>
      <w:r>
        <w:rPr>
          <w:rFonts w:hAnsi="Times New Roman"/>
          <w:i/>
        </w:rPr>
        <w:t>AB</w:t>
      </w:r>
      <w:r>
        <w:rPr>
          <w:rFonts w:hAnsi="Times New Roman"/>
          <w:vertAlign w:val="subscript"/>
        </w:rPr>
        <w:t>1</w:t>
      </w:r>
      <w:r>
        <w:rPr>
          <w:rFonts w:hAnsi="Times New Roman"/>
          <w:i/>
        </w:rPr>
        <w:t>C</w:t>
      </w:r>
      <w:r>
        <w:rPr>
          <w:rFonts w:hAnsi="Times New Roman"/>
          <w:vertAlign w:val="subscript"/>
        </w:rPr>
        <w:t>1</w:t>
      </w:r>
      <w:r>
        <w:rPr>
          <w:rFonts w:hAnsi="Times New Roman" w:hint="eastAsia"/>
        </w:rPr>
        <w:t>绕点</w:t>
      </w:r>
      <w:r>
        <w:rPr>
          <w:rFonts w:hAnsi="Times New Roman"/>
          <w:i/>
        </w:rPr>
        <w:t>B</w:t>
      </w:r>
      <w:r>
        <w:rPr>
          <w:rFonts w:hAnsi="Times New Roman"/>
          <w:vertAlign w:val="subscript"/>
        </w:rPr>
        <w:t>1</w:t>
      </w:r>
      <w:r>
        <w:rPr>
          <w:rFonts w:hAnsi="Times New Roman" w:hint="eastAsia"/>
        </w:rPr>
        <w:t>顺时针旋转到</w:t>
      </w:r>
    </w:p>
    <w:p w:rsidR="00B5655C" w:rsidRDefault="00B5655C" w:rsidP="00B5655C">
      <w:pPr>
        <w:pStyle w:val="DefaultParagraph"/>
        <w:spacing w:line="420" w:lineRule="exact"/>
        <w:ind w:firstLine="420"/>
        <w:rPr>
          <w:rFonts w:hAnsi="Times New Roman"/>
        </w:rPr>
      </w:pPr>
      <w:r>
        <w:rPr>
          <w:rFonts w:ascii="宋体" w:hAnsi="宋体" w:cs="宋体" w:hint="eastAsia"/>
        </w:rPr>
        <w:t>△</w:t>
      </w:r>
      <w:r>
        <w:rPr>
          <w:rFonts w:hAnsi="Times New Roman"/>
          <w:i/>
        </w:rPr>
        <w:t>A</w:t>
      </w:r>
      <w:r>
        <w:rPr>
          <w:rFonts w:hAnsi="Times New Roman"/>
          <w:vertAlign w:val="subscript"/>
        </w:rPr>
        <w:t>1</w:t>
      </w:r>
      <w:r>
        <w:rPr>
          <w:rFonts w:hAnsi="Times New Roman"/>
          <w:i/>
        </w:rPr>
        <w:t>B</w:t>
      </w:r>
      <w:r>
        <w:rPr>
          <w:rFonts w:hAnsi="Times New Roman"/>
          <w:vertAlign w:val="subscript"/>
        </w:rPr>
        <w:t>1</w:t>
      </w:r>
      <w:r>
        <w:rPr>
          <w:rFonts w:hAnsi="Times New Roman"/>
          <w:i/>
        </w:rPr>
        <w:t>C</w:t>
      </w:r>
      <w:r>
        <w:rPr>
          <w:rFonts w:hAnsi="Times New Roman"/>
          <w:vertAlign w:val="subscript"/>
        </w:rPr>
        <w:t>2</w:t>
      </w:r>
      <w:r>
        <w:rPr>
          <w:rFonts w:hAnsi="Times New Roman" w:hint="eastAsia"/>
        </w:rPr>
        <w:t>的位置，点</w:t>
      </w:r>
      <w:r>
        <w:rPr>
          <w:rFonts w:hAnsi="Times New Roman"/>
          <w:i/>
        </w:rPr>
        <w:t>C</w:t>
      </w:r>
      <w:r>
        <w:rPr>
          <w:rFonts w:hAnsi="Times New Roman"/>
          <w:vertAlign w:val="subscript"/>
        </w:rPr>
        <w:t>2</w:t>
      </w:r>
      <w:r>
        <w:rPr>
          <w:rFonts w:hAnsi="Times New Roman" w:hint="eastAsia"/>
        </w:rPr>
        <w:t>在</w:t>
      </w:r>
      <w:r>
        <w:rPr>
          <w:rFonts w:hAnsi="Times New Roman"/>
          <w:i/>
        </w:rPr>
        <w:t>x</w:t>
      </w:r>
      <w:r>
        <w:rPr>
          <w:rFonts w:hAnsi="Times New Roman" w:hint="eastAsia"/>
        </w:rPr>
        <w:t>轴上，将</w:t>
      </w:r>
      <w:r>
        <w:rPr>
          <w:rFonts w:ascii="宋体" w:hAnsi="宋体" w:cs="宋体" w:hint="eastAsia"/>
        </w:rPr>
        <w:t>△</w:t>
      </w:r>
      <w:r>
        <w:rPr>
          <w:rFonts w:hAnsi="Times New Roman"/>
          <w:i/>
        </w:rPr>
        <w:t>A</w:t>
      </w:r>
      <w:r>
        <w:rPr>
          <w:rFonts w:hAnsi="Times New Roman"/>
          <w:vertAlign w:val="subscript"/>
        </w:rPr>
        <w:t>1</w:t>
      </w:r>
      <w:r>
        <w:rPr>
          <w:rFonts w:hAnsi="Times New Roman"/>
          <w:i/>
        </w:rPr>
        <w:t>B</w:t>
      </w:r>
      <w:r>
        <w:rPr>
          <w:rFonts w:hAnsi="Times New Roman"/>
          <w:vertAlign w:val="subscript"/>
        </w:rPr>
        <w:t>1</w:t>
      </w:r>
      <w:r>
        <w:rPr>
          <w:rFonts w:hAnsi="Times New Roman"/>
          <w:i/>
        </w:rPr>
        <w:t>C</w:t>
      </w:r>
      <w:r>
        <w:rPr>
          <w:rFonts w:hAnsi="Times New Roman"/>
          <w:vertAlign w:val="subscript"/>
        </w:rPr>
        <w:t>2</w:t>
      </w:r>
      <w:r>
        <w:rPr>
          <w:rFonts w:hAnsi="Times New Roman" w:hint="eastAsia"/>
        </w:rPr>
        <w:t>绕点</w:t>
      </w:r>
      <w:r>
        <w:rPr>
          <w:rFonts w:hAnsi="Times New Roman"/>
          <w:i/>
        </w:rPr>
        <w:t>C</w:t>
      </w:r>
      <w:r>
        <w:rPr>
          <w:rFonts w:hAnsi="Times New Roman"/>
          <w:vertAlign w:val="subscript"/>
        </w:rPr>
        <w:t>2</w:t>
      </w:r>
      <w:r>
        <w:rPr>
          <w:rFonts w:hAnsi="Times New Roman" w:hint="eastAsia"/>
        </w:rPr>
        <w:t>顺时针旋转到</w:t>
      </w:r>
      <w:r>
        <w:rPr>
          <w:rFonts w:ascii="宋体" w:hAnsi="宋体" w:cs="宋体" w:hint="eastAsia"/>
        </w:rPr>
        <w:t>△</w:t>
      </w:r>
      <w:r>
        <w:rPr>
          <w:rFonts w:hAnsi="Times New Roman"/>
          <w:i/>
        </w:rPr>
        <w:t>A</w:t>
      </w:r>
      <w:r>
        <w:rPr>
          <w:rFonts w:hAnsi="Times New Roman"/>
          <w:vertAlign w:val="subscript"/>
        </w:rPr>
        <w:t>2</w:t>
      </w:r>
      <w:r>
        <w:rPr>
          <w:rFonts w:hAnsi="Times New Roman"/>
          <w:i/>
        </w:rPr>
        <w:t>B</w:t>
      </w:r>
      <w:r>
        <w:rPr>
          <w:rFonts w:hAnsi="Times New Roman"/>
          <w:vertAlign w:val="subscript"/>
        </w:rPr>
        <w:t>2</w:t>
      </w:r>
      <w:r>
        <w:rPr>
          <w:rFonts w:hAnsi="Times New Roman"/>
          <w:i/>
        </w:rPr>
        <w:t>C</w:t>
      </w:r>
      <w:r>
        <w:rPr>
          <w:rFonts w:hAnsi="Times New Roman"/>
          <w:vertAlign w:val="subscript"/>
        </w:rPr>
        <w:t>2</w:t>
      </w:r>
      <w:r>
        <w:rPr>
          <w:rFonts w:hAnsi="Times New Roman" w:hint="eastAsia"/>
        </w:rPr>
        <w:t>的位置，</w:t>
      </w:r>
    </w:p>
    <w:p w:rsidR="00B5655C" w:rsidRDefault="00B5655C" w:rsidP="00B5655C">
      <w:pPr>
        <w:pStyle w:val="DefaultParagraph"/>
        <w:ind w:firstLine="420"/>
        <w:rPr>
          <w:rFonts w:hAnsi="Times New Roman"/>
        </w:rPr>
      </w:pPr>
      <w:r w:rsidRPr="009E6EAF">
        <w:rPr>
          <w:rFonts w:hAnsi="Times New Roman" w:hint="eastAsia"/>
        </w:rPr>
        <w:t>点</w:t>
      </w:r>
      <w:r w:rsidRPr="009E6EAF">
        <w:rPr>
          <w:rFonts w:hAnsi="Times New Roman"/>
          <w:i/>
        </w:rPr>
        <w:t>A</w:t>
      </w:r>
      <w:r w:rsidRPr="009E6EAF">
        <w:rPr>
          <w:rFonts w:hAnsi="Times New Roman"/>
          <w:vertAlign w:val="subscript"/>
        </w:rPr>
        <w:t>2</w:t>
      </w:r>
      <w:r w:rsidRPr="009E6EAF">
        <w:rPr>
          <w:rFonts w:hAnsi="Times New Roman" w:hint="eastAsia"/>
        </w:rPr>
        <w:t>在</w:t>
      </w:r>
      <w:r w:rsidRPr="009E6EAF">
        <w:rPr>
          <w:rFonts w:hAnsi="Times New Roman"/>
          <w:i/>
        </w:rPr>
        <w:t>x</w:t>
      </w:r>
      <w:r w:rsidRPr="009E6EAF">
        <w:rPr>
          <w:rFonts w:hAnsi="Times New Roman" w:hint="eastAsia"/>
        </w:rPr>
        <w:t>轴上，依次进行下去</w:t>
      </w:r>
      <w:r w:rsidRPr="009E6EAF">
        <w:rPr>
          <w:rFonts w:hAnsi="Times New Roman"/>
        </w:rPr>
        <w:t>…</w:t>
      </w:r>
      <w:r w:rsidRPr="009E6EAF">
        <w:rPr>
          <w:rFonts w:hAnsi="Times New Roman" w:hint="eastAsia"/>
        </w:rPr>
        <w:t>．若点</w:t>
      </w:r>
      <w:r w:rsidRPr="009E6EAF">
        <w:rPr>
          <w:rFonts w:hAnsi="Times New Roman"/>
          <w:i/>
        </w:rPr>
        <w:t>A</w:t>
      </w:r>
      <w:r w:rsidRPr="009E6EAF">
        <w:rPr>
          <w:rFonts w:hAnsi="Times New Roman" w:hint="eastAsia"/>
        </w:rPr>
        <w:t>（</w:t>
      </w:r>
      <w:r w:rsidRPr="009E6EAF">
        <w:rPr>
          <w:rFonts w:hAnsi="Times New Roman"/>
          <w:position w:val="-24"/>
        </w:rPr>
        <w:object w:dxaOrig="240" w:dyaOrig="620">
          <v:shape id="_x0000_i1056" type="#_x0000_t75" alt="学科网(www.zxxk.com)--教育资源门户，提供试卷、教案、课件、论文、素材及各类教学资源下载，还有大量而丰富的教学相关资讯！" style="width:12pt;height:30.75pt" o:ole="">
            <v:imagedata r:id="rId80" o:title=""/>
          </v:shape>
          <o:OLEObject Type="Embed" ProgID="Equation.3" ShapeID="_x0000_i1056" DrawAspect="Content" ObjectID="_1558705357" r:id="rId81"/>
        </w:object>
      </w:r>
      <w:r w:rsidRPr="009E6EAF">
        <w:rPr>
          <w:rFonts w:hAnsi="Times New Roman" w:hint="eastAsia"/>
        </w:rPr>
        <w:t>，</w:t>
      </w:r>
      <w:r w:rsidRPr="009E6EAF">
        <w:rPr>
          <w:rFonts w:hAnsi="Times New Roman"/>
        </w:rPr>
        <w:t>0</w:t>
      </w:r>
      <w:r w:rsidRPr="009E6EAF">
        <w:rPr>
          <w:rFonts w:hAnsi="Times New Roman" w:hint="eastAsia"/>
        </w:rPr>
        <w:t>），</w:t>
      </w:r>
      <w:r w:rsidRPr="009E6EAF">
        <w:rPr>
          <w:rFonts w:hAnsi="Times New Roman"/>
          <w:i/>
        </w:rPr>
        <w:t>B</w:t>
      </w:r>
      <w:r w:rsidRPr="009E6EAF">
        <w:rPr>
          <w:rFonts w:hAnsi="Times New Roman" w:hint="eastAsia"/>
        </w:rPr>
        <w:t>（</w:t>
      </w:r>
      <w:r w:rsidRPr="009E6EAF">
        <w:rPr>
          <w:rFonts w:hAnsi="Times New Roman"/>
        </w:rPr>
        <w:t>0</w:t>
      </w:r>
      <w:r w:rsidRPr="009E6EAF">
        <w:rPr>
          <w:rFonts w:hAnsi="Times New Roman" w:hint="eastAsia"/>
        </w:rPr>
        <w:t>，</w:t>
      </w:r>
      <w:r w:rsidRPr="009E6EAF">
        <w:rPr>
          <w:rFonts w:hAnsi="Times New Roman"/>
        </w:rPr>
        <w:t>2</w:t>
      </w:r>
      <w:r w:rsidRPr="009E6EAF">
        <w:rPr>
          <w:rFonts w:hAnsi="Times New Roman" w:hint="eastAsia"/>
        </w:rPr>
        <w:t>），则点</w:t>
      </w:r>
      <w:r w:rsidRPr="009E6EAF">
        <w:rPr>
          <w:rFonts w:hAnsi="Times New Roman"/>
          <w:i/>
        </w:rPr>
        <w:t>B</w:t>
      </w:r>
      <w:r w:rsidRPr="009E6EAF">
        <w:rPr>
          <w:rFonts w:hAnsi="Times New Roman"/>
          <w:vertAlign w:val="subscript"/>
        </w:rPr>
        <w:t>2016</w:t>
      </w:r>
      <w:r w:rsidRPr="009E6EAF">
        <w:rPr>
          <w:rFonts w:hAnsi="Times New Roman" w:hint="eastAsia"/>
        </w:rPr>
        <w:t>的坐标</w:t>
      </w:r>
      <w:r w:rsidRPr="009D2A6E">
        <w:rPr>
          <w:rFonts w:hAnsi="Times New Roman" w:hint="eastAsia"/>
          <w:color w:val="FFFFFF"/>
          <w:sz w:val="4"/>
        </w:rPr>
        <w:t>[</w:t>
      </w:r>
      <w:r w:rsidRPr="009D2A6E">
        <w:rPr>
          <w:rFonts w:hAnsi="Times New Roman" w:hint="eastAsia"/>
          <w:color w:val="FFFFFF"/>
          <w:sz w:val="4"/>
        </w:rPr>
        <w:t>来源</w:t>
      </w:r>
      <w:r w:rsidRPr="009D2A6E">
        <w:rPr>
          <w:rFonts w:hAnsi="Times New Roman" w:hint="eastAsia"/>
          <w:color w:val="FFFFFF"/>
          <w:sz w:val="4"/>
        </w:rPr>
        <w:t>:</w:t>
      </w:r>
      <w:r w:rsidRPr="009D2A6E">
        <w:rPr>
          <w:rFonts w:hAnsi="Times New Roman" w:hint="eastAsia"/>
          <w:color w:val="FFFFFF"/>
          <w:sz w:val="4"/>
        </w:rPr>
        <w:t>学。科。网</w:t>
      </w:r>
      <w:r w:rsidRPr="009D2A6E">
        <w:rPr>
          <w:rFonts w:hAnsi="Times New Roman" w:hint="eastAsia"/>
          <w:color w:val="FFFFFF"/>
          <w:sz w:val="4"/>
        </w:rPr>
        <w:t>Z</w:t>
      </w:r>
      <w:r w:rsidRPr="009D2A6E">
        <w:rPr>
          <w:rFonts w:hAnsi="Times New Roman" w:hint="eastAsia"/>
          <w:color w:val="FFFFFF"/>
          <w:sz w:val="4"/>
        </w:rPr>
        <w:t>。</w:t>
      </w:r>
      <w:r w:rsidRPr="009D2A6E">
        <w:rPr>
          <w:rFonts w:hAnsi="Times New Roman" w:hint="eastAsia"/>
          <w:color w:val="FFFFFF"/>
          <w:sz w:val="4"/>
        </w:rPr>
        <w:t>X</w:t>
      </w:r>
      <w:r w:rsidRPr="009D2A6E">
        <w:rPr>
          <w:rFonts w:hAnsi="Times New Roman" w:hint="eastAsia"/>
          <w:color w:val="FFFFFF"/>
          <w:sz w:val="4"/>
        </w:rPr>
        <w:t>。</w:t>
      </w:r>
      <w:r w:rsidRPr="009D2A6E">
        <w:rPr>
          <w:rFonts w:hAnsi="Times New Roman" w:hint="eastAsia"/>
          <w:color w:val="FFFFFF"/>
          <w:sz w:val="4"/>
        </w:rPr>
        <w:t>X</w:t>
      </w:r>
      <w:r w:rsidRPr="009D2A6E">
        <w:rPr>
          <w:rFonts w:hAnsi="Times New Roman" w:hint="eastAsia"/>
          <w:color w:val="FFFFFF"/>
          <w:sz w:val="4"/>
        </w:rPr>
        <w:t>。</w:t>
      </w:r>
      <w:r w:rsidRPr="009D2A6E">
        <w:rPr>
          <w:rFonts w:hAnsi="Times New Roman" w:hint="eastAsia"/>
          <w:color w:val="FFFFFF"/>
          <w:sz w:val="4"/>
        </w:rPr>
        <w:t>K]</w:t>
      </w:r>
    </w:p>
    <w:p w:rsidR="00B5655C" w:rsidRPr="00C92AA8" w:rsidRDefault="00B5655C" w:rsidP="00B5655C">
      <w:pPr>
        <w:pStyle w:val="DefaultParagraph"/>
        <w:spacing w:line="420" w:lineRule="exact"/>
        <w:ind w:firstLine="420"/>
        <w:rPr>
          <w:rFonts w:hAnsi="Times New Roman"/>
        </w:rPr>
      </w:pPr>
      <w:r w:rsidRPr="009E6EAF">
        <w:rPr>
          <w:rFonts w:hAnsi="Times New Roman" w:hint="eastAsia"/>
        </w:rPr>
        <w:t>为</w:t>
      </w:r>
      <w:r>
        <w:rPr>
          <w:rFonts w:hAnsi="宋体"/>
          <w:kern w:val="0"/>
          <w:lang w:bidi="he-IL"/>
        </w:rPr>
        <w:t>______________</w:t>
      </w:r>
      <w:r>
        <w:rPr>
          <w:rFonts w:hAnsi="Times New Roman" w:hint="eastAsia"/>
        </w:rPr>
        <w:t>．</w:t>
      </w:r>
    </w:p>
    <w:p w:rsidR="00B5655C" w:rsidRDefault="00B5655C" w:rsidP="00B5655C">
      <w:pPr>
        <w:pStyle w:val="DefaultParagraph"/>
        <w:spacing w:line="360" w:lineRule="auto"/>
        <w:ind w:leftChars="150" w:left="316" w:hanging="1"/>
        <w:jc w:val="center"/>
        <w:rPr>
          <w:rFonts w:hAnsi="Times New Roman"/>
        </w:rPr>
      </w:pPr>
      <w:r>
        <w:rPr>
          <w:noProof/>
          <w:lang w:val="en-US" w:eastAsia="zh-CN"/>
        </w:rPr>
        <w:drawing>
          <wp:anchor distT="0" distB="0" distL="114300" distR="114300" simplePos="0" relativeHeight="251669504" behindDoc="0" locked="0" layoutInCell="1" allowOverlap="1">
            <wp:simplePos x="0" y="0"/>
            <wp:positionH relativeFrom="column">
              <wp:posOffset>638175</wp:posOffset>
            </wp:positionH>
            <wp:positionV relativeFrom="paragraph">
              <wp:posOffset>91440</wp:posOffset>
            </wp:positionV>
            <wp:extent cx="4210050" cy="1362075"/>
            <wp:effectExtent l="19050" t="0" r="0" b="0"/>
            <wp:wrapSquare wrapText="bothSides"/>
            <wp:docPr id="11"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4210050" cy="1362075"/>
                    </a:xfrm>
                    <a:prstGeom prst="rect">
                      <a:avLst/>
                    </a:prstGeom>
                    <a:noFill/>
                  </pic:spPr>
                </pic:pic>
              </a:graphicData>
            </a:graphic>
          </wp:anchor>
        </w:drawing>
      </w:r>
    </w:p>
    <w:p w:rsidR="00B5655C" w:rsidRDefault="00B5655C" w:rsidP="00B5655C">
      <w:pPr>
        <w:pStyle w:val="DefaultParagraph"/>
        <w:spacing w:line="360" w:lineRule="auto"/>
        <w:rPr>
          <w:rFonts w:hAnsi="Times New Roman"/>
          <w:b/>
        </w:rPr>
      </w:pPr>
    </w:p>
    <w:p w:rsidR="00B5655C" w:rsidRDefault="00B5655C" w:rsidP="00B5655C">
      <w:pPr>
        <w:pStyle w:val="DefaultParagraph"/>
        <w:spacing w:line="360" w:lineRule="auto"/>
        <w:rPr>
          <w:rFonts w:hAnsi="Times New Roman"/>
          <w:b/>
        </w:rPr>
      </w:pPr>
    </w:p>
    <w:p w:rsidR="00B5655C" w:rsidRDefault="00B5655C" w:rsidP="00B5655C">
      <w:pPr>
        <w:pStyle w:val="DefaultParagraph"/>
        <w:spacing w:line="360" w:lineRule="auto"/>
        <w:rPr>
          <w:rFonts w:hAnsi="Times New Roman"/>
          <w:b/>
        </w:rPr>
      </w:pPr>
      <w:r w:rsidRPr="009D2A6E">
        <w:rPr>
          <w:rFonts w:hAnsi="Times New Roman" w:hint="eastAsia"/>
          <w:b/>
          <w:color w:val="FFFFFF"/>
          <w:sz w:val="4"/>
        </w:rPr>
        <w:t>[</w:t>
      </w:r>
      <w:r w:rsidRPr="009D2A6E">
        <w:rPr>
          <w:rFonts w:hAnsi="Times New Roman" w:hint="eastAsia"/>
          <w:b/>
          <w:color w:val="FFFFFF"/>
          <w:sz w:val="4"/>
        </w:rPr>
        <w:t>来源</w:t>
      </w:r>
      <w:r w:rsidRPr="009D2A6E">
        <w:rPr>
          <w:rFonts w:hAnsi="Times New Roman" w:hint="eastAsia"/>
          <w:b/>
          <w:color w:val="FFFFFF"/>
          <w:sz w:val="4"/>
        </w:rPr>
        <w:t>:</w:t>
      </w:r>
      <w:r w:rsidRPr="009D2A6E">
        <w:rPr>
          <w:rFonts w:hAnsi="Times New Roman" w:hint="eastAsia"/>
          <w:b/>
          <w:color w:val="FFFFFF"/>
          <w:sz w:val="4"/>
        </w:rPr>
        <w:t>学</w:t>
      </w:r>
      <w:r w:rsidRPr="009D2A6E">
        <w:rPr>
          <w:rFonts w:hAnsi="Times New Roman" w:hint="eastAsia"/>
          <w:b/>
          <w:color w:val="FFFFFF"/>
          <w:sz w:val="4"/>
        </w:rPr>
        <w:t>#</w:t>
      </w:r>
      <w:r w:rsidRPr="009D2A6E">
        <w:rPr>
          <w:rFonts w:hAnsi="Times New Roman" w:hint="eastAsia"/>
          <w:b/>
          <w:color w:val="FFFFFF"/>
          <w:sz w:val="4"/>
        </w:rPr>
        <w:t>科</w:t>
      </w:r>
      <w:r w:rsidRPr="009D2A6E">
        <w:rPr>
          <w:rFonts w:hAnsi="Times New Roman" w:hint="eastAsia"/>
          <w:b/>
          <w:color w:val="FFFFFF"/>
          <w:sz w:val="4"/>
        </w:rPr>
        <w:t>#</w:t>
      </w:r>
      <w:r w:rsidRPr="009D2A6E">
        <w:rPr>
          <w:rFonts w:hAnsi="Times New Roman" w:hint="eastAsia"/>
          <w:b/>
          <w:color w:val="FFFFFF"/>
          <w:sz w:val="4"/>
        </w:rPr>
        <w:t>网</w:t>
      </w:r>
      <w:r w:rsidRPr="009D2A6E">
        <w:rPr>
          <w:rFonts w:hAnsi="Times New Roman" w:hint="eastAsia"/>
          <w:b/>
          <w:color w:val="FFFFFF"/>
          <w:sz w:val="4"/>
        </w:rPr>
        <w:t>Z#X#X#K]</w:t>
      </w:r>
    </w:p>
    <w:p w:rsidR="00B5655C" w:rsidRDefault="00B5655C" w:rsidP="00B5655C">
      <w:pPr>
        <w:pStyle w:val="DefaultParagraph"/>
        <w:spacing w:line="360" w:lineRule="auto"/>
        <w:rPr>
          <w:rFonts w:hAnsi="Times New Roman"/>
          <w:b/>
        </w:rPr>
      </w:pPr>
    </w:p>
    <w:p w:rsidR="00B5655C" w:rsidRDefault="00B5655C" w:rsidP="00B5655C">
      <w:pPr>
        <w:pStyle w:val="DefaultParagraph"/>
        <w:spacing w:line="360" w:lineRule="auto"/>
        <w:rPr>
          <w:rFonts w:hAnsi="Times New Roman"/>
          <w:b/>
        </w:rPr>
      </w:pPr>
      <w:r>
        <w:rPr>
          <w:rFonts w:hAnsi="Times New Roman" w:hint="eastAsia"/>
          <w:b/>
        </w:rPr>
        <w:t>三、解答下列各题：本题有</w:t>
      </w:r>
      <w:r>
        <w:rPr>
          <w:rFonts w:hAnsi="Times New Roman"/>
          <w:b/>
        </w:rPr>
        <w:t>9</w:t>
      </w:r>
      <w:r>
        <w:rPr>
          <w:rFonts w:hAnsi="Times New Roman" w:hint="eastAsia"/>
          <w:b/>
        </w:rPr>
        <w:t>小题，共</w:t>
      </w:r>
      <w:r>
        <w:rPr>
          <w:rFonts w:hAnsi="Times New Roman"/>
          <w:b/>
        </w:rPr>
        <w:t>75</w:t>
      </w:r>
      <w:r>
        <w:rPr>
          <w:rFonts w:hAnsi="Times New Roman" w:hint="eastAsia"/>
          <w:b/>
        </w:rPr>
        <w:t>分．解答应写文字说明、推理过程或演算步骤．</w:t>
      </w:r>
    </w:p>
    <w:p w:rsidR="00B5655C" w:rsidRDefault="00B5655C" w:rsidP="00B5655C">
      <w:pPr>
        <w:spacing w:line="360" w:lineRule="auto"/>
        <w:rPr>
          <w:rFonts w:ascii="Times New Roman" w:hAnsi="Times New Roman"/>
          <w:b/>
          <w:szCs w:val="21"/>
        </w:rPr>
      </w:pPr>
      <w:r>
        <w:rPr>
          <w:rFonts w:ascii="Times New Roman" w:hAnsi="Times New Roman"/>
          <w:b/>
          <w:szCs w:val="21"/>
        </w:rPr>
        <w:t xml:space="preserve">16. </w:t>
      </w:r>
      <w:r>
        <w:rPr>
          <w:rFonts w:ascii="Times New Roman" w:hAnsi="Times New Roman" w:hint="eastAsia"/>
          <w:b/>
          <w:szCs w:val="21"/>
        </w:rPr>
        <w:t>本题满分</w:t>
      </w:r>
      <w:r>
        <w:rPr>
          <w:rFonts w:ascii="Times New Roman" w:hAnsi="Times New Roman"/>
          <w:b/>
          <w:szCs w:val="21"/>
        </w:rPr>
        <w:t>7</w:t>
      </w:r>
      <w:r>
        <w:rPr>
          <w:rFonts w:ascii="Times New Roman" w:hAnsi="Times New Roman" w:hint="eastAsia"/>
          <w:b/>
          <w:szCs w:val="21"/>
        </w:rPr>
        <w:t>分．</w:t>
      </w:r>
      <w:r>
        <w:rPr>
          <w:rFonts w:ascii="Times New Roman" w:hAnsi="Times New Roman"/>
          <w:b/>
          <w:szCs w:val="21"/>
        </w:rPr>
        <w:t xml:space="preserve"> </w:t>
      </w:r>
      <w:r w:rsidRPr="009D2A6E">
        <w:rPr>
          <w:rFonts w:ascii="Times New Roman" w:hAnsi="Times New Roman" w:hint="eastAsia"/>
          <w:b/>
          <w:color w:val="FFFFFF"/>
          <w:sz w:val="4"/>
          <w:szCs w:val="21"/>
        </w:rPr>
        <w:t>[</w:t>
      </w:r>
      <w:r w:rsidRPr="009D2A6E">
        <w:rPr>
          <w:rFonts w:ascii="Times New Roman" w:hAnsi="Times New Roman" w:hint="eastAsia"/>
          <w:b/>
          <w:color w:val="FFFFFF"/>
          <w:sz w:val="4"/>
          <w:szCs w:val="21"/>
        </w:rPr>
        <w:t>来源</w:t>
      </w:r>
      <w:r w:rsidRPr="009D2A6E">
        <w:rPr>
          <w:rFonts w:ascii="Times New Roman" w:hAnsi="Times New Roman" w:hint="eastAsia"/>
          <w:b/>
          <w:color w:val="FFFFFF"/>
          <w:sz w:val="4"/>
          <w:szCs w:val="21"/>
        </w:rPr>
        <w:t>:</w:t>
      </w:r>
      <w:r w:rsidRPr="009D2A6E">
        <w:rPr>
          <w:rFonts w:ascii="Times New Roman" w:hAnsi="Times New Roman" w:hint="eastAsia"/>
          <w:b/>
          <w:color w:val="FFFFFF"/>
          <w:sz w:val="4"/>
          <w:szCs w:val="21"/>
        </w:rPr>
        <w:t>学科网</w:t>
      </w:r>
      <w:r w:rsidRPr="009D2A6E">
        <w:rPr>
          <w:rFonts w:ascii="Times New Roman" w:hAnsi="Times New Roman" w:hint="eastAsia"/>
          <w:b/>
          <w:color w:val="FFFFFF"/>
          <w:sz w:val="4"/>
          <w:szCs w:val="21"/>
        </w:rPr>
        <w:t>ZXXK]</w:t>
      </w:r>
    </w:p>
    <w:p w:rsidR="00B5655C" w:rsidRPr="006158C1" w:rsidRDefault="00B5655C" w:rsidP="00B5655C">
      <w:pPr>
        <w:spacing w:line="360" w:lineRule="auto"/>
        <w:rPr>
          <w:rFonts w:ascii="Times New Roman" w:hAnsi="Times New Roman"/>
          <w:b/>
          <w:szCs w:val="21"/>
        </w:rPr>
      </w:pPr>
      <w:r>
        <w:rPr>
          <w:rFonts w:ascii="Times New Roman" w:hAnsi="Times New Roman"/>
          <w:szCs w:val="21"/>
        </w:rPr>
        <w:t xml:space="preserve">   </w:t>
      </w:r>
      <w:r>
        <w:rPr>
          <w:rFonts w:ascii="Times New Roman" w:hAnsi="Times New Roman" w:hint="eastAsia"/>
          <w:szCs w:val="21"/>
        </w:rPr>
        <w:t>计算：</w:t>
      </w:r>
      <w:r w:rsidRPr="00087E0F">
        <w:rPr>
          <w:rFonts w:ascii="Times New Roman" w:hAnsi="Times New Roman"/>
          <w:position w:val="-24"/>
          <w:szCs w:val="21"/>
        </w:rPr>
        <w:object w:dxaOrig="3280" w:dyaOrig="620">
          <v:shape id="_x0000_i1057" type="#_x0000_t75" alt="学科网(www.zxxk.com)--教育资源门户，提供试卷、教案、课件、论文、素材及各类教学资源下载，还有大量而丰富的教学相关资讯！" style="width:146.25pt;height:27pt" o:ole="">
            <v:imagedata r:id="rId83" o:title=""/>
          </v:shape>
          <o:OLEObject Type="Embed" ProgID="Equation.3" ShapeID="_x0000_i1057" DrawAspect="Content" ObjectID="_1558705358" r:id="rId84"/>
        </w:object>
      </w:r>
      <w:r>
        <w:rPr>
          <w:rFonts w:ascii="Times New Roman" w:hAnsi="Times New Roman" w:hint="eastAsia"/>
          <w:szCs w:val="21"/>
        </w:rPr>
        <w:t>．</w:t>
      </w:r>
    </w:p>
    <w:p w:rsidR="00B5655C" w:rsidRDefault="00B5655C" w:rsidP="00B5655C">
      <w:pPr>
        <w:spacing w:line="360" w:lineRule="exact"/>
        <w:rPr>
          <w:rFonts w:ascii="Times New Roman" w:hAnsi="Times New Roman"/>
          <w:b/>
          <w:szCs w:val="21"/>
        </w:rPr>
      </w:pPr>
    </w:p>
    <w:p w:rsidR="00B5655C" w:rsidRPr="00FE2B66" w:rsidRDefault="00B5655C" w:rsidP="00B5655C">
      <w:pPr>
        <w:spacing w:line="360" w:lineRule="exact"/>
        <w:rPr>
          <w:rFonts w:ascii="Times New Roman" w:hAnsi="Times New Roman"/>
          <w:b/>
          <w:szCs w:val="21"/>
        </w:rPr>
      </w:pPr>
      <w:r>
        <w:rPr>
          <w:rFonts w:ascii="Times New Roman" w:hAnsi="Times New Roman"/>
          <w:b/>
          <w:szCs w:val="21"/>
        </w:rPr>
        <w:t>17</w:t>
      </w:r>
      <w:r w:rsidRPr="00FE2B66">
        <w:rPr>
          <w:rFonts w:ascii="Times New Roman" w:hAnsi="Times New Roman"/>
          <w:b/>
          <w:szCs w:val="21"/>
        </w:rPr>
        <w:t xml:space="preserve">. </w:t>
      </w:r>
      <w:r w:rsidRPr="00FE2B66">
        <w:rPr>
          <w:rFonts w:ascii="Times New Roman" w:hAnsi="Times New Roman" w:hint="eastAsia"/>
          <w:b/>
          <w:szCs w:val="21"/>
        </w:rPr>
        <w:t>本题满分</w:t>
      </w:r>
      <w:r w:rsidRPr="00FE2B66">
        <w:rPr>
          <w:rFonts w:ascii="Times New Roman" w:hAnsi="Times New Roman"/>
          <w:b/>
          <w:szCs w:val="21"/>
        </w:rPr>
        <w:t>7</w:t>
      </w:r>
      <w:r w:rsidRPr="00FE2B66">
        <w:rPr>
          <w:rFonts w:ascii="Times New Roman" w:hAnsi="Times New Roman" w:hint="eastAsia"/>
          <w:b/>
          <w:szCs w:val="21"/>
        </w:rPr>
        <w:t>分．</w:t>
      </w:r>
      <w:r w:rsidRPr="00FE2B66">
        <w:rPr>
          <w:rFonts w:ascii="Times New Roman" w:hAnsi="Times New Roman"/>
          <w:b/>
          <w:szCs w:val="21"/>
        </w:rPr>
        <w:t xml:space="preserve"> </w:t>
      </w:r>
    </w:p>
    <w:p w:rsidR="00B5655C" w:rsidRDefault="00B5655C" w:rsidP="00B5655C">
      <w:pPr>
        <w:spacing w:line="360" w:lineRule="exact"/>
        <w:rPr>
          <w:rFonts w:ascii="Times New Roman" w:hAnsi="宋体"/>
          <w:szCs w:val="21"/>
        </w:rPr>
      </w:pPr>
      <w:r>
        <w:rPr>
          <w:rFonts w:ascii="Times New Roman" w:hAnsi="Times New Roman"/>
          <w:szCs w:val="21"/>
        </w:rPr>
        <w:t xml:space="preserve">   </w:t>
      </w:r>
      <w:r w:rsidRPr="000C153D">
        <w:rPr>
          <w:rFonts w:ascii="Times New Roman" w:hAnsi="宋体" w:hint="eastAsia"/>
          <w:szCs w:val="21"/>
        </w:rPr>
        <w:t>我市某校开展了以</w:t>
      </w:r>
      <w:r w:rsidRPr="000C153D">
        <w:rPr>
          <w:rFonts w:ascii="Times New Roman" w:hAnsi="Times New Roman"/>
          <w:szCs w:val="21"/>
        </w:rPr>
        <w:t>“</w:t>
      </w:r>
      <w:r w:rsidRPr="000C153D">
        <w:rPr>
          <w:rFonts w:ascii="Times New Roman" w:hAnsi="宋体" w:hint="eastAsia"/>
          <w:szCs w:val="21"/>
        </w:rPr>
        <w:t>梦想中国</w:t>
      </w:r>
      <w:r w:rsidRPr="000C153D">
        <w:rPr>
          <w:rFonts w:ascii="Times New Roman" w:hAnsi="Times New Roman"/>
          <w:szCs w:val="21"/>
        </w:rPr>
        <w:t>”</w:t>
      </w:r>
      <w:r w:rsidRPr="000C153D">
        <w:rPr>
          <w:rFonts w:ascii="Times New Roman" w:hAnsi="宋体" w:hint="eastAsia"/>
          <w:szCs w:val="21"/>
        </w:rPr>
        <w:t>为主题的摄影大赛，要求参赛学生每人交一件作品</w:t>
      </w:r>
      <w:r w:rsidRPr="00FE2B66">
        <w:rPr>
          <w:rFonts w:ascii="Times New Roman" w:hAnsi="Times New Roman" w:hint="eastAsia"/>
          <w:color w:val="000000"/>
          <w:szCs w:val="21"/>
        </w:rPr>
        <w:t>．</w:t>
      </w:r>
      <w:r w:rsidRPr="000C153D">
        <w:rPr>
          <w:rFonts w:ascii="Times New Roman" w:hAnsi="宋体" w:hint="eastAsia"/>
          <w:szCs w:val="21"/>
        </w:rPr>
        <w:t>现将</w:t>
      </w:r>
      <w:r>
        <w:rPr>
          <w:rFonts w:ascii="Times New Roman" w:hAnsi="宋体"/>
          <w:szCs w:val="21"/>
        </w:rPr>
        <w:t xml:space="preserve">  </w:t>
      </w:r>
    </w:p>
    <w:p w:rsidR="00B5655C" w:rsidRPr="00B45F9D" w:rsidRDefault="00B5655C" w:rsidP="00B5655C">
      <w:pPr>
        <w:spacing w:line="360" w:lineRule="exact"/>
        <w:rPr>
          <w:rFonts w:ascii="Times New Roman" w:hAnsi="宋体"/>
          <w:szCs w:val="21"/>
        </w:rPr>
      </w:pPr>
      <w:r>
        <w:rPr>
          <w:rFonts w:ascii="Times New Roman" w:hAnsi="宋体"/>
          <w:szCs w:val="21"/>
        </w:rPr>
        <w:t xml:space="preserve">   </w:t>
      </w:r>
      <w:r>
        <w:rPr>
          <w:rFonts w:ascii="Times New Roman" w:hAnsi="宋体" w:hint="eastAsia"/>
          <w:szCs w:val="21"/>
        </w:rPr>
        <w:t>从中挑选的</w:t>
      </w:r>
      <w:r w:rsidRPr="000C153D">
        <w:rPr>
          <w:rFonts w:ascii="Times New Roman" w:hAnsi="Times New Roman"/>
          <w:szCs w:val="21"/>
        </w:rPr>
        <w:t>50</w:t>
      </w:r>
      <w:r w:rsidRPr="000C153D">
        <w:rPr>
          <w:rFonts w:ascii="Times New Roman" w:hAnsi="宋体" w:hint="eastAsia"/>
          <w:szCs w:val="21"/>
        </w:rPr>
        <w:t>件</w:t>
      </w:r>
      <w:r>
        <w:rPr>
          <w:rFonts w:ascii="Times New Roman" w:hAnsi="宋体" w:hint="eastAsia"/>
          <w:szCs w:val="21"/>
        </w:rPr>
        <w:t>参赛</w:t>
      </w:r>
      <w:r w:rsidRPr="000C153D">
        <w:rPr>
          <w:rFonts w:ascii="Times New Roman" w:hAnsi="宋体" w:hint="eastAsia"/>
          <w:szCs w:val="21"/>
        </w:rPr>
        <w:t>作品的成绩（单位：分）统计如下：</w:t>
      </w:r>
    </w:p>
    <w:tbl>
      <w:tblPr>
        <w:tblW w:w="0" w:type="auto"/>
        <w:tblInd w:w="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14"/>
        <w:gridCol w:w="1814"/>
        <w:gridCol w:w="1814"/>
        <w:gridCol w:w="1814"/>
      </w:tblGrid>
      <w:tr w:rsidR="00B5655C" w:rsidRPr="008544D7" w:rsidTr="00FE0CA5">
        <w:trPr>
          <w:trHeight w:val="397"/>
        </w:trPr>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hint="eastAsia"/>
                <w:szCs w:val="21"/>
              </w:rPr>
              <w:t>等级</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hint="eastAsia"/>
                <w:szCs w:val="21"/>
              </w:rPr>
              <w:t>成绩（用</w:t>
            </w:r>
            <w:r w:rsidRPr="008544D7">
              <w:rPr>
                <w:rFonts w:ascii="Times New Roman" w:hAnsi="Times New Roman"/>
                <w:i/>
                <w:szCs w:val="21"/>
              </w:rPr>
              <w:t>m</w:t>
            </w:r>
            <w:r w:rsidRPr="008544D7">
              <w:rPr>
                <w:rFonts w:ascii="Times New Roman" w:hAnsi="Times New Roman" w:hint="eastAsia"/>
                <w:szCs w:val="21"/>
              </w:rPr>
              <w:t>表示）</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hint="eastAsia"/>
                <w:szCs w:val="21"/>
              </w:rPr>
              <w:t>频数</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hint="eastAsia"/>
                <w:szCs w:val="21"/>
              </w:rPr>
              <w:t>频率</w:t>
            </w:r>
          </w:p>
        </w:tc>
      </w:tr>
      <w:tr w:rsidR="00B5655C" w:rsidRPr="008544D7" w:rsidTr="00FE0CA5">
        <w:trPr>
          <w:trHeight w:val="397"/>
        </w:trPr>
        <w:tc>
          <w:tcPr>
            <w:tcW w:w="1814" w:type="dxa"/>
            <w:vAlign w:val="center"/>
          </w:tcPr>
          <w:p w:rsidR="00B5655C" w:rsidRPr="008544D7" w:rsidRDefault="00B5655C" w:rsidP="00FE0CA5">
            <w:pPr>
              <w:spacing w:line="360" w:lineRule="exact"/>
              <w:jc w:val="center"/>
              <w:rPr>
                <w:rFonts w:ascii="Times New Roman" w:hAnsi="Times New Roman"/>
                <w:i/>
                <w:szCs w:val="21"/>
              </w:rPr>
            </w:pPr>
            <w:r w:rsidRPr="008544D7">
              <w:rPr>
                <w:rFonts w:ascii="Times New Roman" w:hAnsi="Times New Roman"/>
                <w:i/>
                <w:szCs w:val="21"/>
              </w:rPr>
              <w:t>A</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 xml:space="preserve">90≤ </w:t>
            </w:r>
            <w:r w:rsidRPr="008544D7">
              <w:rPr>
                <w:rFonts w:ascii="Times New Roman" w:hAnsi="Times New Roman"/>
                <w:i/>
                <w:szCs w:val="21"/>
              </w:rPr>
              <w:t>m</w:t>
            </w:r>
            <w:r w:rsidRPr="008544D7">
              <w:rPr>
                <w:rFonts w:ascii="Times New Roman" w:hAnsi="Times New Roman"/>
                <w:szCs w:val="21"/>
              </w:rPr>
              <w:t xml:space="preserve"> ≤100</w:t>
            </w:r>
          </w:p>
        </w:tc>
        <w:tc>
          <w:tcPr>
            <w:tcW w:w="1814" w:type="dxa"/>
            <w:vAlign w:val="center"/>
          </w:tcPr>
          <w:p w:rsidR="00B5655C" w:rsidRPr="008544D7" w:rsidRDefault="00B5655C" w:rsidP="00FE0CA5">
            <w:pPr>
              <w:spacing w:line="360" w:lineRule="exact"/>
              <w:jc w:val="center"/>
              <w:rPr>
                <w:rFonts w:ascii="Times New Roman" w:hAnsi="Times New Roman"/>
                <w:i/>
                <w:szCs w:val="21"/>
              </w:rPr>
            </w:pPr>
            <w:r w:rsidRPr="008544D7">
              <w:rPr>
                <w:rFonts w:ascii="Times New Roman" w:hAnsi="Times New Roman"/>
                <w:i/>
                <w:szCs w:val="21"/>
              </w:rPr>
              <w:t>x</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0.08</w:t>
            </w:r>
          </w:p>
        </w:tc>
      </w:tr>
      <w:tr w:rsidR="00B5655C" w:rsidRPr="008544D7" w:rsidTr="00FE0CA5">
        <w:trPr>
          <w:trHeight w:val="397"/>
        </w:trPr>
        <w:tc>
          <w:tcPr>
            <w:tcW w:w="1814" w:type="dxa"/>
            <w:vAlign w:val="center"/>
          </w:tcPr>
          <w:p w:rsidR="00B5655C" w:rsidRPr="008544D7" w:rsidRDefault="00B5655C" w:rsidP="00FE0CA5">
            <w:pPr>
              <w:spacing w:line="360" w:lineRule="exact"/>
              <w:jc w:val="center"/>
              <w:rPr>
                <w:rFonts w:ascii="Times New Roman" w:hAnsi="Times New Roman"/>
                <w:i/>
                <w:szCs w:val="21"/>
              </w:rPr>
            </w:pPr>
            <w:r w:rsidRPr="008544D7">
              <w:rPr>
                <w:rFonts w:ascii="Times New Roman" w:hAnsi="Times New Roman"/>
                <w:i/>
                <w:szCs w:val="21"/>
              </w:rPr>
              <w:t>B</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 xml:space="preserve">80≤ </w:t>
            </w:r>
            <w:r w:rsidRPr="008544D7">
              <w:rPr>
                <w:rFonts w:ascii="Times New Roman" w:hAnsi="Times New Roman"/>
                <w:i/>
                <w:szCs w:val="21"/>
              </w:rPr>
              <w:t xml:space="preserve">m </w:t>
            </w:r>
            <w:r w:rsidRPr="008544D7">
              <w:rPr>
                <w:rFonts w:ascii="Times New Roman" w:hAnsi="Times New Roman"/>
                <w:szCs w:val="21"/>
              </w:rPr>
              <w:t>&lt;90</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34</w:t>
            </w:r>
          </w:p>
        </w:tc>
        <w:tc>
          <w:tcPr>
            <w:tcW w:w="1814" w:type="dxa"/>
            <w:vAlign w:val="center"/>
          </w:tcPr>
          <w:p w:rsidR="00B5655C" w:rsidRPr="008544D7" w:rsidRDefault="00B5655C" w:rsidP="00FE0CA5">
            <w:pPr>
              <w:spacing w:line="360" w:lineRule="exact"/>
              <w:jc w:val="center"/>
              <w:rPr>
                <w:rFonts w:ascii="Times New Roman" w:hAnsi="Times New Roman"/>
                <w:i/>
                <w:szCs w:val="21"/>
              </w:rPr>
            </w:pPr>
            <w:r w:rsidRPr="008544D7">
              <w:rPr>
                <w:rFonts w:ascii="Times New Roman" w:hAnsi="Times New Roman"/>
                <w:i/>
                <w:szCs w:val="21"/>
              </w:rPr>
              <w:t>y</w:t>
            </w:r>
          </w:p>
        </w:tc>
      </w:tr>
      <w:tr w:rsidR="00B5655C" w:rsidRPr="008544D7" w:rsidTr="00FE0CA5">
        <w:trPr>
          <w:trHeight w:val="397"/>
        </w:trPr>
        <w:tc>
          <w:tcPr>
            <w:tcW w:w="1814" w:type="dxa"/>
            <w:vAlign w:val="center"/>
          </w:tcPr>
          <w:p w:rsidR="00B5655C" w:rsidRPr="008544D7" w:rsidRDefault="00B5655C" w:rsidP="00FE0CA5">
            <w:pPr>
              <w:spacing w:line="360" w:lineRule="exact"/>
              <w:jc w:val="center"/>
              <w:rPr>
                <w:rFonts w:ascii="Times New Roman" w:hAnsi="Times New Roman"/>
                <w:i/>
                <w:szCs w:val="21"/>
              </w:rPr>
            </w:pPr>
            <w:r w:rsidRPr="008544D7">
              <w:rPr>
                <w:rFonts w:ascii="Times New Roman" w:hAnsi="Times New Roman"/>
                <w:i/>
                <w:szCs w:val="21"/>
              </w:rPr>
              <w:t>C</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i/>
                <w:szCs w:val="21"/>
              </w:rPr>
              <w:t xml:space="preserve">m </w:t>
            </w:r>
            <w:r w:rsidRPr="008544D7">
              <w:rPr>
                <w:rFonts w:ascii="Times New Roman" w:hAnsi="Times New Roman"/>
                <w:szCs w:val="21"/>
              </w:rPr>
              <w:t>&lt;80</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12</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0.24</w:t>
            </w:r>
          </w:p>
        </w:tc>
      </w:tr>
      <w:tr w:rsidR="00B5655C" w:rsidRPr="008544D7" w:rsidTr="00FE0CA5">
        <w:trPr>
          <w:trHeight w:val="397"/>
        </w:trPr>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hint="eastAsia"/>
                <w:szCs w:val="21"/>
              </w:rPr>
              <w:t>合计</w:t>
            </w:r>
          </w:p>
        </w:tc>
        <w:tc>
          <w:tcPr>
            <w:tcW w:w="1814" w:type="dxa"/>
            <w:vAlign w:val="center"/>
          </w:tcPr>
          <w:p w:rsidR="00B5655C" w:rsidRPr="008544D7" w:rsidRDefault="00B5655C" w:rsidP="00FE0CA5">
            <w:pPr>
              <w:spacing w:line="360" w:lineRule="exact"/>
              <w:jc w:val="center"/>
              <w:rPr>
                <w:rFonts w:ascii="Times New Roman" w:hAnsi="Times New Roman"/>
                <w:szCs w:val="21"/>
              </w:rPr>
            </w:pPr>
            <w:r>
              <w:rPr>
                <w:noProof/>
              </w:rPr>
              <w:pict>
                <v:shapetype id="_x0000_t32" coordsize="21600,21600" o:spt="32" o:oned="t" path="m,l21600,21600e" filled="f">
                  <v:path arrowok="t" fillok="f" o:connecttype="none"/>
                  <o:lock v:ext="edit" shapetype="t"/>
                </v:shapetype>
                <v:shape id="_x0000_s2055" type="#_x0000_t32" alt="学科网(www.zxxk.com)--教育资源门户，提供试卷、教案、课件、论文、素材及各类教学资源下载，还有大量而丰富的教学相关资讯！" style="position:absolute;left:0;text-align:left;margin-left:-3.85pt;margin-top:.8pt;width:88.25pt;height:18.75pt;z-index:251665408;mso-position-horizontal-relative:text;mso-position-vertical-relative:text" o:connectortype="straight" strokeweight=".25pt"/>
              </w:pic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50</w:t>
            </w:r>
          </w:p>
        </w:tc>
        <w:tc>
          <w:tcPr>
            <w:tcW w:w="1814" w:type="dxa"/>
            <w:vAlign w:val="center"/>
          </w:tcPr>
          <w:p w:rsidR="00B5655C" w:rsidRPr="008544D7" w:rsidRDefault="00B5655C" w:rsidP="00FE0CA5">
            <w:pPr>
              <w:spacing w:line="360" w:lineRule="exact"/>
              <w:jc w:val="center"/>
              <w:rPr>
                <w:rFonts w:ascii="Times New Roman" w:hAnsi="Times New Roman"/>
                <w:szCs w:val="21"/>
              </w:rPr>
            </w:pPr>
            <w:r w:rsidRPr="008544D7">
              <w:rPr>
                <w:rFonts w:ascii="Times New Roman" w:hAnsi="Times New Roman"/>
                <w:szCs w:val="21"/>
              </w:rPr>
              <w:t>1</w:t>
            </w:r>
          </w:p>
        </w:tc>
      </w:tr>
    </w:tbl>
    <w:p w:rsidR="00B5655C" w:rsidRPr="00FE2B66" w:rsidRDefault="00B5655C" w:rsidP="00B5655C">
      <w:pPr>
        <w:spacing w:line="360" w:lineRule="exact"/>
        <w:rPr>
          <w:rFonts w:ascii="Times New Roman" w:hAnsi="Times New Roman"/>
          <w:szCs w:val="21"/>
        </w:rPr>
      </w:pPr>
      <w:r>
        <w:rPr>
          <w:rFonts w:ascii="Times New Roman" w:hAnsi="Times New Roman"/>
          <w:szCs w:val="21"/>
        </w:rPr>
        <w:t xml:space="preserve">   </w:t>
      </w:r>
      <w:r w:rsidRPr="00FE2B66">
        <w:rPr>
          <w:rFonts w:ascii="Times New Roman" w:hAnsi="Times New Roman" w:hint="eastAsia"/>
          <w:szCs w:val="21"/>
        </w:rPr>
        <w:t>请根据上表提供的信息，解答下列问题：</w:t>
      </w:r>
    </w:p>
    <w:p w:rsidR="00B5655C" w:rsidRPr="00FE2B66" w:rsidRDefault="00B5655C" w:rsidP="00B5655C">
      <w:pPr>
        <w:spacing w:line="360" w:lineRule="exact"/>
        <w:ind w:firstLineChars="100" w:firstLine="210"/>
        <w:rPr>
          <w:rFonts w:ascii="Times New Roman" w:hAnsi="Times New Roman"/>
          <w:szCs w:val="21"/>
        </w:rPr>
      </w:pPr>
      <w:r>
        <w:rPr>
          <w:rFonts w:ascii="Times New Roman" w:hAnsi="Times New Roman"/>
          <w:szCs w:val="21"/>
        </w:rPr>
        <w:t xml:space="preserve"> </w:t>
      </w:r>
      <w:r w:rsidRPr="00FE2B66">
        <w:rPr>
          <w:rFonts w:ascii="Times New Roman" w:hAnsi="Times New Roman" w:hint="eastAsia"/>
          <w:szCs w:val="21"/>
        </w:rPr>
        <w:t>（</w:t>
      </w:r>
      <w:r w:rsidRPr="00FE2B66">
        <w:rPr>
          <w:rFonts w:ascii="Times New Roman" w:hAnsi="Times New Roman"/>
          <w:szCs w:val="21"/>
        </w:rPr>
        <w:t>1</w:t>
      </w:r>
      <w:r w:rsidRPr="00FE2B66">
        <w:rPr>
          <w:rFonts w:ascii="Times New Roman" w:hAnsi="Times New Roman" w:hint="eastAsia"/>
          <w:szCs w:val="21"/>
        </w:rPr>
        <w:t>）表中</w:t>
      </w:r>
      <w:r w:rsidRPr="000C153D">
        <w:rPr>
          <w:rFonts w:hAnsi="Times New Roman"/>
          <w:position w:val="-6"/>
        </w:rPr>
        <w:object w:dxaOrig="200" w:dyaOrig="220">
          <v:shape id="_x0000_i1058" type="#_x0000_t75" alt="学科网(www.zxxk.com)--教育资源门户，提供试卷、教案、课件、论文、素材及各类教学资源下载，还有大量而丰富的教学相关资讯！" style="width:10.5pt;height:11.25pt" o:ole="">
            <v:imagedata r:id="rId85" o:title=""/>
          </v:shape>
          <o:OLEObject Type="Embed" ProgID="Equation.3" ShapeID="_x0000_i1058" DrawAspect="Content" ObjectID="_1558705359" r:id="rId86"/>
        </w:object>
      </w:r>
      <w:r w:rsidRPr="00FE2B66">
        <w:rPr>
          <w:rFonts w:ascii="Times New Roman" w:hAnsi="Times New Roman" w:hint="eastAsia"/>
          <w:szCs w:val="21"/>
        </w:rPr>
        <w:t>的值为</w:t>
      </w:r>
      <w:r>
        <w:rPr>
          <w:rFonts w:ascii="Times New Roman" w:hAnsi="Times New Roman"/>
          <w:szCs w:val="21"/>
        </w:rPr>
        <w:t>_____________</w:t>
      </w:r>
      <w:r w:rsidRPr="00FE2B66">
        <w:rPr>
          <w:rFonts w:ascii="Times New Roman" w:hAnsi="Times New Roman" w:hint="eastAsia"/>
          <w:szCs w:val="21"/>
        </w:rPr>
        <w:t>，</w:t>
      </w:r>
      <w:r w:rsidRPr="00C030B6">
        <w:rPr>
          <w:rFonts w:hAnsi="Times New Roman"/>
          <w:position w:val="-10"/>
        </w:rPr>
        <w:object w:dxaOrig="220" w:dyaOrig="260">
          <v:shape id="_x0000_i1059" type="#_x0000_t75" alt="学科网(www.zxxk.com)--教育资源门户，提供试卷、教案、课件、论文、素材及各类教学资源下载，还有大量而丰富的教学相关资讯！" style="width:11.25pt;height:12.75pt" o:ole="">
            <v:imagedata r:id="rId87" o:title=""/>
          </v:shape>
          <o:OLEObject Type="Embed" ProgID="Equation.3" ShapeID="_x0000_i1059" DrawAspect="Content" ObjectID="_1558705360" r:id="rId88"/>
        </w:object>
      </w:r>
      <w:r w:rsidRPr="00FE2B66">
        <w:rPr>
          <w:rFonts w:ascii="Times New Roman" w:hAnsi="Times New Roman" w:hint="eastAsia"/>
          <w:szCs w:val="21"/>
        </w:rPr>
        <w:t>的值为</w:t>
      </w:r>
      <w:r w:rsidRPr="00FE2B66">
        <w:rPr>
          <w:rFonts w:ascii="Times New Roman" w:hAnsi="Times New Roman"/>
          <w:szCs w:val="21"/>
        </w:rPr>
        <w:t>______________</w:t>
      </w:r>
      <w:r w:rsidRPr="00FE2B66">
        <w:rPr>
          <w:rFonts w:ascii="Times New Roman" w:hAnsi="Times New Roman" w:hint="eastAsia"/>
          <w:szCs w:val="21"/>
        </w:rPr>
        <w:t>；</w:t>
      </w:r>
      <w:r>
        <w:rPr>
          <w:rFonts w:ascii="Times New Roman" w:hAnsi="Times New Roman" w:hint="eastAsia"/>
          <w:szCs w:val="21"/>
        </w:rPr>
        <w:t>（直接填写结果）</w:t>
      </w:r>
    </w:p>
    <w:p w:rsidR="00B5655C" w:rsidRDefault="00B5655C" w:rsidP="00B5655C">
      <w:pPr>
        <w:spacing w:line="420" w:lineRule="exact"/>
        <w:rPr>
          <w:rFonts w:ascii="Times New Roman" w:hAnsi="Times New Roman"/>
          <w:szCs w:val="21"/>
        </w:rPr>
      </w:pPr>
      <w:r>
        <w:rPr>
          <w:rFonts w:ascii="Times New Roman" w:hAnsi="Times New Roman"/>
          <w:szCs w:val="21"/>
        </w:rPr>
        <w:t xml:space="preserve">   </w:t>
      </w:r>
      <w:r w:rsidRPr="00FE2B66">
        <w:rPr>
          <w:rFonts w:ascii="Times New Roman" w:hAnsi="Times New Roman" w:hint="eastAsia"/>
          <w:szCs w:val="21"/>
        </w:rPr>
        <w:t>（</w:t>
      </w:r>
      <w:r w:rsidRPr="00FE2B66">
        <w:rPr>
          <w:rFonts w:ascii="Times New Roman" w:hAnsi="Times New Roman"/>
          <w:szCs w:val="21"/>
        </w:rPr>
        <w:t>2</w:t>
      </w:r>
      <w:r w:rsidRPr="00FE2B66">
        <w:rPr>
          <w:rFonts w:ascii="Times New Roman" w:hAnsi="Times New Roman" w:hint="eastAsia"/>
          <w:szCs w:val="21"/>
        </w:rPr>
        <w:t>）将本次参赛作品获得</w:t>
      </w:r>
      <w:r w:rsidRPr="00FE2B66">
        <w:rPr>
          <w:rFonts w:ascii="Times New Roman" w:hAnsi="Times New Roman"/>
          <w:i/>
          <w:szCs w:val="21"/>
        </w:rPr>
        <w:t>A</w:t>
      </w:r>
      <w:r w:rsidRPr="00FE2B66">
        <w:rPr>
          <w:rFonts w:ascii="Times New Roman" w:hAnsi="Times New Roman" w:hint="eastAsia"/>
          <w:szCs w:val="21"/>
        </w:rPr>
        <w:t>等级的学生依次用</w:t>
      </w:r>
      <w:r w:rsidRPr="00FE2B66">
        <w:rPr>
          <w:rFonts w:ascii="Times New Roman" w:hAnsi="Times New Roman"/>
          <w:i/>
          <w:szCs w:val="21"/>
        </w:rPr>
        <w:t>A</w:t>
      </w:r>
      <w:r w:rsidRPr="00FE2B66">
        <w:rPr>
          <w:rFonts w:ascii="Times New Roman" w:hAnsi="Times New Roman"/>
          <w:szCs w:val="21"/>
          <w:vertAlign w:val="subscript"/>
        </w:rPr>
        <w:t>1</w:t>
      </w:r>
      <w:r w:rsidRPr="00FE2B66">
        <w:rPr>
          <w:rFonts w:ascii="Times New Roman" w:hAnsi="Times New Roman" w:hint="eastAsia"/>
          <w:szCs w:val="21"/>
        </w:rPr>
        <w:t>、</w:t>
      </w:r>
      <w:r w:rsidRPr="00FE2B66">
        <w:rPr>
          <w:rFonts w:ascii="Times New Roman" w:hAnsi="Times New Roman"/>
          <w:i/>
          <w:szCs w:val="21"/>
        </w:rPr>
        <w:t>A</w:t>
      </w:r>
      <w:r w:rsidRPr="00FE2B66">
        <w:rPr>
          <w:rFonts w:ascii="Times New Roman" w:hAnsi="Times New Roman"/>
          <w:szCs w:val="21"/>
          <w:vertAlign w:val="subscript"/>
        </w:rPr>
        <w:t>2</w:t>
      </w:r>
      <w:r w:rsidRPr="00FE2B66">
        <w:rPr>
          <w:rFonts w:ascii="Times New Roman" w:hAnsi="Times New Roman" w:hint="eastAsia"/>
          <w:szCs w:val="21"/>
        </w:rPr>
        <w:t>、</w:t>
      </w:r>
      <w:r w:rsidRPr="00FE2B66">
        <w:rPr>
          <w:rFonts w:ascii="Times New Roman" w:hAnsi="Times New Roman"/>
          <w:i/>
          <w:szCs w:val="21"/>
        </w:rPr>
        <w:t>A</w:t>
      </w:r>
      <w:r w:rsidRPr="00FE2B66">
        <w:rPr>
          <w:rFonts w:ascii="Times New Roman" w:hAnsi="Times New Roman"/>
          <w:szCs w:val="21"/>
          <w:vertAlign w:val="subscript"/>
        </w:rPr>
        <w:t>3</w:t>
      </w:r>
      <w:r w:rsidRPr="00FE2B66">
        <w:rPr>
          <w:rFonts w:ascii="Times New Roman" w:hAnsi="Times New Roman"/>
          <w:szCs w:val="21"/>
        </w:rPr>
        <w:t>……</w:t>
      </w:r>
      <w:r w:rsidRPr="00FE2B66">
        <w:rPr>
          <w:rFonts w:ascii="Times New Roman" w:hAnsi="Times New Roman" w:hint="eastAsia"/>
          <w:szCs w:val="21"/>
        </w:rPr>
        <w:t>表示</w:t>
      </w:r>
      <w:r w:rsidRPr="00FE2B66">
        <w:rPr>
          <w:rFonts w:ascii="Times New Roman" w:hAnsi="Times New Roman" w:hint="eastAsia"/>
          <w:color w:val="000000"/>
          <w:szCs w:val="21"/>
        </w:rPr>
        <w:t>．</w:t>
      </w:r>
      <w:r w:rsidRPr="00FE2B66">
        <w:rPr>
          <w:rFonts w:ascii="Times New Roman" w:hAnsi="Times New Roman" w:hint="eastAsia"/>
          <w:szCs w:val="21"/>
        </w:rPr>
        <w:t>现该校决定从本</w:t>
      </w:r>
    </w:p>
    <w:p w:rsidR="00B5655C" w:rsidRDefault="00B5655C" w:rsidP="00B5655C">
      <w:pPr>
        <w:spacing w:line="420" w:lineRule="exact"/>
        <w:rPr>
          <w:rFonts w:ascii="Times New Roman" w:hAnsi="Times New Roman"/>
          <w:szCs w:val="21"/>
        </w:rPr>
      </w:pPr>
      <w:r>
        <w:rPr>
          <w:rFonts w:ascii="Times New Roman" w:hAnsi="Times New Roman"/>
          <w:szCs w:val="21"/>
        </w:rPr>
        <w:t xml:space="preserve">   </w:t>
      </w:r>
      <w:r w:rsidRPr="00FE2B66">
        <w:rPr>
          <w:rFonts w:ascii="Times New Roman" w:hAnsi="Times New Roman" w:hint="eastAsia"/>
          <w:szCs w:val="21"/>
        </w:rPr>
        <w:t>次参赛作品获得</w:t>
      </w:r>
      <w:r w:rsidRPr="00FE2B66">
        <w:rPr>
          <w:rFonts w:ascii="Times New Roman" w:hAnsi="Times New Roman"/>
          <w:i/>
          <w:szCs w:val="21"/>
        </w:rPr>
        <w:t>A</w:t>
      </w:r>
      <w:r w:rsidRPr="00FE2B66">
        <w:rPr>
          <w:rFonts w:ascii="Times New Roman" w:hAnsi="Times New Roman" w:hint="eastAsia"/>
          <w:szCs w:val="21"/>
        </w:rPr>
        <w:t>等级的学生中，随机抽取两名学生谈谈他们的参赛体会，</w:t>
      </w:r>
      <w:r>
        <w:rPr>
          <w:rFonts w:ascii="Times New Roman" w:hAnsi="Times New Roman" w:hint="eastAsia"/>
          <w:szCs w:val="21"/>
        </w:rPr>
        <w:t>则</w:t>
      </w:r>
      <w:r w:rsidRPr="00FE2B66">
        <w:rPr>
          <w:rFonts w:ascii="Times New Roman" w:hAnsi="Times New Roman" w:hint="eastAsia"/>
          <w:szCs w:val="21"/>
        </w:rPr>
        <w:t>恰好抽到</w:t>
      </w:r>
    </w:p>
    <w:p w:rsidR="00B5655C" w:rsidRDefault="00B5655C" w:rsidP="00B5655C">
      <w:pPr>
        <w:spacing w:line="420" w:lineRule="exact"/>
        <w:rPr>
          <w:rFonts w:ascii="Times New Roman" w:hAnsi="Times New Roman"/>
          <w:color w:val="000000"/>
          <w:szCs w:val="21"/>
        </w:rPr>
      </w:pPr>
      <w:r>
        <w:rPr>
          <w:rFonts w:ascii="Times New Roman" w:hAnsi="Times New Roman"/>
          <w:szCs w:val="21"/>
        </w:rPr>
        <w:t xml:space="preserve">   </w:t>
      </w:r>
      <w:r w:rsidRPr="00FE2B66">
        <w:rPr>
          <w:rFonts w:ascii="Times New Roman" w:hAnsi="Times New Roman" w:hint="eastAsia"/>
          <w:szCs w:val="21"/>
        </w:rPr>
        <w:t>学生</w:t>
      </w:r>
      <w:r w:rsidRPr="00FE2B66">
        <w:rPr>
          <w:rFonts w:ascii="Times New Roman" w:hAnsi="Times New Roman"/>
          <w:i/>
          <w:szCs w:val="21"/>
        </w:rPr>
        <w:t>A</w:t>
      </w:r>
      <w:r w:rsidRPr="00FE2B66">
        <w:rPr>
          <w:rFonts w:ascii="Times New Roman" w:hAnsi="Times New Roman"/>
          <w:szCs w:val="21"/>
          <w:vertAlign w:val="subscript"/>
        </w:rPr>
        <w:t>1</w:t>
      </w:r>
      <w:r w:rsidRPr="00FE2B66">
        <w:rPr>
          <w:rFonts w:ascii="Times New Roman" w:hAnsi="Times New Roman" w:hint="eastAsia"/>
          <w:szCs w:val="21"/>
        </w:rPr>
        <w:t>和</w:t>
      </w:r>
      <w:r w:rsidRPr="00FE2B66">
        <w:rPr>
          <w:rFonts w:ascii="Times New Roman" w:hAnsi="Times New Roman"/>
          <w:i/>
          <w:szCs w:val="21"/>
        </w:rPr>
        <w:t>A</w:t>
      </w:r>
      <w:r w:rsidRPr="00FE2B66">
        <w:rPr>
          <w:rFonts w:ascii="Times New Roman" w:hAnsi="Times New Roman"/>
          <w:szCs w:val="21"/>
          <w:vertAlign w:val="subscript"/>
        </w:rPr>
        <w:t>2</w:t>
      </w:r>
      <w:r w:rsidRPr="00FE2B66">
        <w:rPr>
          <w:rFonts w:ascii="Times New Roman" w:hAnsi="Times New Roman" w:hint="eastAsia"/>
          <w:szCs w:val="21"/>
        </w:rPr>
        <w:t>的概率</w:t>
      </w:r>
      <w:r>
        <w:rPr>
          <w:rFonts w:ascii="Times New Roman" w:hAnsi="Times New Roman" w:hint="eastAsia"/>
          <w:szCs w:val="21"/>
        </w:rPr>
        <w:t>为</w:t>
      </w:r>
      <w:r>
        <w:rPr>
          <w:rFonts w:ascii="Times New Roman" w:hAnsi="Times New Roman"/>
          <w:szCs w:val="21"/>
        </w:rPr>
        <w:t>____________</w:t>
      </w:r>
      <w:r w:rsidRPr="00FE2B66">
        <w:rPr>
          <w:rFonts w:ascii="Times New Roman" w:hAnsi="Times New Roman" w:hint="eastAsia"/>
          <w:color w:val="000000"/>
          <w:szCs w:val="21"/>
        </w:rPr>
        <w:t>．</w:t>
      </w:r>
      <w:r>
        <w:rPr>
          <w:rFonts w:ascii="Times New Roman" w:hAnsi="Times New Roman" w:hint="eastAsia"/>
          <w:szCs w:val="21"/>
        </w:rPr>
        <w:t>（直接填写结果）</w:t>
      </w:r>
    </w:p>
    <w:p w:rsidR="00B5655C" w:rsidRDefault="00B5655C" w:rsidP="00B5655C">
      <w:pPr>
        <w:spacing w:line="420" w:lineRule="exact"/>
        <w:rPr>
          <w:rFonts w:ascii="Times New Roman" w:hAnsi="Times New Roman"/>
          <w:b/>
          <w:szCs w:val="21"/>
        </w:rPr>
      </w:pPr>
      <w:r>
        <w:rPr>
          <w:rFonts w:ascii="Times New Roman" w:hAnsi="Times New Roman"/>
          <w:b/>
          <w:szCs w:val="21"/>
        </w:rPr>
        <w:t>18</w:t>
      </w:r>
      <w:r w:rsidRPr="00FE2B66">
        <w:rPr>
          <w:rFonts w:ascii="Times New Roman" w:hAnsi="Times New Roman"/>
          <w:b/>
          <w:szCs w:val="21"/>
        </w:rPr>
        <w:t xml:space="preserve">. </w:t>
      </w:r>
      <w:r w:rsidRPr="00FE2B66">
        <w:rPr>
          <w:rFonts w:ascii="Times New Roman" w:hAnsi="Times New Roman" w:hint="eastAsia"/>
          <w:b/>
          <w:szCs w:val="21"/>
        </w:rPr>
        <w:t>本题满</w:t>
      </w:r>
      <w:r>
        <w:rPr>
          <w:rFonts w:ascii="Times New Roman" w:hAnsi="Times New Roman"/>
          <w:b/>
          <w:noProof/>
          <w:szCs w:val="21"/>
        </w:rPr>
        <w:drawing>
          <wp:inline distT="0" distB="0" distL="0" distR="0">
            <wp:extent cx="28575" cy="19050"/>
            <wp:effectExtent l="19050" t="0" r="9525" b="0"/>
            <wp:docPr id="45"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卷、教案、课件、论文、素材及各类教学资源下载，还有大量而丰富的教学相关资讯！"/>
                    <pic:cNvPicPr>
                      <a:picLocks noChangeAspect="1" noChangeArrowheads="1"/>
                    </pic:cNvPicPr>
                  </pic:nvPicPr>
                  <pic:blipFill>
                    <a:blip r:embed="rId79"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FE2B66">
        <w:rPr>
          <w:rFonts w:ascii="Times New Roman" w:hAnsi="Times New Roman" w:hint="eastAsia"/>
          <w:b/>
          <w:szCs w:val="21"/>
        </w:rPr>
        <w:t>分</w:t>
      </w:r>
      <w:r w:rsidRPr="00FE2B66">
        <w:rPr>
          <w:rFonts w:ascii="Times New Roman" w:hAnsi="Times New Roman"/>
          <w:b/>
          <w:szCs w:val="21"/>
        </w:rPr>
        <w:t>7</w:t>
      </w:r>
      <w:r w:rsidRPr="00FE2B66">
        <w:rPr>
          <w:rFonts w:ascii="Times New Roman" w:hAnsi="Times New Roman" w:hint="eastAsia"/>
          <w:b/>
          <w:szCs w:val="21"/>
        </w:rPr>
        <w:t>分</w:t>
      </w:r>
      <w:r w:rsidRPr="00FE2B66">
        <w:rPr>
          <w:rFonts w:ascii="Times New Roman" w:hAnsi="Times New Roman" w:hint="eastAsia"/>
          <w:szCs w:val="21"/>
        </w:rPr>
        <w:t>．</w:t>
      </w:r>
      <w:r>
        <w:rPr>
          <w:rFonts w:ascii="Times New Roman" w:hAnsi="Times New Roman"/>
          <w:b/>
          <w:szCs w:val="21"/>
        </w:rPr>
        <w:t xml:space="preserve"> </w:t>
      </w:r>
    </w:p>
    <w:p w:rsidR="00B5655C" w:rsidRDefault="00B5655C" w:rsidP="00B5655C">
      <w:pPr>
        <w:spacing w:line="420" w:lineRule="exact"/>
        <w:ind w:firstLineChars="147" w:firstLine="309"/>
        <w:rPr>
          <w:rFonts w:ascii="Times New Roman" w:hAnsi="Times New Roman"/>
          <w:i/>
          <w:position w:val="-3"/>
          <w:szCs w:val="21"/>
        </w:rPr>
      </w:pPr>
      <w:r>
        <w:rPr>
          <w:noProof/>
        </w:rPr>
        <w:drawing>
          <wp:anchor distT="0" distB="0" distL="114300" distR="114300" simplePos="0" relativeHeight="251672576" behindDoc="0" locked="0" layoutInCell="1" allowOverlap="1">
            <wp:simplePos x="0" y="0"/>
            <wp:positionH relativeFrom="column">
              <wp:posOffset>3343275</wp:posOffset>
            </wp:positionH>
            <wp:positionV relativeFrom="paragraph">
              <wp:posOffset>6350</wp:posOffset>
            </wp:positionV>
            <wp:extent cx="1924050" cy="1390650"/>
            <wp:effectExtent l="19050" t="0" r="0" b="0"/>
            <wp:wrapSquare wrapText="bothSides"/>
            <wp:docPr id="2"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卷、教案、课件、论文、素材及各类教学资源下载，还有大量而丰富的教学相关资讯！"/>
                    <pic:cNvPicPr>
                      <a:picLocks noChangeAspect="1" noChangeArrowheads="1"/>
                    </pic:cNvPicPr>
                  </pic:nvPicPr>
                  <pic:blipFill>
                    <a:blip r:embed="rId89"/>
                    <a:srcRect/>
                    <a:stretch>
                      <a:fillRect/>
                    </a:stretch>
                  </pic:blipFill>
                  <pic:spPr bwMode="auto">
                    <a:xfrm>
                      <a:off x="0" y="0"/>
                      <a:ext cx="1924050" cy="1390650"/>
                    </a:xfrm>
                    <a:prstGeom prst="rect">
                      <a:avLst/>
                    </a:prstGeom>
                    <a:noFill/>
                  </pic:spPr>
                </pic:pic>
              </a:graphicData>
            </a:graphic>
          </wp:anchor>
        </w:drawing>
      </w:r>
      <w:r w:rsidRPr="00FE2B66">
        <w:rPr>
          <w:rFonts w:ascii="Times New Roman" w:hAnsi="Times New Roman" w:hint="eastAsia"/>
          <w:position w:val="-3"/>
          <w:szCs w:val="21"/>
        </w:rPr>
        <w:t>如图</w:t>
      </w:r>
      <w:r>
        <w:rPr>
          <w:rFonts w:ascii="Times New Roman" w:hAnsi="Times New Roman" w:hint="eastAsia"/>
          <w:position w:val="-3"/>
          <w:szCs w:val="21"/>
        </w:rPr>
        <w:t>，在平行四边形</w:t>
      </w:r>
      <w:r w:rsidRPr="002321DD">
        <w:rPr>
          <w:rFonts w:ascii="Times New Roman" w:hAnsi="Times New Roman"/>
          <w:i/>
        </w:rPr>
        <w:t>ABCD</w:t>
      </w:r>
      <w:r w:rsidRPr="001B3B50">
        <w:rPr>
          <w:rFonts w:hint="eastAsia"/>
        </w:rPr>
        <w:t>中</w:t>
      </w:r>
      <w:r w:rsidRPr="00FE2B66">
        <w:rPr>
          <w:rFonts w:ascii="Times New Roman" w:hAnsi="Times New Roman" w:hint="eastAsia"/>
          <w:position w:val="-3"/>
          <w:szCs w:val="21"/>
        </w:rPr>
        <w:t>，以点</w:t>
      </w:r>
      <w:r w:rsidRPr="002321DD">
        <w:rPr>
          <w:rFonts w:ascii="Times New Roman" w:hAnsi="Times New Roman"/>
          <w:i/>
          <w:position w:val="-3"/>
          <w:szCs w:val="21"/>
        </w:rPr>
        <w:t>A</w:t>
      </w:r>
      <w:r w:rsidRPr="00FE2B66">
        <w:rPr>
          <w:rFonts w:ascii="Times New Roman" w:hAnsi="Times New Roman" w:hint="eastAsia"/>
          <w:position w:val="-3"/>
          <w:szCs w:val="21"/>
        </w:rPr>
        <w:t>为圆心，</w:t>
      </w:r>
      <w:r w:rsidRPr="002321DD">
        <w:rPr>
          <w:rFonts w:ascii="Times New Roman" w:hAnsi="Times New Roman"/>
          <w:i/>
          <w:position w:val="-3"/>
          <w:szCs w:val="21"/>
        </w:rPr>
        <w:t>AB</w:t>
      </w:r>
    </w:p>
    <w:p w:rsidR="00B5655C" w:rsidRDefault="00B5655C" w:rsidP="00B5655C">
      <w:pPr>
        <w:spacing w:line="420" w:lineRule="exact"/>
        <w:ind w:firstLineChars="147" w:firstLine="309"/>
        <w:rPr>
          <w:rFonts w:ascii="Times New Roman" w:hAnsi="Times New Roman"/>
          <w:position w:val="-3"/>
          <w:szCs w:val="21"/>
        </w:rPr>
      </w:pPr>
      <w:r w:rsidRPr="00FE2B66">
        <w:rPr>
          <w:rFonts w:ascii="Times New Roman" w:hAnsi="Times New Roman" w:hint="eastAsia"/>
          <w:position w:val="-3"/>
          <w:szCs w:val="21"/>
        </w:rPr>
        <w:t>长为半径画弧交</w:t>
      </w:r>
      <w:r w:rsidRPr="002321DD">
        <w:rPr>
          <w:rFonts w:ascii="Times New Roman" w:hAnsi="Times New Roman"/>
          <w:i/>
          <w:position w:val="-3"/>
          <w:szCs w:val="21"/>
        </w:rPr>
        <w:t>AD</w:t>
      </w:r>
      <w:r w:rsidRPr="00FE2B66">
        <w:rPr>
          <w:rFonts w:ascii="Times New Roman" w:hAnsi="Times New Roman" w:hint="eastAsia"/>
          <w:position w:val="-3"/>
          <w:szCs w:val="21"/>
        </w:rPr>
        <w:t>于点</w:t>
      </w:r>
      <w:r w:rsidRPr="002321DD">
        <w:rPr>
          <w:rFonts w:ascii="Times New Roman" w:hAnsi="Times New Roman"/>
          <w:i/>
          <w:position w:val="-3"/>
          <w:szCs w:val="21"/>
        </w:rPr>
        <w:t>F</w:t>
      </w:r>
      <w:r w:rsidRPr="00FE2B66">
        <w:rPr>
          <w:rFonts w:ascii="Times New Roman" w:hAnsi="Times New Roman" w:hint="eastAsia"/>
          <w:position w:val="-3"/>
          <w:szCs w:val="21"/>
        </w:rPr>
        <w:t>，再</w:t>
      </w:r>
      <w:r>
        <w:rPr>
          <w:rFonts w:ascii="Times New Roman" w:hAnsi="Times New Roman" w:hint="eastAsia"/>
          <w:position w:val="-3"/>
          <w:szCs w:val="21"/>
        </w:rPr>
        <w:t>分别</w:t>
      </w:r>
      <w:r w:rsidRPr="00FE2B66">
        <w:rPr>
          <w:rFonts w:ascii="Times New Roman" w:hAnsi="Times New Roman" w:hint="eastAsia"/>
          <w:position w:val="-3"/>
          <w:szCs w:val="21"/>
        </w:rPr>
        <w:t>以点</w:t>
      </w:r>
      <w:r w:rsidRPr="002321DD">
        <w:rPr>
          <w:rFonts w:ascii="Times New Roman" w:hAnsi="Times New Roman"/>
          <w:i/>
          <w:position w:val="-3"/>
          <w:szCs w:val="21"/>
        </w:rPr>
        <w:t>B</w:t>
      </w:r>
      <w:r w:rsidRPr="002321DD">
        <w:rPr>
          <w:rFonts w:ascii="Times New Roman" w:hAnsi="Times New Roman" w:hint="eastAsia"/>
          <w:position w:val="-3"/>
          <w:szCs w:val="21"/>
        </w:rPr>
        <w:t>、</w:t>
      </w:r>
      <w:r w:rsidRPr="002321DD">
        <w:rPr>
          <w:rFonts w:ascii="Times New Roman" w:hAnsi="Times New Roman"/>
          <w:i/>
          <w:position w:val="-3"/>
          <w:szCs w:val="21"/>
        </w:rPr>
        <w:t>F</w:t>
      </w:r>
      <w:r w:rsidRPr="00FE2B66">
        <w:rPr>
          <w:rFonts w:ascii="Times New Roman" w:hAnsi="Times New Roman" w:hint="eastAsia"/>
          <w:position w:val="-3"/>
          <w:szCs w:val="21"/>
        </w:rPr>
        <w:t>为圆</w:t>
      </w:r>
    </w:p>
    <w:p w:rsidR="00B5655C" w:rsidRDefault="00B5655C" w:rsidP="00B5655C">
      <w:pPr>
        <w:ind w:firstLineChars="147" w:firstLine="309"/>
        <w:rPr>
          <w:rFonts w:ascii="Times New Roman" w:hAnsi="Times New Roman"/>
          <w:szCs w:val="21"/>
        </w:rPr>
      </w:pPr>
      <w:r w:rsidRPr="00FE2B66">
        <w:rPr>
          <w:rFonts w:ascii="Times New Roman" w:hAnsi="Times New Roman" w:hint="eastAsia"/>
          <w:position w:val="-3"/>
          <w:szCs w:val="21"/>
        </w:rPr>
        <w:t>心，</w:t>
      </w:r>
      <w:r w:rsidRPr="00FE2B66">
        <w:rPr>
          <w:rFonts w:ascii="Times New Roman" w:hAnsi="Times New Roman" w:hint="eastAsia"/>
          <w:szCs w:val="21"/>
        </w:rPr>
        <w:t>大于</w:t>
      </w:r>
      <w:r w:rsidRPr="007844C4">
        <w:rPr>
          <w:rFonts w:ascii="Times New Roman" w:hAnsi="Times New Roman"/>
          <w:position w:val="-24"/>
          <w:szCs w:val="21"/>
        </w:rPr>
        <w:object w:dxaOrig="600" w:dyaOrig="620">
          <v:shape id="_x0000_i1060" type="#_x0000_t75" alt="学科网(www.zxxk.com)--教育资源门户，提供试卷、教案、课件、论文、素材及各类教学资源下载，还有大量而丰富的教学相关资讯！" style="width:26.25pt;height:27pt" o:ole="">
            <v:imagedata r:id="rId90" o:title=""/>
          </v:shape>
          <o:OLEObject Type="Embed" ProgID="Equation.3" ShapeID="_x0000_i1060" DrawAspect="Content" ObjectID="_1558705361" r:id="rId91"/>
        </w:object>
      </w:r>
      <w:r w:rsidRPr="00FE2B66">
        <w:rPr>
          <w:rFonts w:ascii="Times New Roman" w:hAnsi="Times New Roman" w:hint="eastAsia"/>
          <w:position w:val="-3"/>
          <w:szCs w:val="21"/>
        </w:rPr>
        <w:t>长为半径画弧，</w:t>
      </w:r>
      <w:r>
        <w:rPr>
          <w:rFonts w:ascii="Times New Roman" w:hAnsi="Times New Roman" w:hint="eastAsia"/>
          <w:szCs w:val="21"/>
        </w:rPr>
        <w:t>两弧</w:t>
      </w:r>
      <w:r w:rsidRPr="00FE2B66">
        <w:rPr>
          <w:rFonts w:ascii="Times New Roman" w:hAnsi="Times New Roman" w:hint="eastAsia"/>
          <w:szCs w:val="21"/>
        </w:rPr>
        <w:t>交于一点</w:t>
      </w:r>
      <w:r w:rsidRPr="00EF533D">
        <w:rPr>
          <w:rFonts w:ascii="Times New Roman" w:hAnsi="Times New Roman"/>
          <w:i/>
          <w:szCs w:val="21"/>
        </w:rPr>
        <w:t>P</w:t>
      </w:r>
      <w:r w:rsidRPr="00FE2B66">
        <w:rPr>
          <w:rFonts w:ascii="Times New Roman" w:hAnsi="Times New Roman" w:hint="eastAsia"/>
          <w:szCs w:val="21"/>
        </w:rPr>
        <w:t>，</w:t>
      </w:r>
      <w:r>
        <w:rPr>
          <w:rFonts w:ascii="Times New Roman" w:hAnsi="Times New Roman" w:hint="eastAsia"/>
          <w:szCs w:val="21"/>
        </w:rPr>
        <w:t>连</w:t>
      </w:r>
    </w:p>
    <w:p w:rsidR="00B5655C" w:rsidRPr="00E165E4" w:rsidRDefault="00B5655C" w:rsidP="00B5655C">
      <w:pPr>
        <w:ind w:firstLineChars="147" w:firstLine="309"/>
        <w:rPr>
          <w:rFonts w:ascii="Times New Roman" w:hAnsi="Times New Roman"/>
          <w:position w:val="-3"/>
          <w:szCs w:val="21"/>
        </w:rPr>
      </w:pPr>
      <w:r>
        <w:rPr>
          <w:rFonts w:ascii="Times New Roman" w:hAnsi="Times New Roman" w:hint="eastAsia"/>
          <w:szCs w:val="21"/>
        </w:rPr>
        <w:t>接</w:t>
      </w:r>
      <w:r w:rsidRPr="00EF533D">
        <w:rPr>
          <w:rFonts w:ascii="Times New Roman" w:hAnsi="Times New Roman"/>
          <w:i/>
          <w:szCs w:val="21"/>
        </w:rPr>
        <w:t>A</w:t>
      </w:r>
      <w:r>
        <w:rPr>
          <w:rFonts w:ascii="Times New Roman" w:hAnsi="Times New Roman"/>
          <w:i/>
          <w:szCs w:val="21"/>
        </w:rPr>
        <w:t>P</w:t>
      </w:r>
      <w:r>
        <w:rPr>
          <w:rFonts w:ascii="Times New Roman" w:hAnsi="Times New Roman" w:hint="eastAsia"/>
          <w:szCs w:val="21"/>
        </w:rPr>
        <w:t>并延长</w:t>
      </w:r>
      <w:r w:rsidRPr="00FE2B66">
        <w:rPr>
          <w:rFonts w:ascii="Times New Roman" w:hAnsi="Times New Roman" w:hint="eastAsia"/>
          <w:szCs w:val="21"/>
        </w:rPr>
        <w:t>交</w:t>
      </w:r>
      <w:r w:rsidRPr="006163AC">
        <w:rPr>
          <w:rFonts w:ascii="Times New Roman" w:hAnsi="Times New Roman"/>
          <w:i/>
          <w:position w:val="-3"/>
          <w:szCs w:val="21"/>
        </w:rPr>
        <w:t>BC</w:t>
      </w:r>
      <w:r w:rsidRPr="001A53CF">
        <w:rPr>
          <w:rFonts w:ascii="Times New Roman" w:hAnsi="Times New Roman" w:hint="eastAsia"/>
          <w:position w:val="-3"/>
          <w:szCs w:val="21"/>
        </w:rPr>
        <w:t>于点</w:t>
      </w:r>
      <w:r w:rsidRPr="006163AC">
        <w:rPr>
          <w:rFonts w:ascii="Times New Roman" w:hAnsi="Times New Roman"/>
          <w:i/>
          <w:position w:val="-3"/>
          <w:szCs w:val="21"/>
        </w:rPr>
        <w:t>E</w:t>
      </w:r>
      <w:r w:rsidRPr="00FE2B66">
        <w:rPr>
          <w:rFonts w:ascii="Times New Roman" w:hAnsi="Times New Roman" w:hint="eastAsia"/>
          <w:position w:val="-3"/>
          <w:szCs w:val="21"/>
        </w:rPr>
        <w:t>，连接</w:t>
      </w:r>
      <w:r w:rsidRPr="006163AC">
        <w:rPr>
          <w:rFonts w:ascii="Times New Roman" w:hAnsi="Times New Roman"/>
          <w:i/>
          <w:position w:val="-3"/>
          <w:szCs w:val="21"/>
        </w:rPr>
        <w:t>EF</w:t>
      </w:r>
      <w:r w:rsidRPr="00FE2B66">
        <w:rPr>
          <w:rFonts w:ascii="Times New Roman" w:hAnsi="Times New Roman" w:hint="eastAsia"/>
          <w:position w:val="-3"/>
          <w:szCs w:val="21"/>
        </w:rPr>
        <w:t>．</w:t>
      </w:r>
      <w:r>
        <w:rPr>
          <w:rFonts w:ascii="Times New Roman" w:hAnsi="Times New Roman"/>
          <w:position w:val="-3"/>
          <w:szCs w:val="21"/>
        </w:rPr>
        <w:t xml:space="preserve"> </w:t>
      </w:r>
    </w:p>
    <w:p w:rsidR="00B5655C" w:rsidRPr="00E165E4" w:rsidRDefault="00B5655C" w:rsidP="00B5655C">
      <w:pPr>
        <w:pStyle w:val="af0"/>
        <w:numPr>
          <w:ilvl w:val="0"/>
          <w:numId w:val="41"/>
        </w:numPr>
        <w:spacing w:line="360" w:lineRule="exact"/>
        <w:ind w:firstLineChars="0"/>
        <w:rPr>
          <w:rFonts w:ascii="Times New Roman" w:hAnsi="Times New Roman"/>
          <w:szCs w:val="21"/>
        </w:rPr>
      </w:pPr>
      <w:r w:rsidRPr="00E165E4">
        <w:rPr>
          <w:rFonts w:ascii="Times New Roman" w:hAnsi="Times New Roman" w:hint="eastAsia"/>
          <w:position w:val="-3"/>
          <w:szCs w:val="21"/>
        </w:rPr>
        <w:t>四边形</w:t>
      </w:r>
      <w:r w:rsidRPr="00E165E4">
        <w:rPr>
          <w:rFonts w:ascii="Times New Roman" w:hAnsi="Times New Roman"/>
          <w:i/>
          <w:position w:val="-3"/>
          <w:szCs w:val="21"/>
        </w:rPr>
        <w:t>ABEF</w:t>
      </w:r>
      <w:r w:rsidRPr="00E165E4">
        <w:rPr>
          <w:rFonts w:ascii="Times New Roman" w:hAnsi="Times New Roman" w:hint="eastAsia"/>
          <w:position w:val="-3"/>
          <w:szCs w:val="21"/>
        </w:rPr>
        <w:t>是</w:t>
      </w:r>
      <w:r w:rsidRPr="00E165E4">
        <w:rPr>
          <w:rFonts w:ascii="Times New Roman" w:hAnsi="Times New Roman"/>
          <w:szCs w:val="21"/>
        </w:rPr>
        <w:t>_______</w:t>
      </w:r>
      <w:r w:rsidRPr="00E165E4">
        <w:rPr>
          <w:rFonts w:ascii="Times New Roman" w:hAnsi="Times New Roman" w:hint="eastAsia"/>
          <w:szCs w:val="21"/>
        </w:rPr>
        <w:t>；（选填矩形、菱形、</w:t>
      </w:r>
    </w:p>
    <w:p w:rsidR="00B5655C" w:rsidRPr="00C03173" w:rsidRDefault="00B5655C" w:rsidP="00B5655C">
      <w:pPr>
        <w:spacing w:line="360" w:lineRule="exact"/>
        <w:ind w:left="330"/>
        <w:rPr>
          <w:rFonts w:ascii="Times New Roman" w:hAnsi="Times New Roman"/>
          <w:position w:val="-3"/>
          <w:szCs w:val="21"/>
        </w:rPr>
      </w:pPr>
      <w:r w:rsidRPr="00C03173">
        <w:rPr>
          <w:rFonts w:ascii="Times New Roman" w:hAnsi="Times New Roman" w:hint="eastAsia"/>
          <w:szCs w:val="21"/>
        </w:rPr>
        <w:t>正方形、无法确定）（直接填写结果）</w:t>
      </w:r>
    </w:p>
    <w:p w:rsidR="00B5655C" w:rsidRPr="006158C1" w:rsidRDefault="00B5655C" w:rsidP="00B5655C">
      <w:pPr>
        <w:spacing w:line="360" w:lineRule="exact"/>
        <w:ind w:left="309"/>
        <w:rPr>
          <w:rFonts w:ascii="Times New Roman" w:hAnsi="Times New Roman"/>
          <w:position w:val="-3"/>
          <w:szCs w:val="21"/>
        </w:rPr>
      </w:pPr>
      <w:r>
        <w:rPr>
          <w:noProof/>
        </w:rPr>
        <w:drawing>
          <wp:anchor distT="0" distB="0" distL="114300" distR="114300" simplePos="0" relativeHeight="251668480" behindDoc="0" locked="0" layoutInCell="1" allowOverlap="1">
            <wp:simplePos x="0" y="0"/>
            <wp:positionH relativeFrom="column">
              <wp:posOffset>3714750</wp:posOffset>
            </wp:positionH>
            <wp:positionV relativeFrom="paragraph">
              <wp:posOffset>427355</wp:posOffset>
            </wp:positionV>
            <wp:extent cx="1581150" cy="1504950"/>
            <wp:effectExtent l="19050" t="0" r="0" b="0"/>
            <wp:wrapSquare wrapText="bothSides"/>
            <wp:docPr id="10"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1581150" cy="1504950"/>
                    </a:xfrm>
                    <a:prstGeom prst="rect">
                      <a:avLst/>
                    </a:prstGeom>
                    <a:noFill/>
                  </pic:spPr>
                </pic:pic>
              </a:graphicData>
            </a:graphic>
          </wp:anchor>
        </w:drawing>
      </w:r>
      <w:r>
        <w:rPr>
          <w:rFonts w:ascii="Times New Roman" w:hAnsi="Times New Roman" w:hint="eastAsia"/>
          <w:position w:val="-3"/>
          <w:szCs w:val="21"/>
        </w:rPr>
        <w:t>（</w:t>
      </w:r>
      <w:r>
        <w:rPr>
          <w:rFonts w:ascii="Times New Roman" w:hAnsi="Times New Roman"/>
          <w:position w:val="-3"/>
          <w:szCs w:val="21"/>
        </w:rPr>
        <w:t>2</w:t>
      </w:r>
      <w:r>
        <w:rPr>
          <w:rFonts w:ascii="Times New Roman" w:hAnsi="Times New Roman" w:hint="eastAsia"/>
          <w:position w:val="-3"/>
          <w:szCs w:val="21"/>
        </w:rPr>
        <w:t>）</w:t>
      </w:r>
      <w:r w:rsidRPr="002321DD">
        <w:rPr>
          <w:rFonts w:ascii="Times New Roman" w:hAnsi="Times New Roman"/>
          <w:i/>
          <w:position w:val="-3"/>
          <w:szCs w:val="21"/>
        </w:rPr>
        <w:t>AE</w:t>
      </w:r>
      <w:r w:rsidRPr="006158C1">
        <w:rPr>
          <w:rFonts w:ascii="Times New Roman" w:hAnsi="Times New Roman" w:hint="eastAsia"/>
          <w:position w:val="-3"/>
          <w:szCs w:val="21"/>
        </w:rPr>
        <w:t>，</w:t>
      </w:r>
      <w:r w:rsidRPr="002321DD">
        <w:rPr>
          <w:rFonts w:ascii="Times New Roman" w:hAnsi="Times New Roman"/>
          <w:i/>
          <w:position w:val="-3"/>
          <w:szCs w:val="21"/>
        </w:rPr>
        <w:t>BF</w:t>
      </w:r>
      <w:r w:rsidRPr="006158C1">
        <w:rPr>
          <w:rFonts w:ascii="Times New Roman" w:hAnsi="Times New Roman" w:hint="eastAsia"/>
          <w:position w:val="-3"/>
          <w:szCs w:val="21"/>
        </w:rPr>
        <w:t>相交于点</w:t>
      </w:r>
      <w:r w:rsidRPr="002321DD">
        <w:rPr>
          <w:rFonts w:ascii="Times New Roman" w:hAnsi="Times New Roman"/>
          <w:i/>
          <w:position w:val="-3"/>
          <w:szCs w:val="21"/>
        </w:rPr>
        <w:t>O</w:t>
      </w:r>
      <w:r w:rsidRPr="006158C1">
        <w:rPr>
          <w:rFonts w:ascii="Times New Roman" w:hAnsi="Times New Roman" w:hint="eastAsia"/>
          <w:position w:val="-3"/>
          <w:szCs w:val="21"/>
        </w:rPr>
        <w:t>，若</w:t>
      </w:r>
      <w:r w:rsidRPr="0077474F">
        <w:rPr>
          <w:rFonts w:ascii="Times New Roman" w:hAnsi="Times New Roman" w:hint="eastAsia"/>
          <w:position w:val="-3"/>
          <w:szCs w:val="21"/>
        </w:rPr>
        <w:t>四边形</w:t>
      </w:r>
      <w:r w:rsidRPr="002321DD">
        <w:rPr>
          <w:rFonts w:ascii="Times New Roman" w:hAnsi="Times New Roman"/>
          <w:i/>
          <w:position w:val="-3"/>
          <w:szCs w:val="21"/>
        </w:rPr>
        <w:t>ABEF</w:t>
      </w:r>
      <w:r w:rsidRPr="00A100B5">
        <w:rPr>
          <w:rFonts w:ascii="Times New Roman" w:hAnsi="Times New Roman" w:hint="eastAsia"/>
          <w:position w:val="-3"/>
          <w:szCs w:val="21"/>
        </w:rPr>
        <w:t>的周长为</w:t>
      </w:r>
      <w:r>
        <w:rPr>
          <w:rFonts w:ascii="Times New Roman" w:hAnsi="Times New Roman"/>
          <w:position w:val="-3"/>
          <w:szCs w:val="21"/>
        </w:rPr>
        <w:t>4</w:t>
      </w:r>
      <w:r w:rsidRPr="00A100B5">
        <w:rPr>
          <w:rFonts w:ascii="Times New Roman" w:hAnsi="Times New Roman"/>
          <w:position w:val="-3"/>
          <w:szCs w:val="21"/>
        </w:rPr>
        <w:t>0</w:t>
      </w:r>
      <w:r>
        <w:rPr>
          <w:rFonts w:ascii="Times New Roman" w:hAnsi="Times New Roman" w:hint="eastAsia"/>
          <w:position w:val="-3"/>
          <w:szCs w:val="21"/>
        </w:rPr>
        <w:t>，</w:t>
      </w:r>
      <w:r w:rsidRPr="002321DD">
        <w:rPr>
          <w:rFonts w:ascii="Times New Roman" w:hAnsi="Times New Roman"/>
          <w:i/>
          <w:position w:val="-3"/>
          <w:szCs w:val="21"/>
        </w:rPr>
        <w:t>BF</w:t>
      </w:r>
      <w:r>
        <w:rPr>
          <w:rFonts w:ascii="Times New Roman" w:hAnsi="Times New Roman"/>
          <w:position w:val="-3"/>
          <w:szCs w:val="21"/>
        </w:rPr>
        <w:t>=10</w:t>
      </w:r>
      <w:r w:rsidRPr="006158C1">
        <w:rPr>
          <w:rFonts w:ascii="Times New Roman" w:hAnsi="Times New Roman" w:hint="eastAsia"/>
          <w:position w:val="-3"/>
          <w:szCs w:val="21"/>
        </w:rPr>
        <w:t>，</w:t>
      </w:r>
      <w:r>
        <w:rPr>
          <w:rFonts w:ascii="Times New Roman" w:hAnsi="Times New Roman" w:hint="eastAsia"/>
          <w:position w:val="-3"/>
          <w:szCs w:val="21"/>
        </w:rPr>
        <w:t>则</w:t>
      </w:r>
      <w:r w:rsidRPr="00934FE1">
        <w:rPr>
          <w:rFonts w:ascii="Times New Roman" w:hAnsi="Times New Roman"/>
          <w:i/>
          <w:position w:val="-3"/>
          <w:szCs w:val="21"/>
        </w:rPr>
        <w:t>AE</w:t>
      </w:r>
      <w:r w:rsidRPr="006158C1">
        <w:rPr>
          <w:rFonts w:ascii="Times New Roman" w:hAnsi="Times New Roman" w:hint="eastAsia"/>
          <w:position w:val="-3"/>
          <w:szCs w:val="21"/>
        </w:rPr>
        <w:t>的长为</w:t>
      </w:r>
      <w:r w:rsidRPr="006158C1">
        <w:rPr>
          <w:rFonts w:ascii="Times New Roman" w:hAnsi="Times New Roman"/>
          <w:szCs w:val="21"/>
        </w:rPr>
        <w:t>____</w:t>
      </w:r>
      <w:r>
        <w:rPr>
          <w:rFonts w:ascii="Times New Roman" w:hAnsi="Times New Roman"/>
          <w:szCs w:val="21"/>
        </w:rPr>
        <w:t>__</w:t>
      </w:r>
      <w:r w:rsidRPr="006158C1">
        <w:rPr>
          <w:rFonts w:ascii="Times New Roman" w:hAnsi="Times New Roman"/>
          <w:szCs w:val="21"/>
        </w:rPr>
        <w:t>__</w:t>
      </w:r>
      <w:r>
        <w:rPr>
          <w:rFonts w:ascii="Times New Roman" w:hAnsi="Times New Roman" w:hint="eastAsia"/>
          <w:szCs w:val="21"/>
        </w:rPr>
        <w:t>，</w:t>
      </w:r>
      <w:r w:rsidRPr="00A100B5">
        <w:rPr>
          <w:rFonts w:ascii="宋体" w:hAnsi="宋体" w:cs="宋体" w:hint="eastAsia"/>
        </w:rPr>
        <w:t>∠</w:t>
      </w:r>
      <w:r w:rsidRPr="00A100B5">
        <w:rPr>
          <w:rFonts w:ascii="Times New Roman" w:hAnsi="Times New Roman"/>
          <w:i/>
        </w:rPr>
        <w:t>ABC</w:t>
      </w:r>
      <w:r>
        <w:rPr>
          <w:rFonts w:ascii="Times New Roman" w:hAnsi="Times New Roman"/>
        </w:rPr>
        <w:t>=</w:t>
      </w:r>
      <w:r w:rsidRPr="00A100B5">
        <w:rPr>
          <w:rFonts w:ascii="Times New Roman" w:hAnsi="Times New Roman"/>
          <w:i/>
          <w:szCs w:val="21"/>
        </w:rPr>
        <w:t>_</w:t>
      </w:r>
      <w:r w:rsidRPr="006158C1">
        <w:rPr>
          <w:rFonts w:ascii="Times New Roman" w:hAnsi="Times New Roman"/>
          <w:szCs w:val="21"/>
        </w:rPr>
        <w:t>___</w:t>
      </w:r>
      <w:r>
        <w:rPr>
          <w:rFonts w:ascii="Times New Roman" w:hAnsi="Times New Roman"/>
          <w:szCs w:val="21"/>
        </w:rPr>
        <w:t>__</w:t>
      </w:r>
      <w:r w:rsidRPr="006158C1">
        <w:rPr>
          <w:rFonts w:ascii="Times New Roman" w:hAnsi="Times New Roman"/>
          <w:szCs w:val="21"/>
        </w:rPr>
        <w:t>__</w:t>
      </w:r>
      <w:r>
        <w:rPr>
          <w:rFonts w:ascii="宋体" w:hAnsi="宋体" w:hint="eastAsia"/>
          <w:szCs w:val="21"/>
        </w:rPr>
        <w:t>°</w:t>
      </w:r>
      <w:r w:rsidRPr="006158C1">
        <w:rPr>
          <w:rFonts w:ascii="Times New Roman" w:hAnsi="Times New Roman" w:hint="eastAsia"/>
          <w:position w:val="-3"/>
          <w:szCs w:val="21"/>
        </w:rPr>
        <w:t>．</w:t>
      </w:r>
      <w:r>
        <w:rPr>
          <w:rFonts w:ascii="Times New Roman" w:hAnsi="Times New Roman" w:hint="eastAsia"/>
          <w:szCs w:val="21"/>
        </w:rPr>
        <w:t>（直接填写结果）</w:t>
      </w:r>
    </w:p>
    <w:p w:rsidR="00B5655C" w:rsidRPr="00FE2B66" w:rsidRDefault="00B5655C" w:rsidP="00B5655C">
      <w:pPr>
        <w:spacing w:line="360" w:lineRule="auto"/>
        <w:rPr>
          <w:rFonts w:ascii="Times New Roman" w:hAnsi="Times New Roman"/>
          <w:b/>
          <w:szCs w:val="21"/>
        </w:rPr>
      </w:pPr>
      <w:r>
        <w:rPr>
          <w:rFonts w:ascii="Times New Roman" w:hAnsi="Times New Roman"/>
          <w:b/>
          <w:szCs w:val="21"/>
        </w:rPr>
        <w:t>19</w:t>
      </w:r>
      <w:r w:rsidRPr="00FE2B66">
        <w:rPr>
          <w:rFonts w:ascii="Times New Roman" w:hAnsi="Times New Roman"/>
          <w:b/>
          <w:szCs w:val="21"/>
        </w:rPr>
        <w:t xml:space="preserve">. </w:t>
      </w:r>
      <w:r w:rsidRPr="00FE2B66">
        <w:rPr>
          <w:rFonts w:ascii="Times New Roman" w:hAnsi="Times New Roman" w:hint="eastAsia"/>
          <w:b/>
          <w:szCs w:val="21"/>
        </w:rPr>
        <w:t>本题满分</w:t>
      </w:r>
      <w:r w:rsidRPr="00FE2B66">
        <w:rPr>
          <w:rFonts w:ascii="Times New Roman" w:hAnsi="Times New Roman"/>
          <w:b/>
          <w:szCs w:val="21"/>
        </w:rPr>
        <w:t>7</w:t>
      </w:r>
      <w:r w:rsidRPr="00FE2B66">
        <w:rPr>
          <w:rFonts w:ascii="Times New Roman" w:hAnsi="Times New Roman" w:hint="eastAsia"/>
          <w:b/>
          <w:szCs w:val="21"/>
        </w:rPr>
        <w:t>分．</w:t>
      </w:r>
    </w:p>
    <w:p w:rsidR="00B5655C" w:rsidRDefault="00B5655C" w:rsidP="00B5655C">
      <w:pPr>
        <w:pStyle w:val="DefaultParagraph"/>
        <w:spacing w:line="360" w:lineRule="auto"/>
        <w:ind w:firstLineChars="150" w:firstLine="315"/>
        <w:rPr>
          <w:rFonts w:hAnsi="Times New Roman"/>
        </w:rPr>
      </w:pPr>
      <w:r w:rsidRPr="00FE2B66">
        <w:rPr>
          <w:rFonts w:hAnsi="Times New Roman" w:hint="eastAsia"/>
        </w:rPr>
        <w:t>如图，已知在平面直角坐标系中，</w:t>
      </w:r>
      <w:r w:rsidRPr="00C030B6">
        <w:rPr>
          <w:rFonts w:hAnsi="Times New Roman"/>
          <w:position w:val="-6"/>
        </w:rPr>
        <w:object w:dxaOrig="240" w:dyaOrig="279">
          <v:shape id="_x0000_i1061" type="#_x0000_t75" alt="学科网(www.zxxk.com)--教育资源门户，提供试卷、教案、课件、论文、素材及各类教学资源下载，还有大量而丰富的教学相关资讯！" style="width:12pt;height:13.5pt" o:ole="">
            <v:imagedata r:id="rId93" o:title=""/>
          </v:shape>
          <o:OLEObject Type="Embed" ProgID="Equation.3" ShapeID="_x0000_i1061" DrawAspect="Content" ObjectID="_1558705362" r:id="rId94"/>
        </w:object>
      </w:r>
      <w:r w:rsidRPr="00FE2B66">
        <w:rPr>
          <w:rFonts w:hAnsi="Times New Roman" w:hint="eastAsia"/>
        </w:rPr>
        <w:t>是坐标原点，点</w:t>
      </w:r>
    </w:p>
    <w:p w:rsidR="00B5655C" w:rsidRDefault="00B5655C" w:rsidP="00B5655C">
      <w:pPr>
        <w:pStyle w:val="DefaultParagraph"/>
        <w:spacing w:line="360" w:lineRule="auto"/>
        <w:ind w:firstLineChars="150" w:firstLine="315"/>
        <w:rPr>
          <w:rFonts w:hAnsi="Times New Roman"/>
          <w:position w:val="-10"/>
        </w:rPr>
      </w:pPr>
      <w:r w:rsidRPr="00FB3324">
        <w:rPr>
          <w:rFonts w:hAnsi="Times New Roman"/>
          <w:i/>
        </w:rPr>
        <w:t>A</w:t>
      </w:r>
      <w:r w:rsidRPr="00FE2B66">
        <w:rPr>
          <w:rFonts w:hAnsi="Times New Roman" w:hint="eastAsia"/>
        </w:rPr>
        <w:t>（</w:t>
      </w:r>
      <w:r w:rsidRPr="00FE2B66">
        <w:rPr>
          <w:rFonts w:hAnsi="Times New Roman"/>
        </w:rPr>
        <w:t>2</w:t>
      </w:r>
      <w:r w:rsidRPr="00FE2B66">
        <w:rPr>
          <w:rFonts w:hAnsi="Times New Roman" w:hint="eastAsia"/>
        </w:rPr>
        <w:t>，</w:t>
      </w:r>
      <w:r w:rsidRPr="00FE2B66">
        <w:rPr>
          <w:rFonts w:hAnsi="Times New Roman"/>
        </w:rPr>
        <w:t>5</w:t>
      </w:r>
      <w:r w:rsidRPr="00FE2B66">
        <w:rPr>
          <w:rFonts w:hAnsi="Times New Roman" w:hint="eastAsia"/>
        </w:rPr>
        <w:t>）在反比例函数</w:t>
      </w:r>
      <w:r w:rsidRPr="00C030B6">
        <w:rPr>
          <w:rFonts w:hAnsi="Times New Roman"/>
          <w:position w:val="-24"/>
        </w:rPr>
        <w:object w:dxaOrig="639" w:dyaOrig="620">
          <v:shape id="_x0000_i1062" type="#_x0000_t75" alt="学科网(www.zxxk.com)--教育资源门户，提供试卷、教案、课件、论文、素材及各类教学资源下载，还有大量而丰富的教学相关资讯！" style="width:32.25pt;height:30.75pt" o:ole="">
            <v:imagedata r:id="rId95" o:title=""/>
          </v:shape>
          <o:OLEObject Type="Embed" ProgID="Equation.3" ShapeID="_x0000_i1062" DrawAspect="Content" ObjectID="_1558705363" r:id="rId96"/>
        </w:object>
      </w:r>
      <w:r w:rsidRPr="00FE2B66">
        <w:rPr>
          <w:rFonts w:hAnsi="Times New Roman" w:hint="eastAsia"/>
        </w:rPr>
        <w:t>的图象上．</w:t>
      </w:r>
      <w:r>
        <w:rPr>
          <w:rFonts w:hAnsi="Times New Roman" w:hint="eastAsia"/>
        </w:rPr>
        <w:t>一次函数</w:t>
      </w:r>
      <w:r w:rsidRPr="00C030B6">
        <w:rPr>
          <w:rFonts w:hAnsi="Times New Roman"/>
          <w:position w:val="-10"/>
        </w:rPr>
        <w:object w:dxaOrig="940" w:dyaOrig="320">
          <v:shape id="_x0000_i1063" type="#_x0000_t75" alt="学科网(www.zxxk.com)--教育资源门户，提供试卷、教案、课件、论文、素材及各类教学资源下载，还有大量而丰富的教学相关资讯！" style="width:48pt;height:15.75pt" o:ole="">
            <v:imagedata r:id="rId97" o:title=""/>
          </v:shape>
          <o:OLEObject Type="Embed" ProgID="Equation.3" ShapeID="_x0000_i1063" DrawAspect="Content" ObjectID="_1558705364" r:id="rId98"/>
        </w:object>
      </w:r>
    </w:p>
    <w:p w:rsidR="00B5655C" w:rsidRPr="00FE2B66" w:rsidRDefault="00B5655C" w:rsidP="00B5655C">
      <w:pPr>
        <w:pStyle w:val="DefaultParagraph"/>
        <w:spacing w:line="360" w:lineRule="auto"/>
        <w:ind w:firstLineChars="150" w:firstLine="315"/>
        <w:rPr>
          <w:rFonts w:hAnsi="Times New Roman"/>
        </w:rPr>
      </w:pPr>
      <w:r>
        <w:rPr>
          <w:rFonts w:hAnsi="Times New Roman" w:hint="eastAsia"/>
        </w:rPr>
        <w:t>的图象</w:t>
      </w:r>
      <w:r w:rsidRPr="00FE2B66">
        <w:rPr>
          <w:rFonts w:hAnsi="Times New Roman" w:hint="eastAsia"/>
        </w:rPr>
        <w:t>过点</w:t>
      </w:r>
      <w:r w:rsidRPr="00FB3324">
        <w:rPr>
          <w:rFonts w:hAnsi="Times New Roman"/>
          <w:i/>
        </w:rPr>
        <w:t>A</w:t>
      </w:r>
      <w:r>
        <w:rPr>
          <w:rFonts w:hAnsi="Times New Roman" w:hint="eastAsia"/>
        </w:rPr>
        <w:t>，</w:t>
      </w:r>
      <w:r>
        <w:rPr>
          <w:rFonts w:hAnsi="Times New Roman"/>
          <w:noProof/>
          <w:lang w:val="en-US" w:eastAsia="zh-CN"/>
        </w:rPr>
        <w:drawing>
          <wp:inline distT="0" distB="0" distL="0" distR="0">
            <wp:extent cx="19050" cy="9525"/>
            <wp:effectExtent l="19050" t="0" r="0" b="0"/>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Ansi="Times New Roman" w:hint="eastAsia"/>
        </w:rPr>
        <w:t>且与反比例函数图象的另一交点为</w:t>
      </w:r>
      <w:r w:rsidRPr="00FB3324">
        <w:rPr>
          <w:rFonts w:hAnsi="Times New Roman"/>
          <w:i/>
        </w:rPr>
        <w:t>B</w:t>
      </w:r>
      <w:r w:rsidRPr="00FE2B66">
        <w:rPr>
          <w:rFonts w:hAnsi="Times New Roman" w:hint="eastAsia"/>
        </w:rPr>
        <w:t>．</w:t>
      </w:r>
    </w:p>
    <w:p w:rsidR="00B5655C" w:rsidRDefault="00B5655C" w:rsidP="00B5655C">
      <w:pPr>
        <w:pStyle w:val="DefaultParagraph"/>
        <w:spacing w:line="420" w:lineRule="exact"/>
        <w:ind w:firstLineChars="150" w:firstLine="315"/>
        <w:rPr>
          <w:rFonts w:hAnsi="Times New Roman"/>
        </w:rPr>
      </w:pPr>
      <w:r w:rsidRPr="00FE2B66">
        <w:rPr>
          <w:rFonts w:hAnsi="Times New Roman" w:hint="eastAsia"/>
        </w:rPr>
        <w:t>（</w:t>
      </w:r>
      <w:r w:rsidRPr="00FE2B66">
        <w:rPr>
          <w:rFonts w:hAnsi="Times New Roman"/>
        </w:rPr>
        <w:t>1</w:t>
      </w:r>
      <w:r w:rsidRPr="00FE2B66">
        <w:rPr>
          <w:rFonts w:hAnsi="Times New Roman" w:hint="eastAsia"/>
        </w:rPr>
        <w:t>）求</w:t>
      </w:r>
      <w:r w:rsidRPr="00C030B6">
        <w:rPr>
          <w:rFonts w:hAnsi="Times New Roman"/>
          <w:position w:val="-6"/>
        </w:rPr>
        <w:object w:dxaOrig="200" w:dyaOrig="279">
          <v:shape id="_x0000_i1064" type="#_x0000_t75" alt="学科网(www.zxxk.com)--教育资源门户，提供试卷、教案、课件、论文、素材及各类教学资源下载，还有大量而丰富的教学相关资讯！" style="width:10.5pt;height:13.5pt" o:ole="">
            <v:imagedata r:id="rId99" o:title=""/>
          </v:shape>
          <o:OLEObject Type="Embed" ProgID="Equation.3" ShapeID="_x0000_i1064" DrawAspect="Content" ObjectID="_1558705365" r:id="rId100"/>
        </w:object>
      </w:r>
      <w:r w:rsidRPr="00FE2B66">
        <w:rPr>
          <w:rFonts w:hAnsi="Times New Roman" w:hint="eastAsia"/>
        </w:rPr>
        <w:t>和</w:t>
      </w:r>
      <w:r w:rsidRPr="00C030B6">
        <w:rPr>
          <w:rFonts w:hAnsi="Times New Roman"/>
          <w:position w:val="-6"/>
        </w:rPr>
        <w:object w:dxaOrig="200" w:dyaOrig="279">
          <v:shape id="_x0000_i1065" type="#_x0000_t75" alt="学科网(www.zxxk.com)--教育资源门户，提供试卷、教案、课件、论文、素材及各类教学资源下载，还有大量而丰富的教学相关资讯！" style="width:10.5pt;height:13.5pt" o:ole="">
            <v:imagedata r:id="rId101" o:title=""/>
          </v:shape>
          <o:OLEObject Type="Embed" ProgID="Equation.3" ShapeID="_x0000_i1065" DrawAspect="Content" ObjectID="_1558705366" r:id="rId102"/>
        </w:object>
      </w:r>
      <w:r w:rsidRPr="00FE2B66">
        <w:rPr>
          <w:rFonts w:hAnsi="Times New Roman" w:hint="eastAsia"/>
        </w:rPr>
        <w:t>的值；</w:t>
      </w:r>
      <w:r>
        <w:rPr>
          <w:rFonts w:hAnsi="Times New Roman"/>
        </w:rPr>
        <w:t xml:space="preserve">  </w:t>
      </w:r>
    </w:p>
    <w:p w:rsidR="00B5655C" w:rsidRPr="00FE2B66" w:rsidRDefault="00B5655C" w:rsidP="00B5655C">
      <w:pPr>
        <w:pStyle w:val="DefaultParagraph"/>
        <w:spacing w:line="420" w:lineRule="exact"/>
        <w:ind w:firstLineChars="150" w:firstLine="315"/>
        <w:rPr>
          <w:rFonts w:hAnsi="Times New Roman"/>
        </w:rPr>
      </w:pPr>
      <w:r w:rsidRPr="00FE2B66">
        <w:rPr>
          <w:rFonts w:hAnsi="Times New Roman" w:hint="eastAsia"/>
        </w:rPr>
        <w:t>（</w:t>
      </w:r>
      <w:r w:rsidRPr="00FE2B66">
        <w:rPr>
          <w:rFonts w:hAnsi="Times New Roman"/>
        </w:rPr>
        <w:t>2</w:t>
      </w:r>
      <w:r w:rsidRPr="00FE2B66">
        <w:rPr>
          <w:rFonts w:hAnsi="Times New Roman" w:hint="eastAsia"/>
        </w:rPr>
        <w:t>）</w:t>
      </w:r>
      <w:r>
        <w:rPr>
          <w:rFonts w:hAnsi="Times New Roman" w:hint="eastAsia"/>
        </w:rPr>
        <w:t>设</w:t>
      </w:r>
      <w:r w:rsidRPr="00FE2B66">
        <w:rPr>
          <w:rFonts w:hAnsi="Times New Roman" w:hint="eastAsia"/>
        </w:rPr>
        <w:t>反比例</w:t>
      </w:r>
      <w:r>
        <w:rPr>
          <w:rFonts w:hAnsi="Times New Roman" w:hint="eastAsia"/>
        </w:rPr>
        <w:t>函数值为</w:t>
      </w:r>
      <w:r w:rsidRPr="00C030B6">
        <w:rPr>
          <w:rFonts w:hAnsi="Times New Roman"/>
          <w:position w:val="-10"/>
        </w:rPr>
        <w:object w:dxaOrig="260" w:dyaOrig="340">
          <v:shape id="_x0000_i1066" type="#_x0000_t75" alt="学科网(www.zxxk.com)--教育资源门户，提供试卷、教案、课件、论文、素材及各类教学资源下载，还有大量而丰富的教学相关资讯！" style="width:13.5pt;height:16.5pt" o:ole="">
            <v:imagedata r:id="rId103" o:title=""/>
          </v:shape>
          <o:OLEObject Type="Embed" ProgID="Equation.3" ShapeID="_x0000_i1066" DrawAspect="Content" ObjectID="_1558705367" r:id="rId104"/>
        </w:object>
      </w:r>
      <w:r>
        <w:rPr>
          <w:rFonts w:hAnsi="Times New Roman" w:hint="eastAsia"/>
        </w:rPr>
        <w:t>，一次函数值为</w:t>
      </w:r>
      <w:r w:rsidRPr="00C030B6">
        <w:rPr>
          <w:rFonts w:hAnsi="Times New Roman"/>
          <w:position w:val="-10"/>
        </w:rPr>
        <w:object w:dxaOrig="300" w:dyaOrig="340">
          <v:shape id="_x0000_i1067" type="#_x0000_t75" alt="学科网(www.zxxk.com)--教育资源门户，提供试卷、教案、课件、论文、素材及各类教学资源下载，还有大量而丰富的教学相关资讯！" style="width:15pt;height:16.5pt" o:ole="">
            <v:imagedata r:id="rId105" o:title=""/>
          </v:shape>
          <o:OLEObject Type="Embed" ProgID="Equation.3" ShapeID="_x0000_i1067" DrawAspect="Content" ObjectID="_1558705368" r:id="rId106"/>
        </w:object>
      </w:r>
      <w:r>
        <w:rPr>
          <w:rFonts w:hAnsi="Times New Roman" w:hint="eastAsia"/>
        </w:rPr>
        <w:t>，</w:t>
      </w:r>
      <w:r w:rsidRPr="00FE2B66">
        <w:rPr>
          <w:rFonts w:hAnsi="Times New Roman" w:hint="eastAsia"/>
        </w:rPr>
        <w:t>求</w:t>
      </w:r>
      <w:r w:rsidRPr="00C030B6">
        <w:rPr>
          <w:rFonts w:hAnsi="Times New Roman"/>
          <w:position w:val="-10"/>
        </w:rPr>
        <w:object w:dxaOrig="760" w:dyaOrig="340">
          <v:shape id="_x0000_i1068" type="#_x0000_t75" alt="学科网(www.zxxk.com)--教育资源门户，提供试卷、教案、课件、论文、素材及各类教学资源下载，还有大量而丰富的教学相关资讯！" style="width:39pt;height:16.5pt" o:ole="">
            <v:imagedata r:id="rId107" o:title=""/>
          </v:shape>
          <o:OLEObject Type="Embed" ProgID="Equation.3" ShapeID="_x0000_i1068" DrawAspect="Content" ObjectID="_1558705369" r:id="rId108"/>
        </w:object>
      </w:r>
      <w:r>
        <w:rPr>
          <w:rFonts w:hAnsi="Times New Roman" w:hint="eastAsia"/>
        </w:rPr>
        <w:t>时</w:t>
      </w:r>
      <w:r w:rsidRPr="003E48AB">
        <w:rPr>
          <w:rFonts w:hAnsi="Times New Roman"/>
          <w:position w:val="-6"/>
        </w:rPr>
        <w:object w:dxaOrig="200" w:dyaOrig="220">
          <v:shape id="_x0000_i1069" type="#_x0000_t75" alt="学科网(www.zxxk.com)--教育资源门户，提供试卷、教案、课件、论文、素材及各类教学资源下载，还有大量而丰富的教学相关资讯！" style="width:10.5pt;height:10.5pt" o:ole="">
            <v:imagedata r:id="rId109" o:title=""/>
          </v:shape>
          <o:OLEObject Type="Embed" ProgID="Equation.3" ShapeID="_x0000_i1069" DrawAspect="Content" ObjectID="_1558705370" r:id="rId110"/>
        </w:object>
      </w:r>
      <w:r>
        <w:rPr>
          <w:rFonts w:hAnsi="Times New Roman" w:hint="eastAsia"/>
        </w:rPr>
        <w:t>的取值范围</w:t>
      </w:r>
      <w:r w:rsidRPr="00FE2B66">
        <w:rPr>
          <w:rFonts w:hAnsi="Times New Roman" w:hint="eastAsia"/>
        </w:rPr>
        <w:t>．</w:t>
      </w:r>
    </w:p>
    <w:p w:rsidR="00B5655C" w:rsidRDefault="00B5655C" w:rsidP="00B5655C">
      <w:pPr>
        <w:spacing w:line="420" w:lineRule="exact"/>
        <w:rPr>
          <w:rFonts w:ascii="Times New Roman" w:hAnsi="Times New Roman"/>
          <w:b/>
          <w:szCs w:val="21"/>
        </w:rPr>
      </w:pPr>
      <w:r>
        <w:rPr>
          <w:noProof/>
        </w:rPr>
        <w:drawing>
          <wp:anchor distT="0" distB="0" distL="114300" distR="114300" simplePos="0" relativeHeight="251670528" behindDoc="0" locked="0" layoutInCell="1" allowOverlap="1">
            <wp:simplePos x="0" y="0"/>
            <wp:positionH relativeFrom="column">
              <wp:posOffset>3343275</wp:posOffset>
            </wp:positionH>
            <wp:positionV relativeFrom="paragraph">
              <wp:posOffset>82550</wp:posOffset>
            </wp:positionV>
            <wp:extent cx="1866900" cy="1447800"/>
            <wp:effectExtent l="19050" t="0" r="0" b="0"/>
            <wp:wrapSquare wrapText="bothSides"/>
            <wp:docPr id="1"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1866900" cy="1447800"/>
                    </a:xfrm>
                    <a:prstGeom prst="rect">
                      <a:avLst/>
                    </a:prstGeom>
                    <a:noFill/>
                  </pic:spPr>
                </pic:pic>
              </a:graphicData>
            </a:graphic>
          </wp:anchor>
        </w:drawing>
      </w:r>
      <w:r>
        <w:rPr>
          <w:rFonts w:ascii="Times New Roman" w:hAnsi="Times New Roman"/>
          <w:b/>
          <w:szCs w:val="21"/>
        </w:rPr>
        <w:t>20</w:t>
      </w:r>
      <w:r w:rsidRPr="00FE2B66">
        <w:rPr>
          <w:rFonts w:ascii="Times New Roman" w:hAnsi="Times New Roman"/>
          <w:b/>
          <w:szCs w:val="21"/>
        </w:rPr>
        <w:t xml:space="preserve">. </w:t>
      </w:r>
      <w:r w:rsidRPr="00FE2B66">
        <w:rPr>
          <w:rFonts w:ascii="Times New Roman" w:hAnsi="Times New Roman" w:hint="eastAsia"/>
          <w:b/>
          <w:szCs w:val="21"/>
        </w:rPr>
        <w:t>本题满分</w:t>
      </w:r>
      <w:r>
        <w:rPr>
          <w:rFonts w:ascii="Times New Roman" w:hAnsi="Times New Roman"/>
          <w:b/>
          <w:szCs w:val="21"/>
        </w:rPr>
        <w:t>9</w:t>
      </w:r>
      <w:r w:rsidRPr="00FE2B66">
        <w:rPr>
          <w:rFonts w:ascii="Times New Roman" w:hAnsi="Times New Roman" w:hint="eastAsia"/>
          <w:b/>
          <w:szCs w:val="21"/>
        </w:rPr>
        <w:t>分．</w:t>
      </w:r>
    </w:p>
    <w:p w:rsidR="00B5655C" w:rsidRDefault="00B5655C" w:rsidP="00B5655C">
      <w:pPr>
        <w:spacing w:line="420" w:lineRule="exact"/>
        <w:rPr>
          <w:rFonts w:ascii="Times New Roman" w:hAnsi="Times New Roman"/>
          <w:kern w:val="0"/>
          <w:szCs w:val="21"/>
          <w:lang w:bidi="he-IL"/>
        </w:rPr>
      </w:pPr>
      <w:r>
        <w:rPr>
          <w:rFonts w:ascii="Times New Roman" w:hAnsi="Times New Roman"/>
          <w:b/>
          <w:szCs w:val="21"/>
        </w:rPr>
        <w:t xml:space="preserve">   </w:t>
      </w:r>
      <w:r w:rsidRPr="00FE2B66">
        <w:rPr>
          <w:rFonts w:ascii="Times New Roman" w:hAnsi="Times New Roman" w:hint="eastAsia"/>
          <w:kern w:val="0"/>
          <w:szCs w:val="21"/>
          <w:lang w:bidi="he-IL"/>
        </w:rPr>
        <w:t>如图，点</w:t>
      </w:r>
      <w:r w:rsidRPr="00FE2B66">
        <w:rPr>
          <w:rFonts w:ascii="Times New Roman" w:hAnsi="Times New Roman"/>
          <w:i/>
          <w:kern w:val="0"/>
          <w:szCs w:val="21"/>
          <w:lang w:bidi="he-IL"/>
        </w:rPr>
        <w:t>D</w:t>
      </w:r>
      <w:r w:rsidRPr="00FE2B66">
        <w:rPr>
          <w:rFonts w:ascii="Times New Roman" w:hAnsi="Times New Roman" w:hint="eastAsia"/>
          <w:kern w:val="0"/>
          <w:szCs w:val="21"/>
          <w:lang w:bidi="he-IL"/>
        </w:rPr>
        <w:t>在</w:t>
      </w:r>
      <w:r w:rsidRPr="00FE2B66">
        <w:rPr>
          <w:rFonts w:ascii="宋体" w:hAnsi="宋体" w:cs="宋体" w:hint="eastAsia"/>
          <w:kern w:val="0"/>
          <w:szCs w:val="21"/>
          <w:lang w:bidi="he-IL"/>
        </w:rPr>
        <w:t>⊙</w:t>
      </w:r>
      <w:r w:rsidRPr="00FE2B66">
        <w:rPr>
          <w:rFonts w:ascii="Times New Roman" w:hAnsi="Times New Roman"/>
          <w:i/>
          <w:kern w:val="0"/>
          <w:szCs w:val="21"/>
          <w:lang w:bidi="he-IL"/>
        </w:rPr>
        <w:t>O</w:t>
      </w:r>
      <w:r w:rsidRPr="00FE2B66">
        <w:rPr>
          <w:rFonts w:ascii="Times New Roman" w:hAnsi="Times New Roman" w:hint="eastAsia"/>
          <w:kern w:val="0"/>
          <w:szCs w:val="21"/>
          <w:lang w:bidi="he-IL"/>
        </w:rPr>
        <w:t>的直径</w:t>
      </w:r>
      <w:r w:rsidRPr="00FE2B66">
        <w:rPr>
          <w:rFonts w:ascii="Times New Roman" w:hAnsi="Times New Roman"/>
          <w:i/>
          <w:kern w:val="0"/>
          <w:szCs w:val="21"/>
          <w:lang w:bidi="he-IL"/>
        </w:rPr>
        <w:t>AB</w:t>
      </w:r>
      <w:r w:rsidRPr="00FE2B66">
        <w:rPr>
          <w:rFonts w:ascii="Times New Roman" w:hAnsi="Times New Roman" w:hint="eastAsia"/>
          <w:kern w:val="0"/>
          <w:szCs w:val="21"/>
          <w:lang w:bidi="he-IL"/>
        </w:rPr>
        <w:t>的延长线上，点</w:t>
      </w:r>
      <w:r w:rsidRPr="00FE2B66">
        <w:rPr>
          <w:rFonts w:ascii="Times New Roman" w:hAnsi="Times New Roman"/>
          <w:i/>
          <w:kern w:val="0"/>
          <w:szCs w:val="21"/>
          <w:lang w:bidi="he-IL"/>
        </w:rPr>
        <w:t>C</w:t>
      </w:r>
      <w:r w:rsidRPr="00FE2B66">
        <w:rPr>
          <w:rFonts w:ascii="Times New Roman" w:hAnsi="Times New Roman" w:hint="eastAsia"/>
          <w:kern w:val="0"/>
          <w:szCs w:val="21"/>
          <w:lang w:bidi="he-IL"/>
        </w:rPr>
        <w:t>在</w:t>
      </w:r>
    </w:p>
    <w:p w:rsidR="00B5655C" w:rsidRPr="00C92503" w:rsidRDefault="00B5655C" w:rsidP="00B5655C">
      <w:pPr>
        <w:spacing w:line="420" w:lineRule="exact"/>
        <w:rPr>
          <w:rFonts w:ascii="Times New Roman" w:hAnsi="Times New Roman"/>
          <w:kern w:val="0"/>
          <w:szCs w:val="21"/>
          <w:lang w:bidi="he-IL"/>
        </w:rPr>
      </w:pPr>
      <w:r>
        <w:rPr>
          <w:rFonts w:ascii="Times New Roman" w:hAnsi="Times New Roman"/>
          <w:kern w:val="0"/>
          <w:szCs w:val="21"/>
          <w:lang w:bidi="he-IL"/>
        </w:rPr>
        <w:t xml:space="preserve">   </w:t>
      </w:r>
      <w:r w:rsidRPr="00FE2B66">
        <w:rPr>
          <w:rFonts w:ascii="宋体" w:hAnsi="宋体" w:cs="宋体" w:hint="eastAsia"/>
          <w:kern w:val="0"/>
          <w:szCs w:val="21"/>
          <w:lang w:bidi="he-IL"/>
        </w:rPr>
        <w:t>⊙</w:t>
      </w:r>
      <w:r w:rsidRPr="00FE2B66">
        <w:rPr>
          <w:rFonts w:ascii="Times New Roman" w:hAnsi="Times New Roman"/>
          <w:i/>
          <w:kern w:val="0"/>
          <w:szCs w:val="21"/>
          <w:lang w:bidi="he-IL"/>
        </w:rPr>
        <w:t>O</w:t>
      </w:r>
      <w:r w:rsidRPr="00FE2B66">
        <w:rPr>
          <w:rFonts w:ascii="Times New Roman" w:hAnsi="Times New Roman" w:hint="eastAsia"/>
          <w:kern w:val="0"/>
          <w:szCs w:val="21"/>
          <w:lang w:bidi="he-IL"/>
        </w:rPr>
        <w:t>上，</w:t>
      </w:r>
      <w:r w:rsidRPr="00FE2B66">
        <w:rPr>
          <w:rFonts w:ascii="Times New Roman" w:hAnsi="Times New Roman"/>
          <w:i/>
          <w:kern w:val="0"/>
          <w:szCs w:val="21"/>
          <w:lang w:bidi="he-IL"/>
        </w:rPr>
        <w:t>AC</w:t>
      </w:r>
      <w:r w:rsidRPr="00FE2B66">
        <w:rPr>
          <w:rFonts w:ascii="Times New Roman" w:hAnsi="Times New Roman"/>
          <w:kern w:val="0"/>
          <w:szCs w:val="21"/>
          <w:lang w:bidi="he-IL"/>
        </w:rPr>
        <w:t>=</w:t>
      </w:r>
      <w:r w:rsidRPr="00FE2B66">
        <w:rPr>
          <w:rFonts w:ascii="Times New Roman" w:hAnsi="Times New Roman"/>
          <w:i/>
          <w:kern w:val="0"/>
          <w:szCs w:val="21"/>
          <w:lang w:bidi="he-IL"/>
        </w:rPr>
        <w:t>CD</w:t>
      </w:r>
      <w:r w:rsidRPr="00FE2B66">
        <w:rPr>
          <w:rFonts w:ascii="Times New Roman" w:hAnsi="Times New Roman" w:hint="eastAsia"/>
          <w:kern w:val="0"/>
          <w:szCs w:val="21"/>
          <w:lang w:bidi="he-IL"/>
        </w:rPr>
        <w:t>，</w:t>
      </w:r>
      <w:r w:rsidRPr="00FE2B66">
        <w:rPr>
          <w:rFonts w:ascii="宋体" w:hAnsi="宋体" w:cs="宋体" w:hint="eastAsia"/>
          <w:kern w:val="0"/>
          <w:szCs w:val="21"/>
          <w:lang w:bidi="he-IL"/>
        </w:rPr>
        <w:t>∠</w:t>
      </w:r>
      <w:r w:rsidRPr="00FE2B66">
        <w:rPr>
          <w:rFonts w:ascii="Times New Roman" w:hAnsi="Times New Roman"/>
          <w:i/>
          <w:kern w:val="0"/>
          <w:szCs w:val="21"/>
          <w:lang w:bidi="he-IL"/>
        </w:rPr>
        <w:t>ACD</w:t>
      </w:r>
      <w:r w:rsidRPr="00FE2B66">
        <w:rPr>
          <w:rFonts w:ascii="Times New Roman" w:hAnsi="Times New Roman"/>
          <w:kern w:val="0"/>
          <w:szCs w:val="21"/>
          <w:lang w:bidi="he-IL"/>
        </w:rPr>
        <w:t>=120°</w:t>
      </w:r>
      <w:r w:rsidRPr="00FE2B66">
        <w:rPr>
          <w:rFonts w:ascii="Times New Roman" w:hAnsi="Times New Roman" w:hint="eastAsia"/>
          <w:kern w:val="0"/>
          <w:szCs w:val="21"/>
          <w:lang w:bidi="he-IL"/>
        </w:rPr>
        <w:t>．</w:t>
      </w:r>
    </w:p>
    <w:p w:rsidR="00B5655C" w:rsidRDefault="00B5655C" w:rsidP="00B5655C">
      <w:pPr>
        <w:spacing w:line="420" w:lineRule="exact"/>
        <w:rPr>
          <w:rFonts w:ascii="Times New Roman" w:hAnsi="Times New Roman"/>
          <w:b/>
          <w:szCs w:val="21"/>
        </w:rPr>
      </w:pPr>
      <w:r>
        <w:rPr>
          <w:rFonts w:ascii="Times New Roman" w:hAnsi="Times New Roman"/>
          <w:kern w:val="0"/>
          <w:szCs w:val="21"/>
          <w:lang w:bidi="he-IL"/>
        </w:rPr>
        <w:t xml:space="preserve">   </w:t>
      </w:r>
      <w:r w:rsidRPr="00FE2B66">
        <w:rPr>
          <w:rFonts w:ascii="Times New Roman" w:hAnsi="Times New Roman" w:hint="eastAsia"/>
          <w:kern w:val="0"/>
          <w:szCs w:val="21"/>
          <w:lang w:bidi="he-IL"/>
        </w:rPr>
        <w:t>（</w:t>
      </w:r>
      <w:r w:rsidRPr="00FE2B66">
        <w:rPr>
          <w:rFonts w:ascii="Times New Roman" w:hAnsi="Times New Roman"/>
          <w:kern w:val="0"/>
          <w:szCs w:val="21"/>
          <w:lang w:bidi="he-IL"/>
        </w:rPr>
        <w:t>1</w:t>
      </w:r>
      <w:r w:rsidRPr="00FE2B66">
        <w:rPr>
          <w:rFonts w:ascii="Times New Roman" w:hAnsi="Times New Roman" w:hint="eastAsia"/>
          <w:kern w:val="0"/>
          <w:szCs w:val="21"/>
          <w:lang w:bidi="he-IL"/>
        </w:rPr>
        <w:t>）求证：</w:t>
      </w:r>
      <w:r w:rsidRPr="00FE2B66">
        <w:rPr>
          <w:rFonts w:ascii="Times New Roman" w:hAnsi="Times New Roman"/>
          <w:i/>
          <w:kern w:val="0"/>
          <w:szCs w:val="21"/>
          <w:lang w:bidi="he-IL"/>
        </w:rPr>
        <w:t>CD</w:t>
      </w:r>
      <w:r w:rsidRPr="00FE2B66">
        <w:rPr>
          <w:rFonts w:ascii="Times New Roman" w:hAnsi="Times New Roman" w:hint="eastAsia"/>
          <w:kern w:val="0"/>
          <w:szCs w:val="21"/>
          <w:lang w:bidi="he-IL"/>
        </w:rPr>
        <w:t>是</w:t>
      </w:r>
      <w:r w:rsidRPr="00FE2B66">
        <w:rPr>
          <w:rFonts w:ascii="宋体" w:hAnsi="宋体" w:cs="宋体" w:hint="eastAsia"/>
          <w:kern w:val="0"/>
          <w:szCs w:val="21"/>
          <w:lang w:bidi="he-IL"/>
        </w:rPr>
        <w:t>⊙</w:t>
      </w:r>
      <w:r w:rsidRPr="00FE2B66">
        <w:rPr>
          <w:rFonts w:ascii="Times New Roman" w:hAnsi="Times New Roman"/>
          <w:i/>
          <w:kern w:val="0"/>
          <w:szCs w:val="21"/>
          <w:lang w:bidi="he-IL"/>
        </w:rPr>
        <w:t>O</w:t>
      </w:r>
      <w:r w:rsidRPr="00FE2B66">
        <w:rPr>
          <w:rFonts w:ascii="Times New Roman" w:hAnsi="Times New Roman" w:hint="eastAsia"/>
          <w:kern w:val="0"/>
          <w:szCs w:val="21"/>
          <w:lang w:bidi="he-IL"/>
        </w:rPr>
        <w:t>的切线；</w:t>
      </w:r>
    </w:p>
    <w:p w:rsidR="00B5655C" w:rsidRPr="00FB0B8C" w:rsidRDefault="00B5655C" w:rsidP="00B5655C">
      <w:pPr>
        <w:spacing w:line="420" w:lineRule="exact"/>
        <w:rPr>
          <w:rFonts w:ascii="Times New Roman" w:hAnsi="Times New Roman"/>
          <w:b/>
          <w:szCs w:val="21"/>
        </w:rPr>
      </w:pPr>
      <w:r>
        <w:rPr>
          <w:rFonts w:ascii="Times New Roman" w:hAnsi="Times New Roman"/>
          <w:b/>
          <w:szCs w:val="21"/>
        </w:rPr>
        <w:t xml:space="preserve">   </w:t>
      </w:r>
      <w:r w:rsidRPr="00FE2B66">
        <w:rPr>
          <w:rFonts w:ascii="Times New Roman" w:hAnsi="Times New Roman" w:hint="eastAsia"/>
          <w:kern w:val="0"/>
          <w:szCs w:val="21"/>
          <w:lang w:bidi="he-IL"/>
        </w:rPr>
        <w:t>（</w:t>
      </w:r>
      <w:r w:rsidRPr="00FE2B66">
        <w:rPr>
          <w:rFonts w:ascii="Times New Roman" w:hAnsi="Times New Roman"/>
          <w:kern w:val="0"/>
          <w:szCs w:val="21"/>
          <w:lang w:bidi="he-IL"/>
        </w:rPr>
        <w:t>2</w:t>
      </w:r>
      <w:r w:rsidRPr="00FE2B66">
        <w:rPr>
          <w:rFonts w:ascii="Times New Roman" w:hAnsi="Times New Roman" w:hint="eastAsia"/>
          <w:kern w:val="0"/>
          <w:szCs w:val="21"/>
          <w:lang w:bidi="he-IL"/>
        </w:rPr>
        <w:t>）若</w:t>
      </w:r>
      <w:r w:rsidRPr="00FE2B66">
        <w:rPr>
          <w:rFonts w:ascii="宋体" w:hAnsi="宋体" w:cs="宋体" w:hint="eastAsia"/>
          <w:kern w:val="0"/>
          <w:szCs w:val="21"/>
          <w:lang w:bidi="he-IL"/>
        </w:rPr>
        <w:t>⊙</w:t>
      </w:r>
      <w:r w:rsidRPr="00FE2B66">
        <w:rPr>
          <w:rFonts w:ascii="Times New Roman" w:hAnsi="Times New Roman"/>
          <w:i/>
          <w:kern w:val="0"/>
          <w:szCs w:val="21"/>
          <w:lang w:bidi="he-IL"/>
        </w:rPr>
        <w:t>O</w:t>
      </w:r>
      <w:r w:rsidRPr="00FE2B66">
        <w:rPr>
          <w:rFonts w:ascii="Times New Roman" w:hAnsi="Times New Roman" w:hint="eastAsia"/>
          <w:kern w:val="0"/>
          <w:szCs w:val="21"/>
          <w:lang w:bidi="he-IL"/>
        </w:rPr>
        <w:t>的半径为</w:t>
      </w:r>
      <w:r w:rsidRPr="00FE2B66">
        <w:rPr>
          <w:rFonts w:ascii="Times New Roman" w:hAnsi="Times New Roman"/>
          <w:kern w:val="0"/>
          <w:szCs w:val="21"/>
          <w:lang w:bidi="he-IL"/>
        </w:rPr>
        <w:t>2</w:t>
      </w:r>
      <w:r w:rsidRPr="00FE2B66">
        <w:rPr>
          <w:rFonts w:ascii="Times New Roman" w:hAnsi="Times New Roman" w:hint="eastAsia"/>
          <w:kern w:val="0"/>
          <w:szCs w:val="21"/>
          <w:lang w:bidi="he-IL"/>
        </w:rPr>
        <w:t>，求图中阴影部分的面积．</w:t>
      </w:r>
    </w:p>
    <w:p w:rsidR="00B5655C" w:rsidRDefault="00B5655C" w:rsidP="00B5655C">
      <w:pPr>
        <w:spacing w:line="420" w:lineRule="exact"/>
        <w:rPr>
          <w:rFonts w:ascii="Times New Roman" w:hAnsi="Times New Roman"/>
          <w:b/>
          <w:szCs w:val="21"/>
        </w:rPr>
      </w:pPr>
      <w:r>
        <w:rPr>
          <w:rFonts w:ascii="Times New Roman" w:hAnsi="Times New Roman"/>
          <w:b/>
          <w:szCs w:val="21"/>
        </w:rPr>
        <w:lastRenderedPageBreak/>
        <w:t>21</w:t>
      </w:r>
      <w:r w:rsidRPr="00FE2B66">
        <w:rPr>
          <w:rFonts w:ascii="Times New Roman" w:hAnsi="Times New Roman"/>
          <w:b/>
          <w:szCs w:val="21"/>
        </w:rPr>
        <w:t xml:space="preserve">. </w:t>
      </w:r>
      <w:r w:rsidRPr="00FE2B66">
        <w:rPr>
          <w:rFonts w:ascii="Times New Roman" w:hAnsi="Times New Roman" w:hint="eastAsia"/>
          <w:b/>
          <w:szCs w:val="21"/>
        </w:rPr>
        <w:t>本题满分</w:t>
      </w:r>
      <w:r>
        <w:rPr>
          <w:rFonts w:ascii="Times New Roman" w:hAnsi="Times New Roman"/>
          <w:b/>
          <w:szCs w:val="21"/>
        </w:rPr>
        <w:t>9</w:t>
      </w:r>
      <w:r w:rsidRPr="00FE2B66">
        <w:rPr>
          <w:rFonts w:ascii="Times New Roman" w:hAnsi="Times New Roman" w:hint="eastAsia"/>
          <w:b/>
          <w:szCs w:val="21"/>
        </w:rPr>
        <w:t>分．</w:t>
      </w:r>
    </w:p>
    <w:p w:rsidR="00B5655C" w:rsidRPr="006158C1" w:rsidRDefault="00B5655C" w:rsidP="00B5655C">
      <w:pPr>
        <w:spacing w:line="420" w:lineRule="exact"/>
        <w:rPr>
          <w:rFonts w:ascii="Times New Roman" w:hAnsi="Times New Roman"/>
          <w:b/>
          <w:szCs w:val="21"/>
        </w:rPr>
      </w:pPr>
      <w:r>
        <w:rPr>
          <w:rFonts w:ascii="Times New Roman" w:hAnsi="Times New Roman"/>
          <w:b/>
          <w:szCs w:val="21"/>
        </w:rPr>
        <w:t xml:space="preserve">   </w:t>
      </w:r>
      <w:r w:rsidRPr="00FE2B66">
        <w:rPr>
          <w:rFonts w:ascii="Times New Roman" w:hAnsi="Times New Roman" w:hint="eastAsia"/>
          <w:color w:val="000000"/>
          <w:szCs w:val="21"/>
        </w:rPr>
        <w:t>关于</w:t>
      </w:r>
      <w:r w:rsidRPr="000C153D">
        <w:rPr>
          <w:rFonts w:hAnsi="Times New Roman"/>
          <w:position w:val="-6"/>
        </w:rPr>
        <w:object w:dxaOrig="200" w:dyaOrig="220">
          <v:shape id="_x0000_i1070" type="#_x0000_t75" alt="学科网(www.zxxk.com)--教育资源门户，提供试卷、教案、课件、论文、素材及各类教学资源下载，还有大量而丰富的教学相关资讯！" style="width:10.5pt;height:11.25pt" o:ole="">
            <v:imagedata r:id="rId112" o:title=""/>
          </v:shape>
          <o:OLEObject Type="Embed" ProgID="Equation.3" ShapeID="_x0000_i1070" DrawAspect="Content" ObjectID="_1558705371" r:id="rId113"/>
        </w:object>
      </w:r>
      <w:r w:rsidRPr="00FE2B66">
        <w:rPr>
          <w:rFonts w:ascii="Times New Roman" w:hAnsi="Times New Roman" w:hint="eastAsia"/>
          <w:color w:val="000000"/>
          <w:szCs w:val="21"/>
        </w:rPr>
        <w:t>的一元二次方程</w:t>
      </w:r>
      <w:r w:rsidRPr="00C030B6">
        <w:rPr>
          <w:rFonts w:hAnsi="Times New Roman"/>
          <w:position w:val="-10"/>
        </w:rPr>
        <w:object w:dxaOrig="2540" w:dyaOrig="360">
          <v:shape id="_x0000_i1071" type="#_x0000_t75" alt="学科网(www.zxxk.com)--教育资源门户，提供试卷、教案、课件、论文、素材及各类教学资源下载，还有大量而丰富的教学相关资讯！" style="width:128.25pt;height:18pt" o:ole="">
            <v:imagedata r:id="rId114" o:title=""/>
          </v:shape>
          <o:OLEObject Type="Embed" ProgID="Equation.3" ShapeID="_x0000_i1071" DrawAspect="Content" ObjectID="_1558705372" r:id="rId115"/>
        </w:object>
      </w:r>
      <w:r w:rsidRPr="00FE2B66">
        <w:rPr>
          <w:rFonts w:ascii="Times New Roman" w:hAnsi="Times New Roman" w:hint="eastAsia"/>
          <w:color w:val="000000"/>
          <w:szCs w:val="21"/>
        </w:rPr>
        <w:t>有两个不等实根</w:t>
      </w:r>
      <w:r w:rsidRPr="00C030B6">
        <w:rPr>
          <w:rFonts w:hAnsi="Times New Roman"/>
          <w:position w:val="-10"/>
        </w:rPr>
        <w:object w:dxaOrig="240" w:dyaOrig="340">
          <v:shape id="_x0000_i1072" type="#_x0000_t75" alt="学科网(www.zxxk.com)--教育资源门户，提供试卷、教案、课件、论文、素材及各类教学资源下载，还有大量而丰富的教学相关资讯！" style="width:12pt;height:16.5pt" o:ole="">
            <v:imagedata r:id="rId116" o:title=""/>
          </v:shape>
          <o:OLEObject Type="Embed" ProgID="Equation.3" ShapeID="_x0000_i1072" DrawAspect="Content" ObjectID="_1558705373" r:id="rId117"/>
        </w:object>
      </w:r>
      <w:r>
        <w:rPr>
          <w:rFonts w:ascii="Times New Roman" w:hAnsi="Times New Roman" w:hint="eastAsia"/>
          <w:color w:val="000000"/>
          <w:szCs w:val="21"/>
        </w:rPr>
        <w:t>、</w:t>
      </w:r>
      <w:r w:rsidRPr="00C030B6">
        <w:rPr>
          <w:rFonts w:hAnsi="Times New Roman"/>
          <w:position w:val="-10"/>
        </w:rPr>
        <w:object w:dxaOrig="279" w:dyaOrig="340">
          <v:shape id="_x0000_i1073" type="#_x0000_t75" alt="学科网(www.zxxk.com)--教育资源门户，提供试卷、教案、课件、论文、素材及各类教学资源下载，还有大量而丰富的教学相关资讯！" style="width:14.25pt;height:16.5pt" o:ole="">
            <v:imagedata r:id="rId118" o:title=""/>
          </v:shape>
          <o:OLEObject Type="Embed" ProgID="Equation.3" ShapeID="_x0000_i1073" DrawAspect="Content" ObjectID="_1558705374" r:id="rId119"/>
        </w:object>
      </w:r>
      <w:r w:rsidRPr="00FE2B66">
        <w:rPr>
          <w:rFonts w:ascii="Times New Roman" w:hAnsi="Times New Roman" w:hint="eastAsia"/>
          <w:color w:val="000000"/>
          <w:szCs w:val="21"/>
        </w:rPr>
        <w:t>．</w:t>
      </w:r>
    </w:p>
    <w:p w:rsidR="00B5655C" w:rsidRDefault="00B5655C" w:rsidP="00B5655C">
      <w:pPr>
        <w:pStyle w:val="15"/>
        <w:spacing w:line="420" w:lineRule="exact"/>
        <w:rPr>
          <w:rFonts w:ascii="Times New Roman" w:hAnsi="Times New Roman"/>
          <w:color w:val="000000"/>
          <w:sz w:val="21"/>
          <w:szCs w:val="21"/>
        </w:rPr>
      </w:pPr>
      <w:r>
        <w:rPr>
          <w:rFonts w:ascii="Times New Roman" w:hAnsi="Times New Roman"/>
          <w:color w:val="000000"/>
          <w:sz w:val="21"/>
          <w:szCs w:val="21"/>
        </w:rPr>
        <w:t xml:space="preserve">   </w:t>
      </w:r>
      <w:r w:rsidRPr="00FE2B66">
        <w:rPr>
          <w:rFonts w:ascii="Times New Roman" w:hAnsi="Times New Roman" w:hint="eastAsia"/>
          <w:color w:val="000000"/>
          <w:sz w:val="21"/>
          <w:szCs w:val="21"/>
        </w:rPr>
        <w:t>（</w:t>
      </w:r>
      <w:r w:rsidRPr="00FE2B66">
        <w:rPr>
          <w:rFonts w:ascii="Times New Roman" w:hAnsi="Times New Roman"/>
          <w:color w:val="000000"/>
          <w:sz w:val="21"/>
          <w:szCs w:val="21"/>
        </w:rPr>
        <w:t>1</w:t>
      </w:r>
      <w:r w:rsidRPr="00FE2B66">
        <w:rPr>
          <w:rFonts w:ascii="Times New Roman" w:hAnsi="Times New Roman" w:hint="eastAsia"/>
          <w:color w:val="000000"/>
          <w:sz w:val="21"/>
          <w:szCs w:val="21"/>
        </w:rPr>
        <w:t>）求实数</w:t>
      </w:r>
      <w:r w:rsidRPr="000C153D">
        <w:rPr>
          <w:rFonts w:hAnsi="Times New Roman"/>
          <w:position w:val="-6"/>
        </w:rPr>
        <w:object w:dxaOrig="200" w:dyaOrig="279">
          <v:shape id="_x0000_i1074" type="#_x0000_t75" alt="学科网(www.zxxk.com)--教育资源门户，提供试卷、教案、课件、论文、素材及各类教学资源下载，还有大量而丰富的教学相关资讯！" style="width:10.5pt;height:13.5pt" o:ole="">
            <v:imagedata r:id="rId120" o:title=""/>
          </v:shape>
          <o:OLEObject Type="Embed" ProgID="Equation.3" ShapeID="_x0000_i1074" DrawAspect="Content" ObjectID="_1558705375" r:id="rId121"/>
        </w:object>
      </w:r>
      <w:r w:rsidRPr="00FE2B66">
        <w:rPr>
          <w:rFonts w:ascii="Times New Roman" w:hAnsi="Times New Roman" w:hint="eastAsia"/>
          <w:color w:val="000000"/>
          <w:sz w:val="21"/>
          <w:szCs w:val="21"/>
        </w:rPr>
        <w:t>的取值范围</w:t>
      </w:r>
      <w:r>
        <w:rPr>
          <w:rFonts w:ascii="Times New Roman" w:hAnsi="Times New Roman" w:hint="eastAsia"/>
          <w:color w:val="000000"/>
          <w:sz w:val="21"/>
          <w:szCs w:val="21"/>
        </w:rPr>
        <w:t>；</w:t>
      </w:r>
    </w:p>
    <w:p w:rsidR="00B5655C" w:rsidRPr="00FE2B66" w:rsidRDefault="00B5655C" w:rsidP="00B5655C">
      <w:pPr>
        <w:pStyle w:val="p0"/>
        <w:rPr>
          <w:color w:val="000000"/>
        </w:rPr>
      </w:pPr>
      <w:r>
        <w:rPr>
          <w:color w:val="000000"/>
        </w:rPr>
        <w:t xml:space="preserve">   </w:t>
      </w:r>
      <w:r w:rsidRPr="00FE2B66">
        <w:rPr>
          <w:rFonts w:hint="eastAsia"/>
          <w:color w:val="000000"/>
        </w:rPr>
        <w:t>（</w:t>
      </w:r>
      <w:r w:rsidRPr="00FE2B66">
        <w:rPr>
          <w:color w:val="000000"/>
        </w:rPr>
        <w:t>2</w:t>
      </w:r>
      <w:r w:rsidRPr="00FE2B66">
        <w:rPr>
          <w:rFonts w:hint="eastAsia"/>
          <w:color w:val="000000"/>
        </w:rPr>
        <w:t>）若方程两实根</w:t>
      </w:r>
      <w:r w:rsidRPr="00C030B6">
        <w:rPr>
          <w:position w:val="-10"/>
        </w:rPr>
        <w:object w:dxaOrig="240" w:dyaOrig="340">
          <v:shape id="_x0000_i1075" type="#_x0000_t75" alt="学科网(www.zxxk.com)--教育资源门户，提供试卷、教案、课件、论文、素材及各类教学资源下载，还有大量而丰富的教学相关资讯！" style="width:12pt;height:16.5pt" o:ole="">
            <v:imagedata r:id="rId116" o:title=""/>
          </v:shape>
          <o:OLEObject Type="Embed" ProgID="Equation.3" ShapeID="_x0000_i1075" DrawAspect="Content" ObjectID="_1558705376" r:id="rId122"/>
        </w:object>
      </w:r>
      <w:r>
        <w:rPr>
          <w:rFonts w:hint="eastAsia"/>
          <w:color w:val="000000"/>
        </w:rPr>
        <w:t>、</w:t>
      </w:r>
      <w:r w:rsidRPr="00C030B6">
        <w:rPr>
          <w:position w:val="-10"/>
        </w:rPr>
        <w:object w:dxaOrig="279" w:dyaOrig="340">
          <v:shape id="_x0000_i1076" type="#_x0000_t75" alt="学科网(www.zxxk.com)--教育资源门户，提供试卷、教案、课件、论文、素材及各类教学资源下载，还有大量而丰富的教学相关资讯！" style="width:14.25pt;height:16.5pt" o:ole="">
            <v:imagedata r:id="rId118" o:title=""/>
          </v:shape>
          <o:OLEObject Type="Embed" ProgID="Equation.3" ShapeID="_x0000_i1076" DrawAspect="Content" ObjectID="_1558705377" r:id="rId123"/>
        </w:object>
      </w:r>
      <w:r w:rsidRPr="00FE2B66">
        <w:rPr>
          <w:rFonts w:hint="eastAsia"/>
          <w:color w:val="000000"/>
        </w:rPr>
        <w:t>满足</w:t>
      </w:r>
      <w:r w:rsidRPr="00E97B4F">
        <w:rPr>
          <w:position w:val="-10"/>
        </w:rPr>
        <w:object w:dxaOrig="1680" w:dyaOrig="340">
          <v:shape id="_x0000_i1077" type="#_x0000_t75" alt="学科网(www.zxxk.com)--教育资源门户，提供试卷、教案、课件、论文、素材及各类教学资源下载，还有大量而丰富的教学相关资讯！" style="width:84.75pt;height:16.5pt" o:ole="">
            <v:imagedata r:id="rId124" o:title=""/>
          </v:shape>
          <o:OLEObject Type="Embed" ProgID="Equation.3" ShapeID="_x0000_i1077" DrawAspect="Content" ObjectID="_1558705378" r:id="rId125"/>
        </w:object>
      </w:r>
      <w:r>
        <w:rPr>
          <w:rFonts w:hint="eastAsia"/>
          <w:lang w:bidi="he-IL"/>
        </w:rPr>
        <w:t>，</w:t>
      </w:r>
      <w:r w:rsidRPr="00FE2B66">
        <w:rPr>
          <w:rFonts w:hint="eastAsia"/>
          <w:color w:val="000000"/>
        </w:rPr>
        <w:t>求</w:t>
      </w:r>
      <w:r w:rsidRPr="000C153D">
        <w:rPr>
          <w:position w:val="-6"/>
        </w:rPr>
        <w:object w:dxaOrig="200" w:dyaOrig="279">
          <v:shape id="_x0000_i1078" type="#_x0000_t75" alt="学科网(www.zxxk.com)--教育资源门户，提供试卷、教案、课件、论文、素材及各类教学资源下载，还有大量而丰富的教学相关资讯！" style="width:10.5pt;height:13.5pt" o:ole="">
            <v:imagedata r:id="rId120" o:title=""/>
          </v:shape>
          <o:OLEObject Type="Embed" ProgID="Equation.3" ShapeID="_x0000_i1078" DrawAspect="Content" ObjectID="_1558705379" r:id="rId126"/>
        </w:object>
      </w:r>
      <w:r w:rsidRPr="00FE2B66">
        <w:rPr>
          <w:rFonts w:hint="eastAsia"/>
          <w:color w:val="000000"/>
        </w:rPr>
        <w:t>的值．</w:t>
      </w:r>
    </w:p>
    <w:p w:rsidR="00B5655C" w:rsidRDefault="00B5655C" w:rsidP="00B5655C">
      <w:pPr>
        <w:spacing w:line="380" w:lineRule="exact"/>
        <w:rPr>
          <w:rFonts w:ascii="Times New Roman" w:hAnsi="Times New Roman"/>
          <w:b/>
          <w:szCs w:val="21"/>
        </w:rPr>
      </w:pPr>
      <w:r>
        <w:rPr>
          <w:noProof/>
        </w:rPr>
        <w:drawing>
          <wp:anchor distT="0" distB="0" distL="114300" distR="114300" simplePos="0" relativeHeight="251666432" behindDoc="0" locked="0" layoutInCell="1" allowOverlap="1">
            <wp:simplePos x="0" y="0"/>
            <wp:positionH relativeFrom="column">
              <wp:posOffset>3676650</wp:posOffset>
            </wp:positionH>
            <wp:positionV relativeFrom="paragraph">
              <wp:posOffset>0</wp:posOffset>
            </wp:positionV>
            <wp:extent cx="1885950" cy="1362075"/>
            <wp:effectExtent l="19050" t="0" r="0" b="0"/>
            <wp:wrapSquare wrapText="bothSides"/>
            <wp:docPr id="8" name="图片 9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6"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1885950" cy="1362075"/>
                    </a:xfrm>
                    <a:prstGeom prst="rect">
                      <a:avLst/>
                    </a:prstGeom>
                    <a:noFill/>
                  </pic:spPr>
                </pic:pic>
              </a:graphicData>
            </a:graphic>
          </wp:anchor>
        </w:drawing>
      </w:r>
      <w:r>
        <w:rPr>
          <w:rFonts w:ascii="Times New Roman" w:hAnsi="Times New Roman"/>
          <w:b/>
          <w:szCs w:val="21"/>
        </w:rPr>
        <w:t>22</w:t>
      </w:r>
      <w:r w:rsidRPr="00FE2B66">
        <w:rPr>
          <w:rFonts w:ascii="Times New Roman" w:hAnsi="Times New Roman"/>
          <w:b/>
          <w:szCs w:val="21"/>
        </w:rPr>
        <w:t>.</w:t>
      </w:r>
      <w:r w:rsidRPr="00553AA1">
        <w:rPr>
          <w:rFonts w:ascii="Times New Roman" w:hAnsi="Times New Roman"/>
          <w:b/>
          <w:szCs w:val="21"/>
        </w:rPr>
        <w:t xml:space="preserve"> </w:t>
      </w:r>
      <w:r w:rsidRPr="00FE2B66">
        <w:rPr>
          <w:rFonts w:ascii="Times New Roman" w:hAnsi="Times New Roman" w:hint="eastAsia"/>
          <w:b/>
          <w:szCs w:val="21"/>
        </w:rPr>
        <w:t>本题满分</w:t>
      </w:r>
      <w:r>
        <w:rPr>
          <w:rFonts w:ascii="Times New Roman" w:hAnsi="Times New Roman"/>
          <w:b/>
          <w:szCs w:val="21"/>
        </w:rPr>
        <w:t>9</w:t>
      </w:r>
      <w:r w:rsidRPr="00FE2B66">
        <w:rPr>
          <w:rFonts w:ascii="Times New Roman" w:hAnsi="Times New Roman" w:hint="eastAsia"/>
          <w:b/>
          <w:szCs w:val="21"/>
        </w:rPr>
        <w:t>分．</w:t>
      </w:r>
    </w:p>
    <w:p w:rsidR="00B5655C" w:rsidRPr="00F51F60" w:rsidRDefault="00B5655C" w:rsidP="00B5655C">
      <w:pPr>
        <w:spacing w:line="380" w:lineRule="exact"/>
        <w:rPr>
          <w:rFonts w:ascii="Times New Roman" w:hAnsi="Times New Roman"/>
          <w:i/>
          <w:szCs w:val="21"/>
        </w:rPr>
      </w:pPr>
      <w:r>
        <w:rPr>
          <w:rFonts w:ascii="Times New Roman" w:hAnsi="Times New Roman"/>
          <w:szCs w:val="21"/>
        </w:rPr>
        <w:t xml:space="preserve">   </w:t>
      </w:r>
      <w:r w:rsidRPr="007844C4">
        <w:rPr>
          <w:rFonts w:ascii="Times New Roman" w:hAnsi="Times New Roman" w:hint="eastAsia"/>
          <w:szCs w:val="21"/>
        </w:rPr>
        <w:t>如图，平行四边形</w:t>
      </w:r>
      <w:r w:rsidRPr="00F51F60">
        <w:rPr>
          <w:rFonts w:ascii="Times New Roman" w:hAnsi="Times New Roman"/>
          <w:i/>
          <w:szCs w:val="21"/>
        </w:rPr>
        <w:t>ABCD</w:t>
      </w:r>
      <w:r w:rsidRPr="007844C4">
        <w:rPr>
          <w:rFonts w:ascii="Times New Roman" w:hAnsi="Times New Roman" w:hint="eastAsia"/>
          <w:szCs w:val="21"/>
        </w:rPr>
        <w:t>中，</w:t>
      </w:r>
      <w:r w:rsidRPr="00F51F60">
        <w:rPr>
          <w:rFonts w:ascii="Times New Roman" w:hAnsi="Times New Roman"/>
          <w:i/>
          <w:szCs w:val="21"/>
        </w:rPr>
        <w:t>BD</w:t>
      </w:r>
      <w:r w:rsidRPr="00FE2B66">
        <w:rPr>
          <w:rFonts w:ascii="宋体" w:hAnsi="宋体" w:cs="宋体" w:hint="eastAsia"/>
          <w:szCs w:val="21"/>
        </w:rPr>
        <w:t>⊥</w:t>
      </w:r>
      <w:r w:rsidRPr="00F51F60">
        <w:rPr>
          <w:rFonts w:ascii="Times New Roman" w:hAnsi="Times New Roman"/>
          <w:i/>
          <w:szCs w:val="21"/>
        </w:rPr>
        <w:t>AD</w:t>
      </w:r>
      <w:r w:rsidRPr="00FE2B66">
        <w:rPr>
          <w:rFonts w:ascii="Times New Roman" w:hAnsi="Times New Roman" w:hint="eastAsia"/>
          <w:szCs w:val="21"/>
        </w:rPr>
        <w:t>，</w:t>
      </w:r>
      <w:r w:rsidRPr="00FE2B66">
        <w:rPr>
          <w:rFonts w:ascii="宋体" w:hAnsi="宋体" w:cs="宋体" w:hint="eastAsia"/>
          <w:szCs w:val="21"/>
        </w:rPr>
        <w:t>∠</w:t>
      </w:r>
      <w:r w:rsidRPr="00F51F60">
        <w:rPr>
          <w:rFonts w:ascii="Times New Roman" w:hAnsi="Times New Roman"/>
          <w:i/>
          <w:szCs w:val="21"/>
        </w:rPr>
        <w:t>A</w:t>
      </w:r>
      <w:r w:rsidRPr="00FE2B66">
        <w:rPr>
          <w:rFonts w:ascii="Times New Roman" w:hAnsi="Times New Roman"/>
          <w:szCs w:val="21"/>
        </w:rPr>
        <w:t>=45°</w:t>
      </w:r>
      <w:r w:rsidRPr="00FE2B66">
        <w:rPr>
          <w:rFonts w:ascii="Times New Roman" w:hAnsi="Times New Roman" w:hint="eastAsia"/>
          <w:szCs w:val="21"/>
        </w:rPr>
        <w:t>，</w:t>
      </w:r>
      <w:r w:rsidRPr="00F51F60">
        <w:rPr>
          <w:rFonts w:ascii="Times New Roman" w:hAnsi="Times New Roman"/>
          <w:i/>
          <w:szCs w:val="21"/>
        </w:rPr>
        <w:t>E</w:t>
      </w:r>
      <w:r w:rsidRPr="00F51F60">
        <w:rPr>
          <w:rFonts w:ascii="Times New Roman" w:hAnsi="Times New Roman" w:hint="eastAsia"/>
          <w:i/>
          <w:szCs w:val="21"/>
        </w:rPr>
        <w:t>、</w:t>
      </w:r>
      <w:r w:rsidRPr="00F51F60">
        <w:rPr>
          <w:rFonts w:ascii="Times New Roman" w:hAnsi="Times New Roman"/>
          <w:i/>
          <w:szCs w:val="21"/>
        </w:rPr>
        <w:t>F</w:t>
      </w:r>
    </w:p>
    <w:p w:rsidR="00B5655C" w:rsidRDefault="00B5655C" w:rsidP="00B5655C">
      <w:pPr>
        <w:spacing w:line="380" w:lineRule="exact"/>
        <w:rPr>
          <w:rFonts w:ascii="Times New Roman" w:hAnsi="Times New Roman"/>
          <w:szCs w:val="21"/>
        </w:rPr>
      </w:pPr>
      <w:r>
        <w:rPr>
          <w:rFonts w:ascii="Times New Roman" w:hAnsi="Times New Roman"/>
          <w:szCs w:val="21"/>
        </w:rPr>
        <w:t xml:space="preserve">   </w:t>
      </w:r>
      <w:r w:rsidRPr="00FE2B66">
        <w:rPr>
          <w:rFonts w:ascii="Times New Roman" w:hAnsi="Times New Roman" w:hint="eastAsia"/>
          <w:szCs w:val="21"/>
        </w:rPr>
        <w:t>分别是</w:t>
      </w:r>
      <w:r w:rsidRPr="00F51F60">
        <w:rPr>
          <w:rFonts w:ascii="Times New Roman" w:hAnsi="Times New Roman"/>
          <w:i/>
          <w:szCs w:val="21"/>
        </w:rPr>
        <w:t>AB</w:t>
      </w:r>
      <w:r w:rsidRPr="00957A44">
        <w:rPr>
          <w:rFonts w:ascii="Times New Roman" w:hAnsi="Times New Roman" w:hint="eastAsia"/>
          <w:szCs w:val="21"/>
        </w:rPr>
        <w:t>、</w:t>
      </w:r>
      <w:r w:rsidRPr="00F51F60">
        <w:rPr>
          <w:rFonts w:ascii="Times New Roman" w:hAnsi="Times New Roman"/>
          <w:i/>
          <w:szCs w:val="21"/>
        </w:rPr>
        <w:t>CD</w:t>
      </w:r>
      <w:r w:rsidRPr="00FE2B66">
        <w:rPr>
          <w:rFonts w:ascii="Times New Roman" w:hAnsi="Times New Roman" w:hint="eastAsia"/>
          <w:szCs w:val="21"/>
        </w:rPr>
        <w:t>上的点</w:t>
      </w:r>
      <w:r>
        <w:rPr>
          <w:rFonts w:hint="eastAsia"/>
          <w:lang w:bidi="he-IL"/>
        </w:rPr>
        <w:t>，</w:t>
      </w:r>
      <w:r w:rsidRPr="00FE2B66">
        <w:rPr>
          <w:rFonts w:ascii="Times New Roman" w:hAnsi="Times New Roman" w:hint="eastAsia"/>
          <w:szCs w:val="21"/>
        </w:rPr>
        <w:t>且</w:t>
      </w:r>
      <w:r w:rsidRPr="00F51F60">
        <w:rPr>
          <w:rFonts w:ascii="Times New Roman" w:hAnsi="Times New Roman"/>
          <w:i/>
          <w:szCs w:val="21"/>
        </w:rPr>
        <w:t>BE=DF</w:t>
      </w:r>
      <w:r>
        <w:rPr>
          <w:rFonts w:hint="eastAsia"/>
          <w:lang w:bidi="he-IL"/>
        </w:rPr>
        <w:t>，</w:t>
      </w:r>
      <w:r w:rsidRPr="00FE2B66">
        <w:rPr>
          <w:rFonts w:ascii="Times New Roman" w:hAnsi="Times New Roman" w:hint="eastAsia"/>
          <w:szCs w:val="21"/>
        </w:rPr>
        <w:t>连接</w:t>
      </w:r>
      <w:r w:rsidRPr="00F51F60">
        <w:rPr>
          <w:rFonts w:ascii="Times New Roman" w:hAnsi="Times New Roman"/>
          <w:i/>
          <w:szCs w:val="21"/>
        </w:rPr>
        <w:t>EF</w:t>
      </w:r>
      <w:r w:rsidRPr="00FE2B66">
        <w:rPr>
          <w:rFonts w:ascii="Times New Roman" w:hAnsi="Times New Roman" w:hint="eastAsia"/>
          <w:szCs w:val="21"/>
        </w:rPr>
        <w:t>交</w:t>
      </w:r>
      <w:r w:rsidRPr="00F51F60">
        <w:rPr>
          <w:rFonts w:ascii="Times New Roman" w:hAnsi="Times New Roman"/>
          <w:i/>
          <w:szCs w:val="21"/>
        </w:rPr>
        <w:t>BD</w:t>
      </w:r>
      <w:r w:rsidRPr="00FE2B66">
        <w:rPr>
          <w:rFonts w:ascii="Times New Roman" w:hAnsi="Times New Roman" w:hint="eastAsia"/>
          <w:szCs w:val="21"/>
        </w:rPr>
        <w:t>于</w:t>
      </w:r>
      <w:r w:rsidRPr="00F51F60">
        <w:rPr>
          <w:rFonts w:ascii="Times New Roman" w:hAnsi="Times New Roman"/>
          <w:i/>
          <w:szCs w:val="21"/>
        </w:rPr>
        <w:t>O</w:t>
      </w:r>
      <w:r w:rsidRPr="00FE2B66">
        <w:rPr>
          <w:rFonts w:ascii="Times New Roman" w:hAnsi="Times New Roman" w:hint="eastAsia"/>
          <w:szCs w:val="21"/>
        </w:rPr>
        <w:t>．</w:t>
      </w:r>
    </w:p>
    <w:p w:rsidR="00B5655C" w:rsidRPr="00F51F60" w:rsidRDefault="00B5655C" w:rsidP="00B5655C">
      <w:pPr>
        <w:spacing w:line="380" w:lineRule="exact"/>
        <w:rPr>
          <w:rFonts w:ascii="Times New Roman" w:hAnsi="Times New Roman"/>
        </w:rPr>
      </w:pPr>
      <w:r>
        <w:rPr>
          <w:rFonts w:ascii="Times New Roman" w:hAnsi="Times New Roman"/>
          <w:szCs w:val="21"/>
        </w:rPr>
        <w:t xml:space="preserve">   </w:t>
      </w:r>
      <w:r w:rsidRPr="00F51F60">
        <w:rPr>
          <w:rFonts w:ascii="Times New Roman" w:hAnsi="Times New Roman" w:hint="eastAsia"/>
        </w:rPr>
        <w:t>（</w:t>
      </w:r>
      <w:r w:rsidRPr="00F51F60">
        <w:rPr>
          <w:rFonts w:ascii="Times New Roman" w:hAnsi="Times New Roman"/>
        </w:rPr>
        <w:t>1</w:t>
      </w:r>
      <w:r w:rsidRPr="00F51F60">
        <w:rPr>
          <w:rFonts w:ascii="Times New Roman" w:hAnsi="Times New Roman" w:hint="eastAsia"/>
        </w:rPr>
        <w:t>）求证：</w:t>
      </w:r>
      <w:r w:rsidRPr="00F51F60">
        <w:rPr>
          <w:rFonts w:ascii="Times New Roman" w:hAnsi="Times New Roman"/>
          <w:i/>
        </w:rPr>
        <w:t>BO=DO</w:t>
      </w:r>
      <w:r w:rsidRPr="00F51F60">
        <w:rPr>
          <w:rFonts w:ascii="Times New Roman" w:hAnsi="Times New Roman" w:hint="eastAsia"/>
        </w:rPr>
        <w:t>；</w:t>
      </w:r>
    </w:p>
    <w:p w:rsidR="00B5655C" w:rsidRDefault="00B5655C" w:rsidP="00B5655C">
      <w:pPr>
        <w:spacing w:line="380" w:lineRule="exact"/>
        <w:rPr>
          <w:rFonts w:ascii="Times New Roman" w:hAnsi="Times New Roman"/>
        </w:rPr>
      </w:pPr>
      <w:r w:rsidRPr="00F51F60">
        <w:rPr>
          <w:rFonts w:ascii="Times New Roman" w:hAnsi="Times New Roman"/>
        </w:rPr>
        <w:t xml:space="preserve">   </w:t>
      </w:r>
      <w:r w:rsidRPr="00F51F60">
        <w:rPr>
          <w:rFonts w:ascii="Times New Roman" w:hAnsi="Times New Roman" w:hint="eastAsia"/>
        </w:rPr>
        <w:t>（</w:t>
      </w:r>
      <w:r w:rsidRPr="00F51F60">
        <w:rPr>
          <w:rFonts w:ascii="Times New Roman" w:hAnsi="Times New Roman"/>
        </w:rPr>
        <w:t>2</w:t>
      </w:r>
      <w:r w:rsidRPr="00F51F60">
        <w:rPr>
          <w:rFonts w:ascii="Times New Roman" w:hAnsi="Times New Roman" w:hint="eastAsia"/>
        </w:rPr>
        <w:t>）若</w:t>
      </w:r>
      <w:r w:rsidRPr="00F51F60">
        <w:rPr>
          <w:rFonts w:ascii="Times New Roman" w:hAnsi="Times New Roman"/>
          <w:i/>
        </w:rPr>
        <w:t>EF</w:t>
      </w:r>
      <w:r w:rsidRPr="00F51F60">
        <w:rPr>
          <w:rFonts w:ascii="Times New Roman" w:hAnsi="宋体" w:hint="eastAsia"/>
        </w:rPr>
        <w:t>⊥</w:t>
      </w:r>
      <w:r w:rsidRPr="00F51F60">
        <w:rPr>
          <w:rFonts w:ascii="Times New Roman" w:hAnsi="Times New Roman"/>
          <w:i/>
        </w:rPr>
        <w:t>AB</w:t>
      </w:r>
      <w:r w:rsidRPr="00F51F60">
        <w:rPr>
          <w:rFonts w:ascii="Times New Roman" w:hAnsi="Times New Roman" w:hint="eastAsia"/>
        </w:rPr>
        <w:t>，延长</w:t>
      </w:r>
      <w:r w:rsidRPr="00F51F60">
        <w:rPr>
          <w:rFonts w:ascii="Times New Roman" w:hAnsi="Times New Roman"/>
          <w:i/>
        </w:rPr>
        <w:t>EF</w:t>
      </w:r>
      <w:r w:rsidRPr="00F51F60">
        <w:rPr>
          <w:rFonts w:ascii="Times New Roman" w:hAnsi="Times New Roman" w:hint="eastAsia"/>
        </w:rPr>
        <w:t>交</w:t>
      </w:r>
      <w:r w:rsidRPr="00F51F60">
        <w:rPr>
          <w:rFonts w:ascii="Times New Roman" w:hAnsi="Times New Roman"/>
          <w:i/>
        </w:rPr>
        <w:t>AD</w:t>
      </w:r>
      <w:r w:rsidRPr="00F51F60">
        <w:rPr>
          <w:rFonts w:ascii="Times New Roman" w:hAnsi="Times New Roman" w:hint="eastAsia"/>
        </w:rPr>
        <w:t>的延长线于</w:t>
      </w:r>
      <w:r w:rsidRPr="00F51F60">
        <w:rPr>
          <w:rFonts w:ascii="Times New Roman" w:hAnsi="Times New Roman"/>
          <w:i/>
        </w:rPr>
        <w:t>G</w:t>
      </w:r>
      <w:r w:rsidRPr="00F51F60">
        <w:rPr>
          <w:rFonts w:ascii="Times New Roman" w:hAnsi="Times New Roman" w:hint="eastAsia"/>
        </w:rPr>
        <w:t>，当</w:t>
      </w:r>
      <w:r w:rsidRPr="00F51F60">
        <w:rPr>
          <w:rFonts w:ascii="Times New Roman" w:hAnsi="Times New Roman"/>
          <w:i/>
        </w:rPr>
        <w:t>FG</w:t>
      </w:r>
      <w:r w:rsidRPr="00F51F60">
        <w:rPr>
          <w:rFonts w:ascii="Times New Roman" w:hAnsi="Times New Roman"/>
        </w:rPr>
        <w:t>=1</w:t>
      </w:r>
    </w:p>
    <w:p w:rsidR="00B5655C" w:rsidRPr="00F51F60" w:rsidRDefault="00B5655C" w:rsidP="00B5655C">
      <w:pPr>
        <w:spacing w:line="380" w:lineRule="exact"/>
        <w:rPr>
          <w:rFonts w:ascii="Times New Roman" w:hAnsi="Times New Roman"/>
        </w:rPr>
      </w:pPr>
      <w:r>
        <w:rPr>
          <w:rFonts w:ascii="Times New Roman" w:hAnsi="Times New Roman"/>
        </w:rPr>
        <w:t xml:space="preserve">   </w:t>
      </w:r>
      <w:r w:rsidRPr="00F51F60">
        <w:rPr>
          <w:rFonts w:ascii="Times New Roman" w:hAnsi="Times New Roman" w:hint="eastAsia"/>
        </w:rPr>
        <w:t>时，求</w:t>
      </w:r>
      <w:r w:rsidRPr="00F51F60">
        <w:rPr>
          <w:rFonts w:ascii="Times New Roman" w:hAnsi="Times New Roman"/>
          <w:i/>
        </w:rPr>
        <w:t>A</w:t>
      </w:r>
      <w:r>
        <w:rPr>
          <w:rFonts w:ascii="Times New Roman" w:hAnsi="Times New Roman"/>
          <w:i/>
        </w:rPr>
        <w:t>E</w:t>
      </w:r>
      <w:r w:rsidRPr="00F51F60">
        <w:rPr>
          <w:rFonts w:ascii="Times New Roman" w:hAnsi="Times New Roman" w:hint="eastAsia"/>
        </w:rPr>
        <w:t>的长．</w:t>
      </w:r>
    </w:p>
    <w:p w:rsidR="00B5655C" w:rsidRDefault="00B5655C" w:rsidP="00B5655C">
      <w:pPr>
        <w:spacing w:line="380" w:lineRule="exact"/>
        <w:rPr>
          <w:rFonts w:ascii="Times New Roman" w:hAnsi="Times New Roman"/>
          <w:b/>
          <w:szCs w:val="21"/>
        </w:rPr>
      </w:pPr>
      <w:r>
        <w:rPr>
          <w:rFonts w:ascii="Times New Roman" w:hAnsi="Times New Roman"/>
          <w:b/>
          <w:szCs w:val="21"/>
        </w:rPr>
        <w:t>23</w:t>
      </w:r>
      <w:r w:rsidRPr="00FE2B66">
        <w:rPr>
          <w:rFonts w:ascii="Times New Roman" w:hAnsi="Times New Roman"/>
          <w:b/>
          <w:szCs w:val="21"/>
        </w:rPr>
        <w:t xml:space="preserve">. </w:t>
      </w:r>
      <w:r w:rsidRPr="00FE2B66">
        <w:rPr>
          <w:rFonts w:ascii="Times New Roman" w:hAnsi="Times New Roman" w:hint="eastAsia"/>
          <w:b/>
          <w:szCs w:val="21"/>
        </w:rPr>
        <w:t>本题满分</w:t>
      </w:r>
      <w:r w:rsidRPr="00FE2B66">
        <w:rPr>
          <w:rFonts w:ascii="Times New Roman" w:hAnsi="Times New Roman"/>
          <w:b/>
          <w:szCs w:val="21"/>
        </w:rPr>
        <w:t>10</w:t>
      </w:r>
      <w:r w:rsidRPr="00FE2B66">
        <w:rPr>
          <w:rFonts w:ascii="Times New Roman" w:hAnsi="Times New Roman" w:hint="eastAsia"/>
          <w:b/>
          <w:szCs w:val="21"/>
        </w:rPr>
        <w:t>分．</w:t>
      </w:r>
      <w:r w:rsidRPr="00FE2B66">
        <w:rPr>
          <w:rFonts w:ascii="Times New Roman" w:hAnsi="Times New Roman" w:hint="eastAsia"/>
          <w:szCs w:val="21"/>
        </w:rPr>
        <w:t>（为方便答题，可在答题卡上画出你认为必要的图形）</w:t>
      </w:r>
    </w:p>
    <w:p w:rsidR="00B5655C" w:rsidRDefault="00B5655C" w:rsidP="00B5655C">
      <w:pPr>
        <w:spacing w:line="380" w:lineRule="exact"/>
        <w:rPr>
          <w:rFonts w:ascii="Times New Roman" w:hAnsi="Times New Roman"/>
          <w:kern w:val="0"/>
          <w:szCs w:val="21"/>
          <w:lang w:bidi="he-IL"/>
        </w:rPr>
      </w:pPr>
      <w:r>
        <w:rPr>
          <w:noProof/>
        </w:rPr>
        <w:drawing>
          <wp:anchor distT="0" distB="0" distL="114300" distR="114300" simplePos="0" relativeHeight="251667456" behindDoc="0" locked="0" layoutInCell="1" allowOverlap="1">
            <wp:simplePos x="0" y="0"/>
            <wp:positionH relativeFrom="column">
              <wp:posOffset>3810000</wp:posOffset>
            </wp:positionH>
            <wp:positionV relativeFrom="paragraph">
              <wp:posOffset>48260</wp:posOffset>
            </wp:positionV>
            <wp:extent cx="1257300" cy="1933575"/>
            <wp:effectExtent l="19050" t="0" r="0" b="0"/>
            <wp:wrapSquare wrapText="bothSides"/>
            <wp:docPr id="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1257300" cy="1933575"/>
                    </a:xfrm>
                    <a:prstGeom prst="rect">
                      <a:avLst/>
                    </a:prstGeom>
                    <a:noFill/>
                  </pic:spPr>
                </pic:pic>
              </a:graphicData>
            </a:graphic>
          </wp:anchor>
        </w:drawing>
      </w:r>
      <w:r>
        <w:rPr>
          <w:rFonts w:ascii="Times New Roman" w:hAnsi="Times New Roman"/>
          <w:kern w:val="0"/>
          <w:szCs w:val="21"/>
          <w:lang w:bidi="he-IL"/>
        </w:rPr>
        <w:t xml:space="preserve">   </w:t>
      </w:r>
      <w:r>
        <w:rPr>
          <w:rFonts w:ascii="Times New Roman" w:hAnsi="Times New Roman" w:hint="eastAsia"/>
          <w:kern w:val="0"/>
          <w:szCs w:val="21"/>
          <w:lang w:bidi="he-IL"/>
        </w:rPr>
        <w:t>如图，在</w:t>
      </w:r>
      <w:r w:rsidRPr="00957A44">
        <w:rPr>
          <w:rFonts w:ascii="Times New Roman" w:hAnsi="Times New Roman"/>
          <w:kern w:val="0"/>
          <w:szCs w:val="21"/>
          <w:lang w:bidi="he-IL"/>
        </w:rPr>
        <w:t>R</w:t>
      </w:r>
      <w:r>
        <w:rPr>
          <w:rFonts w:ascii="Times New Roman" w:hAnsi="Times New Roman"/>
          <w:i/>
          <w:kern w:val="0"/>
          <w:szCs w:val="21"/>
          <w:lang w:bidi="he-IL"/>
        </w:rPr>
        <w:t>t</w:t>
      </w:r>
      <w:r>
        <w:rPr>
          <w:rFonts w:ascii="宋体" w:hAnsi="宋体" w:cs="宋体" w:hint="eastAsia"/>
          <w:kern w:val="0"/>
          <w:szCs w:val="21"/>
          <w:lang w:bidi="he-IL"/>
        </w:rPr>
        <w:t>△</w:t>
      </w:r>
      <w:r>
        <w:rPr>
          <w:rFonts w:ascii="Times New Roman" w:hAnsi="Times New Roman"/>
          <w:i/>
          <w:kern w:val="0"/>
          <w:szCs w:val="21"/>
          <w:lang w:bidi="he-IL"/>
        </w:rPr>
        <w:t>ABC</w:t>
      </w:r>
      <w:r>
        <w:rPr>
          <w:rFonts w:ascii="Times New Roman" w:hAnsi="Times New Roman" w:hint="eastAsia"/>
          <w:kern w:val="0"/>
          <w:szCs w:val="21"/>
          <w:lang w:bidi="he-IL"/>
        </w:rPr>
        <w:t>中，</w:t>
      </w:r>
      <w:r>
        <w:rPr>
          <w:rFonts w:ascii="宋体" w:hAnsi="宋体" w:cs="宋体" w:hint="eastAsia"/>
          <w:kern w:val="0"/>
          <w:szCs w:val="21"/>
          <w:lang w:bidi="he-IL"/>
        </w:rPr>
        <w:t>∠</w:t>
      </w:r>
      <w:r>
        <w:rPr>
          <w:rFonts w:ascii="Times New Roman" w:hAnsi="Times New Roman"/>
          <w:i/>
          <w:kern w:val="0"/>
          <w:szCs w:val="21"/>
          <w:lang w:bidi="he-IL"/>
        </w:rPr>
        <w:t>ACB</w:t>
      </w:r>
      <w:r>
        <w:rPr>
          <w:rFonts w:ascii="Times New Roman" w:hAnsi="Times New Roman"/>
          <w:kern w:val="0"/>
          <w:szCs w:val="21"/>
          <w:lang w:bidi="he-IL"/>
        </w:rPr>
        <w:t>=90°</w:t>
      </w:r>
      <w:r>
        <w:rPr>
          <w:rFonts w:ascii="Times New Roman" w:hAnsi="Times New Roman" w:hint="eastAsia"/>
          <w:kern w:val="0"/>
          <w:szCs w:val="21"/>
          <w:lang w:bidi="he-IL"/>
        </w:rPr>
        <w:t>，</w:t>
      </w:r>
      <w:r>
        <w:rPr>
          <w:rFonts w:ascii="Times New Roman" w:hAnsi="Times New Roman"/>
          <w:i/>
          <w:kern w:val="0"/>
          <w:szCs w:val="21"/>
          <w:lang w:bidi="he-IL"/>
        </w:rPr>
        <w:t>AC</w:t>
      </w:r>
      <w:r>
        <w:rPr>
          <w:rFonts w:ascii="Times New Roman" w:hAnsi="Times New Roman"/>
          <w:kern w:val="0"/>
          <w:szCs w:val="21"/>
          <w:lang w:bidi="he-IL"/>
        </w:rPr>
        <w:t>=5</w:t>
      </w:r>
      <w:r>
        <w:rPr>
          <w:rFonts w:ascii="Times New Roman" w:hAnsi="Times New Roman"/>
          <w:i/>
          <w:kern w:val="0"/>
          <w:szCs w:val="21"/>
          <w:lang w:bidi="he-IL"/>
        </w:rPr>
        <w:t>cm</w:t>
      </w:r>
      <w:r>
        <w:rPr>
          <w:rFonts w:ascii="Times New Roman" w:hAnsi="Times New Roman" w:hint="eastAsia"/>
          <w:kern w:val="0"/>
          <w:szCs w:val="21"/>
          <w:lang w:bidi="he-IL"/>
        </w:rPr>
        <w:t>，</w:t>
      </w:r>
      <w:r>
        <w:rPr>
          <w:rFonts w:ascii="宋体" w:hAnsi="宋体" w:cs="宋体" w:hint="eastAsia"/>
          <w:kern w:val="0"/>
          <w:szCs w:val="21"/>
          <w:lang w:bidi="he-IL"/>
        </w:rPr>
        <w:t>∠</w:t>
      </w:r>
      <w:r w:rsidRPr="00EF533D">
        <w:rPr>
          <w:rFonts w:ascii="Times New Roman" w:hAnsi="Times New Roman"/>
          <w:i/>
          <w:kern w:val="0"/>
          <w:szCs w:val="21"/>
          <w:lang w:bidi="he-IL"/>
        </w:rPr>
        <w:t>BAC</w:t>
      </w:r>
      <w:r>
        <w:rPr>
          <w:rFonts w:ascii="Times New Roman" w:hAnsi="Times New Roman"/>
          <w:kern w:val="0"/>
          <w:szCs w:val="21"/>
          <w:lang w:bidi="he-IL"/>
        </w:rPr>
        <w:t>=60°</w:t>
      </w:r>
      <w:r>
        <w:rPr>
          <w:rFonts w:ascii="Times New Roman" w:hAnsi="Times New Roman" w:hint="eastAsia"/>
          <w:kern w:val="0"/>
          <w:szCs w:val="21"/>
          <w:lang w:bidi="he-IL"/>
        </w:rPr>
        <w:t>，</w:t>
      </w:r>
    </w:p>
    <w:p w:rsidR="00B5655C" w:rsidRDefault="00B5655C" w:rsidP="00B5655C">
      <w:pPr>
        <w:spacing w:line="380" w:lineRule="exact"/>
        <w:rPr>
          <w:rFonts w:ascii="Times New Roman" w:hAnsi="Times New Roman"/>
          <w:kern w:val="0"/>
          <w:szCs w:val="21"/>
          <w:lang w:bidi="he-IL"/>
        </w:rPr>
      </w:pPr>
      <w:r>
        <w:rPr>
          <w:rFonts w:ascii="Times New Roman" w:hAnsi="Times New Roman"/>
          <w:kern w:val="0"/>
          <w:szCs w:val="21"/>
          <w:lang w:bidi="he-IL"/>
        </w:rPr>
        <w:t xml:space="preserve">   </w:t>
      </w:r>
      <w:r>
        <w:rPr>
          <w:rFonts w:ascii="Times New Roman" w:hAnsi="Times New Roman" w:hint="eastAsia"/>
          <w:kern w:val="0"/>
          <w:szCs w:val="21"/>
          <w:lang w:bidi="he-IL"/>
        </w:rPr>
        <w:t>动点</w:t>
      </w:r>
      <w:r w:rsidRPr="00E7521D">
        <w:rPr>
          <w:rFonts w:ascii="Times New Roman" w:hAnsi="Times New Roman"/>
          <w:i/>
          <w:kern w:val="0"/>
          <w:szCs w:val="21"/>
          <w:lang w:bidi="he-IL"/>
        </w:rPr>
        <w:t>M</w:t>
      </w:r>
      <w:r>
        <w:rPr>
          <w:rFonts w:ascii="Times New Roman" w:hAnsi="Times New Roman" w:hint="eastAsia"/>
          <w:kern w:val="0"/>
          <w:szCs w:val="21"/>
          <w:lang w:bidi="he-IL"/>
        </w:rPr>
        <w:t>从点</w:t>
      </w:r>
      <w:r>
        <w:rPr>
          <w:rFonts w:ascii="Times New Roman" w:hAnsi="Times New Roman"/>
          <w:i/>
          <w:kern w:val="0"/>
          <w:szCs w:val="21"/>
          <w:lang w:bidi="he-IL"/>
        </w:rPr>
        <w:t>B</w:t>
      </w:r>
      <w:r>
        <w:rPr>
          <w:rFonts w:ascii="Times New Roman" w:hAnsi="Times New Roman" w:hint="eastAsia"/>
          <w:kern w:val="0"/>
          <w:szCs w:val="21"/>
          <w:lang w:bidi="he-IL"/>
        </w:rPr>
        <w:t>出发，在</w:t>
      </w:r>
      <w:r>
        <w:rPr>
          <w:rFonts w:ascii="Times New Roman" w:hAnsi="Times New Roman"/>
          <w:i/>
          <w:kern w:val="0"/>
          <w:szCs w:val="21"/>
          <w:lang w:bidi="he-IL"/>
        </w:rPr>
        <w:t>BA</w:t>
      </w:r>
      <w:r>
        <w:rPr>
          <w:rFonts w:ascii="Times New Roman" w:hAnsi="Times New Roman" w:hint="eastAsia"/>
          <w:kern w:val="0"/>
          <w:szCs w:val="21"/>
          <w:lang w:bidi="he-IL"/>
        </w:rPr>
        <w:t>边上以每秒</w:t>
      </w:r>
      <w:r>
        <w:rPr>
          <w:rFonts w:ascii="Times New Roman" w:hAnsi="Times New Roman"/>
          <w:kern w:val="0"/>
          <w:szCs w:val="21"/>
          <w:lang w:bidi="he-IL"/>
        </w:rPr>
        <w:t>2</w:t>
      </w:r>
      <w:r>
        <w:rPr>
          <w:rFonts w:ascii="Times New Roman" w:hAnsi="Times New Roman"/>
          <w:i/>
          <w:kern w:val="0"/>
          <w:szCs w:val="21"/>
          <w:lang w:bidi="he-IL"/>
        </w:rPr>
        <w:t>cm</w:t>
      </w:r>
      <w:r>
        <w:rPr>
          <w:rFonts w:ascii="Times New Roman" w:hAnsi="Times New Roman" w:hint="eastAsia"/>
          <w:kern w:val="0"/>
          <w:szCs w:val="21"/>
          <w:lang w:bidi="he-IL"/>
        </w:rPr>
        <w:t>的速度向点</w:t>
      </w:r>
    </w:p>
    <w:p w:rsidR="00B5655C" w:rsidRPr="003A4803" w:rsidRDefault="00B5655C" w:rsidP="00B5655C">
      <w:pPr>
        <w:spacing w:line="380" w:lineRule="exact"/>
        <w:rPr>
          <w:rFonts w:ascii="Times New Roman" w:hAnsi="Times New Roman"/>
          <w:kern w:val="0"/>
          <w:szCs w:val="21"/>
          <w:lang w:bidi="he-IL"/>
        </w:rPr>
      </w:pPr>
      <w:r>
        <w:rPr>
          <w:rFonts w:ascii="Times New Roman" w:hAnsi="Times New Roman"/>
          <w:kern w:val="0"/>
          <w:szCs w:val="21"/>
          <w:lang w:bidi="he-IL"/>
        </w:rPr>
        <w:t xml:space="preserve">   </w:t>
      </w:r>
      <w:r>
        <w:rPr>
          <w:rFonts w:ascii="Times New Roman" w:hAnsi="Times New Roman"/>
          <w:i/>
          <w:kern w:val="0"/>
          <w:szCs w:val="21"/>
          <w:lang w:bidi="he-IL"/>
        </w:rPr>
        <w:t>A</w:t>
      </w:r>
      <w:r>
        <w:rPr>
          <w:rFonts w:ascii="Times New Roman" w:hAnsi="Times New Roman" w:hint="eastAsia"/>
          <w:kern w:val="0"/>
          <w:szCs w:val="21"/>
          <w:lang w:bidi="he-IL"/>
        </w:rPr>
        <w:t>匀速运动，同时动点</w:t>
      </w:r>
      <w:r>
        <w:rPr>
          <w:rFonts w:ascii="Times New Roman" w:hAnsi="Times New Roman"/>
          <w:i/>
          <w:kern w:val="0"/>
          <w:szCs w:val="21"/>
          <w:lang w:bidi="he-IL"/>
        </w:rPr>
        <w:t>N</w:t>
      </w:r>
      <w:r>
        <w:rPr>
          <w:rFonts w:ascii="Times New Roman" w:hAnsi="Times New Roman" w:hint="eastAsia"/>
          <w:kern w:val="0"/>
          <w:szCs w:val="21"/>
          <w:lang w:bidi="he-IL"/>
        </w:rPr>
        <w:t>从点</w:t>
      </w:r>
      <w:r>
        <w:rPr>
          <w:rFonts w:ascii="Times New Roman" w:hAnsi="Times New Roman"/>
          <w:i/>
          <w:kern w:val="0"/>
          <w:szCs w:val="21"/>
          <w:lang w:bidi="he-IL"/>
        </w:rPr>
        <w:t>C</w:t>
      </w:r>
      <w:r>
        <w:rPr>
          <w:rFonts w:ascii="Times New Roman" w:hAnsi="Times New Roman" w:hint="eastAsia"/>
          <w:kern w:val="0"/>
          <w:szCs w:val="21"/>
          <w:lang w:bidi="he-IL"/>
        </w:rPr>
        <w:t>出发，在</w:t>
      </w:r>
      <w:r>
        <w:rPr>
          <w:rFonts w:ascii="Times New Roman" w:hAnsi="Times New Roman"/>
          <w:i/>
          <w:kern w:val="0"/>
          <w:szCs w:val="21"/>
          <w:lang w:bidi="he-IL"/>
        </w:rPr>
        <w:t xml:space="preserve">CB </w:t>
      </w:r>
      <w:r>
        <w:rPr>
          <w:rFonts w:ascii="Times New Roman" w:hAnsi="Times New Roman" w:hint="eastAsia"/>
          <w:kern w:val="0"/>
          <w:szCs w:val="21"/>
          <w:lang w:bidi="he-IL"/>
        </w:rPr>
        <w:t>边上以每</w:t>
      </w:r>
    </w:p>
    <w:p w:rsidR="00B5655C" w:rsidRDefault="00B5655C" w:rsidP="00B5655C">
      <w:pPr>
        <w:spacing w:line="380" w:lineRule="exact"/>
        <w:rPr>
          <w:rFonts w:ascii="Times New Roman" w:hAnsi="Times New Roman"/>
          <w:kern w:val="0"/>
          <w:szCs w:val="21"/>
          <w:lang w:bidi="he-IL"/>
        </w:rPr>
      </w:pPr>
      <w:r>
        <w:rPr>
          <w:rFonts w:ascii="Times New Roman" w:hAnsi="Times New Roman"/>
          <w:kern w:val="0"/>
          <w:szCs w:val="21"/>
          <w:lang w:bidi="he-IL"/>
        </w:rPr>
        <w:t xml:space="preserve">   </w:t>
      </w:r>
      <w:r>
        <w:rPr>
          <w:rFonts w:ascii="Times New Roman" w:hAnsi="Times New Roman" w:hint="eastAsia"/>
          <w:kern w:val="0"/>
          <w:szCs w:val="21"/>
          <w:lang w:bidi="he-IL"/>
        </w:rPr>
        <w:t>秒</w:t>
      </w:r>
      <w:r w:rsidRPr="006716AA">
        <w:rPr>
          <w:position w:val="-8"/>
        </w:rPr>
        <w:object w:dxaOrig="360" w:dyaOrig="360">
          <v:shape id="_x0000_i1079" type="#_x0000_t75" alt="学科网(www.zxxk.com)--教育资源门户，提供试卷、教案、课件、论文、素材及各类教学资源下载，还有大量而丰富的教学相关资讯！" style="width:18pt;height:17.25pt" o:ole="">
            <v:imagedata r:id="rId129" o:title=""/>
          </v:shape>
          <o:OLEObject Type="Embed" ProgID="Equation.3" ShapeID="_x0000_i1079" DrawAspect="Content" ObjectID="_1558705380" r:id="rId130"/>
        </w:object>
      </w:r>
      <w:r>
        <w:rPr>
          <w:rFonts w:ascii="Times New Roman" w:hAnsi="Times New Roman"/>
          <w:i/>
          <w:kern w:val="0"/>
          <w:szCs w:val="21"/>
          <w:lang w:bidi="he-IL"/>
        </w:rPr>
        <w:t>cm</w:t>
      </w:r>
      <w:r>
        <w:rPr>
          <w:rFonts w:ascii="Times New Roman" w:hAnsi="Times New Roman" w:hint="eastAsia"/>
          <w:kern w:val="0"/>
          <w:szCs w:val="21"/>
          <w:lang w:bidi="he-IL"/>
        </w:rPr>
        <w:t>的速度向点</w:t>
      </w:r>
      <w:r>
        <w:rPr>
          <w:rFonts w:ascii="Times New Roman" w:hAnsi="Times New Roman"/>
          <w:i/>
          <w:kern w:val="0"/>
          <w:szCs w:val="21"/>
          <w:lang w:bidi="he-IL"/>
        </w:rPr>
        <w:t>B</w:t>
      </w:r>
      <w:r>
        <w:rPr>
          <w:rFonts w:ascii="Times New Roman" w:hAnsi="Times New Roman" w:hint="eastAsia"/>
          <w:kern w:val="0"/>
          <w:szCs w:val="21"/>
          <w:lang w:bidi="he-IL"/>
        </w:rPr>
        <w:t>匀速运动，设运动时间为</w:t>
      </w:r>
      <w:r>
        <w:rPr>
          <w:rFonts w:ascii="Times New Roman" w:hAnsi="Times New Roman"/>
          <w:i/>
          <w:kern w:val="0"/>
          <w:szCs w:val="21"/>
          <w:lang w:bidi="he-IL"/>
        </w:rPr>
        <w:t>t</w:t>
      </w:r>
      <w:r>
        <w:rPr>
          <w:rFonts w:ascii="Times New Roman" w:hAnsi="Times New Roman" w:hint="eastAsia"/>
          <w:kern w:val="0"/>
          <w:szCs w:val="21"/>
          <w:lang w:bidi="he-IL"/>
        </w:rPr>
        <w:t>秒</w:t>
      </w:r>
    </w:p>
    <w:p w:rsidR="00B5655C" w:rsidRDefault="00B5655C" w:rsidP="00B5655C">
      <w:pPr>
        <w:rPr>
          <w:rFonts w:ascii="Times New Roman" w:hAnsi="Times New Roman"/>
          <w:kern w:val="0"/>
          <w:szCs w:val="21"/>
          <w:lang w:bidi="he-IL"/>
        </w:rPr>
      </w:pPr>
      <w:r>
        <w:rPr>
          <w:rFonts w:ascii="Times New Roman" w:hAnsi="Times New Roman"/>
          <w:kern w:val="0"/>
          <w:szCs w:val="21"/>
          <w:lang w:bidi="he-IL"/>
        </w:rPr>
        <w:t xml:space="preserve">  </w:t>
      </w:r>
      <w:r>
        <w:rPr>
          <w:rFonts w:ascii="Times New Roman" w:hAnsi="Times New Roman" w:hint="eastAsia"/>
          <w:kern w:val="0"/>
          <w:szCs w:val="21"/>
          <w:lang w:bidi="he-IL"/>
        </w:rPr>
        <w:t>（</w:t>
      </w:r>
      <w:r>
        <w:rPr>
          <w:rFonts w:ascii="Times New Roman" w:hAnsi="Times New Roman"/>
          <w:kern w:val="0"/>
          <w:szCs w:val="21"/>
          <w:lang w:bidi="he-IL"/>
        </w:rPr>
        <w:t>0</w:t>
      </w:r>
      <w:r w:rsidRPr="006716AA">
        <w:rPr>
          <w:rFonts w:hAnsi="Times New Roman"/>
          <w:position w:val="-6"/>
        </w:rPr>
        <w:object w:dxaOrig="700" w:dyaOrig="279">
          <v:shape id="_x0000_i1080" type="#_x0000_t75" alt="学科网(www.zxxk.com)--教育资源门户，提供试卷、教案、课件、论文、素材及各类教学资源下载，还有大量而丰富的教学相关资讯！" style="width:35.25pt;height:13.5pt" o:ole="">
            <v:imagedata r:id="rId131" o:title=""/>
          </v:shape>
          <o:OLEObject Type="Embed" ProgID="Equation.3" ShapeID="_x0000_i1080" DrawAspect="Content" ObjectID="_1558705381" r:id="rId132"/>
        </w:object>
      </w:r>
      <w:r>
        <w:rPr>
          <w:rFonts w:ascii="Times New Roman" w:hAnsi="Times New Roman" w:hint="eastAsia"/>
          <w:kern w:val="0"/>
          <w:szCs w:val="21"/>
          <w:lang w:bidi="he-IL"/>
        </w:rPr>
        <w:t>），连接</w:t>
      </w:r>
      <w:r>
        <w:rPr>
          <w:rFonts w:ascii="Times New Roman" w:hAnsi="Times New Roman"/>
          <w:i/>
          <w:kern w:val="0"/>
          <w:szCs w:val="21"/>
          <w:lang w:bidi="he-IL"/>
        </w:rPr>
        <w:t>MN</w:t>
      </w:r>
      <w:r>
        <w:rPr>
          <w:rFonts w:ascii="Times New Roman" w:hAnsi="Times New Roman" w:hint="eastAsia"/>
          <w:kern w:val="0"/>
          <w:szCs w:val="21"/>
          <w:lang w:bidi="he-IL"/>
        </w:rPr>
        <w:t>．</w:t>
      </w:r>
    </w:p>
    <w:p w:rsidR="00B5655C" w:rsidRDefault="00B5655C" w:rsidP="00B5655C">
      <w:pPr>
        <w:spacing w:line="420" w:lineRule="exact"/>
        <w:rPr>
          <w:rFonts w:ascii="Times New Roman" w:hAnsi="Times New Roman"/>
          <w:kern w:val="0"/>
          <w:szCs w:val="21"/>
          <w:lang w:bidi="he-IL"/>
        </w:rPr>
      </w:pPr>
      <w:r>
        <w:rPr>
          <w:rFonts w:ascii="Times New Roman" w:hAnsi="Times New Roman"/>
          <w:kern w:val="0"/>
          <w:szCs w:val="21"/>
          <w:lang w:bidi="he-IL"/>
        </w:rPr>
        <w:t xml:space="preserve">   </w:t>
      </w:r>
      <w:r>
        <w:rPr>
          <w:rFonts w:ascii="Times New Roman" w:hAnsi="Times New Roman" w:hint="eastAsia"/>
          <w:kern w:val="0"/>
          <w:szCs w:val="21"/>
          <w:lang w:bidi="he-IL"/>
        </w:rPr>
        <w:t>（</w:t>
      </w:r>
      <w:r>
        <w:rPr>
          <w:rFonts w:ascii="Times New Roman" w:hAnsi="Times New Roman"/>
          <w:kern w:val="0"/>
          <w:szCs w:val="21"/>
          <w:lang w:bidi="he-IL"/>
        </w:rPr>
        <w:t>1</w:t>
      </w:r>
      <w:r>
        <w:rPr>
          <w:rFonts w:ascii="Times New Roman" w:hAnsi="Times New Roman" w:hint="eastAsia"/>
          <w:kern w:val="0"/>
          <w:szCs w:val="21"/>
          <w:lang w:bidi="he-IL"/>
        </w:rPr>
        <w:t>）若</w:t>
      </w:r>
      <w:r w:rsidRPr="00E7521D">
        <w:rPr>
          <w:rFonts w:ascii="Times New Roman" w:hAnsi="Times New Roman"/>
          <w:i/>
          <w:kern w:val="0"/>
          <w:szCs w:val="21"/>
          <w:lang w:bidi="he-IL"/>
        </w:rPr>
        <w:t>BM</w:t>
      </w:r>
      <w:r w:rsidRPr="00752F6B">
        <w:rPr>
          <w:rFonts w:ascii="Times New Roman" w:hAnsi="Times New Roman"/>
          <w:kern w:val="0"/>
          <w:szCs w:val="21"/>
          <w:lang w:bidi="he-IL"/>
        </w:rPr>
        <w:t>=</w:t>
      </w:r>
      <w:r w:rsidRPr="00E7521D">
        <w:rPr>
          <w:rFonts w:ascii="Times New Roman" w:hAnsi="Times New Roman"/>
          <w:i/>
          <w:kern w:val="0"/>
          <w:szCs w:val="21"/>
          <w:lang w:bidi="he-IL"/>
        </w:rPr>
        <w:t>BN</w:t>
      </w:r>
      <w:r>
        <w:rPr>
          <w:rFonts w:ascii="Times New Roman" w:hAnsi="Times New Roman" w:hint="eastAsia"/>
          <w:kern w:val="0"/>
          <w:szCs w:val="21"/>
          <w:lang w:bidi="he-IL"/>
        </w:rPr>
        <w:t>，</w:t>
      </w:r>
      <w:r w:rsidRPr="00FE2B66">
        <w:rPr>
          <w:rFonts w:ascii="Times New Roman" w:hAnsi="Times New Roman" w:hint="eastAsia"/>
          <w:kern w:val="0"/>
          <w:szCs w:val="21"/>
          <w:lang w:bidi="he-IL"/>
        </w:rPr>
        <w:t>求</w:t>
      </w:r>
      <w:r w:rsidRPr="00FE2B66">
        <w:rPr>
          <w:rFonts w:ascii="Times New Roman" w:hAnsi="Times New Roman"/>
          <w:i/>
          <w:kern w:val="0"/>
          <w:szCs w:val="21"/>
          <w:lang w:bidi="he-IL"/>
        </w:rPr>
        <w:t>t</w:t>
      </w:r>
      <w:r w:rsidRPr="00FE2B66">
        <w:rPr>
          <w:rFonts w:ascii="Times New Roman" w:hAnsi="Times New Roman" w:hint="eastAsia"/>
          <w:kern w:val="0"/>
          <w:szCs w:val="21"/>
          <w:lang w:bidi="he-IL"/>
        </w:rPr>
        <w:t>的值</w:t>
      </w:r>
      <w:r>
        <w:rPr>
          <w:rFonts w:ascii="Times New Roman" w:hAnsi="Times New Roman" w:hint="eastAsia"/>
          <w:kern w:val="0"/>
          <w:szCs w:val="21"/>
          <w:lang w:bidi="he-IL"/>
        </w:rPr>
        <w:t>；</w:t>
      </w:r>
    </w:p>
    <w:p w:rsidR="00B5655C" w:rsidRPr="00FB0B8C" w:rsidRDefault="00B5655C" w:rsidP="00B5655C">
      <w:pPr>
        <w:widowControl/>
        <w:spacing w:line="420" w:lineRule="exact"/>
        <w:jc w:val="left"/>
        <w:rPr>
          <w:rFonts w:ascii="Times New Roman" w:hAnsi="Times New Roman"/>
          <w:kern w:val="0"/>
          <w:szCs w:val="21"/>
          <w:lang w:bidi="he-IL"/>
        </w:rPr>
      </w:pPr>
      <w:r>
        <w:rPr>
          <w:rFonts w:ascii="Times New Roman" w:hAnsi="Times New Roman"/>
          <w:kern w:val="0"/>
          <w:szCs w:val="21"/>
          <w:lang w:bidi="he-IL"/>
        </w:rPr>
        <w:t xml:space="preserve">   </w:t>
      </w:r>
      <w:r w:rsidRPr="00FE2B66">
        <w:rPr>
          <w:rFonts w:ascii="Times New Roman" w:hAnsi="Times New Roman" w:hint="eastAsia"/>
          <w:kern w:val="0"/>
          <w:szCs w:val="21"/>
          <w:lang w:bidi="he-IL"/>
        </w:rPr>
        <w:t>（</w:t>
      </w:r>
      <w:r w:rsidRPr="00FE2B66">
        <w:rPr>
          <w:rFonts w:ascii="Times New Roman" w:hAnsi="Times New Roman"/>
          <w:kern w:val="0"/>
          <w:szCs w:val="21"/>
          <w:lang w:bidi="he-IL"/>
        </w:rPr>
        <w:t>2</w:t>
      </w:r>
      <w:r w:rsidRPr="00FE2B66">
        <w:rPr>
          <w:rFonts w:ascii="Times New Roman" w:hAnsi="Times New Roman" w:hint="eastAsia"/>
          <w:kern w:val="0"/>
          <w:szCs w:val="21"/>
          <w:lang w:bidi="he-IL"/>
        </w:rPr>
        <w:t>）若</w:t>
      </w:r>
      <w:r w:rsidRPr="00FE2B66">
        <w:rPr>
          <w:rFonts w:ascii="宋体" w:hAnsi="宋体" w:cs="宋体" w:hint="eastAsia"/>
          <w:kern w:val="0"/>
          <w:szCs w:val="21"/>
          <w:lang w:bidi="he-IL"/>
        </w:rPr>
        <w:t>△</w:t>
      </w:r>
      <w:r>
        <w:rPr>
          <w:rFonts w:ascii="Times New Roman" w:hAnsi="Times New Roman"/>
          <w:i/>
          <w:kern w:val="0"/>
          <w:szCs w:val="21"/>
          <w:lang w:bidi="he-IL"/>
        </w:rPr>
        <w:t>MBN</w:t>
      </w:r>
      <w:r w:rsidRPr="00FE2B66">
        <w:rPr>
          <w:rFonts w:ascii="Times New Roman" w:hAnsi="Times New Roman" w:hint="eastAsia"/>
          <w:kern w:val="0"/>
          <w:szCs w:val="21"/>
          <w:lang w:bidi="he-IL"/>
        </w:rPr>
        <w:t>与</w:t>
      </w:r>
      <w:r w:rsidRPr="00FE2B66">
        <w:rPr>
          <w:rFonts w:ascii="宋体" w:hAnsi="宋体" w:cs="宋体" w:hint="eastAsia"/>
          <w:kern w:val="0"/>
          <w:szCs w:val="21"/>
          <w:lang w:bidi="he-IL"/>
        </w:rPr>
        <w:t>△</w:t>
      </w:r>
      <w:r w:rsidRPr="00FE2B66">
        <w:rPr>
          <w:rFonts w:ascii="Times New Roman" w:hAnsi="Times New Roman"/>
          <w:i/>
          <w:kern w:val="0"/>
          <w:szCs w:val="21"/>
          <w:lang w:bidi="he-IL"/>
        </w:rPr>
        <w:t>ABC</w:t>
      </w:r>
      <w:r w:rsidRPr="00FE2B66">
        <w:rPr>
          <w:rFonts w:ascii="Times New Roman" w:hAnsi="Times New Roman" w:hint="eastAsia"/>
          <w:kern w:val="0"/>
          <w:szCs w:val="21"/>
          <w:lang w:bidi="he-IL"/>
        </w:rPr>
        <w:t>相似，求</w:t>
      </w:r>
      <w:r w:rsidRPr="00FE2B66">
        <w:rPr>
          <w:rFonts w:ascii="Times New Roman" w:hAnsi="Times New Roman"/>
          <w:i/>
          <w:kern w:val="0"/>
          <w:szCs w:val="21"/>
          <w:lang w:bidi="he-IL"/>
        </w:rPr>
        <w:t>t</w:t>
      </w:r>
      <w:r w:rsidRPr="00FE2B66">
        <w:rPr>
          <w:rFonts w:ascii="Times New Roman" w:hAnsi="Times New Roman" w:hint="eastAsia"/>
          <w:kern w:val="0"/>
          <w:szCs w:val="21"/>
          <w:lang w:bidi="he-IL"/>
        </w:rPr>
        <w:t>的值</w:t>
      </w:r>
      <w:r>
        <w:rPr>
          <w:rFonts w:ascii="Times New Roman" w:hAnsi="Times New Roman" w:hint="eastAsia"/>
          <w:kern w:val="0"/>
          <w:szCs w:val="21"/>
          <w:lang w:bidi="he-IL"/>
        </w:rPr>
        <w:t>；</w:t>
      </w:r>
    </w:p>
    <w:p w:rsidR="00B5655C" w:rsidRDefault="00B5655C" w:rsidP="00B5655C">
      <w:pPr>
        <w:widowControl/>
        <w:spacing w:line="420" w:lineRule="exact"/>
        <w:jc w:val="left"/>
        <w:rPr>
          <w:rFonts w:ascii="Times New Roman" w:hAnsi="Times New Roman"/>
          <w:kern w:val="0"/>
          <w:szCs w:val="21"/>
          <w:lang w:bidi="he-IL"/>
        </w:rPr>
      </w:pPr>
      <w:r>
        <w:rPr>
          <w:rFonts w:ascii="Times New Roman" w:hAnsi="Times New Roman"/>
          <w:kern w:val="0"/>
          <w:szCs w:val="21"/>
          <w:lang w:bidi="he-IL"/>
        </w:rPr>
        <w:t xml:space="preserve">   </w:t>
      </w:r>
      <w:r w:rsidRPr="00FE2B66">
        <w:rPr>
          <w:rFonts w:ascii="Times New Roman" w:hAnsi="Times New Roman" w:hint="eastAsia"/>
          <w:kern w:val="0"/>
          <w:szCs w:val="21"/>
          <w:lang w:bidi="he-IL"/>
        </w:rPr>
        <w:t>（</w:t>
      </w:r>
      <w:r w:rsidRPr="00FE2B66">
        <w:rPr>
          <w:rFonts w:ascii="Times New Roman" w:hAnsi="Times New Roman"/>
          <w:kern w:val="0"/>
          <w:szCs w:val="21"/>
          <w:lang w:bidi="he-IL"/>
        </w:rPr>
        <w:t>3</w:t>
      </w:r>
      <w:r w:rsidRPr="00FE2B66">
        <w:rPr>
          <w:rFonts w:ascii="Times New Roman" w:hAnsi="Times New Roman" w:hint="eastAsia"/>
          <w:kern w:val="0"/>
          <w:szCs w:val="21"/>
          <w:lang w:bidi="he-IL"/>
        </w:rPr>
        <w:t>）</w:t>
      </w:r>
      <w:r>
        <w:rPr>
          <w:rFonts w:ascii="Times New Roman" w:hAnsi="Times New Roman" w:hint="eastAsia"/>
          <w:kern w:val="0"/>
          <w:szCs w:val="21"/>
          <w:lang w:bidi="he-IL"/>
        </w:rPr>
        <w:t>当</w:t>
      </w:r>
      <w:r w:rsidRPr="00FE2B66">
        <w:rPr>
          <w:rFonts w:ascii="Times New Roman" w:hAnsi="Times New Roman"/>
          <w:i/>
          <w:kern w:val="0"/>
          <w:szCs w:val="21"/>
          <w:lang w:bidi="he-IL"/>
        </w:rPr>
        <w:t>t</w:t>
      </w:r>
      <w:r>
        <w:rPr>
          <w:rFonts w:ascii="Times New Roman" w:hAnsi="Times New Roman" w:hint="eastAsia"/>
          <w:kern w:val="0"/>
          <w:szCs w:val="21"/>
          <w:lang w:bidi="he-IL"/>
        </w:rPr>
        <w:t>为何</w:t>
      </w:r>
      <w:r w:rsidRPr="00FE2B66">
        <w:rPr>
          <w:rFonts w:ascii="Times New Roman" w:hAnsi="Times New Roman" w:hint="eastAsia"/>
          <w:kern w:val="0"/>
          <w:szCs w:val="21"/>
          <w:lang w:bidi="he-IL"/>
        </w:rPr>
        <w:t>值</w:t>
      </w:r>
      <w:r>
        <w:rPr>
          <w:rFonts w:ascii="Times New Roman" w:hAnsi="Times New Roman" w:hint="eastAsia"/>
          <w:kern w:val="0"/>
          <w:szCs w:val="21"/>
          <w:lang w:bidi="he-IL"/>
        </w:rPr>
        <w:t>时，四边形</w:t>
      </w:r>
      <w:r w:rsidRPr="00A64232">
        <w:rPr>
          <w:rFonts w:ascii="Times New Roman" w:hAnsi="Times New Roman"/>
          <w:i/>
          <w:kern w:val="0"/>
          <w:szCs w:val="21"/>
          <w:lang w:bidi="he-IL"/>
        </w:rPr>
        <w:t>ACNM</w:t>
      </w:r>
      <w:r>
        <w:rPr>
          <w:rFonts w:ascii="Times New Roman" w:hAnsi="Times New Roman" w:hint="eastAsia"/>
          <w:kern w:val="0"/>
          <w:szCs w:val="21"/>
          <w:lang w:bidi="he-IL"/>
        </w:rPr>
        <w:t>的面积最小？</w:t>
      </w:r>
    </w:p>
    <w:p w:rsidR="00B5655C" w:rsidRPr="00FE2B66" w:rsidRDefault="00B5655C" w:rsidP="00B5655C">
      <w:pPr>
        <w:widowControl/>
        <w:spacing w:line="420" w:lineRule="exact"/>
        <w:jc w:val="left"/>
        <w:rPr>
          <w:rFonts w:ascii="Times New Roman" w:hAnsi="Times New Roman"/>
          <w:kern w:val="0"/>
          <w:szCs w:val="21"/>
          <w:lang w:bidi="he-IL"/>
        </w:rPr>
      </w:pPr>
      <w:r>
        <w:rPr>
          <w:rFonts w:ascii="Times New Roman" w:hAnsi="Times New Roman"/>
          <w:kern w:val="0"/>
          <w:szCs w:val="21"/>
          <w:lang w:bidi="he-IL"/>
        </w:rPr>
        <w:t xml:space="preserve">    </w:t>
      </w:r>
      <w:r>
        <w:rPr>
          <w:rFonts w:ascii="Times New Roman" w:hAnsi="Times New Roman" w:hint="eastAsia"/>
          <w:kern w:val="0"/>
          <w:szCs w:val="21"/>
          <w:lang w:bidi="he-IL"/>
        </w:rPr>
        <w:t>并求出最小值</w:t>
      </w:r>
      <w:r w:rsidRPr="00FE2B66">
        <w:rPr>
          <w:rFonts w:hAnsi="Times New Roman" w:hint="eastAsia"/>
        </w:rPr>
        <w:t>．</w:t>
      </w:r>
    </w:p>
    <w:p w:rsidR="00B5655C" w:rsidRPr="00853750" w:rsidRDefault="00B5655C" w:rsidP="00B5655C">
      <w:pPr>
        <w:spacing w:line="360" w:lineRule="auto"/>
        <w:rPr>
          <w:rFonts w:ascii="Times New Roman" w:hAnsi="Times New Roman"/>
          <w:b/>
          <w:bCs/>
          <w:szCs w:val="21"/>
        </w:rPr>
      </w:pPr>
      <w:r>
        <w:rPr>
          <w:rFonts w:ascii="Times New Roman" w:hAnsi="Times New Roman"/>
          <w:b/>
          <w:bCs/>
          <w:szCs w:val="21"/>
        </w:rPr>
        <w:t>24</w:t>
      </w:r>
      <w:r w:rsidRPr="00FE2B66">
        <w:rPr>
          <w:rFonts w:ascii="Times New Roman" w:hAnsi="Times New Roman"/>
          <w:b/>
          <w:bCs/>
          <w:szCs w:val="21"/>
        </w:rPr>
        <w:t xml:space="preserve">. </w:t>
      </w:r>
      <w:r w:rsidRPr="00FE2B66">
        <w:rPr>
          <w:rFonts w:ascii="Times New Roman" w:hAnsi="Times New Roman" w:hint="eastAsia"/>
          <w:b/>
          <w:szCs w:val="21"/>
        </w:rPr>
        <w:t>本题满分</w:t>
      </w:r>
      <w:r w:rsidRPr="00FE2B66">
        <w:rPr>
          <w:rFonts w:ascii="Times New Roman" w:hAnsi="Times New Roman"/>
          <w:b/>
          <w:szCs w:val="21"/>
        </w:rPr>
        <w:t>1</w:t>
      </w:r>
      <w:r>
        <w:rPr>
          <w:rFonts w:ascii="Times New Roman" w:hAnsi="Times New Roman"/>
          <w:b/>
          <w:szCs w:val="21"/>
        </w:rPr>
        <w:t>0</w:t>
      </w:r>
      <w:r w:rsidRPr="00FE2B66">
        <w:rPr>
          <w:rFonts w:ascii="Times New Roman" w:hAnsi="Times New Roman" w:hint="eastAsia"/>
          <w:b/>
          <w:szCs w:val="21"/>
        </w:rPr>
        <w:t>分．</w:t>
      </w:r>
      <w:r w:rsidRPr="00FE2B66">
        <w:rPr>
          <w:rFonts w:ascii="Times New Roman" w:hAnsi="Times New Roman" w:hint="eastAsia"/>
          <w:szCs w:val="21"/>
        </w:rPr>
        <w:t>（为方便答题，可在答题卡上画出你认为必要的图形）</w:t>
      </w:r>
    </w:p>
    <w:p w:rsidR="00B5655C" w:rsidRDefault="00B5655C" w:rsidP="00B5655C">
      <w:pPr>
        <w:pStyle w:val="DefaultParagraph"/>
        <w:spacing w:line="360" w:lineRule="auto"/>
        <w:rPr>
          <w:rFonts w:hAnsi="Times New Roman"/>
        </w:rPr>
      </w:pPr>
      <w:r>
        <w:rPr>
          <w:rFonts w:hAnsi="Times New Roman"/>
        </w:rPr>
        <w:t xml:space="preserve">   </w:t>
      </w:r>
      <w:r w:rsidRPr="00FE2B66">
        <w:rPr>
          <w:rFonts w:hAnsi="Times New Roman" w:hint="eastAsia"/>
        </w:rPr>
        <w:t>如图，在平面直角坐标系中，已知抛物线</w:t>
      </w:r>
      <w:r w:rsidRPr="00C71656">
        <w:rPr>
          <w:rFonts w:hAnsi="Times New Roman"/>
          <w:position w:val="-10"/>
        </w:rPr>
        <w:object w:dxaOrig="1500" w:dyaOrig="360">
          <v:shape id="_x0000_i1081" type="#_x0000_t75" alt="学科网(www.zxxk.com)--教育资源门户，提供试卷、教案、课件、论文、素材及各类教学资源下载，还有大量而丰富的教学相关资讯！" style="width:76.5pt;height:17.25pt" o:ole="">
            <v:imagedata r:id="rId133" o:title=""/>
          </v:shape>
          <o:OLEObject Type="Embed" ProgID="Equation.3" ShapeID="_x0000_i1081" DrawAspect="Content" ObjectID="_1558705382" r:id="rId134"/>
        </w:object>
      </w:r>
      <w:r w:rsidRPr="00FE2B66">
        <w:rPr>
          <w:rFonts w:hAnsi="Times New Roman" w:hint="eastAsia"/>
        </w:rPr>
        <w:t>过</w:t>
      </w:r>
      <w:r w:rsidRPr="00FE2B66">
        <w:rPr>
          <w:rFonts w:hAnsi="Times New Roman"/>
          <w:i/>
        </w:rPr>
        <w:t>A</w:t>
      </w:r>
      <w:r w:rsidRPr="00FE2B66">
        <w:rPr>
          <w:rFonts w:hAnsi="Times New Roman" w:hint="eastAsia"/>
        </w:rPr>
        <w:t>，</w:t>
      </w:r>
      <w:r w:rsidRPr="00FE2B66">
        <w:rPr>
          <w:rFonts w:hAnsi="Times New Roman"/>
          <w:i/>
        </w:rPr>
        <w:t>B</w:t>
      </w:r>
      <w:r w:rsidRPr="00FE2B66">
        <w:rPr>
          <w:rFonts w:hAnsi="Times New Roman" w:hint="eastAsia"/>
        </w:rPr>
        <w:t>，</w:t>
      </w:r>
      <w:r w:rsidRPr="00FE2B66">
        <w:rPr>
          <w:rFonts w:hAnsi="Times New Roman"/>
          <w:i/>
        </w:rPr>
        <w:t>C</w:t>
      </w:r>
      <w:r w:rsidRPr="00FE2B66">
        <w:rPr>
          <w:rFonts w:hAnsi="Times New Roman" w:hint="eastAsia"/>
        </w:rPr>
        <w:t>三点</w:t>
      </w:r>
      <w:r>
        <w:rPr>
          <w:rFonts w:hAnsi="Times New Roman" w:hint="eastAsia"/>
        </w:rPr>
        <w:t>，</w:t>
      </w:r>
      <w:r w:rsidRPr="00FE2B66">
        <w:rPr>
          <w:rFonts w:hAnsi="Times New Roman" w:hint="eastAsia"/>
        </w:rPr>
        <w:t>点</w:t>
      </w:r>
      <w:r w:rsidRPr="00FE2B66">
        <w:rPr>
          <w:rFonts w:hAnsi="Times New Roman"/>
          <w:i/>
        </w:rPr>
        <w:t>A</w:t>
      </w:r>
      <w:r w:rsidRPr="00FE2B66">
        <w:rPr>
          <w:rFonts w:hAnsi="Times New Roman" w:hint="eastAsia"/>
        </w:rPr>
        <w:t>的坐</w:t>
      </w:r>
    </w:p>
    <w:p w:rsidR="00B5655C" w:rsidRPr="00FE2B66" w:rsidRDefault="00B5655C" w:rsidP="00B5655C">
      <w:pPr>
        <w:pStyle w:val="DefaultParagraph"/>
        <w:spacing w:line="360" w:lineRule="auto"/>
        <w:ind w:left="283" w:hangingChars="135" w:hanging="283"/>
        <w:rPr>
          <w:rFonts w:hAnsi="Times New Roman"/>
        </w:rPr>
      </w:pPr>
      <w:r>
        <w:rPr>
          <w:rFonts w:hAnsi="Times New Roman"/>
        </w:rPr>
        <w:t xml:space="preserve">   </w:t>
      </w:r>
      <w:r w:rsidRPr="00FE2B66">
        <w:rPr>
          <w:rFonts w:hAnsi="Times New Roman" w:hint="eastAsia"/>
        </w:rPr>
        <w:t>标是</w:t>
      </w:r>
      <w:r w:rsidRPr="00C71656">
        <w:rPr>
          <w:rFonts w:hAnsi="Times New Roman"/>
          <w:position w:val="-10"/>
        </w:rPr>
        <w:object w:dxaOrig="520" w:dyaOrig="320">
          <v:shape id="_x0000_i1082" type="#_x0000_t75" alt="学科网(www.zxxk.com)--教育资源门户，提供试卷、教案、课件、论文、素材及各类教学资源下载，还有大量而丰富的教学相关资讯！" style="width:30pt;height:15pt" o:ole="">
            <v:imagedata r:id="rId135" o:title=""/>
          </v:shape>
          <o:OLEObject Type="Embed" ProgID="Equation.3" ShapeID="_x0000_i1082" DrawAspect="Content" ObjectID="_1558705383" r:id="rId136"/>
        </w:object>
      </w:r>
      <w:r w:rsidRPr="00FE2B66">
        <w:rPr>
          <w:rFonts w:hAnsi="Times New Roman" w:hint="eastAsia"/>
        </w:rPr>
        <w:t>，</w:t>
      </w:r>
      <w:r>
        <w:rPr>
          <w:rFonts w:hAnsi="Times New Roman" w:hint="eastAsia"/>
        </w:rPr>
        <w:t>点</w:t>
      </w:r>
      <w:r w:rsidRPr="00C71656">
        <w:rPr>
          <w:rFonts w:hAnsi="Times New Roman"/>
          <w:i/>
        </w:rPr>
        <w:t>C</w:t>
      </w:r>
      <w:r>
        <w:rPr>
          <w:rFonts w:hAnsi="Times New Roman" w:hint="eastAsia"/>
        </w:rPr>
        <w:t>的坐标是</w:t>
      </w:r>
      <w:r w:rsidRPr="00C71656">
        <w:rPr>
          <w:rFonts w:hAnsi="Times New Roman"/>
          <w:position w:val="-10"/>
        </w:rPr>
        <w:object w:dxaOrig="660" w:dyaOrig="320">
          <v:shape id="_x0000_i1083" type="#_x0000_t75" alt="学科网(www.zxxk.com)--教育资源门户，提供试卷、教案、课件、论文、素材及各类教学资源下载，还有大量而丰富的教学相关资讯！" style="width:37.5pt;height:15pt" o:ole="">
            <v:imagedata r:id="rId137" o:title=""/>
          </v:shape>
          <o:OLEObject Type="Embed" ProgID="Equation.3" ShapeID="_x0000_i1083" DrawAspect="Content" ObjectID="_1558705384" r:id="rId138"/>
        </w:object>
      </w:r>
      <w:r w:rsidRPr="00FE2B66">
        <w:rPr>
          <w:rFonts w:hAnsi="Times New Roman" w:hint="eastAsia"/>
        </w:rPr>
        <w:t>，动点</w:t>
      </w:r>
      <w:r w:rsidRPr="00FE2B66">
        <w:rPr>
          <w:rFonts w:hAnsi="Times New Roman"/>
          <w:i/>
        </w:rPr>
        <w:t>P</w:t>
      </w:r>
      <w:r w:rsidRPr="00FE2B66">
        <w:rPr>
          <w:rFonts w:hAnsi="Times New Roman" w:hint="eastAsia"/>
        </w:rPr>
        <w:t>在抛物线上．</w:t>
      </w:r>
      <w:r w:rsidRPr="00FE2B66">
        <w:rPr>
          <w:rFonts w:hAnsi="Times New Roman"/>
        </w:rPr>
        <w:t xml:space="preserve"> </w:t>
      </w:r>
    </w:p>
    <w:p w:rsidR="00B5655C" w:rsidRPr="00FE2B66" w:rsidRDefault="00B5655C" w:rsidP="00B5655C">
      <w:pPr>
        <w:pStyle w:val="DefaultParagraph"/>
        <w:spacing w:line="360" w:lineRule="auto"/>
        <w:ind w:left="283" w:hangingChars="135" w:hanging="283"/>
        <w:rPr>
          <w:rFonts w:hAnsi="Times New Roman"/>
        </w:rPr>
      </w:pPr>
      <w:r>
        <w:rPr>
          <w:rFonts w:hAnsi="Times New Roman"/>
        </w:rPr>
        <w:t xml:space="preserve">   </w:t>
      </w:r>
      <w:r w:rsidRPr="00FE2B66">
        <w:rPr>
          <w:rFonts w:hAnsi="Times New Roman" w:hint="eastAsia"/>
        </w:rPr>
        <w:t>（</w:t>
      </w:r>
      <w:r w:rsidRPr="00FE2B66">
        <w:rPr>
          <w:rFonts w:hAnsi="Times New Roman"/>
        </w:rPr>
        <w:t>1</w:t>
      </w:r>
      <w:r w:rsidRPr="00FE2B66">
        <w:rPr>
          <w:rFonts w:hAnsi="Times New Roman" w:hint="eastAsia"/>
        </w:rPr>
        <w:t>）</w:t>
      </w:r>
      <w:r w:rsidRPr="00853750">
        <w:rPr>
          <w:rFonts w:hAnsi="Times New Roman"/>
          <w:i/>
        </w:rPr>
        <w:t>b</w:t>
      </w:r>
      <w:r>
        <w:rPr>
          <w:rFonts w:hAnsi="Times New Roman"/>
          <w:i/>
        </w:rPr>
        <w:t xml:space="preserve"> </w:t>
      </w:r>
      <w:r>
        <w:rPr>
          <w:rFonts w:hAnsi="Times New Roman"/>
        </w:rPr>
        <w:t>=_________</w:t>
      </w:r>
      <w:r>
        <w:rPr>
          <w:rFonts w:hAnsi="Times New Roman" w:hint="eastAsia"/>
        </w:rPr>
        <w:t>，</w:t>
      </w:r>
      <w:r w:rsidRPr="00853750">
        <w:rPr>
          <w:rFonts w:hAnsi="Times New Roman"/>
          <w:i/>
        </w:rPr>
        <w:t>c</w:t>
      </w:r>
      <w:r>
        <w:rPr>
          <w:rFonts w:hAnsi="Times New Roman"/>
          <w:i/>
        </w:rPr>
        <w:t xml:space="preserve"> </w:t>
      </w:r>
      <w:r>
        <w:rPr>
          <w:rFonts w:hAnsi="Times New Roman"/>
        </w:rPr>
        <w:t>=_________</w:t>
      </w:r>
      <w:r>
        <w:rPr>
          <w:rFonts w:hAnsi="Times New Roman" w:hint="eastAsia"/>
        </w:rPr>
        <w:t>，点</w:t>
      </w:r>
      <w:r w:rsidRPr="00853750">
        <w:rPr>
          <w:rFonts w:hAnsi="Times New Roman"/>
          <w:i/>
        </w:rPr>
        <w:t>B</w:t>
      </w:r>
      <w:r>
        <w:rPr>
          <w:rFonts w:hAnsi="Times New Roman" w:hint="eastAsia"/>
        </w:rPr>
        <w:t>的坐标为</w:t>
      </w:r>
      <w:r>
        <w:rPr>
          <w:rFonts w:hAnsi="Times New Roman"/>
        </w:rPr>
        <w:t>_____________</w:t>
      </w:r>
      <w:r>
        <w:rPr>
          <w:rFonts w:hAnsi="Times New Roman" w:hint="eastAsia"/>
        </w:rPr>
        <w:t>；</w:t>
      </w:r>
      <w:r>
        <w:rPr>
          <w:rFonts w:hAnsi="Times New Roman" w:hint="eastAsia"/>
          <w:position w:val="-3"/>
        </w:rPr>
        <w:t>（直接填写结果）</w:t>
      </w:r>
    </w:p>
    <w:p w:rsidR="00B5655C" w:rsidRPr="008E7E15" w:rsidRDefault="00B5655C" w:rsidP="00B5655C">
      <w:pPr>
        <w:pStyle w:val="DefaultParagraph"/>
        <w:spacing w:line="360" w:lineRule="auto"/>
        <w:ind w:left="283" w:hangingChars="135" w:hanging="283"/>
        <w:rPr>
          <w:rFonts w:hAnsi="Times New Roman"/>
        </w:rPr>
      </w:pPr>
      <w:r>
        <w:rPr>
          <w:noProof/>
          <w:lang w:val="en-US" w:eastAsia="zh-CN"/>
        </w:rPr>
        <w:drawing>
          <wp:anchor distT="0" distB="0" distL="114300" distR="114300" simplePos="0" relativeHeight="251671552" behindDoc="0" locked="0" layoutInCell="1" allowOverlap="1">
            <wp:simplePos x="0" y="0"/>
            <wp:positionH relativeFrom="column">
              <wp:posOffset>2038350</wp:posOffset>
            </wp:positionH>
            <wp:positionV relativeFrom="paragraph">
              <wp:posOffset>321310</wp:posOffset>
            </wp:positionV>
            <wp:extent cx="3219450" cy="2095500"/>
            <wp:effectExtent l="19050" t="0" r="0" b="0"/>
            <wp:wrapSquare wrapText="bothSides"/>
            <wp:docPr id="13"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卷、教案、课件、论文、素材及各类教学资源下载，还有大量而丰富的教学相关资讯！"/>
                    <pic:cNvPicPr>
                      <a:picLocks noChangeAspect="1" noChangeArrowheads="1"/>
                    </pic:cNvPicPr>
                  </pic:nvPicPr>
                  <pic:blipFill>
                    <a:blip r:embed="rId139"/>
                    <a:srcRect/>
                    <a:stretch>
                      <a:fillRect/>
                    </a:stretch>
                  </pic:blipFill>
                  <pic:spPr bwMode="auto">
                    <a:xfrm>
                      <a:off x="0" y="0"/>
                      <a:ext cx="3219450" cy="2095500"/>
                    </a:xfrm>
                    <a:prstGeom prst="rect">
                      <a:avLst/>
                    </a:prstGeom>
                    <a:noFill/>
                  </pic:spPr>
                </pic:pic>
              </a:graphicData>
            </a:graphic>
          </wp:anchor>
        </w:drawing>
      </w:r>
      <w:r>
        <w:rPr>
          <w:rFonts w:hAnsi="Times New Roman"/>
        </w:rPr>
        <w:t xml:space="preserve">   </w:t>
      </w:r>
      <w:r w:rsidRPr="00FE2B66">
        <w:rPr>
          <w:rFonts w:hAnsi="Times New Roman" w:hint="eastAsia"/>
        </w:rPr>
        <w:t>（</w:t>
      </w:r>
      <w:r w:rsidRPr="00FE2B66">
        <w:rPr>
          <w:rFonts w:hAnsi="Times New Roman"/>
        </w:rPr>
        <w:t>2</w:t>
      </w:r>
      <w:r w:rsidRPr="00FE2B66">
        <w:rPr>
          <w:rFonts w:hAnsi="Times New Roman" w:hint="eastAsia"/>
        </w:rPr>
        <w:t>）是否存在点</w:t>
      </w:r>
      <w:r w:rsidRPr="00FE2B66">
        <w:rPr>
          <w:rFonts w:hAnsi="Times New Roman"/>
          <w:i/>
        </w:rPr>
        <w:t>P</w:t>
      </w:r>
      <w:r w:rsidRPr="00FE2B66">
        <w:rPr>
          <w:rFonts w:hAnsi="Times New Roman" w:hint="eastAsia"/>
        </w:rPr>
        <w:t>，使得</w:t>
      </w:r>
      <w:r w:rsidRPr="00FE2B66">
        <w:rPr>
          <w:rFonts w:ascii="宋体" w:hAnsi="宋体" w:cs="宋体" w:hint="eastAsia"/>
        </w:rPr>
        <w:t>△</w:t>
      </w:r>
      <w:r w:rsidRPr="00FE2B66">
        <w:rPr>
          <w:rFonts w:hAnsi="Times New Roman"/>
          <w:i/>
        </w:rPr>
        <w:t>ACP</w:t>
      </w:r>
      <w:r w:rsidRPr="00FE2B66">
        <w:rPr>
          <w:rFonts w:hAnsi="Times New Roman" w:hint="eastAsia"/>
        </w:rPr>
        <w:t>是以</w:t>
      </w:r>
      <w:r w:rsidRPr="00FE2B66">
        <w:rPr>
          <w:rFonts w:hAnsi="Times New Roman"/>
          <w:i/>
        </w:rPr>
        <w:t>AC</w:t>
      </w:r>
      <w:r w:rsidRPr="00FE2B66">
        <w:rPr>
          <w:rFonts w:hAnsi="Times New Roman" w:hint="eastAsia"/>
        </w:rPr>
        <w:t>为直角边的直角三角形？若存在，求出所有符合条件的点</w:t>
      </w:r>
      <w:r w:rsidRPr="00FE2B66">
        <w:rPr>
          <w:rFonts w:hAnsi="Times New Roman"/>
          <w:i/>
        </w:rPr>
        <w:t>P</w:t>
      </w:r>
      <w:r w:rsidRPr="00FE2B66">
        <w:rPr>
          <w:rFonts w:hAnsi="Times New Roman" w:hint="eastAsia"/>
        </w:rPr>
        <w:t>的坐标；若不存在，说明理由；</w:t>
      </w:r>
    </w:p>
    <w:p w:rsidR="00B5655C" w:rsidRDefault="00B5655C" w:rsidP="00B5655C">
      <w:pPr>
        <w:pStyle w:val="DefaultParagraph"/>
        <w:spacing w:line="360" w:lineRule="auto"/>
        <w:ind w:left="283" w:hangingChars="135" w:hanging="283"/>
        <w:rPr>
          <w:rFonts w:hAnsi="Times New Roman"/>
        </w:rPr>
      </w:pPr>
      <w:r>
        <w:rPr>
          <w:rFonts w:hAnsi="Times New Roman"/>
        </w:rPr>
        <w:t xml:space="preserve">   </w:t>
      </w:r>
      <w:r w:rsidRPr="00FE2B66">
        <w:rPr>
          <w:rFonts w:hAnsi="Times New Roman" w:hint="eastAsia"/>
        </w:rPr>
        <w:t>（</w:t>
      </w:r>
      <w:r w:rsidRPr="00FE2B66">
        <w:rPr>
          <w:rFonts w:hAnsi="Times New Roman"/>
        </w:rPr>
        <w:t>3</w:t>
      </w:r>
      <w:r w:rsidRPr="00FE2B66">
        <w:rPr>
          <w:rFonts w:hAnsi="Times New Roman" w:hint="eastAsia"/>
        </w:rPr>
        <w:t>）过动点</w:t>
      </w:r>
      <w:r w:rsidRPr="00FE2B66">
        <w:rPr>
          <w:rFonts w:hAnsi="Times New Roman"/>
          <w:i/>
        </w:rPr>
        <w:t>P</w:t>
      </w:r>
      <w:r w:rsidRPr="00FE2B66">
        <w:rPr>
          <w:rFonts w:hAnsi="Times New Roman" w:hint="eastAsia"/>
        </w:rPr>
        <w:t>作</w:t>
      </w:r>
      <w:r w:rsidRPr="00FE2B66">
        <w:rPr>
          <w:rFonts w:hAnsi="Times New Roman"/>
          <w:i/>
        </w:rPr>
        <w:t>PE</w:t>
      </w:r>
      <w:r w:rsidRPr="00FE2B66">
        <w:rPr>
          <w:rFonts w:hAnsi="Times New Roman" w:hint="eastAsia"/>
        </w:rPr>
        <w:t>垂直</w:t>
      </w:r>
      <w:r w:rsidRPr="00FE2B66">
        <w:rPr>
          <w:rFonts w:hAnsi="Times New Roman"/>
          <w:i/>
        </w:rPr>
        <w:t>y</w:t>
      </w:r>
      <w:r w:rsidRPr="00FE2B66">
        <w:rPr>
          <w:rFonts w:hAnsi="Times New Roman" w:hint="eastAsia"/>
        </w:rPr>
        <w:t>轴于点</w:t>
      </w:r>
      <w:r w:rsidRPr="00FE2B66">
        <w:rPr>
          <w:rFonts w:hAnsi="Times New Roman"/>
          <w:i/>
        </w:rPr>
        <w:t>E</w:t>
      </w:r>
      <w:r w:rsidRPr="00FE2B66">
        <w:rPr>
          <w:rFonts w:hAnsi="Times New Roman" w:hint="eastAsia"/>
        </w:rPr>
        <w:t>，交直线</w:t>
      </w:r>
      <w:r w:rsidRPr="00FE2B66">
        <w:rPr>
          <w:rFonts w:hAnsi="Times New Roman"/>
          <w:i/>
        </w:rPr>
        <w:t>AC</w:t>
      </w:r>
      <w:r w:rsidRPr="00FE2B66">
        <w:rPr>
          <w:rFonts w:hAnsi="Times New Roman" w:hint="eastAsia"/>
        </w:rPr>
        <w:t>于点</w:t>
      </w:r>
      <w:r w:rsidRPr="00FE2B66">
        <w:rPr>
          <w:rFonts w:hAnsi="Times New Roman"/>
          <w:i/>
        </w:rPr>
        <w:t>D</w:t>
      </w:r>
      <w:r w:rsidRPr="00FE2B66">
        <w:rPr>
          <w:rFonts w:hAnsi="Times New Roman" w:hint="eastAsia"/>
        </w:rPr>
        <w:t>，过点</w:t>
      </w:r>
      <w:r w:rsidRPr="00FE2B66">
        <w:rPr>
          <w:rFonts w:hAnsi="Times New Roman"/>
          <w:i/>
        </w:rPr>
        <w:t>D</w:t>
      </w:r>
      <w:r w:rsidRPr="00FE2B66">
        <w:rPr>
          <w:rFonts w:hAnsi="Times New Roman" w:hint="eastAsia"/>
        </w:rPr>
        <w:t>作</w:t>
      </w:r>
      <w:r>
        <w:rPr>
          <w:rFonts w:hAnsi="Times New Roman"/>
          <w:i/>
        </w:rPr>
        <w:t>x</w:t>
      </w:r>
      <w:r w:rsidRPr="00FE2B66">
        <w:rPr>
          <w:rFonts w:hAnsi="Times New Roman" w:hint="eastAsia"/>
        </w:rPr>
        <w:t>轴的垂线．垂足为</w:t>
      </w:r>
      <w:r w:rsidRPr="00FE2B66">
        <w:rPr>
          <w:rFonts w:hAnsi="Times New Roman"/>
          <w:i/>
        </w:rPr>
        <w:t>F</w:t>
      </w:r>
      <w:r w:rsidRPr="00FE2B66">
        <w:rPr>
          <w:rFonts w:hAnsi="Times New Roman" w:hint="eastAsia"/>
        </w:rPr>
        <w:t>，连接</w:t>
      </w:r>
      <w:r w:rsidRPr="00FE2B66">
        <w:rPr>
          <w:rFonts w:hAnsi="Times New Roman"/>
          <w:i/>
        </w:rPr>
        <w:t>EF</w:t>
      </w:r>
      <w:r w:rsidRPr="00FE2B66">
        <w:rPr>
          <w:rFonts w:hAnsi="Times New Roman" w:hint="eastAsia"/>
        </w:rPr>
        <w:t>，当线段</w:t>
      </w:r>
      <w:r w:rsidRPr="00FE2B66">
        <w:rPr>
          <w:rFonts w:hAnsi="Times New Roman"/>
          <w:i/>
        </w:rPr>
        <w:t>EF</w:t>
      </w:r>
      <w:r w:rsidRPr="00FE2B66">
        <w:rPr>
          <w:rFonts w:hAnsi="Times New Roman" w:hint="eastAsia"/>
        </w:rPr>
        <w:t>的长度最短时，求出点</w:t>
      </w:r>
      <w:r w:rsidRPr="00FE2B66">
        <w:rPr>
          <w:rFonts w:hAnsi="Times New Roman"/>
          <w:i/>
        </w:rPr>
        <w:t>P</w:t>
      </w:r>
      <w:r w:rsidRPr="00FE2B66">
        <w:rPr>
          <w:rFonts w:hAnsi="Times New Roman" w:hint="eastAsia"/>
        </w:rPr>
        <w:t>的坐标．</w:t>
      </w:r>
    </w:p>
    <w:p w:rsidR="00B5655C" w:rsidRDefault="00B5655C" w:rsidP="00B5655C">
      <w:pPr>
        <w:pStyle w:val="DefaultParagraph"/>
        <w:spacing w:line="360" w:lineRule="auto"/>
        <w:ind w:left="283" w:hangingChars="135" w:hanging="283"/>
        <w:rPr>
          <w:rFonts w:hAnsi="Times New Roman"/>
        </w:rPr>
      </w:pPr>
    </w:p>
    <w:p w:rsidR="002215B0" w:rsidRPr="00B5655C" w:rsidRDefault="002215B0">
      <w:pPr>
        <w:rPr>
          <w:lang/>
        </w:rPr>
      </w:pPr>
    </w:p>
    <w:sectPr w:rsidR="002215B0" w:rsidRPr="00B5655C" w:rsidSect="000F1DCB">
      <w:headerReference w:type="even" r:id="rId140"/>
      <w:headerReference w:type="default" r:id="rId141"/>
      <w:footerReference w:type="default" r:id="rId142"/>
      <w:headerReference w:type="first" r:id="rId143"/>
      <w:pgSz w:w="11906" w:h="16838" w:code="9"/>
      <w:pgMar w:top="1276" w:right="1077" w:bottom="1440" w:left="1077" w:header="709" w:footer="734"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5B0" w:rsidRDefault="002215B0" w:rsidP="00B5655C">
      <w:r>
        <w:separator/>
      </w:r>
    </w:p>
  </w:endnote>
  <w:endnote w:type="continuationSeparator" w:id="1">
    <w:p w:rsidR="002215B0" w:rsidRDefault="002215B0" w:rsidP="00B5655C">
      <w:r>
        <w:continuationSeparator/>
      </w:r>
    </w:p>
  </w:endnote>
</w:endnotes>
</file>

<file path=word/fontTable.xml><?xml version="1.0" encoding="utf-8"?>
<w:fonts xmlns:r="http://schemas.openxmlformats.org/officeDocument/2006/relationships" xmlns:w="http://schemas.openxmlformats.org/wordprocessingml/2006/main">
  <w:font w:name="MingLiU">
    <w:altName w:val="細明體"/>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472" w:rsidRPr="00BA1472" w:rsidRDefault="002215B0" w:rsidP="00BA1472">
    <w:pPr>
      <w:pStyle w:val="a4"/>
      <w:ind w:firstLineChars="50" w:firstLine="90"/>
      <w:jc w:val="center"/>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5B0" w:rsidRDefault="002215B0" w:rsidP="00B5655C">
      <w:r>
        <w:separator/>
      </w:r>
    </w:p>
  </w:footnote>
  <w:footnote w:type="continuationSeparator" w:id="1">
    <w:p w:rsidR="002215B0" w:rsidRDefault="002215B0" w:rsidP="00B56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24A" w:rsidRDefault="002215B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9251" o:spid="_x0000_s1028" type="#_x0000_t75" style="position:absolute;left:0;text-align:left;margin-left:0;margin-top:0;width:487.55pt;height:243.75pt;z-index:-251653120;mso-position-horizontal:center;mso-position-horizontal-relative:margin;mso-position-vertical:center;mso-position-vertical-relative:margin" o:allowincell="f">
          <v:imagedata r:id="rId1" o:title="中小学网水印2"/>
        </v:shape>
      </w:pict>
    </w:r>
    <w:r>
      <w:rPr>
        <w:noProof/>
      </w:rPr>
      <w:pict>
        <v:shape id="WordPictureWatermark1269063" o:spid="_x0000_s1026" type="#_x0000_t75" style="position:absolute;left:0;text-align:left;margin-left:0;margin-top:0;width:487.55pt;height:243.75pt;z-index:-251655168;mso-position-horizontal:center;mso-position-horizontal-relative:margin;mso-position-vertical:center;mso-position-vertical-relative:margin" o:allowincell="f">
          <v:imagedata r:id="rId1" o:title="中小学网水印2"/>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D2" w:rsidRDefault="002215B0" w:rsidP="000E4FD2">
    <w:pPr>
      <w:pStyle w:val="a3"/>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24A" w:rsidRDefault="002215B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9250" o:spid="_x0000_s1027" type="#_x0000_t75" style="position:absolute;left:0;text-align:left;margin-left:0;margin-top:0;width:487.55pt;height:243.75pt;z-index:-251654144;mso-position-horizontal:center;mso-position-horizontal-relative:margin;mso-position-vertical:center;mso-position-vertical-relative:margin" o:allowincell="f">
          <v:imagedata r:id="rId1" o:title="中小学网水印2"/>
        </v:shape>
      </w:pict>
    </w:r>
    <w:r>
      <w:rPr>
        <w:noProof/>
      </w:rPr>
      <w:pict>
        <v:shape id="WordPictureWatermark1269062" o:spid="_x0000_s1025" type="#_x0000_t75" style="position:absolute;left:0;text-align:left;margin-left:0;margin-top:0;width:487.55pt;height:243.75pt;z-index:-251656192;mso-position-horizontal:center;mso-position-horizontal-relative:margin;mso-position-vertical:center;mso-position-vertical-relative:margin" o:allowincell="f">
          <v:imagedata r:id="rId2" o:title="中小学网水印2"/>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tmpl w:val="00000000"/>
    <w:lvl w:ilvl="0">
      <w:start w:val="29"/>
      <w:numFmt w:val="decimal"/>
      <w:suff w:val="nothing"/>
      <w:lvlText w:val="%1."/>
      <w:lvlJc w:val="left"/>
    </w:lvl>
  </w:abstractNum>
  <w:abstractNum w:abstractNumId="1">
    <w:nsid w:val="00000001"/>
    <w:multiLevelType w:val="singleLevel"/>
    <w:tmpl w:val="00000001"/>
    <w:lvl w:ilvl="0">
      <w:start w:val="2"/>
      <w:numFmt w:val="decimal"/>
      <w:suff w:val="nothing"/>
      <w:lvlText w:val="%1."/>
      <w:lvlJc w:val="left"/>
    </w:lvl>
  </w:abstractNum>
  <w:abstractNum w:abstractNumId="2">
    <w:nsid w:val="00000007"/>
    <w:multiLevelType w:val="multilevel"/>
    <w:tmpl w:val="00000007"/>
    <w:lvl w:ilvl="0">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
      <w:numFmt w:val="upperLetter"/>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3">
    <w:nsid w:val="00000008"/>
    <w:multiLevelType w:val="singleLevel"/>
    <w:tmpl w:val="00000008"/>
    <w:lvl w:ilvl="0">
      <w:start w:val="1"/>
      <w:numFmt w:val="upperLetter"/>
      <w:suff w:val="nothing"/>
      <w:lvlText w:val="%1．"/>
      <w:lvlJc w:val="left"/>
    </w:lvl>
  </w:abstractNum>
  <w:abstractNum w:abstractNumId="4">
    <w:nsid w:val="0000000B"/>
    <w:multiLevelType w:val="multilevel"/>
    <w:tmpl w:val="0000000B"/>
    <w:lvl w:ilvl="0">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7"/>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5">
    <w:nsid w:val="0000000E"/>
    <w:multiLevelType w:val="multilevel"/>
    <w:tmpl w:val="0000000E"/>
    <w:lvl w:ilvl="0">
      <w:start w:val="1"/>
      <w:numFmt w:val="decimal"/>
      <w:lvlText w:val="(%1)"/>
      <w:lvlJc w:val="left"/>
      <w:pPr>
        <w:tabs>
          <w:tab w:val="num" w:pos="600"/>
        </w:tabs>
        <w:ind w:left="600" w:hanging="360"/>
      </w:pPr>
      <w:rPr>
        <w:rFonts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6">
    <w:nsid w:val="0000000F"/>
    <w:multiLevelType w:val="multilevel"/>
    <w:tmpl w:val="0000000F"/>
    <w:lvl w:ilvl="0">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8"/>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7">
    <w:nsid w:val="00000010"/>
    <w:multiLevelType w:val="multilevel"/>
    <w:tmpl w:val="00000010"/>
    <w:lvl w:ilvl="0">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1">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2">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3">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4">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5">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6">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7">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lvl w:ilvl="8">
      <w:start w:val="1"/>
      <w:numFmt w:val="upperLetter"/>
      <w:lvlText w:val="%1."/>
      <w:lvlJc w:val="left"/>
      <w:rPr>
        <w:rFonts w:ascii="MingLiU" w:hAnsi="MingLiU_HKSCS" w:cs="MingLiU"/>
        <w:b w:val="0"/>
        <w:bCs w:val="0"/>
        <w:i w:val="0"/>
        <w:iCs w:val="0"/>
        <w:smallCaps w:val="0"/>
        <w:strike w:val="0"/>
        <w:color w:val="000000"/>
        <w:spacing w:val="-20"/>
        <w:w w:val="100"/>
        <w:position w:val="0"/>
        <w:sz w:val="19"/>
        <w:szCs w:val="19"/>
        <w:u w:val="none"/>
      </w:rPr>
    </w:lvl>
  </w:abstractNum>
  <w:abstractNum w:abstractNumId="8">
    <w:nsid w:val="00000011"/>
    <w:multiLevelType w:val="multilevel"/>
    <w:tmpl w:val="00000011"/>
    <w:lvl w:ilvl="0">
      <w:start w:val="2"/>
      <w:numFmt w:val="decimal"/>
      <w:lvlText w:val="%1."/>
      <w:lvlJc w:val="left"/>
      <w:pPr>
        <w:tabs>
          <w:tab w:val="num" w:pos="0"/>
        </w:tabs>
        <w:ind w:left="0" w:hanging="360"/>
      </w:pPr>
      <w:rPr>
        <w:rFonts w:hint="default"/>
      </w:rPr>
    </w:lvl>
    <w:lvl w:ilvl="1">
      <w:start w:val="1"/>
      <w:numFmt w:val="lowerLetter"/>
      <w:lvlText w:val="%2)"/>
      <w:lvlJc w:val="left"/>
      <w:pPr>
        <w:tabs>
          <w:tab w:val="num" w:pos="480"/>
        </w:tabs>
        <w:ind w:left="480" w:hanging="420"/>
      </w:pPr>
    </w:lvl>
    <w:lvl w:ilvl="2">
      <w:start w:val="1"/>
      <w:numFmt w:val="lowerRoman"/>
      <w:lvlText w:val="%3."/>
      <w:lvlJc w:val="right"/>
      <w:pPr>
        <w:tabs>
          <w:tab w:val="num" w:pos="900"/>
        </w:tabs>
        <w:ind w:left="900" w:hanging="420"/>
      </w:pPr>
    </w:lvl>
    <w:lvl w:ilvl="3">
      <w:start w:val="1"/>
      <w:numFmt w:val="decimal"/>
      <w:lvlText w:val="%4."/>
      <w:lvlJc w:val="left"/>
      <w:pPr>
        <w:tabs>
          <w:tab w:val="num" w:pos="1320"/>
        </w:tabs>
        <w:ind w:left="1320" w:hanging="420"/>
      </w:pPr>
    </w:lvl>
    <w:lvl w:ilvl="4">
      <w:start w:val="1"/>
      <w:numFmt w:val="lowerLetter"/>
      <w:lvlText w:val="%5)"/>
      <w:lvlJc w:val="left"/>
      <w:pPr>
        <w:tabs>
          <w:tab w:val="num" w:pos="1740"/>
        </w:tabs>
        <w:ind w:left="1740" w:hanging="420"/>
      </w:pPr>
    </w:lvl>
    <w:lvl w:ilvl="5">
      <w:start w:val="1"/>
      <w:numFmt w:val="lowerRoman"/>
      <w:lvlText w:val="%6."/>
      <w:lvlJc w:val="right"/>
      <w:pPr>
        <w:tabs>
          <w:tab w:val="num" w:pos="2160"/>
        </w:tabs>
        <w:ind w:left="2160" w:hanging="420"/>
      </w:pPr>
    </w:lvl>
    <w:lvl w:ilvl="6">
      <w:start w:val="1"/>
      <w:numFmt w:val="decimal"/>
      <w:lvlText w:val="%7."/>
      <w:lvlJc w:val="left"/>
      <w:pPr>
        <w:tabs>
          <w:tab w:val="num" w:pos="2580"/>
        </w:tabs>
        <w:ind w:left="2580" w:hanging="420"/>
      </w:pPr>
    </w:lvl>
    <w:lvl w:ilvl="7">
      <w:start w:val="1"/>
      <w:numFmt w:val="lowerLetter"/>
      <w:lvlText w:val="%8)"/>
      <w:lvlJc w:val="left"/>
      <w:pPr>
        <w:tabs>
          <w:tab w:val="num" w:pos="3000"/>
        </w:tabs>
        <w:ind w:left="3000" w:hanging="420"/>
      </w:pPr>
    </w:lvl>
    <w:lvl w:ilvl="8">
      <w:start w:val="1"/>
      <w:numFmt w:val="lowerRoman"/>
      <w:lvlText w:val="%9."/>
      <w:lvlJc w:val="right"/>
      <w:pPr>
        <w:tabs>
          <w:tab w:val="num" w:pos="3420"/>
        </w:tabs>
        <w:ind w:left="3420" w:hanging="420"/>
      </w:pPr>
    </w:lvl>
  </w:abstractNum>
  <w:abstractNum w:abstractNumId="9">
    <w:nsid w:val="00000012"/>
    <w:multiLevelType w:val="multilevel"/>
    <w:tmpl w:val="00000012"/>
    <w:lvl w:ilvl="0">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10">
    <w:nsid w:val="00000014"/>
    <w:multiLevelType w:val="multilevel"/>
    <w:tmpl w:val="00000014"/>
    <w:lvl w:ilvl="0">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1">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2">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3">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4">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5">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6">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7">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lvl w:ilvl="8">
      <w:start w:val="1"/>
      <w:numFmt w:val="decimal"/>
      <w:lvlText w:val="(%1)"/>
      <w:lvlJc w:val="left"/>
      <w:rPr>
        <w:rFonts w:ascii="MingLiU" w:hAnsi="MingLiU_HKSCS" w:cs="MingLiU"/>
        <w:b w:val="0"/>
        <w:bCs w:val="0"/>
        <w:i w:val="0"/>
        <w:iCs w:val="0"/>
        <w:smallCaps w:val="0"/>
        <w:strike w:val="0"/>
        <w:color w:val="000000"/>
        <w:spacing w:val="0"/>
        <w:w w:val="100"/>
        <w:position w:val="0"/>
        <w:sz w:val="19"/>
        <w:szCs w:val="19"/>
        <w:u w:val="none"/>
      </w:rPr>
    </w:lvl>
  </w:abstractNum>
  <w:abstractNum w:abstractNumId="11">
    <w:nsid w:val="00000016"/>
    <w:multiLevelType w:val="singleLevel"/>
    <w:tmpl w:val="00000016"/>
    <w:lvl w:ilvl="0">
      <w:start w:val="16"/>
      <w:numFmt w:val="decimal"/>
      <w:suff w:val="nothing"/>
      <w:lvlText w:val="%1."/>
      <w:lvlJc w:val="left"/>
    </w:lvl>
  </w:abstractNum>
  <w:abstractNum w:abstractNumId="12">
    <w:nsid w:val="00000017"/>
    <w:multiLevelType w:val="singleLevel"/>
    <w:tmpl w:val="00000017"/>
    <w:lvl w:ilvl="0">
      <w:start w:val="1"/>
      <w:numFmt w:val="decimal"/>
      <w:suff w:val="nothing"/>
      <w:lvlText w:val="（%1）"/>
      <w:lvlJc w:val="left"/>
    </w:lvl>
  </w:abstractNum>
  <w:abstractNum w:abstractNumId="13">
    <w:nsid w:val="03981760"/>
    <w:multiLevelType w:val="hybridMultilevel"/>
    <w:tmpl w:val="DD3C063E"/>
    <w:lvl w:ilvl="0" w:tplc="04241ECC">
      <w:start w:val="1"/>
      <w:numFmt w:val="decimal"/>
      <w:lvlText w:val="（%1）"/>
      <w:lvlJc w:val="left"/>
      <w:pPr>
        <w:tabs>
          <w:tab w:val="num" w:pos="930"/>
        </w:tabs>
        <w:ind w:left="930" w:hanging="720"/>
      </w:pPr>
      <w:rPr>
        <w:rFonts w:cs="Arial"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0F543C99"/>
    <w:multiLevelType w:val="hybridMultilevel"/>
    <w:tmpl w:val="6AFCDCC0"/>
    <w:lvl w:ilvl="0" w:tplc="9F0642A6">
      <w:start w:val="1"/>
      <w:numFmt w:val="japaneseCounting"/>
      <w:lvlText w:val="第%1节"/>
      <w:lvlJc w:val="left"/>
      <w:pPr>
        <w:ind w:left="825" w:hanging="8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3E0297F"/>
    <w:multiLevelType w:val="hybridMultilevel"/>
    <w:tmpl w:val="7736EC44"/>
    <w:lvl w:ilvl="0" w:tplc="E7844AE4">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16CA7C1F"/>
    <w:multiLevelType w:val="hybridMultilevel"/>
    <w:tmpl w:val="2982C1A0"/>
    <w:lvl w:ilvl="0" w:tplc="3B72D154">
      <w:start w:val="1"/>
      <w:numFmt w:val="upperLetter"/>
      <w:lvlText w:val="%1．"/>
      <w:lvlJc w:val="left"/>
      <w:pPr>
        <w:ind w:left="840" w:hanging="84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174B3CC2"/>
    <w:multiLevelType w:val="hybridMultilevel"/>
    <w:tmpl w:val="D7C8C094"/>
    <w:lvl w:ilvl="0" w:tplc="7354F580">
      <w:start w:val="18"/>
      <w:numFmt w:val="decimal"/>
      <w:lvlText w:val="%1、"/>
      <w:lvlJc w:val="left"/>
      <w:pPr>
        <w:tabs>
          <w:tab w:val="num" w:pos="630"/>
        </w:tabs>
        <w:ind w:left="630" w:hanging="63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EC51E4D"/>
    <w:multiLevelType w:val="hybridMultilevel"/>
    <w:tmpl w:val="7540B716"/>
    <w:lvl w:ilvl="0" w:tplc="9080E62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2875218"/>
    <w:multiLevelType w:val="hybridMultilevel"/>
    <w:tmpl w:val="F766B5F2"/>
    <w:lvl w:ilvl="0" w:tplc="91B8EC5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2CD4937"/>
    <w:multiLevelType w:val="hybridMultilevel"/>
    <w:tmpl w:val="A10826D6"/>
    <w:lvl w:ilvl="0" w:tplc="E3887A24">
      <w:start w:val="1"/>
      <w:numFmt w:val="decimal"/>
      <w:lvlText w:val="%1、"/>
      <w:lvlJc w:val="left"/>
      <w:pPr>
        <w:tabs>
          <w:tab w:val="num" w:pos="1191"/>
        </w:tabs>
        <w:ind w:left="1191" w:hanging="771"/>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24AE6E4F"/>
    <w:multiLevelType w:val="hybridMultilevel"/>
    <w:tmpl w:val="54084DBA"/>
    <w:lvl w:ilvl="0" w:tplc="74D813A8">
      <w:start w:val="1"/>
      <w:numFmt w:val="decimal"/>
      <w:lvlText w:val="%1."/>
      <w:lvlJc w:val="left"/>
      <w:pPr>
        <w:ind w:left="926" w:hanging="36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2">
    <w:nsid w:val="261959A8"/>
    <w:multiLevelType w:val="hybridMultilevel"/>
    <w:tmpl w:val="26167EF6"/>
    <w:lvl w:ilvl="0" w:tplc="BFAA874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2A0A092B"/>
    <w:multiLevelType w:val="hybridMultilevel"/>
    <w:tmpl w:val="407E9F54"/>
    <w:lvl w:ilvl="0" w:tplc="E97E06DA">
      <w:start w:val="1"/>
      <w:numFmt w:val="decimal"/>
      <w:lvlText w:val="%1、"/>
      <w:lvlJc w:val="left"/>
      <w:pPr>
        <w:tabs>
          <w:tab w:val="num" w:pos="800"/>
        </w:tabs>
        <w:ind w:left="800" w:hanging="375"/>
      </w:pPr>
      <w:rPr>
        <w:rFonts w:hint="eastAsia"/>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24">
    <w:nsid w:val="2AA256EB"/>
    <w:multiLevelType w:val="hybridMultilevel"/>
    <w:tmpl w:val="19B69E80"/>
    <w:lvl w:ilvl="0" w:tplc="53DA582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0F02761"/>
    <w:multiLevelType w:val="hybridMultilevel"/>
    <w:tmpl w:val="1EE23A06"/>
    <w:lvl w:ilvl="0" w:tplc="732CFF0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nsid w:val="31124C33"/>
    <w:multiLevelType w:val="hybridMultilevel"/>
    <w:tmpl w:val="BADC088E"/>
    <w:lvl w:ilvl="0" w:tplc="B77CC90E">
      <w:start w:val="1"/>
      <w:numFmt w:val="decimal"/>
      <w:lvlText w:val="（%1）"/>
      <w:lvlJc w:val="left"/>
      <w:pPr>
        <w:ind w:left="1029" w:hanging="720"/>
      </w:pPr>
      <w:rPr>
        <w:rFonts w:cs="Times New Roman" w:hint="default"/>
      </w:rPr>
    </w:lvl>
    <w:lvl w:ilvl="1" w:tplc="04090019" w:tentative="1">
      <w:start w:val="1"/>
      <w:numFmt w:val="lowerLetter"/>
      <w:lvlText w:val="%2)"/>
      <w:lvlJc w:val="left"/>
      <w:pPr>
        <w:ind w:left="1149" w:hanging="420"/>
      </w:pPr>
      <w:rPr>
        <w:rFonts w:cs="Times New Roman"/>
      </w:rPr>
    </w:lvl>
    <w:lvl w:ilvl="2" w:tplc="0409001B" w:tentative="1">
      <w:start w:val="1"/>
      <w:numFmt w:val="lowerRoman"/>
      <w:lvlText w:val="%3."/>
      <w:lvlJc w:val="right"/>
      <w:pPr>
        <w:ind w:left="1569" w:hanging="420"/>
      </w:pPr>
      <w:rPr>
        <w:rFonts w:cs="Times New Roman"/>
      </w:rPr>
    </w:lvl>
    <w:lvl w:ilvl="3" w:tplc="0409000F" w:tentative="1">
      <w:start w:val="1"/>
      <w:numFmt w:val="decimal"/>
      <w:lvlText w:val="%4."/>
      <w:lvlJc w:val="left"/>
      <w:pPr>
        <w:ind w:left="1989" w:hanging="420"/>
      </w:pPr>
      <w:rPr>
        <w:rFonts w:cs="Times New Roman"/>
      </w:rPr>
    </w:lvl>
    <w:lvl w:ilvl="4" w:tplc="04090019" w:tentative="1">
      <w:start w:val="1"/>
      <w:numFmt w:val="lowerLetter"/>
      <w:lvlText w:val="%5)"/>
      <w:lvlJc w:val="left"/>
      <w:pPr>
        <w:ind w:left="2409" w:hanging="420"/>
      </w:pPr>
      <w:rPr>
        <w:rFonts w:cs="Times New Roman"/>
      </w:rPr>
    </w:lvl>
    <w:lvl w:ilvl="5" w:tplc="0409001B" w:tentative="1">
      <w:start w:val="1"/>
      <w:numFmt w:val="lowerRoman"/>
      <w:lvlText w:val="%6."/>
      <w:lvlJc w:val="right"/>
      <w:pPr>
        <w:ind w:left="2829" w:hanging="420"/>
      </w:pPr>
      <w:rPr>
        <w:rFonts w:cs="Times New Roman"/>
      </w:rPr>
    </w:lvl>
    <w:lvl w:ilvl="6" w:tplc="0409000F" w:tentative="1">
      <w:start w:val="1"/>
      <w:numFmt w:val="decimal"/>
      <w:lvlText w:val="%7."/>
      <w:lvlJc w:val="left"/>
      <w:pPr>
        <w:ind w:left="3249" w:hanging="420"/>
      </w:pPr>
      <w:rPr>
        <w:rFonts w:cs="Times New Roman"/>
      </w:rPr>
    </w:lvl>
    <w:lvl w:ilvl="7" w:tplc="04090019" w:tentative="1">
      <w:start w:val="1"/>
      <w:numFmt w:val="lowerLetter"/>
      <w:lvlText w:val="%8)"/>
      <w:lvlJc w:val="left"/>
      <w:pPr>
        <w:ind w:left="3669" w:hanging="420"/>
      </w:pPr>
      <w:rPr>
        <w:rFonts w:cs="Times New Roman"/>
      </w:rPr>
    </w:lvl>
    <w:lvl w:ilvl="8" w:tplc="0409001B" w:tentative="1">
      <w:start w:val="1"/>
      <w:numFmt w:val="lowerRoman"/>
      <w:lvlText w:val="%9."/>
      <w:lvlJc w:val="right"/>
      <w:pPr>
        <w:ind w:left="4089" w:hanging="420"/>
      </w:pPr>
      <w:rPr>
        <w:rFonts w:cs="Times New Roman"/>
      </w:rPr>
    </w:lvl>
  </w:abstractNum>
  <w:abstractNum w:abstractNumId="27">
    <w:nsid w:val="32036B3C"/>
    <w:multiLevelType w:val="hybridMultilevel"/>
    <w:tmpl w:val="844E29E2"/>
    <w:lvl w:ilvl="0" w:tplc="98CAEBD2">
      <w:start w:val="1"/>
      <w:numFmt w:val="decimalEnclosedCircle"/>
      <w:lvlText w:val="%1"/>
      <w:lvlJc w:val="left"/>
      <w:pPr>
        <w:ind w:left="8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38D0466D"/>
    <w:multiLevelType w:val="hybridMultilevel"/>
    <w:tmpl w:val="31780F82"/>
    <w:lvl w:ilvl="0" w:tplc="DA94DFCC">
      <w:start w:val="2"/>
      <w:numFmt w:val="decimal"/>
      <w:lvlText w:val="(%1)"/>
      <w:lvlJc w:val="left"/>
      <w:pPr>
        <w:tabs>
          <w:tab w:val="num" w:pos="1305"/>
        </w:tabs>
        <w:ind w:left="1305" w:hanging="450"/>
      </w:pPr>
      <w:rPr>
        <w:rFonts w:hint="default"/>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9">
    <w:nsid w:val="3BA571A0"/>
    <w:multiLevelType w:val="hybridMultilevel"/>
    <w:tmpl w:val="883CFFFA"/>
    <w:lvl w:ilvl="0" w:tplc="7F8CAB86">
      <w:start w:val="1"/>
      <w:numFmt w:val="japaneseCounting"/>
      <w:lvlText w:val="%1．"/>
      <w:lvlJc w:val="left"/>
      <w:pPr>
        <w:tabs>
          <w:tab w:val="num" w:pos="420"/>
        </w:tabs>
        <w:ind w:left="420" w:hanging="420"/>
      </w:pPr>
      <w:rPr>
        <w:rFonts w:hint="default"/>
      </w:rPr>
    </w:lvl>
    <w:lvl w:ilvl="1" w:tplc="BE00A678">
      <w:start w:val="3"/>
      <w:numFmt w:val="decimal"/>
      <w:lvlText w:val="（%2）"/>
      <w:lvlJc w:val="left"/>
      <w:pPr>
        <w:tabs>
          <w:tab w:val="num" w:pos="720"/>
        </w:tabs>
        <w:ind w:left="72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669777A"/>
    <w:multiLevelType w:val="hybridMultilevel"/>
    <w:tmpl w:val="BE428706"/>
    <w:lvl w:ilvl="0" w:tplc="9D44BC1A">
      <w:start w:val="1"/>
      <w:numFmt w:val="decimal"/>
      <w:lvlText w:val="（%1）"/>
      <w:lvlJc w:val="left"/>
      <w:pPr>
        <w:ind w:left="1029" w:hanging="720"/>
      </w:pPr>
      <w:rPr>
        <w:rFonts w:cs="Times New Roman" w:hint="default"/>
      </w:rPr>
    </w:lvl>
    <w:lvl w:ilvl="1" w:tplc="04090019" w:tentative="1">
      <w:start w:val="1"/>
      <w:numFmt w:val="lowerLetter"/>
      <w:lvlText w:val="%2)"/>
      <w:lvlJc w:val="left"/>
      <w:pPr>
        <w:ind w:left="1149" w:hanging="420"/>
      </w:pPr>
      <w:rPr>
        <w:rFonts w:cs="Times New Roman"/>
      </w:rPr>
    </w:lvl>
    <w:lvl w:ilvl="2" w:tplc="0409001B" w:tentative="1">
      <w:start w:val="1"/>
      <w:numFmt w:val="lowerRoman"/>
      <w:lvlText w:val="%3."/>
      <w:lvlJc w:val="right"/>
      <w:pPr>
        <w:ind w:left="1569" w:hanging="420"/>
      </w:pPr>
      <w:rPr>
        <w:rFonts w:cs="Times New Roman"/>
      </w:rPr>
    </w:lvl>
    <w:lvl w:ilvl="3" w:tplc="0409000F" w:tentative="1">
      <w:start w:val="1"/>
      <w:numFmt w:val="decimal"/>
      <w:lvlText w:val="%4."/>
      <w:lvlJc w:val="left"/>
      <w:pPr>
        <w:ind w:left="1989" w:hanging="420"/>
      </w:pPr>
      <w:rPr>
        <w:rFonts w:cs="Times New Roman"/>
      </w:rPr>
    </w:lvl>
    <w:lvl w:ilvl="4" w:tplc="04090019" w:tentative="1">
      <w:start w:val="1"/>
      <w:numFmt w:val="lowerLetter"/>
      <w:lvlText w:val="%5)"/>
      <w:lvlJc w:val="left"/>
      <w:pPr>
        <w:ind w:left="2409" w:hanging="420"/>
      </w:pPr>
      <w:rPr>
        <w:rFonts w:cs="Times New Roman"/>
      </w:rPr>
    </w:lvl>
    <w:lvl w:ilvl="5" w:tplc="0409001B" w:tentative="1">
      <w:start w:val="1"/>
      <w:numFmt w:val="lowerRoman"/>
      <w:lvlText w:val="%6."/>
      <w:lvlJc w:val="right"/>
      <w:pPr>
        <w:ind w:left="2829" w:hanging="420"/>
      </w:pPr>
      <w:rPr>
        <w:rFonts w:cs="Times New Roman"/>
      </w:rPr>
    </w:lvl>
    <w:lvl w:ilvl="6" w:tplc="0409000F" w:tentative="1">
      <w:start w:val="1"/>
      <w:numFmt w:val="decimal"/>
      <w:lvlText w:val="%7."/>
      <w:lvlJc w:val="left"/>
      <w:pPr>
        <w:ind w:left="3249" w:hanging="420"/>
      </w:pPr>
      <w:rPr>
        <w:rFonts w:cs="Times New Roman"/>
      </w:rPr>
    </w:lvl>
    <w:lvl w:ilvl="7" w:tplc="04090019" w:tentative="1">
      <w:start w:val="1"/>
      <w:numFmt w:val="lowerLetter"/>
      <w:lvlText w:val="%8)"/>
      <w:lvlJc w:val="left"/>
      <w:pPr>
        <w:ind w:left="3669" w:hanging="420"/>
      </w:pPr>
      <w:rPr>
        <w:rFonts w:cs="Times New Roman"/>
      </w:rPr>
    </w:lvl>
    <w:lvl w:ilvl="8" w:tplc="0409001B" w:tentative="1">
      <w:start w:val="1"/>
      <w:numFmt w:val="lowerRoman"/>
      <w:lvlText w:val="%9."/>
      <w:lvlJc w:val="right"/>
      <w:pPr>
        <w:ind w:left="4089" w:hanging="420"/>
      </w:pPr>
      <w:rPr>
        <w:rFonts w:cs="Times New Roman"/>
      </w:rPr>
    </w:lvl>
  </w:abstractNum>
  <w:abstractNum w:abstractNumId="31">
    <w:nsid w:val="46B67FD9"/>
    <w:multiLevelType w:val="hybridMultilevel"/>
    <w:tmpl w:val="E5D22458"/>
    <w:lvl w:ilvl="0" w:tplc="BCC667FE">
      <w:start w:val="1"/>
      <w:numFmt w:val="decimal"/>
      <w:lvlText w:val="（%1）"/>
      <w:lvlJc w:val="left"/>
      <w:pPr>
        <w:tabs>
          <w:tab w:val="num" w:pos="960"/>
        </w:tabs>
        <w:ind w:left="960" w:hanging="72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
    <w:nsid w:val="4F4009C7"/>
    <w:multiLevelType w:val="hybridMultilevel"/>
    <w:tmpl w:val="5F186EEC"/>
    <w:lvl w:ilvl="0" w:tplc="98DEE2F4">
      <w:start w:val="1"/>
      <w:numFmt w:val="japaneseCounting"/>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3">
    <w:nsid w:val="5343FB3F"/>
    <w:multiLevelType w:val="singleLevel"/>
    <w:tmpl w:val="5343FB3F"/>
    <w:lvl w:ilvl="0">
      <w:start w:val="1"/>
      <w:numFmt w:val="upperLetter"/>
      <w:suff w:val="nothing"/>
      <w:lvlText w:val="%1．"/>
      <w:lvlJc w:val="left"/>
      <w:rPr>
        <w:rFonts w:cs="Times New Roman"/>
      </w:rPr>
    </w:lvl>
  </w:abstractNum>
  <w:abstractNum w:abstractNumId="34">
    <w:nsid w:val="58B850E7"/>
    <w:multiLevelType w:val="hybridMultilevel"/>
    <w:tmpl w:val="8DA44E0A"/>
    <w:lvl w:ilvl="0" w:tplc="17C6543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2FC2EBE"/>
    <w:multiLevelType w:val="hybridMultilevel"/>
    <w:tmpl w:val="65E81010"/>
    <w:lvl w:ilvl="0" w:tplc="7848EDDA">
      <w:start w:val="1"/>
      <w:numFmt w:val="upperLetter"/>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58F5D4B"/>
    <w:multiLevelType w:val="hybridMultilevel"/>
    <w:tmpl w:val="2DCC3D04"/>
    <w:lvl w:ilvl="0" w:tplc="A9B4F0E6">
      <w:start w:val="3"/>
      <w:numFmt w:val="upperLetter"/>
      <w:lvlText w:val="%1."/>
      <w:lvlJc w:val="left"/>
      <w:pPr>
        <w:tabs>
          <w:tab w:val="num" w:pos="4281"/>
        </w:tabs>
        <w:ind w:left="4281" w:hanging="3570"/>
      </w:pPr>
      <w:rPr>
        <w:rFonts w:hint="default"/>
      </w:rPr>
    </w:lvl>
    <w:lvl w:ilvl="1" w:tplc="04090019" w:tentative="1">
      <w:start w:val="1"/>
      <w:numFmt w:val="lowerLetter"/>
      <w:lvlText w:val="%2)"/>
      <w:lvlJc w:val="left"/>
      <w:pPr>
        <w:tabs>
          <w:tab w:val="num" w:pos="1551"/>
        </w:tabs>
        <w:ind w:left="1551" w:hanging="420"/>
      </w:pPr>
    </w:lvl>
    <w:lvl w:ilvl="2" w:tplc="0409001B" w:tentative="1">
      <w:start w:val="1"/>
      <w:numFmt w:val="lowerRoman"/>
      <w:lvlText w:val="%3."/>
      <w:lvlJc w:val="right"/>
      <w:pPr>
        <w:tabs>
          <w:tab w:val="num" w:pos="1971"/>
        </w:tabs>
        <w:ind w:left="1971" w:hanging="420"/>
      </w:pPr>
    </w:lvl>
    <w:lvl w:ilvl="3" w:tplc="0409000F" w:tentative="1">
      <w:start w:val="1"/>
      <w:numFmt w:val="decimal"/>
      <w:lvlText w:val="%4."/>
      <w:lvlJc w:val="left"/>
      <w:pPr>
        <w:tabs>
          <w:tab w:val="num" w:pos="2391"/>
        </w:tabs>
        <w:ind w:left="2391" w:hanging="420"/>
      </w:pPr>
    </w:lvl>
    <w:lvl w:ilvl="4" w:tplc="04090019" w:tentative="1">
      <w:start w:val="1"/>
      <w:numFmt w:val="lowerLetter"/>
      <w:lvlText w:val="%5)"/>
      <w:lvlJc w:val="left"/>
      <w:pPr>
        <w:tabs>
          <w:tab w:val="num" w:pos="2811"/>
        </w:tabs>
        <w:ind w:left="2811" w:hanging="420"/>
      </w:pPr>
    </w:lvl>
    <w:lvl w:ilvl="5" w:tplc="0409001B" w:tentative="1">
      <w:start w:val="1"/>
      <w:numFmt w:val="lowerRoman"/>
      <w:lvlText w:val="%6."/>
      <w:lvlJc w:val="right"/>
      <w:pPr>
        <w:tabs>
          <w:tab w:val="num" w:pos="3231"/>
        </w:tabs>
        <w:ind w:left="3231" w:hanging="420"/>
      </w:pPr>
    </w:lvl>
    <w:lvl w:ilvl="6" w:tplc="0409000F" w:tentative="1">
      <w:start w:val="1"/>
      <w:numFmt w:val="decimal"/>
      <w:lvlText w:val="%7."/>
      <w:lvlJc w:val="left"/>
      <w:pPr>
        <w:tabs>
          <w:tab w:val="num" w:pos="3651"/>
        </w:tabs>
        <w:ind w:left="3651" w:hanging="420"/>
      </w:pPr>
    </w:lvl>
    <w:lvl w:ilvl="7" w:tplc="04090019" w:tentative="1">
      <w:start w:val="1"/>
      <w:numFmt w:val="lowerLetter"/>
      <w:lvlText w:val="%8)"/>
      <w:lvlJc w:val="left"/>
      <w:pPr>
        <w:tabs>
          <w:tab w:val="num" w:pos="4071"/>
        </w:tabs>
        <w:ind w:left="4071" w:hanging="420"/>
      </w:pPr>
    </w:lvl>
    <w:lvl w:ilvl="8" w:tplc="0409001B" w:tentative="1">
      <w:start w:val="1"/>
      <w:numFmt w:val="lowerRoman"/>
      <w:lvlText w:val="%9."/>
      <w:lvlJc w:val="right"/>
      <w:pPr>
        <w:tabs>
          <w:tab w:val="num" w:pos="4491"/>
        </w:tabs>
        <w:ind w:left="4491" w:hanging="420"/>
      </w:pPr>
    </w:lvl>
  </w:abstractNum>
  <w:abstractNum w:abstractNumId="37">
    <w:nsid w:val="6CA24A29"/>
    <w:multiLevelType w:val="hybridMultilevel"/>
    <w:tmpl w:val="14EE3C0C"/>
    <w:lvl w:ilvl="0" w:tplc="58644CF8">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72F6197A"/>
    <w:multiLevelType w:val="hybridMultilevel"/>
    <w:tmpl w:val="722A5412"/>
    <w:lvl w:ilvl="0" w:tplc="07E2D4FC">
      <w:start w:val="1"/>
      <w:numFmt w:val="decimal"/>
      <w:lvlText w:val="（%1）"/>
      <w:lvlJc w:val="left"/>
      <w:pPr>
        <w:ind w:left="1050" w:hanging="720"/>
      </w:pPr>
      <w:rPr>
        <w:rFonts w:cs="Times New Roman" w:hint="default"/>
      </w:rPr>
    </w:lvl>
    <w:lvl w:ilvl="1" w:tplc="04090019" w:tentative="1">
      <w:start w:val="1"/>
      <w:numFmt w:val="lowerLetter"/>
      <w:lvlText w:val="%2)"/>
      <w:lvlJc w:val="left"/>
      <w:pPr>
        <w:ind w:left="1170" w:hanging="420"/>
      </w:pPr>
      <w:rPr>
        <w:rFonts w:cs="Times New Roman"/>
      </w:rPr>
    </w:lvl>
    <w:lvl w:ilvl="2" w:tplc="0409001B" w:tentative="1">
      <w:start w:val="1"/>
      <w:numFmt w:val="lowerRoman"/>
      <w:lvlText w:val="%3."/>
      <w:lvlJc w:val="right"/>
      <w:pPr>
        <w:ind w:left="1590" w:hanging="420"/>
      </w:pPr>
      <w:rPr>
        <w:rFonts w:cs="Times New Roman"/>
      </w:rPr>
    </w:lvl>
    <w:lvl w:ilvl="3" w:tplc="0409000F" w:tentative="1">
      <w:start w:val="1"/>
      <w:numFmt w:val="decimal"/>
      <w:lvlText w:val="%4."/>
      <w:lvlJc w:val="left"/>
      <w:pPr>
        <w:ind w:left="2010" w:hanging="420"/>
      </w:pPr>
      <w:rPr>
        <w:rFonts w:cs="Times New Roman"/>
      </w:rPr>
    </w:lvl>
    <w:lvl w:ilvl="4" w:tplc="04090019" w:tentative="1">
      <w:start w:val="1"/>
      <w:numFmt w:val="lowerLetter"/>
      <w:lvlText w:val="%5)"/>
      <w:lvlJc w:val="left"/>
      <w:pPr>
        <w:ind w:left="2430" w:hanging="420"/>
      </w:pPr>
      <w:rPr>
        <w:rFonts w:cs="Times New Roman"/>
      </w:rPr>
    </w:lvl>
    <w:lvl w:ilvl="5" w:tplc="0409001B" w:tentative="1">
      <w:start w:val="1"/>
      <w:numFmt w:val="lowerRoman"/>
      <w:lvlText w:val="%6."/>
      <w:lvlJc w:val="right"/>
      <w:pPr>
        <w:ind w:left="2850" w:hanging="420"/>
      </w:pPr>
      <w:rPr>
        <w:rFonts w:cs="Times New Roman"/>
      </w:rPr>
    </w:lvl>
    <w:lvl w:ilvl="6" w:tplc="0409000F" w:tentative="1">
      <w:start w:val="1"/>
      <w:numFmt w:val="decimal"/>
      <w:lvlText w:val="%7."/>
      <w:lvlJc w:val="left"/>
      <w:pPr>
        <w:ind w:left="3270" w:hanging="420"/>
      </w:pPr>
      <w:rPr>
        <w:rFonts w:cs="Times New Roman"/>
      </w:rPr>
    </w:lvl>
    <w:lvl w:ilvl="7" w:tplc="04090019" w:tentative="1">
      <w:start w:val="1"/>
      <w:numFmt w:val="lowerLetter"/>
      <w:lvlText w:val="%8)"/>
      <w:lvlJc w:val="left"/>
      <w:pPr>
        <w:ind w:left="3690" w:hanging="420"/>
      </w:pPr>
      <w:rPr>
        <w:rFonts w:cs="Times New Roman"/>
      </w:rPr>
    </w:lvl>
    <w:lvl w:ilvl="8" w:tplc="0409001B" w:tentative="1">
      <w:start w:val="1"/>
      <w:numFmt w:val="lowerRoman"/>
      <w:lvlText w:val="%9."/>
      <w:lvlJc w:val="right"/>
      <w:pPr>
        <w:ind w:left="4110" w:hanging="420"/>
      </w:pPr>
      <w:rPr>
        <w:rFonts w:cs="Times New Roman"/>
      </w:rPr>
    </w:lvl>
  </w:abstractNum>
  <w:abstractNum w:abstractNumId="39">
    <w:nsid w:val="73FA1A97"/>
    <w:multiLevelType w:val="hybridMultilevel"/>
    <w:tmpl w:val="C780359A"/>
    <w:lvl w:ilvl="0" w:tplc="93AE0C0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E5300D0"/>
    <w:multiLevelType w:val="hybridMultilevel"/>
    <w:tmpl w:val="749AB350"/>
    <w:lvl w:ilvl="0" w:tplc="BEA095BA">
      <w:start w:val="1"/>
      <w:numFmt w:val="decimal"/>
      <w:lvlText w:val="%1."/>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18"/>
  </w:num>
  <w:num w:numId="3">
    <w:abstractNumId w:val="22"/>
  </w:num>
  <w:num w:numId="4">
    <w:abstractNumId w:val="34"/>
  </w:num>
  <w:num w:numId="5">
    <w:abstractNumId w:val="37"/>
  </w:num>
  <w:num w:numId="6">
    <w:abstractNumId w:val="1"/>
  </w:num>
  <w:num w:numId="7">
    <w:abstractNumId w:val="0"/>
  </w:num>
  <w:num w:numId="8">
    <w:abstractNumId w:val="3"/>
  </w:num>
  <w:num w:numId="9">
    <w:abstractNumId w:val="35"/>
  </w:num>
  <w:num w:numId="10">
    <w:abstractNumId w:val="32"/>
  </w:num>
  <w:num w:numId="11">
    <w:abstractNumId w:val="23"/>
  </w:num>
  <w:num w:numId="12">
    <w:abstractNumId w:val="20"/>
  </w:num>
  <w:num w:numId="13">
    <w:abstractNumId w:val="25"/>
  </w:num>
  <w:num w:numId="14">
    <w:abstractNumId w:val="24"/>
  </w:num>
  <w:num w:numId="15">
    <w:abstractNumId w:val="15"/>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9"/>
  </w:num>
  <w:num w:numId="19">
    <w:abstractNumId w:val="13"/>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1"/>
  </w:num>
  <w:num w:numId="23">
    <w:abstractNumId w:val="19"/>
  </w:num>
  <w:num w:numId="24">
    <w:abstractNumId w:val="14"/>
  </w:num>
  <w:num w:numId="25">
    <w:abstractNumId w:val="28"/>
  </w:num>
  <w:num w:numId="26">
    <w:abstractNumId w:val="8"/>
  </w:num>
  <w:num w:numId="27">
    <w:abstractNumId w:val="5"/>
  </w:num>
  <w:num w:numId="28">
    <w:abstractNumId w:val="31"/>
  </w:num>
  <w:num w:numId="29">
    <w:abstractNumId w:val="2"/>
  </w:num>
  <w:num w:numId="30">
    <w:abstractNumId w:val="4"/>
  </w:num>
  <w:num w:numId="31">
    <w:abstractNumId w:val="11"/>
  </w:num>
  <w:num w:numId="32">
    <w:abstractNumId w:val="6"/>
  </w:num>
  <w:num w:numId="33">
    <w:abstractNumId w:val="7"/>
  </w:num>
  <w:num w:numId="34">
    <w:abstractNumId w:val="9"/>
  </w:num>
  <w:num w:numId="35">
    <w:abstractNumId w:val="12"/>
  </w:num>
  <w:num w:numId="36">
    <w:abstractNumId w:val="10"/>
  </w:num>
  <w:num w:numId="37">
    <w:abstractNumId w:val="33"/>
  </w:num>
  <w:num w:numId="38">
    <w:abstractNumId w:val="16"/>
  </w:num>
  <w:num w:numId="39">
    <w:abstractNumId w:val="26"/>
  </w:num>
  <w:num w:numId="40">
    <w:abstractNumId w:val="30"/>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655C"/>
    <w:rsid w:val="002215B0"/>
    <w:rsid w:val="00B565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Table Professional"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55C"/>
    <w:pPr>
      <w:widowControl w:val="0"/>
      <w:jc w:val="both"/>
    </w:pPr>
    <w:rPr>
      <w:rFonts w:ascii="Calibri" w:eastAsia="宋体" w:hAnsi="Calibri" w:cs="Times New Roman"/>
    </w:rPr>
  </w:style>
  <w:style w:type="paragraph" w:styleId="1">
    <w:name w:val="heading 1"/>
    <w:aliases w:val="知识要点"/>
    <w:basedOn w:val="a"/>
    <w:next w:val="a"/>
    <w:link w:val="1Char"/>
    <w:uiPriority w:val="9"/>
    <w:qFormat/>
    <w:rsid w:val="00B5655C"/>
    <w:pPr>
      <w:keepNext/>
      <w:keepLines/>
      <w:widowControl/>
      <w:spacing w:before="480" w:line="276" w:lineRule="auto"/>
      <w:jc w:val="left"/>
      <w:outlineLvl w:val="0"/>
    </w:pPr>
    <w:rPr>
      <w:rFonts w:ascii="Cambria" w:hAnsi="Cambria"/>
      <w:b/>
      <w:bCs/>
      <w:color w:val="365F91"/>
      <w:kern w:val="0"/>
      <w:sz w:val="28"/>
      <w:szCs w:val="28"/>
      <w:lang/>
    </w:rPr>
  </w:style>
  <w:style w:type="paragraph" w:styleId="2">
    <w:name w:val="heading 2"/>
    <w:basedOn w:val="a"/>
    <w:next w:val="a"/>
    <w:link w:val="2Char"/>
    <w:qFormat/>
    <w:rsid w:val="00B5655C"/>
    <w:pPr>
      <w:keepNext/>
      <w:keepLines/>
      <w:spacing w:before="260" w:after="260" w:line="416" w:lineRule="auto"/>
      <w:outlineLvl w:val="1"/>
    </w:pPr>
    <w:rPr>
      <w:rFonts w:ascii="Arial" w:eastAsia="黑体" w:hAnsi="Arial"/>
      <w:b/>
      <w:bCs/>
      <w:sz w:val="32"/>
      <w:szCs w:val="32"/>
      <w:lang/>
    </w:rPr>
  </w:style>
  <w:style w:type="paragraph" w:styleId="3">
    <w:name w:val="heading 3"/>
    <w:basedOn w:val="a"/>
    <w:next w:val="a"/>
    <w:link w:val="3Char"/>
    <w:qFormat/>
    <w:rsid w:val="00B5655C"/>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Char"/>
    <w:qFormat/>
    <w:rsid w:val="00B5655C"/>
    <w:pPr>
      <w:keepNext/>
      <w:outlineLvl w:val="3"/>
    </w:pPr>
    <w:rPr>
      <w:rFonts w:ascii="Times New Roman" w:hAnsi="Times New Roman"/>
      <w:i/>
      <w:iCs/>
      <w:sz w:val="18"/>
      <w:szCs w:val="1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65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655C"/>
    <w:rPr>
      <w:sz w:val="18"/>
      <w:szCs w:val="18"/>
    </w:rPr>
  </w:style>
  <w:style w:type="paragraph" w:styleId="a4">
    <w:name w:val="footer"/>
    <w:basedOn w:val="a"/>
    <w:link w:val="Char0"/>
    <w:uiPriority w:val="99"/>
    <w:unhideWhenUsed/>
    <w:rsid w:val="00B5655C"/>
    <w:pPr>
      <w:tabs>
        <w:tab w:val="center" w:pos="4153"/>
        <w:tab w:val="right" w:pos="8306"/>
      </w:tabs>
      <w:snapToGrid w:val="0"/>
      <w:jc w:val="left"/>
    </w:pPr>
    <w:rPr>
      <w:sz w:val="18"/>
      <w:szCs w:val="18"/>
    </w:rPr>
  </w:style>
  <w:style w:type="character" w:customStyle="1" w:styleId="Char0">
    <w:name w:val="页脚 Char"/>
    <w:basedOn w:val="a0"/>
    <w:link w:val="a4"/>
    <w:uiPriority w:val="99"/>
    <w:rsid w:val="00B5655C"/>
    <w:rPr>
      <w:sz w:val="18"/>
      <w:szCs w:val="18"/>
    </w:rPr>
  </w:style>
  <w:style w:type="character" w:customStyle="1" w:styleId="1Char">
    <w:name w:val="标题 1 Char"/>
    <w:aliases w:val="知识要点 Char"/>
    <w:basedOn w:val="a0"/>
    <w:link w:val="1"/>
    <w:uiPriority w:val="9"/>
    <w:rsid w:val="00B5655C"/>
    <w:rPr>
      <w:rFonts w:ascii="Cambria" w:eastAsia="宋体" w:hAnsi="Cambria" w:cs="Times New Roman"/>
      <w:b/>
      <w:bCs/>
      <w:color w:val="365F91"/>
      <w:kern w:val="0"/>
      <w:sz w:val="28"/>
      <w:szCs w:val="28"/>
      <w:lang/>
    </w:rPr>
  </w:style>
  <w:style w:type="character" w:customStyle="1" w:styleId="2Char">
    <w:name w:val="标题 2 Char"/>
    <w:basedOn w:val="a0"/>
    <w:link w:val="2"/>
    <w:rsid w:val="00B5655C"/>
    <w:rPr>
      <w:rFonts w:ascii="Arial" w:eastAsia="黑体" w:hAnsi="Arial" w:cs="Times New Roman"/>
      <w:b/>
      <w:bCs/>
      <w:sz w:val="32"/>
      <w:szCs w:val="32"/>
      <w:lang/>
    </w:rPr>
  </w:style>
  <w:style w:type="character" w:customStyle="1" w:styleId="3Char">
    <w:name w:val="标题 3 Char"/>
    <w:basedOn w:val="a0"/>
    <w:link w:val="3"/>
    <w:rsid w:val="00B5655C"/>
    <w:rPr>
      <w:rFonts w:ascii="Times New Roman" w:eastAsia="宋体" w:hAnsi="Times New Roman" w:cs="Times New Roman"/>
      <w:b/>
      <w:bCs/>
      <w:sz w:val="32"/>
      <w:szCs w:val="32"/>
    </w:rPr>
  </w:style>
  <w:style w:type="character" w:customStyle="1" w:styleId="4Char">
    <w:name w:val="标题 4 Char"/>
    <w:basedOn w:val="a0"/>
    <w:link w:val="4"/>
    <w:rsid w:val="00B5655C"/>
    <w:rPr>
      <w:rFonts w:ascii="Times New Roman" w:eastAsia="宋体" w:hAnsi="Times New Roman" w:cs="Times New Roman"/>
      <w:i/>
      <w:iCs/>
      <w:sz w:val="18"/>
      <w:szCs w:val="18"/>
      <w:lang/>
    </w:rPr>
  </w:style>
  <w:style w:type="paragraph" w:styleId="a5">
    <w:name w:val="Balloon Text"/>
    <w:basedOn w:val="a"/>
    <w:link w:val="Char1"/>
    <w:uiPriority w:val="99"/>
    <w:unhideWhenUsed/>
    <w:rsid w:val="00B5655C"/>
    <w:rPr>
      <w:kern w:val="0"/>
      <w:sz w:val="18"/>
      <w:szCs w:val="18"/>
      <w:lang/>
    </w:rPr>
  </w:style>
  <w:style w:type="character" w:customStyle="1" w:styleId="Char1">
    <w:name w:val="批注框文本 Char"/>
    <w:basedOn w:val="a0"/>
    <w:link w:val="a5"/>
    <w:uiPriority w:val="99"/>
    <w:rsid w:val="00B5655C"/>
    <w:rPr>
      <w:rFonts w:ascii="Calibri" w:eastAsia="宋体" w:hAnsi="Calibri" w:cs="Times New Roman"/>
      <w:kern w:val="0"/>
      <w:sz w:val="18"/>
      <w:szCs w:val="18"/>
      <w:lang/>
    </w:rPr>
  </w:style>
  <w:style w:type="character" w:styleId="a6">
    <w:name w:val="Hyperlink"/>
    <w:uiPriority w:val="99"/>
    <w:unhideWhenUsed/>
    <w:rsid w:val="00B5655C"/>
    <w:rPr>
      <w:color w:val="0000FF"/>
      <w:u w:val="single"/>
    </w:rPr>
  </w:style>
  <w:style w:type="table" w:styleId="a7">
    <w:name w:val="Table Grid"/>
    <w:basedOn w:val="a1"/>
    <w:rsid w:val="00B5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标题1 Char Char,纯文本 Char1,纯文本 Char Char Char,纯文本 Char Char1, Char Char Char,Char Char Char,Char Char,Char,纯文本 Char Char1 Char Char Char,标题1 Char Char Char Char Char,标题1 Char Char Char Char,游数的格式,Plain Te,普通文字,游数的,普"/>
    <w:basedOn w:val="a"/>
    <w:link w:val="Char2"/>
    <w:rsid w:val="00B5655C"/>
    <w:rPr>
      <w:rFonts w:ascii="宋体" w:hAnsi="Courier New" w:cs="Courier New"/>
      <w:szCs w:val="21"/>
    </w:rPr>
  </w:style>
  <w:style w:type="character" w:customStyle="1" w:styleId="Char3">
    <w:name w:val="纯文本 Char"/>
    <w:basedOn w:val="a0"/>
    <w:link w:val="a8"/>
    <w:uiPriority w:val="99"/>
    <w:semiHidden/>
    <w:rsid w:val="00B5655C"/>
    <w:rPr>
      <w:rFonts w:ascii="宋体" w:eastAsia="宋体" w:hAnsi="Courier New" w:cs="Courier New"/>
      <w:szCs w:val="21"/>
    </w:rPr>
  </w:style>
  <w:style w:type="character" w:customStyle="1" w:styleId="Char2">
    <w:name w:val="纯文本 Char2"/>
    <w:aliases w:val="标题1 Char,普通文字 Char Char,纯文本 Char Char Char1,纯文本 Char Char2,标题1 Char Char Char,纯文本 Char1 Char,纯文本 Char Char Char Char,纯文本 Char Char1 Char, Char Char Char Char,Char Char Char Char,Char Char Char1,Char Char1,纯文本 Char Char1 Char Char Char Char"/>
    <w:link w:val="a8"/>
    <w:rsid w:val="00B5655C"/>
    <w:rPr>
      <w:rFonts w:ascii="宋体" w:eastAsia="宋体" w:hAnsi="Courier New" w:cs="Courier New"/>
      <w:szCs w:val="21"/>
    </w:rPr>
  </w:style>
  <w:style w:type="character" w:styleId="a9">
    <w:name w:val="Strong"/>
    <w:uiPriority w:val="22"/>
    <w:qFormat/>
    <w:rsid w:val="00B5655C"/>
    <w:rPr>
      <w:b/>
      <w:bCs/>
    </w:rPr>
  </w:style>
  <w:style w:type="character" w:styleId="aa">
    <w:name w:val="page number"/>
    <w:basedOn w:val="a0"/>
    <w:uiPriority w:val="99"/>
    <w:rsid w:val="00B5655C"/>
  </w:style>
  <w:style w:type="paragraph" w:customStyle="1" w:styleId="MTDisplayEquation">
    <w:name w:val="MTDisplayEquation"/>
    <w:basedOn w:val="a"/>
    <w:next w:val="a"/>
    <w:link w:val="MTDisplayEquationChar"/>
    <w:rsid w:val="00B5655C"/>
    <w:pPr>
      <w:tabs>
        <w:tab w:val="center" w:pos="4820"/>
        <w:tab w:val="right" w:pos="9640"/>
      </w:tabs>
    </w:pPr>
    <w:rPr>
      <w:szCs w:val="24"/>
    </w:rPr>
  </w:style>
  <w:style w:type="character" w:customStyle="1" w:styleId="MTDisplayEquationChar">
    <w:name w:val="MTDisplayEquation Char"/>
    <w:link w:val="MTDisplayEquation"/>
    <w:rsid w:val="00B5655C"/>
    <w:rPr>
      <w:rFonts w:ascii="Calibri" w:eastAsia="宋体" w:hAnsi="Calibri" w:cs="Times New Roman"/>
      <w:szCs w:val="24"/>
    </w:rPr>
  </w:style>
  <w:style w:type="paragraph" w:customStyle="1" w:styleId="10">
    <w:name w:val="1"/>
    <w:basedOn w:val="a"/>
    <w:autoRedefine/>
    <w:rsid w:val="00B5655C"/>
    <w:pPr>
      <w:widowControl/>
      <w:spacing w:line="300" w:lineRule="auto"/>
      <w:ind w:firstLineChars="200" w:firstLine="200"/>
    </w:pPr>
    <w:rPr>
      <w:rFonts w:ascii="Verdana" w:hAnsi="Verdana"/>
      <w:kern w:val="0"/>
      <w:szCs w:val="20"/>
      <w:lang w:eastAsia="en-US"/>
    </w:rPr>
  </w:style>
  <w:style w:type="character" w:customStyle="1" w:styleId="p141">
    <w:name w:val="p141"/>
    <w:rsid w:val="00B5655C"/>
    <w:rPr>
      <w:sz w:val="24"/>
      <w:szCs w:val="24"/>
    </w:rPr>
  </w:style>
  <w:style w:type="paragraph" w:styleId="ab">
    <w:name w:val="Normal (Web)"/>
    <w:aliases w:val="普通(网站)1,普通(Web) Char,普通(Web) Char Char Char Char,普通(Web) Char Char,普通 (Web)1,普通(Web) Char Char Char Char Char Char Char Char,普通(Web) Char Char Char Char Char Char Char Char Char,普通(Web) Char Char Char Char Char Char Char,普通 (Web),普通(Web)"/>
    <w:basedOn w:val="a"/>
    <w:link w:val="Char4"/>
    <w:rsid w:val="00B5655C"/>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普通 (Web) Char"/>
    <w:link w:val="ab"/>
    <w:rsid w:val="00B5655C"/>
    <w:rPr>
      <w:rFonts w:ascii="宋体" w:eastAsia="宋体" w:hAnsi="宋体" w:cs="宋体"/>
      <w:kern w:val="0"/>
      <w:sz w:val="24"/>
      <w:szCs w:val="24"/>
    </w:rPr>
  </w:style>
  <w:style w:type="paragraph" w:styleId="ac">
    <w:name w:val="Date"/>
    <w:basedOn w:val="a"/>
    <w:next w:val="a"/>
    <w:link w:val="Char5"/>
    <w:rsid w:val="00B5655C"/>
    <w:rPr>
      <w:rFonts w:ascii="Times New Roman" w:hAnsi="Times New Roman"/>
      <w:szCs w:val="24"/>
    </w:rPr>
  </w:style>
  <w:style w:type="character" w:customStyle="1" w:styleId="Char5">
    <w:name w:val="日期 Char"/>
    <w:basedOn w:val="a0"/>
    <w:link w:val="ac"/>
    <w:rsid w:val="00B5655C"/>
    <w:rPr>
      <w:rFonts w:ascii="Times New Roman" w:eastAsia="宋体" w:hAnsi="Times New Roman" w:cs="Times New Roman"/>
      <w:szCs w:val="24"/>
    </w:rPr>
  </w:style>
  <w:style w:type="paragraph" w:styleId="ad">
    <w:name w:val="Body Text"/>
    <w:basedOn w:val="a"/>
    <w:link w:val="Char6"/>
    <w:rsid w:val="00B5655C"/>
    <w:pPr>
      <w:spacing w:after="120"/>
    </w:pPr>
    <w:rPr>
      <w:rFonts w:ascii="Times New Roman" w:hAnsi="Times New Roman"/>
      <w:szCs w:val="24"/>
      <w:lang/>
    </w:rPr>
  </w:style>
  <w:style w:type="character" w:customStyle="1" w:styleId="Char6">
    <w:name w:val="正文文本 Char"/>
    <w:basedOn w:val="a0"/>
    <w:link w:val="ad"/>
    <w:rsid w:val="00B5655C"/>
    <w:rPr>
      <w:rFonts w:ascii="Times New Roman" w:eastAsia="宋体" w:hAnsi="Times New Roman" w:cs="Times New Roman"/>
      <w:szCs w:val="24"/>
      <w:lang/>
    </w:rPr>
  </w:style>
  <w:style w:type="paragraph" w:styleId="20">
    <w:name w:val="Body Text 2"/>
    <w:basedOn w:val="a"/>
    <w:link w:val="2Char0"/>
    <w:rsid w:val="00B5655C"/>
    <w:pPr>
      <w:jc w:val="center"/>
    </w:pPr>
    <w:rPr>
      <w:rFonts w:ascii="Times New Roman" w:eastAsia="楷体_GB2312" w:hAnsi="Times New Roman"/>
      <w:sz w:val="18"/>
      <w:szCs w:val="24"/>
    </w:rPr>
  </w:style>
  <w:style w:type="character" w:customStyle="1" w:styleId="2Char0">
    <w:name w:val="正文文本 2 Char"/>
    <w:basedOn w:val="a0"/>
    <w:link w:val="20"/>
    <w:rsid w:val="00B5655C"/>
    <w:rPr>
      <w:rFonts w:ascii="Times New Roman" w:eastAsia="楷体_GB2312" w:hAnsi="Times New Roman" w:cs="Times New Roman"/>
      <w:sz w:val="18"/>
      <w:szCs w:val="24"/>
    </w:rPr>
  </w:style>
  <w:style w:type="paragraph" w:customStyle="1" w:styleId="ae">
    <w:name w:val="简单回函地址"/>
    <w:basedOn w:val="a"/>
    <w:rsid w:val="00B5655C"/>
    <w:rPr>
      <w:rFonts w:ascii="Times New Roman" w:hAnsi="Times New Roman"/>
      <w:szCs w:val="20"/>
    </w:rPr>
  </w:style>
  <w:style w:type="paragraph" w:customStyle="1" w:styleId="Roman">
    <w:name w:val="Roman斜体"/>
    <w:basedOn w:val="a"/>
    <w:rsid w:val="00B5655C"/>
    <w:pPr>
      <w:spacing w:line="0" w:lineRule="atLeast"/>
      <w:jc w:val="center"/>
    </w:pPr>
    <w:rPr>
      <w:rFonts w:ascii="Times New Roman" w:hAnsi="Times New Roman"/>
      <w:i/>
      <w:iCs/>
      <w:color w:val="000000"/>
      <w:szCs w:val="20"/>
    </w:rPr>
  </w:style>
  <w:style w:type="character" w:customStyle="1" w:styleId="msonormal0">
    <w:name w:val="msonormal"/>
    <w:rsid w:val="00B5655C"/>
    <w:rPr>
      <w:color w:val="000000"/>
      <w:sz w:val="21"/>
      <w:szCs w:val="21"/>
    </w:rPr>
  </w:style>
  <w:style w:type="paragraph" w:customStyle="1" w:styleId="40">
    <w:name w:val="题干（4级）"/>
    <w:basedOn w:val="a"/>
    <w:autoRedefine/>
    <w:rsid w:val="00B5655C"/>
    <w:pPr>
      <w:snapToGrid w:val="0"/>
      <w:spacing w:line="235" w:lineRule="auto"/>
      <w:ind w:left="359" w:hangingChars="171" w:hanging="359"/>
    </w:pPr>
    <w:rPr>
      <w:rFonts w:ascii="Times New Roman" w:hAnsi="Times New Roman"/>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B5655C"/>
    <w:pPr>
      <w:widowControl/>
      <w:spacing w:line="300" w:lineRule="auto"/>
      <w:ind w:firstLineChars="200" w:firstLine="200"/>
    </w:pPr>
    <w:rPr>
      <w:rFonts w:ascii="Verdana" w:hAnsi="Verdana"/>
      <w:kern w:val="0"/>
      <w:szCs w:val="20"/>
      <w:lang w:eastAsia="en-US"/>
    </w:rPr>
  </w:style>
  <w:style w:type="paragraph" w:customStyle="1" w:styleId="af">
    <w:name w:val="居中"/>
    <w:basedOn w:val="a"/>
    <w:rsid w:val="00B5655C"/>
    <w:pPr>
      <w:spacing w:line="0" w:lineRule="atLeast"/>
      <w:jc w:val="center"/>
    </w:pPr>
    <w:rPr>
      <w:rFonts w:ascii="Times New Roman" w:hAnsi="Times New Roman"/>
      <w:color w:val="000000"/>
      <w:szCs w:val="20"/>
    </w:rPr>
  </w:style>
  <w:style w:type="character" w:customStyle="1" w:styleId="content1">
    <w:name w:val="content1"/>
    <w:rsid w:val="00B5655C"/>
    <w:rPr>
      <w:color w:val="000000"/>
      <w:sz w:val="21"/>
      <w:szCs w:val="21"/>
    </w:rPr>
  </w:style>
  <w:style w:type="character" w:customStyle="1" w:styleId="unnamed11">
    <w:name w:val="unnamed11"/>
    <w:rsid w:val="00B5655C"/>
    <w:rPr>
      <w:dstrike w:val="0"/>
      <w:color w:val="0000D0"/>
      <w:sz w:val="18"/>
      <w:u w:val="none"/>
    </w:rPr>
  </w:style>
  <w:style w:type="character" w:customStyle="1" w:styleId="t11">
    <w:name w:val="t11"/>
    <w:rsid w:val="00B5655C"/>
    <w:rPr>
      <w:b/>
      <w:bCs/>
      <w:sz w:val="24"/>
      <w:szCs w:val="24"/>
      <w:shd w:val="clear" w:color="auto" w:fill="FFFFFF"/>
    </w:rPr>
  </w:style>
  <w:style w:type="paragraph" w:customStyle="1" w:styleId="01">
    <w:name w:val="01"/>
    <w:basedOn w:val="a"/>
    <w:rsid w:val="00B5655C"/>
    <w:pPr>
      <w:spacing w:line="320" w:lineRule="exact"/>
      <w:ind w:left="150" w:hangingChars="150" w:hanging="150"/>
      <w:jc w:val="left"/>
    </w:pPr>
    <w:rPr>
      <w:rFonts w:ascii="Times New Roman" w:hAnsi="Times New Roman"/>
      <w:szCs w:val="21"/>
    </w:rPr>
  </w:style>
  <w:style w:type="paragraph" w:styleId="HTML">
    <w:name w:val="HTML Preformatted"/>
    <w:basedOn w:val="a"/>
    <w:link w:val="HTMLChar"/>
    <w:rsid w:val="00B565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lang/>
    </w:rPr>
  </w:style>
  <w:style w:type="character" w:customStyle="1" w:styleId="HTMLChar">
    <w:name w:val="HTML 预设格式 Char"/>
    <w:basedOn w:val="a0"/>
    <w:link w:val="HTML"/>
    <w:rsid w:val="00B5655C"/>
    <w:rPr>
      <w:rFonts w:ascii="黑体" w:eastAsia="黑体" w:hAnsi="Courier New" w:cs="Times New Roman"/>
      <w:kern w:val="0"/>
      <w:sz w:val="20"/>
      <w:szCs w:val="20"/>
      <w:lang/>
    </w:rPr>
  </w:style>
  <w:style w:type="paragraph" w:customStyle="1" w:styleId="Char3Char">
    <w:name w:val=" Char3 Char"/>
    <w:basedOn w:val="a"/>
    <w:rsid w:val="00B5655C"/>
    <w:pPr>
      <w:widowControl/>
      <w:spacing w:line="300" w:lineRule="auto"/>
      <w:ind w:firstLineChars="200" w:firstLine="200"/>
    </w:pPr>
    <w:rPr>
      <w:rFonts w:ascii="Times New Roman" w:hAnsi="Times New Roman"/>
      <w:kern w:val="0"/>
      <w:szCs w:val="20"/>
    </w:rPr>
  </w:style>
  <w:style w:type="paragraph" w:styleId="af0">
    <w:name w:val="List Paragraph"/>
    <w:basedOn w:val="a"/>
    <w:uiPriority w:val="99"/>
    <w:qFormat/>
    <w:rsid w:val="00B5655C"/>
    <w:pPr>
      <w:ind w:firstLineChars="200" w:firstLine="420"/>
    </w:pPr>
  </w:style>
  <w:style w:type="paragraph" w:customStyle="1" w:styleId="p0">
    <w:name w:val="p0"/>
    <w:basedOn w:val="a"/>
    <w:uiPriority w:val="99"/>
    <w:rsid w:val="00B5655C"/>
    <w:pPr>
      <w:widowControl/>
    </w:pPr>
    <w:rPr>
      <w:rFonts w:ascii="Times New Roman" w:hAnsi="Times New Roman"/>
      <w:kern w:val="0"/>
      <w:szCs w:val="20"/>
    </w:rPr>
  </w:style>
  <w:style w:type="character" w:customStyle="1" w:styleId="CharChar13">
    <w:name w:val=" Char Char13"/>
    <w:locked/>
    <w:rsid w:val="00B5655C"/>
    <w:rPr>
      <w:rFonts w:eastAsia="宋体"/>
      <w:b/>
      <w:kern w:val="2"/>
      <w:sz w:val="24"/>
      <w:szCs w:val="24"/>
      <w:lang w:val="en-GB" w:eastAsia="zh-CN" w:bidi="ar-SA"/>
    </w:rPr>
  </w:style>
  <w:style w:type="paragraph" w:customStyle="1" w:styleId="11">
    <w:name w:val="正文1"/>
    <w:basedOn w:val="a"/>
    <w:rsid w:val="00B5655C"/>
    <w:pPr>
      <w:widowControl/>
      <w:shd w:val="clear" w:color="auto" w:fill="FFFFFF"/>
    </w:pPr>
    <w:rPr>
      <w:rFonts w:cs="宋体"/>
      <w:kern w:val="0"/>
      <w:szCs w:val="21"/>
    </w:rPr>
  </w:style>
  <w:style w:type="character" w:customStyle="1" w:styleId="xb1">
    <w:name w:val="xb1"/>
    <w:rsid w:val="00B5655C"/>
    <w:rPr>
      <w:sz w:val="15"/>
      <w:vertAlign w:val="subscript"/>
    </w:rPr>
  </w:style>
  <w:style w:type="paragraph" w:customStyle="1" w:styleId="12">
    <w:name w:val="样式1"/>
    <w:basedOn w:val="af1"/>
    <w:next w:val="a"/>
    <w:autoRedefine/>
    <w:rsid w:val="00B5655C"/>
  </w:style>
  <w:style w:type="paragraph" w:styleId="af1">
    <w:name w:val="Title"/>
    <w:basedOn w:val="a"/>
    <w:link w:val="Char7"/>
    <w:qFormat/>
    <w:rsid w:val="00B5655C"/>
    <w:pPr>
      <w:spacing w:before="240" w:after="60"/>
      <w:jc w:val="center"/>
      <w:outlineLvl w:val="0"/>
    </w:pPr>
    <w:rPr>
      <w:rFonts w:ascii="Arial" w:hAnsi="Arial" w:cs="Arial"/>
      <w:b/>
      <w:bCs/>
      <w:sz w:val="32"/>
      <w:szCs w:val="32"/>
    </w:rPr>
  </w:style>
  <w:style w:type="character" w:customStyle="1" w:styleId="Char7">
    <w:name w:val="标题 Char"/>
    <w:basedOn w:val="a0"/>
    <w:link w:val="af1"/>
    <w:rsid w:val="00B5655C"/>
    <w:rPr>
      <w:rFonts w:ascii="Arial" w:eastAsia="宋体" w:hAnsi="Arial" w:cs="Arial"/>
      <w:b/>
      <w:bCs/>
      <w:sz w:val="32"/>
      <w:szCs w:val="32"/>
    </w:rPr>
  </w:style>
  <w:style w:type="paragraph" w:customStyle="1" w:styleId="21">
    <w:name w:val="样式2"/>
    <w:basedOn w:val="a"/>
    <w:autoRedefine/>
    <w:rsid w:val="00B5655C"/>
    <w:pPr>
      <w:jc w:val="center"/>
    </w:pPr>
    <w:rPr>
      <w:rFonts w:ascii="Times New Roman" w:hAnsi="Times New Roman"/>
      <w:b/>
      <w:sz w:val="30"/>
      <w:szCs w:val="24"/>
    </w:rPr>
  </w:style>
  <w:style w:type="paragraph" w:customStyle="1" w:styleId="30">
    <w:name w:val="样式3"/>
    <w:basedOn w:val="a"/>
    <w:rsid w:val="00B5655C"/>
    <w:pPr>
      <w:jc w:val="center"/>
    </w:pPr>
    <w:rPr>
      <w:rFonts w:ascii="Times New Roman" w:hAnsi="Times New Roman"/>
      <w:b/>
      <w:sz w:val="30"/>
      <w:szCs w:val="24"/>
    </w:rPr>
  </w:style>
  <w:style w:type="character" w:customStyle="1" w:styleId="postbody">
    <w:name w:val="postbody"/>
    <w:basedOn w:val="a0"/>
    <w:rsid w:val="00B5655C"/>
  </w:style>
  <w:style w:type="paragraph" w:customStyle="1" w:styleId="ok2">
    <w:name w:val="ok2"/>
    <w:basedOn w:val="a"/>
    <w:rsid w:val="00B5655C"/>
    <w:pPr>
      <w:widowControl/>
      <w:spacing w:before="100" w:beforeAutospacing="1" w:after="100" w:afterAutospacing="1"/>
      <w:jc w:val="left"/>
    </w:pPr>
    <w:rPr>
      <w:rFonts w:ascii="宋体" w:hAnsi="宋体"/>
      <w:color w:val="000000"/>
      <w:kern w:val="0"/>
      <w:sz w:val="24"/>
      <w:szCs w:val="24"/>
    </w:rPr>
  </w:style>
  <w:style w:type="paragraph" w:styleId="af2">
    <w:name w:val="Body Text Indent"/>
    <w:basedOn w:val="a"/>
    <w:link w:val="Char8"/>
    <w:rsid w:val="00B5655C"/>
    <w:pPr>
      <w:spacing w:after="120"/>
      <w:ind w:leftChars="200" w:left="420"/>
    </w:pPr>
    <w:rPr>
      <w:rFonts w:ascii="Times New Roman" w:hAnsi="Times New Roman"/>
      <w:szCs w:val="24"/>
      <w:lang/>
    </w:rPr>
  </w:style>
  <w:style w:type="character" w:customStyle="1" w:styleId="Char8">
    <w:name w:val="正文文本缩进 Char"/>
    <w:basedOn w:val="a0"/>
    <w:link w:val="af2"/>
    <w:rsid w:val="00B5655C"/>
    <w:rPr>
      <w:rFonts w:ascii="Times New Roman" w:eastAsia="宋体" w:hAnsi="Times New Roman" w:cs="Times New Roman"/>
      <w:szCs w:val="24"/>
      <w:lang/>
    </w:rPr>
  </w:style>
  <w:style w:type="paragraph" w:customStyle="1" w:styleId="af3">
    <w:name w:val="样式"/>
    <w:rsid w:val="00B5655C"/>
    <w:pPr>
      <w:widowControl w:val="0"/>
      <w:autoSpaceDE w:val="0"/>
      <w:autoSpaceDN w:val="0"/>
      <w:adjustRightInd w:val="0"/>
    </w:pPr>
    <w:rPr>
      <w:rFonts w:ascii="Times New Roman" w:eastAsia="宋体" w:hAnsi="Times New Roman" w:cs="Times New Roman"/>
      <w:kern w:val="0"/>
      <w:sz w:val="24"/>
      <w:szCs w:val="24"/>
    </w:rPr>
  </w:style>
  <w:style w:type="character" w:customStyle="1" w:styleId="f14b1">
    <w:name w:val="f14b1"/>
    <w:rsid w:val="00B5655C"/>
    <w:rPr>
      <w:b/>
      <w:bCs/>
      <w:i w:val="0"/>
      <w:iCs w:val="0"/>
      <w:sz w:val="21"/>
      <w:szCs w:val="21"/>
    </w:rPr>
  </w:style>
  <w:style w:type="paragraph" w:styleId="22">
    <w:name w:val="Body Text Indent 2"/>
    <w:basedOn w:val="a"/>
    <w:link w:val="2Char1"/>
    <w:rsid w:val="00B5655C"/>
    <w:pPr>
      <w:wordWrap w:val="0"/>
      <w:spacing w:line="360" w:lineRule="auto"/>
      <w:ind w:firstLine="435"/>
    </w:pPr>
    <w:rPr>
      <w:rFonts w:ascii="楷体_GB2312" w:eastAsia="楷体_GB2312" w:hAnsi="宋体"/>
      <w:bCs/>
      <w:szCs w:val="24"/>
    </w:rPr>
  </w:style>
  <w:style w:type="character" w:customStyle="1" w:styleId="2Char1">
    <w:name w:val="正文文本缩进 2 Char"/>
    <w:basedOn w:val="a0"/>
    <w:link w:val="22"/>
    <w:rsid w:val="00B5655C"/>
    <w:rPr>
      <w:rFonts w:ascii="楷体_GB2312" w:eastAsia="楷体_GB2312" w:hAnsi="宋体" w:cs="Times New Roman"/>
      <w:bCs/>
      <w:szCs w:val="24"/>
    </w:rPr>
  </w:style>
  <w:style w:type="character" w:customStyle="1" w:styleId="ptg997">
    <w:name w:val="ptg997"/>
    <w:basedOn w:val="a0"/>
    <w:rsid w:val="00B5655C"/>
  </w:style>
  <w:style w:type="paragraph" w:customStyle="1" w:styleId="ptg9971">
    <w:name w:val="ptg9971"/>
    <w:basedOn w:val="a"/>
    <w:rsid w:val="00B5655C"/>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FollowedHyperlink"/>
    <w:uiPriority w:val="99"/>
    <w:rsid w:val="00B5655C"/>
    <w:rPr>
      <w:color w:val="800080"/>
      <w:u w:val="single"/>
    </w:rPr>
  </w:style>
  <w:style w:type="character" w:customStyle="1" w:styleId="textbox-label">
    <w:name w:val="textbox-label"/>
    <w:basedOn w:val="a0"/>
    <w:rsid w:val="00B5655C"/>
  </w:style>
  <w:style w:type="character" w:customStyle="1" w:styleId="style3">
    <w:name w:val="style3"/>
    <w:basedOn w:val="a0"/>
    <w:rsid w:val="00B5655C"/>
  </w:style>
  <w:style w:type="paragraph" w:styleId="31">
    <w:name w:val="Body Text Indent 3"/>
    <w:basedOn w:val="a"/>
    <w:link w:val="3Char0"/>
    <w:rsid w:val="00B5655C"/>
    <w:pPr>
      <w:adjustRightInd w:val="0"/>
      <w:ind w:firstLineChars="200" w:firstLine="420"/>
      <w:textAlignment w:val="baseline"/>
    </w:pPr>
    <w:rPr>
      <w:rFonts w:ascii="楷体_GB2312" w:eastAsia="楷体_GB2312" w:hAnsi="宋体"/>
      <w:kern w:val="0"/>
      <w:szCs w:val="20"/>
    </w:rPr>
  </w:style>
  <w:style w:type="character" w:customStyle="1" w:styleId="3Char0">
    <w:name w:val="正文文本缩进 3 Char"/>
    <w:basedOn w:val="a0"/>
    <w:link w:val="31"/>
    <w:rsid w:val="00B5655C"/>
    <w:rPr>
      <w:rFonts w:ascii="楷体_GB2312" w:eastAsia="楷体_GB2312" w:hAnsi="宋体" w:cs="Times New Roman"/>
      <w:kern w:val="0"/>
      <w:szCs w:val="20"/>
    </w:rPr>
  </w:style>
  <w:style w:type="character" w:customStyle="1" w:styleId="time2">
    <w:name w:val="time2"/>
    <w:rsid w:val="00B5655C"/>
    <w:rPr>
      <w:rFonts w:ascii="Arial" w:hAnsi="Arial" w:cs="Arial" w:hint="default"/>
      <w:color w:val="595959"/>
      <w:sz w:val="15"/>
      <w:szCs w:val="15"/>
    </w:rPr>
  </w:style>
  <w:style w:type="character" w:customStyle="1" w:styleId="large1">
    <w:name w:val="large1"/>
    <w:rsid w:val="00B5655C"/>
    <w:rPr>
      <w:rFonts w:ascii="宋体" w:eastAsia="宋体" w:hAnsi="宋体" w:hint="eastAsia"/>
      <w:sz w:val="22"/>
      <w:szCs w:val="22"/>
    </w:rPr>
  </w:style>
  <w:style w:type="character" w:customStyle="1" w:styleId="large">
    <w:name w:val="large"/>
    <w:basedOn w:val="a0"/>
    <w:rsid w:val="00B5655C"/>
  </w:style>
  <w:style w:type="paragraph" w:styleId="af5">
    <w:name w:val="List Bullet"/>
    <w:basedOn w:val="a"/>
    <w:autoRedefine/>
    <w:rsid w:val="00B5655C"/>
    <w:pPr>
      <w:spacing w:line="380" w:lineRule="exact"/>
      <w:ind w:left="478" w:hangingChars="170" w:hanging="478"/>
    </w:pPr>
    <w:rPr>
      <w:rFonts w:ascii="宋体" w:hAnsi="宋体"/>
      <w:b/>
      <w:bCs/>
      <w:sz w:val="28"/>
      <w:szCs w:val="24"/>
    </w:rPr>
  </w:style>
  <w:style w:type="character" w:customStyle="1" w:styleId="apple-style-span">
    <w:name w:val="apple-style-span"/>
    <w:basedOn w:val="a0"/>
    <w:rsid w:val="00B5655C"/>
  </w:style>
  <w:style w:type="table" w:styleId="af6">
    <w:name w:val="Table Professional"/>
    <w:basedOn w:val="a1"/>
    <w:rsid w:val="00B5655C"/>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9">
    <w:name w:val="脚注文本 Char"/>
    <w:link w:val="af7"/>
    <w:rsid w:val="00B5655C"/>
    <w:rPr>
      <w:sz w:val="18"/>
      <w:szCs w:val="18"/>
    </w:rPr>
  </w:style>
  <w:style w:type="paragraph" w:styleId="af7">
    <w:name w:val="footnote text"/>
    <w:basedOn w:val="a"/>
    <w:link w:val="Char9"/>
    <w:rsid w:val="00B5655C"/>
    <w:pPr>
      <w:snapToGrid w:val="0"/>
      <w:jc w:val="left"/>
    </w:pPr>
    <w:rPr>
      <w:rFonts w:asciiTheme="minorHAnsi" w:eastAsiaTheme="minorEastAsia" w:hAnsiTheme="minorHAnsi" w:cstheme="minorBidi"/>
      <w:sz w:val="18"/>
      <w:szCs w:val="18"/>
    </w:rPr>
  </w:style>
  <w:style w:type="character" w:customStyle="1" w:styleId="Char10">
    <w:name w:val="脚注文本 Char1"/>
    <w:basedOn w:val="a0"/>
    <w:link w:val="af7"/>
    <w:rsid w:val="00B5655C"/>
    <w:rPr>
      <w:rFonts w:ascii="Calibri" w:eastAsia="宋体" w:hAnsi="Calibri" w:cs="Times New Roman"/>
      <w:sz w:val="18"/>
      <w:szCs w:val="18"/>
    </w:rPr>
  </w:style>
  <w:style w:type="character" w:customStyle="1" w:styleId="FooterChar">
    <w:name w:val="Footer Char"/>
    <w:link w:val="footer"/>
    <w:rsid w:val="00B5655C"/>
    <w:rPr>
      <w:sz w:val="18"/>
    </w:rPr>
  </w:style>
  <w:style w:type="paragraph" w:customStyle="1" w:styleId="footer">
    <w:name w:val="footer"/>
    <w:basedOn w:val="a"/>
    <w:link w:val="FooterChar"/>
    <w:rsid w:val="00B5655C"/>
    <w:pPr>
      <w:tabs>
        <w:tab w:val="center" w:pos="4153"/>
        <w:tab w:val="right" w:pos="8306"/>
      </w:tabs>
      <w:snapToGrid w:val="0"/>
      <w:jc w:val="left"/>
    </w:pPr>
    <w:rPr>
      <w:rFonts w:asciiTheme="minorHAnsi" w:eastAsiaTheme="minorEastAsia" w:hAnsiTheme="minorHAnsi" w:cstheme="minorBidi"/>
      <w:sz w:val="18"/>
    </w:rPr>
  </w:style>
  <w:style w:type="paragraph" w:customStyle="1" w:styleId="Web9">
    <w:name w:val="普通(Web)9"/>
    <w:basedOn w:val="a"/>
    <w:rsid w:val="00B5655C"/>
    <w:pPr>
      <w:widowControl/>
      <w:spacing w:before="100" w:beforeAutospacing="1" w:after="100" w:afterAutospacing="1" w:line="330" w:lineRule="atLeast"/>
      <w:jc w:val="left"/>
    </w:pPr>
    <w:rPr>
      <w:rFonts w:ascii="宋体" w:hAnsi="宋体" w:cs="宋体"/>
      <w:kern w:val="0"/>
      <w:szCs w:val="21"/>
    </w:rPr>
  </w:style>
  <w:style w:type="paragraph" w:customStyle="1" w:styleId="TxBrt73">
    <w:name w:val="TxBr_t73"/>
    <w:basedOn w:val="a"/>
    <w:rsid w:val="00B5655C"/>
    <w:pPr>
      <w:autoSpaceDE w:val="0"/>
      <w:autoSpaceDN w:val="0"/>
      <w:adjustRightInd w:val="0"/>
      <w:spacing w:line="240" w:lineRule="atLeast"/>
      <w:jc w:val="left"/>
    </w:pPr>
    <w:rPr>
      <w:rFonts w:ascii="Times New Roman" w:hAnsi="Times New Roman"/>
      <w:kern w:val="0"/>
      <w:sz w:val="24"/>
      <w:szCs w:val="24"/>
    </w:rPr>
  </w:style>
  <w:style w:type="character" w:customStyle="1" w:styleId="grame">
    <w:name w:val="grame"/>
    <w:basedOn w:val="a0"/>
    <w:rsid w:val="00B5655C"/>
  </w:style>
  <w:style w:type="paragraph" w:styleId="af8">
    <w:name w:val="caption"/>
    <w:basedOn w:val="a"/>
    <w:next w:val="a"/>
    <w:qFormat/>
    <w:rsid w:val="00B5655C"/>
    <w:pPr>
      <w:spacing w:before="152" w:after="160"/>
    </w:pPr>
    <w:rPr>
      <w:rFonts w:ascii="Arial" w:eastAsia="黑体" w:hAnsi="Arial" w:cs="Arial"/>
      <w:sz w:val="20"/>
      <w:szCs w:val="20"/>
    </w:rPr>
  </w:style>
  <w:style w:type="character" w:customStyle="1" w:styleId="Chara">
    <w:name w:val="批注文字 Char"/>
    <w:link w:val="af9"/>
    <w:rsid w:val="00B5655C"/>
    <w:rPr>
      <w:rFonts w:ascii="Times New Roman" w:eastAsia="PMingLiU" w:hAnsi="Times New Roman"/>
      <w:sz w:val="24"/>
      <w:szCs w:val="24"/>
      <w:lang w:eastAsia="zh-TW"/>
    </w:rPr>
  </w:style>
  <w:style w:type="paragraph" w:styleId="af9">
    <w:name w:val="annotation text"/>
    <w:basedOn w:val="a"/>
    <w:link w:val="Chara"/>
    <w:rsid w:val="00B5655C"/>
    <w:pPr>
      <w:jc w:val="left"/>
    </w:pPr>
    <w:rPr>
      <w:rFonts w:ascii="Times New Roman" w:eastAsia="PMingLiU" w:hAnsi="Times New Roman" w:cstheme="minorBidi"/>
      <w:sz w:val="24"/>
      <w:szCs w:val="24"/>
      <w:lang w:eastAsia="zh-TW"/>
    </w:rPr>
  </w:style>
  <w:style w:type="character" w:customStyle="1" w:styleId="Char11">
    <w:name w:val="批注文字 Char1"/>
    <w:basedOn w:val="a0"/>
    <w:link w:val="af9"/>
    <w:uiPriority w:val="99"/>
    <w:semiHidden/>
    <w:rsid w:val="00B5655C"/>
    <w:rPr>
      <w:rFonts w:ascii="Calibri" w:eastAsia="宋体" w:hAnsi="Calibri" w:cs="Times New Roman"/>
    </w:rPr>
  </w:style>
  <w:style w:type="character" w:customStyle="1" w:styleId="Charb">
    <w:name w:val="批注主题 Char"/>
    <w:link w:val="afa"/>
    <w:rsid w:val="00B5655C"/>
    <w:rPr>
      <w:rFonts w:ascii="Times New Roman" w:eastAsia="PMingLiU" w:hAnsi="Times New Roman"/>
      <w:b/>
      <w:bCs/>
      <w:sz w:val="24"/>
      <w:szCs w:val="24"/>
      <w:lang w:eastAsia="zh-TW"/>
    </w:rPr>
  </w:style>
  <w:style w:type="paragraph" w:styleId="afa">
    <w:name w:val="annotation subject"/>
    <w:basedOn w:val="af9"/>
    <w:next w:val="af9"/>
    <w:link w:val="Charb"/>
    <w:rsid w:val="00B5655C"/>
    <w:rPr>
      <w:b/>
      <w:bCs/>
    </w:rPr>
  </w:style>
  <w:style w:type="character" w:customStyle="1" w:styleId="Char12">
    <w:name w:val="批注主题 Char1"/>
    <w:basedOn w:val="Char11"/>
    <w:link w:val="afa"/>
    <w:uiPriority w:val="99"/>
    <w:semiHidden/>
    <w:rsid w:val="00B5655C"/>
    <w:rPr>
      <w:b/>
      <w:bCs/>
    </w:rPr>
  </w:style>
  <w:style w:type="paragraph" w:styleId="afb">
    <w:name w:val="Normal Indent"/>
    <w:basedOn w:val="a"/>
    <w:rsid w:val="00B5655C"/>
    <w:pPr>
      <w:ind w:firstLineChars="200" w:firstLine="420"/>
    </w:pPr>
    <w:rPr>
      <w:rFonts w:ascii="Times New Roman" w:hAnsi="Times New Roman"/>
      <w:szCs w:val="20"/>
    </w:rPr>
  </w:style>
  <w:style w:type="character" w:customStyle="1" w:styleId="itm2">
    <w:name w:val="itm2"/>
    <w:rsid w:val="00B5655C"/>
    <w:rPr>
      <w:rFonts w:ascii="宋体" w:eastAsia="宋体" w:hAnsi="宋体" w:hint="eastAsia"/>
      <w:color w:val="000000"/>
      <w:spacing w:val="360"/>
      <w:sz w:val="24"/>
      <w:szCs w:val="24"/>
    </w:rPr>
  </w:style>
  <w:style w:type="character" w:customStyle="1" w:styleId="afc">
    <w:name w:val="样式 宋体"/>
    <w:rsid w:val="00B5655C"/>
    <w:rPr>
      <w:rFonts w:ascii="宋体" w:hAnsi="宋体"/>
    </w:rPr>
  </w:style>
  <w:style w:type="character" w:customStyle="1" w:styleId="biaoti011">
    <w:name w:val="biaoti011"/>
    <w:rsid w:val="00B5655C"/>
    <w:rPr>
      <w:rFonts w:ascii="宋体" w:eastAsia="宋体" w:hAnsi="宋体" w:hint="eastAsia"/>
      <w:b/>
      <w:bCs/>
      <w:color w:val="000000"/>
      <w:sz w:val="24"/>
      <w:szCs w:val="24"/>
    </w:rPr>
  </w:style>
  <w:style w:type="character" w:customStyle="1" w:styleId="biaoti021">
    <w:name w:val="biaoti021"/>
    <w:rsid w:val="00B5655C"/>
    <w:rPr>
      <w:rFonts w:ascii="宋体" w:eastAsia="宋体" w:hAnsi="宋体" w:hint="eastAsia"/>
      <w:b/>
      <w:bCs/>
      <w:color w:val="6F8D14"/>
      <w:sz w:val="23"/>
      <w:szCs w:val="23"/>
      <w:shd w:val="clear" w:color="auto" w:fill="EEEEEE"/>
    </w:rPr>
  </w:style>
  <w:style w:type="character" w:customStyle="1" w:styleId="biaoti031">
    <w:name w:val="biaoti031"/>
    <w:rsid w:val="00B5655C"/>
    <w:rPr>
      <w:rFonts w:ascii="黑体" w:eastAsia="黑体" w:hAnsi="黑体" w:hint="eastAsia"/>
      <w:b/>
      <w:bCs/>
      <w:color w:val="FF9300"/>
      <w:sz w:val="23"/>
      <w:szCs w:val="23"/>
    </w:rPr>
  </w:style>
  <w:style w:type="paragraph" w:customStyle="1" w:styleId="maintitle282i">
    <w:name w:val="main_title_282i"/>
    <w:basedOn w:val="a"/>
    <w:rsid w:val="00B5655C"/>
    <w:pPr>
      <w:widowControl/>
      <w:pBdr>
        <w:right w:val="single" w:sz="6" w:space="0" w:color="1C65BE"/>
      </w:pBdr>
      <w:spacing w:before="100" w:beforeAutospacing="1" w:after="100" w:afterAutospacing="1"/>
      <w:jc w:val="left"/>
    </w:pPr>
    <w:rPr>
      <w:rFonts w:ascii="宋体" w:hAnsi="宋体" w:cs="宋体"/>
      <w:b/>
      <w:bCs/>
      <w:kern w:val="0"/>
      <w:sz w:val="24"/>
      <w:szCs w:val="24"/>
    </w:rPr>
  </w:style>
  <w:style w:type="table" w:styleId="afd">
    <w:name w:val="Table Theme"/>
    <w:basedOn w:val="a1"/>
    <w:rsid w:val="00B5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content1">
    <w:name w:val="search_content1"/>
    <w:rsid w:val="00B5655C"/>
    <w:rPr>
      <w:sz w:val="24"/>
      <w:szCs w:val="24"/>
    </w:rPr>
  </w:style>
  <w:style w:type="character" w:customStyle="1" w:styleId="kt">
    <w:name w:val="kt"/>
    <w:basedOn w:val="a0"/>
    <w:rsid w:val="00B5655C"/>
  </w:style>
  <w:style w:type="paragraph" w:styleId="afe">
    <w:name w:val="Salutation"/>
    <w:basedOn w:val="a"/>
    <w:next w:val="a"/>
    <w:link w:val="Charc"/>
    <w:rsid w:val="00B5655C"/>
    <w:rPr>
      <w:rFonts w:ascii="Times New Roman" w:hAnsi="Times New Roman"/>
      <w:sz w:val="24"/>
      <w:szCs w:val="20"/>
      <w:lang/>
    </w:rPr>
  </w:style>
  <w:style w:type="character" w:customStyle="1" w:styleId="Charc">
    <w:name w:val="称呼 Char"/>
    <w:basedOn w:val="a0"/>
    <w:link w:val="afe"/>
    <w:rsid w:val="00B5655C"/>
    <w:rPr>
      <w:rFonts w:ascii="Times New Roman" w:eastAsia="宋体" w:hAnsi="Times New Roman" w:cs="Times New Roman"/>
      <w:sz w:val="24"/>
      <w:szCs w:val="20"/>
      <w:lang/>
    </w:rPr>
  </w:style>
  <w:style w:type="paragraph" w:styleId="23">
    <w:name w:val="List 2"/>
    <w:basedOn w:val="a"/>
    <w:rsid w:val="00B5655C"/>
    <w:pPr>
      <w:ind w:leftChars="200" w:left="100" w:hangingChars="200" w:hanging="200"/>
    </w:pPr>
    <w:rPr>
      <w:rFonts w:ascii="Times New Roman" w:hAnsi="Times New Roman"/>
      <w:szCs w:val="24"/>
    </w:rPr>
  </w:style>
  <w:style w:type="paragraph" w:customStyle="1" w:styleId="ListParagraph">
    <w:name w:val="List Paragraph"/>
    <w:basedOn w:val="a"/>
    <w:rsid w:val="00B5655C"/>
    <w:pPr>
      <w:ind w:firstLineChars="200" w:firstLine="420"/>
    </w:pPr>
  </w:style>
  <w:style w:type="character" w:customStyle="1" w:styleId="ask-title">
    <w:name w:val="ask-title"/>
    <w:basedOn w:val="a0"/>
    <w:rsid w:val="00B5655C"/>
  </w:style>
  <w:style w:type="paragraph" w:customStyle="1" w:styleId="New">
    <w:name w:val="普通(网站) New"/>
    <w:basedOn w:val="New0"/>
    <w:rsid w:val="00B5655C"/>
    <w:pPr>
      <w:widowControl/>
      <w:spacing w:before="100" w:beforeAutospacing="1" w:after="100" w:afterAutospacing="1"/>
      <w:jc w:val="left"/>
    </w:pPr>
    <w:rPr>
      <w:rFonts w:ascii="宋体" w:hAnsi="宋体" w:cs="宋体"/>
      <w:sz w:val="24"/>
    </w:rPr>
  </w:style>
  <w:style w:type="paragraph" w:customStyle="1" w:styleId="New0">
    <w:name w:val="正文 New"/>
    <w:rsid w:val="00B5655C"/>
    <w:pPr>
      <w:widowControl w:val="0"/>
      <w:jc w:val="both"/>
    </w:pPr>
    <w:rPr>
      <w:rFonts w:ascii="Times New Roman" w:eastAsia="宋体" w:hAnsi="Times New Roman" w:cs="Times New Roman"/>
      <w:szCs w:val="24"/>
    </w:rPr>
  </w:style>
  <w:style w:type="paragraph" w:customStyle="1" w:styleId="NewNew">
    <w:name w:val="正文 New New"/>
    <w:uiPriority w:val="99"/>
    <w:rsid w:val="00B5655C"/>
    <w:pPr>
      <w:widowControl w:val="0"/>
      <w:jc w:val="both"/>
    </w:pPr>
    <w:rPr>
      <w:rFonts w:ascii="Times New Roman" w:eastAsia="宋体" w:hAnsi="Times New Roman" w:cs="Times New Roman"/>
      <w:szCs w:val="24"/>
    </w:rPr>
  </w:style>
  <w:style w:type="character" w:customStyle="1" w:styleId="qseq">
    <w:name w:val="qseq"/>
    <w:rsid w:val="00B5655C"/>
  </w:style>
  <w:style w:type="character" w:customStyle="1" w:styleId="Exact">
    <w:name w:val="图片标题 Exact"/>
    <w:link w:val="aff"/>
    <w:rsid w:val="00B5655C"/>
    <w:rPr>
      <w:rFonts w:ascii="MingLiU" w:eastAsia="MingLiU" w:cs="MingLiU"/>
      <w:sz w:val="19"/>
      <w:szCs w:val="19"/>
      <w:shd w:val="clear" w:color="auto" w:fill="FFFFFF"/>
    </w:rPr>
  </w:style>
  <w:style w:type="character" w:customStyle="1" w:styleId="Exact1">
    <w:name w:val="图片标题 Exact1"/>
    <w:rsid w:val="00B5655C"/>
    <w:rPr>
      <w:rFonts w:ascii="MingLiU" w:eastAsia="MingLiU" w:cs="MingLiU"/>
      <w:sz w:val="19"/>
      <w:szCs w:val="19"/>
      <w:shd w:val="clear" w:color="auto" w:fill="FFFFFF"/>
      <w:lang w:val="en-US" w:eastAsia="en-US"/>
    </w:rPr>
  </w:style>
  <w:style w:type="character" w:customStyle="1" w:styleId="-1ptExact">
    <w:name w:val="图片标题 + 间距 -1 pt Exact"/>
    <w:rsid w:val="00B5655C"/>
    <w:rPr>
      <w:rFonts w:ascii="MingLiU" w:eastAsia="MingLiU" w:cs="MingLiU"/>
      <w:spacing w:val="-20"/>
      <w:sz w:val="19"/>
      <w:szCs w:val="19"/>
      <w:shd w:val="clear" w:color="auto" w:fill="FFFFFF"/>
    </w:rPr>
  </w:style>
  <w:style w:type="character" w:customStyle="1" w:styleId="32">
    <w:name w:val="正文文本 (3)_"/>
    <w:link w:val="33"/>
    <w:rsid w:val="00B5655C"/>
    <w:rPr>
      <w:rFonts w:ascii="MingLiU" w:eastAsia="MingLiU" w:cs="MingLiU"/>
      <w:sz w:val="30"/>
      <w:szCs w:val="30"/>
      <w:shd w:val="clear" w:color="auto" w:fill="FFFFFF"/>
    </w:rPr>
  </w:style>
  <w:style w:type="character" w:customStyle="1" w:styleId="314pt">
    <w:name w:val="正文文本 (3) + 14 pt"/>
    <w:rsid w:val="00B5655C"/>
    <w:rPr>
      <w:rFonts w:ascii="MingLiU" w:eastAsia="MingLiU" w:cs="MingLiU"/>
      <w:spacing w:val="0"/>
      <w:sz w:val="28"/>
      <w:szCs w:val="28"/>
      <w:shd w:val="clear" w:color="auto" w:fill="FFFFFF"/>
    </w:rPr>
  </w:style>
  <w:style w:type="character" w:customStyle="1" w:styleId="13">
    <w:name w:val="标题 #1_"/>
    <w:link w:val="14"/>
    <w:rsid w:val="00B5655C"/>
    <w:rPr>
      <w:rFonts w:ascii="MingLiU" w:eastAsia="MingLiU" w:cs="MingLiU"/>
      <w:spacing w:val="800"/>
      <w:sz w:val="36"/>
      <w:szCs w:val="36"/>
      <w:shd w:val="clear" w:color="auto" w:fill="FFFFFF"/>
    </w:rPr>
  </w:style>
  <w:style w:type="character" w:customStyle="1" w:styleId="24">
    <w:name w:val="正文文本 (2)_"/>
    <w:link w:val="210"/>
    <w:rsid w:val="00B5655C"/>
    <w:rPr>
      <w:rFonts w:ascii="MingLiU" w:eastAsia="MingLiU" w:cs="MingLiU"/>
      <w:sz w:val="19"/>
      <w:szCs w:val="19"/>
      <w:shd w:val="clear" w:color="auto" w:fill="FFFFFF"/>
    </w:rPr>
  </w:style>
  <w:style w:type="character" w:customStyle="1" w:styleId="25">
    <w:name w:val="正文文本 (2)"/>
    <w:rsid w:val="00B5655C"/>
    <w:rPr>
      <w:rFonts w:ascii="MingLiU" w:eastAsia="MingLiU" w:cs="MingLiU"/>
      <w:sz w:val="19"/>
      <w:szCs w:val="19"/>
      <w:u w:val="single"/>
      <w:shd w:val="clear" w:color="auto" w:fill="FFFFFF"/>
    </w:rPr>
  </w:style>
  <w:style w:type="character" w:customStyle="1" w:styleId="26">
    <w:name w:val="标题 #2_"/>
    <w:link w:val="27"/>
    <w:rsid w:val="00B5655C"/>
    <w:rPr>
      <w:rFonts w:ascii="MingLiU" w:eastAsia="MingLiU" w:cs="MingLiU"/>
      <w:spacing w:val="10"/>
      <w:sz w:val="22"/>
      <w:shd w:val="clear" w:color="auto" w:fill="FFFFFF"/>
    </w:rPr>
  </w:style>
  <w:style w:type="character" w:customStyle="1" w:styleId="240">
    <w:name w:val="正文文本 (2)4"/>
    <w:rsid w:val="00B5655C"/>
    <w:rPr>
      <w:rFonts w:ascii="MingLiU" w:eastAsia="MingLiU" w:cs="MingLiU"/>
      <w:sz w:val="19"/>
      <w:szCs w:val="19"/>
      <w:shd w:val="clear" w:color="auto" w:fill="FFFFFF"/>
      <w:lang w:val="en-US" w:eastAsia="en-US"/>
    </w:rPr>
  </w:style>
  <w:style w:type="character" w:customStyle="1" w:styleId="3Exact">
    <w:name w:val="图片标题 (3) Exact"/>
    <w:link w:val="34"/>
    <w:rsid w:val="00B5655C"/>
    <w:rPr>
      <w:rFonts w:ascii="MingLiU" w:eastAsia="MingLiU" w:cs="MingLiU"/>
      <w:spacing w:val="40"/>
      <w:sz w:val="15"/>
      <w:szCs w:val="15"/>
      <w:shd w:val="clear" w:color="auto" w:fill="FFFFFF"/>
    </w:rPr>
  </w:style>
  <w:style w:type="character" w:customStyle="1" w:styleId="2-1pt">
    <w:name w:val="正文文本 (2) + 间距 -1 pt"/>
    <w:rsid w:val="00B5655C"/>
    <w:rPr>
      <w:rFonts w:ascii="MingLiU" w:eastAsia="MingLiU" w:cs="MingLiU"/>
      <w:spacing w:val="-20"/>
      <w:sz w:val="19"/>
      <w:szCs w:val="19"/>
      <w:shd w:val="clear" w:color="auto" w:fill="FFFFFF"/>
      <w:lang w:val="en-US" w:eastAsia="en-US"/>
    </w:rPr>
  </w:style>
  <w:style w:type="character" w:customStyle="1" w:styleId="2Sylfaen">
    <w:name w:val="正文文本 (2) + Sylfaen"/>
    <w:aliases w:val="10 pt"/>
    <w:rsid w:val="00B5655C"/>
    <w:rPr>
      <w:rFonts w:ascii="Sylfaen" w:eastAsia="MingLiU" w:hAnsi="Sylfaen" w:cs="Sylfaen"/>
      <w:spacing w:val="0"/>
      <w:sz w:val="20"/>
      <w:szCs w:val="20"/>
      <w:shd w:val="clear" w:color="auto" w:fill="FFFFFF"/>
      <w:lang w:val="en-US" w:eastAsia="en-US"/>
    </w:rPr>
  </w:style>
  <w:style w:type="character" w:customStyle="1" w:styleId="5">
    <w:name w:val="正文文本 (5)_"/>
    <w:link w:val="50"/>
    <w:rsid w:val="00B5655C"/>
    <w:rPr>
      <w:rFonts w:ascii="Sylfaen" w:hAnsi="Sylfaen" w:cs="Sylfaen"/>
      <w:shd w:val="clear" w:color="auto" w:fill="FFFFFF"/>
    </w:rPr>
  </w:style>
  <w:style w:type="character" w:customStyle="1" w:styleId="5MingLiU">
    <w:name w:val="正文文本 (5) + MingLiU"/>
    <w:aliases w:val="9.5 pt"/>
    <w:rsid w:val="00B5655C"/>
    <w:rPr>
      <w:rFonts w:ascii="MingLiU" w:eastAsia="MingLiU" w:hAnsi="Sylfaen" w:cs="MingLiU"/>
      <w:sz w:val="19"/>
      <w:szCs w:val="19"/>
      <w:shd w:val="clear" w:color="auto" w:fill="FFFFFF"/>
    </w:rPr>
  </w:style>
  <w:style w:type="character" w:customStyle="1" w:styleId="230">
    <w:name w:val="正文文本 (2)3"/>
    <w:rsid w:val="00B5655C"/>
    <w:rPr>
      <w:rFonts w:ascii="MingLiU" w:eastAsia="MingLiU" w:cs="MingLiU"/>
      <w:spacing w:val="0"/>
      <w:sz w:val="19"/>
      <w:szCs w:val="19"/>
      <w:shd w:val="clear" w:color="auto" w:fill="FFFFFF"/>
    </w:rPr>
  </w:style>
  <w:style w:type="character" w:customStyle="1" w:styleId="6">
    <w:name w:val="正文文本 (6)_"/>
    <w:link w:val="61"/>
    <w:rsid w:val="00B5655C"/>
    <w:rPr>
      <w:rFonts w:ascii="MingLiU" w:eastAsia="MingLiU" w:cs="MingLiU"/>
      <w:sz w:val="19"/>
      <w:szCs w:val="19"/>
      <w:shd w:val="clear" w:color="auto" w:fill="FFFFFF"/>
    </w:rPr>
  </w:style>
  <w:style w:type="character" w:customStyle="1" w:styleId="60">
    <w:name w:val="正文文本 (6)"/>
    <w:rsid w:val="00B5655C"/>
  </w:style>
  <w:style w:type="character" w:customStyle="1" w:styleId="61pt">
    <w:name w:val="正文文本 (6) + 间距 1 pt"/>
    <w:rsid w:val="00B5655C"/>
    <w:rPr>
      <w:rFonts w:ascii="MingLiU" w:eastAsia="MingLiU" w:cs="MingLiU"/>
      <w:spacing w:val="20"/>
      <w:sz w:val="19"/>
      <w:szCs w:val="19"/>
      <w:shd w:val="clear" w:color="auto" w:fill="FFFFFF"/>
    </w:rPr>
  </w:style>
  <w:style w:type="character" w:customStyle="1" w:styleId="7">
    <w:name w:val="正文文本 (7)_"/>
    <w:link w:val="70"/>
    <w:rsid w:val="00B5655C"/>
    <w:rPr>
      <w:rFonts w:ascii="Sylfaen" w:hAnsi="Sylfaen" w:cs="Sylfaen"/>
      <w:sz w:val="23"/>
      <w:szCs w:val="23"/>
      <w:shd w:val="clear" w:color="auto" w:fill="FFFFFF"/>
    </w:rPr>
  </w:style>
  <w:style w:type="character" w:customStyle="1" w:styleId="8">
    <w:name w:val="正文文本 (8)_"/>
    <w:link w:val="80"/>
    <w:rsid w:val="00B5655C"/>
    <w:rPr>
      <w:rFonts w:ascii="MingLiU" w:eastAsia="MingLiU" w:cs="MingLiU"/>
      <w:spacing w:val="10"/>
      <w:sz w:val="17"/>
      <w:szCs w:val="17"/>
      <w:shd w:val="clear" w:color="auto" w:fill="FFFFFF"/>
    </w:rPr>
  </w:style>
  <w:style w:type="character" w:customStyle="1" w:styleId="895pt">
    <w:name w:val="正文文本 (8) + 9.5 pt"/>
    <w:aliases w:val="间距 0 pt"/>
    <w:rsid w:val="00B5655C"/>
    <w:rPr>
      <w:rFonts w:ascii="MingLiU" w:eastAsia="MingLiU" w:cs="MingLiU"/>
      <w:spacing w:val="0"/>
      <w:sz w:val="19"/>
      <w:szCs w:val="19"/>
      <w:shd w:val="clear" w:color="auto" w:fill="FFFFFF"/>
    </w:rPr>
  </w:style>
  <w:style w:type="character" w:customStyle="1" w:styleId="aff0">
    <w:name w:val="表格标题_"/>
    <w:link w:val="aff1"/>
    <w:rsid w:val="00B5655C"/>
    <w:rPr>
      <w:rFonts w:ascii="MingLiU" w:eastAsia="MingLiU" w:cs="MingLiU"/>
      <w:sz w:val="19"/>
      <w:szCs w:val="19"/>
      <w:shd w:val="clear" w:color="auto" w:fill="FFFFFF"/>
    </w:rPr>
  </w:style>
  <w:style w:type="character" w:customStyle="1" w:styleId="220">
    <w:name w:val="正文文本 (2)2"/>
    <w:rsid w:val="00B5655C"/>
    <w:rPr>
      <w:rFonts w:ascii="MingLiU" w:eastAsia="MingLiU" w:cs="MingLiU"/>
      <w:spacing w:val="0"/>
      <w:sz w:val="19"/>
      <w:szCs w:val="19"/>
      <w:shd w:val="clear" w:color="auto" w:fill="FFFFFF"/>
    </w:rPr>
  </w:style>
  <w:style w:type="character" w:customStyle="1" w:styleId="2-1pt1">
    <w:name w:val="正文文本 (2) + 间距 -1 pt1"/>
    <w:rsid w:val="00B5655C"/>
    <w:rPr>
      <w:rFonts w:ascii="MingLiU" w:eastAsia="MingLiU" w:cs="MingLiU"/>
      <w:spacing w:val="-20"/>
      <w:sz w:val="19"/>
      <w:szCs w:val="19"/>
      <w:shd w:val="clear" w:color="auto" w:fill="FFFFFF"/>
    </w:rPr>
  </w:style>
  <w:style w:type="paragraph" w:customStyle="1" w:styleId="210">
    <w:name w:val="正文文本 (2)1"/>
    <w:basedOn w:val="a"/>
    <w:link w:val="24"/>
    <w:rsid w:val="00B5655C"/>
    <w:pPr>
      <w:shd w:val="clear" w:color="auto" w:fill="FFFFFF"/>
      <w:spacing w:before="240" w:after="240" w:line="308" w:lineRule="exact"/>
      <w:ind w:hanging="360"/>
      <w:jc w:val="center"/>
    </w:pPr>
    <w:rPr>
      <w:rFonts w:ascii="MingLiU" w:eastAsia="MingLiU" w:hAnsiTheme="minorHAnsi" w:cs="MingLiU"/>
      <w:sz w:val="19"/>
      <w:szCs w:val="19"/>
    </w:rPr>
  </w:style>
  <w:style w:type="paragraph" w:customStyle="1" w:styleId="aff">
    <w:name w:val="图片标题"/>
    <w:basedOn w:val="a"/>
    <w:link w:val="Exact"/>
    <w:rsid w:val="00B5655C"/>
    <w:pPr>
      <w:shd w:val="clear" w:color="auto" w:fill="FFFFFF"/>
      <w:spacing w:line="398" w:lineRule="exact"/>
      <w:jc w:val="distribute"/>
    </w:pPr>
    <w:rPr>
      <w:rFonts w:ascii="MingLiU" w:eastAsia="MingLiU" w:hAnsiTheme="minorHAnsi" w:cs="MingLiU"/>
      <w:sz w:val="19"/>
      <w:szCs w:val="19"/>
    </w:rPr>
  </w:style>
  <w:style w:type="paragraph" w:customStyle="1" w:styleId="14">
    <w:name w:val="标题 #1"/>
    <w:basedOn w:val="a"/>
    <w:link w:val="13"/>
    <w:rsid w:val="00B5655C"/>
    <w:pPr>
      <w:shd w:val="clear" w:color="auto" w:fill="FFFFFF"/>
      <w:spacing w:before="240" w:after="240" w:line="240" w:lineRule="atLeast"/>
      <w:jc w:val="center"/>
      <w:outlineLvl w:val="0"/>
    </w:pPr>
    <w:rPr>
      <w:rFonts w:ascii="MingLiU" w:eastAsia="MingLiU" w:hAnsiTheme="minorHAnsi" w:cs="MingLiU"/>
      <w:spacing w:val="800"/>
      <w:sz w:val="36"/>
      <w:szCs w:val="36"/>
    </w:rPr>
  </w:style>
  <w:style w:type="paragraph" w:customStyle="1" w:styleId="33">
    <w:name w:val="正文文本 (3)"/>
    <w:basedOn w:val="a"/>
    <w:link w:val="32"/>
    <w:rsid w:val="00B5655C"/>
    <w:pPr>
      <w:shd w:val="clear" w:color="auto" w:fill="FFFFFF"/>
      <w:spacing w:after="240" w:line="240" w:lineRule="atLeast"/>
      <w:jc w:val="center"/>
    </w:pPr>
    <w:rPr>
      <w:rFonts w:ascii="MingLiU" w:eastAsia="MingLiU" w:hAnsiTheme="minorHAnsi" w:cs="MingLiU"/>
      <w:sz w:val="30"/>
      <w:szCs w:val="30"/>
    </w:rPr>
  </w:style>
  <w:style w:type="paragraph" w:customStyle="1" w:styleId="27">
    <w:name w:val="标题 #2"/>
    <w:basedOn w:val="a"/>
    <w:link w:val="26"/>
    <w:rsid w:val="00B5655C"/>
    <w:pPr>
      <w:shd w:val="clear" w:color="auto" w:fill="FFFFFF"/>
      <w:spacing w:before="240" w:after="240" w:line="240" w:lineRule="atLeast"/>
      <w:jc w:val="distribute"/>
      <w:outlineLvl w:val="1"/>
    </w:pPr>
    <w:rPr>
      <w:rFonts w:ascii="MingLiU" w:eastAsia="MingLiU" w:hAnsiTheme="minorHAnsi" w:cs="MingLiU"/>
      <w:spacing w:val="10"/>
      <w:sz w:val="22"/>
    </w:rPr>
  </w:style>
  <w:style w:type="paragraph" w:customStyle="1" w:styleId="aff1">
    <w:name w:val="表格标题"/>
    <w:basedOn w:val="a"/>
    <w:link w:val="aff0"/>
    <w:rsid w:val="00B5655C"/>
    <w:pPr>
      <w:shd w:val="clear" w:color="auto" w:fill="FFFFFF"/>
      <w:spacing w:line="240" w:lineRule="atLeast"/>
      <w:ind w:hanging="360"/>
      <w:jc w:val="left"/>
    </w:pPr>
    <w:rPr>
      <w:rFonts w:ascii="MingLiU" w:eastAsia="MingLiU" w:hAnsiTheme="minorHAnsi" w:cs="MingLiU"/>
      <w:sz w:val="19"/>
      <w:szCs w:val="19"/>
    </w:rPr>
  </w:style>
  <w:style w:type="paragraph" w:customStyle="1" w:styleId="34">
    <w:name w:val="图片标题 (3)"/>
    <w:basedOn w:val="a"/>
    <w:link w:val="3Exact"/>
    <w:rsid w:val="00B5655C"/>
    <w:pPr>
      <w:shd w:val="clear" w:color="auto" w:fill="FFFFFF"/>
      <w:spacing w:line="240" w:lineRule="atLeast"/>
      <w:jc w:val="left"/>
    </w:pPr>
    <w:rPr>
      <w:rFonts w:ascii="MingLiU" w:eastAsia="MingLiU" w:hAnsiTheme="minorHAnsi" w:cs="MingLiU"/>
      <w:spacing w:val="40"/>
      <w:sz w:val="15"/>
      <w:szCs w:val="15"/>
    </w:rPr>
  </w:style>
  <w:style w:type="paragraph" w:customStyle="1" w:styleId="50">
    <w:name w:val="正文文本 (5)"/>
    <w:basedOn w:val="a"/>
    <w:link w:val="5"/>
    <w:rsid w:val="00B5655C"/>
    <w:pPr>
      <w:shd w:val="clear" w:color="auto" w:fill="FFFFFF"/>
      <w:spacing w:line="353" w:lineRule="exact"/>
      <w:jc w:val="distribute"/>
    </w:pPr>
    <w:rPr>
      <w:rFonts w:ascii="Sylfaen" w:eastAsiaTheme="minorEastAsia" w:hAnsi="Sylfaen" w:cs="Sylfaen"/>
    </w:rPr>
  </w:style>
  <w:style w:type="paragraph" w:customStyle="1" w:styleId="61">
    <w:name w:val="正文文本 (6)1"/>
    <w:basedOn w:val="a"/>
    <w:link w:val="6"/>
    <w:rsid w:val="00B5655C"/>
    <w:pPr>
      <w:shd w:val="clear" w:color="auto" w:fill="FFFFFF"/>
      <w:spacing w:line="405" w:lineRule="exact"/>
      <w:jc w:val="distribute"/>
    </w:pPr>
    <w:rPr>
      <w:rFonts w:ascii="MingLiU" w:eastAsia="MingLiU" w:hAnsiTheme="minorHAnsi" w:cs="MingLiU"/>
      <w:sz w:val="19"/>
      <w:szCs w:val="19"/>
    </w:rPr>
  </w:style>
  <w:style w:type="paragraph" w:customStyle="1" w:styleId="70">
    <w:name w:val="正文文本 (7)"/>
    <w:basedOn w:val="a"/>
    <w:link w:val="7"/>
    <w:rsid w:val="00B5655C"/>
    <w:pPr>
      <w:shd w:val="clear" w:color="auto" w:fill="FFFFFF"/>
      <w:spacing w:line="240" w:lineRule="atLeast"/>
      <w:jc w:val="left"/>
    </w:pPr>
    <w:rPr>
      <w:rFonts w:ascii="Sylfaen" w:eastAsiaTheme="minorEastAsia" w:hAnsi="Sylfaen" w:cs="Sylfaen"/>
      <w:sz w:val="23"/>
      <w:szCs w:val="23"/>
    </w:rPr>
  </w:style>
  <w:style w:type="paragraph" w:customStyle="1" w:styleId="80">
    <w:name w:val="正文文本 (8)"/>
    <w:basedOn w:val="a"/>
    <w:link w:val="8"/>
    <w:rsid w:val="00B5655C"/>
    <w:pPr>
      <w:shd w:val="clear" w:color="auto" w:fill="FFFFFF"/>
      <w:spacing w:line="345" w:lineRule="exact"/>
      <w:jc w:val="distribute"/>
    </w:pPr>
    <w:rPr>
      <w:rFonts w:ascii="MingLiU" w:eastAsia="MingLiU" w:hAnsiTheme="minorHAnsi" w:cs="MingLiU"/>
      <w:spacing w:val="10"/>
      <w:sz w:val="17"/>
      <w:szCs w:val="17"/>
    </w:rPr>
  </w:style>
  <w:style w:type="paragraph" w:customStyle="1" w:styleId="DefaultParagraph">
    <w:name w:val="DefaultParagraph"/>
    <w:basedOn w:val="a"/>
    <w:link w:val="DefaultParagraphChar"/>
    <w:uiPriority w:val="99"/>
    <w:rsid w:val="00B5655C"/>
    <w:pPr>
      <w:widowControl/>
      <w:jc w:val="left"/>
    </w:pPr>
    <w:rPr>
      <w:rFonts w:ascii="Times New Roman"/>
      <w:szCs w:val="20"/>
      <w:lang/>
    </w:rPr>
  </w:style>
  <w:style w:type="paragraph" w:customStyle="1" w:styleId="15">
    <w:name w:val="无间隔1"/>
    <w:uiPriority w:val="99"/>
    <w:rsid w:val="00B5655C"/>
    <w:rPr>
      <w:rFonts w:ascii="Calibri" w:eastAsia="宋体" w:hAnsi="Calibri" w:cs="Times New Roman"/>
      <w:kern w:val="0"/>
      <w:sz w:val="22"/>
    </w:rPr>
  </w:style>
  <w:style w:type="paragraph" w:customStyle="1" w:styleId="p16">
    <w:name w:val="p16"/>
    <w:basedOn w:val="a"/>
    <w:uiPriority w:val="99"/>
    <w:rsid w:val="00B5655C"/>
    <w:pPr>
      <w:widowControl/>
      <w:jc w:val="left"/>
    </w:pPr>
    <w:rPr>
      <w:kern w:val="0"/>
      <w:szCs w:val="21"/>
    </w:rPr>
  </w:style>
  <w:style w:type="paragraph" w:customStyle="1" w:styleId="Style6">
    <w:name w:val="_Style 6"/>
    <w:basedOn w:val="a"/>
    <w:uiPriority w:val="99"/>
    <w:rsid w:val="00B5655C"/>
    <w:pPr>
      <w:ind w:firstLineChars="200" w:firstLine="420"/>
    </w:pPr>
  </w:style>
  <w:style w:type="character" w:styleId="aff2">
    <w:name w:val="Placeholder Text"/>
    <w:uiPriority w:val="99"/>
    <w:rsid w:val="00B5655C"/>
    <w:rPr>
      <w:rFonts w:cs="Times New Roman"/>
      <w:color w:val="808080"/>
    </w:rPr>
  </w:style>
  <w:style w:type="character" w:customStyle="1" w:styleId="DefaultParagraphChar">
    <w:name w:val="DefaultParagraph Char"/>
    <w:link w:val="DefaultParagraph"/>
    <w:uiPriority w:val="99"/>
    <w:locked/>
    <w:rsid w:val="00B5655C"/>
    <w:rPr>
      <w:rFonts w:ascii="Times New Roman" w:eastAsia="宋体" w:hAnsi="Calibri" w:cs="Times New Roman"/>
      <w:szCs w:val="20"/>
      <w:lang/>
    </w:rPr>
  </w:style>
  <w:style w:type="paragraph" w:customStyle="1" w:styleId="Char30">
    <w:name w:val="Char3"/>
    <w:basedOn w:val="a"/>
    <w:uiPriority w:val="99"/>
    <w:rsid w:val="00B5655C"/>
    <w:pPr>
      <w:widowControl/>
      <w:spacing w:line="300" w:lineRule="auto"/>
      <w:ind w:firstLineChars="200" w:firstLine="200"/>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48.bin"/><Relationship Id="rId21" Type="http://schemas.openxmlformats.org/officeDocument/2006/relationships/oleObject" Target="embeddings/oleObject5.bin"/><Relationship Id="rId42" Type="http://schemas.openxmlformats.org/officeDocument/2006/relationships/oleObject" Target="embeddings/oleObject14.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image" Target="media/image36.wmf"/><Relationship Id="rId84" Type="http://schemas.openxmlformats.org/officeDocument/2006/relationships/oleObject" Target="embeddings/oleObject33.bin"/><Relationship Id="rId89" Type="http://schemas.openxmlformats.org/officeDocument/2006/relationships/image" Target="media/image48.png"/><Relationship Id="rId112" Type="http://schemas.openxmlformats.org/officeDocument/2006/relationships/image" Target="media/image61.wmf"/><Relationship Id="rId133" Type="http://schemas.openxmlformats.org/officeDocument/2006/relationships/image" Target="media/image71.wmf"/><Relationship Id="rId138" Type="http://schemas.openxmlformats.org/officeDocument/2006/relationships/oleObject" Target="embeddings/oleObject59.bin"/><Relationship Id="rId16" Type="http://schemas.openxmlformats.org/officeDocument/2006/relationships/image" Target="media/image6.png"/><Relationship Id="rId107" Type="http://schemas.openxmlformats.org/officeDocument/2006/relationships/image" Target="media/image58.wmf"/><Relationship Id="rId11" Type="http://schemas.openxmlformats.org/officeDocument/2006/relationships/image" Target="media/image3.wmf"/><Relationship Id="rId32" Type="http://schemas.openxmlformats.org/officeDocument/2006/relationships/image" Target="media/image17.png"/><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oleObject" Target="embeddings/oleObject22.bin"/><Relationship Id="rId74" Type="http://schemas.openxmlformats.org/officeDocument/2006/relationships/oleObject" Target="embeddings/oleObject29.bin"/><Relationship Id="rId79" Type="http://schemas.openxmlformats.org/officeDocument/2006/relationships/image" Target="media/image42.png"/><Relationship Id="rId102" Type="http://schemas.openxmlformats.org/officeDocument/2006/relationships/oleObject" Target="embeddings/oleObject41.bin"/><Relationship Id="rId123" Type="http://schemas.openxmlformats.org/officeDocument/2006/relationships/oleObject" Target="embeddings/oleObject52.bin"/><Relationship Id="rId128" Type="http://schemas.openxmlformats.org/officeDocument/2006/relationships/image" Target="media/image68.png"/><Relationship Id="rId144"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49.wmf"/><Relationship Id="rId95" Type="http://schemas.openxmlformats.org/officeDocument/2006/relationships/image" Target="media/image52.wmf"/><Relationship Id="rId22" Type="http://schemas.openxmlformats.org/officeDocument/2006/relationships/image" Target="media/image11.wmf"/><Relationship Id="rId27"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oleObject" Target="embeddings/oleObject27.bin"/><Relationship Id="rId113" Type="http://schemas.openxmlformats.org/officeDocument/2006/relationships/oleObject" Target="embeddings/oleObject46.bin"/><Relationship Id="rId118" Type="http://schemas.openxmlformats.org/officeDocument/2006/relationships/image" Target="media/image64.wmf"/><Relationship Id="rId134" Type="http://schemas.openxmlformats.org/officeDocument/2006/relationships/oleObject" Target="embeddings/oleObject57.bin"/><Relationship Id="rId139" Type="http://schemas.openxmlformats.org/officeDocument/2006/relationships/image" Target="media/image74.png"/><Relationship Id="rId80" Type="http://schemas.openxmlformats.org/officeDocument/2006/relationships/image" Target="media/image43.wmf"/><Relationship Id="rId85"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oleObject" Target="embeddings/oleObject7.bin"/><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31.wmf"/><Relationship Id="rId67" Type="http://schemas.openxmlformats.org/officeDocument/2006/relationships/image" Target="media/image35.png"/><Relationship Id="rId103" Type="http://schemas.openxmlformats.org/officeDocument/2006/relationships/image" Target="media/image56.wmf"/><Relationship Id="rId108" Type="http://schemas.openxmlformats.org/officeDocument/2006/relationships/oleObject" Target="embeddings/oleObject44.bin"/><Relationship Id="rId116" Type="http://schemas.openxmlformats.org/officeDocument/2006/relationships/image" Target="media/image63.wmf"/><Relationship Id="rId124" Type="http://schemas.openxmlformats.org/officeDocument/2006/relationships/image" Target="media/image66.wmf"/><Relationship Id="rId129" Type="http://schemas.openxmlformats.org/officeDocument/2006/relationships/image" Target="media/image69.wmf"/><Relationship Id="rId137" Type="http://schemas.openxmlformats.org/officeDocument/2006/relationships/image" Target="media/image73.wmf"/><Relationship Id="rId20" Type="http://schemas.openxmlformats.org/officeDocument/2006/relationships/image" Target="media/image10.wmf"/><Relationship Id="rId41" Type="http://schemas.openxmlformats.org/officeDocument/2006/relationships/image" Target="media/image22.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image" Target="media/image37.wmf"/><Relationship Id="rId75" Type="http://schemas.openxmlformats.org/officeDocument/2006/relationships/image" Target="media/image40.wmf"/><Relationship Id="rId83" Type="http://schemas.openxmlformats.org/officeDocument/2006/relationships/image" Target="media/image45.wmf"/><Relationship Id="rId88" Type="http://schemas.openxmlformats.org/officeDocument/2006/relationships/oleObject" Target="embeddings/oleObject35.bin"/><Relationship Id="rId91" Type="http://schemas.openxmlformats.org/officeDocument/2006/relationships/oleObject" Target="embeddings/oleObject36.bin"/><Relationship Id="rId96" Type="http://schemas.openxmlformats.org/officeDocument/2006/relationships/oleObject" Target="embeddings/oleObject38.bin"/><Relationship Id="rId111" Type="http://schemas.openxmlformats.org/officeDocument/2006/relationships/image" Target="media/image60.png"/><Relationship Id="rId132" Type="http://schemas.openxmlformats.org/officeDocument/2006/relationships/oleObject" Target="embeddings/oleObject56.bin"/><Relationship Id="rId140" Type="http://schemas.openxmlformats.org/officeDocument/2006/relationships/header" Target="header1.xm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4.png"/><Relationship Id="rId36" Type="http://schemas.openxmlformats.org/officeDocument/2006/relationships/oleObject" Target="embeddings/oleObject11.bin"/><Relationship Id="rId49" Type="http://schemas.openxmlformats.org/officeDocument/2006/relationships/image" Target="media/image26.wmf"/><Relationship Id="rId57" Type="http://schemas.openxmlformats.org/officeDocument/2006/relationships/image" Target="media/image30.wmf"/><Relationship Id="rId106" Type="http://schemas.openxmlformats.org/officeDocument/2006/relationships/oleObject" Target="embeddings/oleObject43.bin"/><Relationship Id="rId114" Type="http://schemas.openxmlformats.org/officeDocument/2006/relationships/image" Target="media/image62.wmf"/><Relationship Id="rId119" Type="http://schemas.openxmlformats.org/officeDocument/2006/relationships/oleObject" Target="embeddings/oleObject49.bin"/><Relationship Id="rId127" Type="http://schemas.openxmlformats.org/officeDocument/2006/relationships/image" Target="media/image67.png"/><Relationship Id="rId10" Type="http://schemas.openxmlformats.org/officeDocument/2006/relationships/oleObject" Target="embeddings/oleObject2.bin"/><Relationship Id="rId31" Type="http://schemas.openxmlformats.org/officeDocument/2006/relationships/image" Target="media/image16.png"/><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image" Target="media/image39.wmf"/><Relationship Id="rId78" Type="http://schemas.openxmlformats.org/officeDocument/2006/relationships/oleObject" Target="embeddings/oleObject31.bin"/><Relationship Id="rId81" Type="http://schemas.openxmlformats.org/officeDocument/2006/relationships/oleObject" Target="embeddings/oleObject32.bin"/><Relationship Id="rId86" Type="http://schemas.openxmlformats.org/officeDocument/2006/relationships/oleObject" Target="embeddings/oleObject34.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130" Type="http://schemas.openxmlformats.org/officeDocument/2006/relationships/oleObject" Target="embeddings/oleObject55.bin"/><Relationship Id="rId135" Type="http://schemas.openxmlformats.org/officeDocument/2006/relationships/image" Target="media/image72.wmf"/><Relationship Id="rId143"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8.png"/><Relationship Id="rId39" Type="http://schemas.openxmlformats.org/officeDocument/2006/relationships/image" Target="media/image21.wmf"/><Relationship Id="rId109" Type="http://schemas.openxmlformats.org/officeDocument/2006/relationships/image" Target="media/image59.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9.wmf"/><Relationship Id="rId76" Type="http://schemas.openxmlformats.org/officeDocument/2006/relationships/oleObject" Target="embeddings/oleObject30.bin"/><Relationship Id="rId97" Type="http://schemas.openxmlformats.org/officeDocument/2006/relationships/image" Target="media/image53.wmf"/><Relationship Id="rId104" Type="http://schemas.openxmlformats.org/officeDocument/2006/relationships/oleObject" Target="embeddings/oleObject42.bin"/><Relationship Id="rId120" Type="http://schemas.openxmlformats.org/officeDocument/2006/relationships/image" Target="media/image65.wmf"/><Relationship Id="rId125" Type="http://schemas.openxmlformats.org/officeDocument/2006/relationships/oleObject" Target="embeddings/oleObject53.bin"/><Relationship Id="rId141" Type="http://schemas.openxmlformats.org/officeDocument/2006/relationships/header" Target="header2.xml"/><Relationship Id="rId7" Type="http://schemas.openxmlformats.org/officeDocument/2006/relationships/image" Target="media/image1.wmf"/><Relationship Id="rId71" Type="http://schemas.openxmlformats.org/officeDocument/2006/relationships/oleObject" Target="embeddings/oleObject28.bin"/><Relationship Id="rId92" Type="http://schemas.openxmlformats.org/officeDocument/2006/relationships/image" Target="media/image50.png"/><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24.wmf"/><Relationship Id="rId66" Type="http://schemas.openxmlformats.org/officeDocument/2006/relationships/oleObject" Target="embeddings/oleObject26.bin"/><Relationship Id="rId87" Type="http://schemas.openxmlformats.org/officeDocument/2006/relationships/image" Target="media/image47.wmf"/><Relationship Id="rId110" Type="http://schemas.openxmlformats.org/officeDocument/2006/relationships/oleObject" Target="embeddings/oleObject45.bin"/><Relationship Id="rId115" Type="http://schemas.openxmlformats.org/officeDocument/2006/relationships/oleObject" Target="embeddings/oleObject47.bin"/><Relationship Id="rId131" Type="http://schemas.openxmlformats.org/officeDocument/2006/relationships/image" Target="media/image70.wmf"/><Relationship Id="rId136" Type="http://schemas.openxmlformats.org/officeDocument/2006/relationships/oleObject" Target="embeddings/oleObject58.bin"/><Relationship Id="rId61" Type="http://schemas.openxmlformats.org/officeDocument/2006/relationships/image" Target="media/image32.wmf"/><Relationship Id="rId82" Type="http://schemas.openxmlformats.org/officeDocument/2006/relationships/image" Target="media/image44.png"/><Relationship Id="rId19" Type="http://schemas.openxmlformats.org/officeDocument/2006/relationships/image" Target="media/image9.png"/><Relationship Id="rId14" Type="http://schemas.openxmlformats.org/officeDocument/2006/relationships/oleObject" Target="embeddings/oleObject4.bin"/><Relationship Id="rId30" Type="http://schemas.openxmlformats.org/officeDocument/2006/relationships/oleObject" Target="embeddings/oleObject9.bin"/><Relationship Id="rId35" Type="http://schemas.openxmlformats.org/officeDocument/2006/relationships/image" Target="media/image19.wmf"/><Relationship Id="rId56" Type="http://schemas.openxmlformats.org/officeDocument/2006/relationships/oleObject" Target="embeddings/oleObject21.bin"/><Relationship Id="rId77" Type="http://schemas.openxmlformats.org/officeDocument/2006/relationships/image" Target="media/image41.wmf"/><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4.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image" Target="media/image38.png"/><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5.png"/></Relationships>
</file>

<file path=word/_rels/header3.xml.rels><?xml version="1.0" encoding="UTF-8" standalone="yes"?>
<Relationships xmlns="http://schemas.openxmlformats.org/package/2006/relationships"><Relationship Id="rId2" Type="http://schemas.openxmlformats.org/officeDocument/2006/relationships/image" Target="media/image75.png"/><Relationship Id="rId1" Type="http://schemas.openxmlformats.org/officeDocument/2006/relationships/image" Target="media/image7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686</Words>
  <Characters>3912</Characters>
  <Application>Microsoft Office Word</Application>
  <DocSecurity>0</DocSecurity>
  <Lines>32</Lines>
  <Paragraphs>9</Paragraphs>
  <ScaleCrop>false</ScaleCrop>
  <Company>Microsoft</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2017-06-11T08:55:00Z</dcterms:created>
  <dcterms:modified xsi:type="dcterms:W3CDTF">2017-06-11T08:56:00Z</dcterms:modified>
</cp:coreProperties>
</file>