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8D5" w:rsidRPr="002E5CE2" w:rsidRDefault="00C078D5" w:rsidP="00C078D5">
      <w:pPr>
        <w:spacing w:line="360" w:lineRule="auto"/>
        <w:jc w:val="center"/>
        <w:rPr>
          <w:b/>
          <w:spacing w:val="20"/>
          <w:sz w:val="28"/>
          <w:szCs w:val="28"/>
        </w:rPr>
      </w:pPr>
      <w:r w:rsidRPr="002E5CE2">
        <w:rPr>
          <w:rFonts w:hAnsi="宋体" w:hint="eastAsia"/>
          <w:b/>
          <w:spacing w:val="20"/>
          <w:sz w:val="28"/>
          <w:szCs w:val="28"/>
        </w:rPr>
        <w:t>梅州市</w:t>
      </w:r>
      <w:r w:rsidRPr="002E5CE2">
        <w:rPr>
          <w:b/>
          <w:spacing w:val="20"/>
          <w:sz w:val="28"/>
          <w:szCs w:val="28"/>
        </w:rPr>
        <w:t>2016</w:t>
      </w:r>
      <w:r w:rsidRPr="002E5CE2">
        <w:rPr>
          <w:rFonts w:hAnsi="宋体" w:hint="eastAsia"/>
          <w:b/>
          <w:spacing w:val="20"/>
          <w:sz w:val="28"/>
          <w:szCs w:val="28"/>
        </w:rPr>
        <w:t>年初中毕业生学业考试数学试卷</w:t>
      </w:r>
    </w:p>
    <w:p w:rsidR="00C078D5" w:rsidRPr="002E5CE2" w:rsidRDefault="00C078D5" w:rsidP="00C078D5">
      <w:pPr>
        <w:spacing w:line="360" w:lineRule="auto"/>
        <w:jc w:val="center"/>
        <w:rPr>
          <w:b/>
          <w:sz w:val="28"/>
          <w:szCs w:val="28"/>
        </w:rPr>
      </w:pPr>
      <w:r w:rsidRPr="002E5CE2">
        <w:rPr>
          <w:rFonts w:hAnsi="宋体" w:hint="eastAsia"/>
          <w:b/>
          <w:sz w:val="28"/>
          <w:szCs w:val="28"/>
        </w:rPr>
        <w:t>参考答案与评分意见</w:t>
      </w:r>
    </w:p>
    <w:p w:rsidR="00C078D5" w:rsidRPr="002E5CE2" w:rsidRDefault="00C078D5" w:rsidP="00C078D5">
      <w:pPr>
        <w:pStyle w:val="DefaultParagraph"/>
        <w:spacing w:line="360" w:lineRule="auto"/>
        <w:rPr>
          <w:rFonts w:hAnsi="Times New Roman"/>
        </w:rPr>
      </w:pPr>
      <w:r w:rsidRPr="002E5CE2">
        <w:rPr>
          <w:rFonts w:hAnsi="宋体" w:hint="eastAsia"/>
          <w:b/>
        </w:rPr>
        <w:t>一、选择题：本题共</w:t>
      </w:r>
      <w:r w:rsidRPr="002E5CE2">
        <w:rPr>
          <w:rFonts w:hAnsi="Times New Roman"/>
          <w:b/>
        </w:rPr>
        <w:t>7</w:t>
      </w:r>
      <w:r w:rsidRPr="002E5CE2">
        <w:rPr>
          <w:rFonts w:hAnsi="宋体" w:hint="eastAsia"/>
          <w:b/>
        </w:rPr>
        <w:t>小题，每小题</w:t>
      </w:r>
      <w:r w:rsidRPr="002E5CE2">
        <w:rPr>
          <w:rFonts w:hAnsi="Times New Roman"/>
          <w:b/>
        </w:rPr>
        <w:t>3</w:t>
      </w:r>
      <w:r w:rsidRPr="002E5CE2">
        <w:rPr>
          <w:rFonts w:hAnsi="宋体" w:hint="eastAsia"/>
          <w:b/>
        </w:rPr>
        <w:t>分，共</w:t>
      </w:r>
      <w:r w:rsidRPr="002E5CE2">
        <w:rPr>
          <w:rFonts w:hAnsi="Times New Roman"/>
          <w:b/>
        </w:rPr>
        <w:t>21</w:t>
      </w:r>
      <w:r w:rsidRPr="002E5CE2">
        <w:rPr>
          <w:rFonts w:hAnsi="宋体" w:hint="eastAsia"/>
          <w:b/>
        </w:rPr>
        <w:t>分．每小题给出四个答案，其中只有一个是正确的</w:t>
      </w:r>
      <w:r w:rsidRPr="002E5CE2">
        <w:rPr>
          <w:rFonts w:hAnsi="Times New Roman"/>
          <w:b/>
        </w:rPr>
        <w:t>.</w:t>
      </w:r>
      <w:r w:rsidRPr="002E5CE2">
        <w:rPr>
          <w:rFonts w:hAnsi="Times New Roman"/>
        </w:rPr>
        <w:t xml:space="preserve">   </w:t>
      </w:r>
    </w:p>
    <w:p w:rsidR="00C078D5" w:rsidRPr="002E5CE2" w:rsidRDefault="00C078D5" w:rsidP="00C078D5">
      <w:pPr>
        <w:spacing w:line="360" w:lineRule="auto"/>
        <w:rPr>
          <w:szCs w:val="21"/>
        </w:rPr>
      </w:pPr>
      <w:r w:rsidRPr="002E5CE2">
        <w:t>1</w:t>
      </w:r>
      <w:r w:rsidRPr="002E5CE2">
        <w:rPr>
          <w:rFonts w:hint="eastAsia"/>
        </w:rPr>
        <w:t>．</w:t>
      </w:r>
      <w:r w:rsidRPr="002E5CE2">
        <w:t>C</w:t>
      </w:r>
      <w:r w:rsidRPr="002E5CE2">
        <w:rPr>
          <w:rFonts w:hint="eastAsia"/>
        </w:rPr>
        <w:t>；</w:t>
      </w:r>
      <w:r w:rsidRPr="002E5CE2">
        <w:t xml:space="preserve">  2</w:t>
      </w:r>
      <w:r w:rsidRPr="002E5CE2">
        <w:rPr>
          <w:rFonts w:hint="eastAsia"/>
        </w:rPr>
        <w:t>．</w:t>
      </w:r>
      <w:r w:rsidRPr="002E5CE2">
        <w:t>B</w:t>
      </w:r>
      <w:r w:rsidRPr="002E5CE2">
        <w:rPr>
          <w:rFonts w:hint="eastAsia"/>
        </w:rPr>
        <w:t>；</w:t>
      </w:r>
      <w:r w:rsidRPr="002E5CE2">
        <w:t xml:space="preserve"> </w:t>
      </w:r>
      <w:r w:rsidRPr="002E5CE2">
        <w:rPr>
          <w:szCs w:val="21"/>
        </w:rPr>
        <w:t xml:space="preserve"> </w:t>
      </w:r>
      <w:r w:rsidRPr="002E5CE2">
        <w:t>3</w:t>
      </w:r>
      <w:r w:rsidRPr="002E5CE2">
        <w:rPr>
          <w:rFonts w:hint="eastAsia"/>
        </w:rPr>
        <w:t>．</w:t>
      </w:r>
      <w:r w:rsidRPr="002E5CE2">
        <w:t>D</w:t>
      </w:r>
      <w:r w:rsidRPr="002E5CE2">
        <w:rPr>
          <w:rFonts w:hint="eastAsia"/>
        </w:rPr>
        <w:t>；</w:t>
      </w:r>
      <w:r w:rsidRPr="002E5CE2">
        <w:t xml:space="preserve">  4</w:t>
      </w:r>
      <w:r w:rsidRPr="002E5CE2">
        <w:rPr>
          <w:rFonts w:hint="eastAsia"/>
        </w:rPr>
        <w:t>．</w:t>
      </w:r>
      <w:r w:rsidRPr="002E5CE2">
        <w:t>A</w:t>
      </w:r>
      <w:r w:rsidRPr="002E5CE2">
        <w:rPr>
          <w:rFonts w:hint="eastAsia"/>
        </w:rPr>
        <w:t>；</w:t>
      </w:r>
      <w:r w:rsidRPr="002E5CE2">
        <w:t xml:space="preserve">  5</w:t>
      </w:r>
      <w:r w:rsidRPr="002E5CE2">
        <w:rPr>
          <w:rFonts w:hint="eastAsia"/>
        </w:rPr>
        <w:t>．</w:t>
      </w:r>
      <w:r w:rsidRPr="002E5CE2">
        <w:t>C</w:t>
      </w:r>
      <w:r w:rsidRPr="002E5CE2">
        <w:rPr>
          <w:rFonts w:hint="eastAsia"/>
        </w:rPr>
        <w:t>；</w:t>
      </w:r>
      <w:r w:rsidRPr="002E5CE2">
        <w:t xml:space="preserve">  6</w:t>
      </w:r>
      <w:r w:rsidRPr="002E5CE2">
        <w:rPr>
          <w:rFonts w:hint="eastAsia"/>
        </w:rPr>
        <w:t>．</w:t>
      </w:r>
      <w:r w:rsidRPr="002E5CE2">
        <w:t>D</w:t>
      </w:r>
      <w:r w:rsidRPr="002E5CE2">
        <w:rPr>
          <w:rFonts w:hint="eastAsia"/>
        </w:rPr>
        <w:t>；</w:t>
      </w:r>
      <w:r w:rsidRPr="002E5CE2">
        <w:t xml:space="preserve">  </w:t>
      </w:r>
      <w:r w:rsidRPr="002E5CE2">
        <w:rPr>
          <w:szCs w:val="21"/>
        </w:rPr>
        <w:t xml:space="preserve"> </w:t>
      </w:r>
      <w:r w:rsidRPr="002E5CE2">
        <w:t>7</w:t>
      </w:r>
      <w:r w:rsidRPr="002E5CE2">
        <w:rPr>
          <w:rFonts w:hint="eastAsia"/>
        </w:rPr>
        <w:t>．</w:t>
      </w:r>
      <w:r w:rsidRPr="002E5CE2">
        <w:t>B</w:t>
      </w:r>
      <w:r w:rsidRPr="002E5CE2">
        <w:rPr>
          <w:rFonts w:hint="eastAsia"/>
        </w:rPr>
        <w:t>．</w:t>
      </w:r>
    </w:p>
    <w:p w:rsidR="00C078D5" w:rsidRPr="002E5CE2" w:rsidRDefault="00C078D5" w:rsidP="00C078D5">
      <w:pPr>
        <w:rPr>
          <w:b/>
          <w:szCs w:val="21"/>
        </w:rPr>
      </w:pPr>
      <w:r w:rsidRPr="002E5CE2">
        <w:rPr>
          <w:rFonts w:hint="eastAsia"/>
          <w:b/>
          <w:szCs w:val="21"/>
        </w:rPr>
        <w:t>二、填空题：本题共</w:t>
      </w:r>
      <w:r w:rsidRPr="002E5CE2">
        <w:rPr>
          <w:b/>
          <w:szCs w:val="21"/>
        </w:rPr>
        <w:t>8</w:t>
      </w:r>
      <w:r w:rsidRPr="002E5CE2">
        <w:rPr>
          <w:rFonts w:hint="eastAsia"/>
          <w:b/>
          <w:szCs w:val="21"/>
        </w:rPr>
        <w:t>小题，每小题</w:t>
      </w:r>
      <w:r w:rsidRPr="002E5CE2">
        <w:rPr>
          <w:b/>
          <w:szCs w:val="21"/>
        </w:rPr>
        <w:t>3</w:t>
      </w:r>
      <w:r w:rsidRPr="002E5CE2">
        <w:rPr>
          <w:rFonts w:hint="eastAsia"/>
          <w:b/>
          <w:szCs w:val="21"/>
        </w:rPr>
        <w:t>分，共</w:t>
      </w:r>
      <w:r w:rsidRPr="002E5CE2">
        <w:rPr>
          <w:b/>
          <w:szCs w:val="21"/>
        </w:rPr>
        <w:t>24</w:t>
      </w:r>
      <w:r w:rsidRPr="002E5CE2">
        <w:rPr>
          <w:rFonts w:hint="eastAsia"/>
          <w:b/>
          <w:szCs w:val="21"/>
        </w:rPr>
        <w:t>分．</w:t>
      </w:r>
      <w:r w:rsidRPr="002E5CE2">
        <w:rPr>
          <w:b/>
          <w:szCs w:val="21"/>
        </w:rPr>
        <w:t xml:space="preserve"> </w:t>
      </w:r>
    </w:p>
    <w:p w:rsidR="00C078D5" w:rsidRPr="002E5CE2" w:rsidRDefault="00C078D5" w:rsidP="00C078D5">
      <w:pPr>
        <w:spacing w:line="360" w:lineRule="auto"/>
      </w:pPr>
      <w:r w:rsidRPr="002E5CE2">
        <w:t>8</w:t>
      </w:r>
      <w:r w:rsidRPr="002E5CE2">
        <w:rPr>
          <w:rFonts w:hint="eastAsia"/>
        </w:rPr>
        <w:t>．</w:t>
      </w:r>
      <w:r w:rsidRPr="002E5CE2">
        <w:rPr>
          <w:position w:val="-4"/>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9.75pt;height:10.5pt" o:ole="">
            <v:imagedata r:id="rId7" o:title=""/>
          </v:shape>
          <o:OLEObject Type="Embed" ProgID="Equation.3" ShapeID="_x0000_i1025" DrawAspect="Content" ObjectID="_1558705413" r:id="rId8"/>
        </w:object>
      </w:r>
      <w:r w:rsidRPr="002E5CE2">
        <w:rPr>
          <w:szCs w:val="21"/>
        </w:rPr>
        <w:t xml:space="preserve"> </w:t>
      </w:r>
      <w:r w:rsidRPr="002E5CE2">
        <w:rPr>
          <w:rFonts w:hint="eastAsia"/>
          <w:szCs w:val="21"/>
        </w:rPr>
        <w:t>；</w:t>
      </w:r>
      <w:r w:rsidRPr="002E5CE2">
        <w:rPr>
          <w:szCs w:val="21"/>
        </w:rPr>
        <w:t xml:space="preserve">        </w:t>
      </w:r>
      <w:r w:rsidRPr="002E5CE2">
        <w:t>9</w:t>
      </w:r>
      <w:r w:rsidRPr="002E5CE2">
        <w:rPr>
          <w:rFonts w:hint="eastAsia"/>
        </w:rPr>
        <w:t>．</w:t>
      </w:r>
      <w:r w:rsidRPr="002E5CE2">
        <w:t>15</w:t>
      </w:r>
      <w:r w:rsidRPr="002E5CE2">
        <w:rPr>
          <w:rFonts w:hint="eastAsia"/>
        </w:rPr>
        <w:t>；</w:t>
      </w:r>
      <w:r w:rsidRPr="002E5CE2">
        <w:t xml:space="preserve">            10</w:t>
      </w:r>
      <w:r w:rsidRPr="002E5CE2">
        <w:rPr>
          <w:rFonts w:hint="eastAsia"/>
        </w:rPr>
        <w:t>．</w:t>
      </w:r>
      <w:r w:rsidRPr="002E5CE2">
        <w:rPr>
          <w:position w:val="-6"/>
        </w:rPr>
        <w:object w:dxaOrig="999" w:dyaOrig="320">
          <v:shape id="_x0000_i1026" type="#_x0000_t75" alt="学科网(www.zxxk.com)--教育资源门户，提供试卷、教案、课件、论文、素材及各类教学资源下载，还有大量而丰富的教学相关资讯！" style="width:48.75pt;height:16.5pt" o:ole="">
            <v:imagedata r:id="rId9" o:title=""/>
          </v:shape>
          <o:OLEObject Type="Embed" ProgID="Equation.3" ShapeID="_x0000_i1026" DrawAspect="Content" ObjectID="_1558705414" r:id="rId10"/>
        </w:object>
      </w:r>
      <w:r w:rsidRPr="002E5CE2">
        <w:rPr>
          <w:rFonts w:hint="eastAsia"/>
          <w:szCs w:val="21"/>
        </w:rPr>
        <w:t>；</w:t>
      </w:r>
      <w:r w:rsidRPr="002E5CE2">
        <w:rPr>
          <w:szCs w:val="21"/>
        </w:rPr>
        <w:t xml:space="preserve">     </w:t>
      </w:r>
      <w:r w:rsidRPr="002E5CE2">
        <w:t>11</w:t>
      </w:r>
      <w:r w:rsidRPr="002E5CE2">
        <w:rPr>
          <w:rFonts w:hint="eastAsia"/>
        </w:rPr>
        <w:t>．</w:t>
      </w:r>
      <w:r w:rsidRPr="002E5CE2">
        <w:rPr>
          <w:position w:val="-6"/>
        </w:rPr>
        <w:object w:dxaOrig="620" w:dyaOrig="279">
          <v:shape id="_x0000_i1027" type="#_x0000_t75" alt="学科网(www.zxxk.com)--教育资源门户，提供试卷、教案、课件、论文、素材及各类教学资源下载，还有大量而丰富的教学相关资讯！" style="width:30pt;height:14.25pt" o:ole="">
            <v:imagedata r:id="rId11" o:title=""/>
          </v:shape>
          <o:OLEObject Type="Embed" ProgID="Equation.3" ShapeID="_x0000_i1027" DrawAspect="Content" ObjectID="_1558705415" r:id="rId12"/>
        </w:object>
      </w:r>
      <w:r w:rsidRPr="002E5CE2">
        <w:rPr>
          <w:rFonts w:hint="eastAsia"/>
        </w:rPr>
        <w:t>；</w:t>
      </w:r>
      <w:r w:rsidRPr="002E5CE2">
        <w:t xml:space="preserve">   </w:t>
      </w:r>
    </w:p>
    <w:p w:rsidR="00C078D5" w:rsidRPr="002E5CE2" w:rsidRDefault="00C078D5" w:rsidP="00C078D5">
      <w:pPr>
        <w:spacing w:line="360" w:lineRule="auto"/>
        <w:rPr>
          <w:color w:val="FF0000"/>
          <w:szCs w:val="21"/>
        </w:rPr>
      </w:pPr>
      <w:r w:rsidRPr="002E5CE2">
        <w:t>12</w:t>
      </w:r>
      <w:r w:rsidRPr="002E5CE2">
        <w:rPr>
          <w:rFonts w:hint="eastAsia"/>
        </w:rPr>
        <w:t>．</w:t>
      </w:r>
      <w:r w:rsidRPr="002E5CE2">
        <w:rPr>
          <w:position w:val="-10"/>
        </w:rPr>
        <w:object w:dxaOrig="1440" w:dyaOrig="320">
          <v:shape id="_x0000_i1028" type="#_x0000_t75" alt="学科网(www.zxxk.com)--教育资源门户，提供试卷、教案、课件、论文、素材及各类教学资源下载，还有大量而丰富的教学相关资讯！" style="width:69.75pt;height:16.5pt" o:ole="">
            <v:imagedata r:id="rId13" o:title=""/>
          </v:shape>
          <o:OLEObject Type="Embed" ProgID="Equation.3" ShapeID="_x0000_i1028" DrawAspect="Content" ObjectID="_1558705416" r:id="rId14"/>
        </w:object>
      </w:r>
      <w:r w:rsidRPr="002E5CE2">
        <w:rPr>
          <w:rFonts w:hint="eastAsia"/>
        </w:rPr>
        <w:t>；</w:t>
      </w:r>
      <w:r w:rsidRPr="002E5CE2">
        <w:t xml:space="preserve">  13</w:t>
      </w:r>
      <w:r w:rsidRPr="002E5CE2">
        <w:rPr>
          <w:rFonts w:hint="eastAsia"/>
        </w:rPr>
        <w:t>．</w:t>
      </w:r>
      <w:r w:rsidRPr="002E5CE2">
        <w:t>4</w:t>
      </w:r>
      <w:r w:rsidRPr="002E5CE2">
        <w:rPr>
          <w:rFonts w:hint="eastAsia"/>
        </w:rPr>
        <w:t>；</w:t>
      </w:r>
      <w:r w:rsidRPr="002E5CE2">
        <w:t xml:space="preserve">   14</w:t>
      </w:r>
      <w:r w:rsidRPr="002E5CE2">
        <w:rPr>
          <w:rFonts w:hint="eastAsia"/>
        </w:rPr>
        <w:t>．</w:t>
      </w:r>
      <w:r w:rsidRPr="002E5CE2">
        <w:rPr>
          <w:position w:val="-10"/>
        </w:rPr>
        <w:object w:dxaOrig="1040" w:dyaOrig="380">
          <v:shape id="_x0000_i1029" type="#_x0000_t75" alt="学科网(www.zxxk.com)--教育资源门户，提供试卷、教案、课件、论文、素材及各类教学资源下载，还有大量而丰富的教学相关资讯！" style="width:51pt;height:19.5pt" o:ole="">
            <v:imagedata r:id="rId15" o:title=""/>
          </v:shape>
          <o:OLEObject Type="Embed" ProgID="Equation.3" ShapeID="_x0000_i1029" DrawAspect="Content" ObjectID="_1558705417" r:id="rId16"/>
        </w:object>
      </w:r>
      <w:r w:rsidRPr="002E5CE2">
        <w:rPr>
          <w:rFonts w:hint="eastAsia"/>
        </w:rPr>
        <w:t>；（写对一个给</w:t>
      </w:r>
      <w:r w:rsidRPr="002E5CE2">
        <w:t>2</w:t>
      </w:r>
      <w:r w:rsidRPr="002E5CE2">
        <w:rPr>
          <w:rFonts w:hint="eastAsia"/>
        </w:rPr>
        <w:t>分）</w:t>
      </w:r>
      <w:r w:rsidRPr="002E5CE2">
        <w:t xml:space="preserve">   15</w:t>
      </w:r>
      <w:r w:rsidRPr="002E5CE2">
        <w:rPr>
          <w:rFonts w:hint="eastAsia"/>
        </w:rPr>
        <w:t>．（</w:t>
      </w:r>
      <w:r w:rsidRPr="002E5CE2">
        <w:t>6048</w:t>
      </w:r>
      <w:r w:rsidRPr="002E5CE2">
        <w:rPr>
          <w:rFonts w:hint="eastAsia"/>
        </w:rPr>
        <w:t>，</w:t>
      </w:r>
      <w:r w:rsidRPr="002E5CE2">
        <w:t>2</w:t>
      </w:r>
      <w:r w:rsidRPr="002E5CE2">
        <w:rPr>
          <w:rFonts w:hint="eastAsia"/>
        </w:rPr>
        <w:t>）．</w:t>
      </w:r>
      <w:r w:rsidRPr="002E5CE2">
        <w:t xml:space="preserve">    </w:t>
      </w:r>
    </w:p>
    <w:p w:rsidR="00C078D5" w:rsidRPr="002E5CE2" w:rsidRDefault="00C078D5" w:rsidP="00C078D5">
      <w:pPr>
        <w:rPr>
          <w:b/>
          <w:szCs w:val="21"/>
        </w:rPr>
      </w:pPr>
      <w:r w:rsidRPr="002E5CE2">
        <w:rPr>
          <w:rFonts w:hAnsi="宋体" w:hint="eastAsia"/>
          <w:b/>
          <w:szCs w:val="21"/>
        </w:rPr>
        <w:t>三、解答下列各题：本题共</w:t>
      </w:r>
      <w:r w:rsidRPr="002E5CE2">
        <w:rPr>
          <w:b/>
          <w:szCs w:val="21"/>
        </w:rPr>
        <w:t>9</w:t>
      </w:r>
      <w:r w:rsidRPr="002E5CE2">
        <w:rPr>
          <w:rFonts w:hAnsi="宋体" w:hint="eastAsia"/>
          <w:b/>
          <w:szCs w:val="21"/>
        </w:rPr>
        <w:t>小题，共</w:t>
      </w:r>
      <w:r w:rsidRPr="002E5CE2">
        <w:rPr>
          <w:b/>
          <w:szCs w:val="21"/>
        </w:rPr>
        <w:t>75</w:t>
      </w:r>
      <w:r w:rsidRPr="002E5CE2">
        <w:rPr>
          <w:rFonts w:hAnsi="宋体" w:hint="eastAsia"/>
          <w:b/>
          <w:szCs w:val="21"/>
        </w:rPr>
        <w:t>分．解答应写出文字说明、推理过程或演算步骤．</w:t>
      </w:r>
    </w:p>
    <w:p w:rsidR="00C078D5" w:rsidRPr="002E5CE2" w:rsidRDefault="00C078D5" w:rsidP="00C078D5">
      <w:r w:rsidRPr="002E5CE2">
        <w:t>16</w:t>
      </w:r>
      <w:r w:rsidRPr="002E5CE2">
        <w:rPr>
          <w:rFonts w:hint="eastAsia"/>
        </w:rPr>
        <w:t>．解：原式</w:t>
      </w:r>
      <w:r w:rsidRPr="002E5CE2">
        <w:t>=</w:t>
      </w:r>
      <w:r w:rsidRPr="002E5CE2">
        <w:rPr>
          <w:position w:val="-24"/>
        </w:rPr>
        <w:object w:dxaOrig="1900" w:dyaOrig="680">
          <v:shape id="_x0000_i1030" type="#_x0000_t75" alt="学科网(www.zxxk.com)--教育资源门户，提供试卷、教案、课件、论文、素材及各类教学资源下载，还有大量而丰富的教学相关资讯！" style="width:92.25pt;height:34.5pt" o:ole="">
            <v:imagedata r:id="rId17" o:title=""/>
          </v:shape>
          <o:OLEObject Type="Embed" ProgID="Equation.3" ShapeID="_x0000_i1030" DrawAspect="Content" ObjectID="_1558705418" r:id="rId18"/>
        </w:object>
      </w:r>
      <w:r w:rsidRPr="002E5CE2">
        <w:t xml:space="preserve">    </w:t>
      </w:r>
      <w:r w:rsidRPr="002E5CE2">
        <w:rPr>
          <w:color w:val="000000"/>
        </w:rPr>
        <w:t>………………………4</w:t>
      </w:r>
      <w:r w:rsidRPr="002E5CE2">
        <w:rPr>
          <w:rFonts w:hint="eastAsia"/>
          <w:color w:val="000000"/>
        </w:rPr>
        <w:t>分</w:t>
      </w:r>
      <w:r w:rsidRPr="002E5CE2">
        <w:t xml:space="preserve">     </w:t>
      </w:r>
    </w:p>
    <w:p w:rsidR="00C078D5" w:rsidRPr="002E5CE2" w:rsidRDefault="00C078D5" w:rsidP="00C078D5">
      <w:r w:rsidRPr="002E5CE2">
        <w:t xml:space="preserve">            =</w:t>
      </w:r>
      <w:r w:rsidRPr="002E5CE2">
        <w:rPr>
          <w:position w:val="-6"/>
        </w:rPr>
        <w:object w:dxaOrig="1140" w:dyaOrig="279">
          <v:shape id="_x0000_i1031" type="#_x0000_t75" alt="学科网(www.zxxk.com)--教育资源门户，提供试卷、教案、课件、论文、素材及各类教学资源下载，还有大量而丰富的教学相关资讯！" style="width:55.5pt;height:14.25pt" o:ole="">
            <v:imagedata r:id="rId19" o:title=""/>
          </v:shape>
          <o:OLEObject Type="Embed" ProgID="Equation.3" ShapeID="_x0000_i1031" DrawAspect="Content" ObjectID="_1558705419" r:id="rId20"/>
        </w:object>
      </w:r>
      <w:r w:rsidRPr="002E5CE2">
        <w:rPr>
          <w:position w:val="-6"/>
        </w:rPr>
        <w:t xml:space="preserve">             </w:t>
      </w:r>
      <w:r w:rsidRPr="002E5CE2">
        <w:rPr>
          <w:color w:val="000000"/>
        </w:rPr>
        <w:t>………………………6</w:t>
      </w:r>
      <w:r w:rsidRPr="002E5CE2">
        <w:rPr>
          <w:rFonts w:hint="eastAsia"/>
          <w:color w:val="000000"/>
        </w:rPr>
        <w:t>分</w:t>
      </w:r>
    </w:p>
    <w:p w:rsidR="00C078D5" w:rsidRPr="002E5CE2" w:rsidRDefault="00C078D5" w:rsidP="00C078D5">
      <w:r w:rsidRPr="002E5CE2">
        <w:t xml:space="preserve">            =</w:t>
      </w:r>
      <w:r>
        <w:rPr>
          <w:noProof/>
        </w:rPr>
        <w:drawing>
          <wp:inline distT="0" distB="0" distL="0" distR="0">
            <wp:extent cx="19050" cy="19050"/>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2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E5CE2">
        <w:t>1</w:t>
      </w:r>
      <w:r w:rsidRPr="002E5CE2">
        <w:rPr>
          <w:rFonts w:hint="eastAsia"/>
        </w:rPr>
        <w:t>．</w:t>
      </w:r>
      <w:r w:rsidRPr="002E5CE2">
        <w:t xml:space="preserve">                         </w:t>
      </w:r>
      <w:r w:rsidRPr="002E5CE2">
        <w:rPr>
          <w:color w:val="000000"/>
        </w:rPr>
        <w:t>………………………7</w:t>
      </w:r>
      <w:r w:rsidRPr="002E5CE2">
        <w:rPr>
          <w:rFonts w:hint="eastAsia"/>
          <w:color w:val="000000"/>
        </w:rPr>
        <w:t>分</w:t>
      </w:r>
    </w:p>
    <w:p w:rsidR="00C078D5" w:rsidRPr="002E5CE2" w:rsidRDefault="00C078D5" w:rsidP="00C078D5">
      <w:r w:rsidRPr="002E5CE2">
        <w:t>17</w:t>
      </w:r>
      <w:r w:rsidRPr="002E5CE2">
        <w:rPr>
          <w:rFonts w:hint="eastAsia"/>
        </w:rPr>
        <w:t>．解：（</w:t>
      </w:r>
      <w:r w:rsidRPr="002E5CE2">
        <w:t>1</w:t>
      </w:r>
      <w:r w:rsidRPr="002E5CE2">
        <w:rPr>
          <w:rFonts w:hint="eastAsia"/>
        </w:rPr>
        <w:t>）</w:t>
      </w:r>
      <w:r w:rsidRPr="002E5CE2">
        <w:t>4</w:t>
      </w:r>
      <w:r w:rsidRPr="002E5CE2">
        <w:rPr>
          <w:rFonts w:hint="eastAsia"/>
        </w:rPr>
        <w:t>，</w:t>
      </w:r>
      <w:r w:rsidRPr="002E5CE2">
        <w:t xml:space="preserve">0.68 </w:t>
      </w:r>
      <w:r w:rsidRPr="002E5CE2">
        <w:rPr>
          <w:rFonts w:hint="eastAsia"/>
        </w:rPr>
        <w:t>；</w:t>
      </w:r>
      <w:r w:rsidRPr="002E5CE2">
        <w:t xml:space="preserve">             </w:t>
      </w:r>
      <w:r w:rsidRPr="002E5CE2">
        <w:rPr>
          <w:color w:val="000000"/>
        </w:rPr>
        <w:t>………………………4</w:t>
      </w:r>
      <w:r w:rsidRPr="002E5CE2">
        <w:rPr>
          <w:rFonts w:hint="eastAsia"/>
          <w:color w:val="000000"/>
        </w:rPr>
        <w:t>分（每空</w:t>
      </w:r>
      <w:r w:rsidRPr="002E5CE2">
        <w:rPr>
          <w:color w:val="000000"/>
        </w:rPr>
        <w:t>2</w:t>
      </w:r>
      <w:r w:rsidRPr="002E5CE2">
        <w:rPr>
          <w:rFonts w:hint="eastAsia"/>
          <w:color w:val="000000"/>
        </w:rPr>
        <w:t>分）</w:t>
      </w:r>
    </w:p>
    <w:p w:rsidR="00C078D5" w:rsidRPr="002E5CE2" w:rsidRDefault="00C078D5" w:rsidP="00C078D5">
      <w:r w:rsidRPr="002E5CE2">
        <w:t xml:space="preserve">       </w:t>
      </w:r>
      <w:r w:rsidRPr="002E5CE2">
        <w:rPr>
          <w:rFonts w:hint="eastAsia"/>
        </w:rPr>
        <w:t>（</w:t>
      </w:r>
      <w:r w:rsidRPr="002E5CE2">
        <w:t>2</w:t>
      </w:r>
      <w:r w:rsidRPr="002E5CE2">
        <w:rPr>
          <w:rFonts w:hint="eastAsia"/>
        </w:rPr>
        <w:t>）</w:t>
      </w:r>
      <w:r w:rsidRPr="002E5CE2">
        <w:rPr>
          <w:position w:val="-24"/>
        </w:rPr>
        <w:object w:dxaOrig="240" w:dyaOrig="620">
          <v:shape id="_x0000_i1032" type="#_x0000_t75" alt="学科网(www.zxxk.com)--教育资源门户，提供试卷、教案、课件、论文、素材及各类教学资源下载，还有大量而丰富的教学相关资讯！" style="width:12pt;height:32.25pt" o:ole="">
            <v:imagedata r:id="rId22" o:title=""/>
          </v:shape>
          <o:OLEObject Type="Embed" ProgID="Equation.3" ShapeID="_x0000_i1032" DrawAspect="Content" ObjectID="_1558705420" r:id="rId23"/>
        </w:object>
      </w:r>
      <w:r w:rsidRPr="002E5CE2">
        <w:rPr>
          <w:rFonts w:hint="eastAsia"/>
        </w:rPr>
        <w:t>．</w:t>
      </w:r>
      <w:r w:rsidRPr="002E5CE2">
        <w:rPr>
          <w:position w:val="-6"/>
        </w:rPr>
        <w:t xml:space="preserve">                      </w:t>
      </w:r>
      <w:r w:rsidRPr="002E5CE2">
        <w:rPr>
          <w:color w:val="000000"/>
        </w:rPr>
        <w:t>………………………7</w:t>
      </w:r>
      <w:r w:rsidRPr="002E5CE2">
        <w:rPr>
          <w:rFonts w:hint="eastAsia"/>
          <w:color w:val="000000"/>
        </w:rPr>
        <w:t>分</w:t>
      </w:r>
    </w:p>
    <w:p w:rsidR="00C078D5" w:rsidRPr="002E5CE2" w:rsidRDefault="00C078D5" w:rsidP="00C078D5">
      <w:r w:rsidRPr="002E5CE2">
        <w:t>18</w:t>
      </w:r>
      <w:r w:rsidRPr="002E5CE2">
        <w:rPr>
          <w:rFonts w:hint="eastAsia"/>
        </w:rPr>
        <w:t>．解：（</w:t>
      </w:r>
      <w:r w:rsidRPr="002E5CE2">
        <w:t>1</w:t>
      </w:r>
      <w:r w:rsidRPr="002E5CE2">
        <w:rPr>
          <w:rFonts w:hint="eastAsia"/>
        </w:rPr>
        <w:t>）菱形</w:t>
      </w:r>
      <w:r w:rsidRPr="002E5CE2">
        <w:t xml:space="preserve">                  </w:t>
      </w:r>
      <w:r w:rsidRPr="002E5CE2">
        <w:rPr>
          <w:color w:val="000000"/>
        </w:rPr>
        <w:t>………………………3</w:t>
      </w:r>
      <w:r w:rsidRPr="002E5CE2">
        <w:rPr>
          <w:rFonts w:hint="eastAsia"/>
          <w:color w:val="000000"/>
        </w:rPr>
        <w:t>分</w:t>
      </w:r>
    </w:p>
    <w:p w:rsidR="00C078D5" w:rsidRPr="002E5CE2" w:rsidRDefault="00C078D5" w:rsidP="00C078D5">
      <w:r w:rsidRPr="002E5CE2">
        <w:t xml:space="preserve">       </w:t>
      </w:r>
      <w:r w:rsidRPr="002E5CE2">
        <w:rPr>
          <w:rFonts w:hint="eastAsia"/>
        </w:rPr>
        <w:t>（</w:t>
      </w:r>
      <w:r w:rsidRPr="002E5CE2">
        <w:t>2</w:t>
      </w:r>
      <w:r w:rsidRPr="002E5CE2">
        <w:rPr>
          <w:rFonts w:hint="eastAsia"/>
        </w:rPr>
        <w:t>）</w:t>
      </w:r>
      <w:r w:rsidRPr="002E5CE2">
        <w:rPr>
          <w:position w:val="-8"/>
        </w:rPr>
        <w:object w:dxaOrig="580" w:dyaOrig="360">
          <v:shape id="_x0000_i1033" type="#_x0000_t75" alt="学科网(www.zxxk.com)--教育资源门户，提供试卷、教案、课件、论文、素材及各类教学资源下载，还有大量而丰富的教学相关资讯！" style="width:29.25pt;height:18.75pt" o:ole="">
            <v:imagedata r:id="rId24" o:title=""/>
          </v:shape>
          <o:OLEObject Type="Embed" ProgID="Equation.3" ShapeID="_x0000_i1033" DrawAspect="Content" ObjectID="_1558705421" r:id="rId25"/>
        </w:object>
      </w:r>
      <w:r w:rsidRPr="002E5CE2">
        <w:rPr>
          <w:rFonts w:hint="eastAsia"/>
        </w:rPr>
        <w:t>，</w:t>
      </w:r>
      <w:r w:rsidRPr="002E5CE2">
        <w:t xml:space="preserve">120                </w:t>
      </w:r>
      <w:r w:rsidRPr="002E5CE2">
        <w:rPr>
          <w:color w:val="000000"/>
        </w:rPr>
        <w:t>………………………7</w:t>
      </w:r>
      <w:r w:rsidRPr="002E5CE2">
        <w:rPr>
          <w:rFonts w:hint="eastAsia"/>
          <w:color w:val="000000"/>
        </w:rPr>
        <w:t>分（每空</w:t>
      </w:r>
      <w:r w:rsidRPr="002E5CE2">
        <w:rPr>
          <w:color w:val="000000"/>
        </w:rPr>
        <w:t>2</w:t>
      </w:r>
      <w:r w:rsidRPr="002E5CE2">
        <w:rPr>
          <w:rFonts w:hint="eastAsia"/>
          <w:color w:val="000000"/>
        </w:rPr>
        <w:t>分）</w:t>
      </w:r>
    </w:p>
    <w:p w:rsidR="00C078D5" w:rsidRPr="002E5CE2" w:rsidRDefault="00C078D5" w:rsidP="00C078D5">
      <w:r>
        <w:rPr>
          <w:noProof/>
        </w:rPr>
        <w:drawing>
          <wp:anchor distT="0" distB="0" distL="114300" distR="114300" simplePos="0" relativeHeight="251665408" behindDoc="1" locked="0" layoutInCell="1" allowOverlap="1">
            <wp:simplePos x="0" y="0"/>
            <wp:positionH relativeFrom="column">
              <wp:posOffset>3958590</wp:posOffset>
            </wp:positionH>
            <wp:positionV relativeFrom="paragraph">
              <wp:posOffset>158750</wp:posOffset>
            </wp:positionV>
            <wp:extent cx="1495425" cy="1419225"/>
            <wp:effectExtent l="19050" t="0" r="9525" b="0"/>
            <wp:wrapSquare wrapText="bothSides"/>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1495425" cy="1419225"/>
                    </a:xfrm>
                    <a:prstGeom prst="rect">
                      <a:avLst/>
                    </a:prstGeom>
                    <a:noFill/>
                  </pic:spPr>
                </pic:pic>
              </a:graphicData>
            </a:graphic>
          </wp:anchor>
        </w:drawing>
      </w:r>
      <w:r w:rsidRPr="002E5CE2">
        <w:t>19</w:t>
      </w:r>
      <w:r w:rsidRPr="002E5CE2">
        <w:rPr>
          <w:rFonts w:hint="eastAsia"/>
        </w:rPr>
        <w:t>．解：（</w:t>
      </w:r>
      <w:r w:rsidRPr="002E5CE2">
        <w:t>1</w:t>
      </w:r>
      <w:r w:rsidRPr="002E5CE2">
        <w:rPr>
          <w:rFonts w:hint="eastAsia"/>
        </w:rPr>
        <w:t>）把</w:t>
      </w:r>
      <w:r w:rsidRPr="002E5CE2">
        <w:rPr>
          <w:i/>
        </w:rPr>
        <w:t>A</w:t>
      </w:r>
      <w:r w:rsidRPr="002E5CE2">
        <w:rPr>
          <w:rFonts w:hint="eastAsia"/>
        </w:rPr>
        <w:t>（</w:t>
      </w:r>
      <w:r w:rsidRPr="002E5CE2">
        <w:t>2</w:t>
      </w:r>
      <w:r w:rsidRPr="002E5CE2">
        <w:rPr>
          <w:rFonts w:hint="eastAsia"/>
        </w:rPr>
        <w:t>，</w:t>
      </w:r>
      <w:r w:rsidRPr="002E5CE2">
        <w:t>5</w:t>
      </w:r>
      <w:r w:rsidRPr="002E5CE2">
        <w:rPr>
          <w:rFonts w:hint="eastAsia"/>
        </w:rPr>
        <w:t>）分别代入</w:t>
      </w:r>
      <w:r w:rsidRPr="002E5CE2">
        <w:rPr>
          <w:position w:val="-24"/>
        </w:rPr>
        <w:object w:dxaOrig="639" w:dyaOrig="620">
          <v:shape id="_x0000_i1034" type="#_x0000_t75" alt="学科网(www.zxxk.com)--教育资源门户，提供试卷、教案、课件、论文、素材及各类教学资源下载，还有大量而丰富的教学相关资讯！" style="width:31.5pt;height:32.25pt" o:ole="">
            <v:imagedata r:id="rId27" o:title=""/>
          </v:shape>
          <o:OLEObject Type="Embed" ProgID="Equation.3" ShapeID="_x0000_i1034" DrawAspect="Content" ObjectID="_1558705422" r:id="rId28"/>
        </w:object>
      </w:r>
      <w:r w:rsidRPr="002E5CE2">
        <w:rPr>
          <w:rFonts w:hint="eastAsia"/>
        </w:rPr>
        <w:t>和</w:t>
      </w:r>
      <w:r w:rsidRPr="002E5CE2">
        <w:rPr>
          <w:position w:val="-10"/>
        </w:rPr>
        <w:object w:dxaOrig="940" w:dyaOrig="320">
          <v:shape id="_x0000_i1035" type="#_x0000_t75" alt="学科网(www.zxxk.com)--教育资源门户，提供试卷、教案、课件、论文、素材及各类教学资源下载，还有大量而丰富的教学相关资讯！" style="width:45.75pt;height:16.5pt" o:ole="">
            <v:imagedata r:id="rId29" o:title=""/>
          </v:shape>
          <o:OLEObject Type="Embed" ProgID="Equation.3" ShapeID="_x0000_i1035" DrawAspect="Content" ObjectID="_1558705423" r:id="rId30"/>
        </w:object>
      </w:r>
      <w:r w:rsidRPr="002E5CE2">
        <w:rPr>
          <w:rFonts w:hint="eastAsia"/>
        </w:rPr>
        <w:t>，</w:t>
      </w:r>
      <w:r w:rsidRPr="002E5CE2">
        <w:t xml:space="preserve"> </w:t>
      </w:r>
    </w:p>
    <w:p w:rsidR="00C078D5" w:rsidRPr="002E5CE2" w:rsidRDefault="00C078D5" w:rsidP="00C078D5">
      <w:r w:rsidRPr="002E5CE2">
        <w:t xml:space="preserve">            </w:t>
      </w:r>
      <w:r w:rsidRPr="002E5CE2">
        <w:rPr>
          <w:rFonts w:hint="eastAsia"/>
        </w:rPr>
        <w:t>得</w:t>
      </w:r>
      <w:r w:rsidRPr="002E5CE2">
        <w:rPr>
          <w:position w:val="-46"/>
        </w:rPr>
        <w:object w:dxaOrig="1040" w:dyaOrig="1040">
          <v:shape id="_x0000_i1036" type="#_x0000_t75" alt="学科网(www.zxxk.com)--教育资源门户，提供试卷、教案、课件、论文、素材及各类教学资源下载，还有大量而丰富的教学相关资讯！" style="width:51pt;height:53.25pt" o:ole="">
            <v:imagedata r:id="rId31" o:title=""/>
          </v:shape>
          <o:OLEObject Type="Embed" ProgID="Equation.3" ShapeID="_x0000_i1036" DrawAspect="Content" ObjectID="_1558705424" r:id="rId32"/>
        </w:object>
      </w:r>
      <w:r w:rsidRPr="002E5CE2">
        <w:rPr>
          <w:rFonts w:hint="eastAsia"/>
        </w:rPr>
        <w:t>，</w:t>
      </w:r>
      <w:r w:rsidRPr="002E5CE2">
        <w:t xml:space="preserve">       </w:t>
      </w:r>
      <w:r w:rsidRPr="002E5CE2">
        <w:rPr>
          <w:color w:val="000000"/>
        </w:rPr>
        <w:t>……………2</w:t>
      </w:r>
      <w:r w:rsidRPr="002E5CE2">
        <w:rPr>
          <w:rFonts w:hint="eastAsia"/>
          <w:color w:val="000000"/>
        </w:rPr>
        <w:t>分（各</w:t>
      </w:r>
      <w:r w:rsidRPr="002E5CE2">
        <w:rPr>
          <w:color w:val="000000"/>
        </w:rPr>
        <w:t>1</w:t>
      </w:r>
      <w:r w:rsidRPr="002E5CE2">
        <w:rPr>
          <w:rFonts w:hint="eastAsia"/>
          <w:color w:val="000000"/>
        </w:rPr>
        <w:t>分）</w:t>
      </w:r>
    </w:p>
    <w:p w:rsidR="00C078D5" w:rsidRPr="002E5CE2" w:rsidRDefault="00C078D5" w:rsidP="00C078D5">
      <w:pPr>
        <w:rPr>
          <w:b/>
          <w:szCs w:val="21"/>
        </w:rPr>
      </w:pPr>
      <w:r w:rsidRPr="002E5CE2">
        <w:t xml:space="preserve">            </w:t>
      </w:r>
      <w:r w:rsidRPr="002E5CE2">
        <w:rPr>
          <w:rFonts w:hint="eastAsia"/>
        </w:rPr>
        <w:t>解得</w:t>
      </w:r>
      <w:r w:rsidRPr="002E5CE2">
        <w:rPr>
          <w:position w:val="-6"/>
        </w:rPr>
        <w:object w:dxaOrig="680" w:dyaOrig="279">
          <v:shape id="_x0000_i1037" type="#_x0000_t75" alt="学科网(www.zxxk.com)--教育资源门户，提供试卷、教案、课件、论文、素材及各类教学资源下载，还有大量而丰富的教学相关资讯！" style="width:33pt;height:14.25pt" o:ole="">
            <v:imagedata r:id="rId33" o:title=""/>
          </v:shape>
          <o:OLEObject Type="Embed" ProgID="Equation.3" ShapeID="_x0000_i1037" DrawAspect="Content" ObjectID="_1558705425" r:id="rId34"/>
        </w:object>
      </w:r>
      <w:r w:rsidRPr="002E5CE2">
        <w:rPr>
          <w:rFonts w:hint="eastAsia"/>
        </w:rPr>
        <w:t>，</w:t>
      </w:r>
      <w:r w:rsidRPr="002E5CE2">
        <w:rPr>
          <w:position w:val="-6"/>
        </w:rPr>
        <w:object w:dxaOrig="560" w:dyaOrig="279">
          <v:shape id="_x0000_i1038" type="#_x0000_t75" alt="学科网(www.zxxk.com)--教育资源门户，提供试卷、教案、课件、论文、素材及各类教学资源下载，还有大量而丰富的教学相关资讯！" style="width:27.75pt;height:14.25pt" o:ole="">
            <v:imagedata r:id="rId35" o:title=""/>
          </v:shape>
          <o:OLEObject Type="Embed" ProgID="Equation.3" ShapeID="_x0000_i1038" DrawAspect="Content" ObjectID="_1558705426" r:id="rId36"/>
        </w:object>
      </w:r>
      <w:r w:rsidRPr="002E5CE2">
        <w:rPr>
          <w:rFonts w:hint="eastAsia"/>
        </w:rPr>
        <w:t>；</w:t>
      </w:r>
      <w:r w:rsidRPr="002E5CE2">
        <w:rPr>
          <w:b/>
          <w:szCs w:val="21"/>
        </w:rPr>
        <w:t xml:space="preserve"> </w:t>
      </w:r>
      <w:r w:rsidRPr="002E5CE2">
        <w:t xml:space="preserve">  </w:t>
      </w:r>
      <w:r w:rsidRPr="002E5CE2">
        <w:rPr>
          <w:color w:val="000000"/>
        </w:rPr>
        <w:t>………………………3</w:t>
      </w:r>
      <w:r w:rsidRPr="002E5CE2">
        <w:rPr>
          <w:rFonts w:hint="eastAsia"/>
          <w:color w:val="000000"/>
        </w:rPr>
        <w:t>分</w:t>
      </w:r>
    </w:p>
    <w:p w:rsidR="00C078D5" w:rsidRPr="002E5CE2" w:rsidRDefault="00C078D5" w:rsidP="00C078D5">
      <w:pPr>
        <w:pStyle w:val="DefaultParagraph"/>
        <w:spacing w:line="360" w:lineRule="auto"/>
        <w:rPr>
          <w:rFonts w:hAnsi="Times New Roman"/>
        </w:rPr>
      </w:pPr>
      <w:r w:rsidRPr="002E5CE2">
        <w:rPr>
          <w:rFonts w:hAnsi="Times New Roman"/>
        </w:rPr>
        <w:t xml:space="preserve">       </w:t>
      </w:r>
      <w:r w:rsidRPr="002E5CE2">
        <w:rPr>
          <w:rFonts w:hAnsi="Times New Roman" w:hint="eastAsia"/>
        </w:rPr>
        <w:t>（</w:t>
      </w:r>
      <w:r w:rsidRPr="002E5CE2">
        <w:rPr>
          <w:rFonts w:hAnsi="Times New Roman"/>
        </w:rPr>
        <w:t>2</w:t>
      </w:r>
      <w:r w:rsidRPr="002E5CE2">
        <w:rPr>
          <w:rFonts w:hAnsi="Times New Roman" w:hint="eastAsia"/>
        </w:rPr>
        <w:t>）由（</w:t>
      </w:r>
      <w:r w:rsidRPr="002E5CE2">
        <w:rPr>
          <w:rFonts w:hAnsi="Times New Roman"/>
        </w:rPr>
        <w:t>1</w:t>
      </w:r>
      <w:r w:rsidRPr="002E5CE2">
        <w:rPr>
          <w:rFonts w:hAnsi="Times New Roman" w:hint="eastAsia"/>
        </w:rPr>
        <w:t>）得，直线</w:t>
      </w:r>
      <w:r w:rsidRPr="002E5CE2">
        <w:rPr>
          <w:rFonts w:hAnsi="Times New Roman"/>
          <w:i/>
        </w:rPr>
        <w:t>AB</w:t>
      </w:r>
      <w:r w:rsidRPr="002E5CE2">
        <w:rPr>
          <w:rFonts w:hAnsi="Times New Roman" w:hint="eastAsia"/>
        </w:rPr>
        <w:t>的解析式为</w:t>
      </w:r>
      <w:r w:rsidRPr="002E5CE2">
        <w:rPr>
          <w:rFonts w:hAnsi="Times New Roman"/>
          <w:position w:val="-10"/>
        </w:rPr>
        <w:object w:dxaOrig="940" w:dyaOrig="320">
          <v:shape id="_x0000_i1039" type="#_x0000_t75" alt="学科网(www.zxxk.com)--教育资源门户，提供试卷、教案、课件、论文、素材及各类教学资源下载，还有大量而丰富的教学相关资讯！" style="width:45.75pt;height:16.5pt" o:ole="">
            <v:imagedata r:id="rId37" o:title=""/>
          </v:shape>
          <o:OLEObject Type="Embed" ProgID="Equation.3" ShapeID="_x0000_i1039" DrawAspect="Content" ObjectID="_1558705427" r:id="rId38"/>
        </w:object>
      </w:r>
      <w:r w:rsidRPr="002E5CE2">
        <w:rPr>
          <w:rFonts w:hAnsi="Times New Roman" w:hint="eastAsia"/>
        </w:rPr>
        <w:t>，</w:t>
      </w:r>
    </w:p>
    <w:p w:rsidR="00C078D5" w:rsidRPr="002E5CE2" w:rsidRDefault="00C078D5" w:rsidP="00C078D5">
      <w:pPr>
        <w:pStyle w:val="DefaultParagraph"/>
        <w:spacing w:line="360" w:lineRule="auto"/>
        <w:ind w:leftChars="404" w:left="848"/>
        <w:rPr>
          <w:rFonts w:hAnsi="Times New Roman"/>
          <w:lang w:bidi="he-IL"/>
        </w:rPr>
      </w:pPr>
      <w:r w:rsidRPr="002E5CE2">
        <w:rPr>
          <w:rFonts w:hAnsi="Times New Roman" w:hint="eastAsia"/>
        </w:rPr>
        <w:t>反比例函数的解析式为</w:t>
      </w:r>
      <w:r w:rsidRPr="002E5CE2">
        <w:rPr>
          <w:rFonts w:hAnsi="Times New Roman"/>
          <w:position w:val="-24"/>
        </w:rPr>
        <w:object w:dxaOrig="720" w:dyaOrig="620">
          <v:shape id="_x0000_i1040" type="#_x0000_t75" alt="学科网(www.zxxk.com)--教育资源门户，提供试卷、教案、课件、论文、素材及各类教学资源下载，还有大量而丰富的教学相关资讯！" style="width:34.5pt;height:32.25pt" o:ole="">
            <v:imagedata r:id="rId39" o:title=""/>
          </v:shape>
          <o:OLEObject Type="Embed" ProgID="Equation.3" ShapeID="_x0000_i1040" DrawAspect="Content" ObjectID="_1558705428" r:id="rId40"/>
        </w:object>
      </w:r>
      <w:r w:rsidRPr="002E5CE2">
        <w:rPr>
          <w:rFonts w:hAnsi="Times New Roman" w:hint="eastAsia"/>
          <w:lang w:bidi="he-IL"/>
        </w:rPr>
        <w:t>．</w:t>
      </w:r>
      <w:r w:rsidRPr="002E5CE2">
        <w:rPr>
          <w:rFonts w:hAnsi="Times New Roman"/>
          <w:lang w:bidi="he-IL"/>
        </w:rPr>
        <w:t xml:space="preserve">                   </w:t>
      </w:r>
      <w:r w:rsidRPr="002E5CE2">
        <w:rPr>
          <w:rFonts w:hAnsi="Times New Roman"/>
          <w:color w:val="000000"/>
        </w:rPr>
        <w:t>……………………………4</w:t>
      </w:r>
      <w:r w:rsidRPr="002E5CE2">
        <w:rPr>
          <w:rFonts w:hAnsi="Times New Roman" w:hint="eastAsia"/>
          <w:color w:val="000000"/>
        </w:rPr>
        <w:t>分</w:t>
      </w:r>
    </w:p>
    <w:p w:rsidR="00C078D5" w:rsidRPr="002E5CE2" w:rsidRDefault="00C078D5" w:rsidP="00C078D5">
      <w:pPr>
        <w:pStyle w:val="DefaultParagraph"/>
        <w:spacing w:line="360" w:lineRule="auto"/>
        <w:rPr>
          <w:rFonts w:hAnsi="Times New Roman"/>
          <w:lang w:bidi="he-IL"/>
        </w:rPr>
      </w:pPr>
      <w:r w:rsidRPr="002E5CE2">
        <w:rPr>
          <w:rFonts w:hAnsi="Times New Roman"/>
          <w:lang w:bidi="he-IL"/>
        </w:rPr>
        <w:t xml:space="preserve">        </w:t>
      </w:r>
      <w:r w:rsidRPr="002E5CE2">
        <w:rPr>
          <w:rFonts w:hAnsi="Times New Roman" w:hint="eastAsia"/>
          <w:lang w:bidi="he-IL"/>
        </w:rPr>
        <w:t>由</w:t>
      </w:r>
      <w:r w:rsidRPr="002E5CE2">
        <w:rPr>
          <w:rFonts w:hAnsi="Times New Roman"/>
          <w:position w:val="-46"/>
        </w:rPr>
        <w:object w:dxaOrig="1060" w:dyaOrig="1040">
          <v:shape id="_x0000_i1041" type="#_x0000_t75" alt="学科网(www.zxxk.com)--教育资源门户，提供试卷、教案、课件、论文、素材及各类教学资源下载，还有大量而丰富的教学相关资讯！" style="width:51.75pt;height:53.25pt" o:ole="">
            <v:imagedata r:id="rId41" o:title=""/>
          </v:shape>
          <o:OLEObject Type="Embed" ProgID="Equation.3" ShapeID="_x0000_i1041" DrawAspect="Content" ObjectID="_1558705429" r:id="rId42"/>
        </w:object>
      </w:r>
      <w:r w:rsidRPr="002E5CE2">
        <w:rPr>
          <w:rFonts w:hAnsi="Times New Roman" w:hint="eastAsia"/>
          <w:position w:val="-6"/>
        </w:rPr>
        <w:t>，解得：</w:t>
      </w:r>
      <w:r w:rsidRPr="002E5CE2">
        <w:rPr>
          <w:rFonts w:hAnsi="Times New Roman"/>
          <w:position w:val="-30"/>
        </w:rPr>
        <w:object w:dxaOrig="700" w:dyaOrig="720">
          <v:shape id="_x0000_i1042" type="#_x0000_t75" alt="学科网(www.zxxk.com)--教育资源门户，提供试卷、教案、课件、论文、素材及各类教学资源下载，还有大量而丰富的教学相关资讯！" style="width:34.5pt;height:36pt" o:ole="">
            <v:imagedata r:id="rId43" o:title=""/>
          </v:shape>
          <o:OLEObject Type="Embed" ProgID="Equation.3" ShapeID="_x0000_i1042" DrawAspect="Content" ObjectID="_1558705430" r:id="rId44"/>
        </w:object>
      </w:r>
      <w:r w:rsidRPr="002E5CE2">
        <w:rPr>
          <w:rFonts w:hAnsi="Times New Roman" w:hint="eastAsia"/>
          <w:position w:val="-6"/>
        </w:rPr>
        <w:t>或</w:t>
      </w:r>
      <w:r w:rsidRPr="002E5CE2">
        <w:rPr>
          <w:rFonts w:hAnsi="Times New Roman"/>
          <w:position w:val="-30"/>
        </w:rPr>
        <w:object w:dxaOrig="840" w:dyaOrig="720">
          <v:shape id="_x0000_i1043" type="#_x0000_t75" alt="学科网(www.zxxk.com)--教育资源门户，提供试卷、教案、课件、论文、素材及各类教学资源下载，还有大量而丰富的教学相关资讯！" style="width:41.25pt;height:36pt" o:ole="">
            <v:imagedata r:id="rId45" o:title=""/>
          </v:shape>
          <o:OLEObject Type="Embed" ProgID="Equation.3" ShapeID="_x0000_i1043" DrawAspect="Content" ObjectID="_1558705431" r:id="rId46"/>
        </w:object>
      </w:r>
      <w:r w:rsidRPr="002E5CE2">
        <w:rPr>
          <w:rFonts w:hAnsi="Times New Roman"/>
          <w:color w:val="000000"/>
        </w:rPr>
        <w:t xml:space="preserve">   </w:t>
      </w:r>
      <w:r w:rsidRPr="002E5CE2">
        <w:rPr>
          <w:rFonts w:hAnsi="Times New Roman" w:hint="eastAsia"/>
          <w:lang w:bidi="he-IL"/>
        </w:rPr>
        <w:t>．</w:t>
      </w:r>
      <w:r w:rsidRPr="002E5CE2">
        <w:rPr>
          <w:rFonts w:hAnsi="Times New Roman"/>
          <w:color w:val="000000"/>
        </w:rPr>
        <w:t xml:space="preserve">      ……………………………5</w:t>
      </w:r>
      <w:r w:rsidRPr="002E5CE2">
        <w:rPr>
          <w:rFonts w:hAnsi="Times New Roman" w:hint="eastAsia"/>
          <w:color w:val="000000"/>
        </w:rPr>
        <w:t>分</w:t>
      </w:r>
    </w:p>
    <w:p w:rsidR="00C078D5" w:rsidRPr="002E5CE2" w:rsidRDefault="00C078D5" w:rsidP="00C078D5">
      <w:pPr>
        <w:pStyle w:val="DefaultParagraph"/>
        <w:spacing w:line="360" w:lineRule="auto"/>
        <w:ind w:leftChars="404" w:left="848"/>
        <w:rPr>
          <w:rFonts w:hAnsi="Times New Roman"/>
          <w:lang w:bidi="he-IL"/>
        </w:rPr>
      </w:pPr>
      <w:r w:rsidRPr="002E5CE2">
        <w:rPr>
          <w:rFonts w:hAnsi="Times New Roman" w:hint="eastAsia"/>
        </w:rPr>
        <w:t>则点</w:t>
      </w:r>
      <w:r w:rsidRPr="002E5CE2">
        <w:rPr>
          <w:rFonts w:hAnsi="Times New Roman"/>
          <w:i/>
        </w:rPr>
        <w:t>B</w:t>
      </w:r>
      <w:r w:rsidRPr="002E5CE2">
        <w:rPr>
          <w:rFonts w:hAnsi="Times New Roman" w:hint="eastAsia"/>
        </w:rPr>
        <w:t>的坐标为</w:t>
      </w:r>
      <w:r w:rsidRPr="002E5CE2">
        <w:rPr>
          <w:rFonts w:hAnsi="Times New Roman"/>
          <w:position w:val="-10"/>
        </w:rPr>
        <w:object w:dxaOrig="800" w:dyaOrig="320">
          <v:shape id="_x0000_i1044" type="#_x0000_t75" alt="学科网(www.zxxk.com)--教育资源门户，提供试卷、教案、课件、论文、素材及各类教学资源下载，还有大量而丰富的教学相关资讯！" style="width:39pt;height:16.5pt" o:ole="">
            <v:imagedata r:id="rId47" o:title=""/>
          </v:shape>
          <o:OLEObject Type="Embed" ProgID="Equation.3" ShapeID="_x0000_i1044" DrawAspect="Content" ObjectID="_1558705432" r:id="rId48"/>
        </w:object>
      </w:r>
      <w:r w:rsidRPr="002E5CE2">
        <w:rPr>
          <w:rFonts w:hAnsi="Times New Roman" w:hint="eastAsia"/>
          <w:lang w:bidi="he-IL"/>
        </w:rPr>
        <w:t>．</w:t>
      </w:r>
    </w:p>
    <w:p w:rsidR="00C078D5" w:rsidRPr="002E5CE2" w:rsidRDefault="00C078D5" w:rsidP="00C078D5">
      <w:pPr>
        <w:pStyle w:val="DefaultParagraph"/>
        <w:spacing w:line="360" w:lineRule="auto"/>
        <w:ind w:leftChars="404" w:left="848"/>
        <w:rPr>
          <w:rFonts w:hAnsi="Times New Roman"/>
        </w:rPr>
      </w:pPr>
      <w:r w:rsidRPr="002E5CE2">
        <w:rPr>
          <w:rFonts w:hAnsi="Times New Roman" w:hint="eastAsia"/>
        </w:rPr>
        <w:lastRenderedPageBreak/>
        <w:t>由图象可知，当</w:t>
      </w:r>
      <w:r w:rsidRPr="002E5CE2">
        <w:rPr>
          <w:rFonts w:hAnsi="Times New Roman"/>
          <w:position w:val="-10"/>
        </w:rPr>
        <w:object w:dxaOrig="780" w:dyaOrig="340">
          <v:shape id="_x0000_i1045" type="#_x0000_t75" alt="学科网(www.zxxk.com)--教育资源门户，提供试卷、教案、课件、论文、素材及各类教学资源下载，还有大量而丰富的教学相关资讯！" style="width:37.5pt;height:17.25pt" o:ole="">
            <v:imagedata r:id="rId49" o:title=""/>
          </v:shape>
          <o:OLEObject Type="Embed" ProgID="Equation.3" ShapeID="_x0000_i1045" DrawAspect="Content" ObjectID="_1558705433" r:id="rId50"/>
        </w:object>
      </w:r>
      <w:r w:rsidRPr="002E5CE2">
        <w:rPr>
          <w:rFonts w:hAnsi="Times New Roman" w:hint="eastAsia"/>
        </w:rPr>
        <w:t>时，</w:t>
      </w:r>
      <w:r w:rsidRPr="002E5CE2">
        <w:rPr>
          <w:rFonts w:hAnsi="Times New Roman"/>
          <w:i/>
        </w:rPr>
        <w:t>x</w:t>
      </w:r>
      <w:r w:rsidRPr="002E5CE2">
        <w:rPr>
          <w:rFonts w:hAnsi="Times New Roman" w:hint="eastAsia"/>
        </w:rPr>
        <w:t>的取值范围是</w:t>
      </w:r>
      <w:r w:rsidRPr="002E5CE2">
        <w:rPr>
          <w:rFonts w:hAnsi="Times New Roman"/>
          <w:position w:val="-6"/>
        </w:rPr>
        <w:object w:dxaOrig="700" w:dyaOrig="279">
          <v:shape id="_x0000_i1046" type="#_x0000_t75" alt="学科网(www.zxxk.com)--教育资源门户，提供试卷、教案、课件、论文、素材及各类教学资源下载，还有大量而丰富的教学相关资讯！" style="width:34.5pt;height:14.25pt" o:ole="">
            <v:imagedata r:id="rId51" o:title=""/>
          </v:shape>
          <o:OLEObject Type="Embed" ProgID="Equation.3" ShapeID="_x0000_i1046" DrawAspect="Content" ObjectID="_1558705434" r:id="rId52"/>
        </w:object>
      </w:r>
      <w:r w:rsidRPr="002E5CE2">
        <w:rPr>
          <w:rFonts w:hAnsi="Times New Roman" w:hint="eastAsia"/>
        </w:rPr>
        <w:t>或</w:t>
      </w:r>
      <w:r w:rsidRPr="002E5CE2">
        <w:rPr>
          <w:rFonts w:hAnsi="Times New Roman"/>
          <w:position w:val="-6"/>
        </w:rPr>
        <w:object w:dxaOrig="940" w:dyaOrig="279">
          <v:shape id="_x0000_i1047" type="#_x0000_t75" alt="学科网(www.zxxk.com)--教育资源门户，提供试卷、教案、课件、论文、素材及各类教学资源下载，还有大量而丰富的教学相关资讯！" style="width:45.75pt;height:14.25pt" o:ole="">
            <v:imagedata r:id="rId53" o:title=""/>
          </v:shape>
          <o:OLEObject Type="Embed" ProgID="Equation.3" ShapeID="_x0000_i1047" DrawAspect="Content" ObjectID="_1558705435" r:id="rId54"/>
        </w:object>
      </w:r>
      <w:r w:rsidRPr="002E5CE2">
        <w:rPr>
          <w:rFonts w:hAnsi="Times New Roman" w:hint="eastAsia"/>
          <w:lang w:bidi="he-IL"/>
        </w:rPr>
        <w:t>．</w:t>
      </w:r>
      <w:r w:rsidRPr="002E5CE2">
        <w:rPr>
          <w:rFonts w:hAnsi="Times New Roman"/>
          <w:lang w:bidi="he-IL"/>
        </w:rPr>
        <w:t xml:space="preserve">   </w:t>
      </w:r>
      <w:r w:rsidRPr="002E5CE2">
        <w:rPr>
          <w:rFonts w:hAnsi="Times New Roman"/>
          <w:color w:val="000000"/>
        </w:rPr>
        <w:t>………7</w:t>
      </w:r>
      <w:r w:rsidRPr="002E5CE2">
        <w:rPr>
          <w:rFonts w:hAnsi="Times New Roman" w:hint="eastAsia"/>
          <w:color w:val="000000"/>
        </w:rPr>
        <w:t>分</w:t>
      </w:r>
    </w:p>
    <w:p w:rsidR="00C078D5" w:rsidRPr="002E5CE2" w:rsidRDefault="00C078D5" w:rsidP="00C078D5">
      <w:pPr>
        <w:widowControl/>
        <w:spacing w:line="360" w:lineRule="auto"/>
        <w:jc w:val="left"/>
        <w:rPr>
          <w:kern w:val="0"/>
          <w:szCs w:val="21"/>
          <w:lang w:bidi="he-IL"/>
        </w:rPr>
      </w:pPr>
      <w:r w:rsidRPr="002E5CE2">
        <w:t>20</w:t>
      </w:r>
      <w:r w:rsidRPr="002E5CE2">
        <w:rPr>
          <w:rFonts w:hint="eastAsia"/>
        </w:rPr>
        <w:t>．</w:t>
      </w:r>
      <w:r w:rsidRPr="002E5CE2">
        <w:rPr>
          <w:rFonts w:hint="eastAsia"/>
          <w:kern w:val="0"/>
          <w:szCs w:val="21"/>
          <w:lang w:bidi="he-IL"/>
        </w:rPr>
        <w:t>（</w:t>
      </w:r>
      <w:r w:rsidRPr="002E5CE2">
        <w:rPr>
          <w:kern w:val="0"/>
          <w:szCs w:val="21"/>
          <w:lang w:bidi="he-IL"/>
        </w:rPr>
        <w:t>1</w:t>
      </w:r>
      <w:r w:rsidRPr="002E5CE2">
        <w:rPr>
          <w:rFonts w:hint="eastAsia"/>
          <w:kern w:val="0"/>
          <w:szCs w:val="21"/>
          <w:lang w:bidi="he-IL"/>
        </w:rPr>
        <w:t>）证明：连接</w:t>
      </w:r>
      <w:r w:rsidRPr="002E5CE2">
        <w:rPr>
          <w:i/>
          <w:kern w:val="0"/>
          <w:szCs w:val="21"/>
          <w:lang w:bidi="he-IL"/>
        </w:rPr>
        <w:t>O</w:t>
      </w:r>
      <w:r w:rsidRPr="002E5CE2">
        <w:rPr>
          <w:kern w:val="0"/>
          <w:szCs w:val="21"/>
          <w:lang w:bidi="he-IL"/>
        </w:rPr>
        <w:t>C</w:t>
      </w:r>
      <w:r w:rsidRPr="002E5CE2">
        <w:rPr>
          <w:rFonts w:hint="eastAsia"/>
          <w:kern w:val="0"/>
          <w:szCs w:val="21"/>
          <w:lang w:bidi="he-IL"/>
        </w:rPr>
        <w:t>．</w:t>
      </w:r>
      <w:r w:rsidRPr="002E5CE2">
        <w:rPr>
          <w:kern w:val="0"/>
          <w:szCs w:val="21"/>
          <w:lang w:bidi="he-IL"/>
        </w:rPr>
        <w:t xml:space="preserve">                      </w:t>
      </w:r>
      <w:r w:rsidRPr="002E5CE2">
        <w:rPr>
          <w:color w:val="000000"/>
        </w:rPr>
        <w:t>………………………1</w:t>
      </w:r>
      <w:r w:rsidRPr="002E5CE2">
        <w:rPr>
          <w:rFonts w:hint="eastAsia"/>
          <w:color w:val="000000"/>
        </w:rPr>
        <w:t>分</w:t>
      </w:r>
    </w:p>
    <w:p w:rsidR="00C078D5" w:rsidRPr="002E5CE2" w:rsidRDefault="00C078D5" w:rsidP="00C078D5">
      <w:pPr>
        <w:widowControl/>
        <w:spacing w:line="360" w:lineRule="auto"/>
        <w:ind w:firstLineChars="405" w:firstLine="850"/>
        <w:jc w:val="left"/>
        <w:rPr>
          <w:kern w:val="0"/>
          <w:szCs w:val="21"/>
          <w:lang w:bidi="he-IL"/>
        </w:rPr>
      </w:pPr>
      <w:r w:rsidRPr="002E5CE2">
        <w:rPr>
          <w:rFonts w:ascii="宋体" w:hAnsi="宋体" w:cs="宋体" w:hint="eastAsia"/>
          <w:kern w:val="0"/>
          <w:szCs w:val="21"/>
          <w:lang w:bidi="he-IL"/>
        </w:rPr>
        <w:t>∵</w:t>
      </w:r>
      <w:r w:rsidRPr="002E5CE2">
        <w:rPr>
          <w:i/>
          <w:kern w:val="0"/>
          <w:szCs w:val="21"/>
          <w:lang w:bidi="he-IL"/>
        </w:rPr>
        <w:t>AC</w:t>
      </w:r>
      <w:r w:rsidRPr="002E5CE2">
        <w:rPr>
          <w:kern w:val="0"/>
          <w:szCs w:val="21"/>
          <w:lang w:bidi="he-IL"/>
        </w:rPr>
        <w:t>=</w:t>
      </w:r>
      <w:r w:rsidRPr="002E5CE2">
        <w:rPr>
          <w:i/>
          <w:kern w:val="0"/>
          <w:szCs w:val="21"/>
          <w:lang w:bidi="he-IL"/>
        </w:rPr>
        <w:t>CD</w:t>
      </w:r>
      <w:r w:rsidRPr="002E5CE2">
        <w:rPr>
          <w:rFonts w:hint="eastAsia"/>
          <w:kern w:val="0"/>
          <w:szCs w:val="21"/>
          <w:lang w:bidi="he-IL"/>
        </w:rPr>
        <w:t>，</w:t>
      </w:r>
      <w:r w:rsidRPr="002E5CE2">
        <w:rPr>
          <w:rFonts w:ascii="宋体" w:hAnsi="宋体" w:cs="宋体" w:hint="eastAsia"/>
          <w:kern w:val="0"/>
          <w:szCs w:val="21"/>
          <w:lang w:bidi="he-IL"/>
        </w:rPr>
        <w:t>∠</w:t>
      </w:r>
      <w:r w:rsidRPr="002E5CE2">
        <w:rPr>
          <w:i/>
          <w:kern w:val="0"/>
          <w:szCs w:val="21"/>
          <w:lang w:bidi="he-IL"/>
        </w:rPr>
        <w:t>ACD</w:t>
      </w:r>
      <w:r w:rsidRPr="002E5CE2">
        <w:rPr>
          <w:kern w:val="0"/>
          <w:szCs w:val="21"/>
          <w:lang w:bidi="he-IL"/>
        </w:rPr>
        <w:t>=120°</w:t>
      </w:r>
      <w:r w:rsidRPr="002E5CE2">
        <w:rPr>
          <w:rFonts w:hint="eastAsia"/>
          <w:kern w:val="0"/>
          <w:szCs w:val="21"/>
          <w:lang w:bidi="he-IL"/>
        </w:rPr>
        <w:t>，</w:t>
      </w:r>
    </w:p>
    <w:p w:rsidR="00C078D5" w:rsidRPr="002E5CE2" w:rsidRDefault="00C078D5" w:rsidP="00C078D5">
      <w:pPr>
        <w:widowControl/>
        <w:spacing w:line="360" w:lineRule="auto"/>
        <w:ind w:firstLineChars="405" w:firstLine="850"/>
        <w:jc w:val="left"/>
        <w:rPr>
          <w:kern w:val="0"/>
          <w:szCs w:val="21"/>
          <w:lang w:bidi="he-IL"/>
        </w:rPr>
      </w:pPr>
      <w:r w:rsidRPr="002E5CE2">
        <w:rPr>
          <w:rFonts w:ascii="宋体" w:hAnsi="宋体" w:cs="宋体" w:hint="eastAsia"/>
          <w:kern w:val="0"/>
          <w:szCs w:val="21"/>
          <w:lang w:bidi="he-IL"/>
        </w:rPr>
        <w:t>∴∠</w:t>
      </w:r>
      <w:r w:rsidRPr="002E5CE2">
        <w:rPr>
          <w:i/>
          <w:kern w:val="0"/>
          <w:szCs w:val="21"/>
          <w:lang w:bidi="he-IL"/>
        </w:rPr>
        <w:t>CAD</w:t>
      </w:r>
      <w:r w:rsidRPr="002E5CE2">
        <w:rPr>
          <w:kern w:val="0"/>
          <w:szCs w:val="21"/>
          <w:lang w:bidi="he-IL"/>
        </w:rPr>
        <w:t>=</w:t>
      </w:r>
      <w:r w:rsidRPr="002E5CE2">
        <w:rPr>
          <w:rFonts w:ascii="宋体" w:hAnsi="宋体" w:cs="宋体" w:hint="eastAsia"/>
          <w:kern w:val="0"/>
          <w:szCs w:val="21"/>
          <w:lang w:bidi="he-IL"/>
        </w:rPr>
        <w:t>∠</w:t>
      </w:r>
      <w:r w:rsidRPr="002E5CE2">
        <w:rPr>
          <w:i/>
          <w:kern w:val="0"/>
          <w:szCs w:val="21"/>
          <w:lang w:bidi="he-IL"/>
        </w:rPr>
        <w:t>D</w:t>
      </w:r>
      <w:r w:rsidRPr="002E5CE2">
        <w:rPr>
          <w:kern w:val="0"/>
          <w:szCs w:val="21"/>
          <w:lang w:bidi="he-IL"/>
        </w:rPr>
        <w:t>=30°</w:t>
      </w:r>
      <w:r w:rsidRPr="002E5CE2">
        <w:rPr>
          <w:rFonts w:hint="eastAsia"/>
          <w:kern w:val="0"/>
          <w:szCs w:val="21"/>
          <w:lang w:bidi="he-IL"/>
        </w:rPr>
        <w:t>．</w:t>
      </w:r>
      <w:r w:rsidRPr="002E5CE2">
        <w:rPr>
          <w:kern w:val="0"/>
          <w:szCs w:val="21"/>
          <w:lang w:bidi="he-IL"/>
        </w:rPr>
        <w:t xml:space="preserve">                     </w:t>
      </w:r>
      <w:r w:rsidRPr="002E5CE2">
        <w:rPr>
          <w:color w:val="000000"/>
        </w:rPr>
        <w:t>………………………2</w:t>
      </w:r>
      <w:r w:rsidRPr="002E5CE2">
        <w:rPr>
          <w:rFonts w:hint="eastAsia"/>
          <w:color w:val="000000"/>
        </w:rPr>
        <w:t>分</w:t>
      </w:r>
    </w:p>
    <w:p w:rsidR="00C078D5" w:rsidRPr="002E5CE2" w:rsidRDefault="00C078D5" w:rsidP="00C078D5">
      <w:pPr>
        <w:widowControl/>
        <w:spacing w:line="360" w:lineRule="auto"/>
        <w:ind w:firstLineChars="405" w:firstLine="850"/>
        <w:jc w:val="left"/>
        <w:rPr>
          <w:kern w:val="0"/>
          <w:szCs w:val="21"/>
          <w:lang w:bidi="he-IL"/>
        </w:rPr>
      </w:pPr>
      <w:r w:rsidRPr="002E5CE2">
        <w:rPr>
          <w:rFonts w:ascii="宋体" w:hAnsi="宋体" w:cs="宋体" w:hint="eastAsia"/>
          <w:kern w:val="0"/>
          <w:szCs w:val="21"/>
          <w:lang w:bidi="he-IL"/>
        </w:rPr>
        <w:t>∵</w:t>
      </w:r>
      <w:r w:rsidRPr="002E5CE2">
        <w:rPr>
          <w:i/>
          <w:kern w:val="0"/>
          <w:szCs w:val="21"/>
          <w:lang w:bidi="he-IL"/>
        </w:rPr>
        <w:t>OA</w:t>
      </w:r>
      <w:r w:rsidRPr="002E5CE2">
        <w:rPr>
          <w:kern w:val="0"/>
          <w:szCs w:val="21"/>
          <w:lang w:bidi="he-IL"/>
        </w:rPr>
        <w:t>=</w:t>
      </w:r>
      <w:r w:rsidRPr="002E5CE2">
        <w:rPr>
          <w:i/>
          <w:kern w:val="0"/>
          <w:szCs w:val="21"/>
          <w:lang w:bidi="he-IL"/>
        </w:rPr>
        <w:t>OC</w:t>
      </w:r>
      <w:r w:rsidRPr="002E5CE2">
        <w:rPr>
          <w:rFonts w:hint="eastAsia"/>
          <w:kern w:val="0"/>
          <w:szCs w:val="21"/>
          <w:lang w:bidi="he-IL"/>
        </w:rPr>
        <w:t>，</w:t>
      </w:r>
    </w:p>
    <w:p w:rsidR="00C078D5" w:rsidRPr="002E5CE2" w:rsidRDefault="00C078D5" w:rsidP="00C078D5">
      <w:pPr>
        <w:widowControl/>
        <w:spacing w:line="360" w:lineRule="auto"/>
        <w:ind w:firstLineChars="405" w:firstLine="850"/>
        <w:jc w:val="left"/>
        <w:rPr>
          <w:kern w:val="0"/>
          <w:szCs w:val="21"/>
          <w:lang w:bidi="he-IL"/>
        </w:rPr>
      </w:pPr>
      <w:r w:rsidRPr="002E5CE2">
        <w:rPr>
          <w:rFonts w:ascii="宋体" w:hAnsi="宋体" w:cs="宋体" w:hint="eastAsia"/>
          <w:kern w:val="0"/>
          <w:szCs w:val="21"/>
          <w:lang w:bidi="he-IL"/>
        </w:rPr>
        <w:t>∴∠</w:t>
      </w:r>
      <w:r w:rsidRPr="002E5CE2">
        <w:rPr>
          <w:kern w:val="0"/>
          <w:szCs w:val="21"/>
          <w:lang w:bidi="he-IL"/>
        </w:rPr>
        <w:t>2=</w:t>
      </w:r>
      <w:r w:rsidRPr="002E5CE2">
        <w:rPr>
          <w:rFonts w:ascii="宋体" w:hAnsi="宋体" w:cs="宋体" w:hint="eastAsia"/>
          <w:kern w:val="0"/>
          <w:szCs w:val="21"/>
          <w:lang w:bidi="he-IL"/>
        </w:rPr>
        <w:t>∠</w:t>
      </w:r>
      <w:r w:rsidRPr="002E5CE2">
        <w:rPr>
          <w:i/>
          <w:kern w:val="0"/>
          <w:szCs w:val="21"/>
          <w:lang w:bidi="he-IL"/>
        </w:rPr>
        <w:t>CAD</w:t>
      </w:r>
      <w:r w:rsidRPr="002E5CE2">
        <w:rPr>
          <w:kern w:val="0"/>
          <w:szCs w:val="21"/>
          <w:lang w:bidi="he-IL"/>
        </w:rPr>
        <w:t xml:space="preserve"> =30°</w:t>
      </w:r>
      <w:r w:rsidRPr="002E5CE2">
        <w:rPr>
          <w:rFonts w:hint="eastAsia"/>
          <w:kern w:val="0"/>
          <w:szCs w:val="21"/>
          <w:lang w:bidi="he-IL"/>
        </w:rPr>
        <w:t>．（或</w:t>
      </w:r>
      <w:r w:rsidRPr="002E5CE2">
        <w:rPr>
          <w:kern w:val="0"/>
          <w:szCs w:val="21"/>
          <w:lang w:bidi="he-IL"/>
        </w:rPr>
        <w:t xml:space="preserve"> </w:t>
      </w:r>
      <w:r w:rsidRPr="002E5CE2">
        <w:rPr>
          <w:rFonts w:ascii="宋体" w:hAnsi="宋体" w:cs="宋体" w:hint="eastAsia"/>
          <w:kern w:val="0"/>
          <w:szCs w:val="21"/>
          <w:lang w:bidi="he-IL"/>
        </w:rPr>
        <w:t>∠</w:t>
      </w:r>
      <w:r w:rsidRPr="002E5CE2">
        <w:rPr>
          <w:i/>
          <w:kern w:val="0"/>
          <w:szCs w:val="21"/>
          <w:lang w:bidi="he-IL"/>
        </w:rPr>
        <w:t>ACO</w:t>
      </w:r>
      <w:r w:rsidRPr="002E5CE2">
        <w:rPr>
          <w:kern w:val="0"/>
          <w:szCs w:val="21"/>
          <w:lang w:bidi="he-IL"/>
        </w:rPr>
        <w:t>=</w:t>
      </w:r>
      <w:r w:rsidRPr="002E5CE2">
        <w:rPr>
          <w:rFonts w:ascii="宋体" w:hAnsi="宋体" w:cs="宋体" w:hint="eastAsia"/>
          <w:kern w:val="0"/>
          <w:szCs w:val="21"/>
          <w:lang w:bidi="he-IL"/>
        </w:rPr>
        <w:t>∠</w:t>
      </w:r>
      <w:r w:rsidRPr="002E5CE2">
        <w:rPr>
          <w:i/>
          <w:kern w:val="0"/>
          <w:szCs w:val="21"/>
          <w:lang w:bidi="he-IL"/>
        </w:rPr>
        <w:t>CAD</w:t>
      </w:r>
      <w:r w:rsidRPr="002E5CE2">
        <w:rPr>
          <w:kern w:val="0"/>
          <w:szCs w:val="21"/>
          <w:lang w:bidi="he-IL"/>
        </w:rPr>
        <w:t xml:space="preserve">=30° </w:t>
      </w:r>
      <w:r w:rsidRPr="002E5CE2">
        <w:rPr>
          <w:rFonts w:hint="eastAsia"/>
          <w:kern w:val="0"/>
          <w:szCs w:val="21"/>
          <w:lang w:bidi="he-IL"/>
        </w:rPr>
        <w:t>）</w:t>
      </w:r>
      <w:r w:rsidRPr="002E5CE2">
        <w:rPr>
          <w:kern w:val="0"/>
          <w:szCs w:val="21"/>
          <w:lang w:bidi="he-IL"/>
        </w:rPr>
        <w:t xml:space="preserve">    </w:t>
      </w:r>
      <w:r w:rsidRPr="002E5CE2">
        <w:rPr>
          <w:color w:val="000000"/>
        </w:rPr>
        <w:t>……………3</w:t>
      </w:r>
      <w:r w:rsidRPr="002E5CE2">
        <w:rPr>
          <w:rFonts w:hint="eastAsia"/>
          <w:color w:val="000000"/>
        </w:rPr>
        <w:t>分</w:t>
      </w:r>
    </w:p>
    <w:p w:rsidR="00C078D5" w:rsidRPr="002E5CE2" w:rsidRDefault="00C078D5" w:rsidP="00C078D5">
      <w:pPr>
        <w:widowControl/>
        <w:spacing w:line="360" w:lineRule="auto"/>
        <w:ind w:firstLineChars="405" w:firstLine="850"/>
        <w:jc w:val="left"/>
        <w:rPr>
          <w:kern w:val="0"/>
          <w:szCs w:val="21"/>
          <w:lang w:bidi="he-IL"/>
        </w:rPr>
      </w:pPr>
      <w:r w:rsidRPr="002E5CE2">
        <w:rPr>
          <w:rFonts w:ascii="宋体" w:hAnsi="宋体" w:cs="宋体" w:hint="eastAsia"/>
          <w:kern w:val="0"/>
          <w:szCs w:val="21"/>
          <w:lang w:bidi="he-IL"/>
        </w:rPr>
        <w:t>∴∠</w:t>
      </w:r>
      <w:r w:rsidRPr="002E5CE2">
        <w:rPr>
          <w:i/>
          <w:kern w:val="0"/>
          <w:szCs w:val="21"/>
          <w:lang w:bidi="he-IL"/>
        </w:rPr>
        <w:t>OCD</w:t>
      </w:r>
      <w:r w:rsidRPr="002E5CE2">
        <w:rPr>
          <w:kern w:val="0"/>
          <w:szCs w:val="21"/>
          <w:lang w:bidi="he-IL"/>
        </w:rPr>
        <w:t>=</w:t>
      </w:r>
      <w:r w:rsidRPr="002E5CE2">
        <w:rPr>
          <w:rFonts w:ascii="宋体" w:hAnsi="宋体" w:cs="宋体" w:hint="eastAsia"/>
          <w:kern w:val="0"/>
          <w:szCs w:val="21"/>
          <w:lang w:bidi="he-IL"/>
        </w:rPr>
        <w:t>∠</w:t>
      </w:r>
      <w:r w:rsidRPr="002E5CE2">
        <w:rPr>
          <w:i/>
          <w:kern w:val="0"/>
          <w:szCs w:val="21"/>
          <w:lang w:bidi="he-IL"/>
        </w:rPr>
        <w:t>ACD</w:t>
      </w:r>
      <w:r w:rsidRPr="002E5CE2">
        <w:rPr>
          <w:kern w:val="0"/>
          <w:szCs w:val="21"/>
          <w:lang w:bidi="he-IL"/>
        </w:rPr>
        <w:t xml:space="preserve"> —</w:t>
      </w:r>
      <w:r w:rsidRPr="002E5CE2">
        <w:rPr>
          <w:rFonts w:ascii="宋体" w:hAnsi="宋体" w:cs="宋体" w:hint="eastAsia"/>
          <w:kern w:val="0"/>
          <w:szCs w:val="21"/>
          <w:lang w:bidi="he-IL"/>
        </w:rPr>
        <w:t>∠</w:t>
      </w:r>
      <w:r w:rsidRPr="002E5CE2">
        <w:rPr>
          <w:i/>
          <w:kern w:val="0"/>
          <w:szCs w:val="21"/>
          <w:lang w:bidi="he-IL"/>
        </w:rPr>
        <w:t>ACO</w:t>
      </w:r>
      <w:r w:rsidRPr="002E5CE2">
        <w:rPr>
          <w:kern w:val="0"/>
          <w:szCs w:val="21"/>
          <w:lang w:bidi="he-IL"/>
        </w:rPr>
        <w:t>=90°</w:t>
      </w:r>
      <w:r w:rsidRPr="002E5CE2">
        <w:rPr>
          <w:rFonts w:hint="eastAsia"/>
          <w:kern w:val="0"/>
          <w:szCs w:val="21"/>
          <w:lang w:bidi="he-IL"/>
        </w:rPr>
        <w:t>，即</w:t>
      </w:r>
      <w:r w:rsidRPr="002E5CE2">
        <w:rPr>
          <w:i/>
          <w:szCs w:val="21"/>
        </w:rPr>
        <w:t>OC</w:t>
      </w:r>
      <w:r w:rsidRPr="002E5CE2">
        <w:rPr>
          <w:rFonts w:ascii="宋体" w:hAnsi="宋体" w:cs="宋体" w:hint="eastAsia"/>
          <w:szCs w:val="21"/>
        </w:rPr>
        <w:t>⊥</w:t>
      </w:r>
      <w:r w:rsidRPr="002E5CE2">
        <w:rPr>
          <w:i/>
          <w:szCs w:val="21"/>
        </w:rPr>
        <w:t>CD</w:t>
      </w:r>
      <w:r w:rsidRPr="002E5CE2">
        <w:rPr>
          <w:rFonts w:hint="eastAsia"/>
          <w:kern w:val="0"/>
          <w:szCs w:val="21"/>
          <w:lang w:bidi="he-IL"/>
        </w:rPr>
        <w:t>．</w:t>
      </w:r>
      <w:r w:rsidRPr="002E5CE2">
        <w:rPr>
          <w:kern w:val="0"/>
          <w:szCs w:val="21"/>
          <w:lang w:bidi="he-IL"/>
        </w:rPr>
        <w:t xml:space="preserve">                 </w:t>
      </w:r>
    </w:p>
    <w:p w:rsidR="00C078D5" w:rsidRPr="002E5CE2" w:rsidRDefault="00C078D5" w:rsidP="00C078D5">
      <w:pPr>
        <w:widowControl/>
        <w:spacing w:line="360" w:lineRule="auto"/>
        <w:ind w:firstLineChars="405" w:firstLine="850"/>
        <w:jc w:val="left"/>
        <w:rPr>
          <w:kern w:val="0"/>
          <w:szCs w:val="21"/>
          <w:lang w:bidi="he-IL"/>
        </w:rPr>
      </w:pPr>
      <w:r w:rsidRPr="002E5CE2">
        <w:rPr>
          <w:rFonts w:ascii="宋体" w:hAnsi="宋体" w:cs="宋体" w:hint="eastAsia"/>
          <w:kern w:val="0"/>
          <w:szCs w:val="21"/>
          <w:lang w:bidi="he-IL"/>
        </w:rPr>
        <w:t>∴</w:t>
      </w:r>
      <w:r w:rsidRPr="002E5CE2">
        <w:rPr>
          <w:i/>
          <w:kern w:val="0"/>
          <w:szCs w:val="21"/>
          <w:lang w:bidi="he-IL"/>
        </w:rPr>
        <w:t>CD</w:t>
      </w:r>
      <w:r w:rsidRPr="002E5CE2">
        <w:rPr>
          <w:rFonts w:hint="eastAsia"/>
          <w:kern w:val="0"/>
          <w:szCs w:val="21"/>
          <w:lang w:bidi="he-IL"/>
        </w:rPr>
        <w:t>是</w:t>
      </w:r>
      <w:r w:rsidRPr="002E5CE2">
        <w:rPr>
          <w:rFonts w:ascii="宋体" w:hAnsi="宋体" w:cs="宋体" w:hint="eastAsia"/>
          <w:kern w:val="0"/>
          <w:szCs w:val="21"/>
          <w:lang w:bidi="he-IL"/>
        </w:rPr>
        <w:t>⊙</w:t>
      </w:r>
      <w:r w:rsidRPr="002E5CE2">
        <w:rPr>
          <w:i/>
          <w:kern w:val="0"/>
          <w:szCs w:val="21"/>
          <w:lang w:bidi="he-IL"/>
        </w:rPr>
        <w:t>O</w:t>
      </w:r>
      <w:r w:rsidRPr="002E5CE2">
        <w:rPr>
          <w:rFonts w:hint="eastAsia"/>
          <w:kern w:val="0"/>
          <w:szCs w:val="21"/>
          <w:lang w:bidi="he-IL"/>
        </w:rPr>
        <w:t>的切线．</w:t>
      </w:r>
      <w:r w:rsidRPr="002E5CE2">
        <w:rPr>
          <w:kern w:val="0"/>
          <w:szCs w:val="21"/>
          <w:lang w:bidi="he-IL"/>
        </w:rPr>
        <w:t xml:space="preserve">                    </w:t>
      </w:r>
      <w:r w:rsidRPr="002E5CE2">
        <w:rPr>
          <w:color w:val="000000"/>
        </w:rPr>
        <w:t>………………………4</w:t>
      </w:r>
      <w:r w:rsidRPr="002E5CE2">
        <w:rPr>
          <w:rFonts w:hint="eastAsia"/>
          <w:color w:val="000000"/>
        </w:rPr>
        <w:t>分</w:t>
      </w:r>
    </w:p>
    <w:p w:rsidR="00C078D5" w:rsidRPr="002E5CE2" w:rsidRDefault="00C078D5" w:rsidP="00C078D5">
      <w:pPr>
        <w:widowControl/>
        <w:spacing w:line="360" w:lineRule="auto"/>
        <w:ind w:firstLineChars="202" w:firstLine="424"/>
        <w:jc w:val="left"/>
        <w:rPr>
          <w:kern w:val="0"/>
          <w:szCs w:val="21"/>
          <w:lang w:bidi="he-IL"/>
        </w:rPr>
      </w:pPr>
      <w:r w:rsidRPr="002E5CE2">
        <w:rPr>
          <w:rFonts w:hint="eastAsia"/>
          <w:kern w:val="0"/>
          <w:szCs w:val="21"/>
          <w:lang w:bidi="he-IL"/>
        </w:rPr>
        <w:t>（</w:t>
      </w:r>
      <w:r w:rsidRPr="002E5CE2">
        <w:rPr>
          <w:kern w:val="0"/>
          <w:szCs w:val="21"/>
          <w:lang w:bidi="he-IL"/>
        </w:rPr>
        <w:t>2</w:t>
      </w:r>
      <w:r w:rsidRPr="002E5CE2">
        <w:rPr>
          <w:rFonts w:hint="eastAsia"/>
          <w:kern w:val="0"/>
          <w:szCs w:val="21"/>
          <w:lang w:bidi="he-IL"/>
        </w:rPr>
        <w:t>）解：由（</w:t>
      </w:r>
      <w:r w:rsidRPr="002E5CE2">
        <w:rPr>
          <w:kern w:val="0"/>
          <w:szCs w:val="21"/>
          <w:lang w:bidi="he-IL"/>
        </w:rPr>
        <w:t>1</w:t>
      </w:r>
      <w:r w:rsidRPr="002E5CE2">
        <w:rPr>
          <w:rFonts w:hint="eastAsia"/>
          <w:kern w:val="0"/>
          <w:szCs w:val="21"/>
          <w:lang w:bidi="he-IL"/>
        </w:rPr>
        <w:t>）知</w:t>
      </w:r>
      <w:r w:rsidRPr="002E5CE2">
        <w:rPr>
          <w:rFonts w:ascii="宋体" w:hAnsi="宋体" w:cs="宋体" w:hint="eastAsia"/>
          <w:kern w:val="0"/>
          <w:szCs w:val="21"/>
          <w:lang w:bidi="he-IL"/>
        </w:rPr>
        <w:t>∠</w:t>
      </w:r>
      <w:r w:rsidRPr="002E5CE2">
        <w:rPr>
          <w:kern w:val="0"/>
          <w:szCs w:val="21"/>
          <w:lang w:bidi="he-IL"/>
        </w:rPr>
        <w:t>2=</w:t>
      </w:r>
      <w:r w:rsidRPr="002E5CE2">
        <w:rPr>
          <w:rFonts w:ascii="宋体" w:hAnsi="宋体" w:cs="宋体" w:hint="eastAsia"/>
          <w:kern w:val="0"/>
          <w:szCs w:val="21"/>
          <w:lang w:bidi="he-IL"/>
        </w:rPr>
        <w:t>∠</w:t>
      </w:r>
      <w:r w:rsidRPr="002E5CE2">
        <w:rPr>
          <w:i/>
          <w:kern w:val="0"/>
          <w:szCs w:val="21"/>
          <w:lang w:bidi="he-IL"/>
        </w:rPr>
        <w:t>CAD</w:t>
      </w:r>
      <w:r w:rsidRPr="002E5CE2">
        <w:rPr>
          <w:kern w:val="0"/>
          <w:szCs w:val="21"/>
          <w:lang w:bidi="he-IL"/>
        </w:rPr>
        <w:t xml:space="preserve"> =30°</w:t>
      </w:r>
      <w:r w:rsidRPr="002E5CE2">
        <w:rPr>
          <w:rFonts w:hint="eastAsia"/>
          <w:kern w:val="0"/>
          <w:szCs w:val="21"/>
          <w:lang w:bidi="he-IL"/>
        </w:rPr>
        <w:t>．（或</w:t>
      </w:r>
      <w:r w:rsidRPr="002E5CE2">
        <w:rPr>
          <w:kern w:val="0"/>
          <w:szCs w:val="21"/>
          <w:lang w:bidi="he-IL"/>
        </w:rPr>
        <w:t xml:space="preserve"> </w:t>
      </w:r>
      <w:r w:rsidRPr="002E5CE2">
        <w:rPr>
          <w:rFonts w:ascii="宋体" w:hAnsi="宋体" w:cs="宋体" w:hint="eastAsia"/>
          <w:kern w:val="0"/>
          <w:szCs w:val="21"/>
          <w:lang w:bidi="he-IL"/>
        </w:rPr>
        <w:t>∠</w:t>
      </w:r>
      <w:r w:rsidRPr="002E5CE2">
        <w:rPr>
          <w:i/>
          <w:kern w:val="0"/>
          <w:szCs w:val="21"/>
          <w:lang w:bidi="he-IL"/>
        </w:rPr>
        <w:t>ACO</w:t>
      </w:r>
      <w:r w:rsidRPr="002E5CE2">
        <w:rPr>
          <w:kern w:val="0"/>
          <w:szCs w:val="21"/>
          <w:lang w:bidi="he-IL"/>
        </w:rPr>
        <w:t>=</w:t>
      </w:r>
      <w:r w:rsidRPr="002E5CE2">
        <w:rPr>
          <w:rFonts w:ascii="宋体" w:hAnsi="宋体" w:cs="宋体" w:hint="eastAsia"/>
          <w:kern w:val="0"/>
          <w:szCs w:val="21"/>
          <w:lang w:bidi="he-IL"/>
        </w:rPr>
        <w:t>∠</w:t>
      </w:r>
      <w:r w:rsidRPr="002E5CE2">
        <w:rPr>
          <w:i/>
          <w:kern w:val="0"/>
          <w:szCs w:val="21"/>
          <w:lang w:bidi="he-IL"/>
        </w:rPr>
        <w:t>CAD</w:t>
      </w:r>
      <w:r w:rsidRPr="002E5CE2">
        <w:rPr>
          <w:kern w:val="0"/>
          <w:szCs w:val="21"/>
          <w:lang w:bidi="he-IL"/>
        </w:rPr>
        <w:t xml:space="preserve">=30° </w:t>
      </w:r>
      <w:r w:rsidRPr="002E5CE2">
        <w:rPr>
          <w:rFonts w:hint="eastAsia"/>
          <w:kern w:val="0"/>
          <w:szCs w:val="21"/>
          <w:lang w:bidi="he-IL"/>
        </w:rPr>
        <w:t>），</w:t>
      </w:r>
    </w:p>
    <w:p w:rsidR="00C078D5" w:rsidRPr="002E5CE2" w:rsidRDefault="00C078D5" w:rsidP="00C078D5">
      <w:pPr>
        <w:widowControl/>
        <w:spacing w:line="360" w:lineRule="auto"/>
        <w:ind w:firstLineChars="202" w:firstLine="424"/>
        <w:jc w:val="left"/>
        <w:rPr>
          <w:kern w:val="0"/>
          <w:szCs w:val="21"/>
          <w:lang w:bidi="he-IL"/>
        </w:rPr>
      </w:pPr>
      <w:r w:rsidRPr="002E5CE2">
        <w:rPr>
          <w:kern w:val="0"/>
          <w:szCs w:val="21"/>
          <w:lang w:bidi="he-IL"/>
        </w:rPr>
        <w:t xml:space="preserve">    </w:t>
      </w:r>
      <w:r w:rsidRPr="002E5CE2">
        <w:rPr>
          <w:rFonts w:ascii="宋体" w:hAnsi="宋体" w:cs="宋体" w:hint="eastAsia"/>
          <w:kern w:val="0"/>
          <w:szCs w:val="21"/>
          <w:lang w:bidi="he-IL"/>
        </w:rPr>
        <w:t>∴∠</w:t>
      </w:r>
      <w:r w:rsidRPr="002E5CE2">
        <w:rPr>
          <w:kern w:val="0"/>
          <w:szCs w:val="21"/>
          <w:lang w:bidi="he-IL"/>
        </w:rPr>
        <w:t>1=60°</w:t>
      </w:r>
      <w:r w:rsidRPr="002E5CE2">
        <w:rPr>
          <w:rFonts w:hint="eastAsia"/>
          <w:kern w:val="0"/>
          <w:szCs w:val="21"/>
          <w:lang w:bidi="he-IL"/>
        </w:rPr>
        <w:t>．（或</w:t>
      </w:r>
      <w:r w:rsidRPr="002E5CE2">
        <w:rPr>
          <w:rFonts w:ascii="宋体" w:hAnsi="宋体" w:cs="宋体" w:hint="eastAsia"/>
          <w:kern w:val="0"/>
          <w:szCs w:val="21"/>
          <w:lang w:bidi="he-IL"/>
        </w:rPr>
        <w:t>∠</w:t>
      </w:r>
      <w:r w:rsidRPr="002E5CE2">
        <w:rPr>
          <w:i/>
          <w:kern w:val="0"/>
          <w:szCs w:val="21"/>
          <w:lang w:bidi="he-IL"/>
        </w:rPr>
        <w:t>COD</w:t>
      </w:r>
      <w:r w:rsidRPr="002E5CE2">
        <w:rPr>
          <w:kern w:val="0"/>
          <w:szCs w:val="21"/>
          <w:lang w:bidi="he-IL"/>
        </w:rPr>
        <w:t xml:space="preserve"> =60°</w:t>
      </w:r>
      <w:r w:rsidRPr="002E5CE2">
        <w:rPr>
          <w:rFonts w:hint="eastAsia"/>
          <w:kern w:val="0"/>
          <w:szCs w:val="21"/>
          <w:lang w:bidi="he-IL"/>
        </w:rPr>
        <w:t>）</w:t>
      </w:r>
      <w:r w:rsidRPr="002E5CE2">
        <w:rPr>
          <w:kern w:val="0"/>
          <w:szCs w:val="21"/>
          <w:lang w:bidi="he-IL"/>
        </w:rPr>
        <w:t xml:space="preserve">                </w:t>
      </w:r>
      <w:r w:rsidRPr="002E5CE2">
        <w:rPr>
          <w:color w:val="000000"/>
        </w:rPr>
        <w:t>…………………5</w:t>
      </w:r>
      <w:r w:rsidRPr="002E5CE2">
        <w:rPr>
          <w:rFonts w:hint="eastAsia"/>
          <w:color w:val="000000"/>
        </w:rPr>
        <w:t>分</w:t>
      </w:r>
    </w:p>
    <w:p w:rsidR="00C078D5" w:rsidRPr="002E5CE2" w:rsidRDefault="00C078D5" w:rsidP="00C078D5">
      <w:pPr>
        <w:widowControl/>
        <w:spacing w:line="360" w:lineRule="auto"/>
        <w:ind w:firstLineChars="202" w:firstLine="424"/>
        <w:jc w:val="left"/>
        <w:rPr>
          <w:kern w:val="0"/>
          <w:szCs w:val="21"/>
          <w:lang w:bidi="he-IL"/>
        </w:rPr>
      </w:pPr>
      <w:r w:rsidRPr="002E5CE2">
        <w:rPr>
          <w:kern w:val="0"/>
          <w:szCs w:val="21"/>
          <w:lang w:bidi="he-IL"/>
        </w:rPr>
        <w:t xml:space="preserve">    </w:t>
      </w:r>
      <w:r w:rsidRPr="002E5CE2">
        <w:rPr>
          <w:rFonts w:ascii="宋体" w:hAnsi="宋体" w:cs="宋体" w:hint="eastAsia"/>
          <w:kern w:val="0"/>
          <w:szCs w:val="21"/>
          <w:lang w:bidi="he-IL"/>
        </w:rPr>
        <w:t>∴</w:t>
      </w:r>
      <w:r w:rsidRPr="002E5CE2">
        <w:rPr>
          <w:position w:val="-24"/>
        </w:rPr>
        <w:object w:dxaOrig="2540" w:dyaOrig="660">
          <v:shape id="_x0000_i1048" type="#_x0000_t75" alt="学科网(www.zxxk.com)--教育资源门户，提供试卷、教案、课件、论文、素材及各类教学资源下载，还有大量而丰富的教学相关资讯！" style="width:124.5pt;height:33.75pt" o:ole="">
            <v:imagedata r:id="rId55" o:title=""/>
          </v:shape>
          <o:OLEObject Type="Embed" ProgID="Equation.3" ShapeID="_x0000_i1048" DrawAspect="Content" ObjectID="_1558705436" r:id="rId56"/>
        </w:object>
      </w:r>
      <w:r w:rsidRPr="002E5CE2">
        <w:rPr>
          <w:rFonts w:hint="eastAsia"/>
          <w:kern w:val="0"/>
          <w:szCs w:val="21"/>
          <w:lang w:bidi="he-IL"/>
        </w:rPr>
        <w:t>．</w:t>
      </w:r>
      <w:r w:rsidRPr="002E5CE2">
        <w:rPr>
          <w:kern w:val="0"/>
          <w:szCs w:val="21"/>
          <w:lang w:bidi="he-IL"/>
        </w:rPr>
        <w:t xml:space="preserve">           </w:t>
      </w:r>
      <w:r w:rsidRPr="002E5CE2">
        <w:rPr>
          <w:color w:val="000000"/>
        </w:rPr>
        <w:t>………………………6</w:t>
      </w:r>
      <w:r w:rsidRPr="002E5CE2">
        <w:rPr>
          <w:rFonts w:hint="eastAsia"/>
          <w:color w:val="000000"/>
        </w:rPr>
        <w:t>分</w:t>
      </w:r>
    </w:p>
    <w:p w:rsidR="00C078D5" w:rsidRPr="002E5CE2" w:rsidRDefault="00C078D5" w:rsidP="00C078D5">
      <w:pPr>
        <w:widowControl/>
        <w:spacing w:line="360" w:lineRule="auto"/>
        <w:ind w:firstLineChars="202" w:firstLine="424"/>
        <w:jc w:val="left"/>
        <w:rPr>
          <w:kern w:val="0"/>
          <w:szCs w:val="21"/>
          <w:lang w:bidi="he-IL"/>
        </w:rPr>
      </w:pPr>
      <w:r>
        <w:rPr>
          <w:noProof/>
        </w:rPr>
        <w:drawing>
          <wp:anchor distT="0" distB="0" distL="114300" distR="114300" simplePos="0" relativeHeight="251660288" behindDoc="0" locked="0" layoutInCell="1" allowOverlap="1">
            <wp:simplePos x="0" y="0"/>
            <wp:positionH relativeFrom="column">
              <wp:posOffset>3434715</wp:posOffset>
            </wp:positionH>
            <wp:positionV relativeFrom="paragraph">
              <wp:posOffset>10160</wp:posOffset>
            </wp:positionV>
            <wp:extent cx="1609725" cy="695325"/>
            <wp:effectExtent l="19050" t="0" r="9525" b="0"/>
            <wp:wrapSquare wrapText="bothSides"/>
            <wp:docPr id="2" name="图片 1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学科网(www.zxxk.com)--教育资源门户，提供试卷、教案、课件、论文、素材及各类教学资源下载，还有大量而丰富的教学相关资讯！"/>
                    <pic:cNvPicPr>
                      <a:picLocks noChangeAspect="1" noChangeArrowheads="1"/>
                    </pic:cNvPicPr>
                  </pic:nvPicPr>
                  <pic:blipFill>
                    <a:blip r:embed="rId57"/>
                    <a:srcRect/>
                    <a:stretch>
                      <a:fillRect/>
                    </a:stretch>
                  </pic:blipFill>
                  <pic:spPr bwMode="auto">
                    <a:xfrm>
                      <a:off x="0" y="0"/>
                      <a:ext cx="1609725" cy="695325"/>
                    </a:xfrm>
                    <a:prstGeom prst="rect">
                      <a:avLst/>
                    </a:prstGeom>
                    <a:noFill/>
                  </pic:spPr>
                </pic:pic>
              </a:graphicData>
            </a:graphic>
          </wp:anchor>
        </w:drawing>
      </w:r>
      <w:r w:rsidRPr="002E5CE2">
        <w:rPr>
          <w:kern w:val="0"/>
          <w:szCs w:val="21"/>
          <w:lang w:bidi="he-IL"/>
        </w:rPr>
        <w:t xml:space="preserve">    </w:t>
      </w:r>
      <w:r w:rsidRPr="002E5CE2">
        <w:rPr>
          <w:rFonts w:hint="eastAsia"/>
          <w:kern w:val="0"/>
          <w:szCs w:val="21"/>
          <w:lang w:bidi="he-IL"/>
        </w:rPr>
        <w:t>在</w:t>
      </w:r>
      <w:r w:rsidRPr="002E5CE2">
        <w:rPr>
          <w:kern w:val="0"/>
          <w:szCs w:val="21"/>
          <w:lang w:bidi="he-IL"/>
        </w:rPr>
        <w:t>R</w:t>
      </w:r>
      <w:r w:rsidRPr="002E5CE2">
        <w:rPr>
          <w:i/>
          <w:kern w:val="0"/>
          <w:szCs w:val="21"/>
          <w:lang w:bidi="he-IL"/>
        </w:rPr>
        <w:t>t</w:t>
      </w:r>
      <w:r w:rsidRPr="002E5CE2">
        <w:rPr>
          <w:rFonts w:ascii="宋体" w:hAnsi="宋体" w:cs="宋体" w:hint="eastAsia"/>
          <w:kern w:val="0"/>
          <w:szCs w:val="21"/>
          <w:lang w:bidi="he-IL"/>
        </w:rPr>
        <w:t>△</w:t>
      </w:r>
      <w:r w:rsidRPr="002E5CE2">
        <w:rPr>
          <w:i/>
          <w:kern w:val="0"/>
          <w:szCs w:val="21"/>
          <w:lang w:bidi="he-IL"/>
        </w:rPr>
        <w:t>OCD</w:t>
      </w:r>
      <w:r w:rsidRPr="002E5CE2">
        <w:rPr>
          <w:rFonts w:hint="eastAsia"/>
          <w:kern w:val="0"/>
          <w:szCs w:val="21"/>
          <w:lang w:bidi="he-IL"/>
        </w:rPr>
        <w:t>中，</w:t>
      </w:r>
      <w:r w:rsidRPr="002E5CE2">
        <w:rPr>
          <w:rFonts w:ascii="宋体" w:hAnsi="宋体" w:cs="宋体" w:hint="eastAsia"/>
          <w:kern w:val="0"/>
          <w:szCs w:val="21"/>
          <w:lang w:bidi="he-IL"/>
        </w:rPr>
        <w:t>∵</w:t>
      </w:r>
      <w:r w:rsidRPr="002E5CE2">
        <w:rPr>
          <w:position w:val="-24"/>
        </w:rPr>
        <w:object w:dxaOrig="1380" w:dyaOrig="620">
          <v:shape id="_x0000_i1049" type="#_x0000_t75" alt="学科网(www.zxxk.com)--教育资源门户，提供试卷、教案、课件、论文、素材及各类教学资源下载，还有大量而丰富的教学相关资讯！" style="width:66.75pt;height:32.25pt" o:ole="">
            <v:imagedata r:id="rId58" o:title=""/>
          </v:shape>
          <o:OLEObject Type="Embed" ProgID="Equation.3" ShapeID="_x0000_i1049" DrawAspect="Content" ObjectID="_1558705437" r:id="rId59"/>
        </w:object>
      </w:r>
      <w:r w:rsidRPr="002E5CE2">
        <w:rPr>
          <w:rFonts w:hint="eastAsia"/>
          <w:kern w:val="0"/>
          <w:szCs w:val="21"/>
          <w:lang w:bidi="he-IL"/>
        </w:rPr>
        <w:t>，</w:t>
      </w:r>
      <w:r w:rsidRPr="002E5CE2">
        <w:rPr>
          <w:position w:val="-6"/>
        </w:rPr>
        <w:object w:dxaOrig="800" w:dyaOrig="279">
          <v:shape id="_x0000_i1050" type="#_x0000_t75" alt="学科网(www.zxxk.com)--教育资源门户，提供试卷、教案、课件、论文、素材及各类教学资源下载，还有大量而丰富的教学相关资讯！" style="width:39pt;height:14.25pt" o:ole="">
            <v:imagedata r:id="rId60" o:title=""/>
          </v:shape>
          <o:OLEObject Type="Embed" ProgID="Equation.3" ShapeID="_x0000_i1050" DrawAspect="Content" ObjectID="_1558705438" r:id="rId61"/>
        </w:object>
      </w:r>
    </w:p>
    <w:p w:rsidR="00C078D5" w:rsidRPr="002E5CE2" w:rsidRDefault="00C078D5" w:rsidP="00C078D5">
      <w:pPr>
        <w:widowControl/>
        <w:spacing w:line="360" w:lineRule="auto"/>
        <w:ind w:firstLineChars="202" w:firstLine="424"/>
        <w:jc w:val="left"/>
        <w:rPr>
          <w:kern w:val="0"/>
          <w:szCs w:val="21"/>
          <w:lang w:bidi="he-IL"/>
        </w:rPr>
      </w:pPr>
      <w:r w:rsidRPr="002E5CE2">
        <w:rPr>
          <w:kern w:val="0"/>
          <w:szCs w:val="21"/>
          <w:lang w:bidi="he-IL"/>
        </w:rPr>
        <w:t xml:space="preserve">    </w:t>
      </w:r>
      <w:r w:rsidRPr="002E5CE2">
        <w:rPr>
          <w:rFonts w:ascii="宋体" w:hAnsi="宋体" w:cs="宋体" w:hint="eastAsia"/>
          <w:kern w:val="0"/>
          <w:szCs w:val="21"/>
          <w:lang w:bidi="he-IL"/>
        </w:rPr>
        <w:t>∴</w:t>
      </w:r>
      <w:r w:rsidRPr="002E5CE2">
        <w:rPr>
          <w:position w:val="-8"/>
        </w:rPr>
        <w:object w:dxaOrig="1080" w:dyaOrig="360">
          <v:shape id="_x0000_i1051" type="#_x0000_t75" alt="学科网(www.zxxk.com)--教育资源门户，提供试卷、教案、课件、论文、素材及各类教学资源下载，还有大量而丰富的教学相关资讯！" style="width:52.5pt;height:18.75pt" o:ole="">
            <v:imagedata r:id="rId62" o:title=""/>
          </v:shape>
          <o:OLEObject Type="Embed" ProgID="Equation.3" ShapeID="_x0000_i1051" DrawAspect="Content" ObjectID="_1558705439" r:id="rId63"/>
        </w:object>
      </w:r>
      <w:r w:rsidRPr="002E5CE2">
        <w:rPr>
          <w:rFonts w:hint="eastAsia"/>
          <w:kern w:val="0"/>
          <w:szCs w:val="21"/>
          <w:lang w:bidi="he-IL"/>
        </w:rPr>
        <w:t>．</w:t>
      </w:r>
      <w:r w:rsidRPr="002E5CE2">
        <w:rPr>
          <w:kern w:val="0"/>
          <w:szCs w:val="21"/>
          <w:lang w:bidi="he-IL"/>
        </w:rPr>
        <w:t xml:space="preserve">    </w:t>
      </w:r>
      <w:r w:rsidRPr="002E5CE2">
        <w:rPr>
          <w:color w:val="000000"/>
        </w:rPr>
        <w:t>………………………7</w:t>
      </w:r>
      <w:r w:rsidRPr="002E5CE2">
        <w:rPr>
          <w:rFonts w:hint="eastAsia"/>
          <w:color w:val="000000"/>
        </w:rPr>
        <w:t>分</w:t>
      </w:r>
    </w:p>
    <w:p w:rsidR="00C078D5" w:rsidRPr="002E5CE2" w:rsidRDefault="00C078D5" w:rsidP="00C078D5">
      <w:pPr>
        <w:widowControl/>
        <w:spacing w:line="360" w:lineRule="auto"/>
        <w:ind w:firstLineChars="202" w:firstLine="424"/>
        <w:jc w:val="left"/>
        <w:rPr>
          <w:kern w:val="0"/>
          <w:szCs w:val="21"/>
          <w:lang w:bidi="he-IL"/>
        </w:rPr>
      </w:pPr>
      <w:r w:rsidRPr="002E5CE2">
        <w:rPr>
          <w:kern w:val="0"/>
          <w:szCs w:val="21"/>
          <w:lang w:bidi="he-IL"/>
        </w:rPr>
        <w:t xml:space="preserve">    </w:t>
      </w:r>
      <w:r w:rsidRPr="002E5CE2">
        <w:rPr>
          <w:rFonts w:ascii="宋体" w:hAnsi="宋体" w:cs="宋体" w:hint="eastAsia"/>
          <w:kern w:val="0"/>
          <w:szCs w:val="21"/>
          <w:lang w:bidi="he-IL"/>
        </w:rPr>
        <w:t>∴</w:t>
      </w:r>
      <w:r w:rsidRPr="002E5CE2">
        <w:rPr>
          <w:position w:val="-24"/>
        </w:rPr>
        <w:object w:dxaOrig="4140" w:dyaOrig="620">
          <v:shape id="_x0000_i1052" type="#_x0000_t75" alt="学科网(www.zxxk.com)--教育资源门户，提供试卷、教案、课件、论文、素材及各类教学资源下载，还有大量而丰富的教学相关资讯！" style="width:201pt;height:32.25pt" o:ole="">
            <v:imagedata r:id="rId64" o:title=""/>
          </v:shape>
          <o:OLEObject Type="Embed" ProgID="Equation.3" ShapeID="_x0000_i1052" DrawAspect="Content" ObjectID="_1558705440" r:id="rId65"/>
        </w:object>
      </w:r>
      <w:r w:rsidRPr="002E5CE2">
        <w:rPr>
          <w:position w:val="-24"/>
        </w:rPr>
        <w:t xml:space="preserve"> </w:t>
      </w:r>
      <w:r w:rsidRPr="002E5CE2">
        <w:rPr>
          <w:rFonts w:hint="eastAsia"/>
          <w:color w:val="000000"/>
        </w:rPr>
        <w:t>，</w:t>
      </w:r>
      <w:r w:rsidRPr="002E5CE2">
        <w:rPr>
          <w:color w:val="000000"/>
        </w:rPr>
        <w:t>…………………8</w:t>
      </w:r>
      <w:r w:rsidRPr="002E5CE2">
        <w:rPr>
          <w:rFonts w:hint="eastAsia"/>
          <w:color w:val="000000"/>
        </w:rPr>
        <w:t>分</w:t>
      </w:r>
    </w:p>
    <w:p w:rsidR="00C078D5" w:rsidRPr="002E5CE2" w:rsidRDefault="00C078D5" w:rsidP="00C078D5">
      <w:pPr>
        <w:widowControl/>
        <w:spacing w:line="360" w:lineRule="auto"/>
        <w:jc w:val="left"/>
        <w:rPr>
          <w:kern w:val="0"/>
          <w:szCs w:val="21"/>
          <w:lang w:bidi="he-IL"/>
        </w:rPr>
      </w:pPr>
      <w:r w:rsidRPr="002E5CE2">
        <w:rPr>
          <w:kern w:val="0"/>
          <w:szCs w:val="21"/>
          <w:lang w:bidi="he-IL"/>
        </w:rPr>
        <w:t xml:space="preserve">        </w:t>
      </w:r>
      <w:r w:rsidRPr="002E5CE2">
        <w:rPr>
          <w:rFonts w:ascii="宋体" w:hAnsi="宋体" w:cs="宋体" w:hint="eastAsia"/>
          <w:kern w:val="0"/>
          <w:szCs w:val="21"/>
          <w:lang w:bidi="he-IL"/>
        </w:rPr>
        <w:t>∴</w:t>
      </w:r>
      <w:r w:rsidRPr="002E5CE2">
        <w:rPr>
          <w:rFonts w:hint="eastAsia"/>
          <w:kern w:val="0"/>
          <w:szCs w:val="21"/>
          <w:lang w:bidi="he-IL"/>
        </w:rPr>
        <w:t>图中阴影部分的面积为</w:t>
      </w:r>
      <w:r w:rsidRPr="002E5CE2">
        <w:rPr>
          <w:position w:val="-24"/>
        </w:rPr>
        <w:object w:dxaOrig="1740" w:dyaOrig="620">
          <v:shape id="_x0000_i1053" type="#_x0000_t75" alt="学科网(www.zxxk.com)--教育资源门户，提供试卷、教案、课件、论文、素材及各类教学资源下载，还有大量而丰富的教学相关资讯！" style="width:84.75pt;height:32.25pt" o:ole="">
            <v:imagedata r:id="rId66" o:title=""/>
          </v:shape>
          <o:OLEObject Type="Embed" ProgID="Equation.3" ShapeID="_x0000_i1053" DrawAspect="Content" ObjectID="_1558705441" r:id="rId67"/>
        </w:object>
      </w:r>
      <w:r w:rsidRPr="002E5CE2">
        <w:rPr>
          <w:kern w:val="0"/>
          <w:szCs w:val="21"/>
          <w:lang w:bidi="he-IL"/>
        </w:rPr>
        <w:t xml:space="preserve"> </w:t>
      </w:r>
      <w:r w:rsidRPr="002E5CE2">
        <w:rPr>
          <w:rFonts w:hint="eastAsia"/>
          <w:kern w:val="0"/>
          <w:szCs w:val="21"/>
          <w:lang w:bidi="he-IL"/>
        </w:rPr>
        <w:t>．</w:t>
      </w:r>
      <w:r w:rsidRPr="002E5CE2">
        <w:rPr>
          <w:kern w:val="0"/>
          <w:szCs w:val="21"/>
          <w:lang w:bidi="he-IL"/>
        </w:rPr>
        <w:t xml:space="preserve">  </w:t>
      </w:r>
      <w:r w:rsidRPr="002E5CE2">
        <w:rPr>
          <w:color w:val="000000"/>
        </w:rPr>
        <w:t>…………………9</w:t>
      </w:r>
      <w:r w:rsidRPr="002E5CE2">
        <w:rPr>
          <w:rFonts w:hint="eastAsia"/>
          <w:color w:val="000000"/>
        </w:rPr>
        <w:t>分</w:t>
      </w:r>
    </w:p>
    <w:p w:rsidR="00C078D5" w:rsidRPr="002E5CE2" w:rsidRDefault="00C078D5" w:rsidP="00C078D5">
      <w:pPr>
        <w:pStyle w:val="15"/>
        <w:rPr>
          <w:rFonts w:ascii="Times New Roman" w:hAnsi="Times New Roman"/>
          <w:color w:val="000000"/>
          <w:sz w:val="21"/>
          <w:szCs w:val="21"/>
        </w:rPr>
      </w:pPr>
      <w:r w:rsidRPr="002E5CE2">
        <w:rPr>
          <w:rFonts w:ascii="Times New Roman" w:hAnsi="Times New Roman"/>
        </w:rPr>
        <w:t>21</w:t>
      </w:r>
      <w:r w:rsidRPr="002E5CE2">
        <w:rPr>
          <w:rFonts w:ascii="Times New Roman" w:hAnsi="Times New Roman" w:hint="eastAsia"/>
        </w:rPr>
        <w:t>．</w:t>
      </w:r>
      <w:r w:rsidRPr="002E5CE2">
        <w:rPr>
          <w:rFonts w:ascii="Times New Roman" w:hAnsi="Times New Roman" w:hint="eastAsia"/>
          <w:color w:val="000000"/>
          <w:sz w:val="21"/>
          <w:szCs w:val="21"/>
        </w:rPr>
        <w:t>解：（</w:t>
      </w:r>
      <w:r w:rsidRPr="002E5CE2">
        <w:rPr>
          <w:rFonts w:ascii="Times New Roman" w:hAnsi="Times New Roman"/>
          <w:color w:val="000000"/>
          <w:sz w:val="21"/>
          <w:szCs w:val="21"/>
        </w:rPr>
        <w:t>1</w:t>
      </w:r>
      <w:r w:rsidRPr="002E5CE2">
        <w:rPr>
          <w:rFonts w:ascii="Times New Roman" w:hAnsi="Times New Roman" w:hint="eastAsia"/>
          <w:color w:val="000000"/>
          <w:sz w:val="21"/>
          <w:szCs w:val="21"/>
        </w:rPr>
        <w:t>）</w:t>
      </w:r>
      <w:r w:rsidRPr="002E5CE2">
        <w:rPr>
          <w:rFonts w:ascii="宋体" w:hAnsi="宋体" w:cs="宋体" w:hint="eastAsia"/>
          <w:color w:val="000000"/>
          <w:sz w:val="21"/>
          <w:szCs w:val="21"/>
        </w:rPr>
        <w:t>∵</w:t>
      </w:r>
      <w:r w:rsidRPr="002E5CE2">
        <w:rPr>
          <w:rFonts w:ascii="Times New Roman" w:hAnsi="Times New Roman" w:hint="eastAsia"/>
          <w:color w:val="000000"/>
          <w:sz w:val="21"/>
          <w:szCs w:val="21"/>
        </w:rPr>
        <w:t>原方程有两个不相等的实数根，</w:t>
      </w:r>
    </w:p>
    <w:p w:rsidR="00C078D5" w:rsidRPr="002E5CE2" w:rsidRDefault="00C078D5" w:rsidP="00C078D5">
      <w:pPr>
        <w:pStyle w:val="15"/>
        <w:ind w:firstLineChars="202" w:firstLine="424"/>
        <w:rPr>
          <w:rFonts w:ascii="Times New Roman" w:hAnsi="Times New Roman"/>
          <w:color w:val="000000"/>
          <w:sz w:val="21"/>
          <w:szCs w:val="21"/>
        </w:rPr>
      </w:pPr>
      <w:r w:rsidRPr="002E5CE2">
        <w:rPr>
          <w:rFonts w:ascii="宋体" w:hAnsi="宋体" w:cs="宋体" w:hint="eastAsia"/>
          <w:color w:val="000000"/>
          <w:sz w:val="21"/>
          <w:szCs w:val="21"/>
        </w:rPr>
        <w:t>∴</w:t>
      </w:r>
      <w:r w:rsidRPr="002E5CE2">
        <w:rPr>
          <w:rFonts w:ascii="Times New Roman" w:hAnsi="Times New Roman"/>
          <w:position w:val="-10"/>
        </w:rPr>
        <w:object w:dxaOrig="3640" w:dyaOrig="360">
          <v:shape id="_x0000_i1054" type="#_x0000_t75" alt="学科网(www.zxxk.com)--教育资源门户，提供试卷、教案、课件、论文、素材及各类教学资源下载，还有大量而丰富的教学相关资讯！" style="width:176.25pt;height:18.75pt" o:ole="">
            <v:imagedata r:id="rId68" o:title=""/>
          </v:shape>
          <o:OLEObject Type="Embed" ProgID="Equation.3" ShapeID="_x0000_i1054" DrawAspect="Content" ObjectID="_1558705442" r:id="rId69"/>
        </w:object>
      </w:r>
      <w:r w:rsidRPr="002E5CE2">
        <w:rPr>
          <w:rFonts w:ascii="Times New Roman" w:hAnsi="Times New Roman" w:hint="eastAsia"/>
          <w:color w:val="000000"/>
          <w:sz w:val="21"/>
          <w:szCs w:val="21"/>
        </w:rPr>
        <w:t>，</w:t>
      </w:r>
      <w:r w:rsidRPr="002E5CE2">
        <w:rPr>
          <w:rFonts w:ascii="Times New Roman" w:hAnsi="Times New Roman"/>
          <w:color w:val="000000"/>
        </w:rPr>
        <w:t xml:space="preserve">      ……………………3</w:t>
      </w:r>
      <w:r w:rsidRPr="002E5CE2">
        <w:rPr>
          <w:rFonts w:ascii="Times New Roman" w:hAnsi="Times New Roman" w:hint="eastAsia"/>
          <w:color w:val="000000"/>
        </w:rPr>
        <w:t>分</w:t>
      </w:r>
    </w:p>
    <w:p w:rsidR="00C078D5" w:rsidRPr="002E5CE2" w:rsidRDefault="00C078D5" w:rsidP="00C078D5">
      <w:pPr>
        <w:pStyle w:val="15"/>
        <w:ind w:firstLineChars="202" w:firstLine="424"/>
        <w:rPr>
          <w:rFonts w:ascii="Times New Roman" w:hAnsi="Times New Roman"/>
          <w:color w:val="000000"/>
          <w:sz w:val="21"/>
          <w:szCs w:val="21"/>
        </w:rPr>
      </w:pPr>
      <w:r w:rsidRPr="002E5CE2">
        <w:rPr>
          <w:rFonts w:ascii="Times New Roman" w:hAnsi="Times New Roman" w:hint="eastAsia"/>
          <w:color w:val="000000"/>
          <w:sz w:val="21"/>
          <w:szCs w:val="21"/>
        </w:rPr>
        <w:t>解得：</w:t>
      </w:r>
      <w:r w:rsidRPr="002E5CE2">
        <w:rPr>
          <w:rFonts w:ascii="Times New Roman" w:hAnsi="Times New Roman"/>
          <w:position w:val="-24"/>
        </w:rPr>
        <w:object w:dxaOrig="620" w:dyaOrig="620">
          <v:shape id="_x0000_i1055" type="#_x0000_t75" alt="学科网(www.zxxk.com)--教育资源门户，提供试卷、教案、课件、论文、素材及各类教学资源下载，还有大量而丰富的教学相关资讯！" style="width:30pt;height:32.25pt" o:ole="">
            <v:imagedata r:id="rId70" o:title=""/>
          </v:shape>
          <o:OLEObject Type="Embed" ProgID="Equation.3" ShapeID="_x0000_i1055" DrawAspect="Content" ObjectID="_1558705443" r:id="rId71"/>
        </w:object>
      </w:r>
      <w:r w:rsidRPr="002E5CE2">
        <w:rPr>
          <w:rFonts w:ascii="Times New Roman" w:hAnsi="Times New Roman"/>
          <w:color w:val="000000"/>
          <w:sz w:val="21"/>
          <w:szCs w:val="21"/>
        </w:rPr>
        <w:t xml:space="preserve"> </w:t>
      </w:r>
      <w:r w:rsidRPr="002E5CE2">
        <w:rPr>
          <w:rFonts w:ascii="Times New Roman" w:hint="eastAsia"/>
          <w:szCs w:val="21"/>
          <w:lang w:bidi="he-IL"/>
        </w:rPr>
        <w:t>．</w:t>
      </w:r>
      <w:r w:rsidRPr="002E5CE2">
        <w:rPr>
          <w:rFonts w:ascii="Times New Roman" w:hAnsi="Times New Roman"/>
          <w:color w:val="000000"/>
          <w:sz w:val="21"/>
          <w:szCs w:val="21"/>
        </w:rPr>
        <w:t xml:space="preserve">                     </w:t>
      </w:r>
      <w:r w:rsidRPr="002E5CE2">
        <w:rPr>
          <w:rFonts w:ascii="Times New Roman" w:hAnsi="Times New Roman"/>
          <w:color w:val="000000"/>
        </w:rPr>
        <w:t xml:space="preserve">       ……………………4</w:t>
      </w:r>
      <w:r w:rsidRPr="002E5CE2">
        <w:rPr>
          <w:rFonts w:ascii="Times New Roman" w:hAnsi="Times New Roman" w:hint="eastAsia"/>
          <w:color w:val="000000"/>
        </w:rPr>
        <w:t>分</w:t>
      </w:r>
    </w:p>
    <w:p w:rsidR="00C078D5" w:rsidRPr="002E5CE2" w:rsidRDefault="00C078D5" w:rsidP="00C078D5">
      <w:pPr>
        <w:pStyle w:val="15"/>
        <w:ind w:firstLineChars="202" w:firstLine="424"/>
        <w:rPr>
          <w:rFonts w:ascii="Times New Roman" w:hAnsi="Times New Roman"/>
          <w:color w:val="000000"/>
          <w:sz w:val="21"/>
          <w:szCs w:val="21"/>
        </w:rPr>
      </w:pPr>
      <w:r w:rsidRPr="002E5CE2">
        <w:rPr>
          <w:rFonts w:ascii="Times New Roman" w:hAnsi="Times New Roman" w:hint="eastAsia"/>
          <w:color w:val="000000"/>
          <w:sz w:val="21"/>
          <w:szCs w:val="21"/>
        </w:rPr>
        <w:t>（</w:t>
      </w:r>
      <w:r w:rsidRPr="002E5CE2">
        <w:rPr>
          <w:rFonts w:ascii="Times New Roman" w:hAnsi="Times New Roman"/>
          <w:color w:val="000000"/>
          <w:sz w:val="21"/>
          <w:szCs w:val="21"/>
        </w:rPr>
        <w:t>2</w:t>
      </w:r>
      <w:r w:rsidRPr="002E5CE2">
        <w:rPr>
          <w:rFonts w:ascii="Times New Roman" w:hAnsi="Times New Roman" w:hint="eastAsia"/>
          <w:color w:val="000000"/>
          <w:sz w:val="21"/>
          <w:szCs w:val="21"/>
        </w:rPr>
        <w:t>）</w:t>
      </w:r>
      <w:r>
        <w:rPr>
          <w:rFonts w:ascii="Times New Roman" w:hAnsi="Times New Roman"/>
          <w:noProof/>
          <w:color w:val="000000"/>
          <w:sz w:val="21"/>
          <w:szCs w:val="21"/>
        </w:rPr>
        <w:drawing>
          <wp:inline distT="0" distB="0" distL="0" distR="0">
            <wp:extent cx="19050" cy="9525"/>
            <wp:effectExtent l="19050" t="0" r="0"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及各类教学资源下载，还有大量而丰富的教学相关资讯！"/>
                    <pic:cNvPicPr>
                      <a:picLocks noChangeAspect="1" noChangeArrowheads="1"/>
                    </pic:cNvPicPr>
                  </pic:nvPicPr>
                  <pic:blipFill>
                    <a:blip r:embed="rId72"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2E5CE2">
        <w:rPr>
          <w:rFonts w:ascii="Times New Roman" w:hAnsi="Times New Roman" w:hint="eastAsia"/>
          <w:color w:val="000000"/>
          <w:sz w:val="21"/>
          <w:szCs w:val="21"/>
        </w:rPr>
        <w:t>由根与系数的关系，得</w:t>
      </w:r>
      <w:r w:rsidRPr="002E5CE2">
        <w:rPr>
          <w:rFonts w:ascii="Times New Roman" w:hAnsi="Times New Roman"/>
          <w:position w:val="-10"/>
        </w:rPr>
        <w:object w:dxaOrig="1880" w:dyaOrig="340">
          <v:shape id="_x0000_i1056" type="#_x0000_t75" alt="学科网(www.zxxk.com)--教育资源门户，提供试卷、教案、课件、论文、素材及各类教学资源下载，还有大量而丰富的教学相关资讯！" style="width:92.25pt;height:17.25pt" o:ole="">
            <v:imagedata r:id="rId73" o:title=""/>
          </v:shape>
          <o:OLEObject Type="Embed" ProgID="Equation.3" ShapeID="_x0000_i1056" DrawAspect="Content" ObjectID="_1558705444" r:id="rId74"/>
        </w:object>
      </w:r>
      <w:r w:rsidRPr="002E5CE2">
        <w:rPr>
          <w:rFonts w:ascii="Times New Roman" w:hAnsi="Times New Roman" w:hint="eastAsia"/>
          <w:position w:val="-6"/>
        </w:rPr>
        <w:t>，</w:t>
      </w:r>
      <w:r w:rsidRPr="002E5CE2">
        <w:rPr>
          <w:rFonts w:ascii="Times New Roman" w:hAnsi="Times New Roman"/>
          <w:position w:val="-10"/>
        </w:rPr>
        <w:object w:dxaOrig="1480" w:dyaOrig="360">
          <v:shape id="_x0000_i1057" type="#_x0000_t75" alt="学科网(www.zxxk.com)--教育资源门户，提供试卷、教案、课件、论文、素材及各类教学资源下载，还有大量而丰富的教学相关资讯！" style="width:1in;height:18.75pt" o:ole="">
            <v:imagedata r:id="rId75" o:title=""/>
          </v:shape>
          <o:OLEObject Type="Embed" ProgID="Equation.3" ShapeID="_x0000_i1057" DrawAspect="Content" ObjectID="_1558705445" r:id="rId76"/>
        </w:object>
      </w:r>
      <w:r w:rsidRPr="002E5CE2">
        <w:rPr>
          <w:rFonts w:ascii="Times New Roman" w:hAnsi="Times New Roman"/>
          <w:color w:val="000000"/>
        </w:rPr>
        <w:t xml:space="preserve"> </w:t>
      </w:r>
      <w:r w:rsidRPr="002E5CE2">
        <w:rPr>
          <w:rFonts w:ascii="Times New Roman" w:hint="eastAsia"/>
          <w:szCs w:val="21"/>
          <w:lang w:bidi="he-IL"/>
        </w:rPr>
        <w:t>．</w:t>
      </w:r>
      <w:r w:rsidRPr="002E5CE2">
        <w:rPr>
          <w:rFonts w:ascii="Times New Roman" w:hAnsi="Times New Roman"/>
          <w:color w:val="000000"/>
        </w:rPr>
        <w:t xml:space="preserve"> ……………6</w:t>
      </w:r>
      <w:r w:rsidRPr="002E5CE2">
        <w:rPr>
          <w:rFonts w:ascii="Times New Roman" w:hAnsi="Times New Roman" w:hint="eastAsia"/>
          <w:color w:val="000000"/>
        </w:rPr>
        <w:t>分</w:t>
      </w:r>
    </w:p>
    <w:p w:rsidR="00C078D5" w:rsidRPr="002E5CE2" w:rsidRDefault="00C078D5" w:rsidP="00C078D5">
      <w:pPr>
        <w:pStyle w:val="15"/>
        <w:ind w:firstLineChars="202" w:firstLine="424"/>
        <w:rPr>
          <w:rFonts w:ascii="Times New Roman" w:hAnsi="Times New Roman"/>
          <w:color w:val="000000"/>
          <w:sz w:val="21"/>
          <w:szCs w:val="21"/>
        </w:rPr>
      </w:pPr>
      <w:r w:rsidRPr="002E5CE2">
        <w:rPr>
          <w:rFonts w:ascii="宋体" w:hAnsi="宋体" w:cs="宋体" w:hint="eastAsia"/>
          <w:color w:val="000000"/>
          <w:sz w:val="21"/>
          <w:szCs w:val="21"/>
        </w:rPr>
        <w:t>∵</w:t>
      </w:r>
      <w:r w:rsidRPr="002E5CE2">
        <w:rPr>
          <w:rFonts w:ascii="Times New Roman" w:hAnsi="Times New Roman"/>
          <w:position w:val="-10"/>
        </w:rPr>
        <w:object w:dxaOrig="1700" w:dyaOrig="340">
          <v:shape id="_x0000_i1058" type="#_x0000_t75" alt="学科网(www.zxxk.com)--教育资源门户，提供试卷、教案、课件、论文、素材及各类教学资源下载，还有大量而丰富的教学相关资讯！" style="width:82.5pt;height:17.25pt" o:ole="">
            <v:imagedata r:id="rId77" o:title=""/>
          </v:shape>
          <o:OLEObject Type="Embed" ProgID="Equation.3" ShapeID="_x0000_i1058" DrawAspect="Content" ObjectID="_1558705446" r:id="rId78"/>
        </w:object>
      </w:r>
      <w:r w:rsidRPr="002E5CE2">
        <w:rPr>
          <w:rFonts w:ascii="Times New Roman" w:hAnsi="Times New Roman" w:hint="eastAsia"/>
          <w:color w:val="000000"/>
          <w:sz w:val="21"/>
          <w:szCs w:val="21"/>
        </w:rPr>
        <w:t>，</w:t>
      </w:r>
    </w:p>
    <w:p w:rsidR="00C078D5" w:rsidRPr="002E5CE2" w:rsidRDefault="00C078D5" w:rsidP="00C078D5">
      <w:pPr>
        <w:pStyle w:val="15"/>
        <w:ind w:firstLineChars="202" w:firstLine="424"/>
        <w:rPr>
          <w:rFonts w:ascii="Times New Roman" w:hAnsi="Times New Roman"/>
          <w:color w:val="000000"/>
          <w:sz w:val="21"/>
          <w:szCs w:val="21"/>
        </w:rPr>
      </w:pPr>
      <w:r w:rsidRPr="002E5CE2">
        <w:rPr>
          <w:rFonts w:ascii="宋体" w:hAnsi="宋体" w:cs="宋体" w:hint="eastAsia"/>
          <w:color w:val="000000"/>
          <w:sz w:val="21"/>
          <w:szCs w:val="21"/>
        </w:rPr>
        <w:t>∴</w:t>
      </w:r>
      <w:r w:rsidRPr="002E5CE2">
        <w:rPr>
          <w:rFonts w:ascii="Times New Roman" w:hAnsi="Times New Roman"/>
          <w:position w:val="-10"/>
        </w:rPr>
        <w:object w:dxaOrig="2100" w:dyaOrig="360">
          <v:shape id="_x0000_i1059" type="#_x0000_t75" alt="学科网(www.zxxk.com)--教育资源门户，提供试卷、教案、课件、论文、素材及各类教学资源下载，还有大量而丰富的教学相关资讯！" style="width:102pt;height:18.75pt" o:ole="">
            <v:imagedata r:id="rId79" o:title=""/>
          </v:shape>
          <o:OLEObject Type="Embed" ProgID="Equation.3" ShapeID="_x0000_i1059" DrawAspect="Content" ObjectID="_1558705447" r:id="rId80"/>
        </w:object>
      </w:r>
      <w:r w:rsidRPr="002E5CE2">
        <w:rPr>
          <w:rFonts w:ascii="Times New Roman" w:hAnsi="Times New Roman" w:hint="eastAsia"/>
          <w:color w:val="000000"/>
          <w:sz w:val="21"/>
          <w:szCs w:val="21"/>
        </w:rPr>
        <w:t>，</w:t>
      </w:r>
    </w:p>
    <w:p w:rsidR="00C078D5" w:rsidRPr="002E5CE2" w:rsidRDefault="00C078D5" w:rsidP="00C078D5">
      <w:pPr>
        <w:pStyle w:val="15"/>
        <w:ind w:firstLineChars="202" w:firstLine="424"/>
        <w:rPr>
          <w:rFonts w:ascii="Times New Roman" w:hAnsi="Times New Roman"/>
          <w:color w:val="000000"/>
          <w:sz w:val="21"/>
          <w:szCs w:val="21"/>
        </w:rPr>
      </w:pPr>
      <w:r w:rsidRPr="002E5CE2">
        <w:rPr>
          <w:rFonts w:ascii="Times New Roman" w:hAnsi="Times New Roman" w:hint="eastAsia"/>
          <w:color w:val="000000"/>
          <w:sz w:val="21"/>
          <w:szCs w:val="21"/>
        </w:rPr>
        <w:t>解得：</w:t>
      </w:r>
      <w:r w:rsidRPr="002E5CE2">
        <w:rPr>
          <w:rFonts w:ascii="Times New Roman" w:hAnsi="Times New Roman"/>
          <w:position w:val="-6"/>
        </w:rPr>
        <w:object w:dxaOrig="580" w:dyaOrig="279">
          <v:shape id="_x0000_i1060" type="#_x0000_t75" alt="学科网(www.zxxk.com)--教育资源门户，提供试卷、教案、课件、论文、素材及各类教学资源下载，还有大量而丰富的教学相关资讯！" style="width:28.5pt;height:14.25pt" o:ole="">
            <v:imagedata r:id="rId81" o:title=""/>
          </v:shape>
          <o:OLEObject Type="Embed" ProgID="Equation.3" ShapeID="_x0000_i1060" DrawAspect="Content" ObjectID="_1558705448" r:id="rId82"/>
        </w:object>
      </w:r>
      <w:r w:rsidRPr="002E5CE2">
        <w:rPr>
          <w:rFonts w:ascii="Times New Roman" w:hAnsi="Times New Roman" w:hint="eastAsia"/>
        </w:rPr>
        <w:t>或</w:t>
      </w:r>
      <w:r w:rsidRPr="002E5CE2">
        <w:rPr>
          <w:rFonts w:ascii="Times New Roman" w:hAnsi="Times New Roman"/>
          <w:position w:val="-6"/>
        </w:rPr>
        <w:object w:dxaOrig="580" w:dyaOrig="279">
          <v:shape id="_x0000_i1061" type="#_x0000_t75" alt="学科网(www.zxxk.com)--教育资源门户，提供试卷、教案、课件、论文、素材及各类教学资源下载，还有大量而丰富的教学相关资讯！" style="width:28.5pt;height:14.25pt" o:ole="">
            <v:imagedata r:id="rId83" o:title=""/>
          </v:shape>
          <o:OLEObject Type="Embed" ProgID="Equation.3" ShapeID="_x0000_i1061" DrawAspect="Content" ObjectID="_1558705449" r:id="rId84"/>
        </w:object>
      </w:r>
      <w:r w:rsidRPr="002E5CE2">
        <w:rPr>
          <w:rFonts w:ascii="Times New Roman" w:hAnsi="Times New Roman" w:hint="eastAsia"/>
          <w:color w:val="000000"/>
          <w:sz w:val="21"/>
          <w:szCs w:val="21"/>
        </w:rPr>
        <w:t>，</w:t>
      </w:r>
      <w:r w:rsidRPr="002E5CE2">
        <w:rPr>
          <w:rFonts w:ascii="Times New Roman" w:hAnsi="Times New Roman"/>
          <w:color w:val="000000"/>
          <w:sz w:val="21"/>
          <w:szCs w:val="21"/>
        </w:rPr>
        <w:t xml:space="preserve">              </w:t>
      </w:r>
      <w:r w:rsidRPr="002E5CE2">
        <w:rPr>
          <w:rFonts w:ascii="Times New Roman" w:hAnsi="Times New Roman"/>
          <w:color w:val="000000"/>
        </w:rPr>
        <w:t>………………………8</w:t>
      </w:r>
      <w:r w:rsidRPr="002E5CE2">
        <w:rPr>
          <w:rFonts w:ascii="Times New Roman" w:hAnsi="Times New Roman" w:hint="eastAsia"/>
          <w:color w:val="000000"/>
        </w:rPr>
        <w:t>分</w:t>
      </w:r>
    </w:p>
    <w:p w:rsidR="00C078D5" w:rsidRPr="002E5CE2" w:rsidRDefault="00C078D5" w:rsidP="00C078D5">
      <w:pPr>
        <w:pStyle w:val="15"/>
        <w:ind w:firstLineChars="202" w:firstLine="424"/>
        <w:rPr>
          <w:rFonts w:ascii="Times New Roman" w:hAnsi="Times New Roman"/>
          <w:color w:val="000000"/>
          <w:sz w:val="21"/>
          <w:szCs w:val="21"/>
        </w:rPr>
      </w:pPr>
      <w:r w:rsidRPr="002E5CE2">
        <w:rPr>
          <w:rFonts w:ascii="Times New Roman" w:hAnsi="Times New Roman" w:hint="eastAsia"/>
          <w:color w:val="000000"/>
          <w:sz w:val="21"/>
          <w:szCs w:val="21"/>
        </w:rPr>
        <w:t>又</w:t>
      </w:r>
      <w:r w:rsidRPr="002E5CE2">
        <w:rPr>
          <w:rFonts w:ascii="宋体" w:hAnsi="宋体" w:cs="宋体" w:hint="eastAsia"/>
          <w:color w:val="000000"/>
          <w:sz w:val="21"/>
          <w:szCs w:val="21"/>
        </w:rPr>
        <w:t>∵</w:t>
      </w:r>
      <w:r w:rsidRPr="002E5CE2">
        <w:rPr>
          <w:rFonts w:ascii="Times New Roman" w:hAnsi="Times New Roman"/>
          <w:position w:val="-24"/>
        </w:rPr>
        <w:object w:dxaOrig="620" w:dyaOrig="620">
          <v:shape id="_x0000_i1062" type="#_x0000_t75" alt="学科网(www.zxxk.com)--教育资源门户，提供试卷、教案、课件、论文、素材及各类教学资源下载，还有大量而丰富的教学相关资讯！" style="width:30pt;height:32.25pt" o:ole="">
            <v:imagedata r:id="rId70" o:title=""/>
          </v:shape>
          <o:OLEObject Type="Embed" ProgID="Equation.3" ShapeID="_x0000_i1062" DrawAspect="Content" ObjectID="_1558705450" r:id="rId85"/>
        </w:object>
      </w:r>
      <w:r w:rsidRPr="002E5CE2">
        <w:rPr>
          <w:rFonts w:ascii="Times New Roman" w:hAnsi="Times New Roman" w:hint="eastAsia"/>
          <w:color w:val="000000"/>
          <w:sz w:val="21"/>
          <w:szCs w:val="21"/>
        </w:rPr>
        <w:t>，</w:t>
      </w:r>
    </w:p>
    <w:p w:rsidR="00C078D5" w:rsidRPr="002E5CE2" w:rsidRDefault="00C078D5" w:rsidP="00C078D5">
      <w:pPr>
        <w:ind w:firstLineChars="202" w:firstLine="424"/>
        <w:rPr>
          <w:b/>
          <w:szCs w:val="21"/>
        </w:rPr>
      </w:pPr>
      <w:r w:rsidRPr="002E5CE2">
        <w:rPr>
          <w:rFonts w:ascii="宋体" w:hAnsi="宋体" w:cs="宋体" w:hint="eastAsia"/>
          <w:color w:val="000000"/>
          <w:szCs w:val="21"/>
        </w:rPr>
        <w:lastRenderedPageBreak/>
        <w:t>∴</w:t>
      </w:r>
      <w:r w:rsidRPr="002E5CE2">
        <w:rPr>
          <w:position w:val="-6"/>
        </w:rPr>
        <w:object w:dxaOrig="580" w:dyaOrig="279">
          <v:shape id="_x0000_i1063" type="#_x0000_t75" alt="学科网(www.zxxk.com)--教育资源门户，提供试卷、教案、课件、论文、素材及各类教学资源下载，还有大量而丰富的教学相关资讯！" style="width:28.5pt;height:14.25pt" o:ole="">
            <v:imagedata r:id="rId86" o:title=""/>
          </v:shape>
          <o:OLEObject Type="Embed" ProgID="Equation.3" ShapeID="_x0000_i1063" DrawAspect="Content" ObjectID="_1558705451" r:id="rId87"/>
        </w:object>
      </w:r>
      <w:r w:rsidRPr="002E5CE2">
        <w:rPr>
          <w:rFonts w:hint="eastAsia"/>
          <w:color w:val="000000"/>
          <w:szCs w:val="21"/>
        </w:rPr>
        <w:t>．</w:t>
      </w:r>
      <w:r w:rsidRPr="002E5CE2">
        <w:rPr>
          <w:color w:val="000000"/>
          <w:szCs w:val="21"/>
        </w:rPr>
        <w:t xml:space="preserve">                            </w:t>
      </w:r>
      <w:r w:rsidRPr="002E5CE2">
        <w:rPr>
          <w:color w:val="000000"/>
        </w:rPr>
        <w:t>………………………9</w:t>
      </w:r>
      <w:r w:rsidRPr="002E5CE2">
        <w:rPr>
          <w:rFonts w:hint="eastAsia"/>
          <w:color w:val="000000"/>
        </w:rPr>
        <w:t>分</w:t>
      </w:r>
    </w:p>
    <w:p w:rsidR="00C078D5" w:rsidRPr="002E5CE2" w:rsidRDefault="00C078D5" w:rsidP="00C078D5">
      <w:pPr>
        <w:widowControl/>
        <w:spacing w:line="360" w:lineRule="auto"/>
        <w:jc w:val="left"/>
        <w:rPr>
          <w:kern w:val="0"/>
          <w:szCs w:val="21"/>
          <w:lang w:bidi="he-IL"/>
        </w:rPr>
      </w:pPr>
      <w:r w:rsidRPr="002E5CE2">
        <w:rPr>
          <w:kern w:val="0"/>
          <w:szCs w:val="21"/>
          <w:lang w:bidi="he-IL"/>
        </w:rPr>
        <w:t xml:space="preserve">    </w:t>
      </w:r>
    </w:p>
    <w:p w:rsidR="00C078D5" w:rsidRPr="002E5CE2" w:rsidRDefault="00C078D5" w:rsidP="00C078D5">
      <w:pPr>
        <w:rPr>
          <w:b/>
          <w:szCs w:val="21"/>
        </w:rPr>
      </w:pPr>
    </w:p>
    <w:p w:rsidR="00C078D5" w:rsidRPr="002E5CE2" w:rsidRDefault="00C078D5" w:rsidP="00C078D5">
      <w:pPr>
        <w:pStyle w:val="DefaultParagraph"/>
        <w:rPr>
          <w:rFonts w:hAnsi="Times New Roman"/>
        </w:rPr>
      </w:pPr>
      <w:r w:rsidRPr="002E5CE2">
        <w:rPr>
          <w:rFonts w:hAnsi="Times New Roman"/>
        </w:rPr>
        <w:t>22</w:t>
      </w:r>
      <w:r w:rsidRPr="002E5CE2">
        <w:rPr>
          <w:rFonts w:hAnsi="Times New Roman" w:hint="eastAsia"/>
          <w:color w:val="000000"/>
        </w:rPr>
        <w:t>．</w:t>
      </w:r>
      <w:r w:rsidRPr="002E5CE2">
        <w:rPr>
          <w:rFonts w:hAnsi="Times New Roman" w:hint="eastAsia"/>
        </w:rPr>
        <w:t>（</w:t>
      </w:r>
      <w:r w:rsidRPr="002E5CE2">
        <w:rPr>
          <w:rFonts w:hAnsi="Times New Roman"/>
        </w:rPr>
        <w:t>1</w:t>
      </w:r>
      <w:r w:rsidRPr="002E5CE2">
        <w:rPr>
          <w:rFonts w:hAnsi="Times New Roman" w:hint="eastAsia"/>
        </w:rPr>
        <w:t>）证明：</w:t>
      </w:r>
      <w:r w:rsidRPr="002E5CE2">
        <w:rPr>
          <w:rFonts w:ascii="宋体" w:hAnsi="宋体" w:cs="宋体" w:hint="eastAsia"/>
        </w:rPr>
        <w:t>∵</w:t>
      </w:r>
      <w:r w:rsidRPr="002E5CE2">
        <w:rPr>
          <w:rFonts w:hAnsi="Times New Roman" w:hint="eastAsia"/>
        </w:rPr>
        <w:t>四边形</w:t>
      </w:r>
      <w:r w:rsidRPr="002E5CE2">
        <w:rPr>
          <w:rFonts w:hAnsi="Times New Roman"/>
          <w:i/>
        </w:rPr>
        <w:t>ABCD</w:t>
      </w:r>
      <w:r w:rsidRPr="002E5CE2">
        <w:rPr>
          <w:rFonts w:hAnsi="Times New Roman" w:hint="eastAsia"/>
        </w:rPr>
        <w:t>是平行四边形，</w:t>
      </w:r>
    </w:p>
    <w:p w:rsidR="00C078D5" w:rsidRPr="002E5CE2" w:rsidRDefault="00C078D5" w:rsidP="00C078D5">
      <w:pPr>
        <w:pStyle w:val="DefaultParagraph"/>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i/>
        </w:rPr>
        <w:t>DC</w:t>
      </w:r>
      <w:r w:rsidRPr="002E5CE2">
        <w:rPr>
          <w:rFonts w:ascii="宋体" w:hAnsi="宋体" w:cs="宋体" w:hint="eastAsia"/>
        </w:rPr>
        <w:t>∥</w:t>
      </w:r>
      <w:r w:rsidRPr="002E5CE2">
        <w:rPr>
          <w:rFonts w:hAnsi="Times New Roman"/>
          <w:i/>
        </w:rPr>
        <w:t>AB</w:t>
      </w:r>
      <w:r w:rsidRPr="002E5CE2">
        <w:rPr>
          <w:rFonts w:hAnsi="Times New Roman" w:hint="eastAsia"/>
        </w:rPr>
        <w:t>，</w:t>
      </w:r>
      <w:r w:rsidRPr="002E5CE2">
        <w:rPr>
          <w:rFonts w:hAnsi="Times New Roman"/>
        </w:rPr>
        <w:t xml:space="preserve">            </w:t>
      </w:r>
      <w:r w:rsidRPr="002E5CE2">
        <w:rPr>
          <w:rFonts w:hAnsi="Times New Roman"/>
          <w:color w:val="000000"/>
        </w:rPr>
        <w:t>………………………1</w:t>
      </w:r>
      <w:r w:rsidRPr="002E5CE2">
        <w:rPr>
          <w:rFonts w:hAnsi="Times New Roman" w:hint="eastAsia"/>
          <w:color w:val="000000"/>
        </w:rPr>
        <w:t>分</w:t>
      </w:r>
    </w:p>
    <w:p w:rsidR="00C078D5" w:rsidRPr="002E5CE2" w:rsidRDefault="00C078D5" w:rsidP="00C078D5">
      <w:pPr>
        <w:pStyle w:val="DefaultParagraph"/>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i/>
        </w:rPr>
        <w:t>OBE</w:t>
      </w:r>
      <w:r w:rsidRPr="002E5CE2">
        <w:rPr>
          <w:rFonts w:hAnsi="Times New Roman"/>
        </w:rPr>
        <w:t xml:space="preserve"> =</w:t>
      </w:r>
      <w:r w:rsidRPr="002E5CE2">
        <w:rPr>
          <w:rFonts w:ascii="宋体" w:hAnsi="宋体" w:cs="宋体" w:hint="eastAsia"/>
        </w:rPr>
        <w:t>∠</w:t>
      </w:r>
      <w:r w:rsidRPr="002E5CE2">
        <w:rPr>
          <w:rFonts w:hAnsi="Times New Roman"/>
          <w:i/>
        </w:rPr>
        <w:t>ODF</w:t>
      </w:r>
      <w:r w:rsidRPr="002E5CE2">
        <w:rPr>
          <w:rFonts w:hAnsi="Times New Roman" w:hint="eastAsia"/>
          <w:color w:val="000000"/>
        </w:rPr>
        <w:t>．</w:t>
      </w:r>
      <w:r w:rsidRPr="002E5CE2">
        <w:rPr>
          <w:rFonts w:hAnsi="Times New Roman"/>
          <w:color w:val="000000"/>
        </w:rPr>
        <w:t xml:space="preserve">      ………………………2</w:t>
      </w:r>
      <w:r w:rsidRPr="002E5CE2">
        <w:rPr>
          <w:rFonts w:hAnsi="Times New Roman" w:hint="eastAsia"/>
          <w:color w:val="000000"/>
        </w:rPr>
        <w:t>分</w:t>
      </w:r>
    </w:p>
    <w:p w:rsidR="00C078D5" w:rsidRPr="002E5CE2" w:rsidRDefault="00C078D5" w:rsidP="00C078D5">
      <w:pPr>
        <w:pStyle w:val="DefaultParagraph"/>
        <w:rPr>
          <w:rFonts w:hAnsi="Times New Roman"/>
        </w:rPr>
      </w:pPr>
      <w:r w:rsidRPr="002E5CE2">
        <w:rPr>
          <w:rFonts w:hAnsi="Times New Roman"/>
        </w:rPr>
        <w:t xml:space="preserve">              </w:t>
      </w:r>
      <w:r w:rsidRPr="002E5CE2">
        <w:rPr>
          <w:rFonts w:hAnsi="Times New Roman" w:hint="eastAsia"/>
        </w:rPr>
        <w:t>在</w:t>
      </w:r>
      <w:r w:rsidRPr="002E5CE2">
        <w:rPr>
          <w:rFonts w:ascii="宋体" w:hAnsi="宋体" w:cs="宋体" w:hint="eastAsia"/>
        </w:rPr>
        <w:t>△</w:t>
      </w:r>
      <w:r w:rsidRPr="002E5CE2">
        <w:rPr>
          <w:rFonts w:hAnsi="Times New Roman"/>
          <w:i/>
        </w:rPr>
        <w:t>OBE</w:t>
      </w:r>
      <w:r w:rsidRPr="002E5CE2">
        <w:rPr>
          <w:rFonts w:hAnsi="Times New Roman" w:hint="eastAsia"/>
        </w:rPr>
        <w:t>与</w:t>
      </w:r>
      <w:r w:rsidRPr="002E5CE2">
        <w:rPr>
          <w:rFonts w:ascii="宋体" w:hAnsi="宋体" w:cs="宋体" w:hint="eastAsia"/>
        </w:rPr>
        <w:t>△</w:t>
      </w:r>
      <w:r w:rsidRPr="002E5CE2">
        <w:rPr>
          <w:rFonts w:hAnsi="Times New Roman"/>
          <w:i/>
        </w:rPr>
        <w:t>ODF</w:t>
      </w:r>
      <w:r w:rsidRPr="002E5CE2">
        <w:rPr>
          <w:rFonts w:hAnsi="Times New Roman" w:hint="eastAsia"/>
        </w:rPr>
        <w:t>中，</w:t>
      </w:r>
    </w:p>
    <w:p w:rsidR="00C078D5" w:rsidRPr="002E5CE2" w:rsidRDefault="00C078D5" w:rsidP="00C078D5">
      <w:pPr>
        <w:pStyle w:val="DefaultParagraph"/>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rPr>
        <w:t xml:space="preserve"> </w:t>
      </w:r>
      <w:r w:rsidRPr="002E5CE2">
        <w:rPr>
          <w:rFonts w:hAnsi="Times New Roman"/>
          <w:position w:val="-50"/>
        </w:rPr>
        <w:object w:dxaOrig="1800" w:dyaOrig="1120">
          <v:shape id="_x0000_i1064" type="#_x0000_t75" alt="学科网(www.zxxk.com)--教育资源门户，提供试卷、教案、课件、论文、素材及各类教学资源下载，还有大量而丰富的教学相关资讯！" style="width:77.25pt;height:51pt" o:ole="">
            <v:imagedata r:id="rId88" o:title=""/>
          </v:shape>
          <o:OLEObject Type="Embed" ProgID="Equation.3" ShapeID="_x0000_i1064" DrawAspect="Content" ObjectID="_1558705452" r:id="rId89"/>
        </w:object>
      </w:r>
      <w:r w:rsidRPr="002E5CE2">
        <w:rPr>
          <w:rFonts w:hAnsi="Times New Roman"/>
        </w:rPr>
        <w:t xml:space="preserve"> </w:t>
      </w:r>
    </w:p>
    <w:p w:rsidR="00C078D5" w:rsidRPr="002E5CE2" w:rsidRDefault="00C078D5" w:rsidP="00C078D5">
      <w:pPr>
        <w:pStyle w:val="DefaultParagraph"/>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i/>
        </w:rPr>
        <w:t>OBE</w:t>
      </w:r>
      <w:r w:rsidRPr="002E5CE2">
        <w:rPr>
          <w:rFonts w:ascii="宋体" w:hAnsi="宋体" w:cs="宋体" w:hint="eastAsia"/>
        </w:rPr>
        <w:t>≌△</w:t>
      </w:r>
      <w:r w:rsidRPr="002E5CE2">
        <w:rPr>
          <w:rFonts w:hAnsi="Times New Roman"/>
          <w:i/>
        </w:rPr>
        <w:t>ODF</w:t>
      </w:r>
      <w:r w:rsidRPr="002E5CE2">
        <w:rPr>
          <w:rFonts w:hAnsi="Times New Roman" w:hint="eastAsia"/>
        </w:rPr>
        <w:t>（</w:t>
      </w:r>
      <w:r w:rsidRPr="002E5CE2">
        <w:rPr>
          <w:rFonts w:hAnsi="Times New Roman"/>
        </w:rPr>
        <w:t>AAS</w:t>
      </w:r>
      <w:r w:rsidRPr="002E5CE2">
        <w:rPr>
          <w:rFonts w:hAnsi="Times New Roman" w:hint="eastAsia"/>
        </w:rPr>
        <w:t>）</w:t>
      </w:r>
      <w:r w:rsidRPr="002E5CE2">
        <w:rPr>
          <w:rFonts w:hAnsi="Times New Roman" w:hint="eastAsia"/>
          <w:color w:val="000000"/>
        </w:rPr>
        <w:t>．</w:t>
      </w:r>
      <w:r w:rsidRPr="002E5CE2">
        <w:rPr>
          <w:rFonts w:hAnsi="Times New Roman"/>
          <w:color w:val="000000"/>
        </w:rPr>
        <w:t>………………………3</w:t>
      </w:r>
      <w:r w:rsidRPr="002E5CE2">
        <w:rPr>
          <w:rFonts w:hAnsi="Times New Roman" w:hint="eastAsia"/>
          <w:color w:val="000000"/>
        </w:rPr>
        <w:t>分</w:t>
      </w:r>
    </w:p>
    <w:p w:rsidR="00C078D5" w:rsidRPr="002E5CE2" w:rsidRDefault="00C078D5" w:rsidP="00C078D5">
      <w:pPr>
        <w:pStyle w:val="DefaultParagraph"/>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i/>
        </w:rPr>
        <w:t>BO</w:t>
      </w:r>
      <w:r w:rsidRPr="002E5CE2">
        <w:rPr>
          <w:rFonts w:hAnsi="Times New Roman"/>
        </w:rPr>
        <w:t>=</w:t>
      </w:r>
      <w:r w:rsidRPr="002E5CE2">
        <w:rPr>
          <w:rFonts w:hAnsi="Times New Roman"/>
          <w:i/>
        </w:rPr>
        <w:t>DO</w:t>
      </w:r>
      <w:r w:rsidRPr="002E5CE2">
        <w:rPr>
          <w:rFonts w:hAnsi="Times New Roman" w:hint="eastAsia"/>
          <w:color w:val="000000"/>
        </w:rPr>
        <w:t>．</w:t>
      </w:r>
      <w:r w:rsidRPr="002E5CE2">
        <w:rPr>
          <w:rFonts w:hAnsi="Times New Roman"/>
        </w:rPr>
        <w:t xml:space="preserve">              </w:t>
      </w:r>
      <w:r w:rsidRPr="002E5CE2">
        <w:rPr>
          <w:rFonts w:hAnsi="Times New Roman"/>
          <w:color w:val="000000"/>
        </w:rPr>
        <w:t>………………………4</w:t>
      </w:r>
      <w:r w:rsidRPr="002E5CE2">
        <w:rPr>
          <w:rFonts w:hAnsi="Times New Roman" w:hint="eastAsia"/>
          <w:color w:val="000000"/>
        </w:rPr>
        <w:t>分</w:t>
      </w:r>
    </w:p>
    <w:p w:rsidR="00C078D5" w:rsidRPr="002E5CE2" w:rsidRDefault="00C078D5" w:rsidP="00C078D5">
      <w:pPr>
        <w:pStyle w:val="DefaultParagraph"/>
        <w:rPr>
          <w:rFonts w:hAnsi="Times New Roman"/>
          <w:i/>
        </w:rPr>
      </w:pPr>
      <w:r w:rsidRPr="002E5CE2">
        <w:rPr>
          <w:rFonts w:hAnsi="Times New Roman"/>
        </w:rPr>
        <w:t xml:space="preserve">  </w:t>
      </w:r>
      <w:r w:rsidRPr="002E5CE2">
        <w:rPr>
          <w:rFonts w:hAnsi="Times New Roman" w:hint="eastAsia"/>
        </w:rPr>
        <w:t>（</w:t>
      </w:r>
      <w:r w:rsidRPr="002E5CE2">
        <w:rPr>
          <w:rFonts w:hAnsi="Times New Roman"/>
        </w:rPr>
        <w:t>2</w:t>
      </w:r>
      <w:r w:rsidRPr="002E5CE2">
        <w:rPr>
          <w:rFonts w:hAnsi="Times New Roman" w:hint="eastAsia"/>
        </w:rPr>
        <w:t>）解：</w:t>
      </w:r>
      <w:r w:rsidRPr="002E5CE2">
        <w:rPr>
          <w:rFonts w:ascii="宋体" w:hAnsi="宋体" w:cs="宋体" w:hint="eastAsia"/>
        </w:rPr>
        <w:t>∵</w:t>
      </w:r>
      <w:r w:rsidRPr="002E5CE2">
        <w:rPr>
          <w:rFonts w:hAnsi="Times New Roman"/>
          <w:i/>
        </w:rPr>
        <w:t>EF</w:t>
      </w:r>
      <w:r w:rsidRPr="002E5CE2">
        <w:rPr>
          <w:rFonts w:ascii="宋体" w:hAnsi="宋体" w:cs="宋体" w:hint="eastAsia"/>
        </w:rPr>
        <w:t>⊥</w:t>
      </w:r>
      <w:r w:rsidRPr="002E5CE2">
        <w:rPr>
          <w:rFonts w:hAnsi="Times New Roman"/>
          <w:i/>
        </w:rPr>
        <w:t>AB</w:t>
      </w:r>
      <w:r w:rsidRPr="002E5CE2">
        <w:rPr>
          <w:rFonts w:hAnsi="Times New Roman" w:hint="eastAsia"/>
        </w:rPr>
        <w:t>，</w:t>
      </w:r>
      <w:r w:rsidRPr="002E5CE2">
        <w:rPr>
          <w:rFonts w:hAnsi="Times New Roman"/>
          <w:i/>
        </w:rPr>
        <w:t xml:space="preserve">AB </w:t>
      </w:r>
      <w:r w:rsidRPr="002E5CE2">
        <w:rPr>
          <w:rFonts w:ascii="宋体" w:hAnsi="宋体" w:cs="宋体" w:hint="eastAsia"/>
        </w:rPr>
        <w:t>∥</w:t>
      </w:r>
      <w:r w:rsidRPr="002E5CE2">
        <w:rPr>
          <w:rFonts w:hAnsi="Times New Roman"/>
          <w:i/>
        </w:rPr>
        <w:t>DC</w:t>
      </w:r>
      <w:r w:rsidRPr="002E5CE2">
        <w:rPr>
          <w:rFonts w:hAnsi="Times New Roman" w:hint="eastAsia"/>
        </w:rPr>
        <w:t>，</w:t>
      </w:r>
    </w:p>
    <w:p w:rsidR="00C078D5" w:rsidRPr="002E5CE2" w:rsidRDefault="00C078D5" w:rsidP="00C078D5">
      <w:pPr>
        <w:pStyle w:val="DefaultParagraph"/>
        <w:ind w:left="1134" w:hangingChars="540" w:hanging="1134"/>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i/>
        </w:rPr>
        <w:t>GEA=</w:t>
      </w:r>
      <w:r w:rsidRPr="002E5CE2">
        <w:rPr>
          <w:rFonts w:ascii="宋体" w:hAnsi="宋体" w:cs="宋体" w:hint="eastAsia"/>
        </w:rPr>
        <w:t>∠</w:t>
      </w:r>
      <w:r w:rsidRPr="002E5CE2">
        <w:rPr>
          <w:rFonts w:hAnsi="Times New Roman"/>
          <w:i/>
        </w:rPr>
        <w:t>GFD</w:t>
      </w:r>
      <w:r w:rsidRPr="002E5CE2">
        <w:rPr>
          <w:rFonts w:hAnsi="Times New Roman"/>
        </w:rPr>
        <w:t>=90°</w:t>
      </w:r>
      <w:r w:rsidRPr="002E5CE2">
        <w:rPr>
          <w:rFonts w:hAnsi="Times New Roman" w:hint="eastAsia"/>
          <w:color w:val="000000"/>
        </w:rPr>
        <w:t>．</w:t>
      </w:r>
    </w:p>
    <w:p w:rsidR="00C078D5" w:rsidRPr="002E5CE2" w:rsidRDefault="00C078D5" w:rsidP="00C078D5">
      <w:pPr>
        <w:pStyle w:val="DefaultParagraph"/>
        <w:ind w:left="1134" w:hangingChars="540" w:hanging="1134"/>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i/>
        </w:rPr>
        <w:t>A</w:t>
      </w:r>
      <w:r w:rsidRPr="002E5CE2">
        <w:rPr>
          <w:rFonts w:hAnsi="Times New Roman"/>
        </w:rPr>
        <w:t>=45°</w:t>
      </w:r>
      <w:r w:rsidRPr="002E5CE2">
        <w:rPr>
          <w:rFonts w:hAnsi="Times New Roman" w:hint="eastAsia"/>
        </w:rPr>
        <w:t>，</w:t>
      </w:r>
    </w:p>
    <w:p w:rsidR="00C078D5" w:rsidRPr="002E5CE2" w:rsidRDefault="00C078D5" w:rsidP="00C078D5">
      <w:pPr>
        <w:pStyle w:val="DefaultParagraph"/>
        <w:ind w:left="1134" w:hangingChars="540" w:hanging="1134"/>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i/>
        </w:rPr>
        <w:t>G</w:t>
      </w:r>
      <w:r w:rsidRPr="002E5CE2">
        <w:rPr>
          <w:rFonts w:hAnsi="Times New Roman"/>
        </w:rPr>
        <w:t>=</w:t>
      </w:r>
      <w:r w:rsidRPr="002E5CE2">
        <w:rPr>
          <w:rFonts w:ascii="宋体" w:hAnsi="宋体" w:cs="宋体" w:hint="eastAsia"/>
        </w:rPr>
        <w:t>∠</w:t>
      </w:r>
      <w:r w:rsidRPr="002E5CE2">
        <w:rPr>
          <w:rFonts w:hAnsi="Times New Roman"/>
          <w:i/>
        </w:rPr>
        <w:t>A</w:t>
      </w:r>
      <w:r w:rsidRPr="002E5CE2">
        <w:rPr>
          <w:rFonts w:hAnsi="Times New Roman"/>
        </w:rPr>
        <w:t>=45°</w:t>
      </w:r>
      <w:r w:rsidRPr="002E5CE2">
        <w:rPr>
          <w:rFonts w:hAnsi="Times New Roman" w:hint="eastAsia"/>
          <w:color w:val="000000"/>
        </w:rPr>
        <w:t>．</w:t>
      </w:r>
      <w:r w:rsidRPr="002E5CE2">
        <w:rPr>
          <w:rFonts w:hAnsi="Times New Roman"/>
        </w:rPr>
        <w:t xml:space="preserve">      </w:t>
      </w:r>
      <w:r w:rsidRPr="002E5CE2">
        <w:rPr>
          <w:rFonts w:hAnsi="Times New Roman"/>
          <w:color w:val="000000"/>
        </w:rPr>
        <w:t>…………………5</w:t>
      </w:r>
      <w:r w:rsidRPr="002E5CE2">
        <w:rPr>
          <w:rFonts w:hAnsi="Times New Roman" w:hint="eastAsia"/>
          <w:color w:val="000000"/>
        </w:rPr>
        <w:t>分</w:t>
      </w:r>
    </w:p>
    <w:p w:rsidR="00C078D5" w:rsidRPr="002E5CE2" w:rsidRDefault="00C078D5" w:rsidP="00C078D5">
      <w:pPr>
        <w:pStyle w:val="DefaultParagraph"/>
        <w:ind w:left="1134" w:hangingChars="540" w:hanging="1134"/>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i/>
        </w:rPr>
        <w:t>AE</w:t>
      </w:r>
      <w:r w:rsidRPr="002E5CE2">
        <w:rPr>
          <w:rFonts w:hAnsi="Times New Roman"/>
        </w:rPr>
        <w:t>=GE</w:t>
      </w:r>
      <w:r w:rsidRPr="002E5CE2">
        <w:rPr>
          <w:rFonts w:hAnsi="Times New Roman"/>
          <w:i/>
        </w:rPr>
        <w:t xml:space="preserve">                   </w:t>
      </w:r>
      <w:r w:rsidRPr="002E5CE2">
        <w:rPr>
          <w:rFonts w:hAnsi="Times New Roman"/>
          <w:color w:val="000000"/>
        </w:rPr>
        <w:t>……………6</w:t>
      </w:r>
      <w:r w:rsidRPr="002E5CE2">
        <w:rPr>
          <w:rFonts w:hAnsi="Times New Roman" w:hint="eastAsia"/>
          <w:color w:val="000000"/>
        </w:rPr>
        <w:t>分</w:t>
      </w:r>
    </w:p>
    <w:p w:rsidR="00C078D5" w:rsidRPr="002E5CE2" w:rsidRDefault="00C078D5" w:rsidP="00C078D5">
      <w:pPr>
        <w:pStyle w:val="DefaultParagraph"/>
        <w:ind w:left="1134" w:hangingChars="540" w:hanging="1134"/>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i/>
        </w:rPr>
        <w:t>BD</w:t>
      </w:r>
      <w:r w:rsidRPr="002E5CE2">
        <w:rPr>
          <w:rFonts w:ascii="宋体" w:hAnsi="宋体" w:cs="宋体" w:hint="eastAsia"/>
        </w:rPr>
        <w:t>⊥</w:t>
      </w:r>
      <w:r w:rsidRPr="002E5CE2">
        <w:rPr>
          <w:rFonts w:hAnsi="Times New Roman"/>
          <w:i/>
        </w:rPr>
        <w:t>AD</w:t>
      </w:r>
      <w:r w:rsidRPr="002E5CE2">
        <w:rPr>
          <w:rFonts w:hAnsi="Times New Roman" w:hint="eastAsia"/>
        </w:rPr>
        <w:t>，</w:t>
      </w:r>
    </w:p>
    <w:p w:rsidR="00C078D5" w:rsidRPr="002E5CE2" w:rsidRDefault="00C078D5" w:rsidP="00C078D5">
      <w:pPr>
        <w:pStyle w:val="DefaultParagraph"/>
        <w:rPr>
          <w:rFonts w:hAnsi="Times New Roman"/>
        </w:rPr>
      </w:pPr>
      <w:r>
        <w:rPr>
          <w:noProof/>
          <w:lang w:val="en-US" w:eastAsia="zh-CN"/>
        </w:rPr>
        <w:drawing>
          <wp:anchor distT="0" distB="0" distL="114300" distR="114300" simplePos="0" relativeHeight="251664384" behindDoc="0" locked="0" layoutInCell="1" allowOverlap="1">
            <wp:simplePos x="0" y="0"/>
            <wp:positionH relativeFrom="column">
              <wp:posOffset>3463290</wp:posOffset>
            </wp:positionH>
            <wp:positionV relativeFrom="paragraph">
              <wp:posOffset>31115</wp:posOffset>
            </wp:positionV>
            <wp:extent cx="1838325" cy="1095375"/>
            <wp:effectExtent l="19050" t="0" r="9525" b="0"/>
            <wp:wrapSquare wrapText="bothSides"/>
            <wp:docPr id="6" name="图片 1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 descr="学科网(www.zxxk.com)--教育资源门户，提供试卷、教案、课件、论文、素材及各类教学资源下载，还有大量而丰富的教学相关资讯！"/>
                    <pic:cNvPicPr>
                      <a:picLocks noChangeAspect="1" noChangeArrowheads="1"/>
                    </pic:cNvPicPr>
                  </pic:nvPicPr>
                  <pic:blipFill>
                    <a:blip r:embed="rId90"/>
                    <a:srcRect/>
                    <a:stretch>
                      <a:fillRect/>
                    </a:stretch>
                  </pic:blipFill>
                  <pic:spPr bwMode="auto">
                    <a:xfrm>
                      <a:off x="0" y="0"/>
                      <a:ext cx="1838325" cy="1095375"/>
                    </a:xfrm>
                    <a:prstGeom prst="rect">
                      <a:avLst/>
                    </a:prstGeom>
                    <a:noFill/>
                  </pic:spPr>
                </pic:pic>
              </a:graphicData>
            </a:graphic>
          </wp:anchor>
        </w:drawing>
      </w:r>
      <w:r w:rsidRPr="002E5CE2">
        <w:rPr>
          <w:rFonts w:hAnsi="Times New Roman"/>
        </w:rPr>
        <w:t xml:space="preserve">           </w:t>
      </w:r>
      <w:r w:rsidRPr="002E5CE2">
        <w:rPr>
          <w:rFonts w:ascii="宋体" w:hAnsi="宋体" w:cs="宋体" w:hint="eastAsia"/>
        </w:rPr>
        <w:t>∴∠</w:t>
      </w:r>
      <w:r w:rsidRPr="002E5CE2">
        <w:rPr>
          <w:rFonts w:hAnsi="Times New Roman"/>
          <w:i/>
        </w:rPr>
        <w:t>ADB</w:t>
      </w:r>
      <w:r w:rsidRPr="002E5CE2">
        <w:rPr>
          <w:rFonts w:hAnsi="Times New Roman"/>
        </w:rPr>
        <w:t>=</w:t>
      </w:r>
      <w:r w:rsidRPr="002E5CE2">
        <w:rPr>
          <w:rFonts w:ascii="宋体" w:hAnsi="宋体" w:cs="宋体" w:hint="eastAsia"/>
        </w:rPr>
        <w:t>∠</w:t>
      </w:r>
      <w:r w:rsidRPr="002E5CE2">
        <w:rPr>
          <w:rFonts w:hAnsi="Times New Roman"/>
          <w:i/>
        </w:rPr>
        <w:t>GDO</w:t>
      </w:r>
      <w:r w:rsidRPr="002E5CE2">
        <w:rPr>
          <w:rFonts w:hAnsi="Times New Roman"/>
        </w:rPr>
        <w:t>=90°</w:t>
      </w:r>
      <w:r w:rsidRPr="002E5CE2">
        <w:rPr>
          <w:rFonts w:hAnsi="Times New Roman" w:hint="eastAsia"/>
          <w:color w:val="000000"/>
        </w:rPr>
        <w:t>．</w:t>
      </w:r>
    </w:p>
    <w:p w:rsidR="00C078D5" w:rsidRPr="002E5CE2" w:rsidRDefault="00C078D5" w:rsidP="00C078D5">
      <w:pPr>
        <w:pStyle w:val="DefaultParagraph"/>
        <w:ind w:left="1134" w:hangingChars="540" w:hanging="1134"/>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i/>
        </w:rPr>
        <w:t>GOD</w:t>
      </w:r>
      <w:r w:rsidRPr="002E5CE2">
        <w:rPr>
          <w:rFonts w:hAnsi="Times New Roman"/>
        </w:rPr>
        <w:t>=</w:t>
      </w:r>
      <w:r w:rsidRPr="002E5CE2">
        <w:rPr>
          <w:rFonts w:ascii="宋体" w:hAnsi="宋体" w:cs="宋体" w:hint="eastAsia"/>
        </w:rPr>
        <w:t>∠</w:t>
      </w:r>
      <w:r w:rsidRPr="002E5CE2">
        <w:rPr>
          <w:rFonts w:hAnsi="Times New Roman"/>
          <w:i/>
        </w:rPr>
        <w:t>G</w:t>
      </w:r>
      <w:r w:rsidRPr="002E5CE2">
        <w:rPr>
          <w:rFonts w:hAnsi="Times New Roman"/>
        </w:rPr>
        <w:t>=45°</w:t>
      </w:r>
      <w:r w:rsidRPr="002E5CE2">
        <w:rPr>
          <w:rFonts w:hAnsi="Times New Roman" w:hint="eastAsia"/>
          <w:color w:val="000000"/>
        </w:rPr>
        <w:t>．</w:t>
      </w:r>
      <w:r w:rsidRPr="002E5CE2">
        <w:rPr>
          <w:rFonts w:hAnsi="Times New Roman"/>
          <w:color w:val="000000"/>
        </w:rPr>
        <w:t xml:space="preserve">      ……………7</w:t>
      </w:r>
      <w:r w:rsidRPr="002E5CE2">
        <w:rPr>
          <w:rFonts w:hAnsi="Times New Roman" w:hint="eastAsia"/>
          <w:color w:val="000000"/>
        </w:rPr>
        <w:t>分</w:t>
      </w:r>
    </w:p>
    <w:p w:rsidR="00C078D5" w:rsidRDefault="00C078D5" w:rsidP="00C078D5">
      <w:pPr>
        <w:pStyle w:val="DefaultParagraph"/>
        <w:ind w:left="1134" w:hangingChars="540" w:hanging="1134"/>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i/>
        </w:rPr>
        <w:t>DG</w:t>
      </w:r>
      <w:r>
        <w:rPr>
          <w:rFonts w:hAnsi="Times New Roman"/>
        </w:rPr>
        <w:t>=</w:t>
      </w:r>
      <w:r w:rsidRPr="002E5CE2">
        <w:rPr>
          <w:rFonts w:hAnsi="Times New Roman"/>
          <w:i/>
        </w:rPr>
        <w:t>DO</w:t>
      </w:r>
    </w:p>
    <w:p w:rsidR="00C078D5" w:rsidRPr="002E5CE2" w:rsidRDefault="00C078D5" w:rsidP="00C078D5">
      <w:pPr>
        <w:pStyle w:val="DefaultParagraph"/>
        <w:ind w:left="1134" w:hangingChars="540" w:hanging="1134"/>
        <w:rPr>
          <w:rFonts w:hAnsi="Times New Roman"/>
        </w:rPr>
      </w:pPr>
      <w:r>
        <w:rPr>
          <w:rFonts w:hAnsi="Times New Roman"/>
        </w:rPr>
        <w:t xml:space="preserve">           </w:t>
      </w:r>
      <w:r w:rsidRPr="002E5CE2">
        <w:rPr>
          <w:rFonts w:ascii="宋体" w:hAnsi="宋体" w:cs="宋体" w:hint="eastAsia"/>
        </w:rPr>
        <w:t>∴</w:t>
      </w:r>
      <w:r w:rsidRPr="002E5CE2">
        <w:rPr>
          <w:rFonts w:hAnsi="Times New Roman"/>
          <w:i/>
        </w:rPr>
        <w:t>OF</w:t>
      </w:r>
      <w:r w:rsidRPr="002E5CE2">
        <w:rPr>
          <w:rFonts w:hAnsi="Times New Roman"/>
        </w:rPr>
        <w:t>=</w:t>
      </w:r>
      <w:r w:rsidRPr="002E5CE2">
        <w:rPr>
          <w:rFonts w:hAnsi="Times New Roman"/>
          <w:i/>
        </w:rPr>
        <w:t>FG</w:t>
      </w:r>
      <w:r w:rsidRPr="002E5CE2">
        <w:rPr>
          <w:rFonts w:hAnsi="Times New Roman"/>
        </w:rPr>
        <w:t xml:space="preserve">= 1              </w:t>
      </w:r>
      <w:r w:rsidRPr="002E5CE2">
        <w:rPr>
          <w:rFonts w:hAnsi="Times New Roman"/>
          <w:color w:val="000000"/>
        </w:rPr>
        <w:t>……………8</w:t>
      </w:r>
      <w:r w:rsidRPr="002E5CE2">
        <w:rPr>
          <w:rFonts w:hAnsi="Times New Roman" w:hint="eastAsia"/>
          <w:color w:val="000000"/>
        </w:rPr>
        <w:t>分</w:t>
      </w:r>
    </w:p>
    <w:p w:rsidR="00C078D5" w:rsidRPr="002E5CE2" w:rsidRDefault="00C078D5" w:rsidP="00C078D5">
      <w:pPr>
        <w:pStyle w:val="DefaultParagraph"/>
        <w:ind w:left="1134" w:hangingChars="540" w:hanging="1134"/>
        <w:rPr>
          <w:rFonts w:hAnsi="Times New Roman"/>
        </w:rPr>
      </w:pPr>
      <w:r w:rsidRPr="002E5CE2">
        <w:rPr>
          <w:rFonts w:hAnsi="Times New Roman"/>
        </w:rPr>
        <w:t xml:space="preserve">           </w:t>
      </w:r>
      <w:r w:rsidRPr="002E5CE2">
        <w:rPr>
          <w:rFonts w:hAnsi="Times New Roman" w:hint="eastAsia"/>
        </w:rPr>
        <w:t>由（</w:t>
      </w:r>
      <w:r w:rsidRPr="002E5CE2">
        <w:rPr>
          <w:rFonts w:hAnsi="Times New Roman"/>
        </w:rPr>
        <w:t>1</w:t>
      </w:r>
      <w:r w:rsidRPr="002E5CE2">
        <w:rPr>
          <w:rFonts w:hAnsi="Times New Roman" w:hint="eastAsia"/>
        </w:rPr>
        <w:t>）可知，</w:t>
      </w:r>
      <w:r w:rsidRPr="002E5CE2">
        <w:rPr>
          <w:rFonts w:hAnsi="Times New Roman"/>
          <w:i/>
        </w:rPr>
        <w:t>OE</w:t>
      </w:r>
      <w:r w:rsidRPr="002E5CE2">
        <w:rPr>
          <w:rFonts w:hAnsi="Times New Roman"/>
        </w:rPr>
        <w:t xml:space="preserve">= </w:t>
      </w:r>
      <w:r w:rsidRPr="002E5CE2">
        <w:rPr>
          <w:rFonts w:hAnsi="Times New Roman"/>
          <w:i/>
        </w:rPr>
        <w:t>OF</w:t>
      </w:r>
      <w:r w:rsidRPr="002E5CE2">
        <w:rPr>
          <w:rFonts w:hAnsi="Times New Roman"/>
        </w:rPr>
        <w:t>=1</w:t>
      </w:r>
    </w:p>
    <w:p w:rsidR="00C078D5" w:rsidRPr="002E5CE2" w:rsidRDefault="00C078D5" w:rsidP="00C078D5">
      <w:pPr>
        <w:pStyle w:val="DefaultParagraph"/>
        <w:ind w:left="1134" w:hangingChars="540" w:hanging="1134"/>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i/>
        </w:rPr>
        <w:t>GE</w:t>
      </w:r>
      <w:r w:rsidRPr="002E5CE2">
        <w:rPr>
          <w:rFonts w:hAnsi="Times New Roman"/>
        </w:rPr>
        <w:t>=</w:t>
      </w:r>
      <w:r w:rsidRPr="002E5CE2">
        <w:rPr>
          <w:rFonts w:hAnsi="Times New Roman"/>
          <w:i/>
        </w:rPr>
        <w:t>OE</w:t>
      </w:r>
      <w:r w:rsidRPr="002E5CE2">
        <w:rPr>
          <w:rFonts w:hAnsi="Times New Roman"/>
        </w:rPr>
        <w:t>+</w:t>
      </w:r>
      <w:r w:rsidRPr="002E5CE2">
        <w:rPr>
          <w:rFonts w:hAnsi="Times New Roman"/>
          <w:i/>
        </w:rPr>
        <w:t>OF</w:t>
      </w:r>
      <w:r w:rsidRPr="002E5CE2">
        <w:rPr>
          <w:rFonts w:hAnsi="Times New Roman"/>
        </w:rPr>
        <w:t>+</w:t>
      </w:r>
      <w:r w:rsidRPr="002E5CE2">
        <w:rPr>
          <w:rFonts w:hAnsi="Times New Roman"/>
          <w:i/>
        </w:rPr>
        <w:t>FG</w:t>
      </w:r>
      <w:r w:rsidRPr="002E5CE2">
        <w:rPr>
          <w:rFonts w:hAnsi="Times New Roman"/>
        </w:rPr>
        <w:t>=3</w:t>
      </w:r>
    </w:p>
    <w:p w:rsidR="00C078D5" w:rsidRPr="002E5CE2" w:rsidRDefault="00C078D5" w:rsidP="00C078D5">
      <w:pPr>
        <w:pStyle w:val="DefaultParagraph"/>
        <w:ind w:left="1134" w:hangingChars="540" w:hanging="1134"/>
        <w:rPr>
          <w:rFonts w:hAnsi="Times New Roman"/>
        </w:rPr>
      </w:pPr>
      <w:r w:rsidRPr="002E5CE2">
        <w:rPr>
          <w:rFonts w:hAnsi="Times New Roman"/>
        </w:rPr>
        <w:t xml:space="preserve">          </w:t>
      </w:r>
      <w:r w:rsidRPr="002E5CE2">
        <w:rPr>
          <w:rFonts w:ascii="宋体" w:hAnsi="宋体" w:cs="宋体" w:hint="eastAsia"/>
        </w:rPr>
        <w:t>∴</w:t>
      </w:r>
      <w:r w:rsidRPr="002E5CE2">
        <w:rPr>
          <w:rFonts w:hAnsi="Times New Roman"/>
          <w:i/>
        </w:rPr>
        <w:t>AE</w:t>
      </w:r>
      <w:r w:rsidRPr="002E5CE2">
        <w:rPr>
          <w:rFonts w:hAnsi="Times New Roman"/>
        </w:rPr>
        <w:t xml:space="preserve">=3                 </w:t>
      </w:r>
      <w:r w:rsidRPr="002E5CE2">
        <w:rPr>
          <w:rFonts w:hAnsi="Times New Roman"/>
          <w:color w:val="000000"/>
        </w:rPr>
        <w:t>……………9</w:t>
      </w:r>
      <w:r w:rsidRPr="002E5CE2">
        <w:rPr>
          <w:rFonts w:hAnsi="Times New Roman" w:hint="eastAsia"/>
          <w:color w:val="000000"/>
        </w:rPr>
        <w:t>分</w:t>
      </w:r>
    </w:p>
    <w:p w:rsidR="00C078D5" w:rsidRPr="002E5CE2" w:rsidRDefault="00C078D5" w:rsidP="00C078D5">
      <w:pPr>
        <w:rPr>
          <w:szCs w:val="21"/>
        </w:rPr>
      </w:pPr>
      <w:r w:rsidRPr="002E5CE2">
        <w:t xml:space="preserve">         </w:t>
      </w:r>
      <w:r w:rsidRPr="002E5CE2">
        <w:rPr>
          <w:szCs w:val="21"/>
        </w:rPr>
        <w:t>(</w:t>
      </w:r>
      <w:r w:rsidRPr="002E5CE2">
        <w:rPr>
          <w:rFonts w:hAnsi="宋体" w:hint="eastAsia"/>
          <w:szCs w:val="21"/>
        </w:rPr>
        <w:t>本题有多种解法，请参照此评分标准给分</w:t>
      </w:r>
      <w:r w:rsidRPr="002E5CE2">
        <w:rPr>
          <w:szCs w:val="21"/>
        </w:rPr>
        <w:t>.)</w:t>
      </w:r>
    </w:p>
    <w:p w:rsidR="00C078D5" w:rsidRPr="002E5CE2" w:rsidRDefault="00C078D5" w:rsidP="00C078D5">
      <w:pPr>
        <w:widowControl/>
        <w:spacing w:line="360" w:lineRule="auto"/>
        <w:jc w:val="left"/>
        <w:rPr>
          <w:kern w:val="0"/>
          <w:szCs w:val="21"/>
          <w:lang w:bidi="he-IL"/>
        </w:rPr>
      </w:pPr>
      <w:r w:rsidRPr="002E5CE2">
        <w:rPr>
          <w:kern w:val="0"/>
          <w:szCs w:val="21"/>
          <w:lang w:bidi="he-IL"/>
        </w:rPr>
        <w:t>23</w:t>
      </w:r>
      <w:r w:rsidRPr="002E5CE2">
        <w:rPr>
          <w:rFonts w:hint="eastAsia"/>
          <w:color w:val="000000"/>
          <w:szCs w:val="21"/>
        </w:rPr>
        <w:t>．</w:t>
      </w:r>
      <w:r w:rsidRPr="002E5CE2">
        <w:rPr>
          <w:rFonts w:hint="eastAsia"/>
          <w:kern w:val="0"/>
          <w:szCs w:val="21"/>
          <w:lang w:bidi="he-IL"/>
        </w:rPr>
        <w:t>解：（</w:t>
      </w:r>
      <w:r w:rsidRPr="002E5CE2">
        <w:rPr>
          <w:kern w:val="0"/>
          <w:szCs w:val="21"/>
          <w:lang w:bidi="he-IL"/>
        </w:rPr>
        <w:t>1</w:t>
      </w:r>
      <w:r w:rsidRPr="002E5CE2">
        <w:rPr>
          <w:rFonts w:hint="eastAsia"/>
          <w:kern w:val="0"/>
          <w:szCs w:val="21"/>
          <w:lang w:bidi="he-IL"/>
        </w:rPr>
        <w:t>）</w:t>
      </w:r>
      <w:r w:rsidRPr="002E5CE2">
        <w:rPr>
          <w:rFonts w:ascii="宋体" w:hAnsi="宋体" w:cs="宋体" w:hint="eastAsia"/>
        </w:rPr>
        <w:t>∵</w:t>
      </w:r>
      <w:r>
        <w:rPr>
          <w:rFonts w:hint="eastAsia"/>
        </w:rPr>
        <w:t>在</w:t>
      </w:r>
      <w:r w:rsidRPr="002E5CE2">
        <w:rPr>
          <w:i/>
          <w:kern w:val="0"/>
          <w:szCs w:val="21"/>
          <w:lang w:bidi="he-IL"/>
        </w:rPr>
        <w:t>Rt</w:t>
      </w:r>
      <w:r w:rsidRPr="002E5CE2">
        <w:rPr>
          <w:rFonts w:ascii="宋体" w:hAnsi="宋体" w:cs="宋体" w:hint="eastAsia"/>
          <w:kern w:val="0"/>
          <w:szCs w:val="21"/>
          <w:lang w:bidi="he-IL"/>
        </w:rPr>
        <w:t>△</w:t>
      </w:r>
      <w:r w:rsidRPr="002E5CE2">
        <w:rPr>
          <w:i/>
          <w:kern w:val="0"/>
          <w:szCs w:val="21"/>
          <w:lang w:bidi="he-IL"/>
        </w:rPr>
        <w:t>ABC</w:t>
      </w:r>
      <w:r w:rsidRPr="002E5CE2">
        <w:rPr>
          <w:rFonts w:hint="eastAsia"/>
          <w:kern w:val="0"/>
          <w:szCs w:val="21"/>
          <w:lang w:bidi="he-IL"/>
        </w:rPr>
        <w:t>中，</w:t>
      </w:r>
      <w:r w:rsidRPr="002E5CE2">
        <w:rPr>
          <w:rFonts w:ascii="宋体" w:hAnsi="宋体" w:cs="宋体" w:hint="eastAsia"/>
          <w:kern w:val="0"/>
          <w:szCs w:val="21"/>
          <w:lang w:bidi="he-IL"/>
        </w:rPr>
        <w:t>∠</w:t>
      </w:r>
      <w:r w:rsidRPr="002E5CE2">
        <w:rPr>
          <w:i/>
          <w:kern w:val="0"/>
          <w:szCs w:val="21"/>
          <w:lang w:bidi="he-IL"/>
        </w:rPr>
        <w:t>ACB</w:t>
      </w:r>
      <w:r w:rsidRPr="002E5CE2">
        <w:rPr>
          <w:kern w:val="0"/>
          <w:szCs w:val="21"/>
          <w:lang w:bidi="he-IL"/>
        </w:rPr>
        <w:t>=90°</w:t>
      </w:r>
      <w:r w:rsidRPr="002E5CE2">
        <w:rPr>
          <w:rFonts w:hint="eastAsia"/>
          <w:kern w:val="0"/>
          <w:szCs w:val="21"/>
          <w:lang w:bidi="he-IL"/>
        </w:rPr>
        <w:t>，</w:t>
      </w:r>
      <w:r w:rsidRPr="002E5CE2">
        <w:rPr>
          <w:i/>
          <w:kern w:val="0"/>
          <w:szCs w:val="21"/>
          <w:lang w:bidi="he-IL"/>
        </w:rPr>
        <w:t>AC</w:t>
      </w:r>
      <w:r w:rsidRPr="002E5CE2">
        <w:rPr>
          <w:kern w:val="0"/>
          <w:szCs w:val="21"/>
          <w:lang w:bidi="he-IL"/>
        </w:rPr>
        <w:t>=5</w:t>
      </w:r>
      <w:r w:rsidRPr="002E5CE2">
        <w:rPr>
          <w:rFonts w:hint="eastAsia"/>
          <w:kern w:val="0"/>
          <w:szCs w:val="21"/>
          <w:lang w:bidi="he-IL"/>
        </w:rPr>
        <w:t>，</w:t>
      </w:r>
      <w:r w:rsidRPr="002E5CE2">
        <w:rPr>
          <w:rFonts w:ascii="宋体" w:hAnsi="宋体" w:cs="宋体" w:hint="eastAsia"/>
          <w:kern w:val="0"/>
          <w:szCs w:val="21"/>
          <w:lang w:bidi="he-IL"/>
        </w:rPr>
        <w:t>∠</w:t>
      </w:r>
      <w:r w:rsidRPr="002E5CE2">
        <w:rPr>
          <w:i/>
          <w:kern w:val="0"/>
          <w:szCs w:val="21"/>
          <w:lang w:bidi="he-IL"/>
        </w:rPr>
        <w:t>BAC</w:t>
      </w:r>
      <w:r w:rsidRPr="002E5CE2">
        <w:rPr>
          <w:kern w:val="0"/>
          <w:szCs w:val="21"/>
          <w:lang w:bidi="he-IL"/>
        </w:rPr>
        <w:t>=60°</w:t>
      </w:r>
      <w:r w:rsidRPr="002E5CE2">
        <w:rPr>
          <w:rFonts w:hint="eastAsia"/>
          <w:kern w:val="0"/>
          <w:szCs w:val="21"/>
          <w:lang w:bidi="he-IL"/>
        </w:rPr>
        <w:t>，</w:t>
      </w:r>
    </w:p>
    <w:p w:rsidR="00C078D5" w:rsidRPr="002E5CE2" w:rsidRDefault="00C078D5" w:rsidP="00C078D5">
      <w:pPr>
        <w:pStyle w:val="DefaultParagraph"/>
        <w:rPr>
          <w:rFonts w:hAnsi="Times New Roman"/>
        </w:rPr>
      </w:pPr>
      <w:r w:rsidRPr="002E5CE2">
        <w:rPr>
          <w:rFonts w:hAnsi="Times New Roman"/>
        </w:rPr>
        <w:t xml:space="preserve">             </w:t>
      </w:r>
      <w:r w:rsidRPr="002E5CE2">
        <w:rPr>
          <w:rFonts w:hAnsi="宋体" w:hint="eastAsia"/>
        </w:rPr>
        <w:t>∴</w:t>
      </w:r>
      <w:r w:rsidRPr="002E5CE2">
        <w:rPr>
          <w:rFonts w:hAnsi="Times New Roman"/>
          <w:position w:val="-6"/>
        </w:rPr>
        <w:object w:dxaOrig="859" w:dyaOrig="279">
          <v:shape id="_x0000_i1065" type="#_x0000_t75" alt="学科网(www.zxxk.com)--教育资源门户，提供试卷、教案、课件、论文、素材及各类教学资源下载，还有大量而丰富的教学相关资讯！" style="width:42pt;height:14.25pt" o:ole="">
            <v:imagedata r:id="rId91" o:title=""/>
          </v:shape>
          <o:OLEObject Type="Embed" ProgID="Equation.3" ShapeID="_x0000_i1065" DrawAspect="Content" ObjectID="_1558705453" r:id="rId92"/>
        </w:object>
      </w:r>
      <w:r w:rsidRPr="002E5CE2">
        <w:rPr>
          <w:rFonts w:hAnsi="Times New Roman" w:hint="eastAsia"/>
        </w:rPr>
        <w:t>，</w:t>
      </w:r>
      <w:r w:rsidRPr="002E5CE2">
        <w:rPr>
          <w:rFonts w:hAnsi="Times New Roman"/>
          <w:position w:val="-8"/>
        </w:rPr>
        <w:object w:dxaOrig="1060" w:dyaOrig="360">
          <v:shape id="_x0000_i1066" type="#_x0000_t75" alt="学科网(www.zxxk.com)--教育资源门户，提供试卷、教案、课件、论文、素材及各类教学资源下载，还有大量而丰富的教学相关资讯！" style="width:51.75pt;height:18pt" o:ole="">
            <v:imagedata r:id="rId93" o:title=""/>
          </v:shape>
          <o:OLEObject Type="Embed" ProgID="Equation.3" ShapeID="_x0000_i1066" DrawAspect="Content" ObjectID="_1558705454" r:id="rId94"/>
        </w:object>
      </w:r>
      <w:r w:rsidRPr="002E5CE2">
        <w:rPr>
          <w:rFonts w:hAnsi="Times New Roman" w:hint="eastAsia"/>
          <w:color w:val="000000"/>
        </w:rPr>
        <w:t>．</w:t>
      </w:r>
      <w:r w:rsidRPr="002E5CE2">
        <w:rPr>
          <w:rFonts w:hAnsi="Times New Roman"/>
          <w:color w:val="000000"/>
        </w:rPr>
        <w:t xml:space="preserve">     ………………………1</w:t>
      </w:r>
      <w:r w:rsidRPr="002E5CE2">
        <w:rPr>
          <w:rFonts w:hAnsi="Times New Roman" w:hint="eastAsia"/>
          <w:color w:val="000000"/>
        </w:rPr>
        <w:t>分</w:t>
      </w:r>
    </w:p>
    <w:p w:rsidR="00C078D5" w:rsidRPr="002E5CE2" w:rsidRDefault="00C078D5" w:rsidP="00C078D5">
      <w:pPr>
        <w:widowControl/>
        <w:spacing w:line="360" w:lineRule="auto"/>
        <w:jc w:val="left"/>
      </w:pPr>
      <w:r w:rsidRPr="002E5CE2">
        <w:t xml:space="preserve">             </w:t>
      </w:r>
      <w:r w:rsidRPr="002E5CE2">
        <w:rPr>
          <w:rFonts w:hint="eastAsia"/>
        </w:rPr>
        <w:t>由题意知</w:t>
      </w:r>
      <w:r w:rsidRPr="002E5CE2">
        <w:rPr>
          <w:position w:val="-6"/>
        </w:rPr>
        <w:object w:dxaOrig="920" w:dyaOrig="279">
          <v:shape id="_x0000_i1067" type="#_x0000_t75" alt="学科网(www.zxxk.com)--教育资源门户，提供试卷、教案、课件、论文、素材及各类教学资源下载，还有大量而丰富的教学相关资讯！" style="width:44.25pt;height:14.25pt" o:ole="">
            <v:imagedata r:id="rId95" o:title=""/>
          </v:shape>
          <o:OLEObject Type="Embed" ProgID="Equation.3" ShapeID="_x0000_i1067" DrawAspect="Content" ObjectID="_1558705455" r:id="rId96"/>
        </w:object>
      </w:r>
      <w:r w:rsidRPr="002E5CE2">
        <w:rPr>
          <w:rFonts w:hint="eastAsia"/>
        </w:rPr>
        <w:t>，</w:t>
      </w:r>
      <w:r w:rsidRPr="002E5CE2">
        <w:rPr>
          <w:position w:val="-8"/>
        </w:rPr>
        <w:object w:dxaOrig="1020" w:dyaOrig="360">
          <v:shape id="_x0000_i1068" type="#_x0000_t75" alt="学科网(www.zxxk.com)--教育资源门户，提供试卷、教案、课件、论文、素材及各类教学资源下载，还有大量而丰富的教学相关资讯！" style="width:50.25pt;height:18.75pt" o:ole="">
            <v:imagedata r:id="rId97" o:title=""/>
          </v:shape>
          <o:OLEObject Type="Embed" ProgID="Equation.3" ShapeID="_x0000_i1068" DrawAspect="Content" ObjectID="_1558705456" r:id="rId98"/>
        </w:object>
      </w:r>
      <w:r w:rsidRPr="002E5CE2">
        <w:rPr>
          <w:rFonts w:hint="eastAsia"/>
        </w:rPr>
        <w:t>，</w:t>
      </w:r>
      <w:r w:rsidRPr="002E5CE2">
        <w:rPr>
          <w:position w:val="-8"/>
        </w:rPr>
        <w:object w:dxaOrig="1660" w:dyaOrig="360">
          <v:shape id="_x0000_i1069" type="#_x0000_t75" alt="学科网(www.zxxk.com)--教育资源门户，提供试卷、教案、课件、论文、素材及各类教学资源下载，还有大量而丰富的教学相关资讯！" style="width:80.25pt;height:18pt" o:ole="">
            <v:imagedata r:id="rId99" o:title=""/>
          </v:shape>
          <o:OLEObject Type="Embed" ProgID="Equation.3" ShapeID="_x0000_i1069" DrawAspect="Content" ObjectID="_1558705457" r:id="rId100"/>
        </w:object>
      </w:r>
      <w:r w:rsidRPr="002E5CE2">
        <w:rPr>
          <w:rFonts w:hint="eastAsia"/>
        </w:rPr>
        <w:t>，</w:t>
      </w:r>
    </w:p>
    <w:p w:rsidR="00C078D5" w:rsidRPr="002E5CE2" w:rsidRDefault="00C078D5" w:rsidP="00C078D5">
      <w:pPr>
        <w:pStyle w:val="DefaultParagraph"/>
        <w:rPr>
          <w:rFonts w:hAnsi="Times New Roman"/>
        </w:rPr>
      </w:pPr>
      <w:r w:rsidRPr="002E5CE2">
        <w:rPr>
          <w:rFonts w:hAnsi="Times New Roman"/>
          <w:lang w:bidi="he-IL"/>
        </w:rPr>
        <w:t xml:space="preserve">             </w:t>
      </w:r>
      <w:r w:rsidRPr="002E5CE2">
        <w:rPr>
          <w:rFonts w:hAnsi="Times New Roman" w:hint="eastAsia"/>
          <w:lang w:bidi="he-IL"/>
        </w:rPr>
        <w:t>由</w:t>
      </w:r>
      <w:r w:rsidRPr="002E5CE2">
        <w:rPr>
          <w:rFonts w:hAnsi="Times New Roman"/>
          <w:i/>
          <w:lang w:bidi="he-IL"/>
        </w:rPr>
        <w:t>BM</w:t>
      </w:r>
      <w:r w:rsidRPr="002E5CE2">
        <w:rPr>
          <w:rFonts w:hAnsi="Times New Roman"/>
          <w:lang w:bidi="he-IL"/>
        </w:rPr>
        <w:t>=</w:t>
      </w:r>
      <w:r w:rsidRPr="002E5CE2">
        <w:rPr>
          <w:rFonts w:hAnsi="Times New Roman"/>
          <w:i/>
          <w:lang w:bidi="he-IL"/>
        </w:rPr>
        <w:t>BN</w:t>
      </w:r>
      <w:r w:rsidRPr="002E5CE2">
        <w:rPr>
          <w:rFonts w:hAnsi="Times New Roman" w:hint="eastAsia"/>
          <w:lang w:bidi="he-IL"/>
        </w:rPr>
        <w:t>得</w:t>
      </w:r>
      <w:r w:rsidRPr="002E5CE2">
        <w:rPr>
          <w:rFonts w:hAnsi="Times New Roman"/>
          <w:position w:val="-8"/>
        </w:rPr>
        <w:object w:dxaOrig="1520" w:dyaOrig="360">
          <v:shape id="_x0000_i1070" type="#_x0000_t75" alt="学科网(www.zxxk.com)--教育资源门户，提供试卷、教案、课件、论文、素材及各类教学资源下载，还有大量而丰富的教学相关资讯！" style="width:73.5pt;height:18pt" o:ole="">
            <v:imagedata r:id="rId101" o:title=""/>
          </v:shape>
          <o:OLEObject Type="Embed" ProgID="Equation.3" ShapeID="_x0000_i1070" DrawAspect="Content" ObjectID="_1558705458" r:id="rId102"/>
        </w:object>
      </w:r>
      <w:r w:rsidRPr="002E5CE2">
        <w:rPr>
          <w:rFonts w:hAnsi="Times New Roman" w:hint="eastAsia"/>
        </w:rPr>
        <w:t>，</w:t>
      </w:r>
      <w:r w:rsidRPr="002E5CE2">
        <w:rPr>
          <w:rFonts w:hAnsi="Times New Roman"/>
          <w:color w:val="000000"/>
        </w:rPr>
        <w:t>………………………2</w:t>
      </w:r>
      <w:r w:rsidRPr="002E5CE2">
        <w:rPr>
          <w:rFonts w:hAnsi="Times New Roman" w:hint="eastAsia"/>
          <w:color w:val="000000"/>
        </w:rPr>
        <w:t>分</w:t>
      </w:r>
    </w:p>
    <w:p w:rsidR="00C078D5" w:rsidRPr="002E5CE2" w:rsidRDefault="00C078D5" w:rsidP="00C078D5">
      <w:pPr>
        <w:pStyle w:val="DefaultParagraph"/>
        <w:rPr>
          <w:rFonts w:hAnsi="Times New Roman"/>
        </w:rPr>
      </w:pPr>
      <w:r w:rsidRPr="002E5CE2">
        <w:rPr>
          <w:rFonts w:hAnsi="Times New Roman"/>
        </w:rPr>
        <w:t xml:space="preserve">             </w:t>
      </w:r>
      <w:r w:rsidRPr="002E5CE2">
        <w:rPr>
          <w:rFonts w:hAnsi="Times New Roman" w:hint="eastAsia"/>
        </w:rPr>
        <w:t>解得：</w:t>
      </w:r>
      <w:r w:rsidRPr="002E5CE2">
        <w:rPr>
          <w:rFonts w:hAnsi="Times New Roman"/>
          <w:position w:val="-28"/>
        </w:rPr>
        <w:object w:dxaOrig="2299" w:dyaOrig="720">
          <v:shape id="_x0000_i1071" type="#_x0000_t75" alt="学科网(www.zxxk.com)--教育资源门户，提供试卷、教案、课件、论文、素材及各类教学资源下载，还有大量而丰富的教学相关资讯！" style="width:111.75pt;height:36pt" o:ole="">
            <v:imagedata r:id="rId103" o:title=""/>
          </v:shape>
          <o:OLEObject Type="Embed" ProgID="Equation.3" ShapeID="_x0000_i1071" DrawAspect="Content" ObjectID="_1558705459" r:id="rId104"/>
        </w:object>
      </w:r>
      <w:r w:rsidRPr="002E5CE2">
        <w:rPr>
          <w:rFonts w:hAnsi="Times New Roman" w:hint="eastAsia"/>
          <w:color w:val="000000"/>
        </w:rPr>
        <w:t>．</w:t>
      </w:r>
      <w:r w:rsidRPr="002E5CE2">
        <w:rPr>
          <w:rFonts w:hAnsi="Times New Roman"/>
          <w:color w:val="000000"/>
        </w:rPr>
        <w:t>………………………3</w:t>
      </w:r>
      <w:r w:rsidRPr="002E5CE2">
        <w:rPr>
          <w:rFonts w:hAnsi="Times New Roman" w:hint="eastAsia"/>
          <w:color w:val="000000"/>
        </w:rPr>
        <w:t>分</w:t>
      </w:r>
    </w:p>
    <w:p w:rsidR="00C078D5" w:rsidRPr="002E5CE2" w:rsidRDefault="00C078D5" w:rsidP="00C078D5">
      <w:pPr>
        <w:widowControl/>
        <w:spacing w:line="360" w:lineRule="auto"/>
        <w:jc w:val="left"/>
        <w:rPr>
          <w:kern w:val="0"/>
          <w:szCs w:val="21"/>
          <w:lang w:bidi="he-IL"/>
        </w:rPr>
      </w:pPr>
      <w:r w:rsidRPr="002E5CE2">
        <w:t xml:space="preserve">        </w:t>
      </w:r>
      <w:r w:rsidRPr="002E5CE2">
        <w:rPr>
          <w:rFonts w:hint="eastAsia"/>
        </w:rPr>
        <w:t>（</w:t>
      </w:r>
      <w:r w:rsidRPr="002E5CE2">
        <w:t>2</w:t>
      </w:r>
      <w:r w:rsidRPr="002E5CE2">
        <w:rPr>
          <w:rFonts w:hint="eastAsia"/>
        </w:rPr>
        <w:t>）</w:t>
      </w:r>
      <w:r w:rsidRPr="002E5CE2">
        <w:rPr>
          <w:rFonts w:hint="eastAsia"/>
          <w:kern w:val="0"/>
          <w:szCs w:val="21"/>
          <w:lang w:bidi="he-IL"/>
        </w:rPr>
        <w:t>①当</w:t>
      </w:r>
      <w:r w:rsidRPr="002E5CE2">
        <w:rPr>
          <w:rFonts w:ascii="宋体" w:hAnsi="宋体" w:cs="宋体" w:hint="eastAsia"/>
          <w:kern w:val="0"/>
          <w:szCs w:val="21"/>
          <w:lang w:bidi="he-IL"/>
        </w:rPr>
        <w:t>△</w:t>
      </w:r>
      <w:r w:rsidRPr="002E5CE2">
        <w:rPr>
          <w:i/>
          <w:kern w:val="0"/>
          <w:szCs w:val="21"/>
          <w:lang w:bidi="he-IL"/>
        </w:rPr>
        <w:t>MBN</w:t>
      </w:r>
      <w:r w:rsidRPr="002E5CE2">
        <w:rPr>
          <w:rFonts w:ascii="宋体" w:hAnsi="宋体" w:cs="宋体" w:hint="eastAsia"/>
          <w:kern w:val="0"/>
          <w:szCs w:val="21"/>
          <w:lang w:bidi="he-IL"/>
        </w:rPr>
        <w:t>∽△</w:t>
      </w:r>
      <w:r w:rsidRPr="002E5CE2">
        <w:rPr>
          <w:i/>
          <w:kern w:val="0"/>
          <w:szCs w:val="21"/>
          <w:lang w:bidi="he-IL"/>
        </w:rPr>
        <w:t>ABC</w:t>
      </w:r>
      <w:r w:rsidRPr="002E5CE2">
        <w:rPr>
          <w:rFonts w:hint="eastAsia"/>
          <w:kern w:val="0"/>
          <w:szCs w:val="21"/>
          <w:lang w:bidi="he-IL"/>
        </w:rPr>
        <w:t>时，</w:t>
      </w:r>
    </w:p>
    <w:p w:rsidR="00C078D5" w:rsidRPr="002E5CE2" w:rsidRDefault="00C078D5" w:rsidP="00C078D5">
      <w:pPr>
        <w:widowControl/>
        <w:spacing w:line="360" w:lineRule="auto"/>
        <w:jc w:val="left"/>
        <w:rPr>
          <w:position w:val="-6"/>
        </w:rPr>
      </w:pPr>
      <w:r w:rsidRPr="002E5CE2">
        <w:rPr>
          <w:kern w:val="0"/>
          <w:szCs w:val="21"/>
          <w:lang w:bidi="he-IL"/>
        </w:rPr>
        <w:t xml:space="preserve">            </w:t>
      </w:r>
      <w:r w:rsidRPr="002E5CE2">
        <w:rPr>
          <w:rFonts w:hAnsi="宋体" w:hint="eastAsia"/>
        </w:rPr>
        <w:t>∴</w:t>
      </w:r>
      <w:r w:rsidRPr="002E5CE2">
        <w:rPr>
          <w:position w:val="-24"/>
        </w:rPr>
        <w:object w:dxaOrig="1120" w:dyaOrig="620">
          <v:shape id="_x0000_i1072" type="#_x0000_t75" alt="学科网(www.zxxk.com)--教育资源门户，提供试卷、教案、课件、论文、素材及各类教学资源下载，还有大量而丰富的教学相关资讯！" style="width:54pt;height:31.5pt" o:ole="">
            <v:imagedata r:id="rId105" o:title=""/>
          </v:shape>
          <o:OLEObject Type="Embed" ProgID="Equation.3" ShapeID="_x0000_i1072" DrawAspect="Content" ObjectID="_1558705460" r:id="rId106"/>
        </w:object>
      </w:r>
      <w:r w:rsidRPr="002E5CE2">
        <w:rPr>
          <w:rFonts w:hint="eastAsia"/>
          <w:kern w:val="0"/>
          <w:szCs w:val="21"/>
          <w:lang w:bidi="he-IL"/>
        </w:rPr>
        <w:t>，即</w:t>
      </w:r>
      <w:r w:rsidRPr="002E5CE2">
        <w:rPr>
          <w:position w:val="-28"/>
        </w:rPr>
        <w:object w:dxaOrig="1600" w:dyaOrig="720">
          <v:shape id="_x0000_i1073" type="#_x0000_t75" alt="学科网(www.zxxk.com)--教育资源门户，提供试卷、教案、课件、论文、素材及各类教学资源下载，还有大量而丰富的教学相关资讯！" style="width:77.25pt;height:36pt" o:ole="">
            <v:imagedata r:id="rId107" o:title=""/>
          </v:shape>
          <o:OLEObject Type="Embed" ProgID="Equation.3" ShapeID="_x0000_i1073" DrawAspect="Content" ObjectID="_1558705461" r:id="rId108"/>
        </w:object>
      </w:r>
      <w:r w:rsidRPr="002E5CE2">
        <w:rPr>
          <w:rFonts w:hint="eastAsia"/>
          <w:position w:val="-28"/>
        </w:rPr>
        <w:t>，</w:t>
      </w:r>
      <w:r w:rsidRPr="002E5CE2">
        <w:rPr>
          <w:rFonts w:hint="eastAsia"/>
          <w:kern w:val="0"/>
          <w:szCs w:val="21"/>
          <w:lang w:bidi="he-IL"/>
        </w:rPr>
        <w:t>解得：</w:t>
      </w:r>
      <w:r w:rsidRPr="002E5CE2">
        <w:rPr>
          <w:position w:val="-24"/>
        </w:rPr>
        <w:object w:dxaOrig="580" w:dyaOrig="620">
          <v:shape id="_x0000_i1074" type="#_x0000_t75" alt="学科网(www.zxxk.com)--教育资源门户，提供试卷、教案、课件、论文、素材及各类教学资源下载，还有大量而丰富的教学相关资讯！" style="width:28.5pt;height:31.5pt" o:ole="">
            <v:imagedata r:id="rId109" o:title=""/>
          </v:shape>
          <o:OLEObject Type="Embed" ProgID="Equation.3" ShapeID="_x0000_i1074" DrawAspect="Content" ObjectID="_1558705462" r:id="rId110"/>
        </w:object>
      </w:r>
      <w:r w:rsidRPr="002E5CE2">
        <w:rPr>
          <w:rFonts w:hint="eastAsia"/>
          <w:color w:val="000000"/>
        </w:rPr>
        <w:t>．</w:t>
      </w:r>
      <w:r w:rsidRPr="002E5CE2">
        <w:rPr>
          <w:color w:val="000000"/>
        </w:rPr>
        <w:t>…………5</w:t>
      </w:r>
      <w:r w:rsidRPr="002E5CE2">
        <w:rPr>
          <w:rFonts w:hint="eastAsia"/>
          <w:color w:val="000000"/>
        </w:rPr>
        <w:t>分</w:t>
      </w:r>
    </w:p>
    <w:p w:rsidR="00C078D5" w:rsidRPr="002E5CE2" w:rsidRDefault="00C078D5" w:rsidP="00C078D5">
      <w:pPr>
        <w:widowControl/>
        <w:spacing w:line="360" w:lineRule="auto"/>
        <w:jc w:val="left"/>
        <w:rPr>
          <w:kern w:val="0"/>
          <w:szCs w:val="21"/>
          <w:lang w:bidi="he-IL"/>
        </w:rPr>
      </w:pPr>
      <w:r w:rsidRPr="002E5CE2">
        <w:rPr>
          <w:kern w:val="0"/>
          <w:szCs w:val="21"/>
          <w:lang w:bidi="he-IL"/>
        </w:rPr>
        <w:t xml:space="preserve">            </w:t>
      </w:r>
      <w:r w:rsidRPr="002E5CE2">
        <w:rPr>
          <w:rFonts w:hint="eastAsia"/>
          <w:kern w:val="0"/>
          <w:szCs w:val="21"/>
          <w:lang w:bidi="he-IL"/>
        </w:rPr>
        <w:t>②当</w:t>
      </w:r>
      <w:r w:rsidRPr="002E5CE2">
        <w:rPr>
          <w:rFonts w:ascii="宋体" w:hAnsi="宋体" w:cs="宋体" w:hint="eastAsia"/>
          <w:kern w:val="0"/>
          <w:szCs w:val="21"/>
          <w:lang w:bidi="he-IL"/>
        </w:rPr>
        <w:t>△</w:t>
      </w:r>
      <w:r w:rsidRPr="002E5CE2">
        <w:rPr>
          <w:i/>
          <w:kern w:val="0"/>
          <w:szCs w:val="21"/>
          <w:lang w:bidi="he-IL"/>
        </w:rPr>
        <w:t>NBM</w:t>
      </w:r>
      <w:r w:rsidRPr="002E5CE2">
        <w:rPr>
          <w:rFonts w:ascii="宋体" w:hAnsi="宋体" w:cs="宋体" w:hint="eastAsia"/>
          <w:kern w:val="0"/>
          <w:szCs w:val="21"/>
          <w:lang w:bidi="he-IL"/>
        </w:rPr>
        <w:t>∽△</w:t>
      </w:r>
      <w:r w:rsidRPr="002E5CE2">
        <w:rPr>
          <w:i/>
          <w:kern w:val="0"/>
          <w:szCs w:val="21"/>
          <w:lang w:bidi="he-IL"/>
        </w:rPr>
        <w:t>ABC</w:t>
      </w:r>
      <w:r w:rsidRPr="002E5CE2">
        <w:rPr>
          <w:rFonts w:hint="eastAsia"/>
          <w:kern w:val="0"/>
          <w:szCs w:val="21"/>
          <w:lang w:bidi="he-IL"/>
        </w:rPr>
        <w:t>时，</w:t>
      </w:r>
    </w:p>
    <w:p w:rsidR="00C078D5" w:rsidRPr="002E5CE2" w:rsidRDefault="00C078D5" w:rsidP="00C078D5">
      <w:pPr>
        <w:widowControl/>
        <w:spacing w:line="360" w:lineRule="auto"/>
        <w:ind w:left="1134" w:hangingChars="540" w:hanging="1134"/>
        <w:jc w:val="left"/>
        <w:rPr>
          <w:kern w:val="0"/>
          <w:szCs w:val="21"/>
          <w:lang w:bidi="he-IL"/>
        </w:rPr>
      </w:pPr>
      <w:r w:rsidRPr="002E5CE2">
        <w:rPr>
          <w:kern w:val="0"/>
          <w:szCs w:val="21"/>
          <w:lang w:bidi="he-IL"/>
        </w:rPr>
        <w:lastRenderedPageBreak/>
        <w:t xml:space="preserve">           </w:t>
      </w:r>
      <w:r w:rsidRPr="002E5CE2">
        <w:rPr>
          <w:rFonts w:hAnsi="宋体" w:hint="eastAsia"/>
        </w:rPr>
        <w:t>∴</w:t>
      </w:r>
      <w:r w:rsidRPr="002E5CE2">
        <w:rPr>
          <w:position w:val="-24"/>
        </w:rPr>
        <w:object w:dxaOrig="1120" w:dyaOrig="620">
          <v:shape id="_x0000_i1075" type="#_x0000_t75" alt="学科网(www.zxxk.com)--教育资源门户，提供试卷、教案、课件、论文、素材及各类教学资源下载，还有大量而丰富的教学相关资讯！" style="width:54pt;height:31.5pt" o:ole="">
            <v:imagedata r:id="rId111" o:title=""/>
          </v:shape>
          <o:OLEObject Type="Embed" ProgID="Equation.3" ShapeID="_x0000_i1075" DrawAspect="Content" ObjectID="_1558705463" r:id="rId112"/>
        </w:object>
      </w:r>
      <w:r w:rsidRPr="002E5CE2">
        <w:rPr>
          <w:rFonts w:hint="eastAsia"/>
          <w:kern w:val="0"/>
          <w:szCs w:val="21"/>
          <w:lang w:bidi="he-IL"/>
        </w:rPr>
        <w:t>，</w:t>
      </w:r>
      <w:r w:rsidRPr="002E5CE2">
        <w:rPr>
          <w:kern w:val="0"/>
          <w:szCs w:val="21"/>
          <w:lang w:bidi="he-IL"/>
        </w:rPr>
        <w:t xml:space="preserve"> </w:t>
      </w:r>
      <w:r w:rsidRPr="002E5CE2">
        <w:rPr>
          <w:rFonts w:hint="eastAsia"/>
          <w:kern w:val="0"/>
          <w:szCs w:val="21"/>
          <w:lang w:bidi="he-IL"/>
        </w:rPr>
        <w:t>即</w:t>
      </w:r>
      <w:r w:rsidRPr="002E5CE2">
        <w:rPr>
          <w:position w:val="-28"/>
        </w:rPr>
        <w:object w:dxaOrig="1780" w:dyaOrig="720">
          <v:shape id="_x0000_i1076" type="#_x0000_t75" alt="学科网(www.zxxk.com)--教育资源门户，提供试卷、教案、课件、论文、素材及各类教学资源下载，还有大量而丰富的教学相关资讯！" style="width:86.25pt;height:36pt" o:ole="">
            <v:imagedata r:id="rId113" o:title=""/>
          </v:shape>
          <o:OLEObject Type="Embed" ProgID="Equation.3" ShapeID="_x0000_i1076" DrawAspect="Content" ObjectID="_1558705464" r:id="rId114"/>
        </w:object>
      </w:r>
      <w:r w:rsidRPr="002E5CE2">
        <w:rPr>
          <w:rFonts w:hint="eastAsia"/>
          <w:position w:val="-28"/>
        </w:rPr>
        <w:t>，</w:t>
      </w:r>
      <w:r w:rsidRPr="002E5CE2">
        <w:rPr>
          <w:rFonts w:hint="eastAsia"/>
          <w:kern w:val="0"/>
          <w:szCs w:val="21"/>
          <w:lang w:bidi="he-IL"/>
        </w:rPr>
        <w:t>解得：</w:t>
      </w:r>
      <w:r w:rsidRPr="002E5CE2">
        <w:rPr>
          <w:position w:val="-24"/>
        </w:rPr>
        <w:object w:dxaOrig="660" w:dyaOrig="620">
          <v:shape id="_x0000_i1077" type="#_x0000_t75" alt="学科网(www.zxxk.com)--教育资源门户，提供试卷、教案、课件、论文、素材及各类教学资源下载，还有大量而丰富的教学相关资讯！" style="width:32.25pt;height:31.5pt" o:ole="">
            <v:imagedata r:id="rId115" o:title=""/>
          </v:shape>
          <o:OLEObject Type="Embed" ProgID="Equation.3" ShapeID="_x0000_i1077" DrawAspect="Content" ObjectID="_1558705465" r:id="rId116"/>
        </w:object>
      </w:r>
      <w:r w:rsidRPr="002E5CE2">
        <w:rPr>
          <w:rFonts w:hint="eastAsia"/>
          <w:color w:val="000000"/>
        </w:rPr>
        <w:t>．</w:t>
      </w:r>
    </w:p>
    <w:p w:rsidR="00C078D5" w:rsidRPr="002E5CE2" w:rsidRDefault="00C078D5" w:rsidP="00C078D5">
      <w:pPr>
        <w:pStyle w:val="DefaultParagraph"/>
        <w:rPr>
          <w:rFonts w:hAnsi="Times New Roman"/>
        </w:rPr>
      </w:pPr>
      <w:r w:rsidRPr="002E5CE2">
        <w:rPr>
          <w:rFonts w:hAnsi="Times New Roman"/>
          <w:lang w:bidi="he-IL"/>
        </w:rPr>
        <w:t xml:space="preserve">           </w:t>
      </w:r>
      <w:r w:rsidRPr="002E5CE2">
        <w:rPr>
          <w:rFonts w:ascii="宋体" w:hAnsi="宋体" w:cs="宋体" w:hint="eastAsia"/>
          <w:lang w:bidi="he-IL"/>
        </w:rPr>
        <w:t>∴</w:t>
      </w:r>
      <w:r w:rsidRPr="002E5CE2">
        <w:rPr>
          <w:rFonts w:hAnsi="Times New Roman" w:hint="eastAsia"/>
          <w:lang w:bidi="he-IL"/>
        </w:rPr>
        <w:t>当</w:t>
      </w:r>
      <w:r w:rsidRPr="002E5CE2">
        <w:rPr>
          <w:rFonts w:hAnsi="Times New Roman"/>
          <w:position w:val="-24"/>
        </w:rPr>
        <w:object w:dxaOrig="580" w:dyaOrig="620">
          <v:shape id="_x0000_i1078" type="#_x0000_t75" alt="学科网(www.zxxk.com)--教育资源门户，提供试卷、教案、课件、论文、素材及各类教学资源下载，还有大量而丰富的教学相关资讯！" style="width:28.5pt;height:31.5pt" o:ole="">
            <v:imagedata r:id="rId109" o:title=""/>
          </v:shape>
          <o:OLEObject Type="Embed" ProgID="Equation.3" ShapeID="_x0000_i1078" DrawAspect="Content" ObjectID="_1558705466" r:id="rId117"/>
        </w:object>
      </w:r>
      <w:r w:rsidRPr="002E5CE2">
        <w:rPr>
          <w:rFonts w:hAnsi="Times New Roman" w:hint="eastAsia"/>
          <w:lang w:bidi="he-IL"/>
        </w:rPr>
        <w:t>或</w:t>
      </w:r>
      <w:r w:rsidRPr="002E5CE2">
        <w:rPr>
          <w:rFonts w:hAnsi="Times New Roman"/>
          <w:position w:val="-24"/>
        </w:rPr>
        <w:object w:dxaOrig="660" w:dyaOrig="620">
          <v:shape id="_x0000_i1079" type="#_x0000_t75" alt="学科网(www.zxxk.com)--教育资源门户，提供试卷、教案、课件、论文、素材及各类教学资源下载，还有大量而丰富的教学相关资讯！" style="width:32.25pt;height:31.5pt" o:ole="">
            <v:imagedata r:id="rId118" o:title=""/>
          </v:shape>
          <o:OLEObject Type="Embed" ProgID="Equation.3" ShapeID="_x0000_i1079" DrawAspect="Content" ObjectID="_1558705467" r:id="rId119"/>
        </w:object>
      </w:r>
      <w:r w:rsidRPr="002E5CE2">
        <w:rPr>
          <w:rFonts w:hAnsi="Times New Roman" w:hint="eastAsia"/>
          <w:lang w:bidi="he-IL"/>
        </w:rPr>
        <w:t>时，</w:t>
      </w:r>
      <w:r w:rsidRPr="002E5CE2">
        <w:rPr>
          <w:rFonts w:ascii="宋体" w:hAnsi="宋体" w:cs="宋体" w:hint="eastAsia"/>
          <w:lang w:bidi="he-IL"/>
        </w:rPr>
        <w:t>△</w:t>
      </w:r>
      <w:r w:rsidRPr="002E5CE2">
        <w:rPr>
          <w:rFonts w:hAnsi="Times New Roman"/>
          <w:i/>
          <w:lang w:bidi="he-IL"/>
        </w:rPr>
        <w:t>MBN</w:t>
      </w:r>
      <w:r w:rsidRPr="002E5CE2">
        <w:rPr>
          <w:rFonts w:hAnsi="Times New Roman" w:hint="eastAsia"/>
          <w:lang w:bidi="he-IL"/>
        </w:rPr>
        <w:t>与</w:t>
      </w:r>
      <w:r w:rsidRPr="002E5CE2">
        <w:rPr>
          <w:rFonts w:ascii="宋体" w:hAnsi="宋体" w:cs="宋体" w:hint="eastAsia"/>
          <w:lang w:bidi="he-IL"/>
        </w:rPr>
        <w:t>△</w:t>
      </w:r>
      <w:r w:rsidRPr="002E5CE2">
        <w:rPr>
          <w:rFonts w:hAnsi="Times New Roman"/>
          <w:i/>
          <w:lang w:bidi="he-IL"/>
        </w:rPr>
        <w:t>ABC</w:t>
      </w:r>
      <w:r w:rsidRPr="002E5CE2">
        <w:rPr>
          <w:rFonts w:hAnsi="Times New Roman" w:hint="eastAsia"/>
          <w:lang w:bidi="he-IL"/>
        </w:rPr>
        <w:t>相似</w:t>
      </w:r>
      <w:r w:rsidRPr="002E5CE2">
        <w:rPr>
          <w:rFonts w:hAnsi="Times New Roman" w:hint="eastAsia"/>
          <w:color w:val="000000"/>
        </w:rPr>
        <w:t>．</w:t>
      </w:r>
      <w:r w:rsidRPr="002E5CE2">
        <w:rPr>
          <w:rFonts w:hAnsi="Times New Roman"/>
          <w:color w:val="000000"/>
        </w:rPr>
        <w:t>………………………7</w:t>
      </w:r>
      <w:r w:rsidRPr="002E5CE2">
        <w:rPr>
          <w:rFonts w:hAnsi="Times New Roman" w:hint="eastAsia"/>
          <w:color w:val="000000"/>
        </w:rPr>
        <w:t>分</w:t>
      </w:r>
    </w:p>
    <w:p w:rsidR="00C078D5" w:rsidRPr="002E5CE2" w:rsidRDefault="00C078D5" w:rsidP="00C078D5">
      <w:pPr>
        <w:pStyle w:val="DefaultParagraph"/>
        <w:spacing w:line="360" w:lineRule="auto"/>
        <w:rPr>
          <w:rFonts w:hAnsi="Times New Roman"/>
          <w:lang w:bidi="he-IL"/>
        </w:rPr>
      </w:pPr>
      <w:r>
        <w:rPr>
          <w:noProof/>
          <w:lang w:val="en-US" w:eastAsia="zh-CN"/>
        </w:rPr>
        <w:drawing>
          <wp:anchor distT="0" distB="0" distL="114300" distR="114300" simplePos="0" relativeHeight="251663360" behindDoc="0" locked="0" layoutInCell="1" allowOverlap="1">
            <wp:simplePos x="0" y="0"/>
            <wp:positionH relativeFrom="column">
              <wp:posOffset>3806190</wp:posOffset>
            </wp:positionH>
            <wp:positionV relativeFrom="paragraph">
              <wp:posOffset>301625</wp:posOffset>
            </wp:positionV>
            <wp:extent cx="1295400" cy="1933575"/>
            <wp:effectExtent l="19050" t="0" r="0" b="0"/>
            <wp:wrapSquare wrapText="bothSides"/>
            <wp:docPr id="5" name="图片 1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学科网(www.zxxk.com)--教育资源门户，提供试卷、教案、课件、论文、素材及各类教学资源下载，还有大量而丰富的教学相关资讯！"/>
                    <pic:cNvPicPr>
                      <a:picLocks noChangeAspect="1" noChangeArrowheads="1"/>
                    </pic:cNvPicPr>
                  </pic:nvPicPr>
                  <pic:blipFill>
                    <a:blip r:embed="rId120"/>
                    <a:srcRect/>
                    <a:stretch>
                      <a:fillRect/>
                    </a:stretch>
                  </pic:blipFill>
                  <pic:spPr bwMode="auto">
                    <a:xfrm>
                      <a:off x="0" y="0"/>
                      <a:ext cx="1295400" cy="1933575"/>
                    </a:xfrm>
                    <a:prstGeom prst="rect">
                      <a:avLst/>
                    </a:prstGeom>
                    <a:noFill/>
                  </pic:spPr>
                </pic:pic>
              </a:graphicData>
            </a:graphic>
          </wp:anchor>
        </w:drawing>
      </w:r>
      <w:r w:rsidRPr="002E5CE2">
        <w:rPr>
          <w:rFonts w:hAnsi="Times New Roman"/>
          <w:lang w:bidi="he-IL"/>
        </w:rPr>
        <w:t xml:space="preserve">      </w:t>
      </w:r>
      <w:r w:rsidRPr="002E5CE2">
        <w:rPr>
          <w:rFonts w:hAnsi="Times New Roman" w:hint="eastAsia"/>
          <w:lang w:bidi="he-IL"/>
        </w:rPr>
        <w:t>（</w:t>
      </w:r>
      <w:r w:rsidRPr="002E5CE2">
        <w:rPr>
          <w:rFonts w:hAnsi="Times New Roman"/>
          <w:lang w:bidi="he-IL"/>
        </w:rPr>
        <w:t>3</w:t>
      </w:r>
      <w:r w:rsidRPr="002E5CE2">
        <w:rPr>
          <w:rFonts w:hAnsi="Times New Roman" w:hint="eastAsia"/>
          <w:lang w:bidi="he-IL"/>
        </w:rPr>
        <w:t>）过</w:t>
      </w:r>
      <w:r w:rsidRPr="002E5CE2">
        <w:rPr>
          <w:rFonts w:hAnsi="Times New Roman"/>
          <w:i/>
          <w:lang w:bidi="he-IL"/>
        </w:rPr>
        <w:t>M</w:t>
      </w:r>
      <w:r w:rsidRPr="002E5CE2">
        <w:rPr>
          <w:rFonts w:hAnsi="Times New Roman" w:hint="eastAsia"/>
          <w:lang w:bidi="he-IL"/>
        </w:rPr>
        <w:t>作</w:t>
      </w:r>
      <w:r w:rsidRPr="002E5CE2">
        <w:rPr>
          <w:rFonts w:hAnsi="Times New Roman"/>
          <w:i/>
          <w:lang w:bidi="he-IL"/>
        </w:rPr>
        <w:t>MD</w:t>
      </w:r>
      <w:r w:rsidRPr="002E5CE2">
        <w:rPr>
          <w:rFonts w:ascii="宋体" w:hAnsi="宋体" w:cs="宋体" w:hint="eastAsia"/>
        </w:rPr>
        <w:t>⊥</w:t>
      </w:r>
      <w:r w:rsidRPr="002E5CE2">
        <w:rPr>
          <w:rFonts w:hAnsi="Times New Roman"/>
          <w:i/>
        </w:rPr>
        <w:t>BC</w:t>
      </w:r>
      <w:r w:rsidRPr="002E5CE2">
        <w:rPr>
          <w:rFonts w:hAnsi="Times New Roman" w:hint="eastAsia"/>
        </w:rPr>
        <w:t>于点</w:t>
      </w:r>
      <w:r w:rsidRPr="002E5CE2">
        <w:rPr>
          <w:rFonts w:hAnsi="Times New Roman"/>
          <w:i/>
        </w:rPr>
        <w:t>D</w:t>
      </w:r>
      <w:r w:rsidRPr="002E5CE2">
        <w:rPr>
          <w:rFonts w:hAnsi="Times New Roman" w:hint="eastAsia"/>
        </w:rPr>
        <w:t>，可得：</w:t>
      </w:r>
      <w:r w:rsidRPr="002E5CE2">
        <w:rPr>
          <w:rFonts w:hAnsi="Times New Roman"/>
          <w:position w:val="-6"/>
        </w:rPr>
        <w:object w:dxaOrig="800" w:dyaOrig="279">
          <v:shape id="_x0000_i1080" type="#_x0000_t75" alt="学科网(www.zxxk.com)--教育资源门户，提供试卷、教案、课件、论文、素材及各类教学资源下载，还有大量而丰富的教学相关资讯！" style="width:39pt;height:14.25pt" o:ole="">
            <v:imagedata r:id="rId121" o:title=""/>
          </v:shape>
          <o:OLEObject Type="Embed" ProgID="Equation.3" ShapeID="_x0000_i1080" DrawAspect="Content" ObjectID="_1558705468" r:id="rId122"/>
        </w:object>
      </w:r>
      <w:r w:rsidRPr="002E5CE2">
        <w:rPr>
          <w:rFonts w:hAnsi="Times New Roman" w:hint="eastAsia"/>
          <w:color w:val="000000"/>
        </w:rPr>
        <w:t>．</w:t>
      </w:r>
      <w:r w:rsidRPr="002E5CE2">
        <w:rPr>
          <w:rFonts w:hAnsi="Times New Roman"/>
          <w:color w:val="000000"/>
        </w:rPr>
        <w:t>……………8</w:t>
      </w:r>
      <w:r w:rsidRPr="002E5CE2">
        <w:rPr>
          <w:rFonts w:hAnsi="Times New Roman" w:hint="eastAsia"/>
          <w:color w:val="000000"/>
        </w:rPr>
        <w:t>分</w:t>
      </w:r>
    </w:p>
    <w:p w:rsidR="00C078D5" w:rsidRPr="002E5CE2" w:rsidRDefault="00C078D5" w:rsidP="00C078D5">
      <w:pPr>
        <w:pStyle w:val="DefaultParagraph"/>
        <w:rPr>
          <w:rFonts w:hAnsi="Times New Roman"/>
        </w:rPr>
      </w:pPr>
      <w:r w:rsidRPr="002E5CE2">
        <w:rPr>
          <w:rFonts w:hAnsi="Times New Roman"/>
          <w:lang w:bidi="he-IL"/>
        </w:rPr>
        <w:t xml:space="preserve">           </w:t>
      </w:r>
      <w:r w:rsidRPr="002E5CE2">
        <w:rPr>
          <w:rFonts w:hAnsi="Times New Roman" w:hint="eastAsia"/>
          <w:lang w:bidi="he-IL"/>
        </w:rPr>
        <w:t>设四边形</w:t>
      </w:r>
      <w:r w:rsidRPr="002E5CE2">
        <w:rPr>
          <w:rFonts w:hAnsi="Times New Roman"/>
          <w:i/>
          <w:lang w:bidi="he-IL"/>
        </w:rPr>
        <w:t>ACNM</w:t>
      </w:r>
      <w:r w:rsidRPr="002E5CE2">
        <w:rPr>
          <w:rFonts w:hAnsi="Times New Roman" w:hint="eastAsia"/>
          <w:lang w:bidi="he-IL"/>
        </w:rPr>
        <w:t>的面积为</w:t>
      </w:r>
      <w:r w:rsidRPr="002E5CE2">
        <w:rPr>
          <w:rFonts w:hAnsi="Times New Roman"/>
          <w:position w:val="-10"/>
        </w:rPr>
        <w:object w:dxaOrig="220" w:dyaOrig="260">
          <v:shape id="_x0000_i1081" type="#_x0000_t75" alt="学科网(www.zxxk.com)--教育资源门户，提供试卷、教案、课件、论文、素材及各类教学资源下载，还有大量而丰富的教学相关资讯！" style="width:10.5pt;height:13.5pt" o:ole="">
            <v:imagedata r:id="rId123" o:title=""/>
          </v:shape>
          <o:OLEObject Type="Embed" ProgID="Equation.3" ShapeID="_x0000_i1081" DrawAspect="Content" ObjectID="_1558705469" r:id="rId124"/>
        </w:object>
      </w:r>
      <w:r w:rsidRPr="002E5CE2">
        <w:rPr>
          <w:rFonts w:hAnsi="Times New Roman" w:hint="eastAsia"/>
          <w:lang w:bidi="he-IL"/>
        </w:rPr>
        <w:t>，</w:t>
      </w:r>
      <w:r w:rsidRPr="002E5CE2">
        <w:rPr>
          <w:rFonts w:hAnsi="Times New Roman"/>
        </w:rPr>
        <w:t xml:space="preserve"> </w:t>
      </w:r>
    </w:p>
    <w:p w:rsidR="00C078D5" w:rsidRPr="002E5CE2" w:rsidRDefault="00C078D5" w:rsidP="00C078D5">
      <w:pPr>
        <w:pStyle w:val="DefaultParagraph"/>
        <w:spacing w:line="360" w:lineRule="auto"/>
        <w:rPr>
          <w:rFonts w:hAnsi="Times New Roman"/>
          <w:lang w:bidi="he-IL"/>
        </w:rPr>
      </w:pPr>
      <w:r w:rsidRPr="002E5CE2">
        <w:rPr>
          <w:rFonts w:hAnsi="Times New Roman"/>
          <w:lang w:bidi="he-IL"/>
        </w:rPr>
        <w:t xml:space="preserve">          </w:t>
      </w:r>
      <w:r w:rsidRPr="002E5CE2">
        <w:rPr>
          <w:rFonts w:ascii="宋体" w:hAnsi="宋体" w:cs="宋体" w:hint="eastAsia"/>
          <w:lang w:bidi="he-IL"/>
        </w:rPr>
        <w:t>∴</w:t>
      </w:r>
      <w:r w:rsidRPr="002E5CE2">
        <w:rPr>
          <w:rFonts w:hAnsi="Times New Roman"/>
          <w:position w:val="-24"/>
        </w:rPr>
        <w:object w:dxaOrig="4320" w:dyaOrig="620">
          <v:shape id="_x0000_i1082" type="#_x0000_t75" alt="学科网(www.zxxk.com)--教育资源门户，提供试卷、教案、课件、论文、素材及各类教学资源下载，还有大量而丰富的教学相关资讯！" style="width:209.25pt;height:31.5pt" o:ole="">
            <v:imagedata r:id="rId125" o:title=""/>
          </v:shape>
          <o:OLEObject Type="Embed" ProgID="Equation.3" ShapeID="_x0000_i1082" DrawAspect="Content" ObjectID="_1558705470" r:id="rId126"/>
        </w:object>
      </w:r>
      <w:r w:rsidRPr="002E5CE2">
        <w:rPr>
          <w:rFonts w:hAnsi="Times New Roman"/>
          <w:lang w:bidi="he-IL"/>
        </w:rPr>
        <w:t xml:space="preserve"> </w:t>
      </w:r>
    </w:p>
    <w:p w:rsidR="00C078D5" w:rsidRPr="002E5CE2" w:rsidRDefault="00C078D5" w:rsidP="00C078D5">
      <w:pPr>
        <w:pStyle w:val="DefaultParagraph"/>
        <w:spacing w:line="360" w:lineRule="auto"/>
        <w:rPr>
          <w:rFonts w:hAnsi="Times New Roman"/>
        </w:rPr>
      </w:pPr>
      <w:r w:rsidRPr="002E5CE2">
        <w:rPr>
          <w:rFonts w:hAnsi="Times New Roman"/>
        </w:rPr>
        <w:t xml:space="preserve">              </w:t>
      </w:r>
      <w:r w:rsidRPr="002E5CE2">
        <w:rPr>
          <w:rFonts w:hAnsi="Times New Roman"/>
          <w:position w:val="-24"/>
        </w:rPr>
        <w:object w:dxaOrig="3100" w:dyaOrig="620">
          <v:shape id="_x0000_i1083" type="#_x0000_t75" alt="学科网(www.zxxk.com)--教育资源门户，提供试卷、教案、课件、论文、素材及各类教学资源下载，还有大量而丰富的教学相关资讯！" style="width:150pt;height:31.5pt" o:ole="">
            <v:imagedata r:id="rId127" o:title=""/>
          </v:shape>
          <o:OLEObject Type="Embed" ProgID="Equation.3" ShapeID="_x0000_i1083" DrawAspect="Content" ObjectID="_1558705471" r:id="rId128"/>
        </w:object>
      </w:r>
      <w:r w:rsidRPr="002E5CE2">
        <w:rPr>
          <w:rFonts w:hAnsi="Times New Roman"/>
        </w:rPr>
        <w:t xml:space="preserve"> </w:t>
      </w:r>
    </w:p>
    <w:p w:rsidR="00C078D5" w:rsidRPr="002E5CE2" w:rsidRDefault="00C078D5" w:rsidP="00C078D5">
      <w:pPr>
        <w:pStyle w:val="DefaultParagraph"/>
        <w:spacing w:line="360" w:lineRule="auto"/>
        <w:ind w:left="1418" w:hangingChars="675" w:hanging="1418"/>
        <w:rPr>
          <w:rFonts w:hAnsi="Times New Roman"/>
        </w:rPr>
      </w:pPr>
      <w:r w:rsidRPr="002E5CE2">
        <w:rPr>
          <w:rFonts w:hAnsi="Times New Roman"/>
        </w:rPr>
        <w:t xml:space="preserve">              </w:t>
      </w:r>
      <w:r w:rsidRPr="002E5CE2">
        <w:rPr>
          <w:rFonts w:hAnsi="Times New Roman"/>
          <w:position w:val="-24"/>
        </w:rPr>
        <w:object w:dxaOrig="2400" w:dyaOrig="680">
          <v:shape id="_x0000_i1084" type="#_x0000_t75" alt="学科网(www.zxxk.com)--教育资源门户，提供试卷、教案、课件、论文、素材及各类教学资源下载，还有大量而丰富的教学相关资讯！" style="width:117.75pt;height:34.5pt" o:ole="">
            <v:imagedata r:id="rId129" o:title=""/>
          </v:shape>
          <o:OLEObject Type="Embed" ProgID="Equation.3" ShapeID="_x0000_i1084" DrawAspect="Content" ObjectID="_1558705472" r:id="rId130"/>
        </w:object>
      </w:r>
      <w:r w:rsidRPr="002E5CE2">
        <w:rPr>
          <w:rFonts w:hAnsi="Times New Roman"/>
          <w:position w:val="-24"/>
        </w:rPr>
        <w:t xml:space="preserve">    </w:t>
      </w:r>
      <w:r w:rsidRPr="002E5CE2">
        <w:rPr>
          <w:rFonts w:hAnsi="Times New Roman"/>
          <w:color w:val="000000"/>
        </w:rPr>
        <w:t>……………9</w:t>
      </w:r>
      <w:r w:rsidRPr="002E5CE2">
        <w:rPr>
          <w:rFonts w:hAnsi="Times New Roman" w:hint="eastAsia"/>
          <w:color w:val="000000"/>
        </w:rPr>
        <w:t>分</w:t>
      </w:r>
      <w:r w:rsidRPr="002E5CE2">
        <w:rPr>
          <w:rFonts w:hAnsi="Times New Roman"/>
          <w:position w:val="-24"/>
        </w:rPr>
        <w:object w:dxaOrig="2200" w:dyaOrig="680">
          <v:shape id="_x0000_i1085" type="#_x0000_t75" alt="学科网(www.zxxk.com)--教育资源门户，提供试卷、教案、课件、论文、素材及各类教学资源下载，还有大量而丰富的教学相关资讯！" style="width:106.5pt;height:34.5pt" o:ole="">
            <v:imagedata r:id="rId131" o:title=""/>
          </v:shape>
          <o:OLEObject Type="Embed" ProgID="Equation.3" ShapeID="_x0000_i1085" DrawAspect="Content" ObjectID="_1558705473" r:id="rId132"/>
        </w:object>
      </w:r>
      <w:r w:rsidRPr="002E5CE2">
        <w:rPr>
          <w:rFonts w:hAnsi="Times New Roman" w:hint="eastAsia"/>
          <w:color w:val="000000"/>
        </w:rPr>
        <w:t>．</w:t>
      </w:r>
      <w:r w:rsidRPr="002E5CE2">
        <w:rPr>
          <w:rFonts w:hAnsi="Times New Roman"/>
          <w:color w:val="000000"/>
        </w:rPr>
        <w:t xml:space="preserve"> </w:t>
      </w:r>
    </w:p>
    <w:p w:rsidR="00C078D5" w:rsidRPr="002E5CE2" w:rsidRDefault="00C078D5" w:rsidP="00C078D5">
      <w:pPr>
        <w:pStyle w:val="DefaultParagraph"/>
        <w:spacing w:line="360" w:lineRule="auto"/>
        <w:rPr>
          <w:rFonts w:hAnsi="Times New Roman"/>
        </w:rPr>
      </w:pPr>
      <w:r w:rsidRPr="002E5CE2">
        <w:rPr>
          <w:rFonts w:hAnsi="Times New Roman"/>
          <w:lang w:bidi="he-IL"/>
        </w:rPr>
        <w:t xml:space="preserve">        </w:t>
      </w:r>
      <w:r w:rsidRPr="002E5CE2">
        <w:rPr>
          <w:rFonts w:ascii="宋体" w:hAnsi="宋体" w:cs="宋体" w:hint="eastAsia"/>
          <w:lang w:bidi="he-IL"/>
        </w:rPr>
        <w:t>∴</w:t>
      </w:r>
      <w:r w:rsidRPr="002E5CE2">
        <w:rPr>
          <w:rFonts w:hAnsi="Times New Roman" w:hint="eastAsia"/>
          <w:lang w:bidi="he-IL"/>
        </w:rPr>
        <w:t>根据二次函数的性质可</w:t>
      </w:r>
      <w:r>
        <w:rPr>
          <w:rFonts w:hAnsi="Times New Roman"/>
          <w:noProof/>
          <w:lang w:val="en-US" w:eastAsia="zh-CN"/>
        </w:rPr>
        <w:drawing>
          <wp:inline distT="0" distB="0" distL="0" distR="0">
            <wp:extent cx="28575" cy="19050"/>
            <wp:effectExtent l="19050" t="0" r="9525" b="0"/>
            <wp:docPr id="64" name="图片 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卷、教案、课件、论文、素材及各类教学资源下载，还有大量而丰富的教学相关资讯！"/>
                    <pic:cNvPicPr>
                      <a:picLocks noChangeAspect="1" noChangeArrowheads="1"/>
                    </pic:cNvPicPr>
                  </pic:nvPicPr>
                  <pic:blipFill>
                    <a:blip r:embed="rId133"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2E5CE2">
        <w:rPr>
          <w:rFonts w:hAnsi="Times New Roman" w:hint="eastAsia"/>
          <w:lang w:bidi="he-IL"/>
        </w:rPr>
        <w:t>知，当</w:t>
      </w:r>
      <w:r w:rsidRPr="002E5CE2">
        <w:rPr>
          <w:rFonts w:hAnsi="Times New Roman"/>
          <w:position w:val="-24"/>
        </w:rPr>
        <w:object w:dxaOrig="580" w:dyaOrig="620">
          <v:shape id="_x0000_i1086" type="#_x0000_t75" alt="学科网(www.zxxk.com)--教育资源门户，提供试卷、教案、课件、论文、素材及各类教学资源下载，还有大量而丰富的教学相关资讯！" style="width:28.5pt;height:31.5pt" o:ole="">
            <v:imagedata r:id="rId109" o:title=""/>
          </v:shape>
          <o:OLEObject Type="Embed" ProgID="Equation.3" ShapeID="_x0000_i1086" DrawAspect="Content" ObjectID="_1558705474" r:id="rId134"/>
        </w:object>
      </w:r>
      <w:r w:rsidRPr="002E5CE2">
        <w:rPr>
          <w:rFonts w:hAnsi="Times New Roman" w:hint="eastAsia"/>
        </w:rPr>
        <w:t>时，</w:t>
      </w:r>
      <w:r w:rsidRPr="002E5CE2">
        <w:rPr>
          <w:rFonts w:hAnsi="Times New Roman"/>
          <w:position w:val="-10"/>
        </w:rPr>
        <w:object w:dxaOrig="220" w:dyaOrig="260">
          <v:shape id="_x0000_i1087" type="#_x0000_t75" alt="学科网(www.zxxk.com)--教育资源门户，提供试卷、教案、课件、论文、素材及各类教学资源下载，还有大量而丰富的教学相关资讯！" style="width:10.5pt;height:13.5pt" o:ole="">
            <v:imagedata r:id="rId135" o:title=""/>
          </v:shape>
          <o:OLEObject Type="Embed" ProgID="Equation.3" ShapeID="_x0000_i1087" DrawAspect="Content" ObjectID="_1558705475" r:id="rId136"/>
        </w:object>
      </w:r>
      <w:r w:rsidRPr="002E5CE2">
        <w:rPr>
          <w:rFonts w:hAnsi="Times New Roman" w:hint="eastAsia"/>
        </w:rPr>
        <w:t>的值最小</w:t>
      </w:r>
      <w:r w:rsidRPr="002E5CE2">
        <w:rPr>
          <w:rFonts w:hAnsi="Times New Roman" w:hint="eastAsia"/>
          <w:color w:val="000000"/>
        </w:rPr>
        <w:t>．</w:t>
      </w:r>
    </w:p>
    <w:p w:rsidR="00C078D5" w:rsidRPr="002E5CE2" w:rsidRDefault="00C078D5" w:rsidP="00C078D5">
      <w:pPr>
        <w:pStyle w:val="DefaultParagraph"/>
        <w:spacing w:line="360" w:lineRule="auto"/>
        <w:rPr>
          <w:rFonts w:hAnsi="Times New Roman"/>
        </w:rPr>
      </w:pPr>
      <w:r w:rsidRPr="002E5CE2">
        <w:rPr>
          <w:rFonts w:hAnsi="Times New Roman"/>
        </w:rPr>
        <w:t xml:space="preserve">          </w:t>
      </w:r>
      <w:r w:rsidRPr="002E5CE2">
        <w:rPr>
          <w:rFonts w:hAnsi="Times New Roman" w:hint="eastAsia"/>
        </w:rPr>
        <w:t>此时，</w:t>
      </w:r>
      <w:r w:rsidRPr="002E5CE2">
        <w:rPr>
          <w:rFonts w:hAnsi="Times New Roman"/>
          <w:position w:val="-24"/>
        </w:rPr>
        <w:object w:dxaOrig="1380" w:dyaOrig="620">
          <v:shape id="_x0000_i1088" type="#_x0000_t75" alt="学科网(www.zxxk.com)--教育资源门户，提供试卷、教案、课件、论文、素材及各类教学资源下载，还有大量而丰富的教学相关资讯！" style="width:66.75pt;height:31.5pt" o:ole="">
            <v:imagedata r:id="rId137" o:title=""/>
          </v:shape>
          <o:OLEObject Type="Embed" ProgID="Equation.3" ShapeID="_x0000_i1088" DrawAspect="Content" ObjectID="_1558705476" r:id="rId138"/>
        </w:object>
      </w:r>
      <w:r w:rsidRPr="002E5CE2">
        <w:rPr>
          <w:rFonts w:hAnsi="Times New Roman"/>
          <w:color w:val="000000"/>
        </w:rPr>
        <w:t>………………………10</w:t>
      </w:r>
      <w:r w:rsidRPr="002E5CE2">
        <w:rPr>
          <w:rFonts w:hAnsi="Times New Roman" w:hint="eastAsia"/>
          <w:color w:val="000000"/>
        </w:rPr>
        <w:t>分</w:t>
      </w:r>
    </w:p>
    <w:p w:rsidR="00C078D5" w:rsidRPr="002E5CE2" w:rsidRDefault="00C078D5" w:rsidP="00C078D5">
      <w:pPr>
        <w:pStyle w:val="DefaultParagraph"/>
        <w:spacing w:line="360" w:lineRule="auto"/>
        <w:rPr>
          <w:rFonts w:hAnsi="Times New Roman"/>
        </w:rPr>
      </w:pPr>
      <w:r w:rsidRPr="002E5CE2">
        <w:rPr>
          <w:rFonts w:hAnsi="Times New Roman"/>
          <w:lang w:bidi="he-IL"/>
        </w:rPr>
        <w:t>24</w:t>
      </w:r>
      <w:r w:rsidRPr="002E5CE2">
        <w:rPr>
          <w:rFonts w:hAnsi="Times New Roman" w:hint="eastAsia"/>
          <w:color w:val="000000"/>
        </w:rPr>
        <w:t>．</w:t>
      </w:r>
      <w:r w:rsidRPr="002E5CE2">
        <w:rPr>
          <w:rFonts w:hAnsi="Times New Roman" w:hint="eastAsia"/>
          <w:lang w:bidi="he-IL"/>
        </w:rPr>
        <w:t>解：（</w:t>
      </w:r>
      <w:r w:rsidRPr="002E5CE2">
        <w:rPr>
          <w:rFonts w:hAnsi="Times New Roman"/>
          <w:lang w:bidi="he-IL"/>
        </w:rPr>
        <w:t>1</w:t>
      </w:r>
      <w:r w:rsidRPr="002E5CE2">
        <w:rPr>
          <w:rFonts w:hAnsi="Times New Roman" w:hint="eastAsia"/>
          <w:lang w:bidi="he-IL"/>
        </w:rPr>
        <w:t>）</w:t>
      </w:r>
      <w:r w:rsidRPr="002E5CE2">
        <w:rPr>
          <w:rFonts w:hAnsi="Times New Roman"/>
          <w:position w:val="-4"/>
        </w:rPr>
        <w:object w:dxaOrig="380" w:dyaOrig="260">
          <v:shape id="_x0000_i1089" type="#_x0000_t75" alt="学科网(www.zxxk.com)--教育资源门户，提供试卷、教案、课件、论文、素材及各类教学资源下载，还有大量而丰富的教学相关资讯！" style="width:18.75pt;height:13.5pt" o:ole="">
            <v:imagedata r:id="rId139" o:title=""/>
          </v:shape>
          <o:OLEObject Type="Embed" ProgID="Equation.3" ShapeID="_x0000_i1089" DrawAspect="Content" ObjectID="_1558705477" r:id="rId140"/>
        </w:object>
      </w:r>
      <w:r w:rsidRPr="002E5CE2">
        <w:rPr>
          <w:rFonts w:hAnsi="Times New Roman" w:hint="eastAsia"/>
          <w:position w:val="-6"/>
        </w:rPr>
        <w:t>，</w:t>
      </w:r>
      <w:r w:rsidRPr="002E5CE2">
        <w:rPr>
          <w:rFonts w:hAnsi="Times New Roman"/>
          <w:position w:val="-6"/>
        </w:rPr>
        <w:object w:dxaOrig="360" w:dyaOrig="279">
          <v:shape id="_x0000_i1090" type="#_x0000_t75" alt="学科网(www.zxxk.com)--教育资源门户，提供试卷、教案、课件、论文、素材及各类教学资源下载，还有大量而丰富的教学相关资讯！" style="width:17.25pt;height:14.25pt" o:ole="">
            <v:imagedata r:id="rId141" o:title=""/>
          </v:shape>
          <o:OLEObject Type="Embed" ProgID="Equation.3" ShapeID="_x0000_i1090" DrawAspect="Content" ObjectID="_1558705478" r:id="rId142"/>
        </w:object>
      </w:r>
      <w:r w:rsidRPr="002E5CE2">
        <w:rPr>
          <w:rFonts w:hAnsi="Times New Roman" w:hint="eastAsia"/>
          <w:position w:val="-6"/>
        </w:rPr>
        <w:t>，</w:t>
      </w:r>
      <w:r w:rsidRPr="002E5CE2">
        <w:rPr>
          <w:rFonts w:hAnsi="Times New Roman"/>
        </w:rPr>
        <w:t xml:space="preserve"> </w:t>
      </w:r>
      <w:r w:rsidRPr="002E5CE2">
        <w:rPr>
          <w:rFonts w:hAnsi="Times New Roman"/>
          <w:position w:val="-6"/>
        </w:rPr>
        <w:object w:dxaOrig="720" w:dyaOrig="279">
          <v:shape id="_x0000_i1091" type="#_x0000_t75" alt="学科网(www.zxxk.com)--教育资源门户，提供试卷、教案、课件、论文、素材及各类教学资源下载，还有大量而丰富的教学相关资讯！" style="width:34.5pt;height:14.25pt" o:ole="">
            <v:imagedata r:id="rId143" o:title=""/>
          </v:shape>
          <o:OLEObject Type="Embed" ProgID="Equation.3" ShapeID="_x0000_i1091" DrawAspect="Content" ObjectID="_1558705479" r:id="rId144"/>
        </w:object>
      </w:r>
      <w:r w:rsidRPr="002E5CE2">
        <w:rPr>
          <w:rFonts w:hAnsi="Times New Roman" w:hint="eastAsia"/>
          <w:color w:val="000000"/>
        </w:rPr>
        <w:t>．</w:t>
      </w:r>
      <w:r w:rsidRPr="002E5CE2">
        <w:rPr>
          <w:rFonts w:hAnsi="Times New Roman"/>
          <w:color w:val="000000"/>
        </w:rPr>
        <w:t>………………………3</w:t>
      </w:r>
      <w:r w:rsidRPr="002E5CE2">
        <w:rPr>
          <w:rFonts w:hAnsi="Times New Roman" w:hint="eastAsia"/>
          <w:color w:val="000000"/>
        </w:rPr>
        <w:t>分（每空</w:t>
      </w:r>
      <w:r w:rsidRPr="002E5CE2">
        <w:rPr>
          <w:rFonts w:hAnsi="Times New Roman"/>
          <w:color w:val="000000"/>
        </w:rPr>
        <w:t>1</w:t>
      </w:r>
      <w:r w:rsidRPr="002E5CE2">
        <w:rPr>
          <w:rFonts w:hAnsi="Times New Roman" w:hint="eastAsia"/>
          <w:color w:val="000000"/>
        </w:rPr>
        <w:t>分）</w:t>
      </w:r>
    </w:p>
    <w:p w:rsidR="00C078D5" w:rsidRPr="002E5CE2" w:rsidRDefault="00C078D5" w:rsidP="00C078D5">
      <w:pPr>
        <w:pStyle w:val="DefaultParagraph"/>
        <w:spacing w:line="360" w:lineRule="auto"/>
        <w:ind w:firstLineChars="400" w:firstLine="840"/>
        <w:rPr>
          <w:rFonts w:hAnsi="Times New Roman"/>
        </w:rPr>
      </w:pPr>
      <w:r w:rsidRPr="002E5CE2">
        <w:rPr>
          <w:rFonts w:hAnsi="Times New Roman" w:hint="eastAsia"/>
        </w:rPr>
        <w:t>（</w:t>
      </w:r>
      <w:r w:rsidRPr="002E5CE2">
        <w:rPr>
          <w:rFonts w:hAnsi="Times New Roman"/>
        </w:rPr>
        <w:t>2</w:t>
      </w:r>
      <w:r w:rsidRPr="002E5CE2">
        <w:rPr>
          <w:rFonts w:hAnsi="Times New Roman" w:hint="eastAsia"/>
        </w:rPr>
        <w:t>）存在．</w:t>
      </w:r>
      <w:r w:rsidRPr="002E5CE2">
        <w:rPr>
          <w:rFonts w:hAnsi="Times New Roman"/>
        </w:rPr>
        <w:t xml:space="preserve">              </w:t>
      </w:r>
      <w:r w:rsidRPr="002E5CE2">
        <w:rPr>
          <w:rFonts w:hAnsi="Times New Roman"/>
          <w:color w:val="000000"/>
        </w:rPr>
        <w:t>………………………4</w:t>
      </w:r>
      <w:r w:rsidRPr="002E5CE2">
        <w:rPr>
          <w:rFonts w:hAnsi="Times New Roman" w:hint="eastAsia"/>
          <w:color w:val="000000"/>
        </w:rPr>
        <w:t>分</w:t>
      </w:r>
    </w:p>
    <w:p w:rsidR="00C078D5" w:rsidRPr="002E5CE2" w:rsidRDefault="00C078D5" w:rsidP="00C078D5">
      <w:pPr>
        <w:pStyle w:val="DefaultParagraph"/>
        <w:spacing w:line="360" w:lineRule="auto"/>
        <w:ind w:leftChars="472" w:left="991" w:firstLine="2"/>
        <w:rPr>
          <w:rFonts w:hAnsi="Times New Roman"/>
        </w:rPr>
      </w:pPr>
      <w:r>
        <w:rPr>
          <w:noProof/>
          <w:lang w:val="en-US" w:eastAsia="zh-CN"/>
        </w:rPr>
        <w:drawing>
          <wp:anchor distT="0" distB="0" distL="114300" distR="114300" simplePos="0" relativeHeight="251662336" behindDoc="0" locked="0" layoutInCell="1" allowOverlap="1">
            <wp:simplePos x="0" y="0"/>
            <wp:positionH relativeFrom="column">
              <wp:posOffset>3225165</wp:posOffset>
            </wp:positionH>
            <wp:positionV relativeFrom="paragraph">
              <wp:posOffset>589280</wp:posOffset>
            </wp:positionV>
            <wp:extent cx="1704975" cy="2181225"/>
            <wp:effectExtent l="19050" t="0" r="9525" b="0"/>
            <wp:wrapSquare wrapText="bothSides"/>
            <wp:docPr id="4" name="图片 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卷、教案、课件、论文、素材及各类教学资源下载，还有大量而丰富的教学相关资讯！"/>
                    <pic:cNvPicPr>
                      <a:picLocks noChangeAspect="1" noChangeArrowheads="1"/>
                    </pic:cNvPicPr>
                  </pic:nvPicPr>
                  <pic:blipFill>
                    <a:blip r:embed="rId145"/>
                    <a:srcRect/>
                    <a:stretch>
                      <a:fillRect/>
                    </a:stretch>
                  </pic:blipFill>
                  <pic:spPr bwMode="auto">
                    <a:xfrm>
                      <a:off x="0" y="0"/>
                      <a:ext cx="1704975" cy="2181225"/>
                    </a:xfrm>
                    <a:prstGeom prst="rect">
                      <a:avLst/>
                    </a:prstGeom>
                    <a:noFill/>
                  </pic:spPr>
                </pic:pic>
              </a:graphicData>
            </a:graphic>
          </wp:anchor>
        </w:drawing>
      </w:r>
      <w:r w:rsidRPr="002E5CE2">
        <w:rPr>
          <w:rFonts w:hAnsi="Times New Roman" w:hint="eastAsia"/>
        </w:rPr>
        <w:t>第一种情况，当以</w:t>
      </w:r>
      <w:r w:rsidRPr="002E5CE2">
        <w:rPr>
          <w:rFonts w:hAnsi="Times New Roman"/>
          <w:i/>
        </w:rPr>
        <w:t>C</w:t>
      </w:r>
      <w:r w:rsidRPr="002E5CE2">
        <w:rPr>
          <w:rFonts w:hAnsi="Times New Roman" w:hint="eastAsia"/>
        </w:rPr>
        <w:t>为直角顶点时，过点</w:t>
      </w:r>
      <w:r w:rsidRPr="002E5CE2">
        <w:rPr>
          <w:rFonts w:hAnsi="Times New Roman"/>
          <w:i/>
        </w:rPr>
        <w:t>C</w:t>
      </w:r>
      <w:r w:rsidRPr="002E5CE2">
        <w:rPr>
          <w:rFonts w:hAnsi="Times New Roman" w:hint="eastAsia"/>
        </w:rPr>
        <w:t>作</w:t>
      </w:r>
      <w:r w:rsidRPr="002E5CE2">
        <w:rPr>
          <w:rFonts w:hAnsi="Times New Roman"/>
          <w:i/>
        </w:rPr>
        <w:t>CP</w:t>
      </w:r>
      <w:r w:rsidRPr="002E5CE2">
        <w:rPr>
          <w:rFonts w:hAnsi="Times New Roman"/>
          <w:vertAlign w:val="subscript"/>
        </w:rPr>
        <w:t>1</w:t>
      </w:r>
      <w:r w:rsidRPr="002E5CE2">
        <w:rPr>
          <w:rFonts w:ascii="宋体" w:hAnsi="宋体" w:cs="宋体" w:hint="eastAsia"/>
        </w:rPr>
        <w:t>⊥</w:t>
      </w:r>
      <w:r w:rsidRPr="002E5CE2">
        <w:rPr>
          <w:rFonts w:hAnsi="Times New Roman"/>
          <w:i/>
        </w:rPr>
        <w:t>AC</w:t>
      </w:r>
      <w:r w:rsidRPr="002E5CE2">
        <w:rPr>
          <w:rFonts w:hAnsi="Times New Roman" w:hint="eastAsia"/>
        </w:rPr>
        <w:t>，交抛物线于点</w:t>
      </w:r>
      <w:r w:rsidRPr="002E5CE2">
        <w:rPr>
          <w:rFonts w:hAnsi="Times New Roman"/>
          <w:i/>
        </w:rPr>
        <w:t>P</w:t>
      </w:r>
      <w:r w:rsidRPr="002E5CE2">
        <w:rPr>
          <w:rFonts w:hAnsi="Times New Roman"/>
          <w:vertAlign w:val="subscript"/>
        </w:rPr>
        <w:t>1</w:t>
      </w:r>
      <w:r w:rsidRPr="002E5CE2">
        <w:rPr>
          <w:rFonts w:hAnsi="Times New Roman" w:hint="eastAsia"/>
        </w:rPr>
        <w:t>．过点</w:t>
      </w:r>
      <w:r w:rsidRPr="002E5CE2">
        <w:rPr>
          <w:rFonts w:hAnsi="Times New Roman"/>
          <w:i/>
        </w:rPr>
        <w:t>P</w:t>
      </w:r>
      <w:r w:rsidRPr="002E5CE2">
        <w:rPr>
          <w:rFonts w:hAnsi="Times New Roman"/>
          <w:vertAlign w:val="subscript"/>
        </w:rPr>
        <w:t>1</w:t>
      </w:r>
      <w:r w:rsidRPr="002E5CE2">
        <w:rPr>
          <w:rFonts w:hAnsi="Times New Roman" w:hint="eastAsia"/>
        </w:rPr>
        <w:t>作</w:t>
      </w:r>
      <w:r w:rsidRPr="002E5CE2">
        <w:rPr>
          <w:rFonts w:hAnsi="Times New Roman"/>
          <w:i/>
        </w:rPr>
        <w:t>y</w:t>
      </w:r>
      <w:r w:rsidRPr="002E5CE2">
        <w:rPr>
          <w:rFonts w:hAnsi="Times New Roman" w:hint="eastAsia"/>
        </w:rPr>
        <w:t>轴的垂线，垂足是</w:t>
      </w:r>
      <w:r w:rsidRPr="002E5CE2">
        <w:rPr>
          <w:rFonts w:hAnsi="Times New Roman"/>
          <w:i/>
        </w:rPr>
        <w:t>M</w:t>
      </w:r>
      <w:r w:rsidRPr="002E5CE2">
        <w:rPr>
          <w:rFonts w:hAnsi="Times New Roman" w:hint="eastAsia"/>
        </w:rPr>
        <w:t>．</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sidRPr="002E5CE2">
        <w:rPr>
          <w:rFonts w:hAnsi="Times New Roman"/>
          <w:i/>
        </w:rPr>
        <w:t>OA</w:t>
      </w:r>
      <w:r w:rsidRPr="002E5CE2">
        <w:rPr>
          <w:rFonts w:hAnsi="Times New Roman"/>
        </w:rPr>
        <w:t>=</w:t>
      </w:r>
      <w:r w:rsidRPr="002E5CE2">
        <w:rPr>
          <w:rFonts w:hAnsi="Times New Roman"/>
          <w:i/>
        </w:rPr>
        <w:t>OC</w:t>
      </w:r>
      <w:r w:rsidRPr="002E5CE2">
        <w:rPr>
          <w:rFonts w:hAnsi="Times New Roman" w:hint="eastAsia"/>
        </w:rPr>
        <w:t>，</w:t>
      </w:r>
      <w:r w:rsidRPr="002E5CE2">
        <w:rPr>
          <w:rFonts w:ascii="宋体" w:hAnsi="宋体" w:cs="宋体" w:hint="eastAsia"/>
        </w:rPr>
        <w:t>∠</w:t>
      </w:r>
      <w:r>
        <w:rPr>
          <w:rFonts w:hAnsi="Times New Roman"/>
          <w:i/>
        </w:rPr>
        <w:t>AO</w:t>
      </w:r>
      <w:r w:rsidRPr="002E5CE2">
        <w:rPr>
          <w:rFonts w:hAnsi="Times New Roman"/>
          <w:i/>
        </w:rPr>
        <w:t>C</w:t>
      </w:r>
      <w:r w:rsidRPr="002E5CE2">
        <w:rPr>
          <w:rFonts w:hAnsi="Times New Roman"/>
        </w:rPr>
        <w:t xml:space="preserve"> =90°</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Pr>
          <w:rFonts w:hAnsi="Times New Roman"/>
          <w:i/>
        </w:rPr>
        <w:t>O</w:t>
      </w:r>
      <w:r w:rsidRPr="002E5CE2">
        <w:rPr>
          <w:rFonts w:hAnsi="Times New Roman"/>
          <w:i/>
        </w:rPr>
        <w:t>C</w:t>
      </w:r>
      <w:r>
        <w:rPr>
          <w:rFonts w:hAnsi="Times New Roman"/>
          <w:i/>
        </w:rPr>
        <w:t>A</w:t>
      </w:r>
      <w:r w:rsidRPr="002E5CE2">
        <w:rPr>
          <w:rFonts w:hAnsi="Times New Roman"/>
        </w:rPr>
        <w:t>=</w:t>
      </w:r>
      <w:r w:rsidRPr="002E5CE2">
        <w:rPr>
          <w:rFonts w:ascii="宋体" w:hAnsi="宋体" w:cs="宋体" w:hint="eastAsia"/>
        </w:rPr>
        <w:t>∠</w:t>
      </w:r>
      <w:r w:rsidRPr="002E5CE2">
        <w:rPr>
          <w:rFonts w:hAnsi="Times New Roman"/>
          <w:i/>
        </w:rPr>
        <w:t>OAC</w:t>
      </w:r>
      <w:r w:rsidRPr="002E5CE2">
        <w:rPr>
          <w:rFonts w:hAnsi="Times New Roman"/>
        </w:rPr>
        <w:t>=45°</w:t>
      </w:r>
      <w:r w:rsidRPr="002E5CE2">
        <w:rPr>
          <w:rFonts w:hAnsi="Times New Roman" w:hint="eastAsia"/>
          <w:color w:val="000000"/>
        </w:rPr>
        <w:t>．</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sidRPr="002E5CE2">
        <w:rPr>
          <w:rFonts w:hAnsi="Times New Roman"/>
          <w:i/>
        </w:rPr>
        <w:t>ACP</w:t>
      </w:r>
      <w:r w:rsidRPr="002E5CE2">
        <w:rPr>
          <w:rFonts w:hAnsi="Times New Roman"/>
          <w:vertAlign w:val="subscript"/>
        </w:rPr>
        <w:t>1</w:t>
      </w:r>
      <w:r w:rsidRPr="002E5CE2">
        <w:rPr>
          <w:rFonts w:hAnsi="Times New Roman"/>
        </w:rPr>
        <w:t>=90°</w:t>
      </w:r>
      <w:r w:rsidRPr="002E5CE2">
        <w:rPr>
          <w:rFonts w:hAnsi="Times New Roman" w:hint="eastAsia"/>
        </w:rPr>
        <w:t>，</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sidRPr="002E5CE2">
        <w:rPr>
          <w:rFonts w:hAnsi="Times New Roman"/>
          <w:i/>
        </w:rPr>
        <w:t>MCP</w:t>
      </w:r>
      <w:r w:rsidRPr="002E5CE2">
        <w:rPr>
          <w:rFonts w:hAnsi="Times New Roman"/>
          <w:vertAlign w:val="subscript"/>
        </w:rPr>
        <w:t>1</w:t>
      </w:r>
      <w:r w:rsidRPr="002E5CE2">
        <w:rPr>
          <w:rFonts w:hAnsi="Times New Roman"/>
        </w:rPr>
        <w:t xml:space="preserve"> =90°</w:t>
      </w:r>
      <w:r>
        <w:rPr>
          <w:rFonts w:hAnsi="Times New Roman"/>
        </w:rPr>
        <w:t>-45</w:t>
      </w:r>
      <w:r w:rsidRPr="002E5CE2">
        <w:rPr>
          <w:rFonts w:hAnsi="Times New Roman"/>
        </w:rPr>
        <w:t>°=45°=</w:t>
      </w:r>
      <w:r w:rsidRPr="002E5CE2">
        <w:rPr>
          <w:rFonts w:ascii="宋体" w:hAnsi="宋体" w:cs="宋体" w:hint="eastAsia"/>
        </w:rPr>
        <w:t>∠</w:t>
      </w:r>
      <w:r w:rsidRPr="002E5CE2">
        <w:rPr>
          <w:rFonts w:hAnsi="Times New Roman"/>
          <w:i/>
        </w:rPr>
        <w:t>C</w:t>
      </w:r>
      <w:r w:rsidRPr="001A63E5">
        <w:rPr>
          <w:rFonts w:hAnsi="Times New Roman"/>
          <w:i/>
        </w:rPr>
        <w:t xml:space="preserve"> </w:t>
      </w:r>
      <w:r w:rsidRPr="002E5CE2">
        <w:rPr>
          <w:rFonts w:hAnsi="Times New Roman"/>
          <w:i/>
        </w:rPr>
        <w:t>P</w:t>
      </w:r>
      <w:r w:rsidRPr="002E5CE2">
        <w:rPr>
          <w:rFonts w:hAnsi="Times New Roman"/>
          <w:vertAlign w:val="subscript"/>
        </w:rPr>
        <w:t>1</w:t>
      </w:r>
      <w:r w:rsidRPr="002E5CE2">
        <w:rPr>
          <w:rFonts w:hAnsi="Times New Roman"/>
          <w:i/>
        </w:rPr>
        <w:t>M</w:t>
      </w:r>
      <w:r w:rsidRPr="002E5CE2">
        <w:rPr>
          <w:rFonts w:hAnsi="Times New Roman" w:hint="eastAsia"/>
        </w:rPr>
        <w:t>．</w:t>
      </w:r>
    </w:p>
    <w:p w:rsidR="00C078D5" w:rsidRPr="002E5CE2" w:rsidRDefault="00C078D5" w:rsidP="00C078D5">
      <w:pPr>
        <w:pStyle w:val="DefaultParagraph"/>
        <w:spacing w:line="360" w:lineRule="auto"/>
        <w:ind w:leftChars="472" w:left="991"/>
        <w:rPr>
          <w:rFonts w:hAnsi="Times New Roman"/>
        </w:rPr>
      </w:pPr>
      <w:r>
        <w:rPr>
          <w:rFonts w:ascii="宋体" w:hAnsi="宋体" w:cs="宋体"/>
          <w:noProof/>
          <w:lang w:val="en-US" w:eastAsia="zh-CN"/>
        </w:rPr>
        <w:drawing>
          <wp:inline distT="0" distB="0" distL="0" distR="0">
            <wp:extent cx="28575" cy="9525"/>
            <wp:effectExtent l="19050" t="0" r="9525" b="0"/>
            <wp:docPr id="71" name="图片 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卷、教案、课件、论文、素材及各类教学资源下载，还有大量而丰富的教学相关资讯！"/>
                    <pic:cNvPicPr>
                      <a:picLocks noChangeAspect="1" noChangeArrowheads="1"/>
                    </pic:cNvPicPr>
                  </pic:nvPicPr>
                  <pic:blipFill>
                    <a:blip r:embed="rId146" cstate="print"/>
                    <a:srcRect/>
                    <a:stretch>
                      <a:fillRect/>
                    </a:stretch>
                  </pic:blipFill>
                  <pic:spPr bwMode="auto">
                    <a:xfrm>
                      <a:off x="0" y="0"/>
                      <a:ext cx="28575" cy="9525"/>
                    </a:xfrm>
                    <a:prstGeom prst="rect">
                      <a:avLst/>
                    </a:prstGeom>
                    <a:noFill/>
                    <a:ln w="9525">
                      <a:noFill/>
                      <a:miter lim="800000"/>
                      <a:headEnd/>
                      <a:tailEnd/>
                    </a:ln>
                  </pic:spPr>
                </pic:pic>
              </a:graphicData>
            </a:graphic>
          </wp:inline>
        </w:drawing>
      </w:r>
      <w:r w:rsidRPr="002E5CE2">
        <w:rPr>
          <w:rFonts w:ascii="宋体" w:hAnsi="宋体" w:cs="宋体" w:hint="eastAsia"/>
        </w:rPr>
        <w:t>∴</w:t>
      </w:r>
      <w:r w:rsidRPr="002E5CE2">
        <w:rPr>
          <w:rFonts w:hAnsi="Times New Roman"/>
          <w:i/>
        </w:rPr>
        <w:t>MC</w:t>
      </w:r>
      <w:r w:rsidRPr="002E5CE2">
        <w:rPr>
          <w:rFonts w:hAnsi="Times New Roman"/>
        </w:rPr>
        <w:t>=</w:t>
      </w:r>
      <w:r w:rsidRPr="002E5CE2">
        <w:rPr>
          <w:rFonts w:hAnsi="Times New Roman"/>
          <w:i/>
        </w:rPr>
        <w:t>MP</w:t>
      </w:r>
      <w:r w:rsidRPr="002E5CE2">
        <w:rPr>
          <w:rFonts w:hAnsi="Times New Roman"/>
          <w:vertAlign w:val="subscript"/>
        </w:rPr>
        <w:t>1</w:t>
      </w:r>
      <w:r w:rsidRPr="002E5CE2">
        <w:rPr>
          <w:rFonts w:hAnsi="Times New Roman" w:hint="eastAsia"/>
        </w:rPr>
        <w:t>．</w:t>
      </w:r>
      <w:r w:rsidRPr="002E5CE2">
        <w:rPr>
          <w:rFonts w:hAnsi="Times New Roman"/>
          <w:color w:val="000000"/>
        </w:rPr>
        <w:t>………………5</w:t>
      </w:r>
      <w:r w:rsidRPr="002E5CE2">
        <w:rPr>
          <w:rFonts w:hAnsi="Times New Roman" w:hint="eastAsia"/>
          <w:color w:val="000000"/>
        </w:rPr>
        <w:t>分</w:t>
      </w:r>
    </w:p>
    <w:p w:rsidR="00C078D5" w:rsidRPr="002E5CE2" w:rsidRDefault="00C078D5" w:rsidP="00C078D5">
      <w:pPr>
        <w:pStyle w:val="DefaultParagraph"/>
        <w:spacing w:line="360" w:lineRule="auto"/>
        <w:ind w:leftChars="472" w:left="991"/>
        <w:rPr>
          <w:rFonts w:hAnsi="Times New Roman"/>
        </w:rPr>
      </w:pPr>
      <w:r w:rsidRPr="002E5CE2">
        <w:rPr>
          <w:rFonts w:hAnsi="Times New Roman" w:hint="eastAsia"/>
        </w:rPr>
        <w:t>由</w:t>
      </w:r>
      <w:r w:rsidRPr="002E5CE2">
        <w:rPr>
          <w:rFonts w:hAnsi="Times New Roman" w:hint="eastAsia"/>
          <w:lang w:bidi="he-IL"/>
        </w:rPr>
        <w:t>（</w:t>
      </w:r>
      <w:r w:rsidRPr="002E5CE2">
        <w:rPr>
          <w:rFonts w:hAnsi="Times New Roman"/>
          <w:lang w:bidi="he-IL"/>
        </w:rPr>
        <w:t>1</w:t>
      </w:r>
      <w:r w:rsidRPr="002E5CE2">
        <w:rPr>
          <w:rFonts w:hAnsi="Times New Roman" w:hint="eastAsia"/>
          <w:lang w:bidi="he-IL"/>
        </w:rPr>
        <w:t>）可得抛物线为</w:t>
      </w:r>
      <w:r w:rsidRPr="002E5CE2">
        <w:rPr>
          <w:rFonts w:hAnsi="Times New Roman"/>
          <w:position w:val="-10"/>
        </w:rPr>
        <w:object w:dxaOrig="1540" w:dyaOrig="360">
          <v:shape id="_x0000_i1092" type="#_x0000_t75" alt="学科网(www.zxxk.com)--教育资源门户，提供试卷、教案、课件、论文、素材及各类教学资源下载，还有大量而丰富的教学相关资讯！" style="width:75.75pt;height:18pt" o:ole="">
            <v:imagedata r:id="rId147" o:title=""/>
          </v:shape>
          <o:OLEObject Type="Embed" ProgID="Equation.3" ShapeID="_x0000_i1092" DrawAspect="Content" ObjectID="_1558705480" r:id="rId148"/>
        </w:object>
      </w:r>
      <w:r w:rsidRPr="002E5CE2">
        <w:rPr>
          <w:rFonts w:hAnsi="Times New Roman" w:hint="eastAsia"/>
          <w:color w:val="000000"/>
        </w:rPr>
        <w:t>．</w:t>
      </w:r>
    </w:p>
    <w:p w:rsidR="00C078D5" w:rsidRPr="002E5CE2" w:rsidRDefault="00C078D5" w:rsidP="00C078D5">
      <w:pPr>
        <w:pStyle w:val="DefaultParagraph"/>
        <w:spacing w:line="360" w:lineRule="auto"/>
        <w:ind w:leftChars="472" w:left="991"/>
        <w:rPr>
          <w:rFonts w:hAnsi="Times New Roman"/>
        </w:rPr>
      </w:pPr>
      <w:r w:rsidRPr="002E5CE2">
        <w:rPr>
          <w:rFonts w:hAnsi="Times New Roman" w:hint="eastAsia"/>
        </w:rPr>
        <w:t>设</w:t>
      </w:r>
      <w:r w:rsidRPr="002E5CE2">
        <w:rPr>
          <w:rFonts w:hAnsi="Times New Roman"/>
          <w:position w:val="-10"/>
        </w:rPr>
        <w:object w:dxaOrig="1880" w:dyaOrig="360">
          <v:shape id="_x0000_i1093" type="#_x0000_t75" alt="学科网(www.zxxk.com)--教育资源门户，提供试卷、教案、课件、论文、素材及各类教学资源下载，还有大量而丰富的教学相关资讯！" style="width:92.25pt;height:18pt" o:ole="">
            <v:imagedata r:id="rId149" o:title=""/>
          </v:shape>
          <o:OLEObject Type="Embed" ProgID="Equation.3" ShapeID="_x0000_i1093" DrawAspect="Content" ObjectID="_1558705481" r:id="rId150"/>
        </w:object>
      </w:r>
      <w:r w:rsidRPr="002E5CE2">
        <w:rPr>
          <w:rFonts w:hAnsi="Times New Roman" w:hint="eastAsia"/>
        </w:rPr>
        <w:t>，则</w:t>
      </w:r>
      <w:r w:rsidRPr="002E5CE2">
        <w:rPr>
          <w:rFonts w:hAnsi="Times New Roman"/>
          <w:position w:val="-10"/>
        </w:rPr>
        <w:object w:dxaOrig="2320" w:dyaOrig="360">
          <v:shape id="_x0000_i1094" type="#_x0000_t75" alt="学科网(www.zxxk.com)--教育资源门户，提供试卷、教案、课件、论文、素材及各类教学资源下载，还有大量而丰富的教学相关资讯！" style="width:112.5pt;height:18pt" o:ole="">
            <v:imagedata r:id="rId151" o:title=""/>
          </v:shape>
          <o:OLEObject Type="Embed" ProgID="Equation.3" ShapeID="_x0000_i1094" DrawAspect="Content" ObjectID="_1558705482" r:id="rId152"/>
        </w:object>
      </w:r>
      <w:r w:rsidRPr="002E5CE2">
        <w:rPr>
          <w:rFonts w:hAnsi="Times New Roman" w:hint="eastAsia"/>
        </w:rPr>
        <w:t>，</w:t>
      </w:r>
    </w:p>
    <w:p w:rsidR="00C078D5" w:rsidRPr="002E5CE2" w:rsidRDefault="00C078D5" w:rsidP="00C078D5">
      <w:pPr>
        <w:pStyle w:val="DefaultParagraph"/>
        <w:spacing w:line="360" w:lineRule="auto"/>
        <w:ind w:leftChars="472" w:left="991"/>
        <w:rPr>
          <w:rFonts w:hAnsi="Times New Roman"/>
        </w:rPr>
      </w:pPr>
      <w:r w:rsidRPr="002E5CE2">
        <w:rPr>
          <w:rFonts w:hAnsi="Times New Roman" w:hint="eastAsia"/>
        </w:rPr>
        <w:t>解得：</w:t>
      </w:r>
      <w:r w:rsidRPr="002E5CE2">
        <w:rPr>
          <w:rFonts w:hAnsi="Times New Roman"/>
          <w:position w:val="-10"/>
        </w:rPr>
        <w:object w:dxaOrig="720" w:dyaOrig="340">
          <v:shape id="_x0000_i1095" type="#_x0000_t75" alt="学科网(www.zxxk.com)--教育资源门户，提供试卷、教案、课件、论文、素材及各类教学资源下载，还有大量而丰富的教学相关资讯！" style="width:34.5pt;height:17.25pt" o:ole="">
            <v:imagedata r:id="rId153" o:title=""/>
          </v:shape>
          <o:OLEObject Type="Embed" ProgID="Equation.3" ShapeID="_x0000_i1095" DrawAspect="Content" ObjectID="_1558705483" r:id="rId154"/>
        </w:object>
      </w:r>
      <w:r w:rsidRPr="002E5CE2">
        <w:rPr>
          <w:rFonts w:hAnsi="Times New Roman" w:hint="eastAsia"/>
        </w:rPr>
        <w:t>（舍去），</w:t>
      </w:r>
      <w:r w:rsidRPr="002E5CE2">
        <w:rPr>
          <w:rFonts w:hAnsi="Times New Roman"/>
          <w:position w:val="-10"/>
        </w:rPr>
        <w:object w:dxaOrig="700" w:dyaOrig="340">
          <v:shape id="_x0000_i1096" type="#_x0000_t75" alt="学科网(www.zxxk.com)--教育资源门户，提供试卷、教案、课件、论文、素材及各类教学资源下载，还有大量而丰富的教学相关资讯！" style="width:34.5pt;height:17.25pt" o:ole="">
            <v:imagedata r:id="rId155" o:title=""/>
          </v:shape>
          <o:OLEObject Type="Embed" ProgID="Equation.3" ShapeID="_x0000_i1096" DrawAspect="Content" ObjectID="_1558705484" r:id="rId156"/>
        </w:object>
      </w:r>
      <w:r w:rsidRPr="002E5CE2">
        <w:rPr>
          <w:rFonts w:hAnsi="Times New Roman" w:hint="eastAsia"/>
        </w:rPr>
        <w:t>．</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sidRPr="002E5CE2">
        <w:rPr>
          <w:rFonts w:hAnsi="Times New Roman"/>
          <w:position w:val="-6"/>
        </w:rPr>
        <w:object w:dxaOrig="1740" w:dyaOrig="320">
          <v:shape id="_x0000_i1097" type="#_x0000_t75" alt="学科网(www.zxxk.com)--教育资源门户，提供试卷、教案、课件、论文、素材及各类教学资源下载，还有大量而丰富的教学相关资讯！" style="width:89.25pt;height:16.5pt" o:ole="">
            <v:imagedata r:id="rId157" o:title=""/>
          </v:shape>
          <o:OLEObject Type="Embed" ProgID="Equation.3" ShapeID="_x0000_i1097" DrawAspect="Content" ObjectID="_1558705485" r:id="rId158"/>
        </w:object>
      </w:r>
      <w:r w:rsidRPr="002E5CE2">
        <w:rPr>
          <w:rFonts w:hAnsi="Times New Roman" w:hint="eastAsia"/>
          <w:color w:val="000000"/>
        </w:rPr>
        <w:t>．</w:t>
      </w:r>
    </w:p>
    <w:p w:rsidR="00C078D5" w:rsidRPr="002E5CE2" w:rsidRDefault="00C078D5" w:rsidP="00C078D5">
      <w:pPr>
        <w:pStyle w:val="DefaultParagraph"/>
        <w:spacing w:line="360" w:lineRule="auto"/>
        <w:ind w:leftChars="472" w:left="991"/>
        <w:rPr>
          <w:rFonts w:hAnsi="Times New Roman"/>
        </w:rPr>
      </w:pPr>
      <w:r w:rsidRPr="002E5CE2">
        <w:rPr>
          <w:rFonts w:hAnsi="Times New Roman" w:hint="eastAsia"/>
        </w:rPr>
        <w:t>则</w:t>
      </w:r>
      <w:r w:rsidRPr="002E5CE2">
        <w:rPr>
          <w:rFonts w:hAnsi="Times New Roman"/>
          <w:i/>
        </w:rPr>
        <w:t>P</w:t>
      </w:r>
      <w:r w:rsidRPr="002E5CE2">
        <w:rPr>
          <w:rFonts w:hAnsi="Times New Roman"/>
          <w:vertAlign w:val="subscript"/>
        </w:rPr>
        <w:t>1</w:t>
      </w:r>
      <w:r w:rsidRPr="002E5CE2">
        <w:rPr>
          <w:rFonts w:hAnsi="Times New Roman" w:hint="eastAsia"/>
        </w:rPr>
        <w:t>的坐标是</w:t>
      </w:r>
      <w:r w:rsidRPr="002E5CE2">
        <w:rPr>
          <w:rFonts w:hAnsi="Times New Roman"/>
          <w:position w:val="-10"/>
        </w:rPr>
        <w:object w:dxaOrig="720" w:dyaOrig="320">
          <v:shape id="_x0000_i1098" type="#_x0000_t75" alt="学科网(www.zxxk.com)--教育资源门户，提供试卷、教案、课件、论文、素材及各类教学资源下载，还有大量而丰富的教学相关资讯！" style="width:34.5pt;height:15.75pt" o:ole="">
            <v:imagedata r:id="rId159" o:title=""/>
          </v:shape>
          <o:OLEObject Type="Embed" ProgID="Equation.3" ShapeID="_x0000_i1098" DrawAspect="Content" ObjectID="_1558705486" r:id="rId160"/>
        </w:object>
      </w:r>
      <w:r w:rsidRPr="002E5CE2">
        <w:rPr>
          <w:rFonts w:hAnsi="Times New Roman" w:hint="eastAsia"/>
        </w:rPr>
        <w:t>．</w:t>
      </w:r>
      <w:r w:rsidRPr="002E5CE2">
        <w:rPr>
          <w:rFonts w:hAnsi="Times New Roman"/>
        </w:rPr>
        <w:t xml:space="preserve">         </w:t>
      </w:r>
      <w:r w:rsidRPr="002E5CE2">
        <w:rPr>
          <w:rFonts w:hAnsi="Times New Roman"/>
          <w:color w:val="000000"/>
        </w:rPr>
        <w:t>………………………6</w:t>
      </w:r>
      <w:r w:rsidRPr="002E5CE2">
        <w:rPr>
          <w:rFonts w:hAnsi="Times New Roman" w:hint="eastAsia"/>
          <w:color w:val="000000"/>
        </w:rPr>
        <w:t>分</w:t>
      </w:r>
    </w:p>
    <w:p w:rsidR="00C078D5" w:rsidRPr="002E5CE2" w:rsidRDefault="00C078D5" w:rsidP="00C078D5">
      <w:pPr>
        <w:pStyle w:val="DefaultParagraph"/>
        <w:spacing w:line="360" w:lineRule="auto"/>
        <w:ind w:leftChars="472" w:left="991"/>
        <w:rPr>
          <w:rFonts w:hAnsi="Times New Roman"/>
        </w:rPr>
      </w:pPr>
      <w:r w:rsidRPr="002E5CE2">
        <w:rPr>
          <w:rFonts w:hAnsi="Times New Roman" w:hint="eastAsia"/>
        </w:rPr>
        <w:t>第二种情况，当以</w:t>
      </w:r>
      <w:r w:rsidRPr="002E5CE2">
        <w:rPr>
          <w:rFonts w:hAnsi="Times New Roman"/>
          <w:i/>
        </w:rPr>
        <w:t>A</w:t>
      </w:r>
      <w:r w:rsidRPr="002E5CE2">
        <w:rPr>
          <w:rFonts w:hAnsi="Times New Roman" w:hint="eastAsia"/>
        </w:rPr>
        <w:t>为直角顶点时，过点</w:t>
      </w:r>
      <w:r w:rsidRPr="002E5CE2">
        <w:rPr>
          <w:rFonts w:hAnsi="Times New Roman"/>
          <w:i/>
        </w:rPr>
        <w:t>A</w:t>
      </w:r>
      <w:r w:rsidRPr="002E5CE2">
        <w:rPr>
          <w:rFonts w:hAnsi="Times New Roman" w:hint="eastAsia"/>
        </w:rPr>
        <w:t>作</w:t>
      </w:r>
      <w:r w:rsidRPr="002E5CE2">
        <w:rPr>
          <w:rFonts w:hAnsi="Times New Roman"/>
          <w:i/>
        </w:rPr>
        <w:t>AP</w:t>
      </w:r>
      <w:r w:rsidRPr="002E5CE2">
        <w:rPr>
          <w:rFonts w:hAnsi="Times New Roman"/>
          <w:vertAlign w:val="subscript"/>
        </w:rPr>
        <w:t>2</w:t>
      </w:r>
      <w:r w:rsidRPr="002E5CE2">
        <w:rPr>
          <w:rFonts w:ascii="宋体" w:hAnsi="宋体" w:cs="宋体" w:hint="eastAsia"/>
        </w:rPr>
        <w:t>⊥</w:t>
      </w:r>
      <w:r w:rsidRPr="002E5CE2">
        <w:rPr>
          <w:rFonts w:hAnsi="Times New Roman"/>
          <w:i/>
        </w:rPr>
        <w:t>AC</w:t>
      </w:r>
      <w:r w:rsidRPr="002E5CE2">
        <w:rPr>
          <w:rFonts w:hAnsi="Times New Roman" w:hint="eastAsia"/>
        </w:rPr>
        <w:t>，交抛物线于点</w:t>
      </w:r>
      <w:r w:rsidRPr="002E5CE2">
        <w:rPr>
          <w:rFonts w:hAnsi="Times New Roman"/>
          <w:i/>
        </w:rPr>
        <w:t>P</w:t>
      </w:r>
      <w:r w:rsidRPr="002E5CE2">
        <w:rPr>
          <w:rFonts w:hAnsi="Times New Roman"/>
          <w:vertAlign w:val="subscript"/>
        </w:rPr>
        <w:t>2</w:t>
      </w:r>
      <w:r w:rsidRPr="002E5CE2">
        <w:rPr>
          <w:rFonts w:hAnsi="Times New Roman" w:hint="eastAsia"/>
        </w:rPr>
        <w:t>，过点</w:t>
      </w:r>
      <w:r w:rsidRPr="002E5CE2">
        <w:rPr>
          <w:rFonts w:hAnsi="Times New Roman"/>
          <w:i/>
        </w:rPr>
        <w:t>P</w:t>
      </w:r>
      <w:r w:rsidRPr="002E5CE2">
        <w:rPr>
          <w:rFonts w:hAnsi="Times New Roman"/>
          <w:vertAlign w:val="subscript"/>
        </w:rPr>
        <w:t>2</w:t>
      </w:r>
      <w:r w:rsidRPr="002E5CE2">
        <w:rPr>
          <w:rFonts w:hAnsi="Times New Roman" w:hint="eastAsia"/>
        </w:rPr>
        <w:t>作</w:t>
      </w:r>
      <w:r w:rsidRPr="002E5CE2">
        <w:rPr>
          <w:rFonts w:hAnsi="Times New Roman"/>
          <w:i/>
        </w:rPr>
        <w:t>y</w:t>
      </w:r>
      <w:r w:rsidRPr="002E5CE2">
        <w:rPr>
          <w:rFonts w:hAnsi="Times New Roman" w:hint="eastAsia"/>
        </w:rPr>
        <w:t>轴的垂线，垂足是</w:t>
      </w:r>
      <w:r w:rsidRPr="002E5CE2">
        <w:rPr>
          <w:rFonts w:hAnsi="Times New Roman"/>
          <w:i/>
        </w:rPr>
        <w:t>N</w:t>
      </w:r>
      <w:r w:rsidRPr="002E5CE2">
        <w:rPr>
          <w:rFonts w:hAnsi="Times New Roman" w:hint="eastAsia"/>
        </w:rPr>
        <w:t>，</w:t>
      </w:r>
      <w:r w:rsidRPr="002E5CE2">
        <w:rPr>
          <w:rFonts w:hAnsi="Times New Roman"/>
          <w:i/>
        </w:rPr>
        <w:t>AP</w:t>
      </w:r>
      <w:r w:rsidRPr="002E5CE2">
        <w:rPr>
          <w:rFonts w:hAnsi="Times New Roman"/>
          <w:vertAlign w:val="subscript"/>
        </w:rPr>
        <w:t>2</w:t>
      </w:r>
      <w:r w:rsidRPr="002E5CE2">
        <w:rPr>
          <w:rFonts w:hAnsi="Times New Roman" w:hint="eastAsia"/>
        </w:rPr>
        <w:t>交</w:t>
      </w:r>
      <w:r w:rsidRPr="002E5CE2">
        <w:rPr>
          <w:rFonts w:hAnsi="Times New Roman"/>
          <w:i/>
        </w:rPr>
        <w:t>y</w:t>
      </w:r>
      <w:r w:rsidRPr="002E5CE2">
        <w:rPr>
          <w:rFonts w:hAnsi="Times New Roman" w:hint="eastAsia"/>
        </w:rPr>
        <w:t>轴于点</w:t>
      </w:r>
      <w:r w:rsidRPr="002E5CE2">
        <w:rPr>
          <w:rFonts w:hAnsi="Times New Roman"/>
          <w:i/>
        </w:rPr>
        <w:t>F</w:t>
      </w:r>
      <w:r w:rsidRPr="002E5CE2">
        <w:rPr>
          <w:rFonts w:hAnsi="Times New Roman" w:hint="eastAsia"/>
        </w:rPr>
        <w:t>．</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sidRPr="002E5CE2">
        <w:rPr>
          <w:rFonts w:hAnsi="Times New Roman"/>
          <w:i/>
        </w:rPr>
        <w:t>P</w:t>
      </w:r>
      <w:r w:rsidRPr="002E5CE2">
        <w:rPr>
          <w:rFonts w:hAnsi="Times New Roman"/>
          <w:vertAlign w:val="subscript"/>
        </w:rPr>
        <w:t>2</w:t>
      </w:r>
      <w:r w:rsidRPr="002E5CE2">
        <w:rPr>
          <w:rFonts w:hAnsi="Times New Roman"/>
          <w:i/>
        </w:rPr>
        <w:t>N</w:t>
      </w:r>
      <w:r w:rsidRPr="002E5CE2">
        <w:rPr>
          <w:rFonts w:ascii="宋体" w:hAnsi="宋体" w:cs="宋体" w:hint="eastAsia"/>
        </w:rPr>
        <w:t>∥</w:t>
      </w:r>
      <w:r w:rsidRPr="002E5CE2">
        <w:rPr>
          <w:rFonts w:hAnsi="Times New Roman"/>
          <w:i/>
        </w:rPr>
        <w:t>x</w:t>
      </w:r>
      <w:r w:rsidRPr="002E5CE2">
        <w:rPr>
          <w:rFonts w:hAnsi="Times New Roman" w:hint="eastAsia"/>
        </w:rPr>
        <w:t>轴</w:t>
      </w:r>
      <w:r w:rsidRPr="002E5CE2">
        <w:rPr>
          <w:rFonts w:hAnsi="Times New Roman" w:hint="eastAsia"/>
          <w:color w:val="000000"/>
        </w:rPr>
        <w:t>．</w:t>
      </w:r>
    </w:p>
    <w:p w:rsidR="00C078D5" w:rsidRPr="002E5CE2" w:rsidRDefault="00C078D5" w:rsidP="00C078D5">
      <w:pPr>
        <w:pStyle w:val="DefaultParagraph"/>
        <w:spacing w:line="360" w:lineRule="auto"/>
        <w:ind w:leftChars="472" w:left="991"/>
        <w:rPr>
          <w:rFonts w:hAnsi="Times New Roman"/>
        </w:rPr>
      </w:pPr>
      <w:r w:rsidRPr="002E5CE2">
        <w:rPr>
          <w:rFonts w:hAnsi="Times New Roman" w:hint="eastAsia"/>
        </w:rPr>
        <w:t>由</w:t>
      </w:r>
      <w:r w:rsidRPr="002E5CE2">
        <w:rPr>
          <w:rFonts w:ascii="宋体" w:hAnsi="宋体" w:cs="宋体" w:hint="eastAsia"/>
        </w:rPr>
        <w:t>∠</w:t>
      </w:r>
      <w:r w:rsidRPr="002E5CE2">
        <w:rPr>
          <w:rFonts w:hAnsi="Times New Roman"/>
          <w:i/>
        </w:rPr>
        <w:t>CAO</w:t>
      </w:r>
      <w:r w:rsidRPr="002E5CE2">
        <w:rPr>
          <w:rFonts w:hAnsi="Times New Roman"/>
        </w:rPr>
        <w:t>=45°</w:t>
      </w:r>
      <w:r w:rsidRPr="002E5CE2">
        <w:rPr>
          <w:rFonts w:hAnsi="Times New Roman" w:hint="eastAsia"/>
        </w:rPr>
        <w:t>，</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sidRPr="002E5CE2">
        <w:rPr>
          <w:rFonts w:hAnsi="Times New Roman"/>
          <w:i/>
        </w:rPr>
        <w:t>OAP</w:t>
      </w:r>
      <w:r>
        <w:rPr>
          <w:rFonts w:hAnsi="Times New Roman"/>
          <w:i/>
          <w:noProof/>
          <w:lang w:val="en-US" w:eastAsia="zh-CN"/>
        </w:rPr>
        <w:drawing>
          <wp:inline distT="0" distB="0" distL="0" distR="0">
            <wp:extent cx="28575" cy="9525"/>
            <wp:effectExtent l="19050" t="0" r="9525" b="0"/>
            <wp:docPr id="79" name="图片 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卷、教案、课件、论文、素材及各类教学资源下载，还有大量而丰富的教学相关资讯！"/>
                    <pic:cNvPicPr>
                      <a:picLocks noChangeAspect="1" noChangeArrowheads="1"/>
                    </pic:cNvPicPr>
                  </pic:nvPicPr>
                  <pic:blipFill>
                    <a:blip r:embed="rId146" cstate="print"/>
                    <a:srcRect/>
                    <a:stretch>
                      <a:fillRect/>
                    </a:stretch>
                  </pic:blipFill>
                  <pic:spPr bwMode="auto">
                    <a:xfrm>
                      <a:off x="0" y="0"/>
                      <a:ext cx="28575" cy="9525"/>
                    </a:xfrm>
                    <a:prstGeom prst="rect">
                      <a:avLst/>
                    </a:prstGeom>
                    <a:noFill/>
                    <a:ln w="9525">
                      <a:noFill/>
                      <a:miter lim="800000"/>
                      <a:headEnd/>
                      <a:tailEnd/>
                    </a:ln>
                  </pic:spPr>
                </pic:pic>
              </a:graphicData>
            </a:graphic>
          </wp:inline>
        </w:drawing>
      </w:r>
      <w:r w:rsidRPr="002E5CE2">
        <w:rPr>
          <w:rFonts w:hAnsi="Times New Roman"/>
          <w:vertAlign w:val="subscript"/>
        </w:rPr>
        <w:t>2</w:t>
      </w:r>
      <w:r w:rsidRPr="002E5CE2">
        <w:rPr>
          <w:rFonts w:hAnsi="Times New Roman"/>
        </w:rPr>
        <w:t>=45°</w:t>
      </w:r>
      <w:r w:rsidRPr="002E5CE2">
        <w:rPr>
          <w:rFonts w:hAnsi="Times New Roman" w:hint="eastAsia"/>
          <w:color w:val="000000"/>
        </w:rPr>
        <w:t>．</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sidRPr="002E5CE2">
        <w:rPr>
          <w:rFonts w:hAnsi="Times New Roman"/>
          <w:i/>
        </w:rPr>
        <w:t>FP</w:t>
      </w:r>
      <w:r w:rsidRPr="002E5CE2">
        <w:rPr>
          <w:rFonts w:hAnsi="Times New Roman"/>
          <w:vertAlign w:val="subscript"/>
        </w:rPr>
        <w:t>2</w:t>
      </w:r>
      <w:r w:rsidRPr="002E5CE2">
        <w:rPr>
          <w:rFonts w:hAnsi="Times New Roman"/>
          <w:i/>
        </w:rPr>
        <w:t>N</w:t>
      </w:r>
      <w:r w:rsidRPr="002E5CE2">
        <w:rPr>
          <w:rFonts w:hAnsi="Times New Roman"/>
        </w:rPr>
        <w:t>=45°</w:t>
      </w:r>
      <w:r w:rsidRPr="002E5CE2">
        <w:rPr>
          <w:rFonts w:hAnsi="Times New Roman" w:hint="eastAsia"/>
        </w:rPr>
        <w:t>，</w:t>
      </w:r>
      <w:r w:rsidRPr="002E5CE2">
        <w:rPr>
          <w:rFonts w:hAnsi="Times New Roman"/>
          <w:i/>
        </w:rPr>
        <w:t>AO</w:t>
      </w:r>
      <w:r w:rsidRPr="002E5CE2">
        <w:rPr>
          <w:rFonts w:hAnsi="Times New Roman"/>
        </w:rPr>
        <w:t>=</w:t>
      </w:r>
      <w:r w:rsidRPr="002E5CE2">
        <w:rPr>
          <w:rFonts w:hAnsi="Times New Roman"/>
          <w:i/>
        </w:rPr>
        <w:t>OF=</w:t>
      </w:r>
      <w:r w:rsidRPr="002E5CE2">
        <w:rPr>
          <w:rFonts w:hAnsi="Times New Roman"/>
        </w:rPr>
        <w:t>3</w:t>
      </w:r>
      <w:r w:rsidRPr="002E5CE2">
        <w:rPr>
          <w:rFonts w:hAnsi="Times New Roman" w:hint="eastAsia"/>
        </w:rPr>
        <w:t>．</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sidRPr="002E5CE2">
        <w:rPr>
          <w:rFonts w:hAnsi="Times New Roman"/>
          <w:i/>
        </w:rPr>
        <w:t>P</w:t>
      </w:r>
      <w:r w:rsidRPr="002E5CE2">
        <w:rPr>
          <w:rFonts w:hAnsi="Times New Roman"/>
          <w:vertAlign w:val="subscript"/>
        </w:rPr>
        <w:t>2</w:t>
      </w:r>
      <w:r w:rsidRPr="002E5CE2">
        <w:rPr>
          <w:rFonts w:hAnsi="Times New Roman"/>
          <w:i/>
        </w:rPr>
        <w:t>N</w:t>
      </w:r>
      <w:r w:rsidRPr="002E5CE2">
        <w:rPr>
          <w:rFonts w:hAnsi="Times New Roman"/>
        </w:rPr>
        <w:t>=</w:t>
      </w:r>
      <w:r w:rsidRPr="002E5CE2">
        <w:rPr>
          <w:rFonts w:hAnsi="Times New Roman"/>
          <w:i/>
        </w:rPr>
        <w:t>NF</w:t>
      </w:r>
      <w:r w:rsidRPr="002E5CE2">
        <w:rPr>
          <w:rFonts w:hAnsi="Times New Roman" w:hint="eastAsia"/>
        </w:rPr>
        <w:t>．</w:t>
      </w:r>
      <w:r w:rsidRPr="002E5CE2">
        <w:rPr>
          <w:rFonts w:hAnsi="Times New Roman"/>
        </w:rPr>
        <w:t xml:space="preserve">               </w:t>
      </w:r>
      <w:r w:rsidRPr="009D2A6E">
        <w:rPr>
          <w:rFonts w:hAnsi="Times New Roman" w:hint="eastAsia"/>
          <w:color w:val="FFFFFF"/>
          <w:sz w:val="4"/>
        </w:rPr>
        <w:t>[</w:t>
      </w:r>
      <w:r w:rsidRPr="009D2A6E">
        <w:rPr>
          <w:rFonts w:hAnsi="Times New Roman" w:hint="eastAsia"/>
          <w:color w:val="FFFFFF"/>
          <w:sz w:val="4"/>
        </w:rPr>
        <w:t>来源</w:t>
      </w:r>
      <w:r w:rsidRPr="009D2A6E">
        <w:rPr>
          <w:rFonts w:hAnsi="Times New Roman" w:hint="eastAsia"/>
          <w:color w:val="FFFFFF"/>
          <w:sz w:val="4"/>
        </w:rPr>
        <w:t>:Z</w:t>
      </w:r>
      <w:r w:rsidRPr="009D2A6E">
        <w:rPr>
          <w:rFonts w:hAnsi="Times New Roman" w:hint="eastAsia"/>
          <w:color w:val="FFFFFF"/>
          <w:sz w:val="4"/>
        </w:rPr>
        <w:t>§</w:t>
      </w:r>
      <w:r w:rsidRPr="009D2A6E">
        <w:rPr>
          <w:rFonts w:hAnsi="Times New Roman" w:hint="eastAsia"/>
          <w:color w:val="FFFFFF"/>
          <w:sz w:val="4"/>
        </w:rPr>
        <w:t>xx</w:t>
      </w:r>
      <w:r w:rsidRPr="009D2A6E">
        <w:rPr>
          <w:rFonts w:hAnsi="Times New Roman" w:hint="eastAsia"/>
          <w:color w:val="FFFFFF"/>
          <w:sz w:val="4"/>
        </w:rPr>
        <w:t>§</w:t>
      </w:r>
      <w:r w:rsidRPr="009D2A6E">
        <w:rPr>
          <w:rFonts w:hAnsi="Times New Roman" w:hint="eastAsia"/>
          <w:color w:val="FFFFFF"/>
          <w:sz w:val="4"/>
        </w:rPr>
        <w:t>k.Com]</w:t>
      </w:r>
    </w:p>
    <w:p w:rsidR="00C078D5" w:rsidRPr="002E5CE2" w:rsidRDefault="00C078D5" w:rsidP="00C078D5">
      <w:pPr>
        <w:pStyle w:val="DefaultParagraph"/>
        <w:spacing w:line="360" w:lineRule="auto"/>
        <w:ind w:leftChars="472" w:left="991"/>
        <w:rPr>
          <w:rFonts w:hAnsi="Times New Roman"/>
        </w:rPr>
      </w:pPr>
      <w:r w:rsidRPr="002E5CE2">
        <w:rPr>
          <w:rFonts w:hAnsi="Times New Roman" w:hint="eastAsia"/>
        </w:rPr>
        <w:t>设</w:t>
      </w:r>
      <w:r w:rsidRPr="002E5CE2">
        <w:rPr>
          <w:rFonts w:hAnsi="Times New Roman"/>
          <w:position w:val="-10"/>
        </w:rPr>
        <w:object w:dxaOrig="1719" w:dyaOrig="360">
          <v:shape id="_x0000_i1099" type="#_x0000_t75" alt="学科网(www.zxxk.com)--教育资源门户，提供试卷、教案、课件、论文、素材及各类教学资源下载，还有大量而丰富的教学相关资讯！" style="width:83.25pt;height:18pt" o:ole="">
            <v:imagedata r:id="rId161" o:title=""/>
          </v:shape>
          <o:OLEObject Type="Embed" ProgID="Equation.3" ShapeID="_x0000_i1099" DrawAspect="Content" ObjectID="_1558705487" r:id="rId162"/>
        </w:object>
      </w:r>
      <w:r w:rsidRPr="002E5CE2">
        <w:rPr>
          <w:rFonts w:hAnsi="Times New Roman" w:hint="eastAsia"/>
        </w:rPr>
        <w:t>，则</w:t>
      </w:r>
      <w:r w:rsidRPr="002E5CE2">
        <w:rPr>
          <w:rFonts w:hAnsi="Times New Roman"/>
          <w:position w:val="-10"/>
        </w:rPr>
        <w:object w:dxaOrig="2200" w:dyaOrig="360">
          <v:shape id="_x0000_i1100" type="#_x0000_t75" alt="学科网(www.zxxk.com)--教育资源门户，提供试卷、教案、课件、论文、素材及各类教学资源下载，还有大量而丰富的教学相关资讯！" style="width:106.5pt;height:18pt" o:ole="">
            <v:imagedata r:id="rId163" o:title=""/>
          </v:shape>
          <o:OLEObject Type="Embed" ProgID="Equation.3" ShapeID="_x0000_i1100" DrawAspect="Content" ObjectID="_1558705488" r:id="rId164"/>
        </w:object>
      </w:r>
      <w:r w:rsidRPr="002E5CE2">
        <w:rPr>
          <w:rFonts w:hAnsi="Times New Roman" w:hint="eastAsia"/>
          <w:color w:val="000000"/>
        </w:rPr>
        <w:t>．</w:t>
      </w:r>
    </w:p>
    <w:p w:rsidR="00C078D5" w:rsidRPr="002E5CE2" w:rsidRDefault="00C078D5" w:rsidP="00C078D5">
      <w:pPr>
        <w:pStyle w:val="DefaultParagraph"/>
        <w:spacing w:line="360" w:lineRule="auto"/>
        <w:ind w:leftChars="472" w:left="991"/>
        <w:rPr>
          <w:rFonts w:hAnsi="Times New Roman"/>
        </w:rPr>
      </w:pPr>
      <w:r w:rsidRPr="002E5CE2">
        <w:rPr>
          <w:rFonts w:hAnsi="Times New Roman" w:hint="eastAsia"/>
        </w:rPr>
        <w:t>解得：</w:t>
      </w:r>
      <w:r w:rsidRPr="002E5CE2">
        <w:rPr>
          <w:rFonts w:hAnsi="Times New Roman"/>
          <w:position w:val="-10"/>
        </w:rPr>
        <w:object w:dxaOrig="639" w:dyaOrig="340">
          <v:shape id="_x0000_i1101" type="#_x0000_t75" alt="学科网(www.zxxk.com)--教育资源门户，提供试卷、教案、课件、论文、素材及各类教学资源下载，还有大量而丰富的教学相关资讯！" style="width:31.5pt;height:17.25pt" o:ole="">
            <v:imagedata r:id="rId165" o:title=""/>
          </v:shape>
          <o:OLEObject Type="Embed" ProgID="Equation.3" ShapeID="_x0000_i1101" DrawAspect="Content" ObjectID="_1558705489" r:id="rId166"/>
        </w:object>
      </w:r>
      <w:r w:rsidRPr="002E5CE2">
        <w:rPr>
          <w:rFonts w:hAnsi="Times New Roman" w:hint="eastAsia"/>
        </w:rPr>
        <w:t>（舍去），</w:t>
      </w:r>
      <w:r w:rsidRPr="002E5CE2">
        <w:rPr>
          <w:rFonts w:hAnsi="Times New Roman"/>
          <w:position w:val="-10"/>
        </w:rPr>
        <w:object w:dxaOrig="820" w:dyaOrig="340">
          <v:shape id="_x0000_i1102" type="#_x0000_t75" alt="学科网(www.zxxk.com)--教育资源门户，提供试卷、教案、课件、论文、素材及各类教学资源下载，还有大量而丰富的教学相关资讯！" style="width:40.5pt;height:17.25pt" o:ole="">
            <v:imagedata r:id="rId167" o:title=""/>
          </v:shape>
          <o:OLEObject Type="Embed" ProgID="Equation.3" ShapeID="_x0000_i1102" DrawAspect="Content" ObjectID="_1558705490" r:id="rId168"/>
        </w:object>
      </w:r>
      <w:r w:rsidRPr="002E5CE2">
        <w:rPr>
          <w:rFonts w:hAnsi="Times New Roman" w:hint="eastAsia"/>
          <w:color w:val="000000"/>
        </w:rPr>
        <w:t>．</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sidRPr="002E5CE2">
        <w:rPr>
          <w:rFonts w:hAnsi="Times New Roman"/>
          <w:position w:val="-6"/>
        </w:rPr>
        <w:object w:dxaOrig="1500" w:dyaOrig="320">
          <v:shape id="_x0000_i1103" type="#_x0000_t75" alt="学科网(www.zxxk.com)--教育资源门户，提供试卷、教案、课件、论文、素材及各类教学资源下载，还有大量而丰富的教学相关资讯！" style="width:73.5pt;height:16.5pt" o:ole="">
            <v:imagedata r:id="rId169" o:title=""/>
          </v:shape>
          <o:OLEObject Type="Embed" ProgID="Equation.3" ShapeID="_x0000_i1103" DrawAspect="Content" ObjectID="_1558705491" r:id="rId170"/>
        </w:object>
      </w:r>
      <w:r w:rsidRPr="002E5CE2">
        <w:rPr>
          <w:rFonts w:hAnsi="Times New Roman" w:hint="eastAsia"/>
        </w:rPr>
        <w:t>，</w:t>
      </w:r>
    </w:p>
    <w:p w:rsidR="00C078D5" w:rsidRPr="002E5CE2" w:rsidRDefault="00C078D5" w:rsidP="00C078D5">
      <w:pPr>
        <w:pStyle w:val="DefaultParagraph"/>
        <w:spacing w:line="360" w:lineRule="auto"/>
        <w:ind w:leftChars="472" w:left="991"/>
        <w:rPr>
          <w:rFonts w:hAnsi="Times New Roman"/>
        </w:rPr>
      </w:pPr>
      <w:r w:rsidRPr="002E5CE2">
        <w:rPr>
          <w:rFonts w:hAnsi="Times New Roman" w:hint="eastAsia"/>
        </w:rPr>
        <w:t>则</w:t>
      </w:r>
      <w:r w:rsidRPr="002E5CE2">
        <w:rPr>
          <w:rFonts w:hAnsi="Times New Roman"/>
          <w:i/>
        </w:rPr>
        <w:t>P</w:t>
      </w:r>
      <w:r w:rsidRPr="002E5CE2">
        <w:rPr>
          <w:rFonts w:hAnsi="Times New Roman"/>
          <w:vertAlign w:val="subscript"/>
        </w:rPr>
        <w:t>2</w:t>
      </w:r>
      <w:r w:rsidRPr="002E5CE2">
        <w:rPr>
          <w:rFonts w:hAnsi="Times New Roman" w:hint="eastAsia"/>
        </w:rPr>
        <w:t>的坐标是</w:t>
      </w:r>
      <w:r w:rsidRPr="002E5CE2">
        <w:rPr>
          <w:rFonts w:hAnsi="Times New Roman"/>
          <w:position w:val="-10"/>
        </w:rPr>
        <w:object w:dxaOrig="600" w:dyaOrig="320">
          <v:shape id="_x0000_i1104" type="#_x0000_t75" alt="学科网(www.zxxk.com)--教育资源门户，提供试卷、教案、课件、论文、素材及各类教学资源下载，还有大量而丰富的教学相关资讯！" style="width:35.25pt;height:15.75pt" o:ole="">
            <v:imagedata r:id="rId171" o:title=""/>
          </v:shape>
          <o:OLEObject Type="Embed" ProgID="Equation.3" ShapeID="_x0000_i1104" DrawAspect="Content" ObjectID="_1558705492" r:id="rId172"/>
        </w:object>
      </w:r>
      <w:r w:rsidRPr="002E5CE2">
        <w:rPr>
          <w:rFonts w:hAnsi="Times New Roman" w:hint="eastAsia"/>
        </w:rPr>
        <w:t>．</w:t>
      </w:r>
    </w:p>
    <w:p w:rsidR="00C078D5" w:rsidRPr="002E5CE2" w:rsidRDefault="00C078D5" w:rsidP="00C078D5">
      <w:pPr>
        <w:ind w:leftChars="472" w:left="991"/>
      </w:pPr>
      <w:r w:rsidRPr="002E5CE2">
        <w:rPr>
          <w:rFonts w:hint="eastAsia"/>
        </w:rPr>
        <w:t>综上所述，</w:t>
      </w:r>
      <w:r w:rsidRPr="002E5CE2">
        <w:rPr>
          <w:i/>
        </w:rPr>
        <w:t>P</w:t>
      </w:r>
      <w:r w:rsidRPr="002E5CE2">
        <w:rPr>
          <w:rFonts w:hint="eastAsia"/>
        </w:rPr>
        <w:t>的坐标是</w:t>
      </w:r>
      <w:r w:rsidRPr="002E5CE2">
        <w:rPr>
          <w:position w:val="-10"/>
        </w:rPr>
        <w:object w:dxaOrig="720" w:dyaOrig="320">
          <v:shape id="_x0000_i1105" type="#_x0000_t75" alt="学科网(www.zxxk.com)--教育资源门户，提供试卷、教案、课件、论文、素材及各类教学资源下载，还有大量而丰富的教学相关资讯！" style="width:34.5pt;height:15.75pt" o:ole="">
            <v:imagedata r:id="rId173" o:title=""/>
          </v:shape>
          <o:OLEObject Type="Embed" ProgID="Equation.3" ShapeID="_x0000_i1105" DrawAspect="Content" ObjectID="_1558705493" r:id="rId174"/>
        </w:object>
      </w:r>
      <w:r w:rsidRPr="002E5CE2">
        <w:rPr>
          <w:rFonts w:hint="eastAsia"/>
        </w:rPr>
        <w:t>或</w:t>
      </w:r>
      <w:r w:rsidRPr="002E5CE2">
        <w:rPr>
          <w:position w:val="-10"/>
        </w:rPr>
        <w:object w:dxaOrig="600" w:dyaOrig="320">
          <v:shape id="_x0000_i1106" type="#_x0000_t75" alt="学科网(www.zxxk.com)--教育资源门户，提供试卷、教案、课件、论文、素材及各类教学资源下载，还有大量而丰富的教学相关资讯！" style="width:35.25pt;height:15.75pt" o:ole="">
            <v:imagedata r:id="rId175" o:title=""/>
          </v:shape>
          <o:OLEObject Type="Embed" ProgID="Equation.3" ShapeID="_x0000_i1106" DrawAspect="Content" ObjectID="_1558705494" r:id="rId176"/>
        </w:object>
      </w:r>
      <w:r w:rsidRPr="002E5CE2">
        <w:rPr>
          <w:rFonts w:hint="eastAsia"/>
          <w:color w:val="000000"/>
        </w:rPr>
        <w:t>．</w:t>
      </w:r>
      <w:r w:rsidRPr="002E5CE2">
        <w:rPr>
          <w:color w:val="000000"/>
        </w:rPr>
        <w:t>………………………7</w:t>
      </w:r>
      <w:r w:rsidRPr="002E5CE2">
        <w:rPr>
          <w:rFonts w:hint="eastAsia"/>
          <w:color w:val="000000"/>
        </w:rPr>
        <w:t>分</w:t>
      </w:r>
    </w:p>
    <w:p w:rsidR="00C078D5" w:rsidRPr="002E5CE2" w:rsidRDefault="00C078D5" w:rsidP="00C078D5">
      <w:pPr>
        <w:ind w:leftChars="472" w:left="991"/>
        <w:rPr>
          <w:szCs w:val="21"/>
        </w:rPr>
      </w:pPr>
      <w:r w:rsidRPr="002E5CE2">
        <w:rPr>
          <w:szCs w:val="21"/>
        </w:rPr>
        <w:t>(</w:t>
      </w:r>
      <w:r w:rsidRPr="002E5CE2">
        <w:rPr>
          <w:rFonts w:hint="eastAsia"/>
          <w:szCs w:val="21"/>
        </w:rPr>
        <w:t>本题有多种解法，请参照此评分标准给分</w:t>
      </w:r>
      <w:r w:rsidRPr="002E5CE2">
        <w:rPr>
          <w:szCs w:val="21"/>
        </w:rPr>
        <w:t>.)</w:t>
      </w:r>
    </w:p>
    <w:p w:rsidR="00C078D5" w:rsidRPr="002E5CE2" w:rsidRDefault="00C078D5" w:rsidP="00C078D5">
      <w:pPr>
        <w:pStyle w:val="DefaultParagraph"/>
        <w:spacing w:line="360" w:lineRule="auto"/>
        <w:ind w:leftChars="472" w:left="991"/>
        <w:rPr>
          <w:rFonts w:hAnsi="Times New Roman"/>
        </w:rPr>
      </w:pPr>
      <w:r w:rsidRPr="002E5CE2">
        <w:rPr>
          <w:rFonts w:hAnsi="Times New Roman" w:hint="eastAsia"/>
        </w:rPr>
        <w:t>（</w:t>
      </w:r>
      <w:r w:rsidRPr="002E5CE2">
        <w:rPr>
          <w:rFonts w:hAnsi="Times New Roman"/>
        </w:rPr>
        <w:t>3</w:t>
      </w:r>
      <w:r w:rsidRPr="002E5CE2">
        <w:rPr>
          <w:rFonts w:hAnsi="Times New Roman" w:hint="eastAsia"/>
        </w:rPr>
        <w:t>）连接</w:t>
      </w:r>
      <w:r w:rsidRPr="002E5CE2">
        <w:rPr>
          <w:rFonts w:hAnsi="Times New Roman"/>
          <w:i/>
        </w:rPr>
        <w:t>OD</w:t>
      </w:r>
      <w:r w:rsidRPr="002E5CE2">
        <w:rPr>
          <w:rFonts w:hAnsi="Times New Roman" w:hint="eastAsia"/>
        </w:rPr>
        <w:t>，由题意可知，四边形</w:t>
      </w:r>
      <w:r w:rsidRPr="002E5CE2">
        <w:rPr>
          <w:rFonts w:hAnsi="Times New Roman"/>
          <w:i/>
        </w:rPr>
        <w:t>OFDE</w:t>
      </w:r>
      <w:r w:rsidRPr="002E5CE2">
        <w:rPr>
          <w:rFonts w:hAnsi="Times New Roman" w:hint="eastAsia"/>
        </w:rPr>
        <w:t>是矩形，则</w:t>
      </w:r>
      <w:r w:rsidRPr="002E5CE2">
        <w:rPr>
          <w:rFonts w:hAnsi="Times New Roman"/>
          <w:i/>
        </w:rPr>
        <w:t>OD</w:t>
      </w:r>
      <w:r w:rsidRPr="002E5CE2">
        <w:rPr>
          <w:rFonts w:hAnsi="Times New Roman"/>
        </w:rPr>
        <w:t>=</w:t>
      </w:r>
      <w:r w:rsidRPr="002E5CE2">
        <w:rPr>
          <w:rFonts w:hAnsi="Times New Roman"/>
          <w:i/>
        </w:rPr>
        <w:t>EF</w:t>
      </w:r>
      <w:r w:rsidRPr="002E5CE2">
        <w:rPr>
          <w:rFonts w:hAnsi="Times New Roman" w:hint="eastAsia"/>
        </w:rPr>
        <w:t>．</w:t>
      </w:r>
    </w:p>
    <w:p w:rsidR="00C078D5" w:rsidRPr="002E5CE2" w:rsidRDefault="00C078D5" w:rsidP="00C078D5">
      <w:pPr>
        <w:pStyle w:val="DefaultParagraph"/>
        <w:spacing w:line="360" w:lineRule="auto"/>
        <w:ind w:leftChars="472" w:left="991"/>
        <w:rPr>
          <w:rFonts w:hAnsi="Times New Roman"/>
        </w:rPr>
      </w:pPr>
      <w:r w:rsidRPr="002E5CE2">
        <w:rPr>
          <w:rFonts w:hAnsi="Times New Roman" w:hint="eastAsia"/>
        </w:rPr>
        <w:t>根据垂线段最短</w:t>
      </w:r>
      <w:r>
        <w:rPr>
          <w:rFonts w:hAnsi="Times New Roman"/>
          <w:noProof/>
          <w:lang w:val="en-US" w:eastAsia="zh-CN"/>
        </w:rPr>
        <w:drawing>
          <wp:inline distT="0" distB="0" distL="0" distR="0">
            <wp:extent cx="19050" cy="19050"/>
            <wp:effectExtent l="19050" t="0" r="0" b="0"/>
            <wp:docPr id="88" name="图片 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教育资源门户，提供试卷、教案、课件、论文、素材及各类教学资源下载，还有大量而丰富的教学相关资讯！"/>
                    <pic:cNvPicPr>
                      <a:picLocks noChangeAspect="1" noChangeArrowheads="1"/>
                    </pic:cNvPicPr>
                  </pic:nvPicPr>
                  <pic:blipFill>
                    <a:blip r:embed="rId2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E5CE2">
        <w:rPr>
          <w:rFonts w:hAnsi="Times New Roman" w:hint="eastAsia"/>
        </w:rPr>
        <w:t>，可得当</w:t>
      </w:r>
      <w:r w:rsidRPr="002E5CE2">
        <w:rPr>
          <w:rFonts w:hAnsi="Times New Roman"/>
          <w:i/>
        </w:rPr>
        <w:t>OD</w:t>
      </w:r>
      <w:r w:rsidRPr="002E5CE2">
        <w:rPr>
          <w:rFonts w:ascii="宋体" w:hAnsi="宋体" w:cs="宋体" w:hint="eastAsia"/>
        </w:rPr>
        <w:t>⊥</w:t>
      </w:r>
      <w:r w:rsidRPr="002E5CE2">
        <w:rPr>
          <w:rFonts w:hAnsi="Times New Roman"/>
          <w:i/>
        </w:rPr>
        <w:t>AC</w:t>
      </w:r>
      <w:r w:rsidRPr="002E5CE2">
        <w:rPr>
          <w:rFonts w:hAnsi="Times New Roman" w:hint="eastAsia"/>
        </w:rPr>
        <w:t>时，</w:t>
      </w:r>
      <w:r w:rsidRPr="002E5CE2">
        <w:rPr>
          <w:rFonts w:hAnsi="Times New Roman"/>
          <w:i/>
        </w:rPr>
        <w:t>OD</w:t>
      </w:r>
      <w:r w:rsidRPr="002E5CE2">
        <w:rPr>
          <w:rFonts w:hAnsi="Times New Roman" w:hint="eastAsia"/>
        </w:rPr>
        <w:t>最短，即</w:t>
      </w:r>
      <w:r w:rsidRPr="002E5CE2">
        <w:rPr>
          <w:rFonts w:hAnsi="Times New Roman"/>
          <w:i/>
        </w:rPr>
        <w:t>EF</w:t>
      </w:r>
      <w:r w:rsidRPr="002E5CE2">
        <w:rPr>
          <w:rFonts w:hAnsi="Times New Roman" w:hint="eastAsia"/>
        </w:rPr>
        <w:t>最短．</w:t>
      </w:r>
      <w:r w:rsidRPr="002E5CE2">
        <w:rPr>
          <w:rFonts w:hAnsi="Times New Roman"/>
          <w:color w:val="000000"/>
        </w:rPr>
        <w:t>……………8</w:t>
      </w:r>
      <w:r w:rsidRPr="002E5CE2">
        <w:rPr>
          <w:rFonts w:hAnsi="Times New Roman" w:hint="eastAsia"/>
          <w:color w:val="000000"/>
        </w:rPr>
        <w:t>分</w:t>
      </w:r>
    </w:p>
    <w:p w:rsidR="00C078D5" w:rsidRPr="002E5CE2" w:rsidRDefault="00C078D5" w:rsidP="00C078D5">
      <w:pPr>
        <w:pStyle w:val="DefaultParagraph"/>
        <w:spacing w:line="360" w:lineRule="auto"/>
        <w:ind w:leftChars="472" w:left="991"/>
        <w:rPr>
          <w:rFonts w:hAnsi="Times New Roman"/>
        </w:rPr>
      </w:pPr>
      <w:r>
        <w:rPr>
          <w:noProof/>
          <w:lang w:val="en-US" w:eastAsia="zh-CN"/>
        </w:rPr>
        <w:drawing>
          <wp:anchor distT="0" distB="0" distL="114300" distR="114300" simplePos="0" relativeHeight="251661312" behindDoc="0" locked="0" layoutInCell="1" allowOverlap="1">
            <wp:simplePos x="0" y="0"/>
            <wp:positionH relativeFrom="column">
              <wp:posOffset>3520440</wp:posOffset>
            </wp:positionH>
            <wp:positionV relativeFrom="paragraph">
              <wp:posOffset>63500</wp:posOffset>
            </wp:positionV>
            <wp:extent cx="1743075" cy="2181225"/>
            <wp:effectExtent l="19050" t="0" r="9525" b="0"/>
            <wp:wrapSquare wrapText="bothSides"/>
            <wp:docPr id="3" name="图片 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卷、教案、课件、论文、素材及各类教学资源下载，还有大量而丰富的教学相关资讯！"/>
                    <pic:cNvPicPr>
                      <a:picLocks noChangeAspect="1" noChangeArrowheads="1"/>
                    </pic:cNvPicPr>
                  </pic:nvPicPr>
                  <pic:blipFill>
                    <a:blip r:embed="rId177"/>
                    <a:srcRect/>
                    <a:stretch>
                      <a:fillRect/>
                    </a:stretch>
                  </pic:blipFill>
                  <pic:spPr bwMode="auto">
                    <a:xfrm>
                      <a:off x="0" y="0"/>
                      <a:ext cx="1743075" cy="2181225"/>
                    </a:xfrm>
                    <a:prstGeom prst="rect">
                      <a:avLst/>
                    </a:prstGeom>
                    <a:noFill/>
                  </pic:spPr>
                </pic:pic>
              </a:graphicData>
            </a:graphic>
          </wp:anchor>
        </w:drawing>
      </w:r>
      <w:r w:rsidRPr="002E5CE2">
        <w:rPr>
          <w:rFonts w:hAnsi="Times New Roman" w:hint="eastAsia"/>
        </w:rPr>
        <w:t>由（</w:t>
      </w:r>
      <w:r w:rsidRPr="002E5CE2">
        <w:rPr>
          <w:rFonts w:hAnsi="Times New Roman"/>
        </w:rPr>
        <w:t>1</w:t>
      </w:r>
      <w:r w:rsidRPr="002E5CE2">
        <w:rPr>
          <w:rFonts w:hAnsi="Times New Roman" w:hint="eastAsia"/>
        </w:rPr>
        <w:t>）可知，在</w:t>
      </w:r>
      <w:r w:rsidRPr="002E5CE2">
        <w:rPr>
          <w:rFonts w:hAnsi="Times New Roman"/>
        </w:rPr>
        <w:t>Rt</w:t>
      </w:r>
      <w:r w:rsidRPr="002E5CE2">
        <w:rPr>
          <w:rFonts w:ascii="宋体" w:hAnsi="宋体" w:cs="宋体" w:hint="eastAsia"/>
        </w:rPr>
        <w:t>△</w:t>
      </w:r>
      <w:r w:rsidRPr="002E5CE2">
        <w:rPr>
          <w:rFonts w:hAnsi="Times New Roman"/>
          <w:i/>
        </w:rPr>
        <w:t>AOC</w:t>
      </w:r>
      <w:r w:rsidRPr="002E5CE2">
        <w:rPr>
          <w:rFonts w:hAnsi="Times New Roman" w:hint="eastAsia"/>
        </w:rPr>
        <w:t>中，</w:t>
      </w:r>
      <w:r w:rsidRPr="009D2A6E">
        <w:rPr>
          <w:rFonts w:hAnsi="Times New Roman" w:hint="eastAsia"/>
          <w:color w:val="FFFFFF"/>
          <w:sz w:val="4"/>
        </w:rPr>
        <w:t>[</w:t>
      </w:r>
      <w:r w:rsidRPr="009D2A6E">
        <w:rPr>
          <w:rFonts w:hAnsi="Times New Roman" w:hint="eastAsia"/>
          <w:color w:val="FFFFFF"/>
          <w:sz w:val="4"/>
        </w:rPr>
        <w:t>来源</w:t>
      </w:r>
      <w:r w:rsidRPr="009D2A6E">
        <w:rPr>
          <w:rFonts w:hAnsi="Times New Roman" w:hint="eastAsia"/>
          <w:color w:val="FFFFFF"/>
          <w:sz w:val="4"/>
        </w:rPr>
        <w:t>:</w:t>
      </w:r>
      <w:r w:rsidRPr="009D2A6E">
        <w:rPr>
          <w:rFonts w:hAnsi="Times New Roman" w:hint="eastAsia"/>
          <w:color w:val="FFFFFF"/>
          <w:sz w:val="4"/>
        </w:rPr>
        <w:t>学科网</w:t>
      </w:r>
      <w:r w:rsidRPr="009D2A6E">
        <w:rPr>
          <w:rFonts w:hAnsi="Times New Roman" w:hint="eastAsia"/>
          <w:color w:val="FFFFFF"/>
          <w:sz w:val="4"/>
        </w:rPr>
        <w:t>ZXXK]</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sidRPr="002E5CE2">
        <w:rPr>
          <w:rFonts w:hAnsi="Times New Roman"/>
          <w:i/>
        </w:rPr>
        <w:t>OC</w:t>
      </w:r>
      <w:r w:rsidRPr="002E5CE2">
        <w:rPr>
          <w:rFonts w:hAnsi="Times New Roman"/>
        </w:rPr>
        <w:t>=</w:t>
      </w:r>
      <w:r w:rsidRPr="002E5CE2">
        <w:rPr>
          <w:rFonts w:hAnsi="Times New Roman"/>
          <w:i/>
        </w:rPr>
        <w:t>OA</w:t>
      </w:r>
      <w:r w:rsidRPr="002E5CE2">
        <w:rPr>
          <w:rFonts w:hAnsi="Times New Roman"/>
        </w:rPr>
        <w:t>=3</w:t>
      </w:r>
      <w:r w:rsidRPr="002E5CE2">
        <w:rPr>
          <w:rFonts w:hAnsi="Times New Roman" w:hint="eastAsia"/>
        </w:rPr>
        <w:t>，</w:t>
      </w:r>
      <w:r w:rsidRPr="002E5CE2">
        <w:rPr>
          <w:rFonts w:hAnsi="Times New Roman"/>
          <w:i/>
        </w:rPr>
        <w:t>OD</w:t>
      </w:r>
      <w:r w:rsidRPr="002E5CE2">
        <w:rPr>
          <w:rFonts w:ascii="宋体" w:hAnsi="宋体" w:cs="宋体" w:hint="eastAsia"/>
        </w:rPr>
        <w:t>⊥</w:t>
      </w:r>
      <w:r w:rsidRPr="002E5CE2">
        <w:rPr>
          <w:rFonts w:hAnsi="Times New Roman"/>
          <w:i/>
        </w:rPr>
        <w:t>AC</w:t>
      </w:r>
      <w:r w:rsidRPr="002E5CE2">
        <w:rPr>
          <w:rFonts w:hAnsi="Times New Roman" w:hint="eastAsia"/>
        </w:rPr>
        <w:t>，</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sidRPr="002E5CE2">
        <w:rPr>
          <w:rFonts w:hAnsi="Times New Roman"/>
        </w:rPr>
        <w:t xml:space="preserve"> </w:t>
      </w:r>
      <w:r w:rsidRPr="002E5CE2">
        <w:rPr>
          <w:rFonts w:hAnsi="Times New Roman"/>
          <w:i/>
        </w:rPr>
        <w:t>D</w:t>
      </w:r>
      <w:r w:rsidRPr="002E5CE2">
        <w:rPr>
          <w:rFonts w:hAnsi="Times New Roman" w:hint="eastAsia"/>
        </w:rPr>
        <w:t>是</w:t>
      </w:r>
      <w:r w:rsidRPr="002E5CE2">
        <w:rPr>
          <w:rFonts w:hAnsi="Times New Roman"/>
          <w:i/>
        </w:rPr>
        <w:t>AC</w:t>
      </w:r>
      <w:r w:rsidRPr="002E5CE2">
        <w:rPr>
          <w:rFonts w:hAnsi="Times New Roman" w:hint="eastAsia"/>
        </w:rPr>
        <w:t>的中点．</w:t>
      </w:r>
      <w:r w:rsidRPr="002E5CE2">
        <w:rPr>
          <w:rFonts w:hAnsi="Times New Roman"/>
        </w:rPr>
        <w:t xml:space="preserve"> </w:t>
      </w:r>
    </w:p>
    <w:p w:rsidR="00C078D5" w:rsidRPr="002E5CE2" w:rsidRDefault="00C078D5" w:rsidP="00C078D5">
      <w:pPr>
        <w:pStyle w:val="DefaultParagraph"/>
        <w:spacing w:line="360" w:lineRule="auto"/>
        <w:ind w:leftChars="472" w:left="991"/>
        <w:rPr>
          <w:rFonts w:hAnsi="Times New Roman"/>
        </w:rPr>
      </w:pPr>
      <w:r w:rsidRPr="002E5CE2">
        <w:rPr>
          <w:rFonts w:hAnsi="Times New Roman" w:hint="eastAsia"/>
        </w:rPr>
        <w:t>又</w:t>
      </w:r>
      <w:r w:rsidRPr="002E5CE2">
        <w:rPr>
          <w:rFonts w:ascii="宋体" w:hAnsi="宋体" w:cs="宋体" w:hint="eastAsia"/>
        </w:rPr>
        <w:t>∵</w:t>
      </w:r>
      <w:r w:rsidRPr="002E5CE2">
        <w:rPr>
          <w:rFonts w:hAnsi="Times New Roman"/>
          <w:i/>
        </w:rPr>
        <w:t>DF</w:t>
      </w:r>
      <w:r w:rsidRPr="002E5CE2">
        <w:rPr>
          <w:rFonts w:ascii="宋体" w:hAnsi="宋体" w:cs="宋体" w:hint="eastAsia"/>
        </w:rPr>
        <w:t>∥</w:t>
      </w:r>
      <w:r w:rsidRPr="002E5CE2">
        <w:rPr>
          <w:rFonts w:hAnsi="Times New Roman"/>
          <w:i/>
        </w:rPr>
        <w:t>OC</w:t>
      </w:r>
      <w:r w:rsidRPr="002E5CE2">
        <w:rPr>
          <w:rFonts w:hAnsi="Times New Roman" w:hint="eastAsia"/>
        </w:rPr>
        <w:t>，</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sidRPr="002E5CE2">
        <w:rPr>
          <w:rFonts w:hAnsi="Times New Roman"/>
          <w:position w:val="-24"/>
        </w:rPr>
        <w:object w:dxaOrig="1579" w:dyaOrig="620">
          <v:shape id="_x0000_i1107" type="#_x0000_t75" alt="学科网(www.zxxk.com)--教育资源门户，提供试卷、教案、课件、论文、素材及各类教学资源下载，还有大量而丰富的教学相关资讯！" style="width:92.25pt;height:30.75pt" o:ole="">
            <v:imagedata r:id="rId178" o:title=""/>
          </v:shape>
          <o:OLEObject Type="Embed" ProgID="Equation.3" ShapeID="_x0000_i1107" DrawAspect="Content" ObjectID="_1558705495" r:id="rId179"/>
        </w:object>
      </w:r>
      <w:r w:rsidRPr="002E5CE2">
        <w:rPr>
          <w:rFonts w:hAnsi="Times New Roman" w:hint="eastAsia"/>
          <w:color w:val="000000"/>
        </w:rPr>
        <w:t>．</w:t>
      </w:r>
    </w:p>
    <w:p w:rsidR="00C078D5" w:rsidRPr="002E5CE2" w:rsidRDefault="00C078D5" w:rsidP="00C078D5">
      <w:pPr>
        <w:pStyle w:val="DefaultParagraph"/>
        <w:spacing w:line="360" w:lineRule="auto"/>
        <w:ind w:leftChars="472" w:left="991"/>
        <w:rPr>
          <w:rFonts w:hAnsi="Times New Roman"/>
        </w:rPr>
      </w:pPr>
      <w:r w:rsidRPr="002E5CE2">
        <w:rPr>
          <w:rFonts w:ascii="宋体" w:hAnsi="宋体" w:cs="宋体" w:hint="eastAsia"/>
        </w:rPr>
        <w:t>∴</w:t>
      </w:r>
      <w:r w:rsidRPr="002E5CE2">
        <w:rPr>
          <w:rFonts w:hAnsi="Times New Roman" w:hint="eastAsia"/>
        </w:rPr>
        <w:t>点</w:t>
      </w:r>
      <w:r w:rsidRPr="002E5CE2">
        <w:rPr>
          <w:rFonts w:hAnsi="Times New Roman"/>
          <w:i/>
        </w:rPr>
        <w:t>P</w:t>
      </w:r>
      <w:r w:rsidRPr="002E5CE2">
        <w:rPr>
          <w:rFonts w:hAnsi="Times New Roman" w:hint="eastAsia"/>
        </w:rPr>
        <w:t>的纵坐标是</w:t>
      </w:r>
      <w:r w:rsidRPr="002E5CE2">
        <w:rPr>
          <w:rFonts w:hAnsi="Times New Roman"/>
          <w:position w:val="-24"/>
        </w:rPr>
        <w:object w:dxaOrig="400" w:dyaOrig="620">
          <v:shape id="_x0000_i1108" type="#_x0000_t75" alt="学科网(www.zxxk.com)--教育资源门户，提供试卷、教案、课件、论文、素材及各类教学资源下载，还有大量而丰富的教学相关资讯！" style="width:23.25pt;height:30.75pt" o:ole="">
            <v:imagedata r:id="rId180" o:title=""/>
          </v:shape>
          <o:OLEObject Type="Embed" ProgID="Equation.3" ShapeID="_x0000_i1108" DrawAspect="Content" ObjectID="_1558705496" r:id="rId181"/>
        </w:object>
      </w:r>
      <w:r w:rsidRPr="002E5CE2">
        <w:rPr>
          <w:rFonts w:hAnsi="Times New Roman" w:hint="eastAsia"/>
        </w:rPr>
        <w:t>．</w:t>
      </w:r>
      <w:r w:rsidRPr="002E5CE2">
        <w:rPr>
          <w:rFonts w:hAnsi="Times New Roman"/>
          <w:color w:val="000000"/>
        </w:rPr>
        <w:t>………………9</w:t>
      </w:r>
      <w:r w:rsidRPr="002E5CE2">
        <w:rPr>
          <w:rFonts w:hAnsi="Times New Roman" w:hint="eastAsia"/>
          <w:color w:val="000000"/>
        </w:rPr>
        <w:t>分</w:t>
      </w:r>
    </w:p>
    <w:p w:rsidR="00C078D5" w:rsidRPr="002E5CE2" w:rsidRDefault="00C078D5" w:rsidP="00C078D5">
      <w:pPr>
        <w:pStyle w:val="DefaultParagraph"/>
        <w:spacing w:line="360" w:lineRule="auto"/>
        <w:ind w:leftChars="472" w:left="991"/>
        <w:rPr>
          <w:rFonts w:hAnsi="Times New Roman"/>
        </w:rPr>
      </w:pPr>
      <w:r w:rsidRPr="002E5CE2">
        <w:rPr>
          <w:rFonts w:hAnsi="Times New Roman" w:hint="eastAsia"/>
        </w:rPr>
        <w:lastRenderedPageBreak/>
        <w:t>则</w:t>
      </w:r>
      <w:r w:rsidRPr="002E5CE2">
        <w:rPr>
          <w:rFonts w:hAnsi="Times New Roman"/>
          <w:position w:val="-24"/>
        </w:rPr>
        <w:object w:dxaOrig="1719" w:dyaOrig="620">
          <v:shape id="_x0000_i1109" type="#_x0000_t75" alt="学科网(www.zxxk.com)--教育资源门户，提供试卷、教案、课件、论文、素材及各类教学资源下载，还有大量而丰富的教学相关资讯！" style="width:83.25pt;height:32.25pt" o:ole="">
            <v:imagedata r:id="rId182" o:title=""/>
          </v:shape>
          <o:OLEObject Type="Embed" ProgID="Equation.3" ShapeID="_x0000_i1109" DrawAspect="Content" ObjectID="_1558705497" r:id="rId183"/>
        </w:object>
      </w:r>
      <w:r w:rsidRPr="002E5CE2">
        <w:rPr>
          <w:rFonts w:hAnsi="Times New Roman" w:hint="eastAsia"/>
        </w:rPr>
        <w:t>，</w:t>
      </w:r>
      <w:r w:rsidRPr="002E5CE2">
        <w:rPr>
          <w:rFonts w:hAnsi="Times New Roman"/>
        </w:rPr>
        <w:t xml:space="preserve">   </w:t>
      </w:r>
      <w:r w:rsidRPr="002E5CE2">
        <w:rPr>
          <w:rFonts w:hAnsi="Times New Roman" w:hint="eastAsia"/>
        </w:rPr>
        <w:t>解得：</w:t>
      </w:r>
      <w:r w:rsidRPr="002E5CE2">
        <w:rPr>
          <w:rFonts w:hAnsi="Times New Roman"/>
          <w:position w:val="-24"/>
        </w:rPr>
        <w:object w:dxaOrig="1240" w:dyaOrig="680">
          <v:shape id="_x0000_i1110" type="#_x0000_t75" alt="学科网(www.zxxk.com)--教育资源门户，提供试卷、教案、课件、论文、素材及各类教学资源下载，还有大量而丰富的教学相关资讯！" style="width:60.75pt;height:34.5pt" o:ole="">
            <v:imagedata r:id="rId184" o:title=""/>
          </v:shape>
          <o:OLEObject Type="Embed" ProgID="Equation.3" ShapeID="_x0000_i1110" DrawAspect="Content" ObjectID="_1558705498" r:id="rId185"/>
        </w:object>
      </w:r>
      <w:r w:rsidRPr="002E5CE2">
        <w:rPr>
          <w:rFonts w:hAnsi="Times New Roman" w:hint="eastAsia"/>
          <w:color w:val="000000"/>
        </w:rPr>
        <w:t>．</w:t>
      </w:r>
    </w:p>
    <w:p w:rsidR="00C078D5" w:rsidRPr="002E5CE2" w:rsidRDefault="00C078D5" w:rsidP="00C078D5">
      <w:pPr>
        <w:ind w:leftChars="472" w:left="991"/>
      </w:pPr>
      <w:r w:rsidRPr="002E5CE2">
        <w:rPr>
          <w:rFonts w:ascii="宋体" w:hAnsi="宋体" w:cs="宋体" w:hint="eastAsia"/>
        </w:rPr>
        <w:t>∴</w:t>
      </w:r>
      <w:r w:rsidRPr="002E5CE2">
        <w:rPr>
          <w:rFonts w:hint="eastAsia"/>
        </w:rPr>
        <w:t>当</w:t>
      </w:r>
      <w:r w:rsidRPr="002E5CE2">
        <w:rPr>
          <w:i/>
        </w:rPr>
        <w:t>EF</w:t>
      </w:r>
      <w:r w:rsidRPr="002E5CE2">
        <w:rPr>
          <w:rFonts w:hint="eastAsia"/>
        </w:rPr>
        <w:t>最短时，点</w:t>
      </w:r>
      <w:r w:rsidRPr="002E5CE2">
        <w:rPr>
          <w:i/>
        </w:rPr>
        <w:t>P</w:t>
      </w:r>
      <w:r w:rsidRPr="002E5CE2">
        <w:rPr>
          <w:rFonts w:hint="eastAsia"/>
        </w:rPr>
        <w:t>的坐标是：（</w:t>
      </w:r>
      <w:r w:rsidRPr="002E5CE2">
        <w:rPr>
          <w:position w:val="-24"/>
        </w:rPr>
        <w:object w:dxaOrig="859" w:dyaOrig="680">
          <v:shape id="_x0000_i1111" type="#_x0000_t75" alt="学科网(www.zxxk.com)--教育资源门户，提供试卷、教案、课件、论文、素材及各类教学资源下载，还有大量而丰富的教学相关资讯！" style="width:42pt;height:34.5pt" o:ole="">
            <v:imagedata r:id="rId186" o:title=""/>
          </v:shape>
          <o:OLEObject Type="Embed" ProgID="Equation.3" ShapeID="_x0000_i1111" DrawAspect="Content" ObjectID="_1558705499" r:id="rId187"/>
        </w:object>
      </w:r>
      <w:r w:rsidRPr="002E5CE2">
        <w:rPr>
          <w:rFonts w:hint="eastAsia"/>
        </w:rPr>
        <w:t>，</w:t>
      </w:r>
      <w:r w:rsidRPr="002E5CE2">
        <w:rPr>
          <w:position w:val="-24"/>
        </w:rPr>
        <w:object w:dxaOrig="400" w:dyaOrig="620">
          <v:shape id="_x0000_i1112" type="#_x0000_t75" alt="学科网(www.zxxk.com)--教育资源门户，提供试卷、教案、课件、论文、素材及各类教学资源下载，还有大量而丰富的教学相关资讯！" style="width:23.25pt;height:30.75pt" o:ole="">
            <v:imagedata r:id="rId180" o:title=""/>
          </v:shape>
          <o:OLEObject Type="Embed" ProgID="Equation.3" ShapeID="_x0000_i1112" DrawAspect="Content" ObjectID="_1558705500" r:id="rId188"/>
        </w:object>
      </w:r>
      <w:r w:rsidRPr="002E5CE2">
        <w:rPr>
          <w:rFonts w:hint="eastAsia"/>
        </w:rPr>
        <w:t>）或（</w:t>
      </w:r>
      <w:r w:rsidRPr="002E5CE2">
        <w:rPr>
          <w:position w:val="-24"/>
        </w:rPr>
        <w:object w:dxaOrig="859" w:dyaOrig="680">
          <v:shape id="_x0000_i1113" type="#_x0000_t75" alt="学科网(www.zxxk.com)--教育资源门户，提供试卷、教案、课件、论文、素材及各类教学资源下载，还有大量而丰富的教学相关资讯！" style="width:42pt;height:34.5pt" o:ole="">
            <v:imagedata r:id="rId189" o:title=""/>
          </v:shape>
          <o:OLEObject Type="Embed" ProgID="Equation.3" ShapeID="_x0000_i1113" DrawAspect="Content" ObjectID="_1558705501" r:id="rId190"/>
        </w:object>
      </w:r>
      <w:r w:rsidRPr="002E5CE2">
        <w:rPr>
          <w:rFonts w:hint="eastAsia"/>
        </w:rPr>
        <w:t>，</w:t>
      </w:r>
      <w:r w:rsidRPr="002E5CE2">
        <w:rPr>
          <w:position w:val="-24"/>
        </w:rPr>
        <w:object w:dxaOrig="400" w:dyaOrig="620">
          <v:shape id="_x0000_i1114" type="#_x0000_t75" alt="学科网(www.zxxk.com)--教育资源门户，提供试卷、教案、课件、论文、素材及各类教学资源下载，还有大量而丰富的教学相关资讯！" style="width:23.25pt;height:30.75pt" o:ole="">
            <v:imagedata r:id="rId180" o:title=""/>
          </v:shape>
          <o:OLEObject Type="Embed" ProgID="Equation.3" ShapeID="_x0000_i1114" DrawAspect="Content" ObjectID="_1558705502" r:id="rId191"/>
        </w:object>
      </w:r>
      <w:r w:rsidRPr="002E5CE2">
        <w:rPr>
          <w:rFonts w:hint="eastAsia"/>
        </w:rPr>
        <w:t>）．</w:t>
      </w:r>
    </w:p>
    <w:p w:rsidR="00C078D5" w:rsidRPr="002E5CE2" w:rsidRDefault="00C078D5" w:rsidP="00C078D5">
      <w:pPr>
        <w:ind w:leftChars="472" w:left="991"/>
        <w:rPr>
          <w:b/>
          <w:szCs w:val="21"/>
        </w:rPr>
      </w:pPr>
      <w:r w:rsidRPr="002E5CE2">
        <w:t xml:space="preserve">                                            </w:t>
      </w:r>
      <w:r>
        <w:rPr>
          <w:noProof/>
        </w:rPr>
        <w:drawing>
          <wp:inline distT="0" distB="0" distL="0" distR="0">
            <wp:extent cx="19050" cy="19050"/>
            <wp:effectExtent l="19050" t="0" r="0" b="0"/>
            <wp:docPr id="97" name="图片 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及各类教学资源下载，还有大量而丰富的教学相关资讯！"/>
                    <pic:cNvPicPr>
                      <a:picLocks noChangeAspect="1" noChangeArrowheads="1"/>
                    </pic:cNvPicPr>
                  </pic:nvPicPr>
                  <pic:blipFill>
                    <a:blip r:embed="rId2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E5CE2">
        <w:t xml:space="preserve">      </w:t>
      </w:r>
      <w:r w:rsidRPr="002E5CE2">
        <w:rPr>
          <w:color w:val="000000"/>
        </w:rPr>
        <w:t>……………10</w:t>
      </w:r>
      <w:r w:rsidRPr="002E5CE2">
        <w:rPr>
          <w:rFonts w:hint="eastAsia"/>
          <w:color w:val="000000"/>
        </w:rPr>
        <w:t>分</w:t>
      </w:r>
    </w:p>
    <w:p w:rsidR="00C078D5" w:rsidRPr="0077474F" w:rsidRDefault="00C078D5" w:rsidP="00C078D5">
      <w:pPr>
        <w:pStyle w:val="DefaultParagraph"/>
        <w:spacing w:line="360" w:lineRule="auto"/>
        <w:ind w:left="283" w:hangingChars="135" w:hanging="283"/>
        <w:rPr>
          <w:rFonts w:hAnsi="Times New Roman"/>
        </w:rPr>
      </w:pPr>
    </w:p>
    <w:p w:rsidR="00C078D5" w:rsidRPr="00A73ADD" w:rsidRDefault="00C078D5" w:rsidP="00C078D5">
      <w:pPr>
        <w:rPr>
          <w:rFonts w:ascii="宋体" w:hAnsi="宋体" w:hint="eastAsia"/>
        </w:rPr>
      </w:pPr>
    </w:p>
    <w:p w:rsidR="00C078D5" w:rsidRPr="003048BB" w:rsidRDefault="00C078D5" w:rsidP="00C078D5">
      <w:pPr>
        <w:rPr>
          <w:rFonts w:ascii="宋体" w:hAnsi="宋体" w:hint="eastAsia"/>
          <w:b/>
          <w:sz w:val="24"/>
          <w:szCs w:val="24"/>
        </w:rPr>
      </w:pPr>
    </w:p>
    <w:p w:rsidR="00CF46AB" w:rsidRDefault="00CF46AB"/>
    <w:sectPr w:rsidR="00CF46AB" w:rsidSect="000F1DCB">
      <w:headerReference w:type="even" r:id="rId192"/>
      <w:headerReference w:type="default" r:id="rId193"/>
      <w:footerReference w:type="default" r:id="rId194"/>
      <w:headerReference w:type="first" r:id="rId195"/>
      <w:pgSz w:w="11906" w:h="16838" w:code="9"/>
      <w:pgMar w:top="1276" w:right="1077" w:bottom="1440" w:left="1077" w:header="709" w:footer="734" w:gutter="0"/>
      <w:pgNumType w:fmt="numberInDash" w:chapSep="em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6AB" w:rsidRDefault="00CF46AB" w:rsidP="00C078D5">
      <w:r>
        <w:separator/>
      </w:r>
    </w:p>
  </w:endnote>
  <w:endnote w:type="continuationSeparator" w:id="1">
    <w:p w:rsidR="00CF46AB" w:rsidRDefault="00CF46AB" w:rsidP="00C078D5">
      <w:r>
        <w:continuationSeparator/>
      </w:r>
    </w:p>
  </w:endnote>
</w:endnotes>
</file>

<file path=word/fontTable.xml><?xml version="1.0" encoding="utf-8"?>
<w:fonts xmlns:r="http://schemas.openxmlformats.org/officeDocument/2006/relationships" xmlns:w="http://schemas.openxmlformats.org/wordprocessingml/2006/main">
  <w:font w:name="MingLiU">
    <w:altName w:val="細明體"/>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472" w:rsidRPr="00BA1472" w:rsidRDefault="00CF46AB" w:rsidP="00BA1472">
    <w:pPr>
      <w:pStyle w:val="a4"/>
      <w:ind w:firstLineChars="50" w:firstLine="90"/>
      <w:jc w:val="center"/>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6AB" w:rsidRDefault="00CF46AB" w:rsidP="00C078D5">
      <w:r>
        <w:separator/>
      </w:r>
    </w:p>
  </w:footnote>
  <w:footnote w:type="continuationSeparator" w:id="1">
    <w:p w:rsidR="00CF46AB" w:rsidRDefault="00CF46AB" w:rsidP="00C078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24A" w:rsidRDefault="00CF46A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9251" o:spid="_x0000_s1028" type="#_x0000_t75" style="position:absolute;left:0;text-align:left;margin-left:0;margin-top:0;width:487.55pt;height:243.75pt;z-index:-251653120;mso-position-horizontal:center;mso-position-horizontal-relative:margin;mso-position-vertical:center;mso-position-vertical-relative:margin" o:allowincell="f">
          <v:imagedata r:id="rId1" o:title="中小学网水印2"/>
        </v:shape>
      </w:pict>
    </w:r>
    <w:r>
      <w:rPr>
        <w:noProof/>
      </w:rPr>
      <w:pict>
        <v:shape id="WordPictureWatermark1269063" o:spid="_x0000_s1026" type="#_x0000_t75" style="position:absolute;left:0;text-align:left;margin-left:0;margin-top:0;width:487.55pt;height:243.75pt;z-index:-251655168;mso-position-horizontal:center;mso-position-horizontal-relative:margin;mso-position-vertical:center;mso-position-vertical-relative:margin" o:allowincell="f">
          <v:imagedata r:id="rId1" o:title="中小学网水印2"/>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FD2" w:rsidRDefault="00CF46AB" w:rsidP="000E4FD2">
    <w:pPr>
      <w:pStyle w:val="a3"/>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24A" w:rsidRDefault="00CF46A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9250" o:spid="_x0000_s1027" type="#_x0000_t75" style="position:absolute;left:0;text-align:left;margin-left:0;margin-top:0;width:487.55pt;height:243.75pt;z-index:-251654144;mso-position-horizontal:center;mso-position-horizontal-relative:margin;mso-position-vertical:center;mso-position-vertical-relative:margin" o:allowincell="f">
          <v:imagedata r:id="rId1" o:title="中小学网水印2"/>
        </v:shape>
      </w:pict>
    </w:r>
    <w:r>
      <w:rPr>
        <w:noProof/>
      </w:rPr>
      <w:pict>
        <v:shape id="WordPictureWatermark1269062" o:spid="_x0000_s1025" type="#_x0000_t75" style="position:absolute;left:0;text-align:left;margin-left:0;margin-top:0;width:487.55pt;height:243.75pt;z-index:-251656192;mso-position-horizontal:center;mso-position-horizontal-relative:margin;mso-position-vertical:center;mso-position-vertical-relative:margin" o:allowincell="f">
          <v:imagedata r:id="rId2" o:title="中小学网水印2"/>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singleLevel"/>
    <w:tmpl w:val="00000000"/>
    <w:lvl w:ilvl="0">
      <w:start w:val="29"/>
      <w:numFmt w:val="decimal"/>
      <w:suff w:val="nothing"/>
      <w:lvlText w:val="%1."/>
      <w:lvlJc w:val="left"/>
    </w:lvl>
  </w:abstractNum>
  <w:abstractNum w:abstractNumId="1">
    <w:nsid w:val="00000001"/>
    <w:multiLevelType w:val="singleLevel"/>
    <w:tmpl w:val="00000001"/>
    <w:lvl w:ilvl="0">
      <w:start w:val="2"/>
      <w:numFmt w:val="decimal"/>
      <w:suff w:val="nothing"/>
      <w:lvlText w:val="%1."/>
      <w:lvlJc w:val="left"/>
    </w:lvl>
  </w:abstractNum>
  <w:abstractNum w:abstractNumId="2">
    <w:nsid w:val="00000007"/>
    <w:multiLevelType w:val="multilevel"/>
    <w:tmpl w:val="00000007"/>
    <w:lvl w:ilvl="0">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1">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2">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3">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4">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5">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6">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7">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8">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abstractNum>
  <w:abstractNum w:abstractNumId="3">
    <w:nsid w:val="00000008"/>
    <w:multiLevelType w:val="singleLevel"/>
    <w:tmpl w:val="00000008"/>
    <w:lvl w:ilvl="0">
      <w:start w:val="1"/>
      <w:numFmt w:val="upperLetter"/>
      <w:suff w:val="nothing"/>
      <w:lvlText w:val="%1．"/>
      <w:lvlJc w:val="left"/>
    </w:lvl>
  </w:abstractNum>
  <w:abstractNum w:abstractNumId="4">
    <w:nsid w:val="0000000B"/>
    <w:multiLevelType w:val="multilevel"/>
    <w:tmpl w:val="0000000B"/>
    <w:lvl w:ilvl="0">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1">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2">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3">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4">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5">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6">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7">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8">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abstractNum>
  <w:abstractNum w:abstractNumId="5">
    <w:nsid w:val="0000000E"/>
    <w:multiLevelType w:val="multilevel"/>
    <w:tmpl w:val="0000000E"/>
    <w:lvl w:ilvl="0">
      <w:start w:val="1"/>
      <w:numFmt w:val="decimal"/>
      <w:lvlText w:val="(%1)"/>
      <w:lvlJc w:val="left"/>
      <w:pPr>
        <w:tabs>
          <w:tab w:val="num" w:pos="600"/>
        </w:tabs>
        <w:ind w:left="600" w:hanging="360"/>
      </w:pPr>
      <w:rPr>
        <w:rFonts w:hint="default"/>
      </w:rPr>
    </w:lvl>
    <w:lvl w:ilvl="1">
      <w:start w:val="1"/>
      <w:numFmt w:val="lowerLetter"/>
      <w:lvlText w:val="%2)"/>
      <w:lvlJc w:val="left"/>
      <w:pPr>
        <w:tabs>
          <w:tab w:val="num" w:pos="1080"/>
        </w:tabs>
        <w:ind w:left="1080" w:hanging="420"/>
      </w:pPr>
    </w:lvl>
    <w:lvl w:ilvl="2">
      <w:start w:val="1"/>
      <w:numFmt w:val="lowerRoman"/>
      <w:lvlText w:val="%3."/>
      <w:lvlJc w:val="right"/>
      <w:pPr>
        <w:tabs>
          <w:tab w:val="num" w:pos="1500"/>
        </w:tabs>
        <w:ind w:left="1500" w:hanging="420"/>
      </w:pPr>
    </w:lvl>
    <w:lvl w:ilvl="3">
      <w:start w:val="1"/>
      <w:numFmt w:val="decimal"/>
      <w:lvlText w:val="%4."/>
      <w:lvlJc w:val="left"/>
      <w:pPr>
        <w:tabs>
          <w:tab w:val="num" w:pos="1920"/>
        </w:tabs>
        <w:ind w:left="1920" w:hanging="420"/>
      </w:pPr>
    </w:lvl>
    <w:lvl w:ilvl="4">
      <w:start w:val="1"/>
      <w:numFmt w:val="lowerLetter"/>
      <w:lvlText w:val="%5)"/>
      <w:lvlJc w:val="left"/>
      <w:pPr>
        <w:tabs>
          <w:tab w:val="num" w:pos="2340"/>
        </w:tabs>
        <w:ind w:left="2340" w:hanging="420"/>
      </w:pPr>
    </w:lvl>
    <w:lvl w:ilvl="5">
      <w:start w:val="1"/>
      <w:numFmt w:val="lowerRoman"/>
      <w:lvlText w:val="%6."/>
      <w:lvlJc w:val="right"/>
      <w:pPr>
        <w:tabs>
          <w:tab w:val="num" w:pos="2760"/>
        </w:tabs>
        <w:ind w:left="2760" w:hanging="420"/>
      </w:pPr>
    </w:lvl>
    <w:lvl w:ilvl="6">
      <w:start w:val="1"/>
      <w:numFmt w:val="decimal"/>
      <w:lvlText w:val="%7."/>
      <w:lvlJc w:val="left"/>
      <w:pPr>
        <w:tabs>
          <w:tab w:val="num" w:pos="3180"/>
        </w:tabs>
        <w:ind w:left="3180" w:hanging="420"/>
      </w:pPr>
    </w:lvl>
    <w:lvl w:ilvl="7">
      <w:start w:val="1"/>
      <w:numFmt w:val="lowerLetter"/>
      <w:lvlText w:val="%8)"/>
      <w:lvlJc w:val="left"/>
      <w:pPr>
        <w:tabs>
          <w:tab w:val="num" w:pos="3600"/>
        </w:tabs>
        <w:ind w:left="3600" w:hanging="420"/>
      </w:pPr>
    </w:lvl>
    <w:lvl w:ilvl="8">
      <w:start w:val="1"/>
      <w:numFmt w:val="lowerRoman"/>
      <w:lvlText w:val="%9."/>
      <w:lvlJc w:val="right"/>
      <w:pPr>
        <w:tabs>
          <w:tab w:val="num" w:pos="4020"/>
        </w:tabs>
        <w:ind w:left="4020" w:hanging="420"/>
      </w:pPr>
    </w:lvl>
  </w:abstractNum>
  <w:abstractNum w:abstractNumId="6">
    <w:nsid w:val="0000000F"/>
    <w:multiLevelType w:val="multilevel"/>
    <w:tmpl w:val="0000000F"/>
    <w:lvl w:ilvl="0">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1">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2">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3">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4">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5">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6">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7">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8">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abstractNum>
  <w:abstractNum w:abstractNumId="7">
    <w:nsid w:val="00000010"/>
    <w:multiLevelType w:val="multilevel"/>
    <w:tmpl w:val="00000010"/>
    <w:lvl w:ilvl="0">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1">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2">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3">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4">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5">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6">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7">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8">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abstractNum>
  <w:abstractNum w:abstractNumId="8">
    <w:nsid w:val="00000011"/>
    <w:multiLevelType w:val="multilevel"/>
    <w:tmpl w:val="00000011"/>
    <w:lvl w:ilvl="0">
      <w:start w:val="2"/>
      <w:numFmt w:val="decimal"/>
      <w:lvlText w:val="%1."/>
      <w:lvlJc w:val="left"/>
      <w:pPr>
        <w:tabs>
          <w:tab w:val="num" w:pos="0"/>
        </w:tabs>
        <w:ind w:left="0" w:hanging="360"/>
      </w:pPr>
      <w:rPr>
        <w:rFonts w:hint="default"/>
      </w:rPr>
    </w:lvl>
    <w:lvl w:ilvl="1">
      <w:start w:val="1"/>
      <w:numFmt w:val="lowerLetter"/>
      <w:lvlText w:val="%2)"/>
      <w:lvlJc w:val="left"/>
      <w:pPr>
        <w:tabs>
          <w:tab w:val="num" w:pos="480"/>
        </w:tabs>
        <w:ind w:left="480" w:hanging="420"/>
      </w:pPr>
    </w:lvl>
    <w:lvl w:ilvl="2">
      <w:start w:val="1"/>
      <w:numFmt w:val="lowerRoman"/>
      <w:lvlText w:val="%3."/>
      <w:lvlJc w:val="right"/>
      <w:pPr>
        <w:tabs>
          <w:tab w:val="num" w:pos="900"/>
        </w:tabs>
        <w:ind w:left="900" w:hanging="420"/>
      </w:pPr>
    </w:lvl>
    <w:lvl w:ilvl="3">
      <w:start w:val="1"/>
      <w:numFmt w:val="decimal"/>
      <w:lvlText w:val="%4."/>
      <w:lvlJc w:val="left"/>
      <w:pPr>
        <w:tabs>
          <w:tab w:val="num" w:pos="1320"/>
        </w:tabs>
        <w:ind w:left="1320" w:hanging="420"/>
      </w:pPr>
    </w:lvl>
    <w:lvl w:ilvl="4">
      <w:start w:val="1"/>
      <w:numFmt w:val="lowerLetter"/>
      <w:lvlText w:val="%5)"/>
      <w:lvlJc w:val="left"/>
      <w:pPr>
        <w:tabs>
          <w:tab w:val="num" w:pos="1740"/>
        </w:tabs>
        <w:ind w:left="1740" w:hanging="420"/>
      </w:pPr>
    </w:lvl>
    <w:lvl w:ilvl="5">
      <w:start w:val="1"/>
      <w:numFmt w:val="lowerRoman"/>
      <w:lvlText w:val="%6."/>
      <w:lvlJc w:val="right"/>
      <w:pPr>
        <w:tabs>
          <w:tab w:val="num" w:pos="2160"/>
        </w:tabs>
        <w:ind w:left="2160" w:hanging="420"/>
      </w:pPr>
    </w:lvl>
    <w:lvl w:ilvl="6">
      <w:start w:val="1"/>
      <w:numFmt w:val="decimal"/>
      <w:lvlText w:val="%7."/>
      <w:lvlJc w:val="left"/>
      <w:pPr>
        <w:tabs>
          <w:tab w:val="num" w:pos="2580"/>
        </w:tabs>
        <w:ind w:left="2580" w:hanging="420"/>
      </w:pPr>
    </w:lvl>
    <w:lvl w:ilvl="7">
      <w:start w:val="1"/>
      <w:numFmt w:val="lowerLetter"/>
      <w:lvlText w:val="%8)"/>
      <w:lvlJc w:val="left"/>
      <w:pPr>
        <w:tabs>
          <w:tab w:val="num" w:pos="3000"/>
        </w:tabs>
        <w:ind w:left="3000" w:hanging="420"/>
      </w:pPr>
    </w:lvl>
    <w:lvl w:ilvl="8">
      <w:start w:val="1"/>
      <w:numFmt w:val="lowerRoman"/>
      <w:lvlText w:val="%9."/>
      <w:lvlJc w:val="right"/>
      <w:pPr>
        <w:tabs>
          <w:tab w:val="num" w:pos="3420"/>
        </w:tabs>
        <w:ind w:left="3420" w:hanging="420"/>
      </w:pPr>
    </w:lvl>
  </w:abstractNum>
  <w:abstractNum w:abstractNumId="9">
    <w:nsid w:val="00000012"/>
    <w:multiLevelType w:val="multilevel"/>
    <w:tmpl w:val="00000012"/>
    <w:lvl w:ilvl="0">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1">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2">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3">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4">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5">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6">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7">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8">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abstractNum>
  <w:abstractNum w:abstractNumId="10">
    <w:nsid w:val="00000014"/>
    <w:multiLevelType w:val="multilevel"/>
    <w:tmpl w:val="00000014"/>
    <w:lvl w:ilvl="0">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1">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2">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3">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4">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5">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6">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7">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8">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abstractNum>
  <w:abstractNum w:abstractNumId="11">
    <w:nsid w:val="00000016"/>
    <w:multiLevelType w:val="singleLevel"/>
    <w:tmpl w:val="00000016"/>
    <w:lvl w:ilvl="0">
      <w:start w:val="16"/>
      <w:numFmt w:val="decimal"/>
      <w:suff w:val="nothing"/>
      <w:lvlText w:val="%1."/>
      <w:lvlJc w:val="left"/>
    </w:lvl>
  </w:abstractNum>
  <w:abstractNum w:abstractNumId="12">
    <w:nsid w:val="00000017"/>
    <w:multiLevelType w:val="singleLevel"/>
    <w:tmpl w:val="00000017"/>
    <w:lvl w:ilvl="0">
      <w:start w:val="1"/>
      <w:numFmt w:val="decimal"/>
      <w:suff w:val="nothing"/>
      <w:lvlText w:val="（%1）"/>
      <w:lvlJc w:val="left"/>
    </w:lvl>
  </w:abstractNum>
  <w:abstractNum w:abstractNumId="13">
    <w:nsid w:val="03981760"/>
    <w:multiLevelType w:val="hybridMultilevel"/>
    <w:tmpl w:val="DD3C063E"/>
    <w:lvl w:ilvl="0" w:tplc="04241ECC">
      <w:start w:val="1"/>
      <w:numFmt w:val="decimal"/>
      <w:lvlText w:val="（%1）"/>
      <w:lvlJc w:val="left"/>
      <w:pPr>
        <w:tabs>
          <w:tab w:val="num" w:pos="930"/>
        </w:tabs>
        <w:ind w:left="930" w:hanging="720"/>
      </w:pPr>
      <w:rPr>
        <w:rFonts w:cs="Arial"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0F543C99"/>
    <w:multiLevelType w:val="hybridMultilevel"/>
    <w:tmpl w:val="6AFCDCC0"/>
    <w:lvl w:ilvl="0" w:tplc="9F0642A6">
      <w:start w:val="1"/>
      <w:numFmt w:val="japaneseCounting"/>
      <w:lvlText w:val="第%1节"/>
      <w:lvlJc w:val="left"/>
      <w:pPr>
        <w:ind w:left="825" w:hanging="8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3E0297F"/>
    <w:multiLevelType w:val="hybridMultilevel"/>
    <w:tmpl w:val="7736EC44"/>
    <w:lvl w:ilvl="0" w:tplc="E7844AE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
    <w:nsid w:val="16CA7C1F"/>
    <w:multiLevelType w:val="hybridMultilevel"/>
    <w:tmpl w:val="2982C1A0"/>
    <w:lvl w:ilvl="0" w:tplc="3B72D154">
      <w:start w:val="1"/>
      <w:numFmt w:val="upperLetter"/>
      <w:lvlText w:val="%1．"/>
      <w:lvlJc w:val="left"/>
      <w:pPr>
        <w:ind w:left="840" w:hanging="84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174B3CC2"/>
    <w:multiLevelType w:val="hybridMultilevel"/>
    <w:tmpl w:val="D7C8C094"/>
    <w:lvl w:ilvl="0" w:tplc="7354F580">
      <w:start w:val="18"/>
      <w:numFmt w:val="decimal"/>
      <w:lvlText w:val="%1、"/>
      <w:lvlJc w:val="left"/>
      <w:pPr>
        <w:tabs>
          <w:tab w:val="num" w:pos="630"/>
        </w:tabs>
        <w:ind w:left="630" w:hanging="63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1EC51E4D"/>
    <w:multiLevelType w:val="hybridMultilevel"/>
    <w:tmpl w:val="7540B716"/>
    <w:lvl w:ilvl="0" w:tplc="9080E62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2875218"/>
    <w:multiLevelType w:val="hybridMultilevel"/>
    <w:tmpl w:val="F766B5F2"/>
    <w:lvl w:ilvl="0" w:tplc="91B8EC5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2CD4937"/>
    <w:multiLevelType w:val="hybridMultilevel"/>
    <w:tmpl w:val="A10826D6"/>
    <w:lvl w:ilvl="0" w:tplc="E3887A24">
      <w:start w:val="1"/>
      <w:numFmt w:val="decimal"/>
      <w:lvlText w:val="%1、"/>
      <w:lvlJc w:val="left"/>
      <w:pPr>
        <w:tabs>
          <w:tab w:val="num" w:pos="1191"/>
        </w:tabs>
        <w:ind w:left="1191" w:hanging="771"/>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1">
    <w:nsid w:val="24AE6E4F"/>
    <w:multiLevelType w:val="hybridMultilevel"/>
    <w:tmpl w:val="54084DBA"/>
    <w:lvl w:ilvl="0" w:tplc="74D813A8">
      <w:start w:val="1"/>
      <w:numFmt w:val="decimal"/>
      <w:lvlText w:val="%1."/>
      <w:lvlJc w:val="left"/>
      <w:pPr>
        <w:ind w:left="926" w:hanging="36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2">
    <w:nsid w:val="261959A8"/>
    <w:multiLevelType w:val="hybridMultilevel"/>
    <w:tmpl w:val="26167EF6"/>
    <w:lvl w:ilvl="0" w:tplc="BFAA874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2A0A092B"/>
    <w:multiLevelType w:val="hybridMultilevel"/>
    <w:tmpl w:val="407E9F54"/>
    <w:lvl w:ilvl="0" w:tplc="E97E06DA">
      <w:start w:val="1"/>
      <w:numFmt w:val="decimal"/>
      <w:lvlText w:val="%1、"/>
      <w:lvlJc w:val="left"/>
      <w:pPr>
        <w:tabs>
          <w:tab w:val="num" w:pos="800"/>
        </w:tabs>
        <w:ind w:left="800" w:hanging="375"/>
      </w:pPr>
      <w:rPr>
        <w:rFonts w:hint="eastAsia"/>
      </w:rPr>
    </w:lvl>
    <w:lvl w:ilvl="1" w:tplc="04090019" w:tentative="1">
      <w:start w:val="1"/>
      <w:numFmt w:val="lowerLetter"/>
      <w:lvlText w:val="%2)"/>
      <w:lvlJc w:val="left"/>
      <w:pPr>
        <w:tabs>
          <w:tab w:val="num" w:pos="1265"/>
        </w:tabs>
        <w:ind w:left="1265" w:hanging="420"/>
      </w:pPr>
    </w:lvl>
    <w:lvl w:ilvl="2" w:tplc="0409001B" w:tentative="1">
      <w:start w:val="1"/>
      <w:numFmt w:val="lowerRoman"/>
      <w:lvlText w:val="%3."/>
      <w:lvlJc w:val="righ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24">
    <w:nsid w:val="2AA256EB"/>
    <w:multiLevelType w:val="hybridMultilevel"/>
    <w:tmpl w:val="19B69E80"/>
    <w:lvl w:ilvl="0" w:tplc="53DA5820">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5">
    <w:nsid w:val="30F02761"/>
    <w:multiLevelType w:val="hybridMultilevel"/>
    <w:tmpl w:val="1EE23A06"/>
    <w:lvl w:ilvl="0" w:tplc="732CFF0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6">
    <w:nsid w:val="31124C33"/>
    <w:multiLevelType w:val="hybridMultilevel"/>
    <w:tmpl w:val="BADC088E"/>
    <w:lvl w:ilvl="0" w:tplc="B77CC90E">
      <w:start w:val="1"/>
      <w:numFmt w:val="decimal"/>
      <w:lvlText w:val="（%1）"/>
      <w:lvlJc w:val="left"/>
      <w:pPr>
        <w:ind w:left="1029" w:hanging="720"/>
      </w:pPr>
      <w:rPr>
        <w:rFonts w:cs="Times New Roman" w:hint="default"/>
      </w:rPr>
    </w:lvl>
    <w:lvl w:ilvl="1" w:tplc="04090019" w:tentative="1">
      <w:start w:val="1"/>
      <w:numFmt w:val="lowerLetter"/>
      <w:lvlText w:val="%2)"/>
      <w:lvlJc w:val="left"/>
      <w:pPr>
        <w:ind w:left="1149" w:hanging="420"/>
      </w:pPr>
      <w:rPr>
        <w:rFonts w:cs="Times New Roman"/>
      </w:rPr>
    </w:lvl>
    <w:lvl w:ilvl="2" w:tplc="0409001B" w:tentative="1">
      <w:start w:val="1"/>
      <w:numFmt w:val="lowerRoman"/>
      <w:lvlText w:val="%3."/>
      <w:lvlJc w:val="right"/>
      <w:pPr>
        <w:ind w:left="1569" w:hanging="420"/>
      </w:pPr>
      <w:rPr>
        <w:rFonts w:cs="Times New Roman"/>
      </w:rPr>
    </w:lvl>
    <w:lvl w:ilvl="3" w:tplc="0409000F" w:tentative="1">
      <w:start w:val="1"/>
      <w:numFmt w:val="decimal"/>
      <w:lvlText w:val="%4."/>
      <w:lvlJc w:val="left"/>
      <w:pPr>
        <w:ind w:left="1989" w:hanging="420"/>
      </w:pPr>
      <w:rPr>
        <w:rFonts w:cs="Times New Roman"/>
      </w:rPr>
    </w:lvl>
    <w:lvl w:ilvl="4" w:tplc="04090019" w:tentative="1">
      <w:start w:val="1"/>
      <w:numFmt w:val="lowerLetter"/>
      <w:lvlText w:val="%5)"/>
      <w:lvlJc w:val="left"/>
      <w:pPr>
        <w:ind w:left="2409" w:hanging="420"/>
      </w:pPr>
      <w:rPr>
        <w:rFonts w:cs="Times New Roman"/>
      </w:rPr>
    </w:lvl>
    <w:lvl w:ilvl="5" w:tplc="0409001B" w:tentative="1">
      <w:start w:val="1"/>
      <w:numFmt w:val="lowerRoman"/>
      <w:lvlText w:val="%6."/>
      <w:lvlJc w:val="right"/>
      <w:pPr>
        <w:ind w:left="2829" w:hanging="420"/>
      </w:pPr>
      <w:rPr>
        <w:rFonts w:cs="Times New Roman"/>
      </w:rPr>
    </w:lvl>
    <w:lvl w:ilvl="6" w:tplc="0409000F" w:tentative="1">
      <w:start w:val="1"/>
      <w:numFmt w:val="decimal"/>
      <w:lvlText w:val="%7."/>
      <w:lvlJc w:val="left"/>
      <w:pPr>
        <w:ind w:left="3249" w:hanging="420"/>
      </w:pPr>
      <w:rPr>
        <w:rFonts w:cs="Times New Roman"/>
      </w:rPr>
    </w:lvl>
    <w:lvl w:ilvl="7" w:tplc="04090019" w:tentative="1">
      <w:start w:val="1"/>
      <w:numFmt w:val="lowerLetter"/>
      <w:lvlText w:val="%8)"/>
      <w:lvlJc w:val="left"/>
      <w:pPr>
        <w:ind w:left="3669" w:hanging="420"/>
      </w:pPr>
      <w:rPr>
        <w:rFonts w:cs="Times New Roman"/>
      </w:rPr>
    </w:lvl>
    <w:lvl w:ilvl="8" w:tplc="0409001B" w:tentative="1">
      <w:start w:val="1"/>
      <w:numFmt w:val="lowerRoman"/>
      <w:lvlText w:val="%9."/>
      <w:lvlJc w:val="right"/>
      <w:pPr>
        <w:ind w:left="4089" w:hanging="420"/>
      </w:pPr>
      <w:rPr>
        <w:rFonts w:cs="Times New Roman"/>
      </w:rPr>
    </w:lvl>
  </w:abstractNum>
  <w:abstractNum w:abstractNumId="27">
    <w:nsid w:val="32036B3C"/>
    <w:multiLevelType w:val="hybridMultilevel"/>
    <w:tmpl w:val="844E29E2"/>
    <w:lvl w:ilvl="0" w:tplc="98CAEBD2">
      <w:start w:val="1"/>
      <w:numFmt w:val="decimalEnclosedCircle"/>
      <w:lvlText w:val="%1"/>
      <w:lvlJc w:val="left"/>
      <w:pPr>
        <w:ind w:left="84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38D0466D"/>
    <w:multiLevelType w:val="hybridMultilevel"/>
    <w:tmpl w:val="31780F82"/>
    <w:lvl w:ilvl="0" w:tplc="DA94DFCC">
      <w:start w:val="2"/>
      <w:numFmt w:val="decimal"/>
      <w:lvlText w:val="(%1)"/>
      <w:lvlJc w:val="left"/>
      <w:pPr>
        <w:tabs>
          <w:tab w:val="num" w:pos="1305"/>
        </w:tabs>
        <w:ind w:left="1305" w:hanging="450"/>
      </w:pPr>
      <w:rPr>
        <w:rFonts w:hint="default"/>
      </w:rPr>
    </w:lvl>
    <w:lvl w:ilvl="1" w:tplc="04090019" w:tentative="1">
      <w:start w:val="1"/>
      <w:numFmt w:val="lowerLetter"/>
      <w:lvlText w:val="%2)"/>
      <w:lvlJc w:val="left"/>
      <w:pPr>
        <w:tabs>
          <w:tab w:val="num" w:pos="1695"/>
        </w:tabs>
        <w:ind w:left="1695" w:hanging="420"/>
      </w:pPr>
    </w:lvl>
    <w:lvl w:ilvl="2" w:tplc="0409001B" w:tentative="1">
      <w:start w:val="1"/>
      <w:numFmt w:val="lowerRoman"/>
      <w:lvlText w:val="%3."/>
      <w:lvlJc w:val="righ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9" w:tentative="1">
      <w:start w:val="1"/>
      <w:numFmt w:val="lowerLetter"/>
      <w:lvlText w:val="%5)"/>
      <w:lvlJc w:val="left"/>
      <w:pPr>
        <w:tabs>
          <w:tab w:val="num" w:pos="2955"/>
        </w:tabs>
        <w:ind w:left="2955" w:hanging="420"/>
      </w:pPr>
    </w:lvl>
    <w:lvl w:ilvl="5" w:tplc="0409001B" w:tentative="1">
      <w:start w:val="1"/>
      <w:numFmt w:val="lowerRoman"/>
      <w:lvlText w:val="%6."/>
      <w:lvlJc w:val="righ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9" w:tentative="1">
      <w:start w:val="1"/>
      <w:numFmt w:val="lowerLetter"/>
      <w:lvlText w:val="%8)"/>
      <w:lvlJc w:val="left"/>
      <w:pPr>
        <w:tabs>
          <w:tab w:val="num" w:pos="4215"/>
        </w:tabs>
        <w:ind w:left="4215" w:hanging="420"/>
      </w:pPr>
    </w:lvl>
    <w:lvl w:ilvl="8" w:tplc="0409001B" w:tentative="1">
      <w:start w:val="1"/>
      <w:numFmt w:val="lowerRoman"/>
      <w:lvlText w:val="%9."/>
      <w:lvlJc w:val="right"/>
      <w:pPr>
        <w:tabs>
          <w:tab w:val="num" w:pos="4635"/>
        </w:tabs>
        <w:ind w:left="4635" w:hanging="420"/>
      </w:pPr>
    </w:lvl>
  </w:abstractNum>
  <w:abstractNum w:abstractNumId="29">
    <w:nsid w:val="3BA571A0"/>
    <w:multiLevelType w:val="hybridMultilevel"/>
    <w:tmpl w:val="883CFFFA"/>
    <w:lvl w:ilvl="0" w:tplc="7F8CAB86">
      <w:start w:val="1"/>
      <w:numFmt w:val="japaneseCounting"/>
      <w:lvlText w:val="%1．"/>
      <w:lvlJc w:val="left"/>
      <w:pPr>
        <w:tabs>
          <w:tab w:val="num" w:pos="420"/>
        </w:tabs>
        <w:ind w:left="420" w:hanging="420"/>
      </w:pPr>
      <w:rPr>
        <w:rFonts w:hint="default"/>
      </w:rPr>
    </w:lvl>
    <w:lvl w:ilvl="1" w:tplc="BE00A678">
      <w:start w:val="3"/>
      <w:numFmt w:val="decimal"/>
      <w:lvlText w:val="（%2）"/>
      <w:lvlJc w:val="left"/>
      <w:pPr>
        <w:tabs>
          <w:tab w:val="num" w:pos="720"/>
        </w:tabs>
        <w:ind w:left="72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669777A"/>
    <w:multiLevelType w:val="hybridMultilevel"/>
    <w:tmpl w:val="BE428706"/>
    <w:lvl w:ilvl="0" w:tplc="9D44BC1A">
      <w:start w:val="1"/>
      <w:numFmt w:val="decimal"/>
      <w:lvlText w:val="（%1）"/>
      <w:lvlJc w:val="left"/>
      <w:pPr>
        <w:ind w:left="1029" w:hanging="720"/>
      </w:pPr>
      <w:rPr>
        <w:rFonts w:cs="Times New Roman" w:hint="default"/>
      </w:rPr>
    </w:lvl>
    <w:lvl w:ilvl="1" w:tplc="04090019" w:tentative="1">
      <w:start w:val="1"/>
      <w:numFmt w:val="lowerLetter"/>
      <w:lvlText w:val="%2)"/>
      <w:lvlJc w:val="left"/>
      <w:pPr>
        <w:ind w:left="1149" w:hanging="420"/>
      </w:pPr>
      <w:rPr>
        <w:rFonts w:cs="Times New Roman"/>
      </w:rPr>
    </w:lvl>
    <w:lvl w:ilvl="2" w:tplc="0409001B" w:tentative="1">
      <w:start w:val="1"/>
      <w:numFmt w:val="lowerRoman"/>
      <w:lvlText w:val="%3."/>
      <w:lvlJc w:val="right"/>
      <w:pPr>
        <w:ind w:left="1569" w:hanging="420"/>
      </w:pPr>
      <w:rPr>
        <w:rFonts w:cs="Times New Roman"/>
      </w:rPr>
    </w:lvl>
    <w:lvl w:ilvl="3" w:tplc="0409000F" w:tentative="1">
      <w:start w:val="1"/>
      <w:numFmt w:val="decimal"/>
      <w:lvlText w:val="%4."/>
      <w:lvlJc w:val="left"/>
      <w:pPr>
        <w:ind w:left="1989" w:hanging="420"/>
      </w:pPr>
      <w:rPr>
        <w:rFonts w:cs="Times New Roman"/>
      </w:rPr>
    </w:lvl>
    <w:lvl w:ilvl="4" w:tplc="04090019" w:tentative="1">
      <w:start w:val="1"/>
      <w:numFmt w:val="lowerLetter"/>
      <w:lvlText w:val="%5)"/>
      <w:lvlJc w:val="left"/>
      <w:pPr>
        <w:ind w:left="2409" w:hanging="420"/>
      </w:pPr>
      <w:rPr>
        <w:rFonts w:cs="Times New Roman"/>
      </w:rPr>
    </w:lvl>
    <w:lvl w:ilvl="5" w:tplc="0409001B" w:tentative="1">
      <w:start w:val="1"/>
      <w:numFmt w:val="lowerRoman"/>
      <w:lvlText w:val="%6."/>
      <w:lvlJc w:val="right"/>
      <w:pPr>
        <w:ind w:left="2829" w:hanging="420"/>
      </w:pPr>
      <w:rPr>
        <w:rFonts w:cs="Times New Roman"/>
      </w:rPr>
    </w:lvl>
    <w:lvl w:ilvl="6" w:tplc="0409000F" w:tentative="1">
      <w:start w:val="1"/>
      <w:numFmt w:val="decimal"/>
      <w:lvlText w:val="%7."/>
      <w:lvlJc w:val="left"/>
      <w:pPr>
        <w:ind w:left="3249" w:hanging="420"/>
      </w:pPr>
      <w:rPr>
        <w:rFonts w:cs="Times New Roman"/>
      </w:rPr>
    </w:lvl>
    <w:lvl w:ilvl="7" w:tplc="04090019" w:tentative="1">
      <w:start w:val="1"/>
      <w:numFmt w:val="lowerLetter"/>
      <w:lvlText w:val="%8)"/>
      <w:lvlJc w:val="left"/>
      <w:pPr>
        <w:ind w:left="3669" w:hanging="420"/>
      </w:pPr>
      <w:rPr>
        <w:rFonts w:cs="Times New Roman"/>
      </w:rPr>
    </w:lvl>
    <w:lvl w:ilvl="8" w:tplc="0409001B" w:tentative="1">
      <w:start w:val="1"/>
      <w:numFmt w:val="lowerRoman"/>
      <w:lvlText w:val="%9."/>
      <w:lvlJc w:val="right"/>
      <w:pPr>
        <w:ind w:left="4089" w:hanging="420"/>
      </w:pPr>
      <w:rPr>
        <w:rFonts w:cs="Times New Roman"/>
      </w:rPr>
    </w:lvl>
  </w:abstractNum>
  <w:abstractNum w:abstractNumId="31">
    <w:nsid w:val="46B67FD9"/>
    <w:multiLevelType w:val="hybridMultilevel"/>
    <w:tmpl w:val="E5D22458"/>
    <w:lvl w:ilvl="0" w:tplc="BCC667FE">
      <w:start w:val="1"/>
      <w:numFmt w:val="decimal"/>
      <w:lvlText w:val="（%1）"/>
      <w:lvlJc w:val="left"/>
      <w:pPr>
        <w:tabs>
          <w:tab w:val="num" w:pos="960"/>
        </w:tabs>
        <w:ind w:left="960" w:hanging="72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2">
    <w:nsid w:val="4F4009C7"/>
    <w:multiLevelType w:val="hybridMultilevel"/>
    <w:tmpl w:val="5F186EEC"/>
    <w:lvl w:ilvl="0" w:tplc="98DEE2F4">
      <w:start w:val="1"/>
      <w:numFmt w:val="japaneseCounting"/>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3">
    <w:nsid w:val="5343FB3F"/>
    <w:multiLevelType w:val="singleLevel"/>
    <w:tmpl w:val="5343FB3F"/>
    <w:lvl w:ilvl="0">
      <w:start w:val="1"/>
      <w:numFmt w:val="upperLetter"/>
      <w:suff w:val="nothing"/>
      <w:lvlText w:val="%1．"/>
      <w:lvlJc w:val="left"/>
      <w:rPr>
        <w:rFonts w:cs="Times New Roman"/>
      </w:rPr>
    </w:lvl>
  </w:abstractNum>
  <w:abstractNum w:abstractNumId="34">
    <w:nsid w:val="58B850E7"/>
    <w:multiLevelType w:val="hybridMultilevel"/>
    <w:tmpl w:val="8DA44E0A"/>
    <w:lvl w:ilvl="0" w:tplc="17C6543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2FC2EBE"/>
    <w:multiLevelType w:val="hybridMultilevel"/>
    <w:tmpl w:val="65E81010"/>
    <w:lvl w:ilvl="0" w:tplc="7848EDDA">
      <w:start w:val="1"/>
      <w:numFmt w:val="upperLetter"/>
      <w:lvlText w:val="%1、"/>
      <w:lvlJc w:val="left"/>
      <w:pPr>
        <w:tabs>
          <w:tab w:val="num" w:pos="405"/>
        </w:tabs>
        <w:ind w:left="405" w:hanging="40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58F5D4B"/>
    <w:multiLevelType w:val="hybridMultilevel"/>
    <w:tmpl w:val="2DCC3D04"/>
    <w:lvl w:ilvl="0" w:tplc="A9B4F0E6">
      <w:start w:val="3"/>
      <w:numFmt w:val="upperLetter"/>
      <w:lvlText w:val="%1."/>
      <w:lvlJc w:val="left"/>
      <w:pPr>
        <w:tabs>
          <w:tab w:val="num" w:pos="4281"/>
        </w:tabs>
        <w:ind w:left="4281" w:hanging="3570"/>
      </w:pPr>
      <w:rPr>
        <w:rFonts w:hint="default"/>
      </w:rPr>
    </w:lvl>
    <w:lvl w:ilvl="1" w:tplc="04090019" w:tentative="1">
      <w:start w:val="1"/>
      <w:numFmt w:val="lowerLetter"/>
      <w:lvlText w:val="%2)"/>
      <w:lvlJc w:val="left"/>
      <w:pPr>
        <w:tabs>
          <w:tab w:val="num" w:pos="1551"/>
        </w:tabs>
        <w:ind w:left="1551" w:hanging="420"/>
      </w:pPr>
    </w:lvl>
    <w:lvl w:ilvl="2" w:tplc="0409001B" w:tentative="1">
      <w:start w:val="1"/>
      <w:numFmt w:val="lowerRoman"/>
      <w:lvlText w:val="%3."/>
      <w:lvlJc w:val="right"/>
      <w:pPr>
        <w:tabs>
          <w:tab w:val="num" w:pos="1971"/>
        </w:tabs>
        <w:ind w:left="1971" w:hanging="420"/>
      </w:pPr>
    </w:lvl>
    <w:lvl w:ilvl="3" w:tplc="0409000F" w:tentative="1">
      <w:start w:val="1"/>
      <w:numFmt w:val="decimal"/>
      <w:lvlText w:val="%4."/>
      <w:lvlJc w:val="left"/>
      <w:pPr>
        <w:tabs>
          <w:tab w:val="num" w:pos="2391"/>
        </w:tabs>
        <w:ind w:left="2391" w:hanging="420"/>
      </w:pPr>
    </w:lvl>
    <w:lvl w:ilvl="4" w:tplc="04090019" w:tentative="1">
      <w:start w:val="1"/>
      <w:numFmt w:val="lowerLetter"/>
      <w:lvlText w:val="%5)"/>
      <w:lvlJc w:val="left"/>
      <w:pPr>
        <w:tabs>
          <w:tab w:val="num" w:pos="2811"/>
        </w:tabs>
        <w:ind w:left="2811" w:hanging="420"/>
      </w:pPr>
    </w:lvl>
    <w:lvl w:ilvl="5" w:tplc="0409001B" w:tentative="1">
      <w:start w:val="1"/>
      <w:numFmt w:val="lowerRoman"/>
      <w:lvlText w:val="%6."/>
      <w:lvlJc w:val="right"/>
      <w:pPr>
        <w:tabs>
          <w:tab w:val="num" w:pos="3231"/>
        </w:tabs>
        <w:ind w:left="3231" w:hanging="420"/>
      </w:pPr>
    </w:lvl>
    <w:lvl w:ilvl="6" w:tplc="0409000F" w:tentative="1">
      <w:start w:val="1"/>
      <w:numFmt w:val="decimal"/>
      <w:lvlText w:val="%7."/>
      <w:lvlJc w:val="left"/>
      <w:pPr>
        <w:tabs>
          <w:tab w:val="num" w:pos="3651"/>
        </w:tabs>
        <w:ind w:left="3651" w:hanging="420"/>
      </w:pPr>
    </w:lvl>
    <w:lvl w:ilvl="7" w:tplc="04090019" w:tentative="1">
      <w:start w:val="1"/>
      <w:numFmt w:val="lowerLetter"/>
      <w:lvlText w:val="%8)"/>
      <w:lvlJc w:val="left"/>
      <w:pPr>
        <w:tabs>
          <w:tab w:val="num" w:pos="4071"/>
        </w:tabs>
        <w:ind w:left="4071" w:hanging="420"/>
      </w:pPr>
    </w:lvl>
    <w:lvl w:ilvl="8" w:tplc="0409001B" w:tentative="1">
      <w:start w:val="1"/>
      <w:numFmt w:val="lowerRoman"/>
      <w:lvlText w:val="%9."/>
      <w:lvlJc w:val="right"/>
      <w:pPr>
        <w:tabs>
          <w:tab w:val="num" w:pos="4491"/>
        </w:tabs>
        <w:ind w:left="4491" w:hanging="420"/>
      </w:pPr>
    </w:lvl>
  </w:abstractNum>
  <w:abstractNum w:abstractNumId="37">
    <w:nsid w:val="6CA24A29"/>
    <w:multiLevelType w:val="hybridMultilevel"/>
    <w:tmpl w:val="14EE3C0C"/>
    <w:lvl w:ilvl="0" w:tplc="58644CF8">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
    <w:nsid w:val="72F6197A"/>
    <w:multiLevelType w:val="hybridMultilevel"/>
    <w:tmpl w:val="722A5412"/>
    <w:lvl w:ilvl="0" w:tplc="07E2D4FC">
      <w:start w:val="1"/>
      <w:numFmt w:val="decimal"/>
      <w:lvlText w:val="（%1）"/>
      <w:lvlJc w:val="left"/>
      <w:pPr>
        <w:ind w:left="1050" w:hanging="720"/>
      </w:pPr>
      <w:rPr>
        <w:rFonts w:cs="Times New Roman" w:hint="default"/>
      </w:rPr>
    </w:lvl>
    <w:lvl w:ilvl="1" w:tplc="04090019" w:tentative="1">
      <w:start w:val="1"/>
      <w:numFmt w:val="lowerLetter"/>
      <w:lvlText w:val="%2)"/>
      <w:lvlJc w:val="left"/>
      <w:pPr>
        <w:ind w:left="1170" w:hanging="420"/>
      </w:pPr>
      <w:rPr>
        <w:rFonts w:cs="Times New Roman"/>
      </w:rPr>
    </w:lvl>
    <w:lvl w:ilvl="2" w:tplc="0409001B" w:tentative="1">
      <w:start w:val="1"/>
      <w:numFmt w:val="lowerRoman"/>
      <w:lvlText w:val="%3."/>
      <w:lvlJc w:val="right"/>
      <w:pPr>
        <w:ind w:left="1590" w:hanging="420"/>
      </w:pPr>
      <w:rPr>
        <w:rFonts w:cs="Times New Roman"/>
      </w:rPr>
    </w:lvl>
    <w:lvl w:ilvl="3" w:tplc="0409000F" w:tentative="1">
      <w:start w:val="1"/>
      <w:numFmt w:val="decimal"/>
      <w:lvlText w:val="%4."/>
      <w:lvlJc w:val="left"/>
      <w:pPr>
        <w:ind w:left="2010" w:hanging="420"/>
      </w:pPr>
      <w:rPr>
        <w:rFonts w:cs="Times New Roman"/>
      </w:rPr>
    </w:lvl>
    <w:lvl w:ilvl="4" w:tplc="04090019" w:tentative="1">
      <w:start w:val="1"/>
      <w:numFmt w:val="lowerLetter"/>
      <w:lvlText w:val="%5)"/>
      <w:lvlJc w:val="left"/>
      <w:pPr>
        <w:ind w:left="2430" w:hanging="420"/>
      </w:pPr>
      <w:rPr>
        <w:rFonts w:cs="Times New Roman"/>
      </w:rPr>
    </w:lvl>
    <w:lvl w:ilvl="5" w:tplc="0409001B" w:tentative="1">
      <w:start w:val="1"/>
      <w:numFmt w:val="lowerRoman"/>
      <w:lvlText w:val="%6."/>
      <w:lvlJc w:val="right"/>
      <w:pPr>
        <w:ind w:left="2850" w:hanging="420"/>
      </w:pPr>
      <w:rPr>
        <w:rFonts w:cs="Times New Roman"/>
      </w:rPr>
    </w:lvl>
    <w:lvl w:ilvl="6" w:tplc="0409000F" w:tentative="1">
      <w:start w:val="1"/>
      <w:numFmt w:val="decimal"/>
      <w:lvlText w:val="%7."/>
      <w:lvlJc w:val="left"/>
      <w:pPr>
        <w:ind w:left="3270" w:hanging="420"/>
      </w:pPr>
      <w:rPr>
        <w:rFonts w:cs="Times New Roman"/>
      </w:rPr>
    </w:lvl>
    <w:lvl w:ilvl="7" w:tplc="04090019" w:tentative="1">
      <w:start w:val="1"/>
      <w:numFmt w:val="lowerLetter"/>
      <w:lvlText w:val="%8)"/>
      <w:lvlJc w:val="left"/>
      <w:pPr>
        <w:ind w:left="3690" w:hanging="420"/>
      </w:pPr>
      <w:rPr>
        <w:rFonts w:cs="Times New Roman"/>
      </w:rPr>
    </w:lvl>
    <w:lvl w:ilvl="8" w:tplc="0409001B" w:tentative="1">
      <w:start w:val="1"/>
      <w:numFmt w:val="lowerRoman"/>
      <w:lvlText w:val="%9."/>
      <w:lvlJc w:val="right"/>
      <w:pPr>
        <w:ind w:left="4110" w:hanging="420"/>
      </w:pPr>
      <w:rPr>
        <w:rFonts w:cs="Times New Roman"/>
      </w:rPr>
    </w:lvl>
  </w:abstractNum>
  <w:abstractNum w:abstractNumId="39">
    <w:nsid w:val="73FA1A97"/>
    <w:multiLevelType w:val="hybridMultilevel"/>
    <w:tmpl w:val="C780359A"/>
    <w:lvl w:ilvl="0" w:tplc="93AE0C06">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7E5300D0"/>
    <w:multiLevelType w:val="hybridMultilevel"/>
    <w:tmpl w:val="749AB350"/>
    <w:lvl w:ilvl="0" w:tplc="BEA095BA">
      <w:start w:val="1"/>
      <w:numFmt w:val="decimal"/>
      <w:lvlText w:val="%1."/>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18"/>
  </w:num>
  <w:num w:numId="3">
    <w:abstractNumId w:val="22"/>
  </w:num>
  <w:num w:numId="4">
    <w:abstractNumId w:val="34"/>
  </w:num>
  <w:num w:numId="5">
    <w:abstractNumId w:val="37"/>
  </w:num>
  <w:num w:numId="6">
    <w:abstractNumId w:val="1"/>
  </w:num>
  <w:num w:numId="7">
    <w:abstractNumId w:val="0"/>
  </w:num>
  <w:num w:numId="8">
    <w:abstractNumId w:val="3"/>
  </w:num>
  <w:num w:numId="9">
    <w:abstractNumId w:val="35"/>
  </w:num>
  <w:num w:numId="10">
    <w:abstractNumId w:val="32"/>
  </w:num>
  <w:num w:numId="11">
    <w:abstractNumId w:val="23"/>
  </w:num>
  <w:num w:numId="12">
    <w:abstractNumId w:val="20"/>
  </w:num>
  <w:num w:numId="13">
    <w:abstractNumId w:val="25"/>
  </w:num>
  <w:num w:numId="14">
    <w:abstractNumId w:val="24"/>
  </w:num>
  <w:num w:numId="15">
    <w:abstractNumId w:val="15"/>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9"/>
  </w:num>
  <w:num w:numId="19">
    <w:abstractNumId w:val="13"/>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21"/>
  </w:num>
  <w:num w:numId="23">
    <w:abstractNumId w:val="19"/>
  </w:num>
  <w:num w:numId="24">
    <w:abstractNumId w:val="14"/>
  </w:num>
  <w:num w:numId="25">
    <w:abstractNumId w:val="28"/>
  </w:num>
  <w:num w:numId="26">
    <w:abstractNumId w:val="8"/>
  </w:num>
  <w:num w:numId="27">
    <w:abstractNumId w:val="5"/>
  </w:num>
  <w:num w:numId="28">
    <w:abstractNumId w:val="31"/>
  </w:num>
  <w:num w:numId="29">
    <w:abstractNumId w:val="2"/>
  </w:num>
  <w:num w:numId="30">
    <w:abstractNumId w:val="4"/>
  </w:num>
  <w:num w:numId="31">
    <w:abstractNumId w:val="11"/>
  </w:num>
  <w:num w:numId="32">
    <w:abstractNumId w:val="6"/>
  </w:num>
  <w:num w:numId="33">
    <w:abstractNumId w:val="7"/>
  </w:num>
  <w:num w:numId="34">
    <w:abstractNumId w:val="9"/>
  </w:num>
  <w:num w:numId="35">
    <w:abstractNumId w:val="12"/>
  </w:num>
  <w:num w:numId="36">
    <w:abstractNumId w:val="10"/>
  </w:num>
  <w:num w:numId="37">
    <w:abstractNumId w:val="33"/>
  </w:num>
  <w:num w:numId="38">
    <w:abstractNumId w:val="16"/>
  </w:num>
  <w:num w:numId="39">
    <w:abstractNumId w:val="26"/>
  </w:num>
  <w:num w:numId="40">
    <w:abstractNumId w:val="30"/>
  </w:num>
  <w:num w:numId="41">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78D5"/>
    <w:rsid w:val="00C078D5"/>
    <w:rsid w:val="00CF46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0" w:qFormat="1"/>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Table Professional"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8D5"/>
    <w:pPr>
      <w:widowControl w:val="0"/>
      <w:jc w:val="both"/>
    </w:pPr>
    <w:rPr>
      <w:rFonts w:ascii="Calibri" w:eastAsia="宋体" w:hAnsi="Calibri" w:cs="Times New Roman"/>
    </w:rPr>
  </w:style>
  <w:style w:type="paragraph" w:styleId="1">
    <w:name w:val="heading 1"/>
    <w:aliases w:val="知识要点"/>
    <w:basedOn w:val="a"/>
    <w:next w:val="a"/>
    <w:link w:val="1Char"/>
    <w:uiPriority w:val="9"/>
    <w:qFormat/>
    <w:rsid w:val="00C078D5"/>
    <w:pPr>
      <w:keepNext/>
      <w:keepLines/>
      <w:widowControl/>
      <w:spacing w:before="480" w:line="276" w:lineRule="auto"/>
      <w:jc w:val="left"/>
      <w:outlineLvl w:val="0"/>
    </w:pPr>
    <w:rPr>
      <w:rFonts w:ascii="Cambria" w:hAnsi="Cambria"/>
      <w:b/>
      <w:bCs/>
      <w:color w:val="365F91"/>
      <w:kern w:val="0"/>
      <w:sz w:val="28"/>
      <w:szCs w:val="28"/>
      <w:lang/>
    </w:rPr>
  </w:style>
  <w:style w:type="paragraph" w:styleId="2">
    <w:name w:val="heading 2"/>
    <w:basedOn w:val="a"/>
    <w:next w:val="a"/>
    <w:link w:val="2Char"/>
    <w:qFormat/>
    <w:rsid w:val="00C078D5"/>
    <w:pPr>
      <w:keepNext/>
      <w:keepLines/>
      <w:spacing w:before="260" w:after="260" w:line="416" w:lineRule="auto"/>
      <w:outlineLvl w:val="1"/>
    </w:pPr>
    <w:rPr>
      <w:rFonts w:ascii="Arial" w:eastAsia="黑体" w:hAnsi="Arial"/>
      <w:b/>
      <w:bCs/>
      <w:sz w:val="32"/>
      <w:szCs w:val="32"/>
      <w:lang/>
    </w:rPr>
  </w:style>
  <w:style w:type="paragraph" w:styleId="3">
    <w:name w:val="heading 3"/>
    <w:basedOn w:val="a"/>
    <w:next w:val="a"/>
    <w:link w:val="3Char"/>
    <w:qFormat/>
    <w:rsid w:val="00C078D5"/>
    <w:pPr>
      <w:keepNext/>
      <w:keepLines/>
      <w:spacing w:before="260" w:after="260" w:line="416" w:lineRule="auto"/>
      <w:outlineLvl w:val="2"/>
    </w:pPr>
    <w:rPr>
      <w:rFonts w:ascii="Times New Roman" w:hAnsi="Times New Roman"/>
      <w:b/>
      <w:bCs/>
      <w:sz w:val="32"/>
      <w:szCs w:val="32"/>
    </w:rPr>
  </w:style>
  <w:style w:type="paragraph" w:styleId="4">
    <w:name w:val="heading 4"/>
    <w:basedOn w:val="a"/>
    <w:next w:val="a"/>
    <w:link w:val="4Char"/>
    <w:qFormat/>
    <w:rsid w:val="00C078D5"/>
    <w:pPr>
      <w:keepNext/>
      <w:outlineLvl w:val="3"/>
    </w:pPr>
    <w:rPr>
      <w:rFonts w:ascii="Times New Roman" w:hAnsi="Times New Roman"/>
      <w:i/>
      <w:iCs/>
      <w:sz w:val="18"/>
      <w:szCs w:val="1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78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78D5"/>
    <w:rPr>
      <w:sz w:val="18"/>
      <w:szCs w:val="18"/>
    </w:rPr>
  </w:style>
  <w:style w:type="paragraph" w:styleId="a4">
    <w:name w:val="footer"/>
    <w:basedOn w:val="a"/>
    <w:link w:val="Char0"/>
    <w:uiPriority w:val="99"/>
    <w:unhideWhenUsed/>
    <w:rsid w:val="00C078D5"/>
    <w:pPr>
      <w:tabs>
        <w:tab w:val="center" w:pos="4153"/>
        <w:tab w:val="right" w:pos="8306"/>
      </w:tabs>
      <w:snapToGrid w:val="0"/>
      <w:jc w:val="left"/>
    </w:pPr>
    <w:rPr>
      <w:sz w:val="18"/>
      <w:szCs w:val="18"/>
    </w:rPr>
  </w:style>
  <w:style w:type="character" w:customStyle="1" w:styleId="Char0">
    <w:name w:val="页脚 Char"/>
    <w:basedOn w:val="a0"/>
    <w:link w:val="a4"/>
    <w:uiPriority w:val="99"/>
    <w:rsid w:val="00C078D5"/>
    <w:rPr>
      <w:sz w:val="18"/>
      <w:szCs w:val="18"/>
    </w:rPr>
  </w:style>
  <w:style w:type="character" w:customStyle="1" w:styleId="1Char">
    <w:name w:val="标题 1 Char"/>
    <w:aliases w:val="知识要点 Char"/>
    <w:basedOn w:val="a0"/>
    <w:link w:val="1"/>
    <w:uiPriority w:val="9"/>
    <w:rsid w:val="00C078D5"/>
    <w:rPr>
      <w:rFonts w:ascii="Cambria" w:eastAsia="宋体" w:hAnsi="Cambria" w:cs="Times New Roman"/>
      <w:b/>
      <w:bCs/>
      <w:color w:val="365F91"/>
      <w:kern w:val="0"/>
      <w:sz w:val="28"/>
      <w:szCs w:val="28"/>
      <w:lang/>
    </w:rPr>
  </w:style>
  <w:style w:type="character" w:customStyle="1" w:styleId="2Char">
    <w:name w:val="标题 2 Char"/>
    <w:basedOn w:val="a0"/>
    <w:link w:val="2"/>
    <w:rsid w:val="00C078D5"/>
    <w:rPr>
      <w:rFonts w:ascii="Arial" w:eastAsia="黑体" w:hAnsi="Arial" w:cs="Times New Roman"/>
      <w:b/>
      <w:bCs/>
      <w:sz w:val="32"/>
      <w:szCs w:val="32"/>
      <w:lang/>
    </w:rPr>
  </w:style>
  <w:style w:type="character" w:customStyle="1" w:styleId="3Char">
    <w:name w:val="标题 3 Char"/>
    <w:basedOn w:val="a0"/>
    <w:link w:val="3"/>
    <w:rsid w:val="00C078D5"/>
    <w:rPr>
      <w:rFonts w:ascii="Times New Roman" w:eastAsia="宋体" w:hAnsi="Times New Roman" w:cs="Times New Roman"/>
      <w:b/>
      <w:bCs/>
      <w:sz w:val="32"/>
      <w:szCs w:val="32"/>
    </w:rPr>
  </w:style>
  <w:style w:type="character" w:customStyle="1" w:styleId="4Char">
    <w:name w:val="标题 4 Char"/>
    <w:basedOn w:val="a0"/>
    <w:link w:val="4"/>
    <w:rsid w:val="00C078D5"/>
    <w:rPr>
      <w:rFonts w:ascii="Times New Roman" w:eastAsia="宋体" w:hAnsi="Times New Roman" w:cs="Times New Roman"/>
      <w:i/>
      <w:iCs/>
      <w:sz w:val="18"/>
      <w:szCs w:val="18"/>
      <w:lang/>
    </w:rPr>
  </w:style>
  <w:style w:type="paragraph" w:styleId="a5">
    <w:name w:val="Balloon Text"/>
    <w:basedOn w:val="a"/>
    <w:link w:val="Char1"/>
    <w:uiPriority w:val="99"/>
    <w:unhideWhenUsed/>
    <w:rsid w:val="00C078D5"/>
    <w:rPr>
      <w:kern w:val="0"/>
      <w:sz w:val="18"/>
      <w:szCs w:val="18"/>
      <w:lang/>
    </w:rPr>
  </w:style>
  <w:style w:type="character" w:customStyle="1" w:styleId="Char1">
    <w:name w:val="批注框文本 Char"/>
    <w:basedOn w:val="a0"/>
    <w:link w:val="a5"/>
    <w:uiPriority w:val="99"/>
    <w:rsid w:val="00C078D5"/>
    <w:rPr>
      <w:rFonts w:ascii="Calibri" w:eastAsia="宋体" w:hAnsi="Calibri" w:cs="Times New Roman"/>
      <w:kern w:val="0"/>
      <w:sz w:val="18"/>
      <w:szCs w:val="18"/>
      <w:lang/>
    </w:rPr>
  </w:style>
  <w:style w:type="character" w:styleId="a6">
    <w:name w:val="Hyperlink"/>
    <w:uiPriority w:val="99"/>
    <w:unhideWhenUsed/>
    <w:rsid w:val="00C078D5"/>
    <w:rPr>
      <w:color w:val="0000FF"/>
      <w:u w:val="single"/>
    </w:rPr>
  </w:style>
  <w:style w:type="table" w:styleId="a7">
    <w:name w:val="Table Grid"/>
    <w:basedOn w:val="a1"/>
    <w:rsid w:val="00C078D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普通文字 Char,纯文本 Char Char,标题1 Char Char,纯文本 Char1,纯文本 Char Char Char,纯文本 Char Char1, Char Char Char,Char Char Char,Char Char,Char,纯文本 Char Char1 Char Char Char,标题1 Char Char Char Char Char,标题1 Char Char Char Char,游数的格式,Plain Te,普通文字,游数的,普"/>
    <w:basedOn w:val="a"/>
    <w:link w:val="Char2"/>
    <w:rsid w:val="00C078D5"/>
    <w:rPr>
      <w:rFonts w:ascii="宋体" w:hAnsi="Courier New" w:cs="Courier New"/>
      <w:szCs w:val="21"/>
    </w:rPr>
  </w:style>
  <w:style w:type="character" w:customStyle="1" w:styleId="Char3">
    <w:name w:val="纯文本 Char"/>
    <w:basedOn w:val="a0"/>
    <w:link w:val="a8"/>
    <w:uiPriority w:val="99"/>
    <w:semiHidden/>
    <w:rsid w:val="00C078D5"/>
    <w:rPr>
      <w:rFonts w:ascii="宋体" w:eastAsia="宋体" w:hAnsi="Courier New" w:cs="Courier New"/>
      <w:szCs w:val="21"/>
    </w:rPr>
  </w:style>
  <w:style w:type="character" w:customStyle="1" w:styleId="Char2">
    <w:name w:val="纯文本 Char2"/>
    <w:aliases w:val="标题1 Char,普通文字 Char Char,纯文本 Char Char Char1,纯文本 Char Char2,标题1 Char Char Char,纯文本 Char1 Char,纯文本 Char Char Char Char,纯文本 Char Char1 Char, Char Char Char Char,Char Char Char Char,Char Char Char1,Char Char1,纯文本 Char Char1 Char Char Char Char"/>
    <w:link w:val="a8"/>
    <w:rsid w:val="00C078D5"/>
    <w:rPr>
      <w:rFonts w:ascii="宋体" w:eastAsia="宋体" w:hAnsi="Courier New" w:cs="Courier New"/>
      <w:szCs w:val="21"/>
    </w:rPr>
  </w:style>
  <w:style w:type="character" w:styleId="a9">
    <w:name w:val="Strong"/>
    <w:uiPriority w:val="22"/>
    <w:qFormat/>
    <w:rsid w:val="00C078D5"/>
    <w:rPr>
      <w:b/>
      <w:bCs/>
    </w:rPr>
  </w:style>
  <w:style w:type="character" w:styleId="aa">
    <w:name w:val="page number"/>
    <w:basedOn w:val="a0"/>
    <w:uiPriority w:val="99"/>
    <w:rsid w:val="00C078D5"/>
  </w:style>
  <w:style w:type="paragraph" w:customStyle="1" w:styleId="MTDisplayEquation">
    <w:name w:val="MTDisplayEquation"/>
    <w:basedOn w:val="a"/>
    <w:next w:val="a"/>
    <w:link w:val="MTDisplayEquationChar"/>
    <w:rsid w:val="00C078D5"/>
    <w:pPr>
      <w:tabs>
        <w:tab w:val="center" w:pos="4820"/>
        <w:tab w:val="right" w:pos="9640"/>
      </w:tabs>
    </w:pPr>
    <w:rPr>
      <w:szCs w:val="24"/>
    </w:rPr>
  </w:style>
  <w:style w:type="character" w:customStyle="1" w:styleId="MTDisplayEquationChar">
    <w:name w:val="MTDisplayEquation Char"/>
    <w:link w:val="MTDisplayEquation"/>
    <w:rsid w:val="00C078D5"/>
    <w:rPr>
      <w:rFonts w:ascii="Calibri" w:eastAsia="宋体" w:hAnsi="Calibri" w:cs="Times New Roman"/>
      <w:szCs w:val="24"/>
    </w:rPr>
  </w:style>
  <w:style w:type="paragraph" w:customStyle="1" w:styleId="10">
    <w:name w:val="1"/>
    <w:basedOn w:val="a"/>
    <w:autoRedefine/>
    <w:rsid w:val="00C078D5"/>
    <w:pPr>
      <w:widowControl/>
      <w:spacing w:line="300" w:lineRule="auto"/>
      <w:ind w:firstLineChars="200" w:firstLine="200"/>
    </w:pPr>
    <w:rPr>
      <w:rFonts w:ascii="Verdana" w:hAnsi="Verdana"/>
      <w:kern w:val="0"/>
      <w:szCs w:val="20"/>
      <w:lang w:eastAsia="en-US"/>
    </w:rPr>
  </w:style>
  <w:style w:type="character" w:customStyle="1" w:styleId="p141">
    <w:name w:val="p141"/>
    <w:rsid w:val="00C078D5"/>
    <w:rPr>
      <w:sz w:val="24"/>
      <w:szCs w:val="24"/>
    </w:rPr>
  </w:style>
  <w:style w:type="paragraph" w:styleId="ab">
    <w:name w:val="Normal (Web)"/>
    <w:aliases w:val="普通(网站)1,普通(Web) Char,普通(Web) Char Char Char Char,普通(Web) Char Char,普通 (Web)1,普通(Web) Char Char Char Char Char Char Char Char,普通(Web) Char Char Char Char Char Char Char Char Char,普通(Web) Char Char Char Char Char Char Char,普通 (Web),普通(Web)"/>
    <w:basedOn w:val="a"/>
    <w:link w:val="Char4"/>
    <w:rsid w:val="00C078D5"/>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普通 (Web) Char"/>
    <w:link w:val="ab"/>
    <w:rsid w:val="00C078D5"/>
    <w:rPr>
      <w:rFonts w:ascii="宋体" w:eastAsia="宋体" w:hAnsi="宋体" w:cs="宋体"/>
      <w:kern w:val="0"/>
      <w:sz w:val="24"/>
      <w:szCs w:val="24"/>
    </w:rPr>
  </w:style>
  <w:style w:type="paragraph" w:styleId="ac">
    <w:name w:val="Date"/>
    <w:basedOn w:val="a"/>
    <w:next w:val="a"/>
    <w:link w:val="Char5"/>
    <w:rsid w:val="00C078D5"/>
    <w:rPr>
      <w:rFonts w:ascii="Times New Roman" w:hAnsi="Times New Roman"/>
      <w:szCs w:val="24"/>
    </w:rPr>
  </w:style>
  <w:style w:type="character" w:customStyle="1" w:styleId="Char5">
    <w:name w:val="日期 Char"/>
    <w:basedOn w:val="a0"/>
    <w:link w:val="ac"/>
    <w:rsid w:val="00C078D5"/>
    <w:rPr>
      <w:rFonts w:ascii="Times New Roman" w:eastAsia="宋体" w:hAnsi="Times New Roman" w:cs="Times New Roman"/>
      <w:szCs w:val="24"/>
    </w:rPr>
  </w:style>
  <w:style w:type="paragraph" w:styleId="ad">
    <w:name w:val="Body Text"/>
    <w:basedOn w:val="a"/>
    <w:link w:val="Char6"/>
    <w:rsid w:val="00C078D5"/>
    <w:pPr>
      <w:spacing w:after="120"/>
    </w:pPr>
    <w:rPr>
      <w:rFonts w:ascii="Times New Roman" w:hAnsi="Times New Roman"/>
      <w:szCs w:val="24"/>
      <w:lang/>
    </w:rPr>
  </w:style>
  <w:style w:type="character" w:customStyle="1" w:styleId="Char6">
    <w:name w:val="正文文本 Char"/>
    <w:basedOn w:val="a0"/>
    <w:link w:val="ad"/>
    <w:rsid w:val="00C078D5"/>
    <w:rPr>
      <w:rFonts w:ascii="Times New Roman" w:eastAsia="宋体" w:hAnsi="Times New Roman" w:cs="Times New Roman"/>
      <w:szCs w:val="24"/>
      <w:lang/>
    </w:rPr>
  </w:style>
  <w:style w:type="paragraph" w:styleId="20">
    <w:name w:val="Body Text 2"/>
    <w:basedOn w:val="a"/>
    <w:link w:val="2Char0"/>
    <w:rsid w:val="00C078D5"/>
    <w:pPr>
      <w:jc w:val="center"/>
    </w:pPr>
    <w:rPr>
      <w:rFonts w:ascii="Times New Roman" w:eastAsia="楷体_GB2312" w:hAnsi="Times New Roman"/>
      <w:sz w:val="18"/>
      <w:szCs w:val="24"/>
    </w:rPr>
  </w:style>
  <w:style w:type="character" w:customStyle="1" w:styleId="2Char0">
    <w:name w:val="正文文本 2 Char"/>
    <w:basedOn w:val="a0"/>
    <w:link w:val="20"/>
    <w:rsid w:val="00C078D5"/>
    <w:rPr>
      <w:rFonts w:ascii="Times New Roman" w:eastAsia="楷体_GB2312" w:hAnsi="Times New Roman" w:cs="Times New Roman"/>
      <w:sz w:val="18"/>
      <w:szCs w:val="24"/>
    </w:rPr>
  </w:style>
  <w:style w:type="paragraph" w:customStyle="1" w:styleId="ae">
    <w:name w:val="简单回函地址"/>
    <w:basedOn w:val="a"/>
    <w:rsid w:val="00C078D5"/>
    <w:rPr>
      <w:rFonts w:ascii="Times New Roman" w:hAnsi="Times New Roman"/>
      <w:szCs w:val="20"/>
    </w:rPr>
  </w:style>
  <w:style w:type="paragraph" w:customStyle="1" w:styleId="Roman">
    <w:name w:val="Roman斜体"/>
    <w:basedOn w:val="a"/>
    <w:rsid w:val="00C078D5"/>
    <w:pPr>
      <w:spacing w:line="0" w:lineRule="atLeast"/>
      <w:jc w:val="center"/>
    </w:pPr>
    <w:rPr>
      <w:rFonts w:ascii="Times New Roman" w:hAnsi="Times New Roman"/>
      <w:i/>
      <w:iCs/>
      <w:color w:val="000000"/>
      <w:szCs w:val="20"/>
    </w:rPr>
  </w:style>
  <w:style w:type="character" w:customStyle="1" w:styleId="msonormal0">
    <w:name w:val="msonormal"/>
    <w:rsid w:val="00C078D5"/>
    <w:rPr>
      <w:color w:val="000000"/>
      <w:sz w:val="21"/>
      <w:szCs w:val="21"/>
    </w:rPr>
  </w:style>
  <w:style w:type="paragraph" w:customStyle="1" w:styleId="40">
    <w:name w:val="题干（4级）"/>
    <w:basedOn w:val="a"/>
    <w:autoRedefine/>
    <w:rsid w:val="00C078D5"/>
    <w:pPr>
      <w:snapToGrid w:val="0"/>
      <w:spacing w:line="235" w:lineRule="auto"/>
      <w:ind w:left="359" w:hangingChars="171" w:hanging="359"/>
    </w:pPr>
    <w:rPr>
      <w:rFonts w:ascii="Times New Roman" w:hAnsi="Times New Roman"/>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C078D5"/>
    <w:pPr>
      <w:widowControl/>
      <w:spacing w:line="300" w:lineRule="auto"/>
      <w:ind w:firstLineChars="200" w:firstLine="200"/>
    </w:pPr>
    <w:rPr>
      <w:rFonts w:ascii="Verdana" w:hAnsi="Verdana"/>
      <w:kern w:val="0"/>
      <w:szCs w:val="20"/>
      <w:lang w:eastAsia="en-US"/>
    </w:rPr>
  </w:style>
  <w:style w:type="paragraph" w:customStyle="1" w:styleId="af">
    <w:name w:val="居中"/>
    <w:basedOn w:val="a"/>
    <w:rsid w:val="00C078D5"/>
    <w:pPr>
      <w:spacing w:line="0" w:lineRule="atLeast"/>
      <w:jc w:val="center"/>
    </w:pPr>
    <w:rPr>
      <w:rFonts w:ascii="Times New Roman" w:hAnsi="Times New Roman"/>
      <w:color w:val="000000"/>
      <w:szCs w:val="20"/>
    </w:rPr>
  </w:style>
  <w:style w:type="character" w:customStyle="1" w:styleId="content1">
    <w:name w:val="content1"/>
    <w:rsid w:val="00C078D5"/>
    <w:rPr>
      <w:color w:val="000000"/>
      <w:sz w:val="21"/>
      <w:szCs w:val="21"/>
    </w:rPr>
  </w:style>
  <w:style w:type="character" w:customStyle="1" w:styleId="unnamed11">
    <w:name w:val="unnamed11"/>
    <w:rsid w:val="00C078D5"/>
    <w:rPr>
      <w:dstrike w:val="0"/>
      <w:color w:val="0000D0"/>
      <w:sz w:val="18"/>
      <w:u w:val="none"/>
    </w:rPr>
  </w:style>
  <w:style w:type="character" w:customStyle="1" w:styleId="t11">
    <w:name w:val="t11"/>
    <w:rsid w:val="00C078D5"/>
    <w:rPr>
      <w:b/>
      <w:bCs/>
      <w:sz w:val="24"/>
      <w:szCs w:val="24"/>
      <w:shd w:val="clear" w:color="auto" w:fill="FFFFFF"/>
    </w:rPr>
  </w:style>
  <w:style w:type="paragraph" w:customStyle="1" w:styleId="01">
    <w:name w:val="01"/>
    <w:basedOn w:val="a"/>
    <w:rsid w:val="00C078D5"/>
    <w:pPr>
      <w:spacing w:line="320" w:lineRule="exact"/>
      <w:ind w:left="150" w:hangingChars="150" w:hanging="150"/>
      <w:jc w:val="left"/>
    </w:pPr>
    <w:rPr>
      <w:rFonts w:ascii="Times New Roman" w:hAnsi="Times New Roman"/>
      <w:szCs w:val="21"/>
    </w:rPr>
  </w:style>
  <w:style w:type="paragraph" w:styleId="HTML">
    <w:name w:val="HTML Preformatted"/>
    <w:basedOn w:val="a"/>
    <w:link w:val="HTMLChar"/>
    <w:rsid w:val="00C078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lang/>
    </w:rPr>
  </w:style>
  <w:style w:type="character" w:customStyle="1" w:styleId="HTMLChar">
    <w:name w:val="HTML 预设格式 Char"/>
    <w:basedOn w:val="a0"/>
    <w:link w:val="HTML"/>
    <w:rsid w:val="00C078D5"/>
    <w:rPr>
      <w:rFonts w:ascii="黑体" w:eastAsia="黑体" w:hAnsi="Courier New" w:cs="Times New Roman"/>
      <w:kern w:val="0"/>
      <w:sz w:val="20"/>
      <w:szCs w:val="20"/>
      <w:lang/>
    </w:rPr>
  </w:style>
  <w:style w:type="paragraph" w:customStyle="1" w:styleId="Char3Char">
    <w:name w:val=" Char3 Char"/>
    <w:basedOn w:val="a"/>
    <w:rsid w:val="00C078D5"/>
    <w:pPr>
      <w:widowControl/>
      <w:spacing w:line="300" w:lineRule="auto"/>
      <w:ind w:firstLineChars="200" w:firstLine="200"/>
    </w:pPr>
    <w:rPr>
      <w:rFonts w:ascii="Times New Roman" w:hAnsi="Times New Roman"/>
      <w:kern w:val="0"/>
      <w:szCs w:val="20"/>
    </w:rPr>
  </w:style>
  <w:style w:type="paragraph" w:styleId="af0">
    <w:name w:val="List Paragraph"/>
    <w:basedOn w:val="a"/>
    <w:uiPriority w:val="99"/>
    <w:qFormat/>
    <w:rsid w:val="00C078D5"/>
    <w:pPr>
      <w:ind w:firstLineChars="200" w:firstLine="420"/>
    </w:pPr>
  </w:style>
  <w:style w:type="paragraph" w:customStyle="1" w:styleId="p0">
    <w:name w:val="p0"/>
    <w:basedOn w:val="a"/>
    <w:uiPriority w:val="99"/>
    <w:rsid w:val="00C078D5"/>
    <w:pPr>
      <w:widowControl/>
    </w:pPr>
    <w:rPr>
      <w:rFonts w:ascii="Times New Roman" w:hAnsi="Times New Roman"/>
      <w:kern w:val="0"/>
      <w:szCs w:val="20"/>
    </w:rPr>
  </w:style>
  <w:style w:type="character" w:customStyle="1" w:styleId="CharChar13">
    <w:name w:val=" Char Char13"/>
    <w:locked/>
    <w:rsid w:val="00C078D5"/>
    <w:rPr>
      <w:rFonts w:eastAsia="宋体"/>
      <w:b/>
      <w:kern w:val="2"/>
      <w:sz w:val="24"/>
      <w:szCs w:val="24"/>
      <w:lang w:val="en-GB" w:eastAsia="zh-CN" w:bidi="ar-SA"/>
    </w:rPr>
  </w:style>
  <w:style w:type="paragraph" w:customStyle="1" w:styleId="11">
    <w:name w:val="正文1"/>
    <w:basedOn w:val="a"/>
    <w:rsid w:val="00C078D5"/>
    <w:pPr>
      <w:widowControl/>
      <w:shd w:val="clear" w:color="auto" w:fill="FFFFFF"/>
    </w:pPr>
    <w:rPr>
      <w:rFonts w:cs="宋体"/>
      <w:kern w:val="0"/>
      <w:szCs w:val="21"/>
    </w:rPr>
  </w:style>
  <w:style w:type="character" w:customStyle="1" w:styleId="xb1">
    <w:name w:val="xb1"/>
    <w:rsid w:val="00C078D5"/>
    <w:rPr>
      <w:sz w:val="15"/>
      <w:vertAlign w:val="subscript"/>
    </w:rPr>
  </w:style>
  <w:style w:type="paragraph" w:customStyle="1" w:styleId="12">
    <w:name w:val="样式1"/>
    <w:basedOn w:val="af1"/>
    <w:next w:val="a"/>
    <w:autoRedefine/>
    <w:rsid w:val="00C078D5"/>
  </w:style>
  <w:style w:type="paragraph" w:styleId="af1">
    <w:name w:val="Title"/>
    <w:basedOn w:val="a"/>
    <w:link w:val="Char7"/>
    <w:qFormat/>
    <w:rsid w:val="00C078D5"/>
    <w:pPr>
      <w:spacing w:before="240" w:after="60"/>
      <w:jc w:val="center"/>
      <w:outlineLvl w:val="0"/>
    </w:pPr>
    <w:rPr>
      <w:rFonts w:ascii="Arial" w:hAnsi="Arial" w:cs="Arial"/>
      <w:b/>
      <w:bCs/>
      <w:sz w:val="32"/>
      <w:szCs w:val="32"/>
    </w:rPr>
  </w:style>
  <w:style w:type="character" w:customStyle="1" w:styleId="Char7">
    <w:name w:val="标题 Char"/>
    <w:basedOn w:val="a0"/>
    <w:link w:val="af1"/>
    <w:rsid w:val="00C078D5"/>
    <w:rPr>
      <w:rFonts w:ascii="Arial" w:eastAsia="宋体" w:hAnsi="Arial" w:cs="Arial"/>
      <w:b/>
      <w:bCs/>
      <w:sz w:val="32"/>
      <w:szCs w:val="32"/>
    </w:rPr>
  </w:style>
  <w:style w:type="paragraph" w:customStyle="1" w:styleId="21">
    <w:name w:val="样式2"/>
    <w:basedOn w:val="a"/>
    <w:autoRedefine/>
    <w:rsid w:val="00C078D5"/>
    <w:pPr>
      <w:jc w:val="center"/>
    </w:pPr>
    <w:rPr>
      <w:rFonts w:ascii="Times New Roman" w:hAnsi="Times New Roman"/>
      <w:b/>
      <w:sz w:val="30"/>
      <w:szCs w:val="24"/>
    </w:rPr>
  </w:style>
  <w:style w:type="paragraph" w:customStyle="1" w:styleId="30">
    <w:name w:val="样式3"/>
    <w:basedOn w:val="a"/>
    <w:rsid w:val="00C078D5"/>
    <w:pPr>
      <w:jc w:val="center"/>
    </w:pPr>
    <w:rPr>
      <w:rFonts w:ascii="Times New Roman" w:hAnsi="Times New Roman"/>
      <w:b/>
      <w:sz w:val="30"/>
      <w:szCs w:val="24"/>
    </w:rPr>
  </w:style>
  <w:style w:type="character" w:customStyle="1" w:styleId="postbody">
    <w:name w:val="postbody"/>
    <w:basedOn w:val="a0"/>
    <w:rsid w:val="00C078D5"/>
  </w:style>
  <w:style w:type="paragraph" w:customStyle="1" w:styleId="ok2">
    <w:name w:val="ok2"/>
    <w:basedOn w:val="a"/>
    <w:rsid w:val="00C078D5"/>
    <w:pPr>
      <w:widowControl/>
      <w:spacing w:before="100" w:beforeAutospacing="1" w:after="100" w:afterAutospacing="1"/>
      <w:jc w:val="left"/>
    </w:pPr>
    <w:rPr>
      <w:rFonts w:ascii="宋体" w:hAnsi="宋体"/>
      <w:color w:val="000000"/>
      <w:kern w:val="0"/>
      <w:sz w:val="24"/>
      <w:szCs w:val="24"/>
    </w:rPr>
  </w:style>
  <w:style w:type="paragraph" w:styleId="af2">
    <w:name w:val="Body Text Indent"/>
    <w:basedOn w:val="a"/>
    <w:link w:val="Char8"/>
    <w:rsid w:val="00C078D5"/>
    <w:pPr>
      <w:spacing w:after="120"/>
      <w:ind w:leftChars="200" w:left="420"/>
    </w:pPr>
    <w:rPr>
      <w:rFonts w:ascii="Times New Roman" w:hAnsi="Times New Roman"/>
      <w:szCs w:val="24"/>
      <w:lang/>
    </w:rPr>
  </w:style>
  <w:style w:type="character" w:customStyle="1" w:styleId="Char8">
    <w:name w:val="正文文本缩进 Char"/>
    <w:basedOn w:val="a0"/>
    <w:link w:val="af2"/>
    <w:rsid w:val="00C078D5"/>
    <w:rPr>
      <w:rFonts w:ascii="Times New Roman" w:eastAsia="宋体" w:hAnsi="Times New Roman" w:cs="Times New Roman"/>
      <w:szCs w:val="24"/>
      <w:lang/>
    </w:rPr>
  </w:style>
  <w:style w:type="paragraph" w:customStyle="1" w:styleId="af3">
    <w:name w:val="样式"/>
    <w:rsid w:val="00C078D5"/>
    <w:pPr>
      <w:widowControl w:val="0"/>
      <w:autoSpaceDE w:val="0"/>
      <w:autoSpaceDN w:val="0"/>
      <w:adjustRightInd w:val="0"/>
    </w:pPr>
    <w:rPr>
      <w:rFonts w:ascii="Times New Roman" w:eastAsia="宋体" w:hAnsi="Times New Roman" w:cs="Times New Roman"/>
      <w:kern w:val="0"/>
      <w:sz w:val="24"/>
      <w:szCs w:val="24"/>
    </w:rPr>
  </w:style>
  <w:style w:type="character" w:customStyle="1" w:styleId="f14b1">
    <w:name w:val="f14b1"/>
    <w:rsid w:val="00C078D5"/>
    <w:rPr>
      <w:b/>
      <w:bCs/>
      <w:i w:val="0"/>
      <w:iCs w:val="0"/>
      <w:sz w:val="21"/>
      <w:szCs w:val="21"/>
    </w:rPr>
  </w:style>
  <w:style w:type="paragraph" w:styleId="22">
    <w:name w:val="Body Text Indent 2"/>
    <w:basedOn w:val="a"/>
    <w:link w:val="2Char1"/>
    <w:rsid w:val="00C078D5"/>
    <w:pPr>
      <w:wordWrap w:val="0"/>
      <w:spacing w:line="360" w:lineRule="auto"/>
      <w:ind w:firstLine="435"/>
    </w:pPr>
    <w:rPr>
      <w:rFonts w:ascii="楷体_GB2312" w:eastAsia="楷体_GB2312" w:hAnsi="宋体"/>
      <w:bCs/>
      <w:szCs w:val="24"/>
    </w:rPr>
  </w:style>
  <w:style w:type="character" w:customStyle="1" w:styleId="2Char1">
    <w:name w:val="正文文本缩进 2 Char"/>
    <w:basedOn w:val="a0"/>
    <w:link w:val="22"/>
    <w:rsid w:val="00C078D5"/>
    <w:rPr>
      <w:rFonts w:ascii="楷体_GB2312" w:eastAsia="楷体_GB2312" w:hAnsi="宋体" w:cs="Times New Roman"/>
      <w:bCs/>
      <w:szCs w:val="24"/>
    </w:rPr>
  </w:style>
  <w:style w:type="character" w:customStyle="1" w:styleId="ptg997">
    <w:name w:val="ptg997"/>
    <w:basedOn w:val="a0"/>
    <w:rsid w:val="00C078D5"/>
  </w:style>
  <w:style w:type="paragraph" w:customStyle="1" w:styleId="ptg9971">
    <w:name w:val="ptg9971"/>
    <w:basedOn w:val="a"/>
    <w:rsid w:val="00C078D5"/>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FollowedHyperlink"/>
    <w:uiPriority w:val="99"/>
    <w:rsid w:val="00C078D5"/>
    <w:rPr>
      <w:color w:val="800080"/>
      <w:u w:val="single"/>
    </w:rPr>
  </w:style>
  <w:style w:type="character" w:customStyle="1" w:styleId="textbox-label">
    <w:name w:val="textbox-label"/>
    <w:basedOn w:val="a0"/>
    <w:rsid w:val="00C078D5"/>
  </w:style>
  <w:style w:type="character" w:customStyle="1" w:styleId="style3">
    <w:name w:val="style3"/>
    <w:basedOn w:val="a0"/>
    <w:rsid w:val="00C078D5"/>
  </w:style>
  <w:style w:type="paragraph" w:styleId="31">
    <w:name w:val="Body Text Indent 3"/>
    <w:basedOn w:val="a"/>
    <w:link w:val="3Char0"/>
    <w:rsid w:val="00C078D5"/>
    <w:pPr>
      <w:adjustRightInd w:val="0"/>
      <w:ind w:firstLineChars="200" w:firstLine="420"/>
      <w:textAlignment w:val="baseline"/>
    </w:pPr>
    <w:rPr>
      <w:rFonts w:ascii="楷体_GB2312" w:eastAsia="楷体_GB2312" w:hAnsi="宋体"/>
      <w:kern w:val="0"/>
      <w:szCs w:val="20"/>
    </w:rPr>
  </w:style>
  <w:style w:type="character" w:customStyle="1" w:styleId="3Char0">
    <w:name w:val="正文文本缩进 3 Char"/>
    <w:basedOn w:val="a0"/>
    <w:link w:val="31"/>
    <w:rsid w:val="00C078D5"/>
    <w:rPr>
      <w:rFonts w:ascii="楷体_GB2312" w:eastAsia="楷体_GB2312" w:hAnsi="宋体" w:cs="Times New Roman"/>
      <w:kern w:val="0"/>
      <w:szCs w:val="20"/>
    </w:rPr>
  </w:style>
  <w:style w:type="character" w:customStyle="1" w:styleId="time2">
    <w:name w:val="time2"/>
    <w:rsid w:val="00C078D5"/>
    <w:rPr>
      <w:rFonts w:ascii="Arial" w:hAnsi="Arial" w:cs="Arial" w:hint="default"/>
      <w:color w:val="595959"/>
      <w:sz w:val="15"/>
      <w:szCs w:val="15"/>
    </w:rPr>
  </w:style>
  <w:style w:type="character" w:customStyle="1" w:styleId="large1">
    <w:name w:val="large1"/>
    <w:rsid w:val="00C078D5"/>
    <w:rPr>
      <w:rFonts w:ascii="宋体" w:eastAsia="宋体" w:hAnsi="宋体" w:hint="eastAsia"/>
      <w:sz w:val="22"/>
      <w:szCs w:val="22"/>
    </w:rPr>
  </w:style>
  <w:style w:type="character" w:customStyle="1" w:styleId="large">
    <w:name w:val="large"/>
    <w:basedOn w:val="a0"/>
    <w:rsid w:val="00C078D5"/>
  </w:style>
  <w:style w:type="paragraph" w:styleId="af5">
    <w:name w:val="List Bullet"/>
    <w:basedOn w:val="a"/>
    <w:autoRedefine/>
    <w:rsid w:val="00C078D5"/>
    <w:pPr>
      <w:spacing w:line="380" w:lineRule="exact"/>
      <w:ind w:left="478" w:hangingChars="170" w:hanging="478"/>
    </w:pPr>
    <w:rPr>
      <w:rFonts w:ascii="宋体" w:hAnsi="宋体"/>
      <w:b/>
      <w:bCs/>
      <w:sz w:val="28"/>
      <w:szCs w:val="24"/>
    </w:rPr>
  </w:style>
  <w:style w:type="character" w:customStyle="1" w:styleId="apple-style-span">
    <w:name w:val="apple-style-span"/>
    <w:basedOn w:val="a0"/>
    <w:rsid w:val="00C078D5"/>
  </w:style>
  <w:style w:type="table" w:styleId="af6">
    <w:name w:val="Table Professional"/>
    <w:basedOn w:val="a1"/>
    <w:rsid w:val="00C078D5"/>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9">
    <w:name w:val="脚注文本 Char"/>
    <w:link w:val="af7"/>
    <w:rsid w:val="00C078D5"/>
    <w:rPr>
      <w:sz w:val="18"/>
      <w:szCs w:val="18"/>
    </w:rPr>
  </w:style>
  <w:style w:type="paragraph" w:styleId="af7">
    <w:name w:val="footnote text"/>
    <w:basedOn w:val="a"/>
    <w:link w:val="Char9"/>
    <w:rsid w:val="00C078D5"/>
    <w:pPr>
      <w:snapToGrid w:val="0"/>
      <w:jc w:val="left"/>
    </w:pPr>
    <w:rPr>
      <w:rFonts w:asciiTheme="minorHAnsi" w:eastAsiaTheme="minorEastAsia" w:hAnsiTheme="minorHAnsi" w:cstheme="minorBidi"/>
      <w:sz w:val="18"/>
      <w:szCs w:val="18"/>
    </w:rPr>
  </w:style>
  <w:style w:type="character" w:customStyle="1" w:styleId="Char10">
    <w:name w:val="脚注文本 Char1"/>
    <w:basedOn w:val="a0"/>
    <w:link w:val="af7"/>
    <w:rsid w:val="00C078D5"/>
    <w:rPr>
      <w:rFonts w:ascii="Calibri" w:eastAsia="宋体" w:hAnsi="Calibri" w:cs="Times New Roman"/>
      <w:sz w:val="18"/>
      <w:szCs w:val="18"/>
    </w:rPr>
  </w:style>
  <w:style w:type="character" w:customStyle="1" w:styleId="FooterChar">
    <w:name w:val="Footer Char"/>
    <w:link w:val="footer"/>
    <w:rsid w:val="00C078D5"/>
    <w:rPr>
      <w:sz w:val="18"/>
    </w:rPr>
  </w:style>
  <w:style w:type="paragraph" w:customStyle="1" w:styleId="footer">
    <w:name w:val="footer"/>
    <w:basedOn w:val="a"/>
    <w:link w:val="FooterChar"/>
    <w:rsid w:val="00C078D5"/>
    <w:pPr>
      <w:tabs>
        <w:tab w:val="center" w:pos="4153"/>
        <w:tab w:val="right" w:pos="8306"/>
      </w:tabs>
      <w:snapToGrid w:val="0"/>
      <w:jc w:val="left"/>
    </w:pPr>
    <w:rPr>
      <w:rFonts w:asciiTheme="minorHAnsi" w:eastAsiaTheme="minorEastAsia" w:hAnsiTheme="minorHAnsi" w:cstheme="minorBidi"/>
      <w:sz w:val="18"/>
    </w:rPr>
  </w:style>
  <w:style w:type="paragraph" w:customStyle="1" w:styleId="Web9">
    <w:name w:val="普通(Web)9"/>
    <w:basedOn w:val="a"/>
    <w:rsid w:val="00C078D5"/>
    <w:pPr>
      <w:widowControl/>
      <w:spacing w:before="100" w:beforeAutospacing="1" w:after="100" w:afterAutospacing="1" w:line="330" w:lineRule="atLeast"/>
      <w:jc w:val="left"/>
    </w:pPr>
    <w:rPr>
      <w:rFonts w:ascii="宋体" w:hAnsi="宋体" w:cs="宋体"/>
      <w:kern w:val="0"/>
      <w:szCs w:val="21"/>
    </w:rPr>
  </w:style>
  <w:style w:type="paragraph" w:customStyle="1" w:styleId="TxBrt73">
    <w:name w:val="TxBr_t73"/>
    <w:basedOn w:val="a"/>
    <w:rsid w:val="00C078D5"/>
    <w:pPr>
      <w:autoSpaceDE w:val="0"/>
      <w:autoSpaceDN w:val="0"/>
      <w:adjustRightInd w:val="0"/>
      <w:spacing w:line="240" w:lineRule="atLeast"/>
      <w:jc w:val="left"/>
    </w:pPr>
    <w:rPr>
      <w:rFonts w:ascii="Times New Roman" w:hAnsi="Times New Roman"/>
      <w:kern w:val="0"/>
      <w:sz w:val="24"/>
      <w:szCs w:val="24"/>
    </w:rPr>
  </w:style>
  <w:style w:type="character" w:customStyle="1" w:styleId="grame">
    <w:name w:val="grame"/>
    <w:basedOn w:val="a0"/>
    <w:rsid w:val="00C078D5"/>
  </w:style>
  <w:style w:type="paragraph" w:styleId="af8">
    <w:name w:val="caption"/>
    <w:basedOn w:val="a"/>
    <w:next w:val="a"/>
    <w:qFormat/>
    <w:rsid w:val="00C078D5"/>
    <w:pPr>
      <w:spacing w:before="152" w:after="160"/>
    </w:pPr>
    <w:rPr>
      <w:rFonts w:ascii="Arial" w:eastAsia="黑体" w:hAnsi="Arial" w:cs="Arial"/>
      <w:sz w:val="20"/>
      <w:szCs w:val="20"/>
    </w:rPr>
  </w:style>
  <w:style w:type="character" w:customStyle="1" w:styleId="Chara">
    <w:name w:val="批注文字 Char"/>
    <w:link w:val="af9"/>
    <w:rsid w:val="00C078D5"/>
    <w:rPr>
      <w:rFonts w:ascii="Times New Roman" w:eastAsia="PMingLiU" w:hAnsi="Times New Roman"/>
      <w:sz w:val="24"/>
      <w:szCs w:val="24"/>
      <w:lang w:eastAsia="zh-TW"/>
    </w:rPr>
  </w:style>
  <w:style w:type="paragraph" w:styleId="af9">
    <w:name w:val="annotation text"/>
    <w:basedOn w:val="a"/>
    <w:link w:val="Chara"/>
    <w:rsid w:val="00C078D5"/>
    <w:pPr>
      <w:jc w:val="left"/>
    </w:pPr>
    <w:rPr>
      <w:rFonts w:ascii="Times New Roman" w:eastAsia="PMingLiU" w:hAnsi="Times New Roman" w:cstheme="minorBidi"/>
      <w:sz w:val="24"/>
      <w:szCs w:val="24"/>
      <w:lang w:eastAsia="zh-TW"/>
    </w:rPr>
  </w:style>
  <w:style w:type="character" w:customStyle="1" w:styleId="Char11">
    <w:name w:val="批注文字 Char1"/>
    <w:basedOn w:val="a0"/>
    <w:link w:val="af9"/>
    <w:uiPriority w:val="99"/>
    <w:semiHidden/>
    <w:rsid w:val="00C078D5"/>
    <w:rPr>
      <w:rFonts w:ascii="Calibri" w:eastAsia="宋体" w:hAnsi="Calibri" w:cs="Times New Roman"/>
    </w:rPr>
  </w:style>
  <w:style w:type="character" w:customStyle="1" w:styleId="Charb">
    <w:name w:val="批注主题 Char"/>
    <w:link w:val="afa"/>
    <w:rsid w:val="00C078D5"/>
    <w:rPr>
      <w:rFonts w:ascii="Times New Roman" w:eastAsia="PMingLiU" w:hAnsi="Times New Roman"/>
      <w:b/>
      <w:bCs/>
      <w:sz w:val="24"/>
      <w:szCs w:val="24"/>
      <w:lang w:eastAsia="zh-TW"/>
    </w:rPr>
  </w:style>
  <w:style w:type="paragraph" w:styleId="afa">
    <w:name w:val="annotation subject"/>
    <w:basedOn w:val="af9"/>
    <w:next w:val="af9"/>
    <w:link w:val="Charb"/>
    <w:rsid w:val="00C078D5"/>
    <w:rPr>
      <w:b/>
      <w:bCs/>
    </w:rPr>
  </w:style>
  <w:style w:type="character" w:customStyle="1" w:styleId="Char12">
    <w:name w:val="批注主题 Char1"/>
    <w:basedOn w:val="Char11"/>
    <w:link w:val="afa"/>
    <w:uiPriority w:val="99"/>
    <w:semiHidden/>
    <w:rsid w:val="00C078D5"/>
    <w:rPr>
      <w:b/>
      <w:bCs/>
    </w:rPr>
  </w:style>
  <w:style w:type="paragraph" w:styleId="afb">
    <w:name w:val="Normal Indent"/>
    <w:basedOn w:val="a"/>
    <w:rsid w:val="00C078D5"/>
    <w:pPr>
      <w:ind w:firstLineChars="200" w:firstLine="420"/>
    </w:pPr>
    <w:rPr>
      <w:rFonts w:ascii="Times New Roman" w:hAnsi="Times New Roman"/>
      <w:szCs w:val="20"/>
    </w:rPr>
  </w:style>
  <w:style w:type="character" w:customStyle="1" w:styleId="itm2">
    <w:name w:val="itm2"/>
    <w:rsid w:val="00C078D5"/>
    <w:rPr>
      <w:rFonts w:ascii="宋体" w:eastAsia="宋体" w:hAnsi="宋体" w:hint="eastAsia"/>
      <w:color w:val="000000"/>
      <w:spacing w:val="360"/>
      <w:sz w:val="24"/>
      <w:szCs w:val="24"/>
    </w:rPr>
  </w:style>
  <w:style w:type="character" w:customStyle="1" w:styleId="afc">
    <w:name w:val="样式 宋体"/>
    <w:rsid w:val="00C078D5"/>
    <w:rPr>
      <w:rFonts w:ascii="宋体" w:hAnsi="宋体"/>
    </w:rPr>
  </w:style>
  <w:style w:type="character" w:customStyle="1" w:styleId="biaoti011">
    <w:name w:val="biaoti011"/>
    <w:rsid w:val="00C078D5"/>
    <w:rPr>
      <w:rFonts w:ascii="宋体" w:eastAsia="宋体" w:hAnsi="宋体" w:hint="eastAsia"/>
      <w:b/>
      <w:bCs/>
      <w:color w:val="000000"/>
      <w:sz w:val="24"/>
      <w:szCs w:val="24"/>
    </w:rPr>
  </w:style>
  <w:style w:type="character" w:customStyle="1" w:styleId="biaoti021">
    <w:name w:val="biaoti021"/>
    <w:rsid w:val="00C078D5"/>
    <w:rPr>
      <w:rFonts w:ascii="宋体" w:eastAsia="宋体" w:hAnsi="宋体" w:hint="eastAsia"/>
      <w:b/>
      <w:bCs/>
      <w:color w:val="6F8D14"/>
      <w:sz w:val="23"/>
      <w:szCs w:val="23"/>
      <w:shd w:val="clear" w:color="auto" w:fill="EEEEEE"/>
    </w:rPr>
  </w:style>
  <w:style w:type="character" w:customStyle="1" w:styleId="biaoti031">
    <w:name w:val="biaoti031"/>
    <w:rsid w:val="00C078D5"/>
    <w:rPr>
      <w:rFonts w:ascii="黑体" w:eastAsia="黑体" w:hAnsi="黑体" w:hint="eastAsia"/>
      <w:b/>
      <w:bCs/>
      <w:color w:val="FF9300"/>
      <w:sz w:val="23"/>
      <w:szCs w:val="23"/>
    </w:rPr>
  </w:style>
  <w:style w:type="paragraph" w:customStyle="1" w:styleId="maintitle282i">
    <w:name w:val="main_title_282i"/>
    <w:basedOn w:val="a"/>
    <w:rsid w:val="00C078D5"/>
    <w:pPr>
      <w:widowControl/>
      <w:pBdr>
        <w:right w:val="single" w:sz="6" w:space="0" w:color="1C65BE"/>
      </w:pBdr>
      <w:spacing w:before="100" w:beforeAutospacing="1" w:after="100" w:afterAutospacing="1"/>
      <w:jc w:val="left"/>
    </w:pPr>
    <w:rPr>
      <w:rFonts w:ascii="宋体" w:hAnsi="宋体" w:cs="宋体"/>
      <w:b/>
      <w:bCs/>
      <w:kern w:val="0"/>
      <w:sz w:val="24"/>
      <w:szCs w:val="24"/>
    </w:rPr>
  </w:style>
  <w:style w:type="table" w:styleId="afd">
    <w:name w:val="Table Theme"/>
    <w:basedOn w:val="a1"/>
    <w:rsid w:val="00C078D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content1">
    <w:name w:val="search_content1"/>
    <w:rsid w:val="00C078D5"/>
    <w:rPr>
      <w:sz w:val="24"/>
      <w:szCs w:val="24"/>
    </w:rPr>
  </w:style>
  <w:style w:type="character" w:customStyle="1" w:styleId="kt">
    <w:name w:val="kt"/>
    <w:basedOn w:val="a0"/>
    <w:rsid w:val="00C078D5"/>
  </w:style>
  <w:style w:type="paragraph" w:styleId="afe">
    <w:name w:val="Salutation"/>
    <w:basedOn w:val="a"/>
    <w:next w:val="a"/>
    <w:link w:val="Charc"/>
    <w:rsid w:val="00C078D5"/>
    <w:rPr>
      <w:rFonts w:ascii="Times New Roman" w:hAnsi="Times New Roman"/>
      <w:sz w:val="24"/>
      <w:szCs w:val="20"/>
      <w:lang/>
    </w:rPr>
  </w:style>
  <w:style w:type="character" w:customStyle="1" w:styleId="Charc">
    <w:name w:val="称呼 Char"/>
    <w:basedOn w:val="a0"/>
    <w:link w:val="afe"/>
    <w:rsid w:val="00C078D5"/>
    <w:rPr>
      <w:rFonts w:ascii="Times New Roman" w:eastAsia="宋体" w:hAnsi="Times New Roman" w:cs="Times New Roman"/>
      <w:sz w:val="24"/>
      <w:szCs w:val="20"/>
      <w:lang/>
    </w:rPr>
  </w:style>
  <w:style w:type="paragraph" w:styleId="23">
    <w:name w:val="List 2"/>
    <w:basedOn w:val="a"/>
    <w:rsid w:val="00C078D5"/>
    <w:pPr>
      <w:ind w:leftChars="200" w:left="100" w:hangingChars="200" w:hanging="200"/>
    </w:pPr>
    <w:rPr>
      <w:rFonts w:ascii="Times New Roman" w:hAnsi="Times New Roman"/>
      <w:szCs w:val="24"/>
    </w:rPr>
  </w:style>
  <w:style w:type="paragraph" w:customStyle="1" w:styleId="ListParagraph">
    <w:name w:val="List Paragraph"/>
    <w:basedOn w:val="a"/>
    <w:rsid w:val="00C078D5"/>
    <w:pPr>
      <w:ind w:firstLineChars="200" w:firstLine="420"/>
    </w:pPr>
  </w:style>
  <w:style w:type="character" w:customStyle="1" w:styleId="ask-title">
    <w:name w:val="ask-title"/>
    <w:basedOn w:val="a0"/>
    <w:rsid w:val="00C078D5"/>
  </w:style>
  <w:style w:type="paragraph" w:customStyle="1" w:styleId="New">
    <w:name w:val="普通(网站) New"/>
    <w:basedOn w:val="New0"/>
    <w:rsid w:val="00C078D5"/>
    <w:pPr>
      <w:widowControl/>
      <w:spacing w:before="100" w:beforeAutospacing="1" w:after="100" w:afterAutospacing="1"/>
      <w:jc w:val="left"/>
    </w:pPr>
    <w:rPr>
      <w:rFonts w:ascii="宋体" w:hAnsi="宋体" w:cs="宋体"/>
      <w:sz w:val="24"/>
    </w:rPr>
  </w:style>
  <w:style w:type="paragraph" w:customStyle="1" w:styleId="New0">
    <w:name w:val="正文 New"/>
    <w:rsid w:val="00C078D5"/>
    <w:pPr>
      <w:widowControl w:val="0"/>
      <w:jc w:val="both"/>
    </w:pPr>
    <w:rPr>
      <w:rFonts w:ascii="Times New Roman" w:eastAsia="宋体" w:hAnsi="Times New Roman" w:cs="Times New Roman"/>
      <w:szCs w:val="24"/>
    </w:rPr>
  </w:style>
  <w:style w:type="paragraph" w:customStyle="1" w:styleId="NewNew">
    <w:name w:val="正文 New New"/>
    <w:uiPriority w:val="99"/>
    <w:rsid w:val="00C078D5"/>
    <w:pPr>
      <w:widowControl w:val="0"/>
      <w:jc w:val="both"/>
    </w:pPr>
    <w:rPr>
      <w:rFonts w:ascii="Times New Roman" w:eastAsia="宋体" w:hAnsi="Times New Roman" w:cs="Times New Roman"/>
      <w:szCs w:val="24"/>
    </w:rPr>
  </w:style>
  <w:style w:type="character" w:customStyle="1" w:styleId="qseq">
    <w:name w:val="qseq"/>
    <w:rsid w:val="00C078D5"/>
  </w:style>
  <w:style w:type="character" w:customStyle="1" w:styleId="Exact">
    <w:name w:val="图片标题 Exact"/>
    <w:link w:val="aff"/>
    <w:rsid w:val="00C078D5"/>
    <w:rPr>
      <w:rFonts w:ascii="MingLiU" w:eastAsia="MingLiU" w:cs="MingLiU"/>
      <w:sz w:val="19"/>
      <w:szCs w:val="19"/>
      <w:shd w:val="clear" w:color="auto" w:fill="FFFFFF"/>
    </w:rPr>
  </w:style>
  <w:style w:type="character" w:customStyle="1" w:styleId="Exact1">
    <w:name w:val="图片标题 Exact1"/>
    <w:rsid w:val="00C078D5"/>
    <w:rPr>
      <w:rFonts w:ascii="MingLiU" w:eastAsia="MingLiU" w:cs="MingLiU"/>
      <w:sz w:val="19"/>
      <w:szCs w:val="19"/>
      <w:shd w:val="clear" w:color="auto" w:fill="FFFFFF"/>
      <w:lang w:val="en-US" w:eastAsia="en-US"/>
    </w:rPr>
  </w:style>
  <w:style w:type="character" w:customStyle="1" w:styleId="-1ptExact">
    <w:name w:val="图片标题 + 间距 -1 pt Exact"/>
    <w:rsid w:val="00C078D5"/>
    <w:rPr>
      <w:rFonts w:ascii="MingLiU" w:eastAsia="MingLiU" w:cs="MingLiU"/>
      <w:spacing w:val="-20"/>
      <w:sz w:val="19"/>
      <w:szCs w:val="19"/>
      <w:shd w:val="clear" w:color="auto" w:fill="FFFFFF"/>
    </w:rPr>
  </w:style>
  <w:style w:type="character" w:customStyle="1" w:styleId="32">
    <w:name w:val="正文文本 (3)_"/>
    <w:link w:val="33"/>
    <w:rsid w:val="00C078D5"/>
    <w:rPr>
      <w:rFonts w:ascii="MingLiU" w:eastAsia="MingLiU" w:cs="MingLiU"/>
      <w:sz w:val="30"/>
      <w:szCs w:val="30"/>
      <w:shd w:val="clear" w:color="auto" w:fill="FFFFFF"/>
    </w:rPr>
  </w:style>
  <w:style w:type="character" w:customStyle="1" w:styleId="314pt">
    <w:name w:val="正文文本 (3) + 14 pt"/>
    <w:rsid w:val="00C078D5"/>
    <w:rPr>
      <w:rFonts w:ascii="MingLiU" w:eastAsia="MingLiU" w:cs="MingLiU"/>
      <w:spacing w:val="0"/>
      <w:sz w:val="28"/>
      <w:szCs w:val="28"/>
      <w:shd w:val="clear" w:color="auto" w:fill="FFFFFF"/>
    </w:rPr>
  </w:style>
  <w:style w:type="character" w:customStyle="1" w:styleId="13">
    <w:name w:val="标题 #1_"/>
    <w:link w:val="14"/>
    <w:rsid w:val="00C078D5"/>
    <w:rPr>
      <w:rFonts w:ascii="MingLiU" w:eastAsia="MingLiU" w:cs="MingLiU"/>
      <w:spacing w:val="800"/>
      <w:sz w:val="36"/>
      <w:szCs w:val="36"/>
      <w:shd w:val="clear" w:color="auto" w:fill="FFFFFF"/>
    </w:rPr>
  </w:style>
  <w:style w:type="character" w:customStyle="1" w:styleId="24">
    <w:name w:val="正文文本 (2)_"/>
    <w:link w:val="210"/>
    <w:rsid w:val="00C078D5"/>
    <w:rPr>
      <w:rFonts w:ascii="MingLiU" w:eastAsia="MingLiU" w:cs="MingLiU"/>
      <w:sz w:val="19"/>
      <w:szCs w:val="19"/>
      <w:shd w:val="clear" w:color="auto" w:fill="FFFFFF"/>
    </w:rPr>
  </w:style>
  <w:style w:type="character" w:customStyle="1" w:styleId="25">
    <w:name w:val="正文文本 (2)"/>
    <w:rsid w:val="00C078D5"/>
    <w:rPr>
      <w:rFonts w:ascii="MingLiU" w:eastAsia="MingLiU" w:cs="MingLiU"/>
      <w:sz w:val="19"/>
      <w:szCs w:val="19"/>
      <w:u w:val="single"/>
      <w:shd w:val="clear" w:color="auto" w:fill="FFFFFF"/>
    </w:rPr>
  </w:style>
  <w:style w:type="character" w:customStyle="1" w:styleId="26">
    <w:name w:val="标题 #2_"/>
    <w:link w:val="27"/>
    <w:rsid w:val="00C078D5"/>
    <w:rPr>
      <w:rFonts w:ascii="MingLiU" w:eastAsia="MingLiU" w:cs="MingLiU"/>
      <w:spacing w:val="10"/>
      <w:sz w:val="22"/>
      <w:shd w:val="clear" w:color="auto" w:fill="FFFFFF"/>
    </w:rPr>
  </w:style>
  <w:style w:type="character" w:customStyle="1" w:styleId="240">
    <w:name w:val="正文文本 (2)4"/>
    <w:rsid w:val="00C078D5"/>
    <w:rPr>
      <w:rFonts w:ascii="MingLiU" w:eastAsia="MingLiU" w:cs="MingLiU"/>
      <w:sz w:val="19"/>
      <w:szCs w:val="19"/>
      <w:shd w:val="clear" w:color="auto" w:fill="FFFFFF"/>
      <w:lang w:val="en-US" w:eastAsia="en-US"/>
    </w:rPr>
  </w:style>
  <w:style w:type="character" w:customStyle="1" w:styleId="3Exact">
    <w:name w:val="图片标题 (3) Exact"/>
    <w:link w:val="34"/>
    <w:rsid w:val="00C078D5"/>
    <w:rPr>
      <w:rFonts w:ascii="MingLiU" w:eastAsia="MingLiU" w:cs="MingLiU"/>
      <w:spacing w:val="40"/>
      <w:sz w:val="15"/>
      <w:szCs w:val="15"/>
      <w:shd w:val="clear" w:color="auto" w:fill="FFFFFF"/>
    </w:rPr>
  </w:style>
  <w:style w:type="character" w:customStyle="1" w:styleId="2-1pt">
    <w:name w:val="正文文本 (2) + 间距 -1 pt"/>
    <w:rsid w:val="00C078D5"/>
    <w:rPr>
      <w:rFonts w:ascii="MingLiU" w:eastAsia="MingLiU" w:cs="MingLiU"/>
      <w:spacing w:val="-20"/>
      <w:sz w:val="19"/>
      <w:szCs w:val="19"/>
      <w:shd w:val="clear" w:color="auto" w:fill="FFFFFF"/>
      <w:lang w:val="en-US" w:eastAsia="en-US"/>
    </w:rPr>
  </w:style>
  <w:style w:type="character" w:customStyle="1" w:styleId="2Sylfaen">
    <w:name w:val="正文文本 (2) + Sylfaen"/>
    <w:aliases w:val="10 pt"/>
    <w:rsid w:val="00C078D5"/>
    <w:rPr>
      <w:rFonts w:ascii="Sylfaen" w:eastAsia="MingLiU" w:hAnsi="Sylfaen" w:cs="Sylfaen"/>
      <w:spacing w:val="0"/>
      <w:sz w:val="20"/>
      <w:szCs w:val="20"/>
      <w:shd w:val="clear" w:color="auto" w:fill="FFFFFF"/>
      <w:lang w:val="en-US" w:eastAsia="en-US"/>
    </w:rPr>
  </w:style>
  <w:style w:type="character" w:customStyle="1" w:styleId="5">
    <w:name w:val="正文文本 (5)_"/>
    <w:link w:val="50"/>
    <w:rsid w:val="00C078D5"/>
    <w:rPr>
      <w:rFonts w:ascii="Sylfaen" w:hAnsi="Sylfaen" w:cs="Sylfaen"/>
      <w:shd w:val="clear" w:color="auto" w:fill="FFFFFF"/>
    </w:rPr>
  </w:style>
  <w:style w:type="character" w:customStyle="1" w:styleId="5MingLiU">
    <w:name w:val="正文文本 (5) + MingLiU"/>
    <w:aliases w:val="9.5 pt"/>
    <w:rsid w:val="00C078D5"/>
    <w:rPr>
      <w:rFonts w:ascii="MingLiU" w:eastAsia="MingLiU" w:hAnsi="Sylfaen" w:cs="MingLiU"/>
      <w:sz w:val="19"/>
      <w:szCs w:val="19"/>
      <w:shd w:val="clear" w:color="auto" w:fill="FFFFFF"/>
    </w:rPr>
  </w:style>
  <w:style w:type="character" w:customStyle="1" w:styleId="230">
    <w:name w:val="正文文本 (2)3"/>
    <w:rsid w:val="00C078D5"/>
    <w:rPr>
      <w:rFonts w:ascii="MingLiU" w:eastAsia="MingLiU" w:cs="MingLiU"/>
      <w:spacing w:val="0"/>
      <w:sz w:val="19"/>
      <w:szCs w:val="19"/>
      <w:shd w:val="clear" w:color="auto" w:fill="FFFFFF"/>
    </w:rPr>
  </w:style>
  <w:style w:type="character" w:customStyle="1" w:styleId="6">
    <w:name w:val="正文文本 (6)_"/>
    <w:link w:val="61"/>
    <w:rsid w:val="00C078D5"/>
    <w:rPr>
      <w:rFonts w:ascii="MingLiU" w:eastAsia="MingLiU" w:cs="MingLiU"/>
      <w:sz w:val="19"/>
      <w:szCs w:val="19"/>
      <w:shd w:val="clear" w:color="auto" w:fill="FFFFFF"/>
    </w:rPr>
  </w:style>
  <w:style w:type="character" w:customStyle="1" w:styleId="60">
    <w:name w:val="正文文本 (6)"/>
    <w:rsid w:val="00C078D5"/>
  </w:style>
  <w:style w:type="character" w:customStyle="1" w:styleId="61pt">
    <w:name w:val="正文文本 (6) + 间距 1 pt"/>
    <w:rsid w:val="00C078D5"/>
    <w:rPr>
      <w:rFonts w:ascii="MingLiU" w:eastAsia="MingLiU" w:cs="MingLiU"/>
      <w:spacing w:val="20"/>
      <w:sz w:val="19"/>
      <w:szCs w:val="19"/>
      <w:shd w:val="clear" w:color="auto" w:fill="FFFFFF"/>
    </w:rPr>
  </w:style>
  <w:style w:type="character" w:customStyle="1" w:styleId="7">
    <w:name w:val="正文文本 (7)_"/>
    <w:link w:val="70"/>
    <w:rsid w:val="00C078D5"/>
    <w:rPr>
      <w:rFonts w:ascii="Sylfaen" w:hAnsi="Sylfaen" w:cs="Sylfaen"/>
      <w:sz w:val="23"/>
      <w:szCs w:val="23"/>
      <w:shd w:val="clear" w:color="auto" w:fill="FFFFFF"/>
    </w:rPr>
  </w:style>
  <w:style w:type="character" w:customStyle="1" w:styleId="8">
    <w:name w:val="正文文本 (8)_"/>
    <w:link w:val="80"/>
    <w:rsid w:val="00C078D5"/>
    <w:rPr>
      <w:rFonts w:ascii="MingLiU" w:eastAsia="MingLiU" w:cs="MingLiU"/>
      <w:spacing w:val="10"/>
      <w:sz w:val="17"/>
      <w:szCs w:val="17"/>
      <w:shd w:val="clear" w:color="auto" w:fill="FFFFFF"/>
    </w:rPr>
  </w:style>
  <w:style w:type="character" w:customStyle="1" w:styleId="895pt">
    <w:name w:val="正文文本 (8) + 9.5 pt"/>
    <w:aliases w:val="间距 0 pt"/>
    <w:rsid w:val="00C078D5"/>
    <w:rPr>
      <w:rFonts w:ascii="MingLiU" w:eastAsia="MingLiU" w:cs="MingLiU"/>
      <w:spacing w:val="0"/>
      <w:sz w:val="19"/>
      <w:szCs w:val="19"/>
      <w:shd w:val="clear" w:color="auto" w:fill="FFFFFF"/>
    </w:rPr>
  </w:style>
  <w:style w:type="character" w:customStyle="1" w:styleId="aff0">
    <w:name w:val="表格标题_"/>
    <w:link w:val="aff1"/>
    <w:rsid w:val="00C078D5"/>
    <w:rPr>
      <w:rFonts w:ascii="MingLiU" w:eastAsia="MingLiU" w:cs="MingLiU"/>
      <w:sz w:val="19"/>
      <w:szCs w:val="19"/>
      <w:shd w:val="clear" w:color="auto" w:fill="FFFFFF"/>
    </w:rPr>
  </w:style>
  <w:style w:type="character" w:customStyle="1" w:styleId="220">
    <w:name w:val="正文文本 (2)2"/>
    <w:rsid w:val="00C078D5"/>
    <w:rPr>
      <w:rFonts w:ascii="MingLiU" w:eastAsia="MingLiU" w:cs="MingLiU"/>
      <w:spacing w:val="0"/>
      <w:sz w:val="19"/>
      <w:szCs w:val="19"/>
      <w:shd w:val="clear" w:color="auto" w:fill="FFFFFF"/>
    </w:rPr>
  </w:style>
  <w:style w:type="character" w:customStyle="1" w:styleId="2-1pt1">
    <w:name w:val="正文文本 (2) + 间距 -1 pt1"/>
    <w:rsid w:val="00C078D5"/>
    <w:rPr>
      <w:rFonts w:ascii="MingLiU" w:eastAsia="MingLiU" w:cs="MingLiU"/>
      <w:spacing w:val="-20"/>
      <w:sz w:val="19"/>
      <w:szCs w:val="19"/>
      <w:shd w:val="clear" w:color="auto" w:fill="FFFFFF"/>
    </w:rPr>
  </w:style>
  <w:style w:type="paragraph" w:customStyle="1" w:styleId="210">
    <w:name w:val="正文文本 (2)1"/>
    <w:basedOn w:val="a"/>
    <w:link w:val="24"/>
    <w:rsid w:val="00C078D5"/>
    <w:pPr>
      <w:shd w:val="clear" w:color="auto" w:fill="FFFFFF"/>
      <w:spacing w:before="240" w:after="240" w:line="308" w:lineRule="exact"/>
      <w:ind w:hanging="360"/>
      <w:jc w:val="center"/>
    </w:pPr>
    <w:rPr>
      <w:rFonts w:ascii="MingLiU" w:eastAsia="MingLiU" w:hAnsiTheme="minorHAnsi" w:cs="MingLiU"/>
      <w:sz w:val="19"/>
      <w:szCs w:val="19"/>
    </w:rPr>
  </w:style>
  <w:style w:type="paragraph" w:customStyle="1" w:styleId="aff">
    <w:name w:val="图片标题"/>
    <w:basedOn w:val="a"/>
    <w:link w:val="Exact"/>
    <w:rsid w:val="00C078D5"/>
    <w:pPr>
      <w:shd w:val="clear" w:color="auto" w:fill="FFFFFF"/>
      <w:spacing w:line="398" w:lineRule="exact"/>
      <w:jc w:val="distribute"/>
    </w:pPr>
    <w:rPr>
      <w:rFonts w:ascii="MingLiU" w:eastAsia="MingLiU" w:hAnsiTheme="minorHAnsi" w:cs="MingLiU"/>
      <w:sz w:val="19"/>
      <w:szCs w:val="19"/>
    </w:rPr>
  </w:style>
  <w:style w:type="paragraph" w:customStyle="1" w:styleId="14">
    <w:name w:val="标题 #1"/>
    <w:basedOn w:val="a"/>
    <w:link w:val="13"/>
    <w:rsid w:val="00C078D5"/>
    <w:pPr>
      <w:shd w:val="clear" w:color="auto" w:fill="FFFFFF"/>
      <w:spacing w:before="240" w:after="240" w:line="240" w:lineRule="atLeast"/>
      <w:jc w:val="center"/>
      <w:outlineLvl w:val="0"/>
    </w:pPr>
    <w:rPr>
      <w:rFonts w:ascii="MingLiU" w:eastAsia="MingLiU" w:hAnsiTheme="minorHAnsi" w:cs="MingLiU"/>
      <w:spacing w:val="800"/>
      <w:sz w:val="36"/>
      <w:szCs w:val="36"/>
    </w:rPr>
  </w:style>
  <w:style w:type="paragraph" w:customStyle="1" w:styleId="33">
    <w:name w:val="正文文本 (3)"/>
    <w:basedOn w:val="a"/>
    <w:link w:val="32"/>
    <w:rsid w:val="00C078D5"/>
    <w:pPr>
      <w:shd w:val="clear" w:color="auto" w:fill="FFFFFF"/>
      <w:spacing w:after="240" w:line="240" w:lineRule="atLeast"/>
      <w:jc w:val="center"/>
    </w:pPr>
    <w:rPr>
      <w:rFonts w:ascii="MingLiU" w:eastAsia="MingLiU" w:hAnsiTheme="minorHAnsi" w:cs="MingLiU"/>
      <w:sz w:val="30"/>
      <w:szCs w:val="30"/>
    </w:rPr>
  </w:style>
  <w:style w:type="paragraph" w:customStyle="1" w:styleId="27">
    <w:name w:val="标题 #2"/>
    <w:basedOn w:val="a"/>
    <w:link w:val="26"/>
    <w:rsid w:val="00C078D5"/>
    <w:pPr>
      <w:shd w:val="clear" w:color="auto" w:fill="FFFFFF"/>
      <w:spacing w:before="240" w:after="240" w:line="240" w:lineRule="atLeast"/>
      <w:jc w:val="distribute"/>
      <w:outlineLvl w:val="1"/>
    </w:pPr>
    <w:rPr>
      <w:rFonts w:ascii="MingLiU" w:eastAsia="MingLiU" w:hAnsiTheme="minorHAnsi" w:cs="MingLiU"/>
      <w:spacing w:val="10"/>
      <w:sz w:val="22"/>
    </w:rPr>
  </w:style>
  <w:style w:type="paragraph" w:customStyle="1" w:styleId="aff1">
    <w:name w:val="表格标题"/>
    <w:basedOn w:val="a"/>
    <w:link w:val="aff0"/>
    <w:rsid w:val="00C078D5"/>
    <w:pPr>
      <w:shd w:val="clear" w:color="auto" w:fill="FFFFFF"/>
      <w:spacing w:line="240" w:lineRule="atLeast"/>
      <w:ind w:hanging="360"/>
      <w:jc w:val="left"/>
    </w:pPr>
    <w:rPr>
      <w:rFonts w:ascii="MingLiU" w:eastAsia="MingLiU" w:hAnsiTheme="minorHAnsi" w:cs="MingLiU"/>
      <w:sz w:val="19"/>
      <w:szCs w:val="19"/>
    </w:rPr>
  </w:style>
  <w:style w:type="paragraph" w:customStyle="1" w:styleId="34">
    <w:name w:val="图片标题 (3)"/>
    <w:basedOn w:val="a"/>
    <w:link w:val="3Exact"/>
    <w:rsid w:val="00C078D5"/>
    <w:pPr>
      <w:shd w:val="clear" w:color="auto" w:fill="FFFFFF"/>
      <w:spacing w:line="240" w:lineRule="atLeast"/>
      <w:jc w:val="left"/>
    </w:pPr>
    <w:rPr>
      <w:rFonts w:ascii="MingLiU" w:eastAsia="MingLiU" w:hAnsiTheme="minorHAnsi" w:cs="MingLiU"/>
      <w:spacing w:val="40"/>
      <w:sz w:val="15"/>
      <w:szCs w:val="15"/>
    </w:rPr>
  </w:style>
  <w:style w:type="paragraph" w:customStyle="1" w:styleId="50">
    <w:name w:val="正文文本 (5)"/>
    <w:basedOn w:val="a"/>
    <w:link w:val="5"/>
    <w:rsid w:val="00C078D5"/>
    <w:pPr>
      <w:shd w:val="clear" w:color="auto" w:fill="FFFFFF"/>
      <w:spacing w:line="353" w:lineRule="exact"/>
      <w:jc w:val="distribute"/>
    </w:pPr>
    <w:rPr>
      <w:rFonts w:ascii="Sylfaen" w:eastAsiaTheme="minorEastAsia" w:hAnsi="Sylfaen" w:cs="Sylfaen"/>
    </w:rPr>
  </w:style>
  <w:style w:type="paragraph" w:customStyle="1" w:styleId="61">
    <w:name w:val="正文文本 (6)1"/>
    <w:basedOn w:val="a"/>
    <w:link w:val="6"/>
    <w:rsid w:val="00C078D5"/>
    <w:pPr>
      <w:shd w:val="clear" w:color="auto" w:fill="FFFFFF"/>
      <w:spacing w:line="405" w:lineRule="exact"/>
      <w:jc w:val="distribute"/>
    </w:pPr>
    <w:rPr>
      <w:rFonts w:ascii="MingLiU" w:eastAsia="MingLiU" w:hAnsiTheme="minorHAnsi" w:cs="MingLiU"/>
      <w:sz w:val="19"/>
      <w:szCs w:val="19"/>
    </w:rPr>
  </w:style>
  <w:style w:type="paragraph" w:customStyle="1" w:styleId="70">
    <w:name w:val="正文文本 (7)"/>
    <w:basedOn w:val="a"/>
    <w:link w:val="7"/>
    <w:rsid w:val="00C078D5"/>
    <w:pPr>
      <w:shd w:val="clear" w:color="auto" w:fill="FFFFFF"/>
      <w:spacing w:line="240" w:lineRule="atLeast"/>
      <w:jc w:val="left"/>
    </w:pPr>
    <w:rPr>
      <w:rFonts w:ascii="Sylfaen" w:eastAsiaTheme="minorEastAsia" w:hAnsi="Sylfaen" w:cs="Sylfaen"/>
      <w:sz w:val="23"/>
      <w:szCs w:val="23"/>
    </w:rPr>
  </w:style>
  <w:style w:type="paragraph" w:customStyle="1" w:styleId="80">
    <w:name w:val="正文文本 (8)"/>
    <w:basedOn w:val="a"/>
    <w:link w:val="8"/>
    <w:rsid w:val="00C078D5"/>
    <w:pPr>
      <w:shd w:val="clear" w:color="auto" w:fill="FFFFFF"/>
      <w:spacing w:line="345" w:lineRule="exact"/>
      <w:jc w:val="distribute"/>
    </w:pPr>
    <w:rPr>
      <w:rFonts w:ascii="MingLiU" w:eastAsia="MingLiU" w:hAnsiTheme="minorHAnsi" w:cs="MingLiU"/>
      <w:spacing w:val="10"/>
      <w:sz w:val="17"/>
      <w:szCs w:val="17"/>
    </w:rPr>
  </w:style>
  <w:style w:type="paragraph" w:customStyle="1" w:styleId="DefaultParagraph">
    <w:name w:val="DefaultParagraph"/>
    <w:basedOn w:val="a"/>
    <w:link w:val="DefaultParagraphChar"/>
    <w:uiPriority w:val="99"/>
    <w:rsid w:val="00C078D5"/>
    <w:pPr>
      <w:widowControl/>
      <w:jc w:val="left"/>
    </w:pPr>
    <w:rPr>
      <w:rFonts w:ascii="Times New Roman"/>
      <w:szCs w:val="20"/>
      <w:lang/>
    </w:rPr>
  </w:style>
  <w:style w:type="paragraph" w:customStyle="1" w:styleId="15">
    <w:name w:val="无间隔1"/>
    <w:uiPriority w:val="99"/>
    <w:rsid w:val="00C078D5"/>
    <w:rPr>
      <w:rFonts w:ascii="Calibri" w:eastAsia="宋体" w:hAnsi="Calibri" w:cs="Times New Roman"/>
      <w:kern w:val="0"/>
      <w:sz w:val="22"/>
    </w:rPr>
  </w:style>
  <w:style w:type="paragraph" w:customStyle="1" w:styleId="p16">
    <w:name w:val="p16"/>
    <w:basedOn w:val="a"/>
    <w:uiPriority w:val="99"/>
    <w:rsid w:val="00C078D5"/>
    <w:pPr>
      <w:widowControl/>
      <w:jc w:val="left"/>
    </w:pPr>
    <w:rPr>
      <w:kern w:val="0"/>
      <w:szCs w:val="21"/>
    </w:rPr>
  </w:style>
  <w:style w:type="paragraph" w:customStyle="1" w:styleId="Style6">
    <w:name w:val="_Style 6"/>
    <w:basedOn w:val="a"/>
    <w:uiPriority w:val="99"/>
    <w:rsid w:val="00C078D5"/>
    <w:pPr>
      <w:ind w:firstLineChars="200" w:firstLine="420"/>
    </w:pPr>
  </w:style>
  <w:style w:type="character" w:styleId="aff2">
    <w:name w:val="Placeholder Text"/>
    <w:uiPriority w:val="99"/>
    <w:rsid w:val="00C078D5"/>
    <w:rPr>
      <w:rFonts w:cs="Times New Roman"/>
      <w:color w:val="808080"/>
    </w:rPr>
  </w:style>
  <w:style w:type="character" w:customStyle="1" w:styleId="DefaultParagraphChar">
    <w:name w:val="DefaultParagraph Char"/>
    <w:link w:val="DefaultParagraph"/>
    <w:uiPriority w:val="99"/>
    <w:locked/>
    <w:rsid w:val="00C078D5"/>
    <w:rPr>
      <w:rFonts w:ascii="Times New Roman" w:eastAsia="宋体" w:hAnsi="Calibri" w:cs="Times New Roman"/>
      <w:szCs w:val="20"/>
      <w:lang/>
    </w:rPr>
  </w:style>
  <w:style w:type="paragraph" w:customStyle="1" w:styleId="Char30">
    <w:name w:val="Char3"/>
    <w:basedOn w:val="a"/>
    <w:uiPriority w:val="99"/>
    <w:rsid w:val="00C078D5"/>
    <w:pPr>
      <w:widowControl/>
      <w:spacing w:line="300" w:lineRule="auto"/>
      <w:ind w:firstLineChars="200" w:firstLine="200"/>
    </w:pPr>
    <w:rPr>
      <w:rFonts w:ascii="Times New Roman" w:hAnsi="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png"/><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oleObject" Target="embeddings/oleObject27.bin"/><Relationship Id="rId68" Type="http://schemas.openxmlformats.org/officeDocument/2006/relationships/image" Target="media/image33.wmf"/><Relationship Id="rId84" Type="http://schemas.openxmlformats.org/officeDocument/2006/relationships/oleObject" Target="embeddings/oleObject37.bin"/><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image" Target="media/image66.png"/><Relationship Id="rId138" Type="http://schemas.openxmlformats.org/officeDocument/2006/relationships/oleObject" Target="embeddings/oleObject64.bin"/><Relationship Id="rId154" Type="http://schemas.openxmlformats.org/officeDocument/2006/relationships/oleObject" Target="embeddings/oleObject71.bin"/><Relationship Id="rId159" Type="http://schemas.openxmlformats.org/officeDocument/2006/relationships/image" Target="media/image80.wmf"/><Relationship Id="rId175" Type="http://schemas.openxmlformats.org/officeDocument/2006/relationships/image" Target="media/image88.wmf"/><Relationship Id="rId170" Type="http://schemas.openxmlformats.org/officeDocument/2006/relationships/oleObject" Target="embeddings/oleObject79.bin"/><Relationship Id="rId191" Type="http://schemas.openxmlformats.org/officeDocument/2006/relationships/oleObject" Target="embeddings/oleObject90.bin"/><Relationship Id="rId196"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image" Target="media/image53.wmf"/><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image" Target="media/image28.wmf"/><Relationship Id="rId74" Type="http://schemas.openxmlformats.org/officeDocument/2006/relationships/oleObject" Target="embeddings/oleObject32.bin"/><Relationship Id="rId79" Type="http://schemas.openxmlformats.org/officeDocument/2006/relationships/image" Target="media/image39.wmf"/><Relationship Id="rId102" Type="http://schemas.openxmlformats.org/officeDocument/2006/relationships/oleObject" Target="embeddings/oleObject46.bin"/><Relationship Id="rId123" Type="http://schemas.openxmlformats.org/officeDocument/2006/relationships/image" Target="media/image61.wmf"/><Relationship Id="rId128" Type="http://schemas.openxmlformats.org/officeDocument/2006/relationships/oleObject" Target="embeddings/oleObject59.bin"/><Relationship Id="rId144" Type="http://schemas.openxmlformats.org/officeDocument/2006/relationships/oleObject" Target="embeddings/oleObject67.bin"/><Relationship Id="rId149" Type="http://schemas.openxmlformats.org/officeDocument/2006/relationships/image" Target="media/image75.wmf"/><Relationship Id="rId5" Type="http://schemas.openxmlformats.org/officeDocument/2006/relationships/footnotes" Target="footnotes.xml"/><Relationship Id="rId90" Type="http://schemas.openxmlformats.org/officeDocument/2006/relationships/image" Target="media/image44.png"/><Relationship Id="rId95" Type="http://schemas.openxmlformats.org/officeDocument/2006/relationships/image" Target="media/image47.wmf"/><Relationship Id="rId160" Type="http://schemas.openxmlformats.org/officeDocument/2006/relationships/oleObject" Target="embeddings/oleObject74.bin"/><Relationship Id="rId165" Type="http://schemas.openxmlformats.org/officeDocument/2006/relationships/image" Target="media/image83.wmf"/><Relationship Id="rId181" Type="http://schemas.openxmlformats.org/officeDocument/2006/relationships/oleObject" Target="embeddings/oleObject84.bin"/><Relationship Id="rId186" Type="http://schemas.openxmlformats.org/officeDocument/2006/relationships/image" Target="media/image94.wmf"/><Relationship Id="rId22" Type="http://schemas.openxmlformats.org/officeDocument/2006/relationships/image" Target="media/image9.wmf"/><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0.bin"/><Relationship Id="rId64" Type="http://schemas.openxmlformats.org/officeDocument/2006/relationships/image" Target="media/image31.wmf"/><Relationship Id="rId69" Type="http://schemas.openxmlformats.org/officeDocument/2006/relationships/oleObject" Target="embeddings/oleObject30.bin"/><Relationship Id="rId113" Type="http://schemas.openxmlformats.org/officeDocument/2006/relationships/image" Target="media/image56.wmf"/><Relationship Id="rId118" Type="http://schemas.openxmlformats.org/officeDocument/2006/relationships/image" Target="media/image58.wmf"/><Relationship Id="rId134" Type="http://schemas.openxmlformats.org/officeDocument/2006/relationships/oleObject" Target="embeddings/oleObject62.bin"/><Relationship Id="rId139" Type="http://schemas.openxmlformats.org/officeDocument/2006/relationships/image" Target="media/image69.wmf"/><Relationship Id="rId80" Type="http://schemas.openxmlformats.org/officeDocument/2006/relationships/oleObject" Target="embeddings/oleObject35.bin"/><Relationship Id="rId85" Type="http://schemas.openxmlformats.org/officeDocument/2006/relationships/oleObject" Target="embeddings/oleObject38.bin"/><Relationship Id="rId150" Type="http://schemas.openxmlformats.org/officeDocument/2006/relationships/oleObject" Target="embeddings/oleObject69.bin"/><Relationship Id="rId155" Type="http://schemas.openxmlformats.org/officeDocument/2006/relationships/image" Target="media/image78.wmf"/><Relationship Id="rId171" Type="http://schemas.openxmlformats.org/officeDocument/2006/relationships/image" Target="media/image86.wmf"/><Relationship Id="rId176" Type="http://schemas.openxmlformats.org/officeDocument/2006/relationships/oleObject" Target="embeddings/oleObject82.bin"/><Relationship Id="rId192" Type="http://schemas.openxmlformats.org/officeDocument/2006/relationships/header" Target="header1.xml"/><Relationship Id="rId197" Type="http://schemas.openxmlformats.org/officeDocument/2006/relationships/theme" Target="theme/theme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5.wmf"/><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image" Target="media/image51.wmf"/><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64.wmf"/><Relationship Id="rId54" Type="http://schemas.openxmlformats.org/officeDocument/2006/relationships/oleObject" Target="embeddings/oleObject23.bin"/><Relationship Id="rId70" Type="http://schemas.openxmlformats.org/officeDocument/2006/relationships/image" Target="media/image34.wmf"/><Relationship Id="rId75" Type="http://schemas.openxmlformats.org/officeDocument/2006/relationships/image" Target="media/image37.wmf"/><Relationship Id="rId91" Type="http://schemas.openxmlformats.org/officeDocument/2006/relationships/image" Target="media/image45.wmf"/><Relationship Id="rId96" Type="http://schemas.openxmlformats.org/officeDocument/2006/relationships/oleObject" Target="embeddings/oleObject43.bin"/><Relationship Id="rId140" Type="http://schemas.openxmlformats.org/officeDocument/2006/relationships/oleObject" Target="embeddings/oleObject65.bin"/><Relationship Id="rId145" Type="http://schemas.openxmlformats.org/officeDocument/2006/relationships/image" Target="media/image72.png"/><Relationship Id="rId161" Type="http://schemas.openxmlformats.org/officeDocument/2006/relationships/image" Target="media/image81.wmf"/><Relationship Id="rId166" Type="http://schemas.openxmlformats.org/officeDocument/2006/relationships/oleObject" Target="embeddings/oleObject77.bin"/><Relationship Id="rId182" Type="http://schemas.openxmlformats.org/officeDocument/2006/relationships/image" Target="media/image92.wmf"/><Relationship Id="rId187" Type="http://schemas.openxmlformats.org/officeDocument/2006/relationships/oleObject" Target="embeddings/oleObject87.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oleObject" Target="embeddings/oleObject52.bin"/><Relationship Id="rId119" Type="http://schemas.openxmlformats.org/officeDocument/2006/relationships/oleObject" Target="embeddings/oleObject55.bin"/><Relationship Id="rId44" Type="http://schemas.openxmlformats.org/officeDocument/2006/relationships/oleObject" Target="embeddings/oleObject18.bin"/><Relationship Id="rId60" Type="http://schemas.openxmlformats.org/officeDocument/2006/relationships/image" Target="media/image29.wmf"/><Relationship Id="rId65" Type="http://schemas.openxmlformats.org/officeDocument/2006/relationships/oleObject" Target="embeddings/oleObject28.bin"/><Relationship Id="rId81" Type="http://schemas.openxmlformats.org/officeDocument/2006/relationships/image" Target="media/image40.wmf"/><Relationship Id="rId86" Type="http://schemas.openxmlformats.org/officeDocument/2006/relationships/image" Target="media/image42.wmf"/><Relationship Id="rId130" Type="http://schemas.openxmlformats.org/officeDocument/2006/relationships/oleObject" Target="embeddings/oleObject60.bin"/><Relationship Id="rId135" Type="http://schemas.openxmlformats.org/officeDocument/2006/relationships/image" Target="media/image67.wmf"/><Relationship Id="rId151" Type="http://schemas.openxmlformats.org/officeDocument/2006/relationships/image" Target="media/image76.wmf"/><Relationship Id="rId156" Type="http://schemas.openxmlformats.org/officeDocument/2006/relationships/oleObject" Target="embeddings/oleObject72.bin"/><Relationship Id="rId177" Type="http://schemas.openxmlformats.org/officeDocument/2006/relationships/image" Target="media/image89.png"/><Relationship Id="rId172" Type="http://schemas.openxmlformats.org/officeDocument/2006/relationships/oleObject" Target="embeddings/oleObject80.bin"/><Relationship Id="rId193" Type="http://schemas.openxmlformats.org/officeDocument/2006/relationships/header" Target="header2.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image" Target="media/image54.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oleObject" Target="embeddings/oleObject33.bin"/><Relationship Id="rId97" Type="http://schemas.openxmlformats.org/officeDocument/2006/relationships/image" Target="media/image48.wmf"/><Relationship Id="rId104" Type="http://schemas.openxmlformats.org/officeDocument/2006/relationships/oleObject" Target="embeddings/oleObject47.bin"/><Relationship Id="rId120" Type="http://schemas.openxmlformats.org/officeDocument/2006/relationships/image" Target="media/image59.png"/><Relationship Id="rId125" Type="http://schemas.openxmlformats.org/officeDocument/2006/relationships/image" Target="media/image62.wmf"/><Relationship Id="rId141" Type="http://schemas.openxmlformats.org/officeDocument/2006/relationships/image" Target="media/image70.wmf"/><Relationship Id="rId146" Type="http://schemas.openxmlformats.org/officeDocument/2006/relationships/image" Target="media/image73.png"/><Relationship Id="rId167" Type="http://schemas.openxmlformats.org/officeDocument/2006/relationships/image" Target="media/image84.wmf"/><Relationship Id="rId188" Type="http://schemas.openxmlformats.org/officeDocument/2006/relationships/oleObject" Target="embeddings/oleObject88.bin"/><Relationship Id="rId7" Type="http://schemas.openxmlformats.org/officeDocument/2006/relationships/image" Target="media/image1.wmf"/><Relationship Id="rId71" Type="http://schemas.openxmlformats.org/officeDocument/2006/relationships/oleObject" Target="embeddings/oleObject31.bin"/><Relationship Id="rId92" Type="http://schemas.openxmlformats.org/officeDocument/2006/relationships/oleObject" Target="embeddings/oleObject41.bin"/><Relationship Id="rId162" Type="http://schemas.openxmlformats.org/officeDocument/2006/relationships/oleObject" Target="embeddings/oleObject75.bin"/><Relationship Id="rId183" Type="http://schemas.openxmlformats.org/officeDocument/2006/relationships/oleObject" Target="embeddings/oleObject85.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39.bin"/><Relationship Id="rId110" Type="http://schemas.openxmlformats.org/officeDocument/2006/relationships/oleObject" Target="embeddings/oleObject50.bin"/><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63.bin"/><Relationship Id="rId157" Type="http://schemas.openxmlformats.org/officeDocument/2006/relationships/image" Target="media/image79.wmf"/><Relationship Id="rId178" Type="http://schemas.openxmlformats.org/officeDocument/2006/relationships/image" Target="media/image90.wmf"/><Relationship Id="rId61" Type="http://schemas.openxmlformats.org/officeDocument/2006/relationships/oleObject" Target="embeddings/oleObject26.bin"/><Relationship Id="rId82" Type="http://schemas.openxmlformats.org/officeDocument/2006/relationships/oleObject" Target="embeddings/oleObject36.bin"/><Relationship Id="rId152" Type="http://schemas.openxmlformats.org/officeDocument/2006/relationships/oleObject" Target="embeddings/oleObject70.bin"/><Relationship Id="rId173" Type="http://schemas.openxmlformats.org/officeDocument/2006/relationships/image" Target="media/image87.wmf"/><Relationship Id="rId194" Type="http://schemas.openxmlformats.org/officeDocument/2006/relationships/footer" Target="footer1.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image" Target="media/image38.wmf"/><Relationship Id="rId100" Type="http://schemas.openxmlformats.org/officeDocument/2006/relationships/oleObject" Target="embeddings/oleObject45.bin"/><Relationship Id="rId105" Type="http://schemas.openxmlformats.org/officeDocument/2006/relationships/image" Target="media/image52.wmf"/><Relationship Id="rId126" Type="http://schemas.openxmlformats.org/officeDocument/2006/relationships/oleObject" Target="embeddings/oleObject58.bin"/><Relationship Id="rId147" Type="http://schemas.openxmlformats.org/officeDocument/2006/relationships/image" Target="media/image74.wmf"/><Relationship Id="rId168" Type="http://schemas.openxmlformats.org/officeDocument/2006/relationships/oleObject" Target="embeddings/oleObject78.bin"/><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image" Target="media/image35.png"/><Relationship Id="rId93" Type="http://schemas.openxmlformats.org/officeDocument/2006/relationships/image" Target="media/image46.wmf"/><Relationship Id="rId98" Type="http://schemas.openxmlformats.org/officeDocument/2006/relationships/oleObject" Target="embeddings/oleObject44.bin"/><Relationship Id="rId121" Type="http://schemas.openxmlformats.org/officeDocument/2006/relationships/image" Target="media/image60.wmf"/><Relationship Id="rId142" Type="http://schemas.openxmlformats.org/officeDocument/2006/relationships/oleObject" Target="embeddings/oleObject66.bin"/><Relationship Id="rId163" Type="http://schemas.openxmlformats.org/officeDocument/2006/relationships/image" Target="media/image82.wmf"/><Relationship Id="rId184" Type="http://schemas.openxmlformats.org/officeDocument/2006/relationships/image" Target="media/image93.wmf"/><Relationship Id="rId189" Type="http://schemas.openxmlformats.org/officeDocument/2006/relationships/image" Target="media/image95.wmf"/><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oleObject" Target="embeddings/oleObject29.bin"/><Relationship Id="rId116" Type="http://schemas.openxmlformats.org/officeDocument/2006/relationships/oleObject" Target="embeddings/oleObject53.bin"/><Relationship Id="rId137" Type="http://schemas.openxmlformats.org/officeDocument/2006/relationships/image" Target="media/image68.wmf"/><Relationship Id="rId158" Type="http://schemas.openxmlformats.org/officeDocument/2006/relationships/oleObject" Target="embeddings/oleObject73.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image" Target="media/image41.wmf"/><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oleObject" Target="embeddings/oleObject61.bin"/><Relationship Id="rId153" Type="http://schemas.openxmlformats.org/officeDocument/2006/relationships/image" Target="media/image77.wmf"/><Relationship Id="rId174" Type="http://schemas.openxmlformats.org/officeDocument/2006/relationships/oleObject" Target="embeddings/oleObject81.bin"/><Relationship Id="rId179" Type="http://schemas.openxmlformats.org/officeDocument/2006/relationships/oleObject" Target="embeddings/oleObject83.bin"/><Relationship Id="rId195" Type="http://schemas.openxmlformats.org/officeDocument/2006/relationships/header" Target="header3.xml"/><Relationship Id="rId190" Type="http://schemas.openxmlformats.org/officeDocument/2006/relationships/oleObject" Target="embeddings/oleObject89.bin"/><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7.png"/><Relationship Id="rId106" Type="http://schemas.openxmlformats.org/officeDocument/2006/relationships/oleObject" Target="embeddings/oleObject48.bin"/><Relationship Id="rId127" Type="http://schemas.openxmlformats.org/officeDocument/2006/relationships/image" Target="media/image63.wmf"/><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6.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6.bin"/><Relationship Id="rId143" Type="http://schemas.openxmlformats.org/officeDocument/2006/relationships/image" Target="media/image71.wmf"/><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media/image85.wmf"/><Relationship Id="rId185" Type="http://schemas.openxmlformats.org/officeDocument/2006/relationships/oleObject" Target="embeddings/oleObject86.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1.wmf"/><Relationship Id="rId26"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96.png"/></Relationships>
</file>

<file path=word/_rels/header3.xml.rels><?xml version="1.0" encoding="UTF-8" standalone="yes"?>
<Relationships xmlns="http://schemas.openxmlformats.org/package/2006/relationships"><Relationship Id="rId2" Type="http://schemas.openxmlformats.org/officeDocument/2006/relationships/image" Target="media/image96.png"/><Relationship Id="rId1" Type="http://schemas.openxmlformats.org/officeDocument/2006/relationships/image" Target="media/image9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798</Words>
  <Characters>4554</Characters>
  <Application>Microsoft Office Word</Application>
  <DocSecurity>0</DocSecurity>
  <Lines>37</Lines>
  <Paragraphs>10</Paragraphs>
  <ScaleCrop>false</ScaleCrop>
  <Company>Microsoft</Company>
  <LinksUpToDate>false</LinksUpToDate>
  <CharactersWithSpaces>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2017-06-11T08:56:00Z</dcterms:created>
  <dcterms:modified xsi:type="dcterms:W3CDTF">2017-06-11T08:56:00Z</dcterms:modified>
</cp:coreProperties>
</file>