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r>
        <w:rPr>
          <w:rFonts w:hint="eastAsia"/>
          <w:b/>
          <w:bCs/>
          <w:sz w:val="28"/>
          <w:szCs w:val="28"/>
          <w:lang w:val="en-US" w:eastAsia="zh-CN"/>
        </w:rPr>
        <w:pict>
          <v:shape id="_x0000_s1025" o:spid="_x0000_s1025" o:spt="75" type="#_x0000_t75" style="position:absolute;left:0pt;margin-left:907pt;margin-top:989pt;height:38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28"/>
          <w:szCs w:val="28"/>
          <w:lang w:val="en-US" w:eastAsia="zh-CN"/>
        </w:rPr>
        <w:t>长郡雨花外国语学校2017-2018-2 第一次月考</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r>
        <w:rPr>
          <w:rFonts w:hint="eastAsia"/>
          <w:b/>
          <w:bCs/>
          <w:sz w:val="28"/>
          <w:szCs w:val="28"/>
          <w:lang w:val="en-US" w:eastAsia="zh-CN"/>
        </w:rPr>
        <w:t>英语考试B卷</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r>
        <w:rPr>
          <w:rFonts w:hint="eastAsia"/>
          <w:b/>
          <w:bCs/>
          <w:sz w:val="28"/>
          <w:szCs w:val="28"/>
          <w:lang w:val="en-US" w:eastAsia="zh-CN"/>
        </w:rPr>
        <w:t>试卷</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val="0"/>
          <w:bCs w:val="0"/>
          <w:sz w:val="24"/>
          <w:szCs w:val="24"/>
          <w:lang w:val="en-US" w:eastAsia="zh-CN"/>
        </w:rPr>
      </w:pPr>
      <w:r>
        <w:rPr>
          <w:rFonts w:hint="eastAsia"/>
          <w:b w:val="0"/>
          <w:bCs w:val="0"/>
          <w:sz w:val="24"/>
          <w:szCs w:val="24"/>
          <w:lang w:val="en-US" w:eastAsia="zh-CN"/>
        </w:rPr>
        <w:t>总分：120     时量：90分钟</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val="0"/>
          <w:bCs w:val="0"/>
          <w:sz w:val="24"/>
          <w:szCs w:val="24"/>
          <w:lang w:val="en-US" w:eastAsia="zh-CN"/>
        </w:rPr>
      </w:pPr>
      <w:r>
        <w:rPr>
          <w:rFonts w:hint="eastAsia"/>
          <w:b w:val="0"/>
          <w:bCs w:val="0"/>
          <w:sz w:val="24"/>
          <w:szCs w:val="24"/>
          <w:lang w:val="en-US" w:eastAsia="zh-CN"/>
        </w:rPr>
        <w:t>命题人： 黄宁     审题人：陈桂萍</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Ⅰ.听力技能（略）</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textAlignment w:val="auto"/>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Ⅱ.知识运用</w:t>
      </w:r>
      <w:r>
        <w:rPr>
          <w:rFonts w:hint="eastAsia" w:ascii="宋体" w:hAnsi="宋体" w:eastAsia="宋体" w:cs="宋体"/>
          <w:b w:val="0"/>
          <w:bCs w:val="0"/>
          <w:sz w:val="21"/>
          <w:szCs w:val="21"/>
          <w:lang w:val="en-US" w:eastAsia="zh-CN"/>
        </w:rPr>
        <w:t>（两部分，共20小题，计20分）</w:t>
      </w:r>
    </w:p>
    <w:p>
      <w:pPr>
        <w:keepNext w:val="0"/>
        <w:keepLines w:val="0"/>
        <w:pageBreakBefore w:val="0"/>
        <w:widowControl w:val="0"/>
        <w:numPr>
          <w:ilvl w:val="0"/>
          <w:numId w:val="1"/>
        </w:numPr>
        <w:kinsoku/>
        <w:wordWrap/>
        <w:overflowPunct/>
        <w:topLinePunct w:val="0"/>
        <w:autoSpaceDE/>
        <w:autoSpaceDN/>
        <w:bidi w:val="0"/>
        <w:adjustRightInd/>
        <w:snapToGrid/>
        <w:spacing w:after="200" w:line="240" w:lineRule="auto"/>
        <w:ind w:right="0" w:right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语法填空 从A,B,C三个选项中选择最佳答案填空。（共10小题，计10分）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）21.―How do you go to work?</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―_______car.</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A.By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B.On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C.With</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)22.Her sister can play ______piano, but she can’t play______basketball.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A.the; the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 the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 the;/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)23.Tom helps his parents ______the housework.</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with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B.for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C.to</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)24.Miss Read is good_______music. She can be good ______children in the music club.</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at; at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B.at; with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C.with; at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)25.Can you play basketball, football______volleyball?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and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B.or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C.but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)26.―_______do they play basketball?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―At half past three in the afternoon.</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What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B.How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C.What time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)27.Jim______at six fifteen in the morning.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usually get up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B.usually gets up</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C.gets up usually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)28.The salad_______good. I’d like to have more(更多的).</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sounds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B.tastes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C.looks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)29.Sam has a bike. He _______it to school every day.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takes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B.rides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C.drives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)30.It usually takes us twenty minutes_______to the supermarket.</w:t>
      </w:r>
    </w:p>
    <w:p>
      <w:pPr>
        <w:keepNext w:val="0"/>
        <w:keepLines w:val="0"/>
        <w:pageBreakBefore w:val="0"/>
        <w:widowControl w:val="0"/>
        <w:numPr>
          <w:ilvl w:val="0"/>
          <w:numId w:val="2"/>
        </w:numPr>
        <w:tabs>
          <w:tab w:val="clear" w:pos="312"/>
        </w:tabs>
        <w:kinsoku/>
        <w:wordWrap/>
        <w:overflowPunct/>
        <w:topLinePunct w:val="0"/>
        <w:autoSpaceDE/>
        <w:autoSpaceDN/>
        <w:bidi w:val="0"/>
        <w:adjustRightInd/>
        <w:snapToGrid/>
        <w:spacing w:after="200" w:line="240" w:lineRule="auto"/>
        <w:ind w:right="0" w:rightChars="0" w:firstLine="630" w:firstLineChars="3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walk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B.walks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C.to walk</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after="200" w:line="240" w:lineRule="auto"/>
        <w:ind w:left="0" w:leftChars="0" w:right="0" w:rightChars="0" w:firstLine="0" w:firstLineChars="0"/>
        <w:textAlignment w:val="auto"/>
        <w:rPr>
          <w:rFonts w:hint="eastAsia" w:ascii="Calibri" w:hAnsi="Calibri" w:eastAsia="宋体" w:cs="Calibri"/>
          <w:b w:val="0"/>
          <w:bCs w:val="0"/>
          <w:sz w:val="21"/>
          <w:szCs w:val="21"/>
          <w:lang w:val="en-US" w:eastAsia="zh-CN"/>
        </w:rPr>
      </w:pPr>
      <w:r>
        <w:rPr>
          <w:rFonts w:hint="eastAsia" w:ascii="Calibri" w:hAnsi="Calibri" w:eastAsia="宋体" w:cs="Calibri"/>
          <w:b w:val="0"/>
          <w:bCs w:val="0"/>
          <w:sz w:val="21"/>
          <w:szCs w:val="21"/>
          <w:lang w:val="en-US" w:eastAsia="zh-CN"/>
        </w:rPr>
        <w:t>词语填空 通读下面的短文，掌握其大意，然后从各题所给的A.B.C.三个选项中选出最佳答案。（共10小题，计10分）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Hello, I’m Abel. We have some</w:t>
      </w:r>
      <w:r>
        <w:rPr>
          <w:rFonts w:hint="default" w:ascii="Times New Roman" w:hAnsi="Times New Roman" w:eastAsia="宋体" w:cs="Times New Roman"/>
          <w:b w:val="0"/>
          <w:bCs w:val="0"/>
          <w:sz w:val="21"/>
          <w:szCs w:val="21"/>
          <w:u w:val="none"/>
          <w:lang w:val="en-US" w:eastAsia="zh-CN"/>
        </w:rPr>
        <w:t xml:space="preserve"> </w:t>
      </w:r>
      <w:r>
        <w:rPr>
          <w:rFonts w:hint="default" w:ascii="Times New Roman" w:hAnsi="Times New Roman" w:eastAsia="宋体" w:cs="Times New Roman"/>
          <w:b w:val="0"/>
          <w:bCs w:val="0"/>
          <w:sz w:val="21"/>
          <w:szCs w:val="21"/>
          <w:u w:val="single"/>
          <w:lang w:val="en-US" w:eastAsia="zh-CN"/>
        </w:rPr>
        <w:t xml:space="preserve"> 31 </w:t>
      </w:r>
      <w:r>
        <w:rPr>
          <w:rFonts w:hint="default" w:ascii="Times New Roman" w:hAnsi="Times New Roman" w:eastAsia="宋体" w:cs="Times New Roman"/>
          <w:b w:val="0"/>
          <w:bCs w:val="0"/>
          <w:sz w:val="21"/>
          <w:szCs w:val="21"/>
          <w:lang w:val="en-US" w:eastAsia="zh-CN"/>
        </w:rPr>
        <w:t xml:space="preserve"> in our school ― the music club, the chess club, the sports club and so on. Many boys want to </w:t>
      </w:r>
      <w:r>
        <w:rPr>
          <w:rFonts w:hint="default" w:ascii="Times New Roman" w:hAnsi="Times New Roman" w:eastAsia="宋体" w:cs="Times New Roman"/>
          <w:b w:val="0"/>
          <w:bCs w:val="0"/>
          <w:sz w:val="21"/>
          <w:szCs w:val="21"/>
          <w:u w:val="single"/>
          <w:lang w:val="en-US" w:eastAsia="zh-CN"/>
        </w:rPr>
        <w:t xml:space="preserve"> 32 </w:t>
      </w:r>
      <w:r>
        <w:rPr>
          <w:rFonts w:hint="default" w:ascii="Times New Roman" w:hAnsi="Times New Roman" w:eastAsia="宋体" w:cs="Times New Roman"/>
          <w:b w:val="0"/>
          <w:bCs w:val="0"/>
          <w:sz w:val="21"/>
          <w:szCs w:val="21"/>
          <w:lang w:val="en-US" w:eastAsia="zh-CN"/>
        </w:rPr>
        <w:t xml:space="preserve"> the sports club. What sports can </w:t>
      </w:r>
      <w:r>
        <w:rPr>
          <w:rFonts w:hint="default" w:ascii="Times New Roman" w:hAnsi="Times New Roman" w:eastAsia="宋体" w:cs="Times New Roman"/>
          <w:b w:val="0"/>
          <w:bCs w:val="0"/>
          <w:sz w:val="21"/>
          <w:szCs w:val="21"/>
          <w:u w:val="single"/>
          <w:lang w:val="en-US" w:eastAsia="zh-CN"/>
        </w:rPr>
        <w:t xml:space="preserve"> 33 </w:t>
      </w:r>
      <w:r>
        <w:rPr>
          <w:rFonts w:hint="default" w:ascii="Times New Roman" w:hAnsi="Times New Roman" w:eastAsia="宋体" w:cs="Times New Roman"/>
          <w:b w:val="0"/>
          <w:bCs w:val="0"/>
          <w:sz w:val="21"/>
          <w:szCs w:val="21"/>
          <w:lang w:val="en-US" w:eastAsia="zh-CN"/>
        </w:rPr>
        <w:t xml:space="preserve"> play? They can play basketball, volleyball and tennis, and they </w:t>
      </w:r>
      <w:r>
        <w:rPr>
          <w:rFonts w:hint="default" w:ascii="Times New Roman" w:hAnsi="Times New Roman" w:eastAsia="宋体" w:cs="Times New Roman"/>
          <w:b w:val="0"/>
          <w:bCs w:val="0"/>
          <w:sz w:val="21"/>
          <w:szCs w:val="21"/>
          <w:u w:val="single"/>
          <w:lang w:val="en-US" w:eastAsia="zh-CN"/>
        </w:rPr>
        <w:t xml:space="preserve"> 34 </w:t>
      </w:r>
      <w:r>
        <w:rPr>
          <w:rFonts w:hint="default" w:ascii="Times New Roman" w:hAnsi="Times New Roman" w:eastAsia="宋体" w:cs="Times New Roman"/>
          <w:b w:val="0"/>
          <w:bCs w:val="0"/>
          <w:sz w:val="21"/>
          <w:szCs w:val="21"/>
          <w:lang w:val="en-US" w:eastAsia="zh-CN"/>
        </w:rPr>
        <w:t xml:space="preserve"> basketball best(最). They think it’s interesting and </w:t>
      </w:r>
      <w:r>
        <w:rPr>
          <w:rFonts w:hint="default" w:ascii="Times New Roman" w:hAnsi="Times New Roman" w:eastAsia="宋体" w:cs="Times New Roman"/>
          <w:b w:val="0"/>
          <w:bCs w:val="0"/>
          <w:sz w:val="21"/>
          <w:szCs w:val="21"/>
          <w:u w:val="single"/>
          <w:lang w:val="en-US" w:eastAsia="zh-CN"/>
        </w:rPr>
        <w:t xml:space="preserve"> 35 </w:t>
      </w:r>
      <w:r>
        <w:rPr>
          <w:rFonts w:hint="default" w:ascii="Times New Roman" w:hAnsi="Times New Roman" w:eastAsia="宋体" w:cs="Times New Roman"/>
          <w:b w:val="0"/>
          <w:bCs w:val="0"/>
          <w:sz w:val="21"/>
          <w:szCs w:val="21"/>
          <w:lang w:val="en-US" w:eastAsia="zh-CN"/>
        </w:rPr>
        <w:t xml:space="preserve"> . We all know Lin Shuhao is </w:t>
      </w:r>
      <w:r>
        <w:rPr>
          <w:rFonts w:hint="default" w:ascii="Times New Roman" w:hAnsi="Times New Roman" w:eastAsia="宋体" w:cs="Times New Roman"/>
          <w:b w:val="0"/>
          <w:bCs w:val="0"/>
          <w:sz w:val="21"/>
          <w:szCs w:val="21"/>
          <w:u w:val="single"/>
          <w:lang w:val="en-US" w:eastAsia="zh-CN"/>
        </w:rPr>
        <w:t xml:space="preserve"> 36 </w:t>
      </w:r>
      <w:r>
        <w:rPr>
          <w:rFonts w:hint="default" w:ascii="Times New Roman" w:hAnsi="Times New Roman" w:eastAsia="宋体" w:cs="Times New Roman"/>
          <w:b w:val="0"/>
          <w:bCs w:val="0"/>
          <w:sz w:val="21"/>
          <w:szCs w:val="21"/>
          <w:lang w:val="en-US" w:eastAsia="zh-CN"/>
        </w:rPr>
        <w:t xml:space="preserve"> great basketball player(运动员). Boys</w:t>
      </w:r>
      <w:r>
        <w:rPr>
          <w:rFonts w:hint="default" w:ascii="Times New Roman" w:hAnsi="Times New Roman" w:eastAsia="宋体" w:cs="Times New Roman"/>
          <w:b w:val="0"/>
          <w:bCs w:val="0"/>
          <w:sz w:val="21"/>
          <w:szCs w:val="21"/>
          <w:u w:val="none"/>
          <w:lang w:val="en-US" w:eastAsia="zh-CN"/>
        </w:rPr>
        <w:t xml:space="preserve"> </w:t>
      </w:r>
      <w:r>
        <w:rPr>
          <w:rFonts w:hint="default" w:ascii="Times New Roman" w:hAnsi="Times New Roman" w:eastAsia="宋体" w:cs="Times New Roman"/>
          <w:b w:val="0"/>
          <w:bCs w:val="0"/>
          <w:sz w:val="21"/>
          <w:szCs w:val="21"/>
          <w:u w:val="single"/>
          <w:lang w:val="en-US" w:eastAsia="zh-CN"/>
        </w:rPr>
        <w:t xml:space="preserve"> 37 </w:t>
      </w:r>
      <w:r>
        <w:rPr>
          <w:rFonts w:hint="default" w:ascii="Times New Roman" w:hAnsi="Times New Roman" w:eastAsia="宋体" w:cs="Times New Roman"/>
          <w:b w:val="0"/>
          <w:bCs w:val="0"/>
          <w:sz w:val="21"/>
          <w:szCs w:val="21"/>
          <w:u w:val="none"/>
          <w:lang w:val="en-US" w:eastAsia="zh-CN"/>
        </w:rPr>
        <w:t xml:space="preserve"> </w:t>
      </w:r>
      <w:r>
        <w:rPr>
          <w:rFonts w:hint="default" w:ascii="Times New Roman" w:hAnsi="Times New Roman" w:eastAsia="宋体" w:cs="Times New Roman"/>
          <w:b w:val="0"/>
          <w:bCs w:val="0"/>
          <w:sz w:val="21"/>
          <w:szCs w:val="21"/>
          <w:lang w:val="en-US" w:eastAsia="zh-CN"/>
        </w:rPr>
        <w:t xml:space="preserve">to be a basketball player like him. Some girls </w:t>
      </w:r>
      <w:r>
        <w:rPr>
          <w:rFonts w:hint="default" w:ascii="Times New Roman" w:hAnsi="Times New Roman" w:eastAsia="宋体" w:cs="Times New Roman"/>
          <w:b w:val="0"/>
          <w:bCs w:val="0"/>
          <w:sz w:val="21"/>
          <w:szCs w:val="21"/>
          <w:u w:val="single"/>
          <w:lang w:val="en-US" w:eastAsia="zh-CN"/>
        </w:rPr>
        <w:t xml:space="preserve"> 38 </w:t>
      </w:r>
      <w:r>
        <w:rPr>
          <w:rFonts w:hint="default" w:ascii="Times New Roman" w:hAnsi="Times New Roman" w:eastAsia="宋体" w:cs="Times New Roman"/>
          <w:b w:val="0"/>
          <w:bCs w:val="0"/>
          <w:sz w:val="21"/>
          <w:szCs w:val="21"/>
          <w:lang w:val="en-US" w:eastAsia="zh-CN"/>
        </w:rPr>
        <w:t xml:space="preserve"> like playing basketball.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Can you play basketball? If not, I can tell you </w:t>
      </w:r>
      <w:r>
        <w:rPr>
          <w:rFonts w:hint="default" w:ascii="Times New Roman" w:hAnsi="Times New Roman" w:eastAsia="宋体" w:cs="Times New Roman"/>
          <w:b w:val="0"/>
          <w:bCs w:val="0"/>
          <w:sz w:val="21"/>
          <w:szCs w:val="21"/>
          <w:u w:val="single"/>
          <w:lang w:val="en-US" w:eastAsia="zh-CN"/>
        </w:rPr>
        <w:t xml:space="preserve"> 39 </w:t>
      </w:r>
      <w:r>
        <w:rPr>
          <w:rFonts w:hint="default" w:ascii="Times New Roman" w:hAnsi="Times New Roman" w:eastAsia="宋体" w:cs="Times New Roman"/>
          <w:b w:val="0"/>
          <w:bCs w:val="0"/>
          <w:sz w:val="21"/>
          <w:szCs w:val="21"/>
          <w:lang w:val="en-US" w:eastAsia="zh-CN"/>
        </w:rPr>
        <w:t xml:space="preserve"> . I’m in the basketball club. I can play it well. It’s not </w:t>
      </w:r>
      <w:r>
        <w:rPr>
          <w:rFonts w:hint="default" w:ascii="Times New Roman" w:hAnsi="Times New Roman" w:eastAsia="宋体" w:cs="Times New Roman"/>
          <w:b w:val="0"/>
          <w:bCs w:val="0"/>
          <w:sz w:val="21"/>
          <w:szCs w:val="21"/>
          <w:u w:val="single"/>
          <w:lang w:val="en-US" w:eastAsia="zh-CN"/>
        </w:rPr>
        <w:t xml:space="preserve"> 40 </w:t>
      </w:r>
      <w:r>
        <w:rPr>
          <w:rFonts w:hint="default" w:ascii="Times New Roman" w:hAnsi="Times New Roman" w:eastAsia="宋体" w:cs="Times New Roman"/>
          <w:b w:val="0"/>
          <w:bCs w:val="0"/>
          <w:sz w:val="21"/>
          <w:szCs w:val="21"/>
          <w:lang w:val="en-US" w:eastAsia="zh-CN"/>
        </w:rPr>
        <w:t xml:space="preserve"> to be a good player. But if you work hard and often play it, you can do well.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)31.A.class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B.clubs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C.subjects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)32.A.see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B.help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C.join</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)33.A.they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B.we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C.you</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)34.A.thank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B.need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C.love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)35.A.boring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B.relaxing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C.busy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)36.A.the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B.an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C.a</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)37.A.sound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B.want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C.get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)38..A.also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B.too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C.very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)39.A.where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B.what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C.how</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)40.A.small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B.difficult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C.easy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eastAsia" w:ascii="宋体" w:hAnsi="宋体" w:eastAsia="宋体" w:cs="宋体"/>
          <w:b/>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Ⅲ.阅读技能（三部分，共25小题，计50分）</w:t>
      </w:r>
    </w:p>
    <w:p>
      <w:pPr>
        <w:keepNext w:val="0"/>
        <w:keepLines w:val="0"/>
        <w:pageBreakBefore w:val="0"/>
        <w:widowControl w:val="0"/>
        <w:numPr>
          <w:ilvl w:val="0"/>
          <w:numId w:val="3"/>
        </w:numPr>
        <w:kinsoku/>
        <w:wordWrap/>
        <w:overflowPunct/>
        <w:topLinePunct w:val="0"/>
        <w:autoSpaceDE/>
        <w:autoSpaceDN/>
        <w:bidi w:val="0"/>
        <w:adjustRightInd/>
        <w:snapToGrid/>
        <w:spacing w:after="200" w:line="240" w:lineRule="auto"/>
        <w:ind w:leftChars="0" w:right="0" w:rightChars="0" w:firstLine="42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图表理解 阅读下列图表，从所给的A.B.C.三个选项中，选出最佳选项回答问题或完成句子。（共5小题，计10分）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阅读下列的材料，完成41-42小题。</w:t>
      </w:r>
    </w:p>
    <w:tbl>
      <w:tblPr>
        <w:tblStyle w:val="4"/>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Kate’s School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In the morning</w:t>
            </w:r>
          </w:p>
        </w:tc>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She gets up at seven o’clock. She never eats breakfast at home. She usually has math, music and 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At noon</w:t>
            </w:r>
          </w:p>
        </w:tc>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She eats a lot of vegetables for lunch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In the afternoon</w:t>
            </w:r>
          </w:p>
        </w:tc>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She has English, Chinese and science.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vertAlign w:val="baseline"/>
                <w:lang w:val="en-US" w:eastAsia="zh-CN"/>
              </w:rPr>
            </w:pPr>
            <w:r>
              <w:rPr>
                <w:rFonts w:hint="default" w:ascii="Times New Roman" w:hAnsi="Times New Roman" w:eastAsia="宋体" w:cs="Times New Roman"/>
                <w:b w:val="0"/>
                <w:bCs w:val="0"/>
                <w:sz w:val="21"/>
                <w:szCs w:val="21"/>
                <w:vertAlign w:val="baseline"/>
                <w:lang w:val="en-US" w:eastAsia="zh-CN"/>
              </w:rPr>
              <w:t>Classes finish at 4:30 p.m. She gets home at 6:00 p.m.</w:t>
            </w:r>
          </w:p>
        </w:tc>
      </w:tr>
    </w:tbl>
    <w:p>
      <w:pPr>
        <w:keepNext w:val="0"/>
        <w:keepLines w:val="0"/>
        <w:pageBreakBefore w:val="0"/>
        <w:widowControl w:val="0"/>
        <w:numPr>
          <w:ilvl w:val="0"/>
          <w:numId w:val="4"/>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Kate_____________.</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303" w:leftChars="0" w:right="0" w:righ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A.gets up at 7:10 a.m.                       B.has breakfast at home.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303" w:leftChars="0" w:right="0" w:righ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C.has three classes in the morning.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42.Which of the following is TRUE?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A.It takes Kate half an hour to get home from school.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B.Kate</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s classes finish at 16:30.</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C.Kate likes to eat chicken for lunch.</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阅读下面的材料，完成43-45小题。</w:t>
      </w:r>
    </w:p>
    <w:tbl>
      <w:tblPr>
        <w:tblStyle w:val="4"/>
        <w:tblW w:w="10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833"/>
        <w:gridCol w:w="1622"/>
        <w:gridCol w:w="3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8" w:type="dxa"/>
            <w:gridSpan w:val="4"/>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SCHOOL OF THE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8：00-8：50</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9：00-9：50</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10：00-10：50</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11：00-11：50</w:t>
            </w:r>
          </w:p>
        </w:tc>
        <w:tc>
          <w:tcPr>
            <w:tcW w:w="2833"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Performing(表演)</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 xml:space="preserve">Singing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 xml:space="preserve">Dancing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Art history</w:t>
            </w:r>
          </w:p>
        </w:tc>
        <w:tc>
          <w:tcPr>
            <w:tcW w:w="1622"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13:00-13:50</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14:00-14:50</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15:00-17:00</w:t>
            </w:r>
          </w:p>
        </w:tc>
        <w:tc>
          <w:tcPr>
            <w:tcW w:w="3520"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 xml:space="preserve">Violin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Piano</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School clubs (Music, Dance, Drawing)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8" w:type="dxa"/>
            <w:gridSpan w:val="4"/>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16"/>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There is a school show in the classroom every Friday night. You can sing, dance and perform here.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16"/>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Come to study art with us and be the best of you.</w:t>
            </w:r>
          </w:p>
        </w:tc>
      </w:tr>
    </w:tbl>
    <w:p>
      <w:pPr>
        <w:keepNext w:val="0"/>
        <w:keepLines w:val="0"/>
        <w:pageBreakBefore w:val="0"/>
        <w:widowControl w:val="0"/>
        <w:numPr>
          <w:ilvl w:val="0"/>
          <w:numId w:val="5"/>
        </w:numPr>
        <w:kinsoku/>
        <w:wordWrap/>
        <w:overflowPunct/>
        <w:topLinePunct w:val="0"/>
        <w:autoSpaceDE/>
        <w:autoSpaceDN/>
        <w:bidi w:val="0"/>
        <w:adjustRightInd/>
        <w:snapToGrid/>
        <w:spacing w:after="200" w:line="240" w:lineRule="auto"/>
        <w:ind w:right="0" w:rightChars="0"/>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Students have a _______lesson in the afternoon.</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eastAsia" w:ascii="Times New Roman" w:hAnsi="Times New Roman" w:eastAsia="宋体" w:cs="Times New Roman"/>
          <w:b w:val="0"/>
          <w:bCs w:val="0"/>
          <w:sz w:val="21"/>
          <w:szCs w:val="21"/>
          <w:lang w:val="en-US" w:eastAsia="zh-CN"/>
        </w:rPr>
        <w:t xml:space="preserve">singing   </w:t>
      </w:r>
      <w:r>
        <w:rPr>
          <w:rFonts w:hint="eastAsia" w:ascii="Times New Roman" w:hAnsi="Times New Roman"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B.drawing </w:t>
      </w:r>
      <w:r>
        <w:rPr>
          <w:rFonts w:hint="eastAsia" w:ascii="Times New Roman" w:hAnsi="Times New Roman"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C.piano</w:t>
      </w:r>
    </w:p>
    <w:p>
      <w:pPr>
        <w:keepNext w:val="0"/>
        <w:keepLines w:val="0"/>
        <w:pageBreakBefore w:val="0"/>
        <w:widowControl w:val="0"/>
        <w:numPr>
          <w:ilvl w:val="0"/>
          <w:numId w:val="5"/>
        </w:numPr>
        <w:kinsoku/>
        <w:wordWrap/>
        <w:overflowPunct/>
        <w:topLinePunct w:val="0"/>
        <w:autoSpaceDE/>
        <w:autoSpaceDN/>
        <w:bidi w:val="0"/>
        <w:adjustRightInd/>
        <w:snapToGrid/>
        <w:spacing w:after="200" w:line="240" w:lineRule="auto"/>
        <w:ind w:left="0" w:leftChars="0" w:right="0" w:rightChars="0" w:firstLine="0" w:firstLineChars="0"/>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Students can play ______from 13:00-13:50.</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eastAsia" w:ascii="Times New Roman" w:hAnsi="Times New Roman" w:eastAsia="宋体" w:cs="Times New Roman"/>
          <w:b w:val="0"/>
          <w:bCs w:val="0"/>
          <w:sz w:val="21"/>
          <w:szCs w:val="21"/>
          <w:lang w:val="en-US" w:eastAsia="zh-CN"/>
        </w:rPr>
        <w:t xml:space="preserve">the drums  </w:t>
      </w:r>
      <w:r>
        <w:rPr>
          <w:rFonts w:hint="eastAsia" w:ascii="Times New Roman" w:hAnsi="Times New Roman"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B.the violin</w:t>
      </w:r>
      <w:r>
        <w:rPr>
          <w:rFonts w:hint="eastAsia" w:ascii="Times New Roman" w:hAnsi="Times New Roman"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 xml:space="preserve">  C.the guitar</w:t>
      </w:r>
    </w:p>
    <w:p>
      <w:pPr>
        <w:keepNext w:val="0"/>
        <w:keepLines w:val="0"/>
        <w:pageBreakBefore w:val="0"/>
        <w:widowControl w:val="0"/>
        <w:numPr>
          <w:ilvl w:val="0"/>
          <w:numId w:val="5"/>
        </w:numPr>
        <w:kinsoku/>
        <w:wordWrap/>
        <w:overflowPunct/>
        <w:topLinePunct w:val="0"/>
        <w:autoSpaceDE/>
        <w:autoSpaceDN/>
        <w:bidi w:val="0"/>
        <w:adjustRightInd/>
        <w:snapToGrid/>
        <w:spacing w:after="200" w:line="240" w:lineRule="auto"/>
        <w:ind w:left="0" w:leftChars="0" w:right="0" w:rightChars="0" w:firstLine="0" w:firstLineChars="0"/>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What do we know about the school show?</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eastAsia" w:ascii="Times New Roman" w:hAnsi="Times New Roman" w:eastAsia="宋体" w:cs="Times New Roman"/>
          <w:b w:val="0"/>
          <w:bCs w:val="0"/>
          <w:sz w:val="21"/>
          <w:szCs w:val="21"/>
          <w:lang w:val="en-US" w:eastAsia="zh-CN"/>
        </w:rPr>
        <w:t>The school show is on Saturday.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B.Only teachers can perform at the school show.</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C.The show is in the classroom.</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rPr>
          <w:rFonts w:hint="eastAsia" w:ascii="Times New Roman" w:hAnsi="Times New Roman" w:eastAsia="宋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第二节 短文理解 阅读下列短文，从每题所给的A.B.C三个选项中，选出最佳选项回答问题或完成句子。（共15小题，计30分）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center"/>
        <w:textAlignment w:val="auto"/>
        <w:rPr>
          <w:rFonts w:hint="eastAsia" w:ascii="Times New Roman" w:hAnsi="Times New Roman" w:eastAsia="宋体" w:cs="Times New Roman"/>
          <w:b w:val="0"/>
          <w:bCs w:val="0"/>
          <w:sz w:val="21"/>
          <w:szCs w:val="21"/>
          <w:lang w:val="en-US" w:eastAsia="zh-CN"/>
        </w:rPr>
      </w:pPr>
      <w:r>
        <w:rPr>
          <w:rFonts w:hint="eastAsia" w:ascii="Times New Roman" w:hAnsi="Times New Roman" w:eastAsia="宋体" w:cs="Times New Roman"/>
          <w:b w:val="0"/>
          <w:bCs w:val="0"/>
          <w:sz w:val="21"/>
          <w:szCs w:val="21"/>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Helping others is happy and interesting</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Bob is a middle school student. He is good with old people.His home is not far from the old people's home.He usually w</w:t>
      </w:r>
      <w:r>
        <w:rPr>
          <w:rFonts w:hint="eastAsia" w:ascii="Times New Roman" w:hAnsi="Times New Roman" w:cs="Times New Roman"/>
          <w:b w:val="0"/>
          <w:bCs w:val="0"/>
          <w:sz w:val="21"/>
          <w:szCs w:val="21"/>
          <w:lang w:val="en-US" w:eastAsia="zh-CN"/>
        </w:rPr>
        <w:t>al</w:t>
      </w:r>
      <w:r>
        <w:rPr>
          <w:rFonts w:hint="default" w:ascii="Times New Roman" w:hAnsi="Times New Roman" w:eastAsia="宋体" w:cs="Times New Roman"/>
          <w:b w:val="0"/>
          <w:bCs w:val="0"/>
          <w:sz w:val="21"/>
          <w:szCs w:val="21"/>
          <w:lang w:val="en-US" w:eastAsia="zh-CN"/>
        </w:rPr>
        <w:t>ks there on weekends.He always buys lots of fruit and take them to old people.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Lisa is ten years old.She loves reading very much.She thinks it's relaxing.She usually reads before she goes to bed.Her reading time is from nine o'clock to nine forty.She likes telling stories.She has many books.She often gives her books to other kids.She wants to help more kids to read.</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Wang Yuan lives in Shanghai with her parents.She is good at dancing.She is in the school music club.She often teaches her classmates to dance on Saturday.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What can you do</w:t>
      </w:r>
      <w:r>
        <w:rPr>
          <w:rFonts w:hint="default" w:ascii="Times New Roman" w:hAnsi="Times New Roman" w:cs="Times New Roman"/>
          <w:b w:val="0"/>
          <w:bCs w:val="0"/>
          <w:sz w:val="21"/>
          <w:szCs w:val="21"/>
          <w:lang w:val="en-US" w:eastAsia="zh-CN"/>
        </w:rPr>
        <w:t>？Do you want to help others？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lang w:val="en-US" w:eastAsia="zh-CN"/>
        </w:rPr>
        <w:t>）46.How does bob go to the old people's home？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A.By bike.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B.On foot.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C.By bus.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)47.Bob usually take lots of_</w:t>
      </w:r>
      <w:r>
        <w:rPr>
          <w:rFonts w:hint="eastAsia" w:ascii="Times New Roman" w:hAnsi="Times New Roman" w:cs="Times New Roman"/>
          <w:b w:val="0"/>
          <w:bCs w:val="0"/>
          <w:sz w:val="21"/>
          <w:szCs w:val="21"/>
          <w:lang w:val="en-US" w:eastAsia="zh-CN"/>
        </w:rPr>
        <w:t>_____</w:t>
      </w:r>
      <w:r>
        <w:rPr>
          <w:rFonts w:hint="default" w:ascii="Times New Roman" w:hAnsi="Times New Roman" w:eastAsia="宋体" w:cs="Times New Roman"/>
          <w:b w:val="0"/>
          <w:bCs w:val="0"/>
          <w:sz w:val="21"/>
          <w:szCs w:val="21"/>
          <w:lang w:val="en-US" w:eastAsia="zh-CN"/>
        </w:rPr>
        <w:t>___to old people</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A.Fruit.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B.Books.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C.CDs.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)48.What does Lisa think </w:t>
      </w:r>
      <w:r>
        <w:rPr>
          <w:rFonts w:hint="eastAsia" w:ascii="Times New Roman" w:hAnsi="Times New Roman" w:cs="Times New Roman"/>
          <w:b w:val="0"/>
          <w:bCs w:val="0"/>
          <w:sz w:val="21"/>
          <w:szCs w:val="21"/>
          <w:lang w:val="en-US" w:eastAsia="zh-CN"/>
        </w:rPr>
        <w:t>of</w:t>
      </w:r>
      <w:r>
        <w:rPr>
          <w:rFonts w:hint="default" w:ascii="Times New Roman" w:hAnsi="Times New Roman" w:eastAsia="宋体" w:cs="Times New Roman"/>
          <w:b w:val="0"/>
          <w:bCs w:val="0"/>
          <w:sz w:val="21"/>
          <w:szCs w:val="21"/>
          <w:lang w:val="en-US" w:eastAsia="zh-CN"/>
        </w:rPr>
        <w:t xml:space="preserve"> reading</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630" w:firstLineChars="3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A.It's difficult.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B.It's boring.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C.It's relaxing.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)49.It takes Lisa___</w:t>
      </w:r>
      <w:r>
        <w:rPr>
          <w:rFonts w:hint="eastAsia" w:ascii="Times New Roman" w:hAnsi="Times New Roman" w:cs="Times New Roman"/>
          <w:b w:val="0"/>
          <w:bCs w:val="0"/>
          <w:sz w:val="21"/>
          <w:szCs w:val="21"/>
          <w:lang w:val="en-US" w:eastAsia="zh-CN"/>
        </w:rPr>
        <w:t>___</w:t>
      </w:r>
      <w:r>
        <w:rPr>
          <w:rFonts w:hint="default" w:ascii="Times New Roman" w:hAnsi="Times New Roman" w:eastAsia="宋体" w:cs="Times New Roman"/>
          <w:b w:val="0"/>
          <w:bCs w:val="0"/>
          <w:sz w:val="21"/>
          <w:szCs w:val="21"/>
          <w:lang w:val="en-US" w:eastAsia="zh-CN"/>
        </w:rPr>
        <w:t>____ minutes to read every night.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630" w:firstLineChars="3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A.20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B.30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C.40</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)50.What is Wang Yuan good at</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A.Singing.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B.Dancing.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C.Playing the piano.</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center"/>
        <w:textAlignment w:val="auto"/>
        <w:rPr>
          <w:rFonts w:hint="default" w:ascii="Times New Roman" w:hAnsi="Times New Roman" w:eastAsia="宋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Mike works very normal hours every day.He usually gets up at 17:00.He has a shower and make</w:t>
      </w:r>
      <w:r>
        <w:rPr>
          <w:rFonts w:hint="eastAsia" w:ascii="Times New Roman" w:hAnsi="Times New Roman" w:cs="Times New Roman"/>
          <w:b w:val="0"/>
          <w:bCs w:val="0"/>
          <w:sz w:val="21"/>
          <w:szCs w:val="21"/>
          <w:lang w:val="en-US" w:eastAsia="zh-CN"/>
        </w:rPr>
        <w:t>s</w:t>
      </w:r>
      <w:r>
        <w:rPr>
          <w:rFonts w:hint="default" w:ascii="Times New Roman" w:hAnsi="Times New Roman" w:eastAsia="宋体" w:cs="Times New Roman"/>
          <w:b w:val="0"/>
          <w:bCs w:val="0"/>
          <w:sz w:val="21"/>
          <w:szCs w:val="21"/>
          <w:lang w:val="en-US" w:eastAsia="zh-CN"/>
        </w:rPr>
        <w:t xml:space="preserve"> his breakfast.What a funny time to make breakfast</w:t>
      </w:r>
      <w:r>
        <w:rPr>
          <w:rFonts w:hint="default" w:ascii="Times New Roman" w:hAnsi="Times New Roman" w:cs="Times New Roman"/>
          <w:b w:val="0"/>
          <w:bCs w:val="0"/>
          <w:sz w:val="21"/>
          <w:szCs w:val="21"/>
          <w:lang w:val="en-US" w:eastAsia="zh-CN"/>
        </w:rPr>
        <w:t>！After breakfast， he practices his guitar.Then he puts on his jacket and goes to work.To get to work，he takes the number 17 bus to the Star Hotel.The bus usually leaves at19:15.He works all night.People love to listen to him！He gets home at 7:00，and he watches the early morning news on TV.He goes to bed at 8:30，a tired but happy man.Can you think what is job is？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)51.How long does Mike work</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w:t>
      </w:r>
      <w:r>
        <w:rPr>
          <w:rFonts w:hint="eastAsia" w:ascii="Times New Roman" w:hAnsi="Times New Roman" w:cs="Times New Roman"/>
          <w:b w:val="0"/>
          <w:bCs w:val="0"/>
          <w:sz w:val="21"/>
          <w:szCs w:val="21"/>
          <w:lang w:val="en-US" w:eastAsia="zh-CN"/>
        </w:rPr>
        <w:t>8 hours            B.about 9 hours           C.all night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eastAsia"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)52.</w:t>
      </w:r>
      <w:r>
        <w:rPr>
          <w:rFonts w:hint="eastAsia" w:ascii="Times New Roman" w:hAnsi="Times New Roman" w:cs="Times New Roman"/>
          <w:b w:val="0"/>
          <w:bCs w:val="0"/>
          <w:sz w:val="21"/>
          <w:szCs w:val="21"/>
          <w:lang w:val="en-US" w:eastAsia="zh-CN"/>
        </w:rPr>
        <w:t>He__________and makes his breakfast.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    A.gets up             B.takes a shower         C.works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)53.What does Mike do after breakfast</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A.He put on his clothes.</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B.He practices his guitar.</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C.He puts on his jacket and goes to work.</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)54.Maybe he is_________.</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420" w:leftChars="200" w:right="0" w:rightChars="0"/>
        <w:jc w:val="both"/>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A.a worker           B.a singer            C.a teacher</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)55.How does he go to work.</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A.By car.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B.By bus.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C.On foot.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center"/>
        <w:textAlignment w:val="auto"/>
        <w:rPr>
          <w:rFonts w:hint="default" w:ascii="Times New Roman" w:hAnsi="Times New Roman" w:eastAsia="宋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Many people likes to travel</w:t>
      </w:r>
      <w:r>
        <w:rPr>
          <w:rFonts w:hint="eastAsia" w:ascii="Times New Roman" w:hAnsi="Times New Roman" w:cs="Times New Roman"/>
          <w:b w:val="0"/>
          <w:bCs w:val="0"/>
          <w:sz w:val="21"/>
          <w:szCs w:val="21"/>
          <w:lang w:val="en-US" w:eastAsia="zh-CN"/>
        </w:rPr>
        <w:t>(旅行)</w:t>
      </w:r>
      <w:r>
        <w:rPr>
          <w:rFonts w:hint="default" w:ascii="Times New Roman" w:hAnsi="Times New Roman" w:eastAsia="宋体" w:cs="Times New Roman"/>
          <w:b w:val="0"/>
          <w:bCs w:val="0"/>
          <w:sz w:val="21"/>
          <w:szCs w:val="21"/>
          <w:lang w:val="en-US" w:eastAsia="zh-CN"/>
        </w:rPr>
        <w:t xml:space="preserve"> by plane, but I didn't like it because an airport</w:t>
      </w:r>
      <w:r>
        <w:rPr>
          <w:rFonts w:hint="eastAsia" w:ascii="Times New Roman" w:hAnsi="Times New Roman" w:cs="Times New Roman"/>
          <w:b w:val="0"/>
          <w:bCs w:val="0"/>
          <w:sz w:val="21"/>
          <w:szCs w:val="21"/>
          <w:lang w:val="en-US" w:eastAsia="zh-CN"/>
        </w:rPr>
        <w:t>（飞机场）</w:t>
      </w:r>
      <w:r>
        <w:rPr>
          <w:rFonts w:hint="default" w:ascii="Times New Roman" w:hAnsi="Times New Roman" w:eastAsia="宋体" w:cs="Times New Roman"/>
          <w:b w:val="0"/>
          <w:bCs w:val="0"/>
          <w:sz w:val="21"/>
          <w:szCs w:val="21"/>
          <w:lang w:val="en-US" w:eastAsia="zh-CN"/>
        </w:rPr>
        <w:t>is usually far from the city.You have to get there early and wait for</w:t>
      </w:r>
      <w:r>
        <w:rPr>
          <w:rFonts w:hint="eastAsia" w:ascii="Times New Roman" w:hAnsi="Times New Roman" w:cs="Times New Roman"/>
          <w:b w:val="0"/>
          <w:bCs w:val="0"/>
          <w:sz w:val="21"/>
          <w:szCs w:val="21"/>
          <w:lang w:val="en-US" w:eastAsia="zh-CN"/>
        </w:rPr>
        <w:t>（等待）</w:t>
      </w:r>
      <w:r>
        <w:rPr>
          <w:rFonts w:hint="default" w:ascii="Times New Roman" w:hAnsi="Times New Roman" w:eastAsia="宋体" w:cs="Times New Roman"/>
          <w:b w:val="0"/>
          <w:bCs w:val="0"/>
          <w:sz w:val="21"/>
          <w:szCs w:val="21"/>
          <w:lang w:val="en-US" w:eastAsia="zh-CN"/>
        </w:rPr>
        <w:t xml:space="preserve"> hours for the plane to take off</w:t>
      </w:r>
      <w:r>
        <w:rPr>
          <w:rFonts w:hint="eastAsia" w:ascii="Times New Roman" w:hAnsi="Times New Roman" w:cs="Times New Roman"/>
          <w:b w:val="0"/>
          <w:bCs w:val="0"/>
          <w:sz w:val="21"/>
          <w:szCs w:val="21"/>
          <w:lang w:val="en-US" w:eastAsia="zh-CN"/>
        </w:rPr>
        <w:t xml:space="preserve"> （起飞）</w:t>
      </w:r>
      <w:r>
        <w:rPr>
          <w:rFonts w:hint="default" w:ascii="Times New Roman" w:hAnsi="Times New Roman" w:eastAsia="宋体" w:cs="Times New Roman"/>
          <w:b w:val="0"/>
          <w:bCs w:val="0"/>
          <w:sz w:val="21"/>
          <w:szCs w:val="21"/>
          <w:lang w:val="en-US" w:eastAsia="zh-CN"/>
        </w:rPr>
        <w:t xml:space="preserve"> and it is often late.You can't open the windows.You can't choose the food.Planes are fast, but it takes hours to go out of the airport and into the city.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I like traveling by train.I think trains </w:t>
      </w:r>
      <w:r>
        <w:rPr>
          <w:rFonts w:hint="eastAsia" w:ascii="Times New Roman" w:hAnsi="Times New Roman" w:cs="Times New Roman"/>
          <w:b w:val="0"/>
          <w:bCs w:val="0"/>
          <w:sz w:val="21"/>
          <w:szCs w:val="21"/>
          <w:lang w:val="en-US" w:eastAsia="zh-CN"/>
        </w:rPr>
        <w:t>are</w:t>
      </w:r>
      <w:r>
        <w:rPr>
          <w:rFonts w:hint="default" w:ascii="Times New Roman" w:hAnsi="Times New Roman" w:eastAsia="宋体" w:cs="Times New Roman"/>
          <w:b w:val="0"/>
          <w:bCs w:val="0"/>
          <w:sz w:val="21"/>
          <w:szCs w:val="21"/>
          <w:lang w:val="en-US" w:eastAsia="zh-CN"/>
        </w:rPr>
        <w:t xml:space="preserve"> safe.Railway stations are usually in cities.When you are late for the train, you can catch another one.You can walk around in the train and open the windows.You can see many interesting things on your way.I know it takes a little more time.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I also like cars.You can start your journey</w:t>
      </w:r>
      <w:r>
        <w:rPr>
          <w:rFonts w:hint="eastAsia" w:ascii="Times New Roman" w:hAnsi="Times New Roman" w:cs="Times New Roman"/>
          <w:b w:val="0"/>
          <w:bCs w:val="0"/>
          <w:sz w:val="21"/>
          <w:szCs w:val="21"/>
          <w:lang w:val="en-US" w:eastAsia="zh-CN"/>
        </w:rPr>
        <w:t>（旅行）</w:t>
      </w:r>
      <w:r>
        <w:rPr>
          <w:rFonts w:hint="default" w:ascii="Times New Roman" w:hAnsi="Times New Roman" w:eastAsia="宋体" w:cs="Times New Roman"/>
          <w:b w:val="0"/>
          <w:bCs w:val="0"/>
          <w:sz w:val="21"/>
          <w:szCs w:val="21"/>
          <w:lang w:val="en-US" w:eastAsia="zh-CN"/>
        </w:rPr>
        <w:t xml:space="preserve"> when you want to</w:t>
      </w:r>
      <w:r>
        <w:rPr>
          <w:rFonts w:hint="default" w:ascii="Times New Roman" w:hAnsi="Times New Roman" w:cs="Times New Roman"/>
          <w:b w:val="0"/>
          <w:bCs w:val="0"/>
          <w:sz w:val="21"/>
          <w:szCs w:val="21"/>
          <w:lang w:val="en-US" w:eastAsia="zh-CN"/>
        </w:rPr>
        <w:t>，and you don't need to get to a railway station or a bus stop. Also you can carry many things with you in the car.But sometimes there are too many cars on the road.</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)56.Why do many people like to travel by plane</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840" w:leftChars="400" w:right="0" w:rightChars="0"/>
        <w:jc w:val="both"/>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Because it is safe.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B.Because it is fast.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840" w:leftChars="40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C.Because you can walk around in the plane.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)57.Which is NOT the good thing about the train</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840" w:leftChars="400" w:right="0" w:rightChars="0"/>
        <w:jc w:val="both"/>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cs="Times New Roman"/>
          <w:b w:val="0"/>
          <w:bCs w:val="0"/>
          <w:sz w:val="21"/>
          <w:szCs w:val="21"/>
          <w:lang w:val="en-US" w:eastAsia="zh-CN"/>
        </w:rPr>
        <w:t>A.</w:t>
      </w:r>
      <w:r>
        <w:rPr>
          <w:rFonts w:hint="default" w:ascii="Times New Roman" w:hAnsi="Times New Roman" w:eastAsia="宋体" w:cs="Times New Roman"/>
          <w:b w:val="0"/>
          <w:bCs w:val="0"/>
          <w:sz w:val="21"/>
          <w:szCs w:val="21"/>
          <w:lang w:val="en-US" w:eastAsia="zh-CN"/>
        </w:rPr>
        <w:t xml:space="preserve">It is safe.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840" w:leftChars="40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B.It takes a little more time.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840" w:leftChars="400"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C.You can walk around in the train.</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)58.If you want to take a lot of things with you, what can you take to go out</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840" w:firstLineChars="4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A.A bus.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B.A bike.</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   C.A car.</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)59.What is the b</w:t>
      </w:r>
      <w:r>
        <w:rPr>
          <w:rFonts w:hint="eastAsia" w:ascii="Times New Roman" w:hAnsi="Times New Roman" w:cs="Times New Roman"/>
          <w:b w:val="0"/>
          <w:bCs w:val="0"/>
          <w:sz w:val="21"/>
          <w:szCs w:val="21"/>
          <w:lang w:val="en-US" w:eastAsia="zh-CN"/>
        </w:rPr>
        <w:t>ad</w:t>
      </w:r>
      <w:r>
        <w:rPr>
          <w:rFonts w:hint="default" w:ascii="Times New Roman" w:hAnsi="Times New Roman" w:eastAsia="宋体" w:cs="Times New Roman"/>
          <w:b w:val="0"/>
          <w:bCs w:val="0"/>
          <w:sz w:val="21"/>
          <w:szCs w:val="21"/>
          <w:lang w:val="en-US" w:eastAsia="zh-CN"/>
        </w:rPr>
        <w:t xml:space="preserve"> thing about the car</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840" w:firstLineChars="4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A.You needn't go to the station.</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840" w:firstLineChars="4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B.You needn't go to a bus stop.</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840" w:firstLineChars="4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C.There are too many cars on the road sometimes.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)60.What does the writer think of the plane train and car</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840" w:firstLineChars="4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A.He thinks it takes a lot of time to go to and get out of the airport.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840" w:firstLineChars="4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B.He likes to take a train because it takes a little more time.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840" w:firstLineChars="4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C.He likes to take a plane because it's fast.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第三节</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阅读表达</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阅读下面的短文，然后根据短文内容回答问题</w:t>
      </w:r>
      <w:r>
        <w:rPr>
          <w:rFonts w:hint="eastAsia" w:ascii="Times New Roman" w:hAnsi="Times New Roman"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共</w:t>
      </w:r>
      <w:r>
        <w:rPr>
          <w:rFonts w:hint="eastAsia" w:ascii="Times New Roman" w:hAnsi="Times New Roman" w:cs="Times New Roman"/>
          <w:b w:val="0"/>
          <w:bCs w:val="0"/>
          <w:sz w:val="21"/>
          <w:szCs w:val="21"/>
          <w:lang w:val="en-US" w:eastAsia="zh-CN"/>
        </w:rPr>
        <w:t>5</w:t>
      </w:r>
      <w:r>
        <w:rPr>
          <w:rFonts w:hint="default" w:ascii="Times New Roman" w:hAnsi="Times New Roman" w:eastAsia="宋体" w:cs="Times New Roman"/>
          <w:b w:val="0"/>
          <w:bCs w:val="0"/>
          <w:sz w:val="21"/>
          <w:szCs w:val="21"/>
          <w:lang w:val="en-US" w:eastAsia="zh-CN"/>
        </w:rPr>
        <w:t>小题</w:t>
      </w:r>
      <w:r>
        <w:rPr>
          <w:rFonts w:hint="eastAsia" w:ascii="Times New Roman" w:hAnsi="Times New Roman"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计</w:t>
      </w:r>
      <w:r>
        <w:rPr>
          <w:rFonts w:hint="eastAsia" w:ascii="Times New Roman" w:hAnsi="Times New Roman" w:cs="Times New Roman"/>
          <w:b w:val="0"/>
          <w:bCs w:val="0"/>
          <w:sz w:val="21"/>
          <w:szCs w:val="21"/>
          <w:lang w:val="en-US" w:eastAsia="zh-CN"/>
        </w:rPr>
        <w:t>10</w:t>
      </w:r>
      <w:r>
        <w:rPr>
          <w:rFonts w:hint="default" w:ascii="Times New Roman" w:hAnsi="Times New Roman" w:eastAsia="宋体" w:cs="Times New Roman"/>
          <w:b w:val="0"/>
          <w:bCs w:val="0"/>
          <w:sz w:val="21"/>
          <w:szCs w:val="21"/>
          <w:lang w:val="en-US" w:eastAsia="zh-CN"/>
        </w:rPr>
        <w:t>分</w:t>
      </w:r>
      <w:r>
        <w:rPr>
          <w:rFonts w:hint="eastAsia"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630" w:firstLineChars="3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The Smiths are from England.They are in Beijing now.Mr. Smith is a driver.He works in a factory.He gets up early every day</w:t>
      </w:r>
      <w:r>
        <w:rPr>
          <w:rFonts w:hint="default" w:ascii="Times New Roman" w:hAnsi="Times New Roman"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 xml:space="preserve"> so he is never late.He works very hard.He likes to make friends.Mrs. Smith is a teacher.She teaches English in a village school.It's about ten kilometers from her home.She often goes to work by bus.She teaches English very well and her students like her class.They think class is interesting.Mrs. Smith also loves her students.She thinks they are all good kids.Mr. and Mrs. Smith has a daughter.Her name is Jenny.She is a middle school student.She studies in Xinhua Middle school.Her school is not far from her h</w:t>
      </w:r>
      <w:r>
        <w:rPr>
          <w:rFonts w:hint="eastAsia" w:ascii="Times New Roman" w:hAnsi="Times New Roman" w:cs="Times New Roman"/>
          <w:b w:val="0"/>
          <w:bCs w:val="0"/>
          <w:sz w:val="21"/>
          <w:szCs w:val="21"/>
          <w:lang w:val="en-US" w:eastAsia="zh-CN"/>
        </w:rPr>
        <w:t>ouse</w:t>
      </w:r>
      <w:r>
        <w:rPr>
          <w:rFonts w:hint="default" w:ascii="Times New Roman" w:hAnsi="Times New Roman" w:eastAsia="宋体" w:cs="Times New Roman"/>
          <w:b w:val="0"/>
          <w:bCs w:val="0"/>
          <w:sz w:val="21"/>
          <w:szCs w:val="21"/>
          <w:lang w:val="en-US" w:eastAsia="zh-CN"/>
        </w:rPr>
        <w:t xml:space="preserve">.So she usually walks to school.But sometimes she gets up late and she has to ride a bike.She is never late for class.Jenny is good at English.She usually helps her friends with their </w:t>
      </w:r>
      <w:r>
        <w:rPr>
          <w:rFonts w:hint="eastAsia" w:ascii="Times New Roman" w:hAnsi="Times New Roman" w:cs="Times New Roman"/>
          <w:b w:val="0"/>
          <w:bCs w:val="0"/>
          <w:sz w:val="21"/>
          <w:szCs w:val="21"/>
          <w:lang w:val="en-US" w:eastAsia="zh-CN"/>
        </w:rPr>
        <w:t>E</w:t>
      </w:r>
      <w:r>
        <w:rPr>
          <w:rFonts w:hint="default" w:ascii="Times New Roman" w:hAnsi="Times New Roman" w:eastAsia="宋体" w:cs="Times New Roman"/>
          <w:b w:val="0"/>
          <w:bCs w:val="0"/>
          <w:sz w:val="21"/>
          <w:szCs w:val="21"/>
          <w:lang w:val="en-US" w:eastAsia="zh-CN"/>
        </w:rPr>
        <w:t>nglish.Her teacher thinks she is a good students.All students like her.The Smiths are very happy in China.They think China is great and Chinese people are very friendly.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61.What is Mr. Smith's job?</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u w:val="singl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Chars="0" w:right="0" w:rightChars="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How far is it from Mrs. Smith's school to her home?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420" w:leftChars="200" w:right="0" w:rightChars="0"/>
        <w:jc w:val="both"/>
        <w:textAlignment w:val="auto"/>
        <w:rPr>
          <w:rFonts w:hint="default" w:ascii="Times New Roman" w:hAnsi="Times New Roman" w:eastAsia="宋体" w:cs="Times New Roman"/>
          <w:b w:val="0"/>
          <w:bCs w:val="0"/>
          <w:sz w:val="21"/>
          <w:szCs w:val="21"/>
          <w:u w:val="singl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0" w:leftChars="0" w:right="0" w:rightChars="0"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How does Jenny usually go to work</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420" w:leftChars="200" w:right="0" w:rightChars="0"/>
        <w:jc w:val="both"/>
        <w:textAlignment w:val="auto"/>
        <w:rPr>
          <w:rFonts w:hint="default" w:ascii="Times New Roman" w:hAnsi="Times New Roman" w:cs="Times New Roman"/>
          <w:b w:val="0"/>
          <w:bCs w:val="0"/>
          <w:sz w:val="21"/>
          <w:szCs w:val="21"/>
          <w:u w:val="singl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0" w:leftChars="0" w:right="0" w:rightChars="0"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Is Jenny's school far from her home</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420" w:leftChars="200" w:right="0" w:rightChars="0"/>
        <w:jc w:val="both"/>
        <w:textAlignment w:val="auto"/>
        <w:rPr>
          <w:rFonts w:hint="default" w:ascii="Times New Roman" w:hAnsi="Times New Roman" w:cs="Times New Roman"/>
          <w:b w:val="0"/>
          <w:bCs w:val="0"/>
          <w:sz w:val="21"/>
          <w:szCs w:val="21"/>
          <w:u w:val="singl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0" w:leftChars="0" w:right="0" w:rightChars="0" w:firstLine="420" w:firstLineChars="2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What do the Smiths think of China</w:t>
      </w:r>
      <w:r>
        <w:rPr>
          <w:rFonts w:hint="default"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420" w:leftChars="200" w:right="0" w:rightChars="0"/>
        <w:jc w:val="both"/>
        <w:textAlignment w:val="auto"/>
        <w:rPr>
          <w:rFonts w:hint="default" w:ascii="Times New Roman" w:hAnsi="Times New Roman" w:cs="Times New Roman"/>
          <w:b w:val="0"/>
          <w:bCs w:val="0"/>
          <w:sz w:val="21"/>
          <w:szCs w:val="21"/>
          <w:u w:val="singl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rPr>
          <w:rFonts w:hint="default" w:ascii="Times New Roman" w:hAnsi="Times New Roman" w:eastAsia="宋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rPr>
          <w:rFonts w:hint="default" w:ascii="Times New Roman" w:hAnsi="Times New Roman" w:eastAsia="宋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rPr>
          <w:rFonts w:hint="eastAsia" w:ascii="Times New Roman" w:hAnsi="Times New Roman" w:cs="Times New Roman"/>
          <w:b w:val="0"/>
          <w:bCs w:val="0"/>
          <w:sz w:val="21"/>
          <w:szCs w:val="21"/>
          <w:lang w:val="en-US" w:eastAsia="zh-CN"/>
        </w:rPr>
      </w:pPr>
      <w:r>
        <w:rPr>
          <w:rFonts w:hint="eastAsia" w:ascii="宋体" w:hAnsi="宋体" w:eastAsia="宋体" w:cs="宋体"/>
          <w:b/>
          <w:bCs/>
          <w:sz w:val="21"/>
          <w:szCs w:val="21"/>
          <w:lang w:val="en-US" w:eastAsia="zh-CN"/>
        </w:rPr>
        <w:t>Ⅳ</w:t>
      </w:r>
      <w:r>
        <w:rPr>
          <w:rFonts w:hint="default" w:ascii="Times New Roman" w:hAnsi="Times New Roman" w:eastAsia="宋体" w:cs="Times New Roman"/>
          <w:b/>
          <w:bCs/>
          <w:sz w:val="21"/>
          <w:szCs w:val="21"/>
          <w:lang w:val="en-US" w:eastAsia="zh-CN"/>
        </w:rPr>
        <w:t>写作技能</w:t>
      </w:r>
      <w:r>
        <w:rPr>
          <w:rFonts w:hint="eastAsia" w:ascii="Times New Roman" w:hAnsi="Times New Roman" w:cs="Times New Roman"/>
          <w:b/>
          <w:bCs/>
          <w:sz w:val="21"/>
          <w:szCs w:val="21"/>
          <w:lang w:val="en-US" w:eastAsia="zh-CN"/>
        </w:rPr>
        <w:t xml:space="preserve"> （</w:t>
      </w:r>
      <w:r>
        <w:rPr>
          <w:rFonts w:hint="default" w:ascii="Times New Roman" w:hAnsi="Times New Roman" w:eastAsia="宋体" w:cs="Times New Roman"/>
          <w:b/>
          <w:bCs/>
          <w:sz w:val="21"/>
          <w:szCs w:val="21"/>
          <w:lang w:val="en-US" w:eastAsia="zh-CN"/>
        </w:rPr>
        <w:t>三部分，共11小题</w:t>
      </w:r>
      <w:r>
        <w:rPr>
          <w:rFonts w:hint="eastAsia" w:ascii="Times New Roman" w:hAnsi="Times New Roman" w:cs="Times New Roman"/>
          <w:b/>
          <w:bCs/>
          <w:sz w:val="21"/>
          <w:szCs w:val="21"/>
          <w:lang w:val="en-US" w:eastAsia="zh-CN"/>
        </w:rPr>
        <w:t>，计</w:t>
      </w:r>
      <w:r>
        <w:rPr>
          <w:rFonts w:hint="default" w:ascii="Times New Roman" w:hAnsi="Times New Roman" w:eastAsia="宋体" w:cs="Times New Roman"/>
          <w:b/>
          <w:bCs/>
          <w:sz w:val="21"/>
          <w:szCs w:val="21"/>
          <w:lang w:val="en-US" w:eastAsia="zh-CN"/>
        </w:rPr>
        <w:t>30分</w:t>
      </w:r>
      <w:r>
        <w:rPr>
          <w:rFonts w:hint="eastAsia" w:ascii="Times New Roman" w:hAnsi="Times New Roman" w:cs="Times New Roman"/>
          <w:b/>
          <w:bCs/>
          <w:sz w:val="21"/>
          <w:szCs w:val="21"/>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after="200" w:line="240" w:lineRule="auto"/>
        <w:ind w:right="0" w:rightChars="0"/>
        <w:jc w:val="both"/>
        <w:textAlignment w:val="auto"/>
        <w:rPr>
          <w:rFonts w:hint="eastAsia"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语篇翻译</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阅读下面的短文，将画线部分译成英文或中文</w:t>
      </w:r>
      <w:r>
        <w:rPr>
          <w:rFonts w:hint="eastAsia" w:ascii="Times New Roman" w:hAnsi="Times New Roman" w:cs="Times New Roman"/>
          <w:b w:val="0"/>
          <w:bCs w:val="0"/>
          <w:sz w:val="21"/>
          <w:szCs w:val="21"/>
          <w:lang w:val="en-US" w:eastAsia="zh-CN"/>
        </w:rPr>
        <w:t>。（</w:t>
      </w:r>
      <w:r>
        <w:rPr>
          <w:rFonts w:hint="default" w:ascii="Times New Roman" w:hAnsi="Times New Roman" w:eastAsia="宋体" w:cs="Times New Roman"/>
          <w:b w:val="0"/>
          <w:bCs w:val="0"/>
          <w:sz w:val="21"/>
          <w:szCs w:val="21"/>
          <w:lang w:val="en-US" w:eastAsia="zh-CN"/>
        </w:rPr>
        <w:t>共</w:t>
      </w:r>
      <w:r>
        <w:rPr>
          <w:rFonts w:hint="eastAsia" w:ascii="Times New Roman" w:hAnsi="Times New Roman" w:cs="Times New Roman"/>
          <w:b w:val="0"/>
          <w:bCs w:val="0"/>
          <w:sz w:val="21"/>
          <w:szCs w:val="21"/>
          <w:lang w:val="en-US" w:eastAsia="zh-CN"/>
        </w:rPr>
        <w:t>5</w:t>
      </w:r>
      <w:r>
        <w:rPr>
          <w:rFonts w:hint="default" w:ascii="Times New Roman" w:hAnsi="Times New Roman" w:eastAsia="宋体" w:cs="Times New Roman"/>
          <w:b w:val="0"/>
          <w:bCs w:val="0"/>
          <w:sz w:val="21"/>
          <w:szCs w:val="21"/>
          <w:lang w:val="en-US" w:eastAsia="zh-CN"/>
        </w:rPr>
        <w:t>小题，</w:t>
      </w:r>
      <w:r>
        <w:rPr>
          <w:rFonts w:hint="eastAsia" w:ascii="Times New Roman" w:hAnsi="Times New Roman" w:cs="Times New Roman"/>
          <w:b w:val="0"/>
          <w:bCs w:val="0"/>
          <w:sz w:val="21"/>
          <w:szCs w:val="21"/>
          <w:lang w:val="en-US" w:eastAsia="zh-CN"/>
        </w:rPr>
        <w:t>计10</w:t>
      </w:r>
      <w:r>
        <w:rPr>
          <w:rFonts w:hint="default" w:ascii="Times New Roman" w:hAnsi="Times New Roman" w:eastAsia="宋体" w:cs="Times New Roman"/>
          <w:b w:val="0"/>
          <w:bCs w:val="0"/>
          <w:sz w:val="21"/>
          <w:szCs w:val="21"/>
          <w:lang w:val="en-US" w:eastAsia="zh-CN"/>
        </w:rPr>
        <w:t>分</w:t>
      </w:r>
      <w:r>
        <w:rPr>
          <w:rFonts w:hint="eastAsia" w:ascii="Times New Roman" w:hAnsi="Times New Roman" w:cs="Times New Roman"/>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rPr>
          <w:rFonts w:hint="default" w:ascii="Times New Roman" w:hAnsi="Times New Roman" w:eastAsia="宋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Crossing the River to School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630" w:firstLineChars="300"/>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How do you get to school</w:t>
      </w:r>
      <w:r>
        <w:rPr>
          <w:rFonts w:hint="default" w:ascii="Times New Roman" w:hAnsi="Times New Roman" w:cs="Times New Roman"/>
          <w:b w:val="0"/>
          <w:bCs w:val="0"/>
          <w:sz w:val="21"/>
          <w:szCs w:val="21"/>
          <w:lang w:val="en-US" w:eastAsia="zh-CN"/>
        </w:rPr>
        <w:t>？</w:t>
      </w:r>
      <w:r>
        <w:rPr>
          <w:rFonts w:hint="eastAsia" w:ascii="Times New Roman" w:hAnsi="Times New Roman" w:cs="Times New Roman"/>
          <w:b w:val="0"/>
          <w:bCs w:val="0"/>
          <w:sz w:val="21"/>
          <w:szCs w:val="21"/>
          <w:u w:val="single"/>
          <w:lang w:val="en-US" w:eastAsia="zh-CN"/>
        </w:rPr>
        <w:t>66.</w:t>
      </w:r>
      <w:r>
        <w:rPr>
          <w:rFonts w:hint="default" w:ascii="Times New Roman" w:hAnsi="Times New Roman" w:cs="Times New Roman"/>
          <w:b w:val="0"/>
          <w:bCs w:val="0"/>
          <w:sz w:val="21"/>
          <w:szCs w:val="21"/>
          <w:u w:val="single"/>
          <w:lang w:val="en-US" w:eastAsia="zh-CN"/>
        </w:rPr>
        <w:t>你步行还是骑自行车？</w:t>
      </w:r>
      <w:r>
        <w:rPr>
          <w:rFonts w:hint="default" w:ascii="Times New Roman" w:hAnsi="Times New Roman" w:cs="Times New Roman"/>
          <w:b w:val="0"/>
          <w:bCs w:val="0"/>
          <w:sz w:val="21"/>
          <w:szCs w:val="21"/>
          <w:lang w:val="en-US" w:eastAsia="zh-CN"/>
        </w:rPr>
        <w:t>Do you go by bus or by train？</w:t>
      </w:r>
      <w:r>
        <w:rPr>
          <w:rFonts w:hint="eastAsia" w:ascii="Times New Roman" w:hAnsi="Times New Roman" w:cs="Times New Roman"/>
          <w:b w:val="0"/>
          <w:bCs w:val="0"/>
          <w:sz w:val="21"/>
          <w:szCs w:val="21"/>
          <w:u w:val="single"/>
          <w:lang w:val="en-US" w:eastAsia="zh-CN"/>
        </w:rPr>
        <w:t>67.</w:t>
      </w:r>
      <w:r>
        <w:rPr>
          <w:rFonts w:hint="default" w:ascii="Times New Roman" w:hAnsi="Times New Roman" w:cs="Times New Roman"/>
          <w:b w:val="0"/>
          <w:bCs w:val="0"/>
          <w:sz w:val="21"/>
          <w:szCs w:val="21"/>
          <w:u w:val="single"/>
          <w:lang w:val="en-US" w:eastAsia="zh-CN"/>
        </w:rPr>
        <w:t>For many students it is easy to get to school.</w:t>
      </w:r>
      <w:r>
        <w:rPr>
          <w:rFonts w:hint="default" w:ascii="Times New Roman" w:hAnsi="Times New Roman" w:cs="Times New Roman"/>
          <w:b w:val="0"/>
          <w:bCs w:val="0"/>
          <w:sz w:val="21"/>
          <w:szCs w:val="21"/>
          <w:lang w:val="en-US" w:eastAsia="zh-CN"/>
        </w:rPr>
        <w:t>But for the students in one small village in China, it is difficult.</w:t>
      </w:r>
      <w:r>
        <w:rPr>
          <w:rFonts w:hint="eastAsia" w:ascii="Times New Roman" w:hAnsi="Times New Roman" w:cs="Times New Roman"/>
          <w:b w:val="0"/>
          <w:bCs w:val="0"/>
          <w:sz w:val="21"/>
          <w:szCs w:val="21"/>
          <w:u w:val="single"/>
          <w:lang w:val="en-US" w:eastAsia="zh-CN"/>
        </w:rPr>
        <w:t>68.</w:t>
      </w:r>
      <w:r>
        <w:rPr>
          <w:rFonts w:hint="default" w:ascii="Times New Roman" w:hAnsi="Times New Roman" w:cs="Times New Roman"/>
          <w:b w:val="0"/>
          <w:bCs w:val="0"/>
          <w:sz w:val="21"/>
          <w:szCs w:val="21"/>
          <w:u w:val="single"/>
          <w:lang w:val="en-US" w:eastAsia="zh-CN"/>
        </w:rPr>
        <w:t xml:space="preserve">There is a very big river between their school and the </w:t>
      </w:r>
      <w:r>
        <w:rPr>
          <w:rFonts w:hint="eastAsia" w:ascii="Times New Roman" w:hAnsi="Times New Roman" w:cs="Times New Roman"/>
          <w:b w:val="0"/>
          <w:bCs w:val="0"/>
          <w:sz w:val="21"/>
          <w:szCs w:val="21"/>
          <w:u w:val="single"/>
          <w:lang w:val="en-US" w:eastAsia="zh-CN"/>
        </w:rPr>
        <w:t>village</w:t>
      </w:r>
      <w:r>
        <w:rPr>
          <w:rFonts w:hint="default" w:ascii="Times New Roman" w:hAnsi="Times New Roman" w:cs="Times New Roman"/>
          <w:b w:val="0"/>
          <w:bCs w:val="0"/>
          <w:sz w:val="21"/>
          <w:szCs w:val="21"/>
          <w:lang w:val="en-US" w:eastAsia="zh-CN"/>
        </w:rPr>
        <w:t>.There is no bridge and the river runs too quickly for the boats.So the students go on a ropeway to cross the river to school.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rPr>
          <w:rFonts w:hint="default" w:ascii="Times New Roman" w:hAnsi="Times New Roman" w:cs="Times New Roman"/>
          <w:b w:val="0"/>
          <w:bCs w:val="0"/>
          <w:sz w:val="21"/>
          <w:szCs w:val="21"/>
          <w:u w:val="single"/>
          <w:lang w:val="en-US" w:eastAsia="zh-CN"/>
        </w:rPr>
      </w:pP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One 11-year-old-boy</w:t>
      </w:r>
      <w:r>
        <w:rPr>
          <w:rFonts w:hint="default" w:ascii="Times New Roman" w:hAnsi="Times New Roman" w:cs="Times New Roman"/>
          <w:b w:val="0"/>
          <w:bCs w:val="0"/>
          <w:sz w:val="21"/>
          <w:szCs w:val="21"/>
          <w:lang w:val="en-US" w:eastAsia="zh-CN"/>
        </w:rPr>
        <w:t>，Liangliang，crosses the river every school day.But he is not afraid because he loves school."I love to play with my classmates.And I love my teacher.</w:t>
      </w:r>
      <w:r>
        <w:rPr>
          <w:rFonts w:hint="eastAsia" w:ascii="Times New Roman" w:hAnsi="Times New Roman" w:cs="Times New Roman"/>
          <w:b w:val="0"/>
          <w:bCs w:val="0"/>
          <w:sz w:val="21"/>
          <w:szCs w:val="21"/>
          <w:u w:val="single"/>
          <w:lang w:val="en-US" w:eastAsia="zh-CN"/>
        </w:rPr>
        <w:t>69.</w:t>
      </w:r>
      <w:r>
        <w:rPr>
          <w:rFonts w:hint="default" w:ascii="Times New Roman" w:hAnsi="Times New Roman" w:cs="Times New Roman"/>
          <w:b w:val="0"/>
          <w:bCs w:val="0"/>
          <w:sz w:val="21"/>
          <w:szCs w:val="21"/>
          <w:u w:val="single"/>
          <w:lang w:val="en-US" w:eastAsia="zh-CN"/>
        </w:rPr>
        <w:t>He's like a father to me.</w:t>
      </w:r>
      <w:r>
        <w:rPr>
          <w:rFonts w:hint="default" w:ascii="Times New Roman" w:hAnsi="Times New Roman" w:cs="Times New Roman"/>
          <w:b w:val="0"/>
          <w:bCs w:val="0"/>
          <w:sz w:val="21"/>
          <w:szCs w:val="21"/>
          <w:lang w:val="en-US" w:eastAsia="zh-CN"/>
        </w:rPr>
        <w:t>"Many of the students and villagers never leave the village.It is their dream to have a bridge.</w:t>
      </w:r>
      <w:r>
        <w:rPr>
          <w:rFonts w:hint="eastAsia" w:ascii="Times New Roman" w:hAnsi="Times New Roman" w:cs="Times New Roman"/>
          <w:b w:val="0"/>
          <w:bCs w:val="0"/>
          <w:sz w:val="21"/>
          <w:szCs w:val="21"/>
          <w:u w:val="single"/>
          <w:lang w:val="en-US" w:eastAsia="zh-CN"/>
        </w:rPr>
        <w:t>70.</w:t>
      </w:r>
      <w:r>
        <w:rPr>
          <w:rFonts w:hint="default" w:ascii="Times New Roman" w:hAnsi="Times New Roman" w:cs="Times New Roman"/>
          <w:b w:val="0"/>
          <w:bCs w:val="0"/>
          <w:sz w:val="21"/>
          <w:szCs w:val="21"/>
          <w:u w:val="single"/>
          <w:lang w:val="en-US" w:eastAsia="zh-CN"/>
        </w:rPr>
        <w:t>他们的梦想能实现吗？</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singl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情景交际 通读下面的对话，根据上下文补全对话内容。（共5题， 计10分）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 Good morning, Bob.</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B: Good morning, Jim. Today is Club Festival. 71._______________________________?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 I want to join the music club.</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B: Wow! Can you play the guitar?</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 72._____________________________, but I can sing and dance.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B: It sounds so cool.But you look so tied. 73.___________________________________?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 I get up at 6:00 every morning. My home is about 65 kilometers far from our school.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B: 74._____________________________________?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 First I take the bus and then I take the subway. It takes me about 90 minutes.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B: Oh, hurry up! We</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re late. Have a good day.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A: 75.__________________________________.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7"/>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书面表达（计10分）</w:t>
      </w:r>
    </w:p>
    <w:p>
      <w:pPr>
        <w:keepNext w:val="0"/>
        <w:keepLines w:val="0"/>
        <w:pageBreakBefore w:val="0"/>
        <w:widowControl w:val="0"/>
        <w:numPr>
          <w:ilvl w:val="0"/>
          <w:numId w:val="8"/>
        </w:numPr>
        <w:kinsoku/>
        <w:wordWrap/>
        <w:overflowPunct/>
        <w:topLinePunct w:val="0"/>
        <w:autoSpaceDE/>
        <w:autoSpaceDN/>
        <w:bidi w:val="0"/>
        <w:adjustRightInd/>
        <w:snapToGrid/>
        <w:spacing w:after="200" w:line="240" w:lineRule="auto"/>
        <w:ind w:leftChars="0" w:right="0" w:rightChars="0"/>
        <w:jc w:val="both"/>
        <w:textAlignment w:val="auto"/>
        <w:outlineLvl w:val="9"/>
        <w:rPr>
          <w:rFonts w:hint="default" w:ascii="Times New Roman" w:hAnsi="Times New Roman" w:cs="Times New Roman"/>
          <w:b w:val="0"/>
          <w:bCs w:val="0"/>
          <w:sz w:val="21"/>
          <w:szCs w:val="21"/>
          <w:u w:val="none"/>
          <w:lang w:val="en-US" w:eastAsia="zh-CN"/>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990600</wp:posOffset>
            </wp:positionH>
            <wp:positionV relativeFrom="paragraph">
              <wp:posOffset>593725</wp:posOffset>
            </wp:positionV>
            <wp:extent cx="3838575" cy="1914525"/>
            <wp:effectExtent l="0" t="0" r="9525" b="9525"/>
            <wp:wrapTopAndBottom/>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3838575" cy="1914525"/>
                    </a:xfrm>
                    <a:prstGeom prst="rect">
                      <a:avLst/>
                    </a:prstGeom>
                    <a:noFill/>
                    <a:ln w="9525">
                      <a:noFill/>
                    </a:ln>
                  </pic:spPr>
                </pic:pic>
              </a:graphicData>
            </a:graphic>
          </wp:anchor>
        </w:drawing>
      </w:r>
      <w:r>
        <w:rPr>
          <w:rFonts w:hint="eastAsia" w:ascii="Times New Roman" w:hAnsi="Times New Roman" w:cs="Times New Roman"/>
          <w:b w:val="0"/>
          <w:bCs w:val="0"/>
          <w:sz w:val="21"/>
          <w:szCs w:val="21"/>
          <w:u w:val="none"/>
          <w:lang w:val="en-US" w:eastAsia="zh-CN"/>
        </w:rPr>
        <w:t>下面五幅图描述了Jack的一天， 请你用英语写一篇短文介绍一下Jack的这一天。可适当发挥，60词左右。</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rPr>
          <w:rFonts w:hint="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both"/>
        <w:textAlignment w:val="auto"/>
        <w:rPr>
          <w:rFonts w:hint="eastAsia"/>
          <w:b/>
          <w:bCs/>
          <w:sz w:val="28"/>
          <w:szCs w:val="28"/>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r>
        <w:rPr>
          <w:rFonts w:hint="eastAsia"/>
          <w:b/>
          <w:bCs/>
          <w:sz w:val="28"/>
          <w:szCs w:val="28"/>
          <w:lang w:val="en-US" w:eastAsia="zh-CN"/>
        </w:rPr>
        <w:t>长郡雨花外国语学校2017-2018-2 第一次月考</w:t>
      </w:r>
    </w:p>
    <w:p>
      <w:pPr>
        <w:keepNext w:val="0"/>
        <w:keepLines w:val="0"/>
        <w:pageBreakBefore w:val="0"/>
        <w:widowControl w:val="0"/>
        <w:kinsoku/>
        <w:wordWrap/>
        <w:overflowPunct/>
        <w:topLinePunct w:val="0"/>
        <w:autoSpaceDE/>
        <w:autoSpaceDN/>
        <w:bidi w:val="0"/>
        <w:adjustRightInd/>
        <w:snapToGrid/>
        <w:spacing w:after="200" w:line="240" w:lineRule="auto"/>
        <w:ind w:right="0" w:rightChars="0"/>
        <w:jc w:val="center"/>
        <w:textAlignment w:val="auto"/>
        <w:rPr>
          <w:rFonts w:hint="eastAsia"/>
          <w:b/>
          <w:bCs/>
          <w:sz w:val="28"/>
          <w:szCs w:val="28"/>
          <w:lang w:val="en-US" w:eastAsia="zh-CN"/>
        </w:rPr>
      </w:pPr>
      <w:r>
        <w:rPr>
          <w:rFonts w:hint="eastAsia"/>
          <w:b/>
          <w:bCs/>
          <w:sz w:val="28"/>
          <w:szCs w:val="28"/>
          <w:lang w:val="en-US" w:eastAsia="zh-CN"/>
        </w:rPr>
        <w:t>英语考试B卷</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听力（略）</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21-25 A C A B B      26-30 C B B B C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31-35 B C A C B      36-40 C B A C C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41-45 C B C B C      46-50 B A C C B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 xml:space="preserve">51-55 C B B A B      56-60 B B C C A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61. He is a driver.</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62. It</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s about ten kilometers.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63. She usually walks to school.</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64. No, it isn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65.They thinks China is great and Chinese people are very friendly.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Do you walk or ride a bike?  / Are you on foot or by bike?</w:t>
      </w: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对于许多学生来说，到学校去是一件易事。</w:t>
      </w: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在他们的学校和村子之间有一条大河。</w:t>
      </w: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对我来说，他就像是一位父亲。</w:t>
      </w: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Can their dream come true?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What club do you want to join?</w:t>
      </w: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No, I can</w:t>
      </w:r>
      <w:r>
        <w:rPr>
          <w:rFonts w:hint="default" w:ascii="Times New Roman" w:hAnsi="Times New Roman" w:cs="Times New Roman"/>
          <w:b w:val="0"/>
          <w:bCs w:val="0"/>
          <w:sz w:val="21"/>
          <w:szCs w:val="21"/>
          <w:u w:val="none"/>
          <w:lang w:val="en-US" w:eastAsia="zh-CN"/>
        </w:rPr>
        <w:t>’</w:t>
      </w:r>
      <w:r>
        <w:rPr>
          <w:rFonts w:hint="eastAsia" w:ascii="Times New Roman" w:hAnsi="Times New Roman" w:cs="Times New Roman"/>
          <w:b w:val="0"/>
          <w:bCs w:val="0"/>
          <w:sz w:val="21"/>
          <w:szCs w:val="21"/>
          <w:u w:val="none"/>
          <w:lang w:val="en-US" w:eastAsia="zh-CN"/>
        </w:rPr>
        <w:t>t.</w:t>
      </w: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What time do you get up?</w:t>
      </w: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How do you go to school?</w:t>
      </w: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You too.</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9"/>
        </w:numPr>
        <w:kinsoku/>
        <w:wordWrap/>
        <w:overflowPunct/>
        <w:topLinePunct w:val="0"/>
        <w:autoSpaceDE/>
        <w:autoSpaceDN/>
        <w:bidi w:val="0"/>
        <w:adjustRightInd/>
        <w:snapToGrid/>
        <w:spacing w:after="200" w:line="240" w:lineRule="auto"/>
        <w:ind w:left="0" w:leftChars="0" w:right="0" w:rightChars="0" w:firstLine="0" w:firstLineChars="0"/>
        <w:jc w:val="both"/>
        <w:textAlignment w:val="auto"/>
        <w:outlineLvl w:val="9"/>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略</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Times New Roman" w:hAnsi="Times New Roman" w:cs="Times New Roman"/>
          <w:b w:val="0"/>
          <w:bCs w:val="0"/>
          <w:sz w:val="21"/>
          <w:szCs w:val="21"/>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default" w:ascii="Times New Roman" w:hAnsi="Times New Roman" w:cs="Times New Roman"/>
          <w:b w:val="0"/>
          <w:bCs w:val="0"/>
          <w:sz w:val="21"/>
          <w:szCs w:val="21"/>
          <w:u w:val="none"/>
          <w:lang w:val="en-US" w:eastAsia="zh-CN"/>
        </w:rPr>
      </w:pPr>
    </w:p>
    <w:sectPr>
      <w:pgSz w:w="11906" w:h="16838"/>
      <w:pgMar w:top="1440"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1C7803"/>
    <w:multiLevelType w:val="singleLevel"/>
    <w:tmpl w:val="8A1C7803"/>
    <w:lvl w:ilvl="0" w:tentative="0">
      <w:start w:val="1"/>
      <w:numFmt w:val="upperLetter"/>
      <w:lvlText w:val="%1."/>
      <w:lvlJc w:val="left"/>
      <w:pPr>
        <w:tabs>
          <w:tab w:val="left" w:pos="312"/>
        </w:tabs>
      </w:pPr>
    </w:lvl>
  </w:abstractNum>
  <w:abstractNum w:abstractNumId="1">
    <w:nsid w:val="BEC89906"/>
    <w:multiLevelType w:val="singleLevel"/>
    <w:tmpl w:val="BEC89906"/>
    <w:lvl w:ilvl="0" w:tentative="0">
      <w:start w:val="66"/>
      <w:numFmt w:val="decimal"/>
      <w:suff w:val="space"/>
      <w:lvlText w:val="%1."/>
      <w:lvlJc w:val="left"/>
    </w:lvl>
  </w:abstractNum>
  <w:abstractNum w:abstractNumId="2">
    <w:nsid w:val="D064461B"/>
    <w:multiLevelType w:val="singleLevel"/>
    <w:tmpl w:val="D064461B"/>
    <w:lvl w:ilvl="0" w:tentative="0">
      <w:start w:val="1"/>
      <w:numFmt w:val="chineseCounting"/>
      <w:suff w:val="space"/>
      <w:lvlText w:val="第%1节"/>
      <w:lvlJc w:val="left"/>
      <w:rPr>
        <w:rFonts w:hint="eastAsia"/>
      </w:rPr>
    </w:lvl>
  </w:abstractNum>
  <w:abstractNum w:abstractNumId="3">
    <w:nsid w:val="D2FB3AB0"/>
    <w:multiLevelType w:val="singleLevel"/>
    <w:tmpl w:val="D2FB3AB0"/>
    <w:lvl w:ilvl="0" w:tentative="0">
      <w:start w:val="62"/>
      <w:numFmt w:val="decimal"/>
      <w:lvlText w:val="%1."/>
      <w:lvlJc w:val="left"/>
      <w:pPr>
        <w:tabs>
          <w:tab w:val="left" w:pos="312"/>
        </w:tabs>
      </w:pPr>
    </w:lvl>
  </w:abstractNum>
  <w:abstractNum w:abstractNumId="4">
    <w:nsid w:val="00000003"/>
    <w:multiLevelType w:val="singleLevel"/>
    <w:tmpl w:val="00000003"/>
    <w:lvl w:ilvl="0" w:tentative="0">
      <w:start w:val="1"/>
      <w:numFmt w:val="chineseCounting"/>
      <w:suff w:val="space"/>
      <w:lvlText w:val="第%1节"/>
      <w:lvlJc w:val="left"/>
      <w:rPr>
        <w:rFonts w:hint="eastAsia"/>
      </w:rPr>
    </w:lvl>
  </w:abstractNum>
  <w:abstractNum w:abstractNumId="5">
    <w:nsid w:val="00000007"/>
    <w:multiLevelType w:val="singleLevel"/>
    <w:tmpl w:val="00000007"/>
    <w:lvl w:ilvl="0" w:tentative="0">
      <w:start w:val="43"/>
      <w:numFmt w:val="decimal"/>
      <w:suff w:val="space"/>
      <w:lvlText w:val="%1."/>
      <w:lvlJc w:val="left"/>
    </w:lvl>
  </w:abstractNum>
  <w:abstractNum w:abstractNumId="6">
    <w:nsid w:val="00000008"/>
    <w:multiLevelType w:val="singleLevel"/>
    <w:tmpl w:val="00000008"/>
    <w:lvl w:ilvl="0" w:tentative="0">
      <w:start w:val="1"/>
      <w:numFmt w:val="chineseCounting"/>
      <w:suff w:val="space"/>
      <w:lvlText w:val="第%1节"/>
      <w:lvlJc w:val="left"/>
      <w:rPr>
        <w:rFonts w:hint="eastAsia"/>
      </w:rPr>
    </w:lvl>
  </w:abstractNum>
  <w:abstractNum w:abstractNumId="7">
    <w:nsid w:val="09EFB506"/>
    <w:multiLevelType w:val="singleLevel"/>
    <w:tmpl w:val="09EFB506"/>
    <w:lvl w:ilvl="0" w:tentative="0">
      <w:start w:val="41"/>
      <w:numFmt w:val="decimal"/>
      <w:lvlText w:val="%1."/>
      <w:lvlJc w:val="left"/>
      <w:pPr>
        <w:tabs>
          <w:tab w:val="left" w:pos="312"/>
        </w:tabs>
      </w:pPr>
    </w:lvl>
  </w:abstractNum>
  <w:abstractNum w:abstractNumId="8">
    <w:nsid w:val="63EE7013"/>
    <w:multiLevelType w:val="singleLevel"/>
    <w:tmpl w:val="63EE7013"/>
    <w:lvl w:ilvl="0" w:tentative="0">
      <w:start w:val="76"/>
      <w:numFmt w:val="decimal"/>
      <w:suff w:val="space"/>
      <w:lvlText w:val="%1."/>
      <w:lvlJc w:val="left"/>
    </w:lvl>
  </w:abstractNum>
  <w:num w:numId="1">
    <w:abstractNumId w:val="6"/>
  </w:num>
  <w:num w:numId="2">
    <w:abstractNumId w:val="0"/>
  </w:num>
  <w:num w:numId="3">
    <w:abstractNumId w:val="4"/>
  </w:num>
  <w:num w:numId="4">
    <w:abstractNumId w:val="7"/>
  </w:num>
  <w:num w:numId="5">
    <w:abstractNumId w:val="5"/>
  </w:num>
  <w:num w:numId="6">
    <w:abstractNumId w:val="3"/>
  </w:num>
  <w:num w:numId="7">
    <w:abstractNumId w:val="2"/>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9887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宋体"/>
      <w:kern w:val="2"/>
      <w:sz w:val="21"/>
      <w:szCs w:val="24"/>
      <w:lang w:val="en-US" w:eastAsia="zh-CN" w:bidi="ar-SA"/>
    </w:rPr>
  </w:style>
  <w:style w:type="character" w:default="1" w:styleId="2">
    <w:name w:val="Default Paragraph Font"/>
    <w:uiPriority w:val="0"/>
  </w:style>
  <w:style w:type="table" w:default="1" w:styleId="3">
    <w:name w:val="Normal Table"/>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kingsoft\WPS%20Cloud%20Files\userdata\qing\filecache\&#33606;&#1054;&#65309;&#932;&#26840;&#40479;&#30340;&#20113;&#25991;&#26723;\teaching%20documents\junior\&#35797;&#21367;\file:\C:\Users\Administrator\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1806</Words>
  <Characters>6823</Characters>
  <Lines>0</Lines>
  <Paragraphs>127</Paragraphs>
  <ScaleCrop>false</ScaleCrop>
  <LinksUpToDate>false</LinksUpToDate>
  <CharactersWithSpaces>8244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2018-04-06T12:22:00Z</dcterms:created>
  <dc:creator>荆О＝Τ棘鸟</dc:creator>
  <cp:lastModifiedBy>Administrator</cp:lastModifiedBy>
  <dcterms:modified xsi:type="dcterms:W3CDTF">2018-04-22T03:50:07Z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