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85855" w:rsidRDefault="00514775" w:rsidP="003F3E53">
      <w:pPr>
        <w:spacing w:beforeLines="50" w:before="156" w:afterLines="50" w:after="156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3" o:spid="_x0000_s1207" type="#_x0000_t202" style="position:absolute;left:0;text-align:left;margin-left:-92.35pt;margin-top:-10.6pt;width:63pt;height:647.4pt;z-index:251660288" stroked="f">
            <v:textbox style="layout-flow:vertical;mso-layout-flow-alt:bottom-to-top">
              <w:txbxContent>
                <w:p w:rsidR="00385855" w:rsidRDefault="00385855" w:rsidP="00385855">
                  <w:pPr>
                    <w:jc w:val="center"/>
                    <w:rPr>
                      <w:szCs w:val="21"/>
                      <w:u w:val="single"/>
                    </w:rPr>
                  </w:pPr>
                  <w:r>
                    <w:rPr>
                      <w:rFonts w:hint="eastAsia"/>
                      <w:szCs w:val="21"/>
                    </w:rPr>
                    <w:t>学校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       </w:t>
                  </w:r>
                  <w:r>
                    <w:rPr>
                      <w:rFonts w:hint="eastAsia"/>
                      <w:szCs w:val="21"/>
                    </w:rPr>
                    <w:t>班级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     </w:t>
                  </w:r>
                  <w:r>
                    <w:rPr>
                      <w:rFonts w:hint="eastAsia"/>
                      <w:szCs w:val="21"/>
                    </w:rPr>
                    <w:t>姓名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     </w:t>
                  </w:r>
                  <w:r>
                    <w:rPr>
                      <w:rFonts w:hint="eastAsia"/>
                      <w:szCs w:val="21"/>
                    </w:rPr>
                    <w:t>座号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   </w:t>
                  </w:r>
                </w:p>
                <w:p w:rsidR="00385855" w:rsidRDefault="00385855" w:rsidP="003F3E53">
                  <w:pPr>
                    <w:spacing w:beforeLines="100" w:before="312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…………………………………密…………………………………封…………………………………线…………………………………</w:t>
                  </w:r>
                </w:p>
              </w:txbxContent>
            </v:textbox>
          </v:shape>
        </w:pict>
      </w:r>
      <w:r w:rsidR="00385855">
        <w:rPr>
          <w:rFonts w:ascii="宋体" w:hAnsi="宋体" w:hint="eastAsia"/>
          <w:b/>
          <w:sz w:val="36"/>
          <w:szCs w:val="36"/>
        </w:rPr>
        <w:t>五年级第二学期期末数学试卷</w:t>
      </w:r>
    </w:p>
    <w:p w:rsidR="00385855" w:rsidRDefault="00385855" w:rsidP="003F3E53">
      <w:pPr>
        <w:spacing w:beforeLines="50" w:before="156" w:afterLines="50" w:after="156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sz w:val="24"/>
        </w:rPr>
        <w:t xml:space="preserve">本卷满分：100分   考试时间：90分钟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4"/>
        <w:gridCol w:w="1104"/>
        <w:gridCol w:w="1105"/>
        <w:gridCol w:w="1105"/>
        <w:gridCol w:w="1105"/>
        <w:gridCol w:w="1105"/>
        <w:gridCol w:w="1105"/>
      </w:tblGrid>
      <w:tr w:rsidR="00385855" w:rsidTr="00F119E5">
        <w:trPr>
          <w:trHeight w:val="555"/>
        </w:trPr>
        <w:tc>
          <w:tcPr>
            <w:tcW w:w="1104" w:type="dxa"/>
          </w:tcPr>
          <w:p w:rsidR="00385855" w:rsidRDefault="00385855" w:rsidP="003F3E53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题号</w:t>
            </w:r>
          </w:p>
        </w:tc>
        <w:tc>
          <w:tcPr>
            <w:tcW w:w="1104" w:type="dxa"/>
          </w:tcPr>
          <w:p w:rsidR="00385855" w:rsidRDefault="00385855" w:rsidP="003F3E53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一</w:t>
            </w:r>
          </w:p>
        </w:tc>
        <w:tc>
          <w:tcPr>
            <w:tcW w:w="1105" w:type="dxa"/>
          </w:tcPr>
          <w:p w:rsidR="00385855" w:rsidRDefault="00385855" w:rsidP="003F3E53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二</w:t>
            </w:r>
          </w:p>
        </w:tc>
        <w:tc>
          <w:tcPr>
            <w:tcW w:w="1105" w:type="dxa"/>
          </w:tcPr>
          <w:p w:rsidR="00385855" w:rsidRDefault="00385855" w:rsidP="003F3E53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三</w:t>
            </w:r>
          </w:p>
        </w:tc>
        <w:tc>
          <w:tcPr>
            <w:tcW w:w="1105" w:type="dxa"/>
          </w:tcPr>
          <w:p w:rsidR="00385855" w:rsidRDefault="00385855" w:rsidP="003F3E53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四</w:t>
            </w:r>
          </w:p>
        </w:tc>
        <w:tc>
          <w:tcPr>
            <w:tcW w:w="1105" w:type="dxa"/>
          </w:tcPr>
          <w:p w:rsidR="00385855" w:rsidRDefault="00385855" w:rsidP="003F3E53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五</w:t>
            </w:r>
          </w:p>
        </w:tc>
        <w:tc>
          <w:tcPr>
            <w:tcW w:w="1105" w:type="dxa"/>
          </w:tcPr>
          <w:p w:rsidR="00385855" w:rsidRDefault="00385855" w:rsidP="003F3E53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总分</w:t>
            </w:r>
          </w:p>
        </w:tc>
      </w:tr>
      <w:tr w:rsidR="00385855" w:rsidTr="00F119E5">
        <w:trPr>
          <w:trHeight w:val="568"/>
        </w:trPr>
        <w:tc>
          <w:tcPr>
            <w:tcW w:w="1104" w:type="dxa"/>
          </w:tcPr>
          <w:p w:rsidR="00385855" w:rsidRDefault="00385855" w:rsidP="003F3E53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得分</w:t>
            </w:r>
          </w:p>
        </w:tc>
        <w:tc>
          <w:tcPr>
            <w:tcW w:w="1104" w:type="dxa"/>
          </w:tcPr>
          <w:p w:rsidR="00385855" w:rsidRDefault="00385855" w:rsidP="003F3E53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05" w:type="dxa"/>
          </w:tcPr>
          <w:p w:rsidR="00385855" w:rsidRDefault="00385855" w:rsidP="003F3E53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05" w:type="dxa"/>
          </w:tcPr>
          <w:p w:rsidR="00385855" w:rsidRDefault="00385855" w:rsidP="003F3E53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05" w:type="dxa"/>
          </w:tcPr>
          <w:p w:rsidR="00385855" w:rsidRDefault="00385855" w:rsidP="003F3E53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05" w:type="dxa"/>
          </w:tcPr>
          <w:p w:rsidR="00385855" w:rsidRDefault="00385855" w:rsidP="003F3E53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05" w:type="dxa"/>
          </w:tcPr>
          <w:p w:rsidR="00385855" w:rsidRDefault="00385855" w:rsidP="003F3E53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385855" w:rsidRDefault="00385855" w:rsidP="00385855">
      <w:pPr>
        <w:rPr>
          <w:rFonts w:ascii="宋体" w:hAnsi="宋体"/>
          <w:b/>
          <w:sz w:val="24"/>
          <w:szCs w:val="28"/>
        </w:rPr>
      </w:pPr>
    </w:p>
    <w:p w:rsidR="00385855" w:rsidRDefault="00385855" w:rsidP="00385855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  <w:szCs w:val="28"/>
        </w:rPr>
        <w:t>一、我会填。</w:t>
      </w:r>
      <w:r>
        <w:rPr>
          <w:rFonts w:ascii="宋体" w:hAnsi="宋体" w:hint="eastAsia"/>
          <w:b/>
          <w:sz w:val="24"/>
        </w:rPr>
        <w:t>（每空1分，共26分</w:t>
      </w:r>
      <w:r>
        <w:rPr>
          <w:rFonts w:hint="eastAsia"/>
          <w:b/>
          <w:sz w:val="24"/>
        </w:rPr>
        <w:t>）</w:t>
      </w:r>
    </w:p>
    <w:p w:rsidR="00385855" w:rsidRDefault="00385855" w:rsidP="0038585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1．长方体和正方体都有(     )个面,(     )条棱, (     )个顶点。</w:t>
      </w:r>
    </w:p>
    <w:p w:rsidR="00385855" w:rsidRDefault="00385855" w:rsidP="00385855">
      <w:pPr>
        <w:spacing w:line="360" w:lineRule="auto"/>
        <w:rPr>
          <w:sz w:val="24"/>
          <w:szCs w:val="28"/>
        </w:rPr>
      </w:pPr>
      <w:r>
        <w:rPr>
          <w:rFonts w:ascii="宋体" w:hAnsi="宋体" w:hint="eastAsia"/>
          <w:sz w:val="24"/>
        </w:rPr>
        <w:t>2．</w:t>
      </w:r>
      <w:r>
        <w:rPr>
          <w:rFonts w:ascii="宋体" w:hAnsi="宋体"/>
          <w:position w:val="-24"/>
          <w:sz w:val="24"/>
          <w:szCs w:val="28"/>
        </w:rPr>
        <w:object w:dxaOrig="222" w:dyaOrig="6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11.15pt;height:30.85pt;mso-position-horizontal-relative:page;mso-position-vertical-relative:page" o:ole="">
            <v:imagedata r:id="rId8" o:title=""/>
          </v:shape>
          <o:OLEObject Type="Embed" ProgID="Equation.3" ShapeID="对象 1" DrawAspect="Content" ObjectID="_1557854752" r:id="rId9"/>
        </w:object>
      </w:r>
      <w:r>
        <w:rPr>
          <w:rFonts w:hint="eastAsia"/>
          <w:sz w:val="24"/>
          <w:szCs w:val="28"/>
        </w:rPr>
        <w:t>的倒数是（</w:t>
      </w:r>
      <w:r>
        <w:rPr>
          <w:rFonts w:hint="eastAsia"/>
          <w:sz w:val="24"/>
          <w:szCs w:val="28"/>
        </w:rPr>
        <w:t xml:space="preserve">     </w:t>
      </w:r>
      <w:r>
        <w:rPr>
          <w:rFonts w:hint="eastAsia"/>
          <w:sz w:val="24"/>
          <w:szCs w:val="28"/>
        </w:rPr>
        <w:t>），（</w:t>
      </w:r>
      <w:r>
        <w:rPr>
          <w:rFonts w:hint="eastAsia"/>
          <w:sz w:val="24"/>
          <w:szCs w:val="28"/>
        </w:rPr>
        <w:t xml:space="preserve">     </w:t>
      </w:r>
      <w:r>
        <w:rPr>
          <w:rFonts w:hint="eastAsia"/>
          <w:sz w:val="24"/>
          <w:szCs w:val="28"/>
        </w:rPr>
        <w:t>）的倒数是最小的质数，</w:t>
      </w:r>
      <w:r>
        <w:rPr>
          <w:rFonts w:hint="eastAsia"/>
          <w:sz w:val="24"/>
          <w:szCs w:val="28"/>
        </w:rPr>
        <w:t>1</w:t>
      </w:r>
      <w:r>
        <w:rPr>
          <w:rFonts w:hint="eastAsia"/>
          <w:sz w:val="24"/>
          <w:szCs w:val="28"/>
        </w:rPr>
        <w:t>的倒数是（</w:t>
      </w:r>
      <w:r>
        <w:rPr>
          <w:rFonts w:hint="eastAsia"/>
          <w:sz w:val="24"/>
          <w:szCs w:val="28"/>
        </w:rPr>
        <w:t xml:space="preserve">    </w:t>
      </w:r>
      <w:r>
        <w:rPr>
          <w:rFonts w:hint="eastAsia"/>
          <w:sz w:val="24"/>
          <w:szCs w:val="28"/>
        </w:rPr>
        <w:t>）。</w:t>
      </w:r>
    </w:p>
    <w:p w:rsidR="00385855" w:rsidRDefault="00385855" w:rsidP="00385855">
      <w:pPr>
        <w:spacing w:line="36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>3</w:t>
      </w:r>
      <w:r>
        <w:rPr>
          <w:rFonts w:hint="eastAsia"/>
          <w:sz w:val="24"/>
          <w:szCs w:val="28"/>
        </w:rPr>
        <w:t>．</w:t>
      </w:r>
      <w:r>
        <w:rPr>
          <w:rFonts w:ascii="宋体" w:hAnsi="宋体" w:hint="eastAsia"/>
          <w:sz w:val="24"/>
        </w:rPr>
        <w:t>甲数的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\F(2,3)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和乙数的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\F(2,5)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一样大，那么（     ）大。     </w:t>
      </w:r>
    </w:p>
    <w:p w:rsidR="00385855" w:rsidRDefault="00385855" w:rsidP="00385855">
      <w:pPr>
        <w:spacing w:line="360" w:lineRule="auto"/>
        <w:rPr>
          <w:rFonts w:ascii="宋体" w:hAnsi="宋体"/>
          <w:sz w:val="24"/>
          <w:szCs w:val="28"/>
        </w:rPr>
      </w:pPr>
      <w:r>
        <w:rPr>
          <w:rFonts w:hint="eastAsia"/>
          <w:sz w:val="24"/>
          <w:szCs w:val="28"/>
        </w:rPr>
        <w:t>4</w:t>
      </w:r>
      <w:r>
        <w:rPr>
          <w:rFonts w:hint="eastAsia"/>
          <w:sz w:val="24"/>
          <w:szCs w:val="28"/>
        </w:rPr>
        <w:t>．（</w:t>
      </w:r>
      <w:r>
        <w:rPr>
          <w:rFonts w:hint="eastAsia"/>
          <w:sz w:val="24"/>
          <w:szCs w:val="28"/>
        </w:rPr>
        <w:t xml:space="preserve">     </w:t>
      </w:r>
      <w:r>
        <w:rPr>
          <w:rFonts w:hint="eastAsia"/>
          <w:sz w:val="24"/>
          <w:szCs w:val="28"/>
        </w:rPr>
        <w:t>）×</w:t>
      </w:r>
      <w:r>
        <w:rPr>
          <w:rFonts w:ascii="宋体" w:hAnsi="宋体"/>
          <w:position w:val="-24"/>
          <w:sz w:val="24"/>
          <w:szCs w:val="28"/>
        </w:rPr>
        <w:object w:dxaOrig="242" w:dyaOrig="626">
          <v:shape id="对象 2" o:spid="_x0000_i1026" type="#_x0000_t75" style="width:12pt;height:30.85pt;mso-position-horizontal-relative:page;mso-position-vertical-relative:page" o:ole="">
            <v:imagedata r:id="rId10" o:title=""/>
          </v:shape>
          <o:OLEObject Type="Embed" ProgID="Equation.3" ShapeID="对象 2" DrawAspect="Content" ObjectID="_1557854753" r:id="rId11"/>
        </w:object>
      </w:r>
      <w:r>
        <w:rPr>
          <w:rFonts w:hint="eastAsia"/>
          <w:sz w:val="24"/>
          <w:szCs w:val="28"/>
        </w:rPr>
        <w:t>=</w:t>
      </w:r>
      <w:r>
        <w:rPr>
          <w:rFonts w:ascii="宋体" w:hAnsi="宋体" w:hint="eastAsia"/>
          <w:sz w:val="24"/>
          <w:szCs w:val="28"/>
        </w:rPr>
        <w:t>7×（    ）=</w:t>
      </w:r>
      <w:r>
        <w:rPr>
          <w:rFonts w:ascii="宋体" w:hAnsi="宋体"/>
          <w:position w:val="-24"/>
          <w:sz w:val="24"/>
          <w:szCs w:val="28"/>
        </w:rPr>
        <w:object w:dxaOrig="222" w:dyaOrig="626">
          <v:shape id="对象 3" o:spid="_x0000_i1027" type="#_x0000_t75" style="width:11.15pt;height:30.85pt;mso-position-horizontal-relative:page;mso-position-vertical-relative:page" o:ole="">
            <v:imagedata r:id="rId12" o:title=""/>
          </v:shape>
          <o:OLEObject Type="Embed" ProgID="Equation.3" ShapeID="对象 3" DrawAspect="Content" ObjectID="_1557854754" r:id="rId13"/>
        </w:object>
      </w:r>
      <w:r>
        <w:rPr>
          <w:rFonts w:ascii="宋体" w:hAnsi="宋体" w:hint="eastAsia"/>
          <w:sz w:val="24"/>
          <w:szCs w:val="28"/>
        </w:rPr>
        <w:t>÷（    ）=1</w:t>
      </w:r>
    </w:p>
    <w:p w:rsidR="00385855" w:rsidRDefault="00385855" w:rsidP="00385855">
      <w:pPr>
        <w:spacing w:line="360" w:lineRule="auto"/>
        <w:ind w:left="360" w:hangingChars="150" w:hanging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5．要表示一天内气温的变化情况，应选择</w:t>
      </w:r>
      <w:r>
        <w:rPr>
          <w:rFonts w:ascii="宋体" w:hAnsi="宋体" w:hint="eastAsia"/>
          <w:sz w:val="24"/>
          <w:szCs w:val="28"/>
        </w:rPr>
        <w:t>（         ）统计图。</w:t>
      </w:r>
    </w:p>
    <w:p w:rsidR="00385855" w:rsidRDefault="00385855" w:rsidP="00385855">
      <w:pPr>
        <w:spacing w:line="360" w:lineRule="auto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 xml:space="preserve">6．8000立方厘米=（      ）毫升 =（      ）立方分米 </w:t>
      </w:r>
    </w:p>
    <w:p w:rsidR="00385855" w:rsidRDefault="00385855" w:rsidP="0038585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1"/>
        </w:rPr>
        <w:t>7．在括号内填上适当的单位名称。</w:t>
      </w:r>
    </w:p>
    <w:p w:rsidR="00385855" w:rsidRDefault="00385855" w:rsidP="00385855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1"/>
        </w:rPr>
        <w:t>一瓶墨水的容积约是60（     ）；卡车一个油箱的容积约是120（      ）；</w:t>
      </w:r>
    </w:p>
    <w:p w:rsidR="00385855" w:rsidRDefault="00385855" w:rsidP="00385855">
      <w:pPr>
        <w:spacing w:line="360" w:lineRule="auto"/>
        <w:ind w:firstLineChars="150" w:firstLine="360"/>
        <w:jc w:val="left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小明身高约是120（       ）；    一个蓄水池的容积大约是200（      ）。</w:t>
      </w:r>
    </w:p>
    <w:p w:rsidR="00385855" w:rsidRDefault="00385855" w:rsidP="00385855">
      <w:pPr>
        <w:spacing w:line="360" w:lineRule="auto"/>
        <w:jc w:val="left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1"/>
        </w:rPr>
        <w:t>8.甲数是72，是乙数的</w:t>
      </w:r>
      <w:r>
        <w:rPr>
          <w:rFonts w:ascii="宋体" w:hAnsi="宋体" w:hint="eastAsia"/>
          <w:position w:val="-12"/>
          <w:sz w:val="24"/>
          <w:szCs w:val="28"/>
        </w:rPr>
        <w:object w:dxaOrig="182" w:dyaOrig="366">
          <v:shape id="对象 14" o:spid="_x0000_i1028" type="#_x0000_t75" style="width:12.85pt;height:26.55pt;mso-position-horizontal-relative:page;mso-position-vertical-relative:page" o:ole="">
            <v:imagedata r:id="rId14" o:title=""/>
          </v:shape>
          <o:OLEObject Type="Embed" ProgID="Equation.3" ShapeID="对象 14" DrawAspect="Content" ObjectID="_1557854755" r:id="rId15">
            <o:FieldCodes>\* MERGEFORMAT</o:FieldCodes>
          </o:OLEObject>
        </w:object>
      </w:r>
      <w:r>
        <w:rPr>
          <w:rFonts w:ascii="宋体" w:hAnsi="宋体" w:hint="eastAsia"/>
          <w:sz w:val="24"/>
          <w:szCs w:val="21"/>
        </w:rPr>
        <w:t>，乙数是</w:t>
      </w:r>
      <w:r>
        <w:rPr>
          <w:rFonts w:ascii="宋体" w:hAnsi="宋体" w:hint="eastAsia"/>
          <w:sz w:val="24"/>
          <w:szCs w:val="28"/>
        </w:rPr>
        <w:t>（      ）；甲数是72，乙数是甲数的</w:t>
      </w:r>
      <w:r>
        <w:rPr>
          <w:rFonts w:ascii="宋体" w:hAnsi="宋体" w:hint="eastAsia"/>
          <w:position w:val="-12"/>
          <w:sz w:val="24"/>
          <w:szCs w:val="28"/>
        </w:rPr>
        <w:object w:dxaOrig="182" w:dyaOrig="366">
          <v:shape id="对象 15" o:spid="_x0000_i1029" type="#_x0000_t75" style="width:12.85pt;height:26.55pt;mso-position-horizontal-relative:page;mso-position-vertical-relative:page" o:ole="">
            <v:imagedata r:id="rId14" o:title=""/>
          </v:shape>
          <o:OLEObject Type="Embed" ProgID="Equation.3" ShapeID="对象 15" DrawAspect="Content" ObjectID="_1557854756" r:id="rId16">
            <o:FieldCodes>\* MERGEFORMAT</o:FieldCodes>
          </o:OLEObject>
        </w:object>
      </w:r>
      <w:r>
        <w:rPr>
          <w:rFonts w:ascii="宋体" w:hAnsi="宋体" w:hint="eastAsia"/>
          <w:sz w:val="24"/>
          <w:szCs w:val="28"/>
        </w:rPr>
        <w:t>，</w:t>
      </w:r>
    </w:p>
    <w:p w:rsidR="00385855" w:rsidRDefault="00385855" w:rsidP="00385855">
      <w:pPr>
        <w:spacing w:line="360" w:lineRule="auto"/>
        <w:jc w:val="left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8"/>
        </w:rPr>
        <w:t xml:space="preserve">  乙数是（      ）。</w:t>
      </w:r>
      <w:r>
        <w:rPr>
          <w:rFonts w:ascii="宋体" w:hAnsi="宋体" w:hint="eastAsia"/>
          <w:position w:val="-10"/>
          <w:sz w:val="24"/>
          <w:szCs w:val="28"/>
        </w:rPr>
        <w:object w:dxaOrig="1455" w:dyaOrig="341">
          <v:shape id="对象 16" o:spid="_x0000_i1030" type="#_x0000_t75" style="width:9.45pt;height:17.15pt;mso-position-horizontal-relative:page;mso-position-vertical-relative:page" o:ole="">
            <v:imagedata r:id="rId17" o:title=""/>
          </v:shape>
          <o:OLEObject Type="Embed" ProgID="Equation.3" ShapeID="对象 16" DrawAspect="Content" ObjectID="_1557854757" r:id="rId18">
            <o:FieldCodes>\* MERGEFORMAT</o:FieldCodes>
          </o:OLEObject>
        </w:object>
      </w:r>
    </w:p>
    <w:p w:rsidR="00385855" w:rsidRDefault="00385855" w:rsidP="00385855">
      <w:pPr>
        <w:spacing w:line="360" w:lineRule="auto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9. 15  17  14  10  15  19  17  15  14  16，</w:t>
      </w:r>
      <w:r>
        <w:rPr>
          <w:rFonts w:ascii="宋体" w:hAnsi="宋体" w:hint="eastAsia"/>
          <w:sz w:val="24"/>
        </w:rPr>
        <w:t>这组的平均数</w:t>
      </w:r>
      <w:bookmarkStart w:id="0" w:name="_GoBack"/>
      <w:bookmarkEnd w:id="0"/>
      <w:r>
        <w:rPr>
          <w:rFonts w:ascii="宋体" w:hAnsi="宋体" w:hint="eastAsia"/>
          <w:sz w:val="24"/>
        </w:rPr>
        <w:t>是</w:t>
      </w:r>
      <w:r>
        <w:rPr>
          <w:rFonts w:ascii="宋体" w:hAnsi="宋体" w:hint="eastAsia"/>
          <w:sz w:val="24"/>
          <w:szCs w:val="28"/>
        </w:rPr>
        <w:t>（      ）。</w:t>
      </w:r>
    </w:p>
    <w:p w:rsidR="00385855" w:rsidRDefault="00385855" w:rsidP="00385855">
      <w:pPr>
        <w:spacing w:line="360" w:lineRule="auto"/>
        <w:rPr>
          <w:sz w:val="24"/>
          <w:szCs w:val="21"/>
        </w:rPr>
      </w:pPr>
      <w:r>
        <w:rPr>
          <w:rFonts w:hint="eastAsia"/>
          <w:sz w:val="24"/>
          <w:szCs w:val="21"/>
        </w:rPr>
        <w:t>10</w:t>
      </w:r>
      <w:r>
        <w:rPr>
          <w:rFonts w:hint="eastAsia"/>
          <w:sz w:val="24"/>
          <w:szCs w:val="21"/>
        </w:rPr>
        <w:t>．把</w:t>
      </w:r>
      <w:r>
        <w:rPr>
          <w:rFonts w:hint="eastAsia"/>
          <w:sz w:val="24"/>
          <w:szCs w:val="21"/>
        </w:rPr>
        <w:t>4</w:t>
      </w:r>
      <w:r>
        <w:rPr>
          <w:rFonts w:hint="eastAsia"/>
          <w:sz w:val="24"/>
          <w:szCs w:val="21"/>
        </w:rPr>
        <w:t>米长的绳子平均分成</w:t>
      </w:r>
      <w:r>
        <w:rPr>
          <w:rFonts w:hint="eastAsia"/>
          <w:sz w:val="24"/>
          <w:szCs w:val="21"/>
        </w:rPr>
        <w:t>5</w:t>
      </w:r>
      <w:r>
        <w:rPr>
          <w:rFonts w:hint="eastAsia"/>
          <w:sz w:val="24"/>
          <w:szCs w:val="21"/>
        </w:rPr>
        <w:t>段，每段是全长的</w:t>
      </w:r>
      <w:r>
        <w:rPr>
          <w:position w:val="-30"/>
          <w:sz w:val="24"/>
          <w:szCs w:val="21"/>
        </w:rPr>
        <w:object w:dxaOrig="364" w:dyaOrig="687">
          <v:shape id="对象 17" o:spid="_x0000_i1031" type="#_x0000_t75" style="width:18pt;height:33.45pt;mso-position-horizontal-relative:page;mso-position-vertical-relative:page" o:ole="">
            <v:imagedata r:id="rId19" o:title=""/>
          </v:shape>
          <o:OLEObject Type="Embed" ProgID="Equation.3" ShapeID="对象 17" DrawAspect="Content" ObjectID="_1557854758" r:id="rId20"/>
        </w:object>
      </w:r>
      <w:r>
        <w:rPr>
          <w:rFonts w:hint="eastAsia"/>
          <w:sz w:val="24"/>
          <w:szCs w:val="21"/>
        </w:rPr>
        <w:t>，每段长（</w:t>
      </w:r>
      <w:r>
        <w:rPr>
          <w:rFonts w:hint="eastAsia"/>
          <w:sz w:val="24"/>
          <w:szCs w:val="21"/>
        </w:rPr>
        <w:t xml:space="preserve">      </w:t>
      </w:r>
      <w:r>
        <w:rPr>
          <w:rFonts w:hint="eastAsia"/>
          <w:sz w:val="24"/>
          <w:szCs w:val="21"/>
        </w:rPr>
        <w:t>）米。</w:t>
      </w:r>
    </w:p>
    <w:p w:rsidR="00385855" w:rsidRDefault="00385855" w:rsidP="00385855">
      <w:pPr>
        <w:spacing w:line="360" w:lineRule="auto"/>
        <w:rPr>
          <w:sz w:val="24"/>
          <w:szCs w:val="21"/>
        </w:rPr>
      </w:pPr>
      <w:r>
        <w:rPr>
          <w:rFonts w:ascii="宋体" w:hAnsi="宋体" w:hint="eastAsia"/>
          <w:sz w:val="24"/>
        </w:rPr>
        <w:t>11.某校有男生900人，男生比女生少</w:t>
      </w:r>
      <w:r>
        <w:rPr>
          <w:rFonts w:ascii="宋体" w:hAnsi="宋体" w:hint="eastAsia"/>
          <w:position w:val="-12"/>
          <w:sz w:val="24"/>
          <w:szCs w:val="21"/>
        </w:rPr>
        <w:object w:dxaOrig="182" w:dyaOrig="366">
          <v:shape id="对象 18" o:spid="_x0000_i1032" type="#_x0000_t75" style="width:14.55pt;height:30pt;mso-position-horizontal-relative:page;mso-position-vertical-relative:page" o:ole="">
            <v:imagedata r:id="rId21" o:title=""/>
          </v:shape>
          <o:OLEObject Type="Embed" ProgID="Equation.3" ShapeID="对象 18" DrawAspect="Content" ObjectID="_1557854759" r:id="rId22">
            <o:FieldCodes>\* MERGEFORMAT</o:FieldCodes>
          </o:OLEObject>
        </w:object>
      </w:r>
      <w:r>
        <w:rPr>
          <w:rFonts w:ascii="宋体" w:hAnsi="宋体" w:hint="eastAsia"/>
          <w:sz w:val="24"/>
        </w:rPr>
        <w:t>，女生有多少人？列</w:t>
      </w:r>
      <w:r>
        <w:rPr>
          <w:rFonts w:hint="eastAsia"/>
          <w:sz w:val="24"/>
          <w:szCs w:val="21"/>
        </w:rPr>
        <w:t>式</w:t>
      </w:r>
      <w:r>
        <w:rPr>
          <w:rFonts w:ascii="宋体" w:hAnsi="宋体" w:hint="eastAsia"/>
          <w:sz w:val="24"/>
          <w:szCs w:val="28"/>
        </w:rPr>
        <w:t>（          ）。</w:t>
      </w:r>
    </w:p>
    <w:p w:rsidR="00385855" w:rsidRDefault="00385855" w:rsidP="00385855">
      <w:pPr>
        <w:tabs>
          <w:tab w:val="left" w:pos="8505"/>
        </w:tabs>
        <w:spacing w:line="360" w:lineRule="auto"/>
        <w:ind w:left="480" w:hangingChars="200" w:hanging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12．一个长方体的长是5厘米，底面积是15平方厘米，宽是（      ）厘米，如果它的体积是90立方厘米，则它的高是</w:t>
      </w:r>
      <w:r>
        <w:rPr>
          <w:rFonts w:ascii="宋体" w:hAnsi="宋体" w:hint="eastAsia"/>
          <w:sz w:val="24"/>
          <w:szCs w:val="28"/>
        </w:rPr>
        <w:t>（      ）厘米，</w:t>
      </w:r>
      <w:r>
        <w:rPr>
          <w:rFonts w:ascii="宋体" w:hAnsi="宋体" w:hint="eastAsia"/>
          <w:sz w:val="24"/>
        </w:rPr>
        <w:t>表面积</w:t>
      </w:r>
      <w:r>
        <w:rPr>
          <w:rFonts w:ascii="宋体" w:hAnsi="宋体" w:hint="eastAsia"/>
          <w:sz w:val="24"/>
          <w:szCs w:val="28"/>
        </w:rPr>
        <w:t>（      ）平方厘米。</w:t>
      </w:r>
    </w:p>
    <w:p w:rsidR="00385855" w:rsidRDefault="00385855" w:rsidP="00385855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二、我会辨。（对的打“√”，错的打“×”，共9分）</w:t>
      </w:r>
    </w:p>
    <w:p w:rsidR="00385855" w:rsidRDefault="00385855" w:rsidP="00385855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．容器的体积越大，它的容积就越大。</w:t>
      </w:r>
      <w:r>
        <w:rPr>
          <w:rFonts w:hint="eastAsia"/>
          <w:sz w:val="24"/>
        </w:rPr>
        <w:t xml:space="preserve">                           </w:t>
      </w:r>
      <w:r>
        <w:rPr>
          <w:rFonts w:ascii="宋体" w:hAnsi="宋体" w:hint="eastAsia"/>
          <w:sz w:val="24"/>
        </w:rPr>
        <w:t xml:space="preserve"> </w:t>
      </w:r>
      <w:r>
        <w:rPr>
          <w:rFonts w:hint="eastAsia"/>
          <w:sz w:val="24"/>
        </w:rPr>
        <w:t>(     )</w:t>
      </w:r>
    </w:p>
    <w:p w:rsidR="00385855" w:rsidRDefault="00385855" w:rsidP="00385855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2</w:t>
      </w:r>
      <w:r>
        <w:rPr>
          <w:rFonts w:hint="eastAsia"/>
          <w:sz w:val="24"/>
        </w:rPr>
        <w:t>．</w:t>
      </w:r>
      <w:r>
        <w:rPr>
          <w:rFonts w:ascii="宋体" w:hAnsi="宋体" w:hint="eastAsia"/>
          <w:sz w:val="24"/>
        </w:rPr>
        <w:t>一袋饼干共15块，吃了</w:t>
      </w:r>
      <w:r>
        <w:rPr>
          <w:rFonts w:ascii="宋体" w:hAnsi="宋体"/>
          <w:position w:val="-24"/>
          <w:sz w:val="24"/>
        </w:rPr>
        <w:object w:dxaOrig="222" w:dyaOrig="626">
          <v:shape id="对象 4" o:spid="_x0000_i1033" type="#_x0000_t75" style="width:11.15pt;height:30.85pt;mso-position-horizontal-relative:page;mso-position-vertical-relative:page" o:ole="">
            <v:imagedata r:id="rId23" o:title=""/>
          </v:shape>
          <o:OLEObject Type="Embed" ProgID="Equation.3" ShapeID="对象 4" DrawAspect="Content" ObjectID="_1557854760" r:id="rId24"/>
        </w:object>
      </w:r>
      <w:r>
        <w:rPr>
          <w:rFonts w:ascii="宋体" w:hAnsi="宋体" w:hint="eastAsia"/>
          <w:sz w:val="24"/>
        </w:rPr>
        <w:t xml:space="preserve">，还剩10块。                        </w:t>
      </w:r>
      <w:r>
        <w:rPr>
          <w:rFonts w:hint="eastAsia"/>
          <w:sz w:val="24"/>
        </w:rPr>
        <w:t>(     )</w:t>
      </w:r>
    </w:p>
    <w:p w:rsidR="00385855" w:rsidRDefault="00385855" w:rsidP="00385855">
      <w:pPr>
        <w:spacing w:line="360" w:lineRule="auto"/>
        <w:rPr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3．长方体中可以有两个相对的面是正方形</w:t>
      </w:r>
      <w:r>
        <w:rPr>
          <w:rFonts w:ascii="宋体" w:hAnsi="宋体" w:cs="宋体" w:hint="eastAsia"/>
          <w:color w:val="333333"/>
          <w:spacing w:val="-20"/>
          <w:kern w:val="0"/>
          <w:sz w:val="24"/>
        </w:rPr>
        <w:t xml:space="preserve"> 。                                    </w:t>
      </w:r>
      <w:r>
        <w:rPr>
          <w:rFonts w:hint="eastAsia"/>
          <w:sz w:val="24"/>
        </w:rPr>
        <w:t>(     )</w:t>
      </w:r>
    </w:p>
    <w:p w:rsidR="00385855" w:rsidRDefault="00385855" w:rsidP="00385855">
      <w:pPr>
        <w:spacing w:line="360" w:lineRule="auto"/>
        <w:rPr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 xml:space="preserve">4．棱长为6厘米的正方体的表面积与体积相等。                   </w:t>
      </w:r>
      <w:r>
        <w:rPr>
          <w:rFonts w:hint="eastAsia"/>
          <w:sz w:val="24"/>
        </w:rPr>
        <w:t>(     )</w:t>
      </w:r>
    </w:p>
    <w:p w:rsidR="00385855" w:rsidRDefault="00385855" w:rsidP="00385855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  <w:szCs w:val="21"/>
        </w:rPr>
        <w:t>5．男生比女生多</w:t>
      </w:r>
      <w:r>
        <w:rPr>
          <w:rFonts w:ascii="宋体" w:hAnsi="宋体" w:hint="eastAsia"/>
          <w:position w:val="-12"/>
          <w:sz w:val="24"/>
          <w:szCs w:val="21"/>
        </w:rPr>
        <w:object w:dxaOrig="182" w:dyaOrig="366">
          <v:shape id="对象 5" o:spid="_x0000_i1034" type="#_x0000_t75" style="width:14.55pt;height:30pt;mso-position-horizontal-relative:page;mso-position-vertical-relative:page" o:ole="">
            <v:imagedata r:id="rId21" o:title=""/>
          </v:shape>
          <o:OLEObject Type="Embed" ProgID="Equation.3" ShapeID="对象 5" DrawAspect="Content" ObjectID="_1557854761" r:id="rId25">
            <o:FieldCodes>\* MERGEFORMAT</o:FieldCodes>
          </o:OLEObject>
        </w:object>
      </w:r>
      <w:r>
        <w:rPr>
          <w:rFonts w:ascii="宋体" w:hAnsi="宋体" w:hint="eastAsia"/>
          <w:sz w:val="24"/>
          <w:szCs w:val="21"/>
        </w:rPr>
        <w:t>，也就是女生比男生少</w:t>
      </w:r>
      <w:r>
        <w:rPr>
          <w:rFonts w:ascii="宋体" w:hAnsi="宋体" w:hint="eastAsia"/>
          <w:position w:val="-12"/>
          <w:sz w:val="24"/>
          <w:szCs w:val="21"/>
        </w:rPr>
        <w:object w:dxaOrig="182" w:dyaOrig="366">
          <v:shape id="对象 6" o:spid="_x0000_i1035" type="#_x0000_t75" style="width:14.55pt;height:30pt;mso-position-horizontal-relative:page;mso-position-vertical-relative:page" o:ole="">
            <v:imagedata r:id="rId21" o:title=""/>
          </v:shape>
          <o:OLEObject Type="Embed" ProgID="Equation.3" ShapeID="对象 6" DrawAspect="Content" ObjectID="_1557854762" r:id="rId26">
            <o:FieldCodes>\* MERGEFORMAT</o:FieldCodes>
          </o:OLEObject>
        </w:object>
      </w:r>
      <w:r>
        <w:rPr>
          <w:rFonts w:ascii="宋体" w:hAnsi="宋体" w:hint="eastAsia"/>
          <w:sz w:val="24"/>
          <w:szCs w:val="21"/>
        </w:rPr>
        <w:t xml:space="preserve">。                    </w:t>
      </w:r>
      <w:r>
        <w:rPr>
          <w:rFonts w:hint="eastAsia"/>
          <w:sz w:val="24"/>
        </w:rPr>
        <w:t>(     )</w:t>
      </w:r>
    </w:p>
    <w:p w:rsidR="00385855" w:rsidRDefault="00385855" w:rsidP="00385855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  <w:szCs w:val="21"/>
        </w:rPr>
        <w:t>6．</w:t>
      </w:r>
      <w:r>
        <w:rPr>
          <w:rFonts w:ascii="宋体" w:hAnsi="宋体" w:hint="eastAsia"/>
          <w:sz w:val="24"/>
        </w:rPr>
        <w:t>一个数除以分数，商一定比原数大。</w:t>
      </w:r>
      <w:r>
        <w:rPr>
          <w:rFonts w:ascii="宋体" w:hAnsi="宋体" w:hint="eastAsia"/>
          <w:szCs w:val="28"/>
        </w:rPr>
        <w:t xml:space="preserve">  </w:t>
      </w:r>
      <w:r>
        <w:rPr>
          <w:rFonts w:hint="eastAsia"/>
          <w:kern w:val="0"/>
          <w:sz w:val="24"/>
        </w:rPr>
        <w:t xml:space="preserve">                         </w:t>
      </w:r>
      <w:r>
        <w:rPr>
          <w:rFonts w:hint="eastAsia"/>
          <w:sz w:val="24"/>
        </w:rPr>
        <w:t>(     )</w:t>
      </w:r>
    </w:p>
    <w:p w:rsidR="00385855" w:rsidRDefault="00385855" w:rsidP="00385855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  <w:szCs w:val="21"/>
        </w:rPr>
        <w:t xml:space="preserve">7．  </w:t>
      </w:r>
      <w:r>
        <w:rPr>
          <w:rFonts w:hint="eastAsia"/>
          <w:kern w:val="0"/>
          <w:sz w:val="24"/>
        </w:rPr>
        <w:t>1</w:t>
      </w:r>
      <w:r>
        <w:rPr>
          <w:rFonts w:hint="eastAsia"/>
          <w:kern w:val="0"/>
          <w:sz w:val="24"/>
        </w:rPr>
        <w:t>吨的</w:t>
      </w:r>
      <w:r>
        <w:rPr>
          <w:kern w:val="0"/>
          <w:sz w:val="24"/>
        </w:rPr>
        <w:fldChar w:fldCharType="begin"/>
      </w:r>
      <w:r>
        <w:rPr>
          <w:kern w:val="0"/>
          <w:sz w:val="24"/>
        </w:rPr>
        <w:instrText xml:space="preserve"> </w:instrText>
      </w:r>
      <w:r>
        <w:rPr>
          <w:rFonts w:hint="eastAsia"/>
          <w:kern w:val="0"/>
          <w:sz w:val="24"/>
        </w:rPr>
        <w:instrText>EQ \F(7,8)</w:instrText>
      </w:r>
      <w:r>
        <w:rPr>
          <w:kern w:val="0"/>
          <w:sz w:val="24"/>
        </w:rPr>
        <w:instrText xml:space="preserve"> </w:instrText>
      </w:r>
      <w:r>
        <w:rPr>
          <w:kern w:val="0"/>
          <w:sz w:val="24"/>
        </w:rPr>
        <w:fldChar w:fldCharType="end"/>
      </w:r>
      <w:r>
        <w:rPr>
          <w:rFonts w:hint="eastAsia"/>
          <w:kern w:val="0"/>
          <w:sz w:val="24"/>
        </w:rPr>
        <w:t>和</w:t>
      </w:r>
      <w:r>
        <w:rPr>
          <w:rFonts w:hint="eastAsia"/>
          <w:kern w:val="0"/>
          <w:sz w:val="24"/>
        </w:rPr>
        <w:t>7</w:t>
      </w:r>
      <w:r>
        <w:rPr>
          <w:rFonts w:hint="eastAsia"/>
          <w:kern w:val="0"/>
          <w:sz w:val="24"/>
        </w:rPr>
        <w:t>吨的</w:t>
      </w:r>
      <w:r>
        <w:rPr>
          <w:kern w:val="0"/>
          <w:sz w:val="24"/>
        </w:rPr>
        <w:fldChar w:fldCharType="begin"/>
      </w:r>
      <w:r>
        <w:rPr>
          <w:kern w:val="0"/>
          <w:sz w:val="24"/>
        </w:rPr>
        <w:instrText xml:space="preserve"> </w:instrText>
      </w:r>
      <w:r>
        <w:rPr>
          <w:rFonts w:hint="eastAsia"/>
          <w:kern w:val="0"/>
          <w:sz w:val="24"/>
        </w:rPr>
        <w:instrText>EQ \F(1,8)</w:instrText>
      </w:r>
      <w:r>
        <w:rPr>
          <w:kern w:val="0"/>
          <w:sz w:val="24"/>
        </w:rPr>
        <w:instrText xml:space="preserve"> </w:instrText>
      </w:r>
      <w:r>
        <w:rPr>
          <w:kern w:val="0"/>
          <w:sz w:val="24"/>
        </w:rPr>
        <w:fldChar w:fldCharType="end"/>
      </w:r>
      <w:r>
        <w:rPr>
          <w:rFonts w:hint="eastAsia"/>
          <w:kern w:val="0"/>
          <w:sz w:val="24"/>
        </w:rPr>
        <w:t>一样重。</w:t>
      </w:r>
      <w:r>
        <w:rPr>
          <w:rFonts w:hint="eastAsia"/>
          <w:kern w:val="0"/>
          <w:sz w:val="24"/>
        </w:rPr>
        <w:t xml:space="preserve">                                 </w:t>
      </w:r>
      <w:r>
        <w:rPr>
          <w:rFonts w:hint="eastAsia"/>
          <w:sz w:val="24"/>
        </w:rPr>
        <w:t>(     )</w:t>
      </w:r>
    </w:p>
    <w:p w:rsidR="00385855" w:rsidRDefault="00385855" w:rsidP="00385855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  <w:szCs w:val="28"/>
        </w:rPr>
        <w:t>8．因为</w:t>
      </w:r>
      <w:r>
        <w:rPr>
          <w:rFonts w:ascii="宋体" w:hAnsi="宋体"/>
          <w:position w:val="-24"/>
          <w:sz w:val="24"/>
          <w:szCs w:val="28"/>
        </w:rPr>
        <w:object w:dxaOrig="222" w:dyaOrig="626">
          <v:shape id="对象 7" o:spid="_x0000_i1036" type="#_x0000_t75" style="width:11.15pt;height:30.85pt;mso-position-horizontal-relative:page;mso-position-vertical-relative:page" o:ole="">
            <v:imagedata r:id="rId27" o:title=""/>
          </v:shape>
          <o:OLEObject Type="Embed" ProgID="Equation.3" ShapeID="对象 7" DrawAspect="Content" ObjectID="_1557854763" r:id="rId28"/>
        </w:object>
      </w:r>
      <w:r>
        <w:rPr>
          <w:rFonts w:ascii="宋体" w:hAnsi="宋体" w:hint="eastAsia"/>
          <w:sz w:val="24"/>
          <w:szCs w:val="28"/>
        </w:rPr>
        <w:t>+</w:t>
      </w:r>
      <w:r>
        <w:rPr>
          <w:rFonts w:ascii="宋体" w:hAnsi="宋体"/>
          <w:position w:val="-24"/>
          <w:sz w:val="24"/>
          <w:szCs w:val="28"/>
        </w:rPr>
        <w:object w:dxaOrig="242" w:dyaOrig="626">
          <v:shape id="对象 8" o:spid="_x0000_i1037" type="#_x0000_t75" style="width:12pt;height:30.85pt;mso-position-horizontal-relative:page;mso-position-vertical-relative:page" o:ole="">
            <v:imagedata r:id="rId29" o:title=""/>
          </v:shape>
          <o:OLEObject Type="Embed" ProgID="Equation.3" ShapeID="对象 8" DrawAspect="Content" ObjectID="_1557854764" r:id="rId30"/>
        </w:object>
      </w:r>
      <w:r>
        <w:rPr>
          <w:rFonts w:ascii="宋体" w:hAnsi="宋体" w:hint="eastAsia"/>
          <w:sz w:val="24"/>
          <w:szCs w:val="28"/>
        </w:rPr>
        <w:t>=1，所以</w:t>
      </w:r>
      <w:r>
        <w:rPr>
          <w:rFonts w:ascii="宋体" w:hAnsi="宋体"/>
          <w:position w:val="-24"/>
          <w:sz w:val="24"/>
          <w:szCs w:val="28"/>
        </w:rPr>
        <w:object w:dxaOrig="222" w:dyaOrig="626">
          <v:shape id="对象 9" o:spid="_x0000_i1038" type="#_x0000_t75" style="width:11.15pt;height:30.85pt;mso-position-horizontal-relative:page;mso-position-vertical-relative:page" o:ole="">
            <v:imagedata r:id="rId23" o:title=""/>
          </v:shape>
          <o:OLEObject Type="Embed" ProgID="Equation.3" ShapeID="对象 9" DrawAspect="Content" ObjectID="_1557854765" r:id="rId31"/>
        </w:object>
      </w:r>
      <w:r>
        <w:rPr>
          <w:rFonts w:ascii="宋体" w:hAnsi="宋体" w:hint="eastAsia"/>
          <w:sz w:val="24"/>
          <w:szCs w:val="28"/>
        </w:rPr>
        <w:t>和</w:t>
      </w:r>
      <w:r>
        <w:rPr>
          <w:rFonts w:ascii="宋体" w:hAnsi="宋体"/>
          <w:position w:val="-24"/>
          <w:sz w:val="24"/>
          <w:szCs w:val="28"/>
        </w:rPr>
        <w:object w:dxaOrig="242" w:dyaOrig="626">
          <v:shape id="对象 10" o:spid="_x0000_i1039" type="#_x0000_t75" style="width:12pt;height:30.85pt;mso-position-horizontal-relative:page;mso-position-vertical-relative:page" o:ole="">
            <v:imagedata r:id="rId32" o:title=""/>
          </v:shape>
          <o:OLEObject Type="Embed" ProgID="Equation.3" ShapeID="对象 10" DrawAspect="Content" ObjectID="_1557854766" r:id="rId33"/>
        </w:object>
      </w:r>
      <w:r>
        <w:rPr>
          <w:rFonts w:ascii="宋体" w:hAnsi="宋体" w:hint="eastAsia"/>
          <w:sz w:val="24"/>
          <w:szCs w:val="28"/>
        </w:rPr>
        <w:t xml:space="preserve">互为倒数。                           </w:t>
      </w:r>
      <w:r>
        <w:rPr>
          <w:rFonts w:hint="eastAsia"/>
          <w:sz w:val="24"/>
        </w:rPr>
        <w:t>(     )</w:t>
      </w:r>
    </w:p>
    <w:p w:rsidR="00385855" w:rsidRDefault="00385855" w:rsidP="00385855">
      <w:pPr>
        <w:spacing w:line="360" w:lineRule="auto"/>
        <w:rPr>
          <w:sz w:val="24"/>
        </w:rPr>
      </w:pPr>
      <w:r>
        <w:rPr>
          <w:rFonts w:hint="eastAsia"/>
          <w:spacing w:val="-4"/>
          <w:sz w:val="24"/>
        </w:rPr>
        <w:t>9</w:t>
      </w:r>
      <w:r>
        <w:rPr>
          <w:rFonts w:hint="eastAsia"/>
          <w:spacing w:val="-4"/>
          <w:sz w:val="24"/>
        </w:rPr>
        <w:t>．用同样大的小正方体拼成一个较大的正方体至少需要</w:t>
      </w:r>
      <w:r>
        <w:rPr>
          <w:rFonts w:hint="eastAsia"/>
          <w:spacing w:val="-4"/>
          <w:sz w:val="24"/>
        </w:rPr>
        <w:t>4</w:t>
      </w:r>
      <w:r>
        <w:rPr>
          <w:rFonts w:hint="eastAsia"/>
          <w:spacing w:val="-4"/>
          <w:sz w:val="24"/>
        </w:rPr>
        <w:t>个小正方体。</w:t>
      </w:r>
      <w:r>
        <w:rPr>
          <w:rFonts w:hint="eastAsia"/>
          <w:spacing w:val="-4"/>
          <w:sz w:val="24"/>
        </w:rPr>
        <w:t xml:space="preserve">  </w:t>
      </w:r>
      <w:r>
        <w:rPr>
          <w:rFonts w:hint="eastAsia"/>
          <w:sz w:val="24"/>
        </w:rPr>
        <w:t>(     )</w:t>
      </w:r>
    </w:p>
    <w:p w:rsidR="00385855" w:rsidRDefault="00385855" w:rsidP="00385855">
      <w:pPr>
        <w:spacing w:line="360" w:lineRule="auto"/>
        <w:ind w:left="361" w:hangingChars="150" w:hanging="361"/>
        <w:rPr>
          <w:b/>
          <w:sz w:val="24"/>
        </w:rPr>
      </w:pPr>
      <w:r>
        <w:rPr>
          <w:rFonts w:ascii="宋体" w:hAnsi="宋体" w:hint="eastAsia"/>
          <w:b/>
          <w:sz w:val="24"/>
        </w:rPr>
        <w:t>三、我 会选。（</w:t>
      </w:r>
      <w:r>
        <w:rPr>
          <w:rFonts w:hint="eastAsia"/>
          <w:b/>
          <w:sz w:val="24"/>
        </w:rPr>
        <w:t>选一个正确答案的序号填在后面的括号内。共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分）</w:t>
      </w:r>
      <w:r>
        <w:rPr>
          <w:rFonts w:hint="eastAsia"/>
          <w:b/>
          <w:sz w:val="24"/>
        </w:rPr>
        <w:t xml:space="preserve">  </w:t>
      </w:r>
    </w:p>
    <w:p w:rsidR="00385855" w:rsidRDefault="00385855" w:rsidP="00385855">
      <w:pPr>
        <w:pStyle w:val="NewNewNewNewNew"/>
        <w:spacing w:line="360" w:lineRule="auto"/>
        <w:rPr>
          <w:rFonts w:ascii="宋体" w:hAnsi="宋体"/>
          <w:bCs/>
          <w:sz w:val="24"/>
          <w:szCs w:val="21"/>
        </w:rPr>
      </w:pPr>
      <w:r>
        <w:rPr>
          <w:rFonts w:ascii="宋体" w:hAnsi="宋体" w:hint="eastAsia"/>
          <w:bCs/>
          <w:sz w:val="24"/>
          <w:szCs w:val="21"/>
        </w:rPr>
        <w:t>1．把一根绳子剪成两段，第一段长</w:t>
      </w:r>
      <w:r>
        <w:rPr>
          <w:rFonts w:ascii="宋体" w:hAnsi="宋体" w:hint="eastAsia"/>
          <w:bCs/>
          <w:position w:val="-24"/>
          <w:sz w:val="24"/>
          <w:szCs w:val="21"/>
        </w:rPr>
        <w:object w:dxaOrig="244" w:dyaOrig="630">
          <v:shape id="对象 11" o:spid="_x0000_i1040" type="#_x0000_t75" style="width:12pt;height:30.85pt;mso-position-horizontal-relative:page;mso-position-vertical-relative:page" o:ole="">
            <v:imagedata r:id="rId34" o:title=""/>
          </v:shape>
          <o:OLEObject Type="Embed" ProgID="Equation.3" ShapeID="对象 11" DrawAspect="Content" ObjectID="_1557854767" r:id="rId35">
            <o:FieldCodes>\* MERGEFORMAT</o:FieldCodes>
          </o:OLEObject>
        </w:object>
      </w:r>
      <w:r>
        <w:rPr>
          <w:rFonts w:ascii="宋体" w:hAnsi="宋体" w:hint="eastAsia"/>
          <w:bCs/>
          <w:sz w:val="24"/>
          <w:szCs w:val="21"/>
        </w:rPr>
        <w:t>米，第二段占全长的</w:t>
      </w:r>
      <w:r>
        <w:rPr>
          <w:rFonts w:ascii="宋体" w:hAnsi="宋体" w:hint="eastAsia"/>
          <w:bCs/>
          <w:position w:val="-24"/>
          <w:sz w:val="24"/>
          <w:szCs w:val="21"/>
        </w:rPr>
        <w:object w:dxaOrig="244" w:dyaOrig="630">
          <v:shape id="对象 12" o:spid="_x0000_i1041" type="#_x0000_t75" style="width:12pt;height:30.85pt;mso-position-horizontal-relative:page;mso-position-vertical-relative:page" o:ole="">
            <v:imagedata r:id="rId34" o:title=""/>
          </v:shape>
          <o:OLEObject Type="Embed" ProgID="Equation.3" ShapeID="对象 12" DrawAspect="Content" ObjectID="_1557854768" r:id="rId36">
            <o:FieldCodes>\* MERGEFORMAT</o:FieldCodes>
          </o:OLEObject>
        </w:object>
      </w:r>
      <w:r>
        <w:rPr>
          <w:rFonts w:ascii="宋体" w:hAnsi="宋体" w:hint="eastAsia"/>
          <w:bCs/>
          <w:sz w:val="24"/>
          <w:szCs w:val="21"/>
        </w:rPr>
        <w:t>，这两段相比（   ）。</w:t>
      </w:r>
    </w:p>
    <w:p w:rsidR="00385855" w:rsidRDefault="00385855" w:rsidP="00385855">
      <w:pPr>
        <w:pStyle w:val="NewNewNewNewNew"/>
        <w:spacing w:line="360" w:lineRule="auto"/>
        <w:ind w:firstLineChars="150" w:firstLine="360"/>
        <w:rPr>
          <w:rFonts w:ascii="宋体" w:hAnsi="宋体"/>
          <w:bCs/>
          <w:sz w:val="24"/>
          <w:szCs w:val="21"/>
        </w:rPr>
      </w:pPr>
      <w:r>
        <w:rPr>
          <w:rFonts w:ascii="宋体" w:hAnsi="宋体" w:hint="eastAsia"/>
          <w:bCs/>
          <w:sz w:val="24"/>
          <w:szCs w:val="21"/>
        </w:rPr>
        <w:t>A．  第一段长    B．第二段长     C．长度相等   D．无法判断</w:t>
      </w:r>
    </w:p>
    <w:p w:rsidR="00385855" w:rsidRDefault="00385855" w:rsidP="00385855">
      <w:pPr>
        <w:spacing w:line="360" w:lineRule="auto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</w:rPr>
        <w:t>2．</w:t>
      </w:r>
      <w:r>
        <w:rPr>
          <w:rFonts w:ascii="宋体" w:hAnsi="宋体" w:hint="eastAsia"/>
          <w:sz w:val="24"/>
          <w:szCs w:val="21"/>
        </w:rPr>
        <w:t>下面可以折成正方体的图形是（    ）。</w:t>
      </w:r>
    </w:p>
    <w:p w:rsidR="00385855" w:rsidRDefault="00385855" w:rsidP="00385855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  <w:szCs w:val="21"/>
        </w:rPr>
        <w:drawing>
          <wp:inline distT="0" distB="0" distL="0" distR="0">
            <wp:extent cx="3667125" cy="1247775"/>
            <wp:effectExtent l="19050" t="0" r="9525" b="0"/>
            <wp:docPr id="1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855" w:rsidRDefault="00385855" w:rsidP="00385855">
      <w:pPr>
        <w:spacing w:line="360" w:lineRule="auto"/>
        <w:ind w:left="120" w:hangingChars="50" w:hanging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</w:t>
      </w:r>
      <w:r>
        <w:rPr>
          <w:sz w:val="24"/>
        </w:rPr>
        <w:t>a</w:t>
      </w:r>
      <w:r>
        <w:rPr>
          <w:rFonts w:hint="eastAsia"/>
          <w:sz w:val="24"/>
        </w:rPr>
        <w:t>是自然数（</w:t>
      </w:r>
      <w:r>
        <w:rPr>
          <w:sz w:val="24"/>
        </w:rPr>
        <w:t>a</w:t>
      </w:r>
      <w:r>
        <w:rPr>
          <w:rFonts w:ascii="Arial" w:hAnsi="Arial" w:cs="Arial"/>
          <w:sz w:val="24"/>
        </w:rPr>
        <w:t>≠</w:t>
      </w:r>
      <w:r>
        <w:rPr>
          <w:rFonts w:ascii="Arial" w:hAnsi="Arial" w:cs="Arial" w:hint="eastAsia"/>
          <w:sz w:val="24"/>
        </w:rPr>
        <w:t>0</w:t>
      </w:r>
      <w:r>
        <w:rPr>
          <w:rFonts w:ascii="Arial" w:hAnsi="Arial" w:cs="Arial" w:hint="eastAsia"/>
          <w:sz w:val="24"/>
        </w:rPr>
        <w:t>），下面各式计算结果最大的是</w:t>
      </w:r>
      <w:r>
        <w:rPr>
          <w:rFonts w:hint="eastAsia"/>
          <w:sz w:val="24"/>
          <w:szCs w:val="21"/>
        </w:rPr>
        <w:t>（</w:t>
      </w:r>
      <w:r>
        <w:rPr>
          <w:rFonts w:hint="eastAsia"/>
          <w:sz w:val="24"/>
          <w:szCs w:val="21"/>
        </w:rPr>
        <w:t xml:space="preserve">    </w:t>
      </w:r>
      <w:r>
        <w:rPr>
          <w:rFonts w:hint="eastAsia"/>
          <w:sz w:val="24"/>
          <w:szCs w:val="21"/>
        </w:rPr>
        <w:t>）。</w:t>
      </w:r>
    </w:p>
    <w:p w:rsidR="00385855" w:rsidRDefault="00385855" w:rsidP="00385855">
      <w:pPr>
        <w:spacing w:line="360" w:lineRule="auto"/>
        <w:ind w:firstLineChars="300" w:firstLine="720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hint="eastAsia"/>
          <w:sz w:val="24"/>
        </w:rPr>
        <w:t>A．</w:t>
      </w:r>
      <w:r>
        <w:rPr>
          <w:sz w:val="24"/>
        </w:rPr>
        <w:t>a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  <w:szCs w:val="28"/>
        </w:rPr>
        <w:t>×</w:t>
      </w:r>
      <w:r>
        <w:rPr>
          <w:rFonts w:ascii="宋体" w:hAnsi="宋体" w:hint="eastAsia"/>
          <w:position w:val="-24"/>
          <w:sz w:val="24"/>
          <w:szCs w:val="28"/>
        </w:rPr>
        <w:object w:dxaOrig="240" w:dyaOrig="621">
          <v:shape id="_x0000_i1042" type="#_x0000_t75" style="width:12pt;height:30.85pt;mso-position-horizontal-relative:page;mso-position-vertical-relative:page" o:ole="">
            <v:imagedata r:id="rId38" o:title=""/>
          </v:shape>
          <o:OLEObject Type="Embed" ProgID="Equation.3" ShapeID="_x0000_i1042" DrawAspect="Content" ObjectID="_1557854769" r:id="rId39">
            <o:FieldCodes>\* MERGEFORMAT</o:FieldCodes>
          </o:OLEObject>
        </w:object>
      </w:r>
      <w:r>
        <w:rPr>
          <w:rFonts w:ascii="宋体" w:hAnsi="宋体" w:hint="eastAsia"/>
          <w:sz w:val="24"/>
        </w:rPr>
        <w:t xml:space="preserve">             B．</w:t>
      </w:r>
      <w:r>
        <w:rPr>
          <w:sz w:val="24"/>
        </w:rPr>
        <w:t>a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szCs w:val="28"/>
        </w:rPr>
        <w:t>÷</w:t>
      </w:r>
      <w:r>
        <w:rPr>
          <w:rFonts w:ascii="宋体" w:hAnsi="宋体"/>
          <w:position w:val="-24"/>
          <w:sz w:val="24"/>
        </w:rPr>
        <w:object w:dxaOrig="240" w:dyaOrig="621">
          <v:shape id="对象 22" o:spid="_x0000_i1043" type="#_x0000_t75" style="width:12pt;height:32.55pt;mso-position-horizontal-relative:page;mso-position-vertical-relative:page" o:ole="">
            <v:imagedata r:id="rId40" o:title=""/>
          </v:shape>
          <o:OLEObject Type="Embed" ProgID="Equation.3" ShapeID="对象 22" DrawAspect="Content" ObjectID="_1557854770" r:id="rId41"/>
        </w:object>
      </w:r>
      <w:r>
        <w:rPr>
          <w:rFonts w:ascii="宋体" w:hAnsi="宋体" w:hint="eastAsia"/>
          <w:sz w:val="24"/>
        </w:rPr>
        <w:t xml:space="preserve">           C．</w:t>
      </w:r>
      <w:r>
        <w:rPr>
          <w:sz w:val="24"/>
        </w:rPr>
        <w:t>a-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position w:val="-24"/>
          <w:sz w:val="24"/>
        </w:rPr>
        <w:object w:dxaOrig="240" w:dyaOrig="621">
          <v:shape id="_x0000_i1044" type="#_x0000_t75" style="width:12pt;height:32.55pt;mso-position-horizontal-relative:page;mso-position-vertical-relative:page" o:ole="">
            <v:imagedata r:id="rId40" o:title=""/>
          </v:shape>
          <o:OLEObject Type="Embed" ProgID="Equation.3" ShapeID="_x0000_i1044" DrawAspect="Content" ObjectID="_1557854771" r:id="rId42"/>
        </w:object>
      </w:r>
    </w:p>
    <w:p w:rsidR="00385855" w:rsidRDefault="00385855" w:rsidP="00385855">
      <w:pPr>
        <w:spacing w:line="360" w:lineRule="auto"/>
        <w:ind w:left="720" w:hangingChars="300" w:hanging="720"/>
        <w:rPr>
          <w:sz w:val="24"/>
          <w:szCs w:val="21"/>
        </w:rPr>
      </w:pPr>
      <w:r>
        <w:rPr>
          <w:rFonts w:hint="eastAsia"/>
          <w:sz w:val="24"/>
          <w:szCs w:val="21"/>
        </w:rPr>
        <w:t>4</w:t>
      </w:r>
      <w:r>
        <w:rPr>
          <w:rFonts w:hint="eastAsia"/>
          <w:sz w:val="24"/>
          <w:szCs w:val="21"/>
        </w:rPr>
        <w:t>．正方体的棱长扩大</w:t>
      </w:r>
      <w:r>
        <w:rPr>
          <w:rFonts w:hint="eastAsia"/>
          <w:sz w:val="24"/>
          <w:szCs w:val="21"/>
        </w:rPr>
        <w:t>2</w:t>
      </w:r>
      <w:r>
        <w:rPr>
          <w:rFonts w:hint="eastAsia"/>
          <w:sz w:val="24"/>
          <w:szCs w:val="21"/>
        </w:rPr>
        <w:t>倍，表面积扩大（</w:t>
      </w:r>
      <w:r>
        <w:rPr>
          <w:rFonts w:hint="eastAsia"/>
          <w:sz w:val="24"/>
          <w:szCs w:val="21"/>
        </w:rPr>
        <w:t xml:space="preserve">      </w:t>
      </w:r>
      <w:r>
        <w:rPr>
          <w:rFonts w:hint="eastAsia"/>
          <w:sz w:val="24"/>
          <w:szCs w:val="21"/>
        </w:rPr>
        <w:t>）倍，体积扩大（</w:t>
      </w:r>
      <w:r>
        <w:rPr>
          <w:rFonts w:hint="eastAsia"/>
          <w:sz w:val="24"/>
          <w:szCs w:val="21"/>
        </w:rPr>
        <w:t xml:space="preserve">    </w:t>
      </w:r>
      <w:r>
        <w:rPr>
          <w:rFonts w:hint="eastAsia"/>
          <w:sz w:val="24"/>
          <w:szCs w:val="21"/>
        </w:rPr>
        <w:t>）倍。</w:t>
      </w:r>
    </w:p>
    <w:p w:rsidR="00385855" w:rsidRDefault="00385855" w:rsidP="00385855">
      <w:pPr>
        <w:spacing w:line="360" w:lineRule="auto"/>
        <w:ind w:firstLineChars="300" w:firstLine="72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A．2       B．4         C．6            D．8</w:t>
      </w:r>
    </w:p>
    <w:p w:rsidR="00385855" w:rsidRDefault="00385855" w:rsidP="0038585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1"/>
        </w:rPr>
        <w:t>5．小江看小敏在东偏北30</w:t>
      </w:r>
      <w:r>
        <w:rPr>
          <w:rFonts w:ascii="宋体" w:hAnsi="宋体" w:hint="eastAsia"/>
          <w:sz w:val="24"/>
          <w:szCs w:val="21"/>
          <w:vertAlign w:val="superscript"/>
        </w:rPr>
        <w:t>0</w:t>
      </w:r>
      <w:r>
        <w:rPr>
          <w:rFonts w:ascii="宋体" w:hAnsi="宋体" w:hint="eastAsia"/>
          <w:sz w:val="24"/>
          <w:szCs w:val="21"/>
        </w:rPr>
        <w:t>的方向上，小敏看小江在（    ）方向上。</w:t>
      </w:r>
    </w:p>
    <w:p w:rsidR="00385855" w:rsidRDefault="00385855" w:rsidP="00385855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A.东偏南 30</w:t>
      </w:r>
      <w:r>
        <w:rPr>
          <w:rFonts w:ascii="宋体" w:hAnsi="宋体" w:hint="eastAsia"/>
          <w:sz w:val="24"/>
          <w:vertAlign w:val="superscript"/>
        </w:rPr>
        <w:t>0</w:t>
      </w:r>
      <w:r>
        <w:rPr>
          <w:rFonts w:ascii="宋体" w:hAnsi="宋体" w:hint="eastAsia"/>
          <w:sz w:val="24"/>
        </w:rPr>
        <w:t xml:space="preserve">    B．西偏南60</w:t>
      </w:r>
      <w:r>
        <w:rPr>
          <w:rFonts w:ascii="宋体" w:hAnsi="宋体" w:hint="eastAsia"/>
          <w:sz w:val="24"/>
          <w:vertAlign w:val="superscript"/>
        </w:rPr>
        <w:t>0</w:t>
      </w:r>
      <w:r>
        <w:rPr>
          <w:rFonts w:ascii="宋体" w:hAnsi="宋体" w:hint="eastAsia"/>
          <w:sz w:val="24"/>
        </w:rPr>
        <w:t xml:space="preserve">    C．南偏西60</w:t>
      </w:r>
      <w:r>
        <w:rPr>
          <w:rFonts w:ascii="宋体" w:hAnsi="宋体" w:hint="eastAsia"/>
          <w:sz w:val="24"/>
          <w:vertAlign w:val="superscript"/>
        </w:rPr>
        <w:t>0</w:t>
      </w:r>
      <w:r>
        <w:rPr>
          <w:rFonts w:ascii="宋体" w:hAnsi="宋体" w:hint="eastAsia"/>
          <w:sz w:val="24"/>
        </w:rPr>
        <w:t xml:space="preserve">    D.北偏南60</w:t>
      </w:r>
      <w:r>
        <w:rPr>
          <w:rFonts w:ascii="宋体" w:hAnsi="宋体" w:hint="eastAsia"/>
          <w:sz w:val="24"/>
          <w:vertAlign w:val="superscript"/>
        </w:rPr>
        <w:t>0</w:t>
      </w:r>
    </w:p>
    <w:p w:rsidR="00385855" w:rsidRDefault="00385855" w:rsidP="00385855">
      <w:pPr>
        <w:widowControl/>
        <w:spacing w:line="380" w:lineRule="exact"/>
        <w:jc w:val="left"/>
        <w:rPr>
          <w:rFonts w:ascii="宋体" w:hAnsi="宋体"/>
          <w:b/>
          <w:sz w:val="24"/>
          <w:szCs w:val="21"/>
        </w:rPr>
      </w:pPr>
    </w:p>
    <w:p w:rsidR="00385855" w:rsidRDefault="00385855" w:rsidP="00385855">
      <w:pPr>
        <w:widowControl/>
        <w:spacing w:line="380" w:lineRule="exact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hint="eastAsia"/>
          <w:b/>
          <w:sz w:val="24"/>
          <w:szCs w:val="21"/>
        </w:rPr>
        <w:t>四、</w:t>
      </w:r>
      <w:r>
        <w:rPr>
          <w:rFonts w:hint="eastAsia"/>
          <w:b/>
          <w:sz w:val="24"/>
          <w:szCs w:val="21"/>
        </w:rPr>
        <w:t>我会算。（共</w:t>
      </w:r>
      <w:r>
        <w:rPr>
          <w:rFonts w:hint="eastAsia"/>
          <w:b/>
          <w:sz w:val="24"/>
          <w:szCs w:val="21"/>
        </w:rPr>
        <w:t>30</w:t>
      </w:r>
      <w:r>
        <w:rPr>
          <w:rFonts w:hint="eastAsia"/>
          <w:b/>
          <w:sz w:val="24"/>
          <w:szCs w:val="21"/>
        </w:rPr>
        <w:t>分）</w:t>
      </w:r>
    </w:p>
    <w:p w:rsidR="00385855" w:rsidRDefault="00385855" w:rsidP="00385855">
      <w:pPr>
        <w:spacing w:line="380" w:lineRule="exact"/>
        <w:ind w:left="720" w:hangingChars="300" w:hanging="720"/>
        <w:rPr>
          <w:sz w:val="24"/>
          <w:szCs w:val="21"/>
        </w:rPr>
      </w:pPr>
      <w:r>
        <w:rPr>
          <w:rFonts w:hint="eastAsia"/>
          <w:sz w:val="24"/>
          <w:szCs w:val="21"/>
        </w:rPr>
        <w:t>1</w:t>
      </w:r>
      <w:r>
        <w:rPr>
          <w:rFonts w:hint="eastAsia"/>
          <w:sz w:val="24"/>
          <w:szCs w:val="21"/>
        </w:rPr>
        <w:t>．直接写得数。（</w:t>
      </w:r>
      <w:r>
        <w:rPr>
          <w:rFonts w:hint="eastAsia"/>
          <w:sz w:val="24"/>
          <w:szCs w:val="21"/>
        </w:rPr>
        <w:t>10</w:t>
      </w:r>
      <w:r>
        <w:rPr>
          <w:rFonts w:hint="eastAsia"/>
          <w:sz w:val="24"/>
          <w:szCs w:val="21"/>
        </w:rPr>
        <w:t>分）</w:t>
      </w:r>
    </w:p>
    <w:p w:rsidR="00385855" w:rsidRDefault="00385855" w:rsidP="00385855">
      <w:pPr>
        <w:rPr>
          <w:sz w:val="24"/>
          <w:szCs w:val="21"/>
        </w:rPr>
      </w:pPr>
      <w:r>
        <w:rPr>
          <w:rFonts w:ascii="宋体" w:hAnsi="宋体" w:hint="eastAsia"/>
          <w:b/>
          <w:sz w:val="24"/>
          <w:szCs w:val="21"/>
        </w:rPr>
        <w:t>１÷</w:t>
      </w:r>
      <w:r>
        <w:rPr>
          <w:rFonts w:ascii="宋体" w:hAnsi="宋体"/>
          <w:b/>
          <w:position w:val="-24"/>
          <w:sz w:val="24"/>
          <w:szCs w:val="21"/>
        </w:rPr>
        <w:object w:dxaOrig="242" w:dyaOrig="626">
          <v:shape id="对象 24" o:spid="_x0000_i1045" type="#_x0000_t75" style="width:12pt;height:30.85pt;mso-position-horizontal-relative:page;mso-position-vertical-relative:page" o:ole="">
            <v:imagedata r:id="rId43" o:title=""/>
          </v:shape>
          <o:OLEObject Type="Embed" ProgID="Equation.3" ShapeID="对象 24" DrawAspect="Content" ObjectID="_1557854772" r:id="rId44"/>
        </w:object>
      </w:r>
      <w:r>
        <w:rPr>
          <w:rFonts w:ascii="宋体" w:hAnsi="宋体" w:hint="eastAsia"/>
          <w:b/>
          <w:sz w:val="24"/>
          <w:szCs w:val="28"/>
        </w:rPr>
        <w:t>=</w:t>
      </w:r>
      <w:r>
        <w:rPr>
          <w:rFonts w:ascii="宋体" w:hAnsi="宋体" w:hint="eastAsia"/>
          <w:b/>
          <w:sz w:val="24"/>
          <w:szCs w:val="21"/>
        </w:rPr>
        <w:t xml:space="preserve">    </w:t>
      </w:r>
      <w:r>
        <w:rPr>
          <w:rFonts w:ascii="宋体" w:hAnsi="宋体"/>
          <w:b/>
          <w:position w:val="-24"/>
          <w:sz w:val="24"/>
          <w:szCs w:val="21"/>
        </w:rPr>
        <w:object w:dxaOrig="221" w:dyaOrig="623">
          <v:shape id="对象 25" o:spid="_x0000_i1046" type="#_x0000_t75" style="width:11.15pt;height:30.85pt;mso-position-horizontal-relative:page;mso-position-vertical-relative:page" o:ole="">
            <v:imagedata r:id="rId45" o:title=""/>
          </v:shape>
          <o:OLEObject Type="Embed" ProgID="Equation.3" ShapeID="对象 25" DrawAspect="Content" ObjectID="_1557854773" r:id="rId46"/>
        </w:object>
      </w:r>
      <w:r>
        <w:rPr>
          <w:rFonts w:ascii="宋体" w:hAnsi="宋体" w:hint="eastAsia"/>
          <w:b/>
          <w:sz w:val="24"/>
          <w:szCs w:val="21"/>
        </w:rPr>
        <w:t>÷</w:t>
      </w:r>
      <w:r>
        <w:rPr>
          <w:rFonts w:ascii="宋体" w:hAnsi="宋体"/>
          <w:b/>
          <w:position w:val="-24"/>
          <w:sz w:val="24"/>
          <w:szCs w:val="21"/>
        </w:rPr>
        <w:object w:dxaOrig="343" w:dyaOrig="626">
          <v:shape id="对象 26" o:spid="_x0000_i1047" type="#_x0000_t75" style="width:17.15pt;height:30.85pt;mso-position-horizontal-relative:page;mso-position-vertical-relative:page" o:ole="">
            <v:imagedata r:id="rId47" o:title=""/>
          </v:shape>
          <o:OLEObject Type="Embed" ProgID="Equation.3" ShapeID="对象 26" DrawAspect="Content" ObjectID="_1557854774" r:id="rId48"/>
        </w:object>
      </w:r>
      <w:r>
        <w:rPr>
          <w:rFonts w:ascii="宋体" w:hAnsi="宋体" w:hint="eastAsia"/>
          <w:b/>
          <w:sz w:val="24"/>
          <w:szCs w:val="28"/>
        </w:rPr>
        <w:t>=</w:t>
      </w:r>
      <w:r>
        <w:rPr>
          <w:rFonts w:ascii="宋体" w:hAnsi="宋体" w:hint="eastAsia"/>
          <w:b/>
          <w:sz w:val="24"/>
          <w:szCs w:val="21"/>
        </w:rPr>
        <w:t xml:space="preserve">        </w:t>
      </w:r>
      <w:r>
        <w:rPr>
          <w:rFonts w:ascii="宋体" w:hAnsi="宋体"/>
          <w:b/>
          <w:position w:val="-24"/>
          <w:sz w:val="24"/>
          <w:szCs w:val="21"/>
        </w:rPr>
        <w:object w:dxaOrig="222" w:dyaOrig="626">
          <v:shape id="对象 27" o:spid="_x0000_i1048" type="#_x0000_t75" style="width:11.15pt;height:30.85pt;mso-position-horizontal-relative:page;mso-position-vertical-relative:page" o:ole="">
            <v:imagedata r:id="rId49" o:title=""/>
          </v:shape>
          <o:OLEObject Type="Embed" ProgID="Equation.3" ShapeID="对象 27" DrawAspect="Content" ObjectID="_1557854775" r:id="rId50"/>
        </w:object>
      </w:r>
      <w:r>
        <w:rPr>
          <w:rFonts w:ascii="宋体" w:hAnsi="宋体" w:hint="eastAsia"/>
          <w:b/>
          <w:sz w:val="24"/>
          <w:szCs w:val="21"/>
        </w:rPr>
        <w:t>×</w:t>
      </w:r>
      <w:r>
        <w:rPr>
          <w:rFonts w:ascii="宋体" w:hAnsi="宋体"/>
          <w:b/>
          <w:position w:val="-24"/>
          <w:sz w:val="24"/>
          <w:szCs w:val="21"/>
        </w:rPr>
        <w:object w:dxaOrig="323" w:dyaOrig="626">
          <v:shape id="对象 28" o:spid="_x0000_i1049" type="#_x0000_t75" style="width:15.45pt;height:30.85pt;mso-position-horizontal-relative:page;mso-position-vertical-relative:page" o:ole="">
            <v:imagedata r:id="rId51" o:title=""/>
          </v:shape>
          <o:OLEObject Type="Embed" ProgID="Equation.3" ShapeID="对象 28" DrawAspect="Content" ObjectID="_1557854776" r:id="rId52"/>
        </w:object>
      </w:r>
      <w:r>
        <w:rPr>
          <w:rFonts w:ascii="宋体" w:hAnsi="宋体" w:hint="eastAsia"/>
          <w:b/>
          <w:sz w:val="24"/>
          <w:szCs w:val="28"/>
        </w:rPr>
        <w:t>=</w:t>
      </w:r>
      <w:r>
        <w:rPr>
          <w:rFonts w:ascii="宋体" w:hAnsi="宋体" w:hint="eastAsia"/>
          <w:b/>
          <w:sz w:val="24"/>
          <w:szCs w:val="21"/>
        </w:rPr>
        <w:t xml:space="preserve">         3.5＋1.5 =       0.5×</w:t>
      </w:r>
      <w:r>
        <w:rPr>
          <w:rFonts w:ascii="宋体" w:hAnsi="宋体"/>
          <w:b/>
          <w:position w:val="-24"/>
          <w:sz w:val="24"/>
          <w:szCs w:val="21"/>
        </w:rPr>
        <w:object w:dxaOrig="242" w:dyaOrig="626">
          <v:shape id="对象 29" o:spid="_x0000_i1050" type="#_x0000_t75" style="width:12pt;height:30.85pt;mso-position-horizontal-relative:page;mso-position-vertical-relative:page" o:ole="">
            <v:imagedata r:id="rId53" o:title=""/>
          </v:shape>
          <o:OLEObject Type="Embed" ProgID="Equation.3" ShapeID="对象 29" DrawAspect="Content" ObjectID="_1557854777" r:id="rId54"/>
        </w:object>
      </w:r>
      <w:r>
        <w:rPr>
          <w:rFonts w:ascii="宋体" w:hAnsi="宋体" w:hint="eastAsia"/>
          <w:b/>
          <w:sz w:val="24"/>
          <w:szCs w:val="21"/>
        </w:rPr>
        <w:t>=</w:t>
      </w:r>
    </w:p>
    <w:p w:rsidR="00385855" w:rsidRDefault="00385855" w:rsidP="00385855">
      <w:pPr>
        <w:rPr>
          <w:rFonts w:ascii="宋体" w:hAnsi="宋体"/>
          <w:b/>
          <w:sz w:val="24"/>
          <w:szCs w:val="28"/>
        </w:rPr>
      </w:pPr>
    </w:p>
    <w:p w:rsidR="00385855" w:rsidRDefault="00385855" w:rsidP="00385855">
      <w:pPr>
        <w:rPr>
          <w:rFonts w:ascii="宋体" w:hAnsi="宋体"/>
          <w:b/>
          <w:sz w:val="24"/>
          <w:szCs w:val="28"/>
        </w:rPr>
      </w:pPr>
      <w:r>
        <w:rPr>
          <w:rFonts w:ascii="宋体" w:hAnsi="宋体"/>
          <w:b/>
          <w:position w:val="-24"/>
          <w:sz w:val="24"/>
          <w:szCs w:val="28"/>
        </w:rPr>
        <w:object w:dxaOrig="222" w:dyaOrig="626">
          <v:shape id="对象 30" o:spid="_x0000_i1051" type="#_x0000_t75" style="width:11.15pt;height:30.85pt;mso-position-horizontal-relative:page;mso-position-vertical-relative:page" o:ole="">
            <v:imagedata r:id="rId55" o:title=""/>
          </v:shape>
          <o:OLEObject Type="Embed" ProgID="Equation.3" ShapeID="对象 30" DrawAspect="Content" ObjectID="_1557854778" r:id="rId56"/>
        </w:object>
      </w:r>
      <w:r>
        <w:rPr>
          <w:rFonts w:ascii="宋体" w:hAnsi="宋体" w:hint="eastAsia"/>
          <w:b/>
          <w:sz w:val="24"/>
          <w:szCs w:val="28"/>
        </w:rPr>
        <w:t>＋</w:t>
      </w:r>
      <w:r>
        <w:rPr>
          <w:rFonts w:ascii="宋体" w:hAnsi="宋体"/>
          <w:b/>
          <w:position w:val="-24"/>
          <w:sz w:val="24"/>
          <w:szCs w:val="28"/>
        </w:rPr>
        <w:object w:dxaOrig="242" w:dyaOrig="626">
          <v:shape id="对象 31" o:spid="_x0000_i1052" type="#_x0000_t75" style="width:12pt;height:30.85pt;mso-position-horizontal-relative:page;mso-position-vertical-relative:page" o:ole="">
            <v:imagedata r:id="rId57" o:title=""/>
          </v:shape>
          <o:OLEObject Type="Embed" ProgID="Equation.3" ShapeID="对象 31" DrawAspect="Content" ObjectID="_1557854779" r:id="rId58"/>
        </w:object>
      </w:r>
      <w:r>
        <w:rPr>
          <w:rFonts w:ascii="宋体" w:hAnsi="宋体" w:hint="eastAsia"/>
          <w:b/>
          <w:sz w:val="24"/>
          <w:szCs w:val="28"/>
        </w:rPr>
        <w:t xml:space="preserve">=     </w:t>
      </w:r>
      <w:r>
        <w:rPr>
          <w:rFonts w:ascii="宋体" w:hAnsi="宋体"/>
          <w:b/>
          <w:position w:val="-24"/>
          <w:sz w:val="24"/>
          <w:szCs w:val="28"/>
        </w:rPr>
        <w:object w:dxaOrig="242" w:dyaOrig="626">
          <v:shape id="对象 32" o:spid="_x0000_i1053" type="#_x0000_t75" style="width:12pt;height:30.85pt;mso-position-horizontal-relative:page;mso-position-vertical-relative:page" o:ole="">
            <v:imagedata r:id="rId59" o:title=""/>
          </v:shape>
          <o:OLEObject Type="Embed" ProgID="Equation.3" ShapeID="对象 32" DrawAspect="Content" ObjectID="_1557854780" r:id="rId60"/>
        </w:object>
      </w:r>
      <w:r>
        <w:rPr>
          <w:rFonts w:ascii="宋体" w:hAnsi="宋体" w:hint="eastAsia"/>
          <w:b/>
          <w:sz w:val="24"/>
          <w:szCs w:val="28"/>
        </w:rPr>
        <w:t xml:space="preserve">×4=         </w:t>
      </w:r>
      <w:r>
        <w:rPr>
          <w:rFonts w:ascii="宋体" w:hAnsi="宋体"/>
          <w:b/>
          <w:position w:val="-24"/>
          <w:sz w:val="24"/>
          <w:szCs w:val="28"/>
        </w:rPr>
        <w:object w:dxaOrig="242" w:dyaOrig="626">
          <v:shape id="对象 33" o:spid="_x0000_i1054" type="#_x0000_t75" style="width:12pt;height:30.85pt;mso-position-horizontal-relative:page;mso-position-vertical-relative:page" o:ole="">
            <v:imagedata r:id="rId61" o:title=""/>
          </v:shape>
          <o:OLEObject Type="Embed" ProgID="Equation.3" ShapeID="对象 33" DrawAspect="Content" ObjectID="_1557854781" r:id="rId62"/>
        </w:object>
      </w:r>
      <w:r>
        <w:rPr>
          <w:rFonts w:ascii="宋体" w:hAnsi="宋体" w:hint="eastAsia"/>
          <w:b/>
          <w:sz w:val="24"/>
          <w:szCs w:val="28"/>
        </w:rPr>
        <w:t>÷</w:t>
      </w:r>
      <w:r>
        <w:rPr>
          <w:rFonts w:ascii="宋体" w:hAnsi="宋体"/>
          <w:b/>
          <w:position w:val="-24"/>
          <w:sz w:val="24"/>
          <w:szCs w:val="28"/>
        </w:rPr>
        <w:object w:dxaOrig="321" w:dyaOrig="623">
          <v:shape id="对象 34" o:spid="_x0000_i1055" type="#_x0000_t75" style="width:15.45pt;height:30.85pt;mso-position-horizontal-relative:page;mso-position-vertical-relative:page" o:ole="">
            <v:imagedata r:id="rId63" o:title=""/>
          </v:shape>
          <o:OLEObject Type="Embed" ProgID="Equation.3" ShapeID="对象 34" DrawAspect="Content" ObjectID="_1557854782" r:id="rId64"/>
        </w:object>
      </w:r>
      <w:r>
        <w:rPr>
          <w:rFonts w:ascii="宋体" w:hAnsi="宋体" w:hint="eastAsia"/>
          <w:b/>
          <w:sz w:val="24"/>
          <w:szCs w:val="28"/>
        </w:rPr>
        <w:t>=         0</w:t>
      </w:r>
      <w:r>
        <w:rPr>
          <w:rFonts w:ascii="宋体" w:hAnsi="宋体" w:hint="eastAsia"/>
          <w:b/>
          <w:sz w:val="24"/>
          <w:szCs w:val="21"/>
        </w:rPr>
        <w:t>×</w:t>
      </w:r>
      <w:r>
        <w:rPr>
          <w:rFonts w:ascii="宋体" w:hAnsi="宋体"/>
          <w:b/>
          <w:position w:val="-24"/>
          <w:sz w:val="24"/>
          <w:szCs w:val="28"/>
        </w:rPr>
        <w:object w:dxaOrig="444" w:dyaOrig="626">
          <v:shape id="对象 35" o:spid="_x0000_i1056" type="#_x0000_t75" style="width:21.45pt;height:30.85pt;mso-position-horizontal-relative:page;mso-position-vertical-relative:page" o:ole="">
            <v:imagedata r:id="rId65" o:title=""/>
          </v:shape>
          <o:OLEObject Type="Embed" ProgID="Equation.3" ShapeID="对象 35" DrawAspect="Content" ObjectID="_1557854783" r:id="rId66"/>
        </w:object>
      </w:r>
      <w:r>
        <w:rPr>
          <w:rFonts w:ascii="宋体" w:hAnsi="宋体" w:hint="eastAsia"/>
          <w:b/>
          <w:sz w:val="24"/>
          <w:szCs w:val="28"/>
        </w:rPr>
        <w:t xml:space="preserve">=         </w:t>
      </w:r>
      <w:r>
        <w:rPr>
          <w:rFonts w:ascii="宋体" w:hAnsi="宋体"/>
          <w:b/>
          <w:position w:val="-24"/>
          <w:sz w:val="24"/>
          <w:szCs w:val="28"/>
        </w:rPr>
        <w:object w:dxaOrig="222" w:dyaOrig="626">
          <v:shape id="对象 36" o:spid="_x0000_i1057" type="#_x0000_t75" style="width:11.15pt;height:30.85pt;mso-position-horizontal-relative:page;mso-position-vertical-relative:page" o:ole="">
            <v:imagedata r:id="rId67" o:title=""/>
          </v:shape>
          <o:OLEObject Type="Embed" ProgID="Equation.3" ShapeID="对象 36" DrawAspect="Content" ObjectID="_1557854784" r:id="rId68"/>
        </w:object>
      </w:r>
      <w:r>
        <w:rPr>
          <w:rFonts w:ascii="宋体" w:hAnsi="宋体" w:hint="eastAsia"/>
          <w:b/>
          <w:sz w:val="24"/>
          <w:szCs w:val="28"/>
        </w:rPr>
        <w:t>－</w:t>
      </w:r>
      <w:r>
        <w:rPr>
          <w:rFonts w:ascii="宋体" w:hAnsi="宋体"/>
          <w:b/>
          <w:position w:val="-24"/>
          <w:sz w:val="24"/>
          <w:szCs w:val="28"/>
        </w:rPr>
        <w:object w:dxaOrig="242" w:dyaOrig="626">
          <v:shape id="对象 37" o:spid="_x0000_i1058" type="#_x0000_t75" style="width:12pt;height:30.85pt;mso-position-horizontal-relative:page;mso-position-vertical-relative:page" o:ole="">
            <v:imagedata r:id="rId59" o:title=""/>
          </v:shape>
          <o:OLEObject Type="Embed" ProgID="Equation.3" ShapeID="对象 37" DrawAspect="Content" ObjectID="_1557854785" r:id="rId69"/>
        </w:object>
      </w:r>
      <w:r>
        <w:rPr>
          <w:rFonts w:ascii="宋体" w:hAnsi="宋体" w:hint="eastAsia"/>
          <w:b/>
          <w:sz w:val="24"/>
          <w:szCs w:val="28"/>
        </w:rPr>
        <w:t>=</w:t>
      </w:r>
    </w:p>
    <w:p w:rsidR="00385855" w:rsidRDefault="00385855" w:rsidP="00385855">
      <w:pPr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2．怎么简便就怎么算。（12分）</w:t>
      </w:r>
    </w:p>
    <w:p w:rsidR="00385855" w:rsidRDefault="00385855" w:rsidP="00385855">
      <w:pPr>
        <w:spacing w:line="360" w:lineRule="auto"/>
        <w:ind w:firstLineChars="150" w:firstLine="36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position w:val="-24"/>
          <w:sz w:val="24"/>
        </w:rPr>
        <w:object w:dxaOrig="222" w:dyaOrig="626">
          <v:shape id="对象 38" o:spid="_x0000_i1059" type="#_x0000_t75" style="width:11.15pt;height:30.85pt;mso-position-horizontal-relative:page;mso-position-vertical-relative:page" o:ole="">
            <v:imagedata r:id="rId70" o:title=""/>
          </v:shape>
          <o:OLEObject Type="Embed" ProgID="Equation.3" ShapeID="对象 38" DrawAspect="Content" ObjectID="_1557854786" r:id="rId71"/>
        </w:object>
      </w:r>
      <w:r>
        <w:rPr>
          <w:rFonts w:ascii="宋体" w:hAnsi="宋体" w:hint="eastAsia"/>
          <w:color w:val="000000"/>
          <w:sz w:val="24"/>
        </w:rPr>
        <w:t>＋</w:t>
      </w:r>
      <w:r>
        <w:rPr>
          <w:rFonts w:ascii="宋体" w:hAnsi="宋体"/>
          <w:color w:val="000000"/>
          <w:position w:val="-24"/>
          <w:sz w:val="24"/>
        </w:rPr>
        <w:object w:dxaOrig="222" w:dyaOrig="626">
          <v:shape id="对象 39" o:spid="_x0000_i1060" type="#_x0000_t75" style="width:11.15pt;height:30.85pt;mso-position-horizontal-relative:page;mso-position-vertical-relative:page" o:ole="">
            <v:imagedata r:id="rId72" o:title=""/>
          </v:shape>
          <o:OLEObject Type="Embed" ProgID="Equation.3" ShapeID="对象 39" DrawAspect="Content" ObjectID="_1557854787" r:id="rId73"/>
        </w:object>
      </w:r>
      <w:r>
        <w:rPr>
          <w:rFonts w:ascii="宋体" w:hAnsi="宋体" w:hint="eastAsia"/>
          <w:color w:val="000000"/>
          <w:sz w:val="24"/>
        </w:rPr>
        <w:t>＋</w:t>
      </w:r>
      <w:r>
        <w:rPr>
          <w:rFonts w:ascii="宋体" w:hAnsi="宋体"/>
          <w:color w:val="000000"/>
          <w:position w:val="-24"/>
          <w:sz w:val="24"/>
        </w:rPr>
        <w:object w:dxaOrig="242" w:dyaOrig="626">
          <v:shape id="对象 40" o:spid="_x0000_i1061" type="#_x0000_t75" style="width:12pt;height:30.85pt;mso-position-horizontal-relative:page;mso-position-vertical-relative:page" o:ole="">
            <v:imagedata r:id="rId74" o:title=""/>
          </v:shape>
          <o:OLEObject Type="Embed" ProgID="Equation.3" ShapeID="对象 40" DrawAspect="Content" ObjectID="_1557854788" r:id="rId75"/>
        </w:object>
      </w:r>
      <w:r>
        <w:rPr>
          <w:rFonts w:ascii="宋体" w:hAnsi="宋体" w:hint="eastAsia"/>
          <w:color w:val="000000"/>
          <w:sz w:val="24"/>
        </w:rPr>
        <w:t xml:space="preserve">               </w:t>
      </w:r>
      <w:r>
        <w:rPr>
          <w:rFonts w:ascii="宋体" w:hAnsi="宋体" w:hint="eastAsia"/>
          <w:sz w:val="24"/>
        </w:rPr>
        <w:t>1－</w:t>
      </w:r>
      <w:r>
        <w:rPr>
          <w:rFonts w:ascii="宋体" w:hAnsi="宋体"/>
          <w:color w:val="000000"/>
          <w:position w:val="-24"/>
          <w:sz w:val="24"/>
        </w:rPr>
        <w:object w:dxaOrig="303" w:dyaOrig="626">
          <v:shape id="对象 41" o:spid="_x0000_i1062" type="#_x0000_t75" style="width:14.55pt;height:30.85pt;mso-position-horizontal-relative:page;mso-position-vertical-relative:page" o:ole="">
            <v:imagedata r:id="rId76" o:title=""/>
          </v:shape>
          <o:OLEObject Type="Embed" ProgID="Equation.3" ShapeID="对象 41" DrawAspect="Content" ObjectID="_1557854789" r:id="rId77"/>
        </w:object>
      </w:r>
      <w:r>
        <w:rPr>
          <w:rFonts w:ascii="宋体" w:hAnsi="宋体" w:hint="eastAsia"/>
          <w:sz w:val="24"/>
        </w:rPr>
        <w:t>－</w:t>
      </w:r>
      <w:r>
        <w:rPr>
          <w:rFonts w:ascii="宋体" w:hAnsi="宋体"/>
          <w:color w:val="000000"/>
          <w:position w:val="-24"/>
          <w:sz w:val="24"/>
        </w:rPr>
        <w:object w:dxaOrig="303" w:dyaOrig="626">
          <v:shape id="对象 42" o:spid="_x0000_i1063" type="#_x0000_t75" style="width:14.55pt;height:30.85pt;mso-position-horizontal-relative:page;mso-position-vertical-relative:page" o:ole="">
            <v:imagedata r:id="rId78" o:title=""/>
          </v:shape>
          <o:OLEObject Type="Embed" ProgID="Equation.3" ShapeID="对象 42" DrawAspect="Content" ObjectID="_1557854790" r:id="rId79"/>
        </w:object>
      </w:r>
      <w:r>
        <w:rPr>
          <w:rFonts w:ascii="宋体" w:hAnsi="宋体" w:hint="eastAsia"/>
          <w:color w:val="000000"/>
          <w:sz w:val="24"/>
        </w:rPr>
        <w:t xml:space="preserve">             </w:t>
      </w:r>
      <w:r>
        <w:rPr>
          <w:rFonts w:ascii="宋体" w:hAnsi="宋体"/>
          <w:position w:val="-24"/>
          <w:sz w:val="24"/>
        </w:rPr>
        <w:object w:dxaOrig="965" w:dyaOrig="623">
          <v:shape id="对象 43" o:spid="_x0000_i1064" type="#_x0000_t75" style="width:63.45pt;height:30.85pt;mso-position-horizontal-relative:page;mso-position-vertical-relative:page" o:ole="">
            <v:imagedata r:id="rId80" o:title=""/>
          </v:shape>
          <o:OLEObject Type="Embed" ProgID="Equation.DSMT4" ShapeID="对象 43" DrawAspect="Content" ObjectID="_1557854791" r:id="rId81"/>
        </w:object>
      </w:r>
      <w:r>
        <w:rPr>
          <w:rFonts w:ascii="宋体" w:hAnsi="宋体" w:hint="eastAsia"/>
          <w:color w:val="000000"/>
          <w:sz w:val="24"/>
        </w:rPr>
        <w:t xml:space="preserve">        </w:t>
      </w:r>
    </w:p>
    <w:p w:rsidR="00385855" w:rsidRDefault="00385855" w:rsidP="00385855">
      <w:pPr>
        <w:spacing w:line="360" w:lineRule="auto"/>
        <w:rPr>
          <w:rFonts w:ascii="宋体" w:hAnsi="宋体"/>
          <w:color w:val="000000"/>
          <w:sz w:val="24"/>
        </w:rPr>
      </w:pPr>
    </w:p>
    <w:p w:rsidR="00385855" w:rsidRDefault="00385855" w:rsidP="00385855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</w:t>
      </w:r>
    </w:p>
    <w:p w:rsidR="00385855" w:rsidRDefault="00385855" w:rsidP="00385855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</w:t>
      </w:r>
    </w:p>
    <w:p w:rsidR="00385855" w:rsidRDefault="00385855" w:rsidP="00385855">
      <w:pPr>
        <w:spacing w:line="360" w:lineRule="auto"/>
        <w:rPr>
          <w:rFonts w:ascii="宋体" w:hAnsi="宋体"/>
          <w:color w:val="000000"/>
          <w:sz w:val="24"/>
        </w:rPr>
      </w:pPr>
    </w:p>
    <w:p w:rsidR="00385855" w:rsidRDefault="00385855" w:rsidP="00385855">
      <w:pPr>
        <w:spacing w:line="360" w:lineRule="auto"/>
        <w:rPr>
          <w:rFonts w:ascii="宋体" w:hAnsi="宋体"/>
          <w:b/>
          <w:sz w:val="24"/>
          <w:szCs w:val="28"/>
        </w:rPr>
      </w:pPr>
      <w:r>
        <w:rPr>
          <w:rFonts w:ascii="宋体" w:hAnsi="宋体" w:hint="eastAsia"/>
          <w:color w:val="000000"/>
          <w:sz w:val="24"/>
        </w:rPr>
        <w:t xml:space="preserve">   2</w:t>
      </w:r>
      <w:r>
        <w:rPr>
          <w:rFonts w:ascii="宋体" w:hAnsi="宋体"/>
          <w:color w:val="000000"/>
          <w:position w:val="-24"/>
          <w:sz w:val="24"/>
        </w:rPr>
        <w:object w:dxaOrig="242" w:dyaOrig="626">
          <v:shape id="对象 44" o:spid="_x0000_i1065" type="#_x0000_t75" style="width:12pt;height:30.85pt;mso-position-horizontal-relative:page;mso-position-vertical-relative:page" o:ole="">
            <v:imagedata r:id="rId82" o:title=""/>
          </v:shape>
          <o:OLEObject Type="Embed" ProgID="Equation.3" ShapeID="对象 44" DrawAspect="Content" ObjectID="_1557854792" r:id="rId83"/>
        </w:object>
      </w:r>
      <w:r>
        <w:rPr>
          <w:rFonts w:ascii="宋体" w:hAnsi="宋体" w:hint="eastAsia"/>
          <w:color w:val="000000"/>
          <w:sz w:val="24"/>
        </w:rPr>
        <w:t>－（</w:t>
      </w:r>
      <w:r>
        <w:rPr>
          <w:rFonts w:ascii="宋体" w:hAnsi="宋体"/>
          <w:color w:val="000000"/>
          <w:position w:val="-24"/>
          <w:sz w:val="24"/>
        </w:rPr>
        <w:object w:dxaOrig="242" w:dyaOrig="626">
          <v:shape id="对象 45" o:spid="_x0000_i1066" type="#_x0000_t75" style="width:12pt;height:30.85pt;mso-position-horizontal-relative:page;mso-position-vertical-relative:page" o:ole="">
            <v:imagedata r:id="rId82" o:title=""/>
          </v:shape>
          <o:OLEObject Type="Embed" ProgID="Equation.3" ShapeID="对象 45" DrawAspect="Content" ObjectID="_1557854793" r:id="rId84"/>
        </w:object>
      </w:r>
      <w:r>
        <w:rPr>
          <w:rFonts w:ascii="宋体" w:hAnsi="宋体" w:hint="eastAsia"/>
          <w:color w:val="000000"/>
          <w:sz w:val="24"/>
        </w:rPr>
        <w:t>＋</w:t>
      </w:r>
      <w:r>
        <w:rPr>
          <w:rFonts w:ascii="宋体" w:hAnsi="宋体"/>
          <w:color w:val="000000"/>
          <w:position w:val="-24"/>
          <w:sz w:val="24"/>
        </w:rPr>
        <w:object w:dxaOrig="323" w:dyaOrig="626">
          <v:shape id="对象 46" o:spid="_x0000_i1067" type="#_x0000_t75" style="width:15.45pt;height:30.85pt;mso-position-horizontal-relative:page;mso-position-vertical-relative:page" o:ole="">
            <v:imagedata r:id="rId85" o:title=""/>
          </v:shape>
          <o:OLEObject Type="Embed" ProgID="Equation.3" ShapeID="对象 46" DrawAspect="Content" ObjectID="_1557854794" r:id="rId86"/>
        </w:object>
      </w:r>
      <w:r>
        <w:rPr>
          <w:rFonts w:ascii="宋体" w:hAnsi="宋体" w:hint="eastAsia"/>
          <w:color w:val="000000"/>
          <w:sz w:val="24"/>
        </w:rPr>
        <w:t xml:space="preserve">）         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pacing w:val="-6"/>
          <w:sz w:val="24"/>
          <w:szCs w:val="18"/>
        </w:rPr>
        <w:t>×12×</w:t>
      </w:r>
      <w:r>
        <w:rPr>
          <w:rFonts w:ascii="宋体" w:hAnsi="宋体"/>
          <w:bCs/>
          <w:position w:val="-24"/>
          <w:sz w:val="24"/>
          <w:szCs w:val="18"/>
        </w:rPr>
        <w:object w:dxaOrig="242" w:dyaOrig="626">
          <v:shape id="对象 47" o:spid="_x0000_i1068" type="#_x0000_t75" style="width:12pt;height:30.85pt;mso-position-horizontal-relative:page;mso-position-vertical-relative:page" o:ole="">
            <v:imagedata r:id="rId87" o:title=""/>
          </v:shape>
          <o:OLEObject Type="Embed" ProgID="Equation.3" ShapeID="对象 47" DrawAspect="Content" ObjectID="_1557854795" r:id="rId88"/>
        </w:object>
      </w:r>
      <w:r>
        <w:rPr>
          <w:rFonts w:ascii="宋体" w:hAnsi="宋体" w:hint="eastAsia"/>
          <w:b/>
          <w:sz w:val="24"/>
          <w:szCs w:val="21"/>
        </w:rPr>
        <w:t xml:space="preserve">             </w:t>
      </w:r>
      <w:r>
        <w:rPr>
          <w:rFonts w:ascii="宋体" w:hAnsi="宋体" w:hint="eastAsia"/>
          <w:sz w:val="24"/>
          <w:szCs w:val="18"/>
        </w:rPr>
        <w:t xml:space="preserve">  </w:t>
      </w:r>
      <w:r>
        <w:rPr>
          <w:rFonts w:ascii="宋体" w:hAnsi="宋体"/>
          <w:b/>
          <w:position w:val="-24"/>
          <w:sz w:val="24"/>
          <w:szCs w:val="28"/>
        </w:rPr>
        <w:object w:dxaOrig="242" w:dyaOrig="626">
          <v:shape id="对象 48" o:spid="_x0000_i1069" type="#_x0000_t75" style="width:12pt;height:30.85pt;mso-position-horizontal-relative:page;mso-position-vertical-relative:page" o:ole="">
            <v:imagedata r:id="rId89" o:title=""/>
          </v:shape>
          <o:OLEObject Type="Embed" ProgID="Equation.3" ShapeID="对象 48" DrawAspect="Content" ObjectID="_1557854796" r:id="rId90"/>
        </w:object>
      </w:r>
      <w:r>
        <w:rPr>
          <w:rFonts w:ascii="宋体" w:hAnsi="宋体" w:hint="eastAsia"/>
          <w:spacing w:val="-6"/>
          <w:sz w:val="24"/>
          <w:szCs w:val="18"/>
        </w:rPr>
        <w:t>÷</w:t>
      </w:r>
      <w:r>
        <w:rPr>
          <w:rFonts w:ascii="宋体" w:hAnsi="宋体" w:hint="eastAsia"/>
          <w:b/>
          <w:sz w:val="24"/>
          <w:szCs w:val="28"/>
        </w:rPr>
        <w:t>3×</w:t>
      </w:r>
      <w:r>
        <w:rPr>
          <w:rFonts w:ascii="宋体" w:hAnsi="宋体"/>
          <w:b/>
          <w:position w:val="-24"/>
          <w:sz w:val="24"/>
          <w:szCs w:val="28"/>
        </w:rPr>
        <w:object w:dxaOrig="222" w:dyaOrig="626">
          <v:shape id="对象 49" o:spid="_x0000_i1070" type="#_x0000_t75" style="width:11.15pt;height:30.85pt;mso-position-horizontal-relative:page;mso-position-vertical-relative:page" o:ole="">
            <v:imagedata r:id="rId91" o:title=""/>
          </v:shape>
          <o:OLEObject Type="Embed" ProgID="Equation.3" ShapeID="对象 49" DrawAspect="Content" ObjectID="_1557854797" r:id="rId92"/>
        </w:object>
      </w:r>
      <w:r>
        <w:rPr>
          <w:rFonts w:ascii="宋体" w:hAnsi="宋体" w:hint="eastAsia"/>
          <w:b/>
          <w:sz w:val="24"/>
          <w:szCs w:val="28"/>
        </w:rPr>
        <w:t xml:space="preserve">    </w:t>
      </w:r>
    </w:p>
    <w:p w:rsidR="00385855" w:rsidRDefault="00385855" w:rsidP="00385855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sz w:val="24"/>
          <w:szCs w:val="28"/>
        </w:rPr>
        <w:t xml:space="preserve">          </w:t>
      </w:r>
    </w:p>
    <w:p w:rsidR="00385855" w:rsidRDefault="00385855" w:rsidP="00385855">
      <w:pPr>
        <w:rPr>
          <w:rFonts w:ascii="宋体" w:hAnsi="宋体"/>
          <w:sz w:val="24"/>
          <w:szCs w:val="21"/>
        </w:rPr>
      </w:pPr>
    </w:p>
    <w:p w:rsidR="00385855" w:rsidRDefault="00385855" w:rsidP="00385855">
      <w:pPr>
        <w:rPr>
          <w:rFonts w:ascii="宋体" w:hAnsi="宋体"/>
          <w:sz w:val="24"/>
          <w:szCs w:val="21"/>
        </w:rPr>
      </w:pPr>
    </w:p>
    <w:p w:rsidR="00385855" w:rsidRDefault="00385855" w:rsidP="00385855">
      <w:pPr>
        <w:rPr>
          <w:rFonts w:ascii="宋体" w:hAnsi="宋体"/>
          <w:sz w:val="24"/>
          <w:szCs w:val="21"/>
        </w:rPr>
      </w:pPr>
    </w:p>
    <w:p w:rsidR="00385855" w:rsidRDefault="00385855" w:rsidP="00385855">
      <w:pPr>
        <w:rPr>
          <w:rFonts w:ascii="宋体" w:hAnsi="宋体"/>
          <w:sz w:val="24"/>
          <w:szCs w:val="21"/>
        </w:rPr>
      </w:pPr>
    </w:p>
    <w:p w:rsidR="00385855" w:rsidRDefault="00385855" w:rsidP="00385855">
      <w:pPr>
        <w:rPr>
          <w:rFonts w:ascii="宋体" w:hAnsi="宋体"/>
          <w:sz w:val="24"/>
          <w:szCs w:val="21"/>
        </w:rPr>
      </w:pPr>
    </w:p>
    <w:p w:rsidR="00385855" w:rsidRDefault="00385855" w:rsidP="00385855">
      <w:pPr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3．解方程。（8分）</w:t>
      </w:r>
    </w:p>
    <w:p w:rsidR="00385855" w:rsidRDefault="00385855" w:rsidP="00385855">
      <w:pPr>
        <w:tabs>
          <w:tab w:val="left" w:pos="4155"/>
        </w:tabs>
        <w:ind w:firstLineChars="100" w:firstLine="240"/>
        <w:rPr>
          <w:sz w:val="24"/>
        </w:rPr>
      </w:pPr>
      <w:r>
        <w:rPr>
          <w:bCs/>
          <w:position w:val="-6"/>
          <w:sz w:val="24"/>
          <w:szCs w:val="18"/>
        </w:rPr>
        <w:object w:dxaOrig="226" w:dyaOrig="226">
          <v:shape id="对象 50" o:spid="_x0000_i1071" type="#_x0000_t75" style="width:11.15pt;height:11.15pt;mso-position-horizontal-relative:page;mso-position-vertical-relative:page" o:ole="">
            <v:imagedata r:id="rId93" o:title=""/>
          </v:shape>
          <o:OLEObject Type="Embed" ProgID="Equation.3" ShapeID="对象 50" DrawAspect="Content" ObjectID="_1557854798" r:id="rId94"/>
        </w:object>
      </w:r>
      <w:r>
        <w:rPr>
          <w:rFonts w:ascii="宋体" w:hAnsi="宋体" w:hint="eastAsia"/>
          <w:sz w:val="24"/>
          <w:szCs w:val="18"/>
        </w:rPr>
        <w:t>×</w:t>
      </w:r>
      <w:r>
        <w:rPr>
          <w:rFonts w:ascii="宋体" w:hAnsi="宋体"/>
          <w:position w:val="-24"/>
          <w:sz w:val="24"/>
          <w:szCs w:val="18"/>
        </w:rPr>
        <w:object w:dxaOrig="242" w:dyaOrig="626">
          <v:shape id="对象 51" o:spid="_x0000_i1072" type="#_x0000_t75" style="width:12pt;height:30.85pt;mso-position-horizontal-relative:page;mso-position-vertical-relative:page" o:ole="">
            <v:imagedata r:id="rId95" o:title=""/>
          </v:shape>
          <o:OLEObject Type="Embed" ProgID="Equation.3" ShapeID="对象 51" DrawAspect="Content" ObjectID="_1557854799" r:id="rId96"/>
        </w:object>
      </w:r>
      <w:r>
        <w:rPr>
          <w:rFonts w:hint="eastAsia"/>
          <w:sz w:val="24"/>
          <w:szCs w:val="18"/>
        </w:rPr>
        <w:t>=</w:t>
      </w:r>
      <w:r>
        <w:rPr>
          <w:sz w:val="24"/>
          <w:szCs w:val="18"/>
        </w:rPr>
        <w:t xml:space="preserve"> 4  </w:t>
      </w:r>
      <w:r>
        <w:rPr>
          <w:rFonts w:hint="eastAsia"/>
          <w:sz w:val="24"/>
          <w:szCs w:val="18"/>
        </w:rPr>
        <w:t xml:space="preserve">     </w:t>
      </w:r>
      <w:r>
        <w:rPr>
          <w:rFonts w:ascii="宋体" w:hAnsi="宋体" w:hint="eastAsia"/>
          <w:sz w:val="24"/>
          <w:szCs w:val="21"/>
        </w:rPr>
        <w:t>（1－</w:t>
      </w:r>
      <w:r>
        <w:rPr>
          <w:rFonts w:ascii="宋体" w:hAnsi="宋体"/>
          <w:position w:val="-24"/>
          <w:sz w:val="24"/>
          <w:szCs w:val="21"/>
        </w:rPr>
        <w:object w:dxaOrig="241" w:dyaOrig="622">
          <v:shape id="对象 52" o:spid="_x0000_i1073" type="#_x0000_t75" style="width:12pt;height:30.85pt;mso-position-horizontal-relative:page;mso-position-vertical-relative:page" o:ole="">
            <v:imagedata r:id="rId97" o:title=""/>
          </v:shape>
          <o:OLEObject Type="Embed" ProgID="Equation.3" ShapeID="对象 52" DrawAspect="Content" ObjectID="_1557854800" r:id="rId98"/>
        </w:object>
      </w:r>
      <w:r>
        <w:rPr>
          <w:rFonts w:ascii="宋体" w:hAnsi="宋体" w:hint="eastAsia"/>
          <w:sz w:val="24"/>
          <w:szCs w:val="21"/>
        </w:rPr>
        <w:t>）</w:t>
      </w:r>
      <w:r>
        <w:rPr>
          <w:bCs/>
          <w:position w:val="-6"/>
          <w:sz w:val="24"/>
          <w:szCs w:val="18"/>
        </w:rPr>
        <w:object w:dxaOrig="226" w:dyaOrig="226">
          <v:shape id="对象 53" o:spid="_x0000_i1074" type="#_x0000_t75" style="width:11.15pt;height:11.15pt;mso-position-horizontal-relative:page;mso-position-vertical-relative:page" o:ole="">
            <v:imagedata r:id="rId93" o:title=""/>
          </v:shape>
          <o:OLEObject Type="Embed" ProgID="Equation.3" ShapeID="对象 53" DrawAspect="Content" ObjectID="_1557854801" r:id="rId99"/>
        </w:object>
      </w:r>
      <w:r>
        <w:rPr>
          <w:rFonts w:ascii="宋体" w:hAnsi="宋体" w:hint="eastAsia"/>
          <w:sz w:val="24"/>
          <w:szCs w:val="21"/>
        </w:rPr>
        <w:t>＝4         5</w:t>
      </w:r>
      <w:r>
        <w:rPr>
          <w:bCs/>
          <w:position w:val="-6"/>
          <w:sz w:val="24"/>
          <w:szCs w:val="18"/>
        </w:rPr>
        <w:object w:dxaOrig="226" w:dyaOrig="226">
          <v:shape id="对象 54" o:spid="_x0000_i1075" type="#_x0000_t75" style="width:11.15pt;height:11.15pt;mso-position-horizontal-relative:page;mso-position-vertical-relative:page" o:ole="">
            <v:imagedata r:id="rId93" o:title=""/>
          </v:shape>
          <o:OLEObject Type="Embed" ProgID="Equation.3" ShapeID="对象 54" DrawAspect="Content" ObjectID="_1557854802" r:id="rId100"/>
        </w:object>
      </w:r>
      <w:r>
        <w:rPr>
          <w:rFonts w:ascii="宋体" w:hAnsi="宋体" w:hint="eastAsia"/>
          <w:b/>
          <w:sz w:val="24"/>
          <w:szCs w:val="21"/>
        </w:rPr>
        <w:t>-</w:t>
      </w:r>
      <w:r>
        <w:rPr>
          <w:bCs/>
          <w:position w:val="-6"/>
          <w:sz w:val="24"/>
          <w:szCs w:val="18"/>
        </w:rPr>
        <w:object w:dxaOrig="226" w:dyaOrig="226">
          <v:shape id="对象 55" o:spid="_x0000_i1076" type="#_x0000_t75" style="width:11.15pt;height:11.15pt;mso-position-horizontal-relative:page;mso-position-vertical-relative:page" o:ole="">
            <v:imagedata r:id="rId93" o:title=""/>
          </v:shape>
          <o:OLEObject Type="Embed" ProgID="Equation.3" ShapeID="对象 55" DrawAspect="Content" ObjectID="_1557854803" r:id="rId101"/>
        </w:object>
      </w:r>
      <w:r>
        <w:rPr>
          <w:rFonts w:ascii="宋体" w:hAnsi="宋体" w:hint="eastAsia"/>
          <w:sz w:val="24"/>
          <w:szCs w:val="21"/>
        </w:rPr>
        <w:t>＝72</w:t>
      </w:r>
      <w:r>
        <w:rPr>
          <w:rFonts w:ascii="宋体" w:hAnsi="宋体" w:hint="eastAsia"/>
          <w:b/>
          <w:sz w:val="24"/>
          <w:szCs w:val="21"/>
        </w:rPr>
        <w:t xml:space="preserve">         25</w:t>
      </w:r>
      <w:r>
        <w:rPr>
          <w:rFonts w:ascii="宋体" w:hAnsi="宋体" w:hint="eastAsia"/>
          <w:color w:val="000000"/>
          <w:sz w:val="24"/>
        </w:rPr>
        <w:t>＋</w:t>
      </w:r>
      <w:r>
        <w:rPr>
          <w:rFonts w:ascii="宋体" w:hAnsi="宋体" w:hint="eastAsia"/>
          <w:b/>
          <w:color w:val="000000"/>
          <w:sz w:val="24"/>
        </w:rPr>
        <w:t>8</w:t>
      </w:r>
      <w:r>
        <w:rPr>
          <w:bCs/>
          <w:position w:val="-6"/>
          <w:sz w:val="24"/>
          <w:szCs w:val="18"/>
        </w:rPr>
        <w:object w:dxaOrig="226" w:dyaOrig="226">
          <v:shape id="对象 56" o:spid="_x0000_i1077" type="#_x0000_t75" style="width:11.15pt;height:11.15pt;mso-position-horizontal-relative:page;mso-position-vertical-relative:page" o:ole="">
            <v:imagedata r:id="rId93" o:title=""/>
          </v:shape>
          <o:OLEObject Type="Embed" ProgID="Equation.3" ShapeID="对象 56" DrawAspect="Content" ObjectID="_1557854804" r:id="rId102"/>
        </w:object>
      </w:r>
      <w:r>
        <w:rPr>
          <w:rFonts w:ascii="宋体" w:hAnsi="宋体" w:hint="eastAsia"/>
          <w:b/>
          <w:sz w:val="24"/>
          <w:szCs w:val="21"/>
        </w:rPr>
        <w:t xml:space="preserve">=65 </w:t>
      </w:r>
    </w:p>
    <w:p w:rsidR="00385855" w:rsidRDefault="00385855" w:rsidP="00385855">
      <w:pPr>
        <w:rPr>
          <w:sz w:val="24"/>
        </w:rPr>
      </w:pPr>
    </w:p>
    <w:p w:rsidR="00385855" w:rsidRDefault="00385855" w:rsidP="00385855">
      <w:pPr>
        <w:rPr>
          <w:sz w:val="24"/>
        </w:rPr>
      </w:pPr>
    </w:p>
    <w:p w:rsidR="00385855" w:rsidRDefault="00385855" w:rsidP="00385855">
      <w:pPr>
        <w:rPr>
          <w:sz w:val="24"/>
        </w:rPr>
      </w:pPr>
    </w:p>
    <w:p w:rsidR="00385855" w:rsidRDefault="00385855" w:rsidP="00385855">
      <w:pPr>
        <w:rPr>
          <w:sz w:val="24"/>
        </w:rPr>
      </w:pPr>
    </w:p>
    <w:p w:rsidR="00385855" w:rsidRDefault="00385855" w:rsidP="00385855">
      <w:pPr>
        <w:rPr>
          <w:sz w:val="24"/>
        </w:rPr>
      </w:pPr>
    </w:p>
    <w:p w:rsidR="00385855" w:rsidRDefault="00385855" w:rsidP="00385855">
      <w:pPr>
        <w:rPr>
          <w:sz w:val="24"/>
        </w:rPr>
      </w:pPr>
    </w:p>
    <w:p w:rsidR="00385855" w:rsidRDefault="00385855" w:rsidP="00385855">
      <w:pPr>
        <w:rPr>
          <w:sz w:val="24"/>
        </w:rPr>
      </w:pPr>
      <w:r>
        <w:rPr>
          <w:rFonts w:hint="eastAsia"/>
          <w:sz w:val="24"/>
        </w:rPr>
        <w:t xml:space="preserve"> </w:t>
      </w:r>
    </w:p>
    <w:p w:rsidR="00385855" w:rsidRDefault="00385855" w:rsidP="00385855">
      <w:pPr>
        <w:rPr>
          <w:b/>
          <w:sz w:val="24"/>
        </w:rPr>
      </w:pPr>
      <w:r>
        <w:rPr>
          <w:rFonts w:hint="eastAsia"/>
          <w:b/>
          <w:sz w:val="24"/>
        </w:rPr>
        <w:t>五、我会解决问题。（共</w:t>
      </w:r>
      <w:r>
        <w:rPr>
          <w:rFonts w:hint="eastAsia"/>
          <w:b/>
          <w:sz w:val="24"/>
        </w:rPr>
        <w:t>30</w:t>
      </w:r>
      <w:r>
        <w:rPr>
          <w:rFonts w:hint="eastAsia"/>
          <w:b/>
          <w:sz w:val="24"/>
        </w:rPr>
        <w:t>分）</w:t>
      </w:r>
    </w:p>
    <w:p w:rsidR="00385855" w:rsidRDefault="00385855" w:rsidP="00385855">
      <w:pPr>
        <w:pStyle w:val="NewNewNewNewNew"/>
        <w:ind w:leftChars="57" w:left="480" w:hangingChars="150" w:hanging="360"/>
        <w:rPr>
          <w:rFonts w:ascii="宋体" w:hAnsi="宋体"/>
          <w:bCs/>
          <w:sz w:val="24"/>
          <w:szCs w:val="21"/>
        </w:rPr>
      </w:pPr>
      <w:r>
        <w:rPr>
          <w:rFonts w:ascii="宋体" w:hAnsi="宋体" w:hint="eastAsia"/>
          <w:bCs/>
          <w:sz w:val="24"/>
          <w:szCs w:val="21"/>
        </w:rPr>
        <w:t>1．果园里有苹果树210棵，桃树的棵数是苹果树的</w:t>
      </w:r>
      <w:r>
        <w:rPr>
          <w:rFonts w:ascii="宋体" w:hAnsi="宋体" w:hint="eastAsia"/>
          <w:bCs/>
          <w:position w:val="-24"/>
          <w:sz w:val="24"/>
          <w:szCs w:val="21"/>
        </w:rPr>
        <w:object w:dxaOrig="244" w:dyaOrig="629">
          <v:shape id="对象 57" o:spid="_x0000_i1078" type="#_x0000_t75" style="width:12pt;height:30.85pt;mso-position-horizontal-relative:page;mso-position-vertical-relative:page" o:ole="">
            <v:imagedata r:id="rId103" o:title=""/>
          </v:shape>
          <o:OLEObject Type="Embed" ProgID="Equation.3" ShapeID="对象 57" DrawAspect="Content" ObjectID="_1557854805" r:id="rId104">
            <o:FieldCodes>\* MERGEFORMAT</o:FieldCodes>
          </o:OLEObject>
        </w:object>
      </w:r>
      <w:r>
        <w:rPr>
          <w:rFonts w:ascii="宋体" w:hAnsi="宋体" w:hint="eastAsia"/>
          <w:bCs/>
          <w:sz w:val="24"/>
          <w:szCs w:val="21"/>
        </w:rPr>
        <w:t>，果园里一共有多少棵果树？</w:t>
      </w:r>
    </w:p>
    <w:p w:rsidR="00385855" w:rsidRDefault="00385855" w:rsidP="00385855">
      <w:pPr>
        <w:rPr>
          <w:sz w:val="24"/>
        </w:rPr>
      </w:pPr>
    </w:p>
    <w:p w:rsidR="00385855" w:rsidRDefault="00385855" w:rsidP="00385855">
      <w:pPr>
        <w:rPr>
          <w:sz w:val="24"/>
        </w:rPr>
      </w:pPr>
    </w:p>
    <w:p w:rsidR="00385855" w:rsidRDefault="00385855" w:rsidP="00385855">
      <w:pPr>
        <w:rPr>
          <w:sz w:val="24"/>
        </w:rPr>
      </w:pPr>
    </w:p>
    <w:p w:rsidR="00385855" w:rsidRDefault="00385855" w:rsidP="00385855">
      <w:pPr>
        <w:ind w:left="360" w:hangingChars="150" w:hanging="360"/>
        <w:rPr>
          <w:sz w:val="24"/>
        </w:rPr>
      </w:pPr>
      <w:r>
        <w:rPr>
          <w:rFonts w:ascii="宋体" w:hAnsi="宋体" w:hint="eastAsia"/>
          <w:sz w:val="24"/>
        </w:rPr>
        <w:t>2．育才学校五年级有故事书200本,科技书的本数是故事书的</w:t>
      </w:r>
      <w:r>
        <w:rPr>
          <w:rFonts w:ascii="宋体" w:hAnsi="宋体"/>
          <w:position w:val="-24"/>
          <w:sz w:val="24"/>
        </w:rPr>
        <w:object w:dxaOrig="222" w:dyaOrig="626">
          <v:shape id="对象 58" o:spid="_x0000_i1079" type="#_x0000_t75" style="width:11.15pt;height:30.85pt;mso-position-horizontal-relative:page;mso-position-vertical-relative:page" o:ole="">
            <v:imagedata r:id="rId105" o:title=""/>
          </v:shape>
          <o:OLEObject Type="Embed" ProgID="Equation.3" ShapeID="对象 58" DrawAspect="Content" ObjectID="_1557854806" r:id="rId106"/>
        </w:object>
      </w:r>
      <w:r>
        <w:rPr>
          <w:rFonts w:ascii="宋体" w:hAnsi="宋体" w:hint="eastAsia"/>
          <w:sz w:val="24"/>
        </w:rPr>
        <w:t>,文艺书的本数是科技书的</w:t>
      </w:r>
      <w:r>
        <w:rPr>
          <w:rFonts w:ascii="宋体" w:hAnsi="宋体"/>
          <w:position w:val="-24"/>
          <w:sz w:val="24"/>
        </w:rPr>
        <w:object w:dxaOrig="222" w:dyaOrig="626">
          <v:shape id="对象 59" o:spid="_x0000_i1080" type="#_x0000_t75" style="width:11.15pt;height:30.85pt;mso-position-horizontal-relative:page;mso-position-vertical-relative:page" o:ole="">
            <v:imagedata r:id="rId107" o:title=""/>
          </v:shape>
          <o:OLEObject Type="Embed" ProgID="Equation.3" ShapeID="对象 59" DrawAspect="Content" ObjectID="_1557854807" r:id="rId108"/>
        </w:object>
      </w:r>
      <w:r>
        <w:rPr>
          <w:rFonts w:ascii="宋体" w:hAnsi="宋体" w:hint="eastAsia"/>
          <w:sz w:val="24"/>
        </w:rPr>
        <w:t>,文艺书有多少本?</w:t>
      </w:r>
      <w:r>
        <w:rPr>
          <w:rFonts w:ascii="宋体" w:hAnsi="宋体" w:hint="eastAsia"/>
          <w:sz w:val="24"/>
          <w:szCs w:val="21"/>
        </w:rPr>
        <w:t xml:space="preserve"> </w:t>
      </w:r>
    </w:p>
    <w:p w:rsidR="00385855" w:rsidRDefault="00385855" w:rsidP="00385855">
      <w:pPr>
        <w:rPr>
          <w:rFonts w:ascii="宋体" w:hAnsi="宋体"/>
          <w:sz w:val="24"/>
        </w:rPr>
      </w:pPr>
    </w:p>
    <w:p w:rsidR="00385855" w:rsidRDefault="00385855" w:rsidP="00385855">
      <w:pPr>
        <w:rPr>
          <w:rFonts w:ascii="宋体" w:hAnsi="宋体"/>
          <w:sz w:val="24"/>
        </w:rPr>
      </w:pPr>
    </w:p>
    <w:p w:rsidR="00385855" w:rsidRDefault="00385855" w:rsidP="00385855">
      <w:pPr>
        <w:rPr>
          <w:rFonts w:ascii="宋体" w:hAnsi="宋体"/>
          <w:sz w:val="24"/>
        </w:rPr>
      </w:pPr>
    </w:p>
    <w:p w:rsidR="00385855" w:rsidRDefault="00385855" w:rsidP="00385855">
      <w:pPr>
        <w:rPr>
          <w:rFonts w:ascii="宋体" w:hAnsi="宋体"/>
          <w:sz w:val="24"/>
        </w:rPr>
      </w:pPr>
    </w:p>
    <w:p w:rsidR="00385855" w:rsidRDefault="00385855" w:rsidP="00385855">
      <w:pPr>
        <w:rPr>
          <w:rFonts w:ascii="宋体" w:hAnsi="宋体"/>
          <w:sz w:val="24"/>
        </w:rPr>
      </w:pPr>
    </w:p>
    <w:p w:rsidR="00385855" w:rsidRDefault="00385855" w:rsidP="00385855">
      <w:pPr>
        <w:pStyle w:val="a6"/>
        <w:ind w:left="360" w:hangingChars="150" w:hanging="360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．</w:t>
      </w:r>
      <w:r>
        <w:rPr>
          <w:color w:val="000000"/>
        </w:rPr>
        <w:t>甲、乙两地相距</w:t>
      </w:r>
      <w:r>
        <w:rPr>
          <w:color w:val="000000"/>
        </w:rPr>
        <w:t>460</w:t>
      </w:r>
      <w:r>
        <w:rPr>
          <w:color w:val="000000"/>
        </w:rPr>
        <w:t>千米，客车与货车同时从甲、乙两地出发，相向而行，客车每小时行</w:t>
      </w:r>
      <w:r>
        <w:rPr>
          <w:color w:val="000000"/>
        </w:rPr>
        <w:t>60</w:t>
      </w:r>
      <w:r>
        <w:rPr>
          <w:color w:val="000000"/>
        </w:rPr>
        <w:t>千米，货车每小时行</w:t>
      </w:r>
      <w:r>
        <w:rPr>
          <w:color w:val="000000"/>
        </w:rPr>
        <w:t>55</w:t>
      </w:r>
      <w:r>
        <w:rPr>
          <w:color w:val="000000"/>
        </w:rPr>
        <w:t>千米。经过</w:t>
      </w:r>
      <w:r>
        <w:rPr>
          <w:rFonts w:hint="eastAsia"/>
          <w:color w:val="000000"/>
        </w:rPr>
        <w:t>几小时</w:t>
      </w:r>
      <w:r>
        <w:rPr>
          <w:color w:val="000000"/>
        </w:rPr>
        <w:t>两车可能相遇？</w:t>
      </w:r>
    </w:p>
    <w:p w:rsidR="00385855" w:rsidRDefault="00385855" w:rsidP="00385855">
      <w:pPr>
        <w:pStyle w:val="a6"/>
        <w:rPr>
          <w:color w:val="000000"/>
        </w:rPr>
      </w:pPr>
    </w:p>
    <w:p w:rsidR="00385855" w:rsidRDefault="00385855" w:rsidP="00385855">
      <w:pPr>
        <w:pStyle w:val="a6"/>
        <w:rPr>
          <w:color w:val="000000"/>
        </w:rPr>
      </w:pPr>
    </w:p>
    <w:p w:rsidR="00385855" w:rsidRDefault="00385855" w:rsidP="00385855">
      <w:pPr>
        <w:pStyle w:val="a6"/>
        <w:rPr>
          <w:szCs w:val="21"/>
        </w:rPr>
      </w:pPr>
      <w:r>
        <w:rPr>
          <w:color w:val="000000"/>
        </w:rPr>
        <w:t> </w:t>
      </w:r>
    </w:p>
    <w:p w:rsidR="00385855" w:rsidRDefault="00385855" w:rsidP="00385855">
      <w:pPr>
        <w:ind w:left="360" w:hangingChars="150" w:hanging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1"/>
        </w:rPr>
        <w:t>4．</w:t>
      </w:r>
      <w:r>
        <w:rPr>
          <w:rFonts w:ascii="宋体" w:hAnsi="宋体" w:hint="eastAsia"/>
          <w:sz w:val="24"/>
        </w:rPr>
        <w:t xml:space="preserve">用纸皮做一个长12分米、宽50分米、高40分米的长方体箱子用来堆放同学们收集的矿泉水空瓶。 </w:t>
      </w:r>
    </w:p>
    <w:p w:rsidR="00385855" w:rsidRDefault="00385855" w:rsidP="00385855">
      <w:pPr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（1）至少要用多少平方分米的纸皮?   </w:t>
      </w:r>
    </w:p>
    <w:p w:rsidR="00385855" w:rsidRDefault="00385855" w:rsidP="00385855">
      <w:pPr>
        <w:rPr>
          <w:rFonts w:ascii="宋体" w:hAnsi="宋体"/>
          <w:sz w:val="24"/>
        </w:rPr>
      </w:pPr>
    </w:p>
    <w:p w:rsidR="00385855" w:rsidRDefault="00385855" w:rsidP="00385855">
      <w:pPr>
        <w:rPr>
          <w:rFonts w:ascii="宋体" w:hAnsi="宋体"/>
          <w:sz w:val="24"/>
        </w:rPr>
      </w:pPr>
    </w:p>
    <w:p w:rsidR="00385855" w:rsidRDefault="00385855" w:rsidP="00385855">
      <w:pPr>
        <w:rPr>
          <w:rFonts w:ascii="宋体" w:hAnsi="宋体"/>
          <w:sz w:val="24"/>
        </w:rPr>
      </w:pPr>
    </w:p>
    <w:p w:rsidR="00385855" w:rsidRDefault="00385855" w:rsidP="00385855">
      <w:pPr>
        <w:rPr>
          <w:rFonts w:ascii="宋体" w:hAnsi="宋体"/>
          <w:sz w:val="24"/>
        </w:rPr>
      </w:pPr>
    </w:p>
    <w:p w:rsidR="00385855" w:rsidRDefault="00385855" w:rsidP="00385855">
      <w:pPr>
        <w:rPr>
          <w:rFonts w:ascii="宋体" w:hAnsi="宋体"/>
          <w:sz w:val="24"/>
        </w:rPr>
      </w:pPr>
    </w:p>
    <w:p w:rsidR="00385855" w:rsidRDefault="00385855" w:rsidP="00385855">
      <w:pPr>
        <w:ind w:firstLineChars="1050" w:firstLine="2520"/>
        <w:rPr>
          <w:rFonts w:ascii="宋体" w:hAnsi="宋体"/>
          <w:sz w:val="24"/>
        </w:rPr>
      </w:pPr>
    </w:p>
    <w:p w:rsidR="00385855" w:rsidRDefault="00385855" w:rsidP="00385855">
      <w:pPr>
        <w:numPr>
          <w:ilvl w:val="0"/>
          <w:numId w:val="5"/>
        </w:num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这个箱子最多能装多少立方分米的东西?</w:t>
      </w:r>
    </w:p>
    <w:p w:rsidR="00385855" w:rsidRDefault="00385855" w:rsidP="00385855">
      <w:pPr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 xml:space="preserve"> </w:t>
      </w:r>
    </w:p>
    <w:p w:rsidR="00385855" w:rsidRDefault="00385855" w:rsidP="00385855">
      <w:pPr>
        <w:rPr>
          <w:rFonts w:ascii="宋体" w:hAnsi="宋体"/>
          <w:sz w:val="24"/>
          <w:szCs w:val="21"/>
        </w:rPr>
      </w:pPr>
    </w:p>
    <w:p w:rsidR="00385855" w:rsidRDefault="00385855" w:rsidP="00385855">
      <w:pPr>
        <w:rPr>
          <w:rFonts w:ascii="宋体" w:hAnsi="宋体"/>
          <w:sz w:val="24"/>
        </w:rPr>
      </w:pPr>
    </w:p>
    <w:p w:rsidR="00385855" w:rsidRDefault="00385855" w:rsidP="00385855">
      <w:pPr>
        <w:rPr>
          <w:rFonts w:ascii="宋体" w:hAnsi="宋体"/>
          <w:sz w:val="24"/>
        </w:rPr>
      </w:pPr>
    </w:p>
    <w:p w:rsidR="00385855" w:rsidRDefault="00385855" w:rsidP="00385855">
      <w:pPr>
        <w:rPr>
          <w:rFonts w:ascii="宋体" w:hAnsi="宋体"/>
          <w:sz w:val="24"/>
        </w:rPr>
      </w:pPr>
    </w:p>
    <w:p w:rsidR="00385855" w:rsidRDefault="00385855" w:rsidP="00385855">
      <w:pPr>
        <w:rPr>
          <w:sz w:val="24"/>
        </w:rPr>
      </w:pPr>
    </w:p>
    <w:p w:rsidR="00385855" w:rsidRDefault="00385855" w:rsidP="00385855">
      <w:pPr>
        <w:ind w:left="360" w:hangingChars="150" w:hanging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5．工程队修一条公路，第一天修了全长的</w:t>
      </w:r>
      <w:r>
        <w:rPr>
          <w:rFonts w:ascii="宋体" w:hAnsi="宋体"/>
          <w:position w:val="-24"/>
          <w:sz w:val="24"/>
        </w:rPr>
        <w:object w:dxaOrig="242" w:dyaOrig="626">
          <v:shape id="对象 60" o:spid="_x0000_i1081" type="#_x0000_t75" style="width:12pt;height:30.85pt;mso-position-horizontal-relative:page;mso-position-vertical-relative:page" o:ole="">
            <v:imagedata r:id="rId109" o:title=""/>
          </v:shape>
          <o:OLEObject Type="Embed" ProgID="Equation.3" ShapeID="对象 60" DrawAspect="Content" ObjectID="_1557854808" r:id="rId110"/>
        </w:object>
      </w:r>
      <w:r>
        <w:rPr>
          <w:rFonts w:ascii="宋体" w:hAnsi="宋体" w:hint="eastAsia"/>
          <w:sz w:val="24"/>
        </w:rPr>
        <w:t>，第二天修了全长的</w:t>
      </w:r>
      <w:r>
        <w:rPr>
          <w:rFonts w:ascii="宋体" w:hAnsi="宋体"/>
          <w:position w:val="-24"/>
          <w:sz w:val="24"/>
        </w:rPr>
        <w:object w:dxaOrig="242" w:dyaOrig="626">
          <v:shape id="对象 61" o:spid="_x0000_i1082" type="#_x0000_t75" style="width:12pt;height:30.85pt;mso-position-horizontal-relative:page;mso-position-vertical-relative:page" o:ole="">
            <v:imagedata r:id="rId111" o:title=""/>
          </v:shape>
          <o:OLEObject Type="Embed" ProgID="Equation.3" ShapeID="对象 61" DrawAspect="Content" ObjectID="_1557854809" r:id="rId112"/>
        </w:object>
      </w:r>
      <w:r>
        <w:rPr>
          <w:rFonts w:ascii="宋体" w:hAnsi="宋体" w:hint="eastAsia"/>
          <w:sz w:val="24"/>
        </w:rPr>
        <w:t>，余下的第三天修完，第三天修了全长的几分之几？</w:t>
      </w:r>
    </w:p>
    <w:p w:rsidR="00385855" w:rsidRDefault="00385855" w:rsidP="00385855">
      <w:pPr>
        <w:rPr>
          <w:rFonts w:ascii="宋体" w:hAnsi="宋体"/>
          <w:sz w:val="24"/>
        </w:rPr>
      </w:pPr>
    </w:p>
    <w:p w:rsidR="00385855" w:rsidRDefault="00385855" w:rsidP="00385855">
      <w:pPr>
        <w:ind w:left="360" w:hangingChars="150" w:hanging="360"/>
        <w:rPr>
          <w:color w:val="222222"/>
          <w:sz w:val="24"/>
        </w:rPr>
      </w:pPr>
    </w:p>
    <w:p w:rsidR="00385855" w:rsidRDefault="00385855" w:rsidP="00385855">
      <w:pPr>
        <w:tabs>
          <w:tab w:val="left" w:pos="3330"/>
        </w:tabs>
        <w:ind w:leftChars="-85" w:left="230" w:hangingChars="170" w:hanging="408"/>
        <w:rPr>
          <w:rFonts w:ascii="宋体" w:eastAsia="仿宋_GB2312" w:hAnsi="宋体"/>
          <w:sz w:val="24"/>
          <w:szCs w:val="18"/>
        </w:rPr>
      </w:pPr>
    </w:p>
    <w:p w:rsidR="00036DFA" w:rsidRPr="00385855" w:rsidRDefault="00036DFA" w:rsidP="00385855">
      <w:pPr>
        <w:rPr>
          <w:szCs w:val="24"/>
        </w:rPr>
      </w:pPr>
    </w:p>
    <w:sectPr w:rsidR="00036DFA" w:rsidRPr="00385855" w:rsidSect="002709A7">
      <w:headerReference w:type="default" r:id="rId113"/>
      <w:footerReference w:type="default" r:id="rId1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775" w:rsidRDefault="00514775" w:rsidP="002709A7">
      <w:r>
        <w:separator/>
      </w:r>
    </w:p>
  </w:endnote>
  <w:endnote w:type="continuationSeparator" w:id="0">
    <w:p w:rsidR="00514775" w:rsidRDefault="00514775" w:rsidP="00270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roma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DFA" w:rsidRDefault="00036DF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775" w:rsidRDefault="00514775" w:rsidP="002709A7">
      <w:r>
        <w:separator/>
      </w:r>
    </w:p>
  </w:footnote>
  <w:footnote w:type="continuationSeparator" w:id="0">
    <w:p w:rsidR="00514775" w:rsidRDefault="00514775" w:rsidP="00270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DFA" w:rsidRDefault="00036DFA">
    <w:pPr>
      <w:pStyle w:val="a5"/>
      <w:tabs>
        <w:tab w:val="left" w:pos="63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8"/>
    <w:multiLevelType w:val="multilevel"/>
    <w:tmpl w:val="00000008"/>
    <w:lvl w:ilvl="0">
      <w:start w:val="2"/>
      <w:numFmt w:val="decimal"/>
      <w:lvlText w:val="（%1）"/>
      <w:lvlJc w:val="left"/>
      <w:pPr>
        <w:ind w:left="840" w:hanging="72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960" w:hanging="420"/>
      </w:pPr>
    </w:lvl>
    <w:lvl w:ilvl="2">
      <w:start w:val="1"/>
      <w:numFmt w:val="lowerRoman"/>
      <w:lvlText w:val="%3."/>
      <w:lvlJc w:val="right"/>
      <w:pPr>
        <w:ind w:left="1380" w:hanging="420"/>
      </w:pPr>
    </w:lvl>
    <w:lvl w:ilvl="3">
      <w:start w:val="1"/>
      <w:numFmt w:val="decimal"/>
      <w:lvlText w:val="%4."/>
      <w:lvlJc w:val="left"/>
      <w:pPr>
        <w:ind w:left="1800" w:hanging="420"/>
      </w:pPr>
    </w:lvl>
    <w:lvl w:ilvl="4">
      <w:start w:val="1"/>
      <w:numFmt w:val="lowerLetter"/>
      <w:lvlText w:val="%5)"/>
      <w:lvlJc w:val="left"/>
      <w:pPr>
        <w:ind w:left="2220" w:hanging="420"/>
      </w:pPr>
    </w:lvl>
    <w:lvl w:ilvl="5">
      <w:start w:val="1"/>
      <w:numFmt w:val="lowerRoman"/>
      <w:lvlText w:val="%6."/>
      <w:lvlJc w:val="right"/>
      <w:pPr>
        <w:ind w:left="2640" w:hanging="420"/>
      </w:pPr>
    </w:lvl>
    <w:lvl w:ilvl="6">
      <w:start w:val="1"/>
      <w:numFmt w:val="decimal"/>
      <w:lvlText w:val="%7."/>
      <w:lvlJc w:val="left"/>
      <w:pPr>
        <w:ind w:left="3060" w:hanging="420"/>
      </w:pPr>
    </w:lvl>
    <w:lvl w:ilvl="7">
      <w:start w:val="1"/>
      <w:numFmt w:val="lowerLetter"/>
      <w:lvlText w:val="%8)"/>
      <w:lvlJc w:val="left"/>
      <w:pPr>
        <w:ind w:left="3480" w:hanging="420"/>
      </w:pPr>
    </w:lvl>
    <w:lvl w:ilvl="8">
      <w:start w:val="1"/>
      <w:numFmt w:val="lowerRoman"/>
      <w:lvlText w:val="%9."/>
      <w:lvlJc w:val="right"/>
      <w:pPr>
        <w:ind w:left="3900" w:hanging="420"/>
      </w:pPr>
    </w:lvl>
  </w:abstractNum>
  <w:abstractNum w:abstractNumId="2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  <w:pPr>
        <w:ind w:left="0" w:firstLine="0"/>
      </w:pPr>
      <w:rPr>
        <w:b/>
      </w:rPr>
    </w:lvl>
  </w:abstractNum>
  <w:abstractNum w:abstractNumId="3">
    <w:nsid w:val="0000000A"/>
    <w:multiLevelType w:val="singleLevel"/>
    <w:tmpl w:val="0000000A"/>
    <w:lvl w:ilvl="0">
      <w:start w:val="1"/>
      <w:numFmt w:val="decimal"/>
      <w:suff w:val="nothing"/>
      <w:lvlText w:val="%1."/>
      <w:lvlJc w:val="left"/>
    </w:lvl>
  </w:abstractNum>
  <w:abstractNum w:abstractNumId="4">
    <w:nsid w:val="40C33154"/>
    <w:multiLevelType w:val="multilevel"/>
    <w:tmpl w:val="40C33154"/>
    <w:lvl w:ilvl="0">
      <w:start w:val="6"/>
      <w:numFmt w:val="japaneseCounting"/>
      <w:lvlText w:val="%1、"/>
      <w:lvlJc w:val="left"/>
      <w:pPr>
        <w:ind w:left="145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5" w:hanging="420"/>
      </w:pPr>
    </w:lvl>
    <w:lvl w:ilvl="2">
      <w:start w:val="1"/>
      <w:numFmt w:val="lowerRoman"/>
      <w:lvlText w:val="%3."/>
      <w:lvlJc w:val="right"/>
      <w:pPr>
        <w:ind w:left="1995" w:hanging="420"/>
      </w:pPr>
    </w:lvl>
    <w:lvl w:ilvl="3">
      <w:start w:val="1"/>
      <w:numFmt w:val="decimal"/>
      <w:lvlText w:val="%4."/>
      <w:lvlJc w:val="left"/>
      <w:pPr>
        <w:ind w:left="2415" w:hanging="420"/>
      </w:pPr>
    </w:lvl>
    <w:lvl w:ilvl="4">
      <w:start w:val="1"/>
      <w:numFmt w:val="lowerLetter"/>
      <w:lvlText w:val="%5)"/>
      <w:lvlJc w:val="left"/>
      <w:pPr>
        <w:ind w:left="2835" w:hanging="420"/>
      </w:pPr>
    </w:lvl>
    <w:lvl w:ilvl="5">
      <w:start w:val="1"/>
      <w:numFmt w:val="lowerRoman"/>
      <w:lvlText w:val="%6."/>
      <w:lvlJc w:val="right"/>
      <w:pPr>
        <w:ind w:left="3255" w:hanging="420"/>
      </w:pPr>
    </w:lvl>
    <w:lvl w:ilvl="6">
      <w:start w:val="1"/>
      <w:numFmt w:val="decimal"/>
      <w:lvlText w:val="%7."/>
      <w:lvlJc w:val="left"/>
      <w:pPr>
        <w:ind w:left="3675" w:hanging="420"/>
      </w:pPr>
    </w:lvl>
    <w:lvl w:ilvl="7">
      <w:start w:val="1"/>
      <w:numFmt w:val="lowerLetter"/>
      <w:lvlText w:val="%8)"/>
      <w:lvlJc w:val="left"/>
      <w:pPr>
        <w:ind w:left="4095" w:hanging="420"/>
      </w:pPr>
    </w:lvl>
    <w:lvl w:ilvl="8">
      <w:start w:val="1"/>
      <w:numFmt w:val="lowerRoman"/>
      <w:lvlText w:val="%9."/>
      <w:lvlJc w:val="right"/>
      <w:pPr>
        <w:ind w:left="4515" w:hanging="420"/>
      </w:pPr>
    </w:lvl>
  </w:abstractNum>
  <w:num w:numId="1">
    <w:abstractNumId w:val="3"/>
  </w:num>
  <w:num w:numId="2">
    <w:abstractNumId w:val="2"/>
    <w:lvlOverride w:ilvl="0">
      <w:startOverride w:val="2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2D51F0"/>
    <w:rsid w:val="00013EA1"/>
    <w:rsid w:val="00023CD0"/>
    <w:rsid w:val="0002555B"/>
    <w:rsid w:val="000256D3"/>
    <w:rsid w:val="00026C37"/>
    <w:rsid w:val="00032004"/>
    <w:rsid w:val="00036DFA"/>
    <w:rsid w:val="0003766B"/>
    <w:rsid w:val="0004389D"/>
    <w:rsid w:val="0006164D"/>
    <w:rsid w:val="000703EC"/>
    <w:rsid w:val="00072F10"/>
    <w:rsid w:val="00075BA6"/>
    <w:rsid w:val="0007679E"/>
    <w:rsid w:val="00092561"/>
    <w:rsid w:val="00093637"/>
    <w:rsid w:val="000A41C4"/>
    <w:rsid w:val="000C3ACA"/>
    <w:rsid w:val="000D08CB"/>
    <w:rsid w:val="000E44ED"/>
    <w:rsid w:val="000F5F77"/>
    <w:rsid w:val="00126E88"/>
    <w:rsid w:val="00142A23"/>
    <w:rsid w:val="00150FAD"/>
    <w:rsid w:val="00164E7D"/>
    <w:rsid w:val="001674E7"/>
    <w:rsid w:val="00172416"/>
    <w:rsid w:val="001762E1"/>
    <w:rsid w:val="001801BB"/>
    <w:rsid w:val="001956CE"/>
    <w:rsid w:val="001A17D5"/>
    <w:rsid w:val="001A20C8"/>
    <w:rsid w:val="001B5DA2"/>
    <w:rsid w:val="001B6459"/>
    <w:rsid w:val="001C7AD7"/>
    <w:rsid w:val="001D482D"/>
    <w:rsid w:val="001E473B"/>
    <w:rsid w:val="001F3D55"/>
    <w:rsid w:val="00201055"/>
    <w:rsid w:val="00221713"/>
    <w:rsid w:val="0022549D"/>
    <w:rsid w:val="002411E3"/>
    <w:rsid w:val="002543FA"/>
    <w:rsid w:val="0025540D"/>
    <w:rsid w:val="0026220B"/>
    <w:rsid w:val="002709A7"/>
    <w:rsid w:val="002802D2"/>
    <w:rsid w:val="002815C1"/>
    <w:rsid w:val="002900F8"/>
    <w:rsid w:val="0029314C"/>
    <w:rsid w:val="00295E82"/>
    <w:rsid w:val="002B23CF"/>
    <w:rsid w:val="002B7C1E"/>
    <w:rsid w:val="002D4D8C"/>
    <w:rsid w:val="002D51F0"/>
    <w:rsid w:val="002E34C5"/>
    <w:rsid w:val="00301DA5"/>
    <w:rsid w:val="003045AA"/>
    <w:rsid w:val="00305459"/>
    <w:rsid w:val="00337A24"/>
    <w:rsid w:val="00346748"/>
    <w:rsid w:val="003577FC"/>
    <w:rsid w:val="003646CF"/>
    <w:rsid w:val="00377348"/>
    <w:rsid w:val="00383F92"/>
    <w:rsid w:val="00385855"/>
    <w:rsid w:val="003A1723"/>
    <w:rsid w:val="003A6D30"/>
    <w:rsid w:val="003B3478"/>
    <w:rsid w:val="003B3AD8"/>
    <w:rsid w:val="003B5793"/>
    <w:rsid w:val="003B6603"/>
    <w:rsid w:val="003C55FC"/>
    <w:rsid w:val="003D4E5B"/>
    <w:rsid w:val="003E2E20"/>
    <w:rsid w:val="003F2146"/>
    <w:rsid w:val="003F2283"/>
    <w:rsid w:val="003F3E53"/>
    <w:rsid w:val="003F670A"/>
    <w:rsid w:val="004030C9"/>
    <w:rsid w:val="004137BA"/>
    <w:rsid w:val="00414A91"/>
    <w:rsid w:val="0042592C"/>
    <w:rsid w:val="00427EC6"/>
    <w:rsid w:val="004315F0"/>
    <w:rsid w:val="004347CE"/>
    <w:rsid w:val="0044015F"/>
    <w:rsid w:val="00454B1C"/>
    <w:rsid w:val="00461442"/>
    <w:rsid w:val="00463D9A"/>
    <w:rsid w:val="00470903"/>
    <w:rsid w:val="00472ECE"/>
    <w:rsid w:val="00477931"/>
    <w:rsid w:val="004A1D0B"/>
    <w:rsid w:val="004A4475"/>
    <w:rsid w:val="004B7912"/>
    <w:rsid w:val="004D072F"/>
    <w:rsid w:val="004E417F"/>
    <w:rsid w:val="004F1446"/>
    <w:rsid w:val="004F24BE"/>
    <w:rsid w:val="00500246"/>
    <w:rsid w:val="005031F1"/>
    <w:rsid w:val="005114C6"/>
    <w:rsid w:val="00514775"/>
    <w:rsid w:val="00516888"/>
    <w:rsid w:val="005244C6"/>
    <w:rsid w:val="005262D8"/>
    <w:rsid w:val="00540B52"/>
    <w:rsid w:val="005577A5"/>
    <w:rsid w:val="005663A4"/>
    <w:rsid w:val="005811AD"/>
    <w:rsid w:val="00587320"/>
    <w:rsid w:val="00592D95"/>
    <w:rsid w:val="00596670"/>
    <w:rsid w:val="005C4D23"/>
    <w:rsid w:val="005D3BFF"/>
    <w:rsid w:val="005D7052"/>
    <w:rsid w:val="005E081C"/>
    <w:rsid w:val="005E3CDB"/>
    <w:rsid w:val="005E669C"/>
    <w:rsid w:val="005F3054"/>
    <w:rsid w:val="005F34AD"/>
    <w:rsid w:val="006019DD"/>
    <w:rsid w:val="006076FD"/>
    <w:rsid w:val="0061145F"/>
    <w:rsid w:val="00614D5D"/>
    <w:rsid w:val="00617E0A"/>
    <w:rsid w:val="00640F1C"/>
    <w:rsid w:val="00646784"/>
    <w:rsid w:val="00657574"/>
    <w:rsid w:val="006643ED"/>
    <w:rsid w:val="00666B60"/>
    <w:rsid w:val="00671BE8"/>
    <w:rsid w:val="0067200C"/>
    <w:rsid w:val="0067565A"/>
    <w:rsid w:val="0069283A"/>
    <w:rsid w:val="0069294F"/>
    <w:rsid w:val="006B7ED3"/>
    <w:rsid w:val="006C0FD8"/>
    <w:rsid w:val="0070065D"/>
    <w:rsid w:val="00701F2D"/>
    <w:rsid w:val="00704B6A"/>
    <w:rsid w:val="0070764E"/>
    <w:rsid w:val="00711F82"/>
    <w:rsid w:val="00725AA3"/>
    <w:rsid w:val="00752CD2"/>
    <w:rsid w:val="00753875"/>
    <w:rsid w:val="00764D51"/>
    <w:rsid w:val="00780F06"/>
    <w:rsid w:val="00787A31"/>
    <w:rsid w:val="00796160"/>
    <w:rsid w:val="007A1DBF"/>
    <w:rsid w:val="007A53AA"/>
    <w:rsid w:val="007A6324"/>
    <w:rsid w:val="007A713B"/>
    <w:rsid w:val="007A7232"/>
    <w:rsid w:val="007B2C69"/>
    <w:rsid w:val="007C16D0"/>
    <w:rsid w:val="007E4F58"/>
    <w:rsid w:val="007E6085"/>
    <w:rsid w:val="008514F4"/>
    <w:rsid w:val="00886E4F"/>
    <w:rsid w:val="00887EA0"/>
    <w:rsid w:val="008908A9"/>
    <w:rsid w:val="00894E77"/>
    <w:rsid w:val="008A14B0"/>
    <w:rsid w:val="008A5677"/>
    <w:rsid w:val="008A602D"/>
    <w:rsid w:val="008C3987"/>
    <w:rsid w:val="008C44BD"/>
    <w:rsid w:val="008C48F3"/>
    <w:rsid w:val="008D0792"/>
    <w:rsid w:val="008D41D9"/>
    <w:rsid w:val="008E23CE"/>
    <w:rsid w:val="008F0FBE"/>
    <w:rsid w:val="008F4FFA"/>
    <w:rsid w:val="008F6066"/>
    <w:rsid w:val="008F78CC"/>
    <w:rsid w:val="00901963"/>
    <w:rsid w:val="00903A5E"/>
    <w:rsid w:val="00906B54"/>
    <w:rsid w:val="00915689"/>
    <w:rsid w:val="009167CF"/>
    <w:rsid w:val="00920C9B"/>
    <w:rsid w:val="00920F00"/>
    <w:rsid w:val="009238BD"/>
    <w:rsid w:val="009445CD"/>
    <w:rsid w:val="0094497E"/>
    <w:rsid w:val="00946193"/>
    <w:rsid w:val="0094739A"/>
    <w:rsid w:val="00956846"/>
    <w:rsid w:val="00982FEA"/>
    <w:rsid w:val="0098591E"/>
    <w:rsid w:val="00986BC4"/>
    <w:rsid w:val="009A0E69"/>
    <w:rsid w:val="009A1B97"/>
    <w:rsid w:val="009A5653"/>
    <w:rsid w:val="009B66D8"/>
    <w:rsid w:val="009C6ADE"/>
    <w:rsid w:val="009C71C7"/>
    <w:rsid w:val="009D7706"/>
    <w:rsid w:val="009E14E2"/>
    <w:rsid w:val="00A0489E"/>
    <w:rsid w:val="00A0586A"/>
    <w:rsid w:val="00A11920"/>
    <w:rsid w:val="00A32A43"/>
    <w:rsid w:val="00A56A28"/>
    <w:rsid w:val="00A628F8"/>
    <w:rsid w:val="00A62F0F"/>
    <w:rsid w:val="00A7288E"/>
    <w:rsid w:val="00A8757D"/>
    <w:rsid w:val="00A91245"/>
    <w:rsid w:val="00AA621E"/>
    <w:rsid w:val="00AB35FF"/>
    <w:rsid w:val="00AC033E"/>
    <w:rsid w:val="00AC278F"/>
    <w:rsid w:val="00AC529F"/>
    <w:rsid w:val="00AC607B"/>
    <w:rsid w:val="00AC60E1"/>
    <w:rsid w:val="00AD5F4B"/>
    <w:rsid w:val="00AD60ED"/>
    <w:rsid w:val="00AD7375"/>
    <w:rsid w:val="00AE1897"/>
    <w:rsid w:val="00AE66A7"/>
    <w:rsid w:val="00AE6AED"/>
    <w:rsid w:val="00B21D53"/>
    <w:rsid w:val="00B266FB"/>
    <w:rsid w:val="00B3572C"/>
    <w:rsid w:val="00B417B2"/>
    <w:rsid w:val="00B43590"/>
    <w:rsid w:val="00B5055A"/>
    <w:rsid w:val="00B55529"/>
    <w:rsid w:val="00B56B1C"/>
    <w:rsid w:val="00B619B1"/>
    <w:rsid w:val="00B7069B"/>
    <w:rsid w:val="00B75F9F"/>
    <w:rsid w:val="00B76629"/>
    <w:rsid w:val="00B771D8"/>
    <w:rsid w:val="00B848DA"/>
    <w:rsid w:val="00B8554F"/>
    <w:rsid w:val="00B85C17"/>
    <w:rsid w:val="00BA3593"/>
    <w:rsid w:val="00BC3701"/>
    <w:rsid w:val="00BC510E"/>
    <w:rsid w:val="00BD26B1"/>
    <w:rsid w:val="00BD42CB"/>
    <w:rsid w:val="00BD698D"/>
    <w:rsid w:val="00BE234A"/>
    <w:rsid w:val="00BE4214"/>
    <w:rsid w:val="00BF4FDB"/>
    <w:rsid w:val="00C00666"/>
    <w:rsid w:val="00C0138B"/>
    <w:rsid w:val="00C06BC2"/>
    <w:rsid w:val="00C07588"/>
    <w:rsid w:val="00C2029C"/>
    <w:rsid w:val="00C20E3D"/>
    <w:rsid w:val="00C340EF"/>
    <w:rsid w:val="00C53E75"/>
    <w:rsid w:val="00C600BE"/>
    <w:rsid w:val="00C70EFB"/>
    <w:rsid w:val="00C815F8"/>
    <w:rsid w:val="00C935CA"/>
    <w:rsid w:val="00C93ECC"/>
    <w:rsid w:val="00CA1778"/>
    <w:rsid w:val="00CD0EB3"/>
    <w:rsid w:val="00CD7138"/>
    <w:rsid w:val="00CF2DA6"/>
    <w:rsid w:val="00CF604C"/>
    <w:rsid w:val="00D0372D"/>
    <w:rsid w:val="00D07629"/>
    <w:rsid w:val="00D1051A"/>
    <w:rsid w:val="00D14410"/>
    <w:rsid w:val="00D32C54"/>
    <w:rsid w:val="00D341AF"/>
    <w:rsid w:val="00D34739"/>
    <w:rsid w:val="00D37C47"/>
    <w:rsid w:val="00D43620"/>
    <w:rsid w:val="00D436B3"/>
    <w:rsid w:val="00D47358"/>
    <w:rsid w:val="00D47C5C"/>
    <w:rsid w:val="00D5029B"/>
    <w:rsid w:val="00D645EE"/>
    <w:rsid w:val="00D7625D"/>
    <w:rsid w:val="00D81E2C"/>
    <w:rsid w:val="00D95E74"/>
    <w:rsid w:val="00DA3213"/>
    <w:rsid w:val="00DA622E"/>
    <w:rsid w:val="00DA7F1C"/>
    <w:rsid w:val="00DB2E27"/>
    <w:rsid w:val="00DB7769"/>
    <w:rsid w:val="00DC6E0B"/>
    <w:rsid w:val="00DD45BB"/>
    <w:rsid w:val="00DE4C7C"/>
    <w:rsid w:val="00DF6542"/>
    <w:rsid w:val="00E21FB1"/>
    <w:rsid w:val="00E23BA6"/>
    <w:rsid w:val="00E270B1"/>
    <w:rsid w:val="00E36D9D"/>
    <w:rsid w:val="00E61468"/>
    <w:rsid w:val="00E623AE"/>
    <w:rsid w:val="00E71929"/>
    <w:rsid w:val="00EA1472"/>
    <w:rsid w:val="00EB06E4"/>
    <w:rsid w:val="00EB6961"/>
    <w:rsid w:val="00ED3522"/>
    <w:rsid w:val="00EE76AF"/>
    <w:rsid w:val="00F020D9"/>
    <w:rsid w:val="00F02739"/>
    <w:rsid w:val="00F04B8D"/>
    <w:rsid w:val="00F15618"/>
    <w:rsid w:val="00F2678E"/>
    <w:rsid w:val="00F3613E"/>
    <w:rsid w:val="00F4127C"/>
    <w:rsid w:val="00F61A3C"/>
    <w:rsid w:val="00F65E10"/>
    <w:rsid w:val="00F66BB6"/>
    <w:rsid w:val="00F768A4"/>
    <w:rsid w:val="00F7795F"/>
    <w:rsid w:val="00F92A4A"/>
    <w:rsid w:val="00F97D3B"/>
    <w:rsid w:val="00FA1492"/>
    <w:rsid w:val="00FC13E7"/>
    <w:rsid w:val="00FC1B8B"/>
    <w:rsid w:val="00FD7D0E"/>
    <w:rsid w:val="00FE5609"/>
    <w:rsid w:val="00FE76E9"/>
    <w:rsid w:val="00FF338A"/>
    <w:rsid w:val="00FF4FE5"/>
    <w:rsid w:val="00FF6BE7"/>
    <w:rsid w:val="010147F6"/>
    <w:rsid w:val="0129311B"/>
    <w:rsid w:val="01416923"/>
    <w:rsid w:val="014C579D"/>
    <w:rsid w:val="01571A4E"/>
    <w:rsid w:val="015A72A6"/>
    <w:rsid w:val="01614991"/>
    <w:rsid w:val="01641AD9"/>
    <w:rsid w:val="017D047F"/>
    <w:rsid w:val="017D0B53"/>
    <w:rsid w:val="017F6711"/>
    <w:rsid w:val="01957407"/>
    <w:rsid w:val="01A43EB5"/>
    <w:rsid w:val="01A47E09"/>
    <w:rsid w:val="01C22ADE"/>
    <w:rsid w:val="01CE27F0"/>
    <w:rsid w:val="01D57222"/>
    <w:rsid w:val="01EE2649"/>
    <w:rsid w:val="01F11D1C"/>
    <w:rsid w:val="01F11DB2"/>
    <w:rsid w:val="01F75DF1"/>
    <w:rsid w:val="02054D6C"/>
    <w:rsid w:val="0228453E"/>
    <w:rsid w:val="02552EED"/>
    <w:rsid w:val="029B1E22"/>
    <w:rsid w:val="029D0953"/>
    <w:rsid w:val="029E2198"/>
    <w:rsid w:val="02AF3D22"/>
    <w:rsid w:val="02BA3AC1"/>
    <w:rsid w:val="02C152C7"/>
    <w:rsid w:val="02E12F9B"/>
    <w:rsid w:val="032E16E7"/>
    <w:rsid w:val="0362781A"/>
    <w:rsid w:val="03852202"/>
    <w:rsid w:val="03A03132"/>
    <w:rsid w:val="03B3734A"/>
    <w:rsid w:val="03EB1F4E"/>
    <w:rsid w:val="03EF30A0"/>
    <w:rsid w:val="041A55FE"/>
    <w:rsid w:val="042A7169"/>
    <w:rsid w:val="04336A0F"/>
    <w:rsid w:val="04432BAB"/>
    <w:rsid w:val="04521FD8"/>
    <w:rsid w:val="046501D7"/>
    <w:rsid w:val="0474492E"/>
    <w:rsid w:val="04780DC1"/>
    <w:rsid w:val="047F1B53"/>
    <w:rsid w:val="048258D5"/>
    <w:rsid w:val="04A55A90"/>
    <w:rsid w:val="04A6201F"/>
    <w:rsid w:val="04BA51B5"/>
    <w:rsid w:val="04CB75C9"/>
    <w:rsid w:val="04DE0395"/>
    <w:rsid w:val="04EC331C"/>
    <w:rsid w:val="04F90B40"/>
    <w:rsid w:val="04FE0E81"/>
    <w:rsid w:val="050F674D"/>
    <w:rsid w:val="051A2BE2"/>
    <w:rsid w:val="053E2528"/>
    <w:rsid w:val="0540348B"/>
    <w:rsid w:val="05405A2B"/>
    <w:rsid w:val="054F19C8"/>
    <w:rsid w:val="055468CE"/>
    <w:rsid w:val="056D0520"/>
    <w:rsid w:val="057F4406"/>
    <w:rsid w:val="058303BC"/>
    <w:rsid w:val="05942E18"/>
    <w:rsid w:val="059E0715"/>
    <w:rsid w:val="05A043D7"/>
    <w:rsid w:val="05A42D80"/>
    <w:rsid w:val="05AF2301"/>
    <w:rsid w:val="05CC560F"/>
    <w:rsid w:val="05CE03EB"/>
    <w:rsid w:val="05E934C6"/>
    <w:rsid w:val="0604387B"/>
    <w:rsid w:val="06202542"/>
    <w:rsid w:val="062424CA"/>
    <w:rsid w:val="062B0A58"/>
    <w:rsid w:val="063A05C2"/>
    <w:rsid w:val="065906F6"/>
    <w:rsid w:val="06611C86"/>
    <w:rsid w:val="067C5EE6"/>
    <w:rsid w:val="06824CD7"/>
    <w:rsid w:val="06872FEC"/>
    <w:rsid w:val="069959E7"/>
    <w:rsid w:val="06AC26FF"/>
    <w:rsid w:val="06B63191"/>
    <w:rsid w:val="06C503D6"/>
    <w:rsid w:val="06D35CFC"/>
    <w:rsid w:val="06E351FE"/>
    <w:rsid w:val="07020A59"/>
    <w:rsid w:val="070954AD"/>
    <w:rsid w:val="071473BB"/>
    <w:rsid w:val="07214C6A"/>
    <w:rsid w:val="074804CF"/>
    <w:rsid w:val="074E6E0E"/>
    <w:rsid w:val="07805BFD"/>
    <w:rsid w:val="078A1DE6"/>
    <w:rsid w:val="078C2EBE"/>
    <w:rsid w:val="079A25AE"/>
    <w:rsid w:val="079D59E9"/>
    <w:rsid w:val="07A548B0"/>
    <w:rsid w:val="07C54A78"/>
    <w:rsid w:val="07CB6D32"/>
    <w:rsid w:val="07CD2D53"/>
    <w:rsid w:val="07DA10C6"/>
    <w:rsid w:val="07E076E4"/>
    <w:rsid w:val="07E36289"/>
    <w:rsid w:val="07F87C5D"/>
    <w:rsid w:val="07FA38E2"/>
    <w:rsid w:val="07FC76A6"/>
    <w:rsid w:val="08065A4F"/>
    <w:rsid w:val="080F24AF"/>
    <w:rsid w:val="081525E1"/>
    <w:rsid w:val="081A2269"/>
    <w:rsid w:val="08377C87"/>
    <w:rsid w:val="08393E7F"/>
    <w:rsid w:val="0867337C"/>
    <w:rsid w:val="08A2581D"/>
    <w:rsid w:val="08B6680B"/>
    <w:rsid w:val="08B945C7"/>
    <w:rsid w:val="08BA29A9"/>
    <w:rsid w:val="08C16819"/>
    <w:rsid w:val="08C93FD8"/>
    <w:rsid w:val="08DA3B71"/>
    <w:rsid w:val="08DD16AC"/>
    <w:rsid w:val="08E111B2"/>
    <w:rsid w:val="08F05DCC"/>
    <w:rsid w:val="090A1C37"/>
    <w:rsid w:val="091C2619"/>
    <w:rsid w:val="09243D45"/>
    <w:rsid w:val="092F17D5"/>
    <w:rsid w:val="09352EF4"/>
    <w:rsid w:val="093A5334"/>
    <w:rsid w:val="09480427"/>
    <w:rsid w:val="09531EDB"/>
    <w:rsid w:val="09692B05"/>
    <w:rsid w:val="097276FB"/>
    <w:rsid w:val="097E12E4"/>
    <w:rsid w:val="09967E40"/>
    <w:rsid w:val="09CB6312"/>
    <w:rsid w:val="09DD63EC"/>
    <w:rsid w:val="09E773E7"/>
    <w:rsid w:val="09EE72A4"/>
    <w:rsid w:val="0A013EDA"/>
    <w:rsid w:val="0A39654D"/>
    <w:rsid w:val="0A3C42C2"/>
    <w:rsid w:val="0A442563"/>
    <w:rsid w:val="0A53545C"/>
    <w:rsid w:val="0A551F3E"/>
    <w:rsid w:val="0A6F59F6"/>
    <w:rsid w:val="0A7E45EC"/>
    <w:rsid w:val="0AA47973"/>
    <w:rsid w:val="0AB625C7"/>
    <w:rsid w:val="0AC544FF"/>
    <w:rsid w:val="0AC8007F"/>
    <w:rsid w:val="0AC87E7F"/>
    <w:rsid w:val="0ADD30CC"/>
    <w:rsid w:val="0AE70FB8"/>
    <w:rsid w:val="0AFA4651"/>
    <w:rsid w:val="0B1A454A"/>
    <w:rsid w:val="0B1B5075"/>
    <w:rsid w:val="0B2D2F9D"/>
    <w:rsid w:val="0B2E6ABD"/>
    <w:rsid w:val="0B3808B7"/>
    <w:rsid w:val="0B3B4C0E"/>
    <w:rsid w:val="0B47766C"/>
    <w:rsid w:val="0B5428F8"/>
    <w:rsid w:val="0B6B6753"/>
    <w:rsid w:val="0B8375C6"/>
    <w:rsid w:val="0B95385A"/>
    <w:rsid w:val="0B9621D5"/>
    <w:rsid w:val="0B9F730D"/>
    <w:rsid w:val="0BB24CBC"/>
    <w:rsid w:val="0BD31A68"/>
    <w:rsid w:val="0BD87792"/>
    <w:rsid w:val="0BE5462D"/>
    <w:rsid w:val="0BEC3519"/>
    <w:rsid w:val="0BF2591D"/>
    <w:rsid w:val="0BFD1E94"/>
    <w:rsid w:val="0C0346E3"/>
    <w:rsid w:val="0C091E5D"/>
    <w:rsid w:val="0C124BFB"/>
    <w:rsid w:val="0C4242E5"/>
    <w:rsid w:val="0C4B43A1"/>
    <w:rsid w:val="0C522E22"/>
    <w:rsid w:val="0C541479"/>
    <w:rsid w:val="0C760E8D"/>
    <w:rsid w:val="0C7906FD"/>
    <w:rsid w:val="0C8335EC"/>
    <w:rsid w:val="0C8A5C1E"/>
    <w:rsid w:val="0C8C2538"/>
    <w:rsid w:val="0C910D85"/>
    <w:rsid w:val="0CA626D6"/>
    <w:rsid w:val="0CAA711E"/>
    <w:rsid w:val="0CDF15D5"/>
    <w:rsid w:val="0D0D1F63"/>
    <w:rsid w:val="0D22141A"/>
    <w:rsid w:val="0D341B9B"/>
    <w:rsid w:val="0D4D1641"/>
    <w:rsid w:val="0D4D7CA5"/>
    <w:rsid w:val="0D5268D4"/>
    <w:rsid w:val="0D587BED"/>
    <w:rsid w:val="0D605B24"/>
    <w:rsid w:val="0D674ED0"/>
    <w:rsid w:val="0D6C793B"/>
    <w:rsid w:val="0D712FE2"/>
    <w:rsid w:val="0D866136"/>
    <w:rsid w:val="0D9871C8"/>
    <w:rsid w:val="0D987562"/>
    <w:rsid w:val="0DB40176"/>
    <w:rsid w:val="0DC024FE"/>
    <w:rsid w:val="0DC505EA"/>
    <w:rsid w:val="0DF70F68"/>
    <w:rsid w:val="0DFE1892"/>
    <w:rsid w:val="0E00722E"/>
    <w:rsid w:val="0E1D35E7"/>
    <w:rsid w:val="0E205698"/>
    <w:rsid w:val="0E312DA0"/>
    <w:rsid w:val="0E313DC1"/>
    <w:rsid w:val="0E475877"/>
    <w:rsid w:val="0E531894"/>
    <w:rsid w:val="0E5C209B"/>
    <w:rsid w:val="0E6D5E30"/>
    <w:rsid w:val="0E79560D"/>
    <w:rsid w:val="0E7B089E"/>
    <w:rsid w:val="0E7E0207"/>
    <w:rsid w:val="0E814A7D"/>
    <w:rsid w:val="0E9373A0"/>
    <w:rsid w:val="0EB42224"/>
    <w:rsid w:val="0EC05878"/>
    <w:rsid w:val="0ECA0933"/>
    <w:rsid w:val="0ED03B66"/>
    <w:rsid w:val="0EE522C5"/>
    <w:rsid w:val="0EE611FB"/>
    <w:rsid w:val="0EF10EE1"/>
    <w:rsid w:val="0EFA732B"/>
    <w:rsid w:val="0F064298"/>
    <w:rsid w:val="0F0B5B0E"/>
    <w:rsid w:val="0F122EBA"/>
    <w:rsid w:val="0F181320"/>
    <w:rsid w:val="0F1C610F"/>
    <w:rsid w:val="0F2130DE"/>
    <w:rsid w:val="0F2D0470"/>
    <w:rsid w:val="0F351D04"/>
    <w:rsid w:val="0F393B37"/>
    <w:rsid w:val="0F406443"/>
    <w:rsid w:val="0F4C4027"/>
    <w:rsid w:val="0F5B3114"/>
    <w:rsid w:val="0F7316A6"/>
    <w:rsid w:val="0F771F65"/>
    <w:rsid w:val="0F882CDB"/>
    <w:rsid w:val="0F9704B9"/>
    <w:rsid w:val="0FA92847"/>
    <w:rsid w:val="0FD0403B"/>
    <w:rsid w:val="0FD505F3"/>
    <w:rsid w:val="0FE9364C"/>
    <w:rsid w:val="0FE9370E"/>
    <w:rsid w:val="100052C1"/>
    <w:rsid w:val="1008416C"/>
    <w:rsid w:val="10097916"/>
    <w:rsid w:val="10236C93"/>
    <w:rsid w:val="10241282"/>
    <w:rsid w:val="10245B66"/>
    <w:rsid w:val="1032308C"/>
    <w:rsid w:val="103539AA"/>
    <w:rsid w:val="10457FB2"/>
    <w:rsid w:val="104A4300"/>
    <w:rsid w:val="105016A9"/>
    <w:rsid w:val="1064753A"/>
    <w:rsid w:val="10647F7F"/>
    <w:rsid w:val="107E6589"/>
    <w:rsid w:val="10990432"/>
    <w:rsid w:val="109C3C4F"/>
    <w:rsid w:val="10A222A5"/>
    <w:rsid w:val="10C87C05"/>
    <w:rsid w:val="10CB4752"/>
    <w:rsid w:val="10D71E87"/>
    <w:rsid w:val="10DC0196"/>
    <w:rsid w:val="10F308A8"/>
    <w:rsid w:val="10FB32D7"/>
    <w:rsid w:val="11054656"/>
    <w:rsid w:val="11105676"/>
    <w:rsid w:val="111D0617"/>
    <w:rsid w:val="111E4174"/>
    <w:rsid w:val="112332D7"/>
    <w:rsid w:val="112D0C3F"/>
    <w:rsid w:val="112F3F0F"/>
    <w:rsid w:val="114C4FA4"/>
    <w:rsid w:val="116B779F"/>
    <w:rsid w:val="11727952"/>
    <w:rsid w:val="11800B97"/>
    <w:rsid w:val="118F6474"/>
    <w:rsid w:val="11B5219D"/>
    <w:rsid w:val="11DB7139"/>
    <w:rsid w:val="11F97F6A"/>
    <w:rsid w:val="11FA1CDD"/>
    <w:rsid w:val="12122B0D"/>
    <w:rsid w:val="12161635"/>
    <w:rsid w:val="121F5747"/>
    <w:rsid w:val="12300324"/>
    <w:rsid w:val="123513CB"/>
    <w:rsid w:val="123B374F"/>
    <w:rsid w:val="123F5451"/>
    <w:rsid w:val="1245515E"/>
    <w:rsid w:val="124D68D1"/>
    <w:rsid w:val="125D6CF0"/>
    <w:rsid w:val="12784369"/>
    <w:rsid w:val="12824EEB"/>
    <w:rsid w:val="12831859"/>
    <w:rsid w:val="128710F8"/>
    <w:rsid w:val="12897230"/>
    <w:rsid w:val="129E5322"/>
    <w:rsid w:val="12A71DA9"/>
    <w:rsid w:val="12B62420"/>
    <w:rsid w:val="12BF0D5E"/>
    <w:rsid w:val="12DA2574"/>
    <w:rsid w:val="12E05127"/>
    <w:rsid w:val="13131B25"/>
    <w:rsid w:val="13196A15"/>
    <w:rsid w:val="13294B0F"/>
    <w:rsid w:val="13573C9E"/>
    <w:rsid w:val="13585CAC"/>
    <w:rsid w:val="135D5C1E"/>
    <w:rsid w:val="13672176"/>
    <w:rsid w:val="137A743B"/>
    <w:rsid w:val="137C5058"/>
    <w:rsid w:val="13924A3A"/>
    <w:rsid w:val="13934201"/>
    <w:rsid w:val="13994B0D"/>
    <w:rsid w:val="13AF7CCB"/>
    <w:rsid w:val="13BB37EC"/>
    <w:rsid w:val="13BD3535"/>
    <w:rsid w:val="13C2036F"/>
    <w:rsid w:val="13C71A9B"/>
    <w:rsid w:val="13CA3E07"/>
    <w:rsid w:val="13D75E2D"/>
    <w:rsid w:val="13DD6FDA"/>
    <w:rsid w:val="13E64195"/>
    <w:rsid w:val="140319CD"/>
    <w:rsid w:val="1461273F"/>
    <w:rsid w:val="147670C9"/>
    <w:rsid w:val="14775224"/>
    <w:rsid w:val="14873B71"/>
    <w:rsid w:val="14886C9C"/>
    <w:rsid w:val="149768D9"/>
    <w:rsid w:val="14AA05F1"/>
    <w:rsid w:val="14B42B06"/>
    <w:rsid w:val="14EB4163"/>
    <w:rsid w:val="150264C2"/>
    <w:rsid w:val="150B487E"/>
    <w:rsid w:val="150F2E19"/>
    <w:rsid w:val="151627A4"/>
    <w:rsid w:val="15315497"/>
    <w:rsid w:val="153950FE"/>
    <w:rsid w:val="15426A13"/>
    <w:rsid w:val="15447AEA"/>
    <w:rsid w:val="15564328"/>
    <w:rsid w:val="155D683B"/>
    <w:rsid w:val="15646815"/>
    <w:rsid w:val="157951CA"/>
    <w:rsid w:val="159F741B"/>
    <w:rsid w:val="15C014CD"/>
    <w:rsid w:val="15C744E2"/>
    <w:rsid w:val="15C83FF3"/>
    <w:rsid w:val="15D32787"/>
    <w:rsid w:val="15D54D0E"/>
    <w:rsid w:val="15E45532"/>
    <w:rsid w:val="16053B0A"/>
    <w:rsid w:val="160D0901"/>
    <w:rsid w:val="160D0F4B"/>
    <w:rsid w:val="161C258E"/>
    <w:rsid w:val="162168FD"/>
    <w:rsid w:val="16341712"/>
    <w:rsid w:val="16475714"/>
    <w:rsid w:val="16615DB4"/>
    <w:rsid w:val="1668337E"/>
    <w:rsid w:val="16824313"/>
    <w:rsid w:val="1685520C"/>
    <w:rsid w:val="168E5775"/>
    <w:rsid w:val="16B25D74"/>
    <w:rsid w:val="16BE5511"/>
    <w:rsid w:val="1712159A"/>
    <w:rsid w:val="17155628"/>
    <w:rsid w:val="171A63F0"/>
    <w:rsid w:val="17305439"/>
    <w:rsid w:val="17337FC0"/>
    <w:rsid w:val="174C0F3A"/>
    <w:rsid w:val="175244F1"/>
    <w:rsid w:val="1768073E"/>
    <w:rsid w:val="17694964"/>
    <w:rsid w:val="176C6E50"/>
    <w:rsid w:val="17720078"/>
    <w:rsid w:val="17755979"/>
    <w:rsid w:val="178F460E"/>
    <w:rsid w:val="17CB7B63"/>
    <w:rsid w:val="17E2137E"/>
    <w:rsid w:val="17E356F7"/>
    <w:rsid w:val="17FA5BF8"/>
    <w:rsid w:val="180D7588"/>
    <w:rsid w:val="184461DF"/>
    <w:rsid w:val="185767AB"/>
    <w:rsid w:val="18605143"/>
    <w:rsid w:val="18657801"/>
    <w:rsid w:val="1872278B"/>
    <w:rsid w:val="187F2674"/>
    <w:rsid w:val="1881124C"/>
    <w:rsid w:val="18884B2E"/>
    <w:rsid w:val="18893117"/>
    <w:rsid w:val="18991417"/>
    <w:rsid w:val="18A7112A"/>
    <w:rsid w:val="18CB75DB"/>
    <w:rsid w:val="18D473B7"/>
    <w:rsid w:val="18F54FAA"/>
    <w:rsid w:val="18F9397E"/>
    <w:rsid w:val="190101A6"/>
    <w:rsid w:val="19170735"/>
    <w:rsid w:val="19175576"/>
    <w:rsid w:val="191B26BF"/>
    <w:rsid w:val="191C7A86"/>
    <w:rsid w:val="191E05B1"/>
    <w:rsid w:val="191F4170"/>
    <w:rsid w:val="192453B7"/>
    <w:rsid w:val="193C2E74"/>
    <w:rsid w:val="193E7402"/>
    <w:rsid w:val="195478FE"/>
    <w:rsid w:val="19566690"/>
    <w:rsid w:val="195E3808"/>
    <w:rsid w:val="196D1039"/>
    <w:rsid w:val="197874D5"/>
    <w:rsid w:val="19884D7D"/>
    <w:rsid w:val="198D5159"/>
    <w:rsid w:val="1992649B"/>
    <w:rsid w:val="19A861A0"/>
    <w:rsid w:val="19AB1171"/>
    <w:rsid w:val="19C41571"/>
    <w:rsid w:val="19CF6648"/>
    <w:rsid w:val="19CF7EE4"/>
    <w:rsid w:val="19D72509"/>
    <w:rsid w:val="19D82829"/>
    <w:rsid w:val="1A0D726E"/>
    <w:rsid w:val="1A1B13EC"/>
    <w:rsid w:val="1A1B31FE"/>
    <w:rsid w:val="1A6354C4"/>
    <w:rsid w:val="1A8558FB"/>
    <w:rsid w:val="1AA7208B"/>
    <w:rsid w:val="1AC346DD"/>
    <w:rsid w:val="1AC8610F"/>
    <w:rsid w:val="1AD0189A"/>
    <w:rsid w:val="1AE808C0"/>
    <w:rsid w:val="1AFA6B23"/>
    <w:rsid w:val="1B005AF0"/>
    <w:rsid w:val="1B017F4E"/>
    <w:rsid w:val="1B132501"/>
    <w:rsid w:val="1B137CC6"/>
    <w:rsid w:val="1B155FFD"/>
    <w:rsid w:val="1B1632F3"/>
    <w:rsid w:val="1B19282A"/>
    <w:rsid w:val="1B236B95"/>
    <w:rsid w:val="1B2433E7"/>
    <w:rsid w:val="1B2D384A"/>
    <w:rsid w:val="1B305E3B"/>
    <w:rsid w:val="1B3A0A1C"/>
    <w:rsid w:val="1B5272EF"/>
    <w:rsid w:val="1B7628DB"/>
    <w:rsid w:val="1B9E29EE"/>
    <w:rsid w:val="1BA547F2"/>
    <w:rsid w:val="1BB74D53"/>
    <w:rsid w:val="1BE90DC4"/>
    <w:rsid w:val="1BEE0E1C"/>
    <w:rsid w:val="1BF87B0D"/>
    <w:rsid w:val="1C001EF1"/>
    <w:rsid w:val="1C035F48"/>
    <w:rsid w:val="1C115845"/>
    <w:rsid w:val="1C116A11"/>
    <w:rsid w:val="1C1A237F"/>
    <w:rsid w:val="1C2576A1"/>
    <w:rsid w:val="1C33246D"/>
    <w:rsid w:val="1C444E72"/>
    <w:rsid w:val="1C4F550A"/>
    <w:rsid w:val="1C535A79"/>
    <w:rsid w:val="1C5F1FB4"/>
    <w:rsid w:val="1C695F8C"/>
    <w:rsid w:val="1C6B2F78"/>
    <w:rsid w:val="1C6F134D"/>
    <w:rsid w:val="1C827735"/>
    <w:rsid w:val="1CA75835"/>
    <w:rsid w:val="1CBB3C08"/>
    <w:rsid w:val="1CC23AE9"/>
    <w:rsid w:val="1CC44468"/>
    <w:rsid w:val="1CF72574"/>
    <w:rsid w:val="1CF94CFA"/>
    <w:rsid w:val="1CFC2D61"/>
    <w:rsid w:val="1D066F3B"/>
    <w:rsid w:val="1D275961"/>
    <w:rsid w:val="1D366209"/>
    <w:rsid w:val="1D4A470A"/>
    <w:rsid w:val="1D632C44"/>
    <w:rsid w:val="1D637893"/>
    <w:rsid w:val="1D660B1C"/>
    <w:rsid w:val="1D69253D"/>
    <w:rsid w:val="1D826FA4"/>
    <w:rsid w:val="1D872F1B"/>
    <w:rsid w:val="1D931BC4"/>
    <w:rsid w:val="1DC750F4"/>
    <w:rsid w:val="1E174966"/>
    <w:rsid w:val="1E1974A9"/>
    <w:rsid w:val="1E2F2A4E"/>
    <w:rsid w:val="1E350B33"/>
    <w:rsid w:val="1E5228A7"/>
    <w:rsid w:val="1E5B050D"/>
    <w:rsid w:val="1E761EB8"/>
    <w:rsid w:val="1E7802B2"/>
    <w:rsid w:val="1E7970AD"/>
    <w:rsid w:val="1E863541"/>
    <w:rsid w:val="1E8A05A0"/>
    <w:rsid w:val="1E994F7B"/>
    <w:rsid w:val="1EAE1F87"/>
    <w:rsid w:val="1EB01A1E"/>
    <w:rsid w:val="1EB640FD"/>
    <w:rsid w:val="1EC709C1"/>
    <w:rsid w:val="1ED91BD1"/>
    <w:rsid w:val="1EFA5717"/>
    <w:rsid w:val="1F041A5C"/>
    <w:rsid w:val="1F053CF4"/>
    <w:rsid w:val="1F1C21BA"/>
    <w:rsid w:val="1F2E7B5D"/>
    <w:rsid w:val="1F3B32AE"/>
    <w:rsid w:val="1F3D4F03"/>
    <w:rsid w:val="1F586818"/>
    <w:rsid w:val="1F7B2F5D"/>
    <w:rsid w:val="1FA97378"/>
    <w:rsid w:val="1FBB3A48"/>
    <w:rsid w:val="1FC208A2"/>
    <w:rsid w:val="200463BF"/>
    <w:rsid w:val="20096514"/>
    <w:rsid w:val="201D5530"/>
    <w:rsid w:val="20211CC8"/>
    <w:rsid w:val="204209E8"/>
    <w:rsid w:val="2042644F"/>
    <w:rsid w:val="206B5FD0"/>
    <w:rsid w:val="206C4540"/>
    <w:rsid w:val="20916410"/>
    <w:rsid w:val="20A866D9"/>
    <w:rsid w:val="20AA4548"/>
    <w:rsid w:val="20D948A5"/>
    <w:rsid w:val="20E45223"/>
    <w:rsid w:val="20E84505"/>
    <w:rsid w:val="210F4BD2"/>
    <w:rsid w:val="211D6FA4"/>
    <w:rsid w:val="21276698"/>
    <w:rsid w:val="21283C03"/>
    <w:rsid w:val="212D363A"/>
    <w:rsid w:val="213B4D31"/>
    <w:rsid w:val="215E7282"/>
    <w:rsid w:val="216A7ED8"/>
    <w:rsid w:val="2186565F"/>
    <w:rsid w:val="218E7DB3"/>
    <w:rsid w:val="21A35EC0"/>
    <w:rsid w:val="21A732F1"/>
    <w:rsid w:val="21C45972"/>
    <w:rsid w:val="21E13F6C"/>
    <w:rsid w:val="220A51A2"/>
    <w:rsid w:val="22116264"/>
    <w:rsid w:val="22137BA5"/>
    <w:rsid w:val="22223E9A"/>
    <w:rsid w:val="22350945"/>
    <w:rsid w:val="22377122"/>
    <w:rsid w:val="223F12C6"/>
    <w:rsid w:val="22434664"/>
    <w:rsid w:val="22756CD3"/>
    <w:rsid w:val="22786881"/>
    <w:rsid w:val="228F0744"/>
    <w:rsid w:val="229D7335"/>
    <w:rsid w:val="22B31A62"/>
    <w:rsid w:val="22BC79E7"/>
    <w:rsid w:val="22C83EC9"/>
    <w:rsid w:val="22E20D41"/>
    <w:rsid w:val="22E40C20"/>
    <w:rsid w:val="22EA0800"/>
    <w:rsid w:val="22EE3BF6"/>
    <w:rsid w:val="22F253C1"/>
    <w:rsid w:val="235F3591"/>
    <w:rsid w:val="23673627"/>
    <w:rsid w:val="23794E4F"/>
    <w:rsid w:val="23AB4943"/>
    <w:rsid w:val="23B65AE5"/>
    <w:rsid w:val="23D32D59"/>
    <w:rsid w:val="23F53C67"/>
    <w:rsid w:val="24026B97"/>
    <w:rsid w:val="240809BA"/>
    <w:rsid w:val="241B6513"/>
    <w:rsid w:val="24223B56"/>
    <w:rsid w:val="242952E2"/>
    <w:rsid w:val="24536DD8"/>
    <w:rsid w:val="245B146F"/>
    <w:rsid w:val="247914F7"/>
    <w:rsid w:val="24932002"/>
    <w:rsid w:val="24996CE3"/>
    <w:rsid w:val="24A9071E"/>
    <w:rsid w:val="24B2415C"/>
    <w:rsid w:val="24CF2B15"/>
    <w:rsid w:val="24E76F16"/>
    <w:rsid w:val="24EF7DFC"/>
    <w:rsid w:val="24FC6030"/>
    <w:rsid w:val="24FC6F01"/>
    <w:rsid w:val="25020D76"/>
    <w:rsid w:val="25153177"/>
    <w:rsid w:val="25197926"/>
    <w:rsid w:val="2523167B"/>
    <w:rsid w:val="25280940"/>
    <w:rsid w:val="252A7583"/>
    <w:rsid w:val="2544488F"/>
    <w:rsid w:val="25497039"/>
    <w:rsid w:val="255C1250"/>
    <w:rsid w:val="256B78D6"/>
    <w:rsid w:val="25933843"/>
    <w:rsid w:val="25C146A6"/>
    <w:rsid w:val="25C43DAC"/>
    <w:rsid w:val="25E12B68"/>
    <w:rsid w:val="26030658"/>
    <w:rsid w:val="261B4776"/>
    <w:rsid w:val="261E511B"/>
    <w:rsid w:val="262C70D6"/>
    <w:rsid w:val="26300955"/>
    <w:rsid w:val="26682A9E"/>
    <w:rsid w:val="26747F9C"/>
    <w:rsid w:val="267F3717"/>
    <w:rsid w:val="268524AA"/>
    <w:rsid w:val="26BA17B2"/>
    <w:rsid w:val="26BC548A"/>
    <w:rsid w:val="26C013C4"/>
    <w:rsid w:val="26DD0AB7"/>
    <w:rsid w:val="26E00BF6"/>
    <w:rsid w:val="26ED3432"/>
    <w:rsid w:val="26EF394A"/>
    <w:rsid w:val="26F43FEC"/>
    <w:rsid w:val="271E6FAA"/>
    <w:rsid w:val="272D1E14"/>
    <w:rsid w:val="274A0E1C"/>
    <w:rsid w:val="275E3926"/>
    <w:rsid w:val="2768776D"/>
    <w:rsid w:val="2777683B"/>
    <w:rsid w:val="27873BE7"/>
    <w:rsid w:val="279D7D45"/>
    <w:rsid w:val="27B379CD"/>
    <w:rsid w:val="27CC62A9"/>
    <w:rsid w:val="27E851C5"/>
    <w:rsid w:val="28116143"/>
    <w:rsid w:val="28295DDC"/>
    <w:rsid w:val="283D598A"/>
    <w:rsid w:val="28423FD8"/>
    <w:rsid w:val="28465A8C"/>
    <w:rsid w:val="28785EAF"/>
    <w:rsid w:val="288E3301"/>
    <w:rsid w:val="28970A1F"/>
    <w:rsid w:val="28A03A81"/>
    <w:rsid w:val="28D55659"/>
    <w:rsid w:val="28E85481"/>
    <w:rsid w:val="28F8639F"/>
    <w:rsid w:val="28FB243F"/>
    <w:rsid w:val="28FD32E0"/>
    <w:rsid w:val="2909626A"/>
    <w:rsid w:val="291C3046"/>
    <w:rsid w:val="29275693"/>
    <w:rsid w:val="29291737"/>
    <w:rsid w:val="29302886"/>
    <w:rsid w:val="29352F6E"/>
    <w:rsid w:val="294D4409"/>
    <w:rsid w:val="29654CCE"/>
    <w:rsid w:val="29693B90"/>
    <w:rsid w:val="296C754F"/>
    <w:rsid w:val="296F01E6"/>
    <w:rsid w:val="2976065F"/>
    <w:rsid w:val="297940AA"/>
    <w:rsid w:val="298E53DC"/>
    <w:rsid w:val="29970C6C"/>
    <w:rsid w:val="299E3CAD"/>
    <w:rsid w:val="29BB2BB4"/>
    <w:rsid w:val="29BE5219"/>
    <w:rsid w:val="29D72C83"/>
    <w:rsid w:val="29D76730"/>
    <w:rsid w:val="29F91ABD"/>
    <w:rsid w:val="29F924A0"/>
    <w:rsid w:val="2A097723"/>
    <w:rsid w:val="2A171D41"/>
    <w:rsid w:val="2A2D685E"/>
    <w:rsid w:val="2A417F2A"/>
    <w:rsid w:val="2A4C6B10"/>
    <w:rsid w:val="2A567CA1"/>
    <w:rsid w:val="2A65474A"/>
    <w:rsid w:val="2A706C6E"/>
    <w:rsid w:val="2AB277CC"/>
    <w:rsid w:val="2ABA1D0E"/>
    <w:rsid w:val="2ACB7458"/>
    <w:rsid w:val="2AED0198"/>
    <w:rsid w:val="2AED551B"/>
    <w:rsid w:val="2AF93066"/>
    <w:rsid w:val="2AFF366C"/>
    <w:rsid w:val="2B1B6D02"/>
    <w:rsid w:val="2B202F37"/>
    <w:rsid w:val="2B3B6795"/>
    <w:rsid w:val="2B3F0A71"/>
    <w:rsid w:val="2B3F6A2E"/>
    <w:rsid w:val="2B5A0679"/>
    <w:rsid w:val="2B5B4957"/>
    <w:rsid w:val="2B66709C"/>
    <w:rsid w:val="2B7F14CE"/>
    <w:rsid w:val="2B831F66"/>
    <w:rsid w:val="2B8B5900"/>
    <w:rsid w:val="2B9102BC"/>
    <w:rsid w:val="2BD416EB"/>
    <w:rsid w:val="2BE16BC1"/>
    <w:rsid w:val="2BF02535"/>
    <w:rsid w:val="2BF0304A"/>
    <w:rsid w:val="2BF763FE"/>
    <w:rsid w:val="2C0A0B75"/>
    <w:rsid w:val="2C1D21DC"/>
    <w:rsid w:val="2C1F61B9"/>
    <w:rsid w:val="2C2A59AC"/>
    <w:rsid w:val="2C66251B"/>
    <w:rsid w:val="2C7E5471"/>
    <w:rsid w:val="2CA03948"/>
    <w:rsid w:val="2CB166AD"/>
    <w:rsid w:val="2CB27027"/>
    <w:rsid w:val="2CB824D8"/>
    <w:rsid w:val="2CBF76A7"/>
    <w:rsid w:val="2CCA6190"/>
    <w:rsid w:val="2CD0421E"/>
    <w:rsid w:val="2CF9154D"/>
    <w:rsid w:val="2CFD724D"/>
    <w:rsid w:val="2CFE321C"/>
    <w:rsid w:val="2D0A0B17"/>
    <w:rsid w:val="2D0D58B9"/>
    <w:rsid w:val="2D110B06"/>
    <w:rsid w:val="2D112883"/>
    <w:rsid w:val="2D2307FE"/>
    <w:rsid w:val="2D2F11F0"/>
    <w:rsid w:val="2D395ECB"/>
    <w:rsid w:val="2D4277BD"/>
    <w:rsid w:val="2D4348E3"/>
    <w:rsid w:val="2D5972AD"/>
    <w:rsid w:val="2D700A83"/>
    <w:rsid w:val="2D7800FE"/>
    <w:rsid w:val="2D8066D7"/>
    <w:rsid w:val="2DA40A3B"/>
    <w:rsid w:val="2DA93A04"/>
    <w:rsid w:val="2DB27D05"/>
    <w:rsid w:val="2DC56BFE"/>
    <w:rsid w:val="2DC61E9A"/>
    <w:rsid w:val="2DCD718F"/>
    <w:rsid w:val="2DD43D85"/>
    <w:rsid w:val="2DD44B8B"/>
    <w:rsid w:val="2DEB5B59"/>
    <w:rsid w:val="2DF34DE7"/>
    <w:rsid w:val="2E0B145F"/>
    <w:rsid w:val="2E215880"/>
    <w:rsid w:val="2E6B3CDB"/>
    <w:rsid w:val="2EA70372"/>
    <w:rsid w:val="2EBD48DC"/>
    <w:rsid w:val="2EDB0BEC"/>
    <w:rsid w:val="2EEA2854"/>
    <w:rsid w:val="2EEE67F6"/>
    <w:rsid w:val="2EF10B55"/>
    <w:rsid w:val="2EF22C8E"/>
    <w:rsid w:val="2EF5478B"/>
    <w:rsid w:val="2EFF6E54"/>
    <w:rsid w:val="2F042583"/>
    <w:rsid w:val="2F3602D4"/>
    <w:rsid w:val="2F39297D"/>
    <w:rsid w:val="2F4756DD"/>
    <w:rsid w:val="2F4A51C4"/>
    <w:rsid w:val="2F612991"/>
    <w:rsid w:val="2F676BEB"/>
    <w:rsid w:val="2F70656B"/>
    <w:rsid w:val="2F961D83"/>
    <w:rsid w:val="2FA02B70"/>
    <w:rsid w:val="2FA75F6C"/>
    <w:rsid w:val="2FA826D3"/>
    <w:rsid w:val="2FB34A1E"/>
    <w:rsid w:val="2FB8110C"/>
    <w:rsid w:val="2FB85208"/>
    <w:rsid w:val="2FC60F9E"/>
    <w:rsid w:val="2FCB4BAE"/>
    <w:rsid w:val="2FD94EDA"/>
    <w:rsid w:val="2FE24B4B"/>
    <w:rsid w:val="2FFB4251"/>
    <w:rsid w:val="3013260F"/>
    <w:rsid w:val="302C2505"/>
    <w:rsid w:val="305069E9"/>
    <w:rsid w:val="30631DB4"/>
    <w:rsid w:val="30654376"/>
    <w:rsid w:val="30782D8E"/>
    <w:rsid w:val="307C69E3"/>
    <w:rsid w:val="307C7425"/>
    <w:rsid w:val="307E6FB9"/>
    <w:rsid w:val="30A4198B"/>
    <w:rsid w:val="30A55F78"/>
    <w:rsid w:val="30B10721"/>
    <w:rsid w:val="30B35D19"/>
    <w:rsid w:val="30C65115"/>
    <w:rsid w:val="30CD79BC"/>
    <w:rsid w:val="30CE3F55"/>
    <w:rsid w:val="30F7683A"/>
    <w:rsid w:val="31225D07"/>
    <w:rsid w:val="313066E0"/>
    <w:rsid w:val="31495C3B"/>
    <w:rsid w:val="3185746D"/>
    <w:rsid w:val="318A31BA"/>
    <w:rsid w:val="318C09CA"/>
    <w:rsid w:val="319D0CB3"/>
    <w:rsid w:val="31C6162D"/>
    <w:rsid w:val="31D705BC"/>
    <w:rsid w:val="31EA7340"/>
    <w:rsid w:val="31EE3D4E"/>
    <w:rsid w:val="31F74C43"/>
    <w:rsid w:val="32255BDC"/>
    <w:rsid w:val="322F7B43"/>
    <w:rsid w:val="32383561"/>
    <w:rsid w:val="32423BB6"/>
    <w:rsid w:val="32435248"/>
    <w:rsid w:val="32440642"/>
    <w:rsid w:val="32502120"/>
    <w:rsid w:val="32512765"/>
    <w:rsid w:val="32635C92"/>
    <w:rsid w:val="328B0FFA"/>
    <w:rsid w:val="32997952"/>
    <w:rsid w:val="32A3493F"/>
    <w:rsid w:val="32A74BA0"/>
    <w:rsid w:val="32B53C54"/>
    <w:rsid w:val="32C64875"/>
    <w:rsid w:val="32F16320"/>
    <w:rsid w:val="33011F0D"/>
    <w:rsid w:val="330660BE"/>
    <w:rsid w:val="330B4171"/>
    <w:rsid w:val="33117992"/>
    <w:rsid w:val="332F4F02"/>
    <w:rsid w:val="336659EE"/>
    <w:rsid w:val="33667D19"/>
    <w:rsid w:val="33693C85"/>
    <w:rsid w:val="3369537E"/>
    <w:rsid w:val="337263D6"/>
    <w:rsid w:val="337B075B"/>
    <w:rsid w:val="33A441BA"/>
    <w:rsid w:val="33AB3A5C"/>
    <w:rsid w:val="33AC05BC"/>
    <w:rsid w:val="33C80B28"/>
    <w:rsid w:val="33CD1E3B"/>
    <w:rsid w:val="33D00F44"/>
    <w:rsid w:val="33EC483A"/>
    <w:rsid w:val="33F02A18"/>
    <w:rsid w:val="33F21AC5"/>
    <w:rsid w:val="33FE2688"/>
    <w:rsid w:val="340A315B"/>
    <w:rsid w:val="341421B2"/>
    <w:rsid w:val="342928E1"/>
    <w:rsid w:val="342A3CFA"/>
    <w:rsid w:val="342E23EC"/>
    <w:rsid w:val="343314E9"/>
    <w:rsid w:val="344E14B5"/>
    <w:rsid w:val="34530659"/>
    <w:rsid w:val="3472138C"/>
    <w:rsid w:val="347A18C4"/>
    <w:rsid w:val="347A3F21"/>
    <w:rsid w:val="3482253E"/>
    <w:rsid w:val="34882DB7"/>
    <w:rsid w:val="34AE205F"/>
    <w:rsid w:val="34B213DA"/>
    <w:rsid w:val="34BA2D91"/>
    <w:rsid w:val="34DF3808"/>
    <w:rsid w:val="350C71EE"/>
    <w:rsid w:val="350D69F8"/>
    <w:rsid w:val="351867B0"/>
    <w:rsid w:val="35210732"/>
    <w:rsid w:val="352860AF"/>
    <w:rsid w:val="35354643"/>
    <w:rsid w:val="35483FCE"/>
    <w:rsid w:val="35542235"/>
    <w:rsid w:val="35600DF2"/>
    <w:rsid w:val="358C1B99"/>
    <w:rsid w:val="35CA6BE4"/>
    <w:rsid w:val="35D1151C"/>
    <w:rsid w:val="35D821D8"/>
    <w:rsid w:val="35EE5C73"/>
    <w:rsid w:val="35F27361"/>
    <w:rsid w:val="35FC2C8F"/>
    <w:rsid w:val="3604043B"/>
    <w:rsid w:val="360C0E1F"/>
    <w:rsid w:val="362E7BB3"/>
    <w:rsid w:val="36445B6F"/>
    <w:rsid w:val="36593A72"/>
    <w:rsid w:val="365D3CA0"/>
    <w:rsid w:val="366D1ED8"/>
    <w:rsid w:val="36836FF5"/>
    <w:rsid w:val="36895451"/>
    <w:rsid w:val="369A3315"/>
    <w:rsid w:val="369A4A92"/>
    <w:rsid w:val="36AD70D6"/>
    <w:rsid w:val="36C90B88"/>
    <w:rsid w:val="36D86B1E"/>
    <w:rsid w:val="36F217A3"/>
    <w:rsid w:val="36F363C0"/>
    <w:rsid w:val="37000C7A"/>
    <w:rsid w:val="37036B90"/>
    <w:rsid w:val="37103EE5"/>
    <w:rsid w:val="37116CF4"/>
    <w:rsid w:val="372B545F"/>
    <w:rsid w:val="37342E19"/>
    <w:rsid w:val="3735173A"/>
    <w:rsid w:val="374452DE"/>
    <w:rsid w:val="374603FD"/>
    <w:rsid w:val="375253E8"/>
    <w:rsid w:val="37582AB0"/>
    <w:rsid w:val="375A347D"/>
    <w:rsid w:val="375D05C2"/>
    <w:rsid w:val="37624539"/>
    <w:rsid w:val="3767192F"/>
    <w:rsid w:val="37693483"/>
    <w:rsid w:val="377640BA"/>
    <w:rsid w:val="37B23BB6"/>
    <w:rsid w:val="37B24FF3"/>
    <w:rsid w:val="37C3218E"/>
    <w:rsid w:val="37CE31E2"/>
    <w:rsid w:val="37D45CFE"/>
    <w:rsid w:val="37D65A03"/>
    <w:rsid w:val="37D848A9"/>
    <w:rsid w:val="37E11814"/>
    <w:rsid w:val="37EE29D0"/>
    <w:rsid w:val="3813621F"/>
    <w:rsid w:val="383D789C"/>
    <w:rsid w:val="385065E6"/>
    <w:rsid w:val="386F47DF"/>
    <w:rsid w:val="389C7C9D"/>
    <w:rsid w:val="38A35AF8"/>
    <w:rsid w:val="38BE2196"/>
    <w:rsid w:val="38C51B8C"/>
    <w:rsid w:val="38F07FCA"/>
    <w:rsid w:val="38F14833"/>
    <w:rsid w:val="38F830CB"/>
    <w:rsid w:val="39067C10"/>
    <w:rsid w:val="391827CD"/>
    <w:rsid w:val="39190B80"/>
    <w:rsid w:val="3925224B"/>
    <w:rsid w:val="39374F51"/>
    <w:rsid w:val="39400F9B"/>
    <w:rsid w:val="395C46E1"/>
    <w:rsid w:val="395F6F03"/>
    <w:rsid w:val="396751E0"/>
    <w:rsid w:val="39703F5E"/>
    <w:rsid w:val="397A12D8"/>
    <w:rsid w:val="398F1BF6"/>
    <w:rsid w:val="39902C7F"/>
    <w:rsid w:val="3996380D"/>
    <w:rsid w:val="3997233E"/>
    <w:rsid w:val="39BE21A3"/>
    <w:rsid w:val="39C06090"/>
    <w:rsid w:val="39CB5A5D"/>
    <w:rsid w:val="39DB1899"/>
    <w:rsid w:val="3A0107E7"/>
    <w:rsid w:val="3A234AA0"/>
    <w:rsid w:val="3A2D3041"/>
    <w:rsid w:val="3A342949"/>
    <w:rsid w:val="3A3B2449"/>
    <w:rsid w:val="3A440522"/>
    <w:rsid w:val="3A617951"/>
    <w:rsid w:val="3A654AAC"/>
    <w:rsid w:val="3A66694D"/>
    <w:rsid w:val="3A790B7A"/>
    <w:rsid w:val="3A803B01"/>
    <w:rsid w:val="3A867BF3"/>
    <w:rsid w:val="3A87147C"/>
    <w:rsid w:val="3A8A2E97"/>
    <w:rsid w:val="3A9A50AB"/>
    <w:rsid w:val="3AA14E99"/>
    <w:rsid w:val="3AAC020C"/>
    <w:rsid w:val="3AB22A6C"/>
    <w:rsid w:val="3AD4138F"/>
    <w:rsid w:val="3AD640CB"/>
    <w:rsid w:val="3ADC5754"/>
    <w:rsid w:val="3AEF2975"/>
    <w:rsid w:val="3AFD7459"/>
    <w:rsid w:val="3AFE05C8"/>
    <w:rsid w:val="3AFF528D"/>
    <w:rsid w:val="3B045178"/>
    <w:rsid w:val="3B0D041E"/>
    <w:rsid w:val="3B1129F2"/>
    <w:rsid w:val="3B213AB4"/>
    <w:rsid w:val="3B226DD5"/>
    <w:rsid w:val="3B246134"/>
    <w:rsid w:val="3B263E67"/>
    <w:rsid w:val="3B30698E"/>
    <w:rsid w:val="3B3874AD"/>
    <w:rsid w:val="3B4D6572"/>
    <w:rsid w:val="3B4E2B9C"/>
    <w:rsid w:val="3B4F034F"/>
    <w:rsid w:val="3B570A44"/>
    <w:rsid w:val="3B631F84"/>
    <w:rsid w:val="3B6405FB"/>
    <w:rsid w:val="3B6D4544"/>
    <w:rsid w:val="3B7A785A"/>
    <w:rsid w:val="3B952D51"/>
    <w:rsid w:val="3B997B21"/>
    <w:rsid w:val="3BB351E5"/>
    <w:rsid w:val="3BB56E13"/>
    <w:rsid w:val="3BCB2304"/>
    <w:rsid w:val="3BE1061C"/>
    <w:rsid w:val="3BEB5DB9"/>
    <w:rsid w:val="3BF072E6"/>
    <w:rsid w:val="3BFD537E"/>
    <w:rsid w:val="3C152371"/>
    <w:rsid w:val="3C204F37"/>
    <w:rsid w:val="3C335498"/>
    <w:rsid w:val="3C4F392B"/>
    <w:rsid w:val="3C547659"/>
    <w:rsid w:val="3C5D3AC9"/>
    <w:rsid w:val="3C61534B"/>
    <w:rsid w:val="3C7572D4"/>
    <w:rsid w:val="3C7F438A"/>
    <w:rsid w:val="3C8274C0"/>
    <w:rsid w:val="3C9E1CD0"/>
    <w:rsid w:val="3CDB136D"/>
    <w:rsid w:val="3CDB58D0"/>
    <w:rsid w:val="3CDE303C"/>
    <w:rsid w:val="3D0624B8"/>
    <w:rsid w:val="3D1D33BF"/>
    <w:rsid w:val="3D3D0F27"/>
    <w:rsid w:val="3D413957"/>
    <w:rsid w:val="3D421C5C"/>
    <w:rsid w:val="3D441081"/>
    <w:rsid w:val="3D501B69"/>
    <w:rsid w:val="3D5723D1"/>
    <w:rsid w:val="3D5D05ED"/>
    <w:rsid w:val="3D6251A6"/>
    <w:rsid w:val="3D7D5B4F"/>
    <w:rsid w:val="3DA963EC"/>
    <w:rsid w:val="3DAC6FF2"/>
    <w:rsid w:val="3DB1107F"/>
    <w:rsid w:val="3DBD041E"/>
    <w:rsid w:val="3DC73D83"/>
    <w:rsid w:val="3DCE2380"/>
    <w:rsid w:val="3E0A4F64"/>
    <w:rsid w:val="3E147DEA"/>
    <w:rsid w:val="3E343E1F"/>
    <w:rsid w:val="3E3C78C0"/>
    <w:rsid w:val="3E3E0CCF"/>
    <w:rsid w:val="3E402287"/>
    <w:rsid w:val="3E415260"/>
    <w:rsid w:val="3E4E3AEB"/>
    <w:rsid w:val="3E5971D4"/>
    <w:rsid w:val="3E6170B2"/>
    <w:rsid w:val="3E705CD4"/>
    <w:rsid w:val="3E7A07E9"/>
    <w:rsid w:val="3E7C4091"/>
    <w:rsid w:val="3E981DF5"/>
    <w:rsid w:val="3EA70758"/>
    <w:rsid w:val="3EAD4D89"/>
    <w:rsid w:val="3EB13052"/>
    <w:rsid w:val="3EB16EB1"/>
    <w:rsid w:val="3EE94382"/>
    <w:rsid w:val="3EFC5246"/>
    <w:rsid w:val="3F1C3149"/>
    <w:rsid w:val="3F364BE9"/>
    <w:rsid w:val="3F3F232A"/>
    <w:rsid w:val="3F501900"/>
    <w:rsid w:val="3F560A56"/>
    <w:rsid w:val="3F562FC3"/>
    <w:rsid w:val="3F5B30EC"/>
    <w:rsid w:val="3F7075BA"/>
    <w:rsid w:val="3F861D9D"/>
    <w:rsid w:val="3FA7359A"/>
    <w:rsid w:val="3FAB70F2"/>
    <w:rsid w:val="3FD07513"/>
    <w:rsid w:val="3FD16A9A"/>
    <w:rsid w:val="3FDE796C"/>
    <w:rsid w:val="3FE53446"/>
    <w:rsid w:val="3FEC21CD"/>
    <w:rsid w:val="40351EAB"/>
    <w:rsid w:val="40414C88"/>
    <w:rsid w:val="4045229D"/>
    <w:rsid w:val="404A6B80"/>
    <w:rsid w:val="40501172"/>
    <w:rsid w:val="40631D33"/>
    <w:rsid w:val="406D242F"/>
    <w:rsid w:val="40801834"/>
    <w:rsid w:val="40915B3A"/>
    <w:rsid w:val="40A6637C"/>
    <w:rsid w:val="40CA2CC9"/>
    <w:rsid w:val="40D514F7"/>
    <w:rsid w:val="40D617E7"/>
    <w:rsid w:val="40F83AF8"/>
    <w:rsid w:val="4107225A"/>
    <w:rsid w:val="41093311"/>
    <w:rsid w:val="410C033E"/>
    <w:rsid w:val="410F5C87"/>
    <w:rsid w:val="41154D96"/>
    <w:rsid w:val="41203D94"/>
    <w:rsid w:val="41392CC1"/>
    <w:rsid w:val="41440AB8"/>
    <w:rsid w:val="41B37B93"/>
    <w:rsid w:val="41BA5DBF"/>
    <w:rsid w:val="41BD33E5"/>
    <w:rsid w:val="41C617AD"/>
    <w:rsid w:val="41D02451"/>
    <w:rsid w:val="41D07E59"/>
    <w:rsid w:val="41D92D9A"/>
    <w:rsid w:val="41E52102"/>
    <w:rsid w:val="41EB73BC"/>
    <w:rsid w:val="41F73728"/>
    <w:rsid w:val="420836C3"/>
    <w:rsid w:val="420C2FE8"/>
    <w:rsid w:val="421155B1"/>
    <w:rsid w:val="421236EE"/>
    <w:rsid w:val="423B1803"/>
    <w:rsid w:val="42402BF9"/>
    <w:rsid w:val="42435B3B"/>
    <w:rsid w:val="425C059D"/>
    <w:rsid w:val="42671311"/>
    <w:rsid w:val="42674FA6"/>
    <w:rsid w:val="42733758"/>
    <w:rsid w:val="427A689E"/>
    <w:rsid w:val="42834BB3"/>
    <w:rsid w:val="428839EF"/>
    <w:rsid w:val="428B4133"/>
    <w:rsid w:val="4295126A"/>
    <w:rsid w:val="429A04E4"/>
    <w:rsid w:val="42A1339D"/>
    <w:rsid w:val="42CA0306"/>
    <w:rsid w:val="42CF777A"/>
    <w:rsid w:val="42F519BB"/>
    <w:rsid w:val="42FE4A83"/>
    <w:rsid w:val="431B4E2A"/>
    <w:rsid w:val="433668BD"/>
    <w:rsid w:val="43393FA4"/>
    <w:rsid w:val="43465C84"/>
    <w:rsid w:val="435A1CBE"/>
    <w:rsid w:val="435C7B65"/>
    <w:rsid w:val="436B72E6"/>
    <w:rsid w:val="4371758B"/>
    <w:rsid w:val="43A76FDD"/>
    <w:rsid w:val="43CE1248"/>
    <w:rsid w:val="43D27B76"/>
    <w:rsid w:val="43F55236"/>
    <w:rsid w:val="43F755E5"/>
    <w:rsid w:val="44122F3B"/>
    <w:rsid w:val="442C7C30"/>
    <w:rsid w:val="443A40EC"/>
    <w:rsid w:val="44484D56"/>
    <w:rsid w:val="44521EA2"/>
    <w:rsid w:val="446014A5"/>
    <w:rsid w:val="44602024"/>
    <w:rsid w:val="44647CC4"/>
    <w:rsid w:val="448441F5"/>
    <w:rsid w:val="44A17C0F"/>
    <w:rsid w:val="44AF520F"/>
    <w:rsid w:val="44B27785"/>
    <w:rsid w:val="44C334CF"/>
    <w:rsid w:val="44C76EAC"/>
    <w:rsid w:val="44D130B5"/>
    <w:rsid w:val="44DD1754"/>
    <w:rsid w:val="44E42676"/>
    <w:rsid w:val="450160D3"/>
    <w:rsid w:val="450E60E0"/>
    <w:rsid w:val="45415D0C"/>
    <w:rsid w:val="45587567"/>
    <w:rsid w:val="455B2B4C"/>
    <w:rsid w:val="458274FC"/>
    <w:rsid w:val="458C1958"/>
    <w:rsid w:val="45902ADA"/>
    <w:rsid w:val="459069F1"/>
    <w:rsid w:val="45AF0C70"/>
    <w:rsid w:val="45B92528"/>
    <w:rsid w:val="45C21E3A"/>
    <w:rsid w:val="45E37CFC"/>
    <w:rsid w:val="45ED67F3"/>
    <w:rsid w:val="45F446A7"/>
    <w:rsid w:val="462E1038"/>
    <w:rsid w:val="4635561B"/>
    <w:rsid w:val="463930B8"/>
    <w:rsid w:val="467A7826"/>
    <w:rsid w:val="46A5713C"/>
    <w:rsid w:val="46B779A6"/>
    <w:rsid w:val="46BE47DD"/>
    <w:rsid w:val="46C715FC"/>
    <w:rsid w:val="46D20F61"/>
    <w:rsid w:val="46D83C77"/>
    <w:rsid w:val="47041C3F"/>
    <w:rsid w:val="470556C6"/>
    <w:rsid w:val="4720013E"/>
    <w:rsid w:val="472A0143"/>
    <w:rsid w:val="472D004C"/>
    <w:rsid w:val="4738394B"/>
    <w:rsid w:val="47461E83"/>
    <w:rsid w:val="474C4027"/>
    <w:rsid w:val="474C6596"/>
    <w:rsid w:val="474F6C76"/>
    <w:rsid w:val="476C3AB2"/>
    <w:rsid w:val="47701863"/>
    <w:rsid w:val="47851636"/>
    <w:rsid w:val="47876DA1"/>
    <w:rsid w:val="478E0548"/>
    <w:rsid w:val="478E5BF3"/>
    <w:rsid w:val="479819D6"/>
    <w:rsid w:val="47AA6C69"/>
    <w:rsid w:val="47AF46A3"/>
    <w:rsid w:val="47C138A1"/>
    <w:rsid w:val="47EC52CD"/>
    <w:rsid w:val="47F12B49"/>
    <w:rsid w:val="47F60ACF"/>
    <w:rsid w:val="47F85081"/>
    <w:rsid w:val="48084171"/>
    <w:rsid w:val="481012B7"/>
    <w:rsid w:val="48141664"/>
    <w:rsid w:val="48185940"/>
    <w:rsid w:val="481933E3"/>
    <w:rsid w:val="481E244C"/>
    <w:rsid w:val="484F1289"/>
    <w:rsid w:val="48693B06"/>
    <w:rsid w:val="48812698"/>
    <w:rsid w:val="48A004C4"/>
    <w:rsid w:val="48A430CD"/>
    <w:rsid w:val="48A60118"/>
    <w:rsid w:val="48CB3794"/>
    <w:rsid w:val="48D423DA"/>
    <w:rsid w:val="48E67E85"/>
    <w:rsid w:val="49154385"/>
    <w:rsid w:val="491E206F"/>
    <w:rsid w:val="492A7270"/>
    <w:rsid w:val="493F6D3E"/>
    <w:rsid w:val="494707C7"/>
    <w:rsid w:val="494767C9"/>
    <w:rsid w:val="497B71C9"/>
    <w:rsid w:val="49842E04"/>
    <w:rsid w:val="499714CE"/>
    <w:rsid w:val="49A458F7"/>
    <w:rsid w:val="49A706EA"/>
    <w:rsid w:val="49B55471"/>
    <w:rsid w:val="49B83EFA"/>
    <w:rsid w:val="49BC3507"/>
    <w:rsid w:val="49D1092B"/>
    <w:rsid w:val="49D51195"/>
    <w:rsid w:val="49F52028"/>
    <w:rsid w:val="49F6760E"/>
    <w:rsid w:val="4A095AFC"/>
    <w:rsid w:val="4A0F3E99"/>
    <w:rsid w:val="4A171995"/>
    <w:rsid w:val="4A4B342C"/>
    <w:rsid w:val="4A5A6204"/>
    <w:rsid w:val="4A5B1989"/>
    <w:rsid w:val="4A62440C"/>
    <w:rsid w:val="4A692055"/>
    <w:rsid w:val="4A692CFD"/>
    <w:rsid w:val="4A6960B5"/>
    <w:rsid w:val="4A706FB0"/>
    <w:rsid w:val="4A9E79A5"/>
    <w:rsid w:val="4AA662A9"/>
    <w:rsid w:val="4AC351D8"/>
    <w:rsid w:val="4ACA2A2D"/>
    <w:rsid w:val="4ACE6745"/>
    <w:rsid w:val="4AD74AEE"/>
    <w:rsid w:val="4ADF088D"/>
    <w:rsid w:val="4B270DFC"/>
    <w:rsid w:val="4B28289A"/>
    <w:rsid w:val="4B3433DC"/>
    <w:rsid w:val="4B510C83"/>
    <w:rsid w:val="4B545152"/>
    <w:rsid w:val="4B5965FA"/>
    <w:rsid w:val="4B6678E0"/>
    <w:rsid w:val="4B7B1804"/>
    <w:rsid w:val="4B8A54FE"/>
    <w:rsid w:val="4BB26749"/>
    <w:rsid w:val="4BBB21A3"/>
    <w:rsid w:val="4BC14691"/>
    <w:rsid w:val="4BCD513F"/>
    <w:rsid w:val="4BD31FBD"/>
    <w:rsid w:val="4BE67591"/>
    <w:rsid w:val="4BF17044"/>
    <w:rsid w:val="4BF77FAB"/>
    <w:rsid w:val="4C212839"/>
    <w:rsid w:val="4C241D16"/>
    <w:rsid w:val="4C39615D"/>
    <w:rsid w:val="4C3D1214"/>
    <w:rsid w:val="4C455F36"/>
    <w:rsid w:val="4C46351E"/>
    <w:rsid w:val="4C5D47BB"/>
    <w:rsid w:val="4C6816D9"/>
    <w:rsid w:val="4C7E404B"/>
    <w:rsid w:val="4C854285"/>
    <w:rsid w:val="4CA27738"/>
    <w:rsid w:val="4CA536CC"/>
    <w:rsid w:val="4CAD615B"/>
    <w:rsid w:val="4CB45B99"/>
    <w:rsid w:val="4CD34395"/>
    <w:rsid w:val="4CF50287"/>
    <w:rsid w:val="4D0F3AAC"/>
    <w:rsid w:val="4D2468DC"/>
    <w:rsid w:val="4D363128"/>
    <w:rsid w:val="4D4E6596"/>
    <w:rsid w:val="4D5A6E70"/>
    <w:rsid w:val="4D72688A"/>
    <w:rsid w:val="4D802555"/>
    <w:rsid w:val="4D8859A4"/>
    <w:rsid w:val="4DA32C0B"/>
    <w:rsid w:val="4DAF3DB7"/>
    <w:rsid w:val="4DB54BD5"/>
    <w:rsid w:val="4DB5516D"/>
    <w:rsid w:val="4DCB332C"/>
    <w:rsid w:val="4DE620E2"/>
    <w:rsid w:val="4DEA0CD6"/>
    <w:rsid w:val="4DF53F1D"/>
    <w:rsid w:val="4E0371FC"/>
    <w:rsid w:val="4E1253B4"/>
    <w:rsid w:val="4E3E297C"/>
    <w:rsid w:val="4E4D3EC4"/>
    <w:rsid w:val="4E551E1B"/>
    <w:rsid w:val="4E8450A0"/>
    <w:rsid w:val="4EAA1815"/>
    <w:rsid w:val="4EAE6250"/>
    <w:rsid w:val="4EB067A3"/>
    <w:rsid w:val="4EC969F7"/>
    <w:rsid w:val="4ECE1593"/>
    <w:rsid w:val="4ED70372"/>
    <w:rsid w:val="4EF51049"/>
    <w:rsid w:val="4EF95156"/>
    <w:rsid w:val="4EFF1D35"/>
    <w:rsid w:val="4F026D16"/>
    <w:rsid w:val="4F0C27B2"/>
    <w:rsid w:val="4F105A1E"/>
    <w:rsid w:val="4F110557"/>
    <w:rsid w:val="4F1C0BD2"/>
    <w:rsid w:val="4F573B7E"/>
    <w:rsid w:val="4F6F22F8"/>
    <w:rsid w:val="4F71291B"/>
    <w:rsid w:val="4F7229D3"/>
    <w:rsid w:val="4F835C06"/>
    <w:rsid w:val="4F861A5B"/>
    <w:rsid w:val="4F882772"/>
    <w:rsid w:val="4F8872E9"/>
    <w:rsid w:val="4F9106D1"/>
    <w:rsid w:val="4F973A5C"/>
    <w:rsid w:val="4FC07008"/>
    <w:rsid w:val="4FD17CCF"/>
    <w:rsid w:val="4FF674BE"/>
    <w:rsid w:val="501E201B"/>
    <w:rsid w:val="50310429"/>
    <w:rsid w:val="50362C22"/>
    <w:rsid w:val="504B1446"/>
    <w:rsid w:val="504D2C81"/>
    <w:rsid w:val="504D54C5"/>
    <w:rsid w:val="505605DA"/>
    <w:rsid w:val="505D01BB"/>
    <w:rsid w:val="506E702E"/>
    <w:rsid w:val="50786A57"/>
    <w:rsid w:val="507E1587"/>
    <w:rsid w:val="508569CC"/>
    <w:rsid w:val="508C6FA7"/>
    <w:rsid w:val="50B57F3E"/>
    <w:rsid w:val="50C56340"/>
    <w:rsid w:val="50D04DEF"/>
    <w:rsid w:val="50EE1131"/>
    <w:rsid w:val="50F76743"/>
    <w:rsid w:val="51031BBA"/>
    <w:rsid w:val="510578D0"/>
    <w:rsid w:val="511456B0"/>
    <w:rsid w:val="511B0B20"/>
    <w:rsid w:val="51291C18"/>
    <w:rsid w:val="512E2F86"/>
    <w:rsid w:val="51321289"/>
    <w:rsid w:val="513B1E02"/>
    <w:rsid w:val="51442461"/>
    <w:rsid w:val="517D48C8"/>
    <w:rsid w:val="51BE507D"/>
    <w:rsid w:val="51C71A13"/>
    <w:rsid w:val="51D11AAC"/>
    <w:rsid w:val="51E24198"/>
    <w:rsid w:val="51EC408E"/>
    <w:rsid w:val="51F45A8C"/>
    <w:rsid w:val="523C4C5B"/>
    <w:rsid w:val="52537C60"/>
    <w:rsid w:val="525E09AF"/>
    <w:rsid w:val="526B76EF"/>
    <w:rsid w:val="528B1467"/>
    <w:rsid w:val="529530F0"/>
    <w:rsid w:val="5297273D"/>
    <w:rsid w:val="5298787C"/>
    <w:rsid w:val="529C269B"/>
    <w:rsid w:val="52A6490E"/>
    <w:rsid w:val="52B95BA0"/>
    <w:rsid w:val="52BD2736"/>
    <w:rsid w:val="52CB216A"/>
    <w:rsid w:val="52D76E03"/>
    <w:rsid w:val="52F97280"/>
    <w:rsid w:val="53013A3B"/>
    <w:rsid w:val="530240AA"/>
    <w:rsid w:val="53061BC5"/>
    <w:rsid w:val="53064AD0"/>
    <w:rsid w:val="53216D64"/>
    <w:rsid w:val="5327541E"/>
    <w:rsid w:val="53450C4F"/>
    <w:rsid w:val="53493B34"/>
    <w:rsid w:val="53560FA8"/>
    <w:rsid w:val="53737F30"/>
    <w:rsid w:val="53745654"/>
    <w:rsid w:val="53794AED"/>
    <w:rsid w:val="53A25BC0"/>
    <w:rsid w:val="53A30594"/>
    <w:rsid w:val="53BA3427"/>
    <w:rsid w:val="53BD16B9"/>
    <w:rsid w:val="53DD70D0"/>
    <w:rsid w:val="53EE64DA"/>
    <w:rsid w:val="540A6D4E"/>
    <w:rsid w:val="543720F8"/>
    <w:rsid w:val="54431CA0"/>
    <w:rsid w:val="546548EE"/>
    <w:rsid w:val="547A5842"/>
    <w:rsid w:val="548B18E1"/>
    <w:rsid w:val="548C3DF0"/>
    <w:rsid w:val="549F1D7C"/>
    <w:rsid w:val="54A67971"/>
    <w:rsid w:val="54A71791"/>
    <w:rsid w:val="54AD728E"/>
    <w:rsid w:val="54DB2E05"/>
    <w:rsid w:val="550F4CB5"/>
    <w:rsid w:val="554C4B13"/>
    <w:rsid w:val="555222A2"/>
    <w:rsid w:val="5552769C"/>
    <w:rsid w:val="55AE50B0"/>
    <w:rsid w:val="55B15D62"/>
    <w:rsid w:val="55DB4E34"/>
    <w:rsid w:val="55DC1420"/>
    <w:rsid w:val="5603715E"/>
    <w:rsid w:val="560B75BF"/>
    <w:rsid w:val="563C7088"/>
    <w:rsid w:val="56430607"/>
    <w:rsid w:val="565678BE"/>
    <w:rsid w:val="565E153E"/>
    <w:rsid w:val="566047EB"/>
    <w:rsid w:val="566A5087"/>
    <w:rsid w:val="566E2809"/>
    <w:rsid w:val="56715B71"/>
    <w:rsid w:val="5678300A"/>
    <w:rsid w:val="567C44B2"/>
    <w:rsid w:val="567D1D90"/>
    <w:rsid w:val="56952524"/>
    <w:rsid w:val="569B3AF1"/>
    <w:rsid w:val="56BA4331"/>
    <w:rsid w:val="56BC77FF"/>
    <w:rsid w:val="56C20D7D"/>
    <w:rsid w:val="56DC5C10"/>
    <w:rsid w:val="57081358"/>
    <w:rsid w:val="57096332"/>
    <w:rsid w:val="57411975"/>
    <w:rsid w:val="57413899"/>
    <w:rsid w:val="574E71E1"/>
    <w:rsid w:val="576B5244"/>
    <w:rsid w:val="57790687"/>
    <w:rsid w:val="57AA36D2"/>
    <w:rsid w:val="57AE7EB7"/>
    <w:rsid w:val="57C71D70"/>
    <w:rsid w:val="57D24E43"/>
    <w:rsid w:val="57E5509B"/>
    <w:rsid w:val="57EB609E"/>
    <w:rsid w:val="57ED183C"/>
    <w:rsid w:val="57FD65A1"/>
    <w:rsid w:val="58057381"/>
    <w:rsid w:val="580D41FC"/>
    <w:rsid w:val="582B467A"/>
    <w:rsid w:val="58377F21"/>
    <w:rsid w:val="584008E4"/>
    <w:rsid w:val="58425BDC"/>
    <w:rsid w:val="58582699"/>
    <w:rsid w:val="58690C1A"/>
    <w:rsid w:val="5874182B"/>
    <w:rsid w:val="588D342B"/>
    <w:rsid w:val="58A113F6"/>
    <w:rsid w:val="58A71338"/>
    <w:rsid w:val="58A80545"/>
    <w:rsid w:val="58AE20D3"/>
    <w:rsid w:val="58DC7600"/>
    <w:rsid w:val="58E241DC"/>
    <w:rsid w:val="58EE2E3C"/>
    <w:rsid w:val="58F50F07"/>
    <w:rsid w:val="58F5381E"/>
    <w:rsid w:val="58FD2893"/>
    <w:rsid w:val="591F3008"/>
    <w:rsid w:val="59236770"/>
    <w:rsid w:val="59281BE9"/>
    <w:rsid w:val="595E6ECD"/>
    <w:rsid w:val="597942E5"/>
    <w:rsid w:val="597A11D2"/>
    <w:rsid w:val="59817E97"/>
    <w:rsid w:val="59820F44"/>
    <w:rsid w:val="599F03E4"/>
    <w:rsid w:val="59B5198D"/>
    <w:rsid w:val="59B60A9E"/>
    <w:rsid w:val="59CF1A46"/>
    <w:rsid w:val="59D44083"/>
    <w:rsid w:val="59EF1AE4"/>
    <w:rsid w:val="59F26CC4"/>
    <w:rsid w:val="5A1005F1"/>
    <w:rsid w:val="5A1631D9"/>
    <w:rsid w:val="5A167D59"/>
    <w:rsid w:val="5A252A81"/>
    <w:rsid w:val="5A3148FB"/>
    <w:rsid w:val="5A420AE5"/>
    <w:rsid w:val="5A89255F"/>
    <w:rsid w:val="5A94761F"/>
    <w:rsid w:val="5AB41DB1"/>
    <w:rsid w:val="5AC27C64"/>
    <w:rsid w:val="5ACE358C"/>
    <w:rsid w:val="5AD93342"/>
    <w:rsid w:val="5AE26D7D"/>
    <w:rsid w:val="5AEC0F22"/>
    <w:rsid w:val="5AF12AF0"/>
    <w:rsid w:val="5B0A4572"/>
    <w:rsid w:val="5B115806"/>
    <w:rsid w:val="5B344D6C"/>
    <w:rsid w:val="5B3D3E45"/>
    <w:rsid w:val="5B3D3FE4"/>
    <w:rsid w:val="5B440038"/>
    <w:rsid w:val="5B4E5B17"/>
    <w:rsid w:val="5B6C740D"/>
    <w:rsid w:val="5B6E2829"/>
    <w:rsid w:val="5B6F3EA1"/>
    <w:rsid w:val="5B89397C"/>
    <w:rsid w:val="5B9E7621"/>
    <w:rsid w:val="5BBC3D43"/>
    <w:rsid w:val="5BC31D7F"/>
    <w:rsid w:val="5BD342C9"/>
    <w:rsid w:val="5BD46F2C"/>
    <w:rsid w:val="5BD6264B"/>
    <w:rsid w:val="5BF351D2"/>
    <w:rsid w:val="5C075BB9"/>
    <w:rsid w:val="5C0C220B"/>
    <w:rsid w:val="5C1F09A6"/>
    <w:rsid w:val="5C2708F8"/>
    <w:rsid w:val="5C2C77E6"/>
    <w:rsid w:val="5C302A72"/>
    <w:rsid w:val="5C5A74F0"/>
    <w:rsid w:val="5C772965"/>
    <w:rsid w:val="5C832228"/>
    <w:rsid w:val="5C83655D"/>
    <w:rsid w:val="5C90102B"/>
    <w:rsid w:val="5CA573D6"/>
    <w:rsid w:val="5CAA01FE"/>
    <w:rsid w:val="5CB11969"/>
    <w:rsid w:val="5CB156B7"/>
    <w:rsid w:val="5CB16689"/>
    <w:rsid w:val="5CC01E2D"/>
    <w:rsid w:val="5CDB5A45"/>
    <w:rsid w:val="5CDE1DC9"/>
    <w:rsid w:val="5CE942AE"/>
    <w:rsid w:val="5CF40527"/>
    <w:rsid w:val="5CF519F3"/>
    <w:rsid w:val="5D16597B"/>
    <w:rsid w:val="5D211124"/>
    <w:rsid w:val="5D244BB6"/>
    <w:rsid w:val="5D341F81"/>
    <w:rsid w:val="5D573CE7"/>
    <w:rsid w:val="5D723381"/>
    <w:rsid w:val="5D7752FA"/>
    <w:rsid w:val="5D8E6D6D"/>
    <w:rsid w:val="5DB2456B"/>
    <w:rsid w:val="5DB97F59"/>
    <w:rsid w:val="5DCA1264"/>
    <w:rsid w:val="5DDC375B"/>
    <w:rsid w:val="5DF94253"/>
    <w:rsid w:val="5DFE5E2B"/>
    <w:rsid w:val="5E0E3719"/>
    <w:rsid w:val="5E0F0CA0"/>
    <w:rsid w:val="5E0F7D4C"/>
    <w:rsid w:val="5E106755"/>
    <w:rsid w:val="5E5857FF"/>
    <w:rsid w:val="5E67759A"/>
    <w:rsid w:val="5E7A1AB3"/>
    <w:rsid w:val="5EAD5BA5"/>
    <w:rsid w:val="5EB25F55"/>
    <w:rsid w:val="5EB83D20"/>
    <w:rsid w:val="5EB96616"/>
    <w:rsid w:val="5ED338F8"/>
    <w:rsid w:val="5EF26416"/>
    <w:rsid w:val="5EF96ACA"/>
    <w:rsid w:val="5F1F176B"/>
    <w:rsid w:val="5F245F45"/>
    <w:rsid w:val="5F2968FD"/>
    <w:rsid w:val="5F2D087C"/>
    <w:rsid w:val="5F2D437E"/>
    <w:rsid w:val="5F3A5BB1"/>
    <w:rsid w:val="5F3B63F6"/>
    <w:rsid w:val="5F536E66"/>
    <w:rsid w:val="5F5A4D61"/>
    <w:rsid w:val="5F752A06"/>
    <w:rsid w:val="5F7E5055"/>
    <w:rsid w:val="5FA47E50"/>
    <w:rsid w:val="5FB0021F"/>
    <w:rsid w:val="5FC85E0E"/>
    <w:rsid w:val="5FD474FE"/>
    <w:rsid w:val="5FD52E5D"/>
    <w:rsid w:val="5FD6522A"/>
    <w:rsid w:val="5FE122A8"/>
    <w:rsid w:val="601328A9"/>
    <w:rsid w:val="602F1463"/>
    <w:rsid w:val="6037097E"/>
    <w:rsid w:val="604A6991"/>
    <w:rsid w:val="60586018"/>
    <w:rsid w:val="60621B2D"/>
    <w:rsid w:val="60637695"/>
    <w:rsid w:val="60650832"/>
    <w:rsid w:val="606F04F2"/>
    <w:rsid w:val="6076424A"/>
    <w:rsid w:val="608558E4"/>
    <w:rsid w:val="60B172CE"/>
    <w:rsid w:val="60D86346"/>
    <w:rsid w:val="60DE0679"/>
    <w:rsid w:val="60E22F96"/>
    <w:rsid w:val="60FD4CA3"/>
    <w:rsid w:val="61013356"/>
    <w:rsid w:val="610252A6"/>
    <w:rsid w:val="6108453E"/>
    <w:rsid w:val="611417C5"/>
    <w:rsid w:val="611B5B53"/>
    <w:rsid w:val="6125017B"/>
    <w:rsid w:val="61320137"/>
    <w:rsid w:val="61360EBD"/>
    <w:rsid w:val="61503927"/>
    <w:rsid w:val="615150EB"/>
    <w:rsid w:val="61877E24"/>
    <w:rsid w:val="61B049C8"/>
    <w:rsid w:val="61B37CC3"/>
    <w:rsid w:val="61CF2964"/>
    <w:rsid w:val="61D92E2F"/>
    <w:rsid w:val="61E62AC2"/>
    <w:rsid w:val="61E76630"/>
    <w:rsid w:val="61EC46D9"/>
    <w:rsid w:val="61F404E7"/>
    <w:rsid w:val="61F40F58"/>
    <w:rsid w:val="61F51AE0"/>
    <w:rsid w:val="62212E9E"/>
    <w:rsid w:val="62321A55"/>
    <w:rsid w:val="623B666C"/>
    <w:rsid w:val="623D0555"/>
    <w:rsid w:val="623F689E"/>
    <w:rsid w:val="62445D82"/>
    <w:rsid w:val="626172BE"/>
    <w:rsid w:val="626B6F06"/>
    <w:rsid w:val="626D6DCF"/>
    <w:rsid w:val="6282646C"/>
    <w:rsid w:val="629369C6"/>
    <w:rsid w:val="629C2BCB"/>
    <w:rsid w:val="62AF074F"/>
    <w:rsid w:val="62B85BBF"/>
    <w:rsid w:val="62BC4099"/>
    <w:rsid w:val="62D1675B"/>
    <w:rsid w:val="6300519C"/>
    <w:rsid w:val="631B4C86"/>
    <w:rsid w:val="631F61BC"/>
    <w:rsid w:val="63405FE2"/>
    <w:rsid w:val="63514DEE"/>
    <w:rsid w:val="635C4F38"/>
    <w:rsid w:val="636F4C8D"/>
    <w:rsid w:val="63994C0F"/>
    <w:rsid w:val="639A6942"/>
    <w:rsid w:val="639E11BD"/>
    <w:rsid w:val="63A20179"/>
    <w:rsid w:val="63DE0F1A"/>
    <w:rsid w:val="63EC3137"/>
    <w:rsid w:val="63F50D53"/>
    <w:rsid w:val="63F7076B"/>
    <w:rsid w:val="63FC7CC6"/>
    <w:rsid w:val="64036B4C"/>
    <w:rsid w:val="64055808"/>
    <w:rsid w:val="64097E6B"/>
    <w:rsid w:val="640F61EB"/>
    <w:rsid w:val="641923D7"/>
    <w:rsid w:val="641D1A1C"/>
    <w:rsid w:val="64441466"/>
    <w:rsid w:val="644C35DF"/>
    <w:rsid w:val="64523D09"/>
    <w:rsid w:val="64542D15"/>
    <w:rsid w:val="64545FFB"/>
    <w:rsid w:val="64684470"/>
    <w:rsid w:val="6471301B"/>
    <w:rsid w:val="647A4340"/>
    <w:rsid w:val="647B08AC"/>
    <w:rsid w:val="648439BB"/>
    <w:rsid w:val="649B1CA4"/>
    <w:rsid w:val="649D5B91"/>
    <w:rsid w:val="64B165DA"/>
    <w:rsid w:val="64B36B06"/>
    <w:rsid w:val="64C062C0"/>
    <w:rsid w:val="64C4112F"/>
    <w:rsid w:val="64E17E11"/>
    <w:rsid w:val="64E309EA"/>
    <w:rsid w:val="64F121BC"/>
    <w:rsid w:val="64FD21CE"/>
    <w:rsid w:val="650642CC"/>
    <w:rsid w:val="650653A5"/>
    <w:rsid w:val="651042BB"/>
    <w:rsid w:val="652E65C0"/>
    <w:rsid w:val="65507508"/>
    <w:rsid w:val="655741BB"/>
    <w:rsid w:val="655A00DD"/>
    <w:rsid w:val="656B7E38"/>
    <w:rsid w:val="656E29F6"/>
    <w:rsid w:val="65735E50"/>
    <w:rsid w:val="65761F1E"/>
    <w:rsid w:val="6576293D"/>
    <w:rsid w:val="6593638F"/>
    <w:rsid w:val="65A36A04"/>
    <w:rsid w:val="65A80FFB"/>
    <w:rsid w:val="65AD7071"/>
    <w:rsid w:val="65B25AC1"/>
    <w:rsid w:val="65CD2405"/>
    <w:rsid w:val="65D04AA3"/>
    <w:rsid w:val="65E90142"/>
    <w:rsid w:val="65FE09D2"/>
    <w:rsid w:val="660B7A79"/>
    <w:rsid w:val="660D1C7D"/>
    <w:rsid w:val="6633314D"/>
    <w:rsid w:val="66402DF8"/>
    <w:rsid w:val="664C7B32"/>
    <w:rsid w:val="664D0775"/>
    <w:rsid w:val="66616D42"/>
    <w:rsid w:val="6674125A"/>
    <w:rsid w:val="667B4690"/>
    <w:rsid w:val="668E4F9F"/>
    <w:rsid w:val="669A7BEA"/>
    <w:rsid w:val="66A4774D"/>
    <w:rsid w:val="66A546E0"/>
    <w:rsid w:val="66A97851"/>
    <w:rsid w:val="66AE07BD"/>
    <w:rsid w:val="66D4461C"/>
    <w:rsid w:val="66D52746"/>
    <w:rsid w:val="66D82D5C"/>
    <w:rsid w:val="66E140B7"/>
    <w:rsid w:val="66F11B1B"/>
    <w:rsid w:val="66F56626"/>
    <w:rsid w:val="66F6449A"/>
    <w:rsid w:val="66FF7650"/>
    <w:rsid w:val="671A1606"/>
    <w:rsid w:val="671E343F"/>
    <w:rsid w:val="67207C92"/>
    <w:rsid w:val="67416600"/>
    <w:rsid w:val="67592FCC"/>
    <w:rsid w:val="67686E0A"/>
    <w:rsid w:val="67694B37"/>
    <w:rsid w:val="67706B94"/>
    <w:rsid w:val="678B7FCD"/>
    <w:rsid w:val="67AC7717"/>
    <w:rsid w:val="67B33F5A"/>
    <w:rsid w:val="67C52B94"/>
    <w:rsid w:val="67C731C7"/>
    <w:rsid w:val="67E97C77"/>
    <w:rsid w:val="68141638"/>
    <w:rsid w:val="68144C3B"/>
    <w:rsid w:val="681E591D"/>
    <w:rsid w:val="6821017B"/>
    <w:rsid w:val="68306C1A"/>
    <w:rsid w:val="68400111"/>
    <w:rsid w:val="68483373"/>
    <w:rsid w:val="684A3B25"/>
    <w:rsid w:val="68700D26"/>
    <w:rsid w:val="68854E26"/>
    <w:rsid w:val="68882170"/>
    <w:rsid w:val="68973544"/>
    <w:rsid w:val="68A16C69"/>
    <w:rsid w:val="68B25A15"/>
    <w:rsid w:val="68BE3FA5"/>
    <w:rsid w:val="68E24E42"/>
    <w:rsid w:val="68F00002"/>
    <w:rsid w:val="68FC39AB"/>
    <w:rsid w:val="68FE0332"/>
    <w:rsid w:val="69147D16"/>
    <w:rsid w:val="69175F63"/>
    <w:rsid w:val="691C73DE"/>
    <w:rsid w:val="692B3289"/>
    <w:rsid w:val="693262B4"/>
    <w:rsid w:val="69406A84"/>
    <w:rsid w:val="694226C2"/>
    <w:rsid w:val="69485E3E"/>
    <w:rsid w:val="69551877"/>
    <w:rsid w:val="69590E7E"/>
    <w:rsid w:val="697330A1"/>
    <w:rsid w:val="69753447"/>
    <w:rsid w:val="69850734"/>
    <w:rsid w:val="69936753"/>
    <w:rsid w:val="699B72D9"/>
    <w:rsid w:val="699C51BB"/>
    <w:rsid w:val="699F4B92"/>
    <w:rsid w:val="69A13D84"/>
    <w:rsid w:val="69B1339F"/>
    <w:rsid w:val="69B27934"/>
    <w:rsid w:val="69C60805"/>
    <w:rsid w:val="69C71065"/>
    <w:rsid w:val="69CF45D6"/>
    <w:rsid w:val="69EA7A95"/>
    <w:rsid w:val="69FE16C8"/>
    <w:rsid w:val="6A155642"/>
    <w:rsid w:val="6A1C78E2"/>
    <w:rsid w:val="6A3F5A06"/>
    <w:rsid w:val="6A4E1FDE"/>
    <w:rsid w:val="6A5C2E36"/>
    <w:rsid w:val="6A5F7675"/>
    <w:rsid w:val="6A6455FA"/>
    <w:rsid w:val="6A6B50A6"/>
    <w:rsid w:val="6A7861FD"/>
    <w:rsid w:val="6A796145"/>
    <w:rsid w:val="6A8302A7"/>
    <w:rsid w:val="6A935267"/>
    <w:rsid w:val="6A9E3B91"/>
    <w:rsid w:val="6AA57BC3"/>
    <w:rsid w:val="6ACB27DD"/>
    <w:rsid w:val="6ACE4E12"/>
    <w:rsid w:val="6AD039C4"/>
    <w:rsid w:val="6AFE10F1"/>
    <w:rsid w:val="6B0772E0"/>
    <w:rsid w:val="6B0A5FF8"/>
    <w:rsid w:val="6B1041DF"/>
    <w:rsid w:val="6B1F3633"/>
    <w:rsid w:val="6B264F5C"/>
    <w:rsid w:val="6B2744DD"/>
    <w:rsid w:val="6B2C33EE"/>
    <w:rsid w:val="6B360C1F"/>
    <w:rsid w:val="6B3726E8"/>
    <w:rsid w:val="6B3A0127"/>
    <w:rsid w:val="6B3E636F"/>
    <w:rsid w:val="6B4D0504"/>
    <w:rsid w:val="6B567A79"/>
    <w:rsid w:val="6B5C5D92"/>
    <w:rsid w:val="6B61306C"/>
    <w:rsid w:val="6B8B2321"/>
    <w:rsid w:val="6BA85B9D"/>
    <w:rsid w:val="6BAC17C9"/>
    <w:rsid w:val="6BC378FD"/>
    <w:rsid w:val="6BD51FC7"/>
    <w:rsid w:val="6BF12BBB"/>
    <w:rsid w:val="6BF17D0C"/>
    <w:rsid w:val="6BF56ED8"/>
    <w:rsid w:val="6C047604"/>
    <w:rsid w:val="6C053DA1"/>
    <w:rsid w:val="6C290A00"/>
    <w:rsid w:val="6C2D2BBA"/>
    <w:rsid w:val="6C2F7239"/>
    <w:rsid w:val="6C311A8F"/>
    <w:rsid w:val="6C3822BC"/>
    <w:rsid w:val="6C4924BE"/>
    <w:rsid w:val="6C495CC1"/>
    <w:rsid w:val="6C4C143C"/>
    <w:rsid w:val="6C7952F3"/>
    <w:rsid w:val="6C8E5B7B"/>
    <w:rsid w:val="6CA351EE"/>
    <w:rsid w:val="6CAB614C"/>
    <w:rsid w:val="6CAF2768"/>
    <w:rsid w:val="6CB132D1"/>
    <w:rsid w:val="6CB81E77"/>
    <w:rsid w:val="6CC06E7E"/>
    <w:rsid w:val="6CC84C57"/>
    <w:rsid w:val="6CDD38EC"/>
    <w:rsid w:val="6CDF4313"/>
    <w:rsid w:val="6CEE7203"/>
    <w:rsid w:val="6D165039"/>
    <w:rsid w:val="6D195D0F"/>
    <w:rsid w:val="6D196B78"/>
    <w:rsid w:val="6D242713"/>
    <w:rsid w:val="6D242E5C"/>
    <w:rsid w:val="6D355026"/>
    <w:rsid w:val="6D5316FF"/>
    <w:rsid w:val="6D5323B2"/>
    <w:rsid w:val="6D5B134D"/>
    <w:rsid w:val="6D605C24"/>
    <w:rsid w:val="6D694735"/>
    <w:rsid w:val="6D6C6010"/>
    <w:rsid w:val="6D7B5669"/>
    <w:rsid w:val="6D85684F"/>
    <w:rsid w:val="6D8935D5"/>
    <w:rsid w:val="6DAC63F6"/>
    <w:rsid w:val="6DD62082"/>
    <w:rsid w:val="6DE830BB"/>
    <w:rsid w:val="6DEA2268"/>
    <w:rsid w:val="6E0E4FB9"/>
    <w:rsid w:val="6E166EC4"/>
    <w:rsid w:val="6E29628E"/>
    <w:rsid w:val="6E355D18"/>
    <w:rsid w:val="6E3C6286"/>
    <w:rsid w:val="6E445CB1"/>
    <w:rsid w:val="6E4B137A"/>
    <w:rsid w:val="6E601AA5"/>
    <w:rsid w:val="6E694667"/>
    <w:rsid w:val="6E6B37FA"/>
    <w:rsid w:val="6E6F683C"/>
    <w:rsid w:val="6E974DDB"/>
    <w:rsid w:val="6E9B572C"/>
    <w:rsid w:val="6EA8022D"/>
    <w:rsid w:val="6EBE455A"/>
    <w:rsid w:val="6ECF0EAD"/>
    <w:rsid w:val="6EE73B73"/>
    <w:rsid w:val="6EEC4B04"/>
    <w:rsid w:val="6EEF62B9"/>
    <w:rsid w:val="6EF65CFC"/>
    <w:rsid w:val="6F0659EF"/>
    <w:rsid w:val="6F0B2B35"/>
    <w:rsid w:val="6F176531"/>
    <w:rsid w:val="6F1F5844"/>
    <w:rsid w:val="6F20101B"/>
    <w:rsid w:val="6F264863"/>
    <w:rsid w:val="6F2A2428"/>
    <w:rsid w:val="6F33787F"/>
    <w:rsid w:val="6F44532A"/>
    <w:rsid w:val="6F4B5D85"/>
    <w:rsid w:val="6F536310"/>
    <w:rsid w:val="6F562510"/>
    <w:rsid w:val="6F736F04"/>
    <w:rsid w:val="6FB60A45"/>
    <w:rsid w:val="6FCB7626"/>
    <w:rsid w:val="6FCD33D8"/>
    <w:rsid w:val="6FCF3B06"/>
    <w:rsid w:val="6FE24CE8"/>
    <w:rsid w:val="6FF801B2"/>
    <w:rsid w:val="70025C93"/>
    <w:rsid w:val="700330F6"/>
    <w:rsid w:val="7015282E"/>
    <w:rsid w:val="70320273"/>
    <w:rsid w:val="70413026"/>
    <w:rsid w:val="70572F72"/>
    <w:rsid w:val="7068645C"/>
    <w:rsid w:val="706B41C6"/>
    <w:rsid w:val="707011DA"/>
    <w:rsid w:val="707F65F3"/>
    <w:rsid w:val="70836C23"/>
    <w:rsid w:val="70965C22"/>
    <w:rsid w:val="70AD1CBC"/>
    <w:rsid w:val="70CE2C5B"/>
    <w:rsid w:val="70D05DEE"/>
    <w:rsid w:val="70D60FAD"/>
    <w:rsid w:val="70E1458B"/>
    <w:rsid w:val="70EE1A49"/>
    <w:rsid w:val="70FB6892"/>
    <w:rsid w:val="710E785C"/>
    <w:rsid w:val="712B2034"/>
    <w:rsid w:val="714D63CB"/>
    <w:rsid w:val="716E4937"/>
    <w:rsid w:val="7172658E"/>
    <w:rsid w:val="71A6013C"/>
    <w:rsid w:val="71C66050"/>
    <w:rsid w:val="71C873FE"/>
    <w:rsid w:val="71D74728"/>
    <w:rsid w:val="71E92AA0"/>
    <w:rsid w:val="71F82FFD"/>
    <w:rsid w:val="720A31E0"/>
    <w:rsid w:val="721C0E16"/>
    <w:rsid w:val="72241331"/>
    <w:rsid w:val="722A511F"/>
    <w:rsid w:val="723068E2"/>
    <w:rsid w:val="72315C2D"/>
    <w:rsid w:val="72443531"/>
    <w:rsid w:val="7246401D"/>
    <w:rsid w:val="72487975"/>
    <w:rsid w:val="72565E22"/>
    <w:rsid w:val="725A0CB0"/>
    <w:rsid w:val="725E1206"/>
    <w:rsid w:val="727913D0"/>
    <w:rsid w:val="727C6469"/>
    <w:rsid w:val="72897B1D"/>
    <w:rsid w:val="729B4F92"/>
    <w:rsid w:val="72B32C10"/>
    <w:rsid w:val="72CE5038"/>
    <w:rsid w:val="72D87DFB"/>
    <w:rsid w:val="72DE4230"/>
    <w:rsid w:val="73046C81"/>
    <w:rsid w:val="7316157E"/>
    <w:rsid w:val="732134F9"/>
    <w:rsid w:val="73364AD7"/>
    <w:rsid w:val="733A3F1B"/>
    <w:rsid w:val="73455D98"/>
    <w:rsid w:val="734D6096"/>
    <w:rsid w:val="73516F19"/>
    <w:rsid w:val="735963C7"/>
    <w:rsid w:val="735F037D"/>
    <w:rsid w:val="737C7226"/>
    <w:rsid w:val="738301DD"/>
    <w:rsid w:val="738768FF"/>
    <w:rsid w:val="73892323"/>
    <w:rsid w:val="73964ADE"/>
    <w:rsid w:val="739D6904"/>
    <w:rsid w:val="73B104C9"/>
    <w:rsid w:val="73BF3989"/>
    <w:rsid w:val="73C47B61"/>
    <w:rsid w:val="73DE4359"/>
    <w:rsid w:val="73EB60B6"/>
    <w:rsid w:val="73EF3727"/>
    <w:rsid w:val="73F271E9"/>
    <w:rsid w:val="73F84858"/>
    <w:rsid w:val="74146043"/>
    <w:rsid w:val="742D73A5"/>
    <w:rsid w:val="74382BF9"/>
    <w:rsid w:val="7447715D"/>
    <w:rsid w:val="746A5432"/>
    <w:rsid w:val="748873E6"/>
    <w:rsid w:val="74B84D13"/>
    <w:rsid w:val="74D2067F"/>
    <w:rsid w:val="750772B0"/>
    <w:rsid w:val="75083A4F"/>
    <w:rsid w:val="7513278C"/>
    <w:rsid w:val="75305EF8"/>
    <w:rsid w:val="754D690C"/>
    <w:rsid w:val="75A83F59"/>
    <w:rsid w:val="75C05841"/>
    <w:rsid w:val="75C1080C"/>
    <w:rsid w:val="75CC7E8E"/>
    <w:rsid w:val="75CF09D8"/>
    <w:rsid w:val="75DB3675"/>
    <w:rsid w:val="75ED7F88"/>
    <w:rsid w:val="75EF00D3"/>
    <w:rsid w:val="75EF471E"/>
    <w:rsid w:val="75F763AB"/>
    <w:rsid w:val="75FC3A1E"/>
    <w:rsid w:val="76010A02"/>
    <w:rsid w:val="76076297"/>
    <w:rsid w:val="76142EC6"/>
    <w:rsid w:val="76227941"/>
    <w:rsid w:val="762460CC"/>
    <w:rsid w:val="762D4D19"/>
    <w:rsid w:val="763B5BC8"/>
    <w:rsid w:val="763E31B6"/>
    <w:rsid w:val="76491EAC"/>
    <w:rsid w:val="76912EE7"/>
    <w:rsid w:val="76966A2C"/>
    <w:rsid w:val="769929B0"/>
    <w:rsid w:val="76A80302"/>
    <w:rsid w:val="76B30DF2"/>
    <w:rsid w:val="76C73D54"/>
    <w:rsid w:val="76CB6EF9"/>
    <w:rsid w:val="76EB7A27"/>
    <w:rsid w:val="76EC0056"/>
    <w:rsid w:val="77127C7A"/>
    <w:rsid w:val="772B39F2"/>
    <w:rsid w:val="77312128"/>
    <w:rsid w:val="77361223"/>
    <w:rsid w:val="773D365B"/>
    <w:rsid w:val="77416D8E"/>
    <w:rsid w:val="77545CE4"/>
    <w:rsid w:val="775514A5"/>
    <w:rsid w:val="77564B12"/>
    <w:rsid w:val="775D606B"/>
    <w:rsid w:val="77600C75"/>
    <w:rsid w:val="77726609"/>
    <w:rsid w:val="779066AB"/>
    <w:rsid w:val="779E4899"/>
    <w:rsid w:val="77B12B9C"/>
    <w:rsid w:val="77CA6812"/>
    <w:rsid w:val="77CB2534"/>
    <w:rsid w:val="77CE3C86"/>
    <w:rsid w:val="77D24E7E"/>
    <w:rsid w:val="77D942B0"/>
    <w:rsid w:val="77DB29EE"/>
    <w:rsid w:val="77E2493C"/>
    <w:rsid w:val="77FE28CB"/>
    <w:rsid w:val="781A12A6"/>
    <w:rsid w:val="78223B11"/>
    <w:rsid w:val="782C55C8"/>
    <w:rsid w:val="782F4431"/>
    <w:rsid w:val="78411FC0"/>
    <w:rsid w:val="784513E1"/>
    <w:rsid w:val="78520257"/>
    <w:rsid w:val="78546128"/>
    <w:rsid w:val="78627854"/>
    <w:rsid w:val="786C3F1E"/>
    <w:rsid w:val="7871228A"/>
    <w:rsid w:val="7871702D"/>
    <w:rsid w:val="78795E49"/>
    <w:rsid w:val="788B65BE"/>
    <w:rsid w:val="78927BED"/>
    <w:rsid w:val="78987886"/>
    <w:rsid w:val="789C4511"/>
    <w:rsid w:val="78A32E2F"/>
    <w:rsid w:val="78B00A92"/>
    <w:rsid w:val="78BB6CBC"/>
    <w:rsid w:val="78BF52C6"/>
    <w:rsid w:val="78C716BD"/>
    <w:rsid w:val="78D01BAB"/>
    <w:rsid w:val="78EA58AB"/>
    <w:rsid w:val="78F73AD8"/>
    <w:rsid w:val="78FB21C1"/>
    <w:rsid w:val="78FD3A48"/>
    <w:rsid w:val="79173C1E"/>
    <w:rsid w:val="7931782F"/>
    <w:rsid w:val="79340AD7"/>
    <w:rsid w:val="793E195E"/>
    <w:rsid w:val="793E7C2C"/>
    <w:rsid w:val="7945609F"/>
    <w:rsid w:val="79676A78"/>
    <w:rsid w:val="797A1462"/>
    <w:rsid w:val="79856EB1"/>
    <w:rsid w:val="79957DF1"/>
    <w:rsid w:val="79965E76"/>
    <w:rsid w:val="799B2C5E"/>
    <w:rsid w:val="79A4321A"/>
    <w:rsid w:val="79B24774"/>
    <w:rsid w:val="79C25F18"/>
    <w:rsid w:val="79C402F6"/>
    <w:rsid w:val="79CA1E28"/>
    <w:rsid w:val="79CA7950"/>
    <w:rsid w:val="79D9480E"/>
    <w:rsid w:val="79DE72F4"/>
    <w:rsid w:val="7A026DB8"/>
    <w:rsid w:val="7A147725"/>
    <w:rsid w:val="7A1A426F"/>
    <w:rsid w:val="7A1C6A24"/>
    <w:rsid w:val="7A3B776E"/>
    <w:rsid w:val="7A4067AD"/>
    <w:rsid w:val="7A421C21"/>
    <w:rsid w:val="7A506405"/>
    <w:rsid w:val="7A556988"/>
    <w:rsid w:val="7A651DEF"/>
    <w:rsid w:val="7A681327"/>
    <w:rsid w:val="7A7F7119"/>
    <w:rsid w:val="7A846B11"/>
    <w:rsid w:val="7AA8781D"/>
    <w:rsid w:val="7ACA6468"/>
    <w:rsid w:val="7ADA6932"/>
    <w:rsid w:val="7ADE13F5"/>
    <w:rsid w:val="7ADF2A34"/>
    <w:rsid w:val="7AE81579"/>
    <w:rsid w:val="7AF06D87"/>
    <w:rsid w:val="7B110F97"/>
    <w:rsid w:val="7B223343"/>
    <w:rsid w:val="7B280DCD"/>
    <w:rsid w:val="7B2D32F1"/>
    <w:rsid w:val="7B376AAA"/>
    <w:rsid w:val="7B3E6253"/>
    <w:rsid w:val="7B97094C"/>
    <w:rsid w:val="7BA1318E"/>
    <w:rsid w:val="7BA33377"/>
    <w:rsid w:val="7BA71948"/>
    <w:rsid w:val="7BBE4978"/>
    <w:rsid w:val="7BBF2787"/>
    <w:rsid w:val="7BC10769"/>
    <w:rsid w:val="7BC17AFD"/>
    <w:rsid w:val="7BC56359"/>
    <w:rsid w:val="7BD34866"/>
    <w:rsid w:val="7BF7552E"/>
    <w:rsid w:val="7BF80C8B"/>
    <w:rsid w:val="7BFD5A4B"/>
    <w:rsid w:val="7C0A01C2"/>
    <w:rsid w:val="7C0B2A10"/>
    <w:rsid w:val="7C0E2A75"/>
    <w:rsid w:val="7C112AA3"/>
    <w:rsid w:val="7C1C7EA5"/>
    <w:rsid w:val="7C2637CD"/>
    <w:rsid w:val="7C265B8E"/>
    <w:rsid w:val="7C27560F"/>
    <w:rsid w:val="7C3014AB"/>
    <w:rsid w:val="7C3A3888"/>
    <w:rsid w:val="7C654D7F"/>
    <w:rsid w:val="7C665027"/>
    <w:rsid w:val="7C7174F3"/>
    <w:rsid w:val="7C7670D8"/>
    <w:rsid w:val="7C82061D"/>
    <w:rsid w:val="7C8A2501"/>
    <w:rsid w:val="7CA8603B"/>
    <w:rsid w:val="7CBE2995"/>
    <w:rsid w:val="7CC825EE"/>
    <w:rsid w:val="7CD64570"/>
    <w:rsid w:val="7CF14208"/>
    <w:rsid w:val="7D0B5A4B"/>
    <w:rsid w:val="7D7444CE"/>
    <w:rsid w:val="7D771CC8"/>
    <w:rsid w:val="7D7F4385"/>
    <w:rsid w:val="7D923029"/>
    <w:rsid w:val="7DB444ED"/>
    <w:rsid w:val="7DD00234"/>
    <w:rsid w:val="7DE43D81"/>
    <w:rsid w:val="7DE945DD"/>
    <w:rsid w:val="7DF8153F"/>
    <w:rsid w:val="7E0548AC"/>
    <w:rsid w:val="7E090FD2"/>
    <w:rsid w:val="7E0F50DF"/>
    <w:rsid w:val="7E142014"/>
    <w:rsid w:val="7E342587"/>
    <w:rsid w:val="7E35461F"/>
    <w:rsid w:val="7E420991"/>
    <w:rsid w:val="7E6E1AF1"/>
    <w:rsid w:val="7E6F6395"/>
    <w:rsid w:val="7E787E06"/>
    <w:rsid w:val="7E882C10"/>
    <w:rsid w:val="7E8D4419"/>
    <w:rsid w:val="7E92203D"/>
    <w:rsid w:val="7EA017D2"/>
    <w:rsid w:val="7EA32E88"/>
    <w:rsid w:val="7EAF7C20"/>
    <w:rsid w:val="7EC715A9"/>
    <w:rsid w:val="7EE37752"/>
    <w:rsid w:val="7EE70F55"/>
    <w:rsid w:val="7EEE2E32"/>
    <w:rsid w:val="7EEE6858"/>
    <w:rsid w:val="7EF626E8"/>
    <w:rsid w:val="7F013037"/>
    <w:rsid w:val="7F055A86"/>
    <w:rsid w:val="7F190115"/>
    <w:rsid w:val="7F1F2416"/>
    <w:rsid w:val="7F3165D4"/>
    <w:rsid w:val="7F3A4DE7"/>
    <w:rsid w:val="7F6579F2"/>
    <w:rsid w:val="7F683552"/>
    <w:rsid w:val="7F683D52"/>
    <w:rsid w:val="7F875A16"/>
    <w:rsid w:val="7F8F12A7"/>
    <w:rsid w:val="7F9772F4"/>
    <w:rsid w:val="7F985D68"/>
    <w:rsid w:val="7F9E1B7E"/>
    <w:rsid w:val="7FAD217D"/>
    <w:rsid w:val="7FC1770E"/>
    <w:rsid w:val="7FD60F9A"/>
    <w:rsid w:val="7FDD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709A7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link w:val="1Char"/>
    <w:uiPriority w:val="99"/>
    <w:qFormat/>
    <w:locked/>
    <w:rsid w:val="00886E4F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9"/>
    <w:qFormat/>
    <w:locked/>
    <w:rsid w:val="00886E4F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886E4F"/>
    <w:rPr>
      <w:rFonts w:ascii="宋体" w:eastAsia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9"/>
    <w:locked/>
    <w:rsid w:val="00886E4F"/>
    <w:rPr>
      <w:rFonts w:ascii="宋体" w:eastAsia="宋体" w:cs="宋体"/>
      <w:b/>
      <w:bCs/>
      <w:kern w:val="0"/>
      <w:sz w:val="21"/>
      <w:szCs w:val="21"/>
    </w:rPr>
  </w:style>
  <w:style w:type="paragraph" w:styleId="a3">
    <w:name w:val="Balloon Text"/>
    <w:basedOn w:val="a"/>
    <w:link w:val="Char"/>
    <w:uiPriority w:val="99"/>
    <w:rsid w:val="002709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2709A7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70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709A7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270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2709A7"/>
    <w:rPr>
      <w:rFonts w:cs="Times New Roman"/>
      <w:sz w:val="18"/>
      <w:szCs w:val="18"/>
    </w:rPr>
  </w:style>
  <w:style w:type="paragraph" w:styleId="a6">
    <w:name w:val="Normal (Web)"/>
    <w:basedOn w:val="a"/>
    <w:rsid w:val="002709A7"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99"/>
    <w:qFormat/>
    <w:rsid w:val="002709A7"/>
    <w:rPr>
      <w:rFonts w:cs="Times New Roman"/>
      <w:b/>
    </w:rPr>
  </w:style>
  <w:style w:type="character" w:styleId="a8">
    <w:name w:val="FollowedHyperlink"/>
    <w:basedOn w:val="a0"/>
    <w:uiPriority w:val="99"/>
    <w:rsid w:val="002709A7"/>
    <w:rPr>
      <w:rFonts w:cs="Times New Roman"/>
      <w:color w:val="45719C"/>
      <w:sz w:val="18"/>
      <w:szCs w:val="18"/>
      <w:u w:val="none"/>
    </w:rPr>
  </w:style>
  <w:style w:type="character" w:styleId="a9">
    <w:name w:val="Hyperlink"/>
    <w:basedOn w:val="a0"/>
    <w:uiPriority w:val="99"/>
    <w:rsid w:val="002709A7"/>
    <w:rPr>
      <w:rFonts w:cs="Times New Roman"/>
      <w:color w:val="07519A"/>
      <w:sz w:val="18"/>
      <w:szCs w:val="18"/>
      <w:u w:val="none"/>
    </w:rPr>
  </w:style>
  <w:style w:type="table" w:styleId="aa">
    <w:name w:val="Table Grid"/>
    <w:basedOn w:val="a1"/>
    <w:locked/>
    <w:rsid w:val="00A9124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rsid w:val="00A91245"/>
    <w:pPr>
      <w:widowControl/>
    </w:pPr>
    <w:rPr>
      <w:rFonts w:ascii="Times New Roman" w:hAnsi="Times New Roman"/>
      <w:kern w:val="0"/>
      <w:szCs w:val="21"/>
    </w:rPr>
  </w:style>
  <w:style w:type="paragraph" w:styleId="ab">
    <w:name w:val="List Paragraph"/>
    <w:basedOn w:val="a"/>
    <w:uiPriority w:val="99"/>
    <w:qFormat/>
    <w:rsid w:val="00A91245"/>
    <w:pPr>
      <w:ind w:firstLineChars="200" w:firstLine="420"/>
    </w:pPr>
    <w:rPr>
      <w:rFonts w:cs="Calibri"/>
    </w:rPr>
  </w:style>
  <w:style w:type="character" w:customStyle="1" w:styleId="apple-converted-space">
    <w:name w:val="apple-converted-space"/>
    <w:basedOn w:val="a0"/>
    <w:uiPriority w:val="99"/>
    <w:rsid w:val="00A91245"/>
    <w:rPr>
      <w:rFonts w:cs="Times New Roman"/>
    </w:rPr>
  </w:style>
  <w:style w:type="paragraph" w:styleId="ac">
    <w:name w:val="annotation text"/>
    <w:basedOn w:val="a"/>
    <w:link w:val="Char2"/>
    <w:uiPriority w:val="99"/>
    <w:locked/>
    <w:rsid w:val="00906B54"/>
    <w:pPr>
      <w:jc w:val="left"/>
    </w:pPr>
    <w:rPr>
      <w:rFonts w:cs="Calibri"/>
    </w:rPr>
  </w:style>
  <w:style w:type="character" w:customStyle="1" w:styleId="Char2">
    <w:name w:val="批注文字 Char"/>
    <w:basedOn w:val="a0"/>
    <w:link w:val="ac"/>
    <w:uiPriority w:val="99"/>
    <w:locked/>
    <w:rsid w:val="00906B54"/>
    <w:rPr>
      <w:rFonts w:ascii="Calibri" w:hAnsi="Calibri" w:cs="Calibri"/>
    </w:rPr>
  </w:style>
  <w:style w:type="paragraph" w:styleId="ad">
    <w:name w:val="annotation subject"/>
    <w:basedOn w:val="ac"/>
    <w:next w:val="ac"/>
    <w:link w:val="Char3"/>
    <w:uiPriority w:val="99"/>
    <w:semiHidden/>
    <w:locked/>
    <w:rsid w:val="00886E4F"/>
    <w:rPr>
      <w:b/>
      <w:bCs/>
    </w:rPr>
  </w:style>
  <w:style w:type="character" w:customStyle="1" w:styleId="Char3">
    <w:name w:val="批注主题 Char"/>
    <w:basedOn w:val="Char2"/>
    <w:link w:val="ad"/>
    <w:uiPriority w:val="99"/>
    <w:semiHidden/>
    <w:locked/>
    <w:rsid w:val="00886E4F"/>
    <w:rPr>
      <w:rFonts w:ascii="Calibri" w:hAnsi="Calibri" w:cs="Calibri"/>
      <w:b/>
      <w:bCs/>
    </w:rPr>
  </w:style>
  <w:style w:type="paragraph" w:styleId="ae">
    <w:name w:val="Document Map"/>
    <w:basedOn w:val="a"/>
    <w:link w:val="Char4"/>
    <w:uiPriority w:val="99"/>
    <w:semiHidden/>
    <w:locked/>
    <w:rsid w:val="00886E4F"/>
    <w:rPr>
      <w:rFonts w:ascii="宋体" w:cs="Calibri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locked/>
    <w:rsid w:val="00886E4F"/>
    <w:rPr>
      <w:rFonts w:ascii="宋体" w:hAnsi="Calibri" w:cs="Calibri"/>
      <w:sz w:val="18"/>
      <w:szCs w:val="18"/>
    </w:rPr>
  </w:style>
  <w:style w:type="paragraph" w:styleId="HTML">
    <w:name w:val="HTML Preformatted"/>
    <w:basedOn w:val="a"/>
    <w:link w:val="HTMLChar"/>
    <w:uiPriority w:val="99"/>
    <w:locked/>
    <w:rsid w:val="00886E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locked/>
    <w:rsid w:val="00886E4F"/>
    <w:rPr>
      <w:rFonts w:ascii="宋体" w:eastAsia="宋体" w:cs="宋体"/>
      <w:kern w:val="0"/>
      <w:sz w:val="24"/>
      <w:szCs w:val="24"/>
    </w:rPr>
  </w:style>
  <w:style w:type="character" w:styleId="af">
    <w:name w:val="page number"/>
    <w:basedOn w:val="a0"/>
    <w:uiPriority w:val="99"/>
    <w:locked/>
    <w:rsid w:val="00886E4F"/>
    <w:rPr>
      <w:rFonts w:cs="Times New Roman"/>
    </w:rPr>
  </w:style>
  <w:style w:type="character" w:styleId="af0">
    <w:name w:val="annotation reference"/>
    <w:basedOn w:val="a0"/>
    <w:uiPriority w:val="99"/>
    <w:semiHidden/>
    <w:locked/>
    <w:rsid w:val="00886E4F"/>
    <w:rPr>
      <w:rFonts w:cs="Times New Roman"/>
      <w:sz w:val="21"/>
      <w:szCs w:val="21"/>
    </w:rPr>
  </w:style>
  <w:style w:type="character" w:customStyle="1" w:styleId="ask-title2">
    <w:name w:val="ask-title2"/>
    <w:basedOn w:val="a0"/>
    <w:uiPriority w:val="99"/>
    <w:rsid w:val="00886E4F"/>
    <w:rPr>
      <w:rFonts w:cs="Times New Roman"/>
    </w:rPr>
  </w:style>
  <w:style w:type="paragraph" w:styleId="af1">
    <w:name w:val="Plain Text"/>
    <w:basedOn w:val="a"/>
    <w:link w:val="Char5"/>
    <w:uiPriority w:val="99"/>
    <w:locked/>
    <w:rsid w:val="00886E4F"/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link w:val="af1"/>
    <w:uiPriority w:val="99"/>
    <w:locked/>
    <w:rsid w:val="00886E4F"/>
    <w:rPr>
      <w:rFonts w:ascii="宋体" w:hAnsi="Courier New" w:cs="Courier New"/>
      <w:sz w:val="21"/>
      <w:szCs w:val="21"/>
    </w:rPr>
  </w:style>
  <w:style w:type="character" w:customStyle="1" w:styleId="det1">
    <w:name w:val="det1"/>
    <w:basedOn w:val="a0"/>
    <w:uiPriority w:val="99"/>
    <w:rsid w:val="000C3ACA"/>
    <w:rPr>
      <w:rFonts w:cs="Times New Roman"/>
      <w:color w:val="333333"/>
    </w:rPr>
  </w:style>
  <w:style w:type="paragraph" w:styleId="20">
    <w:name w:val="Body Text Indent 2"/>
    <w:basedOn w:val="a"/>
    <w:link w:val="2Char0"/>
    <w:uiPriority w:val="99"/>
    <w:locked/>
    <w:rsid w:val="004E417F"/>
    <w:pPr>
      <w:ind w:left="420" w:hangingChars="200" w:hanging="420"/>
    </w:pPr>
    <w:rPr>
      <w:rFonts w:ascii="Times New Roman" w:hAnsi="Times New Roman"/>
      <w:szCs w:val="24"/>
    </w:rPr>
  </w:style>
  <w:style w:type="character" w:customStyle="1" w:styleId="2Char0">
    <w:name w:val="正文文本缩进 2 Char"/>
    <w:basedOn w:val="a0"/>
    <w:link w:val="20"/>
    <w:uiPriority w:val="99"/>
    <w:locked/>
    <w:rsid w:val="004E417F"/>
    <w:rPr>
      <w:rFonts w:cs="Times New Roman"/>
      <w:kern w:val="2"/>
      <w:sz w:val="24"/>
      <w:szCs w:val="24"/>
    </w:rPr>
  </w:style>
  <w:style w:type="paragraph" w:customStyle="1" w:styleId="DefaultParagraph">
    <w:name w:val="DefaultParagraph"/>
    <w:uiPriority w:val="99"/>
    <w:rsid w:val="0042592C"/>
    <w:rPr>
      <w:rFonts w:hAnsi="Calibri"/>
    </w:rPr>
  </w:style>
  <w:style w:type="character" w:styleId="af2">
    <w:name w:val="Emphasis"/>
    <w:basedOn w:val="a0"/>
    <w:uiPriority w:val="99"/>
    <w:qFormat/>
    <w:locked/>
    <w:rsid w:val="009445CD"/>
    <w:rPr>
      <w:rFonts w:cs="Times New Roman"/>
      <w:i/>
      <w:iCs/>
    </w:rPr>
  </w:style>
  <w:style w:type="paragraph" w:customStyle="1" w:styleId="p15">
    <w:name w:val="p15"/>
    <w:basedOn w:val="a"/>
    <w:uiPriority w:val="99"/>
    <w:rsid w:val="00DD45BB"/>
    <w:pPr>
      <w:widowControl/>
    </w:pPr>
    <w:rPr>
      <w:rFonts w:ascii="Times New Roman" w:hAnsi="Times New Roman"/>
      <w:kern w:val="0"/>
      <w:szCs w:val="21"/>
    </w:rPr>
  </w:style>
  <w:style w:type="paragraph" w:customStyle="1" w:styleId="opbestansweransweranswerext">
    <w:name w:val="op_best_answer_answer_answerext"/>
    <w:basedOn w:val="a"/>
    <w:uiPriority w:val="99"/>
    <w:rsid w:val="0002555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3">
    <w:name w:val="No Spacing"/>
    <w:uiPriority w:val="99"/>
    <w:qFormat/>
    <w:rsid w:val="0002555B"/>
    <w:pPr>
      <w:widowControl w:val="0"/>
      <w:jc w:val="both"/>
    </w:pPr>
    <w:rPr>
      <w:rFonts w:ascii="Calibri" w:hAnsi="Calibri" w:cs="Calibri"/>
    </w:rPr>
  </w:style>
  <w:style w:type="paragraph" w:customStyle="1" w:styleId="4">
    <w:name w:val="我的文本4"/>
    <w:basedOn w:val="a"/>
    <w:rsid w:val="00B75F9F"/>
    <w:pPr>
      <w:spacing w:line="360" w:lineRule="auto"/>
    </w:pPr>
    <w:rPr>
      <w:rFonts w:ascii="宋体" w:hAnsi="宋体"/>
      <w:szCs w:val="21"/>
    </w:rPr>
  </w:style>
  <w:style w:type="paragraph" w:customStyle="1" w:styleId="WPSPlain">
    <w:name w:val="WPS Plain"/>
    <w:rsid w:val="00AB35FF"/>
    <w:rPr>
      <w:kern w:val="0"/>
      <w:sz w:val="20"/>
      <w:szCs w:val="20"/>
    </w:rPr>
  </w:style>
  <w:style w:type="paragraph" w:customStyle="1" w:styleId="NewNewNewNewNew">
    <w:name w:val="正文 New New New New New"/>
    <w:rsid w:val="00385855"/>
    <w:pPr>
      <w:widowControl w:val="0"/>
      <w:jc w:val="both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4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7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8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8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5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1.wmf"/><Relationship Id="rId37" Type="http://schemas.openxmlformats.org/officeDocument/2006/relationships/image" Target="media/image13.png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image" Target="media/image31.wmf"/><Relationship Id="rId79" Type="http://schemas.openxmlformats.org/officeDocument/2006/relationships/oleObject" Target="embeddings/oleObject39.bin"/><Relationship Id="rId87" Type="http://schemas.openxmlformats.org/officeDocument/2006/relationships/image" Target="media/image37.wmf"/><Relationship Id="rId102" Type="http://schemas.openxmlformats.org/officeDocument/2006/relationships/oleObject" Target="embeddings/oleObject53.bin"/><Relationship Id="rId110" Type="http://schemas.openxmlformats.org/officeDocument/2006/relationships/oleObject" Target="embeddings/oleObject57.bin"/><Relationship Id="rId115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5.wmf"/><Relationship Id="rId82" Type="http://schemas.openxmlformats.org/officeDocument/2006/relationships/image" Target="media/image35.wmf"/><Relationship Id="rId90" Type="http://schemas.openxmlformats.org/officeDocument/2006/relationships/oleObject" Target="embeddings/oleObject45.bin"/><Relationship Id="rId95" Type="http://schemas.openxmlformats.org/officeDocument/2006/relationships/image" Target="media/image41.wmf"/><Relationship Id="rId19" Type="http://schemas.openxmlformats.org/officeDocument/2006/relationships/image" Target="media/image6.wmf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4.wmf"/><Relationship Id="rId113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image" Target="media/image30.wmf"/><Relationship Id="rId80" Type="http://schemas.openxmlformats.org/officeDocument/2006/relationships/image" Target="media/image34.wmf"/><Relationship Id="rId85" Type="http://schemas.openxmlformats.org/officeDocument/2006/relationships/image" Target="media/image36.wmf"/><Relationship Id="rId93" Type="http://schemas.openxmlformats.org/officeDocument/2006/relationships/image" Target="media/image40.wmf"/><Relationship Id="rId98" Type="http://schemas.openxmlformats.org/officeDocument/2006/relationships/oleObject" Target="embeddings/oleObject49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6.bin"/><Relationship Id="rId116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29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8.bin"/><Relationship Id="rId111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6" Type="http://schemas.openxmlformats.org/officeDocument/2006/relationships/oleObject" Target="embeddings/oleObject55.bin"/><Relationship Id="rId114" Type="http://schemas.openxmlformats.org/officeDocument/2006/relationships/footer" Target="footer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7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46.wmf"/><Relationship Id="rId34" Type="http://schemas.openxmlformats.org/officeDocument/2006/relationships/image" Target="media/image12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2.wmf"/><Relationship Id="rId76" Type="http://schemas.openxmlformats.org/officeDocument/2006/relationships/image" Target="media/image32.wmf"/><Relationship Id="rId97" Type="http://schemas.openxmlformats.org/officeDocument/2006/relationships/image" Target="media/image42.wmf"/><Relationship Id="rId104" Type="http://schemas.openxmlformats.org/officeDocument/2006/relationships/oleObject" Target="embeddings/oleObject54.bin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" Type="http://schemas.openxmlformats.org/officeDocument/2006/relationships/styles" Target="styles.xml"/><Relationship Id="rId2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554</Words>
  <Characters>3164</Characters>
  <Application>Microsoft Office Word</Application>
  <DocSecurity>0</DocSecurity>
  <Lines>26</Lines>
  <Paragraphs>7</Paragraphs>
  <ScaleCrop>false</ScaleCrop>
  <Company>北京今日学易科技有限公司(Zxxk.Com)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12</cp:revision>
  <dcterms:created xsi:type="dcterms:W3CDTF">2016-10-04T13:18:00Z</dcterms:created>
  <dcterms:modified xsi:type="dcterms:W3CDTF">2017-06-01T12:38:00Z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2052-10.1.0.5346</vt:lpwstr>
  </property>
</Properties>
</file>