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0E20" w:rsidRDefault="003D4A87">
      <w:pPr>
        <w:rPr>
          <w:rFonts w:cs="Times New Roman"/>
          <w:lang w:eastAsia="zh-CN"/>
        </w:rPr>
      </w:pPr>
      <w:r>
        <w:rPr>
          <w:rFonts w:cs="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1" type="#_x0000_t75" style="position:absolute;margin-left:955pt;margin-top:959pt;width:35pt;height:35pt;z-index:1;mso-left-percent:-10001;mso-top-percent:-10001;mso-position-horizontal:absolute;mso-position-horizontal-relative:page;mso-position-vertical:absolute;mso-position-vertical-relative:page;mso-left-percent:-10001;mso-top-percent:-10001">
            <v:imagedata r:id="rId6" o:title=""/>
            <w10:wrap anchorx="page"/>
          </v:shape>
        </w:pict>
      </w:r>
    </w:p>
    <w:p w:rsidR="003D4A87" w:rsidRDefault="003D4A87">
      <w:pPr>
        <w:jc w:val="center"/>
        <w:rPr>
          <w:rFonts w:cs="宋体" w:hint="eastAsia"/>
          <w:b/>
          <w:bCs/>
          <w:sz w:val="28"/>
          <w:szCs w:val="28"/>
          <w:lang w:eastAsia="zh-CN"/>
        </w:rPr>
      </w:pPr>
      <w:r>
        <w:rPr>
          <w:rFonts w:cs="宋体" w:hint="eastAsia"/>
          <w:b/>
          <w:bCs/>
          <w:sz w:val="28"/>
          <w:szCs w:val="28"/>
          <w:lang w:eastAsia="zh-CN"/>
        </w:rPr>
        <w:t>江苏省东台市第四教育联盟</w:t>
      </w:r>
      <w:r>
        <w:rPr>
          <w:b/>
          <w:bCs/>
          <w:sz w:val="28"/>
          <w:szCs w:val="28"/>
          <w:lang w:eastAsia="zh-CN"/>
        </w:rPr>
        <w:t>2017-2018</w:t>
      </w:r>
      <w:proofErr w:type="gramStart"/>
      <w:r>
        <w:rPr>
          <w:rFonts w:cs="宋体" w:hint="eastAsia"/>
          <w:b/>
          <w:bCs/>
          <w:sz w:val="28"/>
          <w:szCs w:val="28"/>
          <w:lang w:eastAsia="zh-CN"/>
        </w:rPr>
        <w:t>学年八</w:t>
      </w:r>
      <w:proofErr w:type="gramEnd"/>
      <w:r>
        <w:rPr>
          <w:rFonts w:cs="宋体" w:hint="eastAsia"/>
          <w:b/>
          <w:bCs/>
          <w:sz w:val="28"/>
          <w:szCs w:val="28"/>
          <w:lang w:eastAsia="zh-CN"/>
        </w:rPr>
        <w:t>年级下学期物理</w:t>
      </w:r>
    </w:p>
    <w:p w:rsidR="00060E20" w:rsidRDefault="003D4A87">
      <w:pPr>
        <w:jc w:val="center"/>
        <w:rPr>
          <w:rFonts w:cs="Times New Roman"/>
          <w:lang w:eastAsia="zh-CN"/>
        </w:rPr>
      </w:pPr>
      <w:bookmarkStart w:id="0" w:name="_GoBack"/>
      <w:bookmarkEnd w:id="0"/>
      <w:r>
        <w:rPr>
          <w:rFonts w:cs="宋体" w:hint="eastAsia"/>
          <w:b/>
          <w:bCs/>
          <w:sz w:val="28"/>
          <w:szCs w:val="28"/>
          <w:lang w:eastAsia="zh-CN"/>
        </w:rPr>
        <w:t>第一次质量检测试卷</w:t>
      </w:r>
    </w:p>
    <w:p w:rsidR="00060E20" w:rsidRDefault="003D4A87">
      <w:pPr>
        <w:rPr>
          <w:rFonts w:cs="Times New Roman"/>
          <w:lang w:eastAsia="zh-CN"/>
        </w:rPr>
      </w:pPr>
      <w:r>
        <w:rPr>
          <w:rFonts w:cs="宋体" w:hint="eastAsia"/>
          <w:b/>
          <w:bCs/>
          <w:sz w:val="24"/>
          <w:szCs w:val="24"/>
          <w:lang w:eastAsia="zh-CN"/>
        </w:rPr>
        <w:t>一、单选题</w:t>
      </w:r>
    </w:p>
    <w:p w:rsidR="00060E20" w:rsidRDefault="003D4A87">
      <w:pPr>
        <w:spacing w:after="0"/>
        <w:rPr>
          <w:rFonts w:cs="Times New Roman"/>
          <w:lang w:eastAsia="zh-CN"/>
        </w:rPr>
      </w:pPr>
      <w:r>
        <w:rPr>
          <w:color w:val="000000"/>
          <w:lang w:eastAsia="zh-CN"/>
        </w:rPr>
        <w:t>1.</w:t>
      </w:r>
      <w:r>
        <w:rPr>
          <w:rFonts w:cs="宋体" w:hint="eastAsia"/>
          <w:color w:val="000000"/>
          <w:lang w:eastAsia="zh-CN"/>
        </w:rPr>
        <w:t>下列关于物体的质量或重力的估计，正确的是（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60E20" w:rsidRDefault="003D4A87">
      <w:pPr>
        <w:spacing w:after="0"/>
        <w:ind w:left="150"/>
        <w:rPr>
          <w:rFonts w:cs="Times New Roman"/>
          <w:lang w:eastAsia="zh-CN"/>
        </w:rPr>
      </w:pPr>
      <w:r>
        <w:rPr>
          <w:color w:val="000000"/>
          <w:lang w:eastAsia="zh-CN"/>
        </w:rPr>
        <w:t>A.</w:t>
      </w:r>
      <w:r>
        <w:rPr>
          <w:rFonts w:cs="宋体" w:hint="eastAsia"/>
          <w:color w:val="000000"/>
          <w:lang w:eastAsia="zh-CN"/>
        </w:rPr>
        <w:t>一个中学生的体重大约是</w:t>
      </w:r>
      <w:r>
        <w:rPr>
          <w:color w:val="000000"/>
          <w:lang w:eastAsia="zh-CN"/>
        </w:rPr>
        <w:t>50N</w:t>
      </w:r>
      <w:r>
        <w:rPr>
          <w:rFonts w:cs="Times New Roman"/>
          <w:lang w:eastAsia="zh-CN"/>
        </w:rPr>
        <w:br/>
      </w:r>
      <w:r>
        <w:rPr>
          <w:color w:val="000000"/>
          <w:lang w:eastAsia="zh-CN"/>
        </w:rPr>
        <w:t>B.</w:t>
      </w:r>
      <w:r>
        <w:rPr>
          <w:rFonts w:cs="宋体" w:hint="eastAsia"/>
          <w:color w:val="000000"/>
          <w:lang w:eastAsia="zh-CN"/>
        </w:rPr>
        <w:t>一个苹果的质量大约是</w:t>
      </w:r>
      <w:r>
        <w:rPr>
          <w:color w:val="000000"/>
          <w:lang w:eastAsia="zh-CN"/>
        </w:rPr>
        <w:t>0.25kg</w:t>
      </w:r>
      <w:r>
        <w:rPr>
          <w:rFonts w:cs="Times New Roman"/>
          <w:lang w:eastAsia="zh-CN"/>
        </w:rPr>
        <w:br/>
      </w:r>
      <w:r>
        <w:rPr>
          <w:color w:val="000000"/>
          <w:lang w:eastAsia="zh-CN"/>
        </w:rPr>
        <w:t>C.</w:t>
      </w:r>
      <w:r>
        <w:rPr>
          <w:rFonts w:cs="宋体" w:hint="eastAsia"/>
          <w:color w:val="000000"/>
          <w:lang w:eastAsia="zh-CN"/>
        </w:rPr>
        <w:t>一只母鸡的重力大约是</w:t>
      </w:r>
      <w:r>
        <w:rPr>
          <w:color w:val="000000"/>
          <w:lang w:eastAsia="zh-CN"/>
        </w:rPr>
        <w:t>1.5N</w:t>
      </w:r>
      <w:r>
        <w:rPr>
          <w:rFonts w:cs="Times New Roman"/>
          <w:lang w:eastAsia="zh-CN"/>
        </w:rPr>
        <w:br/>
      </w:r>
      <w:r>
        <w:rPr>
          <w:color w:val="000000"/>
          <w:lang w:eastAsia="zh-CN"/>
        </w:rPr>
        <w:t>D.</w:t>
      </w:r>
      <w:r>
        <w:rPr>
          <w:rFonts w:cs="宋体" w:hint="eastAsia"/>
          <w:color w:val="000000"/>
          <w:lang w:eastAsia="zh-CN"/>
        </w:rPr>
        <w:t>一个鸡蛋的质量大约是</w:t>
      </w:r>
      <w:r>
        <w:rPr>
          <w:color w:val="000000"/>
          <w:lang w:eastAsia="zh-CN"/>
        </w:rPr>
        <w:t>0.5kg</w:t>
      </w:r>
    </w:p>
    <w:p w:rsidR="00060E20" w:rsidRDefault="003D4A87">
      <w:pPr>
        <w:spacing w:after="0"/>
        <w:rPr>
          <w:rFonts w:cs="Times New Roman"/>
          <w:lang w:eastAsia="zh-CN"/>
        </w:rPr>
      </w:pPr>
      <w:r>
        <w:rPr>
          <w:color w:val="000000"/>
          <w:lang w:eastAsia="zh-CN"/>
        </w:rPr>
        <w:t>2.</w:t>
      </w:r>
      <w:r>
        <w:rPr>
          <w:rFonts w:cs="宋体" w:hint="eastAsia"/>
          <w:color w:val="000000"/>
          <w:lang w:eastAsia="zh-CN"/>
        </w:rPr>
        <w:t>夏天在教室吹起一个不漏气的橡皮气球扎紧后放入冰箱，一段时间后球内气体的质量与密度的变化情况是（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60E20" w:rsidRDefault="003D4A87">
      <w:pPr>
        <w:spacing w:after="0"/>
        <w:ind w:left="150"/>
        <w:rPr>
          <w:rFonts w:cs="Times New Roman"/>
          <w:lang w:eastAsia="zh-CN"/>
        </w:rPr>
      </w:pPr>
      <w:r>
        <w:rPr>
          <w:color w:val="000000"/>
          <w:lang w:eastAsia="zh-CN"/>
        </w:rPr>
        <w:t>A.</w:t>
      </w:r>
      <w:r>
        <w:rPr>
          <w:rFonts w:cs="宋体" w:hint="eastAsia"/>
          <w:color w:val="000000"/>
          <w:lang w:eastAsia="zh-CN"/>
        </w:rPr>
        <w:t>质量增加，密度增加</w:t>
      </w:r>
      <w:r>
        <w:rPr>
          <w:rFonts w:cs="Times New Roman"/>
          <w:lang w:eastAsia="zh-CN"/>
        </w:rPr>
        <w:br/>
      </w:r>
      <w:r>
        <w:rPr>
          <w:color w:val="000000"/>
          <w:lang w:eastAsia="zh-CN"/>
        </w:rPr>
        <w:t>B.</w:t>
      </w:r>
      <w:r>
        <w:rPr>
          <w:rFonts w:cs="宋体" w:hint="eastAsia"/>
          <w:color w:val="000000"/>
          <w:lang w:eastAsia="zh-CN"/>
        </w:rPr>
        <w:t>质量不变，密度增加</w:t>
      </w:r>
      <w:r>
        <w:rPr>
          <w:rFonts w:cs="Times New Roman"/>
          <w:lang w:eastAsia="zh-CN"/>
        </w:rPr>
        <w:br/>
      </w:r>
      <w:r>
        <w:rPr>
          <w:color w:val="000000"/>
          <w:lang w:eastAsia="zh-CN"/>
        </w:rPr>
        <w:t>C.</w:t>
      </w:r>
      <w:r>
        <w:rPr>
          <w:rFonts w:cs="宋体" w:hint="eastAsia"/>
          <w:color w:val="000000"/>
          <w:lang w:eastAsia="zh-CN"/>
        </w:rPr>
        <w:t>质量减小，密度减小</w:t>
      </w:r>
      <w:r>
        <w:rPr>
          <w:rFonts w:cs="Times New Roman"/>
          <w:lang w:eastAsia="zh-CN"/>
        </w:rPr>
        <w:br/>
      </w:r>
      <w:r>
        <w:rPr>
          <w:color w:val="000000"/>
          <w:lang w:eastAsia="zh-CN"/>
        </w:rPr>
        <w:t>D.</w:t>
      </w:r>
      <w:r>
        <w:rPr>
          <w:rFonts w:cs="宋体" w:hint="eastAsia"/>
          <w:color w:val="000000"/>
          <w:lang w:eastAsia="zh-CN"/>
        </w:rPr>
        <w:t>质量不变，密度不变</w:t>
      </w:r>
    </w:p>
    <w:p w:rsidR="00060E20" w:rsidRDefault="003D4A87">
      <w:pPr>
        <w:spacing w:after="0"/>
        <w:rPr>
          <w:rFonts w:cs="Times New Roman"/>
          <w:lang w:eastAsia="zh-CN"/>
        </w:rPr>
      </w:pPr>
      <w:r>
        <w:rPr>
          <w:color w:val="000000"/>
          <w:lang w:eastAsia="zh-CN"/>
        </w:rPr>
        <w:t>3.</w:t>
      </w:r>
      <w:r>
        <w:rPr>
          <w:rFonts w:cs="宋体" w:hint="eastAsia"/>
          <w:color w:val="000000"/>
          <w:lang w:eastAsia="zh-CN"/>
        </w:rPr>
        <w:t>要一次尽可能准确地量出质量约为</w:t>
      </w:r>
      <w:r>
        <w:rPr>
          <w:color w:val="000000"/>
          <w:lang w:eastAsia="zh-CN"/>
        </w:rPr>
        <w:t>200g</w:t>
      </w:r>
      <w:r>
        <w:rPr>
          <w:rFonts w:cs="宋体" w:hint="eastAsia"/>
          <w:color w:val="000000"/>
          <w:lang w:eastAsia="zh-CN"/>
        </w:rPr>
        <w:t>，密度为</w:t>
      </w:r>
      <w:r>
        <w:rPr>
          <w:color w:val="000000"/>
          <w:lang w:eastAsia="zh-CN"/>
        </w:rPr>
        <w:t>0.8×10</w:t>
      </w:r>
      <w:r>
        <w:rPr>
          <w:color w:val="000000"/>
          <w:vertAlign w:val="superscript"/>
          <w:lang w:eastAsia="zh-CN"/>
        </w:rPr>
        <w:t>3</w:t>
      </w:r>
      <w:r>
        <w:rPr>
          <w:color w:val="000000"/>
          <w:lang w:eastAsia="zh-CN"/>
        </w:rPr>
        <w:t>kg/m</w:t>
      </w:r>
      <w:r>
        <w:rPr>
          <w:color w:val="000000"/>
          <w:vertAlign w:val="superscript"/>
          <w:lang w:eastAsia="zh-CN"/>
        </w:rPr>
        <w:t>3</w:t>
      </w:r>
      <w:r>
        <w:rPr>
          <w:rFonts w:cs="宋体" w:hint="eastAsia"/>
          <w:color w:val="000000"/>
          <w:lang w:eastAsia="zh-CN"/>
        </w:rPr>
        <w:t>的酒精的体积，应选用哪个量筒（</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60E20" w:rsidRDefault="003D4A87">
      <w:pPr>
        <w:spacing w:after="0"/>
        <w:ind w:left="150"/>
        <w:rPr>
          <w:rFonts w:cs="Times New Roman"/>
        </w:rPr>
      </w:pPr>
      <w:r>
        <w:rPr>
          <w:color w:val="000000"/>
        </w:rPr>
        <w:t>A.500ml</w:t>
      </w:r>
      <w:r>
        <w:rPr>
          <w:rFonts w:cs="宋体" w:hint="eastAsia"/>
          <w:color w:val="000000"/>
        </w:rPr>
        <w:t>、</w:t>
      </w:r>
      <w:r>
        <w:rPr>
          <w:color w:val="000000"/>
        </w:rPr>
        <w:t>20ml</w:t>
      </w:r>
      <w:r>
        <w:rPr>
          <w:rFonts w:cs="Times New Roman"/>
        </w:rPr>
        <w:br/>
      </w:r>
      <w:r>
        <w:rPr>
          <w:color w:val="000000"/>
        </w:rPr>
        <w:t>B.150mL</w:t>
      </w:r>
      <w:r>
        <w:rPr>
          <w:rFonts w:cs="宋体" w:hint="eastAsia"/>
          <w:color w:val="000000"/>
        </w:rPr>
        <w:t>、</w:t>
      </w:r>
      <w:r>
        <w:rPr>
          <w:color w:val="000000"/>
        </w:rPr>
        <w:t>2mL</w:t>
      </w:r>
      <w:r>
        <w:rPr>
          <w:rFonts w:cs="Times New Roman"/>
        </w:rPr>
        <w:br/>
      </w:r>
      <w:r>
        <w:rPr>
          <w:color w:val="000000"/>
        </w:rPr>
        <w:t>C.300mL</w:t>
      </w:r>
      <w:r>
        <w:rPr>
          <w:rFonts w:cs="宋体" w:hint="eastAsia"/>
          <w:color w:val="000000"/>
        </w:rPr>
        <w:t>、</w:t>
      </w:r>
      <w:r>
        <w:rPr>
          <w:color w:val="000000"/>
        </w:rPr>
        <w:t>5mL</w:t>
      </w:r>
      <w:r>
        <w:rPr>
          <w:rFonts w:cs="Times New Roman"/>
        </w:rPr>
        <w:br/>
      </w:r>
      <w:r>
        <w:rPr>
          <w:color w:val="000000"/>
        </w:rPr>
        <w:t>D.400mL</w:t>
      </w:r>
      <w:r>
        <w:rPr>
          <w:rFonts w:cs="宋体" w:hint="eastAsia"/>
          <w:color w:val="000000"/>
        </w:rPr>
        <w:t>、</w:t>
      </w:r>
      <w:r>
        <w:rPr>
          <w:color w:val="000000"/>
        </w:rPr>
        <w:t>l0mL</w:t>
      </w:r>
    </w:p>
    <w:p w:rsidR="00060E20" w:rsidRDefault="003D4A87">
      <w:pPr>
        <w:spacing w:after="0"/>
        <w:rPr>
          <w:rFonts w:cs="Times New Roman"/>
          <w:lang w:eastAsia="zh-CN"/>
        </w:rPr>
      </w:pPr>
      <w:r>
        <w:rPr>
          <w:color w:val="000000"/>
          <w:lang w:eastAsia="zh-CN"/>
        </w:rPr>
        <w:t>4.</w:t>
      </w:r>
      <w:r>
        <w:rPr>
          <w:rFonts w:cs="宋体" w:hint="eastAsia"/>
          <w:color w:val="000000"/>
          <w:lang w:eastAsia="zh-CN"/>
        </w:rPr>
        <w:t>如图所示为水平仪放置于某桌面上时的情形，则该桌面（</w:t>
      </w:r>
      <w:r>
        <w:rPr>
          <w:rFonts w:cs="Times New Roman"/>
          <w:color w:val="000000"/>
          <w:lang w:eastAsia="zh-CN"/>
        </w:rPr>
        <w:t>  </w:t>
      </w:r>
      <w:r>
        <w:rPr>
          <w:color w:val="000000"/>
          <w:lang w:eastAsia="zh-CN"/>
        </w:rPr>
        <w:t xml:space="preserve"> </w:t>
      </w:r>
      <w:r>
        <w:rPr>
          <w:rFonts w:cs="宋体" w:hint="eastAsia"/>
          <w:color w:val="000000"/>
          <w:lang w:eastAsia="zh-CN"/>
        </w:rPr>
        <w:t>）</w:t>
      </w:r>
      <w:r>
        <w:rPr>
          <w:rFonts w:cs="Times New Roman"/>
          <w:lang w:eastAsia="zh-CN"/>
        </w:rPr>
        <w:br/>
      </w:r>
      <w:r>
        <w:rPr>
          <w:rFonts w:cs="Times New Roman"/>
          <w:noProof/>
          <w:lang w:eastAsia="zh-CN"/>
        </w:rPr>
        <w:pict>
          <v:shape id="_x0000_i1025" type="#_x0000_t75" alt=" " style="width:137.85pt;height:90.45pt;visibility:visible">
            <v:imagedata r:id="rId7" o:title=""/>
          </v:shape>
        </w:pict>
      </w:r>
    </w:p>
    <w:p w:rsidR="00060E20" w:rsidRDefault="003D4A87">
      <w:pPr>
        <w:spacing w:after="0"/>
        <w:ind w:left="150"/>
        <w:rPr>
          <w:rFonts w:cs="Times New Roman"/>
          <w:lang w:eastAsia="zh-CN"/>
        </w:rPr>
      </w:pPr>
      <w:r>
        <w:rPr>
          <w:color w:val="000000"/>
          <w:lang w:eastAsia="zh-CN"/>
        </w:rPr>
        <w:t>A.</w:t>
      </w:r>
      <w:r>
        <w:rPr>
          <w:rFonts w:cs="宋体" w:hint="eastAsia"/>
          <w:color w:val="000000"/>
          <w:lang w:eastAsia="zh-CN"/>
        </w:rPr>
        <w:t>右面高，左面低</w:t>
      </w:r>
      <w:r>
        <w:rPr>
          <w:rFonts w:cs="Times New Roman"/>
          <w:lang w:eastAsia="zh-CN"/>
        </w:rPr>
        <w:br/>
      </w:r>
      <w:r>
        <w:rPr>
          <w:color w:val="000000"/>
          <w:lang w:eastAsia="zh-CN"/>
        </w:rPr>
        <w:t>B.</w:t>
      </w:r>
      <w:r>
        <w:rPr>
          <w:rFonts w:cs="宋体" w:hint="eastAsia"/>
          <w:color w:val="000000"/>
          <w:lang w:eastAsia="zh-CN"/>
        </w:rPr>
        <w:t>左面高，右面低</w:t>
      </w:r>
      <w:r>
        <w:rPr>
          <w:rFonts w:cs="Times New Roman"/>
          <w:lang w:eastAsia="zh-CN"/>
        </w:rPr>
        <w:br/>
      </w:r>
      <w:r>
        <w:rPr>
          <w:color w:val="000000"/>
          <w:lang w:eastAsia="zh-CN"/>
        </w:rPr>
        <w:t>C.</w:t>
      </w:r>
      <w:r>
        <w:rPr>
          <w:rFonts w:cs="宋体" w:hint="eastAsia"/>
          <w:color w:val="000000"/>
          <w:lang w:eastAsia="zh-CN"/>
        </w:rPr>
        <w:t>桌面四个角一样平</w:t>
      </w:r>
      <w:r>
        <w:rPr>
          <w:rFonts w:cs="Times New Roman"/>
          <w:lang w:eastAsia="zh-CN"/>
        </w:rPr>
        <w:br/>
      </w:r>
      <w:r>
        <w:rPr>
          <w:color w:val="000000"/>
          <w:lang w:eastAsia="zh-CN"/>
        </w:rPr>
        <w:t>D.</w:t>
      </w:r>
      <w:r>
        <w:rPr>
          <w:rFonts w:cs="宋体" w:hint="eastAsia"/>
          <w:color w:val="000000"/>
          <w:lang w:eastAsia="zh-CN"/>
        </w:rPr>
        <w:t>无法判断</w:t>
      </w:r>
    </w:p>
    <w:p w:rsidR="00060E20" w:rsidRDefault="003D4A87">
      <w:pPr>
        <w:spacing w:after="0"/>
        <w:rPr>
          <w:rFonts w:cs="Times New Roman"/>
          <w:lang w:eastAsia="zh-CN"/>
        </w:rPr>
      </w:pPr>
      <w:r>
        <w:rPr>
          <w:color w:val="000000"/>
          <w:lang w:eastAsia="zh-CN"/>
        </w:rPr>
        <w:lastRenderedPageBreak/>
        <w:t>5.</w:t>
      </w:r>
      <w:r>
        <w:rPr>
          <w:rFonts w:cs="宋体" w:hint="eastAsia"/>
          <w:color w:val="000000"/>
          <w:lang w:eastAsia="zh-CN"/>
        </w:rPr>
        <w:t>如图所示，手通过细绳提着鱼，则鱼所受拉力的施力物体为（　　）</w:t>
      </w:r>
      <w:r>
        <w:rPr>
          <w:rFonts w:cs="Times New Roman"/>
          <w:lang w:eastAsia="zh-CN"/>
        </w:rPr>
        <w:br/>
      </w:r>
      <w:r>
        <w:rPr>
          <w:rFonts w:cs="Times New Roman"/>
          <w:noProof/>
          <w:lang w:eastAsia="zh-CN"/>
        </w:rPr>
        <w:pict>
          <v:shape id="_x0000_i1026" type="#_x0000_t75" alt=" " style="width:28.1pt;height:105.35pt;visibility:visible">
            <v:imagedata r:id="rId8" o:title=""/>
          </v:shape>
        </w:pict>
      </w:r>
    </w:p>
    <w:p w:rsidR="00060E20" w:rsidRDefault="003D4A87">
      <w:pPr>
        <w:spacing w:after="0"/>
        <w:ind w:left="150"/>
        <w:rPr>
          <w:rFonts w:cs="Times New Roman"/>
          <w:lang w:eastAsia="zh-CN"/>
        </w:rPr>
      </w:pPr>
      <w:r>
        <w:rPr>
          <w:color w:val="000000"/>
          <w:lang w:eastAsia="zh-CN"/>
        </w:rPr>
        <w:t>A. </w:t>
      </w:r>
      <w:r>
        <w:rPr>
          <w:rFonts w:cs="宋体" w:hint="eastAsia"/>
          <w:color w:val="000000"/>
          <w:lang w:eastAsia="zh-CN"/>
        </w:rPr>
        <w:t>人的手</w:t>
      </w:r>
      <w:r>
        <w:rPr>
          <w:rFonts w:cs="Times New Roman"/>
          <w:color w:val="000000"/>
          <w:lang w:eastAsia="zh-CN"/>
        </w:rPr>
        <w:t>                                     </w:t>
      </w:r>
      <w:r>
        <w:rPr>
          <w:color w:val="000000"/>
          <w:lang w:eastAsia="zh-CN"/>
        </w:rPr>
        <w:t>B. </w:t>
      </w:r>
      <w:r>
        <w:rPr>
          <w:rFonts w:cs="宋体" w:hint="eastAsia"/>
          <w:color w:val="000000"/>
          <w:lang w:eastAsia="zh-CN"/>
        </w:rPr>
        <w:t>地球</w:t>
      </w:r>
      <w:r>
        <w:rPr>
          <w:rFonts w:cs="Times New Roman"/>
          <w:color w:val="000000"/>
          <w:lang w:eastAsia="zh-CN"/>
        </w:rPr>
        <w:t>                                     </w:t>
      </w:r>
      <w:r>
        <w:rPr>
          <w:color w:val="000000"/>
          <w:lang w:eastAsia="zh-CN"/>
        </w:rPr>
        <w:t>C. </w:t>
      </w:r>
      <w:r>
        <w:rPr>
          <w:rFonts w:cs="宋体" w:hint="eastAsia"/>
          <w:color w:val="000000"/>
          <w:lang w:eastAsia="zh-CN"/>
        </w:rPr>
        <w:t>细绳</w:t>
      </w:r>
      <w:r>
        <w:rPr>
          <w:rFonts w:cs="Times New Roman"/>
          <w:color w:val="000000"/>
          <w:lang w:eastAsia="zh-CN"/>
        </w:rPr>
        <w:t>                                     </w:t>
      </w:r>
      <w:r>
        <w:rPr>
          <w:color w:val="000000"/>
          <w:lang w:eastAsia="zh-CN"/>
        </w:rPr>
        <w:t>D. </w:t>
      </w:r>
      <w:r>
        <w:rPr>
          <w:rFonts w:cs="宋体" w:hint="eastAsia"/>
          <w:color w:val="000000"/>
          <w:lang w:eastAsia="zh-CN"/>
        </w:rPr>
        <w:t>鱼</w:t>
      </w:r>
    </w:p>
    <w:p w:rsidR="00060E20" w:rsidRDefault="003D4A87">
      <w:pPr>
        <w:spacing w:after="0"/>
        <w:rPr>
          <w:rFonts w:cs="Times New Roman"/>
          <w:lang w:eastAsia="zh-CN"/>
        </w:rPr>
      </w:pPr>
      <w:r>
        <w:rPr>
          <w:color w:val="000000"/>
          <w:lang w:eastAsia="zh-CN"/>
        </w:rPr>
        <w:t>6.</w:t>
      </w:r>
      <w:r>
        <w:rPr>
          <w:rFonts w:cs="宋体" w:hint="eastAsia"/>
          <w:color w:val="000000"/>
          <w:lang w:eastAsia="zh-CN"/>
        </w:rPr>
        <w:t>两个实心物体</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的体积与质量的关系如图所示，下列说法正确的是（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rFonts w:cs="Times New Roman"/>
          <w:lang w:eastAsia="zh-CN"/>
        </w:rPr>
        <w:br/>
      </w:r>
      <w:r>
        <w:rPr>
          <w:rFonts w:cs="Times New Roman"/>
          <w:noProof/>
          <w:lang w:eastAsia="zh-CN"/>
        </w:rPr>
        <w:pict>
          <v:shape id="_x0000_i1027" type="#_x0000_t75" alt=" " style="width:126.45pt;height:78.15pt;visibility:visible">
            <v:imagedata r:id="rId9" o:title=""/>
          </v:shape>
        </w:pict>
      </w:r>
    </w:p>
    <w:p w:rsidR="00060E20" w:rsidRDefault="003D4A87">
      <w:pPr>
        <w:spacing w:after="0"/>
        <w:ind w:left="150"/>
        <w:rPr>
          <w:rFonts w:cs="Times New Roman"/>
          <w:lang w:eastAsia="zh-CN"/>
        </w:rPr>
      </w:pPr>
      <w:proofErr w:type="spellStart"/>
      <w:r>
        <w:rPr>
          <w:color w:val="000000"/>
          <w:lang w:eastAsia="zh-CN"/>
        </w:rPr>
        <w:t>A.a</w:t>
      </w:r>
      <w:proofErr w:type="spellEnd"/>
      <w:r>
        <w:rPr>
          <w:rFonts w:cs="宋体" w:hint="eastAsia"/>
          <w:color w:val="000000"/>
          <w:lang w:eastAsia="zh-CN"/>
        </w:rPr>
        <w:t>、</w:t>
      </w:r>
      <w:r>
        <w:rPr>
          <w:color w:val="000000"/>
          <w:lang w:eastAsia="zh-CN"/>
        </w:rPr>
        <w:t>b</w:t>
      </w:r>
      <w:r>
        <w:rPr>
          <w:rFonts w:cs="宋体" w:hint="eastAsia"/>
          <w:color w:val="000000"/>
          <w:lang w:eastAsia="zh-CN"/>
        </w:rPr>
        <w:t>的质量增大或体积减小时，它们的密度会增大</w:t>
      </w:r>
      <w:r>
        <w:rPr>
          <w:rFonts w:cs="Times New Roman"/>
          <w:lang w:eastAsia="zh-CN"/>
        </w:rPr>
        <w:br/>
      </w:r>
      <w:r>
        <w:rPr>
          <w:color w:val="000000"/>
          <w:lang w:eastAsia="zh-CN"/>
        </w:rPr>
        <w:t>B.</w:t>
      </w:r>
      <w:r>
        <w:rPr>
          <w:rFonts w:cs="宋体" w:hint="eastAsia"/>
          <w:color w:val="000000"/>
          <w:lang w:eastAsia="zh-CN"/>
        </w:rPr>
        <w:t>体积相同时，</w:t>
      </w:r>
      <w:r>
        <w:rPr>
          <w:color w:val="000000"/>
          <w:lang w:eastAsia="zh-CN"/>
        </w:rPr>
        <w:t>b</w:t>
      </w:r>
      <w:r>
        <w:rPr>
          <w:rFonts w:cs="宋体" w:hint="eastAsia"/>
          <w:color w:val="000000"/>
          <w:lang w:eastAsia="zh-CN"/>
        </w:rPr>
        <w:t>的质量是</w:t>
      </w:r>
      <w:r>
        <w:rPr>
          <w:color w:val="000000"/>
          <w:lang w:eastAsia="zh-CN"/>
        </w:rPr>
        <w:t>a</w:t>
      </w:r>
      <w:r>
        <w:rPr>
          <w:rFonts w:cs="宋体" w:hint="eastAsia"/>
          <w:color w:val="000000"/>
          <w:lang w:eastAsia="zh-CN"/>
        </w:rPr>
        <w:t>的</w:t>
      </w:r>
      <w:r>
        <w:rPr>
          <w:color w:val="000000"/>
          <w:lang w:eastAsia="zh-CN"/>
        </w:rPr>
        <w:t>2</w:t>
      </w:r>
      <w:r>
        <w:rPr>
          <w:rFonts w:cs="宋体" w:hint="eastAsia"/>
          <w:color w:val="000000"/>
          <w:lang w:eastAsia="zh-CN"/>
        </w:rPr>
        <w:t>倍</w:t>
      </w:r>
      <w:r>
        <w:rPr>
          <w:rFonts w:cs="Times New Roman"/>
          <w:lang w:eastAsia="zh-CN"/>
        </w:rPr>
        <w:br/>
      </w:r>
      <w:proofErr w:type="spellStart"/>
      <w:r>
        <w:rPr>
          <w:color w:val="000000"/>
          <w:lang w:eastAsia="zh-CN"/>
        </w:rPr>
        <w:t>C.a</w:t>
      </w:r>
      <w:proofErr w:type="spellEnd"/>
      <w:r>
        <w:rPr>
          <w:rFonts w:cs="宋体" w:hint="eastAsia"/>
          <w:color w:val="000000"/>
          <w:lang w:eastAsia="zh-CN"/>
        </w:rPr>
        <w:t>的密度是</w:t>
      </w:r>
      <w:r>
        <w:rPr>
          <w:color w:val="000000"/>
          <w:lang w:eastAsia="zh-CN"/>
        </w:rPr>
        <w:t xml:space="preserve">0.5 </w:t>
      </w:r>
      <w:r>
        <w:rPr>
          <w:rFonts w:cs="Times New Roman"/>
          <w:noProof/>
          <w:lang w:eastAsia="zh-CN"/>
        </w:rPr>
        <w:pict>
          <v:shape id="_x0000_i1028" type="#_x0000_t75" alt=" " style="width:61.45pt;height:14.95pt;visibility:visible">
            <v:imagedata r:id="rId10" o:title=""/>
          </v:shape>
        </w:pict>
      </w:r>
      <w:r>
        <w:rPr>
          <w:rFonts w:cs="Times New Roman"/>
          <w:lang w:eastAsia="zh-CN"/>
        </w:rPr>
        <w:br/>
      </w:r>
      <w:proofErr w:type="spellStart"/>
      <w:r>
        <w:rPr>
          <w:color w:val="000000"/>
          <w:lang w:eastAsia="zh-CN"/>
        </w:rPr>
        <w:t>D.a</w:t>
      </w:r>
      <w:proofErr w:type="spellEnd"/>
      <w:r>
        <w:rPr>
          <w:rFonts w:cs="宋体" w:hint="eastAsia"/>
          <w:color w:val="000000"/>
          <w:lang w:eastAsia="zh-CN"/>
        </w:rPr>
        <w:t>的密度是</w:t>
      </w:r>
      <w:r>
        <w:rPr>
          <w:color w:val="000000"/>
          <w:lang w:eastAsia="zh-CN"/>
        </w:rPr>
        <w:t>b</w:t>
      </w:r>
      <w:r>
        <w:rPr>
          <w:rFonts w:cs="宋体" w:hint="eastAsia"/>
          <w:color w:val="000000"/>
          <w:lang w:eastAsia="zh-CN"/>
        </w:rPr>
        <w:t>的密度的</w:t>
      </w:r>
      <w:r>
        <w:rPr>
          <w:color w:val="000000"/>
          <w:lang w:eastAsia="zh-CN"/>
        </w:rPr>
        <w:t>2</w:t>
      </w:r>
      <w:r>
        <w:rPr>
          <w:rFonts w:cs="宋体" w:hint="eastAsia"/>
          <w:color w:val="000000"/>
          <w:lang w:eastAsia="zh-CN"/>
        </w:rPr>
        <w:t>倍</w:t>
      </w:r>
    </w:p>
    <w:p w:rsidR="00060E20" w:rsidRDefault="003D4A87">
      <w:pPr>
        <w:spacing w:after="0"/>
        <w:rPr>
          <w:rFonts w:cs="Times New Roman"/>
          <w:lang w:eastAsia="zh-CN"/>
        </w:rPr>
      </w:pPr>
      <w:r>
        <w:rPr>
          <w:color w:val="000000"/>
          <w:lang w:eastAsia="zh-CN"/>
        </w:rPr>
        <w:t>7.</w:t>
      </w:r>
      <w:r>
        <w:rPr>
          <w:rFonts w:cs="宋体" w:hint="eastAsia"/>
          <w:color w:val="000000"/>
          <w:lang w:eastAsia="zh-CN"/>
        </w:rPr>
        <w:t>如图所示，</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三个完全相同的杯子内，盛有不同体积的水，现将三个质量相同、材料不同的实心金属球甲、乙、丙分别浸没在</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三个杯子的水中（水均未溢出），且杯中水面升高后，恰好相平，则比较甲、乙、丙三个金属球的密度是（</w:t>
      </w:r>
      <w:r>
        <w:rPr>
          <w:rFonts w:cs="Times New Roman"/>
          <w:color w:val="000000"/>
          <w:lang w:eastAsia="zh-CN"/>
        </w:rPr>
        <w:t>      </w:t>
      </w:r>
      <w:r>
        <w:rPr>
          <w:color w:val="000000"/>
          <w:lang w:eastAsia="zh-CN"/>
        </w:rPr>
        <w:t xml:space="preserve"> </w:t>
      </w:r>
      <w:r>
        <w:rPr>
          <w:rFonts w:cs="宋体" w:hint="eastAsia"/>
          <w:color w:val="000000"/>
          <w:lang w:eastAsia="zh-CN"/>
        </w:rPr>
        <w:t>）</w:t>
      </w:r>
      <w:r>
        <w:rPr>
          <w:rFonts w:cs="Times New Roman"/>
          <w:lang w:eastAsia="zh-CN"/>
        </w:rPr>
        <w:br/>
      </w:r>
      <w:r>
        <w:rPr>
          <w:rFonts w:cs="Times New Roman"/>
          <w:noProof/>
          <w:lang w:eastAsia="zh-CN"/>
        </w:rPr>
        <w:pict>
          <v:shape id="_x0000_i1029" type="#_x0000_t75" alt=" " style="width:117.65pt;height:57.95pt;visibility:visible">
            <v:imagedata r:id="rId11" o:title=""/>
          </v:shape>
        </w:pict>
      </w:r>
    </w:p>
    <w:p w:rsidR="00060E20" w:rsidRDefault="003D4A87">
      <w:pPr>
        <w:spacing w:after="0"/>
        <w:ind w:left="150"/>
        <w:rPr>
          <w:rFonts w:cs="Times New Roman"/>
          <w:lang w:eastAsia="zh-CN"/>
        </w:rPr>
      </w:pPr>
      <w:r>
        <w:rPr>
          <w:color w:val="000000"/>
          <w:lang w:eastAsia="zh-CN"/>
        </w:rPr>
        <w:t>A. </w:t>
      </w:r>
      <w:r>
        <w:rPr>
          <w:rFonts w:cs="宋体" w:hint="eastAsia"/>
          <w:color w:val="000000"/>
          <w:lang w:eastAsia="zh-CN"/>
        </w:rPr>
        <w:t>甲最大</w:t>
      </w:r>
      <w:r>
        <w:rPr>
          <w:rFonts w:cs="Times New Roman"/>
          <w:color w:val="000000"/>
          <w:lang w:eastAsia="zh-CN"/>
        </w:rPr>
        <w:t>                                </w:t>
      </w:r>
      <w:r>
        <w:rPr>
          <w:rFonts w:cs="Times New Roman"/>
          <w:noProof/>
          <w:lang w:eastAsia="zh-CN"/>
        </w:rPr>
        <w:pict>
          <v:shape id="_x0000_i1030" type="#_x0000_t75" alt=" " style="width:1.75pt;height:2.65pt;visibility:visible">
            <v:imagedata r:id="rId12" o:title=""/>
          </v:shape>
        </w:pict>
      </w:r>
      <w:r>
        <w:rPr>
          <w:color w:val="000000"/>
          <w:lang w:eastAsia="zh-CN"/>
        </w:rPr>
        <w:t>B. </w:t>
      </w:r>
      <w:r>
        <w:rPr>
          <w:rFonts w:cs="宋体" w:hint="eastAsia"/>
          <w:color w:val="000000"/>
          <w:lang w:eastAsia="zh-CN"/>
        </w:rPr>
        <w:t>乙最大</w:t>
      </w:r>
      <w:r>
        <w:rPr>
          <w:rFonts w:cs="Times New Roman"/>
          <w:color w:val="000000"/>
          <w:lang w:eastAsia="zh-CN"/>
        </w:rPr>
        <w:t>                                </w:t>
      </w:r>
      <w:r>
        <w:rPr>
          <w:rFonts w:cs="Times New Roman"/>
          <w:noProof/>
          <w:lang w:eastAsia="zh-CN"/>
        </w:rPr>
        <w:pict>
          <v:shape id="_x0000_i1031" type="#_x0000_t75" alt=" " style="width:1.75pt;height:2.65pt;visibility:visible">
            <v:imagedata r:id="rId12" o:title=""/>
          </v:shape>
        </w:pict>
      </w:r>
      <w:r>
        <w:rPr>
          <w:color w:val="000000"/>
          <w:lang w:eastAsia="zh-CN"/>
        </w:rPr>
        <w:t>C. </w:t>
      </w:r>
      <w:r>
        <w:rPr>
          <w:rFonts w:cs="宋体" w:hint="eastAsia"/>
          <w:color w:val="000000"/>
          <w:lang w:eastAsia="zh-CN"/>
        </w:rPr>
        <w:t>丙最大</w:t>
      </w:r>
      <w:r>
        <w:rPr>
          <w:rFonts w:cs="Times New Roman"/>
          <w:color w:val="000000"/>
          <w:lang w:eastAsia="zh-CN"/>
        </w:rPr>
        <w:t>                                </w:t>
      </w:r>
      <w:r>
        <w:rPr>
          <w:rFonts w:cs="Times New Roman"/>
          <w:noProof/>
          <w:lang w:eastAsia="zh-CN"/>
        </w:rPr>
        <w:pict>
          <v:shape id="_x0000_i1032" type="#_x0000_t75" alt=" " style="width:1.75pt;height:2.65pt;visibility:visible">
            <v:imagedata r:id="rId12" o:title=""/>
          </v:shape>
        </w:pict>
      </w:r>
      <w:r>
        <w:rPr>
          <w:color w:val="000000"/>
          <w:lang w:eastAsia="zh-CN"/>
        </w:rPr>
        <w:t>D. </w:t>
      </w:r>
      <w:r>
        <w:rPr>
          <w:rFonts w:cs="宋体" w:hint="eastAsia"/>
          <w:color w:val="000000"/>
          <w:lang w:eastAsia="zh-CN"/>
        </w:rPr>
        <w:t>一样大</w:t>
      </w:r>
    </w:p>
    <w:p w:rsidR="00060E20" w:rsidRDefault="003D4A87">
      <w:pPr>
        <w:spacing w:after="0"/>
        <w:rPr>
          <w:rFonts w:cs="Times New Roman"/>
          <w:lang w:eastAsia="zh-CN"/>
        </w:rPr>
      </w:pPr>
      <w:r>
        <w:rPr>
          <w:color w:val="000000"/>
          <w:lang w:eastAsia="zh-CN"/>
        </w:rPr>
        <w:t>8.</w:t>
      </w:r>
      <w:r>
        <w:rPr>
          <w:rFonts w:cs="宋体" w:hint="eastAsia"/>
          <w:color w:val="000000"/>
          <w:lang w:eastAsia="zh-CN"/>
        </w:rPr>
        <w:t>关于重力，下列几种说法中正确的是（</w:t>
      </w:r>
      <w:r>
        <w:rPr>
          <w:rFonts w:cs="Times New Roman"/>
          <w:color w:val="000000"/>
          <w:lang w:eastAsia="zh-CN"/>
        </w:rPr>
        <w:t> </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60E20" w:rsidRDefault="003D4A87">
      <w:pPr>
        <w:spacing w:after="0"/>
        <w:ind w:left="150"/>
        <w:rPr>
          <w:rFonts w:cs="Times New Roman"/>
          <w:lang w:eastAsia="zh-CN"/>
        </w:rPr>
      </w:pPr>
      <w:r>
        <w:rPr>
          <w:color w:val="000000"/>
          <w:lang w:eastAsia="zh-CN"/>
        </w:rPr>
        <w:t>A.</w:t>
      </w:r>
      <w:r>
        <w:rPr>
          <w:rFonts w:cs="宋体" w:hint="eastAsia"/>
          <w:color w:val="000000"/>
          <w:lang w:eastAsia="zh-CN"/>
        </w:rPr>
        <w:t>重力的方向总是垂直向下的</w:t>
      </w:r>
      <w:r>
        <w:rPr>
          <w:rFonts w:cs="Times New Roman"/>
          <w:lang w:eastAsia="zh-CN"/>
        </w:rPr>
        <w:br/>
      </w:r>
      <w:r>
        <w:rPr>
          <w:color w:val="000000"/>
          <w:lang w:eastAsia="zh-CN"/>
        </w:rPr>
        <w:t>B.1kg</w:t>
      </w:r>
      <w:r>
        <w:rPr>
          <w:rFonts w:cs="宋体" w:hint="eastAsia"/>
          <w:color w:val="000000"/>
          <w:lang w:eastAsia="zh-CN"/>
        </w:rPr>
        <w:t>的质量等于</w:t>
      </w:r>
      <w:r>
        <w:rPr>
          <w:color w:val="000000"/>
          <w:lang w:eastAsia="zh-CN"/>
        </w:rPr>
        <w:t>9.8</w:t>
      </w:r>
      <w:r>
        <w:rPr>
          <w:rFonts w:cs="宋体" w:hint="eastAsia"/>
          <w:color w:val="000000"/>
          <w:lang w:eastAsia="zh-CN"/>
        </w:rPr>
        <w:t>牛的重力</w:t>
      </w:r>
      <w:r>
        <w:rPr>
          <w:rFonts w:cs="Times New Roman"/>
          <w:lang w:eastAsia="zh-CN"/>
        </w:rPr>
        <w:br/>
      </w:r>
      <w:r>
        <w:rPr>
          <w:color w:val="000000"/>
          <w:lang w:eastAsia="zh-CN"/>
        </w:rPr>
        <w:t>C.</w:t>
      </w:r>
      <w:r>
        <w:rPr>
          <w:rFonts w:cs="宋体" w:hint="eastAsia"/>
          <w:color w:val="000000"/>
          <w:lang w:eastAsia="zh-CN"/>
        </w:rPr>
        <w:t>向上抛出物体，在上升过程中受的重力方向是向上的</w:t>
      </w:r>
      <w:r>
        <w:rPr>
          <w:rFonts w:cs="Times New Roman"/>
          <w:lang w:eastAsia="zh-CN"/>
        </w:rPr>
        <w:br/>
      </w:r>
      <w:r>
        <w:rPr>
          <w:color w:val="000000"/>
          <w:lang w:eastAsia="zh-CN"/>
        </w:rPr>
        <w:t>D.</w:t>
      </w:r>
      <w:r>
        <w:rPr>
          <w:rFonts w:cs="宋体" w:hint="eastAsia"/>
          <w:color w:val="000000"/>
          <w:lang w:eastAsia="zh-CN"/>
        </w:rPr>
        <w:t>悬浮在空气中的小尘埃也受到重力的作用</w:t>
      </w:r>
    </w:p>
    <w:p w:rsidR="00060E20" w:rsidRDefault="003D4A87">
      <w:pPr>
        <w:spacing w:after="0"/>
        <w:rPr>
          <w:rFonts w:cs="Times New Roman"/>
          <w:lang w:eastAsia="zh-CN"/>
        </w:rPr>
      </w:pPr>
      <w:r>
        <w:rPr>
          <w:color w:val="000000"/>
          <w:lang w:eastAsia="zh-CN"/>
        </w:rPr>
        <w:t>9.</w:t>
      </w:r>
      <w:r>
        <w:rPr>
          <w:rFonts w:cs="宋体" w:hint="eastAsia"/>
          <w:color w:val="000000"/>
          <w:lang w:eastAsia="zh-CN"/>
        </w:rPr>
        <w:t>用天平和弹簧测力计称量同一个物体，把物体从地球拿到月球上称量时（</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60E20" w:rsidRDefault="003D4A87">
      <w:pPr>
        <w:spacing w:after="0"/>
        <w:ind w:left="150"/>
        <w:rPr>
          <w:rFonts w:cs="Times New Roman"/>
          <w:lang w:eastAsia="zh-CN"/>
        </w:rPr>
      </w:pPr>
      <w:r>
        <w:rPr>
          <w:color w:val="000000"/>
          <w:lang w:eastAsia="zh-CN"/>
        </w:rPr>
        <w:t>A. </w:t>
      </w:r>
      <w:r>
        <w:rPr>
          <w:rFonts w:cs="宋体" w:hint="eastAsia"/>
          <w:color w:val="000000"/>
          <w:lang w:eastAsia="zh-CN"/>
        </w:rPr>
        <w:t>天平称量结果将变小，弹簧测力计的示数不变</w:t>
      </w:r>
      <w:r>
        <w:rPr>
          <w:rFonts w:cs="Times New Roman"/>
          <w:color w:val="000000"/>
          <w:lang w:eastAsia="zh-CN"/>
        </w:rPr>
        <w:t>           </w:t>
      </w:r>
      <w:r>
        <w:rPr>
          <w:rFonts w:cs="Times New Roman"/>
          <w:noProof/>
          <w:lang w:eastAsia="zh-CN"/>
        </w:rPr>
        <w:pict>
          <v:shape id="_x0000_i1033" type="#_x0000_t75" alt=" " style="width:1.75pt;height:2.65pt;visibility:visible">
            <v:imagedata r:id="rId12" o:title=""/>
          </v:shape>
        </w:pict>
      </w:r>
      <w:r>
        <w:rPr>
          <w:color w:val="000000"/>
          <w:lang w:eastAsia="zh-CN"/>
        </w:rPr>
        <w:t>B. </w:t>
      </w:r>
      <w:r>
        <w:rPr>
          <w:rFonts w:cs="宋体" w:hint="eastAsia"/>
          <w:color w:val="000000"/>
          <w:lang w:eastAsia="zh-CN"/>
        </w:rPr>
        <w:t>天平、弹簧测力计测量的结果都变小</w:t>
      </w:r>
      <w:r>
        <w:rPr>
          <w:rFonts w:cs="Times New Roman"/>
          <w:lang w:eastAsia="zh-CN"/>
        </w:rPr>
        <w:br/>
      </w:r>
      <w:r>
        <w:rPr>
          <w:color w:val="000000"/>
          <w:lang w:eastAsia="zh-CN"/>
        </w:rPr>
        <w:t>C. </w:t>
      </w:r>
      <w:r>
        <w:rPr>
          <w:rFonts w:cs="宋体" w:hint="eastAsia"/>
          <w:color w:val="000000"/>
          <w:lang w:eastAsia="zh-CN"/>
        </w:rPr>
        <w:t>弹簧测力计的示数变小，天平示数不变</w:t>
      </w:r>
      <w:r>
        <w:rPr>
          <w:rFonts w:cs="Times New Roman"/>
          <w:color w:val="000000"/>
          <w:lang w:eastAsia="zh-CN"/>
        </w:rPr>
        <w:t>               </w:t>
      </w:r>
      <w:r>
        <w:rPr>
          <w:rFonts w:cs="Times New Roman"/>
          <w:noProof/>
          <w:lang w:eastAsia="zh-CN"/>
        </w:rPr>
        <w:pict>
          <v:shape id="_x0000_i1034" type="#_x0000_t75" alt=" " style="width:.9pt;height:2.65pt;visibility:visible">
            <v:imagedata r:id="rId13" o:title=""/>
          </v:shape>
        </w:pict>
      </w:r>
      <w:r>
        <w:rPr>
          <w:color w:val="000000"/>
          <w:lang w:eastAsia="zh-CN"/>
        </w:rPr>
        <w:t>D. </w:t>
      </w:r>
      <w:r>
        <w:rPr>
          <w:rFonts w:cs="宋体" w:hint="eastAsia"/>
          <w:color w:val="000000"/>
          <w:lang w:eastAsia="zh-CN"/>
        </w:rPr>
        <w:t>天平、弹簧测力计测量的结果都不变</w:t>
      </w:r>
    </w:p>
    <w:p w:rsidR="00060E20" w:rsidRDefault="003D4A87">
      <w:pPr>
        <w:spacing w:after="0"/>
        <w:rPr>
          <w:rFonts w:cs="Times New Roman"/>
          <w:lang w:eastAsia="zh-CN"/>
        </w:rPr>
      </w:pPr>
      <w:r>
        <w:rPr>
          <w:color w:val="000000"/>
          <w:lang w:eastAsia="zh-CN"/>
        </w:rPr>
        <w:t>10.</w:t>
      </w:r>
      <w:r>
        <w:rPr>
          <w:rFonts w:cs="宋体" w:hint="eastAsia"/>
          <w:color w:val="000000"/>
          <w:lang w:eastAsia="zh-CN"/>
        </w:rPr>
        <w:t>关于力的说法中，正确的是（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060E20" w:rsidRDefault="003D4A87">
      <w:pPr>
        <w:spacing w:after="0"/>
        <w:ind w:left="150"/>
        <w:rPr>
          <w:rFonts w:cs="Times New Roman"/>
          <w:lang w:eastAsia="zh-CN"/>
        </w:rPr>
      </w:pPr>
      <w:r>
        <w:rPr>
          <w:color w:val="000000"/>
          <w:lang w:eastAsia="zh-CN"/>
        </w:rPr>
        <w:t>A. </w:t>
      </w:r>
      <w:r>
        <w:rPr>
          <w:rFonts w:cs="宋体" w:hint="eastAsia"/>
          <w:color w:val="000000"/>
          <w:lang w:eastAsia="zh-CN"/>
        </w:rPr>
        <w:t>两个物体只要互相接触，相互之间就一定有弹力</w:t>
      </w:r>
      <w:r>
        <w:rPr>
          <w:rFonts w:cs="Times New Roman"/>
          <w:color w:val="000000"/>
          <w:lang w:eastAsia="zh-CN"/>
        </w:rPr>
        <w:t>           </w:t>
      </w:r>
      <w:r>
        <w:rPr>
          <w:rFonts w:cs="Times New Roman"/>
          <w:noProof/>
          <w:lang w:eastAsia="zh-CN"/>
        </w:rPr>
        <w:pict>
          <v:shape id="_x0000_i1035" type="#_x0000_t75" alt=" " style="width:1.75pt;height:2.65pt;visibility:visible">
            <v:imagedata r:id="rId12" o:title=""/>
          </v:shape>
        </w:pict>
      </w:r>
      <w:r>
        <w:rPr>
          <w:color w:val="000000"/>
          <w:lang w:eastAsia="zh-CN"/>
        </w:rPr>
        <w:t>B. </w:t>
      </w:r>
      <w:r>
        <w:rPr>
          <w:rFonts w:cs="宋体" w:hint="eastAsia"/>
          <w:color w:val="000000"/>
          <w:lang w:eastAsia="zh-CN"/>
        </w:rPr>
        <w:t>放在桌面上的水杯对桌面的压力不是弹力</w:t>
      </w:r>
      <w:r>
        <w:rPr>
          <w:rFonts w:cs="Times New Roman"/>
          <w:lang w:eastAsia="zh-CN"/>
        </w:rPr>
        <w:br/>
      </w:r>
      <w:r>
        <w:rPr>
          <w:color w:val="000000"/>
          <w:lang w:eastAsia="zh-CN"/>
        </w:rPr>
        <w:t>C. </w:t>
      </w:r>
      <w:r>
        <w:rPr>
          <w:rFonts w:cs="宋体" w:hint="eastAsia"/>
          <w:color w:val="000000"/>
          <w:lang w:eastAsia="zh-CN"/>
        </w:rPr>
        <w:t>手提水桶感觉很累，原因是水桶的重力作用在手上了</w:t>
      </w:r>
      <w:r>
        <w:rPr>
          <w:rFonts w:cs="Times New Roman"/>
          <w:color w:val="000000"/>
          <w:lang w:eastAsia="zh-CN"/>
        </w:rPr>
        <w:t>           </w:t>
      </w:r>
      <w:r>
        <w:rPr>
          <w:rFonts w:cs="Times New Roman"/>
          <w:noProof/>
          <w:lang w:eastAsia="zh-CN"/>
        </w:rPr>
        <w:pict>
          <v:shape id="_x0000_i1036" type="#_x0000_t75" alt=" " style="width:1.75pt;height:2.65pt;visibility:visible">
            <v:imagedata r:id="rId12" o:title=""/>
          </v:shape>
        </w:pict>
      </w:r>
      <w:r>
        <w:rPr>
          <w:color w:val="000000"/>
          <w:lang w:eastAsia="zh-CN"/>
        </w:rPr>
        <w:t>D. </w:t>
      </w:r>
      <w:r>
        <w:rPr>
          <w:rFonts w:cs="宋体" w:hint="eastAsia"/>
          <w:color w:val="000000"/>
          <w:lang w:eastAsia="zh-CN"/>
        </w:rPr>
        <w:t>踢出去的足球在空中只受重力作用（不计空气阻力时）</w:t>
      </w:r>
    </w:p>
    <w:p w:rsidR="00060E20" w:rsidRDefault="003D4A87">
      <w:pPr>
        <w:spacing w:after="0"/>
        <w:rPr>
          <w:rFonts w:cs="Times New Roman"/>
          <w:lang w:eastAsia="zh-CN"/>
        </w:rPr>
      </w:pPr>
      <w:r>
        <w:rPr>
          <w:color w:val="000000"/>
          <w:lang w:eastAsia="zh-CN"/>
        </w:rPr>
        <w:lastRenderedPageBreak/>
        <w:t>11.</w:t>
      </w:r>
      <w:r>
        <w:rPr>
          <w:rFonts w:cs="宋体" w:hint="eastAsia"/>
          <w:color w:val="000000"/>
          <w:lang w:eastAsia="zh-CN"/>
        </w:rPr>
        <w:t>学习质量和密度的知识后，小</w:t>
      </w:r>
      <w:proofErr w:type="gramStart"/>
      <w:r>
        <w:rPr>
          <w:rFonts w:cs="宋体" w:hint="eastAsia"/>
          <w:color w:val="000000"/>
          <w:lang w:eastAsia="zh-CN"/>
        </w:rPr>
        <w:t>明同学</w:t>
      </w:r>
      <w:proofErr w:type="gramEnd"/>
      <w:r>
        <w:rPr>
          <w:rFonts w:cs="宋体" w:hint="eastAsia"/>
          <w:color w:val="000000"/>
          <w:lang w:eastAsia="zh-CN"/>
        </w:rPr>
        <w:t>想用天平、量筒和</w:t>
      </w:r>
      <w:proofErr w:type="gramStart"/>
      <w:r>
        <w:rPr>
          <w:rFonts w:cs="宋体" w:hint="eastAsia"/>
          <w:color w:val="000000"/>
          <w:lang w:eastAsia="zh-CN"/>
        </w:rPr>
        <w:t>水完成</w:t>
      </w:r>
      <w:proofErr w:type="gramEnd"/>
      <w:r>
        <w:rPr>
          <w:rFonts w:cs="宋体" w:hint="eastAsia"/>
          <w:color w:val="000000"/>
          <w:lang w:eastAsia="zh-CN"/>
        </w:rPr>
        <w:t>下列实践课题，你认为能够完成的是（</w:t>
      </w:r>
      <w:r>
        <w:rPr>
          <w:rFonts w:cs="Times New Roman"/>
          <w:color w:val="000000"/>
          <w:lang w:eastAsia="zh-CN"/>
        </w:rPr>
        <w:t>  </w:t>
      </w:r>
      <w:r>
        <w:rPr>
          <w:color w:val="000000"/>
          <w:lang w:eastAsia="zh-CN"/>
        </w:rPr>
        <w:t xml:space="preserve"> </w:t>
      </w:r>
      <w:r>
        <w:rPr>
          <w:rFonts w:cs="宋体" w:hint="eastAsia"/>
          <w:color w:val="000000"/>
          <w:lang w:eastAsia="zh-CN"/>
        </w:rPr>
        <w:t>）</w:t>
      </w:r>
      <w:r>
        <w:rPr>
          <w:rFonts w:cs="Times New Roman"/>
          <w:lang w:eastAsia="zh-CN"/>
        </w:rPr>
        <w:br/>
      </w:r>
      <w:r>
        <w:rPr>
          <w:rFonts w:cs="宋体" w:hint="eastAsia"/>
          <w:color w:val="000000"/>
          <w:lang w:eastAsia="zh-CN"/>
        </w:rPr>
        <w:t>①测量牛奶的密度</w:t>
      </w:r>
      <w:r>
        <w:rPr>
          <w:rFonts w:cs="Times New Roman"/>
          <w:color w:val="000000"/>
          <w:lang w:eastAsia="zh-CN"/>
        </w:rPr>
        <w:t>            </w:t>
      </w:r>
      <w:r>
        <w:rPr>
          <w:color w:val="000000"/>
          <w:lang w:eastAsia="zh-CN"/>
        </w:rPr>
        <w:t xml:space="preserve"> </w:t>
      </w:r>
      <w:r>
        <w:rPr>
          <w:rFonts w:ascii="宋体" w:hAnsi="宋体" w:cs="宋体" w:hint="eastAsia"/>
          <w:color w:val="000000"/>
          <w:lang w:eastAsia="zh-CN"/>
        </w:rPr>
        <w:t>②</w:t>
      </w:r>
      <w:r>
        <w:rPr>
          <w:rFonts w:cs="宋体" w:hint="eastAsia"/>
          <w:color w:val="000000"/>
          <w:lang w:eastAsia="zh-CN"/>
        </w:rPr>
        <w:t>鉴别金戒指的真伪</w:t>
      </w:r>
      <w:r>
        <w:rPr>
          <w:rFonts w:cs="Times New Roman"/>
          <w:color w:val="000000"/>
          <w:lang w:eastAsia="zh-CN"/>
        </w:rPr>
        <w:t>               </w:t>
      </w:r>
      <w:r>
        <w:rPr>
          <w:color w:val="000000"/>
          <w:lang w:eastAsia="zh-CN"/>
        </w:rPr>
        <w:t xml:space="preserve"> </w:t>
      </w:r>
      <w:r>
        <w:rPr>
          <w:rFonts w:ascii="宋体" w:hAnsi="宋体" w:cs="宋体" w:hint="eastAsia"/>
          <w:color w:val="000000"/>
          <w:lang w:eastAsia="zh-CN"/>
        </w:rPr>
        <w:t>③</w:t>
      </w:r>
      <w:r>
        <w:rPr>
          <w:rFonts w:cs="宋体" w:hint="eastAsia"/>
          <w:color w:val="000000"/>
          <w:lang w:eastAsia="zh-CN"/>
        </w:rPr>
        <w:t>测定一捆铜导线的长度</w:t>
      </w:r>
      <w:r>
        <w:rPr>
          <w:rFonts w:cs="Times New Roman"/>
          <w:lang w:eastAsia="zh-CN"/>
        </w:rPr>
        <w:br/>
      </w:r>
      <w:r>
        <w:rPr>
          <w:rFonts w:cs="宋体" w:hint="eastAsia"/>
          <w:color w:val="000000"/>
          <w:lang w:eastAsia="zh-CN"/>
        </w:rPr>
        <w:t>④鉴定铜球是空心的还是实心的⑤测定一大堆大头针的数目</w:t>
      </w:r>
      <w:r>
        <w:rPr>
          <w:color w:val="000000"/>
          <w:lang w:eastAsia="zh-CN"/>
        </w:rPr>
        <w:t xml:space="preserve">.            </w:t>
      </w:r>
    </w:p>
    <w:p w:rsidR="00060E20" w:rsidRDefault="003D4A87">
      <w:pPr>
        <w:spacing w:after="0"/>
        <w:ind w:left="150"/>
        <w:rPr>
          <w:rFonts w:cs="Times New Roman"/>
        </w:rPr>
      </w:pPr>
      <w:r>
        <w:rPr>
          <w:color w:val="000000"/>
        </w:rPr>
        <w:t>A.</w:t>
      </w:r>
      <w:r>
        <w:rPr>
          <w:rFonts w:ascii="宋体" w:hAnsi="宋体" w:cs="宋体" w:hint="eastAsia"/>
          <w:color w:val="000000"/>
        </w:rPr>
        <w:t>①②</w:t>
      </w:r>
      <w:r>
        <w:rPr>
          <w:rFonts w:cs="Times New Roman"/>
        </w:rPr>
        <w:br/>
      </w:r>
      <w:r>
        <w:rPr>
          <w:color w:val="000000"/>
        </w:rPr>
        <w:t>B.</w:t>
      </w:r>
      <w:r>
        <w:rPr>
          <w:rFonts w:ascii="宋体" w:hAnsi="宋体" w:cs="宋体" w:hint="eastAsia"/>
          <w:color w:val="000000"/>
        </w:rPr>
        <w:t>①②④</w:t>
      </w:r>
      <w:r>
        <w:rPr>
          <w:rFonts w:cs="Times New Roman"/>
        </w:rPr>
        <w:br/>
      </w:r>
      <w:r>
        <w:rPr>
          <w:color w:val="000000"/>
        </w:rPr>
        <w:t>C.</w:t>
      </w:r>
      <w:r>
        <w:rPr>
          <w:rFonts w:ascii="宋体" w:hAnsi="宋体" w:cs="宋体" w:hint="eastAsia"/>
          <w:color w:val="000000"/>
        </w:rPr>
        <w:t>①②④⑤</w:t>
      </w:r>
      <w:r>
        <w:rPr>
          <w:rFonts w:cs="Times New Roman"/>
        </w:rPr>
        <w:br/>
      </w:r>
      <w:r>
        <w:rPr>
          <w:color w:val="000000"/>
        </w:rPr>
        <w:t>D.</w:t>
      </w:r>
      <w:r>
        <w:rPr>
          <w:rFonts w:ascii="宋体" w:hAnsi="宋体" w:cs="宋体" w:hint="eastAsia"/>
          <w:color w:val="000000"/>
        </w:rPr>
        <w:t>①②③④⑤</w:t>
      </w:r>
    </w:p>
    <w:p w:rsidR="00060E20" w:rsidRDefault="003D4A87">
      <w:pPr>
        <w:spacing w:after="0"/>
        <w:rPr>
          <w:rFonts w:cs="Times New Roman"/>
          <w:lang w:eastAsia="zh-CN"/>
        </w:rPr>
      </w:pPr>
      <w:r>
        <w:rPr>
          <w:color w:val="000000"/>
          <w:lang w:eastAsia="zh-CN"/>
        </w:rPr>
        <w:t>12.</w:t>
      </w:r>
      <w:r>
        <w:rPr>
          <w:rFonts w:cs="宋体" w:hint="eastAsia"/>
          <w:color w:val="000000"/>
          <w:lang w:eastAsia="zh-CN"/>
        </w:rPr>
        <w:t>小聪和小</w:t>
      </w:r>
      <w:proofErr w:type="gramStart"/>
      <w:r>
        <w:rPr>
          <w:rFonts w:cs="宋体" w:hint="eastAsia"/>
          <w:color w:val="000000"/>
          <w:lang w:eastAsia="zh-CN"/>
        </w:rPr>
        <w:t>明为了</w:t>
      </w:r>
      <w:proofErr w:type="gramEnd"/>
      <w:r>
        <w:rPr>
          <w:rFonts w:cs="宋体" w:hint="eastAsia"/>
          <w:color w:val="000000"/>
          <w:lang w:eastAsia="zh-CN"/>
        </w:rPr>
        <w:t>探究</w:t>
      </w:r>
      <w:r>
        <w:rPr>
          <w:color w:val="000000"/>
          <w:lang w:eastAsia="zh-CN"/>
        </w:rPr>
        <w:t>“</w:t>
      </w:r>
      <w:r>
        <w:rPr>
          <w:rFonts w:cs="宋体" w:hint="eastAsia"/>
          <w:color w:val="000000"/>
          <w:lang w:eastAsia="zh-CN"/>
        </w:rPr>
        <w:t>温度和物质状态对同种物质密度的影响</w:t>
      </w:r>
      <w:r>
        <w:rPr>
          <w:color w:val="000000"/>
          <w:lang w:eastAsia="zh-CN"/>
        </w:rPr>
        <w:t>”.</w:t>
      </w:r>
      <w:r>
        <w:rPr>
          <w:rFonts w:cs="宋体" w:hint="eastAsia"/>
          <w:color w:val="000000"/>
          <w:lang w:eastAsia="zh-CN"/>
        </w:rPr>
        <w:t>在一定的环境下将</w:t>
      </w:r>
      <w:r>
        <w:rPr>
          <w:color w:val="000000"/>
          <w:lang w:eastAsia="zh-CN"/>
        </w:rPr>
        <w:t>1g</w:t>
      </w:r>
      <w:r>
        <w:rPr>
          <w:rFonts w:cs="宋体" w:hint="eastAsia"/>
          <w:color w:val="000000"/>
          <w:lang w:eastAsia="zh-CN"/>
        </w:rPr>
        <w:t>的冰加热，分别记录其温度和体积的数据，</w:t>
      </w:r>
      <w:proofErr w:type="gramStart"/>
      <w:r>
        <w:rPr>
          <w:rFonts w:cs="宋体" w:hint="eastAsia"/>
          <w:color w:val="000000"/>
          <w:lang w:eastAsia="zh-CN"/>
        </w:rPr>
        <w:t>利用描点法</w:t>
      </w:r>
      <w:proofErr w:type="gramEnd"/>
      <w:r>
        <w:rPr>
          <w:rFonts w:cs="宋体" w:hint="eastAsia"/>
          <w:color w:val="000000"/>
          <w:lang w:eastAsia="zh-CN"/>
        </w:rPr>
        <w:t>得到了如图所示的图像</w:t>
      </w:r>
      <w:r>
        <w:rPr>
          <w:color w:val="000000"/>
          <w:lang w:eastAsia="zh-CN"/>
        </w:rPr>
        <w:t>.</w:t>
      </w:r>
      <w:r>
        <w:rPr>
          <w:rFonts w:cs="宋体" w:hint="eastAsia"/>
          <w:color w:val="000000"/>
          <w:lang w:eastAsia="zh-CN"/>
        </w:rPr>
        <w:t>则下列说法中正确的是</w:t>
      </w:r>
      <w:r>
        <w:rPr>
          <w:color w:val="000000"/>
          <w:lang w:eastAsia="zh-CN"/>
        </w:rPr>
        <w:t xml:space="preserve"> (   ).</w:t>
      </w:r>
      <w:r>
        <w:rPr>
          <w:rFonts w:cs="Times New Roman"/>
          <w:lang w:eastAsia="zh-CN"/>
        </w:rPr>
        <w:br/>
      </w:r>
      <w:r>
        <w:rPr>
          <w:rFonts w:cs="Times New Roman"/>
          <w:noProof/>
          <w:lang w:eastAsia="zh-CN"/>
        </w:rPr>
        <w:pict>
          <v:shape id="_x0000_i1037" type="#_x0000_t75" alt=" " style="width:165.95pt;height:101pt;visibility:visible">
            <v:imagedata r:id="rId14" o:title=""/>
          </v:shape>
        </w:pict>
      </w:r>
    </w:p>
    <w:p w:rsidR="00060E20" w:rsidRDefault="003D4A87">
      <w:pPr>
        <w:spacing w:after="0"/>
        <w:ind w:left="150"/>
        <w:rPr>
          <w:rFonts w:cs="Times New Roman"/>
          <w:lang w:eastAsia="zh-CN"/>
        </w:rPr>
      </w:pPr>
      <w:r>
        <w:rPr>
          <w:color w:val="000000"/>
          <w:lang w:eastAsia="zh-CN"/>
        </w:rPr>
        <w:t>A. </w:t>
      </w:r>
      <w:r>
        <w:rPr>
          <w:rFonts w:cs="宋体" w:hint="eastAsia"/>
          <w:color w:val="000000"/>
          <w:lang w:eastAsia="zh-CN"/>
        </w:rPr>
        <w:t>当水从</w:t>
      </w:r>
      <w:r>
        <w:rPr>
          <w:color w:val="000000"/>
          <w:lang w:eastAsia="zh-CN"/>
        </w:rPr>
        <w:t>0</w:t>
      </w:r>
      <w:r>
        <w:rPr>
          <w:rFonts w:ascii="宋体" w:hAnsi="宋体" w:cs="宋体" w:hint="eastAsia"/>
          <w:color w:val="000000"/>
          <w:lang w:eastAsia="zh-CN"/>
        </w:rPr>
        <w:t>℃</w:t>
      </w:r>
      <w:r>
        <w:rPr>
          <w:rFonts w:cs="宋体" w:hint="eastAsia"/>
          <w:color w:val="000000"/>
          <w:lang w:eastAsia="zh-CN"/>
        </w:rPr>
        <w:t>上升到</w:t>
      </w:r>
      <w:r>
        <w:rPr>
          <w:color w:val="000000"/>
          <w:lang w:eastAsia="zh-CN"/>
        </w:rPr>
        <w:t>4</w:t>
      </w:r>
      <w:r>
        <w:rPr>
          <w:rFonts w:ascii="宋体" w:hAnsi="宋体" w:cs="宋体" w:hint="eastAsia"/>
          <w:color w:val="000000"/>
          <w:lang w:eastAsia="zh-CN"/>
        </w:rPr>
        <w:t>℃</w:t>
      </w:r>
      <w:r>
        <w:rPr>
          <w:rFonts w:cs="宋体" w:hint="eastAsia"/>
          <w:color w:val="000000"/>
          <w:lang w:eastAsia="zh-CN"/>
        </w:rPr>
        <w:t>的过程中，其密度逐渐增大</w:t>
      </w:r>
      <w:r>
        <w:rPr>
          <w:rFonts w:cs="Times New Roman"/>
          <w:color w:val="000000"/>
          <w:lang w:eastAsia="zh-CN"/>
        </w:rPr>
        <w:t>        </w:t>
      </w:r>
      <w:r>
        <w:rPr>
          <w:color w:val="000000"/>
          <w:lang w:eastAsia="zh-CN"/>
        </w:rPr>
        <w:t>B. </w:t>
      </w:r>
      <w:r>
        <w:rPr>
          <w:rFonts w:cs="宋体" w:hint="eastAsia"/>
          <w:color w:val="000000"/>
          <w:lang w:eastAsia="zh-CN"/>
        </w:rPr>
        <w:t>在</w:t>
      </w:r>
      <w:r>
        <w:rPr>
          <w:color w:val="000000"/>
          <w:lang w:eastAsia="zh-CN"/>
        </w:rPr>
        <w:t>0</w:t>
      </w:r>
      <w:r>
        <w:rPr>
          <w:rFonts w:ascii="宋体" w:hAnsi="宋体" w:cs="宋体" w:hint="eastAsia"/>
          <w:color w:val="000000"/>
          <w:lang w:eastAsia="zh-CN"/>
        </w:rPr>
        <w:t>℃</w:t>
      </w:r>
      <w:r>
        <w:rPr>
          <w:rFonts w:cs="宋体" w:hint="eastAsia"/>
          <w:color w:val="000000"/>
          <w:lang w:eastAsia="zh-CN"/>
        </w:rPr>
        <w:t>时，冰块的密度比水大</w:t>
      </w:r>
      <w:r>
        <w:rPr>
          <w:rFonts w:cs="Times New Roman"/>
          <w:lang w:eastAsia="zh-CN"/>
        </w:rPr>
        <w:br/>
      </w:r>
      <w:r>
        <w:rPr>
          <w:color w:val="000000"/>
          <w:lang w:eastAsia="zh-CN"/>
        </w:rPr>
        <w:t>C. </w:t>
      </w:r>
      <w:r>
        <w:rPr>
          <w:rFonts w:cs="宋体" w:hint="eastAsia"/>
          <w:color w:val="000000"/>
          <w:lang w:eastAsia="zh-CN"/>
        </w:rPr>
        <w:t>当</w:t>
      </w:r>
      <w:r>
        <w:rPr>
          <w:color w:val="000000"/>
          <w:lang w:eastAsia="zh-CN"/>
        </w:rPr>
        <w:t>0</w:t>
      </w:r>
      <w:r>
        <w:rPr>
          <w:rFonts w:ascii="宋体" w:hAnsi="宋体" w:cs="宋体" w:hint="eastAsia"/>
          <w:color w:val="000000"/>
          <w:lang w:eastAsia="zh-CN"/>
        </w:rPr>
        <w:t>℃</w:t>
      </w:r>
      <w:r>
        <w:rPr>
          <w:rFonts w:cs="宋体" w:hint="eastAsia"/>
          <w:color w:val="000000"/>
          <w:lang w:eastAsia="zh-CN"/>
        </w:rPr>
        <w:t>时，在冰变成水的过程中质量变大</w:t>
      </w:r>
      <w:r>
        <w:rPr>
          <w:rFonts w:cs="Times New Roman"/>
          <w:color w:val="000000"/>
          <w:lang w:eastAsia="zh-CN"/>
        </w:rPr>
        <w:t>              </w:t>
      </w:r>
      <w:r>
        <w:rPr>
          <w:rFonts w:cs="Times New Roman"/>
          <w:noProof/>
          <w:lang w:eastAsia="zh-CN"/>
        </w:rPr>
        <w:pict>
          <v:shape id="_x0000_i1038" type="#_x0000_t75" alt=" " style="width:2.65pt;height:2.65pt;visibility:visible">
            <v:imagedata r:id="rId15" o:title=""/>
          </v:shape>
        </w:pict>
      </w:r>
      <w:r>
        <w:rPr>
          <w:color w:val="000000"/>
          <w:lang w:eastAsia="zh-CN"/>
        </w:rPr>
        <w:t>D. </w:t>
      </w:r>
      <w:r>
        <w:rPr>
          <w:rFonts w:cs="宋体" w:hint="eastAsia"/>
          <w:color w:val="000000"/>
          <w:lang w:eastAsia="zh-CN"/>
        </w:rPr>
        <w:t>小明和小聪的研究结果表明</w:t>
      </w:r>
      <w:proofErr w:type="gramStart"/>
      <w:r>
        <w:rPr>
          <w:color w:val="000000"/>
          <w:lang w:eastAsia="zh-CN"/>
        </w:rPr>
        <w:t>:</w:t>
      </w:r>
      <w:r>
        <w:rPr>
          <w:rFonts w:cs="宋体" w:hint="eastAsia"/>
          <w:color w:val="000000"/>
          <w:lang w:eastAsia="zh-CN"/>
        </w:rPr>
        <w:t>密度是不会随状态而发生改变的</w:t>
      </w:r>
      <w:proofErr w:type="gramEnd"/>
    </w:p>
    <w:p w:rsidR="00060E20" w:rsidRDefault="003D4A87">
      <w:pPr>
        <w:rPr>
          <w:rFonts w:cs="Times New Roman"/>
          <w:lang w:eastAsia="zh-CN"/>
        </w:rPr>
      </w:pPr>
      <w:r>
        <w:rPr>
          <w:rFonts w:cs="宋体" w:hint="eastAsia"/>
          <w:b/>
          <w:bCs/>
          <w:sz w:val="24"/>
          <w:szCs w:val="24"/>
          <w:lang w:eastAsia="zh-CN"/>
        </w:rPr>
        <w:t>二、填空题</w:t>
      </w:r>
    </w:p>
    <w:p w:rsidR="00060E20" w:rsidRDefault="003D4A87">
      <w:pPr>
        <w:spacing w:after="0"/>
        <w:rPr>
          <w:rFonts w:cs="Times New Roman"/>
          <w:lang w:eastAsia="zh-CN"/>
        </w:rPr>
      </w:pPr>
      <w:r>
        <w:rPr>
          <w:color w:val="000000"/>
          <w:lang w:eastAsia="zh-CN"/>
        </w:rPr>
        <w:t>13.</w:t>
      </w:r>
      <w:r>
        <w:rPr>
          <w:rFonts w:cs="宋体" w:hint="eastAsia"/>
          <w:color w:val="000000"/>
          <w:lang w:eastAsia="zh-CN"/>
        </w:rPr>
        <w:t>把与下列物理现象相关的物理知识填到空格处．</w:t>
      </w:r>
      <w:r>
        <w:rPr>
          <w:rFonts w:cs="Times New Roman"/>
          <w:lang w:eastAsia="zh-CN"/>
        </w:rPr>
        <w:br/>
      </w:r>
      <w:r>
        <w:rPr>
          <w:rFonts w:cs="Times New Roman"/>
          <w:noProof/>
          <w:lang w:eastAsia="zh-CN"/>
        </w:rPr>
        <w:pict>
          <v:shape id="_x0000_i1039" type="#_x0000_t75" alt=" " style="width:84.3pt;height:55.3pt;visibility:visible">
            <v:imagedata r:id="rId16" o:title=""/>
          </v:shape>
        </w:pict>
      </w:r>
    </w:p>
    <w:p w:rsidR="00060E20" w:rsidRDefault="003D4A87">
      <w:pPr>
        <w:spacing w:after="0"/>
        <w:rPr>
          <w:rFonts w:cs="Times New Roman"/>
          <w:lang w:eastAsia="zh-CN"/>
        </w:rPr>
      </w:pPr>
      <w:r>
        <w:rPr>
          <w:rFonts w:cs="宋体" w:hint="eastAsia"/>
          <w:color w:val="000000"/>
          <w:lang w:eastAsia="zh-CN"/>
        </w:rPr>
        <w:t>（</w:t>
      </w:r>
      <w:r>
        <w:rPr>
          <w:color w:val="000000"/>
          <w:lang w:eastAsia="zh-CN"/>
        </w:rPr>
        <w:t>1</w:t>
      </w:r>
      <w:r>
        <w:rPr>
          <w:rFonts w:cs="宋体" w:hint="eastAsia"/>
          <w:color w:val="000000"/>
          <w:lang w:eastAsia="zh-CN"/>
        </w:rPr>
        <w:t>）如图说明被跳水运动员压弯了的跳板具有</w:t>
      </w:r>
      <w:r>
        <w:rPr>
          <w:color w:val="000000"/>
          <w:lang w:eastAsia="zh-CN"/>
        </w:rPr>
        <w:t>________</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）抛向空中的石块，最后终归落地是因为</w:t>
      </w:r>
      <w:r>
        <w:rPr>
          <w:color w:val="000000"/>
          <w:lang w:eastAsia="zh-CN"/>
        </w:rPr>
        <w:t>________</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3</w:t>
      </w:r>
      <w:r>
        <w:rPr>
          <w:rFonts w:cs="宋体" w:hint="eastAsia"/>
          <w:color w:val="000000"/>
          <w:lang w:eastAsia="zh-CN"/>
        </w:rPr>
        <w:t>）用力拉弹簧，弹簧被拉得越长就越费力，是因为</w:t>
      </w:r>
      <w:r>
        <w:rPr>
          <w:color w:val="000000"/>
          <w:lang w:eastAsia="zh-CN"/>
        </w:rPr>
        <w:t>________</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color w:val="000000"/>
          <w:lang w:eastAsia="zh-CN"/>
        </w:rPr>
        <w:t>14.</w:t>
      </w:r>
      <w:r>
        <w:rPr>
          <w:rFonts w:cs="宋体" w:hint="eastAsia"/>
          <w:color w:val="000000"/>
          <w:lang w:eastAsia="zh-CN"/>
        </w:rPr>
        <w:t>弹簧测力计是测量</w:t>
      </w:r>
      <w:r>
        <w:rPr>
          <w:color w:val="000000"/>
          <w:lang w:eastAsia="zh-CN"/>
        </w:rPr>
        <w:t>________</w:t>
      </w:r>
      <w:r>
        <w:rPr>
          <w:rFonts w:cs="宋体" w:hint="eastAsia"/>
          <w:color w:val="000000"/>
          <w:lang w:eastAsia="zh-CN"/>
        </w:rPr>
        <w:t>的仪器。关于弹簧测力计的使用，下列说法中正确的是</w:t>
      </w:r>
      <w:r>
        <w:rPr>
          <w:color w:val="000000"/>
          <w:lang w:eastAsia="zh-CN"/>
        </w:rPr>
        <w:t>________</w:t>
      </w:r>
      <w:r>
        <w:rPr>
          <w:rFonts w:cs="Times New Roman"/>
          <w:lang w:eastAsia="zh-CN"/>
        </w:rPr>
        <w:br/>
      </w:r>
      <w:r>
        <w:rPr>
          <w:color w:val="000000"/>
          <w:lang w:eastAsia="zh-CN"/>
        </w:rPr>
        <w:t xml:space="preserve">A.  </w:t>
      </w:r>
      <w:r>
        <w:rPr>
          <w:rFonts w:cs="宋体" w:hint="eastAsia"/>
          <w:color w:val="000000"/>
          <w:lang w:eastAsia="zh-CN"/>
        </w:rPr>
        <w:t>弹簧秤必须竖直放置使用，不得倾斜</w:t>
      </w:r>
      <w:r>
        <w:rPr>
          <w:rFonts w:cs="Times New Roman"/>
          <w:color w:val="000000"/>
          <w:lang w:eastAsia="zh-CN"/>
        </w:rPr>
        <w:t> </w:t>
      </w:r>
      <w:r>
        <w:rPr>
          <w:rFonts w:cs="Times New Roman"/>
          <w:lang w:eastAsia="zh-CN"/>
        </w:rPr>
        <w:br/>
      </w:r>
      <w:r>
        <w:rPr>
          <w:color w:val="000000"/>
          <w:lang w:eastAsia="zh-CN"/>
        </w:rPr>
        <w:t xml:space="preserve">B.  </w:t>
      </w:r>
      <w:r>
        <w:rPr>
          <w:rFonts w:cs="宋体" w:hint="eastAsia"/>
          <w:color w:val="000000"/>
          <w:lang w:eastAsia="zh-CN"/>
        </w:rPr>
        <w:t>使用过程中，弹簧、指针、钩子不能与外壳摩擦</w:t>
      </w:r>
      <w:r>
        <w:rPr>
          <w:rFonts w:cs="Times New Roman"/>
          <w:lang w:eastAsia="zh-CN"/>
        </w:rPr>
        <w:br/>
      </w:r>
      <w:r>
        <w:rPr>
          <w:color w:val="000000"/>
          <w:lang w:eastAsia="zh-CN"/>
        </w:rPr>
        <w:t xml:space="preserve">C.  </w:t>
      </w:r>
      <w:r>
        <w:rPr>
          <w:rFonts w:cs="宋体" w:hint="eastAsia"/>
          <w:color w:val="000000"/>
          <w:lang w:eastAsia="zh-CN"/>
        </w:rPr>
        <w:t>测力时，弹簧测力计的轴线方向可以与受力方向不一致</w:t>
      </w:r>
      <w:r>
        <w:rPr>
          <w:rFonts w:cs="Times New Roman"/>
          <w:lang w:eastAsia="zh-CN"/>
        </w:rPr>
        <w:br/>
      </w:r>
      <w:r>
        <w:rPr>
          <w:color w:val="000000"/>
          <w:lang w:eastAsia="zh-CN"/>
        </w:rPr>
        <w:t xml:space="preserve">D.  </w:t>
      </w:r>
      <w:r>
        <w:rPr>
          <w:rFonts w:cs="宋体" w:hint="eastAsia"/>
          <w:color w:val="000000"/>
          <w:lang w:eastAsia="zh-CN"/>
        </w:rPr>
        <w:t>使用弹簧测力计可以测量任何大的力</w:t>
      </w:r>
      <w:r>
        <w:rPr>
          <w:color w:val="000000"/>
          <w:lang w:eastAsia="zh-CN"/>
        </w:rPr>
        <w:t xml:space="preserve">    </w:t>
      </w:r>
    </w:p>
    <w:p w:rsidR="00060E20" w:rsidRDefault="003D4A87">
      <w:pPr>
        <w:spacing w:after="0"/>
        <w:rPr>
          <w:rFonts w:cs="Times New Roman"/>
          <w:lang w:eastAsia="zh-CN"/>
        </w:rPr>
      </w:pPr>
      <w:r>
        <w:rPr>
          <w:color w:val="000000"/>
          <w:lang w:eastAsia="zh-CN"/>
        </w:rPr>
        <w:t>15.</w:t>
      </w:r>
      <w:r>
        <w:rPr>
          <w:rFonts w:cs="宋体" w:hint="eastAsia"/>
          <w:color w:val="000000"/>
          <w:lang w:eastAsia="zh-CN"/>
        </w:rPr>
        <w:t>通常情况下空气的密度是</w:t>
      </w:r>
      <w:r>
        <w:rPr>
          <w:color w:val="000000"/>
          <w:lang w:eastAsia="zh-CN"/>
        </w:rPr>
        <w:t>1.29________</w:t>
      </w:r>
      <w:r>
        <w:rPr>
          <w:rFonts w:cs="宋体" w:hint="eastAsia"/>
          <w:color w:val="000000"/>
          <w:lang w:eastAsia="zh-CN"/>
        </w:rPr>
        <w:t>；水的密度是</w:t>
      </w:r>
      <w:r>
        <w:rPr>
          <w:color w:val="000000"/>
          <w:lang w:eastAsia="zh-CN"/>
        </w:rPr>
        <w:t>________g/cm</w:t>
      </w:r>
      <w:r>
        <w:rPr>
          <w:color w:val="000000"/>
          <w:vertAlign w:val="superscript"/>
          <w:lang w:eastAsia="zh-CN"/>
        </w:rPr>
        <w:t>3</w:t>
      </w:r>
      <w:r>
        <w:rPr>
          <w:rFonts w:cs="宋体" w:hint="eastAsia"/>
          <w:color w:val="000000"/>
          <w:lang w:eastAsia="zh-CN"/>
        </w:rPr>
        <w:t>。一杯</w:t>
      </w:r>
      <w:r>
        <w:rPr>
          <w:color w:val="000000"/>
          <w:lang w:eastAsia="zh-CN"/>
        </w:rPr>
        <w:t>900g</w:t>
      </w:r>
      <w:r>
        <w:rPr>
          <w:rFonts w:cs="宋体" w:hint="eastAsia"/>
          <w:color w:val="000000"/>
          <w:lang w:eastAsia="zh-CN"/>
        </w:rPr>
        <w:t>的水，它的体积是</w:t>
      </w:r>
      <w:r>
        <w:rPr>
          <w:color w:val="000000"/>
          <w:lang w:eastAsia="zh-CN"/>
        </w:rPr>
        <w:t>________cm</w:t>
      </w:r>
      <w:r>
        <w:rPr>
          <w:color w:val="000000"/>
          <w:vertAlign w:val="superscript"/>
          <w:lang w:eastAsia="zh-CN"/>
        </w:rPr>
        <w:t>3</w:t>
      </w:r>
      <w:r>
        <w:rPr>
          <w:rFonts w:cs="宋体" w:hint="eastAsia"/>
          <w:color w:val="000000"/>
          <w:lang w:eastAsia="zh-CN"/>
        </w:rPr>
        <w:t>；这杯水凝固成冰后，质量是</w:t>
      </w:r>
      <w:r>
        <w:rPr>
          <w:color w:val="000000"/>
          <w:lang w:eastAsia="zh-CN"/>
        </w:rPr>
        <w:t>________kg</w:t>
      </w:r>
      <w:r>
        <w:rPr>
          <w:rFonts w:cs="宋体" w:hint="eastAsia"/>
          <w:color w:val="000000"/>
          <w:lang w:eastAsia="zh-CN"/>
        </w:rPr>
        <w:t>，冰的体积比水的体积增大了</w:t>
      </w:r>
      <w:r>
        <w:rPr>
          <w:color w:val="000000"/>
          <w:lang w:eastAsia="zh-CN"/>
        </w:rPr>
        <w:t>________ cm</w:t>
      </w:r>
      <w:r>
        <w:rPr>
          <w:color w:val="000000"/>
          <w:vertAlign w:val="superscript"/>
          <w:lang w:eastAsia="zh-CN"/>
        </w:rPr>
        <w:t>3</w:t>
      </w:r>
      <w:r>
        <w:rPr>
          <w:rFonts w:cs="宋体" w:hint="eastAsia"/>
          <w:color w:val="000000"/>
          <w:lang w:eastAsia="zh-CN"/>
        </w:rPr>
        <w:t>（</w:t>
      </w:r>
      <w:r>
        <w:rPr>
          <w:color w:val="000000"/>
        </w:rPr>
        <w:t>ρ</w:t>
      </w:r>
      <w:r>
        <w:rPr>
          <w:rFonts w:cs="宋体" w:hint="eastAsia"/>
          <w:color w:val="000000"/>
          <w:vertAlign w:val="subscript"/>
          <w:lang w:eastAsia="zh-CN"/>
        </w:rPr>
        <w:t>冰</w:t>
      </w:r>
      <w:r>
        <w:rPr>
          <w:color w:val="000000"/>
          <w:lang w:eastAsia="zh-CN"/>
        </w:rPr>
        <w:t>=0.9×10</w:t>
      </w:r>
      <w:r>
        <w:rPr>
          <w:color w:val="000000"/>
          <w:vertAlign w:val="superscript"/>
          <w:lang w:eastAsia="zh-CN"/>
        </w:rPr>
        <w:t>3</w:t>
      </w:r>
      <w:r>
        <w:rPr>
          <w:color w:val="000000"/>
          <w:lang w:eastAsia="zh-CN"/>
        </w:rPr>
        <w:t>kg/m</w:t>
      </w:r>
      <w:r>
        <w:rPr>
          <w:color w:val="000000"/>
          <w:vertAlign w:val="superscript"/>
          <w:lang w:eastAsia="zh-CN"/>
        </w:rPr>
        <w:t>3</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color w:val="000000"/>
          <w:lang w:eastAsia="zh-CN"/>
        </w:rPr>
        <w:lastRenderedPageBreak/>
        <w:t>16.</w:t>
      </w:r>
      <w:r>
        <w:rPr>
          <w:rFonts w:cs="宋体" w:hint="eastAsia"/>
          <w:color w:val="000000"/>
          <w:lang w:eastAsia="zh-CN"/>
        </w:rPr>
        <w:t>某同学研究液体密度时，用两个完全相同的容器分别装入甲、乙两种液体，并绘制出总质量</w:t>
      </w:r>
      <w:r>
        <w:rPr>
          <w:color w:val="000000"/>
          <w:lang w:eastAsia="zh-CN"/>
        </w:rPr>
        <w:t>m</w:t>
      </w:r>
      <w:r>
        <w:rPr>
          <w:rFonts w:cs="宋体" w:hint="eastAsia"/>
          <w:color w:val="000000"/>
          <w:lang w:eastAsia="zh-CN"/>
        </w:rPr>
        <w:t>与液体体积</w:t>
      </w:r>
      <w:r>
        <w:rPr>
          <w:color w:val="000000"/>
          <w:lang w:eastAsia="zh-CN"/>
        </w:rPr>
        <w:t>V</w:t>
      </w:r>
      <w:r>
        <w:rPr>
          <w:rFonts w:cs="宋体" w:hint="eastAsia"/>
          <w:color w:val="000000"/>
          <w:lang w:eastAsia="zh-CN"/>
        </w:rPr>
        <w:t>的关系</w:t>
      </w:r>
      <w:proofErr w:type="gramStart"/>
      <w:r>
        <w:rPr>
          <w:rFonts w:cs="宋体" w:hint="eastAsia"/>
          <w:color w:val="000000"/>
          <w:lang w:eastAsia="zh-CN"/>
        </w:rPr>
        <w:t>图象</w:t>
      </w:r>
      <w:proofErr w:type="gramEnd"/>
      <w:r>
        <w:rPr>
          <w:color w:val="000000"/>
          <w:lang w:eastAsia="zh-CN"/>
        </w:rPr>
        <w:t xml:space="preserve"> </w:t>
      </w:r>
      <w:r>
        <w:rPr>
          <w:rFonts w:cs="Times New Roman"/>
          <w:noProof/>
          <w:lang w:eastAsia="zh-CN"/>
        </w:rPr>
        <w:pict>
          <v:shape id="_x0000_i1040" type="#_x0000_t75" alt=" " style="width:3.5pt;height:12.3pt;visibility:visible">
            <v:imagedata r:id="rId17" o:title=""/>
          </v:shape>
        </w:pict>
      </w:r>
      <w:r>
        <w:rPr>
          <w:rFonts w:cs="宋体" w:hint="eastAsia"/>
          <w:color w:val="000000"/>
          <w:lang w:eastAsia="zh-CN"/>
        </w:rPr>
        <w:t>如图所示</w:t>
      </w:r>
      <w:r>
        <w:rPr>
          <w:color w:val="000000"/>
          <w:lang w:eastAsia="zh-CN"/>
        </w:rPr>
        <w:t xml:space="preserve"> </w:t>
      </w:r>
      <w:r>
        <w:rPr>
          <w:rFonts w:cs="Times New Roman"/>
          <w:noProof/>
          <w:lang w:eastAsia="zh-CN"/>
        </w:rPr>
        <w:pict>
          <v:shape id="_x0000_i1041" type="#_x0000_t75" alt=" " style="width:5.25pt;height:12.3pt;visibility:visible">
            <v:imagedata r:id="rId18" o:title=""/>
          </v:shape>
        </w:pict>
      </w:r>
      <w:r>
        <w:rPr>
          <w:rFonts w:cs="宋体" w:hint="eastAsia"/>
          <w:color w:val="000000"/>
          <w:lang w:eastAsia="zh-CN"/>
        </w:rPr>
        <w:t>由</w:t>
      </w:r>
      <w:proofErr w:type="gramStart"/>
      <w:r>
        <w:rPr>
          <w:rFonts w:cs="宋体" w:hint="eastAsia"/>
          <w:color w:val="000000"/>
          <w:lang w:eastAsia="zh-CN"/>
        </w:rPr>
        <w:t>图象</w:t>
      </w:r>
      <w:proofErr w:type="gramEnd"/>
      <w:r>
        <w:rPr>
          <w:rFonts w:cs="宋体" w:hint="eastAsia"/>
          <w:color w:val="000000"/>
          <w:lang w:eastAsia="zh-CN"/>
        </w:rPr>
        <w:t>可知：</w:t>
      </w:r>
      <w:r>
        <w:rPr>
          <w:rFonts w:cs="Times New Roman"/>
          <w:lang w:eastAsia="zh-CN"/>
        </w:rPr>
        <w:br/>
      </w:r>
      <w:r>
        <w:rPr>
          <w:rFonts w:cs="Times New Roman"/>
          <w:noProof/>
          <w:lang w:eastAsia="zh-CN"/>
        </w:rPr>
        <w:pict>
          <v:shape id="_x0000_i1042" type="#_x0000_t75" alt=" " style="width:123.8pt;height:110.65pt;visibility:visible">
            <v:imagedata r:id="rId19" o:title=""/>
          </v:shape>
        </w:pict>
      </w:r>
    </w:p>
    <w:p w:rsidR="00060E20" w:rsidRDefault="003D4A87">
      <w:pPr>
        <w:spacing w:after="0"/>
        <w:rPr>
          <w:rFonts w:cs="Times New Roman"/>
          <w:lang w:eastAsia="zh-CN"/>
        </w:rPr>
      </w:pPr>
      <w:r>
        <w:rPr>
          <w:rFonts w:cs="宋体" w:hint="eastAsia"/>
          <w:color w:val="000000"/>
          <w:lang w:eastAsia="zh-CN"/>
        </w:rPr>
        <w:t>（</w:t>
      </w:r>
      <w:r>
        <w:rPr>
          <w:color w:val="000000"/>
          <w:lang w:eastAsia="zh-CN"/>
        </w:rPr>
        <w:t>1</w:t>
      </w:r>
      <w:r>
        <w:rPr>
          <w:rFonts w:cs="宋体" w:hint="eastAsia"/>
          <w:color w:val="000000"/>
          <w:lang w:eastAsia="zh-CN"/>
        </w:rPr>
        <w:t>）容器的质量为</w:t>
      </w:r>
      <w:r>
        <w:rPr>
          <w:color w:val="000000"/>
          <w:lang w:eastAsia="zh-CN"/>
        </w:rPr>
        <w:t>________g</w:t>
      </w:r>
      <w:r>
        <w:rPr>
          <w:rFonts w:cs="宋体" w:hint="eastAsia"/>
          <w:color w:val="000000"/>
          <w:lang w:eastAsia="zh-CN"/>
        </w:rPr>
        <w:t>，甲液体的密度为</w:t>
      </w:r>
      <w:r>
        <w:rPr>
          <w:color w:val="000000"/>
          <w:lang w:eastAsia="zh-CN"/>
        </w:rPr>
        <w:t xml:space="preserve">________ </w:t>
      </w:r>
      <w:r>
        <w:rPr>
          <w:rFonts w:cs="Times New Roman"/>
          <w:noProof/>
          <w:lang w:eastAsia="zh-CN"/>
        </w:rPr>
        <w:pict>
          <v:shape id="_x0000_i1043" type="#_x0000_t75" alt=" " style="width:33.35pt;height:14.95pt;visibility:visible">
            <v:imagedata r:id="rId20" o:title=""/>
          </v:shape>
        </w:pic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）若容器装入的是密度为</w:t>
      </w:r>
      <w:r>
        <w:rPr>
          <w:color w:val="000000"/>
          <w:lang w:eastAsia="zh-CN"/>
        </w:rPr>
        <w:t xml:space="preserve"> </w:t>
      </w:r>
      <w:r>
        <w:rPr>
          <w:rFonts w:cs="Times New Roman"/>
          <w:noProof/>
          <w:lang w:eastAsia="zh-CN"/>
        </w:rPr>
        <w:pict>
          <v:shape id="_x0000_i1044" type="#_x0000_t75" alt=" " style="width:79pt;height:14.95pt;visibility:visible">
            <v:imagedata r:id="rId21" o:title=""/>
          </v:shape>
        </w:pict>
      </w:r>
      <w:r>
        <w:rPr>
          <w:rFonts w:cs="宋体" w:hint="eastAsia"/>
          <w:color w:val="000000"/>
          <w:lang w:eastAsia="zh-CN"/>
        </w:rPr>
        <w:t>的煤油，绘制出的</w:t>
      </w:r>
      <w:proofErr w:type="gramStart"/>
      <w:r>
        <w:rPr>
          <w:rFonts w:cs="宋体" w:hint="eastAsia"/>
          <w:color w:val="000000"/>
          <w:lang w:eastAsia="zh-CN"/>
        </w:rPr>
        <w:t>图象</w:t>
      </w:r>
      <w:proofErr w:type="gramEnd"/>
      <w:r>
        <w:rPr>
          <w:rFonts w:cs="宋体" w:hint="eastAsia"/>
          <w:color w:val="000000"/>
          <w:lang w:eastAsia="zh-CN"/>
        </w:rPr>
        <w:t>应在</w:t>
      </w:r>
      <w:r>
        <w:rPr>
          <w:color w:val="000000"/>
          <w:lang w:eastAsia="zh-CN"/>
        </w:rPr>
        <w:t>________</w:t>
      </w:r>
      <w:r>
        <w:rPr>
          <w:rFonts w:cs="宋体" w:hint="eastAsia"/>
          <w:color w:val="000000"/>
          <w:lang w:eastAsia="zh-CN"/>
        </w:rPr>
        <w:t>区</w:t>
      </w:r>
      <w:r>
        <w:rPr>
          <w:color w:val="000000"/>
          <w:lang w:eastAsia="zh-CN"/>
        </w:rPr>
        <w:t xml:space="preserve"> </w:t>
      </w:r>
      <w:r>
        <w:rPr>
          <w:rFonts w:cs="Times New Roman"/>
          <w:noProof/>
          <w:lang w:eastAsia="zh-CN"/>
        </w:rPr>
        <w:pict>
          <v:shape id="_x0000_i1045" type="#_x0000_t75" alt=" " style="width:3.5pt;height:12.3pt;visibility:visible">
            <v:imagedata r:id="rId17" o:title=""/>
          </v:shape>
        </w:pict>
      </w:r>
      <w:r>
        <w:rPr>
          <w:rFonts w:cs="宋体" w:hint="eastAsia"/>
          <w:color w:val="000000"/>
          <w:lang w:eastAsia="zh-CN"/>
        </w:rPr>
        <w:t>选填</w:t>
      </w:r>
      <w:r>
        <w:rPr>
          <w:color w:val="000000"/>
          <w:lang w:eastAsia="zh-CN"/>
        </w:rPr>
        <w:t>“</w:t>
      </w:r>
      <w:r>
        <w:rPr>
          <w:rFonts w:ascii="宋体" w:hAnsi="宋体" w:cs="宋体" w:hint="eastAsia"/>
          <w:color w:val="000000"/>
          <w:lang w:eastAsia="zh-CN"/>
        </w:rPr>
        <w:t>Ⅰ</w:t>
      </w:r>
      <w:r>
        <w:rPr>
          <w:color w:val="000000"/>
          <w:lang w:eastAsia="zh-CN"/>
        </w:rPr>
        <w:t>”</w:t>
      </w:r>
      <w:r>
        <w:rPr>
          <w:rFonts w:cs="宋体" w:hint="eastAsia"/>
          <w:color w:val="000000"/>
          <w:lang w:eastAsia="zh-CN"/>
        </w:rPr>
        <w:t>、</w:t>
      </w:r>
      <w:r>
        <w:rPr>
          <w:color w:val="000000"/>
          <w:lang w:eastAsia="zh-CN"/>
        </w:rPr>
        <w:t>“</w:t>
      </w:r>
      <w:r>
        <w:rPr>
          <w:rFonts w:ascii="宋体" w:hAnsi="宋体" w:cs="宋体" w:hint="eastAsia"/>
          <w:color w:val="000000"/>
          <w:lang w:eastAsia="zh-CN"/>
        </w:rPr>
        <w:t>Ⅱ</w:t>
      </w:r>
      <w:r>
        <w:rPr>
          <w:color w:val="000000"/>
          <w:lang w:eastAsia="zh-CN"/>
        </w:rPr>
        <w:t>”</w:t>
      </w:r>
      <w:r>
        <w:rPr>
          <w:rFonts w:cs="宋体" w:hint="eastAsia"/>
          <w:color w:val="000000"/>
          <w:lang w:eastAsia="zh-CN"/>
        </w:rPr>
        <w:t>或</w:t>
      </w:r>
      <w:r>
        <w:rPr>
          <w:color w:val="000000"/>
          <w:lang w:eastAsia="zh-CN"/>
        </w:rPr>
        <w:t>“</w:t>
      </w:r>
      <w:r>
        <w:rPr>
          <w:rFonts w:ascii="宋体" w:hAnsi="宋体" w:cs="宋体" w:hint="eastAsia"/>
          <w:color w:val="000000"/>
          <w:lang w:eastAsia="zh-CN"/>
        </w:rPr>
        <w:t>Ⅲ</w:t>
      </w:r>
      <w:r>
        <w:rPr>
          <w:color w:val="000000"/>
          <w:lang w:eastAsia="zh-CN"/>
        </w:rPr>
        <w:t xml:space="preserve">” </w:t>
      </w:r>
      <w:r>
        <w:rPr>
          <w:rFonts w:cs="Times New Roman"/>
          <w:noProof/>
          <w:lang w:eastAsia="zh-CN"/>
        </w:rPr>
        <w:pict>
          <v:shape id="_x0000_i1046" type="#_x0000_t75" alt=" " style="width:3.5pt;height:12.3pt;visibility:visible">
            <v:imagedata r:id="rId22" o:title=""/>
          </v:shape>
        </w:pic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color w:val="000000"/>
          <w:lang w:eastAsia="zh-CN"/>
        </w:rPr>
        <w:t>17.</w:t>
      </w:r>
      <w:r>
        <w:rPr>
          <w:rFonts w:cs="宋体" w:hint="eastAsia"/>
          <w:color w:val="000000"/>
          <w:lang w:eastAsia="zh-CN"/>
        </w:rPr>
        <w:t>航天食品都是从地球携带到太空的，考虑到载人飞船发射费用昂贵，为了节省飞船的空间和发射时的有效载荷，航天员携带的航天食品应尽可能质量</w:t>
      </w:r>
      <w:r>
        <w:rPr>
          <w:color w:val="000000"/>
          <w:lang w:eastAsia="zh-CN"/>
        </w:rPr>
        <w:t>________</w:t>
      </w:r>
      <w:r>
        <w:rPr>
          <w:rFonts w:cs="宋体" w:hint="eastAsia"/>
          <w:color w:val="000000"/>
          <w:lang w:eastAsia="zh-CN"/>
        </w:rPr>
        <w:t>（填大或小），体积小，营养好。为了方便航天员在太空失重条件下进食，防止食物在飞船舱内四处飘浮，一般把航天食品加工成一口大小，也就是所谓的</w:t>
      </w:r>
      <w:r>
        <w:rPr>
          <w:color w:val="000000"/>
          <w:lang w:eastAsia="zh-CN"/>
        </w:rPr>
        <w:t>“</w:t>
      </w:r>
      <w:r>
        <w:rPr>
          <w:rFonts w:cs="宋体" w:hint="eastAsia"/>
          <w:color w:val="000000"/>
          <w:lang w:eastAsia="zh-CN"/>
        </w:rPr>
        <w:t>一口吃</w:t>
      </w:r>
      <w:r>
        <w:rPr>
          <w:color w:val="000000"/>
          <w:lang w:eastAsia="zh-CN"/>
        </w:rPr>
        <w:t>”</w:t>
      </w:r>
      <w:r>
        <w:rPr>
          <w:rFonts w:cs="宋体" w:hint="eastAsia"/>
          <w:color w:val="000000"/>
          <w:lang w:eastAsia="zh-CN"/>
        </w:rPr>
        <w:t>食品。如上图所示，地球上一块质量是</w:t>
      </w:r>
      <w:r>
        <w:rPr>
          <w:color w:val="000000"/>
          <w:lang w:eastAsia="zh-CN"/>
        </w:rPr>
        <w:t>40g</w:t>
      </w:r>
      <w:r>
        <w:rPr>
          <w:rFonts w:cs="宋体" w:hint="eastAsia"/>
          <w:color w:val="000000"/>
          <w:lang w:eastAsia="zh-CN"/>
        </w:rPr>
        <w:t>的航天食品，运送到太空后，质量跟原来比</w:t>
      </w:r>
      <w:r>
        <w:rPr>
          <w:color w:val="000000"/>
          <w:lang w:eastAsia="zh-CN"/>
        </w:rPr>
        <w:t>________</w:t>
      </w:r>
      <w:r>
        <w:rPr>
          <w:rFonts w:cs="宋体" w:hint="eastAsia"/>
          <w:color w:val="000000"/>
          <w:lang w:eastAsia="zh-CN"/>
        </w:rPr>
        <w:t>（填变大、变小或不变）；小宇把一块航天食品切成四块，则每一块与原来比，密度</w:t>
      </w:r>
      <w:r>
        <w:rPr>
          <w:color w:val="000000"/>
          <w:lang w:eastAsia="zh-CN"/>
        </w:rPr>
        <w:t>________</w:t>
      </w:r>
      <w:r>
        <w:rPr>
          <w:rFonts w:cs="宋体" w:hint="eastAsia"/>
          <w:color w:val="000000"/>
          <w:lang w:eastAsia="zh-CN"/>
        </w:rPr>
        <w:t>（填变大、变小或不变）。</w:t>
      </w:r>
      <w:r>
        <w:rPr>
          <w:rFonts w:cs="Times New Roman"/>
          <w:lang w:eastAsia="zh-CN"/>
        </w:rPr>
        <w:br/>
      </w:r>
      <w:r>
        <w:rPr>
          <w:rFonts w:cs="Times New Roman"/>
          <w:noProof/>
          <w:lang w:eastAsia="zh-CN"/>
        </w:rPr>
        <w:pict>
          <v:shape id="_x0000_i1047" type="#_x0000_t75" alt=" " style="width:122.95pt;height:72.9pt;visibility:visible">
            <v:imagedata r:id="rId23" o:title=""/>
          </v:shape>
        </w:pict>
      </w:r>
    </w:p>
    <w:p w:rsidR="00060E20" w:rsidRDefault="003D4A87">
      <w:pPr>
        <w:spacing w:after="0"/>
        <w:rPr>
          <w:rFonts w:cs="Times New Roman"/>
          <w:lang w:eastAsia="zh-CN"/>
        </w:rPr>
      </w:pPr>
      <w:r>
        <w:rPr>
          <w:color w:val="000000"/>
          <w:lang w:eastAsia="zh-CN"/>
        </w:rPr>
        <w:t>18.</w:t>
      </w:r>
      <w:r>
        <w:rPr>
          <w:rFonts w:cs="宋体" w:hint="eastAsia"/>
          <w:color w:val="000000"/>
          <w:lang w:eastAsia="zh-CN"/>
        </w:rPr>
        <w:t>如图所示的装置是用来探究重力方向的。实验中发现，随着</w:t>
      </w:r>
      <w:r>
        <w:rPr>
          <w:color w:val="000000"/>
        </w:rPr>
        <w:t>β</w:t>
      </w:r>
      <w:r>
        <w:rPr>
          <w:rFonts w:cs="宋体" w:hint="eastAsia"/>
          <w:color w:val="000000"/>
          <w:lang w:eastAsia="zh-CN"/>
        </w:rPr>
        <w:t>角的改变，</w:t>
      </w:r>
      <w:r>
        <w:rPr>
          <w:color w:val="000000"/>
        </w:rPr>
        <w:t>α</w:t>
      </w:r>
      <w:r>
        <w:rPr>
          <w:rFonts w:cs="宋体" w:hint="eastAsia"/>
          <w:color w:val="000000"/>
          <w:lang w:eastAsia="zh-CN"/>
        </w:rPr>
        <w:t>角也跟着改变，而悬线</w:t>
      </w:r>
      <w:r>
        <w:rPr>
          <w:color w:val="000000"/>
          <w:lang w:eastAsia="zh-CN"/>
        </w:rPr>
        <w:t>OA</w:t>
      </w:r>
      <w:r>
        <w:rPr>
          <w:rFonts w:cs="宋体" w:hint="eastAsia"/>
          <w:color w:val="000000"/>
          <w:lang w:eastAsia="zh-CN"/>
        </w:rPr>
        <w:t>的方向始终</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不变</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改变</w:t>
      </w:r>
      <w:r>
        <w:rPr>
          <w:color w:val="000000"/>
          <w:lang w:eastAsia="zh-CN"/>
        </w:rPr>
        <w:t>”</w:t>
      </w:r>
      <w:r>
        <w:rPr>
          <w:rFonts w:cs="宋体" w:hint="eastAsia"/>
          <w:color w:val="000000"/>
          <w:lang w:eastAsia="zh-CN"/>
        </w:rPr>
        <w:t>），同</w:t>
      </w:r>
      <w:r>
        <w:rPr>
          <w:rFonts w:cs="宋体" w:hint="eastAsia"/>
          <w:color w:val="000000"/>
          <w:lang w:eastAsia="zh-CN"/>
        </w:rPr>
        <w:t>时需</w:t>
      </w:r>
      <w:r>
        <w:rPr>
          <w:color w:val="000000"/>
          <w:lang w:eastAsia="zh-CN"/>
        </w:rPr>
        <w:t>________</w:t>
      </w:r>
      <w:r>
        <w:rPr>
          <w:rFonts w:cs="宋体" w:hint="eastAsia"/>
          <w:color w:val="000000"/>
          <w:lang w:eastAsia="zh-CN"/>
        </w:rPr>
        <w:t>。据此可知，重力方向总是</w:t>
      </w:r>
      <w:r>
        <w:rPr>
          <w:color w:val="000000"/>
          <w:lang w:eastAsia="zh-CN"/>
        </w:rPr>
        <w:t>________</w:t>
      </w:r>
      <w:r>
        <w:rPr>
          <w:rFonts w:cs="宋体" w:hint="eastAsia"/>
          <w:color w:val="000000"/>
          <w:lang w:eastAsia="zh-CN"/>
        </w:rPr>
        <w:t>。</w:t>
      </w:r>
      <w:r>
        <w:rPr>
          <w:rFonts w:cs="Times New Roman"/>
          <w:lang w:eastAsia="zh-CN"/>
        </w:rPr>
        <w:br/>
      </w:r>
      <w:r>
        <w:rPr>
          <w:rFonts w:cs="Times New Roman"/>
          <w:noProof/>
          <w:lang w:eastAsia="zh-CN"/>
        </w:rPr>
        <w:pict>
          <v:shape id="_x0000_i1048" type="#_x0000_t75" alt=" " style="width:94.85pt;height:83.4pt;visibility:visible">
            <v:imagedata r:id="rId24" o:title=""/>
          </v:shape>
        </w:pict>
      </w:r>
    </w:p>
    <w:p w:rsidR="00060E20" w:rsidRDefault="003D4A87">
      <w:pPr>
        <w:spacing w:after="0"/>
        <w:rPr>
          <w:rFonts w:cs="Times New Roman"/>
          <w:lang w:eastAsia="zh-CN"/>
        </w:rPr>
      </w:pPr>
      <w:r>
        <w:rPr>
          <w:color w:val="000000"/>
          <w:lang w:eastAsia="zh-CN"/>
        </w:rPr>
        <w:t>19.</w:t>
      </w:r>
      <w:r>
        <w:rPr>
          <w:rFonts w:cs="宋体" w:hint="eastAsia"/>
          <w:color w:val="000000"/>
          <w:lang w:eastAsia="zh-CN"/>
        </w:rPr>
        <w:t>甲、乙两个物体，它们的密度之比是</w:t>
      </w:r>
      <w:r>
        <w:rPr>
          <w:color w:val="000000"/>
          <w:lang w:eastAsia="zh-CN"/>
        </w:rPr>
        <w:t>2:1</w:t>
      </w:r>
      <w:r>
        <w:rPr>
          <w:rFonts w:cs="宋体" w:hint="eastAsia"/>
          <w:color w:val="000000"/>
          <w:lang w:eastAsia="zh-CN"/>
        </w:rPr>
        <w:t>，质量之比是</w:t>
      </w:r>
      <w:r>
        <w:rPr>
          <w:color w:val="000000"/>
          <w:lang w:eastAsia="zh-CN"/>
        </w:rPr>
        <w:t>2:5</w:t>
      </w:r>
      <w:r>
        <w:rPr>
          <w:rFonts w:cs="宋体" w:hint="eastAsia"/>
          <w:color w:val="000000"/>
          <w:lang w:eastAsia="zh-CN"/>
        </w:rPr>
        <w:t>，甲、乙两物体体积之比是</w:t>
      </w:r>
      <w:r>
        <w:rPr>
          <w:color w:val="000000"/>
          <w:lang w:eastAsia="zh-CN"/>
        </w:rPr>
        <w:t>________</w:t>
      </w:r>
      <w:r>
        <w:rPr>
          <w:rFonts w:cs="宋体" w:hint="eastAsia"/>
          <w:color w:val="000000"/>
          <w:lang w:eastAsia="zh-CN"/>
        </w:rPr>
        <w:t>。如果甲截去一半，乙截去三分之一，剩下部分的密度之比是</w:t>
      </w:r>
      <w:r>
        <w:rPr>
          <w:color w:val="000000"/>
          <w:lang w:eastAsia="zh-CN"/>
        </w:rPr>
        <w:t>________</w:t>
      </w:r>
      <w:r>
        <w:rPr>
          <w:rFonts w:cs="宋体" w:hint="eastAsia"/>
          <w:color w:val="000000"/>
          <w:lang w:eastAsia="zh-CN"/>
        </w:rPr>
        <w:t>。如果将甲乙两种材料做成空心球，两球质量相等、空心体积相等，则两球的实心部分的体积之比为</w:t>
      </w:r>
      <w:r>
        <w:rPr>
          <w:color w:val="000000"/>
          <w:lang w:eastAsia="zh-CN"/>
        </w:rPr>
        <w:t>________</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color w:val="000000"/>
          <w:lang w:eastAsia="zh-CN"/>
        </w:rPr>
        <w:t>20.</w:t>
      </w:r>
      <w:r>
        <w:rPr>
          <w:rFonts w:cs="宋体" w:hint="eastAsia"/>
          <w:color w:val="000000"/>
          <w:lang w:eastAsia="zh-CN"/>
        </w:rPr>
        <w:t>右图是小</w:t>
      </w:r>
      <w:proofErr w:type="gramStart"/>
      <w:r>
        <w:rPr>
          <w:rFonts w:cs="宋体" w:hint="eastAsia"/>
          <w:color w:val="000000"/>
          <w:lang w:eastAsia="zh-CN"/>
        </w:rPr>
        <w:t>芳同学</w:t>
      </w:r>
      <w:proofErr w:type="gramEnd"/>
      <w:r>
        <w:rPr>
          <w:rFonts w:cs="宋体" w:hint="eastAsia"/>
          <w:color w:val="000000"/>
          <w:lang w:eastAsia="zh-CN"/>
        </w:rPr>
        <w:t>用天平测量酒精质量的过程。其中有一处操作错误。这个错误是</w:t>
      </w:r>
      <w:r>
        <w:rPr>
          <w:color w:val="000000"/>
          <w:lang w:eastAsia="zh-CN"/>
        </w:rPr>
        <w:t>________</w:t>
      </w:r>
      <w:r>
        <w:rPr>
          <w:rFonts w:cs="宋体" w:hint="eastAsia"/>
          <w:color w:val="000000"/>
          <w:lang w:eastAsia="zh-CN"/>
        </w:rPr>
        <w:t>。这种操作虽然是错误的，但还是可以正确读出烧杯和酒精的质量，该质</w:t>
      </w:r>
      <w:r>
        <w:rPr>
          <w:rFonts w:cs="宋体" w:hint="eastAsia"/>
          <w:color w:val="000000"/>
          <w:lang w:eastAsia="zh-CN"/>
        </w:rPr>
        <w:t>量是</w:t>
      </w:r>
      <w:r>
        <w:rPr>
          <w:color w:val="000000"/>
          <w:lang w:eastAsia="zh-CN"/>
        </w:rPr>
        <w:t>________</w:t>
      </w:r>
      <w:r>
        <w:rPr>
          <w:rFonts w:cs="宋体" w:hint="eastAsia"/>
          <w:color w:val="000000"/>
          <w:lang w:eastAsia="zh-CN"/>
        </w:rPr>
        <w:t>。小明坚持用正确的方法测量，当加入一定量的砝码后，发现天平的指针偏向分度盘的左侧，再加入最小的砝码，指针偏向分度盘的右侧，</w:t>
      </w:r>
      <w:r>
        <w:rPr>
          <w:rFonts w:cs="宋体" w:hint="eastAsia"/>
          <w:color w:val="000000"/>
          <w:lang w:eastAsia="zh-CN"/>
        </w:rPr>
        <w:lastRenderedPageBreak/>
        <w:t>这时应该</w:t>
      </w:r>
      <w:r>
        <w:rPr>
          <w:color w:val="000000"/>
          <w:lang w:eastAsia="zh-CN"/>
        </w:rPr>
        <w:t>________</w:t>
      </w:r>
      <w:r>
        <w:rPr>
          <w:rFonts w:cs="宋体" w:hint="eastAsia"/>
          <w:color w:val="000000"/>
          <w:lang w:eastAsia="zh-CN"/>
        </w:rPr>
        <w:t>，直至天平平衡。</w:t>
      </w:r>
      <w:r>
        <w:rPr>
          <w:rFonts w:cs="Times New Roman"/>
          <w:lang w:eastAsia="zh-CN"/>
        </w:rPr>
        <w:br/>
      </w:r>
      <w:r>
        <w:rPr>
          <w:rFonts w:cs="Times New Roman"/>
          <w:noProof/>
          <w:lang w:eastAsia="zh-CN"/>
        </w:rPr>
        <w:pict>
          <v:shape id="_x0000_i1049" type="#_x0000_t75" alt=" " style="width:125.55pt;height:100.1pt;visibility:visible">
            <v:imagedata r:id="rId25" o:title=""/>
          </v:shape>
        </w:pict>
      </w:r>
    </w:p>
    <w:p w:rsidR="00060E20" w:rsidRDefault="003D4A87">
      <w:pPr>
        <w:rPr>
          <w:rFonts w:cs="Times New Roman"/>
          <w:lang w:eastAsia="zh-CN"/>
        </w:rPr>
      </w:pPr>
      <w:r>
        <w:rPr>
          <w:rFonts w:cs="宋体" w:hint="eastAsia"/>
          <w:b/>
          <w:bCs/>
          <w:sz w:val="24"/>
          <w:szCs w:val="24"/>
          <w:lang w:eastAsia="zh-CN"/>
        </w:rPr>
        <w:t>三、作图题</w:t>
      </w:r>
    </w:p>
    <w:p w:rsidR="00060E20" w:rsidRDefault="003D4A87">
      <w:pPr>
        <w:spacing w:after="0"/>
        <w:rPr>
          <w:rFonts w:cs="Times New Roman"/>
          <w:lang w:eastAsia="zh-CN"/>
        </w:rPr>
      </w:pPr>
      <w:r>
        <w:rPr>
          <w:color w:val="000000"/>
          <w:lang w:eastAsia="zh-CN"/>
        </w:rPr>
        <w:t>21.</w:t>
      </w:r>
      <w:r>
        <w:rPr>
          <w:rFonts w:cs="宋体" w:hint="eastAsia"/>
          <w:color w:val="000000"/>
          <w:lang w:eastAsia="zh-CN"/>
        </w:rPr>
        <w:t>三只完全相同的容器中分别装有等质量的水、硫酸和酒精，已知水面高度如图所示，请在其余两容器中分别标出硫酸和酒精液面的大致高度。（已知</w:t>
      </w:r>
      <w:r>
        <w:rPr>
          <w:color w:val="000000"/>
        </w:rPr>
        <w:t>ρ</w:t>
      </w:r>
      <w:r>
        <w:rPr>
          <w:rFonts w:cs="宋体" w:hint="eastAsia"/>
          <w:color w:val="000000"/>
          <w:vertAlign w:val="subscript"/>
          <w:lang w:eastAsia="zh-CN"/>
        </w:rPr>
        <w:t>硫酸</w:t>
      </w:r>
      <w:r>
        <w:rPr>
          <w:rFonts w:cs="宋体" w:hint="eastAsia"/>
          <w:color w:val="000000"/>
          <w:lang w:eastAsia="zh-CN"/>
        </w:rPr>
        <w:t>＞</w:t>
      </w:r>
      <w:r>
        <w:rPr>
          <w:color w:val="000000"/>
        </w:rPr>
        <w:t>ρ</w:t>
      </w:r>
      <w:r>
        <w:rPr>
          <w:rFonts w:cs="宋体" w:hint="eastAsia"/>
          <w:color w:val="000000"/>
          <w:vertAlign w:val="subscript"/>
          <w:lang w:eastAsia="zh-CN"/>
        </w:rPr>
        <w:t>水</w:t>
      </w:r>
      <w:r>
        <w:rPr>
          <w:rFonts w:cs="宋体" w:hint="eastAsia"/>
          <w:color w:val="000000"/>
          <w:lang w:eastAsia="zh-CN"/>
        </w:rPr>
        <w:t>＞</w:t>
      </w:r>
      <w:r>
        <w:rPr>
          <w:color w:val="000000"/>
        </w:rPr>
        <w:t>ρ</w:t>
      </w:r>
      <w:r>
        <w:rPr>
          <w:rFonts w:cs="宋体" w:hint="eastAsia"/>
          <w:color w:val="000000"/>
          <w:vertAlign w:val="subscript"/>
          <w:lang w:eastAsia="zh-CN"/>
        </w:rPr>
        <w:t>酒精</w:t>
      </w:r>
      <w:r>
        <w:rPr>
          <w:rFonts w:cs="宋体" w:hint="eastAsia"/>
          <w:color w:val="000000"/>
          <w:lang w:eastAsia="zh-CN"/>
        </w:rPr>
        <w:t>）</w:t>
      </w:r>
      <w:r>
        <w:rPr>
          <w:rFonts w:cs="Times New Roman"/>
          <w:lang w:eastAsia="zh-CN"/>
        </w:rPr>
        <w:br/>
      </w:r>
      <w:r>
        <w:rPr>
          <w:rFonts w:cs="Times New Roman"/>
          <w:noProof/>
          <w:lang w:eastAsia="zh-CN"/>
        </w:rPr>
        <w:pict>
          <v:shape id="_x0000_i1050" type="#_x0000_t75" alt=" " style="width:153.65pt;height:79.9pt;visibility:visible">
            <v:imagedata r:id="rId26" o:title=""/>
          </v:shape>
        </w:pict>
      </w:r>
    </w:p>
    <w:p w:rsidR="00060E20" w:rsidRDefault="003D4A87">
      <w:pPr>
        <w:spacing w:after="0"/>
        <w:rPr>
          <w:rFonts w:cs="Times New Roman"/>
          <w:lang w:eastAsia="zh-CN"/>
        </w:rPr>
      </w:pPr>
      <w:r>
        <w:rPr>
          <w:color w:val="000000"/>
          <w:lang w:eastAsia="zh-CN"/>
        </w:rPr>
        <w:t>22.</w:t>
      </w:r>
      <w:r>
        <w:rPr>
          <w:rFonts w:cs="宋体" w:hint="eastAsia"/>
          <w:color w:val="000000"/>
          <w:lang w:eastAsia="zh-CN"/>
        </w:rPr>
        <w:t>请在图中画出压缩的弹簧对拇指弹力的示意图。</w:t>
      </w:r>
      <w:r>
        <w:rPr>
          <w:rFonts w:cs="Times New Roman"/>
          <w:lang w:eastAsia="zh-CN"/>
        </w:rPr>
        <w:br/>
      </w:r>
      <w:r>
        <w:rPr>
          <w:rFonts w:cs="Times New Roman"/>
          <w:noProof/>
          <w:lang w:eastAsia="zh-CN"/>
        </w:rPr>
        <w:pict>
          <v:shape id="_x0000_i1051" type="#_x0000_t75" alt=" " style="width:87.8pt;height:74.65pt;visibility:visible">
            <v:imagedata r:id="rId27" o:title=""/>
          </v:shape>
        </w:pict>
      </w:r>
    </w:p>
    <w:p w:rsidR="00060E20" w:rsidRDefault="003D4A87">
      <w:pPr>
        <w:spacing w:after="0"/>
        <w:rPr>
          <w:rFonts w:cs="Times New Roman"/>
          <w:lang w:eastAsia="zh-CN"/>
        </w:rPr>
      </w:pPr>
      <w:r>
        <w:rPr>
          <w:color w:val="000000"/>
          <w:lang w:eastAsia="zh-CN"/>
        </w:rPr>
        <w:t>23.</w:t>
      </w:r>
      <w:r>
        <w:rPr>
          <w:rFonts w:cs="宋体" w:hint="eastAsia"/>
          <w:color w:val="000000"/>
          <w:lang w:eastAsia="zh-CN"/>
        </w:rPr>
        <w:t>如图所示，汤匙受到的重力为</w:t>
      </w:r>
      <w:r>
        <w:rPr>
          <w:color w:val="000000"/>
          <w:lang w:eastAsia="zh-CN"/>
        </w:rPr>
        <w:t xml:space="preserve"> 1N </w:t>
      </w:r>
      <w:r>
        <w:rPr>
          <w:rFonts w:cs="宋体" w:hint="eastAsia"/>
          <w:color w:val="000000"/>
          <w:lang w:eastAsia="zh-CN"/>
        </w:rPr>
        <w:t>请在图中画出汤匙所受重力的示意图．</w:t>
      </w:r>
      <w:r>
        <w:rPr>
          <w:rFonts w:cs="Times New Roman"/>
          <w:lang w:eastAsia="zh-CN"/>
        </w:rPr>
        <w:br/>
      </w:r>
      <w:r>
        <w:rPr>
          <w:rFonts w:cs="Times New Roman"/>
          <w:noProof/>
          <w:lang w:eastAsia="zh-CN"/>
        </w:rPr>
        <w:pict>
          <v:shape id="_x0000_i1052" type="#_x0000_t75" alt=" " style="width:99.2pt;height:84.3pt;visibility:visible">
            <v:imagedata r:id="rId28" o:title=""/>
          </v:shape>
        </w:pict>
      </w:r>
    </w:p>
    <w:p w:rsidR="00060E20" w:rsidRDefault="003D4A87">
      <w:pPr>
        <w:rPr>
          <w:rFonts w:cs="Times New Roman"/>
          <w:lang w:eastAsia="zh-CN"/>
        </w:rPr>
      </w:pPr>
      <w:r>
        <w:rPr>
          <w:rFonts w:cs="宋体" w:hint="eastAsia"/>
          <w:b/>
          <w:bCs/>
          <w:sz w:val="24"/>
          <w:szCs w:val="24"/>
          <w:lang w:eastAsia="zh-CN"/>
        </w:rPr>
        <w:t>四、计算题</w:t>
      </w:r>
    </w:p>
    <w:p w:rsidR="00060E20" w:rsidRDefault="003D4A87">
      <w:pPr>
        <w:spacing w:after="0"/>
        <w:rPr>
          <w:rFonts w:cs="Times New Roman"/>
          <w:lang w:eastAsia="zh-CN"/>
        </w:rPr>
      </w:pPr>
      <w:r>
        <w:rPr>
          <w:color w:val="000000"/>
          <w:lang w:eastAsia="zh-CN"/>
        </w:rPr>
        <w:t>24.</w:t>
      </w:r>
      <w:r>
        <w:rPr>
          <w:rFonts w:cs="宋体" w:hint="eastAsia"/>
          <w:color w:val="000000"/>
          <w:lang w:eastAsia="zh-CN"/>
        </w:rPr>
        <w:t>一个空心铜球质量为</w:t>
      </w:r>
      <w:r>
        <w:rPr>
          <w:color w:val="000000"/>
          <w:lang w:eastAsia="zh-CN"/>
        </w:rPr>
        <w:t>890 g</w:t>
      </w:r>
      <w:r>
        <w:rPr>
          <w:rFonts w:cs="宋体" w:hint="eastAsia"/>
          <w:color w:val="000000"/>
          <w:lang w:eastAsia="zh-CN"/>
        </w:rPr>
        <w:t>，在铜球的空心部分注满水后总质量为</w:t>
      </w:r>
      <w:r>
        <w:rPr>
          <w:color w:val="000000"/>
          <w:lang w:eastAsia="zh-CN"/>
        </w:rPr>
        <w:t>990g</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1</w:t>
      </w:r>
      <w:r>
        <w:rPr>
          <w:rFonts w:cs="宋体" w:hint="eastAsia"/>
          <w:color w:val="000000"/>
          <w:lang w:eastAsia="zh-CN"/>
        </w:rPr>
        <w:t>）求这个空心</w:t>
      </w:r>
      <w:proofErr w:type="gramStart"/>
      <w:r>
        <w:rPr>
          <w:rFonts w:cs="宋体" w:hint="eastAsia"/>
          <w:color w:val="000000"/>
          <w:lang w:eastAsia="zh-CN"/>
        </w:rPr>
        <w:t>铜球铜的</w:t>
      </w:r>
      <w:proofErr w:type="gramEnd"/>
      <w:r>
        <w:rPr>
          <w:rFonts w:cs="宋体" w:hint="eastAsia"/>
          <w:color w:val="000000"/>
          <w:lang w:eastAsia="zh-CN"/>
        </w:rPr>
        <w:t>体积</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）求这个空心铜球的总体积</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3</w:t>
      </w:r>
      <w:r>
        <w:rPr>
          <w:rFonts w:cs="宋体" w:hint="eastAsia"/>
          <w:color w:val="000000"/>
          <w:lang w:eastAsia="zh-CN"/>
        </w:rPr>
        <w:t>）若在铜球的空心部分注满某种液体后，总质量为</w:t>
      </w:r>
      <w:r>
        <w:rPr>
          <w:color w:val="000000"/>
          <w:lang w:eastAsia="zh-CN"/>
        </w:rPr>
        <w:t>970g</w:t>
      </w:r>
      <w:r>
        <w:rPr>
          <w:rFonts w:cs="宋体" w:hint="eastAsia"/>
          <w:color w:val="000000"/>
          <w:lang w:eastAsia="zh-CN"/>
        </w:rPr>
        <w:t>，求注入液体的密度。（铜的密度为</w:t>
      </w:r>
      <w:r>
        <w:rPr>
          <w:color w:val="000000"/>
          <w:lang w:eastAsia="zh-CN"/>
        </w:rPr>
        <w:t>8.9×10</w:t>
      </w:r>
      <w:r>
        <w:rPr>
          <w:color w:val="000000"/>
          <w:vertAlign w:val="superscript"/>
          <w:lang w:eastAsia="zh-CN"/>
        </w:rPr>
        <w:t xml:space="preserve">3 </w:t>
      </w:r>
      <w:r>
        <w:rPr>
          <w:color w:val="000000"/>
          <w:lang w:eastAsia="zh-CN"/>
        </w:rPr>
        <w:t>kg/m</w:t>
      </w:r>
      <w:r>
        <w:rPr>
          <w:color w:val="000000"/>
          <w:vertAlign w:val="superscript"/>
          <w:lang w:eastAsia="zh-CN"/>
        </w:rPr>
        <w:t>3</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color w:val="000000"/>
          <w:lang w:eastAsia="zh-CN"/>
        </w:rPr>
        <w:t>25.</w:t>
      </w:r>
      <w:r>
        <w:rPr>
          <w:rFonts w:cs="宋体" w:hint="eastAsia"/>
          <w:color w:val="000000"/>
          <w:lang w:eastAsia="zh-CN"/>
        </w:rPr>
        <w:t>用</w:t>
      </w:r>
      <w:proofErr w:type="gramStart"/>
      <w:r>
        <w:rPr>
          <w:rFonts w:cs="宋体" w:hint="eastAsia"/>
          <w:color w:val="000000"/>
          <w:lang w:eastAsia="zh-CN"/>
        </w:rPr>
        <w:t>一</w:t>
      </w:r>
      <w:proofErr w:type="gramEnd"/>
      <w:r>
        <w:rPr>
          <w:rFonts w:cs="宋体" w:hint="eastAsia"/>
          <w:color w:val="000000"/>
          <w:lang w:eastAsia="zh-CN"/>
        </w:rPr>
        <w:t>弹簧测力计称的</w:t>
      </w:r>
      <w:proofErr w:type="gramStart"/>
      <w:r>
        <w:rPr>
          <w:rFonts w:cs="宋体" w:hint="eastAsia"/>
          <w:color w:val="000000"/>
          <w:lang w:eastAsia="zh-CN"/>
        </w:rPr>
        <w:t>一</w:t>
      </w:r>
      <w:proofErr w:type="gramEnd"/>
      <w:r>
        <w:rPr>
          <w:rFonts w:cs="宋体" w:hint="eastAsia"/>
          <w:color w:val="000000"/>
          <w:lang w:eastAsia="zh-CN"/>
        </w:rPr>
        <w:t>空瓶重</w:t>
      </w:r>
      <w:r>
        <w:rPr>
          <w:color w:val="000000"/>
          <w:lang w:eastAsia="zh-CN"/>
        </w:rPr>
        <w:t>1N</w:t>
      </w:r>
      <w:r>
        <w:rPr>
          <w:rFonts w:cs="宋体" w:hint="eastAsia"/>
          <w:color w:val="000000"/>
          <w:lang w:eastAsia="zh-CN"/>
        </w:rPr>
        <w:t>，若在空瓶中装满水时称其总重</w:t>
      </w:r>
      <w:r>
        <w:rPr>
          <w:color w:val="000000"/>
          <w:lang w:eastAsia="zh-CN"/>
        </w:rPr>
        <w:t>3N</w:t>
      </w:r>
      <w:r>
        <w:rPr>
          <w:rFonts w:cs="宋体" w:hint="eastAsia"/>
          <w:color w:val="000000"/>
          <w:lang w:eastAsia="zh-CN"/>
        </w:rPr>
        <w:t>，若在空瓶中装满另一种液体时称其总重</w:t>
      </w:r>
      <w:r>
        <w:rPr>
          <w:color w:val="000000"/>
          <w:lang w:eastAsia="zh-CN"/>
        </w:rPr>
        <w:t>2.5N</w:t>
      </w:r>
      <w:r>
        <w:rPr>
          <w:rFonts w:cs="宋体" w:hint="eastAsia"/>
          <w:color w:val="000000"/>
          <w:lang w:eastAsia="zh-CN"/>
        </w:rPr>
        <w:t>，求：</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1</w:t>
      </w:r>
      <w:r>
        <w:rPr>
          <w:rFonts w:cs="宋体" w:hint="eastAsia"/>
          <w:color w:val="000000"/>
          <w:lang w:eastAsia="zh-CN"/>
        </w:rPr>
        <w:t>）空瓶的容积</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）液体的密度（</w:t>
      </w:r>
      <w:r>
        <w:rPr>
          <w:color w:val="000000"/>
          <w:lang w:eastAsia="zh-CN"/>
        </w:rPr>
        <w:t>g</w:t>
      </w:r>
      <w:r>
        <w:rPr>
          <w:rFonts w:cs="宋体" w:hint="eastAsia"/>
          <w:color w:val="000000"/>
          <w:lang w:eastAsia="zh-CN"/>
        </w:rPr>
        <w:t>取</w:t>
      </w:r>
      <w:r>
        <w:rPr>
          <w:color w:val="000000"/>
          <w:lang w:eastAsia="zh-CN"/>
        </w:rPr>
        <w:t>10N/kg</w:t>
      </w:r>
      <w:r>
        <w:rPr>
          <w:rFonts w:cs="宋体" w:hint="eastAsia"/>
          <w:color w:val="000000"/>
          <w:lang w:eastAsia="zh-CN"/>
        </w:rPr>
        <w:t>）</w:t>
      </w:r>
      <w:r>
        <w:rPr>
          <w:color w:val="000000"/>
          <w:lang w:eastAsia="zh-CN"/>
        </w:rPr>
        <w:t xml:space="preserve">    </w:t>
      </w:r>
    </w:p>
    <w:p w:rsidR="00060E20" w:rsidRDefault="003D4A87">
      <w:pPr>
        <w:rPr>
          <w:rFonts w:cs="Times New Roman"/>
          <w:lang w:eastAsia="zh-CN"/>
        </w:rPr>
      </w:pPr>
      <w:r>
        <w:rPr>
          <w:rFonts w:cs="宋体" w:hint="eastAsia"/>
          <w:b/>
          <w:bCs/>
          <w:sz w:val="24"/>
          <w:szCs w:val="24"/>
          <w:lang w:eastAsia="zh-CN"/>
        </w:rPr>
        <w:t>五、实验题</w:t>
      </w:r>
    </w:p>
    <w:p w:rsidR="00060E20" w:rsidRDefault="003D4A87">
      <w:pPr>
        <w:spacing w:after="0"/>
        <w:rPr>
          <w:rFonts w:cs="Times New Roman"/>
          <w:lang w:eastAsia="zh-CN"/>
        </w:rPr>
      </w:pPr>
      <w:r>
        <w:rPr>
          <w:color w:val="000000"/>
          <w:lang w:eastAsia="zh-CN"/>
        </w:rPr>
        <w:lastRenderedPageBreak/>
        <w:t>26.</w:t>
      </w:r>
      <w:proofErr w:type="gramStart"/>
      <w:r>
        <w:rPr>
          <w:rFonts w:cs="宋体" w:hint="eastAsia"/>
          <w:color w:val="000000"/>
          <w:lang w:eastAsia="zh-CN"/>
        </w:rPr>
        <w:t>小明</w:t>
      </w:r>
      <w:r>
        <w:rPr>
          <w:rFonts w:cs="宋体" w:hint="eastAsia"/>
          <w:color w:val="000000"/>
          <w:lang w:eastAsia="zh-CN"/>
        </w:rPr>
        <w:t>想知道</w:t>
      </w:r>
      <w:proofErr w:type="gramEnd"/>
      <w:r>
        <w:rPr>
          <w:rFonts w:cs="宋体" w:hint="eastAsia"/>
          <w:color w:val="000000"/>
          <w:lang w:eastAsia="zh-CN"/>
        </w:rPr>
        <w:t>酱油的密度，于是他和小华用天平和量筒做了如下实验：</w:t>
      </w:r>
      <w:r>
        <w:rPr>
          <w:rFonts w:cs="Times New Roman"/>
          <w:lang w:eastAsia="zh-CN"/>
        </w:rPr>
        <w:br/>
      </w:r>
      <w:r>
        <w:rPr>
          <w:rFonts w:cs="Times New Roman"/>
          <w:noProof/>
          <w:lang w:eastAsia="zh-CN"/>
        </w:rPr>
        <w:pict>
          <v:shape id="_x0000_i1053" type="#_x0000_t75" alt=" " style="width:330.15pt;height:101.85pt;visibility:visible">
            <v:imagedata r:id="rId29" o:title=""/>
          </v:shape>
        </w:pict>
      </w:r>
      <w:r>
        <w:rPr>
          <w:rFonts w:cs="Times New Roman"/>
          <w:lang w:eastAsia="zh-CN"/>
        </w:rPr>
        <w:br/>
      </w:r>
      <w:r>
        <w:rPr>
          <w:rFonts w:cs="宋体" w:hint="eastAsia"/>
          <w:color w:val="000000"/>
          <w:lang w:eastAsia="zh-CN"/>
        </w:rPr>
        <w:t>甲</w:t>
      </w:r>
      <w:r>
        <w:rPr>
          <w:rFonts w:cs="Times New Roman"/>
          <w:color w:val="000000"/>
          <w:lang w:eastAsia="zh-CN"/>
        </w:rPr>
        <w:t>                 </w:t>
      </w:r>
      <w:r>
        <w:rPr>
          <w:color w:val="000000"/>
          <w:lang w:eastAsia="zh-CN"/>
        </w:rPr>
        <w:t xml:space="preserve"> </w:t>
      </w:r>
      <w:r>
        <w:rPr>
          <w:rFonts w:cs="宋体" w:hint="eastAsia"/>
          <w:color w:val="000000"/>
          <w:lang w:eastAsia="zh-CN"/>
        </w:rPr>
        <w:t>乙</w:t>
      </w:r>
      <w:r>
        <w:rPr>
          <w:rFonts w:cs="Times New Roman"/>
          <w:color w:val="000000"/>
          <w:lang w:eastAsia="zh-CN"/>
        </w:rPr>
        <w:t>                                  </w:t>
      </w:r>
      <w:r>
        <w:rPr>
          <w:color w:val="000000"/>
          <w:lang w:eastAsia="zh-CN"/>
        </w:rPr>
        <w:t xml:space="preserve"> </w:t>
      </w:r>
      <w:r>
        <w:rPr>
          <w:rFonts w:cs="宋体" w:hint="eastAsia"/>
          <w:color w:val="000000"/>
          <w:lang w:eastAsia="zh-CN"/>
        </w:rPr>
        <w:t>丙</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1</w:t>
      </w:r>
      <w:r>
        <w:rPr>
          <w:rFonts w:cs="宋体" w:hint="eastAsia"/>
          <w:color w:val="000000"/>
          <w:lang w:eastAsia="zh-CN"/>
        </w:rPr>
        <w:t>）将天平放在水平桌面上，把游码移到标尺的</w:t>
      </w:r>
      <w:r>
        <w:rPr>
          <w:color w:val="000000"/>
          <w:lang w:eastAsia="zh-CN"/>
        </w:rPr>
        <w:t>“0”</w:t>
      </w:r>
      <w:r>
        <w:rPr>
          <w:rFonts w:cs="宋体" w:hint="eastAsia"/>
          <w:color w:val="000000"/>
          <w:lang w:eastAsia="zh-CN"/>
        </w:rPr>
        <w:t>刻度后，天平指针静止时的位置如图甲所示，要使天平平衡，应将</w:t>
      </w:r>
      <w:r>
        <w:rPr>
          <w:color w:val="000000"/>
          <w:lang w:eastAsia="zh-CN"/>
        </w:rPr>
        <w:t>________</w:t>
      </w:r>
      <w:r>
        <w:rPr>
          <w:rFonts w:cs="宋体" w:hint="eastAsia"/>
          <w:color w:val="000000"/>
          <w:lang w:eastAsia="zh-CN"/>
        </w:rPr>
        <w:t>向</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右</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左</w:t>
      </w:r>
      <w:r>
        <w:rPr>
          <w:color w:val="000000"/>
          <w:lang w:eastAsia="zh-CN"/>
        </w:rPr>
        <w:t>”</w:t>
      </w:r>
      <w:r>
        <w:rPr>
          <w:rFonts w:cs="宋体" w:hint="eastAsia"/>
          <w:color w:val="000000"/>
          <w:lang w:eastAsia="zh-CN"/>
        </w:rPr>
        <w:t>）移动。</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）用天平测出空烧杯的质量为</w:t>
      </w:r>
      <w:r>
        <w:rPr>
          <w:color w:val="000000"/>
          <w:lang w:eastAsia="zh-CN"/>
        </w:rPr>
        <w:t>18g</w:t>
      </w:r>
      <w:r>
        <w:rPr>
          <w:rFonts w:cs="宋体" w:hint="eastAsia"/>
          <w:color w:val="000000"/>
          <w:lang w:eastAsia="zh-CN"/>
        </w:rPr>
        <w:t>，在烧杯中倒入适量的酱油，测出烧杯和酱油的总质量如图乙所示，将烧杯中的酱油全部倒入量筒中，酱油的体积如图丙所示，则烧杯中酱油的质量为</w:t>
      </w:r>
      <w:r>
        <w:rPr>
          <w:color w:val="000000"/>
          <w:lang w:eastAsia="zh-CN"/>
        </w:rPr>
        <w:t>________g</w:t>
      </w:r>
      <w:r>
        <w:rPr>
          <w:rFonts w:cs="宋体" w:hint="eastAsia"/>
          <w:color w:val="000000"/>
          <w:lang w:eastAsia="zh-CN"/>
        </w:rPr>
        <w:t>，酱油的密度为</w:t>
      </w:r>
      <w:r>
        <w:rPr>
          <w:color w:val="000000"/>
          <w:lang w:eastAsia="zh-CN"/>
        </w:rPr>
        <w:t>________kg/m</w:t>
      </w:r>
      <w:r>
        <w:rPr>
          <w:color w:val="000000"/>
          <w:vertAlign w:val="superscript"/>
          <w:lang w:eastAsia="zh-CN"/>
        </w:rPr>
        <w:t>3</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3</w:t>
      </w:r>
      <w:r>
        <w:rPr>
          <w:rFonts w:cs="宋体" w:hint="eastAsia"/>
          <w:color w:val="000000"/>
          <w:lang w:eastAsia="zh-CN"/>
        </w:rPr>
        <w:t>）小明用这种方法测出的酱油密度会</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偏大</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偏小</w:t>
      </w:r>
      <w:r>
        <w:rPr>
          <w:color w:val="000000"/>
          <w:lang w:eastAsia="zh-CN"/>
        </w:rPr>
        <w:t>”</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4</w:t>
      </w:r>
      <w:r>
        <w:rPr>
          <w:rFonts w:cs="宋体" w:hint="eastAsia"/>
          <w:color w:val="000000"/>
          <w:lang w:eastAsia="zh-CN"/>
        </w:rPr>
        <w:t>）小华认为不用量筒也能测出酱油的密度，他设计了如下实验操作方案：</w:t>
      </w:r>
      <w:r>
        <w:rPr>
          <w:rFonts w:cs="Times New Roman"/>
          <w:lang w:eastAsia="zh-CN"/>
        </w:rPr>
        <w:br/>
      </w:r>
      <w:r>
        <w:rPr>
          <w:rFonts w:cs="宋体" w:hint="eastAsia"/>
          <w:color w:val="000000"/>
          <w:lang w:eastAsia="zh-CN"/>
        </w:rPr>
        <w:t>①调好天平，用天平测出空烧杯质量为</w:t>
      </w:r>
      <w:r>
        <w:rPr>
          <w:color w:val="000000"/>
          <w:lang w:eastAsia="zh-CN"/>
        </w:rPr>
        <w:t>m</w:t>
      </w:r>
      <w:r>
        <w:rPr>
          <w:color w:val="000000"/>
          <w:vertAlign w:val="subscript"/>
          <w:lang w:eastAsia="zh-CN"/>
        </w:rPr>
        <w:t>0</w:t>
      </w:r>
      <w:r>
        <w:rPr>
          <w:rFonts w:cs="宋体" w:hint="eastAsia"/>
          <w:color w:val="000000"/>
          <w:lang w:eastAsia="zh-CN"/>
        </w:rPr>
        <w:t>；</w:t>
      </w:r>
      <w:r>
        <w:rPr>
          <w:rFonts w:cs="Times New Roman"/>
          <w:lang w:eastAsia="zh-CN"/>
        </w:rPr>
        <w:br/>
      </w:r>
      <w:r>
        <w:rPr>
          <w:rFonts w:cs="宋体" w:hint="eastAsia"/>
          <w:color w:val="000000"/>
          <w:lang w:eastAsia="zh-CN"/>
        </w:rPr>
        <w:t>②在烧杯中倒入适量的水，在水面处做好标记，用天平测出烧杯和水的总质量为</w:t>
      </w:r>
      <w:r>
        <w:rPr>
          <w:color w:val="000000"/>
          <w:lang w:eastAsia="zh-CN"/>
        </w:rPr>
        <w:t>m</w:t>
      </w:r>
      <w:r>
        <w:rPr>
          <w:color w:val="000000"/>
          <w:vertAlign w:val="subscript"/>
          <w:lang w:eastAsia="zh-CN"/>
        </w:rPr>
        <w:t>1</w:t>
      </w:r>
      <w:r>
        <w:rPr>
          <w:rFonts w:cs="宋体" w:hint="eastAsia"/>
          <w:color w:val="000000"/>
          <w:lang w:eastAsia="zh-CN"/>
        </w:rPr>
        <w:t>；</w:t>
      </w:r>
      <w:r>
        <w:rPr>
          <w:rFonts w:cs="Times New Roman"/>
          <w:lang w:eastAsia="zh-CN"/>
        </w:rPr>
        <w:br/>
      </w:r>
      <w:r>
        <w:rPr>
          <w:rFonts w:cs="宋体" w:hint="eastAsia"/>
          <w:color w:val="000000"/>
          <w:lang w:eastAsia="zh-CN"/>
        </w:rPr>
        <w:t>③把烧杯中的水倒掉，</w:t>
      </w:r>
      <w:r>
        <w:rPr>
          <w:color w:val="000000"/>
          <w:lang w:eastAsia="zh-CN"/>
        </w:rPr>
        <w:t>_____</w:t>
      </w:r>
      <w:r>
        <w:rPr>
          <w:color w:val="000000"/>
          <w:lang w:eastAsia="zh-CN"/>
        </w:rPr>
        <w:t>___</w:t>
      </w:r>
      <w:r>
        <w:rPr>
          <w:rFonts w:cs="宋体" w:hint="eastAsia"/>
          <w:color w:val="000000"/>
          <w:lang w:eastAsia="zh-CN"/>
        </w:rPr>
        <w:t>，用天平测出烧杯和酱油的总质量为</w:t>
      </w:r>
      <w:r>
        <w:rPr>
          <w:color w:val="000000"/>
          <w:lang w:eastAsia="zh-CN"/>
        </w:rPr>
        <w:t>m</w:t>
      </w:r>
      <w:r>
        <w:rPr>
          <w:color w:val="000000"/>
          <w:vertAlign w:val="subscript"/>
          <w:lang w:eastAsia="zh-CN"/>
        </w:rPr>
        <w:t>2</w:t>
      </w:r>
      <w:r>
        <w:rPr>
          <w:rFonts w:cs="宋体" w:hint="eastAsia"/>
          <w:color w:val="000000"/>
          <w:lang w:eastAsia="zh-CN"/>
        </w:rPr>
        <w:t>；</w:t>
      </w:r>
      <w:r>
        <w:rPr>
          <w:rFonts w:cs="Times New Roman"/>
          <w:lang w:eastAsia="zh-CN"/>
        </w:rPr>
        <w:br/>
      </w:r>
      <w:r>
        <w:rPr>
          <w:rFonts w:cs="宋体" w:hint="eastAsia"/>
          <w:color w:val="000000"/>
          <w:lang w:eastAsia="zh-CN"/>
        </w:rPr>
        <w:t>④则酱油的密度表达式</w:t>
      </w:r>
      <w:r>
        <w:rPr>
          <w:color w:val="000000"/>
        </w:rPr>
        <w:t>ρ</w:t>
      </w:r>
      <w:r>
        <w:rPr>
          <w:color w:val="000000"/>
          <w:lang w:eastAsia="zh-CN"/>
        </w:rPr>
        <w:t>=________</w:t>
      </w:r>
      <w:r>
        <w:rPr>
          <w:rFonts w:cs="宋体" w:hint="eastAsia"/>
          <w:color w:val="000000"/>
          <w:lang w:eastAsia="zh-CN"/>
        </w:rPr>
        <w:t>（已知水的密度为</w:t>
      </w:r>
      <w:r>
        <w:rPr>
          <w:color w:val="000000"/>
        </w:rPr>
        <w:t>ρ</w:t>
      </w:r>
      <w:r>
        <w:rPr>
          <w:rFonts w:cs="宋体" w:hint="eastAsia"/>
          <w:color w:val="000000"/>
          <w:vertAlign w:val="subscript"/>
          <w:lang w:eastAsia="zh-CN"/>
        </w:rPr>
        <w:t>水</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color w:val="000000"/>
          <w:lang w:eastAsia="zh-CN"/>
        </w:rPr>
        <w:t>27.</w:t>
      </w:r>
      <w:r>
        <w:rPr>
          <w:rFonts w:cs="宋体" w:hint="eastAsia"/>
          <w:color w:val="000000"/>
          <w:lang w:eastAsia="zh-CN"/>
        </w:rPr>
        <w:t>小帆在练习使用弹簧测力计测物体重力时，她先将测力计竖直放置，反复几次轻拉挂钩后，测力计的指针位置如图甲所示．</w:t>
      </w:r>
      <w:r>
        <w:rPr>
          <w:rFonts w:cs="Times New Roman"/>
          <w:lang w:eastAsia="zh-CN"/>
        </w:rPr>
        <w:br/>
      </w:r>
      <w:r>
        <w:rPr>
          <w:rFonts w:cs="Times New Roman"/>
          <w:noProof/>
          <w:lang w:eastAsia="zh-CN"/>
        </w:rPr>
        <w:pict>
          <v:shape id="_x0000_i1054" type="#_x0000_t75" alt=" " style="width:405.65pt;height:117.65pt;visibility:visible">
            <v:imagedata r:id="rId30" o:title=""/>
          </v:shape>
        </w:pict>
      </w:r>
    </w:p>
    <w:p w:rsidR="00060E20" w:rsidRDefault="003D4A87">
      <w:pPr>
        <w:spacing w:after="0"/>
        <w:rPr>
          <w:rFonts w:cs="Times New Roman"/>
          <w:lang w:eastAsia="zh-CN"/>
        </w:rPr>
      </w:pPr>
      <w:r>
        <w:rPr>
          <w:rFonts w:cs="宋体" w:hint="eastAsia"/>
          <w:color w:val="000000"/>
          <w:lang w:eastAsia="zh-CN"/>
        </w:rPr>
        <w:t>（</w:t>
      </w:r>
      <w:r>
        <w:rPr>
          <w:color w:val="000000"/>
          <w:lang w:eastAsia="zh-CN"/>
        </w:rPr>
        <w:t>1</w:t>
      </w:r>
      <w:r>
        <w:rPr>
          <w:rFonts w:cs="宋体" w:hint="eastAsia"/>
          <w:color w:val="000000"/>
          <w:lang w:eastAsia="zh-CN"/>
        </w:rPr>
        <w:t>）此测力计的量程是</w:t>
      </w:r>
      <w:r>
        <w:rPr>
          <w:color w:val="000000"/>
          <w:lang w:eastAsia="zh-CN"/>
        </w:rPr>
        <w:t>0</w:t>
      </w:r>
      <w:r>
        <w:rPr>
          <w:rFonts w:cs="宋体" w:hint="eastAsia"/>
          <w:color w:val="000000"/>
          <w:lang w:eastAsia="zh-CN"/>
        </w:rPr>
        <w:t>～</w:t>
      </w:r>
      <w:r>
        <w:rPr>
          <w:color w:val="000000"/>
          <w:lang w:eastAsia="zh-CN"/>
        </w:rPr>
        <w:t>________N</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）在老师的指导下，小</w:t>
      </w:r>
      <w:proofErr w:type="gramStart"/>
      <w:r>
        <w:rPr>
          <w:rFonts w:cs="宋体" w:hint="eastAsia"/>
          <w:color w:val="000000"/>
          <w:lang w:eastAsia="zh-CN"/>
        </w:rPr>
        <w:t>帆调整</w:t>
      </w:r>
      <w:proofErr w:type="gramEnd"/>
      <w:r>
        <w:rPr>
          <w:rFonts w:cs="宋体" w:hint="eastAsia"/>
          <w:color w:val="000000"/>
          <w:lang w:eastAsia="zh-CN"/>
        </w:rPr>
        <w:t>好了测力计，将某物体悬挂好，物体静止后，指针指在如图乙所示的位置，此时物体的重力</w:t>
      </w:r>
      <w:r>
        <w:rPr>
          <w:color w:val="000000"/>
          <w:lang w:eastAsia="zh-CN"/>
        </w:rPr>
        <w:t>G=________N</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3</w:t>
      </w:r>
      <w:r>
        <w:rPr>
          <w:rFonts w:cs="宋体" w:hint="eastAsia"/>
          <w:color w:val="000000"/>
          <w:lang w:eastAsia="zh-CN"/>
        </w:rPr>
        <w:t>）小</w:t>
      </w:r>
      <w:proofErr w:type="gramStart"/>
      <w:r>
        <w:rPr>
          <w:rFonts w:cs="宋体" w:hint="eastAsia"/>
          <w:color w:val="000000"/>
          <w:lang w:eastAsia="zh-CN"/>
        </w:rPr>
        <w:t>娟</w:t>
      </w:r>
      <w:proofErr w:type="gramEnd"/>
      <w:r>
        <w:rPr>
          <w:rFonts w:cs="宋体" w:hint="eastAsia"/>
          <w:color w:val="000000"/>
          <w:lang w:eastAsia="zh-CN"/>
        </w:rPr>
        <w:t>想要探究弹簧测力计的原理，除了需要如图丙中所示的一根两头带钩的弹簧、若干相同的钩码（</w:t>
      </w:r>
      <w:proofErr w:type="gramStart"/>
      <w:r>
        <w:rPr>
          <w:rFonts w:cs="宋体" w:hint="eastAsia"/>
          <w:color w:val="000000"/>
          <w:lang w:eastAsia="zh-CN"/>
        </w:rPr>
        <w:t>每个钩码重力</w:t>
      </w:r>
      <w:proofErr w:type="gramEnd"/>
      <w:r>
        <w:rPr>
          <w:rFonts w:cs="宋体" w:hint="eastAsia"/>
          <w:color w:val="000000"/>
          <w:lang w:eastAsia="zh-CN"/>
        </w:rPr>
        <w:t>已知）、铁架台以外，还需要的测量仪器是</w:t>
      </w:r>
      <w:r>
        <w:rPr>
          <w:color w:val="000000"/>
          <w:lang w:eastAsia="zh-CN"/>
        </w:rPr>
        <w:t>________</w:t>
      </w:r>
      <w:r>
        <w:rPr>
          <w:rFonts w:cs="宋体" w:hint="eastAsia"/>
          <w:color w:val="000000"/>
          <w:lang w:eastAsia="zh-CN"/>
        </w:rPr>
        <w:t>．进行实验</w:t>
      </w:r>
      <w:proofErr w:type="gramStart"/>
      <w:r>
        <w:rPr>
          <w:rFonts w:cs="宋体" w:hint="eastAsia"/>
          <w:color w:val="000000"/>
          <w:lang w:eastAsia="zh-CN"/>
        </w:rPr>
        <w:t>后记录</w:t>
      </w:r>
      <w:proofErr w:type="gramEnd"/>
      <w:r>
        <w:rPr>
          <w:rFonts w:cs="宋体" w:hint="eastAsia"/>
          <w:color w:val="000000"/>
          <w:lang w:eastAsia="zh-CN"/>
        </w:rPr>
        <w:t>数据如表，表中明显错误的数据是第</w:t>
      </w:r>
      <w:r>
        <w:rPr>
          <w:color w:val="000000"/>
          <w:lang w:eastAsia="zh-CN"/>
        </w:rPr>
        <w:t>________</w:t>
      </w:r>
      <w:r>
        <w:rPr>
          <w:rFonts w:cs="宋体" w:hint="eastAsia"/>
          <w:color w:val="000000"/>
          <w:lang w:eastAsia="zh-CN"/>
        </w:rPr>
        <w:t>次实验．</w:t>
      </w:r>
      <w:r>
        <w:rPr>
          <w:rFonts w:cs="Times New Roman"/>
          <w:lang w:eastAsia="zh-CN"/>
        </w:rPr>
        <w:br/>
      </w:r>
      <w:r>
        <w:rPr>
          <w:rFonts w:cs="Times New Roman"/>
          <w:noProof/>
          <w:lang w:eastAsia="zh-CN"/>
        </w:rPr>
        <w:pict>
          <v:shape id="_x0000_i1055" type="#_x0000_t75" alt=" " style="width:310.85pt;height:72.9pt;visibility:visible">
            <v:imagedata r:id="rId31" o:title=""/>
          </v:shape>
        </w:pict>
      </w:r>
    </w:p>
    <w:p w:rsidR="00060E20" w:rsidRDefault="003D4A87">
      <w:pPr>
        <w:spacing w:after="0"/>
        <w:rPr>
          <w:rFonts w:cs="Times New Roman"/>
          <w:lang w:eastAsia="zh-CN"/>
        </w:rPr>
      </w:pPr>
      <w:r>
        <w:rPr>
          <w:rFonts w:cs="宋体" w:hint="eastAsia"/>
          <w:color w:val="000000"/>
          <w:lang w:eastAsia="zh-CN"/>
        </w:rPr>
        <w:t>（</w:t>
      </w:r>
      <w:r>
        <w:rPr>
          <w:color w:val="000000"/>
          <w:lang w:eastAsia="zh-CN"/>
        </w:rPr>
        <w:t>4</w:t>
      </w:r>
      <w:r>
        <w:rPr>
          <w:rFonts w:cs="宋体" w:hint="eastAsia"/>
          <w:color w:val="000000"/>
          <w:lang w:eastAsia="zh-CN"/>
        </w:rPr>
        <w:t>）由图像可知，弹簧测力计的原理是：在一定范围内，</w:t>
      </w:r>
      <w:r>
        <w:rPr>
          <w:color w:val="000000"/>
          <w:lang w:eastAsia="zh-CN"/>
        </w:rPr>
        <w:t>________</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lastRenderedPageBreak/>
        <w:t>（</w:t>
      </w:r>
      <w:r>
        <w:rPr>
          <w:color w:val="000000"/>
          <w:lang w:eastAsia="zh-CN"/>
        </w:rPr>
        <w:t>5</w:t>
      </w:r>
      <w:r>
        <w:rPr>
          <w:rFonts w:cs="宋体" w:hint="eastAsia"/>
          <w:color w:val="000000"/>
          <w:lang w:eastAsia="zh-CN"/>
        </w:rPr>
        <w:t>）若将两根同样的弹簧并排使用，更</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易</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难</w:t>
      </w:r>
      <w:r>
        <w:rPr>
          <w:color w:val="000000"/>
          <w:lang w:eastAsia="zh-CN"/>
        </w:rPr>
        <w:t>”</w:t>
      </w:r>
      <w:r>
        <w:rPr>
          <w:rFonts w:cs="宋体" w:hint="eastAsia"/>
          <w:color w:val="000000"/>
          <w:lang w:eastAsia="zh-CN"/>
        </w:rPr>
        <w:t>）拉伸，则两根同样的弹簧并排使用做成的弹簧测力计比一根同样的弹簧做成的弹簧测力的量程</w:t>
      </w:r>
      <w:r>
        <w:rPr>
          <w:color w:val="000000"/>
          <w:lang w:eastAsia="zh-CN"/>
        </w:rPr>
        <w:t>________</w:t>
      </w:r>
      <w:r>
        <w:rPr>
          <w:rFonts w:cs="宋体" w:hint="eastAsia"/>
          <w:color w:val="000000"/>
          <w:lang w:eastAsia="zh-CN"/>
        </w:rPr>
        <w:t>（选填</w:t>
      </w:r>
      <w:r>
        <w:rPr>
          <w:color w:val="000000"/>
          <w:lang w:eastAsia="zh-CN"/>
        </w:rPr>
        <w:t>“</w:t>
      </w:r>
      <w:r>
        <w:rPr>
          <w:rFonts w:cs="宋体" w:hint="eastAsia"/>
          <w:color w:val="000000"/>
          <w:lang w:eastAsia="zh-CN"/>
        </w:rPr>
        <w:t>大</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小</w:t>
      </w:r>
      <w:r>
        <w:rPr>
          <w:color w:val="000000"/>
          <w:lang w:eastAsia="zh-CN"/>
        </w:rPr>
        <w:t>”</w:t>
      </w:r>
      <w:r>
        <w:rPr>
          <w:rFonts w:cs="宋体" w:hint="eastAsia"/>
          <w:color w:val="000000"/>
          <w:lang w:eastAsia="zh-CN"/>
        </w:rPr>
        <w:t>）．</w:t>
      </w:r>
      <w:r>
        <w:rPr>
          <w:color w:val="000000"/>
          <w:lang w:eastAsia="zh-CN"/>
        </w:rPr>
        <w:t xml:space="preserve"> </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6</w:t>
      </w:r>
      <w:r>
        <w:rPr>
          <w:rFonts w:cs="宋体" w:hint="eastAsia"/>
          <w:color w:val="000000"/>
          <w:lang w:eastAsia="zh-CN"/>
        </w:rPr>
        <w:t>）选取</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完全相同的两根弹簧，将</w:t>
      </w:r>
      <w:r>
        <w:rPr>
          <w:color w:val="000000"/>
          <w:lang w:eastAsia="zh-CN"/>
        </w:rPr>
        <w:t>A</w:t>
      </w:r>
      <w:r>
        <w:rPr>
          <w:rFonts w:cs="宋体" w:hint="eastAsia"/>
          <w:color w:val="000000"/>
          <w:lang w:eastAsia="zh-CN"/>
        </w:rPr>
        <w:t>弹簧左端固定在墙上，用大小为</w:t>
      </w:r>
      <w:r>
        <w:rPr>
          <w:color w:val="000000"/>
          <w:lang w:eastAsia="zh-CN"/>
        </w:rPr>
        <w:t>F</w:t>
      </w:r>
      <w:r>
        <w:rPr>
          <w:rFonts w:cs="宋体" w:hint="eastAsia"/>
          <w:color w:val="000000"/>
          <w:lang w:eastAsia="zh-CN"/>
        </w:rPr>
        <w:t>的力拉</w:t>
      </w:r>
      <w:r>
        <w:rPr>
          <w:color w:val="000000"/>
          <w:lang w:eastAsia="zh-CN"/>
        </w:rPr>
        <w:t>A</w:t>
      </w:r>
      <w:r>
        <w:rPr>
          <w:rFonts w:cs="宋体" w:hint="eastAsia"/>
          <w:color w:val="000000"/>
          <w:lang w:eastAsia="zh-CN"/>
        </w:rPr>
        <w:t>的右端；在</w:t>
      </w:r>
      <w:r>
        <w:rPr>
          <w:color w:val="000000"/>
          <w:lang w:eastAsia="zh-CN"/>
        </w:rPr>
        <w:t>B</w:t>
      </w:r>
      <w:r>
        <w:rPr>
          <w:rFonts w:cs="宋体" w:hint="eastAsia"/>
          <w:color w:val="000000"/>
          <w:lang w:eastAsia="zh-CN"/>
        </w:rPr>
        <w:t>弹簧左右两端均施加大小为</w:t>
      </w:r>
      <w:r>
        <w:rPr>
          <w:color w:val="000000"/>
          <w:lang w:eastAsia="zh-CN"/>
        </w:rPr>
        <w:t>F</w:t>
      </w:r>
      <w:r>
        <w:rPr>
          <w:rFonts w:cs="宋体" w:hint="eastAsia"/>
          <w:color w:val="000000"/>
          <w:lang w:eastAsia="zh-CN"/>
        </w:rPr>
        <w:t>的拉力，当两根弹簧</w:t>
      </w:r>
      <w:proofErr w:type="gramStart"/>
      <w:r>
        <w:rPr>
          <w:rFonts w:cs="宋体" w:hint="eastAsia"/>
          <w:color w:val="000000"/>
          <w:lang w:eastAsia="zh-CN"/>
        </w:rPr>
        <w:t>都水平</w:t>
      </w:r>
      <w:proofErr w:type="gramEnd"/>
      <w:r>
        <w:rPr>
          <w:rFonts w:cs="宋体" w:hint="eastAsia"/>
          <w:color w:val="000000"/>
          <w:lang w:eastAsia="zh-CN"/>
        </w:rPr>
        <w:t>静止时（如</w:t>
      </w:r>
      <w:proofErr w:type="gramStart"/>
      <w:r>
        <w:rPr>
          <w:rFonts w:cs="宋体" w:hint="eastAsia"/>
          <w:color w:val="000000"/>
          <w:lang w:eastAsia="zh-CN"/>
        </w:rPr>
        <w:t>图丁</w:t>
      </w:r>
      <w:proofErr w:type="gramEnd"/>
      <w:r>
        <w:rPr>
          <w:rFonts w:cs="宋体" w:hint="eastAsia"/>
          <w:color w:val="000000"/>
          <w:lang w:eastAsia="zh-CN"/>
        </w:rPr>
        <w:t>），此时弹簧的长度</w:t>
      </w:r>
      <w:r>
        <w:rPr>
          <w:color w:val="000000"/>
          <w:lang w:eastAsia="zh-CN"/>
        </w:rPr>
        <w:t>L</w:t>
      </w:r>
      <w:r>
        <w:rPr>
          <w:color w:val="000000"/>
          <w:vertAlign w:val="subscript"/>
          <w:lang w:eastAsia="zh-CN"/>
        </w:rPr>
        <w:t>A</w:t>
      </w:r>
      <w:r>
        <w:rPr>
          <w:color w:val="000000"/>
          <w:lang w:eastAsia="zh-CN"/>
        </w:rPr>
        <w:t>________L</w:t>
      </w:r>
      <w:r>
        <w:rPr>
          <w:color w:val="000000"/>
          <w:vertAlign w:val="subscript"/>
          <w:lang w:eastAsia="zh-CN"/>
        </w:rPr>
        <w:t>B</w:t>
      </w:r>
      <w:r>
        <w:rPr>
          <w:rFonts w:cs="宋体" w:hint="eastAsia"/>
          <w:color w:val="000000"/>
          <w:lang w:eastAsia="zh-CN"/>
        </w:rPr>
        <w:t>（选填</w:t>
      </w:r>
      <w:r>
        <w:rPr>
          <w:color w:val="000000"/>
          <w:lang w:eastAsia="zh-CN"/>
        </w:rPr>
        <w:t>“</w:t>
      </w:r>
      <w:r>
        <w:rPr>
          <w:rFonts w:cs="宋体" w:hint="eastAsia"/>
          <w:color w:val="000000"/>
          <w:lang w:eastAsia="zh-CN"/>
        </w:rPr>
        <w:t>大于</w:t>
      </w:r>
      <w:r>
        <w:rPr>
          <w:color w:val="000000"/>
          <w:lang w:eastAsia="zh-CN"/>
        </w:rPr>
        <w:t>”“</w:t>
      </w:r>
      <w:r>
        <w:rPr>
          <w:rFonts w:cs="宋体" w:hint="eastAsia"/>
          <w:color w:val="000000"/>
          <w:lang w:eastAsia="zh-CN"/>
        </w:rPr>
        <w:t>等于</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小于</w:t>
      </w:r>
      <w:r>
        <w:rPr>
          <w:color w:val="000000"/>
          <w:lang w:eastAsia="zh-CN"/>
        </w:rPr>
        <w:t>”</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color w:val="000000"/>
          <w:lang w:eastAsia="zh-CN"/>
        </w:rPr>
        <w:t>28.</w:t>
      </w:r>
      <w:r>
        <w:rPr>
          <w:rFonts w:cs="宋体" w:hint="eastAsia"/>
          <w:color w:val="000000"/>
          <w:lang w:eastAsia="zh-CN"/>
        </w:rPr>
        <w:t>某校物理实验兴趣小组的几位同学在探究</w:t>
      </w:r>
      <w:r>
        <w:rPr>
          <w:color w:val="000000"/>
          <w:lang w:eastAsia="zh-CN"/>
        </w:rPr>
        <w:t>“</w:t>
      </w:r>
      <w:r>
        <w:rPr>
          <w:rFonts w:cs="宋体" w:hint="eastAsia"/>
          <w:color w:val="000000"/>
          <w:lang w:eastAsia="zh-CN"/>
        </w:rPr>
        <w:t>影响物体重力大小的因素</w:t>
      </w:r>
      <w:r>
        <w:rPr>
          <w:color w:val="000000"/>
          <w:lang w:eastAsia="zh-CN"/>
        </w:rPr>
        <w:t>”</w:t>
      </w:r>
      <w:r>
        <w:rPr>
          <w:rFonts w:cs="宋体" w:hint="eastAsia"/>
          <w:color w:val="000000"/>
          <w:lang w:eastAsia="zh-CN"/>
        </w:rPr>
        <w:t>实验中，进行了如下的实验探究：</w:t>
      </w:r>
      <w:r>
        <w:rPr>
          <w:rFonts w:cs="Times New Roman"/>
          <w:lang w:eastAsia="zh-CN"/>
        </w:rPr>
        <w:br/>
      </w:r>
      <w:r>
        <w:rPr>
          <w:rFonts w:cs="宋体" w:hint="eastAsia"/>
          <w:color w:val="000000"/>
          <w:lang w:eastAsia="zh-CN"/>
        </w:rPr>
        <w:t>第一组：探究</w:t>
      </w:r>
      <w:r>
        <w:rPr>
          <w:color w:val="000000"/>
          <w:lang w:eastAsia="zh-CN"/>
        </w:rPr>
        <w:t>“</w:t>
      </w:r>
      <w:r>
        <w:rPr>
          <w:rFonts w:cs="宋体" w:hint="eastAsia"/>
          <w:color w:val="000000"/>
          <w:lang w:eastAsia="zh-CN"/>
        </w:rPr>
        <w:t>物体重力的大小跟物体形状的关系</w:t>
      </w:r>
      <w:r>
        <w:rPr>
          <w:color w:val="000000"/>
          <w:lang w:eastAsia="zh-CN"/>
        </w:rPr>
        <w:t>”</w:t>
      </w:r>
      <w:r>
        <w:rPr>
          <w:rFonts w:cs="宋体" w:hint="eastAsia"/>
          <w:color w:val="000000"/>
          <w:lang w:eastAsia="zh-CN"/>
        </w:rPr>
        <w:t>，实验桌上给出的器材有橡皮泥一盒，形状不同的石子儿三块，弹簧测力计、托盘天平各</w:t>
      </w:r>
      <w:proofErr w:type="gramStart"/>
      <w:r>
        <w:rPr>
          <w:rFonts w:cs="宋体" w:hint="eastAsia"/>
          <w:color w:val="000000"/>
          <w:lang w:eastAsia="zh-CN"/>
        </w:rPr>
        <w:t>一</w:t>
      </w:r>
      <w:proofErr w:type="gramEnd"/>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1</w:t>
      </w:r>
      <w:r>
        <w:rPr>
          <w:rFonts w:cs="宋体" w:hint="eastAsia"/>
          <w:color w:val="000000"/>
          <w:lang w:eastAsia="zh-CN"/>
        </w:rPr>
        <w:t>）你觉得应该选择</w:t>
      </w:r>
      <w:r>
        <w:rPr>
          <w:color w:val="000000"/>
          <w:lang w:eastAsia="zh-CN"/>
        </w:rPr>
        <w:t>________</w:t>
      </w:r>
      <w:r>
        <w:rPr>
          <w:rFonts w:cs="宋体" w:hint="eastAsia"/>
          <w:color w:val="000000"/>
          <w:lang w:eastAsia="zh-CN"/>
        </w:rPr>
        <w:t>作为实验的研究对象，并说出这样选择的理由</w:t>
      </w:r>
      <w:r>
        <w:rPr>
          <w:color w:val="000000"/>
          <w:lang w:eastAsia="zh-CN"/>
        </w:rPr>
        <w:t>________ </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）第二组：探究</w:t>
      </w:r>
      <w:r>
        <w:rPr>
          <w:color w:val="000000"/>
          <w:lang w:eastAsia="zh-CN"/>
        </w:rPr>
        <w:t>“</w:t>
      </w:r>
      <w:r>
        <w:rPr>
          <w:rFonts w:cs="宋体" w:hint="eastAsia"/>
          <w:color w:val="000000"/>
          <w:lang w:eastAsia="zh-CN"/>
        </w:rPr>
        <w:t>物体的重力的大小跟质量的关系</w:t>
      </w:r>
      <w:r>
        <w:rPr>
          <w:color w:val="000000"/>
          <w:lang w:eastAsia="zh-CN"/>
        </w:rPr>
        <w:t>”</w:t>
      </w:r>
      <w:r>
        <w:rPr>
          <w:rFonts w:cs="宋体" w:hint="eastAsia"/>
          <w:color w:val="000000"/>
          <w:lang w:eastAsia="zh-CN"/>
        </w:rPr>
        <w:t>，实验过程中他们将实验数据记录在下表中。</w:t>
      </w:r>
      <w:r>
        <w:rPr>
          <w:rFonts w:cs="Times New Roman"/>
          <w:lang w:eastAsia="zh-CN"/>
        </w:rPr>
        <w:br/>
      </w:r>
      <w:r>
        <w:rPr>
          <w:rFonts w:cs="Times New Roman"/>
          <w:noProof/>
          <w:lang w:eastAsia="zh-CN"/>
        </w:rPr>
        <w:pict>
          <v:shape id="_x0000_i1056" type="#_x0000_t75" alt=" " style="width:269.55pt;height:85.15pt;visibility:visible">
            <v:imagedata r:id="rId32" o:title=""/>
          </v:shape>
        </w:pict>
      </w:r>
      <w:r>
        <w:rPr>
          <w:rFonts w:cs="Times New Roman"/>
          <w:lang w:eastAsia="zh-CN"/>
        </w:rPr>
        <w:br/>
      </w:r>
      <w:r>
        <w:rPr>
          <w:rFonts w:cs="宋体" w:hint="eastAsia"/>
          <w:color w:val="000000"/>
          <w:lang w:eastAsia="zh-CN"/>
        </w:rPr>
        <w:t>请你指出表格的不足之处①</w:t>
      </w:r>
      <w:r>
        <w:rPr>
          <w:color w:val="000000"/>
          <w:lang w:eastAsia="zh-CN"/>
        </w:rPr>
        <w:t>________</w:t>
      </w:r>
      <w:r>
        <w:rPr>
          <w:rFonts w:ascii="宋体" w:hAnsi="宋体" w:cs="宋体" w:hint="eastAsia"/>
          <w:color w:val="000000"/>
          <w:lang w:eastAsia="zh-CN"/>
        </w:rPr>
        <w:t>②</w:t>
      </w:r>
      <w:r>
        <w:rPr>
          <w:color w:val="000000"/>
          <w:lang w:eastAsia="zh-CN"/>
        </w:rPr>
        <w:t xml:space="preserve">________    </w:t>
      </w:r>
    </w:p>
    <w:p w:rsidR="00060E20" w:rsidRDefault="003D4A87">
      <w:pPr>
        <w:spacing w:after="0"/>
        <w:rPr>
          <w:rFonts w:cs="Times New Roman"/>
          <w:lang w:eastAsia="zh-CN"/>
        </w:rPr>
      </w:pPr>
      <w:r>
        <w:rPr>
          <w:rFonts w:cs="宋体" w:hint="eastAsia"/>
          <w:color w:val="000000"/>
          <w:lang w:eastAsia="zh-CN"/>
        </w:rPr>
        <w:t>（</w:t>
      </w:r>
      <w:r>
        <w:rPr>
          <w:color w:val="000000"/>
          <w:lang w:eastAsia="zh-CN"/>
        </w:rPr>
        <w:t>3</w:t>
      </w:r>
      <w:r>
        <w:rPr>
          <w:rFonts w:cs="宋体" w:hint="eastAsia"/>
          <w:color w:val="000000"/>
          <w:lang w:eastAsia="zh-CN"/>
        </w:rPr>
        <w:t>）分析实验数据可以得出的结论：</w:t>
      </w:r>
      <w:r>
        <w:rPr>
          <w:color w:val="000000"/>
          <w:lang w:eastAsia="zh-CN"/>
        </w:rPr>
        <w:t>________</w:t>
      </w:r>
      <w:r>
        <w:rPr>
          <w:rFonts w:cs="宋体" w:hint="eastAsia"/>
          <w:color w:val="000000"/>
          <w:lang w:eastAsia="zh-CN"/>
        </w:rPr>
        <w:t>，请你写出如何得到这个结论的依据</w:t>
      </w:r>
      <w:proofErr w:type="gramStart"/>
      <w:r>
        <w:rPr>
          <w:rFonts w:cs="宋体" w:hint="eastAsia"/>
          <w:color w:val="000000"/>
          <w:lang w:eastAsia="zh-CN"/>
        </w:rPr>
        <w:t>据</w:t>
      </w:r>
      <w:proofErr w:type="gramEnd"/>
      <w:r>
        <w:rPr>
          <w:rFonts w:cs="宋体" w:hint="eastAsia"/>
          <w:color w:val="000000"/>
          <w:lang w:eastAsia="zh-CN"/>
        </w:rPr>
        <w:t>：</w:t>
      </w:r>
      <w:r>
        <w:rPr>
          <w:color w:val="000000"/>
          <w:lang w:eastAsia="zh-CN"/>
        </w:rPr>
        <w:t>________</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4</w:t>
      </w:r>
      <w:r>
        <w:rPr>
          <w:rFonts w:cs="宋体" w:hint="eastAsia"/>
          <w:color w:val="000000"/>
          <w:lang w:eastAsia="zh-CN"/>
        </w:rPr>
        <w:t>）实验中多次实验的目的是</w:t>
      </w:r>
      <w:r>
        <w:rPr>
          <w:color w:val="000000"/>
          <w:lang w:eastAsia="zh-CN"/>
        </w:rPr>
        <w:t>________</w:t>
      </w:r>
      <w:r>
        <w:rPr>
          <w:rFonts w:cs="宋体" w:hint="eastAsia"/>
          <w:color w:val="000000"/>
          <w:lang w:eastAsia="zh-CN"/>
        </w:rPr>
        <w:t>。</w:t>
      </w:r>
      <w:r>
        <w:rPr>
          <w:color w:val="000000"/>
          <w:lang w:eastAsia="zh-CN"/>
        </w:rPr>
        <w:t xml:space="preserve">    </w:t>
      </w:r>
    </w:p>
    <w:p w:rsidR="00060E20" w:rsidRDefault="003D4A87">
      <w:pPr>
        <w:rPr>
          <w:rFonts w:cs="Times New Roman"/>
          <w:lang w:eastAsia="zh-CN"/>
        </w:rPr>
      </w:pPr>
      <w:r>
        <w:rPr>
          <w:rFonts w:cs="宋体" w:hint="eastAsia"/>
          <w:b/>
          <w:bCs/>
          <w:sz w:val="24"/>
          <w:szCs w:val="24"/>
          <w:lang w:eastAsia="zh-CN"/>
        </w:rPr>
        <w:t>六、综合题</w:t>
      </w:r>
    </w:p>
    <w:p w:rsidR="00060E20" w:rsidRDefault="003D4A87">
      <w:pPr>
        <w:spacing w:after="0"/>
        <w:rPr>
          <w:rFonts w:cs="Times New Roman"/>
          <w:lang w:eastAsia="zh-CN"/>
        </w:rPr>
      </w:pPr>
      <w:r>
        <w:rPr>
          <w:color w:val="000000"/>
          <w:lang w:eastAsia="zh-CN"/>
        </w:rPr>
        <w:t>29.</w:t>
      </w:r>
      <w:r>
        <w:rPr>
          <w:rFonts w:cs="宋体" w:hint="eastAsia"/>
          <w:color w:val="000000"/>
          <w:lang w:eastAsia="zh-CN"/>
        </w:rPr>
        <w:t>阅读短文，回答问题．</w:t>
      </w:r>
      <w:r>
        <w:rPr>
          <w:rFonts w:cs="Times New Roman"/>
          <w:lang w:eastAsia="zh-CN"/>
        </w:rPr>
        <w:br/>
      </w:r>
      <w:r>
        <w:rPr>
          <w:rFonts w:cs="宋体" w:hint="eastAsia"/>
          <w:color w:val="000000"/>
          <w:lang w:eastAsia="zh-CN"/>
        </w:rPr>
        <w:t>气凝胶是世界上密度最小的固体</w:t>
      </w:r>
      <w:r>
        <w:rPr>
          <w:color w:val="000000"/>
          <w:lang w:eastAsia="zh-CN"/>
        </w:rPr>
        <w:t xml:space="preserve"> </w:t>
      </w:r>
      <w:r>
        <w:rPr>
          <w:rFonts w:cs="Times New Roman"/>
          <w:noProof/>
          <w:lang w:eastAsia="zh-CN"/>
        </w:rPr>
        <w:pict>
          <v:shape id="_x0000_i1057" type="#_x0000_t75" alt=" " style="width:2.65pt;height:15.8pt;visibility:visible">
            <v:imagedata r:id="rId33" o:title=""/>
          </v:shape>
        </w:pict>
      </w:r>
      <w:r>
        <w:rPr>
          <w:rFonts w:cs="宋体" w:hint="eastAsia"/>
          <w:color w:val="000000"/>
          <w:lang w:eastAsia="zh-CN"/>
        </w:rPr>
        <w:t>浙江大学制造出了一种</w:t>
      </w:r>
      <w:r>
        <w:rPr>
          <w:color w:val="000000"/>
          <w:lang w:eastAsia="zh-CN"/>
        </w:rPr>
        <w:t>“</w:t>
      </w:r>
      <w:r>
        <w:rPr>
          <w:rFonts w:cs="宋体" w:hint="eastAsia"/>
          <w:color w:val="000000"/>
          <w:lang w:eastAsia="zh-CN"/>
        </w:rPr>
        <w:t>全碳气凝胶</w:t>
      </w:r>
      <w:r>
        <w:rPr>
          <w:color w:val="000000"/>
          <w:lang w:eastAsia="zh-CN"/>
        </w:rPr>
        <w:t>”</w:t>
      </w:r>
      <w:r>
        <w:rPr>
          <w:rFonts w:cs="宋体" w:hint="eastAsia"/>
          <w:color w:val="000000"/>
          <w:lang w:eastAsia="zh-CN"/>
        </w:rPr>
        <w:t>，它刷新了目前世界上最轻材料的纪录</w:t>
      </w:r>
      <w:r>
        <w:rPr>
          <w:color w:val="000000"/>
          <w:lang w:eastAsia="zh-CN"/>
        </w:rPr>
        <w:t xml:space="preserve"> </w:t>
      </w:r>
      <w:r>
        <w:rPr>
          <w:rFonts w:cs="Times New Roman"/>
          <w:noProof/>
          <w:lang w:eastAsia="zh-CN"/>
        </w:rPr>
        <w:pict>
          <v:shape id="_x0000_i1058" type="#_x0000_t75" alt=" " style="width:2.65pt;height:15.8pt;visibility:visible">
            <v:imagedata r:id="rId33" o:title=""/>
          </v:shape>
        </w:pict>
      </w:r>
      <w:r>
        <w:rPr>
          <w:rFonts w:cs="宋体" w:hint="eastAsia"/>
          <w:color w:val="000000"/>
          <w:lang w:eastAsia="zh-CN"/>
        </w:rPr>
        <w:t>密度为</w:t>
      </w:r>
      <w:r>
        <w:rPr>
          <w:color w:val="000000"/>
          <w:lang w:eastAsia="zh-CN"/>
        </w:rPr>
        <w:t>0.16mg/cm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也是迄今吸油能力最高的材料，吸收量最高可达自身质量的</w:t>
      </w:r>
      <w:r>
        <w:rPr>
          <w:color w:val="000000"/>
          <w:lang w:eastAsia="zh-CN"/>
        </w:rPr>
        <w:t>900</w:t>
      </w:r>
      <w:r>
        <w:rPr>
          <w:rFonts w:cs="宋体" w:hint="eastAsia"/>
          <w:color w:val="000000"/>
          <w:lang w:eastAsia="zh-CN"/>
        </w:rPr>
        <w:t>倍．</w:t>
      </w:r>
      <w:r>
        <w:rPr>
          <w:rFonts w:cs="Times New Roman"/>
          <w:lang w:eastAsia="zh-CN"/>
        </w:rPr>
        <w:br/>
      </w:r>
      <w:r>
        <w:rPr>
          <w:rFonts w:cs="宋体" w:hint="eastAsia"/>
          <w:color w:val="000000"/>
          <w:lang w:eastAsia="zh-CN"/>
        </w:rPr>
        <w:t>目前应用较多的是二氧化硅气凝胶，它具有很多特性</w:t>
      </w:r>
      <w:r>
        <w:rPr>
          <w:color w:val="000000"/>
          <w:lang w:eastAsia="zh-CN"/>
        </w:rPr>
        <w:t xml:space="preserve"> </w:t>
      </w:r>
      <w:r>
        <w:rPr>
          <w:rFonts w:cs="Times New Roman"/>
          <w:noProof/>
          <w:lang w:eastAsia="zh-CN"/>
        </w:rPr>
        <w:pict>
          <v:shape id="_x0000_i1059" type="#_x0000_t75" alt=" " style="width:2.65pt;height:15.8pt;visibility:visible">
            <v:imagedata r:id="rId33" o:title=""/>
          </v:shape>
        </w:pict>
      </w:r>
      <w:r>
        <w:rPr>
          <w:rFonts w:cs="宋体" w:hint="eastAsia"/>
          <w:color w:val="000000"/>
          <w:lang w:eastAsia="zh-CN"/>
        </w:rPr>
        <w:t>把它放在玫瑰与火焰之间，玫瑰会丝毫无损；用它制成的透明材料对入射光线几乎没有反射损失；利用这种材料当作窗户，降噪效果比普通双层玻璃强两倍</w:t>
      </w:r>
      <w:r>
        <w:rPr>
          <w:color w:val="000000"/>
          <w:lang w:eastAsia="zh-CN"/>
        </w:rPr>
        <w:t xml:space="preserve"> </w:t>
      </w:r>
      <w:r>
        <w:rPr>
          <w:rFonts w:cs="Times New Roman"/>
          <w:noProof/>
          <w:lang w:eastAsia="zh-CN"/>
        </w:rPr>
        <w:pict>
          <v:shape id="_x0000_i1060" type="#_x0000_t75" alt=" " style="width:7.9pt;height:15.8pt;visibility:visible">
            <v:imagedata r:id="rId34" o:title=""/>
          </v:shape>
        </w:pict>
      </w:r>
      <w:r>
        <w:rPr>
          <w:rFonts w:cs="Times New Roman"/>
          <w:color w:val="000000"/>
          <w:lang w:eastAsia="zh-CN"/>
        </w:rPr>
        <w:t> </w:t>
      </w:r>
      <w:r>
        <w:rPr>
          <w:rFonts w:cs="Times New Roman"/>
          <w:lang w:eastAsia="zh-CN"/>
        </w:rPr>
        <w:br/>
      </w:r>
      <w:r>
        <w:rPr>
          <w:rFonts w:cs="宋体" w:hint="eastAsia"/>
          <w:color w:val="000000"/>
          <w:lang w:eastAsia="zh-CN"/>
        </w:rPr>
        <w:t>二氧化硅气凝胶制造时首先要进行溶胶和凝胶</w:t>
      </w:r>
      <w:r>
        <w:rPr>
          <w:color w:val="000000"/>
          <w:lang w:eastAsia="zh-CN"/>
        </w:rPr>
        <w:t xml:space="preserve"> </w:t>
      </w:r>
      <w:r>
        <w:rPr>
          <w:rFonts w:cs="Times New Roman"/>
          <w:noProof/>
          <w:lang w:eastAsia="zh-CN"/>
        </w:rPr>
        <w:pict>
          <v:shape id="_x0000_i1061" type="#_x0000_t75" alt=" " style="width:2.65pt;height:15.8pt;visibility:visible">
            <v:imagedata r:id="rId33" o:title=""/>
          </v:shape>
        </w:pict>
      </w:r>
      <w:r>
        <w:rPr>
          <w:rFonts w:cs="宋体" w:hint="eastAsia"/>
          <w:color w:val="000000"/>
          <w:lang w:eastAsia="zh-CN"/>
        </w:rPr>
        <w:t>溶胶和凝胶时先将硅源、水和酒精等按一定的配比混合均匀，然后加入一定量的催化剂</w:t>
      </w:r>
      <w:r>
        <w:rPr>
          <w:color w:val="000000"/>
          <w:lang w:eastAsia="zh-CN"/>
        </w:rPr>
        <w:t xml:space="preserve"> </w:t>
      </w:r>
      <w:r>
        <w:rPr>
          <w:rFonts w:cs="Times New Roman"/>
          <w:noProof/>
          <w:lang w:eastAsia="zh-CN"/>
        </w:rPr>
        <w:pict>
          <v:shape id="_x0000_i1062" type="#_x0000_t75" alt=" " style="width:2.65pt;height:15.8pt;visibility:visible">
            <v:imagedata r:id="rId33" o:title=""/>
          </v:shape>
        </w:pict>
      </w:r>
      <w:r>
        <w:rPr>
          <w:rFonts w:cs="宋体" w:hint="eastAsia"/>
          <w:color w:val="000000"/>
          <w:lang w:eastAsia="zh-CN"/>
        </w:rPr>
        <w:t>在催化剂的作用下，形成纳米尺度的二氧化硅凝胶</w:t>
      </w:r>
      <w:r>
        <w:rPr>
          <w:color w:val="000000"/>
          <w:lang w:eastAsia="zh-CN"/>
        </w:rPr>
        <w:t xml:space="preserve"> </w:t>
      </w:r>
      <w:r>
        <w:rPr>
          <w:rFonts w:cs="Times New Roman"/>
          <w:noProof/>
          <w:lang w:eastAsia="zh-CN"/>
        </w:rPr>
        <w:pict>
          <v:shape id="_x0000_i1063" type="#_x0000_t75" alt=" " style="width:2.65pt;height:15.8pt;visibility:visible">
            <v:imagedata r:id="rId33" o:title=""/>
          </v:shape>
        </w:pict>
      </w:r>
      <w:r>
        <w:rPr>
          <w:rFonts w:cs="宋体" w:hint="eastAsia"/>
          <w:color w:val="000000"/>
          <w:lang w:eastAsia="zh-CN"/>
        </w:rPr>
        <w:t>酒精含量过高或过低都会</w:t>
      </w:r>
      <w:proofErr w:type="gramStart"/>
      <w:r>
        <w:rPr>
          <w:rFonts w:cs="宋体" w:hint="eastAsia"/>
          <w:color w:val="000000"/>
          <w:lang w:eastAsia="zh-CN"/>
        </w:rPr>
        <w:t>使硅气</w:t>
      </w:r>
      <w:proofErr w:type="gramEnd"/>
      <w:r>
        <w:rPr>
          <w:rFonts w:cs="宋体" w:hint="eastAsia"/>
          <w:color w:val="000000"/>
          <w:lang w:eastAsia="zh-CN"/>
        </w:rPr>
        <w:t>凝胶的性能降低；而温度的高低影响凝胶需要的时间，具体关系如下表</w:t>
      </w:r>
      <w:r>
        <w:rPr>
          <w:rFonts w:cs="Times New Roman"/>
          <w:lang w:eastAsia="zh-CN"/>
        </w:rPr>
        <w:br/>
      </w:r>
      <w:r>
        <w:rPr>
          <w:rFonts w:cs="Times New Roman"/>
          <w:noProof/>
          <w:lang w:eastAsia="zh-CN"/>
        </w:rPr>
        <w:pict>
          <v:shape id="_x0000_i1064" type="#_x0000_t75" alt=" " style="width:232.7pt;height:64.1pt;visibility:visible">
            <v:imagedata r:id="rId35" o:title=""/>
          </v:shape>
        </w:pict>
      </w:r>
      <w:r>
        <w:rPr>
          <w:rFonts w:cs="Times New Roman"/>
          <w:noProof/>
          <w:lang w:eastAsia="zh-CN"/>
        </w:rPr>
        <w:pict>
          <v:shape id="_x0000_i1065" type="#_x0000_t75" alt=" " style="width:151.9pt;height:115.9pt;visibility:visible">
            <v:imagedata r:id="rId36" o:title=""/>
          </v:shape>
        </w:pict>
      </w:r>
    </w:p>
    <w:p w:rsidR="00060E20" w:rsidRDefault="003D4A87">
      <w:pPr>
        <w:spacing w:after="0"/>
        <w:rPr>
          <w:rFonts w:cs="Times New Roman"/>
          <w:lang w:eastAsia="zh-CN"/>
        </w:rPr>
      </w:pPr>
      <w:r>
        <w:rPr>
          <w:rFonts w:cs="宋体" w:hint="eastAsia"/>
          <w:color w:val="000000"/>
          <w:lang w:eastAsia="zh-CN"/>
        </w:rPr>
        <w:lastRenderedPageBreak/>
        <w:t>（</w:t>
      </w:r>
      <w:r>
        <w:rPr>
          <w:color w:val="000000"/>
          <w:lang w:eastAsia="zh-CN"/>
        </w:rPr>
        <w:t>1</w:t>
      </w:r>
      <w:r>
        <w:rPr>
          <w:rFonts w:cs="宋体" w:hint="eastAsia"/>
          <w:color w:val="000000"/>
          <w:lang w:eastAsia="zh-CN"/>
        </w:rPr>
        <w:t>）关于二氧化硅气凝胶这种物质，下列描述正确的是</w:t>
      </w:r>
      <w:r>
        <w:rPr>
          <w:color w:val="000000"/>
          <w:u w:val="single"/>
          <w:lang w:eastAsia="zh-CN"/>
        </w:rPr>
        <w:t xml:space="preserve">       </w:t>
      </w:r>
      <w:r>
        <w:rPr>
          <w:color w:val="000000"/>
          <w:lang w:eastAsia="zh-CN"/>
        </w:rPr>
        <w:t xml:space="preserve"> </w:t>
      </w:r>
      <w:r>
        <w:rPr>
          <w:rFonts w:cs="宋体" w:hint="eastAsia"/>
          <w:color w:val="000000"/>
          <w:lang w:eastAsia="zh-CN"/>
        </w:rPr>
        <w:t>．</w:t>
      </w:r>
      <w:r>
        <w:rPr>
          <w:color w:val="000000"/>
          <w:lang w:eastAsia="zh-CN"/>
        </w:rPr>
        <w:t xml:space="preserve">             </w:t>
      </w:r>
    </w:p>
    <w:p w:rsidR="00060E20" w:rsidRDefault="003D4A87">
      <w:pPr>
        <w:spacing w:after="0"/>
        <w:ind w:left="150"/>
        <w:rPr>
          <w:rFonts w:cs="Times New Roman"/>
          <w:lang w:eastAsia="zh-CN"/>
        </w:rPr>
      </w:pPr>
      <w:r>
        <w:rPr>
          <w:color w:val="000000"/>
          <w:lang w:eastAsia="zh-CN"/>
        </w:rPr>
        <w:t>A. </w:t>
      </w:r>
      <w:r>
        <w:rPr>
          <w:rFonts w:cs="宋体" w:hint="eastAsia"/>
          <w:color w:val="000000"/>
          <w:lang w:eastAsia="zh-CN"/>
        </w:rPr>
        <w:t>透光性差</w:t>
      </w:r>
      <w:r>
        <w:rPr>
          <w:rFonts w:cs="Times New Roman"/>
          <w:color w:val="000000"/>
          <w:lang w:eastAsia="zh-CN"/>
        </w:rPr>
        <w:t>                             </w:t>
      </w:r>
      <w:r>
        <w:rPr>
          <w:color w:val="000000"/>
          <w:lang w:eastAsia="zh-CN"/>
        </w:rPr>
        <w:t>B. </w:t>
      </w:r>
      <w:r>
        <w:rPr>
          <w:rFonts w:cs="宋体" w:hint="eastAsia"/>
          <w:color w:val="000000"/>
          <w:lang w:eastAsia="zh-CN"/>
        </w:rPr>
        <w:t>隔热性好</w:t>
      </w:r>
      <w:r>
        <w:rPr>
          <w:rFonts w:cs="Times New Roman"/>
          <w:color w:val="000000"/>
          <w:lang w:eastAsia="zh-CN"/>
        </w:rPr>
        <w:t>                             </w:t>
      </w:r>
      <w:r>
        <w:rPr>
          <w:color w:val="000000"/>
          <w:lang w:eastAsia="zh-CN"/>
        </w:rPr>
        <w:t>C. </w:t>
      </w:r>
      <w:r>
        <w:rPr>
          <w:rFonts w:cs="宋体" w:hint="eastAsia"/>
          <w:color w:val="000000"/>
          <w:lang w:eastAsia="zh-CN"/>
        </w:rPr>
        <w:t>密度大</w:t>
      </w:r>
      <w:r>
        <w:rPr>
          <w:rFonts w:cs="Times New Roman"/>
          <w:color w:val="000000"/>
          <w:lang w:eastAsia="zh-CN"/>
        </w:rPr>
        <w:t>                             </w:t>
      </w:r>
      <w:r>
        <w:rPr>
          <w:color w:val="000000"/>
          <w:lang w:eastAsia="zh-CN"/>
        </w:rPr>
        <w:t>D. </w:t>
      </w:r>
      <w:r>
        <w:rPr>
          <w:rFonts w:cs="宋体" w:hint="eastAsia"/>
          <w:color w:val="000000"/>
          <w:lang w:eastAsia="zh-CN"/>
        </w:rPr>
        <w:t>隔音性差</w:t>
      </w:r>
    </w:p>
    <w:p w:rsidR="00060E20" w:rsidRDefault="003D4A87">
      <w:pPr>
        <w:spacing w:after="0"/>
        <w:rPr>
          <w:rFonts w:cs="Times New Roman"/>
          <w:lang w:eastAsia="zh-CN"/>
        </w:rPr>
      </w:pPr>
      <w:r>
        <w:rPr>
          <w:rFonts w:cs="宋体" w:hint="eastAsia"/>
          <w:color w:val="000000"/>
          <w:lang w:eastAsia="zh-CN"/>
        </w:rPr>
        <w:t>（</w:t>
      </w:r>
      <w:r>
        <w:rPr>
          <w:color w:val="000000"/>
          <w:lang w:eastAsia="zh-CN"/>
        </w:rPr>
        <w:t>2</w:t>
      </w:r>
      <w:r>
        <w:rPr>
          <w:rFonts w:cs="宋体" w:hint="eastAsia"/>
          <w:color w:val="000000"/>
          <w:lang w:eastAsia="zh-CN"/>
        </w:rPr>
        <w:t>）密度仅为</w:t>
      </w:r>
      <w:r>
        <w:rPr>
          <w:color w:val="000000"/>
          <w:lang w:eastAsia="zh-CN"/>
        </w:rPr>
        <w:t>0.16mg  /  cm</w:t>
      </w:r>
      <w:r>
        <w:rPr>
          <w:color w:val="000000"/>
          <w:vertAlign w:val="superscript"/>
          <w:lang w:eastAsia="zh-CN"/>
        </w:rPr>
        <w:t>3</w:t>
      </w:r>
      <w:r>
        <w:rPr>
          <w:rFonts w:cs="宋体" w:hint="eastAsia"/>
          <w:color w:val="000000"/>
          <w:lang w:eastAsia="zh-CN"/>
        </w:rPr>
        <w:t>表示的物理含义是</w:t>
      </w:r>
      <w:r>
        <w:rPr>
          <w:color w:val="000000"/>
          <w:lang w:eastAsia="zh-CN"/>
        </w:rPr>
        <w:t>________</w:t>
      </w:r>
      <w:r>
        <w:rPr>
          <w:rFonts w:cs="宋体" w:hint="eastAsia"/>
          <w:color w:val="000000"/>
          <w:lang w:eastAsia="zh-CN"/>
        </w:rPr>
        <w:t>。一块</w:t>
      </w:r>
      <w:r>
        <w:rPr>
          <w:color w:val="000000"/>
          <w:lang w:eastAsia="zh-CN"/>
        </w:rPr>
        <w:t>100cm</w:t>
      </w:r>
      <w:r>
        <w:rPr>
          <w:color w:val="000000"/>
          <w:vertAlign w:val="superscript"/>
          <w:lang w:eastAsia="zh-CN"/>
        </w:rPr>
        <w:t>3</w:t>
      </w:r>
      <w:r>
        <w:rPr>
          <w:rFonts w:cs="宋体" w:hint="eastAsia"/>
          <w:color w:val="000000"/>
          <w:lang w:eastAsia="zh-CN"/>
        </w:rPr>
        <w:t>的</w:t>
      </w:r>
      <w:r>
        <w:rPr>
          <w:color w:val="000000"/>
          <w:lang w:eastAsia="zh-CN"/>
        </w:rPr>
        <w:t>“</w:t>
      </w:r>
      <w:r>
        <w:rPr>
          <w:rFonts w:cs="宋体" w:hint="eastAsia"/>
          <w:color w:val="000000"/>
          <w:lang w:eastAsia="zh-CN"/>
        </w:rPr>
        <w:t>全碳气凝胶</w:t>
      </w:r>
      <w:r>
        <w:rPr>
          <w:color w:val="000000"/>
          <w:lang w:eastAsia="zh-CN"/>
        </w:rPr>
        <w:t>”</w:t>
      </w:r>
      <w:r>
        <w:rPr>
          <w:rFonts w:cs="宋体" w:hint="eastAsia"/>
          <w:color w:val="000000"/>
          <w:lang w:eastAsia="zh-CN"/>
        </w:rPr>
        <w:t>的质量为</w:t>
      </w:r>
      <w:r>
        <w:rPr>
          <w:color w:val="000000"/>
          <w:lang w:eastAsia="zh-CN"/>
        </w:rPr>
        <w:t>________kg</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3</w:t>
      </w:r>
      <w:r>
        <w:rPr>
          <w:rFonts w:cs="宋体" w:hint="eastAsia"/>
          <w:color w:val="000000"/>
          <w:lang w:eastAsia="zh-CN"/>
        </w:rPr>
        <w:t>）根据表格中的数据，</w:t>
      </w:r>
      <w:proofErr w:type="gramStart"/>
      <w:r>
        <w:rPr>
          <w:rFonts w:cs="宋体" w:hint="eastAsia"/>
          <w:color w:val="000000"/>
          <w:lang w:eastAsia="zh-CN"/>
        </w:rPr>
        <w:t>在坐</w:t>
      </w:r>
      <w:proofErr w:type="gramEnd"/>
      <w:r>
        <w:rPr>
          <w:rFonts w:cs="宋体" w:hint="eastAsia"/>
          <w:color w:val="000000"/>
          <w:lang w:eastAsia="zh-CN"/>
        </w:rPr>
        <w:t>标图中</w:t>
      </w:r>
      <w:proofErr w:type="gramStart"/>
      <w:r>
        <w:rPr>
          <w:rFonts w:cs="宋体" w:hint="eastAsia"/>
          <w:color w:val="000000"/>
          <w:lang w:eastAsia="zh-CN"/>
        </w:rPr>
        <w:t>作出</w:t>
      </w:r>
      <w:proofErr w:type="gramEnd"/>
      <w:r>
        <w:rPr>
          <w:rFonts w:cs="宋体" w:hint="eastAsia"/>
          <w:color w:val="000000"/>
          <w:lang w:eastAsia="zh-CN"/>
        </w:rPr>
        <w:t>凝胶时间和温度关系的</w:t>
      </w:r>
      <w:proofErr w:type="gramStart"/>
      <w:r>
        <w:rPr>
          <w:rFonts w:cs="宋体" w:hint="eastAsia"/>
          <w:color w:val="000000"/>
          <w:lang w:eastAsia="zh-CN"/>
        </w:rPr>
        <w:t>图象</w:t>
      </w:r>
      <w:proofErr w:type="gramEnd"/>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4</w:t>
      </w:r>
      <w:r>
        <w:rPr>
          <w:rFonts w:cs="宋体" w:hint="eastAsia"/>
          <w:color w:val="000000"/>
          <w:lang w:eastAsia="zh-CN"/>
        </w:rPr>
        <w:t>）若用体积为</w:t>
      </w:r>
      <w:r>
        <w:rPr>
          <w:color w:val="000000"/>
          <w:lang w:eastAsia="zh-CN"/>
        </w:rPr>
        <w:t xml:space="preserve"> </w:t>
      </w:r>
      <w:r>
        <w:rPr>
          <w:rFonts w:cs="Times New Roman"/>
          <w:noProof/>
          <w:lang w:eastAsia="zh-CN"/>
        </w:rPr>
        <w:pict>
          <v:shape id="_x0000_i1066" type="#_x0000_t75" alt=" " style="width:17.55pt;height:9.65pt;visibility:visible">
            <v:imagedata r:id="rId37" o:title=""/>
          </v:shape>
        </w:pict>
      </w:r>
      <w:r>
        <w:rPr>
          <w:rFonts w:cs="宋体" w:hint="eastAsia"/>
          <w:color w:val="000000"/>
          <w:lang w:eastAsia="zh-CN"/>
        </w:rPr>
        <w:t>的</w:t>
      </w:r>
      <w:r>
        <w:rPr>
          <w:color w:val="000000"/>
          <w:lang w:eastAsia="zh-CN"/>
        </w:rPr>
        <w:t>“</w:t>
      </w:r>
      <w:r>
        <w:rPr>
          <w:rFonts w:cs="宋体" w:hint="eastAsia"/>
          <w:color w:val="000000"/>
          <w:lang w:eastAsia="zh-CN"/>
        </w:rPr>
        <w:t>全碳气凝胶</w:t>
      </w:r>
      <w:r>
        <w:rPr>
          <w:color w:val="000000"/>
          <w:lang w:eastAsia="zh-CN"/>
        </w:rPr>
        <w:t>”</w:t>
      </w:r>
      <w:r>
        <w:rPr>
          <w:rFonts w:cs="宋体" w:hint="eastAsia"/>
          <w:color w:val="000000"/>
          <w:lang w:eastAsia="zh-CN"/>
        </w:rPr>
        <w:t>去吸油，则最多可吸油的重力为</w:t>
      </w:r>
      <w:r>
        <w:rPr>
          <w:color w:val="000000"/>
          <w:lang w:eastAsia="zh-CN"/>
        </w:rPr>
        <w:t>________N</w:t>
      </w:r>
      <w:r>
        <w:rPr>
          <w:rFonts w:cs="宋体" w:hint="eastAsia"/>
          <w:color w:val="000000"/>
          <w:lang w:eastAsia="zh-CN"/>
        </w:rPr>
        <w:t>．</w:t>
      </w:r>
      <w:r>
        <w:rPr>
          <w:color w:val="000000"/>
          <w:lang w:eastAsia="zh-CN"/>
        </w:rPr>
        <w:t xml:space="preserve">    </w:t>
      </w:r>
    </w:p>
    <w:p w:rsidR="00060E20" w:rsidRDefault="003D4A87">
      <w:pPr>
        <w:spacing w:after="0"/>
        <w:rPr>
          <w:rFonts w:cs="Times New Roman"/>
          <w:lang w:eastAsia="zh-CN"/>
        </w:rPr>
      </w:pPr>
      <w:r>
        <w:rPr>
          <w:rFonts w:cs="宋体" w:hint="eastAsia"/>
          <w:color w:val="000000"/>
          <w:lang w:eastAsia="zh-CN"/>
        </w:rPr>
        <w:t>（</w:t>
      </w:r>
      <w:r>
        <w:rPr>
          <w:color w:val="000000"/>
          <w:lang w:eastAsia="zh-CN"/>
        </w:rPr>
        <w:t>5</w:t>
      </w:r>
      <w:r>
        <w:rPr>
          <w:rFonts w:cs="宋体" w:hint="eastAsia"/>
          <w:color w:val="000000"/>
          <w:lang w:eastAsia="zh-CN"/>
        </w:rPr>
        <w:t>）航天飞机的总质量为</w:t>
      </w:r>
      <w:r>
        <w:rPr>
          <w:color w:val="000000"/>
          <w:lang w:eastAsia="zh-CN"/>
        </w:rPr>
        <w:t>2×10</w:t>
      </w:r>
      <w:r>
        <w:rPr>
          <w:color w:val="000000"/>
          <w:vertAlign w:val="superscript"/>
          <w:lang w:eastAsia="zh-CN"/>
        </w:rPr>
        <w:t>6</w:t>
      </w:r>
      <w:r>
        <w:rPr>
          <w:color w:val="000000"/>
          <w:lang w:eastAsia="zh-CN"/>
        </w:rPr>
        <w:t>kg</w:t>
      </w:r>
      <w:r>
        <w:rPr>
          <w:rFonts w:cs="宋体" w:hint="eastAsia"/>
          <w:color w:val="000000"/>
          <w:lang w:eastAsia="zh-CN"/>
        </w:rPr>
        <w:t>，航天飞机的材料密度约为</w:t>
      </w:r>
      <w:r>
        <w:rPr>
          <w:color w:val="000000"/>
          <w:lang w:eastAsia="zh-CN"/>
        </w:rPr>
        <w:t>4.0×10</w:t>
      </w:r>
      <w:r>
        <w:rPr>
          <w:color w:val="000000"/>
          <w:vertAlign w:val="superscript"/>
          <w:lang w:eastAsia="zh-CN"/>
        </w:rPr>
        <w:t>3</w:t>
      </w:r>
      <w:r>
        <w:rPr>
          <w:color w:val="000000"/>
          <w:lang w:eastAsia="zh-CN"/>
        </w:rPr>
        <w:t>kg/m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若采用气凝胶制造一架同样大小的飞机，则需</w:t>
      </w:r>
      <w:r>
        <w:rPr>
          <w:color w:val="000000"/>
          <w:lang w:eastAsia="zh-CN"/>
        </w:rPr>
        <w:t>“</w:t>
      </w:r>
      <w:r>
        <w:rPr>
          <w:rFonts w:cs="宋体" w:hint="eastAsia"/>
          <w:color w:val="000000"/>
          <w:lang w:eastAsia="zh-CN"/>
        </w:rPr>
        <w:t>气凝胶</w:t>
      </w:r>
      <w:r>
        <w:rPr>
          <w:color w:val="000000"/>
          <w:lang w:eastAsia="zh-CN"/>
        </w:rPr>
        <w:t>”</w:t>
      </w:r>
      <w:r>
        <w:rPr>
          <w:rFonts w:cs="宋体" w:hint="eastAsia"/>
          <w:color w:val="000000"/>
          <w:lang w:eastAsia="zh-CN"/>
        </w:rPr>
        <w:t>质量</w:t>
      </w:r>
      <w:r>
        <w:rPr>
          <w:color w:val="000000"/>
          <w:lang w:eastAsia="zh-CN"/>
        </w:rPr>
        <w:t xml:space="preserve">________kg.    </w:t>
      </w:r>
    </w:p>
    <w:p w:rsidR="00060E20" w:rsidRDefault="003D4A87">
      <w:pPr>
        <w:rPr>
          <w:rFonts w:cs="Times New Roman"/>
          <w:lang w:eastAsia="zh-CN"/>
        </w:rPr>
      </w:pPr>
      <w:r>
        <w:rPr>
          <w:rFonts w:cs="Times New Roman"/>
          <w:lang w:eastAsia="zh-CN"/>
        </w:rPr>
        <w:br w:type="page"/>
      </w:r>
    </w:p>
    <w:p w:rsidR="00060E20" w:rsidRDefault="003D4A87">
      <w:pPr>
        <w:jc w:val="center"/>
        <w:rPr>
          <w:rFonts w:cs="Times New Roman"/>
          <w:lang w:eastAsia="zh-CN"/>
        </w:rPr>
      </w:pPr>
      <w:r>
        <w:rPr>
          <w:rFonts w:cs="宋体" w:hint="eastAsia"/>
          <w:b/>
          <w:bCs/>
          <w:sz w:val="28"/>
          <w:szCs w:val="28"/>
          <w:lang w:eastAsia="zh-CN"/>
        </w:rPr>
        <w:t>答案解析部分</w:t>
      </w:r>
    </w:p>
    <w:p w:rsidR="00060E20" w:rsidRDefault="003D4A87">
      <w:pPr>
        <w:rPr>
          <w:lang w:eastAsia="zh-CN"/>
        </w:rPr>
      </w:pPr>
      <w:r>
        <w:rPr>
          <w:rFonts w:cs="宋体" w:hint="eastAsia"/>
          <w:lang w:eastAsia="zh-CN"/>
        </w:rPr>
        <w:t>一、单选题</w:t>
      </w:r>
      <w:r>
        <w:rPr>
          <w:lang w:eastAsia="zh-CN"/>
        </w:rPr>
        <w:t xml:space="preserve">  </w:t>
      </w:r>
    </w:p>
    <w:p w:rsidR="00060E20" w:rsidRDefault="003D4A87">
      <w:pPr>
        <w:spacing w:after="0"/>
        <w:rPr>
          <w:rFonts w:cs="Times New Roman"/>
          <w:lang w:eastAsia="zh-CN"/>
        </w:rPr>
      </w:pPr>
      <w:r>
        <w:rPr>
          <w:color w:val="000000"/>
          <w:lang w:eastAsia="zh-CN"/>
        </w:rPr>
        <w:t>1.</w:t>
      </w:r>
      <w:r>
        <w:rPr>
          <w:rFonts w:cs="宋体" w:hint="eastAsia"/>
          <w:color w:val="0000FF"/>
          <w:lang w:eastAsia="zh-CN"/>
        </w:rPr>
        <w:t>【答案】</w:t>
      </w:r>
      <w:r>
        <w:rPr>
          <w:color w:val="000000"/>
          <w:lang w:eastAsia="zh-CN"/>
        </w:rPr>
        <w:t xml:space="preserve">B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质量的估测，重力大小的估测</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【解答】中学生的质量一般在</w:t>
      </w:r>
      <w:r>
        <w:rPr>
          <w:color w:val="000000"/>
          <w:lang w:eastAsia="zh-CN"/>
        </w:rPr>
        <w:t>50kg</w:t>
      </w:r>
      <w:r>
        <w:rPr>
          <w:rFonts w:cs="宋体" w:hint="eastAsia"/>
          <w:color w:val="000000"/>
          <w:lang w:eastAsia="zh-CN"/>
        </w:rPr>
        <w:t>左右，由重力与质量的关系知道，重力是</w:t>
      </w:r>
      <w:r>
        <w:rPr>
          <w:color w:val="000000"/>
          <w:lang w:eastAsia="zh-CN"/>
        </w:rPr>
        <w:t>G=mg=50kg×10N/kg=500N</w:t>
      </w:r>
      <w:r>
        <w:rPr>
          <w:rFonts w:cs="宋体" w:hint="eastAsia"/>
          <w:color w:val="000000"/>
          <w:lang w:eastAsia="zh-CN"/>
        </w:rPr>
        <w:t>，</w:t>
      </w:r>
      <w:r>
        <w:rPr>
          <w:color w:val="000000"/>
          <w:lang w:eastAsia="zh-CN"/>
        </w:rPr>
        <w:t>A</w:t>
      </w:r>
      <w:r>
        <w:rPr>
          <w:rFonts w:cs="宋体" w:hint="eastAsia"/>
          <w:color w:val="000000"/>
          <w:lang w:eastAsia="zh-CN"/>
        </w:rPr>
        <w:t>不符合题意；一斤苹果大约是</w:t>
      </w:r>
      <w:r>
        <w:rPr>
          <w:color w:val="000000"/>
          <w:lang w:eastAsia="zh-CN"/>
        </w:rPr>
        <w:t>2-3</w:t>
      </w:r>
      <w:r>
        <w:rPr>
          <w:rFonts w:cs="宋体" w:hint="eastAsia"/>
          <w:color w:val="000000"/>
          <w:lang w:eastAsia="zh-CN"/>
        </w:rPr>
        <w:t>个，所以一个苹果的质量在</w:t>
      </w:r>
      <w:r>
        <w:rPr>
          <w:color w:val="000000"/>
          <w:lang w:eastAsia="zh-CN"/>
        </w:rPr>
        <w:t>200g</w:t>
      </w:r>
      <w:r>
        <w:rPr>
          <w:rFonts w:cs="宋体" w:hint="eastAsia"/>
          <w:color w:val="000000"/>
          <w:lang w:eastAsia="zh-CN"/>
        </w:rPr>
        <w:t>左右，</w:t>
      </w:r>
      <w:r>
        <w:rPr>
          <w:color w:val="000000"/>
          <w:lang w:eastAsia="zh-CN"/>
        </w:rPr>
        <w:t>B</w:t>
      </w:r>
      <w:r>
        <w:rPr>
          <w:rFonts w:cs="宋体" w:hint="eastAsia"/>
          <w:color w:val="000000"/>
          <w:lang w:eastAsia="zh-CN"/>
        </w:rPr>
        <w:t>符合题意；一只母鸡的质量大约是</w:t>
      </w:r>
      <w:r>
        <w:rPr>
          <w:color w:val="000000"/>
          <w:lang w:eastAsia="zh-CN"/>
        </w:rPr>
        <w:t>1.5kg</w:t>
      </w:r>
      <w:r>
        <w:rPr>
          <w:rFonts w:cs="宋体" w:hint="eastAsia"/>
          <w:color w:val="000000"/>
          <w:lang w:eastAsia="zh-CN"/>
        </w:rPr>
        <w:t>，其重力是</w:t>
      </w:r>
      <w:r>
        <w:rPr>
          <w:color w:val="000000"/>
          <w:lang w:eastAsia="zh-CN"/>
        </w:rPr>
        <w:t>G=mg=1.5kg×10N/kg=15N</w:t>
      </w:r>
      <w:r>
        <w:rPr>
          <w:rFonts w:cs="宋体" w:hint="eastAsia"/>
          <w:color w:val="000000"/>
          <w:lang w:eastAsia="zh-CN"/>
        </w:rPr>
        <w:t>，</w:t>
      </w:r>
      <w:r>
        <w:rPr>
          <w:color w:val="000000"/>
          <w:lang w:eastAsia="zh-CN"/>
        </w:rPr>
        <w:t>C</w:t>
      </w:r>
      <w:r>
        <w:rPr>
          <w:rFonts w:cs="宋体" w:hint="eastAsia"/>
          <w:color w:val="000000"/>
          <w:lang w:eastAsia="zh-CN"/>
        </w:rPr>
        <w:t>不符合题意；一斤鸡蛋大约是</w:t>
      </w:r>
      <w:r>
        <w:rPr>
          <w:color w:val="000000"/>
          <w:lang w:eastAsia="zh-CN"/>
        </w:rPr>
        <w:t>8--10</w:t>
      </w:r>
      <w:r>
        <w:rPr>
          <w:rFonts w:cs="宋体" w:hint="eastAsia"/>
          <w:color w:val="000000"/>
          <w:lang w:eastAsia="zh-CN"/>
        </w:rPr>
        <w:t>个，所以一个鸡蛋的质量约为</w:t>
      </w:r>
      <w:r>
        <w:rPr>
          <w:color w:val="000000"/>
          <w:lang w:eastAsia="zh-CN"/>
        </w:rPr>
        <w:t>50g</w:t>
      </w:r>
      <w:r>
        <w:rPr>
          <w:rFonts w:cs="宋体" w:hint="eastAsia"/>
          <w:color w:val="000000"/>
          <w:lang w:eastAsia="zh-CN"/>
        </w:rPr>
        <w:t>，即</w:t>
      </w:r>
      <w:r>
        <w:rPr>
          <w:color w:val="000000"/>
          <w:lang w:eastAsia="zh-CN"/>
        </w:rPr>
        <w:t>0.05kg</w:t>
      </w:r>
      <w:r>
        <w:rPr>
          <w:rFonts w:cs="宋体" w:hint="eastAsia"/>
          <w:color w:val="000000"/>
          <w:lang w:eastAsia="zh-CN"/>
        </w:rPr>
        <w:t>，</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故答案为：</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【分析】根据对日常生活中常见物体的质量和重力的了解解答</w:t>
      </w:r>
      <w:r>
        <w:rPr>
          <w:color w:val="000000"/>
          <w:lang w:eastAsia="zh-CN"/>
        </w:rPr>
        <w:t>.</w:t>
      </w:r>
    </w:p>
    <w:p w:rsidR="00060E20" w:rsidRDefault="003D4A87">
      <w:pPr>
        <w:spacing w:after="0"/>
        <w:rPr>
          <w:rFonts w:cs="Times New Roman"/>
          <w:lang w:eastAsia="zh-CN"/>
        </w:rPr>
      </w:pPr>
      <w:r>
        <w:rPr>
          <w:color w:val="000000"/>
          <w:lang w:eastAsia="zh-CN"/>
        </w:rPr>
        <w:t>2.</w:t>
      </w:r>
      <w:r>
        <w:rPr>
          <w:rFonts w:cs="宋体" w:hint="eastAsia"/>
          <w:color w:val="0000FF"/>
          <w:lang w:eastAsia="zh-CN"/>
        </w:rPr>
        <w:t>【答案】</w:t>
      </w:r>
      <w:r>
        <w:rPr>
          <w:color w:val="000000"/>
          <w:lang w:eastAsia="zh-CN"/>
        </w:rPr>
        <w:t xml:space="preserve">B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密度与温度</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【解答】质量是物体所含物质的多少，所以橡皮气球扎紧后放入冰箱，质量是不变的；温度降低，体积会减小，根据</w:t>
      </w:r>
      <w:r>
        <w:rPr>
          <w:color w:val="000000"/>
          <w:lang w:eastAsia="zh-CN"/>
        </w:rPr>
        <w:t xml:space="preserve"> </w:t>
      </w:r>
      <w:r>
        <w:rPr>
          <w:rFonts w:cs="Times New Roman"/>
          <w:noProof/>
          <w:lang w:eastAsia="zh-CN"/>
        </w:rPr>
        <w:pict>
          <v:shape id="_x0000_i1067" type="#_x0000_t75" alt=" " style="width:32.5pt;height:18.45pt;visibility:visible">
            <v:imagedata r:id="rId38" o:title=""/>
          </v:shape>
        </w:pict>
      </w:r>
      <w:r>
        <w:rPr>
          <w:rFonts w:cs="宋体" w:hint="eastAsia"/>
          <w:color w:val="000000"/>
          <w:lang w:eastAsia="zh-CN"/>
        </w:rPr>
        <w:t>得，质量不变，体积变小时，密度会变大。</w:t>
      </w:r>
      <w:r>
        <w:rPr>
          <w:rFonts w:cs="Times New Roman"/>
          <w:lang w:eastAsia="zh-CN"/>
        </w:rPr>
        <w:br/>
      </w:r>
      <w:r>
        <w:rPr>
          <w:color w:val="000000"/>
          <w:lang w:eastAsia="zh-CN"/>
        </w:rPr>
        <w:t>B</w:t>
      </w:r>
      <w:r>
        <w:rPr>
          <w:rFonts w:cs="宋体" w:hint="eastAsia"/>
          <w:color w:val="000000"/>
          <w:lang w:eastAsia="zh-CN"/>
        </w:rPr>
        <w:t>符合题意。</w:t>
      </w:r>
      <w:r>
        <w:rPr>
          <w:rFonts w:cs="Times New Roman"/>
          <w:lang w:eastAsia="zh-CN"/>
        </w:rPr>
        <w:br/>
      </w:r>
      <w:r>
        <w:rPr>
          <w:rFonts w:cs="宋体" w:hint="eastAsia"/>
          <w:color w:val="000000"/>
          <w:lang w:eastAsia="zh-CN"/>
        </w:rPr>
        <w:t>故答案为：</w:t>
      </w:r>
      <w:r>
        <w:rPr>
          <w:color w:val="000000"/>
          <w:lang w:eastAsia="zh-CN"/>
        </w:rPr>
        <w:t>B</w:t>
      </w:r>
      <w:r>
        <w:rPr>
          <w:rFonts w:cs="Times New Roman"/>
          <w:lang w:eastAsia="zh-CN"/>
        </w:rPr>
        <w:br/>
      </w:r>
      <w:r>
        <w:rPr>
          <w:rFonts w:cs="宋体" w:hint="eastAsia"/>
          <w:color w:val="000000"/>
          <w:lang w:eastAsia="zh-CN"/>
        </w:rPr>
        <w:t>【分析】质量</w:t>
      </w:r>
      <w:r>
        <w:rPr>
          <w:color w:val="000000"/>
          <w:lang w:eastAsia="zh-CN"/>
        </w:rPr>
        <w:t>(m)</w:t>
      </w:r>
      <w:r>
        <w:rPr>
          <w:rFonts w:cs="宋体" w:hint="eastAsia"/>
          <w:color w:val="000000"/>
          <w:lang w:eastAsia="zh-CN"/>
        </w:rPr>
        <w:t>：物体中含有物质的</w:t>
      </w:r>
      <w:proofErr w:type="gramStart"/>
      <w:r>
        <w:rPr>
          <w:rFonts w:cs="宋体" w:hint="eastAsia"/>
          <w:color w:val="000000"/>
          <w:lang w:eastAsia="zh-CN"/>
        </w:rPr>
        <w:t>多少叫质量</w:t>
      </w:r>
      <w:proofErr w:type="gramEnd"/>
      <w:r>
        <w:rPr>
          <w:color w:val="000000"/>
          <w:lang w:eastAsia="zh-CN"/>
        </w:rPr>
        <w:t>.</w:t>
      </w:r>
      <w:r>
        <w:rPr>
          <w:rFonts w:cs="宋体" w:hint="eastAsia"/>
          <w:color w:val="000000"/>
          <w:lang w:eastAsia="zh-CN"/>
        </w:rPr>
        <w:t>物体的质量不随形状</w:t>
      </w:r>
      <w:r>
        <w:rPr>
          <w:color w:val="000000"/>
          <w:lang w:eastAsia="zh-CN"/>
        </w:rPr>
        <w:t>,</w:t>
      </w:r>
      <w:r>
        <w:rPr>
          <w:rFonts w:cs="宋体" w:hint="eastAsia"/>
          <w:color w:val="000000"/>
          <w:lang w:eastAsia="zh-CN"/>
        </w:rPr>
        <w:t>状态</w:t>
      </w:r>
      <w:r>
        <w:rPr>
          <w:color w:val="000000"/>
          <w:lang w:eastAsia="zh-CN"/>
        </w:rPr>
        <w:t>,</w:t>
      </w:r>
      <w:r>
        <w:rPr>
          <w:rFonts w:cs="宋体" w:hint="eastAsia"/>
          <w:color w:val="000000"/>
          <w:lang w:eastAsia="zh-CN"/>
        </w:rPr>
        <w:t>位置和温度而改变</w:t>
      </w:r>
      <w:r>
        <w:rPr>
          <w:color w:val="000000"/>
          <w:lang w:eastAsia="zh-CN"/>
        </w:rPr>
        <w:t>.</w:t>
      </w:r>
      <w:r>
        <w:rPr>
          <w:rFonts w:cs="Times New Roman"/>
          <w:lang w:eastAsia="zh-CN"/>
        </w:rPr>
        <w:br/>
      </w:r>
      <w:r>
        <w:rPr>
          <w:rFonts w:cs="宋体" w:hint="eastAsia"/>
          <w:color w:val="000000"/>
          <w:lang w:eastAsia="zh-CN"/>
        </w:rPr>
        <w:t>物体有热胀冷缩的性质，温度变化，体积会变化，它的密度随温度变化；一般来说物质的密度是随着温度升高而变小</w:t>
      </w:r>
      <w:r>
        <w:rPr>
          <w:color w:val="000000"/>
          <w:lang w:eastAsia="zh-CN"/>
        </w:rPr>
        <w:t>.</w:t>
      </w:r>
    </w:p>
    <w:p w:rsidR="00060E20" w:rsidRDefault="003D4A87">
      <w:pPr>
        <w:spacing w:after="0"/>
        <w:rPr>
          <w:rFonts w:cs="Times New Roman"/>
          <w:lang w:eastAsia="zh-CN"/>
        </w:rPr>
      </w:pPr>
      <w:r>
        <w:rPr>
          <w:color w:val="000000"/>
          <w:lang w:eastAsia="zh-CN"/>
        </w:rPr>
        <w:t>3.</w:t>
      </w:r>
      <w:r>
        <w:rPr>
          <w:rFonts w:cs="宋体" w:hint="eastAsia"/>
          <w:color w:val="0000FF"/>
          <w:lang w:eastAsia="zh-CN"/>
        </w:rPr>
        <w:t>【答案】</w:t>
      </w:r>
      <w:r>
        <w:rPr>
          <w:color w:val="000000"/>
          <w:lang w:eastAsia="zh-CN"/>
        </w:rPr>
        <w:t xml:space="preserve">C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200g</w:t>
      </w:r>
      <w:r>
        <w:rPr>
          <w:rFonts w:cs="宋体" w:hint="eastAsia"/>
          <w:color w:val="000000"/>
          <w:lang w:eastAsia="zh-CN"/>
        </w:rPr>
        <w:t>酒精的体积为：</w:t>
      </w:r>
      <w:r>
        <w:rPr>
          <w:color w:val="000000"/>
          <w:lang w:eastAsia="zh-CN"/>
        </w:rPr>
        <w:t xml:space="preserve"> </w:t>
      </w:r>
      <w:r>
        <w:rPr>
          <w:rFonts w:cs="Times New Roman"/>
          <w:noProof/>
          <w:lang w:eastAsia="zh-CN"/>
        </w:rPr>
        <w:pict>
          <v:shape id="_x0000_i1068" type="#_x0000_t75" alt=" " style="width:144.9pt;height:28.1pt;visibility:visible">
            <v:imagedata r:id="rId39" o:title=""/>
          </v:shape>
        </w:pict>
      </w:r>
      <w:r>
        <w:rPr>
          <w:rFonts w:cs="宋体" w:hint="eastAsia"/>
          <w:color w:val="000000"/>
          <w:lang w:eastAsia="zh-CN"/>
        </w:rPr>
        <w:t>。</w:t>
      </w:r>
      <w:r>
        <w:rPr>
          <w:rFonts w:cs="Times New Roman"/>
          <w:lang w:eastAsia="zh-CN"/>
        </w:rPr>
        <w:br/>
      </w:r>
      <w:r>
        <w:rPr>
          <w:rFonts w:cs="宋体" w:hint="eastAsia"/>
          <w:color w:val="000000"/>
          <w:lang w:eastAsia="zh-CN"/>
        </w:rPr>
        <w:t>可见</w:t>
      </w:r>
      <w:r>
        <w:rPr>
          <w:color w:val="000000"/>
          <w:lang w:eastAsia="zh-CN"/>
        </w:rPr>
        <w:t>B</w:t>
      </w:r>
      <w:r>
        <w:rPr>
          <w:rFonts w:cs="宋体" w:hint="eastAsia"/>
          <w:color w:val="000000"/>
          <w:lang w:eastAsia="zh-CN"/>
        </w:rPr>
        <w:t>量筒量程不够，</w:t>
      </w:r>
      <w:r>
        <w:rPr>
          <w:color w:val="000000"/>
          <w:lang w:eastAsia="zh-CN"/>
        </w:rPr>
        <w:t>ACD</w:t>
      </w:r>
      <w:r>
        <w:rPr>
          <w:rFonts w:cs="宋体" w:hint="eastAsia"/>
          <w:color w:val="000000"/>
          <w:lang w:eastAsia="zh-CN"/>
        </w:rPr>
        <w:t>量筒量程够用，但</w:t>
      </w:r>
      <w:r>
        <w:rPr>
          <w:color w:val="000000"/>
          <w:lang w:eastAsia="zh-CN"/>
        </w:rPr>
        <w:t>C</w:t>
      </w:r>
      <w:r>
        <w:rPr>
          <w:rFonts w:cs="宋体" w:hint="eastAsia"/>
          <w:color w:val="000000"/>
          <w:lang w:eastAsia="zh-CN"/>
        </w:rPr>
        <w:t>量筒分度值最小，所以最精确。</w:t>
      </w:r>
      <w:r>
        <w:rPr>
          <w:rFonts w:cs="Times New Roman"/>
          <w:lang w:eastAsia="zh-CN"/>
        </w:rPr>
        <w:br/>
      </w:r>
      <w:r>
        <w:rPr>
          <w:rFonts w:cs="宋体" w:hint="eastAsia"/>
          <w:color w:val="000000"/>
          <w:lang w:eastAsia="zh-CN"/>
        </w:rPr>
        <w:t>故答案为：</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【分析】结合题意，利用密度计算公式</w:t>
      </w:r>
      <w:r>
        <w:rPr>
          <w:color w:val="000000"/>
        </w:rPr>
        <w:t>ρ</w:t>
      </w:r>
      <w:r>
        <w:rPr>
          <w:color w:val="000000"/>
          <w:lang w:eastAsia="zh-CN"/>
        </w:rPr>
        <w:t>=</w:t>
      </w:r>
      <w:r>
        <w:rPr>
          <w:rFonts w:cs="Times New Roman"/>
          <w:noProof/>
          <w:lang w:eastAsia="zh-CN"/>
        </w:rPr>
        <w:pict>
          <v:shape id="_x0000_i1069" type="#_x0000_t75" alt=" " style="width:13.15pt;height:18.45pt;visibility:visible">
            <v:imagedata r:id="rId40" o:title=""/>
          </v:shape>
        </w:pict>
      </w:r>
      <w:r>
        <w:rPr>
          <w:rFonts w:cs="宋体" w:hint="eastAsia"/>
          <w:color w:val="000000"/>
          <w:lang w:eastAsia="zh-CN"/>
        </w:rPr>
        <w:t>求得体积，再选择合适的量筒即可</w:t>
      </w:r>
      <w:r>
        <w:rPr>
          <w:color w:val="000000"/>
          <w:lang w:eastAsia="zh-CN"/>
        </w:rPr>
        <w:t>.</w:t>
      </w:r>
    </w:p>
    <w:p w:rsidR="00060E20" w:rsidRDefault="003D4A87">
      <w:pPr>
        <w:spacing w:after="0"/>
        <w:rPr>
          <w:rFonts w:cs="Times New Roman"/>
          <w:lang w:eastAsia="zh-CN"/>
        </w:rPr>
      </w:pPr>
      <w:r>
        <w:rPr>
          <w:color w:val="000000"/>
          <w:lang w:eastAsia="zh-CN"/>
        </w:rPr>
        <w:t>4.</w:t>
      </w:r>
      <w:r>
        <w:rPr>
          <w:rFonts w:cs="宋体" w:hint="eastAsia"/>
          <w:color w:val="0000FF"/>
          <w:lang w:eastAsia="zh-CN"/>
        </w:rPr>
        <w:t>【答案】</w:t>
      </w:r>
      <w:r>
        <w:rPr>
          <w:color w:val="000000"/>
          <w:lang w:eastAsia="zh-CN"/>
        </w:rPr>
        <w:t xml:space="preserve">A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重力的方向</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【解答】重垂线的方向是竖直方向，由图示的情形可以判断出是由于右面高，左面低造成的，</w:t>
      </w:r>
      <w:r>
        <w:rPr>
          <w:rFonts w:cs="Times New Roman"/>
          <w:lang w:eastAsia="zh-CN"/>
        </w:rPr>
        <w:br/>
      </w:r>
      <w:r>
        <w:rPr>
          <w:rFonts w:cs="宋体" w:hint="eastAsia"/>
          <w:color w:val="000000"/>
          <w:lang w:eastAsia="zh-CN"/>
        </w:rPr>
        <w:t>故答案为：</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【分析】重垂线是根据重力的方向总是竖直向下的原理制成</w:t>
      </w:r>
      <w:r>
        <w:rPr>
          <w:color w:val="000000"/>
          <w:lang w:eastAsia="zh-CN"/>
        </w:rPr>
        <w:t>.</w:t>
      </w:r>
    </w:p>
    <w:p w:rsidR="00060E20" w:rsidRDefault="003D4A87">
      <w:pPr>
        <w:spacing w:after="0"/>
        <w:rPr>
          <w:rFonts w:cs="Times New Roman"/>
          <w:lang w:eastAsia="zh-CN"/>
        </w:rPr>
      </w:pPr>
      <w:r>
        <w:rPr>
          <w:color w:val="000000"/>
          <w:lang w:eastAsia="zh-CN"/>
        </w:rPr>
        <w:t>5.</w:t>
      </w:r>
      <w:r>
        <w:rPr>
          <w:rFonts w:cs="宋体" w:hint="eastAsia"/>
          <w:color w:val="0000FF"/>
          <w:lang w:eastAsia="zh-CN"/>
        </w:rPr>
        <w:t>【答案】</w:t>
      </w:r>
      <w:r>
        <w:rPr>
          <w:color w:val="000000"/>
          <w:lang w:eastAsia="zh-CN"/>
        </w:rPr>
        <w:t xml:space="preserve">C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力的概念</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【解答】解：手通过细绳提着鱼，鱼受到地球的重力和细线的拉力，因此鱼受到拉力的施力物体是细绳．</w:t>
      </w:r>
      <w:r>
        <w:rPr>
          <w:rFonts w:cs="Times New Roman"/>
          <w:lang w:eastAsia="zh-CN"/>
        </w:rPr>
        <w:br/>
      </w:r>
      <w:r>
        <w:rPr>
          <w:rFonts w:cs="宋体" w:hint="eastAsia"/>
          <w:color w:val="000000"/>
          <w:lang w:eastAsia="zh-CN"/>
        </w:rPr>
        <w:lastRenderedPageBreak/>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w:t>
      </w:r>
      <w:r>
        <w:rPr>
          <w:rFonts w:cs="宋体" w:hint="eastAsia"/>
          <w:color w:val="000000"/>
          <w:lang w:eastAsia="zh-CN"/>
        </w:rPr>
        <w:t>力是物体对物体的作用，前一个物体叫做施力物体，后一个物体叫做受力物体，施力物体和受力物体同时存在．</w:t>
      </w:r>
    </w:p>
    <w:p w:rsidR="00060E20" w:rsidRDefault="003D4A87">
      <w:pPr>
        <w:spacing w:after="0"/>
        <w:rPr>
          <w:rFonts w:cs="Times New Roman"/>
          <w:lang w:eastAsia="zh-CN"/>
        </w:rPr>
      </w:pPr>
      <w:r>
        <w:rPr>
          <w:color w:val="000000"/>
          <w:lang w:eastAsia="zh-CN"/>
        </w:rPr>
        <w:t>6.</w:t>
      </w:r>
      <w:r>
        <w:rPr>
          <w:rFonts w:cs="宋体" w:hint="eastAsia"/>
          <w:color w:val="0000FF"/>
          <w:lang w:eastAsia="zh-CN"/>
        </w:rPr>
        <w:t>【答案】</w:t>
      </w:r>
      <w:r>
        <w:rPr>
          <w:color w:val="000000"/>
          <w:lang w:eastAsia="zh-CN"/>
        </w:rPr>
        <w:t xml:space="preserve">C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 xml:space="preserve">A. </w:t>
      </w:r>
      <w:r>
        <w:rPr>
          <w:rFonts w:cs="宋体" w:hint="eastAsia"/>
          <w:color w:val="000000"/>
          <w:lang w:eastAsia="zh-CN"/>
        </w:rPr>
        <w:t>密度是物体的属性，与质量或体积的大小无关，</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 xml:space="preserve">B. D. </w:t>
      </w:r>
      <w:r>
        <w:rPr>
          <w:rFonts w:cs="宋体" w:hint="eastAsia"/>
          <w:color w:val="000000"/>
          <w:lang w:eastAsia="zh-CN"/>
        </w:rPr>
        <w:t>由图可知，体积相同时，</w:t>
      </w:r>
      <w:r>
        <w:rPr>
          <w:color w:val="000000"/>
          <w:lang w:eastAsia="zh-CN"/>
        </w:rPr>
        <w:t>b</w:t>
      </w:r>
      <w:r>
        <w:rPr>
          <w:rFonts w:cs="宋体" w:hint="eastAsia"/>
          <w:color w:val="000000"/>
          <w:lang w:eastAsia="zh-CN"/>
        </w:rPr>
        <w:t>的质量是</w:t>
      </w:r>
      <w:r>
        <w:rPr>
          <w:color w:val="000000"/>
          <w:lang w:eastAsia="zh-CN"/>
        </w:rPr>
        <w:t>a</w:t>
      </w:r>
      <w:r>
        <w:rPr>
          <w:rFonts w:cs="宋体" w:hint="eastAsia"/>
          <w:color w:val="000000"/>
          <w:lang w:eastAsia="zh-CN"/>
        </w:rPr>
        <w:t>的</w:t>
      </w:r>
      <w:r>
        <w:rPr>
          <w:color w:val="000000"/>
          <w:lang w:eastAsia="zh-CN"/>
        </w:rPr>
        <w:t>4</w:t>
      </w:r>
      <w:r>
        <w:rPr>
          <w:rFonts w:cs="宋体" w:hint="eastAsia"/>
          <w:color w:val="000000"/>
          <w:lang w:eastAsia="zh-CN"/>
        </w:rPr>
        <w:t>倍，根据</w:t>
      </w:r>
      <w:r>
        <w:rPr>
          <w:color w:val="000000"/>
          <w:lang w:eastAsia="zh-CN"/>
        </w:rPr>
        <w:t xml:space="preserve"> </w:t>
      </w:r>
      <w:r>
        <w:rPr>
          <w:rFonts w:cs="Times New Roman"/>
          <w:noProof/>
          <w:lang w:eastAsia="zh-CN"/>
        </w:rPr>
        <w:pict>
          <v:shape id="_x0000_i1070" type="#_x0000_t75" alt=" " style="width:32.5pt;height:18.45pt;visibility:visible">
            <v:imagedata r:id="rId38" o:title=""/>
          </v:shape>
        </w:pict>
      </w:r>
      <w:r>
        <w:rPr>
          <w:rFonts w:cs="宋体" w:hint="eastAsia"/>
          <w:color w:val="000000"/>
          <w:lang w:eastAsia="zh-CN"/>
        </w:rPr>
        <w:t>可知，</w:t>
      </w:r>
      <w:r>
        <w:rPr>
          <w:color w:val="000000"/>
          <w:lang w:eastAsia="zh-CN"/>
        </w:rPr>
        <w:t>b</w:t>
      </w:r>
      <w:r>
        <w:rPr>
          <w:rFonts w:cs="宋体" w:hint="eastAsia"/>
          <w:color w:val="000000"/>
          <w:lang w:eastAsia="zh-CN"/>
        </w:rPr>
        <w:t>的密度大于</w:t>
      </w:r>
      <w:r>
        <w:rPr>
          <w:color w:val="000000"/>
          <w:lang w:eastAsia="zh-CN"/>
        </w:rPr>
        <w:t>a</w:t>
      </w:r>
      <w:r>
        <w:rPr>
          <w:rFonts w:cs="宋体" w:hint="eastAsia"/>
          <w:color w:val="000000"/>
          <w:lang w:eastAsia="zh-CN"/>
        </w:rPr>
        <w:t>的密度，</w:t>
      </w:r>
      <w:r>
        <w:rPr>
          <w:color w:val="000000"/>
          <w:lang w:eastAsia="zh-CN"/>
        </w:rPr>
        <w:t>BD</w:t>
      </w:r>
      <w:r>
        <w:rPr>
          <w:rFonts w:cs="宋体" w:hint="eastAsia"/>
          <w:color w:val="000000"/>
          <w:lang w:eastAsia="zh-CN"/>
        </w:rPr>
        <w:t>不符合题意；</w:t>
      </w:r>
      <w:r>
        <w:rPr>
          <w:rFonts w:cs="Times New Roman"/>
          <w:lang w:eastAsia="zh-CN"/>
        </w:rPr>
        <w:br/>
      </w:r>
      <w:r>
        <w:rPr>
          <w:color w:val="000000"/>
          <w:lang w:eastAsia="zh-CN"/>
        </w:rPr>
        <w:t xml:space="preserve">C. </w:t>
      </w:r>
      <w:r>
        <w:rPr>
          <w:rFonts w:cs="宋体" w:hint="eastAsia"/>
          <w:color w:val="000000"/>
          <w:lang w:eastAsia="zh-CN"/>
        </w:rPr>
        <w:t>如图，</w:t>
      </w:r>
      <w:r>
        <w:rPr>
          <w:color w:val="000000"/>
          <w:lang w:eastAsia="zh-CN"/>
        </w:rPr>
        <w:t>a</w:t>
      </w:r>
      <w:r>
        <w:rPr>
          <w:rFonts w:cs="宋体" w:hint="eastAsia"/>
          <w:color w:val="000000"/>
          <w:lang w:eastAsia="zh-CN"/>
        </w:rPr>
        <w:t>的体积为</w:t>
      </w:r>
      <w:r>
        <w:rPr>
          <w:color w:val="000000"/>
          <w:lang w:eastAsia="zh-CN"/>
        </w:rPr>
        <w:t xml:space="preserve"> </w:t>
      </w:r>
      <w:r>
        <w:rPr>
          <w:rFonts w:cs="Times New Roman"/>
          <w:noProof/>
          <w:lang w:eastAsia="zh-CN"/>
        </w:rPr>
        <w:pict>
          <v:shape id="_x0000_i1071" type="#_x0000_t75" alt=" " style="width:51.8pt;height:13.15pt;visibility:visible">
            <v:imagedata r:id="rId41" o:title=""/>
          </v:shape>
        </w:pict>
      </w:r>
      <w:r>
        <w:rPr>
          <w:rFonts w:cs="宋体" w:hint="eastAsia"/>
          <w:color w:val="000000"/>
          <w:lang w:eastAsia="zh-CN"/>
        </w:rPr>
        <w:t>时，质量为</w:t>
      </w:r>
      <w:r>
        <w:rPr>
          <w:color w:val="000000"/>
          <w:lang w:eastAsia="zh-CN"/>
        </w:rPr>
        <w:t>1kg</w:t>
      </w:r>
      <w:r>
        <w:rPr>
          <w:rFonts w:cs="宋体" w:hint="eastAsia"/>
          <w:color w:val="000000"/>
          <w:lang w:eastAsia="zh-CN"/>
        </w:rPr>
        <w:t>，所以</w:t>
      </w:r>
      <w:r>
        <w:rPr>
          <w:color w:val="000000"/>
          <w:lang w:eastAsia="zh-CN"/>
        </w:rPr>
        <w:t>a</w:t>
      </w:r>
      <w:r>
        <w:rPr>
          <w:rFonts w:cs="宋体" w:hint="eastAsia"/>
          <w:color w:val="000000"/>
          <w:lang w:eastAsia="zh-CN"/>
        </w:rPr>
        <w:t>的密度是：</w:t>
      </w:r>
      <w:r>
        <w:rPr>
          <w:rFonts w:cs="Times New Roman"/>
          <w:lang w:eastAsia="zh-CN"/>
        </w:rPr>
        <w:br/>
      </w:r>
      <w:r>
        <w:rPr>
          <w:rFonts w:cs="Times New Roman"/>
          <w:noProof/>
          <w:lang w:eastAsia="zh-CN"/>
        </w:rPr>
        <w:pict>
          <v:shape id="_x0000_i1072" type="#_x0000_t75" alt=" " style="width:187pt;height:27.2pt;visibility:visible">
            <v:imagedata r:id="rId42" o:title=""/>
          </v:shape>
        </w:pict>
      </w:r>
      <w:r>
        <w:rPr>
          <w:rFonts w:cs="宋体" w:hint="eastAsia"/>
          <w:color w:val="000000"/>
          <w:lang w:eastAsia="zh-CN"/>
        </w:rPr>
        <w:t>，</w:t>
      </w:r>
      <w:r>
        <w:rPr>
          <w:color w:val="000000"/>
          <w:lang w:eastAsia="zh-CN"/>
        </w:rPr>
        <w:t>C</w:t>
      </w:r>
      <w:r>
        <w:rPr>
          <w:rFonts w:cs="宋体" w:hint="eastAsia"/>
          <w:color w:val="000000"/>
          <w:lang w:eastAsia="zh-CN"/>
        </w:rPr>
        <w:t>符合题意；</w:t>
      </w:r>
      <w:r>
        <w:rPr>
          <w:rFonts w:cs="Times New Roman"/>
          <w:lang w:eastAsia="zh-CN"/>
        </w:rPr>
        <w:br/>
      </w:r>
      <w:r>
        <w:rPr>
          <w:rFonts w:cs="宋体" w:hint="eastAsia"/>
          <w:color w:val="000000"/>
          <w:lang w:eastAsia="zh-CN"/>
        </w:rPr>
        <w:t>故答案为：</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【分析】从</w:t>
      </w:r>
      <w:proofErr w:type="gramStart"/>
      <w:r>
        <w:rPr>
          <w:rFonts w:cs="宋体" w:hint="eastAsia"/>
          <w:color w:val="000000"/>
          <w:lang w:eastAsia="zh-CN"/>
        </w:rPr>
        <w:t>图象</w:t>
      </w:r>
      <w:proofErr w:type="gramEnd"/>
      <w:r>
        <w:rPr>
          <w:rFonts w:cs="宋体" w:hint="eastAsia"/>
          <w:color w:val="000000"/>
          <w:lang w:eastAsia="zh-CN"/>
        </w:rPr>
        <w:t>中找出一组对应的数据然后根据密度公式</w:t>
      </w:r>
      <w:r>
        <w:rPr>
          <w:color w:val="000000"/>
        </w:rPr>
        <w:t>ρ</w:t>
      </w:r>
      <w:r>
        <w:rPr>
          <w:color w:val="000000"/>
          <w:lang w:eastAsia="zh-CN"/>
        </w:rPr>
        <w:t>=</w:t>
      </w:r>
      <w:r>
        <w:rPr>
          <w:rFonts w:cs="Times New Roman"/>
          <w:noProof/>
          <w:lang w:eastAsia="zh-CN"/>
        </w:rPr>
        <w:pict>
          <v:shape id="_x0000_i1073" type="#_x0000_t75" alt=" " style="width:13.15pt;height:18.45pt;visibility:visible">
            <v:imagedata r:id="rId40" o:title=""/>
          </v:shape>
        </w:pict>
      </w:r>
      <w:r>
        <w:rPr>
          <w:rFonts w:cs="宋体" w:hint="eastAsia"/>
          <w:color w:val="000000"/>
          <w:lang w:eastAsia="zh-CN"/>
        </w:rPr>
        <w:t>求出</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物质的密度；密度是物质本身的一种特性，同种物质密度相同，密度大小与物质种类、状态和温度有关，与质量、体积无关</w:t>
      </w:r>
      <w:r>
        <w:rPr>
          <w:color w:val="000000"/>
          <w:lang w:eastAsia="zh-CN"/>
        </w:rPr>
        <w:t>.</w:t>
      </w:r>
    </w:p>
    <w:p w:rsidR="00060E20" w:rsidRDefault="003D4A87">
      <w:pPr>
        <w:spacing w:after="0"/>
        <w:rPr>
          <w:rFonts w:cs="Times New Roman"/>
          <w:lang w:eastAsia="zh-CN"/>
        </w:rPr>
      </w:pPr>
      <w:r>
        <w:rPr>
          <w:color w:val="000000"/>
          <w:lang w:eastAsia="zh-CN"/>
        </w:rPr>
        <w:t>7.</w:t>
      </w:r>
      <w:r>
        <w:rPr>
          <w:rFonts w:cs="宋体" w:hint="eastAsia"/>
          <w:color w:val="0000FF"/>
          <w:lang w:eastAsia="zh-CN"/>
        </w:rPr>
        <w:t>【答案】</w:t>
      </w:r>
      <w:r>
        <w:rPr>
          <w:color w:val="000000"/>
          <w:lang w:eastAsia="zh-CN"/>
        </w:rPr>
        <w:t xml:space="preserve">C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1</w:t>
      </w:r>
      <w:r>
        <w:rPr>
          <w:rFonts w:cs="宋体" w:hint="eastAsia"/>
          <w:color w:val="000000"/>
          <w:lang w:eastAsia="zh-CN"/>
        </w:rPr>
        <w:t>）由图可知</w:t>
      </w:r>
      <w:r>
        <w:rPr>
          <w:color w:val="000000"/>
          <w:lang w:eastAsia="zh-CN"/>
        </w:rPr>
        <w:t>A</w:t>
      </w:r>
      <w:r>
        <w:rPr>
          <w:rFonts w:cs="宋体" w:hint="eastAsia"/>
          <w:color w:val="000000"/>
          <w:lang w:eastAsia="zh-CN"/>
        </w:rPr>
        <w:t>中水最少，</w:t>
      </w:r>
      <w:r>
        <w:rPr>
          <w:color w:val="000000"/>
          <w:lang w:eastAsia="zh-CN"/>
        </w:rPr>
        <w:t>C</w:t>
      </w:r>
      <w:r>
        <w:rPr>
          <w:rFonts w:cs="宋体" w:hint="eastAsia"/>
          <w:color w:val="000000"/>
          <w:lang w:eastAsia="zh-CN"/>
        </w:rPr>
        <w:t>中水最多，将甲、乙、丙分别浸没在</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三个杯子的水中（水均未溢出），且杯中水面升高后，恰好相平，则说明放入</w:t>
      </w:r>
      <w:r>
        <w:rPr>
          <w:color w:val="000000"/>
          <w:lang w:eastAsia="zh-CN"/>
        </w:rPr>
        <w:t>A</w:t>
      </w:r>
      <w:r>
        <w:rPr>
          <w:rFonts w:cs="宋体" w:hint="eastAsia"/>
          <w:color w:val="000000"/>
          <w:lang w:eastAsia="zh-CN"/>
        </w:rPr>
        <w:t>中的实心金属球的体积最大，放入</w:t>
      </w:r>
      <w:r>
        <w:rPr>
          <w:color w:val="000000"/>
          <w:lang w:eastAsia="zh-CN"/>
        </w:rPr>
        <w:t>C</w:t>
      </w:r>
      <w:r>
        <w:rPr>
          <w:rFonts w:cs="宋体" w:hint="eastAsia"/>
          <w:color w:val="000000"/>
          <w:lang w:eastAsia="zh-CN"/>
        </w:rPr>
        <w:t>中的实心金属球的体积最小；</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）已知三个金属球，质量相等，由</w:t>
      </w:r>
      <w:r>
        <w:rPr>
          <w:color w:val="000000"/>
        </w:rPr>
        <w:t>ρ</w:t>
      </w:r>
      <w:r>
        <w:rPr>
          <w:color w:val="000000"/>
          <w:lang w:eastAsia="zh-CN"/>
        </w:rPr>
        <w:t xml:space="preserve">= </w:t>
      </w:r>
      <w:r>
        <w:rPr>
          <w:rFonts w:cs="Times New Roman"/>
          <w:noProof/>
          <w:lang w:eastAsia="zh-CN"/>
        </w:rPr>
        <w:pict>
          <v:shape id="_x0000_i1074" type="#_x0000_t75" alt=" " style="width:13.15pt;height:18.45pt;visibility:visible">
            <v:imagedata r:id="rId40" o:title=""/>
          </v:shape>
        </w:pict>
      </w:r>
      <w:r>
        <w:rPr>
          <w:rFonts w:cs="宋体" w:hint="eastAsia"/>
          <w:color w:val="000000"/>
          <w:lang w:eastAsia="zh-CN"/>
        </w:rPr>
        <w:t>可得放入</w:t>
      </w:r>
      <w:r>
        <w:rPr>
          <w:color w:val="000000"/>
          <w:lang w:eastAsia="zh-CN"/>
        </w:rPr>
        <w:t>A</w:t>
      </w:r>
      <w:r>
        <w:rPr>
          <w:rFonts w:cs="宋体" w:hint="eastAsia"/>
          <w:color w:val="000000"/>
          <w:lang w:eastAsia="zh-CN"/>
        </w:rPr>
        <w:t>中的实心金属球的体积最大，密度最小；放入</w:t>
      </w:r>
      <w:r>
        <w:rPr>
          <w:color w:val="000000"/>
          <w:lang w:eastAsia="zh-CN"/>
        </w:rPr>
        <w:t>C</w:t>
      </w:r>
      <w:r>
        <w:rPr>
          <w:rFonts w:cs="宋体" w:hint="eastAsia"/>
          <w:color w:val="000000"/>
          <w:lang w:eastAsia="zh-CN"/>
        </w:rPr>
        <w:t>中的实心金属球的体积最小；密度最大，即甲</w:t>
      </w:r>
      <w:r>
        <w:rPr>
          <w:rFonts w:cs="宋体" w:hint="eastAsia"/>
          <w:color w:val="000000"/>
          <w:lang w:eastAsia="zh-CN"/>
        </w:rPr>
        <w:t>、乙、丙三个金属球的密度丙最大。</w:t>
      </w:r>
      <w:r>
        <w:rPr>
          <w:rFonts w:cs="Times New Roman"/>
          <w:lang w:eastAsia="zh-CN"/>
        </w:rPr>
        <w:br/>
      </w:r>
      <w:r>
        <w:rPr>
          <w:rFonts w:cs="宋体" w:hint="eastAsia"/>
          <w:color w:val="000000"/>
          <w:lang w:eastAsia="zh-CN"/>
        </w:rPr>
        <w:t>故答案为：</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【分析】当将三个质量相同、材料不同的实心金属球甲、乙、丙分别浸没在</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w:t>
      </w:r>
      <w:r>
        <w:rPr>
          <w:color w:val="000000"/>
          <w:lang w:eastAsia="zh-CN"/>
        </w:rPr>
        <w:t>C</w:t>
      </w:r>
      <w:r>
        <w:rPr>
          <w:rFonts w:cs="宋体" w:hint="eastAsia"/>
          <w:color w:val="000000"/>
          <w:lang w:eastAsia="zh-CN"/>
        </w:rPr>
        <w:t>三个杯子的水中（水均未溢出），且杯中水面升高后，恰好相平，则说明放入</w:t>
      </w:r>
      <w:r>
        <w:rPr>
          <w:color w:val="000000"/>
          <w:lang w:eastAsia="zh-CN"/>
        </w:rPr>
        <w:t>A</w:t>
      </w:r>
      <w:r>
        <w:rPr>
          <w:rFonts w:cs="宋体" w:hint="eastAsia"/>
          <w:color w:val="000000"/>
          <w:lang w:eastAsia="zh-CN"/>
        </w:rPr>
        <w:t>中的实心金属球的体积最大，放入</w:t>
      </w:r>
      <w:r>
        <w:rPr>
          <w:color w:val="000000"/>
          <w:lang w:eastAsia="zh-CN"/>
        </w:rPr>
        <w:t>C</w:t>
      </w:r>
      <w:r>
        <w:rPr>
          <w:rFonts w:cs="宋体" w:hint="eastAsia"/>
          <w:color w:val="000000"/>
          <w:lang w:eastAsia="zh-CN"/>
        </w:rPr>
        <w:t>中的实心金属球的体积最小，然后利用密度公式可确定三者的密度关系</w:t>
      </w:r>
      <w:r>
        <w:rPr>
          <w:color w:val="000000"/>
          <w:lang w:eastAsia="zh-CN"/>
        </w:rPr>
        <w:t>.</w:t>
      </w:r>
    </w:p>
    <w:p w:rsidR="00060E20" w:rsidRDefault="003D4A87">
      <w:pPr>
        <w:spacing w:after="0"/>
        <w:rPr>
          <w:rFonts w:cs="Times New Roman"/>
          <w:lang w:eastAsia="zh-CN"/>
        </w:rPr>
      </w:pPr>
      <w:r>
        <w:rPr>
          <w:color w:val="000000"/>
          <w:lang w:eastAsia="zh-CN"/>
        </w:rPr>
        <w:t>8.</w:t>
      </w:r>
      <w:r>
        <w:rPr>
          <w:rFonts w:cs="宋体" w:hint="eastAsia"/>
          <w:color w:val="0000FF"/>
          <w:lang w:eastAsia="zh-CN"/>
        </w:rPr>
        <w:t>【答案】</w:t>
      </w:r>
      <w:r>
        <w:rPr>
          <w:color w:val="000000"/>
          <w:lang w:eastAsia="zh-CN"/>
        </w:rPr>
        <w:t xml:space="preserve">D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重力的计算</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 xml:space="preserve">A. </w:t>
      </w:r>
      <w:r>
        <w:rPr>
          <w:rFonts w:cs="宋体" w:hint="eastAsia"/>
          <w:color w:val="000000"/>
          <w:lang w:eastAsia="zh-CN"/>
        </w:rPr>
        <w:t>重力的方向总是竖直向下的，</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B. 1kg</w:t>
      </w:r>
      <w:r>
        <w:rPr>
          <w:rFonts w:cs="宋体" w:hint="eastAsia"/>
          <w:color w:val="000000"/>
          <w:lang w:eastAsia="zh-CN"/>
        </w:rPr>
        <w:t>质量的物体受到的重力为</w:t>
      </w:r>
      <w:r>
        <w:rPr>
          <w:color w:val="000000"/>
          <w:lang w:eastAsia="zh-CN"/>
        </w:rPr>
        <w:t>9.8</w:t>
      </w:r>
      <w:r>
        <w:rPr>
          <w:rFonts w:cs="宋体" w:hint="eastAsia"/>
          <w:color w:val="000000"/>
          <w:lang w:eastAsia="zh-CN"/>
        </w:rPr>
        <w:t>牛，而不能说成等于</w:t>
      </w:r>
      <w:r>
        <w:rPr>
          <w:color w:val="000000"/>
          <w:lang w:eastAsia="zh-CN"/>
        </w:rPr>
        <w:t>9.8</w:t>
      </w:r>
      <w:r>
        <w:rPr>
          <w:rFonts w:cs="宋体" w:hint="eastAsia"/>
          <w:color w:val="000000"/>
          <w:lang w:eastAsia="zh-CN"/>
        </w:rPr>
        <w:t>牛，</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 xml:space="preserve">C. </w:t>
      </w:r>
      <w:r>
        <w:rPr>
          <w:rFonts w:cs="宋体" w:hint="eastAsia"/>
          <w:color w:val="000000"/>
          <w:lang w:eastAsia="zh-CN"/>
        </w:rPr>
        <w:t>重力的方向总是竖直向下的，所以向上抛出物体，在上升过程中受的重力方向仍是竖直向下的，</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 xml:space="preserve">D. </w:t>
      </w:r>
      <w:r>
        <w:rPr>
          <w:rFonts w:cs="宋体" w:hint="eastAsia"/>
          <w:color w:val="000000"/>
          <w:lang w:eastAsia="zh-CN"/>
        </w:rPr>
        <w:t>地球表面的物体都会受到重力的作用，所以悬浮在空气中的小尘埃也受到重力的作用，</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t>故答案为：</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【分析】重力：地面附近物体由于地球吸引而受到的力叫重力</w:t>
      </w:r>
      <w:r>
        <w:rPr>
          <w:color w:val="000000"/>
          <w:lang w:eastAsia="zh-CN"/>
        </w:rPr>
        <w:t>.</w:t>
      </w:r>
      <w:r>
        <w:rPr>
          <w:rFonts w:cs="宋体" w:hint="eastAsia"/>
          <w:color w:val="000000"/>
          <w:lang w:eastAsia="zh-CN"/>
        </w:rPr>
        <w:t>重力的方向总是竖直向下的（指向地心）</w:t>
      </w:r>
      <w:r>
        <w:rPr>
          <w:color w:val="000000"/>
          <w:lang w:eastAsia="zh-CN"/>
        </w:rPr>
        <w:t>.</w:t>
      </w:r>
      <w:r>
        <w:rPr>
          <w:rFonts w:cs="Times New Roman"/>
          <w:lang w:eastAsia="zh-CN"/>
        </w:rPr>
        <w:br/>
      </w:r>
      <w:r>
        <w:rPr>
          <w:rFonts w:cs="宋体" w:hint="eastAsia"/>
          <w:color w:val="000000"/>
          <w:lang w:eastAsia="zh-CN"/>
        </w:rPr>
        <w:t>重力的计算公式：</w:t>
      </w:r>
      <w:r>
        <w:rPr>
          <w:color w:val="000000"/>
          <w:lang w:eastAsia="zh-CN"/>
        </w:rPr>
        <w:t>G=mg</w:t>
      </w:r>
      <w:r>
        <w:rPr>
          <w:rFonts w:cs="宋体" w:hint="eastAsia"/>
          <w:color w:val="000000"/>
          <w:lang w:eastAsia="zh-CN"/>
        </w:rPr>
        <w:t>，（式中</w:t>
      </w:r>
      <w:r>
        <w:rPr>
          <w:color w:val="000000"/>
          <w:lang w:eastAsia="zh-CN"/>
        </w:rPr>
        <w:t>g</w:t>
      </w:r>
      <w:r>
        <w:rPr>
          <w:rFonts w:cs="宋体" w:hint="eastAsia"/>
          <w:color w:val="000000"/>
          <w:lang w:eastAsia="zh-CN"/>
        </w:rPr>
        <w:t>是重力与质量的比值：</w:t>
      </w:r>
      <w:r>
        <w:rPr>
          <w:color w:val="000000"/>
          <w:lang w:eastAsia="zh-CN"/>
        </w:rPr>
        <w:t xml:space="preserve">g=9.8 </w:t>
      </w:r>
      <w:proofErr w:type="gramStart"/>
      <w:r>
        <w:rPr>
          <w:rFonts w:cs="宋体" w:hint="eastAsia"/>
          <w:color w:val="000000"/>
          <w:lang w:eastAsia="zh-CN"/>
        </w:rPr>
        <w:t>牛顿</w:t>
      </w:r>
      <w:r>
        <w:rPr>
          <w:color w:val="000000"/>
          <w:lang w:eastAsia="zh-CN"/>
        </w:rPr>
        <w:t>/</w:t>
      </w:r>
      <w:proofErr w:type="gramEnd"/>
      <w:r>
        <w:rPr>
          <w:rFonts w:cs="宋体" w:hint="eastAsia"/>
          <w:color w:val="000000"/>
          <w:lang w:eastAsia="zh-CN"/>
        </w:rPr>
        <w:t>千克，在粗略计算时也可取</w:t>
      </w:r>
      <w:r>
        <w:rPr>
          <w:color w:val="000000"/>
          <w:lang w:eastAsia="zh-CN"/>
        </w:rPr>
        <w:t>g=10</w:t>
      </w:r>
      <w:r>
        <w:rPr>
          <w:rFonts w:cs="宋体" w:hint="eastAsia"/>
          <w:color w:val="000000"/>
          <w:lang w:eastAsia="zh-CN"/>
        </w:rPr>
        <w:t>牛顿</w:t>
      </w:r>
      <w:r>
        <w:rPr>
          <w:color w:val="000000"/>
          <w:lang w:eastAsia="zh-CN"/>
        </w:rPr>
        <w:t>/</w:t>
      </w:r>
      <w:r>
        <w:rPr>
          <w:rFonts w:cs="宋体" w:hint="eastAsia"/>
          <w:color w:val="000000"/>
          <w:lang w:eastAsia="zh-CN"/>
        </w:rPr>
        <w:t>千克）；重力</w:t>
      </w:r>
      <w:proofErr w:type="gramStart"/>
      <w:r>
        <w:rPr>
          <w:rFonts w:cs="宋体" w:hint="eastAsia"/>
          <w:color w:val="000000"/>
          <w:lang w:eastAsia="zh-CN"/>
        </w:rPr>
        <w:t>跟质量</w:t>
      </w:r>
      <w:proofErr w:type="gramEnd"/>
      <w:r>
        <w:rPr>
          <w:rFonts w:cs="宋体" w:hint="eastAsia"/>
          <w:color w:val="000000"/>
          <w:lang w:eastAsia="zh-CN"/>
        </w:rPr>
        <w:t>成正比</w:t>
      </w:r>
      <w:r>
        <w:rPr>
          <w:color w:val="000000"/>
          <w:lang w:eastAsia="zh-CN"/>
        </w:rPr>
        <w:t>.</w:t>
      </w:r>
    </w:p>
    <w:p w:rsidR="00060E20" w:rsidRDefault="003D4A87">
      <w:pPr>
        <w:spacing w:after="0"/>
        <w:rPr>
          <w:rFonts w:cs="Times New Roman"/>
          <w:lang w:eastAsia="zh-CN"/>
        </w:rPr>
      </w:pPr>
      <w:r>
        <w:rPr>
          <w:color w:val="000000"/>
          <w:lang w:eastAsia="zh-CN"/>
        </w:rPr>
        <w:t>9.</w:t>
      </w:r>
      <w:r>
        <w:rPr>
          <w:rFonts w:cs="宋体" w:hint="eastAsia"/>
          <w:color w:val="0000FF"/>
          <w:lang w:eastAsia="zh-CN"/>
        </w:rPr>
        <w:t>【答案】</w:t>
      </w:r>
      <w:r>
        <w:rPr>
          <w:color w:val="000000"/>
          <w:lang w:eastAsia="zh-CN"/>
        </w:rPr>
        <w:t xml:space="preserve">C  </w:t>
      </w:r>
    </w:p>
    <w:p w:rsidR="00060E20" w:rsidRDefault="003D4A87">
      <w:pPr>
        <w:spacing w:after="0"/>
        <w:rPr>
          <w:rFonts w:cs="Times New Roman"/>
          <w:lang w:eastAsia="zh-CN"/>
        </w:rPr>
      </w:pPr>
      <w:r>
        <w:rPr>
          <w:rFonts w:cs="宋体" w:hint="eastAsia"/>
          <w:color w:val="0000FF"/>
          <w:lang w:eastAsia="zh-CN"/>
        </w:rPr>
        <w:lastRenderedPageBreak/>
        <w:t>【考点】</w:t>
      </w:r>
      <w:r>
        <w:rPr>
          <w:rFonts w:cs="宋体" w:hint="eastAsia"/>
          <w:color w:val="000000"/>
          <w:lang w:eastAsia="zh-CN"/>
        </w:rPr>
        <w:t>质量及其特性，重力的计算</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FF"/>
          <w:lang w:eastAsia="zh-CN"/>
        </w:rPr>
        <w:t>】</w:t>
      </w:r>
      <w:r>
        <w:rPr>
          <w:rFonts w:cs="宋体" w:hint="eastAsia"/>
          <w:color w:val="000000"/>
          <w:lang w:eastAsia="zh-CN"/>
        </w:rPr>
        <w:t>【解答】质量是物体本身的一种属性，只有在所含物质的多少发生变化时才会改变，如果只是改变了形状、状态、位置则不会发生改变，故物体在地球和月球上称时，其质量不改变。月球上的引力是地球上的六分之一，弹簧测力计测得是其重力，所以弹簧测力计的读数要减小到原来的六分之一。</w:t>
      </w:r>
      <w:r>
        <w:rPr>
          <w:color w:val="000000"/>
          <w:lang w:eastAsia="zh-CN"/>
        </w:rPr>
        <w:t>ABD</w:t>
      </w:r>
      <w:r>
        <w:rPr>
          <w:rFonts w:cs="宋体" w:hint="eastAsia"/>
          <w:color w:val="000000"/>
          <w:lang w:eastAsia="zh-CN"/>
        </w:rPr>
        <w:t>不符合题意。</w:t>
      </w:r>
      <w:r>
        <w:rPr>
          <w:rFonts w:cs="Times New Roman"/>
          <w:lang w:eastAsia="zh-CN"/>
        </w:rPr>
        <w:br/>
      </w:r>
      <w:r>
        <w:rPr>
          <w:rFonts w:cs="宋体" w:hint="eastAsia"/>
          <w:color w:val="000000"/>
          <w:lang w:eastAsia="zh-CN"/>
        </w:rPr>
        <w:t>故答案为：</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【分析】质量是物体的一种特性，它不随物体的形状、位置、空间状态的改变而改变，而月球上的引力是地球上的六分之一</w:t>
      </w:r>
      <w:r>
        <w:rPr>
          <w:color w:val="000000"/>
          <w:lang w:eastAsia="zh-CN"/>
        </w:rPr>
        <w:t>.</w:t>
      </w:r>
    </w:p>
    <w:p w:rsidR="00060E20" w:rsidRDefault="003D4A87">
      <w:pPr>
        <w:spacing w:after="0"/>
        <w:rPr>
          <w:rFonts w:cs="Times New Roman"/>
          <w:lang w:eastAsia="zh-CN"/>
        </w:rPr>
      </w:pPr>
      <w:r>
        <w:rPr>
          <w:color w:val="000000"/>
          <w:lang w:eastAsia="zh-CN"/>
        </w:rPr>
        <w:t>10.</w:t>
      </w:r>
      <w:r>
        <w:rPr>
          <w:rFonts w:cs="宋体" w:hint="eastAsia"/>
          <w:color w:val="0000FF"/>
          <w:lang w:eastAsia="zh-CN"/>
        </w:rPr>
        <w:t>【答案】</w:t>
      </w:r>
      <w:r>
        <w:rPr>
          <w:color w:val="000000"/>
          <w:lang w:eastAsia="zh-CN"/>
        </w:rPr>
        <w:t xml:space="preserve">D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惯性现象</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 xml:space="preserve">A. </w:t>
      </w:r>
      <w:r>
        <w:rPr>
          <w:rFonts w:cs="宋体" w:hint="eastAsia"/>
          <w:color w:val="000000"/>
          <w:lang w:eastAsia="zh-CN"/>
        </w:rPr>
        <w:t>两个物体互相接触且具有弹性的物体，相互之间挤压形变时才会产生弹力，</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 xml:space="preserve">B. </w:t>
      </w:r>
      <w:r>
        <w:rPr>
          <w:rFonts w:cs="宋体" w:hint="eastAsia"/>
          <w:color w:val="000000"/>
          <w:lang w:eastAsia="zh-CN"/>
        </w:rPr>
        <w:t>放在桌面上的水杯对桌面的压力属于弹力，</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 xml:space="preserve">C. </w:t>
      </w:r>
      <w:r>
        <w:rPr>
          <w:rFonts w:cs="宋体" w:hint="eastAsia"/>
          <w:color w:val="000000"/>
          <w:lang w:eastAsia="zh-CN"/>
        </w:rPr>
        <w:t>手提水桶感觉很累，水桶的重力是作用在水桶上的，作用于手的是桶产生的拉力，</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 xml:space="preserve">D. </w:t>
      </w:r>
      <w:r>
        <w:rPr>
          <w:rFonts w:cs="宋体" w:hint="eastAsia"/>
          <w:color w:val="000000"/>
          <w:lang w:eastAsia="zh-CN"/>
        </w:rPr>
        <w:t>踢出去的足球在空中继续飞行，是具有惯性，此过程只受重力作用，</w:t>
      </w:r>
      <w:r>
        <w:rPr>
          <w:color w:val="000000"/>
          <w:lang w:eastAsia="zh-CN"/>
        </w:rPr>
        <w:t>D</w:t>
      </w:r>
      <w:r>
        <w:rPr>
          <w:rFonts w:cs="宋体" w:hint="eastAsia"/>
          <w:color w:val="000000"/>
          <w:lang w:eastAsia="zh-CN"/>
        </w:rPr>
        <w:t>符合题意。</w:t>
      </w:r>
      <w:r>
        <w:rPr>
          <w:rFonts w:cs="Times New Roman"/>
          <w:lang w:eastAsia="zh-CN"/>
        </w:rPr>
        <w:br/>
      </w:r>
      <w:r>
        <w:rPr>
          <w:rFonts w:cs="宋体" w:hint="eastAsia"/>
          <w:color w:val="000000"/>
          <w:lang w:eastAsia="zh-CN"/>
        </w:rPr>
        <w:t>故答案为：</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【分析】①物体由于发生弹性形变而产生的力叫弹力。产生弹力的条件有二：相互接触，发生弹性形变；</w:t>
      </w:r>
      <w:r>
        <w:rPr>
          <w:rFonts w:cs="Times New Roman"/>
          <w:lang w:eastAsia="zh-CN"/>
        </w:rPr>
        <w:br/>
      </w:r>
      <w:r>
        <w:rPr>
          <w:rFonts w:cs="宋体" w:hint="eastAsia"/>
          <w:color w:val="000000"/>
          <w:lang w:eastAsia="zh-CN"/>
        </w:rPr>
        <w:t>②力是物体对物体的作用，力的作用是相互的，即一个物体对另一个物体施加力的同时，也受到另</w:t>
      </w:r>
      <w:r>
        <w:rPr>
          <w:rFonts w:cs="宋体" w:hint="eastAsia"/>
          <w:color w:val="000000"/>
          <w:lang w:eastAsia="zh-CN"/>
        </w:rPr>
        <w:t>一个物体力的作用；</w:t>
      </w:r>
      <w:r>
        <w:rPr>
          <w:rFonts w:cs="Times New Roman"/>
          <w:lang w:eastAsia="zh-CN"/>
        </w:rPr>
        <w:br/>
      </w:r>
      <w:r>
        <w:rPr>
          <w:rFonts w:cs="宋体" w:hint="eastAsia"/>
          <w:color w:val="000000"/>
          <w:lang w:eastAsia="zh-CN"/>
        </w:rPr>
        <w:t>③地球表面及附近的一切物体都受到重力的作用，重力的方向是竖直向下的</w:t>
      </w:r>
      <w:r>
        <w:rPr>
          <w:color w:val="000000"/>
          <w:lang w:eastAsia="zh-CN"/>
        </w:rPr>
        <w:t>.</w:t>
      </w:r>
    </w:p>
    <w:p w:rsidR="00060E20" w:rsidRDefault="003D4A87">
      <w:pPr>
        <w:spacing w:after="0"/>
        <w:rPr>
          <w:rFonts w:cs="Times New Roman"/>
          <w:lang w:eastAsia="zh-CN"/>
        </w:rPr>
      </w:pPr>
      <w:r>
        <w:rPr>
          <w:color w:val="000000"/>
          <w:lang w:eastAsia="zh-CN"/>
        </w:rPr>
        <w:t>11.</w:t>
      </w:r>
      <w:r>
        <w:rPr>
          <w:rFonts w:cs="宋体" w:hint="eastAsia"/>
          <w:color w:val="0000FF"/>
          <w:lang w:eastAsia="zh-CN"/>
        </w:rPr>
        <w:t>【答案】</w:t>
      </w:r>
      <w:r>
        <w:rPr>
          <w:color w:val="000000"/>
          <w:lang w:eastAsia="zh-CN"/>
        </w:rPr>
        <w:t xml:space="preserve">C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液体密度的测量</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①测量牛奶的密度：需要用天平测量牛奶质量，用量筒测量牛奶的体积，用密度公式求出密度，可以完成；②用天平测量戒指的质量，用量筒和水测量戒指的体积，用密度公式求出密度，可以鉴别金戒指的真伪，可以完成；③取一小段铜导线，</w:t>
      </w:r>
      <w:proofErr w:type="gramStart"/>
      <w:r>
        <w:rPr>
          <w:rFonts w:cs="宋体" w:hint="eastAsia"/>
          <w:color w:val="000000"/>
          <w:lang w:eastAsia="zh-CN"/>
        </w:rPr>
        <w:t>可以测它的</w:t>
      </w:r>
      <w:proofErr w:type="gramEnd"/>
      <w:r>
        <w:rPr>
          <w:rFonts w:cs="宋体" w:hint="eastAsia"/>
          <w:color w:val="000000"/>
          <w:lang w:eastAsia="zh-CN"/>
        </w:rPr>
        <w:t>质量、体积，算出它的密度，但</w:t>
      </w:r>
      <w:proofErr w:type="gramStart"/>
      <w:r>
        <w:rPr>
          <w:rFonts w:cs="宋体" w:hint="eastAsia"/>
          <w:color w:val="000000"/>
          <w:lang w:eastAsia="zh-CN"/>
        </w:rPr>
        <w:t>无法测铜导线</w:t>
      </w:r>
      <w:proofErr w:type="gramEnd"/>
      <w:r>
        <w:rPr>
          <w:rFonts w:cs="宋体" w:hint="eastAsia"/>
          <w:color w:val="000000"/>
          <w:lang w:eastAsia="zh-CN"/>
        </w:rPr>
        <w:t>的直径、总质量，就无法得出它的长度，不能完成实验；④鉴别铜球是空心的还是实心的：用天平测量铜球的质量，用量筒和水测量体积，用密度公式求出密度，然后和</w:t>
      </w:r>
      <w:proofErr w:type="gramStart"/>
      <w:r>
        <w:rPr>
          <w:rFonts w:cs="宋体" w:hint="eastAsia"/>
          <w:color w:val="000000"/>
          <w:lang w:eastAsia="zh-CN"/>
        </w:rPr>
        <w:t>铜的</w:t>
      </w:r>
      <w:proofErr w:type="gramEnd"/>
      <w:r>
        <w:rPr>
          <w:rFonts w:cs="宋体" w:hint="eastAsia"/>
          <w:color w:val="000000"/>
          <w:lang w:eastAsia="zh-CN"/>
        </w:rPr>
        <w:t>密度比较，可以完成实验；⑤用天平称出一堆大头针的数目：先用天平测量</w:t>
      </w:r>
      <w:r>
        <w:rPr>
          <w:color w:val="000000"/>
          <w:lang w:eastAsia="zh-CN"/>
        </w:rPr>
        <w:t>50</w:t>
      </w:r>
      <w:r>
        <w:rPr>
          <w:rFonts w:cs="宋体" w:hint="eastAsia"/>
          <w:color w:val="000000"/>
          <w:lang w:eastAsia="zh-CN"/>
        </w:rPr>
        <w:t>个大头针的质量，求</w:t>
      </w:r>
      <w:r>
        <w:rPr>
          <w:rFonts w:cs="宋体" w:hint="eastAsia"/>
          <w:color w:val="000000"/>
          <w:lang w:eastAsia="zh-CN"/>
        </w:rPr>
        <w:t>出一个大头针的质量，再用天平测量一堆大头针的总质量，求出一堆大头针的数量，可以完成；</w:t>
      </w:r>
      <w:r>
        <w:rPr>
          <w:rFonts w:cs="Times New Roman"/>
          <w:lang w:eastAsia="zh-CN"/>
        </w:rPr>
        <w:br/>
      </w:r>
      <w:r>
        <w:rPr>
          <w:rFonts w:cs="宋体" w:hint="eastAsia"/>
          <w:color w:val="000000"/>
          <w:lang w:eastAsia="zh-CN"/>
        </w:rPr>
        <w:t>故答案为：</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【分析】天平用来测质量，量筒和水可测固体的体积，还可用量筒天平得到相同质量的液体；分析每一个实验需要的器材，看天平、量筒、水能完成哪些实验</w:t>
      </w:r>
      <w:r>
        <w:rPr>
          <w:color w:val="000000"/>
          <w:lang w:eastAsia="zh-CN"/>
        </w:rPr>
        <w:t>.</w:t>
      </w:r>
    </w:p>
    <w:p w:rsidR="00060E20" w:rsidRDefault="003D4A87">
      <w:pPr>
        <w:spacing w:after="0"/>
        <w:rPr>
          <w:rFonts w:cs="Times New Roman"/>
          <w:lang w:eastAsia="zh-CN"/>
        </w:rPr>
      </w:pPr>
      <w:r>
        <w:rPr>
          <w:color w:val="000000"/>
          <w:lang w:eastAsia="zh-CN"/>
        </w:rPr>
        <w:t>12.</w:t>
      </w:r>
      <w:r>
        <w:rPr>
          <w:rFonts w:cs="宋体" w:hint="eastAsia"/>
          <w:color w:val="0000FF"/>
          <w:lang w:eastAsia="zh-CN"/>
        </w:rPr>
        <w:t>【答案】</w:t>
      </w:r>
      <w:r>
        <w:rPr>
          <w:color w:val="000000"/>
          <w:lang w:eastAsia="zh-CN"/>
        </w:rPr>
        <w:t xml:space="preserve">A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密度及其特性</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A</w:t>
      </w:r>
      <w:r>
        <w:rPr>
          <w:rFonts w:cs="宋体" w:hint="eastAsia"/>
          <w:color w:val="000000"/>
          <w:lang w:eastAsia="zh-CN"/>
        </w:rPr>
        <w:t>、由</w:t>
      </w:r>
      <w:proofErr w:type="gramStart"/>
      <w:r>
        <w:rPr>
          <w:rFonts w:cs="宋体" w:hint="eastAsia"/>
          <w:color w:val="000000"/>
          <w:lang w:eastAsia="zh-CN"/>
        </w:rPr>
        <w:t>图象</w:t>
      </w:r>
      <w:proofErr w:type="gramEnd"/>
      <w:r>
        <w:rPr>
          <w:rFonts w:cs="宋体" w:hint="eastAsia"/>
          <w:color w:val="000000"/>
          <w:lang w:eastAsia="zh-CN"/>
        </w:rPr>
        <w:t>可知，水从</w:t>
      </w:r>
      <w:r>
        <w:rPr>
          <w:color w:val="000000"/>
          <w:lang w:eastAsia="zh-CN"/>
        </w:rPr>
        <w:t>0</w:t>
      </w:r>
      <w:r>
        <w:rPr>
          <w:rFonts w:ascii="宋体" w:hAnsi="宋体" w:cs="宋体" w:hint="eastAsia"/>
          <w:color w:val="000000"/>
          <w:lang w:eastAsia="zh-CN"/>
        </w:rPr>
        <w:t>℃</w:t>
      </w:r>
      <w:r>
        <w:rPr>
          <w:rFonts w:cs="宋体" w:hint="eastAsia"/>
          <w:color w:val="000000"/>
          <w:lang w:eastAsia="zh-CN"/>
        </w:rPr>
        <w:t>上升到</w:t>
      </w:r>
      <w:r>
        <w:rPr>
          <w:color w:val="000000"/>
          <w:lang w:eastAsia="zh-CN"/>
        </w:rPr>
        <w:t>4</w:t>
      </w:r>
      <w:r>
        <w:rPr>
          <w:rFonts w:ascii="宋体" w:hAnsi="宋体" w:cs="宋体" w:hint="eastAsia"/>
          <w:color w:val="000000"/>
          <w:lang w:eastAsia="zh-CN"/>
        </w:rPr>
        <w:t>℃</w:t>
      </w:r>
      <w:r>
        <w:rPr>
          <w:rFonts w:cs="宋体" w:hint="eastAsia"/>
          <w:color w:val="000000"/>
          <w:lang w:eastAsia="zh-CN"/>
        </w:rPr>
        <w:t>时，其体积变小，利用</w:t>
      </w:r>
      <w:r>
        <w:rPr>
          <w:color w:val="000000"/>
          <w:lang w:eastAsia="zh-CN"/>
        </w:rPr>
        <w:t xml:space="preserve"> </w:t>
      </w:r>
      <w:r>
        <w:rPr>
          <w:rFonts w:cs="Times New Roman"/>
          <w:noProof/>
          <w:lang w:eastAsia="zh-CN"/>
        </w:rPr>
        <w:pict>
          <v:shape id="_x0000_i1075" type="#_x0000_t75" alt=" " style="width:32.5pt;height:18.45pt;visibility:visible">
            <v:imagedata r:id="rId43" o:title=""/>
          </v:shape>
        </w:pict>
      </w:r>
      <w:r>
        <w:rPr>
          <w:rFonts w:cs="宋体" w:hint="eastAsia"/>
          <w:color w:val="000000"/>
          <w:lang w:eastAsia="zh-CN"/>
        </w:rPr>
        <w:t>可知，水的质量不变，体积减小，则密度增大，</w:t>
      </w:r>
      <w:r>
        <w:rPr>
          <w:color w:val="000000"/>
          <w:lang w:eastAsia="zh-CN"/>
        </w:rPr>
        <w:t>A</w:t>
      </w:r>
      <w:r>
        <w:rPr>
          <w:rFonts w:cs="宋体" w:hint="eastAsia"/>
          <w:color w:val="000000"/>
          <w:lang w:eastAsia="zh-CN"/>
        </w:rPr>
        <w:t>符合题意；</w:t>
      </w:r>
      <w:r>
        <w:rPr>
          <w:rFonts w:cs="Times New Roman"/>
          <w:lang w:eastAsia="zh-CN"/>
        </w:rPr>
        <w:br/>
      </w:r>
      <w:r>
        <w:rPr>
          <w:color w:val="000000"/>
          <w:lang w:eastAsia="zh-CN"/>
        </w:rPr>
        <w:t>B</w:t>
      </w:r>
      <w:r>
        <w:rPr>
          <w:rFonts w:cs="宋体" w:hint="eastAsia"/>
          <w:color w:val="000000"/>
          <w:lang w:eastAsia="zh-CN"/>
        </w:rPr>
        <w:t>、由</w:t>
      </w:r>
      <w:proofErr w:type="gramStart"/>
      <w:r>
        <w:rPr>
          <w:rFonts w:cs="宋体" w:hint="eastAsia"/>
          <w:color w:val="000000"/>
          <w:lang w:eastAsia="zh-CN"/>
        </w:rPr>
        <w:t>图象</w:t>
      </w:r>
      <w:proofErr w:type="gramEnd"/>
      <w:r>
        <w:rPr>
          <w:rFonts w:cs="宋体" w:hint="eastAsia"/>
          <w:color w:val="000000"/>
          <w:lang w:eastAsia="zh-CN"/>
        </w:rPr>
        <w:t>可知，在</w:t>
      </w:r>
      <w:r>
        <w:rPr>
          <w:color w:val="000000"/>
          <w:lang w:eastAsia="zh-CN"/>
        </w:rPr>
        <w:t>0</w:t>
      </w:r>
      <w:r>
        <w:rPr>
          <w:rFonts w:ascii="宋体" w:hAnsi="宋体" w:cs="宋体" w:hint="eastAsia"/>
          <w:color w:val="000000"/>
          <w:lang w:eastAsia="zh-CN"/>
        </w:rPr>
        <w:t>℃</w:t>
      </w:r>
      <w:r>
        <w:rPr>
          <w:rFonts w:cs="宋体" w:hint="eastAsia"/>
          <w:color w:val="000000"/>
          <w:lang w:eastAsia="zh-CN"/>
        </w:rPr>
        <w:t>时，冰块的体积大于水的体积，利用</w:t>
      </w:r>
      <w:r>
        <w:rPr>
          <w:color w:val="000000"/>
          <w:lang w:eastAsia="zh-CN"/>
        </w:rPr>
        <w:t xml:space="preserve"> </w:t>
      </w:r>
      <w:r>
        <w:rPr>
          <w:rFonts w:cs="Times New Roman"/>
          <w:noProof/>
          <w:lang w:eastAsia="zh-CN"/>
        </w:rPr>
        <w:pict>
          <v:shape id="_x0000_i1076" type="#_x0000_t75" alt=" " style="width:32.5pt;height:18.45pt;visibility:visible">
            <v:imagedata r:id="rId43" o:title=""/>
          </v:shape>
        </w:pict>
      </w:r>
      <w:r>
        <w:rPr>
          <w:rFonts w:cs="宋体" w:hint="eastAsia"/>
          <w:color w:val="000000"/>
          <w:lang w:eastAsia="zh-CN"/>
        </w:rPr>
        <w:t>可知，冰的密度小于水的密度，</w:t>
      </w:r>
      <w:r>
        <w:rPr>
          <w:color w:val="000000"/>
          <w:lang w:eastAsia="zh-CN"/>
        </w:rPr>
        <w:t>B</w:t>
      </w:r>
      <w:r>
        <w:rPr>
          <w:rFonts w:cs="宋体" w:hint="eastAsia"/>
          <w:color w:val="000000"/>
          <w:lang w:eastAsia="zh-CN"/>
        </w:rPr>
        <w:t>不</w:t>
      </w:r>
      <w:r>
        <w:rPr>
          <w:rFonts w:cs="宋体" w:hint="eastAsia"/>
          <w:color w:val="000000"/>
          <w:lang w:eastAsia="zh-CN"/>
        </w:rPr>
        <w:lastRenderedPageBreak/>
        <w:t>符合题意；</w:t>
      </w:r>
      <w:r>
        <w:rPr>
          <w:rFonts w:cs="Times New Roman"/>
          <w:lang w:eastAsia="zh-CN"/>
        </w:rPr>
        <w:br/>
      </w:r>
      <w:r>
        <w:rPr>
          <w:color w:val="000000"/>
          <w:lang w:eastAsia="zh-CN"/>
        </w:rPr>
        <w:t>C</w:t>
      </w:r>
      <w:r>
        <w:rPr>
          <w:rFonts w:cs="宋体" w:hint="eastAsia"/>
          <w:color w:val="000000"/>
          <w:lang w:eastAsia="zh-CN"/>
        </w:rPr>
        <w:t>、质量是物质本身的一种属性，与形状、状态、空间位置无关，所以</w:t>
      </w:r>
      <w:r>
        <w:rPr>
          <w:color w:val="000000"/>
          <w:lang w:eastAsia="zh-CN"/>
        </w:rPr>
        <w:t>0</w:t>
      </w:r>
      <w:r>
        <w:rPr>
          <w:rFonts w:ascii="宋体" w:hAnsi="宋体" w:cs="宋体" w:hint="eastAsia"/>
          <w:color w:val="000000"/>
          <w:lang w:eastAsia="zh-CN"/>
        </w:rPr>
        <w:t>℃</w:t>
      </w:r>
      <w:r>
        <w:rPr>
          <w:rFonts w:cs="宋体" w:hint="eastAsia"/>
          <w:color w:val="000000"/>
          <w:lang w:eastAsia="zh-CN"/>
        </w:rPr>
        <w:t>时，在</w:t>
      </w:r>
      <w:proofErr w:type="gramStart"/>
      <w:r>
        <w:rPr>
          <w:rFonts w:cs="宋体" w:hint="eastAsia"/>
          <w:color w:val="000000"/>
          <w:lang w:eastAsia="zh-CN"/>
        </w:rPr>
        <w:t>冰变成</w:t>
      </w:r>
      <w:proofErr w:type="gramEnd"/>
      <w:r>
        <w:rPr>
          <w:rFonts w:cs="宋体" w:hint="eastAsia"/>
          <w:color w:val="000000"/>
          <w:lang w:eastAsia="zh-CN"/>
        </w:rPr>
        <w:t>水的过程中质量不变，</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D</w:t>
      </w:r>
      <w:r>
        <w:rPr>
          <w:rFonts w:cs="宋体" w:hint="eastAsia"/>
          <w:color w:val="000000"/>
          <w:lang w:eastAsia="zh-CN"/>
        </w:rPr>
        <w:t>、小明和小聪的研究结果表明：密度会</w:t>
      </w:r>
      <w:proofErr w:type="gramStart"/>
      <w:r>
        <w:rPr>
          <w:rFonts w:cs="宋体" w:hint="eastAsia"/>
          <w:color w:val="000000"/>
          <w:lang w:eastAsia="zh-CN"/>
        </w:rPr>
        <w:t>随状态</w:t>
      </w:r>
      <w:proofErr w:type="gramEnd"/>
      <w:r>
        <w:rPr>
          <w:rFonts w:cs="宋体" w:hint="eastAsia"/>
          <w:color w:val="000000"/>
          <w:lang w:eastAsia="zh-CN"/>
        </w:rPr>
        <w:t>而发生改变，</w:t>
      </w:r>
      <w:r>
        <w:rPr>
          <w:color w:val="000000"/>
          <w:lang w:eastAsia="zh-CN"/>
        </w:rPr>
        <w:t>D</w:t>
      </w:r>
      <w:r>
        <w:rPr>
          <w:rFonts w:cs="宋体" w:hint="eastAsia"/>
          <w:color w:val="000000"/>
          <w:lang w:eastAsia="zh-CN"/>
        </w:rPr>
        <w:t>不符合题意；</w:t>
      </w:r>
      <w:r>
        <w:rPr>
          <w:color w:val="000000"/>
          <w:lang w:eastAsia="zh-CN"/>
        </w:rPr>
        <w:t>.</w:t>
      </w:r>
      <w:r>
        <w:rPr>
          <w:rFonts w:cs="Times New Roman"/>
          <w:lang w:eastAsia="zh-CN"/>
        </w:rPr>
        <w:br/>
      </w:r>
      <w:r>
        <w:rPr>
          <w:rFonts w:cs="宋体" w:hint="eastAsia"/>
          <w:color w:val="000000"/>
          <w:lang w:eastAsia="zh-CN"/>
        </w:rPr>
        <w:t>故答案为：</w:t>
      </w:r>
      <w:proofErr w:type="gramStart"/>
      <w:r>
        <w:rPr>
          <w:color w:val="000000"/>
          <w:lang w:eastAsia="zh-CN"/>
        </w:rPr>
        <w:t>A.</w:t>
      </w:r>
      <w:proofErr w:type="gramEnd"/>
      <w:r>
        <w:rPr>
          <w:rFonts w:cs="Times New Roman"/>
          <w:lang w:eastAsia="zh-CN"/>
        </w:rPr>
        <w:br/>
      </w:r>
      <w:r>
        <w:rPr>
          <w:rFonts w:cs="宋体" w:hint="eastAsia"/>
          <w:color w:val="000000"/>
          <w:lang w:eastAsia="zh-CN"/>
        </w:rPr>
        <w:t>【分析】根据物体的热胀冷缩的特点，物质的密度会相应变化</w:t>
      </w:r>
      <w:r>
        <w:rPr>
          <w:color w:val="000000"/>
          <w:lang w:eastAsia="zh-CN"/>
        </w:rPr>
        <w:t>.</w:t>
      </w:r>
    </w:p>
    <w:p w:rsidR="00060E20" w:rsidRDefault="003D4A87">
      <w:pPr>
        <w:rPr>
          <w:lang w:eastAsia="zh-CN"/>
        </w:rPr>
      </w:pPr>
      <w:r>
        <w:rPr>
          <w:rFonts w:cs="宋体" w:hint="eastAsia"/>
          <w:lang w:eastAsia="zh-CN"/>
        </w:rPr>
        <w:t>二、填空题</w:t>
      </w:r>
      <w:r>
        <w:rPr>
          <w:lang w:eastAsia="zh-CN"/>
        </w:rPr>
        <w:t xml:space="preserve">  </w:t>
      </w:r>
    </w:p>
    <w:p w:rsidR="00060E20" w:rsidRDefault="003D4A87">
      <w:pPr>
        <w:spacing w:after="0"/>
        <w:rPr>
          <w:rFonts w:cs="Times New Roman"/>
          <w:lang w:eastAsia="zh-CN"/>
        </w:rPr>
      </w:pPr>
      <w:r>
        <w:rPr>
          <w:color w:val="000000"/>
          <w:lang w:eastAsia="zh-CN"/>
        </w:rPr>
        <w:t>13.</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）弹性势能</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）重力的方向总是竖直向下的</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）在一定范围内，弹簧的伸长量与所受外力成正比</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动能和势能的概念</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1</w:t>
      </w:r>
      <w:r>
        <w:rPr>
          <w:rFonts w:cs="宋体" w:hint="eastAsia"/>
          <w:color w:val="000000"/>
          <w:lang w:eastAsia="zh-CN"/>
        </w:rPr>
        <w:t>）如图说明被跳水运动员压弯了的跳板，发生了弹性形变，所</w:t>
      </w:r>
      <w:r>
        <w:rPr>
          <w:rFonts w:cs="宋体" w:hint="eastAsia"/>
          <w:color w:val="000000"/>
          <w:lang w:eastAsia="zh-CN"/>
        </w:rPr>
        <w:t>以具有弹性势能；（</w:t>
      </w:r>
      <w:r>
        <w:rPr>
          <w:color w:val="000000"/>
          <w:lang w:eastAsia="zh-CN"/>
        </w:rPr>
        <w:t>2</w:t>
      </w:r>
      <w:r>
        <w:rPr>
          <w:rFonts w:cs="宋体" w:hint="eastAsia"/>
          <w:color w:val="000000"/>
          <w:lang w:eastAsia="zh-CN"/>
        </w:rPr>
        <w:t>）抛向空中的石块，受到重力的作用，且力是改变物体运动状态的原因，所以最后终归落地是因为重力的方向总是竖直向下的。（</w:t>
      </w:r>
      <w:r>
        <w:rPr>
          <w:color w:val="000000"/>
          <w:lang w:eastAsia="zh-CN"/>
        </w:rPr>
        <w:t>3</w:t>
      </w:r>
      <w:r>
        <w:rPr>
          <w:rFonts w:cs="宋体" w:hint="eastAsia"/>
          <w:color w:val="000000"/>
          <w:lang w:eastAsia="zh-CN"/>
        </w:rPr>
        <w:t>）因为在一定范围内，弹簧的伸长量与所受外力成正比，所以用力拉弹簧，弹簧被拉得越长就越费力，此即是制成弹簧测力计的原理。</w:t>
      </w:r>
      <w:r>
        <w:rPr>
          <w:rFonts w:cs="Times New Roman"/>
          <w:lang w:eastAsia="zh-CN"/>
        </w:rPr>
        <w:br/>
      </w:r>
      <w:r>
        <w:rPr>
          <w:rFonts w:cs="宋体" w:hint="eastAsia"/>
          <w:color w:val="000000"/>
          <w:lang w:eastAsia="zh-CN"/>
        </w:rPr>
        <w:t>故答案为：弹性势能；重力的方向总是竖直向下的；在一定范围内，弹簧的伸长量与所受外力成正比</w:t>
      </w:r>
      <w:r>
        <w:rPr>
          <w:color w:val="000000"/>
          <w:lang w:eastAsia="zh-CN"/>
        </w:rPr>
        <w:t>.</w:t>
      </w:r>
      <w:r>
        <w:rPr>
          <w:rFonts w:cs="Times New Roman"/>
          <w:lang w:eastAsia="zh-CN"/>
        </w:rPr>
        <w:br/>
      </w:r>
      <w:r>
        <w:rPr>
          <w:rFonts w:cs="宋体" w:hint="eastAsia"/>
          <w:color w:val="000000"/>
          <w:lang w:eastAsia="zh-CN"/>
        </w:rPr>
        <w:t>【分析】弹性势能：物体由于发生弹性形变而具的能</w:t>
      </w:r>
      <w:r>
        <w:rPr>
          <w:color w:val="000000"/>
          <w:lang w:eastAsia="zh-CN"/>
        </w:rPr>
        <w:t>.</w:t>
      </w:r>
      <w:r>
        <w:rPr>
          <w:rFonts w:cs="Times New Roman"/>
          <w:lang w:eastAsia="zh-CN"/>
        </w:rPr>
        <w:br/>
      </w:r>
      <w:r>
        <w:rPr>
          <w:rFonts w:cs="宋体" w:hint="eastAsia"/>
          <w:color w:val="000000"/>
          <w:lang w:eastAsia="zh-CN"/>
        </w:rPr>
        <w:t>重力：地面附近物体由于地球吸引而受到的力叫重力</w:t>
      </w:r>
      <w:r>
        <w:rPr>
          <w:color w:val="000000"/>
          <w:lang w:eastAsia="zh-CN"/>
        </w:rPr>
        <w:t>.</w:t>
      </w:r>
      <w:r>
        <w:rPr>
          <w:rFonts w:cs="宋体" w:hint="eastAsia"/>
          <w:color w:val="000000"/>
          <w:lang w:eastAsia="zh-CN"/>
        </w:rPr>
        <w:t>重力的方向总是竖直向下的</w:t>
      </w:r>
      <w:r>
        <w:rPr>
          <w:color w:val="000000"/>
          <w:lang w:eastAsia="zh-CN"/>
        </w:rPr>
        <w:t>.</w:t>
      </w:r>
      <w:r>
        <w:rPr>
          <w:rFonts w:cs="Times New Roman"/>
          <w:lang w:eastAsia="zh-CN"/>
        </w:rPr>
        <w:br/>
      </w:r>
      <w:r>
        <w:rPr>
          <w:rFonts w:cs="宋体" w:hint="eastAsia"/>
          <w:color w:val="000000"/>
          <w:lang w:eastAsia="zh-CN"/>
        </w:rPr>
        <w:t>在弹性限度内，弹簧的伸长与受到的拉力成正比</w:t>
      </w:r>
      <w:r>
        <w:rPr>
          <w:color w:val="000000"/>
          <w:lang w:eastAsia="zh-CN"/>
        </w:rPr>
        <w:t>.</w:t>
      </w:r>
    </w:p>
    <w:p w:rsidR="00060E20" w:rsidRDefault="003D4A87">
      <w:pPr>
        <w:spacing w:after="0"/>
        <w:rPr>
          <w:rFonts w:cs="Times New Roman"/>
          <w:lang w:eastAsia="zh-CN"/>
        </w:rPr>
      </w:pPr>
      <w:r>
        <w:rPr>
          <w:color w:val="000000"/>
          <w:lang w:eastAsia="zh-CN"/>
        </w:rPr>
        <w:t>14.</w:t>
      </w:r>
      <w:r>
        <w:rPr>
          <w:rFonts w:cs="宋体" w:hint="eastAsia"/>
          <w:color w:val="0000FF"/>
          <w:lang w:eastAsia="zh-CN"/>
        </w:rPr>
        <w:t>【答案】</w:t>
      </w:r>
      <w:r>
        <w:rPr>
          <w:rFonts w:cs="宋体" w:hint="eastAsia"/>
          <w:color w:val="000000"/>
          <w:lang w:eastAsia="zh-CN"/>
        </w:rPr>
        <w:t>力；</w:t>
      </w:r>
      <w:r>
        <w:rPr>
          <w:color w:val="000000"/>
          <w:lang w:eastAsia="zh-CN"/>
        </w:rPr>
        <w:t xml:space="preserve">B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弹簧测力计的使用与读数</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【解答】弹簧测力计是测量力的仪器。</w:t>
      </w:r>
      <w:r>
        <w:rPr>
          <w:rFonts w:cs="Times New Roman"/>
          <w:lang w:eastAsia="zh-CN"/>
        </w:rPr>
        <w:br/>
      </w:r>
      <w:r>
        <w:rPr>
          <w:rFonts w:cs="宋体" w:hint="eastAsia"/>
          <w:color w:val="000000"/>
          <w:lang w:eastAsia="zh-CN"/>
        </w:rPr>
        <w:t>弹簧测力计作用时：</w:t>
      </w:r>
      <w:r>
        <w:rPr>
          <w:rFonts w:cs="Times New Roman"/>
          <w:lang w:eastAsia="zh-CN"/>
        </w:rPr>
        <w:br/>
      </w:r>
      <w:r>
        <w:rPr>
          <w:color w:val="000000"/>
          <w:lang w:eastAsia="zh-CN"/>
        </w:rPr>
        <w:t>A.</w:t>
      </w:r>
      <w:proofErr w:type="gramStart"/>
      <w:r>
        <w:rPr>
          <w:color w:val="000000"/>
          <w:lang w:eastAsia="zh-CN"/>
        </w:rPr>
        <w:t xml:space="preserve">  </w:t>
      </w:r>
      <w:r>
        <w:rPr>
          <w:rFonts w:cs="宋体" w:hint="eastAsia"/>
          <w:color w:val="000000"/>
          <w:lang w:eastAsia="zh-CN"/>
        </w:rPr>
        <w:t>可以倾斜使用或水平放置使用</w:t>
      </w:r>
      <w:proofErr w:type="gramEnd"/>
      <w:r>
        <w:rPr>
          <w:rFonts w:cs="宋体" w:hint="eastAsia"/>
          <w:color w:val="000000"/>
          <w:lang w:eastAsia="zh-CN"/>
        </w:rPr>
        <w:t>，</w:t>
      </w:r>
      <w:r>
        <w:rPr>
          <w:color w:val="000000"/>
          <w:lang w:eastAsia="zh-CN"/>
        </w:rPr>
        <w:t>A</w:t>
      </w:r>
      <w:r>
        <w:rPr>
          <w:rFonts w:cs="宋体" w:hint="eastAsia"/>
          <w:color w:val="000000"/>
          <w:lang w:eastAsia="zh-CN"/>
        </w:rPr>
        <w:t>不符合题意；</w:t>
      </w:r>
      <w:r>
        <w:rPr>
          <w:rFonts w:cs="Times New Roman"/>
          <w:lang w:eastAsia="zh-CN"/>
        </w:rPr>
        <w:br/>
      </w:r>
      <w:r>
        <w:rPr>
          <w:color w:val="000000"/>
          <w:lang w:eastAsia="zh-CN"/>
        </w:rPr>
        <w:t xml:space="preserve">B.  </w:t>
      </w:r>
      <w:r>
        <w:rPr>
          <w:rFonts w:cs="宋体" w:hint="eastAsia"/>
          <w:color w:val="000000"/>
          <w:lang w:eastAsia="zh-CN"/>
        </w:rPr>
        <w:t>使用过程中，拉力应沿弹簧的中心轴线方向，以使弹簧、指针、钩子能与外壳摩擦，提高准确性，</w:t>
      </w:r>
      <w:r>
        <w:rPr>
          <w:color w:val="000000"/>
          <w:lang w:eastAsia="zh-CN"/>
        </w:rPr>
        <w:t>B</w:t>
      </w:r>
      <w:r>
        <w:rPr>
          <w:rFonts w:cs="宋体" w:hint="eastAsia"/>
          <w:color w:val="000000"/>
          <w:lang w:eastAsia="zh-CN"/>
        </w:rPr>
        <w:t>符合题意。</w:t>
      </w:r>
      <w:r>
        <w:rPr>
          <w:rFonts w:cs="Times New Roman"/>
          <w:lang w:eastAsia="zh-CN"/>
        </w:rPr>
        <w:br/>
      </w:r>
      <w:r>
        <w:rPr>
          <w:color w:val="000000"/>
          <w:lang w:eastAsia="zh-CN"/>
        </w:rPr>
        <w:t>C.</w:t>
      </w:r>
      <w:proofErr w:type="gramStart"/>
      <w:r>
        <w:rPr>
          <w:color w:val="000000"/>
          <w:lang w:eastAsia="zh-CN"/>
        </w:rPr>
        <w:t xml:space="preserve">  </w:t>
      </w:r>
      <w:r>
        <w:rPr>
          <w:rFonts w:cs="宋体" w:hint="eastAsia"/>
          <w:color w:val="000000"/>
          <w:lang w:eastAsia="zh-CN"/>
        </w:rPr>
        <w:t>测力时</w:t>
      </w:r>
      <w:proofErr w:type="gramEnd"/>
      <w:r>
        <w:rPr>
          <w:rFonts w:cs="宋体" w:hint="eastAsia"/>
          <w:color w:val="000000"/>
          <w:lang w:eastAsia="zh-CN"/>
        </w:rPr>
        <w:t>，拉力应沿弹簧的中心轴线方向，以免弹簧、指针、钩子能与外壳摩擦，否则测量不准，</w:t>
      </w:r>
      <w:r>
        <w:rPr>
          <w:color w:val="000000"/>
          <w:lang w:eastAsia="zh-CN"/>
        </w:rPr>
        <w:t>C</w:t>
      </w:r>
      <w:r>
        <w:rPr>
          <w:rFonts w:cs="宋体" w:hint="eastAsia"/>
          <w:color w:val="000000"/>
          <w:lang w:eastAsia="zh-CN"/>
        </w:rPr>
        <w:t>不符合题意；</w:t>
      </w:r>
      <w:r>
        <w:rPr>
          <w:rFonts w:cs="Times New Roman"/>
          <w:lang w:eastAsia="zh-CN"/>
        </w:rPr>
        <w:br/>
      </w:r>
      <w:r>
        <w:rPr>
          <w:color w:val="000000"/>
          <w:lang w:eastAsia="zh-CN"/>
        </w:rPr>
        <w:t xml:space="preserve">D.  </w:t>
      </w:r>
      <w:r>
        <w:rPr>
          <w:rFonts w:cs="宋体" w:hint="eastAsia"/>
          <w:color w:val="000000"/>
          <w:lang w:eastAsia="zh-CN"/>
        </w:rPr>
        <w:t>使用弹簧测力计测量力时不能超过量程，</w:t>
      </w:r>
      <w:r>
        <w:rPr>
          <w:color w:val="000000"/>
          <w:lang w:eastAsia="zh-CN"/>
        </w:rPr>
        <w:t>D</w:t>
      </w:r>
      <w:r>
        <w:rPr>
          <w:rFonts w:cs="宋体" w:hint="eastAsia"/>
          <w:color w:val="000000"/>
          <w:lang w:eastAsia="zh-CN"/>
        </w:rPr>
        <w:t>不符合题意；</w:t>
      </w:r>
      <w:r>
        <w:rPr>
          <w:rFonts w:cs="Times New Roman"/>
          <w:lang w:eastAsia="zh-CN"/>
        </w:rPr>
        <w:br/>
      </w:r>
      <w:r>
        <w:rPr>
          <w:rFonts w:cs="宋体" w:hint="eastAsia"/>
          <w:color w:val="000000"/>
          <w:lang w:eastAsia="zh-CN"/>
        </w:rPr>
        <w:t>故答案为：</w:t>
      </w:r>
      <w:r>
        <w:rPr>
          <w:rFonts w:cs="宋体" w:hint="eastAsia"/>
          <w:color w:val="000000"/>
          <w:lang w:eastAsia="zh-CN"/>
        </w:rPr>
        <w:t>力；</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【分析】弹簧测力计的用法：</w:t>
      </w:r>
      <w:r>
        <w:rPr>
          <w:color w:val="000000"/>
          <w:lang w:eastAsia="zh-CN"/>
        </w:rPr>
        <w:t>(1)</w:t>
      </w:r>
      <w:r>
        <w:rPr>
          <w:rFonts w:cs="宋体" w:hint="eastAsia"/>
          <w:color w:val="000000"/>
          <w:lang w:eastAsia="zh-CN"/>
        </w:rPr>
        <w:t>要检查指针是否指在零刻度，如果不是，则要调零；</w:t>
      </w:r>
      <w:r>
        <w:rPr>
          <w:color w:val="000000"/>
          <w:lang w:eastAsia="zh-CN"/>
        </w:rPr>
        <w:t>(2)</w:t>
      </w:r>
      <w:r>
        <w:rPr>
          <w:rFonts w:cs="宋体" w:hint="eastAsia"/>
          <w:color w:val="000000"/>
          <w:lang w:eastAsia="zh-CN"/>
        </w:rPr>
        <w:t>认清最小刻度和测量范围；</w:t>
      </w:r>
      <w:r>
        <w:rPr>
          <w:color w:val="000000"/>
          <w:lang w:eastAsia="zh-CN"/>
        </w:rPr>
        <w:t>(3)</w:t>
      </w:r>
      <w:r>
        <w:rPr>
          <w:rFonts w:cs="宋体" w:hint="eastAsia"/>
          <w:color w:val="000000"/>
          <w:lang w:eastAsia="zh-CN"/>
        </w:rPr>
        <w:t>轻拉秤钩几次，看每次松手后，指针是否回到零刻度，</w:t>
      </w:r>
      <w:r>
        <w:rPr>
          <w:color w:val="000000"/>
          <w:lang w:eastAsia="zh-CN"/>
        </w:rPr>
        <w:t>(4)</w:t>
      </w:r>
      <w:r>
        <w:rPr>
          <w:rFonts w:cs="宋体" w:hint="eastAsia"/>
          <w:color w:val="000000"/>
          <w:lang w:eastAsia="zh-CN"/>
        </w:rPr>
        <w:t>测量时弹簧测力计内弹簧的轴线与所测力的方向一致；⑸观察读数时，视线必须与刻度盘垂直</w:t>
      </w:r>
      <w:r>
        <w:rPr>
          <w:color w:val="000000"/>
          <w:lang w:eastAsia="zh-CN"/>
        </w:rPr>
        <w:t>.</w:t>
      </w:r>
      <w:r>
        <w:rPr>
          <w:rFonts w:cs="宋体" w:hint="eastAsia"/>
          <w:color w:val="000000"/>
          <w:lang w:eastAsia="zh-CN"/>
        </w:rPr>
        <w:t>（</w:t>
      </w:r>
      <w:r>
        <w:rPr>
          <w:color w:val="000000"/>
          <w:lang w:eastAsia="zh-CN"/>
        </w:rPr>
        <w:t>6</w:t>
      </w:r>
      <w:r>
        <w:rPr>
          <w:rFonts w:cs="宋体" w:hint="eastAsia"/>
          <w:color w:val="000000"/>
          <w:lang w:eastAsia="zh-CN"/>
        </w:rPr>
        <w:t>）测量力时不能超过弹簧测力计的量程</w:t>
      </w:r>
      <w:r>
        <w:rPr>
          <w:color w:val="000000"/>
          <w:lang w:eastAsia="zh-CN"/>
        </w:rPr>
        <w:t>.</w:t>
      </w:r>
    </w:p>
    <w:p w:rsidR="00060E20" w:rsidRDefault="003D4A87">
      <w:pPr>
        <w:spacing w:after="0"/>
        <w:rPr>
          <w:rFonts w:cs="Times New Roman"/>
        </w:rPr>
      </w:pPr>
      <w:r>
        <w:rPr>
          <w:color w:val="000000"/>
        </w:rPr>
        <w:t>15.</w:t>
      </w:r>
      <w:r>
        <w:rPr>
          <w:rFonts w:cs="宋体" w:hint="eastAsia"/>
          <w:color w:val="0000FF"/>
        </w:rPr>
        <w:t>【答案】</w:t>
      </w:r>
      <w:r>
        <w:rPr>
          <w:color w:val="000000"/>
        </w:rPr>
        <w:t xml:space="preserve">kg/m </w:t>
      </w:r>
      <w:r>
        <w:rPr>
          <w:rFonts w:cs="Times New Roman"/>
          <w:noProof/>
          <w:lang w:eastAsia="zh-CN"/>
        </w:rPr>
        <w:pict>
          <v:shape id="_x0000_i1077" type="#_x0000_t75" alt=" " style="width:7pt;height:14.95pt;visibility:visible">
            <v:imagedata r:id="rId44" o:title=""/>
          </v:shape>
        </w:pict>
      </w:r>
      <w:r>
        <w:rPr>
          <w:rFonts w:cs="宋体" w:hint="eastAsia"/>
          <w:color w:val="000000"/>
        </w:rPr>
        <w:t>；</w:t>
      </w:r>
      <w:r>
        <w:rPr>
          <w:color w:val="000000"/>
        </w:rPr>
        <w:t>1</w:t>
      </w:r>
      <w:r>
        <w:rPr>
          <w:rFonts w:cs="宋体" w:hint="eastAsia"/>
          <w:color w:val="000000"/>
        </w:rPr>
        <w:t>；</w:t>
      </w:r>
      <w:r>
        <w:rPr>
          <w:color w:val="000000"/>
        </w:rPr>
        <w:t>900</w:t>
      </w:r>
      <w:r>
        <w:rPr>
          <w:rFonts w:cs="宋体" w:hint="eastAsia"/>
          <w:color w:val="000000"/>
        </w:rPr>
        <w:t>；</w:t>
      </w:r>
      <w:r>
        <w:rPr>
          <w:color w:val="000000"/>
        </w:rPr>
        <w:t>0.9</w:t>
      </w:r>
      <w:r>
        <w:rPr>
          <w:rFonts w:cs="宋体" w:hint="eastAsia"/>
          <w:color w:val="000000"/>
        </w:rPr>
        <w:t>；</w:t>
      </w:r>
      <w:r>
        <w:rPr>
          <w:color w:val="000000"/>
        </w:rPr>
        <w:t xml:space="preserve">100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密度的计算，密度公式的应用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【解答】通常情况下空气的密度是</w:t>
      </w:r>
      <w:r>
        <w:rPr>
          <w:color w:val="000000"/>
          <w:lang w:eastAsia="zh-CN"/>
        </w:rPr>
        <w:t xml:space="preserve">1.29 </w:t>
      </w:r>
      <w:r>
        <w:rPr>
          <w:rFonts w:cs="Times New Roman"/>
          <w:noProof/>
          <w:lang w:eastAsia="zh-CN"/>
        </w:rPr>
        <w:pict>
          <v:shape id="_x0000_i1078" type="#_x0000_t75" alt=" " style="width:31.6pt;height:14.95pt;visibility:visible">
            <v:imagedata r:id="rId45" o:title=""/>
          </v:shape>
        </w:pict>
      </w:r>
      <w:r>
        <w:rPr>
          <w:rFonts w:cs="宋体" w:hint="eastAsia"/>
          <w:color w:val="000000"/>
          <w:lang w:eastAsia="zh-CN"/>
        </w:rPr>
        <w:t>；</w:t>
      </w:r>
      <w:r>
        <w:rPr>
          <w:rFonts w:cs="Times New Roman"/>
          <w:lang w:eastAsia="zh-CN"/>
        </w:rPr>
        <w:br/>
      </w:r>
      <w:r>
        <w:rPr>
          <w:rFonts w:cs="宋体" w:hint="eastAsia"/>
          <w:color w:val="000000"/>
          <w:lang w:eastAsia="zh-CN"/>
        </w:rPr>
        <w:t>水的密度是：</w:t>
      </w:r>
      <w:r>
        <w:rPr>
          <w:color w:val="000000"/>
          <w:lang w:eastAsia="zh-CN"/>
        </w:rPr>
        <w:t xml:space="preserve"> </w:t>
      </w:r>
      <w:r>
        <w:rPr>
          <w:rFonts w:cs="Times New Roman"/>
          <w:noProof/>
          <w:lang w:eastAsia="zh-CN"/>
        </w:rPr>
        <w:pict>
          <v:shape id="_x0000_i1079" type="#_x0000_t75" alt=" " style="width:122.05pt;height:14.95pt;visibility:visible">
            <v:imagedata r:id="rId46" o:title=""/>
          </v:shape>
        </w:pict>
      </w:r>
      <w:r>
        <w:rPr>
          <w:rFonts w:cs="宋体" w:hint="eastAsia"/>
          <w:color w:val="000000"/>
          <w:lang w:eastAsia="zh-CN"/>
        </w:rPr>
        <w:t>；</w:t>
      </w:r>
      <w:r>
        <w:rPr>
          <w:rFonts w:cs="Times New Roman"/>
          <w:lang w:eastAsia="zh-CN"/>
        </w:rPr>
        <w:br/>
      </w:r>
      <w:r>
        <w:rPr>
          <w:rFonts w:cs="宋体" w:hint="eastAsia"/>
          <w:color w:val="000000"/>
          <w:lang w:eastAsia="zh-CN"/>
        </w:rPr>
        <w:t>一杯</w:t>
      </w:r>
      <w:r>
        <w:rPr>
          <w:color w:val="000000"/>
          <w:lang w:eastAsia="zh-CN"/>
        </w:rPr>
        <w:t>900g</w:t>
      </w:r>
      <w:r>
        <w:rPr>
          <w:rFonts w:cs="宋体" w:hint="eastAsia"/>
          <w:color w:val="000000"/>
          <w:lang w:eastAsia="zh-CN"/>
        </w:rPr>
        <w:t>的水，它的体积是：</w:t>
      </w:r>
      <w:r>
        <w:rPr>
          <w:color w:val="000000"/>
          <w:lang w:eastAsia="zh-CN"/>
        </w:rPr>
        <w:t xml:space="preserve"> </w:t>
      </w:r>
      <w:r>
        <w:rPr>
          <w:rFonts w:cs="Times New Roman"/>
          <w:noProof/>
          <w:lang w:eastAsia="zh-CN"/>
        </w:rPr>
        <w:pict>
          <v:shape id="_x0000_i1080" type="#_x0000_t75" alt=" " style="width:134.35pt;height:28.1pt;visibility:visible">
            <v:imagedata r:id="rId47" o:title=""/>
          </v:shape>
        </w:pict>
      </w:r>
      <w:r>
        <w:rPr>
          <w:rFonts w:cs="宋体" w:hint="eastAsia"/>
          <w:color w:val="000000"/>
          <w:lang w:eastAsia="zh-CN"/>
        </w:rPr>
        <w:t>；</w:t>
      </w:r>
      <w:r>
        <w:rPr>
          <w:rFonts w:cs="Times New Roman"/>
          <w:lang w:eastAsia="zh-CN"/>
        </w:rPr>
        <w:br/>
      </w:r>
      <w:r>
        <w:rPr>
          <w:rFonts w:cs="宋体" w:hint="eastAsia"/>
          <w:color w:val="000000"/>
          <w:lang w:eastAsia="zh-CN"/>
        </w:rPr>
        <w:lastRenderedPageBreak/>
        <w:t>质量与状态无关，所以这杯水凝固成冰后，质量不变，仍是</w:t>
      </w:r>
      <w:r>
        <w:rPr>
          <w:color w:val="000000"/>
          <w:lang w:eastAsia="zh-CN"/>
        </w:rPr>
        <w:t xml:space="preserve"> </w:t>
      </w:r>
      <w:r>
        <w:rPr>
          <w:rFonts w:cs="Times New Roman"/>
          <w:noProof/>
          <w:lang w:eastAsia="zh-CN"/>
        </w:rPr>
        <w:pict>
          <v:shape id="_x0000_i1081" type="#_x0000_t75" alt=" " style="width:68.5pt;height:12.3pt;visibility:visible">
            <v:imagedata r:id="rId48" o:title=""/>
          </v:shape>
        </w:pict>
      </w:r>
      <w:r>
        <w:rPr>
          <w:rFonts w:cs="宋体" w:hint="eastAsia"/>
          <w:color w:val="000000"/>
          <w:lang w:eastAsia="zh-CN"/>
        </w:rPr>
        <w:t>，冰的体积为；</w:t>
      </w:r>
      <w:r>
        <w:rPr>
          <w:color w:val="000000"/>
          <w:lang w:eastAsia="zh-CN"/>
        </w:rPr>
        <w:t xml:space="preserve"> </w:t>
      </w:r>
      <w:r>
        <w:rPr>
          <w:rFonts w:cs="Times New Roman"/>
          <w:noProof/>
          <w:lang w:eastAsia="zh-CN"/>
        </w:rPr>
        <w:pict>
          <v:shape id="_x0000_i1082" type="#_x0000_t75" alt=" " style="width:166.85pt;height:28.1pt;visibility:visible">
            <v:imagedata r:id="rId49" o:title=""/>
          </v:shape>
        </w:pict>
      </w:r>
      <w:r>
        <w:rPr>
          <w:rFonts w:cs="宋体" w:hint="eastAsia"/>
          <w:color w:val="000000"/>
          <w:lang w:eastAsia="zh-CN"/>
        </w:rPr>
        <w:t>，所以冰的体积比水的体积增大了：</w:t>
      </w:r>
      <w:r>
        <w:rPr>
          <w:color w:val="000000"/>
          <w:lang w:eastAsia="zh-CN"/>
        </w:rPr>
        <w:t xml:space="preserve"> </w:t>
      </w:r>
      <w:r>
        <w:rPr>
          <w:rFonts w:cs="Times New Roman"/>
          <w:noProof/>
          <w:lang w:eastAsia="zh-CN"/>
        </w:rPr>
        <w:pict>
          <v:shape id="_x0000_i1083" type="#_x0000_t75" alt=" " style="width:202.85pt;height:13.15pt;visibility:visible">
            <v:imagedata r:id="rId50" o:title=""/>
          </v:shape>
        </w:pict>
      </w:r>
      <w:r>
        <w:rPr>
          <w:rFonts w:cs="宋体" w:hint="eastAsia"/>
          <w:color w:val="000000"/>
          <w:lang w:eastAsia="zh-CN"/>
        </w:rPr>
        <w:t>。</w:t>
      </w:r>
      <w:r>
        <w:rPr>
          <w:rFonts w:cs="Times New Roman"/>
          <w:lang w:eastAsia="zh-CN"/>
        </w:rPr>
        <w:br/>
      </w:r>
      <w:r>
        <w:rPr>
          <w:rFonts w:cs="宋体" w:hint="eastAsia"/>
          <w:color w:val="000000"/>
          <w:lang w:eastAsia="zh-CN"/>
        </w:rPr>
        <w:t>故答案为：</w:t>
      </w:r>
      <w:r>
        <w:rPr>
          <w:color w:val="000000"/>
          <w:lang w:eastAsia="zh-CN"/>
        </w:rPr>
        <w:t>kg/m</w:t>
      </w:r>
      <w:r>
        <w:rPr>
          <w:color w:val="000000"/>
          <w:vertAlign w:val="superscript"/>
          <w:lang w:eastAsia="zh-CN"/>
        </w:rPr>
        <w:t>3</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900</w:t>
      </w:r>
      <w:r>
        <w:rPr>
          <w:rFonts w:cs="宋体" w:hint="eastAsia"/>
          <w:color w:val="000000"/>
          <w:lang w:eastAsia="zh-CN"/>
        </w:rPr>
        <w:t>；</w:t>
      </w:r>
      <w:r>
        <w:rPr>
          <w:color w:val="000000"/>
          <w:lang w:eastAsia="zh-CN"/>
        </w:rPr>
        <w:t>0.9</w:t>
      </w:r>
      <w:r>
        <w:rPr>
          <w:rFonts w:cs="宋体" w:hint="eastAsia"/>
          <w:color w:val="000000"/>
          <w:lang w:eastAsia="zh-CN"/>
        </w:rPr>
        <w:t>；</w:t>
      </w:r>
      <w:r>
        <w:rPr>
          <w:color w:val="000000"/>
          <w:lang w:eastAsia="zh-CN"/>
        </w:rPr>
        <w:t>100.</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）空气的密度很小，</w:t>
      </w:r>
      <w:r>
        <w:rPr>
          <w:color w:val="000000"/>
          <w:lang w:eastAsia="zh-CN"/>
        </w:rPr>
        <w:t>1m</w:t>
      </w:r>
      <w:r>
        <w:rPr>
          <w:color w:val="000000"/>
          <w:vertAlign w:val="superscript"/>
          <w:lang w:eastAsia="zh-CN"/>
        </w:rPr>
        <w:t>3</w:t>
      </w:r>
      <w:r>
        <w:rPr>
          <w:rFonts w:cs="宋体" w:hint="eastAsia"/>
          <w:color w:val="000000"/>
          <w:lang w:eastAsia="zh-CN"/>
        </w:rPr>
        <w:t>的空气的质量大约只有</w:t>
      </w:r>
      <w:r>
        <w:rPr>
          <w:color w:val="000000"/>
          <w:lang w:eastAsia="zh-CN"/>
        </w:rPr>
        <w:t>1</w:t>
      </w:r>
      <w:r>
        <w:rPr>
          <w:rFonts w:cs="宋体" w:hint="eastAsia"/>
          <w:color w:val="000000"/>
          <w:lang w:eastAsia="zh-CN"/>
        </w:rPr>
        <w:t>、</w:t>
      </w:r>
      <w:r>
        <w:rPr>
          <w:color w:val="000000"/>
          <w:lang w:eastAsia="zh-CN"/>
        </w:rPr>
        <w:t>29kg</w:t>
      </w:r>
      <w:r>
        <w:rPr>
          <w:rFonts w:cs="宋体" w:hint="eastAsia"/>
          <w:color w:val="000000"/>
          <w:lang w:eastAsia="zh-CN"/>
        </w:rPr>
        <w:t>；水的密度是</w:t>
      </w:r>
      <w:r>
        <w:rPr>
          <w:color w:val="000000"/>
          <w:lang w:eastAsia="zh-CN"/>
        </w:rPr>
        <w:t>1.0g/cm</w:t>
      </w:r>
      <w:r>
        <w:rPr>
          <w:color w:val="000000"/>
          <w:vertAlign w:val="superscript"/>
          <w:lang w:eastAsia="zh-CN"/>
        </w:rPr>
        <w:t>3</w:t>
      </w:r>
      <w:r>
        <w:rPr>
          <w:color w:val="000000"/>
          <w:lang w:eastAsia="zh-CN"/>
        </w:rPr>
        <w:t xml:space="preserve">  </w:t>
      </w:r>
      <w:r>
        <w:rPr>
          <w:rFonts w:cs="宋体" w:hint="eastAsia"/>
          <w:color w:val="000000"/>
          <w:lang w:eastAsia="zh-CN"/>
        </w:rPr>
        <w:t>，</w:t>
      </w:r>
      <w:r>
        <w:rPr>
          <w:color w:val="000000"/>
          <w:lang w:eastAsia="zh-CN"/>
        </w:rPr>
        <w:t xml:space="preserve"> </w:t>
      </w:r>
      <w:r>
        <w:rPr>
          <w:rFonts w:cs="宋体" w:hint="eastAsia"/>
          <w:color w:val="000000"/>
          <w:lang w:eastAsia="zh-CN"/>
        </w:rPr>
        <w:t>其物理含义是</w:t>
      </w:r>
      <w:r>
        <w:rPr>
          <w:color w:val="000000"/>
          <w:lang w:eastAsia="zh-CN"/>
        </w:rPr>
        <w:t>1cm</w:t>
      </w:r>
      <w:r>
        <w:rPr>
          <w:color w:val="000000"/>
          <w:vertAlign w:val="superscript"/>
          <w:lang w:eastAsia="zh-CN"/>
        </w:rPr>
        <w:t>3</w:t>
      </w:r>
      <w:r>
        <w:rPr>
          <w:rFonts w:cs="宋体" w:hint="eastAsia"/>
          <w:color w:val="000000"/>
          <w:lang w:eastAsia="zh-CN"/>
        </w:rPr>
        <w:t>水的质量是</w:t>
      </w:r>
      <w:r>
        <w:rPr>
          <w:color w:val="000000"/>
          <w:lang w:eastAsia="zh-CN"/>
        </w:rPr>
        <w:t>1g</w:t>
      </w:r>
      <w:r>
        <w:rPr>
          <w:rFonts w:cs="宋体" w:hint="eastAsia"/>
          <w:color w:val="000000"/>
          <w:lang w:eastAsia="zh-CN"/>
        </w:rPr>
        <w:t>；</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）根据公式</w:t>
      </w:r>
      <w:r>
        <w:rPr>
          <w:color w:val="000000"/>
          <w:lang w:eastAsia="zh-CN"/>
        </w:rPr>
        <w:t>V=</w:t>
      </w:r>
      <w:r>
        <w:rPr>
          <w:rFonts w:cs="Times New Roman"/>
          <w:noProof/>
          <w:lang w:eastAsia="zh-CN"/>
        </w:rPr>
        <w:pict>
          <v:shape id="_x0000_i1084" type="#_x0000_t75" alt=" " style="width:12.3pt;height:17.55pt;visibility:visible">
            <v:imagedata r:id="rId51" o:title=""/>
          </v:shape>
        </w:pict>
      </w:r>
      <w:r>
        <w:rPr>
          <w:rFonts w:cs="宋体" w:hint="eastAsia"/>
          <w:color w:val="000000"/>
          <w:lang w:eastAsia="zh-CN"/>
        </w:rPr>
        <w:t>可求水的体积；水结冰后，质量不变，根据公式</w:t>
      </w:r>
      <w:r>
        <w:rPr>
          <w:color w:val="000000"/>
          <w:lang w:eastAsia="zh-CN"/>
        </w:rPr>
        <w:t>V=</w:t>
      </w:r>
      <w:r>
        <w:rPr>
          <w:rFonts w:cs="Times New Roman"/>
          <w:noProof/>
          <w:lang w:eastAsia="zh-CN"/>
        </w:rPr>
        <w:pict>
          <v:shape id="_x0000_i1085" type="#_x0000_t75" alt=" " style="width:12.3pt;height:17.55pt;visibility:visible">
            <v:imagedata r:id="rId51" o:title=""/>
          </v:shape>
        </w:pict>
      </w:r>
      <w:r>
        <w:rPr>
          <w:rFonts w:cs="宋体" w:hint="eastAsia"/>
          <w:color w:val="000000"/>
          <w:lang w:eastAsia="zh-CN"/>
        </w:rPr>
        <w:t>可求冰的体积</w:t>
      </w:r>
      <w:r>
        <w:rPr>
          <w:color w:val="000000"/>
          <w:lang w:eastAsia="zh-CN"/>
        </w:rPr>
        <w:t>;</w:t>
      </w:r>
      <w:r>
        <w:rPr>
          <w:rFonts w:cs="宋体" w:hint="eastAsia"/>
          <w:color w:val="000000"/>
          <w:lang w:eastAsia="zh-CN"/>
        </w:rPr>
        <w:t>然后利用冰的体积减去水的体积，即为</w:t>
      </w:r>
      <w:r>
        <w:rPr>
          <w:color w:val="000000"/>
          <w:lang w:eastAsia="zh-CN"/>
        </w:rPr>
        <w:t>900g</w:t>
      </w:r>
      <w:r>
        <w:rPr>
          <w:rFonts w:cs="宋体" w:hint="eastAsia"/>
          <w:color w:val="000000"/>
          <w:lang w:eastAsia="zh-CN"/>
        </w:rPr>
        <w:t>的水结成冰，体积增大了多少</w:t>
      </w:r>
      <w:r>
        <w:rPr>
          <w:color w:val="000000"/>
          <w:lang w:eastAsia="zh-CN"/>
        </w:rPr>
        <w:t>.</w:t>
      </w:r>
    </w:p>
    <w:p w:rsidR="00060E20" w:rsidRDefault="003D4A87">
      <w:pPr>
        <w:spacing w:after="0"/>
        <w:rPr>
          <w:rFonts w:cs="Times New Roman"/>
        </w:rPr>
      </w:pPr>
      <w:r>
        <w:rPr>
          <w:color w:val="000000"/>
        </w:rPr>
        <w:t>16.</w:t>
      </w:r>
      <w:r>
        <w:rPr>
          <w:rFonts w:cs="宋体" w:hint="eastAsia"/>
          <w:color w:val="0000FF"/>
        </w:rPr>
        <w:t>【答案】</w:t>
      </w:r>
      <w:r>
        <w:rPr>
          <w:rFonts w:cs="宋体" w:hint="eastAsia"/>
          <w:color w:val="000000"/>
        </w:rPr>
        <w:t>（</w:t>
      </w:r>
      <w:r>
        <w:rPr>
          <w:color w:val="000000"/>
        </w:rPr>
        <w:t>1</w:t>
      </w:r>
      <w:r>
        <w:rPr>
          <w:rFonts w:cs="宋体" w:hint="eastAsia"/>
          <w:color w:val="000000"/>
        </w:rPr>
        <w:t>）</w:t>
      </w:r>
      <w:r>
        <w:rPr>
          <w:color w:val="000000"/>
        </w:rPr>
        <w:t>40</w:t>
      </w:r>
      <w:r>
        <w:rPr>
          <w:rFonts w:cs="宋体" w:hint="eastAsia"/>
          <w:color w:val="000000"/>
        </w:rPr>
        <w:t>；</w:t>
      </w:r>
      <w:r>
        <w:rPr>
          <w:color w:val="000000"/>
        </w:rPr>
        <w:t>1.5×10</w:t>
      </w:r>
      <w:r>
        <w:rPr>
          <w:color w:val="000000"/>
          <w:vertAlign w:val="superscript"/>
        </w:rPr>
        <w:t>3</w:t>
      </w:r>
      <w:r>
        <w:rPr>
          <w:rFonts w:cs="Times New Roman"/>
        </w:rPr>
        <w:br/>
      </w:r>
      <w:r>
        <w:rPr>
          <w:rFonts w:cs="宋体" w:hint="eastAsia"/>
          <w:color w:val="000000"/>
        </w:rPr>
        <w:t>（</w:t>
      </w:r>
      <w:r>
        <w:rPr>
          <w:color w:val="000000"/>
        </w:rPr>
        <w:t>2</w:t>
      </w:r>
      <w:r>
        <w:rPr>
          <w:rFonts w:cs="宋体" w:hint="eastAsia"/>
          <w:color w:val="000000"/>
        </w:rPr>
        <w:t>）</w:t>
      </w:r>
      <w:r>
        <w:rPr>
          <w:rFonts w:ascii="宋体" w:hAnsi="宋体" w:cs="宋体" w:hint="eastAsia"/>
          <w:color w:val="000000"/>
        </w:rPr>
        <w:t>Ⅲ</w:t>
      </w:r>
      <w:r>
        <w:rPr>
          <w:color w:val="000000"/>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密度的计算，密度公式的应用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1</w:t>
      </w:r>
      <w:r>
        <w:rPr>
          <w:rFonts w:cs="宋体" w:hint="eastAsia"/>
          <w:color w:val="000000"/>
          <w:lang w:eastAsia="zh-CN"/>
        </w:rPr>
        <w:t>）如图两液体的体积为零时，质量为</w:t>
      </w:r>
      <w:r>
        <w:rPr>
          <w:color w:val="000000"/>
          <w:lang w:eastAsia="zh-CN"/>
        </w:rPr>
        <w:t>40g</w:t>
      </w:r>
      <w:r>
        <w:rPr>
          <w:rFonts w:cs="宋体" w:hint="eastAsia"/>
          <w:color w:val="000000"/>
          <w:lang w:eastAsia="zh-CN"/>
        </w:rPr>
        <w:t>，说明</w:t>
      </w:r>
      <w:proofErr w:type="gramStart"/>
      <w:r>
        <w:rPr>
          <w:rFonts w:cs="宋体" w:hint="eastAsia"/>
          <w:color w:val="000000"/>
          <w:lang w:eastAsia="zh-CN"/>
        </w:rPr>
        <w:t>此质量</w:t>
      </w:r>
      <w:proofErr w:type="gramEnd"/>
      <w:r>
        <w:rPr>
          <w:rFonts w:cs="宋体" w:hint="eastAsia"/>
          <w:color w:val="000000"/>
          <w:lang w:eastAsia="zh-CN"/>
        </w:rPr>
        <w:t>即容器的质量为</w:t>
      </w:r>
      <w:r>
        <w:rPr>
          <w:color w:val="000000"/>
          <w:lang w:eastAsia="zh-CN"/>
        </w:rPr>
        <w:t>40g</w:t>
      </w:r>
      <w:r>
        <w:rPr>
          <w:rFonts w:cs="宋体" w:hint="eastAsia"/>
          <w:color w:val="000000"/>
          <w:lang w:eastAsia="zh-CN"/>
        </w:rPr>
        <w:t>；</w:t>
      </w:r>
      <w:r>
        <w:rPr>
          <w:rFonts w:cs="Times New Roman"/>
          <w:lang w:eastAsia="zh-CN"/>
        </w:rPr>
        <w:br/>
      </w:r>
      <w:r>
        <w:rPr>
          <w:rFonts w:cs="宋体" w:hint="eastAsia"/>
          <w:color w:val="000000"/>
          <w:lang w:eastAsia="zh-CN"/>
        </w:rPr>
        <w:t>甲液体体积为</w:t>
      </w:r>
      <w:r>
        <w:rPr>
          <w:color w:val="000000"/>
          <w:lang w:eastAsia="zh-CN"/>
        </w:rPr>
        <w:t>40cm</w:t>
      </w:r>
      <w:r>
        <w:rPr>
          <w:color w:val="000000"/>
          <w:vertAlign w:val="superscript"/>
          <w:lang w:eastAsia="zh-CN"/>
        </w:rPr>
        <w:t>3</w:t>
      </w:r>
      <w:r>
        <w:rPr>
          <w:rFonts w:cs="宋体" w:hint="eastAsia"/>
          <w:color w:val="000000"/>
          <w:lang w:eastAsia="zh-CN"/>
        </w:rPr>
        <w:t>时，质量为：</w:t>
      </w:r>
      <w:r>
        <w:rPr>
          <w:color w:val="000000"/>
          <w:lang w:eastAsia="zh-CN"/>
        </w:rPr>
        <w:t xml:space="preserve"> </w:t>
      </w:r>
      <w:r>
        <w:rPr>
          <w:rFonts w:cs="Times New Roman"/>
          <w:noProof/>
          <w:lang w:eastAsia="zh-CN"/>
        </w:rPr>
        <w:pict>
          <v:shape id="_x0000_i1086" type="#_x0000_t75" alt=" " style="width:118.55pt;height:13.15pt;visibility:visible">
            <v:imagedata r:id="rId52" o:title=""/>
          </v:shape>
        </w:pict>
      </w:r>
      <w:r>
        <w:rPr>
          <w:rFonts w:cs="宋体" w:hint="eastAsia"/>
          <w:color w:val="000000"/>
          <w:lang w:eastAsia="zh-CN"/>
        </w:rPr>
        <w:t>，所以甲的密度为：</w:t>
      </w:r>
      <w:r>
        <w:rPr>
          <w:rFonts w:cs="Times New Roman"/>
          <w:lang w:eastAsia="zh-CN"/>
        </w:rPr>
        <w:br/>
      </w:r>
      <w:r>
        <w:rPr>
          <w:rFonts w:cs="Times New Roman"/>
          <w:noProof/>
          <w:lang w:eastAsia="zh-CN"/>
        </w:rPr>
        <w:pict>
          <v:shape id="_x0000_i1087" type="#_x0000_t75" alt=" " style="width:241.45pt;height:27.2pt;visibility:visible">
            <v:imagedata r:id="rId53" o:title=""/>
          </v:shape>
        </w:pict>
      </w:r>
      <w:r>
        <w:rPr>
          <w:color w:val="000000"/>
          <w:lang w:eastAsia="zh-CN"/>
        </w:rPr>
        <w:t xml:space="preserve">. </w:t>
      </w:r>
      <w:r>
        <w:rPr>
          <w:rFonts w:cs="宋体" w:hint="eastAsia"/>
          <w:color w:val="000000"/>
          <w:lang w:eastAsia="zh-CN"/>
        </w:rPr>
        <w:t>；（</w:t>
      </w:r>
      <w:r>
        <w:rPr>
          <w:color w:val="000000"/>
          <w:lang w:eastAsia="zh-CN"/>
        </w:rPr>
        <w:t>2</w:t>
      </w:r>
      <w:r>
        <w:rPr>
          <w:rFonts w:cs="宋体" w:hint="eastAsia"/>
          <w:color w:val="000000"/>
          <w:lang w:eastAsia="zh-CN"/>
        </w:rPr>
        <w:t>）乙液体体积为</w:t>
      </w:r>
      <w:r>
        <w:rPr>
          <w:color w:val="000000"/>
          <w:lang w:eastAsia="zh-CN"/>
        </w:rPr>
        <w:t>60cm</w:t>
      </w:r>
      <w:r>
        <w:rPr>
          <w:color w:val="000000"/>
          <w:vertAlign w:val="superscript"/>
          <w:lang w:eastAsia="zh-CN"/>
        </w:rPr>
        <w:t>3</w:t>
      </w:r>
      <w:r>
        <w:rPr>
          <w:rFonts w:cs="宋体" w:hint="eastAsia"/>
          <w:color w:val="000000"/>
          <w:lang w:eastAsia="zh-CN"/>
        </w:rPr>
        <w:t>时，质量为：</w:t>
      </w:r>
      <w:r>
        <w:rPr>
          <w:color w:val="000000"/>
          <w:lang w:eastAsia="zh-CN"/>
        </w:rPr>
        <w:t xml:space="preserve"> </w:t>
      </w:r>
      <w:r>
        <w:rPr>
          <w:rFonts w:cs="Times New Roman"/>
          <w:noProof/>
          <w:lang w:eastAsia="zh-CN"/>
        </w:rPr>
        <w:pict>
          <v:shape id="_x0000_i1088" type="#_x0000_t75" alt=" " style="width:118.55pt;height:13.15pt;visibility:visible">
            <v:imagedata r:id="rId54" o:title=""/>
          </v:shape>
        </w:pict>
      </w:r>
      <w:r>
        <w:rPr>
          <w:rFonts w:cs="宋体" w:hint="eastAsia"/>
          <w:color w:val="000000"/>
          <w:lang w:eastAsia="zh-CN"/>
        </w:rPr>
        <w:t>，所以乙的密度为：</w:t>
      </w:r>
      <w:r>
        <w:rPr>
          <w:rFonts w:cs="Times New Roman"/>
          <w:lang w:eastAsia="zh-CN"/>
        </w:rPr>
        <w:br/>
      </w:r>
      <w:r>
        <w:rPr>
          <w:rFonts w:cs="Times New Roman"/>
          <w:noProof/>
          <w:lang w:eastAsia="zh-CN"/>
        </w:rPr>
        <w:pict>
          <v:shape id="_x0000_i1089" type="#_x0000_t75" alt=" " style="width:218.65pt;height:26.35pt;visibility:visible">
            <v:imagedata r:id="rId55" o:title=""/>
          </v:shape>
        </w:pict>
      </w:r>
      <w:r>
        <w:rPr>
          <w:rFonts w:cs="宋体" w:hint="eastAsia"/>
          <w:color w:val="000000"/>
          <w:lang w:eastAsia="zh-CN"/>
        </w:rPr>
        <w:t>；见煤油的密度比甲、乙液体的密度都小，故画出图像应在</w:t>
      </w:r>
      <w:r>
        <w:rPr>
          <w:rFonts w:ascii="宋体" w:hAnsi="宋体" w:cs="宋体" w:hint="eastAsia"/>
          <w:color w:val="000000"/>
          <w:lang w:eastAsia="zh-CN"/>
        </w:rPr>
        <w:t>Ⅲ</w:t>
      </w:r>
      <w:r>
        <w:rPr>
          <w:rFonts w:cs="宋体" w:hint="eastAsia"/>
          <w:color w:val="000000"/>
          <w:lang w:eastAsia="zh-CN"/>
        </w:rPr>
        <w:t>区。</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w:t>
      </w:r>
      <w:r>
        <w:rPr>
          <w:color w:val="000000"/>
          <w:lang w:eastAsia="zh-CN"/>
        </w:rPr>
        <w:t>40</w:t>
      </w:r>
      <w:r>
        <w:rPr>
          <w:rFonts w:cs="宋体" w:hint="eastAsia"/>
          <w:color w:val="000000"/>
          <w:lang w:eastAsia="zh-CN"/>
        </w:rPr>
        <w:t>；</w:t>
      </w:r>
      <w:r>
        <w:rPr>
          <w:color w:val="000000"/>
          <w:lang w:eastAsia="zh-CN"/>
        </w:rPr>
        <w:t>1.5×10</w:t>
      </w:r>
      <w:r>
        <w:rPr>
          <w:color w:val="000000"/>
          <w:vertAlign w:val="superscript"/>
          <w:lang w:eastAsia="zh-CN"/>
        </w:rPr>
        <w:t>3</w:t>
      </w:r>
      <w:r>
        <w:rPr>
          <w:rFonts w:cs="宋体" w:hint="eastAsia"/>
          <w:color w:val="000000"/>
          <w:lang w:eastAsia="zh-CN"/>
        </w:rPr>
        <w:t>；（</w:t>
      </w:r>
      <w:r>
        <w:rPr>
          <w:color w:val="000000"/>
          <w:lang w:eastAsia="zh-CN"/>
        </w:rPr>
        <w:t>2</w:t>
      </w:r>
      <w:r>
        <w:rPr>
          <w:rFonts w:cs="宋体" w:hint="eastAsia"/>
          <w:color w:val="000000"/>
          <w:lang w:eastAsia="zh-CN"/>
        </w:rPr>
        <w:t>）</w:t>
      </w:r>
      <w:r>
        <w:rPr>
          <w:rFonts w:ascii="宋体" w:hAnsi="宋体" w:cs="宋体" w:hint="eastAsia"/>
          <w:color w:val="000000"/>
          <w:lang w:eastAsia="zh-CN"/>
        </w:rPr>
        <w:t>Ⅲ</w:t>
      </w:r>
      <w:r>
        <w:rPr>
          <w:color w:val="000000"/>
          <w:lang w:eastAsia="zh-CN"/>
        </w:rPr>
        <w:t>.</w:t>
      </w:r>
      <w:r>
        <w:rPr>
          <w:rFonts w:cs="Times New Roman"/>
          <w:lang w:eastAsia="zh-CN"/>
        </w:rPr>
        <w:br/>
      </w:r>
      <w:r>
        <w:rPr>
          <w:rFonts w:cs="宋体" w:hint="eastAsia"/>
          <w:color w:val="000000"/>
          <w:lang w:eastAsia="zh-CN"/>
        </w:rPr>
        <w:t>【分析】由</w:t>
      </w:r>
      <w:proofErr w:type="gramStart"/>
      <w:r>
        <w:rPr>
          <w:rFonts w:cs="宋体" w:hint="eastAsia"/>
          <w:color w:val="000000"/>
          <w:lang w:eastAsia="zh-CN"/>
        </w:rPr>
        <w:t>图象</w:t>
      </w:r>
      <w:proofErr w:type="gramEnd"/>
      <w:r>
        <w:rPr>
          <w:rFonts w:cs="宋体" w:hint="eastAsia"/>
          <w:color w:val="000000"/>
          <w:lang w:eastAsia="zh-CN"/>
        </w:rPr>
        <w:t>可知，当液体体积为</w:t>
      </w:r>
      <w:r>
        <w:rPr>
          <w:color w:val="000000"/>
          <w:lang w:eastAsia="zh-CN"/>
        </w:rPr>
        <w:t>0</w:t>
      </w:r>
      <w:r>
        <w:rPr>
          <w:rFonts w:cs="宋体" w:hint="eastAsia"/>
          <w:color w:val="000000"/>
          <w:lang w:eastAsia="zh-CN"/>
        </w:rPr>
        <w:t>时，此时对应的质量即为容器的质量；当</w:t>
      </w:r>
      <w:r>
        <w:rPr>
          <w:color w:val="000000"/>
          <w:lang w:eastAsia="zh-CN"/>
        </w:rPr>
        <w:t>m=100g</w:t>
      </w:r>
      <w:r>
        <w:rPr>
          <w:rFonts w:cs="宋体" w:hint="eastAsia"/>
          <w:color w:val="000000"/>
          <w:lang w:eastAsia="zh-CN"/>
        </w:rPr>
        <w:t>，即甲乙两种液体的质量</w:t>
      </w:r>
      <w:r>
        <w:rPr>
          <w:color w:val="000000"/>
          <w:lang w:eastAsia="zh-CN"/>
        </w:rPr>
        <w:t>m</w:t>
      </w:r>
      <w:r>
        <w:rPr>
          <w:rFonts w:cs="宋体" w:hint="eastAsia"/>
          <w:color w:val="000000"/>
          <w:vertAlign w:val="subscript"/>
          <w:lang w:eastAsia="zh-CN"/>
        </w:rPr>
        <w:t>甲</w:t>
      </w:r>
      <w:r>
        <w:rPr>
          <w:color w:val="000000"/>
          <w:lang w:eastAsia="zh-CN"/>
        </w:rPr>
        <w:t>=m</w:t>
      </w:r>
      <w:r>
        <w:rPr>
          <w:rFonts w:cs="宋体" w:hint="eastAsia"/>
          <w:color w:val="000000"/>
          <w:vertAlign w:val="subscript"/>
          <w:lang w:eastAsia="zh-CN"/>
        </w:rPr>
        <w:t>乙</w:t>
      </w:r>
      <w:r>
        <w:rPr>
          <w:color w:val="000000"/>
          <w:lang w:eastAsia="zh-CN"/>
        </w:rPr>
        <w:t>=100</w:t>
      </w:r>
      <w:r>
        <w:rPr>
          <w:color w:val="000000"/>
          <w:lang w:eastAsia="zh-CN"/>
        </w:rPr>
        <w:t>g-40g=60g</w:t>
      </w:r>
      <w:r>
        <w:rPr>
          <w:rFonts w:cs="宋体" w:hint="eastAsia"/>
          <w:color w:val="000000"/>
          <w:lang w:eastAsia="zh-CN"/>
        </w:rPr>
        <w:t>时对应的体积，根据密度公式求出两者密度的大小；根据密度公式可知质量相同时体积之间的关系，然后判断煤油的质量与体积关系</w:t>
      </w:r>
      <w:proofErr w:type="gramStart"/>
      <w:r>
        <w:rPr>
          <w:rFonts w:cs="宋体" w:hint="eastAsia"/>
          <w:color w:val="000000"/>
          <w:lang w:eastAsia="zh-CN"/>
        </w:rPr>
        <w:t>图象</w:t>
      </w:r>
      <w:proofErr w:type="gramEnd"/>
      <w:r>
        <w:rPr>
          <w:rFonts w:cs="宋体" w:hint="eastAsia"/>
          <w:color w:val="000000"/>
          <w:lang w:eastAsia="zh-CN"/>
        </w:rPr>
        <w:t>位于的区域</w:t>
      </w:r>
      <w:r>
        <w:rPr>
          <w:color w:val="000000"/>
          <w:lang w:eastAsia="zh-CN"/>
        </w:rPr>
        <w:t>.</w:t>
      </w:r>
    </w:p>
    <w:p w:rsidR="00060E20" w:rsidRDefault="003D4A87">
      <w:pPr>
        <w:spacing w:after="0"/>
        <w:rPr>
          <w:rFonts w:cs="Times New Roman"/>
          <w:lang w:eastAsia="zh-CN"/>
        </w:rPr>
      </w:pPr>
      <w:r>
        <w:rPr>
          <w:color w:val="000000"/>
          <w:lang w:eastAsia="zh-CN"/>
        </w:rPr>
        <w:t>17.</w:t>
      </w:r>
      <w:r>
        <w:rPr>
          <w:rFonts w:cs="宋体" w:hint="eastAsia"/>
          <w:color w:val="0000FF"/>
          <w:lang w:eastAsia="zh-CN"/>
        </w:rPr>
        <w:t>【答案】</w:t>
      </w:r>
      <w:r>
        <w:rPr>
          <w:rFonts w:cs="宋体" w:hint="eastAsia"/>
          <w:color w:val="000000"/>
          <w:lang w:eastAsia="zh-CN"/>
        </w:rPr>
        <w:t>小；不变；不变</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质量及其特性，密度及其特性</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【解答】为了节省飞船的空间和发射时的有效载荷，航天员携带的航天食品应尽可能质量小，体积小，营养好。质量不随空间位置的变化而变化，即地球上一块质量是</w:t>
      </w:r>
      <w:r>
        <w:rPr>
          <w:color w:val="000000"/>
          <w:lang w:eastAsia="zh-CN"/>
        </w:rPr>
        <w:t>40g</w:t>
      </w:r>
      <w:r>
        <w:rPr>
          <w:rFonts w:cs="宋体" w:hint="eastAsia"/>
          <w:color w:val="000000"/>
          <w:lang w:eastAsia="zh-CN"/>
        </w:rPr>
        <w:t>的航天食品，运送到太空后，质量不变；密度是物质本身的一种特性与质量和体积无关，故小宇把一块航天食品切成四块，则每一块的质量为原来的</w:t>
      </w:r>
      <w:r>
        <w:rPr>
          <w:color w:val="000000"/>
          <w:lang w:eastAsia="zh-CN"/>
        </w:rPr>
        <w:t>1/4</w:t>
      </w:r>
      <w:r>
        <w:rPr>
          <w:rFonts w:cs="宋体" w:hint="eastAsia"/>
          <w:color w:val="000000"/>
          <w:lang w:eastAsia="zh-CN"/>
        </w:rPr>
        <w:t>，体积为原来的</w:t>
      </w:r>
      <w:r>
        <w:rPr>
          <w:color w:val="000000"/>
          <w:lang w:eastAsia="zh-CN"/>
        </w:rPr>
        <w:t>1/4</w:t>
      </w:r>
      <w:r>
        <w:rPr>
          <w:rFonts w:cs="宋体" w:hint="eastAsia"/>
          <w:color w:val="000000"/>
          <w:lang w:eastAsia="zh-CN"/>
        </w:rPr>
        <w:t>，根据密度公式</w:t>
      </w:r>
      <w:r>
        <w:rPr>
          <w:color w:val="000000"/>
          <w:lang w:eastAsia="zh-CN"/>
        </w:rPr>
        <w:t xml:space="preserve"> </w:t>
      </w:r>
      <w:r>
        <w:rPr>
          <w:rFonts w:cs="Times New Roman"/>
          <w:noProof/>
          <w:lang w:eastAsia="zh-CN"/>
        </w:rPr>
        <w:pict>
          <v:shape id="_x0000_i1090" type="#_x0000_t75" alt=" " style="width:32.5pt;height:18.45pt;visibility:visible">
            <v:imagedata r:id="rId43" o:title=""/>
          </v:shape>
        </w:pict>
      </w:r>
      <w:r>
        <w:rPr>
          <w:rFonts w:cs="宋体" w:hint="eastAsia"/>
          <w:color w:val="000000"/>
          <w:lang w:eastAsia="zh-CN"/>
        </w:rPr>
        <w:t>知，密度不变。</w:t>
      </w:r>
      <w:r>
        <w:rPr>
          <w:rFonts w:cs="Times New Roman"/>
          <w:lang w:eastAsia="zh-CN"/>
        </w:rPr>
        <w:br/>
      </w:r>
      <w:r>
        <w:rPr>
          <w:rFonts w:cs="宋体" w:hint="eastAsia"/>
          <w:color w:val="000000"/>
          <w:lang w:eastAsia="zh-CN"/>
        </w:rPr>
        <w:t>故答案为：小；不变；不变。</w:t>
      </w:r>
      <w:r>
        <w:rPr>
          <w:rFonts w:cs="Times New Roman"/>
          <w:lang w:eastAsia="zh-CN"/>
        </w:rPr>
        <w:br/>
      </w:r>
      <w:r>
        <w:rPr>
          <w:rFonts w:cs="宋体" w:hint="eastAsia"/>
          <w:color w:val="000000"/>
          <w:lang w:eastAsia="zh-CN"/>
        </w:rPr>
        <w:t>【分析】质量</w:t>
      </w:r>
      <w:r>
        <w:rPr>
          <w:color w:val="000000"/>
          <w:lang w:eastAsia="zh-CN"/>
        </w:rPr>
        <w:t>(m)</w:t>
      </w:r>
      <w:r>
        <w:rPr>
          <w:rFonts w:cs="宋体" w:hint="eastAsia"/>
          <w:color w:val="000000"/>
          <w:lang w:eastAsia="zh-CN"/>
        </w:rPr>
        <w:t>：物体中含有物质的</w:t>
      </w:r>
      <w:proofErr w:type="gramStart"/>
      <w:r>
        <w:rPr>
          <w:rFonts w:cs="宋体" w:hint="eastAsia"/>
          <w:color w:val="000000"/>
          <w:lang w:eastAsia="zh-CN"/>
        </w:rPr>
        <w:t>多少叫质量</w:t>
      </w:r>
      <w:proofErr w:type="gramEnd"/>
      <w:r>
        <w:rPr>
          <w:color w:val="000000"/>
          <w:lang w:eastAsia="zh-CN"/>
        </w:rPr>
        <w:t>.</w:t>
      </w:r>
      <w:r>
        <w:rPr>
          <w:rFonts w:cs="宋体" w:hint="eastAsia"/>
          <w:color w:val="000000"/>
          <w:lang w:eastAsia="zh-CN"/>
        </w:rPr>
        <w:t>物体的质量不随形状</w:t>
      </w:r>
      <w:r>
        <w:rPr>
          <w:color w:val="000000"/>
          <w:lang w:eastAsia="zh-CN"/>
        </w:rPr>
        <w:t>,</w:t>
      </w:r>
      <w:r>
        <w:rPr>
          <w:rFonts w:cs="宋体" w:hint="eastAsia"/>
          <w:color w:val="000000"/>
          <w:lang w:eastAsia="zh-CN"/>
        </w:rPr>
        <w:t>状态</w:t>
      </w:r>
      <w:r>
        <w:rPr>
          <w:color w:val="000000"/>
          <w:lang w:eastAsia="zh-CN"/>
        </w:rPr>
        <w:t>,</w:t>
      </w:r>
      <w:r>
        <w:rPr>
          <w:rFonts w:cs="宋体" w:hint="eastAsia"/>
          <w:color w:val="000000"/>
          <w:lang w:eastAsia="zh-CN"/>
        </w:rPr>
        <w:t>位置和温度而改变</w:t>
      </w:r>
      <w:r>
        <w:rPr>
          <w:color w:val="000000"/>
          <w:lang w:eastAsia="zh-CN"/>
        </w:rPr>
        <w:t>.</w:t>
      </w:r>
      <w:r>
        <w:rPr>
          <w:rFonts w:cs="Times New Roman"/>
          <w:lang w:eastAsia="zh-CN"/>
        </w:rPr>
        <w:br/>
      </w:r>
      <w:r>
        <w:rPr>
          <w:rFonts w:cs="宋体" w:hint="eastAsia"/>
          <w:color w:val="000000"/>
          <w:lang w:eastAsia="zh-CN"/>
        </w:rPr>
        <w:t>密度是物质的一种特性，不同种类的物质密度一般不同</w:t>
      </w:r>
      <w:r>
        <w:rPr>
          <w:color w:val="000000"/>
          <w:lang w:eastAsia="zh-CN"/>
        </w:rPr>
        <w:t>.</w:t>
      </w:r>
    </w:p>
    <w:p w:rsidR="00060E20" w:rsidRDefault="003D4A87">
      <w:pPr>
        <w:spacing w:after="0"/>
        <w:rPr>
          <w:rFonts w:cs="Times New Roman"/>
          <w:lang w:eastAsia="zh-CN"/>
        </w:rPr>
      </w:pPr>
      <w:r>
        <w:rPr>
          <w:color w:val="000000"/>
          <w:lang w:eastAsia="zh-CN"/>
        </w:rPr>
        <w:t>18.</w:t>
      </w:r>
      <w:r>
        <w:rPr>
          <w:rFonts w:cs="宋体" w:hint="eastAsia"/>
          <w:color w:val="0000FF"/>
          <w:lang w:eastAsia="zh-CN"/>
        </w:rPr>
        <w:t>【答案】</w:t>
      </w:r>
      <w:r>
        <w:rPr>
          <w:rFonts w:cs="宋体" w:hint="eastAsia"/>
          <w:color w:val="000000"/>
          <w:lang w:eastAsia="zh-CN"/>
        </w:rPr>
        <w:t>不变；观察悬线</w:t>
      </w:r>
      <w:r>
        <w:rPr>
          <w:color w:val="000000"/>
          <w:lang w:eastAsia="zh-CN"/>
        </w:rPr>
        <w:t>OA</w:t>
      </w:r>
      <w:r>
        <w:rPr>
          <w:rFonts w:cs="宋体" w:hint="eastAsia"/>
          <w:color w:val="000000"/>
          <w:lang w:eastAsia="zh-CN"/>
        </w:rPr>
        <w:t>与水平面是否垂直；竖直向下</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重力的方向</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【解答】如图所示的装置是用来探究重力方向的，根据重</w:t>
      </w:r>
      <w:r>
        <w:rPr>
          <w:rFonts w:cs="宋体" w:hint="eastAsia"/>
          <w:color w:val="000000"/>
          <w:lang w:eastAsia="zh-CN"/>
        </w:rPr>
        <w:t>力的方向始终竖直向下的特点解答。</w:t>
      </w:r>
      <w:r>
        <w:rPr>
          <w:rFonts w:cs="Times New Roman"/>
          <w:lang w:eastAsia="zh-CN"/>
        </w:rPr>
        <w:br/>
      </w:r>
      <w:r>
        <w:rPr>
          <w:rFonts w:cs="宋体" w:hint="eastAsia"/>
          <w:color w:val="000000"/>
          <w:lang w:eastAsia="zh-CN"/>
        </w:rPr>
        <w:t>如图装置，当</w:t>
      </w:r>
      <w:r>
        <w:rPr>
          <w:color w:val="000000"/>
        </w:rPr>
        <w:t>β</w:t>
      </w:r>
      <w:r>
        <w:rPr>
          <w:rFonts w:cs="宋体" w:hint="eastAsia"/>
          <w:color w:val="000000"/>
          <w:lang w:eastAsia="zh-CN"/>
        </w:rPr>
        <w:t>角的改变时，</w:t>
      </w:r>
      <w:r>
        <w:rPr>
          <w:color w:val="000000"/>
        </w:rPr>
        <w:t>α</w:t>
      </w:r>
      <w:r>
        <w:rPr>
          <w:rFonts w:cs="宋体" w:hint="eastAsia"/>
          <w:color w:val="000000"/>
          <w:lang w:eastAsia="zh-CN"/>
        </w:rPr>
        <w:t>角也跟着改变，悬线</w:t>
      </w:r>
      <w:r>
        <w:rPr>
          <w:color w:val="000000"/>
          <w:lang w:eastAsia="zh-CN"/>
        </w:rPr>
        <w:t>OA</w:t>
      </w:r>
      <w:r>
        <w:rPr>
          <w:rFonts w:cs="宋体" w:hint="eastAsia"/>
          <w:color w:val="000000"/>
          <w:lang w:eastAsia="zh-CN"/>
        </w:rPr>
        <w:t>的方向始终不变；</w:t>
      </w:r>
      <w:r>
        <w:rPr>
          <w:rFonts w:cs="Times New Roman"/>
          <w:lang w:eastAsia="zh-CN"/>
        </w:rPr>
        <w:br/>
      </w:r>
      <w:r>
        <w:rPr>
          <w:rFonts w:cs="宋体" w:hint="eastAsia"/>
          <w:color w:val="000000"/>
          <w:lang w:eastAsia="zh-CN"/>
        </w:rPr>
        <w:t>同时可以根据</w:t>
      </w:r>
      <w:r>
        <w:rPr>
          <w:color w:val="000000"/>
          <w:lang w:eastAsia="zh-CN"/>
        </w:rPr>
        <w:t>OA</w:t>
      </w:r>
      <w:r>
        <w:rPr>
          <w:rFonts w:cs="宋体" w:hint="eastAsia"/>
          <w:color w:val="000000"/>
          <w:lang w:eastAsia="zh-CN"/>
        </w:rPr>
        <w:t>是否与水平面垂直来确定重力的方向是否竖直向下。</w:t>
      </w:r>
      <w:r>
        <w:rPr>
          <w:rFonts w:cs="Times New Roman"/>
          <w:lang w:eastAsia="zh-CN"/>
        </w:rPr>
        <w:br/>
      </w:r>
      <w:r>
        <w:rPr>
          <w:rFonts w:cs="宋体" w:hint="eastAsia"/>
          <w:color w:val="000000"/>
          <w:lang w:eastAsia="zh-CN"/>
        </w:rPr>
        <w:lastRenderedPageBreak/>
        <w:t>根据实验可得：重力的方向是始终竖直向下的。</w:t>
      </w:r>
      <w:r>
        <w:rPr>
          <w:rFonts w:cs="Times New Roman"/>
          <w:lang w:eastAsia="zh-CN"/>
        </w:rPr>
        <w:br/>
      </w:r>
      <w:r>
        <w:rPr>
          <w:rFonts w:cs="宋体" w:hint="eastAsia"/>
          <w:color w:val="000000"/>
          <w:lang w:eastAsia="zh-CN"/>
        </w:rPr>
        <w:t>故答案为：不变；观察悬线</w:t>
      </w:r>
      <w:r>
        <w:rPr>
          <w:color w:val="000000"/>
          <w:lang w:eastAsia="zh-CN"/>
        </w:rPr>
        <w:t>OA</w:t>
      </w:r>
      <w:r>
        <w:rPr>
          <w:rFonts w:cs="宋体" w:hint="eastAsia"/>
          <w:color w:val="000000"/>
          <w:lang w:eastAsia="zh-CN"/>
        </w:rPr>
        <w:t>与水平面是否垂直；竖直向下</w:t>
      </w:r>
      <w:r>
        <w:rPr>
          <w:color w:val="000000"/>
          <w:lang w:eastAsia="zh-CN"/>
        </w:rPr>
        <w:t>.</w:t>
      </w:r>
      <w:r>
        <w:rPr>
          <w:rFonts w:cs="Times New Roman"/>
          <w:lang w:eastAsia="zh-CN"/>
        </w:rPr>
        <w:br/>
      </w:r>
      <w:r>
        <w:rPr>
          <w:rFonts w:cs="宋体" w:hint="eastAsia"/>
          <w:color w:val="000000"/>
          <w:lang w:eastAsia="zh-CN"/>
        </w:rPr>
        <w:t>【分析】重力：地面附近物体由于地球吸引而受到的力叫重力</w:t>
      </w:r>
      <w:r>
        <w:rPr>
          <w:color w:val="000000"/>
          <w:lang w:eastAsia="zh-CN"/>
        </w:rPr>
        <w:t>.</w:t>
      </w:r>
      <w:r>
        <w:rPr>
          <w:rFonts w:cs="宋体" w:hint="eastAsia"/>
          <w:color w:val="000000"/>
          <w:lang w:eastAsia="zh-CN"/>
        </w:rPr>
        <w:t>重力的方向总是竖直向下的</w:t>
      </w:r>
      <w:r>
        <w:rPr>
          <w:color w:val="000000"/>
          <w:lang w:eastAsia="zh-CN"/>
        </w:rPr>
        <w:t>.</w:t>
      </w:r>
    </w:p>
    <w:p w:rsidR="00060E20" w:rsidRDefault="003D4A87">
      <w:pPr>
        <w:spacing w:after="0"/>
        <w:rPr>
          <w:rFonts w:cs="Times New Roman"/>
          <w:lang w:eastAsia="zh-CN"/>
        </w:rPr>
      </w:pPr>
      <w:r>
        <w:rPr>
          <w:color w:val="000000"/>
          <w:lang w:eastAsia="zh-CN"/>
        </w:rPr>
        <w:t>19.</w:t>
      </w:r>
      <w:r>
        <w:rPr>
          <w:rFonts w:cs="宋体" w:hint="eastAsia"/>
          <w:color w:val="0000FF"/>
          <w:lang w:eastAsia="zh-CN"/>
        </w:rPr>
        <w:t>【答案】</w:t>
      </w:r>
      <w:r>
        <w:rPr>
          <w:color w:val="000000"/>
          <w:lang w:eastAsia="zh-CN"/>
        </w:rPr>
        <w:t>1:5</w:t>
      </w:r>
      <w:r>
        <w:rPr>
          <w:rFonts w:cs="宋体" w:hint="eastAsia"/>
          <w:color w:val="000000"/>
          <w:lang w:eastAsia="zh-CN"/>
        </w:rPr>
        <w:t>；</w:t>
      </w:r>
      <w:r>
        <w:rPr>
          <w:color w:val="000000"/>
          <w:lang w:eastAsia="zh-CN"/>
        </w:rPr>
        <w:t>2:1</w:t>
      </w:r>
      <w:r>
        <w:rPr>
          <w:rFonts w:cs="宋体" w:hint="eastAsia"/>
          <w:color w:val="000000"/>
          <w:lang w:eastAsia="zh-CN"/>
        </w:rPr>
        <w:t>；</w:t>
      </w:r>
      <w:r>
        <w:rPr>
          <w:color w:val="000000"/>
          <w:lang w:eastAsia="zh-CN"/>
        </w:rPr>
        <w:t xml:space="preserve">1:2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密度的计算，密度公式的应用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【解答】根据</w:t>
      </w:r>
      <w:r>
        <w:rPr>
          <w:color w:val="000000"/>
          <w:lang w:eastAsia="zh-CN"/>
        </w:rPr>
        <w:t xml:space="preserve"> </w:t>
      </w:r>
      <w:r>
        <w:rPr>
          <w:rFonts w:cs="Times New Roman"/>
          <w:noProof/>
          <w:lang w:eastAsia="zh-CN"/>
        </w:rPr>
        <w:pict>
          <v:shape id="_x0000_i1091" type="#_x0000_t75" alt=" " style="width:34.25pt;height:17.55pt;visibility:visible">
            <v:imagedata r:id="rId56" o:title=""/>
          </v:shape>
        </w:pict>
      </w:r>
      <w:r>
        <w:rPr>
          <w:rFonts w:cs="宋体" w:hint="eastAsia"/>
          <w:color w:val="000000"/>
          <w:lang w:eastAsia="zh-CN"/>
        </w:rPr>
        <w:t>得，两物体体积之比：</w:t>
      </w:r>
      <w:r>
        <w:rPr>
          <w:rFonts w:cs="Times New Roman"/>
          <w:lang w:eastAsia="zh-CN"/>
        </w:rPr>
        <w:br/>
      </w:r>
      <w:r>
        <w:rPr>
          <w:rFonts w:cs="Times New Roman"/>
          <w:noProof/>
          <w:lang w:eastAsia="zh-CN"/>
        </w:rPr>
        <w:pict>
          <v:shape id="_x0000_i1092" type="#_x0000_t75" alt=" " style="width:162.45pt;height:39.5pt;visibility:visible">
            <v:imagedata r:id="rId57" o:title=""/>
          </v:shape>
        </w:pict>
      </w:r>
      <w:r>
        <w:rPr>
          <w:rFonts w:cs="宋体" w:hint="eastAsia"/>
          <w:color w:val="000000"/>
          <w:lang w:eastAsia="zh-CN"/>
        </w:rPr>
        <w:t>；</w:t>
      </w:r>
      <w:r>
        <w:rPr>
          <w:rFonts w:cs="Times New Roman"/>
          <w:lang w:eastAsia="zh-CN"/>
        </w:rPr>
        <w:br/>
      </w:r>
      <w:r>
        <w:rPr>
          <w:rFonts w:cs="宋体" w:hint="eastAsia"/>
          <w:color w:val="000000"/>
          <w:lang w:eastAsia="zh-CN"/>
        </w:rPr>
        <w:t>密度是物体的属性，与质量或体积无关，所以甲截去一半，乙截去三分之一，剩下部分的密度之比仍是</w:t>
      </w:r>
      <w:r>
        <w:rPr>
          <w:color w:val="000000"/>
          <w:lang w:eastAsia="zh-CN"/>
        </w:rPr>
        <w:t>2:1</w:t>
      </w:r>
      <w:r>
        <w:rPr>
          <w:rFonts w:cs="宋体" w:hint="eastAsia"/>
          <w:color w:val="000000"/>
          <w:lang w:eastAsia="zh-CN"/>
        </w:rPr>
        <w:t>；</w:t>
      </w:r>
      <w:r>
        <w:rPr>
          <w:rFonts w:cs="Times New Roman"/>
          <w:lang w:eastAsia="zh-CN"/>
        </w:rPr>
        <w:br/>
      </w:r>
      <w:r>
        <w:rPr>
          <w:rFonts w:cs="宋体" w:hint="eastAsia"/>
          <w:color w:val="000000"/>
          <w:lang w:eastAsia="zh-CN"/>
        </w:rPr>
        <w:t>当两球质量相等时，两球的实心部分的体积之比为：</w:t>
      </w:r>
      <w:r>
        <w:rPr>
          <w:rFonts w:cs="Times New Roman"/>
          <w:lang w:eastAsia="zh-CN"/>
        </w:rPr>
        <w:br/>
      </w:r>
      <w:r>
        <w:rPr>
          <w:rFonts w:cs="Times New Roman"/>
          <w:noProof/>
          <w:lang w:eastAsia="zh-CN"/>
        </w:rPr>
        <w:pict>
          <v:shape id="_x0000_i1093" type="#_x0000_t75" alt=" " style="width:165.95pt;height:43pt;visibility:visible">
            <v:imagedata r:id="rId58" o:title=""/>
          </v:shape>
        </w:pict>
      </w:r>
      <w:r>
        <w:rPr>
          <w:rFonts w:cs="Times New Roman"/>
          <w:lang w:eastAsia="zh-CN"/>
        </w:rPr>
        <w:br/>
      </w:r>
      <w:r>
        <w:rPr>
          <w:rFonts w:cs="宋体" w:hint="eastAsia"/>
          <w:color w:val="000000"/>
          <w:lang w:eastAsia="zh-CN"/>
        </w:rPr>
        <w:t>故答案为：</w:t>
      </w:r>
      <w:r>
        <w:rPr>
          <w:color w:val="000000"/>
          <w:lang w:eastAsia="zh-CN"/>
        </w:rPr>
        <w:t>1:5</w:t>
      </w:r>
      <w:r>
        <w:rPr>
          <w:rFonts w:cs="宋体" w:hint="eastAsia"/>
          <w:color w:val="000000"/>
          <w:lang w:eastAsia="zh-CN"/>
        </w:rPr>
        <w:t>；</w:t>
      </w:r>
      <w:r>
        <w:rPr>
          <w:color w:val="000000"/>
          <w:lang w:eastAsia="zh-CN"/>
        </w:rPr>
        <w:t>2:1</w:t>
      </w:r>
      <w:r>
        <w:rPr>
          <w:rFonts w:cs="宋体" w:hint="eastAsia"/>
          <w:color w:val="000000"/>
          <w:lang w:eastAsia="zh-CN"/>
        </w:rPr>
        <w:t>；</w:t>
      </w:r>
      <w:r>
        <w:rPr>
          <w:color w:val="000000"/>
          <w:lang w:eastAsia="zh-CN"/>
        </w:rPr>
        <w:t>1:2.</w:t>
      </w:r>
      <w:r>
        <w:rPr>
          <w:rFonts w:cs="Times New Roman"/>
          <w:lang w:eastAsia="zh-CN"/>
        </w:rPr>
        <w:br/>
      </w:r>
      <w:r>
        <w:rPr>
          <w:rFonts w:cs="宋体" w:hint="eastAsia"/>
          <w:color w:val="000000"/>
          <w:lang w:eastAsia="zh-CN"/>
        </w:rPr>
        <w:t>【分析】已知质量</w:t>
      </w:r>
      <w:r>
        <w:rPr>
          <w:color w:val="000000"/>
          <w:lang w:eastAsia="zh-CN"/>
        </w:rPr>
        <w:t>m</w:t>
      </w:r>
      <w:r>
        <w:rPr>
          <w:rFonts w:cs="宋体" w:hint="eastAsia"/>
          <w:color w:val="000000"/>
          <w:lang w:eastAsia="zh-CN"/>
        </w:rPr>
        <w:t>、体积</w:t>
      </w:r>
      <w:r>
        <w:rPr>
          <w:color w:val="000000"/>
          <w:lang w:eastAsia="zh-CN"/>
        </w:rPr>
        <w:t>V</w:t>
      </w:r>
      <w:r>
        <w:rPr>
          <w:rFonts w:cs="宋体" w:hint="eastAsia"/>
          <w:color w:val="000000"/>
          <w:lang w:eastAsia="zh-CN"/>
        </w:rPr>
        <w:t>、密度</w:t>
      </w:r>
      <w:r>
        <w:rPr>
          <w:color w:val="000000"/>
        </w:rPr>
        <w:t>ρ</w:t>
      </w:r>
      <w:r>
        <w:rPr>
          <w:rFonts w:cs="宋体" w:hint="eastAsia"/>
          <w:color w:val="000000"/>
          <w:lang w:eastAsia="zh-CN"/>
        </w:rPr>
        <w:t>三个量中的任意两个，灵活选用公式，推导时要防止因颠倒而出错</w:t>
      </w:r>
      <w:r>
        <w:rPr>
          <w:color w:val="000000"/>
          <w:lang w:eastAsia="zh-CN"/>
        </w:rPr>
        <w:t>.</w:t>
      </w:r>
    </w:p>
    <w:p w:rsidR="00060E20" w:rsidRDefault="003D4A87">
      <w:pPr>
        <w:spacing w:after="0"/>
        <w:rPr>
          <w:rFonts w:cs="Times New Roman"/>
          <w:lang w:eastAsia="zh-CN"/>
        </w:rPr>
      </w:pPr>
      <w:r>
        <w:rPr>
          <w:color w:val="000000"/>
          <w:lang w:eastAsia="zh-CN"/>
        </w:rPr>
        <w:t>20.</w:t>
      </w:r>
      <w:r>
        <w:rPr>
          <w:rFonts w:cs="宋体" w:hint="eastAsia"/>
          <w:color w:val="0000FF"/>
          <w:lang w:eastAsia="zh-CN"/>
        </w:rPr>
        <w:t>【答案】</w:t>
      </w:r>
      <w:r>
        <w:rPr>
          <w:rFonts w:cs="宋体" w:hint="eastAsia"/>
          <w:color w:val="000000"/>
          <w:lang w:eastAsia="zh-CN"/>
        </w:rPr>
        <w:t>物体和砝码的位置放反了；</w:t>
      </w:r>
      <w:r>
        <w:rPr>
          <w:color w:val="000000"/>
          <w:lang w:eastAsia="zh-CN"/>
        </w:rPr>
        <w:t>63.4g</w:t>
      </w:r>
      <w:r>
        <w:rPr>
          <w:rFonts w:cs="宋体" w:hint="eastAsia"/>
          <w:color w:val="000000"/>
          <w:lang w:eastAsia="zh-CN"/>
        </w:rPr>
        <w:t>；用镊子取下最小（</w:t>
      </w:r>
      <w:r>
        <w:rPr>
          <w:color w:val="000000"/>
          <w:lang w:eastAsia="zh-CN"/>
        </w:rPr>
        <w:t>5g</w:t>
      </w:r>
      <w:r>
        <w:rPr>
          <w:rFonts w:cs="宋体" w:hint="eastAsia"/>
          <w:color w:val="000000"/>
          <w:lang w:eastAsia="zh-CN"/>
        </w:rPr>
        <w:t>）砝码放回砝码盒并移动游码</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【解答】天平在使用时，要</w:t>
      </w:r>
      <w:r>
        <w:rPr>
          <w:color w:val="000000"/>
          <w:lang w:eastAsia="zh-CN"/>
        </w:rPr>
        <w:t>“</w:t>
      </w:r>
      <w:r>
        <w:rPr>
          <w:rFonts w:cs="宋体" w:hint="eastAsia"/>
          <w:color w:val="000000"/>
          <w:lang w:eastAsia="zh-CN"/>
        </w:rPr>
        <w:t>左物右码</w:t>
      </w:r>
      <w:r>
        <w:rPr>
          <w:color w:val="000000"/>
          <w:lang w:eastAsia="zh-CN"/>
        </w:rPr>
        <w:t>”</w:t>
      </w:r>
      <w:r>
        <w:rPr>
          <w:rFonts w:cs="宋体" w:hint="eastAsia"/>
          <w:color w:val="000000"/>
          <w:lang w:eastAsia="zh-CN"/>
        </w:rPr>
        <w:t>，所以物体和砝码的位置放反了</w:t>
      </w:r>
      <w:r>
        <w:rPr>
          <w:color w:val="000000"/>
          <w:lang w:eastAsia="zh-CN"/>
        </w:rPr>
        <w:t>.</w:t>
      </w:r>
      <w:r>
        <w:rPr>
          <w:rFonts w:cs="Times New Roman"/>
          <w:lang w:eastAsia="zh-CN"/>
        </w:rPr>
        <w:br/>
      </w:r>
      <w:r>
        <w:rPr>
          <w:rFonts w:cs="宋体" w:hint="eastAsia"/>
          <w:color w:val="000000"/>
          <w:lang w:eastAsia="zh-CN"/>
        </w:rPr>
        <w:t>放反时，最后计算质量时要减去砝码的质量，所以该质量：</w:t>
      </w:r>
      <w:r>
        <w:rPr>
          <w:rFonts w:cs="Times New Roman"/>
          <w:lang w:eastAsia="zh-CN"/>
        </w:rPr>
        <w:br/>
      </w:r>
      <w:r>
        <w:rPr>
          <w:rFonts w:cs="Times New Roman"/>
          <w:noProof/>
          <w:lang w:eastAsia="zh-CN"/>
        </w:rPr>
        <w:pict>
          <v:shape id="_x0000_i1094" type="#_x0000_t75" alt=" " style="width:215.1pt;height:13.15pt;visibility:visible">
            <v:imagedata r:id="rId59" o:title=""/>
          </v:shape>
        </w:pict>
      </w:r>
      <w:r>
        <w:rPr>
          <w:color w:val="000000"/>
          <w:lang w:eastAsia="zh-CN"/>
        </w:rPr>
        <w:t>.</w:t>
      </w:r>
      <w:r>
        <w:rPr>
          <w:rFonts w:cs="Times New Roman"/>
          <w:lang w:eastAsia="zh-CN"/>
        </w:rPr>
        <w:br/>
      </w:r>
      <w:r>
        <w:rPr>
          <w:rFonts w:cs="宋体" w:hint="eastAsia"/>
          <w:color w:val="000000"/>
          <w:lang w:eastAsia="zh-CN"/>
        </w:rPr>
        <w:t>天平的指针偏向分度盘的左侧，再加入最小的砝码，指针偏向分度盘的右侧，这时应该用镊子取下最小（</w:t>
      </w:r>
      <w:r>
        <w:rPr>
          <w:color w:val="000000"/>
          <w:lang w:eastAsia="zh-CN"/>
        </w:rPr>
        <w:t>5g</w:t>
      </w:r>
      <w:r>
        <w:rPr>
          <w:rFonts w:cs="宋体" w:hint="eastAsia"/>
          <w:color w:val="000000"/>
          <w:lang w:eastAsia="zh-CN"/>
        </w:rPr>
        <w:t>）砝码放回砝码盒并移动游码</w:t>
      </w:r>
      <w:r>
        <w:rPr>
          <w:color w:val="000000"/>
          <w:lang w:eastAsia="zh-CN"/>
        </w:rPr>
        <w:t>.</w:t>
      </w:r>
      <w:r>
        <w:rPr>
          <w:rFonts w:cs="Times New Roman"/>
          <w:lang w:eastAsia="zh-CN"/>
        </w:rPr>
        <w:br/>
      </w:r>
      <w:r>
        <w:rPr>
          <w:rFonts w:cs="宋体" w:hint="eastAsia"/>
          <w:color w:val="000000"/>
          <w:lang w:eastAsia="zh-CN"/>
        </w:rPr>
        <w:t>故答案为：物体和砝码的位置放反了；</w:t>
      </w:r>
      <w:r>
        <w:rPr>
          <w:color w:val="000000"/>
          <w:lang w:eastAsia="zh-CN"/>
        </w:rPr>
        <w:t>63.4g</w:t>
      </w:r>
      <w:r>
        <w:rPr>
          <w:rFonts w:cs="宋体" w:hint="eastAsia"/>
          <w:color w:val="000000"/>
          <w:lang w:eastAsia="zh-CN"/>
        </w:rPr>
        <w:t>；用镊子取下最小（</w:t>
      </w:r>
      <w:r>
        <w:rPr>
          <w:color w:val="000000"/>
          <w:lang w:eastAsia="zh-CN"/>
        </w:rPr>
        <w:t>5g</w:t>
      </w:r>
      <w:r>
        <w:rPr>
          <w:rFonts w:cs="宋体" w:hint="eastAsia"/>
          <w:color w:val="000000"/>
          <w:lang w:eastAsia="zh-CN"/>
        </w:rPr>
        <w:t>）砝码放回砝码盒并移动游码</w:t>
      </w:r>
      <w:r>
        <w:rPr>
          <w:color w:val="000000"/>
          <w:lang w:eastAsia="zh-CN"/>
        </w:rPr>
        <w:t>.</w:t>
      </w:r>
      <w:r>
        <w:rPr>
          <w:rFonts w:cs="Times New Roman"/>
          <w:lang w:eastAsia="zh-CN"/>
        </w:rPr>
        <w:br/>
      </w:r>
      <w:r>
        <w:rPr>
          <w:rFonts w:cs="宋体" w:hint="eastAsia"/>
          <w:color w:val="000000"/>
          <w:lang w:eastAsia="zh-CN"/>
        </w:rPr>
        <w:t>【分析】天平的正确使用：</w:t>
      </w:r>
      <w:r>
        <w:rPr>
          <w:color w:val="000000"/>
          <w:lang w:eastAsia="zh-CN"/>
        </w:rPr>
        <w:t>(1)</w:t>
      </w:r>
      <w:r>
        <w:rPr>
          <w:rFonts w:cs="宋体" w:hint="eastAsia"/>
          <w:color w:val="000000"/>
          <w:lang w:eastAsia="zh-CN"/>
        </w:rPr>
        <w:t>把天平放在水平台上，把游码放在标尺左端的零刻线处；</w:t>
      </w:r>
      <w:r>
        <w:rPr>
          <w:color w:val="000000"/>
          <w:lang w:eastAsia="zh-CN"/>
        </w:rPr>
        <w:t>(2)</w:t>
      </w:r>
      <w:r>
        <w:rPr>
          <w:rFonts w:cs="宋体" w:hint="eastAsia"/>
          <w:color w:val="000000"/>
          <w:lang w:eastAsia="zh-CN"/>
        </w:rPr>
        <w:t>调节平衡螺母，使指针指在分度盘的中线处，这时天平平衡；</w:t>
      </w:r>
      <w:r>
        <w:rPr>
          <w:color w:val="000000"/>
          <w:lang w:eastAsia="zh-CN"/>
        </w:rPr>
        <w:t>(3)</w:t>
      </w:r>
      <w:r>
        <w:rPr>
          <w:rFonts w:cs="宋体" w:hint="eastAsia"/>
          <w:color w:val="000000"/>
          <w:lang w:eastAsia="zh-CN"/>
        </w:rPr>
        <w:t>把物体放在左盘里，用镊子向右盘加减砝码并调节游码在标尺上的位置，直到横梁恢复平衡；</w:t>
      </w:r>
      <w:r>
        <w:rPr>
          <w:color w:val="000000"/>
          <w:lang w:eastAsia="zh-CN"/>
        </w:rPr>
        <w:t>(4)</w:t>
      </w:r>
      <w:r>
        <w:rPr>
          <w:rFonts w:cs="宋体" w:hint="eastAsia"/>
          <w:color w:val="000000"/>
          <w:lang w:eastAsia="zh-CN"/>
        </w:rPr>
        <w:t>这时物体的质量等于右盘中砝码总质量加上游码所对的刻度值）</w:t>
      </w:r>
      <w:r>
        <w:rPr>
          <w:color w:val="000000"/>
          <w:lang w:eastAsia="zh-CN"/>
        </w:rPr>
        <w:t>.</w:t>
      </w:r>
    </w:p>
    <w:p w:rsidR="00060E20" w:rsidRDefault="003D4A87">
      <w:pPr>
        <w:rPr>
          <w:lang w:eastAsia="zh-CN"/>
        </w:rPr>
      </w:pPr>
      <w:r>
        <w:rPr>
          <w:rFonts w:cs="宋体" w:hint="eastAsia"/>
          <w:lang w:eastAsia="zh-CN"/>
        </w:rPr>
        <w:t>三、作图题</w:t>
      </w:r>
      <w:r>
        <w:rPr>
          <w:lang w:eastAsia="zh-CN"/>
        </w:rPr>
        <w:t xml:space="preserve">  </w:t>
      </w:r>
    </w:p>
    <w:p w:rsidR="00060E20" w:rsidRDefault="003D4A87">
      <w:pPr>
        <w:spacing w:after="0"/>
        <w:rPr>
          <w:rFonts w:cs="Times New Roman"/>
          <w:lang w:eastAsia="zh-CN"/>
        </w:rPr>
      </w:pPr>
      <w:r>
        <w:rPr>
          <w:color w:val="000000"/>
          <w:lang w:eastAsia="zh-CN"/>
        </w:rPr>
        <w:t>21.</w:t>
      </w:r>
      <w:r>
        <w:rPr>
          <w:rFonts w:cs="宋体" w:hint="eastAsia"/>
          <w:color w:val="0000FF"/>
          <w:lang w:eastAsia="zh-CN"/>
        </w:rPr>
        <w:t>【答案】</w:t>
      </w:r>
      <w:r>
        <w:rPr>
          <w:rFonts w:cs="宋体" w:hint="eastAsia"/>
          <w:color w:val="000000"/>
          <w:lang w:eastAsia="zh-CN"/>
        </w:rPr>
        <w:t>解：如图所示：</w:t>
      </w:r>
      <w:r>
        <w:rPr>
          <w:rFonts w:cs="Times New Roman"/>
          <w:lang w:eastAsia="zh-CN"/>
        </w:rPr>
        <w:br/>
      </w:r>
      <w:r>
        <w:rPr>
          <w:rFonts w:cs="Times New Roman"/>
          <w:noProof/>
          <w:lang w:eastAsia="zh-CN"/>
        </w:rPr>
        <w:pict>
          <v:shape id="_x0000_i1095" type="#_x0000_t75" alt=" " style="width:166.85pt;height:88.7pt;visibility:visible">
            <v:imagedata r:id="rId60" o:title=""/>
          </v:shape>
        </w:pic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密度公式的应用</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【分析】因为</w:t>
      </w:r>
      <w:r>
        <w:rPr>
          <w:color w:val="000000"/>
          <w:lang w:eastAsia="zh-CN"/>
        </w:rPr>
        <w:t xml:space="preserve"> </w:t>
      </w:r>
      <w:r>
        <w:rPr>
          <w:rFonts w:cs="Times New Roman"/>
          <w:noProof/>
          <w:lang w:eastAsia="zh-CN"/>
        </w:rPr>
        <w:pict>
          <v:shape id="_x0000_i1096" type="#_x0000_t75" alt=" " style="width:94.85pt;height:14.95pt;visibility:visible">
            <v:imagedata r:id="rId61" o:title=""/>
          </v:shape>
        </w:pict>
      </w:r>
      <w:r>
        <w:rPr>
          <w:rFonts w:cs="宋体" w:hint="eastAsia"/>
          <w:color w:val="000000"/>
          <w:lang w:eastAsia="zh-CN"/>
        </w:rPr>
        <w:t>，根据</w:t>
      </w:r>
      <w:r>
        <w:rPr>
          <w:color w:val="000000"/>
          <w:lang w:eastAsia="zh-CN"/>
        </w:rPr>
        <w:t xml:space="preserve"> </w:t>
      </w:r>
      <w:r>
        <w:rPr>
          <w:rFonts w:cs="Times New Roman"/>
          <w:noProof/>
          <w:lang w:eastAsia="zh-CN"/>
        </w:rPr>
        <w:pict>
          <v:shape id="_x0000_i1097" type="#_x0000_t75" alt=" " style="width:34.25pt;height:17.55pt;visibility:visible">
            <v:imagedata r:id="rId56" o:title=""/>
          </v:shape>
        </w:pict>
      </w:r>
      <w:r>
        <w:rPr>
          <w:rFonts w:cs="宋体" w:hint="eastAsia"/>
          <w:color w:val="000000"/>
          <w:lang w:eastAsia="zh-CN"/>
        </w:rPr>
        <w:t>得，</w:t>
      </w:r>
      <w:r>
        <w:rPr>
          <w:color w:val="000000"/>
          <w:lang w:eastAsia="zh-CN"/>
        </w:rPr>
        <w:t xml:space="preserve"> </w:t>
      </w:r>
      <w:r>
        <w:rPr>
          <w:rFonts w:cs="Times New Roman"/>
          <w:noProof/>
          <w:lang w:eastAsia="zh-CN"/>
        </w:rPr>
        <w:pict>
          <v:shape id="_x0000_i1098" type="#_x0000_t75" alt=" " style="width:103.6pt;height:14.05pt;visibility:visible">
            <v:imagedata r:id="rId62" o:title=""/>
          </v:shape>
        </w:pict>
      </w:r>
      <w:r>
        <w:rPr>
          <w:rFonts w:cs="宋体" w:hint="eastAsia"/>
          <w:color w:val="000000"/>
          <w:lang w:eastAsia="zh-CN"/>
        </w:rPr>
        <w:t>，即酒精的体积应大于水的体积，硫酸的体积应小于水的体积</w:t>
      </w:r>
      <w:r>
        <w:rPr>
          <w:color w:val="000000"/>
          <w:lang w:eastAsia="zh-CN"/>
        </w:rPr>
        <w:t>.</w:t>
      </w:r>
    </w:p>
    <w:p w:rsidR="00060E20" w:rsidRDefault="003D4A87">
      <w:pPr>
        <w:spacing w:after="0"/>
        <w:rPr>
          <w:rFonts w:cs="Times New Roman"/>
          <w:lang w:eastAsia="zh-CN"/>
        </w:rPr>
      </w:pPr>
      <w:r>
        <w:rPr>
          <w:color w:val="000000"/>
          <w:lang w:eastAsia="zh-CN"/>
        </w:rPr>
        <w:lastRenderedPageBreak/>
        <w:t>22.</w:t>
      </w:r>
      <w:r>
        <w:rPr>
          <w:rFonts w:cs="宋体" w:hint="eastAsia"/>
          <w:color w:val="0000FF"/>
          <w:lang w:eastAsia="zh-CN"/>
        </w:rPr>
        <w:t>【答案】</w:t>
      </w:r>
      <w:r>
        <w:rPr>
          <w:rFonts w:cs="宋体" w:hint="eastAsia"/>
          <w:color w:val="000000"/>
          <w:lang w:eastAsia="zh-CN"/>
        </w:rPr>
        <w:t>解：如图所示：</w:t>
      </w:r>
      <w:r>
        <w:rPr>
          <w:rFonts w:cs="Times New Roman"/>
          <w:lang w:eastAsia="zh-CN"/>
        </w:rPr>
        <w:br/>
      </w:r>
      <w:r>
        <w:rPr>
          <w:rFonts w:cs="Times New Roman"/>
          <w:noProof/>
          <w:lang w:eastAsia="zh-CN"/>
        </w:rPr>
        <w:pict>
          <v:shape id="_x0000_i1099" type="#_x0000_t75" alt=" " style="width:114.15pt;height:80.8pt;visibility:visible">
            <v:imagedata r:id="rId63" o:title=""/>
          </v:shape>
        </w:pic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力的示意图，弹力</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【分析】压缩的弹簧对拇指弹力作用在拇指上，方向水平向右</w:t>
      </w:r>
      <w:r>
        <w:rPr>
          <w:color w:val="000000"/>
          <w:lang w:eastAsia="zh-CN"/>
        </w:rPr>
        <w:t>.</w:t>
      </w:r>
    </w:p>
    <w:p w:rsidR="00060E20" w:rsidRDefault="003D4A87">
      <w:pPr>
        <w:spacing w:after="0"/>
        <w:rPr>
          <w:rFonts w:cs="Times New Roman"/>
          <w:lang w:eastAsia="zh-CN"/>
        </w:rPr>
      </w:pPr>
      <w:r>
        <w:rPr>
          <w:color w:val="000000"/>
          <w:lang w:eastAsia="zh-CN"/>
        </w:rPr>
        <w:t>23.</w:t>
      </w:r>
      <w:r>
        <w:rPr>
          <w:rFonts w:cs="宋体" w:hint="eastAsia"/>
          <w:color w:val="0000FF"/>
          <w:lang w:eastAsia="zh-CN"/>
        </w:rPr>
        <w:t>【答案】</w:t>
      </w:r>
      <w:r>
        <w:rPr>
          <w:rFonts w:cs="宋体" w:hint="eastAsia"/>
          <w:color w:val="000000"/>
          <w:lang w:eastAsia="zh-CN"/>
        </w:rPr>
        <w:t>解：如图所示：</w:t>
      </w:r>
      <w:r>
        <w:rPr>
          <w:rFonts w:cs="Times New Roman"/>
          <w:lang w:eastAsia="zh-CN"/>
        </w:rPr>
        <w:br/>
      </w:r>
      <w:r>
        <w:rPr>
          <w:rFonts w:cs="Times New Roman"/>
          <w:noProof/>
          <w:lang w:eastAsia="zh-CN"/>
        </w:rPr>
        <w:pict>
          <v:shape id="_x0000_i1100" type="#_x0000_t75" alt=" " style="width:98.35pt;height:84.3pt;visibility:visible">
            <v:imagedata r:id="rId64" o:title=""/>
          </v:shape>
        </w:pic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重力示意图</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【分析】重力的方向竖直向下，如图手指顶起汤匙保持平衡，说明重心在手</w:t>
      </w:r>
      <w:r>
        <w:rPr>
          <w:rFonts w:cs="宋体" w:hint="eastAsia"/>
          <w:color w:val="000000"/>
          <w:lang w:eastAsia="zh-CN"/>
        </w:rPr>
        <w:t>指与汤匙接触的地方，故从重心竖直向下画出箭头，并在箭头处标上重力的符号</w:t>
      </w:r>
      <w:r>
        <w:rPr>
          <w:color w:val="000000"/>
          <w:lang w:eastAsia="zh-CN"/>
        </w:rPr>
        <w:t>G.</w:t>
      </w:r>
    </w:p>
    <w:p w:rsidR="00060E20" w:rsidRDefault="003D4A87">
      <w:pPr>
        <w:rPr>
          <w:lang w:eastAsia="zh-CN"/>
        </w:rPr>
      </w:pPr>
      <w:r>
        <w:rPr>
          <w:rFonts w:cs="宋体" w:hint="eastAsia"/>
          <w:lang w:eastAsia="zh-CN"/>
        </w:rPr>
        <w:t>四、计算题</w:t>
      </w:r>
      <w:r>
        <w:rPr>
          <w:lang w:eastAsia="zh-CN"/>
        </w:rPr>
        <w:t xml:space="preserve">  </w:t>
      </w:r>
    </w:p>
    <w:p w:rsidR="00060E20" w:rsidRDefault="003D4A87">
      <w:pPr>
        <w:spacing w:after="0"/>
        <w:rPr>
          <w:rFonts w:cs="Times New Roman"/>
          <w:lang w:eastAsia="zh-CN"/>
        </w:rPr>
      </w:pPr>
      <w:r>
        <w:rPr>
          <w:color w:val="000000"/>
          <w:lang w:eastAsia="zh-CN"/>
        </w:rPr>
        <w:t>24.</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）解：空心</w:t>
      </w:r>
      <w:proofErr w:type="gramStart"/>
      <w:r>
        <w:rPr>
          <w:rFonts w:cs="宋体" w:hint="eastAsia"/>
          <w:color w:val="000000"/>
          <w:lang w:eastAsia="zh-CN"/>
        </w:rPr>
        <w:t>铜球铜的</w:t>
      </w:r>
      <w:proofErr w:type="gramEnd"/>
      <w:r>
        <w:rPr>
          <w:rFonts w:cs="宋体" w:hint="eastAsia"/>
          <w:color w:val="000000"/>
          <w:lang w:eastAsia="zh-CN"/>
        </w:rPr>
        <w:t>体积：</w:t>
      </w:r>
      <w:r>
        <w:rPr>
          <w:color w:val="000000"/>
          <w:lang w:eastAsia="zh-CN"/>
        </w:rPr>
        <w:t xml:space="preserve"> </w:t>
      </w:r>
      <w:r>
        <w:rPr>
          <w:rFonts w:cs="Times New Roman"/>
          <w:noProof/>
          <w:lang w:eastAsia="zh-CN"/>
        </w:rPr>
        <w:pict>
          <v:shape id="_x0000_i1101" type="#_x0000_t75" alt=" " style="width:151pt;height:28.1pt;visibility:visible">
            <v:imagedata r:id="rId65" o:title=""/>
          </v:shape>
        </w:pic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）解：空心铜球质量为</w:t>
      </w:r>
      <w:r>
        <w:rPr>
          <w:color w:val="000000"/>
          <w:lang w:eastAsia="zh-CN"/>
        </w:rPr>
        <w:t>890 g</w:t>
      </w:r>
      <w:r>
        <w:rPr>
          <w:rFonts w:cs="宋体" w:hint="eastAsia"/>
          <w:color w:val="000000"/>
          <w:lang w:eastAsia="zh-CN"/>
        </w:rPr>
        <w:t>，空心部分注满水后总质量为</w:t>
      </w:r>
      <w:r>
        <w:rPr>
          <w:color w:val="000000"/>
          <w:lang w:eastAsia="zh-CN"/>
        </w:rPr>
        <w:t>990 g</w:t>
      </w:r>
      <w:r>
        <w:rPr>
          <w:rFonts w:cs="宋体" w:hint="eastAsia"/>
          <w:color w:val="000000"/>
          <w:lang w:eastAsia="zh-CN"/>
        </w:rPr>
        <w:t>，所以装水的质量：</w:t>
      </w:r>
      <w:r>
        <w:rPr>
          <w:rFonts w:cs="Times New Roman"/>
          <w:lang w:eastAsia="zh-CN"/>
        </w:rPr>
        <w:br/>
      </w:r>
      <w:r>
        <w:rPr>
          <w:rFonts w:cs="Times New Roman"/>
          <w:noProof/>
          <w:lang w:eastAsia="zh-CN"/>
        </w:rPr>
        <w:pict>
          <v:shape id="_x0000_i1102" type="#_x0000_t75" alt=" " style="width:132.6pt;height:13.15pt;visibility:visible">
            <v:imagedata r:id="rId66" o:title=""/>
          </v:shape>
        </w:pict>
      </w:r>
      <w:r>
        <w:rPr>
          <w:rFonts w:cs="宋体" w:hint="eastAsia"/>
          <w:color w:val="000000"/>
          <w:lang w:eastAsia="zh-CN"/>
        </w:rPr>
        <w:t>，水的体积：</w:t>
      </w:r>
      <w:r>
        <w:rPr>
          <w:color w:val="000000"/>
          <w:lang w:eastAsia="zh-CN"/>
        </w:rPr>
        <w:t xml:space="preserve"> </w:t>
      </w:r>
      <w:r>
        <w:rPr>
          <w:rFonts w:cs="Times New Roman"/>
          <w:noProof/>
          <w:lang w:eastAsia="zh-CN"/>
        </w:rPr>
        <w:pict>
          <v:shape id="_x0000_i1103" type="#_x0000_t75" alt=" " style="width:183.5pt;height:28.1pt;visibility:visible">
            <v:imagedata r:id="rId67" o:title=""/>
          </v:shape>
        </w:pict>
      </w:r>
      <w:r>
        <w:rPr>
          <w:rFonts w:cs="宋体" w:hint="eastAsia"/>
          <w:color w:val="000000"/>
          <w:lang w:eastAsia="zh-CN"/>
        </w:rPr>
        <w:t>，</w:t>
      </w:r>
      <w:r>
        <w:rPr>
          <w:rFonts w:cs="Times New Roman"/>
          <w:lang w:eastAsia="zh-CN"/>
        </w:rPr>
        <w:br/>
      </w:r>
      <w:r>
        <w:rPr>
          <w:rFonts w:cs="宋体" w:hint="eastAsia"/>
          <w:color w:val="000000"/>
          <w:lang w:eastAsia="zh-CN"/>
        </w:rPr>
        <w:t>所以空心铜球的总体积：</w:t>
      </w:r>
      <w:r>
        <w:rPr>
          <w:color w:val="000000"/>
          <w:lang w:eastAsia="zh-CN"/>
        </w:rPr>
        <w:t xml:space="preserve"> </w:t>
      </w:r>
      <w:r>
        <w:rPr>
          <w:rFonts w:cs="Times New Roman"/>
          <w:noProof/>
          <w:lang w:eastAsia="zh-CN"/>
        </w:rPr>
        <w:pict>
          <v:shape id="_x0000_i1104" type="#_x0000_t75" alt=" " style="width:223.9pt;height:13.15pt;visibility:visible">
            <v:imagedata r:id="rId68" o:title=""/>
          </v:shape>
        </w:pic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）解：注满某种液体后总质量为</w:t>
      </w:r>
      <w:r>
        <w:rPr>
          <w:color w:val="000000"/>
          <w:lang w:eastAsia="zh-CN"/>
        </w:rPr>
        <w:t>970g</w:t>
      </w:r>
      <w:r>
        <w:rPr>
          <w:rFonts w:cs="宋体" w:hint="eastAsia"/>
          <w:color w:val="000000"/>
          <w:lang w:eastAsia="zh-CN"/>
        </w:rPr>
        <w:t>，则液体的质量为</w:t>
      </w:r>
      <w:r>
        <w:rPr>
          <w:color w:val="000000"/>
          <w:lang w:eastAsia="zh-CN"/>
        </w:rPr>
        <w:t>80 g</w:t>
      </w:r>
      <w:r>
        <w:rPr>
          <w:rFonts w:cs="宋体" w:hint="eastAsia"/>
          <w:color w:val="000000"/>
          <w:lang w:eastAsia="zh-CN"/>
        </w:rPr>
        <w:t>，</w:t>
      </w:r>
      <w:r>
        <w:rPr>
          <w:rFonts w:cs="Times New Roman"/>
          <w:lang w:eastAsia="zh-CN"/>
        </w:rPr>
        <w:br/>
      </w:r>
      <w:r>
        <w:rPr>
          <w:rFonts w:cs="宋体" w:hint="eastAsia"/>
          <w:color w:val="000000"/>
          <w:lang w:eastAsia="zh-CN"/>
        </w:rPr>
        <w:t>所以液体密度：</w:t>
      </w:r>
      <w:r>
        <w:rPr>
          <w:color w:val="000000"/>
          <w:lang w:eastAsia="zh-CN"/>
        </w:rPr>
        <w:t xml:space="preserve"> </w:t>
      </w:r>
      <w:r>
        <w:rPr>
          <w:rFonts w:cs="Times New Roman"/>
          <w:noProof/>
          <w:lang w:eastAsia="zh-CN"/>
        </w:rPr>
        <w:pict>
          <v:shape id="_x0000_i1105" type="#_x0000_t75" alt=" " style="width:154.55pt;height:28.1pt;visibility:visible">
            <v:imagedata r:id="rId69" o:title=""/>
          </v:shape>
        </w:pic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空心、混合物质的密度计算</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【分析】（</w:t>
      </w:r>
      <w:r>
        <w:rPr>
          <w:color w:val="000000"/>
          <w:lang w:eastAsia="zh-CN"/>
        </w:rPr>
        <w:t>1</w:t>
      </w:r>
      <w:r>
        <w:rPr>
          <w:rFonts w:cs="宋体" w:hint="eastAsia"/>
          <w:color w:val="000000"/>
          <w:lang w:eastAsia="zh-CN"/>
        </w:rPr>
        <w:t>）空心铜球的质量和在铜球的空心部分注满水后的总质量两者的差值即为水的质量，根据</w:t>
      </w:r>
      <w:r>
        <w:rPr>
          <w:color w:val="000000"/>
        </w:rPr>
        <w:t>ρ</w:t>
      </w:r>
      <w:r>
        <w:rPr>
          <w:color w:val="000000"/>
          <w:lang w:eastAsia="zh-CN"/>
        </w:rPr>
        <w:t>=</w:t>
      </w:r>
      <w:r>
        <w:rPr>
          <w:rFonts w:cs="Times New Roman"/>
          <w:noProof/>
          <w:lang w:eastAsia="zh-CN"/>
        </w:rPr>
        <w:pict>
          <v:shape id="_x0000_i1106" type="#_x0000_t75" alt=" " style="width:13.15pt;height:18.45pt;visibility:visible">
            <v:imagedata r:id="rId40" o:title=""/>
          </v:shape>
        </w:pict>
      </w:r>
      <w:r>
        <w:rPr>
          <w:rFonts w:cs="宋体" w:hint="eastAsia"/>
          <w:color w:val="000000"/>
          <w:lang w:eastAsia="zh-CN"/>
        </w:rPr>
        <w:t>求出水的体积；</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）根据</w:t>
      </w:r>
      <w:r>
        <w:rPr>
          <w:color w:val="000000"/>
        </w:rPr>
        <w:t>ρ</w:t>
      </w:r>
      <w:r>
        <w:rPr>
          <w:color w:val="000000"/>
          <w:lang w:eastAsia="zh-CN"/>
        </w:rPr>
        <w:t>=</w:t>
      </w:r>
      <w:r>
        <w:rPr>
          <w:rFonts w:cs="Times New Roman"/>
          <w:noProof/>
          <w:lang w:eastAsia="zh-CN"/>
        </w:rPr>
        <w:pict>
          <v:shape id="_x0000_i1107" type="#_x0000_t75" alt=" " style="width:13.15pt;height:18.45pt;visibility:visible">
            <v:imagedata r:id="rId40" o:title=""/>
          </v:shape>
        </w:pict>
      </w:r>
      <w:r>
        <w:rPr>
          <w:rFonts w:cs="宋体" w:hint="eastAsia"/>
          <w:color w:val="000000"/>
          <w:lang w:eastAsia="zh-CN"/>
        </w:rPr>
        <w:t>可求铜的体积，然后加上水的体积即为总体积；</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）注入液体的体积和空心部分的体积相等，根据密度公式求出液体的密度</w:t>
      </w:r>
      <w:r>
        <w:rPr>
          <w:color w:val="000000"/>
          <w:lang w:eastAsia="zh-CN"/>
        </w:rPr>
        <w:t>.</w:t>
      </w:r>
    </w:p>
    <w:p w:rsidR="00060E20" w:rsidRDefault="003D4A87">
      <w:pPr>
        <w:spacing w:after="0"/>
        <w:rPr>
          <w:rFonts w:cs="Times New Roman"/>
          <w:lang w:eastAsia="zh-CN"/>
        </w:rPr>
      </w:pPr>
      <w:r>
        <w:rPr>
          <w:color w:val="000000"/>
          <w:lang w:eastAsia="zh-CN"/>
        </w:rPr>
        <w:t>25.</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）解：空瓶中装满水：</w:t>
      </w:r>
      <w:r>
        <w:rPr>
          <w:color w:val="000000"/>
          <w:lang w:eastAsia="zh-CN"/>
        </w:rPr>
        <w:t xml:space="preserve"> </w:t>
      </w:r>
      <w:r>
        <w:rPr>
          <w:rFonts w:cs="Times New Roman"/>
          <w:noProof/>
          <w:lang w:eastAsia="zh-CN"/>
        </w:rPr>
        <w:pict>
          <v:shape id="_x0000_i1108" type="#_x0000_t75" alt=" " style="width:98.35pt;height:13.15pt;visibility:visible">
            <v:imagedata r:id="rId70" o:title=""/>
          </v:shape>
        </w:pict>
      </w:r>
      <w:r>
        <w:rPr>
          <w:rFonts w:cs="宋体" w:hint="eastAsia"/>
          <w:color w:val="000000"/>
          <w:lang w:eastAsia="zh-CN"/>
        </w:rPr>
        <w:t>，</w:t>
      </w:r>
      <w:r>
        <w:rPr>
          <w:rFonts w:cs="Times New Roman"/>
          <w:lang w:eastAsia="zh-CN"/>
        </w:rPr>
        <w:br/>
      </w:r>
      <w:r>
        <w:rPr>
          <w:rFonts w:cs="宋体" w:hint="eastAsia"/>
          <w:color w:val="000000"/>
          <w:lang w:eastAsia="zh-CN"/>
        </w:rPr>
        <w:t>水的质量为：</w:t>
      </w:r>
      <w:r>
        <w:rPr>
          <w:color w:val="000000"/>
          <w:lang w:eastAsia="zh-CN"/>
        </w:rPr>
        <w:t xml:space="preserve"> </w:t>
      </w:r>
      <w:r>
        <w:rPr>
          <w:rFonts w:cs="Times New Roman"/>
          <w:noProof/>
          <w:lang w:eastAsia="zh-CN"/>
        </w:rPr>
        <w:pict>
          <v:shape id="_x0000_i1109" type="#_x0000_t75" alt=" " style="width:174.75pt;height:27.2pt;visibility:visible">
            <v:imagedata r:id="rId71" o:title=""/>
          </v:shape>
        </w:pict>
      </w:r>
      <w:r>
        <w:rPr>
          <w:rFonts w:cs="宋体" w:hint="eastAsia"/>
          <w:color w:val="000000"/>
          <w:lang w:eastAsia="zh-CN"/>
        </w:rPr>
        <w:t>，</w:t>
      </w:r>
      <w:r>
        <w:rPr>
          <w:rFonts w:cs="Times New Roman"/>
          <w:lang w:eastAsia="zh-CN"/>
        </w:rPr>
        <w:br/>
      </w:r>
      <w:r>
        <w:rPr>
          <w:rFonts w:cs="宋体" w:hint="eastAsia"/>
          <w:color w:val="000000"/>
          <w:lang w:eastAsia="zh-CN"/>
        </w:rPr>
        <w:t>空瓶的容积即水的体积为：</w:t>
      </w:r>
      <w:r>
        <w:rPr>
          <w:rFonts w:cs="Times New Roman"/>
          <w:lang w:eastAsia="zh-CN"/>
        </w:rPr>
        <w:br/>
      </w:r>
      <w:r>
        <w:rPr>
          <w:rFonts w:cs="Times New Roman"/>
          <w:noProof/>
          <w:lang w:eastAsia="zh-CN"/>
        </w:rPr>
        <w:pict>
          <v:shape id="_x0000_i1110" type="#_x0000_t75" alt=" " style="width:175.6pt;height:29pt;visibility:visible">
            <v:imagedata r:id="rId72" o:title=""/>
          </v:shape>
        </w:pict>
      </w:r>
      <w:r>
        <w:rPr>
          <w:color w:val="000000"/>
          <w:lang w:eastAsia="zh-CN"/>
        </w:rPr>
        <w:t>.</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）解：液体的重为：</w:t>
      </w:r>
      <w:r>
        <w:rPr>
          <w:color w:val="000000"/>
          <w:lang w:eastAsia="zh-CN"/>
        </w:rPr>
        <w:t xml:space="preserve"> </w:t>
      </w:r>
      <w:r>
        <w:rPr>
          <w:rFonts w:cs="Times New Roman"/>
          <w:noProof/>
          <w:lang w:eastAsia="zh-CN"/>
        </w:rPr>
        <w:pict>
          <v:shape id="_x0000_i1111" type="#_x0000_t75" alt=" " style="width:117.65pt;height:14.05pt;visibility:visible">
            <v:imagedata r:id="rId73" o:title=""/>
          </v:shape>
        </w:pict>
      </w:r>
      <w:r>
        <w:rPr>
          <w:color w:val="000000"/>
          <w:lang w:eastAsia="zh-CN"/>
        </w:rPr>
        <w:t xml:space="preserve">. </w:t>
      </w:r>
      <w:r>
        <w:rPr>
          <w:rFonts w:cs="宋体" w:hint="eastAsia"/>
          <w:color w:val="000000"/>
          <w:lang w:eastAsia="zh-CN"/>
        </w:rPr>
        <w:t>，</w:t>
      </w:r>
      <w:r>
        <w:rPr>
          <w:rFonts w:cs="Times New Roman"/>
          <w:lang w:eastAsia="zh-CN"/>
        </w:rPr>
        <w:br/>
      </w:r>
      <w:r>
        <w:rPr>
          <w:rFonts w:cs="宋体" w:hint="eastAsia"/>
          <w:color w:val="000000"/>
          <w:lang w:eastAsia="zh-CN"/>
        </w:rPr>
        <w:lastRenderedPageBreak/>
        <w:t>液体的质量为：</w:t>
      </w:r>
      <w:r>
        <w:rPr>
          <w:color w:val="000000"/>
          <w:lang w:eastAsia="zh-CN"/>
        </w:rPr>
        <w:t xml:space="preserve"> </w:t>
      </w:r>
      <w:r>
        <w:rPr>
          <w:rFonts w:cs="Times New Roman"/>
          <w:noProof/>
          <w:lang w:eastAsia="zh-CN"/>
        </w:rPr>
        <w:pict>
          <v:shape id="_x0000_i1112" type="#_x0000_t75" alt=" " style="width:182.65pt;height:27.2pt;visibility:visible">
            <v:imagedata r:id="rId74" o:title=""/>
          </v:shape>
        </w:pict>
      </w:r>
      <w:r>
        <w:rPr>
          <w:rFonts w:cs="宋体" w:hint="eastAsia"/>
          <w:color w:val="000000"/>
          <w:lang w:eastAsia="zh-CN"/>
        </w:rPr>
        <w:t>，</w:t>
      </w:r>
      <w:r>
        <w:rPr>
          <w:rFonts w:cs="Times New Roman"/>
          <w:lang w:eastAsia="zh-CN"/>
        </w:rPr>
        <w:br/>
      </w:r>
      <w:r>
        <w:rPr>
          <w:rFonts w:cs="宋体" w:hint="eastAsia"/>
          <w:color w:val="000000"/>
          <w:lang w:eastAsia="zh-CN"/>
        </w:rPr>
        <w:t>液体的密度为：</w:t>
      </w:r>
      <w:r>
        <w:rPr>
          <w:color w:val="000000"/>
          <w:lang w:eastAsia="zh-CN"/>
        </w:rPr>
        <w:t xml:space="preserve"> </w:t>
      </w:r>
      <w:r>
        <w:rPr>
          <w:rFonts w:cs="Times New Roman"/>
          <w:noProof/>
          <w:lang w:eastAsia="zh-CN"/>
        </w:rPr>
        <w:pict>
          <v:shape id="_x0000_i1113" type="#_x0000_t75" alt=" " style="width:170.35pt;height:25.45pt;visibility:visible">
            <v:imagedata r:id="rId75" o:title=""/>
          </v:shape>
        </w:pic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密度的计算，密度公式的应用，重力的计算</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【分析】（</w:t>
      </w:r>
      <w:r>
        <w:rPr>
          <w:color w:val="000000"/>
          <w:lang w:eastAsia="zh-CN"/>
        </w:rPr>
        <w:t>1</w:t>
      </w:r>
      <w:r>
        <w:rPr>
          <w:rFonts w:cs="宋体" w:hint="eastAsia"/>
          <w:color w:val="000000"/>
          <w:lang w:eastAsia="zh-CN"/>
        </w:rPr>
        <w:t>）根据公式</w:t>
      </w:r>
      <w:r>
        <w:rPr>
          <w:color w:val="000000"/>
          <w:lang w:eastAsia="zh-CN"/>
        </w:rPr>
        <w:t>V=</w:t>
      </w:r>
      <w:r>
        <w:rPr>
          <w:rFonts w:cs="Times New Roman"/>
          <w:noProof/>
          <w:lang w:eastAsia="zh-CN"/>
        </w:rPr>
        <w:pict>
          <v:shape id="_x0000_i1114" type="#_x0000_t75" alt=" " style="width:12.3pt;height:17.55pt;visibility:visible">
            <v:imagedata r:id="rId51" o:title=""/>
          </v:shape>
        </w:pict>
      </w:r>
      <w:r>
        <w:rPr>
          <w:rFonts w:cs="宋体" w:hint="eastAsia"/>
          <w:color w:val="000000"/>
          <w:lang w:eastAsia="zh-CN"/>
        </w:rPr>
        <w:t>计算即可；</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）根据密度公式</w:t>
      </w:r>
      <w:r>
        <w:rPr>
          <w:rFonts w:cs="Times New Roman"/>
          <w:noProof/>
          <w:lang w:eastAsia="zh-CN"/>
        </w:rPr>
        <w:pict>
          <v:shape id="_x0000_i1115" type="#_x0000_t75" alt=" " style="width:31.6pt;height:18.45pt;visibility:visible">
            <v:imagedata r:id="rId76" o:title=""/>
          </v:shape>
        </w:pict>
      </w:r>
      <w:r>
        <w:rPr>
          <w:rFonts w:cs="宋体" w:hint="eastAsia"/>
          <w:color w:val="000000"/>
          <w:lang w:eastAsia="zh-CN"/>
        </w:rPr>
        <w:t>计算</w:t>
      </w:r>
      <w:r>
        <w:rPr>
          <w:color w:val="000000"/>
          <w:lang w:eastAsia="zh-CN"/>
        </w:rPr>
        <w:t>.</w:t>
      </w:r>
    </w:p>
    <w:p w:rsidR="00060E20" w:rsidRDefault="003D4A87">
      <w:pPr>
        <w:rPr>
          <w:lang w:eastAsia="zh-CN"/>
        </w:rPr>
      </w:pPr>
      <w:r>
        <w:rPr>
          <w:rFonts w:cs="宋体" w:hint="eastAsia"/>
          <w:lang w:eastAsia="zh-CN"/>
        </w:rPr>
        <w:t>五、实验题</w:t>
      </w:r>
      <w:r>
        <w:rPr>
          <w:lang w:eastAsia="zh-CN"/>
        </w:rPr>
        <w:t xml:space="preserve">  </w:t>
      </w:r>
    </w:p>
    <w:p w:rsidR="00060E20" w:rsidRDefault="003D4A87">
      <w:pPr>
        <w:spacing w:after="0"/>
        <w:rPr>
          <w:rFonts w:cs="Times New Roman"/>
          <w:lang w:eastAsia="zh-CN"/>
        </w:rPr>
      </w:pPr>
      <w:r>
        <w:rPr>
          <w:color w:val="000000"/>
          <w:lang w:eastAsia="zh-CN"/>
        </w:rPr>
        <w:t>26.</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）平衡螺母；左</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44</w:t>
      </w:r>
      <w:r>
        <w:rPr>
          <w:rFonts w:cs="宋体" w:hint="eastAsia"/>
          <w:color w:val="000000"/>
          <w:lang w:eastAsia="zh-CN"/>
        </w:rPr>
        <w:t>；</w:t>
      </w:r>
      <w:r>
        <w:rPr>
          <w:color w:val="000000"/>
          <w:lang w:eastAsia="zh-CN"/>
        </w:rPr>
        <w:t xml:space="preserve">1.1 </w:t>
      </w:r>
      <w:r>
        <w:rPr>
          <w:rFonts w:cs="Times New Roman"/>
          <w:noProof/>
          <w:lang w:eastAsia="zh-CN"/>
        </w:rPr>
        <w:pict>
          <v:shape id="_x0000_i1116" type="#_x0000_t75" alt=" " style="width:28.1pt;height:13.15pt;visibility:visible">
            <v:imagedata r:id="rId77" o:title=""/>
          </v:shape>
        </w:pic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）偏大</w:t>
      </w:r>
      <w:r>
        <w:rPr>
          <w:rFonts w:cs="Times New Roman"/>
          <w:lang w:eastAsia="zh-CN"/>
        </w:rPr>
        <w:br/>
      </w:r>
      <w:r>
        <w:rPr>
          <w:rFonts w:cs="宋体" w:hint="eastAsia"/>
          <w:color w:val="000000"/>
          <w:lang w:eastAsia="zh-CN"/>
        </w:rPr>
        <w:t>（</w:t>
      </w:r>
      <w:r>
        <w:rPr>
          <w:color w:val="000000"/>
          <w:lang w:eastAsia="zh-CN"/>
        </w:rPr>
        <w:t>4</w:t>
      </w:r>
      <w:r>
        <w:rPr>
          <w:rFonts w:cs="宋体" w:hint="eastAsia"/>
          <w:color w:val="000000"/>
          <w:lang w:eastAsia="zh-CN"/>
        </w:rPr>
        <w:t>）向烧杯中倒入适量的酱油，直至液面到达标记处；</w:t>
      </w:r>
      <w:r>
        <w:rPr>
          <w:rFonts w:cs="Times New Roman"/>
          <w:noProof/>
          <w:lang w:eastAsia="zh-CN"/>
        </w:rPr>
        <w:pict>
          <v:shape id="_x0000_i1117" type="#_x0000_t75" alt=" " style="width:56.2pt;height:22.85pt;visibility:visible">
            <v:imagedata r:id="rId78" o:title=""/>
          </v:shape>
        </w:pic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液体的密度测量实验</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1</w:t>
      </w:r>
      <w:r>
        <w:rPr>
          <w:rFonts w:cs="宋体" w:hint="eastAsia"/>
          <w:color w:val="000000"/>
          <w:lang w:eastAsia="zh-CN"/>
        </w:rPr>
        <w:t>）将天平放在水平桌面上，把游码移到标尺的</w:t>
      </w:r>
      <w:r>
        <w:rPr>
          <w:color w:val="000000"/>
          <w:lang w:eastAsia="zh-CN"/>
        </w:rPr>
        <w:t>“0”</w:t>
      </w:r>
      <w:r>
        <w:rPr>
          <w:rFonts w:cs="宋体" w:hint="eastAsia"/>
          <w:color w:val="000000"/>
          <w:lang w:eastAsia="zh-CN"/>
        </w:rPr>
        <w:t>刻度后，天平指针静止时的位置如图甲所示，打针偏向右侧，要使天平平衡，应将平衡螺母向左移动。（</w:t>
      </w:r>
      <w:r>
        <w:rPr>
          <w:color w:val="000000"/>
          <w:lang w:eastAsia="zh-CN"/>
        </w:rPr>
        <w:t>2</w:t>
      </w:r>
      <w:r>
        <w:rPr>
          <w:rFonts w:cs="宋体" w:hint="eastAsia"/>
          <w:color w:val="000000"/>
          <w:lang w:eastAsia="zh-CN"/>
        </w:rPr>
        <w:t>）用天平测出空烧杯的质量为</w:t>
      </w:r>
      <w:r>
        <w:rPr>
          <w:color w:val="000000"/>
          <w:lang w:eastAsia="zh-CN"/>
        </w:rPr>
        <w:t>18g</w:t>
      </w:r>
      <w:r>
        <w:rPr>
          <w:rFonts w:cs="宋体" w:hint="eastAsia"/>
          <w:color w:val="000000"/>
          <w:lang w:eastAsia="zh-CN"/>
        </w:rPr>
        <w:t>，在烧杯中倒入适量的酱油，测出烧杯和酱油的总质量如图乙所示，砝码的质量为</w:t>
      </w:r>
      <w:r>
        <w:rPr>
          <w:color w:val="000000"/>
          <w:lang w:eastAsia="zh-CN"/>
        </w:rPr>
        <w:t>60g</w:t>
      </w:r>
      <w:r>
        <w:rPr>
          <w:rFonts w:cs="宋体" w:hint="eastAsia"/>
          <w:color w:val="000000"/>
          <w:lang w:eastAsia="zh-CN"/>
        </w:rPr>
        <w:t>，游码指示的质量为</w:t>
      </w:r>
      <w:r>
        <w:rPr>
          <w:color w:val="000000"/>
          <w:lang w:eastAsia="zh-CN"/>
        </w:rPr>
        <w:t>2g</w:t>
      </w:r>
      <w:r>
        <w:rPr>
          <w:rFonts w:cs="宋体" w:hint="eastAsia"/>
          <w:color w:val="000000"/>
          <w:lang w:eastAsia="zh-CN"/>
        </w:rPr>
        <w:t>，烧杯和酱油的总质量为</w:t>
      </w:r>
      <w:r>
        <w:rPr>
          <w:color w:val="000000"/>
          <w:lang w:eastAsia="zh-CN"/>
        </w:rPr>
        <w:t>62g,</w:t>
      </w:r>
      <w:r>
        <w:rPr>
          <w:rFonts w:cs="宋体" w:hint="eastAsia"/>
          <w:color w:val="000000"/>
          <w:lang w:eastAsia="zh-CN"/>
        </w:rPr>
        <w:t>酱油的质量为</w:t>
      </w:r>
      <w:r>
        <w:rPr>
          <w:color w:val="000000"/>
          <w:lang w:eastAsia="zh-CN"/>
        </w:rPr>
        <w:t xml:space="preserve"> </w:t>
      </w:r>
      <w:r>
        <w:rPr>
          <w:rFonts w:cs="Times New Roman"/>
          <w:noProof/>
          <w:lang w:eastAsia="zh-CN"/>
        </w:rPr>
        <w:pict>
          <v:shape id="_x0000_i1118" type="#_x0000_t75" alt=" " style="width:102.75pt;height:12.3pt;visibility:visible">
            <v:imagedata r:id="rId79" o:title=""/>
          </v:shape>
        </w:pict>
      </w:r>
      <w:r>
        <w:rPr>
          <w:rFonts w:cs="宋体" w:hint="eastAsia"/>
          <w:color w:val="000000"/>
          <w:lang w:eastAsia="zh-CN"/>
        </w:rPr>
        <w:t>，将烧杯中的酱油全部倒入量筒中，酱油的体积</w:t>
      </w:r>
      <w:r>
        <w:rPr>
          <w:rFonts w:cs="宋体" w:hint="eastAsia"/>
          <w:color w:val="000000"/>
          <w:lang w:eastAsia="zh-CN"/>
        </w:rPr>
        <w:t>如图丙所示，量筒的分度值为</w:t>
      </w:r>
      <w:r>
        <w:rPr>
          <w:color w:val="000000"/>
          <w:lang w:eastAsia="zh-CN"/>
        </w:rPr>
        <w:t>l</w:t>
      </w:r>
      <w:r>
        <w:rPr>
          <w:rFonts w:cs="宋体" w:hint="eastAsia"/>
          <w:color w:val="000000"/>
          <w:lang w:eastAsia="zh-CN"/>
        </w:rPr>
        <w:t>，读数即酱油的体积为</w:t>
      </w:r>
      <w:r>
        <w:rPr>
          <w:color w:val="000000"/>
          <w:lang w:eastAsia="zh-CN"/>
        </w:rPr>
        <w:t xml:space="preserve"> </w:t>
      </w:r>
      <w:r>
        <w:rPr>
          <w:rFonts w:cs="Times New Roman"/>
          <w:noProof/>
          <w:lang w:eastAsia="zh-CN"/>
        </w:rPr>
        <w:pict>
          <v:shape id="_x0000_i1119" type="#_x0000_t75" alt=" " style="width:93.05pt;height:9.65pt;visibility:visible">
            <v:imagedata r:id="rId80" o:title=""/>
          </v:shape>
        </w:pict>
      </w:r>
      <w:r>
        <w:rPr>
          <w:rFonts w:cs="宋体" w:hint="eastAsia"/>
          <w:color w:val="000000"/>
          <w:lang w:eastAsia="zh-CN"/>
        </w:rPr>
        <w:t>，</w:t>
      </w:r>
      <w:r>
        <w:rPr>
          <w:rFonts w:cs="Times New Roman"/>
          <w:lang w:eastAsia="zh-CN"/>
        </w:rPr>
        <w:br/>
      </w:r>
      <w:r>
        <w:rPr>
          <w:rFonts w:cs="宋体" w:hint="eastAsia"/>
          <w:color w:val="000000"/>
          <w:lang w:eastAsia="zh-CN"/>
        </w:rPr>
        <w:t>酱油的密度为：</w:t>
      </w:r>
      <w:r>
        <w:rPr>
          <w:color w:val="000000"/>
          <w:lang w:eastAsia="zh-CN"/>
        </w:rPr>
        <w:t xml:space="preserve"> </w:t>
      </w:r>
      <w:r>
        <w:rPr>
          <w:rFonts w:cs="Times New Roman"/>
          <w:noProof/>
          <w:lang w:eastAsia="zh-CN"/>
        </w:rPr>
        <w:pict>
          <v:shape id="_x0000_i1120" type="#_x0000_t75" alt=" " style="width:215.1pt;height:22.85pt;visibility:visible">
            <v:imagedata r:id="rId81" o:title=""/>
          </v:shape>
        </w:pict>
      </w:r>
      <w:r>
        <w:rPr>
          <w:rFonts w:cs="宋体" w:hint="eastAsia"/>
          <w:color w:val="000000"/>
          <w:lang w:eastAsia="zh-CN"/>
        </w:rPr>
        <w:t>。（</w:t>
      </w:r>
      <w:r>
        <w:rPr>
          <w:color w:val="000000"/>
          <w:lang w:eastAsia="zh-CN"/>
        </w:rPr>
        <w:t>3</w:t>
      </w:r>
      <w:r>
        <w:rPr>
          <w:rFonts w:cs="宋体" w:hint="eastAsia"/>
          <w:color w:val="000000"/>
          <w:lang w:eastAsia="zh-CN"/>
        </w:rPr>
        <w:t>）小明用这种方法在将酱油倒入量筒中时，不可能倒干净，所以测出的体积偏小，根据</w:t>
      </w:r>
      <w:r>
        <w:rPr>
          <w:color w:val="000000"/>
          <w:lang w:eastAsia="zh-CN"/>
        </w:rPr>
        <w:t xml:space="preserve"> </w:t>
      </w:r>
      <w:r>
        <w:rPr>
          <w:rFonts w:cs="Times New Roman"/>
          <w:noProof/>
          <w:lang w:eastAsia="zh-CN"/>
        </w:rPr>
        <w:pict>
          <v:shape id="_x0000_i1121" type="#_x0000_t75" alt=" " style="width:32.5pt;height:18.45pt;visibility:visible">
            <v:imagedata r:id="rId43" o:title=""/>
          </v:shape>
        </w:pict>
      </w:r>
      <w:r>
        <w:rPr>
          <w:rFonts w:cs="宋体" w:hint="eastAsia"/>
          <w:color w:val="000000"/>
          <w:lang w:eastAsia="zh-CN"/>
        </w:rPr>
        <w:t>可知，测出的酱油密度会偏大。（</w:t>
      </w:r>
      <w:r>
        <w:rPr>
          <w:color w:val="000000"/>
          <w:lang w:eastAsia="zh-CN"/>
        </w:rPr>
        <w:t>4</w:t>
      </w:r>
      <w:r>
        <w:rPr>
          <w:rFonts w:cs="宋体" w:hint="eastAsia"/>
          <w:color w:val="000000"/>
          <w:lang w:eastAsia="zh-CN"/>
        </w:rPr>
        <w:t>）小华认为不用量筒也能测出酱油的密度，他设计了如下实验操作方案：①调好天平，用天平测出空烧杯质量为</w:t>
      </w:r>
      <w:r>
        <w:rPr>
          <w:color w:val="000000"/>
          <w:lang w:eastAsia="zh-CN"/>
        </w:rPr>
        <w:t>m</w:t>
      </w:r>
      <w:r>
        <w:rPr>
          <w:color w:val="000000"/>
          <w:vertAlign w:val="subscript"/>
          <w:lang w:eastAsia="zh-CN"/>
        </w:rPr>
        <w:t>0</w:t>
      </w:r>
      <w:r>
        <w:rPr>
          <w:rFonts w:cs="宋体" w:hint="eastAsia"/>
          <w:color w:val="000000"/>
          <w:lang w:eastAsia="zh-CN"/>
        </w:rPr>
        <w:t>；②在烧杯中倒入适量的水，在水面处做好标记，用天平测出烧杯和水的总质量为</w:t>
      </w:r>
      <w:r>
        <w:rPr>
          <w:color w:val="000000"/>
          <w:lang w:eastAsia="zh-CN"/>
        </w:rPr>
        <w:t>m</w:t>
      </w:r>
      <w:r>
        <w:rPr>
          <w:color w:val="000000"/>
          <w:vertAlign w:val="subscript"/>
          <w:lang w:eastAsia="zh-CN"/>
        </w:rPr>
        <w:t>1</w:t>
      </w:r>
      <w:r>
        <w:rPr>
          <w:rFonts w:cs="宋体" w:hint="eastAsia"/>
          <w:color w:val="000000"/>
          <w:lang w:eastAsia="zh-CN"/>
        </w:rPr>
        <w:t>；③把烧杯中的水倒掉，向烧杯中倒入酱油直到烧杯标记处，用天平测出烧杯和酱油的总质量为</w:t>
      </w:r>
      <w:r>
        <w:rPr>
          <w:color w:val="000000"/>
          <w:lang w:eastAsia="zh-CN"/>
        </w:rPr>
        <w:t>m</w:t>
      </w:r>
      <w:r>
        <w:rPr>
          <w:color w:val="000000"/>
          <w:vertAlign w:val="subscript"/>
          <w:lang w:eastAsia="zh-CN"/>
        </w:rPr>
        <w:t>2</w:t>
      </w:r>
      <w:r>
        <w:rPr>
          <w:rFonts w:cs="宋体" w:hint="eastAsia"/>
          <w:color w:val="000000"/>
          <w:lang w:eastAsia="zh-CN"/>
        </w:rPr>
        <w:t>；④水的质量为：</w:t>
      </w:r>
      <w:r>
        <w:rPr>
          <w:color w:val="000000"/>
          <w:lang w:eastAsia="zh-CN"/>
        </w:rPr>
        <w:t xml:space="preserve"> </w:t>
      </w:r>
      <w:r>
        <w:rPr>
          <w:rFonts w:cs="Times New Roman"/>
          <w:noProof/>
          <w:lang w:eastAsia="zh-CN"/>
        </w:rPr>
        <w:pict>
          <v:shape id="_x0000_i1122" type="#_x0000_t75" alt=" " style="width:69.35pt;height:10.55pt;visibility:visible">
            <v:imagedata r:id="rId82" o:title=""/>
          </v:shape>
        </w:pict>
      </w:r>
      <w:r>
        <w:rPr>
          <w:rFonts w:cs="Times New Roman"/>
          <w:lang w:eastAsia="zh-CN"/>
        </w:rPr>
        <w:br/>
      </w:r>
      <w:r>
        <w:rPr>
          <w:rFonts w:cs="宋体" w:hint="eastAsia"/>
          <w:color w:val="000000"/>
          <w:lang w:eastAsia="zh-CN"/>
        </w:rPr>
        <w:t>酱油的体积即水的体积为：</w:t>
      </w:r>
      <w:r>
        <w:rPr>
          <w:color w:val="000000"/>
          <w:lang w:eastAsia="zh-CN"/>
        </w:rPr>
        <w:t xml:space="preserve"> </w:t>
      </w:r>
      <w:r>
        <w:rPr>
          <w:rFonts w:cs="Times New Roman"/>
          <w:noProof/>
          <w:lang w:eastAsia="zh-CN"/>
        </w:rPr>
        <w:pict>
          <v:shape id="_x0000_i1123" type="#_x0000_t75" alt=" " style="width:55.3pt;height:23.7pt;visibility:visible">
            <v:imagedata r:id="rId83" o:title=""/>
          </v:shape>
        </w:pict>
      </w:r>
      <w:r>
        <w:rPr>
          <w:rFonts w:cs="宋体" w:hint="eastAsia"/>
          <w:color w:val="000000"/>
          <w:lang w:eastAsia="zh-CN"/>
        </w:rPr>
        <w:t>；</w:t>
      </w:r>
      <w:r>
        <w:rPr>
          <w:rFonts w:cs="Times New Roman"/>
          <w:lang w:eastAsia="zh-CN"/>
        </w:rPr>
        <w:br/>
      </w:r>
      <w:r>
        <w:rPr>
          <w:rFonts w:cs="宋体" w:hint="eastAsia"/>
          <w:color w:val="000000"/>
          <w:lang w:eastAsia="zh-CN"/>
        </w:rPr>
        <w:t>酱油的质量为：</w:t>
      </w:r>
      <w:r>
        <w:rPr>
          <w:color w:val="000000"/>
          <w:lang w:eastAsia="zh-CN"/>
        </w:rPr>
        <w:t xml:space="preserve"> </w:t>
      </w:r>
      <w:r>
        <w:rPr>
          <w:rFonts w:cs="Times New Roman"/>
          <w:noProof/>
          <w:lang w:eastAsia="zh-CN"/>
        </w:rPr>
        <w:pict>
          <v:shape id="_x0000_i1124" type="#_x0000_t75" alt=" " style="width:79.9pt;height:11.4pt;visibility:visible">
            <v:imagedata r:id="rId84" o:title=""/>
          </v:shape>
        </w:pict>
      </w:r>
      <w:r>
        <w:rPr>
          <w:rFonts w:cs="Times New Roman"/>
          <w:lang w:eastAsia="zh-CN"/>
        </w:rPr>
        <w:br/>
      </w:r>
      <w:r>
        <w:rPr>
          <w:rFonts w:cs="宋体" w:hint="eastAsia"/>
          <w:color w:val="000000"/>
          <w:lang w:eastAsia="zh-CN"/>
        </w:rPr>
        <w:t>则酱油的密度表达式：</w:t>
      </w:r>
      <w:r>
        <w:rPr>
          <w:color w:val="000000"/>
          <w:lang w:eastAsia="zh-CN"/>
        </w:rPr>
        <w:t xml:space="preserve"> </w:t>
      </w:r>
      <w:r>
        <w:rPr>
          <w:rFonts w:cs="Times New Roman"/>
          <w:noProof/>
          <w:lang w:eastAsia="zh-CN"/>
        </w:rPr>
        <w:pict>
          <v:shape id="_x0000_i1125" type="#_x0000_t75" alt=" " style="width:173pt;height:31.6pt;visibility:visible">
            <v:imagedata r:id="rId85" o:title=""/>
          </v:shape>
        </w:pict>
      </w:r>
      <w:r>
        <w:rPr>
          <w:rFonts w:cs="宋体" w:hint="eastAsia"/>
          <w:color w:val="000000"/>
          <w:lang w:eastAsia="zh-CN"/>
        </w:rPr>
        <w:t>。</w:t>
      </w:r>
      <w:r>
        <w:rPr>
          <w:rFonts w:cs="Times New Roman"/>
          <w:lang w:eastAsia="zh-CN"/>
        </w:rPr>
        <w:br/>
      </w:r>
      <w:r>
        <w:rPr>
          <w:rFonts w:cs="宋体" w:hint="eastAsia"/>
          <w:color w:val="000000"/>
          <w:lang w:eastAsia="zh-CN"/>
        </w:rPr>
        <w:t>【分析】测量液体的密度，涉及到天平的使用（天平的正确使用：</w:t>
      </w:r>
      <w:r>
        <w:rPr>
          <w:color w:val="000000"/>
          <w:lang w:eastAsia="zh-CN"/>
        </w:rPr>
        <w:t>(1)</w:t>
      </w:r>
      <w:r>
        <w:rPr>
          <w:rFonts w:cs="宋体" w:hint="eastAsia"/>
          <w:color w:val="000000"/>
          <w:lang w:eastAsia="zh-CN"/>
        </w:rPr>
        <w:t>把天平放在水平台上，把游码放在标尺左端的零刻线处；</w:t>
      </w:r>
      <w:r>
        <w:rPr>
          <w:color w:val="000000"/>
          <w:lang w:eastAsia="zh-CN"/>
        </w:rPr>
        <w:t>(2)</w:t>
      </w:r>
      <w:r>
        <w:rPr>
          <w:rFonts w:cs="宋体" w:hint="eastAsia"/>
          <w:color w:val="000000"/>
          <w:lang w:eastAsia="zh-CN"/>
        </w:rPr>
        <w:t>调节平衡螺母，使指针指在分度盘的中线处，这时天平平衡；</w:t>
      </w:r>
      <w:r>
        <w:rPr>
          <w:color w:val="000000"/>
          <w:lang w:eastAsia="zh-CN"/>
        </w:rPr>
        <w:t>(3)</w:t>
      </w:r>
      <w:r>
        <w:rPr>
          <w:rFonts w:cs="宋体" w:hint="eastAsia"/>
          <w:color w:val="000000"/>
          <w:lang w:eastAsia="zh-CN"/>
        </w:rPr>
        <w:t>把物体放在左盘里，用镊子向右盘加减砝码并调节游码在标尺上的位置，直到横梁恢复平衡；</w:t>
      </w:r>
      <w:r>
        <w:rPr>
          <w:color w:val="000000"/>
          <w:lang w:eastAsia="zh-CN"/>
        </w:rPr>
        <w:t>(4)</w:t>
      </w:r>
      <w:r>
        <w:rPr>
          <w:rFonts w:cs="宋体" w:hint="eastAsia"/>
          <w:color w:val="000000"/>
          <w:lang w:eastAsia="zh-CN"/>
        </w:rPr>
        <w:t>这时物体的质量等于右盘中砝码总质量加上游码所对的刻度值）和量筒的使用（用量筒量取液体时，量筒要放平，读数时视线应与</w:t>
      </w:r>
      <w:proofErr w:type="gramStart"/>
      <w:r>
        <w:rPr>
          <w:rFonts w:cs="宋体" w:hint="eastAsia"/>
          <w:color w:val="000000"/>
          <w:lang w:eastAsia="zh-CN"/>
        </w:rPr>
        <w:t>凹</w:t>
      </w:r>
      <w:proofErr w:type="gramEnd"/>
      <w:r>
        <w:rPr>
          <w:rFonts w:cs="宋体" w:hint="eastAsia"/>
          <w:color w:val="000000"/>
          <w:lang w:eastAsia="zh-CN"/>
        </w:rPr>
        <w:t>液面最低处相平；如果仰视液面，读数比实际偏低，若俯视液面，读数比实际偏大），在满</w:t>
      </w:r>
      <w:r>
        <w:rPr>
          <w:rFonts w:cs="宋体" w:hint="eastAsia"/>
          <w:color w:val="000000"/>
          <w:lang w:eastAsia="zh-CN"/>
        </w:rPr>
        <w:t>足测量要求的前提下，一般选择分度值较小的测量工具，好处是准确程度高，测量误差小．</w:t>
      </w:r>
    </w:p>
    <w:p w:rsidR="00060E20" w:rsidRDefault="003D4A87">
      <w:pPr>
        <w:spacing w:after="0"/>
        <w:rPr>
          <w:rFonts w:cs="Times New Roman"/>
          <w:lang w:eastAsia="zh-CN"/>
        </w:rPr>
      </w:pPr>
      <w:r>
        <w:rPr>
          <w:color w:val="000000"/>
          <w:lang w:eastAsia="zh-CN"/>
        </w:rPr>
        <w:lastRenderedPageBreak/>
        <w:t>27.</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5</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2.6</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）刻度尺；</w:t>
      </w:r>
      <w:r>
        <w:rPr>
          <w:color w:val="000000"/>
          <w:lang w:eastAsia="zh-CN"/>
        </w:rPr>
        <w:t>4</w:t>
      </w:r>
      <w:r>
        <w:rPr>
          <w:rFonts w:cs="Times New Roman"/>
          <w:lang w:eastAsia="zh-CN"/>
        </w:rPr>
        <w:br/>
      </w:r>
      <w:r>
        <w:rPr>
          <w:rFonts w:cs="宋体" w:hint="eastAsia"/>
          <w:color w:val="000000"/>
          <w:lang w:eastAsia="zh-CN"/>
        </w:rPr>
        <w:t>（</w:t>
      </w:r>
      <w:r>
        <w:rPr>
          <w:color w:val="000000"/>
          <w:lang w:eastAsia="zh-CN"/>
        </w:rPr>
        <w:t>4</w:t>
      </w:r>
      <w:r>
        <w:rPr>
          <w:rFonts w:cs="宋体" w:hint="eastAsia"/>
          <w:color w:val="000000"/>
          <w:lang w:eastAsia="zh-CN"/>
        </w:rPr>
        <w:t>）弹簧的伸长量与所受外力成之比</w:t>
      </w:r>
      <w:r>
        <w:rPr>
          <w:rFonts w:cs="Times New Roman"/>
          <w:lang w:eastAsia="zh-CN"/>
        </w:rPr>
        <w:br/>
      </w:r>
      <w:r>
        <w:rPr>
          <w:rFonts w:cs="宋体" w:hint="eastAsia"/>
          <w:color w:val="000000"/>
          <w:lang w:eastAsia="zh-CN"/>
        </w:rPr>
        <w:t>（</w:t>
      </w:r>
      <w:r>
        <w:rPr>
          <w:color w:val="000000"/>
          <w:lang w:eastAsia="zh-CN"/>
        </w:rPr>
        <w:t>5</w:t>
      </w:r>
      <w:r>
        <w:rPr>
          <w:rFonts w:cs="宋体" w:hint="eastAsia"/>
          <w:color w:val="000000"/>
          <w:lang w:eastAsia="zh-CN"/>
        </w:rPr>
        <w:t>）难；大</w:t>
      </w:r>
      <w:r>
        <w:rPr>
          <w:rFonts w:cs="Times New Roman"/>
          <w:lang w:eastAsia="zh-CN"/>
        </w:rPr>
        <w:br/>
      </w:r>
      <w:r>
        <w:rPr>
          <w:rFonts w:cs="宋体" w:hint="eastAsia"/>
          <w:color w:val="000000"/>
          <w:lang w:eastAsia="zh-CN"/>
        </w:rPr>
        <w:t>（</w:t>
      </w:r>
      <w:r>
        <w:rPr>
          <w:color w:val="000000"/>
          <w:lang w:eastAsia="zh-CN"/>
        </w:rPr>
        <w:t>6</w:t>
      </w:r>
      <w:r>
        <w:rPr>
          <w:rFonts w:cs="宋体" w:hint="eastAsia"/>
          <w:color w:val="000000"/>
          <w:lang w:eastAsia="zh-CN"/>
        </w:rPr>
        <w:t>）等于</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探究弹簧测力计原理的实验</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1</w:t>
      </w:r>
      <w:r>
        <w:rPr>
          <w:rFonts w:cs="宋体" w:hint="eastAsia"/>
          <w:color w:val="000000"/>
          <w:lang w:eastAsia="zh-CN"/>
        </w:rPr>
        <w:t>）如图测力计，最大刻度为</w:t>
      </w:r>
      <w:r>
        <w:rPr>
          <w:color w:val="000000"/>
          <w:lang w:eastAsia="zh-CN"/>
        </w:rPr>
        <w:t>5N</w:t>
      </w:r>
      <w:r>
        <w:rPr>
          <w:rFonts w:cs="宋体" w:hint="eastAsia"/>
          <w:color w:val="000000"/>
          <w:lang w:eastAsia="zh-CN"/>
        </w:rPr>
        <w:t>，所以此测力计的量程是</w:t>
      </w:r>
      <w:r>
        <w:rPr>
          <w:color w:val="000000"/>
          <w:lang w:eastAsia="zh-CN"/>
        </w:rPr>
        <w:t>0</w:t>
      </w:r>
      <w:r>
        <w:rPr>
          <w:rFonts w:cs="宋体" w:hint="eastAsia"/>
          <w:color w:val="000000"/>
          <w:lang w:eastAsia="zh-CN"/>
        </w:rPr>
        <w:t>～</w:t>
      </w:r>
      <w:r>
        <w:rPr>
          <w:color w:val="000000"/>
          <w:lang w:eastAsia="zh-CN"/>
        </w:rPr>
        <w:t>5N</w:t>
      </w:r>
      <w:r>
        <w:rPr>
          <w:rFonts w:cs="宋体" w:hint="eastAsia"/>
          <w:color w:val="000000"/>
          <w:lang w:eastAsia="zh-CN"/>
        </w:rPr>
        <w:t>．（</w:t>
      </w:r>
      <w:r>
        <w:rPr>
          <w:color w:val="000000"/>
          <w:lang w:eastAsia="zh-CN"/>
        </w:rPr>
        <w:t>2</w:t>
      </w:r>
      <w:r>
        <w:rPr>
          <w:rFonts w:cs="宋体" w:hint="eastAsia"/>
          <w:color w:val="000000"/>
          <w:lang w:eastAsia="zh-CN"/>
        </w:rPr>
        <w:t>）在老师的指导下，小</w:t>
      </w:r>
      <w:proofErr w:type="gramStart"/>
      <w:r>
        <w:rPr>
          <w:rFonts w:cs="宋体" w:hint="eastAsia"/>
          <w:color w:val="000000"/>
          <w:lang w:eastAsia="zh-CN"/>
        </w:rPr>
        <w:t>帆调整</w:t>
      </w:r>
      <w:proofErr w:type="gramEnd"/>
      <w:r>
        <w:rPr>
          <w:rFonts w:cs="宋体" w:hint="eastAsia"/>
          <w:color w:val="000000"/>
          <w:lang w:eastAsia="zh-CN"/>
        </w:rPr>
        <w:t>好了测力计，将某物体悬挂好，物体静止后，指针指在如图乙所示的位置，测力计的分度值为</w:t>
      </w:r>
      <w:r>
        <w:rPr>
          <w:color w:val="000000"/>
          <w:lang w:eastAsia="zh-CN"/>
        </w:rPr>
        <w:t>0.2N</w:t>
      </w:r>
      <w:r>
        <w:rPr>
          <w:rFonts w:cs="宋体" w:hint="eastAsia"/>
          <w:color w:val="000000"/>
          <w:lang w:eastAsia="zh-CN"/>
        </w:rPr>
        <w:t>，读数即此时物体的重力为</w:t>
      </w:r>
      <w:r>
        <w:rPr>
          <w:color w:val="000000"/>
          <w:lang w:eastAsia="zh-CN"/>
        </w:rPr>
        <w:t>2.6N</w:t>
      </w:r>
      <w:r>
        <w:rPr>
          <w:rFonts w:cs="宋体" w:hint="eastAsia"/>
          <w:color w:val="000000"/>
          <w:lang w:eastAsia="zh-CN"/>
        </w:rPr>
        <w:t>．（</w:t>
      </w:r>
      <w:r>
        <w:rPr>
          <w:color w:val="000000"/>
          <w:lang w:eastAsia="zh-CN"/>
        </w:rPr>
        <w:t>3</w:t>
      </w:r>
      <w:r>
        <w:rPr>
          <w:rFonts w:cs="宋体" w:hint="eastAsia"/>
          <w:color w:val="000000"/>
          <w:lang w:eastAsia="zh-CN"/>
        </w:rPr>
        <w:t>）小</w:t>
      </w:r>
      <w:proofErr w:type="gramStart"/>
      <w:r>
        <w:rPr>
          <w:rFonts w:cs="宋体" w:hint="eastAsia"/>
          <w:color w:val="000000"/>
          <w:lang w:eastAsia="zh-CN"/>
        </w:rPr>
        <w:t>娟</w:t>
      </w:r>
      <w:proofErr w:type="gramEnd"/>
      <w:r>
        <w:rPr>
          <w:rFonts w:cs="宋体" w:hint="eastAsia"/>
          <w:color w:val="000000"/>
          <w:lang w:eastAsia="zh-CN"/>
        </w:rPr>
        <w:t>想要探究弹簧测力计的原理，除了需要如图丙中所示的一根两头带钩的弹簧、若干相同的钩码（</w:t>
      </w:r>
      <w:proofErr w:type="gramStart"/>
      <w:r>
        <w:rPr>
          <w:rFonts w:cs="宋体" w:hint="eastAsia"/>
          <w:color w:val="000000"/>
          <w:lang w:eastAsia="zh-CN"/>
        </w:rPr>
        <w:t>每个钩码重力</w:t>
      </w:r>
      <w:proofErr w:type="gramEnd"/>
      <w:r>
        <w:rPr>
          <w:rFonts w:cs="宋体" w:hint="eastAsia"/>
          <w:color w:val="000000"/>
          <w:lang w:eastAsia="zh-CN"/>
        </w:rPr>
        <w:t>已知）、铁架台以外，还在测量弹簧的伸长长度，所以还需要的测量仪器是刻度尺；</w:t>
      </w:r>
      <w:r>
        <w:rPr>
          <w:rFonts w:cs="Times New Roman"/>
          <w:lang w:eastAsia="zh-CN"/>
        </w:rPr>
        <w:br/>
      </w:r>
      <w:r>
        <w:rPr>
          <w:rFonts w:cs="宋体" w:hint="eastAsia"/>
          <w:color w:val="000000"/>
          <w:lang w:eastAsia="zh-CN"/>
        </w:rPr>
        <w:t>进行实验</w:t>
      </w:r>
      <w:proofErr w:type="gramStart"/>
      <w:r>
        <w:rPr>
          <w:rFonts w:cs="宋体" w:hint="eastAsia"/>
          <w:color w:val="000000"/>
          <w:lang w:eastAsia="zh-CN"/>
        </w:rPr>
        <w:t>后记录</w:t>
      </w:r>
      <w:proofErr w:type="gramEnd"/>
      <w:r>
        <w:rPr>
          <w:rFonts w:cs="宋体" w:hint="eastAsia"/>
          <w:color w:val="000000"/>
          <w:lang w:eastAsia="zh-CN"/>
        </w:rPr>
        <w:t>数据如表，从数据可知，除了第四次实验外，其余几次实验，弹簧受到的拉力与伸长量成正比，所以明显表中错误的数据是第</w:t>
      </w:r>
      <w:r>
        <w:rPr>
          <w:color w:val="000000"/>
          <w:lang w:eastAsia="zh-CN"/>
        </w:rPr>
        <w:t>4</w:t>
      </w:r>
      <w:r>
        <w:rPr>
          <w:rFonts w:cs="宋体" w:hint="eastAsia"/>
          <w:color w:val="000000"/>
          <w:lang w:eastAsia="zh-CN"/>
        </w:rPr>
        <w:t>次实验，伸长量应为</w:t>
      </w:r>
      <w:r>
        <w:rPr>
          <w:color w:val="000000"/>
          <w:lang w:eastAsia="zh-CN"/>
        </w:rPr>
        <w:t>1.2cm</w:t>
      </w:r>
      <w:r>
        <w:rPr>
          <w:rFonts w:cs="宋体" w:hint="eastAsia"/>
          <w:color w:val="000000"/>
          <w:lang w:eastAsia="zh-CN"/>
        </w:rPr>
        <w:t>。（</w:t>
      </w:r>
      <w:r>
        <w:rPr>
          <w:color w:val="000000"/>
          <w:lang w:eastAsia="zh-CN"/>
        </w:rPr>
        <w:t>4</w:t>
      </w:r>
      <w:r>
        <w:rPr>
          <w:rFonts w:cs="宋体" w:hint="eastAsia"/>
          <w:color w:val="000000"/>
          <w:lang w:eastAsia="zh-CN"/>
        </w:rPr>
        <w:t>）表格数据分析可知，弹簧测力计的原理为：在一定范围内，弹簧的伸长量与所受外力成之比。（</w:t>
      </w:r>
      <w:r>
        <w:rPr>
          <w:color w:val="000000"/>
          <w:lang w:eastAsia="zh-CN"/>
        </w:rPr>
        <w:t>5</w:t>
      </w:r>
      <w:r>
        <w:rPr>
          <w:rFonts w:cs="宋体" w:hint="eastAsia"/>
          <w:color w:val="000000"/>
          <w:lang w:eastAsia="zh-CN"/>
        </w:rPr>
        <w:t>）若将两根同样的弹簧并排使用，</w:t>
      </w:r>
      <w:proofErr w:type="gramStart"/>
      <w:r>
        <w:rPr>
          <w:rFonts w:cs="宋体" w:hint="eastAsia"/>
          <w:color w:val="000000"/>
          <w:lang w:eastAsia="zh-CN"/>
        </w:rPr>
        <w:t>两根据</w:t>
      </w:r>
      <w:proofErr w:type="gramEnd"/>
      <w:r>
        <w:rPr>
          <w:rFonts w:cs="宋体" w:hint="eastAsia"/>
          <w:color w:val="000000"/>
          <w:lang w:eastAsia="zh-CN"/>
        </w:rPr>
        <w:t>弹簧的弹力的合力为二力之和，所以更难拉伸，故两根同</w:t>
      </w:r>
      <w:r>
        <w:rPr>
          <w:rFonts w:cs="宋体" w:hint="eastAsia"/>
          <w:color w:val="000000"/>
          <w:lang w:eastAsia="zh-CN"/>
        </w:rPr>
        <w:t>样的弹簧并排使用做成的弹簧测力计比一根同样的弹簧做成的弹簧测力的量程大。（</w:t>
      </w:r>
      <w:r>
        <w:rPr>
          <w:color w:val="000000"/>
          <w:lang w:eastAsia="zh-CN"/>
        </w:rPr>
        <w:t>6</w:t>
      </w:r>
      <w:r>
        <w:rPr>
          <w:rFonts w:cs="宋体" w:hint="eastAsia"/>
          <w:color w:val="000000"/>
          <w:lang w:eastAsia="zh-CN"/>
        </w:rPr>
        <w:t>）选取</w:t>
      </w:r>
      <w:r>
        <w:rPr>
          <w:color w:val="000000"/>
          <w:lang w:eastAsia="zh-CN"/>
        </w:rPr>
        <w:t>A</w:t>
      </w:r>
      <w:r>
        <w:rPr>
          <w:rFonts w:cs="宋体" w:hint="eastAsia"/>
          <w:color w:val="000000"/>
          <w:lang w:eastAsia="zh-CN"/>
        </w:rPr>
        <w:t>、</w:t>
      </w:r>
      <w:r>
        <w:rPr>
          <w:color w:val="000000"/>
          <w:lang w:eastAsia="zh-CN"/>
        </w:rPr>
        <w:t>B</w:t>
      </w:r>
      <w:r>
        <w:rPr>
          <w:rFonts w:cs="宋体" w:hint="eastAsia"/>
          <w:color w:val="000000"/>
          <w:lang w:eastAsia="zh-CN"/>
        </w:rPr>
        <w:t>完全相同的两根弹簧，将</w:t>
      </w:r>
      <w:r>
        <w:rPr>
          <w:color w:val="000000"/>
          <w:lang w:eastAsia="zh-CN"/>
        </w:rPr>
        <w:t>A</w:t>
      </w:r>
      <w:r>
        <w:rPr>
          <w:rFonts w:cs="宋体" w:hint="eastAsia"/>
          <w:color w:val="000000"/>
          <w:lang w:eastAsia="zh-CN"/>
        </w:rPr>
        <w:t>弹簧左端固定在墙上，用大小为</w:t>
      </w:r>
      <w:r>
        <w:rPr>
          <w:color w:val="000000"/>
          <w:lang w:eastAsia="zh-CN"/>
        </w:rPr>
        <w:t>F</w:t>
      </w:r>
      <w:r>
        <w:rPr>
          <w:rFonts w:cs="宋体" w:hint="eastAsia"/>
          <w:color w:val="000000"/>
          <w:lang w:eastAsia="zh-CN"/>
        </w:rPr>
        <w:t>的力拉</w:t>
      </w:r>
      <w:r>
        <w:rPr>
          <w:color w:val="000000"/>
          <w:lang w:eastAsia="zh-CN"/>
        </w:rPr>
        <w:t>A</w:t>
      </w:r>
      <w:r>
        <w:rPr>
          <w:rFonts w:cs="宋体" w:hint="eastAsia"/>
          <w:color w:val="000000"/>
          <w:lang w:eastAsia="zh-CN"/>
        </w:rPr>
        <w:t>的右端，则弹簧产生的弹力为</w:t>
      </w:r>
      <w:r>
        <w:rPr>
          <w:color w:val="000000"/>
          <w:lang w:eastAsia="zh-CN"/>
        </w:rPr>
        <w:t>F</w:t>
      </w:r>
      <w:r>
        <w:rPr>
          <w:rFonts w:cs="宋体" w:hint="eastAsia"/>
          <w:color w:val="000000"/>
          <w:lang w:eastAsia="zh-CN"/>
        </w:rPr>
        <w:t>；</w:t>
      </w:r>
      <w:r>
        <w:rPr>
          <w:rFonts w:cs="Times New Roman"/>
          <w:lang w:eastAsia="zh-CN"/>
        </w:rPr>
        <w:br/>
      </w:r>
      <w:r>
        <w:rPr>
          <w:rFonts w:cs="宋体" w:hint="eastAsia"/>
          <w:color w:val="000000"/>
          <w:lang w:eastAsia="zh-CN"/>
        </w:rPr>
        <w:t>在</w:t>
      </w:r>
      <w:r>
        <w:rPr>
          <w:color w:val="000000"/>
          <w:lang w:eastAsia="zh-CN"/>
        </w:rPr>
        <w:t>B</w:t>
      </w:r>
      <w:r>
        <w:rPr>
          <w:rFonts w:cs="宋体" w:hint="eastAsia"/>
          <w:color w:val="000000"/>
          <w:lang w:eastAsia="zh-CN"/>
        </w:rPr>
        <w:t>弹簧左右两端均施加大小为</w:t>
      </w:r>
      <w:r>
        <w:rPr>
          <w:color w:val="000000"/>
          <w:lang w:eastAsia="zh-CN"/>
        </w:rPr>
        <w:t>F</w:t>
      </w:r>
      <w:r>
        <w:rPr>
          <w:rFonts w:cs="宋体" w:hint="eastAsia"/>
          <w:color w:val="000000"/>
          <w:lang w:eastAsia="zh-CN"/>
        </w:rPr>
        <w:t>的拉力，弹簧静止时，弹簧产生的弹力大小也为</w:t>
      </w:r>
      <w:r>
        <w:rPr>
          <w:color w:val="000000"/>
          <w:lang w:eastAsia="zh-CN"/>
        </w:rPr>
        <w:t>F</w:t>
      </w:r>
      <w:r>
        <w:rPr>
          <w:rFonts w:cs="宋体" w:hint="eastAsia"/>
          <w:color w:val="000000"/>
          <w:lang w:eastAsia="zh-CN"/>
        </w:rPr>
        <w:t>，所以此两弹簧伸长的长度相同，即</w:t>
      </w:r>
      <w:r>
        <w:rPr>
          <w:color w:val="000000"/>
          <w:lang w:eastAsia="zh-CN"/>
        </w:rPr>
        <w:t xml:space="preserve"> </w:t>
      </w:r>
      <w:r>
        <w:rPr>
          <w:rFonts w:cs="Times New Roman"/>
          <w:noProof/>
          <w:lang w:eastAsia="zh-CN"/>
        </w:rPr>
        <w:pict>
          <v:shape id="_x0000_i1126" type="#_x0000_t75" alt=" " style="width:32.5pt;height:13.15pt;visibility:visible">
            <v:imagedata r:id="rId86" o:title=""/>
          </v:shape>
        </w:pict>
      </w:r>
      <w:r>
        <w:rPr>
          <w:rFonts w:cs="宋体" w:hint="eastAsia"/>
          <w:color w:val="000000"/>
          <w:lang w:eastAsia="zh-CN"/>
        </w:rPr>
        <w:t>。</w:t>
      </w:r>
      <w:r>
        <w:rPr>
          <w:rFonts w:cs="Times New Roman"/>
          <w:lang w:eastAsia="zh-CN"/>
        </w:rPr>
        <w:br/>
      </w:r>
      <w:r>
        <w:rPr>
          <w:rFonts w:cs="宋体" w:hint="eastAsia"/>
          <w:color w:val="000000"/>
          <w:lang w:eastAsia="zh-CN"/>
        </w:rPr>
        <w:t>【分析】探究弹簧测力计的原理（在弹性限度内，弹簧的伸长与受到的拉力成正比），涉及到测力范围（根据弹簧</w:t>
      </w:r>
      <w:proofErr w:type="gramStart"/>
      <w:r>
        <w:rPr>
          <w:rFonts w:cs="宋体" w:hint="eastAsia"/>
          <w:color w:val="000000"/>
          <w:lang w:eastAsia="zh-CN"/>
        </w:rPr>
        <w:t>则力计的</w:t>
      </w:r>
      <w:proofErr w:type="gramEnd"/>
      <w:r>
        <w:rPr>
          <w:rFonts w:cs="宋体" w:hint="eastAsia"/>
          <w:color w:val="000000"/>
          <w:lang w:eastAsia="zh-CN"/>
        </w:rPr>
        <w:t>测力原理确定）、测量准确程度（受同样的力（在测量范围内）伸长量大的，测量精确高）的知识</w:t>
      </w:r>
      <w:r>
        <w:rPr>
          <w:color w:val="000000"/>
          <w:lang w:eastAsia="zh-CN"/>
        </w:rPr>
        <w:t>.</w:t>
      </w:r>
    </w:p>
    <w:p w:rsidR="00060E20" w:rsidRDefault="003D4A87">
      <w:pPr>
        <w:spacing w:after="0"/>
        <w:rPr>
          <w:rFonts w:cs="Times New Roman"/>
          <w:lang w:eastAsia="zh-CN"/>
        </w:rPr>
      </w:pPr>
      <w:r>
        <w:rPr>
          <w:color w:val="000000"/>
          <w:lang w:eastAsia="zh-CN"/>
        </w:rPr>
        <w:t>28.</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）橡皮泥；橡皮泥的在质量不变时，形状可以随意改变</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）没有单位；缺少</w:t>
      </w:r>
      <w:r>
        <w:rPr>
          <w:color w:val="000000"/>
          <w:lang w:eastAsia="zh-CN"/>
        </w:rPr>
        <w:t>“</w:t>
      </w:r>
      <w:r>
        <w:rPr>
          <w:rFonts w:cs="宋体" w:hint="eastAsia"/>
          <w:color w:val="000000"/>
          <w:lang w:eastAsia="zh-CN"/>
        </w:rPr>
        <w:t>重力与质量的比值</w:t>
      </w:r>
      <w:r>
        <w:rPr>
          <w:color w:val="000000"/>
          <w:lang w:eastAsia="zh-CN"/>
        </w:rPr>
        <w:t>”</w:t>
      </w:r>
      <w:r>
        <w:rPr>
          <w:rFonts w:cs="宋体" w:hint="eastAsia"/>
          <w:color w:val="000000"/>
          <w:lang w:eastAsia="zh-CN"/>
        </w:rPr>
        <w:t>一栏</w: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）物体所受的重力大小与质量成正比；重力与质量的比值为定值</w:t>
      </w:r>
      <w:r>
        <w:rPr>
          <w:rFonts w:cs="Times New Roman"/>
          <w:lang w:eastAsia="zh-CN"/>
        </w:rPr>
        <w:br/>
      </w:r>
      <w:r>
        <w:rPr>
          <w:rFonts w:cs="宋体" w:hint="eastAsia"/>
          <w:color w:val="000000"/>
          <w:lang w:eastAsia="zh-CN"/>
        </w:rPr>
        <w:t>（</w:t>
      </w:r>
      <w:r>
        <w:rPr>
          <w:color w:val="000000"/>
          <w:lang w:eastAsia="zh-CN"/>
        </w:rPr>
        <w:t>4</w:t>
      </w:r>
      <w:r>
        <w:rPr>
          <w:rFonts w:cs="宋体" w:hint="eastAsia"/>
          <w:color w:val="000000"/>
          <w:lang w:eastAsia="zh-CN"/>
        </w:rPr>
        <w:t>）避免实验结论出现偶然性</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探究重力大小跟什么因素有关的实验</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1</w:t>
      </w:r>
      <w:r>
        <w:rPr>
          <w:rFonts w:cs="宋体" w:hint="eastAsia"/>
          <w:color w:val="000000"/>
          <w:lang w:eastAsia="zh-CN"/>
        </w:rPr>
        <w:t>）第一组：要探究</w:t>
      </w:r>
      <w:r>
        <w:rPr>
          <w:color w:val="000000"/>
          <w:lang w:eastAsia="zh-CN"/>
        </w:rPr>
        <w:t>“</w:t>
      </w:r>
      <w:r>
        <w:rPr>
          <w:rFonts w:cs="宋体" w:hint="eastAsia"/>
          <w:color w:val="000000"/>
          <w:lang w:eastAsia="zh-CN"/>
        </w:rPr>
        <w:t>物体重力的大小跟物体形状的关系</w:t>
      </w:r>
      <w:r>
        <w:rPr>
          <w:color w:val="000000"/>
          <w:lang w:eastAsia="zh-CN"/>
        </w:rPr>
        <w:t>”</w:t>
      </w:r>
      <w:r>
        <w:rPr>
          <w:rFonts w:cs="宋体" w:hint="eastAsia"/>
          <w:color w:val="000000"/>
          <w:lang w:eastAsia="zh-CN"/>
        </w:rPr>
        <w:t>，根据控制变量法的思想，应选择形状不同，质量要相同的物体，橡皮泥的在质量不变时，形状可以随意改变，所以应该选择橡皮泥作为实验的研究对象。（</w:t>
      </w:r>
      <w:r>
        <w:rPr>
          <w:color w:val="000000"/>
          <w:lang w:eastAsia="zh-CN"/>
        </w:rPr>
        <w:t>2</w:t>
      </w:r>
      <w:r>
        <w:rPr>
          <w:rFonts w:cs="宋体" w:hint="eastAsia"/>
          <w:color w:val="000000"/>
          <w:lang w:eastAsia="zh-CN"/>
        </w:rPr>
        <w:t>）第二组：探究</w:t>
      </w:r>
      <w:r>
        <w:rPr>
          <w:color w:val="000000"/>
          <w:lang w:eastAsia="zh-CN"/>
        </w:rPr>
        <w:t>“</w:t>
      </w:r>
      <w:r>
        <w:rPr>
          <w:rFonts w:cs="宋体" w:hint="eastAsia"/>
          <w:color w:val="000000"/>
          <w:lang w:eastAsia="zh-CN"/>
        </w:rPr>
        <w:t>物体的重力的大小跟质量的关系</w:t>
      </w:r>
      <w:r>
        <w:rPr>
          <w:color w:val="000000"/>
          <w:lang w:eastAsia="zh-CN"/>
        </w:rPr>
        <w:t>”</w:t>
      </w:r>
      <w:r>
        <w:rPr>
          <w:rFonts w:cs="宋体" w:hint="eastAsia"/>
          <w:color w:val="000000"/>
          <w:lang w:eastAsia="zh-CN"/>
        </w:rPr>
        <w:t>，实验过程中他们将实验数据记录在下表中。分析表格数据，表中的质量和重力都没有单位，是不足之处，另外研究重力与质量的关系，表格中还应有：</w:t>
      </w:r>
      <w:r>
        <w:rPr>
          <w:color w:val="000000"/>
          <w:lang w:eastAsia="zh-CN"/>
        </w:rPr>
        <w:t>“</w:t>
      </w:r>
      <w:r>
        <w:rPr>
          <w:rFonts w:cs="宋体" w:hint="eastAsia"/>
          <w:color w:val="000000"/>
          <w:lang w:eastAsia="zh-CN"/>
        </w:rPr>
        <w:t>重力与质量的比</w:t>
      </w:r>
      <w:r>
        <w:rPr>
          <w:color w:val="000000"/>
          <w:lang w:eastAsia="zh-CN"/>
        </w:rPr>
        <w:t>”</w:t>
      </w:r>
      <w:r>
        <w:rPr>
          <w:rFonts w:cs="宋体" w:hint="eastAsia"/>
          <w:color w:val="000000"/>
          <w:lang w:eastAsia="zh-CN"/>
        </w:rPr>
        <w:t>一项，也是不足之处。（</w:t>
      </w:r>
      <w:r>
        <w:rPr>
          <w:color w:val="000000"/>
          <w:lang w:eastAsia="zh-CN"/>
        </w:rPr>
        <w:t>2</w:t>
      </w:r>
      <w:r>
        <w:rPr>
          <w:rFonts w:cs="宋体" w:hint="eastAsia"/>
          <w:color w:val="000000"/>
          <w:lang w:eastAsia="zh-CN"/>
        </w:rPr>
        <w:t>）分析实验数据可知，第一次的重力与质量的比都等于：</w:t>
      </w:r>
      <w:r>
        <w:rPr>
          <w:color w:val="000000"/>
          <w:lang w:eastAsia="zh-CN"/>
        </w:rPr>
        <w:t xml:space="preserve"> </w:t>
      </w:r>
      <w:r>
        <w:rPr>
          <w:rFonts w:cs="Times New Roman"/>
          <w:noProof/>
          <w:lang w:eastAsia="zh-CN"/>
        </w:rPr>
        <w:pict>
          <v:shape id="_x0000_i1127" type="#_x0000_t75" alt=" " style="width:173.85pt;height:22.85pt;visibility:visible">
            <v:imagedata r:id="rId87" o:title=""/>
          </v:shape>
        </w:pict>
      </w:r>
      <w:r>
        <w:rPr>
          <w:rFonts w:cs="Times New Roman"/>
          <w:lang w:eastAsia="zh-CN"/>
        </w:rPr>
        <w:br/>
      </w:r>
      <w:r>
        <w:rPr>
          <w:rFonts w:cs="宋体" w:hint="eastAsia"/>
          <w:color w:val="000000"/>
          <w:lang w:eastAsia="zh-CN"/>
        </w:rPr>
        <w:t>所以可以得出的结论：物体所受的重力大小与质量成正比；</w:t>
      </w:r>
      <w:r>
        <w:rPr>
          <w:rFonts w:cs="Times New Roman"/>
          <w:lang w:eastAsia="zh-CN"/>
        </w:rPr>
        <w:br/>
      </w:r>
      <w:r>
        <w:rPr>
          <w:rFonts w:cs="宋体" w:hint="eastAsia"/>
          <w:color w:val="000000"/>
          <w:lang w:eastAsia="zh-CN"/>
        </w:rPr>
        <w:t>得到这个结论的依据就是，重力与质量的比值为定值，即</w:t>
      </w:r>
      <w:r>
        <w:rPr>
          <w:color w:val="000000"/>
          <w:lang w:eastAsia="zh-CN"/>
        </w:rPr>
        <w:t>9.8N/kg</w:t>
      </w:r>
      <w:r>
        <w:rPr>
          <w:rFonts w:cs="宋体" w:hint="eastAsia"/>
          <w:color w:val="000000"/>
          <w:lang w:eastAsia="zh-CN"/>
        </w:rPr>
        <w:t>。（</w:t>
      </w:r>
      <w:r>
        <w:rPr>
          <w:color w:val="000000"/>
          <w:lang w:eastAsia="zh-CN"/>
        </w:rPr>
        <w:t>3</w:t>
      </w:r>
      <w:r>
        <w:rPr>
          <w:rFonts w:cs="宋体" w:hint="eastAsia"/>
          <w:color w:val="000000"/>
          <w:lang w:eastAsia="zh-CN"/>
        </w:rPr>
        <w:t>）本实验要得出一个规律性的结论，要多次实验，避免实验的偶然性，使结果更具普遍性，更有说服力。</w:t>
      </w:r>
      <w:r>
        <w:rPr>
          <w:rFonts w:cs="Times New Roman"/>
          <w:lang w:eastAsia="zh-CN"/>
        </w:rPr>
        <w:br/>
      </w:r>
      <w:r>
        <w:rPr>
          <w:rFonts w:cs="宋体" w:hint="eastAsia"/>
          <w:color w:val="000000"/>
          <w:lang w:eastAsia="zh-CN"/>
        </w:rPr>
        <w:t>【分析】重力的大小跟什么因素有关，考查了所需的实验器材（需要测</w:t>
      </w:r>
      <w:r>
        <w:rPr>
          <w:rFonts w:cs="宋体" w:hint="eastAsia"/>
          <w:color w:val="000000"/>
          <w:lang w:eastAsia="zh-CN"/>
        </w:rPr>
        <w:t>量物体的质量和重力，故需要的测</w:t>
      </w:r>
      <w:r>
        <w:rPr>
          <w:rFonts w:cs="宋体" w:hint="eastAsia"/>
          <w:color w:val="000000"/>
          <w:lang w:eastAsia="zh-CN"/>
        </w:rPr>
        <w:lastRenderedPageBreak/>
        <w:t>量工具有天平和弹簧测力计）、实验数据的分析以及重力与质量的关系（物体所受的重力跟它的质量成正比）</w:t>
      </w:r>
      <w:proofErr w:type="gramStart"/>
      <w:r>
        <w:rPr>
          <w:rFonts w:cs="宋体" w:hint="eastAsia"/>
          <w:color w:val="000000"/>
          <w:lang w:eastAsia="zh-CN"/>
        </w:rPr>
        <w:t>图象</w:t>
      </w:r>
      <w:proofErr w:type="gramEnd"/>
      <w:r>
        <w:rPr>
          <w:color w:val="000000"/>
          <w:lang w:eastAsia="zh-CN"/>
        </w:rPr>
        <w:t>.</w:t>
      </w:r>
    </w:p>
    <w:p w:rsidR="00060E20" w:rsidRDefault="003D4A87">
      <w:pPr>
        <w:rPr>
          <w:lang w:eastAsia="zh-CN"/>
        </w:rPr>
      </w:pPr>
      <w:r>
        <w:rPr>
          <w:rFonts w:cs="宋体" w:hint="eastAsia"/>
          <w:lang w:eastAsia="zh-CN"/>
        </w:rPr>
        <w:t>六、综合题</w:t>
      </w:r>
      <w:r>
        <w:rPr>
          <w:lang w:eastAsia="zh-CN"/>
        </w:rPr>
        <w:t xml:space="preserve">  </w:t>
      </w:r>
    </w:p>
    <w:p w:rsidR="00060E20" w:rsidRDefault="003D4A87">
      <w:pPr>
        <w:spacing w:after="0"/>
        <w:rPr>
          <w:rFonts w:cs="Times New Roman"/>
          <w:lang w:eastAsia="zh-CN"/>
        </w:rPr>
      </w:pPr>
      <w:r>
        <w:rPr>
          <w:color w:val="000000"/>
          <w:lang w:eastAsia="zh-CN"/>
        </w:rPr>
        <w:t>29.</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B</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）体积为</w:t>
      </w:r>
      <w:r>
        <w:rPr>
          <w:color w:val="000000"/>
          <w:lang w:eastAsia="zh-CN"/>
        </w:rPr>
        <w:t xml:space="preserve"> </w:t>
      </w:r>
      <w:r>
        <w:rPr>
          <w:rFonts w:cs="Times New Roman"/>
          <w:noProof/>
          <w:lang w:eastAsia="zh-CN"/>
        </w:rPr>
        <w:pict>
          <v:shape id="_x0000_i1128" type="#_x0000_t75" alt=" " style="width:22.85pt;height:9.65pt;visibility:visible">
            <v:imagedata r:id="rId88" o:title=""/>
          </v:shape>
        </w:pict>
      </w:r>
      <w:r>
        <w:rPr>
          <w:rFonts w:cs="宋体" w:hint="eastAsia"/>
          <w:color w:val="000000"/>
          <w:lang w:eastAsia="zh-CN"/>
        </w:rPr>
        <w:t>的气凝胶的质量为</w:t>
      </w:r>
      <w:r>
        <w:rPr>
          <w:color w:val="000000"/>
          <w:lang w:eastAsia="zh-CN"/>
        </w:rPr>
        <w:t>0.16mg</w:t>
      </w:r>
      <w:r>
        <w:rPr>
          <w:rFonts w:cs="宋体" w:hint="eastAsia"/>
          <w:color w:val="000000"/>
          <w:lang w:eastAsia="zh-CN"/>
        </w:rPr>
        <w:t>；</w:t>
      </w:r>
      <w:r>
        <w:rPr>
          <w:color w:val="000000"/>
          <w:lang w:eastAsia="zh-CN"/>
        </w:rPr>
        <w:t xml:space="preserve">1.6 </w:t>
      </w:r>
      <w:r>
        <w:rPr>
          <w:rFonts w:cs="Times New Roman"/>
          <w:noProof/>
          <w:lang w:eastAsia="zh-CN"/>
        </w:rPr>
        <w:pict>
          <v:shape id="_x0000_i1129" type="#_x0000_t75" alt=" " style="width:30.75pt;height:13.15pt;visibility:visible">
            <v:imagedata r:id="rId89" o:title=""/>
          </v:shape>
        </w:pict>
      </w:r>
      <w:r>
        <w:rPr>
          <w:rFonts w:cs="Times New Roman"/>
          <w:lang w:eastAsia="zh-CN"/>
        </w:rPr>
        <w:br/>
      </w:r>
      <w:r>
        <w:rPr>
          <w:rFonts w:cs="宋体" w:hint="eastAsia"/>
          <w:color w:val="000000"/>
          <w:lang w:eastAsia="zh-CN"/>
        </w:rPr>
        <w:t>（</w:t>
      </w:r>
      <w:r>
        <w:rPr>
          <w:color w:val="000000"/>
          <w:lang w:eastAsia="zh-CN"/>
        </w:rPr>
        <w:t>3</w:t>
      </w:r>
      <w:r>
        <w:rPr>
          <w:rFonts w:cs="宋体" w:hint="eastAsia"/>
          <w:color w:val="000000"/>
          <w:lang w:eastAsia="zh-CN"/>
        </w:rPr>
        <w:t>）解：如图所示：</w:t>
      </w:r>
      <w:r>
        <w:rPr>
          <w:rFonts w:cs="Times New Roman"/>
          <w:lang w:eastAsia="zh-CN"/>
        </w:rPr>
        <w:br/>
      </w:r>
      <w:r>
        <w:rPr>
          <w:rFonts w:cs="Times New Roman"/>
          <w:noProof/>
          <w:lang w:eastAsia="zh-CN"/>
        </w:rPr>
        <w:pict>
          <v:shape id="_x0000_i1130" type="#_x0000_t75" alt=" " style="width:100.1pt;height:101pt;visibility:visible">
            <v:imagedata r:id="rId90" o:title=""/>
          </v:shape>
        </w:pict>
      </w:r>
      <w:r>
        <w:rPr>
          <w:rFonts w:cs="Times New Roman"/>
          <w:lang w:eastAsia="zh-CN"/>
        </w:rPr>
        <w:br/>
      </w:r>
      <w:r>
        <w:rPr>
          <w:rFonts w:cs="宋体" w:hint="eastAsia"/>
          <w:color w:val="000000"/>
          <w:lang w:eastAsia="zh-CN"/>
        </w:rPr>
        <w:t>（</w:t>
      </w:r>
      <w:r>
        <w:rPr>
          <w:color w:val="000000"/>
          <w:lang w:eastAsia="zh-CN"/>
        </w:rPr>
        <w:t>4</w:t>
      </w:r>
      <w:r>
        <w:rPr>
          <w:rFonts w:cs="宋体" w:hint="eastAsia"/>
          <w:color w:val="000000"/>
          <w:lang w:eastAsia="zh-CN"/>
        </w:rPr>
        <w:t>）</w:t>
      </w:r>
      <w:r>
        <w:rPr>
          <w:color w:val="000000"/>
          <w:lang w:eastAsia="zh-CN"/>
        </w:rPr>
        <w:t>1440</w:t>
      </w:r>
      <w:r>
        <w:rPr>
          <w:rFonts w:cs="Times New Roman"/>
          <w:lang w:eastAsia="zh-CN"/>
        </w:rPr>
        <w:br/>
      </w:r>
      <w:r>
        <w:rPr>
          <w:rFonts w:cs="宋体" w:hint="eastAsia"/>
          <w:color w:val="000000"/>
          <w:lang w:eastAsia="zh-CN"/>
        </w:rPr>
        <w:t>（</w:t>
      </w:r>
      <w:r>
        <w:rPr>
          <w:color w:val="000000"/>
          <w:lang w:eastAsia="zh-CN"/>
        </w:rPr>
        <w:t>5</w:t>
      </w:r>
      <w:r>
        <w:rPr>
          <w:rFonts w:cs="宋体" w:hint="eastAsia"/>
          <w:color w:val="000000"/>
          <w:lang w:eastAsia="zh-CN"/>
        </w:rPr>
        <w:t>）</w:t>
      </w:r>
      <w:r>
        <w:rPr>
          <w:color w:val="000000"/>
          <w:lang w:eastAsia="zh-CN"/>
        </w:rPr>
        <w:t xml:space="preserve">80  </w:t>
      </w:r>
    </w:p>
    <w:p w:rsidR="00060E20" w:rsidRDefault="003D4A87">
      <w:pPr>
        <w:spacing w:after="0"/>
        <w:rPr>
          <w:rFonts w:cs="Times New Roman"/>
          <w:lang w:eastAsia="zh-CN"/>
        </w:rPr>
      </w:pPr>
      <w:r>
        <w:rPr>
          <w:rFonts w:cs="宋体" w:hint="eastAsia"/>
          <w:color w:val="0000FF"/>
          <w:lang w:eastAsia="zh-CN"/>
        </w:rPr>
        <w:t>【考点】</w:t>
      </w:r>
      <w:r>
        <w:rPr>
          <w:rFonts w:cs="宋体" w:hint="eastAsia"/>
          <w:color w:val="000000"/>
          <w:lang w:eastAsia="zh-CN"/>
        </w:rPr>
        <w:t>密度与温度，密度的应用与物质鉴别</w:t>
      </w:r>
      <w:r>
        <w:rPr>
          <w:color w:val="000000"/>
          <w:lang w:eastAsia="zh-CN"/>
        </w:rPr>
        <w:t xml:space="preserve">   </w:t>
      </w:r>
    </w:p>
    <w:p w:rsidR="00060E20" w:rsidRDefault="003D4A87">
      <w:pPr>
        <w:spacing w:after="0"/>
        <w:rPr>
          <w:rFonts w:cs="Times New Roman"/>
          <w:lang w:eastAsia="zh-CN"/>
        </w:rPr>
      </w:pPr>
      <w:r>
        <w:rPr>
          <w:rFonts w:cs="宋体" w:hint="eastAsia"/>
          <w:color w:val="0000FF"/>
          <w:lang w:eastAsia="zh-CN"/>
        </w:rPr>
        <w:t>【解析】</w:t>
      </w:r>
      <w:r>
        <w:rPr>
          <w:rFonts w:cs="宋体" w:hint="eastAsia"/>
          <w:color w:val="000000"/>
          <w:lang w:eastAsia="zh-CN"/>
        </w:rPr>
        <w:t>【解答】（</w:t>
      </w:r>
      <w:r>
        <w:rPr>
          <w:color w:val="000000"/>
          <w:lang w:eastAsia="zh-CN"/>
        </w:rPr>
        <w:t>1</w:t>
      </w:r>
      <w:r>
        <w:rPr>
          <w:rFonts w:cs="宋体" w:hint="eastAsia"/>
          <w:color w:val="000000"/>
          <w:lang w:eastAsia="zh-CN"/>
        </w:rPr>
        <w:t>）根据短文内容可知，二氧化硅气凝胶具有密度小、吸油性强、隔热能力好、透光性能好、降噪能力强等特点，</w:t>
      </w:r>
      <w:r>
        <w:rPr>
          <w:rFonts w:cs="Times New Roman"/>
          <w:lang w:eastAsia="zh-CN"/>
        </w:rPr>
        <w:br/>
      </w:r>
      <w:r>
        <w:rPr>
          <w:rFonts w:cs="宋体" w:hint="eastAsia"/>
          <w:color w:val="000000"/>
          <w:lang w:eastAsia="zh-CN"/>
        </w:rPr>
        <w:t>故答案为：</w:t>
      </w:r>
      <w:r>
        <w:rPr>
          <w:color w:val="000000"/>
          <w:lang w:eastAsia="zh-CN"/>
        </w:rPr>
        <w:t>B</w:t>
      </w:r>
      <w:r>
        <w:rPr>
          <w:rFonts w:cs="宋体" w:hint="eastAsia"/>
          <w:color w:val="000000"/>
          <w:lang w:eastAsia="zh-CN"/>
        </w:rPr>
        <w:t>。（</w:t>
      </w:r>
      <w:r>
        <w:rPr>
          <w:color w:val="000000"/>
          <w:lang w:eastAsia="zh-CN"/>
        </w:rPr>
        <w:t>2</w:t>
      </w:r>
      <w:r>
        <w:rPr>
          <w:rFonts w:cs="宋体" w:hint="eastAsia"/>
          <w:color w:val="000000"/>
          <w:lang w:eastAsia="zh-CN"/>
        </w:rPr>
        <w:t>）密度仅为</w:t>
      </w:r>
      <w:r>
        <w:rPr>
          <w:color w:val="000000"/>
          <w:lang w:eastAsia="zh-CN"/>
        </w:rPr>
        <w:t>0.16mg / cm</w:t>
      </w:r>
      <w:r>
        <w:rPr>
          <w:color w:val="000000"/>
          <w:vertAlign w:val="superscript"/>
          <w:lang w:eastAsia="zh-CN"/>
        </w:rPr>
        <w:t>3</w:t>
      </w:r>
      <w:r>
        <w:rPr>
          <w:rFonts w:cs="宋体" w:hint="eastAsia"/>
          <w:color w:val="000000"/>
          <w:lang w:eastAsia="zh-CN"/>
        </w:rPr>
        <w:t>表示的物理含义是：体积为</w:t>
      </w:r>
      <w:r>
        <w:rPr>
          <w:color w:val="000000"/>
          <w:lang w:eastAsia="zh-CN"/>
        </w:rPr>
        <w:t>1cm</w:t>
      </w:r>
      <w:r>
        <w:rPr>
          <w:color w:val="000000"/>
          <w:vertAlign w:val="superscript"/>
          <w:lang w:eastAsia="zh-CN"/>
        </w:rPr>
        <w:t>3</w:t>
      </w:r>
      <w:r>
        <w:rPr>
          <w:rFonts w:cs="宋体" w:hint="eastAsia"/>
          <w:color w:val="000000"/>
          <w:lang w:eastAsia="zh-CN"/>
        </w:rPr>
        <w:t>的气凝胶的质量为</w:t>
      </w:r>
      <w:r>
        <w:rPr>
          <w:color w:val="000000"/>
          <w:lang w:eastAsia="zh-CN"/>
        </w:rPr>
        <w:t>0.16mg</w:t>
      </w:r>
      <w:r>
        <w:rPr>
          <w:rFonts w:cs="宋体" w:hint="eastAsia"/>
          <w:color w:val="000000"/>
          <w:lang w:eastAsia="zh-CN"/>
        </w:rPr>
        <w:t>；</w:t>
      </w:r>
      <w:r>
        <w:rPr>
          <w:rFonts w:cs="Times New Roman"/>
          <w:lang w:eastAsia="zh-CN"/>
        </w:rPr>
        <w:br/>
      </w:r>
      <w:r>
        <w:rPr>
          <w:rFonts w:cs="宋体" w:hint="eastAsia"/>
          <w:color w:val="000000"/>
          <w:lang w:eastAsia="zh-CN"/>
        </w:rPr>
        <w:t>一块</w:t>
      </w:r>
      <w:r>
        <w:rPr>
          <w:color w:val="000000"/>
          <w:lang w:eastAsia="zh-CN"/>
        </w:rPr>
        <w:t>100cm</w:t>
      </w:r>
      <w:r>
        <w:rPr>
          <w:color w:val="000000"/>
          <w:vertAlign w:val="superscript"/>
          <w:lang w:eastAsia="zh-CN"/>
        </w:rPr>
        <w:t>3</w:t>
      </w:r>
      <w:r>
        <w:rPr>
          <w:rFonts w:cs="宋体" w:hint="eastAsia"/>
          <w:color w:val="000000"/>
          <w:lang w:eastAsia="zh-CN"/>
        </w:rPr>
        <w:t>的</w:t>
      </w:r>
      <w:r>
        <w:rPr>
          <w:color w:val="000000"/>
          <w:lang w:eastAsia="zh-CN"/>
        </w:rPr>
        <w:t>“</w:t>
      </w:r>
      <w:r>
        <w:rPr>
          <w:rFonts w:cs="宋体" w:hint="eastAsia"/>
          <w:color w:val="000000"/>
          <w:lang w:eastAsia="zh-CN"/>
        </w:rPr>
        <w:t>全碳气凝胶</w:t>
      </w:r>
      <w:r>
        <w:rPr>
          <w:color w:val="000000"/>
          <w:lang w:eastAsia="zh-CN"/>
        </w:rPr>
        <w:t>”</w:t>
      </w:r>
      <w:r>
        <w:rPr>
          <w:rFonts w:cs="宋体" w:hint="eastAsia"/>
          <w:color w:val="000000"/>
          <w:lang w:eastAsia="zh-CN"/>
        </w:rPr>
        <w:t>的质量为：</w:t>
      </w:r>
      <w:r>
        <w:rPr>
          <w:rFonts w:cs="Times New Roman"/>
          <w:lang w:eastAsia="zh-CN"/>
        </w:rPr>
        <w:br/>
      </w:r>
      <w:r>
        <w:rPr>
          <w:rFonts w:cs="Times New Roman"/>
          <w:noProof/>
          <w:lang w:eastAsia="zh-CN"/>
        </w:rPr>
        <w:pict>
          <v:shape id="_x0000_i1131" type="#_x0000_t75" alt=" " style="width:269.55pt;height:14.95pt;visibility:visible">
            <v:imagedata r:id="rId91" o:title=""/>
          </v:shape>
        </w:pict>
      </w:r>
      <w:r>
        <w:rPr>
          <w:rFonts w:cs="宋体" w:hint="eastAsia"/>
          <w:color w:val="000000"/>
          <w:lang w:eastAsia="zh-CN"/>
        </w:rPr>
        <w:t>。（</w:t>
      </w:r>
      <w:r>
        <w:rPr>
          <w:color w:val="000000"/>
          <w:lang w:eastAsia="zh-CN"/>
        </w:rPr>
        <w:t>3</w:t>
      </w:r>
      <w:r>
        <w:rPr>
          <w:rFonts w:cs="宋体" w:hint="eastAsia"/>
          <w:color w:val="000000"/>
          <w:lang w:eastAsia="zh-CN"/>
        </w:rPr>
        <w:t>）根据表格中的数据，</w:t>
      </w:r>
      <w:proofErr w:type="gramStart"/>
      <w:r>
        <w:rPr>
          <w:rFonts w:cs="宋体" w:hint="eastAsia"/>
          <w:color w:val="000000"/>
          <w:lang w:eastAsia="zh-CN"/>
        </w:rPr>
        <w:t>在坐</w:t>
      </w:r>
      <w:proofErr w:type="gramEnd"/>
      <w:r>
        <w:rPr>
          <w:rFonts w:cs="宋体" w:hint="eastAsia"/>
          <w:color w:val="000000"/>
          <w:lang w:eastAsia="zh-CN"/>
        </w:rPr>
        <w:t>标图</w:t>
      </w:r>
      <w:proofErr w:type="gramStart"/>
      <w:r>
        <w:rPr>
          <w:rFonts w:cs="宋体" w:hint="eastAsia"/>
          <w:color w:val="000000"/>
          <w:lang w:eastAsia="zh-CN"/>
        </w:rPr>
        <w:t>中描点连线</w:t>
      </w:r>
      <w:proofErr w:type="gramEnd"/>
      <w:r>
        <w:rPr>
          <w:rFonts w:cs="宋体" w:hint="eastAsia"/>
          <w:color w:val="000000"/>
          <w:lang w:eastAsia="zh-CN"/>
        </w:rPr>
        <w:t>得：凝胶时间和温度关系的</w:t>
      </w:r>
      <w:proofErr w:type="gramStart"/>
      <w:r>
        <w:rPr>
          <w:rFonts w:cs="宋体" w:hint="eastAsia"/>
          <w:color w:val="000000"/>
          <w:lang w:eastAsia="zh-CN"/>
        </w:rPr>
        <w:t>图象</w:t>
      </w:r>
      <w:proofErr w:type="gramEnd"/>
      <w:r>
        <w:rPr>
          <w:rFonts w:cs="宋体" w:hint="eastAsia"/>
          <w:color w:val="000000"/>
          <w:lang w:eastAsia="zh-CN"/>
        </w:rPr>
        <w:t>如图：</w:t>
      </w:r>
      <w:r>
        <w:rPr>
          <w:rFonts w:cs="Times New Roman"/>
          <w:lang w:eastAsia="zh-CN"/>
        </w:rPr>
        <w:br/>
      </w:r>
      <w:r>
        <w:rPr>
          <w:rFonts w:cs="Times New Roman"/>
          <w:noProof/>
          <w:lang w:eastAsia="zh-CN"/>
        </w:rPr>
        <w:pict>
          <v:shape id="_x0000_i1132" type="#_x0000_t75" alt=" " style="width:100.1pt;height:101pt;visibility:visible">
            <v:imagedata r:id="rId90" o:title=""/>
          </v:shape>
        </w:pict>
      </w:r>
      <w:r>
        <w:rPr>
          <w:rFonts w:cs="宋体" w:hint="eastAsia"/>
          <w:color w:val="000000"/>
          <w:lang w:eastAsia="zh-CN"/>
        </w:rPr>
        <w:t>；（</w:t>
      </w:r>
      <w:r>
        <w:rPr>
          <w:color w:val="000000"/>
          <w:lang w:eastAsia="zh-CN"/>
        </w:rPr>
        <w:t>4</w:t>
      </w:r>
      <w:r>
        <w:rPr>
          <w:rFonts w:cs="宋体" w:hint="eastAsia"/>
          <w:color w:val="000000"/>
          <w:lang w:eastAsia="zh-CN"/>
        </w:rPr>
        <w:t>）根据题意，</w:t>
      </w:r>
      <w:proofErr w:type="gramStart"/>
      <w:r>
        <w:rPr>
          <w:rFonts w:cs="宋体" w:hint="eastAsia"/>
          <w:color w:val="000000"/>
          <w:lang w:eastAsia="zh-CN"/>
        </w:rPr>
        <w:t>全碳气凝胶</w:t>
      </w:r>
      <w:proofErr w:type="gramEnd"/>
      <w:r>
        <w:rPr>
          <w:rFonts w:cs="宋体" w:hint="eastAsia"/>
          <w:color w:val="000000"/>
          <w:lang w:eastAsia="zh-CN"/>
        </w:rPr>
        <w:t>吸油量最高可达自身质量的</w:t>
      </w:r>
      <w:r>
        <w:rPr>
          <w:color w:val="000000"/>
          <w:lang w:eastAsia="zh-CN"/>
        </w:rPr>
        <w:t>900</w:t>
      </w:r>
      <w:r>
        <w:rPr>
          <w:rFonts w:cs="宋体" w:hint="eastAsia"/>
          <w:color w:val="000000"/>
          <w:lang w:eastAsia="zh-CN"/>
        </w:rPr>
        <w:t>倍。</w:t>
      </w:r>
      <w:r>
        <w:rPr>
          <w:rFonts w:cs="Times New Roman"/>
          <w:lang w:eastAsia="zh-CN"/>
        </w:rPr>
        <w:br/>
      </w:r>
      <w:r>
        <w:rPr>
          <w:rFonts w:cs="宋体" w:hint="eastAsia"/>
          <w:color w:val="000000"/>
          <w:lang w:eastAsia="zh-CN"/>
        </w:rPr>
        <w:t>体积为</w:t>
      </w:r>
      <w:r>
        <w:rPr>
          <w:color w:val="000000"/>
          <w:lang w:eastAsia="zh-CN"/>
        </w:rPr>
        <w:t xml:space="preserve"> </w:t>
      </w:r>
      <w:r>
        <w:rPr>
          <w:rFonts w:cs="Times New Roman"/>
          <w:noProof/>
          <w:lang w:eastAsia="zh-CN"/>
        </w:rPr>
        <w:pict>
          <v:shape id="_x0000_i1133" type="#_x0000_t75" alt=" " style="width:18.45pt;height:8.8pt;visibility:visible">
            <v:imagedata r:id="rId92" o:title=""/>
          </v:shape>
        </w:pict>
      </w:r>
      <w:r>
        <w:rPr>
          <w:rFonts w:cs="宋体" w:hint="eastAsia"/>
          <w:color w:val="000000"/>
          <w:lang w:eastAsia="zh-CN"/>
        </w:rPr>
        <w:t>的</w:t>
      </w:r>
      <w:r>
        <w:rPr>
          <w:color w:val="000000"/>
          <w:lang w:eastAsia="zh-CN"/>
        </w:rPr>
        <w:t>“</w:t>
      </w:r>
      <w:r>
        <w:rPr>
          <w:rFonts w:cs="宋体" w:hint="eastAsia"/>
          <w:color w:val="000000"/>
          <w:lang w:eastAsia="zh-CN"/>
        </w:rPr>
        <w:t>全碳气凝胶</w:t>
      </w:r>
      <w:r>
        <w:rPr>
          <w:color w:val="000000"/>
          <w:lang w:eastAsia="zh-CN"/>
        </w:rPr>
        <w:t>”</w:t>
      </w:r>
      <w:r>
        <w:rPr>
          <w:rFonts w:cs="宋体" w:hint="eastAsia"/>
          <w:color w:val="000000"/>
          <w:lang w:eastAsia="zh-CN"/>
        </w:rPr>
        <w:t>质量为：</w:t>
      </w:r>
      <w:r>
        <w:rPr>
          <w:rFonts w:cs="Times New Roman"/>
          <w:lang w:eastAsia="zh-CN"/>
        </w:rPr>
        <w:br/>
      </w:r>
      <w:r>
        <w:rPr>
          <w:rFonts w:cs="Times New Roman"/>
          <w:noProof/>
          <w:lang w:eastAsia="zh-CN"/>
        </w:rPr>
        <w:pict>
          <v:shape id="_x0000_i1134" type="#_x0000_t75" alt=" " style="width:209.85pt;height:14.95pt;visibility:visible">
            <v:imagedata r:id="rId93" o:title=""/>
          </v:shape>
        </w:pict>
      </w:r>
      <w:r>
        <w:rPr>
          <w:rFonts w:cs="宋体" w:hint="eastAsia"/>
          <w:color w:val="000000"/>
          <w:lang w:eastAsia="zh-CN"/>
        </w:rPr>
        <w:t>，</w:t>
      </w:r>
      <w:r>
        <w:rPr>
          <w:rFonts w:cs="Times New Roman"/>
          <w:lang w:eastAsia="zh-CN"/>
        </w:rPr>
        <w:br/>
      </w:r>
      <w:r>
        <w:rPr>
          <w:rFonts w:cs="宋体" w:hint="eastAsia"/>
          <w:color w:val="000000"/>
          <w:lang w:eastAsia="zh-CN"/>
        </w:rPr>
        <w:t>吸油质量为：</w:t>
      </w:r>
      <w:r>
        <w:rPr>
          <w:color w:val="000000"/>
          <w:lang w:eastAsia="zh-CN"/>
        </w:rPr>
        <w:t xml:space="preserve"> </w:t>
      </w:r>
      <w:r>
        <w:rPr>
          <w:rFonts w:cs="Times New Roman"/>
          <w:noProof/>
          <w:lang w:eastAsia="zh-CN"/>
        </w:rPr>
        <w:pict>
          <v:shape id="_x0000_i1135" type="#_x0000_t75" alt=" " style="width:140.5pt;height:13.15pt;visibility:visible">
            <v:imagedata r:id="rId94" o:title=""/>
          </v:shape>
        </w:pict>
      </w:r>
      <w:r>
        <w:rPr>
          <w:rFonts w:cs="宋体" w:hint="eastAsia"/>
          <w:color w:val="000000"/>
          <w:lang w:eastAsia="zh-CN"/>
        </w:rPr>
        <w:t>，</w:t>
      </w:r>
      <w:r>
        <w:rPr>
          <w:rFonts w:cs="Times New Roman"/>
          <w:lang w:eastAsia="zh-CN"/>
        </w:rPr>
        <w:br/>
      </w:r>
      <w:r>
        <w:rPr>
          <w:rFonts w:cs="宋体" w:hint="eastAsia"/>
          <w:color w:val="000000"/>
          <w:lang w:eastAsia="zh-CN"/>
        </w:rPr>
        <w:t>则最多可吸油的重力为：</w:t>
      </w:r>
      <w:r>
        <w:rPr>
          <w:color w:val="000000"/>
          <w:lang w:eastAsia="zh-CN"/>
        </w:rPr>
        <w:t xml:space="preserve"> </w:t>
      </w:r>
      <w:r>
        <w:rPr>
          <w:rFonts w:cs="Times New Roman"/>
          <w:noProof/>
          <w:lang w:eastAsia="zh-CN"/>
        </w:rPr>
        <w:pict>
          <v:shape id="_x0000_i1136" type="#_x0000_t75" alt=" " style="width:195.8pt;height:13.15pt;visibility:visible">
            <v:imagedata r:id="rId95" o:title=""/>
          </v:shape>
        </w:pict>
      </w:r>
      <w:r>
        <w:rPr>
          <w:rFonts w:cs="宋体" w:hint="eastAsia"/>
          <w:color w:val="000000"/>
          <w:lang w:eastAsia="zh-CN"/>
        </w:rPr>
        <w:t>。（</w:t>
      </w:r>
      <w:r>
        <w:rPr>
          <w:color w:val="000000"/>
          <w:lang w:eastAsia="zh-CN"/>
        </w:rPr>
        <w:t>5</w:t>
      </w:r>
      <w:r>
        <w:rPr>
          <w:rFonts w:cs="宋体" w:hint="eastAsia"/>
          <w:color w:val="000000"/>
          <w:lang w:eastAsia="zh-CN"/>
        </w:rPr>
        <w:t>）航天飞机的材料体积为：</w:t>
      </w:r>
      <w:r>
        <w:rPr>
          <w:color w:val="000000"/>
          <w:lang w:eastAsia="zh-CN"/>
        </w:rPr>
        <w:t xml:space="preserve"> </w:t>
      </w:r>
      <w:r>
        <w:rPr>
          <w:rFonts w:cs="Times New Roman"/>
          <w:noProof/>
          <w:lang w:eastAsia="zh-CN"/>
        </w:rPr>
        <w:pict>
          <v:shape id="_x0000_i1137" type="#_x0000_t75" alt=" " style="width:162.45pt;height:31.6pt;visibility:visible">
            <v:imagedata r:id="rId96" o:title=""/>
          </v:shape>
        </w:pict>
      </w:r>
      <w:r>
        <w:rPr>
          <w:rFonts w:cs="宋体" w:hint="eastAsia"/>
          <w:color w:val="000000"/>
          <w:lang w:eastAsia="zh-CN"/>
        </w:rPr>
        <w:t>，</w:t>
      </w:r>
      <w:r>
        <w:rPr>
          <w:rFonts w:cs="Times New Roman"/>
          <w:lang w:eastAsia="zh-CN"/>
        </w:rPr>
        <w:br/>
      </w:r>
      <w:r>
        <w:rPr>
          <w:rFonts w:cs="宋体" w:hint="eastAsia"/>
          <w:color w:val="000000"/>
          <w:lang w:eastAsia="zh-CN"/>
        </w:rPr>
        <w:t>采用气凝胶制造一架同样大小的飞机，则需</w:t>
      </w:r>
      <w:r>
        <w:rPr>
          <w:color w:val="000000"/>
          <w:lang w:eastAsia="zh-CN"/>
        </w:rPr>
        <w:t>“</w:t>
      </w:r>
      <w:r>
        <w:rPr>
          <w:rFonts w:cs="宋体" w:hint="eastAsia"/>
          <w:color w:val="000000"/>
          <w:lang w:eastAsia="zh-CN"/>
        </w:rPr>
        <w:t>气凝胶</w:t>
      </w:r>
      <w:r>
        <w:rPr>
          <w:color w:val="000000"/>
          <w:lang w:eastAsia="zh-CN"/>
        </w:rPr>
        <w:t>”</w:t>
      </w:r>
      <w:r>
        <w:rPr>
          <w:rFonts w:cs="宋体" w:hint="eastAsia"/>
          <w:color w:val="000000"/>
          <w:lang w:eastAsia="zh-CN"/>
        </w:rPr>
        <w:t>质量为：</w:t>
      </w:r>
      <w:r>
        <w:rPr>
          <w:rFonts w:cs="Times New Roman"/>
          <w:lang w:eastAsia="zh-CN"/>
        </w:rPr>
        <w:br/>
      </w:r>
      <w:r>
        <w:rPr>
          <w:rFonts w:cs="Times New Roman"/>
          <w:noProof/>
          <w:lang w:eastAsia="zh-CN"/>
        </w:rPr>
        <w:pict>
          <v:shape id="_x0000_i1138" type="#_x0000_t75" alt=" " style="width:298.55pt;height:14.95pt;visibility:visible">
            <v:imagedata r:id="rId97" o:title=""/>
          </v:shape>
        </w:pict>
      </w:r>
      <w:r>
        <w:rPr>
          <w:rFonts w:cs="宋体" w:hint="eastAsia"/>
          <w:color w:val="000000"/>
          <w:lang w:eastAsia="zh-CN"/>
        </w:rPr>
        <w:t>。</w:t>
      </w:r>
      <w:r>
        <w:rPr>
          <w:rFonts w:cs="Times New Roman"/>
          <w:lang w:eastAsia="zh-CN"/>
        </w:rPr>
        <w:br/>
      </w:r>
      <w:r>
        <w:rPr>
          <w:rFonts w:cs="宋体" w:hint="eastAsia"/>
          <w:color w:val="000000"/>
          <w:lang w:eastAsia="zh-CN"/>
        </w:rPr>
        <w:t>【分析】阅读短文，可分析解答；然后</w:t>
      </w:r>
      <w:proofErr w:type="gramStart"/>
      <w:r>
        <w:rPr>
          <w:rFonts w:cs="宋体" w:hint="eastAsia"/>
          <w:color w:val="000000"/>
          <w:lang w:eastAsia="zh-CN"/>
        </w:rPr>
        <w:t>利用描点法</w:t>
      </w:r>
      <w:proofErr w:type="gramEnd"/>
      <w:r>
        <w:rPr>
          <w:rFonts w:cs="宋体" w:hint="eastAsia"/>
          <w:color w:val="000000"/>
          <w:lang w:eastAsia="zh-CN"/>
        </w:rPr>
        <w:t>作图；根据气凝胶的性能</w:t>
      </w:r>
      <w:r>
        <w:rPr>
          <w:rFonts w:cs="宋体" w:hint="eastAsia"/>
          <w:color w:val="000000"/>
          <w:lang w:eastAsia="zh-CN"/>
        </w:rPr>
        <w:t>，根据密度公式的推导公式计</w:t>
      </w:r>
      <w:r>
        <w:rPr>
          <w:rFonts w:cs="宋体" w:hint="eastAsia"/>
          <w:color w:val="000000"/>
          <w:lang w:eastAsia="zh-CN"/>
        </w:rPr>
        <w:lastRenderedPageBreak/>
        <w:t>算出的质量，再根据</w:t>
      </w:r>
      <w:r>
        <w:rPr>
          <w:color w:val="000000"/>
          <w:lang w:eastAsia="zh-CN"/>
        </w:rPr>
        <w:t>G=mg</w:t>
      </w:r>
      <w:r>
        <w:rPr>
          <w:rFonts w:cs="宋体" w:hint="eastAsia"/>
          <w:color w:val="000000"/>
          <w:lang w:eastAsia="zh-CN"/>
        </w:rPr>
        <w:t>求重力；利用</w:t>
      </w:r>
      <w:r>
        <w:rPr>
          <w:color w:val="000000"/>
          <w:lang w:eastAsia="zh-CN"/>
        </w:rPr>
        <w:t>V=</w:t>
      </w:r>
      <w:r>
        <w:rPr>
          <w:rFonts w:cs="Times New Roman"/>
          <w:noProof/>
          <w:lang w:eastAsia="zh-CN"/>
        </w:rPr>
        <w:pict>
          <v:shape id="_x0000_i1139" type="#_x0000_t75" alt=" " style="width:12.3pt;height:17.55pt;visibility:visible">
            <v:imagedata r:id="rId51" o:title=""/>
          </v:shape>
        </w:pict>
      </w:r>
      <w:r>
        <w:rPr>
          <w:rFonts w:cs="Times New Roman"/>
          <w:lang w:eastAsia="zh-CN"/>
        </w:rPr>
        <w:br/>
      </w:r>
      <w:r>
        <w:rPr>
          <w:rFonts w:cs="宋体" w:hint="eastAsia"/>
          <w:color w:val="000000"/>
          <w:lang w:eastAsia="zh-CN"/>
        </w:rPr>
        <w:t>求航天飞机的体积；再利用</w:t>
      </w:r>
      <w:r>
        <w:rPr>
          <w:color w:val="000000"/>
          <w:lang w:eastAsia="zh-CN"/>
        </w:rPr>
        <w:t>m=</w:t>
      </w:r>
      <w:proofErr w:type="spellStart"/>
      <w:r>
        <w:rPr>
          <w:color w:val="000000"/>
        </w:rPr>
        <w:t>ρ</w:t>
      </w:r>
      <w:r>
        <w:rPr>
          <w:color w:val="000000"/>
          <w:lang w:eastAsia="zh-CN"/>
        </w:rPr>
        <w:t>V</w:t>
      </w:r>
      <w:proofErr w:type="spellEnd"/>
      <w:r>
        <w:rPr>
          <w:rFonts w:cs="宋体" w:hint="eastAsia"/>
          <w:color w:val="000000"/>
          <w:lang w:eastAsia="zh-CN"/>
        </w:rPr>
        <w:t>求用</w:t>
      </w:r>
      <w:r>
        <w:rPr>
          <w:color w:val="000000"/>
          <w:lang w:eastAsia="zh-CN"/>
        </w:rPr>
        <w:t>“</w:t>
      </w:r>
      <w:r>
        <w:rPr>
          <w:rFonts w:cs="宋体" w:hint="eastAsia"/>
          <w:color w:val="000000"/>
          <w:lang w:eastAsia="zh-CN"/>
        </w:rPr>
        <w:t>气凝胶</w:t>
      </w:r>
      <w:r>
        <w:rPr>
          <w:color w:val="000000"/>
          <w:lang w:eastAsia="zh-CN"/>
        </w:rPr>
        <w:t>”</w:t>
      </w:r>
      <w:r>
        <w:rPr>
          <w:rFonts w:cs="宋体" w:hint="eastAsia"/>
          <w:color w:val="000000"/>
          <w:lang w:eastAsia="zh-CN"/>
        </w:rPr>
        <w:t>代替航天飞机的组成材料后的质量</w:t>
      </w:r>
      <w:r>
        <w:rPr>
          <w:color w:val="000000"/>
          <w:lang w:eastAsia="zh-CN"/>
        </w:rPr>
        <w:t>.</w:t>
      </w:r>
    </w:p>
    <w:sectPr w:rsidR="00060E20" w:rsidSect="00994E74">
      <w:pgSz w:w="11907" w:h="16839"/>
      <w:pgMar w:top="1134" w:right="1134" w:bottom="1134" w:left="1134" w:header="397" w:footer="340" w:gutter="0"/>
      <w:pgNumType w:chapStyle="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A60B4"/>
    <w:multiLevelType w:val="hybridMultilevel"/>
    <w:tmpl w:val="FFFFFFFF"/>
    <w:lvl w:ilvl="0" w:tplc="4BB273AC">
      <w:start w:val="1"/>
      <w:numFmt w:val="decimal"/>
      <w:lvlText w:val="%1."/>
      <w:lvlJc w:val="left"/>
      <w:pPr>
        <w:ind w:left="720" w:hanging="360"/>
      </w:pPr>
    </w:lvl>
    <w:lvl w:ilvl="1" w:tplc="FDE2940E">
      <w:start w:val="1"/>
      <w:numFmt w:val="lowerLetter"/>
      <w:lvlText w:val="%2."/>
      <w:lvlJc w:val="left"/>
      <w:pPr>
        <w:ind w:left="1440" w:hanging="360"/>
      </w:pPr>
    </w:lvl>
    <w:lvl w:ilvl="2" w:tplc="83C0BFE8">
      <w:start w:val="1"/>
      <w:numFmt w:val="lowerRoman"/>
      <w:lvlText w:val="%3."/>
      <w:lvlJc w:val="right"/>
      <w:pPr>
        <w:ind w:left="2160" w:hanging="180"/>
      </w:pPr>
    </w:lvl>
    <w:lvl w:ilvl="3" w:tplc="E076C93C">
      <w:start w:val="1"/>
      <w:numFmt w:val="decimal"/>
      <w:lvlText w:val="%4."/>
      <w:lvlJc w:val="left"/>
      <w:pPr>
        <w:ind w:left="2880" w:hanging="360"/>
      </w:pPr>
    </w:lvl>
    <w:lvl w:ilvl="4" w:tplc="7D06B3B4">
      <w:start w:val="1"/>
      <w:numFmt w:val="lowerLetter"/>
      <w:lvlText w:val="%5."/>
      <w:lvlJc w:val="left"/>
      <w:pPr>
        <w:ind w:left="3600" w:hanging="360"/>
      </w:pPr>
    </w:lvl>
    <w:lvl w:ilvl="5" w:tplc="A112D6E0">
      <w:start w:val="1"/>
      <w:numFmt w:val="lowerRoman"/>
      <w:lvlText w:val="%6."/>
      <w:lvlJc w:val="right"/>
      <w:pPr>
        <w:ind w:left="4320" w:hanging="180"/>
      </w:pPr>
    </w:lvl>
    <w:lvl w:ilvl="6" w:tplc="E83CFD8C">
      <w:start w:val="1"/>
      <w:numFmt w:val="decimal"/>
      <w:lvlText w:val="%7."/>
      <w:lvlJc w:val="left"/>
      <w:pPr>
        <w:ind w:left="5040" w:hanging="360"/>
      </w:pPr>
    </w:lvl>
    <w:lvl w:ilvl="7" w:tplc="849496F4">
      <w:start w:val="1"/>
      <w:numFmt w:val="lowerLetter"/>
      <w:lvlText w:val="%8."/>
      <w:lvlJc w:val="left"/>
      <w:pPr>
        <w:ind w:left="5760" w:hanging="360"/>
      </w:pPr>
    </w:lvl>
    <w:lvl w:ilvl="8" w:tplc="BA90ACFA">
      <w:start w:val="1"/>
      <w:numFmt w:val="lowerRoman"/>
      <w:lvlText w:val="%9."/>
      <w:lvlJc w:val="right"/>
      <w:pPr>
        <w:ind w:left="6480" w:hanging="180"/>
      </w:pPr>
    </w:lvl>
  </w:abstractNum>
  <w:abstractNum w:abstractNumId="1">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1100A542">
      <w:start w:val="1"/>
      <w:numFmt w:val="bullet"/>
      <w:lvlText w:val=""/>
      <w:lvlJc w:val="left"/>
      <w:pPr>
        <w:ind w:left="720" w:hanging="360"/>
      </w:pPr>
      <w:rPr>
        <w:rFonts w:ascii="Symbol" w:hAnsi="Symbol" w:cs="Symbol" w:hint="default"/>
      </w:rPr>
    </w:lvl>
    <w:lvl w:ilvl="1" w:tplc="66E6E74C">
      <w:start w:val="1"/>
      <w:numFmt w:val="bullet"/>
      <w:lvlText w:val="o"/>
      <w:lvlJc w:val="left"/>
      <w:pPr>
        <w:ind w:left="1440" w:hanging="360"/>
      </w:pPr>
      <w:rPr>
        <w:rFonts w:ascii="Courier New" w:hAnsi="Courier New" w:cs="Courier New" w:hint="default"/>
      </w:rPr>
    </w:lvl>
    <w:lvl w:ilvl="2" w:tplc="EED03CA2">
      <w:start w:val="1"/>
      <w:numFmt w:val="bullet"/>
      <w:lvlText w:val=""/>
      <w:lvlJc w:val="left"/>
      <w:pPr>
        <w:ind w:left="2160" w:hanging="360"/>
      </w:pPr>
      <w:rPr>
        <w:rFonts w:ascii="Wingdings" w:hAnsi="Wingdings" w:cs="Wingdings" w:hint="default"/>
      </w:rPr>
    </w:lvl>
    <w:lvl w:ilvl="3" w:tplc="808CDEEA">
      <w:start w:val="1"/>
      <w:numFmt w:val="bullet"/>
      <w:lvlText w:val=""/>
      <w:lvlJc w:val="left"/>
      <w:pPr>
        <w:ind w:left="2880" w:hanging="360"/>
      </w:pPr>
      <w:rPr>
        <w:rFonts w:ascii="Symbol" w:hAnsi="Symbol" w:cs="Symbol" w:hint="default"/>
      </w:rPr>
    </w:lvl>
    <w:lvl w:ilvl="4" w:tplc="31E0D87A">
      <w:start w:val="1"/>
      <w:numFmt w:val="bullet"/>
      <w:lvlText w:val="o"/>
      <w:lvlJc w:val="left"/>
      <w:pPr>
        <w:ind w:left="3600" w:hanging="360"/>
      </w:pPr>
      <w:rPr>
        <w:rFonts w:ascii="Courier New" w:hAnsi="Courier New" w:cs="Courier New" w:hint="default"/>
      </w:rPr>
    </w:lvl>
    <w:lvl w:ilvl="5" w:tplc="4C8CE8BE">
      <w:start w:val="1"/>
      <w:numFmt w:val="bullet"/>
      <w:lvlText w:val=""/>
      <w:lvlJc w:val="left"/>
      <w:pPr>
        <w:ind w:left="4320" w:hanging="360"/>
      </w:pPr>
      <w:rPr>
        <w:rFonts w:ascii="Wingdings" w:hAnsi="Wingdings" w:cs="Wingdings" w:hint="default"/>
      </w:rPr>
    </w:lvl>
    <w:lvl w:ilvl="6" w:tplc="431CF9E4">
      <w:start w:val="1"/>
      <w:numFmt w:val="bullet"/>
      <w:lvlText w:val=""/>
      <w:lvlJc w:val="left"/>
      <w:pPr>
        <w:ind w:left="5040" w:hanging="360"/>
      </w:pPr>
      <w:rPr>
        <w:rFonts w:ascii="Symbol" w:hAnsi="Symbol" w:cs="Symbol" w:hint="default"/>
      </w:rPr>
    </w:lvl>
    <w:lvl w:ilvl="7" w:tplc="4082439A">
      <w:start w:val="1"/>
      <w:numFmt w:val="bullet"/>
      <w:lvlText w:val="o"/>
      <w:lvlJc w:val="left"/>
      <w:pPr>
        <w:ind w:left="5760" w:hanging="360"/>
      </w:pPr>
      <w:rPr>
        <w:rFonts w:ascii="Courier New" w:hAnsi="Courier New" w:cs="Courier New" w:hint="default"/>
      </w:rPr>
    </w:lvl>
    <w:lvl w:ilvl="8" w:tplc="BCA0CBAE">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586ECA94">
      <w:start w:val="1"/>
      <w:numFmt w:val="decimal"/>
      <w:lvlText w:val="%1."/>
      <w:lvlJc w:val="left"/>
      <w:pPr>
        <w:ind w:left="720" w:hanging="360"/>
      </w:pPr>
    </w:lvl>
    <w:lvl w:ilvl="1" w:tplc="46686A1E">
      <w:start w:val="1"/>
      <w:numFmt w:val="lowerLetter"/>
      <w:lvlText w:val="%2."/>
      <w:lvlJc w:val="left"/>
      <w:pPr>
        <w:ind w:left="1440" w:hanging="360"/>
      </w:pPr>
    </w:lvl>
    <w:lvl w:ilvl="2" w:tplc="7858524A">
      <w:start w:val="1"/>
      <w:numFmt w:val="lowerRoman"/>
      <w:lvlText w:val="%3."/>
      <w:lvlJc w:val="right"/>
      <w:pPr>
        <w:ind w:left="2160" w:hanging="180"/>
      </w:pPr>
    </w:lvl>
    <w:lvl w:ilvl="3" w:tplc="33408DB0">
      <w:start w:val="1"/>
      <w:numFmt w:val="decimal"/>
      <w:lvlText w:val="%4."/>
      <w:lvlJc w:val="left"/>
      <w:pPr>
        <w:ind w:left="2880" w:hanging="360"/>
      </w:pPr>
    </w:lvl>
    <w:lvl w:ilvl="4" w:tplc="328811AE">
      <w:start w:val="1"/>
      <w:numFmt w:val="lowerLetter"/>
      <w:lvlText w:val="%5."/>
      <w:lvlJc w:val="left"/>
      <w:pPr>
        <w:ind w:left="3600" w:hanging="360"/>
      </w:pPr>
    </w:lvl>
    <w:lvl w:ilvl="5" w:tplc="A6F20998">
      <w:start w:val="1"/>
      <w:numFmt w:val="lowerRoman"/>
      <w:lvlText w:val="%6."/>
      <w:lvlJc w:val="right"/>
      <w:pPr>
        <w:ind w:left="4320" w:hanging="180"/>
      </w:pPr>
    </w:lvl>
    <w:lvl w:ilvl="6" w:tplc="8A904B00">
      <w:start w:val="1"/>
      <w:numFmt w:val="decimal"/>
      <w:lvlText w:val="%7."/>
      <w:lvlJc w:val="left"/>
      <w:pPr>
        <w:ind w:left="5040" w:hanging="360"/>
      </w:pPr>
    </w:lvl>
    <w:lvl w:ilvl="7" w:tplc="C80E4D38">
      <w:start w:val="1"/>
      <w:numFmt w:val="lowerLetter"/>
      <w:lvlText w:val="%8."/>
      <w:lvlJc w:val="left"/>
      <w:pPr>
        <w:ind w:left="5760" w:hanging="360"/>
      </w:pPr>
    </w:lvl>
    <w:lvl w:ilvl="8" w:tplc="C7EEA04C">
      <w:start w:val="1"/>
      <w:numFmt w:val="lowerRoman"/>
      <w:lvlText w:val="%9."/>
      <w:lvlJc w:val="right"/>
      <w:pPr>
        <w:ind w:left="6480" w:hanging="180"/>
      </w:pPr>
    </w:lvl>
  </w:abstractNum>
  <w:abstractNum w:abstractNumId="7">
    <w:nsid w:val="59EE3DE4"/>
    <w:multiLevelType w:val="hybridMultilevel"/>
    <w:tmpl w:val="FFFFFFFF"/>
    <w:lvl w:ilvl="0" w:tplc="7BF84C58">
      <w:start w:val="1"/>
      <w:numFmt w:val="bullet"/>
      <w:lvlText w:val=""/>
      <w:lvlJc w:val="left"/>
      <w:pPr>
        <w:ind w:left="720" w:hanging="360"/>
      </w:pPr>
      <w:rPr>
        <w:rFonts w:ascii="Symbol" w:hAnsi="Symbol" w:cs="Symbol" w:hint="default"/>
      </w:rPr>
    </w:lvl>
    <w:lvl w:ilvl="1" w:tplc="1BEEE2A2">
      <w:start w:val="1"/>
      <w:numFmt w:val="bullet"/>
      <w:lvlText w:val="o"/>
      <w:lvlJc w:val="left"/>
      <w:pPr>
        <w:ind w:left="1440" w:hanging="360"/>
      </w:pPr>
      <w:rPr>
        <w:rFonts w:ascii="Courier New" w:hAnsi="Courier New" w:cs="Courier New" w:hint="default"/>
      </w:rPr>
    </w:lvl>
    <w:lvl w:ilvl="2" w:tplc="E712584A">
      <w:start w:val="1"/>
      <w:numFmt w:val="bullet"/>
      <w:lvlText w:val=""/>
      <w:lvlJc w:val="left"/>
      <w:pPr>
        <w:ind w:left="2160" w:hanging="360"/>
      </w:pPr>
      <w:rPr>
        <w:rFonts w:ascii="Wingdings" w:hAnsi="Wingdings" w:cs="Wingdings" w:hint="default"/>
      </w:rPr>
    </w:lvl>
    <w:lvl w:ilvl="3" w:tplc="8BB4EF86">
      <w:start w:val="1"/>
      <w:numFmt w:val="bullet"/>
      <w:lvlText w:val=""/>
      <w:lvlJc w:val="left"/>
      <w:pPr>
        <w:ind w:left="2880" w:hanging="360"/>
      </w:pPr>
      <w:rPr>
        <w:rFonts w:ascii="Symbol" w:hAnsi="Symbol" w:cs="Symbol" w:hint="default"/>
      </w:rPr>
    </w:lvl>
    <w:lvl w:ilvl="4" w:tplc="8C46BB0A">
      <w:start w:val="1"/>
      <w:numFmt w:val="bullet"/>
      <w:lvlText w:val="o"/>
      <w:lvlJc w:val="left"/>
      <w:pPr>
        <w:ind w:left="3600" w:hanging="360"/>
      </w:pPr>
      <w:rPr>
        <w:rFonts w:ascii="Courier New" w:hAnsi="Courier New" w:cs="Courier New" w:hint="default"/>
      </w:rPr>
    </w:lvl>
    <w:lvl w:ilvl="5" w:tplc="21FAF4E8">
      <w:start w:val="1"/>
      <w:numFmt w:val="bullet"/>
      <w:lvlText w:val=""/>
      <w:lvlJc w:val="left"/>
      <w:pPr>
        <w:ind w:left="4320" w:hanging="360"/>
      </w:pPr>
      <w:rPr>
        <w:rFonts w:ascii="Wingdings" w:hAnsi="Wingdings" w:cs="Wingdings" w:hint="default"/>
      </w:rPr>
    </w:lvl>
    <w:lvl w:ilvl="6" w:tplc="077EAE04">
      <w:start w:val="1"/>
      <w:numFmt w:val="bullet"/>
      <w:lvlText w:val=""/>
      <w:lvlJc w:val="left"/>
      <w:pPr>
        <w:ind w:left="5040" w:hanging="360"/>
      </w:pPr>
      <w:rPr>
        <w:rFonts w:ascii="Symbol" w:hAnsi="Symbol" w:cs="Symbol" w:hint="default"/>
      </w:rPr>
    </w:lvl>
    <w:lvl w:ilvl="7" w:tplc="748A6F8E">
      <w:start w:val="1"/>
      <w:numFmt w:val="bullet"/>
      <w:lvlText w:val="o"/>
      <w:lvlJc w:val="left"/>
      <w:pPr>
        <w:ind w:left="5760" w:hanging="360"/>
      </w:pPr>
      <w:rPr>
        <w:rFonts w:ascii="Courier New" w:hAnsi="Courier New" w:cs="Courier New" w:hint="default"/>
      </w:rPr>
    </w:lvl>
    <w:lvl w:ilvl="8" w:tplc="17940A0E">
      <w:start w:val="1"/>
      <w:numFmt w:val="bullet"/>
      <w:lvlText w:val=""/>
      <w:lvlJc w:val="left"/>
      <w:pPr>
        <w:ind w:left="6480" w:hanging="360"/>
      </w:pPr>
      <w:rPr>
        <w:rFonts w:ascii="Wingdings" w:hAnsi="Wingdings" w:cs="Wingdings" w:hint="default"/>
      </w:rPr>
    </w:lvl>
  </w:abstractNum>
  <w:abstractNum w:abstractNumId="8">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6"/>
  </w:num>
  <w:num w:numId="3">
    <w:abstractNumId w:val="8"/>
  </w:num>
  <w:num w:numId="4">
    <w:abstractNumId w:val="5"/>
  </w:num>
  <w:num w:numId="5">
    <w:abstractNumId w:val="2"/>
  </w:num>
  <w:num w:numId="6">
    <w:abstractNumId w:val="1"/>
  </w:num>
  <w:num w:numId="7">
    <w:abstractNumId w:val="3"/>
  </w:num>
  <w:num w:numId="8">
    <w:abstractNumId w:val="7"/>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embedSystemFonts/>
  <w:bordersDoNotSurroundHeader/>
  <w:bordersDoNotSurroundFooter/>
  <w:proofState w:spelling="clean" w:grammar="clean"/>
  <w:doNotTrackMoves/>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4A87"/>
    <w:rsid w:val="003D4A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E74"/>
    <w:pPr>
      <w:spacing w:after="120" w:line="288" w:lineRule="auto"/>
      <w:textAlignment w:val="center"/>
    </w:pPr>
    <w:rPr>
      <w:rFonts w:ascii="Calibri" w:hAnsi="Calibri" w:cs="Calibri"/>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994E74"/>
    <w:rPr>
      <w:rFonts w:ascii="Times New Roman" w:hAnsi="Times New Roman" w:cs="Times New Roman"/>
      <w:sz w:val="18"/>
      <w:szCs w:val="18"/>
      <w:lang w:eastAsia="zh-CN"/>
    </w:rPr>
  </w:style>
  <w:style w:type="character" w:customStyle="1" w:styleId="Char">
    <w:name w:val="批注框文本 Char"/>
    <w:link w:val="a3"/>
    <w:uiPriority w:val="99"/>
    <w:semiHidden/>
    <w:locked/>
    <w:rsid w:val="00994E74"/>
    <w:rPr>
      <w:sz w:val="18"/>
      <w:szCs w:val="18"/>
    </w:rPr>
  </w:style>
  <w:style w:type="paragraph" w:styleId="a4">
    <w:name w:val="footer"/>
    <w:basedOn w:val="a"/>
    <w:link w:val="Char0"/>
    <w:uiPriority w:val="99"/>
    <w:rsid w:val="00994E74"/>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link w:val="a4"/>
    <w:uiPriority w:val="99"/>
    <w:locked/>
    <w:rsid w:val="00994E74"/>
    <w:rPr>
      <w:sz w:val="18"/>
      <w:szCs w:val="18"/>
    </w:rPr>
  </w:style>
  <w:style w:type="paragraph" w:styleId="a5">
    <w:name w:val="header"/>
    <w:basedOn w:val="a"/>
    <w:link w:val="Char1"/>
    <w:uiPriority w:val="99"/>
    <w:rsid w:val="00994E74"/>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link w:val="a5"/>
    <w:uiPriority w:val="99"/>
    <w:locked/>
    <w:rsid w:val="00994E74"/>
    <w:rPr>
      <w:sz w:val="18"/>
      <w:szCs w:val="18"/>
    </w:rPr>
  </w:style>
  <w:style w:type="paragraph" w:customStyle="1" w:styleId="1">
    <w:name w:val="正文1"/>
    <w:uiPriority w:val="99"/>
    <w:rsid w:val="00994E74"/>
    <w:pPr>
      <w:jc w:val="both"/>
    </w:pPr>
    <w:rPr>
      <w:kern w:val="2"/>
      <w:sz w:val="21"/>
      <w:szCs w:val="21"/>
    </w:rPr>
  </w:style>
  <w:style w:type="character" w:customStyle="1" w:styleId="15">
    <w:name w:val="15"/>
    <w:uiPriority w:val="99"/>
    <w:rsid w:val="00994E74"/>
    <w:rPr>
      <w:rFonts w:ascii="Times New Roman" w:hAnsi="Times New Roman" w:cs="Times New Roman"/>
      <w:color w:val="0000FF"/>
      <w:u w:val="single"/>
    </w:rPr>
  </w:style>
  <w:style w:type="paragraph" w:customStyle="1" w:styleId="Normal1">
    <w:name w:val="Normal1"/>
    <w:uiPriority w:val="99"/>
    <w:rsid w:val="00994E74"/>
    <w:pPr>
      <w:jc w:val="both"/>
    </w:pPr>
    <w:rPr>
      <w:kern w:val="2"/>
      <w:sz w:val="21"/>
      <w:szCs w:val="21"/>
    </w:rPr>
  </w:style>
  <w:style w:type="character" w:customStyle="1" w:styleId="DefaultParagraphFontPHPDOCX">
    <w:name w:val="Default Paragraph Font PHPDOCX"/>
    <w:uiPriority w:val="99"/>
    <w:semiHidden/>
    <w:rsid w:val="00994E74"/>
  </w:style>
  <w:style w:type="paragraph" w:customStyle="1" w:styleId="ListParagraphPHPDOCX">
    <w:name w:val="List Paragraph PHPDOCX"/>
    <w:uiPriority w:val="99"/>
    <w:rsid w:val="00916F10"/>
    <w:pPr>
      <w:ind w:left="720"/>
    </w:pPr>
  </w:style>
  <w:style w:type="paragraph" w:customStyle="1" w:styleId="TitlePHPDOCX">
    <w:name w:val="Title PHPDOCX"/>
    <w:link w:val="TitleCarPHPDOCX"/>
    <w:uiPriority w:val="99"/>
    <w:rsid w:val="00916F10"/>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link w:val="TitlePHPDOCX"/>
    <w:uiPriority w:val="99"/>
    <w:locked/>
    <w:rsid w:val="00916F10"/>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916F10"/>
    <w:pPr>
      <w:numPr>
        <w:ilvl w:val="1"/>
      </w:numPr>
    </w:pPr>
    <w:rPr>
      <w:rFonts w:ascii="Cambria" w:hAnsi="Cambria" w:cs="Cambria"/>
      <w:i/>
      <w:iCs/>
      <w:color w:val="4F81BD"/>
      <w:spacing w:val="15"/>
      <w:sz w:val="24"/>
      <w:szCs w:val="24"/>
    </w:rPr>
  </w:style>
  <w:style w:type="character" w:customStyle="1" w:styleId="SubtitleCarPHPDOCX">
    <w:name w:val="Subtitle Car PHPDOCX"/>
    <w:link w:val="SubtitlePHPDOCX"/>
    <w:uiPriority w:val="99"/>
    <w:locked/>
    <w:rsid w:val="00916F10"/>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994E74"/>
    <w:tblPr>
      <w:tblCellMar>
        <w:top w:w="0" w:type="dxa"/>
        <w:left w:w="108" w:type="dxa"/>
        <w:bottom w:w="0" w:type="dxa"/>
        <w:right w:w="108" w:type="dxa"/>
      </w:tblCellMar>
    </w:tblPr>
  </w:style>
  <w:style w:type="table" w:customStyle="1" w:styleId="TableGridPHPDOCX">
    <w:name w:val="Table Grid PHPDOCX"/>
    <w:uiPriority w:val="99"/>
    <w:rsid w:val="00916F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rsid w:val="00916F10"/>
    <w:rPr>
      <w:sz w:val="16"/>
      <w:szCs w:val="16"/>
    </w:rPr>
  </w:style>
  <w:style w:type="paragraph" w:customStyle="1" w:styleId="annotationtextPHPDOCX">
    <w:name w:val="annotation text PHPDOCX"/>
    <w:link w:val="CommentTextCharPHPDOCX"/>
    <w:uiPriority w:val="99"/>
    <w:semiHidden/>
    <w:rsid w:val="00916F10"/>
  </w:style>
  <w:style w:type="character" w:customStyle="1" w:styleId="CommentTextCharPHPDOCX">
    <w:name w:val="Comment Text Char PHPDOCX"/>
    <w:link w:val="annotationtextPHPDOCX"/>
    <w:uiPriority w:val="99"/>
    <w:semiHidden/>
    <w:locked/>
    <w:rsid w:val="00916F10"/>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916F10"/>
    <w:rPr>
      <w:b/>
      <w:bCs/>
    </w:rPr>
  </w:style>
  <w:style w:type="character" w:customStyle="1" w:styleId="CommentSubjectCharPHPDOCX">
    <w:name w:val="Comment Subject Char PHPDOCX"/>
    <w:link w:val="annotationsubjectPHPDOCX"/>
    <w:uiPriority w:val="99"/>
    <w:semiHidden/>
    <w:locked/>
    <w:rsid w:val="00916F10"/>
    <w:rPr>
      <w:b/>
      <w:bCs/>
      <w:sz w:val="20"/>
      <w:szCs w:val="20"/>
      <w:lang w:val="en-US" w:eastAsia="zh-CN"/>
    </w:rPr>
  </w:style>
  <w:style w:type="paragraph" w:customStyle="1" w:styleId="BalloonTextPHPDOCX">
    <w:name w:val="Balloon Text PHPDOCX"/>
    <w:link w:val="BalloonTextCharPHPDOCX"/>
    <w:uiPriority w:val="99"/>
    <w:semiHidden/>
    <w:rsid w:val="00916F10"/>
    <w:rPr>
      <w:rFonts w:ascii="Tahoma" w:hAnsi="Tahoma" w:cs="Tahoma"/>
      <w:sz w:val="16"/>
      <w:szCs w:val="16"/>
    </w:rPr>
  </w:style>
  <w:style w:type="character" w:customStyle="1" w:styleId="BalloonTextCharPHPDOCX">
    <w:name w:val="Balloon Text Char PHPDOCX"/>
    <w:link w:val="BalloonTextPHPDOCX"/>
    <w:uiPriority w:val="99"/>
    <w:semiHidden/>
    <w:locked/>
    <w:rsid w:val="00916F10"/>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916F10"/>
  </w:style>
  <w:style w:type="character" w:customStyle="1" w:styleId="footnoteTextCarPHPDOCX">
    <w:name w:val="footnote Text Car PHPDOCX"/>
    <w:link w:val="footnoteTextPHPDOCX"/>
    <w:uiPriority w:val="99"/>
    <w:semiHidden/>
    <w:locked/>
    <w:rsid w:val="00916F10"/>
    <w:rPr>
      <w:lang w:val="en-US" w:eastAsia="zh-CN"/>
    </w:rPr>
  </w:style>
  <w:style w:type="character" w:customStyle="1" w:styleId="footnoteReferencePHPDOCX">
    <w:name w:val="footnote Reference PHPDOCX"/>
    <w:uiPriority w:val="99"/>
    <w:semiHidden/>
    <w:rsid w:val="00916F10"/>
    <w:rPr>
      <w:vertAlign w:val="superscript"/>
    </w:rPr>
  </w:style>
  <w:style w:type="paragraph" w:customStyle="1" w:styleId="endnoteTextPHPDOCX">
    <w:name w:val="endnote Text PHPDOCX"/>
    <w:link w:val="endnoteTextCarPHPDOCX"/>
    <w:uiPriority w:val="99"/>
    <w:semiHidden/>
    <w:rsid w:val="00916F10"/>
  </w:style>
  <w:style w:type="character" w:customStyle="1" w:styleId="endnoteTextCarPHPDOCX">
    <w:name w:val="endnote Text Car PHPDOCX"/>
    <w:link w:val="endnoteTextPHPDOCX"/>
    <w:uiPriority w:val="99"/>
    <w:semiHidden/>
    <w:locked/>
    <w:rsid w:val="00916F10"/>
    <w:rPr>
      <w:lang w:val="en-US" w:eastAsia="zh-CN"/>
    </w:rPr>
  </w:style>
  <w:style w:type="character" w:customStyle="1" w:styleId="endnoteReferencePHPDOCX">
    <w:name w:val="endnote Reference PHPDOCX"/>
    <w:uiPriority w:val="99"/>
    <w:semiHidden/>
    <w:rsid w:val="00916F1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jpeg"/><Relationship Id="rId21" Type="http://schemas.openxmlformats.org/officeDocument/2006/relationships/image" Target="media/image16.png"/><Relationship Id="rId34" Type="http://schemas.openxmlformats.org/officeDocument/2006/relationships/image" Target="media/image29.png"/><Relationship Id="rId42" Type="http://schemas.openxmlformats.org/officeDocument/2006/relationships/image" Target="media/image37.png"/><Relationship Id="rId47" Type="http://schemas.openxmlformats.org/officeDocument/2006/relationships/image" Target="media/image42.png"/><Relationship Id="rId50" Type="http://schemas.openxmlformats.org/officeDocument/2006/relationships/image" Target="media/image45.png"/><Relationship Id="rId55" Type="http://schemas.openxmlformats.org/officeDocument/2006/relationships/image" Target="media/image50.png"/><Relationship Id="rId63" Type="http://schemas.openxmlformats.org/officeDocument/2006/relationships/image" Target="media/image58.png"/><Relationship Id="rId68" Type="http://schemas.openxmlformats.org/officeDocument/2006/relationships/image" Target="media/image63.png"/><Relationship Id="rId76" Type="http://schemas.openxmlformats.org/officeDocument/2006/relationships/image" Target="media/image71.png"/><Relationship Id="rId84" Type="http://schemas.openxmlformats.org/officeDocument/2006/relationships/image" Target="media/image79.png"/><Relationship Id="rId89" Type="http://schemas.openxmlformats.org/officeDocument/2006/relationships/image" Target="media/image84.png"/><Relationship Id="rId97" Type="http://schemas.openxmlformats.org/officeDocument/2006/relationships/image" Target="media/image92.png"/><Relationship Id="rId7" Type="http://schemas.openxmlformats.org/officeDocument/2006/relationships/image" Target="media/image2.png"/><Relationship Id="rId71" Type="http://schemas.openxmlformats.org/officeDocument/2006/relationships/image" Target="media/image66.png"/><Relationship Id="rId92" Type="http://schemas.openxmlformats.org/officeDocument/2006/relationships/image" Target="media/image87.png"/><Relationship Id="rId2" Type="http://schemas.openxmlformats.org/officeDocument/2006/relationships/styles" Target="styles.xml"/><Relationship Id="rId16" Type="http://schemas.openxmlformats.org/officeDocument/2006/relationships/image" Target="media/image11.png"/><Relationship Id="rId29" Type="http://schemas.openxmlformats.org/officeDocument/2006/relationships/image" Target="media/image24.pn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image" Target="media/image27.png"/><Relationship Id="rId37" Type="http://schemas.openxmlformats.org/officeDocument/2006/relationships/image" Target="media/image32.png"/><Relationship Id="rId40" Type="http://schemas.openxmlformats.org/officeDocument/2006/relationships/image" Target="media/image35.png"/><Relationship Id="rId45" Type="http://schemas.openxmlformats.org/officeDocument/2006/relationships/image" Target="media/image40.png"/><Relationship Id="rId53" Type="http://schemas.openxmlformats.org/officeDocument/2006/relationships/image" Target="media/image48.png"/><Relationship Id="rId58" Type="http://schemas.openxmlformats.org/officeDocument/2006/relationships/image" Target="media/image53.png"/><Relationship Id="rId66" Type="http://schemas.openxmlformats.org/officeDocument/2006/relationships/image" Target="media/image61.png"/><Relationship Id="rId74" Type="http://schemas.openxmlformats.org/officeDocument/2006/relationships/image" Target="media/image69.png"/><Relationship Id="rId79" Type="http://schemas.openxmlformats.org/officeDocument/2006/relationships/image" Target="media/image74.png"/><Relationship Id="rId87" Type="http://schemas.openxmlformats.org/officeDocument/2006/relationships/image" Target="media/image82.png"/><Relationship Id="rId5" Type="http://schemas.openxmlformats.org/officeDocument/2006/relationships/webSettings" Target="webSettings.xml"/><Relationship Id="rId61" Type="http://schemas.openxmlformats.org/officeDocument/2006/relationships/image" Target="media/image56.png"/><Relationship Id="rId82" Type="http://schemas.openxmlformats.org/officeDocument/2006/relationships/image" Target="media/image77.png"/><Relationship Id="rId90" Type="http://schemas.openxmlformats.org/officeDocument/2006/relationships/image" Target="media/image85.png"/><Relationship Id="rId95" Type="http://schemas.openxmlformats.org/officeDocument/2006/relationships/image" Target="media/image90.png"/><Relationship Id="rId19" Type="http://schemas.openxmlformats.org/officeDocument/2006/relationships/image" Target="media/image14.jpe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 Id="rId35" Type="http://schemas.openxmlformats.org/officeDocument/2006/relationships/image" Target="media/image30.jpeg"/><Relationship Id="rId43" Type="http://schemas.openxmlformats.org/officeDocument/2006/relationships/image" Target="media/image38.png"/><Relationship Id="rId48" Type="http://schemas.openxmlformats.org/officeDocument/2006/relationships/image" Target="media/image43.png"/><Relationship Id="rId56" Type="http://schemas.openxmlformats.org/officeDocument/2006/relationships/image" Target="media/image51.png"/><Relationship Id="rId64" Type="http://schemas.openxmlformats.org/officeDocument/2006/relationships/image" Target="media/image59.jpeg"/><Relationship Id="rId69" Type="http://schemas.openxmlformats.org/officeDocument/2006/relationships/image" Target="media/image64.png"/><Relationship Id="rId77" Type="http://schemas.openxmlformats.org/officeDocument/2006/relationships/image" Target="media/image72.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80" Type="http://schemas.openxmlformats.org/officeDocument/2006/relationships/image" Target="media/image75.png"/><Relationship Id="rId85" Type="http://schemas.openxmlformats.org/officeDocument/2006/relationships/image" Target="media/image80.png"/><Relationship Id="rId93" Type="http://schemas.openxmlformats.org/officeDocument/2006/relationships/image" Target="media/image88.png"/><Relationship Id="rId98"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image" Target="media/image28.png"/><Relationship Id="rId38" Type="http://schemas.openxmlformats.org/officeDocument/2006/relationships/image" Target="media/image33.png"/><Relationship Id="rId46" Type="http://schemas.openxmlformats.org/officeDocument/2006/relationships/image" Target="media/image41.png"/><Relationship Id="rId59" Type="http://schemas.openxmlformats.org/officeDocument/2006/relationships/image" Target="media/image54.png"/><Relationship Id="rId67" Type="http://schemas.openxmlformats.org/officeDocument/2006/relationships/image" Target="media/image62.png"/><Relationship Id="rId20" Type="http://schemas.openxmlformats.org/officeDocument/2006/relationships/image" Target="media/image15.png"/><Relationship Id="rId41" Type="http://schemas.openxmlformats.org/officeDocument/2006/relationships/image" Target="media/image36.png"/><Relationship Id="rId54" Type="http://schemas.openxmlformats.org/officeDocument/2006/relationships/image" Target="media/image49.png"/><Relationship Id="rId62" Type="http://schemas.openxmlformats.org/officeDocument/2006/relationships/image" Target="media/image57.png"/><Relationship Id="rId70" Type="http://schemas.openxmlformats.org/officeDocument/2006/relationships/image" Target="media/image65.png"/><Relationship Id="rId75" Type="http://schemas.openxmlformats.org/officeDocument/2006/relationships/image" Target="media/image70.png"/><Relationship Id="rId83" Type="http://schemas.openxmlformats.org/officeDocument/2006/relationships/image" Target="media/image78.png"/><Relationship Id="rId88" Type="http://schemas.openxmlformats.org/officeDocument/2006/relationships/image" Target="media/image83.png"/><Relationship Id="rId91" Type="http://schemas.openxmlformats.org/officeDocument/2006/relationships/image" Target="media/image86.png"/><Relationship Id="rId96" Type="http://schemas.openxmlformats.org/officeDocument/2006/relationships/image" Target="media/image91.png"/><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jpeg"/><Relationship Id="rId36" Type="http://schemas.openxmlformats.org/officeDocument/2006/relationships/image" Target="media/image31.png"/><Relationship Id="rId49" Type="http://schemas.openxmlformats.org/officeDocument/2006/relationships/image" Target="media/image44.png"/><Relationship Id="rId57" Type="http://schemas.openxmlformats.org/officeDocument/2006/relationships/image" Target="media/image52.png"/><Relationship Id="rId10" Type="http://schemas.openxmlformats.org/officeDocument/2006/relationships/image" Target="media/image5.png"/><Relationship Id="rId31" Type="http://schemas.openxmlformats.org/officeDocument/2006/relationships/image" Target="media/image26.png"/><Relationship Id="rId44" Type="http://schemas.openxmlformats.org/officeDocument/2006/relationships/image" Target="media/image39.png"/><Relationship Id="rId52" Type="http://schemas.openxmlformats.org/officeDocument/2006/relationships/image" Target="media/image47.png"/><Relationship Id="rId60" Type="http://schemas.openxmlformats.org/officeDocument/2006/relationships/image" Target="media/image55.jpeg"/><Relationship Id="rId65" Type="http://schemas.openxmlformats.org/officeDocument/2006/relationships/image" Target="media/image60.png"/><Relationship Id="rId73" Type="http://schemas.openxmlformats.org/officeDocument/2006/relationships/image" Target="media/image68.png"/><Relationship Id="rId78" Type="http://schemas.openxmlformats.org/officeDocument/2006/relationships/image" Target="media/image73.png"/><Relationship Id="rId81" Type="http://schemas.openxmlformats.org/officeDocument/2006/relationships/image" Target="media/image76.png"/><Relationship Id="rId86" Type="http://schemas.openxmlformats.org/officeDocument/2006/relationships/image" Target="media/image81.png"/><Relationship Id="rId94" Type="http://schemas.openxmlformats.org/officeDocument/2006/relationships/image" Target="media/image89.png"/><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3" Type="http://schemas.openxmlformats.org/officeDocument/2006/relationships/image" Target="media/image8.png"/><Relationship Id="rId18" Type="http://schemas.openxmlformats.org/officeDocument/2006/relationships/image" Target="media/image13.png"/><Relationship Id="rId39" Type="http://schemas.openxmlformats.org/officeDocument/2006/relationships/image" Target="media/image3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2191</Words>
  <Characters>12492</Characters>
  <Application>Microsoft Office Word</Application>
  <DocSecurity>0</DocSecurity>
  <Lines>104</Lines>
  <Paragraphs>29</Paragraphs>
  <ScaleCrop>false</ScaleCrop>
  <Company>MC SYSTEM</Company>
  <LinksUpToDate>false</LinksUpToDate>
  <CharactersWithSpaces>14654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 SYSTEM</dc:creator>
  <cp:lastModifiedBy>Administrator</cp:lastModifiedBy>
  <cp:revision>11</cp:revision>
  <dcterms:created xsi:type="dcterms:W3CDTF">2013-12-09T06:44:00Z</dcterms:created>
  <dcterms:modified xsi:type="dcterms:W3CDTF">2018-08-23T03:22:00Z</dcterms:modified>
</cp:coreProperties>
</file>