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F5829">
      <w:pPr>
        <w:rPr>
          <w:rFonts w:cs="Times New Roman"/>
          <w:lang w:eastAsia="zh-CN"/>
        </w:rPr>
      </w:pPr>
      <w:r>
        <w:rPr>
          <w:rFonts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64pt;margin-top:919pt;mso-position-horizontal-relative:page;mso-position-vertical-relative:top-margin-area;position:absolute;width:36pt;z-index:251658240">
            <v:imagedata r:id="rId4" o:title=""/>
          </v:shape>
        </w:pict>
      </w:r>
    </w:p>
    <w:p w:rsidR="006F5829">
      <w:pPr>
        <w:jc w:val="center"/>
        <w:rPr>
          <w:rFonts w:cs="Times New Roman"/>
        </w:rPr>
      </w:pPr>
      <w:r>
        <w:rPr>
          <w:rFonts w:cs="宋体" w:hint="eastAsia"/>
          <w:b/>
          <w:bCs/>
          <w:sz w:val="28"/>
          <w:szCs w:val="28"/>
        </w:rPr>
        <w:t>广东省深圳市南山区</w:t>
      </w:r>
      <w:r>
        <w:rPr>
          <w:b/>
          <w:bCs/>
          <w:sz w:val="28"/>
          <w:szCs w:val="28"/>
        </w:rPr>
        <w:t>2018</w:t>
      </w:r>
      <w:r>
        <w:rPr>
          <w:rFonts w:cs="宋体" w:hint="eastAsia"/>
          <w:b/>
          <w:bCs/>
          <w:sz w:val="28"/>
          <w:szCs w:val="28"/>
        </w:rPr>
        <w:t>届九年级下学期英语第二次模拟考试试题</w:t>
      </w:r>
    </w:p>
    <w:p w:rsidR="006F5829">
      <w:pPr>
        <w:rPr>
          <w:rFonts w:cs="Times New Roman"/>
        </w:rPr>
      </w:pPr>
      <w:r>
        <w:rPr>
          <w:rFonts w:cs="宋体" w:hint="eastAsia"/>
          <w:b/>
          <w:bCs/>
          <w:sz w:val="24"/>
          <w:szCs w:val="24"/>
        </w:rPr>
        <w:t>一、从下面每小题的</w:t>
      </w:r>
      <w:r>
        <w:rPr>
          <w:b/>
          <w:bCs/>
          <w:sz w:val="24"/>
          <w:szCs w:val="24"/>
        </w:rPr>
        <w:t>A</w:t>
      </w:r>
      <w:r>
        <w:rPr>
          <w:rFonts w:cs="宋体" w:hint="eastAsia"/>
          <w:b/>
          <w:bCs/>
          <w:sz w:val="24"/>
          <w:szCs w:val="24"/>
        </w:rPr>
        <w:t>、</w:t>
      </w:r>
      <w:r>
        <w:rPr>
          <w:b/>
          <w:bCs/>
          <w:sz w:val="24"/>
          <w:szCs w:val="24"/>
        </w:rPr>
        <w:t>B</w:t>
      </w:r>
      <w:r>
        <w:rPr>
          <w:rFonts w:cs="宋体" w:hint="eastAsia"/>
          <w:b/>
          <w:bCs/>
          <w:sz w:val="24"/>
          <w:szCs w:val="24"/>
        </w:rPr>
        <w:t>、</w:t>
      </w:r>
      <w:r>
        <w:rPr>
          <w:b/>
          <w:bCs/>
          <w:sz w:val="24"/>
          <w:szCs w:val="24"/>
        </w:rPr>
        <w:t>C</w:t>
      </w:r>
      <w:r>
        <w:rPr>
          <w:rFonts w:cs="宋体" w:hint="eastAsia"/>
          <w:b/>
          <w:bCs/>
          <w:sz w:val="24"/>
          <w:szCs w:val="24"/>
        </w:rPr>
        <w:t>三个选项中选出可以替换划线部分的最佳选项。</w:t>
      </w:r>
    </w:p>
    <w:p w:rsidR="006F5829">
      <w:pPr>
        <w:spacing w:after="0"/>
        <w:rPr>
          <w:rFonts w:cs="Times New Roman"/>
        </w:rPr>
      </w:pPr>
      <w:r>
        <w:rPr>
          <w:color w:val="000000"/>
        </w:rPr>
        <w:t xml:space="preserve">1.— Do you know what </w:t>
      </w:r>
      <w:r>
        <w:rPr>
          <w:color w:val="000000"/>
          <w:u w:val="single"/>
        </w:rPr>
        <w:t>caused</w:t>
      </w:r>
      <w:r>
        <w:rPr>
          <w:color w:val="000000"/>
        </w:rPr>
        <w:t xml:space="preserve"> the big fire?</w:t>
      </w:r>
      <w:r>
        <w:rPr>
          <w:rFonts w:cs="Times New Roman"/>
        </w:rPr>
        <w:br/>
      </w:r>
      <w:r>
        <w:rPr>
          <w:color w:val="000000"/>
        </w:rPr>
        <w:t xml:space="preserve">— No, and the police don't, either.            </w:t>
      </w:r>
    </w:p>
    <w:p w:rsidR="006F5829">
      <w:pPr>
        <w:spacing w:after="0"/>
        <w:ind w:left="150"/>
        <w:rPr>
          <w:rFonts w:cs="Times New Roman"/>
        </w:rPr>
      </w:pPr>
      <w:r>
        <w:rPr>
          <w:color w:val="000000"/>
        </w:rPr>
        <w:t>A. led to                                   </w:t>
      </w:r>
      <w:r>
        <w:rPr>
          <w:rFonts w:cs="Times New Roman"/>
          <w:noProof/>
          <w:lang w:eastAsia="zh-CN"/>
        </w:rPr>
        <w:pict>
          <v:shape id="_x0000_i1026" type="#_x0000_t75" alt=" " style="height:3pt;visibility:visible;width:2.25pt">
            <v:imagedata r:id="rId5" o:title=""/>
          </v:shape>
        </w:pict>
      </w:r>
      <w:r>
        <w:rPr>
          <w:color w:val="000000"/>
        </w:rPr>
        <w:t>B. put out                                   </w:t>
      </w:r>
      <w:r>
        <w:rPr>
          <w:rFonts w:cs="Times New Roman"/>
          <w:noProof/>
          <w:lang w:eastAsia="zh-CN"/>
        </w:rPr>
        <w:pict>
          <v:shape id="_x0000_i1027" type="#_x0000_t75" alt=" " style="height:3pt;visibility:visible;width:2.25pt">
            <v:imagedata r:id="rId5" o:title=""/>
          </v:shape>
        </w:pict>
      </w:r>
      <w:r>
        <w:rPr>
          <w:color w:val="000000"/>
        </w:rPr>
        <w:t>C. asked for</w:t>
      </w:r>
    </w:p>
    <w:p w:rsidR="006F5829">
      <w:pPr>
        <w:spacing w:after="0"/>
        <w:rPr>
          <w:rFonts w:cs="Times New Roman"/>
        </w:rPr>
      </w:pPr>
      <w:r>
        <w:rPr>
          <w:rFonts w:cs="宋体" w:hint="eastAsia"/>
          <w:color w:val="0000FF"/>
        </w:rPr>
        <w:t>【答案】</w:t>
      </w:r>
      <w:r>
        <w:rPr>
          <w:color w:val="000000"/>
        </w:rPr>
        <w:t xml:space="preserve">A  </w:t>
      </w:r>
    </w:p>
    <w:p w:rsidR="006F5829">
      <w:pPr>
        <w:spacing w:after="0"/>
        <w:rPr>
          <w:rFonts w:cs="Times New Roman"/>
        </w:rPr>
      </w:pPr>
      <w:r>
        <w:rPr>
          <w:rFonts w:cs="宋体" w:hint="eastAsia"/>
          <w:color w:val="0000FF"/>
        </w:rPr>
        <w:t>【考点】</w:t>
      </w:r>
      <w:r>
        <w:rPr>
          <w:rFonts w:cs="宋体" w:hint="eastAsia"/>
          <w:color w:val="000000"/>
        </w:rPr>
        <w:t>短语辨析，词义辨析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你知道导致大火的原因吗？</w:t>
      </w:r>
      <w:r>
        <w:rPr>
          <w:color w:val="000000"/>
        </w:rPr>
        <w:t>——</w:t>
      </w:r>
      <w:r>
        <w:rPr>
          <w:rFonts w:cs="宋体" w:hint="eastAsia"/>
          <w:color w:val="000000"/>
        </w:rPr>
        <w:t>不知道，警察也不知道。</w:t>
      </w:r>
      <w:r>
        <w:rPr>
          <w:color w:val="000000"/>
        </w:rPr>
        <w:t>caused</w:t>
      </w:r>
      <w:r>
        <w:rPr>
          <w:rFonts w:cs="宋体" w:hint="eastAsia"/>
          <w:color w:val="000000"/>
        </w:rPr>
        <w:t>导致。</w:t>
      </w:r>
      <w:r>
        <w:rPr>
          <w:color w:val="000000"/>
        </w:rPr>
        <w:t>A.led to</w:t>
      </w:r>
      <w:r>
        <w:rPr>
          <w:rFonts w:cs="宋体" w:hint="eastAsia"/>
          <w:color w:val="000000"/>
        </w:rPr>
        <w:t>导致；</w:t>
      </w:r>
      <w:r>
        <w:rPr>
          <w:color w:val="000000"/>
        </w:rPr>
        <w:t>B.put out</w:t>
      </w:r>
      <w:r>
        <w:rPr>
          <w:rFonts w:cs="宋体" w:hint="eastAsia"/>
          <w:color w:val="000000"/>
        </w:rPr>
        <w:t>扑灭</w:t>
      </w:r>
      <w:r>
        <w:rPr>
          <w:color w:val="000000"/>
        </w:rPr>
        <w:t xml:space="preserve">; </w:t>
      </w:r>
      <w:r>
        <w:rPr>
          <w:rFonts w:cs="宋体" w:hint="eastAsia"/>
          <w:color w:val="000000"/>
        </w:rPr>
        <w:t>伸出</w:t>
      </w:r>
      <w:r>
        <w:rPr>
          <w:color w:val="000000"/>
        </w:rPr>
        <w:t xml:space="preserve">; </w:t>
      </w:r>
      <w:r>
        <w:rPr>
          <w:rFonts w:cs="宋体" w:hint="eastAsia"/>
          <w:color w:val="000000"/>
        </w:rPr>
        <w:t>生产</w:t>
      </w:r>
      <w:r>
        <w:rPr>
          <w:color w:val="000000"/>
        </w:rPr>
        <w:t xml:space="preserve">; </w:t>
      </w:r>
      <w:r>
        <w:rPr>
          <w:rFonts w:cs="宋体" w:hint="eastAsia"/>
          <w:color w:val="000000"/>
        </w:rPr>
        <w:t>出版；</w:t>
      </w:r>
      <w:r>
        <w:rPr>
          <w:color w:val="000000"/>
        </w:rPr>
        <w:t>C.asked for</w:t>
      </w:r>
      <w:r>
        <w:rPr>
          <w:rFonts w:cs="宋体" w:hint="eastAsia"/>
          <w:color w:val="000000"/>
        </w:rPr>
        <w:t>要求。故选</w:t>
      </w:r>
      <w:r>
        <w:rPr>
          <w:color w:val="000000"/>
        </w:rPr>
        <w:t>A</w:t>
      </w:r>
      <w:r>
        <w:rPr>
          <w:rFonts w:cs="宋体" w:hint="eastAsia"/>
          <w:color w:val="000000"/>
        </w:rPr>
        <w:t>。</w:t>
      </w:r>
      <w:r>
        <w:rPr>
          <w:rFonts w:cs="Times New Roman"/>
        </w:rPr>
        <w:br/>
      </w:r>
      <w:r>
        <w:rPr>
          <w:rFonts w:cs="宋体" w:hint="eastAsia"/>
          <w:color w:val="000000"/>
        </w:rPr>
        <w:t>【点评】考查动词短语词义，注意理解句意。</w:t>
      </w:r>
    </w:p>
    <w:p w:rsidR="006F5829">
      <w:pPr>
        <w:spacing w:after="0"/>
        <w:rPr>
          <w:rFonts w:cs="Times New Roman"/>
        </w:rPr>
      </w:pPr>
      <w:r>
        <w:rPr>
          <w:color w:val="000000"/>
        </w:rPr>
        <w:t>2.— Is there a post office near the shopping mall?</w:t>
      </w:r>
      <w:r>
        <w:rPr>
          <w:rFonts w:cs="Times New Roman"/>
        </w:rPr>
        <w:br/>
      </w:r>
      <w:r>
        <w:rPr>
          <w:color w:val="000000"/>
        </w:rPr>
        <w:t xml:space="preserve">—Yes, look and you can see there is one just </w:t>
      </w:r>
      <w:r>
        <w:rPr>
          <w:color w:val="000000"/>
          <w:u w:val="single"/>
        </w:rPr>
        <w:t>opposite</w:t>
      </w:r>
      <w:r>
        <w:rPr>
          <w:color w:val="000000"/>
        </w:rPr>
        <w:t xml:space="preserve"> the mall.            </w:t>
      </w:r>
    </w:p>
    <w:p w:rsidR="006F5829">
      <w:pPr>
        <w:spacing w:after="0"/>
        <w:ind w:left="150"/>
        <w:rPr>
          <w:rFonts w:cs="Times New Roman"/>
        </w:rPr>
      </w:pPr>
      <w:r>
        <w:rPr>
          <w:color w:val="000000"/>
        </w:rPr>
        <w:t>A. far from                                 </w:t>
      </w:r>
      <w:r>
        <w:rPr>
          <w:rFonts w:cs="Times New Roman"/>
          <w:noProof/>
          <w:lang w:eastAsia="zh-CN"/>
        </w:rPr>
        <w:pict>
          <v:shape id="_x0000_i1028" type="#_x0000_t75" alt=" " style="height:3pt;visibility:visible;width:1.5pt">
            <v:imagedata r:id="rId6" o:title=""/>
          </v:shape>
        </w:pict>
      </w:r>
      <w:r>
        <w:rPr>
          <w:color w:val="000000"/>
        </w:rPr>
        <w:t>B. next to                                 </w:t>
      </w:r>
      <w:r>
        <w:rPr>
          <w:rFonts w:cs="Times New Roman"/>
          <w:noProof/>
          <w:lang w:eastAsia="zh-CN"/>
        </w:rPr>
        <w:pict>
          <v:shape id="_x0000_i1029" type="#_x0000_t75" alt=" " style="height:3pt;visibility:visible;width:1.5pt">
            <v:imagedata r:id="rId6" o:title=""/>
          </v:shape>
        </w:pict>
      </w:r>
      <w:r>
        <w:rPr>
          <w:color w:val="000000"/>
        </w:rPr>
        <w:t>C. across from</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介词短语，词义辨析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商场旁边有邮局吗？</w:t>
      </w:r>
      <w:r>
        <w:rPr>
          <w:color w:val="000000"/>
        </w:rPr>
        <w:t>——</w:t>
      </w:r>
      <w:r>
        <w:rPr>
          <w:rFonts w:cs="宋体" w:hint="eastAsia"/>
          <w:color w:val="000000"/>
        </w:rPr>
        <w:t>有，你看商场对面就有一家。</w:t>
      </w:r>
      <w:r>
        <w:rPr>
          <w:color w:val="000000"/>
        </w:rPr>
        <w:t>opposite</w:t>
      </w:r>
      <w:r>
        <w:rPr>
          <w:rFonts w:cs="宋体" w:hint="eastAsia"/>
          <w:color w:val="000000"/>
        </w:rPr>
        <w:t>在</w:t>
      </w:r>
      <w:r>
        <w:rPr>
          <w:color w:val="000000"/>
        </w:rPr>
        <w:t>……</w:t>
      </w:r>
      <w:r>
        <w:rPr>
          <w:rFonts w:cs="宋体" w:hint="eastAsia"/>
          <w:color w:val="000000"/>
        </w:rPr>
        <w:t>对面。</w:t>
      </w:r>
      <w:r>
        <w:rPr>
          <w:color w:val="000000"/>
        </w:rPr>
        <w:t>A.far from</w:t>
      </w:r>
      <w:r>
        <w:rPr>
          <w:rFonts w:cs="宋体" w:hint="eastAsia"/>
          <w:color w:val="000000"/>
        </w:rPr>
        <w:t>远离；</w:t>
      </w:r>
      <w:r>
        <w:rPr>
          <w:color w:val="000000"/>
        </w:rPr>
        <w:t>B.next to</w:t>
      </w:r>
      <w:r>
        <w:rPr>
          <w:rFonts w:cs="宋体" w:hint="eastAsia"/>
          <w:color w:val="000000"/>
        </w:rPr>
        <w:t>在</w:t>
      </w:r>
      <w:r>
        <w:rPr>
          <w:color w:val="000000"/>
        </w:rPr>
        <w:t>……</w:t>
      </w:r>
      <w:r>
        <w:rPr>
          <w:rFonts w:cs="宋体" w:hint="eastAsia"/>
          <w:color w:val="000000"/>
        </w:rPr>
        <w:t>旁边；</w:t>
      </w:r>
      <w:r>
        <w:rPr>
          <w:color w:val="000000"/>
        </w:rPr>
        <w:t>C.across from</w:t>
      </w:r>
      <w:r>
        <w:rPr>
          <w:rFonts w:cs="宋体" w:hint="eastAsia"/>
          <w:color w:val="000000"/>
        </w:rPr>
        <w:t>在</w:t>
      </w:r>
      <w:r>
        <w:rPr>
          <w:color w:val="000000"/>
        </w:rPr>
        <w:t>……</w:t>
      </w:r>
      <w:r>
        <w:rPr>
          <w:rFonts w:cs="宋体" w:hint="eastAsia"/>
          <w:color w:val="000000"/>
        </w:rPr>
        <w:t>对面。故选</w:t>
      </w:r>
      <w:r>
        <w:rPr>
          <w:color w:val="000000"/>
        </w:rPr>
        <w:t>C</w:t>
      </w:r>
      <w:r>
        <w:rPr>
          <w:rFonts w:cs="宋体" w:hint="eastAsia"/>
          <w:color w:val="000000"/>
        </w:rPr>
        <w:t>。</w:t>
      </w:r>
      <w:r>
        <w:rPr>
          <w:rFonts w:cs="Times New Roman"/>
        </w:rPr>
        <w:br/>
      </w:r>
      <w:r>
        <w:rPr>
          <w:rFonts w:cs="宋体" w:hint="eastAsia"/>
          <w:color w:val="000000"/>
        </w:rPr>
        <w:t>【点评】考查介词短语，注意理解题意，掌握介词短语</w:t>
      </w:r>
      <w:r>
        <w:rPr>
          <w:color w:val="000000"/>
        </w:rPr>
        <w:t>across from</w:t>
      </w:r>
      <w:r>
        <w:rPr>
          <w:rFonts w:cs="宋体" w:hint="eastAsia"/>
          <w:color w:val="000000"/>
        </w:rPr>
        <w:t>的词义。</w:t>
      </w:r>
    </w:p>
    <w:p w:rsidR="006F5829">
      <w:pPr>
        <w:spacing w:after="0"/>
        <w:rPr>
          <w:rFonts w:cs="Times New Roman"/>
        </w:rPr>
      </w:pPr>
      <w:r>
        <w:rPr>
          <w:color w:val="000000"/>
        </w:rPr>
        <w:t xml:space="preserve">3.— Has there been any </w:t>
      </w:r>
      <w:r>
        <w:rPr>
          <w:color w:val="000000"/>
          <w:u w:val="single"/>
        </w:rPr>
        <w:t>progress</w:t>
      </w:r>
      <w:r>
        <w:rPr>
          <w:color w:val="000000"/>
        </w:rPr>
        <w:t xml:space="preserve"> in solving the problem?</w:t>
      </w:r>
      <w:r>
        <w:rPr>
          <w:rFonts w:cs="Times New Roman"/>
        </w:rPr>
        <w:br/>
      </w:r>
      <w:r>
        <w:rPr>
          <w:color w:val="000000"/>
        </w:rPr>
        <w:t xml:space="preserve">— Not yet. It is too difficult for us.            </w:t>
      </w:r>
    </w:p>
    <w:p w:rsidR="006F5829">
      <w:pPr>
        <w:spacing w:after="0"/>
        <w:ind w:left="150"/>
        <w:rPr>
          <w:rFonts w:cs="Times New Roman"/>
        </w:rPr>
      </w:pPr>
      <w:r>
        <w:rPr>
          <w:color w:val="000000"/>
        </w:rPr>
        <w:t>A. development                                B. difficulty                                C. interest</w:t>
      </w:r>
    </w:p>
    <w:p w:rsidR="006F5829">
      <w:pPr>
        <w:spacing w:after="0"/>
        <w:rPr>
          <w:rFonts w:cs="Times New Roman"/>
        </w:rPr>
      </w:pPr>
      <w:r>
        <w:rPr>
          <w:rFonts w:cs="宋体" w:hint="eastAsia"/>
          <w:color w:val="0000FF"/>
        </w:rPr>
        <w:t>【答案】</w:t>
      </w:r>
      <w:r>
        <w:rPr>
          <w:color w:val="000000"/>
        </w:rPr>
        <w:t xml:space="preserve">A  </w:t>
      </w:r>
    </w:p>
    <w:p w:rsidR="006F5829">
      <w:pPr>
        <w:spacing w:after="0"/>
        <w:rPr>
          <w:rFonts w:cs="Times New Roman"/>
        </w:rPr>
      </w:pPr>
      <w:r>
        <w:rPr>
          <w:rFonts w:cs="宋体" w:hint="eastAsia"/>
          <w:color w:val="0000FF"/>
        </w:rPr>
        <w:t>【考点】</w:t>
      </w:r>
      <w:r>
        <w:rPr>
          <w:rFonts w:cs="宋体" w:hint="eastAsia"/>
          <w:color w:val="000000"/>
        </w:rPr>
        <w:t>名词辨析，词义辨析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解决这个问题有什么进展吗？</w:t>
      </w:r>
      <w:r>
        <w:rPr>
          <w:color w:val="000000"/>
        </w:rPr>
        <w:t>——</w:t>
      </w:r>
      <w:r>
        <w:rPr>
          <w:rFonts w:cs="宋体" w:hint="eastAsia"/>
          <w:color w:val="000000"/>
        </w:rPr>
        <w:t>还没，对我们来说有点困难。</w:t>
      </w:r>
      <w:r>
        <w:rPr>
          <w:color w:val="000000"/>
        </w:rPr>
        <w:t>progress</w:t>
      </w:r>
      <w:r>
        <w:rPr>
          <w:rFonts w:cs="宋体" w:hint="eastAsia"/>
          <w:color w:val="000000"/>
        </w:rPr>
        <w:t>进程，进展。</w:t>
      </w:r>
      <w:r>
        <w:rPr>
          <w:color w:val="000000"/>
        </w:rPr>
        <w:t>A.development</w:t>
      </w:r>
      <w:r>
        <w:rPr>
          <w:rFonts w:cs="宋体" w:hint="eastAsia"/>
          <w:color w:val="000000"/>
        </w:rPr>
        <w:t>发展；</w:t>
      </w:r>
      <w:r>
        <w:rPr>
          <w:color w:val="000000"/>
        </w:rPr>
        <w:t>B.difficulty</w:t>
      </w:r>
      <w:r>
        <w:rPr>
          <w:rFonts w:cs="宋体" w:hint="eastAsia"/>
          <w:color w:val="000000"/>
        </w:rPr>
        <w:t>困难；</w:t>
      </w:r>
      <w:r>
        <w:rPr>
          <w:color w:val="000000"/>
        </w:rPr>
        <w:t>C.interest</w:t>
      </w:r>
      <w:r>
        <w:rPr>
          <w:rFonts w:cs="宋体" w:hint="eastAsia"/>
          <w:color w:val="000000"/>
        </w:rPr>
        <w:t>利益，兴趣。故选</w:t>
      </w:r>
      <w:r>
        <w:rPr>
          <w:color w:val="000000"/>
        </w:rPr>
        <w:t>A</w:t>
      </w:r>
      <w:r>
        <w:rPr>
          <w:rFonts w:cs="宋体" w:hint="eastAsia"/>
          <w:color w:val="000000"/>
        </w:rPr>
        <w:t>。</w:t>
      </w:r>
      <w:r>
        <w:rPr>
          <w:rFonts w:cs="Times New Roman"/>
        </w:rPr>
        <w:br/>
      </w:r>
      <w:r>
        <w:rPr>
          <w:rFonts w:cs="宋体" w:hint="eastAsia"/>
          <w:color w:val="000000"/>
        </w:rPr>
        <w:t>【点评】考查名词词义辨析，注意理解题意。</w:t>
      </w:r>
    </w:p>
    <w:p w:rsidR="006F5829">
      <w:pPr>
        <w:spacing w:after="0"/>
        <w:rPr>
          <w:rFonts w:cs="Times New Roman"/>
        </w:rPr>
      </w:pPr>
      <w:r>
        <w:rPr>
          <w:color w:val="000000"/>
        </w:rPr>
        <w:t>4.— What reminded you of your childhood?</w:t>
      </w:r>
      <w:r>
        <w:rPr>
          <w:rFonts w:cs="Times New Roman"/>
        </w:rPr>
        <w:br/>
      </w:r>
      <w:r>
        <w:rPr>
          <w:color w:val="000000"/>
        </w:rPr>
        <w:t xml:space="preserve">— The </w:t>
      </w:r>
      <w:r>
        <w:rPr>
          <w:color w:val="000000"/>
          <w:u w:val="single"/>
        </w:rPr>
        <w:t>ancient</w:t>
      </w:r>
      <w:r>
        <w:rPr>
          <w:color w:val="000000"/>
        </w:rPr>
        <w:t xml:space="preserve"> radio. It was very expensive but popular in the past.            </w:t>
      </w:r>
    </w:p>
    <w:p w:rsidR="006F5829">
      <w:pPr>
        <w:spacing w:after="0"/>
        <w:ind w:left="150"/>
        <w:rPr>
          <w:rFonts w:cs="Times New Roman"/>
        </w:rPr>
      </w:pPr>
      <w:r>
        <w:rPr>
          <w:color w:val="000000"/>
        </w:rPr>
        <w:t>A. totally new                              </w:t>
      </w:r>
      <w:r>
        <w:rPr>
          <w:rFonts w:cs="Times New Roman"/>
          <w:noProof/>
          <w:lang w:eastAsia="zh-CN"/>
        </w:rPr>
        <w:pict>
          <v:shape id="_x0000_i1030" type="#_x0000_t75" alt=" " style="height:3pt;visibility:visible;width:0.75pt">
            <v:imagedata r:id="rId7" o:title=""/>
          </v:shape>
        </w:pict>
      </w:r>
      <w:r>
        <w:rPr>
          <w:color w:val="000000"/>
        </w:rPr>
        <w:t>B. very old                              </w:t>
      </w:r>
      <w:r>
        <w:rPr>
          <w:rFonts w:cs="Times New Roman"/>
          <w:noProof/>
          <w:lang w:eastAsia="zh-CN"/>
        </w:rPr>
        <w:pict>
          <v:shape id="_x0000_i1031" type="#_x0000_t75" alt=" " style="height:3pt;visibility:visible;width:0.75pt">
            <v:imagedata r:id="rId7" o:title=""/>
          </v:shape>
        </w:pict>
      </w:r>
      <w:r>
        <w:rPr>
          <w:color w:val="000000"/>
        </w:rPr>
        <w:t>C. most modern</w:t>
      </w:r>
    </w:p>
    <w:p w:rsidR="006F5829">
      <w:pPr>
        <w:spacing w:after="0"/>
        <w:rPr>
          <w:rFonts w:cs="Times New Roman"/>
        </w:rPr>
      </w:pPr>
      <w:r>
        <w:rPr>
          <w:rFonts w:cs="宋体" w:hint="eastAsia"/>
          <w:color w:val="0000FF"/>
        </w:rPr>
        <w:t>【答案】</w:t>
      </w:r>
      <w:r>
        <w:rPr>
          <w:color w:val="000000"/>
        </w:rPr>
        <w:t xml:space="preserve">B  </w:t>
      </w:r>
    </w:p>
    <w:p w:rsidR="006F5829">
      <w:pPr>
        <w:spacing w:after="0"/>
        <w:rPr>
          <w:rFonts w:cs="Times New Roman"/>
        </w:rPr>
      </w:pPr>
      <w:r>
        <w:rPr>
          <w:rFonts w:cs="宋体" w:hint="eastAsia"/>
          <w:color w:val="0000FF"/>
        </w:rPr>
        <w:t>【考点】</w:t>
      </w:r>
      <w:r>
        <w:rPr>
          <w:rFonts w:cs="宋体" w:hint="eastAsia"/>
          <w:color w:val="000000"/>
        </w:rPr>
        <w:t>形容词辨析，词义辨析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是什么能唤起你的童年？</w:t>
      </w:r>
      <w:r>
        <w:rPr>
          <w:color w:val="000000"/>
        </w:rPr>
        <w:t>——</w:t>
      </w:r>
      <w:r>
        <w:rPr>
          <w:rFonts w:cs="宋体" w:hint="eastAsia"/>
          <w:color w:val="000000"/>
        </w:rPr>
        <w:t>一台老式收音机。过去它很贵但是很时尚。</w:t>
      </w:r>
      <w:r>
        <w:rPr>
          <w:color w:val="000000"/>
        </w:rPr>
        <w:t>ancient</w:t>
      </w:r>
      <w:r>
        <w:rPr>
          <w:rFonts w:cs="宋体" w:hint="eastAsia"/>
          <w:color w:val="000000"/>
        </w:rPr>
        <w:t>古代的，古老的。</w:t>
      </w:r>
      <w:r>
        <w:rPr>
          <w:color w:val="000000"/>
        </w:rPr>
        <w:t>A.totally new</w:t>
      </w:r>
      <w:r>
        <w:rPr>
          <w:rFonts w:cs="宋体" w:hint="eastAsia"/>
          <w:color w:val="000000"/>
        </w:rPr>
        <w:t>十分新颖的；</w:t>
      </w:r>
      <w:r>
        <w:rPr>
          <w:color w:val="000000"/>
        </w:rPr>
        <w:t>B.very old</w:t>
      </w:r>
      <w:r>
        <w:rPr>
          <w:rFonts w:cs="宋体" w:hint="eastAsia"/>
          <w:color w:val="000000"/>
        </w:rPr>
        <w:t>非常老的；</w:t>
      </w:r>
      <w:r>
        <w:rPr>
          <w:color w:val="000000"/>
        </w:rPr>
        <w:t>C.most modern</w:t>
      </w:r>
      <w:r>
        <w:rPr>
          <w:rFonts w:cs="宋体" w:hint="eastAsia"/>
          <w:color w:val="000000"/>
        </w:rPr>
        <w:t>最现代的。故选</w:t>
      </w:r>
      <w:r>
        <w:rPr>
          <w:color w:val="000000"/>
        </w:rPr>
        <w:t>B</w:t>
      </w:r>
      <w:r>
        <w:rPr>
          <w:rFonts w:cs="宋体" w:hint="eastAsia"/>
          <w:color w:val="000000"/>
        </w:rPr>
        <w:t>。</w:t>
      </w:r>
      <w:r>
        <w:rPr>
          <w:rFonts w:cs="Times New Roman"/>
        </w:rPr>
        <w:br/>
      </w:r>
      <w:r>
        <w:rPr>
          <w:rFonts w:cs="宋体" w:hint="eastAsia"/>
          <w:color w:val="000000"/>
        </w:rPr>
        <w:t>【点评】考查形容词辨析，注意理解句意，掌握</w:t>
      </w:r>
      <w:r>
        <w:rPr>
          <w:color w:val="000000"/>
        </w:rPr>
        <w:t>ancient</w:t>
      </w:r>
      <w:r>
        <w:rPr>
          <w:rFonts w:cs="宋体" w:hint="eastAsia"/>
          <w:color w:val="000000"/>
        </w:rPr>
        <w:t>的词义。</w:t>
      </w:r>
    </w:p>
    <w:p w:rsidR="006F5829">
      <w:pPr>
        <w:spacing w:after="0"/>
        <w:rPr>
          <w:rFonts w:cs="Times New Roman"/>
        </w:rPr>
      </w:pPr>
      <w:r>
        <w:rPr>
          <w:color w:val="000000"/>
        </w:rPr>
        <w:t xml:space="preserve">5.— Who often </w:t>
      </w:r>
      <w:r>
        <w:rPr>
          <w:color w:val="000000"/>
          <w:u w:val="single"/>
        </w:rPr>
        <w:t>cheers</w:t>
      </w:r>
      <w:r>
        <w:rPr>
          <w:color w:val="000000"/>
        </w:rPr>
        <w:t xml:space="preserve"> you when you feel low?</w:t>
      </w:r>
      <w:r>
        <w:rPr>
          <w:rFonts w:cs="Times New Roman"/>
        </w:rPr>
        <w:br/>
      </w:r>
      <w:r>
        <w:rPr>
          <w:color w:val="000000"/>
        </w:rPr>
        <w:t xml:space="preserve">— Jenny. She is really a patient and warm-hearted girl.            </w:t>
      </w:r>
    </w:p>
    <w:p w:rsidR="006F5829">
      <w:pPr>
        <w:spacing w:after="0"/>
        <w:ind w:left="150"/>
        <w:rPr>
          <w:rFonts w:cs="Times New Roman"/>
        </w:rPr>
      </w:pPr>
      <w:r>
        <w:rPr>
          <w:color w:val="000000"/>
        </w:rPr>
        <w:t>A. challenges                               </w:t>
      </w:r>
      <w:r>
        <w:rPr>
          <w:rFonts w:cs="Times New Roman"/>
          <w:noProof/>
          <w:lang w:eastAsia="zh-CN"/>
        </w:rPr>
        <w:pict>
          <v:shape id="_x0000_i1032" type="#_x0000_t75" alt=" " style="height:3pt;visibility:visible;width:1.5pt">
            <v:imagedata r:id="rId6" o:title=""/>
          </v:shape>
        </w:pict>
      </w:r>
      <w:r>
        <w:rPr>
          <w:color w:val="000000"/>
        </w:rPr>
        <w:t>B. protects                               </w:t>
      </w:r>
      <w:r>
        <w:rPr>
          <w:rFonts w:cs="Times New Roman"/>
          <w:noProof/>
          <w:lang w:eastAsia="zh-CN"/>
        </w:rPr>
        <w:pict>
          <v:shape id="_x0000_i1033" type="#_x0000_t75" alt=" " style="height:3pt;visibility:visible;width:1.5pt">
            <v:imagedata r:id="rId6" o:title=""/>
          </v:shape>
        </w:pict>
      </w:r>
      <w:r>
        <w:rPr>
          <w:color w:val="000000"/>
        </w:rPr>
        <w:t>C. encourages</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动词辨析，词义辨析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是谁在你低谷的时候鼓励你？</w:t>
      </w:r>
      <w:r>
        <w:rPr>
          <w:color w:val="000000"/>
        </w:rPr>
        <w:t>——</w:t>
      </w:r>
      <w:r>
        <w:rPr>
          <w:rFonts w:cs="宋体" w:hint="eastAsia"/>
          <w:color w:val="000000"/>
        </w:rPr>
        <w:t>珍妮。她真的是个很有耐心的热心肠女孩。</w:t>
      </w:r>
      <w:r>
        <w:rPr>
          <w:color w:val="000000"/>
        </w:rPr>
        <w:t>cheer</w:t>
      </w:r>
      <w:r>
        <w:rPr>
          <w:rFonts w:cs="宋体" w:hint="eastAsia"/>
          <w:color w:val="000000"/>
        </w:rPr>
        <w:t>鼓舞，鼓励。</w:t>
      </w:r>
      <w:r>
        <w:rPr>
          <w:color w:val="000000"/>
        </w:rPr>
        <w:t>A.challenges</w:t>
      </w:r>
      <w:r>
        <w:rPr>
          <w:rFonts w:cs="宋体" w:hint="eastAsia"/>
          <w:color w:val="000000"/>
        </w:rPr>
        <w:t>挑战；</w:t>
      </w:r>
      <w:r>
        <w:rPr>
          <w:color w:val="000000"/>
        </w:rPr>
        <w:t>B.protects</w:t>
      </w:r>
      <w:r>
        <w:rPr>
          <w:rFonts w:cs="宋体" w:hint="eastAsia"/>
          <w:color w:val="000000"/>
        </w:rPr>
        <w:t>保护；</w:t>
      </w:r>
      <w:r>
        <w:rPr>
          <w:color w:val="000000"/>
        </w:rPr>
        <w:t>C.encourages</w:t>
      </w:r>
      <w:r>
        <w:rPr>
          <w:rFonts w:cs="宋体" w:hint="eastAsia"/>
          <w:color w:val="000000"/>
        </w:rPr>
        <w:t>鼓励，鼓舞。故选</w:t>
      </w:r>
      <w:r>
        <w:rPr>
          <w:color w:val="000000"/>
        </w:rPr>
        <w:t>C</w:t>
      </w:r>
      <w:r>
        <w:rPr>
          <w:rFonts w:cs="宋体" w:hint="eastAsia"/>
          <w:color w:val="000000"/>
        </w:rPr>
        <w:t>。</w:t>
      </w:r>
      <w:r>
        <w:rPr>
          <w:rFonts w:cs="Times New Roman"/>
        </w:rPr>
        <w:br/>
      </w:r>
      <w:r>
        <w:rPr>
          <w:rFonts w:cs="宋体" w:hint="eastAsia"/>
          <w:color w:val="000000"/>
        </w:rPr>
        <w:t>【点评】考查动词辨析，注意理解题意，掌握动词</w:t>
      </w:r>
      <w:r>
        <w:rPr>
          <w:color w:val="000000"/>
        </w:rPr>
        <w:t>cheer</w:t>
      </w:r>
      <w:r>
        <w:rPr>
          <w:rFonts w:cs="宋体" w:hint="eastAsia"/>
          <w:color w:val="000000"/>
        </w:rPr>
        <w:t>的含义。</w:t>
      </w:r>
    </w:p>
    <w:p w:rsidR="006F5829">
      <w:pPr>
        <w:spacing w:after="0"/>
        <w:rPr>
          <w:rFonts w:cs="Times New Roman"/>
        </w:rPr>
      </w:pPr>
      <w:r>
        <w:rPr>
          <w:color w:val="000000"/>
        </w:rPr>
        <w:t>6.— What happened to him when he was crossing the road?</w:t>
      </w:r>
      <w:r>
        <w:rPr>
          <w:rFonts w:cs="Times New Roman"/>
        </w:rPr>
        <w:br/>
      </w:r>
      <w:r>
        <w:rPr>
          <w:color w:val="000000"/>
        </w:rPr>
        <w:t xml:space="preserve">— A car </w:t>
      </w:r>
      <w:r>
        <w:rPr>
          <w:color w:val="000000"/>
          <w:u w:val="single"/>
        </w:rPr>
        <w:t>came along</w:t>
      </w:r>
      <w:r>
        <w:rPr>
          <w:color w:val="000000"/>
        </w:rPr>
        <w:t xml:space="preserve"> suddenly and came fast towards him.            </w:t>
      </w:r>
    </w:p>
    <w:p w:rsidR="006F5829">
      <w:pPr>
        <w:spacing w:after="0"/>
        <w:ind w:left="150"/>
        <w:rPr>
          <w:rFonts w:cs="Times New Roman"/>
        </w:rPr>
      </w:pPr>
      <w:r>
        <w:rPr>
          <w:color w:val="000000"/>
        </w:rPr>
        <w:t>A. turned on                               </w:t>
      </w:r>
      <w:r>
        <w:rPr>
          <w:rFonts w:cs="Times New Roman"/>
          <w:noProof/>
          <w:lang w:eastAsia="zh-CN"/>
        </w:rPr>
        <w:pict>
          <v:shape id="_x0000_i1034" type="#_x0000_t75" alt=" " style="height:3pt;visibility:visible;width:0.75pt">
            <v:imagedata r:id="rId7" o:title=""/>
          </v:shape>
        </w:pict>
      </w:r>
      <w:r>
        <w:rPr>
          <w:color w:val="000000"/>
        </w:rPr>
        <w:t>B. showed up                               </w:t>
      </w:r>
      <w:r>
        <w:rPr>
          <w:rFonts w:cs="Times New Roman"/>
          <w:noProof/>
          <w:lang w:eastAsia="zh-CN"/>
        </w:rPr>
        <w:pict>
          <v:shape id="_x0000_i1035" type="#_x0000_t75" alt=" " style="height:3pt;visibility:visible;width:0.75pt">
            <v:imagedata r:id="rId7" o:title=""/>
          </v:shape>
        </w:pict>
      </w:r>
      <w:r>
        <w:rPr>
          <w:color w:val="000000"/>
        </w:rPr>
        <w:t>C. passed by</w:t>
      </w:r>
    </w:p>
    <w:p w:rsidR="006F5829">
      <w:pPr>
        <w:spacing w:after="0"/>
        <w:rPr>
          <w:rFonts w:cs="Times New Roman"/>
        </w:rPr>
      </w:pPr>
      <w:r>
        <w:rPr>
          <w:rFonts w:cs="宋体" w:hint="eastAsia"/>
          <w:color w:val="0000FF"/>
        </w:rPr>
        <w:t>【答案】</w:t>
      </w:r>
      <w:r>
        <w:rPr>
          <w:color w:val="000000"/>
        </w:rPr>
        <w:t xml:space="preserve">B  </w:t>
      </w:r>
    </w:p>
    <w:p w:rsidR="006F5829">
      <w:pPr>
        <w:spacing w:after="0"/>
        <w:rPr>
          <w:rFonts w:cs="Times New Roman"/>
        </w:rPr>
      </w:pPr>
      <w:r>
        <w:rPr>
          <w:rFonts w:cs="宋体" w:hint="eastAsia"/>
          <w:color w:val="0000FF"/>
        </w:rPr>
        <w:t>【考点】</w:t>
      </w:r>
      <w:r>
        <w:rPr>
          <w:rFonts w:cs="宋体" w:hint="eastAsia"/>
          <w:color w:val="000000"/>
        </w:rPr>
        <w:t>短语辨析，词义辨析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当他过马路的时候发生了什么？</w:t>
      </w:r>
      <w:r>
        <w:rPr>
          <w:color w:val="000000"/>
        </w:rPr>
        <w:t>——</w:t>
      </w:r>
      <w:r>
        <w:rPr>
          <w:rFonts w:cs="宋体" w:hint="eastAsia"/>
          <w:color w:val="000000"/>
        </w:rPr>
        <w:t>一辆车突然出现朝他迅速地开过去。</w:t>
      </w:r>
      <w:r>
        <w:rPr>
          <w:color w:val="000000"/>
        </w:rPr>
        <w:t>A.turned on</w:t>
      </w:r>
      <w:r>
        <w:rPr>
          <w:rFonts w:cs="宋体" w:hint="eastAsia"/>
          <w:color w:val="000000"/>
        </w:rPr>
        <w:t>打开；</w:t>
      </w:r>
      <w:r>
        <w:rPr>
          <w:color w:val="000000"/>
        </w:rPr>
        <w:t>B.showed up</w:t>
      </w:r>
      <w:r>
        <w:rPr>
          <w:rFonts w:cs="宋体" w:hint="eastAsia"/>
          <w:color w:val="000000"/>
        </w:rPr>
        <w:t>露面，出现；</w:t>
      </w:r>
      <w:r>
        <w:rPr>
          <w:color w:val="000000"/>
        </w:rPr>
        <w:t>C.passed by</w:t>
      </w:r>
      <w:r>
        <w:rPr>
          <w:rFonts w:cs="宋体" w:hint="eastAsia"/>
          <w:color w:val="000000"/>
        </w:rPr>
        <w:t>经过。</w:t>
      </w:r>
      <w:r>
        <w:rPr>
          <w:color w:val="000000"/>
        </w:rPr>
        <w:t>come along</w:t>
      </w:r>
      <w:r>
        <w:rPr>
          <w:rFonts w:cs="宋体" w:hint="eastAsia"/>
          <w:color w:val="000000"/>
        </w:rPr>
        <w:t>到来。故选</w:t>
      </w:r>
      <w:r>
        <w:rPr>
          <w:color w:val="000000"/>
        </w:rPr>
        <w:t>B</w:t>
      </w:r>
      <w:r>
        <w:rPr>
          <w:rFonts w:cs="宋体" w:hint="eastAsia"/>
          <w:color w:val="000000"/>
        </w:rPr>
        <w:t>。</w:t>
      </w:r>
      <w:r>
        <w:rPr>
          <w:rFonts w:cs="Times New Roman"/>
        </w:rPr>
        <w:br/>
      </w:r>
      <w:r>
        <w:rPr>
          <w:rFonts w:cs="宋体" w:hint="eastAsia"/>
          <w:color w:val="000000"/>
        </w:rPr>
        <w:t>【点评】考查短语辨析。注意理解题干含义。</w:t>
      </w:r>
    </w:p>
    <w:p w:rsidR="006F5829">
      <w:pPr>
        <w:spacing w:after="0"/>
        <w:rPr>
          <w:rFonts w:cs="Times New Roman"/>
        </w:rPr>
      </w:pPr>
      <w:r>
        <w:rPr>
          <w:color w:val="000000"/>
        </w:rPr>
        <w:t xml:space="preserve">7.— Please </w:t>
      </w:r>
      <w:r>
        <w:rPr>
          <w:color w:val="000000"/>
          <w:u w:val="single"/>
        </w:rPr>
        <w:t>be careful with</w:t>
      </w:r>
      <w:r>
        <w:rPr>
          <w:color w:val="000000"/>
        </w:rPr>
        <w:t xml:space="preserve"> the car in front of you. It may hit you.</w:t>
      </w:r>
      <w:r>
        <w:rPr>
          <w:rFonts w:cs="Times New Roman"/>
        </w:rPr>
        <w:br/>
      </w:r>
      <w:r>
        <w:rPr>
          <w:color w:val="000000"/>
        </w:rPr>
        <w:t xml:space="preserve">— Thank you! I am leaving at once.            </w:t>
      </w:r>
    </w:p>
    <w:p w:rsidR="006F5829">
      <w:pPr>
        <w:spacing w:after="0"/>
        <w:ind w:left="150"/>
        <w:rPr>
          <w:rFonts w:cs="Times New Roman"/>
        </w:rPr>
      </w:pPr>
      <w:r>
        <w:rPr>
          <w:color w:val="000000"/>
        </w:rPr>
        <w:t>A. watch                                       </w:t>
      </w:r>
      <w:r>
        <w:rPr>
          <w:rFonts w:cs="Times New Roman"/>
          <w:noProof/>
          <w:lang w:eastAsia="zh-CN"/>
        </w:rPr>
        <w:pict>
          <v:shape id="_x0000_i1036" type="#_x0000_t75" alt=" " style="height:3pt;visibility:visible;width:0.75pt">
            <v:imagedata r:id="rId7" o:title=""/>
          </v:shape>
        </w:pict>
      </w:r>
      <w:r>
        <w:rPr>
          <w:color w:val="000000"/>
        </w:rPr>
        <w:t>B. catch                                       </w:t>
      </w:r>
      <w:r>
        <w:rPr>
          <w:rFonts w:cs="Times New Roman"/>
          <w:noProof/>
          <w:lang w:eastAsia="zh-CN"/>
        </w:rPr>
        <w:pict>
          <v:shape id="_x0000_i1037" type="#_x0000_t75" alt=" " style="height:3pt;visibility:visible;width:0.75pt">
            <v:imagedata r:id="rId7" o:title=""/>
          </v:shape>
        </w:pict>
      </w:r>
      <w:r>
        <w:rPr>
          <w:color w:val="000000"/>
        </w:rPr>
        <w:t>C. mind</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动词辨析，词义辨析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请小心你前面的车，它可能会伤到你。</w:t>
      </w:r>
      <w:r>
        <w:rPr>
          <w:color w:val="000000"/>
        </w:rPr>
        <w:t>——</w:t>
      </w:r>
      <w:r>
        <w:rPr>
          <w:rFonts w:cs="宋体" w:hint="eastAsia"/>
          <w:color w:val="000000"/>
        </w:rPr>
        <w:t>谢谢你！我现在就离开。</w:t>
      </w:r>
      <w:r>
        <w:rPr>
          <w:color w:val="000000"/>
        </w:rPr>
        <w:t>be careful with“</w:t>
      </w:r>
      <w:r>
        <w:rPr>
          <w:rFonts w:cs="宋体" w:hint="eastAsia"/>
          <w:color w:val="000000"/>
        </w:rPr>
        <w:t>注意，当心</w:t>
      </w:r>
      <w:r>
        <w:rPr>
          <w:color w:val="000000"/>
        </w:rPr>
        <w:t>”</w:t>
      </w:r>
      <w:r>
        <w:rPr>
          <w:rFonts w:cs="宋体" w:hint="eastAsia"/>
          <w:color w:val="000000"/>
        </w:rPr>
        <w:t>。</w:t>
      </w:r>
      <w:r>
        <w:rPr>
          <w:color w:val="000000"/>
        </w:rPr>
        <w:t>A.watch</w:t>
      </w:r>
      <w:r>
        <w:rPr>
          <w:rFonts w:cs="宋体" w:hint="eastAsia"/>
          <w:color w:val="000000"/>
        </w:rPr>
        <w:t>观看；</w:t>
      </w:r>
      <w:r>
        <w:rPr>
          <w:color w:val="000000"/>
        </w:rPr>
        <w:t>B.catch</w:t>
      </w:r>
      <w:r>
        <w:rPr>
          <w:rFonts w:cs="宋体" w:hint="eastAsia"/>
          <w:color w:val="000000"/>
        </w:rPr>
        <w:t>抓住；</w:t>
      </w:r>
      <w:r>
        <w:rPr>
          <w:color w:val="000000"/>
        </w:rPr>
        <w:t>C.mind</w:t>
      </w:r>
      <w:r>
        <w:rPr>
          <w:rFonts w:cs="宋体" w:hint="eastAsia"/>
          <w:color w:val="000000"/>
        </w:rPr>
        <w:t>注意，小心。故选</w:t>
      </w:r>
      <w:r>
        <w:rPr>
          <w:color w:val="000000"/>
        </w:rPr>
        <w:t>C</w:t>
      </w:r>
      <w:r>
        <w:rPr>
          <w:rFonts w:cs="宋体" w:hint="eastAsia"/>
          <w:color w:val="000000"/>
        </w:rPr>
        <w:t>。</w:t>
      </w:r>
      <w:r>
        <w:rPr>
          <w:rFonts w:cs="Times New Roman"/>
        </w:rPr>
        <w:br/>
      </w:r>
      <w:r>
        <w:rPr>
          <w:rFonts w:cs="宋体" w:hint="eastAsia"/>
          <w:color w:val="000000"/>
        </w:rPr>
        <w:t>【点评】考查动词辨析。注意理解题意，掌握词组</w:t>
      </w:r>
      <w:r>
        <w:rPr>
          <w:color w:val="000000"/>
        </w:rPr>
        <w:t>be careful with</w:t>
      </w:r>
      <w:r>
        <w:rPr>
          <w:rFonts w:cs="宋体" w:hint="eastAsia"/>
          <w:color w:val="000000"/>
        </w:rPr>
        <w:t>的含义。</w:t>
      </w:r>
    </w:p>
    <w:p w:rsidR="006F5829">
      <w:pPr>
        <w:spacing w:after="0"/>
        <w:rPr>
          <w:rFonts w:cs="Times New Roman"/>
        </w:rPr>
      </w:pPr>
      <w:r>
        <w:rPr>
          <w:color w:val="000000"/>
        </w:rPr>
        <w:t>8.— Where are you going before you go to the subway station?</w:t>
      </w:r>
      <w:r>
        <w:rPr>
          <w:rFonts w:cs="Times New Roman"/>
        </w:rPr>
        <w:br/>
      </w:r>
      <w:r>
        <w:rPr>
          <w:color w:val="000000"/>
        </w:rPr>
        <w:t xml:space="preserve">— To the bank. I want to change the </w:t>
      </w:r>
      <w:r>
        <w:rPr>
          <w:color w:val="000000"/>
          <w:u w:val="single"/>
        </w:rPr>
        <w:t>note</w:t>
      </w:r>
      <w:r>
        <w:rPr>
          <w:color w:val="000000"/>
        </w:rPr>
        <w:t xml:space="preserve"> into coins.            </w:t>
      </w:r>
    </w:p>
    <w:p w:rsidR="006F5829">
      <w:pPr>
        <w:spacing w:after="0"/>
        <w:ind w:left="150"/>
        <w:rPr>
          <w:rFonts w:cs="Times New Roman"/>
        </w:rPr>
      </w:pPr>
      <w:r>
        <w:rPr>
          <w:color w:val="000000"/>
        </w:rPr>
        <w:t>A. single sound                           </w:t>
      </w:r>
      <w:r>
        <w:rPr>
          <w:rFonts w:cs="Times New Roman"/>
          <w:noProof/>
          <w:lang w:eastAsia="zh-CN"/>
        </w:rPr>
        <w:pict>
          <v:shape id="_x0000_i1038" type="#_x0000_t75" alt=" " style="height:3pt;visibility:visible;width:2.25pt">
            <v:imagedata r:id="rId5" o:title=""/>
          </v:shape>
        </w:pict>
      </w:r>
      <w:r>
        <w:rPr>
          <w:color w:val="000000"/>
        </w:rPr>
        <w:t>B. short letter                           </w:t>
      </w:r>
      <w:r>
        <w:rPr>
          <w:rFonts w:cs="Times New Roman"/>
          <w:noProof/>
          <w:lang w:eastAsia="zh-CN"/>
        </w:rPr>
        <w:pict>
          <v:shape id="_x0000_i1039" type="#_x0000_t75" alt=" " style="height:3pt;visibility:visible;width:2.25pt">
            <v:imagedata r:id="rId5" o:title=""/>
          </v:shape>
        </w:pict>
      </w:r>
      <w:r>
        <w:rPr>
          <w:color w:val="000000"/>
        </w:rPr>
        <w:t>C. paper money</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名词辨析，词义辨析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你去地铁站之前要去哪？</w:t>
      </w:r>
      <w:r>
        <w:rPr>
          <w:color w:val="000000"/>
        </w:rPr>
        <w:t>——</w:t>
      </w:r>
      <w:r>
        <w:rPr>
          <w:rFonts w:cs="宋体" w:hint="eastAsia"/>
          <w:color w:val="000000"/>
        </w:rPr>
        <w:t>去银行。我想把纸币换成银币。</w:t>
      </w:r>
      <w:r>
        <w:rPr>
          <w:color w:val="000000"/>
        </w:rPr>
        <w:t>A.single sound</w:t>
      </w:r>
      <w:r>
        <w:rPr>
          <w:rFonts w:cs="宋体" w:hint="eastAsia"/>
          <w:color w:val="000000"/>
        </w:rPr>
        <w:t>单声道；</w:t>
      </w:r>
      <w:r>
        <w:rPr>
          <w:color w:val="000000"/>
        </w:rPr>
        <w:t>B.short letter</w:t>
      </w:r>
      <w:r>
        <w:rPr>
          <w:rFonts w:cs="宋体" w:hint="eastAsia"/>
          <w:color w:val="000000"/>
        </w:rPr>
        <w:t>柬帖；</w:t>
      </w:r>
      <w:r>
        <w:rPr>
          <w:color w:val="000000"/>
        </w:rPr>
        <w:t>C.paper money</w:t>
      </w:r>
      <w:r>
        <w:rPr>
          <w:rFonts w:cs="宋体" w:hint="eastAsia"/>
          <w:color w:val="000000"/>
        </w:rPr>
        <w:t>纸币。故选</w:t>
      </w:r>
      <w:r>
        <w:rPr>
          <w:color w:val="000000"/>
        </w:rPr>
        <w:t>C</w:t>
      </w:r>
      <w:r>
        <w:rPr>
          <w:rFonts w:cs="宋体" w:hint="eastAsia"/>
          <w:color w:val="000000"/>
        </w:rPr>
        <w:t>。</w:t>
      </w:r>
      <w:r>
        <w:rPr>
          <w:rFonts w:cs="Times New Roman"/>
        </w:rPr>
        <w:br/>
      </w:r>
      <w:r>
        <w:rPr>
          <w:rFonts w:cs="宋体" w:hint="eastAsia"/>
          <w:color w:val="000000"/>
        </w:rPr>
        <w:t>【点评】考查名词辨析。注意理解题意，积累名词词汇。</w:t>
      </w:r>
    </w:p>
    <w:p w:rsidR="006F5829">
      <w:pPr>
        <w:rPr>
          <w:rFonts w:cs="Times New Roman"/>
        </w:rPr>
      </w:pPr>
      <w:r>
        <w:rPr>
          <w:rFonts w:cs="宋体" w:hint="eastAsia"/>
          <w:b/>
          <w:bCs/>
          <w:sz w:val="24"/>
          <w:szCs w:val="24"/>
        </w:rPr>
        <w:t>二、根据句子的意思，从下面每小题的</w:t>
      </w:r>
      <w:r>
        <w:rPr>
          <w:b/>
          <w:bCs/>
          <w:sz w:val="24"/>
          <w:szCs w:val="24"/>
        </w:rPr>
        <w:t>A</w:t>
      </w:r>
      <w:r>
        <w:rPr>
          <w:rFonts w:cs="宋体" w:hint="eastAsia"/>
          <w:b/>
          <w:bCs/>
          <w:sz w:val="24"/>
          <w:szCs w:val="24"/>
        </w:rPr>
        <w:t>、</w:t>
      </w:r>
      <w:r>
        <w:rPr>
          <w:b/>
          <w:bCs/>
          <w:sz w:val="24"/>
          <w:szCs w:val="24"/>
        </w:rPr>
        <w:t>B</w:t>
      </w:r>
      <w:r>
        <w:rPr>
          <w:rFonts w:cs="宋体" w:hint="eastAsia"/>
          <w:b/>
          <w:bCs/>
          <w:sz w:val="24"/>
          <w:szCs w:val="24"/>
        </w:rPr>
        <w:t>、</w:t>
      </w:r>
      <w:r>
        <w:rPr>
          <w:b/>
          <w:bCs/>
          <w:sz w:val="24"/>
          <w:szCs w:val="24"/>
        </w:rPr>
        <w:t>C</w:t>
      </w:r>
      <w:r>
        <w:rPr>
          <w:rFonts w:cs="宋体" w:hint="eastAsia"/>
          <w:b/>
          <w:bCs/>
          <w:sz w:val="24"/>
          <w:szCs w:val="24"/>
        </w:rPr>
        <w:t>三个选项中选出恰当的词语完成句子。</w:t>
      </w:r>
    </w:p>
    <w:p w:rsidR="006F5829">
      <w:pPr>
        <w:spacing w:after="0"/>
        <w:rPr>
          <w:rFonts w:cs="Times New Roman"/>
        </w:rPr>
      </w:pPr>
      <w:r>
        <w:rPr>
          <w:color w:val="000000"/>
        </w:rPr>
        <w:t xml:space="preserve">9.If you ______ someone or something, you help them to avoid harm or to escape from a dangerous or unpleasant situation.            </w:t>
      </w:r>
    </w:p>
    <w:p w:rsidR="006F5829">
      <w:pPr>
        <w:spacing w:after="0"/>
        <w:ind w:left="150"/>
        <w:rPr>
          <w:rFonts w:cs="Times New Roman"/>
        </w:rPr>
      </w:pPr>
      <w:r>
        <w:rPr>
          <w:color w:val="000000"/>
        </w:rPr>
        <w:t>A. thank                                       </w:t>
      </w:r>
      <w:r>
        <w:rPr>
          <w:rFonts w:cs="Times New Roman"/>
          <w:noProof/>
          <w:lang w:eastAsia="zh-CN"/>
        </w:rPr>
        <w:pict>
          <v:shape id="_x0000_i1040" type="#_x0000_t75" alt=" " style="height:3pt;visibility:visible;width:1.5pt">
            <v:imagedata r:id="rId6" o:title=""/>
          </v:shape>
        </w:pict>
      </w:r>
      <w:r>
        <w:rPr>
          <w:color w:val="000000"/>
        </w:rPr>
        <w:t>B. save                                       </w:t>
      </w:r>
      <w:r>
        <w:rPr>
          <w:rFonts w:cs="Times New Roman"/>
          <w:noProof/>
          <w:lang w:eastAsia="zh-CN"/>
        </w:rPr>
        <w:pict>
          <v:shape id="_x0000_i1041" type="#_x0000_t75" alt=" " style="height:3pt;visibility:visible;width:1.5pt">
            <v:imagedata r:id="rId6" o:title=""/>
          </v:shape>
        </w:pict>
      </w:r>
      <w:r>
        <w:rPr>
          <w:color w:val="000000"/>
        </w:rPr>
        <w:t>C. shoot</w:t>
      </w:r>
    </w:p>
    <w:p w:rsidR="006F5829">
      <w:pPr>
        <w:spacing w:after="0"/>
        <w:rPr>
          <w:rFonts w:cs="Times New Roman"/>
        </w:rPr>
      </w:pPr>
      <w:r>
        <w:rPr>
          <w:rFonts w:cs="宋体" w:hint="eastAsia"/>
          <w:color w:val="0000FF"/>
        </w:rPr>
        <w:t>【答案】</w:t>
      </w:r>
      <w:r>
        <w:rPr>
          <w:color w:val="000000"/>
        </w:rPr>
        <w:t xml:space="preserve">B  </w:t>
      </w:r>
    </w:p>
    <w:p w:rsidR="006F5829">
      <w:pPr>
        <w:spacing w:after="0"/>
        <w:rPr>
          <w:rFonts w:cs="Times New Roman"/>
        </w:rPr>
      </w:pPr>
      <w:r>
        <w:rPr>
          <w:rFonts w:cs="宋体" w:hint="eastAsia"/>
          <w:color w:val="0000FF"/>
        </w:rPr>
        <w:t>【考点】</w:t>
      </w:r>
      <w:r>
        <w:rPr>
          <w:rFonts w:cs="宋体" w:hint="eastAsia"/>
          <w:color w:val="000000"/>
        </w:rPr>
        <w:t>动词辨析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【分析】句意：如果你拯救了某人或某事，你将帮助他们免受伤害或者逃离了一种危险不愉快的境地。</w:t>
      </w:r>
      <w:r>
        <w:rPr>
          <w:color w:val="000000"/>
        </w:rPr>
        <w:t>A.thank</w:t>
      </w:r>
      <w:r>
        <w:rPr>
          <w:rFonts w:cs="宋体" w:hint="eastAsia"/>
          <w:color w:val="000000"/>
        </w:rPr>
        <w:t>感谢；</w:t>
      </w:r>
      <w:r>
        <w:rPr>
          <w:color w:val="000000"/>
        </w:rPr>
        <w:t>B.save</w:t>
      </w:r>
      <w:r>
        <w:rPr>
          <w:rFonts w:cs="宋体" w:hint="eastAsia"/>
          <w:color w:val="000000"/>
        </w:rPr>
        <w:t>拯救；</w:t>
      </w:r>
      <w:r>
        <w:rPr>
          <w:color w:val="000000"/>
        </w:rPr>
        <w:t>C.shoot</w:t>
      </w:r>
      <w:r>
        <w:rPr>
          <w:rFonts w:cs="宋体" w:hint="eastAsia"/>
          <w:color w:val="000000"/>
        </w:rPr>
        <w:t>射击。故选</w:t>
      </w:r>
      <w:r>
        <w:rPr>
          <w:color w:val="000000"/>
        </w:rPr>
        <w:t>B</w:t>
      </w:r>
      <w:r>
        <w:rPr>
          <w:rFonts w:cs="宋体" w:hint="eastAsia"/>
          <w:color w:val="000000"/>
        </w:rPr>
        <w:t>。</w:t>
      </w:r>
      <w:r>
        <w:rPr>
          <w:rFonts w:cs="Times New Roman"/>
        </w:rPr>
        <w:br/>
      </w:r>
      <w:r>
        <w:rPr>
          <w:rFonts w:cs="宋体" w:hint="eastAsia"/>
          <w:color w:val="000000"/>
        </w:rPr>
        <w:t>【点评】考查动词辨析，注意理解句意区分动词含义。</w:t>
      </w:r>
    </w:p>
    <w:p w:rsidR="006F5829">
      <w:pPr>
        <w:spacing w:after="0"/>
        <w:rPr>
          <w:rFonts w:cs="Times New Roman"/>
        </w:rPr>
      </w:pPr>
      <w:r>
        <w:rPr>
          <w:color w:val="000000"/>
        </w:rPr>
        <w:t xml:space="preserve">10.If you are ______ about something, you believe it is true and have no doubt about it.            </w:t>
      </w:r>
    </w:p>
    <w:p w:rsidR="006F5829">
      <w:pPr>
        <w:spacing w:after="0"/>
        <w:ind w:left="150"/>
        <w:rPr>
          <w:rFonts w:cs="Times New Roman"/>
        </w:rPr>
      </w:pPr>
      <w:r>
        <w:rPr>
          <w:color w:val="000000"/>
        </w:rPr>
        <w:t>A. serious                                   </w:t>
      </w:r>
      <w:r>
        <w:rPr>
          <w:rFonts w:cs="Times New Roman"/>
          <w:noProof/>
          <w:lang w:eastAsia="zh-CN"/>
        </w:rPr>
        <w:pict>
          <v:shape id="_x0000_i1042" type="#_x0000_t75" alt=" " style="height:3pt;visibility:visible;width:2.25pt">
            <v:imagedata r:id="rId5" o:title=""/>
          </v:shape>
        </w:pict>
      </w:r>
      <w:r>
        <w:rPr>
          <w:color w:val="000000"/>
        </w:rPr>
        <w:t>B. annoyed                                   </w:t>
      </w:r>
      <w:r>
        <w:rPr>
          <w:rFonts w:cs="Times New Roman"/>
          <w:noProof/>
          <w:lang w:eastAsia="zh-CN"/>
        </w:rPr>
        <w:pict>
          <v:shape id="_x0000_i1043" type="#_x0000_t75" alt=" " style="height:3pt;visibility:visible;width:2.25pt">
            <v:imagedata r:id="rId5" o:title=""/>
          </v:shape>
        </w:pict>
      </w:r>
      <w:r>
        <w:rPr>
          <w:color w:val="000000"/>
        </w:rPr>
        <w:t>C. certain</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形容词辨析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【分析】句意：如果你确定某事，你就要相信她并丝毫不怀疑。</w:t>
      </w:r>
      <w:r>
        <w:rPr>
          <w:color w:val="000000"/>
        </w:rPr>
        <w:t>A.serious</w:t>
      </w:r>
      <w:r>
        <w:rPr>
          <w:rFonts w:cs="宋体" w:hint="eastAsia"/>
          <w:color w:val="000000"/>
        </w:rPr>
        <w:t>严肃的；</w:t>
      </w:r>
      <w:r>
        <w:rPr>
          <w:color w:val="000000"/>
        </w:rPr>
        <w:t>B.annoyed</w:t>
      </w:r>
      <w:r>
        <w:rPr>
          <w:rFonts w:cs="宋体" w:hint="eastAsia"/>
          <w:color w:val="000000"/>
        </w:rPr>
        <w:t>厌烦的；</w:t>
      </w:r>
      <w:r>
        <w:rPr>
          <w:color w:val="000000"/>
        </w:rPr>
        <w:t>C.certain</w:t>
      </w:r>
      <w:r>
        <w:rPr>
          <w:rFonts w:cs="宋体" w:hint="eastAsia"/>
          <w:color w:val="000000"/>
        </w:rPr>
        <w:t>确定的。</w:t>
      </w:r>
      <w:r>
        <w:rPr>
          <w:color w:val="000000"/>
        </w:rPr>
        <w:t>be certain about“</w:t>
      </w:r>
      <w:r>
        <w:rPr>
          <w:rFonts w:cs="宋体" w:hint="eastAsia"/>
          <w:color w:val="000000"/>
        </w:rPr>
        <w:t>确定某事</w:t>
      </w:r>
      <w:r>
        <w:rPr>
          <w:color w:val="000000"/>
        </w:rPr>
        <w:t>”</w:t>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【点评】考查形容词辨析，注意理解句意。</w:t>
      </w:r>
    </w:p>
    <w:p w:rsidR="006F5829">
      <w:pPr>
        <w:spacing w:after="0"/>
        <w:rPr>
          <w:rFonts w:cs="Times New Roman"/>
        </w:rPr>
      </w:pPr>
      <w:r>
        <w:rPr>
          <w:color w:val="000000"/>
        </w:rPr>
        <w:t xml:space="preserve">11.A ______ is a formal talk which someone gives to the audience.            </w:t>
      </w:r>
    </w:p>
    <w:p w:rsidR="006F5829">
      <w:pPr>
        <w:spacing w:after="0"/>
        <w:ind w:left="150"/>
        <w:rPr>
          <w:rFonts w:cs="Times New Roman"/>
        </w:rPr>
      </w:pPr>
      <w:r>
        <w:rPr>
          <w:color w:val="000000"/>
        </w:rPr>
        <w:t>A. speech                                </w:t>
      </w:r>
      <w:r>
        <w:rPr>
          <w:rFonts w:cs="Times New Roman"/>
          <w:noProof/>
          <w:lang w:eastAsia="zh-CN"/>
        </w:rPr>
        <w:pict>
          <v:shape id="_x0000_i1044" type="#_x0000_t75" alt=" " style="height:3pt;visibility:visible;width:2.25pt">
            <v:imagedata r:id="rId5" o:title=""/>
          </v:shape>
        </w:pict>
      </w:r>
      <w:r>
        <w:rPr>
          <w:color w:val="000000"/>
        </w:rPr>
        <w:t>B. conversation                                </w:t>
      </w:r>
      <w:r>
        <w:rPr>
          <w:rFonts w:cs="Times New Roman"/>
          <w:noProof/>
          <w:lang w:eastAsia="zh-CN"/>
        </w:rPr>
        <w:pict>
          <v:shape id="_x0000_i1045" type="#_x0000_t75" alt=" " style="height:3pt;visibility:visible;width:2.25pt">
            <v:imagedata r:id="rId5" o:title=""/>
          </v:shape>
        </w:pict>
      </w:r>
      <w:r>
        <w:rPr>
          <w:color w:val="000000"/>
        </w:rPr>
        <w:t>C. meeting</w:t>
      </w:r>
    </w:p>
    <w:p w:rsidR="006F5829">
      <w:pPr>
        <w:spacing w:after="0"/>
        <w:rPr>
          <w:rFonts w:cs="Times New Roman"/>
        </w:rPr>
      </w:pPr>
      <w:r>
        <w:rPr>
          <w:rFonts w:cs="宋体" w:hint="eastAsia"/>
          <w:color w:val="0000FF"/>
        </w:rPr>
        <w:t>【答案】</w:t>
      </w:r>
      <w:r>
        <w:rPr>
          <w:color w:val="000000"/>
        </w:rPr>
        <w:t xml:space="preserve">A  </w:t>
      </w:r>
    </w:p>
    <w:p w:rsidR="006F5829">
      <w:pPr>
        <w:spacing w:after="0"/>
        <w:rPr>
          <w:rFonts w:cs="Times New Roman"/>
        </w:rPr>
      </w:pPr>
      <w:r>
        <w:rPr>
          <w:rFonts w:cs="宋体" w:hint="eastAsia"/>
          <w:color w:val="0000FF"/>
        </w:rPr>
        <w:t>【考点】</w:t>
      </w:r>
      <w:r>
        <w:rPr>
          <w:rFonts w:cs="宋体" w:hint="eastAsia"/>
          <w:color w:val="000000"/>
        </w:rPr>
        <w:t>名词辨析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【分析】句意：演讲就是一个人给观众们的正式交谈。</w:t>
      </w:r>
      <w:r>
        <w:rPr>
          <w:color w:val="000000"/>
        </w:rPr>
        <w:t>A.speech</w:t>
      </w:r>
      <w:r>
        <w:rPr>
          <w:rFonts w:cs="宋体" w:hint="eastAsia"/>
          <w:color w:val="000000"/>
        </w:rPr>
        <w:t>演讲；</w:t>
      </w:r>
      <w:r>
        <w:rPr>
          <w:color w:val="000000"/>
        </w:rPr>
        <w:t>B.coversation</w:t>
      </w:r>
      <w:r>
        <w:rPr>
          <w:rFonts w:cs="宋体" w:hint="eastAsia"/>
          <w:color w:val="000000"/>
        </w:rPr>
        <w:t>谈话；</w:t>
      </w:r>
      <w:r>
        <w:rPr>
          <w:color w:val="000000"/>
        </w:rPr>
        <w:t>C.meeting</w:t>
      </w:r>
      <w:r>
        <w:rPr>
          <w:rFonts w:cs="宋体" w:hint="eastAsia"/>
          <w:color w:val="000000"/>
        </w:rPr>
        <w:t>会议。故选</w:t>
      </w:r>
      <w:r>
        <w:rPr>
          <w:color w:val="000000"/>
        </w:rPr>
        <w:t>A</w:t>
      </w:r>
      <w:r>
        <w:rPr>
          <w:rFonts w:cs="宋体" w:hint="eastAsia"/>
          <w:color w:val="000000"/>
        </w:rPr>
        <w:t>。</w:t>
      </w:r>
      <w:r>
        <w:rPr>
          <w:rFonts w:cs="Times New Roman"/>
        </w:rPr>
        <w:br/>
      </w:r>
      <w:r>
        <w:rPr>
          <w:rFonts w:cs="宋体" w:hint="eastAsia"/>
          <w:color w:val="000000"/>
        </w:rPr>
        <w:t>【点评】考查名词辨析，注意积累名词词汇，理解文章。</w:t>
      </w:r>
    </w:p>
    <w:p w:rsidR="006F5829">
      <w:pPr>
        <w:spacing w:after="0"/>
        <w:rPr>
          <w:rFonts w:cs="Times New Roman"/>
        </w:rPr>
      </w:pPr>
      <w:r>
        <w:rPr>
          <w:color w:val="000000"/>
        </w:rPr>
        <w:t xml:space="preserve">12.— How delicious the fish is!— So it is. I hear that the restaurant has a ______ way of cooking fish.            </w:t>
      </w:r>
    </w:p>
    <w:p w:rsidR="006F5829">
      <w:pPr>
        <w:spacing w:after="0"/>
        <w:ind w:left="150"/>
        <w:rPr>
          <w:rFonts w:cs="Times New Roman"/>
        </w:rPr>
      </w:pPr>
      <w:r>
        <w:rPr>
          <w:color w:val="000000"/>
        </w:rPr>
        <w:t>A. special                                   </w:t>
      </w:r>
      <w:r>
        <w:rPr>
          <w:rFonts w:cs="Times New Roman"/>
          <w:noProof/>
          <w:lang w:eastAsia="zh-CN"/>
        </w:rPr>
        <w:pict>
          <v:shape id="_x0000_i1046" type="#_x0000_t75" alt=" " style="height:3pt;visibility:visible;width:1.5pt">
            <v:imagedata r:id="rId6" o:title=""/>
          </v:shape>
        </w:pict>
      </w:r>
      <w:r>
        <w:rPr>
          <w:color w:val="000000"/>
        </w:rPr>
        <w:t>B. terrible                                   </w:t>
      </w:r>
      <w:r>
        <w:rPr>
          <w:rFonts w:cs="Times New Roman"/>
          <w:noProof/>
          <w:lang w:eastAsia="zh-CN"/>
        </w:rPr>
        <w:pict>
          <v:shape id="_x0000_i1047" type="#_x0000_t75" alt=" " style="height:3pt;visibility:visible;width:1.5pt">
            <v:imagedata r:id="rId6" o:title=""/>
          </v:shape>
        </w:pict>
      </w:r>
      <w:r>
        <w:rPr>
          <w:color w:val="000000"/>
        </w:rPr>
        <w:t>C. common</w:t>
      </w:r>
    </w:p>
    <w:p w:rsidR="006F5829">
      <w:pPr>
        <w:spacing w:after="0"/>
        <w:rPr>
          <w:rFonts w:cs="Times New Roman"/>
        </w:rPr>
      </w:pPr>
      <w:r>
        <w:rPr>
          <w:rFonts w:cs="宋体" w:hint="eastAsia"/>
          <w:color w:val="0000FF"/>
        </w:rPr>
        <w:t>【答案】</w:t>
      </w:r>
      <w:r>
        <w:rPr>
          <w:color w:val="000000"/>
        </w:rPr>
        <w:t xml:space="preserve">A  </w:t>
      </w:r>
    </w:p>
    <w:p w:rsidR="006F5829">
      <w:pPr>
        <w:spacing w:after="0"/>
        <w:rPr>
          <w:rFonts w:cs="Times New Roman"/>
        </w:rPr>
      </w:pPr>
      <w:r>
        <w:rPr>
          <w:rFonts w:cs="宋体" w:hint="eastAsia"/>
          <w:color w:val="0000FF"/>
        </w:rPr>
        <w:t>【考点】</w:t>
      </w:r>
      <w:r>
        <w:rPr>
          <w:rFonts w:cs="宋体" w:hint="eastAsia"/>
          <w:color w:val="000000"/>
        </w:rPr>
        <w:t>形容词辨析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这条鱼真是太美味了！</w:t>
      </w:r>
      <w:r>
        <w:rPr>
          <w:color w:val="000000"/>
        </w:rPr>
        <w:t>——</w:t>
      </w:r>
      <w:r>
        <w:rPr>
          <w:rFonts w:cs="宋体" w:hint="eastAsia"/>
          <w:color w:val="000000"/>
        </w:rPr>
        <w:t>是的！我听说这家餐厅有特殊的方法烹饪鱼。</w:t>
      </w:r>
      <w:r>
        <w:rPr>
          <w:color w:val="000000"/>
        </w:rPr>
        <w:t>A.special</w:t>
      </w:r>
      <w:r>
        <w:rPr>
          <w:rFonts w:cs="宋体" w:hint="eastAsia"/>
          <w:color w:val="000000"/>
        </w:rPr>
        <w:t>特殊的；</w:t>
      </w:r>
      <w:r>
        <w:rPr>
          <w:color w:val="000000"/>
        </w:rPr>
        <w:t>B.terrible</w:t>
      </w:r>
      <w:r>
        <w:rPr>
          <w:rFonts w:cs="宋体" w:hint="eastAsia"/>
          <w:color w:val="000000"/>
        </w:rPr>
        <w:t>槽糕的；</w:t>
      </w:r>
      <w:r>
        <w:rPr>
          <w:color w:val="000000"/>
        </w:rPr>
        <w:t>C.common</w:t>
      </w:r>
      <w:r>
        <w:rPr>
          <w:rFonts w:cs="宋体" w:hint="eastAsia"/>
          <w:color w:val="000000"/>
        </w:rPr>
        <w:t>共同的。故选</w:t>
      </w:r>
      <w:r>
        <w:rPr>
          <w:color w:val="000000"/>
        </w:rPr>
        <w:t>A</w:t>
      </w:r>
      <w:r>
        <w:rPr>
          <w:rFonts w:cs="宋体" w:hint="eastAsia"/>
          <w:color w:val="000000"/>
        </w:rPr>
        <w:t>。</w:t>
      </w:r>
      <w:r>
        <w:rPr>
          <w:rFonts w:cs="Times New Roman"/>
        </w:rPr>
        <w:br/>
      </w:r>
      <w:r>
        <w:rPr>
          <w:rFonts w:cs="宋体" w:hint="eastAsia"/>
          <w:color w:val="000000"/>
        </w:rPr>
        <w:t>【点评】考查形容词辨析，注意理解题意辨析不同形容词的意思。</w:t>
      </w:r>
    </w:p>
    <w:p w:rsidR="006F5829">
      <w:pPr>
        <w:spacing w:after="0"/>
        <w:rPr>
          <w:rFonts w:cs="Times New Roman"/>
        </w:rPr>
      </w:pPr>
      <w:r>
        <w:rPr>
          <w:color w:val="000000"/>
        </w:rPr>
        <w:t xml:space="preserve">13.— Lily, how did you ______ to finish the report in such a short time?— Well, besides working hard, I asked my friends for help.            </w:t>
      </w:r>
    </w:p>
    <w:p w:rsidR="006F5829">
      <w:pPr>
        <w:spacing w:after="0"/>
        <w:ind w:left="150"/>
        <w:rPr>
          <w:rFonts w:cs="Times New Roman"/>
        </w:rPr>
      </w:pPr>
      <w:r>
        <w:rPr>
          <w:color w:val="000000"/>
        </w:rPr>
        <w:t>A. pretend                                     </w:t>
      </w:r>
      <w:r>
        <w:rPr>
          <w:rFonts w:cs="Times New Roman"/>
          <w:noProof/>
          <w:lang w:eastAsia="zh-CN"/>
        </w:rPr>
        <w:pict>
          <v:shape id="_x0000_i1048" type="#_x0000_t75" alt=" " style="height:3pt;visibility:visible;width:2.25pt">
            <v:imagedata r:id="rId5" o:title=""/>
          </v:shape>
        </w:pict>
      </w:r>
      <w:r>
        <w:rPr>
          <w:color w:val="000000"/>
        </w:rPr>
        <w:t>B. fail                                     </w:t>
      </w:r>
      <w:r>
        <w:rPr>
          <w:rFonts w:cs="Times New Roman"/>
          <w:noProof/>
          <w:lang w:eastAsia="zh-CN"/>
        </w:rPr>
        <w:pict>
          <v:shape id="_x0000_i1049" type="#_x0000_t75" alt=" " style="height:3pt;visibility:visible;width:2.25pt">
            <v:imagedata r:id="rId5" o:title=""/>
          </v:shape>
        </w:pict>
      </w:r>
      <w:r>
        <w:rPr>
          <w:color w:val="000000"/>
        </w:rPr>
        <w:t>C. manage</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动词辨析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莉莉，你是怎么在这么短的时间里成功完成了这篇报告的？</w:t>
      </w:r>
      <w:r>
        <w:rPr>
          <w:color w:val="000000"/>
        </w:rPr>
        <w:t>——</w:t>
      </w:r>
      <w:r>
        <w:rPr>
          <w:rFonts w:cs="宋体" w:hint="eastAsia"/>
          <w:color w:val="000000"/>
        </w:rPr>
        <w:t>嗯，除了努力之外，我的朋友也给我了帮助。</w:t>
      </w:r>
      <w:r>
        <w:rPr>
          <w:color w:val="000000"/>
        </w:rPr>
        <w:t>manage to do sth”</w:t>
      </w:r>
      <w:r>
        <w:rPr>
          <w:rFonts w:cs="宋体" w:hint="eastAsia"/>
          <w:color w:val="000000"/>
        </w:rPr>
        <w:t>设法成功做某事</w:t>
      </w:r>
      <w:r>
        <w:rPr>
          <w:color w:val="000000"/>
        </w:rPr>
        <w:t>“</w:t>
      </w:r>
      <w:r>
        <w:rPr>
          <w:rFonts w:cs="宋体" w:hint="eastAsia"/>
          <w:color w:val="000000"/>
        </w:rPr>
        <w:t>，</w:t>
      </w:r>
      <w:r>
        <w:rPr>
          <w:color w:val="000000"/>
        </w:rPr>
        <w:t>A.pretend</w:t>
      </w:r>
      <w:r>
        <w:rPr>
          <w:rFonts w:cs="宋体" w:hint="eastAsia"/>
          <w:color w:val="000000"/>
        </w:rPr>
        <w:t>假装；</w:t>
      </w:r>
      <w:r>
        <w:rPr>
          <w:color w:val="000000"/>
        </w:rPr>
        <w:t>B.fail</w:t>
      </w:r>
      <w:r>
        <w:rPr>
          <w:rFonts w:cs="宋体" w:hint="eastAsia"/>
          <w:color w:val="000000"/>
        </w:rPr>
        <w:t>失败。故选</w:t>
      </w:r>
      <w:r>
        <w:rPr>
          <w:color w:val="000000"/>
        </w:rPr>
        <w:t>C</w:t>
      </w:r>
      <w:r>
        <w:rPr>
          <w:rFonts w:cs="宋体" w:hint="eastAsia"/>
          <w:color w:val="000000"/>
        </w:rPr>
        <w:t>。</w:t>
      </w:r>
      <w:r>
        <w:rPr>
          <w:rFonts w:cs="Times New Roman"/>
        </w:rPr>
        <w:br/>
      </w:r>
      <w:r>
        <w:rPr>
          <w:rFonts w:cs="宋体" w:hint="eastAsia"/>
          <w:color w:val="000000"/>
        </w:rPr>
        <w:t>【点评】考查动词辨析，注意读懂题意辨析不同动词意思。</w:t>
      </w:r>
    </w:p>
    <w:p w:rsidR="006F5829">
      <w:pPr>
        <w:spacing w:after="0"/>
        <w:rPr>
          <w:rFonts w:cs="Times New Roman"/>
        </w:rPr>
      </w:pPr>
      <w:r>
        <w:rPr>
          <w:color w:val="000000"/>
        </w:rPr>
        <w:t>14.— Why did you ______ the invitation to the concert yesterday?</w:t>
      </w:r>
      <w:r>
        <w:rPr>
          <w:rFonts w:cs="Times New Roman"/>
        </w:rPr>
        <w:br/>
      </w:r>
      <w:r>
        <w:rPr>
          <w:color w:val="000000"/>
        </w:rPr>
        <w:t xml:space="preserve">— Because I had lots of homework to do.            </w:t>
      </w:r>
    </w:p>
    <w:p w:rsidR="006F5829">
      <w:pPr>
        <w:spacing w:after="0"/>
        <w:ind w:left="150"/>
        <w:rPr>
          <w:rFonts w:cs="Times New Roman"/>
        </w:rPr>
      </w:pPr>
      <w:r>
        <w:rPr>
          <w:color w:val="000000"/>
        </w:rPr>
        <w:t>A. turn over                               </w:t>
      </w:r>
      <w:r>
        <w:rPr>
          <w:rFonts w:cs="Times New Roman"/>
          <w:noProof/>
          <w:lang w:eastAsia="zh-CN"/>
        </w:rPr>
        <w:pict>
          <v:shape id="_x0000_i1050" type="#_x0000_t75" alt=" " style="height:3pt;visibility:visible;width:1.5pt">
            <v:imagedata r:id="rId6" o:title=""/>
          </v:shape>
        </w:pict>
      </w:r>
      <w:r>
        <w:rPr>
          <w:color w:val="000000"/>
        </w:rPr>
        <w:t>B. turn down                               </w:t>
      </w:r>
      <w:r>
        <w:rPr>
          <w:rFonts w:cs="Times New Roman"/>
          <w:noProof/>
          <w:lang w:eastAsia="zh-CN"/>
        </w:rPr>
        <w:pict>
          <v:shape id="_x0000_i1051" type="#_x0000_t75" alt=" " style="height:3pt;visibility:visible;width:1.5pt">
            <v:imagedata r:id="rId6" o:title=""/>
          </v:shape>
        </w:pict>
      </w:r>
      <w:r>
        <w:rPr>
          <w:color w:val="000000"/>
        </w:rPr>
        <w:t>C. take down</w:t>
      </w:r>
    </w:p>
    <w:p w:rsidR="006F5829">
      <w:pPr>
        <w:spacing w:after="0"/>
        <w:rPr>
          <w:rFonts w:cs="Times New Roman"/>
        </w:rPr>
      </w:pPr>
      <w:r>
        <w:rPr>
          <w:rFonts w:cs="宋体" w:hint="eastAsia"/>
          <w:color w:val="0000FF"/>
        </w:rPr>
        <w:t>【答案】</w:t>
      </w:r>
      <w:r>
        <w:rPr>
          <w:color w:val="000000"/>
        </w:rPr>
        <w:t xml:space="preserve">B  </w:t>
      </w:r>
    </w:p>
    <w:p w:rsidR="006F5829">
      <w:pPr>
        <w:spacing w:after="0"/>
        <w:rPr>
          <w:rFonts w:cs="Times New Roman"/>
        </w:rPr>
      </w:pPr>
      <w:r>
        <w:rPr>
          <w:rFonts w:cs="宋体" w:hint="eastAsia"/>
          <w:color w:val="0000FF"/>
        </w:rPr>
        <w:t>【考点】</w:t>
      </w:r>
      <w:r>
        <w:rPr>
          <w:rFonts w:cs="宋体" w:hint="eastAsia"/>
          <w:color w:val="000000"/>
        </w:rPr>
        <w:t>短语辨析</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你为什么拒绝昨天音乐会的邀请？</w:t>
      </w:r>
      <w:r>
        <w:rPr>
          <w:color w:val="000000"/>
        </w:rPr>
        <w:t>——</w:t>
      </w:r>
      <w:r>
        <w:rPr>
          <w:rFonts w:cs="宋体" w:hint="eastAsia"/>
          <w:color w:val="000000"/>
        </w:rPr>
        <w:t>因为我有许多作业要做。</w:t>
      </w:r>
      <w:r>
        <w:rPr>
          <w:color w:val="000000"/>
        </w:rPr>
        <w:t>A.turn over</w:t>
      </w:r>
      <w:r>
        <w:rPr>
          <w:rFonts w:cs="宋体" w:hint="eastAsia"/>
          <w:color w:val="000000"/>
        </w:rPr>
        <w:t>移交</w:t>
      </w:r>
      <w:r>
        <w:rPr>
          <w:color w:val="000000"/>
        </w:rPr>
        <w:t xml:space="preserve">; </w:t>
      </w:r>
      <w:r>
        <w:rPr>
          <w:rFonts w:cs="宋体" w:hint="eastAsia"/>
          <w:color w:val="000000"/>
        </w:rPr>
        <w:t>（使）</w:t>
      </w:r>
      <w:r>
        <w:rPr>
          <w:color w:val="000000"/>
        </w:rPr>
        <w:t xml:space="preserve"> </w:t>
      </w:r>
      <w:r>
        <w:rPr>
          <w:rFonts w:cs="宋体" w:hint="eastAsia"/>
          <w:color w:val="000000"/>
        </w:rPr>
        <w:t>翻转</w:t>
      </w:r>
      <w:r>
        <w:rPr>
          <w:color w:val="000000"/>
        </w:rPr>
        <w:t xml:space="preserve">; </w:t>
      </w:r>
      <w:r>
        <w:rPr>
          <w:rFonts w:cs="宋体" w:hint="eastAsia"/>
          <w:color w:val="000000"/>
        </w:rPr>
        <w:t>变换（电视频道）</w:t>
      </w:r>
      <w:r>
        <w:rPr>
          <w:color w:val="000000"/>
        </w:rPr>
        <w:t xml:space="preserve">; </w:t>
      </w:r>
      <w:r>
        <w:rPr>
          <w:rFonts w:cs="宋体" w:hint="eastAsia"/>
          <w:color w:val="000000"/>
        </w:rPr>
        <w:t>仔细考虑；</w:t>
      </w:r>
      <w:r>
        <w:rPr>
          <w:color w:val="000000"/>
        </w:rPr>
        <w:t>B.turn down"</w:t>
      </w:r>
      <w:r>
        <w:rPr>
          <w:rFonts w:cs="宋体" w:hint="eastAsia"/>
          <w:color w:val="000000"/>
        </w:rPr>
        <w:t>拒绝，减少；</w:t>
      </w:r>
      <w:r>
        <w:rPr>
          <w:color w:val="000000"/>
        </w:rPr>
        <w:t>C.take down</w:t>
      </w:r>
      <w:r>
        <w:rPr>
          <w:rFonts w:cs="宋体" w:hint="eastAsia"/>
          <w:color w:val="000000"/>
        </w:rPr>
        <w:t>取下</w:t>
      </w:r>
      <w:r>
        <w:rPr>
          <w:color w:val="000000"/>
        </w:rPr>
        <w:t xml:space="preserve">; </w:t>
      </w:r>
      <w:r>
        <w:rPr>
          <w:rFonts w:cs="宋体" w:hint="eastAsia"/>
          <w:color w:val="000000"/>
        </w:rPr>
        <w:t>拆卸</w:t>
      </w:r>
      <w:r>
        <w:rPr>
          <w:color w:val="000000"/>
        </w:rPr>
        <w:t xml:space="preserve">; </w:t>
      </w:r>
      <w:r>
        <w:rPr>
          <w:rFonts w:cs="宋体" w:hint="eastAsia"/>
          <w:color w:val="000000"/>
        </w:rPr>
        <w:t>记录，记下</w:t>
      </w:r>
      <w:r>
        <w:rPr>
          <w:color w:val="000000"/>
        </w:rPr>
        <w:t xml:space="preserve">; </w:t>
      </w:r>
      <w:r>
        <w:rPr>
          <w:rFonts w:cs="宋体" w:hint="eastAsia"/>
          <w:color w:val="000000"/>
        </w:rPr>
        <w:t>笔录。故选</w:t>
      </w:r>
      <w:r>
        <w:rPr>
          <w:color w:val="000000"/>
        </w:rPr>
        <w:t>B</w:t>
      </w:r>
      <w:r>
        <w:rPr>
          <w:rFonts w:cs="宋体" w:hint="eastAsia"/>
          <w:color w:val="000000"/>
        </w:rPr>
        <w:t>。</w:t>
      </w:r>
      <w:r>
        <w:rPr>
          <w:rFonts w:cs="Times New Roman"/>
        </w:rPr>
        <w:br/>
      </w:r>
      <w:r>
        <w:rPr>
          <w:rFonts w:cs="宋体" w:hint="eastAsia"/>
          <w:color w:val="000000"/>
        </w:rPr>
        <w:t>【点评】考查短语辨析，注意理解题干意思以及辨析短语词义。</w:t>
      </w:r>
    </w:p>
    <w:p w:rsidR="006F5829">
      <w:pPr>
        <w:spacing w:after="0"/>
        <w:rPr>
          <w:rFonts w:cs="Times New Roman"/>
        </w:rPr>
      </w:pPr>
      <w:r>
        <w:rPr>
          <w:color w:val="000000"/>
        </w:rPr>
        <w:t xml:space="preserve">15.— Did you give him any advice?— Of course, although I knew my advice would ______ again.            </w:t>
      </w:r>
    </w:p>
    <w:p w:rsidR="006F5829">
      <w:pPr>
        <w:spacing w:after="0"/>
        <w:ind w:left="150"/>
        <w:rPr>
          <w:rFonts w:cs="Times New Roman"/>
        </w:rPr>
      </w:pPr>
      <w:r>
        <w:rPr>
          <w:color w:val="000000"/>
        </w:rPr>
        <w:t>A. be none of his business            </w:t>
      </w:r>
      <w:r>
        <w:rPr>
          <w:rFonts w:cs="Times New Roman"/>
          <w:noProof/>
          <w:lang w:eastAsia="zh-CN"/>
        </w:rPr>
        <w:pict>
          <v:shape id="_x0000_i1052" type="#_x0000_t75" alt=" " style="height:3pt;visibility:visible;width:1.5pt">
            <v:imagedata r:id="rId6" o:title=""/>
          </v:shape>
        </w:pict>
      </w:r>
      <w:r>
        <w:rPr>
          <w:color w:val="000000"/>
        </w:rPr>
        <w:t>B. make a good impression            </w:t>
      </w:r>
      <w:r>
        <w:rPr>
          <w:rFonts w:cs="Times New Roman"/>
          <w:noProof/>
          <w:lang w:eastAsia="zh-CN"/>
        </w:rPr>
        <w:pict>
          <v:shape id="_x0000_i1053" type="#_x0000_t75" alt=" " style="height:3pt;visibility:visible;width:1.5pt">
            <v:imagedata r:id="rId6" o:title=""/>
          </v:shape>
        </w:pict>
      </w:r>
      <w:r>
        <w:rPr>
          <w:color w:val="000000"/>
        </w:rPr>
        <w:t>C. fall on deaf ears</w:t>
      </w:r>
    </w:p>
    <w:p w:rsidR="006F5829">
      <w:pPr>
        <w:spacing w:after="0"/>
        <w:rPr>
          <w:rFonts w:cs="Times New Roman"/>
        </w:rPr>
      </w:pPr>
      <w:r>
        <w:rPr>
          <w:rFonts w:cs="宋体" w:hint="eastAsia"/>
          <w:color w:val="0000FF"/>
        </w:rPr>
        <w:t>【答案】</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固定搭配</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【分析】句意：</w:t>
      </w:r>
      <w:r>
        <w:rPr>
          <w:color w:val="000000"/>
        </w:rPr>
        <w:t>——</w:t>
      </w:r>
      <w:r>
        <w:rPr>
          <w:rFonts w:cs="宋体" w:hint="eastAsia"/>
          <w:color w:val="000000"/>
        </w:rPr>
        <w:t>你有给他一些建议吗？</w:t>
      </w:r>
      <w:r>
        <w:rPr>
          <w:color w:val="000000"/>
        </w:rPr>
        <w:t>——</w:t>
      </w:r>
      <w:r>
        <w:rPr>
          <w:rFonts w:cs="宋体" w:hint="eastAsia"/>
          <w:color w:val="000000"/>
        </w:rPr>
        <w:t>当然，虽然不知道我的意见还是不会被采纳。</w:t>
      </w:r>
      <w:r>
        <w:rPr>
          <w:color w:val="000000"/>
        </w:rPr>
        <w:t>A.be none of his business"</w:t>
      </w:r>
      <w:r>
        <w:rPr>
          <w:rFonts w:cs="宋体" w:hint="eastAsia"/>
          <w:color w:val="000000"/>
        </w:rPr>
        <w:t>这不是你的事</w:t>
      </w:r>
      <w:r>
        <w:rPr>
          <w:color w:val="000000"/>
        </w:rPr>
        <w:t>“</w:t>
      </w:r>
      <w:r>
        <w:rPr>
          <w:rFonts w:cs="宋体" w:hint="eastAsia"/>
          <w:color w:val="000000"/>
        </w:rPr>
        <w:t>；</w:t>
      </w:r>
      <w:r>
        <w:rPr>
          <w:color w:val="000000"/>
        </w:rPr>
        <w:t>B.make a good impression”</w:t>
      </w:r>
      <w:r>
        <w:rPr>
          <w:rFonts w:cs="宋体" w:hint="eastAsia"/>
          <w:color w:val="000000"/>
        </w:rPr>
        <w:t>留下好印象</w:t>
      </w:r>
      <w:r>
        <w:rPr>
          <w:color w:val="000000"/>
        </w:rPr>
        <w:t>“</w:t>
      </w:r>
      <w:r>
        <w:rPr>
          <w:rFonts w:cs="宋体" w:hint="eastAsia"/>
          <w:color w:val="000000"/>
        </w:rPr>
        <w:t>；</w:t>
      </w:r>
      <w:r>
        <w:rPr>
          <w:color w:val="000000"/>
        </w:rPr>
        <w:t>C.fall on deaf ears“</w:t>
      </w:r>
      <w:r>
        <w:rPr>
          <w:rFonts w:cs="宋体" w:hint="eastAsia"/>
          <w:color w:val="000000"/>
        </w:rPr>
        <w:t>不被采纳，不被理睬</w:t>
      </w:r>
      <w:r>
        <w:rPr>
          <w:color w:val="000000"/>
        </w:rPr>
        <w:t>”</w:t>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【点评】考查固定搭配，注意理解题目的意思，积累固定搭配。</w:t>
      </w:r>
    </w:p>
    <w:p w:rsidR="006F5829">
      <w:pPr>
        <w:rPr>
          <w:rFonts w:cs="Times New Roman"/>
        </w:rPr>
      </w:pPr>
      <w:r>
        <w:rPr>
          <w:rFonts w:cs="宋体" w:hint="eastAsia"/>
          <w:b/>
          <w:bCs/>
          <w:sz w:val="24"/>
          <w:szCs w:val="24"/>
        </w:rPr>
        <w:t>三、完形填空</w:t>
      </w:r>
    </w:p>
    <w:p w:rsidR="006F5829">
      <w:pPr>
        <w:spacing w:after="0"/>
        <w:rPr>
          <w:rFonts w:cs="Times New Roman"/>
        </w:rPr>
      </w:pPr>
      <w:r>
        <w:rPr>
          <w:color w:val="000000"/>
        </w:rPr>
        <w:t>16.</w:t>
      </w:r>
      <w:r>
        <w:rPr>
          <w:rFonts w:cs="宋体" w:hint="eastAsia"/>
          <w:color w:val="000000"/>
        </w:rPr>
        <w:t>阅读下面短文，从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三个选项中选出能填入相应空白处的最佳选项。</w:t>
      </w:r>
      <w:r>
        <w:rPr>
          <w:rFonts w:cs="Times New Roman"/>
          <w:color w:val="000000"/>
        </w:rPr>
        <w:t>   </w:t>
      </w:r>
      <w:r>
        <w:rPr>
          <w:color w:val="000000"/>
        </w:rPr>
        <w:t xml:space="preserve"> I grew up in a small town in Minnesota. There I had some very good friends. We played together happily. But it was such a small town that life there seemed very</w:t>
      </w:r>
      <w:r>
        <w:rPr>
          <w:color w:val="000000"/>
          <w:u w:val="single"/>
        </w:rPr>
        <w:t xml:space="preserve">        1       </w:t>
      </w:r>
      <w:r>
        <w:rPr>
          <w:color w:val="000000"/>
        </w:rPr>
        <w:t>. I always wanted to leave there and go to a(an)</w:t>
      </w:r>
      <w:r>
        <w:rPr>
          <w:color w:val="000000"/>
          <w:u w:val="single"/>
        </w:rPr>
        <w:t xml:space="preserve">        2       </w:t>
      </w:r>
      <w:r>
        <w:rPr>
          <w:color w:val="000000"/>
        </w:rPr>
        <w:t>city. When I was 15, my dream</w:t>
      </w:r>
      <w:r>
        <w:rPr>
          <w:color w:val="000000"/>
          <w:u w:val="single"/>
        </w:rPr>
        <w:t xml:space="preserve">        3       </w:t>
      </w:r>
      <w:r>
        <w:rPr>
          <w:color w:val="000000"/>
        </w:rPr>
        <w:t>came true. My parents told me that we would move to California soon.</w:t>
      </w:r>
      <w:r>
        <w:rPr>
          <w:rFonts w:cs="Times New Roman"/>
        </w:rPr>
        <w:br/>
      </w:r>
      <w:r>
        <w:rPr>
          <w:rFonts w:cs="Times New Roman"/>
          <w:color w:val="000000"/>
        </w:rPr>
        <w:t>   </w:t>
      </w:r>
      <w:r>
        <w:rPr>
          <w:color w:val="000000"/>
        </w:rPr>
        <w:t xml:space="preserve"> After I moved to California, however, I found life there wasn't as good as I had</w:t>
      </w:r>
      <w:r>
        <w:rPr>
          <w:color w:val="000000"/>
          <w:u w:val="single"/>
        </w:rPr>
        <w:t xml:space="preserve">        4       </w:t>
      </w:r>
      <w:r>
        <w:rPr>
          <w:color w:val="000000"/>
        </w:rPr>
        <w:t>. I suffered some serious culture shock in the first months. There was everything I had ever</w:t>
      </w:r>
      <w:r>
        <w:rPr>
          <w:color w:val="000000"/>
          <w:u w:val="single"/>
        </w:rPr>
        <w:t xml:space="preserve">        5       </w:t>
      </w:r>
      <w:r>
        <w:rPr>
          <w:color w:val="000000"/>
        </w:rPr>
        <w:t>, such as beaches, mountains, amusement parks and sunshine! All of those</w:t>
      </w:r>
      <w:r>
        <w:rPr>
          <w:color w:val="000000"/>
          <w:u w:val="single"/>
        </w:rPr>
        <w:t xml:space="preserve">        6       </w:t>
      </w:r>
      <w:r>
        <w:rPr>
          <w:color w:val="000000"/>
        </w:rPr>
        <w:t>were rather new to me and very exciting to me at first. But</w:t>
      </w:r>
      <w:r>
        <w:rPr>
          <w:color w:val="000000"/>
          <w:u w:val="single"/>
        </w:rPr>
        <w:t xml:space="preserve">        7       </w:t>
      </w:r>
      <w:r>
        <w:rPr>
          <w:color w:val="000000"/>
        </w:rPr>
        <w:t>time went by, I realized that</w:t>
      </w:r>
      <w:r>
        <w:rPr>
          <w:color w:val="000000"/>
          <w:u w:val="single"/>
        </w:rPr>
        <w:t xml:space="preserve">        8       </w:t>
      </w:r>
      <w:r>
        <w:rPr>
          <w:color w:val="000000"/>
        </w:rPr>
        <w:t>of them was making me happy. I didn't want to ride the biggest roller coaster(</w:t>
      </w:r>
      <w:r>
        <w:rPr>
          <w:rFonts w:cs="宋体" w:hint="eastAsia"/>
          <w:color w:val="000000"/>
        </w:rPr>
        <w:t>过山车</w:t>
      </w:r>
      <w:r>
        <w:rPr>
          <w:color w:val="000000"/>
        </w:rPr>
        <w:t>), go to the best shopping mall, or go to the most beautiful</w:t>
      </w:r>
      <w:r>
        <w:rPr>
          <w:color w:val="000000"/>
          <w:u w:val="single"/>
        </w:rPr>
        <w:t xml:space="preserve">        9       </w:t>
      </w:r>
      <w:r>
        <w:rPr>
          <w:color w:val="000000"/>
        </w:rPr>
        <w:t>to enjoy sunshine or swim. I really</w:t>
      </w:r>
      <w:r>
        <w:rPr>
          <w:color w:val="000000"/>
          <w:u w:val="single"/>
        </w:rPr>
        <w:t xml:space="preserve">        10       </w:t>
      </w:r>
      <w:r>
        <w:rPr>
          <w:color w:val="000000"/>
        </w:rPr>
        <w:t>my friends in my hometown.</w:t>
      </w:r>
      <w:r>
        <w:rPr>
          <w:rFonts w:cs="Times New Roman"/>
        </w:rPr>
        <w:br/>
      </w:r>
      <w:r>
        <w:rPr>
          <w:rFonts w:cs="Times New Roman"/>
          <w:color w:val="000000"/>
        </w:rPr>
        <w:t>   </w:t>
      </w:r>
      <w:r>
        <w:rPr>
          <w:color w:val="000000"/>
        </w:rPr>
        <w:t xml:space="preserve"> We often take what we have for granted. Please cherish what you have and be happy every day.            </w:t>
      </w:r>
    </w:p>
    <w:tbl>
      <w:tblPr>
        <w:tblW w:w="0" w:type="auto"/>
        <w:tblInd w:w="-106" w:type="dxa"/>
        <w:tblLook w:val="00A0"/>
      </w:tblPr>
      <w:tblGrid>
        <w:gridCol w:w="2166"/>
        <w:gridCol w:w="1710"/>
        <w:gridCol w:w="1710"/>
      </w:tblGrid>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1. A. lively</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boring</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relaxing</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2. A. different</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new</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big</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3. A. finally</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unluckily</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necessarily</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4. A. told</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lived</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expected</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5. A. got tired of</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cared about</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dreamed of</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6. A. things</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places</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stories</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7. A. when</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as</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while</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8. A. each</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nobody</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none</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9. A. pools</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beaches</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hills</w:t>
            </w:r>
          </w:p>
        </w:tc>
      </w:tr>
      <w:tr>
        <w:tblPrEx>
          <w:tblW w:w="0" w:type="auto"/>
          <w:tblInd w:w="-106" w:type="dxa"/>
          <w:tblLook w:val="00A0"/>
        </w:tblPrEx>
        <w:tc>
          <w:tcPr>
            <w:tcW w:w="0" w:type="auto"/>
            <w:tcMar>
              <w:top w:w="15" w:type="dxa"/>
              <w:left w:w="15" w:type="dxa"/>
              <w:bottom w:w="15" w:type="dxa"/>
              <w:right w:w="15" w:type="dxa"/>
            </w:tcMar>
            <w:vAlign w:val="center"/>
          </w:tcPr>
          <w:p w:rsidR="006F5829">
            <w:pPr>
              <w:spacing w:after="0"/>
              <w:rPr>
                <w:rFonts w:cs="Times New Roman"/>
              </w:rPr>
            </w:pPr>
            <w:r>
              <w:rPr>
                <w:color w:val="000000"/>
              </w:rPr>
              <w:t>10. A. missed</w:t>
            </w:r>
          </w:p>
        </w:tc>
        <w:tc>
          <w:tcPr>
            <w:tcW w:w="0" w:type="auto"/>
            <w:tcMar>
              <w:top w:w="15" w:type="dxa"/>
              <w:left w:w="15" w:type="dxa"/>
              <w:bottom w:w="15" w:type="dxa"/>
              <w:right w:w="15" w:type="dxa"/>
            </w:tcMar>
            <w:vAlign w:val="center"/>
          </w:tcPr>
          <w:p w:rsidR="006F5829">
            <w:pPr>
              <w:spacing w:after="0"/>
              <w:rPr>
                <w:rFonts w:cs="Times New Roman"/>
              </w:rPr>
            </w:pPr>
            <w:r>
              <w:rPr>
                <w:color w:val="000000"/>
              </w:rPr>
              <w:t>B. loved</w:t>
            </w:r>
          </w:p>
        </w:tc>
        <w:tc>
          <w:tcPr>
            <w:tcW w:w="0" w:type="auto"/>
            <w:tcMar>
              <w:top w:w="15" w:type="dxa"/>
              <w:left w:w="15" w:type="dxa"/>
              <w:bottom w:w="15" w:type="dxa"/>
              <w:right w:w="15" w:type="dxa"/>
            </w:tcMar>
            <w:vAlign w:val="center"/>
          </w:tcPr>
          <w:p w:rsidR="006F5829">
            <w:pPr>
              <w:spacing w:after="0"/>
              <w:rPr>
                <w:rFonts w:cs="Times New Roman"/>
              </w:rPr>
            </w:pPr>
            <w:r>
              <w:rPr>
                <w:color w:val="000000"/>
              </w:rPr>
              <w:t>C. attracted</w:t>
            </w:r>
          </w:p>
        </w:tc>
      </w:tr>
    </w:tbl>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B</w:t>
      </w:r>
      <w:r>
        <w:rPr>
          <w:rFonts w:cs="宋体" w:hint="eastAsia"/>
          <w:color w:val="000000"/>
        </w:rPr>
        <w:t>；（</w:t>
      </w:r>
      <w:r>
        <w:rPr>
          <w:color w:val="000000"/>
        </w:rPr>
        <w:t>2</w:t>
      </w:r>
      <w:r>
        <w:rPr>
          <w:rFonts w:cs="宋体" w:hint="eastAsia"/>
          <w:color w:val="000000"/>
        </w:rPr>
        <w:t>）</w:t>
      </w:r>
      <w:r>
        <w:rPr>
          <w:color w:val="000000"/>
        </w:rPr>
        <w:t>C</w:t>
      </w:r>
      <w:r>
        <w:rPr>
          <w:rFonts w:cs="宋体" w:hint="eastAsia"/>
          <w:color w:val="000000"/>
        </w:rPr>
        <w:t>；（</w:t>
      </w:r>
      <w:r>
        <w:rPr>
          <w:color w:val="000000"/>
        </w:rPr>
        <w:t>3</w:t>
      </w:r>
      <w:r>
        <w:rPr>
          <w:rFonts w:cs="宋体" w:hint="eastAsia"/>
          <w:color w:val="000000"/>
        </w:rPr>
        <w:t>）</w:t>
      </w:r>
      <w:r>
        <w:rPr>
          <w:color w:val="000000"/>
        </w:rPr>
        <w:t>A</w:t>
      </w:r>
      <w:r>
        <w:rPr>
          <w:rFonts w:cs="宋体" w:hint="eastAsia"/>
          <w:color w:val="000000"/>
        </w:rPr>
        <w:t>；（</w:t>
      </w:r>
      <w:r>
        <w:rPr>
          <w:color w:val="000000"/>
        </w:rPr>
        <w:t>4</w:t>
      </w:r>
      <w:r>
        <w:rPr>
          <w:rFonts w:cs="宋体" w:hint="eastAsia"/>
          <w:color w:val="000000"/>
        </w:rPr>
        <w:t>）</w:t>
      </w:r>
      <w:r>
        <w:rPr>
          <w:color w:val="000000"/>
        </w:rPr>
        <w:t>C</w:t>
      </w:r>
      <w:r>
        <w:rPr>
          <w:rFonts w:cs="宋体" w:hint="eastAsia"/>
          <w:color w:val="000000"/>
        </w:rPr>
        <w:t>；（</w:t>
      </w:r>
      <w:r>
        <w:rPr>
          <w:color w:val="000000"/>
        </w:rPr>
        <w:t>5</w:t>
      </w:r>
      <w:r>
        <w:rPr>
          <w:rFonts w:cs="宋体" w:hint="eastAsia"/>
          <w:color w:val="000000"/>
        </w:rPr>
        <w:t>）</w:t>
      </w:r>
      <w:r>
        <w:rPr>
          <w:color w:val="000000"/>
        </w:rPr>
        <w:t>C</w:t>
      </w:r>
      <w:r>
        <w:rPr>
          <w:rFonts w:cs="宋体" w:hint="eastAsia"/>
          <w:color w:val="000000"/>
        </w:rPr>
        <w:t>；（</w:t>
      </w:r>
      <w:r>
        <w:rPr>
          <w:color w:val="000000"/>
        </w:rPr>
        <w:t>6</w:t>
      </w:r>
      <w:r>
        <w:rPr>
          <w:rFonts w:cs="宋体" w:hint="eastAsia"/>
          <w:color w:val="000000"/>
        </w:rPr>
        <w:t>）</w:t>
      </w:r>
      <w:r>
        <w:rPr>
          <w:color w:val="000000"/>
        </w:rPr>
        <w:t>A</w:t>
      </w:r>
      <w:r>
        <w:rPr>
          <w:rFonts w:cs="宋体" w:hint="eastAsia"/>
          <w:color w:val="000000"/>
        </w:rPr>
        <w:t>；（</w:t>
      </w:r>
      <w:r>
        <w:rPr>
          <w:color w:val="000000"/>
        </w:rPr>
        <w:t>7</w:t>
      </w:r>
      <w:r>
        <w:rPr>
          <w:rFonts w:cs="宋体" w:hint="eastAsia"/>
          <w:color w:val="000000"/>
        </w:rPr>
        <w:t>）</w:t>
      </w:r>
      <w:r>
        <w:rPr>
          <w:color w:val="000000"/>
        </w:rPr>
        <w:t>B</w:t>
      </w:r>
      <w:r>
        <w:rPr>
          <w:rFonts w:cs="宋体" w:hint="eastAsia"/>
          <w:color w:val="000000"/>
        </w:rPr>
        <w:t>；（</w:t>
      </w:r>
      <w:r>
        <w:rPr>
          <w:color w:val="000000"/>
        </w:rPr>
        <w:t>8</w:t>
      </w:r>
      <w:r>
        <w:rPr>
          <w:rFonts w:cs="宋体" w:hint="eastAsia"/>
          <w:color w:val="000000"/>
        </w:rPr>
        <w:t>）</w:t>
      </w:r>
      <w:r>
        <w:rPr>
          <w:color w:val="000000"/>
        </w:rPr>
        <w:t>C</w:t>
      </w:r>
      <w:r>
        <w:rPr>
          <w:rFonts w:cs="宋体" w:hint="eastAsia"/>
          <w:color w:val="000000"/>
        </w:rPr>
        <w:t>；（</w:t>
      </w:r>
      <w:r>
        <w:rPr>
          <w:color w:val="000000"/>
        </w:rPr>
        <w:t>9</w:t>
      </w:r>
      <w:r>
        <w:rPr>
          <w:rFonts w:cs="宋体" w:hint="eastAsia"/>
          <w:color w:val="000000"/>
        </w:rPr>
        <w:t>）</w:t>
      </w:r>
      <w:r>
        <w:rPr>
          <w:color w:val="000000"/>
        </w:rPr>
        <w:t>B</w:t>
      </w:r>
      <w:r>
        <w:rPr>
          <w:rFonts w:cs="宋体" w:hint="eastAsia"/>
          <w:color w:val="000000"/>
        </w:rPr>
        <w:t>；（</w:t>
      </w:r>
      <w:r>
        <w:rPr>
          <w:color w:val="000000"/>
        </w:rPr>
        <w:t>10</w:t>
      </w:r>
      <w:r>
        <w:rPr>
          <w:rFonts w:cs="宋体" w:hint="eastAsia"/>
          <w:color w:val="000000"/>
        </w:rPr>
        <w:t>）</w:t>
      </w:r>
      <w:r>
        <w:rPr>
          <w:color w:val="000000"/>
        </w:rPr>
        <w:t>A</w:t>
      </w:r>
      <w:r>
        <w:rPr>
          <w:rFonts w:cs="宋体" w:hint="eastAsia"/>
          <w:color w:val="000000"/>
        </w:rPr>
        <w:t>；</w:t>
      </w:r>
      <w:r>
        <w:rPr>
          <w:color w:val="000000"/>
        </w:rPr>
        <w:t xml:space="preserve">  </w:t>
      </w:r>
    </w:p>
    <w:p w:rsidR="006F5829">
      <w:pPr>
        <w:spacing w:after="0"/>
        <w:rPr>
          <w:rFonts w:cs="Times New Roman"/>
        </w:rPr>
      </w:pPr>
      <w:r>
        <w:rPr>
          <w:rFonts w:cs="宋体" w:hint="eastAsia"/>
          <w:color w:val="0000FF"/>
        </w:rPr>
        <w:t>【考点】</w:t>
      </w:r>
      <w:r>
        <w:rPr>
          <w:rFonts w:cs="宋体" w:hint="eastAsia"/>
          <w:color w:val="000000"/>
        </w:rPr>
        <w:t>日常生活类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【分析】本文讲述了作者以前生活在一个小小的镇子上，每天和朋友过得很开心。后来作者觉得这样的生活很无聊所以想去大城市。</w:t>
      </w:r>
      <w:r>
        <w:rPr>
          <w:color w:val="000000"/>
        </w:rPr>
        <w:t>15</w:t>
      </w:r>
      <w:r>
        <w:rPr>
          <w:rFonts w:cs="宋体" w:hint="eastAsia"/>
          <w:color w:val="000000"/>
        </w:rPr>
        <w:t>岁的时候他的梦想成真。但去了大城市之后，以前不像他想象的那样，生活不习惯，文化差异大，作者回忆起以前的朋友非常想念，由此引发感想要珍惜当下拥有的一切。</w:t>
      </w:r>
      <w:r>
        <w:rPr>
          <w:rFonts w:cs="Times New Roman"/>
        </w:rPr>
        <w:br/>
      </w:r>
      <w:r>
        <w:rPr>
          <w:rFonts w:cs="宋体" w:hint="eastAsia"/>
          <w:color w:val="000000"/>
        </w:rPr>
        <w:t>（</w:t>
      </w:r>
      <w:r>
        <w:rPr>
          <w:color w:val="000000"/>
        </w:rPr>
        <w:t>1</w:t>
      </w:r>
      <w:r>
        <w:rPr>
          <w:rFonts w:cs="宋体" w:hint="eastAsia"/>
          <w:color w:val="000000"/>
        </w:rPr>
        <w:t>）句意：但这个小镇子让我感到无聊。根据前文所说有朋友，每天在一起很开心，但用到</w:t>
      </w:r>
      <w:r>
        <w:rPr>
          <w:color w:val="000000"/>
        </w:rPr>
        <w:t>But</w:t>
      </w:r>
      <w:r>
        <w:rPr>
          <w:rFonts w:cs="宋体" w:hint="eastAsia"/>
          <w:color w:val="000000"/>
        </w:rPr>
        <w:t>转折，可知后文应该是在小镇感到无聊。</w:t>
      </w:r>
      <w:r>
        <w:rPr>
          <w:color w:val="000000"/>
        </w:rPr>
        <w:t>A.lively</w:t>
      </w:r>
      <w:r>
        <w:rPr>
          <w:rFonts w:cs="宋体" w:hint="eastAsia"/>
          <w:color w:val="000000"/>
        </w:rPr>
        <w:t>生动地；</w:t>
      </w:r>
      <w:r>
        <w:rPr>
          <w:color w:val="000000"/>
        </w:rPr>
        <w:t>B.boring</w:t>
      </w:r>
      <w:r>
        <w:rPr>
          <w:rFonts w:cs="宋体" w:hint="eastAsia"/>
          <w:color w:val="000000"/>
        </w:rPr>
        <w:t>无聊地；</w:t>
      </w:r>
      <w:r>
        <w:rPr>
          <w:color w:val="000000"/>
        </w:rPr>
        <w:t>C.relaxing</w:t>
      </w:r>
      <w:r>
        <w:rPr>
          <w:rFonts w:cs="宋体" w:hint="eastAsia"/>
          <w:color w:val="000000"/>
        </w:rPr>
        <w:t>放松的。故选</w:t>
      </w:r>
      <w:r>
        <w:rPr>
          <w:color w:val="000000"/>
        </w:rPr>
        <w:t>B</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）句意：我总是想离开这里去一个大城市。根据与前文</w:t>
      </w:r>
      <w:r>
        <w:rPr>
          <w:color w:val="000000"/>
        </w:rPr>
        <w:t>small town</w:t>
      </w:r>
      <w:r>
        <w:rPr>
          <w:rFonts w:cs="宋体" w:hint="eastAsia"/>
          <w:color w:val="000000"/>
        </w:rPr>
        <w:t>对应，可知后文作者想去大城市。</w:t>
      </w:r>
      <w:r>
        <w:rPr>
          <w:color w:val="000000"/>
        </w:rPr>
        <w:t>A.different</w:t>
      </w:r>
      <w:r>
        <w:rPr>
          <w:rFonts w:cs="宋体" w:hint="eastAsia"/>
          <w:color w:val="000000"/>
        </w:rPr>
        <w:t>不同的；</w:t>
      </w:r>
      <w:r>
        <w:rPr>
          <w:color w:val="000000"/>
        </w:rPr>
        <w:t>B.new</w:t>
      </w:r>
      <w:r>
        <w:rPr>
          <w:rFonts w:cs="宋体" w:hint="eastAsia"/>
          <w:color w:val="000000"/>
        </w:rPr>
        <w:t>新的；</w:t>
      </w:r>
      <w:r>
        <w:rPr>
          <w:color w:val="000000"/>
        </w:rPr>
        <w:t>C.big</w:t>
      </w:r>
      <w:r>
        <w:rPr>
          <w:rFonts w:cs="宋体" w:hint="eastAsia"/>
          <w:color w:val="000000"/>
        </w:rPr>
        <w:t>大的。故选</w:t>
      </w:r>
      <w:r>
        <w:rPr>
          <w:color w:val="000000"/>
        </w:rPr>
        <w:t>C</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）句意：在我</w:t>
      </w:r>
      <w:r>
        <w:rPr>
          <w:color w:val="000000"/>
        </w:rPr>
        <w:t>15</w:t>
      </w:r>
      <w:r>
        <w:rPr>
          <w:rFonts w:cs="宋体" w:hint="eastAsia"/>
          <w:color w:val="000000"/>
        </w:rPr>
        <w:t>岁那年，终于梦想成真。</w:t>
      </w:r>
      <w:r>
        <w:rPr>
          <w:color w:val="000000"/>
        </w:rPr>
        <w:t>A.finally</w:t>
      </w:r>
      <w:r>
        <w:rPr>
          <w:rFonts w:cs="宋体" w:hint="eastAsia"/>
          <w:color w:val="000000"/>
        </w:rPr>
        <w:t>最终地；</w:t>
      </w:r>
      <w:r>
        <w:rPr>
          <w:color w:val="000000"/>
        </w:rPr>
        <w:t>B.unluckily</w:t>
      </w:r>
      <w:r>
        <w:rPr>
          <w:rFonts w:cs="宋体" w:hint="eastAsia"/>
          <w:color w:val="000000"/>
        </w:rPr>
        <w:t>不幸地；</w:t>
      </w:r>
      <w:r>
        <w:rPr>
          <w:color w:val="000000"/>
        </w:rPr>
        <w:t>C.necessarily</w:t>
      </w:r>
      <w:r>
        <w:rPr>
          <w:rFonts w:cs="宋体" w:hint="eastAsia"/>
          <w:color w:val="000000"/>
        </w:rPr>
        <w:t>必须地。故选</w:t>
      </w:r>
      <w:r>
        <w:rPr>
          <w:color w:val="000000"/>
        </w:rPr>
        <w:t>A</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）句意：我发现生活不像我期盼的那样好。</w:t>
      </w:r>
      <w:r>
        <w:rPr>
          <w:color w:val="000000"/>
        </w:rPr>
        <w:t>A.told</w:t>
      </w:r>
      <w:r>
        <w:rPr>
          <w:rFonts w:cs="宋体" w:hint="eastAsia"/>
          <w:color w:val="000000"/>
        </w:rPr>
        <w:t>告诉；</w:t>
      </w:r>
      <w:r>
        <w:rPr>
          <w:color w:val="000000"/>
        </w:rPr>
        <w:t>B.lived</w:t>
      </w:r>
      <w:r>
        <w:rPr>
          <w:rFonts w:cs="宋体" w:hint="eastAsia"/>
          <w:color w:val="000000"/>
        </w:rPr>
        <w:t>居住；</w:t>
      </w:r>
      <w:r>
        <w:rPr>
          <w:color w:val="000000"/>
        </w:rPr>
        <w:t>C.expected</w:t>
      </w:r>
      <w:r>
        <w:rPr>
          <w:rFonts w:cs="宋体" w:hint="eastAsia"/>
          <w:color w:val="000000"/>
        </w:rPr>
        <w:t>期盼。故选</w:t>
      </w:r>
      <w:r>
        <w:rPr>
          <w:color w:val="000000"/>
        </w:rPr>
        <w:t>C</w:t>
      </w:r>
      <w:r>
        <w:rPr>
          <w:rFonts w:cs="宋体" w:hint="eastAsia"/>
          <w:color w:val="000000"/>
        </w:rPr>
        <w:t>。</w:t>
      </w:r>
      <w:r>
        <w:rPr>
          <w:rFonts w:cs="Times New Roman"/>
        </w:rPr>
        <w:br/>
      </w:r>
      <w:r>
        <w:rPr>
          <w:rFonts w:cs="宋体" w:hint="eastAsia"/>
          <w:color w:val="000000"/>
        </w:rPr>
        <w:t>（</w:t>
      </w:r>
      <w:r>
        <w:rPr>
          <w:color w:val="000000"/>
        </w:rPr>
        <w:t>5</w:t>
      </w:r>
      <w:r>
        <w:rPr>
          <w:rFonts w:cs="宋体" w:hint="eastAsia"/>
          <w:color w:val="000000"/>
        </w:rPr>
        <w:t>）句意：这里的一切都是我梦想的东西。例如海滩，山脉，还有阳光。根据后文所说都是他一开始会让他兴奋的东西，可知这里的一切都是他梦想的。</w:t>
      </w:r>
      <w:r>
        <w:rPr>
          <w:color w:val="000000"/>
        </w:rPr>
        <w:t>A.got tired of</w:t>
      </w:r>
      <w:r>
        <w:rPr>
          <w:rFonts w:cs="宋体" w:hint="eastAsia"/>
          <w:color w:val="000000"/>
        </w:rPr>
        <w:t>厌烦，对</w:t>
      </w:r>
      <w:r>
        <w:rPr>
          <w:color w:val="000000"/>
        </w:rPr>
        <w:t>……</w:t>
      </w:r>
      <w:r>
        <w:rPr>
          <w:rFonts w:cs="宋体" w:hint="eastAsia"/>
          <w:color w:val="000000"/>
        </w:rPr>
        <w:t>疲倦；</w:t>
      </w:r>
      <w:r>
        <w:rPr>
          <w:color w:val="000000"/>
        </w:rPr>
        <w:t>B.cared about</w:t>
      </w:r>
      <w:r>
        <w:rPr>
          <w:rFonts w:cs="宋体" w:hint="eastAsia"/>
          <w:color w:val="000000"/>
        </w:rPr>
        <w:t>担心，关心；</w:t>
      </w:r>
      <w:r>
        <w:rPr>
          <w:color w:val="000000"/>
        </w:rPr>
        <w:t>C.dreamed of</w:t>
      </w:r>
      <w:r>
        <w:rPr>
          <w:rFonts w:cs="宋体" w:hint="eastAsia"/>
          <w:color w:val="000000"/>
        </w:rPr>
        <w:t>梦想。故选</w:t>
      </w:r>
      <w:r>
        <w:rPr>
          <w:color w:val="000000"/>
        </w:rPr>
        <w:t>C</w:t>
      </w:r>
      <w:r>
        <w:rPr>
          <w:rFonts w:cs="宋体" w:hint="eastAsia"/>
          <w:color w:val="000000"/>
        </w:rPr>
        <w:t>。</w:t>
      </w:r>
      <w:r>
        <w:rPr>
          <w:rFonts w:cs="Times New Roman"/>
        </w:rPr>
        <w:br/>
      </w:r>
      <w:r>
        <w:rPr>
          <w:rFonts w:cs="宋体" w:hint="eastAsia"/>
          <w:color w:val="000000"/>
        </w:rPr>
        <w:t>（</w:t>
      </w:r>
      <w:r>
        <w:rPr>
          <w:color w:val="000000"/>
        </w:rPr>
        <w:t>6</w:t>
      </w:r>
      <w:r>
        <w:rPr>
          <w:rFonts w:cs="宋体" w:hint="eastAsia"/>
          <w:color w:val="000000"/>
        </w:rPr>
        <w:t>）句意：起初所有事对我来说都非常新鲜让我非常感兴趣。根据前文提到的</w:t>
      </w:r>
      <w:r>
        <w:rPr>
          <w:color w:val="000000"/>
        </w:rPr>
        <w:t>everything</w:t>
      </w:r>
      <w:r>
        <w:rPr>
          <w:rFonts w:cs="宋体" w:hint="eastAsia"/>
          <w:color w:val="000000"/>
        </w:rPr>
        <w:t>，可知此处是所有的事情。</w:t>
      </w:r>
      <w:r>
        <w:rPr>
          <w:color w:val="000000"/>
        </w:rPr>
        <w:t>A.things</w:t>
      </w:r>
      <w:r>
        <w:rPr>
          <w:rFonts w:cs="宋体" w:hint="eastAsia"/>
          <w:color w:val="000000"/>
        </w:rPr>
        <w:t>事情，东西；</w:t>
      </w:r>
      <w:r>
        <w:rPr>
          <w:color w:val="000000"/>
        </w:rPr>
        <w:t>B.places</w:t>
      </w:r>
      <w:r>
        <w:rPr>
          <w:rFonts w:cs="宋体" w:hint="eastAsia"/>
          <w:color w:val="000000"/>
        </w:rPr>
        <w:t>地方；</w:t>
      </w:r>
      <w:r>
        <w:rPr>
          <w:color w:val="000000"/>
        </w:rPr>
        <w:t>C.stories</w:t>
      </w:r>
      <w:r>
        <w:rPr>
          <w:rFonts w:cs="宋体" w:hint="eastAsia"/>
          <w:color w:val="000000"/>
        </w:rPr>
        <w:t>故事。故选</w:t>
      </w:r>
      <w:r>
        <w:rPr>
          <w:color w:val="000000"/>
        </w:rPr>
        <w:t>A</w:t>
      </w:r>
      <w:r>
        <w:rPr>
          <w:rFonts w:cs="宋体" w:hint="eastAsia"/>
          <w:color w:val="000000"/>
        </w:rPr>
        <w:t>。</w:t>
      </w:r>
      <w:r>
        <w:rPr>
          <w:rFonts w:cs="Times New Roman"/>
        </w:rPr>
        <w:br/>
      </w:r>
      <w:r>
        <w:rPr>
          <w:rFonts w:cs="宋体" w:hint="eastAsia"/>
          <w:color w:val="000000"/>
        </w:rPr>
        <w:t>（</w:t>
      </w:r>
      <w:r>
        <w:rPr>
          <w:color w:val="000000"/>
        </w:rPr>
        <w:t>7</w:t>
      </w:r>
      <w:r>
        <w:rPr>
          <w:rFonts w:cs="宋体" w:hint="eastAsia"/>
          <w:color w:val="000000"/>
        </w:rPr>
        <w:t>）句意：随着时间的流逝。</w:t>
      </w:r>
      <w:r>
        <w:rPr>
          <w:color w:val="000000"/>
        </w:rPr>
        <w:t>A.when</w:t>
      </w:r>
      <w:r>
        <w:rPr>
          <w:rFonts w:cs="宋体" w:hint="eastAsia"/>
          <w:color w:val="000000"/>
        </w:rPr>
        <w:t>当</w:t>
      </w:r>
      <w:r>
        <w:rPr>
          <w:color w:val="000000"/>
        </w:rPr>
        <w:t>……</w:t>
      </w:r>
      <w:r>
        <w:rPr>
          <w:rFonts w:cs="宋体" w:hint="eastAsia"/>
          <w:color w:val="000000"/>
        </w:rPr>
        <w:t>的时候；</w:t>
      </w:r>
      <w:r>
        <w:rPr>
          <w:color w:val="000000"/>
        </w:rPr>
        <w:t>B.as</w:t>
      </w:r>
      <w:r>
        <w:rPr>
          <w:rFonts w:cs="宋体" w:hint="eastAsia"/>
          <w:color w:val="000000"/>
        </w:rPr>
        <w:t>随着</w:t>
      </w:r>
      <w:r>
        <w:rPr>
          <w:color w:val="000000"/>
        </w:rPr>
        <w:t>……</w:t>
      </w:r>
      <w:r>
        <w:rPr>
          <w:rFonts w:cs="宋体" w:hint="eastAsia"/>
          <w:color w:val="000000"/>
        </w:rPr>
        <w:t>；</w:t>
      </w:r>
      <w:r>
        <w:rPr>
          <w:color w:val="000000"/>
        </w:rPr>
        <w:t>C.while</w:t>
      </w:r>
      <w:r>
        <w:rPr>
          <w:rFonts w:cs="宋体" w:hint="eastAsia"/>
          <w:color w:val="000000"/>
        </w:rPr>
        <w:t>当</w:t>
      </w:r>
      <w:r>
        <w:rPr>
          <w:color w:val="000000"/>
        </w:rPr>
        <w:t>……</w:t>
      </w:r>
      <w:r>
        <w:rPr>
          <w:rFonts w:cs="宋体" w:hint="eastAsia"/>
          <w:color w:val="000000"/>
        </w:rPr>
        <w:t>的时候。故选</w:t>
      </w:r>
      <w:r>
        <w:rPr>
          <w:color w:val="000000"/>
        </w:rPr>
        <w:t>B</w:t>
      </w:r>
      <w:r>
        <w:rPr>
          <w:rFonts w:cs="宋体" w:hint="eastAsia"/>
          <w:color w:val="000000"/>
        </w:rPr>
        <w:t>。</w:t>
      </w:r>
      <w:r>
        <w:rPr>
          <w:rFonts w:cs="Times New Roman"/>
        </w:rPr>
        <w:br/>
      </w:r>
      <w:r>
        <w:rPr>
          <w:rFonts w:cs="宋体" w:hint="eastAsia"/>
          <w:color w:val="000000"/>
        </w:rPr>
        <w:t>（</w:t>
      </w:r>
      <w:r>
        <w:rPr>
          <w:color w:val="000000"/>
        </w:rPr>
        <w:t>8</w:t>
      </w:r>
      <w:r>
        <w:rPr>
          <w:rFonts w:cs="宋体" w:hint="eastAsia"/>
          <w:color w:val="000000"/>
        </w:rPr>
        <w:t>）句意：随着时间的流逝，我认识到这里没有什么能让我快乐。</w:t>
      </w:r>
      <w:r>
        <w:rPr>
          <w:color w:val="000000"/>
        </w:rPr>
        <w:t>A.each</w:t>
      </w:r>
      <w:r>
        <w:rPr>
          <w:rFonts w:cs="宋体" w:hint="eastAsia"/>
          <w:color w:val="000000"/>
        </w:rPr>
        <w:t>每一个；</w:t>
      </w:r>
      <w:r>
        <w:rPr>
          <w:color w:val="000000"/>
        </w:rPr>
        <w:t>B.nobody</w:t>
      </w:r>
      <w:r>
        <w:rPr>
          <w:rFonts w:cs="宋体" w:hint="eastAsia"/>
          <w:color w:val="000000"/>
        </w:rPr>
        <w:t>没有人；</w:t>
      </w:r>
      <w:r>
        <w:rPr>
          <w:color w:val="000000"/>
        </w:rPr>
        <w:t>C.none</w:t>
      </w:r>
      <w:r>
        <w:rPr>
          <w:rFonts w:cs="宋体" w:hint="eastAsia"/>
          <w:color w:val="000000"/>
        </w:rPr>
        <w:t>没有任何东西。故选</w:t>
      </w:r>
      <w:r>
        <w:rPr>
          <w:color w:val="000000"/>
        </w:rPr>
        <w:t>C</w:t>
      </w:r>
      <w:r>
        <w:rPr>
          <w:rFonts w:cs="宋体" w:hint="eastAsia"/>
          <w:color w:val="000000"/>
        </w:rPr>
        <w:t>。</w:t>
      </w:r>
      <w:r>
        <w:rPr>
          <w:rFonts w:cs="Times New Roman"/>
        </w:rPr>
        <w:br/>
      </w:r>
      <w:r>
        <w:rPr>
          <w:rFonts w:cs="宋体" w:hint="eastAsia"/>
          <w:color w:val="000000"/>
        </w:rPr>
        <w:t>（</w:t>
      </w:r>
      <w:r>
        <w:rPr>
          <w:color w:val="000000"/>
        </w:rPr>
        <w:t>9</w:t>
      </w:r>
      <w:r>
        <w:rPr>
          <w:rFonts w:cs="宋体" w:hint="eastAsia"/>
          <w:color w:val="000000"/>
        </w:rPr>
        <w:t>）句意：我不想做最高的过山车，</w:t>
      </w:r>
      <w:r>
        <w:rPr>
          <w:color w:val="000000"/>
        </w:rPr>
        <w:t xml:space="preserve"> </w:t>
      </w:r>
      <w:r>
        <w:rPr>
          <w:rFonts w:cs="宋体" w:hint="eastAsia"/>
          <w:color w:val="000000"/>
        </w:rPr>
        <w:t>不想去逛商城，也不想去最美丽的海滩上享受阳光或游泳。根据前文提到过</w:t>
      </w:r>
      <w:r>
        <w:rPr>
          <w:color w:val="000000"/>
        </w:rPr>
        <w:t>beach</w:t>
      </w:r>
      <w:r>
        <w:rPr>
          <w:rFonts w:cs="宋体" w:hint="eastAsia"/>
          <w:color w:val="000000"/>
        </w:rPr>
        <w:t>，享受阳光和游泳和</w:t>
      </w:r>
      <w:r>
        <w:rPr>
          <w:color w:val="000000"/>
        </w:rPr>
        <w:t>beach</w:t>
      </w:r>
      <w:r>
        <w:rPr>
          <w:rFonts w:cs="宋体" w:hint="eastAsia"/>
          <w:color w:val="000000"/>
        </w:rPr>
        <w:t>有关。</w:t>
      </w:r>
      <w:r>
        <w:rPr>
          <w:color w:val="000000"/>
        </w:rPr>
        <w:t>A.pools</w:t>
      </w:r>
      <w:r>
        <w:rPr>
          <w:rFonts w:cs="宋体" w:hint="eastAsia"/>
          <w:color w:val="000000"/>
        </w:rPr>
        <w:t>水池；</w:t>
      </w:r>
      <w:r>
        <w:rPr>
          <w:color w:val="000000"/>
        </w:rPr>
        <w:t>B.beaches</w:t>
      </w:r>
      <w:r>
        <w:rPr>
          <w:rFonts w:cs="宋体" w:hint="eastAsia"/>
          <w:color w:val="000000"/>
        </w:rPr>
        <w:t>海滩；</w:t>
      </w:r>
      <w:r>
        <w:rPr>
          <w:color w:val="000000"/>
        </w:rPr>
        <w:t>C.hills</w:t>
      </w:r>
      <w:r>
        <w:rPr>
          <w:rFonts w:cs="宋体" w:hint="eastAsia"/>
          <w:color w:val="000000"/>
        </w:rPr>
        <w:t>小山。故选</w:t>
      </w:r>
      <w:r>
        <w:rPr>
          <w:color w:val="000000"/>
        </w:rPr>
        <w:t>B</w:t>
      </w:r>
      <w:r>
        <w:rPr>
          <w:rFonts w:cs="宋体" w:hint="eastAsia"/>
          <w:color w:val="000000"/>
        </w:rPr>
        <w:t>。</w:t>
      </w:r>
      <w:r>
        <w:rPr>
          <w:rFonts w:cs="Times New Roman"/>
        </w:rPr>
        <w:br/>
      </w:r>
      <w:r>
        <w:rPr>
          <w:rFonts w:cs="宋体" w:hint="eastAsia"/>
          <w:color w:val="000000"/>
        </w:rPr>
        <w:t>（</w:t>
      </w:r>
      <w:r>
        <w:rPr>
          <w:color w:val="000000"/>
        </w:rPr>
        <w:t>10</w:t>
      </w:r>
      <w:r>
        <w:rPr>
          <w:rFonts w:cs="宋体" w:hint="eastAsia"/>
          <w:color w:val="000000"/>
        </w:rPr>
        <w:t>）句意：我真的很想念家乡的朋友。离家去了大城市，不喜欢这里的一切，所以是很想念以前的朋友。</w:t>
      </w:r>
      <w:r>
        <w:rPr>
          <w:color w:val="000000"/>
        </w:rPr>
        <w:t>A.missed</w:t>
      </w:r>
      <w:r>
        <w:rPr>
          <w:rFonts w:cs="宋体" w:hint="eastAsia"/>
          <w:color w:val="000000"/>
        </w:rPr>
        <w:t>想念；</w:t>
      </w:r>
      <w:r>
        <w:rPr>
          <w:color w:val="000000"/>
        </w:rPr>
        <w:t>B.loved</w:t>
      </w:r>
      <w:r>
        <w:rPr>
          <w:rFonts w:cs="宋体" w:hint="eastAsia"/>
          <w:color w:val="000000"/>
        </w:rPr>
        <w:t>热爱；</w:t>
      </w:r>
      <w:r>
        <w:rPr>
          <w:color w:val="000000"/>
        </w:rPr>
        <w:t>C.attracted</w:t>
      </w:r>
      <w:r>
        <w:rPr>
          <w:rFonts w:cs="宋体" w:hint="eastAsia"/>
          <w:color w:val="000000"/>
        </w:rPr>
        <w:t>吸引。故选</w:t>
      </w:r>
      <w:r>
        <w:rPr>
          <w:color w:val="000000"/>
        </w:rPr>
        <w:t>A</w:t>
      </w:r>
      <w:r>
        <w:rPr>
          <w:rFonts w:cs="宋体" w:hint="eastAsia"/>
          <w:color w:val="000000"/>
        </w:rPr>
        <w:t>。</w:t>
      </w:r>
      <w:r>
        <w:rPr>
          <w:rFonts w:cs="Times New Roman"/>
        </w:rPr>
        <w:br/>
      </w:r>
      <w:r>
        <w:rPr>
          <w:rFonts w:cs="宋体" w:hint="eastAsia"/>
          <w:color w:val="000000"/>
        </w:rPr>
        <w:t>【点评】考查词汇在篇章中的运用能力，答题时首先要跳过空格通读文章掌握其大意，然后细读文章字斟句酌逐一作答，注意考虑句型、语法、搭配、语境等因素。最后通读一遍检查验证。</w:t>
      </w:r>
    </w:p>
    <w:p w:rsidR="006F5829">
      <w:pPr>
        <w:rPr>
          <w:rFonts w:cs="Times New Roman"/>
        </w:rPr>
      </w:pPr>
      <w:r>
        <w:rPr>
          <w:rFonts w:cs="宋体" w:hint="eastAsia"/>
          <w:b/>
          <w:bCs/>
          <w:sz w:val="24"/>
          <w:szCs w:val="24"/>
        </w:rPr>
        <w:t>四、阅读理解</w:t>
      </w:r>
    </w:p>
    <w:p w:rsidR="006F5829">
      <w:pPr>
        <w:spacing w:after="0"/>
        <w:rPr>
          <w:rFonts w:cs="Times New Roman"/>
        </w:rPr>
      </w:pPr>
      <w:r>
        <w:rPr>
          <w:color w:val="000000"/>
        </w:rPr>
        <w:t>17.</w:t>
      </w:r>
      <w:r>
        <w:rPr>
          <w:rFonts w:cs="宋体" w:hint="eastAsia"/>
          <w:color w:val="000000"/>
        </w:rPr>
        <w:t>阅读下列短文，从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四个选项中选出最佳选项。</w:t>
      </w:r>
      <w:r>
        <w:rPr>
          <w:rFonts w:cs="Times New Roman"/>
        </w:rPr>
        <w:br/>
      </w:r>
      <w:r>
        <w:rPr>
          <w:color w:val="000000"/>
        </w:rPr>
        <w:t>Here are some winter camps for kids</w:t>
      </w:r>
    </w:p>
    <w:tbl>
      <w:tblPr>
        <w:tblW w:w="0" w:type="auto"/>
        <w:tblInd w:w="-106" w:type="dxa"/>
        <w:tblBorders>
          <w:top w:val="inset" w:sz="8" w:space="0" w:color="000000"/>
          <w:left w:val="inset" w:sz="8" w:space="0" w:color="000000"/>
          <w:bottom w:val="inset" w:sz="8" w:space="0" w:color="000000"/>
          <w:right w:val="inset" w:sz="8" w:space="0" w:color="000000"/>
        </w:tblBorders>
        <w:tblLook w:val="00A0"/>
      </w:tblPr>
      <w:tblGrid>
        <w:gridCol w:w="3420"/>
        <w:gridCol w:w="3420"/>
      </w:tblGrid>
      <w:tr>
        <w:tblPrEx>
          <w:tblW w:w="0" w:type="auto"/>
          <w:tblInd w:w="-106" w:type="dxa"/>
          <w:tblBorders>
            <w:top w:val="inset" w:sz="8" w:space="0" w:color="000000"/>
            <w:left w:val="inset" w:sz="8" w:space="0" w:color="000000"/>
            <w:bottom w:val="inset" w:sz="8" w:space="0" w:color="000000"/>
            <w:right w:val="inset" w:sz="8" w:space="0" w:color="000000"/>
          </w:tblBorders>
          <w:tblLook w:val="00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6F5829">
            <w:pPr>
              <w:spacing w:after="0"/>
              <w:rPr>
                <w:rFonts w:cs="Times New Roman"/>
              </w:rPr>
            </w:pPr>
            <w:r>
              <w:rPr>
                <w:color w:val="000000"/>
              </w:rPr>
              <w:t>Frozen/ Winter Wonderland Themed Dance Camp</w:t>
            </w:r>
            <w:r>
              <w:rPr>
                <w:rFonts w:cs="Times New Roman"/>
              </w:rPr>
              <w:br/>
            </w:r>
            <w:r>
              <w:rPr>
                <w:color w:val="000000"/>
              </w:rPr>
              <w:t>Let your daughter dance her heart out in this camp. It's a full week of dancing, and each week ends in a performance for family and friends. Healthy lunches and snacks are provided daily by Corner Bakery Café, so your little dancer has healthy food to eat.</w:t>
            </w:r>
            <w:r>
              <w:rPr>
                <w:rFonts w:cs="Times New Roman"/>
              </w:rPr>
              <w:br/>
            </w:r>
            <w:r>
              <w:rPr>
                <w:color w:val="000000"/>
              </w:rPr>
              <w:t>Ages: 4-8</w:t>
            </w:r>
            <w:r>
              <w:rPr>
                <w:rFonts w:cs="Times New Roman"/>
              </w:rPr>
              <w:br/>
            </w:r>
            <w:r>
              <w:rPr>
                <w:color w:val="000000"/>
              </w:rPr>
              <w:t>Cost: $245 per week</w:t>
            </w:r>
            <w:r>
              <w:rPr>
                <w:rFonts w:cs="Times New Roman"/>
              </w:rPr>
              <w:br/>
            </w:r>
            <w:r>
              <w:rPr>
                <w:color w:val="000000"/>
              </w:rPr>
              <w:t>When: Session 1 starting on December 29,</w:t>
            </w:r>
            <w:r>
              <w:rPr>
                <w:rFonts w:cs="Times New Roman"/>
              </w:rPr>
              <w:br/>
            </w:r>
            <w:r>
              <w:rPr>
                <w:color w:val="000000"/>
              </w:rPr>
              <w:t>Session 2 starting on January 5</w:t>
            </w:r>
            <w:r>
              <w:rPr>
                <w:rFonts w:cs="Times New Roman"/>
              </w:rPr>
              <w:br/>
            </w:r>
            <w:r>
              <w:rPr>
                <w:color w:val="000000"/>
              </w:rPr>
              <w:t xml:space="preserve">Online: </w:t>
            </w:r>
            <w:r>
              <w:rPr>
                <w:color w:val="000000"/>
                <w:u w:val="single"/>
              </w:rPr>
              <w:t>abcsofdanceweho. com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6F5829">
            <w:pPr>
              <w:spacing w:after="0"/>
              <w:rPr>
                <w:rFonts w:cs="Times New Roman"/>
              </w:rPr>
            </w:pPr>
            <w:r>
              <w:rPr>
                <w:color w:val="000000"/>
              </w:rPr>
              <w:t>Zoo Camp</w:t>
            </w:r>
            <w:r>
              <w:rPr>
                <w:rFonts w:cs="Times New Roman"/>
              </w:rPr>
              <w:br/>
            </w:r>
            <w:r>
              <w:rPr>
                <w:color w:val="000000"/>
              </w:rPr>
              <w:t>Who hasn't wanted to live at the zoo at once time or another? If you have got a kid who loves all great and small animals, send them to Zoo Camp. There they will meet the Zoo's hundreds of animals behind the scenes.</w:t>
            </w:r>
            <w:r>
              <w:rPr>
                <w:rFonts w:cs="Times New Roman"/>
              </w:rPr>
              <w:br/>
            </w:r>
            <w:r>
              <w:rPr>
                <w:color w:val="000000"/>
              </w:rPr>
              <w:t>Ages: 4-12</w:t>
            </w:r>
            <w:r>
              <w:rPr>
                <w:rFonts w:cs="Times New Roman"/>
              </w:rPr>
              <w:br/>
            </w:r>
            <w:r>
              <w:rPr>
                <w:color w:val="000000"/>
              </w:rPr>
              <w:t>Cost: $65/ day for non-members and $60/ day for members</w:t>
            </w:r>
            <w:r>
              <w:rPr>
                <w:rFonts w:cs="Times New Roman"/>
              </w:rPr>
              <w:br/>
            </w:r>
            <w:r>
              <w:rPr>
                <w:color w:val="000000"/>
              </w:rPr>
              <w:t>When: December 29 to January 2 from</w:t>
            </w:r>
            <w:r>
              <w:rPr>
                <w:rFonts w:cs="Times New Roman"/>
              </w:rPr>
              <w:br/>
            </w:r>
            <w:r>
              <w:rPr>
                <w:color w:val="000000"/>
              </w:rPr>
              <w:t>9:00 a. m to 3:00 p. m.</w:t>
            </w:r>
            <w:r>
              <w:rPr>
                <w:rFonts w:cs="Times New Roman"/>
              </w:rPr>
              <w:br/>
            </w:r>
            <w:r>
              <w:rPr>
                <w:color w:val="000000"/>
              </w:rPr>
              <w:t xml:space="preserve">Online: </w:t>
            </w:r>
            <w:r>
              <w:rPr>
                <w:color w:val="000000"/>
                <w:u w:val="single"/>
              </w:rPr>
              <w:t>lazoo. org</w:t>
            </w:r>
          </w:p>
        </w:tc>
      </w:tr>
      <w:tr>
        <w:tblPrEx>
          <w:tblW w:w="0" w:type="auto"/>
          <w:tblInd w:w="-106" w:type="dxa"/>
          <w:tblLook w:val="00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6F5829">
            <w:pPr>
              <w:spacing w:after="0"/>
              <w:rPr>
                <w:rFonts w:cs="Times New Roman"/>
              </w:rPr>
            </w:pPr>
            <w:r>
              <w:rPr>
                <w:color w:val="000000"/>
              </w:rPr>
              <w:t>Tumbleweed Camp</w:t>
            </w:r>
            <w:r>
              <w:rPr>
                <w:rFonts w:cs="Times New Roman"/>
              </w:rPr>
              <w:br/>
            </w:r>
            <w:r>
              <w:rPr>
                <w:color w:val="000000"/>
              </w:rPr>
              <w:t>Set against the Santa Monica Mountains, Tumbleweed Camp offers campers horseback riding, rope courses, and other activities in nature.</w:t>
            </w:r>
            <w:r>
              <w:rPr>
                <w:rFonts w:cs="Times New Roman"/>
              </w:rPr>
              <w:br/>
            </w:r>
            <w:r>
              <w:rPr>
                <w:color w:val="000000"/>
              </w:rPr>
              <w:t>Tumbleweed Camp offers transportation to and from the site, at meeting places conveniently located throughout Los Angeles.</w:t>
            </w:r>
            <w:r>
              <w:rPr>
                <w:rFonts w:cs="Times New Roman"/>
              </w:rPr>
              <w:br/>
            </w:r>
            <w:r>
              <w:rPr>
                <w:color w:val="000000"/>
              </w:rPr>
              <w:t>Ages: Pre- K through Grade 8</w:t>
            </w:r>
            <w:r>
              <w:rPr>
                <w:rFonts w:cs="Times New Roman"/>
              </w:rPr>
              <w:br/>
            </w:r>
            <w:r>
              <w:rPr>
                <w:color w:val="000000"/>
              </w:rPr>
              <w:t>Cost: $128 per day</w:t>
            </w:r>
            <w:r>
              <w:rPr>
                <w:rFonts w:cs="Times New Roman"/>
              </w:rPr>
              <w:br/>
            </w:r>
            <w:r>
              <w:rPr>
                <w:color w:val="000000"/>
              </w:rPr>
              <w:t>When: December 22 to January 2 (hours change)</w:t>
            </w:r>
            <w:r>
              <w:rPr>
                <w:rFonts w:cs="Times New Roman"/>
              </w:rPr>
              <w:br/>
            </w:r>
            <w:r>
              <w:rPr>
                <w:color w:val="000000"/>
              </w:rPr>
              <w:t xml:space="preserve">Online: </w:t>
            </w:r>
            <w:r>
              <w:rPr>
                <w:color w:val="000000"/>
                <w:u w:val="single"/>
              </w:rPr>
              <w:t>tumbleweedcamp. com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6F5829">
            <w:pPr>
              <w:spacing w:after="0"/>
              <w:rPr>
                <w:rFonts w:cs="Times New Roman"/>
              </w:rPr>
            </w:pPr>
            <w:r>
              <w:rPr>
                <w:color w:val="000000"/>
              </w:rPr>
              <w:t>School of Rock</w:t>
            </w:r>
            <w:r>
              <w:rPr>
                <w:rFonts w:cs="Times New Roman"/>
              </w:rPr>
              <w:br/>
            </w:r>
            <w:r>
              <w:rPr>
                <w:color w:val="000000"/>
              </w:rPr>
              <w:t>Tiny rock stars will love this week- long camp. Your kids will take part in drum, guitar and other workshops, with a performance at the end of the week. It's all about learning music and playing music.</w:t>
            </w:r>
            <w:r>
              <w:rPr>
                <w:rFonts w:cs="Times New Roman"/>
              </w:rPr>
              <w:br/>
            </w:r>
            <w:r>
              <w:rPr>
                <w:color w:val="000000"/>
              </w:rPr>
              <w:t>Ages: 7</w:t>
            </w:r>
            <w:r>
              <w:rPr>
                <w:rFonts w:cs="宋体" w:hint="eastAsia"/>
                <w:color w:val="000000"/>
              </w:rPr>
              <w:t>＆</w:t>
            </w:r>
            <w:r>
              <w:rPr>
                <w:color w:val="000000"/>
              </w:rPr>
              <w:t>up</w:t>
            </w:r>
            <w:r>
              <w:rPr>
                <w:rFonts w:cs="Times New Roman"/>
              </w:rPr>
              <w:br/>
            </w:r>
            <w:r>
              <w:rPr>
                <w:color w:val="000000"/>
              </w:rPr>
              <w:t>Cost: $525 per week</w:t>
            </w:r>
            <w:r>
              <w:rPr>
                <w:rFonts w:cs="Times New Roman"/>
              </w:rPr>
              <w:br/>
            </w:r>
            <w:r>
              <w:rPr>
                <w:color w:val="000000"/>
              </w:rPr>
              <w:t>When: Dates have not been announced. Check website.</w:t>
            </w:r>
            <w:r>
              <w:rPr>
                <w:rFonts w:cs="Times New Roman"/>
              </w:rPr>
              <w:br/>
            </w:r>
            <w:r>
              <w:rPr>
                <w:color w:val="000000"/>
              </w:rPr>
              <w:t xml:space="preserve">Online: </w:t>
            </w:r>
            <w:r>
              <w:rPr>
                <w:color w:val="000000"/>
                <w:u w:val="single"/>
              </w:rPr>
              <w:t>schoolofrock. com</w:t>
            </w:r>
          </w:p>
        </w:tc>
      </w:tr>
    </w:tbl>
    <w:p w:rsidR="006F5829">
      <w:pPr>
        <w:spacing w:after="0"/>
        <w:rPr>
          <w:rFonts w:cs="Times New Roman"/>
        </w:rPr>
      </w:pPr>
      <w:r>
        <w:rPr>
          <w:rFonts w:cs="宋体" w:hint="eastAsia"/>
          <w:color w:val="000000"/>
        </w:rPr>
        <w:t>（</w:t>
      </w:r>
      <w:r>
        <w:rPr>
          <w:color w:val="000000"/>
        </w:rPr>
        <w:t>1</w:t>
      </w:r>
      <w:r>
        <w:rPr>
          <w:rFonts w:cs="宋体" w:hint="eastAsia"/>
          <w:color w:val="000000"/>
        </w:rPr>
        <w:t>）</w:t>
      </w:r>
      <w:r>
        <w:rPr>
          <w:color w:val="000000"/>
        </w:rPr>
        <w:t xml:space="preserve">How much should a group of five Zoo Camp members pay for a one-day visit?            </w:t>
      </w:r>
    </w:p>
    <w:p w:rsidR="006F5829">
      <w:pPr>
        <w:spacing w:after="0"/>
        <w:ind w:left="150"/>
        <w:rPr>
          <w:rFonts w:cs="Times New Roman"/>
        </w:rPr>
      </w:pPr>
      <w:r>
        <w:rPr>
          <w:color w:val="000000"/>
        </w:rPr>
        <w:t>A. $125                                   </w:t>
      </w:r>
      <w:r>
        <w:rPr>
          <w:rFonts w:cs="Times New Roman"/>
          <w:noProof/>
          <w:lang w:eastAsia="zh-CN"/>
        </w:rPr>
        <w:pict>
          <v:shape id="_x0000_i1054" type="#_x0000_t75" alt=" " style="height:3pt;visibility:visible;width:1.5pt">
            <v:imagedata r:id="rId6" o:title=""/>
          </v:shape>
        </w:pict>
      </w:r>
      <w:r>
        <w:rPr>
          <w:color w:val="000000"/>
        </w:rPr>
        <w:t>B. $245                                   </w:t>
      </w:r>
      <w:r>
        <w:rPr>
          <w:rFonts w:cs="Times New Roman"/>
          <w:noProof/>
          <w:lang w:eastAsia="zh-CN"/>
        </w:rPr>
        <w:pict>
          <v:shape id="_x0000_i1055" type="#_x0000_t75" alt=" " style="height:3pt;visibility:visible;width:1.5pt">
            <v:imagedata r:id="rId6" o:title=""/>
          </v:shape>
        </w:pict>
      </w:r>
      <w:r>
        <w:rPr>
          <w:color w:val="000000"/>
        </w:rPr>
        <w:t>C. $300                                   </w:t>
      </w:r>
      <w:r>
        <w:rPr>
          <w:rFonts w:cs="Times New Roman"/>
          <w:noProof/>
          <w:lang w:eastAsia="zh-CN"/>
        </w:rPr>
        <w:pict>
          <v:shape id="_x0000_i1056" type="#_x0000_t75" alt=" " style="height:3pt;visibility:visible;width:1.5pt">
            <v:imagedata r:id="rId6" o:title=""/>
          </v:shape>
        </w:pict>
      </w:r>
      <w:r>
        <w:rPr>
          <w:color w:val="000000"/>
        </w:rPr>
        <w:t>D. $325</w:t>
      </w:r>
    </w:p>
    <w:p w:rsidR="006F5829">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 xml:space="preserve">When can you go for horseback riding through one of the camps mentioned above?            </w:t>
      </w:r>
    </w:p>
    <w:p w:rsidR="006F5829">
      <w:pPr>
        <w:spacing w:after="0"/>
        <w:ind w:left="150"/>
        <w:rPr>
          <w:rFonts w:cs="Times New Roman"/>
        </w:rPr>
      </w:pPr>
      <w:r>
        <w:rPr>
          <w:color w:val="000000"/>
        </w:rPr>
        <w:t>A. On December 20            </w:t>
      </w:r>
      <w:r>
        <w:rPr>
          <w:rFonts w:cs="Times New Roman"/>
          <w:noProof/>
          <w:lang w:eastAsia="zh-CN"/>
        </w:rPr>
        <w:pict>
          <v:shape id="_x0000_i1057" type="#_x0000_t75" alt=" " style="height:3pt;visibility:visible;width:2.25pt">
            <v:imagedata r:id="rId5" o:title=""/>
          </v:shape>
        </w:pict>
      </w:r>
      <w:r>
        <w:rPr>
          <w:color w:val="000000"/>
        </w:rPr>
        <w:t>B. On December 25            </w:t>
      </w:r>
      <w:r>
        <w:rPr>
          <w:rFonts w:cs="Times New Roman"/>
          <w:noProof/>
          <w:lang w:eastAsia="zh-CN"/>
        </w:rPr>
        <w:pict>
          <v:shape id="_x0000_i1058" type="#_x0000_t75" alt=" " style="height:3pt;visibility:visible;width:2.25pt">
            <v:imagedata r:id="rId5" o:title=""/>
          </v:shape>
        </w:pict>
      </w:r>
      <w:r>
        <w:rPr>
          <w:color w:val="000000"/>
        </w:rPr>
        <w:t>C. On January 3            </w:t>
      </w:r>
      <w:r>
        <w:rPr>
          <w:rFonts w:cs="Times New Roman"/>
          <w:noProof/>
          <w:lang w:eastAsia="zh-CN"/>
        </w:rPr>
        <w:pict>
          <v:shape id="_x0000_i1059" type="#_x0000_t75" alt=" " style="height:3pt;visibility:visible;width:2.25pt">
            <v:imagedata r:id="rId5" o:title=""/>
          </v:shape>
        </w:pict>
      </w:r>
      <w:r>
        <w:rPr>
          <w:color w:val="000000"/>
        </w:rPr>
        <w:t>D. On January 5</w:t>
      </w:r>
    </w:p>
    <w:p w:rsidR="006F5829">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 xml:space="preserve">Which site would you visit for more information on guitar workshops?            </w:t>
      </w:r>
    </w:p>
    <w:p w:rsidR="006F5829">
      <w:pPr>
        <w:spacing w:after="0"/>
        <w:ind w:left="150"/>
        <w:rPr>
          <w:rFonts w:cs="Times New Roman"/>
        </w:rPr>
      </w:pPr>
      <w:r>
        <w:rPr>
          <w:color w:val="000000"/>
        </w:rPr>
        <w:t>A. schoolofrock. com                                            B. abcsofdanceweho. com</w:t>
      </w:r>
      <w:r>
        <w:rPr>
          <w:rFonts w:cs="Times New Roman"/>
        </w:rPr>
        <w:br/>
      </w:r>
      <w:r>
        <w:rPr>
          <w:color w:val="000000"/>
        </w:rPr>
        <w:t>C. lazoo. org                                                          D. tumbleweedcamp. com</w:t>
      </w:r>
    </w:p>
    <w:p w:rsidR="006F5829">
      <w:pPr>
        <w:spacing w:after="0"/>
        <w:rPr>
          <w:rFonts w:cs="Times New Roman"/>
        </w:rPr>
      </w:pPr>
      <w:r>
        <w:rPr>
          <w:rFonts w:cs="宋体" w:hint="eastAsia"/>
          <w:color w:val="000000"/>
        </w:rPr>
        <w:t>（</w:t>
      </w:r>
      <w:r>
        <w:rPr>
          <w:color w:val="000000"/>
        </w:rPr>
        <w:t>4</w:t>
      </w:r>
      <w:r>
        <w:rPr>
          <w:rFonts w:cs="宋体" w:hint="eastAsia"/>
          <w:color w:val="000000"/>
        </w:rPr>
        <w:t>）</w:t>
      </w:r>
      <w:r>
        <w:rPr>
          <w:color w:val="000000"/>
        </w:rPr>
        <w:t xml:space="preserve">What's the purpose of this passage?            </w:t>
      </w:r>
    </w:p>
    <w:p w:rsidR="006F5829">
      <w:pPr>
        <w:spacing w:after="0"/>
        <w:ind w:left="150"/>
        <w:rPr>
          <w:rFonts w:cs="Times New Roman"/>
        </w:rPr>
      </w:pPr>
      <w:r>
        <w:rPr>
          <w:color w:val="000000"/>
        </w:rPr>
        <w:t>A. To compare some camps.                                B. To encourage outdoor camps.</w:t>
      </w:r>
      <w:r>
        <w:rPr>
          <w:rFonts w:cs="Times New Roman"/>
        </w:rPr>
        <w:br/>
      </w:r>
      <w:r>
        <w:rPr>
          <w:color w:val="000000"/>
        </w:rPr>
        <w:t>C. To advertise for some winter camps.              D. To tell kids about the ways of having fun.</w:t>
      </w:r>
    </w:p>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C</w:t>
      </w:r>
      <w:r>
        <w:rPr>
          <w:rFonts w:cs="Times New Roman"/>
        </w:rPr>
        <w:br/>
      </w:r>
      <w:r>
        <w:rPr>
          <w:rFonts w:cs="宋体" w:hint="eastAsia"/>
          <w:color w:val="000000"/>
        </w:rPr>
        <w:t>（</w:t>
      </w:r>
      <w:r>
        <w:rPr>
          <w:color w:val="000000"/>
        </w:rPr>
        <w:t>2</w:t>
      </w:r>
      <w:r>
        <w:rPr>
          <w:rFonts w:cs="宋体" w:hint="eastAsia"/>
          <w:color w:val="000000"/>
        </w:rPr>
        <w:t>）</w:t>
      </w:r>
      <w:r>
        <w:rPr>
          <w:color w:val="000000"/>
        </w:rPr>
        <w:t>B</w:t>
      </w:r>
      <w:r>
        <w:rPr>
          <w:rFonts w:cs="Times New Roman"/>
        </w:rPr>
        <w:br/>
      </w:r>
      <w:r>
        <w:rPr>
          <w:rFonts w:cs="宋体" w:hint="eastAsia"/>
          <w:color w:val="000000"/>
        </w:rPr>
        <w:t>（</w:t>
      </w:r>
      <w:r>
        <w:rPr>
          <w:color w:val="000000"/>
        </w:rPr>
        <w:t>3</w:t>
      </w:r>
      <w:r>
        <w:rPr>
          <w:rFonts w:cs="宋体" w:hint="eastAsia"/>
          <w:color w:val="000000"/>
        </w:rPr>
        <w:t>）</w:t>
      </w:r>
      <w:r>
        <w:rPr>
          <w:color w:val="000000"/>
        </w:rPr>
        <w:t>A</w:t>
      </w:r>
      <w:r>
        <w:rPr>
          <w:rFonts w:cs="Times New Roman"/>
        </w:rPr>
        <w:br/>
      </w:r>
      <w:r>
        <w:rPr>
          <w:rFonts w:cs="宋体" w:hint="eastAsia"/>
          <w:color w:val="000000"/>
        </w:rPr>
        <w:t>（</w:t>
      </w:r>
      <w:r>
        <w:rPr>
          <w:color w:val="000000"/>
        </w:rPr>
        <w:t>4</w:t>
      </w:r>
      <w:r>
        <w:rPr>
          <w:rFonts w:cs="宋体" w:hint="eastAsia"/>
          <w:color w:val="000000"/>
        </w:rPr>
        <w:t>）</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广告布告类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【分析】本文主要介绍了几个儿童冬令营项目。</w:t>
      </w:r>
      <w:r>
        <w:rPr>
          <w:rFonts w:cs="Times New Roman"/>
        </w:rPr>
        <w:br/>
      </w:r>
      <w:r>
        <w:rPr>
          <w:rFonts w:cs="宋体" w:hint="eastAsia"/>
          <w:color w:val="000000"/>
        </w:rPr>
        <w:t>（</w:t>
      </w:r>
      <w:r>
        <w:rPr>
          <w:color w:val="000000"/>
        </w:rPr>
        <w:t>1</w:t>
      </w:r>
      <w:r>
        <w:rPr>
          <w:rFonts w:cs="宋体" w:hint="eastAsia"/>
          <w:color w:val="000000"/>
        </w:rPr>
        <w:t>）细节推理题。根据</w:t>
      </w:r>
      <w:r>
        <w:rPr>
          <w:color w:val="000000"/>
        </w:rPr>
        <w:t>zoo camp</w:t>
      </w:r>
      <w:r>
        <w:rPr>
          <w:rFonts w:cs="宋体" w:hint="eastAsia"/>
          <w:color w:val="000000"/>
        </w:rPr>
        <w:t>部分中</w:t>
      </w:r>
      <w:r>
        <w:rPr>
          <w:color w:val="000000"/>
        </w:rPr>
        <w:t>“Cost: $65/ day for non-members and $60/ day for members”</w:t>
      </w:r>
      <w:r>
        <w:rPr>
          <w:rFonts w:cs="宋体" w:hint="eastAsia"/>
          <w:color w:val="000000"/>
        </w:rPr>
        <w:t>可知</w:t>
      </w:r>
      <w:r>
        <w:rPr>
          <w:color w:val="000000"/>
        </w:rPr>
        <w:t>5</w:t>
      </w:r>
      <w:r>
        <w:rPr>
          <w:rFonts w:cs="宋体" w:hint="eastAsia"/>
          <w:color w:val="000000"/>
        </w:rPr>
        <w:t>人组队的一天费用是</w:t>
      </w:r>
      <w:r>
        <w:rPr>
          <w:color w:val="000000"/>
        </w:rPr>
        <w:t>300.</w:t>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）细节推理题。根据</w:t>
      </w:r>
      <w:r>
        <w:rPr>
          <w:color w:val="000000"/>
        </w:rPr>
        <w:t>Tumbleweed Camp</w:t>
      </w:r>
      <w:r>
        <w:rPr>
          <w:rFonts w:cs="宋体" w:hint="eastAsia"/>
          <w:color w:val="000000"/>
        </w:rPr>
        <w:t>部分中</w:t>
      </w:r>
      <w:r>
        <w:rPr>
          <w:color w:val="000000"/>
        </w:rPr>
        <w:t>“When: December 22 to January 2 (hours change)”</w:t>
      </w:r>
      <w:r>
        <w:rPr>
          <w:rFonts w:cs="宋体" w:hint="eastAsia"/>
          <w:color w:val="000000"/>
        </w:rPr>
        <w:t>可知时间是</w:t>
      </w:r>
      <w:r>
        <w:rPr>
          <w:color w:val="000000"/>
        </w:rPr>
        <w:t>12</w:t>
      </w:r>
      <w:r>
        <w:rPr>
          <w:rFonts w:cs="宋体" w:hint="eastAsia"/>
          <w:color w:val="000000"/>
        </w:rPr>
        <w:t>月</w:t>
      </w:r>
      <w:r>
        <w:rPr>
          <w:color w:val="000000"/>
        </w:rPr>
        <w:t>22</w:t>
      </w:r>
      <w:r>
        <w:rPr>
          <w:rFonts w:cs="宋体" w:hint="eastAsia"/>
          <w:color w:val="000000"/>
        </w:rPr>
        <w:t>到</w:t>
      </w:r>
      <w:r>
        <w:rPr>
          <w:color w:val="000000"/>
        </w:rPr>
        <w:t>1</w:t>
      </w:r>
      <w:r>
        <w:rPr>
          <w:rFonts w:cs="宋体" w:hint="eastAsia"/>
          <w:color w:val="000000"/>
        </w:rPr>
        <w:t>月</w:t>
      </w:r>
      <w:r>
        <w:rPr>
          <w:color w:val="000000"/>
        </w:rPr>
        <w:t>2</w:t>
      </w:r>
      <w:r>
        <w:rPr>
          <w:rFonts w:cs="宋体" w:hint="eastAsia"/>
          <w:color w:val="000000"/>
        </w:rPr>
        <w:t>号，故</w:t>
      </w:r>
      <w:r>
        <w:rPr>
          <w:color w:val="000000"/>
        </w:rPr>
        <w:t>12</w:t>
      </w:r>
      <w:r>
        <w:rPr>
          <w:rFonts w:cs="宋体" w:hint="eastAsia"/>
          <w:color w:val="000000"/>
        </w:rPr>
        <w:t>月</w:t>
      </w:r>
      <w:r>
        <w:rPr>
          <w:color w:val="000000"/>
        </w:rPr>
        <w:t>5</w:t>
      </w:r>
      <w:r>
        <w:rPr>
          <w:rFonts w:cs="宋体" w:hint="eastAsia"/>
          <w:color w:val="000000"/>
        </w:rPr>
        <w:t>号在范围之内。故选</w:t>
      </w:r>
      <w:r>
        <w:rPr>
          <w:color w:val="000000"/>
        </w:rPr>
        <w:t>B</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）细节推理题。根据</w:t>
      </w:r>
      <w:r>
        <w:rPr>
          <w:color w:val="000000"/>
        </w:rPr>
        <w:t>School of Rock</w:t>
      </w:r>
      <w:r>
        <w:rPr>
          <w:rFonts w:cs="宋体" w:hint="eastAsia"/>
          <w:color w:val="000000"/>
        </w:rPr>
        <w:t>部分中</w:t>
      </w:r>
      <w:r>
        <w:rPr>
          <w:color w:val="000000"/>
        </w:rPr>
        <w:t>“Online: schoolofrock. com”</w:t>
      </w:r>
      <w:r>
        <w:rPr>
          <w:rFonts w:cs="宋体" w:hint="eastAsia"/>
          <w:color w:val="000000"/>
        </w:rPr>
        <w:t>可知网站地址，故选</w:t>
      </w:r>
      <w:r>
        <w:rPr>
          <w:color w:val="000000"/>
        </w:rPr>
        <w:t>A</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）主旨大意题。根据全文理解，可知文章介绍了</w:t>
      </w:r>
      <w:r>
        <w:rPr>
          <w:color w:val="000000"/>
        </w:rPr>
        <w:t>4</w:t>
      </w:r>
      <w:r>
        <w:rPr>
          <w:rFonts w:cs="宋体" w:hint="eastAsia"/>
          <w:color w:val="000000"/>
        </w:rPr>
        <w:t>类冬令营，属于广告。故选</w:t>
      </w:r>
      <w:r>
        <w:rPr>
          <w:color w:val="000000"/>
        </w:rPr>
        <w:t>C</w:t>
      </w:r>
      <w:r>
        <w:rPr>
          <w:rFonts w:cs="宋体" w:hint="eastAsia"/>
          <w:color w:val="000000"/>
        </w:rPr>
        <w:t>。</w:t>
      </w:r>
      <w:r>
        <w:rPr>
          <w:rFonts w:cs="Times New Roman"/>
        </w:rPr>
        <w:br/>
      </w:r>
      <w:r>
        <w:rPr>
          <w:rFonts w:cs="宋体" w:hint="eastAsia"/>
          <w:color w:val="000000"/>
        </w:rPr>
        <w:t>【点评】考查阅读理解。本文涉及细节题、主旨题两种常考题型，细节题要注意从文中寻找答案；主旨题需要通读全文，了解大意之后找出中心思想。</w:t>
      </w:r>
    </w:p>
    <w:p w:rsidR="006F5829">
      <w:pPr>
        <w:spacing w:after="0"/>
        <w:rPr>
          <w:rFonts w:cs="Times New Roman"/>
        </w:rPr>
      </w:pPr>
      <w:r>
        <w:rPr>
          <w:color w:val="000000"/>
        </w:rPr>
        <w:t>18.</w:t>
      </w:r>
      <w:r>
        <w:rPr>
          <w:rFonts w:cs="宋体" w:hint="eastAsia"/>
          <w:color w:val="000000"/>
        </w:rPr>
        <w:t>阅读下列短文，从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四个选项中选出最佳选项。</w:t>
      </w:r>
      <w:r>
        <w:rPr>
          <w:rFonts w:cs="Times New Roman"/>
        </w:rPr>
        <w:br/>
      </w:r>
      <w:r>
        <w:rPr>
          <w:rFonts w:cs="Times New Roman"/>
          <w:color w:val="000000"/>
        </w:rPr>
        <w:t>   </w:t>
      </w:r>
      <w:r>
        <w:rPr>
          <w:color w:val="000000"/>
        </w:rPr>
        <w:t xml:space="preserve"> I've been smoking ever since I was very young. To be honest, I never considered what could happen to my body if I kept smoking. I just knew that I couldn't help smoking, especially when I felt very anxious. One day, I started to notice that it was getting harder and harder for me to do simple things like walking. Several months later, I couldn't get through a conversation without coughing.</w:t>
      </w:r>
      <w:r>
        <w:rPr>
          <w:rFonts w:cs="Times New Roman"/>
        </w:rPr>
        <w:br/>
      </w:r>
      <w:r>
        <w:rPr>
          <w:rFonts w:cs="Times New Roman"/>
          <w:color w:val="000000"/>
        </w:rPr>
        <w:t> </w:t>
      </w:r>
      <w:r>
        <w:rPr>
          <w:color w:val="000000"/>
        </w:rPr>
        <w:t xml:space="preserve">   Finally, I went to see a doctor. He told me I had COPD(</w:t>
      </w:r>
      <w:r>
        <w:rPr>
          <w:rFonts w:cs="宋体" w:hint="eastAsia"/>
          <w:color w:val="000000"/>
        </w:rPr>
        <w:t>慢肺阻</w:t>
      </w:r>
      <w:r>
        <w:rPr>
          <w:color w:val="000000"/>
        </w:rPr>
        <w:t>). He said I had to stop smoking. I wasn't sure I could make it. To be honest, I wasn't sure I wanted to. He said that it would get harder to breathe if I didn't stop smoking, and that one day I might have to be seriously ill in bed. That made me so scared enough that I decided to give a try. However, after a few days, I failed. I knew it would be harder when I spent a lot of time with my best friend who was a smoker.</w:t>
      </w:r>
      <w:r>
        <w:rPr>
          <w:rFonts w:cs="Times New Roman"/>
        </w:rPr>
        <w:br/>
      </w:r>
      <w:r>
        <w:rPr>
          <w:rFonts w:cs="Times New Roman"/>
          <w:color w:val="000000"/>
        </w:rPr>
        <w:t>   </w:t>
      </w:r>
      <w:r>
        <w:rPr>
          <w:color w:val="000000"/>
        </w:rPr>
        <w:t xml:space="preserve"> Then I tried again. That time, I tried the patch(</w:t>
      </w:r>
      <w:r>
        <w:rPr>
          <w:rFonts w:cs="宋体" w:hint="eastAsia"/>
          <w:color w:val="000000"/>
        </w:rPr>
        <w:t>戒烟贴</w:t>
      </w:r>
      <w:r>
        <w:rPr>
          <w:color w:val="000000"/>
        </w:rPr>
        <w:t xml:space="preserve">), which made a big difference. It took almost 5 months, but I was finally able to stop smoking. I could feel comfortable and hopeful. My son has also been a huge help. He has been a non- smoker for almost ten years now. Whenever I wanted a cigarette, I would give him a call. He helped me remember why I had to stop smoking.    </w:t>
      </w:r>
    </w:p>
    <w:p w:rsidR="006F5829">
      <w:pPr>
        <w:spacing w:after="0"/>
        <w:rPr>
          <w:rFonts w:cs="Times New Roman"/>
        </w:rPr>
      </w:pPr>
      <w:r>
        <w:rPr>
          <w:rFonts w:cs="宋体" w:hint="eastAsia"/>
          <w:color w:val="000000"/>
        </w:rPr>
        <w:t>（</w:t>
      </w:r>
      <w:r>
        <w:rPr>
          <w:color w:val="000000"/>
        </w:rPr>
        <w:t>1</w:t>
      </w:r>
      <w:r>
        <w:rPr>
          <w:rFonts w:cs="宋体" w:hint="eastAsia"/>
          <w:color w:val="000000"/>
        </w:rPr>
        <w:t>）</w:t>
      </w:r>
      <w:r>
        <w:rPr>
          <w:color w:val="000000"/>
        </w:rPr>
        <w:t xml:space="preserve">Why did the writer go to see a doctor?            </w:t>
      </w:r>
    </w:p>
    <w:p w:rsidR="006F5829">
      <w:pPr>
        <w:spacing w:after="0"/>
        <w:ind w:left="150"/>
        <w:rPr>
          <w:rFonts w:cs="Times New Roman"/>
        </w:rPr>
      </w:pPr>
      <w:r>
        <w:rPr>
          <w:color w:val="000000"/>
        </w:rPr>
        <w:t>A. Because he was suffering from a terrible cough.         </w:t>
      </w:r>
      <w:r>
        <w:rPr>
          <w:rFonts w:cs="Times New Roman"/>
          <w:noProof/>
          <w:lang w:eastAsia="zh-CN"/>
        </w:rPr>
        <w:pict>
          <v:shape id="_x0000_i1060" type="#_x0000_t75" alt=" " style="height:3pt;visibility:visible;width:1.5pt">
            <v:imagedata r:id="rId6" o:title=""/>
          </v:shape>
        </w:pict>
      </w:r>
      <w:r>
        <w:rPr>
          <w:color w:val="000000"/>
        </w:rPr>
        <w:t>B. Because he was worried about his health.</w:t>
      </w:r>
      <w:r>
        <w:rPr>
          <w:rFonts w:cs="Times New Roman"/>
        </w:rPr>
        <w:br/>
      </w:r>
      <w:r>
        <w:rPr>
          <w:color w:val="000000"/>
        </w:rPr>
        <w:t>C. Because he wanted to know more about COPD         </w:t>
      </w:r>
      <w:r>
        <w:rPr>
          <w:rFonts w:cs="Times New Roman"/>
          <w:noProof/>
          <w:lang w:eastAsia="zh-CN"/>
        </w:rPr>
        <w:pict>
          <v:shape id="_x0000_i1061" type="#_x0000_t75" alt=" " style="height:3pt;visibility:visible;width:1.5pt">
            <v:imagedata r:id="rId6" o:title=""/>
          </v:shape>
        </w:pict>
      </w:r>
      <w:r>
        <w:rPr>
          <w:color w:val="000000"/>
        </w:rPr>
        <w:t>D. Because he needed help to stop smoking.</w:t>
      </w:r>
    </w:p>
    <w:p w:rsidR="006F5829">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 xml:space="preserve">How did the writer feel when the doctor told him about his condition?            </w:t>
      </w:r>
    </w:p>
    <w:p w:rsidR="006F5829">
      <w:pPr>
        <w:spacing w:after="0"/>
        <w:ind w:left="150"/>
        <w:rPr>
          <w:rFonts w:cs="Times New Roman"/>
        </w:rPr>
      </w:pPr>
      <w:r>
        <w:rPr>
          <w:color w:val="000000"/>
        </w:rPr>
        <w:t>A. Annoyed                          </w:t>
      </w:r>
      <w:r>
        <w:rPr>
          <w:rFonts w:cs="Times New Roman"/>
          <w:noProof/>
          <w:lang w:eastAsia="zh-CN"/>
        </w:rPr>
        <w:pict>
          <v:shape id="_x0000_i1062" type="#_x0000_t75" alt=" " style="height:3pt;visibility:visible;width:1.5pt">
            <v:imagedata r:id="rId6" o:title=""/>
          </v:shape>
        </w:pict>
      </w:r>
      <w:r>
        <w:rPr>
          <w:color w:val="000000"/>
        </w:rPr>
        <w:t>B. Hopeful                          </w:t>
      </w:r>
      <w:r>
        <w:rPr>
          <w:rFonts w:cs="Times New Roman"/>
          <w:noProof/>
          <w:lang w:eastAsia="zh-CN"/>
        </w:rPr>
        <w:pict>
          <v:shape id="_x0000_i1063" type="#_x0000_t75" alt=" " style="height:3pt;visibility:visible;width:1.5pt">
            <v:imagedata r:id="rId6" o:title=""/>
          </v:shape>
        </w:pict>
      </w:r>
      <w:r>
        <w:rPr>
          <w:color w:val="000000"/>
        </w:rPr>
        <w:t>C. Anxious                          </w:t>
      </w:r>
      <w:r>
        <w:rPr>
          <w:rFonts w:cs="Times New Roman"/>
          <w:noProof/>
          <w:lang w:eastAsia="zh-CN"/>
        </w:rPr>
        <w:pict>
          <v:shape id="_x0000_i1064" type="#_x0000_t75" alt=" " style="height:3pt;visibility:visible;width:1.5pt">
            <v:imagedata r:id="rId6" o:title=""/>
          </v:shape>
        </w:pict>
      </w:r>
      <w:r>
        <w:rPr>
          <w:color w:val="000000"/>
        </w:rPr>
        <w:t>D. Frightened</w:t>
      </w:r>
    </w:p>
    <w:p w:rsidR="006F5829">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 xml:space="preserve">What did the writer decide to do after seeing the doctor?            </w:t>
      </w:r>
    </w:p>
    <w:p w:rsidR="006F5829">
      <w:pPr>
        <w:spacing w:after="0"/>
        <w:ind w:left="150"/>
        <w:rPr>
          <w:rFonts w:cs="Times New Roman"/>
        </w:rPr>
      </w:pPr>
      <w:r>
        <w:rPr>
          <w:color w:val="000000"/>
        </w:rPr>
        <w:t>A. To stop smoking.                                             </w:t>
      </w:r>
      <w:r>
        <w:rPr>
          <w:rFonts w:cs="Times New Roman"/>
          <w:noProof/>
          <w:lang w:eastAsia="zh-CN"/>
        </w:rPr>
        <w:pict>
          <v:shape id="_x0000_i1065" type="#_x0000_t75" alt=" " style="height:3pt;visibility:visible;width:2.25pt">
            <v:imagedata r:id="rId5" o:title=""/>
          </v:shape>
        </w:pict>
      </w:r>
      <w:r>
        <w:rPr>
          <w:color w:val="000000"/>
        </w:rPr>
        <w:t>B. To smoke less every day.</w:t>
      </w:r>
      <w:r>
        <w:rPr>
          <w:rFonts w:cs="Times New Roman"/>
        </w:rPr>
        <w:br/>
      </w:r>
      <w:r>
        <w:rPr>
          <w:color w:val="000000"/>
        </w:rPr>
        <w:t>C. To ask his best friend for help.                        </w:t>
      </w:r>
      <w:r>
        <w:rPr>
          <w:rFonts w:cs="Times New Roman"/>
          <w:noProof/>
          <w:lang w:eastAsia="zh-CN"/>
        </w:rPr>
        <w:pict>
          <v:shape id="_x0000_i1066" type="#_x0000_t75" alt=" " style="height:3pt;visibility:visible;width:0.75pt">
            <v:imagedata r:id="rId7" o:title=""/>
          </v:shape>
        </w:pict>
      </w:r>
      <w:r>
        <w:rPr>
          <w:color w:val="000000"/>
        </w:rPr>
        <w:t>D. To keep away from smokers.</w:t>
      </w:r>
    </w:p>
    <w:p w:rsidR="006F5829">
      <w:pPr>
        <w:spacing w:after="0"/>
        <w:rPr>
          <w:rFonts w:cs="Times New Roman"/>
        </w:rPr>
      </w:pPr>
      <w:r>
        <w:rPr>
          <w:rFonts w:cs="宋体" w:hint="eastAsia"/>
          <w:color w:val="000000"/>
        </w:rPr>
        <w:t>（</w:t>
      </w:r>
      <w:r>
        <w:rPr>
          <w:color w:val="000000"/>
        </w:rPr>
        <w:t>4</w:t>
      </w:r>
      <w:r>
        <w:rPr>
          <w:rFonts w:cs="宋体" w:hint="eastAsia"/>
          <w:color w:val="000000"/>
        </w:rPr>
        <w:t>）</w:t>
      </w:r>
      <w:r>
        <w:rPr>
          <w:color w:val="000000"/>
        </w:rPr>
        <w:t xml:space="preserve">What's the writer's purpose in calling his son?            </w:t>
      </w:r>
    </w:p>
    <w:p w:rsidR="006F5829">
      <w:pPr>
        <w:spacing w:after="0"/>
        <w:ind w:left="150"/>
        <w:rPr>
          <w:rFonts w:cs="Times New Roman"/>
        </w:rPr>
      </w:pPr>
      <w:r>
        <w:rPr>
          <w:color w:val="000000"/>
        </w:rPr>
        <w:t>A. To ask for some advice.                                   </w:t>
      </w:r>
      <w:r>
        <w:rPr>
          <w:rFonts w:cs="Times New Roman"/>
          <w:noProof/>
          <w:lang w:eastAsia="zh-CN"/>
        </w:rPr>
        <w:pict>
          <v:shape id="_x0000_i1067" type="#_x0000_t75" alt=" " style="height:3pt;visibility:visible;width:1.5pt">
            <v:imagedata r:id="rId6" o:title=""/>
          </v:shape>
        </w:pict>
      </w:r>
      <w:r>
        <w:rPr>
          <w:color w:val="000000"/>
        </w:rPr>
        <w:t>B. To ask why he had to stop smoking.</w:t>
      </w:r>
      <w:r>
        <w:rPr>
          <w:rFonts w:cs="Times New Roman"/>
        </w:rPr>
        <w:br/>
      </w:r>
      <w:r>
        <w:rPr>
          <w:color w:val="000000"/>
        </w:rPr>
        <w:t>C. To suggest he could stop smoking as well.         </w:t>
      </w:r>
      <w:r>
        <w:rPr>
          <w:rFonts w:cs="Times New Roman"/>
          <w:noProof/>
          <w:lang w:eastAsia="zh-CN"/>
        </w:rPr>
        <w:pict>
          <v:shape id="_x0000_i1068" type="#_x0000_t75" alt=" " style="height:3pt;visibility:visible;width:1.5pt">
            <v:imagedata r:id="rId6" o:title=""/>
          </v:shape>
        </w:pict>
      </w:r>
      <w:r>
        <w:rPr>
          <w:color w:val="000000"/>
        </w:rPr>
        <w:t>D. To get encouragement when he wanted to give up.</w:t>
      </w:r>
    </w:p>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B</w:t>
      </w:r>
      <w:r>
        <w:rPr>
          <w:rFonts w:cs="Times New Roman"/>
        </w:rPr>
        <w:br/>
      </w:r>
      <w:r>
        <w:rPr>
          <w:rFonts w:cs="宋体" w:hint="eastAsia"/>
          <w:color w:val="000000"/>
        </w:rPr>
        <w:t>（</w:t>
      </w:r>
      <w:r>
        <w:rPr>
          <w:color w:val="000000"/>
        </w:rPr>
        <w:t>2</w:t>
      </w:r>
      <w:r>
        <w:rPr>
          <w:rFonts w:cs="宋体" w:hint="eastAsia"/>
          <w:color w:val="000000"/>
        </w:rPr>
        <w:t>）</w:t>
      </w:r>
      <w:r>
        <w:rPr>
          <w:color w:val="000000"/>
        </w:rPr>
        <w:t>D</w:t>
      </w:r>
      <w:r>
        <w:rPr>
          <w:rFonts w:cs="Times New Roman"/>
        </w:rPr>
        <w:br/>
      </w:r>
      <w:r>
        <w:rPr>
          <w:rFonts w:cs="宋体" w:hint="eastAsia"/>
          <w:color w:val="000000"/>
        </w:rPr>
        <w:t>（</w:t>
      </w:r>
      <w:r>
        <w:rPr>
          <w:color w:val="000000"/>
        </w:rPr>
        <w:t>3</w:t>
      </w:r>
      <w:r>
        <w:rPr>
          <w:rFonts w:cs="宋体" w:hint="eastAsia"/>
          <w:color w:val="000000"/>
        </w:rPr>
        <w:t>）</w:t>
      </w:r>
      <w:r>
        <w:rPr>
          <w:color w:val="000000"/>
        </w:rPr>
        <w:t>A</w:t>
      </w:r>
      <w:r>
        <w:rPr>
          <w:rFonts w:cs="Times New Roman"/>
        </w:rPr>
        <w:br/>
      </w:r>
      <w:r>
        <w:rPr>
          <w:rFonts w:cs="宋体" w:hint="eastAsia"/>
          <w:color w:val="000000"/>
        </w:rPr>
        <w:t>（</w:t>
      </w:r>
      <w:r>
        <w:rPr>
          <w:color w:val="000000"/>
        </w:rPr>
        <w:t>4</w:t>
      </w:r>
      <w:r>
        <w:rPr>
          <w:rFonts w:cs="宋体" w:hint="eastAsia"/>
          <w:color w:val="000000"/>
        </w:rPr>
        <w:t>）</w:t>
      </w:r>
      <w:r>
        <w:rPr>
          <w:color w:val="000000"/>
        </w:rPr>
        <w:t xml:space="preserve">D  </w:t>
      </w:r>
    </w:p>
    <w:p w:rsidR="006F5829">
      <w:pPr>
        <w:spacing w:after="0"/>
        <w:rPr>
          <w:rFonts w:cs="Times New Roman"/>
        </w:rPr>
      </w:pPr>
      <w:r>
        <w:rPr>
          <w:rFonts w:cs="宋体" w:hint="eastAsia"/>
          <w:color w:val="0000FF"/>
        </w:rPr>
        <w:t>【考点】</w:t>
      </w:r>
      <w:r>
        <w:rPr>
          <w:rFonts w:cs="宋体" w:hint="eastAsia"/>
          <w:color w:val="000000"/>
        </w:rPr>
        <w:t>人生百味类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【分析】本文讲述了作者吸烟很久，本来不以为然后来越来越严重引起了肺阻塞。这时才去看了医生，医生勒令他戒烟，经过很多方法，作者终于戒了烟。</w:t>
      </w:r>
      <w:r>
        <w:rPr>
          <w:rFonts w:cs="Times New Roman"/>
        </w:rPr>
        <w:br/>
      </w:r>
      <w:r>
        <w:rPr>
          <w:rFonts w:cs="宋体" w:hint="eastAsia"/>
          <w:color w:val="000000"/>
        </w:rPr>
        <w:t>（</w:t>
      </w:r>
      <w:r>
        <w:rPr>
          <w:color w:val="000000"/>
        </w:rPr>
        <w:t>1</w:t>
      </w:r>
      <w:r>
        <w:rPr>
          <w:rFonts w:cs="宋体" w:hint="eastAsia"/>
          <w:color w:val="000000"/>
        </w:rPr>
        <w:t>）细节理解题。根据第一段最后一句</w:t>
      </w:r>
      <w:r>
        <w:rPr>
          <w:color w:val="000000"/>
        </w:rPr>
        <w:t>“One day, I started to notice that it was getting harder and harder for me to do simple things like walking. Several months later, I couldn't get through a conversation without coughing.”</w:t>
      </w:r>
      <w:r>
        <w:rPr>
          <w:rFonts w:cs="宋体" w:hint="eastAsia"/>
          <w:color w:val="000000"/>
        </w:rPr>
        <w:t>可知，作者是因为吸烟过多出现了身体问题，所以去看了医生。故选</w:t>
      </w:r>
      <w:r>
        <w:rPr>
          <w:color w:val="000000"/>
        </w:rPr>
        <w:t>B</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）细节推理。根据第二段倒数第三句</w:t>
      </w:r>
      <w:r>
        <w:rPr>
          <w:color w:val="000000"/>
        </w:rPr>
        <w:t>“ That made me so scared enough that I decided to give a try. ”</w:t>
      </w:r>
      <w:r>
        <w:rPr>
          <w:rFonts w:cs="宋体" w:hint="eastAsia"/>
          <w:color w:val="000000"/>
        </w:rPr>
        <w:t>可知作者听见医生说的诊断，他很害怕。故选</w:t>
      </w:r>
      <w:r>
        <w:rPr>
          <w:color w:val="000000"/>
        </w:rPr>
        <w:t>D</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）细节理解题。根据第二段中</w:t>
      </w:r>
      <w:r>
        <w:rPr>
          <w:color w:val="000000"/>
        </w:rPr>
        <w:t>“, and that one day I might have to be seriously ill in bed. That made me so scared enough that I decided to give a try. ”</w:t>
      </w:r>
      <w:r>
        <w:rPr>
          <w:rFonts w:cs="宋体" w:hint="eastAsia"/>
          <w:color w:val="000000"/>
        </w:rPr>
        <w:t>可知作者得知如果不介意，有一天他可能病倒在床，故作者很害怕决定尝试戒烟。故选</w:t>
      </w:r>
      <w:r>
        <w:rPr>
          <w:color w:val="000000"/>
        </w:rPr>
        <w:t>A</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）细节理解题。根据文章最后一句</w:t>
      </w:r>
      <w:r>
        <w:rPr>
          <w:color w:val="000000"/>
        </w:rPr>
        <w:t>“Whenever I wanted a cigarette, I would give him a call. He helped me remember why I had to stop smoking.”</w:t>
      </w:r>
      <w:r>
        <w:rPr>
          <w:rFonts w:cs="宋体" w:hint="eastAsia"/>
          <w:color w:val="000000"/>
        </w:rPr>
        <w:t>可知作者打电话给他儿子是因为当他有再抽烟的想法时，他儿子可以提醒他为什么不得不戒烟。故选</w:t>
      </w:r>
      <w:r>
        <w:rPr>
          <w:color w:val="000000"/>
        </w:rPr>
        <w:t>D</w:t>
      </w:r>
      <w:r>
        <w:rPr>
          <w:rFonts w:cs="宋体" w:hint="eastAsia"/>
          <w:color w:val="000000"/>
        </w:rPr>
        <w:t>。</w:t>
      </w:r>
      <w:r>
        <w:rPr>
          <w:rFonts w:cs="Times New Roman"/>
        </w:rPr>
        <w:br/>
      </w:r>
      <w:r>
        <w:rPr>
          <w:rFonts w:cs="宋体" w:hint="eastAsia"/>
          <w:color w:val="000000"/>
        </w:rPr>
        <w:t>【点评】考查阅读理解。本文涉及细节题，细节题要注意从文中寻找答案。注意上下文理解。</w:t>
      </w:r>
    </w:p>
    <w:p w:rsidR="006F5829">
      <w:pPr>
        <w:spacing w:after="0"/>
        <w:rPr>
          <w:rFonts w:cs="Times New Roman"/>
        </w:rPr>
      </w:pPr>
      <w:r>
        <w:rPr>
          <w:color w:val="000000"/>
        </w:rPr>
        <w:t>19.</w:t>
      </w:r>
      <w:r>
        <w:rPr>
          <w:rFonts w:cs="宋体" w:hint="eastAsia"/>
          <w:color w:val="000000"/>
        </w:rPr>
        <w:t>阅读下列短文，从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四个选项中选出最佳选项。</w:t>
      </w:r>
      <w:r>
        <w:rPr>
          <w:rFonts w:cs="Times New Roman"/>
          <w:color w:val="000000"/>
        </w:rPr>
        <w:t>   </w:t>
      </w:r>
      <w:r>
        <w:rPr>
          <w:color w:val="000000"/>
        </w:rPr>
        <w:t xml:space="preserve"> What should you do while you are away from home? Here comes some advice.</w:t>
      </w:r>
      <w:r>
        <w:rPr>
          <w:rFonts w:cs="Times New Roman"/>
        </w:rPr>
        <w:br/>
      </w:r>
      <w:r>
        <w:rPr>
          <w:rFonts w:cs="Times New Roman"/>
          <w:color w:val="000000"/>
        </w:rPr>
        <w:t>   </w:t>
      </w:r>
      <w:r>
        <w:rPr>
          <w:color w:val="000000"/>
        </w:rPr>
        <w:t xml:space="preserve"> If you are leaving children or your husband/ wife at home, make sure they have everything they might need from you while you are away. Freeze a few favorite dishes so that they can taste your cooking while you are away. Leave a photo of yourself with little children, who will be happy to see your face each day. Leave instructions with the children's caregiver(</w:t>
      </w:r>
      <w:r>
        <w:rPr>
          <w:rFonts w:cs="宋体" w:hint="eastAsia"/>
          <w:color w:val="000000"/>
        </w:rPr>
        <w:t>看护者</w:t>
      </w:r>
      <w:r>
        <w:rPr>
          <w:color w:val="000000"/>
        </w:rPr>
        <w:t>) for everything from snacks to bedtime habits.</w:t>
      </w:r>
      <w:r>
        <w:rPr>
          <w:rFonts w:cs="Times New Roman"/>
        </w:rPr>
        <w:br/>
      </w:r>
      <w:r>
        <w:rPr>
          <w:rFonts w:cs="Times New Roman"/>
          <w:color w:val="000000"/>
        </w:rPr>
        <w:t>   </w:t>
      </w:r>
      <w:r>
        <w:rPr>
          <w:color w:val="000000"/>
        </w:rPr>
        <w:t xml:space="preserve"> Always let your family know where you will be. Give them flight numbers, hotel names and addresses, as well as a schedule of your activities. Plan for a way for them to reach you when necessary. Make sure they have the phone number for the places you're staying at. If you will go hiking or camping, schedule regular check-in time for calling your family.</w:t>
      </w:r>
      <w:r>
        <w:rPr>
          <w:rFonts w:cs="Times New Roman"/>
        </w:rPr>
        <w:br/>
      </w:r>
      <w:r>
        <w:rPr>
          <w:rFonts w:cs="Times New Roman"/>
          <w:color w:val="000000"/>
        </w:rPr>
        <w:t>   </w:t>
      </w:r>
      <w:r>
        <w:rPr>
          <w:color w:val="000000"/>
        </w:rPr>
        <w:t xml:space="preserve"> Clean out the fridge. Toss out the food that was left over as well as any items that will expire(</w:t>
      </w:r>
      <w:r>
        <w:rPr>
          <w:rFonts w:cs="宋体" w:hint="eastAsia"/>
          <w:color w:val="000000"/>
        </w:rPr>
        <w:t>过期</w:t>
      </w:r>
      <w:r>
        <w:rPr>
          <w:color w:val="000000"/>
        </w:rPr>
        <w:t>) before you return. Keep the vegetables for at least one or two meals in the fridge so that you won't have to go on a last-minute shopping trip as soon as you get home.</w:t>
      </w:r>
      <w:r>
        <w:rPr>
          <w:rFonts w:cs="Times New Roman"/>
        </w:rPr>
        <w:br/>
      </w:r>
      <w:r>
        <w:rPr>
          <w:rFonts w:cs="Times New Roman"/>
          <w:color w:val="000000"/>
        </w:rPr>
        <w:t>   </w:t>
      </w:r>
      <w:r>
        <w:rPr>
          <w:color w:val="000000"/>
        </w:rPr>
        <w:t xml:space="preserve"> Buy timers for three or four lights throughout the house and set them to go off at different time. This will help the house look as if there were people in it while you're away. You should also plan for a friend or neighbor to cut the grass if you will be away for a long time. Maybe thieves break into your house if it looks uncared for.    </w:t>
      </w:r>
    </w:p>
    <w:p w:rsidR="006F5829">
      <w:pPr>
        <w:spacing w:after="0"/>
        <w:rPr>
          <w:rFonts w:cs="Times New Roman"/>
        </w:rPr>
      </w:pPr>
      <w:r>
        <w:rPr>
          <w:rFonts w:cs="宋体" w:hint="eastAsia"/>
          <w:color w:val="000000"/>
        </w:rPr>
        <w:t>（</w:t>
      </w:r>
      <w:r>
        <w:rPr>
          <w:color w:val="000000"/>
        </w:rPr>
        <w:t>1</w:t>
      </w:r>
      <w:r>
        <w:rPr>
          <w:rFonts w:cs="宋体" w:hint="eastAsia"/>
          <w:color w:val="000000"/>
        </w:rPr>
        <w:t>）</w:t>
      </w:r>
      <w:r>
        <w:rPr>
          <w:color w:val="000000"/>
        </w:rPr>
        <w:t xml:space="preserve">What are you advised to do if you leave your family at home for a vacation?            </w:t>
      </w:r>
    </w:p>
    <w:p w:rsidR="006F5829">
      <w:pPr>
        <w:spacing w:after="0"/>
        <w:ind w:left="150"/>
        <w:rPr>
          <w:rFonts w:cs="Times New Roman"/>
        </w:rPr>
      </w:pPr>
      <w:r>
        <w:rPr>
          <w:color w:val="000000"/>
        </w:rPr>
        <w:t>A. To teach them how to cook dishes.</w:t>
      </w:r>
      <w:r>
        <w:rPr>
          <w:rFonts w:cs="Times New Roman"/>
        </w:rPr>
        <w:br/>
      </w:r>
      <w:r>
        <w:rPr>
          <w:color w:val="000000"/>
        </w:rPr>
        <w:t>B. To give them instructions while you are away.</w:t>
      </w:r>
      <w:r>
        <w:rPr>
          <w:rFonts w:cs="Times New Roman"/>
        </w:rPr>
        <w:br/>
      </w:r>
      <w:r>
        <w:rPr>
          <w:color w:val="000000"/>
        </w:rPr>
        <w:t>C. To send them photos taken during your vacation.</w:t>
      </w:r>
      <w:r>
        <w:rPr>
          <w:rFonts w:cs="Times New Roman"/>
        </w:rPr>
        <w:br/>
      </w:r>
      <w:r>
        <w:rPr>
          <w:color w:val="000000"/>
        </w:rPr>
        <w:t>D. To prepare things well for them while you are away.</w:t>
      </w:r>
    </w:p>
    <w:p w:rsidR="006F5829">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 xml:space="preserve">According to Paragraph 3, why should you call your family regularly?            </w:t>
      </w:r>
    </w:p>
    <w:p w:rsidR="006F5829">
      <w:pPr>
        <w:spacing w:after="0"/>
        <w:ind w:left="150"/>
        <w:rPr>
          <w:rFonts w:cs="Times New Roman"/>
        </w:rPr>
      </w:pPr>
      <w:r>
        <w:rPr>
          <w:color w:val="000000"/>
        </w:rPr>
        <w:t>A. To ask them to reach you when necessary.    </w:t>
      </w:r>
      <w:r>
        <w:rPr>
          <w:rFonts w:cs="Times New Roman"/>
          <w:noProof/>
          <w:lang w:eastAsia="zh-CN"/>
        </w:rPr>
        <w:pict>
          <v:shape id="_x0000_i1069" type="#_x0000_t75" alt=" " style="height:3pt;visibility:visible;width:2.25pt">
            <v:imagedata r:id="rId5" o:title=""/>
          </v:shape>
        </w:pict>
      </w:r>
      <w:r>
        <w:rPr>
          <w:color w:val="000000"/>
        </w:rPr>
        <w:t>B. To share your trip with them.</w:t>
      </w:r>
      <w:r>
        <w:rPr>
          <w:rFonts w:cs="Times New Roman"/>
        </w:rPr>
        <w:br/>
      </w:r>
      <w:r>
        <w:rPr>
          <w:color w:val="000000"/>
        </w:rPr>
        <w:t>C. To tell them where you are.                             </w:t>
      </w:r>
      <w:r>
        <w:rPr>
          <w:rFonts w:cs="Times New Roman"/>
          <w:noProof/>
          <w:lang w:eastAsia="zh-CN"/>
        </w:rPr>
        <w:pict>
          <v:shape id="_x0000_i1070" type="#_x0000_t75" alt=" " style="height:3pt;visibility:visible;width:1.5pt">
            <v:imagedata r:id="rId6" o:title=""/>
          </v:shape>
        </w:pict>
      </w:r>
      <w:r>
        <w:rPr>
          <w:color w:val="000000"/>
        </w:rPr>
        <w:t>D. To make sure they are OK.</w:t>
      </w:r>
    </w:p>
    <w:p w:rsidR="006F5829">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 xml:space="preserve">What does the underlined phrase “Toss out” in Paragraph 4 mean?            </w:t>
      </w:r>
    </w:p>
    <w:p w:rsidR="006F5829">
      <w:pPr>
        <w:spacing w:after="0"/>
        <w:ind w:left="150"/>
        <w:rPr>
          <w:rFonts w:cs="Times New Roman"/>
        </w:rPr>
      </w:pPr>
      <w:r>
        <w:rPr>
          <w:color w:val="000000"/>
        </w:rPr>
        <w:t>A. Mix up                          </w:t>
      </w:r>
      <w:r>
        <w:rPr>
          <w:rFonts w:cs="Times New Roman"/>
          <w:noProof/>
          <w:lang w:eastAsia="zh-CN"/>
        </w:rPr>
        <w:pict>
          <v:shape id="_x0000_i1071" type="#_x0000_t75" alt=" " style="height:3pt;visibility:visible;width:2.25pt">
            <v:imagedata r:id="rId5" o:title=""/>
          </v:shape>
        </w:pict>
      </w:r>
      <w:r>
        <w:rPr>
          <w:color w:val="000000"/>
        </w:rPr>
        <w:t>B. Throw away                          </w:t>
      </w:r>
      <w:r>
        <w:rPr>
          <w:rFonts w:cs="Times New Roman"/>
          <w:noProof/>
          <w:lang w:eastAsia="zh-CN"/>
        </w:rPr>
        <w:pict>
          <v:shape id="_x0000_i1072" type="#_x0000_t75" alt=" " style="height:3pt;visibility:visible;width:2.25pt">
            <v:imagedata r:id="rId5" o:title=""/>
          </v:shape>
        </w:pict>
      </w:r>
      <w:r>
        <w:rPr>
          <w:color w:val="000000"/>
        </w:rPr>
        <w:t>C. Look for                          </w:t>
      </w:r>
      <w:r>
        <w:rPr>
          <w:rFonts w:cs="Times New Roman"/>
          <w:noProof/>
          <w:lang w:eastAsia="zh-CN"/>
        </w:rPr>
        <w:pict>
          <v:shape id="_x0000_i1073" type="#_x0000_t75" alt=" " style="height:3pt;visibility:visible;width:2.25pt">
            <v:imagedata r:id="rId5" o:title=""/>
          </v:shape>
        </w:pict>
      </w:r>
      <w:r>
        <w:rPr>
          <w:color w:val="000000"/>
        </w:rPr>
        <w:t>D. Feed on</w:t>
      </w:r>
    </w:p>
    <w:p w:rsidR="006F5829">
      <w:pPr>
        <w:spacing w:after="0"/>
        <w:rPr>
          <w:rFonts w:cs="Times New Roman"/>
        </w:rPr>
      </w:pPr>
      <w:r>
        <w:rPr>
          <w:rFonts w:cs="宋体" w:hint="eastAsia"/>
          <w:color w:val="000000"/>
        </w:rPr>
        <w:t>（</w:t>
      </w:r>
      <w:r>
        <w:rPr>
          <w:color w:val="000000"/>
        </w:rPr>
        <w:t>4</w:t>
      </w:r>
      <w:r>
        <w:rPr>
          <w:rFonts w:cs="宋体" w:hint="eastAsia"/>
          <w:color w:val="000000"/>
        </w:rPr>
        <w:t>）</w:t>
      </w:r>
      <w:r>
        <w:rPr>
          <w:color w:val="000000"/>
        </w:rPr>
        <w:t xml:space="preserve">What does the writer think is important when you are away from home forlong?            </w:t>
      </w:r>
    </w:p>
    <w:p w:rsidR="006F5829">
      <w:pPr>
        <w:spacing w:after="0"/>
        <w:ind w:left="150"/>
        <w:rPr>
          <w:rFonts w:cs="Times New Roman"/>
        </w:rPr>
      </w:pPr>
      <w:r>
        <w:rPr>
          <w:color w:val="000000"/>
        </w:rPr>
        <w:t>A. Doing something to keep away from thieves.     </w:t>
      </w:r>
      <w:r>
        <w:rPr>
          <w:rFonts w:cs="Times New Roman"/>
          <w:noProof/>
          <w:lang w:eastAsia="zh-CN"/>
        </w:rPr>
        <w:pict>
          <v:shape id="_x0000_i1074" type="#_x0000_t75" alt=" " style="height:3pt;visibility:visible;width:1.5pt">
            <v:imagedata r:id="rId6" o:title=""/>
          </v:shape>
        </w:pict>
      </w:r>
      <w:r>
        <w:rPr>
          <w:color w:val="000000"/>
        </w:rPr>
        <w:t>B. Calling friends or neighbors at times.</w:t>
      </w:r>
      <w:r>
        <w:rPr>
          <w:rFonts w:cs="Times New Roman"/>
        </w:rPr>
        <w:br/>
      </w:r>
      <w:r>
        <w:rPr>
          <w:color w:val="000000"/>
        </w:rPr>
        <w:t>C. Keeping the lights on.                                           </w:t>
      </w:r>
      <w:r>
        <w:rPr>
          <w:rFonts w:cs="Times New Roman"/>
          <w:noProof/>
          <w:lang w:eastAsia="zh-CN"/>
        </w:rPr>
        <w:pict>
          <v:shape id="_x0000_i1075" type="#_x0000_t75" alt=" " style="height:3pt;visibility:visible;width:2.25pt">
            <v:imagedata r:id="rId5" o:title=""/>
          </v:shape>
        </w:pict>
      </w:r>
      <w:r>
        <w:rPr>
          <w:color w:val="000000"/>
        </w:rPr>
        <w:t>D. Paying all the bills early.</w:t>
      </w:r>
    </w:p>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D</w:t>
      </w:r>
      <w:r>
        <w:rPr>
          <w:rFonts w:cs="Times New Roman"/>
        </w:rPr>
        <w:br/>
      </w:r>
      <w:r>
        <w:rPr>
          <w:rFonts w:cs="宋体" w:hint="eastAsia"/>
          <w:color w:val="000000"/>
        </w:rPr>
        <w:t>（</w:t>
      </w:r>
      <w:r>
        <w:rPr>
          <w:color w:val="000000"/>
        </w:rPr>
        <w:t>2</w:t>
      </w:r>
      <w:r>
        <w:rPr>
          <w:rFonts w:cs="宋体" w:hint="eastAsia"/>
          <w:color w:val="000000"/>
        </w:rPr>
        <w:t>）</w:t>
      </w:r>
      <w:r>
        <w:rPr>
          <w:color w:val="000000"/>
        </w:rPr>
        <w:t>C</w:t>
      </w:r>
      <w:r>
        <w:rPr>
          <w:rFonts w:cs="Times New Roman"/>
        </w:rPr>
        <w:br/>
      </w:r>
      <w:r>
        <w:rPr>
          <w:rFonts w:cs="宋体" w:hint="eastAsia"/>
          <w:color w:val="000000"/>
        </w:rPr>
        <w:t>（</w:t>
      </w:r>
      <w:r>
        <w:rPr>
          <w:color w:val="000000"/>
        </w:rPr>
        <w:t>3</w:t>
      </w:r>
      <w:r>
        <w:rPr>
          <w:rFonts w:cs="宋体" w:hint="eastAsia"/>
          <w:color w:val="000000"/>
        </w:rPr>
        <w:t>）</w:t>
      </w:r>
      <w:r>
        <w:rPr>
          <w:color w:val="000000"/>
        </w:rPr>
        <w:t>B</w:t>
      </w:r>
      <w:r>
        <w:rPr>
          <w:rFonts w:cs="Times New Roman"/>
        </w:rPr>
        <w:br/>
      </w:r>
      <w:r>
        <w:rPr>
          <w:rFonts w:cs="宋体" w:hint="eastAsia"/>
          <w:color w:val="000000"/>
        </w:rPr>
        <w:t>（</w:t>
      </w:r>
      <w:r>
        <w:rPr>
          <w:color w:val="000000"/>
        </w:rPr>
        <w:t>4</w:t>
      </w:r>
      <w:r>
        <w:rPr>
          <w:rFonts w:cs="宋体" w:hint="eastAsia"/>
          <w:color w:val="000000"/>
        </w:rPr>
        <w:t>）</w:t>
      </w:r>
      <w:r>
        <w:rPr>
          <w:color w:val="000000"/>
        </w:rPr>
        <w:t xml:space="preserve">A  </w:t>
      </w:r>
    </w:p>
    <w:p w:rsidR="006F5829">
      <w:pPr>
        <w:spacing w:after="0"/>
        <w:rPr>
          <w:rFonts w:cs="Times New Roman"/>
        </w:rPr>
      </w:pPr>
      <w:r>
        <w:rPr>
          <w:rFonts w:cs="宋体" w:hint="eastAsia"/>
          <w:color w:val="0000FF"/>
        </w:rPr>
        <w:t>【考点】</w:t>
      </w:r>
      <w:r>
        <w:rPr>
          <w:rFonts w:cs="宋体" w:hint="eastAsia"/>
          <w:color w:val="000000"/>
        </w:rPr>
        <w:t>日常生活类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【分析】本文介绍了当要出远门应该注意和要做的事项，从衣食起居到不让家人担心应时刻保持联系。</w:t>
      </w:r>
      <w:r>
        <w:rPr>
          <w:rFonts w:cs="Times New Roman"/>
        </w:rPr>
        <w:br/>
      </w:r>
      <w:r>
        <w:rPr>
          <w:rFonts w:cs="宋体" w:hint="eastAsia"/>
          <w:color w:val="000000"/>
        </w:rPr>
        <w:t>（</w:t>
      </w:r>
      <w:r>
        <w:rPr>
          <w:color w:val="000000"/>
        </w:rPr>
        <w:t>1</w:t>
      </w:r>
      <w:r>
        <w:rPr>
          <w:rFonts w:cs="宋体" w:hint="eastAsia"/>
          <w:color w:val="000000"/>
        </w:rPr>
        <w:t>）归纳总结题。根据对下文这些建议的阅读，可知这些面面俱到的为家人和孩子的生活做了准备，故选</w:t>
      </w:r>
      <w:r>
        <w:rPr>
          <w:color w:val="000000"/>
        </w:rPr>
        <w:t>D</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）段落理解题。根据第三段第一句</w:t>
      </w:r>
      <w:r>
        <w:rPr>
          <w:color w:val="000000"/>
        </w:rPr>
        <w:t>“Always let your family know where you will be. ”</w:t>
      </w:r>
      <w:r>
        <w:rPr>
          <w:rFonts w:cs="宋体" w:hint="eastAsia"/>
          <w:color w:val="000000"/>
        </w:rPr>
        <w:t>可知告知所有信息是让家人时刻知道你在哪里，故选</w:t>
      </w:r>
      <w:r>
        <w:rPr>
          <w:color w:val="000000"/>
        </w:rPr>
        <w:t>C</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）词义推断题。根据第四段第二句</w:t>
      </w:r>
      <w:r>
        <w:rPr>
          <w:color w:val="000000"/>
        </w:rPr>
        <w:t>“Toss out the food that was left over as well as any items that will expire(</w:t>
      </w:r>
      <w:r>
        <w:rPr>
          <w:rFonts w:cs="宋体" w:hint="eastAsia"/>
          <w:color w:val="000000"/>
        </w:rPr>
        <w:t>过期</w:t>
      </w:r>
      <w:r>
        <w:rPr>
          <w:color w:val="000000"/>
        </w:rPr>
        <w:t>) before you return. ”</w:t>
      </w:r>
      <w:r>
        <w:rPr>
          <w:rFonts w:cs="宋体" w:hint="eastAsia"/>
          <w:color w:val="000000"/>
        </w:rPr>
        <w:t>可知作者建议把冰箱里过期的剩下的东西都扔掉。</w:t>
      </w:r>
      <w:r>
        <w:rPr>
          <w:color w:val="000000"/>
        </w:rPr>
        <w:t>A</w:t>
      </w:r>
      <w:r>
        <w:rPr>
          <w:rFonts w:cs="宋体" w:hint="eastAsia"/>
          <w:color w:val="000000"/>
        </w:rPr>
        <w:t>项</w:t>
      </w:r>
      <w:r>
        <w:rPr>
          <w:color w:val="000000"/>
        </w:rPr>
        <w:t>mix up</w:t>
      </w:r>
      <w:r>
        <w:rPr>
          <w:rFonts w:cs="宋体" w:hint="eastAsia"/>
          <w:color w:val="000000"/>
        </w:rPr>
        <w:t>混合；</w:t>
      </w:r>
      <w:r>
        <w:rPr>
          <w:color w:val="000000"/>
        </w:rPr>
        <w:t>B</w:t>
      </w:r>
      <w:r>
        <w:rPr>
          <w:rFonts w:cs="宋体" w:hint="eastAsia"/>
          <w:color w:val="000000"/>
        </w:rPr>
        <w:t>项</w:t>
      </w:r>
      <w:r>
        <w:rPr>
          <w:color w:val="000000"/>
        </w:rPr>
        <w:t>throw away</w:t>
      </w:r>
      <w:r>
        <w:rPr>
          <w:rFonts w:cs="宋体" w:hint="eastAsia"/>
          <w:color w:val="000000"/>
        </w:rPr>
        <w:t>扔掉；</w:t>
      </w:r>
      <w:r>
        <w:rPr>
          <w:color w:val="000000"/>
        </w:rPr>
        <w:t>C</w:t>
      </w:r>
      <w:r>
        <w:rPr>
          <w:rFonts w:cs="宋体" w:hint="eastAsia"/>
          <w:color w:val="000000"/>
        </w:rPr>
        <w:t>项</w:t>
      </w:r>
      <w:r>
        <w:rPr>
          <w:color w:val="000000"/>
        </w:rPr>
        <w:t>look for</w:t>
      </w:r>
      <w:r>
        <w:rPr>
          <w:rFonts w:cs="宋体" w:hint="eastAsia"/>
          <w:color w:val="000000"/>
        </w:rPr>
        <w:t>寻找；</w:t>
      </w:r>
      <w:r>
        <w:rPr>
          <w:color w:val="000000"/>
        </w:rPr>
        <w:t>D</w:t>
      </w:r>
      <w:r>
        <w:rPr>
          <w:rFonts w:cs="宋体" w:hint="eastAsia"/>
          <w:color w:val="000000"/>
        </w:rPr>
        <w:t>项</w:t>
      </w:r>
      <w:r>
        <w:rPr>
          <w:color w:val="000000"/>
        </w:rPr>
        <w:t xml:space="preserve">feed on </w:t>
      </w:r>
      <w:r>
        <w:rPr>
          <w:rFonts w:cs="宋体" w:hint="eastAsia"/>
          <w:color w:val="000000"/>
        </w:rPr>
        <w:t>喂养。故选</w:t>
      </w:r>
      <w:r>
        <w:rPr>
          <w:color w:val="000000"/>
        </w:rPr>
        <w:t>B</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）细节理解题。根据文章最后一段可以知道作者认为最重要的是做一些必要的防贼措施。故选</w:t>
      </w:r>
      <w:r>
        <w:rPr>
          <w:color w:val="000000"/>
        </w:rPr>
        <w:t>A</w:t>
      </w:r>
      <w:r>
        <w:rPr>
          <w:rFonts w:cs="宋体" w:hint="eastAsia"/>
          <w:color w:val="000000"/>
        </w:rPr>
        <w:t>。</w:t>
      </w:r>
      <w:r>
        <w:rPr>
          <w:rFonts w:cs="Times New Roman"/>
        </w:rPr>
        <w:br/>
      </w:r>
      <w:r>
        <w:rPr>
          <w:rFonts w:cs="宋体" w:hint="eastAsia"/>
          <w:color w:val="000000"/>
        </w:rPr>
        <w:t>【点评】考查阅读理解。本文涉及细节题、推断题连种常考题型，细节题要注意从文中寻找答案；推断题需要联系上下文，推断出需要的信息；归纳题需要通读全文，了解大意之后找出需要的选项。</w:t>
      </w:r>
    </w:p>
    <w:p w:rsidR="006F5829">
      <w:pPr>
        <w:spacing w:after="0"/>
        <w:rPr>
          <w:rFonts w:cs="Times New Roman"/>
        </w:rPr>
      </w:pPr>
      <w:r>
        <w:rPr>
          <w:color w:val="000000"/>
        </w:rPr>
        <w:t>20.</w:t>
      </w:r>
      <w:r>
        <w:rPr>
          <w:rFonts w:cs="宋体" w:hint="eastAsia"/>
          <w:color w:val="000000"/>
        </w:rPr>
        <w:t>阅读下列短文，从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四个选项中选出最佳选项。</w:t>
      </w:r>
      <w:r>
        <w:rPr>
          <w:rFonts w:cs="Times New Roman"/>
          <w:color w:val="000000"/>
        </w:rPr>
        <w:t>   </w:t>
      </w:r>
      <w:r>
        <w:rPr>
          <w:color w:val="000000"/>
        </w:rPr>
        <w:t xml:space="preserve"> Social media plays an important role in our lives. We check our social</w:t>
      </w:r>
      <w:r>
        <w:rPr>
          <w:rFonts w:cs="Times New Roman"/>
        </w:rPr>
        <w:br/>
      </w:r>
      <w:r>
        <w:rPr>
          <w:rFonts w:cs="Times New Roman"/>
          <w:color w:val="000000"/>
        </w:rPr>
        <w:t>   </w:t>
      </w:r>
      <w:r>
        <w:rPr>
          <w:color w:val="000000"/>
        </w:rPr>
        <w:t xml:space="preserve"> media accounts(</w:t>
      </w:r>
      <w:r>
        <w:rPr>
          <w:rFonts w:cs="宋体" w:hint="eastAsia"/>
          <w:color w:val="000000"/>
        </w:rPr>
        <w:t>账户</w:t>
      </w:r>
      <w:r>
        <w:rPr>
          <w:color w:val="000000"/>
        </w:rPr>
        <w:t>) such as emails and Facebook almost every day. Lately, people like posting pictures just for the purpose of getting others' attention through their “flowers”, no matter whether these pictures are good or not. Recently, I was very annoyed with these types of posts, so I decided to stop using social media for one week.</w:t>
      </w:r>
      <w:r>
        <w:rPr>
          <w:rFonts w:cs="Times New Roman"/>
        </w:rPr>
        <w:br/>
      </w:r>
      <w:r>
        <w:rPr>
          <w:rFonts w:cs="Times New Roman"/>
          <w:color w:val="000000"/>
        </w:rPr>
        <w:t>   </w:t>
      </w:r>
      <w:r>
        <w:rPr>
          <w:color w:val="000000"/>
        </w:rPr>
        <w:t xml:space="preserve"> After not using social media for a week, I can honestly say that everything has changed. Before last week, I used to check Facebook more than five times a day, as well as of my other social accounts, and I couldn't understand why I did that. Now I check Facebook much less.</w:t>
      </w:r>
      <w:r>
        <w:rPr>
          <w:rFonts w:cs="Times New Roman"/>
        </w:rPr>
        <w:br/>
      </w:r>
      <w:r>
        <w:rPr>
          <w:rFonts w:cs="Times New Roman"/>
          <w:color w:val="000000"/>
        </w:rPr>
        <w:t>   </w:t>
      </w:r>
      <w:r>
        <w:rPr>
          <w:color w:val="000000"/>
        </w:rPr>
        <w:t xml:space="preserve"> People are so obsess(</w:t>
      </w:r>
      <w:r>
        <w:rPr>
          <w:rFonts w:cs="宋体" w:hint="eastAsia"/>
          <w:color w:val="000000"/>
        </w:rPr>
        <w:t>迷恋的</w:t>
      </w:r>
      <w:r>
        <w:rPr>
          <w:color w:val="000000"/>
        </w:rPr>
        <w:t>) with posting pictures that have no meaning to them just for the purpose of posting something online. Whenever I look at Instagram, all of the comments on pictures are the same. People depend on how many “likes” they get on what they post as an achievement. I just want to say, “None of it matters!” As I start to fully understand this now, I wonder why I have social media if all of this annoys me so much. But then I realize that I actually post meaningful things that my friends enjoy, and to me, that's more important than getting “likes” on a picture.</w:t>
      </w:r>
      <w:r>
        <w:rPr>
          <w:rFonts w:cs="Times New Roman"/>
        </w:rPr>
        <w:br/>
      </w:r>
      <w:r>
        <w:rPr>
          <w:rFonts w:cs="Times New Roman"/>
          <w:color w:val="000000"/>
        </w:rPr>
        <w:t>   </w:t>
      </w:r>
      <w:r>
        <w:rPr>
          <w:color w:val="000000"/>
        </w:rPr>
        <w:t xml:space="preserve"> Maybe as a society, we are using social media wrongly. I think we sometimes forget that social media helps us contact with people who are far away from us. I think it's a beautiful thing that I am able to go on Facebook and feel connected with people that I don't have the opportunity of seeing every single day anymore.    </w:t>
      </w:r>
    </w:p>
    <w:p w:rsidR="006F5829">
      <w:pPr>
        <w:spacing w:after="0"/>
        <w:rPr>
          <w:rFonts w:cs="Times New Roman"/>
        </w:rPr>
      </w:pPr>
      <w:r>
        <w:rPr>
          <w:rFonts w:cs="宋体" w:hint="eastAsia"/>
          <w:color w:val="000000"/>
        </w:rPr>
        <w:t>（</w:t>
      </w:r>
      <w:r>
        <w:rPr>
          <w:color w:val="000000"/>
        </w:rPr>
        <w:t>1</w:t>
      </w:r>
      <w:r>
        <w:rPr>
          <w:rFonts w:cs="宋体" w:hint="eastAsia"/>
          <w:color w:val="000000"/>
        </w:rPr>
        <w:t>）</w:t>
      </w:r>
      <w:r>
        <w:rPr>
          <w:color w:val="000000"/>
        </w:rPr>
        <w:t xml:space="preserve">Why did the writer decide to stop using social media for one week?            </w:t>
      </w:r>
    </w:p>
    <w:p w:rsidR="006F5829">
      <w:pPr>
        <w:spacing w:after="0"/>
        <w:ind w:left="150"/>
        <w:rPr>
          <w:rFonts w:cs="Times New Roman"/>
        </w:rPr>
      </w:pPr>
      <w:r>
        <w:rPr>
          <w:color w:val="000000"/>
        </w:rPr>
        <w:t>A. Because she had very few “flowers”.           B. Because she had got tired of the posts on it.</w:t>
      </w:r>
      <w:r>
        <w:rPr>
          <w:rFonts w:cs="Times New Roman"/>
        </w:rPr>
        <w:br/>
      </w:r>
      <w:r>
        <w:rPr>
          <w:color w:val="000000"/>
        </w:rPr>
        <w:t>C. Because she didn't have any good pictures to post on.          </w:t>
      </w:r>
      <w:r>
        <w:rPr>
          <w:rFonts w:cs="Times New Roman"/>
          <w:noProof/>
          <w:lang w:eastAsia="zh-CN"/>
        </w:rPr>
        <w:pict>
          <v:shape id="_x0000_i1076" type="#_x0000_t75" alt=" " style="height:3pt;visibility:visible;width:1.5pt">
            <v:imagedata r:id="rId6" o:title=""/>
          </v:shape>
        </w:pict>
      </w:r>
      <w:r>
        <w:rPr>
          <w:color w:val="000000"/>
        </w:rPr>
        <w:t>D. Because there was something wrong with her computer.</w:t>
      </w:r>
    </w:p>
    <w:p w:rsidR="006F5829">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 xml:space="preserve">What do we know about the writer from Paragraph 2?            </w:t>
      </w:r>
    </w:p>
    <w:p w:rsidR="006F5829">
      <w:pPr>
        <w:spacing w:after="0"/>
        <w:ind w:left="150"/>
        <w:rPr>
          <w:rFonts w:cs="Times New Roman"/>
        </w:rPr>
      </w:pPr>
      <w:r>
        <w:rPr>
          <w:color w:val="000000"/>
        </w:rPr>
        <w:t>A. She didn't know how to use Facebook.          </w:t>
      </w:r>
      <w:r>
        <w:rPr>
          <w:rFonts w:cs="Times New Roman"/>
          <w:noProof/>
          <w:lang w:eastAsia="zh-CN"/>
        </w:rPr>
        <w:pict>
          <v:shape id="_x0000_i1077" type="#_x0000_t75" alt=" " style="height:3pt;visibility:visible;width:1.5pt">
            <v:imagedata r:id="rId6" o:title=""/>
          </v:shape>
        </w:pict>
      </w:r>
      <w:r>
        <w:rPr>
          <w:color w:val="000000"/>
        </w:rPr>
        <w:t>B. She didn't like posting things on Facebook.</w:t>
      </w:r>
      <w:r>
        <w:rPr>
          <w:rFonts w:cs="Times New Roman"/>
        </w:rPr>
        <w:br/>
      </w:r>
      <w:r>
        <w:rPr>
          <w:color w:val="000000"/>
        </w:rPr>
        <w:t>C. She used to check her social media accounts a lot.          </w:t>
      </w:r>
      <w:r>
        <w:rPr>
          <w:rFonts w:cs="Times New Roman"/>
          <w:noProof/>
          <w:lang w:eastAsia="zh-CN"/>
        </w:rPr>
        <w:pict>
          <v:shape id="_x0000_i1078" type="#_x0000_t75" alt=" " style="height:3pt;visibility:visible;width:1.5pt">
            <v:imagedata r:id="rId6" o:title=""/>
          </v:shape>
        </w:pict>
      </w:r>
      <w:r>
        <w:rPr>
          <w:color w:val="000000"/>
        </w:rPr>
        <w:t>D. She has given up using social media forever.</w:t>
      </w:r>
    </w:p>
    <w:p w:rsidR="006F5829">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 xml:space="preserve">According to the writer, people should use social media to ______.            </w:t>
      </w:r>
    </w:p>
    <w:p w:rsidR="006F5829">
      <w:pPr>
        <w:spacing w:after="0"/>
        <w:ind w:left="150"/>
        <w:rPr>
          <w:rFonts w:cs="Times New Roman"/>
        </w:rPr>
      </w:pPr>
      <w:r>
        <w:rPr>
          <w:color w:val="000000"/>
        </w:rPr>
        <w:t>A. receive important comments                          </w:t>
      </w:r>
      <w:r>
        <w:rPr>
          <w:rFonts w:cs="Times New Roman"/>
          <w:noProof/>
          <w:lang w:eastAsia="zh-CN"/>
        </w:rPr>
        <w:pict>
          <v:shape id="_x0000_i1079" type="#_x0000_t75" alt=" " style="height:3pt;visibility:visible;width:1.5pt">
            <v:imagedata r:id="rId6" o:title=""/>
          </v:shape>
        </w:pict>
      </w:r>
      <w:r>
        <w:rPr>
          <w:color w:val="000000"/>
        </w:rPr>
        <w:t>B. learn about other people's lives</w:t>
      </w:r>
      <w:r>
        <w:rPr>
          <w:rFonts w:cs="Times New Roman"/>
        </w:rPr>
        <w:br/>
      </w:r>
      <w:r>
        <w:rPr>
          <w:color w:val="000000"/>
        </w:rPr>
        <w:t>C. get “likes” from their “flowers”               </w:t>
      </w:r>
      <w:r>
        <w:rPr>
          <w:rFonts w:cs="Times New Roman"/>
          <w:noProof/>
          <w:lang w:eastAsia="zh-CN"/>
        </w:rPr>
        <w:pict>
          <v:shape id="_x0000_i1080" type="#_x0000_t75" alt=" " style="height:3pt;visibility:visible;width:2.25pt">
            <v:imagedata r:id="rId5" o:title=""/>
          </v:shape>
        </w:pict>
      </w:r>
      <w:r>
        <w:rPr>
          <w:color w:val="000000"/>
        </w:rPr>
        <w:t>D. connect with faraway friends and family</w:t>
      </w:r>
    </w:p>
    <w:p w:rsidR="006F5829">
      <w:pPr>
        <w:spacing w:after="0"/>
        <w:rPr>
          <w:rFonts w:cs="Times New Roman"/>
        </w:rPr>
      </w:pPr>
      <w:r>
        <w:rPr>
          <w:rFonts w:cs="宋体" w:hint="eastAsia"/>
          <w:color w:val="000000"/>
        </w:rPr>
        <w:t>（</w:t>
      </w:r>
      <w:r>
        <w:rPr>
          <w:color w:val="000000"/>
        </w:rPr>
        <w:t>4</w:t>
      </w:r>
      <w:r>
        <w:rPr>
          <w:rFonts w:cs="宋体" w:hint="eastAsia"/>
          <w:color w:val="000000"/>
        </w:rPr>
        <w:t>）</w:t>
      </w:r>
      <w:r>
        <w:rPr>
          <w:color w:val="000000"/>
        </w:rPr>
        <w:t xml:space="preserve">What is the main idea of the passage?            </w:t>
      </w:r>
    </w:p>
    <w:p w:rsidR="006F5829">
      <w:pPr>
        <w:spacing w:after="0"/>
        <w:ind w:left="150"/>
        <w:rPr>
          <w:rFonts w:cs="Times New Roman"/>
        </w:rPr>
      </w:pPr>
      <w:r>
        <w:rPr>
          <w:color w:val="000000"/>
        </w:rPr>
        <w:t>A. People should not use social media.              </w:t>
      </w:r>
      <w:r>
        <w:rPr>
          <w:rFonts w:cs="Times New Roman"/>
          <w:noProof/>
          <w:lang w:eastAsia="zh-CN"/>
        </w:rPr>
        <w:pict>
          <v:shape id="_x0000_i1081" type="#_x0000_t75" alt=" " style="height:3pt;visibility:visible;width:2.25pt">
            <v:imagedata r:id="rId5" o:title=""/>
          </v:shape>
        </w:pict>
      </w:r>
      <w:r>
        <w:rPr>
          <w:color w:val="000000"/>
        </w:rPr>
        <w:t>B. Technology is changing our lives today.</w:t>
      </w:r>
      <w:r>
        <w:rPr>
          <w:rFonts w:cs="Times New Roman"/>
        </w:rPr>
        <w:br/>
      </w:r>
      <w:r>
        <w:rPr>
          <w:color w:val="000000"/>
        </w:rPr>
        <w:t>C. Comments on social media are interesting.          </w:t>
      </w:r>
      <w:r>
        <w:rPr>
          <w:rFonts w:cs="Times New Roman"/>
          <w:noProof/>
          <w:lang w:eastAsia="zh-CN"/>
        </w:rPr>
        <w:pict>
          <v:shape id="_x0000_i1082" type="#_x0000_t75" alt=" " style="height:3pt;visibility:visible;width:1.5pt">
            <v:imagedata r:id="rId6" o:title=""/>
          </v:shape>
        </w:pict>
      </w:r>
      <w:r>
        <w:rPr>
          <w:color w:val="000000"/>
        </w:rPr>
        <w:t>D. Social media should be used for good purposes.</w:t>
      </w:r>
    </w:p>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B</w:t>
      </w:r>
      <w:r>
        <w:rPr>
          <w:rFonts w:cs="Times New Roman"/>
        </w:rPr>
        <w:br/>
      </w:r>
      <w:r>
        <w:rPr>
          <w:rFonts w:cs="宋体" w:hint="eastAsia"/>
          <w:color w:val="000000"/>
        </w:rPr>
        <w:t>（</w:t>
      </w:r>
      <w:r>
        <w:rPr>
          <w:color w:val="000000"/>
        </w:rPr>
        <w:t>2</w:t>
      </w:r>
      <w:r>
        <w:rPr>
          <w:rFonts w:cs="宋体" w:hint="eastAsia"/>
          <w:color w:val="000000"/>
        </w:rPr>
        <w:t>）</w:t>
      </w:r>
      <w:r>
        <w:rPr>
          <w:color w:val="000000"/>
        </w:rPr>
        <w:t>C</w:t>
      </w:r>
      <w:r>
        <w:rPr>
          <w:rFonts w:cs="Times New Roman"/>
        </w:rPr>
        <w:br/>
      </w:r>
      <w:r>
        <w:rPr>
          <w:rFonts w:cs="宋体" w:hint="eastAsia"/>
          <w:color w:val="000000"/>
        </w:rPr>
        <w:t>（</w:t>
      </w:r>
      <w:r>
        <w:rPr>
          <w:color w:val="000000"/>
        </w:rPr>
        <w:t>3</w:t>
      </w:r>
      <w:r>
        <w:rPr>
          <w:rFonts w:cs="宋体" w:hint="eastAsia"/>
          <w:color w:val="000000"/>
        </w:rPr>
        <w:t>）</w:t>
      </w:r>
      <w:r>
        <w:rPr>
          <w:color w:val="000000"/>
        </w:rPr>
        <w:t>D</w:t>
      </w:r>
      <w:r>
        <w:rPr>
          <w:rFonts w:cs="Times New Roman"/>
        </w:rPr>
        <w:br/>
      </w:r>
      <w:r>
        <w:rPr>
          <w:rFonts w:cs="宋体" w:hint="eastAsia"/>
          <w:color w:val="000000"/>
        </w:rPr>
        <w:t>（</w:t>
      </w:r>
      <w:r>
        <w:rPr>
          <w:color w:val="000000"/>
        </w:rPr>
        <w:t>4</w:t>
      </w:r>
      <w:r>
        <w:rPr>
          <w:rFonts w:cs="宋体" w:hint="eastAsia"/>
          <w:color w:val="000000"/>
        </w:rPr>
        <w:t>）</w:t>
      </w:r>
      <w:r>
        <w:rPr>
          <w:color w:val="000000"/>
        </w:rPr>
        <w:t xml:space="preserve">D  </w:t>
      </w:r>
    </w:p>
    <w:p w:rsidR="006F5829">
      <w:pPr>
        <w:spacing w:after="0"/>
        <w:rPr>
          <w:rFonts w:cs="Times New Roman"/>
        </w:rPr>
      </w:pPr>
      <w:r>
        <w:rPr>
          <w:rFonts w:cs="宋体" w:hint="eastAsia"/>
          <w:color w:val="0000FF"/>
        </w:rPr>
        <w:t>【考点】</w:t>
      </w:r>
      <w:r>
        <w:rPr>
          <w:rFonts w:cs="宋体" w:hint="eastAsia"/>
          <w:color w:val="000000"/>
        </w:rPr>
        <w:t>人生百味类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【分析】本文讲述了作者厌烦社交网络从而一周不用社交网络，并有了一些感想。</w:t>
      </w:r>
      <w:r>
        <w:rPr>
          <w:rFonts w:cs="Times New Roman"/>
        </w:rPr>
        <w:br/>
      </w:r>
      <w:r>
        <w:rPr>
          <w:rFonts w:cs="宋体" w:hint="eastAsia"/>
          <w:color w:val="000000"/>
        </w:rPr>
        <w:t>（</w:t>
      </w:r>
      <w:r>
        <w:rPr>
          <w:color w:val="000000"/>
        </w:rPr>
        <w:t>1</w:t>
      </w:r>
      <w:r>
        <w:rPr>
          <w:rFonts w:cs="宋体" w:hint="eastAsia"/>
          <w:color w:val="000000"/>
        </w:rPr>
        <w:t>）细节理解题。根据第一段最后一句</w:t>
      </w:r>
      <w:r>
        <w:rPr>
          <w:color w:val="000000"/>
        </w:rPr>
        <w:t>“Recently, I was very annoyed with these types of posts, so I decided to stop using social media for one week.”</w:t>
      </w:r>
      <w:r>
        <w:rPr>
          <w:rFonts w:cs="宋体" w:hint="eastAsia"/>
          <w:color w:val="000000"/>
        </w:rPr>
        <w:t>可知，作者决定一星期不用社交网络是因为她厌烦了发照片在网上，故选</w:t>
      </w:r>
      <w:r>
        <w:rPr>
          <w:color w:val="000000"/>
        </w:rPr>
        <w:t>B</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）段落归纳题。根据第二段第二句</w:t>
      </w:r>
      <w:r>
        <w:rPr>
          <w:color w:val="000000"/>
        </w:rPr>
        <w:t>“Before last week, I used to check Facebook more than five times a day, as well as of my other social accounts, and I couldn't understand why I did that. ”</w:t>
      </w:r>
      <w:r>
        <w:rPr>
          <w:rFonts w:cs="宋体" w:hint="eastAsia"/>
          <w:color w:val="000000"/>
        </w:rPr>
        <w:t>可知过去作者频繁使用社交网络。故选</w:t>
      </w:r>
      <w:r>
        <w:rPr>
          <w:color w:val="000000"/>
        </w:rPr>
        <w:t>C</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）细节理解题。根据最后一段第二句</w:t>
      </w:r>
      <w:r>
        <w:rPr>
          <w:color w:val="000000"/>
        </w:rPr>
        <w:t>“I think we sometimes forget that social media helps us contact with people who are far away from us. I think it's a beautiful thing that I am able to go on Facebook and feel connected with people that I don't have the opportunity of seeing every single day anymore.”</w:t>
      </w:r>
      <w:r>
        <w:rPr>
          <w:rFonts w:cs="宋体" w:hint="eastAsia"/>
          <w:color w:val="000000"/>
        </w:rPr>
        <w:t>可知作者认为社交网络应该用来与距离远的朋友和家人们保持联系。故选</w:t>
      </w:r>
      <w:r>
        <w:rPr>
          <w:color w:val="000000"/>
        </w:rPr>
        <w:t>D</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）主旨大意题。根据对全文的理解，可知作者的主张使用社交网络应该是秉着一个好的出发点。故选</w:t>
      </w:r>
      <w:r>
        <w:rPr>
          <w:color w:val="000000"/>
        </w:rPr>
        <w:t>D</w:t>
      </w:r>
      <w:r>
        <w:rPr>
          <w:rFonts w:cs="宋体" w:hint="eastAsia"/>
          <w:color w:val="000000"/>
        </w:rPr>
        <w:t>。</w:t>
      </w:r>
      <w:r>
        <w:rPr>
          <w:rFonts w:cs="Times New Roman"/>
        </w:rPr>
        <w:br/>
      </w:r>
      <w:r>
        <w:rPr>
          <w:rFonts w:cs="宋体" w:hint="eastAsia"/>
          <w:color w:val="000000"/>
        </w:rPr>
        <w:t>【点评】考查阅读理解。本文涉及细节题、段落大意题和主旨题三种常考题型，细节题要注意从文中寻找答案；段落题需要理解段落，找出需要的信息；主旨题需要通读全文，了解大意之后找出中心思想。</w:t>
      </w:r>
    </w:p>
    <w:p w:rsidR="006F5829">
      <w:pPr>
        <w:spacing w:after="0"/>
        <w:rPr>
          <w:rFonts w:cs="Times New Roman"/>
        </w:rPr>
      </w:pPr>
      <w:r>
        <w:rPr>
          <w:color w:val="000000"/>
        </w:rPr>
        <w:t>21.</w:t>
      </w:r>
      <w:r>
        <w:rPr>
          <w:rFonts w:cs="宋体" w:hint="eastAsia"/>
          <w:color w:val="000000"/>
        </w:rPr>
        <w:t>阅读下列短文，从</w:t>
      </w:r>
      <w:r>
        <w:rPr>
          <w:color w:val="000000"/>
        </w:rPr>
        <w:t>A</w:t>
      </w:r>
      <w:r>
        <w:rPr>
          <w:rFonts w:cs="宋体" w:hint="eastAsia"/>
          <w:color w:val="000000"/>
        </w:rPr>
        <w:t>、</w:t>
      </w:r>
      <w:r>
        <w:rPr>
          <w:color w:val="000000"/>
        </w:rPr>
        <w:t>B</w:t>
      </w:r>
      <w:r>
        <w:rPr>
          <w:rFonts w:cs="宋体" w:hint="eastAsia"/>
          <w:color w:val="000000"/>
        </w:rPr>
        <w:t>、</w:t>
      </w:r>
      <w:r>
        <w:rPr>
          <w:color w:val="000000"/>
        </w:rPr>
        <w:t>C</w:t>
      </w:r>
      <w:r>
        <w:rPr>
          <w:rFonts w:cs="宋体" w:hint="eastAsia"/>
          <w:color w:val="000000"/>
        </w:rPr>
        <w:t>、</w:t>
      </w:r>
      <w:r>
        <w:rPr>
          <w:color w:val="000000"/>
        </w:rPr>
        <w:t>D</w:t>
      </w:r>
      <w:r>
        <w:rPr>
          <w:rFonts w:cs="宋体" w:hint="eastAsia"/>
          <w:color w:val="000000"/>
        </w:rPr>
        <w:t>四个选项中选出最佳选项。</w:t>
      </w:r>
      <w:r>
        <w:rPr>
          <w:rFonts w:cs="Times New Roman"/>
          <w:color w:val="000000"/>
        </w:rPr>
        <w:t>   </w:t>
      </w:r>
      <w:r>
        <w:rPr>
          <w:color w:val="000000"/>
        </w:rPr>
        <w:t xml:space="preserve"> The world renowned British Physicist Stephen Hawking who tried to explain the mysteries of the universe to millions of people passed away on March 14th, 2018 at the age of 76. His family said he died peacefully at his home in Cambridge. Professor Hawking used wheelchair and was able to speak only through a computer synthesizer(</w:t>
      </w:r>
      <w:r>
        <w:rPr>
          <w:rFonts w:cs="宋体" w:hint="eastAsia"/>
          <w:color w:val="000000"/>
        </w:rPr>
        <w:t>合成器</w:t>
      </w:r>
      <w:r>
        <w:rPr>
          <w:color w:val="000000"/>
        </w:rPr>
        <w:t xml:space="preserve">), having been suffering from a rare form of motor neuron disease as a young man. Despite being given only a few years to live, he wrote popular science books for several decades. A film about his life The Theory of Everything won an Oscar for the actor Eddie Redmayne who </w:t>
      </w:r>
      <w:r>
        <w:rPr>
          <w:color w:val="000000"/>
          <w:u w:val="single"/>
        </w:rPr>
        <w:t>portrayed</w:t>
      </w:r>
      <w:r>
        <w:rPr>
          <w:color w:val="000000"/>
        </w:rPr>
        <w:t xml:space="preserve"> him.</w:t>
      </w:r>
      <w:r>
        <w:rPr>
          <w:rFonts w:cs="Times New Roman"/>
        </w:rPr>
        <w:br/>
      </w:r>
      <w:r>
        <w:rPr>
          <w:rFonts w:cs="Times New Roman"/>
          <w:color w:val="000000"/>
        </w:rPr>
        <w:t>   </w:t>
      </w:r>
      <w:r>
        <w:rPr>
          <w:color w:val="000000"/>
        </w:rPr>
        <w:t xml:space="preserve"> Stephen's daughter Lucy spoke about her father's love of the limelight in 2012. She said, “Actually my father is also a showman. He loves a big show, a big stage and bright light, whether it's him on stage or whether it's watching the spectacle.”</w:t>
      </w:r>
      <w:r>
        <w:rPr>
          <w:rFonts w:cs="Times New Roman"/>
        </w:rPr>
        <w:br/>
      </w:r>
      <w:r>
        <w:rPr>
          <w:rFonts w:cs="Times New Roman"/>
          <w:color w:val="000000"/>
        </w:rPr>
        <w:t>   </w:t>
      </w:r>
      <w:r>
        <w:rPr>
          <w:color w:val="000000"/>
        </w:rPr>
        <w:t xml:space="preserve"> Stephen Hawking's death was announced in the statement by his children who said they will miss him forever. They said his courage and brilliance inspired people across the world. Many leaders from different countries paid tribute(</w:t>
      </w:r>
      <w:r>
        <w:rPr>
          <w:rFonts w:cs="宋体" w:hint="eastAsia"/>
          <w:color w:val="000000"/>
        </w:rPr>
        <w:t>致敬</w:t>
      </w:r>
      <w:r>
        <w:rPr>
          <w:color w:val="000000"/>
        </w:rPr>
        <w:t xml:space="preserve">) to him including the Indian Prime Minister Narendra Modi, who said Professor Hawking had made the world a better place.    </w:t>
      </w:r>
    </w:p>
    <w:p w:rsidR="006F5829">
      <w:pPr>
        <w:spacing w:after="0"/>
        <w:rPr>
          <w:rFonts w:cs="Times New Roman"/>
        </w:rPr>
      </w:pPr>
      <w:r>
        <w:rPr>
          <w:rFonts w:cs="宋体" w:hint="eastAsia"/>
          <w:color w:val="000000"/>
        </w:rPr>
        <w:t>（</w:t>
      </w:r>
      <w:r>
        <w:rPr>
          <w:color w:val="000000"/>
        </w:rPr>
        <w:t>1</w:t>
      </w:r>
      <w:r>
        <w:rPr>
          <w:rFonts w:cs="宋体" w:hint="eastAsia"/>
          <w:color w:val="000000"/>
        </w:rPr>
        <w:t>）</w:t>
      </w:r>
      <w:r>
        <w:rPr>
          <w:color w:val="000000"/>
        </w:rPr>
        <w:t xml:space="preserve">What can we infer from the passage?            </w:t>
      </w:r>
    </w:p>
    <w:p w:rsidR="006F5829">
      <w:pPr>
        <w:spacing w:after="0"/>
        <w:ind w:left="150"/>
        <w:rPr>
          <w:rFonts w:cs="Times New Roman"/>
        </w:rPr>
      </w:pPr>
      <w:r>
        <w:rPr>
          <w:color w:val="000000"/>
        </w:rPr>
        <w:t>A. Stephen Hawking was born in 1943.              </w:t>
      </w:r>
      <w:r>
        <w:rPr>
          <w:rFonts w:cs="Times New Roman"/>
          <w:noProof/>
          <w:lang w:eastAsia="zh-CN"/>
        </w:rPr>
        <w:pict>
          <v:shape id="_x0000_i1083" type="#_x0000_t75" alt=" " style="height:3pt;visibility:visible;width:2.25pt">
            <v:imagedata r:id="rId5" o:title=""/>
          </v:shape>
        </w:pict>
      </w:r>
      <w:r>
        <w:rPr>
          <w:color w:val="000000"/>
        </w:rPr>
        <w:t>B. Stephen Hawking won an Oscar for a film The Theory of Everything.</w:t>
      </w:r>
      <w:r>
        <w:rPr>
          <w:rFonts w:cs="Times New Roman"/>
        </w:rPr>
        <w:br/>
      </w:r>
      <w:r>
        <w:rPr>
          <w:color w:val="000000"/>
        </w:rPr>
        <w:t>C. Stephen Hawing had a good relationship with his children.          </w:t>
      </w:r>
      <w:r>
        <w:rPr>
          <w:rFonts w:cs="Times New Roman"/>
          <w:noProof/>
          <w:lang w:eastAsia="zh-CN"/>
        </w:rPr>
        <w:pict>
          <v:shape id="_x0000_i1084" type="#_x0000_t75" alt=" " style="height:3pt;visibility:visible;width:1.5pt">
            <v:imagedata r:id="rId6" o:title=""/>
          </v:shape>
        </w:pict>
      </w:r>
      <w:r>
        <w:rPr>
          <w:color w:val="000000"/>
        </w:rPr>
        <w:t>D. Only the Indian Prime Minister Modi paid tribute.</w:t>
      </w:r>
    </w:p>
    <w:p w:rsidR="006F5829">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 xml:space="preserve">What may the passage probably be?            </w:t>
      </w:r>
    </w:p>
    <w:p w:rsidR="006F5829">
      <w:pPr>
        <w:spacing w:after="0"/>
        <w:ind w:left="150"/>
        <w:rPr>
          <w:rFonts w:cs="Times New Roman"/>
        </w:rPr>
      </w:pPr>
      <w:r>
        <w:rPr>
          <w:color w:val="000000"/>
        </w:rPr>
        <w:t>A. News                               </w:t>
      </w:r>
      <w:r>
        <w:rPr>
          <w:rFonts w:cs="Times New Roman"/>
          <w:noProof/>
          <w:lang w:eastAsia="zh-CN"/>
        </w:rPr>
        <w:pict>
          <v:shape id="_x0000_i1085" type="#_x0000_t75" alt=" " style="height:3pt;visibility:visible;width:0.75pt">
            <v:imagedata r:id="rId7" o:title=""/>
          </v:shape>
        </w:pict>
      </w:r>
      <w:r>
        <w:rPr>
          <w:color w:val="000000"/>
        </w:rPr>
        <w:t>B. Story                               </w:t>
      </w:r>
      <w:r>
        <w:rPr>
          <w:rFonts w:cs="Times New Roman"/>
          <w:noProof/>
          <w:lang w:eastAsia="zh-CN"/>
        </w:rPr>
        <w:pict>
          <v:shape id="_x0000_i1086" type="#_x0000_t75" alt=" " style="height:3pt;visibility:visible;width:0.75pt">
            <v:imagedata r:id="rId7" o:title=""/>
          </v:shape>
        </w:pict>
      </w:r>
      <w:r>
        <w:rPr>
          <w:color w:val="000000"/>
        </w:rPr>
        <w:t>C. Comment                               </w:t>
      </w:r>
      <w:r>
        <w:rPr>
          <w:rFonts w:cs="Times New Roman"/>
          <w:noProof/>
          <w:lang w:eastAsia="zh-CN"/>
        </w:rPr>
        <w:pict>
          <v:shape id="_x0000_i1087" type="#_x0000_t75" alt=" " style="height:3pt;visibility:visible;width:0.75pt">
            <v:imagedata r:id="rId7" o:title=""/>
          </v:shape>
        </w:pict>
      </w:r>
      <w:r>
        <w:rPr>
          <w:color w:val="000000"/>
        </w:rPr>
        <w:t>D. Report</w:t>
      </w:r>
    </w:p>
    <w:p w:rsidR="006F5829">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 xml:space="preserve">What does the underlined word “portray” in Paragraph 1 mean?            </w:t>
      </w:r>
    </w:p>
    <w:p w:rsidR="006F5829">
      <w:pPr>
        <w:spacing w:after="0"/>
        <w:ind w:left="150"/>
        <w:rPr>
          <w:rFonts w:cs="Times New Roman"/>
        </w:rPr>
      </w:pPr>
      <w:r>
        <w:rPr>
          <w:color w:val="000000"/>
        </w:rPr>
        <w:t>A. </w:t>
      </w:r>
      <w:r>
        <w:rPr>
          <w:rFonts w:cs="宋体" w:hint="eastAsia"/>
          <w:color w:val="000000"/>
        </w:rPr>
        <w:t>照顾</w:t>
      </w:r>
      <w:r>
        <w:rPr>
          <w:rFonts w:cs="Times New Roman"/>
          <w:color w:val="000000"/>
        </w:rPr>
        <w:t>                                     </w:t>
      </w:r>
      <w:r>
        <w:rPr>
          <w:color w:val="000000"/>
        </w:rPr>
        <w:t>B. </w:t>
      </w:r>
      <w:r>
        <w:rPr>
          <w:rFonts w:cs="宋体" w:hint="eastAsia"/>
          <w:color w:val="000000"/>
        </w:rPr>
        <w:t>负责</w:t>
      </w:r>
      <w:r>
        <w:rPr>
          <w:rFonts w:cs="Times New Roman"/>
          <w:color w:val="000000"/>
        </w:rPr>
        <w:t>                                     </w:t>
      </w:r>
      <w:r>
        <w:rPr>
          <w:color w:val="000000"/>
        </w:rPr>
        <w:t>C. </w:t>
      </w:r>
      <w:r>
        <w:rPr>
          <w:rFonts w:cs="宋体" w:hint="eastAsia"/>
          <w:color w:val="000000"/>
        </w:rPr>
        <w:t>表演</w:t>
      </w:r>
      <w:r>
        <w:rPr>
          <w:rFonts w:cs="Times New Roman"/>
          <w:color w:val="000000"/>
        </w:rPr>
        <w:t>                                     </w:t>
      </w:r>
      <w:r>
        <w:rPr>
          <w:color w:val="000000"/>
        </w:rPr>
        <w:t>D. </w:t>
      </w:r>
      <w:r>
        <w:rPr>
          <w:rFonts w:cs="宋体" w:hint="eastAsia"/>
          <w:color w:val="000000"/>
        </w:rPr>
        <w:t>扮演</w:t>
      </w:r>
    </w:p>
    <w:p w:rsidR="006F5829">
      <w:pPr>
        <w:spacing w:after="0"/>
        <w:rPr>
          <w:rFonts w:cs="Times New Roman"/>
        </w:rPr>
      </w:pPr>
      <w:r>
        <w:rPr>
          <w:rFonts w:cs="宋体" w:hint="eastAsia"/>
          <w:color w:val="000000"/>
        </w:rPr>
        <w:t>（</w:t>
      </w:r>
      <w:r>
        <w:rPr>
          <w:color w:val="000000"/>
        </w:rPr>
        <w:t>4</w:t>
      </w:r>
      <w:r>
        <w:rPr>
          <w:rFonts w:cs="宋体" w:hint="eastAsia"/>
          <w:color w:val="000000"/>
        </w:rPr>
        <w:t>）</w:t>
      </w:r>
      <w:r>
        <w:rPr>
          <w:color w:val="000000"/>
        </w:rPr>
        <w:t xml:space="preserve">What is the best title for the passage?            </w:t>
      </w:r>
    </w:p>
    <w:p w:rsidR="006F5829">
      <w:pPr>
        <w:spacing w:after="0"/>
        <w:ind w:left="150"/>
        <w:rPr>
          <w:rFonts w:cs="Times New Roman"/>
        </w:rPr>
      </w:pPr>
      <w:r>
        <w:rPr>
          <w:color w:val="000000"/>
        </w:rPr>
        <w:t>A. The World Renowned British Physicist Stephen Hawking.          </w:t>
      </w:r>
      <w:r>
        <w:rPr>
          <w:rFonts w:cs="Times New Roman"/>
          <w:noProof/>
          <w:lang w:eastAsia="zh-CN"/>
        </w:rPr>
        <w:pict>
          <v:shape id="_x0000_i1088" type="#_x0000_t75" alt=" " style="height:3pt;visibility:visible;width:1.5pt">
            <v:imagedata r:id="rId6" o:title=""/>
          </v:shape>
        </w:pict>
      </w:r>
      <w:r>
        <w:rPr>
          <w:color w:val="000000"/>
        </w:rPr>
        <w:t>B. Stephen Hawking made the world a better place</w:t>
      </w:r>
      <w:r>
        <w:rPr>
          <w:rFonts w:cs="Times New Roman"/>
        </w:rPr>
        <w:br/>
      </w:r>
      <w:r>
        <w:rPr>
          <w:color w:val="000000"/>
        </w:rPr>
        <w:t>C. The Great Scientist Stephen Hawking Died at the Age of 76.          </w:t>
      </w:r>
      <w:r>
        <w:rPr>
          <w:rFonts w:cs="Times New Roman"/>
          <w:noProof/>
          <w:lang w:eastAsia="zh-CN"/>
        </w:rPr>
        <w:pict>
          <v:shape id="_x0000_i1089" type="#_x0000_t75" alt=" " style="height:3pt;visibility:visible;width:1.5pt">
            <v:imagedata r:id="rId6" o:title=""/>
          </v:shape>
        </w:pict>
      </w:r>
      <w:r>
        <w:rPr>
          <w:color w:val="000000"/>
        </w:rPr>
        <w:t>D. What is Stephen Hawking like?</w:t>
      </w:r>
    </w:p>
    <w:p w:rsidR="006F5829">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C</w:t>
      </w:r>
      <w:r>
        <w:rPr>
          <w:rFonts w:cs="Times New Roman"/>
        </w:rPr>
        <w:br/>
      </w:r>
      <w:r>
        <w:rPr>
          <w:rFonts w:cs="宋体" w:hint="eastAsia"/>
          <w:color w:val="000000"/>
        </w:rPr>
        <w:t>（</w:t>
      </w:r>
      <w:r>
        <w:rPr>
          <w:color w:val="000000"/>
        </w:rPr>
        <w:t>2</w:t>
      </w:r>
      <w:r>
        <w:rPr>
          <w:rFonts w:cs="宋体" w:hint="eastAsia"/>
          <w:color w:val="000000"/>
        </w:rPr>
        <w:t>）</w:t>
      </w:r>
      <w:r>
        <w:rPr>
          <w:color w:val="000000"/>
        </w:rPr>
        <w:t>A</w:t>
      </w:r>
      <w:r>
        <w:rPr>
          <w:rFonts w:cs="Times New Roman"/>
        </w:rPr>
        <w:br/>
      </w:r>
      <w:r>
        <w:rPr>
          <w:rFonts w:cs="宋体" w:hint="eastAsia"/>
          <w:color w:val="000000"/>
        </w:rPr>
        <w:t>（</w:t>
      </w:r>
      <w:r>
        <w:rPr>
          <w:color w:val="000000"/>
        </w:rPr>
        <w:t>3</w:t>
      </w:r>
      <w:r>
        <w:rPr>
          <w:rFonts w:cs="宋体" w:hint="eastAsia"/>
          <w:color w:val="000000"/>
        </w:rPr>
        <w:t>）</w:t>
      </w:r>
      <w:r>
        <w:rPr>
          <w:color w:val="000000"/>
        </w:rPr>
        <w:t>D</w:t>
      </w:r>
      <w:r>
        <w:rPr>
          <w:rFonts w:cs="Times New Roman"/>
        </w:rPr>
        <w:br/>
      </w:r>
      <w:r>
        <w:rPr>
          <w:rFonts w:cs="宋体" w:hint="eastAsia"/>
          <w:color w:val="000000"/>
        </w:rPr>
        <w:t>（</w:t>
      </w:r>
      <w:r>
        <w:rPr>
          <w:color w:val="000000"/>
        </w:rPr>
        <w:t>4</w:t>
      </w:r>
      <w:r>
        <w:rPr>
          <w:rFonts w:cs="宋体" w:hint="eastAsia"/>
          <w:color w:val="000000"/>
        </w:rPr>
        <w:t>）</w:t>
      </w:r>
      <w:r>
        <w:rPr>
          <w:color w:val="000000"/>
        </w:rPr>
        <w:t xml:space="preserve">C  </w:t>
      </w:r>
    </w:p>
    <w:p w:rsidR="006F5829">
      <w:pPr>
        <w:spacing w:after="0"/>
        <w:rPr>
          <w:rFonts w:cs="Times New Roman"/>
        </w:rPr>
      </w:pPr>
      <w:r>
        <w:rPr>
          <w:rFonts w:cs="宋体" w:hint="eastAsia"/>
          <w:color w:val="0000FF"/>
        </w:rPr>
        <w:t>【考点】</w:t>
      </w:r>
      <w:r>
        <w:rPr>
          <w:rFonts w:cs="宋体" w:hint="eastAsia"/>
          <w:color w:val="000000"/>
        </w:rPr>
        <w:t>新闻报道类</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【分析】本文讲述了史蒂芬霍金逝世以及疾病缠身的他生前的光辉成就。</w:t>
      </w:r>
      <w:r>
        <w:rPr>
          <w:rFonts w:cs="Times New Roman"/>
        </w:rPr>
        <w:br/>
      </w:r>
      <w:r>
        <w:rPr>
          <w:rFonts w:cs="宋体" w:hint="eastAsia"/>
          <w:color w:val="000000"/>
        </w:rPr>
        <w:t>（</w:t>
      </w:r>
      <w:r>
        <w:rPr>
          <w:color w:val="000000"/>
        </w:rPr>
        <w:t>1</w:t>
      </w:r>
      <w:r>
        <w:rPr>
          <w:rFonts w:cs="宋体" w:hint="eastAsia"/>
          <w:color w:val="000000"/>
        </w:rPr>
        <w:t>）归纳总结题。根据第一句</w:t>
      </w:r>
      <w:r>
        <w:rPr>
          <w:color w:val="000000"/>
        </w:rPr>
        <w:t>“The world renowned British Physicist Stephen Hawking who tried to explain the mysteries of the universe to millions of people passed away on March 14th, 2018 at the age of 76.”</w:t>
      </w:r>
      <w:r>
        <w:rPr>
          <w:rFonts w:cs="宋体" w:hint="eastAsia"/>
          <w:color w:val="000000"/>
        </w:rPr>
        <w:t>可知霍金是</w:t>
      </w:r>
      <w:r>
        <w:rPr>
          <w:color w:val="000000"/>
        </w:rPr>
        <w:t>1942</w:t>
      </w:r>
      <w:r>
        <w:rPr>
          <w:rFonts w:cs="宋体" w:hint="eastAsia"/>
          <w:color w:val="000000"/>
        </w:rPr>
        <w:t>年出生的，故</w:t>
      </w:r>
      <w:r>
        <w:rPr>
          <w:color w:val="000000"/>
        </w:rPr>
        <w:t>A</w:t>
      </w:r>
      <w:r>
        <w:rPr>
          <w:rFonts w:cs="宋体" w:hint="eastAsia"/>
          <w:color w:val="000000"/>
        </w:rPr>
        <w:t>错；根据第一段最后一句</w:t>
      </w:r>
      <w:r>
        <w:rPr>
          <w:color w:val="000000"/>
        </w:rPr>
        <w:t xml:space="preserve">“A film about his life The Theory of Everything won an Oscar for the actor Eddie Redmayne who </w:t>
      </w:r>
      <w:r>
        <w:rPr>
          <w:color w:val="000000"/>
          <w:u w:val="single"/>
        </w:rPr>
        <w:t>portrayed</w:t>
      </w:r>
      <w:r>
        <w:rPr>
          <w:color w:val="000000"/>
        </w:rPr>
        <w:t xml:space="preserve"> him.”</w:t>
      </w:r>
      <w:r>
        <w:rPr>
          <w:rFonts w:cs="宋体" w:hint="eastAsia"/>
          <w:color w:val="000000"/>
        </w:rPr>
        <w:t>可知是电影和演员获奖，不是霍金本人，故</w:t>
      </w:r>
      <w:r>
        <w:rPr>
          <w:color w:val="000000"/>
        </w:rPr>
        <w:t>B</w:t>
      </w:r>
      <w:r>
        <w:rPr>
          <w:rFonts w:cs="宋体" w:hint="eastAsia"/>
          <w:color w:val="000000"/>
        </w:rPr>
        <w:t>错；最后一句</w:t>
      </w:r>
      <w:r>
        <w:rPr>
          <w:color w:val="000000"/>
        </w:rPr>
        <w:t>“ Many leaders from different countries paid tribute(</w:t>
      </w:r>
      <w:r>
        <w:rPr>
          <w:rFonts w:cs="宋体" w:hint="eastAsia"/>
          <w:color w:val="000000"/>
        </w:rPr>
        <w:t>致敬</w:t>
      </w:r>
      <w:r>
        <w:rPr>
          <w:color w:val="000000"/>
        </w:rPr>
        <w:t>) to him including the Indian Prime Minister Narendra Modi, who said Professor Hawking had made the world a better place.”</w:t>
      </w:r>
      <w:r>
        <w:rPr>
          <w:rFonts w:cs="宋体" w:hint="eastAsia"/>
          <w:color w:val="000000"/>
        </w:rPr>
        <w:t>可知，许多国家领导人都向霍金致敬。故</w:t>
      </w:r>
      <w:r>
        <w:rPr>
          <w:color w:val="000000"/>
        </w:rPr>
        <w:t>D</w:t>
      </w:r>
      <w:r>
        <w:rPr>
          <w:rFonts w:cs="宋体" w:hint="eastAsia"/>
          <w:color w:val="000000"/>
        </w:rPr>
        <w:t>错。根据第三段第一句</w:t>
      </w:r>
      <w:r>
        <w:rPr>
          <w:color w:val="000000"/>
        </w:rPr>
        <w:t>“ Stephen Hawking's death was announced in the statement by his children who said they will miss him forever. They said his courage and brilliance inspired people across the world. ”</w:t>
      </w:r>
      <w:r>
        <w:rPr>
          <w:rFonts w:cs="宋体" w:hint="eastAsia"/>
          <w:color w:val="000000"/>
        </w:rPr>
        <w:t>可知孩子们与霍金的关系都很好。故选</w:t>
      </w:r>
      <w:r>
        <w:rPr>
          <w:color w:val="000000"/>
        </w:rPr>
        <w:t>C</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）主旨大意题。根据文章理解，我们了解到霍金的逝世和一些他的一些事迹。故是篇新闻。故选</w:t>
      </w:r>
      <w:r>
        <w:rPr>
          <w:color w:val="000000"/>
        </w:rPr>
        <w:t>A</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）词义推测题。根据第一段最后一句</w:t>
      </w:r>
      <w:r>
        <w:rPr>
          <w:color w:val="000000"/>
        </w:rPr>
        <w:t xml:space="preserve">“A film about his life The Theory of Everything won an Oscar for the actor Eddie Redmayne who </w:t>
      </w:r>
      <w:r>
        <w:rPr>
          <w:color w:val="000000"/>
          <w:u w:val="single"/>
        </w:rPr>
        <w:t>portrayed</w:t>
      </w:r>
      <w:r>
        <w:rPr>
          <w:color w:val="000000"/>
        </w:rPr>
        <w:t xml:space="preserve"> him.”</w:t>
      </w:r>
      <w:r>
        <w:rPr>
          <w:rFonts w:cs="宋体" w:hint="eastAsia"/>
          <w:color w:val="000000"/>
        </w:rPr>
        <w:t>可知电影让霍金的扮演者</w:t>
      </w:r>
      <w:r>
        <w:rPr>
          <w:color w:val="000000"/>
        </w:rPr>
        <w:t xml:space="preserve"> Eddie Redmayne</w:t>
      </w:r>
      <w:r>
        <w:rPr>
          <w:rFonts w:cs="宋体" w:hint="eastAsia"/>
          <w:color w:val="000000"/>
        </w:rPr>
        <w:t>获得了奥斯卡最佳演员奖。故</w:t>
      </w:r>
      <w:r>
        <w:rPr>
          <w:color w:val="000000"/>
        </w:rPr>
        <w:t>portray</w:t>
      </w:r>
      <w:r>
        <w:rPr>
          <w:rFonts w:cs="宋体" w:hint="eastAsia"/>
          <w:color w:val="000000"/>
        </w:rPr>
        <w:t>的意思是扮演，故选</w:t>
      </w:r>
      <w:r>
        <w:rPr>
          <w:color w:val="000000"/>
        </w:rPr>
        <w:t>D</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）主旨大意题。根据对文章整体理解，可知</w:t>
      </w:r>
      <w:r>
        <w:rPr>
          <w:color w:val="000000"/>
        </w:rPr>
        <w:t>C</w:t>
      </w:r>
      <w:r>
        <w:rPr>
          <w:rFonts w:cs="宋体" w:hint="eastAsia"/>
          <w:color w:val="000000"/>
        </w:rPr>
        <w:t>项</w:t>
      </w:r>
      <w:r>
        <w:rPr>
          <w:color w:val="000000"/>
        </w:rPr>
        <w:t>“</w:t>
      </w:r>
      <w:r>
        <w:rPr>
          <w:rFonts w:cs="宋体" w:hint="eastAsia"/>
          <w:color w:val="000000"/>
        </w:rPr>
        <w:t>伟大科学家霍金是逝世享年</w:t>
      </w:r>
      <w:r>
        <w:rPr>
          <w:color w:val="000000"/>
        </w:rPr>
        <w:t>76”</w:t>
      </w:r>
      <w:r>
        <w:rPr>
          <w:rFonts w:cs="宋体" w:hint="eastAsia"/>
          <w:color w:val="000000"/>
        </w:rPr>
        <w:t>完全的概括了本篇新闻，故选</w:t>
      </w:r>
      <w:r>
        <w:rPr>
          <w:color w:val="000000"/>
        </w:rPr>
        <w:t>C</w:t>
      </w:r>
      <w:r>
        <w:rPr>
          <w:rFonts w:cs="宋体" w:hint="eastAsia"/>
          <w:color w:val="000000"/>
        </w:rPr>
        <w:t>。</w:t>
      </w:r>
      <w:r>
        <w:rPr>
          <w:rFonts w:cs="Times New Roman"/>
        </w:rPr>
        <w:br/>
      </w:r>
      <w:r>
        <w:rPr>
          <w:rFonts w:cs="宋体" w:hint="eastAsia"/>
          <w:color w:val="000000"/>
        </w:rPr>
        <w:t>【点评】考查阅读理解。本文涉及归纳题、推断题和主旨题三种常考题型，归纳题要注意理解上下文；推断题需要联系上下文，推断出需要的信息；主旨题需要通读全文，了解大意之后找出中心思想。</w:t>
      </w:r>
    </w:p>
    <w:p w:rsidR="006F5829">
      <w:pPr>
        <w:rPr>
          <w:rFonts w:cs="Times New Roman"/>
        </w:rPr>
      </w:pPr>
      <w:r>
        <w:rPr>
          <w:rFonts w:cs="宋体" w:hint="eastAsia"/>
          <w:b/>
          <w:bCs/>
          <w:sz w:val="24"/>
          <w:szCs w:val="24"/>
        </w:rPr>
        <w:t>五、语法填空</w:t>
      </w:r>
    </w:p>
    <w:p w:rsidR="006F5829">
      <w:pPr>
        <w:spacing w:after="0"/>
        <w:rPr>
          <w:rFonts w:cs="Times New Roman"/>
        </w:rPr>
      </w:pPr>
      <w:r>
        <w:rPr>
          <w:color w:val="000000"/>
        </w:rPr>
        <w:t>22.</w:t>
      </w:r>
      <w:r>
        <w:rPr>
          <w:rFonts w:cs="宋体" w:hint="eastAsia"/>
          <w:color w:val="000000"/>
        </w:rPr>
        <w:t>阅读短文，根据文章大意用所给词的适当形式填空（未提供单词的，仅限填一词），使文章意思完整、正确。</w:t>
      </w:r>
      <w:r>
        <w:rPr>
          <w:rFonts w:cs="Times New Roman"/>
        </w:rPr>
        <w:br/>
      </w:r>
      <w:r>
        <w:rPr>
          <w:rFonts w:cs="Times New Roman"/>
          <w:color w:val="000000"/>
        </w:rPr>
        <w:t>   </w:t>
      </w:r>
      <w:r>
        <w:rPr>
          <w:color w:val="000000"/>
        </w:rPr>
        <w:t xml:space="preserve"> When I was a junior high school student, my family received ________ call. It said that my grandfather had a heart attack and ________(send) to the hospital just now. We set out ________(immediate) to be with him. When we arrived, we learned his operation was over and he was in the ICU, so we headed straight to the ICU. At the door, I felt too nervous to enter. Then I realized that a doctor came close to me and walked me step by step. She told me ________(relax) because my grandfather would be OK soon. Then her ________(explain) about the tubes that were coming out of his body was very clear. What she said gave me strength and made me feel ________(peace). As she said, my grandfather gradually made a full recovery and now he has good health.</w:t>
      </w:r>
      <w:r>
        <w:rPr>
          <w:rFonts w:cs="Times New Roman"/>
        </w:rPr>
        <w:br/>
      </w:r>
      <w:r>
        <w:rPr>
          <w:rFonts w:cs="Times New Roman"/>
          <w:color w:val="000000"/>
        </w:rPr>
        <w:t>   </w:t>
      </w:r>
      <w:r>
        <w:rPr>
          <w:color w:val="000000"/>
        </w:rPr>
        <w:t xml:space="preserve"> I don't remember what she looked like, ________ I remember she cared about a teenage girl ________ was a little afraid to see her grandfather in the hospital. Her kindness passed beyond her patients to ________ (they) families. It has been seven years, but her simple act still makes a lasting impression ________ me.    </w:t>
      </w:r>
    </w:p>
    <w:p w:rsidR="006F5829">
      <w:pPr>
        <w:spacing w:after="0"/>
        <w:rPr>
          <w:rFonts w:cs="Times New Roman"/>
        </w:rPr>
      </w:pPr>
      <w:r>
        <w:rPr>
          <w:rFonts w:cs="宋体" w:hint="eastAsia"/>
          <w:color w:val="0000FF"/>
        </w:rPr>
        <w:t>【答案】</w:t>
      </w:r>
      <w:r>
        <w:rPr>
          <w:color w:val="000000"/>
        </w:rPr>
        <w:t>a</w:t>
      </w:r>
      <w:r>
        <w:rPr>
          <w:rFonts w:cs="宋体" w:hint="eastAsia"/>
          <w:color w:val="000000"/>
        </w:rPr>
        <w:t>；</w:t>
      </w:r>
      <w:r>
        <w:rPr>
          <w:color w:val="000000"/>
        </w:rPr>
        <w:t>was sent</w:t>
      </w:r>
      <w:r>
        <w:rPr>
          <w:rFonts w:cs="宋体" w:hint="eastAsia"/>
          <w:color w:val="000000"/>
        </w:rPr>
        <w:t>；</w:t>
      </w:r>
      <w:r>
        <w:rPr>
          <w:color w:val="000000"/>
        </w:rPr>
        <w:t>immediately</w:t>
      </w:r>
      <w:r>
        <w:rPr>
          <w:rFonts w:cs="宋体" w:hint="eastAsia"/>
          <w:color w:val="000000"/>
        </w:rPr>
        <w:t>；</w:t>
      </w:r>
      <w:r>
        <w:rPr>
          <w:color w:val="000000"/>
        </w:rPr>
        <w:t>to relax</w:t>
      </w:r>
      <w:r>
        <w:rPr>
          <w:rFonts w:cs="宋体" w:hint="eastAsia"/>
          <w:color w:val="000000"/>
        </w:rPr>
        <w:t>；</w:t>
      </w:r>
      <w:r>
        <w:rPr>
          <w:color w:val="000000"/>
        </w:rPr>
        <w:t>explanation</w:t>
      </w:r>
      <w:r>
        <w:rPr>
          <w:rFonts w:cs="宋体" w:hint="eastAsia"/>
          <w:color w:val="000000"/>
        </w:rPr>
        <w:t>；</w:t>
      </w:r>
      <w:r>
        <w:rPr>
          <w:color w:val="000000"/>
        </w:rPr>
        <w:t>peaceful</w:t>
      </w:r>
      <w:r>
        <w:rPr>
          <w:rFonts w:cs="宋体" w:hint="eastAsia"/>
          <w:color w:val="000000"/>
        </w:rPr>
        <w:t>；</w:t>
      </w:r>
      <w:r>
        <w:rPr>
          <w:color w:val="000000"/>
        </w:rPr>
        <w:t>but</w:t>
      </w:r>
      <w:r>
        <w:rPr>
          <w:rFonts w:cs="宋体" w:hint="eastAsia"/>
          <w:color w:val="000000"/>
        </w:rPr>
        <w:t>；</w:t>
      </w:r>
      <w:r>
        <w:rPr>
          <w:color w:val="000000"/>
        </w:rPr>
        <w:t>who/ that</w:t>
      </w:r>
      <w:r>
        <w:rPr>
          <w:rFonts w:cs="宋体" w:hint="eastAsia"/>
          <w:color w:val="000000"/>
        </w:rPr>
        <w:t>；</w:t>
      </w:r>
      <w:r>
        <w:rPr>
          <w:color w:val="000000"/>
        </w:rPr>
        <w:t>their</w:t>
      </w:r>
      <w:r>
        <w:rPr>
          <w:rFonts w:cs="宋体" w:hint="eastAsia"/>
          <w:color w:val="000000"/>
        </w:rPr>
        <w:t>；</w:t>
      </w:r>
      <w:r>
        <w:rPr>
          <w:color w:val="000000"/>
        </w:rPr>
        <w:t xml:space="preserve">on  </w:t>
      </w:r>
    </w:p>
    <w:p w:rsidR="006F5829">
      <w:pPr>
        <w:spacing w:after="0"/>
        <w:rPr>
          <w:rFonts w:cs="Times New Roman"/>
        </w:rPr>
      </w:pPr>
      <w:r>
        <w:rPr>
          <w:rFonts w:cs="宋体" w:hint="eastAsia"/>
          <w:color w:val="0000FF"/>
        </w:rPr>
        <w:t>【考点】</w:t>
      </w:r>
      <w:r>
        <w:rPr>
          <w:rFonts w:cs="宋体" w:hint="eastAsia"/>
          <w:color w:val="000000"/>
        </w:rPr>
        <w:t>语法填空</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本文讲述了一个女孩她在读高中的一天得知她的祖父在医院做手术，等她赶去后手术已经结束了，祖父被推进了重症监护病房。女孩在门口迟迟不敢进去。这时候一个医生告诉她，她的祖父手术顺利，稍加休息就会好的。这让女孩紧张的情绪一下放松下来。并一直都很难忘当时医生给她的安慰。</w:t>
      </w:r>
      <w:r>
        <w:rPr>
          <w:rFonts w:cs="Times New Roman"/>
        </w:rPr>
        <w:br/>
      </w:r>
      <w:r>
        <w:rPr>
          <w:rFonts w:cs="宋体" w:hint="eastAsia"/>
          <w:color w:val="000000"/>
        </w:rPr>
        <w:t>（</w:t>
      </w:r>
      <w:r>
        <w:rPr>
          <w:color w:val="000000"/>
        </w:rPr>
        <w:t>1</w:t>
      </w:r>
      <w:r>
        <w:rPr>
          <w:rFonts w:cs="宋体" w:hint="eastAsia"/>
          <w:color w:val="000000"/>
        </w:rPr>
        <w:t>）句意：我上高中的时候，家人接到了一个电话。</w:t>
      </w:r>
      <w:r>
        <w:rPr>
          <w:color w:val="000000"/>
        </w:rPr>
        <w:t>“receive a call”</w:t>
      </w:r>
      <w:r>
        <w:rPr>
          <w:rFonts w:cs="宋体" w:hint="eastAsia"/>
          <w:color w:val="000000"/>
        </w:rPr>
        <w:t>接到一个电话，表示一个，故答案为</w:t>
      </w:r>
      <w:r>
        <w:rPr>
          <w:color w:val="000000"/>
        </w:rPr>
        <w:t>a</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）句意：电话说我的祖父得了心脏病，现在被送进了医院。祖父和送进医院是被动关系，句子时态是一般过去时，故答案为</w:t>
      </w:r>
      <w:r>
        <w:rPr>
          <w:color w:val="000000"/>
        </w:rPr>
        <w:t>was sent</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）句意：我们立刻出发去陪他。</w:t>
      </w:r>
      <w:r>
        <w:rPr>
          <w:color w:val="000000"/>
        </w:rPr>
        <w:t>immediately</w:t>
      </w:r>
      <w:r>
        <w:rPr>
          <w:rFonts w:cs="宋体" w:hint="eastAsia"/>
          <w:color w:val="000000"/>
        </w:rPr>
        <w:t>副词，立刻地，修饰动词词组</w:t>
      </w:r>
      <w:r>
        <w:rPr>
          <w:color w:val="000000"/>
        </w:rPr>
        <w:t>set out</w:t>
      </w:r>
      <w:r>
        <w:rPr>
          <w:rFonts w:cs="宋体" w:hint="eastAsia"/>
          <w:color w:val="000000"/>
        </w:rPr>
        <w:t>出发。故答案为</w:t>
      </w:r>
      <w:r>
        <w:rPr>
          <w:color w:val="000000"/>
        </w:rPr>
        <w:t>immediately</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）句意：她告诉我放松下来，祖父一切安好。</w:t>
      </w:r>
      <w:r>
        <w:rPr>
          <w:color w:val="000000"/>
        </w:rPr>
        <w:t>tell sb to do sth</w:t>
      </w:r>
      <w:r>
        <w:rPr>
          <w:rFonts w:cs="宋体" w:hint="eastAsia"/>
          <w:color w:val="000000"/>
        </w:rPr>
        <w:t>告诉某人做某事。</w:t>
      </w:r>
      <w:r>
        <w:rPr>
          <w:color w:val="000000"/>
        </w:rPr>
        <w:t>relax</w:t>
      </w:r>
      <w:r>
        <w:rPr>
          <w:rFonts w:cs="宋体" w:hint="eastAsia"/>
          <w:color w:val="000000"/>
        </w:rPr>
        <w:t>动词，放松。故答案为</w:t>
      </w:r>
      <w:r>
        <w:rPr>
          <w:color w:val="000000"/>
        </w:rPr>
        <w:t>to relax</w:t>
      </w:r>
      <w:r>
        <w:rPr>
          <w:rFonts w:cs="宋体" w:hint="eastAsia"/>
          <w:color w:val="000000"/>
        </w:rPr>
        <w:t>。</w:t>
      </w:r>
      <w:r>
        <w:rPr>
          <w:rFonts w:cs="Times New Roman"/>
        </w:rPr>
        <w:br/>
      </w:r>
      <w:r>
        <w:rPr>
          <w:rFonts w:cs="宋体" w:hint="eastAsia"/>
          <w:color w:val="000000"/>
        </w:rPr>
        <w:t>（</w:t>
      </w:r>
      <w:r>
        <w:rPr>
          <w:color w:val="000000"/>
        </w:rPr>
        <w:t>5</w:t>
      </w:r>
      <w:r>
        <w:rPr>
          <w:rFonts w:cs="宋体" w:hint="eastAsia"/>
          <w:color w:val="000000"/>
        </w:rPr>
        <w:t>）句意：然后她解释了从祖父身体引出的管子非常干净。</w:t>
      </w:r>
      <w:r>
        <w:rPr>
          <w:color w:val="000000"/>
        </w:rPr>
        <w:t>her</w:t>
      </w:r>
      <w:r>
        <w:rPr>
          <w:rFonts w:cs="宋体" w:hint="eastAsia"/>
          <w:color w:val="000000"/>
        </w:rPr>
        <w:t>是形容词性物主代词，后跟名词。故答案为</w:t>
      </w:r>
      <w:r>
        <w:rPr>
          <w:color w:val="000000"/>
        </w:rPr>
        <w:t>explanation</w:t>
      </w:r>
      <w:r>
        <w:rPr>
          <w:rFonts w:cs="宋体" w:hint="eastAsia"/>
          <w:color w:val="000000"/>
        </w:rPr>
        <w:t>。</w:t>
      </w:r>
      <w:r>
        <w:rPr>
          <w:rFonts w:cs="Times New Roman"/>
        </w:rPr>
        <w:br/>
      </w:r>
      <w:r>
        <w:rPr>
          <w:rFonts w:cs="宋体" w:hint="eastAsia"/>
          <w:color w:val="000000"/>
        </w:rPr>
        <w:t>（</w:t>
      </w:r>
      <w:r>
        <w:rPr>
          <w:color w:val="000000"/>
        </w:rPr>
        <w:t>6</w:t>
      </w:r>
      <w:r>
        <w:rPr>
          <w:rFonts w:cs="宋体" w:hint="eastAsia"/>
          <w:color w:val="000000"/>
        </w:rPr>
        <w:t>）句意：她说的话给了我力量让我平静下来。</w:t>
      </w:r>
      <w:r>
        <w:rPr>
          <w:color w:val="000000"/>
        </w:rPr>
        <w:t>feel +adj.</w:t>
      </w:r>
      <w:r>
        <w:rPr>
          <w:rFonts w:cs="宋体" w:hint="eastAsia"/>
          <w:color w:val="000000"/>
        </w:rPr>
        <w:t>感到</w:t>
      </w:r>
      <w:r>
        <w:rPr>
          <w:color w:val="000000"/>
        </w:rPr>
        <w:t>……peaceful</w:t>
      </w:r>
      <w:r>
        <w:rPr>
          <w:rFonts w:cs="宋体" w:hint="eastAsia"/>
          <w:color w:val="000000"/>
        </w:rPr>
        <w:t>形容词，平静的。故答案为</w:t>
      </w:r>
      <w:r>
        <w:rPr>
          <w:color w:val="000000"/>
        </w:rPr>
        <w:t>peaceful</w:t>
      </w:r>
      <w:r>
        <w:rPr>
          <w:rFonts w:cs="宋体" w:hint="eastAsia"/>
          <w:color w:val="000000"/>
        </w:rPr>
        <w:t>。</w:t>
      </w:r>
      <w:r>
        <w:rPr>
          <w:rFonts w:cs="Times New Roman"/>
        </w:rPr>
        <w:br/>
      </w:r>
      <w:r>
        <w:rPr>
          <w:rFonts w:cs="宋体" w:hint="eastAsia"/>
          <w:color w:val="000000"/>
        </w:rPr>
        <w:t>（</w:t>
      </w:r>
      <w:r>
        <w:rPr>
          <w:color w:val="000000"/>
        </w:rPr>
        <w:t>7</w:t>
      </w:r>
      <w:r>
        <w:rPr>
          <w:rFonts w:cs="宋体" w:hint="eastAsia"/>
          <w:color w:val="000000"/>
        </w:rPr>
        <w:t>）句意：我不记得她的长相，但我记得当时关心了一个在医院很害怕的小女孩。根据前后文为转折关系，故答案为</w:t>
      </w:r>
      <w:r>
        <w:rPr>
          <w:color w:val="000000"/>
        </w:rPr>
        <w:t>but</w:t>
      </w:r>
      <w:r>
        <w:rPr>
          <w:rFonts w:cs="宋体" w:hint="eastAsia"/>
          <w:color w:val="000000"/>
        </w:rPr>
        <w:t>。</w:t>
      </w:r>
      <w:r>
        <w:rPr>
          <w:rFonts w:cs="Times New Roman"/>
        </w:rPr>
        <w:br/>
      </w:r>
      <w:r>
        <w:rPr>
          <w:rFonts w:cs="宋体" w:hint="eastAsia"/>
          <w:color w:val="000000"/>
        </w:rPr>
        <w:t>（</w:t>
      </w:r>
      <w:r>
        <w:rPr>
          <w:color w:val="000000"/>
        </w:rPr>
        <w:t>8</w:t>
      </w:r>
      <w:r>
        <w:rPr>
          <w:rFonts w:cs="宋体" w:hint="eastAsia"/>
          <w:color w:val="000000"/>
        </w:rPr>
        <w:t>）句意：我不记得她的长相，但我记得当时关心了一个在医院很害怕的小女孩。这是一个定语从句，先行词是</w:t>
      </w:r>
      <w:r>
        <w:rPr>
          <w:color w:val="000000"/>
        </w:rPr>
        <w:t xml:space="preserve">a teenage girl </w:t>
      </w:r>
      <w:r>
        <w:rPr>
          <w:rFonts w:cs="宋体" w:hint="eastAsia"/>
          <w:color w:val="000000"/>
        </w:rPr>
        <w:t>，且在从句中做主语，所以选</w:t>
      </w:r>
      <w:r>
        <w:rPr>
          <w:color w:val="000000"/>
        </w:rPr>
        <w:t>who/that</w:t>
      </w:r>
      <w:r>
        <w:rPr>
          <w:rFonts w:cs="宋体" w:hint="eastAsia"/>
          <w:color w:val="000000"/>
        </w:rPr>
        <w:t>做引导词。故答案为</w:t>
      </w:r>
      <w:r>
        <w:rPr>
          <w:color w:val="000000"/>
        </w:rPr>
        <w:t>who/that</w:t>
      </w:r>
      <w:r>
        <w:rPr>
          <w:rFonts w:cs="宋体" w:hint="eastAsia"/>
          <w:color w:val="000000"/>
        </w:rPr>
        <w:t>。</w:t>
      </w:r>
      <w:r>
        <w:rPr>
          <w:rFonts w:cs="Times New Roman"/>
        </w:rPr>
        <w:br/>
      </w:r>
      <w:r>
        <w:rPr>
          <w:rFonts w:cs="宋体" w:hint="eastAsia"/>
          <w:color w:val="000000"/>
        </w:rPr>
        <w:t>（</w:t>
      </w:r>
      <w:r>
        <w:rPr>
          <w:color w:val="000000"/>
        </w:rPr>
        <w:t>9</w:t>
      </w:r>
      <w:r>
        <w:rPr>
          <w:rFonts w:cs="宋体" w:hint="eastAsia"/>
          <w:color w:val="000000"/>
        </w:rPr>
        <w:t>）句意：她的关心和善良不仅对她的病人还有病人的家人们。他们的家庭，</w:t>
      </w:r>
      <w:r>
        <w:rPr>
          <w:color w:val="000000"/>
        </w:rPr>
        <w:t>their</w:t>
      </w:r>
      <w:r>
        <w:rPr>
          <w:rFonts w:cs="宋体" w:hint="eastAsia"/>
          <w:color w:val="000000"/>
        </w:rPr>
        <w:t>形容词性物主代词，后跟名词。故答案为</w:t>
      </w:r>
      <w:r>
        <w:rPr>
          <w:color w:val="000000"/>
        </w:rPr>
        <w:t>their</w:t>
      </w:r>
      <w:r>
        <w:rPr>
          <w:rFonts w:cs="宋体" w:hint="eastAsia"/>
          <w:color w:val="000000"/>
        </w:rPr>
        <w:t>。</w:t>
      </w:r>
      <w:r>
        <w:rPr>
          <w:rFonts w:cs="Times New Roman"/>
        </w:rPr>
        <w:br/>
      </w:r>
      <w:r>
        <w:rPr>
          <w:rFonts w:cs="宋体" w:hint="eastAsia"/>
          <w:color w:val="000000"/>
        </w:rPr>
        <w:t>（</w:t>
      </w:r>
      <w:r>
        <w:rPr>
          <w:color w:val="000000"/>
        </w:rPr>
        <w:t>10</w:t>
      </w:r>
      <w:r>
        <w:rPr>
          <w:rFonts w:cs="宋体" w:hint="eastAsia"/>
          <w:color w:val="000000"/>
        </w:rPr>
        <w:t>）句意：她简单的一个动作给我留下了挥之不去的印象。</w:t>
      </w:r>
      <w:r>
        <w:rPr>
          <w:color w:val="000000"/>
        </w:rPr>
        <w:t>make a impression on sb.</w:t>
      </w:r>
      <w:r>
        <w:rPr>
          <w:rFonts w:cs="宋体" w:hint="eastAsia"/>
          <w:color w:val="000000"/>
        </w:rPr>
        <w:t>给某人留下印象，用介词</w:t>
      </w:r>
      <w:r>
        <w:rPr>
          <w:color w:val="000000"/>
        </w:rPr>
        <w:t>on</w:t>
      </w:r>
      <w:r>
        <w:rPr>
          <w:rFonts w:cs="宋体" w:hint="eastAsia"/>
          <w:color w:val="000000"/>
        </w:rPr>
        <w:t>。故答案为</w:t>
      </w:r>
      <w:r>
        <w:rPr>
          <w:color w:val="000000"/>
        </w:rPr>
        <w:t>on</w:t>
      </w:r>
      <w:r>
        <w:rPr>
          <w:rFonts w:cs="宋体" w:hint="eastAsia"/>
          <w:color w:val="000000"/>
        </w:rPr>
        <w:t>。</w:t>
      </w:r>
      <w:r>
        <w:rPr>
          <w:rFonts w:cs="Times New Roman"/>
        </w:rPr>
        <w:br/>
      </w:r>
      <w:r>
        <w:rPr>
          <w:rFonts w:cs="宋体" w:hint="eastAsia"/>
          <w:color w:val="000000"/>
        </w:rPr>
        <w:t>【点评】考查语法填空。注意单词在语境中的运用，需要根据单词在语境中的词形进行必要的变形，同时也要熟记固定搭配和基本句型。</w:t>
      </w:r>
    </w:p>
    <w:p w:rsidR="006F5829">
      <w:pPr>
        <w:rPr>
          <w:rFonts w:cs="Times New Roman"/>
        </w:rPr>
      </w:pPr>
      <w:r>
        <w:rPr>
          <w:rFonts w:cs="宋体" w:hint="eastAsia"/>
          <w:b/>
          <w:bCs/>
          <w:sz w:val="24"/>
          <w:szCs w:val="24"/>
        </w:rPr>
        <w:t>六、书面表达</w:t>
      </w:r>
    </w:p>
    <w:p w:rsidR="006F5829">
      <w:pPr>
        <w:spacing w:after="0"/>
        <w:rPr>
          <w:rFonts w:cs="Times New Roman"/>
        </w:rPr>
      </w:pPr>
      <w:r>
        <w:rPr>
          <w:color w:val="000000"/>
        </w:rPr>
        <w:t xml:space="preserve">23.    </w:t>
      </w:r>
      <w:r>
        <w:rPr>
          <w:rFonts w:cs="宋体" w:hint="eastAsia"/>
          <w:color w:val="000000"/>
        </w:rPr>
        <w:t>假设你叫张明，你在一个叫</w:t>
      </w:r>
      <w:r>
        <w:rPr>
          <w:color w:val="000000"/>
        </w:rPr>
        <w:t>Teens' Feelings</w:t>
      </w:r>
      <w:r>
        <w:rPr>
          <w:rFonts w:cs="宋体" w:hint="eastAsia"/>
          <w:color w:val="000000"/>
        </w:rPr>
        <w:t>的国际青少年网站上看到了一则贴吧的内容，请根据下面贴吧的内容用英语回帖，给</w:t>
      </w:r>
      <w:r>
        <w:rPr>
          <w:color w:val="000000"/>
        </w:rPr>
        <w:t>Eric</w:t>
      </w:r>
      <w:r>
        <w:rPr>
          <w:rFonts w:cs="宋体" w:hint="eastAsia"/>
          <w:color w:val="000000"/>
        </w:rPr>
        <w:t>提出至少</w:t>
      </w:r>
      <w:r>
        <w:rPr>
          <w:color w:val="000000"/>
        </w:rPr>
        <w:t>2-3</w:t>
      </w:r>
      <w:r>
        <w:rPr>
          <w:rFonts w:cs="宋体" w:hint="eastAsia"/>
          <w:color w:val="000000"/>
        </w:rPr>
        <w:t>条建议。要求：⒈内容完整、语句流畅、结构合理；</w:t>
      </w:r>
      <w:r>
        <w:rPr>
          <w:rFonts w:cs="Times New Roman"/>
        </w:rPr>
        <w:br/>
      </w:r>
      <w:r>
        <w:rPr>
          <w:rFonts w:cs="宋体" w:hint="eastAsia"/>
          <w:color w:val="000000"/>
        </w:rPr>
        <w:t>⒉不得出现真实的姓名、校名；</w:t>
      </w:r>
      <w:r>
        <w:rPr>
          <w:rFonts w:cs="Times New Roman"/>
        </w:rPr>
        <w:br/>
      </w:r>
      <w:r>
        <w:rPr>
          <w:rFonts w:cs="宋体" w:hint="eastAsia"/>
          <w:color w:val="000000"/>
        </w:rPr>
        <w:t>⒊</w:t>
      </w:r>
      <w:r>
        <w:rPr>
          <w:color w:val="000000"/>
        </w:rPr>
        <w:t>80</w:t>
      </w:r>
      <w:r>
        <w:rPr>
          <w:rFonts w:cs="宋体" w:hint="eastAsia"/>
          <w:color w:val="000000"/>
        </w:rPr>
        <w:t>词左右。</w:t>
      </w:r>
      <w:r>
        <w:rPr>
          <w:rFonts w:cs="Times New Roman"/>
        </w:rPr>
        <w:br/>
      </w:r>
      <w:r>
        <w:rPr>
          <w:rFonts w:cs="Times New Roman"/>
          <w:noProof/>
          <w:lang w:eastAsia="zh-CN"/>
        </w:rPr>
        <w:pict>
          <v:shape id="_x0000_i1090" type="#_x0000_t75" alt=" " style="height:183.75pt;visibility:visible;width:308.25pt">
            <v:imagedata r:id="rId8" o:title=""/>
          </v:shape>
        </w:pict>
      </w:r>
    </w:p>
    <w:p w:rsidR="006F5829">
      <w:pPr>
        <w:spacing w:after="0"/>
        <w:rPr>
          <w:rFonts w:cs="Times New Roman"/>
        </w:rPr>
      </w:pPr>
      <w:r>
        <w:rPr>
          <w:rFonts w:cs="宋体" w:hint="eastAsia"/>
          <w:color w:val="0000FF"/>
        </w:rPr>
        <w:t>【答案】</w:t>
      </w:r>
      <w:r>
        <w:rPr>
          <w:rFonts w:cs="宋体" w:hint="eastAsia"/>
          <w:color w:val="000000"/>
        </w:rPr>
        <w:t>暂未更新</w:t>
      </w:r>
      <w:r>
        <w:rPr>
          <w:color w:val="000000"/>
        </w:rPr>
        <w:t xml:space="preserve">  </w:t>
      </w:r>
    </w:p>
    <w:p w:rsidR="006F5829">
      <w:pPr>
        <w:spacing w:after="0"/>
        <w:rPr>
          <w:rFonts w:cs="Times New Roman"/>
        </w:rPr>
      </w:pPr>
      <w:r>
        <w:rPr>
          <w:rFonts w:cs="宋体" w:hint="eastAsia"/>
          <w:color w:val="0000FF"/>
        </w:rPr>
        <w:t>【考点】</w:t>
      </w:r>
      <w:r>
        <w:rPr>
          <w:rFonts w:cs="宋体" w:hint="eastAsia"/>
          <w:color w:val="000000"/>
        </w:rPr>
        <w:t>应用文写作</w:t>
      </w:r>
      <w:r>
        <w:rPr>
          <w:color w:val="000000"/>
        </w:rPr>
        <w:t xml:space="preserve">   </w:t>
      </w:r>
    </w:p>
    <w:p w:rsidR="006F5829">
      <w:pPr>
        <w:spacing w:after="0"/>
        <w:rPr>
          <w:rFonts w:cs="Times New Roman"/>
        </w:rPr>
      </w:pPr>
      <w:r>
        <w:rPr>
          <w:rFonts w:cs="宋体" w:hint="eastAsia"/>
          <w:color w:val="0000FF"/>
        </w:rPr>
        <w:t>【解析】</w:t>
      </w:r>
      <w:r>
        <w:rPr>
          <w:rFonts w:cs="宋体" w:hint="eastAsia"/>
          <w:color w:val="000000"/>
        </w:rPr>
        <w:t>【分析】这是一篇应用文写作，应用文是每年中考考查频率最高的体裁之一，其中以书信、电子邮件最为常见。从内容上看，近几年中考书信写作主要包括致歉信、致谢信、笔友信、慰问信、投诉信、邀请信、介绍信、求职信、读者请求的解答信及其答复读者的信等。本文要求按照所给的题目结合提示内容完成这篇关于贴吧回帖的文章。写作中要包含现象的引出，分析害羞的原因，以及表明个人的建议等等。根据材料可知本文的时态是一般现在时，人称主要是第二人称，注意单复数的形式，并列连词以及主谓一致。写作时要注意上下文过渡时要符合逻辑。</w:t>
      </w:r>
      <w:r>
        <w:rPr>
          <w:rFonts w:cs="Times New Roman"/>
        </w:rPr>
        <w:br/>
      </w:r>
      <w:r>
        <w:rPr>
          <w:rFonts w:cs="宋体" w:hint="eastAsia"/>
          <w:color w:val="000000"/>
        </w:rPr>
        <w:t>【点评】这篇短文要详细，全面地对害羞以及如何克服害羞给予观点和建议。要包含题目中所要求的全部信息。其中可以使用了一些固定句式和短语。如</w:t>
      </w:r>
      <w:r>
        <w:rPr>
          <w:color w:val="000000"/>
        </w:rPr>
        <w:t>so that</w:t>
      </w:r>
      <w:r>
        <w:rPr>
          <w:rFonts w:cs="宋体" w:hint="eastAsia"/>
          <w:color w:val="000000"/>
        </w:rPr>
        <w:t>，</w:t>
      </w:r>
      <w:r>
        <w:rPr>
          <w:color w:val="000000"/>
        </w:rPr>
        <w:t>besides</w:t>
      </w:r>
      <w:r>
        <w:rPr>
          <w:rFonts w:cs="宋体" w:hint="eastAsia"/>
          <w:color w:val="000000"/>
        </w:rPr>
        <w:t>，</w:t>
      </w:r>
      <w:r>
        <w:rPr>
          <w:color w:val="000000"/>
        </w:rPr>
        <w:t>It is very important for sb to do sth</w:t>
      </w:r>
      <w:r>
        <w:rPr>
          <w:rFonts w:cs="宋体" w:hint="eastAsia"/>
          <w:color w:val="000000"/>
        </w:rPr>
        <w:t>，</w:t>
      </w:r>
      <w:r>
        <w:rPr>
          <w:color w:val="000000"/>
        </w:rPr>
        <w:t>make sb/sth+adj.,what's more</w:t>
      </w:r>
      <w:r>
        <w:rPr>
          <w:rFonts w:cs="宋体" w:hint="eastAsia"/>
          <w:color w:val="000000"/>
        </w:rPr>
        <w:t>，</w:t>
      </w:r>
      <w:r>
        <w:rPr>
          <w:color w:val="000000"/>
        </w:rPr>
        <w:t>not only……but also</w:t>
      </w:r>
      <w:r>
        <w:rPr>
          <w:rFonts w:cs="宋体" w:hint="eastAsia"/>
          <w:color w:val="000000"/>
        </w:rPr>
        <w:t>，</w:t>
      </w:r>
      <w:r>
        <w:rPr>
          <w:color w:val="000000"/>
        </w:rPr>
        <w:t>in my opinion</w:t>
      </w:r>
      <w:r>
        <w:rPr>
          <w:rFonts w:cs="宋体" w:hint="eastAsia"/>
          <w:color w:val="000000"/>
        </w:rPr>
        <w:t>等等。学习中注意总结并牢记一些固定句式和短语，写作时可以适当地引用，使文章表达的更有逻辑，更有条理性，也更加出彩。</w:t>
      </w:r>
    </w:p>
    <w:sectPr w:rsidSect="00846C17">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4A9274B4"/>
    <w:multiLevelType w:val="hybridMultilevel"/>
    <w:tmpl w:val="FFFFFFF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56B21F3"/>
    <w:multiLevelType w:val="hybrid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8"/>
  </w:num>
  <w:num w:numId="4">
    <w:abstractNumId w:val="6"/>
  </w:num>
  <w:num w:numId="5">
    <w:abstractNumId w:val="1"/>
  </w:num>
  <w:num w:numId="6">
    <w:abstractNumId w:val="0"/>
  </w:num>
  <w:num w:numId="7">
    <w:abstractNumId w:val="3"/>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C17"/>
    <w:pPr>
      <w:spacing w:after="120" w:line="288" w:lineRule="auto"/>
      <w:textAlignment w:val="center"/>
    </w:pPr>
    <w:rPr>
      <w:rFonts w:ascii="Calibri" w:hAnsi="Calibri" w:cs="Calibri"/>
      <w:kern w:val="0"/>
      <w:szCs w:val="21"/>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46C17"/>
    <w:rPr>
      <w:rFonts w:ascii="Times New Roman" w:hAnsi="Times New Roman" w:cs="Times New Roman"/>
      <w:sz w:val="18"/>
      <w:szCs w:val="18"/>
      <w:lang w:eastAsia="zh-CN"/>
    </w:rPr>
  </w:style>
  <w:style w:type="character" w:customStyle="1" w:styleId="BalloonTextChar">
    <w:name w:val="Balloon Text Char"/>
    <w:basedOn w:val="DefaultParagraphFont"/>
    <w:link w:val="BalloonText"/>
    <w:uiPriority w:val="99"/>
    <w:semiHidden/>
    <w:locked/>
    <w:rsid w:val="00846C17"/>
    <w:rPr>
      <w:sz w:val="18"/>
      <w:szCs w:val="18"/>
    </w:rPr>
  </w:style>
  <w:style w:type="paragraph" w:styleId="Footer">
    <w:name w:val="footer"/>
    <w:basedOn w:val="Normal"/>
    <w:link w:val="FooterChar"/>
    <w:uiPriority w:val="99"/>
    <w:rsid w:val="00846C17"/>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FooterChar">
    <w:name w:val="Footer Char"/>
    <w:basedOn w:val="DefaultParagraphFont"/>
    <w:link w:val="Footer"/>
    <w:uiPriority w:val="99"/>
    <w:locked/>
    <w:rsid w:val="00846C17"/>
    <w:rPr>
      <w:sz w:val="18"/>
      <w:szCs w:val="18"/>
    </w:rPr>
  </w:style>
  <w:style w:type="paragraph" w:styleId="Header">
    <w:name w:val="header"/>
    <w:basedOn w:val="Normal"/>
    <w:link w:val="HeaderChar"/>
    <w:uiPriority w:val="99"/>
    <w:rsid w:val="00846C17"/>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HeaderChar">
    <w:name w:val="Header Char"/>
    <w:basedOn w:val="DefaultParagraphFont"/>
    <w:link w:val="Header"/>
    <w:uiPriority w:val="99"/>
    <w:locked/>
    <w:rsid w:val="00846C17"/>
    <w:rPr>
      <w:sz w:val="18"/>
      <w:szCs w:val="18"/>
    </w:rPr>
  </w:style>
  <w:style w:type="paragraph" w:customStyle="1" w:styleId="1">
    <w:name w:val="正文1"/>
    <w:uiPriority w:val="99"/>
    <w:rsid w:val="00846C17"/>
    <w:pPr>
      <w:jc w:val="both"/>
    </w:pPr>
    <w:rPr>
      <w:szCs w:val="21"/>
    </w:rPr>
  </w:style>
  <w:style w:type="character" w:customStyle="1" w:styleId="15">
    <w:name w:val="15"/>
    <w:uiPriority w:val="99"/>
    <w:rsid w:val="00846C17"/>
    <w:rPr>
      <w:rFonts w:ascii="Times New Roman" w:hAnsi="Times New Roman" w:cs="Times New Roman"/>
      <w:color w:val="0000FF"/>
      <w:u w:val="single"/>
    </w:rPr>
  </w:style>
  <w:style w:type="paragraph" w:customStyle="1" w:styleId="Normal1">
    <w:name w:val="Normal1"/>
    <w:uiPriority w:val="99"/>
    <w:rsid w:val="00846C17"/>
    <w:pPr>
      <w:jc w:val="both"/>
    </w:pPr>
    <w:rPr>
      <w:szCs w:val="21"/>
    </w:rPr>
  </w:style>
  <w:style w:type="character" w:customStyle="1" w:styleId="DefaultParagraphFontPHPDOCX">
    <w:name w:val="Default Paragraph Font PHPDOCX"/>
    <w:uiPriority w:val="99"/>
    <w:semiHidden/>
    <w:rsid w:val="00846C17"/>
  </w:style>
  <w:style w:type="paragraph" w:customStyle="1" w:styleId="ListParagraphPHPDOCX">
    <w:name w:val="List Paragraph PHPDOCX"/>
    <w:uiPriority w:val="99"/>
    <w:pPr>
      <w:ind w:left="720"/>
    </w:pPr>
    <w:rPr>
      <w:kern w:val="0"/>
      <w:sz w:val="20"/>
      <w:szCs w:val="20"/>
    </w:rPr>
  </w:style>
  <w:style w:type="paragraph" w:customStyle="1" w:styleId="TitlePHPDOCX">
    <w:name w:val="Title PHPDOCX"/>
    <w:link w:val="TitleCarPHPDOCX"/>
    <w:uiPriority w:val="99"/>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Pr>
      <w:rFonts w:ascii="Cambria" w:eastAsia="宋体" w:hAnsi="Cambria" w:cs="Cambria"/>
      <w:color w:val="17365D"/>
      <w:spacing w:val="5"/>
      <w:kern w:val="28"/>
      <w:sz w:val="52"/>
      <w:szCs w:val="52"/>
      <w:lang w:val="en-US" w:eastAsia="zh-CN"/>
    </w:rPr>
  </w:style>
  <w:style w:type="paragraph" w:customStyle="1" w:styleId="SubtitlePHPDOCX">
    <w:name w:val="Subtitle PHPDOCX"/>
    <w:link w:val="SubtitleCarPHPDOCX"/>
    <w:uiPriority w:val="99"/>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Pr>
      <w:rFonts w:ascii="Cambria" w:eastAsia="宋体" w:hAnsi="Cambria" w:cs="Cambria"/>
      <w:i/>
      <w:iCs/>
      <w:color w:val="4F81BD"/>
      <w:spacing w:val="15"/>
      <w:sz w:val="24"/>
      <w:szCs w:val="24"/>
      <w:lang w:val="en-US" w:eastAsia="zh-CN"/>
    </w:rPr>
  </w:style>
  <w:style w:type="table" w:customStyle="1" w:styleId="NormalTablePHPDOCX">
    <w:name w:val="Normal Table PHPDOCX"/>
    <w:uiPriority w:val="99"/>
    <w:semiHidden/>
    <w:rsid w:val="00846C17"/>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Pr>
      <w:sz w:val="16"/>
      <w:szCs w:val="16"/>
    </w:rPr>
  </w:style>
  <w:style w:type="paragraph" w:customStyle="1" w:styleId="annotationtextPHPDOCX">
    <w:name w:val="annotation text PHPDOCX"/>
    <w:link w:val="CommentTextCharPHPDOCX"/>
    <w:uiPriority w:val="99"/>
    <w:semiHidden/>
    <w:rPr>
      <w:kern w:val="0"/>
      <w:sz w:val="20"/>
      <w:szCs w:val="20"/>
    </w:rPr>
  </w:style>
  <w:style w:type="character" w:customStyle="1" w:styleId="CommentTextCharPHPDOCX">
    <w:name w:val="Comment Text Char PHPDOCX"/>
    <w:basedOn w:val="DefaultParagraphFontPHPDOCX"/>
    <w:link w:val="annotationtextPHPDOCX"/>
    <w:uiPriority w:val="99"/>
    <w:semiHidden/>
    <w:locked/>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Pr>
      <w:b/>
      <w:bCs/>
    </w:rPr>
  </w:style>
  <w:style w:type="character" w:customStyle="1" w:styleId="CommentSubjectCharPHPDOCX">
    <w:name w:val="Comment Subject Char PHPDOCX"/>
    <w:basedOn w:val="CommentTextCharPHPDOCX"/>
    <w:link w:val="annotationsubjectPHPDOCX"/>
    <w:uiPriority w:val="99"/>
    <w:semiHidden/>
    <w:locked/>
    <w:rPr>
      <w:b/>
      <w:bCs/>
      <w:sz w:val="20"/>
      <w:szCs w:val="20"/>
    </w:rPr>
  </w:style>
  <w:style w:type="paragraph" w:customStyle="1" w:styleId="BalloonTextPHPDOCX">
    <w:name w:val="Balloon Text PHPDOCX"/>
    <w:link w:val="BalloonTextCharPHPDOCX"/>
    <w:uiPriority w:val="99"/>
    <w:semiHidden/>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Pr>
      <w:rFonts w:ascii="Tahoma" w:hAnsi="Tahoma" w:cs="Tahoma"/>
      <w:sz w:val="16"/>
      <w:szCs w:val="16"/>
      <w:lang w:val="en-US" w:eastAsia="zh-CN"/>
    </w:rPr>
  </w:style>
  <w:style w:type="paragraph" w:customStyle="1" w:styleId="footnoteTextPHPDOCX">
    <w:name w:val="footnote Text PHPDOCX"/>
    <w:link w:val="footnoteTextCarPHPDOCX"/>
    <w:uiPriority w:val="99"/>
    <w:semiHidden/>
    <w:rPr>
      <w:kern w:val="0"/>
      <w:sz w:val="20"/>
      <w:szCs w:val="20"/>
    </w:rPr>
  </w:style>
  <w:style w:type="character" w:customStyle="1" w:styleId="footnoteTextCarPHPDOCX">
    <w:name w:val="footnote Text Car PHPDOCX"/>
    <w:basedOn w:val="DefaultParagraphFontPHPDOCX"/>
    <w:link w:val="footnoteTextPHPDOCX"/>
    <w:uiPriority w:val="99"/>
    <w:semiHidden/>
    <w:locked/>
    <w:rPr>
      <w:lang w:val="en-US" w:eastAsia="zh-CN"/>
    </w:rPr>
  </w:style>
  <w:style w:type="character" w:customStyle="1" w:styleId="footnoteReferencePHPDOCX">
    <w:name w:val="footnote Reference PHPDOCX"/>
    <w:basedOn w:val="DefaultParagraphFontPHPDOCX"/>
    <w:uiPriority w:val="99"/>
    <w:semiHidden/>
    <w:rPr>
      <w:vertAlign w:val="superscript"/>
    </w:rPr>
  </w:style>
  <w:style w:type="paragraph" w:customStyle="1" w:styleId="endnoteTextPHPDOCX">
    <w:name w:val="endnote Text PHPDOCX"/>
    <w:link w:val="endnoteTextCarPHPDOCX"/>
    <w:uiPriority w:val="99"/>
    <w:semiHidden/>
    <w:rPr>
      <w:kern w:val="0"/>
      <w:sz w:val="20"/>
      <w:szCs w:val="20"/>
    </w:rPr>
  </w:style>
  <w:style w:type="character" w:customStyle="1" w:styleId="endnoteTextCarPHPDOCX">
    <w:name w:val="endnote Text Car PHPDOCX"/>
    <w:basedOn w:val="DefaultParagraphFontPHPDOCX"/>
    <w:link w:val="endnoteTextPHPDOCX"/>
    <w:uiPriority w:val="99"/>
    <w:semiHidden/>
    <w:locked/>
    <w:rPr>
      <w:lang w:val="en-US" w:eastAsia="zh-CN"/>
    </w:rPr>
  </w:style>
  <w:style w:type="character" w:customStyle="1" w:styleId="endnoteReferencePHPDOCX">
    <w:name w:val="endnote Reference PHPDOCX"/>
    <w:basedOn w:val="DefaultParagraphFontPHPDOCX"/>
    <w:uiPriority w:val="99"/>
    <w:semiHidden/>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8339</Words>
  <Characters>19099</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7</cp:revision>
  <dcterms:created xsi:type="dcterms:W3CDTF">2013-12-09T06:44:00Z</dcterms:created>
  <dcterms:modified xsi:type="dcterms:W3CDTF">2018-08-06T22:57:00Z</dcterms:modified>
</cp:coreProperties>
</file>