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E605E0">
      <w:pPr>
        <w:rPr>
          <w:rFonts w:cs="Times New Roman"/>
          <w:lang w:eastAsia="zh-CN"/>
        </w:rPr>
      </w:pPr>
      <w:r>
        <w:rPr>
          <w:rFonts w:cs="Times New Roman"/>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0pt;margin-left:847pt;margin-top:909pt;mso-position-horizontal-relative:page;mso-position-vertical-relative:top-margin-area;position:absolute;width:24pt;z-index:251658240">
            <v:imagedata r:id="rId4" o:title=""/>
          </v:shape>
        </w:pict>
      </w:r>
    </w:p>
    <w:p w:rsidR="00E605E0">
      <w:pPr>
        <w:jc w:val="center"/>
        <w:rPr>
          <w:rFonts w:cs="Times New Roman"/>
        </w:rPr>
      </w:pPr>
      <w:r>
        <w:rPr>
          <w:rFonts w:cs="宋体" w:hint="eastAsia"/>
          <w:b/>
          <w:bCs/>
          <w:sz w:val="28"/>
          <w:szCs w:val="28"/>
        </w:rPr>
        <w:t>江苏省苏州市</w:t>
      </w:r>
      <w:r>
        <w:rPr>
          <w:b/>
          <w:bCs/>
          <w:sz w:val="28"/>
          <w:szCs w:val="28"/>
        </w:rPr>
        <w:t>2018-2019</w:t>
      </w:r>
      <w:r>
        <w:rPr>
          <w:rFonts w:cs="宋体" w:hint="eastAsia"/>
          <w:b/>
          <w:bCs/>
          <w:sz w:val="28"/>
          <w:szCs w:val="28"/>
        </w:rPr>
        <w:t>学年九年级上学期化学第一次月考试卷</w:t>
      </w:r>
    </w:p>
    <w:p w:rsidR="00E605E0">
      <w:pPr>
        <w:rPr>
          <w:rFonts w:cs="Times New Roman"/>
        </w:rPr>
      </w:pPr>
      <w:r>
        <w:rPr>
          <w:rFonts w:cs="宋体" w:hint="eastAsia"/>
          <w:b/>
          <w:bCs/>
          <w:sz w:val="24"/>
          <w:szCs w:val="24"/>
        </w:rPr>
        <w:t>一、单选题</w:t>
      </w:r>
    </w:p>
    <w:p w:rsidR="00E605E0">
      <w:pPr>
        <w:spacing w:after="0"/>
        <w:rPr>
          <w:rFonts w:cs="Times New Roman"/>
        </w:rPr>
      </w:pPr>
      <w:r>
        <w:rPr>
          <w:color w:val="000000"/>
        </w:rPr>
        <w:t>1.</w:t>
      </w:r>
      <w:r>
        <w:rPr>
          <w:rFonts w:cs="宋体" w:hint="eastAsia"/>
          <w:color w:val="000000"/>
        </w:rPr>
        <w:t>下列工艺制作过程包含化学变化的是（　　）</w:t>
      </w:r>
      <w:r>
        <w:rPr>
          <w:color w:val="000000"/>
        </w:rPr>
        <w:t xml:space="preserve">            </w:t>
      </w:r>
    </w:p>
    <w:p w:rsidR="00E605E0">
      <w:pPr>
        <w:spacing w:after="0"/>
        <w:ind w:left="150"/>
        <w:rPr>
          <w:rFonts w:cs="Times New Roman"/>
        </w:rPr>
      </w:pPr>
      <w:r>
        <w:rPr>
          <w:color w:val="000000"/>
        </w:rPr>
        <w:t>A. </w:t>
      </w:r>
      <w:r>
        <w:rPr>
          <w:rFonts w:cs="宋体" w:hint="eastAsia"/>
          <w:color w:val="000000"/>
        </w:rPr>
        <w:t>烧制陶瓷</w:t>
      </w:r>
      <w:r>
        <w:rPr>
          <w:rFonts w:cs="Times New Roman"/>
          <w:color w:val="000000"/>
        </w:rPr>
        <w:t>                           </w:t>
      </w:r>
      <w:r>
        <w:rPr>
          <w:rFonts w:cs="Times New Roman"/>
          <w:noProof/>
          <w:lang w:eastAsia="zh-CN"/>
        </w:rPr>
        <w:pict>
          <v:shape id="_x0000_i1026" type="#_x0000_t75" alt=" " style="height:3pt;visibility:visible;width:2.25pt">
            <v:imagedata r:id="rId5" o:title=""/>
          </v:shape>
        </w:pict>
      </w:r>
      <w:r>
        <w:rPr>
          <w:color w:val="000000"/>
        </w:rPr>
        <w:t>B. </w:t>
      </w:r>
      <w:r>
        <w:rPr>
          <w:rFonts w:cs="宋体" w:hint="eastAsia"/>
          <w:color w:val="000000"/>
        </w:rPr>
        <w:t>裁剪窗花</w:t>
      </w:r>
      <w:r>
        <w:rPr>
          <w:rFonts w:cs="Times New Roman"/>
          <w:color w:val="000000"/>
        </w:rPr>
        <w:t>                           </w:t>
      </w:r>
      <w:r>
        <w:rPr>
          <w:rFonts w:cs="Times New Roman"/>
          <w:noProof/>
          <w:lang w:eastAsia="zh-CN"/>
        </w:rPr>
        <w:pict>
          <v:shape id="_x0000_i1027" type="#_x0000_t75" alt=" " style="height:3pt;visibility:visible;width:2.25pt">
            <v:imagedata r:id="rId5" o:title=""/>
          </v:shape>
        </w:pict>
      </w:r>
      <w:r>
        <w:rPr>
          <w:color w:val="000000"/>
        </w:rPr>
        <w:t>C. </w:t>
      </w:r>
      <w:r>
        <w:rPr>
          <w:rFonts w:cs="宋体" w:hint="eastAsia"/>
          <w:color w:val="000000"/>
        </w:rPr>
        <w:t>雕刻玉石</w:t>
      </w:r>
      <w:r>
        <w:rPr>
          <w:rFonts w:cs="Times New Roman"/>
          <w:color w:val="000000"/>
        </w:rPr>
        <w:t>                           </w:t>
      </w:r>
      <w:r>
        <w:rPr>
          <w:rFonts w:cs="Times New Roman"/>
          <w:noProof/>
          <w:lang w:eastAsia="zh-CN"/>
        </w:rPr>
        <w:pict>
          <v:shape id="_x0000_i1028" type="#_x0000_t75" alt=" " style="height:3pt;visibility:visible;width:2.25pt">
            <v:imagedata r:id="rId5" o:title=""/>
          </v:shape>
        </w:pict>
      </w:r>
      <w:r>
        <w:rPr>
          <w:color w:val="000000"/>
        </w:rPr>
        <w:t>D. </w:t>
      </w:r>
      <w:r>
        <w:rPr>
          <w:rFonts w:cs="宋体" w:hint="eastAsia"/>
          <w:color w:val="000000"/>
        </w:rPr>
        <w:t>编织竹篮</w:t>
      </w:r>
    </w:p>
    <w:p w:rsidR="00E605E0">
      <w:pPr>
        <w:spacing w:after="0"/>
        <w:rPr>
          <w:rFonts w:cs="Times New Roman"/>
        </w:rPr>
      </w:pPr>
      <w:r>
        <w:rPr>
          <w:rFonts w:cs="宋体" w:hint="eastAsia"/>
          <w:color w:val="0000FF"/>
        </w:rPr>
        <w:t>【答案】</w:t>
      </w:r>
      <w:r>
        <w:rPr>
          <w:color w:val="000000"/>
        </w:rPr>
        <w:t xml:space="preserve">A  </w:t>
      </w:r>
    </w:p>
    <w:p w:rsidR="00E605E0">
      <w:pPr>
        <w:spacing w:after="0"/>
        <w:rPr>
          <w:rFonts w:cs="Times New Roman"/>
        </w:rPr>
      </w:pPr>
      <w:r>
        <w:rPr>
          <w:rFonts w:cs="宋体" w:hint="eastAsia"/>
          <w:color w:val="0000FF"/>
        </w:rPr>
        <w:t>【考点】</w:t>
      </w:r>
      <w:r>
        <w:rPr>
          <w:rFonts w:cs="宋体" w:hint="eastAsia"/>
          <w:color w:val="000000"/>
        </w:rPr>
        <w:t>物理变化、化学变化的特点及其判别</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、烧制陶瓷的过程包含着物质的燃烧等，有新物质生成，属于化学变化，符合题意；</w:t>
      </w:r>
      <w:r>
        <w:rPr>
          <w:rFonts w:cs="Times New Roman"/>
        </w:rPr>
        <w:br/>
      </w:r>
      <w:r>
        <w:rPr>
          <w:color w:val="000000"/>
        </w:rPr>
        <w:t>B</w:t>
      </w:r>
      <w:r>
        <w:rPr>
          <w:rFonts w:cs="宋体" w:hint="eastAsia"/>
          <w:color w:val="000000"/>
        </w:rPr>
        <w:t>、裁剪窗花只是将纸剪裁成不同的形状，属于物理变化，不符合题意；</w:t>
      </w:r>
      <w:r>
        <w:rPr>
          <w:rFonts w:cs="Times New Roman"/>
        </w:rPr>
        <w:br/>
      </w:r>
      <w:r>
        <w:rPr>
          <w:color w:val="000000"/>
        </w:rPr>
        <w:t>C</w:t>
      </w:r>
      <w:r>
        <w:rPr>
          <w:rFonts w:cs="宋体" w:hint="eastAsia"/>
          <w:color w:val="000000"/>
        </w:rPr>
        <w:t>、雕刻玉石只是物质的形状发生了变化，属于物理变化，不符合题意；</w:t>
      </w:r>
      <w:r>
        <w:rPr>
          <w:rFonts w:cs="Times New Roman"/>
        </w:rPr>
        <w:br/>
      </w:r>
      <w:r>
        <w:rPr>
          <w:color w:val="000000"/>
        </w:rPr>
        <w:t>D</w:t>
      </w:r>
      <w:r>
        <w:rPr>
          <w:rFonts w:cs="宋体" w:hint="eastAsia"/>
          <w:color w:val="000000"/>
        </w:rPr>
        <w:t>、编织竹篮只是将竹子编成不同的形状，属于物理变化，不符合题意。</w:t>
      </w:r>
      <w:r>
        <w:rPr>
          <w:rFonts w:cs="Times New Roman"/>
        </w:rPr>
        <w:br/>
      </w:r>
      <w:r>
        <w:rPr>
          <w:rFonts w:cs="宋体" w:hint="eastAsia"/>
          <w:color w:val="000000"/>
        </w:rPr>
        <w:t>故答案为：</w:t>
      </w:r>
      <w:r>
        <w:rPr>
          <w:color w:val="000000"/>
        </w:rPr>
        <w:t>A</w:t>
      </w:r>
      <w:r>
        <w:rPr>
          <w:rFonts w:cs="宋体" w:hint="eastAsia"/>
          <w:color w:val="000000"/>
        </w:rPr>
        <w:t>。</w:t>
      </w:r>
      <w:r>
        <w:rPr>
          <w:rFonts w:cs="Times New Roman"/>
        </w:rPr>
        <w:br/>
      </w:r>
      <w:r>
        <w:rPr>
          <w:rFonts w:cs="宋体" w:hint="eastAsia"/>
          <w:color w:val="000000"/>
        </w:rPr>
        <w:t>【分析】根据化学变化的本质特征，有新物质生成的为化学变化，无新物质生成的为物理变化。</w:t>
      </w:r>
    </w:p>
    <w:p w:rsidR="00E605E0">
      <w:pPr>
        <w:spacing w:after="0"/>
        <w:rPr>
          <w:rFonts w:cs="Times New Roman"/>
        </w:rPr>
      </w:pPr>
      <w:r>
        <w:rPr>
          <w:color w:val="000000"/>
        </w:rPr>
        <w:t>2.</w:t>
      </w:r>
      <w:r>
        <w:rPr>
          <w:rFonts w:cs="宋体" w:hint="eastAsia"/>
          <w:color w:val="000000"/>
        </w:rPr>
        <w:t>诺贝尔化学奖被授予以色列科学家丹尼尔</w:t>
      </w:r>
      <w:r>
        <w:rPr>
          <w:color w:val="000000"/>
        </w:rPr>
        <w:t>·</w:t>
      </w:r>
      <w:r>
        <w:rPr>
          <w:rFonts w:cs="宋体" w:hint="eastAsia"/>
          <w:color w:val="000000"/>
        </w:rPr>
        <w:t>谢赫曼，以表彰他在发现准晶体方面所作出的突出贡献。准晶体可能具有下列性质，其中属于化学性质的是（</w:t>
      </w:r>
      <w:r>
        <w:rPr>
          <w:rFonts w:cs="Times New Roman"/>
          <w:color w:val="000000"/>
        </w:rPr>
        <w:t>   </w:t>
      </w:r>
      <w:r>
        <w:rPr>
          <w:color w:val="000000"/>
        </w:rPr>
        <w:t xml:space="preserve"> </w:t>
      </w:r>
      <w:r>
        <w:rPr>
          <w:rFonts w:cs="宋体" w:hint="eastAsia"/>
          <w:color w:val="000000"/>
        </w:rPr>
        <w:t>）</w:t>
      </w:r>
      <w:r>
        <w:rPr>
          <w:color w:val="000000"/>
        </w:rPr>
        <w:t xml:space="preserve">            </w:t>
      </w:r>
    </w:p>
    <w:p w:rsidR="00E605E0">
      <w:pPr>
        <w:spacing w:after="0"/>
        <w:ind w:left="150"/>
        <w:rPr>
          <w:rFonts w:cs="Times New Roman"/>
        </w:rPr>
      </w:pPr>
      <w:r>
        <w:rPr>
          <w:color w:val="000000"/>
        </w:rPr>
        <w:t>A.</w:t>
      </w:r>
      <w:r>
        <w:rPr>
          <w:rFonts w:cs="宋体" w:hint="eastAsia"/>
          <w:color w:val="000000"/>
        </w:rPr>
        <w:t>抗氧化性强</w:t>
      </w:r>
      <w:r>
        <w:rPr>
          <w:rFonts w:cs="Times New Roman"/>
          <w:color w:val="000000"/>
        </w:rPr>
        <w:t>   </w:t>
      </w:r>
      <w:r>
        <w:rPr>
          <w:rFonts w:cs="Times New Roman"/>
        </w:rPr>
        <w:br/>
      </w:r>
      <w:r>
        <w:rPr>
          <w:color w:val="000000"/>
        </w:rPr>
        <w:t>B.</w:t>
      </w:r>
      <w:r>
        <w:rPr>
          <w:rFonts w:cs="宋体" w:hint="eastAsia"/>
          <w:color w:val="000000"/>
        </w:rPr>
        <w:t>硬度大</w:t>
      </w:r>
      <w:r>
        <w:rPr>
          <w:rFonts w:cs="Times New Roman"/>
          <w:color w:val="000000"/>
        </w:rPr>
        <w:t>   </w:t>
      </w:r>
      <w:r>
        <w:rPr>
          <w:rFonts w:cs="Times New Roman"/>
        </w:rPr>
        <w:br/>
      </w:r>
      <w:r>
        <w:rPr>
          <w:color w:val="000000"/>
        </w:rPr>
        <w:t>C.</w:t>
      </w:r>
      <w:r>
        <w:rPr>
          <w:rFonts w:cs="宋体" w:hint="eastAsia"/>
          <w:color w:val="000000"/>
        </w:rPr>
        <w:t>导电性差</w:t>
      </w:r>
      <w:r>
        <w:rPr>
          <w:rFonts w:cs="Times New Roman"/>
          <w:color w:val="000000"/>
        </w:rPr>
        <w:t>   </w:t>
      </w:r>
      <w:r>
        <w:rPr>
          <w:rFonts w:cs="Times New Roman"/>
        </w:rPr>
        <w:br/>
      </w:r>
      <w:r>
        <w:rPr>
          <w:color w:val="000000"/>
        </w:rPr>
        <w:t>D.</w:t>
      </w:r>
      <w:r>
        <w:rPr>
          <w:rFonts w:cs="宋体" w:hint="eastAsia"/>
          <w:color w:val="000000"/>
        </w:rPr>
        <w:t>密度低</w:t>
      </w:r>
    </w:p>
    <w:p w:rsidR="00E605E0">
      <w:pPr>
        <w:spacing w:after="0"/>
        <w:rPr>
          <w:rFonts w:cs="Times New Roman"/>
        </w:rPr>
      </w:pPr>
      <w:r>
        <w:rPr>
          <w:rFonts w:cs="宋体" w:hint="eastAsia"/>
          <w:color w:val="0000FF"/>
        </w:rPr>
        <w:t>【答案】</w:t>
      </w:r>
      <w:r>
        <w:rPr>
          <w:color w:val="000000"/>
        </w:rPr>
        <w:t xml:space="preserve">A  </w:t>
      </w:r>
    </w:p>
    <w:p w:rsidR="00E605E0">
      <w:pPr>
        <w:spacing w:after="0"/>
        <w:rPr>
          <w:rFonts w:cs="Times New Roman"/>
        </w:rPr>
      </w:pPr>
      <w:r>
        <w:rPr>
          <w:rFonts w:cs="宋体" w:hint="eastAsia"/>
          <w:color w:val="0000FF"/>
        </w:rPr>
        <w:t>【考点】</w:t>
      </w:r>
      <w:r>
        <w:rPr>
          <w:rFonts w:cs="宋体" w:hint="eastAsia"/>
          <w:color w:val="000000"/>
        </w:rPr>
        <w:t>化学性质与物理性质的差别及应用</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抗氧化性强，需要通过化学变化来表现，属于化学性质，</w:t>
      </w:r>
      <w:r>
        <w:rPr>
          <w:color w:val="000000"/>
        </w:rPr>
        <w:t>A</w:t>
      </w:r>
      <w:r>
        <w:rPr>
          <w:rFonts w:cs="宋体" w:hint="eastAsia"/>
          <w:color w:val="000000"/>
        </w:rPr>
        <w:t>符合题意；</w:t>
      </w:r>
      <w:r>
        <w:rPr>
          <w:rFonts w:cs="Times New Roman"/>
        </w:rPr>
        <w:br/>
      </w:r>
      <w:r>
        <w:rPr>
          <w:color w:val="000000"/>
        </w:rPr>
        <w:t>B.</w:t>
      </w:r>
      <w:r>
        <w:rPr>
          <w:rFonts w:cs="宋体" w:hint="eastAsia"/>
          <w:color w:val="000000"/>
        </w:rPr>
        <w:t>硬度大，不需要通过化学变化来表现，属于物理性质，</w:t>
      </w:r>
      <w:r>
        <w:rPr>
          <w:color w:val="000000"/>
        </w:rPr>
        <w:t>B</w:t>
      </w:r>
      <w:r>
        <w:rPr>
          <w:rFonts w:cs="宋体" w:hint="eastAsia"/>
          <w:color w:val="000000"/>
        </w:rPr>
        <w:t>不符合题意；</w:t>
      </w:r>
      <w:r>
        <w:rPr>
          <w:rFonts w:cs="Times New Roman"/>
        </w:rPr>
        <w:br/>
      </w:r>
      <w:r>
        <w:rPr>
          <w:color w:val="000000"/>
        </w:rPr>
        <w:t>C.</w:t>
      </w:r>
      <w:r>
        <w:rPr>
          <w:rFonts w:cs="宋体" w:hint="eastAsia"/>
          <w:color w:val="000000"/>
        </w:rPr>
        <w:t>导电性，不需要通过化学变化来表现，属于物理性质，</w:t>
      </w:r>
      <w:r>
        <w:rPr>
          <w:color w:val="000000"/>
        </w:rPr>
        <w:t>C</w:t>
      </w:r>
      <w:r>
        <w:rPr>
          <w:rFonts w:cs="宋体" w:hint="eastAsia"/>
          <w:color w:val="000000"/>
        </w:rPr>
        <w:t>不符合题意；</w:t>
      </w:r>
      <w:r>
        <w:rPr>
          <w:rFonts w:cs="Times New Roman"/>
        </w:rPr>
        <w:br/>
      </w:r>
      <w:r>
        <w:rPr>
          <w:color w:val="000000"/>
        </w:rPr>
        <w:t>D.</w:t>
      </w:r>
      <w:r>
        <w:rPr>
          <w:rFonts w:cs="宋体" w:hint="eastAsia"/>
          <w:color w:val="000000"/>
        </w:rPr>
        <w:t>密度，不需要通过化学变化来表现，属于物理性质，</w:t>
      </w:r>
      <w:r>
        <w:rPr>
          <w:color w:val="000000"/>
        </w:rPr>
        <w:t>D</w:t>
      </w:r>
      <w:r>
        <w:rPr>
          <w:rFonts w:cs="宋体" w:hint="eastAsia"/>
          <w:color w:val="000000"/>
        </w:rPr>
        <w:t>不符合题意。</w:t>
      </w:r>
      <w:r>
        <w:rPr>
          <w:rFonts w:cs="Times New Roman"/>
        </w:rPr>
        <w:br/>
      </w:r>
      <w:r>
        <w:rPr>
          <w:rFonts w:cs="宋体" w:hint="eastAsia"/>
          <w:color w:val="000000"/>
        </w:rPr>
        <w:t>故答案为：</w:t>
      </w:r>
      <w:r>
        <w:rPr>
          <w:color w:val="000000"/>
        </w:rPr>
        <w:t>A</w:t>
      </w:r>
      <w:r>
        <w:rPr>
          <w:rFonts w:cs="宋体" w:hint="eastAsia"/>
          <w:color w:val="000000"/>
        </w:rPr>
        <w:t>。</w:t>
      </w:r>
      <w:r>
        <w:rPr>
          <w:rFonts w:cs="Times New Roman"/>
        </w:rPr>
        <w:br/>
      </w:r>
      <w:r>
        <w:rPr>
          <w:rFonts w:cs="宋体" w:hint="eastAsia"/>
          <w:color w:val="000000"/>
        </w:rPr>
        <w:t>【分析】根据物理性质化学性质定义分析，物理性质是不需要通过化学变化表现出来的性质，化学性质是需要通过化学变化表现出来的性质。</w:t>
      </w:r>
    </w:p>
    <w:p w:rsidR="00E605E0">
      <w:pPr>
        <w:spacing w:after="0"/>
        <w:rPr>
          <w:rFonts w:cs="Times New Roman"/>
        </w:rPr>
      </w:pPr>
      <w:r>
        <w:rPr>
          <w:color w:val="000000"/>
        </w:rPr>
        <w:t>3.</w:t>
      </w:r>
      <w:r>
        <w:rPr>
          <w:rFonts w:cs="宋体" w:hint="eastAsia"/>
          <w:color w:val="000000"/>
        </w:rPr>
        <w:t>下列物质属于纯净物的是（</w:t>
      </w:r>
      <w:r>
        <w:rPr>
          <w:rFonts w:cs="Times New Roman"/>
          <w:color w:val="000000"/>
        </w:rPr>
        <w:t>  </w:t>
      </w:r>
      <w:r>
        <w:rPr>
          <w:color w:val="000000"/>
        </w:rPr>
        <w:t xml:space="preserve"> </w:t>
      </w:r>
      <w:r>
        <w:rPr>
          <w:rFonts w:cs="宋体" w:hint="eastAsia"/>
          <w:color w:val="000000"/>
        </w:rPr>
        <w:t>）</w:t>
      </w:r>
      <w:r>
        <w:rPr>
          <w:color w:val="000000"/>
        </w:rPr>
        <w:t xml:space="preserve">            </w:t>
      </w:r>
    </w:p>
    <w:p w:rsidR="00E605E0">
      <w:pPr>
        <w:spacing w:after="0"/>
        <w:ind w:left="150"/>
        <w:rPr>
          <w:rFonts w:cs="Times New Roman"/>
        </w:rPr>
      </w:pPr>
      <w:r>
        <w:rPr>
          <w:color w:val="000000"/>
        </w:rPr>
        <w:t>A. </w:t>
      </w:r>
      <w:r>
        <w:rPr>
          <w:rFonts w:cs="宋体" w:hint="eastAsia"/>
          <w:color w:val="000000"/>
        </w:rPr>
        <w:t>澄清石灰水</w:t>
      </w:r>
      <w:r>
        <w:rPr>
          <w:rFonts w:cs="Times New Roman"/>
          <w:color w:val="000000"/>
        </w:rPr>
        <w:t>                          </w:t>
      </w:r>
      <w:r>
        <w:rPr>
          <w:rFonts w:cs="Times New Roman"/>
          <w:noProof/>
          <w:lang w:eastAsia="zh-CN"/>
        </w:rPr>
        <w:pict>
          <v:shape id="_x0000_i1029" type="#_x0000_t75" alt=" " style="height:3pt;visibility:visible;width:1.5pt">
            <v:imagedata r:id="rId6" o:title=""/>
          </v:shape>
        </w:pict>
      </w:r>
      <w:r>
        <w:rPr>
          <w:color w:val="000000"/>
        </w:rPr>
        <w:t>B. </w:t>
      </w:r>
      <w:r>
        <w:rPr>
          <w:rFonts w:cs="宋体" w:hint="eastAsia"/>
          <w:color w:val="000000"/>
        </w:rPr>
        <w:t>冰水混合物</w:t>
      </w:r>
      <w:r>
        <w:rPr>
          <w:rFonts w:cs="Times New Roman"/>
          <w:color w:val="000000"/>
        </w:rPr>
        <w:t>                          </w:t>
      </w:r>
      <w:r>
        <w:rPr>
          <w:rFonts w:cs="Times New Roman"/>
          <w:noProof/>
          <w:lang w:eastAsia="zh-CN"/>
        </w:rPr>
        <w:pict>
          <v:shape id="_x0000_i1030" type="#_x0000_t75" alt=" " style="height:3pt;visibility:visible;width:1.5pt">
            <v:imagedata r:id="rId6" o:title=""/>
          </v:shape>
        </w:pict>
      </w:r>
      <w:r>
        <w:rPr>
          <w:color w:val="000000"/>
        </w:rPr>
        <w:t>C. </w:t>
      </w:r>
      <w:r>
        <w:rPr>
          <w:rFonts w:cs="宋体" w:hint="eastAsia"/>
          <w:color w:val="000000"/>
        </w:rPr>
        <w:t>稀有气体</w:t>
      </w:r>
      <w:r>
        <w:rPr>
          <w:rFonts w:cs="Times New Roman"/>
          <w:color w:val="000000"/>
        </w:rPr>
        <w:t>                          </w:t>
      </w:r>
      <w:r>
        <w:rPr>
          <w:rFonts w:cs="Times New Roman"/>
          <w:noProof/>
          <w:lang w:eastAsia="zh-CN"/>
        </w:rPr>
        <w:pict>
          <v:shape id="_x0000_i1031" type="#_x0000_t75" alt=" " style="height:3pt;visibility:visible;width:1.5pt">
            <v:imagedata r:id="rId6" o:title=""/>
          </v:shape>
        </w:pict>
      </w:r>
      <w:r>
        <w:rPr>
          <w:color w:val="000000"/>
        </w:rPr>
        <w:t>D. </w:t>
      </w:r>
      <w:r>
        <w:rPr>
          <w:rFonts w:cs="宋体" w:hint="eastAsia"/>
          <w:color w:val="000000"/>
        </w:rPr>
        <w:t>自来水</w:t>
      </w:r>
    </w:p>
    <w:p w:rsidR="00E605E0">
      <w:pPr>
        <w:spacing w:after="0"/>
        <w:rPr>
          <w:rFonts w:cs="Times New Roman"/>
        </w:rPr>
      </w:pPr>
      <w:r>
        <w:rPr>
          <w:rFonts w:cs="宋体" w:hint="eastAsia"/>
          <w:color w:val="0000FF"/>
        </w:rPr>
        <w:t>【答案】</w:t>
      </w:r>
      <w:r>
        <w:rPr>
          <w:color w:val="000000"/>
        </w:rPr>
        <w:t xml:space="preserve">B  </w:t>
      </w:r>
    </w:p>
    <w:p w:rsidR="00E605E0">
      <w:pPr>
        <w:spacing w:after="0"/>
        <w:rPr>
          <w:rFonts w:cs="Times New Roman"/>
        </w:rPr>
      </w:pPr>
      <w:r>
        <w:rPr>
          <w:rFonts w:cs="宋体" w:hint="eastAsia"/>
          <w:color w:val="0000FF"/>
        </w:rPr>
        <w:t>【考点】</w:t>
      </w:r>
      <w:r>
        <w:rPr>
          <w:rFonts w:cs="宋体" w:hint="eastAsia"/>
          <w:color w:val="000000"/>
        </w:rPr>
        <w:t>纯净物和混合物</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【解答】冰水混合物中只含有一种物质水，所以属于纯净物。</w:t>
      </w:r>
      <w:r>
        <w:rPr>
          <w:rFonts w:cs="Times New Roman"/>
        </w:rPr>
        <w:br/>
      </w:r>
      <w:r>
        <w:rPr>
          <w:rFonts w:cs="宋体" w:hint="eastAsia"/>
          <w:color w:val="000000"/>
        </w:rPr>
        <w:t>故答案为：</w:t>
      </w:r>
      <w:r>
        <w:rPr>
          <w:color w:val="000000"/>
        </w:rPr>
        <w:t>B.</w:t>
      </w:r>
      <w:r>
        <w:rPr>
          <w:rFonts w:cs="Times New Roman"/>
        </w:rPr>
        <w:br/>
      </w:r>
      <w:r>
        <w:rPr>
          <w:rFonts w:cs="宋体" w:hint="eastAsia"/>
          <w:color w:val="000000"/>
        </w:rPr>
        <w:t>【分析】根据纯净物、混合物的定义分析，纯净物为一种物质组成的物质，混合物为多种物质组成的物质。</w:t>
      </w:r>
    </w:p>
    <w:p w:rsidR="00E605E0">
      <w:pPr>
        <w:spacing w:after="0"/>
        <w:rPr>
          <w:rFonts w:cs="Times New Roman"/>
        </w:rPr>
      </w:pPr>
      <w:r>
        <w:rPr>
          <w:color w:val="000000"/>
        </w:rPr>
        <w:t>4.</w:t>
      </w:r>
      <w:r>
        <w:rPr>
          <w:rFonts w:cs="宋体" w:hint="eastAsia"/>
          <w:color w:val="000000"/>
        </w:rPr>
        <w:t>有一次上课时，小明觉得很闷、呼吸不畅．他想</w:t>
      </w:r>
      <w:r>
        <w:rPr>
          <w:color w:val="000000"/>
        </w:rPr>
        <w:t>“</w:t>
      </w:r>
      <w:r>
        <w:rPr>
          <w:rFonts w:cs="宋体" w:hint="eastAsia"/>
          <w:color w:val="000000"/>
        </w:rPr>
        <w:t>可能是教室里二氧化碳的含量较多的缘故，应该用石灰水来检验一下</w:t>
      </w:r>
      <w:r>
        <w:rPr>
          <w:color w:val="000000"/>
        </w:rPr>
        <w:t>”</w:t>
      </w:r>
      <w:r>
        <w:rPr>
          <w:rFonts w:cs="宋体" w:hint="eastAsia"/>
          <w:color w:val="000000"/>
        </w:rPr>
        <w:t>．就</w:t>
      </w:r>
      <w:r>
        <w:rPr>
          <w:color w:val="000000"/>
        </w:rPr>
        <w:t>“</w:t>
      </w:r>
      <w:r>
        <w:rPr>
          <w:rFonts w:cs="宋体" w:hint="eastAsia"/>
          <w:color w:val="000000"/>
        </w:rPr>
        <w:t>可能是教室里二氧化碳的含量较多的缘故</w:t>
      </w:r>
      <w:r>
        <w:rPr>
          <w:color w:val="000000"/>
        </w:rPr>
        <w:t>”</w:t>
      </w:r>
      <w:r>
        <w:rPr>
          <w:rFonts w:cs="宋体" w:hint="eastAsia"/>
          <w:color w:val="000000"/>
        </w:rPr>
        <w:t>而言，属于科学探究中的（</w:t>
      </w:r>
      <w:r>
        <w:rPr>
          <w:rFonts w:cs="Times New Roman"/>
          <w:color w:val="000000"/>
        </w:rPr>
        <w:t>  </w:t>
      </w:r>
      <w:r>
        <w:rPr>
          <w:color w:val="000000"/>
        </w:rPr>
        <w:t xml:space="preserve"> </w:t>
      </w:r>
      <w:r>
        <w:rPr>
          <w:rFonts w:cs="宋体" w:hint="eastAsia"/>
          <w:color w:val="000000"/>
        </w:rPr>
        <w:t>）</w:t>
      </w:r>
      <w:r>
        <w:rPr>
          <w:color w:val="000000"/>
        </w:rPr>
        <w:t xml:space="preserve">            </w:t>
      </w:r>
    </w:p>
    <w:p w:rsidR="00E605E0">
      <w:pPr>
        <w:spacing w:after="0"/>
        <w:ind w:left="150"/>
        <w:rPr>
          <w:rFonts w:cs="Times New Roman"/>
        </w:rPr>
      </w:pPr>
      <w:r>
        <w:rPr>
          <w:color w:val="000000"/>
        </w:rPr>
        <w:t>A. </w:t>
      </w:r>
      <w:r>
        <w:rPr>
          <w:rFonts w:cs="宋体" w:hint="eastAsia"/>
          <w:color w:val="000000"/>
        </w:rPr>
        <w:t>实验</w:t>
      </w:r>
      <w:r>
        <w:rPr>
          <w:rFonts w:cs="Times New Roman"/>
          <w:color w:val="000000"/>
        </w:rPr>
        <w:t>                                    </w:t>
      </w:r>
      <w:r>
        <w:rPr>
          <w:color w:val="000000"/>
        </w:rPr>
        <w:t>B. </w:t>
      </w:r>
      <w:r>
        <w:rPr>
          <w:rFonts w:cs="宋体" w:hint="eastAsia"/>
          <w:color w:val="000000"/>
        </w:rPr>
        <w:t>假设</w:t>
      </w:r>
      <w:r>
        <w:rPr>
          <w:rFonts w:cs="Times New Roman"/>
          <w:color w:val="000000"/>
        </w:rPr>
        <w:t>                                    </w:t>
      </w:r>
      <w:r>
        <w:rPr>
          <w:color w:val="000000"/>
        </w:rPr>
        <w:t>C. </w:t>
      </w:r>
      <w:r>
        <w:rPr>
          <w:rFonts w:cs="宋体" w:hint="eastAsia"/>
          <w:color w:val="000000"/>
        </w:rPr>
        <w:t>观察</w:t>
      </w:r>
      <w:r>
        <w:rPr>
          <w:rFonts w:cs="Times New Roman"/>
          <w:color w:val="000000"/>
        </w:rPr>
        <w:t>                                    </w:t>
      </w:r>
      <w:r>
        <w:rPr>
          <w:color w:val="000000"/>
        </w:rPr>
        <w:t>D. </w:t>
      </w:r>
      <w:r>
        <w:rPr>
          <w:rFonts w:cs="宋体" w:hint="eastAsia"/>
          <w:color w:val="000000"/>
        </w:rPr>
        <w:t>做结论</w:t>
      </w:r>
    </w:p>
    <w:p w:rsidR="00E605E0">
      <w:pPr>
        <w:spacing w:after="0"/>
        <w:rPr>
          <w:rFonts w:cs="Times New Roman"/>
        </w:rPr>
      </w:pPr>
      <w:r>
        <w:rPr>
          <w:rFonts w:cs="宋体" w:hint="eastAsia"/>
          <w:color w:val="0000FF"/>
        </w:rPr>
        <w:t>【答案】</w:t>
      </w:r>
      <w:r>
        <w:rPr>
          <w:color w:val="000000"/>
        </w:rPr>
        <w:t xml:space="preserve">B  </w:t>
      </w:r>
    </w:p>
    <w:p w:rsidR="00E605E0">
      <w:pPr>
        <w:spacing w:after="0"/>
        <w:rPr>
          <w:rFonts w:cs="Times New Roman"/>
        </w:rPr>
      </w:pPr>
      <w:r>
        <w:rPr>
          <w:rFonts w:cs="宋体" w:hint="eastAsia"/>
          <w:color w:val="0000FF"/>
        </w:rPr>
        <w:t>【考点】</w:t>
      </w:r>
      <w:r>
        <w:rPr>
          <w:rFonts w:cs="宋体" w:hint="eastAsia"/>
          <w:color w:val="000000"/>
        </w:rPr>
        <w:t>科学探究的基本方法与意义</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【解答】解：</w:t>
      </w:r>
      <w:r>
        <w:rPr>
          <w:color w:val="000000"/>
        </w:rPr>
        <w:t>A</w:t>
      </w:r>
      <w:r>
        <w:rPr>
          <w:rFonts w:cs="宋体" w:hint="eastAsia"/>
          <w:color w:val="000000"/>
        </w:rPr>
        <w:t>、实验是根据你所要探究的问题或者假设选好器材并有针对性的做实验．</w:t>
      </w:r>
      <w:r>
        <w:rPr>
          <w:color w:val="000000"/>
        </w:rPr>
        <w:t>B</w:t>
      </w:r>
      <w:r>
        <w:rPr>
          <w:rFonts w:cs="宋体" w:hint="eastAsia"/>
          <w:color w:val="000000"/>
        </w:rPr>
        <w:t>、假设是根据你所探究的问题做出一个假设的结论．注意：这个结论不一定是真的．（它只是给后面的实验确定一个大概的方向）．</w:t>
      </w:r>
      <w:r>
        <w:rPr>
          <w:rFonts w:cs="Times New Roman"/>
        </w:rPr>
        <w:br/>
      </w:r>
      <w:r>
        <w:rPr>
          <w:color w:val="000000"/>
        </w:rPr>
        <w:t>C</w:t>
      </w:r>
      <w:r>
        <w:rPr>
          <w:rFonts w:cs="宋体" w:hint="eastAsia"/>
          <w:color w:val="000000"/>
        </w:rPr>
        <w:t>、观察是有针对性的观察反应物正在反应或完全反应后的化学性质和物理性质并与你的假设联系起来．（如果观察到的现象与假设满足化学知识则成立）．</w:t>
      </w:r>
      <w:r>
        <w:rPr>
          <w:rFonts w:cs="Times New Roman"/>
        </w:rPr>
        <w:br/>
      </w:r>
      <w:r>
        <w:rPr>
          <w:color w:val="000000"/>
        </w:rPr>
        <w:t>D</w:t>
      </w:r>
      <w:r>
        <w:rPr>
          <w:rFonts w:cs="宋体" w:hint="eastAsia"/>
          <w:color w:val="000000"/>
        </w:rPr>
        <w:t>、结论就是确定你所假设为正确结果．</w:t>
      </w:r>
      <w:r>
        <w:rPr>
          <w:rFonts w:cs="Times New Roman"/>
        </w:rPr>
        <w:br/>
      </w:r>
      <w:r>
        <w:rPr>
          <w:rFonts w:cs="宋体" w:hint="eastAsia"/>
          <w:color w:val="000000"/>
        </w:rPr>
        <w:t>由此可知：可能是教室里二氧化碳的含量较多的缘故</w:t>
      </w:r>
      <w:r>
        <w:rPr>
          <w:color w:val="000000"/>
        </w:rPr>
        <w:t>”</w:t>
      </w:r>
      <w:r>
        <w:rPr>
          <w:rFonts w:cs="宋体" w:hint="eastAsia"/>
          <w:color w:val="000000"/>
        </w:rPr>
        <w:t>而言，属于科学探究中的假设；</w:t>
      </w:r>
      <w:r>
        <w:rPr>
          <w:color w:val="000000"/>
        </w:rPr>
        <w:t xml:space="preserve"> </w:t>
      </w:r>
      <w:r>
        <w:rPr>
          <w:rFonts w:cs="Times New Roman"/>
        </w:rPr>
        <w:br/>
      </w:r>
      <w:r>
        <w:rPr>
          <w:rFonts w:cs="宋体" w:hint="eastAsia"/>
          <w:color w:val="000000"/>
        </w:rPr>
        <w:t>故选</w:t>
      </w:r>
      <w:r>
        <w:rPr>
          <w:color w:val="000000"/>
        </w:rPr>
        <w:t>B</w:t>
      </w:r>
      <w:r>
        <w:rPr>
          <w:rFonts w:cs="宋体" w:hint="eastAsia"/>
          <w:color w:val="000000"/>
        </w:rPr>
        <w:t>．</w:t>
      </w:r>
      <w:r>
        <w:rPr>
          <w:rFonts w:cs="Times New Roman"/>
        </w:rPr>
        <w:br/>
      </w:r>
      <w:r>
        <w:rPr>
          <w:rFonts w:cs="宋体" w:hint="eastAsia"/>
          <w:color w:val="000000"/>
        </w:rPr>
        <w:t>【分析】根据一般来说在化学里面做研究实验分四步﹣﹣假设、实验、观察、做结论，进行解答．</w:t>
      </w:r>
    </w:p>
    <w:p w:rsidR="00E605E0">
      <w:pPr>
        <w:spacing w:after="0"/>
        <w:rPr>
          <w:rFonts w:cs="Times New Roman"/>
        </w:rPr>
      </w:pPr>
      <w:r>
        <w:rPr>
          <w:color w:val="000000"/>
        </w:rPr>
        <w:t>5.</w:t>
      </w:r>
      <w:r>
        <w:rPr>
          <w:rFonts w:cs="宋体" w:hint="eastAsia"/>
          <w:color w:val="000000"/>
        </w:rPr>
        <w:t>争创文明城区，安全工作无小事。下列做法可能造成安全事故的是（　　）</w:t>
      </w:r>
      <w:r>
        <w:rPr>
          <w:color w:val="000000"/>
        </w:rPr>
        <w:t xml:space="preserve">            </w:t>
      </w:r>
    </w:p>
    <w:p w:rsidR="00E605E0">
      <w:pPr>
        <w:spacing w:after="0"/>
        <w:ind w:left="150"/>
        <w:rPr>
          <w:rFonts w:cs="Times New Roman"/>
        </w:rPr>
      </w:pPr>
      <w:r>
        <w:rPr>
          <w:color w:val="000000"/>
        </w:rPr>
        <w:t>A. </w:t>
      </w:r>
      <w:r>
        <w:rPr>
          <w:rFonts w:cs="宋体" w:hint="eastAsia"/>
          <w:color w:val="000000"/>
        </w:rPr>
        <w:t>扇闻气体的气味</w:t>
      </w:r>
      <w:r>
        <w:rPr>
          <w:rFonts w:cs="Times New Roman"/>
          <w:color w:val="000000"/>
        </w:rPr>
        <w:t>                                                  </w:t>
      </w:r>
      <w:r>
        <w:rPr>
          <w:rFonts w:cs="Times New Roman"/>
          <w:noProof/>
          <w:lang w:eastAsia="zh-CN"/>
        </w:rPr>
        <w:pict>
          <v:shape id="_x0000_i1032" type="#_x0000_t75" alt=" " style="height:3pt;visibility:visible;width:0.75pt">
            <v:imagedata r:id="rId7" o:title=""/>
          </v:shape>
        </w:pict>
      </w:r>
      <w:r>
        <w:rPr>
          <w:color w:val="000000"/>
        </w:rPr>
        <w:t>B. </w:t>
      </w:r>
      <w:r>
        <w:rPr>
          <w:rFonts w:cs="宋体" w:hint="eastAsia"/>
          <w:color w:val="000000"/>
        </w:rPr>
        <w:t>先预热，再给试管内的物质加热</w:t>
      </w:r>
      <w:r>
        <w:rPr>
          <w:rFonts w:cs="Times New Roman"/>
        </w:rPr>
        <w:br/>
      </w:r>
      <w:r>
        <w:rPr>
          <w:color w:val="000000"/>
        </w:rPr>
        <w:t>C. </w:t>
      </w:r>
      <w:r>
        <w:rPr>
          <w:rFonts w:cs="宋体" w:hint="eastAsia"/>
          <w:color w:val="000000"/>
        </w:rPr>
        <w:t>高锰酸钾制氧气实验完后先熄灭酒精灯再移导管</w:t>
      </w:r>
      <w:r>
        <w:rPr>
          <w:rFonts w:cs="Times New Roman"/>
          <w:color w:val="000000"/>
        </w:rPr>
        <w:t>         </w:t>
      </w:r>
      <w:r>
        <w:rPr>
          <w:color w:val="000000"/>
        </w:rPr>
        <w:t>D. </w:t>
      </w:r>
      <w:r>
        <w:rPr>
          <w:rFonts w:cs="宋体" w:hint="eastAsia"/>
          <w:color w:val="000000"/>
        </w:rPr>
        <w:t>用灯帽盖灭酒精灯</w:t>
      </w:r>
    </w:p>
    <w:p w:rsidR="00E605E0">
      <w:pPr>
        <w:spacing w:after="0"/>
        <w:rPr>
          <w:rFonts w:cs="Times New Roman"/>
        </w:rPr>
      </w:pPr>
      <w:r>
        <w:rPr>
          <w:rFonts w:cs="宋体" w:hint="eastAsia"/>
          <w:color w:val="0000FF"/>
        </w:rPr>
        <w:t>【答案】</w:t>
      </w:r>
      <w:r>
        <w:rPr>
          <w:color w:val="000000"/>
        </w:rPr>
        <w:t xml:space="preserve">C  </w:t>
      </w:r>
    </w:p>
    <w:p w:rsidR="00E605E0">
      <w:pPr>
        <w:spacing w:after="0"/>
        <w:rPr>
          <w:rFonts w:cs="Times New Roman"/>
        </w:rPr>
      </w:pPr>
      <w:r>
        <w:rPr>
          <w:rFonts w:cs="宋体" w:hint="eastAsia"/>
          <w:color w:val="0000FF"/>
        </w:rPr>
        <w:t>【考点】</w:t>
      </w:r>
      <w:r>
        <w:rPr>
          <w:rFonts w:cs="宋体" w:hint="eastAsia"/>
          <w:color w:val="000000"/>
        </w:rPr>
        <w:t>实验操作注意事项的探究</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闻气体的气味时，防止气体有毒，应用手扇动，不能直接用鼻子闻，操作安全，</w:t>
      </w:r>
      <w:r>
        <w:rPr>
          <w:color w:val="000000"/>
        </w:rPr>
        <w:t>A</w:t>
      </w:r>
      <w:r>
        <w:rPr>
          <w:rFonts w:cs="宋体" w:hint="eastAsia"/>
          <w:color w:val="000000"/>
        </w:rPr>
        <w:t>不符合题意；</w:t>
      </w:r>
      <w:r>
        <w:rPr>
          <w:rFonts w:cs="Times New Roman"/>
        </w:rPr>
        <w:br/>
      </w:r>
      <w:r>
        <w:rPr>
          <w:color w:val="000000"/>
        </w:rPr>
        <w:t>B.</w:t>
      </w:r>
      <w:r>
        <w:rPr>
          <w:rFonts w:cs="宋体" w:hint="eastAsia"/>
          <w:color w:val="000000"/>
        </w:rPr>
        <w:t>先预热，再给试管内的物质加热，操作安全，</w:t>
      </w:r>
      <w:r>
        <w:rPr>
          <w:color w:val="000000"/>
        </w:rPr>
        <w:t>B</w:t>
      </w:r>
      <w:r>
        <w:rPr>
          <w:rFonts w:cs="宋体" w:hint="eastAsia"/>
          <w:color w:val="000000"/>
        </w:rPr>
        <w:t>不符合题意；</w:t>
      </w:r>
      <w:r>
        <w:rPr>
          <w:rFonts w:cs="Times New Roman"/>
        </w:rPr>
        <w:br/>
      </w:r>
      <w:r>
        <w:rPr>
          <w:color w:val="000000"/>
        </w:rPr>
        <w:t>C.</w:t>
      </w:r>
      <w:r>
        <w:rPr>
          <w:rFonts w:cs="宋体" w:hint="eastAsia"/>
          <w:color w:val="000000"/>
        </w:rPr>
        <w:t>收集氧气结束时，先把导管移出水面，再熄灭酒精灯，以防止水槽中的水倒吸入试管，使试管因骤然冷却而炸裂，</w:t>
      </w:r>
      <w:r>
        <w:rPr>
          <w:color w:val="000000"/>
        </w:rPr>
        <w:t>C</w:t>
      </w:r>
      <w:r>
        <w:rPr>
          <w:rFonts w:cs="宋体" w:hint="eastAsia"/>
          <w:color w:val="000000"/>
        </w:rPr>
        <w:t>符合题意；</w:t>
      </w:r>
      <w:r>
        <w:rPr>
          <w:rFonts w:cs="Times New Roman"/>
        </w:rPr>
        <w:br/>
      </w:r>
      <w:r>
        <w:rPr>
          <w:color w:val="000000"/>
        </w:rPr>
        <w:t>D.</w:t>
      </w:r>
      <w:r>
        <w:rPr>
          <w:rFonts w:cs="宋体" w:hint="eastAsia"/>
          <w:color w:val="000000"/>
        </w:rPr>
        <w:t>用灯帽盖灭酒精灯，操作安全，</w:t>
      </w:r>
      <w:r>
        <w:rPr>
          <w:color w:val="000000"/>
        </w:rPr>
        <w:t>D</w:t>
      </w:r>
      <w:r>
        <w:rPr>
          <w:rFonts w:cs="宋体" w:hint="eastAsia"/>
          <w:color w:val="000000"/>
        </w:rPr>
        <w:t>不符合题意。</w:t>
      </w:r>
      <w:r>
        <w:rPr>
          <w:rFonts w:cs="Times New Roman"/>
        </w:rPr>
        <w:br/>
      </w:r>
      <w:r>
        <w:rPr>
          <w:rFonts w:cs="宋体" w:hint="eastAsia"/>
          <w:color w:val="000000"/>
        </w:rPr>
        <w:t>故答案为：</w:t>
      </w:r>
      <w:r>
        <w:rPr>
          <w:color w:val="000000"/>
        </w:rPr>
        <w:t>C</w:t>
      </w:r>
      <w:r>
        <w:rPr>
          <w:rFonts w:cs="宋体" w:hint="eastAsia"/>
          <w:color w:val="000000"/>
        </w:rPr>
        <w:t>。</w:t>
      </w:r>
      <w:r>
        <w:rPr>
          <w:rFonts w:cs="Times New Roman"/>
        </w:rPr>
        <w:br/>
      </w:r>
      <w:r>
        <w:rPr>
          <w:rFonts w:cs="宋体" w:hint="eastAsia"/>
          <w:color w:val="000000"/>
        </w:rPr>
        <w:t>【分析】根据化学药品的使用要求分析；根据给试管内药品加热的步骤分析；根据高锰酸钾制氧气的操作步骤分析；根据酒精灯的使用方法分析。</w:t>
      </w:r>
    </w:p>
    <w:p w:rsidR="00E605E0">
      <w:pPr>
        <w:spacing w:after="0"/>
        <w:rPr>
          <w:rFonts w:cs="Times New Roman"/>
        </w:rPr>
      </w:pPr>
      <w:r>
        <w:rPr>
          <w:color w:val="000000"/>
        </w:rPr>
        <w:t>6.</w:t>
      </w:r>
      <w:r>
        <w:rPr>
          <w:rFonts w:cs="宋体" w:hint="eastAsia"/>
          <w:color w:val="000000"/>
        </w:rPr>
        <w:t>如图所示的化学实验基本操作中，正确的是（</w:t>
      </w:r>
      <w:r>
        <w:rPr>
          <w:rFonts w:cs="Times New Roman"/>
          <w:color w:val="000000"/>
        </w:rPr>
        <w:t>  </w:t>
      </w:r>
      <w:r>
        <w:rPr>
          <w:color w:val="000000"/>
        </w:rPr>
        <w:t xml:space="preserve"> </w:t>
      </w:r>
      <w:r>
        <w:rPr>
          <w:rFonts w:cs="宋体" w:hint="eastAsia"/>
          <w:color w:val="000000"/>
        </w:rPr>
        <w:t>）</w:t>
      </w:r>
      <w:r>
        <w:rPr>
          <w:color w:val="000000"/>
        </w:rPr>
        <w:t xml:space="preserve">            </w:t>
      </w:r>
    </w:p>
    <w:p w:rsidR="00E605E0">
      <w:pPr>
        <w:spacing w:after="0"/>
        <w:ind w:left="150"/>
        <w:rPr>
          <w:rFonts w:cs="Times New Roman"/>
        </w:rPr>
      </w:pPr>
      <w:r>
        <w:rPr>
          <w:color w:val="000000"/>
        </w:rPr>
        <w:t>A. </w:t>
      </w:r>
      <w:r>
        <w:rPr>
          <w:rFonts w:cs="Times New Roman"/>
          <w:noProof/>
          <w:lang w:eastAsia="zh-CN"/>
        </w:rPr>
        <w:pict>
          <v:shape id="_x0000_i1033" type="#_x0000_t75" alt=" " style="height:62.25pt;visibility:visible;width:78pt">
            <v:imagedata r:id="rId8" o:title=""/>
          </v:shape>
        </w:pict>
      </w:r>
      <w:r>
        <w:rPr>
          <w:rFonts w:cs="Times New Roman"/>
          <w:color w:val="000000"/>
        </w:rPr>
        <w:t>                                               </w:t>
      </w:r>
      <w:r>
        <w:rPr>
          <w:rFonts w:cs="Times New Roman"/>
          <w:noProof/>
          <w:lang w:eastAsia="zh-CN"/>
        </w:rPr>
        <w:pict>
          <v:shape id="_x0000_i1034" type="#_x0000_t75" alt=" " style="height:3pt;visibility:visible;width:1.5pt">
            <v:imagedata r:id="rId6" o:title=""/>
          </v:shape>
        </w:pict>
      </w:r>
      <w:r>
        <w:rPr>
          <w:color w:val="000000"/>
        </w:rPr>
        <w:t>B. </w:t>
      </w:r>
      <w:r>
        <w:rPr>
          <w:rFonts w:cs="Times New Roman"/>
          <w:noProof/>
          <w:lang w:eastAsia="zh-CN"/>
        </w:rPr>
        <w:pict>
          <v:shape id="_x0000_i1035" type="#_x0000_t75" alt=" " style="height:63.75pt;visibility:visible;width:84pt">
            <v:imagedata r:id="rId9" o:title=""/>
          </v:shape>
        </w:pict>
      </w:r>
      <w:r>
        <w:rPr>
          <w:rFonts w:cs="Times New Roman"/>
        </w:rPr>
        <w:br/>
      </w:r>
      <w:r>
        <w:rPr>
          <w:color w:val="000000"/>
        </w:rPr>
        <w:t>C. </w:t>
      </w:r>
      <w:r>
        <w:rPr>
          <w:rFonts w:cs="Times New Roman"/>
          <w:noProof/>
          <w:lang w:eastAsia="zh-CN"/>
        </w:rPr>
        <w:pict>
          <v:shape id="_x0000_i1036" type="#_x0000_t75" alt=" " style="height:60.75pt;visibility:visible;width:84pt">
            <v:imagedata r:id="rId10" o:title=""/>
          </v:shape>
        </w:pict>
      </w:r>
      <w:r>
        <w:rPr>
          <w:rFonts w:cs="Times New Roman"/>
          <w:color w:val="000000"/>
        </w:rPr>
        <w:t>                                             </w:t>
      </w:r>
      <w:r>
        <w:rPr>
          <w:rFonts w:cs="Times New Roman"/>
          <w:noProof/>
          <w:lang w:eastAsia="zh-CN"/>
        </w:rPr>
        <w:pict>
          <v:shape id="_x0000_i1037" type="#_x0000_t75" alt=" " style="height:3pt;visibility:visible;width:1.5pt">
            <v:imagedata r:id="rId6" o:title=""/>
          </v:shape>
        </w:pict>
      </w:r>
      <w:r>
        <w:rPr>
          <w:color w:val="000000"/>
        </w:rPr>
        <w:t>D. </w:t>
      </w:r>
      <w:r>
        <w:rPr>
          <w:rFonts w:cs="Times New Roman"/>
          <w:noProof/>
          <w:lang w:eastAsia="zh-CN"/>
        </w:rPr>
        <w:pict>
          <v:shape id="_x0000_i1038" type="#_x0000_t75" alt=" " style="height:74.25pt;visibility:visible;width:96.75pt">
            <v:imagedata r:id="rId11" o:title=""/>
          </v:shape>
        </w:pict>
      </w:r>
    </w:p>
    <w:p w:rsidR="00E605E0">
      <w:pPr>
        <w:spacing w:after="0"/>
        <w:rPr>
          <w:rFonts w:cs="Times New Roman"/>
        </w:rPr>
      </w:pPr>
      <w:r>
        <w:rPr>
          <w:rFonts w:cs="宋体" w:hint="eastAsia"/>
          <w:color w:val="0000FF"/>
        </w:rPr>
        <w:t>【答案】</w:t>
      </w:r>
      <w:r>
        <w:rPr>
          <w:color w:val="000000"/>
        </w:rPr>
        <w:t xml:space="preserve">B  </w:t>
      </w:r>
    </w:p>
    <w:p w:rsidR="00E605E0">
      <w:pPr>
        <w:spacing w:after="0"/>
        <w:rPr>
          <w:rFonts w:cs="Times New Roman"/>
        </w:rPr>
      </w:pPr>
      <w:r>
        <w:rPr>
          <w:rFonts w:cs="宋体" w:hint="eastAsia"/>
          <w:color w:val="0000FF"/>
        </w:rPr>
        <w:t>【考点】</w:t>
      </w:r>
      <w:r>
        <w:rPr>
          <w:rFonts w:cs="宋体" w:hint="eastAsia"/>
          <w:color w:val="000000"/>
        </w:rPr>
        <w:t>实验室常见的仪器及使用，实验操作注意事项的探究</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、熄灭酒精灯应用灯帽盖灭，不能用嘴吹灭，选项不符合题意；</w:t>
      </w:r>
      <w:r>
        <w:rPr>
          <w:rFonts w:cs="Times New Roman"/>
        </w:rPr>
        <w:br/>
      </w:r>
      <w:r>
        <w:rPr>
          <w:color w:val="000000"/>
        </w:rPr>
        <w:t>B</w:t>
      </w:r>
      <w:r>
        <w:rPr>
          <w:rFonts w:cs="宋体" w:hint="eastAsia"/>
          <w:color w:val="000000"/>
        </w:rPr>
        <w:t>、检查装置气密性时，连接好仪器，导管出气端浸入水中，双手紧握试管外壁，导管口有气泡冒出表明装置的气密性良好，选项符合题意；</w:t>
      </w:r>
      <w:r>
        <w:rPr>
          <w:rFonts w:cs="Times New Roman"/>
        </w:rPr>
        <w:br/>
      </w:r>
      <w:r>
        <w:rPr>
          <w:color w:val="000000"/>
        </w:rPr>
        <w:t>C</w:t>
      </w:r>
      <w:r>
        <w:rPr>
          <w:rFonts w:cs="宋体" w:hint="eastAsia"/>
          <w:color w:val="000000"/>
        </w:rPr>
        <w:t>、取用药品时，不能用手直接接触药品，选项不符合题意；</w:t>
      </w:r>
      <w:r>
        <w:rPr>
          <w:rFonts w:cs="Times New Roman"/>
        </w:rPr>
        <w:br/>
      </w:r>
      <w:r>
        <w:rPr>
          <w:color w:val="000000"/>
        </w:rPr>
        <w:t>D</w:t>
      </w:r>
      <w:r>
        <w:rPr>
          <w:rFonts w:cs="宋体" w:hint="eastAsia"/>
          <w:color w:val="000000"/>
        </w:rPr>
        <w:t>、闻药品气味时不能把鼻孔凑到容器口直接闻药品气味，选项不符合题意，</w:t>
      </w:r>
      <w:r>
        <w:rPr>
          <w:rFonts w:cs="Times New Roman"/>
        </w:rPr>
        <w:br/>
      </w:r>
      <w:r>
        <w:rPr>
          <w:rFonts w:cs="宋体" w:hint="eastAsia"/>
          <w:color w:val="000000"/>
        </w:rPr>
        <w:t>故答案为：</w:t>
      </w:r>
      <w:r>
        <w:rPr>
          <w:color w:val="000000"/>
        </w:rPr>
        <w:t>B</w:t>
      </w:r>
      <w:r>
        <w:rPr>
          <w:rFonts w:cs="宋体" w:hint="eastAsia"/>
          <w:color w:val="000000"/>
        </w:rPr>
        <w:t>。</w:t>
      </w:r>
      <w:r>
        <w:rPr>
          <w:rFonts w:cs="Times New Roman"/>
        </w:rPr>
        <w:br/>
      </w:r>
      <w:r>
        <w:rPr>
          <w:rFonts w:cs="宋体" w:hint="eastAsia"/>
          <w:color w:val="000000"/>
        </w:rPr>
        <w:t>【分析】根据酒精灯的使用方法分析；根据检查装置气密性的方法分析；根据药品的取用方法分析。</w:t>
      </w:r>
    </w:p>
    <w:p w:rsidR="00E605E0">
      <w:pPr>
        <w:spacing w:after="0"/>
        <w:rPr>
          <w:rFonts w:cs="Times New Roman"/>
        </w:rPr>
      </w:pPr>
      <w:r>
        <w:rPr>
          <w:color w:val="000000"/>
        </w:rPr>
        <w:t>7.</w:t>
      </w:r>
      <w:r>
        <w:rPr>
          <w:rFonts w:cs="宋体" w:hint="eastAsia"/>
          <w:color w:val="000000"/>
        </w:rPr>
        <w:t>下列物质在空气或在氧气中燃烧后能产生使澄清石灰水变浑浊的气体的是</w:t>
      </w:r>
      <w:r>
        <w:rPr>
          <w:color w:val="000000"/>
        </w:rPr>
        <w:t xml:space="preserve">(   )            </w:t>
      </w:r>
    </w:p>
    <w:p w:rsidR="00E605E0">
      <w:pPr>
        <w:spacing w:after="0"/>
        <w:ind w:left="150"/>
        <w:rPr>
          <w:rFonts w:cs="Times New Roman"/>
        </w:rPr>
      </w:pPr>
      <w:r>
        <w:rPr>
          <w:color w:val="000000"/>
        </w:rPr>
        <w:t>A. </w:t>
      </w:r>
      <w:r>
        <w:rPr>
          <w:rFonts w:cs="宋体" w:hint="eastAsia"/>
          <w:color w:val="000000"/>
        </w:rPr>
        <w:t>红磷</w:t>
      </w:r>
      <w:r>
        <w:rPr>
          <w:rFonts w:cs="Times New Roman"/>
          <w:color w:val="000000"/>
        </w:rPr>
        <w:t>                                     </w:t>
      </w:r>
      <w:r>
        <w:rPr>
          <w:color w:val="000000"/>
        </w:rPr>
        <w:t>B. </w:t>
      </w:r>
      <w:r>
        <w:rPr>
          <w:rFonts w:cs="宋体" w:hint="eastAsia"/>
          <w:color w:val="000000"/>
        </w:rPr>
        <w:t>镁条</w:t>
      </w:r>
      <w:r>
        <w:rPr>
          <w:rFonts w:cs="Times New Roman"/>
          <w:color w:val="000000"/>
        </w:rPr>
        <w:t>                                     </w:t>
      </w:r>
      <w:r>
        <w:rPr>
          <w:color w:val="000000"/>
        </w:rPr>
        <w:t>C. </w:t>
      </w:r>
      <w:r>
        <w:rPr>
          <w:rFonts w:cs="宋体" w:hint="eastAsia"/>
          <w:color w:val="000000"/>
        </w:rPr>
        <w:t>铁丝</w:t>
      </w:r>
      <w:r>
        <w:rPr>
          <w:rFonts w:cs="Times New Roman"/>
          <w:color w:val="000000"/>
        </w:rPr>
        <w:t>                                     </w:t>
      </w:r>
      <w:r>
        <w:rPr>
          <w:color w:val="000000"/>
        </w:rPr>
        <w:t>D. </w:t>
      </w:r>
      <w:r>
        <w:rPr>
          <w:rFonts w:cs="宋体" w:hint="eastAsia"/>
          <w:color w:val="000000"/>
        </w:rPr>
        <w:t>木炭</w:t>
      </w:r>
    </w:p>
    <w:p w:rsidR="00E605E0">
      <w:pPr>
        <w:spacing w:after="0"/>
        <w:rPr>
          <w:rFonts w:cs="Times New Roman"/>
        </w:rPr>
      </w:pPr>
      <w:r>
        <w:rPr>
          <w:rFonts w:cs="宋体" w:hint="eastAsia"/>
          <w:color w:val="0000FF"/>
        </w:rPr>
        <w:t>【答案】</w:t>
      </w:r>
      <w:r>
        <w:rPr>
          <w:color w:val="000000"/>
        </w:rPr>
        <w:t xml:space="preserve">D  </w:t>
      </w:r>
    </w:p>
    <w:p w:rsidR="00E605E0">
      <w:pPr>
        <w:spacing w:after="0"/>
        <w:rPr>
          <w:rFonts w:cs="Times New Roman"/>
        </w:rPr>
      </w:pPr>
      <w:r>
        <w:rPr>
          <w:rFonts w:cs="宋体" w:hint="eastAsia"/>
          <w:color w:val="0000FF"/>
        </w:rPr>
        <w:t>【考点】</w:t>
      </w:r>
      <w:r>
        <w:rPr>
          <w:rFonts w:cs="宋体" w:hint="eastAsia"/>
          <w:color w:val="000000"/>
        </w:rPr>
        <w:t>氧气与碳、磷、硫、铁等物质的反应现象</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、红磷在空气或在氧气中燃烧，产生大量的白烟，生成一种白色固体，故选项错误；</w:t>
      </w:r>
      <w:r>
        <w:rPr>
          <w:color w:val="000000"/>
        </w:rPr>
        <w:t>A</w:t>
      </w:r>
      <w:r>
        <w:rPr>
          <w:rFonts w:cs="宋体" w:hint="eastAsia"/>
          <w:color w:val="000000"/>
        </w:rPr>
        <w:t>不符合题意；</w:t>
      </w:r>
      <w:r>
        <w:rPr>
          <w:rFonts w:cs="Times New Roman"/>
        </w:rPr>
        <w:br/>
      </w:r>
      <w:r>
        <w:rPr>
          <w:color w:val="000000"/>
        </w:rPr>
        <w:t>B</w:t>
      </w:r>
      <w:r>
        <w:rPr>
          <w:rFonts w:cs="宋体" w:hint="eastAsia"/>
          <w:color w:val="000000"/>
        </w:rPr>
        <w:t>、镁条在空气或在氧气中燃烧，生成一种白色固体，故选项错误；</w:t>
      </w:r>
      <w:r>
        <w:rPr>
          <w:color w:val="000000"/>
        </w:rPr>
        <w:t>B</w:t>
      </w:r>
      <w:r>
        <w:rPr>
          <w:rFonts w:cs="宋体" w:hint="eastAsia"/>
          <w:color w:val="000000"/>
        </w:rPr>
        <w:t>不符合题意；</w:t>
      </w:r>
      <w:r>
        <w:rPr>
          <w:rFonts w:cs="Times New Roman"/>
        </w:rPr>
        <w:br/>
      </w:r>
      <w:r>
        <w:rPr>
          <w:color w:val="000000"/>
        </w:rPr>
        <w:t>C</w:t>
      </w:r>
      <w:r>
        <w:rPr>
          <w:rFonts w:cs="宋体" w:hint="eastAsia"/>
          <w:color w:val="000000"/>
        </w:rPr>
        <w:t>、铁丝在氧气中剧烈燃烧，火星四射，生成一种黑色固体，故选项错误；</w:t>
      </w:r>
      <w:r>
        <w:rPr>
          <w:color w:val="000000"/>
        </w:rPr>
        <w:t>C</w:t>
      </w:r>
      <w:r>
        <w:rPr>
          <w:rFonts w:cs="宋体" w:hint="eastAsia"/>
          <w:color w:val="000000"/>
        </w:rPr>
        <w:t>不符合题意；</w:t>
      </w:r>
      <w:r>
        <w:rPr>
          <w:rFonts w:cs="Times New Roman"/>
        </w:rPr>
        <w:br/>
      </w:r>
      <w:r>
        <w:rPr>
          <w:color w:val="000000"/>
        </w:rPr>
        <w:t>D</w:t>
      </w:r>
      <w:r>
        <w:rPr>
          <w:rFonts w:cs="宋体" w:hint="eastAsia"/>
          <w:color w:val="000000"/>
        </w:rPr>
        <w:t>、木炭空气或在氧气中燃烧生成二氧化碳，二氧化碳是一种能使澄清石灰水变浑浊的气体，故选项正确；</w:t>
      </w:r>
      <w:r>
        <w:rPr>
          <w:color w:val="000000"/>
        </w:rPr>
        <w:t>D</w:t>
      </w:r>
      <w:r>
        <w:rPr>
          <w:rFonts w:cs="宋体" w:hint="eastAsia"/>
          <w:color w:val="000000"/>
        </w:rPr>
        <w:t>符合题意</w:t>
      </w:r>
      <w:r>
        <w:rPr>
          <w:color w:val="000000"/>
        </w:rPr>
        <w:t>.</w:t>
      </w:r>
      <w:r>
        <w:rPr>
          <w:rFonts w:cs="Times New Roman"/>
        </w:rPr>
        <w:br/>
      </w:r>
      <w:r>
        <w:rPr>
          <w:rFonts w:cs="宋体" w:hint="eastAsia"/>
          <w:color w:val="000000"/>
        </w:rPr>
        <w:t>故答案为：</w:t>
      </w:r>
      <w:r>
        <w:rPr>
          <w:color w:val="000000"/>
        </w:rPr>
        <w:t>D.</w:t>
      </w:r>
      <w:r>
        <w:rPr>
          <w:rFonts w:cs="Times New Roman"/>
        </w:rPr>
        <w:br/>
      </w:r>
      <w:r>
        <w:rPr>
          <w:rFonts w:cs="宋体" w:hint="eastAsia"/>
          <w:color w:val="000000"/>
        </w:rPr>
        <w:t>【分析】能使澄清石灰水的气体为二氧化碳</w:t>
      </w:r>
      <w:r>
        <w:rPr>
          <w:color w:val="000000"/>
        </w:rPr>
        <w:t>.</w:t>
      </w:r>
    </w:p>
    <w:p w:rsidR="00E605E0">
      <w:pPr>
        <w:spacing w:after="0"/>
        <w:rPr>
          <w:rFonts w:cs="Times New Roman"/>
        </w:rPr>
      </w:pPr>
      <w:r>
        <w:rPr>
          <w:color w:val="000000"/>
        </w:rPr>
        <w:t>8.</w:t>
      </w:r>
      <w:r>
        <w:rPr>
          <w:rFonts w:cs="宋体" w:hint="eastAsia"/>
          <w:color w:val="000000"/>
        </w:rPr>
        <w:t>下列关于氮气用途的叙述中，错误的是（</w:t>
      </w:r>
      <w:r>
        <w:rPr>
          <w:rFonts w:cs="Times New Roman"/>
          <w:color w:val="000000"/>
        </w:rPr>
        <w:t>  </w:t>
      </w:r>
      <w:r>
        <w:rPr>
          <w:color w:val="000000"/>
        </w:rPr>
        <w:t xml:space="preserve"> </w:t>
      </w:r>
      <w:r>
        <w:rPr>
          <w:rFonts w:cs="宋体" w:hint="eastAsia"/>
          <w:color w:val="000000"/>
        </w:rPr>
        <w:t>）</w:t>
      </w:r>
      <w:r>
        <w:rPr>
          <w:color w:val="000000"/>
        </w:rPr>
        <w:t xml:space="preserve">            </w:t>
      </w:r>
    </w:p>
    <w:p w:rsidR="00E605E0">
      <w:pPr>
        <w:spacing w:after="0"/>
        <w:ind w:left="150"/>
        <w:rPr>
          <w:rFonts w:cs="Times New Roman"/>
        </w:rPr>
      </w:pPr>
      <w:r>
        <w:rPr>
          <w:color w:val="000000"/>
        </w:rPr>
        <w:t>A. </w:t>
      </w:r>
      <w:r>
        <w:rPr>
          <w:rFonts w:cs="宋体" w:hint="eastAsia"/>
          <w:color w:val="000000"/>
        </w:rPr>
        <w:t>食品防腐</w:t>
      </w:r>
      <w:r>
        <w:rPr>
          <w:rFonts w:cs="Times New Roman"/>
          <w:color w:val="000000"/>
        </w:rPr>
        <w:t>                 </w:t>
      </w:r>
      <w:r>
        <w:rPr>
          <w:color w:val="000000"/>
        </w:rPr>
        <w:t>B. </w:t>
      </w:r>
      <w:r>
        <w:rPr>
          <w:rFonts w:cs="宋体" w:hint="eastAsia"/>
          <w:color w:val="000000"/>
        </w:rPr>
        <w:t>制化肥的重要原料</w:t>
      </w:r>
      <w:r>
        <w:rPr>
          <w:rFonts w:cs="Times New Roman"/>
          <w:color w:val="000000"/>
        </w:rPr>
        <w:t>              </w:t>
      </w:r>
      <w:r>
        <w:rPr>
          <w:color w:val="000000"/>
        </w:rPr>
        <w:t>C. </w:t>
      </w:r>
      <w:r>
        <w:rPr>
          <w:rFonts w:cs="宋体" w:hint="eastAsia"/>
          <w:color w:val="000000"/>
        </w:rPr>
        <w:t>医疗冷冻麻醉</w:t>
      </w:r>
      <w:r>
        <w:rPr>
          <w:rFonts w:cs="Times New Roman"/>
          <w:color w:val="000000"/>
        </w:rPr>
        <w:t>                 </w:t>
      </w:r>
      <w:r>
        <w:rPr>
          <w:color w:val="000000"/>
        </w:rPr>
        <w:t>D. </w:t>
      </w:r>
      <w:r>
        <w:rPr>
          <w:rFonts w:cs="宋体" w:hint="eastAsia"/>
          <w:color w:val="000000"/>
        </w:rPr>
        <w:t>作为火箭的助燃剂</w:t>
      </w:r>
    </w:p>
    <w:p w:rsidR="00E605E0">
      <w:pPr>
        <w:spacing w:after="0"/>
        <w:rPr>
          <w:rFonts w:cs="Times New Roman"/>
        </w:rPr>
      </w:pPr>
      <w:r>
        <w:rPr>
          <w:rFonts w:cs="宋体" w:hint="eastAsia"/>
          <w:color w:val="0000FF"/>
        </w:rPr>
        <w:t>【答案】</w:t>
      </w:r>
      <w:r>
        <w:rPr>
          <w:color w:val="000000"/>
        </w:rPr>
        <w:t xml:space="preserve">D  </w:t>
      </w:r>
    </w:p>
    <w:p w:rsidR="00E605E0">
      <w:pPr>
        <w:spacing w:after="0"/>
        <w:rPr>
          <w:rFonts w:cs="Times New Roman"/>
        </w:rPr>
      </w:pPr>
      <w:r>
        <w:rPr>
          <w:rFonts w:cs="宋体" w:hint="eastAsia"/>
          <w:color w:val="0000FF"/>
        </w:rPr>
        <w:t>【考点】</w:t>
      </w:r>
      <w:r>
        <w:rPr>
          <w:rFonts w:cs="宋体" w:hint="eastAsia"/>
          <w:color w:val="000000"/>
        </w:rPr>
        <w:t>氮气及稀有气体的用途</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氮气化学性质不活泼，无毒，可用于食品防腐，</w:t>
      </w:r>
      <w:r>
        <w:rPr>
          <w:color w:val="000000"/>
        </w:rPr>
        <w:t>A</w:t>
      </w:r>
      <w:r>
        <w:rPr>
          <w:rFonts w:cs="宋体" w:hint="eastAsia"/>
          <w:color w:val="000000"/>
        </w:rPr>
        <w:t>不符合题意；</w:t>
      </w:r>
      <w:r>
        <w:rPr>
          <w:rFonts w:cs="Times New Roman"/>
        </w:rPr>
        <w:br/>
      </w:r>
      <w:r>
        <w:rPr>
          <w:color w:val="000000"/>
        </w:rPr>
        <w:t>C.</w:t>
      </w:r>
      <w:r>
        <w:rPr>
          <w:rFonts w:cs="宋体" w:hint="eastAsia"/>
          <w:color w:val="000000"/>
        </w:rPr>
        <w:t>氮气是制造硝酸和氮肥的重要原料，</w:t>
      </w:r>
      <w:r>
        <w:rPr>
          <w:color w:val="000000"/>
        </w:rPr>
        <w:t>B</w:t>
      </w:r>
      <w:r>
        <w:rPr>
          <w:rFonts w:cs="宋体" w:hint="eastAsia"/>
          <w:color w:val="000000"/>
        </w:rPr>
        <w:t>不符合题意；</w:t>
      </w:r>
      <w:r>
        <w:rPr>
          <w:rFonts w:cs="Times New Roman"/>
        </w:rPr>
        <w:br/>
      </w:r>
      <w:r>
        <w:rPr>
          <w:color w:val="000000"/>
        </w:rPr>
        <w:t>C.</w:t>
      </w:r>
      <w:r>
        <w:rPr>
          <w:rFonts w:cs="宋体" w:hint="eastAsia"/>
          <w:color w:val="000000"/>
        </w:rPr>
        <w:t>液态氮气气化会带走大量的热，因此可制造低温环境，在医疗上冷冻麻醉，</w:t>
      </w:r>
      <w:r>
        <w:rPr>
          <w:color w:val="000000"/>
        </w:rPr>
        <w:t>C</w:t>
      </w:r>
      <w:r>
        <w:rPr>
          <w:rFonts w:cs="宋体" w:hint="eastAsia"/>
          <w:color w:val="000000"/>
        </w:rPr>
        <w:t>不符合题意；</w:t>
      </w:r>
      <w:r>
        <w:rPr>
          <w:rFonts w:cs="Times New Roman"/>
        </w:rPr>
        <w:br/>
      </w:r>
      <w:r>
        <w:rPr>
          <w:color w:val="000000"/>
        </w:rPr>
        <w:t>D.</w:t>
      </w:r>
      <w:r>
        <w:rPr>
          <w:rFonts w:cs="宋体" w:hint="eastAsia"/>
          <w:color w:val="000000"/>
        </w:rPr>
        <w:t>氮气不支持燃烧，没有助燃性，不能做火箭的助燃剂，</w:t>
      </w:r>
      <w:r>
        <w:rPr>
          <w:color w:val="000000"/>
        </w:rPr>
        <w:t>D</w:t>
      </w:r>
      <w:r>
        <w:rPr>
          <w:rFonts w:cs="宋体" w:hint="eastAsia"/>
          <w:color w:val="000000"/>
        </w:rPr>
        <w:t>符合题意。</w:t>
      </w:r>
      <w:r>
        <w:rPr>
          <w:rFonts w:cs="Times New Roman"/>
        </w:rPr>
        <w:br/>
      </w:r>
      <w:r>
        <w:rPr>
          <w:rFonts w:cs="宋体" w:hint="eastAsia"/>
          <w:color w:val="000000"/>
        </w:rPr>
        <w:t>故答案为：</w:t>
      </w:r>
      <w:r>
        <w:rPr>
          <w:color w:val="000000"/>
        </w:rPr>
        <w:t>D</w:t>
      </w:r>
      <w:r>
        <w:rPr>
          <w:rFonts w:cs="宋体" w:hint="eastAsia"/>
          <w:color w:val="000000"/>
        </w:rPr>
        <w:t>。</w:t>
      </w:r>
      <w:r>
        <w:rPr>
          <w:rFonts w:cs="Times New Roman"/>
        </w:rPr>
        <w:br/>
      </w:r>
      <w:r>
        <w:rPr>
          <w:rFonts w:cs="宋体" w:hint="eastAsia"/>
          <w:color w:val="000000"/>
        </w:rPr>
        <w:t>【分析】根据氮气的性质与用途分析。</w:t>
      </w:r>
    </w:p>
    <w:p w:rsidR="00E605E0">
      <w:pPr>
        <w:spacing w:after="0"/>
        <w:rPr>
          <w:rFonts w:cs="Times New Roman"/>
        </w:rPr>
      </w:pPr>
      <w:r>
        <w:rPr>
          <w:color w:val="000000"/>
        </w:rPr>
        <w:t>9.</w:t>
      </w:r>
      <w:r>
        <w:rPr>
          <w:rFonts w:cs="宋体" w:hint="eastAsia"/>
          <w:color w:val="000000"/>
        </w:rPr>
        <w:t>下列对实验现象描述中正确的是</w:t>
      </w:r>
      <w:r>
        <w:rPr>
          <w:color w:val="000000"/>
        </w:rPr>
        <w:t xml:space="preserve"> </w:t>
      </w:r>
      <w:r>
        <w:rPr>
          <w:rFonts w:cs="宋体" w:hint="eastAsia"/>
          <w:color w:val="000000"/>
        </w:rPr>
        <w:t>（</w:t>
      </w:r>
      <w:r>
        <w:rPr>
          <w:rFonts w:cs="Times New Roman"/>
          <w:color w:val="000000"/>
        </w:rPr>
        <w:t>     </w:t>
      </w:r>
      <w:r>
        <w:rPr>
          <w:color w:val="000000"/>
        </w:rPr>
        <w:t xml:space="preserve"> </w:t>
      </w:r>
      <w:r>
        <w:rPr>
          <w:rFonts w:cs="宋体" w:hint="eastAsia"/>
          <w:color w:val="000000"/>
        </w:rPr>
        <w:t>）</w:t>
      </w:r>
      <w:r>
        <w:rPr>
          <w:color w:val="000000"/>
        </w:rPr>
        <w:t xml:space="preserve">            </w:t>
      </w:r>
    </w:p>
    <w:p w:rsidR="00E605E0">
      <w:pPr>
        <w:spacing w:after="0"/>
        <w:ind w:left="150"/>
        <w:rPr>
          <w:rFonts w:cs="Times New Roman"/>
        </w:rPr>
      </w:pPr>
      <w:r>
        <w:rPr>
          <w:color w:val="000000"/>
        </w:rPr>
        <w:t>A. </w:t>
      </w:r>
      <w:r>
        <w:rPr>
          <w:rFonts w:cs="宋体" w:hint="eastAsia"/>
          <w:color w:val="000000"/>
        </w:rPr>
        <w:t>铁丝在空气中剧烈燃烧火星四射，放热，生成黑色物质</w:t>
      </w:r>
      <w:r>
        <w:rPr>
          <w:rFonts w:cs="Times New Roman"/>
          <w:color w:val="000000"/>
        </w:rPr>
        <w:t>          </w:t>
      </w:r>
      <w:r>
        <w:rPr>
          <w:rFonts w:cs="Times New Roman"/>
          <w:noProof/>
          <w:lang w:eastAsia="zh-CN"/>
        </w:rPr>
        <w:pict>
          <v:shape id="_x0000_i1039" type="#_x0000_t75" alt=" " style="height:3pt;visibility:visible;width:1.5pt">
            <v:imagedata r:id="rId6" o:title=""/>
          </v:shape>
        </w:pict>
      </w:r>
      <w:r>
        <w:rPr>
          <w:color w:val="000000"/>
        </w:rPr>
        <w:t>B. </w:t>
      </w:r>
      <w:r>
        <w:rPr>
          <w:rFonts w:cs="宋体" w:hint="eastAsia"/>
          <w:color w:val="000000"/>
        </w:rPr>
        <w:t>红磷在氧气中燃烧产生白雾，放出大量的热</w:t>
      </w:r>
      <w:r>
        <w:rPr>
          <w:rFonts w:cs="Times New Roman"/>
        </w:rPr>
        <w:br/>
      </w:r>
      <w:r>
        <w:rPr>
          <w:color w:val="000000"/>
        </w:rPr>
        <w:t>C. </w:t>
      </w:r>
      <w:r>
        <w:rPr>
          <w:rFonts w:cs="宋体" w:hint="eastAsia"/>
          <w:color w:val="000000"/>
        </w:rPr>
        <w:t>木炭燃烧生成二氧化碳</w:t>
      </w:r>
      <w:r>
        <w:rPr>
          <w:rFonts w:cs="Times New Roman"/>
          <w:color w:val="000000"/>
        </w:rPr>
        <w:t>                                       </w:t>
      </w:r>
      <w:r>
        <w:rPr>
          <w:rFonts w:cs="Times New Roman"/>
          <w:noProof/>
          <w:lang w:eastAsia="zh-CN"/>
        </w:rPr>
        <w:pict>
          <v:shape id="_x0000_i1040" type="#_x0000_t75" alt=" " style="height:3pt;visibility:visible;width:2.25pt">
            <v:imagedata r:id="rId5" o:title=""/>
          </v:shape>
        </w:pict>
      </w:r>
      <w:r>
        <w:rPr>
          <w:color w:val="000000"/>
        </w:rPr>
        <w:t>D. </w:t>
      </w:r>
      <w:r>
        <w:rPr>
          <w:rFonts w:cs="宋体" w:hint="eastAsia"/>
          <w:color w:val="000000"/>
        </w:rPr>
        <w:t>硫在空气中燃烧发出淡蓝色火焰，放热，生成有刺激性气味的气体</w:t>
      </w:r>
    </w:p>
    <w:p w:rsidR="00E605E0">
      <w:pPr>
        <w:spacing w:after="0"/>
        <w:rPr>
          <w:rFonts w:cs="Times New Roman"/>
        </w:rPr>
      </w:pPr>
      <w:r>
        <w:rPr>
          <w:rFonts w:cs="宋体" w:hint="eastAsia"/>
          <w:color w:val="0000FF"/>
        </w:rPr>
        <w:t>【答案】</w:t>
      </w:r>
      <w:r>
        <w:rPr>
          <w:color w:val="000000"/>
        </w:rPr>
        <w:t xml:space="preserve">D  </w:t>
      </w:r>
    </w:p>
    <w:p w:rsidR="00E605E0">
      <w:pPr>
        <w:spacing w:after="0"/>
        <w:rPr>
          <w:rFonts w:cs="Times New Roman"/>
        </w:rPr>
      </w:pPr>
      <w:r>
        <w:rPr>
          <w:rFonts w:cs="宋体" w:hint="eastAsia"/>
          <w:color w:val="0000FF"/>
        </w:rPr>
        <w:t>【考点】</w:t>
      </w:r>
      <w:r>
        <w:rPr>
          <w:rFonts w:cs="宋体" w:hint="eastAsia"/>
          <w:color w:val="000000"/>
        </w:rPr>
        <w:t>氧气与碳、磷、硫、铁等物质的反应现象</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铁丝在氧气中燃烧在空气中不燃烧，</w:t>
      </w:r>
      <w:r>
        <w:rPr>
          <w:color w:val="000000"/>
        </w:rPr>
        <w:t>A</w:t>
      </w:r>
      <w:r>
        <w:rPr>
          <w:rFonts w:cs="宋体" w:hint="eastAsia"/>
          <w:color w:val="000000"/>
        </w:rPr>
        <w:t>不符合题意</w:t>
      </w:r>
      <w:r>
        <w:rPr>
          <w:rFonts w:cs="Times New Roman"/>
        </w:rPr>
        <w:br/>
      </w:r>
      <w:r>
        <w:rPr>
          <w:color w:val="000000"/>
        </w:rPr>
        <w:t>B</w:t>
      </w:r>
      <w:r>
        <w:rPr>
          <w:rFonts w:cs="宋体" w:hint="eastAsia"/>
          <w:color w:val="000000"/>
        </w:rPr>
        <w:t>红磷在氧气中燃烧产生大量白烟，</w:t>
      </w:r>
      <w:r>
        <w:rPr>
          <w:color w:val="000000"/>
        </w:rPr>
        <w:t>B</w:t>
      </w:r>
      <w:r>
        <w:rPr>
          <w:rFonts w:cs="宋体" w:hint="eastAsia"/>
          <w:color w:val="000000"/>
        </w:rPr>
        <w:t>不符合题意</w:t>
      </w:r>
      <w:r>
        <w:rPr>
          <w:rFonts w:cs="Times New Roman"/>
        </w:rPr>
        <w:br/>
      </w:r>
      <w:r>
        <w:rPr>
          <w:color w:val="000000"/>
        </w:rPr>
        <w:t>C</w:t>
      </w:r>
      <w:r>
        <w:rPr>
          <w:rFonts w:cs="宋体" w:hint="eastAsia"/>
          <w:color w:val="000000"/>
        </w:rPr>
        <w:t>木炭燃烧生成能使澄清石灰水变浑浊的气体，</w:t>
      </w:r>
      <w:r>
        <w:rPr>
          <w:color w:val="000000"/>
        </w:rPr>
        <w:t>C</w:t>
      </w:r>
      <w:r>
        <w:rPr>
          <w:rFonts w:cs="宋体" w:hint="eastAsia"/>
          <w:color w:val="000000"/>
        </w:rPr>
        <w:t>不符合题意</w:t>
      </w:r>
      <w:r>
        <w:rPr>
          <w:rFonts w:cs="Times New Roman"/>
        </w:rPr>
        <w:br/>
      </w:r>
      <w:r>
        <w:rPr>
          <w:color w:val="000000"/>
        </w:rPr>
        <w:t>D</w:t>
      </w:r>
      <w:r>
        <w:rPr>
          <w:rFonts w:cs="宋体" w:hint="eastAsia"/>
          <w:color w:val="000000"/>
        </w:rPr>
        <w:t>硫在空气中燃烧发出淡蓝色火焰，生成有刺激性气味的气体，</w:t>
      </w:r>
      <w:r>
        <w:rPr>
          <w:color w:val="000000"/>
        </w:rPr>
        <w:t>D</w:t>
      </w:r>
      <w:r>
        <w:rPr>
          <w:rFonts w:cs="宋体" w:hint="eastAsia"/>
          <w:color w:val="000000"/>
        </w:rPr>
        <w:t>符合题意</w:t>
      </w:r>
      <w:r>
        <w:rPr>
          <w:rFonts w:cs="Times New Roman"/>
        </w:rPr>
        <w:br/>
      </w:r>
      <w:r>
        <w:rPr>
          <w:rFonts w:cs="宋体" w:hint="eastAsia"/>
          <w:color w:val="000000"/>
        </w:rPr>
        <w:t>故答案为：</w:t>
      </w:r>
      <w:r>
        <w:rPr>
          <w:color w:val="000000"/>
        </w:rPr>
        <w:t>D</w:t>
      </w:r>
      <w:r>
        <w:rPr>
          <w:rFonts w:cs="宋体" w:hint="eastAsia"/>
          <w:color w:val="000000"/>
        </w:rPr>
        <w:t>【分析】</w:t>
      </w:r>
      <w:r>
        <w:rPr>
          <w:color w:val="000000"/>
        </w:rPr>
        <w:t>A</w:t>
      </w:r>
      <w:r>
        <w:rPr>
          <w:rFonts w:cs="宋体" w:hint="eastAsia"/>
          <w:color w:val="000000"/>
        </w:rPr>
        <w:t>根据铁丝在空气中不燃烧解答</w:t>
      </w:r>
      <w:r>
        <w:rPr>
          <w:rFonts w:cs="Times New Roman"/>
        </w:rPr>
        <w:br/>
      </w:r>
      <w:r>
        <w:rPr>
          <w:color w:val="000000"/>
        </w:rPr>
        <w:t>B</w:t>
      </w:r>
      <w:r>
        <w:rPr>
          <w:rFonts w:cs="宋体" w:hint="eastAsia"/>
          <w:color w:val="000000"/>
        </w:rPr>
        <w:t>根据红磷燃烧的现象分析解答</w:t>
      </w:r>
      <w:r>
        <w:rPr>
          <w:rFonts w:cs="Times New Roman"/>
        </w:rPr>
        <w:br/>
      </w:r>
      <w:r>
        <w:rPr>
          <w:color w:val="000000"/>
        </w:rPr>
        <w:t>C</w:t>
      </w:r>
      <w:r>
        <w:rPr>
          <w:rFonts w:cs="宋体" w:hint="eastAsia"/>
          <w:color w:val="000000"/>
        </w:rPr>
        <w:t>根据木炭燃烧的现象解答</w:t>
      </w:r>
      <w:r>
        <w:rPr>
          <w:rFonts w:cs="Times New Roman"/>
        </w:rPr>
        <w:br/>
      </w:r>
      <w:r>
        <w:rPr>
          <w:color w:val="000000"/>
        </w:rPr>
        <w:t>D</w:t>
      </w:r>
      <w:r>
        <w:rPr>
          <w:rFonts w:cs="宋体" w:hint="eastAsia"/>
          <w:color w:val="000000"/>
        </w:rPr>
        <w:t>根据硫在空气中燃烧的现象解答</w:t>
      </w:r>
    </w:p>
    <w:p w:rsidR="00E605E0">
      <w:pPr>
        <w:spacing w:after="0"/>
        <w:rPr>
          <w:rFonts w:cs="Times New Roman"/>
        </w:rPr>
      </w:pPr>
      <w:r>
        <w:rPr>
          <w:color w:val="000000"/>
        </w:rPr>
        <w:t>10.</w:t>
      </w:r>
      <w:r>
        <w:rPr>
          <w:rFonts w:cs="宋体" w:hint="eastAsia"/>
          <w:color w:val="000000"/>
        </w:rPr>
        <w:t>下列关于过滤操作叙述中，错误的是（</w:t>
      </w:r>
      <w:r>
        <w:rPr>
          <w:rFonts w:cs="Times New Roman"/>
          <w:color w:val="000000"/>
        </w:rPr>
        <w:t>  </w:t>
      </w:r>
      <w:r>
        <w:rPr>
          <w:color w:val="000000"/>
        </w:rPr>
        <w:t xml:space="preserve"> </w:t>
      </w:r>
      <w:r>
        <w:rPr>
          <w:rFonts w:cs="宋体" w:hint="eastAsia"/>
          <w:color w:val="000000"/>
        </w:rPr>
        <w:t>）</w:t>
      </w:r>
      <w:r>
        <w:rPr>
          <w:color w:val="000000"/>
        </w:rPr>
        <w:t xml:space="preserve">            </w:t>
      </w:r>
    </w:p>
    <w:p w:rsidR="00E605E0">
      <w:pPr>
        <w:spacing w:after="0"/>
        <w:ind w:left="150"/>
        <w:rPr>
          <w:rFonts w:cs="Times New Roman"/>
        </w:rPr>
      </w:pPr>
      <w:r>
        <w:rPr>
          <w:color w:val="000000"/>
        </w:rPr>
        <w:t>A. </w:t>
      </w:r>
      <w:r>
        <w:rPr>
          <w:rFonts w:cs="宋体" w:hint="eastAsia"/>
          <w:color w:val="000000"/>
        </w:rPr>
        <w:t>滤纸用水润湿紧贴在漏斗壁上，不留气泡</w:t>
      </w:r>
      <w:r>
        <w:rPr>
          <w:rFonts w:cs="Times New Roman"/>
          <w:color w:val="000000"/>
        </w:rPr>
        <w:t>           </w:t>
      </w:r>
      <w:r>
        <w:rPr>
          <w:rFonts w:cs="Times New Roman"/>
          <w:noProof/>
          <w:lang w:eastAsia="zh-CN"/>
        </w:rPr>
        <w:pict>
          <v:shape id="_x0000_i1041" type="#_x0000_t75" alt=" " style="height:3pt;visibility:visible;width:2.25pt">
            <v:imagedata r:id="rId5" o:title=""/>
          </v:shape>
        </w:pict>
      </w:r>
      <w:r>
        <w:rPr>
          <w:color w:val="000000"/>
        </w:rPr>
        <w:t>B. </w:t>
      </w:r>
      <w:r>
        <w:rPr>
          <w:rFonts w:cs="宋体" w:hint="eastAsia"/>
          <w:color w:val="000000"/>
        </w:rPr>
        <w:t>液面要低于滤纸边缘</w:t>
      </w:r>
      <w:r>
        <w:rPr>
          <w:rFonts w:cs="Times New Roman"/>
        </w:rPr>
        <w:br/>
      </w:r>
      <w:r>
        <w:rPr>
          <w:color w:val="000000"/>
        </w:rPr>
        <w:t>C. </w:t>
      </w:r>
      <w:r>
        <w:rPr>
          <w:rFonts w:cs="宋体" w:hint="eastAsia"/>
          <w:color w:val="000000"/>
        </w:rPr>
        <w:t>为加快过滤，可用玻璃棒搅拌过滤器中的液体</w:t>
      </w:r>
      <w:r>
        <w:rPr>
          <w:rFonts w:cs="Times New Roman"/>
          <w:color w:val="000000"/>
        </w:rPr>
        <w:t>         </w:t>
      </w:r>
      <w:r>
        <w:rPr>
          <w:rFonts w:cs="Times New Roman"/>
          <w:noProof/>
          <w:lang w:eastAsia="zh-CN"/>
        </w:rPr>
        <w:pict>
          <v:shape id="_x0000_i1042" type="#_x0000_t75" alt=" " style="height:3pt;visibility:visible;width:0.75pt">
            <v:imagedata r:id="rId7" o:title=""/>
          </v:shape>
        </w:pict>
      </w:r>
      <w:r>
        <w:rPr>
          <w:color w:val="000000"/>
        </w:rPr>
        <w:t>D. </w:t>
      </w:r>
      <w:r>
        <w:rPr>
          <w:rFonts w:cs="宋体" w:hint="eastAsia"/>
          <w:color w:val="000000"/>
        </w:rPr>
        <w:t>漏斗下端紧靠烧杯内壁</w:t>
      </w:r>
    </w:p>
    <w:p w:rsidR="00E605E0">
      <w:pPr>
        <w:spacing w:after="0"/>
        <w:rPr>
          <w:rFonts w:cs="Times New Roman"/>
        </w:rPr>
      </w:pPr>
      <w:r>
        <w:rPr>
          <w:rFonts w:cs="宋体" w:hint="eastAsia"/>
          <w:color w:val="0000FF"/>
        </w:rPr>
        <w:t>【答案】</w:t>
      </w:r>
      <w:r>
        <w:rPr>
          <w:color w:val="000000"/>
        </w:rPr>
        <w:t xml:space="preserve">C  </w:t>
      </w:r>
    </w:p>
    <w:p w:rsidR="00E605E0">
      <w:pPr>
        <w:spacing w:after="0"/>
        <w:rPr>
          <w:rFonts w:cs="Times New Roman"/>
        </w:rPr>
      </w:pPr>
      <w:r>
        <w:rPr>
          <w:rFonts w:cs="宋体" w:hint="eastAsia"/>
          <w:color w:val="0000FF"/>
        </w:rPr>
        <w:t>【考点】</w:t>
      </w:r>
      <w:r>
        <w:rPr>
          <w:rFonts w:cs="宋体" w:hint="eastAsia"/>
          <w:color w:val="000000"/>
        </w:rPr>
        <w:t>过滤的原理、方法及其应用</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【解答】滤纸用水润湿紧贴在漏斗壁上，不留气泡；液面要低于滤纸边缘；为加快过滤，不可用玻璃棒搅拌过滤器中的液体；漏斗下端紧靠烧杯内壁。</w:t>
      </w:r>
      <w:r>
        <w:rPr>
          <w:rFonts w:cs="Times New Roman"/>
        </w:rPr>
        <w:br/>
      </w:r>
      <w:r>
        <w:rPr>
          <w:rFonts w:cs="宋体" w:hint="eastAsia"/>
          <w:color w:val="000000"/>
        </w:rPr>
        <w:t>故答案为：</w:t>
      </w:r>
      <w:r>
        <w:rPr>
          <w:color w:val="000000"/>
        </w:rPr>
        <w:t>C.</w:t>
      </w:r>
      <w:r>
        <w:rPr>
          <w:rFonts w:cs="Times New Roman"/>
        </w:rPr>
        <w:br/>
      </w:r>
      <w:r>
        <w:rPr>
          <w:rFonts w:cs="宋体" w:hint="eastAsia"/>
          <w:color w:val="000000"/>
        </w:rPr>
        <w:t>【分析】根据过滤的操作要求分析，过滤要遵循</w:t>
      </w:r>
      <w:r>
        <w:rPr>
          <w:color w:val="000000"/>
        </w:rPr>
        <w:t>“</w:t>
      </w:r>
      <w:r>
        <w:rPr>
          <w:rFonts w:cs="宋体" w:hint="eastAsia"/>
          <w:color w:val="000000"/>
        </w:rPr>
        <w:t>一贴、二低、三靠</w:t>
      </w:r>
      <w:r>
        <w:rPr>
          <w:color w:val="000000"/>
        </w:rPr>
        <w:t>”</w:t>
      </w:r>
      <w:r>
        <w:rPr>
          <w:rFonts w:cs="宋体" w:hint="eastAsia"/>
          <w:color w:val="000000"/>
        </w:rPr>
        <w:t>的原则。</w:t>
      </w:r>
    </w:p>
    <w:p w:rsidR="00E605E0">
      <w:pPr>
        <w:spacing w:after="0"/>
        <w:rPr>
          <w:rFonts w:cs="Times New Roman"/>
        </w:rPr>
      </w:pPr>
      <w:r>
        <w:rPr>
          <w:color w:val="000000"/>
        </w:rPr>
        <w:t>11.</w:t>
      </w:r>
      <w:r>
        <w:rPr>
          <w:rFonts w:cs="宋体" w:hint="eastAsia"/>
          <w:color w:val="000000"/>
        </w:rPr>
        <w:t>要区别下列各组物质，所选择的方法（或试剂）错误的是（</w:t>
      </w:r>
      <w:r>
        <w:rPr>
          <w:rFonts w:cs="Times New Roman"/>
          <w:color w:val="000000"/>
        </w:rPr>
        <w:t>  </w:t>
      </w:r>
      <w:r>
        <w:rPr>
          <w:color w:val="000000"/>
        </w:rPr>
        <w:t xml:space="preserve"> </w:t>
      </w:r>
      <w:r>
        <w:rPr>
          <w:rFonts w:cs="宋体" w:hint="eastAsia"/>
          <w:color w:val="000000"/>
        </w:rPr>
        <w:t>）</w:t>
      </w:r>
      <w:r>
        <w:rPr>
          <w:color w:val="000000"/>
        </w:rPr>
        <w:t xml:space="preserve">            </w:t>
      </w:r>
    </w:p>
    <w:p w:rsidR="00E605E0">
      <w:pPr>
        <w:spacing w:after="0"/>
        <w:ind w:left="150"/>
        <w:rPr>
          <w:rFonts w:cs="Times New Roman"/>
        </w:rPr>
      </w:pPr>
      <w:r>
        <w:rPr>
          <w:color w:val="000000"/>
        </w:rPr>
        <w:t>A. O</w:t>
      </w:r>
      <w:r>
        <w:rPr>
          <w:color w:val="000000"/>
          <w:vertAlign w:val="subscript"/>
        </w:rPr>
        <w:t>2</w:t>
      </w:r>
      <w:r>
        <w:rPr>
          <w:rFonts w:cs="宋体" w:hint="eastAsia"/>
          <w:color w:val="000000"/>
        </w:rPr>
        <w:t>和</w:t>
      </w:r>
      <w:r>
        <w:rPr>
          <w:color w:val="000000"/>
        </w:rPr>
        <w:t>N</w:t>
      </w:r>
      <w:r>
        <w:rPr>
          <w:color w:val="000000"/>
          <w:vertAlign w:val="subscript"/>
        </w:rPr>
        <w:t>2</w:t>
      </w:r>
      <w:r>
        <w:rPr>
          <w:rFonts w:cs="宋体" w:hint="eastAsia"/>
          <w:color w:val="000000"/>
        </w:rPr>
        <w:t>（燃着的木条）</w:t>
      </w:r>
      <w:r>
        <w:rPr>
          <w:rFonts w:cs="Times New Roman"/>
          <w:color w:val="000000"/>
        </w:rPr>
        <w:t>                                     </w:t>
      </w:r>
      <w:r>
        <w:rPr>
          <w:rFonts w:cs="Times New Roman"/>
          <w:noProof/>
          <w:lang w:eastAsia="zh-CN"/>
        </w:rPr>
        <w:pict>
          <v:shape id="_x0000_i1043" type="#_x0000_t75" alt=" " style="height:3pt;visibility:visible;width:1.5pt">
            <v:imagedata r:id="rId6" o:title=""/>
          </v:shape>
        </w:pict>
      </w:r>
      <w:r>
        <w:rPr>
          <w:color w:val="000000"/>
        </w:rPr>
        <w:t>B. </w:t>
      </w:r>
      <w:r>
        <w:rPr>
          <w:rFonts w:cs="宋体" w:hint="eastAsia"/>
          <w:color w:val="000000"/>
        </w:rPr>
        <w:t>氧化镁和五氧化二磷</w:t>
      </w:r>
      <w:r>
        <w:rPr>
          <w:color w:val="000000"/>
        </w:rPr>
        <w:t xml:space="preserve"> (</w:t>
      </w:r>
      <w:r>
        <w:rPr>
          <w:rFonts w:cs="宋体" w:hint="eastAsia"/>
          <w:color w:val="000000"/>
        </w:rPr>
        <w:t>观察颜色</w:t>
      </w:r>
      <w:r>
        <w:rPr>
          <w:color w:val="000000"/>
        </w:rPr>
        <w:t>)</w:t>
      </w:r>
      <w:r>
        <w:rPr>
          <w:rFonts w:cs="Times New Roman"/>
        </w:rPr>
        <w:br/>
      </w:r>
      <w:r>
        <w:rPr>
          <w:color w:val="000000"/>
        </w:rPr>
        <w:t>C. </w:t>
      </w:r>
      <w:r>
        <w:rPr>
          <w:rFonts w:cs="宋体" w:hint="eastAsia"/>
          <w:color w:val="000000"/>
        </w:rPr>
        <w:t>空气和</w:t>
      </w:r>
      <w:r>
        <w:rPr>
          <w:color w:val="000000"/>
        </w:rPr>
        <w:t>O</w:t>
      </w:r>
      <w:r>
        <w:rPr>
          <w:color w:val="000000"/>
          <w:vertAlign w:val="subscript"/>
        </w:rPr>
        <w:t>2</w:t>
      </w:r>
      <w:r>
        <w:rPr>
          <w:rFonts w:cs="宋体" w:hint="eastAsia"/>
          <w:color w:val="000000"/>
        </w:rPr>
        <w:t>（带火星的木条）</w:t>
      </w:r>
      <w:r>
        <w:rPr>
          <w:rFonts w:cs="Times New Roman"/>
          <w:color w:val="000000"/>
        </w:rPr>
        <w:t>                               </w:t>
      </w:r>
      <w:r>
        <w:rPr>
          <w:rFonts w:cs="Times New Roman"/>
          <w:noProof/>
          <w:lang w:eastAsia="zh-CN"/>
        </w:rPr>
        <w:pict>
          <v:shape id="_x0000_i1044" type="#_x0000_t75" alt=" " style="height:3pt;visibility:visible;width:1.5pt">
            <v:imagedata r:id="rId6" o:title=""/>
          </v:shape>
        </w:pict>
      </w:r>
      <w:r>
        <w:rPr>
          <w:color w:val="000000"/>
        </w:rPr>
        <w:t>D. </w:t>
      </w:r>
      <w:r>
        <w:rPr>
          <w:rFonts w:cs="宋体" w:hint="eastAsia"/>
          <w:color w:val="000000"/>
        </w:rPr>
        <w:t>铁丝和铜丝</w:t>
      </w:r>
      <w:r>
        <w:rPr>
          <w:color w:val="000000"/>
        </w:rPr>
        <w:t xml:space="preserve"> (</w:t>
      </w:r>
      <w:r>
        <w:rPr>
          <w:rFonts w:cs="宋体" w:hint="eastAsia"/>
          <w:color w:val="000000"/>
        </w:rPr>
        <w:t>观察颜色</w:t>
      </w:r>
      <w:r>
        <w:rPr>
          <w:color w:val="000000"/>
        </w:rPr>
        <w:t>)</w:t>
      </w:r>
    </w:p>
    <w:p w:rsidR="00E605E0">
      <w:pPr>
        <w:spacing w:after="0"/>
        <w:rPr>
          <w:rFonts w:cs="Times New Roman"/>
        </w:rPr>
      </w:pPr>
      <w:r>
        <w:rPr>
          <w:rFonts w:cs="宋体" w:hint="eastAsia"/>
          <w:color w:val="0000FF"/>
        </w:rPr>
        <w:t>【答案】</w:t>
      </w:r>
      <w:r>
        <w:rPr>
          <w:color w:val="000000"/>
        </w:rPr>
        <w:t xml:space="preserve">B  </w:t>
      </w:r>
    </w:p>
    <w:p w:rsidR="00E605E0">
      <w:pPr>
        <w:spacing w:after="0"/>
        <w:rPr>
          <w:rFonts w:cs="Times New Roman"/>
        </w:rPr>
      </w:pPr>
      <w:r>
        <w:rPr>
          <w:rFonts w:cs="宋体" w:hint="eastAsia"/>
          <w:color w:val="0000FF"/>
        </w:rPr>
        <w:t>【考点】</w:t>
      </w:r>
      <w:r>
        <w:rPr>
          <w:rFonts w:cs="宋体" w:hint="eastAsia"/>
          <w:color w:val="000000"/>
        </w:rPr>
        <w:t>物质的鉴别、推断</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【解答】氧化镁和五氧化二磷都是白色固体物质，无法通过颜色的辨别来区分。</w:t>
      </w:r>
      <w:r>
        <w:rPr>
          <w:rFonts w:cs="Times New Roman"/>
        </w:rPr>
        <w:br/>
      </w:r>
      <w:r>
        <w:rPr>
          <w:rFonts w:cs="宋体" w:hint="eastAsia"/>
          <w:color w:val="000000"/>
        </w:rPr>
        <w:t>故答案为：</w:t>
      </w:r>
      <w:r>
        <w:rPr>
          <w:color w:val="000000"/>
        </w:rPr>
        <w:t>B.</w:t>
      </w:r>
      <w:r>
        <w:rPr>
          <w:rFonts w:cs="Times New Roman"/>
        </w:rPr>
        <w:br/>
      </w:r>
      <w:r>
        <w:rPr>
          <w:rFonts w:cs="宋体" w:hint="eastAsia"/>
          <w:color w:val="000000"/>
        </w:rPr>
        <w:t>【分析】根据物质的性质不同进行鉴别，鉴别时要必须保证现象不同，否则无法鉴别。</w:t>
      </w:r>
    </w:p>
    <w:p w:rsidR="00E605E0">
      <w:pPr>
        <w:spacing w:after="0"/>
        <w:rPr>
          <w:rFonts w:cs="Times New Roman"/>
        </w:rPr>
      </w:pPr>
      <w:r>
        <w:rPr>
          <w:color w:val="000000"/>
        </w:rPr>
        <w:t>12.</w:t>
      </w:r>
      <w:r>
        <w:rPr>
          <w:rFonts w:cs="宋体" w:hint="eastAsia"/>
          <w:color w:val="000000"/>
        </w:rPr>
        <w:t>如图所示的实验测定空气中氧气的含量，下列操作会使测定结果偏大的是（</w:t>
      </w:r>
      <w:r>
        <w:rPr>
          <w:rFonts w:cs="Times New Roman"/>
          <w:color w:val="000000"/>
        </w:rPr>
        <w:t> </w:t>
      </w:r>
      <w:r>
        <w:rPr>
          <w:color w:val="000000"/>
        </w:rPr>
        <w:t xml:space="preserve">  </w:t>
      </w:r>
      <w:r>
        <w:rPr>
          <w:rFonts w:cs="宋体" w:hint="eastAsia"/>
          <w:color w:val="000000"/>
        </w:rPr>
        <w:t>）</w:t>
      </w:r>
      <w:r>
        <w:rPr>
          <w:rFonts w:cs="Times New Roman"/>
        </w:rPr>
        <w:br/>
      </w:r>
      <w:r>
        <w:rPr>
          <w:rFonts w:cs="Times New Roman"/>
          <w:noProof/>
          <w:lang w:eastAsia="zh-CN"/>
        </w:rPr>
        <w:pict>
          <v:shape id="_x0000_i1045" type="#_x0000_t75" alt=" " style="height:77.25pt;visibility:visible;width:117.75pt">
            <v:imagedata r:id="rId12" o:title=""/>
          </v:shape>
        </w:pict>
      </w:r>
    </w:p>
    <w:p w:rsidR="00E605E0">
      <w:pPr>
        <w:spacing w:after="0"/>
        <w:ind w:left="150"/>
        <w:rPr>
          <w:rFonts w:cs="Times New Roman"/>
        </w:rPr>
      </w:pPr>
      <w:r>
        <w:rPr>
          <w:color w:val="000000"/>
        </w:rPr>
        <w:t>A. </w:t>
      </w:r>
      <w:r>
        <w:rPr>
          <w:rFonts w:cs="宋体" w:hint="eastAsia"/>
          <w:color w:val="000000"/>
        </w:rPr>
        <w:t>装置漏气</w:t>
      </w:r>
      <w:r>
        <w:rPr>
          <w:rFonts w:cs="Times New Roman"/>
          <w:color w:val="000000"/>
        </w:rPr>
        <w:t>                                                            </w:t>
      </w:r>
      <w:r>
        <w:rPr>
          <w:rFonts w:cs="Times New Roman"/>
          <w:noProof/>
          <w:lang w:eastAsia="zh-CN"/>
        </w:rPr>
        <w:pict>
          <v:shape id="_x0000_i1046" type="#_x0000_t75" alt=" " style="height:3pt;visibility:visible;width:2.25pt">
            <v:imagedata r:id="rId5" o:title=""/>
          </v:shape>
        </w:pict>
      </w:r>
      <w:r>
        <w:rPr>
          <w:color w:val="000000"/>
        </w:rPr>
        <w:t>B. </w:t>
      </w:r>
      <w:r>
        <w:rPr>
          <w:rFonts w:cs="宋体" w:hint="eastAsia"/>
          <w:color w:val="000000"/>
        </w:rPr>
        <w:t>药匙中放入的红磷量不足</w:t>
      </w:r>
      <w:r>
        <w:rPr>
          <w:rFonts w:cs="Times New Roman"/>
        </w:rPr>
        <w:br/>
      </w:r>
      <w:r>
        <w:rPr>
          <w:color w:val="000000"/>
        </w:rPr>
        <w:t>C. </w:t>
      </w:r>
      <w:r>
        <w:rPr>
          <w:rFonts w:cs="宋体" w:hint="eastAsia"/>
          <w:color w:val="000000"/>
        </w:rPr>
        <w:t>点燃红磷时燃烧匙缓慢的伸入瓶中</w:t>
      </w:r>
      <w:r>
        <w:rPr>
          <w:rFonts w:cs="Times New Roman"/>
          <w:color w:val="000000"/>
        </w:rPr>
        <w:t>                      </w:t>
      </w:r>
      <w:r>
        <w:rPr>
          <w:rFonts w:cs="Times New Roman"/>
          <w:noProof/>
          <w:lang w:eastAsia="zh-CN"/>
        </w:rPr>
        <w:pict>
          <v:shape id="_x0000_i1047" type="#_x0000_t75" alt=" " style="height:3pt;visibility:visible;width:0.75pt">
            <v:imagedata r:id="rId7" o:title=""/>
          </v:shape>
        </w:pict>
      </w:r>
      <w:r>
        <w:rPr>
          <w:color w:val="000000"/>
        </w:rPr>
        <w:t>D. </w:t>
      </w:r>
      <w:r>
        <w:rPr>
          <w:rFonts w:cs="宋体" w:hint="eastAsia"/>
          <w:color w:val="000000"/>
        </w:rPr>
        <w:t>红磷燃烧结束后，没等装置冷却就打开弹簧夹</w:t>
      </w:r>
    </w:p>
    <w:p w:rsidR="00E605E0">
      <w:pPr>
        <w:spacing w:after="0"/>
        <w:rPr>
          <w:rFonts w:cs="Times New Roman"/>
        </w:rPr>
      </w:pPr>
      <w:r>
        <w:rPr>
          <w:rFonts w:cs="宋体" w:hint="eastAsia"/>
          <w:color w:val="0000FF"/>
        </w:rPr>
        <w:t>【答案】</w:t>
      </w:r>
      <w:r>
        <w:rPr>
          <w:color w:val="000000"/>
        </w:rPr>
        <w:t xml:space="preserve">C  </w:t>
      </w:r>
    </w:p>
    <w:p w:rsidR="00E605E0">
      <w:pPr>
        <w:spacing w:after="0"/>
        <w:rPr>
          <w:rFonts w:cs="Times New Roman"/>
        </w:rPr>
      </w:pPr>
      <w:r>
        <w:rPr>
          <w:rFonts w:cs="宋体" w:hint="eastAsia"/>
          <w:color w:val="0000FF"/>
        </w:rPr>
        <w:t>【考点】</w:t>
      </w:r>
      <w:r>
        <w:rPr>
          <w:rFonts w:cs="宋体" w:hint="eastAsia"/>
          <w:color w:val="000000"/>
        </w:rPr>
        <w:t>空气组成的测定</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、装置漏气会使参与反应的空气的量偏大，氧气一边消耗一边补充，结果会偏小；</w:t>
      </w:r>
      <w:r>
        <w:rPr>
          <w:color w:val="000000"/>
        </w:rPr>
        <w:t>A</w:t>
      </w:r>
      <w:r>
        <w:rPr>
          <w:rFonts w:cs="宋体" w:hint="eastAsia"/>
          <w:color w:val="000000"/>
        </w:rPr>
        <w:t>不符合题意；</w:t>
      </w:r>
      <w:r>
        <w:rPr>
          <w:rFonts w:cs="Times New Roman"/>
        </w:rPr>
        <w:br/>
      </w:r>
      <w:r>
        <w:rPr>
          <w:color w:val="000000"/>
        </w:rPr>
        <w:t>B</w:t>
      </w:r>
      <w:r>
        <w:rPr>
          <w:rFonts w:cs="宋体" w:hint="eastAsia"/>
          <w:color w:val="000000"/>
        </w:rPr>
        <w:t>、不能使氧气充分反应，气体的减小量偏小，结果偏小；</w:t>
      </w:r>
      <w:r>
        <w:rPr>
          <w:color w:val="000000"/>
        </w:rPr>
        <w:t>B</w:t>
      </w:r>
      <w:r>
        <w:rPr>
          <w:rFonts w:cs="宋体" w:hint="eastAsia"/>
          <w:color w:val="000000"/>
        </w:rPr>
        <w:t>不符合题意；</w:t>
      </w:r>
      <w:r>
        <w:rPr>
          <w:rFonts w:cs="Times New Roman"/>
        </w:rPr>
        <w:br/>
      </w:r>
      <w:r>
        <w:rPr>
          <w:color w:val="000000"/>
        </w:rPr>
        <w:t>C</w:t>
      </w:r>
      <w:r>
        <w:rPr>
          <w:rFonts w:cs="宋体" w:hint="eastAsia"/>
          <w:color w:val="000000"/>
        </w:rPr>
        <w:t>、因燃烧放热而使瓶内空气热胀逸出，气体的减小量偏大，结果偏大；</w:t>
      </w:r>
      <w:r>
        <w:rPr>
          <w:color w:val="000000"/>
        </w:rPr>
        <w:t>C</w:t>
      </w:r>
      <w:r>
        <w:rPr>
          <w:rFonts w:cs="宋体" w:hint="eastAsia"/>
          <w:color w:val="000000"/>
        </w:rPr>
        <w:t>符合题意；</w:t>
      </w:r>
      <w:r>
        <w:rPr>
          <w:rFonts w:cs="Times New Roman"/>
        </w:rPr>
        <w:br/>
      </w:r>
      <w:r>
        <w:rPr>
          <w:color w:val="000000"/>
        </w:rPr>
        <w:t>D</w:t>
      </w:r>
      <w:r>
        <w:rPr>
          <w:rFonts w:cs="宋体" w:hint="eastAsia"/>
          <w:color w:val="000000"/>
        </w:rPr>
        <w:t>、气压因燃烧放出的热量而偏大，那么产生的压强差偏小，结果偏小；</w:t>
      </w:r>
      <w:r>
        <w:rPr>
          <w:color w:val="000000"/>
        </w:rPr>
        <w:t>D</w:t>
      </w:r>
      <w:r>
        <w:rPr>
          <w:rFonts w:cs="宋体" w:hint="eastAsia"/>
          <w:color w:val="000000"/>
        </w:rPr>
        <w:t>不符合题意</w:t>
      </w:r>
      <w:r>
        <w:rPr>
          <w:color w:val="000000"/>
        </w:rPr>
        <w:t>.</w:t>
      </w:r>
      <w:r>
        <w:rPr>
          <w:rFonts w:cs="Times New Roman"/>
        </w:rPr>
        <w:br/>
      </w:r>
      <w:r>
        <w:rPr>
          <w:rFonts w:cs="宋体" w:hint="eastAsia"/>
          <w:color w:val="000000"/>
        </w:rPr>
        <w:t>故答案为：</w:t>
      </w:r>
      <w:r>
        <w:rPr>
          <w:color w:val="000000"/>
        </w:rPr>
        <w:t>C.</w:t>
      </w:r>
      <w:r>
        <w:rPr>
          <w:rFonts w:cs="Times New Roman"/>
        </w:rPr>
        <w:br/>
      </w:r>
      <w:r>
        <w:rPr>
          <w:rFonts w:cs="宋体" w:hint="eastAsia"/>
          <w:color w:val="000000"/>
        </w:rPr>
        <w:t>【分析】结果偏大，即气体的减少量偏大，那么或除正常消耗的氧气外，其它气体也被消耗；或参与反应的空气的量偏小</w:t>
      </w:r>
      <w:r>
        <w:rPr>
          <w:color w:val="000000"/>
        </w:rPr>
        <w:t>.</w:t>
      </w:r>
    </w:p>
    <w:p w:rsidR="00E605E0">
      <w:pPr>
        <w:spacing w:after="0"/>
        <w:rPr>
          <w:rFonts w:cs="Times New Roman"/>
        </w:rPr>
      </w:pPr>
      <w:r>
        <w:rPr>
          <w:color w:val="000000"/>
        </w:rPr>
        <w:t>13.</w:t>
      </w:r>
      <w:r>
        <w:rPr>
          <w:rFonts w:cs="宋体" w:hint="eastAsia"/>
          <w:color w:val="000000"/>
        </w:rPr>
        <w:t>下列化学反应中，属于氧化反应但不属于化合反应的是（</w:t>
      </w:r>
      <w:r>
        <w:rPr>
          <w:rFonts w:cs="Times New Roman"/>
          <w:color w:val="000000"/>
        </w:rPr>
        <w:t>  </w:t>
      </w:r>
      <w:r>
        <w:rPr>
          <w:color w:val="000000"/>
        </w:rPr>
        <w:t xml:space="preserve"> </w:t>
      </w:r>
      <w:r>
        <w:rPr>
          <w:rFonts w:cs="宋体" w:hint="eastAsia"/>
          <w:color w:val="000000"/>
        </w:rPr>
        <w:t>）</w:t>
      </w:r>
      <w:r>
        <w:rPr>
          <w:color w:val="000000"/>
        </w:rPr>
        <w:t xml:space="preserve">            </w:t>
      </w:r>
    </w:p>
    <w:p w:rsidR="00E605E0">
      <w:pPr>
        <w:spacing w:after="0"/>
        <w:ind w:left="150"/>
        <w:rPr>
          <w:rFonts w:cs="Times New Roman"/>
        </w:rPr>
      </w:pPr>
      <w:r>
        <w:rPr>
          <w:color w:val="000000"/>
        </w:rPr>
        <w:t>A. </w:t>
      </w:r>
      <w:r>
        <w:rPr>
          <w:rFonts w:cs="宋体" w:hint="eastAsia"/>
          <w:color w:val="000000"/>
        </w:rPr>
        <w:t>石蜡在空气中燃烧</w:t>
      </w:r>
      <w:r>
        <w:rPr>
          <w:rFonts w:cs="Times New Roman"/>
          <w:color w:val="000000"/>
        </w:rPr>
        <w:t>            </w:t>
      </w:r>
      <w:r>
        <w:rPr>
          <w:rFonts w:cs="Times New Roman"/>
          <w:noProof/>
          <w:lang w:eastAsia="zh-CN"/>
        </w:rPr>
        <w:pict>
          <v:shape id="_x0000_i1048" type="#_x0000_t75" alt=" " style="height:3pt;visibility:visible;width:1.5pt">
            <v:imagedata r:id="rId6" o:title=""/>
          </v:shape>
        </w:pict>
      </w:r>
      <w:r>
        <w:rPr>
          <w:color w:val="000000"/>
        </w:rPr>
        <w:t>B. </w:t>
      </w:r>
      <w:r>
        <w:rPr>
          <w:rFonts w:cs="宋体" w:hint="eastAsia"/>
          <w:color w:val="000000"/>
        </w:rPr>
        <w:t>硫在氧气中燃烧</w:t>
      </w:r>
      <w:r>
        <w:rPr>
          <w:rFonts w:cs="Times New Roman"/>
          <w:color w:val="000000"/>
        </w:rPr>
        <w:t>         </w:t>
      </w:r>
      <w:r>
        <w:rPr>
          <w:rFonts w:cs="Times New Roman"/>
          <w:noProof/>
          <w:lang w:eastAsia="zh-CN"/>
        </w:rPr>
        <w:pict>
          <v:shape id="_x0000_i1049" type="#_x0000_t75" alt=" " style="height:3pt;visibility:visible;width:1.5pt">
            <v:imagedata r:id="rId6" o:title=""/>
          </v:shape>
        </w:pict>
      </w:r>
      <w:r>
        <w:rPr>
          <w:color w:val="000000"/>
        </w:rPr>
        <w:t>C. </w:t>
      </w:r>
      <w:r>
        <w:rPr>
          <w:rFonts w:cs="宋体" w:hint="eastAsia"/>
          <w:color w:val="000000"/>
        </w:rPr>
        <w:t>碳在空气中燃烧</w:t>
      </w:r>
      <w:r>
        <w:rPr>
          <w:rFonts w:cs="Times New Roman"/>
          <w:color w:val="000000"/>
        </w:rPr>
        <w:t>            </w:t>
      </w:r>
      <w:r>
        <w:rPr>
          <w:rFonts w:cs="Times New Roman"/>
          <w:noProof/>
          <w:lang w:eastAsia="zh-CN"/>
        </w:rPr>
        <w:pict>
          <v:shape id="_x0000_i1050" type="#_x0000_t75" alt=" " style="height:3pt;visibility:visible;width:1.5pt">
            <v:imagedata r:id="rId6" o:title=""/>
          </v:shape>
        </w:pict>
      </w:r>
      <w:r>
        <w:rPr>
          <w:color w:val="000000"/>
        </w:rPr>
        <w:t>D. </w:t>
      </w:r>
      <w:r>
        <w:rPr>
          <w:rFonts w:cs="宋体" w:hint="eastAsia"/>
          <w:color w:val="000000"/>
        </w:rPr>
        <w:t>过氧化氢制取氧气</w:t>
      </w:r>
    </w:p>
    <w:p w:rsidR="00E605E0">
      <w:pPr>
        <w:spacing w:after="0"/>
        <w:rPr>
          <w:rFonts w:cs="Times New Roman"/>
        </w:rPr>
      </w:pPr>
      <w:r>
        <w:rPr>
          <w:rFonts w:cs="宋体" w:hint="eastAsia"/>
          <w:color w:val="0000FF"/>
        </w:rPr>
        <w:t>【答案】</w:t>
      </w:r>
      <w:r>
        <w:rPr>
          <w:color w:val="000000"/>
        </w:rPr>
        <w:t xml:space="preserve">A  </w:t>
      </w:r>
    </w:p>
    <w:p w:rsidR="00E605E0">
      <w:pPr>
        <w:spacing w:after="0"/>
        <w:rPr>
          <w:rFonts w:cs="Times New Roman"/>
        </w:rPr>
      </w:pPr>
      <w:r>
        <w:rPr>
          <w:rFonts w:cs="宋体" w:hint="eastAsia"/>
          <w:color w:val="0000FF"/>
        </w:rPr>
        <w:t>【考点】</w:t>
      </w:r>
      <w:r>
        <w:rPr>
          <w:rFonts w:cs="宋体" w:hint="eastAsia"/>
          <w:color w:val="000000"/>
        </w:rPr>
        <w:t>氧化反应及其应用，化合反应及其应用</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、石蜡在空气中燃烧，生成物是两种，不是化合反应；有氧气参加，是氧化反应，选项符合题意；</w:t>
      </w:r>
      <w:r>
        <w:rPr>
          <w:rFonts w:cs="Times New Roman"/>
        </w:rPr>
        <w:br/>
      </w:r>
      <w:r>
        <w:rPr>
          <w:color w:val="000000"/>
        </w:rPr>
        <w:t>B</w:t>
      </w:r>
      <w:r>
        <w:rPr>
          <w:rFonts w:cs="宋体" w:hint="eastAsia"/>
          <w:color w:val="000000"/>
        </w:rPr>
        <w:t>、硫在氧气中燃烧，反应物是两种，生成物是一种，是化合反应；有氧气参加反应，是氧化反应，选项不符合题意；</w:t>
      </w:r>
      <w:r>
        <w:rPr>
          <w:rFonts w:cs="Times New Roman"/>
        </w:rPr>
        <w:br/>
      </w:r>
      <w:r>
        <w:rPr>
          <w:color w:val="000000"/>
        </w:rPr>
        <w:t>C</w:t>
      </w:r>
      <w:r>
        <w:rPr>
          <w:rFonts w:cs="宋体" w:hint="eastAsia"/>
          <w:color w:val="000000"/>
        </w:rPr>
        <w:t>、碳在空气中燃烧，反应物是两种，生成物是一种，是化合反应；有氧气参加反应，属于氧化反应，选项不符合题意；</w:t>
      </w:r>
      <w:r>
        <w:rPr>
          <w:rFonts w:cs="Times New Roman"/>
        </w:rPr>
        <w:br/>
      </w:r>
      <w:r>
        <w:rPr>
          <w:color w:val="000000"/>
        </w:rPr>
        <w:t>D</w:t>
      </w:r>
      <w:r>
        <w:rPr>
          <w:rFonts w:cs="宋体" w:hint="eastAsia"/>
          <w:color w:val="000000"/>
        </w:rPr>
        <w:t>、用过氧化氢制取氧气，反应物是一种，生成物是两种，属于分解反应，不是化合反应；没有氧气参加，不是氧化反应，选项不符合题意，</w:t>
      </w:r>
      <w:r>
        <w:rPr>
          <w:rFonts w:cs="Times New Roman"/>
        </w:rPr>
        <w:br/>
      </w:r>
      <w:r>
        <w:rPr>
          <w:rFonts w:cs="宋体" w:hint="eastAsia"/>
          <w:color w:val="000000"/>
        </w:rPr>
        <w:t>故答案为：</w:t>
      </w:r>
      <w:r>
        <w:rPr>
          <w:color w:val="000000"/>
        </w:rPr>
        <w:t>A</w:t>
      </w:r>
      <w:r>
        <w:rPr>
          <w:rFonts w:cs="宋体" w:hint="eastAsia"/>
          <w:color w:val="000000"/>
        </w:rPr>
        <w:t>。</w:t>
      </w:r>
      <w:r>
        <w:rPr>
          <w:rFonts w:cs="Times New Roman"/>
        </w:rPr>
        <w:br/>
      </w:r>
      <w:r>
        <w:rPr>
          <w:rFonts w:cs="宋体" w:hint="eastAsia"/>
          <w:color w:val="000000"/>
        </w:rPr>
        <w:t>【分析】根据化合反应、氧化反应的定义分析，化合反应符合多变一，氧化反应是物质与氧发生的反应。</w:t>
      </w:r>
    </w:p>
    <w:p w:rsidR="00E605E0">
      <w:pPr>
        <w:spacing w:after="0"/>
        <w:rPr>
          <w:rFonts w:cs="Times New Roman"/>
        </w:rPr>
      </w:pPr>
      <w:r>
        <w:rPr>
          <w:color w:val="000000"/>
        </w:rPr>
        <w:t>14.</w:t>
      </w:r>
      <w:r>
        <w:rPr>
          <w:rFonts w:cs="宋体" w:hint="eastAsia"/>
          <w:color w:val="000000"/>
        </w:rPr>
        <w:t>氧气是我们身边的物质，以下有关氧气的叙述错误的是（</w:t>
      </w:r>
      <w:r>
        <w:rPr>
          <w:rFonts w:cs="Times New Roman"/>
          <w:color w:val="000000"/>
        </w:rPr>
        <w:t>  </w:t>
      </w:r>
      <w:r>
        <w:rPr>
          <w:color w:val="000000"/>
        </w:rPr>
        <w:t xml:space="preserve"> </w:t>
      </w:r>
      <w:r>
        <w:rPr>
          <w:rFonts w:cs="宋体" w:hint="eastAsia"/>
          <w:color w:val="000000"/>
        </w:rPr>
        <w:t>）</w:t>
      </w:r>
      <w:r>
        <w:rPr>
          <w:color w:val="000000"/>
        </w:rPr>
        <w:t xml:space="preserve">            </w:t>
      </w:r>
    </w:p>
    <w:p w:rsidR="00E605E0">
      <w:pPr>
        <w:spacing w:after="0"/>
        <w:ind w:left="150"/>
        <w:rPr>
          <w:rFonts w:cs="Times New Roman"/>
        </w:rPr>
      </w:pPr>
      <w:r>
        <w:rPr>
          <w:color w:val="000000"/>
        </w:rPr>
        <w:t>A. </w:t>
      </w:r>
      <w:r>
        <w:rPr>
          <w:rFonts w:cs="宋体" w:hint="eastAsia"/>
          <w:color w:val="000000"/>
        </w:rPr>
        <w:t>氧气具有可燃性</w:t>
      </w:r>
      <w:r>
        <w:rPr>
          <w:rFonts w:cs="Times New Roman"/>
          <w:color w:val="000000"/>
        </w:rPr>
        <w:t>                                                  </w:t>
      </w:r>
      <w:r>
        <w:rPr>
          <w:rFonts w:cs="Times New Roman"/>
          <w:noProof/>
          <w:lang w:eastAsia="zh-CN"/>
        </w:rPr>
        <w:pict>
          <v:shape id="_x0000_i1051" type="#_x0000_t75" alt=" " style="height:3pt;visibility:visible;width:0.75pt">
            <v:imagedata r:id="rId7" o:title=""/>
          </v:shape>
        </w:pict>
      </w:r>
      <w:r>
        <w:rPr>
          <w:color w:val="000000"/>
        </w:rPr>
        <w:t>B. </w:t>
      </w:r>
      <w:r>
        <w:rPr>
          <w:rFonts w:cs="宋体" w:hint="eastAsia"/>
          <w:color w:val="000000"/>
        </w:rPr>
        <w:t>氧气能支持燃烧</w:t>
      </w:r>
      <w:r>
        <w:rPr>
          <w:rFonts w:cs="Times New Roman"/>
        </w:rPr>
        <w:br/>
      </w:r>
      <w:r>
        <w:rPr>
          <w:color w:val="000000"/>
        </w:rPr>
        <w:t>C. </w:t>
      </w:r>
      <w:r>
        <w:rPr>
          <w:rFonts w:cs="宋体" w:hint="eastAsia"/>
          <w:color w:val="000000"/>
        </w:rPr>
        <w:t>氧气能提供动植物呼吸</w:t>
      </w:r>
      <w:r>
        <w:rPr>
          <w:rFonts w:cs="Times New Roman"/>
          <w:color w:val="000000"/>
        </w:rPr>
        <w:t>                                       </w:t>
      </w:r>
      <w:r>
        <w:rPr>
          <w:rFonts w:cs="Times New Roman"/>
          <w:noProof/>
          <w:lang w:eastAsia="zh-CN"/>
        </w:rPr>
        <w:pict>
          <v:shape id="_x0000_i1052" type="#_x0000_t75" alt=" " style="height:3pt;visibility:visible;width:2.25pt">
            <v:imagedata r:id="rId5" o:title=""/>
          </v:shape>
        </w:pict>
      </w:r>
      <w:r>
        <w:rPr>
          <w:color w:val="000000"/>
        </w:rPr>
        <w:t>D. </w:t>
      </w:r>
      <w:r>
        <w:rPr>
          <w:rFonts w:cs="宋体" w:hint="eastAsia"/>
          <w:color w:val="000000"/>
        </w:rPr>
        <w:t>某些物质在空气中不能燃烧，但在氧气中能燃烧</w:t>
      </w:r>
    </w:p>
    <w:p w:rsidR="00E605E0">
      <w:pPr>
        <w:spacing w:after="0"/>
        <w:rPr>
          <w:rFonts w:cs="Times New Roman"/>
        </w:rPr>
      </w:pPr>
      <w:r>
        <w:rPr>
          <w:rFonts w:cs="宋体" w:hint="eastAsia"/>
          <w:color w:val="0000FF"/>
        </w:rPr>
        <w:t>【答案】</w:t>
      </w:r>
      <w:r>
        <w:rPr>
          <w:color w:val="000000"/>
        </w:rPr>
        <w:t xml:space="preserve">A  </w:t>
      </w:r>
    </w:p>
    <w:p w:rsidR="00E605E0">
      <w:pPr>
        <w:spacing w:after="0"/>
        <w:rPr>
          <w:rFonts w:cs="Times New Roman"/>
        </w:rPr>
      </w:pPr>
      <w:r>
        <w:rPr>
          <w:rFonts w:cs="宋体" w:hint="eastAsia"/>
          <w:color w:val="0000FF"/>
        </w:rPr>
        <w:t>【考点】</w:t>
      </w:r>
      <w:r>
        <w:rPr>
          <w:rFonts w:cs="宋体" w:hint="eastAsia"/>
          <w:color w:val="000000"/>
        </w:rPr>
        <w:t>氧气的化学性质</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、氧气具有助燃性，叙述符合题意；</w:t>
      </w:r>
      <w:r>
        <w:rPr>
          <w:rFonts w:cs="Times New Roman"/>
        </w:rPr>
        <w:br/>
      </w:r>
      <w:r>
        <w:rPr>
          <w:color w:val="000000"/>
        </w:rPr>
        <w:t>B</w:t>
      </w:r>
      <w:r>
        <w:rPr>
          <w:rFonts w:cs="宋体" w:hint="eastAsia"/>
          <w:color w:val="000000"/>
        </w:rPr>
        <w:t>、氧气具有助燃性可以支持燃烧，叙述不符合题意；</w:t>
      </w:r>
      <w:r>
        <w:rPr>
          <w:rFonts w:cs="Times New Roman"/>
        </w:rPr>
        <w:br/>
      </w:r>
      <w:r>
        <w:rPr>
          <w:color w:val="000000"/>
        </w:rPr>
        <w:t>C</w:t>
      </w:r>
      <w:r>
        <w:rPr>
          <w:rFonts w:cs="宋体" w:hint="eastAsia"/>
          <w:color w:val="000000"/>
        </w:rPr>
        <w:t>、氧气能供给呼吸，叙述不符合题意；</w:t>
      </w:r>
      <w:r>
        <w:rPr>
          <w:rFonts w:cs="Times New Roman"/>
        </w:rPr>
        <w:br/>
      </w:r>
      <w:r>
        <w:rPr>
          <w:color w:val="000000"/>
        </w:rPr>
        <w:t>D</w:t>
      </w:r>
      <w:r>
        <w:rPr>
          <w:rFonts w:cs="宋体" w:hint="eastAsia"/>
          <w:color w:val="000000"/>
        </w:rPr>
        <w:t>、如铁，叙述不符合题意。</w:t>
      </w:r>
      <w:r>
        <w:rPr>
          <w:rFonts w:cs="Times New Roman"/>
        </w:rPr>
        <w:br/>
      </w:r>
      <w:r>
        <w:rPr>
          <w:rFonts w:cs="宋体" w:hint="eastAsia"/>
          <w:color w:val="000000"/>
        </w:rPr>
        <w:t>【分析】根据氧气的化学性质分析。</w:t>
      </w:r>
    </w:p>
    <w:p w:rsidR="00E605E0">
      <w:pPr>
        <w:spacing w:after="0"/>
        <w:rPr>
          <w:rFonts w:cs="Times New Roman"/>
        </w:rPr>
      </w:pPr>
      <w:r>
        <w:rPr>
          <w:color w:val="000000"/>
        </w:rPr>
        <w:t>15.</w:t>
      </w:r>
      <w:r>
        <w:rPr>
          <w:rFonts w:cs="宋体" w:hint="eastAsia"/>
          <w:color w:val="000000"/>
        </w:rPr>
        <w:t>关于电解水实验的下列说法中正确的是（</w:t>
      </w:r>
      <w:r>
        <w:rPr>
          <w:rFonts w:cs="Times New Roman"/>
          <w:color w:val="000000"/>
        </w:rPr>
        <w:t>  </w:t>
      </w:r>
      <w:r>
        <w:rPr>
          <w:color w:val="000000"/>
        </w:rPr>
        <w:t xml:space="preserve"> </w:t>
      </w:r>
      <w:r>
        <w:rPr>
          <w:rFonts w:cs="宋体" w:hint="eastAsia"/>
          <w:color w:val="000000"/>
        </w:rPr>
        <w:t>）</w:t>
      </w:r>
      <w:r>
        <w:rPr>
          <w:color w:val="000000"/>
        </w:rPr>
        <w:t xml:space="preserve">            </w:t>
      </w:r>
    </w:p>
    <w:p w:rsidR="00E605E0">
      <w:pPr>
        <w:spacing w:after="0"/>
        <w:ind w:left="150"/>
        <w:rPr>
          <w:rFonts w:cs="Times New Roman"/>
        </w:rPr>
      </w:pPr>
      <w:r>
        <w:rPr>
          <w:color w:val="000000"/>
        </w:rPr>
        <w:t>A.</w:t>
      </w:r>
      <w:r>
        <w:rPr>
          <w:rFonts w:cs="宋体" w:hint="eastAsia"/>
          <w:color w:val="000000"/>
        </w:rPr>
        <w:t>从现象上判断</w:t>
      </w:r>
      <w:r>
        <w:rPr>
          <w:color w:val="000000"/>
        </w:rPr>
        <w:t>:</w:t>
      </w:r>
      <w:r>
        <w:rPr>
          <w:rFonts w:cs="宋体" w:hint="eastAsia"/>
          <w:color w:val="000000"/>
        </w:rPr>
        <w:t>正极产生的是氢气</w:t>
      </w:r>
      <w:r>
        <w:rPr>
          <w:rFonts w:cs="Times New Roman"/>
        </w:rPr>
        <w:br/>
      </w:r>
      <w:r>
        <w:rPr>
          <w:color w:val="000000"/>
        </w:rPr>
        <w:t>B.</w:t>
      </w:r>
      <w:r>
        <w:rPr>
          <w:rFonts w:cs="宋体" w:hint="eastAsia"/>
          <w:color w:val="000000"/>
        </w:rPr>
        <w:t>从变化上分类</w:t>
      </w:r>
      <w:r>
        <w:rPr>
          <w:color w:val="000000"/>
        </w:rPr>
        <w:t>:</w:t>
      </w:r>
      <w:r>
        <w:rPr>
          <w:rFonts w:cs="宋体" w:hint="eastAsia"/>
          <w:color w:val="000000"/>
        </w:rPr>
        <w:t>该变化属于物理变化</w:t>
      </w:r>
      <w:r>
        <w:rPr>
          <w:rFonts w:cs="Times New Roman"/>
        </w:rPr>
        <w:br/>
      </w:r>
      <w:r>
        <w:rPr>
          <w:color w:val="000000"/>
        </w:rPr>
        <w:t>C.</w:t>
      </w:r>
      <w:r>
        <w:rPr>
          <w:rFonts w:cs="宋体" w:hint="eastAsia"/>
          <w:color w:val="000000"/>
        </w:rPr>
        <w:t>从宏观上分析</w:t>
      </w:r>
      <w:r>
        <w:rPr>
          <w:color w:val="000000"/>
        </w:rPr>
        <w:t>:</w:t>
      </w:r>
      <w:r>
        <w:rPr>
          <w:rFonts w:cs="宋体" w:hint="eastAsia"/>
          <w:color w:val="000000"/>
        </w:rPr>
        <w:t>水是由氢气和氧气组成的</w:t>
      </w:r>
      <w:r>
        <w:rPr>
          <w:rFonts w:cs="Times New Roman"/>
        </w:rPr>
        <w:br/>
      </w:r>
      <w:r>
        <w:rPr>
          <w:color w:val="000000"/>
        </w:rPr>
        <w:t>D.</w:t>
      </w:r>
      <w:r>
        <w:rPr>
          <w:rFonts w:cs="宋体" w:hint="eastAsia"/>
          <w:color w:val="000000"/>
        </w:rPr>
        <w:t>从微观上分析</w:t>
      </w:r>
      <w:r>
        <w:rPr>
          <w:color w:val="000000"/>
        </w:rPr>
        <w:t>:</w:t>
      </w:r>
      <w:r>
        <w:rPr>
          <w:rFonts w:cs="宋体" w:hint="eastAsia"/>
          <w:color w:val="000000"/>
        </w:rPr>
        <w:t>水分子是由氢原子和氧原子构成的</w:t>
      </w:r>
    </w:p>
    <w:p w:rsidR="00E605E0">
      <w:pPr>
        <w:spacing w:after="0"/>
        <w:rPr>
          <w:rFonts w:cs="Times New Roman"/>
        </w:rPr>
      </w:pPr>
      <w:r>
        <w:rPr>
          <w:rFonts w:cs="宋体" w:hint="eastAsia"/>
          <w:color w:val="0000FF"/>
        </w:rPr>
        <w:t>【答案】</w:t>
      </w:r>
      <w:r>
        <w:rPr>
          <w:color w:val="000000"/>
        </w:rPr>
        <w:t xml:space="preserve">D  </w:t>
      </w:r>
    </w:p>
    <w:p w:rsidR="00E605E0">
      <w:pPr>
        <w:spacing w:after="0"/>
        <w:rPr>
          <w:rFonts w:cs="Times New Roman"/>
        </w:rPr>
      </w:pPr>
      <w:r>
        <w:rPr>
          <w:rFonts w:cs="宋体" w:hint="eastAsia"/>
          <w:color w:val="0000FF"/>
        </w:rPr>
        <w:t>【考点】</w:t>
      </w:r>
      <w:r>
        <w:rPr>
          <w:rFonts w:cs="宋体" w:hint="eastAsia"/>
          <w:color w:val="000000"/>
        </w:rPr>
        <w:t>电解水实验，水的组成</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、和负极相通的玻璃管内生成的气体较多是氢气，可以燃烧，从现象上判断：负极产生的是氢气，不符合题意；</w:t>
      </w:r>
      <w:r>
        <w:rPr>
          <w:rFonts w:cs="Times New Roman"/>
        </w:rPr>
        <w:br/>
      </w:r>
      <w:r>
        <w:rPr>
          <w:color w:val="000000"/>
        </w:rPr>
        <w:t>B</w:t>
      </w:r>
      <w:r>
        <w:rPr>
          <w:rFonts w:cs="宋体" w:hint="eastAsia"/>
          <w:color w:val="000000"/>
        </w:rPr>
        <w:t>、水分解成氢气和氧气的过程有新物质生成，是化学变化，不符合题意；</w:t>
      </w:r>
      <w:r>
        <w:rPr>
          <w:rFonts w:cs="Times New Roman"/>
        </w:rPr>
        <w:br/>
      </w:r>
      <w:r>
        <w:rPr>
          <w:color w:val="000000"/>
        </w:rPr>
        <w:t>C</w:t>
      </w:r>
      <w:r>
        <w:rPr>
          <w:rFonts w:cs="宋体" w:hint="eastAsia"/>
          <w:color w:val="000000"/>
        </w:rPr>
        <w:t>、水分解成氢气和氧气，这个实验说明了水是由氢元素和氧元素组成的，不符合题意；</w:t>
      </w:r>
      <w:r>
        <w:rPr>
          <w:rFonts w:cs="Times New Roman"/>
        </w:rPr>
        <w:br/>
      </w:r>
      <w:r>
        <w:rPr>
          <w:color w:val="000000"/>
        </w:rPr>
        <w:t>D</w:t>
      </w:r>
      <w:r>
        <w:rPr>
          <w:rFonts w:cs="宋体" w:hint="eastAsia"/>
          <w:color w:val="000000"/>
        </w:rPr>
        <w:t>、从微观上分析可得结论：水分子是由氢原子和氧原子构成的，符合题意。</w:t>
      </w:r>
      <w:r>
        <w:rPr>
          <w:rFonts w:cs="Times New Roman"/>
        </w:rPr>
        <w:br/>
      </w:r>
      <w:r>
        <w:rPr>
          <w:rFonts w:cs="宋体" w:hint="eastAsia"/>
          <w:color w:val="000000"/>
        </w:rPr>
        <w:t>故答案为：</w:t>
      </w:r>
      <w:r>
        <w:rPr>
          <w:color w:val="000000"/>
        </w:rPr>
        <w:t>D</w:t>
      </w:r>
      <w:r>
        <w:rPr>
          <w:rFonts w:cs="宋体" w:hint="eastAsia"/>
          <w:color w:val="000000"/>
        </w:rPr>
        <w:t>。</w:t>
      </w:r>
      <w:r>
        <w:rPr>
          <w:rFonts w:cs="Times New Roman"/>
        </w:rPr>
        <w:br/>
      </w:r>
      <w:r>
        <w:rPr>
          <w:rFonts w:cs="宋体" w:hint="eastAsia"/>
          <w:color w:val="000000"/>
        </w:rPr>
        <w:t>【分析】根据电解水实验的现象，结论和微观分析回答，要注意一是有新物质生成的才是化学变化；二是宏观物质有元素组成；三是水是由分子直接构成的物质。</w:t>
      </w:r>
    </w:p>
    <w:p w:rsidR="00E605E0">
      <w:pPr>
        <w:spacing w:after="0"/>
        <w:rPr>
          <w:rFonts w:cs="Times New Roman"/>
        </w:rPr>
      </w:pPr>
      <w:r>
        <w:rPr>
          <w:color w:val="000000"/>
        </w:rPr>
        <w:t>16.</w:t>
      </w:r>
      <w:r>
        <w:rPr>
          <w:rFonts w:cs="宋体" w:hint="eastAsia"/>
          <w:color w:val="000000"/>
        </w:rPr>
        <w:t>下列说法正确的是（</w:t>
      </w:r>
      <w:r>
        <w:rPr>
          <w:rFonts w:cs="Times New Roman"/>
          <w:color w:val="000000"/>
        </w:rPr>
        <w:t>  </w:t>
      </w:r>
      <w:r>
        <w:rPr>
          <w:color w:val="000000"/>
        </w:rPr>
        <w:t xml:space="preserve"> </w:t>
      </w:r>
      <w:r>
        <w:rPr>
          <w:rFonts w:cs="宋体" w:hint="eastAsia"/>
          <w:color w:val="000000"/>
        </w:rPr>
        <w:t>）</w:t>
      </w:r>
      <w:r>
        <w:rPr>
          <w:color w:val="000000"/>
        </w:rPr>
        <w:t xml:space="preserve">            </w:t>
      </w:r>
    </w:p>
    <w:p w:rsidR="00E605E0">
      <w:pPr>
        <w:spacing w:after="0"/>
        <w:ind w:left="150"/>
        <w:rPr>
          <w:rFonts w:cs="Times New Roman"/>
        </w:rPr>
      </w:pPr>
      <w:r>
        <w:rPr>
          <w:color w:val="000000"/>
        </w:rPr>
        <w:t>A. </w:t>
      </w:r>
      <w:r>
        <w:rPr>
          <w:rFonts w:cs="宋体" w:hint="eastAsia"/>
          <w:color w:val="000000"/>
        </w:rPr>
        <w:t>工业用分离液态空气法得到氧气，是化学变化</w:t>
      </w:r>
      <w:r>
        <w:rPr>
          <w:rFonts w:cs="Times New Roman"/>
          <w:color w:val="000000"/>
        </w:rPr>
        <w:t>         </w:t>
      </w:r>
      <w:r>
        <w:rPr>
          <w:rFonts w:cs="Times New Roman"/>
          <w:noProof/>
          <w:lang w:eastAsia="zh-CN"/>
        </w:rPr>
        <w:pict>
          <v:shape id="_x0000_i1053" type="#_x0000_t75" alt=" " style="height:3pt;visibility:visible;width:2.25pt">
            <v:imagedata r:id="rId5" o:title=""/>
          </v:shape>
        </w:pict>
      </w:r>
      <w:r>
        <w:rPr>
          <w:color w:val="000000"/>
        </w:rPr>
        <w:t>B. </w:t>
      </w:r>
      <w:r>
        <w:rPr>
          <w:rFonts w:cs="宋体" w:hint="eastAsia"/>
          <w:color w:val="000000"/>
        </w:rPr>
        <w:t>用双氧水制氧气时，如不加二氧化锰，就不能得到氧气</w:t>
      </w:r>
      <w:r>
        <w:rPr>
          <w:rFonts w:cs="Times New Roman"/>
        </w:rPr>
        <w:br/>
      </w:r>
      <w:r>
        <w:rPr>
          <w:color w:val="000000"/>
        </w:rPr>
        <w:t>C. </w:t>
      </w:r>
      <w:r>
        <w:rPr>
          <w:rFonts w:cs="宋体" w:hint="eastAsia"/>
          <w:color w:val="000000"/>
        </w:rPr>
        <w:t>用高锰酸钾制氧气完全反应后试管中的固体是混合物</w:t>
      </w:r>
      <w:r>
        <w:rPr>
          <w:rFonts w:cs="Times New Roman"/>
          <w:color w:val="000000"/>
        </w:rPr>
        <w:t>         </w:t>
      </w:r>
      <w:r>
        <w:rPr>
          <w:rFonts w:cs="Times New Roman"/>
          <w:noProof/>
          <w:lang w:eastAsia="zh-CN"/>
        </w:rPr>
        <w:pict>
          <v:shape id="_x0000_i1054" type="#_x0000_t75" alt=" " style="height:3pt;visibility:visible;width:2.25pt">
            <v:imagedata r:id="rId5" o:title=""/>
          </v:shape>
        </w:pict>
      </w:r>
      <w:r>
        <w:rPr>
          <w:color w:val="000000"/>
        </w:rPr>
        <w:t>D. </w:t>
      </w:r>
      <w:r>
        <w:rPr>
          <w:rFonts w:cs="宋体" w:hint="eastAsia"/>
          <w:color w:val="000000"/>
        </w:rPr>
        <w:t>用向上排空气法收集氧气时，可用带火星的木条伸入集气瓶中检验是否集满</w:t>
      </w:r>
    </w:p>
    <w:p w:rsidR="00E605E0">
      <w:pPr>
        <w:spacing w:after="0"/>
        <w:rPr>
          <w:rFonts w:cs="Times New Roman"/>
        </w:rPr>
      </w:pPr>
      <w:r>
        <w:rPr>
          <w:rFonts w:cs="宋体" w:hint="eastAsia"/>
          <w:color w:val="0000FF"/>
        </w:rPr>
        <w:t>【答案】</w:t>
      </w:r>
      <w:r>
        <w:rPr>
          <w:color w:val="000000"/>
        </w:rPr>
        <w:t xml:space="preserve">C  </w:t>
      </w:r>
    </w:p>
    <w:p w:rsidR="00E605E0">
      <w:pPr>
        <w:spacing w:after="0"/>
        <w:rPr>
          <w:rFonts w:cs="Times New Roman"/>
        </w:rPr>
      </w:pPr>
      <w:r>
        <w:rPr>
          <w:rFonts w:cs="宋体" w:hint="eastAsia"/>
          <w:color w:val="0000FF"/>
        </w:rPr>
        <w:t>【考点】</w:t>
      </w:r>
      <w:r>
        <w:rPr>
          <w:rFonts w:cs="宋体" w:hint="eastAsia"/>
          <w:color w:val="000000"/>
        </w:rPr>
        <w:t>氧气的工业制法，氧气的实验室制法，氧气的检验和验满</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工业用分离液态空气法得到氧气，是物理变化；用双氧水制氧气时，如不加二氧化锰，得到氧气的速度慢一些；用高锰酸钾制氧气完全反应后试管中的固体是混合物，因为产物中固体有两种；用向上排空气法收集氧气时，可用带火星的木条放在集气瓶口检验是否集满。</w:t>
      </w:r>
      <w:r>
        <w:rPr>
          <w:rFonts w:cs="Times New Roman"/>
        </w:rPr>
        <w:br/>
      </w:r>
      <w:r>
        <w:rPr>
          <w:rFonts w:cs="宋体" w:hint="eastAsia"/>
          <w:color w:val="000000"/>
        </w:rPr>
        <w:t>故答案为：</w:t>
      </w:r>
      <w:r>
        <w:rPr>
          <w:color w:val="000000"/>
        </w:rPr>
        <w:t>C</w:t>
      </w:r>
      <w:r>
        <w:rPr>
          <w:rFonts w:cs="Times New Roman"/>
        </w:rPr>
        <w:br/>
      </w:r>
      <w:r>
        <w:rPr>
          <w:rFonts w:cs="宋体" w:hint="eastAsia"/>
          <w:color w:val="000000"/>
        </w:rPr>
        <w:t>【分析】根据工业制氧气的原理分析；根据高锰酸钾分解后生成锰酸钾、二氧化锰和氧气分析；根据氧气的验满方法分析。</w:t>
      </w:r>
    </w:p>
    <w:p w:rsidR="00E605E0">
      <w:pPr>
        <w:spacing w:after="0"/>
        <w:rPr>
          <w:rFonts w:cs="Times New Roman"/>
        </w:rPr>
      </w:pPr>
      <w:r>
        <w:rPr>
          <w:color w:val="000000"/>
        </w:rPr>
        <w:t>17.</w:t>
      </w:r>
      <w:r>
        <w:rPr>
          <w:rFonts w:cs="宋体" w:hint="eastAsia"/>
          <w:color w:val="000000"/>
        </w:rPr>
        <w:t>以下是某小组同学记录的实验数据或实验操作，你认为不合理的是（</w:t>
      </w:r>
      <w:r>
        <w:rPr>
          <w:rFonts w:cs="Times New Roman"/>
          <w:color w:val="000000"/>
        </w:rPr>
        <w:t>  </w:t>
      </w:r>
      <w:r>
        <w:rPr>
          <w:color w:val="000000"/>
        </w:rPr>
        <w:t xml:space="preserve"> </w:t>
      </w:r>
      <w:r>
        <w:rPr>
          <w:rFonts w:cs="宋体" w:hint="eastAsia"/>
          <w:color w:val="000000"/>
        </w:rPr>
        <w:t>）</w:t>
      </w:r>
      <w:r>
        <w:rPr>
          <w:color w:val="000000"/>
        </w:rPr>
        <w:t xml:space="preserve">            </w:t>
      </w:r>
    </w:p>
    <w:p w:rsidR="00E605E0">
      <w:pPr>
        <w:spacing w:after="0"/>
        <w:ind w:left="150"/>
        <w:rPr>
          <w:rFonts w:cs="Times New Roman"/>
        </w:rPr>
      </w:pPr>
      <w:r>
        <w:rPr>
          <w:color w:val="000000"/>
        </w:rPr>
        <w:t>A. </w:t>
      </w:r>
      <w:r>
        <w:rPr>
          <w:rFonts w:cs="宋体" w:hint="eastAsia"/>
          <w:color w:val="000000"/>
        </w:rPr>
        <w:t>吴明用</w:t>
      </w:r>
      <w:r>
        <w:rPr>
          <w:color w:val="000000"/>
        </w:rPr>
        <w:t xml:space="preserve">10 mL </w:t>
      </w:r>
      <w:r>
        <w:rPr>
          <w:rFonts w:cs="宋体" w:hint="eastAsia"/>
          <w:color w:val="000000"/>
        </w:rPr>
        <w:t>的量筒量取</w:t>
      </w:r>
      <w:r>
        <w:rPr>
          <w:color w:val="000000"/>
        </w:rPr>
        <w:t>6.5 mL</w:t>
      </w:r>
      <w:r>
        <w:rPr>
          <w:rFonts w:cs="宋体" w:hint="eastAsia"/>
          <w:color w:val="000000"/>
        </w:rPr>
        <w:t>的食盐水</w:t>
      </w:r>
      <w:r>
        <w:rPr>
          <w:rFonts w:cs="Times New Roman"/>
          <w:color w:val="000000"/>
        </w:rPr>
        <w:t>          </w:t>
      </w:r>
      <w:r>
        <w:rPr>
          <w:rFonts w:cs="Times New Roman"/>
          <w:noProof/>
          <w:lang w:eastAsia="zh-CN"/>
        </w:rPr>
        <w:pict>
          <v:shape id="_x0000_i1055" type="#_x0000_t75" alt=" " style="height:3pt;visibility:visible;width:1.5pt">
            <v:imagedata r:id="rId6" o:title=""/>
          </v:shape>
        </w:pict>
      </w:r>
      <w:r>
        <w:rPr>
          <w:color w:val="000000"/>
        </w:rPr>
        <w:t>B. </w:t>
      </w:r>
      <w:r>
        <w:rPr>
          <w:rFonts w:cs="宋体" w:hint="eastAsia"/>
          <w:color w:val="000000"/>
        </w:rPr>
        <w:t>由于未说明用量，王倩取了</w:t>
      </w:r>
      <w:r>
        <w:rPr>
          <w:color w:val="000000"/>
        </w:rPr>
        <w:t>1--2mL</w:t>
      </w:r>
      <w:r>
        <w:rPr>
          <w:rFonts w:cs="宋体" w:hint="eastAsia"/>
          <w:color w:val="000000"/>
        </w:rPr>
        <w:t>氯化钠溶液做实验</w:t>
      </w:r>
      <w:r>
        <w:rPr>
          <w:rFonts w:cs="Times New Roman"/>
        </w:rPr>
        <w:br/>
      </w:r>
      <w:r>
        <w:rPr>
          <w:color w:val="000000"/>
        </w:rPr>
        <w:t>C. </w:t>
      </w:r>
      <w:r>
        <w:rPr>
          <w:rFonts w:cs="宋体" w:hint="eastAsia"/>
          <w:color w:val="000000"/>
        </w:rPr>
        <w:t>朱林用</w:t>
      </w:r>
      <w:r>
        <w:rPr>
          <w:color w:val="000000"/>
        </w:rPr>
        <w:t>100 mL</w:t>
      </w:r>
      <w:r>
        <w:rPr>
          <w:rFonts w:cs="宋体" w:hint="eastAsia"/>
          <w:color w:val="000000"/>
        </w:rPr>
        <w:t>的量筒量取了</w:t>
      </w:r>
      <w:r>
        <w:rPr>
          <w:color w:val="000000"/>
        </w:rPr>
        <w:t>88.88 mL</w:t>
      </w:r>
      <w:r>
        <w:rPr>
          <w:rFonts w:cs="宋体" w:hint="eastAsia"/>
          <w:color w:val="000000"/>
        </w:rPr>
        <w:t>的石灰水</w:t>
      </w:r>
      <w:r>
        <w:rPr>
          <w:rFonts w:cs="Times New Roman"/>
          <w:color w:val="000000"/>
        </w:rPr>
        <w:t>         </w:t>
      </w:r>
      <w:r>
        <w:rPr>
          <w:rFonts w:cs="Times New Roman"/>
          <w:noProof/>
          <w:lang w:eastAsia="zh-CN"/>
        </w:rPr>
        <w:pict>
          <v:shape id="_x0000_i1056" type="#_x0000_t75" alt=" " style="height:3pt;visibility:visible;width:2.25pt">
            <v:imagedata r:id="rId5" o:title=""/>
          </v:shape>
        </w:pict>
      </w:r>
      <w:r>
        <w:rPr>
          <w:color w:val="000000"/>
        </w:rPr>
        <w:t>D. </w:t>
      </w:r>
      <w:r>
        <w:rPr>
          <w:rFonts w:cs="宋体" w:hint="eastAsia"/>
          <w:color w:val="000000"/>
        </w:rPr>
        <w:t>张哲用托盘天平称取了</w:t>
      </w:r>
      <w:r>
        <w:rPr>
          <w:color w:val="000000"/>
        </w:rPr>
        <w:t>16.5g</w:t>
      </w:r>
      <w:r>
        <w:rPr>
          <w:rFonts w:cs="宋体" w:hint="eastAsia"/>
          <w:color w:val="000000"/>
        </w:rPr>
        <w:t>硫酸铜晶体</w:t>
      </w:r>
    </w:p>
    <w:p w:rsidR="00E605E0">
      <w:pPr>
        <w:spacing w:after="0"/>
        <w:rPr>
          <w:rFonts w:cs="Times New Roman"/>
        </w:rPr>
      </w:pPr>
      <w:r>
        <w:rPr>
          <w:rFonts w:cs="宋体" w:hint="eastAsia"/>
          <w:color w:val="0000FF"/>
        </w:rPr>
        <w:t>【答案】</w:t>
      </w:r>
      <w:r>
        <w:rPr>
          <w:color w:val="000000"/>
        </w:rPr>
        <w:t xml:space="preserve">C  </w:t>
      </w:r>
    </w:p>
    <w:p w:rsidR="00E605E0">
      <w:pPr>
        <w:spacing w:after="0"/>
        <w:rPr>
          <w:rFonts w:cs="Times New Roman"/>
        </w:rPr>
      </w:pPr>
      <w:r>
        <w:rPr>
          <w:rFonts w:cs="宋体" w:hint="eastAsia"/>
          <w:color w:val="0000FF"/>
        </w:rPr>
        <w:t>【考点】</w:t>
      </w:r>
      <w:r>
        <w:rPr>
          <w:rFonts w:cs="宋体" w:hint="eastAsia"/>
          <w:color w:val="000000"/>
        </w:rPr>
        <w:t>实验数据处理或者误差分析的探究</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w:t>
      </w:r>
      <w:r>
        <w:rPr>
          <w:color w:val="000000"/>
        </w:rPr>
        <w:t>10 mL</w:t>
      </w:r>
      <w:r>
        <w:rPr>
          <w:rFonts w:cs="宋体" w:hint="eastAsia"/>
          <w:color w:val="000000"/>
        </w:rPr>
        <w:t>的量筒可以精确到</w:t>
      </w:r>
      <w:r>
        <w:rPr>
          <w:color w:val="000000"/>
        </w:rPr>
        <w:t>0.1mL</w:t>
      </w:r>
      <w:r>
        <w:rPr>
          <w:rFonts w:cs="宋体" w:hint="eastAsia"/>
          <w:color w:val="000000"/>
        </w:rPr>
        <w:t>，并且量筒的量程大于并接近所量取的液体的体积数，选项不符合题意；</w:t>
      </w:r>
      <w:r>
        <w:rPr>
          <w:rFonts w:cs="Times New Roman"/>
        </w:rPr>
        <w:br/>
      </w:r>
      <w:r>
        <w:rPr>
          <w:color w:val="000000"/>
        </w:rPr>
        <w:t>B</w:t>
      </w:r>
      <w:r>
        <w:rPr>
          <w:rFonts w:cs="宋体" w:hint="eastAsia"/>
          <w:color w:val="000000"/>
        </w:rPr>
        <w:t>、未说明药品用量时，液体药品取用</w:t>
      </w:r>
      <w:r>
        <w:rPr>
          <w:color w:val="000000"/>
        </w:rPr>
        <w:t>1—2 mL</w:t>
      </w:r>
      <w:r>
        <w:rPr>
          <w:rFonts w:cs="宋体" w:hint="eastAsia"/>
          <w:color w:val="000000"/>
        </w:rPr>
        <w:t>，选项不符合题意；</w:t>
      </w:r>
      <w:r>
        <w:rPr>
          <w:rFonts w:cs="Times New Roman"/>
        </w:rPr>
        <w:br/>
      </w:r>
      <w:r>
        <w:rPr>
          <w:color w:val="000000"/>
        </w:rPr>
        <w:t>C</w:t>
      </w:r>
      <w:r>
        <w:rPr>
          <w:rFonts w:cs="宋体" w:hint="eastAsia"/>
          <w:color w:val="000000"/>
        </w:rPr>
        <w:t>、</w:t>
      </w:r>
      <w:r>
        <w:rPr>
          <w:color w:val="000000"/>
        </w:rPr>
        <w:t>100 mL</w:t>
      </w:r>
      <w:r>
        <w:rPr>
          <w:rFonts w:cs="宋体" w:hint="eastAsia"/>
          <w:color w:val="000000"/>
        </w:rPr>
        <w:t>的量筒只能精确到</w:t>
      </w:r>
      <w:r>
        <w:rPr>
          <w:color w:val="000000"/>
        </w:rPr>
        <w:t>1mL</w:t>
      </w:r>
      <w:r>
        <w:rPr>
          <w:rFonts w:cs="宋体" w:hint="eastAsia"/>
          <w:color w:val="000000"/>
        </w:rPr>
        <w:t>，精确不到</w:t>
      </w:r>
      <w:r>
        <w:rPr>
          <w:color w:val="000000"/>
        </w:rPr>
        <w:t>0.01mL</w:t>
      </w:r>
      <w:r>
        <w:rPr>
          <w:rFonts w:cs="宋体" w:hint="eastAsia"/>
          <w:color w:val="000000"/>
        </w:rPr>
        <w:t>的量筒，选项符合题意；</w:t>
      </w:r>
      <w:r>
        <w:rPr>
          <w:rFonts w:cs="Times New Roman"/>
        </w:rPr>
        <w:br/>
      </w:r>
      <w:r>
        <w:rPr>
          <w:color w:val="000000"/>
        </w:rPr>
        <w:t>D</w:t>
      </w:r>
      <w:r>
        <w:rPr>
          <w:rFonts w:cs="宋体" w:hint="eastAsia"/>
          <w:color w:val="000000"/>
        </w:rPr>
        <w:t>、托盘天平的精确度为</w:t>
      </w:r>
      <w:r>
        <w:rPr>
          <w:color w:val="000000"/>
        </w:rPr>
        <w:t>0.1g</w:t>
      </w:r>
      <w:r>
        <w:rPr>
          <w:rFonts w:cs="宋体" w:hint="eastAsia"/>
          <w:color w:val="000000"/>
        </w:rPr>
        <w:t>，可以称取</w:t>
      </w:r>
      <w:r>
        <w:rPr>
          <w:color w:val="000000"/>
        </w:rPr>
        <w:t>16.5g</w:t>
      </w:r>
      <w:r>
        <w:rPr>
          <w:rFonts w:cs="宋体" w:hint="eastAsia"/>
          <w:color w:val="000000"/>
        </w:rPr>
        <w:t>固体药品，</w:t>
      </w:r>
      <w:r>
        <w:rPr>
          <w:rFonts w:cs="Times New Roman"/>
        </w:rPr>
        <w:br/>
      </w:r>
      <w:r>
        <w:rPr>
          <w:rFonts w:cs="宋体" w:hint="eastAsia"/>
          <w:color w:val="000000"/>
        </w:rPr>
        <w:t>故答案为：</w:t>
      </w:r>
      <w:r>
        <w:rPr>
          <w:color w:val="000000"/>
        </w:rPr>
        <w:t>C</w:t>
      </w:r>
      <w:r>
        <w:rPr>
          <w:rFonts w:cs="宋体" w:hint="eastAsia"/>
          <w:color w:val="000000"/>
        </w:rPr>
        <w:t>。</w:t>
      </w:r>
      <w:r>
        <w:rPr>
          <w:rFonts w:cs="Times New Roman"/>
        </w:rPr>
        <w:br/>
      </w:r>
      <w:r>
        <w:rPr>
          <w:rFonts w:cs="宋体" w:hint="eastAsia"/>
          <w:color w:val="000000"/>
        </w:rPr>
        <w:t>【分析】根据量筒的正确使用分析；根据药品取用的用量要求分析；根据托盘天平的使用方法分析。</w:t>
      </w:r>
    </w:p>
    <w:p w:rsidR="00E605E0">
      <w:pPr>
        <w:spacing w:after="0"/>
        <w:rPr>
          <w:rFonts w:cs="Times New Roman"/>
        </w:rPr>
      </w:pPr>
      <w:r>
        <w:rPr>
          <w:color w:val="000000"/>
        </w:rPr>
        <w:t>18.</w:t>
      </w:r>
      <w:r>
        <w:rPr>
          <w:rFonts w:cs="宋体" w:hint="eastAsia"/>
          <w:color w:val="000000"/>
        </w:rPr>
        <w:t>用一块废旧的铁丝石棉网，将铁丝望剪成几小片，用稀盐酸除去铁锈，放入锥形瓶中．如图，再向锥形瓶中加入</w:t>
      </w:r>
      <w:r>
        <w:rPr>
          <w:color w:val="000000"/>
        </w:rPr>
        <w:t>3</w:t>
      </w:r>
      <w:r>
        <w:rPr>
          <w:rFonts w:cs="宋体" w:hint="eastAsia"/>
          <w:color w:val="000000"/>
        </w:rPr>
        <w:t>～</w:t>
      </w:r>
      <w:r>
        <w:rPr>
          <w:color w:val="000000"/>
        </w:rPr>
        <w:t>4mL</w:t>
      </w:r>
      <w:r>
        <w:rPr>
          <w:rFonts w:cs="宋体" w:hint="eastAsia"/>
          <w:color w:val="000000"/>
        </w:rPr>
        <w:t>饱和食盐水润湿铁丝，塞紧带导管的单孔塞，导管的一端伸入红色的水中，一段时间后，可观察到的现象是（</w:t>
      </w:r>
      <w:r>
        <w:rPr>
          <w:color w:val="000000"/>
        </w:rPr>
        <w:t xml:space="preserve">   </w:t>
      </w:r>
      <w:r>
        <w:rPr>
          <w:rFonts w:cs="宋体" w:hint="eastAsia"/>
          <w:color w:val="000000"/>
        </w:rPr>
        <w:t>）</w:t>
      </w:r>
      <w:r>
        <w:rPr>
          <w:rFonts w:cs="Times New Roman"/>
        </w:rPr>
        <w:br/>
      </w:r>
      <w:r>
        <w:rPr>
          <w:rFonts w:cs="Times New Roman"/>
          <w:noProof/>
          <w:lang w:eastAsia="zh-CN"/>
        </w:rPr>
        <w:pict>
          <v:shape id="_x0000_i1057" type="#_x0000_t75" alt=" " style="height:73.5pt;visibility:visible;width:117.75pt">
            <v:imagedata r:id="rId13" o:title=""/>
          </v:shape>
        </w:pict>
      </w:r>
    </w:p>
    <w:p w:rsidR="00E605E0">
      <w:pPr>
        <w:spacing w:after="0"/>
        <w:ind w:left="150"/>
        <w:rPr>
          <w:rFonts w:cs="Times New Roman"/>
        </w:rPr>
      </w:pPr>
      <w:r>
        <w:rPr>
          <w:color w:val="000000"/>
        </w:rPr>
        <w:t>A. </w:t>
      </w:r>
      <w:r>
        <w:rPr>
          <w:rFonts w:cs="宋体" w:hint="eastAsia"/>
          <w:color w:val="000000"/>
        </w:rPr>
        <w:t>铁丝片生锈</w:t>
      </w:r>
      <w:r>
        <w:rPr>
          <w:rFonts w:cs="Times New Roman"/>
          <w:color w:val="000000"/>
        </w:rPr>
        <w:t>                                                         </w:t>
      </w:r>
      <w:r>
        <w:rPr>
          <w:rFonts w:cs="Times New Roman"/>
          <w:noProof/>
          <w:lang w:eastAsia="zh-CN"/>
        </w:rPr>
        <w:pict>
          <v:shape id="_x0000_i1058" type="#_x0000_t75" alt=" " style="height:3pt;visibility:visible;width:0.75pt">
            <v:imagedata r:id="rId7" o:title=""/>
          </v:shape>
        </w:pict>
      </w:r>
      <w:r>
        <w:rPr>
          <w:color w:val="000000"/>
        </w:rPr>
        <w:t>B. </w:t>
      </w:r>
      <w:r>
        <w:rPr>
          <w:rFonts w:cs="宋体" w:hint="eastAsia"/>
          <w:color w:val="000000"/>
        </w:rPr>
        <w:t>红水上升到玻璃管中</w:t>
      </w:r>
      <w:r>
        <w:rPr>
          <w:rFonts w:cs="Times New Roman"/>
        </w:rPr>
        <w:br/>
      </w:r>
      <w:r>
        <w:rPr>
          <w:color w:val="000000"/>
        </w:rPr>
        <w:t>C. </w:t>
      </w:r>
      <w:r>
        <w:rPr>
          <w:rFonts w:cs="宋体" w:hint="eastAsia"/>
          <w:color w:val="000000"/>
        </w:rPr>
        <w:t>铁丝片消失且红水上升到玻璃管中</w:t>
      </w:r>
      <w:r>
        <w:rPr>
          <w:rFonts w:cs="Times New Roman"/>
          <w:color w:val="000000"/>
        </w:rPr>
        <w:t>                      </w:t>
      </w:r>
      <w:r>
        <w:rPr>
          <w:rFonts w:cs="Times New Roman"/>
          <w:noProof/>
          <w:lang w:eastAsia="zh-CN"/>
        </w:rPr>
        <w:pict>
          <v:shape id="_x0000_i1059" type="#_x0000_t75" alt=" " style="height:3pt;visibility:visible;width:0.75pt">
            <v:imagedata r:id="rId7" o:title=""/>
          </v:shape>
        </w:pict>
      </w:r>
      <w:r>
        <w:rPr>
          <w:color w:val="000000"/>
        </w:rPr>
        <w:t>D. </w:t>
      </w:r>
      <w:r>
        <w:rPr>
          <w:rFonts w:cs="宋体" w:hint="eastAsia"/>
          <w:color w:val="000000"/>
        </w:rPr>
        <w:t>铁丝片生锈且红水上升到玻璃管中</w:t>
      </w:r>
    </w:p>
    <w:p w:rsidR="00E605E0">
      <w:pPr>
        <w:spacing w:after="0"/>
        <w:rPr>
          <w:rFonts w:cs="Times New Roman"/>
        </w:rPr>
      </w:pPr>
      <w:r>
        <w:rPr>
          <w:rFonts w:cs="宋体" w:hint="eastAsia"/>
          <w:color w:val="0000FF"/>
        </w:rPr>
        <w:t>【答案】</w:t>
      </w:r>
      <w:r>
        <w:rPr>
          <w:color w:val="000000"/>
        </w:rPr>
        <w:t xml:space="preserve">D  </w:t>
      </w:r>
    </w:p>
    <w:p w:rsidR="00E605E0">
      <w:pPr>
        <w:spacing w:after="0"/>
        <w:rPr>
          <w:rFonts w:cs="Times New Roman"/>
        </w:rPr>
      </w:pPr>
      <w:r>
        <w:rPr>
          <w:rFonts w:cs="宋体" w:hint="eastAsia"/>
          <w:color w:val="0000FF"/>
        </w:rPr>
        <w:t>【考点】</w:t>
      </w:r>
      <w:r>
        <w:rPr>
          <w:rFonts w:cs="宋体" w:hint="eastAsia"/>
          <w:color w:val="000000"/>
        </w:rPr>
        <w:t>探究金属锈蚀的条件，反应现象和本质的联系</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【解答】铁生锈的条件是铁与水和氧气同时接触．锥形瓶中的铁与氧气和水同时接触，容易生锈，生锈时消耗了锥形瓶中的氧气，气压减小，在外界大气压的作用下水在导管中形成一段液柱．</w:t>
      </w:r>
      <w:r>
        <w:rPr>
          <w:rFonts w:cs="Times New Roman"/>
        </w:rPr>
        <w:br/>
      </w:r>
      <w:r>
        <w:rPr>
          <w:rFonts w:cs="宋体" w:hint="eastAsia"/>
          <w:color w:val="000000"/>
        </w:rPr>
        <w:t>故答案为：</w:t>
      </w:r>
      <w:r>
        <w:rPr>
          <w:color w:val="000000"/>
        </w:rPr>
        <w:t>D.</w:t>
      </w:r>
      <w:r>
        <w:rPr>
          <w:rFonts w:cs="Times New Roman"/>
        </w:rPr>
        <w:br/>
      </w:r>
      <w:r>
        <w:rPr>
          <w:rFonts w:cs="宋体" w:hint="eastAsia"/>
          <w:color w:val="000000"/>
        </w:rPr>
        <w:t>【分析】铁丝会与水和氧气反应生成铁锈，因氧气消耗瓶内气压减小，水被从烧杯压入锥形瓶</w:t>
      </w:r>
      <w:r>
        <w:rPr>
          <w:color w:val="000000"/>
        </w:rPr>
        <w:t>.</w:t>
      </w:r>
    </w:p>
    <w:p w:rsidR="00E605E0">
      <w:pPr>
        <w:spacing w:after="0"/>
        <w:rPr>
          <w:rFonts w:cs="Times New Roman"/>
        </w:rPr>
      </w:pPr>
      <w:r>
        <w:rPr>
          <w:color w:val="000000"/>
        </w:rPr>
        <w:t>19.</w:t>
      </w:r>
      <w:r>
        <w:rPr>
          <w:rFonts w:cs="宋体" w:hint="eastAsia"/>
          <w:color w:val="000000"/>
        </w:rPr>
        <w:t>下图是水电解实验示意图，下列有关说法正确的是</w:t>
      </w:r>
      <w:r>
        <w:rPr>
          <w:color w:val="000000"/>
        </w:rPr>
        <w:t>(   )</w:t>
      </w:r>
      <w:r>
        <w:rPr>
          <w:rFonts w:cs="Times New Roman"/>
        </w:rPr>
        <w:br/>
      </w:r>
      <w:r>
        <w:rPr>
          <w:rFonts w:cs="Times New Roman"/>
          <w:noProof/>
          <w:lang w:eastAsia="zh-CN"/>
        </w:rPr>
        <w:pict>
          <v:shape id="_x0000_i1060" type="#_x0000_t75" alt=" " style="height:63.75pt;visibility:visible;width:62.25pt">
            <v:imagedata r:id="rId14" o:title=""/>
          </v:shape>
        </w:pict>
      </w:r>
    </w:p>
    <w:p w:rsidR="00E605E0">
      <w:pPr>
        <w:spacing w:after="0"/>
        <w:ind w:left="150"/>
        <w:rPr>
          <w:rFonts w:cs="Times New Roman"/>
        </w:rPr>
      </w:pPr>
      <w:r>
        <w:rPr>
          <w:color w:val="000000"/>
        </w:rPr>
        <w:t>A. </w:t>
      </w:r>
      <w:r>
        <w:rPr>
          <w:rFonts w:cs="宋体" w:hint="eastAsia"/>
          <w:color w:val="000000"/>
        </w:rPr>
        <w:t>正极连接的玻璃管内产生氢气</w:t>
      </w:r>
      <w:r>
        <w:rPr>
          <w:rFonts w:cs="Times New Roman"/>
          <w:color w:val="000000"/>
        </w:rPr>
        <w:t>                             </w:t>
      </w:r>
      <w:r>
        <w:rPr>
          <w:rFonts w:cs="Times New Roman"/>
          <w:noProof/>
          <w:lang w:eastAsia="zh-CN"/>
        </w:rPr>
        <w:pict>
          <v:shape id="_x0000_i1061" type="#_x0000_t75" alt=" " style="height:3pt;visibility:visible;width:0.75pt">
            <v:imagedata r:id="rId7" o:title=""/>
          </v:shape>
        </w:pict>
      </w:r>
      <w:r>
        <w:rPr>
          <w:color w:val="000000"/>
        </w:rPr>
        <w:t>B. </w:t>
      </w:r>
      <w:r>
        <w:rPr>
          <w:rFonts w:cs="宋体" w:hint="eastAsia"/>
          <w:color w:val="000000"/>
        </w:rPr>
        <w:t>产生两种气体质量比为</w:t>
      </w:r>
      <w:r>
        <w:rPr>
          <w:color w:val="000000"/>
        </w:rPr>
        <w:t>2</w:t>
      </w:r>
      <w:r>
        <w:rPr>
          <w:rFonts w:cs="宋体" w:hint="eastAsia"/>
          <w:color w:val="000000"/>
        </w:rPr>
        <w:t>：</w:t>
      </w:r>
      <w:r>
        <w:rPr>
          <w:color w:val="000000"/>
        </w:rPr>
        <w:t>1</w:t>
      </w:r>
      <w:r>
        <w:rPr>
          <w:rFonts w:cs="Times New Roman"/>
        </w:rPr>
        <w:br/>
      </w:r>
      <w:r>
        <w:rPr>
          <w:color w:val="000000"/>
        </w:rPr>
        <w:t>C. </w:t>
      </w:r>
      <w:r>
        <w:rPr>
          <w:rFonts w:cs="宋体" w:hint="eastAsia"/>
          <w:color w:val="000000"/>
        </w:rPr>
        <w:t>水是由氢分子和氧分子组成</w:t>
      </w:r>
      <w:r>
        <w:rPr>
          <w:rFonts w:cs="Times New Roman"/>
          <w:color w:val="000000"/>
        </w:rPr>
        <w:t>                                </w:t>
      </w:r>
      <w:r>
        <w:rPr>
          <w:rFonts w:cs="Times New Roman"/>
          <w:noProof/>
          <w:lang w:eastAsia="zh-CN"/>
        </w:rPr>
        <w:pict>
          <v:shape id="_x0000_i1062" type="#_x0000_t75" alt=" " style="height:3pt;visibility:visible;width:2.25pt">
            <v:imagedata r:id="rId5" o:title=""/>
          </v:shape>
        </w:pict>
      </w:r>
      <w:r>
        <w:rPr>
          <w:color w:val="000000"/>
        </w:rPr>
        <w:t>D. </w:t>
      </w:r>
      <w:r>
        <w:rPr>
          <w:rFonts w:cs="宋体" w:hint="eastAsia"/>
          <w:color w:val="000000"/>
        </w:rPr>
        <w:t>在化学变化中原子重新组合</w:t>
      </w:r>
    </w:p>
    <w:p w:rsidR="00E605E0">
      <w:pPr>
        <w:spacing w:after="0"/>
        <w:rPr>
          <w:rFonts w:cs="Times New Roman"/>
        </w:rPr>
      </w:pPr>
      <w:r>
        <w:rPr>
          <w:rFonts w:cs="宋体" w:hint="eastAsia"/>
          <w:color w:val="0000FF"/>
        </w:rPr>
        <w:t>【答案】</w:t>
      </w:r>
      <w:r>
        <w:rPr>
          <w:color w:val="000000"/>
        </w:rPr>
        <w:t xml:space="preserve">D  </w:t>
      </w:r>
    </w:p>
    <w:p w:rsidR="00E605E0">
      <w:pPr>
        <w:spacing w:after="0"/>
        <w:rPr>
          <w:rFonts w:cs="Times New Roman"/>
        </w:rPr>
      </w:pPr>
      <w:r>
        <w:rPr>
          <w:rFonts w:cs="宋体" w:hint="eastAsia"/>
          <w:color w:val="0000FF"/>
        </w:rPr>
        <w:t>【考点】</w:t>
      </w:r>
      <w:r>
        <w:rPr>
          <w:rFonts w:cs="宋体" w:hint="eastAsia"/>
          <w:color w:val="000000"/>
        </w:rPr>
        <w:t>电解水实验，水的组成，分子和原子的区别和联系，质量守恒定律及其应用</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、与电源正极相连的玻璃管内产生的是氧气，这个结论与事实相符，故</w:t>
      </w:r>
      <w:r>
        <w:rPr>
          <w:color w:val="000000"/>
        </w:rPr>
        <w:t>A</w:t>
      </w:r>
      <w:r>
        <w:rPr>
          <w:rFonts w:cs="宋体" w:hint="eastAsia"/>
          <w:color w:val="000000"/>
        </w:rPr>
        <w:t>不符合题意；</w:t>
      </w:r>
      <w:r>
        <w:rPr>
          <w:rFonts w:cs="Times New Roman"/>
        </w:rPr>
        <w:br/>
      </w:r>
      <w:r>
        <w:rPr>
          <w:color w:val="000000"/>
        </w:rPr>
        <w:t>B</w:t>
      </w:r>
      <w:r>
        <w:rPr>
          <w:rFonts w:cs="宋体" w:hint="eastAsia"/>
          <w:color w:val="000000"/>
        </w:rPr>
        <w:t>、与直流电源的正极和负极相连管内产生气体的质量比为</w:t>
      </w:r>
      <w:r>
        <w:rPr>
          <w:color w:val="000000"/>
        </w:rPr>
        <w:t>8</w:t>
      </w:r>
      <w:r>
        <w:rPr>
          <w:rFonts w:cs="宋体" w:hint="eastAsia"/>
          <w:color w:val="000000"/>
        </w:rPr>
        <w:t>：</w:t>
      </w:r>
      <w:r>
        <w:rPr>
          <w:color w:val="000000"/>
        </w:rPr>
        <w:t>1</w:t>
      </w:r>
      <w:r>
        <w:rPr>
          <w:rFonts w:cs="宋体" w:hint="eastAsia"/>
          <w:color w:val="000000"/>
        </w:rPr>
        <w:t>，故</w:t>
      </w:r>
      <w:r>
        <w:rPr>
          <w:color w:val="000000"/>
        </w:rPr>
        <w:t>B</w:t>
      </w:r>
      <w:r>
        <w:rPr>
          <w:rFonts w:cs="宋体" w:hint="eastAsia"/>
          <w:color w:val="000000"/>
        </w:rPr>
        <w:t>不符合题意；</w:t>
      </w:r>
      <w:r>
        <w:rPr>
          <w:rFonts w:cs="Times New Roman"/>
        </w:rPr>
        <w:br/>
      </w:r>
      <w:r>
        <w:rPr>
          <w:color w:val="000000"/>
        </w:rPr>
        <w:t>C</w:t>
      </w:r>
      <w:r>
        <w:rPr>
          <w:rFonts w:cs="宋体" w:hint="eastAsia"/>
          <w:color w:val="000000"/>
        </w:rPr>
        <w:t>、水通电分解是化学变化，水通电后生成氢气和氧气，说明水是由氢元素和氧元素组成的，故</w:t>
      </w:r>
      <w:r>
        <w:rPr>
          <w:color w:val="000000"/>
        </w:rPr>
        <w:t>C</w:t>
      </w:r>
      <w:r>
        <w:rPr>
          <w:rFonts w:cs="宋体" w:hint="eastAsia"/>
          <w:color w:val="000000"/>
        </w:rPr>
        <w:t>不符合题意；</w:t>
      </w:r>
      <w:r>
        <w:rPr>
          <w:rFonts w:cs="Times New Roman"/>
        </w:rPr>
        <w:br/>
      </w:r>
      <w:r>
        <w:rPr>
          <w:color w:val="000000"/>
        </w:rPr>
        <w:t>D</w:t>
      </w:r>
      <w:r>
        <w:rPr>
          <w:rFonts w:cs="宋体" w:hint="eastAsia"/>
          <w:color w:val="000000"/>
        </w:rPr>
        <w:t>、在化学变化中，构成物质的的分子分裂成原子，原子重新组合成新的分子，故</w:t>
      </w:r>
      <w:r>
        <w:rPr>
          <w:color w:val="000000"/>
        </w:rPr>
        <w:t>D</w:t>
      </w:r>
      <w:r>
        <w:rPr>
          <w:rFonts w:cs="宋体" w:hint="eastAsia"/>
          <w:color w:val="000000"/>
        </w:rPr>
        <w:t>符合题意。</w:t>
      </w:r>
      <w:r>
        <w:rPr>
          <w:rFonts w:cs="Times New Roman"/>
        </w:rPr>
        <w:br/>
      </w:r>
      <w:r>
        <w:rPr>
          <w:rFonts w:cs="宋体" w:hint="eastAsia"/>
          <w:color w:val="000000"/>
        </w:rPr>
        <w:t>故答案为：</w:t>
      </w:r>
      <w:r>
        <w:rPr>
          <w:color w:val="000000"/>
        </w:rPr>
        <w:t>D</w:t>
      </w:r>
      <w:r>
        <w:rPr>
          <w:rFonts w:cs="宋体" w:hint="eastAsia"/>
          <w:color w:val="000000"/>
        </w:rPr>
        <w:t>。</w:t>
      </w:r>
      <w:r>
        <w:rPr>
          <w:rFonts w:cs="Times New Roman"/>
        </w:rPr>
        <w:br/>
      </w:r>
      <w:r>
        <w:rPr>
          <w:rFonts w:cs="宋体" w:hint="eastAsia"/>
          <w:color w:val="000000"/>
        </w:rPr>
        <w:t>【分析】</w:t>
      </w:r>
      <w:r>
        <w:rPr>
          <w:color w:val="000000"/>
        </w:rPr>
        <w:t>A</w:t>
      </w:r>
      <w:r>
        <w:rPr>
          <w:rFonts w:cs="宋体" w:hint="eastAsia"/>
          <w:color w:val="000000"/>
        </w:rPr>
        <w:t>、电解水实验中，正极产生氧气，负极产生氢气；</w:t>
      </w:r>
      <w:r>
        <w:rPr>
          <w:rFonts w:cs="Times New Roman"/>
        </w:rPr>
        <w:br/>
      </w:r>
      <w:r>
        <w:rPr>
          <w:color w:val="000000"/>
        </w:rPr>
        <w:t>B</w:t>
      </w:r>
      <w:r>
        <w:rPr>
          <w:rFonts w:cs="宋体" w:hint="eastAsia"/>
          <w:color w:val="000000"/>
        </w:rPr>
        <w:t>、产生氢气和氧气的体积比为</w:t>
      </w:r>
      <w:r>
        <w:rPr>
          <w:color w:val="000000"/>
        </w:rPr>
        <w:t>2:1</w:t>
      </w:r>
      <w:r>
        <w:rPr>
          <w:rFonts w:cs="宋体" w:hint="eastAsia"/>
          <w:color w:val="000000"/>
        </w:rPr>
        <w:t>，质量比为</w:t>
      </w:r>
      <w:r>
        <w:rPr>
          <w:color w:val="000000"/>
        </w:rPr>
        <w:t>1:8</w:t>
      </w:r>
      <w:r>
        <w:rPr>
          <w:rFonts w:cs="宋体" w:hint="eastAsia"/>
          <w:color w:val="000000"/>
        </w:rPr>
        <w:t>；</w:t>
      </w:r>
      <w:r>
        <w:rPr>
          <w:rFonts w:cs="Times New Roman"/>
        </w:rPr>
        <w:br/>
      </w:r>
      <w:r>
        <w:rPr>
          <w:color w:val="000000"/>
        </w:rPr>
        <w:t>C</w:t>
      </w:r>
      <w:r>
        <w:rPr>
          <w:rFonts w:cs="宋体" w:hint="eastAsia"/>
          <w:color w:val="000000"/>
        </w:rPr>
        <w:t>、水是宏观物质，有氢氧两种元素组成；</w:t>
      </w:r>
      <w:r>
        <w:rPr>
          <w:rFonts w:cs="Times New Roman"/>
        </w:rPr>
        <w:br/>
      </w:r>
      <w:r>
        <w:rPr>
          <w:color w:val="000000"/>
        </w:rPr>
        <w:t>D</w:t>
      </w:r>
      <w:r>
        <w:rPr>
          <w:rFonts w:cs="宋体" w:hint="eastAsia"/>
          <w:color w:val="000000"/>
        </w:rPr>
        <w:t>、化学反应的实质即分子的再分和原子的重组。</w:t>
      </w:r>
    </w:p>
    <w:p w:rsidR="00E605E0">
      <w:pPr>
        <w:spacing w:after="0"/>
        <w:rPr>
          <w:rFonts w:cs="Times New Roman"/>
        </w:rPr>
      </w:pPr>
      <w:r>
        <w:rPr>
          <w:color w:val="000000"/>
        </w:rPr>
        <w:t>20.</w:t>
      </w:r>
      <w:r>
        <w:rPr>
          <w:rFonts w:cs="宋体" w:hint="eastAsia"/>
          <w:color w:val="000000"/>
        </w:rPr>
        <w:t>用推拉注射器活塞的方法可以检查右图装置的气密性。当缓慢向右拉动活塞时，如果装置气密性良好，则能观察到的现象是（</w:t>
      </w:r>
      <w:r>
        <w:rPr>
          <w:rFonts w:cs="Times New Roman"/>
          <w:color w:val="000000"/>
        </w:rPr>
        <w:t>  </w:t>
      </w:r>
      <w:r>
        <w:rPr>
          <w:color w:val="000000"/>
        </w:rPr>
        <w:t xml:space="preserve"> </w:t>
      </w:r>
      <w:r>
        <w:rPr>
          <w:rFonts w:cs="宋体" w:hint="eastAsia"/>
          <w:color w:val="000000"/>
        </w:rPr>
        <w:t>）</w:t>
      </w:r>
      <w:r>
        <w:rPr>
          <w:rFonts w:cs="Times New Roman"/>
        </w:rPr>
        <w:br/>
      </w:r>
      <w:r>
        <w:rPr>
          <w:rFonts w:cs="Times New Roman"/>
          <w:noProof/>
          <w:lang w:eastAsia="zh-CN"/>
        </w:rPr>
        <w:pict>
          <v:shape id="_x0000_i1063" type="#_x0000_t75" alt=" " style="height:84pt;visibility:visible;width:114.75pt">
            <v:imagedata r:id="rId15" o:title=""/>
          </v:shape>
        </w:pict>
      </w:r>
    </w:p>
    <w:p w:rsidR="00E605E0">
      <w:pPr>
        <w:spacing w:after="0"/>
        <w:ind w:left="150"/>
        <w:rPr>
          <w:rFonts w:cs="Times New Roman"/>
        </w:rPr>
      </w:pPr>
      <w:r>
        <w:rPr>
          <w:color w:val="000000"/>
        </w:rPr>
        <w:t>A. </w:t>
      </w:r>
      <w:r>
        <w:rPr>
          <w:rFonts w:cs="宋体" w:hint="eastAsia"/>
          <w:color w:val="000000"/>
        </w:rPr>
        <w:t>注射器内有液体</w:t>
      </w:r>
      <w:r>
        <w:rPr>
          <w:rFonts w:cs="Times New Roman"/>
          <w:color w:val="000000"/>
        </w:rPr>
        <w:t>                                                 </w:t>
      </w:r>
      <w:r>
        <w:rPr>
          <w:rFonts w:cs="Times New Roman"/>
          <w:noProof/>
          <w:lang w:eastAsia="zh-CN"/>
        </w:rPr>
        <w:pict>
          <v:shape id="_x0000_i1064" type="#_x0000_t75" alt=" " style="height:3pt;visibility:visible;width:2.25pt">
            <v:imagedata r:id="rId5" o:title=""/>
          </v:shape>
        </w:pict>
      </w:r>
      <w:r>
        <w:rPr>
          <w:color w:val="000000"/>
        </w:rPr>
        <w:t>B. </w:t>
      </w:r>
      <w:r>
        <w:rPr>
          <w:rFonts w:cs="宋体" w:hint="eastAsia"/>
          <w:color w:val="000000"/>
        </w:rPr>
        <w:t>长颈漏斗下端管口产生气泡</w:t>
      </w:r>
      <w:r>
        <w:rPr>
          <w:rFonts w:cs="Times New Roman"/>
        </w:rPr>
        <w:br/>
      </w:r>
      <w:r>
        <w:rPr>
          <w:color w:val="000000"/>
        </w:rPr>
        <w:t>C. </w:t>
      </w:r>
      <w:r>
        <w:rPr>
          <w:rFonts w:cs="宋体" w:hint="eastAsia"/>
          <w:color w:val="000000"/>
        </w:rPr>
        <w:t>长颈漏斗内液面上升</w:t>
      </w:r>
      <w:r>
        <w:rPr>
          <w:rFonts w:cs="Times New Roman"/>
          <w:color w:val="000000"/>
        </w:rPr>
        <w:t>                                          </w:t>
      </w:r>
      <w:r>
        <w:rPr>
          <w:rFonts w:cs="Times New Roman"/>
          <w:noProof/>
          <w:lang w:eastAsia="zh-CN"/>
        </w:rPr>
        <w:pict>
          <v:shape id="_x0000_i1065" type="#_x0000_t75" alt=" " style="height:3pt;visibility:visible;width:2.25pt">
            <v:imagedata r:id="rId5" o:title=""/>
          </v:shape>
        </w:pict>
      </w:r>
      <w:r>
        <w:rPr>
          <w:color w:val="000000"/>
        </w:rPr>
        <w:t>D. </w:t>
      </w:r>
      <w:r>
        <w:rPr>
          <w:rFonts w:cs="宋体" w:hint="eastAsia"/>
          <w:color w:val="000000"/>
        </w:rPr>
        <w:t>瓶中液面明显上升</w:t>
      </w:r>
    </w:p>
    <w:p w:rsidR="00E605E0">
      <w:pPr>
        <w:spacing w:after="0"/>
        <w:rPr>
          <w:rFonts w:cs="Times New Roman"/>
        </w:rPr>
      </w:pPr>
      <w:r>
        <w:rPr>
          <w:rFonts w:cs="宋体" w:hint="eastAsia"/>
          <w:color w:val="0000FF"/>
        </w:rPr>
        <w:t>【答案】</w:t>
      </w:r>
      <w:r>
        <w:rPr>
          <w:color w:val="000000"/>
        </w:rPr>
        <w:t xml:space="preserve">B  </w:t>
      </w:r>
    </w:p>
    <w:p w:rsidR="00E605E0">
      <w:pPr>
        <w:spacing w:after="0"/>
        <w:rPr>
          <w:rFonts w:cs="Times New Roman"/>
        </w:rPr>
      </w:pPr>
      <w:r>
        <w:rPr>
          <w:rFonts w:cs="宋体" w:hint="eastAsia"/>
          <w:color w:val="0000FF"/>
        </w:rPr>
        <w:t>【考点】</w:t>
      </w:r>
      <w:r>
        <w:rPr>
          <w:rFonts w:cs="宋体" w:hint="eastAsia"/>
          <w:color w:val="000000"/>
        </w:rPr>
        <w:t>检查装置的气密性</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【解答】若拉，瓶内气压减小，空气被压入瓶内在漏斗下端出现气泡；若推，瓶内气压增大，瓶内水排出，即水被压入长颈漏斗漏斗内液面上升。</w:t>
      </w:r>
      <w:r>
        <w:rPr>
          <w:rFonts w:cs="Times New Roman"/>
        </w:rPr>
        <w:br/>
      </w:r>
      <w:r>
        <w:rPr>
          <w:rFonts w:cs="宋体" w:hint="eastAsia"/>
          <w:color w:val="000000"/>
        </w:rPr>
        <w:t>故答案为：</w:t>
      </w:r>
      <w:r>
        <w:rPr>
          <w:color w:val="000000"/>
        </w:rPr>
        <w:t>B</w:t>
      </w:r>
      <w:r>
        <w:rPr>
          <w:rFonts w:cs="宋体" w:hint="eastAsia"/>
          <w:color w:val="000000"/>
        </w:rPr>
        <w:t>。</w:t>
      </w:r>
      <w:r>
        <w:rPr>
          <w:rFonts w:cs="Times New Roman"/>
        </w:rPr>
        <w:br/>
      </w:r>
      <w:r>
        <w:rPr>
          <w:rFonts w:cs="宋体" w:hint="eastAsia"/>
          <w:color w:val="000000"/>
        </w:rPr>
        <w:t>【分析】根据根据检查装置气密性的原理分析即可，装置气密性检验的原理是：通过气体发生器与附设的液体构成封闭体系，依据改变体系内压强时产生的现象</w:t>
      </w:r>
      <w:r>
        <w:rPr>
          <w:color w:val="000000"/>
        </w:rPr>
        <w:t>(</w:t>
      </w:r>
      <w:r>
        <w:rPr>
          <w:rFonts w:cs="宋体" w:hint="eastAsia"/>
          <w:color w:val="000000"/>
        </w:rPr>
        <w:t>如气泡的生成、水柱的形成、液面的升降等</w:t>
      </w:r>
      <w:r>
        <w:rPr>
          <w:color w:val="000000"/>
        </w:rPr>
        <w:t>)</w:t>
      </w:r>
      <w:r>
        <w:rPr>
          <w:rFonts w:cs="宋体" w:hint="eastAsia"/>
          <w:color w:val="000000"/>
        </w:rPr>
        <w:t>来判断装置气密性的好坏。</w:t>
      </w:r>
    </w:p>
    <w:p w:rsidR="00E605E0">
      <w:pPr>
        <w:spacing w:after="0"/>
        <w:rPr>
          <w:rFonts w:cs="Times New Roman"/>
        </w:rPr>
      </w:pPr>
      <w:r>
        <w:rPr>
          <w:color w:val="000000"/>
        </w:rPr>
        <w:t>21.</w:t>
      </w:r>
      <w:r>
        <w:rPr>
          <w:rFonts w:cs="宋体" w:hint="eastAsia"/>
          <w:color w:val="000000"/>
        </w:rPr>
        <w:t>过氧化氢溶液俗称双氧水。向一定浓度的过氧化氢溶液中加一些二氧化锰，立即产生氧气，下列说法正确的是（</w:t>
      </w:r>
      <w:r>
        <w:rPr>
          <w:rFonts w:cs="Times New Roman"/>
          <w:color w:val="000000"/>
        </w:rPr>
        <w:t>  </w:t>
      </w:r>
      <w:r>
        <w:rPr>
          <w:color w:val="000000"/>
        </w:rPr>
        <w:t xml:space="preserve"> </w:t>
      </w:r>
      <w:r>
        <w:rPr>
          <w:rFonts w:cs="宋体" w:hint="eastAsia"/>
          <w:color w:val="000000"/>
        </w:rPr>
        <w:t>）</w:t>
      </w:r>
      <w:r>
        <w:rPr>
          <w:color w:val="000000"/>
        </w:rPr>
        <w:t xml:space="preserve">            </w:t>
      </w:r>
    </w:p>
    <w:p w:rsidR="00E605E0">
      <w:pPr>
        <w:spacing w:after="0"/>
        <w:ind w:left="150"/>
        <w:rPr>
          <w:rFonts w:cs="Times New Roman"/>
        </w:rPr>
      </w:pPr>
      <w:r>
        <w:rPr>
          <w:color w:val="000000"/>
        </w:rPr>
        <w:t>A. </w:t>
      </w:r>
      <w:r>
        <w:rPr>
          <w:rFonts w:cs="宋体" w:hint="eastAsia"/>
          <w:color w:val="000000"/>
        </w:rPr>
        <w:t>过氧化氢中含有水和氧气</w:t>
      </w:r>
      <w:r>
        <w:rPr>
          <w:rFonts w:cs="Times New Roman"/>
          <w:color w:val="000000"/>
        </w:rPr>
        <w:t>                                    </w:t>
      </w:r>
      <w:r>
        <w:rPr>
          <w:rFonts w:cs="Times New Roman"/>
          <w:noProof/>
          <w:lang w:eastAsia="zh-CN"/>
        </w:rPr>
        <w:pict>
          <v:shape id="_x0000_i1066" type="#_x0000_t75" alt=" " style="height:3pt;visibility:visible;width:0.75pt">
            <v:imagedata r:id="rId7" o:title=""/>
          </v:shape>
        </w:pict>
      </w:r>
      <w:r>
        <w:rPr>
          <w:color w:val="000000"/>
        </w:rPr>
        <w:t>B. </w:t>
      </w:r>
      <w:r>
        <w:rPr>
          <w:rFonts w:cs="宋体" w:hint="eastAsia"/>
          <w:color w:val="000000"/>
        </w:rPr>
        <w:t>反应物有过氧化氢和二氧化锰两种物质</w:t>
      </w:r>
      <w:r>
        <w:rPr>
          <w:rFonts w:cs="Times New Roman"/>
        </w:rPr>
        <w:br/>
      </w:r>
      <w:r>
        <w:rPr>
          <w:color w:val="000000"/>
        </w:rPr>
        <w:t>C. </w:t>
      </w:r>
      <w:r>
        <w:rPr>
          <w:rFonts w:cs="宋体" w:hint="eastAsia"/>
          <w:color w:val="000000"/>
        </w:rPr>
        <w:t>二氧化锰促进过氧化氢分解出氧气和水</w:t>
      </w:r>
      <w:r>
        <w:rPr>
          <w:rFonts w:cs="Times New Roman"/>
          <w:color w:val="000000"/>
        </w:rPr>
        <w:t>               </w:t>
      </w:r>
      <w:r>
        <w:rPr>
          <w:rFonts w:cs="Times New Roman"/>
          <w:noProof/>
          <w:lang w:eastAsia="zh-CN"/>
        </w:rPr>
        <w:pict>
          <v:shape id="_x0000_i1067" type="#_x0000_t75" alt=" " style="height:3pt;visibility:visible;width:0.75pt">
            <v:imagedata r:id="rId7" o:title=""/>
          </v:shape>
        </w:pict>
      </w:r>
      <w:r>
        <w:rPr>
          <w:color w:val="000000"/>
        </w:rPr>
        <w:t>D. </w:t>
      </w:r>
      <w:r>
        <w:rPr>
          <w:rFonts w:cs="宋体" w:hint="eastAsia"/>
          <w:color w:val="000000"/>
        </w:rPr>
        <w:t>过氧化氢使二氧化锰分解产生氧气</w:t>
      </w:r>
    </w:p>
    <w:p w:rsidR="00E605E0">
      <w:pPr>
        <w:spacing w:after="0"/>
        <w:rPr>
          <w:rFonts w:cs="Times New Roman"/>
        </w:rPr>
      </w:pPr>
      <w:r>
        <w:rPr>
          <w:rFonts w:cs="宋体" w:hint="eastAsia"/>
          <w:color w:val="0000FF"/>
        </w:rPr>
        <w:t>【答案】</w:t>
      </w:r>
      <w:r>
        <w:rPr>
          <w:color w:val="000000"/>
        </w:rPr>
        <w:t xml:space="preserve">C  </w:t>
      </w:r>
    </w:p>
    <w:p w:rsidR="00E605E0">
      <w:pPr>
        <w:spacing w:after="0"/>
        <w:rPr>
          <w:rFonts w:cs="Times New Roman"/>
        </w:rPr>
      </w:pPr>
      <w:r>
        <w:rPr>
          <w:rFonts w:cs="宋体" w:hint="eastAsia"/>
          <w:color w:val="0000FF"/>
        </w:rPr>
        <w:t>【考点】</w:t>
      </w:r>
      <w:r>
        <w:rPr>
          <w:rFonts w:cs="宋体" w:hint="eastAsia"/>
          <w:color w:val="000000"/>
        </w:rPr>
        <w:t>氧气的实验室制法</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、过氧化氢是纯净物，纯净物过氧化氢中不含有水和氧气，不符合题意；</w:t>
      </w:r>
      <w:r>
        <w:rPr>
          <w:rFonts w:cs="Times New Roman"/>
        </w:rPr>
        <w:br/>
      </w:r>
      <w:r>
        <w:rPr>
          <w:color w:val="000000"/>
        </w:rPr>
        <w:t>B</w:t>
      </w:r>
      <w:r>
        <w:rPr>
          <w:rFonts w:cs="宋体" w:hint="eastAsia"/>
          <w:color w:val="000000"/>
        </w:rPr>
        <w:t>、反应物只有过氧化氢，二氧化锰是催化剂，不符合题意；</w:t>
      </w:r>
      <w:r>
        <w:rPr>
          <w:rFonts w:cs="Times New Roman"/>
        </w:rPr>
        <w:br/>
      </w:r>
      <w:r>
        <w:rPr>
          <w:color w:val="000000"/>
        </w:rPr>
        <w:t>C</w:t>
      </w:r>
      <w:r>
        <w:rPr>
          <w:rFonts w:cs="宋体" w:hint="eastAsia"/>
          <w:color w:val="000000"/>
        </w:rPr>
        <w:t>、二氧化锰是催化剂，可促进过氧化氢分解出氧气和水，符合题意；</w:t>
      </w:r>
      <w:r>
        <w:rPr>
          <w:rFonts w:cs="Times New Roman"/>
        </w:rPr>
        <w:br/>
      </w:r>
      <w:r>
        <w:rPr>
          <w:color w:val="000000"/>
        </w:rPr>
        <w:t>D</w:t>
      </w:r>
      <w:r>
        <w:rPr>
          <w:rFonts w:cs="宋体" w:hint="eastAsia"/>
          <w:color w:val="000000"/>
        </w:rPr>
        <w:t>、该反应中二氧化锰是催化剂，过氧化氢分解产生了氧气，不符合题意。</w:t>
      </w:r>
      <w:r>
        <w:rPr>
          <w:rFonts w:cs="Times New Roman"/>
        </w:rPr>
        <w:br/>
      </w:r>
      <w:r>
        <w:rPr>
          <w:rFonts w:cs="宋体" w:hint="eastAsia"/>
          <w:color w:val="000000"/>
        </w:rPr>
        <w:t>故答案为：</w:t>
      </w:r>
      <w:r>
        <w:rPr>
          <w:color w:val="000000"/>
        </w:rPr>
        <w:t>C</w:t>
      </w:r>
      <w:r>
        <w:rPr>
          <w:rFonts w:cs="宋体" w:hint="eastAsia"/>
          <w:color w:val="000000"/>
        </w:rPr>
        <w:t>。</w:t>
      </w:r>
      <w:r>
        <w:rPr>
          <w:rFonts w:cs="Times New Roman"/>
        </w:rPr>
        <w:br/>
      </w:r>
      <w:r>
        <w:rPr>
          <w:rFonts w:cs="宋体" w:hint="eastAsia"/>
          <w:color w:val="000000"/>
        </w:rPr>
        <w:t>【分析】根据过氧化氢制取氧气的反应原理分析；根据催化剂的定义分析。</w:t>
      </w:r>
    </w:p>
    <w:p w:rsidR="00E605E0">
      <w:pPr>
        <w:spacing w:after="0"/>
        <w:rPr>
          <w:rFonts w:cs="Times New Roman"/>
        </w:rPr>
      </w:pPr>
      <w:r>
        <w:rPr>
          <w:color w:val="000000"/>
        </w:rPr>
        <w:t>22.</w:t>
      </w:r>
      <w:r>
        <w:rPr>
          <w:rFonts w:cs="宋体" w:hint="eastAsia"/>
          <w:color w:val="000000"/>
        </w:rPr>
        <w:t>某同学在加热氯酸钾制取氧气时，错把高锰酸钾当成二氧化锰混入氯酸钾内，出现的情况是（</w:t>
      </w:r>
      <w:r>
        <w:rPr>
          <w:rFonts w:cs="Times New Roman"/>
          <w:color w:val="000000"/>
        </w:rPr>
        <w:t> </w:t>
      </w:r>
      <w:r>
        <w:rPr>
          <w:color w:val="000000"/>
        </w:rPr>
        <w:t xml:space="preserve">  </w:t>
      </w:r>
      <w:r>
        <w:rPr>
          <w:rFonts w:cs="宋体" w:hint="eastAsia"/>
          <w:color w:val="000000"/>
        </w:rPr>
        <w:t>）</w:t>
      </w:r>
      <w:r>
        <w:rPr>
          <w:color w:val="000000"/>
        </w:rPr>
        <w:t xml:space="preserve">            </w:t>
      </w:r>
    </w:p>
    <w:p w:rsidR="00E605E0">
      <w:pPr>
        <w:spacing w:after="0"/>
        <w:ind w:left="150"/>
        <w:rPr>
          <w:rFonts w:cs="Times New Roman"/>
        </w:rPr>
      </w:pPr>
      <w:r>
        <w:rPr>
          <w:color w:val="000000"/>
        </w:rPr>
        <w:t>A. </w:t>
      </w:r>
      <w:r>
        <w:rPr>
          <w:rFonts w:cs="宋体" w:hint="eastAsia"/>
          <w:color w:val="000000"/>
        </w:rPr>
        <w:t>反应速率加快，生成氧气的量不变</w:t>
      </w:r>
      <w:r>
        <w:rPr>
          <w:rFonts w:cs="Times New Roman"/>
          <w:color w:val="000000"/>
        </w:rPr>
        <w:t>                      </w:t>
      </w:r>
      <w:r>
        <w:rPr>
          <w:rFonts w:cs="Times New Roman"/>
          <w:noProof/>
          <w:lang w:eastAsia="zh-CN"/>
        </w:rPr>
        <w:pict>
          <v:shape id="_x0000_i1068" type="#_x0000_t75" alt=" " style="height:3pt;visibility:visible;width:0.75pt">
            <v:imagedata r:id="rId7" o:title=""/>
          </v:shape>
        </w:pict>
      </w:r>
      <w:r>
        <w:rPr>
          <w:color w:val="000000"/>
        </w:rPr>
        <w:t>B. </w:t>
      </w:r>
      <w:r>
        <w:rPr>
          <w:rFonts w:cs="宋体" w:hint="eastAsia"/>
          <w:color w:val="000000"/>
        </w:rPr>
        <w:t>生成氧气的量不变</w:t>
      </w:r>
      <w:r>
        <w:rPr>
          <w:rFonts w:cs="Times New Roman"/>
        </w:rPr>
        <w:br/>
      </w:r>
      <w:r>
        <w:rPr>
          <w:color w:val="000000"/>
        </w:rPr>
        <w:t>C. </w:t>
      </w:r>
      <w:r>
        <w:rPr>
          <w:rFonts w:cs="宋体" w:hint="eastAsia"/>
          <w:color w:val="000000"/>
        </w:rPr>
        <w:t>反应速率加快，生成氧气的量增加</w:t>
      </w:r>
      <w:r>
        <w:rPr>
          <w:rFonts w:cs="Times New Roman"/>
          <w:color w:val="000000"/>
        </w:rPr>
        <w:t>                      </w:t>
      </w:r>
      <w:r>
        <w:rPr>
          <w:rFonts w:cs="Times New Roman"/>
          <w:noProof/>
          <w:lang w:eastAsia="zh-CN"/>
        </w:rPr>
        <w:pict>
          <v:shape id="_x0000_i1069" type="#_x0000_t75" alt=" " style="height:3pt;visibility:visible;width:0.75pt">
            <v:imagedata r:id="rId7" o:title=""/>
          </v:shape>
        </w:pict>
      </w:r>
      <w:r>
        <w:rPr>
          <w:color w:val="000000"/>
        </w:rPr>
        <w:t>D. </w:t>
      </w:r>
      <w:r>
        <w:rPr>
          <w:rFonts w:cs="宋体" w:hint="eastAsia"/>
          <w:color w:val="000000"/>
        </w:rPr>
        <w:t>反应速率不变</w:t>
      </w:r>
    </w:p>
    <w:p w:rsidR="00E605E0">
      <w:pPr>
        <w:spacing w:after="0"/>
        <w:rPr>
          <w:rFonts w:cs="Times New Roman"/>
        </w:rPr>
      </w:pPr>
      <w:r>
        <w:rPr>
          <w:rFonts w:cs="宋体" w:hint="eastAsia"/>
          <w:color w:val="0000FF"/>
        </w:rPr>
        <w:t>【答案】</w:t>
      </w:r>
      <w:r>
        <w:rPr>
          <w:color w:val="000000"/>
        </w:rPr>
        <w:t xml:space="preserve">C  </w:t>
      </w:r>
    </w:p>
    <w:p w:rsidR="00E605E0">
      <w:pPr>
        <w:spacing w:after="0"/>
        <w:rPr>
          <w:rFonts w:cs="Times New Roman"/>
        </w:rPr>
      </w:pPr>
      <w:r>
        <w:rPr>
          <w:rFonts w:cs="宋体" w:hint="eastAsia"/>
          <w:color w:val="0000FF"/>
        </w:rPr>
        <w:t>【考点】</w:t>
      </w:r>
      <w:r>
        <w:rPr>
          <w:rFonts w:cs="宋体" w:hint="eastAsia"/>
          <w:color w:val="000000"/>
        </w:rPr>
        <w:t>实验室制取氧气的反应原理，催化剂的特点与催化作用</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氯酸钾制取氧气时二氧化锰是催化剂，加入二氧化锰只能加快反应速度，不能改变生成物的量，用高锰酸钾制氧气的生成物是锰酸钾、二氧化锰、氧气，所以错把高锰酸钾当成二氧化锰混入氯酸钾内，生成氧气的量会增多，又因为高锰酸钾分解生成的二氧化锰正好作为氯酸钾分解的催化剂，所以反应速度也加快了．</w:t>
      </w:r>
      <w:r>
        <w:rPr>
          <w:rFonts w:cs="Times New Roman"/>
        </w:rPr>
        <w:br/>
      </w:r>
      <w:r>
        <w:rPr>
          <w:rFonts w:cs="宋体" w:hint="eastAsia"/>
          <w:color w:val="000000"/>
        </w:rPr>
        <w:t>故答案为：</w:t>
      </w:r>
      <w:r>
        <w:rPr>
          <w:color w:val="000000"/>
        </w:rPr>
        <w:t>C.</w:t>
      </w:r>
      <w:r>
        <w:rPr>
          <w:rFonts w:cs="Times New Roman"/>
        </w:rPr>
        <w:br/>
      </w:r>
      <w:r>
        <w:rPr>
          <w:rFonts w:cs="宋体" w:hint="eastAsia"/>
          <w:color w:val="000000"/>
        </w:rPr>
        <w:t>【分析】高锰酸钾加热分解生成锰酸钾、二氧化锰和氧气，有二氧化锰会使反应速率加快，有氧气那么生成氧气的量增加</w:t>
      </w:r>
      <w:r>
        <w:rPr>
          <w:color w:val="000000"/>
        </w:rPr>
        <w:t>.</w:t>
      </w:r>
    </w:p>
    <w:p w:rsidR="00E605E0">
      <w:pPr>
        <w:spacing w:after="0"/>
        <w:rPr>
          <w:rFonts w:cs="Times New Roman"/>
        </w:rPr>
      </w:pPr>
      <w:r>
        <w:rPr>
          <w:color w:val="000000"/>
        </w:rPr>
        <w:t>23.</w:t>
      </w:r>
      <w:r>
        <w:rPr>
          <w:rFonts w:cs="宋体" w:hint="eastAsia"/>
          <w:color w:val="000000"/>
        </w:rPr>
        <w:t>锂电池是一种新型的高能电池。某种锂电池的总反应式可表示为：</w:t>
      </w:r>
      <w:r>
        <w:rPr>
          <w:color w:val="000000"/>
        </w:rPr>
        <w:t>Li</w:t>
      </w:r>
      <w:r>
        <w:rPr>
          <w:rFonts w:cs="宋体" w:hint="eastAsia"/>
          <w:color w:val="000000"/>
        </w:rPr>
        <w:t>＋</w:t>
      </w:r>
      <w:r>
        <w:rPr>
          <w:color w:val="000000"/>
        </w:rPr>
        <w:t>MnO</w:t>
      </w:r>
      <w:r>
        <w:rPr>
          <w:color w:val="000000"/>
          <w:vertAlign w:val="subscript"/>
        </w:rPr>
        <w:t>2</w:t>
      </w:r>
      <w:r>
        <w:rPr>
          <w:rFonts w:cs="宋体" w:hint="eastAsia"/>
          <w:color w:val="000000"/>
        </w:rPr>
        <w:t>＝</w:t>
      </w:r>
      <w:r>
        <w:rPr>
          <w:color w:val="000000"/>
        </w:rPr>
        <w:t>LiMnO</w:t>
      </w:r>
      <w:r>
        <w:rPr>
          <w:color w:val="000000"/>
          <w:vertAlign w:val="subscript"/>
        </w:rPr>
        <w:t>2</w:t>
      </w:r>
      <w:r>
        <w:rPr>
          <w:rFonts w:cs="宋体" w:hint="eastAsia"/>
          <w:color w:val="000000"/>
        </w:rPr>
        <w:t>下列说法正确的是（</w:t>
      </w:r>
      <w:r>
        <w:rPr>
          <w:rFonts w:cs="Times New Roman"/>
          <w:color w:val="000000"/>
        </w:rPr>
        <w:t>  </w:t>
      </w:r>
      <w:r>
        <w:rPr>
          <w:color w:val="000000"/>
        </w:rPr>
        <w:t xml:space="preserve"> </w:t>
      </w:r>
      <w:r>
        <w:rPr>
          <w:rFonts w:cs="宋体" w:hint="eastAsia"/>
          <w:color w:val="000000"/>
        </w:rPr>
        <w:t>）</w:t>
      </w:r>
      <w:r>
        <w:rPr>
          <w:color w:val="000000"/>
        </w:rPr>
        <w:t xml:space="preserve">            </w:t>
      </w:r>
    </w:p>
    <w:p w:rsidR="00E605E0">
      <w:pPr>
        <w:spacing w:after="0"/>
        <w:ind w:left="150"/>
        <w:rPr>
          <w:rFonts w:cs="Times New Roman"/>
        </w:rPr>
      </w:pPr>
      <w:r>
        <w:rPr>
          <w:color w:val="000000"/>
        </w:rPr>
        <w:t>A. MnO</w:t>
      </w:r>
      <w:r>
        <w:rPr>
          <w:color w:val="000000"/>
          <w:vertAlign w:val="subscript"/>
        </w:rPr>
        <w:t>2</w:t>
      </w:r>
      <w:r>
        <w:rPr>
          <w:rFonts w:cs="宋体" w:hint="eastAsia"/>
          <w:color w:val="000000"/>
        </w:rPr>
        <w:t>在该反应中作为催化剂</w:t>
      </w:r>
      <w:r>
        <w:rPr>
          <w:rFonts w:cs="Times New Roman"/>
          <w:color w:val="000000"/>
        </w:rPr>
        <w:t>                             </w:t>
      </w:r>
      <w:r>
        <w:rPr>
          <w:rFonts w:cs="Times New Roman"/>
          <w:noProof/>
          <w:lang w:eastAsia="zh-CN"/>
        </w:rPr>
        <w:pict>
          <v:shape id="_x0000_i1070" type="#_x0000_t75" alt=" " style="height:3pt;visibility:visible;width:1.5pt">
            <v:imagedata r:id="rId6" o:title=""/>
          </v:shape>
        </w:pict>
      </w:r>
      <w:r>
        <w:rPr>
          <w:color w:val="000000"/>
        </w:rPr>
        <w:t>B. </w:t>
      </w:r>
      <w:r>
        <w:rPr>
          <w:rFonts w:cs="宋体" w:hint="eastAsia"/>
          <w:color w:val="000000"/>
        </w:rPr>
        <w:t>该反应属于分解反应</w:t>
      </w:r>
      <w:r>
        <w:rPr>
          <w:rFonts w:cs="Times New Roman"/>
        </w:rPr>
        <w:br/>
      </w:r>
      <w:r>
        <w:rPr>
          <w:color w:val="000000"/>
        </w:rPr>
        <w:t>C. </w:t>
      </w:r>
      <w:r>
        <w:rPr>
          <w:rFonts w:cs="宋体" w:hint="eastAsia"/>
          <w:color w:val="000000"/>
        </w:rPr>
        <w:t>使用电池时化学能转化为电能</w:t>
      </w:r>
      <w:r>
        <w:rPr>
          <w:rFonts w:cs="Times New Roman"/>
          <w:color w:val="000000"/>
        </w:rPr>
        <w:t>                             </w:t>
      </w:r>
      <w:r>
        <w:rPr>
          <w:rFonts w:cs="Times New Roman"/>
          <w:noProof/>
          <w:lang w:eastAsia="zh-CN"/>
        </w:rPr>
        <w:pict>
          <v:shape id="_x0000_i1071" type="#_x0000_t75" alt=" " style="height:3pt;visibility:visible;width:0.75pt">
            <v:imagedata r:id="rId7" o:title=""/>
          </v:shape>
        </w:pict>
      </w:r>
      <w:r>
        <w:rPr>
          <w:color w:val="000000"/>
        </w:rPr>
        <w:t>D. </w:t>
      </w:r>
      <w:r>
        <w:rPr>
          <w:rFonts w:cs="宋体" w:hint="eastAsia"/>
          <w:color w:val="000000"/>
        </w:rPr>
        <w:t>给电池充电时化学能转化为电能</w:t>
      </w:r>
    </w:p>
    <w:p w:rsidR="00E605E0">
      <w:pPr>
        <w:spacing w:after="0"/>
        <w:rPr>
          <w:rFonts w:cs="Times New Roman"/>
        </w:rPr>
      </w:pPr>
      <w:r>
        <w:rPr>
          <w:rFonts w:cs="宋体" w:hint="eastAsia"/>
          <w:color w:val="0000FF"/>
        </w:rPr>
        <w:t>【答案】</w:t>
      </w:r>
      <w:r>
        <w:rPr>
          <w:color w:val="000000"/>
        </w:rPr>
        <w:t xml:space="preserve">C  </w:t>
      </w:r>
    </w:p>
    <w:p w:rsidR="00E605E0">
      <w:pPr>
        <w:spacing w:after="0"/>
        <w:rPr>
          <w:rFonts w:cs="Times New Roman"/>
        </w:rPr>
      </w:pPr>
      <w:r>
        <w:rPr>
          <w:rFonts w:cs="宋体" w:hint="eastAsia"/>
          <w:color w:val="0000FF"/>
        </w:rPr>
        <w:t>【考点】</w:t>
      </w:r>
      <w:r>
        <w:rPr>
          <w:rFonts w:cs="宋体" w:hint="eastAsia"/>
          <w:color w:val="000000"/>
        </w:rPr>
        <w:t>催化剂的特点与催化作用，物质发生化学变化时的能量变化，分解反应及其应用</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、在反应中</w:t>
      </w:r>
      <w:r>
        <w:rPr>
          <w:color w:val="000000"/>
        </w:rPr>
        <w:t>MnO</w:t>
      </w:r>
      <w:r>
        <w:rPr>
          <w:color w:val="000000"/>
          <w:vertAlign w:val="subscript"/>
        </w:rPr>
        <w:t>2</w:t>
      </w:r>
      <w:r>
        <w:rPr>
          <w:rFonts w:cs="宋体" w:hint="eastAsia"/>
          <w:color w:val="000000"/>
        </w:rPr>
        <w:t>是反应物，不是催化剂，选项不符合题意；</w:t>
      </w:r>
      <w:r>
        <w:rPr>
          <w:rFonts w:cs="Times New Roman"/>
        </w:rPr>
        <w:br/>
      </w:r>
      <w:r>
        <w:rPr>
          <w:color w:val="000000"/>
        </w:rPr>
        <w:t>B</w:t>
      </w:r>
      <w:r>
        <w:rPr>
          <w:rFonts w:cs="宋体" w:hint="eastAsia"/>
          <w:color w:val="000000"/>
        </w:rPr>
        <w:t>、该反应由两种物质生成了一种物质，属于化合反应，选项不符合题意；</w:t>
      </w:r>
      <w:r>
        <w:rPr>
          <w:rFonts w:cs="Times New Roman"/>
        </w:rPr>
        <w:br/>
      </w:r>
      <w:r>
        <w:rPr>
          <w:color w:val="000000"/>
        </w:rPr>
        <w:t>C</w:t>
      </w:r>
      <w:r>
        <w:rPr>
          <w:rFonts w:cs="宋体" w:hint="eastAsia"/>
          <w:color w:val="000000"/>
        </w:rPr>
        <w:t>、锂电池是一种新型的高能电池，将化学能转化为电能，发生了能量转化，选项符合题意；</w:t>
      </w:r>
      <w:r>
        <w:rPr>
          <w:rFonts w:cs="Times New Roman"/>
        </w:rPr>
        <w:br/>
      </w:r>
      <w:r>
        <w:rPr>
          <w:color w:val="000000"/>
        </w:rPr>
        <w:t>D</w:t>
      </w:r>
      <w:r>
        <w:rPr>
          <w:rFonts w:cs="宋体" w:hint="eastAsia"/>
          <w:color w:val="000000"/>
        </w:rPr>
        <w:t>、给电池充电时是电能转化为化学能，而不是化学能转化为电能，选项不符合题意，</w:t>
      </w:r>
      <w:r>
        <w:rPr>
          <w:rFonts w:cs="Times New Roman"/>
        </w:rPr>
        <w:br/>
      </w:r>
      <w:r>
        <w:rPr>
          <w:rFonts w:cs="宋体" w:hint="eastAsia"/>
          <w:color w:val="000000"/>
        </w:rPr>
        <w:t>故答案为：</w:t>
      </w:r>
      <w:r>
        <w:rPr>
          <w:color w:val="000000"/>
        </w:rPr>
        <w:t>C</w:t>
      </w:r>
      <w:r>
        <w:rPr>
          <w:rFonts w:cs="宋体" w:hint="eastAsia"/>
          <w:color w:val="000000"/>
        </w:rPr>
        <w:t>。</w:t>
      </w:r>
      <w:r>
        <w:rPr>
          <w:rFonts w:cs="Times New Roman"/>
        </w:rPr>
        <w:br/>
      </w:r>
      <w:r>
        <w:rPr>
          <w:rFonts w:cs="宋体" w:hint="eastAsia"/>
          <w:color w:val="000000"/>
        </w:rPr>
        <w:t>【分析】根据催化剂定义分析；根据化合反应是多种物质生成一种物质的反应分析；根据能量的转化方法分析。</w:t>
      </w:r>
    </w:p>
    <w:p w:rsidR="00E605E0">
      <w:pPr>
        <w:spacing w:after="0"/>
        <w:rPr>
          <w:rFonts w:cs="Times New Roman"/>
        </w:rPr>
      </w:pPr>
      <w:r>
        <w:rPr>
          <w:color w:val="000000"/>
        </w:rPr>
        <w:t>24.</w:t>
      </w:r>
      <w:r>
        <w:rPr>
          <w:rFonts w:cs="宋体" w:hint="eastAsia"/>
          <w:color w:val="000000"/>
        </w:rPr>
        <w:t>对下列实验中出现的异常现象分析合理的是（</w:t>
      </w:r>
      <w:r>
        <w:rPr>
          <w:rFonts w:cs="Times New Roman"/>
          <w:color w:val="000000"/>
        </w:rPr>
        <w:t>  </w:t>
      </w:r>
      <w:r>
        <w:rPr>
          <w:color w:val="000000"/>
        </w:rPr>
        <w:t xml:space="preserve"> </w:t>
      </w:r>
      <w:r>
        <w:rPr>
          <w:rFonts w:cs="宋体" w:hint="eastAsia"/>
          <w:color w:val="000000"/>
        </w:rPr>
        <w:t>）</w:t>
      </w:r>
      <w:r>
        <w:rPr>
          <w:color w:val="000000"/>
        </w:rPr>
        <w:t xml:space="preserve">            </w:t>
      </w:r>
    </w:p>
    <w:p w:rsidR="00E605E0">
      <w:pPr>
        <w:spacing w:after="0"/>
        <w:ind w:left="150"/>
        <w:rPr>
          <w:rFonts w:cs="Times New Roman"/>
        </w:rPr>
      </w:pPr>
      <w:r>
        <w:rPr>
          <w:color w:val="000000"/>
        </w:rPr>
        <w:t>A. </w:t>
      </w:r>
      <w:r>
        <w:rPr>
          <w:rFonts w:cs="宋体" w:hint="eastAsia"/>
          <w:color w:val="000000"/>
        </w:rPr>
        <w:t>排空气法收集不到</w:t>
      </w:r>
      <w:r>
        <w:rPr>
          <w:color w:val="000000"/>
        </w:rPr>
        <w:t>CO</w:t>
      </w:r>
      <w:r>
        <w:rPr>
          <w:color w:val="000000"/>
          <w:vertAlign w:val="subscript"/>
        </w:rPr>
        <w:t>2</w:t>
      </w:r>
      <w:r>
        <w:rPr>
          <w:color w:val="000000"/>
        </w:rPr>
        <w:t>——</w:t>
      </w:r>
      <w:r>
        <w:rPr>
          <w:rFonts w:cs="宋体" w:hint="eastAsia"/>
          <w:color w:val="000000"/>
        </w:rPr>
        <w:t>集气瓶上的玻璃片没盖严</w:t>
      </w:r>
      <w:r>
        <w:rPr>
          <w:rFonts w:cs="Times New Roman"/>
          <w:color w:val="000000"/>
        </w:rPr>
        <w:t>         </w:t>
      </w:r>
      <w:r>
        <w:rPr>
          <w:color w:val="000000"/>
        </w:rPr>
        <w:t>B. </w:t>
      </w:r>
      <w:r>
        <w:rPr>
          <w:rFonts w:cs="宋体" w:hint="eastAsia"/>
          <w:color w:val="000000"/>
        </w:rPr>
        <w:t>加热碱式碳酸铜固体粉末时，试管破裂</w:t>
      </w:r>
      <w:r>
        <w:rPr>
          <w:color w:val="000000"/>
        </w:rPr>
        <w:t>——</w:t>
      </w:r>
      <w:r>
        <w:rPr>
          <w:rFonts w:cs="宋体" w:hint="eastAsia"/>
          <w:color w:val="000000"/>
        </w:rPr>
        <w:t>加热前没有将试管外壁擦干</w:t>
      </w:r>
      <w:r>
        <w:rPr>
          <w:rFonts w:cs="Times New Roman"/>
        </w:rPr>
        <w:br/>
      </w:r>
      <w:r>
        <w:rPr>
          <w:color w:val="000000"/>
        </w:rPr>
        <w:t>C. </w:t>
      </w:r>
      <w:r>
        <w:rPr>
          <w:rFonts w:cs="宋体" w:hint="eastAsia"/>
          <w:color w:val="000000"/>
        </w:rPr>
        <w:t>细铁丝在氧气中燃烧时，集气瓶底炸裂</w:t>
      </w:r>
      <w:r>
        <w:rPr>
          <w:color w:val="000000"/>
        </w:rPr>
        <w:t>——</w:t>
      </w:r>
      <w:r>
        <w:rPr>
          <w:rFonts w:cs="宋体" w:hint="eastAsia"/>
          <w:color w:val="000000"/>
        </w:rPr>
        <w:t>用于引燃的火柴过长</w:t>
      </w:r>
      <w:r>
        <w:rPr>
          <w:rFonts w:cs="Times New Roman"/>
          <w:color w:val="000000"/>
        </w:rPr>
        <w:t>         </w:t>
      </w:r>
      <w:r>
        <w:rPr>
          <w:color w:val="000000"/>
        </w:rPr>
        <w:t>D. </w:t>
      </w:r>
      <w:r>
        <w:rPr>
          <w:rFonts w:cs="宋体" w:hint="eastAsia"/>
          <w:color w:val="000000"/>
        </w:rPr>
        <w:t>验证空气中氧气含量时，进入集气瓶中的水少于</w:t>
      </w:r>
      <w:r>
        <w:rPr>
          <w:rFonts w:cs="Times New Roman"/>
          <w:noProof/>
          <w:lang w:eastAsia="zh-CN"/>
        </w:rPr>
        <w:pict>
          <v:shape id="_x0000_i1072" type="#_x0000_t75" alt=" " style="height:21pt;visibility:visible;width:9.75pt">
            <v:imagedata r:id="rId16" o:title=""/>
          </v:shape>
        </w:pict>
      </w:r>
      <w:r>
        <w:rPr>
          <w:color w:val="000000"/>
        </w:rPr>
        <w:t>——</w:t>
      </w:r>
      <w:r>
        <w:rPr>
          <w:rFonts w:cs="宋体" w:hint="eastAsia"/>
          <w:color w:val="000000"/>
        </w:rPr>
        <w:t>红磷过量</w:t>
      </w:r>
    </w:p>
    <w:p w:rsidR="00E605E0">
      <w:pPr>
        <w:spacing w:after="0"/>
        <w:rPr>
          <w:rFonts w:cs="Times New Roman"/>
        </w:rPr>
      </w:pPr>
      <w:r>
        <w:rPr>
          <w:rFonts w:cs="宋体" w:hint="eastAsia"/>
          <w:color w:val="0000FF"/>
        </w:rPr>
        <w:t>【答案】</w:t>
      </w:r>
      <w:r>
        <w:rPr>
          <w:color w:val="000000"/>
        </w:rPr>
        <w:t xml:space="preserve">B  </w:t>
      </w:r>
    </w:p>
    <w:p w:rsidR="00E605E0">
      <w:pPr>
        <w:spacing w:after="0"/>
        <w:rPr>
          <w:rFonts w:cs="Times New Roman"/>
        </w:rPr>
      </w:pPr>
      <w:r>
        <w:rPr>
          <w:rFonts w:cs="宋体" w:hint="eastAsia"/>
          <w:color w:val="0000FF"/>
        </w:rPr>
        <w:t>【考点】</w:t>
      </w:r>
      <w:r>
        <w:rPr>
          <w:rFonts w:cs="宋体" w:hint="eastAsia"/>
          <w:color w:val="000000"/>
        </w:rPr>
        <w:t>实验操作注意事项的探究</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、制取二氧化碳时，始终收集不到气体，可能是由于装置漏气所引起；而收集时集气瓶没盖严并不影响气体的收集，故</w:t>
      </w:r>
      <w:r>
        <w:rPr>
          <w:color w:val="000000"/>
        </w:rPr>
        <w:t>A</w:t>
      </w:r>
      <w:r>
        <w:rPr>
          <w:rFonts w:cs="宋体" w:hint="eastAsia"/>
          <w:color w:val="000000"/>
        </w:rPr>
        <w:t>不符合题意；</w:t>
      </w:r>
      <w:r>
        <w:rPr>
          <w:rFonts w:cs="Times New Roman"/>
        </w:rPr>
        <w:br/>
      </w:r>
      <w:r>
        <w:rPr>
          <w:color w:val="000000"/>
        </w:rPr>
        <w:t>B</w:t>
      </w:r>
      <w:r>
        <w:rPr>
          <w:rFonts w:cs="宋体" w:hint="eastAsia"/>
          <w:color w:val="000000"/>
        </w:rPr>
        <w:t>、试管的外壁有水，当对试管加热时，会导致外壁的水回流引起试管的骤冷而炸裂，故</w:t>
      </w:r>
      <w:r>
        <w:rPr>
          <w:color w:val="000000"/>
        </w:rPr>
        <w:t>B</w:t>
      </w:r>
      <w:r>
        <w:rPr>
          <w:rFonts w:cs="宋体" w:hint="eastAsia"/>
          <w:color w:val="000000"/>
        </w:rPr>
        <w:t>符合题意；</w:t>
      </w:r>
      <w:r>
        <w:rPr>
          <w:rFonts w:cs="Times New Roman"/>
        </w:rPr>
        <w:br/>
      </w:r>
      <w:r>
        <w:rPr>
          <w:color w:val="000000"/>
        </w:rPr>
        <w:t>C</w:t>
      </w:r>
      <w:r>
        <w:rPr>
          <w:rFonts w:cs="宋体" w:hint="eastAsia"/>
          <w:color w:val="000000"/>
        </w:rPr>
        <w:t>、细铁丝在氧气中燃烧时，为了防止高温生成的熔融物直接落在瓶底而使瓶底炸裂，需要在集气瓶底放少量水或铺一层沙；故集气瓶底炸裂，可能是由于集气瓶底没留水或未铺沙，与引燃火柴过长无关，引燃火柴过长只会造成氧气的大量消耗，故</w:t>
      </w:r>
      <w:r>
        <w:rPr>
          <w:color w:val="000000"/>
        </w:rPr>
        <w:t>C</w:t>
      </w:r>
      <w:r>
        <w:rPr>
          <w:rFonts w:cs="宋体" w:hint="eastAsia"/>
          <w:color w:val="000000"/>
        </w:rPr>
        <w:t>错；</w:t>
      </w:r>
      <w:r>
        <w:rPr>
          <w:rFonts w:cs="Times New Roman"/>
        </w:rPr>
        <w:br/>
      </w:r>
      <w:r>
        <w:rPr>
          <w:color w:val="000000"/>
        </w:rPr>
        <w:t>D</w:t>
      </w:r>
      <w:r>
        <w:rPr>
          <w:rFonts w:cs="宋体" w:hint="eastAsia"/>
          <w:color w:val="000000"/>
        </w:rPr>
        <w:t>、进入水的量不足</w:t>
      </w:r>
      <w:r>
        <w:rPr>
          <w:color w:val="000000"/>
        </w:rPr>
        <w:t xml:space="preserve"> </w:t>
      </w:r>
      <w:r>
        <w:rPr>
          <w:rFonts w:cs="Times New Roman"/>
          <w:noProof/>
          <w:lang w:eastAsia="zh-CN"/>
        </w:rPr>
        <w:pict>
          <v:shape id="_x0000_i1073" type="#_x0000_t75" alt=" " style="height:21pt;visibility:visible;width:9.75pt">
            <v:imagedata r:id="rId16" o:title=""/>
          </v:shape>
        </w:pict>
      </w:r>
      <w:r>
        <w:rPr>
          <w:rFonts w:cs="宋体" w:hint="eastAsia"/>
          <w:color w:val="000000"/>
        </w:rPr>
        <w:t>可能由于红磷量不足氧气未能完全消耗所造成，而红磷过量目的就是为了完全消耗氧气，所以水未进入</w:t>
      </w:r>
      <w:r>
        <w:rPr>
          <w:color w:val="000000"/>
        </w:rPr>
        <w:t xml:space="preserve"> </w:t>
      </w:r>
      <w:r>
        <w:rPr>
          <w:rFonts w:cs="Times New Roman"/>
          <w:noProof/>
          <w:lang w:eastAsia="zh-CN"/>
        </w:rPr>
        <w:pict>
          <v:shape id="_x0000_i1074" type="#_x0000_t75" alt=" " style="height:21pt;visibility:visible;width:9.75pt">
            <v:imagedata r:id="rId16" o:title=""/>
          </v:shape>
        </w:pict>
      </w:r>
      <w:r>
        <w:rPr>
          <w:rFonts w:cs="宋体" w:hint="eastAsia"/>
          <w:color w:val="000000"/>
        </w:rPr>
        <w:t>应与红磷过量无关，故</w:t>
      </w:r>
      <w:r>
        <w:rPr>
          <w:color w:val="000000"/>
        </w:rPr>
        <w:t>D</w:t>
      </w:r>
      <w:r>
        <w:rPr>
          <w:rFonts w:cs="宋体" w:hint="eastAsia"/>
          <w:color w:val="000000"/>
        </w:rPr>
        <w:t>不符合题意。</w:t>
      </w:r>
      <w:r>
        <w:rPr>
          <w:rFonts w:cs="Times New Roman"/>
        </w:rPr>
        <w:br/>
      </w:r>
      <w:r>
        <w:rPr>
          <w:rFonts w:cs="宋体" w:hint="eastAsia"/>
          <w:color w:val="000000"/>
        </w:rPr>
        <w:t>故答案为：</w:t>
      </w:r>
      <w:r>
        <w:rPr>
          <w:color w:val="000000"/>
        </w:rPr>
        <w:t>B</w:t>
      </w:r>
      <w:r>
        <w:rPr>
          <w:rFonts w:cs="宋体" w:hint="eastAsia"/>
          <w:color w:val="000000"/>
        </w:rPr>
        <w:t>。</w:t>
      </w:r>
      <w:r>
        <w:rPr>
          <w:rFonts w:cs="Times New Roman"/>
        </w:rPr>
        <w:br/>
      </w:r>
      <w:r>
        <w:rPr>
          <w:rFonts w:cs="宋体" w:hint="eastAsia"/>
          <w:color w:val="000000"/>
        </w:rPr>
        <w:t>【分析】根据制取气体的装置要密闭分析；根据加热试管的注意事项分析；根据铁丝在氧气中燃烧的注意事项分析；根据空气中氧气体积测定的原理分析。</w:t>
      </w:r>
    </w:p>
    <w:p w:rsidR="00E605E0">
      <w:pPr>
        <w:spacing w:after="0"/>
        <w:rPr>
          <w:rFonts w:cs="Times New Roman"/>
        </w:rPr>
      </w:pPr>
      <w:r>
        <w:rPr>
          <w:color w:val="000000"/>
        </w:rPr>
        <w:t>25.“</w:t>
      </w:r>
      <w:r>
        <w:rPr>
          <w:rFonts w:cs="宋体" w:hint="eastAsia"/>
          <w:color w:val="000000"/>
        </w:rPr>
        <w:t>暖宝宝贴</w:t>
      </w:r>
      <w:r>
        <w:rPr>
          <w:color w:val="000000"/>
        </w:rPr>
        <w:t>”</w:t>
      </w:r>
      <w:r>
        <w:rPr>
          <w:rFonts w:cs="宋体" w:hint="eastAsia"/>
          <w:color w:val="000000"/>
        </w:rPr>
        <w:t>（主要成分为铁粉）的热是来源于铁粉的锈蚀反应（铁生锈消耗空气中氧气和水并放出热量）。用</w:t>
      </w:r>
      <w:r>
        <w:rPr>
          <w:color w:val="000000"/>
        </w:rPr>
        <w:t xml:space="preserve"> “</w:t>
      </w:r>
      <w:r>
        <w:rPr>
          <w:rFonts w:cs="宋体" w:hint="eastAsia"/>
          <w:color w:val="000000"/>
        </w:rPr>
        <w:t>暖宝宝贴</w:t>
      </w:r>
      <w:r>
        <w:rPr>
          <w:color w:val="000000"/>
        </w:rPr>
        <w:t>”</w:t>
      </w:r>
      <w:r>
        <w:rPr>
          <w:rFonts w:cs="宋体" w:hint="eastAsia"/>
          <w:color w:val="000000"/>
        </w:rPr>
        <w:t>测定空气中氧气的含量，实验开始前装置如图所示，实验后从量筒中进入广口瓶</w:t>
      </w:r>
      <w:r>
        <w:rPr>
          <w:color w:val="000000"/>
        </w:rPr>
        <w:t>(</w:t>
      </w:r>
      <w:r>
        <w:rPr>
          <w:rFonts w:cs="宋体" w:hint="eastAsia"/>
          <w:color w:val="000000"/>
        </w:rPr>
        <w:t>容积为</w:t>
      </w:r>
      <w:r>
        <w:rPr>
          <w:color w:val="000000"/>
        </w:rPr>
        <w:t>250 mL)</w:t>
      </w:r>
      <w:r>
        <w:rPr>
          <w:rFonts w:cs="宋体" w:hint="eastAsia"/>
          <w:color w:val="000000"/>
        </w:rPr>
        <w:t>中水的体积为</w:t>
      </w:r>
      <w:r>
        <w:rPr>
          <w:color w:val="000000"/>
        </w:rPr>
        <w:t>45 mL(</w:t>
      </w:r>
      <w:r>
        <w:rPr>
          <w:rFonts w:cs="宋体" w:hint="eastAsia"/>
          <w:color w:val="000000"/>
        </w:rPr>
        <w:t>铁粉锈蚀消耗的水忽略不计）。下列叙述错误的是（</w:t>
      </w:r>
      <w:r>
        <w:rPr>
          <w:rFonts w:cs="Times New Roman"/>
          <w:color w:val="000000"/>
        </w:rPr>
        <w:t>  </w:t>
      </w:r>
      <w:r>
        <w:rPr>
          <w:color w:val="000000"/>
        </w:rPr>
        <w:t xml:space="preserve"> </w:t>
      </w:r>
      <w:r>
        <w:rPr>
          <w:rFonts w:cs="宋体" w:hint="eastAsia"/>
          <w:color w:val="000000"/>
        </w:rPr>
        <w:t>）</w:t>
      </w:r>
      <w:r>
        <w:rPr>
          <w:rFonts w:cs="Times New Roman"/>
        </w:rPr>
        <w:br/>
      </w:r>
      <w:r>
        <w:rPr>
          <w:rFonts w:cs="Times New Roman"/>
          <w:noProof/>
          <w:lang w:eastAsia="zh-CN"/>
        </w:rPr>
        <w:pict>
          <v:shape id="_x0000_i1075" type="#_x0000_t75" alt=" " style="height:80.25pt;visibility:visible;width:102.75pt">
            <v:imagedata r:id="rId17" o:title=""/>
          </v:shape>
        </w:pict>
      </w:r>
    </w:p>
    <w:p w:rsidR="00E605E0">
      <w:pPr>
        <w:spacing w:after="0"/>
        <w:ind w:left="150"/>
        <w:rPr>
          <w:rFonts w:cs="Times New Roman"/>
        </w:rPr>
      </w:pPr>
      <w:r>
        <w:rPr>
          <w:color w:val="000000"/>
        </w:rPr>
        <w:t>A. </w:t>
      </w:r>
      <w:r>
        <w:rPr>
          <w:rFonts w:cs="宋体" w:hint="eastAsia"/>
          <w:color w:val="000000"/>
        </w:rPr>
        <w:t>实验前必须检査装置的气密性</w:t>
      </w:r>
      <w:r>
        <w:rPr>
          <w:rFonts w:cs="Times New Roman"/>
          <w:color w:val="000000"/>
        </w:rPr>
        <w:t>                             </w:t>
      </w:r>
      <w:r>
        <w:rPr>
          <w:rFonts w:cs="Times New Roman"/>
          <w:noProof/>
          <w:lang w:eastAsia="zh-CN"/>
        </w:rPr>
        <w:pict>
          <v:shape id="_x0000_i1076" type="#_x0000_t75" alt=" " style="height:3pt;visibility:visible;width:0.75pt">
            <v:imagedata r:id="rId7" o:title=""/>
          </v:shape>
        </w:pict>
      </w:r>
      <w:r>
        <w:rPr>
          <w:color w:val="000000"/>
        </w:rPr>
        <w:t>B. </w:t>
      </w:r>
      <w:r>
        <w:rPr>
          <w:rFonts w:cs="宋体" w:hint="eastAsia"/>
          <w:color w:val="000000"/>
        </w:rPr>
        <w:t>本次实验测得空气中氧气的体积分数为</w:t>
      </w:r>
      <w:r>
        <w:rPr>
          <w:color w:val="000000"/>
        </w:rPr>
        <w:t>18%</w:t>
      </w:r>
      <w:r>
        <w:rPr>
          <w:rFonts w:cs="Times New Roman"/>
        </w:rPr>
        <w:br/>
      </w:r>
      <w:r>
        <w:rPr>
          <w:color w:val="000000"/>
        </w:rPr>
        <w:t>C. </w:t>
      </w:r>
      <w:r>
        <w:rPr>
          <w:rFonts w:cs="宋体" w:hint="eastAsia"/>
          <w:color w:val="000000"/>
        </w:rPr>
        <w:t>若测得空气中氧气含量偏低，可能是铁粉不足</w:t>
      </w:r>
      <w:r>
        <w:rPr>
          <w:rFonts w:cs="Times New Roman"/>
          <w:color w:val="000000"/>
        </w:rPr>
        <w:t>         </w:t>
      </w:r>
      <w:r>
        <w:rPr>
          <w:rFonts w:cs="Times New Roman"/>
          <w:noProof/>
          <w:lang w:eastAsia="zh-CN"/>
        </w:rPr>
        <w:pict>
          <v:shape id="_x0000_i1077" type="#_x0000_t75" alt=" " style="height:3pt;visibility:visible;width:2.25pt">
            <v:imagedata r:id="rId5" o:title=""/>
          </v:shape>
        </w:pict>
      </w:r>
      <w:r>
        <w:rPr>
          <w:color w:val="000000"/>
        </w:rPr>
        <w:t>D. </w:t>
      </w:r>
      <w:r>
        <w:rPr>
          <w:rFonts w:cs="宋体" w:hint="eastAsia"/>
          <w:color w:val="000000"/>
        </w:rPr>
        <w:t>必须等温度计的读数恢复至实验前的温度后，才能记录量筒内剩余水的体积</w:t>
      </w:r>
    </w:p>
    <w:p w:rsidR="00E605E0">
      <w:pPr>
        <w:spacing w:after="0"/>
        <w:rPr>
          <w:rFonts w:cs="Times New Roman"/>
        </w:rPr>
      </w:pPr>
      <w:r>
        <w:rPr>
          <w:rFonts w:cs="宋体" w:hint="eastAsia"/>
          <w:color w:val="0000FF"/>
        </w:rPr>
        <w:t>【答案】</w:t>
      </w:r>
      <w:r>
        <w:rPr>
          <w:color w:val="000000"/>
        </w:rPr>
        <w:t xml:space="preserve">D  </w:t>
      </w:r>
    </w:p>
    <w:p w:rsidR="00E605E0">
      <w:pPr>
        <w:spacing w:after="0"/>
        <w:rPr>
          <w:rFonts w:cs="Times New Roman"/>
        </w:rPr>
      </w:pPr>
      <w:r>
        <w:rPr>
          <w:rFonts w:cs="宋体" w:hint="eastAsia"/>
          <w:color w:val="0000FF"/>
        </w:rPr>
        <w:t>【考点】</w:t>
      </w:r>
      <w:r>
        <w:rPr>
          <w:rFonts w:cs="宋体" w:hint="eastAsia"/>
          <w:color w:val="000000"/>
        </w:rPr>
        <w:t>测定空气中的氧气含量</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．如果装置漏气，会使进入的水偏少，测定的结果偏小，实验前必须检查装置的气密性，选项不符合题意；</w:t>
      </w:r>
      <w:r>
        <w:rPr>
          <w:rFonts w:cs="Times New Roman"/>
        </w:rPr>
        <w:br/>
      </w:r>
      <w:r>
        <w:rPr>
          <w:color w:val="000000"/>
        </w:rPr>
        <w:t>B.</w:t>
      </w:r>
      <w:r>
        <w:rPr>
          <w:rFonts w:cs="宋体" w:hint="eastAsia"/>
          <w:color w:val="000000"/>
        </w:rPr>
        <w:t>铁生锈消耗氧气，使装置内的气压减小，进入水的体积就是消耗氧气的体积，集气瓶内空气的体积是（</w:t>
      </w:r>
      <w:r>
        <w:rPr>
          <w:color w:val="000000"/>
        </w:rPr>
        <w:t>250-20</w:t>
      </w:r>
      <w:r>
        <w:rPr>
          <w:rFonts w:cs="宋体" w:hint="eastAsia"/>
          <w:color w:val="000000"/>
        </w:rPr>
        <w:t>）</w:t>
      </w:r>
      <w:r>
        <w:rPr>
          <w:color w:val="000000"/>
        </w:rPr>
        <w:t>mL=230ml</w:t>
      </w:r>
      <w:r>
        <w:rPr>
          <w:rFonts w:cs="宋体" w:hint="eastAsia"/>
          <w:color w:val="000000"/>
        </w:rPr>
        <w:t>，进入水的体积是</w:t>
      </w:r>
      <w:r>
        <w:rPr>
          <w:color w:val="000000"/>
        </w:rPr>
        <w:t>45mL</w:t>
      </w:r>
      <w:r>
        <w:rPr>
          <w:rFonts w:cs="宋体" w:hint="eastAsia"/>
          <w:color w:val="000000"/>
        </w:rPr>
        <w:t>，即氧气的体积是</w:t>
      </w:r>
      <w:r>
        <w:rPr>
          <w:color w:val="000000"/>
        </w:rPr>
        <w:t>45mL</w:t>
      </w:r>
      <w:r>
        <w:rPr>
          <w:rFonts w:cs="宋体" w:hint="eastAsia"/>
          <w:color w:val="000000"/>
        </w:rPr>
        <w:t>，因此氧气的体积分数</w:t>
      </w:r>
      <w:r>
        <w:rPr>
          <w:color w:val="000000"/>
        </w:rPr>
        <w:t>=45mL/230mL×100%≈19.6%</w:t>
      </w:r>
      <w:r>
        <w:rPr>
          <w:rFonts w:cs="宋体" w:hint="eastAsia"/>
          <w:color w:val="000000"/>
        </w:rPr>
        <w:t>，选项符合题意；</w:t>
      </w:r>
      <w:r>
        <w:rPr>
          <w:rFonts w:cs="Times New Roman"/>
        </w:rPr>
        <w:br/>
      </w:r>
      <w:r>
        <w:rPr>
          <w:color w:val="000000"/>
        </w:rPr>
        <w:t>C</w:t>
      </w:r>
      <w:r>
        <w:rPr>
          <w:rFonts w:cs="宋体" w:hint="eastAsia"/>
          <w:color w:val="000000"/>
        </w:rPr>
        <w:t>、发热剂的量必须足量，因为只有足量的发热剂才能把氧气消耗完，使结果准确，若实验测得空气中氧气体积分数偏低，可能是暖宝宝贴的使用数量不足，选项不符合题意；</w:t>
      </w:r>
      <w:r>
        <w:rPr>
          <w:rFonts w:cs="Times New Roman"/>
        </w:rPr>
        <w:br/>
      </w:r>
      <w:r>
        <w:rPr>
          <w:color w:val="000000"/>
        </w:rPr>
        <w:t>D</w:t>
      </w:r>
      <w:r>
        <w:rPr>
          <w:rFonts w:cs="宋体" w:hint="eastAsia"/>
          <w:color w:val="000000"/>
        </w:rPr>
        <w:t>、必须等温度计的读数恢复至实验前的温度后才能记录量筒内剩余水的体积，使结果准确，选项不符合题意，</w:t>
      </w:r>
      <w:r>
        <w:rPr>
          <w:rFonts w:cs="Times New Roman"/>
        </w:rPr>
        <w:br/>
      </w:r>
      <w:r>
        <w:rPr>
          <w:rFonts w:cs="宋体" w:hint="eastAsia"/>
          <w:color w:val="000000"/>
        </w:rPr>
        <w:t>故答案为：</w:t>
      </w:r>
      <w:r>
        <w:rPr>
          <w:color w:val="000000"/>
        </w:rPr>
        <w:t>B</w:t>
      </w:r>
      <w:r>
        <w:rPr>
          <w:rFonts w:cs="宋体" w:hint="eastAsia"/>
          <w:color w:val="000000"/>
        </w:rPr>
        <w:t>。</w:t>
      </w:r>
      <w:r>
        <w:rPr>
          <w:rFonts w:cs="Times New Roman"/>
        </w:rPr>
        <w:br/>
      </w:r>
      <w:r>
        <w:rPr>
          <w:rFonts w:cs="宋体" w:hint="eastAsia"/>
          <w:color w:val="000000"/>
        </w:rPr>
        <w:t>【分析】根据测定空气中氧气体积分数的原理分析，测定时装置一定要密闭，药品要足量，且读数时要待装置温度恢复后，否则都会影响结果的准确。</w:t>
      </w:r>
    </w:p>
    <w:p w:rsidR="00E605E0">
      <w:pPr>
        <w:rPr>
          <w:rFonts w:cs="Times New Roman"/>
        </w:rPr>
      </w:pPr>
      <w:r>
        <w:rPr>
          <w:rFonts w:cs="宋体" w:hint="eastAsia"/>
          <w:b/>
          <w:bCs/>
          <w:sz w:val="24"/>
          <w:szCs w:val="24"/>
        </w:rPr>
        <w:t>二、综合题</w:t>
      </w:r>
    </w:p>
    <w:p w:rsidR="00E605E0">
      <w:pPr>
        <w:spacing w:after="0"/>
        <w:rPr>
          <w:rFonts w:cs="Times New Roman"/>
        </w:rPr>
      </w:pPr>
      <w:r>
        <w:rPr>
          <w:color w:val="000000"/>
        </w:rPr>
        <w:t>26.</w:t>
      </w:r>
      <w:r>
        <w:rPr>
          <w:rFonts w:cs="宋体" w:hint="eastAsia"/>
          <w:color w:val="000000"/>
        </w:rPr>
        <w:t>实验室制取氧气，提供了下列药品和常用装置，请按要求回答有关问题：</w:t>
      </w:r>
      <w:r>
        <w:rPr>
          <w:rFonts w:cs="Times New Roman"/>
        </w:rPr>
        <w:br/>
      </w:r>
      <w:r>
        <w:rPr>
          <w:rFonts w:cs="宋体" w:hint="eastAsia"/>
          <w:color w:val="000000"/>
        </w:rPr>
        <w:t>药品：①过氧化氢溶液</w:t>
      </w:r>
      <w:r>
        <w:rPr>
          <w:rFonts w:cs="Times New Roman"/>
          <w:color w:val="000000"/>
        </w:rPr>
        <w:t>   </w:t>
      </w:r>
      <w:r>
        <w:rPr>
          <w:color w:val="000000"/>
        </w:rPr>
        <w:t xml:space="preserve"> </w:t>
      </w:r>
      <w:r>
        <w:rPr>
          <w:rFonts w:ascii="宋体" w:hAnsi="宋体" w:cs="宋体" w:hint="eastAsia"/>
          <w:color w:val="000000"/>
        </w:rPr>
        <w:t>②</w:t>
      </w:r>
      <w:r>
        <w:rPr>
          <w:rFonts w:cs="宋体" w:hint="eastAsia"/>
          <w:color w:val="000000"/>
        </w:rPr>
        <w:t>氯酸钾</w:t>
      </w:r>
      <w:r>
        <w:rPr>
          <w:rFonts w:cs="Times New Roman"/>
          <w:color w:val="000000"/>
        </w:rPr>
        <w:t>   </w:t>
      </w:r>
      <w:r>
        <w:rPr>
          <w:color w:val="000000"/>
        </w:rPr>
        <w:t xml:space="preserve"> </w:t>
      </w:r>
      <w:r>
        <w:rPr>
          <w:rFonts w:ascii="宋体" w:hAnsi="宋体" w:cs="宋体" w:hint="eastAsia"/>
          <w:color w:val="000000"/>
        </w:rPr>
        <w:t>③</w:t>
      </w:r>
      <w:r>
        <w:rPr>
          <w:rFonts w:cs="宋体" w:hint="eastAsia"/>
          <w:color w:val="000000"/>
        </w:rPr>
        <w:t>二氧化锰</w:t>
      </w:r>
      <w:r>
        <w:rPr>
          <w:rFonts w:cs="Times New Roman"/>
        </w:rPr>
        <w:br/>
      </w:r>
      <w:r>
        <w:rPr>
          <w:rFonts w:cs="宋体" w:hint="eastAsia"/>
          <w:color w:val="000000"/>
        </w:rPr>
        <w:t>装置如图：</w:t>
      </w:r>
      <w:r>
        <w:rPr>
          <w:rFonts w:cs="Times New Roman"/>
        </w:rPr>
        <w:br/>
      </w:r>
      <w:r>
        <w:rPr>
          <w:rFonts w:cs="Times New Roman"/>
          <w:noProof/>
          <w:lang w:eastAsia="zh-CN"/>
        </w:rPr>
        <w:pict>
          <v:shape id="_x0000_i1078" type="#_x0000_t75" alt=" " style="height:107.25pt;visibility:visible;width:327pt">
            <v:imagedata r:id="rId18" o:title=""/>
          </v:shape>
        </w:pict>
      </w:r>
    </w:p>
    <w:p w:rsidR="00E605E0">
      <w:pPr>
        <w:spacing w:after="0"/>
        <w:rPr>
          <w:rFonts w:cs="Times New Roman"/>
        </w:rPr>
      </w:pPr>
      <w:r>
        <w:rPr>
          <w:rFonts w:cs="宋体" w:hint="eastAsia"/>
          <w:color w:val="000000"/>
        </w:rPr>
        <w:t>（</w:t>
      </w:r>
      <w:r>
        <w:rPr>
          <w:color w:val="000000"/>
        </w:rPr>
        <w:t>1</w:t>
      </w:r>
      <w:r>
        <w:rPr>
          <w:rFonts w:cs="宋体" w:hint="eastAsia"/>
          <w:color w:val="000000"/>
        </w:rPr>
        <w:t>）装置中仪器</w:t>
      </w:r>
      <w:r>
        <w:rPr>
          <w:color w:val="000000"/>
        </w:rPr>
        <w:t>a</w:t>
      </w:r>
      <w:r>
        <w:rPr>
          <w:rFonts w:cs="宋体" w:hint="eastAsia"/>
          <w:color w:val="000000"/>
        </w:rPr>
        <w:t>的名称为</w:t>
      </w:r>
      <w:r>
        <w:rPr>
          <w:color w:val="000000"/>
        </w:rPr>
        <w:t>________</w:t>
      </w:r>
      <w:r>
        <w:rPr>
          <w:rFonts w:cs="宋体" w:hint="eastAsia"/>
          <w:color w:val="000000"/>
        </w:rPr>
        <w:t>．</w:t>
      </w:r>
      <w:r>
        <w:rPr>
          <w:color w:val="000000"/>
        </w:rPr>
        <w:t xml:space="preserve">    </w:t>
      </w:r>
    </w:p>
    <w:p w:rsidR="00E605E0">
      <w:pPr>
        <w:spacing w:after="0"/>
        <w:rPr>
          <w:rFonts w:cs="Times New Roman"/>
        </w:rPr>
      </w:pPr>
      <w:r>
        <w:rPr>
          <w:rFonts w:cs="宋体" w:hint="eastAsia"/>
          <w:color w:val="000000"/>
        </w:rPr>
        <w:t>（</w:t>
      </w:r>
      <w:r>
        <w:rPr>
          <w:color w:val="000000"/>
        </w:rPr>
        <w:t>2</w:t>
      </w:r>
      <w:r>
        <w:rPr>
          <w:rFonts w:cs="宋体" w:hint="eastAsia"/>
          <w:color w:val="000000"/>
        </w:rPr>
        <w:t>）若小明选择装置</w:t>
      </w:r>
      <w:r>
        <w:rPr>
          <w:color w:val="000000"/>
        </w:rPr>
        <w:t>A</w:t>
      </w:r>
      <w:r>
        <w:rPr>
          <w:rFonts w:cs="宋体" w:hint="eastAsia"/>
          <w:color w:val="000000"/>
        </w:rPr>
        <w:t>和</w:t>
      </w:r>
      <w:r>
        <w:rPr>
          <w:color w:val="000000"/>
        </w:rPr>
        <w:t>C</w:t>
      </w:r>
      <w:r>
        <w:rPr>
          <w:rFonts w:cs="宋体" w:hint="eastAsia"/>
          <w:color w:val="000000"/>
        </w:rPr>
        <w:t>来制取氧气，则他选择的药品应为</w:t>
      </w:r>
      <w:r>
        <w:rPr>
          <w:color w:val="000000"/>
        </w:rPr>
        <w:t>________</w:t>
      </w:r>
      <w:r>
        <w:rPr>
          <w:rFonts w:cs="宋体" w:hint="eastAsia"/>
          <w:color w:val="000000"/>
        </w:rPr>
        <w:t>（填序号）；试管口需略向下倾斜的目的是</w:t>
      </w:r>
      <w:r>
        <w:rPr>
          <w:color w:val="000000"/>
        </w:rPr>
        <w:t>________</w:t>
      </w:r>
      <w:r>
        <w:rPr>
          <w:rFonts w:cs="宋体" w:hint="eastAsia"/>
          <w:color w:val="000000"/>
        </w:rPr>
        <w:t>，若用装置</w:t>
      </w:r>
      <w:r>
        <w:rPr>
          <w:color w:val="000000"/>
        </w:rPr>
        <w:t>D</w:t>
      </w:r>
      <w:r>
        <w:rPr>
          <w:rFonts w:cs="宋体" w:hint="eastAsia"/>
          <w:color w:val="000000"/>
        </w:rPr>
        <w:t>收集氧气，则验满的操作方法为将带火星的木条伸到</w:t>
      </w:r>
      <w:r>
        <w:rPr>
          <w:color w:val="000000"/>
        </w:rPr>
        <w:t>________</w:t>
      </w:r>
      <w:r>
        <w:rPr>
          <w:rFonts w:cs="宋体" w:hint="eastAsia"/>
          <w:color w:val="000000"/>
        </w:rPr>
        <w:t>，观察木条是否复燃．</w:t>
      </w:r>
      <w:r>
        <w:rPr>
          <w:color w:val="000000"/>
        </w:rPr>
        <w:t xml:space="preserve">    </w:t>
      </w:r>
    </w:p>
    <w:p w:rsidR="00E605E0">
      <w:pPr>
        <w:spacing w:after="0"/>
        <w:rPr>
          <w:rFonts w:cs="Times New Roman"/>
        </w:rPr>
      </w:pPr>
      <w:r>
        <w:rPr>
          <w:rFonts w:cs="宋体" w:hint="eastAsia"/>
          <w:color w:val="000000"/>
        </w:rPr>
        <w:t>（</w:t>
      </w:r>
      <w:r>
        <w:rPr>
          <w:color w:val="000000"/>
        </w:rPr>
        <w:t>3</w:t>
      </w:r>
      <w:r>
        <w:rPr>
          <w:rFonts w:cs="宋体" w:hint="eastAsia"/>
          <w:color w:val="000000"/>
        </w:rPr>
        <w:t>）某气体</w:t>
      </w:r>
      <w:r>
        <w:rPr>
          <w:color w:val="000000"/>
        </w:rPr>
        <w:t>X</w:t>
      </w:r>
      <w:r>
        <w:rPr>
          <w:rFonts w:cs="宋体" w:hint="eastAsia"/>
          <w:color w:val="000000"/>
        </w:rPr>
        <w:t>可用</w:t>
      </w:r>
      <w:r>
        <w:rPr>
          <w:color w:val="000000"/>
        </w:rPr>
        <w:t>C</w:t>
      </w:r>
      <w:r>
        <w:rPr>
          <w:rFonts w:cs="宋体" w:hint="eastAsia"/>
          <w:color w:val="000000"/>
        </w:rPr>
        <w:t>装置收集，当看到</w:t>
      </w:r>
      <w:r>
        <w:rPr>
          <w:color w:val="000000"/>
        </w:rPr>
        <w:t>________</w:t>
      </w:r>
      <w:r>
        <w:rPr>
          <w:rFonts w:cs="宋体" w:hint="eastAsia"/>
          <w:color w:val="000000"/>
        </w:rPr>
        <w:t>时说明气体已收集满．</w:t>
      </w:r>
      <w:r>
        <w:rPr>
          <w:color w:val="000000"/>
        </w:rPr>
        <w:t xml:space="preserve">    </w:t>
      </w:r>
    </w:p>
    <w:p w:rsidR="00E605E0">
      <w:pPr>
        <w:spacing w:after="0"/>
        <w:rPr>
          <w:rFonts w:cs="Times New Roman"/>
        </w:rPr>
      </w:pPr>
      <w:r>
        <w:rPr>
          <w:rFonts w:cs="宋体" w:hint="eastAsia"/>
          <w:color w:val="0000FF"/>
        </w:rPr>
        <w:t>【答案】</w:t>
      </w:r>
      <w:r>
        <w:rPr>
          <w:rFonts w:cs="宋体" w:hint="eastAsia"/>
          <w:color w:val="000000"/>
        </w:rPr>
        <w:t>（</w:t>
      </w:r>
      <w:r>
        <w:rPr>
          <w:color w:val="000000"/>
        </w:rPr>
        <w:t>1</w:t>
      </w:r>
      <w:r>
        <w:rPr>
          <w:rFonts w:cs="宋体" w:hint="eastAsia"/>
          <w:color w:val="000000"/>
        </w:rPr>
        <w:t>）试管</w:t>
      </w:r>
      <w:r>
        <w:rPr>
          <w:rFonts w:cs="Times New Roman"/>
        </w:rPr>
        <w:br/>
      </w:r>
      <w:r>
        <w:rPr>
          <w:rFonts w:cs="宋体" w:hint="eastAsia"/>
          <w:color w:val="000000"/>
        </w:rPr>
        <w:t>（</w:t>
      </w:r>
      <w:r>
        <w:rPr>
          <w:color w:val="000000"/>
        </w:rPr>
        <w:t>2</w:t>
      </w:r>
      <w:r>
        <w:rPr>
          <w:rFonts w:cs="宋体" w:hint="eastAsia"/>
          <w:color w:val="000000"/>
        </w:rPr>
        <w:t>）②③；防止冷凝水倒流入试管底炸裂试管；集气瓶口</w:t>
      </w:r>
      <w:r>
        <w:rPr>
          <w:rFonts w:cs="Times New Roman"/>
        </w:rPr>
        <w:br/>
      </w:r>
      <w:r>
        <w:rPr>
          <w:rFonts w:cs="宋体" w:hint="eastAsia"/>
          <w:color w:val="000000"/>
        </w:rPr>
        <w:t>（</w:t>
      </w:r>
      <w:r>
        <w:rPr>
          <w:color w:val="000000"/>
        </w:rPr>
        <w:t>3</w:t>
      </w:r>
      <w:r>
        <w:rPr>
          <w:rFonts w:cs="宋体" w:hint="eastAsia"/>
          <w:color w:val="000000"/>
        </w:rPr>
        <w:t>）集气瓶内液面下降至瓶口且有大气泡向瓶外冒出</w:t>
      </w:r>
      <w:r>
        <w:rPr>
          <w:color w:val="000000"/>
        </w:rPr>
        <w:t xml:space="preserve">  </w:t>
      </w:r>
    </w:p>
    <w:p w:rsidR="00E605E0">
      <w:pPr>
        <w:spacing w:after="0"/>
        <w:rPr>
          <w:rFonts w:cs="Times New Roman"/>
        </w:rPr>
      </w:pPr>
      <w:r>
        <w:rPr>
          <w:rFonts w:cs="宋体" w:hint="eastAsia"/>
          <w:color w:val="0000FF"/>
        </w:rPr>
        <w:t>【考点】</w:t>
      </w:r>
      <w:r>
        <w:rPr>
          <w:rFonts w:cs="宋体" w:hint="eastAsia"/>
          <w:color w:val="000000"/>
        </w:rPr>
        <w:t>氧气的实验室制法，氧气的检验和验满</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1</w:t>
      </w:r>
      <w:r>
        <w:rPr>
          <w:rFonts w:cs="宋体" w:hint="eastAsia"/>
          <w:color w:val="000000"/>
        </w:rPr>
        <w:t>）仪器</w:t>
      </w:r>
      <w:r>
        <w:rPr>
          <w:color w:val="000000"/>
        </w:rPr>
        <w:t>a</w:t>
      </w:r>
      <w:r>
        <w:rPr>
          <w:rFonts w:cs="宋体" w:hint="eastAsia"/>
          <w:color w:val="000000"/>
        </w:rPr>
        <w:t>的名称是试管；（</w:t>
      </w:r>
      <w:r>
        <w:rPr>
          <w:color w:val="000000"/>
        </w:rPr>
        <w:t>2</w:t>
      </w:r>
      <w:r>
        <w:rPr>
          <w:rFonts w:cs="宋体" w:hint="eastAsia"/>
          <w:color w:val="000000"/>
        </w:rPr>
        <w:t>）</w:t>
      </w:r>
      <w:r>
        <w:rPr>
          <w:color w:val="000000"/>
        </w:rPr>
        <w:t>A</w:t>
      </w:r>
      <w:r>
        <w:rPr>
          <w:rFonts w:cs="宋体" w:hint="eastAsia"/>
          <w:color w:val="000000"/>
        </w:rPr>
        <w:t>装置是固固加热型装置，</w:t>
      </w:r>
      <w:r>
        <w:rPr>
          <w:rFonts w:cs="Times New Roman"/>
        </w:rPr>
        <w:br/>
      </w:r>
      <w:r>
        <w:rPr>
          <w:rFonts w:cs="宋体" w:hint="eastAsia"/>
          <w:color w:val="000000"/>
        </w:rPr>
        <w:t>故答案为：择氯酸钾和二氧化锰来制取，填②③；给固体加热时为了防止冷凝水水倒流引起试管炸裂，试管口要略向下倾斜；</w:t>
      </w:r>
      <w:r>
        <w:rPr>
          <w:color w:val="000000"/>
        </w:rPr>
        <w:t>D</w:t>
      </w:r>
      <w:r>
        <w:rPr>
          <w:rFonts w:cs="宋体" w:hint="eastAsia"/>
          <w:color w:val="000000"/>
        </w:rPr>
        <w:t>装置是用排空气法收集氧气，验满时要将带火星的木条放在集气瓶口，观察是否复燃；（</w:t>
      </w:r>
      <w:r>
        <w:rPr>
          <w:color w:val="000000"/>
        </w:rPr>
        <w:t>3</w:t>
      </w:r>
      <w:r>
        <w:rPr>
          <w:rFonts w:cs="宋体" w:hint="eastAsia"/>
          <w:color w:val="000000"/>
        </w:rPr>
        <w:t>）</w:t>
      </w:r>
      <w:r>
        <w:rPr>
          <w:color w:val="000000"/>
        </w:rPr>
        <w:t>C</w:t>
      </w:r>
      <w:r>
        <w:rPr>
          <w:rFonts w:cs="宋体" w:hint="eastAsia"/>
          <w:color w:val="000000"/>
        </w:rPr>
        <w:t>装置是排水法收集氧气，当看到瓶口有大量的气泡外冒时，说明气体已经收集满；</w:t>
      </w:r>
      <w:r>
        <w:rPr>
          <w:rFonts w:cs="Times New Roman"/>
        </w:rPr>
        <w:br/>
      </w:r>
      <w:r>
        <w:rPr>
          <w:rFonts w:cs="宋体" w:hint="eastAsia"/>
          <w:color w:val="000000"/>
        </w:rPr>
        <w:t>【分析】根据氧气的实验室制取原理分析；根据氧气的收集方法分析；根据氧气验满方法分析。</w:t>
      </w:r>
    </w:p>
    <w:p w:rsidR="00E605E0">
      <w:pPr>
        <w:spacing w:after="0"/>
        <w:rPr>
          <w:rFonts w:cs="Times New Roman"/>
        </w:rPr>
      </w:pPr>
      <w:r>
        <w:rPr>
          <w:color w:val="000000"/>
        </w:rPr>
        <w:t>27.</w:t>
      </w:r>
      <w:r>
        <w:rPr>
          <w:rFonts w:cs="宋体" w:hint="eastAsia"/>
          <w:color w:val="000000"/>
        </w:rPr>
        <w:t>小华同学在化学实验操作考试时，抽到的题目是</w:t>
      </w:r>
      <w:r>
        <w:rPr>
          <w:color w:val="000000"/>
        </w:rPr>
        <w:t>“</w:t>
      </w:r>
      <w:r>
        <w:rPr>
          <w:rFonts w:cs="宋体" w:hint="eastAsia"/>
          <w:color w:val="000000"/>
        </w:rPr>
        <w:t>二氧化碳的制取、收集和验满</w:t>
      </w:r>
      <w:r>
        <w:rPr>
          <w:color w:val="000000"/>
        </w:rPr>
        <w:t>”</w:t>
      </w:r>
      <w:r>
        <w:rPr>
          <w:rFonts w:cs="宋体" w:hint="eastAsia"/>
          <w:color w:val="000000"/>
        </w:rPr>
        <w:t>．</w:t>
      </w:r>
      <w:r>
        <w:rPr>
          <w:rFonts w:cs="Times New Roman"/>
        </w:rPr>
        <w:br/>
      </w:r>
      <w:r>
        <w:rPr>
          <w:rFonts w:cs="Times New Roman"/>
          <w:noProof/>
          <w:lang w:eastAsia="zh-CN"/>
        </w:rPr>
        <w:pict>
          <v:shape id="_x0000_i1079" type="#_x0000_t75" alt=" " style="height:83.25pt;visibility:visible;width:352.5pt">
            <v:imagedata r:id="rId19" o:title=""/>
          </v:shape>
        </w:pict>
      </w:r>
    </w:p>
    <w:p w:rsidR="00E605E0">
      <w:pPr>
        <w:spacing w:after="0"/>
        <w:rPr>
          <w:rFonts w:cs="Times New Roman"/>
        </w:rPr>
      </w:pPr>
      <w:r>
        <w:rPr>
          <w:rFonts w:cs="宋体" w:hint="eastAsia"/>
          <w:color w:val="000000"/>
        </w:rPr>
        <w:t>（</w:t>
      </w:r>
      <w:r>
        <w:rPr>
          <w:color w:val="000000"/>
        </w:rPr>
        <w:t>1</w:t>
      </w:r>
      <w:r>
        <w:rPr>
          <w:rFonts w:cs="宋体" w:hint="eastAsia"/>
          <w:color w:val="000000"/>
        </w:rPr>
        <w:t>）小华要制取二氧化碳，应该从以上药品选择</w:t>
      </w:r>
      <w:r>
        <w:rPr>
          <w:color w:val="000000"/>
        </w:rPr>
        <w:t>________</w:t>
      </w:r>
      <w:r>
        <w:rPr>
          <w:rFonts w:cs="宋体" w:hint="eastAsia"/>
          <w:color w:val="000000"/>
        </w:rPr>
        <w:t>和</w:t>
      </w:r>
      <w:r>
        <w:rPr>
          <w:color w:val="000000"/>
        </w:rPr>
        <w:t>________(</w:t>
      </w:r>
      <w:r>
        <w:rPr>
          <w:rFonts w:cs="宋体" w:hint="eastAsia"/>
          <w:color w:val="000000"/>
        </w:rPr>
        <w:t>填名称</w:t>
      </w:r>
      <w:r>
        <w:rPr>
          <w:color w:val="000000"/>
        </w:rPr>
        <w:t>)</w:t>
      </w:r>
      <w:r>
        <w:rPr>
          <w:rFonts w:cs="宋体" w:hint="eastAsia"/>
          <w:color w:val="000000"/>
        </w:rPr>
        <w:t>，写出符号表达式：</w:t>
      </w:r>
      <w:r>
        <w:rPr>
          <w:color w:val="000000"/>
        </w:rPr>
        <w:t>________</w:t>
      </w:r>
      <w:r>
        <w:rPr>
          <w:rFonts w:cs="宋体" w:hint="eastAsia"/>
          <w:color w:val="000000"/>
        </w:rPr>
        <w:t>，不选择木炭和氧气的理由是</w:t>
      </w:r>
      <w:r>
        <w:rPr>
          <w:color w:val="000000"/>
        </w:rPr>
        <w:t>________</w:t>
      </w:r>
      <w:r>
        <w:rPr>
          <w:rFonts w:cs="宋体" w:hint="eastAsia"/>
          <w:color w:val="000000"/>
        </w:rPr>
        <w:t>．</w:t>
      </w:r>
      <w:r>
        <w:rPr>
          <w:color w:val="000000"/>
        </w:rPr>
        <w:t xml:space="preserve">    </w:t>
      </w:r>
    </w:p>
    <w:p w:rsidR="00E605E0">
      <w:pPr>
        <w:spacing w:after="0"/>
        <w:rPr>
          <w:rFonts w:cs="Times New Roman"/>
        </w:rPr>
      </w:pPr>
      <w:r>
        <w:rPr>
          <w:rFonts w:cs="宋体" w:hint="eastAsia"/>
          <w:color w:val="000000"/>
        </w:rPr>
        <w:t>（</w:t>
      </w:r>
      <w:r>
        <w:rPr>
          <w:color w:val="000000"/>
        </w:rPr>
        <w:t>2</w:t>
      </w:r>
      <w:r>
        <w:rPr>
          <w:rFonts w:cs="宋体" w:hint="eastAsia"/>
          <w:color w:val="000000"/>
        </w:rPr>
        <w:t>）下图是小华实验时的主要步骤，这些步骤的符合题意顺序是（填字母，下同）</w:t>
      </w:r>
      <w:r>
        <w:rPr>
          <w:color w:val="000000"/>
        </w:rPr>
        <w:t>________</w:t>
      </w:r>
      <w:r>
        <w:rPr>
          <w:rFonts w:cs="宋体" w:hint="eastAsia"/>
          <w:color w:val="000000"/>
        </w:rPr>
        <w:t>，其中，操作有误的是</w:t>
      </w:r>
      <w:r>
        <w:rPr>
          <w:color w:val="000000"/>
        </w:rPr>
        <w:t xml:space="preserve">________ </w:t>
      </w:r>
      <w:r>
        <w:rPr>
          <w:rFonts w:cs="Times New Roman"/>
          <w:noProof/>
          <w:lang w:eastAsia="zh-CN"/>
        </w:rPr>
        <w:pict>
          <v:shape id="_x0000_i1080" type="#_x0000_t75" alt=" " style="height:96.75pt;visibility:visible;width:341.25pt">
            <v:imagedata r:id="rId20" o:title=""/>
          </v:shape>
        </w:pict>
      </w:r>
    </w:p>
    <w:p w:rsidR="00E605E0">
      <w:pPr>
        <w:spacing w:after="0"/>
        <w:rPr>
          <w:rFonts w:cs="Times New Roman"/>
        </w:rPr>
      </w:pPr>
      <w:r>
        <w:rPr>
          <w:rFonts w:cs="宋体" w:hint="eastAsia"/>
          <w:color w:val="000000"/>
        </w:rPr>
        <w:t>（</w:t>
      </w:r>
      <w:r>
        <w:rPr>
          <w:color w:val="000000"/>
        </w:rPr>
        <w:t>3</w:t>
      </w:r>
      <w:r>
        <w:rPr>
          <w:rFonts w:cs="宋体" w:hint="eastAsia"/>
          <w:color w:val="000000"/>
        </w:rPr>
        <w:t>）用图中制取二氧化碳的发生装置还可以用来制取氧气，写出相应的符号表达式</w:t>
      </w:r>
      <w:r>
        <w:rPr>
          <w:color w:val="000000"/>
        </w:rPr>
        <w:t>________</w:t>
      </w:r>
      <w:r>
        <w:rPr>
          <w:rFonts w:cs="宋体" w:hint="eastAsia"/>
          <w:color w:val="000000"/>
        </w:rPr>
        <w:t>．</w:t>
      </w:r>
      <w:r>
        <w:rPr>
          <w:color w:val="000000"/>
        </w:rPr>
        <w:t xml:space="preserve">    </w:t>
      </w:r>
    </w:p>
    <w:p w:rsidR="00E605E0">
      <w:pPr>
        <w:spacing w:after="0"/>
        <w:rPr>
          <w:rFonts w:cs="Times New Roman"/>
        </w:rPr>
      </w:pPr>
      <w:r>
        <w:rPr>
          <w:rFonts w:cs="宋体" w:hint="eastAsia"/>
          <w:color w:val="0000FF"/>
        </w:rPr>
        <w:t>【答案】</w:t>
      </w:r>
      <w:r>
        <w:rPr>
          <w:rFonts w:cs="宋体" w:hint="eastAsia"/>
          <w:color w:val="000000"/>
        </w:rPr>
        <w:t>（</w:t>
      </w:r>
      <w:r>
        <w:rPr>
          <w:color w:val="000000"/>
        </w:rPr>
        <w:t>1</w:t>
      </w:r>
      <w:r>
        <w:rPr>
          <w:rFonts w:cs="宋体" w:hint="eastAsia"/>
          <w:color w:val="000000"/>
        </w:rPr>
        <w:t>）石灰石；稀盐酸；</w:t>
      </w:r>
      <w:r>
        <w:rPr>
          <w:color w:val="000000"/>
        </w:rPr>
        <w:t>CaCO</w:t>
      </w:r>
      <w:r>
        <w:rPr>
          <w:color w:val="000000"/>
          <w:vertAlign w:val="subscript"/>
        </w:rPr>
        <w:t>3</w:t>
      </w:r>
      <w:r>
        <w:rPr>
          <w:color w:val="000000"/>
        </w:rPr>
        <w:t>+HCl→CaCl</w:t>
      </w:r>
      <w:r>
        <w:rPr>
          <w:color w:val="000000"/>
          <w:vertAlign w:val="subscript"/>
        </w:rPr>
        <w:t>2</w:t>
      </w:r>
      <w:r>
        <w:rPr>
          <w:color w:val="000000"/>
        </w:rPr>
        <w:t>+H</w:t>
      </w:r>
      <w:r>
        <w:rPr>
          <w:color w:val="000000"/>
          <w:vertAlign w:val="subscript"/>
        </w:rPr>
        <w:t>2</w:t>
      </w:r>
      <w:r>
        <w:rPr>
          <w:color w:val="000000"/>
        </w:rPr>
        <w:t>O+CO</w:t>
      </w:r>
      <w:r>
        <w:rPr>
          <w:color w:val="000000"/>
          <w:vertAlign w:val="subscript"/>
        </w:rPr>
        <w:t>2</w:t>
      </w:r>
      <w:r>
        <w:rPr>
          <w:rFonts w:cs="宋体" w:hint="eastAsia"/>
          <w:color w:val="000000"/>
        </w:rPr>
        <w:t>；有气体参加反应，收集的气体不纯净</w:t>
      </w:r>
      <w:r>
        <w:rPr>
          <w:rFonts w:cs="Times New Roman"/>
        </w:rPr>
        <w:br/>
      </w:r>
      <w:r>
        <w:rPr>
          <w:rFonts w:cs="宋体" w:hint="eastAsia"/>
          <w:color w:val="000000"/>
        </w:rPr>
        <w:t>（</w:t>
      </w:r>
      <w:r>
        <w:rPr>
          <w:color w:val="000000"/>
        </w:rPr>
        <w:t>2</w:t>
      </w:r>
      <w:r>
        <w:rPr>
          <w:rFonts w:cs="宋体" w:hint="eastAsia"/>
          <w:color w:val="000000"/>
        </w:rPr>
        <w:t>）</w:t>
      </w:r>
      <w:r>
        <w:rPr>
          <w:color w:val="000000"/>
        </w:rPr>
        <w:t>cabd</w:t>
      </w:r>
      <w:r>
        <w:rPr>
          <w:rFonts w:cs="宋体" w:hint="eastAsia"/>
          <w:color w:val="000000"/>
        </w:rPr>
        <w:t>；</w:t>
      </w:r>
      <w:r>
        <w:rPr>
          <w:color w:val="000000"/>
        </w:rPr>
        <w:t>d</w:t>
      </w:r>
      <w:r>
        <w:rPr>
          <w:rFonts w:cs="Times New Roman"/>
        </w:rPr>
        <w:br/>
      </w:r>
      <w:r>
        <w:rPr>
          <w:rFonts w:cs="宋体" w:hint="eastAsia"/>
          <w:color w:val="000000"/>
        </w:rPr>
        <w:t>（</w:t>
      </w:r>
      <w:r>
        <w:rPr>
          <w:color w:val="000000"/>
        </w:rPr>
        <w:t>3</w:t>
      </w:r>
      <w:r>
        <w:rPr>
          <w:rFonts w:cs="宋体" w:hint="eastAsia"/>
          <w:color w:val="000000"/>
        </w:rPr>
        <w:t>）</w:t>
      </w:r>
      <w:r>
        <w:rPr>
          <w:color w:val="000000"/>
        </w:rPr>
        <w:t>H</w:t>
      </w:r>
      <w:r>
        <w:rPr>
          <w:color w:val="000000"/>
          <w:vertAlign w:val="subscript"/>
        </w:rPr>
        <w:t>2</w:t>
      </w:r>
      <w:r>
        <w:rPr>
          <w:color w:val="000000"/>
        </w:rPr>
        <w:t>O</w:t>
      </w:r>
      <w:r>
        <w:rPr>
          <w:color w:val="000000"/>
          <w:vertAlign w:val="subscript"/>
        </w:rPr>
        <w:t>2</w:t>
      </w:r>
      <w:r>
        <w:rPr>
          <w:color w:val="000000"/>
        </w:rPr>
        <w:t xml:space="preserve"> </w:t>
      </w:r>
      <w:r>
        <w:rPr>
          <w:rFonts w:cs="Times New Roman"/>
          <w:noProof/>
          <w:lang w:eastAsia="zh-CN"/>
        </w:rPr>
        <w:pict>
          <v:shape id="_x0000_i1081" type="#_x0000_t75" alt=" " style="height:15.75pt;visibility:visible;width:22.5pt">
            <v:imagedata r:id="rId21" o:title=""/>
          </v:shape>
        </w:pict>
      </w:r>
      <w:r>
        <w:rPr>
          <w:color w:val="000000"/>
        </w:rPr>
        <w:t>H</w:t>
      </w:r>
      <w:r>
        <w:rPr>
          <w:color w:val="000000"/>
          <w:vertAlign w:val="subscript"/>
        </w:rPr>
        <w:t>2</w:t>
      </w:r>
      <w:r>
        <w:rPr>
          <w:color w:val="000000"/>
        </w:rPr>
        <w:t>O+ O</w:t>
      </w:r>
      <w:r>
        <w:rPr>
          <w:color w:val="000000"/>
          <w:vertAlign w:val="subscript"/>
        </w:rPr>
        <w:t>2</w:t>
      </w:r>
      <w:r>
        <w:rPr>
          <w:color w:val="000000"/>
        </w:rPr>
        <w:t xml:space="preserve">  </w:t>
      </w:r>
    </w:p>
    <w:p w:rsidR="00E605E0">
      <w:pPr>
        <w:spacing w:after="0"/>
        <w:rPr>
          <w:rFonts w:cs="Times New Roman"/>
        </w:rPr>
      </w:pPr>
      <w:r>
        <w:rPr>
          <w:rFonts w:cs="宋体" w:hint="eastAsia"/>
          <w:color w:val="0000FF"/>
        </w:rPr>
        <w:t>【考点】</w:t>
      </w:r>
      <w:r>
        <w:rPr>
          <w:rFonts w:cs="宋体" w:hint="eastAsia"/>
          <w:color w:val="000000"/>
        </w:rPr>
        <w:t>氧气的实验室制法，二氧化碳的实验室制法</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1</w:t>
      </w:r>
      <w:r>
        <w:rPr>
          <w:rFonts w:cs="宋体" w:hint="eastAsia"/>
          <w:color w:val="000000"/>
        </w:rPr>
        <w:t>）石灰石与稀盐酸反应速度适中，操作安全方便，便于收集；石灰石与稀硫酸反应，生成的硫酸钙微溶于水，硫酸钙覆盖在石灰石的表面阻止反应进一步进行；浓盐酸具有挥发性，使制取的气体不纯，故填石灰石和稀盐酸；石灰石和稀盐酸反应，是石灰石的主要成分碳酸钙和稀盐酸反应，生成氯化钙、水和二氧化碳，故符号表达式写为</w:t>
      </w:r>
      <w:r>
        <w:rPr>
          <w:color w:val="000000"/>
        </w:rPr>
        <w:t>CaCO</w:t>
      </w:r>
      <w:r>
        <w:rPr>
          <w:color w:val="000000"/>
          <w:vertAlign w:val="subscript"/>
        </w:rPr>
        <w:t>3</w:t>
      </w:r>
      <w:r>
        <w:rPr>
          <w:color w:val="000000"/>
        </w:rPr>
        <w:t>+HCl→CaCl</w:t>
      </w:r>
      <w:r>
        <w:rPr>
          <w:color w:val="000000"/>
          <w:vertAlign w:val="subscript"/>
        </w:rPr>
        <w:t>2</w:t>
      </w:r>
      <w:r>
        <w:rPr>
          <w:color w:val="000000"/>
        </w:rPr>
        <w:t>+H</w:t>
      </w:r>
      <w:r>
        <w:rPr>
          <w:color w:val="000000"/>
          <w:vertAlign w:val="subscript"/>
        </w:rPr>
        <w:t>2</w:t>
      </w:r>
      <w:r>
        <w:rPr>
          <w:color w:val="000000"/>
        </w:rPr>
        <w:t>O+CO</w:t>
      </w:r>
      <w:r>
        <w:rPr>
          <w:color w:val="000000"/>
          <w:vertAlign w:val="subscript"/>
        </w:rPr>
        <w:t>2</w:t>
      </w:r>
      <w:r>
        <w:rPr>
          <w:color w:val="000000"/>
        </w:rPr>
        <w:t>;</w:t>
      </w:r>
      <w:r>
        <w:rPr>
          <w:rFonts w:cs="宋体" w:hint="eastAsia"/>
          <w:color w:val="000000"/>
        </w:rPr>
        <w:t>木炭与氧气反应无法控制氧气的用量，从而影响生成气体的纯度，故填有气体参加反应，收集的气体不纯净。（</w:t>
      </w:r>
      <w:r>
        <w:rPr>
          <w:color w:val="000000"/>
        </w:rPr>
        <w:t>2</w:t>
      </w:r>
      <w:r>
        <w:rPr>
          <w:rFonts w:cs="宋体" w:hint="eastAsia"/>
          <w:color w:val="000000"/>
        </w:rPr>
        <w:t>）制取气体的实验步骤一般为</w:t>
      </w:r>
      <w:r>
        <w:rPr>
          <w:color w:val="000000"/>
        </w:rPr>
        <w:t>:</w:t>
      </w:r>
      <w:r>
        <w:rPr>
          <w:rFonts w:cs="宋体" w:hint="eastAsia"/>
          <w:color w:val="000000"/>
        </w:rPr>
        <w:t>连（连接仪器）、查（检查装置的气密性）、加（加入药品，一般先加固体，后加液体）、收（收集气体）、验（验满气体），故填</w:t>
      </w:r>
      <w:r>
        <w:rPr>
          <w:color w:val="000000"/>
        </w:rPr>
        <w:t>cabd</w:t>
      </w:r>
      <w:r>
        <w:rPr>
          <w:rFonts w:cs="宋体" w:hint="eastAsia"/>
          <w:color w:val="000000"/>
        </w:rPr>
        <w:t>；验满二氧化碳气体时，应将燃着的木条伸到集气瓶口处，不能伸到集气瓶内，故操作有误的填</w:t>
      </w:r>
      <w:r>
        <w:rPr>
          <w:color w:val="000000"/>
        </w:rPr>
        <w:t>d</w:t>
      </w:r>
      <w:r>
        <w:rPr>
          <w:rFonts w:cs="宋体" w:hint="eastAsia"/>
          <w:color w:val="000000"/>
        </w:rPr>
        <w:t>。（</w:t>
      </w:r>
      <w:r>
        <w:rPr>
          <w:color w:val="000000"/>
        </w:rPr>
        <w:t>3</w:t>
      </w:r>
      <w:r>
        <w:rPr>
          <w:rFonts w:cs="宋体" w:hint="eastAsia"/>
          <w:color w:val="000000"/>
        </w:rPr>
        <w:t>）实验室制取氧气的原理是：二氧化锰作催化剂，过氧化氢分解生成水和氧气，故符号表达式写为</w:t>
      </w:r>
      <w:r>
        <w:rPr>
          <w:color w:val="000000"/>
        </w:rPr>
        <w:t>H</w:t>
      </w:r>
      <w:r>
        <w:rPr>
          <w:color w:val="000000"/>
          <w:vertAlign w:val="subscript"/>
        </w:rPr>
        <w:t>2</w:t>
      </w:r>
      <w:r>
        <w:rPr>
          <w:color w:val="000000"/>
        </w:rPr>
        <w:t>O</w:t>
      </w:r>
      <w:r>
        <w:rPr>
          <w:color w:val="000000"/>
          <w:vertAlign w:val="subscript"/>
        </w:rPr>
        <w:t>2</w:t>
      </w:r>
      <w:r>
        <w:rPr>
          <w:color w:val="000000"/>
        </w:rPr>
        <w:t xml:space="preserve"> </w:t>
      </w:r>
      <w:r>
        <w:rPr>
          <w:rFonts w:cs="Times New Roman"/>
          <w:noProof/>
          <w:lang w:eastAsia="zh-CN"/>
        </w:rPr>
        <w:pict>
          <v:shape id="_x0000_i1082" type="#_x0000_t75" alt=" " style="height:15.75pt;visibility:visible;width:22.5pt">
            <v:imagedata r:id="rId21" o:title=""/>
          </v:shape>
        </w:pict>
      </w:r>
      <w:r>
        <w:rPr>
          <w:rFonts w:cs="Times New Roman"/>
          <w:color w:val="000000"/>
        </w:rPr>
        <w:t> </w:t>
      </w:r>
      <w:r>
        <w:rPr>
          <w:color w:val="000000"/>
        </w:rPr>
        <w:t>H</w:t>
      </w:r>
      <w:r>
        <w:rPr>
          <w:color w:val="000000"/>
          <w:vertAlign w:val="subscript"/>
        </w:rPr>
        <w:t>2</w:t>
      </w:r>
      <w:r>
        <w:rPr>
          <w:color w:val="000000"/>
        </w:rPr>
        <w:t>O+ O</w:t>
      </w:r>
      <w:r>
        <w:rPr>
          <w:color w:val="000000"/>
          <w:vertAlign w:val="subscript"/>
        </w:rPr>
        <w:t>2</w:t>
      </w:r>
      <w:r>
        <w:rPr>
          <w:rFonts w:cs="宋体" w:hint="eastAsia"/>
          <w:color w:val="000000"/>
        </w:rPr>
        <w:t>。</w:t>
      </w:r>
      <w:r>
        <w:rPr>
          <w:rFonts w:cs="Times New Roman"/>
        </w:rPr>
        <w:br/>
      </w:r>
      <w:r>
        <w:rPr>
          <w:rFonts w:cs="宋体" w:hint="eastAsia"/>
          <w:color w:val="000000"/>
        </w:rPr>
        <w:t>【分析】根据二氧化碳的实验室制取分析；根据浓盐酸有挥发性分析；根据制取氧气的原理及操作步骤分析。</w:t>
      </w:r>
    </w:p>
    <w:p w:rsidR="00E605E0">
      <w:pPr>
        <w:spacing w:after="0"/>
        <w:rPr>
          <w:rFonts w:cs="Times New Roman"/>
        </w:rPr>
      </w:pPr>
      <w:r>
        <w:rPr>
          <w:color w:val="000000"/>
        </w:rPr>
        <w:t>28.</w:t>
      </w:r>
      <w:r>
        <w:rPr>
          <w:rFonts w:cs="宋体" w:hint="eastAsia"/>
          <w:color w:val="000000"/>
        </w:rPr>
        <w:t>化学是一门以实验为基础的科学，化学所取得的丰硕成果，是与实验的重要作用分不开的．结合下列实验装置图回答问题：</w:t>
      </w:r>
      <w:r>
        <w:rPr>
          <w:rFonts w:cs="Times New Roman"/>
        </w:rPr>
        <w:br/>
      </w:r>
      <w:r>
        <w:rPr>
          <w:rFonts w:cs="Times New Roman"/>
          <w:noProof/>
          <w:lang w:eastAsia="zh-CN"/>
        </w:rPr>
        <w:pict>
          <v:shape id="_x0000_i1083" type="#_x0000_t75" alt=" " style="height:87.75pt;visibility:visible;width:385.5pt">
            <v:imagedata r:id="rId22" o:title=""/>
          </v:shape>
        </w:pict>
      </w:r>
      <w:r>
        <w:rPr>
          <w:color w:val="000000"/>
        </w:rPr>
        <w:t xml:space="preserve">.    </w:t>
      </w:r>
    </w:p>
    <w:p w:rsidR="00E605E0">
      <w:pPr>
        <w:spacing w:after="0"/>
        <w:rPr>
          <w:rFonts w:cs="Times New Roman"/>
        </w:rPr>
      </w:pPr>
      <w:r>
        <w:rPr>
          <w:rFonts w:cs="宋体" w:hint="eastAsia"/>
          <w:color w:val="000000"/>
        </w:rPr>
        <w:t>（</w:t>
      </w:r>
      <w:r>
        <w:rPr>
          <w:color w:val="000000"/>
        </w:rPr>
        <w:t>1</w:t>
      </w:r>
      <w:r>
        <w:rPr>
          <w:rFonts w:cs="宋体" w:hint="eastAsia"/>
          <w:color w:val="000000"/>
        </w:rPr>
        <w:t>）写出指定仪器的名称：</w:t>
      </w:r>
      <w:r>
        <w:rPr>
          <w:color w:val="000000"/>
        </w:rPr>
        <w:t>M________</w:t>
      </w:r>
      <w:r>
        <w:rPr>
          <w:rFonts w:cs="宋体" w:hint="eastAsia"/>
          <w:color w:val="000000"/>
        </w:rPr>
        <w:t>；</w:t>
      </w:r>
      <w:r>
        <w:rPr>
          <w:color w:val="000000"/>
        </w:rPr>
        <w:t xml:space="preserve">    </w:t>
      </w:r>
    </w:p>
    <w:p w:rsidR="00E605E0">
      <w:pPr>
        <w:spacing w:after="0"/>
        <w:rPr>
          <w:rFonts w:cs="Times New Roman"/>
        </w:rPr>
      </w:pPr>
      <w:r>
        <w:rPr>
          <w:rFonts w:cs="宋体" w:hint="eastAsia"/>
          <w:color w:val="000000"/>
        </w:rPr>
        <w:t>（</w:t>
      </w:r>
      <w:r>
        <w:rPr>
          <w:color w:val="000000"/>
        </w:rPr>
        <w:t>2</w:t>
      </w:r>
      <w:r>
        <w:rPr>
          <w:rFonts w:cs="宋体" w:hint="eastAsia"/>
          <w:color w:val="000000"/>
        </w:rPr>
        <w:t>）下面四种途径都可以得到氧气：</w:t>
      </w:r>
      <w:r>
        <w:rPr>
          <w:rFonts w:cs="Times New Roman"/>
        </w:rPr>
        <w:br/>
      </w:r>
      <w:r>
        <w:rPr>
          <w:rFonts w:cs="Times New Roman"/>
          <w:noProof/>
          <w:lang w:eastAsia="zh-CN"/>
        </w:rPr>
        <w:pict>
          <v:shape id="_x0000_i1084" type="#_x0000_t75" alt=" " style="height:65.25pt;visibility:visible;width:290.25pt">
            <v:imagedata r:id="rId23" o:title=""/>
          </v:shape>
        </w:pict>
      </w:r>
      <w:r>
        <w:rPr>
          <w:rFonts w:cs="Times New Roman"/>
        </w:rPr>
        <w:br/>
      </w:r>
      <w:r>
        <w:rPr>
          <w:rFonts w:cs="宋体" w:hint="eastAsia"/>
          <w:color w:val="000000"/>
        </w:rPr>
        <w:t>丁途径得到氧气是</w:t>
      </w:r>
      <w:r>
        <w:rPr>
          <w:color w:val="000000"/>
        </w:rPr>
        <w:t>________</w:t>
      </w:r>
      <w:r>
        <w:rPr>
          <w:rFonts w:cs="宋体" w:hint="eastAsia"/>
          <w:color w:val="000000"/>
        </w:rPr>
        <w:t>（填物理或化学）变化．以绿色化学的理念，你认为甲、乙、丙</w:t>
      </w:r>
      <w:r>
        <w:rPr>
          <w:rFonts w:cs="Times New Roman"/>
        </w:rPr>
        <w:br/>
      </w:r>
      <w:r>
        <w:rPr>
          <w:rFonts w:cs="宋体" w:hint="eastAsia"/>
          <w:color w:val="000000"/>
        </w:rPr>
        <w:t>三种制取氧气的途径中，</w:t>
      </w:r>
      <w:r>
        <w:rPr>
          <w:color w:val="000000"/>
        </w:rPr>
        <w:t>________</w:t>
      </w:r>
      <w:r>
        <w:rPr>
          <w:rFonts w:cs="宋体" w:hint="eastAsia"/>
          <w:color w:val="000000"/>
        </w:rPr>
        <w:t>（填</w:t>
      </w:r>
      <w:r>
        <w:rPr>
          <w:color w:val="000000"/>
        </w:rPr>
        <w:t>“</w:t>
      </w:r>
      <w:r>
        <w:rPr>
          <w:rFonts w:cs="宋体" w:hint="eastAsia"/>
          <w:color w:val="000000"/>
        </w:rPr>
        <w:t>甲</w:t>
      </w:r>
      <w:r>
        <w:rPr>
          <w:color w:val="000000"/>
        </w:rPr>
        <w:t>”</w:t>
      </w:r>
      <w:r>
        <w:rPr>
          <w:rFonts w:cs="宋体" w:hint="eastAsia"/>
          <w:color w:val="000000"/>
        </w:rPr>
        <w:t>、</w:t>
      </w:r>
      <w:r>
        <w:rPr>
          <w:color w:val="000000"/>
        </w:rPr>
        <w:t>“</w:t>
      </w:r>
      <w:r>
        <w:rPr>
          <w:rFonts w:cs="宋体" w:hint="eastAsia"/>
          <w:color w:val="000000"/>
        </w:rPr>
        <w:t>乙</w:t>
      </w:r>
      <w:r>
        <w:rPr>
          <w:color w:val="000000"/>
        </w:rPr>
        <w:t>”</w:t>
      </w:r>
      <w:r>
        <w:rPr>
          <w:rFonts w:cs="宋体" w:hint="eastAsia"/>
          <w:color w:val="000000"/>
        </w:rPr>
        <w:t>或</w:t>
      </w:r>
      <w:r>
        <w:rPr>
          <w:color w:val="000000"/>
        </w:rPr>
        <w:t>“</w:t>
      </w:r>
      <w:r>
        <w:rPr>
          <w:rFonts w:cs="宋体" w:hint="eastAsia"/>
          <w:color w:val="000000"/>
        </w:rPr>
        <w:t>丙</w:t>
      </w:r>
      <w:r>
        <w:rPr>
          <w:color w:val="000000"/>
        </w:rPr>
        <w:t>”</w:t>
      </w:r>
      <w:r>
        <w:rPr>
          <w:rFonts w:cs="宋体" w:hint="eastAsia"/>
          <w:color w:val="000000"/>
        </w:rPr>
        <w:t>）途径更能体现化学绿色化追求．</w:t>
      </w:r>
      <w:r>
        <w:rPr>
          <w:color w:val="000000"/>
        </w:rPr>
        <w:t xml:space="preserve">    </w:t>
      </w:r>
    </w:p>
    <w:p w:rsidR="00E605E0">
      <w:pPr>
        <w:spacing w:after="0"/>
        <w:rPr>
          <w:rFonts w:cs="Times New Roman"/>
        </w:rPr>
      </w:pPr>
      <w:r>
        <w:rPr>
          <w:rFonts w:cs="宋体" w:hint="eastAsia"/>
          <w:color w:val="000000"/>
        </w:rPr>
        <w:t>（</w:t>
      </w:r>
      <w:r>
        <w:rPr>
          <w:color w:val="000000"/>
        </w:rPr>
        <w:t>3</w:t>
      </w:r>
      <w:r>
        <w:rPr>
          <w:rFonts w:cs="宋体" w:hint="eastAsia"/>
          <w:color w:val="000000"/>
        </w:rPr>
        <w:t>）用高锰酸钾制取氧气的原理是</w:t>
      </w:r>
      <w:r>
        <w:rPr>
          <w:color w:val="000000"/>
        </w:rPr>
        <w:t>________</w:t>
      </w:r>
      <w:r>
        <w:rPr>
          <w:rFonts w:cs="宋体" w:hint="eastAsia"/>
          <w:color w:val="000000"/>
        </w:rPr>
        <w:t>（符号表达式），反应基本类型为</w:t>
      </w:r>
      <w:r>
        <w:rPr>
          <w:color w:val="000000"/>
        </w:rPr>
        <w:t>________</w:t>
      </w:r>
      <w:r>
        <w:rPr>
          <w:rFonts w:cs="宋体" w:hint="eastAsia"/>
          <w:color w:val="000000"/>
        </w:rPr>
        <w:t>．可选用的发生装置是</w:t>
      </w:r>
      <w:r>
        <w:rPr>
          <w:color w:val="000000"/>
        </w:rPr>
        <w:t>________</w:t>
      </w:r>
      <w:r>
        <w:rPr>
          <w:rFonts w:cs="宋体" w:hint="eastAsia"/>
          <w:color w:val="000000"/>
        </w:rPr>
        <w:t>（填字母代号）．</w:t>
      </w:r>
      <w:r>
        <w:rPr>
          <w:color w:val="000000"/>
        </w:rPr>
        <w:t xml:space="preserve">    </w:t>
      </w:r>
    </w:p>
    <w:p w:rsidR="00E605E0">
      <w:pPr>
        <w:spacing w:after="0"/>
        <w:rPr>
          <w:rFonts w:cs="Times New Roman"/>
        </w:rPr>
      </w:pPr>
      <w:r>
        <w:rPr>
          <w:rFonts w:cs="宋体" w:hint="eastAsia"/>
          <w:color w:val="000000"/>
        </w:rPr>
        <w:t>（</w:t>
      </w:r>
      <w:r>
        <w:rPr>
          <w:color w:val="000000"/>
        </w:rPr>
        <w:t>4</w:t>
      </w:r>
      <w:r>
        <w:rPr>
          <w:rFonts w:cs="宋体" w:hint="eastAsia"/>
          <w:color w:val="000000"/>
        </w:rPr>
        <w:t>）制取氧气时可选用</w:t>
      </w:r>
      <w:r>
        <w:rPr>
          <w:color w:val="000000"/>
        </w:rPr>
        <w:t>C</w:t>
      </w:r>
      <w:r>
        <w:rPr>
          <w:rFonts w:cs="宋体" w:hint="eastAsia"/>
          <w:color w:val="000000"/>
        </w:rPr>
        <w:t>装置来收集氧气，其理由是</w:t>
      </w:r>
      <w:r>
        <w:rPr>
          <w:color w:val="000000"/>
        </w:rPr>
        <w:t xml:space="preserve">________    </w:t>
      </w:r>
    </w:p>
    <w:p w:rsidR="00E605E0">
      <w:pPr>
        <w:spacing w:after="0"/>
        <w:rPr>
          <w:rFonts w:cs="Times New Roman"/>
        </w:rPr>
      </w:pPr>
      <w:r>
        <w:rPr>
          <w:rFonts w:cs="宋体" w:hint="eastAsia"/>
          <w:color w:val="0000FF"/>
        </w:rPr>
        <w:t>【答案】</w:t>
      </w:r>
      <w:r>
        <w:rPr>
          <w:rFonts w:cs="宋体" w:hint="eastAsia"/>
          <w:color w:val="000000"/>
        </w:rPr>
        <w:t>（</w:t>
      </w:r>
      <w:r>
        <w:rPr>
          <w:color w:val="000000"/>
        </w:rPr>
        <w:t>1</w:t>
      </w:r>
      <w:r>
        <w:rPr>
          <w:rFonts w:cs="宋体" w:hint="eastAsia"/>
          <w:color w:val="000000"/>
        </w:rPr>
        <w:t>）水槽</w:t>
      </w:r>
      <w:r>
        <w:rPr>
          <w:rFonts w:cs="Times New Roman"/>
        </w:rPr>
        <w:br/>
      </w:r>
      <w:r>
        <w:rPr>
          <w:rFonts w:cs="宋体" w:hint="eastAsia"/>
          <w:color w:val="000000"/>
        </w:rPr>
        <w:t>（</w:t>
      </w:r>
      <w:r>
        <w:rPr>
          <w:color w:val="000000"/>
        </w:rPr>
        <w:t>2</w:t>
      </w:r>
      <w:r>
        <w:rPr>
          <w:rFonts w:cs="宋体" w:hint="eastAsia"/>
          <w:color w:val="000000"/>
        </w:rPr>
        <w:t>）物理；甲</w:t>
      </w:r>
      <w:r>
        <w:rPr>
          <w:rFonts w:cs="Times New Roman"/>
        </w:rPr>
        <w:br/>
      </w:r>
      <w:r>
        <w:rPr>
          <w:rFonts w:cs="宋体" w:hint="eastAsia"/>
          <w:color w:val="000000"/>
        </w:rPr>
        <w:t>（</w:t>
      </w:r>
      <w:r>
        <w:rPr>
          <w:color w:val="000000"/>
        </w:rPr>
        <w:t>3</w:t>
      </w:r>
      <w:r>
        <w:rPr>
          <w:rFonts w:cs="宋体" w:hint="eastAsia"/>
          <w:color w:val="000000"/>
        </w:rPr>
        <w:t>）</w:t>
      </w:r>
      <w:r>
        <w:rPr>
          <w:color w:val="000000"/>
        </w:rPr>
        <w:t>KMnO</w:t>
      </w:r>
      <w:r>
        <w:rPr>
          <w:color w:val="000000"/>
          <w:vertAlign w:val="subscript"/>
        </w:rPr>
        <w:t>4</w:t>
      </w:r>
      <w:r>
        <w:rPr>
          <w:color w:val="000000"/>
        </w:rPr>
        <w:t xml:space="preserve"> </w:t>
      </w:r>
      <w:r>
        <w:rPr>
          <w:rFonts w:cs="Times New Roman"/>
          <w:noProof/>
          <w:lang w:eastAsia="zh-CN"/>
        </w:rPr>
        <w:pict>
          <v:shape id="_x0000_i1085" type="#_x0000_t75" alt=" " style="height:14.25pt;visibility:visible;width:18pt">
            <v:imagedata r:id="rId24" o:title=""/>
          </v:shape>
        </w:pict>
      </w:r>
      <w:r>
        <w:rPr>
          <w:color w:val="000000"/>
        </w:rPr>
        <w:t>K</w:t>
      </w:r>
      <w:r>
        <w:rPr>
          <w:color w:val="000000"/>
          <w:vertAlign w:val="subscript"/>
        </w:rPr>
        <w:t>2</w:t>
      </w:r>
      <w:r>
        <w:rPr>
          <w:color w:val="000000"/>
        </w:rPr>
        <w:t>MnO</w:t>
      </w:r>
      <w:r>
        <w:rPr>
          <w:color w:val="000000"/>
          <w:vertAlign w:val="subscript"/>
        </w:rPr>
        <w:t>4</w:t>
      </w:r>
      <w:r>
        <w:rPr>
          <w:color w:val="000000"/>
        </w:rPr>
        <w:t xml:space="preserve"> + MnO</w:t>
      </w:r>
      <w:r>
        <w:rPr>
          <w:color w:val="000000"/>
          <w:vertAlign w:val="subscript"/>
        </w:rPr>
        <w:t>2</w:t>
      </w:r>
      <w:r>
        <w:rPr>
          <w:color w:val="000000"/>
        </w:rPr>
        <w:t xml:space="preserve"> + O</w:t>
      </w:r>
      <w:r>
        <w:rPr>
          <w:color w:val="000000"/>
          <w:vertAlign w:val="subscript"/>
        </w:rPr>
        <w:t>2,</w:t>
      </w:r>
      <w:r>
        <w:rPr>
          <w:rFonts w:cs="宋体" w:hint="eastAsia"/>
          <w:color w:val="000000"/>
        </w:rPr>
        <w:t>；分解反应；</w:t>
      </w:r>
      <w:r>
        <w:rPr>
          <w:color w:val="000000"/>
        </w:rPr>
        <w:t>A</w:t>
      </w:r>
      <w:r>
        <w:rPr>
          <w:rFonts w:cs="Times New Roman"/>
        </w:rPr>
        <w:br/>
      </w:r>
      <w:r>
        <w:rPr>
          <w:rFonts w:cs="宋体" w:hint="eastAsia"/>
          <w:color w:val="000000"/>
        </w:rPr>
        <w:t>（</w:t>
      </w:r>
      <w:r>
        <w:rPr>
          <w:color w:val="000000"/>
        </w:rPr>
        <w:t>4</w:t>
      </w:r>
      <w:r>
        <w:rPr>
          <w:rFonts w:cs="宋体" w:hint="eastAsia"/>
          <w:color w:val="000000"/>
        </w:rPr>
        <w:t>）氧气密度比空气大且不与空气反应</w:t>
      </w:r>
      <w:r>
        <w:rPr>
          <w:color w:val="000000"/>
        </w:rPr>
        <w:t xml:space="preserve">  </w:t>
      </w:r>
    </w:p>
    <w:p w:rsidR="00E605E0">
      <w:pPr>
        <w:spacing w:after="0"/>
        <w:rPr>
          <w:rFonts w:cs="Times New Roman"/>
        </w:rPr>
      </w:pPr>
      <w:r>
        <w:rPr>
          <w:rFonts w:cs="宋体" w:hint="eastAsia"/>
          <w:color w:val="0000FF"/>
        </w:rPr>
        <w:t>【考点】</w:t>
      </w:r>
      <w:r>
        <w:rPr>
          <w:rFonts w:cs="宋体" w:hint="eastAsia"/>
          <w:color w:val="000000"/>
        </w:rPr>
        <w:t>氧气的实验室制法，氧气的收集方法</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1</w:t>
      </w:r>
      <w:r>
        <w:rPr>
          <w:rFonts w:cs="宋体" w:hint="eastAsia"/>
          <w:color w:val="000000"/>
        </w:rPr>
        <w:t>）由图可知收集气体方法是排水法，仪器</w:t>
      </w:r>
      <w:r>
        <w:rPr>
          <w:color w:val="000000"/>
        </w:rPr>
        <w:t>M</w:t>
      </w:r>
      <w:r>
        <w:rPr>
          <w:rFonts w:cs="宋体" w:hint="eastAsia"/>
          <w:color w:val="000000"/>
        </w:rPr>
        <w:t>是水槽，故填水槽。</w:t>
      </w:r>
      <w:r>
        <w:rPr>
          <w:color w:val="000000"/>
        </w:rPr>
        <w:t>(2)</w:t>
      </w:r>
      <w:r>
        <w:rPr>
          <w:rFonts w:cs="宋体" w:hint="eastAsia"/>
          <w:color w:val="000000"/>
        </w:rPr>
        <w:t>从空气中获取氧气是采取蒸发的方法得到氧气，属于物理变化，故填物理；利用过氧化氢制取氧气不需要加热，节省能源，反应后生成氧气和水，没有污染，更能体现绿色化学理念，故填甲。</w:t>
      </w:r>
      <w:r>
        <w:rPr>
          <w:color w:val="000000"/>
        </w:rPr>
        <w:t xml:space="preserve"> (3)</w:t>
      </w:r>
      <w:r>
        <w:rPr>
          <w:rFonts w:cs="宋体" w:hint="eastAsia"/>
          <w:color w:val="000000"/>
        </w:rPr>
        <w:t>高锰酸钾在加热条件下反应生成锰酸钾、二氧化锰和氧气，故符号表达式写为</w:t>
      </w:r>
      <w:r>
        <w:rPr>
          <w:color w:val="000000"/>
        </w:rPr>
        <w:t>KMnO</w:t>
      </w:r>
      <w:r>
        <w:rPr>
          <w:color w:val="000000"/>
          <w:vertAlign w:val="subscript"/>
        </w:rPr>
        <w:t>4</w:t>
      </w:r>
      <w:r>
        <w:rPr>
          <w:color w:val="000000"/>
        </w:rPr>
        <w:t xml:space="preserve"> </w:t>
      </w:r>
      <w:r>
        <w:rPr>
          <w:rFonts w:cs="Times New Roman"/>
          <w:noProof/>
          <w:lang w:eastAsia="zh-CN"/>
        </w:rPr>
        <w:pict>
          <v:shape id="_x0000_i1086" type="#_x0000_t75" alt=" " style="height:14.25pt;visibility:visible;width:18pt">
            <v:imagedata r:id="rId24" o:title=""/>
          </v:shape>
        </w:pict>
      </w:r>
      <w:r>
        <w:rPr>
          <w:color w:val="000000"/>
        </w:rPr>
        <w:t>K</w:t>
      </w:r>
      <w:r>
        <w:rPr>
          <w:color w:val="000000"/>
          <w:vertAlign w:val="subscript"/>
        </w:rPr>
        <w:t>2</w:t>
      </w:r>
      <w:r>
        <w:rPr>
          <w:color w:val="000000"/>
        </w:rPr>
        <w:t>MnO</w:t>
      </w:r>
      <w:r>
        <w:rPr>
          <w:color w:val="000000"/>
          <w:vertAlign w:val="subscript"/>
        </w:rPr>
        <w:t>4</w:t>
      </w:r>
      <w:r>
        <w:rPr>
          <w:color w:val="000000"/>
        </w:rPr>
        <w:t xml:space="preserve"> + MnO</w:t>
      </w:r>
      <w:r>
        <w:rPr>
          <w:color w:val="000000"/>
          <w:vertAlign w:val="subscript"/>
        </w:rPr>
        <w:t>2</w:t>
      </w:r>
      <w:r>
        <w:rPr>
          <w:color w:val="000000"/>
        </w:rPr>
        <w:t xml:space="preserve"> + O</w:t>
      </w:r>
      <w:r>
        <w:rPr>
          <w:color w:val="000000"/>
          <w:vertAlign w:val="subscript"/>
        </w:rPr>
        <w:t>2</w:t>
      </w:r>
      <w:r>
        <w:rPr>
          <w:color w:val="000000"/>
        </w:rPr>
        <w:t xml:space="preserve"> </w:t>
      </w:r>
      <w:r>
        <w:rPr>
          <w:rFonts w:cs="宋体" w:hint="eastAsia"/>
          <w:color w:val="000000"/>
        </w:rPr>
        <w:t>；用高锰酸钾制取是固体加热制取气体，应选择固体加热装置，故填</w:t>
      </w:r>
      <w:r>
        <w:rPr>
          <w:color w:val="000000"/>
        </w:rPr>
        <w:t>A</w:t>
      </w:r>
      <w:r>
        <w:rPr>
          <w:rFonts w:cs="宋体" w:hint="eastAsia"/>
          <w:color w:val="000000"/>
        </w:rPr>
        <w:t>。</w:t>
      </w:r>
      <w:r>
        <w:rPr>
          <w:color w:val="000000"/>
        </w:rPr>
        <w:t>(4)</w:t>
      </w:r>
      <w:r>
        <w:rPr>
          <w:rFonts w:cs="宋体" w:hint="eastAsia"/>
          <w:color w:val="000000"/>
        </w:rPr>
        <w:t>由于氧气的密度大于空气且不与空气中的成分反应，所以可以使用向上排空气法收集，故填氧气密度比空气大且不与空气反应。</w:t>
      </w:r>
      <w:r>
        <w:rPr>
          <w:rFonts w:cs="Times New Roman"/>
        </w:rPr>
        <w:br/>
      </w:r>
      <w:r>
        <w:rPr>
          <w:rFonts w:cs="宋体" w:hint="eastAsia"/>
          <w:color w:val="000000"/>
        </w:rPr>
        <w:t>【分析】根据制取氧气的反应原理分析，实验室制取氧气是利用含氧化合物加热分解的原理，选择药品不同，则发生装置不同；根据氧气的收集方法分析。</w:t>
      </w:r>
    </w:p>
    <w:p w:rsidR="00E605E0">
      <w:pPr>
        <w:spacing w:after="0"/>
        <w:rPr>
          <w:rFonts w:cs="Times New Roman"/>
        </w:rPr>
      </w:pPr>
      <w:r>
        <w:rPr>
          <w:color w:val="000000"/>
        </w:rPr>
        <w:t>29.</w:t>
      </w:r>
      <w:r>
        <w:rPr>
          <w:rFonts w:cs="宋体" w:hint="eastAsia"/>
          <w:color w:val="000000"/>
        </w:rPr>
        <w:t>小沛用如图所示装置测量空气中氧气含量，集气瓶容积为</w:t>
      </w:r>
      <w:r>
        <w:rPr>
          <w:color w:val="000000"/>
        </w:rPr>
        <w:t>700mL</w:t>
      </w:r>
      <w:r>
        <w:rPr>
          <w:rFonts w:cs="宋体" w:hint="eastAsia"/>
          <w:color w:val="000000"/>
        </w:rPr>
        <w:t>，集气瓶内水的体积为</w:t>
      </w:r>
      <w:r>
        <w:rPr>
          <w:color w:val="000000"/>
        </w:rPr>
        <w:t>100mL</w:t>
      </w:r>
      <w:r>
        <w:rPr>
          <w:rFonts w:cs="宋体" w:hint="eastAsia"/>
          <w:color w:val="000000"/>
        </w:rPr>
        <w:t>，实验开始前量筒</w:t>
      </w:r>
      <w:r>
        <w:rPr>
          <w:color w:val="000000"/>
        </w:rPr>
        <w:t>200mL</w:t>
      </w:r>
      <w:r>
        <w:rPr>
          <w:rFonts w:cs="宋体" w:hint="eastAsia"/>
          <w:color w:val="000000"/>
        </w:rPr>
        <w:t>，实验结束后量筒中水的体积为</w:t>
      </w:r>
      <w:r>
        <w:rPr>
          <w:color w:val="000000"/>
        </w:rPr>
        <w:t>100mL</w:t>
      </w:r>
      <w:r>
        <w:rPr>
          <w:rFonts w:cs="宋体" w:hint="eastAsia"/>
          <w:color w:val="000000"/>
        </w:rPr>
        <w:t>。</w:t>
      </w:r>
      <w:r>
        <w:rPr>
          <w:rFonts w:cs="Times New Roman"/>
        </w:rPr>
        <w:br/>
      </w:r>
      <w:r>
        <w:rPr>
          <w:rFonts w:cs="Times New Roman"/>
          <w:color w:val="000000"/>
        </w:rPr>
        <w:t> </w:t>
      </w:r>
      <w:r>
        <w:rPr>
          <w:color w:val="000000"/>
        </w:rPr>
        <w:t xml:space="preserve"> </w:t>
      </w:r>
      <w:r>
        <w:rPr>
          <w:rFonts w:cs="Times New Roman"/>
          <w:noProof/>
          <w:lang w:eastAsia="zh-CN"/>
        </w:rPr>
        <w:pict>
          <v:shape id="_x0000_i1087" type="#_x0000_t75" alt=" " style="height:106.5pt;visibility:visible;width:148.5pt">
            <v:imagedata r:id="rId25" o:title=""/>
          </v:shape>
        </w:pict>
      </w:r>
    </w:p>
    <w:p w:rsidR="00E605E0">
      <w:pPr>
        <w:spacing w:after="0"/>
        <w:rPr>
          <w:rFonts w:cs="Times New Roman"/>
        </w:rPr>
      </w:pPr>
      <w:r>
        <w:rPr>
          <w:rFonts w:cs="宋体" w:hint="eastAsia"/>
          <w:color w:val="000000"/>
        </w:rPr>
        <w:t>（</w:t>
      </w:r>
      <w:r>
        <w:rPr>
          <w:color w:val="000000"/>
        </w:rPr>
        <w:t>1</w:t>
      </w:r>
      <w:r>
        <w:rPr>
          <w:rFonts w:cs="宋体" w:hint="eastAsia"/>
          <w:color w:val="000000"/>
        </w:rPr>
        <w:t>）用力将预先加热过的玻璃棒按下与白磷接触，观察到白磷燃烧时的现象是</w:t>
      </w:r>
      <w:r>
        <w:rPr>
          <w:color w:val="000000"/>
        </w:rPr>
        <w:t>________</w:t>
      </w:r>
      <w:r>
        <w:rPr>
          <w:rFonts w:cs="宋体" w:hint="eastAsia"/>
          <w:color w:val="000000"/>
        </w:rPr>
        <w:t>，整个实验过程中，量筒内水面的变化情况是</w:t>
      </w:r>
      <w:r>
        <w:rPr>
          <w:color w:val="000000"/>
        </w:rPr>
        <w:t>________</w:t>
      </w:r>
      <w:r>
        <w:rPr>
          <w:rFonts w:cs="宋体" w:hint="eastAsia"/>
          <w:color w:val="000000"/>
        </w:rPr>
        <w:t>。</w:t>
      </w:r>
      <w:r>
        <w:rPr>
          <w:color w:val="000000"/>
        </w:rPr>
        <w:t xml:space="preserve">    </w:t>
      </w:r>
    </w:p>
    <w:p w:rsidR="00E605E0">
      <w:pPr>
        <w:spacing w:after="0"/>
        <w:rPr>
          <w:rFonts w:cs="Times New Roman"/>
        </w:rPr>
      </w:pPr>
      <w:r>
        <w:rPr>
          <w:rFonts w:cs="宋体" w:hint="eastAsia"/>
          <w:color w:val="000000"/>
        </w:rPr>
        <w:t>（</w:t>
      </w:r>
      <w:r>
        <w:rPr>
          <w:color w:val="000000"/>
        </w:rPr>
        <w:t>2</w:t>
      </w:r>
      <w:r>
        <w:rPr>
          <w:rFonts w:cs="宋体" w:hint="eastAsia"/>
          <w:color w:val="000000"/>
        </w:rPr>
        <w:t>）将步骤（</w:t>
      </w:r>
      <w:r>
        <w:rPr>
          <w:color w:val="000000"/>
        </w:rPr>
        <w:t>1</w:t>
      </w:r>
      <w:r>
        <w:rPr>
          <w:rFonts w:cs="宋体" w:hint="eastAsia"/>
          <w:color w:val="000000"/>
        </w:rPr>
        <w:t>）后的集气瓶内气体换成等体积的混合气体（该混合气体中氧气体积分数为</w:t>
      </w:r>
      <w:r>
        <w:rPr>
          <w:color w:val="000000"/>
        </w:rPr>
        <w:t>1%</w:t>
      </w:r>
      <w:r>
        <w:rPr>
          <w:rFonts w:cs="宋体" w:hint="eastAsia"/>
          <w:color w:val="000000"/>
        </w:rPr>
        <w:t>，氮气体积分数为</w:t>
      </w:r>
      <w:r>
        <w:rPr>
          <w:color w:val="000000"/>
        </w:rPr>
        <w:t>99%</w:t>
      </w:r>
      <w:r>
        <w:rPr>
          <w:rFonts w:cs="宋体" w:hint="eastAsia"/>
          <w:color w:val="000000"/>
        </w:rPr>
        <w:t>），再次实验，发现白磷不能被点燃。由此可知，在所有操作均规范的情况下，步骤（</w:t>
      </w:r>
      <w:r>
        <w:rPr>
          <w:color w:val="000000"/>
        </w:rPr>
        <w:t>2</w:t>
      </w:r>
      <w:r>
        <w:rPr>
          <w:rFonts w:cs="宋体" w:hint="eastAsia"/>
          <w:color w:val="000000"/>
        </w:rPr>
        <w:t>）实验所测得的空气中氧气的含量比理论</w:t>
      </w:r>
      <w:r>
        <w:rPr>
          <w:color w:val="000000"/>
        </w:rPr>
        <w:t>________</w:t>
      </w:r>
      <w:r>
        <w:rPr>
          <w:rFonts w:cs="宋体" w:hint="eastAsia"/>
          <w:color w:val="000000"/>
        </w:rPr>
        <w:t>（填</w:t>
      </w:r>
      <w:r>
        <w:rPr>
          <w:color w:val="000000"/>
        </w:rPr>
        <w:t>“</w:t>
      </w:r>
      <w:r>
        <w:rPr>
          <w:rFonts w:cs="宋体" w:hint="eastAsia"/>
          <w:color w:val="000000"/>
        </w:rPr>
        <w:t>偏大</w:t>
      </w:r>
      <w:r>
        <w:rPr>
          <w:color w:val="000000"/>
        </w:rPr>
        <w:t>”</w:t>
      </w:r>
      <w:r>
        <w:rPr>
          <w:rFonts w:cs="宋体" w:hint="eastAsia"/>
          <w:color w:val="000000"/>
        </w:rPr>
        <w:t>、</w:t>
      </w:r>
      <w:r>
        <w:rPr>
          <w:color w:val="000000"/>
        </w:rPr>
        <w:t>“</w:t>
      </w:r>
      <w:r>
        <w:rPr>
          <w:rFonts w:cs="宋体" w:hint="eastAsia"/>
          <w:color w:val="000000"/>
        </w:rPr>
        <w:t>偏小</w:t>
      </w:r>
      <w:r>
        <w:rPr>
          <w:color w:val="000000"/>
        </w:rPr>
        <w:t>”</w:t>
      </w:r>
      <w:r>
        <w:rPr>
          <w:rFonts w:cs="宋体" w:hint="eastAsia"/>
          <w:color w:val="000000"/>
        </w:rPr>
        <w:t>或</w:t>
      </w:r>
      <w:r>
        <w:rPr>
          <w:color w:val="000000"/>
        </w:rPr>
        <w:t>“</w:t>
      </w:r>
      <w:r>
        <w:rPr>
          <w:rFonts w:cs="宋体" w:hint="eastAsia"/>
          <w:color w:val="000000"/>
        </w:rPr>
        <w:t>不变</w:t>
      </w:r>
      <w:r>
        <w:rPr>
          <w:color w:val="000000"/>
        </w:rPr>
        <w:t>”</w:t>
      </w:r>
      <w:r>
        <w:rPr>
          <w:rFonts w:cs="宋体" w:hint="eastAsia"/>
          <w:color w:val="000000"/>
        </w:rPr>
        <w:t>），该实验测得氧气体积是</w:t>
      </w:r>
      <w:r>
        <w:rPr>
          <w:color w:val="000000"/>
        </w:rPr>
        <w:t>________mL</w:t>
      </w:r>
      <w:r>
        <w:rPr>
          <w:rFonts w:cs="宋体" w:hint="eastAsia"/>
          <w:color w:val="000000"/>
        </w:rPr>
        <w:t>。</w:t>
      </w:r>
      <w:r>
        <w:rPr>
          <w:color w:val="000000"/>
        </w:rPr>
        <w:t xml:space="preserve">    </w:t>
      </w:r>
    </w:p>
    <w:p w:rsidR="00E605E0">
      <w:pPr>
        <w:spacing w:after="0"/>
        <w:rPr>
          <w:rFonts w:cs="Times New Roman"/>
        </w:rPr>
      </w:pPr>
      <w:r>
        <w:rPr>
          <w:rFonts w:cs="宋体" w:hint="eastAsia"/>
          <w:color w:val="000000"/>
        </w:rPr>
        <w:t>（</w:t>
      </w:r>
      <w:r>
        <w:rPr>
          <w:color w:val="000000"/>
        </w:rPr>
        <w:t>3</w:t>
      </w:r>
      <w:r>
        <w:rPr>
          <w:rFonts w:cs="宋体" w:hint="eastAsia"/>
          <w:color w:val="000000"/>
        </w:rPr>
        <w:t>）已知氧气密度为</w:t>
      </w:r>
      <w:r>
        <w:rPr>
          <w:color w:val="000000"/>
        </w:rPr>
        <w:t>1.4g/L</w:t>
      </w:r>
      <w:r>
        <w:rPr>
          <w:rFonts w:cs="宋体" w:hint="eastAsia"/>
          <w:color w:val="000000"/>
        </w:rPr>
        <w:t>，每</w:t>
      </w:r>
      <w:r>
        <w:rPr>
          <w:color w:val="000000"/>
        </w:rPr>
        <w:t>31g</w:t>
      </w:r>
      <w:r>
        <w:rPr>
          <w:rFonts w:cs="宋体" w:hint="eastAsia"/>
          <w:color w:val="000000"/>
        </w:rPr>
        <w:t>白磷燃烧需要消耗</w:t>
      </w:r>
      <w:r>
        <w:rPr>
          <w:color w:val="000000"/>
        </w:rPr>
        <w:t>40g</w:t>
      </w:r>
      <w:r>
        <w:rPr>
          <w:rFonts w:cs="宋体" w:hint="eastAsia"/>
          <w:color w:val="000000"/>
        </w:rPr>
        <w:t>氧气，若操作中要尽量消耗完瓶中的氧气，求完成此实验至少需要白磷</w:t>
      </w:r>
      <w:r>
        <w:rPr>
          <w:color w:val="000000"/>
        </w:rPr>
        <w:t>________</w:t>
      </w:r>
      <w:r>
        <w:rPr>
          <w:rFonts w:cs="宋体" w:hint="eastAsia"/>
          <w:color w:val="000000"/>
        </w:rPr>
        <w:t>克。（结果保留两位小数）</w:t>
      </w:r>
      <w:r>
        <w:rPr>
          <w:color w:val="000000"/>
        </w:rPr>
        <w:t xml:space="preserve">    </w:t>
      </w:r>
    </w:p>
    <w:p w:rsidR="00E605E0">
      <w:pPr>
        <w:spacing w:after="0"/>
        <w:rPr>
          <w:rFonts w:cs="Times New Roman"/>
        </w:rPr>
      </w:pPr>
      <w:r>
        <w:rPr>
          <w:rFonts w:cs="宋体" w:hint="eastAsia"/>
          <w:color w:val="0000FF"/>
        </w:rPr>
        <w:t>【答案】</w:t>
      </w:r>
      <w:r>
        <w:rPr>
          <w:rFonts w:cs="宋体" w:hint="eastAsia"/>
          <w:color w:val="000000"/>
        </w:rPr>
        <w:t>（</w:t>
      </w:r>
      <w:r>
        <w:rPr>
          <w:color w:val="000000"/>
        </w:rPr>
        <w:t>1</w:t>
      </w:r>
      <w:r>
        <w:rPr>
          <w:rFonts w:cs="宋体" w:hint="eastAsia"/>
          <w:color w:val="000000"/>
        </w:rPr>
        <w:t>）冒出大量的白烟，放出热量；先升高后降低</w:t>
      </w:r>
      <w:r>
        <w:rPr>
          <w:rFonts w:cs="Times New Roman"/>
        </w:rPr>
        <w:br/>
      </w:r>
      <w:r>
        <w:rPr>
          <w:rFonts w:cs="宋体" w:hint="eastAsia"/>
          <w:color w:val="000000"/>
        </w:rPr>
        <w:t>（</w:t>
      </w:r>
      <w:r>
        <w:rPr>
          <w:color w:val="000000"/>
        </w:rPr>
        <w:t>2</w:t>
      </w:r>
      <w:r>
        <w:rPr>
          <w:rFonts w:cs="宋体" w:hint="eastAsia"/>
          <w:color w:val="000000"/>
        </w:rPr>
        <w:t>）偏小；</w:t>
      </w:r>
      <w:r>
        <w:rPr>
          <w:color w:val="000000"/>
        </w:rPr>
        <w:t>100</w:t>
      </w:r>
      <w:r>
        <w:rPr>
          <w:rFonts w:cs="Times New Roman"/>
        </w:rPr>
        <w:br/>
      </w:r>
      <w:r>
        <w:rPr>
          <w:rFonts w:cs="宋体" w:hint="eastAsia"/>
          <w:color w:val="000000"/>
        </w:rPr>
        <w:t>（</w:t>
      </w:r>
      <w:r>
        <w:rPr>
          <w:color w:val="000000"/>
        </w:rPr>
        <w:t>3</w:t>
      </w:r>
      <w:r>
        <w:rPr>
          <w:rFonts w:cs="宋体" w:hint="eastAsia"/>
          <w:color w:val="000000"/>
        </w:rPr>
        <w:t>）</w:t>
      </w:r>
      <w:r>
        <w:rPr>
          <w:color w:val="000000"/>
        </w:rPr>
        <w:t xml:space="preserve">0.11g  </w:t>
      </w:r>
    </w:p>
    <w:p w:rsidR="00E605E0">
      <w:pPr>
        <w:spacing w:after="0"/>
        <w:rPr>
          <w:rFonts w:cs="Times New Roman"/>
        </w:rPr>
      </w:pPr>
      <w:r>
        <w:rPr>
          <w:rFonts w:cs="宋体" w:hint="eastAsia"/>
          <w:color w:val="0000FF"/>
        </w:rPr>
        <w:t>【考点】</w:t>
      </w:r>
      <w:r>
        <w:rPr>
          <w:rFonts w:cs="宋体" w:hint="eastAsia"/>
          <w:color w:val="000000"/>
        </w:rPr>
        <w:t>测定空气中的氧气含量</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1</w:t>
      </w:r>
      <w:r>
        <w:rPr>
          <w:rFonts w:cs="宋体" w:hint="eastAsia"/>
          <w:color w:val="000000"/>
        </w:rPr>
        <w:t>）白磷燃烧的现象是冒出大量的白烟，放出热量；整个实验过程中，开始时反应放热，瓶中气体压强增大，导致瓶中部分水进入量筒中，量筒中液面升高，反应结束后，冷却至室温，气体压强减小，又由于瓶中氧气被消耗，因此量筒中的水进入瓶中，故量筒内水面的变化情况是先升高后降低。（</w:t>
      </w:r>
      <w:r>
        <w:rPr>
          <w:color w:val="000000"/>
        </w:rPr>
        <w:t>2</w:t>
      </w:r>
      <w:r>
        <w:rPr>
          <w:rFonts w:cs="宋体" w:hint="eastAsia"/>
          <w:color w:val="000000"/>
        </w:rPr>
        <w:t>）将步骤（</w:t>
      </w:r>
      <w:r>
        <w:rPr>
          <w:color w:val="000000"/>
        </w:rPr>
        <w:t>2</w:t>
      </w:r>
      <w:r>
        <w:rPr>
          <w:rFonts w:cs="宋体" w:hint="eastAsia"/>
          <w:color w:val="000000"/>
        </w:rPr>
        <w:t>）后的集气瓶内气体换成等体积的混合气体（该混合气体中氧气体积分数为</w:t>
      </w:r>
      <w:r>
        <w:rPr>
          <w:color w:val="000000"/>
        </w:rPr>
        <w:t>1%</w:t>
      </w:r>
      <w:r>
        <w:rPr>
          <w:rFonts w:cs="宋体" w:hint="eastAsia"/>
          <w:color w:val="000000"/>
        </w:rPr>
        <w:t>，氮气体积分数为</w:t>
      </w:r>
      <w:r>
        <w:rPr>
          <w:color w:val="000000"/>
        </w:rPr>
        <w:t>99%</w:t>
      </w:r>
      <w:r>
        <w:rPr>
          <w:rFonts w:cs="宋体" w:hint="eastAsia"/>
          <w:color w:val="000000"/>
        </w:rPr>
        <w:t>），再次实验，发现白磷不能被点燃，即使白磷过量，也不能把瓶中氧气完全消耗，由此可知，在所有操作均规范的情况下，步骤（</w:t>
      </w:r>
      <w:r>
        <w:rPr>
          <w:color w:val="000000"/>
        </w:rPr>
        <w:t>2</w:t>
      </w:r>
      <w:r>
        <w:rPr>
          <w:rFonts w:cs="宋体" w:hint="eastAsia"/>
          <w:color w:val="000000"/>
        </w:rPr>
        <w:t>）实验所测得的空气中氧气的含量比理论值偏小；由于实验结束后量筒中水的体积为</w:t>
      </w:r>
      <w:r>
        <w:rPr>
          <w:color w:val="000000"/>
        </w:rPr>
        <w:t>100mL</w:t>
      </w:r>
      <w:r>
        <w:rPr>
          <w:rFonts w:cs="宋体" w:hint="eastAsia"/>
          <w:color w:val="000000"/>
        </w:rPr>
        <w:t>，即量筒中的水减少了</w:t>
      </w:r>
      <w:r>
        <w:rPr>
          <w:color w:val="000000"/>
        </w:rPr>
        <w:t>100mL</w:t>
      </w:r>
      <w:r>
        <w:rPr>
          <w:rFonts w:cs="宋体" w:hint="eastAsia"/>
          <w:color w:val="000000"/>
        </w:rPr>
        <w:t>，说明瓶中氧气的体积是</w:t>
      </w:r>
      <w:r>
        <w:rPr>
          <w:color w:val="000000"/>
        </w:rPr>
        <w:t>100mL</w:t>
      </w:r>
      <w:r>
        <w:rPr>
          <w:rFonts w:cs="宋体" w:hint="eastAsia"/>
          <w:color w:val="000000"/>
        </w:rPr>
        <w:t>，因此该实验测得氧气体积是</w:t>
      </w:r>
      <w:r>
        <w:rPr>
          <w:color w:val="000000"/>
        </w:rPr>
        <w:t>100mL</w:t>
      </w:r>
      <w:r>
        <w:rPr>
          <w:rFonts w:cs="宋体" w:hint="eastAsia"/>
          <w:color w:val="000000"/>
        </w:rPr>
        <w:t>。（</w:t>
      </w:r>
      <w:r>
        <w:rPr>
          <w:color w:val="000000"/>
        </w:rPr>
        <w:t>4</w:t>
      </w:r>
      <w:r>
        <w:rPr>
          <w:rFonts w:cs="宋体" w:hint="eastAsia"/>
          <w:color w:val="000000"/>
        </w:rPr>
        <w:t>）</w:t>
      </w:r>
      <w:r>
        <w:rPr>
          <w:color w:val="000000"/>
        </w:rPr>
        <w:t>100ml</w:t>
      </w:r>
      <w:r>
        <w:rPr>
          <w:rFonts w:cs="宋体" w:hint="eastAsia"/>
          <w:color w:val="000000"/>
        </w:rPr>
        <w:t>氧气的质量为</w:t>
      </w:r>
      <w:r>
        <w:rPr>
          <w:color w:val="000000"/>
        </w:rPr>
        <w:t>0.1L×1.4g/L=0.14g</w:t>
      </w:r>
      <w:r>
        <w:rPr>
          <w:rFonts w:cs="宋体" w:hint="eastAsia"/>
          <w:color w:val="000000"/>
        </w:rPr>
        <w:t>，消耗</w:t>
      </w:r>
      <w:r>
        <w:rPr>
          <w:color w:val="000000"/>
        </w:rPr>
        <w:t>0.014g</w:t>
      </w:r>
      <w:r>
        <w:rPr>
          <w:rFonts w:cs="宋体" w:hint="eastAsia"/>
          <w:color w:val="000000"/>
        </w:rPr>
        <w:t>氧气需要白磷的质量为</w:t>
      </w:r>
      <w:r>
        <w:rPr>
          <w:color w:val="000000"/>
        </w:rPr>
        <w:t xml:space="preserve"> </w:t>
      </w:r>
      <w:r>
        <w:rPr>
          <w:rFonts w:cs="Times New Roman"/>
          <w:noProof/>
          <w:lang w:eastAsia="zh-CN"/>
        </w:rPr>
        <w:pict>
          <v:shape id="_x0000_i1088" type="#_x0000_t75" alt=" " style="height:25.5pt;visibility:visible;width:22.5pt">
            <v:imagedata r:id="rId26" o:title=""/>
          </v:shape>
        </w:pict>
      </w:r>
      <w:r>
        <w:rPr>
          <w:color w:val="000000"/>
        </w:rPr>
        <w:t>×0.014g=0.11g</w:t>
      </w:r>
      <w:r>
        <w:rPr>
          <w:rFonts w:cs="Times New Roman"/>
        </w:rPr>
        <w:br/>
      </w:r>
      <w:r>
        <w:rPr>
          <w:rFonts w:cs="宋体" w:hint="eastAsia"/>
          <w:color w:val="000000"/>
        </w:rPr>
        <w:t>答：若操作中要尽量消耗完瓶中的氧气，完成此实验至少需要</w:t>
      </w:r>
      <w:r>
        <w:rPr>
          <w:color w:val="000000"/>
        </w:rPr>
        <w:t>0.11g</w:t>
      </w:r>
      <w:r>
        <w:rPr>
          <w:rFonts w:cs="宋体" w:hint="eastAsia"/>
          <w:color w:val="000000"/>
        </w:rPr>
        <w:t>白磷．</w:t>
      </w:r>
      <w:r>
        <w:rPr>
          <w:rFonts w:cs="Times New Roman"/>
        </w:rPr>
        <w:br/>
      </w:r>
      <w:r>
        <w:rPr>
          <w:rFonts w:cs="宋体" w:hint="eastAsia"/>
          <w:color w:val="000000"/>
        </w:rPr>
        <w:t>【分析】测定空气中氧气含量的原理是，利用物质与空气中的氧气反应，又不生成气体，使瓶内气体减少，压强变小，水倒流入集气瓶内，倒流的水的体积就等于瓶内氧气的体积。根据磷与氧气反应的质量关系分析。</w:t>
      </w:r>
    </w:p>
    <w:p w:rsidR="00E605E0">
      <w:pPr>
        <w:spacing w:after="0"/>
        <w:rPr>
          <w:rFonts w:cs="Times New Roman"/>
        </w:rPr>
      </w:pPr>
      <w:r>
        <w:rPr>
          <w:color w:val="000000"/>
        </w:rPr>
        <w:t>30.</w:t>
      </w:r>
      <w:r>
        <w:rPr>
          <w:rFonts w:cs="宋体" w:hint="eastAsia"/>
          <w:color w:val="000000"/>
        </w:rPr>
        <w:t>请根据提供的材料写出相关的文字表达式或符号表达式。</w:t>
      </w:r>
      <w:r>
        <w:rPr>
          <w:color w:val="000000"/>
        </w:rPr>
        <w:t xml:space="preserve">    </w:t>
      </w:r>
    </w:p>
    <w:p w:rsidR="00E605E0">
      <w:pPr>
        <w:spacing w:after="0"/>
        <w:rPr>
          <w:rFonts w:cs="Times New Roman"/>
        </w:rPr>
      </w:pPr>
      <w:r>
        <w:rPr>
          <w:rFonts w:cs="宋体" w:hint="eastAsia"/>
          <w:color w:val="000000"/>
        </w:rPr>
        <w:t>（</w:t>
      </w:r>
      <w:r>
        <w:rPr>
          <w:color w:val="000000"/>
        </w:rPr>
        <w:t>1</w:t>
      </w:r>
      <w:r>
        <w:rPr>
          <w:rFonts w:cs="宋体" w:hint="eastAsia"/>
          <w:color w:val="000000"/>
        </w:rPr>
        <w:t>）照明弹燃烧会发出耀眼白光</w:t>
      </w:r>
      <w:r>
        <w:rPr>
          <w:color w:val="000000"/>
        </w:rPr>
        <w:t>________</w:t>
      </w:r>
      <w:r>
        <w:rPr>
          <w:rFonts w:cs="宋体" w:hint="eastAsia"/>
          <w:color w:val="000000"/>
        </w:rPr>
        <w:t>。</w:t>
      </w:r>
      <w:r>
        <w:rPr>
          <w:color w:val="000000"/>
        </w:rPr>
        <w:t xml:space="preserve">    </w:t>
      </w:r>
    </w:p>
    <w:p w:rsidR="00E605E0">
      <w:pPr>
        <w:spacing w:after="0"/>
        <w:rPr>
          <w:rFonts w:cs="Times New Roman"/>
        </w:rPr>
      </w:pPr>
      <w:r>
        <w:rPr>
          <w:rFonts w:cs="宋体" w:hint="eastAsia"/>
          <w:color w:val="000000"/>
        </w:rPr>
        <w:t>（</w:t>
      </w:r>
      <w:r>
        <w:rPr>
          <w:color w:val="000000"/>
        </w:rPr>
        <w:t>2</w:t>
      </w:r>
      <w:r>
        <w:rPr>
          <w:rFonts w:cs="宋体" w:hint="eastAsia"/>
          <w:color w:val="000000"/>
        </w:rPr>
        <w:t>）一种暗红色固体燃烧后产生大量白烟</w:t>
      </w:r>
      <w:r>
        <w:rPr>
          <w:color w:val="000000"/>
        </w:rPr>
        <w:t>________</w:t>
      </w:r>
      <w:r>
        <w:rPr>
          <w:rFonts w:cs="宋体" w:hint="eastAsia"/>
          <w:color w:val="000000"/>
        </w:rPr>
        <w:t>。</w:t>
      </w:r>
      <w:r>
        <w:rPr>
          <w:color w:val="000000"/>
        </w:rPr>
        <w:t xml:space="preserve">    </w:t>
      </w:r>
    </w:p>
    <w:p w:rsidR="00E605E0">
      <w:pPr>
        <w:spacing w:after="0"/>
        <w:rPr>
          <w:rFonts w:cs="Times New Roman"/>
        </w:rPr>
      </w:pPr>
      <w:r>
        <w:rPr>
          <w:rFonts w:cs="宋体" w:hint="eastAsia"/>
          <w:color w:val="000000"/>
        </w:rPr>
        <w:t>（</w:t>
      </w:r>
      <w:r>
        <w:rPr>
          <w:color w:val="000000"/>
        </w:rPr>
        <w:t>3</w:t>
      </w:r>
      <w:r>
        <w:rPr>
          <w:rFonts w:cs="宋体" w:hint="eastAsia"/>
          <w:color w:val="000000"/>
        </w:rPr>
        <w:t>）硫磺燃烧</w:t>
      </w:r>
      <w:r>
        <w:rPr>
          <w:color w:val="000000"/>
        </w:rPr>
        <w:t>________</w:t>
      </w:r>
      <w:r>
        <w:rPr>
          <w:rFonts w:cs="宋体" w:hint="eastAsia"/>
          <w:color w:val="000000"/>
        </w:rPr>
        <w:t>。</w:t>
      </w:r>
      <w:r>
        <w:rPr>
          <w:color w:val="000000"/>
        </w:rPr>
        <w:t xml:space="preserve">    </w:t>
      </w:r>
    </w:p>
    <w:p w:rsidR="00E605E0">
      <w:pPr>
        <w:spacing w:after="0"/>
        <w:rPr>
          <w:rFonts w:cs="Times New Roman"/>
        </w:rPr>
      </w:pPr>
      <w:r>
        <w:rPr>
          <w:rFonts w:cs="宋体" w:hint="eastAsia"/>
          <w:color w:val="000000"/>
        </w:rPr>
        <w:t>（</w:t>
      </w:r>
      <w:r>
        <w:rPr>
          <w:color w:val="000000"/>
        </w:rPr>
        <w:t>4</w:t>
      </w:r>
      <w:r>
        <w:rPr>
          <w:rFonts w:cs="宋体" w:hint="eastAsia"/>
          <w:color w:val="000000"/>
        </w:rPr>
        <w:t>）铁丝在氧气中燃烧</w:t>
      </w:r>
      <w:r>
        <w:rPr>
          <w:color w:val="000000"/>
        </w:rPr>
        <w:t xml:space="preserve"> ________</w:t>
      </w:r>
      <w:r>
        <w:rPr>
          <w:rFonts w:cs="宋体" w:hint="eastAsia"/>
          <w:color w:val="000000"/>
        </w:rPr>
        <w:t>。</w:t>
      </w:r>
      <w:r>
        <w:rPr>
          <w:color w:val="000000"/>
        </w:rPr>
        <w:t xml:space="preserve">    </w:t>
      </w:r>
    </w:p>
    <w:p w:rsidR="00E605E0">
      <w:pPr>
        <w:spacing w:after="0"/>
        <w:rPr>
          <w:rFonts w:cs="Times New Roman"/>
        </w:rPr>
      </w:pPr>
      <w:r>
        <w:rPr>
          <w:rFonts w:cs="宋体" w:hint="eastAsia"/>
          <w:color w:val="000000"/>
        </w:rPr>
        <w:t>（</w:t>
      </w:r>
      <w:r>
        <w:rPr>
          <w:color w:val="000000"/>
        </w:rPr>
        <w:t>5</w:t>
      </w:r>
      <w:r>
        <w:rPr>
          <w:rFonts w:cs="宋体" w:hint="eastAsia"/>
          <w:color w:val="000000"/>
        </w:rPr>
        <w:t>）碳酸氢铵受热分解</w:t>
      </w:r>
      <w:r>
        <w:rPr>
          <w:color w:val="000000"/>
        </w:rPr>
        <w:t xml:space="preserve"> ________</w:t>
      </w:r>
      <w:r>
        <w:rPr>
          <w:rFonts w:cs="宋体" w:hint="eastAsia"/>
          <w:color w:val="000000"/>
        </w:rPr>
        <w:t>。</w:t>
      </w:r>
      <w:r>
        <w:rPr>
          <w:color w:val="000000"/>
        </w:rPr>
        <w:t xml:space="preserve">    </w:t>
      </w:r>
    </w:p>
    <w:p w:rsidR="00E605E0">
      <w:pPr>
        <w:spacing w:after="0"/>
        <w:rPr>
          <w:rFonts w:cs="Times New Roman"/>
        </w:rPr>
      </w:pPr>
      <w:r>
        <w:rPr>
          <w:rFonts w:cs="宋体" w:hint="eastAsia"/>
          <w:color w:val="0000FF"/>
        </w:rPr>
        <w:t>【答案】</w:t>
      </w:r>
      <w:r>
        <w:rPr>
          <w:rFonts w:cs="宋体" w:hint="eastAsia"/>
          <w:color w:val="000000"/>
        </w:rPr>
        <w:t>（</w:t>
      </w:r>
      <w:r>
        <w:rPr>
          <w:color w:val="000000"/>
        </w:rPr>
        <w:t>1</w:t>
      </w:r>
      <w:r>
        <w:rPr>
          <w:rFonts w:cs="宋体" w:hint="eastAsia"/>
          <w:color w:val="000000"/>
        </w:rPr>
        <w:t>）</w:t>
      </w:r>
      <w:r>
        <w:rPr>
          <w:color w:val="000000"/>
        </w:rPr>
        <w:t>Mg+O</w:t>
      </w:r>
      <w:r>
        <w:rPr>
          <w:color w:val="000000"/>
          <w:vertAlign w:val="subscript"/>
        </w:rPr>
        <w:t>2</w:t>
      </w:r>
      <w:r>
        <w:rPr>
          <w:color w:val="000000"/>
        </w:rPr>
        <w:t xml:space="preserve"> </w:t>
      </w:r>
      <w:r>
        <w:rPr>
          <w:rFonts w:cs="Times New Roman"/>
          <w:noProof/>
          <w:lang w:eastAsia="zh-CN"/>
        </w:rPr>
        <w:pict>
          <v:shape id="_x0000_i1089" type="#_x0000_t75" alt=" " style="height:16.5pt;visibility:visible;width:20.25pt">
            <v:imagedata r:id="rId27" o:title=""/>
          </v:shape>
        </w:pict>
      </w:r>
      <w:r>
        <w:rPr>
          <w:color w:val="000000"/>
        </w:rPr>
        <w:t>MgO</w:t>
      </w:r>
      <w:r>
        <w:rPr>
          <w:rFonts w:cs="Times New Roman"/>
        </w:rPr>
        <w:br/>
      </w:r>
      <w:r>
        <w:rPr>
          <w:rFonts w:cs="宋体" w:hint="eastAsia"/>
          <w:color w:val="000000"/>
        </w:rPr>
        <w:t>（</w:t>
      </w:r>
      <w:r>
        <w:rPr>
          <w:color w:val="000000"/>
        </w:rPr>
        <w:t>2</w:t>
      </w:r>
      <w:r>
        <w:rPr>
          <w:rFonts w:cs="宋体" w:hint="eastAsia"/>
          <w:color w:val="000000"/>
        </w:rPr>
        <w:t>）</w:t>
      </w:r>
      <w:r>
        <w:rPr>
          <w:color w:val="000000"/>
        </w:rPr>
        <w:t>P+O</w:t>
      </w:r>
      <w:r>
        <w:rPr>
          <w:color w:val="000000"/>
          <w:vertAlign w:val="subscript"/>
        </w:rPr>
        <w:t>2</w:t>
      </w:r>
      <w:r>
        <w:rPr>
          <w:color w:val="000000"/>
        </w:rPr>
        <w:t xml:space="preserve"> </w:t>
      </w:r>
      <w:r>
        <w:rPr>
          <w:rFonts w:cs="Times New Roman"/>
          <w:noProof/>
          <w:lang w:eastAsia="zh-CN"/>
        </w:rPr>
        <w:pict>
          <v:shape id="_x0000_i1090" type="#_x0000_t75" alt=" " style="height:16.5pt;visibility:visible;width:20.25pt">
            <v:imagedata r:id="rId27" o:title=""/>
          </v:shape>
        </w:pict>
      </w:r>
      <w:r>
        <w:rPr>
          <w:color w:val="000000"/>
        </w:rPr>
        <w:t>P</w:t>
      </w:r>
      <w:r>
        <w:rPr>
          <w:color w:val="000000"/>
          <w:vertAlign w:val="subscript"/>
        </w:rPr>
        <w:t>2</w:t>
      </w:r>
      <w:r>
        <w:rPr>
          <w:color w:val="000000"/>
        </w:rPr>
        <w:t>O</w:t>
      </w:r>
      <w:r>
        <w:rPr>
          <w:color w:val="000000"/>
          <w:vertAlign w:val="subscript"/>
        </w:rPr>
        <w:t>5</w:t>
      </w:r>
      <w:r>
        <w:rPr>
          <w:rFonts w:cs="Times New Roman"/>
        </w:rPr>
        <w:br/>
      </w:r>
      <w:r>
        <w:rPr>
          <w:rFonts w:cs="宋体" w:hint="eastAsia"/>
          <w:color w:val="000000"/>
        </w:rPr>
        <w:t>（</w:t>
      </w:r>
      <w:r>
        <w:rPr>
          <w:color w:val="000000"/>
        </w:rPr>
        <w:t>3</w:t>
      </w:r>
      <w:r>
        <w:rPr>
          <w:rFonts w:cs="宋体" w:hint="eastAsia"/>
          <w:color w:val="000000"/>
        </w:rPr>
        <w:t>）</w:t>
      </w:r>
      <w:r>
        <w:rPr>
          <w:color w:val="000000"/>
        </w:rPr>
        <w:t>S+O</w:t>
      </w:r>
      <w:r>
        <w:rPr>
          <w:color w:val="000000"/>
          <w:vertAlign w:val="subscript"/>
        </w:rPr>
        <w:t>2</w:t>
      </w:r>
      <w:r>
        <w:rPr>
          <w:color w:val="000000"/>
        </w:rPr>
        <w:t xml:space="preserve"> </w:t>
      </w:r>
      <w:r>
        <w:rPr>
          <w:rFonts w:cs="Times New Roman"/>
          <w:noProof/>
          <w:lang w:eastAsia="zh-CN"/>
        </w:rPr>
        <w:pict>
          <v:shape id="_x0000_i1091" type="#_x0000_t75" alt=" " style="height:16.5pt;visibility:visible;width:20.25pt">
            <v:imagedata r:id="rId27" o:title=""/>
          </v:shape>
        </w:pict>
      </w:r>
      <w:r>
        <w:rPr>
          <w:color w:val="000000"/>
        </w:rPr>
        <w:t>SO</w:t>
      </w:r>
      <w:r>
        <w:rPr>
          <w:color w:val="000000"/>
          <w:vertAlign w:val="subscript"/>
        </w:rPr>
        <w:t>2</w:t>
      </w:r>
      <w:r>
        <w:rPr>
          <w:rFonts w:cs="Times New Roman"/>
        </w:rPr>
        <w:br/>
      </w:r>
      <w:r>
        <w:rPr>
          <w:rFonts w:cs="宋体" w:hint="eastAsia"/>
          <w:color w:val="000000"/>
        </w:rPr>
        <w:t>（</w:t>
      </w:r>
      <w:r>
        <w:rPr>
          <w:color w:val="000000"/>
        </w:rPr>
        <w:t>4</w:t>
      </w:r>
      <w:r>
        <w:rPr>
          <w:rFonts w:cs="宋体" w:hint="eastAsia"/>
          <w:color w:val="000000"/>
        </w:rPr>
        <w:t>）</w:t>
      </w:r>
      <w:r>
        <w:rPr>
          <w:color w:val="000000"/>
        </w:rPr>
        <w:t>Fe+O</w:t>
      </w:r>
      <w:r>
        <w:rPr>
          <w:color w:val="000000"/>
          <w:vertAlign w:val="subscript"/>
        </w:rPr>
        <w:t>2</w:t>
      </w:r>
      <w:r>
        <w:rPr>
          <w:color w:val="000000"/>
        </w:rPr>
        <w:t xml:space="preserve"> </w:t>
      </w:r>
      <w:r>
        <w:rPr>
          <w:rFonts w:cs="Times New Roman"/>
          <w:noProof/>
          <w:lang w:eastAsia="zh-CN"/>
        </w:rPr>
        <w:pict>
          <v:shape id="_x0000_i1092" type="#_x0000_t75" alt=" " style="height:16.5pt;visibility:visible;width:20.25pt">
            <v:imagedata r:id="rId27" o:title=""/>
          </v:shape>
        </w:pict>
      </w:r>
      <w:r>
        <w:rPr>
          <w:color w:val="000000"/>
        </w:rPr>
        <w:t>Fe</w:t>
      </w:r>
      <w:r>
        <w:rPr>
          <w:color w:val="000000"/>
          <w:vertAlign w:val="subscript"/>
        </w:rPr>
        <w:t>3</w:t>
      </w:r>
      <w:r>
        <w:rPr>
          <w:color w:val="000000"/>
        </w:rPr>
        <w:t>O</w:t>
      </w:r>
      <w:r>
        <w:rPr>
          <w:color w:val="000000"/>
          <w:vertAlign w:val="subscript"/>
        </w:rPr>
        <w:t>4</w:t>
      </w:r>
      <w:r>
        <w:rPr>
          <w:rFonts w:cs="Times New Roman"/>
        </w:rPr>
        <w:br/>
      </w:r>
      <w:r>
        <w:rPr>
          <w:rFonts w:cs="宋体" w:hint="eastAsia"/>
          <w:color w:val="000000"/>
        </w:rPr>
        <w:t>（</w:t>
      </w:r>
      <w:r>
        <w:rPr>
          <w:color w:val="000000"/>
        </w:rPr>
        <w:t>5</w:t>
      </w:r>
      <w:r>
        <w:rPr>
          <w:rFonts w:cs="宋体" w:hint="eastAsia"/>
          <w:color w:val="000000"/>
        </w:rPr>
        <w:t>）</w:t>
      </w:r>
      <w:r>
        <w:rPr>
          <w:color w:val="000000"/>
        </w:rPr>
        <w:t>NH</w:t>
      </w:r>
      <w:r>
        <w:rPr>
          <w:color w:val="000000"/>
          <w:vertAlign w:val="subscript"/>
        </w:rPr>
        <w:t>4</w:t>
      </w:r>
      <w:r>
        <w:rPr>
          <w:color w:val="000000"/>
        </w:rPr>
        <w:t>HCO</w:t>
      </w:r>
      <w:r>
        <w:rPr>
          <w:color w:val="000000"/>
          <w:vertAlign w:val="subscript"/>
        </w:rPr>
        <w:t>3</w:t>
      </w:r>
      <w:r>
        <w:rPr>
          <w:color w:val="000000"/>
        </w:rPr>
        <w:t xml:space="preserve"> </w:t>
      </w:r>
      <w:r>
        <w:rPr>
          <w:rFonts w:cs="Times New Roman"/>
          <w:noProof/>
          <w:lang w:eastAsia="zh-CN"/>
        </w:rPr>
        <w:pict>
          <v:shape id="_x0000_i1093" type="#_x0000_t75" alt=" " style="height:16.5pt;visibility:visible;width:20.25pt">
            <v:imagedata r:id="rId28" o:title=""/>
          </v:shape>
        </w:pict>
      </w:r>
      <w:r>
        <w:rPr>
          <w:color w:val="000000"/>
        </w:rPr>
        <w:t>NH</w:t>
      </w:r>
      <w:r>
        <w:rPr>
          <w:color w:val="000000"/>
          <w:vertAlign w:val="subscript"/>
        </w:rPr>
        <w:t>3</w:t>
      </w:r>
      <w:r>
        <w:rPr>
          <w:color w:val="000000"/>
        </w:rPr>
        <w:t>+CO</w:t>
      </w:r>
      <w:r>
        <w:rPr>
          <w:color w:val="000000"/>
          <w:vertAlign w:val="subscript"/>
        </w:rPr>
        <w:t>2</w:t>
      </w:r>
      <w:r>
        <w:rPr>
          <w:color w:val="000000"/>
        </w:rPr>
        <w:t>+H</w:t>
      </w:r>
      <w:r>
        <w:rPr>
          <w:color w:val="000000"/>
          <w:vertAlign w:val="subscript"/>
        </w:rPr>
        <w:t>2</w:t>
      </w:r>
      <w:r>
        <w:rPr>
          <w:color w:val="000000"/>
        </w:rPr>
        <w:t xml:space="preserve">O  </w:t>
      </w:r>
    </w:p>
    <w:p w:rsidR="00E605E0">
      <w:pPr>
        <w:spacing w:after="0"/>
        <w:rPr>
          <w:rFonts w:cs="Times New Roman"/>
        </w:rPr>
      </w:pPr>
      <w:r>
        <w:rPr>
          <w:rFonts w:cs="宋体" w:hint="eastAsia"/>
          <w:color w:val="0000FF"/>
        </w:rPr>
        <w:t>【考点】</w:t>
      </w:r>
      <w:r>
        <w:rPr>
          <w:rFonts w:cs="宋体" w:hint="eastAsia"/>
          <w:color w:val="000000"/>
        </w:rPr>
        <w:t>文字表达式</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1</w:t>
      </w:r>
      <w:r>
        <w:rPr>
          <w:rFonts w:cs="宋体" w:hint="eastAsia"/>
          <w:color w:val="000000"/>
        </w:rPr>
        <w:t>）镁在空气中燃烧发出耀眼的白光，该反应的符号表达式为：</w:t>
      </w:r>
      <w:r>
        <w:rPr>
          <w:rFonts w:cs="Times New Roman"/>
          <w:color w:val="000000"/>
        </w:rPr>
        <w:t> </w:t>
      </w:r>
      <w:r>
        <w:rPr>
          <w:color w:val="000000"/>
        </w:rPr>
        <w:t xml:space="preserve"> Mg+O</w:t>
      </w:r>
      <w:r>
        <w:rPr>
          <w:color w:val="000000"/>
          <w:vertAlign w:val="subscript"/>
        </w:rPr>
        <w:t>2</w:t>
      </w:r>
      <w:r>
        <w:rPr>
          <w:color w:val="000000"/>
        </w:rPr>
        <w:t xml:space="preserve"> </w:t>
      </w:r>
      <w:r>
        <w:rPr>
          <w:rFonts w:cs="Times New Roman"/>
          <w:noProof/>
          <w:lang w:eastAsia="zh-CN"/>
        </w:rPr>
        <w:pict>
          <v:shape id="_x0000_i1094" type="#_x0000_t75" alt=" " style="height:16.5pt;visibility:visible;width:20.25pt">
            <v:imagedata r:id="rId27" o:title=""/>
          </v:shape>
        </w:pict>
      </w:r>
      <w:r>
        <w:rPr>
          <w:color w:val="000000"/>
        </w:rPr>
        <w:t>MgO</w:t>
      </w:r>
      <w:r>
        <w:rPr>
          <w:rFonts w:cs="宋体" w:hint="eastAsia"/>
          <w:color w:val="000000"/>
        </w:rPr>
        <w:t>（</w:t>
      </w:r>
      <w:r>
        <w:rPr>
          <w:color w:val="000000"/>
        </w:rPr>
        <w:t>2</w:t>
      </w:r>
      <w:r>
        <w:rPr>
          <w:rFonts w:cs="宋体" w:hint="eastAsia"/>
          <w:color w:val="000000"/>
        </w:rPr>
        <w:t>）暗红色的固体红磷燃烧后生成大量的白烟，该反应的符号表达式为：</w:t>
      </w:r>
      <w:r>
        <w:rPr>
          <w:color w:val="000000"/>
        </w:rPr>
        <w:t>P+O</w:t>
      </w:r>
      <w:r>
        <w:rPr>
          <w:color w:val="000000"/>
          <w:vertAlign w:val="subscript"/>
        </w:rPr>
        <w:t>2</w:t>
      </w:r>
      <w:r>
        <w:rPr>
          <w:color w:val="000000"/>
        </w:rPr>
        <w:t xml:space="preserve"> </w:t>
      </w:r>
      <w:r>
        <w:rPr>
          <w:rFonts w:cs="Times New Roman"/>
          <w:noProof/>
          <w:lang w:eastAsia="zh-CN"/>
        </w:rPr>
        <w:pict>
          <v:shape id="_x0000_i1095" type="#_x0000_t75" alt=" " style="height:16.5pt;visibility:visible;width:20.25pt">
            <v:imagedata r:id="rId27" o:title=""/>
          </v:shape>
        </w:pict>
      </w:r>
      <w:r>
        <w:rPr>
          <w:color w:val="000000"/>
        </w:rPr>
        <w:t>P</w:t>
      </w:r>
      <w:r>
        <w:rPr>
          <w:color w:val="000000"/>
          <w:vertAlign w:val="subscript"/>
        </w:rPr>
        <w:t>2</w:t>
      </w:r>
      <w:r>
        <w:rPr>
          <w:color w:val="000000"/>
        </w:rPr>
        <w:t>O</w:t>
      </w:r>
      <w:r>
        <w:rPr>
          <w:color w:val="000000"/>
          <w:vertAlign w:val="subscript"/>
        </w:rPr>
        <w:t>5</w:t>
      </w:r>
      <w:r>
        <w:rPr>
          <w:rFonts w:cs="宋体" w:hint="eastAsia"/>
          <w:color w:val="000000"/>
        </w:rPr>
        <w:t>（</w:t>
      </w:r>
      <w:r>
        <w:rPr>
          <w:color w:val="000000"/>
        </w:rPr>
        <w:t>3</w:t>
      </w:r>
      <w:r>
        <w:rPr>
          <w:rFonts w:cs="宋体" w:hint="eastAsia"/>
          <w:color w:val="000000"/>
        </w:rPr>
        <w:t>）硫磺与氧气在点燃条件下反应生成二氧化硫，该反应的符号表达式为：</w:t>
      </w:r>
      <w:r>
        <w:rPr>
          <w:color w:val="000000"/>
        </w:rPr>
        <w:t>S+O</w:t>
      </w:r>
      <w:r>
        <w:rPr>
          <w:color w:val="000000"/>
          <w:vertAlign w:val="subscript"/>
        </w:rPr>
        <w:t>2</w:t>
      </w:r>
      <w:r>
        <w:rPr>
          <w:color w:val="000000"/>
        </w:rPr>
        <w:t xml:space="preserve"> </w:t>
      </w:r>
      <w:r>
        <w:rPr>
          <w:rFonts w:cs="Times New Roman"/>
          <w:noProof/>
          <w:lang w:eastAsia="zh-CN"/>
        </w:rPr>
        <w:pict>
          <v:shape id="_x0000_i1096" type="#_x0000_t75" alt=" " style="height:16.5pt;visibility:visible;width:20.25pt">
            <v:imagedata r:id="rId27" o:title=""/>
          </v:shape>
        </w:pict>
      </w:r>
      <w:r>
        <w:rPr>
          <w:color w:val="000000"/>
        </w:rPr>
        <w:t>SO</w:t>
      </w:r>
      <w:r>
        <w:rPr>
          <w:color w:val="000000"/>
          <w:vertAlign w:val="subscript"/>
        </w:rPr>
        <w:t>2</w:t>
      </w:r>
      <w:r>
        <w:rPr>
          <w:rFonts w:cs="宋体" w:hint="eastAsia"/>
          <w:color w:val="000000"/>
        </w:rPr>
        <w:t>（</w:t>
      </w:r>
      <w:r>
        <w:rPr>
          <w:color w:val="000000"/>
        </w:rPr>
        <w:t>4</w:t>
      </w:r>
      <w:r>
        <w:rPr>
          <w:rFonts w:cs="宋体" w:hint="eastAsia"/>
          <w:color w:val="000000"/>
        </w:rPr>
        <w:t>）铁丝在氧气中剧烈燃烧，生成四氧化三铁，该反应的符号表达式为：</w:t>
      </w:r>
      <w:r>
        <w:rPr>
          <w:rFonts w:cs="Times New Roman"/>
          <w:color w:val="000000"/>
        </w:rPr>
        <w:t> </w:t>
      </w:r>
      <w:r>
        <w:rPr>
          <w:color w:val="000000"/>
        </w:rPr>
        <w:t xml:space="preserve"> Fe+O</w:t>
      </w:r>
      <w:r>
        <w:rPr>
          <w:color w:val="000000"/>
          <w:vertAlign w:val="subscript"/>
        </w:rPr>
        <w:t>2</w:t>
      </w:r>
      <w:r>
        <w:rPr>
          <w:color w:val="000000"/>
        </w:rPr>
        <w:t xml:space="preserve"> </w:t>
      </w:r>
      <w:r>
        <w:rPr>
          <w:rFonts w:cs="Times New Roman"/>
          <w:noProof/>
          <w:lang w:eastAsia="zh-CN"/>
        </w:rPr>
        <w:pict>
          <v:shape id="_x0000_i1097" type="#_x0000_t75" alt=" " style="height:16.5pt;visibility:visible;width:20.25pt">
            <v:imagedata r:id="rId27" o:title=""/>
          </v:shape>
        </w:pict>
      </w:r>
      <w:r>
        <w:rPr>
          <w:color w:val="000000"/>
        </w:rPr>
        <w:t>Fe</w:t>
      </w:r>
      <w:r>
        <w:rPr>
          <w:color w:val="000000"/>
          <w:vertAlign w:val="subscript"/>
        </w:rPr>
        <w:t>3</w:t>
      </w:r>
      <w:r>
        <w:rPr>
          <w:color w:val="000000"/>
        </w:rPr>
        <w:t>O</w:t>
      </w:r>
      <w:r>
        <w:rPr>
          <w:color w:val="000000"/>
          <w:vertAlign w:val="subscript"/>
        </w:rPr>
        <w:t>4</w:t>
      </w:r>
      <w:r>
        <w:rPr>
          <w:rFonts w:cs="宋体" w:hint="eastAsia"/>
          <w:color w:val="000000"/>
        </w:rPr>
        <w:t>（</w:t>
      </w:r>
      <w:r>
        <w:rPr>
          <w:color w:val="000000"/>
        </w:rPr>
        <w:t>5</w:t>
      </w:r>
      <w:r>
        <w:rPr>
          <w:rFonts w:cs="宋体" w:hint="eastAsia"/>
          <w:color w:val="000000"/>
        </w:rPr>
        <w:t>）碳酸氢铵受热分解生成氨气、二氧化碳和水，该反应的符号表达式为：</w:t>
      </w:r>
      <w:r>
        <w:rPr>
          <w:color w:val="000000"/>
        </w:rPr>
        <w:t>NH</w:t>
      </w:r>
      <w:r>
        <w:rPr>
          <w:color w:val="000000"/>
          <w:vertAlign w:val="subscript"/>
        </w:rPr>
        <w:t>4</w:t>
      </w:r>
      <w:r>
        <w:rPr>
          <w:color w:val="000000"/>
        </w:rPr>
        <w:t>HCO</w:t>
      </w:r>
      <w:r>
        <w:rPr>
          <w:color w:val="000000"/>
          <w:vertAlign w:val="subscript"/>
        </w:rPr>
        <w:t>3</w:t>
      </w:r>
      <w:r>
        <w:rPr>
          <w:color w:val="000000"/>
        </w:rPr>
        <w:t xml:space="preserve"> </w:t>
      </w:r>
      <w:r>
        <w:rPr>
          <w:rFonts w:cs="Times New Roman"/>
          <w:noProof/>
          <w:lang w:eastAsia="zh-CN"/>
        </w:rPr>
        <w:pict>
          <v:shape id="_x0000_i1098" type="#_x0000_t75" alt=" " style="height:16.5pt;visibility:visible;width:20.25pt">
            <v:imagedata r:id="rId28" o:title=""/>
          </v:shape>
        </w:pict>
      </w:r>
      <w:r>
        <w:rPr>
          <w:color w:val="000000"/>
        </w:rPr>
        <w:t>NH</w:t>
      </w:r>
      <w:r>
        <w:rPr>
          <w:color w:val="000000"/>
          <w:vertAlign w:val="subscript"/>
        </w:rPr>
        <w:t>3</w:t>
      </w:r>
      <w:r>
        <w:rPr>
          <w:color w:val="000000"/>
        </w:rPr>
        <w:t>+CO</w:t>
      </w:r>
      <w:r>
        <w:rPr>
          <w:color w:val="000000"/>
          <w:vertAlign w:val="subscript"/>
        </w:rPr>
        <w:t>2</w:t>
      </w:r>
      <w:r>
        <w:rPr>
          <w:color w:val="000000"/>
        </w:rPr>
        <w:t>+H</w:t>
      </w:r>
      <w:r>
        <w:rPr>
          <w:color w:val="000000"/>
          <w:vertAlign w:val="subscript"/>
        </w:rPr>
        <w:t>2</w:t>
      </w:r>
      <w:r>
        <w:rPr>
          <w:color w:val="000000"/>
        </w:rPr>
        <w:t>O</w:t>
      </w:r>
      <w:r>
        <w:rPr>
          <w:rFonts w:cs="Times New Roman"/>
        </w:rPr>
        <w:br/>
      </w:r>
      <w:r>
        <w:rPr>
          <w:rFonts w:cs="宋体" w:hint="eastAsia"/>
          <w:color w:val="000000"/>
        </w:rPr>
        <w:t>【分析】首先根据反应原理找出反应物、生成物、反应条件，根据符号表达式的书写方法、步骤（将反应物和生成物的化学式分别写在式子的左、右两边，并在式子的左、右两边之间标出一个指向生成物的箭头；当反应物或生成物有多种时，中间用</w:t>
      </w:r>
      <w:r>
        <w:rPr>
          <w:color w:val="000000"/>
        </w:rPr>
        <w:t>“+”</w:t>
      </w:r>
      <w:r>
        <w:rPr>
          <w:rFonts w:cs="宋体" w:hint="eastAsia"/>
          <w:color w:val="000000"/>
        </w:rPr>
        <w:t>连接起来）进行书写即可。</w:t>
      </w:r>
    </w:p>
    <w:p w:rsidR="00E605E0">
      <w:pPr>
        <w:spacing w:after="0"/>
        <w:rPr>
          <w:rFonts w:cs="Times New Roman"/>
        </w:rPr>
      </w:pPr>
      <w:r>
        <w:rPr>
          <w:color w:val="000000"/>
        </w:rPr>
        <w:t>31.R</w:t>
      </w:r>
      <w:r>
        <w:rPr>
          <w:rFonts w:cs="宋体" w:hint="eastAsia"/>
          <w:color w:val="000000"/>
        </w:rPr>
        <w:t>如图是初中化学常见的装置，有着诸多的用途。</w:t>
      </w:r>
      <w:r>
        <w:rPr>
          <w:rFonts w:cs="Times New Roman"/>
        </w:rPr>
        <w:br/>
      </w:r>
      <w:r>
        <w:rPr>
          <w:rFonts w:cs="Times New Roman"/>
          <w:noProof/>
          <w:lang w:eastAsia="zh-CN"/>
        </w:rPr>
        <w:pict>
          <v:shape id="_x0000_i1099" type="#_x0000_t75" alt=" " style="height:70.5pt;visibility:visible;width:31.5pt">
            <v:imagedata r:id="rId29" o:title=""/>
          </v:shape>
        </w:pict>
      </w:r>
    </w:p>
    <w:p w:rsidR="00E605E0">
      <w:pPr>
        <w:spacing w:after="0"/>
        <w:rPr>
          <w:rFonts w:cs="Times New Roman"/>
        </w:rPr>
      </w:pPr>
      <w:r>
        <w:rPr>
          <w:rFonts w:cs="宋体" w:hint="eastAsia"/>
          <w:color w:val="000000"/>
        </w:rPr>
        <w:t>（</w:t>
      </w:r>
      <w:r>
        <w:rPr>
          <w:color w:val="000000"/>
        </w:rPr>
        <w:t>1</w:t>
      </w:r>
      <w:r>
        <w:rPr>
          <w:rFonts w:cs="宋体" w:hint="eastAsia"/>
          <w:color w:val="000000"/>
        </w:rPr>
        <w:t>）将此装置倒置后，气体从</w:t>
      </w:r>
      <w:r>
        <w:rPr>
          <w:color w:val="000000"/>
        </w:rPr>
        <w:t>b</w:t>
      </w:r>
      <w:r>
        <w:rPr>
          <w:rFonts w:cs="宋体" w:hint="eastAsia"/>
          <w:color w:val="000000"/>
        </w:rPr>
        <w:t>端进入收集气体，因该气体的密度比空气</w:t>
      </w:r>
      <w:r>
        <w:rPr>
          <w:color w:val="000000"/>
        </w:rPr>
        <w:t>________</w:t>
      </w:r>
      <w:r>
        <w:rPr>
          <w:rFonts w:cs="宋体" w:hint="eastAsia"/>
          <w:color w:val="000000"/>
        </w:rPr>
        <w:t>（填</w:t>
      </w:r>
      <w:r>
        <w:rPr>
          <w:color w:val="000000"/>
        </w:rPr>
        <w:t>“</w:t>
      </w:r>
      <w:r>
        <w:rPr>
          <w:rFonts w:cs="宋体" w:hint="eastAsia"/>
          <w:color w:val="000000"/>
        </w:rPr>
        <w:t>大</w:t>
      </w:r>
      <w:r>
        <w:rPr>
          <w:color w:val="000000"/>
        </w:rPr>
        <w:t>”</w:t>
      </w:r>
      <w:r>
        <w:rPr>
          <w:rFonts w:cs="宋体" w:hint="eastAsia"/>
          <w:color w:val="000000"/>
        </w:rPr>
        <w:t>或</w:t>
      </w:r>
      <w:r>
        <w:rPr>
          <w:color w:val="000000"/>
        </w:rPr>
        <w:t>“</w:t>
      </w:r>
      <w:r>
        <w:rPr>
          <w:rFonts w:cs="宋体" w:hint="eastAsia"/>
          <w:color w:val="000000"/>
        </w:rPr>
        <w:t>小</w:t>
      </w:r>
      <w:r>
        <w:rPr>
          <w:color w:val="000000"/>
        </w:rPr>
        <w:t>”</w:t>
      </w:r>
      <w:r>
        <w:rPr>
          <w:rFonts w:cs="宋体" w:hint="eastAsia"/>
          <w:color w:val="000000"/>
        </w:rPr>
        <w:t>）；</w:t>
      </w:r>
      <w:r>
        <w:rPr>
          <w:color w:val="000000"/>
        </w:rPr>
        <w:t xml:space="preserve">    </w:t>
      </w:r>
    </w:p>
    <w:p w:rsidR="00E605E0">
      <w:pPr>
        <w:spacing w:after="0"/>
        <w:rPr>
          <w:rFonts w:cs="Times New Roman"/>
        </w:rPr>
      </w:pPr>
      <w:r>
        <w:rPr>
          <w:rFonts w:cs="宋体" w:hint="eastAsia"/>
          <w:color w:val="000000"/>
        </w:rPr>
        <w:t>（</w:t>
      </w:r>
      <w:r>
        <w:rPr>
          <w:color w:val="000000"/>
        </w:rPr>
        <w:t>2</w:t>
      </w:r>
      <w:r>
        <w:rPr>
          <w:rFonts w:cs="宋体" w:hint="eastAsia"/>
          <w:color w:val="000000"/>
        </w:rPr>
        <w:t>）若瓶中装有少量的</w:t>
      </w:r>
      <w:r>
        <w:rPr>
          <w:color w:val="000000"/>
        </w:rPr>
        <w:t>________</w:t>
      </w:r>
      <w:r>
        <w:rPr>
          <w:rFonts w:cs="宋体" w:hint="eastAsia"/>
          <w:color w:val="000000"/>
        </w:rPr>
        <w:t>（填试剂名称），先在</w:t>
      </w:r>
      <w:r>
        <w:rPr>
          <w:color w:val="000000"/>
        </w:rPr>
        <w:t>________</w:t>
      </w:r>
      <w:r>
        <w:rPr>
          <w:rFonts w:cs="宋体" w:hint="eastAsia"/>
          <w:color w:val="000000"/>
        </w:rPr>
        <w:t>（填</w:t>
      </w:r>
      <w:r>
        <w:rPr>
          <w:color w:val="000000"/>
        </w:rPr>
        <w:t>“a”</w:t>
      </w:r>
      <w:r>
        <w:rPr>
          <w:rFonts w:cs="宋体" w:hint="eastAsia"/>
          <w:color w:val="000000"/>
        </w:rPr>
        <w:t>或</w:t>
      </w:r>
      <w:r>
        <w:rPr>
          <w:color w:val="000000"/>
        </w:rPr>
        <w:t>“b”</w:t>
      </w:r>
      <w:r>
        <w:rPr>
          <w:rFonts w:cs="宋体" w:hint="eastAsia"/>
          <w:color w:val="000000"/>
        </w:rPr>
        <w:t>）端吸气，后在另一端呼气，能比较出呼出气体和吸入空气中的二氧化碳含量高低；</w:t>
      </w:r>
      <w:r>
        <w:rPr>
          <w:color w:val="000000"/>
        </w:rPr>
        <w:t xml:space="preserve">    </w:t>
      </w:r>
    </w:p>
    <w:p w:rsidR="00E605E0">
      <w:pPr>
        <w:spacing w:after="0"/>
        <w:rPr>
          <w:rFonts w:cs="Times New Roman"/>
        </w:rPr>
      </w:pPr>
      <w:r>
        <w:rPr>
          <w:rFonts w:cs="宋体" w:hint="eastAsia"/>
          <w:color w:val="000000"/>
        </w:rPr>
        <w:t>（</w:t>
      </w:r>
      <w:r>
        <w:rPr>
          <w:color w:val="000000"/>
        </w:rPr>
        <w:t>3</w:t>
      </w:r>
      <w:r>
        <w:rPr>
          <w:rFonts w:cs="宋体" w:hint="eastAsia"/>
          <w:color w:val="000000"/>
        </w:rPr>
        <w:t>）若在该装置中加入少量水，用于病人输氧，该装置在病人输氧时可发挥的作用有</w:t>
      </w:r>
      <w:r>
        <w:rPr>
          <w:color w:val="000000"/>
        </w:rPr>
        <w:t>________</w:t>
      </w:r>
      <w:r>
        <w:rPr>
          <w:rFonts w:cs="宋体" w:hint="eastAsia"/>
          <w:color w:val="000000"/>
        </w:rPr>
        <w:t>（填序号）。</w:t>
      </w:r>
      <w:r>
        <w:rPr>
          <w:rFonts w:cs="Times New Roman"/>
        </w:rPr>
        <w:br/>
      </w:r>
      <w:r>
        <w:rPr>
          <w:rFonts w:cs="宋体" w:hint="eastAsia"/>
          <w:color w:val="000000"/>
        </w:rPr>
        <w:t>①验证输出气体是否为氧气</w:t>
      </w:r>
      <w:r>
        <w:rPr>
          <w:rFonts w:cs="Times New Roman"/>
          <w:color w:val="000000"/>
        </w:rPr>
        <w:t> </w:t>
      </w:r>
      <w:r>
        <w:rPr>
          <w:color w:val="000000"/>
        </w:rPr>
        <w:t xml:space="preserve"> </w:t>
      </w:r>
      <w:r>
        <w:rPr>
          <w:rFonts w:ascii="宋体" w:hAnsi="宋体" w:cs="宋体" w:hint="eastAsia"/>
          <w:color w:val="000000"/>
        </w:rPr>
        <w:t>②</w:t>
      </w:r>
      <w:r>
        <w:rPr>
          <w:rFonts w:cs="宋体" w:hint="eastAsia"/>
          <w:color w:val="000000"/>
        </w:rPr>
        <w:t>便于观察是否有氧气</w:t>
      </w:r>
      <w:r>
        <w:rPr>
          <w:color w:val="000000"/>
        </w:rPr>
        <w:t xml:space="preserve"> </w:t>
      </w:r>
      <w:r>
        <w:rPr>
          <w:rFonts w:ascii="宋体" w:hAnsi="宋体" w:cs="宋体" w:hint="eastAsia"/>
          <w:color w:val="000000"/>
        </w:rPr>
        <w:t>③</w:t>
      </w:r>
      <w:r>
        <w:rPr>
          <w:rFonts w:cs="宋体" w:hint="eastAsia"/>
          <w:color w:val="000000"/>
        </w:rPr>
        <w:t>便于观察输氧的快慢</w:t>
      </w:r>
      <w:r>
        <w:rPr>
          <w:color w:val="000000"/>
        </w:rPr>
        <w:t xml:space="preserve">    </w:t>
      </w:r>
    </w:p>
    <w:p w:rsidR="00E605E0">
      <w:pPr>
        <w:spacing w:after="0"/>
        <w:rPr>
          <w:rFonts w:cs="Times New Roman"/>
        </w:rPr>
      </w:pPr>
      <w:r>
        <w:rPr>
          <w:rFonts w:cs="宋体" w:hint="eastAsia"/>
          <w:color w:val="0000FF"/>
        </w:rPr>
        <w:t>【答案】</w:t>
      </w:r>
      <w:r>
        <w:rPr>
          <w:rFonts w:cs="宋体" w:hint="eastAsia"/>
          <w:color w:val="000000"/>
        </w:rPr>
        <w:t>（</w:t>
      </w:r>
      <w:r>
        <w:rPr>
          <w:color w:val="000000"/>
        </w:rPr>
        <w:t>1</w:t>
      </w:r>
      <w:r>
        <w:rPr>
          <w:rFonts w:cs="宋体" w:hint="eastAsia"/>
          <w:color w:val="000000"/>
        </w:rPr>
        <w:t>）小</w:t>
      </w:r>
      <w:r>
        <w:rPr>
          <w:rFonts w:cs="Times New Roman"/>
        </w:rPr>
        <w:br/>
      </w:r>
      <w:r>
        <w:rPr>
          <w:rFonts w:cs="宋体" w:hint="eastAsia"/>
          <w:color w:val="000000"/>
        </w:rPr>
        <w:t>（</w:t>
      </w:r>
      <w:r>
        <w:rPr>
          <w:color w:val="000000"/>
        </w:rPr>
        <w:t>2</w:t>
      </w:r>
      <w:r>
        <w:rPr>
          <w:rFonts w:cs="宋体" w:hint="eastAsia"/>
          <w:color w:val="000000"/>
        </w:rPr>
        <w:t>）石灰水；</w:t>
      </w:r>
      <w:r>
        <w:rPr>
          <w:color w:val="000000"/>
        </w:rPr>
        <w:t>b</w:t>
      </w:r>
      <w:r>
        <w:rPr>
          <w:rFonts w:cs="Times New Roman"/>
        </w:rPr>
        <w:br/>
      </w:r>
      <w:r>
        <w:rPr>
          <w:rFonts w:cs="宋体" w:hint="eastAsia"/>
          <w:color w:val="000000"/>
        </w:rPr>
        <w:t>（</w:t>
      </w:r>
      <w:r>
        <w:rPr>
          <w:color w:val="000000"/>
        </w:rPr>
        <w:t>3</w:t>
      </w:r>
      <w:r>
        <w:rPr>
          <w:rFonts w:cs="宋体" w:hint="eastAsia"/>
          <w:color w:val="000000"/>
        </w:rPr>
        <w:t>）②③</w:t>
      </w:r>
      <w:r>
        <w:rPr>
          <w:color w:val="000000"/>
        </w:rPr>
        <w:t xml:space="preserve">  </w:t>
      </w:r>
    </w:p>
    <w:p w:rsidR="00E605E0">
      <w:pPr>
        <w:spacing w:after="0"/>
        <w:rPr>
          <w:rFonts w:cs="Times New Roman"/>
        </w:rPr>
      </w:pPr>
      <w:r>
        <w:rPr>
          <w:rFonts w:cs="宋体" w:hint="eastAsia"/>
          <w:color w:val="0000FF"/>
        </w:rPr>
        <w:t>【考点】</w:t>
      </w:r>
      <w:r>
        <w:rPr>
          <w:rFonts w:cs="宋体" w:hint="eastAsia"/>
          <w:color w:val="000000"/>
        </w:rPr>
        <w:t>氧气的收集方法，二氧化碳的检验和验满</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1</w:t>
      </w:r>
      <w:r>
        <w:rPr>
          <w:rFonts w:cs="宋体" w:hint="eastAsia"/>
          <w:color w:val="000000"/>
        </w:rPr>
        <w:t>）将此装置倒置后，气体从</w:t>
      </w:r>
      <w:r>
        <w:rPr>
          <w:color w:val="000000"/>
        </w:rPr>
        <w:t>b</w:t>
      </w:r>
      <w:r>
        <w:rPr>
          <w:rFonts w:cs="宋体" w:hint="eastAsia"/>
          <w:color w:val="000000"/>
        </w:rPr>
        <w:t>端进入收集气体，实际上是向上排空气法收集气体，因此该气体必须具有的性质是气体不与空气反应且密度大于空气的密度；（</w:t>
      </w:r>
      <w:r>
        <w:rPr>
          <w:color w:val="000000"/>
        </w:rPr>
        <w:t>2</w:t>
      </w:r>
      <w:r>
        <w:rPr>
          <w:rFonts w:cs="宋体" w:hint="eastAsia"/>
          <w:color w:val="000000"/>
        </w:rPr>
        <w:t>）若瓶中装有少量澄清石灰水，先在</w:t>
      </w:r>
      <w:r>
        <w:rPr>
          <w:color w:val="000000"/>
        </w:rPr>
        <w:t>b</w:t>
      </w:r>
      <w:r>
        <w:rPr>
          <w:rFonts w:cs="宋体" w:hint="eastAsia"/>
          <w:color w:val="000000"/>
        </w:rPr>
        <w:t>端吸气，空气由</w:t>
      </w:r>
      <w:r>
        <w:rPr>
          <w:color w:val="000000"/>
        </w:rPr>
        <w:t>a</w:t>
      </w:r>
      <w:r>
        <w:rPr>
          <w:rFonts w:cs="宋体" w:hint="eastAsia"/>
          <w:color w:val="000000"/>
        </w:rPr>
        <w:t>端进入，可观察空气中的二氧化碳使澄清石灰水变浑浊情况；再在</w:t>
      </w:r>
      <w:r>
        <w:rPr>
          <w:color w:val="000000"/>
        </w:rPr>
        <w:t>a</w:t>
      </w:r>
      <w:r>
        <w:rPr>
          <w:rFonts w:cs="宋体" w:hint="eastAsia"/>
          <w:color w:val="000000"/>
        </w:rPr>
        <w:t>端呼气，呼出的气体由</w:t>
      </w:r>
      <w:r>
        <w:rPr>
          <w:color w:val="000000"/>
        </w:rPr>
        <w:t>b</w:t>
      </w:r>
      <w:r>
        <w:rPr>
          <w:rFonts w:cs="宋体" w:hint="eastAsia"/>
          <w:color w:val="000000"/>
        </w:rPr>
        <w:t>端进入，可观察呼出的气体中的二氧化碳使澄清石灰水变浑浊情况，达到比较出呼出气体和吸入空气中的二氧化碳含量高低的实验目的；（</w:t>
      </w:r>
      <w:r>
        <w:rPr>
          <w:color w:val="000000"/>
        </w:rPr>
        <w:t>3</w:t>
      </w:r>
      <w:r>
        <w:rPr>
          <w:rFonts w:cs="宋体" w:hint="eastAsia"/>
          <w:color w:val="000000"/>
        </w:rPr>
        <w:t>）氧气的密度小于水的密度，所以在给病人输氧时，氧气应从</w:t>
      </w:r>
      <w:r>
        <w:rPr>
          <w:color w:val="000000"/>
        </w:rPr>
        <w:t>a</w:t>
      </w:r>
      <w:r>
        <w:rPr>
          <w:rFonts w:cs="宋体" w:hint="eastAsia"/>
          <w:color w:val="000000"/>
        </w:rPr>
        <w:t>导管进入，</w:t>
      </w:r>
      <w:r>
        <w:rPr>
          <w:color w:val="000000"/>
        </w:rPr>
        <w:t>b</w:t>
      </w:r>
      <w:r>
        <w:rPr>
          <w:rFonts w:cs="宋体" w:hint="eastAsia"/>
          <w:color w:val="000000"/>
        </w:rPr>
        <w:t>导管导出连接病人，这样可以通过水下是否有气泡便于观察是否有氧气以及气泡的多少快慢判断气体的流速，故填②③。</w:t>
      </w:r>
      <w:r>
        <w:rPr>
          <w:rFonts w:cs="Times New Roman"/>
        </w:rPr>
        <w:br/>
      </w:r>
      <w:r>
        <w:rPr>
          <w:rFonts w:cs="宋体" w:hint="eastAsia"/>
          <w:color w:val="000000"/>
        </w:rPr>
        <w:t>【分析】根据气体的收集方法分析，密闭装置中若气体的密度大，则要长导管进入，若气体密度小，则短导管进入；根据二氧化碳的检验方法分析。</w:t>
      </w:r>
    </w:p>
    <w:p w:rsidR="00E605E0">
      <w:pPr>
        <w:spacing w:after="0"/>
        <w:rPr>
          <w:rFonts w:cs="Times New Roman"/>
        </w:rPr>
      </w:pPr>
      <w:r>
        <w:rPr>
          <w:color w:val="000000"/>
        </w:rPr>
        <w:t>32.</w:t>
      </w:r>
      <w:r>
        <w:rPr>
          <w:rFonts w:cs="宋体" w:hint="eastAsia"/>
          <w:color w:val="000000"/>
        </w:rPr>
        <w:t>掌握化学实验中常用仪器的特征和用途，有利于开展化学学习和研究．请从下列常见仪器图示中，选择恰当的字母序号和名称填空</w:t>
      </w:r>
      <w:r>
        <w:rPr>
          <w:rFonts w:cs="Times New Roman"/>
        </w:rPr>
        <w:br/>
      </w:r>
      <w:r>
        <w:rPr>
          <w:rFonts w:cs="Times New Roman"/>
          <w:noProof/>
          <w:lang w:eastAsia="zh-CN"/>
        </w:rPr>
        <w:pict>
          <v:shape id="_x0000_i1100" type="#_x0000_t75" alt=" " style="height:85.5pt;visibility:visible;width:388.5pt">
            <v:imagedata r:id="rId30" o:title=""/>
          </v:shape>
        </w:pict>
      </w:r>
      <w:r>
        <w:rPr>
          <w:rFonts w:cs="Times New Roman"/>
        </w:rPr>
        <w:br/>
      </w:r>
      <w:r>
        <w:rPr>
          <w:rFonts w:cs="宋体" w:hint="eastAsia"/>
          <w:color w:val="000000"/>
        </w:rPr>
        <w:t>①可以直接在酒精灯火焰上加热的玻璃仪器是</w:t>
      </w:r>
      <w:r>
        <w:rPr>
          <w:color w:val="000000"/>
        </w:rPr>
        <w:t>________</w:t>
      </w:r>
      <w:r>
        <w:rPr>
          <w:rFonts w:cs="宋体" w:hint="eastAsia"/>
          <w:color w:val="000000"/>
        </w:rPr>
        <w:t>；</w:t>
      </w:r>
      <w:r>
        <w:rPr>
          <w:rFonts w:cs="Times New Roman"/>
        </w:rPr>
        <w:br/>
      </w:r>
      <w:r>
        <w:rPr>
          <w:rFonts w:cs="宋体" w:hint="eastAsia"/>
          <w:color w:val="000000"/>
        </w:rPr>
        <w:t>②吸取和滴加少量液体试剂的仪器是</w:t>
      </w:r>
      <w:r>
        <w:rPr>
          <w:color w:val="000000"/>
        </w:rPr>
        <w:t>________</w:t>
      </w:r>
      <w:r>
        <w:rPr>
          <w:rFonts w:cs="宋体" w:hint="eastAsia"/>
          <w:color w:val="000000"/>
        </w:rPr>
        <w:t>；</w:t>
      </w:r>
      <w:r>
        <w:rPr>
          <w:rFonts w:cs="Times New Roman"/>
        </w:rPr>
        <w:br/>
      </w:r>
      <w:r>
        <w:rPr>
          <w:rFonts w:cs="宋体" w:hint="eastAsia"/>
          <w:color w:val="000000"/>
        </w:rPr>
        <w:t>③用酒精灯加热时需要垫上石棉网的仪器是</w:t>
      </w:r>
      <w:r>
        <w:rPr>
          <w:color w:val="000000"/>
        </w:rPr>
        <w:t>________</w:t>
      </w:r>
      <w:r>
        <w:rPr>
          <w:rFonts w:cs="宋体" w:hint="eastAsia"/>
          <w:color w:val="000000"/>
        </w:rPr>
        <w:t>；</w:t>
      </w:r>
      <w:r>
        <w:rPr>
          <w:rFonts w:cs="Times New Roman"/>
        </w:rPr>
        <w:br/>
      </w:r>
      <w:r>
        <w:rPr>
          <w:rFonts w:cs="宋体" w:hint="eastAsia"/>
          <w:color w:val="000000"/>
        </w:rPr>
        <w:t>④取用粉末状固体药品用到的仪器是</w:t>
      </w:r>
      <w:r>
        <w:rPr>
          <w:color w:val="000000"/>
        </w:rPr>
        <w:t>________</w:t>
      </w:r>
      <w:r>
        <w:rPr>
          <w:rFonts w:cs="宋体" w:hint="eastAsia"/>
          <w:color w:val="000000"/>
        </w:rPr>
        <w:t>；</w:t>
      </w:r>
      <w:r>
        <w:rPr>
          <w:color w:val="000000"/>
        </w:rPr>
        <w:t xml:space="preserve">    </w:t>
      </w:r>
    </w:p>
    <w:p w:rsidR="00E605E0">
      <w:pPr>
        <w:spacing w:after="0"/>
        <w:rPr>
          <w:rFonts w:cs="Times New Roman"/>
        </w:rPr>
      </w:pPr>
      <w:r>
        <w:rPr>
          <w:rFonts w:cs="宋体" w:hint="eastAsia"/>
          <w:color w:val="0000FF"/>
        </w:rPr>
        <w:t>【答案】</w:t>
      </w:r>
      <w:r>
        <w:rPr>
          <w:color w:val="000000"/>
        </w:rPr>
        <w:t>I</w:t>
      </w:r>
      <w:r>
        <w:rPr>
          <w:rFonts w:cs="宋体" w:hint="eastAsia"/>
          <w:color w:val="000000"/>
        </w:rPr>
        <w:t>试管；</w:t>
      </w:r>
      <w:r>
        <w:rPr>
          <w:color w:val="000000"/>
        </w:rPr>
        <w:t>B</w:t>
      </w:r>
      <w:r>
        <w:rPr>
          <w:rFonts w:cs="宋体" w:hint="eastAsia"/>
          <w:color w:val="000000"/>
        </w:rPr>
        <w:t>胶头滴管；</w:t>
      </w:r>
      <w:r>
        <w:rPr>
          <w:color w:val="000000"/>
        </w:rPr>
        <w:t>D</w:t>
      </w:r>
      <w:r>
        <w:rPr>
          <w:rFonts w:cs="宋体" w:hint="eastAsia"/>
          <w:color w:val="000000"/>
        </w:rPr>
        <w:t>烧杯；</w:t>
      </w:r>
      <w:r>
        <w:rPr>
          <w:color w:val="000000"/>
        </w:rPr>
        <w:t>G</w:t>
      </w:r>
      <w:r>
        <w:rPr>
          <w:rFonts w:cs="宋体" w:hint="eastAsia"/>
          <w:color w:val="000000"/>
        </w:rPr>
        <w:t>药匙</w:t>
      </w:r>
      <w:r>
        <w:rPr>
          <w:color w:val="000000"/>
        </w:rPr>
        <w:t xml:space="preserve">  </w:t>
      </w:r>
    </w:p>
    <w:p w:rsidR="00E605E0">
      <w:pPr>
        <w:spacing w:after="0"/>
        <w:rPr>
          <w:rFonts w:cs="Times New Roman"/>
        </w:rPr>
      </w:pPr>
      <w:r>
        <w:rPr>
          <w:rFonts w:cs="宋体" w:hint="eastAsia"/>
          <w:color w:val="0000FF"/>
        </w:rPr>
        <w:t>【考点】</w:t>
      </w:r>
      <w:r>
        <w:rPr>
          <w:rFonts w:cs="宋体" w:hint="eastAsia"/>
          <w:color w:val="000000"/>
        </w:rPr>
        <w:t>实验室常见的仪器及使用</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【解答】①直接在酒精灯火焰上加热的玻璃仪器是试管；②胶头滴管用于吸取和滴加少量液体试剂；③烧杯底面积较大，用酒精灯加热时需要垫上石棉网；④药匙用于取粉末状固体药品。</w:t>
      </w:r>
      <w:r>
        <w:rPr>
          <w:rFonts w:cs="Times New Roman"/>
        </w:rPr>
        <w:br/>
      </w:r>
      <w:r>
        <w:rPr>
          <w:rFonts w:cs="宋体" w:hint="eastAsia"/>
          <w:color w:val="000000"/>
        </w:rPr>
        <w:t>【分析】根据常用仪器的名称及用途分析。</w:t>
      </w:r>
    </w:p>
    <w:p w:rsidR="00E605E0">
      <w:pPr>
        <w:spacing w:after="0"/>
        <w:rPr>
          <w:rFonts w:cs="Times New Roman"/>
        </w:rPr>
      </w:pPr>
      <w:r>
        <w:rPr>
          <w:color w:val="000000"/>
        </w:rPr>
        <w:t>33.</w:t>
      </w:r>
      <w:r>
        <w:rPr>
          <w:rFonts w:cs="宋体" w:hint="eastAsia"/>
          <w:color w:val="000000"/>
        </w:rPr>
        <w:t>回答下列与水有关的问题。</w:t>
      </w:r>
      <w:r>
        <w:rPr>
          <w:color w:val="000000"/>
        </w:rPr>
        <w:t xml:space="preserve">    </w:t>
      </w:r>
    </w:p>
    <w:p w:rsidR="00E605E0">
      <w:pPr>
        <w:spacing w:after="0"/>
        <w:rPr>
          <w:rFonts w:cs="Times New Roman"/>
        </w:rPr>
      </w:pPr>
      <w:r>
        <w:rPr>
          <w:rFonts w:cs="宋体" w:hint="eastAsia"/>
          <w:color w:val="000000"/>
        </w:rPr>
        <w:t>（</w:t>
      </w:r>
      <w:r>
        <w:rPr>
          <w:color w:val="000000"/>
        </w:rPr>
        <w:t>1</w:t>
      </w:r>
      <w:r>
        <w:rPr>
          <w:rFonts w:cs="宋体" w:hint="eastAsia"/>
          <w:color w:val="000000"/>
        </w:rPr>
        <w:t>）生活中常用</w:t>
      </w:r>
      <w:r>
        <w:rPr>
          <w:color w:val="000000"/>
        </w:rPr>
        <w:t>________</w:t>
      </w:r>
      <w:r>
        <w:rPr>
          <w:rFonts w:cs="宋体" w:hint="eastAsia"/>
          <w:color w:val="000000"/>
        </w:rPr>
        <w:t>区分硬水和软水；</w:t>
      </w:r>
      <w:r>
        <w:rPr>
          <w:color w:val="000000"/>
        </w:rPr>
        <w:t xml:space="preserve">    </w:t>
      </w:r>
    </w:p>
    <w:p w:rsidR="00E605E0">
      <w:pPr>
        <w:spacing w:after="0"/>
        <w:rPr>
          <w:rFonts w:cs="Times New Roman"/>
        </w:rPr>
      </w:pPr>
      <w:r>
        <w:rPr>
          <w:rFonts w:cs="宋体" w:hint="eastAsia"/>
          <w:color w:val="000000"/>
        </w:rPr>
        <w:t>（</w:t>
      </w:r>
      <w:r>
        <w:rPr>
          <w:color w:val="000000"/>
        </w:rPr>
        <w:t>2</w:t>
      </w:r>
      <w:r>
        <w:rPr>
          <w:rFonts w:cs="宋体" w:hint="eastAsia"/>
          <w:color w:val="000000"/>
        </w:rPr>
        <w:t>）自来水厂常利用</w:t>
      </w:r>
      <w:r>
        <w:rPr>
          <w:color w:val="000000"/>
        </w:rPr>
        <w:t>________</w:t>
      </w:r>
      <w:r>
        <w:rPr>
          <w:rFonts w:cs="宋体" w:hint="eastAsia"/>
          <w:color w:val="000000"/>
        </w:rPr>
        <w:t>的吸附性，除去水中的异味；</w:t>
      </w:r>
      <w:r>
        <w:rPr>
          <w:color w:val="000000"/>
        </w:rPr>
        <w:t xml:space="preserve">    </w:t>
      </w:r>
    </w:p>
    <w:p w:rsidR="00E605E0">
      <w:pPr>
        <w:spacing w:after="0"/>
        <w:rPr>
          <w:rFonts w:cs="Times New Roman"/>
        </w:rPr>
      </w:pPr>
      <w:r>
        <w:rPr>
          <w:rFonts w:cs="宋体" w:hint="eastAsia"/>
          <w:color w:val="000000"/>
        </w:rPr>
        <w:t>（</w:t>
      </w:r>
      <w:r>
        <w:rPr>
          <w:color w:val="000000"/>
        </w:rPr>
        <w:t>3</w:t>
      </w:r>
      <w:r>
        <w:rPr>
          <w:rFonts w:cs="宋体" w:hint="eastAsia"/>
          <w:color w:val="000000"/>
        </w:rPr>
        <w:t>）电解水实验，证明水是由</w:t>
      </w:r>
      <w:r>
        <w:rPr>
          <w:color w:val="000000"/>
        </w:rPr>
        <w:t>________</w:t>
      </w:r>
      <w:r>
        <w:rPr>
          <w:rFonts w:cs="宋体" w:hint="eastAsia"/>
          <w:color w:val="000000"/>
        </w:rPr>
        <w:t>组成的。</w:t>
      </w:r>
      <w:r>
        <w:rPr>
          <w:color w:val="000000"/>
        </w:rPr>
        <w:t xml:space="preserve">    </w:t>
      </w:r>
    </w:p>
    <w:p w:rsidR="00E605E0">
      <w:pPr>
        <w:spacing w:after="0"/>
        <w:rPr>
          <w:rFonts w:cs="Times New Roman"/>
        </w:rPr>
      </w:pPr>
      <w:r>
        <w:rPr>
          <w:rFonts w:cs="宋体" w:hint="eastAsia"/>
          <w:color w:val="0000FF"/>
        </w:rPr>
        <w:t>【答案】</w:t>
      </w:r>
      <w:r>
        <w:rPr>
          <w:rFonts w:cs="宋体" w:hint="eastAsia"/>
          <w:color w:val="000000"/>
        </w:rPr>
        <w:t>（</w:t>
      </w:r>
      <w:r>
        <w:rPr>
          <w:color w:val="000000"/>
        </w:rPr>
        <w:t>1</w:t>
      </w:r>
      <w:r>
        <w:rPr>
          <w:rFonts w:cs="宋体" w:hint="eastAsia"/>
          <w:color w:val="000000"/>
        </w:rPr>
        <w:t>）肥皂水</w:t>
      </w:r>
      <w:r>
        <w:rPr>
          <w:rFonts w:cs="Times New Roman"/>
        </w:rPr>
        <w:br/>
      </w:r>
      <w:r>
        <w:rPr>
          <w:rFonts w:cs="宋体" w:hint="eastAsia"/>
          <w:color w:val="000000"/>
        </w:rPr>
        <w:t>（</w:t>
      </w:r>
      <w:r>
        <w:rPr>
          <w:color w:val="000000"/>
        </w:rPr>
        <w:t>2</w:t>
      </w:r>
      <w:r>
        <w:rPr>
          <w:rFonts w:cs="宋体" w:hint="eastAsia"/>
          <w:color w:val="000000"/>
        </w:rPr>
        <w:t>）活性炭</w:t>
      </w:r>
      <w:r>
        <w:rPr>
          <w:rFonts w:cs="Times New Roman"/>
        </w:rPr>
        <w:br/>
      </w:r>
      <w:r>
        <w:rPr>
          <w:rFonts w:cs="宋体" w:hint="eastAsia"/>
          <w:color w:val="000000"/>
        </w:rPr>
        <w:t>（</w:t>
      </w:r>
      <w:r>
        <w:rPr>
          <w:color w:val="000000"/>
        </w:rPr>
        <w:t>3</w:t>
      </w:r>
      <w:r>
        <w:rPr>
          <w:rFonts w:cs="宋体" w:hint="eastAsia"/>
          <w:color w:val="000000"/>
        </w:rPr>
        <w:t>）氢、氧</w:t>
      </w:r>
      <w:r>
        <w:rPr>
          <w:color w:val="000000"/>
        </w:rPr>
        <w:t xml:space="preserve">  </w:t>
      </w:r>
    </w:p>
    <w:p w:rsidR="00E605E0">
      <w:pPr>
        <w:spacing w:after="0"/>
        <w:rPr>
          <w:rFonts w:cs="Times New Roman"/>
        </w:rPr>
      </w:pPr>
      <w:r>
        <w:rPr>
          <w:rFonts w:cs="宋体" w:hint="eastAsia"/>
          <w:color w:val="0000FF"/>
        </w:rPr>
        <w:t>【考点】</w:t>
      </w:r>
      <w:r>
        <w:rPr>
          <w:rFonts w:cs="宋体" w:hint="eastAsia"/>
          <w:color w:val="000000"/>
        </w:rPr>
        <w:t>电解水实验，硬水与软水</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1</w:t>
      </w:r>
      <w:r>
        <w:rPr>
          <w:rFonts w:cs="宋体" w:hint="eastAsia"/>
          <w:color w:val="000000"/>
        </w:rPr>
        <w:t>）生活中常用肥皂水来区分软硬水，向水中加入肥皂水，如泡沫多浮渣少，则是软水，反之是硬水；（</w:t>
      </w:r>
      <w:r>
        <w:rPr>
          <w:color w:val="000000"/>
        </w:rPr>
        <w:t>2</w:t>
      </w:r>
      <w:r>
        <w:rPr>
          <w:rFonts w:cs="宋体" w:hint="eastAsia"/>
          <w:color w:val="000000"/>
        </w:rPr>
        <w:t>）活性炭具有吸附性，可以去除水中色素和异味；（</w:t>
      </w:r>
      <w:r>
        <w:rPr>
          <w:color w:val="000000"/>
        </w:rPr>
        <w:t>3</w:t>
      </w:r>
      <w:r>
        <w:rPr>
          <w:rFonts w:cs="宋体" w:hint="eastAsia"/>
          <w:color w:val="000000"/>
        </w:rPr>
        <w:t>）电解水实验中，水在通电的条件下反应生成氢气和氧气，氢气和氧气是由氢元素和氧元素组成，说明水是由氢元素和氧元素组成；【分析】根据硬水软水可用肥皂水观察泡沫多少鉴别分析；根据电解水的操作要求、现象和结论分析；电解水时为增强水的导电性，通常向水中加少量硫酸或氢氧化钠，电解水时，正极产生氧气，负极产生氢气，二者体积比为</w:t>
      </w:r>
      <w:r>
        <w:rPr>
          <w:color w:val="000000"/>
        </w:rPr>
        <w:t>1</w:t>
      </w:r>
      <w:r>
        <w:rPr>
          <w:rFonts w:cs="宋体" w:hint="eastAsia"/>
          <w:color w:val="000000"/>
        </w:rPr>
        <w:t>：</w:t>
      </w:r>
      <w:r>
        <w:rPr>
          <w:color w:val="000000"/>
        </w:rPr>
        <w:t>2</w:t>
      </w:r>
      <w:r>
        <w:rPr>
          <w:rFonts w:cs="宋体" w:hint="eastAsia"/>
          <w:color w:val="000000"/>
        </w:rPr>
        <w:t>，电解水的实验结论为水由氢元素和氧元素组成。</w:t>
      </w:r>
    </w:p>
    <w:p w:rsidR="00E605E0">
      <w:pPr>
        <w:spacing w:after="0"/>
        <w:rPr>
          <w:rFonts w:cs="Times New Roman"/>
        </w:rPr>
      </w:pPr>
      <w:r>
        <w:rPr>
          <w:color w:val="000000"/>
        </w:rPr>
        <w:t>34.</w:t>
      </w:r>
      <w:r>
        <w:rPr>
          <w:rFonts w:cs="宋体" w:hint="eastAsia"/>
          <w:color w:val="000000"/>
        </w:rPr>
        <w:t>空气中氮气的含量最多，氮气在高温、高能量条件下可与某些物质发生反应。下图是以空气和其他必要的原料合成氮肥</w:t>
      </w:r>
      <w:r>
        <w:rPr>
          <w:color w:val="000000"/>
        </w:rPr>
        <w:t>(NH</w:t>
      </w:r>
      <w:r>
        <w:rPr>
          <w:color w:val="000000"/>
          <w:vertAlign w:val="subscript"/>
        </w:rPr>
        <w:t>4</w:t>
      </w:r>
      <w:r>
        <w:rPr>
          <w:color w:val="000000"/>
        </w:rPr>
        <w:t>NO</w:t>
      </w:r>
      <w:r>
        <w:rPr>
          <w:color w:val="000000"/>
          <w:vertAlign w:val="subscript"/>
        </w:rPr>
        <w:t>3</w:t>
      </w:r>
      <w:r>
        <w:rPr>
          <w:color w:val="000000"/>
        </w:rPr>
        <w:t>)</w:t>
      </w:r>
      <w:r>
        <w:rPr>
          <w:rFonts w:cs="宋体" w:hint="eastAsia"/>
          <w:color w:val="000000"/>
        </w:rPr>
        <w:t>的工业流程。请按要求回答下列问题：</w:t>
      </w:r>
      <w:r>
        <w:rPr>
          <w:rFonts w:cs="Times New Roman"/>
        </w:rPr>
        <w:br/>
      </w:r>
      <w:r>
        <w:rPr>
          <w:rFonts w:cs="Times New Roman"/>
          <w:noProof/>
          <w:lang w:eastAsia="zh-CN"/>
        </w:rPr>
        <w:pict>
          <v:shape id="_x0000_i1101" type="#_x0000_t75" alt=" " style="height:81.75pt;visibility:visible;width:310.5pt">
            <v:imagedata r:id="rId31" o:title=""/>
          </v:shape>
        </w:pict>
      </w:r>
    </w:p>
    <w:p w:rsidR="00E605E0">
      <w:pPr>
        <w:spacing w:after="0"/>
        <w:rPr>
          <w:rFonts w:cs="Times New Roman"/>
        </w:rPr>
      </w:pPr>
      <w:r>
        <w:rPr>
          <w:rFonts w:cs="宋体" w:hint="eastAsia"/>
          <w:color w:val="000000"/>
        </w:rPr>
        <w:t>（</w:t>
      </w:r>
      <w:r>
        <w:rPr>
          <w:color w:val="000000"/>
        </w:rPr>
        <w:t>1</w:t>
      </w:r>
      <w:r>
        <w:rPr>
          <w:rFonts w:cs="宋体" w:hint="eastAsia"/>
          <w:color w:val="000000"/>
        </w:rPr>
        <w:t>）空气中氧气的体积分数是</w:t>
      </w:r>
      <w:r>
        <w:rPr>
          <w:color w:val="000000"/>
        </w:rPr>
        <w:t>________</w:t>
      </w:r>
      <w:r>
        <w:rPr>
          <w:rFonts w:cs="宋体" w:hint="eastAsia"/>
          <w:color w:val="000000"/>
        </w:rPr>
        <w:t>。</w:t>
      </w:r>
      <w:r>
        <w:rPr>
          <w:color w:val="000000"/>
        </w:rPr>
        <w:t xml:space="preserve">    </w:t>
      </w:r>
    </w:p>
    <w:p w:rsidR="00E605E0">
      <w:pPr>
        <w:spacing w:after="0"/>
        <w:rPr>
          <w:rFonts w:cs="Times New Roman"/>
        </w:rPr>
      </w:pPr>
      <w:r>
        <w:rPr>
          <w:rFonts w:cs="宋体" w:hint="eastAsia"/>
          <w:color w:val="000000"/>
        </w:rPr>
        <w:t>（</w:t>
      </w:r>
      <w:r>
        <w:rPr>
          <w:color w:val="000000"/>
        </w:rPr>
        <w:t>2</w:t>
      </w:r>
      <w:r>
        <w:rPr>
          <w:rFonts w:cs="宋体" w:hint="eastAsia"/>
          <w:color w:val="000000"/>
        </w:rPr>
        <w:t>）步骤①中发生的是</w:t>
      </w:r>
      <w:r>
        <w:rPr>
          <w:color w:val="000000"/>
        </w:rPr>
        <w:t>________</w:t>
      </w:r>
      <w:r>
        <w:rPr>
          <w:rFonts w:cs="宋体" w:hint="eastAsia"/>
          <w:color w:val="000000"/>
        </w:rPr>
        <w:t>（填</w:t>
      </w:r>
      <w:r>
        <w:rPr>
          <w:color w:val="000000"/>
        </w:rPr>
        <w:t>“</w:t>
      </w:r>
      <w:r>
        <w:rPr>
          <w:rFonts w:cs="宋体" w:hint="eastAsia"/>
          <w:color w:val="000000"/>
        </w:rPr>
        <w:t>物理</w:t>
      </w:r>
      <w:r>
        <w:rPr>
          <w:color w:val="000000"/>
        </w:rPr>
        <w:t>”</w:t>
      </w:r>
      <w:r>
        <w:rPr>
          <w:rFonts w:cs="宋体" w:hint="eastAsia"/>
          <w:color w:val="000000"/>
        </w:rPr>
        <w:t>或</w:t>
      </w:r>
      <w:r>
        <w:rPr>
          <w:color w:val="000000"/>
        </w:rPr>
        <w:t>“</w:t>
      </w:r>
      <w:r>
        <w:rPr>
          <w:rFonts w:cs="宋体" w:hint="eastAsia"/>
          <w:color w:val="000000"/>
        </w:rPr>
        <w:t>化学</w:t>
      </w:r>
      <w:r>
        <w:rPr>
          <w:color w:val="000000"/>
        </w:rPr>
        <w:t>”</w:t>
      </w:r>
      <w:r>
        <w:rPr>
          <w:rFonts w:cs="宋体" w:hint="eastAsia"/>
          <w:color w:val="000000"/>
        </w:rPr>
        <w:t>）变化。</w:t>
      </w:r>
      <w:r>
        <w:rPr>
          <w:color w:val="000000"/>
        </w:rPr>
        <w:t xml:space="preserve">    </w:t>
      </w:r>
    </w:p>
    <w:p w:rsidR="00E605E0">
      <w:pPr>
        <w:spacing w:after="0"/>
        <w:rPr>
          <w:rFonts w:cs="Times New Roman"/>
        </w:rPr>
      </w:pPr>
      <w:r>
        <w:rPr>
          <w:rFonts w:cs="宋体" w:hint="eastAsia"/>
          <w:color w:val="000000"/>
        </w:rPr>
        <w:t>（</w:t>
      </w:r>
      <w:r>
        <w:rPr>
          <w:color w:val="000000"/>
        </w:rPr>
        <w:t>3</w:t>
      </w:r>
      <w:r>
        <w:rPr>
          <w:rFonts w:cs="宋体" w:hint="eastAsia"/>
          <w:color w:val="000000"/>
        </w:rPr>
        <w:t>）写出步骤③中发生反应的符号表达式</w:t>
      </w:r>
      <w:r>
        <w:rPr>
          <w:color w:val="000000"/>
        </w:rPr>
        <w:t>________</w:t>
      </w:r>
      <w:r>
        <w:rPr>
          <w:rFonts w:cs="宋体" w:hint="eastAsia"/>
          <w:color w:val="000000"/>
        </w:rPr>
        <w:t>。</w:t>
      </w:r>
      <w:r>
        <w:rPr>
          <w:color w:val="000000"/>
        </w:rPr>
        <w:t xml:space="preserve">    </w:t>
      </w:r>
    </w:p>
    <w:p w:rsidR="00E605E0">
      <w:pPr>
        <w:spacing w:after="0"/>
        <w:rPr>
          <w:rFonts w:cs="Times New Roman"/>
        </w:rPr>
      </w:pPr>
      <w:r>
        <w:rPr>
          <w:rFonts w:cs="宋体" w:hint="eastAsia"/>
          <w:color w:val="000000"/>
        </w:rPr>
        <w:t>（</w:t>
      </w:r>
      <w:r>
        <w:rPr>
          <w:color w:val="000000"/>
        </w:rPr>
        <w:t>4</w:t>
      </w:r>
      <w:r>
        <w:rPr>
          <w:rFonts w:cs="宋体" w:hint="eastAsia"/>
          <w:color w:val="000000"/>
        </w:rPr>
        <w:t>）上述化学反应中属于化合反应的有</w:t>
      </w:r>
      <w:r>
        <w:rPr>
          <w:color w:val="000000"/>
        </w:rPr>
        <w:t>________</w:t>
      </w:r>
      <w:r>
        <w:rPr>
          <w:rFonts w:cs="宋体" w:hint="eastAsia"/>
          <w:color w:val="000000"/>
        </w:rPr>
        <w:t>个。</w:t>
      </w:r>
      <w:r>
        <w:rPr>
          <w:color w:val="000000"/>
        </w:rPr>
        <w:t xml:space="preserve">    </w:t>
      </w:r>
    </w:p>
    <w:p w:rsidR="00E605E0">
      <w:pPr>
        <w:spacing w:after="0"/>
        <w:rPr>
          <w:rFonts w:cs="Times New Roman"/>
        </w:rPr>
      </w:pPr>
      <w:r>
        <w:rPr>
          <w:rFonts w:cs="宋体" w:hint="eastAsia"/>
          <w:color w:val="000000"/>
        </w:rPr>
        <w:t>（</w:t>
      </w:r>
      <w:r>
        <w:rPr>
          <w:color w:val="000000"/>
        </w:rPr>
        <w:t>5</w:t>
      </w:r>
      <w:r>
        <w:rPr>
          <w:rFonts w:cs="宋体" w:hint="eastAsia"/>
          <w:color w:val="000000"/>
        </w:rPr>
        <w:t>）下图是化肥硝酸铵包装袋上的部分说明，硝酸铵应具有的性质是</w:t>
      </w:r>
      <w:r>
        <w:rPr>
          <w:color w:val="000000"/>
        </w:rPr>
        <w:t>______</w:t>
      </w:r>
      <w:r>
        <w:rPr>
          <w:rFonts w:cs="宋体" w:hint="eastAsia"/>
          <w:color w:val="000000"/>
        </w:rPr>
        <w:t>（填字母）。</w:t>
      </w:r>
      <w:r>
        <w:rPr>
          <w:rFonts w:cs="Times New Roman"/>
        </w:rPr>
        <w:br/>
      </w:r>
      <w:r>
        <w:rPr>
          <w:rFonts w:cs="Times New Roman"/>
          <w:noProof/>
          <w:lang w:eastAsia="zh-CN"/>
        </w:rPr>
        <w:pict>
          <v:shape id="_x0000_i1102" type="#_x0000_t75" alt=" " style="height:90pt;visibility:visible;width:96.75pt">
            <v:imagedata r:id="rId32" o:title=""/>
          </v:shape>
        </w:pict>
      </w:r>
    </w:p>
    <w:p w:rsidR="00E605E0">
      <w:pPr>
        <w:spacing w:after="0"/>
        <w:ind w:left="150"/>
        <w:rPr>
          <w:rFonts w:cs="Times New Roman"/>
        </w:rPr>
      </w:pPr>
      <w:r>
        <w:rPr>
          <w:color w:val="000000"/>
        </w:rPr>
        <w:t>A. </w:t>
      </w:r>
      <w:r>
        <w:rPr>
          <w:rFonts w:cs="宋体" w:hint="eastAsia"/>
          <w:color w:val="000000"/>
        </w:rPr>
        <w:t>易溶于水</w:t>
      </w:r>
      <w:r>
        <w:rPr>
          <w:rFonts w:cs="Times New Roman"/>
          <w:color w:val="000000"/>
        </w:rPr>
        <w:t>                                     </w:t>
      </w:r>
      <w:r>
        <w:rPr>
          <w:rFonts w:cs="Times New Roman"/>
          <w:noProof/>
          <w:lang w:eastAsia="zh-CN"/>
        </w:rPr>
        <w:pict>
          <v:shape id="_x0000_i1103" type="#_x0000_t75" alt=" " style="height:3pt;visibility:visible;width:2.25pt">
            <v:imagedata r:id="rId5" o:title=""/>
          </v:shape>
        </w:pict>
      </w:r>
      <w:r>
        <w:rPr>
          <w:color w:val="000000"/>
        </w:rPr>
        <w:t>B. </w:t>
      </w:r>
      <w:r>
        <w:rPr>
          <w:rFonts w:cs="宋体" w:hint="eastAsia"/>
          <w:color w:val="000000"/>
        </w:rPr>
        <w:t>熔点高</w:t>
      </w:r>
      <w:r>
        <w:rPr>
          <w:rFonts w:cs="Times New Roman"/>
          <w:color w:val="000000"/>
        </w:rPr>
        <w:t>                                    </w:t>
      </w:r>
      <w:r>
        <w:rPr>
          <w:rFonts w:cs="Times New Roman"/>
          <w:noProof/>
          <w:lang w:eastAsia="zh-CN"/>
        </w:rPr>
        <w:pict>
          <v:shape id="_x0000_i1104" type="#_x0000_t75" alt=" " style="height:3pt;visibility:visible;width:2.25pt">
            <v:imagedata r:id="rId5" o:title=""/>
          </v:shape>
        </w:pict>
      </w:r>
      <w:r>
        <w:rPr>
          <w:color w:val="000000"/>
        </w:rPr>
        <w:t>C. </w:t>
      </w:r>
      <w:r>
        <w:rPr>
          <w:rFonts w:cs="宋体" w:hint="eastAsia"/>
          <w:color w:val="000000"/>
        </w:rPr>
        <w:t>受热易分解</w:t>
      </w:r>
    </w:p>
    <w:p w:rsidR="00E605E0">
      <w:pPr>
        <w:spacing w:after="0"/>
        <w:rPr>
          <w:rFonts w:cs="Times New Roman"/>
        </w:rPr>
      </w:pPr>
      <w:r>
        <w:rPr>
          <w:rFonts w:cs="宋体" w:hint="eastAsia"/>
          <w:color w:val="0000FF"/>
        </w:rPr>
        <w:t>【答案】</w:t>
      </w:r>
      <w:r>
        <w:rPr>
          <w:rFonts w:cs="宋体" w:hint="eastAsia"/>
          <w:color w:val="000000"/>
        </w:rPr>
        <w:t>（</w:t>
      </w:r>
      <w:r>
        <w:rPr>
          <w:color w:val="000000"/>
        </w:rPr>
        <w:t>1</w:t>
      </w:r>
      <w:r>
        <w:rPr>
          <w:rFonts w:cs="宋体" w:hint="eastAsia"/>
          <w:color w:val="000000"/>
        </w:rPr>
        <w:t>）</w:t>
      </w:r>
      <w:r>
        <w:rPr>
          <w:color w:val="000000"/>
        </w:rPr>
        <w:t>21%</w:t>
      </w:r>
      <w:r>
        <w:rPr>
          <w:rFonts w:cs="Times New Roman"/>
        </w:rPr>
        <w:br/>
      </w:r>
      <w:r>
        <w:rPr>
          <w:rFonts w:cs="宋体" w:hint="eastAsia"/>
          <w:color w:val="000000"/>
        </w:rPr>
        <w:t>（</w:t>
      </w:r>
      <w:r>
        <w:rPr>
          <w:color w:val="000000"/>
        </w:rPr>
        <w:t>2</w:t>
      </w:r>
      <w:r>
        <w:rPr>
          <w:rFonts w:cs="宋体" w:hint="eastAsia"/>
          <w:color w:val="000000"/>
        </w:rPr>
        <w:t>）物理</w:t>
      </w:r>
      <w:r>
        <w:rPr>
          <w:rFonts w:cs="Times New Roman"/>
        </w:rPr>
        <w:br/>
      </w:r>
      <w:r>
        <w:rPr>
          <w:rFonts w:cs="宋体" w:hint="eastAsia"/>
          <w:color w:val="000000"/>
        </w:rPr>
        <w:t>（</w:t>
      </w:r>
      <w:r>
        <w:rPr>
          <w:color w:val="000000"/>
        </w:rPr>
        <w:t>3</w:t>
      </w:r>
      <w:r>
        <w:rPr>
          <w:rFonts w:cs="宋体" w:hint="eastAsia"/>
          <w:color w:val="000000"/>
        </w:rPr>
        <w:t>）</w:t>
      </w:r>
      <w:r>
        <w:rPr>
          <w:color w:val="000000"/>
        </w:rPr>
        <w:t>NH</w:t>
      </w:r>
      <w:r>
        <w:rPr>
          <w:color w:val="000000"/>
          <w:vertAlign w:val="subscript"/>
        </w:rPr>
        <w:t xml:space="preserve">3 </w:t>
      </w:r>
      <w:r>
        <w:rPr>
          <w:color w:val="000000"/>
        </w:rPr>
        <w:t>+ O</w:t>
      </w:r>
      <w:r>
        <w:rPr>
          <w:color w:val="000000"/>
          <w:vertAlign w:val="subscript"/>
        </w:rPr>
        <w:t xml:space="preserve">2 </w:t>
      </w:r>
      <w:r>
        <w:rPr>
          <w:rFonts w:cs="Times New Roman"/>
          <w:color w:val="000000"/>
        </w:rPr>
        <w:t> </w:t>
      </w:r>
      <w:r>
        <w:rPr>
          <w:color w:val="000000"/>
        </w:rPr>
        <w:t xml:space="preserve"> </w:t>
      </w:r>
      <w:r>
        <w:rPr>
          <w:rFonts w:cs="Times New Roman"/>
          <w:noProof/>
          <w:lang w:eastAsia="zh-CN"/>
        </w:rPr>
        <w:pict>
          <v:shape id="_x0000_i1105" type="#_x0000_t75" alt=" " style="height:22.5pt;visibility:visible;width:30pt">
            <v:imagedata r:id="rId33" o:title=""/>
          </v:shape>
        </w:pict>
      </w:r>
      <w:r>
        <w:rPr>
          <w:color w:val="000000"/>
        </w:rPr>
        <w:t>NO+ H</w:t>
      </w:r>
      <w:r>
        <w:rPr>
          <w:color w:val="000000"/>
          <w:vertAlign w:val="subscript"/>
        </w:rPr>
        <w:t>2</w:t>
      </w:r>
      <w:r>
        <w:rPr>
          <w:color w:val="000000"/>
        </w:rPr>
        <w:t>O</w:t>
      </w:r>
      <w:r>
        <w:rPr>
          <w:rFonts w:cs="Times New Roman"/>
        </w:rPr>
        <w:br/>
      </w:r>
      <w:r>
        <w:rPr>
          <w:rFonts w:cs="宋体" w:hint="eastAsia"/>
          <w:color w:val="000000"/>
        </w:rPr>
        <w:t>（</w:t>
      </w:r>
      <w:r>
        <w:rPr>
          <w:color w:val="000000"/>
        </w:rPr>
        <w:t>4</w:t>
      </w:r>
      <w:r>
        <w:rPr>
          <w:rFonts w:cs="宋体" w:hint="eastAsia"/>
          <w:color w:val="000000"/>
        </w:rPr>
        <w:t>）</w:t>
      </w:r>
      <w:r>
        <w:rPr>
          <w:color w:val="000000"/>
        </w:rPr>
        <w:t>3</w:t>
      </w:r>
      <w:r>
        <w:rPr>
          <w:rFonts w:cs="Times New Roman"/>
        </w:rPr>
        <w:br/>
      </w:r>
      <w:r>
        <w:rPr>
          <w:rFonts w:cs="宋体" w:hint="eastAsia"/>
          <w:color w:val="000000"/>
        </w:rPr>
        <w:t>（</w:t>
      </w:r>
      <w:r>
        <w:rPr>
          <w:color w:val="000000"/>
        </w:rPr>
        <w:t>5</w:t>
      </w:r>
      <w:r>
        <w:rPr>
          <w:rFonts w:cs="宋体" w:hint="eastAsia"/>
          <w:color w:val="000000"/>
        </w:rPr>
        <w:t>）</w:t>
      </w:r>
      <w:r>
        <w:rPr>
          <w:color w:val="000000"/>
        </w:rPr>
        <w:t xml:space="preserve">A,C  </w:t>
      </w:r>
    </w:p>
    <w:p w:rsidR="00E605E0">
      <w:pPr>
        <w:spacing w:after="0"/>
        <w:rPr>
          <w:rFonts w:cs="Times New Roman"/>
        </w:rPr>
      </w:pPr>
      <w:r>
        <w:rPr>
          <w:rFonts w:cs="宋体" w:hint="eastAsia"/>
          <w:color w:val="0000FF"/>
        </w:rPr>
        <w:t>【考点】</w:t>
      </w:r>
      <w:r>
        <w:rPr>
          <w:rFonts w:cs="宋体" w:hint="eastAsia"/>
          <w:color w:val="000000"/>
        </w:rPr>
        <w:t>氮气及稀有气体的用途，物理变化、化学变化的特点及其判别，物质的相互转化和制备</w:t>
      </w:r>
      <w:r>
        <w:rPr>
          <w:color w:val="000000"/>
        </w:rPr>
        <w:t xml:space="preserve">   </w:t>
      </w:r>
    </w:p>
    <w:p w:rsidR="00E605E0">
      <w:pPr>
        <w:spacing w:after="0"/>
        <w:rPr>
          <w:rFonts w:cs="Times New Roman"/>
        </w:rPr>
      </w:pPr>
      <w:r>
        <w:rPr>
          <w:rFonts w:cs="宋体" w:hint="eastAsia"/>
          <w:color w:val="0000FF"/>
        </w:rPr>
        <w:t>【解析】</w:t>
      </w:r>
      <w:r>
        <w:rPr>
          <w:rFonts w:cs="宋体" w:hint="eastAsia"/>
          <w:color w:val="000000"/>
        </w:rPr>
        <w:t>【解答】（</w:t>
      </w:r>
      <w:r>
        <w:rPr>
          <w:color w:val="000000"/>
        </w:rPr>
        <w:t>1</w:t>
      </w:r>
      <w:r>
        <w:rPr>
          <w:rFonts w:cs="宋体" w:hint="eastAsia"/>
          <w:color w:val="000000"/>
        </w:rPr>
        <w:t>）由教材可知，按体积分数空气中各成分的含量为</w:t>
      </w:r>
      <w:r>
        <w:rPr>
          <w:color w:val="000000"/>
        </w:rPr>
        <w:t>78%</w:t>
      </w:r>
      <w:r>
        <w:rPr>
          <w:rFonts w:cs="宋体" w:hint="eastAsia"/>
          <w:color w:val="000000"/>
        </w:rPr>
        <w:t>的氮气，</w:t>
      </w:r>
      <w:r>
        <w:rPr>
          <w:color w:val="000000"/>
        </w:rPr>
        <w:t>21%</w:t>
      </w:r>
      <w:r>
        <w:rPr>
          <w:rFonts w:cs="宋体" w:hint="eastAsia"/>
          <w:color w:val="000000"/>
        </w:rPr>
        <w:t>的氧气，</w:t>
      </w:r>
      <w:r>
        <w:rPr>
          <w:color w:val="000000"/>
        </w:rPr>
        <w:t>0.94%</w:t>
      </w:r>
      <w:r>
        <w:rPr>
          <w:rFonts w:cs="宋体" w:hint="eastAsia"/>
          <w:color w:val="000000"/>
        </w:rPr>
        <w:t>的稀有气体，</w:t>
      </w:r>
      <w:r>
        <w:rPr>
          <w:color w:val="000000"/>
        </w:rPr>
        <w:t>0.03%</w:t>
      </w:r>
      <w:r>
        <w:rPr>
          <w:rFonts w:cs="宋体" w:hint="eastAsia"/>
          <w:color w:val="000000"/>
        </w:rPr>
        <w:t>的二氧化碳，</w:t>
      </w:r>
      <w:r>
        <w:rPr>
          <w:color w:val="000000"/>
        </w:rPr>
        <w:t>0.03%</w:t>
      </w:r>
      <w:r>
        <w:rPr>
          <w:rFonts w:cs="宋体" w:hint="eastAsia"/>
          <w:color w:val="000000"/>
        </w:rPr>
        <w:t>的其他气体和杂质，故填</w:t>
      </w:r>
      <w:r>
        <w:rPr>
          <w:color w:val="000000"/>
        </w:rPr>
        <w:t>21%</w:t>
      </w:r>
      <w:r>
        <w:rPr>
          <w:rFonts w:cs="宋体" w:hint="eastAsia"/>
          <w:color w:val="000000"/>
        </w:rPr>
        <w:t>。（</w:t>
      </w:r>
      <w:r>
        <w:rPr>
          <w:color w:val="000000"/>
        </w:rPr>
        <w:t>2</w:t>
      </w:r>
      <w:r>
        <w:rPr>
          <w:rFonts w:cs="宋体" w:hint="eastAsia"/>
          <w:color w:val="000000"/>
        </w:rPr>
        <w:t>）空气属于混合物，可以利用各成分的沸点不同，用蒸发的方法将各成分分离开，而蒸发属于物理变化，故填物理。（</w:t>
      </w:r>
      <w:r>
        <w:rPr>
          <w:color w:val="000000"/>
        </w:rPr>
        <w:t>3</w:t>
      </w:r>
      <w:r>
        <w:rPr>
          <w:rFonts w:cs="宋体" w:hint="eastAsia"/>
          <w:color w:val="000000"/>
        </w:rPr>
        <w:t>）该处变化是氨气和氧气在催化剂和加热条件下反应生成一氧化氮和水，故符号表达式写为</w:t>
      </w:r>
      <w:r>
        <w:rPr>
          <w:color w:val="000000"/>
        </w:rPr>
        <w:t>NH</w:t>
      </w:r>
      <w:r>
        <w:rPr>
          <w:color w:val="000000"/>
          <w:vertAlign w:val="subscript"/>
        </w:rPr>
        <w:t>3</w:t>
      </w:r>
      <w:r>
        <w:rPr>
          <w:color w:val="000000"/>
        </w:rPr>
        <w:t>+O</w:t>
      </w:r>
      <w:r>
        <w:rPr>
          <w:color w:val="000000"/>
          <w:vertAlign w:val="subscript"/>
        </w:rPr>
        <w:t>2</w:t>
      </w:r>
      <w:r>
        <w:rPr>
          <w:color w:val="000000"/>
        </w:rPr>
        <w:t xml:space="preserve"> </w:t>
      </w:r>
      <w:r>
        <w:rPr>
          <w:rFonts w:cs="Times New Roman"/>
          <w:noProof/>
          <w:lang w:eastAsia="zh-CN"/>
        </w:rPr>
        <w:pict>
          <v:shape id="_x0000_i1106" type="#_x0000_t75" alt=" " style="height:22.5pt;visibility:visible;width:30pt">
            <v:imagedata r:id="rId33" o:title=""/>
          </v:shape>
        </w:pict>
      </w:r>
      <w:r>
        <w:rPr>
          <w:color w:val="000000"/>
        </w:rPr>
        <w:t>NO+H</w:t>
      </w:r>
      <w:r>
        <w:rPr>
          <w:color w:val="000000"/>
          <w:vertAlign w:val="subscript"/>
        </w:rPr>
        <w:t>2</w:t>
      </w:r>
      <w:r>
        <w:rPr>
          <w:color w:val="000000"/>
        </w:rPr>
        <w:t>O</w:t>
      </w:r>
      <w:r>
        <w:rPr>
          <w:rFonts w:cs="宋体" w:hint="eastAsia"/>
          <w:color w:val="000000"/>
        </w:rPr>
        <w:t>。（</w:t>
      </w:r>
      <w:r>
        <w:rPr>
          <w:color w:val="000000"/>
        </w:rPr>
        <w:t>4</w:t>
      </w:r>
      <w:r>
        <w:rPr>
          <w:rFonts w:cs="宋体" w:hint="eastAsia"/>
          <w:color w:val="000000"/>
        </w:rPr>
        <w:t>）反应中的②④⑤都是两种物质参加反应生成一种新物质，属于化合反应，故填</w:t>
      </w:r>
      <w:r>
        <w:rPr>
          <w:color w:val="000000"/>
        </w:rPr>
        <w:t>3</w:t>
      </w:r>
      <w:r>
        <w:rPr>
          <w:rFonts w:cs="宋体" w:hint="eastAsia"/>
          <w:color w:val="000000"/>
        </w:rPr>
        <w:t>。（</w:t>
      </w:r>
      <w:r>
        <w:rPr>
          <w:color w:val="000000"/>
        </w:rPr>
        <w:t>5</w:t>
      </w:r>
      <w:r>
        <w:rPr>
          <w:rFonts w:cs="宋体" w:hint="eastAsia"/>
          <w:color w:val="000000"/>
        </w:rPr>
        <w:t>）硝酸铵是一种极易溶于水的盐，并且在受热的条件极易发生分解反应生成氨气等物质，故填</w:t>
      </w:r>
      <w:r>
        <w:rPr>
          <w:color w:val="000000"/>
        </w:rPr>
        <w:t>AC</w:t>
      </w:r>
      <w:r>
        <w:rPr>
          <w:rFonts w:cs="宋体" w:hint="eastAsia"/>
          <w:color w:val="000000"/>
        </w:rPr>
        <w:t>。</w:t>
      </w:r>
      <w:r>
        <w:rPr>
          <w:rFonts w:cs="Times New Roman"/>
        </w:rPr>
        <w:br/>
      </w:r>
      <w:r>
        <w:rPr>
          <w:rFonts w:cs="宋体" w:hint="eastAsia"/>
          <w:color w:val="000000"/>
        </w:rPr>
        <w:t>【分析】根据空气中各成分及体积分数分析；根据物理变化定义分析；根据化合反应为多种物质生成一种物质的反应分析；根据硝酸铵的性质分析。</w:t>
      </w:r>
    </w:p>
    <w:sectPr w:rsidSect="006F7D46">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A5DD8"/>
    <w:multiLevelType w:val="hybrid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62A5BB1"/>
    <w:multiLevelType w:val="multilevel"/>
    <w:tmpl w:val="FBB4C078"/>
    <w:lvl w:ilvl="0">
      <w:start w:val="1"/>
      <w:numFmt w:val="upperRoman"/>
      <w:lvlText w:val="Article %1."/>
      <w:lvlJc w:val="left"/>
    </w:lvl>
    <w:lvl w:ilvl="1">
      <w:start w:val="1"/>
      <w:numFmt w:val="decimalZero"/>
      <w:isLgl/>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72311C95"/>
    <w:multiLevelType w:val="hybridMultilevel"/>
    <w:tmpl w:val="FFFFFFF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4"/>
  </w:num>
  <w:num w:numId="2">
    <w:abstractNumId w:val="6"/>
  </w:num>
  <w:num w:numId="3">
    <w:abstractNumId w:val="7"/>
  </w:num>
  <w:num w:numId="4">
    <w:abstractNumId w:val="5"/>
  </w:num>
  <w:num w:numId="5">
    <w:abstractNumId w:val="2"/>
  </w:num>
  <w:num w:numId="6">
    <w:abstractNumId w:val="1"/>
  </w:num>
  <w:num w:numId="7">
    <w:abstractNumId w:val="3"/>
  </w:num>
  <w:num w:numId="8">
    <w:abstractNumId w:val="8"/>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7D46"/>
    <w:pPr>
      <w:spacing w:after="120" w:line="288" w:lineRule="auto"/>
      <w:textAlignment w:val="center"/>
    </w:pPr>
    <w:rPr>
      <w:rFonts w:ascii="Calibri" w:hAnsi="Calibri" w:cs="Calibri"/>
      <w:kern w:val="0"/>
      <w:szCs w:val="21"/>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F7D46"/>
    <w:rPr>
      <w:rFonts w:ascii="Times New Roman" w:hAnsi="Times New Roman" w:cs="Times New Roman"/>
      <w:sz w:val="18"/>
      <w:szCs w:val="18"/>
      <w:lang w:eastAsia="zh-CN"/>
    </w:rPr>
  </w:style>
  <w:style w:type="character" w:customStyle="1" w:styleId="BalloonTextChar">
    <w:name w:val="Balloon Text Char"/>
    <w:basedOn w:val="DefaultParagraphFont"/>
    <w:link w:val="BalloonText"/>
    <w:uiPriority w:val="99"/>
    <w:semiHidden/>
    <w:locked/>
    <w:rsid w:val="006F7D46"/>
    <w:rPr>
      <w:sz w:val="18"/>
      <w:szCs w:val="18"/>
    </w:rPr>
  </w:style>
  <w:style w:type="paragraph" w:styleId="Footer">
    <w:name w:val="footer"/>
    <w:basedOn w:val="Normal"/>
    <w:link w:val="FooterChar"/>
    <w:uiPriority w:val="99"/>
    <w:rsid w:val="006F7D46"/>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character" w:customStyle="1" w:styleId="FooterChar">
    <w:name w:val="Footer Char"/>
    <w:basedOn w:val="DefaultParagraphFont"/>
    <w:link w:val="Footer"/>
    <w:uiPriority w:val="99"/>
    <w:locked/>
    <w:rsid w:val="006F7D46"/>
    <w:rPr>
      <w:sz w:val="18"/>
      <w:szCs w:val="18"/>
    </w:rPr>
  </w:style>
  <w:style w:type="paragraph" w:styleId="Header">
    <w:name w:val="header"/>
    <w:basedOn w:val="Normal"/>
    <w:link w:val="HeaderChar"/>
    <w:uiPriority w:val="99"/>
    <w:rsid w:val="006F7D46"/>
    <w:pPr>
      <w:widowControl w:val="0"/>
      <w:pBdr>
        <w:bottom w:val="single" w:sz="6" w:space="1" w:color="auto"/>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HeaderChar">
    <w:name w:val="Header Char"/>
    <w:basedOn w:val="DefaultParagraphFont"/>
    <w:link w:val="Header"/>
    <w:uiPriority w:val="99"/>
    <w:locked/>
    <w:rsid w:val="006F7D46"/>
    <w:rPr>
      <w:sz w:val="18"/>
      <w:szCs w:val="18"/>
    </w:rPr>
  </w:style>
  <w:style w:type="paragraph" w:customStyle="1" w:styleId="1">
    <w:name w:val="正文1"/>
    <w:uiPriority w:val="99"/>
    <w:rsid w:val="006F7D46"/>
    <w:pPr>
      <w:jc w:val="both"/>
    </w:pPr>
    <w:rPr>
      <w:szCs w:val="21"/>
    </w:rPr>
  </w:style>
  <w:style w:type="character" w:customStyle="1" w:styleId="15">
    <w:name w:val="15"/>
    <w:uiPriority w:val="99"/>
    <w:rsid w:val="006F7D46"/>
    <w:rPr>
      <w:rFonts w:ascii="Times New Roman" w:hAnsi="Times New Roman" w:cs="Times New Roman"/>
      <w:color w:val="0000FF"/>
      <w:u w:val="single"/>
    </w:rPr>
  </w:style>
  <w:style w:type="paragraph" w:customStyle="1" w:styleId="Normal1">
    <w:name w:val="Normal1"/>
    <w:uiPriority w:val="99"/>
    <w:rsid w:val="006F7D46"/>
    <w:pPr>
      <w:jc w:val="both"/>
    </w:pPr>
    <w:rPr>
      <w:szCs w:val="21"/>
    </w:rPr>
  </w:style>
  <w:style w:type="character" w:customStyle="1" w:styleId="DefaultParagraphFontPHPDOCX">
    <w:name w:val="Default Paragraph Font PHPDOCX"/>
    <w:uiPriority w:val="99"/>
    <w:semiHidden/>
    <w:rsid w:val="006F7D46"/>
  </w:style>
  <w:style w:type="paragraph" w:customStyle="1" w:styleId="ListParagraphPHPDOCX">
    <w:name w:val="List Paragraph PHPDOCX"/>
    <w:uiPriority w:val="99"/>
    <w:pPr>
      <w:ind w:left="720"/>
    </w:pPr>
    <w:rPr>
      <w:kern w:val="0"/>
      <w:sz w:val="20"/>
      <w:szCs w:val="20"/>
    </w:rPr>
  </w:style>
  <w:style w:type="paragraph" w:customStyle="1" w:styleId="TitlePHPDOCX">
    <w:name w:val="Title PHPDOCX"/>
    <w:link w:val="TitleCarPHPDOCX"/>
    <w:uiPriority w:val="99"/>
    <w:pPr>
      <w:pBdr>
        <w:bottom w:val="single" w:sz="8" w:space="4" w:color="4F81BD"/>
      </w:pBdr>
      <w:spacing w:after="300"/>
    </w:pPr>
    <w:rPr>
      <w:rFonts w:ascii="Cambria" w:hAnsi="Cambria" w:cs="Cambria"/>
      <w:color w:val="17365D"/>
      <w:spacing w:val="5"/>
      <w:kern w:val="28"/>
      <w:sz w:val="52"/>
      <w:szCs w:val="52"/>
    </w:rPr>
  </w:style>
  <w:style w:type="character" w:customStyle="1" w:styleId="TitleCarPHPDOCX">
    <w:name w:val="Title Car PHPDOCX"/>
    <w:basedOn w:val="DefaultParagraphFontPHPDOCX"/>
    <w:link w:val="TitlePHPDOCX"/>
    <w:uiPriority w:val="99"/>
    <w:locked/>
    <w:rPr>
      <w:rFonts w:ascii="Cambria" w:eastAsia="宋体" w:hAnsi="Cambria" w:cs="Cambria"/>
      <w:color w:val="17365D"/>
      <w:spacing w:val="5"/>
      <w:kern w:val="28"/>
      <w:sz w:val="52"/>
      <w:szCs w:val="52"/>
      <w:lang w:val="en-US" w:eastAsia="zh-CN"/>
    </w:rPr>
  </w:style>
  <w:style w:type="paragraph" w:customStyle="1" w:styleId="SubtitlePHPDOCX">
    <w:name w:val="Subtitle PHPDOCX"/>
    <w:link w:val="SubtitleCarPHPDOCX"/>
    <w:uiPriority w:val="99"/>
    <w:pPr>
      <w:numPr>
        <w:ilvl w:val="1"/>
      </w:numPr>
    </w:pPr>
    <w:rPr>
      <w:rFonts w:ascii="Cambria" w:hAnsi="Cambria" w:cs="Cambria"/>
      <w:i/>
      <w:iCs/>
      <w:color w:val="4F81BD"/>
      <w:spacing w:val="15"/>
      <w:kern w:val="0"/>
      <w:sz w:val="24"/>
      <w:szCs w:val="24"/>
    </w:rPr>
  </w:style>
  <w:style w:type="character" w:customStyle="1" w:styleId="SubtitleCarPHPDOCX">
    <w:name w:val="Subtitle Car PHPDOCX"/>
    <w:basedOn w:val="DefaultParagraphFontPHPDOCX"/>
    <w:link w:val="SubtitlePHPDOCX"/>
    <w:uiPriority w:val="99"/>
    <w:locked/>
    <w:rPr>
      <w:rFonts w:ascii="Cambria" w:eastAsia="宋体" w:hAnsi="Cambria" w:cs="Cambria"/>
      <w:i/>
      <w:iCs/>
      <w:color w:val="4F81BD"/>
      <w:spacing w:val="15"/>
      <w:sz w:val="24"/>
      <w:szCs w:val="24"/>
      <w:lang w:val="en-US" w:eastAsia="zh-CN"/>
    </w:rPr>
  </w:style>
  <w:style w:type="table" w:customStyle="1" w:styleId="NormalTablePHPDOCX">
    <w:name w:val="Normal Table PHPDOCX"/>
    <w:uiPriority w:val="99"/>
    <w:semiHidden/>
    <w:rsid w:val="006F7D46"/>
    <w:rPr>
      <w:kern w:val="0"/>
      <w:sz w:val="20"/>
      <w:szCs w:val="20"/>
    </w:rPr>
    <w:tblPr>
      <w:tblCellMar>
        <w:top w:w="0" w:type="dxa"/>
        <w:left w:w="108" w:type="dxa"/>
        <w:bottom w:w="0" w:type="dxa"/>
        <w:right w:w="108" w:type="dxa"/>
      </w:tblCellMar>
    </w:tblPr>
  </w:style>
  <w:style w:type="table" w:customStyle="1" w:styleId="TableGridPHPDOCX">
    <w:name w:val="Table Grid PHPDOCX"/>
    <w:uiPriority w:val="9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Pr>
      <w:sz w:val="16"/>
      <w:szCs w:val="16"/>
    </w:rPr>
  </w:style>
  <w:style w:type="paragraph" w:customStyle="1" w:styleId="annotationtextPHPDOCX">
    <w:name w:val="annotation text PHPDOCX"/>
    <w:link w:val="CommentTextCharPHPDOCX"/>
    <w:uiPriority w:val="99"/>
    <w:semiHidden/>
    <w:rPr>
      <w:kern w:val="0"/>
      <w:sz w:val="20"/>
      <w:szCs w:val="20"/>
    </w:rPr>
  </w:style>
  <w:style w:type="character" w:customStyle="1" w:styleId="CommentTextCharPHPDOCX">
    <w:name w:val="Comment Text Char PHPDOCX"/>
    <w:basedOn w:val="DefaultParagraphFontPHPDOCX"/>
    <w:link w:val="annotationtextPHPDOCX"/>
    <w:uiPriority w:val="99"/>
    <w:semiHidden/>
    <w:locked/>
    <w:rPr>
      <w:lang w:val="en-US" w:eastAsia="zh-CN"/>
    </w:rPr>
  </w:style>
  <w:style w:type="paragraph" w:customStyle="1" w:styleId="annotationsubjectPHPDOCX">
    <w:name w:val="annotation subject PHPDOCX"/>
    <w:basedOn w:val="annotationtextPHPDOCX"/>
    <w:next w:val="annotationtextPHPDOCX"/>
    <w:link w:val="CommentSubjectCharPHPDOCX"/>
    <w:uiPriority w:val="99"/>
    <w:semiHidden/>
    <w:rPr>
      <w:b/>
      <w:bCs/>
    </w:rPr>
  </w:style>
  <w:style w:type="character" w:customStyle="1" w:styleId="CommentSubjectCharPHPDOCX">
    <w:name w:val="Comment Subject Char PHPDOCX"/>
    <w:basedOn w:val="CommentTextCharPHPDOCX"/>
    <w:link w:val="annotationsubjectPHPDOCX"/>
    <w:uiPriority w:val="99"/>
    <w:semiHidden/>
    <w:locked/>
    <w:rPr>
      <w:b/>
      <w:bCs/>
      <w:sz w:val="20"/>
      <w:szCs w:val="20"/>
    </w:rPr>
  </w:style>
  <w:style w:type="paragraph" w:customStyle="1" w:styleId="BalloonTextPHPDOCX">
    <w:name w:val="Balloon Text PHPDOCX"/>
    <w:link w:val="BalloonTextCharPHPDOCX"/>
    <w:uiPriority w:val="99"/>
    <w:semiHidden/>
    <w:rPr>
      <w:rFonts w:ascii="Tahoma" w:hAnsi="Tahoma" w:cs="Tahoma"/>
      <w:kern w:val="0"/>
      <w:sz w:val="16"/>
      <w:szCs w:val="16"/>
    </w:rPr>
  </w:style>
  <w:style w:type="character" w:customStyle="1" w:styleId="BalloonTextCharPHPDOCX">
    <w:name w:val="Balloon Text Char PHPDOCX"/>
    <w:basedOn w:val="DefaultParagraphFontPHPDOCX"/>
    <w:link w:val="BalloonTextPHPDOCX"/>
    <w:uiPriority w:val="99"/>
    <w:semiHidden/>
    <w:locked/>
    <w:rPr>
      <w:rFonts w:ascii="Tahoma" w:hAnsi="Tahoma" w:cs="Tahoma"/>
      <w:sz w:val="16"/>
      <w:szCs w:val="16"/>
      <w:lang w:val="en-US" w:eastAsia="zh-CN"/>
    </w:rPr>
  </w:style>
  <w:style w:type="paragraph" w:customStyle="1" w:styleId="footnoteTextPHPDOCX">
    <w:name w:val="footnote Text PHPDOCX"/>
    <w:link w:val="footnoteTextCarPHPDOCX"/>
    <w:uiPriority w:val="99"/>
    <w:semiHidden/>
    <w:rPr>
      <w:kern w:val="0"/>
      <w:sz w:val="20"/>
      <w:szCs w:val="20"/>
    </w:rPr>
  </w:style>
  <w:style w:type="character" w:customStyle="1" w:styleId="footnoteTextCarPHPDOCX">
    <w:name w:val="footnote Text Car PHPDOCX"/>
    <w:basedOn w:val="DefaultParagraphFontPHPDOCX"/>
    <w:link w:val="footnoteTextPHPDOCX"/>
    <w:uiPriority w:val="99"/>
    <w:semiHidden/>
    <w:locked/>
    <w:rPr>
      <w:lang w:val="en-US" w:eastAsia="zh-CN"/>
    </w:rPr>
  </w:style>
  <w:style w:type="character" w:customStyle="1" w:styleId="footnoteReferencePHPDOCX">
    <w:name w:val="footnote Reference PHPDOCX"/>
    <w:basedOn w:val="DefaultParagraphFontPHPDOCX"/>
    <w:uiPriority w:val="99"/>
    <w:semiHidden/>
    <w:rPr>
      <w:vertAlign w:val="superscript"/>
    </w:rPr>
  </w:style>
  <w:style w:type="paragraph" w:customStyle="1" w:styleId="endnoteTextPHPDOCX">
    <w:name w:val="endnote Text PHPDOCX"/>
    <w:link w:val="endnoteTextCarPHPDOCX"/>
    <w:uiPriority w:val="99"/>
    <w:semiHidden/>
    <w:rPr>
      <w:kern w:val="0"/>
      <w:sz w:val="20"/>
      <w:szCs w:val="20"/>
    </w:rPr>
  </w:style>
  <w:style w:type="character" w:customStyle="1" w:styleId="endnoteTextCarPHPDOCX">
    <w:name w:val="endnote Text Car PHPDOCX"/>
    <w:basedOn w:val="DefaultParagraphFontPHPDOCX"/>
    <w:link w:val="endnoteTextPHPDOCX"/>
    <w:uiPriority w:val="99"/>
    <w:semiHidden/>
    <w:locked/>
    <w:rPr>
      <w:lang w:val="en-US" w:eastAsia="zh-CN"/>
    </w:rPr>
  </w:style>
  <w:style w:type="character" w:customStyle="1" w:styleId="endnoteReferencePHPDOCX">
    <w:name w:val="endnote Reference PHPDOCX"/>
    <w:basedOn w:val="DefaultParagraphFontPHPDOCX"/>
    <w:uiPriority w:val="99"/>
    <w:semiHidden/>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jpe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png" /><Relationship Id="rId31" Type="http://schemas.openxmlformats.org/officeDocument/2006/relationships/image" Target="media/image28.png" /><Relationship Id="rId32" Type="http://schemas.openxmlformats.org/officeDocument/2006/relationships/image" Target="media/image29.png" /><Relationship Id="rId33" Type="http://schemas.openxmlformats.org/officeDocument/2006/relationships/image" Target="media/image30.png" /><Relationship Id="rId34" Type="http://schemas.openxmlformats.org/officeDocument/2006/relationships/theme" Target="theme/theme1.xml" /><Relationship Id="rId35" Type="http://schemas.openxmlformats.org/officeDocument/2006/relationships/numbering" Target="numbering.xml" /><Relationship Id="rId36"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4</Pages>
  <Words>7982</Words>
  <Characters>8541</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MC SYSTEM</cp:lastModifiedBy>
  <cp:revision>7</cp:revision>
  <dcterms:created xsi:type="dcterms:W3CDTF">2013-12-09T06:44:00Z</dcterms:created>
  <dcterms:modified xsi:type="dcterms:W3CDTF">2018-11-21T10:54:00Z</dcterms:modified>
</cp:coreProperties>
</file>