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bCs/>
          <w:sz w:val="36"/>
          <w:szCs w:val="44"/>
        </w:rPr>
      </w:pPr>
      <w:r>
        <w:rPr>
          <w:rFonts w:hint="eastAsia" w:ascii="宋体" w:hAnsi="宋体"/>
          <w:b/>
          <w:bCs/>
          <w:sz w:val="36"/>
          <w:szCs w:val="44"/>
        </w:rPr>
        <w:pict>
          <v:shape id="_x0000_s1025" o:spid="_x0000_s1025" o:spt="75" type="#_x0000_t75" style="position:absolute;left:0pt;margin-left:950pt;margin-top:904pt;height:30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b/>
          <w:bCs/>
          <w:sz w:val="36"/>
          <w:szCs w:val="44"/>
        </w:rPr>
        <w:t>龙市中学</w:t>
      </w:r>
      <w:r>
        <w:rPr>
          <w:rFonts w:ascii="宋体" w:hAnsi="宋体"/>
          <w:b/>
          <w:bCs/>
          <w:sz w:val="36"/>
          <w:szCs w:val="44"/>
        </w:rPr>
        <w:t>2018</w:t>
      </w:r>
      <w:r>
        <w:rPr>
          <w:rFonts w:hint="eastAsia" w:ascii="宋体" w:hAnsi="宋体"/>
          <w:b/>
          <w:bCs/>
          <w:sz w:val="36"/>
          <w:szCs w:val="44"/>
        </w:rPr>
        <w:t>年下学期八年级上册期中物理试卷</w:t>
      </w:r>
    </w:p>
    <w:p>
      <w:pPr>
        <w:rPr>
          <w:rFonts w:ascii="宋体"/>
          <w:b/>
          <w:bCs/>
          <w:sz w:val="28"/>
          <w:szCs w:val="36"/>
          <w:u w:val="single"/>
        </w:rPr>
      </w:pPr>
      <w:r>
        <w:rPr>
          <w:rFonts w:hint="eastAsia" w:ascii="宋体" w:hAnsi="宋体"/>
          <w:b/>
          <w:bCs/>
          <w:sz w:val="28"/>
          <w:szCs w:val="36"/>
        </w:rPr>
        <w:t>班级：</w:t>
      </w:r>
      <w:r>
        <w:rPr>
          <w:rFonts w:ascii="宋体" w:hAnsi="宋体"/>
          <w:b/>
          <w:bCs/>
          <w:sz w:val="28"/>
          <w:szCs w:val="36"/>
          <w:u w:val="single"/>
        </w:rPr>
        <w:t xml:space="preserve">           </w:t>
      </w:r>
      <w:r>
        <w:rPr>
          <w:rFonts w:ascii="宋体" w:hAnsi="宋体"/>
          <w:b/>
          <w:bCs/>
          <w:sz w:val="28"/>
          <w:szCs w:val="36"/>
        </w:rPr>
        <w:t xml:space="preserve">  </w:t>
      </w:r>
      <w:r>
        <w:rPr>
          <w:rFonts w:hint="eastAsia" w:ascii="宋体" w:hAnsi="宋体"/>
          <w:b/>
          <w:bCs/>
          <w:sz w:val="28"/>
          <w:szCs w:val="36"/>
        </w:rPr>
        <w:t>姓名：</w:t>
      </w:r>
      <w:r>
        <w:rPr>
          <w:rFonts w:ascii="宋体" w:hAnsi="宋体"/>
          <w:b/>
          <w:bCs/>
          <w:sz w:val="28"/>
          <w:szCs w:val="36"/>
          <w:u w:val="single"/>
        </w:rPr>
        <w:t xml:space="preserve">           </w:t>
      </w:r>
      <w:r>
        <w:rPr>
          <w:rFonts w:ascii="宋体" w:hAnsi="宋体"/>
          <w:b/>
          <w:bCs/>
          <w:sz w:val="28"/>
          <w:szCs w:val="36"/>
        </w:rPr>
        <w:t xml:space="preserve">  </w:t>
      </w:r>
      <w:r>
        <w:rPr>
          <w:rFonts w:hint="eastAsia" w:ascii="宋体" w:hAnsi="宋体"/>
          <w:b/>
          <w:bCs/>
          <w:sz w:val="28"/>
          <w:szCs w:val="36"/>
        </w:rPr>
        <w:t>分数：</w:t>
      </w:r>
      <w:r>
        <w:rPr>
          <w:rFonts w:ascii="宋体" w:hAnsi="宋体"/>
          <w:b/>
          <w:bCs/>
          <w:sz w:val="28"/>
          <w:szCs w:val="36"/>
          <w:u w:val="single"/>
        </w:rPr>
        <w:t xml:space="preserve">             </w:t>
      </w:r>
    </w:p>
    <w:p>
      <w:pPr>
        <w:numPr>
          <w:ilvl w:val="0"/>
          <w:numId w:val="1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spacing w:val="-4"/>
          <w:sz w:val="24"/>
          <w:szCs w:val="21"/>
        </w:rPr>
        <w:t>选择题（每题</w:t>
      </w:r>
      <w:r>
        <w:rPr>
          <w:rFonts w:ascii="宋体" w:hAnsi="宋体"/>
          <w:b/>
          <w:spacing w:val="-4"/>
          <w:sz w:val="24"/>
          <w:szCs w:val="21"/>
        </w:rPr>
        <w:t>3</w:t>
      </w:r>
      <w:r>
        <w:rPr>
          <w:rFonts w:hint="eastAsia" w:ascii="宋体" w:hAnsi="宋体"/>
          <w:b/>
          <w:spacing w:val="-4"/>
          <w:sz w:val="24"/>
          <w:szCs w:val="21"/>
        </w:rPr>
        <w:t>分，共</w:t>
      </w:r>
      <w:r>
        <w:rPr>
          <w:rFonts w:ascii="宋体" w:hAnsi="宋体"/>
          <w:b/>
          <w:spacing w:val="-4"/>
          <w:sz w:val="24"/>
          <w:szCs w:val="21"/>
        </w:rPr>
        <w:t>4</w:t>
      </w:r>
      <w:r>
        <w:rPr>
          <w:rFonts w:hint="eastAsia" w:ascii="宋体"/>
          <w:b/>
          <w:spacing w:val="-4"/>
          <w:sz w:val="24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spacing w:val="-4"/>
          <w:sz w:val="24"/>
          <w:szCs w:val="21"/>
        </w:rPr>
        <w:t>5</w:t>
      </w:r>
      <w:r>
        <w:rPr>
          <w:rFonts w:hint="eastAsia" w:ascii="宋体" w:hAnsi="宋体"/>
          <w:b/>
          <w:spacing w:val="-4"/>
          <w:sz w:val="24"/>
          <w:szCs w:val="21"/>
        </w:rPr>
        <w:t>分。）</w:t>
      </w:r>
      <w:r>
        <w:rPr>
          <w:rFonts w:ascii="宋体" w:hAnsi="宋体"/>
          <w:b/>
          <w:color w:val="FFFFFF"/>
          <w:spacing w:val="-4"/>
          <w:sz w:val="4"/>
          <w:szCs w:val="21"/>
        </w:rPr>
        <w:t>[</w:t>
      </w:r>
      <w:r>
        <w:rPr>
          <w:rFonts w:hint="eastAsia" w:ascii="宋体" w:hAnsi="宋体"/>
          <w:b/>
          <w:color w:val="FFFFFF"/>
          <w:spacing w:val="-4"/>
          <w:sz w:val="4"/>
          <w:szCs w:val="21"/>
        </w:rPr>
        <w:t>来源</w:t>
      </w:r>
      <w:r>
        <w:rPr>
          <w:rFonts w:ascii="宋体" w:hAnsi="宋体"/>
          <w:b/>
          <w:color w:val="FFFFFF"/>
          <w:spacing w:val="-4"/>
          <w:sz w:val="4"/>
          <w:szCs w:val="21"/>
        </w:rPr>
        <w:t>:</w:t>
      </w:r>
      <w:r>
        <w:rPr>
          <w:rFonts w:hint="eastAsia" w:ascii="宋体" w:hAnsi="宋体"/>
          <w:b/>
          <w:color w:val="FFFFFF"/>
          <w:spacing w:val="-4"/>
          <w:sz w:val="4"/>
          <w:szCs w:val="21"/>
        </w:rPr>
        <w:t>学</w:t>
      </w:r>
      <w:r>
        <w:rPr>
          <w:rFonts w:ascii="宋体" w:hAnsi="宋体"/>
          <w:b/>
          <w:color w:val="FFFFFF"/>
          <w:spacing w:val="-4"/>
          <w:sz w:val="4"/>
          <w:szCs w:val="21"/>
        </w:rPr>
        <w:t>*</w:t>
      </w:r>
      <w:r>
        <w:rPr>
          <w:rFonts w:hint="eastAsia" w:ascii="宋体" w:hAnsi="宋体"/>
          <w:b/>
          <w:color w:val="FFFFFF"/>
          <w:spacing w:val="-4"/>
          <w:sz w:val="4"/>
          <w:szCs w:val="21"/>
        </w:rPr>
        <w:t>科</w:t>
      </w:r>
      <w:r>
        <w:rPr>
          <w:rFonts w:ascii="宋体" w:hAnsi="宋体"/>
          <w:b/>
          <w:color w:val="FFFFFF"/>
          <w:spacing w:val="-4"/>
          <w:sz w:val="4"/>
          <w:szCs w:val="21"/>
        </w:rPr>
        <w:t>*</w:t>
      </w:r>
      <w:r>
        <w:rPr>
          <w:rFonts w:hint="eastAsia" w:ascii="宋体" w:hAnsi="宋体"/>
          <w:b/>
          <w:color w:val="FFFFFF"/>
          <w:spacing w:val="-4"/>
          <w:sz w:val="4"/>
          <w:szCs w:val="21"/>
        </w:rPr>
        <w:t>网</w:t>
      </w:r>
      <w:r>
        <w:rPr>
          <w:rFonts w:ascii="宋体" w:hAnsi="宋体"/>
          <w:b/>
          <w:color w:val="FFFFFF"/>
          <w:spacing w:val="-4"/>
          <w:sz w:val="4"/>
          <w:szCs w:val="21"/>
        </w:rPr>
        <w:t>]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1</w:t>
      </w:r>
      <w:r>
        <w:rPr>
          <w:rFonts w:hint="eastAsia" w:ascii="宋体" w:hAnsi="宋体"/>
          <w:b/>
          <w:color w:val="000000"/>
          <w:sz w:val="24"/>
        </w:rPr>
        <w:t>．下列几种估测最符合实际情况的是（</w:t>
      </w:r>
      <w:r>
        <w:rPr>
          <w:rFonts w:ascii="宋体" w:hAnsi="宋体"/>
          <w:b/>
          <w:color w:val="000000"/>
          <w:sz w:val="24"/>
        </w:rPr>
        <w:t xml:space="preserve">     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 xml:space="preserve">A. </w:t>
      </w:r>
      <w:r>
        <w:rPr>
          <w:rFonts w:hint="eastAsia" w:ascii="宋体" w:hAnsi="宋体"/>
          <w:b/>
          <w:color w:val="000000"/>
          <w:sz w:val="24"/>
        </w:rPr>
        <w:t>人步行的速度约为</w:t>
      </w:r>
      <w:r>
        <w:rPr>
          <w:rFonts w:ascii="宋体" w:hAnsi="宋体"/>
          <w:b/>
          <w:color w:val="000000"/>
          <w:sz w:val="24"/>
        </w:rPr>
        <w:t xml:space="preserve">5m/s          B. </w:t>
      </w:r>
      <w:r>
        <w:rPr>
          <w:rFonts w:hint="eastAsia" w:ascii="宋体" w:hAnsi="宋体"/>
          <w:b/>
          <w:color w:val="000000"/>
          <w:sz w:val="24"/>
        </w:rPr>
        <w:t>全新的</w:t>
      </w:r>
      <w:r>
        <w:rPr>
          <w:rFonts w:ascii="宋体" w:hAnsi="宋体"/>
          <w:b/>
          <w:color w:val="000000"/>
          <w:sz w:val="24"/>
        </w:rPr>
        <w:t>2B</w:t>
      </w:r>
      <w:r>
        <w:rPr>
          <w:rFonts w:hint="eastAsia" w:ascii="宋体" w:hAnsi="宋体"/>
          <w:b/>
          <w:color w:val="000000"/>
          <w:sz w:val="24"/>
        </w:rPr>
        <w:t>铅笔长约</w:t>
      </w:r>
      <w:r>
        <w:rPr>
          <w:rFonts w:ascii="宋体" w:hAnsi="宋体"/>
          <w:b/>
          <w:color w:val="000000"/>
          <w:sz w:val="24"/>
        </w:rPr>
        <w:t>18cm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 xml:space="preserve">C. </w:t>
      </w:r>
      <w:r>
        <w:rPr>
          <w:rFonts w:hint="eastAsia" w:ascii="宋体" w:hAnsi="宋体"/>
          <w:b/>
          <w:color w:val="000000"/>
          <w:sz w:val="24"/>
        </w:rPr>
        <w:t>课桌的高度约为</w:t>
      </w:r>
      <w:r>
        <w:rPr>
          <w:rFonts w:ascii="宋体" w:hAnsi="宋体"/>
          <w:b/>
          <w:color w:val="000000"/>
          <w:sz w:val="24"/>
        </w:rPr>
        <w:t xml:space="preserve">1.5 m           D. </w:t>
      </w:r>
      <w:r>
        <w:rPr>
          <w:rFonts w:hint="eastAsia" w:ascii="宋体" w:hAnsi="宋体"/>
          <w:b/>
          <w:color w:val="000000"/>
          <w:sz w:val="24"/>
        </w:rPr>
        <w:t>一张试卷厚度的大约</w:t>
      </w:r>
      <w:r>
        <w:rPr>
          <w:rFonts w:ascii="宋体" w:hAnsi="宋体"/>
          <w:b/>
          <w:color w:val="000000"/>
          <w:sz w:val="24"/>
        </w:rPr>
        <w:t>1mm</w:t>
      </w:r>
      <w:r>
        <w:rPr>
          <w:rFonts w:ascii="宋体" w:hAnsi="宋体"/>
          <w:b/>
          <w:color w:val="FFFFFF"/>
          <w:sz w:val="4"/>
        </w:rPr>
        <w:t>[</w:t>
      </w:r>
      <w:r>
        <w:rPr>
          <w:rFonts w:hint="eastAsia" w:ascii="宋体" w:hAnsi="宋体"/>
          <w:b/>
          <w:color w:val="FFFFFF"/>
          <w:sz w:val="4"/>
        </w:rPr>
        <w:t>来源</w:t>
      </w:r>
      <w:r>
        <w:rPr>
          <w:rFonts w:ascii="宋体" w:hAnsi="宋体"/>
          <w:b/>
          <w:color w:val="FFFFFF"/>
          <w:sz w:val="4"/>
        </w:rPr>
        <w:t>:Zxxk.Com]</w:t>
      </w:r>
    </w:p>
    <w:p>
      <w:pPr>
        <w:rPr>
          <w:rFonts w:ascii="宋体"/>
          <w:b/>
          <w:color w:val="000000"/>
          <w:sz w:val="24"/>
        </w:rPr>
      </w:pP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 xml:space="preserve">2. </w:t>
      </w:r>
      <w:r>
        <w:rPr>
          <w:rFonts w:hint="eastAsia" w:ascii="宋体" w:hAnsi="宋体"/>
          <w:b/>
          <w:color w:val="000000"/>
          <w:sz w:val="24"/>
        </w:rPr>
        <w:t>花匠在挑选花盆时，常常将新花盆拎起后轻轻敲击它，根据敲击声来判断花盆是否有裂缝，他是主要根据声音三个特征的</w:t>
      </w:r>
      <w:r>
        <w:rPr>
          <w:rFonts w:ascii="宋体" w:hAnsi="宋体"/>
          <w:b/>
          <w:color w:val="000000"/>
          <w:sz w:val="24"/>
        </w:rPr>
        <w:t>(</w:t>
      </w:r>
      <w:r>
        <w:rPr>
          <w:rFonts w:hint="eastAsia" w:ascii="宋体" w:hAnsi="宋体"/>
          <w:b/>
          <w:color w:val="000000"/>
          <w:sz w:val="24"/>
        </w:rPr>
        <w:t>　</w:t>
      </w:r>
      <w:r>
        <w:rPr>
          <w:rFonts w:ascii="宋体" w:hAnsi="宋体"/>
          <w:b/>
          <w:color w:val="000000"/>
          <w:sz w:val="24"/>
        </w:rPr>
        <w:t xml:space="preserve">   )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A.</w:t>
      </w:r>
      <w:r>
        <w:rPr>
          <w:rFonts w:hint="eastAsia" w:ascii="宋体" w:hAnsi="宋体"/>
          <w:b/>
          <w:color w:val="000000"/>
          <w:sz w:val="24"/>
        </w:rPr>
        <w:t>响度</w:t>
      </w:r>
      <w:r>
        <w:rPr>
          <w:rFonts w:ascii="宋体" w:hAnsi="宋体"/>
          <w:b/>
          <w:color w:val="000000"/>
          <w:sz w:val="24"/>
        </w:rPr>
        <w:t xml:space="preserve">        B. </w:t>
      </w:r>
      <w:r>
        <w:rPr>
          <w:rFonts w:hint="eastAsia" w:ascii="宋体" w:hAnsi="宋体"/>
          <w:b/>
          <w:color w:val="000000"/>
          <w:sz w:val="24"/>
        </w:rPr>
        <w:t>音调</w:t>
      </w:r>
      <w:r>
        <w:rPr>
          <w:rFonts w:ascii="宋体" w:hAnsi="宋体"/>
          <w:b/>
          <w:color w:val="000000"/>
          <w:sz w:val="24"/>
        </w:rPr>
        <w:t xml:space="preserve">         C. </w:t>
      </w:r>
      <w:r>
        <w:rPr>
          <w:rFonts w:hint="eastAsia" w:ascii="宋体" w:hAnsi="宋体"/>
          <w:b/>
          <w:color w:val="000000"/>
          <w:sz w:val="24"/>
        </w:rPr>
        <w:t>音色</w:t>
      </w:r>
      <w:r>
        <w:rPr>
          <w:rFonts w:ascii="宋体" w:hAnsi="宋体"/>
          <w:b/>
          <w:color w:val="000000"/>
          <w:sz w:val="24"/>
        </w:rPr>
        <w:t xml:space="preserve">        D. </w:t>
      </w:r>
      <w:r>
        <w:rPr>
          <w:rFonts w:hint="eastAsia" w:ascii="宋体" w:hAnsi="宋体"/>
          <w:b/>
          <w:color w:val="000000"/>
          <w:sz w:val="24"/>
        </w:rPr>
        <w:t>三个特征全都有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在医院、学校和科学研究部门附近，有如图所示的禁鸣喇叭标志。在下列方法中，与这种控制噪声的方法相同的是（</w:t>
      </w:r>
      <w:r>
        <w:rPr>
          <w:rFonts w:ascii="宋体" w:hAnsi="宋体"/>
          <w:b/>
          <w:color w:val="000000"/>
          <w:sz w:val="24"/>
        </w:rPr>
        <w:t xml:space="preserve">      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numPr>
          <w:ilvl w:val="0"/>
          <w:numId w:val="3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工人带上防噪声耳塞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/>
          <w:b/>
          <w:color w:val="000000"/>
          <w:sz w:val="24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color w:val="000000"/>
          <w:sz w:val="24"/>
        </w:rPr>
        <w:t xml:space="preserve">               B. </w:t>
      </w:r>
      <w:r>
        <w:rPr>
          <w:rFonts w:hint="eastAsia" w:ascii="宋体" w:hAnsi="宋体"/>
          <w:b/>
          <w:color w:val="000000"/>
          <w:sz w:val="24"/>
        </w:rPr>
        <w:t>在道路旁设置隔声板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 xml:space="preserve">C. </w:t>
      </w:r>
      <w:r>
        <w:rPr>
          <w:rFonts w:hint="eastAsia" w:ascii="宋体" w:hAnsi="宋体"/>
          <w:b/>
          <w:color w:val="000000"/>
          <w:sz w:val="24"/>
        </w:rPr>
        <w:t>上课时关闭教室门</w:t>
      </w:r>
      <w:r>
        <w:rPr>
          <w:rFonts w:ascii="宋体" w:hAnsi="宋体"/>
          <w:b/>
          <w:color w:val="000000"/>
          <w:sz w:val="24"/>
        </w:rPr>
        <w:t xml:space="preserve">                  D. </w:t>
      </w:r>
      <w:r>
        <w:rPr>
          <w:rFonts w:hint="eastAsia" w:ascii="宋体" w:hAnsi="宋体"/>
          <w:b/>
          <w:color w:val="000000"/>
          <w:sz w:val="24"/>
        </w:rPr>
        <w:t>在摩托车上安装消声器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坐在直升飞机上的人们看见楼房在一栋栋向上升，则飞机正在（</w:t>
      </w:r>
      <w:r>
        <w:rPr>
          <w:rFonts w:ascii="宋体" w:hAnsi="宋体"/>
          <w:b/>
          <w:color w:val="000000"/>
          <w:sz w:val="24"/>
        </w:rPr>
        <w:t xml:space="preserve">     </w:t>
      </w:r>
      <w:r>
        <w:rPr>
          <w:rFonts w:hint="eastAsia" w:ascii="宋体" w:hAnsi="宋体"/>
          <w:b/>
          <w:color w:val="000000"/>
          <w:sz w:val="24"/>
        </w:rPr>
        <w:t>）</w:t>
      </w:r>
      <w:r>
        <w:rPr>
          <w:rFonts w:ascii="宋体" w:hAnsi="宋体"/>
          <w:b/>
          <w:color w:val="000000"/>
          <w:sz w:val="24"/>
        </w:rPr>
        <w:t xml:space="preserve">                                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A.</w:t>
      </w:r>
      <w:r>
        <w:rPr>
          <w:rFonts w:hint="eastAsia" w:ascii="宋体" w:hAnsi="宋体"/>
          <w:b/>
          <w:color w:val="000000"/>
          <w:sz w:val="24"/>
        </w:rPr>
        <w:t>上升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　</w:t>
      </w:r>
      <w:r>
        <w:rPr>
          <w:rFonts w:ascii="宋体" w:hAnsi="宋体"/>
          <w:b/>
          <w:color w:val="000000"/>
          <w:sz w:val="24"/>
        </w:rPr>
        <w:t xml:space="preserve">     </w:t>
      </w:r>
      <w:r>
        <w:rPr>
          <w:rFonts w:hint="eastAsia" w:ascii="宋体" w:hAnsi="宋体"/>
          <w:b/>
          <w:color w:val="000000"/>
          <w:sz w:val="24"/>
        </w:rPr>
        <w:t>　</w:t>
      </w:r>
      <w:r>
        <w:rPr>
          <w:rFonts w:ascii="宋体" w:hAnsi="宋体"/>
          <w:b/>
          <w:color w:val="000000"/>
          <w:sz w:val="24"/>
        </w:rPr>
        <w:t>B.</w:t>
      </w:r>
      <w:r>
        <w:rPr>
          <w:rFonts w:hint="eastAsia" w:ascii="宋体" w:hAnsi="宋体"/>
          <w:b/>
          <w:color w:val="000000"/>
          <w:sz w:val="24"/>
        </w:rPr>
        <w:t>下降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　</w:t>
      </w:r>
      <w:r>
        <w:rPr>
          <w:rFonts w:ascii="宋体" w:hAnsi="宋体"/>
          <w:b/>
          <w:color w:val="000000"/>
          <w:sz w:val="24"/>
        </w:rPr>
        <w:t xml:space="preserve">   </w:t>
      </w:r>
      <w:r>
        <w:rPr>
          <w:rFonts w:hint="eastAsia" w:ascii="宋体" w:hAnsi="宋体"/>
          <w:b/>
          <w:color w:val="000000"/>
          <w:sz w:val="24"/>
        </w:rPr>
        <w:t>　</w:t>
      </w:r>
      <w:r>
        <w:rPr>
          <w:rFonts w:ascii="宋体" w:hAnsi="宋体"/>
          <w:b/>
          <w:color w:val="000000"/>
          <w:sz w:val="24"/>
        </w:rPr>
        <w:t>C.</w:t>
      </w:r>
      <w:r>
        <w:rPr>
          <w:rFonts w:hint="eastAsia" w:ascii="宋体" w:hAnsi="宋体"/>
          <w:b/>
          <w:color w:val="000000"/>
          <w:sz w:val="24"/>
        </w:rPr>
        <w:t>静止</w:t>
      </w:r>
      <w:r>
        <w:rPr>
          <w:rFonts w:ascii="宋体" w:hAnsi="宋体"/>
          <w:b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　　</w:t>
      </w:r>
      <w:r>
        <w:rPr>
          <w:rFonts w:ascii="宋体" w:hAnsi="宋体"/>
          <w:b/>
          <w:color w:val="000000"/>
          <w:sz w:val="24"/>
        </w:rPr>
        <w:t>D.</w:t>
      </w:r>
      <w:r>
        <w:rPr>
          <w:rFonts w:hint="eastAsia" w:ascii="宋体" w:hAnsi="宋体"/>
          <w:b/>
          <w:color w:val="000000"/>
          <w:sz w:val="24"/>
        </w:rPr>
        <w:t>都有可能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2016</w:t>
      </w:r>
      <w:r>
        <w:rPr>
          <w:rFonts w:hint="eastAsia" w:ascii="宋体" w:hAnsi="宋体"/>
          <w:b/>
          <w:color w:val="000000"/>
          <w:sz w:val="24"/>
        </w:rPr>
        <w:t>年</w:t>
      </w:r>
      <w:r>
        <w:rPr>
          <w:rFonts w:ascii="宋体" w:hAnsi="宋体"/>
          <w:b/>
          <w:color w:val="000000"/>
          <w:sz w:val="24"/>
        </w:rPr>
        <w:t>11</w:t>
      </w:r>
      <w:r>
        <w:rPr>
          <w:rFonts w:hint="eastAsia" w:ascii="宋体" w:hAnsi="宋体"/>
          <w:b/>
          <w:color w:val="000000"/>
          <w:sz w:val="24"/>
        </w:rPr>
        <w:t>月</w:t>
      </w:r>
      <w:r>
        <w:rPr>
          <w:rFonts w:ascii="宋体" w:hAnsi="宋体"/>
          <w:b/>
          <w:color w:val="000000"/>
          <w:sz w:val="24"/>
        </w:rPr>
        <w:t>18</w:t>
      </w:r>
      <w:r>
        <w:rPr>
          <w:rFonts w:hint="eastAsia" w:ascii="宋体" w:hAnsi="宋体"/>
          <w:b/>
          <w:color w:val="000000"/>
          <w:sz w:val="24"/>
        </w:rPr>
        <w:t>日下午，神舟十一号载人飞船返回舱在预定区域成功着陆。在天空二号空间实验室工作、生活的</w:t>
      </w:r>
      <w:r>
        <w:rPr>
          <w:rFonts w:ascii="宋体" w:hAnsi="宋体"/>
          <w:b/>
          <w:color w:val="000000"/>
          <w:sz w:val="24"/>
        </w:rPr>
        <w:t>30</w:t>
      </w:r>
      <w:r>
        <w:rPr>
          <w:rFonts w:hint="eastAsia" w:ascii="宋体" w:hAnsi="宋体"/>
          <w:b/>
          <w:color w:val="000000"/>
          <w:sz w:val="24"/>
        </w:rPr>
        <w:t>天内，航天员景海鹏和陈冬在太空舱中可以直接对话，但他们与地面人员进行天地对话时，必须借助电子通信设备进行交流，其原因是（</w:t>
      </w:r>
      <w:r>
        <w:rPr>
          <w:rFonts w:ascii="宋体" w:hAnsi="宋体"/>
          <w:b/>
          <w:color w:val="000000"/>
          <w:sz w:val="24"/>
        </w:rPr>
        <w:t xml:space="preserve">     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numPr>
          <w:ilvl w:val="0"/>
          <w:numId w:val="4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用通信设备对话是为了方便</w:t>
      </w:r>
      <w:r>
        <w:rPr>
          <w:rFonts w:ascii="宋体" w:hAnsi="宋体"/>
          <w:b/>
          <w:color w:val="000000"/>
          <w:sz w:val="24"/>
        </w:rPr>
        <w:t xml:space="preserve">             B. </w:t>
      </w:r>
      <w:r>
        <w:rPr>
          <w:rFonts w:hint="eastAsia" w:ascii="宋体" w:hAnsi="宋体"/>
          <w:b/>
          <w:color w:val="000000"/>
          <w:sz w:val="24"/>
        </w:rPr>
        <w:t>声音的传播需要介质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 xml:space="preserve">C. </w:t>
      </w:r>
      <w:r>
        <w:rPr>
          <w:rFonts w:hint="eastAsia" w:ascii="宋体" w:hAnsi="宋体"/>
          <w:b/>
          <w:color w:val="000000"/>
          <w:sz w:val="24"/>
        </w:rPr>
        <w:t>太空中噪声太大</w:t>
      </w:r>
      <w:r>
        <w:rPr>
          <w:rFonts w:ascii="宋体" w:hAnsi="宋体"/>
          <w:b/>
          <w:color w:val="000000"/>
          <w:sz w:val="24"/>
        </w:rPr>
        <w:t xml:space="preserve">                       D. </w:t>
      </w:r>
      <w:r>
        <w:rPr>
          <w:rFonts w:hint="eastAsia" w:ascii="宋体" w:hAnsi="宋体"/>
          <w:b/>
          <w:color w:val="000000"/>
          <w:sz w:val="24"/>
        </w:rPr>
        <w:t>声音只能在地面上传播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下列现象与物态变化相对应正确的是（</w:t>
      </w:r>
      <w:r>
        <w:rPr>
          <w:rFonts w:ascii="宋体" w:hAnsi="宋体"/>
          <w:b/>
          <w:color w:val="000000"/>
          <w:sz w:val="24"/>
        </w:rPr>
        <w:t xml:space="preserve">     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A</w:t>
      </w:r>
      <w:r>
        <w:rPr>
          <w:rFonts w:hint="eastAsia" w:ascii="宋体" w:hAnsi="宋体"/>
          <w:b/>
          <w:color w:val="000000"/>
          <w:sz w:val="24"/>
        </w:rPr>
        <w:t>．灯泡用久了，灯丝会变细</w:t>
      </w:r>
      <w:r>
        <w:rPr>
          <w:rFonts w:ascii="宋体"/>
          <w:b/>
          <w:color w:val="000000"/>
          <w:sz w:val="24"/>
        </w:rPr>
        <w:t>----</w:t>
      </w:r>
      <w:r>
        <w:rPr>
          <w:rFonts w:hint="eastAsia" w:ascii="宋体" w:hAnsi="宋体"/>
          <w:b/>
          <w:color w:val="000000"/>
          <w:sz w:val="24"/>
        </w:rPr>
        <w:t>熔化</w:t>
      </w:r>
      <w:r>
        <w:rPr>
          <w:rFonts w:ascii="宋体" w:hAnsi="宋体"/>
          <w:b/>
          <w:color w:val="000000"/>
          <w:sz w:val="24"/>
        </w:rPr>
        <w:t xml:space="preserve">            B</w:t>
      </w:r>
      <w:r>
        <w:rPr>
          <w:rFonts w:hint="eastAsia" w:ascii="宋体" w:hAnsi="宋体"/>
          <w:b/>
          <w:color w:val="000000"/>
          <w:sz w:val="24"/>
        </w:rPr>
        <w:t>．晒在太阳下的湿衣服变干</w:t>
      </w:r>
      <w:r>
        <w:rPr>
          <w:rFonts w:ascii="宋体"/>
          <w:b/>
          <w:color w:val="000000"/>
          <w:sz w:val="24"/>
        </w:rPr>
        <w:t>----</w:t>
      </w:r>
      <w:r>
        <w:rPr>
          <w:rFonts w:hint="eastAsia" w:ascii="宋体" w:hAnsi="宋体"/>
          <w:b/>
          <w:color w:val="000000"/>
          <w:sz w:val="24"/>
        </w:rPr>
        <w:t>液化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C</w:t>
      </w:r>
      <w:r>
        <w:rPr>
          <w:rFonts w:hint="eastAsia" w:ascii="宋体" w:hAnsi="宋体"/>
          <w:b/>
          <w:color w:val="000000"/>
          <w:sz w:val="24"/>
        </w:rPr>
        <w:t>．擦在皮肤上的酒精马上干了</w:t>
      </w:r>
      <w:r>
        <w:rPr>
          <w:rFonts w:ascii="宋体"/>
          <w:b/>
          <w:color w:val="000000"/>
          <w:sz w:val="24"/>
        </w:rPr>
        <w:t>----</w:t>
      </w:r>
      <w:r>
        <w:rPr>
          <w:rFonts w:hint="eastAsia" w:ascii="宋体" w:hAnsi="宋体"/>
          <w:b/>
          <w:color w:val="000000"/>
          <w:sz w:val="24"/>
        </w:rPr>
        <w:t>汽化</w:t>
      </w:r>
      <w:r>
        <w:rPr>
          <w:rFonts w:ascii="宋体" w:hAnsi="宋体"/>
          <w:b/>
          <w:color w:val="000000"/>
          <w:sz w:val="24"/>
        </w:rPr>
        <w:t xml:space="preserve">          D</w:t>
      </w:r>
      <w:r>
        <w:rPr>
          <w:rFonts w:hint="eastAsia" w:ascii="宋体" w:hAnsi="宋体"/>
          <w:b/>
          <w:color w:val="000000"/>
          <w:sz w:val="24"/>
        </w:rPr>
        <w:t>．水正在慢慢地结冰</w:t>
      </w:r>
      <w:r>
        <w:rPr>
          <w:rFonts w:ascii="宋体"/>
          <w:b/>
          <w:color w:val="000000"/>
          <w:sz w:val="24"/>
        </w:rPr>
        <w:t>----</w:t>
      </w:r>
      <w:r>
        <w:rPr>
          <w:rFonts w:hint="eastAsia" w:ascii="宋体" w:hAnsi="宋体"/>
          <w:b/>
          <w:color w:val="000000"/>
          <w:sz w:val="24"/>
        </w:rPr>
        <w:t>凝华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一位诗人写道“…看山恰似走来迎，仔细看山山不动，是船行”．诗句中描述“山走”、“船行”选择的参照物分别是（</w:t>
      </w:r>
      <w:r>
        <w:rPr>
          <w:rFonts w:ascii="宋体" w:hAnsi="宋体"/>
          <w:b/>
          <w:color w:val="000000"/>
          <w:sz w:val="24"/>
        </w:rPr>
        <w:t xml:space="preserve">     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 xml:space="preserve">A. </w:t>
      </w:r>
      <w:r>
        <w:rPr>
          <w:rFonts w:hint="eastAsia" w:ascii="宋体" w:hAnsi="宋体"/>
          <w:b/>
          <w:color w:val="000000"/>
          <w:sz w:val="24"/>
        </w:rPr>
        <w:t>河岸和行船</w:t>
      </w:r>
      <w:r>
        <w:rPr>
          <w:rFonts w:ascii="宋体"/>
          <w:b/>
          <w:color w:val="000000"/>
          <w:sz w:val="24"/>
        </w:rPr>
        <w:tab/>
      </w:r>
      <w:r>
        <w:rPr>
          <w:rFonts w:ascii="宋体"/>
          <w:b/>
          <w:color w:val="000000"/>
          <w:sz w:val="24"/>
        </w:rPr>
        <w:tab/>
      </w:r>
      <w:r>
        <w:rPr>
          <w:rFonts w:ascii="宋体" w:hAnsi="宋体"/>
          <w:b/>
          <w:color w:val="000000"/>
          <w:sz w:val="24"/>
        </w:rPr>
        <w:t xml:space="preserve">   B. </w:t>
      </w:r>
      <w:r>
        <w:rPr>
          <w:rFonts w:hint="eastAsia" w:ascii="宋体" w:hAnsi="宋体"/>
          <w:b/>
          <w:color w:val="000000"/>
          <w:sz w:val="24"/>
        </w:rPr>
        <w:t>行船和河岸</w:t>
      </w:r>
      <w:r>
        <w:rPr>
          <w:rFonts w:ascii="宋体" w:hAnsi="宋体"/>
          <w:b/>
          <w:color w:val="000000"/>
          <w:sz w:val="24"/>
        </w:rPr>
        <w:t xml:space="preserve">   </w:t>
      </w:r>
      <w:r>
        <w:rPr>
          <w:rFonts w:ascii="宋体" w:hAnsi="宋体"/>
          <w:b/>
          <w:color w:val="000000"/>
          <w:sz w:val="24"/>
        </w:rPr>
        <w:tab/>
      </w:r>
      <w:r>
        <w:rPr>
          <w:rFonts w:ascii="宋体" w:hAnsi="宋体"/>
          <w:b/>
          <w:color w:val="000000"/>
          <w:sz w:val="24"/>
        </w:rPr>
        <w:t xml:space="preserve">C. </w:t>
      </w:r>
      <w:r>
        <w:rPr>
          <w:rFonts w:hint="eastAsia" w:ascii="宋体" w:hAnsi="宋体"/>
          <w:b/>
          <w:color w:val="000000"/>
          <w:sz w:val="24"/>
        </w:rPr>
        <w:t>都是行船</w:t>
      </w:r>
      <w:r>
        <w:rPr>
          <w:rFonts w:ascii="宋体" w:hAnsi="宋体"/>
          <w:b/>
          <w:color w:val="000000"/>
          <w:sz w:val="24"/>
        </w:rPr>
        <w:t xml:space="preserve">   D. </w:t>
      </w:r>
      <w:r>
        <w:rPr>
          <w:rFonts w:hint="eastAsia" w:ascii="宋体" w:hAnsi="宋体"/>
          <w:b/>
          <w:color w:val="000000"/>
          <w:sz w:val="24"/>
        </w:rPr>
        <w:t>都是河岸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已知水银、煤油、酒精的熔点分别为</w:t>
      </w:r>
      <w:r>
        <w:rPr>
          <w:rFonts w:ascii="宋体" w:hAnsi="宋体"/>
          <w:b/>
          <w:color w:val="000000"/>
          <w:sz w:val="24"/>
        </w:rPr>
        <w:t xml:space="preserve">-39 </w:t>
      </w:r>
      <w:r>
        <w:rPr>
          <w:rFonts w:hint="eastAsia" w:ascii="宋体" w:hAnsi="宋体"/>
          <w:b/>
          <w:color w:val="000000"/>
          <w:sz w:val="24"/>
        </w:rPr>
        <w:t>℃、</w:t>
      </w:r>
      <w:r>
        <w:rPr>
          <w:rFonts w:ascii="宋体" w:hAnsi="宋体"/>
          <w:b/>
          <w:color w:val="000000"/>
          <w:sz w:val="24"/>
        </w:rPr>
        <w:t xml:space="preserve">-30 </w:t>
      </w:r>
      <w:r>
        <w:rPr>
          <w:rFonts w:hint="eastAsia" w:ascii="宋体" w:hAnsi="宋体"/>
          <w:b/>
          <w:color w:val="000000"/>
          <w:sz w:val="24"/>
        </w:rPr>
        <w:t>℃、</w:t>
      </w:r>
      <w:r>
        <w:rPr>
          <w:rFonts w:ascii="宋体" w:hAnsi="宋体"/>
          <w:b/>
          <w:color w:val="000000"/>
          <w:sz w:val="24"/>
        </w:rPr>
        <w:t xml:space="preserve">-117 </w:t>
      </w:r>
      <w:r>
        <w:rPr>
          <w:rFonts w:hint="eastAsia" w:ascii="宋体" w:hAnsi="宋体"/>
          <w:b/>
          <w:color w:val="000000"/>
          <w:sz w:val="24"/>
        </w:rPr>
        <w:t>℃，要测量零下</w:t>
      </w:r>
      <w:r>
        <w:rPr>
          <w:rFonts w:ascii="宋体" w:hAnsi="宋体"/>
          <w:b/>
          <w:color w:val="000000"/>
          <w:sz w:val="24"/>
        </w:rPr>
        <w:t>80</w:t>
      </w:r>
      <w:r>
        <w:rPr>
          <w:rFonts w:hint="eastAsia" w:ascii="宋体" w:hAnsi="宋体"/>
          <w:b/>
          <w:color w:val="000000"/>
          <w:sz w:val="24"/>
        </w:rPr>
        <w:t>摄氏度的温度，应该选用的温度计是（</w:t>
      </w:r>
      <w:r>
        <w:rPr>
          <w:rFonts w:ascii="宋体" w:hAnsi="宋体"/>
          <w:b/>
          <w:color w:val="000000"/>
          <w:sz w:val="24"/>
        </w:rPr>
        <w:t xml:space="preserve">     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numPr>
          <w:ilvl w:val="0"/>
          <w:numId w:val="5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煤油温度计</w:t>
      </w:r>
      <w:r>
        <w:rPr>
          <w:rFonts w:ascii="宋体" w:hAnsi="宋体"/>
          <w:b/>
          <w:color w:val="000000"/>
          <w:sz w:val="24"/>
        </w:rPr>
        <w:t xml:space="preserve">       B</w:t>
      </w:r>
      <w:r>
        <w:rPr>
          <w:rFonts w:hint="eastAsia" w:ascii="宋体" w:hAnsi="宋体"/>
          <w:b/>
          <w:color w:val="000000"/>
          <w:sz w:val="24"/>
        </w:rPr>
        <w:t>．酒精温度计</w:t>
      </w:r>
      <w:r>
        <w:rPr>
          <w:rFonts w:ascii="宋体" w:hAnsi="宋体"/>
          <w:b/>
          <w:color w:val="000000"/>
          <w:sz w:val="24"/>
        </w:rPr>
        <w:t xml:space="preserve">   C</w:t>
      </w:r>
      <w:r>
        <w:rPr>
          <w:rFonts w:hint="eastAsia" w:ascii="宋体" w:hAnsi="宋体"/>
          <w:b/>
          <w:color w:val="000000"/>
          <w:sz w:val="24"/>
        </w:rPr>
        <w:t>．水银温度计</w:t>
      </w:r>
      <w:r>
        <w:rPr>
          <w:rFonts w:ascii="宋体" w:hAnsi="宋体"/>
          <w:b/>
          <w:color w:val="000000"/>
          <w:sz w:val="24"/>
        </w:rPr>
        <w:t xml:space="preserve">      D</w:t>
      </w:r>
      <w:r>
        <w:rPr>
          <w:rFonts w:hint="eastAsia" w:ascii="宋体" w:hAnsi="宋体"/>
          <w:b/>
          <w:color w:val="000000"/>
          <w:sz w:val="24"/>
        </w:rPr>
        <w:t>．以上都不对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声波既可以传递信息又可以传递能量，下列事例中，主要利用声波传递能量的是</w:t>
      </w:r>
      <w:r>
        <w:rPr>
          <w:rFonts w:ascii="宋体" w:hAnsi="宋体"/>
          <w:b/>
          <w:color w:val="000000"/>
          <w:sz w:val="24"/>
        </w:rPr>
        <w:t>(     )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A.</w:t>
      </w:r>
      <w:r>
        <w:rPr>
          <w:rFonts w:hint="eastAsia" w:ascii="宋体" w:hAnsi="宋体"/>
          <w:b/>
          <w:color w:val="000000"/>
          <w:sz w:val="24"/>
        </w:rPr>
        <w:t>用超声波碎石</w:t>
      </w:r>
      <w:r>
        <w:rPr>
          <w:rFonts w:ascii="宋体" w:hAnsi="宋体"/>
          <w:b/>
          <w:color w:val="000000"/>
          <w:sz w:val="24"/>
        </w:rPr>
        <w:t xml:space="preserve">                      B.</w:t>
      </w:r>
      <w:r>
        <w:rPr>
          <w:rFonts w:hint="eastAsia" w:ascii="宋体" w:hAnsi="宋体"/>
          <w:b/>
          <w:color w:val="000000"/>
          <w:sz w:val="24"/>
        </w:rPr>
        <w:t>用声呐探海深</w:t>
      </w:r>
      <w:r>
        <w:rPr>
          <w:rFonts w:ascii="宋体" w:hAnsi="宋体"/>
          <w:b/>
          <w:color w:val="000000"/>
          <w:sz w:val="24"/>
        </w:rPr>
        <w:t xml:space="preserve">              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C.</w:t>
      </w:r>
      <w:r>
        <w:rPr>
          <w:rFonts w:hint="eastAsia" w:ascii="宋体" w:hAnsi="宋体"/>
          <w:b/>
          <w:color w:val="000000"/>
          <w:sz w:val="24"/>
        </w:rPr>
        <w:t>利用</w:t>
      </w:r>
      <w:r>
        <w:rPr>
          <w:rFonts w:ascii="宋体" w:hAnsi="宋体"/>
          <w:b/>
          <w:color w:val="000000"/>
          <w:sz w:val="24"/>
        </w:rPr>
        <w:t>B</w:t>
      </w:r>
      <w:r>
        <w:rPr>
          <w:rFonts w:hint="eastAsia" w:ascii="宋体" w:hAnsi="宋体"/>
          <w:b/>
          <w:color w:val="000000"/>
          <w:sz w:val="24"/>
        </w:rPr>
        <w:t>超做体检</w:t>
      </w:r>
      <w:r>
        <w:rPr>
          <w:rFonts w:ascii="宋体" w:hAnsi="宋体"/>
          <w:b/>
          <w:color w:val="000000"/>
          <w:sz w:val="24"/>
        </w:rPr>
        <w:t xml:space="preserve">                    D.</w:t>
      </w:r>
      <w:r>
        <w:rPr>
          <w:rFonts w:hint="eastAsia" w:ascii="宋体" w:hAnsi="宋体"/>
          <w:b/>
          <w:color w:val="000000"/>
          <w:sz w:val="24"/>
        </w:rPr>
        <w:t>利用回声定位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“缥缈的雾，晶莹的露，凝重的霜，轻柔的雪，同样的水分子，装扮着我们生活的时空”．这是一首描述物理现象的抒情诗．对这首诗中所描述的物理现象理解正确的是（</w:t>
      </w:r>
      <w:r>
        <w:rPr>
          <w:rFonts w:ascii="宋体" w:hAnsi="宋体"/>
          <w:b/>
          <w:color w:val="000000"/>
          <w:sz w:val="24"/>
        </w:rPr>
        <w:t xml:space="preserve">     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A</w:t>
      </w:r>
      <w:r>
        <w:rPr>
          <w:rFonts w:hint="eastAsia" w:ascii="宋体" w:hAnsi="宋体"/>
          <w:b/>
          <w:color w:val="000000"/>
          <w:sz w:val="24"/>
        </w:rPr>
        <w:t>．“缥缈的雾”是汽化现象</w:t>
      </w:r>
      <w:r>
        <w:rPr>
          <w:rFonts w:ascii="宋体" w:hAnsi="宋体"/>
          <w:b/>
          <w:color w:val="000000"/>
          <w:sz w:val="24"/>
        </w:rPr>
        <w:t xml:space="preserve">           </w:t>
      </w:r>
      <w:r>
        <w:rPr>
          <w:rFonts w:hint="eastAsia" w:ascii="宋体"/>
          <w:b/>
          <w:color w:val="000000"/>
          <w:sz w:val="24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color w:val="000000"/>
          <w:sz w:val="24"/>
        </w:rPr>
        <w:t xml:space="preserve"> B</w:t>
      </w:r>
      <w:r>
        <w:rPr>
          <w:rFonts w:hint="eastAsia" w:ascii="宋体" w:hAnsi="宋体"/>
          <w:b/>
          <w:color w:val="000000"/>
          <w:sz w:val="24"/>
        </w:rPr>
        <w:t>．“轻柔的雪”是熔化现象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C</w:t>
      </w:r>
      <w:r>
        <w:rPr>
          <w:rFonts w:hint="eastAsia" w:ascii="宋体" w:hAnsi="宋体"/>
          <w:b/>
          <w:color w:val="000000"/>
          <w:sz w:val="24"/>
        </w:rPr>
        <w:t>．“凝重的霜”是凝固现象</w:t>
      </w:r>
      <w:r>
        <w:rPr>
          <w:rFonts w:ascii="宋体" w:hAnsi="宋体"/>
          <w:b/>
          <w:color w:val="000000"/>
          <w:sz w:val="24"/>
        </w:rPr>
        <w:t xml:space="preserve">            D</w:t>
      </w:r>
      <w:r>
        <w:rPr>
          <w:rFonts w:hint="eastAsia" w:ascii="宋体" w:hAnsi="宋体"/>
          <w:b/>
          <w:color w:val="000000"/>
          <w:sz w:val="24"/>
        </w:rPr>
        <w:t>．“晶莹的露”是液化现象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pict>
          <v:group id="组合 109" o:spid="_x0000_s1029" o:spt="203" alt="学科网(www.zxxk.com)--教育资源门户，提供试卷、教案、课件、论文、素材及各类教学资源下载，还有大量而丰富的教学相关资讯！" style="position:absolute;left:0pt;margin-left:25.9pt;margin-top:32.1pt;height:75.3pt;width:368.4pt;mso-wrap-distance-bottom:0pt;mso-wrap-distance-top:0pt;z-index:251665408;mso-width-relative:page;mso-height-relative:page;" coordorigin="1506,11499" coordsize="7569,2001">
            <o:lock v:ext="edit"/>
            <v:shape id="Image" o:spid="_x0000_s1030" o:spt="75" type="#_x0000_t75" style="position:absolute;left:1506;top:11499;height:2000;width:7569;" filled="f" o:preferrelative="t" stroked="f" coordsize="21600,21600">
              <v:path/>
              <v:fill on="f" focussize="0,0"/>
              <v:stroke on="f" joinstyle="miter"/>
              <v:imagedata r:id="rId10" cropleft="9060f" croptop="21228f" cropright="26195f" cropbottom="32391f" o:title=""/>
              <o:lock v:ext="edit" aspectratio="f"/>
            </v:shape>
            <v:rect id="_x0000_s1031" o:spid="_x0000_s1031" o:spt="1" style="position:absolute;left:2068;top:12905;height:595;width:555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甲</w:t>
                    </w:r>
                  </w:p>
                </w:txbxContent>
              </v:textbox>
            </v:rect>
            <v:rect id="_x0000_s1032" o:spid="_x0000_s1032" o:spt="1" style="position:absolute;left:3910;top:12842;height:614;width:766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乙</w:t>
                    </w:r>
                  </w:p>
                </w:txbxContent>
              </v:textbox>
            </v:rect>
            <v:rect id="_x0000_s1033" o:spid="_x0000_s1033" o:spt="1" style="position:absolute;left:6114;top:12792;height:558;width:376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丙</w:t>
                    </w:r>
                  </w:p>
                </w:txbxContent>
              </v:textbox>
            </v:rect>
            <v:rect id="_x0000_s1034" o:spid="_x0000_s1034" o:spt="1" style="position:absolute;left:8126;top:12812;height:569;width:39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丁</w:t>
                    </w:r>
                  </w:p>
                </w:txbxContent>
              </v:textbox>
            </v:rect>
            <w10:wrap type="topAndBottom"/>
          </v:group>
        </w:pict>
      </w:r>
      <w:r>
        <w:rPr>
          <w:rFonts w:hint="eastAsia" w:ascii="宋体" w:hAnsi="宋体"/>
          <w:b/>
          <w:color w:val="000000"/>
          <w:sz w:val="24"/>
        </w:rPr>
        <w:t>物理学中经常用图像来表示物体的运动规律，则图</w:t>
      </w:r>
      <w:r>
        <w:rPr>
          <w:rFonts w:ascii="宋体" w:hAnsi="宋体"/>
          <w:b/>
          <w:color w:val="000000"/>
          <w:sz w:val="24"/>
        </w:rPr>
        <w:t>2</w:t>
      </w:r>
      <w:r>
        <w:rPr>
          <w:rFonts w:hint="eastAsia" w:ascii="宋体" w:hAnsi="宋体"/>
          <w:b/>
          <w:color w:val="000000"/>
          <w:sz w:val="24"/>
        </w:rPr>
        <w:t>中能表示同一运动规律的是（</w:t>
      </w:r>
      <w:r>
        <w:rPr>
          <w:rFonts w:ascii="宋体" w:hAnsi="宋体"/>
          <w:b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numPr>
          <w:ilvl w:val="0"/>
          <w:numId w:val="6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甲丙</w:t>
      </w:r>
      <w:r>
        <w:rPr>
          <w:rFonts w:ascii="宋体" w:hAnsi="宋体"/>
          <w:b/>
          <w:color w:val="000000"/>
          <w:sz w:val="24"/>
        </w:rPr>
        <w:t xml:space="preserve">           B</w:t>
      </w:r>
      <w:r>
        <w:rPr>
          <w:rFonts w:hint="eastAsia" w:ascii="宋体" w:hAnsi="宋体"/>
          <w:b/>
          <w:color w:val="000000"/>
          <w:sz w:val="24"/>
        </w:rPr>
        <w:t>．甲丁</w:t>
      </w:r>
      <w:r>
        <w:rPr>
          <w:rFonts w:ascii="宋体" w:hAnsi="宋体"/>
          <w:b/>
          <w:color w:val="000000"/>
          <w:sz w:val="24"/>
        </w:rPr>
        <w:t xml:space="preserve">           C</w:t>
      </w:r>
      <w:r>
        <w:rPr>
          <w:rFonts w:hint="eastAsia" w:ascii="宋体" w:hAnsi="宋体"/>
          <w:b/>
          <w:color w:val="000000"/>
          <w:sz w:val="24"/>
        </w:rPr>
        <w:t>．乙丙</w:t>
      </w:r>
      <w:r>
        <w:rPr>
          <w:rFonts w:ascii="宋体" w:hAnsi="宋体"/>
          <w:b/>
          <w:color w:val="000000"/>
          <w:sz w:val="24"/>
        </w:rPr>
        <w:t xml:space="preserve">            D</w:t>
      </w:r>
      <w:r>
        <w:rPr>
          <w:rFonts w:hint="eastAsia" w:ascii="宋体" w:hAnsi="宋体"/>
          <w:b/>
          <w:color w:val="000000"/>
          <w:sz w:val="24"/>
        </w:rPr>
        <w:t>．乙丁</w:t>
      </w:r>
    </w:p>
    <w:p>
      <w:pPr>
        <w:rPr>
          <w:rFonts w:ascii="宋体"/>
          <w:b/>
          <w:color w:val="000000"/>
          <w:sz w:val="24"/>
        </w:rPr>
      </w:pPr>
      <w:r>
        <w:rPr>
          <w:rFonts w:ascii="宋体"/>
          <w:b/>
          <w:color w:val="FFFFFF"/>
          <w:sz w:val="4"/>
        </w:rPr>
        <w:t>[</w:t>
      </w:r>
      <w:r>
        <w:rPr>
          <w:rFonts w:hint="eastAsia" w:ascii="宋体"/>
          <w:b/>
          <w:color w:val="FFFFFF"/>
          <w:sz w:val="4"/>
        </w:rPr>
        <w:t>来源</w:t>
      </w:r>
      <w:r>
        <w:rPr>
          <w:rFonts w:ascii="宋体"/>
          <w:b/>
          <w:color w:val="FFFFFF"/>
          <w:sz w:val="4"/>
        </w:rPr>
        <w:t>:</w:t>
      </w:r>
      <w:r>
        <w:rPr>
          <w:rFonts w:hint="eastAsia" w:ascii="宋体"/>
          <w:b/>
          <w:color w:val="FFFFFF"/>
          <w:sz w:val="4"/>
        </w:rPr>
        <w:t>学</w:t>
      </w:r>
      <w:r>
        <w:rPr>
          <w:rFonts w:ascii="宋体"/>
          <w:b/>
          <w:color w:val="FFFFFF"/>
          <w:sz w:val="4"/>
        </w:rPr>
        <w:t>+</w:t>
      </w:r>
      <w:r>
        <w:rPr>
          <w:rFonts w:hint="eastAsia" w:ascii="宋体"/>
          <w:b/>
          <w:color w:val="FFFFFF"/>
          <w:sz w:val="4"/>
        </w:rPr>
        <w:t>科</w:t>
      </w:r>
      <w:r>
        <w:rPr>
          <w:rFonts w:ascii="宋体"/>
          <w:b/>
          <w:color w:val="FFFFFF"/>
          <w:sz w:val="4"/>
        </w:rPr>
        <w:t>+</w:t>
      </w:r>
      <w:r>
        <w:rPr>
          <w:rFonts w:hint="eastAsia" w:ascii="宋体"/>
          <w:b/>
          <w:color w:val="FFFFFF"/>
          <w:sz w:val="4"/>
        </w:rPr>
        <w:t>网</w:t>
      </w:r>
      <w:r>
        <w:rPr>
          <w:rFonts w:ascii="宋体"/>
          <w:b/>
          <w:color w:val="FFFFFF"/>
          <w:sz w:val="4"/>
        </w:rPr>
        <w:t>]</w:t>
      </w: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如图是某种物质的熔化图像，根据图像判断下列说法错误的是</w:t>
      </w:r>
      <w:r>
        <w:rPr>
          <w:rFonts w:ascii="宋体" w:hAnsi="宋体"/>
          <w:b/>
          <w:color w:val="000000"/>
          <w:sz w:val="24"/>
        </w:rPr>
        <w:t>(      )</w:t>
      </w:r>
    </w:p>
    <w:p>
      <w:pPr>
        <w:outlineLvl w:val="0"/>
        <w:rPr>
          <w:rFonts w:ascii="宋体"/>
          <w:b/>
          <w:color w:val="000000"/>
          <w:sz w:val="24"/>
        </w:rPr>
      </w:pPr>
      <w:r>
        <w:pict>
          <v:shape id="图片 101" o:spid="_x0000_s1035" o:spt="75" alt="学科网(www.zxxk.com)--教育资源门户，提供试卷、教案、课件、论文、素材及各类教学资源下载，还有大量而丰富的教学相关资讯！" type="#_x0000_t75" style="position:absolute;left:0pt;margin-left:336.3pt;margin-top:4.5pt;height:82.7pt;width:111.75pt;mso-wrap-distance-left:9pt;mso-wrap-distance-right:9pt;z-index:-251657216;mso-width-relative:page;mso-height-relative:page;" filled="f" o:preferrelative="t" stroked="f" coordsize="21600,21600" wrapcoords="-126 0 -126 21429 21600 21429 21600 0 -126 0">
            <v:path/>
            <v:fill on="f" focussize="0,0"/>
            <v:stroke on="f"/>
            <v:imagedata r:id="rId11" o:title=""/>
            <o:lock v:ext="edit" aspectratio="t"/>
            <w10:wrap type="tight"/>
          </v:shape>
        </w:pict>
      </w:r>
      <w:r>
        <w:rPr>
          <w:rFonts w:ascii="宋体" w:hAnsi="宋体"/>
          <w:b/>
          <w:color w:val="000000"/>
          <w:sz w:val="24"/>
        </w:rPr>
        <w:t>A</w:t>
      </w:r>
      <w:r>
        <w:rPr>
          <w:rFonts w:hint="eastAsia" w:ascii="宋体" w:hAnsi="宋体"/>
          <w:b/>
          <w:color w:val="000000"/>
          <w:sz w:val="24"/>
        </w:rPr>
        <w:t>．该物质是一种晶体</w:t>
      </w:r>
    </w:p>
    <w:p>
      <w:pPr>
        <w:outlineLvl w:val="0"/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B</w:t>
      </w:r>
      <w:r>
        <w:rPr>
          <w:rFonts w:hint="eastAsia" w:ascii="宋体" w:hAnsi="宋体"/>
          <w:b/>
          <w:color w:val="000000"/>
          <w:sz w:val="24"/>
        </w:rPr>
        <w:t>．该物质的熔点为</w:t>
      </w:r>
      <w:r>
        <w:rPr>
          <w:rFonts w:ascii="宋体" w:hAnsi="宋体"/>
          <w:b/>
          <w:color w:val="000000"/>
          <w:sz w:val="24"/>
        </w:rPr>
        <w:t>50</w:t>
      </w:r>
      <w:r>
        <w:rPr>
          <w:rFonts w:hint="eastAsia" w:ascii="宋体" w:hAnsi="宋体"/>
          <w:b/>
          <w:color w:val="000000"/>
          <w:sz w:val="24"/>
        </w:rPr>
        <w:t>℃</w:t>
      </w:r>
    </w:p>
    <w:p>
      <w:pPr>
        <w:outlineLvl w:val="0"/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C</w:t>
      </w:r>
      <w:r>
        <w:rPr>
          <w:rFonts w:hint="eastAsia" w:ascii="宋体" w:hAnsi="宋体"/>
          <w:b/>
          <w:color w:val="000000"/>
          <w:sz w:val="24"/>
        </w:rPr>
        <w:t>．图像中的</w:t>
      </w:r>
      <w:r>
        <w:rPr>
          <w:rFonts w:ascii="宋体" w:hAnsi="宋体"/>
          <w:b/>
          <w:color w:val="000000"/>
          <w:sz w:val="24"/>
        </w:rPr>
        <w:t>BC</w:t>
      </w:r>
      <w:r>
        <w:rPr>
          <w:rFonts w:hint="eastAsia" w:ascii="宋体" w:hAnsi="宋体"/>
          <w:b/>
          <w:color w:val="000000"/>
          <w:sz w:val="24"/>
        </w:rPr>
        <w:t>段表示该物质的熔化过程</w:t>
      </w:r>
    </w:p>
    <w:p>
      <w:pPr>
        <w:outlineLvl w:val="0"/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D</w:t>
      </w:r>
      <w:r>
        <w:rPr>
          <w:rFonts w:hint="eastAsia" w:ascii="宋体" w:hAnsi="宋体"/>
          <w:b/>
          <w:color w:val="000000"/>
          <w:sz w:val="24"/>
        </w:rPr>
        <w:t>．在第</w:t>
      </w:r>
      <w:r>
        <w:rPr>
          <w:rFonts w:ascii="宋体" w:hAnsi="宋体"/>
          <w:b/>
          <w:color w:val="000000"/>
          <w:sz w:val="24"/>
        </w:rPr>
        <w:t>10</w:t>
      </w:r>
      <w:r>
        <w:rPr>
          <w:rFonts w:hint="eastAsia" w:ascii="宋体" w:hAnsi="宋体"/>
          <w:b/>
          <w:color w:val="000000"/>
          <w:sz w:val="24"/>
        </w:rPr>
        <w:t>分钟时该物质的状态为液态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用体温计测得甲的体温为</w:t>
      </w:r>
      <w:r>
        <w:rPr>
          <w:rFonts w:ascii="宋体" w:hAnsi="宋体"/>
          <w:b/>
          <w:color w:val="000000"/>
          <w:sz w:val="24"/>
        </w:rPr>
        <w:t>37.5</w:t>
      </w:r>
      <w:r>
        <w:rPr>
          <w:rFonts w:hint="eastAsia" w:ascii="宋体" w:hAnsi="宋体"/>
          <w:b/>
          <w:color w:val="000000"/>
          <w:sz w:val="24"/>
        </w:rPr>
        <w:t>℃，若没甩过，又用它去依次测量乙、丙的体温，已知他们的实际体温是</w:t>
      </w:r>
      <w:r>
        <w:rPr>
          <w:rFonts w:ascii="宋体" w:hAnsi="宋体"/>
          <w:b/>
          <w:color w:val="000000"/>
          <w:sz w:val="24"/>
        </w:rPr>
        <w:t>36.9</w:t>
      </w:r>
      <w:r>
        <w:rPr>
          <w:rFonts w:hint="eastAsia" w:ascii="宋体" w:hAnsi="宋体"/>
          <w:b/>
          <w:color w:val="000000"/>
          <w:sz w:val="24"/>
        </w:rPr>
        <w:t>℃和</w:t>
      </w:r>
      <w:r>
        <w:rPr>
          <w:rFonts w:ascii="宋体" w:hAnsi="宋体"/>
          <w:b/>
          <w:color w:val="000000"/>
          <w:sz w:val="24"/>
        </w:rPr>
        <w:t>38.6</w:t>
      </w:r>
      <w:r>
        <w:rPr>
          <w:rFonts w:hint="eastAsia" w:ascii="宋体" w:hAnsi="宋体"/>
          <w:b/>
          <w:color w:val="000000"/>
          <w:sz w:val="24"/>
        </w:rPr>
        <w:t>℃，那么两次测温后的到的测量结果是（</w:t>
      </w:r>
      <w:r>
        <w:rPr>
          <w:rFonts w:ascii="宋体" w:hAnsi="宋体"/>
          <w:b/>
          <w:color w:val="000000"/>
          <w:sz w:val="24"/>
        </w:rPr>
        <w:t xml:space="preserve">      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numPr>
          <w:ilvl w:val="0"/>
          <w:numId w:val="7"/>
        </w:num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36.9</w:t>
      </w:r>
      <w:r>
        <w:rPr>
          <w:rFonts w:hint="eastAsia" w:ascii="宋体" w:hAnsi="宋体"/>
          <w:b/>
          <w:color w:val="000000"/>
          <w:sz w:val="24"/>
        </w:rPr>
        <w:t>℃和</w:t>
      </w:r>
      <w:r>
        <w:rPr>
          <w:rFonts w:ascii="宋体" w:hAnsi="宋体"/>
          <w:b/>
          <w:color w:val="000000"/>
          <w:sz w:val="24"/>
        </w:rPr>
        <w:t>38.6</w:t>
      </w:r>
      <w:r>
        <w:rPr>
          <w:rFonts w:hint="eastAsia" w:ascii="宋体" w:hAnsi="宋体"/>
          <w:b/>
          <w:color w:val="000000"/>
          <w:sz w:val="24"/>
        </w:rPr>
        <w:t>℃</w:t>
      </w:r>
      <w:r>
        <w:rPr>
          <w:rFonts w:ascii="宋体" w:hAnsi="宋体"/>
          <w:b/>
          <w:color w:val="000000"/>
          <w:sz w:val="24"/>
        </w:rPr>
        <w:t xml:space="preserve">                  B. 37.5</w:t>
      </w:r>
      <w:r>
        <w:rPr>
          <w:rFonts w:hint="eastAsia" w:ascii="宋体" w:hAnsi="宋体"/>
          <w:b/>
          <w:color w:val="000000"/>
          <w:sz w:val="24"/>
        </w:rPr>
        <w:t>℃和</w:t>
      </w:r>
      <w:r>
        <w:rPr>
          <w:rFonts w:ascii="宋体" w:hAnsi="宋体"/>
          <w:b/>
          <w:color w:val="000000"/>
          <w:sz w:val="24"/>
        </w:rPr>
        <w:t>38.6</w:t>
      </w:r>
      <w:r>
        <w:rPr>
          <w:rFonts w:hint="eastAsia" w:ascii="宋体" w:hAnsi="宋体"/>
          <w:b/>
          <w:color w:val="000000"/>
          <w:sz w:val="24"/>
        </w:rPr>
        <w:t>℃</w:t>
      </w:r>
    </w:p>
    <w:p>
      <w:pPr>
        <w:numPr>
          <w:ilvl w:val="0"/>
          <w:numId w:val="7"/>
        </w:num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36.9</w:t>
      </w:r>
      <w:r>
        <w:rPr>
          <w:rFonts w:hint="eastAsia" w:ascii="宋体" w:hAnsi="宋体"/>
          <w:b/>
          <w:color w:val="000000"/>
          <w:sz w:val="24"/>
        </w:rPr>
        <w:t>℃和</w:t>
      </w:r>
      <w:r>
        <w:rPr>
          <w:rFonts w:ascii="宋体" w:hAnsi="宋体"/>
          <w:b/>
          <w:color w:val="000000"/>
          <w:sz w:val="24"/>
        </w:rPr>
        <w:t>37.5</w:t>
      </w:r>
      <w:r>
        <w:rPr>
          <w:rFonts w:hint="eastAsia" w:ascii="宋体" w:hAnsi="宋体"/>
          <w:b/>
          <w:color w:val="000000"/>
          <w:sz w:val="24"/>
        </w:rPr>
        <w:t>℃</w:t>
      </w:r>
      <w:r>
        <w:rPr>
          <w:rFonts w:ascii="宋体" w:hAnsi="宋体"/>
          <w:b/>
          <w:color w:val="000000"/>
          <w:sz w:val="24"/>
        </w:rPr>
        <w:t xml:space="preserve">                  D. 37.5</w:t>
      </w:r>
      <w:r>
        <w:rPr>
          <w:rFonts w:hint="eastAsia" w:ascii="宋体" w:hAnsi="宋体"/>
          <w:b/>
          <w:color w:val="000000"/>
          <w:sz w:val="24"/>
        </w:rPr>
        <w:t>℃和</w:t>
      </w:r>
      <w:r>
        <w:rPr>
          <w:rFonts w:ascii="宋体" w:hAnsi="宋体"/>
          <w:b/>
          <w:color w:val="000000"/>
          <w:sz w:val="24"/>
        </w:rPr>
        <w:t>37.5</w:t>
      </w:r>
      <w:r>
        <w:rPr>
          <w:rFonts w:hint="eastAsia" w:ascii="宋体" w:hAnsi="宋体"/>
          <w:b/>
          <w:color w:val="000000"/>
          <w:sz w:val="24"/>
        </w:rPr>
        <w:t>℃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pict>
          <v:shape id="图片 4" o:spid="_x0000_s1036" o:spt="75" alt="学科网(www.zxxk.com)--教育资源门户，提供试卷、教案、课件、论文、素材及各类教学资源下载，还有大量而丰富的教学相关资讯！" type="#_x0000_t75" style="position:absolute;left:0pt;margin-left:309.85pt;margin-top:40.95pt;height:71.25pt;width:136.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2" chromakey="#FDFDFC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color w:val="000000"/>
          <w:sz w:val="24"/>
        </w:rPr>
        <w:t>夏天，小雨将冰水和热水分别注入常温下的两只透明烧杯中．一会儿发现两只烧杯的杯壁上都有一部分出现小水珠，变得模糊了．针对这一现象，下列说法正确的是（</w:t>
      </w:r>
      <w:r>
        <w:rPr>
          <w:rFonts w:ascii="宋体" w:hAnsi="宋体"/>
          <w:b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）</w:t>
      </w:r>
      <w:r>
        <w:rPr>
          <w:rFonts w:ascii="宋体" w:hAnsi="宋体"/>
          <w:b/>
          <w:color w:val="000000"/>
          <w:sz w:val="24"/>
        </w:rPr>
        <w:t xml:space="preserve">         </w:t>
      </w:r>
      <w:r>
        <w:rPr>
          <w:rFonts w:hint="eastAsia" w:ascii="宋体"/>
          <w:b/>
          <w:color w:val="000000"/>
          <w:sz w:val="24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color w:val="000000"/>
          <w:sz w:val="24"/>
        </w:rPr>
        <w:t xml:space="preserve">   </w:t>
      </w:r>
    </w:p>
    <w:p>
      <w:pPr>
        <w:outlineLvl w:val="0"/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A</w:t>
      </w:r>
      <w:r>
        <w:rPr>
          <w:rFonts w:hint="eastAsia" w:ascii="宋体" w:hAnsi="宋体"/>
          <w:b/>
          <w:color w:val="000000"/>
          <w:sz w:val="24"/>
        </w:rPr>
        <w:t>．甲、乙两杯都在内壁出现了水珠</w:t>
      </w:r>
    </w:p>
    <w:p>
      <w:pPr>
        <w:outlineLvl w:val="0"/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B</w:t>
      </w:r>
      <w:r>
        <w:rPr>
          <w:rFonts w:hint="eastAsia" w:ascii="宋体" w:hAnsi="宋体"/>
          <w:b/>
          <w:color w:val="000000"/>
          <w:sz w:val="24"/>
        </w:rPr>
        <w:t>．甲、乙两杯都在外壁出现了水珠</w:t>
      </w:r>
    </w:p>
    <w:p>
      <w:pPr>
        <w:outlineLvl w:val="0"/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C</w:t>
      </w:r>
      <w:r>
        <w:rPr>
          <w:rFonts w:hint="eastAsia" w:ascii="宋体" w:hAnsi="宋体"/>
          <w:b/>
          <w:color w:val="000000"/>
          <w:sz w:val="24"/>
        </w:rPr>
        <w:t>．甲杯的内壁出现了水珠，乙杯的外壁出现了水珠</w:t>
      </w:r>
    </w:p>
    <w:p>
      <w:pPr>
        <w:outlineLvl w:val="0"/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D</w:t>
      </w:r>
      <w:r>
        <w:rPr>
          <w:rFonts w:hint="eastAsia" w:ascii="宋体" w:hAnsi="宋体"/>
          <w:b/>
          <w:color w:val="000000"/>
          <w:sz w:val="24"/>
        </w:rPr>
        <w:t>．甲杯的外壁出现了水珠，乙杯的内壁出现了水珠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2"/>
        </w:numPr>
        <w:rPr>
          <w:rFonts w:ascii="宋体"/>
          <w:b/>
          <w:color w:val="000000"/>
          <w:sz w:val="24"/>
        </w:rPr>
      </w:pPr>
      <w:r>
        <w:pict>
          <v:shape id="图片 100000" o:spid="_x0000_s1038" o:spt="75" alt="学科网(www.zxxk.com)--教育资源门户，提供试卷、教案、课件、论文、素材及各类教学资源下载，还有大量而丰富的教学相关资讯！" type="#_x0000_t75" style="position:absolute;left:0pt;margin-left:304pt;margin-top:19.45pt;height:80.9pt;width:121.9pt;mso-wrap-distance-bottom:0pt;mso-wrap-distance-left:9pt;mso-wrap-distance-right:9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13" chromakey="#FDFDFC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color w:val="000000"/>
          <w:sz w:val="24"/>
        </w:rPr>
        <w:t>如图，在盛水的烧杯里放有一盛水的试管，加热烧杯，使杯内水沸腾，在继续加热过程中，试管中的水（</w:t>
      </w:r>
      <w:r>
        <w:rPr>
          <w:rFonts w:ascii="宋体" w:hAnsi="宋体"/>
          <w:b/>
          <w:color w:val="000000"/>
          <w:sz w:val="24"/>
        </w:rPr>
        <w:t xml:space="preserve">     </w:t>
      </w:r>
      <w:r>
        <w:rPr>
          <w:rFonts w:hint="eastAsia" w:ascii="宋体" w:hAnsi="宋体"/>
          <w:b/>
          <w:color w:val="000000"/>
          <w:sz w:val="24"/>
        </w:rPr>
        <w:t>）</w:t>
      </w:r>
    </w:p>
    <w:p>
      <w:pPr>
        <w:numPr>
          <w:ilvl w:val="0"/>
          <w:numId w:val="8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不能达到沸点，因此不能沸腾</w:t>
      </w:r>
      <w:r>
        <w:rPr>
          <w:rFonts w:ascii="宋体" w:hAnsi="宋体"/>
          <w:b/>
          <w:color w:val="000000"/>
          <w:sz w:val="24"/>
        </w:rPr>
        <w:t xml:space="preserve">         </w:t>
      </w:r>
    </w:p>
    <w:p>
      <w:pPr>
        <w:numPr>
          <w:ilvl w:val="0"/>
          <w:numId w:val="8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能达到沸点，也能够沸腾</w:t>
      </w:r>
      <w:r>
        <w:rPr>
          <w:rFonts w:ascii="宋体" w:hAnsi="宋体"/>
          <w:b/>
          <w:color w:val="000000"/>
          <w:sz w:val="24"/>
        </w:rPr>
        <w:t xml:space="preserve">  </w:t>
      </w:r>
    </w:p>
    <w:p>
      <w:pPr>
        <w:numPr>
          <w:ilvl w:val="0"/>
          <w:numId w:val="8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能够达到沸点，但不能沸腾</w:t>
      </w:r>
      <w:r>
        <w:rPr>
          <w:rFonts w:ascii="宋体" w:hAnsi="宋体"/>
          <w:b/>
          <w:color w:val="000000"/>
          <w:sz w:val="24"/>
        </w:rPr>
        <w:t xml:space="preserve">          </w:t>
      </w:r>
    </w:p>
    <w:p>
      <w:pPr>
        <w:numPr>
          <w:ilvl w:val="0"/>
          <w:numId w:val="8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以上几种说法都不对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1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填空题（每空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hint="eastAsia" w:ascii="宋体" w:hAnsi="宋体"/>
          <w:b/>
          <w:color w:val="000000"/>
          <w:sz w:val="24"/>
        </w:rPr>
        <w:t>分，共</w:t>
      </w:r>
      <w:r>
        <w:rPr>
          <w:rFonts w:ascii="宋体" w:hAnsi="宋体"/>
          <w:b/>
          <w:color w:val="000000"/>
          <w:sz w:val="24"/>
        </w:rPr>
        <w:t>25</w:t>
      </w:r>
      <w:r>
        <w:rPr>
          <w:rFonts w:hint="eastAsia" w:ascii="宋体" w:hAnsi="宋体"/>
          <w:b/>
          <w:color w:val="000000"/>
          <w:sz w:val="24"/>
        </w:rPr>
        <w:t>分）</w:t>
      </w:r>
    </w:p>
    <w:p>
      <w:pPr>
        <w:numPr>
          <w:ilvl w:val="0"/>
          <w:numId w:val="9"/>
        </w:numPr>
        <w:rPr>
          <w:rFonts w:ascii="宋体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如图所示，铅笔的长度为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  </w:t>
      </w:r>
      <w:r>
        <w:rPr>
          <w:rFonts w:hint="eastAsia" w:ascii="宋体" w:hAnsi="宋体"/>
          <w:b/>
          <w:color w:val="000000"/>
          <w:sz w:val="24"/>
        </w:rPr>
        <w:t>。</w:t>
      </w:r>
    </w:p>
    <w:p>
      <w:pPr>
        <w:rPr>
          <w:rFonts w:ascii="宋体"/>
          <w:sz w:val="24"/>
        </w:rPr>
      </w:pPr>
      <w:r>
        <w:rPr>
          <w:rFonts w:ascii="宋体"/>
          <w:sz w:val="24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67.5pt;width:232.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9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超声波能清洗及超声波碎石是利用</w:t>
      </w:r>
      <w:r>
        <w:rPr>
          <w:rFonts w:hint="eastAsia" w:ascii="宋体"/>
          <w:b/>
          <w:color w:val="000000"/>
          <w:sz w:val="24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 w:val="24"/>
        </w:rPr>
        <w:t>声能传递</w:t>
      </w:r>
      <w:r>
        <w:rPr>
          <w:rFonts w:ascii="宋体" w:hAnsi="宋体"/>
          <w:b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/>
          <w:b/>
          <w:color w:val="000000"/>
          <w:sz w:val="24"/>
        </w:rPr>
        <w:t>的性质工作的，而回声定位则是利用声能传递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的性质。（填“能量”或“信息”）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9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我国民间有句谚语叫“霜前冷、雪后寒．”霜是由于气温较低时空气中的水蒸气发生</w:t>
      </w:r>
      <w:r>
        <w:rPr>
          <w:rFonts w:ascii="宋体" w:hAnsi="宋体"/>
          <w:b/>
          <w:color w:val="000000"/>
          <w:sz w:val="24"/>
          <w:u w:val="single"/>
        </w:rPr>
        <w:t xml:space="preserve">         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现象而形成的；雪在熔化时需要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b/>
          <w:color w:val="000000"/>
          <w:sz w:val="24"/>
        </w:rPr>
        <w:t>热量。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9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成语“震耳欲聋”从物理学角度看形容声音的</w:t>
      </w:r>
      <w:r>
        <w:rPr>
          <w:rFonts w:ascii="宋体" w:hAnsi="宋体"/>
          <w:b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24"/>
        </w:rPr>
        <w:t>大；在狭窄的空间燃烧鞭炮比在野外燃烧鞭炮声音格外响亮，这是因为在狭小空间声波经过多次</w:t>
      </w:r>
      <w:r>
        <w:rPr>
          <w:rFonts w:ascii="宋体" w:hAnsi="宋体"/>
          <w:b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/>
          <w:b/>
          <w:color w:val="000000"/>
          <w:sz w:val="24"/>
        </w:rPr>
        <w:t>，使回声跟原来的声音混在一</w:t>
      </w:r>
      <w:r>
        <w:rPr>
          <w:rFonts w:hint="eastAsia" w:ascii="宋体"/>
          <w:b/>
          <w:color w:val="000000"/>
          <w:sz w:val="24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 w:val="24"/>
        </w:rPr>
        <w:t>起造成的。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9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如图所示，两支温度计的液柱示数依次是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</w:t>
      </w:r>
      <w:r>
        <w:rPr>
          <w:rFonts w:hint="eastAsia" w:ascii="宋体" w:hAnsi="宋体"/>
          <w:b/>
          <w:color w:val="000000"/>
          <w:sz w:val="24"/>
        </w:rPr>
        <w:t>、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</w:t>
      </w:r>
      <w:r>
        <w:rPr>
          <w:rFonts w:hint="eastAsia" w:ascii="宋体" w:hAnsi="宋体"/>
          <w:b/>
          <w:color w:val="000000"/>
          <w:sz w:val="24"/>
        </w:rPr>
        <w:t>、体温计的液柱示数是</w:t>
      </w:r>
      <w:r>
        <w:rPr>
          <w:rFonts w:ascii="宋体" w:hAnsi="宋体"/>
          <w:b/>
          <w:color w:val="000000"/>
          <w:sz w:val="24"/>
          <w:u w:val="single"/>
        </w:rPr>
        <w:t xml:space="preserve">         </w:t>
      </w:r>
      <w:r>
        <w:rPr>
          <w:rFonts w:hint="eastAsia" w:ascii="宋体" w:hAnsi="宋体"/>
          <w:b/>
          <w:color w:val="000000"/>
          <w:sz w:val="24"/>
        </w:rPr>
        <w:t>，它们的工作原理是利用液体的</w:t>
      </w:r>
      <w:r>
        <w:rPr>
          <w:rFonts w:ascii="宋体" w:hAnsi="宋体"/>
          <w:b/>
          <w:color w:val="000000"/>
          <w:sz w:val="24"/>
        </w:rPr>
        <w:t xml:space="preserve">________________ </w:t>
      </w:r>
      <w:r>
        <w:rPr>
          <w:rFonts w:hint="eastAsia" w:ascii="宋体" w:hAnsi="宋体"/>
          <w:b/>
          <w:color w:val="000000"/>
          <w:sz w:val="24"/>
        </w:rPr>
        <w:t>性质制成的。</w:t>
      </w:r>
    </w:p>
    <w:p>
      <w:pPr>
        <w:rPr>
          <w:rFonts w:ascii="宋体"/>
          <w:b/>
          <w:color w:val="000000"/>
          <w:sz w:val="24"/>
        </w:rPr>
      </w:pPr>
      <w:r>
        <w:pict>
          <v:shape id="Image1" o:spid="_x0000_s1042" o:spt="75" alt="学科网(www.zxxk.com)--教育资源门户，提供试卷、教案、课件、论文、素材及各类教学资源下载，还有大量而丰富的教学相关资讯！" type="#_x0000_t75" style="position:absolute;left:0pt;margin-left:147.35pt;margin-top:3.15pt;height:51.45pt;width:282.2pt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pict>
          <v:group id="组合 108" o:spid="_x0000_s1043" o:spt="203" alt="学科网(www.zxxk.com)--教育资源门户，提供试卷、教案、课件、论文、素材及各类教学资源下载，还有大量而丰富的教学相关资讯！" style="position:absolute;left:0pt;margin-left:86.35pt;margin-top:3.9pt;height:96pt;width:61.5pt;mso-wrap-distance-bottom:0pt;mso-wrap-distance-left:9pt;mso-wrap-distance-right:9pt;mso-wrap-distance-top:0pt;z-index:251666432;mso-width-relative:page;mso-height-relative:page;" coordorigin="1154,3314" coordsize="1230,1920">
            <o:lock v:ext="edit"/>
            <v:rect id="_x0000_s1044" o:spid="_x0000_s1044" o:spt="1" style="position:absolute;left:1724;top:4605;height:434;width:66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t>20</w:t>
                    </w:r>
                  </w:p>
                </w:txbxContent>
              </v:textbox>
            </v:rect>
            <v:rect id="_x0000_s1045" o:spid="_x0000_s1045" o:spt="1" style="position:absolute;left:1710;top:3996;height:434;width:66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t>10</w:t>
                    </w:r>
                  </w:p>
                </w:txbxContent>
              </v:textbox>
            </v:rect>
            <v:group id="_x0000_s1046" o:spid="_x0000_s1046" o:spt="203" style="position:absolute;left:1276;top:3314;height:1920;width:884;" coordorigin="1276,3314" coordsize="884,1920">
              <o:lock v:ext="edit"/>
              <v:line id="_x0000_s1047" o:spid="_x0000_s1047" o:spt="20" style="position:absolute;left:1514;top:3539;height:1695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48" o:spid="_x0000_s1048" o:spt="20" style="position:absolute;left:1620;top:3509;height:1710;width:14;" coordsize="21600,21600">
                <v:path arrowok="t"/>
                <v:fill focussize="0,0"/>
                <v:stroke/>
                <v:imagedata o:title=""/>
                <o:lock v:ext="edit"/>
              </v:line>
              <v:rect id="_x0000_s1049" o:spid="_x0000_s1049" o:spt="1" style="position:absolute;left:1529;top:4154;height:1080;width:91;" fillcolor="#000000" filled="t" coordsize="21600,21600">
                <v:path/>
                <v:fill on="t" focussize="0,0"/>
                <v:stroke/>
                <v:imagedata o:title=""/>
                <o:lock v:ext="edit"/>
              </v:rect>
              <v:group id="_x0000_s1050" o:spid="_x0000_s1050" o:spt="203" style="position:absolute;left:1624;top:3665;height:1206;width:226;" coordorigin="1608,3665" coordsize="360,1206">
                <o:lock v:ext="edit"/>
                <v:group id="_x0000_s1051" o:spid="_x0000_s1051" o:spt="203" style="position:absolute;left:1608;top:3665;height:600;width:360;" coordorigin="2206,4124" coordsize="360,600">
                  <o:lock v:ext="edit"/>
                  <v:line id="_x0000_s1052" o:spid="_x0000_s1052" o:spt="20" style="position:absolute;left:2220;top:4424;height:0;width:268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53" o:spid="_x0000_s1053" o:spt="20" style="position:absolute;left:2220;top:4484;height:0;width:16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54" o:spid="_x0000_s1054" o:spt="20" style="position:absolute;left:2220;top:4604;height:0;width:16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55" o:spid="_x0000_s1055" o:spt="20" style="position:absolute;left:2220;top:4544;height:0;width:16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56" o:spid="_x0000_s1056" o:spt="20" style="position:absolute;left:2220;top:4664;height:0;width:16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57" o:spid="_x0000_s1057" o:spt="20" style="position:absolute;left:2206;top:4724;height:0;width:34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58" o:spid="_x0000_s1058" o:spt="20" style="position:absolute;left:2220;top:4124;height:0;width:22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59" o:spid="_x0000_s1059" o:spt="20" style="position:absolute;left:2220;top:4184;height:0;width:16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60" o:spid="_x0000_s1060" o:spt="20" style="position:absolute;left:2220;top:4304;height:0;width:16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61" o:spid="_x0000_s1061" o:spt="20" style="position:absolute;left:2220;top:4244;height:0;width:16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62" o:spid="_x0000_s1062" o:spt="20" style="position:absolute;left:2220;top:4364;height:0;width:16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  <v:line id="_x0000_s1063" o:spid="_x0000_s1063" o:spt="20" style="position:absolute;left:2222;top:4124;height:0;width:344;" coordsize="21600,21600">
                    <v:path arrowok="t"/>
                    <v:fill focussize="0,0"/>
                    <v:stroke/>
                    <v:imagedata o:title=""/>
                    <o:lock v:ext="edit"/>
                  </v:line>
                </v:group>
                <v:line id="_x0000_s1064" o:spid="_x0000_s1064" o:spt="20" style="position:absolute;left:1635;top:4571;height:0;width:268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65" o:spid="_x0000_s1065" o:spt="20" style="position:absolute;left:1635;top:4631;height:0;width:164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66" o:spid="_x0000_s1066" o:spt="20" style="position:absolute;left:1635;top:4751;height:0;width:164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67" o:spid="_x0000_s1067" o:spt="20" style="position:absolute;left:1635;top:4691;height:0;width:164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68" o:spid="_x0000_s1068" o:spt="20" style="position:absolute;left:1635;top:4811;height:0;width:164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69" o:spid="_x0000_s1069" o:spt="20" style="position:absolute;left:1621;top:4871;height:0;width:344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70" o:spid="_x0000_s1070" o:spt="20" style="position:absolute;left:1635;top:4271;height:0;width:224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71" o:spid="_x0000_s1071" o:spt="20" style="position:absolute;left:1635;top:4331;height:0;width:164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72" o:spid="_x0000_s1072" o:spt="20" style="position:absolute;left:1635;top:4451;height:0;width:164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73" o:spid="_x0000_s1073" o:spt="20" style="position:absolute;left:1635;top:4391;height:0;width:164;" coordsize="21600,21600">
                  <v:path arrowok="t"/>
                  <v:fill focussize="0,0"/>
                  <v:stroke/>
                  <v:imagedata o:title=""/>
                  <o:lock v:ext="edit"/>
                </v:line>
                <v:line id="_x0000_s1074" o:spid="_x0000_s1074" o:spt="20" style="position:absolute;left:1635;top:4511;height:0;width:164;" coordsize="21600,21600">
                  <v:path arrowok="t"/>
                  <v:fill focussize="0,0"/>
                  <v:stroke/>
                  <v:imagedata o:title=""/>
                  <o:lock v:ext="edit"/>
                </v:line>
              </v:group>
              <v:line id="_x0000_s1075" o:spid="_x0000_s1075" o:spt="20" style="position:absolute;left:1276;top:3404;height:177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76" o:spid="_x0000_s1076" o:spt="20" style="position:absolute;left:2160;top:3314;height:177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77" o:spid="_x0000_s1077" o:spt="20" style="position:absolute;left:1633;top:5165;height:0;width:168;" coordsize="21600,21600">
                <v:path arrowok="t"/>
                <v:fill focussize="0,0"/>
                <v:stroke/>
                <v:imagedata o:title=""/>
                <o:lock v:ext="edit"/>
              </v:line>
              <v:line id="_x0000_s1078" o:spid="_x0000_s1078" o:spt="20" style="position:absolute;left:1633;top:4865;height:0;width:140;" coordsize="21600,21600">
                <v:path arrowok="t"/>
                <v:fill focussize="0,0"/>
                <v:stroke/>
                <v:imagedata o:title=""/>
                <o:lock v:ext="edit"/>
              </v:line>
              <v:line id="_x0000_s1079" o:spid="_x0000_s1079" o:spt="20" style="position:absolute;left:1633;top:4925;height:0;width:103;" coordsize="21600,21600">
                <v:path arrowok="t"/>
                <v:fill focussize="0,0"/>
                <v:stroke/>
                <v:imagedata o:title=""/>
                <o:lock v:ext="edit"/>
              </v:line>
              <v:line id="_x0000_s1080" o:spid="_x0000_s1080" o:spt="20" style="position:absolute;left:1633;top:5045;height:0;width:103;" coordsize="21600,21600">
                <v:path arrowok="t"/>
                <v:fill focussize="0,0"/>
                <v:stroke/>
                <v:imagedata o:title=""/>
                <o:lock v:ext="edit"/>
              </v:line>
              <v:line id="_x0000_s1081" o:spid="_x0000_s1081" o:spt="20" style="position:absolute;left:1633;top:4985;height:0;width:103;" coordsize="21600,21600">
                <v:path arrowok="t"/>
                <v:fill focussize="0,0"/>
                <v:stroke/>
                <v:imagedata o:title=""/>
                <o:lock v:ext="edit"/>
              </v:line>
              <v:line id="_x0000_s1082" o:spid="_x0000_s1082" o:spt="20" style="position:absolute;left:1633;top:5105;height:0;width:103;" coordsize="21600,21600">
                <v:path arrowok="t"/>
                <v:fill focussize="0,0"/>
                <v:stroke/>
                <v:imagedata o:title=""/>
                <o:lock v:ext="edit"/>
              </v:line>
              <v:line id="_x0000_s1083" o:spid="_x0000_s1083" o:spt="20" style="position:absolute;left:1634;top:4865;height:0;width:216;" coordsize="21600,21600">
                <v:path arrowok="t"/>
                <v:fill focussize="0,0"/>
                <v:stroke/>
                <v:imagedata o:title=""/>
                <o:lock v:ext="edit"/>
              </v:line>
            </v:group>
            <v:rect id="_x0000_s1084" o:spid="_x0000_s1084" o:spt="1" style="position:absolute;left:1154;top:3524;height:465;width:662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℃</w:t>
                    </w:r>
                  </w:p>
                </w:txbxContent>
              </v:textbox>
            </v:rect>
            <w10:wrap type="square"/>
          </v:group>
        </w:pict>
      </w:r>
      <w:r>
        <w:pict>
          <v:group id="组合 65" o:spid="_x0000_s1085" o:spt="203" alt="学科网(www.zxxk.com)--教育资源门户，提供试卷、教案、课件、论文、素材及各类教学资源下载，还有大量而丰富的教学相关资讯！" style="position:absolute;left:0pt;margin-left:12.65pt;margin-top:8.35pt;height:92.95pt;width:64.65pt;z-index:251667456;mso-width-relative:page;mso-height-relative:page;" coordorigin="4199,3024" coordsize="1203,1830">
            <o:lock v:ext="edit"/>
            <v:line id="_x0000_s1086" o:spid="_x0000_s1086" o:spt="20" style="position:absolute;left:4546;top:3159;height:1695;width:0;" coordsize="21600,21600">
              <v:path arrowok="t"/>
              <v:fill focussize="0,0"/>
              <v:stroke/>
              <v:imagedata o:title=""/>
              <o:lock v:ext="edit"/>
            </v:line>
            <v:line id="_x0000_s1087" o:spid="_x0000_s1087" o:spt="20" style="position:absolute;left:4652;top:3129;height:1710;width:14;" coordsize="21600,21600">
              <v:path arrowok="t"/>
              <v:fill focussize="0,0"/>
              <v:stroke/>
              <v:imagedata o:title=""/>
              <o:lock v:ext="edit"/>
            </v:line>
            <v:rect id="_x0000_s1088" o:spid="_x0000_s1088" o:spt="1" style="position:absolute;left:4540;top:3956;height:898;width:112;" fillcolor="#000000" filled="t" coordsize="21600,21600">
              <v:path/>
              <v:fill on="t" focussize="0,0"/>
              <v:stroke/>
              <v:imagedata o:title=""/>
              <o:lock v:ext="edit"/>
            </v:rect>
            <v:group id="_x0000_s1089" o:spid="_x0000_s1089" o:spt="203" style="position:absolute;left:4656;top:3285;height:600;width:226;" coordorigin="2206,4124" coordsize="360,600">
              <o:lock v:ext="edit"/>
              <v:line id="_x0000_s1090" o:spid="_x0000_s1090" o:spt="20" style="position:absolute;left:2220;top:4424;height:0;width:268;" coordsize="21600,21600">
                <v:path arrowok="t"/>
                <v:fill focussize="0,0"/>
                <v:stroke/>
                <v:imagedata o:title=""/>
                <o:lock v:ext="edit"/>
              </v:line>
              <v:line id="_x0000_s1091" o:spid="_x0000_s1091" o:spt="20" style="position:absolute;left:2220;top:4484;height:0;width:164;" coordsize="21600,21600">
                <v:path arrowok="t"/>
                <v:fill focussize="0,0"/>
                <v:stroke/>
                <v:imagedata o:title=""/>
                <o:lock v:ext="edit"/>
              </v:line>
              <v:line id="_x0000_s1092" o:spid="_x0000_s1092" o:spt="20" style="position:absolute;left:2220;top:4604;height:0;width:164;" coordsize="21600,21600">
                <v:path arrowok="t"/>
                <v:fill focussize="0,0"/>
                <v:stroke/>
                <v:imagedata o:title=""/>
                <o:lock v:ext="edit"/>
              </v:line>
              <v:line id="_x0000_s1093" o:spid="_x0000_s1093" o:spt="20" style="position:absolute;left:2220;top:4544;height:0;width:164;" coordsize="21600,21600">
                <v:path arrowok="t"/>
                <v:fill focussize="0,0"/>
                <v:stroke/>
                <v:imagedata o:title=""/>
                <o:lock v:ext="edit"/>
              </v:line>
              <v:line id="_x0000_s1094" o:spid="_x0000_s1094" o:spt="20" style="position:absolute;left:2220;top:4664;height:0;width:164;" coordsize="21600,21600">
                <v:path arrowok="t"/>
                <v:fill focussize="0,0"/>
                <v:stroke/>
                <v:imagedata o:title=""/>
                <o:lock v:ext="edit"/>
              </v:line>
              <v:line id="_x0000_s1095" o:spid="_x0000_s1095" o:spt="20" style="position:absolute;left:2206;top:4724;height:0;width:344;" coordsize="21600,21600">
                <v:path arrowok="t"/>
                <v:fill focussize="0,0"/>
                <v:stroke/>
                <v:imagedata o:title=""/>
                <o:lock v:ext="edit"/>
              </v:line>
              <v:line id="_x0000_s1096" o:spid="_x0000_s1096" o:spt="20" style="position:absolute;left:2220;top:4124;height:0;width:224;" coordsize="21600,21600">
                <v:path arrowok="t"/>
                <v:fill focussize="0,0"/>
                <v:stroke/>
                <v:imagedata o:title=""/>
                <o:lock v:ext="edit"/>
              </v:line>
              <v:line id="_x0000_s1097" o:spid="_x0000_s1097" o:spt="20" style="position:absolute;left:2220;top:4184;height:0;width:164;" coordsize="21600,21600">
                <v:path arrowok="t"/>
                <v:fill focussize="0,0"/>
                <v:stroke/>
                <v:imagedata o:title=""/>
                <o:lock v:ext="edit"/>
              </v:line>
              <v:line id="_x0000_s1098" o:spid="_x0000_s1098" o:spt="20" style="position:absolute;left:2220;top:4304;height:0;width:164;" coordsize="21600,21600">
                <v:path arrowok="t"/>
                <v:fill focussize="0,0"/>
                <v:stroke/>
                <v:imagedata o:title=""/>
                <o:lock v:ext="edit"/>
              </v:line>
              <v:line id="_x0000_s1099" o:spid="_x0000_s1099" o:spt="20" style="position:absolute;left:2220;top:4244;height:0;width:164;" coordsize="21600,21600">
                <v:path arrowok="t"/>
                <v:fill focussize="0,0"/>
                <v:stroke/>
                <v:imagedata o:title=""/>
                <o:lock v:ext="edit"/>
              </v:line>
              <v:line id="_x0000_s1100" o:spid="_x0000_s1100" o:spt="20" style="position:absolute;left:2220;top:4364;height:0;width:164;" coordsize="21600,21600">
                <v:path arrowok="t"/>
                <v:fill focussize="0,0"/>
                <v:stroke/>
                <v:imagedata o:title=""/>
                <o:lock v:ext="edit"/>
              </v:line>
              <v:line id="_x0000_s1101" o:spid="_x0000_s1101" o:spt="20" style="position:absolute;left:2222;top:4124;height:0;width:344;" coordsize="21600,21600">
                <v:path arrowok="t"/>
                <v:fill focussize="0,0"/>
                <v:stroke/>
                <v:imagedata o:title=""/>
                <o:lock v:ext="edit"/>
              </v:line>
            </v:group>
            <v:line id="_x0000_s1102" o:spid="_x0000_s1102" o:spt="20" style="position:absolute;left:4673;top:4191;height:0;width:168;" coordsize="21600,21600">
              <v:path arrowok="t"/>
              <v:fill focussize="0,0"/>
              <v:stroke/>
              <v:imagedata o:title=""/>
              <o:lock v:ext="edit"/>
            </v:line>
            <v:line id="_x0000_s1103" o:spid="_x0000_s1103" o:spt="20" style="position:absolute;left:4673;top:4251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04" o:spid="_x0000_s1104" o:spt="20" style="position:absolute;left:4673;top:4371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05" o:spid="_x0000_s1105" o:spt="20" style="position:absolute;left:4673;top:4311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06" o:spid="_x0000_s1106" o:spt="20" style="position:absolute;left:4673;top:4431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07" o:spid="_x0000_s1107" o:spt="20" style="position:absolute;left:4664;top:4491;height:0;width:216;" coordsize="21600,21600">
              <v:path arrowok="t"/>
              <v:fill focussize="0,0"/>
              <v:stroke/>
              <v:imagedata o:title=""/>
              <o:lock v:ext="edit"/>
            </v:line>
            <v:line id="_x0000_s1108" o:spid="_x0000_s1108" o:spt="20" style="position:absolute;left:4673;top:3891;height:0;width:141;" coordsize="21600,21600">
              <v:path arrowok="t"/>
              <v:fill focussize="0,0"/>
              <v:stroke/>
              <v:imagedata o:title=""/>
              <o:lock v:ext="edit"/>
            </v:line>
            <v:line id="_x0000_s1109" o:spid="_x0000_s1109" o:spt="20" style="position:absolute;left:4673;top:3951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10" o:spid="_x0000_s1110" o:spt="20" style="position:absolute;left:4673;top:4071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11" o:spid="_x0000_s1111" o:spt="20" style="position:absolute;left:4673;top:4011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12" o:spid="_x0000_s1112" o:spt="20" style="position:absolute;left:4673;top:4131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13" o:spid="_x0000_s1113" o:spt="20" style="position:absolute;left:4308;top:3024;height:1770;width:0;" coordsize="21600,21600">
              <v:path arrowok="t"/>
              <v:fill focussize="0,0"/>
              <v:stroke/>
              <v:imagedata o:title=""/>
              <o:lock v:ext="edit"/>
            </v:line>
            <v:line id="_x0000_s1114" o:spid="_x0000_s1114" o:spt="20" style="position:absolute;left:5133;top:3024;height:1770;width:0;" coordsize="21600,21600">
              <v:path arrowok="t"/>
              <v:fill focussize="0,0"/>
              <v:stroke/>
              <v:imagedata o:title=""/>
              <o:lock v:ext="edit"/>
            </v:line>
            <v:line id="_x0000_s1115" o:spid="_x0000_s1115" o:spt="20" style="position:absolute;left:4681;top:4785;height:0;width:168;" coordsize="21600,21600">
              <v:path arrowok="t"/>
              <v:fill focussize="0,0"/>
              <v:stroke/>
              <v:imagedata o:title=""/>
              <o:lock v:ext="edit"/>
            </v:line>
            <v:line id="_x0000_s1116" o:spid="_x0000_s1116" o:spt="20" style="position:absolute;left:4681;top:4485;height:0;width:140;" coordsize="21600,21600">
              <v:path arrowok="t"/>
              <v:fill focussize="0,0"/>
              <v:stroke/>
              <v:imagedata o:title=""/>
              <o:lock v:ext="edit"/>
            </v:line>
            <v:line id="_x0000_s1117" o:spid="_x0000_s1117" o:spt="20" style="position:absolute;left:4681;top:4545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18" o:spid="_x0000_s1118" o:spt="20" style="position:absolute;left:4681;top:4665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19" o:spid="_x0000_s1119" o:spt="20" style="position:absolute;left:4681;top:4605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20" o:spid="_x0000_s1120" o:spt="20" style="position:absolute;left:4681;top:4725;height:0;width:103;" coordsize="21600,21600">
              <v:path arrowok="t"/>
              <v:fill focussize="0,0"/>
              <v:stroke/>
              <v:imagedata o:title=""/>
              <o:lock v:ext="edit"/>
            </v:line>
            <v:line id="_x0000_s1121" o:spid="_x0000_s1121" o:spt="20" style="position:absolute;left:4682;top:4485;height:0;width:216;" coordsize="21600,21600">
              <v:path arrowok="t"/>
              <v:fill focussize="0,0"/>
              <v:stroke/>
              <v:imagedata o:title=""/>
              <o:lock v:ext="edit"/>
            </v:line>
            <v:rect id="_x0000_s1122" o:spid="_x0000_s1122" o:spt="1" style="position:absolute;left:4742;top:3639;height:375;width:66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t>37</w:t>
                    </w:r>
                  </w:p>
                </w:txbxContent>
              </v:textbox>
            </v:rect>
            <v:rect id="_x0000_s1123" o:spid="_x0000_s1123" o:spt="1" style="position:absolute;left:4739;top:3024;height:419;width:66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t>38</w:t>
                    </w:r>
                  </w:p>
                </w:txbxContent>
              </v:textbox>
            </v:rect>
            <v:rect id="_x0000_s1124" o:spid="_x0000_s1124" o:spt="1" style="position:absolute;left:4199;top:3099;height:465;width:662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</w:rPr>
                      <w:t>℃</w:t>
                    </w:r>
                  </w:p>
                </w:txbxContent>
              </v:textbox>
            </v:rect>
          </v:group>
        </w:pict>
      </w:r>
    </w:p>
    <w:p>
      <w:pPr>
        <w:rPr>
          <w:rFonts w:ascii="宋体"/>
          <w:b/>
          <w:color w:val="000000"/>
          <w:sz w:val="24"/>
        </w:rPr>
      </w:pPr>
    </w:p>
    <w:p>
      <w:pPr>
        <w:rPr>
          <w:rFonts w:ascii="宋体"/>
          <w:b/>
          <w:color w:val="000000"/>
          <w:sz w:val="24"/>
        </w:rPr>
      </w:pPr>
    </w:p>
    <w:p>
      <w:pPr>
        <w:rPr>
          <w:rFonts w:ascii="宋体"/>
          <w:b/>
          <w:color w:val="000000"/>
          <w:sz w:val="24"/>
        </w:rPr>
      </w:pPr>
    </w:p>
    <w:p>
      <w:pPr>
        <w:rPr>
          <w:rFonts w:ascii="宋体"/>
          <w:b/>
          <w:color w:val="000000"/>
          <w:sz w:val="24"/>
        </w:rPr>
      </w:pPr>
    </w:p>
    <w:p>
      <w:pPr>
        <w:rPr>
          <w:rFonts w:ascii="宋体"/>
          <w:b/>
          <w:color w:val="000000"/>
          <w:sz w:val="24"/>
        </w:rPr>
      </w:pPr>
      <w:r>
        <w:pict>
          <v:shape id="图片 68" o:spid="_x0000_s1125" o:spt="75" alt="学科网(www.zxxk.com)--教育资源门户，提供试卷、教案、课件、论文、素材及各类教学资源下载，还有大量而丰富的教学相关资讯！" type="#_x0000_t75" style="position:absolute;left:0pt;margin-left:395.05pt;margin-top:4.6pt;height:100.95pt;width:120.7pt;mso-wrap-distance-bottom:0pt;mso-wrap-distance-left:9pt;mso-wrap-distance-right:9pt;mso-wrap-distance-top:0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16" cropright="4256f" gain="126031f" blacklevel="-9830f" o:title=""/>
            <o:lock v:ext="edit" aspectratio="t"/>
            <w10:wrap type="square"/>
          </v:shape>
        </w:pic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9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夏天小潇同学从游泳池出来后，冷的直哆嗦，这是因为水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     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。可他却惊奇的发现，旁边的一只小狗却热得吐出舌头，快</w:t>
      </w:r>
      <w:r>
        <w:rPr>
          <w:rFonts w:hint="eastAsia" w:ascii="宋体"/>
          <w:b/>
          <w:color w:val="000000"/>
          <w:sz w:val="24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 w:val="24"/>
        </w:rPr>
        <w:t>速地喘着粗气，这是因为吐出舌头和快速喘着粗气，这样可以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                </w:t>
      </w:r>
      <w:r>
        <w:rPr>
          <w:rFonts w:hint="eastAsia" w:ascii="宋体" w:hAnsi="宋体"/>
          <w:b/>
          <w:color w:val="000000"/>
          <w:sz w:val="24"/>
        </w:rPr>
        <w:t>，从而加快了水的蒸发而带走小狗体内多余热量的原因。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9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我们生活在声音的世界里，声音无处不在。下列声音：（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hint="eastAsia" w:ascii="宋体" w:hAnsi="宋体"/>
          <w:b/>
          <w:color w:val="000000"/>
          <w:sz w:val="24"/>
        </w:rPr>
        <w:t>）工厂车间里机器的轰鸣声；（</w:t>
      </w:r>
      <w:r>
        <w:rPr>
          <w:rFonts w:ascii="宋体" w:hAnsi="宋体"/>
          <w:b/>
          <w:color w:val="000000"/>
          <w:sz w:val="24"/>
        </w:rPr>
        <w:t>2</w:t>
      </w:r>
      <w:r>
        <w:rPr>
          <w:rFonts w:hint="eastAsia" w:ascii="宋体" w:hAnsi="宋体"/>
          <w:b/>
          <w:color w:val="000000"/>
          <w:sz w:val="24"/>
        </w:rPr>
        <w:t>）剧场里京剧表演的演奏声；（</w:t>
      </w:r>
      <w:r>
        <w:rPr>
          <w:rFonts w:ascii="宋体" w:hAnsi="宋体"/>
          <w:b/>
          <w:color w:val="000000"/>
          <w:sz w:val="24"/>
        </w:rPr>
        <w:t>3</w:t>
      </w:r>
      <w:r>
        <w:rPr>
          <w:rFonts w:hint="eastAsia" w:ascii="宋体" w:hAnsi="宋体"/>
          <w:b/>
          <w:color w:val="000000"/>
          <w:sz w:val="24"/>
        </w:rPr>
        <w:t>）清晨公园里小鸟的鸣叫声；（</w:t>
      </w:r>
      <w:r>
        <w:rPr>
          <w:rFonts w:ascii="宋体" w:hAnsi="宋体"/>
          <w:b/>
          <w:color w:val="000000"/>
          <w:sz w:val="24"/>
        </w:rPr>
        <w:t>4</w:t>
      </w:r>
      <w:r>
        <w:rPr>
          <w:rFonts w:hint="eastAsia" w:ascii="宋体" w:hAnsi="宋体"/>
          <w:b/>
          <w:color w:val="000000"/>
          <w:sz w:val="24"/>
        </w:rPr>
        <w:t>）装修房子时的电钻声；（</w:t>
      </w:r>
      <w:r>
        <w:rPr>
          <w:rFonts w:ascii="宋体" w:hAnsi="宋体"/>
          <w:b/>
          <w:color w:val="000000"/>
          <w:sz w:val="24"/>
        </w:rPr>
        <w:t>5</w:t>
      </w:r>
      <w:r>
        <w:rPr>
          <w:rFonts w:hint="eastAsia" w:ascii="宋体" w:hAnsi="宋体"/>
          <w:b/>
          <w:color w:val="000000"/>
          <w:sz w:val="24"/>
        </w:rPr>
        <w:t>）婚庆时的爆竹声；（</w:t>
      </w:r>
      <w:r>
        <w:rPr>
          <w:rFonts w:ascii="宋体" w:hAnsi="宋体"/>
          <w:b/>
          <w:color w:val="000000"/>
          <w:sz w:val="24"/>
        </w:rPr>
        <w:t>6</w:t>
      </w:r>
      <w:r>
        <w:rPr>
          <w:rFonts w:hint="eastAsia" w:ascii="宋体" w:hAnsi="宋体"/>
          <w:b/>
          <w:color w:val="000000"/>
          <w:sz w:val="24"/>
        </w:rPr>
        <w:t>）山间小溪潺潺的流水声。其中，属于噪声的是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     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。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9"/>
        </w:numPr>
        <w:rPr>
          <w:rFonts w:asci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2011</w:t>
      </w:r>
      <w:r>
        <w:rPr>
          <w:rFonts w:hint="eastAsia" w:ascii="宋体" w:hAnsi="宋体"/>
          <w:b/>
          <w:color w:val="000000"/>
          <w:sz w:val="24"/>
        </w:rPr>
        <w:t>年春季，我国长江中下游流域发生大面积旱情，抗旱指挥部采用人工降雨缓解旱情。</w:t>
      </w:r>
      <w:r>
        <w:rPr>
          <w:rFonts w:hint="eastAsia" w:ascii="宋体"/>
          <w:b/>
          <w:color w:val="000000"/>
          <w:sz w:val="24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 w:val="24"/>
        </w:rPr>
        <w:t>人工降雨时，飞机将干冰撒入高空的冷</w:t>
      </w:r>
      <w:r>
        <w:rPr>
          <w:rFonts w:hint="eastAsia" w:ascii="宋体"/>
          <w:b/>
          <w:color w:val="000000"/>
          <w:sz w:val="24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 w:val="24"/>
        </w:rPr>
        <w:t>云层中，干冰很快从固态</w:t>
      </w:r>
      <w:r>
        <w:rPr>
          <w:rFonts w:ascii="宋体" w:hAnsi="宋体"/>
          <w:b/>
          <w:color w:val="000000"/>
          <w:sz w:val="24"/>
          <w:u w:val="single"/>
        </w:rPr>
        <w:t xml:space="preserve">          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成气态（第一、三、四空均填物态变化名称），并从空气中</w:t>
      </w:r>
      <w:r>
        <w:rPr>
          <w:rFonts w:ascii="宋体" w:hAnsi="宋体"/>
          <w:b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24"/>
        </w:rPr>
        <w:t>（填“吸收”或“放出”）大量的热，于是高空中的部分水蒸气</w:t>
      </w:r>
      <w:r>
        <w:rPr>
          <w:rFonts w:ascii="宋体" w:hAnsi="宋体"/>
          <w:b/>
          <w:color w:val="000000"/>
          <w:sz w:val="24"/>
          <w:u w:val="single"/>
        </w:rPr>
        <w:t xml:space="preserve">         </w:t>
      </w:r>
      <w:r>
        <w:rPr>
          <w:rFonts w:ascii="宋体" w:hAnsi="宋体"/>
          <w:b/>
          <w:color w:val="000000"/>
          <w:sz w:val="24"/>
        </w:rPr>
        <w:t xml:space="preserve">  </w:t>
      </w:r>
      <w:r>
        <w:rPr>
          <w:rFonts w:hint="eastAsia" w:ascii="宋体" w:hAnsi="宋体"/>
          <w:b/>
          <w:color w:val="000000"/>
          <w:sz w:val="24"/>
        </w:rPr>
        <w:t>成小冰晶，这些小冰晶在下降过程中遇到暖气流就会</w:t>
      </w:r>
      <w:r>
        <w:rPr>
          <w:rFonts w:ascii="宋体" w:hAnsi="宋体"/>
          <w:b/>
          <w:color w:val="000000"/>
          <w:sz w:val="24"/>
          <w:u w:val="single"/>
        </w:rPr>
        <w:t xml:space="preserve">        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成雨点并降落到地面。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9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在下列几种物态变化现象中，（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hint="eastAsia" w:ascii="宋体" w:hAnsi="宋体"/>
          <w:b/>
          <w:color w:val="000000"/>
          <w:sz w:val="24"/>
        </w:rPr>
        <w:t>）潮湿衣服变干；（</w:t>
      </w:r>
      <w:r>
        <w:rPr>
          <w:rFonts w:ascii="宋体" w:hAnsi="宋体"/>
          <w:b/>
          <w:color w:val="000000"/>
          <w:sz w:val="24"/>
        </w:rPr>
        <w:t>2</w:t>
      </w:r>
      <w:r>
        <w:rPr>
          <w:rFonts w:hint="eastAsia" w:ascii="宋体" w:hAnsi="宋体"/>
          <w:b/>
          <w:color w:val="000000"/>
          <w:sz w:val="24"/>
        </w:rPr>
        <w:t>）夏天，揭开冰棒包装纸后会看</w:t>
      </w:r>
      <w:r>
        <w:rPr>
          <w:rFonts w:hint="eastAsia" w:ascii="宋体"/>
          <w:b/>
          <w:color w:val="000000"/>
          <w:sz w:val="24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 w:val="24"/>
        </w:rPr>
        <w:t>到冰棒冒“白气”；（</w:t>
      </w:r>
      <w:r>
        <w:rPr>
          <w:rFonts w:ascii="宋体" w:hAnsi="宋体"/>
          <w:b/>
          <w:color w:val="000000"/>
          <w:sz w:val="24"/>
        </w:rPr>
        <w:t>3</w:t>
      </w:r>
      <w:r>
        <w:rPr>
          <w:rFonts w:hint="eastAsia" w:ascii="宋体" w:hAnsi="宋体"/>
          <w:b/>
          <w:color w:val="000000"/>
          <w:sz w:val="24"/>
        </w:rPr>
        <w:t>）冬天，河面结冰；（</w:t>
      </w:r>
      <w:r>
        <w:rPr>
          <w:rFonts w:ascii="宋体" w:hAnsi="宋体"/>
          <w:b/>
          <w:color w:val="000000"/>
          <w:sz w:val="24"/>
        </w:rPr>
        <w:t>4</w:t>
      </w:r>
      <w:r>
        <w:rPr>
          <w:rFonts w:hint="eastAsia" w:ascii="宋体" w:hAnsi="宋体"/>
          <w:b/>
          <w:color w:val="000000"/>
          <w:sz w:val="24"/>
        </w:rPr>
        <w:t>）樟脑丸变小；（</w:t>
      </w:r>
      <w:r>
        <w:rPr>
          <w:rFonts w:ascii="宋体" w:hAnsi="宋体"/>
          <w:b/>
          <w:color w:val="000000"/>
          <w:sz w:val="24"/>
        </w:rPr>
        <w:t>5</w:t>
      </w:r>
      <w:r>
        <w:rPr>
          <w:rFonts w:hint="eastAsia" w:ascii="宋体" w:hAnsi="宋体"/>
          <w:b/>
          <w:color w:val="000000"/>
          <w:sz w:val="24"/>
        </w:rPr>
        <w:t>）严寒的冬夜，教室玻璃窗内结冰花；（</w:t>
      </w:r>
      <w:r>
        <w:rPr>
          <w:rFonts w:ascii="宋体" w:hAnsi="宋体"/>
          <w:b/>
          <w:color w:val="000000"/>
          <w:sz w:val="24"/>
        </w:rPr>
        <w:t>6</w:t>
      </w:r>
      <w:r>
        <w:rPr>
          <w:rFonts w:hint="eastAsia" w:ascii="宋体" w:hAnsi="宋体"/>
          <w:b/>
          <w:color w:val="000000"/>
          <w:sz w:val="24"/>
        </w:rPr>
        <w:t>）铺柏油马路时，将沥青放在铁锅中加热。其中属于凝固的是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  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；属于升华的是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；其中（</w:t>
      </w:r>
      <w:r>
        <w:rPr>
          <w:rFonts w:ascii="宋体" w:hAnsi="宋体"/>
          <w:b/>
          <w:color w:val="000000"/>
          <w:sz w:val="24"/>
        </w:rPr>
        <w:t>2</w:t>
      </w:r>
      <w:r>
        <w:rPr>
          <w:rFonts w:hint="eastAsia" w:ascii="宋体" w:hAnsi="宋体"/>
          <w:b/>
          <w:color w:val="000000"/>
          <w:sz w:val="24"/>
        </w:rPr>
        <w:t>）（</w:t>
      </w:r>
      <w:r>
        <w:rPr>
          <w:rFonts w:ascii="宋体" w:hAnsi="宋体"/>
          <w:b/>
          <w:color w:val="000000"/>
          <w:sz w:val="24"/>
        </w:rPr>
        <w:t>3</w:t>
      </w:r>
      <w:r>
        <w:rPr>
          <w:rFonts w:hint="eastAsia" w:ascii="宋体" w:hAnsi="宋体"/>
          <w:b/>
          <w:color w:val="000000"/>
          <w:sz w:val="24"/>
        </w:rPr>
        <w:t>）（</w:t>
      </w:r>
      <w:r>
        <w:rPr>
          <w:rFonts w:ascii="宋体" w:hAnsi="宋体"/>
          <w:b/>
          <w:color w:val="000000"/>
          <w:sz w:val="24"/>
        </w:rPr>
        <w:t>5</w:t>
      </w:r>
      <w:r>
        <w:rPr>
          <w:rFonts w:hint="eastAsia" w:ascii="宋体" w:hAnsi="宋体"/>
          <w:b/>
          <w:color w:val="000000"/>
          <w:sz w:val="24"/>
        </w:rPr>
        <w:t>）是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   </w:t>
      </w:r>
      <w:r>
        <w:rPr>
          <w:rFonts w:hint="eastAsia" w:ascii="宋体" w:hAnsi="宋体"/>
          <w:b/>
          <w:color w:val="000000"/>
          <w:sz w:val="24"/>
        </w:rPr>
        <w:t>（填“吸热”或“放热”）过程。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9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我们对着高墙喊话，过一会儿能听到回声（声音的传播速度为</w:t>
      </w:r>
      <w:r>
        <w:rPr>
          <w:rFonts w:ascii="宋体" w:hAnsi="宋体"/>
          <w:b/>
          <w:color w:val="000000"/>
          <w:sz w:val="24"/>
        </w:rPr>
        <w:t>340m/s</w:t>
      </w:r>
      <w:r>
        <w:rPr>
          <w:rFonts w:hint="eastAsia" w:ascii="宋体" w:hAnsi="宋体"/>
          <w:b/>
          <w:color w:val="000000"/>
          <w:sz w:val="24"/>
        </w:rPr>
        <w:t>）。若从发出声音到听到回声历时</w:t>
      </w:r>
      <w:r>
        <w:rPr>
          <w:rFonts w:ascii="宋体" w:hAnsi="宋体"/>
          <w:b/>
          <w:color w:val="000000"/>
          <w:sz w:val="24"/>
        </w:rPr>
        <w:t>2s</w:t>
      </w:r>
      <w:r>
        <w:rPr>
          <w:rFonts w:hint="eastAsia" w:ascii="宋体" w:hAnsi="宋体"/>
          <w:b/>
          <w:color w:val="000000"/>
          <w:sz w:val="24"/>
        </w:rPr>
        <w:t>，则</w:t>
      </w:r>
      <w:r>
        <w:rPr>
          <w:rFonts w:hint="eastAsia" w:ascii="宋体"/>
          <w:b/>
          <w:color w:val="000000"/>
          <w:sz w:val="24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 w:val="24"/>
        </w:rPr>
        <w:t>喊话人距高墙的距离为</w:t>
      </w:r>
      <w:r>
        <w:rPr>
          <w:rFonts w:ascii="宋体" w:hAnsi="宋体"/>
          <w:b/>
          <w:color w:val="000000"/>
          <w:sz w:val="24"/>
          <w:u w:val="single"/>
        </w:rPr>
        <w:t xml:space="preserve">                 </w:t>
      </w:r>
      <w:r>
        <w:rPr>
          <w:rFonts w:ascii="宋体" w:hAnsi="宋体"/>
          <w:b/>
          <w:color w:val="000000"/>
          <w:sz w:val="24"/>
        </w:rPr>
        <w:t xml:space="preserve"> </w:t>
      </w:r>
      <w:r>
        <w:rPr>
          <w:rFonts w:hint="eastAsia" w:ascii="宋体" w:hAnsi="宋体"/>
          <w:b/>
          <w:color w:val="000000"/>
          <w:sz w:val="24"/>
        </w:rPr>
        <w:t>。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9"/>
        </w:numPr>
        <w:rPr>
          <w:rFonts w:ascii="宋体"/>
          <w:b/>
          <w:color w:val="000000"/>
          <w:sz w:val="24"/>
        </w:rPr>
      </w:pPr>
      <w:r>
        <w:pict>
          <v:shape id="图片 11" o:spid="_x0000_s1131" o:spt="75" alt="学科网(www.zxxk.com)--教育资源门户，提供试卷、教案、课件、论文、素材及各类教学资源下载，还有大量而丰富的教学相关资讯！" type="#_x0000_t75" style="position:absolute;left:0pt;margin-left:353.05pt;margin-top:1.95pt;height:82.3pt;width:118.35pt;mso-wrap-distance-bottom:0pt;mso-wrap-distance-left:9pt;mso-wrap-distance-right:9pt;mso-wrap-distance-top:0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17" chromakey="#FDFDFC" o:title=""/>
            <o:lock v:ext="edit" aspectratio="t"/>
            <w10:wrap type="square"/>
          </v:shape>
        </w:pict>
      </w:r>
      <w:r>
        <w:rPr>
          <w:rFonts w:hint="eastAsia" w:ascii="宋体" w:hAnsi="宋体"/>
          <w:b/>
          <w:color w:val="000000"/>
          <w:sz w:val="24"/>
        </w:rPr>
        <w:t>如图所示，是公路旁的交通标志牌，它告诉汽车驾驶员，</w:t>
      </w:r>
    </w:p>
    <w:p>
      <w:p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从现在起，车速不得超过</w:t>
      </w:r>
      <w:r>
        <w:rPr>
          <w:rFonts w:ascii="宋体" w:hAnsi="宋体"/>
          <w:b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/>
          <w:b/>
          <w:color w:val="000000"/>
          <w:sz w:val="24"/>
        </w:rPr>
        <w:t>。如果这时车以</w:t>
      </w:r>
      <w:r>
        <w:rPr>
          <w:rFonts w:ascii="宋体" w:hAnsi="宋体"/>
          <w:b/>
          <w:color w:val="000000"/>
          <w:sz w:val="24"/>
        </w:rPr>
        <w:t>10m/s</w:t>
      </w:r>
    </w:p>
    <w:p>
      <w:p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的速度匀速行驶，则车</w:t>
      </w:r>
      <w:r>
        <w:rPr>
          <w:rFonts w:ascii="宋体" w:hAnsi="宋体"/>
          <w:b/>
          <w:color w:val="000000"/>
          <w:sz w:val="24"/>
          <w:u w:val="single"/>
        </w:rPr>
        <w:t xml:space="preserve">         </w:t>
      </w:r>
      <w:r>
        <w:rPr>
          <w:rFonts w:hint="eastAsia" w:ascii="宋体" w:hAnsi="宋体"/>
          <w:b/>
          <w:color w:val="000000"/>
          <w:sz w:val="24"/>
        </w:rPr>
        <w:t>（“有”或“没有”）</w:t>
      </w:r>
    </w:p>
    <w:p>
      <w:p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违反交通规则．车经</w:t>
      </w:r>
      <w:r>
        <w:rPr>
          <w:rFonts w:ascii="宋体" w:hAnsi="宋体"/>
          <w:b/>
          <w:color w:val="000000"/>
          <w:sz w:val="24"/>
          <w:u w:val="single"/>
        </w:rPr>
        <w:t xml:space="preserve">        </w:t>
      </w:r>
      <w:r>
        <w:rPr>
          <w:rFonts w:ascii="宋体" w:hAnsi="宋体"/>
          <w:b/>
          <w:color w:val="000000"/>
          <w:sz w:val="24"/>
        </w:rPr>
        <w:t>min</w:t>
      </w:r>
      <w:r>
        <w:rPr>
          <w:rFonts w:hint="eastAsia" w:ascii="宋体" w:hAnsi="宋体"/>
          <w:b/>
          <w:color w:val="000000"/>
          <w:sz w:val="24"/>
        </w:rPr>
        <w:t>到达收费站。（保留一位小数）</w:t>
      </w:r>
    </w:p>
    <w:p>
      <w:pPr>
        <w:rPr>
          <w:rFonts w:ascii="宋体"/>
          <w:b/>
          <w:color w:val="000000"/>
          <w:sz w:val="24"/>
        </w:rPr>
      </w:pPr>
    </w:p>
    <w:p>
      <w:pPr>
        <w:numPr>
          <w:ilvl w:val="0"/>
          <w:numId w:val="10"/>
        </w:num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  <w:szCs w:val="21"/>
        </w:rPr>
        <w:t>实验题（每空</w:t>
      </w:r>
      <w:r>
        <w:rPr>
          <w:rFonts w:ascii="宋体" w:hAnsi="宋体"/>
          <w:b/>
          <w:sz w:val="24"/>
          <w:szCs w:val="21"/>
        </w:rPr>
        <w:t>2</w:t>
      </w:r>
      <w:r>
        <w:rPr>
          <w:rFonts w:hint="eastAsia" w:ascii="宋体" w:hAnsi="宋体"/>
          <w:b/>
          <w:sz w:val="24"/>
          <w:szCs w:val="21"/>
        </w:rPr>
        <w:t>分，共</w:t>
      </w:r>
      <w:r>
        <w:rPr>
          <w:rFonts w:ascii="宋体" w:hAnsi="宋体"/>
          <w:b/>
          <w:sz w:val="24"/>
          <w:szCs w:val="21"/>
        </w:rPr>
        <w:t>16</w:t>
      </w:r>
      <w:r>
        <w:rPr>
          <w:rFonts w:hint="eastAsia" w:ascii="宋体" w:hAnsi="宋体"/>
          <w:b/>
          <w:sz w:val="24"/>
          <w:szCs w:val="21"/>
        </w:rPr>
        <w:t>分）</w:t>
      </w:r>
    </w:p>
    <w:p>
      <w:pPr>
        <w:numPr>
          <w:ilvl w:val="0"/>
          <w:numId w:val="11"/>
        </w:num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下表是小京探究某种物质的凝固规律时记录的实验数据，请根据要求完成下列问题。</w:t>
      </w:r>
    </w:p>
    <w:tbl>
      <w:tblPr>
        <w:tblStyle w:val="7"/>
        <w:tblW w:w="7965" w:type="dxa"/>
        <w:tblInd w:w="78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574"/>
        <w:gridCol w:w="570"/>
        <w:gridCol w:w="475"/>
        <w:gridCol w:w="570"/>
        <w:gridCol w:w="570"/>
        <w:gridCol w:w="570"/>
        <w:gridCol w:w="665"/>
        <w:gridCol w:w="665"/>
        <w:gridCol w:w="570"/>
        <w:gridCol w:w="570"/>
        <w:gridCol w:w="570"/>
        <w:gridCol w:w="57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26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时间／</w:t>
            </w:r>
            <w:r>
              <w:rPr>
                <w:rFonts w:ascii="宋体" w:hAnsi="宋体"/>
                <w:szCs w:val="21"/>
              </w:rPr>
              <w:t>min</w:t>
            </w:r>
          </w:p>
        </w:tc>
        <w:tc>
          <w:tcPr>
            <w:tcW w:w="574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l</w:t>
            </w:r>
          </w:p>
        </w:tc>
        <w:tc>
          <w:tcPr>
            <w:tcW w:w="570" w:type="dxa"/>
            <w:tcBorders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1.  5</w:t>
            </w:r>
          </w:p>
        </w:tc>
        <w:tc>
          <w:tcPr>
            <w:tcW w:w="47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57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2.5</w:t>
            </w:r>
          </w:p>
        </w:tc>
        <w:tc>
          <w:tcPr>
            <w:tcW w:w="57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570" w:type="dxa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3.5</w:t>
            </w:r>
          </w:p>
        </w:tc>
        <w:tc>
          <w:tcPr>
            <w:tcW w:w="665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>[</w:t>
            </w:r>
            <w:r>
              <w:rPr>
                <w:rFonts w:hint="eastAsia" w:ascii="宋体" w:hAnsi="宋体"/>
                <w:color w:val="FFFFFF"/>
                <w:sz w:val="4"/>
                <w:szCs w:val="21"/>
              </w:rPr>
              <w:t>来源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>:</w:t>
            </w:r>
            <w:r>
              <w:rPr>
                <w:rFonts w:hint="eastAsia" w:ascii="宋体" w:hAnsi="宋体"/>
                <w:color w:val="FFFFFF"/>
                <w:sz w:val="4"/>
                <w:szCs w:val="21"/>
              </w:rPr>
              <w:t>学科网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>]</w:t>
            </w:r>
          </w:p>
        </w:tc>
        <w:tc>
          <w:tcPr>
            <w:tcW w:w="665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4.5</w:t>
            </w:r>
          </w:p>
        </w:tc>
        <w:tc>
          <w:tcPr>
            <w:tcW w:w="570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570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5.5</w:t>
            </w:r>
          </w:p>
        </w:tc>
        <w:tc>
          <w:tcPr>
            <w:tcW w:w="570" w:type="dxa"/>
            <w:tcBorders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</w:p>
        </w:tc>
        <w:tc>
          <w:tcPr>
            <w:tcW w:w="570" w:type="dxa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6.5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1026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温度／℃</w:t>
            </w:r>
          </w:p>
        </w:tc>
        <w:tc>
          <w:tcPr>
            <w:tcW w:w="574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59</w:t>
            </w:r>
          </w:p>
        </w:tc>
        <w:tc>
          <w:tcPr>
            <w:tcW w:w="570" w:type="dxa"/>
            <w:tcBorders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55</w:t>
            </w:r>
          </w:p>
        </w:tc>
        <w:tc>
          <w:tcPr>
            <w:tcW w:w="475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52</w:t>
            </w:r>
          </w:p>
        </w:tc>
        <w:tc>
          <w:tcPr>
            <w:tcW w:w="57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49</w:t>
            </w:r>
          </w:p>
        </w:tc>
        <w:tc>
          <w:tcPr>
            <w:tcW w:w="57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48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>[</w:t>
            </w:r>
            <w:r>
              <w:rPr>
                <w:rFonts w:hint="eastAsia" w:ascii="宋体" w:hAnsi="宋体"/>
                <w:color w:val="FFFFFF"/>
                <w:sz w:val="4"/>
                <w:szCs w:val="21"/>
              </w:rPr>
              <w:t>来源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>:</w:t>
            </w:r>
            <w:r>
              <w:rPr>
                <w:rFonts w:hint="eastAsia" w:ascii="宋体" w:hAnsi="宋体"/>
                <w:color w:val="FFFFFF"/>
                <w:sz w:val="4"/>
                <w:szCs w:val="21"/>
              </w:rPr>
              <w:t>学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>,</w:t>
            </w:r>
            <w:r>
              <w:rPr>
                <w:rFonts w:hint="eastAsia" w:ascii="宋体" w:hAnsi="宋体"/>
                <w:color w:val="FFFFFF"/>
                <w:sz w:val="4"/>
                <w:szCs w:val="21"/>
              </w:rPr>
              <w:t>科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>,</w:t>
            </w:r>
            <w:r>
              <w:rPr>
                <w:rFonts w:hint="eastAsia" w:ascii="宋体" w:hAnsi="宋体"/>
                <w:color w:val="FFFFFF"/>
                <w:sz w:val="4"/>
                <w:szCs w:val="21"/>
              </w:rPr>
              <w:t>网</w:t>
            </w:r>
            <w:r>
              <w:rPr>
                <w:rFonts w:ascii="宋体" w:hAnsi="宋体"/>
                <w:color w:val="FFFFFF"/>
                <w:sz w:val="4"/>
                <w:szCs w:val="21"/>
              </w:rPr>
              <w:t>]</w:t>
            </w:r>
          </w:p>
        </w:tc>
        <w:tc>
          <w:tcPr>
            <w:tcW w:w="570" w:type="dxa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665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665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570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47</w:t>
            </w:r>
          </w:p>
        </w:tc>
        <w:tc>
          <w:tcPr>
            <w:tcW w:w="570" w:type="dxa"/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45</w:t>
            </w:r>
          </w:p>
        </w:tc>
        <w:tc>
          <w:tcPr>
            <w:tcW w:w="570" w:type="dxa"/>
            <w:tcBorders>
              <w:righ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43</w:t>
            </w:r>
          </w:p>
        </w:tc>
        <w:tc>
          <w:tcPr>
            <w:tcW w:w="570" w:type="dxa"/>
            <w:tcBorders>
              <w:left w:val="single" w:color="auto" w:sz="4" w:space="0"/>
            </w:tcBorders>
          </w:tcPr>
          <w:p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42</w:t>
            </w:r>
          </w:p>
        </w:tc>
      </w:tr>
    </w:tbl>
    <w:p>
      <w:p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</w:t>
      </w:r>
      <w:r>
        <w:rPr>
          <w:rFonts w:ascii="宋体" w:hAnsi="宋体"/>
          <w:b/>
          <w:sz w:val="24"/>
        </w:rPr>
        <w:t>1</w:t>
      </w:r>
      <w:r>
        <w:rPr>
          <w:rFonts w:hint="eastAsia" w:ascii="宋体" w:hAnsi="宋体"/>
          <w:b/>
          <w:sz w:val="24"/>
        </w:rPr>
        <w:t>）从表中的数据可以看出：这种物质在第</w:t>
      </w:r>
      <w:r>
        <w:rPr>
          <w:rFonts w:ascii="宋体" w:hAnsi="宋体"/>
          <w:b/>
          <w:sz w:val="24"/>
        </w:rPr>
        <w:t>2min</w:t>
      </w:r>
      <w:r>
        <w:rPr>
          <w:rFonts w:hint="eastAsia" w:ascii="宋体" w:hAnsi="宋体"/>
          <w:b/>
          <w:sz w:val="24"/>
        </w:rPr>
        <w:t>时是</w:t>
      </w:r>
      <w:r>
        <w:rPr>
          <w:rFonts w:ascii="宋体" w:hAnsi="宋体"/>
          <w:b/>
          <w:sz w:val="24"/>
        </w:rPr>
        <w:t>________</w:t>
      </w:r>
      <w:r>
        <w:rPr>
          <w:rFonts w:hint="eastAsia" w:ascii="宋体" w:hAnsi="宋体"/>
          <w:b/>
          <w:sz w:val="24"/>
        </w:rPr>
        <w:t>态。（选填：“固”、“液”或“气”）</w:t>
      </w:r>
    </w:p>
    <w:p>
      <w:p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</w:t>
      </w:r>
      <w:r>
        <w:rPr>
          <w:rFonts w:ascii="宋体" w:hAnsi="宋体"/>
          <w:b/>
          <w:sz w:val="24"/>
        </w:rPr>
        <w:t>2</w:t>
      </w:r>
      <w:r>
        <w:rPr>
          <w:rFonts w:hint="eastAsia" w:ascii="宋体" w:hAnsi="宋体"/>
          <w:b/>
          <w:sz w:val="24"/>
        </w:rPr>
        <w:t>）根据表中的数据可以判断出：该物质是</w:t>
      </w:r>
      <w:r>
        <w:rPr>
          <w:rFonts w:ascii="宋体" w:hAnsi="宋体"/>
          <w:b/>
          <w:sz w:val="24"/>
        </w:rPr>
        <w:t xml:space="preserve"> ________</w:t>
      </w:r>
      <w:r>
        <w:rPr>
          <w:rFonts w:hint="eastAsia" w:ascii="宋体" w:hAnsi="宋体"/>
          <w:b/>
          <w:sz w:val="24"/>
        </w:rPr>
        <w:t>。（选填：“晶体”或“非晶体”）</w:t>
      </w:r>
    </w:p>
    <w:p>
      <w:p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</w:t>
      </w:r>
      <w:r>
        <w:rPr>
          <w:rFonts w:ascii="宋体" w:hAnsi="宋体"/>
          <w:b/>
          <w:sz w:val="24"/>
        </w:rPr>
        <w:t>3</w:t>
      </w:r>
      <w:r>
        <w:rPr>
          <w:rFonts w:hint="eastAsia" w:ascii="宋体" w:hAnsi="宋体"/>
          <w:b/>
          <w:sz w:val="24"/>
        </w:rPr>
        <w:t>）根据表中的数据可以判断出该物质的凝固点是</w:t>
      </w:r>
      <w:r>
        <w:rPr>
          <w:rFonts w:ascii="宋体" w:hAnsi="宋体"/>
          <w:b/>
          <w:sz w:val="24"/>
        </w:rPr>
        <w:t>________</w:t>
      </w:r>
      <w:r>
        <w:rPr>
          <w:rFonts w:hint="eastAsia" w:ascii="宋体" w:hAnsi="宋体"/>
          <w:b/>
          <w:sz w:val="24"/>
        </w:rPr>
        <w:t>℃。</w:t>
      </w:r>
    </w:p>
    <w:p>
      <w:pPr>
        <w:rPr>
          <w:rFonts w:ascii="宋体"/>
          <w:b/>
          <w:sz w:val="24"/>
        </w:rPr>
      </w:pPr>
    </w:p>
    <w:p>
      <w:pPr>
        <w:numPr>
          <w:ilvl w:val="0"/>
          <w:numId w:val="11"/>
        </w:num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在“研究水的沸腾”实验中：</w:t>
      </w:r>
    </w:p>
    <w:p>
      <w:pPr>
        <w:numPr>
          <w:ilvl w:val="0"/>
          <w:numId w:val="12"/>
        </w:num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所用的液体温度计是利用液体</w:t>
      </w:r>
      <w:r>
        <w:rPr>
          <w:rFonts w:ascii="宋体" w:hAnsi="宋体"/>
          <w:b/>
          <w:sz w:val="24"/>
        </w:rPr>
        <w:t>______</w:t>
      </w:r>
      <w:r>
        <w:rPr>
          <w:rFonts w:hint="eastAsia" w:ascii="宋体" w:hAnsi="宋体"/>
          <w:b/>
          <w:sz w:val="24"/>
        </w:rPr>
        <w:t>的性质制成的。为了完成本次实验，由表格知，应选用测温物质为</w:t>
      </w:r>
      <w:r>
        <w:rPr>
          <w:rFonts w:ascii="宋体" w:hAnsi="宋体"/>
          <w:b/>
          <w:sz w:val="24"/>
        </w:rPr>
        <w:t>______</w:t>
      </w:r>
      <w:r>
        <w:rPr>
          <w:rFonts w:hint="eastAsia" w:ascii="宋体" w:hAnsi="宋体"/>
          <w:b/>
          <w:sz w:val="24"/>
        </w:rPr>
        <w:t>的温度计。</w:t>
      </w:r>
    </w:p>
    <w:p>
      <w:pPr>
        <w:rPr>
          <w:rFonts w:ascii="宋体"/>
          <w:b/>
          <w:sz w:val="24"/>
        </w:rPr>
      </w:pPr>
    </w:p>
    <w:tbl>
      <w:tblPr>
        <w:tblStyle w:val="7"/>
        <w:tblW w:w="96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2"/>
        <w:gridCol w:w="3213"/>
        <w:gridCol w:w="3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12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测温物质</w:t>
            </w:r>
          </w:p>
        </w:tc>
        <w:tc>
          <w:tcPr>
            <w:tcW w:w="3213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凝固点</w:t>
            </w:r>
            <w:r>
              <w:rPr>
                <w:rFonts w:ascii="宋体" w:hAnsi="宋体"/>
                <w:b/>
                <w:sz w:val="24"/>
              </w:rPr>
              <w:t>/</w:t>
            </w:r>
            <w:r>
              <w:rPr>
                <w:rFonts w:hint="eastAsia" w:ascii="宋体" w:hAnsi="宋体"/>
                <w:b/>
                <w:sz w:val="24"/>
              </w:rPr>
              <w:t>℃</w:t>
            </w:r>
          </w:p>
        </w:tc>
        <w:tc>
          <w:tcPr>
            <w:tcW w:w="3213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沸点</w:t>
            </w:r>
            <w:r>
              <w:rPr>
                <w:rFonts w:ascii="宋体" w:hAnsi="宋体"/>
                <w:b/>
                <w:sz w:val="24"/>
              </w:rPr>
              <w:t>/</w:t>
            </w:r>
            <w:r>
              <w:rPr>
                <w:rFonts w:hint="eastAsia" w:ascii="宋体" w:hAnsi="宋体"/>
                <w:b/>
                <w:sz w:val="24"/>
              </w:rPr>
              <w:t>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12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水银</w:t>
            </w:r>
          </w:p>
        </w:tc>
        <w:tc>
          <w:tcPr>
            <w:tcW w:w="3213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-39</w:t>
            </w:r>
          </w:p>
        </w:tc>
        <w:tc>
          <w:tcPr>
            <w:tcW w:w="3213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12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酒精</w:t>
            </w:r>
          </w:p>
        </w:tc>
        <w:tc>
          <w:tcPr>
            <w:tcW w:w="3213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-117</w:t>
            </w:r>
          </w:p>
        </w:tc>
        <w:tc>
          <w:tcPr>
            <w:tcW w:w="3213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78</w:t>
            </w:r>
          </w:p>
        </w:tc>
      </w:tr>
    </w:tbl>
    <w:p>
      <w:pPr>
        <w:rPr>
          <w:rFonts w:ascii="宋体"/>
          <w:b/>
          <w:sz w:val="24"/>
        </w:rPr>
      </w:pPr>
    </w:p>
    <w:p>
      <w:p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</w:t>
      </w:r>
      <w:r>
        <w:rPr>
          <w:rFonts w:ascii="宋体" w:hAnsi="宋体"/>
          <w:b/>
          <w:sz w:val="24"/>
        </w:rPr>
        <w:t>2</w:t>
      </w:r>
      <w:r>
        <w:rPr>
          <w:rFonts w:hint="eastAsia" w:ascii="宋体" w:hAnsi="宋体"/>
          <w:b/>
          <w:sz w:val="24"/>
        </w:rPr>
        <w:t>）如图甲所示，刚倒入热水时发现温度计管壁模糊，很难看清示数，主要原因是</w:t>
      </w:r>
      <w:r>
        <w:rPr>
          <w:rFonts w:ascii="宋体" w:hAnsi="宋体"/>
          <w:b/>
          <w:sz w:val="24"/>
          <w:u w:val="single"/>
        </w:rPr>
        <w:t xml:space="preserve">                </w:t>
      </w:r>
      <w:r>
        <w:rPr>
          <w:rFonts w:hint="eastAsia" w:ascii="宋体" w:hAnsi="宋体"/>
          <w:b/>
          <w:sz w:val="24"/>
        </w:rPr>
        <w:t>。</w:t>
      </w:r>
    </w:p>
    <w:p>
      <w:pPr>
        <w:rPr>
          <w:rFonts w:ascii="宋体"/>
          <w:b/>
          <w:sz w:val="24"/>
        </w:rPr>
      </w:pPr>
      <w:r>
        <w:rPr>
          <w:rFonts w:hint="eastAsia" w:ascii="宋体" w:hAnsi="宋体"/>
          <w:b/>
          <w:sz w:val="24"/>
        </w:rPr>
        <w:t>（</w:t>
      </w:r>
      <w:r>
        <w:rPr>
          <w:rFonts w:ascii="宋体" w:hAnsi="宋体"/>
          <w:b/>
          <w:sz w:val="24"/>
        </w:rPr>
        <w:t>3</w:t>
      </w:r>
      <w:r>
        <w:rPr>
          <w:rFonts w:hint="eastAsia" w:ascii="宋体" w:hAnsi="宋体"/>
          <w:b/>
          <w:sz w:val="24"/>
        </w:rPr>
        <w:t>）烧杯上</w:t>
      </w:r>
      <w:r>
        <w:rPr>
          <w:rFonts w:hint="eastAsia" w:ascii="宋体"/>
          <w:b/>
          <w:sz w:val="24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sz w:val="24"/>
        </w:rPr>
        <w:t>方加一纸盖后进行实验，如图乙所示。每隔</w:t>
      </w:r>
      <w:r>
        <w:rPr>
          <w:rFonts w:ascii="宋体" w:hAnsi="宋体"/>
          <w:b/>
          <w:sz w:val="24"/>
        </w:rPr>
        <w:t>1min</w:t>
      </w:r>
      <w:r>
        <w:rPr>
          <w:rFonts w:hint="eastAsia" w:ascii="宋体" w:hAnsi="宋体"/>
          <w:b/>
          <w:sz w:val="24"/>
        </w:rPr>
        <w:t>记录温度计示数（见下表），</w:t>
      </w:r>
      <w:r>
        <w:rPr>
          <w:rFonts w:ascii="宋体" w:hAnsi="宋体"/>
          <w:b/>
          <w:sz w:val="24"/>
        </w:rPr>
        <w:t>4min</w:t>
      </w:r>
      <w:r>
        <w:rPr>
          <w:rFonts w:hint="eastAsia" w:ascii="宋体" w:hAnsi="宋体"/>
          <w:b/>
          <w:sz w:val="24"/>
        </w:rPr>
        <w:t>时温度计示数如图丙所示，此时温度为</w:t>
      </w:r>
      <w:r>
        <w:rPr>
          <w:rFonts w:ascii="宋体" w:hAnsi="宋体"/>
          <w:b/>
          <w:sz w:val="24"/>
        </w:rPr>
        <w:t>______</w:t>
      </w:r>
      <w:r>
        <w:rPr>
          <w:rFonts w:hint="eastAsia" w:ascii="宋体" w:hAnsi="宋体"/>
          <w:b/>
          <w:sz w:val="24"/>
        </w:rPr>
        <w:t>℃，直到水沸腾一段时间后停止读数，由表可知水的沸点为</w:t>
      </w:r>
      <w:r>
        <w:rPr>
          <w:rFonts w:ascii="宋体" w:hAnsi="宋体"/>
          <w:b/>
          <w:sz w:val="24"/>
        </w:rPr>
        <w:t>______</w:t>
      </w:r>
      <w:r>
        <w:rPr>
          <w:rFonts w:hint="eastAsia" w:ascii="宋体" w:hAnsi="宋体"/>
          <w:b/>
          <w:sz w:val="24"/>
        </w:rPr>
        <w:t>℃。</w:t>
      </w:r>
    </w:p>
    <w:tbl>
      <w:tblPr>
        <w:tblStyle w:val="7"/>
        <w:tblW w:w="9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957"/>
        <w:gridCol w:w="979"/>
        <w:gridCol w:w="1198"/>
        <w:gridCol w:w="1137"/>
        <w:gridCol w:w="907"/>
        <w:gridCol w:w="903"/>
        <w:gridCol w:w="904"/>
        <w:gridCol w:w="904"/>
        <w:gridCol w:w="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59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</w:t>
            </w:r>
          </w:p>
        </w:tc>
        <w:tc>
          <w:tcPr>
            <w:tcW w:w="957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/>
                <w:b/>
                <w:sz w:val="24"/>
              </w:rPr>
              <w:t>0</w:t>
            </w:r>
          </w:p>
        </w:tc>
        <w:tc>
          <w:tcPr>
            <w:tcW w:w="979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1</w:t>
            </w:r>
          </w:p>
        </w:tc>
        <w:tc>
          <w:tcPr>
            <w:tcW w:w="1198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2</w:t>
            </w:r>
          </w:p>
        </w:tc>
        <w:tc>
          <w:tcPr>
            <w:tcW w:w="1137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3</w:t>
            </w:r>
          </w:p>
        </w:tc>
        <w:tc>
          <w:tcPr>
            <w:tcW w:w="907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4</w:t>
            </w:r>
          </w:p>
        </w:tc>
        <w:tc>
          <w:tcPr>
            <w:tcW w:w="903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5</w:t>
            </w:r>
          </w:p>
        </w:tc>
        <w:tc>
          <w:tcPr>
            <w:tcW w:w="904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6</w:t>
            </w:r>
          </w:p>
        </w:tc>
        <w:tc>
          <w:tcPr>
            <w:tcW w:w="904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7</w:t>
            </w:r>
          </w:p>
        </w:tc>
        <w:tc>
          <w:tcPr>
            <w:tcW w:w="890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59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温度</w:t>
            </w:r>
          </w:p>
        </w:tc>
        <w:tc>
          <w:tcPr>
            <w:tcW w:w="957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88</w:t>
            </w:r>
          </w:p>
        </w:tc>
        <w:tc>
          <w:tcPr>
            <w:tcW w:w="979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90</w:t>
            </w:r>
          </w:p>
        </w:tc>
        <w:tc>
          <w:tcPr>
            <w:tcW w:w="1198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92</w:t>
            </w:r>
          </w:p>
        </w:tc>
        <w:tc>
          <w:tcPr>
            <w:tcW w:w="1137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94</w:t>
            </w:r>
          </w:p>
        </w:tc>
        <w:tc>
          <w:tcPr>
            <w:tcW w:w="907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？</w:t>
            </w:r>
          </w:p>
        </w:tc>
        <w:tc>
          <w:tcPr>
            <w:tcW w:w="903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97</w:t>
            </w:r>
          </w:p>
        </w:tc>
        <w:tc>
          <w:tcPr>
            <w:tcW w:w="904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98</w:t>
            </w:r>
          </w:p>
        </w:tc>
        <w:tc>
          <w:tcPr>
            <w:tcW w:w="904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98</w:t>
            </w:r>
          </w:p>
        </w:tc>
        <w:tc>
          <w:tcPr>
            <w:tcW w:w="890" w:type="dxa"/>
            <w:vAlign w:val="top"/>
          </w:tcPr>
          <w:p>
            <w:pPr>
              <w:rPr>
                <w:rFonts w:asci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98</w:t>
            </w:r>
          </w:p>
        </w:tc>
      </w:tr>
    </w:tbl>
    <w:p>
      <w:pPr>
        <w:rPr>
          <w:rFonts w:ascii="宋体"/>
          <w:b/>
          <w:sz w:val="24"/>
        </w:rPr>
      </w:pPr>
      <w:r>
        <w:rPr>
          <w:rFonts w:ascii="宋体"/>
          <w:sz w:val="24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20.75pt;width:228pt;" filled="f" o:preferrelative="t" stroked="f" coordsize="21600,21600">
            <v:path/>
            <v:fill on="f" focussize="0,0"/>
            <v:stroke on="f" joinstyle="miter"/>
            <v:imagedata r:id="rId18" cropright="25217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 w:val="24"/>
        </w:rPr>
        <w:t xml:space="preserve">         </w:t>
      </w:r>
      <w:bookmarkStart w:id="0" w:name="_GoBack"/>
      <w:bookmarkEnd w:id="0"/>
      <w:r>
        <w:rPr>
          <w:rFonts w:ascii="宋体" w:hAnsi="宋体"/>
          <w:sz w:val="24"/>
        </w:rPr>
        <w:t xml:space="preserve">    </w:t>
      </w:r>
      <w:r>
        <w:rPr>
          <w:rFonts w:ascii="宋体"/>
          <w:sz w:val="24"/>
          <w:szCs w:val="21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96.75pt;width:177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0"/>
        </w:numPr>
        <w:rPr>
          <w:rFonts w:ascii="宋体"/>
          <w:b/>
          <w:sz w:val="24"/>
          <w:szCs w:val="21"/>
        </w:rPr>
      </w:pPr>
      <w:r>
        <w:rPr>
          <w:rFonts w:hint="eastAsia" w:ascii="宋体" w:hAnsi="宋体"/>
          <w:b/>
          <w:sz w:val="24"/>
          <w:szCs w:val="21"/>
        </w:rPr>
        <w:t>应用与计算（</w:t>
      </w:r>
      <w:r>
        <w:rPr>
          <w:rFonts w:ascii="宋体" w:hAnsi="宋体"/>
          <w:b/>
          <w:sz w:val="24"/>
          <w:szCs w:val="21"/>
        </w:rPr>
        <w:t>14</w:t>
      </w:r>
      <w:r>
        <w:rPr>
          <w:rFonts w:hint="eastAsia" w:ascii="宋体" w:hAnsi="宋体"/>
          <w:b/>
          <w:sz w:val="24"/>
          <w:szCs w:val="21"/>
        </w:rPr>
        <w:t>分。解答应写出必要的文字说明、公式和重要演算</w:t>
      </w:r>
      <w:r>
        <w:rPr>
          <w:rFonts w:hint="eastAsia" w:ascii="宋体"/>
          <w:b/>
          <w:sz w:val="24"/>
          <w:szCs w:val="21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sz w:val="24"/>
          <w:szCs w:val="21"/>
        </w:rPr>
        <w:t>步骤。只写出最后答案的不能得分。答案中必须明确写出数值和单位。）</w:t>
      </w:r>
    </w:p>
    <w:p>
      <w:pPr>
        <w:numPr>
          <w:ilvl w:val="0"/>
          <w:numId w:val="13"/>
        </w:num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已知一辆汽车在合宁高速公路上行驶</w:t>
      </w:r>
      <w:r>
        <w:rPr>
          <w:rFonts w:ascii="宋体"/>
          <w:b/>
          <w:color w:val="000000"/>
          <w:sz w:val="24"/>
        </w:rPr>
        <w:t>,</w:t>
      </w:r>
      <w:r>
        <w:rPr>
          <w:rFonts w:hint="eastAsia" w:ascii="宋体" w:hAnsi="宋体"/>
          <w:b/>
          <w:color w:val="000000"/>
          <w:sz w:val="24"/>
        </w:rPr>
        <w:t>一位乘客在车到如上图所示的</w:t>
      </w:r>
      <w:r>
        <w:rPr>
          <w:rFonts w:ascii="宋体" w:hAnsi="宋体"/>
          <w:b/>
          <w:color w:val="000000"/>
          <w:sz w:val="24"/>
        </w:rPr>
        <w:t>A</w:t>
      </w:r>
      <w:r>
        <w:rPr>
          <w:rFonts w:hint="eastAsia" w:ascii="宋体" w:hAnsi="宋体"/>
          <w:b/>
          <w:color w:val="000000"/>
          <w:sz w:val="24"/>
        </w:rPr>
        <w:t>处时，看了一下手表，时间正好是</w: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hint="eastAsia" w:ascii="宋体" w:hAnsi="宋体"/>
          <w:b/>
          <w:color w:val="000000"/>
          <w:sz w:val="24"/>
        </w:rPr>
        <w:t>时整；当车到</w:t>
      </w:r>
      <w:r>
        <w:rPr>
          <w:rFonts w:ascii="宋体" w:hAnsi="宋体"/>
          <w:b/>
          <w:color w:val="000000"/>
          <w:sz w:val="24"/>
        </w:rPr>
        <w:t>B</w:t>
      </w:r>
      <w:r>
        <w:rPr>
          <w:rFonts w:hint="eastAsia" w:ascii="宋体" w:hAnsi="宋体"/>
          <w:b/>
          <w:color w:val="000000"/>
          <w:sz w:val="24"/>
        </w:rPr>
        <w:t>处时，他又看了一下手表，时间是</w:t>
      </w:r>
      <w:r>
        <w:rPr>
          <w:rFonts w:hint="eastAsia" w:ascii="宋体"/>
          <w:b/>
          <w:color w:val="000000"/>
          <w:sz w:val="24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b/>
          <w:color w:val="000000"/>
          <w:sz w:val="24"/>
        </w:rPr>
        <w:t>8</w:t>
      </w:r>
      <w:r>
        <w:rPr>
          <w:rFonts w:hint="eastAsia" w:ascii="宋体" w:hAnsi="宋体"/>
          <w:b/>
          <w:color w:val="000000"/>
          <w:sz w:val="24"/>
        </w:rPr>
        <w:t>时</w:t>
      </w:r>
      <w:r>
        <w:rPr>
          <w:rFonts w:ascii="宋体" w:hAnsi="宋体"/>
          <w:b/>
          <w:color w:val="000000"/>
          <w:sz w:val="24"/>
        </w:rPr>
        <w:t>48</w:t>
      </w:r>
      <w:r>
        <w:rPr>
          <w:rFonts w:hint="eastAsia" w:ascii="宋体" w:hAnsi="宋体"/>
          <w:b/>
          <w:color w:val="000000"/>
          <w:sz w:val="24"/>
        </w:rPr>
        <w:t>分。</w:t>
      </w:r>
    </w:p>
    <w:p>
      <w:p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</w:t>
      </w:r>
      <w:r>
        <w:rPr>
          <w:rFonts w:ascii="宋体" w:hAnsi="宋体"/>
          <w:b/>
          <w:color w:val="000000"/>
          <w:sz w:val="24"/>
        </w:rPr>
        <w:t>1</w:t>
      </w:r>
      <w:r>
        <w:rPr>
          <w:rFonts w:hint="eastAsia" w:ascii="宋体" w:hAnsi="宋体"/>
          <w:b/>
          <w:color w:val="000000"/>
          <w:sz w:val="24"/>
        </w:rPr>
        <w:t>）小汽车在</w:t>
      </w:r>
      <w:r>
        <w:rPr>
          <w:rFonts w:ascii="宋体" w:hAnsi="宋体"/>
          <w:b/>
          <w:color w:val="000000"/>
          <w:sz w:val="24"/>
        </w:rPr>
        <w:t>A</w:t>
      </w:r>
      <w:r>
        <w:rPr>
          <w:rFonts w:hint="eastAsia" w:ascii="宋体" w:hAnsi="宋体"/>
          <w:b/>
          <w:color w:val="000000"/>
          <w:sz w:val="24"/>
        </w:rPr>
        <w:t>、</w:t>
      </w:r>
      <w:r>
        <w:rPr>
          <w:rFonts w:ascii="宋体" w:hAnsi="宋体"/>
          <w:b/>
          <w:color w:val="000000"/>
          <w:sz w:val="24"/>
        </w:rPr>
        <w:t>B</w:t>
      </w:r>
      <w:r>
        <w:rPr>
          <w:rFonts w:hint="eastAsia" w:ascii="宋体" w:hAnsi="宋体"/>
          <w:b/>
          <w:color w:val="000000"/>
          <w:sz w:val="24"/>
        </w:rPr>
        <w:t>间所用的时间是多少小时？（</w:t>
      </w:r>
      <w:r>
        <w:rPr>
          <w:rFonts w:ascii="宋体" w:hAnsi="宋体"/>
          <w:b/>
          <w:color w:val="000000"/>
          <w:sz w:val="24"/>
        </w:rPr>
        <w:t>3</w:t>
      </w:r>
      <w:r>
        <w:rPr>
          <w:rFonts w:hint="eastAsia" w:ascii="宋体" w:hAnsi="宋体"/>
          <w:b/>
          <w:color w:val="000000"/>
          <w:sz w:val="24"/>
        </w:rPr>
        <w:t>分）</w:t>
      </w:r>
    </w:p>
    <w:p>
      <w:pPr>
        <w:rPr>
          <w:rFonts w:asci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</w:t>
      </w:r>
      <w:r>
        <w:rPr>
          <w:rFonts w:ascii="宋体" w:hAnsi="宋体"/>
          <w:b/>
          <w:color w:val="000000"/>
          <w:sz w:val="24"/>
        </w:rPr>
        <w:t>2</w:t>
      </w:r>
      <w:r>
        <w:rPr>
          <w:rFonts w:hint="eastAsia" w:ascii="宋体" w:hAnsi="宋体"/>
          <w:b/>
          <w:color w:val="000000"/>
          <w:sz w:val="24"/>
        </w:rPr>
        <w:t>）小</w:t>
      </w:r>
      <w:r>
        <w:rPr>
          <w:rFonts w:hint="eastAsia" w:ascii="宋体"/>
          <w:b/>
          <w:color w:val="000000"/>
          <w:sz w:val="24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b/>
          <w:color w:val="000000"/>
          <w:sz w:val="24"/>
        </w:rPr>
        <w:t>汽车在</w:t>
      </w:r>
      <w:r>
        <w:rPr>
          <w:rFonts w:ascii="宋体" w:hAnsi="宋体"/>
          <w:b/>
          <w:color w:val="000000"/>
          <w:sz w:val="24"/>
        </w:rPr>
        <w:t>A</w:t>
      </w:r>
      <w:r>
        <w:rPr>
          <w:rFonts w:hint="eastAsia" w:ascii="宋体" w:hAnsi="宋体"/>
          <w:b/>
          <w:color w:val="000000"/>
          <w:sz w:val="24"/>
        </w:rPr>
        <w:t>、</w:t>
      </w:r>
      <w:r>
        <w:rPr>
          <w:rFonts w:ascii="宋体" w:hAnsi="宋体"/>
          <w:b/>
          <w:color w:val="000000"/>
          <w:sz w:val="24"/>
        </w:rPr>
        <w:t>B</w:t>
      </w:r>
      <w:r>
        <w:rPr>
          <w:rFonts w:hint="eastAsia" w:ascii="宋体" w:hAnsi="宋体"/>
          <w:b/>
          <w:color w:val="000000"/>
          <w:sz w:val="24"/>
        </w:rPr>
        <w:t>间的平均速度是多少？（</w:t>
      </w:r>
      <w:r>
        <w:rPr>
          <w:rFonts w:ascii="宋体" w:hAnsi="宋体"/>
          <w:b/>
          <w:color w:val="000000"/>
          <w:sz w:val="24"/>
        </w:rPr>
        <w:t>5</w:t>
      </w:r>
      <w:r>
        <w:rPr>
          <w:rFonts w:hint="eastAsia" w:ascii="宋体" w:hAnsi="宋体"/>
          <w:b/>
          <w:color w:val="000000"/>
          <w:sz w:val="24"/>
        </w:rPr>
        <w:t>分）</w:t>
      </w:r>
    </w:p>
    <w:p>
      <w:pPr>
        <w:rPr>
          <w:rFonts w:ascii="宋体"/>
          <w:sz w:val="24"/>
          <w:szCs w:val="21"/>
        </w:rPr>
      </w:pPr>
      <w:r>
        <w:rPr>
          <w:rFonts w:ascii="宋体" w:hAnsi="宋体"/>
          <w:sz w:val="24"/>
          <w:szCs w:val="21"/>
        </w:rPr>
        <w:t xml:space="preserve"> </w:t>
      </w:r>
    </w:p>
    <w:p>
      <w:pPr>
        <w:rPr>
          <w:rFonts w:ascii="宋体"/>
          <w:sz w:val="24"/>
          <w:szCs w:val="21"/>
        </w:rPr>
      </w:pPr>
    </w:p>
    <w:p>
      <w:pPr>
        <w:rPr>
          <w:rFonts w:ascii="宋体"/>
          <w:sz w:val="24"/>
          <w:szCs w:val="21"/>
        </w:rPr>
      </w:pPr>
    </w:p>
    <w:p>
      <w:pPr>
        <w:rPr>
          <w:rFonts w:ascii="宋体"/>
          <w:sz w:val="24"/>
          <w:szCs w:val="21"/>
        </w:rPr>
      </w:pPr>
    </w:p>
    <w:p>
      <w:pPr>
        <w:rPr>
          <w:rFonts w:ascii="宋体"/>
          <w:sz w:val="24"/>
          <w:szCs w:val="21"/>
        </w:rPr>
      </w:pPr>
    </w:p>
    <w:p>
      <w:pPr>
        <w:rPr>
          <w:rFonts w:ascii="宋体"/>
          <w:sz w:val="24"/>
          <w:szCs w:val="21"/>
        </w:rPr>
      </w:pPr>
    </w:p>
    <w:p>
      <w:pPr>
        <w:rPr>
          <w:rFonts w:ascii="宋体"/>
          <w:sz w:val="24"/>
          <w:szCs w:val="21"/>
        </w:rPr>
      </w:pPr>
    </w:p>
    <w:p>
      <w:pPr>
        <w:numPr>
          <w:ilvl w:val="0"/>
          <w:numId w:val="13"/>
        </w:numPr>
        <w:rPr>
          <w:rFonts w:ascii="新宋体" w:hAnsi="新宋体" w:eastAsia="新宋体" w:cs="新宋体"/>
          <w:b/>
          <w:bCs/>
          <w:sz w:val="24"/>
          <w:szCs w:val="21"/>
        </w:rPr>
      </w:pPr>
      <w:r>
        <w:rPr>
          <w:rFonts w:hint="eastAsia" w:ascii="新宋体" w:hAnsi="新宋体" w:eastAsia="新宋体" w:cs="新宋体"/>
          <w:b/>
          <w:bCs/>
          <w:sz w:val="24"/>
          <w:szCs w:val="21"/>
        </w:rPr>
        <w:t>李华同学在百米赛跑时，前</w:t>
      </w:r>
      <w:r>
        <w:rPr>
          <w:rFonts w:ascii="新宋体" w:hAnsi="新宋体" w:eastAsia="新宋体" w:cs="新宋体"/>
          <w:b/>
          <w:bCs/>
          <w:sz w:val="24"/>
          <w:szCs w:val="21"/>
        </w:rPr>
        <w:t>50m</w:t>
      </w:r>
      <w:r>
        <w:rPr>
          <w:rFonts w:hint="eastAsia" w:ascii="新宋体" w:hAnsi="新宋体" w:eastAsia="新宋体" w:cs="新宋体"/>
          <w:b/>
          <w:bCs/>
          <w:sz w:val="24"/>
          <w:szCs w:val="21"/>
        </w:rPr>
        <w:t>用了</w:t>
      </w:r>
      <w:r>
        <w:rPr>
          <w:rFonts w:ascii="新宋体" w:hAnsi="新宋体" w:eastAsia="新宋体" w:cs="新宋体"/>
          <w:b/>
          <w:bCs/>
          <w:sz w:val="24"/>
          <w:szCs w:val="21"/>
        </w:rPr>
        <w:t>5s,</w:t>
      </w:r>
      <w:r>
        <w:rPr>
          <w:rFonts w:hint="eastAsia" w:ascii="新宋体" w:hAnsi="新宋体" w:eastAsia="新宋体" w:cs="新宋体"/>
          <w:b/>
          <w:bCs/>
          <w:sz w:val="24"/>
          <w:szCs w:val="21"/>
        </w:rPr>
        <w:t>后</w:t>
      </w:r>
      <w:r>
        <w:rPr>
          <w:rFonts w:ascii="新宋体" w:hAnsi="新宋体" w:eastAsia="新宋体" w:cs="新宋体"/>
          <w:b/>
          <w:bCs/>
          <w:sz w:val="24"/>
          <w:szCs w:val="21"/>
        </w:rPr>
        <w:t>50m</w:t>
      </w:r>
      <w:r>
        <w:rPr>
          <w:rFonts w:hint="eastAsia" w:ascii="新宋体" w:hAnsi="新宋体" w:eastAsia="新宋体" w:cs="新宋体"/>
          <w:b/>
          <w:bCs/>
          <w:sz w:val="24"/>
          <w:szCs w:val="21"/>
        </w:rPr>
        <w:t>用了</w:t>
      </w:r>
      <w:r>
        <w:rPr>
          <w:rFonts w:ascii="新宋体" w:hAnsi="新宋体" w:eastAsia="新宋体" w:cs="新宋体"/>
          <w:b/>
          <w:bCs/>
          <w:sz w:val="24"/>
          <w:szCs w:val="21"/>
        </w:rPr>
        <w:t>4s,</w:t>
      </w:r>
      <w:r>
        <w:rPr>
          <w:rFonts w:hint="eastAsia" w:ascii="新宋体" w:hAnsi="新宋体" w:eastAsia="新宋体" w:cs="新宋体"/>
          <w:b/>
          <w:bCs/>
          <w:sz w:val="24"/>
          <w:szCs w:val="21"/>
        </w:rPr>
        <w:t>李华前</w:t>
      </w:r>
      <w:r>
        <w:rPr>
          <w:rFonts w:ascii="新宋体" w:hAnsi="新宋体" w:eastAsia="新宋体" w:cs="新宋体"/>
          <w:b/>
          <w:bCs/>
          <w:sz w:val="24"/>
          <w:szCs w:val="21"/>
        </w:rPr>
        <w:t>50m</w:t>
      </w:r>
      <w:r>
        <w:rPr>
          <w:rFonts w:hint="eastAsia" w:ascii="新宋体" w:hAnsi="新宋体" w:eastAsia="新宋体" w:cs="新宋体"/>
          <w:b/>
          <w:bCs/>
          <w:sz w:val="24"/>
          <w:szCs w:val="21"/>
        </w:rPr>
        <w:t>、后</w:t>
      </w:r>
      <w:r>
        <w:rPr>
          <w:rFonts w:ascii="新宋体" w:hAnsi="新宋体" w:eastAsia="新宋体" w:cs="新宋体"/>
          <w:b/>
          <w:bCs/>
          <w:sz w:val="24"/>
          <w:szCs w:val="21"/>
        </w:rPr>
        <w:t>50m</w:t>
      </w:r>
      <w:r>
        <w:rPr>
          <w:rFonts w:hint="eastAsia" w:ascii="新宋体" w:hAnsi="新宋体" w:eastAsia="新宋体" w:cs="新宋体"/>
          <w:b/>
          <w:bCs/>
          <w:sz w:val="24"/>
          <w:szCs w:val="21"/>
        </w:rPr>
        <w:t>及全程的平均速度各是多少？（</w:t>
      </w:r>
      <w:r>
        <w:rPr>
          <w:rFonts w:ascii="新宋体" w:hAnsi="新宋体" w:eastAsia="新宋体" w:cs="新宋体"/>
          <w:b/>
          <w:bCs/>
          <w:sz w:val="24"/>
          <w:szCs w:val="21"/>
        </w:rPr>
        <w:t>6</w:t>
      </w:r>
      <w:r>
        <w:rPr>
          <w:rFonts w:hint="eastAsia" w:ascii="新宋体" w:hAnsi="新宋体" w:eastAsia="新宋体" w:cs="新宋体"/>
          <w:b/>
          <w:bCs/>
          <w:sz w:val="24"/>
          <w:szCs w:val="21"/>
        </w:rPr>
        <w:t>分）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singleLevel"/>
    <w:tmpl w:val="00000000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00000001"/>
    <w:multiLevelType w:val="singleLevel"/>
    <w:tmpl w:val="00000001"/>
    <w:lvl w:ilvl="0" w:tentative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2">
    <w:nsid w:val="00000002"/>
    <w:multiLevelType w:val="singleLevel"/>
    <w:tmpl w:val="00000002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3">
    <w:nsid w:val="00000003"/>
    <w:multiLevelType w:val="singleLevel"/>
    <w:tmpl w:val="00000003"/>
    <w:lvl w:ilvl="0" w:tentative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4">
    <w:nsid w:val="00000004"/>
    <w:multiLevelType w:val="singleLevel"/>
    <w:tmpl w:val="00000004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5">
    <w:nsid w:val="00000005"/>
    <w:multiLevelType w:val="singleLevel"/>
    <w:tmpl w:val="00000005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abstractNum w:abstractNumId="6">
    <w:nsid w:val="00000006"/>
    <w:multiLevelType w:val="singleLevel"/>
    <w:tmpl w:val="00000006"/>
    <w:lvl w:ilvl="0" w:tentative="0">
      <w:start w:val="1"/>
      <w:numFmt w:val="upperLetter"/>
      <w:suff w:val="nothing"/>
      <w:lvlText w:val="%1．"/>
      <w:lvlJc w:val="left"/>
      <w:rPr>
        <w:rFonts w:cs="Times New Roman"/>
      </w:rPr>
    </w:lvl>
  </w:abstractNum>
  <w:abstractNum w:abstractNumId="7">
    <w:nsid w:val="00000007"/>
    <w:multiLevelType w:val="singleLevel"/>
    <w:tmpl w:val="00000007"/>
    <w:lvl w:ilvl="0" w:tentative="0">
      <w:start w:val="3"/>
      <w:numFmt w:val="decimal"/>
      <w:suff w:val="space"/>
      <w:lvlText w:val="%1."/>
      <w:lvlJc w:val="left"/>
      <w:rPr>
        <w:rFonts w:cs="Times New Roman"/>
      </w:rPr>
    </w:lvl>
  </w:abstractNum>
  <w:abstractNum w:abstractNumId="8">
    <w:nsid w:val="00000008"/>
    <w:multiLevelType w:val="singleLevel"/>
    <w:tmpl w:val="00000008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9">
    <w:nsid w:val="00000009"/>
    <w:multiLevelType w:val="singleLevel"/>
    <w:tmpl w:val="00000009"/>
    <w:lvl w:ilvl="0" w:tentative="0">
      <w:start w:val="1"/>
      <w:numFmt w:val="decimal"/>
      <w:suff w:val="space"/>
      <w:lvlText w:val="%1."/>
      <w:lvlJc w:val="left"/>
      <w:rPr>
        <w:rFonts w:cs="Times New Roman"/>
      </w:rPr>
    </w:lvl>
  </w:abstractNum>
  <w:abstractNum w:abstractNumId="10">
    <w:nsid w:val="0000000A"/>
    <w:multiLevelType w:val="singleLevel"/>
    <w:tmpl w:val="0000000A"/>
    <w:lvl w:ilvl="0" w:tentative="0">
      <w:start w:val="1"/>
      <w:numFmt w:val="upperLetter"/>
      <w:suff w:val="nothing"/>
      <w:lvlText w:val="%1．"/>
      <w:lvlJc w:val="left"/>
      <w:rPr>
        <w:rFonts w:cs="Times New Roman"/>
      </w:rPr>
    </w:lvl>
  </w:abstractNum>
  <w:abstractNum w:abstractNumId="11">
    <w:nsid w:val="0000000B"/>
    <w:multiLevelType w:val="singleLevel"/>
    <w:tmpl w:val="0000000B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0000000C"/>
    <w:multiLevelType w:val="singleLevel"/>
    <w:tmpl w:val="0000000C"/>
    <w:lvl w:ilvl="0" w:tentative="0">
      <w:start w:val="1"/>
      <w:numFmt w:val="upperLetter"/>
      <w:suff w:val="space"/>
      <w:lvlText w:val="%1."/>
      <w:lvlJc w:val="left"/>
      <w:rPr>
        <w:rFonts w:cs="Times New Roman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6"/>
  </w:num>
  <w:num w:numId="7">
    <w:abstractNumId w:val="12"/>
  </w:num>
  <w:num w:numId="8">
    <w:abstractNumId w:val="2"/>
  </w:num>
  <w:num w:numId="9">
    <w:abstractNumId w:val="3"/>
  </w:num>
  <w:num w:numId="10">
    <w:abstractNumId w:val="8"/>
  </w:num>
  <w:num w:numId="11">
    <w:abstractNumId w:val="1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71D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1"/>
    <w:semiHidden/>
    <w:uiPriority w:val="99"/>
    <w:pPr>
      <w:shd w:val="clear" w:color="auto" w:fill="000080"/>
    </w:p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10"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99"/>
    <w:rPr>
      <w:sz w:val="24"/>
    </w:rPr>
  </w:style>
  <w:style w:type="table" w:styleId="8">
    <w:name w:val="Table Grid"/>
    <w:basedOn w:val="7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Footer Char"/>
    <w:basedOn w:val="6"/>
    <w:link w:val="3"/>
    <w:semiHidden/>
    <w:uiPriority w:val="99"/>
    <w:rPr>
      <w:rFonts w:ascii="Calibri" w:hAnsi="Calibri" w:cs="宋体"/>
      <w:sz w:val="18"/>
      <w:szCs w:val="18"/>
    </w:rPr>
  </w:style>
  <w:style w:type="character" w:customStyle="1" w:styleId="10">
    <w:name w:val="Header Char"/>
    <w:basedOn w:val="6"/>
    <w:link w:val="4"/>
    <w:semiHidden/>
    <w:uiPriority w:val="99"/>
    <w:rPr>
      <w:rFonts w:ascii="Calibri" w:hAnsi="Calibri" w:cs="宋体"/>
      <w:sz w:val="18"/>
      <w:szCs w:val="18"/>
    </w:rPr>
  </w:style>
  <w:style w:type="character" w:customStyle="1" w:styleId="11">
    <w:name w:val="Document Map Char"/>
    <w:basedOn w:val="6"/>
    <w:link w:val="2"/>
    <w:semiHidden/>
    <w:uiPriority w:val="99"/>
    <w:rPr>
      <w:rFonts w:cs="宋体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jpeg"/><Relationship Id="rId15" Type="http://schemas.openxmlformats.org/officeDocument/2006/relationships/image" Target="media/image8.wmf"/><Relationship Id="rId14" Type="http://schemas.openxmlformats.org/officeDocument/2006/relationships/image" Target="media/image7.jpe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30"/>
    <customShpInfo spid="_x0000_s1031"/>
    <customShpInfo spid="_x0000_s1032"/>
    <customShpInfo spid="_x0000_s1033"/>
    <customShpInfo spid="_x0000_s1034"/>
    <customShpInfo spid="_x0000_s1029"/>
    <customShpInfo spid="_x0000_s1035"/>
    <customShpInfo spid="_x0000_s1036"/>
    <customShpInfo spid="_x0000_s1038"/>
    <customShpInfo spid="_x0000_s1042"/>
    <customShpInfo spid="_x0000_s1044"/>
    <customShpInfo spid="_x0000_s1045"/>
    <customShpInfo spid="_x0000_s1047"/>
    <customShpInfo spid="_x0000_s1048"/>
    <customShpInfo spid="_x0000_s1049"/>
    <customShpInfo spid="_x0000_s1052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51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50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46"/>
    <customShpInfo spid="_x0000_s1084"/>
    <customShpInfo spid="_x0000_s1043"/>
    <customShpInfo spid="_x0000_s1086"/>
    <customShpInfo spid="_x0000_s1087"/>
    <customShpInfo spid="_x0000_s1088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089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17"/>
    <customShpInfo spid="_x0000_s1118"/>
    <customShpInfo spid="_x0000_s1119"/>
    <customShpInfo spid="_x0000_s1120"/>
    <customShpInfo spid="_x0000_s1121"/>
    <customShpInfo spid="_x0000_s1122"/>
    <customShpInfo spid="_x0000_s1123"/>
    <customShpInfo spid="_x0000_s1124"/>
    <customShpInfo spid="_x0000_s1085"/>
    <customShpInfo spid="_x0000_s1125"/>
    <customShpInfo spid="_x0000_s11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5</Pages>
  <Words>2091</Words>
  <Characters>2281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2018-11-06T14:09:00Z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2018-11-08T06:58:00Z</cp:lastPrinted>
  <dcterms:modified xsi:type="dcterms:W3CDTF">2018-12-13T06:07:26Z</dcterms:modified>
  <dc:subject>八年级上册期中物理试卷.docx</dc:subject>
  <dc:title>八年级上册期中物理试卷.docx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