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2" w:line="285" w:lineRule="auto"/>
        <w:ind w:left="843" w:right="933" w:firstLine="0"/>
        <w:jc w:val="center"/>
        <w:rPr>
          <w:b/>
          <w:sz w:val="32"/>
        </w:rPr>
      </w:pPr>
      <w:r>
        <w:rPr>
          <w:b/>
          <w:sz w:val="32"/>
        </w:rPr>
        <w:pict>
          <v:shape id="_x0000_s1025" o:spid="_x0000_s1025" o:spt="75" type="#_x0000_t75" style="position:absolute;left:0pt;margin-left:973pt;margin-top:980pt;height:38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b/>
          <w:sz w:val="32"/>
        </w:rPr>
        <w:t>四川省广元市苍溪县 2018-2019 学年七年级上学期期中考试数学试题</w:t>
      </w:r>
    </w:p>
    <w:p>
      <w:pPr>
        <w:pStyle w:val="2"/>
        <w:spacing w:before="0"/>
        <w:ind w:left="0"/>
        <w:rPr>
          <w:b/>
          <w:sz w:val="42"/>
        </w:rPr>
      </w:pPr>
    </w:p>
    <w:p>
      <w:pPr>
        <w:pStyle w:val="2"/>
        <w:spacing w:before="0"/>
      </w:pPr>
      <w:r>
        <w:t>一．选择题（每小题 3 分，共 30 分）</w:t>
      </w:r>
    </w:p>
    <w:p>
      <w:pPr>
        <w:pStyle w:val="2"/>
        <w:tabs>
          <w:tab w:val="left" w:pos="6567"/>
        </w:tabs>
        <w:spacing w:before="165"/>
      </w:pPr>
      <w:r>
        <w:t>1．在﹣2</w:t>
      </w:r>
      <w:r>
        <w:rPr>
          <w:position w:val="-18"/>
        </w:rPr>
        <w:drawing>
          <wp:inline distT="0" distB="0" distL="0" distR="0">
            <wp:extent cx="123190" cy="33210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>、+</w:t>
      </w:r>
      <w:r>
        <w:rPr>
          <w:spacing w:val="-2"/>
          <w:position w:val="-18"/>
        </w:rPr>
        <w:drawing>
          <wp:inline distT="0" distB="0" distL="0" distR="0">
            <wp:extent cx="199390" cy="33210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、﹣3、2、</w:t>
      </w:r>
      <w:r>
        <w:rPr>
          <w:spacing w:val="-3"/>
        </w:rPr>
        <w:t>0</w:t>
      </w:r>
      <w:r>
        <w:t>、4、5、﹣1</w:t>
      </w:r>
      <w:r>
        <w:rPr>
          <w:spacing w:val="-3"/>
        </w:rPr>
        <w:t xml:space="preserve"> </w:t>
      </w:r>
      <w:r>
        <w:t>中，负数有（</w:t>
      </w:r>
      <w:r>
        <w:tab/>
      </w:r>
      <w:r>
        <w:t>）</w:t>
      </w:r>
    </w:p>
    <w:p>
      <w:pPr>
        <w:pStyle w:val="2"/>
        <w:tabs>
          <w:tab w:val="left" w:pos="2439"/>
          <w:tab w:val="left" w:pos="4539"/>
          <w:tab w:val="left" w:pos="6540"/>
        </w:tabs>
        <w:spacing w:before="166"/>
        <w:ind w:left="451"/>
      </w:pPr>
      <w:r>
        <w:t>A．1</w:t>
      </w:r>
      <w:r>
        <w:rPr>
          <w:spacing w:val="1"/>
        </w:rPr>
        <w:t xml:space="preserve"> </w:t>
      </w:r>
      <w:r>
        <w:t>个</w:t>
      </w:r>
      <w:r>
        <w:tab/>
      </w:r>
      <w:r>
        <w:t>B．2 个</w:t>
      </w:r>
      <w:r>
        <w:tab/>
      </w:r>
      <w:r>
        <w:t>C．3</w:t>
      </w:r>
      <w:r>
        <w:rPr>
          <w:spacing w:val="-3"/>
        </w:rPr>
        <w:t xml:space="preserve"> </w:t>
      </w:r>
      <w:r>
        <w:t>个</w:t>
      </w:r>
      <w:r>
        <w:tab/>
      </w:r>
      <w:r>
        <w:t>D．4</w:t>
      </w:r>
      <w:r>
        <w:rPr>
          <w:spacing w:val="-3"/>
        </w:rPr>
        <w:t xml:space="preserve"> </w:t>
      </w:r>
      <w:r>
        <w:t>个</w:t>
      </w:r>
    </w:p>
    <w:p>
      <w:pPr>
        <w:pStyle w:val="6"/>
        <w:numPr>
          <w:ilvl w:val="0"/>
          <w:numId w:val="1"/>
        </w:numPr>
        <w:tabs>
          <w:tab w:val="left" w:pos="494"/>
          <w:tab w:val="left" w:pos="3372"/>
        </w:tabs>
        <w:spacing w:before="230" w:after="0" w:line="240" w:lineRule="auto"/>
        <w:ind w:left="493" w:right="0" w:hanging="353"/>
        <w:jc w:val="left"/>
        <w:rPr>
          <w:sz w:val="24"/>
        </w:rPr>
      </w:pPr>
      <w:r>
        <w:rPr>
          <w:sz w:val="24"/>
        </w:rPr>
        <w:t>下列说法不正确的是（</w:t>
      </w:r>
      <w:r>
        <w:rPr>
          <w:sz w:val="24"/>
        </w:rPr>
        <w:tab/>
      </w:r>
      <w:r>
        <w:rPr>
          <w:sz w:val="24"/>
        </w:rPr>
        <w:t>）</w:t>
      </w:r>
    </w:p>
    <w:p>
      <w:pPr>
        <w:pStyle w:val="6"/>
        <w:numPr>
          <w:ilvl w:val="1"/>
          <w:numId w:val="1"/>
        </w:numPr>
        <w:tabs>
          <w:tab w:val="left" w:pos="854"/>
        </w:tabs>
        <w:spacing w:before="231" w:after="0" w:line="240" w:lineRule="auto"/>
        <w:ind w:left="853" w:right="0" w:hanging="401"/>
        <w:jc w:val="left"/>
        <w:rPr>
          <w:sz w:val="24"/>
        </w:rPr>
      </w:pPr>
      <w:r>
        <w:rPr>
          <w:sz w:val="24"/>
        </w:rPr>
        <w:t>到原点距离相等且在原点两旁的两个点所表示的数一定互为相反数</w:t>
      </w:r>
    </w:p>
    <w:p>
      <w:pPr>
        <w:pStyle w:val="6"/>
        <w:numPr>
          <w:ilvl w:val="1"/>
          <w:numId w:val="1"/>
        </w:numPr>
        <w:tabs>
          <w:tab w:val="left" w:pos="840"/>
        </w:tabs>
        <w:spacing w:before="230" w:after="0" w:line="240" w:lineRule="auto"/>
        <w:ind w:left="839" w:right="0" w:hanging="387"/>
        <w:jc w:val="left"/>
        <w:rPr>
          <w:sz w:val="24"/>
        </w:rPr>
      </w:pPr>
      <w:r>
        <w:rPr>
          <w:sz w:val="24"/>
        </w:rPr>
        <w:t>所有的有理数都有相反数</w:t>
      </w:r>
    </w:p>
    <w:p>
      <w:pPr>
        <w:pStyle w:val="6"/>
        <w:numPr>
          <w:ilvl w:val="1"/>
          <w:numId w:val="1"/>
        </w:numPr>
        <w:tabs>
          <w:tab w:val="left" w:pos="845"/>
        </w:tabs>
        <w:spacing w:before="230" w:after="0" w:line="240" w:lineRule="auto"/>
        <w:ind w:left="844" w:right="0" w:hanging="392"/>
        <w:jc w:val="left"/>
        <w:rPr>
          <w:sz w:val="24"/>
        </w:rPr>
      </w:pPr>
      <w:r>
        <w:rPr>
          <w:sz w:val="24"/>
        </w:rPr>
        <w:t>正数和负数互为相反数</w:t>
      </w:r>
    </w:p>
    <w:p>
      <w:pPr>
        <w:pStyle w:val="6"/>
        <w:numPr>
          <w:ilvl w:val="1"/>
          <w:numId w:val="1"/>
        </w:numPr>
        <w:tabs>
          <w:tab w:val="left" w:pos="878"/>
        </w:tabs>
        <w:spacing w:before="231" w:after="0" w:line="240" w:lineRule="auto"/>
        <w:ind w:left="877" w:right="0" w:hanging="425"/>
        <w:jc w:val="left"/>
        <w:rPr>
          <w:sz w:val="24"/>
        </w:rPr>
      </w:pPr>
      <w:r>
        <w:rPr>
          <w:sz w:val="24"/>
        </w:rPr>
        <w:t>在一个有理数前添加“﹣”号就得到它的相反数</w:t>
      </w:r>
    </w:p>
    <w:p>
      <w:pPr>
        <w:pStyle w:val="2"/>
        <w:tabs>
          <w:tab w:val="left" w:pos="3005"/>
        </w:tabs>
        <w:spacing w:before="231"/>
      </w:pPr>
      <w:r>
        <w:t>3．|﹣2|的相反数是（</w:t>
      </w:r>
      <w:r>
        <w:tab/>
      </w:r>
      <w:r>
        <w:t>）</w:t>
      </w:r>
    </w:p>
    <w:p>
      <w:pPr>
        <w:pStyle w:val="2"/>
        <w:tabs>
          <w:tab w:val="left" w:pos="4539"/>
        </w:tabs>
        <w:spacing w:before="164"/>
        <w:ind w:left="451"/>
      </w:pPr>
      <w:r>
        <w:t>A．</w:t>
      </w:r>
      <w:r>
        <w:rPr>
          <w:spacing w:val="2"/>
          <w:position w:val="-18"/>
        </w:rPr>
        <w:drawing>
          <wp:inline distT="0" distB="0" distL="0" distR="0">
            <wp:extent cx="217805" cy="332105"/>
            <wp:effectExtent l="0" t="0" r="0" b="0"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3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32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2"/>
        </w:rPr>
        <w:t xml:space="preserve">                   </w:t>
      </w:r>
      <w:r>
        <w:rPr>
          <w:rFonts w:ascii="Times New Roman" w:eastAsia="Times New Roman"/>
        </w:rPr>
        <w:t xml:space="preserve"> </w:t>
      </w:r>
      <w:r>
        <w:t>B．﹣2</w:t>
      </w:r>
      <w:r>
        <w:tab/>
      </w:r>
      <w:r>
        <w:t>C．</w:t>
      </w:r>
      <w:r>
        <w:rPr>
          <w:spacing w:val="-59"/>
        </w:rPr>
        <w:t xml:space="preserve"> </w:t>
      </w:r>
      <w:r>
        <w:rPr>
          <w:position w:val="-18"/>
        </w:rPr>
        <w:drawing>
          <wp:inline distT="0" distB="0" distL="0" distR="0">
            <wp:extent cx="123190" cy="332105"/>
            <wp:effectExtent l="0" t="0" r="0" b="0"/>
            <wp:docPr id="1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4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                      </w:t>
      </w:r>
      <w:r>
        <w:rPr>
          <w:rFonts w:ascii="Times New Roman" w:eastAsia="Times New Roman"/>
          <w:spacing w:val="-27"/>
        </w:rPr>
        <w:t xml:space="preserve"> </w:t>
      </w:r>
      <w:r>
        <w:t>D．2</w:t>
      </w:r>
    </w:p>
    <w:p>
      <w:pPr>
        <w:pStyle w:val="2"/>
        <w:tabs>
          <w:tab w:val="left" w:pos="5549"/>
        </w:tabs>
        <w:spacing w:before="231"/>
      </w:pPr>
      <w: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1514475</wp:posOffset>
            </wp:positionH>
            <wp:positionV relativeFrom="paragraph">
              <wp:posOffset>247650</wp:posOffset>
            </wp:positionV>
            <wp:extent cx="27305" cy="27305"/>
            <wp:effectExtent l="0" t="0" r="0" b="0"/>
            <wp:wrapNone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5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27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</w:t>
      </w:r>
      <w:r>
        <w:rPr>
          <w:spacing w:val="-120"/>
        </w:rPr>
        <w:t>．</w:t>
      </w:r>
      <w:r>
        <w:t>（3</w:t>
      </w:r>
      <w:r>
        <w:rPr>
          <w:spacing w:val="12"/>
        </w:rPr>
        <w:t xml:space="preserve"> </w:t>
      </w:r>
      <w:r>
        <w:t>分）如果 a</w:t>
      </w:r>
      <w:r>
        <w:rPr>
          <w:spacing w:val="-3"/>
        </w:rPr>
        <w:t>b</w:t>
      </w:r>
      <w:r>
        <w:t xml:space="preserve">＜0，且 </w:t>
      </w:r>
      <w:r>
        <w:rPr>
          <w:spacing w:val="-2"/>
        </w:rPr>
        <w:t>a</w:t>
      </w:r>
      <w:r>
        <w:t>＞</w:t>
      </w:r>
      <w:r>
        <w:rPr>
          <w:spacing w:val="2"/>
        </w:rPr>
        <w:t>b</w:t>
      </w:r>
      <w:r>
        <w:t>，那么一定有（</w:t>
      </w:r>
      <w:r>
        <w:tab/>
      </w:r>
      <w:r>
        <w:t>）</w:t>
      </w:r>
    </w:p>
    <w:p>
      <w:pPr>
        <w:pStyle w:val="2"/>
        <w:tabs>
          <w:tab w:val="left" w:pos="2439"/>
          <w:tab w:val="left" w:pos="4539"/>
          <w:tab w:val="left" w:pos="6540"/>
        </w:tabs>
        <w:ind w:left="451"/>
      </w:pPr>
      <w:r>
        <w:t>A．a＞0，b＞0</w:t>
      </w:r>
      <w:r>
        <w:tab/>
      </w:r>
      <w:r>
        <w:t>B．a＞0，b＜0</w:t>
      </w:r>
      <w:r>
        <w:tab/>
      </w:r>
      <w:r>
        <w:t>C．a＜0，b＞0</w:t>
      </w:r>
      <w:r>
        <w:tab/>
      </w:r>
      <w:r>
        <w:t>D．a＜0，b＜0</w:t>
      </w:r>
    </w:p>
    <w:p>
      <w:pPr>
        <w:pStyle w:val="2"/>
        <w:tabs>
          <w:tab w:val="left" w:pos="4395"/>
        </w:tabs>
        <w:spacing w:before="38" w:line="381" w:lineRule="auto"/>
        <w:ind w:right="4048"/>
      </w:pPr>
      <w:r>
        <w:t xml:space="preserve">   5．如果</w:t>
      </w:r>
      <w:r>
        <w:rPr>
          <w:spacing w:val="-1"/>
        </w:rPr>
        <w:t xml:space="preserve"> </w:t>
      </w:r>
      <w:r>
        <w:t>a</w:t>
      </w:r>
      <w:r>
        <w:rPr>
          <w:position w:val="10"/>
          <w:sz w:val="14"/>
        </w:rPr>
        <w:t>2</w:t>
      </w:r>
      <w:r>
        <w:t>=（﹣3）</w:t>
      </w:r>
      <w:r>
        <w:rPr>
          <w:position w:val="10"/>
          <w:sz w:val="14"/>
        </w:rPr>
        <w:t>2</w:t>
      </w:r>
      <w:r>
        <w:t>，那么 a 等于（</w:t>
      </w:r>
      <w:r>
        <w:tab/>
      </w:r>
      <w:r>
        <w:rPr>
          <w:spacing w:val="-17"/>
        </w:rPr>
        <w:t>）</w:t>
      </w:r>
    </w:p>
    <w:p>
      <w:pPr>
        <w:pStyle w:val="2"/>
        <w:tabs>
          <w:tab w:val="left" w:pos="2439"/>
          <w:tab w:val="left" w:pos="4539"/>
          <w:tab w:val="left" w:pos="6540"/>
        </w:tabs>
        <w:spacing w:before="0" w:line="390" w:lineRule="exact"/>
        <w:ind w:left="451"/>
      </w:pPr>
      <w:r>
        <w:t>A．3</w:t>
      </w:r>
      <w:r>
        <w:tab/>
      </w:r>
      <w:r>
        <w:t>B．﹣3</w:t>
      </w:r>
      <w:r>
        <w:tab/>
      </w:r>
      <w:r>
        <w:t>C．9</w:t>
      </w:r>
      <w:r>
        <w:tab/>
      </w:r>
      <w:r>
        <w:t>D．±3</w:t>
      </w:r>
    </w:p>
    <w:p>
      <w:pPr>
        <w:pStyle w:val="2"/>
        <w:tabs>
          <w:tab w:val="left" w:pos="1908"/>
        </w:tabs>
      </w:pPr>
      <w:r>
        <w:t>6．2</w:t>
      </w:r>
      <w:r>
        <w:rPr>
          <w:position w:val="10"/>
          <w:sz w:val="14"/>
        </w:rPr>
        <w:t xml:space="preserve">3 </w:t>
      </w:r>
      <w:r>
        <w:t>表示（</w:t>
      </w:r>
      <w:r>
        <w:tab/>
      </w:r>
      <w:r>
        <w:t>）</w:t>
      </w:r>
    </w:p>
    <w:p>
      <w:pPr>
        <w:pStyle w:val="2"/>
        <w:tabs>
          <w:tab w:val="left" w:pos="2439"/>
          <w:tab w:val="left" w:pos="4539"/>
          <w:tab w:val="left" w:pos="6540"/>
        </w:tabs>
        <w:spacing w:before="231"/>
        <w:ind w:left="451"/>
      </w:pPr>
      <w:r>
        <w:t>A．2×2×2</w:t>
      </w:r>
      <w:r>
        <w:tab/>
      </w:r>
      <w:r>
        <w:t>B．2×3</w:t>
      </w:r>
      <w:r>
        <w:tab/>
      </w:r>
      <w:r>
        <w:t>C．3×3</w:t>
      </w:r>
      <w:r>
        <w:tab/>
      </w:r>
      <w:r>
        <w:t>D．2+2+2</w:t>
      </w:r>
    </w:p>
    <w:p>
      <w:pPr>
        <w:pStyle w:val="2"/>
        <w:tabs>
          <w:tab w:val="left" w:pos="4539"/>
          <w:tab w:val="left" w:pos="5779"/>
        </w:tabs>
        <w:spacing w:before="0" w:line="381" w:lineRule="auto"/>
        <w:ind w:left="451" w:right="2337" w:hanging="312"/>
      </w:pPr>
      <w:r>
        <w:t>7．近似数 4.50</w:t>
      </w:r>
      <w:r>
        <w:rPr>
          <w:spacing w:val="-3"/>
        </w:rPr>
        <w:t xml:space="preserve"> </w:t>
      </w:r>
      <w:r>
        <w:t>所表示的准确值 a 的取值范围是（</w:t>
      </w:r>
      <w:r>
        <w:tab/>
      </w:r>
      <w:r>
        <w:t>） A．4.495≤a＜4.505</w:t>
      </w:r>
      <w:r>
        <w:tab/>
      </w:r>
      <w:r>
        <w:rPr>
          <w:spacing w:val="-3"/>
        </w:rPr>
        <w:t>B．4040≤a＜4.60</w:t>
      </w:r>
    </w:p>
    <w:p>
      <w:pPr>
        <w:pStyle w:val="2"/>
        <w:tabs>
          <w:tab w:val="left" w:pos="4539"/>
        </w:tabs>
        <w:spacing w:before="0" w:line="390" w:lineRule="exact"/>
        <w:ind w:left="451"/>
      </w:pPr>
      <w:r>
        <w:t>C．4.495≤a≤4.505</w:t>
      </w:r>
      <w:r>
        <w:tab/>
      </w:r>
      <w:r>
        <w:t>D．4.500≤a＜4.5056</w:t>
      </w:r>
    </w:p>
    <w:p>
      <w:pPr>
        <w:pStyle w:val="2"/>
        <w:numPr>
          <w:ilvl w:val="0"/>
          <w:numId w:val="2"/>
        </w:numPr>
        <w:tabs>
          <w:tab w:val="left" w:pos="2439"/>
          <w:tab w:val="left" w:pos="4539"/>
          <w:tab w:val="left" w:pos="6363"/>
          <w:tab w:val="left" w:pos="6540"/>
        </w:tabs>
        <w:spacing w:before="0" w:line="381" w:lineRule="auto"/>
        <w:ind w:left="451" w:right="1605" w:hanging="312"/>
        <w:rPr>
          <w:spacing w:val="-7"/>
        </w:rPr>
      </w:pPr>
      <w:r>
        <w:t>如果|a+2|+（b﹣1）</w:t>
      </w:r>
      <w:r>
        <w:rPr>
          <w:position w:val="10"/>
          <w:sz w:val="14"/>
        </w:rPr>
        <w:t>2</w:t>
      </w:r>
      <w:r>
        <w:t>=0，那么（a+b）</w:t>
      </w:r>
      <w:r>
        <w:rPr>
          <w:position w:val="10"/>
          <w:sz w:val="14"/>
        </w:rPr>
        <w:t>2009</w:t>
      </w:r>
      <w:r>
        <w:rPr>
          <w:spacing w:val="2"/>
          <w:position w:val="10"/>
          <w:sz w:val="14"/>
        </w:rPr>
        <w:t xml:space="preserve"> </w:t>
      </w:r>
      <w:r>
        <w:t>的值是（</w:t>
      </w:r>
      <w:r>
        <w:tab/>
      </w:r>
      <w:r>
        <w:t>） A．﹣2009</w:t>
      </w:r>
      <w:r>
        <w:tab/>
      </w:r>
      <w:r>
        <w:t>B．2009</w:t>
      </w:r>
      <w:r>
        <w:tab/>
      </w:r>
      <w:r>
        <w:t>C．﹣1</w:t>
      </w:r>
      <w:r>
        <w:tab/>
      </w:r>
      <w:r>
        <w:tab/>
      </w:r>
      <w:r>
        <w:rPr>
          <w:spacing w:val="-7"/>
        </w:rPr>
        <w:t>D．1</w:t>
      </w:r>
    </w:p>
    <w:p>
      <w:pPr>
        <w:pStyle w:val="2"/>
        <w:numPr>
          <w:numId w:val="0"/>
        </w:numPr>
        <w:tabs>
          <w:tab w:val="left" w:pos="2439"/>
          <w:tab w:val="left" w:pos="4539"/>
          <w:tab w:val="left" w:pos="6363"/>
          <w:tab w:val="left" w:pos="6540"/>
        </w:tabs>
        <w:spacing w:before="0" w:line="381" w:lineRule="auto"/>
        <w:ind w:left="139" w:leftChars="0" w:right="1605" w:rightChars="0"/>
        <w:rPr>
          <w:spacing w:val="-7"/>
        </w:rPr>
      </w:pPr>
    </w:p>
    <w:p>
      <w:pPr>
        <w:pStyle w:val="2"/>
        <w:numPr>
          <w:numId w:val="0"/>
        </w:numPr>
        <w:tabs>
          <w:tab w:val="left" w:pos="2439"/>
          <w:tab w:val="left" w:pos="4539"/>
          <w:tab w:val="left" w:pos="6363"/>
          <w:tab w:val="left" w:pos="6540"/>
        </w:tabs>
        <w:spacing w:before="0" w:line="381" w:lineRule="auto"/>
        <w:ind w:left="139" w:leftChars="0" w:right="1605" w:rightChars="0"/>
        <w:rPr>
          <w:spacing w:val="-7"/>
        </w:rPr>
      </w:pPr>
    </w:p>
    <w:p>
      <w:pPr>
        <w:pStyle w:val="2"/>
        <w:numPr>
          <w:numId w:val="0"/>
        </w:numPr>
        <w:tabs>
          <w:tab w:val="left" w:pos="2439"/>
          <w:tab w:val="left" w:pos="4539"/>
          <w:tab w:val="left" w:pos="6363"/>
          <w:tab w:val="left" w:pos="6540"/>
        </w:tabs>
        <w:spacing w:before="0" w:line="381" w:lineRule="auto"/>
        <w:ind w:left="139" w:leftChars="0" w:right="1605" w:rightChars="0"/>
        <w:rPr>
          <w:spacing w:val="-7"/>
        </w:rPr>
      </w:pPr>
    </w:p>
    <w:p>
      <w:pPr>
        <w:pStyle w:val="6"/>
        <w:numPr>
          <w:ilvl w:val="0"/>
          <w:numId w:val="3"/>
        </w:numPr>
        <w:tabs>
          <w:tab w:val="left" w:pos="494"/>
          <w:tab w:val="left" w:pos="3132"/>
        </w:tabs>
        <w:spacing w:before="0" w:after="0" w:line="390" w:lineRule="exact"/>
        <w:ind w:left="493" w:right="0" w:hanging="353"/>
        <w:jc w:val="left"/>
        <w:rPr>
          <w:sz w:val="24"/>
        </w:rPr>
      </w:pPr>
      <w:r>
        <w:rPr>
          <w:sz w:val="24"/>
        </w:rPr>
        <w:t>下列说法正确的是（</w:t>
      </w:r>
      <w:r>
        <w:rPr>
          <w:sz w:val="24"/>
        </w:rPr>
        <w:tab/>
      </w:r>
      <w:r>
        <w:rPr>
          <w:sz w:val="24"/>
        </w:rPr>
        <w:t>）</w:t>
      </w:r>
    </w:p>
    <w:p>
      <w:pPr>
        <w:pStyle w:val="2"/>
        <w:tabs>
          <w:tab w:val="left" w:pos="4539"/>
        </w:tabs>
        <w:spacing w:before="226"/>
        <w:ind w:left="451"/>
      </w:pPr>
      <w:r>
        <w:t>A．﹣2</w:t>
      </w:r>
      <w:r>
        <w:rPr>
          <w:spacing w:val="1"/>
        </w:rPr>
        <w:t xml:space="preserve"> </w:t>
      </w:r>
      <w:r>
        <w:t>不是单项式</w:t>
      </w:r>
      <w:r>
        <w:tab/>
      </w:r>
      <w:r>
        <w:t>B．﹣a</w:t>
      </w:r>
      <w:r>
        <w:rPr>
          <w:spacing w:val="-2"/>
        </w:rPr>
        <w:t xml:space="preserve"> </w:t>
      </w:r>
      <w:r>
        <w:t>表示负数</w:t>
      </w:r>
    </w:p>
    <w:p>
      <w:pPr>
        <w:pStyle w:val="2"/>
        <w:tabs>
          <w:tab w:val="left" w:pos="4539"/>
        </w:tabs>
        <w:spacing w:before="165"/>
        <w:ind w:left="451"/>
      </w:pPr>
      <w:r>
        <w:rPr>
          <w:spacing w:val="-1"/>
        </w:rPr>
        <w:t>C．</w:t>
      </w:r>
      <w:r>
        <w:rPr>
          <w:position w:val="-18"/>
        </w:rPr>
        <w:drawing>
          <wp:inline distT="0" distB="0" distL="0" distR="0">
            <wp:extent cx="275590" cy="332105"/>
            <wp:effectExtent l="0" t="0" r="0" b="0"/>
            <wp:docPr id="2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7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的系数是 3</w:t>
      </w:r>
      <w:r>
        <w:tab/>
      </w:r>
      <w:r>
        <w:rPr>
          <w:spacing w:val="-1"/>
        </w:rPr>
        <w:t>D．</w:t>
      </w:r>
      <w:r>
        <w:rPr>
          <w:spacing w:val="-59"/>
        </w:rPr>
        <w:t xml:space="preserve"> </w:t>
      </w:r>
      <w:r>
        <w:rPr>
          <w:position w:val="-18"/>
        </w:rPr>
        <w:drawing>
          <wp:inline distT="0" distB="0" distL="0" distR="0">
            <wp:extent cx="275590" cy="332105"/>
            <wp:effectExtent l="0" t="0" r="0" b="0"/>
            <wp:docPr id="23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8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不是多项式</w:t>
      </w:r>
    </w:p>
    <w:p>
      <w:pPr>
        <w:pStyle w:val="6"/>
        <w:numPr>
          <w:ilvl w:val="0"/>
          <w:numId w:val="3"/>
        </w:numPr>
        <w:tabs>
          <w:tab w:val="left" w:pos="607"/>
          <w:tab w:val="left" w:pos="6605"/>
        </w:tabs>
        <w:spacing w:before="230" w:after="0" w:line="240" w:lineRule="auto"/>
        <w:ind w:left="606" w:right="0" w:hanging="466"/>
        <w:jc w:val="left"/>
        <w:rPr>
          <w:sz w:val="24"/>
        </w:rPr>
      </w:pPr>
      <w:r>
        <w:rPr>
          <w:sz w:val="24"/>
        </w:rPr>
        <w:t>已知一个数的平方等于它的绝对值，这样的数共有（</w:t>
      </w:r>
      <w:r>
        <w:rPr>
          <w:sz w:val="24"/>
        </w:rPr>
        <w:tab/>
      </w:r>
      <w:r>
        <w:rPr>
          <w:sz w:val="24"/>
        </w:rPr>
        <w:t>）</w:t>
      </w:r>
    </w:p>
    <w:p>
      <w:pPr>
        <w:pStyle w:val="2"/>
        <w:tabs>
          <w:tab w:val="left" w:pos="2439"/>
          <w:tab w:val="left" w:pos="4539"/>
          <w:tab w:val="left" w:pos="6540"/>
        </w:tabs>
        <w:spacing w:before="231"/>
        <w:ind w:left="451"/>
      </w:pPr>
      <w:r>
        <w:t>A．1</w:t>
      </w:r>
      <w:r>
        <w:rPr>
          <w:spacing w:val="1"/>
        </w:rPr>
        <w:t xml:space="preserve"> </w:t>
      </w:r>
      <w:r>
        <w:t>个</w:t>
      </w:r>
      <w:r>
        <w:tab/>
      </w:r>
      <w:r>
        <w:t>B．2 个</w:t>
      </w:r>
      <w:r>
        <w:tab/>
      </w:r>
      <w:r>
        <w:t>C．3</w:t>
      </w:r>
      <w:r>
        <w:rPr>
          <w:spacing w:val="-3"/>
        </w:rPr>
        <w:t xml:space="preserve"> </w:t>
      </w:r>
      <w:r>
        <w:t>个</w:t>
      </w:r>
      <w:r>
        <w:tab/>
      </w:r>
      <w:r>
        <w:t>D．4</w:t>
      </w:r>
      <w:r>
        <w:rPr>
          <w:spacing w:val="-3"/>
        </w:rPr>
        <w:t xml:space="preserve"> </w:t>
      </w:r>
      <w:r>
        <w:t>个</w:t>
      </w:r>
    </w:p>
    <w:p>
      <w:pPr>
        <w:pStyle w:val="2"/>
        <w:spacing w:before="0" w:line="381" w:lineRule="auto"/>
        <w:ind w:left="451" w:right="232" w:hanging="312"/>
      </w:pPr>
      <w:r>
        <w:rPr>
          <w:spacing w:val="-13"/>
        </w:rPr>
        <w:t>二、填空题</w:t>
      </w:r>
      <w:r>
        <w:t>（本题共 10</w:t>
      </w:r>
      <w:r>
        <w:rPr>
          <w:spacing w:val="-5"/>
        </w:rPr>
        <w:t xml:space="preserve"> 个小题，每小题 </w:t>
      </w:r>
      <w:r>
        <w:t>3</w:t>
      </w:r>
      <w:r>
        <w:rPr>
          <w:spacing w:val="-7"/>
        </w:rPr>
        <w:t xml:space="preserve"> 分，共 </w:t>
      </w:r>
      <w:r>
        <w:t>30</w:t>
      </w:r>
      <w:r>
        <w:rPr>
          <w:spacing w:val="-2"/>
        </w:rPr>
        <w:t xml:space="preserve"> 分.把正确答案填在题目中横</w:t>
      </w:r>
      <w:r>
        <w:t>线上）</w:t>
      </w:r>
    </w:p>
    <w:p>
      <w:pPr>
        <w:tabs>
          <w:tab w:val="left" w:pos="3681"/>
          <w:tab w:val="left" w:pos="7540"/>
        </w:tabs>
        <w:spacing w:before="0" w:line="454" w:lineRule="exact"/>
        <w:ind w:left="140" w:right="0" w:firstLine="0"/>
        <w:jc w:val="left"/>
      </w:pPr>
      <w:r>
        <w:rPr>
          <w:sz w:val="24"/>
        </w:rPr>
        <w:t>11．计算：﹣</w:t>
      </w:r>
      <w:r>
        <w:rPr>
          <w:spacing w:val="-3"/>
          <w:sz w:val="24"/>
        </w:rPr>
        <w:t>5</w:t>
      </w:r>
      <w:r>
        <w:rPr>
          <w:sz w:val="24"/>
        </w:rPr>
        <w:t>÷</w:t>
      </w:r>
      <w:r>
        <w:rPr>
          <w:position w:val="-18"/>
          <w:sz w:val="24"/>
        </w:rPr>
        <w:drawing>
          <wp:inline distT="0" distB="0" distL="0" distR="0">
            <wp:extent cx="123190" cy="332105"/>
            <wp:effectExtent l="0" t="0" r="0" b="0"/>
            <wp:docPr id="3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10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×5=</w:t>
      </w:r>
      <w:r>
        <w:rPr>
          <w:rFonts w:ascii="Times New Roman" w:hAnsi="Times New Roman" w:eastAsia="Times New Roman"/>
          <w:sz w:val="24"/>
          <w:u w:val="single"/>
        </w:rPr>
        <w:t xml:space="preserve">    </w:t>
      </w:r>
      <w:r>
        <w:rPr>
          <w:sz w:val="24"/>
          <w:u w:val="single"/>
        </w:rPr>
        <w:t>﹣125</w:t>
      </w:r>
      <w:r>
        <w:rPr>
          <w:sz w:val="24"/>
          <w:u w:val="single"/>
        </w:rPr>
        <w:tab/>
      </w:r>
      <w:r>
        <w:rPr>
          <w:spacing w:val="-120"/>
          <w:sz w:val="24"/>
        </w:rPr>
        <w:t>；</w:t>
      </w:r>
      <w:r>
        <w:rPr>
          <w:sz w:val="24"/>
        </w:rPr>
        <w:t>（﹣</w:t>
      </w:r>
      <w:r>
        <w:rPr>
          <w:spacing w:val="-3"/>
          <w:sz w:val="24"/>
        </w:rPr>
        <w:t>1</w:t>
      </w:r>
      <w:r>
        <w:rPr>
          <w:sz w:val="24"/>
        </w:rPr>
        <w:t>）</w:t>
      </w:r>
      <w:r>
        <w:rPr>
          <w:spacing w:val="-1"/>
          <w:w w:val="102"/>
          <w:position w:val="10"/>
          <w:sz w:val="14"/>
        </w:rPr>
        <w:t>200</w:t>
      </w:r>
      <w:r>
        <w:rPr>
          <w:spacing w:val="2"/>
          <w:w w:val="102"/>
          <w:position w:val="10"/>
          <w:sz w:val="14"/>
        </w:rPr>
        <w:t>0</w:t>
      </w:r>
      <w:r>
        <w:rPr>
          <w:sz w:val="24"/>
        </w:rPr>
        <w:t>﹣0</w:t>
      </w:r>
      <w:r>
        <w:rPr>
          <w:spacing w:val="-1"/>
          <w:w w:val="102"/>
          <w:position w:val="10"/>
          <w:sz w:val="14"/>
        </w:rPr>
        <w:t>201</w:t>
      </w:r>
      <w:r>
        <w:rPr>
          <w:spacing w:val="2"/>
          <w:w w:val="102"/>
          <w:position w:val="10"/>
          <w:sz w:val="14"/>
        </w:rPr>
        <w:t>1</w:t>
      </w:r>
      <w:r>
        <w:rPr>
          <w:spacing w:val="-2"/>
          <w:sz w:val="24"/>
        </w:rPr>
        <w:t>+</w:t>
      </w:r>
      <w:r>
        <w:rPr>
          <w:sz w:val="24"/>
        </w:rPr>
        <w:t>（﹣1）</w:t>
      </w:r>
      <w:r>
        <w:rPr>
          <w:spacing w:val="-1"/>
          <w:w w:val="102"/>
          <w:position w:val="10"/>
          <w:sz w:val="14"/>
        </w:rPr>
        <w:t>201</w:t>
      </w:r>
      <w:r>
        <w:rPr>
          <w:spacing w:val="2"/>
          <w:w w:val="102"/>
          <w:position w:val="10"/>
          <w:sz w:val="14"/>
        </w:rPr>
        <w:t>3</w:t>
      </w:r>
      <w:r>
        <w:rPr>
          <w:spacing w:val="-3"/>
          <w:sz w:val="24"/>
        </w:rPr>
        <w:t>=</w:t>
      </w:r>
      <w:r>
        <w:rPr>
          <w:rFonts w:ascii="Times New Roman" w:hAnsi="Times New Roman" w:eastAsia="Times New Roman"/>
          <w:sz w:val="24"/>
          <w:u w:val="single"/>
        </w:rPr>
        <w:t xml:space="preserve">    </w:t>
      </w:r>
      <w:r>
        <w:rPr>
          <w:sz w:val="24"/>
          <w:u w:val="single"/>
        </w:rPr>
        <w:t>0</w:t>
      </w:r>
      <w:r>
        <w:rPr>
          <w:sz w:val="24"/>
          <w:u w:val="single"/>
        </w:rPr>
        <w:tab/>
      </w:r>
      <w:r>
        <w:rPr>
          <w:sz w:val="24"/>
        </w:rPr>
        <w:t>．</w:t>
      </w:r>
    </w:p>
    <w:p>
      <w:pPr>
        <w:pStyle w:val="6"/>
        <w:numPr>
          <w:ilvl w:val="0"/>
          <w:numId w:val="4"/>
        </w:numPr>
        <w:tabs>
          <w:tab w:val="left" w:pos="607"/>
          <w:tab w:val="left" w:pos="5654"/>
        </w:tabs>
        <w:spacing w:before="226" w:after="0" w:line="240" w:lineRule="auto"/>
        <w:ind w:left="606" w:right="0" w:hanging="466"/>
        <w:jc w:val="left"/>
        <w:rPr>
          <w:sz w:val="24"/>
        </w:rPr>
      </w:pPr>
      <w:r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4292600</wp:posOffset>
            </wp:positionH>
            <wp:positionV relativeFrom="paragraph">
              <wp:posOffset>101600</wp:posOffset>
            </wp:positionV>
            <wp:extent cx="123190" cy="332105"/>
            <wp:effectExtent l="0" t="0" r="0" b="0"/>
            <wp:wrapNone/>
            <wp:docPr id="3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11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列式表示：p</w:t>
      </w:r>
      <w:r>
        <w:rPr>
          <w:spacing w:val="-1"/>
          <w:sz w:val="24"/>
        </w:rPr>
        <w:t xml:space="preserve"> </w:t>
      </w:r>
      <w:r>
        <w:rPr>
          <w:sz w:val="24"/>
        </w:rPr>
        <w:t>的 3 倍的一半的相反数是</w:t>
      </w:r>
      <w:r>
        <w:rPr>
          <w:sz w:val="24"/>
          <w:u w:val="single"/>
        </w:rPr>
        <w:t xml:space="preserve">    ﹣  </w:t>
      </w:r>
      <w:r>
        <w:rPr>
          <w:spacing w:val="12"/>
          <w:sz w:val="24"/>
          <w:u w:val="single"/>
        </w:rPr>
        <w:t xml:space="preserve"> </w:t>
      </w:r>
      <w:r>
        <w:rPr>
          <w:sz w:val="24"/>
          <w:u w:val="single"/>
        </w:rPr>
        <w:t>p</w:t>
      </w:r>
      <w:r>
        <w:rPr>
          <w:sz w:val="24"/>
          <w:u w:val="single"/>
        </w:rPr>
        <w:tab/>
      </w:r>
      <w:r>
        <w:rPr>
          <w:sz w:val="24"/>
        </w:rPr>
        <w:t>．</w:t>
      </w:r>
    </w:p>
    <w:p>
      <w:pPr>
        <w:pStyle w:val="6"/>
        <w:numPr>
          <w:ilvl w:val="0"/>
          <w:numId w:val="4"/>
        </w:numPr>
        <w:tabs>
          <w:tab w:val="left" w:pos="607"/>
          <w:tab w:val="left" w:pos="6369"/>
        </w:tabs>
        <w:spacing w:before="230" w:after="0" w:line="240" w:lineRule="auto"/>
        <w:ind w:left="606" w:right="0" w:hanging="466"/>
        <w:jc w:val="left"/>
        <w:rPr>
          <w:sz w:val="24"/>
        </w:rPr>
      </w:pPr>
      <w:r>
        <w:rPr>
          <w:sz w:val="24"/>
        </w:rPr>
        <w:t>若单项式 5x</w:t>
      </w:r>
      <w:r>
        <w:rPr>
          <w:position w:val="10"/>
          <w:sz w:val="14"/>
        </w:rPr>
        <w:t>4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和 25x</w:t>
      </w:r>
      <w:r>
        <w:rPr>
          <w:position w:val="10"/>
          <w:sz w:val="14"/>
        </w:rPr>
        <w:t>n</w:t>
      </w:r>
      <w:r>
        <w:rPr>
          <w:sz w:val="24"/>
        </w:rPr>
        <w:t>y</w:t>
      </w:r>
      <w:r>
        <w:rPr>
          <w:position w:val="10"/>
          <w:sz w:val="14"/>
        </w:rPr>
        <w:t xml:space="preserve">m </w:t>
      </w:r>
      <w:r>
        <w:rPr>
          <w:sz w:val="24"/>
        </w:rPr>
        <w:t>是同类项，则</w:t>
      </w:r>
      <w:r>
        <w:rPr>
          <w:spacing w:val="1"/>
          <w:sz w:val="24"/>
        </w:rPr>
        <w:t xml:space="preserve"> </w:t>
      </w:r>
      <w:r>
        <w:rPr>
          <w:sz w:val="24"/>
        </w:rPr>
        <w:t>m+n 的值为</w:t>
      </w:r>
      <w:r>
        <w:rPr>
          <w:sz w:val="24"/>
          <w:u w:val="single"/>
        </w:rPr>
        <w:t xml:space="preserve">   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5</w:t>
      </w:r>
      <w:r>
        <w:rPr>
          <w:sz w:val="24"/>
          <w:u w:val="single"/>
        </w:rPr>
        <w:tab/>
      </w:r>
      <w:r>
        <w:rPr>
          <w:sz w:val="24"/>
        </w:rPr>
        <w:t>．</w:t>
      </w:r>
    </w:p>
    <w:p>
      <w:pPr>
        <w:pStyle w:val="6"/>
        <w:numPr>
          <w:ilvl w:val="0"/>
          <w:numId w:val="4"/>
        </w:numPr>
        <w:tabs>
          <w:tab w:val="left" w:pos="607"/>
          <w:tab w:val="left" w:pos="1103"/>
        </w:tabs>
        <w:spacing w:before="0" w:after="0" w:line="381" w:lineRule="auto"/>
        <w:ind w:left="452" w:right="235" w:hanging="312"/>
        <w:jc w:val="left"/>
        <w:rPr>
          <w:sz w:val="24"/>
        </w:rPr>
      </w:pPr>
      <w:r>
        <w:drawing>
          <wp:anchor distT="0" distB="0" distL="0" distR="0" simplePos="0" relativeHeight="251668480" behindDoc="1" locked="0" layoutInCell="1" allowOverlap="1">
            <wp:simplePos x="0" y="0"/>
            <wp:positionH relativeFrom="page">
              <wp:posOffset>5539740</wp:posOffset>
            </wp:positionH>
            <wp:positionV relativeFrom="paragraph">
              <wp:posOffset>100965</wp:posOffset>
            </wp:positionV>
            <wp:extent cx="27305" cy="27305"/>
            <wp:effectExtent l="0" t="0" r="0" b="0"/>
            <wp:wrapNone/>
            <wp:docPr id="4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5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" cy="27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数轴上的 A 点与表示﹣3 的点距离 4 个单位长度</w:t>
      </w:r>
      <w:r>
        <w:rPr>
          <w:spacing w:val="-17"/>
          <w:sz w:val="24"/>
        </w:rPr>
        <w:t>，</w:t>
      </w:r>
      <w:r>
        <w:rPr>
          <w:sz w:val="24"/>
        </w:rPr>
        <w:t>则 A 点表示</w:t>
      </w:r>
      <w:r>
        <w:rPr>
          <w:spacing w:val="12"/>
          <w:sz w:val="24"/>
        </w:rPr>
        <w:t xml:space="preserve"> </w:t>
      </w:r>
      <w:r>
        <w:rPr>
          <w:sz w:val="24"/>
        </w:rPr>
        <w:t>的数为</w:t>
      </w:r>
      <w:r>
        <w:rPr>
          <w:sz w:val="24"/>
          <w:u w:val="single"/>
        </w:rPr>
        <w:t xml:space="preserve">  </w:t>
      </w:r>
      <w:r>
        <w:rPr>
          <w:spacing w:val="1"/>
          <w:sz w:val="24"/>
          <w:u w:val="single"/>
        </w:rPr>
        <w:t xml:space="preserve"> </w:t>
      </w:r>
      <w:r>
        <w:rPr>
          <w:spacing w:val="-11"/>
          <w:sz w:val="24"/>
          <w:u w:val="single"/>
        </w:rPr>
        <w:t xml:space="preserve">﹣7 </w:t>
      </w:r>
      <w:r>
        <w:rPr>
          <w:spacing w:val="-214"/>
          <w:sz w:val="24"/>
          <w:u w:val="single"/>
        </w:rPr>
        <w:t>或</w:t>
      </w:r>
      <w:r>
        <w:rPr>
          <w:sz w:val="24"/>
          <w:u w:val="single"/>
        </w:rPr>
        <w:t xml:space="preserve"> 1</w:t>
      </w:r>
      <w:r>
        <w:rPr>
          <w:sz w:val="24"/>
          <w:u w:val="single"/>
        </w:rPr>
        <w:tab/>
      </w:r>
      <w:r>
        <w:rPr>
          <w:sz w:val="24"/>
        </w:rPr>
        <w:t>．</w:t>
      </w:r>
    </w:p>
    <w:p>
      <w:pPr>
        <w:pStyle w:val="6"/>
        <w:numPr>
          <w:ilvl w:val="0"/>
          <w:numId w:val="4"/>
        </w:numPr>
        <w:tabs>
          <w:tab w:val="left" w:pos="607"/>
          <w:tab w:val="left" w:pos="6935"/>
        </w:tabs>
        <w:spacing w:before="0" w:after="0" w:line="390" w:lineRule="exact"/>
        <w:ind w:left="606" w:right="0" w:hanging="466"/>
        <w:jc w:val="left"/>
        <w:rPr>
          <w:sz w:val="24"/>
        </w:rPr>
      </w:pPr>
      <w:r>
        <w:rPr>
          <w:sz w:val="24"/>
        </w:rPr>
        <w:t>已知代数式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position w:val="10"/>
          <w:sz w:val="14"/>
        </w:rPr>
        <w:t>2</w:t>
      </w:r>
      <w:r>
        <w:rPr>
          <w:sz w:val="24"/>
        </w:rPr>
        <w:t>﹣2a 值是 4，则代数式</w:t>
      </w:r>
      <w:r>
        <w:rPr>
          <w:spacing w:val="-1"/>
          <w:sz w:val="24"/>
        </w:rPr>
        <w:t xml:space="preserve"> </w:t>
      </w:r>
      <w:r>
        <w:rPr>
          <w:sz w:val="24"/>
        </w:rPr>
        <w:t>1+3a</w:t>
      </w:r>
      <w:r>
        <w:rPr>
          <w:position w:val="10"/>
          <w:sz w:val="14"/>
        </w:rPr>
        <w:t>2</w:t>
      </w:r>
      <w:r>
        <w:rPr>
          <w:sz w:val="24"/>
        </w:rPr>
        <w:t>﹣6a</w:t>
      </w:r>
      <w:r>
        <w:rPr>
          <w:spacing w:val="-2"/>
          <w:sz w:val="24"/>
        </w:rPr>
        <w:t xml:space="preserve"> </w:t>
      </w:r>
      <w:r>
        <w:rPr>
          <w:sz w:val="24"/>
        </w:rPr>
        <w:t>的值是</w:t>
      </w:r>
      <w:r>
        <w:rPr>
          <w:sz w:val="24"/>
          <w:u w:val="single"/>
        </w:rPr>
        <w:t xml:space="preserve">  </w:t>
      </w:r>
      <w:r>
        <w:rPr>
          <w:spacing w:val="59"/>
          <w:sz w:val="24"/>
          <w:u w:val="single"/>
        </w:rPr>
        <w:t xml:space="preserve"> </w:t>
      </w:r>
      <w:r>
        <w:rPr>
          <w:sz w:val="24"/>
          <w:u w:val="single"/>
        </w:rPr>
        <w:t>13</w:t>
      </w:r>
      <w:r>
        <w:rPr>
          <w:sz w:val="24"/>
          <w:u w:val="single"/>
        </w:rPr>
        <w:tab/>
      </w:r>
      <w:r>
        <w:rPr>
          <w:sz w:val="24"/>
        </w:rPr>
        <w:t>．</w:t>
      </w:r>
    </w:p>
    <w:p>
      <w:pPr>
        <w:pStyle w:val="2"/>
        <w:tabs>
          <w:tab w:val="left" w:pos="3410"/>
        </w:tabs>
        <w:spacing w:before="0" w:line="390" w:lineRule="exact"/>
      </w:pPr>
      <w:r>
        <w:t>16．化简|π﹣4|+|3﹣π|=</w:t>
      </w:r>
      <w:r>
        <w:rPr>
          <w:u w:val="single"/>
        </w:rPr>
        <w:t xml:space="preserve">  </w:t>
      </w:r>
      <w:r>
        <w:rPr>
          <w:spacing w:val="57"/>
          <w:u w:val="single"/>
        </w:rPr>
        <w:t xml:space="preserve"> </w:t>
      </w:r>
      <w:r>
        <w:rPr>
          <w:u w:val="single"/>
        </w:rPr>
        <w:t>1</w:t>
      </w:r>
      <w:r>
        <w:rPr>
          <w:u w:val="single"/>
        </w:rPr>
        <w:tab/>
      </w:r>
      <w:r>
        <w:t>．</w:t>
      </w:r>
    </w:p>
    <w:p>
      <w:pPr>
        <w:pStyle w:val="2"/>
        <w:tabs>
          <w:tab w:val="left" w:pos="6722"/>
        </w:tabs>
        <w:spacing w:before="226"/>
      </w:pPr>
      <w:r>
        <w:t>17．已知|x|=2，|y|=3，且</w:t>
      </w:r>
      <w:r>
        <w:rPr>
          <w:spacing w:val="-1"/>
        </w:rPr>
        <w:t xml:space="preserve"> </w:t>
      </w:r>
      <w:r>
        <w:t>x＞y，则</w:t>
      </w:r>
      <w:r>
        <w:rPr>
          <w:spacing w:val="-1"/>
        </w:rPr>
        <w:t xml:space="preserve"> </w:t>
      </w:r>
      <w:r>
        <w:t>3x﹣4y</w:t>
      </w:r>
      <w:r>
        <w:rPr>
          <w:spacing w:val="-1"/>
        </w:rPr>
        <w:t xml:space="preserve"> </w:t>
      </w:r>
      <w:r>
        <w:t>的值是</w:t>
      </w:r>
      <w:r>
        <w:rPr>
          <w:u w:val="single"/>
        </w:rPr>
        <w:t xml:space="preserve">  </w:t>
      </w:r>
      <w:r>
        <w:rPr>
          <w:spacing w:val="57"/>
          <w:u w:val="single"/>
        </w:rPr>
        <w:t xml:space="preserve"> </w:t>
      </w:r>
      <w:r>
        <w:rPr>
          <w:u w:val="single"/>
        </w:rPr>
        <w:t>6 或</w:t>
      </w:r>
      <w:r>
        <w:rPr>
          <w:spacing w:val="-1"/>
          <w:u w:val="single"/>
        </w:rPr>
        <w:t xml:space="preserve"> </w:t>
      </w:r>
      <w:r>
        <w:rPr>
          <w:u w:val="single"/>
        </w:rPr>
        <w:t>18</w:t>
      </w:r>
      <w:r>
        <w:rPr>
          <w:u w:val="single"/>
        </w:rPr>
        <w:tab/>
      </w:r>
      <w:r>
        <w:t>．</w:t>
      </w:r>
    </w:p>
    <w:p>
      <w:pPr>
        <w:pStyle w:val="6"/>
        <w:numPr>
          <w:ilvl w:val="0"/>
          <w:numId w:val="5"/>
        </w:numPr>
        <w:tabs>
          <w:tab w:val="left" w:pos="607"/>
        </w:tabs>
        <w:spacing w:before="230" w:after="0" w:line="381" w:lineRule="auto"/>
        <w:ind w:left="452" w:right="235" w:hanging="312"/>
        <w:jc w:val="both"/>
        <w:rPr>
          <w:sz w:val="24"/>
        </w:rPr>
      </w:pPr>
      <w: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1304925</wp:posOffset>
            </wp:positionV>
            <wp:extent cx="3475990" cy="704215"/>
            <wp:effectExtent l="0" t="0" r="0" b="0"/>
            <wp:wrapNone/>
            <wp:docPr id="4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13.jpe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6244" cy="7040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sz w:val="24"/>
        </w:rPr>
        <w:t xml:space="preserve">如图所示是一组有规律的图案，第 </w:t>
      </w:r>
      <w:r>
        <w:rPr>
          <w:sz w:val="24"/>
        </w:rPr>
        <w:t>1 个图案由 4</w:t>
      </w:r>
      <w:r>
        <w:rPr>
          <w:spacing w:val="-3"/>
          <w:sz w:val="24"/>
        </w:rPr>
        <w:t xml:space="preserve"> 个基础图形组成，第 </w:t>
      </w:r>
      <w:r>
        <w:rPr>
          <w:sz w:val="24"/>
        </w:rPr>
        <w:t>2</w:t>
      </w:r>
      <w:r>
        <w:rPr>
          <w:spacing w:val="-5"/>
          <w:sz w:val="24"/>
        </w:rPr>
        <w:t xml:space="preserve"> 个图</w:t>
      </w:r>
      <w:r>
        <w:rPr>
          <w:sz w:val="24"/>
        </w:rPr>
        <w:t>案由 7</w:t>
      </w:r>
      <w:r>
        <w:rPr>
          <w:spacing w:val="-3"/>
          <w:sz w:val="24"/>
        </w:rPr>
        <w:t xml:space="preserve"> 个基础图形组成，…，第 </w:t>
      </w:r>
      <w:r>
        <w:rPr>
          <w:spacing w:val="-4"/>
          <w:sz w:val="24"/>
        </w:rPr>
        <w:t>n（n</w:t>
      </w:r>
      <w:r>
        <w:rPr>
          <w:spacing w:val="-1"/>
          <w:sz w:val="24"/>
        </w:rPr>
        <w:t xml:space="preserve"> 是正整数</w:t>
      </w:r>
      <w:r>
        <w:rPr>
          <w:spacing w:val="-12"/>
          <w:sz w:val="24"/>
        </w:rPr>
        <w:t>）</w:t>
      </w:r>
      <w:r>
        <w:rPr>
          <w:spacing w:val="-2"/>
          <w:sz w:val="24"/>
        </w:rPr>
        <w:t>个图案中的基础图形个数为</w:t>
      </w:r>
      <w:r>
        <w:rPr>
          <w:sz w:val="24"/>
          <w:u w:val="single"/>
        </w:rPr>
        <w:t>3</w:t>
      </w:r>
      <w:r>
        <w:rPr>
          <w:spacing w:val="-3"/>
          <w:sz w:val="24"/>
          <w:u w:val="single"/>
        </w:rPr>
        <w:t>n</w:t>
      </w:r>
      <w:r>
        <w:rPr>
          <w:spacing w:val="3"/>
          <w:sz w:val="24"/>
          <w:u w:val="single"/>
        </w:rPr>
        <w:t>+</w:t>
      </w:r>
      <w:r>
        <w:rPr>
          <w:sz w:val="24"/>
          <w:u w:val="single"/>
        </w:rPr>
        <w:t>1</w:t>
      </w:r>
      <w:r>
        <w:rPr>
          <w:spacing w:val="-1"/>
          <w:sz w:val="24"/>
          <w:u w:val="single"/>
        </w:rPr>
        <w:t xml:space="preserve">    </w:t>
      </w:r>
      <w:r>
        <w:rPr>
          <w:sz w:val="24"/>
        </w:rPr>
        <w:t>（用含 n 的式子表示</w:t>
      </w:r>
      <w:r>
        <w:rPr>
          <w:spacing w:val="-120"/>
          <w:sz w:val="24"/>
        </w:rPr>
        <w:t>）</w:t>
      </w:r>
      <w:r>
        <w:rPr>
          <w:sz w:val="24"/>
        </w:rPr>
        <w:t>．</w:t>
      </w:r>
    </w:p>
    <w:p>
      <w:pPr>
        <w:pStyle w:val="2"/>
        <w:spacing w:before="0"/>
        <w:ind w:left="0"/>
        <w:rPr>
          <w:sz w:val="30"/>
        </w:rPr>
      </w:pPr>
    </w:p>
    <w:p>
      <w:pPr>
        <w:pStyle w:val="2"/>
        <w:spacing w:before="0"/>
        <w:ind w:left="0"/>
        <w:rPr>
          <w:sz w:val="30"/>
        </w:rPr>
      </w:pPr>
    </w:p>
    <w:p>
      <w:pPr>
        <w:pStyle w:val="2"/>
        <w:spacing w:before="0"/>
        <w:ind w:left="0"/>
        <w:rPr>
          <w:sz w:val="30"/>
        </w:rPr>
      </w:pPr>
    </w:p>
    <w:p>
      <w:pPr>
        <w:pStyle w:val="6"/>
        <w:numPr>
          <w:ilvl w:val="0"/>
          <w:numId w:val="5"/>
        </w:numPr>
        <w:tabs>
          <w:tab w:val="left" w:pos="607"/>
          <w:tab w:val="left" w:pos="6400"/>
        </w:tabs>
        <w:spacing w:before="0" w:after="0" w:line="390" w:lineRule="exact"/>
        <w:ind w:left="606" w:right="0" w:hanging="466"/>
        <w:jc w:val="left"/>
        <w:rPr>
          <w:sz w:val="24"/>
        </w:rPr>
      </w:pPr>
      <w:r>
        <w:rPr>
          <w:sz w:val="24"/>
        </w:rPr>
        <w:t>在数轴上表示﹣2</w:t>
      </w:r>
      <w:r>
        <w:rPr>
          <w:spacing w:val="-4"/>
          <w:sz w:val="24"/>
        </w:rPr>
        <w:t xml:space="preserve"> </w:t>
      </w:r>
      <w:r>
        <w:rPr>
          <w:sz w:val="24"/>
        </w:rPr>
        <w:t>的点与表示 3 的点之间的距离是</w:t>
      </w:r>
      <w:r>
        <w:rPr>
          <w:sz w:val="24"/>
          <w:u w:val="single"/>
        </w:rPr>
        <w:t xml:space="preserve">    5</w:t>
      </w:r>
      <w:r>
        <w:rPr>
          <w:sz w:val="24"/>
          <w:u w:val="single"/>
        </w:rPr>
        <w:tab/>
      </w:r>
      <w:r>
        <w:rPr>
          <w:sz w:val="24"/>
        </w:rPr>
        <w:t>．</w:t>
      </w:r>
    </w:p>
    <w:p>
      <w:pPr>
        <w:pStyle w:val="6"/>
        <w:numPr>
          <w:ilvl w:val="0"/>
          <w:numId w:val="5"/>
        </w:numPr>
        <w:tabs>
          <w:tab w:val="left" w:pos="607"/>
          <w:tab w:val="left" w:pos="8085"/>
        </w:tabs>
        <w:spacing w:before="0" w:after="0" w:line="390" w:lineRule="exact"/>
        <w:ind w:left="606" w:right="0" w:hanging="466"/>
        <w:jc w:val="left"/>
        <w:rPr>
          <w:sz w:val="24"/>
        </w:rPr>
      </w:pPr>
      <w:r>
        <w:rPr>
          <w:sz w:val="24"/>
        </w:rPr>
        <w:t>今年某一天苍溪的最高气温 12℃</w:t>
      </w:r>
      <w:r>
        <w:rPr>
          <w:spacing w:val="-116"/>
          <w:sz w:val="24"/>
        </w:rPr>
        <w:t>，</w:t>
      </w:r>
      <w:r>
        <w:rPr>
          <w:sz w:val="24"/>
        </w:rPr>
        <w:t>最高气温﹣2℃</w:t>
      </w:r>
      <w:r>
        <w:rPr>
          <w:spacing w:val="-113"/>
          <w:sz w:val="24"/>
        </w:rPr>
        <w:t>，</w:t>
      </w:r>
      <w:r>
        <w:rPr>
          <w:sz w:val="24"/>
        </w:rPr>
        <w:t>则这天的温差</w:t>
      </w:r>
      <w:r>
        <w:rPr>
          <w:spacing w:val="-1"/>
          <w:sz w:val="24"/>
        </w:rPr>
        <w:t>是</w:t>
      </w:r>
      <w:r>
        <w:rPr>
          <w:rFonts w:ascii="Times New Roman" w:hAnsi="Times New Roman" w:eastAsia="Times New Roman"/>
          <w:sz w:val="24"/>
          <w:u w:val="single"/>
        </w:rPr>
        <w:t xml:space="preserve">    </w:t>
      </w:r>
      <w:r>
        <w:rPr>
          <w:sz w:val="24"/>
          <w:u w:val="single"/>
        </w:rPr>
        <w:t>14</w:t>
      </w:r>
      <w:r>
        <w:rPr>
          <w:sz w:val="24"/>
          <w:u w:val="single"/>
        </w:rPr>
        <w:tab/>
      </w:r>
      <w:r>
        <w:rPr>
          <w:sz w:val="24"/>
        </w:rPr>
        <w:t>℃．</w:t>
      </w:r>
    </w:p>
    <w:p>
      <w:pPr>
        <w:pStyle w:val="2"/>
        <w:spacing w:before="231" w:line="381" w:lineRule="auto"/>
        <w:ind w:right="955"/>
      </w:pPr>
      <w:r>
        <w:t>21</w:t>
      </w:r>
      <w:r>
        <w:rPr>
          <w:spacing w:val="-120"/>
        </w:rPr>
        <w:t>．</w:t>
      </w:r>
      <w:r>
        <w:t>（16</w:t>
      </w:r>
      <w:r>
        <w:rPr>
          <w:spacing w:val="-2"/>
        </w:rPr>
        <w:t xml:space="preserve"> 分</w:t>
      </w:r>
      <w:r>
        <w:t>）计算</w:t>
      </w:r>
    </w:p>
    <w:p>
      <w:pPr>
        <w:pStyle w:val="2"/>
        <w:spacing w:before="0" w:line="452" w:lineRule="exact"/>
      </w:pPr>
      <w:r>
        <w:rPr>
          <w:spacing w:val="-1"/>
        </w:rPr>
        <w:t>（1）﹣1</w:t>
      </w:r>
      <w:r>
        <w:rPr>
          <w:spacing w:val="-1"/>
          <w:position w:val="10"/>
          <w:sz w:val="14"/>
        </w:rPr>
        <w:t>4</w:t>
      </w:r>
      <w:r>
        <w:rPr>
          <w:spacing w:val="-1"/>
        </w:rPr>
        <w:t>﹣</w:t>
      </w:r>
      <w:r>
        <w:rPr>
          <w:spacing w:val="-53"/>
        </w:rPr>
        <w:t xml:space="preserve"> </w:t>
      </w:r>
      <w:r>
        <w:rPr>
          <w:position w:val="-18"/>
        </w:rPr>
        <w:drawing>
          <wp:inline distT="0" distB="0" distL="0" distR="0">
            <wp:extent cx="123190" cy="332105"/>
            <wp:effectExtent l="0" t="0" r="0" b="0"/>
            <wp:docPr id="4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14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×[2﹣（﹣3）</w:t>
      </w:r>
      <w:r>
        <w:rPr>
          <w:position w:val="10"/>
          <w:sz w:val="14"/>
        </w:rPr>
        <w:t>2</w:t>
      </w:r>
      <w:r>
        <w:t>]</w:t>
      </w:r>
    </w:p>
    <w:p>
      <w:pPr>
        <w:pStyle w:val="2"/>
        <w:spacing w:before="101"/>
        <w:rPr>
          <w:sz w:val="14"/>
        </w:rPr>
      </w:pPr>
      <w:r>
        <w:rPr>
          <w:spacing w:val="-1"/>
        </w:rPr>
        <w:t>（2）﹣8</w:t>
      </w:r>
      <w:r>
        <w:rPr>
          <w:spacing w:val="-1"/>
          <w:position w:val="10"/>
          <w:sz w:val="14"/>
        </w:rPr>
        <w:t>2</w:t>
      </w:r>
      <w:r>
        <w:rPr>
          <w:spacing w:val="-1"/>
        </w:rPr>
        <w:t>+3×（﹣2）</w:t>
      </w:r>
      <w:r>
        <w:rPr>
          <w:spacing w:val="-1"/>
          <w:position w:val="10"/>
          <w:sz w:val="14"/>
        </w:rPr>
        <w:t>2</w:t>
      </w:r>
      <w:r>
        <w:rPr>
          <w:spacing w:val="-1"/>
        </w:rPr>
        <w:t>+（﹣6）÷（﹣</w:t>
      </w:r>
      <w:r>
        <w:rPr>
          <w:spacing w:val="-39"/>
        </w:rPr>
        <w:t xml:space="preserve"> </w:t>
      </w:r>
      <w:r>
        <w:rPr>
          <w:position w:val="-18"/>
        </w:rPr>
        <w:drawing>
          <wp:inline distT="0" distB="0" distL="0" distR="0">
            <wp:extent cx="123190" cy="332105"/>
            <wp:effectExtent l="0" t="0" r="0" b="0"/>
            <wp:docPr id="5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14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）</w:t>
      </w:r>
      <w:r>
        <w:rPr>
          <w:position w:val="10"/>
          <w:sz w:val="14"/>
        </w:rPr>
        <w:t>2</w:t>
      </w:r>
    </w:p>
    <w:p>
      <w:pPr>
        <w:pStyle w:val="2"/>
        <w:spacing w:before="100"/>
      </w:pPr>
    </w:p>
    <w:p>
      <w:pPr>
        <w:spacing w:after="0"/>
        <w:sectPr>
          <w:pgSz w:w="11910" w:h="16840"/>
          <w:pgMar w:top="1500" w:right="1560" w:bottom="280" w:left="1660" w:header="720" w:footer="720" w:gutter="0"/>
          <w:cols w:space="720" w:num="1"/>
        </w:sectPr>
      </w:pPr>
    </w:p>
    <w:p>
      <w:pPr>
        <w:pStyle w:val="2"/>
        <w:spacing w:before="100"/>
        <w:ind w:left="0" w:leftChars="0" w:firstLine="0" w:firstLineChars="0"/>
      </w:pPr>
      <w:r>
        <w:t>（3</w:t>
      </w:r>
      <w:r>
        <w:rPr>
          <w:spacing w:val="-120"/>
        </w:rPr>
        <w:t>）</w:t>
      </w:r>
      <w:r>
        <w:t>（﹣</w:t>
      </w:r>
      <w:r>
        <w:rPr>
          <w:position w:val="-18"/>
        </w:rPr>
        <w:drawing>
          <wp:inline distT="0" distB="0" distL="0" distR="0">
            <wp:extent cx="123190" cy="332105"/>
            <wp:effectExtent l="0" t="0" r="10160" b="10795"/>
            <wp:docPr id="5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15.pn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+</w:t>
      </w:r>
      <w:r>
        <w:rPr>
          <w:position w:val="-18"/>
        </w:rPr>
        <w:drawing>
          <wp:inline distT="0" distB="0" distL="0" distR="0">
            <wp:extent cx="123190" cy="332105"/>
            <wp:effectExtent l="0" t="0" r="10160" b="10795"/>
            <wp:docPr id="5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16.pn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﹣</w:t>
      </w:r>
      <w:r>
        <w:rPr>
          <w:position w:val="-18"/>
        </w:rPr>
        <w:drawing>
          <wp:inline distT="0" distB="0" distL="0" distR="0">
            <wp:extent cx="199390" cy="332105"/>
            <wp:effectExtent l="0" t="0" r="10160" b="10795"/>
            <wp:docPr id="57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17.pn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+</w:t>
      </w:r>
      <w:r>
        <w:rPr>
          <w:position w:val="-18"/>
        </w:rPr>
        <w:drawing>
          <wp:inline distT="0" distB="0" distL="0" distR="0">
            <wp:extent cx="199390" cy="332105"/>
            <wp:effectExtent l="0" t="0" r="10160" b="10795"/>
            <wp:docPr id="5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18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）÷</w:t>
      </w:r>
      <w:r>
        <w:rPr>
          <w:position w:val="-18"/>
        </w:rPr>
        <w:drawing>
          <wp:inline distT="0" distB="0" distL="0" distR="0">
            <wp:extent cx="199390" cy="332105"/>
            <wp:effectExtent l="0" t="0" r="10160" b="10795"/>
            <wp:docPr id="6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19.pn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67"/>
      </w:pPr>
      <w:r>
        <w:drawing>
          <wp:anchor distT="0" distB="0" distL="0" distR="0" simplePos="0" relativeHeight="251719680" behindDoc="1" locked="0" layoutInCell="1" allowOverlap="1">
            <wp:simplePos x="0" y="0"/>
            <wp:positionH relativeFrom="page">
              <wp:posOffset>2681605</wp:posOffset>
            </wp:positionH>
            <wp:positionV relativeFrom="paragraph">
              <wp:posOffset>207010</wp:posOffset>
            </wp:positionV>
            <wp:extent cx="18415" cy="36830"/>
            <wp:effectExtent l="0" t="0" r="635" b="1270"/>
            <wp:wrapNone/>
            <wp:docPr id="63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20.pn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7" cy="3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（4）﹣3</w:t>
      </w:r>
      <w:r>
        <w:rPr>
          <w:position w:val="10"/>
          <w:sz w:val="14"/>
        </w:rPr>
        <w:t>2</w:t>
      </w:r>
      <w:r>
        <w:t>﹣（﹣2）</w:t>
      </w:r>
      <w:r>
        <w:rPr>
          <w:position w:val="10"/>
          <w:sz w:val="14"/>
        </w:rPr>
        <w:t>2</w:t>
      </w:r>
      <w:r>
        <w:t>+1 ．</w:t>
      </w:r>
    </w:p>
    <w:p>
      <w:pPr>
        <w:pStyle w:val="2"/>
        <w:spacing w:before="231"/>
      </w:pPr>
      <w:r>
        <w:t>22</w:t>
      </w:r>
      <w:r>
        <w:rPr>
          <w:spacing w:val="-120"/>
        </w:rPr>
        <w:t>．</w:t>
      </w:r>
      <w:r>
        <w:t>（10</w:t>
      </w:r>
      <w:r>
        <w:rPr>
          <w:spacing w:val="-2"/>
        </w:rPr>
        <w:t xml:space="preserve"> 分</w:t>
      </w:r>
      <w:r>
        <w:t>）计算</w:t>
      </w:r>
    </w:p>
    <w:p>
      <w:pPr>
        <w:pStyle w:val="2"/>
        <w:spacing w:before="38"/>
        <w:ind w:left="0" w:leftChars="0" w:firstLine="0" w:firstLineChars="0"/>
      </w:pPr>
      <w:r>
        <w:t>（1</w:t>
      </w:r>
      <w:r>
        <w:rPr>
          <w:spacing w:val="-120"/>
        </w:rPr>
        <w:t>）</w:t>
      </w:r>
      <w:r>
        <w:t>（3</w:t>
      </w:r>
      <w:r>
        <w:rPr>
          <w:spacing w:val="-2"/>
        </w:rPr>
        <w:t>a</w:t>
      </w:r>
      <w:r>
        <w:t>﹣2）﹣3（a﹣</w:t>
      </w:r>
      <w:r>
        <w:rPr>
          <w:spacing w:val="-3"/>
        </w:rPr>
        <w:t>5</w:t>
      </w:r>
      <w:r>
        <w:t>）</w:t>
      </w:r>
    </w:p>
    <w:p>
      <w:pPr>
        <w:pStyle w:val="2"/>
      </w:pPr>
      <w:r>
        <w:t>（2</w:t>
      </w:r>
      <w:r>
        <w:rPr>
          <w:spacing w:val="-120"/>
        </w:rPr>
        <w:t>）</w:t>
      </w:r>
      <w:r>
        <w:t>（4</w:t>
      </w:r>
      <w:r>
        <w:rPr>
          <w:spacing w:val="-2"/>
        </w:rPr>
        <w:t>a</w:t>
      </w:r>
      <w:r>
        <w:rPr>
          <w:spacing w:val="-1"/>
          <w:w w:val="102"/>
          <w:position w:val="10"/>
          <w:sz w:val="14"/>
        </w:rPr>
        <w:t>2</w:t>
      </w:r>
      <w:r>
        <w:rPr>
          <w:spacing w:val="-1"/>
        </w:rPr>
        <w:t>b</w:t>
      </w:r>
      <w:r>
        <w:t>﹣5ab</w:t>
      </w:r>
      <w:r>
        <w:rPr>
          <w:spacing w:val="-1"/>
          <w:w w:val="102"/>
          <w:position w:val="10"/>
          <w:sz w:val="14"/>
        </w:rPr>
        <w:t>2</w:t>
      </w:r>
      <w:r>
        <w:t>）﹣（3</w:t>
      </w:r>
      <w:r>
        <w:rPr>
          <w:spacing w:val="-2"/>
        </w:rPr>
        <w:t>a</w:t>
      </w:r>
      <w:r>
        <w:rPr>
          <w:spacing w:val="-1"/>
          <w:w w:val="102"/>
          <w:position w:val="10"/>
          <w:sz w:val="14"/>
        </w:rPr>
        <w:t>2</w:t>
      </w:r>
      <w:r>
        <w:rPr>
          <w:spacing w:val="2"/>
        </w:rPr>
        <w:t>b</w:t>
      </w:r>
      <w:r>
        <w:t>﹣4a</w:t>
      </w:r>
      <w:r>
        <w:rPr>
          <w:spacing w:val="-3"/>
        </w:rPr>
        <w:t>b</w:t>
      </w:r>
      <w:r>
        <w:rPr>
          <w:spacing w:val="-1"/>
          <w:w w:val="102"/>
          <w:position w:val="10"/>
          <w:sz w:val="14"/>
        </w:rPr>
        <w:t>2</w:t>
      </w:r>
      <w:r>
        <w:t>）</w:t>
      </w:r>
    </w:p>
    <w:p>
      <w:pPr>
        <w:pStyle w:val="2"/>
        <w:spacing w:before="0" w:line="454" w:lineRule="exact"/>
      </w:pPr>
      <w:r>
        <w:t>23</w:t>
      </w:r>
      <w:r>
        <w:rPr>
          <w:spacing w:val="-120"/>
        </w:rPr>
        <w:t>．</w:t>
      </w:r>
      <w:r>
        <w:t>（6</w:t>
      </w:r>
      <w:r>
        <w:rPr>
          <w:spacing w:val="-3"/>
        </w:rPr>
        <w:t xml:space="preserve"> </w:t>
      </w:r>
      <w:r>
        <w:t>分）化简求值：2x</w:t>
      </w:r>
      <w:r>
        <w:rPr>
          <w:spacing w:val="-1"/>
          <w:w w:val="102"/>
          <w:position w:val="10"/>
          <w:sz w:val="14"/>
        </w:rPr>
        <w:t>2</w:t>
      </w:r>
      <w:r>
        <w:t>y﹣</w:t>
      </w:r>
      <w:r>
        <w:rPr>
          <w:spacing w:val="-1"/>
        </w:rPr>
        <w:t>[</w:t>
      </w:r>
      <w:r>
        <w:t>3xy</w:t>
      </w:r>
      <w:r>
        <w:rPr>
          <w:spacing w:val="-3"/>
          <w:w w:val="102"/>
          <w:position w:val="10"/>
          <w:sz w:val="14"/>
        </w:rPr>
        <w:t>2</w:t>
      </w:r>
      <w:r>
        <w:t>+2（xy</w:t>
      </w:r>
      <w:r>
        <w:rPr>
          <w:spacing w:val="-1"/>
          <w:w w:val="102"/>
          <w:position w:val="10"/>
          <w:sz w:val="14"/>
        </w:rPr>
        <w:t>2</w:t>
      </w:r>
      <w:r>
        <w:t>+2</w:t>
      </w:r>
      <w:r>
        <w:rPr>
          <w:spacing w:val="-2"/>
        </w:rPr>
        <w:t>x</w:t>
      </w:r>
      <w:r>
        <w:rPr>
          <w:spacing w:val="2"/>
          <w:w w:val="102"/>
          <w:position w:val="10"/>
          <w:sz w:val="14"/>
        </w:rPr>
        <w:t>2</w:t>
      </w:r>
      <w:r>
        <w:rPr>
          <w:spacing w:val="-2"/>
        </w:rPr>
        <w:t>y</w:t>
      </w:r>
      <w:r>
        <w:t>）</w:t>
      </w:r>
      <w:r>
        <w:rPr>
          <w:spacing w:val="-1"/>
        </w:rPr>
        <w:t>]</w:t>
      </w:r>
      <w:r>
        <w:t>，其中 x=</w:t>
      </w:r>
      <w:r>
        <w:rPr>
          <w:position w:val="-18"/>
        </w:rPr>
        <w:drawing>
          <wp:inline distT="0" distB="0" distL="0" distR="0">
            <wp:extent cx="123190" cy="332105"/>
            <wp:effectExtent l="0" t="0" r="0" b="0"/>
            <wp:docPr id="97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image30.pn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，y</w:t>
      </w:r>
      <w:r>
        <w:rPr>
          <w:spacing w:val="-2"/>
        </w:rPr>
        <w:t>=</w:t>
      </w:r>
      <w:r>
        <w:t>﹣2．</w:t>
      </w:r>
    </w:p>
    <w:p>
      <w:pPr>
        <w:pStyle w:val="2"/>
      </w:pPr>
      <w:r>
        <w:t>24</w:t>
      </w:r>
      <w:r>
        <w:rPr>
          <w:spacing w:val="-120"/>
        </w:rPr>
        <w:t>．</w:t>
      </w:r>
      <w:r>
        <w:t>（6</w:t>
      </w:r>
      <w:r>
        <w:rPr>
          <w:spacing w:val="-2"/>
        </w:rPr>
        <w:t xml:space="preserve"> 分</w:t>
      </w:r>
      <w:r>
        <w:t>）若|a+2|与（b﹣</w:t>
      </w:r>
      <w:r>
        <w:rPr>
          <w:spacing w:val="-3"/>
        </w:rPr>
        <w:t>3</w:t>
      </w:r>
      <w:r>
        <w:t>）</w:t>
      </w:r>
      <w:r>
        <w:rPr>
          <w:w w:val="102"/>
          <w:position w:val="10"/>
          <w:sz w:val="14"/>
        </w:rPr>
        <w:t>2</w:t>
      </w:r>
      <w:r>
        <w:rPr>
          <w:spacing w:val="3"/>
          <w:position w:val="10"/>
          <w:sz w:val="14"/>
        </w:rPr>
        <w:t xml:space="preserve"> </w:t>
      </w:r>
      <w:r>
        <w:t xml:space="preserve">互为相反数，求 </w:t>
      </w:r>
      <w:r>
        <w:rPr>
          <w:spacing w:val="-2"/>
        </w:rPr>
        <w:t>a</w:t>
      </w:r>
      <w:r>
        <w:rPr>
          <w:w w:val="102"/>
          <w:position w:val="10"/>
          <w:sz w:val="14"/>
        </w:rPr>
        <w:t>b</w:t>
      </w:r>
      <w:r>
        <w:t>+</w:t>
      </w:r>
      <w:r>
        <w:rPr>
          <w:spacing w:val="-3"/>
        </w:rPr>
        <w:t>3</w:t>
      </w:r>
      <w:r>
        <w:t>（a﹣b）的值．</w:t>
      </w:r>
    </w:p>
    <w:p>
      <w:pPr>
        <w:pStyle w:val="2"/>
        <w:spacing w:before="0" w:line="381" w:lineRule="auto"/>
        <w:ind w:left="451" w:right="229" w:hanging="312"/>
        <w:jc w:val="both"/>
      </w:pPr>
      <w:r>
        <w:pict>
          <v:shape id="_x0000_s1026" o:spid="_x0000_s1026" o:spt="202" type="#_x0000_t202" style="position:absolute;left:0pt;margin-left:88.35pt;margin-top:87.75pt;height:69.15pt;width:415.9pt;mso-position-horizontal-relative:page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4"/>
                    <w:tblW w:w="8310" w:type="dxa"/>
                    <w:tblInd w:w="2" w:type="dxa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35"/>
                    <w:gridCol w:w="1035"/>
                    <w:gridCol w:w="1035"/>
                    <w:gridCol w:w="1035"/>
                    <w:gridCol w:w="1050"/>
                    <w:gridCol w:w="1035"/>
                    <w:gridCol w:w="1050"/>
                    <w:gridCol w:w="1035"/>
                  </w:tblGrid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</w:tblPrEx>
                    <w:trPr>
                      <w:trHeight w:val="683" w:hRule="atLeast"/>
                    </w:trPr>
                    <w:tc>
                      <w:tcPr>
                        <w:tcW w:w="1035" w:type="dxa"/>
                      </w:tcPr>
                      <w:p>
                        <w:pPr>
                          <w:pStyle w:val="7"/>
                          <w:ind w:right="270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星期</w:t>
                        </w:r>
                      </w:p>
                    </w:tc>
                    <w:tc>
                      <w:tcPr>
                        <w:tcW w:w="1035" w:type="dxa"/>
                      </w:tcPr>
                      <w:p>
                        <w:pPr>
                          <w:pStyle w:val="7"/>
                          <w:ind w:left="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一</w:t>
                        </w:r>
                      </w:p>
                    </w:tc>
                    <w:tc>
                      <w:tcPr>
                        <w:tcW w:w="1035" w:type="dxa"/>
                      </w:tcPr>
                      <w:p>
                        <w:pPr>
                          <w:pStyle w:val="7"/>
                          <w:ind w:left="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二</w:t>
                        </w:r>
                      </w:p>
                    </w:tc>
                    <w:tc>
                      <w:tcPr>
                        <w:tcW w:w="1035" w:type="dxa"/>
                      </w:tcPr>
                      <w:p>
                        <w:pPr>
                          <w:pStyle w:val="7"/>
                          <w:ind w:left="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三</w:t>
                        </w:r>
                      </w:p>
                    </w:tc>
                    <w:tc>
                      <w:tcPr>
                        <w:tcW w:w="1050" w:type="dxa"/>
                      </w:tcPr>
                      <w:p>
                        <w:pPr>
                          <w:pStyle w:val="7"/>
                          <w:ind w:left="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四</w:t>
                        </w:r>
                      </w:p>
                    </w:tc>
                    <w:tc>
                      <w:tcPr>
                        <w:tcW w:w="1035" w:type="dxa"/>
                      </w:tcPr>
                      <w:p>
                        <w:pPr>
                          <w:pStyle w:val="7"/>
                          <w:ind w:left="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五</w:t>
                        </w:r>
                      </w:p>
                    </w:tc>
                    <w:tc>
                      <w:tcPr>
                        <w:tcW w:w="1050" w:type="dxa"/>
                      </w:tcPr>
                      <w:p>
                        <w:pPr>
                          <w:pStyle w:val="7"/>
                          <w:ind w:right="398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六</w:t>
                        </w:r>
                      </w:p>
                    </w:tc>
                    <w:tc>
                      <w:tcPr>
                        <w:tcW w:w="1035" w:type="dxa"/>
                      </w:tcPr>
                      <w:p>
                        <w:pPr>
                          <w:pStyle w:val="7"/>
                          <w:ind w:right="39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日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84" w:hRule="atLeast"/>
                    </w:trPr>
                    <w:tc>
                      <w:tcPr>
                        <w:tcW w:w="1035" w:type="dxa"/>
                      </w:tcPr>
                      <w:p>
                        <w:pPr>
                          <w:pStyle w:val="7"/>
                          <w:ind w:right="270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增减</w:t>
                        </w:r>
                      </w:p>
                    </w:tc>
                    <w:tc>
                      <w:tcPr>
                        <w:tcW w:w="1035" w:type="dxa"/>
                      </w:tcPr>
                      <w:p>
                        <w:pPr>
                          <w:pStyle w:val="7"/>
                          <w:ind w:left="261" w:right="2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+5</w:t>
                        </w:r>
                      </w:p>
                    </w:tc>
                    <w:tc>
                      <w:tcPr>
                        <w:tcW w:w="1035" w:type="dxa"/>
                      </w:tcPr>
                      <w:p>
                        <w:pPr>
                          <w:pStyle w:val="7"/>
                          <w:ind w:left="262" w:right="2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﹣2</w:t>
                        </w:r>
                      </w:p>
                    </w:tc>
                    <w:tc>
                      <w:tcPr>
                        <w:tcW w:w="1035" w:type="dxa"/>
                      </w:tcPr>
                      <w:p>
                        <w:pPr>
                          <w:pStyle w:val="7"/>
                          <w:ind w:left="261" w:right="2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﹣4</w:t>
                        </w:r>
                      </w:p>
                    </w:tc>
                    <w:tc>
                      <w:tcPr>
                        <w:tcW w:w="1050" w:type="dxa"/>
                      </w:tcPr>
                      <w:p>
                        <w:pPr>
                          <w:pStyle w:val="7"/>
                          <w:ind w:left="312" w:right="3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+13</w:t>
                        </w:r>
                      </w:p>
                    </w:tc>
                    <w:tc>
                      <w:tcPr>
                        <w:tcW w:w="1035" w:type="dxa"/>
                      </w:tcPr>
                      <w:p>
                        <w:pPr>
                          <w:pStyle w:val="7"/>
                          <w:ind w:left="265" w:right="2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﹣10</w:t>
                        </w:r>
                      </w:p>
                    </w:tc>
                    <w:tc>
                      <w:tcPr>
                        <w:tcW w:w="1050" w:type="dxa"/>
                      </w:tcPr>
                      <w:p>
                        <w:pPr>
                          <w:pStyle w:val="7"/>
                          <w:ind w:right="32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+16</w:t>
                        </w:r>
                      </w:p>
                    </w:tc>
                    <w:tc>
                      <w:tcPr>
                        <w:tcW w:w="1035" w:type="dxa"/>
                      </w:tcPr>
                      <w:p>
                        <w:pPr>
                          <w:pStyle w:val="7"/>
                          <w:ind w:right="33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﹣9</w:t>
                        </w:r>
                      </w:p>
                    </w:tc>
                  </w:tr>
                </w:tbl>
                <w:p>
                  <w:pPr>
                    <w:pStyle w:val="2"/>
                    <w:spacing w:before="0"/>
                    <w:ind w:left="0"/>
                  </w:pPr>
                </w:p>
              </w:txbxContent>
            </v:textbox>
          </v:shape>
        </w:pict>
      </w:r>
      <w:r>
        <w:t>25</w:t>
      </w:r>
      <w:r>
        <w:rPr>
          <w:spacing w:val="-140"/>
        </w:rPr>
        <w:t>．</w:t>
      </w:r>
      <w:r>
        <w:rPr>
          <w:spacing w:val="2"/>
        </w:rPr>
        <w:t>（</w:t>
      </w:r>
      <w:r>
        <w:t>12</w:t>
      </w:r>
      <w:r>
        <w:rPr>
          <w:spacing w:val="-2"/>
        </w:rPr>
        <w:t xml:space="preserve"> 分</w:t>
      </w:r>
      <w:r>
        <w:rPr>
          <w:spacing w:val="-17"/>
        </w:rPr>
        <w:t>）</w:t>
      </w:r>
      <w:r>
        <w:t>某自行车厂计划一周生产自行车 1400</w:t>
      </w:r>
      <w:r>
        <w:rPr>
          <w:spacing w:val="-4"/>
        </w:rPr>
        <w:t xml:space="preserve"> 辆，平均每天生产 </w:t>
      </w:r>
      <w:r>
        <w:t>200</w:t>
      </w:r>
      <w:r>
        <w:rPr>
          <w:spacing w:val="-8"/>
        </w:rPr>
        <w:t xml:space="preserve"> 辆，但</w:t>
      </w:r>
      <w:r>
        <w:t>由于种种原因，实际每天生产量与计划量相比有出入．下表是某周的生产情况（超产记为正、减产记为负</w:t>
      </w:r>
      <w:r>
        <w:rPr>
          <w:spacing w:val="-120"/>
        </w:rPr>
        <w:t>）</w:t>
      </w:r>
      <w:r>
        <w:t>：</w:t>
      </w:r>
    </w:p>
    <w:p>
      <w:pPr>
        <w:pStyle w:val="2"/>
        <w:spacing w:before="0"/>
        <w:ind w:left="0"/>
        <w:rPr>
          <w:sz w:val="30"/>
        </w:rPr>
      </w:pPr>
    </w:p>
    <w:p>
      <w:pPr>
        <w:pStyle w:val="2"/>
        <w:spacing w:before="0"/>
        <w:ind w:left="0"/>
        <w:rPr>
          <w:sz w:val="30"/>
        </w:rPr>
      </w:pPr>
    </w:p>
    <w:p>
      <w:pPr>
        <w:pStyle w:val="2"/>
        <w:spacing w:before="12"/>
        <w:ind w:left="0"/>
        <w:rPr>
          <w:sz w:val="23"/>
        </w:rPr>
      </w:pPr>
    </w:p>
    <w:p>
      <w:pPr>
        <w:pStyle w:val="6"/>
        <w:numPr>
          <w:ilvl w:val="0"/>
          <w:numId w:val="6"/>
        </w:numPr>
        <w:tabs>
          <w:tab w:val="left" w:pos="734"/>
        </w:tabs>
        <w:spacing w:before="0" w:after="0" w:line="240" w:lineRule="auto"/>
        <w:ind w:left="733" w:right="0" w:hanging="593"/>
        <w:jc w:val="left"/>
        <w:rPr>
          <w:sz w:val="24"/>
        </w:rPr>
      </w:pPr>
      <w:r>
        <w:rPr>
          <w:sz w:val="24"/>
        </w:rPr>
        <w:t>根据记录的数据可知该厂星期四生产自行车多少辆？</w:t>
      </w:r>
    </w:p>
    <w:p>
      <w:pPr>
        <w:pStyle w:val="6"/>
        <w:numPr>
          <w:ilvl w:val="0"/>
          <w:numId w:val="6"/>
        </w:numPr>
        <w:tabs>
          <w:tab w:val="left" w:pos="734"/>
        </w:tabs>
        <w:spacing w:before="231" w:after="0" w:line="240" w:lineRule="auto"/>
        <w:ind w:left="733" w:right="0" w:hanging="593"/>
        <w:jc w:val="left"/>
        <w:rPr>
          <w:sz w:val="24"/>
        </w:rPr>
      </w:pPr>
      <w:r>
        <w:rPr>
          <w:sz w:val="24"/>
        </w:rPr>
        <w:t>根据记录的数据可知该厂本周实际生产自行车多少辆？</w:t>
      </w:r>
    </w:p>
    <w:p>
      <w:pPr>
        <w:pStyle w:val="6"/>
        <w:numPr>
          <w:ilvl w:val="0"/>
          <w:numId w:val="6"/>
        </w:numPr>
        <w:tabs>
          <w:tab w:val="left" w:pos="734"/>
        </w:tabs>
        <w:spacing w:before="230" w:after="0" w:line="240" w:lineRule="auto"/>
        <w:ind w:left="733" w:right="0" w:hanging="593"/>
        <w:jc w:val="left"/>
        <w:rPr>
          <w:sz w:val="24"/>
        </w:rPr>
      </w:pPr>
      <w:r>
        <w:rPr>
          <w:sz w:val="24"/>
        </w:rPr>
        <w:t>产量最多的一天比产量最少的一天多生产自行车多少辆？</w:t>
      </w:r>
    </w:p>
    <w:p>
      <w:pPr>
        <w:pStyle w:val="6"/>
        <w:numPr>
          <w:ilvl w:val="0"/>
          <w:numId w:val="6"/>
        </w:numPr>
        <w:tabs>
          <w:tab w:val="left" w:pos="734"/>
        </w:tabs>
        <w:spacing w:before="231" w:after="0" w:line="240" w:lineRule="auto"/>
        <w:ind w:left="733" w:right="0" w:hanging="593"/>
        <w:jc w:val="left"/>
        <w:rPr>
          <w:sz w:val="24"/>
        </w:rPr>
      </w:pPr>
      <w:r>
        <w:rPr>
          <w:spacing w:val="-2"/>
          <w:sz w:val="24"/>
        </w:rPr>
        <w:t xml:space="preserve">该厂实行每周计件工资制，每生产一辆车可得 </w:t>
      </w:r>
      <w:r>
        <w:rPr>
          <w:sz w:val="24"/>
        </w:rPr>
        <w:t>60</w:t>
      </w:r>
      <w:r>
        <w:rPr>
          <w:spacing w:val="-6"/>
          <w:sz w:val="24"/>
        </w:rPr>
        <w:t xml:space="preserve"> 元，若超额完成任务，则</w:t>
      </w:r>
    </w:p>
    <w:p>
      <w:pPr>
        <w:pStyle w:val="2"/>
        <w:spacing w:line="381" w:lineRule="auto"/>
        <w:ind w:left="451" w:right="235"/>
      </w:pPr>
      <w:r>
        <w:t>超过部分每辆另奖 15 元；少生产一辆扣 20 元，那么该厂工人这一周的工资总额</w:t>
      </w:r>
      <w:bookmarkStart w:id="0" w:name="_GoBack"/>
      <w:bookmarkEnd w:id="0"/>
      <w:r>
        <w:t>是多少？</w:t>
      </w:r>
    </w:p>
    <w:p>
      <w:pPr>
        <w:pStyle w:val="2"/>
        <w:spacing w:before="0" w:line="454" w:lineRule="exact"/>
      </w:pPr>
      <w:r>
        <w:t>26</w:t>
      </w:r>
      <w:r>
        <w:rPr>
          <w:spacing w:val="-120"/>
        </w:rPr>
        <w:t>．</w:t>
      </w:r>
      <w:r>
        <w:t>（10</w:t>
      </w:r>
      <w:r>
        <w:rPr>
          <w:spacing w:val="-3"/>
        </w:rPr>
        <w:t xml:space="preserve"> </w:t>
      </w:r>
      <w:r>
        <w:t>分）观察下列等</w:t>
      </w:r>
      <w:r>
        <w:rPr>
          <w:spacing w:val="2"/>
        </w:rPr>
        <w:t>式</w:t>
      </w:r>
      <w:r>
        <w:rPr>
          <w:spacing w:val="2"/>
          <w:position w:val="-18"/>
        </w:rPr>
        <w:drawing>
          <wp:inline distT="0" distB="0" distL="0" distR="0">
            <wp:extent cx="351790" cy="332105"/>
            <wp:effectExtent l="0" t="0" r="0" b="0"/>
            <wp:docPr id="107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image31.pn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=1﹣</w:t>
      </w:r>
      <w:r>
        <w:rPr>
          <w:position w:val="-18"/>
        </w:rPr>
        <w:drawing>
          <wp:inline distT="0" distB="0" distL="0" distR="0">
            <wp:extent cx="123190" cy="332105"/>
            <wp:effectExtent l="0" t="0" r="0" b="0"/>
            <wp:docPr id="10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image4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</w:rPr>
        <w:t>，</w:t>
      </w:r>
      <w:r>
        <w:rPr>
          <w:spacing w:val="2"/>
          <w:position w:val="-18"/>
        </w:rPr>
        <w:drawing>
          <wp:inline distT="0" distB="0" distL="0" distR="0">
            <wp:extent cx="351790" cy="332105"/>
            <wp:effectExtent l="0" t="0" r="0" b="0"/>
            <wp:docPr id="111" name="image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image32.jpeg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2"/>
        </w:rPr>
        <w:t xml:space="preserve"> </w:t>
      </w:r>
      <w:r>
        <w:rPr>
          <w:rFonts w:ascii="Times New Roman" w:eastAsia="Times New Roman"/>
          <w:spacing w:val="-7"/>
        </w:rPr>
        <w:t xml:space="preserve"> </w:t>
      </w:r>
      <w:r>
        <w:t>=</w:t>
      </w:r>
      <w:r>
        <w:rPr>
          <w:position w:val="-18"/>
        </w:rPr>
        <w:drawing>
          <wp:inline distT="0" distB="0" distL="0" distR="0">
            <wp:extent cx="342900" cy="332105"/>
            <wp:effectExtent l="0" t="0" r="0" b="0"/>
            <wp:docPr id="113" name="image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image33.jpeg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rPr>
          <w:position w:val="-18"/>
        </w:rPr>
        <w:drawing>
          <wp:inline distT="0" distB="0" distL="0" distR="0">
            <wp:extent cx="351790" cy="332105"/>
            <wp:effectExtent l="0" t="0" r="0" b="0"/>
            <wp:docPr id="115" name="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image34.jpeg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</w:t>
      </w:r>
      <w:r>
        <w:rPr>
          <w:rFonts w:ascii="Times New Roman" w:eastAsia="Times New Roman"/>
          <w:spacing w:val="-3"/>
        </w:rPr>
        <w:t xml:space="preserve"> </w:t>
      </w:r>
      <w:r>
        <w:rPr>
          <w:spacing w:val="3"/>
        </w:rPr>
        <w:t>=</w:t>
      </w:r>
      <w:r>
        <w:rPr>
          <w:spacing w:val="3"/>
          <w:position w:val="-18"/>
        </w:rPr>
        <w:drawing>
          <wp:inline distT="0" distB="0" distL="0" distR="0">
            <wp:extent cx="342900" cy="332105"/>
            <wp:effectExtent l="0" t="0" r="0" b="0"/>
            <wp:docPr id="117" name="image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image35.jpeg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01"/>
      </w:pPr>
      <w:r>
        <w:t>将以上三个等式两边分别相加得</w:t>
      </w:r>
      <w:r>
        <w:rPr>
          <w:spacing w:val="-12"/>
        </w:rPr>
        <w:t>：</w:t>
      </w:r>
      <w:r>
        <w:rPr>
          <w:spacing w:val="-12"/>
          <w:position w:val="-18"/>
        </w:rPr>
        <w:drawing>
          <wp:inline distT="0" distB="0" distL="0" distR="0">
            <wp:extent cx="351790" cy="332105"/>
            <wp:effectExtent l="0" t="0" r="0" b="0"/>
            <wp:docPr id="119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image36.png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12"/>
        </w:rPr>
        <w:t xml:space="preserve"> </w:t>
      </w:r>
      <w:r>
        <w:rPr>
          <w:rFonts w:ascii="Times New Roman" w:eastAsia="Times New Roman"/>
          <w:spacing w:val="21"/>
        </w:rPr>
        <w:t xml:space="preserve"> </w:t>
      </w:r>
      <w:r>
        <w:t>+</w:t>
      </w:r>
      <w:r>
        <w:rPr>
          <w:position w:val="-18"/>
        </w:rPr>
        <w:drawing>
          <wp:inline distT="0" distB="0" distL="0" distR="0">
            <wp:extent cx="351790" cy="332105"/>
            <wp:effectExtent l="0" t="0" r="0" b="0"/>
            <wp:docPr id="121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image37.jpeg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+</w:t>
      </w:r>
      <w:r>
        <w:rPr>
          <w:position w:val="-18"/>
        </w:rPr>
        <w:drawing>
          <wp:inline distT="0" distB="0" distL="0" distR="0">
            <wp:extent cx="351790" cy="332105"/>
            <wp:effectExtent l="0" t="0" r="0" b="0"/>
            <wp:docPr id="123" name="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image34.jpeg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>=1﹣</w:t>
      </w:r>
      <w:r>
        <w:rPr>
          <w:position w:val="-18"/>
        </w:rPr>
        <w:drawing>
          <wp:inline distT="0" distB="0" distL="0" distR="0">
            <wp:extent cx="123190" cy="332105"/>
            <wp:effectExtent l="0" t="0" r="0" b="0"/>
            <wp:docPr id="125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image38.png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+</w:t>
      </w:r>
      <w:r>
        <w:rPr>
          <w:position w:val="-18"/>
        </w:rPr>
        <w:drawing>
          <wp:inline distT="0" distB="0" distL="0" distR="0">
            <wp:extent cx="342900" cy="332105"/>
            <wp:effectExtent l="0" t="0" r="0" b="0"/>
            <wp:docPr id="127" name="image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image39.jpeg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</w:rPr>
        <w:t>+</w:t>
      </w:r>
      <w:r>
        <w:rPr>
          <w:spacing w:val="-2"/>
          <w:position w:val="-18"/>
        </w:rPr>
        <w:drawing>
          <wp:inline distT="0" distB="0" distL="0" distR="0">
            <wp:extent cx="342900" cy="332105"/>
            <wp:effectExtent l="0" t="0" r="0" b="0"/>
            <wp:docPr id="129" name="image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image35.jpeg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=1﹣</w:t>
      </w:r>
    </w:p>
    <w:p>
      <w:pPr>
        <w:pStyle w:val="2"/>
        <w:spacing w:before="101"/>
        <w:ind w:left="0" w:right="7037"/>
        <w:jc w:val="center"/>
        <w:rPr>
          <w:sz w:val="34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1340485</wp:posOffset>
            </wp:positionH>
            <wp:positionV relativeFrom="paragraph">
              <wp:posOffset>64135</wp:posOffset>
            </wp:positionV>
            <wp:extent cx="123190" cy="332105"/>
            <wp:effectExtent l="0" t="0" r="0" b="0"/>
            <wp:wrapNone/>
            <wp:docPr id="131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image40.png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=</w:t>
      </w:r>
      <w:r>
        <w:rPr>
          <w:position w:val="-18"/>
        </w:rPr>
        <w:drawing>
          <wp:inline distT="0" distB="0" distL="0" distR="0">
            <wp:extent cx="123190" cy="332105"/>
            <wp:effectExtent l="0" t="0" r="0" b="0"/>
            <wp:docPr id="13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image15.pn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7"/>
        </w:numPr>
        <w:tabs>
          <w:tab w:val="left" w:pos="734"/>
          <w:tab w:val="left" w:pos="3679"/>
        </w:tabs>
        <w:spacing w:before="0" w:after="0" w:line="240" w:lineRule="auto"/>
        <w:ind w:left="733" w:right="0" w:hanging="593"/>
        <w:jc w:val="left"/>
        <w:rPr>
          <w:rFonts w:ascii="Times New Roman" w:eastAsia="Times New Roman"/>
          <w:sz w:val="24"/>
        </w:rPr>
      </w:pPr>
      <w:r>
        <w:drawing>
          <wp:anchor distT="0" distB="0" distL="0" distR="0" simplePos="0" relativeHeight="251677696" behindDoc="1" locked="0" layoutInCell="1" allowOverlap="1">
            <wp:simplePos x="0" y="0"/>
            <wp:positionH relativeFrom="page">
              <wp:posOffset>3267075</wp:posOffset>
            </wp:positionH>
            <wp:positionV relativeFrom="paragraph">
              <wp:posOffset>0</wp:posOffset>
            </wp:positionV>
            <wp:extent cx="123190" cy="332105"/>
            <wp:effectExtent l="0" t="0" r="0" b="0"/>
            <wp:wrapNone/>
            <wp:docPr id="135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image41.png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27" o:spid="_x0000_s1027" o:spt="203" style="position:absolute;left:0pt;margin-left:279pt;margin-top:0pt;height:26.2pt;width:21.75pt;mso-position-horizontal-relative:page;z-index:251661312;mso-width-relative:page;mso-height-relative:page;" coordorigin="5580,0" coordsize="435,524">
            <o:lock v:ext="edit"/>
            <v:shape id="_x0000_s1028" o:spid="_x0000_s1028" o:spt="75" type="#_x0000_t75" style="position:absolute;left:5580;top:0;height:524;width:435;" filled="f" o:preferrelative="t" stroked="f" coordsize="21600,21600">
              <v:path/>
              <v:fill on="f" focussize="0,0"/>
              <v:stroke on="f" joinstyle="miter"/>
              <v:imagedata r:id="rId34" o:title=""/>
              <o:lock v:ext="edit" aspectratio="t"/>
            </v:shape>
            <v:shape id="_x0000_s1029" o:spid="_x0000_s1029" o:spt="202" type="#_x0000_t202" style="position:absolute;left:5580;top:0;height:524;width:43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65"/>
                      <w:ind w:left="-914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  <w:u w:val="single"/>
                      </w:rPr>
                      <w:t xml:space="preserve">﹣           </w:t>
                    </w:r>
                  </w:p>
                </w:txbxContent>
              </v:textbox>
            </v:shape>
          </v:group>
        </w:pict>
      </w:r>
      <w:r>
        <w:rPr>
          <w:sz w:val="24"/>
        </w:rPr>
        <w:t>猜想并写出：</w:t>
      </w:r>
      <w:r>
        <w:rPr>
          <w:position w:val="-18"/>
          <w:sz w:val="24"/>
        </w:rPr>
        <w:drawing>
          <wp:inline distT="0" distB="0" distL="0" distR="0">
            <wp:extent cx="504190" cy="332105"/>
            <wp:effectExtent l="0" t="0" r="0" b="0"/>
            <wp:docPr id="137" name="image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image43.jpeg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4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4"/>
        </w:rPr>
        <w:t xml:space="preserve"> </w:t>
      </w:r>
      <w:r>
        <w:rPr>
          <w:rFonts w:ascii="Times New Roman" w:eastAsia="Times New Roman"/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rFonts w:ascii="Times New Roman" w:eastAsia="Times New Roman"/>
          <w:sz w:val="24"/>
          <w:u w:val="single"/>
        </w:rPr>
        <w:t xml:space="preserve"> </w:t>
      </w:r>
      <w:r>
        <w:rPr>
          <w:rFonts w:ascii="Times New Roman" w:eastAsia="Times New Roman"/>
          <w:sz w:val="24"/>
          <w:u w:val="single"/>
        </w:rPr>
        <w:tab/>
      </w:r>
    </w:p>
    <w:p>
      <w:pPr>
        <w:pStyle w:val="6"/>
        <w:numPr>
          <w:ilvl w:val="0"/>
          <w:numId w:val="7"/>
        </w:numPr>
        <w:tabs>
          <w:tab w:val="left" w:pos="734"/>
        </w:tabs>
        <w:spacing w:before="166" w:after="0" w:line="240" w:lineRule="auto"/>
        <w:ind w:left="733" w:right="0" w:hanging="593"/>
        <w:jc w:val="left"/>
        <w:rPr>
          <w:sz w:val="24"/>
        </w:rPr>
      </w:pPr>
      <w:r>
        <w:rPr>
          <w:sz w:val="24"/>
        </w:rPr>
        <w:t>直接写出下列各式的计算结果：</w:t>
      </w:r>
    </w:p>
    <w:p>
      <w:pPr>
        <w:pStyle w:val="2"/>
        <w:tabs>
          <w:tab w:val="left" w:pos="5447"/>
        </w:tabs>
        <w:spacing w:before="165"/>
        <w:rPr>
          <w:rFonts w:ascii="Times New Roman" w:hAnsi="Times New Roman"/>
        </w:rPr>
      </w:pPr>
      <w:r>
        <w:drawing>
          <wp:anchor distT="0" distB="0" distL="0" distR="0" simplePos="0" relativeHeight="251678720" behindDoc="1" locked="0" layoutInCell="1" allowOverlap="1">
            <wp:simplePos x="0" y="0"/>
            <wp:positionH relativeFrom="page">
              <wp:posOffset>3972560</wp:posOffset>
            </wp:positionH>
            <wp:positionV relativeFrom="paragraph">
              <wp:posOffset>104775</wp:posOffset>
            </wp:positionV>
            <wp:extent cx="351790" cy="332105"/>
            <wp:effectExtent l="0" t="0" r="0" b="0"/>
            <wp:wrapNone/>
            <wp:docPr id="139" name="image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image44.jpeg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①</w:t>
      </w:r>
      <w:r>
        <w:rPr>
          <w:position w:val="-18"/>
        </w:rPr>
        <w:drawing>
          <wp:inline distT="0" distB="0" distL="0" distR="0">
            <wp:extent cx="351790" cy="332105"/>
            <wp:effectExtent l="0" t="0" r="0" b="0"/>
            <wp:docPr id="141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image45.png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+</w:t>
      </w:r>
      <w:r>
        <w:rPr>
          <w:position w:val="-18"/>
        </w:rPr>
        <w:drawing>
          <wp:inline distT="0" distB="0" distL="0" distR="0">
            <wp:extent cx="351790" cy="332105"/>
            <wp:effectExtent l="0" t="0" r="0" b="0"/>
            <wp:docPr id="143" name="image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image46.jpeg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+</w:t>
      </w:r>
      <w:r>
        <w:rPr>
          <w:position w:val="-18"/>
        </w:rPr>
        <w:drawing>
          <wp:inline distT="0" distB="0" distL="0" distR="0">
            <wp:extent cx="351790" cy="332105"/>
            <wp:effectExtent l="0" t="0" r="0" b="0"/>
            <wp:docPr id="145" name="image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image47.jpeg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>+…+</w:t>
      </w:r>
      <w:r>
        <w:rPr>
          <w:spacing w:val="-59"/>
        </w:rPr>
        <w:t xml:space="preserve"> </w:t>
      </w:r>
      <w:r>
        <w:rPr>
          <w:position w:val="-18"/>
        </w:rPr>
        <w:drawing>
          <wp:inline distT="0" distB="0" distL="0" distR="0">
            <wp:extent cx="808990" cy="332105"/>
            <wp:effectExtent l="0" t="0" r="0" b="0"/>
            <wp:docPr id="147" name="image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image48.jpeg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2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>
      <w:pPr>
        <w:pStyle w:val="2"/>
        <w:tabs>
          <w:tab w:val="left" w:pos="5087"/>
        </w:tabs>
        <w:spacing w:before="101"/>
        <w:rPr>
          <w:rFonts w:ascii="Times New Roman" w:hAnsi="Times New Roman"/>
        </w:rPr>
      </w:pPr>
      <w:r>
        <w:drawing>
          <wp:anchor distT="0" distB="0" distL="0" distR="0" simplePos="0" relativeHeight="251679744" behindDoc="1" locked="0" layoutInCell="1" allowOverlap="1">
            <wp:simplePos x="0" y="0"/>
            <wp:positionH relativeFrom="page">
              <wp:posOffset>3820160</wp:posOffset>
            </wp:positionH>
            <wp:positionV relativeFrom="paragraph">
              <wp:posOffset>64135</wp:posOffset>
            </wp:positionV>
            <wp:extent cx="275590" cy="332105"/>
            <wp:effectExtent l="0" t="0" r="0" b="0"/>
            <wp:wrapNone/>
            <wp:docPr id="149" name="image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image49.jpeg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②</w:t>
      </w:r>
      <w:r>
        <w:rPr>
          <w:position w:val="-18"/>
        </w:rPr>
        <w:drawing>
          <wp:inline distT="0" distB="0" distL="0" distR="0">
            <wp:extent cx="351790" cy="332105"/>
            <wp:effectExtent l="0" t="0" r="0" b="0"/>
            <wp:docPr id="151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image45.png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+</w:t>
      </w:r>
      <w:r>
        <w:rPr>
          <w:position w:val="-18"/>
        </w:rPr>
        <w:drawing>
          <wp:inline distT="0" distB="0" distL="0" distR="0">
            <wp:extent cx="351790" cy="332105"/>
            <wp:effectExtent l="0" t="0" r="0" b="0"/>
            <wp:docPr id="153" name="image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image46.jpeg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+</w:t>
      </w:r>
      <w:r>
        <w:rPr>
          <w:position w:val="-18"/>
        </w:rPr>
        <w:drawing>
          <wp:inline distT="0" distB="0" distL="0" distR="0">
            <wp:extent cx="351790" cy="332105"/>
            <wp:effectExtent l="0" t="0" r="0" b="0"/>
            <wp:docPr id="155" name="image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image47.jpeg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>+…+</w:t>
      </w:r>
      <w:r>
        <w:rPr>
          <w:spacing w:val="-59"/>
        </w:rPr>
        <w:t xml:space="preserve"> </w:t>
      </w:r>
      <w:r>
        <w:rPr>
          <w:position w:val="-18"/>
        </w:rPr>
        <w:drawing>
          <wp:inline distT="0" distB="0" distL="0" distR="0">
            <wp:extent cx="656590" cy="332105"/>
            <wp:effectExtent l="0" t="0" r="0" b="0"/>
            <wp:docPr id="157" name="image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image50.jpeg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68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>
      <w:pPr>
        <w:pStyle w:val="2"/>
        <w:tabs>
          <w:tab w:val="left" w:pos="7140"/>
        </w:tabs>
        <w:spacing w:before="101"/>
      </w:pPr>
      <w:r>
        <w:drawing>
          <wp:anchor distT="0" distB="0" distL="0" distR="0" simplePos="0" relativeHeight="251680768" behindDoc="1" locked="0" layoutInCell="1" allowOverlap="1">
            <wp:simplePos x="0" y="0"/>
            <wp:positionH relativeFrom="page">
              <wp:posOffset>5085080</wp:posOffset>
            </wp:positionH>
            <wp:positionV relativeFrom="paragraph">
              <wp:posOffset>64135</wp:posOffset>
            </wp:positionV>
            <wp:extent cx="351790" cy="332105"/>
            <wp:effectExtent l="0" t="0" r="0" b="0"/>
            <wp:wrapNone/>
            <wp:docPr id="159" name="image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image51.jpeg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（3）探究并计算：</w:t>
      </w:r>
      <w:r>
        <w:rPr>
          <w:position w:val="-18"/>
        </w:rPr>
        <w:drawing>
          <wp:inline distT="0" distB="0" distL="0" distR="0">
            <wp:extent cx="351790" cy="332105"/>
            <wp:effectExtent l="0" t="0" r="0" b="0"/>
            <wp:docPr id="161" name="image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image52.jpeg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spacing w:val="-3"/>
        </w:rPr>
        <w:t xml:space="preserve"> </w:t>
      </w:r>
      <w:r>
        <w:t>+</w:t>
      </w:r>
      <w:r>
        <w:rPr>
          <w:position w:val="-18"/>
        </w:rPr>
        <w:drawing>
          <wp:inline distT="0" distB="0" distL="0" distR="0">
            <wp:extent cx="351790" cy="332105"/>
            <wp:effectExtent l="0" t="0" r="0" b="0"/>
            <wp:docPr id="163" name="image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image53.jpeg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+</w:t>
      </w:r>
      <w:r>
        <w:rPr>
          <w:position w:val="-18"/>
        </w:rPr>
        <w:drawing>
          <wp:inline distT="0" distB="0" distL="0" distR="0">
            <wp:extent cx="351790" cy="332105"/>
            <wp:effectExtent l="0" t="0" r="0" b="0"/>
            <wp:docPr id="165" name="image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image54.jpeg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+…+</w:t>
      </w:r>
      <w:r>
        <w:rPr>
          <w:position w:val="-18"/>
        </w:rPr>
        <w:drawing>
          <wp:inline distT="0" distB="0" distL="0" distR="0">
            <wp:extent cx="808990" cy="332105"/>
            <wp:effectExtent l="0" t="0" r="0" b="0"/>
            <wp:docPr id="167" name="image5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image55.jpeg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2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t>．</w:t>
      </w:r>
    </w:p>
    <w:p>
      <w:pPr>
        <w:pStyle w:val="2"/>
        <w:spacing w:before="167"/>
      </w:pPr>
    </w:p>
    <w:sectPr>
      <w:pgSz w:w="11910" w:h="16840"/>
      <w:pgMar w:top="1500" w:right="1560" w:bottom="280" w:left="166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07C0D6"/>
    <w:multiLevelType w:val="singleLevel"/>
    <w:tmpl w:val="8407C0D6"/>
    <w:lvl w:ilvl="0" w:tentative="0">
      <w:start w:val="8"/>
      <w:numFmt w:val="decimal"/>
      <w:suff w:val="nothing"/>
      <w:lvlText w:val="%1．"/>
      <w:lvlJc w:val="left"/>
    </w:lvl>
  </w:abstractNum>
  <w:abstractNum w:abstractNumId="1">
    <w:nsid w:val="00000000"/>
    <w:multiLevelType w:val="multilevel"/>
    <w:tmpl w:val="00000000"/>
    <w:lvl w:ilvl="0" w:tentative="0">
      <w:start w:val="2"/>
      <w:numFmt w:val="decimal"/>
      <w:lvlText w:val="%1."/>
      <w:lvlJc w:val="left"/>
      <w:pPr>
        <w:ind w:left="493" w:hanging="354"/>
        <w:jc w:val="left"/>
      </w:pPr>
      <w:rPr>
        <w:rFonts w:hint="default" w:ascii="华文楷体" w:hAnsi="华文楷体" w:eastAsia="华文楷体" w:cs="华文楷体"/>
        <w:w w:val="100"/>
        <w:sz w:val="22"/>
        <w:szCs w:val="22"/>
        <w:lang w:val="zh-CN" w:eastAsia="zh-CN" w:bidi="zh-CN"/>
      </w:rPr>
    </w:lvl>
    <w:lvl w:ilvl="1" w:tentative="0">
      <w:start w:val="1"/>
      <w:numFmt w:val="upperLetter"/>
      <w:lvlText w:val="%2."/>
      <w:lvlJc w:val="left"/>
      <w:pPr>
        <w:ind w:left="853" w:hanging="402"/>
        <w:jc w:val="left"/>
      </w:pPr>
      <w:rPr>
        <w:rFonts w:hint="default" w:ascii="华文楷体" w:hAnsi="华文楷体" w:eastAsia="华文楷体" w:cs="华文楷体"/>
        <w:spacing w:val="-2"/>
        <w:w w:val="100"/>
        <w:sz w:val="22"/>
        <w:szCs w:val="22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729" w:hanging="40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599" w:hanging="40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468" w:hanging="40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338" w:hanging="40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207" w:hanging="40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077" w:hanging="40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46" w:hanging="402"/>
      </w:pPr>
      <w:rPr>
        <w:rFonts w:hint="default"/>
        <w:lang w:val="zh-CN" w:eastAsia="zh-CN" w:bidi="zh-CN"/>
      </w:rPr>
    </w:lvl>
  </w:abstractNum>
  <w:abstractNum w:abstractNumId="2">
    <w:nsid w:val="00000001"/>
    <w:multiLevelType w:val="multilevel"/>
    <w:tmpl w:val="00000001"/>
    <w:lvl w:ilvl="0" w:tentative="0">
      <w:start w:val="9"/>
      <w:numFmt w:val="decimal"/>
      <w:lvlText w:val="%1."/>
      <w:lvlJc w:val="left"/>
      <w:pPr>
        <w:ind w:left="493" w:hanging="354"/>
        <w:jc w:val="left"/>
      </w:pPr>
      <w:rPr>
        <w:rFonts w:hint="default" w:ascii="华文楷体" w:hAnsi="华文楷体" w:eastAsia="华文楷体" w:cs="华文楷体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860" w:hanging="354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729" w:hanging="35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599" w:hanging="35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468" w:hanging="35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338" w:hanging="35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207" w:hanging="35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077" w:hanging="35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46" w:hanging="354"/>
      </w:pPr>
      <w:rPr>
        <w:rFonts w:hint="default"/>
        <w:lang w:val="zh-CN" w:eastAsia="zh-CN" w:bidi="zh-CN"/>
      </w:rPr>
    </w:lvl>
  </w:abstractNum>
  <w:abstractNum w:abstractNumId="3">
    <w:nsid w:val="00000002"/>
    <w:multiLevelType w:val="multilevel"/>
    <w:tmpl w:val="00000002"/>
    <w:lvl w:ilvl="0" w:tentative="0">
      <w:start w:val="12"/>
      <w:numFmt w:val="decimal"/>
      <w:lvlText w:val="%1."/>
      <w:lvlJc w:val="left"/>
      <w:pPr>
        <w:ind w:left="606" w:hanging="467"/>
        <w:jc w:val="left"/>
      </w:pPr>
      <w:rPr>
        <w:rFonts w:hint="default" w:ascii="华文楷体" w:hAnsi="华文楷体" w:eastAsia="华文楷体" w:cs="华文楷体"/>
        <w:spacing w:val="-1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408" w:hanging="467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217" w:hanging="46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25" w:hanging="46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834" w:hanging="46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643" w:hanging="46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451" w:hanging="46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260" w:hanging="46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68" w:hanging="467"/>
      </w:pPr>
      <w:rPr>
        <w:rFonts w:hint="default"/>
        <w:lang w:val="zh-CN" w:eastAsia="zh-CN" w:bidi="zh-CN"/>
      </w:rPr>
    </w:lvl>
  </w:abstractNum>
  <w:abstractNum w:abstractNumId="4">
    <w:nsid w:val="00000003"/>
    <w:multiLevelType w:val="multilevel"/>
    <w:tmpl w:val="00000003"/>
    <w:lvl w:ilvl="0" w:tentative="0">
      <w:start w:val="18"/>
      <w:numFmt w:val="decimal"/>
      <w:lvlText w:val="%1."/>
      <w:lvlJc w:val="left"/>
      <w:pPr>
        <w:ind w:left="452" w:hanging="467"/>
        <w:jc w:val="left"/>
      </w:pPr>
      <w:rPr>
        <w:rFonts w:hint="default" w:ascii="华文楷体" w:hAnsi="华文楷体" w:eastAsia="华文楷体" w:cs="华文楷体"/>
        <w:spacing w:val="-20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82" w:hanging="467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05" w:hanging="46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927" w:hanging="46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50" w:hanging="46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73" w:hanging="46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95" w:hanging="46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218" w:hanging="46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40" w:hanging="467"/>
      </w:pPr>
      <w:rPr>
        <w:rFonts w:hint="default"/>
        <w:lang w:val="zh-CN" w:eastAsia="zh-CN" w:bidi="zh-CN"/>
      </w:rPr>
    </w:lvl>
  </w:abstractNum>
  <w:abstractNum w:abstractNumId="5">
    <w:nsid w:val="00000005"/>
    <w:multiLevelType w:val="multilevel"/>
    <w:tmpl w:val="00000005"/>
    <w:lvl w:ilvl="0" w:tentative="0">
      <w:start w:val="1"/>
      <w:numFmt w:val="decimal"/>
      <w:lvlText w:val="（%1）"/>
      <w:lvlJc w:val="left"/>
      <w:pPr>
        <w:ind w:left="733" w:hanging="594"/>
        <w:jc w:val="left"/>
      </w:pPr>
      <w:rPr>
        <w:rFonts w:hint="default" w:ascii="华文楷体" w:hAnsi="华文楷体" w:eastAsia="华文楷体" w:cs="华文楷体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34" w:hanging="594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29" w:hanging="59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23" w:hanging="59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918" w:hanging="59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713" w:hanging="59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07" w:hanging="59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302" w:hanging="59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96" w:hanging="594"/>
      </w:pPr>
      <w:rPr>
        <w:rFonts w:hint="default"/>
        <w:lang w:val="zh-CN" w:eastAsia="zh-CN" w:bidi="zh-CN"/>
      </w:rPr>
    </w:lvl>
  </w:abstractNum>
  <w:abstractNum w:abstractNumId="6">
    <w:nsid w:val="00000007"/>
    <w:multiLevelType w:val="multilevel"/>
    <w:tmpl w:val="00000007"/>
    <w:lvl w:ilvl="0" w:tentative="0">
      <w:start w:val="1"/>
      <w:numFmt w:val="decimal"/>
      <w:lvlText w:val="（%1）"/>
      <w:lvlJc w:val="left"/>
      <w:pPr>
        <w:ind w:left="733" w:hanging="594"/>
        <w:jc w:val="left"/>
      </w:pPr>
      <w:rPr>
        <w:rFonts w:hint="default" w:ascii="华文楷体" w:hAnsi="华文楷体" w:eastAsia="华文楷体" w:cs="华文楷体"/>
        <w:spacing w:val="-3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34" w:hanging="594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29" w:hanging="59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23" w:hanging="59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918" w:hanging="59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713" w:hanging="59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07" w:hanging="59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302" w:hanging="59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96" w:hanging="594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1404324E"/>
    <w:rsid w:val="418B1D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华文楷体" w:hAnsi="华文楷体" w:eastAsia="华文楷体" w:cs="华文楷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230"/>
      <w:ind w:left="140"/>
    </w:pPr>
    <w:rPr>
      <w:rFonts w:ascii="华文楷体" w:hAnsi="华文楷体" w:eastAsia="华文楷体" w:cs="华文楷体"/>
      <w:sz w:val="24"/>
      <w:szCs w:val="24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spacing w:before="230"/>
      <w:ind w:left="733" w:hanging="593"/>
    </w:pPr>
    <w:rPr>
      <w:rFonts w:ascii="华文楷体" w:hAnsi="华文楷体" w:eastAsia="华文楷体" w:cs="华文楷体"/>
      <w:lang w:val="zh-CN" w:eastAsia="zh-CN" w:bidi="zh-CN"/>
    </w:rPr>
  </w:style>
  <w:style w:type="paragraph" w:customStyle="1" w:styleId="7">
    <w:name w:val="Table Paragraph"/>
    <w:basedOn w:val="1"/>
    <w:qFormat/>
    <w:uiPriority w:val="1"/>
    <w:pPr>
      <w:spacing w:before="147"/>
      <w:jc w:val="center"/>
    </w:pPr>
    <w:rPr>
      <w:rFonts w:ascii="华文楷体" w:hAnsi="华文楷体" w:eastAsia="华文楷体" w:cs="华文楷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0" Type="http://schemas.openxmlformats.org/officeDocument/2006/relationships/fontTable" Target="fontTable.xml"/><Relationship Id="rId5" Type="http://schemas.openxmlformats.org/officeDocument/2006/relationships/image" Target="media/image2.png"/><Relationship Id="rId49" Type="http://schemas.openxmlformats.org/officeDocument/2006/relationships/numbering" Target="numbering.xml"/><Relationship Id="rId48" Type="http://schemas.openxmlformats.org/officeDocument/2006/relationships/customXml" Target="../customXml/item1.xml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jpe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  <customShpInfo spid="_x0000_s1026"/>
    <customShpInfo spid="_x0000_s1028"/>
    <customShpInfo spid="_x0000_s1029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2018-12-10T08:39:00Z</dcterms:created>
  <dc:creator>Administrator</dc:creator>
  <cp:lastModifiedBy>老倪膏药(招代理)</cp:lastModifiedBy>
  <dcterms:modified xsi:type="dcterms:W3CDTF">2018-12-16T14:00:10Z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2018-12-10T00:00:00Z</vt:filetime>
  </property>
  <property fmtid="{D5CDD505-2E9C-101B-9397-08002B2CF9AE}" pid="3" name="Creator">
    <vt:lpwstr>WPS 文字</vt:lpwstr>
  </property>
  <property fmtid="{D5CDD505-2E9C-101B-9397-08002B2CF9AE}" pid="4" name="LastSaved">
    <vt:filetime>2018-12-10T00:00:00Z</vt:filetime>
  </property>
  <property fmtid="{D5CDD505-2E9C-101B-9397-08002B2CF9AE}" pid="5" name="KSOProductBuildVer">
    <vt:lpwstr>2052-10.1.0.7697</vt:lpwstr>
  </property>
</Properties>
</file>