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 w:rsidR="00ED08BF" w:rsidRPr="00ED08BF" w:rsidP="00ED08BF">
      <w:pPr>
        <w:spacing w:line="360" w:lineRule="auto"/>
        <w:jc w:val="right"/>
        <w:rPr>
          <w:rFonts w:ascii="仿宋" w:eastAsia="仿宋" w:hAnsi="仿宋"/>
          <w:sz w:val="28"/>
          <w:szCs w:val="28"/>
        </w:rPr>
      </w:pPr>
      <w:r>
        <w:rPr>
          <w:rFonts w:ascii="黑体" w:eastAsia="黑体" w:hAnsi="黑体" w:hint="eastAsi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34pt;margin-left:887pt;margin-top:940pt;mso-position-horizontal-relative:page;mso-position-vertical-relative:top-margin-area;position:absolute;width:28pt;z-index:251658240">
            <v:imagedata r:id="rId4" o:title=""/>
          </v:shape>
        </w:pict>
      </w:r>
      <w:r w:rsidRPr="00ED08BF">
        <w:rPr>
          <w:rFonts w:ascii="黑体" w:eastAsia="黑体" w:hAnsi="黑体" w:hint="eastAsia"/>
        </w:rPr>
        <w:t>秘密★启用前</w:t>
      </w:r>
      <w:r>
        <w:rPr>
          <w:rFonts w:ascii="黑体" w:eastAsia="黑体" w:hAnsi="黑体" w:hint="eastAsia"/>
        </w:rPr>
        <w:t xml:space="preserve"> </w:t>
      </w:r>
      <w:r>
        <w:rPr>
          <w:rFonts w:ascii="黑体" w:eastAsia="黑体" w:hAnsi="黑体"/>
        </w:rPr>
        <w:t xml:space="preserve">                                                           </w:t>
      </w:r>
      <w:r w:rsidR="00FA4445">
        <w:rPr>
          <w:rFonts w:ascii="黑体" w:eastAsia="黑体" w:hAnsi="黑体"/>
        </w:rPr>
        <w:t xml:space="preserve"> </w:t>
      </w:r>
      <w:r>
        <w:rPr>
          <w:rFonts w:ascii="黑体" w:eastAsia="黑体" w:hAnsi="黑体"/>
        </w:rPr>
        <w:t xml:space="preserve">    </w:t>
      </w:r>
      <w:r w:rsidRPr="00ED08BF">
        <w:rPr>
          <w:rFonts w:ascii="仿宋" w:eastAsia="仿宋" w:hAnsi="仿宋" w:hint="eastAsia"/>
          <w:sz w:val="28"/>
          <w:szCs w:val="28"/>
        </w:rPr>
        <w:t>试卷类型：</w:t>
      </w:r>
      <w:r w:rsidRPr="00ED08BF">
        <w:rPr>
          <w:rFonts w:ascii="Times New Roman" w:eastAsia="仿宋" w:hAnsi="Times New Roman" w:cs="Times New Roman"/>
          <w:sz w:val="28"/>
          <w:szCs w:val="28"/>
        </w:rPr>
        <w:t>A</w:t>
      </w:r>
    </w:p>
    <w:p w:rsidR="00ED08BF" w:rsidP="00ED08BF">
      <w:pPr>
        <w:spacing w:line="360" w:lineRule="auto"/>
        <w:jc w:val="center"/>
        <w:rPr>
          <w:rFonts w:asciiTheme="minorEastAsia" w:hAnsiTheme="minorEastAsia"/>
          <w:sz w:val="32"/>
          <w:szCs w:val="32"/>
        </w:rPr>
      </w:pPr>
      <w:r w:rsidRPr="00ED08BF">
        <w:rPr>
          <w:rFonts w:asciiTheme="minorEastAsia" w:hAnsiTheme="minorEastAsia"/>
          <w:sz w:val="32"/>
          <w:szCs w:val="32"/>
        </w:rPr>
        <w:t>2019</w:t>
      </w:r>
      <w:r w:rsidRPr="00ED08BF">
        <w:rPr>
          <w:rFonts w:asciiTheme="minorEastAsia" w:hAnsiTheme="minorEastAsia" w:hint="eastAsia"/>
          <w:sz w:val="32"/>
          <w:szCs w:val="32"/>
        </w:rPr>
        <w:t>年临沂市初中学业水平考试</w:t>
      </w:r>
      <w:r w:rsidR="00FA4445">
        <w:rPr>
          <w:rFonts w:asciiTheme="minorEastAsia" w:hAnsiTheme="minorEastAsia" w:hint="eastAsia"/>
          <w:sz w:val="32"/>
          <w:szCs w:val="32"/>
        </w:rPr>
        <w:t>模拟</w:t>
      </w:r>
      <w:bookmarkStart w:id="0" w:name="_GoBack"/>
      <w:bookmarkEnd w:id="0"/>
      <w:r w:rsidRPr="00ED08BF">
        <w:rPr>
          <w:rFonts w:asciiTheme="minorEastAsia" w:hAnsiTheme="minorEastAsia" w:hint="eastAsia"/>
          <w:sz w:val="32"/>
          <w:szCs w:val="32"/>
        </w:rPr>
        <w:t>题</w:t>
      </w:r>
    </w:p>
    <w:p w:rsidR="00ED08BF" w:rsidRPr="00ED08BF" w:rsidP="00ED08BF">
      <w:pPr>
        <w:spacing w:line="360" w:lineRule="auto"/>
        <w:jc w:val="center"/>
        <w:rPr>
          <w:rFonts w:asciiTheme="minorEastAsia" w:hAnsiTheme="minorEastAsia"/>
          <w:szCs w:val="21"/>
        </w:rPr>
      </w:pPr>
    </w:p>
    <w:p w:rsidR="00ED08BF" w:rsidP="00ED08BF">
      <w:pPr>
        <w:spacing w:line="360" w:lineRule="auto"/>
        <w:jc w:val="center"/>
        <w:rPr>
          <w:rFonts w:ascii="黑体" w:eastAsia="黑体" w:hAnsi="黑体"/>
          <w:sz w:val="44"/>
          <w:szCs w:val="44"/>
        </w:rPr>
      </w:pPr>
      <w:r w:rsidRPr="00ED08BF">
        <w:rPr>
          <w:rFonts w:ascii="黑体" w:eastAsia="黑体" w:hAnsi="黑体" w:hint="eastAsia"/>
          <w:sz w:val="44"/>
          <w:szCs w:val="44"/>
        </w:rPr>
        <w:t xml:space="preserve">数 </w:t>
      </w:r>
      <w:r w:rsidRPr="00ED08BF">
        <w:rPr>
          <w:rFonts w:ascii="黑体" w:eastAsia="黑体" w:hAnsi="黑体"/>
          <w:sz w:val="44"/>
          <w:szCs w:val="44"/>
        </w:rPr>
        <w:t xml:space="preserve"> </w:t>
      </w:r>
      <w:r w:rsidRPr="00ED08BF">
        <w:rPr>
          <w:rFonts w:ascii="黑体" w:eastAsia="黑体" w:hAnsi="黑体" w:hint="eastAsia"/>
          <w:sz w:val="44"/>
          <w:szCs w:val="44"/>
        </w:rPr>
        <w:t>学</w:t>
      </w:r>
    </w:p>
    <w:p w:rsidR="002E42DD" w:rsidP="00ED08BF">
      <w:pPr>
        <w:spacing w:line="360" w:lineRule="auto"/>
        <w:rPr>
          <w:rFonts w:ascii="黑体" w:eastAsia="黑体" w:hAnsi="黑体" w:cs="Times New Roman"/>
        </w:rPr>
      </w:pPr>
    </w:p>
    <w:p w:rsidR="002E42DD" w:rsidRPr="002E42DD" w:rsidP="00ED08BF">
      <w:pPr>
        <w:spacing w:line="360" w:lineRule="auto"/>
        <w:rPr>
          <w:rFonts w:ascii="黑体" w:eastAsia="黑体" w:hAnsi="黑体" w:cs="Times New Roman"/>
        </w:rPr>
      </w:pPr>
      <w:r w:rsidRPr="002E42DD">
        <w:rPr>
          <w:rFonts w:ascii="黑体" w:eastAsia="黑体" w:hAnsi="黑体" w:cs="Times New Roman" w:hint="eastAsia"/>
        </w:rPr>
        <w:t>注意事项：</w:t>
      </w:r>
    </w:p>
    <w:p w:rsidR="002E42DD" w:rsidRPr="00661CFE" w:rsidP="002E42DD">
      <w:pPr>
        <w:spacing w:line="360" w:lineRule="auto"/>
        <w:ind w:firstLine="420"/>
        <w:rPr>
          <w:rFonts w:ascii="Times New Roman" w:eastAsia="黑体" w:hAnsi="Times New Roman" w:cs="Times New Roman"/>
        </w:rPr>
      </w:pPr>
      <w:r w:rsidRPr="002E42DD">
        <w:rPr>
          <w:rFonts w:ascii="Times New Roman" w:eastAsia="黑体" w:hAnsi="Times New Roman" w:cs="Times New Roman"/>
        </w:rPr>
        <w:t xml:space="preserve">1. </w:t>
      </w:r>
      <w:r w:rsidRPr="002E42DD">
        <w:rPr>
          <w:rFonts w:ascii="黑体" w:eastAsia="黑体" w:hAnsi="黑体" w:cs="Times New Roman" w:hint="eastAsia"/>
        </w:rPr>
        <w:t>本试卷分第</w:t>
      </w:r>
      <w:r w:rsidRPr="002E42DD">
        <w:rPr>
          <w:rFonts w:asciiTheme="majorEastAsia" w:eastAsiaTheme="majorEastAsia" w:hAnsiTheme="majorEastAsia" w:cs="Times New Roman"/>
        </w:rPr>
        <w:t>Ⅰ</w:t>
      </w:r>
      <w:r w:rsidRPr="002E42DD">
        <w:rPr>
          <w:rFonts w:ascii="黑体" w:eastAsia="黑体" w:hAnsi="黑体" w:cs="Times New Roman" w:hint="eastAsia"/>
        </w:rPr>
        <w:t>卷（选择题）和第</w:t>
      </w:r>
      <w:r w:rsidRPr="002E42DD">
        <w:rPr>
          <w:rFonts w:asciiTheme="majorEastAsia" w:eastAsiaTheme="majorEastAsia" w:hAnsiTheme="majorEastAsia" w:cs="Times New Roman"/>
        </w:rPr>
        <w:t>Ⅱ</w:t>
      </w:r>
      <w:r w:rsidRPr="002E42DD">
        <w:rPr>
          <w:rFonts w:ascii="黑体" w:eastAsia="黑体" w:hAnsi="黑体" w:cs="Times New Roman" w:hint="eastAsia"/>
        </w:rPr>
        <w:t>卷（非选择题）两部分，</w:t>
      </w:r>
      <w:r w:rsidRPr="00661CFE">
        <w:rPr>
          <w:rFonts w:ascii="Times New Roman" w:eastAsia="黑体" w:hAnsi="Times New Roman" w:cs="Times New Roman"/>
        </w:rPr>
        <w:t>共</w:t>
      </w:r>
      <w:r w:rsidRPr="00661CFE">
        <w:rPr>
          <w:rFonts w:ascii="Times New Roman" w:eastAsia="黑体" w:hAnsi="Times New Roman" w:cs="Times New Roman"/>
        </w:rPr>
        <w:t>8</w:t>
      </w:r>
      <w:r w:rsidRPr="00661CFE">
        <w:rPr>
          <w:rFonts w:ascii="Times New Roman" w:eastAsia="黑体" w:hAnsi="Times New Roman" w:cs="Times New Roman"/>
        </w:rPr>
        <w:t>页，满分</w:t>
      </w:r>
      <w:r w:rsidRPr="00661CFE">
        <w:rPr>
          <w:rFonts w:ascii="Times New Roman" w:eastAsia="黑体" w:hAnsi="Times New Roman" w:cs="Times New Roman"/>
        </w:rPr>
        <w:t>120</w:t>
      </w:r>
      <w:r w:rsidRPr="00661CFE">
        <w:rPr>
          <w:rFonts w:ascii="Times New Roman" w:eastAsia="黑体" w:hAnsi="Times New Roman" w:cs="Times New Roman"/>
        </w:rPr>
        <w:t>分，考试时间</w:t>
      </w:r>
      <w:r w:rsidRPr="00661CFE">
        <w:rPr>
          <w:rFonts w:ascii="Times New Roman" w:eastAsia="黑体" w:hAnsi="Times New Roman" w:cs="Times New Roman"/>
        </w:rPr>
        <w:t>120</w:t>
      </w:r>
      <w:r w:rsidRPr="00661CFE">
        <w:rPr>
          <w:rFonts w:ascii="Times New Roman" w:eastAsia="黑体" w:hAnsi="Times New Roman" w:cs="Times New Roman"/>
        </w:rPr>
        <w:t>分钟</w:t>
      </w:r>
      <w:r w:rsidRPr="00661CFE">
        <w:rPr>
          <w:rFonts w:ascii="Times New Roman" w:eastAsia="黑体" w:hAnsi="Times New Roman" w:cs="Times New Roman"/>
        </w:rPr>
        <w:t>.</w:t>
      </w:r>
      <w:r w:rsidRPr="00661CFE">
        <w:rPr>
          <w:rFonts w:ascii="Times New Roman" w:eastAsia="黑体" w:hAnsi="Times New Roman" w:cs="Times New Roman"/>
        </w:rPr>
        <w:t>答卷前，考生务必用</w:t>
      </w:r>
      <w:r w:rsidRPr="00661CFE">
        <w:rPr>
          <w:rFonts w:ascii="Times New Roman" w:eastAsia="黑体" w:hAnsi="Times New Roman" w:cs="Times New Roman"/>
        </w:rPr>
        <w:t>0.5</w:t>
      </w:r>
      <w:r w:rsidRPr="00661CFE">
        <w:rPr>
          <w:rFonts w:ascii="Times New Roman" w:eastAsia="黑体" w:hAnsi="Times New Roman" w:cs="Times New Roman"/>
        </w:rPr>
        <w:t>毫米黑色签字笔将自己的姓名、准考证号、座号填写在试卷和答题卡的规定位置</w:t>
      </w:r>
      <w:r w:rsidRPr="00661CFE">
        <w:rPr>
          <w:rFonts w:ascii="Times New Roman" w:eastAsia="黑体" w:hAnsi="Times New Roman" w:cs="Times New Roman"/>
        </w:rPr>
        <w:t>.</w:t>
      </w:r>
      <w:r w:rsidRPr="00661CFE">
        <w:rPr>
          <w:rFonts w:ascii="Times New Roman" w:eastAsia="黑体" w:hAnsi="Times New Roman" w:cs="Times New Roman"/>
        </w:rPr>
        <w:t>考试结束后，将本试卷和答题卡一并交回</w:t>
      </w:r>
      <w:r w:rsidRPr="00661CFE">
        <w:rPr>
          <w:rFonts w:ascii="Times New Roman" w:eastAsia="黑体" w:hAnsi="Times New Roman" w:cs="Times New Roman"/>
        </w:rPr>
        <w:t>.</w:t>
      </w:r>
    </w:p>
    <w:p w:rsidR="002E42DD" w:rsidP="002E42DD">
      <w:pPr>
        <w:spacing w:line="360" w:lineRule="auto"/>
        <w:ind w:firstLine="420"/>
        <w:rPr>
          <w:rFonts w:ascii="黑体" w:eastAsia="黑体" w:hAnsi="黑体" w:cs="Times New Roman"/>
        </w:rPr>
      </w:pPr>
      <w:r w:rsidRPr="002E42DD">
        <w:rPr>
          <w:rFonts w:ascii="Times New Roman" w:eastAsia="黑体" w:hAnsi="Times New Roman" w:cs="Times New Roman"/>
        </w:rPr>
        <w:t xml:space="preserve">2. </w:t>
      </w:r>
      <w:r w:rsidRPr="002E42DD">
        <w:rPr>
          <w:rFonts w:ascii="黑体" w:eastAsia="黑体" w:hAnsi="黑体" w:cs="Times New Roman" w:hint="eastAsia"/>
        </w:rPr>
        <w:t>答题注意事项见答题卡，答在本试卷上不得分.</w:t>
      </w:r>
    </w:p>
    <w:p w:rsidR="002E42DD" w:rsidP="002E42DD">
      <w:pPr>
        <w:ind w:firstLine="420"/>
        <w:rPr>
          <w:rFonts w:ascii="黑体" w:eastAsia="黑体" w:hAnsi="黑体" w:cs="Times New Roman"/>
        </w:rPr>
      </w:pPr>
    </w:p>
    <w:p w:rsidR="002E42DD" w:rsidP="002E42DD">
      <w:pPr>
        <w:spacing w:line="360" w:lineRule="auto"/>
        <w:ind w:firstLine="420"/>
        <w:jc w:val="center"/>
        <w:rPr>
          <w:rFonts w:asciiTheme="minorEastAsia" w:hAnsiTheme="minorEastAsia" w:cs="Times New Roman"/>
          <w:sz w:val="32"/>
          <w:szCs w:val="32"/>
        </w:rPr>
      </w:pPr>
      <w:r w:rsidRPr="002E42DD">
        <w:rPr>
          <w:rFonts w:asciiTheme="minorEastAsia" w:hAnsiTheme="minorEastAsia" w:cs="Times New Roman" w:hint="eastAsia"/>
          <w:sz w:val="32"/>
          <w:szCs w:val="32"/>
        </w:rPr>
        <w:t>第</w:t>
      </w:r>
      <w:r w:rsidRPr="002E42DD">
        <w:rPr>
          <w:rFonts w:asciiTheme="majorEastAsia" w:eastAsiaTheme="majorEastAsia" w:hAnsiTheme="majorEastAsia" w:cs="Times New Roman"/>
          <w:sz w:val="32"/>
          <w:szCs w:val="32"/>
        </w:rPr>
        <w:t>Ⅰ</w:t>
      </w:r>
      <w:r w:rsidRPr="002E42DD">
        <w:rPr>
          <w:rFonts w:asciiTheme="minorEastAsia" w:hAnsiTheme="minorEastAsia" w:cs="Times New Roman" w:hint="eastAsia"/>
          <w:sz w:val="32"/>
          <w:szCs w:val="32"/>
        </w:rPr>
        <w:t xml:space="preserve">卷（选择题 </w:t>
      </w:r>
      <w:r w:rsidRPr="002E42DD">
        <w:rPr>
          <w:rFonts w:asciiTheme="minorEastAsia" w:hAnsiTheme="minorEastAsia" w:cs="Times New Roman"/>
          <w:sz w:val="32"/>
          <w:szCs w:val="32"/>
        </w:rPr>
        <w:t xml:space="preserve"> </w:t>
      </w:r>
      <w:r w:rsidRPr="002E42DD">
        <w:rPr>
          <w:rFonts w:asciiTheme="minorEastAsia" w:hAnsiTheme="minorEastAsia" w:cs="Times New Roman" w:hint="eastAsia"/>
          <w:sz w:val="32"/>
          <w:szCs w:val="32"/>
        </w:rPr>
        <w:t>共4</w:t>
      </w:r>
      <w:r w:rsidRPr="002E42DD">
        <w:rPr>
          <w:rFonts w:asciiTheme="minorEastAsia" w:hAnsiTheme="minorEastAsia" w:cs="Times New Roman"/>
          <w:sz w:val="32"/>
          <w:szCs w:val="32"/>
        </w:rPr>
        <w:t>2</w:t>
      </w:r>
      <w:r w:rsidRPr="002E42DD">
        <w:rPr>
          <w:rFonts w:asciiTheme="minorEastAsia" w:hAnsiTheme="minorEastAsia" w:cs="Times New Roman" w:hint="eastAsia"/>
          <w:sz w:val="32"/>
          <w:szCs w:val="32"/>
        </w:rPr>
        <w:t>分）</w:t>
      </w:r>
    </w:p>
    <w:p w:rsidR="002E42DD" w:rsidRPr="002E42DD" w:rsidP="002E42DD">
      <w:pPr>
        <w:ind w:firstLine="420"/>
        <w:jc w:val="center"/>
        <w:rPr>
          <w:rFonts w:asciiTheme="minorEastAsia" w:hAnsiTheme="minorEastAsia" w:cs="Times New Roman"/>
          <w:sz w:val="10"/>
          <w:szCs w:val="10"/>
        </w:rPr>
      </w:pPr>
    </w:p>
    <w:p w:rsidR="002E42DD" w:rsidRPr="002E42DD" w:rsidP="002E42DD">
      <w:pPr>
        <w:spacing w:line="360" w:lineRule="auto"/>
        <w:ind w:left="420" w:hanging="400" w:hangingChars="200"/>
        <w:rPr>
          <w:rFonts w:ascii="Times New Roman" w:eastAsia="黑体" w:hAnsi="Times New Roman" w:cs="Times New Roman"/>
        </w:rPr>
      </w:pPr>
      <w:r w:rsidRPr="002E42DD">
        <w:rPr>
          <w:rFonts w:ascii="Times New Roman" w:eastAsia="黑体" w:hAnsi="Times New Roman" w:cs="Times New Roman"/>
        </w:rPr>
        <w:t>一、选择题（本大题共</w:t>
      </w:r>
      <w:r w:rsidRPr="002E42DD">
        <w:rPr>
          <w:rFonts w:ascii="Times New Roman" w:eastAsia="黑体" w:hAnsi="Times New Roman" w:cs="Times New Roman"/>
        </w:rPr>
        <w:t>14</w:t>
      </w:r>
      <w:r w:rsidRPr="002E42DD">
        <w:rPr>
          <w:rFonts w:ascii="Times New Roman" w:eastAsia="黑体" w:hAnsi="Times New Roman" w:cs="Times New Roman"/>
        </w:rPr>
        <w:t>小题，每小题</w:t>
      </w:r>
      <w:r w:rsidRPr="002E42DD">
        <w:rPr>
          <w:rFonts w:ascii="Times New Roman" w:eastAsia="黑体" w:hAnsi="Times New Roman" w:cs="Times New Roman"/>
        </w:rPr>
        <w:t>3</w:t>
      </w:r>
      <w:r w:rsidRPr="002E42DD">
        <w:rPr>
          <w:rFonts w:ascii="Times New Roman" w:eastAsia="黑体" w:hAnsi="Times New Roman" w:cs="Times New Roman"/>
        </w:rPr>
        <w:t>分，共</w:t>
      </w:r>
      <w:r w:rsidRPr="002E42DD">
        <w:rPr>
          <w:rFonts w:ascii="Times New Roman" w:eastAsia="黑体" w:hAnsi="Times New Roman" w:cs="Times New Roman"/>
        </w:rPr>
        <w:t>42</w:t>
      </w:r>
      <w:r w:rsidRPr="002E42DD">
        <w:rPr>
          <w:rFonts w:ascii="Times New Roman" w:eastAsia="黑体" w:hAnsi="Times New Roman" w:cs="Times New Roman"/>
        </w:rPr>
        <w:t>分）在每小题所给出的四个选项中，只有一项是符合题目要求的</w:t>
      </w:r>
      <w:r w:rsidRPr="002E42DD">
        <w:rPr>
          <w:rFonts w:ascii="Times New Roman" w:eastAsia="黑体" w:hAnsi="Times New Roman" w:cs="Times New Roman"/>
        </w:rPr>
        <w:t>.</w:t>
      </w:r>
    </w:p>
    <w:p w:rsidR="00ED08BF" w:rsidP="00ED08BF">
      <w:pPr>
        <w:spacing w:line="360" w:lineRule="auto"/>
      </w:pPr>
      <w:r>
        <w:rPr>
          <w:rFonts w:ascii="Times New Roman" w:hAnsi="Times New Roman" w:cs="Times New Roman"/>
        </w:rPr>
        <w:t xml:space="preserve">1. </w:t>
      </w:r>
      <w:r>
        <w:rPr>
          <w:rFonts w:ascii="Times New Roman" w:eastAsia="Times New Roman" w:hAnsi="Times New Roman" w:cs="Times New Roman"/>
          <w:color w:val="000000"/>
          <w:szCs w:val="21"/>
        </w:rPr>
        <w:t>4</w:t>
      </w:r>
      <w:r>
        <w:rPr>
          <w:rFonts w:ascii="宋体" w:eastAsia="宋体" w:hAnsi="宋体" w:cs="宋体"/>
          <w:color w:val="000000"/>
          <w:szCs w:val="21"/>
        </w:rPr>
        <w:t>的算术平方根是</w:t>
      </w:r>
      <w:r>
        <w:rPr>
          <w:rFonts w:ascii="Times New Roman" w:eastAsia="Times New Roman" w:hAnsi="Times New Roman" w:cs="Times New Roman"/>
          <w:color w:val="000000"/>
          <w:szCs w:val="21"/>
        </w:rPr>
        <w:t>(    )</w:t>
      </w:r>
    </w:p>
    <w:p w:rsidR="008A3810" w:rsidP="007F27FA">
      <w:pPr>
        <w:spacing w:line="360" w:lineRule="auto"/>
        <w:ind w:firstLine="200" w:firstLineChars="10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</w:rPr>
        <w:t xml:space="preserve">A. </w:t>
      </w:r>
      <w:r>
        <w:rPr>
          <w:rFonts w:ascii="Times New Roman" w:eastAsia="Times New Roman" w:hAnsi="Times New Roman" w:cs="Times New Roman"/>
          <w:color w:val="000000"/>
          <w:szCs w:val="21"/>
        </w:rPr>
        <w:t>2</w:t>
      </w:r>
      <w:r>
        <w:rPr>
          <w:color w:val="000000"/>
          <w:sz w:val="24"/>
          <w:szCs w:val="24"/>
        </w:rPr>
        <w:t>             </w:t>
      </w:r>
      <w:r w:rsidR="007F27FA">
        <w:rPr>
          <w:color w:val="000000"/>
          <w:sz w:val="24"/>
          <w:szCs w:val="24"/>
        </w:rPr>
        <w:t xml:space="preserve">      </w:t>
      </w:r>
      <w:r>
        <w:rPr>
          <w:color w:val="000000"/>
          <w:sz w:val="24"/>
          <w:szCs w:val="24"/>
        </w:rPr>
        <w:t xml:space="preserve">                </w:t>
      </w:r>
      <w:r>
        <w:rPr>
          <w:rFonts w:ascii="Times New Roman" w:hAnsi="Times New Roman" w:cs="Times New Roman"/>
        </w:rPr>
        <w:t xml:space="preserve">B. </w:t>
      </w:r>
      <w:r>
        <w:rPr>
          <w:rFonts w:ascii="Times New Roman" w:eastAsia="Times New Roman" w:hAnsi="Times New Roman" w:cs="Times New Roman"/>
          <w:color w:val="000000"/>
          <w:szCs w:val="21"/>
        </w:rPr>
        <w:t>－2</w:t>
      </w:r>
      <w:r>
        <w:rPr>
          <w:color w:val="000000"/>
          <w:sz w:val="24"/>
          <w:szCs w:val="24"/>
        </w:rPr>
        <w:t>           </w:t>
      </w:r>
      <w:r w:rsidR="007F27FA">
        <w:rPr>
          <w:color w:val="000000"/>
          <w:sz w:val="24"/>
          <w:szCs w:val="24"/>
        </w:rPr>
        <w:t xml:space="preserve">     </w:t>
      </w:r>
      <w:r>
        <w:rPr>
          <w:color w:val="000000"/>
          <w:sz w:val="24"/>
          <w:szCs w:val="24"/>
        </w:rPr>
        <w:t>  </w:t>
      </w:r>
    </w:p>
    <w:p w:rsidR="00ED08BF" w:rsidP="007F27FA">
      <w:pPr>
        <w:spacing w:line="360" w:lineRule="auto"/>
        <w:ind w:firstLine="200" w:firstLineChars="100"/>
      </w:pPr>
      <w:r>
        <w:rPr>
          <w:rFonts w:ascii="Times New Roman" w:hAnsi="Times New Roman" w:cs="Times New Roman"/>
        </w:rPr>
        <w:t xml:space="preserve">C. </w:t>
      </w:r>
      <w:r>
        <w:rPr>
          <w:rFonts w:ascii="Times New Roman" w:eastAsia="Times New Roman" w:hAnsi="Times New Roman" w:cs="Times New Roman"/>
          <w:color w:val="000000"/>
          <w:szCs w:val="21"/>
        </w:rPr>
        <w:t>±2</w:t>
      </w:r>
      <w:r>
        <w:rPr>
          <w:color w:val="000000"/>
          <w:sz w:val="24"/>
          <w:szCs w:val="24"/>
        </w:rPr>
        <w:t>           </w:t>
      </w:r>
      <w:r w:rsidR="007F27FA">
        <w:rPr>
          <w:color w:val="000000"/>
          <w:sz w:val="24"/>
          <w:szCs w:val="24"/>
        </w:rPr>
        <w:t xml:space="preserve">      </w:t>
      </w:r>
      <w:r>
        <w:rPr>
          <w:color w:val="000000"/>
          <w:sz w:val="24"/>
          <w:szCs w:val="24"/>
        </w:rPr>
        <w:t>  </w:t>
      </w:r>
      <w:r w:rsidR="008A3810">
        <w:rPr>
          <w:color w:val="000000"/>
          <w:sz w:val="24"/>
          <w:szCs w:val="24"/>
        </w:rPr>
        <w:t xml:space="preserve">               </w:t>
      </w:r>
      <w:r>
        <w:rPr>
          <w:rFonts w:ascii="Times New Roman" w:hAnsi="Times New Roman" w:cs="Times New Roman"/>
        </w:rPr>
        <w:t xml:space="preserve">D. </w:t>
      </w:r>
      <w:r>
        <w:rPr>
          <w:rFonts w:ascii="Times New Roman" w:eastAsia="Times New Roman" w:hAnsi="Times New Roman" w:cs="Times New Roman"/>
          <w:color w:val="000000"/>
          <w:szCs w:val="21"/>
        </w:rPr>
        <w:t>16</w:t>
      </w:r>
      <w:r>
        <w:rPr>
          <w:color w:val="000000"/>
          <w:sz w:val="24"/>
          <w:szCs w:val="24"/>
        </w:rPr>
        <w:t>             </w:t>
      </w:r>
    </w:p>
    <w:p w:rsidR="00ED08BF" w:rsidP="00ED08BF">
      <w:pPr>
        <w:spacing w:line="360" w:lineRule="auto"/>
      </w:pPr>
      <w:r>
        <w:rPr>
          <w:rFonts w:ascii="Times New Roman" w:hAnsi="Times New Roman" w:cs="Times New Roman"/>
        </w:rPr>
        <w:t xml:space="preserve">2. </w:t>
      </w:r>
      <w:r w:rsidR="00B64F42">
        <w:rPr>
          <w:rFonts w:ascii="宋体" w:eastAsia="宋体" w:hAnsi="宋体" w:cs="宋体" w:hint="eastAsia"/>
          <w:color w:val="000000"/>
          <w:szCs w:val="21"/>
        </w:rPr>
        <w:t>城市</w:t>
      </w:r>
      <w:r>
        <w:rPr>
          <w:rFonts w:ascii="宋体" w:eastAsia="宋体" w:hAnsi="宋体" w:cs="宋体"/>
          <w:color w:val="000000"/>
          <w:szCs w:val="21"/>
        </w:rPr>
        <w:t>地铁</w:t>
      </w:r>
      <w:r>
        <w:rPr>
          <w:rFonts w:ascii="Times New Roman" w:eastAsia="Times New Roman" w:hAnsi="Times New Roman" w:cs="Times New Roman"/>
          <w:color w:val="000000"/>
          <w:szCs w:val="21"/>
        </w:rPr>
        <w:t>1</w:t>
      </w:r>
      <w:r>
        <w:rPr>
          <w:rFonts w:ascii="宋体" w:eastAsia="宋体" w:hAnsi="宋体" w:cs="宋体"/>
          <w:color w:val="000000"/>
          <w:szCs w:val="21"/>
        </w:rPr>
        <w:t>号线</w:t>
      </w:r>
      <w:r>
        <w:rPr>
          <w:rFonts w:ascii="Times New Roman" w:eastAsia="Times New Roman" w:hAnsi="Times New Roman" w:cs="Times New Roman"/>
          <w:color w:val="000000"/>
          <w:szCs w:val="21"/>
        </w:rPr>
        <w:t>，2</w:t>
      </w:r>
      <w:r>
        <w:rPr>
          <w:rFonts w:ascii="宋体" w:eastAsia="宋体" w:hAnsi="宋体" w:cs="宋体"/>
          <w:color w:val="000000"/>
          <w:szCs w:val="21"/>
        </w:rPr>
        <w:t>号线建设总投资</w:t>
      </w:r>
      <w:r>
        <w:rPr>
          <w:rFonts w:ascii="Times New Roman" w:eastAsia="Times New Roman" w:hAnsi="Times New Roman" w:cs="Times New Roman"/>
          <w:color w:val="000000"/>
          <w:szCs w:val="21"/>
        </w:rPr>
        <w:t>153.7</w:t>
      </w:r>
      <w:r>
        <w:rPr>
          <w:rFonts w:ascii="宋体" w:eastAsia="宋体" w:hAnsi="宋体" w:cs="宋体"/>
          <w:color w:val="000000"/>
          <w:szCs w:val="21"/>
        </w:rPr>
        <w:t>亿元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将数字</w:t>
      </w:r>
      <w:r>
        <w:rPr>
          <w:rFonts w:ascii="Times New Roman" w:eastAsia="Times New Roman" w:hAnsi="Times New Roman" w:cs="Times New Roman"/>
          <w:color w:val="000000"/>
          <w:szCs w:val="21"/>
        </w:rPr>
        <w:t>153.7</w:t>
      </w:r>
      <w:r>
        <w:rPr>
          <w:rFonts w:ascii="宋体" w:eastAsia="宋体" w:hAnsi="宋体" w:cs="宋体"/>
          <w:color w:val="000000"/>
          <w:szCs w:val="21"/>
        </w:rPr>
        <w:t>亿元用科学记数法表示为</w:t>
      </w:r>
      <w:r>
        <w:rPr>
          <w:rFonts w:ascii="Times New Roman" w:eastAsia="Times New Roman" w:hAnsi="Times New Roman" w:cs="Times New Roman"/>
          <w:color w:val="000000"/>
          <w:szCs w:val="21"/>
        </w:rPr>
        <w:t>(　　)</w:t>
      </w:r>
    </w:p>
    <w:p w:rsidR="008A3810" w:rsidP="007F27FA">
      <w:pPr>
        <w:spacing w:line="360" w:lineRule="auto"/>
        <w:ind w:firstLine="200" w:firstLineChars="10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</w:rPr>
        <w:t xml:space="preserve">A. </w:t>
      </w:r>
      <w:r>
        <w:rPr>
          <w:rFonts w:ascii="Times New Roman" w:eastAsia="Times New Roman" w:hAnsi="Times New Roman" w:cs="Times New Roman"/>
          <w:color w:val="000000"/>
          <w:szCs w:val="21"/>
        </w:rPr>
        <w:t>153.7×10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8</w:t>
      </w:r>
      <w:r>
        <w:rPr>
          <w:color w:val="000000"/>
          <w:sz w:val="24"/>
          <w:szCs w:val="24"/>
        </w:rPr>
        <w:t>             </w:t>
      </w:r>
      <w:r>
        <w:rPr>
          <w:color w:val="000000"/>
          <w:sz w:val="24"/>
          <w:szCs w:val="24"/>
        </w:rPr>
        <w:t xml:space="preserve">               </w:t>
      </w:r>
      <w:r>
        <w:rPr>
          <w:rFonts w:ascii="Times New Roman" w:hAnsi="Times New Roman" w:cs="Times New Roman"/>
        </w:rPr>
        <w:t xml:space="preserve">B. </w:t>
      </w:r>
      <w:r>
        <w:rPr>
          <w:rFonts w:ascii="Times New Roman" w:eastAsia="Times New Roman" w:hAnsi="Times New Roman" w:cs="Times New Roman"/>
          <w:color w:val="000000"/>
          <w:szCs w:val="21"/>
        </w:rPr>
        <w:t>15.37×10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8</w:t>
      </w:r>
      <w:r>
        <w:rPr>
          <w:color w:val="000000"/>
          <w:sz w:val="24"/>
          <w:szCs w:val="24"/>
        </w:rPr>
        <w:t>             </w:t>
      </w:r>
    </w:p>
    <w:p w:rsidR="00ED08BF" w:rsidP="008A3810">
      <w:pPr>
        <w:spacing w:line="480" w:lineRule="auto"/>
        <w:ind w:firstLine="200" w:firstLineChars="100"/>
      </w:pPr>
      <w:r>
        <w:rPr>
          <w:rFonts w:ascii="Times New Roman" w:hAnsi="Times New Roman" w:cs="Times New Roman"/>
        </w:rPr>
        <w:t xml:space="preserve">C. </w:t>
      </w:r>
      <w:r>
        <w:rPr>
          <w:rFonts w:ascii="Times New Roman" w:eastAsia="Times New Roman" w:hAnsi="Times New Roman" w:cs="Times New Roman"/>
          <w:color w:val="000000"/>
          <w:szCs w:val="21"/>
        </w:rPr>
        <w:t>1.537×10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10</w:t>
      </w:r>
      <w:r>
        <w:rPr>
          <w:color w:val="000000"/>
          <w:sz w:val="24"/>
          <w:szCs w:val="24"/>
        </w:rPr>
        <w:t>             </w:t>
      </w:r>
      <w:r w:rsidR="008A3810">
        <w:rPr>
          <w:color w:val="000000"/>
          <w:sz w:val="24"/>
          <w:szCs w:val="24"/>
        </w:rPr>
        <w:t xml:space="preserve">               </w:t>
      </w:r>
      <w:r>
        <w:rPr>
          <w:rFonts w:ascii="Times New Roman" w:hAnsi="Times New Roman" w:cs="Times New Roman"/>
        </w:rPr>
        <w:t xml:space="preserve">D. </w:t>
      </w:r>
      <w:r>
        <w:rPr>
          <w:rFonts w:ascii="Times New Roman" w:eastAsia="Times New Roman" w:hAnsi="Times New Roman" w:cs="Times New Roman"/>
          <w:color w:val="000000"/>
          <w:szCs w:val="21"/>
        </w:rPr>
        <w:t>1.537×10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11</w:t>
      </w:r>
      <w:r>
        <w:rPr>
          <w:color w:val="000000"/>
          <w:sz w:val="24"/>
          <w:szCs w:val="24"/>
        </w:rPr>
        <w:t>             </w:t>
      </w:r>
    </w:p>
    <w:p w:rsidR="00ED08BF" w:rsidP="00ED08BF">
      <w:pPr>
        <w:spacing w:line="360" w:lineRule="auto"/>
      </w:pPr>
      <w:r w:rsidRPr="002E42DD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4341495</wp:posOffset>
            </wp:positionH>
            <wp:positionV relativeFrom="margin">
              <wp:posOffset>6609080</wp:posOffset>
            </wp:positionV>
            <wp:extent cx="1559560" cy="1082040"/>
            <wp:effectExtent l="0" t="0" r="2540" b="3810"/>
            <wp:wrapSquare wrapText="bothSides"/>
            <wp:docPr id="456819984" name="0 Imagen" descr="images/973282a2-72ea-4902-ae8c-52ad044e892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/973282a2-72ea-4902-ae8c-52ad044e892c.png"/>
                    <pic:cNvPicPr/>
                  </pic:nvPicPr>
                  <pic:blipFill>
                    <a:blip xmlns:r="http://schemas.openxmlformats.org/officeDocument/2006/relationships"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9560" cy="1082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 xml:space="preserve">3. </w:t>
      </w:r>
      <w:r>
        <w:rPr>
          <w:rFonts w:ascii="宋体" w:eastAsia="宋体" w:hAnsi="宋体" w:cs="宋体"/>
          <w:color w:val="000000"/>
          <w:szCs w:val="21"/>
        </w:rPr>
        <w:t>如图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AB</w:t>
      </w:r>
      <w:r>
        <w:rPr>
          <w:rFonts w:ascii="Times New Roman" w:eastAsia="Times New Roman" w:hAnsi="Times New Roman" w:cs="Times New Roman"/>
          <w:color w:val="000000"/>
          <w:szCs w:val="21"/>
        </w:rPr>
        <w:t>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CD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FE</w:t>
      </w:r>
      <w:r>
        <w:rPr>
          <w:rFonts w:ascii="Times New Roman" w:eastAsia="Times New Roman" w:hAnsi="Times New Roman" w:cs="Times New Roman"/>
          <w:color w:val="000000"/>
          <w:szCs w:val="21"/>
        </w:rPr>
        <w:t>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DB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垂足为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E</w:t>
      </w:r>
      <w:r>
        <w:rPr>
          <w:rFonts w:ascii="Times New Roman" w:eastAsia="Times New Roman" w:hAnsi="Times New Roman" w:cs="Times New Roman"/>
          <w:color w:val="000000"/>
          <w:szCs w:val="21"/>
        </w:rPr>
        <w:t>，∠1=50°，</w:t>
      </w:r>
      <w:r>
        <w:rPr>
          <w:rFonts w:ascii="宋体" w:eastAsia="宋体" w:hAnsi="宋体" w:cs="宋体"/>
          <w:color w:val="000000"/>
          <w:szCs w:val="21"/>
        </w:rPr>
        <w:t>则</w:t>
      </w:r>
      <w:r>
        <w:rPr>
          <w:rFonts w:ascii="Times New Roman" w:eastAsia="Times New Roman" w:hAnsi="Times New Roman" w:cs="Times New Roman"/>
          <w:color w:val="000000"/>
          <w:szCs w:val="21"/>
        </w:rPr>
        <w:t>∠2</w:t>
      </w:r>
      <w:r>
        <w:rPr>
          <w:rFonts w:ascii="宋体" w:eastAsia="宋体" w:hAnsi="宋体" w:cs="宋体"/>
          <w:color w:val="000000"/>
          <w:szCs w:val="21"/>
        </w:rPr>
        <w:t>的度数是</w:t>
      </w:r>
      <w:r>
        <w:rPr>
          <w:rFonts w:ascii="Times New Roman" w:eastAsia="Times New Roman" w:hAnsi="Times New Roman" w:cs="Times New Roman"/>
          <w:color w:val="000000"/>
          <w:szCs w:val="21"/>
        </w:rPr>
        <w:t>(  )</w:t>
      </w:r>
    </w:p>
    <w:p w:rsidR="007F27FA" w:rsidP="00721185">
      <w:pPr>
        <w:spacing w:line="360" w:lineRule="auto"/>
        <w:ind w:firstLine="200" w:firstLineChars="10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</w:rPr>
        <w:t xml:space="preserve">A. </w:t>
      </w:r>
      <w:r>
        <w:rPr>
          <w:rFonts w:ascii="Times New Roman" w:eastAsia="Times New Roman" w:hAnsi="Times New Roman" w:cs="Times New Roman"/>
          <w:color w:val="000000"/>
          <w:szCs w:val="21"/>
        </w:rPr>
        <w:t>60°</w:t>
      </w:r>
      <w:r>
        <w:rPr>
          <w:color w:val="000000"/>
          <w:sz w:val="24"/>
          <w:szCs w:val="24"/>
        </w:rPr>
        <w:t>             </w:t>
      </w:r>
      <w:r>
        <w:rPr>
          <w:color w:val="000000"/>
          <w:sz w:val="24"/>
          <w:szCs w:val="24"/>
        </w:rPr>
        <w:t xml:space="preserve">                    </w:t>
      </w:r>
      <w:r>
        <w:rPr>
          <w:rFonts w:ascii="Times New Roman" w:hAnsi="Times New Roman" w:cs="Times New Roman"/>
        </w:rPr>
        <w:t xml:space="preserve">B. </w:t>
      </w:r>
      <w:r>
        <w:rPr>
          <w:rFonts w:ascii="Times New Roman" w:eastAsia="Times New Roman" w:hAnsi="Times New Roman" w:cs="Times New Roman"/>
          <w:color w:val="000000"/>
          <w:szCs w:val="21"/>
        </w:rPr>
        <w:t>50°</w:t>
      </w:r>
      <w:r>
        <w:rPr>
          <w:color w:val="000000"/>
          <w:sz w:val="24"/>
          <w:szCs w:val="24"/>
        </w:rPr>
        <w:t>            </w:t>
      </w:r>
    </w:p>
    <w:p w:rsidR="00ED08BF" w:rsidRPr="007F27FA" w:rsidP="008A3810">
      <w:pPr>
        <w:spacing w:line="480" w:lineRule="auto"/>
        <w:ind w:firstLine="200" w:firstLineChars="10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</w:rPr>
        <w:t xml:space="preserve">C. </w:t>
      </w:r>
      <w:r>
        <w:rPr>
          <w:rFonts w:ascii="Times New Roman" w:eastAsia="Times New Roman" w:hAnsi="Times New Roman" w:cs="Times New Roman"/>
          <w:color w:val="000000"/>
          <w:szCs w:val="21"/>
        </w:rPr>
        <w:t>40°</w:t>
      </w:r>
      <w:r>
        <w:rPr>
          <w:color w:val="000000"/>
          <w:sz w:val="24"/>
          <w:szCs w:val="24"/>
        </w:rPr>
        <w:t>            </w:t>
      </w:r>
      <w:r w:rsidR="007F27FA">
        <w:rPr>
          <w:rFonts w:hint="eastAsia"/>
          <w:color w:val="000000"/>
          <w:sz w:val="24"/>
          <w:szCs w:val="24"/>
        </w:rPr>
        <w:t xml:space="preserve"> </w:t>
      </w:r>
      <w:r w:rsidR="007F27FA">
        <w:rPr>
          <w:color w:val="000000"/>
          <w:sz w:val="24"/>
          <w:szCs w:val="24"/>
        </w:rPr>
        <w:t xml:space="preserve">                   </w:t>
      </w:r>
      <w:r>
        <w:rPr>
          <w:color w:val="000000"/>
          <w:sz w:val="24"/>
          <w:szCs w:val="24"/>
        </w:rPr>
        <w:t> </w:t>
      </w:r>
      <w:r>
        <w:rPr>
          <w:rFonts w:ascii="Times New Roman" w:hAnsi="Times New Roman" w:cs="Times New Roman"/>
        </w:rPr>
        <w:t xml:space="preserve">D. </w:t>
      </w:r>
      <w:r>
        <w:rPr>
          <w:rFonts w:ascii="Times New Roman" w:eastAsia="Times New Roman" w:hAnsi="Times New Roman" w:cs="Times New Roman"/>
          <w:color w:val="000000"/>
          <w:szCs w:val="21"/>
        </w:rPr>
        <w:t>30°</w:t>
      </w:r>
      <w:r>
        <w:rPr>
          <w:color w:val="000000"/>
          <w:sz w:val="24"/>
          <w:szCs w:val="24"/>
        </w:rPr>
        <w:t>             </w:t>
      </w:r>
    </w:p>
    <w:p w:rsidR="00ED08BF" w:rsidP="00ED08BF">
      <w:pPr>
        <w:spacing w:line="360" w:lineRule="auto"/>
      </w:pPr>
      <w:r>
        <w:rPr>
          <w:rFonts w:ascii="Times New Roman" w:hAnsi="Times New Roman" w:cs="Times New Roman"/>
        </w:rPr>
        <w:t xml:space="preserve">4. </w:t>
      </w:r>
      <w:r>
        <w:rPr>
          <w:rFonts w:ascii="宋体" w:eastAsia="宋体" w:hAnsi="宋体" w:cs="宋体"/>
          <w:color w:val="000000"/>
          <w:szCs w:val="21"/>
        </w:rPr>
        <w:t>下列三个分式</w:t>
      </w:r>
      <w:r w:rsidRPr="007F27FA" w:rsidR="007F27FA">
        <w:rPr>
          <w:rFonts w:ascii="宋体" w:eastAsia="宋体" w:hAnsi="宋体" w:cs="宋体" w:hint="eastAsia"/>
          <w:color w:val="000000"/>
          <w:sz w:val="28"/>
          <w:szCs w:val="28"/>
        </w:rPr>
        <w:t xml:space="preserve"> 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den>
        </m:f>
      </m:oMath>
      <w:r w:rsidRPr="007F27FA">
        <w:rPr>
          <w:rFonts w:ascii="Times New Roman" w:eastAsia="Times New Roman" w:hAnsi="Times New Roman" w:cs="Times New Roman"/>
          <w:color w:val="000000"/>
          <w:sz w:val="28"/>
          <w:szCs w:val="28"/>
        </w:rPr>
        <w:t>，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5x-1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(m-n)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den>
        </m:f>
      </m:oMath>
      <w:r w:rsidRPr="007F27FA">
        <w:rPr>
          <w:rFonts w:ascii="Times New Roman" w:eastAsia="Times New Roman" w:hAnsi="Times New Roman" w:cs="Times New Roman"/>
          <w:color w:val="000000"/>
          <w:sz w:val="28"/>
          <w:szCs w:val="28"/>
        </w:rPr>
        <w:t>，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x</m:t>
            </m:r>
          </m:den>
        </m:f>
      </m:oMath>
      <w:r w:rsidRPr="007F27FA" w:rsidR="007F27FA">
        <w:rPr>
          <w:rFonts w:ascii="Times New Roman" w:hAnsi="Times New Roman" w:cs="Times New Roman" w:hint="eastAsia"/>
          <w:sz w:val="28"/>
          <w:szCs w:val="28"/>
        </w:rPr>
        <w:t xml:space="preserve"> </w:t>
      </w:r>
      <w:r>
        <w:rPr>
          <w:rFonts w:ascii="宋体" w:eastAsia="宋体" w:hAnsi="宋体" w:cs="宋体"/>
          <w:color w:val="000000"/>
          <w:szCs w:val="21"/>
        </w:rPr>
        <w:t>的最简公分母是</w:t>
      </w:r>
      <w:r>
        <w:rPr>
          <w:rFonts w:ascii="Times New Roman" w:eastAsia="Times New Roman" w:hAnsi="Times New Roman" w:cs="Times New Roman"/>
          <w:color w:val="000000"/>
          <w:szCs w:val="21"/>
        </w:rPr>
        <w:t>(    )</w:t>
      </w:r>
    </w:p>
    <w:p w:rsidR="00721185" w:rsidP="008A3810">
      <w:pPr>
        <w:spacing w:line="480" w:lineRule="auto"/>
        <w:ind w:firstLine="200" w:firstLineChars="10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</w:rPr>
        <w:t xml:space="preserve">A. </w:t>
      </w:r>
      <m:oMath>
        <m:r>
          <w:rPr>
            <w:rFonts w:ascii="Cambria Math" w:hAnsi="Cambria Math"/>
          </w:rPr>
          <m:t>4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(m-n)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x</m:t>
        </m:r>
      </m:oMath>
      <w:r>
        <w:rPr>
          <w:color w:val="000000"/>
          <w:sz w:val="24"/>
          <w:szCs w:val="24"/>
        </w:rPr>
        <w:t>             </w:t>
      </w:r>
      <w:r w:rsidR="008A3810">
        <w:rPr>
          <w:color w:val="000000"/>
          <w:sz w:val="24"/>
          <w:szCs w:val="24"/>
        </w:rPr>
        <w:t xml:space="preserve">             </w:t>
      </w:r>
      <w:r>
        <w:rPr>
          <w:rFonts w:ascii="Times New Roman" w:hAnsi="Times New Roman" w:cs="Times New Roman"/>
        </w:rPr>
        <w:t xml:space="preserve">B. </w:t>
      </w:r>
      <m:oMath>
        <m:r>
          <w:rPr>
            <w:rFonts w:ascii="Cambria Math" w:hAnsi="Cambria Math"/>
          </w:rPr>
          <m:t>2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(m-n)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x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</m:oMath>
      <w:r>
        <w:rPr>
          <w:color w:val="000000"/>
          <w:sz w:val="24"/>
          <w:szCs w:val="24"/>
        </w:rPr>
        <w:t>      </w:t>
      </w:r>
    </w:p>
    <w:p w:rsidR="00ED08BF" w:rsidRPr="008A3810" w:rsidP="008A3810">
      <w:pPr>
        <w:spacing w:line="480" w:lineRule="auto"/>
        <w:ind w:firstLine="200" w:firstLineChars="10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</w:rPr>
        <w:t xml:space="preserve">C. 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(m-n)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den>
        </m:f>
      </m:oMath>
      <w:r w:rsidRPr="007F27FA">
        <w:rPr>
          <w:color w:val="000000"/>
          <w:sz w:val="28"/>
          <w:szCs w:val="28"/>
        </w:rPr>
        <w:t>   </w:t>
      </w:r>
      <w:r>
        <w:rPr>
          <w:color w:val="000000"/>
          <w:sz w:val="24"/>
          <w:szCs w:val="24"/>
        </w:rPr>
        <w:t>         </w:t>
      </w:r>
      <w:r w:rsidR="008A3810">
        <w:rPr>
          <w:color w:val="000000"/>
          <w:sz w:val="24"/>
          <w:szCs w:val="24"/>
        </w:rPr>
        <w:t xml:space="preserve">             </w:t>
      </w:r>
      <w:r>
        <w:rPr>
          <w:rFonts w:ascii="Times New Roman" w:hAnsi="Times New Roman" w:cs="Times New Roman"/>
        </w:rPr>
        <w:t xml:space="preserve">D. </w:t>
      </w:r>
      <m:oMath>
        <m:r>
          <w:rPr>
            <w:rFonts w:ascii="Cambria Math" w:hAnsi="Cambria Math"/>
          </w:rPr>
          <m:t>4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(m-n)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x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</m:oMath>
      <w:r>
        <w:rPr>
          <w:color w:val="000000"/>
          <w:sz w:val="24"/>
          <w:szCs w:val="24"/>
        </w:rPr>
        <w:t>             </w:t>
      </w:r>
    </w:p>
    <w:p w:rsidR="007F27FA" w:rsidP="00ED08BF">
      <w:pPr>
        <w:spacing w:line="360" w:lineRule="auto"/>
        <w:rPr>
          <w:rFonts w:ascii="宋体" w:eastAsia="宋体" w:hAnsi="宋体" w:cs="宋体"/>
          <w:color w:val="000000"/>
          <w:szCs w:val="21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4471670</wp:posOffset>
            </wp:positionH>
            <wp:positionV relativeFrom="margin">
              <wp:posOffset>68580</wp:posOffset>
            </wp:positionV>
            <wp:extent cx="1598930" cy="1334135"/>
            <wp:effectExtent l="0" t="0" r="1270" b="0"/>
            <wp:wrapSquare wrapText="bothSides"/>
            <wp:docPr id="733298040" name="0 Imagen" descr="images/c1b5c74e-680c-4e1b-a8d4-c5cf3153ff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/c1b5c74e-680c-4e1b-a8d4-c5cf3153ff21.png"/>
                    <pic:cNvPicPr/>
                  </pic:nvPicPr>
                  <pic:blipFill>
                    <a:blip xmlns:r="http://schemas.openxmlformats.org/officeDocument/2006/relationships"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8930" cy="13341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D08BF">
        <w:rPr>
          <w:rFonts w:ascii="Times New Roman" w:hAnsi="Times New Roman" w:cs="Times New Roman"/>
        </w:rPr>
        <w:t xml:space="preserve">5. </w:t>
      </w:r>
      <w:r w:rsidR="00ED08BF">
        <w:rPr>
          <w:rFonts w:ascii="宋体" w:eastAsia="宋体" w:hAnsi="宋体" w:cs="宋体"/>
          <w:color w:val="000000"/>
          <w:szCs w:val="21"/>
        </w:rPr>
        <w:t>如图</w:t>
      </w:r>
      <w:r w:rsidR="00ED08BF">
        <w:rPr>
          <w:rFonts w:ascii="Times New Roman" w:eastAsia="Times New Roman" w:hAnsi="Times New Roman" w:cs="Times New Roman"/>
          <w:color w:val="000000"/>
          <w:szCs w:val="21"/>
        </w:rPr>
        <w:t>，△</w:t>
      </w:r>
      <w:r w:rsidR="00ED08BF">
        <w:rPr>
          <w:rFonts w:ascii="Times New Roman" w:eastAsia="Times New Roman" w:hAnsi="Times New Roman" w:cs="Times New Roman"/>
          <w:i/>
          <w:iCs/>
          <w:color w:val="000000"/>
          <w:szCs w:val="21"/>
        </w:rPr>
        <w:t>ABE</w:t>
      </w:r>
      <w:r w:rsidR="00ED08BF">
        <w:rPr>
          <w:rFonts w:ascii="宋体" w:eastAsia="宋体" w:hAnsi="宋体" w:cs="宋体"/>
          <w:color w:val="000000"/>
          <w:szCs w:val="21"/>
        </w:rPr>
        <w:t>和</w:t>
      </w:r>
      <w:r w:rsidR="00ED08BF">
        <w:rPr>
          <w:rFonts w:ascii="Times New Roman" w:eastAsia="Times New Roman" w:hAnsi="Times New Roman" w:cs="Times New Roman"/>
          <w:color w:val="000000"/>
          <w:szCs w:val="21"/>
        </w:rPr>
        <w:t>△</w:t>
      </w:r>
      <w:r w:rsidR="00ED08BF">
        <w:rPr>
          <w:rFonts w:ascii="Times New Roman" w:eastAsia="Times New Roman" w:hAnsi="Times New Roman" w:cs="Times New Roman"/>
          <w:i/>
          <w:iCs/>
          <w:color w:val="000000"/>
          <w:szCs w:val="21"/>
        </w:rPr>
        <w:t>CDE</w:t>
      </w:r>
      <w:r w:rsidR="00ED08BF">
        <w:rPr>
          <w:rFonts w:ascii="宋体" w:eastAsia="宋体" w:hAnsi="宋体" w:cs="宋体"/>
          <w:color w:val="000000"/>
          <w:szCs w:val="21"/>
        </w:rPr>
        <w:t>是以点</w:t>
      </w:r>
      <w:r w:rsidR="00ED08BF">
        <w:rPr>
          <w:rFonts w:ascii="Times New Roman" w:eastAsia="Times New Roman" w:hAnsi="Times New Roman" w:cs="Times New Roman"/>
          <w:i/>
          <w:iCs/>
          <w:color w:val="000000"/>
          <w:szCs w:val="21"/>
        </w:rPr>
        <w:t>E</w:t>
      </w:r>
      <w:r w:rsidR="00ED08BF">
        <w:rPr>
          <w:rFonts w:ascii="宋体" w:eastAsia="宋体" w:hAnsi="宋体" w:cs="宋体"/>
          <w:color w:val="000000"/>
          <w:szCs w:val="21"/>
        </w:rPr>
        <w:t>为位似中心的位似图形</w:t>
      </w:r>
      <w:r w:rsidR="00ED08BF">
        <w:rPr>
          <w:rFonts w:ascii="Times New Roman" w:eastAsia="Times New Roman" w:hAnsi="Times New Roman" w:cs="Times New Roman"/>
          <w:color w:val="000000"/>
          <w:szCs w:val="21"/>
        </w:rPr>
        <w:t>，</w:t>
      </w:r>
      <w:r w:rsidR="00ED08BF">
        <w:rPr>
          <w:rFonts w:ascii="宋体" w:eastAsia="宋体" w:hAnsi="宋体" w:cs="宋体"/>
          <w:color w:val="000000"/>
          <w:szCs w:val="21"/>
        </w:rPr>
        <w:t>已知点</w:t>
      </w:r>
      <w:r>
        <w:rPr>
          <w:rFonts w:ascii="宋体" w:eastAsia="宋体" w:hAnsi="宋体" w:cs="宋体" w:hint="eastAsia"/>
          <w:color w:val="000000"/>
          <w:szCs w:val="21"/>
        </w:rPr>
        <w:t xml:space="preserve"> </w:t>
      </w:r>
    </w:p>
    <w:p w:rsidR="00ED08BF" w:rsidP="007F27FA">
      <w:pPr>
        <w:spacing w:line="360" w:lineRule="auto"/>
        <w:ind w:firstLine="200" w:firstLineChars="100"/>
      </w:pP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zCs w:val="21"/>
        </w:rPr>
        <w:t>(3，4)，</w:t>
      </w:r>
      <w:r>
        <w:rPr>
          <w:rFonts w:ascii="宋体" w:eastAsia="宋体" w:hAnsi="宋体" w:cs="宋体"/>
          <w:color w:val="000000"/>
          <w:szCs w:val="21"/>
        </w:rPr>
        <w:t>点</w:t>
      </w:r>
      <w:r>
        <w:rPr>
          <w:rFonts w:ascii="Times New Roman" w:eastAsia="Times New Roman" w:hAnsi="Times New Roman" w:cs="Times New Roman"/>
          <w:color w:val="000000"/>
          <w:szCs w:val="21"/>
        </w:rPr>
        <w:t>C(2，2)，</w:t>
      </w:r>
      <w:r>
        <w:rPr>
          <w:rFonts w:ascii="宋体" w:eastAsia="宋体" w:hAnsi="宋体" w:cs="宋体"/>
          <w:color w:val="000000"/>
          <w:szCs w:val="21"/>
        </w:rPr>
        <w:t>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D</w:t>
      </w:r>
      <w:r>
        <w:rPr>
          <w:rFonts w:ascii="Times New Roman" w:eastAsia="Times New Roman" w:hAnsi="Times New Roman" w:cs="Times New Roman"/>
          <w:color w:val="000000"/>
          <w:szCs w:val="21"/>
        </w:rPr>
        <w:t>(3，1)，</w:t>
      </w:r>
      <w:r>
        <w:rPr>
          <w:rFonts w:ascii="宋体" w:eastAsia="宋体" w:hAnsi="宋体" w:cs="宋体"/>
          <w:color w:val="000000"/>
          <w:szCs w:val="21"/>
        </w:rPr>
        <w:t>则点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D</w:t>
      </w:r>
      <w:r>
        <w:rPr>
          <w:rFonts w:ascii="宋体" w:eastAsia="宋体" w:hAnsi="宋体" w:cs="宋体"/>
          <w:color w:val="000000"/>
          <w:szCs w:val="21"/>
        </w:rPr>
        <w:t>的对应点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</w:t>
      </w:r>
      <w:r>
        <w:rPr>
          <w:rFonts w:ascii="宋体" w:eastAsia="宋体" w:hAnsi="宋体" w:cs="宋体"/>
          <w:color w:val="000000"/>
          <w:szCs w:val="21"/>
        </w:rPr>
        <w:t>的坐标是</w:t>
      </w:r>
      <w:r>
        <w:rPr>
          <w:rFonts w:ascii="Times New Roman" w:eastAsia="Times New Roman" w:hAnsi="Times New Roman" w:cs="Times New Roman"/>
          <w:color w:val="000000"/>
          <w:szCs w:val="21"/>
        </w:rPr>
        <w:t>(    )</w:t>
      </w:r>
    </w:p>
    <w:p w:rsidR="008A3810" w:rsidP="007F27FA">
      <w:pPr>
        <w:spacing w:line="360" w:lineRule="auto"/>
        <w:ind w:firstLine="200" w:firstLineChars="10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</w:rPr>
        <w:t xml:space="preserve">A. </w:t>
      </w:r>
      <w:r>
        <w:rPr>
          <w:rFonts w:ascii="Times New Roman" w:eastAsia="Times New Roman" w:hAnsi="Times New Roman" w:cs="Times New Roman"/>
          <w:color w:val="000000"/>
          <w:szCs w:val="21"/>
        </w:rPr>
        <w:t>(4，2)</w:t>
      </w:r>
      <w:r>
        <w:rPr>
          <w:color w:val="000000"/>
          <w:sz w:val="24"/>
          <w:szCs w:val="24"/>
        </w:rPr>
        <w:t>             </w:t>
      </w:r>
      <w:r w:rsidR="007F27FA">
        <w:rPr>
          <w:color w:val="000000"/>
          <w:sz w:val="24"/>
          <w:szCs w:val="24"/>
        </w:rPr>
        <w:t xml:space="preserve">   </w:t>
      </w:r>
    </w:p>
    <w:p w:rsidR="007F27FA" w:rsidP="007F27FA">
      <w:pPr>
        <w:spacing w:line="360" w:lineRule="auto"/>
        <w:ind w:firstLine="200" w:firstLineChars="10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</w:rPr>
        <w:t xml:space="preserve">B. </w:t>
      </w:r>
      <w:r>
        <w:rPr>
          <w:rFonts w:ascii="Times New Roman" w:eastAsia="Times New Roman" w:hAnsi="Times New Roman" w:cs="Times New Roman"/>
          <w:color w:val="000000"/>
          <w:szCs w:val="21"/>
        </w:rPr>
        <w:t>(4，1)</w:t>
      </w:r>
      <w:r>
        <w:rPr>
          <w:color w:val="000000"/>
          <w:sz w:val="24"/>
          <w:szCs w:val="24"/>
        </w:rPr>
        <w:t>             </w:t>
      </w:r>
    </w:p>
    <w:p w:rsidR="008A3810" w:rsidP="007F27FA">
      <w:pPr>
        <w:spacing w:line="360" w:lineRule="auto"/>
        <w:ind w:firstLine="200" w:firstLineChars="10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</w:rPr>
        <w:t xml:space="preserve">C. </w:t>
      </w:r>
      <w:r>
        <w:rPr>
          <w:rFonts w:ascii="Times New Roman" w:eastAsia="Times New Roman" w:hAnsi="Times New Roman" w:cs="Times New Roman"/>
          <w:color w:val="000000"/>
          <w:szCs w:val="21"/>
        </w:rPr>
        <w:t>(5，2)</w:t>
      </w:r>
      <w:r>
        <w:rPr>
          <w:color w:val="000000"/>
          <w:sz w:val="24"/>
          <w:szCs w:val="24"/>
        </w:rPr>
        <w:t>             </w:t>
      </w:r>
      <w:r w:rsidR="007F27FA">
        <w:rPr>
          <w:color w:val="000000"/>
          <w:sz w:val="24"/>
          <w:szCs w:val="24"/>
        </w:rPr>
        <w:t xml:space="preserve">   </w:t>
      </w:r>
    </w:p>
    <w:p w:rsidR="00ED08BF" w:rsidP="007F27FA">
      <w:pPr>
        <w:spacing w:line="360" w:lineRule="auto"/>
        <w:ind w:firstLine="200" w:firstLineChars="100"/>
      </w:pPr>
      <w:r>
        <w:rPr>
          <w:rFonts w:ascii="Times New Roman" w:hAnsi="Times New Roman" w:cs="Times New Roman"/>
        </w:rPr>
        <w:t xml:space="preserve">D. </w:t>
      </w:r>
      <w:r>
        <w:rPr>
          <w:rFonts w:ascii="Times New Roman" w:eastAsia="Times New Roman" w:hAnsi="Times New Roman" w:cs="Times New Roman"/>
          <w:color w:val="000000"/>
          <w:szCs w:val="21"/>
        </w:rPr>
        <w:t>(5，1)</w:t>
      </w:r>
      <w:r>
        <w:rPr>
          <w:color w:val="000000"/>
          <w:sz w:val="24"/>
          <w:szCs w:val="24"/>
        </w:rPr>
        <w:t>             </w:t>
      </w:r>
    </w:p>
    <w:p w:rsidR="007F27FA" w:rsidP="00ED08BF">
      <w:pPr>
        <w:spacing w:line="360" w:lineRule="auto"/>
        <w:rPr>
          <w:rFonts w:ascii="宋体" w:eastAsia="宋体" w:hAnsi="宋体" w:cs="宋体"/>
          <w:color w:val="000000"/>
          <w:szCs w:val="21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4360545</wp:posOffset>
            </wp:positionH>
            <wp:positionV relativeFrom="margin">
              <wp:posOffset>2065020</wp:posOffset>
            </wp:positionV>
            <wp:extent cx="1828800" cy="1259840"/>
            <wp:effectExtent l="0" t="0" r="0" b="0"/>
            <wp:wrapSquare wrapText="bothSides"/>
            <wp:docPr id="896425316" name="0 Imagen" descr="images/79b77cc3-f752-4c13-b2ce-e88a2d0d19b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/79b77cc3-f752-4c13-b2ce-e88a2d0d19b7.png"/>
                    <pic:cNvPicPr/>
                  </pic:nvPicPr>
                  <pic:blipFill>
                    <a:blip xmlns:r="http://schemas.openxmlformats.org/officeDocument/2006/relationships"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259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D08BF">
        <w:rPr>
          <w:rFonts w:ascii="Times New Roman" w:hAnsi="Times New Roman" w:cs="Times New Roman"/>
        </w:rPr>
        <w:t xml:space="preserve">6. </w:t>
      </w:r>
      <w:r w:rsidR="00ED08BF">
        <w:rPr>
          <w:rFonts w:ascii="宋体" w:eastAsia="宋体" w:hAnsi="宋体" w:cs="宋体"/>
          <w:color w:val="000000"/>
          <w:szCs w:val="21"/>
        </w:rPr>
        <w:t>如图</w:t>
      </w:r>
      <w:r w:rsidR="00ED08BF">
        <w:rPr>
          <w:rFonts w:ascii="Times New Roman" w:eastAsia="Times New Roman" w:hAnsi="Times New Roman" w:cs="Times New Roman"/>
          <w:color w:val="000000"/>
          <w:szCs w:val="21"/>
        </w:rPr>
        <w:t>，</w:t>
      </w:r>
      <w:r w:rsidR="00ED08BF">
        <w:rPr>
          <w:rFonts w:ascii="宋体" w:eastAsia="宋体" w:hAnsi="宋体" w:cs="宋体"/>
          <w:color w:val="000000"/>
          <w:szCs w:val="21"/>
        </w:rPr>
        <w:t>直线</w:t>
      </w:r>
      <m:oMath>
        <m:r>
          <w:rPr>
            <w:rFonts w:ascii="Cambria Math" w:hAnsi="Cambria Math"/>
          </w:rPr>
          <m:t>y=-x+m</m:t>
        </m:r>
      </m:oMath>
      <w:r w:rsidR="00ED08BF">
        <w:rPr>
          <w:rFonts w:ascii="宋体" w:eastAsia="宋体" w:hAnsi="宋体" w:cs="宋体"/>
          <w:color w:val="000000"/>
          <w:szCs w:val="21"/>
        </w:rPr>
        <w:t>与</w:t>
      </w:r>
      <m:oMath>
        <m:r>
          <w:rPr>
            <w:rFonts w:ascii="Cambria Math" w:hAnsi="Cambria Math"/>
          </w:rPr>
          <m:t>y=nx+4n</m:t>
        </m:r>
      </m:oMath>
      <w:r w:rsidR="00ED08BF">
        <w:rPr>
          <w:rFonts w:ascii="Times New Roman" w:eastAsia="Times New Roman" w:hAnsi="Times New Roman" w:cs="Times New Roman"/>
          <w:color w:val="000000"/>
          <w:szCs w:val="21"/>
        </w:rPr>
        <w:t>(</w:t>
      </w:r>
      <m:oMath>
        <m:r>
          <w:rPr>
            <w:rFonts w:ascii="Cambria Math" w:hAnsi="Cambria Math"/>
          </w:rPr>
          <m:t>n≠0</m:t>
        </m:r>
      </m:oMath>
      <w:r w:rsidR="00ED08BF">
        <w:rPr>
          <w:rFonts w:ascii="Times New Roman" w:eastAsia="Times New Roman" w:hAnsi="Times New Roman" w:cs="Times New Roman"/>
          <w:color w:val="000000"/>
          <w:szCs w:val="21"/>
        </w:rPr>
        <w:t>)</w:t>
      </w:r>
      <w:r w:rsidR="00ED08BF">
        <w:rPr>
          <w:rFonts w:ascii="宋体" w:eastAsia="宋体" w:hAnsi="宋体" w:cs="宋体"/>
          <w:color w:val="000000"/>
          <w:szCs w:val="21"/>
        </w:rPr>
        <w:t>的交点的横坐标为</w:t>
      </w:r>
      <m:oMath>
        <m:r>
          <w:rPr>
            <w:rFonts w:ascii="Cambria Math" w:hAnsi="Cambria Math"/>
          </w:rPr>
          <m:t>-2</m:t>
        </m:r>
      </m:oMath>
      <w:r w:rsidR="00ED08BF">
        <w:rPr>
          <w:rFonts w:ascii="Times New Roman" w:eastAsia="Times New Roman" w:hAnsi="Times New Roman" w:cs="Times New Roman"/>
          <w:color w:val="000000"/>
          <w:szCs w:val="21"/>
        </w:rPr>
        <w:t>，</w:t>
      </w:r>
      <w:r w:rsidR="00ED08BF">
        <w:rPr>
          <w:rFonts w:ascii="宋体" w:eastAsia="宋体" w:hAnsi="宋体" w:cs="宋体"/>
          <w:color w:val="000000"/>
          <w:szCs w:val="21"/>
        </w:rPr>
        <w:t>则</w:t>
      </w:r>
    </w:p>
    <w:p w:rsidR="00ED08BF" w:rsidP="007F27FA">
      <w:pPr>
        <w:spacing w:line="360" w:lineRule="auto"/>
        <w:ind w:firstLine="200" w:firstLineChars="100"/>
      </w:pPr>
      <w:r>
        <w:rPr>
          <w:rFonts w:ascii="宋体" w:eastAsia="宋体" w:hAnsi="宋体" w:cs="宋体"/>
          <w:color w:val="000000"/>
          <w:szCs w:val="21"/>
        </w:rPr>
        <w:t>关于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</w:t>
      </w:r>
      <w:r>
        <w:rPr>
          <w:rFonts w:ascii="宋体" w:eastAsia="宋体" w:hAnsi="宋体" w:cs="宋体"/>
          <w:color w:val="000000"/>
          <w:szCs w:val="21"/>
        </w:rPr>
        <w:t>的不等式</w:t>
      </w:r>
      <m:oMath>
        <m:r>
          <w:rPr>
            <w:rFonts w:ascii="Cambria Math" w:hAnsi="Cambria Math"/>
          </w:rPr>
          <m:t>-x+m&gt;nx+4n&gt;0</m:t>
        </m:r>
      </m:oMath>
      <w:r>
        <w:rPr>
          <w:rFonts w:ascii="宋体" w:eastAsia="宋体" w:hAnsi="宋体" w:cs="宋体"/>
          <w:color w:val="000000"/>
          <w:szCs w:val="21"/>
        </w:rPr>
        <w:t>的整数解为</w:t>
      </w:r>
      <w:r>
        <w:rPr>
          <w:rFonts w:ascii="Times New Roman" w:eastAsia="Times New Roman" w:hAnsi="Times New Roman" w:cs="Times New Roman"/>
          <w:color w:val="000000"/>
          <w:szCs w:val="21"/>
        </w:rPr>
        <w:t>(    )</w:t>
      </w:r>
    </w:p>
    <w:p w:rsidR="007F27FA" w:rsidP="007F27FA">
      <w:pPr>
        <w:spacing w:line="360" w:lineRule="auto"/>
        <w:ind w:firstLine="200" w:firstLineChars="10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</w:rPr>
        <w:t xml:space="preserve">A. </w:t>
      </w:r>
      <m:oMath>
        <m:r>
          <w:rPr>
            <w:rFonts w:ascii="Cambria Math" w:hAnsi="Cambria Math"/>
          </w:rPr>
          <m:t>-1</m:t>
        </m:r>
      </m:oMath>
      <w:r>
        <w:rPr>
          <w:color w:val="000000"/>
          <w:sz w:val="24"/>
          <w:szCs w:val="24"/>
        </w:rPr>
        <w:t>             </w:t>
      </w:r>
    </w:p>
    <w:p w:rsidR="007F27FA" w:rsidP="007F27FA">
      <w:pPr>
        <w:spacing w:line="360" w:lineRule="auto"/>
        <w:ind w:firstLine="200" w:firstLineChars="10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</w:rPr>
        <w:t xml:space="preserve">B. </w:t>
      </w:r>
      <m:oMath>
        <m:r>
          <w:rPr>
            <w:rFonts w:ascii="Cambria Math" w:hAnsi="Cambria Math"/>
          </w:rPr>
          <m:t>-5</m:t>
        </m:r>
      </m:oMath>
      <w:r>
        <w:rPr>
          <w:color w:val="000000"/>
          <w:sz w:val="24"/>
          <w:szCs w:val="24"/>
        </w:rPr>
        <w:t>            </w:t>
      </w:r>
    </w:p>
    <w:p w:rsidR="007F27FA" w:rsidP="007F27FA">
      <w:pPr>
        <w:spacing w:line="360" w:lineRule="auto"/>
        <w:ind w:firstLine="200" w:firstLineChars="10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</w:rPr>
        <w:t xml:space="preserve">C. </w:t>
      </w:r>
      <m:oMath>
        <m:r>
          <w:rPr>
            <w:rFonts w:ascii="Cambria Math" w:hAnsi="Cambria Math"/>
          </w:rPr>
          <m:t>-4</m:t>
        </m:r>
      </m:oMath>
      <w:r>
        <w:rPr>
          <w:color w:val="000000"/>
          <w:sz w:val="24"/>
          <w:szCs w:val="24"/>
        </w:rPr>
        <w:t>             </w:t>
      </w:r>
    </w:p>
    <w:p w:rsidR="00ED08BF" w:rsidP="007F27FA">
      <w:pPr>
        <w:spacing w:line="360" w:lineRule="auto"/>
        <w:ind w:firstLine="200" w:firstLineChars="100"/>
      </w:pPr>
      <w:r>
        <w:rPr>
          <w:rFonts w:ascii="Times New Roman" w:hAnsi="Times New Roman" w:cs="Times New Roman"/>
        </w:rPr>
        <w:t xml:space="preserve">D. </w:t>
      </w:r>
      <m:oMath>
        <m:r>
          <w:rPr>
            <w:rFonts w:ascii="Cambria Math" w:hAnsi="Cambria Math"/>
          </w:rPr>
          <m:t>-3</m:t>
        </m:r>
      </m:oMath>
      <w:r>
        <w:rPr>
          <w:color w:val="000000"/>
          <w:sz w:val="24"/>
          <w:szCs w:val="24"/>
        </w:rPr>
        <w:t>             </w:t>
      </w:r>
    </w:p>
    <w:p w:rsidR="00ED08BF" w:rsidP="007F27FA">
      <w:pPr>
        <w:spacing w:line="360" w:lineRule="auto"/>
        <w:ind w:left="210" w:hanging="200" w:hangingChars="100"/>
      </w:pP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5102860</wp:posOffset>
            </wp:positionH>
            <wp:positionV relativeFrom="paragraph">
              <wp:posOffset>508000</wp:posOffset>
            </wp:positionV>
            <wp:extent cx="843915" cy="1109345"/>
            <wp:effectExtent l="0" t="0" r="0" b="0"/>
            <wp:wrapSquare wrapText="bothSides"/>
            <wp:docPr id="227912589" name="0 Imagen" descr="images/1df5685c-e3fe-4bde-a11e-ef94399c815a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/1df5685c-e3fe-4bde-a11e-ef94399c815a.jpeg"/>
                    <pic:cNvPicPr/>
                  </pic:nvPicPr>
                  <pic:blipFill>
                    <a:blip xmlns:r="http://schemas.openxmlformats.org/officeDocument/2006/relationships"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3915" cy="11093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7.</w:t>
      </w:r>
      <w:r>
        <w:rPr>
          <w:rFonts w:ascii="宋体" w:eastAsia="宋体" w:hAnsi="宋体" w:cs="宋体"/>
          <w:color w:val="000000"/>
          <w:szCs w:val="21"/>
        </w:rPr>
        <w:t>如图是三个大小不等的正方体拼成的几何体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/>
          <w:color w:val="000000"/>
          <w:szCs w:val="21"/>
        </w:rPr>
        <w:t>其中两个较小正方体的棱长之和等于大正方体的棱长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/>
          <w:color w:val="000000"/>
          <w:szCs w:val="21"/>
        </w:rPr>
        <w:t>该几何体的主视图</w:t>
      </w:r>
      <w:r>
        <w:rPr>
          <w:rFonts w:ascii="Times New Roman" w:eastAsia="Times New Roman" w:hAnsi="Times New Roman" w:cs="Times New Roman"/>
          <w:color w:val="000000"/>
          <w:szCs w:val="21"/>
        </w:rPr>
        <w:t>、</w:t>
      </w:r>
      <w:r>
        <w:rPr>
          <w:rFonts w:ascii="宋体" w:eastAsia="宋体" w:hAnsi="宋体" w:cs="宋体"/>
          <w:color w:val="000000"/>
          <w:szCs w:val="21"/>
        </w:rPr>
        <w:t>俯视图和左视图的面积分别是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1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/>
          <w:color w:val="000000"/>
          <w:szCs w:val="21"/>
        </w:rPr>
        <w:t>则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1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3</w:t>
      </w:r>
      <w:r>
        <w:rPr>
          <w:rFonts w:ascii="宋体" w:eastAsia="宋体" w:hAnsi="宋体" w:cs="宋体"/>
          <w:color w:val="000000"/>
          <w:szCs w:val="21"/>
        </w:rPr>
        <w:t>的大小关系是</w:t>
      </w:r>
      <w:r w:rsidR="007F27FA">
        <w:rPr>
          <w:rFonts w:ascii="Times New Roman" w:eastAsia="Times New Roman" w:hAnsi="Times New Roman" w:cs="Times New Roman"/>
          <w:color w:val="000000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Cs w:val="21"/>
        </w:rPr>
        <w:t>(　　)</w:t>
      </w:r>
    </w:p>
    <w:p w:rsidR="007F27FA" w:rsidP="007F27FA">
      <w:pPr>
        <w:spacing w:line="360" w:lineRule="auto"/>
        <w:ind w:firstLine="200" w:firstLineChars="10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</w:rPr>
        <w:t xml:space="preserve">A. 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1</w:t>
      </w:r>
      <w:r>
        <w:rPr>
          <w:rFonts w:ascii="Times New Roman" w:eastAsia="Times New Roman" w:hAnsi="Times New Roman" w:cs="Times New Roman"/>
          <w:color w:val="000000"/>
          <w:szCs w:val="21"/>
        </w:rPr>
        <w:t>&gt;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  <w:szCs w:val="21"/>
        </w:rPr>
        <w:t>&gt;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3</w:t>
      </w:r>
      <w:r>
        <w:rPr>
          <w:color w:val="000000"/>
          <w:sz w:val="24"/>
          <w:szCs w:val="24"/>
        </w:rPr>
        <w:t>             </w:t>
      </w:r>
    </w:p>
    <w:p w:rsidR="007F27FA" w:rsidP="007F27FA">
      <w:pPr>
        <w:spacing w:line="360" w:lineRule="auto"/>
        <w:ind w:firstLine="200" w:firstLineChars="10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</w:rPr>
        <w:t xml:space="preserve">B. 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  <w:szCs w:val="21"/>
        </w:rPr>
        <w:t>&gt;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  <w:szCs w:val="21"/>
        </w:rPr>
        <w:t>&gt;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1</w:t>
      </w:r>
      <w:r>
        <w:rPr>
          <w:color w:val="000000"/>
          <w:sz w:val="24"/>
          <w:szCs w:val="24"/>
        </w:rPr>
        <w:t>             </w:t>
      </w:r>
    </w:p>
    <w:p w:rsidR="007F27FA" w:rsidP="007F27FA">
      <w:pPr>
        <w:spacing w:line="360" w:lineRule="auto"/>
        <w:ind w:firstLine="200" w:firstLineChars="10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</w:rPr>
        <w:t xml:space="preserve">C. 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  <w:szCs w:val="21"/>
        </w:rPr>
        <w:t>&gt;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  <w:szCs w:val="21"/>
        </w:rPr>
        <w:t>&gt;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1</w:t>
      </w:r>
      <w:r>
        <w:rPr>
          <w:color w:val="000000"/>
          <w:sz w:val="24"/>
          <w:szCs w:val="24"/>
        </w:rPr>
        <w:t>             </w:t>
      </w:r>
    </w:p>
    <w:p w:rsidR="00ED08BF" w:rsidRPr="0007124A" w:rsidP="0007124A">
      <w:pPr>
        <w:spacing w:line="360" w:lineRule="auto"/>
        <w:ind w:firstLine="200" w:firstLineChars="10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</w:rPr>
        <w:t xml:space="preserve">D. 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1</w:t>
      </w:r>
      <w:r>
        <w:rPr>
          <w:rFonts w:ascii="Times New Roman" w:eastAsia="Times New Roman" w:hAnsi="Times New Roman" w:cs="Times New Roman"/>
          <w:color w:val="000000"/>
          <w:szCs w:val="21"/>
        </w:rPr>
        <w:t>&gt;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  <w:szCs w:val="21"/>
        </w:rPr>
        <w:t>&gt;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2</w:t>
      </w:r>
      <w:r>
        <w:rPr>
          <w:color w:val="000000"/>
          <w:sz w:val="24"/>
          <w:szCs w:val="24"/>
        </w:rPr>
        <w:t>             </w:t>
      </w:r>
    </w:p>
    <w:p w:rsidR="00644E37" w:rsidP="00644E37">
      <w:pPr>
        <w:spacing w:line="360" w:lineRule="auto"/>
        <w:ind w:left="210" w:hanging="200" w:hangingChars="1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8</w:t>
      </w:r>
      <w:r w:rsidRPr="00163B87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 w:hint="eastAsia"/>
        </w:rPr>
        <w:t>某地区某月前两周从周一到周五每天的最低气温是（单位：℃）：</w:t>
      </w:r>
      <w:r w:rsidRPr="00163B87">
        <w:rPr>
          <w:rFonts w:ascii="Times New Roman" w:hAnsi="Times New Roman" w:cs="Times New Roman" w:hint="eastAsia"/>
          <w:i/>
          <w:iCs/>
        </w:rPr>
        <w:t>x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 w:hint="eastAsia"/>
        </w:rPr>
        <w:t>，</w:t>
      </w:r>
      <w:r w:rsidRPr="00163B87">
        <w:rPr>
          <w:rFonts w:ascii="Times New Roman" w:hAnsi="Times New Roman" w:cs="Times New Roman"/>
          <w:i/>
          <w:iCs/>
        </w:rPr>
        <w:t>x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 w:hint="eastAsia"/>
        </w:rPr>
        <w:t>，</w:t>
      </w:r>
      <w:r w:rsidRPr="00163B87">
        <w:rPr>
          <w:rFonts w:ascii="Times New Roman" w:hAnsi="Times New Roman" w:cs="Times New Roman"/>
          <w:i/>
          <w:iCs/>
        </w:rPr>
        <w:t>x</w:t>
      </w:r>
      <w:r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 w:hint="eastAsia"/>
        </w:rPr>
        <w:t>，</w:t>
      </w:r>
      <w:r w:rsidRPr="00163B87">
        <w:rPr>
          <w:rFonts w:ascii="Times New Roman" w:hAnsi="Times New Roman" w:cs="Times New Roman"/>
          <w:i/>
          <w:iCs/>
        </w:rPr>
        <w:t>x</w:t>
      </w:r>
      <w:r>
        <w:rPr>
          <w:rFonts w:ascii="Times New Roman" w:hAnsi="Times New Roman" w:cs="Times New Roman"/>
          <w:vertAlign w:val="subscript"/>
        </w:rPr>
        <w:t>4</w:t>
      </w:r>
      <w:r>
        <w:rPr>
          <w:rFonts w:ascii="Times New Roman" w:hAnsi="Times New Roman" w:cs="Times New Roman" w:hint="eastAsia"/>
        </w:rPr>
        <w:t>，</w:t>
      </w:r>
      <w:r w:rsidRPr="00163B87">
        <w:rPr>
          <w:rFonts w:ascii="Times New Roman" w:hAnsi="Times New Roman" w:cs="Times New Roman"/>
          <w:i/>
          <w:iCs/>
        </w:rPr>
        <w:t>x</w:t>
      </w:r>
      <w:r>
        <w:rPr>
          <w:rFonts w:ascii="Times New Roman" w:hAnsi="Times New Roman" w:cs="Times New Roman"/>
          <w:vertAlign w:val="subscript"/>
        </w:rPr>
        <w:t>5</w:t>
      </w:r>
      <w:r>
        <w:rPr>
          <w:rFonts w:ascii="Times New Roman" w:hAnsi="Times New Roman" w:cs="Times New Roman" w:hint="eastAsia"/>
        </w:rPr>
        <w:t>和</w:t>
      </w:r>
      <w:r w:rsidRPr="00163B87">
        <w:rPr>
          <w:rFonts w:ascii="Times New Roman" w:hAnsi="Times New Roman" w:cs="Times New Roman" w:hint="eastAsia"/>
          <w:i/>
          <w:iCs/>
        </w:rPr>
        <w:t>x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+1</w:t>
      </w:r>
      <w:r>
        <w:rPr>
          <w:rFonts w:ascii="Times New Roman" w:hAnsi="Times New Roman" w:cs="Times New Roman" w:hint="eastAsia"/>
        </w:rPr>
        <w:t>，</w:t>
      </w:r>
      <w:r w:rsidRPr="00163B87">
        <w:rPr>
          <w:rFonts w:ascii="Times New Roman" w:hAnsi="Times New Roman" w:cs="Times New Roman"/>
          <w:i/>
          <w:iCs/>
        </w:rPr>
        <w:t>x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+2</w:t>
      </w:r>
      <w:r>
        <w:rPr>
          <w:rFonts w:ascii="Times New Roman" w:hAnsi="Times New Roman" w:cs="Times New Roman" w:hint="eastAsia"/>
        </w:rPr>
        <w:t>，</w:t>
      </w:r>
      <w:r w:rsidRPr="00163B87">
        <w:rPr>
          <w:rFonts w:ascii="Times New Roman" w:hAnsi="Times New Roman" w:cs="Times New Roman"/>
          <w:i/>
          <w:iCs/>
        </w:rPr>
        <w:t>x</w:t>
      </w:r>
      <w:r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+3</w:t>
      </w:r>
      <w:r>
        <w:rPr>
          <w:rFonts w:ascii="Times New Roman" w:hAnsi="Times New Roman" w:cs="Times New Roman" w:hint="eastAsia"/>
        </w:rPr>
        <w:t>，</w:t>
      </w:r>
      <w:r w:rsidRPr="00163B87">
        <w:rPr>
          <w:rFonts w:ascii="Times New Roman" w:hAnsi="Times New Roman" w:cs="Times New Roman"/>
          <w:i/>
          <w:iCs/>
        </w:rPr>
        <w:t>x</w:t>
      </w:r>
      <w:r>
        <w:rPr>
          <w:rFonts w:ascii="Times New Roman" w:hAnsi="Times New Roman" w:cs="Times New Roman"/>
          <w:vertAlign w:val="subscript"/>
        </w:rPr>
        <w:t>4</w:t>
      </w:r>
      <w:r>
        <w:rPr>
          <w:rFonts w:ascii="Times New Roman" w:hAnsi="Times New Roman" w:cs="Times New Roman"/>
        </w:rPr>
        <w:t>+4</w:t>
      </w:r>
      <w:r>
        <w:rPr>
          <w:rFonts w:ascii="Times New Roman" w:hAnsi="Times New Roman" w:cs="Times New Roman" w:hint="eastAsia"/>
        </w:rPr>
        <w:t>，</w:t>
      </w:r>
      <w:r w:rsidRPr="00163B87">
        <w:rPr>
          <w:rFonts w:ascii="Times New Roman" w:hAnsi="Times New Roman" w:cs="Times New Roman"/>
          <w:i/>
          <w:iCs/>
        </w:rPr>
        <w:t>x</w:t>
      </w:r>
      <w:r>
        <w:rPr>
          <w:rFonts w:ascii="Times New Roman" w:hAnsi="Times New Roman" w:cs="Times New Roman"/>
          <w:vertAlign w:val="subscript"/>
        </w:rPr>
        <w:t>5</w:t>
      </w:r>
      <w:r>
        <w:rPr>
          <w:rFonts w:ascii="Times New Roman" w:hAnsi="Times New Roman" w:cs="Times New Roman"/>
        </w:rPr>
        <w:t>+5</w:t>
      </w:r>
      <w:r>
        <w:rPr>
          <w:rFonts w:ascii="Times New Roman" w:hAnsi="Times New Roman" w:cs="Times New Roman" w:hint="eastAsia"/>
        </w:rPr>
        <w:t>，若第一周这五天的平均气温为</w:t>
      </w:r>
      <w:r>
        <w:rPr>
          <w:rFonts w:ascii="Times New Roman" w:hAnsi="Times New Roman" w:cs="Times New Roman" w:hint="eastAsia"/>
        </w:rPr>
        <w:t>7</w:t>
      </w:r>
      <w:r>
        <w:rPr>
          <w:rFonts w:ascii="Times New Roman" w:hAnsi="Times New Roman" w:cs="Times New Roman" w:hint="eastAsia"/>
        </w:rPr>
        <w:t>℃，则第二周这五天的平均为气温为（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>）</w:t>
      </w:r>
    </w:p>
    <w:p w:rsidR="00644E37" w:rsidP="00644E37">
      <w:pPr>
        <w:spacing w:line="360" w:lineRule="auto"/>
        <w:ind w:left="200" w:leftChars="1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hAnsi="Times New Roman" w:cs="Times New Roman"/>
        </w:rPr>
        <w:t>. 7</w:t>
      </w:r>
      <w:r>
        <w:rPr>
          <w:rFonts w:ascii="Times New Roman" w:hAnsi="Times New Roman" w:cs="Times New Roman" w:hint="eastAsia"/>
        </w:rPr>
        <w:t>℃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 xml:space="preserve">                           </w:t>
      </w:r>
      <w:r>
        <w:rPr>
          <w:rFonts w:ascii="Times New Roman" w:hAnsi="Times New Roman" w:cs="Times New Roman" w:hint="eastAsia"/>
        </w:rPr>
        <w:t>B</w:t>
      </w:r>
      <w:r>
        <w:rPr>
          <w:rFonts w:ascii="Times New Roman" w:hAnsi="Times New Roman" w:cs="Times New Roman"/>
        </w:rPr>
        <w:t>. 8</w:t>
      </w:r>
      <w:r>
        <w:rPr>
          <w:rFonts w:ascii="Times New Roman" w:hAnsi="Times New Roman" w:cs="Times New Roman" w:hint="eastAsia"/>
        </w:rPr>
        <w:t>℃</w:t>
      </w:r>
    </w:p>
    <w:p w:rsidR="00644E37" w:rsidRPr="0007124A" w:rsidP="00644E37">
      <w:pPr>
        <w:spacing w:line="360" w:lineRule="auto"/>
        <w:ind w:left="200" w:leftChars="1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hAnsi="Times New Roman" w:cs="Times New Roman"/>
        </w:rPr>
        <w:t>. 9</w:t>
      </w:r>
      <w:r>
        <w:rPr>
          <w:rFonts w:ascii="Times New Roman" w:hAnsi="Times New Roman" w:cs="Times New Roman" w:hint="eastAsia"/>
        </w:rPr>
        <w:t>℃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 xml:space="preserve">                           </w:t>
      </w:r>
      <w:r>
        <w:rPr>
          <w:rFonts w:ascii="Times New Roman" w:hAnsi="Times New Roman" w:cs="Times New Roman" w:hint="eastAsia"/>
        </w:rPr>
        <w:t>D</w:t>
      </w:r>
      <w:r>
        <w:rPr>
          <w:rFonts w:ascii="Times New Roman" w:hAnsi="Times New Roman" w:cs="Times New Roman"/>
        </w:rPr>
        <w:t>. 10</w:t>
      </w:r>
      <w:r>
        <w:rPr>
          <w:rFonts w:ascii="Times New Roman" w:hAnsi="Times New Roman" w:cs="Times New Roman" w:hint="eastAsia"/>
        </w:rPr>
        <w:t>℃</w:t>
      </w:r>
    </w:p>
    <w:p w:rsidR="00ED08BF" w:rsidP="0007124A">
      <w:pPr>
        <w:spacing w:line="360" w:lineRule="auto"/>
        <w:ind w:left="210" w:hanging="200" w:hangingChars="100"/>
        <w:rPr>
          <w:rFonts w:ascii="Times New Roman" w:hAnsi="Times New Roman" w:cs="Times New Roman"/>
          <w:szCs w:val="21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4594860</wp:posOffset>
            </wp:positionH>
            <wp:positionV relativeFrom="margin">
              <wp:posOffset>7185025</wp:posOffset>
            </wp:positionV>
            <wp:extent cx="1264285" cy="1524000"/>
            <wp:effectExtent l="0" t="0" r="0" b="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xmlns:r="http://schemas.openxmlformats.org/officeDocument/2006/relationships"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4285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9</w:t>
      </w:r>
      <w:r w:rsidRPr="0007124A">
        <w:rPr>
          <w:rFonts w:ascii="Times New Roman" w:hAnsi="Times New Roman" w:cs="Times New Roman"/>
        </w:rPr>
        <w:t xml:space="preserve">. </w:t>
      </w:r>
      <w:r w:rsidRPr="0007124A" w:rsidR="001F4627">
        <w:rPr>
          <w:rFonts w:ascii="Times New Roman" w:eastAsia="宋体" w:hAnsi="Times New Roman" w:cs="Times New Roman"/>
          <w:szCs w:val="21"/>
        </w:rPr>
        <w:t>对于</w:t>
      </w:r>
      <w:r w:rsidRPr="0007124A" w:rsidR="0007124A">
        <w:rPr>
          <w:rFonts w:ascii="Times New Roman" w:hAnsi="Times New Roman" w:cs="Times New Roman"/>
          <w:szCs w:val="21"/>
        </w:rPr>
        <w:t>矩形纸片</w:t>
      </w:r>
      <w:r w:rsidRPr="0007124A" w:rsidR="0007124A">
        <w:rPr>
          <w:rFonts w:ascii="Times New Roman" w:hAnsi="Times New Roman" w:cs="Times New Roman"/>
          <w:szCs w:val="21"/>
        </w:rPr>
        <w:t>ABCD</w:t>
      </w:r>
      <w:r w:rsidRPr="0007124A" w:rsidR="0007124A">
        <w:rPr>
          <w:rFonts w:ascii="Times New Roman" w:hAnsi="Times New Roman" w:cs="Times New Roman"/>
          <w:szCs w:val="21"/>
        </w:rPr>
        <w:t>有如下操作：</w:t>
      </w:r>
      <w:r w:rsidRPr="0007124A" w:rsidR="0007124A">
        <w:rPr>
          <w:rFonts w:ascii="宋体" w:eastAsia="宋体" w:hAnsi="宋体" w:cs="宋体" w:hint="eastAsia"/>
          <w:szCs w:val="21"/>
        </w:rPr>
        <w:t>①</w:t>
      </w:r>
      <w:r w:rsidRPr="0007124A" w:rsidR="0007124A">
        <w:rPr>
          <w:rFonts w:ascii="Times New Roman" w:hAnsi="Times New Roman" w:cs="Times New Roman"/>
          <w:szCs w:val="21"/>
        </w:rPr>
        <w:t>把</w:t>
      </w:r>
      <w:r w:rsidRPr="0007124A" w:rsidR="0007124A">
        <w:rPr>
          <w:rFonts w:ascii="Cambria Math" w:hAnsi="Cambria Math" w:cs="Cambria Math"/>
          <w:szCs w:val="21"/>
        </w:rPr>
        <w:t>△</w:t>
      </w:r>
      <w:r w:rsidRPr="0007124A" w:rsidR="0007124A">
        <w:rPr>
          <w:rFonts w:ascii="Times New Roman" w:hAnsi="Times New Roman" w:cs="Times New Roman"/>
          <w:szCs w:val="21"/>
        </w:rPr>
        <w:t>ABF</w:t>
      </w:r>
      <w:r w:rsidRPr="0007124A" w:rsidR="0007124A">
        <w:rPr>
          <w:rFonts w:ascii="Times New Roman" w:hAnsi="Times New Roman" w:cs="Times New Roman"/>
          <w:szCs w:val="21"/>
        </w:rPr>
        <w:t>翻折，点</w:t>
      </w:r>
      <w:r w:rsidRPr="0007124A" w:rsidR="0007124A">
        <w:rPr>
          <w:rFonts w:ascii="Times New Roman" w:hAnsi="Times New Roman" w:cs="Times New Roman"/>
          <w:szCs w:val="21"/>
        </w:rPr>
        <w:t>B</w:t>
      </w:r>
      <w:r w:rsidRPr="0007124A" w:rsidR="0007124A">
        <w:rPr>
          <w:rFonts w:ascii="Times New Roman" w:hAnsi="Times New Roman" w:cs="Times New Roman"/>
          <w:szCs w:val="21"/>
        </w:rPr>
        <w:t>落在</w:t>
      </w:r>
      <w:r w:rsidRPr="0007124A" w:rsidR="0007124A">
        <w:rPr>
          <w:rFonts w:ascii="Times New Roman" w:hAnsi="Times New Roman" w:cs="Times New Roman"/>
          <w:szCs w:val="21"/>
        </w:rPr>
        <w:t>C</w:t>
      </w:r>
      <w:r w:rsidRPr="0007124A" w:rsidR="0007124A">
        <w:rPr>
          <w:rFonts w:ascii="Times New Roman" w:hAnsi="Times New Roman" w:cs="Times New Roman"/>
          <w:szCs w:val="21"/>
        </w:rPr>
        <w:t>边上的点</w:t>
      </w:r>
      <w:r w:rsidRPr="0007124A" w:rsidR="0007124A">
        <w:rPr>
          <w:rFonts w:ascii="Times New Roman" w:hAnsi="Times New Roman" w:cs="Times New Roman"/>
          <w:szCs w:val="21"/>
        </w:rPr>
        <w:t>E</w:t>
      </w:r>
      <w:r w:rsidRPr="0007124A" w:rsidR="0007124A">
        <w:rPr>
          <w:rFonts w:ascii="Times New Roman" w:hAnsi="Times New Roman" w:cs="Times New Roman"/>
          <w:szCs w:val="21"/>
        </w:rPr>
        <w:t>处，折痕为</w:t>
      </w:r>
      <w:r w:rsidRPr="0007124A" w:rsidR="0007124A">
        <w:rPr>
          <w:rFonts w:ascii="Times New Roman" w:hAnsi="Times New Roman" w:cs="Times New Roman"/>
          <w:szCs w:val="21"/>
        </w:rPr>
        <w:t>AF</w:t>
      </w:r>
      <w:r w:rsidRPr="0007124A" w:rsidR="0007124A">
        <w:rPr>
          <w:rFonts w:ascii="Times New Roman" w:hAnsi="Times New Roman" w:cs="Times New Roman"/>
          <w:szCs w:val="21"/>
        </w:rPr>
        <w:t>，点</w:t>
      </w:r>
      <w:r w:rsidRPr="0007124A" w:rsidR="0007124A">
        <w:rPr>
          <w:rFonts w:ascii="Times New Roman" w:hAnsi="Times New Roman" w:cs="Times New Roman"/>
          <w:szCs w:val="21"/>
        </w:rPr>
        <w:t>F</w:t>
      </w:r>
      <w:r w:rsidRPr="0007124A" w:rsidR="0007124A">
        <w:rPr>
          <w:rFonts w:ascii="Times New Roman" w:hAnsi="Times New Roman" w:cs="Times New Roman"/>
          <w:szCs w:val="21"/>
        </w:rPr>
        <w:t>在</w:t>
      </w:r>
      <w:r w:rsidRPr="0007124A" w:rsidR="0007124A">
        <w:rPr>
          <w:rFonts w:ascii="Times New Roman" w:hAnsi="Times New Roman" w:cs="Times New Roman"/>
          <w:szCs w:val="21"/>
        </w:rPr>
        <w:t>BC</w:t>
      </w:r>
      <w:r w:rsidRPr="0007124A" w:rsidR="0007124A">
        <w:rPr>
          <w:rFonts w:ascii="Times New Roman" w:hAnsi="Times New Roman" w:cs="Times New Roman"/>
          <w:szCs w:val="21"/>
        </w:rPr>
        <w:t>边上；</w:t>
      </w:r>
      <w:r w:rsidRPr="0007124A" w:rsidR="0007124A">
        <w:rPr>
          <w:rFonts w:ascii="宋体" w:eastAsia="宋体" w:hAnsi="宋体" w:cs="宋体" w:hint="eastAsia"/>
          <w:szCs w:val="21"/>
        </w:rPr>
        <w:t>②</w:t>
      </w:r>
      <w:r w:rsidRPr="0007124A" w:rsidR="0007124A">
        <w:rPr>
          <w:rFonts w:ascii="Times New Roman" w:hAnsi="Times New Roman" w:cs="Times New Roman"/>
          <w:szCs w:val="21"/>
        </w:rPr>
        <w:t>把</w:t>
      </w:r>
      <w:r w:rsidRPr="0007124A" w:rsidR="0007124A">
        <w:rPr>
          <w:rFonts w:ascii="Cambria Math" w:hAnsi="Cambria Math" w:cs="Cambria Math"/>
          <w:szCs w:val="21"/>
        </w:rPr>
        <w:t>△</w:t>
      </w:r>
      <w:r w:rsidRPr="0007124A" w:rsidR="0007124A">
        <w:rPr>
          <w:rFonts w:ascii="Times New Roman" w:hAnsi="Times New Roman" w:cs="Times New Roman"/>
          <w:szCs w:val="21"/>
        </w:rPr>
        <w:t>ADH</w:t>
      </w:r>
      <w:r w:rsidRPr="0007124A" w:rsidR="0007124A">
        <w:rPr>
          <w:rFonts w:ascii="Times New Roman" w:hAnsi="Times New Roman" w:cs="Times New Roman"/>
          <w:szCs w:val="21"/>
        </w:rPr>
        <w:t>翻折，点</w:t>
      </w:r>
      <w:r w:rsidRPr="0007124A" w:rsidR="0007124A">
        <w:rPr>
          <w:rFonts w:ascii="Times New Roman" w:hAnsi="Times New Roman" w:cs="Times New Roman"/>
          <w:szCs w:val="21"/>
        </w:rPr>
        <w:t>G</w:t>
      </w:r>
      <w:r w:rsidRPr="0007124A" w:rsidR="0007124A">
        <w:rPr>
          <w:rFonts w:ascii="Times New Roman" w:hAnsi="Times New Roman" w:cs="Times New Roman"/>
          <w:szCs w:val="21"/>
        </w:rPr>
        <w:t>落在</w:t>
      </w:r>
      <w:r w:rsidRPr="0007124A" w:rsidR="0007124A">
        <w:rPr>
          <w:rFonts w:ascii="Times New Roman" w:hAnsi="Times New Roman" w:cs="Times New Roman"/>
          <w:szCs w:val="21"/>
        </w:rPr>
        <w:t>AE</w:t>
      </w:r>
      <w:r w:rsidRPr="0007124A" w:rsidR="0007124A">
        <w:rPr>
          <w:rFonts w:ascii="Times New Roman" w:hAnsi="Times New Roman" w:cs="Times New Roman"/>
          <w:szCs w:val="21"/>
        </w:rPr>
        <w:t>边的点</w:t>
      </w:r>
      <w:r w:rsidRPr="0007124A" w:rsidR="0007124A">
        <w:rPr>
          <w:rFonts w:ascii="Times New Roman" w:hAnsi="Times New Roman" w:cs="Times New Roman"/>
          <w:szCs w:val="21"/>
        </w:rPr>
        <w:t>G</w:t>
      </w:r>
      <w:r w:rsidRPr="0007124A" w:rsidR="0007124A">
        <w:rPr>
          <w:rFonts w:ascii="Times New Roman" w:hAnsi="Times New Roman" w:cs="Times New Roman"/>
          <w:szCs w:val="21"/>
        </w:rPr>
        <w:t>处，折痕为</w:t>
      </w:r>
      <w:r w:rsidRPr="0007124A" w:rsidR="0007124A">
        <w:rPr>
          <w:rFonts w:ascii="Times New Roman" w:hAnsi="Times New Roman" w:cs="Times New Roman"/>
          <w:szCs w:val="21"/>
        </w:rPr>
        <w:t>AH</w:t>
      </w:r>
      <w:r w:rsidRPr="0007124A" w:rsidR="0007124A">
        <w:rPr>
          <w:rFonts w:ascii="Times New Roman" w:hAnsi="Times New Roman" w:cs="Times New Roman"/>
          <w:szCs w:val="21"/>
        </w:rPr>
        <w:t>，点</w:t>
      </w:r>
      <w:r w:rsidRPr="0007124A" w:rsidR="0007124A">
        <w:rPr>
          <w:rFonts w:ascii="Times New Roman" w:hAnsi="Times New Roman" w:cs="Times New Roman"/>
          <w:szCs w:val="21"/>
        </w:rPr>
        <w:t>H</w:t>
      </w:r>
      <w:r w:rsidRPr="0007124A" w:rsidR="0007124A">
        <w:rPr>
          <w:rFonts w:ascii="Times New Roman" w:hAnsi="Times New Roman" w:cs="Times New Roman"/>
          <w:szCs w:val="21"/>
        </w:rPr>
        <w:t>在</w:t>
      </w:r>
      <w:r w:rsidRPr="0007124A" w:rsidR="0007124A">
        <w:rPr>
          <w:rFonts w:ascii="Times New Roman" w:hAnsi="Times New Roman" w:cs="Times New Roman"/>
          <w:szCs w:val="21"/>
        </w:rPr>
        <w:t>CD</w:t>
      </w:r>
      <w:r w:rsidRPr="0007124A" w:rsidR="0007124A">
        <w:rPr>
          <w:rFonts w:ascii="Times New Roman" w:hAnsi="Times New Roman" w:cs="Times New Roman"/>
          <w:szCs w:val="21"/>
        </w:rPr>
        <w:t>边上，若</w:t>
      </w:r>
      <w:r w:rsidRPr="0007124A" w:rsidR="0007124A">
        <w:rPr>
          <w:rFonts w:ascii="Times New Roman" w:hAnsi="Times New Roman" w:cs="Times New Roman"/>
          <w:szCs w:val="21"/>
        </w:rPr>
        <w:t>AD=6</w:t>
      </w:r>
      <w:r w:rsidRPr="0007124A" w:rsidR="0007124A">
        <w:rPr>
          <w:rFonts w:ascii="Times New Roman" w:hAnsi="Times New Roman" w:cs="Times New Roman"/>
          <w:szCs w:val="21"/>
        </w:rPr>
        <w:t>，</w:t>
      </w:r>
      <w:r w:rsidRPr="0007124A" w:rsidR="0007124A">
        <w:rPr>
          <w:rFonts w:ascii="Times New Roman" w:hAnsi="Times New Roman" w:cs="Times New Roman"/>
          <w:szCs w:val="21"/>
        </w:rPr>
        <w:t>CD=10</w:t>
      </w:r>
      <w:r w:rsidRPr="0007124A" w:rsidR="0007124A">
        <w:rPr>
          <w:rFonts w:ascii="Times New Roman" w:hAnsi="Times New Roman" w:cs="Times New Roman"/>
          <w:szCs w:val="21"/>
        </w:rPr>
        <w:t>，则</w:t>
      </w:r>
      <w:r w:rsidR="0007124A">
        <w:rPr>
          <w:rFonts w:ascii="Times New Roman" w:hAnsi="Times New Roman" w:cs="Times New Roman" w:hint="eastAsia"/>
          <w:szCs w:val="21"/>
        </w:rPr>
        <w:t xml:space="preserve"> </w:t>
      </w:r>
      <m:oMath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EH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EF</m:t>
            </m:r>
          </m:den>
        </m:f>
      </m:oMath>
      <w:r w:rsidR="0007124A">
        <w:rPr>
          <w:rFonts w:ascii="Times New Roman" w:hAnsi="Times New Roman" w:cs="Times New Roman" w:hint="eastAsia"/>
          <w:sz w:val="28"/>
          <w:szCs w:val="28"/>
        </w:rPr>
        <w:t xml:space="preserve"> =</w:t>
      </w:r>
      <w:r w:rsidRPr="0007124A" w:rsidR="0007124A">
        <w:rPr>
          <w:rFonts w:ascii="Times New Roman" w:hAnsi="Times New Roman" w:cs="Times New Roman" w:hint="eastAsia"/>
          <w:szCs w:val="21"/>
        </w:rPr>
        <w:t>（</w:t>
      </w:r>
      <w:r w:rsidR="0007124A">
        <w:rPr>
          <w:rFonts w:ascii="Times New Roman" w:hAnsi="Times New Roman" w:cs="Times New Roman" w:hint="eastAsia"/>
          <w:szCs w:val="21"/>
        </w:rPr>
        <w:t xml:space="preserve"> </w:t>
      </w:r>
      <w:r w:rsidR="0007124A">
        <w:rPr>
          <w:rFonts w:ascii="Times New Roman" w:hAnsi="Times New Roman" w:cs="Times New Roman"/>
          <w:szCs w:val="21"/>
        </w:rPr>
        <w:t xml:space="preserve">  </w:t>
      </w:r>
      <w:r w:rsidRPr="0007124A" w:rsidR="0007124A">
        <w:rPr>
          <w:rFonts w:ascii="Times New Roman" w:hAnsi="Times New Roman" w:cs="Times New Roman" w:hint="eastAsia"/>
          <w:szCs w:val="21"/>
        </w:rPr>
        <w:t>）</w:t>
      </w:r>
    </w:p>
    <w:p w:rsidR="00644E37" w:rsidP="00644E37">
      <w:pPr>
        <w:ind w:left="210" w:hanging="200" w:hangingChars="100"/>
        <w:rPr>
          <w:rFonts w:ascii="Times New Roman" w:hAnsi="Times New Roman" w:cs="Times New Roman"/>
          <w:szCs w:val="21"/>
        </w:rPr>
      </w:pPr>
    </w:p>
    <w:p w:rsidR="0007124A" w:rsidP="0007124A">
      <w:pPr>
        <w:spacing w:line="360" w:lineRule="auto"/>
        <w:ind w:left="200" w:leftChars="1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hAnsi="Times New Roman" w:cs="Times New Roman"/>
        </w:rPr>
        <w:t xml:space="preserve">. </w:t>
      </w:r>
      <m:oMath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3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2</m:t>
            </m:r>
          </m:den>
        </m:f>
      </m:oMath>
      <w:r w:rsidRPr="0007124A">
        <w:rPr>
          <w:rFonts w:ascii="Times New Roman" w:hAnsi="Times New Roman" w:cs="Times New Roman"/>
          <w:sz w:val="28"/>
          <w:szCs w:val="28"/>
        </w:rPr>
        <w:t xml:space="preserve"> </w:t>
      </w:r>
      <w:r w:rsidRPr="0007124A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07124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</w:rPr>
        <w:t xml:space="preserve">                         </w:t>
      </w:r>
      <w:r>
        <w:rPr>
          <w:rFonts w:ascii="Times New Roman" w:hAnsi="Times New Roman" w:cs="Times New Roman" w:hint="eastAsia"/>
        </w:rPr>
        <w:t>B</w:t>
      </w:r>
      <w:r>
        <w:rPr>
          <w:rFonts w:ascii="Times New Roman" w:hAnsi="Times New Roman" w:cs="Times New Roman"/>
        </w:rPr>
        <w:t xml:space="preserve">. </w:t>
      </w: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 xml:space="preserve"> 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4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3</m:t>
            </m:r>
          </m:den>
        </m:f>
      </m:oMath>
      <w:r>
        <w:rPr>
          <w:rFonts w:ascii="Times New Roman" w:hAnsi="Times New Roman" w:cs="Times New Roman"/>
        </w:rPr>
        <w:t xml:space="preserve"> </w:t>
      </w:r>
    </w:p>
    <w:p w:rsidR="00644E37" w:rsidP="00644E37">
      <w:pPr>
        <w:ind w:left="200" w:leftChars="100"/>
        <w:rPr>
          <w:rFonts w:ascii="Times New Roman" w:hAnsi="Times New Roman" w:cs="Times New Roman"/>
        </w:rPr>
      </w:pPr>
    </w:p>
    <w:p w:rsidR="00ED08BF" w:rsidRPr="00644E37" w:rsidP="00644E37">
      <w:pPr>
        <w:spacing w:line="360" w:lineRule="auto"/>
        <w:ind w:left="200" w:leftChars="1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hAnsi="Times New Roman" w:cs="Times New Roman"/>
        </w:rPr>
        <w:t xml:space="preserve">. </w:t>
      </w:r>
      <m:oMath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5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3</m:t>
            </m:r>
          </m:den>
        </m:f>
      </m:oMath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 xml:space="preserve">                            </w:t>
      </w:r>
      <w:r>
        <w:rPr>
          <w:rFonts w:ascii="Times New Roman" w:hAnsi="Times New Roman" w:cs="Times New Roman" w:hint="eastAsia"/>
        </w:rPr>
        <w:t>D</w:t>
      </w:r>
      <w:r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 w:hint="eastAsia"/>
        </w:rPr>
        <w:t xml:space="preserve"> </w:t>
      </w: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 xml:space="preserve"> 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5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4</m:t>
            </m:r>
          </m:den>
        </m:f>
      </m:oMath>
      <w:r>
        <w:rPr>
          <w:rFonts w:ascii="Times New Roman" w:hAnsi="Times New Roman" w:cs="Times New Roman"/>
        </w:rPr>
        <w:t xml:space="preserve"> </w:t>
      </w:r>
    </w:p>
    <w:p w:rsidR="00ED08BF" w:rsidP="00ED08BF">
      <w:pPr>
        <w:spacing w:line="360" w:lineRule="auto"/>
      </w:pPr>
      <w:r>
        <w:rPr>
          <w:rFonts w:ascii="Times New Roman" w:hAnsi="Times New Roman" w:cs="Times New Roman"/>
        </w:rPr>
        <w:t>1</w:t>
      </w:r>
      <w:r w:rsidR="00FA7A63">
        <w:rPr>
          <w:rFonts w:ascii="Times New Roman" w:hAnsi="Times New Roman" w:cs="Times New Roman"/>
        </w:rPr>
        <w:t>0</w:t>
      </w:r>
      <w:r>
        <w:rPr>
          <w:rFonts w:ascii="Times New Roman" w:hAnsi="Times New Roman" w:cs="Times New Roman"/>
        </w:rPr>
        <w:t xml:space="preserve">. </w:t>
      </w:r>
      <w:r>
        <w:rPr>
          <w:rFonts w:ascii="宋体" w:eastAsia="宋体" w:hAnsi="宋体" w:cs="宋体"/>
          <w:color w:val="000000"/>
          <w:szCs w:val="21"/>
        </w:rPr>
        <w:t>如图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/>
          <w:color w:val="000000"/>
          <w:szCs w:val="21"/>
        </w:rPr>
        <w:t>在</w:t>
      </w:r>
      <w:r>
        <w:rPr>
          <w:rFonts w:ascii="Times New Roman" w:eastAsia="Times New Roman" w:hAnsi="Times New Roman" w:cs="Times New Roman"/>
          <w:color w:val="000000"/>
          <w:szCs w:val="21"/>
        </w:rPr>
        <w:t>△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ABC</w:t>
      </w:r>
      <w:r>
        <w:rPr>
          <w:rFonts w:ascii="宋体" w:eastAsia="宋体" w:hAnsi="宋体" w:cs="宋体"/>
          <w:color w:val="000000"/>
          <w:szCs w:val="21"/>
        </w:rPr>
        <w:t>中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,CE</w:t>
      </w:r>
      <w:r>
        <w:rPr>
          <w:rFonts w:ascii="宋体" w:eastAsia="宋体" w:hAnsi="宋体" w:cs="宋体"/>
          <w:color w:val="000000"/>
          <w:szCs w:val="21"/>
        </w:rPr>
        <w:t>平分</w:t>
      </w:r>
      <w:r>
        <w:rPr>
          <w:rFonts w:ascii="Times New Roman" w:eastAsia="Times New Roman" w:hAnsi="Times New Roman" w:cs="Times New Roman"/>
          <w:color w:val="000000"/>
          <w:szCs w:val="21"/>
        </w:rPr>
        <w:t>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ACB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CF</w:t>
      </w:r>
      <w:r>
        <w:rPr>
          <w:rFonts w:ascii="宋体" w:eastAsia="宋体" w:hAnsi="宋体" w:cs="宋体"/>
          <w:color w:val="000000"/>
          <w:szCs w:val="21"/>
        </w:rPr>
        <w:t>平分</w:t>
      </w:r>
      <w:r>
        <w:rPr>
          <w:rFonts w:ascii="Times New Roman" w:eastAsia="Times New Roman" w:hAnsi="Times New Roman" w:cs="Times New Roman"/>
          <w:color w:val="000000"/>
          <w:szCs w:val="21"/>
        </w:rPr>
        <w:t>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ACD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/>
          <w:color w:val="000000"/>
          <w:szCs w:val="21"/>
        </w:rPr>
        <w:t>且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EF</w:t>
      </w:r>
      <w:r>
        <w:rPr>
          <w:rFonts w:ascii="Times New Roman" w:eastAsia="Times New Roman" w:hAnsi="Times New Roman" w:cs="Times New Roman"/>
          <w:color w:val="000000"/>
          <w:szCs w:val="21"/>
        </w:rPr>
        <w:t>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BC</w:t>
      </w:r>
      <w:r>
        <w:rPr>
          <w:rFonts w:ascii="宋体" w:eastAsia="宋体" w:hAnsi="宋体" w:cs="宋体"/>
          <w:color w:val="000000"/>
          <w:szCs w:val="21"/>
        </w:rPr>
        <w:t>交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AC</w:t>
      </w:r>
      <w:r>
        <w:rPr>
          <w:rFonts w:ascii="宋体" w:eastAsia="宋体" w:hAnsi="宋体" w:cs="宋体"/>
          <w:color w:val="000000"/>
          <w:szCs w:val="21"/>
        </w:rPr>
        <w:t>于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M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/>
          <w:color w:val="000000"/>
          <w:szCs w:val="21"/>
        </w:rPr>
        <w:t>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CM</w:t>
      </w:r>
      <w:r>
        <w:rPr>
          <w:rFonts w:ascii="Times New Roman" w:eastAsia="Times New Roman" w:hAnsi="Times New Roman" w:cs="Times New Roman"/>
          <w:color w:val="000000"/>
          <w:szCs w:val="21"/>
        </w:rPr>
        <w:t>=5,</w:t>
      </w:r>
      <w:r>
        <w:rPr>
          <w:rFonts w:ascii="宋体" w:eastAsia="宋体" w:hAnsi="宋体" w:cs="宋体"/>
          <w:color w:val="000000"/>
          <w:szCs w:val="21"/>
        </w:rPr>
        <w:t>则</w:t>
      </w:r>
      <m:oMath>
        <m:r>
          <w:rPr>
            <w:rFonts w:ascii="Cambria Math" w:hAnsi="Cambria Math"/>
          </w:rPr>
          <m:t>C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E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+C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F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</m:oMath>
      <w:r>
        <w:rPr>
          <w:rFonts w:ascii="宋体" w:eastAsia="宋体" w:hAnsi="宋体" w:cs="宋体"/>
          <w:color w:val="000000"/>
          <w:szCs w:val="21"/>
        </w:rPr>
        <w:t>等于</w:t>
      </w:r>
      <w:r>
        <w:rPr>
          <w:rFonts w:ascii="Times New Roman" w:eastAsia="Times New Roman" w:hAnsi="Times New Roman" w:cs="Times New Roman"/>
          <w:color w:val="000000"/>
          <w:szCs w:val="21"/>
        </w:rPr>
        <w:t>(    )</w:t>
      </w:r>
    </w:p>
    <w:p w:rsidR="00FA7A63" w:rsidP="00661CFE">
      <w:pPr>
        <w:spacing w:line="480" w:lineRule="auto"/>
        <w:ind w:firstLine="200" w:firstLineChars="100"/>
        <w:rPr>
          <w:color w:val="00000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4312920</wp:posOffset>
            </wp:positionH>
            <wp:positionV relativeFrom="margin">
              <wp:posOffset>609600</wp:posOffset>
            </wp:positionV>
            <wp:extent cx="1455420" cy="1023620"/>
            <wp:effectExtent l="0" t="0" r="0" b="5080"/>
            <wp:wrapSquare wrapText="bothSides"/>
            <wp:docPr id="116592886" name="0 Imagen" descr="images/18b1bbd5-4b63-492d-ba47-fd8cba39934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/18b1bbd5-4b63-492d-ba47-fd8cba39934a.png"/>
                    <pic:cNvPicPr/>
                  </pic:nvPicPr>
                  <pic:blipFill>
                    <a:blip xmlns:r="http://schemas.openxmlformats.org/officeDocument/2006/relationships"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5420" cy="10236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D08BF">
        <w:rPr>
          <w:rFonts w:ascii="Times New Roman" w:hAnsi="Times New Roman" w:cs="Times New Roman"/>
        </w:rPr>
        <w:t xml:space="preserve">A. </w:t>
      </w:r>
      <w:r w:rsidR="00ED08BF">
        <w:rPr>
          <w:rFonts w:ascii="Times New Roman" w:eastAsia="Times New Roman" w:hAnsi="Times New Roman" w:cs="Times New Roman"/>
          <w:color w:val="000000"/>
          <w:szCs w:val="21"/>
        </w:rPr>
        <w:t>75</w:t>
      </w:r>
      <w:r w:rsidR="00ED08BF">
        <w:rPr>
          <w:color w:val="000000"/>
          <w:sz w:val="24"/>
          <w:szCs w:val="24"/>
        </w:rPr>
        <w:t>             </w:t>
      </w:r>
    </w:p>
    <w:p w:rsidR="00FA7A63" w:rsidP="00661CFE">
      <w:pPr>
        <w:spacing w:line="480" w:lineRule="auto"/>
        <w:ind w:firstLine="200" w:firstLineChars="10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</w:rPr>
        <w:t xml:space="preserve">B. </w:t>
      </w:r>
      <w:r>
        <w:rPr>
          <w:rFonts w:ascii="Times New Roman" w:eastAsia="Times New Roman" w:hAnsi="Times New Roman" w:cs="Times New Roman"/>
          <w:color w:val="000000"/>
          <w:szCs w:val="21"/>
        </w:rPr>
        <w:t>100</w:t>
      </w:r>
      <w:r>
        <w:rPr>
          <w:color w:val="000000"/>
          <w:sz w:val="24"/>
          <w:szCs w:val="24"/>
        </w:rPr>
        <w:t>             </w:t>
      </w:r>
    </w:p>
    <w:p w:rsidR="00FA7A63" w:rsidP="00661CFE">
      <w:pPr>
        <w:spacing w:line="480" w:lineRule="auto"/>
        <w:ind w:firstLine="200" w:firstLineChars="10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</w:rPr>
        <w:t xml:space="preserve">C. </w:t>
      </w:r>
      <w:r>
        <w:rPr>
          <w:rFonts w:ascii="Times New Roman" w:eastAsia="Times New Roman" w:hAnsi="Times New Roman" w:cs="Times New Roman"/>
          <w:color w:val="000000"/>
          <w:szCs w:val="21"/>
        </w:rPr>
        <w:t>120</w:t>
      </w:r>
      <w:r>
        <w:rPr>
          <w:color w:val="000000"/>
          <w:sz w:val="24"/>
          <w:szCs w:val="24"/>
        </w:rPr>
        <w:t>             </w:t>
      </w:r>
    </w:p>
    <w:p w:rsidR="00ED08BF" w:rsidP="00661CFE">
      <w:pPr>
        <w:spacing w:line="480" w:lineRule="auto"/>
        <w:ind w:firstLine="200" w:firstLineChars="100"/>
      </w:pPr>
      <w:r>
        <w:rPr>
          <w:rFonts w:ascii="Times New Roman" w:hAnsi="Times New Roman" w:cs="Times New Roman"/>
        </w:rPr>
        <w:t xml:space="preserve">D. </w:t>
      </w:r>
      <w:r>
        <w:rPr>
          <w:rFonts w:ascii="Times New Roman" w:eastAsia="Times New Roman" w:hAnsi="Times New Roman" w:cs="Times New Roman"/>
          <w:color w:val="000000"/>
          <w:szCs w:val="21"/>
        </w:rPr>
        <w:t>125</w:t>
      </w:r>
      <w:r>
        <w:rPr>
          <w:color w:val="000000"/>
          <w:sz w:val="24"/>
          <w:szCs w:val="24"/>
        </w:rPr>
        <w:t>             </w:t>
      </w:r>
    </w:p>
    <w:p w:rsidR="00ED08BF" w:rsidRPr="006F6340" w:rsidP="00FA7A63">
      <w:pPr>
        <w:spacing w:line="360" w:lineRule="auto"/>
        <w:ind w:left="210" w:hanging="200" w:hangingChars="100"/>
        <w:rPr>
          <w:rFonts w:ascii="Times New Roman" w:eastAsia="Times New Roman" w:hAnsi="Times New Roman" w:cs="Times New Roman"/>
          <w:szCs w:val="21"/>
        </w:rPr>
      </w:pPr>
      <w:r w:rsidRPr="006F6340">
        <w:rPr>
          <w:rFonts w:ascii="Times New Roman" w:hAnsi="Times New Roman" w:cs="Times New Roman"/>
        </w:rPr>
        <w:t>1</w:t>
      </w:r>
      <w:r w:rsidRPr="006F6340" w:rsidR="00FA7A63">
        <w:rPr>
          <w:rFonts w:ascii="Times New Roman" w:hAnsi="Times New Roman" w:cs="Times New Roman"/>
        </w:rPr>
        <w:t>1.</w:t>
      </w:r>
      <w:r w:rsidRPr="006F6340">
        <w:rPr>
          <w:rFonts w:ascii="宋体" w:eastAsia="宋体" w:hAnsi="宋体" w:cs="宋体"/>
          <w:szCs w:val="21"/>
        </w:rPr>
        <w:t>小明乘出租车去体育场</w:t>
      </w:r>
      <w:r w:rsidRPr="006F6340">
        <w:rPr>
          <w:rFonts w:ascii="Times New Roman" w:eastAsia="Times New Roman" w:hAnsi="Times New Roman" w:cs="Times New Roman"/>
          <w:szCs w:val="21"/>
        </w:rPr>
        <w:t>,</w:t>
      </w:r>
      <w:r w:rsidRPr="006F6340">
        <w:rPr>
          <w:rFonts w:ascii="宋体" w:eastAsia="宋体" w:hAnsi="宋体" w:cs="宋体"/>
          <w:szCs w:val="21"/>
        </w:rPr>
        <w:t>有两条路线可供选择</w:t>
      </w:r>
      <w:r w:rsidRPr="006F6340">
        <w:rPr>
          <w:rFonts w:ascii="宋体" w:eastAsia="宋体" w:hAnsi="宋体" w:cs="宋体" w:hint="eastAsia"/>
          <w:szCs w:val="21"/>
        </w:rPr>
        <w:t>：</w:t>
      </w:r>
      <w:r w:rsidRPr="006F6340">
        <w:rPr>
          <w:rFonts w:ascii="宋体" w:eastAsia="宋体" w:hAnsi="宋体" w:cs="宋体"/>
          <w:szCs w:val="21"/>
        </w:rPr>
        <w:t>路线一的全程是</w:t>
      </w:r>
      <w:r w:rsidRPr="006F6340">
        <w:rPr>
          <w:rFonts w:ascii="Times New Roman" w:eastAsia="Times New Roman" w:hAnsi="Times New Roman" w:cs="Times New Roman"/>
          <w:szCs w:val="21"/>
        </w:rPr>
        <w:t>25</w:t>
      </w:r>
      <w:r w:rsidRPr="006F6340">
        <w:rPr>
          <w:rFonts w:ascii="宋体" w:eastAsia="宋体" w:hAnsi="宋体" w:cs="宋体"/>
          <w:szCs w:val="21"/>
        </w:rPr>
        <w:t>千米</w:t>
      </w:r>
      <w:r w:rsidRPr="006F6340">
        <w:rPr>
          <w:rFonts w:ascii="Times New Roman" w:eastAsia="Times New Roman" w:hAnsi="Times New Roman" w:cs="Times New Roman"/>
          <w:szCs w:val="21"/>
        </w:rPr>
        <w:t>,</w:t>
      </w:r>
      <w:r w:rsidRPr="006F6340">
        <w:rPr>
          <w:rFonts w:ascii="宋体" w:eastAsia="宋体" w:hAnsi="宋体" w:cs="宋体"/>
          <w:szCs w:val="21"/>
        </w:rPr>
        <w:t>但交通比较拥堵</w:t>
      </w:r>
      <w:r w:rsidRPr="006F6340">
        <w:rPr>
          <w:rFonts w:ascii="宋体" w:eastAsia="宋体" w:hAnsi="宋体" w:cs="宋体" w:hint="eastAsia"/>
          <w:szCs w:val="21"/>
        </w:rPr>
        <w:t>；</w:t>
      </w:r>
      <w:r w:rsidRPr="006F6340">
        <w:rPr>
          <w:rFonts w:ascii="宋体" w:eastAsia="宋体" w:hAnsi="宋体" w:cs="宋体"/>
          <w:szCs w:val="21"/>
        </w:rPr>
        <w:t>路线二的全程是</w:t>
      </w:r>
      <w:r w:rsidRPr="006F6340">
        <w:rPr>
          <w:rFonts w:ascii="Times New Roman" w:eastAsia="Times New Roman" w:hAnsi="Times New Roman" w:cs="Times New Roman"/>
          <w:szCs w:val="21"/>
        </w:rPr>
        <w:t>30</w:t>
      </w:r>
      <w:r w:rsidRPr="006F6340">
        <w:rPr>
          <w:rFonts w:ascii="宋体" w:eastAsia="宋体" w:hAnsi="宋体" w:cs="宋体"/>
          <w:szCs w:val="21"/>
        </w:rPr>
        <w:t>千米</w:t>
      </w:r>
      <w:r w:rsidRPr="006F6340">
        <w:rPr>
          <w:rFonts w:ascii="Times New Roman" w:eastAsia="Times New Roman" w:hAnsi="Times New Roman" w:cs="Times New Roman"/>
          <w:szCs w:val="21"/>
        </w:rPr>
        <w:t>,</w:t>
      </w:r>
      <w:r w:rsidRPr="006F6340">
        <w:rPr>
          <w:rFonts w:ascii="宋体" w:eastAsia="宋体" w:hAnsi="宋体" w:cs="宋体"/>
          <w:szCs w:val="21"/>
        </w:rPr>
        <w:t>平均车速比走路线一时的平均车速能提高</w:t>
      </w:r>
      <w:r w:rsidRPr="006F6340">
        <w:rPr>
          <w:rFonts w:ascii="Times New Roman" w:eastAsia="Times New Roman" w:hAnsi="Times New Roman" w:cs="Times New Roman"/>
          <w:szCs w:val="21"/>
        </w:rPr>
        <w:t>80%,</w:t>
      </w:r>
      <w:r w:rsidRPr="006F6340">
        <w:rPr>
          <w:rFonts w:ascii="宋体" w:eastAsia="宋体" w:hAnsi="宋体" w:cs="宋体"/>
          <w:szCs w:val="21"/>
        </w:rPr>
        <w:t>因此能比走路线一少用</w:t>
      </w:r>
      <w:r w:rsidRPr="006F6340">
        <w:rPr>
          <w:rFonts w:ascii="Times New Roman" w:eastAsia="Times New Roman" w:hAnsi="Times New Roman" w:cs="Times New Roman"/>
          <w:szCs w:val="21"/>
        </w:rPr>
        <w:t>10</w:t>
      </w:r>
      <w:r w:rsidRPr="006F6340">
        <w:rPr>
          <w:rFonts w:ascii="宋体" w:eastAsia="宋体" w:hAnsi="宋体" w:cs="宋体"/>
          <w:szCs w:val="21"/>
        </w:rPr>
        <w:t>分钟到达</w:t>
      </w:r>
      <w:r w:rsidRPr="006F6340">
        <w:rPr>
          <w:rFonts w:ascii="Times New Roman" w:eastAsia="Times New Roman" w:hAnsi="Times New Roman" w:cs="Times New Roman"/>
          <w:szCs w:val="21"/>
        </w:rPr>
        <w:t>.</w:t>
      </w:r>
      <w:r w:rsidRPr="006F6340">
        <w:rPr>
          <w:rFonts w:ascii="宋体" w:eastAsia="宋体" w:hAnsi="宋体" w:cs="宋体"/>
          <w:szCs w:val="21"/>
        </w:rPr>
        <w:t>若设走路线一时的平均车速为</w:t>
      </w:r>
      <w:r w:rsidRPr="006F6340">
        <w:rPr>
          <w:rFonts w:ascii="Times New Roman" w:eastAsia="Times New Roman" w:hAnsi="Times New Roman" w:cs="Times New Roman"/>
          <w:i/>
          <w:iCs/>
          <w:szCs w:val="21"/>
        </w:rPr>
        <w:t>x</w:t>
      </w:r>
      <w:r w:rsidRPr="006F6340">
        <w:rPr>
          <w:rFonts w:ascii="宋体" w:eastAsia="宋体" w:hAnsi="宋体" w:cs="宋体"/>
          <w:szCs w:val="21"/>
        </w:rPr>
        <w:t>千米</w:t>
      </w:r>
      <w:r w:rsidRPr="006F6340">
        <w:rPr>
          <w:rFonts w:ascii="Times New Roman" w:eastAsia="Times New Roman" w:hAnsi="Times New Roman" w:cs="Times New Roman"/>
          <w:szCs w:val="21"/>
        </w:rPr>
        <w:t>/</w:t>
      </w:r>
      <w:r w:rsidRPr="006F6340">
        <w:rPr>
          <w:rFonts w:ascii="宋体" w:eastAsia="宋体" w:hAnsi="宋体" w:cs="宋体"/>
          <w:szCs w:val="21"/>
        </w:rPr>
        <w:t>时</w:t>
      </w:r>
      <w:r w:rsidRPr="006F6340">
        <w:rPr>
          <w:rFonts w:ascii="Times New Roman" w:eastAsia="Times New Roman" w:hAnsi="Times New Roman" w:cs="Times New Roman"/>
          <w:szCs w:val="21"/>
        </w:rPr>
        <w:t>,</w:t>
      </w:r>
      <w:r w:rsidRPr="006F6340">
        <w:rPr>
          <w:rFonts w:ascii="宋体" w:eastAsia="宋体" w:hAnsi="宋体" w:cs="宋体"/>
          <w:szCs w:val="21"/>
        </w:rPr>
        <w:t>则根据题意</w:t>
      </w:r>
      <w:r w:rsidRPr="006F6340">
        <w:rPr>
          <w:rFonts w:ascii="Times New Roman" w:eastAsia="Times New Roman" w:hAnsi="Times New Roman" w:cs="Times New Roman"/>
          <w:szCs w:val="21"/>
        </w:rPr>
        <w:t>,</w:t>
      </w:r>
      <w:r w:rsidRPr="006F6340">
        <w:rPr>
          <w:rFonts w:ascii="宋体" w:eastAsia="宋体" w:hAnsi="宋体" w:cs="宋体"/>
          <w:szCs w:val="21"/>
        </w:rPr>
        <w:t>得</w:t>
      </w:r>
      <w:r w:rsidRPr="006F6340">
        <w:rPr>
          <w:rFonts w:ascii="Times New Roman" w:eastAsia="Times New Roman" w:hAnsi="Times New Roman" w:cs="Times New Roman"/>
          <w:szCs w:val="21"/>
        </w:rPr>
        <w:t>(</w:t>
      </w:r>
      <w:r w:rsidRPr="006F6340">
        <w:rPr>
          <w:rFonts w:ascii="宋体" w:eastAsia="宋体" w:hAnsi="宋体" w:cs="宋体" w:hint="eastAsia"/>
          <w:szCs w:val="21"/>
        </w:rPr>
        <w:t>　　</w:t>
      </w:r>
      <w:r w:rsidRPr="006F6340">
        <w:rPr>
          <w:rFonts w:ascii="Times New Roman" w:eastAsia="Times New Roman" w:hAnsi="Times New Roman" w:cs="Times New Roman"/>
          <w:szCs w:val="21"/>
        </w:rPr>
        <w:t>)</w:t>
      </w:r>
    </w:p>
    <w:p w:rsidR="00661CFE" w:rsidRPr="006F6340" w:rsidP="00661CFE">
      <w:pPr>
        <w:ind w:left="210" w:hanging="200" w:hangingChars="100"/>
      </w:pPr>
    </w:p>
    <w:p w:rsidR="00FA7A63" w:rsidRPr="006F6340" w:rsidP="00163B87">
      <w:pPr>
        <w:spacing w:line="480" w:lineRule="auto"/>
        <w:ind w:left="200" w:leftChars="100"/>
        <w:rPr>
          <w:sz w:val="24"/>
          <w:szCs w:val="24"/>
        </w:rPr>
      </w:pPr>
      <w:r w:rsidRPr="006F6340">
        <w:rPr>
          <w:rFonts w:ascii="Times New Roman" w:hAnsi="Times New Roman" w:cs="Times New Roman"/>
        </w:rPr>
        <w:t xml:space="preserve">A. 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25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x</m:t>
            </m:r>
          </m:den>
        </m:f>
        <m:r>
          <m:rPr>
            <m:sty m:val="p"/>
          </m:rPr>
          <w:rPr>
            <w:rFonts w:ascii="Cambria Math" w:eastAsia="宋体" w:hAnsi="Cambria Math" w:cs="宋体" w:hint="eastAsia"/>
            <w:sz w:val="28"/>
            <w:szCs w:val="28"/>
          </w:rPr>
          <m:t>－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30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(1+80%)x</m:t>
            </m:r>
          </m:den>
        </m:f>
        <m:r>
          <m:rPr>
            <m:sty m:val="p"/>
          </m:rPr>
          <w:rPr>
            <w:rFonts w:ascii="Cambria Math" w:eastAsia="宋体" w:hAnsi="Cambria Math" w:cs="宋体" w:hint="eastAsia"/>
            <w:sz w:val="28"/>
            <w:szCs w:val="28"/>
          </w:rPr>
          <m:t>＝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6</m:t>
            </m:r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> </m:t>
        </m:r>
      </m:oMath>
      <w:r w:rsidRPr="006F6340">
        <w:rPr>
          <w:sz w:val="24"/>
          <w:szCs w:val="24"/>
        </w:rPr>
        <w:t>          </w:t>
      </w:r>
    </w:p>
    <w:p w:rsidR="00163B87" w:rsidP="00163B87">
      <w:pPr>
        <w:ind w:left="100" w:hanging="200" w:hangingChars="100"/>
        <w:rPr>
          <w:sz w:val="10"/>
          <w:szCs w:val="10"/>
        </w:rPr>
      </w:pPr>
      <w:r w:rsidRPr="006F6340">
        <w:rPr>
          <w:sz w:val="10"/>
          <w:szCs w:val="10"/>
        </w:rPr>
        <w:t>  </w:t>
      </w:r>
      <w:r w:rsidRPr="006F6340" w:rsidR="00FA7A63">
        <w:rPr>
          <w:sz w:val="10"/>
          <w:szCs w:val="10"/>
        </w:rPr>
        <w:t xml:space="preserve">      </w:t>
      </w:r>
    </w:p>
    <w:p w:rsidR="00FA7A63" w:rsidRPr="00163B87" w:rsidP="00163B87">
      <w:pPr>
        <w:ind w:left="200" w:leftChars="100"/>
        <w:rPr>
          <w:sz w:val="10"/>
          <w:szCs w:val="10"/>
        </w:rPr>
      </w:pPr>
      <w:r w:rsidRPr="006F6340">
        <w:rPr>
          <w:rFonts w:ascii="Times New Roman" w:hAnsi="Times New Roman" w:cs="Times New Roman"/>
        </w:rPr>
        <w:t xml:space="preserve">B. 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25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x</m:t>
            </m:r>
          </m:den>
        </m:f>
        <m:r>
          <m:rPr>
            <m:sty m:val="p"/>
          </m:rPr>
          <w:rPr>
            <w:rFonts w:ascii="Cambria Math" w:eastAsia="宋体" w:hAnsi="Cambria Math" w:cs="宋体" w:hint="eastAsia"/>
            <w:sz w:val="28"/>
            <w:szCs w:val="28"/>
          </w:rPr>
          <m:t>－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30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(1+80%)x</m:t>
            </m:r>
          </m:den>
        </m:f>
        <m:r>
          <m:rPr>
            <m:sty m:val="p"/>
          </m:rPr>
          <w:rPr>
            <w:rFonts w:ascii="Cambria Math" w:eastAsia="宋体" w:hAnsi="Cambria Math" w:cs="宋体" w:hint="eastAsia"/>
            <w:sz w:val="28"/>
            <w:szCs w:val="28"/>
          </w:rPr>
          <m:t>＝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 </m:t>
        </m:r>
      </m:oMath>
      <w:r w:rsidRPr="00163B87" w:rsidR="00163B87">
        <w:rPr>
          <w:rFonts w:ascii="Times New Roman" w:hAnsi="Times New Roman" w:cs="Times New Roman"/>
          <w:szCs w:val="21"/>
        </w:rPr>
        <w:t>10</w:t>
      </w:r>
      <w:r w:rsidRPr="00163B87">
        <w:rPr>
          <w:rFonts w:ascii="Times New Roman" w:hAnsi="Times New Roman" w:cs="Times New Roman"/>
          <w:szCs w:val="21"/>
        </w:rPr>
        <w:t>  </w:t>
      </w:r>
      <w:r w:rsidRPr="006F6340">
        <w:rPr>
          <w:sz w:val="24"/>
          <w:szCs w:val="24"/>
        </w:rPr>
        <w:t>  </w:t>
      </w:r>
    </w:p>
    <w:p w:rsidR="00163B87" w:rsidP="00FA7A63">
      <w:pPr>
        <w:ind w:left="100" w:hanging="200" w:hangingChars="100"/>
        <w:rPr>
          <w:sz w:val="10"/>
          <w:szCs w:val="10"/>
        </w:rPr>
      </w:pPr>
    </w:p>
    <w:p w:rsidR="00FA7A63" w:rsidRPr="006F6340" w:rsidP="00163B87">
      <w:pPr>
        <w:ind w:left="200" w:leftChars="100"/>
        <w:rPr>
          <w:sz w:val="24"/>
          <w:szCs w:val="24"/>
        </w:rPr>
      </w:pPr>
      <w:r w:rsidRPr="006F6340">
        <w:rPr>
          <w:rFonts w:ascii="Times New Roman" w:hAnsi="Times New Roman" w:cs="Times New Roman"/>
        </w:rPr>
        <w:t>C.</w:t>
      </w: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 xml:space="preserve"> 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30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(1+80%)x</m:t>
            </m:r>
          </m:den>
        </m:f>
        <m:r>
          <m:rPr>
            <m:sty m:val="p"/>
          </m:rPr>
          <w:rPr>
            <w:rFonts w:ascii="Cambria Math" w:eastAsia="宋体" w:hAnsi="Cambria Math" w:cs="宋体" w:hint="eastAsia"/>
            <w:sz w:val="28"/>
            <w:szCs w:val="28"/>
          </w:rPr>
          <m:t>－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25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x</m:t>
            </m:r>
          </m:den>
        </m:f>
        <m:r>
          <m:rPr>
            <m:sty m:val="p"/>
          </m:rPr>
          <w:rPr>
            <w:rFonts w:ascii="Cambria Math" w:eastAsia="宋体" w:hAnsi="Cambria Math" w:cs="宋体" w:hint="eastAsia"/>
            <w:sz w:val="28"/>
            <w:szCs w:val="28"/>
          </w:rPr>
          <m:t>＝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6</m:t>
            </m:r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>    </m:t>
        </m:r>
      </m:oMath>
      <w:r w:rsidRPr="006F6340">
        <w:rPr>
          <w:sz w:val="24"/>
          <w:szCs w:val="24"/>
        </w:rPr>
        <w:t>         </w:t>
      </w:r>
    </w:p>
    <w:p w:rsidR="00163B87" w:rsidP="00163B87">
      <w:pPr>
        <w:ind w:left="100" w:hanging="200" w:hangingChars="100"/>
        <w:rPr>
          <w:sz w:val="10"/>
          <w:szCs w:val="10"/>
        </w:rPr>
      </w:pPr>
      <w:r w:rsidRPr="006F6340">
        <w:rPr>
          <w:sz w:val="10"/>
          <w:szCs w:val="10"/>
        </w:rPr>
        <w:t xml:space="preserve">      </w:t>
      </w:r>
    </w:p>
    <w:p w:rsidR="00661CFE" w:rsidRPr="00163B87" w:rsidP="00163B87">
      <w:pPr>
        <w:ind w:left="200" w:leftChars="100"/>
        <w:rPr>
          <w:sz w:val="10"/>
          <w:szCs w:val="10"/>
        </w:rPr>
      </w:pPr>
      <w:r w:rsidRPr="006F6340">
        <w:rPr>
          <w:rFonts w:ascii="Times New Roman" w:hAnsi="Times New Roman" w:cs="Times New Roman"/>
        </w:rPr>
        <w:t xml:space="preserve">D. 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30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(1-80%)x</m:t>
            </m:r>
          </m:den>
        </m:f>
      </m:oMath>
      <w:r w:rsidRPr="006F6340">
        <w:rPr>
          <w:rFonts w:ascii="宋体" w:eastAsia="宋体" w:hAnsi="宋体" w:cs="宋体" w:hint="eastAsia"/>
          <w:sz w:val="28"/>
          <w:szCs w:val="28"/>
        </w:rPr>
        <w:t>－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25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x</m:t>
            </m:r>
          </m:den>
        </m:f>
      </m:oMath>
      <w:r w:rsidRPr="006F6340">
        <w:rPr>
          <w:rFonts w:ascii="宋体" w:eastAsia="宋体" w:hAnsi="宋体" w:cs="宋体" w:hint="eastAsia"/>
          <w:sz w:val="28"/>
          <w:szCs w:val="28"/>
        </w:rPr>
        <w:t>＝</w:t>
      </w:r>
      <w:r w:rsidR="00163B87">
        <w:rPr>
          <w:rFonts w:ascii="宋体" w:eastAsia="宋体" w:hAnsi="宋体" w:cs="宋体" w:hint="eastAsia"/>
          <w:sz w:val="28"/>
          <w:szCs w:val="28"/>
        </w:rPr>
        <w:t xml:space="preserve"> </w:t>
      </w:r>
      <w:r w:rsidRPr="00163B87">
        <w:rPr>
          <w:rFonts w:ascii="Times New Roman" w:eastAsia="Times New Roman" w:hAnsi="Times New Roman" w:cs="Times New Roman"/>
          <w:szCs w:val="21"/>
        </w:rPr>
        <w:t>10</w:t>
      </w:r>
      <w:r w:rsidRPr="006F6340">
        <w:rPr>
          <w:sz w:val="28"/>
          <w:szCs w:val="28"/>
        </w:rPr>
        <w:t> </w:t>
      </w:r>
      <w:r w:rsidRPr="006F6340">
        <w:rPr>
          <w:sz w:val="24"/>
          <w:szCs w:val="24"/>
        </w:rPr>
        <w:t>    </w:t>
      </w:r>
    </w:p>
    <w:p w:rsidR="00ED08BF" w:rsidP="00FA7A63">
      <w:pPr>
        <w:ind w:left="200" w:leftChars="100"/>
      </w:pPr>
      <w:r>
        <w:rPr>
          <w:color w:val="000000"/>
          <w:sz w:val="24"/>
          <w:szCs w:val="24"/>
        </w:rPr>
        <w:t>        </w:t>
      </w:r>
    </w:p>
    <w:p w:rsidR="00ED08BF" w:rsidP="00FA7A63">
      <w:pPr>
        <w:spacing w:line="360" w:lineRule="auto"/>
        <w:ind w:left="210" w:hanging="200" w:hangingChars="100"/>
        <w:rPr>
          <w:rFonts w:ascii="Times New Roman" w:eastAsia="Times New Roman" w:hAnsi="Times New Roman" w:cs="Times New Roman"/>
          <w:color w:val="000000"/>
          <w:szCs w:val="21"/>
        </w:rPr>
      </w:pPr>
      <w:r>
        <w:rPr>
          <w:rFonts w:ascii="Times New Roman" w:hAnsi="Times New Roman" w:cs="Times New Roman"/>
        </w:rPr>
        <w:t>1</w:t>
      </w:r>
      <w:r w:rsidR="00FA7A63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 xml:space="preserve">. </w:t>
      </w:r>
      <w:r>
        <w:rPr>
          <w:rFonts w:ascii="宋体" w:eastAsia="宋体" w:hAnsi="宋体" w:cs="宋体"/>
          <w:color w:val="000000"/>
          <w:szCs w:val="21"/>
        </w:rPr>
        <w:t>如图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反比例函数</w:t>
      </w:r>
      <m:oMath>
        <m:r>
          <w:rPr>
            <w:rFonts w:ascii="Cambria Math" w:hAnsi="Cambria Math"/>
          </w:rPr>
          <m:t>y=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k</m:t>
            </m:r>
          </m:num>
          <m:den>
            <m:r>
              <w:rPr>
                <w:rFonts w:ascii="Cambria Math" w:hAnsi="Cambria Math"/>
              </w:rPr>
              <m:t>x</m:t>
            </m:r>
          </m:den>
        </m:f>
      </m:oMath>
      <w:r>
        <w:rPr>
          <w:rFonts w:ascii="Times New Roman" w:eastAsia="Times New Roman" w:hAnsi="Times New Roman" w:cs="Times New Roman"/>
          <w:color w:val="000000"/>
          <w:szCs w:val="21"/>
        </w:rPr>
        <w:t>(</w:t>
      </w:r>
      <m:oMath>
        <m:r>
          <w:rPr>
            <w:rFonts w:ascii="Cambria Math" w:hAnsi="Cambria Math"/>
          </w:rPr>
          <m:t>x</m:t>
        </m:r>
      </m:oMath>
      <w:r>
        <w:rPr>
          <w:rFonts w:ascii="Times New Roman" w:eastAsia="Times New Roman" w:hAnsi="Times New Roman" w:cs="Times New Roman"/>
          <w:color w:val="000000"/>
          <w:szCs w:val="21"/>
        </w:rPr>
        <w:t>＜0)</w:t>
      </w:r>
      <w:r>
        <w:rPr>
          <w:rFonts w:ascii="宋体" w:eastAsia="宋体" w:hAnsi="宋体" w:cs="宋体"/>
          <w:color w:val="000000"/>
          <w:szCs w:val="21"/>
        </w:rPr>
        <w:t>的图象经过点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zCs w:val="21"/>
        </w:rPr>
        <w:t>(-1，1)，</w:t>
      </w:r>
      <w:r>
        <w:rPr>
          <w:rFonts w:ascii="宋体" w:eastAsia="宋体" w:hAnsi="宋体" w:cs="宋体"/>
          <w:color w:val="000000"/>
          <w:szCs w:val="21"/>
        </w:rPr>
        <w:t>过点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</w:t>
      </w:r>
      <w:r>
        <w:rPr>
          <w:rFonts w:ascii="宋体" w:eastAsia="宋体" w:hAnsi="宋体" w:cs="宋体"/>
          <w:color w:val="000000"/>
          <w:szCs w:val="21"/>
        </w:rPr>
        <w:t>作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AB</w:t>
      </w:r>
      <w:r>
        <w:rPr>
          <w:rFonts w:ascii="Times New Roman" w:eastAsia="Times New Roman" w:hAnsi="Times New Roman" w:cs="Times New Roman"/>
          <w:color w:val="000000"/>
          <w:szCs w:val="21"/>
        </w:rPr>
        <w:t>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y</w:t>
      </w:r>
      <w:r>
        <w:rPr>
          <w:rFonts w:ascii="宋体" w:eastAsia="宋体" w:hAnsi="宋体" w:cs="宋体"/>
          <w:color w:val="000000"/>
          <w:szCs w:val="21"/>
        </w:rPr>
        <w:t>轴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垂足为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在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y</w:t>
      </w:r>
      <w:r>
        <w:rPr>
          <w:rFonts w:ascii="宋体" w:eastAsia="宋体" w:hAnsi="宋体" w:cs="宋体"/>
          <w:color w:val="000000"/>
          <w:szCs w:val="21"/>
        </w:rPr>
        <w:t>轴的正半轴上取一点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P</w:t>
      </w:r>
      <w:r>
        <w:rPr>
          <w:rFonts w:ascii="Times New Roman" w:eastAsia="Times New Roman" w:hAnsi="Times New Roman" w:cs="Times New Roman"/>
          <w:color w:val="000000"/>
          <w:szCs w:val="21"/>
        </w:rPr>
        <w:t>(0，</w:t>
      </w:r>
      <m:oMath>
        <m:r>
          <w:rPr>
            <w:rFonts w:ascii="Cambria Math" w:hAnsi="Cambria Math"/>
          </w:rPr>
          <m:t>t</m:t>
        </m:r>
      </m:oMath>
      <w:r>
        <w:rPr>
          <w:rFonts w:ascii="Times New Roman" w:eastAsia="Times New Roman" w:hAnsi="Times New Roman" w:cs="Times New Roman"/>
          <w:color w:val="000000"/>
          <w:szCs w:val="21"/>
        </w:rPr>
        <w:t>)，</w:t>
      </w:r>
      <w:r>
        <w:rPr>
          <w:rFonts w:ascii="宋体" w:eastAsia="宋体" w:hAnsi="宋体" w:cs="宋体"/>
          <w:color w:val="000000"/>
          <w:szCs w:val="21"/>
        </w:rPr>
        <w:t>过点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P</w:t>
      </w:r>
      <w:r>
        <w:rPr>
          <w:rFonts w:ascii="宋体" w:eastAsia="宋体" w:hAnsi="宋体" w:cs="宋体"/>
          <w:color w:val="000000"/>
          <w:szCs w:val="21"/>
        </w:rPr>
        <w:t>作直线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OA</w:t>
      </w:r>
      <w:r>
        <w:rPr>
          <w:rFonts w:ascii="宋体" w:eastAsia="宋体" w:hAnsi="宋体" w:cs="宋体"/>
          <w:color w:val="000000"/>
          <w:szCs w:val="21"/>
        </w:rPr>
        <w:t>的垂线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l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以直线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l</w:t>
      </w:r>
      <w:r>
        <w:rPr>
          <w:rFonts w:ascii="宋体" w:eastAsia="宋体" w:hAnsi="宋体" w:cs="宋体"/>
          <w:color w:val="000000"/>
          <w:szCs w:val="21"/>
        </w:rPr>
        <w:t>为对称轴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</w:t>
      </w:r>
      <w:r>
        <w:rPr>
          <w:rFonts w:ascii="宋体" w:eastAsia="宋体" w:hAnsi="宋体" w:cs="宋体"/>
          <w:color w:val="000000"/>
          <w:szCs w:val="21"/>
        </w:rPr>
        <w:t>经轴对称变换得到的点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</w:t>
      </w:r>
      <w:r>
        <w:rPr>
          <w:rFonts w:ascii="Times New Roman" w:eastAsia="Times New Roman" w:hAnsi="Times New Roman" w:cs="Times New Roman"/>
          <w:color w:val="000000"/>
          <w:szCs w:val="21"/>
        </w:rPr>
        <w:t>′</w:t>
      </w:r>
      <w:r>
        <w:rPr>
          <w:rFonts w:ascii="宋体" w:eastAsia="宋体" w:hAnsi="宋体" w:cs="宋体"/>
          <w:color w:val="000000"/>
          <w:szCs w:val="21"/>
        </w:rPr>
        <w:t>在此反比例函数的图象上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则</w:t>
      </w:r>
      <m:oMath>
        <m:r>
          <w:rPr>
            <w:rFonts w:ascii="Cambria Math" w:hAnsi="Cambria Math"/>
          </w:rPr>
          <m:t>t</m:t>
        </m:r>
      </m:oMath>
      <w:r>
        <w:rPr>
          <w:rFonts w:ascii="宋体" w:eastAsia="宋体" w:hAnsi="宋体" w:cs="宋体"/>
          <w:color w:val="000000"/>
          <w:szCs w:val="21"/>
        </w:rPr>
        <w:t>的值是</w:t>
      </w:r>
      <w:r>
        <w:rPr>
          <w:rFonts w:ascii="Times New Roman" w:eastAsia="Times New Roman" w:hAnsi="Times New Roman" w:cs="Times New Roman"/>
          <w:color w:val="000000"/>
          <w:szCs w:val="21"/>
        </w:rPr>
        <w:t>( </w:t>
      </w:r>
      <w:r w:rsidR="006F6340">
        <w:rPr>
          <w:rFonts w:ascii="Times New Roman" w:eastAsia="Times New Roman" w:hAnsi="Times New Roman" w:cs="Times New Roman"/>
          <w:color w:val="000000"/>
          <w:szCs w:val="21"/>
        </w:rPr>
        <w:t xml:space="preserve">  </w:t>
      </w:r>
      <w:r>
        <w:rPr>
          <w:rFonts w:ascii="Times New Roman" w:eastAsia="Times New Roman" w:hAnsi="Times New Roman" w:cs="Times New Roman"/>
          <w:color w:val="000000"/>
          <w:szCs w:val="21"/>
        </w:rPr>
        <w:t> )</w:t>
      </w:r>
    </w:p>
    <w:p w:rsidR="00661CFE" w:rsidP="00661CFE">
      <w:pPr>
        <w:ind w:left="210" w:hanging="200" w:hangingChars="100"/>
      </w:pPr>
    </w:p>
    <w:p w:rsidR="00FA7A63" w:rsidP="00FA7A63">
      <w:pPr>
        <w:spacing w:line="480" w:lineRule="auto"/>
        <w:ind w:firstLine="200" w:firstLineChars="100"/>
        <w:rPr>
          <w:color w:val="00000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3977640</wp:posOffset>
            </wp:positionH>
            <wp:positionV relativeFrom="paragraph">
              <wp:posOffset>289560</wp:posOffset>
            </wp:positionV>
            <wp:extent cx="1623060" cy="1412240"/>
            <wp:effectExtent l="0" t="0" r="0" b="0"/>
            <wp:wrapSquare wrapText="bothSides"/>
            <wp:docPr id="140813158" name="0 Imagen" descr="images/f69bd661-03fe-4c79-9fd8-2fa99e2b9f8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/f69bd661-03fe-4c79-9fd8-2fa99e2b9f8e.png"/>
                    <pic:cNvPicPr/>
                  </pic:nvPicPr>
                  <pic:blipFill>
                    <a:blip xmlns:r="http://schemas.openxmlformats.org/officeDocument/2006/relationships"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3060" cy="1412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D08BF">
        <w:rPr>
          <w:rFonts w:ascii="Times New Roman" w:hAnsi="Times New Roman" w:cs="Times New Roman"/>
        </w:rPr>
        <w:t xml:space="preserve">A. 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1+</m:t>
            </m:r>
            <m:rad>
              <m:radPr>
                <m:degHide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radPr>
              <m:deg/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5</m:t>
                </m:r>
              </m:e>
            </m:rad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</w:rPr>
          <m:t> </m:t>
        </m:r>
      </m:oMath>
      <w:r w:rsidR="00ED08BF">
        <w:rPr>
          <w:color w:val="000000"/>
          <w:sz w:val="24"/>
          <w:szCs w:val="24"/>
        </w:rPr>
        <w:t>            </w:t>
      </w:r>
    </w:p>
    <w:p w:rsidR="00661CFE" w:rsidRPr="00661CFE" w:rsidP="00661CFE">
      <w:pPr>
        <w:ind w:firstLine="200" w:firstLineChars="100"/>
        <w:rPr>
          <w:color w:val="000000"/>
          <w:sz w:val="10"/>
          <w:szCs w:val="10"/>
        </w:rPr>
      </w:pPr>
    </w:p>
    <w:p w:rsidR="00FA7A63" w:rsidP="00FA7A63">
      <w:pPr>
        <w:spacing w:line="480" w:lineRule="auto"/>
        <w:ind w:firstLine="200" w:firstLineChars="10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</w:rPr>
        <w:t>B.</w:t>
      </w:r>
      <w:r>
        <w:rPr>
          <w:rFonts w:ascii="Times New Roman" w:hAnsi="Times New Roman" w:cs="Times New Roman"/>
        </w:rPr>
        <w:t xml:space="preserve"> </w:t>
      </w: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 xml:space="preserve"> 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</w:rPr>
          <m:t> </m:t>
        </m:r>
      </m:oMath>
      <w:r>
        <w:rPr>
          <w:color w:val="000000"/>
          <w:sz w:val="24"/>
          <w:szCs w:val="24"/>
        </w:rPr>
        <w:t>            </w:t>
      </w:r>
    </w:p>
    <w:p w:rsidR="00661CFE" w:rsidRPr="00661CFE" w:rsidP="00661CFE">
      <w:pPr>
        <w:ind w:firstLine="200" w:firstLineChars="100"/>
        <w:rPr>
          <w:color w:val="000000"/>
          <w:sz w:val="10"/>
          <w:szCs w:val="10"/>
        </w:rPr>
      </w:pPr>
    </w:p>
    <w:p w:rsidR="00FA7A63" w:rsidP="00FA7A63">
      <w:pPr>
        <w:spacing w:line="480" w:lineRule="auto"/>
        <w:ind w:firstLine="200" w:firstLineChars="10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</w:rPr>
        <w:t>C.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 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4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</w:rPr>
          <m:t>    </m:t>
        </m:r>
      </m:oMath>
      <w:r>
        <w:rPr>
          <w:color w:val="000000"/>
          <w:sz w:val="24"/>
          <w:szCs w:val="24"/>
        </w:rPr>
        <w:t>         </w:t>
      </w:r>
    </w:p>
    <w:p w:rsidR="00661CFE" w:rsidRPr="00661CFE" w:rsidP="00661CFE">
      <w:pPr>
        <w:ind w:firstLine="200" w:firstLineChars="100"/>
        <w:rPr>
          <w:color w:val="000000"/>
          <w:sz w:val="10"/>
          <w:szCs w:val="10"/>
        </w:rPr>
      </w:pPr>
    </w:p>
    <w:p w:rsidR="00ED08BF" w:rsidP="00FA7A63">
      <w:pPr>
        <w:spacing w:line="480" w:lineRule="auto"/>
        <w:ind w:firstLine="200" w:firstLineChars="100"/>
      </w:pPr>
      <w:r>
        <w:rPr>
          <w:rFonts w:ascii="Times New Roman" w:hAnsi="Times New Roman" w:cs="Times New Roman"/>
        </w:rPr>
        <w:t xml:space="preserve">D. 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-1+</m:t>
            </m:r>
            <m:rad>
              <m:radPr>
                <m:degHide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8"/>
                    <w:szCs w:val="28"/>
                  </w:rPr>
                  <m:t>5</m:t>
                </m:r>
              </m:e>
            </m:rad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  <w:r w:rsidRPr="00FA7A63">
        <w:rPr>
          <w:color w:val="000000"/>
          <w:sz w:val="28"/>
          <w:szCs w:val="28"/>
        </w:rPr>
        <w:t> </w:t>
      </w:r>
      <w:r>
        <w:rPr>
          <w:color w:val="000000"/>
          <w:sz w:val="24"/>
          <w:szCs w:val="24"/>
        </w:rPr>
        <w:t>            </w:t>
      </w:r>
    </w:p>
    <w:p w:rsidR="00ED08BF" w:rsidP="00FA7A63">
      <w:pPr>
        <w:spacing w:line="360" w:lineRule="auto"/>
        <w:ind w:left="210" w:hanging="200" w:hangingChars="100"/>
      </w:pPr>
      <w:r>
        <w:rPr>
          <w:rFonts w:ascii="Times New Roman" w:hAnsi="Times New Roman" w:cs="Times New Roman"/>
        </w:rPr>
        <w:t>1</w:t>
      </w:r>
      <w:r w:rsidR="00FA7A63"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/>
        </w:rPr>
        <w:t xml:space="preserve">. </w:t>
      </w:r>
      <w:r>
        <w:rPr>
          <w:rFonts w:ascii="宋体" w:eastAsia="宋体" w:hAnsi="宋体" w:cs="宋体"/>
          <w:color w:val="000000"/>
          <w:szCs w:val="21"/>
        </w:rPr>
        <w:t>从边长为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</w:t>
      </w:r>
      <w:r>
        <w:rPr>
          <w:rFonts w:ascii="宋体" w:eastAsia="宋体" w:hAnsi="宋体" w:cs="宋体"/>
          <w:color w:val="000000"/>
          <w:szCs w:val="21"/>
        </w:rPr>
        <w:t>的大正方形纸板中挖去一个边长为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</w:t>
      </w:r>
      <w:r>
        <w:rPr>
          <w:rFonts w:ascii="宋体" w:eastAsia="宋体" w:hAnsi="宋体" w:cs="宋体"/>
          <w:color w:val="000000"/>
          <w:szCs w:val="21"/>
        </w:rPr>
        <w:t>的小正方形纸板后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将剩余部分裁成四个相同的等腰梯形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然后把它们拼成一个平行四边形</w:t>
      </w:r>
      <w:r>
        <w:rPr>
          <w:rFonts w:ascii="Times New Roman" w:eastAsia="Times New Roman" w:hAnsi="Times New Roman" w:cs="Times New Roman"/>
          <w:color w:val="000000"/>
          <w:szCs w:val="21"/>
        </w:rPr>
        <w:t>(</w:t>
      </w:r>
      <w:r>
        <w:rPr>
          <w:rFonts w:ascii="宋体" w:eastAsia="宋体" w:hAnsi="宋体" w:cs="宋体"/>
          <w:color w:val="000000"/>
          <w:szCs w:val="21"/>
        </w:rPr>
        <w:t>如图</w:t>
      </w:r>
      <w:r>
        <w:rPr>
          <w:rFonts w:ascii="Times New Roman" w:eastAsia="Times New Roman" w:hAnsi="Times New Roman" w:cs="Times New Roman"/>
          <w:color w:val="000000"/>
          <w:szCs w:val="21"/>
        </w:rPr>
        <w:t>(2)).</w:t>
      </w:r>
      <w:r>
        <w:rPr>
          <w:rFonts w:ascii="宋体" w:eastAsia="宋体" w:hAnsi="宋体" w:cs="宋体"/>
          <w:color w:val="000000"/>
          <w:szCs w:val="21"/>
        </w:rPr>
        <w:t>那么通过计算两个图形阴影部分的面积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可以验证下列等式成立的是</w:t>
      </w:r>
      <w:r>
        <w:rPr>
          <w:rFonts w:ascii="Times New Roman" w:eastAsia="Times New Roman" w:hAnsi="Times New Roman" w:cs="Times New Roman"/>
          <w:color w:val="000000"/>
          <w:szCs w:val="21"/>
        </w:rPr>
        <w:t>(    )</w:t>
      </w:r>
    </w:p>
    <w:p w:rsidR="00661CFE" w:rsidP="00661CFE">
      <w:pPr>
        <w:spacing w:line="480" w:lineRule="auto"/>
        <w:ind w:left="210" w:hanging="200" w:hangingChars="100"/>
        <w:rPr>
          <w:color w:val="00000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3225973</wp:posOffset>
            </wp:positionH>
            <wp:positionV relativeFrom="margin">
              <wp:posOffset>962890</wp:posOffset>
            </wp:positionV>
            <wp:extent cx="2641600" cy="1051560"/>
            <wp:effectExtent l="0" t="0" r="6350" b="0"/>
            <wp:wrapSquare wrapText="bothSides"/>
            <wp:docPr id="698157952" name="0 Imagen" descr="images/0f752830-ad84-4aaa-ad20-5e77902559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/0f752830-ad84-4aaa-ad20-5e7790255991.png"/>
                    <pic:cNvPicPr/>
                  </pic:nvPicPr>
                  <pic:blipFill>
                    <a:blip xmlns:r="http://schemas.openxmlformats.org/officeDocument/2006/relationships"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1600" cy="1051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D08BF">
        <w:rPr>
          <w:rFonts w:ascii="Times New Roman" w:hAnsi="Times New Roman" w:cs="Times New Roman"/>
        </w:rPr>
        <w:t xml:space="preserve"> </w:t>
      </w:r>
      <w:r w:rsidR="00FA7A63">
        <w:rPr>
          <w:rFonts w:ascii="Times New Roman" w:hAnsi="Times New Roman" w:cs="Times New Roman"/>
        </w:rPr>
        <w:t xml:space="preserve"> </w:t>
      </w:r>
      <w:r w:rsidR="00ED08BF">
        <w:rPr>
          <w:rFonts w:ascii="Times New Roman" w:hAnsi="Times New Roman" w:cs="Times New Roman"/>
        </w:rPr>
        <w:t xml:space="preserve">A. </w:t>
      </w:r>
      <m:oMath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a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-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b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=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(a-b)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</m:oMath>
      <w:r w:rsidR="00ED08BF">
        <w:rPr>
          <w:color w:val="000000"/>
          <w:sz w:val="24"/>
          <w:szCs w:val="24"/>
        </w:rPr>
        <w:t>                  </w:t>
      </w:r>
      <w:r w:rsidR="00FA7A63">
        <w:rPr>
          <w:color w:val="000000"/>
          <w:sz w:val="24"/>
          <w:szCs w:val="24"/>
        </w:rPr>
        <w:t xml:space="preserve">     </w:t>
      </w:r>
      <w:r w:rsidR="00ED08BF">
        <w:rPr>
          <w:color w:val="000000"/>
          <w:sz w:val="24"/>
          <w:szCs w:val="24"/>
        </w:rPr>
        <w:t xml:space="preserve"> </w:t>
      </w:r>
    </w:p>
    <w:p w:rsidR="00661CFE" w:rsidP="00661CFE">
      <w:pPr>
        <w:spacing w:line="480" w:lineRule="auto"/>
        <w:ind w:left="21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</w:rPr>
        <w:t xml:space="preserve">B. </w:t>
      </w:r>
      <m:oMath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(a+b)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=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a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+2ab+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b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</m:oMath>
      <w:r>
        <w:rPr>
          <w:color w:val="000000"/>
          <w:sz w:val="24"/>
          <w:szCs w:val="24"/>
        </w:rPr>
        <w:t>             </w:t>
      </w:r>
      <w:r>
        <w:rPr>
          <w:color w:val="000000"/>
          <w:sz w:val="24"/>
          <w:szCs w:val="24"/>
        </w:rPr>
        <w:br/>
      </w:r>
      <w:r>
        <w:rPr>
          <w:rFonts w:ascii="Times New Roman" w:hAnsi="Times New Roman" w:cs="Times New Roman"/>
        </w:rPr>
        <w:t xml:space="preserve">C. </w:t>
      </w:r>
      <m:oMath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(a-b)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=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a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-2ab+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b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</m:oMath>
      <w:r>
        <w:rPr>
          <w:color w:val="000000"/>
          <w:sz w:val="24"/>
          <w:szCs w:val="24"/>
        </w:rPr>
        <w:t>          </w:t>
      </w:r>
      <w:r w:rsidR="00FA7A63">
        <w:rPr>
          <w:color w:val="000000"/>
          <w:sz w:val="24"/>
          <w:szCs w:val="24"/>
        </w:rPr>
        <w:t xml:space="preserve">    </w:t>
      </w:r>
      <w:r>
        <w:rPr>
          <w:color w:val="000000"/>
          <w:sz w:val="24"/>
          <w:szCs w:val="24"/>
        </w:rPr>
        <w:t>   </w:t>
      </w:r>
    </w:p>
    <w:p w:rsidR="00ED08BF" w:rsidRPr="00FA7A63" w:rsidP="00661CFE">
      <w:pPr>
        <w:spacing w:line="480" w:lineRule="auto"/>
        <w:ind w:left="21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</w:rPr>
        <w:t xml:space="preserve">D. </w:t>
      </w:r>
      <m:oMath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a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-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b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=(a+b)(a-b)</m:t>
        </m:r>
      </m:oMath>
      <w:r>
        <w:rPr>
          <w:color w:val="000000"/>
          <w:sz w:val="24"/>
          <w:szCs w:val="24"/>
        </w:rPr>
        <w:t>             </w:t>
      </w:r>
    </w:p>
    <w:p w:rsidR="00FA7A63" w:rsidP="00FA7A63">
      <w:pPr>
        <w:spacing w:line="360" w:lineRule="auto"/>
        <w:ind w:left="210" w:hanging="200" w:hangingChars="100"/>
        <w:rPr>
          <w:rFonts w:ascii="Times New Roman" w:eastAsia="Times New Roman" w:hAnsi="Times New Roman" w:cs="Times New Roman"/>
          <w:color w:val="000000"/>
          <w:szCs w:val="21"/>
        </w:rPr>
      </w:pPr>
      <w:r>
        <w:rPr>
          <w:rFonts w:ascii="Times New Roman" w:hAnsi="Times New Roman" w:cs="Times New Roman"/>
        </w:rPr>
        <w:t>1</w:t>
      </w:r>
      <w:r w:rsidR="00661CFE"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/>
        </w:rPr>
        <w:t xml:space="preserve">. </w:t>
      </w:r>
      <w:r>
        <w:rPr>
          <w:rFonts w:ascii="宋体" w:eastAsia="宋体" w:hAnsi="宋体" w:cs="宋体"/>
          <w:color w:val="000000"/>
          <w:szCs w:val="21"/>
        </w:rPr>
        <w:t>如图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正方形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ABCD</w:t>
      </w:r>
      <w:r>
        <w:rPr>
          <w:rFonts w:ascii="宋体" w:eastAsia="宋体" w:hAnsi="宋体" w:cs="宋体"/>
          <w:color w:val="000000"/>
          <w:szCs w:val="21"/>
        </w:rPr>
        <w:t>中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AB</w:t>
      </w:r>
      <w:r>
        <w:rPr>
          <w:rFonts w:ascii="Times New Roman" w:eastAsia="Times New Roman" w:hAnsi="Times New Roman" w:cs="Times New Roman"/>
          <w:color w:val="000000"/>
          <w:szCs w:val="21"/>
        </w:rPr>
        <w:t>=8 cm，</w:t>
      </w:r>
      <w:r>
        <w:rPr>
          <w:rFonts w:ascii="宋体" w:eastAsia="宋体" w:hAnsi="宋体" w:cs="宋体"/>
          <w:color w:val="000000"/>
          <w:szCs w:val="21"/>
        </w:rPr>
        <w:t>对角线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AC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BD</w:t>
      </w:r>
      <w:r>
        <w:rPr>
          <w:rFonts w:ascii="宋体" w:eastAsia="宋体" w:hAnsi="宋体" w:cs="宋体"/>
          <w:color w:val="000000"/>
          <w:szCs w:val="21"/>
        </w:rPr>
        <w:t>相交于点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O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E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F</w:t>
      </w:r>
      <w:r>
        <w:rPr>
          <w:rFonts w:ascii="宋体" w:eastAsia="宋体" w:hAnsi="宋体" w:cs="宋体"/>
          <w:color w:val="000000"/>
          <w:szCs w:val="21"/>
        </w:rPr>
        <w:t>分别从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</w:t>
      </w:r>
      <w:r>
        <w:rPr>
          <w:rFonts w:ascii="宋体" w:eastAsia="宋体" w:hAnsi="宋体" w:cs="宋体"/>
          <w:color w:val="000000"/>
          <w:szCs w:val="21"/>
        </w:rPr>
        <w:t>两点同时出发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以</w:t>
      </w:r>
      <w:r>
        <w:rPr>
          <w:rFonts w:ascii="Times New Roman" w:eastAsia="Times New Roman" w:hAnsi="Times New Roman" w:cs="Times New Roman"/>
          <w:color w:val="000000"/>
          <w:szCs w:val="21"/>
        </w:rPr>
        <w:t>1cm/s</w:t>
      </w:r>
      <w:r>
        <w:rPr>
          <w:rFonts w:ascii="宋体" w:eastAsia="宋体" w:hAnsi="宋体" w:cs="宋体"/>
          <w:color w:val="000000"/>
          <w:szCs w:val="21"/>
        </w:rPr>
        <w:t>的速度沿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BC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CD</w:t>
      </w:r>
      <w:r>
        <w:rPr>
          <w:rFonts w:ascii="宋体" w:eastAsia="宋体" w:hAnsi="宋体" w:cs="宋体"/>
          <w:color w:val="000000"/>
          <w:szCs w:val="21"/>
        </w:rPr>
        <w:t>运动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到点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D</w:t>
      </w:r>
      <w:r>
        <w:rPr>
          <w:rFonts w:ascii="宋体" w:eastAsia="宋体" w:hAnsi="宋体" w:cs="宋体"/>
          <w:color w:val="000000"/>
          <w:szCs w:val="21"/>
        </w:rPr>
        <w:t>时停止运动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设运动时间为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t</w:t>
      </w:r>
      <w:r>
        <w:rPr>
          <w:rFonts w:ascii="Times New Roman" w:eastAsia="Times New Roman" w:hAnsi="Times New Roman" w:cs="Times New Roman"/>
          <w:color w:val="000000"/>
          <w:szCs w:val="21"/>
        </w:rPr>
        <w:t>(s)，△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OEF</w:t>
      </w:r>
      <w:r>
        <w:rPr>
          <w:rFonts w:ascii="宋体" w:eastAsia="宋体" w:hAnsi="宋体" w:cs="宋体"/>
          <w:color w:val="000000"/>
          <w:szCs w:val="21"/>
        </w:rPr>
        <w:t>的面积为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Times New Roman" w:eastAsia="Times New Roman" w:hAnsi="Times New Roman" w:cs="Times New Roman"/>
          <w:color w:val="000000"/>
          <w:szCs w:val="21"/>
        </w:rPr>
        <w:t>(cm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  <w:szCs w:val="21"/>
        </w:rPr>
        <w:t>)，</w:t>
      </w:r>
      <w:r>
        <w:rPr>
          <w:rFonts w:ascii="宋体" w:eastAsia="宋体" w:hAnsi="宋体" w:cs="宋体"/>
          <w:color w:val="000000"/>
          <w:szCs w:val="21"/>
        </w:rPr>
        <w:t>则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Times New Roman" w:eastAsia="Times New Roman" w:hAnsi="Times New Roman" w:cs="Times New Roman"/>
          <w:color w:val="000000"/>
          <w:szCs w:val="21"/>
        </w:rPr>
        <w:t>(cm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  <w:szCs w:val="21"/>
        </w:rPr>
        <w:t>)</w:t>
      </w:r>
      <w:r>
        <w:rPr>
          <w:rFonts w:ascii="宋体" w:eastAsia="宋体" w:hAnsi="宋体" w:cs="宋体"/>
          <w:color w:val="000000"/>
          <w:szCs w:val="21"/>
        </w:rPr>
        <w:t>与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t</w:t>
      </w:r>
      <w:r>
        <w:rPr>
          <w:rFonts w:ascii="Times New Roman" w:eastAsia="Times New Roman" w:hAnsi="Times New Roman" w:cs="Times New Roman"/>
          <w:color w:val="000000"/>
          <w:szCs w:val="21"/>
        </w:rPr>
        <w:t>(s)</w:t>
      </w:r>
      <w:r>
        <w:rPr>
          <w:rFonts w:ascii="宋体" w:eastAsia="宋体" w:hAnsi="宋体" w:cs="宋体"/>
          <w:color w:val="000000"/>
          <w:szCs w:val="21"/>
        </w:rPr>
        <w:t>的函数关系可用图象表示为</w:t>
      </w:r>
      <w:r>
        <w:rPr>
          <w:rFonts w:ascii="Times New Roman" w:eastAsia="Times New Roman" w:hAnsi="Times New Roman" w:cs="Times New Roman"/>
          <w:color w:val="000000"/>
          <w:szCs w:val="21"/>
        </w:rPr>
        <w:t>(  )</w:t>
      </w:r>
    </w:p>
    <w:p w:rsidR="00661CFE" w:rsidP="00FA7A63">
      <w:pPr>
        <w:spacing w:line="360" w:lineRule="auto"/>
        <w:ind w:left="210" w:hanging="200" w:hangingChars="100"/>
      </w:pPr>
    </w:p>
    <w:p w:rsidR="00FA7A63" w:rsidP="00FA7A63">
      <w:pPr>
        <w:spacing w:line="360" w:lineRule="auto"/>
        <w:ind w:firstLine="200" w:firstLineChars="100"/>
        <w:rPr>
          <w:color w:val="00000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margin">
              <wp:posOffset>4411980</wp:posOffset>
            </wp:positionH>
            <wp:positionV relativeFrom="margin">
              <wp:posOffset>4442460</wp:posOffset>
            </wp:positionV>
            <wp:extent cx="1455420" cy="1489710"/>
            <wp:effectExtent l="0" t="0" r="0" b="0"/>
            <wp:wrapSquare wrapText="bothSides"/>
            <wp:docPr id="745415154" name="0 Imagen" descr="images/65f9b608-d605-4202-928d-fabfbb4b89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/65f9b608-d605-4202-928d-fabfbb4b8913.png"/>
                    <pic:cNvPicPr/>
                  </pic:nvPicPr>
                  <pic:blipFill>
                    <a:blip xmlns:r="http://schemas.openxmlformats.org/officeDocument/2006/relationships"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5420" cy="14897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 xml:space="preserve">A. </w:t>
      </w:r>
      <w:r>
        <w:rPr>
          <w:noProof/>
        </w:rPr>
        <w:drawing>
          <wp:inline distT="0" distB="0" distL="0" distR="0">
            <wp:extent cx="1402080" cy="1503341"/>
            <wp:effectExtent l="0" t="0" r="7620" b="1905"/>
            <wp:docPr id="389612614" name="0 Imagen" descr="images/f3781230-5be2-44db-89f6-4a7c64aff71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/f3781230-5be2-44db-89f6-4a7c64aff71f.png"/>
                    <pic:cNvPicPr/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34480" cy="1538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  <w:sz w:val="24"/>
          <w:szCs w:val="24"/>
        </w:rPr>
        <w:t xml:space="preserve">       </w:t>
      </w:r>
      <w:r>
        <w:rPr>
          <w:rFonts w:ascii="Times New Roman" w:hAnsi="Times New Roman" w:cs="Times New Roman"/>
        </w:rPr>
        <w:t>B.</w:t>
      </w:r>
      <w:r>
        <w:rPr>
          <w:color w:val="000000"/>
          <w:sz w:val="24"/>
          <w:szCs w:val="24"/>
        </w:rPr>
        <w:t> </w:t>
      </w:r>
      <w:r>
        <w:rPr>
          <w:noProof/>
        </w:rPr>
        <w:drawing>
          <wp:inline distT="0" distB="0" distL="0" distR="0">
            <wp:extent cx="1374561" cy="1473835"/>
            <wp:effectExtent l="0" t="0" r="0" b="0"/>
            <wp:docPr id="758472624" name="0 Imagen" descr="images/e89f25e1-76fc-429b-af86-029e7630c65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/e89f25e1-76fc-429b-af86-029e7630c659.png"/>
                    <pic:cNvPicPr/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92657" cy="1493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  <w:sz w:val="24"/>
          <w:szCs w:val="24"/>
        </w:rPr>
        <w:t>  </w:t>
      </w:r>
    </w:p>
    <w:p w:rsidR="00661CFE" w:rsidP="00FA7A63">
      <w:pPr>
        <w:spacing w:line="360" w:lineRule="auto"/>
        <w:ind w:firstLine="200" w:firstLineChars="100"/>
        <w:rPr>
          <w:color w:val="000000"/>
          <w:sz w:val="24"/>
          <w:szCs w:val="24"/>
        </w:rPr>
      </w:pPr>
    </w:p>
    <w:p w:rsidR="00FA7A63" w:rsidP="00FA7A63">
      <w:pPr>
        <w:spacing w:line="360" w:lineRule="auto"/>
        <w:ind w:firstLine="200" w:firstLineChars="10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文本框 2" o:spid="_x0000_s1026" type="#_x0000_t202" style="height:139.58pt;margin-left:377.4pt;margin-top:482.4pt;mso-height-percent:200;mso-height-relative:margin;mso-position-horizontal-relative:margin;mso-position-vertical-relative:margin;mso-width-percent:0;mso-width-relative:margin;mso-wrap-distance-bottom:3.6pt;mso-wrap-distance-left:9pt;mso-wrap-distance-right:9pt;mso-wrap-distance-top:3.6pt;mso-wrap-style:square;position:absolute;v-text-anchor:top;visibility:visible;width:82.8pt;z-index:-251648000" stroked="f">
            <v:textbox style="mso-fit-shape-to-text:t">
              <w:txbxContent>
                <w:p w:rsidR="00FA7A63" w:rsidRPr="00FA7A63" w:rsidP="00FA7A63">
                  <w:pPr>
                    <w:rPr>
                      <w:rFonts w:ascii="Times New Roman" w:hAnsi="Times New Roman" w:cs="Times New Roman"/>
                    </w:rPr>
                  </w:pPr>
                  <w:r w:rsidRPr="00FA7A63">
                    <w:rPr>
                      <w:rFonts w:ascii="Times New Roman" w:hAnsi="Times New Roman" w:cs="Times New Roman"/>
                    </w:rPr>
                    <w:t>第</w:t>
                  </w:r>
                  <w:r>
                    <w:rPr>
                      <w:rFonts w:ascii="Times New Roman" w:hAnsi="Times New Roman" w:cs="Times New Roman"/>
                    </w:rPr>
                    <w:t>1</w:t>
                  </w:r>
                  <w:r w:rsidR="00661CFE">
                    <w:rPr>
                      <w:rFonts w:ascii="Times New Roman" w:hAnsi="Times New Roman" w:cs="Times New Roman"/>
                    </w:rPr>
                    <w:t>4</w:t>
                  </w:r>
                  <w:r w:rsidRPr="00FA7A63">
                    <w:rPr>
                      <w:rFonts w:ascii="Times New Roman" w:hAnsi="Times New Roman" w:cs="Times New Roman"/>
                    </w:rPr>
                    <w:t>题图</w:t>
                  </w:r>
                </w:p>
              </w:txbxContent>
            </v:textbox>
            <w10:wrap anchorx="margin" anchory="margin"/>
          </v:shape>
        </w:pict>
      </w:r>
      <w:r>
        <w:rPr>
          <w:rFonts w:ascii="Times New Roman" w:hAnsi="Times New Roman" w:cs="Times New Roman"/>
        </w:rPr>
        <w:t>C.</w:t>
      </w:r>
      <w:r>
        <w:rPr>
          <w:color w:val="000000"/>
          <w:sz w:val="24"/>
          <w:szCs w:val="24"/>
        </w:rPr>
        <w:t>  </w:t>
      </w:r>
      <w:r>
        <w:rPr>
          <w:noProof/>
        </w:rPr>
        <w:drawing>
          <wp:inline distT="0" distB="0" distL="0" distR="0">
            <wp:extent cx="1394460" cy="1495171"/>
            <wp:effectExtent l="0" t="0" r="0" b="0"/>
            <wp:docPr id="30677437" name="0 Imagen" descr="images/b748a32a-98a9-43c3-b32e-e2af626b7a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/b748a32a-98a9-43c3-b32e-e2af626b7a55.png"/>
                    <pic:cNvPicPr/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0650" cy="1523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F27FA">
        <w:rPr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 xml:space="preserve">       </w:t>
      </w:r>
      <w:r>
        <w:rPr>
          <w:rFonts w:ascii="Times New Roman" w:hAnsi="Times New Roman" w:cs="Times New Roman"/>
        </w:rPr>
        <w:t>D.</w:t>
      </w:r>
      <w:r>
        <w:rPr>
          <w:color w:val="000000"/>
          <w:sz w:val="24"/>
          <w:szCs w:val="24"/>
        </w:rPr>
        <w:t> </w:t>
      </w:r>
      <w:r>
        <w:rPr>
          <w:noProof/>
        </w:rPr>
        <w:drawing>
          <wp:inline distT="0" distB="0" distL="0" distR="0">
            <wp:extent cx="1349688" cy="1447165"/>
            <wp:effectExtent l="0" t="0" r="3175" b="635"/>
            <wp:docPr id="604091141" name="0 Imagen" descr="images/320bf3f2-c0c9-46f0-9ff7-a1fc370c3dd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/320bf3f2-c0c9-46f0-9ff7-a1fc370c3ddd.png"/>
                    <pic:cNvPicPr/>
                  </pic:nvPicPr>
                  <pic:blipFill>
                    <a:blip xmlns:r="http://schemas.openxmlformats.org/officeDocument/2006/relationships"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7671" cy="1466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FE">
      <w:pPr>
        <w:widowControl/>
        <w:jc w:val="left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br w:type="page"/>
      </w:r>
    </w:p>
    <w:p w:rsidR="00661CFE" w:rsidP="00FA7A63">
      <w:pPr>
        <w:spacing w:line="360" w:lineRule="auto"/>
        <w:ind w:firstLine="200" w:firstLineChars="100"/>
        <w:rPr>
          <w:color w:val="000000"/>
          <w:sz w:val="24"/>
          <w:szCs w:val="24"/>
        </w:rPr>
      </w:pPr>
    </w:p>
    <w:p w:rsidR="00ED08BF" w:rsidRPr="00661CFE" w:rsidP="00661CFE">
      <w:pPr>
        <w:spacing w:line="360" w:lineRule="auto"/>
        <w:ind w:firstLine="200" w:firstLineChars="100"/>
        <w:jc w:val="center"/>
        <w:rPr>
          <w:rFonts w:ascii="Times New Roman" w:hAnsi="Times New Roman" w:cs="Times New Roman"/>
          <w:sz w:val="32"/>
          <w:szCs w:val="32"/>
        </w:rPr>
      </w:pPr>
      <w:r w:rsidRPr="00661CFE">
        <w:rPr>
          <w:rFonts w:ascii="Times New Roman" w:hAnsi="Times New Roman" w:cs="Times New Roman"/>
          <w:color w:val="000000"/>
          <w:sz w:val="32"/>
          <w:szCs w:val="32"/>
        </w:rPr>
        <w:t>第</w:t>
      </w:r>
      <w:r>
        <w:rPr>
          <w:rFonts w:asciiTheme="minorEastAsia" w:hAnsiTheme="minorEastAsia" w:cs="Times New Roman" w:hint="eastAsia"/>
          <w:color w:val="000000"/>
          <w:sz w:val="32"/>
          <w:szCs w:val="32"/>
        </w:rPr>
        <w:t>Ⅱ</w:t>
      </w:r>
      <w:r w:rsidRPr="00661CFE">
        <w:rPr>
          <w:rFonts w:ascii="Times New Roman" w:hAnsi="Times New Roman" w:cs="Times New Roman"/>
          <w:color w:val="000000"/>
          <w:sz w:val="32"/>
          <w:szCs w:val="32"/>
        </w:rPr>
        <w:t>卷（非选择题</w:t>
      </w:r>
      <w:r w:rsidRPr="00661CFE">
        <w:rPr>
          <w:rFonts w:ascii="Times New Roman" w:hAnsi="Times New Roman" w:cs="Times New Roman"/>
          <w:color w:val="000000"/>
          <w:sz w:val="32"/>
          <w:szCs w:val="32"/>
        </w:rPr>
        <w:t xml:space="preserve">  </w:t>
      </w:r>
      <w:r w:rsidRPr="00661CFE">
        <w:rPr>
          <w:rFonts w:ascii="Times New Roman" w:hAnsi="Times New Roman" w:cs="Times New Roman"/>
          <w:color w:val="000000"/>
          <w:sz w:val="32"/>
          <w:szCs w:val="32"/>
        </w:rPr>
        <w:t>共</w:t>
      </w:r>
      <w:r w:rsidRPr="00661CFE">
        <w:rPr>
          <w:rFonts w:ascii="Times New Roman" w:hAnsi="Times New Roman" w:cs="Times New Roman"/>
          <w:color w:val="000000"/>
          <w:sz w:val="32"/>
          <w:szCs w:val="32"/>
        </w:rPr>
        <w:t>78</w:t>
      </w:r>
      <w:r w:rsidRPr="00661CFE">
        <w:rPr>
          <w:rFonts w:ascii="Times New Roman" w:hAnsi="Times New Roman" w:cs="Times New Roman"/>
          <w:color w:val="000000"/>
          <w:sz w:val="32"/>
          <w:szCs w:val="32"/>
        </w:rPr>
        <w:t>分）</w:t>
      </w:r>
    </w:p>
    <w:p w:rsidR="00661CFE" w:rsidP="00512156">
      <w:pPr>
        <w:rPr>
          <w:rFonts w:ascii="黑体" w:eastAsia="黑体" w:hAnsi="黑体" w:cs="Times New Roman"/>
        </w:rPr>
      </w:pPr>
    </w:p>
    <w:p w:rsidR="00661CFE" w:rsidRPr="00661CFE" w:rsidP="00ED08BF">
      <w:pPr>
        <w:spacing w:line="360" w:lineRule="auto"/>
        <w:rPr>
          <w:rFonts w:ascii="黑体" w:eastAsia="黑体" w:hAnsi="黑体" w:cs="Times New Roman"/>
        </w:rPr>
      </w:pPr>
      <w:r w:rsidRPr="00661CFE">
        <w:rPr>
          <w:rFonts w:ascii="黑体" w:eastAsia="黑体" w:hAnsi="黑体" w:cs="Times New Roman" w:hint="eastAsia"/>
        </w:rPr>
        <w:t>注意事项：</w:t>
      </w:r>
    </w:p>
    <w:p w:rsidR="00661CFE" w:rsidRPr="00661CFE" w:rsidP="00661CFE">
      <w:pPr>
        <w:spacing w:line="360" w:lineRule="auto"/>
        <w:ind w:firstLine="420"/>
        <w:rPr>
          <w:rFonts w:ascii="黑体" w:eastAsia="黑体" w:hAnsi="黑体" w:cs="Times New Roman"/>
        </w:rPr>
      </w:pPr>
      <w:r w:rsidRPr="00661CFE">
        <w:rPr>
          <w:rFonts w:ascii="Times New Roman" w:eastAsia="黑体" w:hAnsi="Times New Roman" w:cs="Times New Roman"/>
        </w:rPr>
        <w:t xml:space="preserve">1. </w:t>
      </w:r>
      <w:r w:rsidRPr="00661CFE">
        <w:rPr>
          <w:rFonts w:ascii="黑体" w:eastAsia="黑体" w:hAnsi="黑体" w:cs="Times New Roman" w:hint="eastAsia"/>
        </w:rPr>
        <w:t>第</w:t>
      </w:r>
      <w:r w:rsidRPr="00661CFE">
        <w:rPr>
          <w:rFonts w:asciiTheme="minorEastAsia" w:hAnsiTheme="minorEastAsia" w:cs="Times New Roman"/>
        </w:rPr>
        <w:t>Ⅱ</w:t>
      </w:r>
      <w:r w:rsidRPr="00661CFE">
        <w:rPr>
          <w:rFonts w:ascii="黑体" w:eastAsia="黑体" w:hAnsi="黑体" w:cs="Times New Roman" w:hint="eastAsia"/>
        </w:rPr>
        <w:t>卷分填空题和解答题.</w:t>
      </w:r>
    </w:p>
    <w:p w:rsidR="00661CFE" w:rsidP="00661CFE">
      <w:pPr>
        <w:spacing w:line="360" w:lineRule="auto"/>
        <w:ind w:firstLine="420"/>
        <w:rPr>
          <w:rFonts w:ascii="黑体" w:eastAsia="黑体" w:hAnsi="黑体" w:cs="Times New Roman"/>
        </w:rPr>
      </w:pPr>
      <w:r w:rsidRPr="00661CFE">
        <w:rPr>
          <w:rFonts w:ascii="Times New Roman" w:eastAsia="黑体" w:hAnsi="Times New Roman" w:cs="Times New Roman"/>
        </w:rPr>
        <w:t xml:space="preserve">2. </w:t>
      </w:r>
      <w:r w:rsidRPr="00661CFE">
        <w:rPr>
          <w:rFonts w:ascii="黑体" w:eastAsia="黑体" w:hAnsi="黑体" w:cs="Times New Roman" w:hint="eastAsia"/>
        </w:rPr>
        <w:t>第</w:t>
      </w:r>
      <w:r w:rsidRPr="00661CFE">
        <w:rPr>
          <w:rFonts w:asciiTheme="minorEastAsia" w:hAnsiTheme="minorEastAsia" w:cs="Times New Roman"/>
        </w:rPr>
        <w:t>Ⅱ</w:t>
      </w:r>
      <w:r w:rsidRPr="00661CFE">
        <w:rPr>
          <w:rFonts w:ascii="黑体" w:eastAsia="黑体" w:hAnsi="黑体" w:cs="Times New Roman" w:hint="eastAsia"/>
        </w:rPr>
        <w:t>卷所有题目的答案，考生需用</w:t>
      </w:r>
      <w:r w:rsidRPr="00661CFE">
        <w:rPr>
          <w:rFonts w:ascii="Times New Roman" w:hAnsi="Times New Roman" w:cs="Times New Roman"/>
        </w:rPr>
        <w:t>0.5</w:t>
      </w:r>
      <w:r w:rsidRPr="00661CFE">
        <w:rPr>
          <w:rFonts w:ascii="黑体" w:eastAsia="黑体" w:hAnsi="黑体" w:cs="Times New Roman" w:hint="eastAsia"/>
        </w:rPr>
        <w:t>毫米黑色签字笔打在答题卡规定的区域内，在试卷上答题不得分.</w:t>
      </w:r>
    </w:p>
    <w:p w:rsidR="00661CFE" w:rsidRPr="00512156" w:rsidP="00512156">
      <w:pPr>
        <w:ind w:firstLine="420"/>
        <w:rPr>
          <w:rFonts w:ascii="黑体" w:eastAsia="黑体" w:hAnsi="黑体" w:cs="Times New Roman"/>
          <w:sz w:val="10"/>
          <w:szCs w:val="10"/>
        </w:rPr>
      </w:pPr>
    </w:p>
    <w:p w:rsidR="00661CFE" w:rsidRPr="00512156" w:rsidP="00512156">
      <w:pPr>
        <w:spacing w:line="360" w:lineRule="auto"/>
        <w:rPr>
          <w:rFonts w:ascii="Times New Roman" w:eastAsia="黑体" w:hAnsi="Times New Roman" w:cs="Times New Roman"/>
          <w:szCs w:val="21"/>
        </w:rPr>
      </w:pPr>
      <w:r w:rsidRPr="00512156">
        <w:rPr>
          <w:rFonts w:ascii="Times New Roman" w:eastAsia="黑体" w:hAnsi="Times New Roman" w:cs="Times New Roman"/>
          <w:szCs w:val="21"/>
        </w:rPr>
        <w:t>二、填空题（本大题共</w:t>
      </w:r>
      <w:r w:rsidRPr="00512156">
        <w:rPr>
          <w:rFonts w:ascii="Times New Roman" w:eastAsia="黑体" w:hAnsi="Times New Roman" w:cs="Times New Roman"/>
          <w:szCs w:val="21"/>
        </w:rPr>
        <w:t>5</w:t>
      </w:r>
      <w:r w:rsidRPr="00512156">
        <w:rPr>
          <w:rFonts w:ascii="Times New Roman" w:eastAsia="黑体" w:hAnsi="Times New Roman" w:cs="Times New Roman"/>
          <w:szCs w:val="21"/>
        </w:rPr>
        <w:t>小题，每小题</w:t>
      </w:r>
      <w:r w:rsidRPr="00512156">
        <w:rPr>
          <w:rFonts w:ascii="Times New Roman" w:eastAsia="黑体" w:hAnsi="Times New Roman" w:cs="Times New Roman"/>
          <w:szCs w:val="21"/>
        </w:rPr>
        <w:t>3</w:t>
      </w:r>
      <w:r w:rsidRPr="00512156">
        <w:rPr>
          <w:rFonts w:ascii="Times New Roman" w:eastAsia="黑体" w:hAnsi="Times New Roman" w:cs="Times New Roman"/>
          <w:szCs w:val="21"/>
        </w:rPr>
        <w:t>分，共</w:t>
      </w:r>
      <w:r w:rsidRPr="00512156">
        <w:rPr>
          <w:rFonts w:ascii="Times New Roman" w:eastAsia="黑体" w:hAnsi="Times New Roman" w:cs="Times New Roman"/>
          <w:szCs w:val="21"/>
        </w:rPr>
        <w:t>15</w:t>
      </w:r>
      <w:r w:rsidRPr="00512156">
        <w:rPr>
          <w:rFonts w:ascii="Times New Roman" w:eastAsia="黑体" w:hAnsi="Times New Roman" w:cs="Times New Roman"/>
          <w:szCs w:val="21"/>
        </w:rPr>
        <w:t>分）</w:t>
      </w:r>
      <w:r w:rsidRPr="00512156">
        <w:rPr>
          <w:rFonts w:ascii="Times New Roman" w:eastAsia="黑体" w:hAnsi="Times New Roman" w:cs="Times New Roman"/>
          <w:szCs w:val="21"/>
        </w:rPr>
        <w:t>.</w:t>
      </w:r>
    </w:p>
    <w:p w:rsidR="00ED08BF" w:rsidP="00512156">
      <w:pPr>
        <w:spacing w:line="480" w:lineRule="auto"/>
      </w:pPr>
      <w:r>
        <w:rPr>
          <w:rFonts w:ascii="Times New Roman" w:hAnsi="Times New Roman" w:cs="Times New Roman"/>
        </w:rPr>
        <w:t>1</w:t>
      </w:r>
      <w:r w:rsidR="00512156"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/>
        </w:rPr>
        <w:t>.</w:t>
      </w:r>
      <w:r>
        <w:rPr>
          <w:rFonts w:ascii="宋体" w:eastAsia="宋体" w:hAnsi="宋体" w:cs="宋体"/>
          <w:color w:val="000000"/>
          <w:szCs w:val="21"/>
        </w:rPr>
        <w:t>计算</w:t>
      </w:r>
      <w:r w:rsidRPr="00512156"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  <w:r w:rsidR="0051215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a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a+2</m:t>
            </m:r>
          </m:den>
        </m:f>
        <m:r>
          <w:rPr>
            <w:rFonts w:ascii="Cambria Math" w:hAnsi="Cambria Math"/>
            <w:sz w:val="28"/>
            <w:szCs w:val="28"/>
          </w:rPr>
          <m:t>-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4</m:t>
            </m:r>
          </m:num>
          <m:den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+2a</m:t>
            </m:r>
          </m:den>
        </m:f>
        <m:r>
          <w:rPr>
            <w:rFonts w:ascii="Cambria Math" w:hAnsi="Cambria Math"/>
            <w:sz w:val="28"/>
            <w:szCs w:val="28"/>
          </w:rPr>
          <m:t xml:space="preserve">  </m:t>
        </m:r>
      </m:oMath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  <w:u w:val="single"/>
        </w:rPr>
        <w:t>　　　　</w:t>
      </w:r>
      <w:r>
        <w:rPr>
          <w:rFonts w:ascii="Times New Roman" w:eastAsia="Times New Roman" w:hAnsi="Times New Roman" w:cs="Times New Roman"/>
          <w:color w:val="000000"/>
          <w:szCs w:val="21"/>
        </w:rPr>
        <w:t>.</w:t>
      </w:r>
    </w:p>
    <w:p w:rsidR="00ED08BF" w:rsidRPr="00512156" w:rsidP="00512156">
      <w:pPr>
        <w:spacing w:line="480" w:lineRule="auto"/>
        <w:rPr>
          <w:u w:val="single"/>
        </w:rPr>
      </w:pPr>
      <w:r>
        <w:rPr>
          <w:rFonts w:ascii="Times New Roman" w:hAnsi="Times New Roman" w:cs="Times New Roman"/>
        </w:rPr>
        <w:t>1</w:t>
      </w:r>
      <w:r w:rsidR="00512156">
        <w:rPr>
          <w:rFonts w:ascii="Times New Roman" w:hAnsi="Times New Roman" w:cs="Times New Roman"/>
        </w:rPr>
        <w:t>6</w:t>
      </w:r>
      <w:r>
        <w:rPr>
          <w:rFonts w:ascii="Times New Roman" w:hAnsi="Times New Roman" w:cs="Times New Roman"/>
        </w:rPr>
        <w:t xml:space="preserve">. </w:t>
      </w:r>
      <w:r>
        <w:rPr>
          <w:rFonts w:ascii="宋体" w:eastAsia="宋体" w:hAnsi="宋体" w:cs="宋体"/>
          <w:color w:val="000000"/>
          <w:szCs w:val="21"/>
        </w:rPr>
        <w:t>若</w:t>
      </w:r>
      <m:oMath>
        <m:r>
          <w:rPr>
            <w:rFonts w:ascii="Cambria Math" w:hAnsi="Cambria Math"/>
          </w:rPr>
          <m:t>-2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x</m:t>
            </m:r>
          </m:e>
          <m:sup>
            <m:r>
              <w:rPr>
                <w:rFonts w:ascii="Cambria Math" w:hAnsi="Cambria Math"/>
              </w:rPr>
              <m:t>m-n</m:t>
            </m:r>
          </m:sup>
        </m:sSup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y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与</m:t>
        </m:r>
        <m:r>
          <w:rPr>
            <w:rFonts w:ascii="Cambria Math" w:hAnsi="Cambria Math"/>
          </w:rPr>
          <m:t>3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x</m:t>
            </m:r>
          </m:e>
          <m:sup>
            <m:r>
              <w:rPr>
                <w:rFonts w:ascii="Cambria Math" w:hAnsi="Cambria Math"/>
              </w:rPr>
              <m:t>4</m:t>
            </m:r>
          </m:sup>
        </m:sSup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y</m:t>
            </m:r>
          </m:e>
          <m:sup>
            <m:r>
              <w:rPr>
                <w:rFonts w:ascii="Cambria Math" w:hAnsi="Cambria Math"/>
              </w:rPr>
              <m:t>2m+n</m:t>
            </m:r>
          </m:sup>
        </m:sSup>
      </m:oMath>
      <w:r>
        <w:rPr>
          <w:rFonts w:ascii="宋体" w:eastAsia="宋体" w:hAnsi="宋体" w:cs="宋体"/>
          <w:color w:val="000000"/>
          <w:szCs w:val="21"/>
        </w:rPr>
        <w:t>是同类项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则</w:t>
      </w:r>
      <m:oMath>
        <m:r>
          <w:rPr>
            <w:rFonts w:ascii="Cambria Math" w:hAnsi="Cambria Math"/>
          </w:rPr>
          <m:t>m-3n</m:t>
        </m:r>
      </m:oMath>
      <w:r>
        <w:rPr>
          <w:rFonts w:ascii="宋体" w:eastAsia="宋体" w:hAnsi="宋体" w:cs="宋体"/>
          <w:color w:val="000000"/>
          <w:szCs w:val="21"/>
        </w:rPr>
        <w:t>的立方根是</w:t>
      </w:r>
      <w:r w:rsidR="00512156">
        <w:rPr>
          <w:rFonts w:ascii="Times New Roman" w:eastAsia="Times New Roman" w:hAnsi="Times New Roman" w:cs="Times New Roman"/>
          <w:color w:val="000000"/>
          <w:szCs w:val="21"/>
          <w:u w:val="single"/>
        </w:rPr>
        <w:t xml:space="preserve">           </w:t>
      </w:r>
      <w:r w:rsidRPr="00512156" w:rsidR="00512156">
        <w:rPr>
          <w:rFonts w:ascii="Times New Roman" w:eastAsia="Times New Roman" w:hAnsi="Times New Roman" w:cs="Times New Roman"/>
          <w:color w:val="000000"/>
          <w:szCs w:val="21"/>
        </w:rPr>
        <w:t>.</w:t>
      </w:r>
    </w:p>
    <w:p w:rsidR="00661CFE" w:rsidP="00512156">
      <w:pPr>
        <w:spacing w:line="480" w:lineRule="auto"/>
        <w:ind w:left="210" w:hanging="200" w:hangingChars="100"/>
        <w:rPr>
          <w:noProof/>
        </w:rPr>
      </w:pPr>
      <w:r w:rsidRPr="00644E37"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3711575</wp:posOffset>
            </wp:positionH>
            <wp:positionV relativeFrom="margin">
              <wp:posOffset>4130675</wp:posOffset>
            </wp:positionV>
            <wp:extent cx="1294130" cy="998220"/>
            <wp:effectExtent l="0" t="0" r="1270" b="0"/>
            <wp:wrapSquare wrapText="bothSides"/>
            <wp:docPr id="745831442" name="0 Imagen" descr="images/3bcc8dca-b6b6-4106-8ba5-54ec3b3148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/3bcc8dca-b6b6-4106-8ba5-54ec3b314857.png"/>
                    <pic:cNvPicPr/>
                  </pic:nvPicPr>
                  <pic:blipFill>
                    <a:blip xmlns:r="http://schemas.openxmlformats.org/officeDocument/2006/relationships"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4130" cy="998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44E37" w:rsidR="00ED08BF">
        <w:rPr>
          <w:rFonts w:ascii="Times New Roman" w:hAnsi="Times New Roman" w:cs="Times New Roman"/>
        </w:rPr>
        <w:t>1</w:t>
      </w:r>
      <w:r w:rsidRPr="00644E37" w:rsidR="00512156">
        <w:rPr>
          <w:rFonts w:ascii="Times New Roman" w:hAnsi="Times New Roman" w:cs="Times New Roman"/>
        </w:rPr>
        <w:t>7</w:t>
      </w:r>
      <w:r w:rsidRPr="00644E37" w:rsidR="00ED08BF">
        <w:rPr>
          <w:rFonts w:ascii="Times New Roman" w:hAnsi="Times New Roman" w:cs="Times New Roman"/>
        </w:rPr>
        <w:t>.</w:t>
      </w:r>
      <w:r w:rsidRPr="00644E37" w:rsidR="00ED08BF">
        <w:rPr>
          <w:rFonts w:ascii="宋体" w:eastAsia="宋体" w:hAnsi="宋体" w:cs="宋体"/>
          <w:szCs w:val="21"/>
        </w:rPr>
        <w:t>如图</w:t>
      </w:r>
      <w:r w:rsidRPr="00644E37" w:rsidR="00ED08BF">
        <w:rPr>
          <w:rFonts w:ascii="Times New Roman" w:eastAsia="Times New Roman" w:hAnsi="Times New Roman" w:cs="Times New Roman"/>
          <w:szCs w:val="21"/>
        </w:rPr>
        <w:t>,</w:t>
      </w:r>
      <w:r w:rsidRPr="00644E37" w:rsidR="00ED08BF">
        <w:rPr>
          <w:rFonts w:ascii="宋体" w:eastAsia="宋体" w:hAnsi="宋体" w:cs="宋体"/>
          <w:szCs w:val="21"/>
        </w:rPr>
        <w:t>矩形</w:t>
      </w:r>
      <w:r w:rsidRPr="00644E37" w:rsidR="00ED08BF">
        <w:rPr>
          <w:rFonts w:ascii="Times New Roman" w:eastAsia="Times New Roman" w:hAnsi="Times New Roman" w:cs="Times New Roman"/>
          <w:i/>
          <w:iCs/>
          <w:szCs w:val="21"/>
        </w:rPr>
        <w:t>ABCD</w:t>
      </w:r>
      <w:r w:rsidRPr="00644E37" w:rsidR="00ED08BF">
        <w:rPr>
          <w:rFonts w:ascii="宋体" w:eastAsia="宋体" w:hAnsi="宋体" w:cs="宋体"/>
          <w:szCs w:val="21"/>
        </w:rPr>
        <w:t>的对角线</w:t>
      </w:r>
      <w:r w:rsidRPr="00644E37" w:rsidR="00ED08BF">
        <w:rPr>
          <w:rFonts w:ascii="Times New Roman" w:eastAsia="Times New Roman" w:hAnsi="Times New Roman" w:cs="Times New Roman"/>
          <w:i/>
          <w:iCs/>
          <w:szCs w:val="21"/>
        </w:rPr>
        <w:t>AC</w:t>
      </w:r>
      <w:r w:rsidRPr="00644E37" w:rsidR="00ED08BF">
        <w:rPr>
          <w:rFonts w:ascii="宋体" w:eastAsia="宋体" w:hAnsi="宋体" w:cs="宋体"/>
          <w:szCs w:val="21"/>
        </w:rPr>
        <w:t>与</w:t>
      </w:r>
      <w:r w:rsidRPr="00644E37" w:rsidR="00ED08BF">
        <w:rPr>
          <w:rFonts w:ascii="Times New Roman" w:eastAsia="Times New Roman" w:hAnsi="Times New Roman" w:cs="Times New Roman"/>
          <w:i/>
          <w:iCs/>
          <w:szCs w:val="21"/>
        </w:rPr>
        <w:t>BD</w:t>
      </w:r>
      <w:r w:rsidRPr="00644E37" w:rsidR="00ED08BF">
        <w:rPr>
          <w:rFonts w:ascii="宋体" w:eastAsia="宋体" w:hAnsi="宋体" w:cs="宋体"/>
          <w:szCs w:val="21"/>
        </w:rPr>
        <w:t>交于点</w:t>
      </w:r>
      <w:r w:rsidRPr="00644E37" w:rsidR="00ED08BF">
        <w:rPr>
          <w:rFonts w:ascii="Times New Roman" w:eastAsia="Times New Roman" w:hAnsi="Times New Roman" w:cs="Times New Roman"/>
          <w:i/>
          <w:iCs/>
          <w:szCs w:val="21"/>
        </w:rPr>
        <w:t>O.</w:t>
      </w:r>
      <w:r w:rsidRPr="00644E37" w:rsidR="00ED08BF">
        <w:rPr>
          <w:rFonts w:ascii="宋体" w:eastAsia="宋体" w:hAnsi="宋体" w:cs="宋体"/>
          <w:szCs w:val="21"/>
        </w:rPr>
        <w:t>过点</w:t>
      </w:r>
      <w:r w:rsidRPr="00644E37" w:rsidR="00ED08BF">
        <w:rPr>
          <w:rFonts w:ascii="Times New Roman" w:eastAsia="Times New Roman" w:hAnsi="Times New Roman" w:cs="Times New Roman"/>
          <w:i/>
          <w:iCs/>
          <w:szCs w:val="21"/>
        </w:rPr>
        <w:t>O</w:t>
      </w:r>
      <w:r w:rsidRPr="00644E37" w:rsidR="00ED08BF">
        <w:rPr>
          <w:rFonts w:ascii="宋体" w:eastAsia="宋体" w:hAnsi="宋体" w:cs="宋体"/>
          <w:szCs w:val="21"/>
        </w:rPr>
        <w:t>作</w:t>
      </w:r>
      <w:r w:rsidRPr="00644E37" w:rsidR="00ED08BF">
        <w:rPr>
          <w:rFonts w:ascii="Times New Roman" w:eastAsia="Times New Roman" w:hAnsi="Times New Roman" w:cs="Times New Roman"/>
          <w:i/>
          <w:iCs/>
          <w:szCs w:val="21"/>
        </w:rPr>
        <w:t>BD</w:t>
      </w:r>
      <w:r w:rsidRPr="00644E37" w:rsidR="00ED08BF">
        <w:rPr>
          <w:rFonts w:ascii="宋体" w:eastAsia="宋体" w:hAnsi="宋体" w:cs="宋体"/>
          <w:szCs w:val="21"/>
        </w:rPr>
        <w:t>的垂线分别交</w:t>
      </w:r>
      <w:r w:rsidRPr="00644E37" w:rsidR="00ED08BF">
        <w:rPr>
          <w:rFonts w:ascii="Times New Roman" w:eastAsia="Times New Roman" w:hAnsi="Times New Roman" w:cs="Times New Roman"/>
          <w:i/>
          <w:iCs/>
          <w:szCs w:val="21"/>
        </w:rPr>
        <w:t>AD</w:t>
      </w:r>
      <w:r w:rsidRPr="00644E37" w:rsidR="00ED08BF">
        <w:rPr>
          <w:rFonts w:ascii="Times New Roman" w:eastAsia="Times New Roman" w:hAnsi="Times New Roman" w:cs="Times New Roman"/>
          <w:szCs w:val="21"/>
        </w:rPr>
        <w:t>,</w:t>
      </w:r>
      <w:r w:rsidRPr="00644E37" w:rsidR="00ED08BF">
        <w:rPr>
          <w:rFonts w:ascii="Times New Roman" w:eastAsia="Times New Roman" w:hAnsi="Times New Roman" w:cs="Times New Roman"/>
          <w:i/>
          <w:iCs/>
          <w:szCs w:val="21"/>
        </w:rPr>
        <w:t>BC</w:t>
      </w:r>
      <w:r w:rsidRPr="00644E37" w:rsidR="00ED08BF">
        <w:rPr>
          <w:rFonts w:ascii="宋体" w:eastAsia="宋体" w:hAnsi="宋体" w:cs="宋体"/>
          <w:szCs w:val="21"/>
        </w:rPr>
        <w:t>于</w:t>
      </w:r>
      <w:r w:rsidRPr="00644E37" w:rsidR="00ED08BF">
        <w:rPr>
          <w:rFonts w:ascii="Times New Roman" w:eastAsia="Times New Roman" w:hAnsi="Times New Roman" w:cs="Times New Roman"/>
          <w:i/>
          <w:iCs/>
          <w:szCs w:val="21"/>
        </w:rPr>
        <w:t>E</w:t>
      </w:r>
      <w:r w:rsidRPr="00644E37" w:rsidR="00ED08BF">
        <w:rPr>
          <w:rFonts w:ascii="Times New Roman" w:eastAsia="Times New Roman" w:hAnsi="Times New Roman" w:cs="Times New Roman"/>
          <w:szCs w:val="21"/>
        </w:rPr>
        <w:t>,</w:t>
      </w:r>
      <w:r w:rsidRPr="00644E37" w:rsidR="00ED08BF">
        <w:rPr>
          <w:rFonts w:ascii="Times New Roman" w:eastAsia="Times New Roman" w:hAnsi="Times New Roman" w:cs="Times New Roman"/>
          <w:i/>
          <w:iCs/>
          <w:szCs w:val="21"/>
        </w:rPr>
        <w:t>F</w:t>
      </w:r>
      <w:r w:rsidRPr="00644E37" w:rsidR="00ED08BF">
        <w:rPr>
          <w:rFonts w:ascii="宋体" w:eastAsia="宋体" w:hAnsi="宋体" w:cs="宋体"/>
          <w:szCs w:val="21"/>
        </w:rPr>
        <w:t>两点</w:t>
      </w:r>
      <w:r w:rsidRPr="00644E37" w:rsidR="00ED08BF">
        <w:rPr>
          <w:rFonts w:ascii="Times New Roman" w:eastAsia="Times New Roman" w:hAnsi="Times New Roman" w:cs="Times New Roman"/>
          <w:i/>
          <w:iCs/>
          <w:szCs w:val="21"/>
        </w:rPr>
        <w:t>.</w:t>
      </w:r>
      <w:r w:rsidRPr="00644E37" w:rsidR="00ED08BF">
        <w:rPr>
          <w:rFonts w:ascii="宋体" w:eastAsia="宋体" w:hAnsi="宋体" w:cs="宋体"/>
          <w:szCs w:val="21"/>
        </w:rPr>
        <w:t>若</w:t>
      </w:r>
      <w:r w:rsidRPr="00644E37" w:rsidR="00ED08BF">
        <w:rPr>
          <w:rFonts w:ascii="Times New Roman" w:eastAsia="Times New Roman" w:hAnsi="Times New Roman" w:cs="Times New Roman"/>
          <w:i/>
          <w:iCs/>
          <w:szCs w:val="21"/>
        </w:rPr>
        <w:t>AC</w:t>
      </w:r>
      <w:r w:rsidRPr="00644E37" w:rsidR="00ED08BF">
        <w:rPr>
          <w:rFonts w:ascii="Times New Roman" w:eastAsia="Times New Roman" w:hAnsi="Times New Roman" w:cs="Times New Roman"/>
          <w:szCs w:val="21"/>
        </w:rPr>
        <w:t>=2</w:t>
      </w:r>
      <m:oMath>
        <m:rad>
          <m:radPr>
            <m:degHide/>
            <m:ctrlPr>
              <w:rPr>
                <w:rFonts w:ascii="Cambria Math" w:hAnsi="Cambria Math"/>
              </w:rPr>
            </m:ctrlPr>
          </m:radPr>
          <m:deg/>
          <m:e>
            <m:r>
              <w:rPr>
                <w:rFonts w:ascii="Cambria Math" w:hAnsi="Cambria Math"/>
              </w:rPr>
              <m:t>3</m:t>
            </m:r>
          </m:e>
        </m:rad>
      </m:oMath>
      <w:r w:rsidRPr="00644E37" w:rsidR="00ED08BF">
        <w:rPr>
          <w:rFonts w:ascii="Times New Roman" w:eastAsia="Times New Roman" w:hAnsi="Times New Roman" w:cs="Times New Roman"/>
          <w:szCs w:val="21"/>
        </w:rPr>
        <w:t>,</w:t>
      </w:r>
      <w:r w:rsidRPr="00644E37" w:rsidR="00ED08BF">
        <w:rPr>
          <w:rFonts w:ascii="宋体" w:eastAsia="宋体" w:hAnsi="宋体" w:cs="宋体" w:hint="eastAsia"/>
          <w:szCs w:val="21"/>
        </w:rPr>
        <w:t>∠</w:t>
      </w:r>
      <w:r w:rsidRPr="00644E37" w:rsidR="00ED08BF">
        <w:rPr>
          <w:rFonts w:ascii="Times New Roman" w:eastAsia="Times New Roman" w:hAnsi="Times New Roman" w:cs="Times New Roman"/>
          <w:i/>
          <w:iCs/>
          <w:szCs w:val="21"/>
        </w:rPr>
        <w:t>AEO</w:t>
      </w:r>
      <w:r w:rsidRPr="00644E37" w:rsidR="00ED08BF">
        <w:rPr>
          <w:rFonts w:ascii="Times New Roman" w:eastAsia="Times New Roman" w:hAnsi="Times New Roman" w:cs="Times New Roman"/>
          <w:szCs w:val="21"/>
        </w:rPr>
        <w:t>=120°,</w:t>
      </w:r>
      <w:r w:rsidRPr="00644E37" w:rsidR="00ED08BF">
        <w:rPr>
          <w:rFonts w:ascii="宋体" w:eastAsia="宋体" w:hAnsi="宋体" w:cs="宋体"/>
          <w:szCs w:val="21"/>
        </w:rPr>
        <w:t>则</w:t>
      </w:r>
      <w:r w:rsidRPr="00644E37" w:rsidR="00ED08BF">
        <w:rPr>
          <w:rFonts w:ascii="Times New Roman" w:eastAsia="Times New Roman" w:hAnsi="Times New Roman" w:cs="Times New Roman"/>
          <w:i/>
          <w:iCs/>
          <w:szCs w:val="21"/>
        </w:rPr>
        <w:t>FC</w:t>
      </w:r>
      <w:r w:rsidRPr="00644E37" w:rsidR="00ED08BF">
        <w:rPr>
          <w:rFonts w:ascii="宋体" w:eastAsia="宋体" w:hAnsi="宋体" w:cs="宋体"/>
          <w:szCs w:val="21"/>
        </w:rPr>
        <w:t>的长度为</w:t>
      </w:r>
      <w:r w:rsidRPr="00644E37" w:rsidR="00512156">
        <w:rPr>
          <w:rFonts w:ascii="Times New Roman" w:eastAsia="Times New Roman" w:hAnsi="Times New Roman" w:cs="Times New Roman"/>
          <w:iCs/>
          <w:szCs w:val="21"/>
          <w:u w:val="single"/>
        </w:rPr>
        <w:t xml:space="preserve">           </w:t>
      </w:r>
      <w:r w:rsidRPr="00644E37" w:rsidR="00ED08BF">
        <w:rPr>
          <w:rFonts w:ascii="Times New Roman" w:eastAsia="Times New Roman" w:hAnsi="Times New Roman" w:cs="Times New Roman"/>
          <w:i/>
          <w:iCs/>
          <w:szCs w:val="21"/>
        </w:rPr>
        <w:t>. </w:t>
      </w:r>
      <w:r w:rsidRPr="00644E37" w:rsidR="00ED08BF">
        <w:rPr>
          <w:rFonts w:ascii="Times New Roman" w:eastAsia="Times New Roman" w:hAnsi="Times New Roman" w:cs="Times New Roman"/>
          <w:szCs w:val="21"/>
        </w:rPr>
        <w:br/>
      </w:r>
      <w:r w:rsidR="00ED08BF">
        <w:rPr>
          <w:rFonts w:ascii="Times New Roman" w:eastAsia="Times New Roman" w:hAnsi="Times New Roman" w:cs="Times New Roman"/>
          <w:color w:val="000000"/>
          <w:szCs w:val="21"/>
        </w:rPr>
        <w:t> </w:t>
      </w:r>
      <w:r w:rsidR="00512156">
        <w:rPr>
          <w:noProof/>
        </w:rPr>
        <w:t xml:space="preserve">            </w:t>
      </w:r>
      <w:r w:rsidR="00ED08BF">
        <w:rPr>
          <w:noProof/>
        </w:rPr>
        <w:drawing>
          <wp:inline distT="0" distB="0" distL="0" distR="0">
            <wp:extent cx="1356360" cy="871093"/>
            <wp:effectExtent l="0" t="0" r="0" b="5715"/>
            <wp:docPr id="110613046" name="0 Imagen" descr="images/3b96e41e-0db0-4e71-8456-822fb54d6f7e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/3b96e41e-0db0-4e71-8456-822fb54d6f7e.jpeg"/>
                    <pic:cNvPicPr/>
                  </pic:nvPicPr>
                  <pic:blipFill>
                    <a:blip xmlns:r="http://schemas.openxmlformats.org/officeDocument/2006/relationships"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8575" cy="8789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2156" w:rsidRPr="00512156" w:rsidP="00661CFE">
      <w:pPr>
        <w:spacing w:line="360" w:lineRule="auto"/>
        <w:ind w:left="210" w:hanging="200" w:hangingChars="100"/>
        <w:rPr>
          <w:rFonts w:ascii="Times New Roman" w:eastAsia="Times New Roman" w:hAnsi="Times New Roman" w:cs="Times New Roman"/>
          <w:color w:val="000000"/>
          <w:szCs w:val="21"/>
        </w:rPr>
      </w:pPr>
      <w:r w:rsidRPr="00512156">
        <w:rPr>
          <w:rFonts w:ascii="Times New Roman" w:hAnsi="Times New Roman" w:cs="Times New Roman"/>
          <w:noProof/>
        </w:rPr>
        <w:t xml:space="preserve">                  </w:t>
      </w:r>
      <w:r w:rsidRPr="00512156">
        <w:rPr>
          <w:rFonts w:ascii="Times New Roman" w:hAnsi="Times New Roman" w:cs="Times New Roman"/>
          <w:noProof/>
        </w:rPr>
        <w:t>（第</w:t>
      </w:r>
      <w:r w:rsidRPr="00512156">
        <w:rPr>
          <w:rFonts w:ascii="Times New Roman" w:hAnsi="Times New Roman" w:cs="Times New Roman"/>
          <w:noProof/>
        </w:rPr>
        <w:t>17</w:t>
      </w:r>
      <w:r w:rsidRPr="00512156">
        <w:rPr>
          <w:rFonts w:ascii="Times New Roman" w:hAnsi="Times New Roman" w:cs="Times New Roman"/>
          <w:noProof/>
        </w:rPr>
        <w:t>题图）</w:t>
      </w:r>
      <w:r w:rsidRPr="00512156">
        <w:rPr>
          <w:rFonts w:ascii="Times New Roman" w:hAnsi="Times New Roman" w:cs="Times New Roman"/>
          <w:noProof/>
        </w:rPr>
        <w:t xml:space="preserve">                            </w:t>
      </w:r>
      <w:r w:rsidRPr="00512156">
        <w:rPr>
          <w:rFonts w:ascii="Times New Roman" w:hAnsi="Times New Roman" w:cs="Times New Roman"/>
          <w:noProof/>
        </w:rPr>
        <w:t>（第</w:t>
      </w:r>
      <w:r w:rsidRPr="00512156">
        <w:rPr>
          <w:rFonts w:ascii="Times New Roman" w:hAnsi="Times New Roman" w:cs="Times New Roman"/>
          <w:noProof/>
        </w:rPr>
        <w:t>18</w:t>
      </w:r>
      <w:r w:rsidRPr="00512156">
        <w:rPr>
          <w:rFonts w:ascii="Times New Roman" w:hAnsi="Times New Roman" w:cs="Times New Roman"/>
          <w:noProof/>
        </w:rPr>
        <w:t>题图）</w:t>
      </w:r>
    </w:p>
    <w:p w:rsidR="00512156" w:rsidP="00512156">
      <w:pPr>
        <w:spacing w:line="480" w:lineRule="auto"/>
        <w:ind w:left="420" w:hanging="400" w:hangingChars="200"/>
        <w:rPr>
          <w:rFonts w:ascii="Times New Roman" w:eastAsia="Times New Roman" w:hAnsi="Times New Roman" w:cs="Times New Roman"/>
          <w:color w:val="000000"/>
          <w:szCs w:val="21"/>
        </w:rPr>
      </w:pP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>8</w:t>
      </w:r>
      <w:r>
        <w:rPr>
          <w:rFonts w:ascii="Times New Roman" w:hAnsi="Times New Roman" w:cs="Times New Roman"/>
        </w:rPr>
        <w:t xml:space="preserve">. </w:t>
      </w:r>
      <w:r>
        <w:rPr>
          <w:rFonts w:ascii="宋体" w:eastAsia="宋体" w:hAnsi="宋体" w:cs="宋体"/>
          <w:color w:val="000000"/>
          <w:szCs w:val="21"/>
        </w:rPr>
        <w:t>如图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连接四边形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ABCD</w:t>
      </w:r>
      <w:r>
        <w:rPr>
          <w:rFonts w:ascii="宋体" w:eastAsia="宋体" w:hAnsi="宋体" w:cs="宋体"/>
          <w:color w:val="000000"/>
          <w:szCs w:val="21"/>
        </w:rPr>
        <w:t>各边中点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得到四边形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EFGH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还要添加</w:t>
      </w:r>
      <w:r>
        <w:rPr>
          <w:rFonts w:ascii="Times New Roman" w:eastAsia="Times New Roman" w:hAnsi="Times New Roman" w:cs="Times New Roman"/>
          <w:color w:val="000000"/>
          <w:szCs w:val="21"/>
          <w:u w:val="single"/>
        </w:rPr>
        <w:t>    </w:t>
      </w:r>
      <w:r>
        <w:rPr>
          <w:rFonts w:ascii="Times New Roman" w:eastAsia="Times New Roman" w:hAnsi="Times New Roman" w:cs="Times New Roman"/>
          <w:color w:val="000000"/>
          <w:szCs w:val="21"/>
          <w:u w:val="single"/>
        </w:rPr>
        <w:t xml:space="preserve">     </w:t>
      </w:r>
      <w:r>
        <w:rPr>
          <w:rFonts w:ascii="Times New Roman" w:eastAsia="Times New Roman" w:hAnsi="Times New Roman" w:cs="Times New Roman"/>
          <w:color w:val="000000"/>
          <w:szCs w:val="21"/>
          <w:u w:val="single"/>
        </w:rPr>
        <w:t>   </w:t>
      </w:r>
      <w:r>
        <w:rPr>
          <w:rFonts w:ascii="宋体" w:eastAsia="宋体" w:hAnsi="宋体" w:cs="宋体"/>
          <w:color w:val="000000"/>
          <w:szCs w:val="21"/>
        </w:rPr>
        <w:t>条件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才能保证四边形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EFGH</w:t>
      </w:r>
      <w:r>
        <w:rPr>
          <w:rFonts w:ascii="宋体" w:eastAsia="宋体" w:hAnsi="宋体" w:cs="宋体"/>
          <w:color w:val="000000"/>
          <w:szCs w:val="21"/>
        </w:rPr>
        <w:t>是矩形</w:t>
      </w:r>
      <w:r>
        <w:rPr>
          <w:rFonts w:ascii="Times New Roman" w:eastAsia="Times New Roman" w:hAnsi="Times New Roman" w:cs="Times New Roman"/>
          <w:color w:val="000000"/>
          <w:szCs w:val="21"/>
        </w:rPr>
        <w:t>.</w:t>
      </w:r>
    </w:p>
    <w:p w:rsidR="00661CFE" w:rsidRPr="00512156" w:rsidP="00512156">
      <w:pPr>
        <w:spacing w:line="480" w:lineRule="auto"/>
        <w:ind w:left="210" w:hanging="200" w:hangingChars="100"/>
      </w:pPr>
      <w:r>
        <w:rPr>
          <w:rFonts w:ascii="Times New Roman" w:hAnsi="Times New Roman" w:cs="Times New Roman"/>
        </w:rPr>
        <w:t>1</w:t>
      </w:r>
      <w:r w:rsidR="00512156">
        <w:rPr>
          <w:rFonts w:ascii="Times New Roman" w:hAnsi="Times New Roman" w:cs="Times New Roman"/>
        </w:rPr>
        <w:t>9</w:t>
      </w:r>
      <w:r>
        <w:rPr>
          <w:rFonts w:ascii="Times New Roman" w:hAnsi="Times New Roman" w:cs="Times New Roman"/>
        </w:rPr>
        <w:t>.</w:t>
      </w:r>
      <w:r>
        <w:rPr>
          <w:rFonts w:ascii="宋体" w:eastAsia="宋体" w:hAnsi="宋体" w:cs="宋体"/>
          <w:color w:val="000000"/>
          <w:szCs w:val="21"/>
        </w:rPr>
        <w:t>一个整数的所有正约数之和可以按如下方法求得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/>
          <w:color w:val="000000"/>
          <w:szCs w:val="21"/>
        </w:rPr>
        <w:t>如</w:t>
      </w:r>
      <w:r>
        <w:rPr>
          <w:rFonts w:ascii="Times New Roman" w:eastAsia="Times New Roman" w:hAnsi="Times New Roman" w:cs="Times New Roman"/>
          <w:color w:val="000000"/>
          <w:szCs w:val="21"/>
        </w:rPr>
        <w:t>: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6=2×3,</w:t>
      </w:r>
      <w:r>
        <w:rPr>
          <w:rFonts w:ascii="宋体" w:eastAsia="宋体" w:hAnsi="宋体" w:cs="宋体"/>
          <w:color w:val="000000"/>
          <w:szCs w:val="21"/>
        </w:rPr>
        <w:t>则</w:t>
      </w:r>
      <w:r>
        <w:rPr>
          <w:rFonts w:ascii="Times New Roman" w:eastAsia="Times New Roman" w:hAnsi="Times New Roman" w:cs="Times New Roman"/>
          <w:color w:val="000000"/>
          <w:szCs w:val="21"/>
        </w:rPr>
        <w:t>6</w:t>
      </w:r>
      <w:r>
        <w:rPr>
          <w:rFonts w:ascii="宋体" w:eastAsia="宋体" w:hAnsi="宋体" w:cs="宋体"/>
          <w:color w:val="000000"/>
          <w:szCs w:val="21"/>
        </w:rPr>
        <w:t>的所有正约数之和</w:t>
      </w:r>
      <w:r>
        <w:rPr>
          <w:rFonts w:ascii="Times New Roman" w:eastAsia="Times New Roman" w:hAnsi="Times New Roman" w:cs="Times New Roman"/>
          <w:color w:val="000000"/>
          <w:szCs w:val="21"/>
        </w:rPr>
        <w:t>(1 3) (2 6)=(1 2)×(1 3)=12;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12=2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  <w:szCs w:val="21"/>
        </w:rPr>
        <w:t>×3,</w:t>
      </w:r>
      <w:r>
        <w:rPr>
          <w:rFonts w:ascii="宋体" w:eastAsia="宋体" w:hAnsi="宋体" w:cs="宋体"/>
          <w:color w:val="000000"/>
          <w:szCs w:val="21"/>
        </w:rPr>
        <w:t>则</w:t>
      </w:r>
      <w:r>
        <w:rPr>
          <w:rFonts w:ascii="Times New Roman" w:eastAsia="Times New Roman" w:hAnsi="Times New Roman" w:cs="Times New Roman"/>
          <w:color w:val="000000"/>
          <w:szCs w:val="21"/>
        </w:rPr>
        <w:t>12</w:t>
      </w:r>
      <w:r>
        <w:rPr>
          <w:rFonts w:ascii="宋体" w:eastAsia="宋体" w:hAnsi="宋体" w:cs="宋体"/>
          <w:color w:val="000000"/>
          <w:szCs w:val="21"/>
        </w:rPr>
        <w:t>的所有正约数之和为</w:t>
      </w:r>
      <w:r>
        <w:rPr>
          <w:rFonts w:ascii="Times New Roman" w:eastAsia="Times New Roman" w:hAnsi="Times New Roman" w:cs="Times New Roman"/>
          <w:color w:val="000000"/>
          <w:szCs w:val="21"/>
        </w:rPr>
        <w:t>(1 3) (2 6) (4 12)=(1 2 2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  <w:szCs w:val="21"/>
        </w:rPr>
        <w:t>)×(1 3)=28;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36=2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  <w:szCs w:val="21"/>
        </w:rPr>
        <w:t>×3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/>
          <w:color w:val="000000"/>
          <w:szCs w:val="21"/>
        </w:rPr>
        <w:t>则</w:t>
      </w:r>
      <w:r>
        <w:rPr>
          <w:rFonts w:ascii="Times New Roman" w:eastAsia="Times New Roman" w:hAnsi="Times New Roman" w:cs="Times New Roman"/>
          <w:color w:val="000000"/>
          <w:szCs w:val="21"/>
        </w:rPr>
        <w:t>36</w:t>
      </w:r>
      <w:r>
        <w:rPr>
          <w:rFonts w:ascii="宋体" w:eastAsia="宋体" w:hAnsi="宋体" w:cs="宋体"/>
          <w:color w:val="000000"/>
          <w:szCs w:val="21"/>
        </w:rPr>
        <w:t>的所有正约数之和为</w:t>
      </w:r>
      <w:r>
        <w:rPr>
          <w:rFonts w:ascii="Times New Roman" w:eastAsia="Times New Roman" w:hAnsi="Times New Roman" w:cs="Times New Roman"/>
          <w:color w:val="000000"/>
          <w:szCs w:val="21"/>
        </w:rPr>
        <w:t>(1 3 9) (2 6 18) (4 12 36)=(1 2 2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  <w:szCs w:val="21"/>
        </w:rPr>
        <w:t>)×(1 3 3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  <w:szCs w:val="21"/>
        </w:rPr>
        <w:t>) =91.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/>
          <w:color w:val="000000"/>
          <w:szCs w:val="21"/>
        </w:rPr>
        <w:t>参照上述方法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/>
          <w:color w:val="000000"/>
          <w:szCs w:val="21"/>
        </w:rPr>
        <w:t>那么</w:t>
      </w:r>
      <w:r>
        <w:rPr>
          <w:rFonts w:ascii="Times New Roman" w:eastAsia="Times New Roman" w:hAnsi="Times New Roman" w:cs="Times New Roman"/>
          <w:color w:val="000000"/>
          <w:szCs w:val="21"/>
        </w:rPr>
        <w:t>200</w:t>
      </w:r>
      <w:r>
        <w:rPr>
          <w:rFonts w:ascii="宋体" w:eastAsia="宋体" w:hAnsi="宋体" w:cs="宋体"/>
          <w:color w:val="000000"/>
          <w:szCs w:val="21"/>
        </w:rPr>
        <w:t>的所有正约数之和为</w:t>
      </w:r>
      <w:r w:rsidR="00512156">
        <w:rPr>
          <w:rFonts w:ascii="Times New Roman" w:eastAsia="Times New Roman" w:hAnsi="Times New Roman" w:cs="Times New Roman"/>
          <w:color w:val="000000"/>
          <w:szCs w:val="21"/>
          <w:u w:val="single"/>
        </w:rPr>
        <w:t xml:space="preserve">              </w:t>
      </w:r>
      <w:r w:rsidR="00512156">
        <w:rPr>
          <w:rFonts w:ascii="Times New Roman" w:eastAsia="Times New Roman" w:hAnsi="Times New Roman" w:cs="Times New Roman"/>
          <w:color w:val="000000"/>
          <w:szCs w:val="21"/>
        </w:rPr>
        <w:t>.</w:t>
      </w:r>
    </w:p>
    <w:p w:rsidR="00512156" w:rsidP="00ED08BF">
      <w:pPr>
        <w:spacing w:line="360" w:lineRule="auto"/>
        <w:rPr>
          <w:rFonts w:ascii="Times New Roman" w:hAnsi="Times New Roman" w:cs="Times New Roman"/>
        </w:rPr>
      </w:pPr>
    </w:p>
    <w:p w:rsidR="00512156">
      <w:pPr>
        <w:widowControl/>
        <w:jc w:val="left"/>
        <w:rPr>
          <w:rFonts w:ascii="Times New Roman" w:eastAsia="Times New Roman" w:hAnsi="Times New Roman" w:cs="Times New Roman"/>
          <w:color w:val="000000"/>
          <w:szCs w:val="21"/>
        </w:rPr>
      </w:pPr>
      <w:r>
        <w:rPr>
          <w:rFonts w:ascii="Times New Roman" w:eastAsia="Times New Roman" w:hAnsi="Times New Roman" w:cs="Times New Roman"/>
          <w:color w:val="000000"/>
          <w:szCs w:val="21"/>
        </w:rPr>
        <w:br w:type="page"/>
      </w:r>
    </w:p>
    <w:p w:rsidR="00512156" w:rsidP="00512156">
      <w:pPr>
        <w:spacing w:line="480" w:lineRule="auto"/>
        <w:rPr>
          <w:rFonts w:ascii="Times New Roman" w:eastAsia="黑体" w:hAnsi="Times New Roman" w:cs="Times New Roman"/>
        </w:rPr>
      </w:pPr>
      <w:r w:rsidRPr="00512156">
        <w:rPr>
          <w:rFonts w:ascii="Times New Roman" w:eastAsia="黑体" w:hAnsi="Times New Roman" w:cs="Times New Roman"/>
        </w:rPr>
        <w:t>三、解答题（本大题共</w:t>
      </w:r>
      <w:r w:rsidRPr="00512156">
        <w:rPr>
          <w:rFonts w:ascii="Times New Roman" w:eastAsia="黑体" w:hAnsi="Times New Roman" w:cs="Times New Roman"/>
        </w:rPr>
        <w:t>7</w:t>
      </w:r>
      <w:r w:rsidRPr="00512156">
        <w:rPr>
          <w:rFonts w:ascii="Times New Roman" w:eastAsia="黑体" w:hAnsi="Times New Roman" w:cs="Times New Roman"/>
        </w:rPr>
        <w:t>小题，共</w:t>
      </w:r>
      <w:r w:rsidRPr="00512156">
        <w:rPr>
          <w:rFonts w:ascii="Times New Roman" w:eastAsia="黑体" w:hAnsi="Times New Roman" w:cs="Times New Roman"/>
        </w:rPr>
        <w:t>63</w:t>
      </w:r>
      <w:r w:rsidRPr="00512156">
        <w:rPr>
          <w:rFonts w:ascii="Times New Roman" w:eastAsia="黑体" w:hAnsi="Times New Roman" w:cs="Times New Roman"/>
        </w:rPr>
        <w:t>分）</w:t>
      </w:r>
      <w:r w:rsidRPr="00512156">
        <w:rPr>
          <w:rFonts w:ascii="Times New Roman" w:eastAsia="黑体" w:hAnsi="Times New Roman" w:cs="Times New Roman"/>
        </w:rPr>
        <w:t>.</w:t>
      </w:r>
    </w:p>
    <w:p w:rsidR="00512156" w:rsidRPr="00512156" w:rsidP="00512156">
      <w:pPr>
        <w:spacing w:line="480" w:lineRule="auto"/>
        <w:rPr>
          <w:rFonts w:ascii="Times New Roman" w:eastAsia="黑体" w:hAnsi="Times New Roman" w:cs="Times New Roman"/>
          <w:color w:val="000000"/>
          <w:szCs w:val="21"/>
        </w:rPr>
      </w:pPr>
      <w:r w:rsidRPr="00512156">
        <w:rPr>
          <w:rFonts w:ascii="Times New Roman" w:eastAsia="黑体" w:hAnsi="Times New Roman" w:cs="Times New Roman"/>
        </w:rPr>
        <w:t>20.</w:t>
      </w:r>
      <w:r w:rsidRPr="00512156">
        <w:rPr>
          <w:rFonts w:ascii="Times New Roman" w:eastAsia="黑体" w:hAnsi="Times New Roman" w:cs="Times New Roman"/>
        </w:rPr>
        <w:t>（本小题满分</w:t>
      </w:r>
      <w:r w:rsidRPr="00512156">
        <w:rPr>
          <w:rFonts w:ascii="Times New Roman" w:eastAsia="黑体" w:hAnsi="Times New Roman" w:cs="Times New Roman"/>
        </w:rPr>
        <w:t>7</w:t>
      </w:r>
      <w:r w:rsidRPr="00512156">
        <w:rPr>
          <w:rFonts w:ascii="Times New Roman" w:eastAsia="黑体" w:hAnsi="Times New Roman" w:cs="Times New Roman"/>
        </w:rPr>
        <w:t>分）</w:t>
      </w:r>
    </w:p>
    <w:p w:rsidR="00512156" w:rsidP="00512156">
      <w:pPr>
        <w:spacing w:line="480" w:lineRule="auto"/>
        <w:ind w:firstLine="400" w:firstLineChars="200"/>
        <w:rPr>
          <w:rFonts w:ascii="Times New Roman" w:eastAsia="Times New Roman" w:hAnsi="Times New Roman" w:cs="Times New Roman"/>
          <w:i/>
          <w:iCs/>
          <w:color w:val="000000"/>
          <w:szCs w:val="21"/>
        </w:rPr>
      </w:pPr>
      <w:r>
        <w:rPr>
          <w:rFonts w:ascii="宋体" w:eastAsia="宋体" w:hAnsi="宋体" w:cs="宋体" w:hint="eastAsia"/>
          <w:color w:val="000000"/>
          <w:szCs w:val="21"/>
        </w:rPr>
        <w:t>计算</w:t>
      </w:r>
      <w:r w:rsidRPr="00512156"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x</m:t>
            </m:r>
            <m:r>
              <m:rPr>
                <m:nor/>
              </m:rPr>
              <w:rPr>
                <w:sz w:val="28"/>
                <w:szCs w:val="28"/>
              </w:rPr>
              <m:t>-</m:t>
            </m:r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+2x+1</m:t>
            </m:r>
          </m:den>
        </m:f>
      </m:oMath>
      <w:r w:rsidRPr="0051215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÷</w:t>
      </w:r>
      <m:oMath>
        <m:d>
          <m:dPr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1</m:t>
            </m:r>
            <m:r>
              <m:rPr>
                <m:nor/>
              </m:rPr>
              <w:rPr>
                <w:sz w:val="28"/>
                <w:szCs w:val="28"/>
              </w:rPr>
              <m:t>-</m:t>
            </m:r>
            <m:f>
              <m:f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x+1</m:t>
                </m:r>
              </m:den>
            </m:f>
          </m:e>
        </m:d>
      </m:oMath>
      <w:r>
        <w:rPr>
          <w:rFonts w:ascii="Times New Roman" w:hAnsi="Times New Roman" w:cs="Times New Roman" w:hint="eastAsia"/>
          <w:i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/>
          <w:color w:val="000000"/>
          <w:szCs w:val="21"/>
        </w:rPr>
        <w:t>其中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m:oMath>
        <m:rad>
          <m:radPr>
            <m:degHide/>
            <m:ctrlPr>
              <w:rPr>
                <w:rFonts w:ascii="Cambria Math" w:hAnsi="Cambria Math"/>
              </w:rPr>
            </m:ctrlPr>
          </m:radPr>
          <m:deg/>
          <m:e>
            <m:r>
              <w:rPr>
                <w:rFonts w:ascii="Cambria Math" w:hAnsi="Cambria Math"/>
              </w:rPr>
              <m:t>3</m:t>
            </m:r>
          </m:e>
        </m:rad>
      </m:oMath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-</w:t>
      </w:r>
      <w:r>
        <w:rPr>
          <w:rFonts w:ascii="Times New Roman" w:eastAsia="Times New Roman" w:hAnsi="Times New Roman" w:cs="Times New Roman"/>
          <w:color w:val="000000"/>
          <w:szCs w:val="21"/>
        </w:rPr>
        <w:t>1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.</w:t>
      </w:r>
    </w:p>
    <w:p w:rsidR="00512156" w:rsidP="00512156">
      <w:pPr>
        <w:spacing w:line="480" w:lineRule="auto"/>
        <w:ind w:firstLine="400" w:firstLineChars="200"/>
        <w:rPr>
          <w:rFonts w:ascii="Times New Roman" w:hAnsi="Times New Roman" w:cs="Times New Roman"/>
        </w:rPr>
      </w:pPr>
    </w:p>
    <w:p w:rsidR="00512156" w:rsidRPr="00512156" w:rsidP="00512156">
      <w:pPr>
        <w:spacing w:line="480" w:lineRule="auto"/>
        <w:rPr>
          <w:rFonts w:ascii="Times New Roman" w:eastAsia="黑体" w:hAnsi="Times New Roman" w:cs="Times New Roman"/>
          <w:color w:val="000000"/>
          <w:szCs w:val="21"/>
        </w:rPr>
      </w:pPr>
      <w:r w:rsidRPr="00512156">
        <w:rPr>
          <w:rFonts w:ascii="Times New Roman" w:eastAsia="黑体" w:hAnsi="Times New Roman" w:cs="Times New Roman"/>
        </w:rPr>
        <w:t>2</w:t>
      </w:r>
      <w:r>
        <w:rPr>
          <w:rFonts w:ascii="Times New Roman" w:eastAsia="黑体" w:hAnsi="Times New Roman" w:cs="Times New Roman"/>
        </w:rPr>
        <w:t>1</w:t>
      </w:r>
      <w:r w:rsidRPr="00512156">
        <w:rPr>
          <w:rFonts w:ascii="Times New Roman" w:eastAsia="黑体" w:hAnsi="Times New Roman" w:cs="Times New Roman"/>
        </w:rPr>
        <w:t>.</w:t>
      </w:r>
      <w:r w:rsidRPr="00512156">
        <w:rPr>
          <w:rFonts w:ascii="Times New Roman" w:eastAsia="黑体" w:hAnsi="Times New Roman" w:cs="Times New Roman"/>
        </w:rPr>
        <w:t>（本小题满分</w:t>
      </w:r>
      <w:r w:rsidRPr="00512156">
        <w:rPr>
          <w:rFonts w:ascii="Times New Roman" w:eastAsia="黑体" w:hAnsi="Times New Roman" w:cs="Times New Roman"/>
        </w:rPr>
        <w:t>7</w:t>
      </w:r>
      <w:r w:rsidRPr="00512156">
        <w:rPr>
          <w:rFonts w:ascii="Times New Roman" w:eastAsia="黑体" w:hAnsi="Times New Roman" w:cs="Times New Roman"/>
        </w:rPr>
        <w:t>分）</w:t>
      </w:r>
    </w:p>
    <w:p w:rsidR="00ED08BF" w:rsidP="00512156">
      <w:pPr>
        <w:spacing w:line="480" w:lineRule="auto"/>
        <w:ind w:firstLine="400" w:firstLineChars="200"/>
      </w:pPr>
      <w:r>
        <w:rPr>
          <w:rFonts w:ascii="宋体" w:eastAsia="宋体" w:hAnsi="宋体" w:cs="宋体"/>
          <w:color w:val="000000"/>
          <w:szCs w:val="21"/>
        </w:rPr>
        <w:t>为推进</w:t>
      </w:r>
      <w:r>
        <w:rPr>
          <w:rFonts w:ascii="Times New Roman" w:eastAsia="Times New Roman" w:hAnsi="Times New Roman" w:cs="Times New Roman"/>
          <w:color w:val="000000"/>
          <w:szCs w:val="21"/>
        </w:rPr>
        <w:t>“</w:t>
      </w:r>
      <w:r>
        <w:rPr>
          <w:rFonts w:ascii="宋体" w:eastAsia="宋体" w:hAnsi="宋体" w:cs="宋体"/>
          <w:color w:val="000000"/>
          <w:szCs w:val="21"/>
        </w:rPr>
        <w:t>传统文化进校园</w:t>
      </w:r>
      <w:r>
        <w:rPr>
          <w:rFonts w:ascii="Times New Roman" w:eastAsia="Times New Roman" w:hAnsi="Times New Roman" w:cs="Times New Roman"/>
          <w:color w:val="000000"/>
          <w:szCs w:val="21"/>
        </w:rPr>
        <w:t>”</w:t>
      </w:r>
      <w:r>
        <w:rPr>
          <w:rFonts w:ascii="宋体" w:eastAsia="宋体" w:hAnsi="宋体" w:cs="宋体"/>
          <w:color w:val="000000"/>
          <w:szCs w:val="21"/>
        </w:rPr>
        <w:t>活动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某校准备成立</w:t>
      </w:r>
      <w:r>
        <w:rPr>
          <w:rFonts w:ascii="Times New Roman" w:eastAsia="Times New Roman" w:hAnsi="Times New Roman" w:cs="Times New Roman"/>
          <w:color w:val="000000"/>
          <w:szCs w:val="21"/>
        </w:rPr>
        <w:t>“</w:t>
      </w:r>
      <w:r>
        <w:rPr>
          <w:rFonts w:ascii="宋体" w:eastAsia="宋体" w:hAnsi="宋体" w:cs="宋体"/>
          <w:color w:val="000000"/>
          <w:szCs w:val="21"/>
        </w:rPr>
        <w:t>经典诵读</w:t>
      </w:r>
      <w:r>
        <w:rPr>
          <w:rFonts w:ascii="Times New Roman" w:eastAsia="Times New Roman" w:hAnsi="Times New Roman" w:cs="Times New Roman"/>
          <w:color w:val="000000"/>
          <w:szCs w:val="21"/>
        </w:rPr>
        <w:t>”,“</w:t>
      </w:r>
      <w:r>
        <w:rPr>
          <w:rFonts w:ascii="宋体" w:eastAsia="宋体" w:hAnsi="宋体" w:cs="宋体"/>
          <w:color w:val="000000"/>
          <w:szCs w:val="21"/>
        </w:rPr>
        <w:t>传统礼仪</w:t>
      </w:r>
      <w:r>
        <w:rPr>
          <w:rFonts w:ascii="Times New Roman" w:eastAsia="Times New Roman" w:hAnsi="Times New Roman" w:cs="Times New Roman"/>
          <w:color w:val="000000"/>
          <w:szCs w:val="21"/>
        </w:rPr>
        <w:t>”,“</w:t>
      </w:r>
      <w:r>
        <w:rPr>
          <w:rFonts w:ascii="宋体" w:eastAsia="宋体" w:hAnsi="宋体" w:cs="宋体"/>
          <w:color w:val="000000"/>
          <w:szCs w:val="21"/>
        </w:rPr>
        <w:t>民族器乐</w:t>
      </w:r>
      <w:r>
        <w:rPr>
          <w:rFonts w:ascii="Times New Roman" w:eastAsia="Times New Roman" w:hAnsi="Times New Roman" w:cs="Times New Roman"/>
          <w:color w:val="000000"/>
          <w:szCs w:val="21"/>
        </w:rPr>
        <w:t>”</w:t>
      </w:r>
      <w:r>
        <w:rPr>
          <w:rFonts w:ascii="宋体" w:eastAsia="宋体" w:hAnsi="宋体" w:cs="宋体"/>
          <w:color w:val="000000"/>
          <w:szCs w:val="21"/>
        </w:rPr>
        <w:t>和</w:t>
      </w:r>
      <w:r>
        <w:rPr>
          <w:rFonts w:ascii="Times New Roman" w:eastAsia="Times New Roman" w:hAnsi="Times New Roman" w:cs="Times New Roman"/>
          <w:color w:val="000000"/>
          <w:szCs w:val="21"/>
        </w:rPr>
        <w:t>“</w:t>
      </w:r>
      <w:r>
        <w:rPr>
          <w:rFonts w:ascii="宋体" w:eastAsia="宋体" w:hAnsi="宋体" w:cs="宋体"/>
          <w:color w:val="000000"/>
          <w:szCs w:val="21"/>
        </w:rPr>
        <w:t>地方戏曲</w:t>
      </w:r>
      <w:r>
        <w:rPr>
          <w:rFonts w:ascii="Times New Roman" w:eastAsia="Times New Roman" w:hAnsi="Times New Roman" w:cs="Times New Roman"/>
          <w:color w:val="000000"/>
          <w:szCs w:val="21"/>
        </w:rPr>
        <w:t>”</w:t>
      </w:r>
      <w:r>
        <w:rPr>
          <w:rFonts w:ascii="宋体" w:eastAsia="宋体" w:hAnsi="宋体" w:cs="宋体"/>
          <w:color w:val="000000"/>
          <w:szCs w:val="21"/>
        </w:rPr>
        <w:t>等四个课外活动小组</w:t>
      </w:r>
      <w:r>
        <w:rPr>
          <w:rFonts w:ascii="Times New Roman" w:eastAsia="Times New Roman" w:hAnsi="Times New Roman" w:cs="Times New Roman"/>
          <w:color w:val="000000"/>
          <w:szCs w:val="21"/>
        </w:rPr>
        <w:t>.</w:t>
      </w:r>
      <w:r>
        <w:rPr>
          <w:rFonts w:ascii="宋体" w:eastAsia="宋体" w:hAnsi="宋体" w:cs="宋体"/>
          <w:color w:val="000000"/>
          <w:szCs w:val="21"/>
        </w:rPr>
        <w:t>学生报名情况如图</w:t>
      </w:r>
      <w:r>
        <w:rPr>
          <w:rFonts w:ascii="Times New Roman" w:eastAsia="Times New Roman" w:hAnsi="Times New Roman" w:cs="Times New Roman"/>
          <w:color w:val="000000"/>
          <w:szCs w:val="21"/>
        </w:rPr>
        <w:t>(</w:t>
      </w:r>
      <w:r>
        <w:rPr>
          <w:rFonts w:ascii="宋体" w:eastAsia="宋体" w:hAnsi="宋体" w:cs="宋体"/>
          <w:color w:val="000000"/>
          <w:szCs w:val="21"/>
        </w:rPr>
        <w:t>每人只能选择一个小组</w:t>
      </w:r>
      <w:r>
        <w:rPr>
          <w:rFonts w:ascii="Times New Roman" w:eastAsia="Times New Roman" w:hAnsi="Times New Roman" w:cs="Times New Roman"/>
          <w:color w:val="000000"/>
          <w:szCs w:val="21"/>
        </w:rPr>
        <w:t>)：</w:t>
      </w:r>
    </w:p>
    <w:p w:rsidR="00ED08BF" w:rsidP="00512156">
      <w:pPr>
        <w:spacing w:line="480" w:lineRule="auto"/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1</w:t>
      </w:r>
      <w:r>
        <w:rPr>
          <w:rFonts w:ascii="Times New Roman" w:hAnsi="Times New Roman" w:cs="Times New Roman" w:hint="eastAsia"/>
        </w:rPr>
        <w:t>）</w:t>
      </w:r>
      <w:r>
        <w:rPr>
          <w:rFonts w:ascii="宋体" w:eastAsia="宋体" w:hAnsi="宋体" w:cs="宋体"/>
          <w:color w:val="000000"/>
          <w:szCs w:val="21"/>
        </w:rPr>
        <w:t>报名参加课外活动小组的学生共有</w:t>
      </w:r>
      <w:r>
        <w:rPr>
          <w:rFonts w:ascii="Times New Roman" w:eastAsia="Times New Roman" w:hAnsi="Times New Roman" w:cs="Times New Roman"/>
          <w:color w:val="000000"/>
          <w:szCs w:val="21"/>
          <w:u w:val="single"/>
        </w:rPr>
        <w:t>       </w:t>
      </w:r>
      <w:r>
        <w:rPr>
          <w:rFonts w:ascii="宋体" w:eastAsia="宋体" w:hAnsi="宋体" w:cs="宋体"/>
          <w:color w:val="000000"/>
          <w:szCs w:val="21"/>
        </w:rPr>
        <w:t>人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将条形图补充完整</w:t>
      </w:r>
      <w:r>
        <w:rPr>
          <w:rFonts w:ascii="Times New Roman" w:eastAsia="Times New Roman" w:hAnsi="Times New Roman" w:cs="Times New Roman"/>
          <w:color w:val="000000"/>
          <w:szCs w:val="21"/>
        </w:rPr>
        <w:t>；</w:t>
      </w:r>
    </w:p>
    <w:p w:rsidR="00ED08BF" w:rsidP="00512156">
      <w:pPr>
        <w:spacing w:line="480" w:lineRule="auto"/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）</w:t>
      </w:r>
      <w:r>
        <w:rPr>
          <w:rFonts w:ascii="宋体" w:eastAsia="宋体" w:hAnsi="宋体" w:cs="宋体"/>
          <w:color w:val="000000"/>
          <w:szCs w:val="21"/>
        </w:rPr>
        <w:t>扇形图中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m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w:r>
        <w:rPr>
          <w:rFonts w:ascii="Times New Roman" w:eastAsia="Times New Roman" w:hAnsi="Times New Roman" w:cs="Times New Roman"/>
          <w:color w:val="000000"/>
          <w:szCs w:val="21"/>
          <w:u w:val="single"/>
        </w:rPr>
        <w:t>       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n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w:r>
        <w:rPr>
          <w:rFonts w:ascii="Times New Roman" w:eastAsia="Times New Roman" w:hAnsi="Times New Roman" w:cs="Times New Roman"/>
          <w:color w:val="000000"/>
          <w:szCs w:val="21"/>
          <w:u w:val="single"/>
        </w:rPr>
        <w:t>       </w:t>
      </w:r>
      <w:r>
        <w:rPr>
          <w:rFonts w:ascii="Times New Roman" w:eastAsia="Times New Roman" w:hAnsi="Times New Roman" w:cs="Times New Roman"/>
          <w:color w:val="000000"/>
          <w:szCs w:val="21"/>
        </w:rPr>
        <w:t>；</w:t>
      </w:r>
    </w:p>
    <w:p w:rsidR="00ED08BF" w:rsidP="00512156">
      <w:pPr>
        <w:spacing w:line="480" w:lineRule="auto"/>
        <w:rPr>
          <w:rFonts w:ascii="Times New Roman" w:eastAsia="Times New Roman" w:hAnsi="Times New Roman" w:cs="Times New Roman"/>
          <w:color w:val="000000"/>
          <w:szCs w:val="21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3</w:t>
      </w:r>
      <w:r>
        <w:rPr>
          <w:rFonts w:ascii="Times New Roman" w:hAnsi="Times New Roman" w:cs="Times New Roman" w:hint="eastAsia"/>
        </w:rPr>
        <w:t>）</w:t>
      </w:r>
      <w:r>
        <w:rPr>
          <w:rFonts w:ascii="宋体" w:eastAsia="宋体" w:hAnsi="宋体" w:cs="宋体"/>
          <w:color w:val="000000"/>
          <w:szCs w:val="21"/>
        </w:rPr>
        <w:t>根据报名情况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学校决定从报名</w:t>
      </w:r>
      <w:r>
        <w:rPr>
          <w:rFonts w:ascii="Times New Roman" w:eastAsia="Times New Roman" w:hAnsi="Times New Roman" w:cs="Times New Roman"/>
          <w:color w:val="000000"/>
          <w:szCs w:val="21"/>
        </w:rPr>
        <w:t>“</w:t>
      </w:r>
      <w:r>
        <w:rPr>
          <w:rFonts w:ascii="宋体" w:eastAsia="宋体" w:hAnsi="宋体" w:cs="宋体"/>
          <w:color w:val="000000"/>
          <w:szCs w:val="21"/>
        </w:rPr>
        <w:t>经典诵读</w:t>
      </w:r>
      <w:r>
        <w:rPr>
          <w:rFonts w:ascii="Times New Roman" w:eastAsia="Times New Roman" w:hAnsi="Times New Roman" w:cs="Times New Roman"/>
          <w:color w:val="000000"/>
          <w:szCs w:val="21"/>
        </w:rPr>
        <w:t>”</w:t>
      </w:r>
      <w:r>
        <w:rPr>
          <w:rFonts w:ascii="宋体" w:eastAsia="宋体" w:hAnsi="宋体" w:cs="宋体"/>
          <w:color w:val="000000"/>
          <w:szCs w:val="21"/>
        </w:rPr>
        <w:t>小组的甲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/>
          <w:color w:val="000000"/>
          <w:szCs w:val="21"/>
        </w:rPr>
        <w:t>乙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/>
          <w:color w:val="000000"/>
          <w:szCs w:val="21"/>
        </w:rPr>
        <w:t>丙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/>
          <w:color w:val="000000"/>
          <w:szCs w:val="21"/>
        </w:rPr>
        <w:t>丁四人中随机安排两人到</w:t>
      </w:r>
      <w:r>
        <w:rPr>
          <w:rFonts w:ascii="Times New Roman" w:eastAsia="Times New Roman" w:hAnsi="Times New Roman" w:cs="Times New Roman"/>
          <w:color w:val="000000"/>
          <w:szCs w:val="21"/>
        </w:rPr>
        <w:t>“</w:t>
      </w:r>
      <w:r>
        <w:rPr>
          <w:rFonts w:ascii="宋体" w:eastAsia="宋体" w:hAnsi="宋体" w:cs="宋体"/>
          <w:color w:val="000000"/>
          <w:szCs w:val="21"/>
        </w:rPr>
        <w:t>地方戏曲</w:t>
      </w:r>
      <w:r>
        <w:rPr>
          <w:rFonts w:ascii="Times New Roman" w:eastAsia="Times New Roman" w:hAnsi="Times New Roman" w:cs="Times New Roman"/>
          <w:color w:val="000000"/>
          <w:szCs w:val="21"/>
        </w:rPr>
        <w:t>”</w:t>
      </w:r>
      <w:r>
        <w:rPr>
          <w:rFonts w:ascii="宋体" w:eastAsia="宋体" w:hAnsi="宋体" w:cs="宋体"/>
          <w:color w:val="000000"/>
          <w:szCs w:val="21"/>
        </w:rPr>
        <w:t>小组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甲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/>
          <w:color w:val="000000"/>
          <w:szCs w:val="21"/>
        </w:rPr>
        <w:t>乙恰好都被安排到</w:t>
      </w:r>
      <w:r>
        <w:rPr>
          <w:rFonts w:ascii="Times New Roman" w:eastAsia="Times New Roman" w:hAnsi="Times New Roman" w:cs="Times New Roman"/>
          <w:color w:val="000000"/>
          <w:szCs w:val="21"/>
        </w:rPr>
        <w:t>“</w:t>
      </w:r>
      <w:r>
        <w:rPr>
          <w:rFonts w:ascii="宋体" w:eastAsia="宋体" w:hAnsi="宋体" w:cs="宋体"/>
          <w:color w:val="000000"/>
          <w:szCs w:val="21"/>
        </w:rPr>
        <w:t>地方戏曲</w:t>
      </w:r>
      <w:r>
        <w:rPr>
          <w:rFonts w:ascii="Times New Roman" w:eastAsia="Times New Roman" w:hAnsi="Times New Roman" w:cs="Times New Roman"/>
          <w:color w:val="000000"/>
          <w:szCs w:val="21"/>
        </w:rPr>
        <w:t>”</w:t>
      </w:r>
      <w:r>
        <w:rPr>
          <w:rFonts w:ascii="宋体" w:eastAsia="宋体" w:hAnsi="宋体" w:cs="宋体"/>
          <w:color w:val="000000"/>
          <w:szCs w:val="21"/>
        </w:rPr>
        <w:t>小组的概率是多少</w:t>
      </w:r>
      <w:r>
        <w:rPr>
          <w:rFonts w:ascii="Times New Roman" w:eastAsia="Times New Roman" w:hAnsi="Times New Roman" w:cs="Times New Roman"/>
          <w:color w:val="000000"/>
          <w:szCs w:val="21"/>
        </w:rPr>
        <w:t>？</w:t>
      </w:r>
      <w:r>
        <w:rPr>
          <w:rFonts w:ascii="宋体" w:eastAsia="宋体" w:hAnsi="宋体" w:cs="宋体"/>
          <w:color w:val="000000"/>
          <w:szCs w:val="21"/>
        </w:rPr>
        <w:t>请用列表或画树状图的方法说明</w:t>
      </w:r>
      <w:r>
        <w:rPr>
          <w:rFonts w:ascii="Times New Roman" w:eastAsia="Times New Roman" w:hAnsi="Times New Roman" w:cs="Times New Roman"/>
          <w:color w:val="000000"/>
          <w:szCs w:val="21"/>
        </w:rPr>
        <w:t>.</w:t>
      </w:r>
    </w:p>
    <w:p w:rsidR="00512156" w:rsidP="00512156">
      <w:pPr>
        <w:spacing w:line="480" w:lineRule="auto"/>
        <w:rPr>
          <w:rFonts w:ascii="Times New Roman" w:hAnsi="Times New Roman" w:cs="Times New Roman"/>
          <w:color w:val="000000"/>
          <w:szCs w:val="21"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2437765</wp:posOffset>
            </wp:positionH>
            <wp:positionV relativeFrom="paragraph">
              <wp:posOffset>129540</wp:posOffset>
            </wp:positionV>
            <wp:extent cx="3493770" cy="1752600"/>
            <wp:effectExtent l="0" t="0" r="0" b="0"/>
            <wp:wrapSquare wrapText="bothSides"/>
            <wp:docPr id="195927193" name="0 Imagen" descr="images/65f1dabd-2f85-4659-9bb9-5cacbdacc2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/65f1dabd-2f85-4659-9bb9-5cacbdacc245.png"/>
                    <pic:cNvPicPr/>
                  </pic:nvPicPr>
                  <pic:blipFill>
                    <a:blip xmlns:r="http://schemas.openxmlformats.org/officeDocument/2006/relationships"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3770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12156" w:rsidP="00512156">
      <w:pPr>
        <w:spacing w:line="480" w:lineRule="auto"/>
        <w:rPr>
          <w:rFonts w:ascii="Times New Roman" w:hAnsi="Times New Roman" w:cs="Times New Roman"/>
          <w:color w:val="000000"/>
          <w:szCs w:val="21"/>
        </w:rPr>
      </w:pPr>
    </w:p>
    <w:p w:rsidR="00512156" w:rsidP="00512156">
      <w:pPr>
        <w:spacing w:line="480" w:lineRule="auto"/>
        <w:rPr>
          <w:rFonts w:ascii="Times New Roman" w:hAnsi="Times New Roman" w:cs="Times New Roman"/>
          <w:color w:val="000000"/>
          <w:szCs w:val="21"/>
        </w:rPr>
      </w:pPr>
    </w:p>
    <w:p w:rsidR="00512156" w:rsidRPr="00512156" w:rsidP="00512156">
      <w:pPr>
        <w:spacing w:line="480" w:lineRule="auto"/>
      </w:pPr>
    </w:p>
    <w:p w:rsidR="00EF0EF0" w:rsidP="00512156">
      <w:pPr>
        <w:spacing w:line="480" w:lineRule="auto"/>
        <w:rPr>
          <w:rFonts w:ascii="Times New Roman" w:hAnsi="Times New Roman" w:cs="Times New Roman"/>
        </w:rPr>
      </w:pPr>
    </w:p>
    <w:p w:rsidR="00512156" w:rsidRPr="00512156" w:rsidP="00512156">
      <w:pPr>
        <w:spacing w:line="480" w:lineRule="auto"/>
        <w:rPr>
          <w:rFonts w:ascii="Times New Roman" w:eastAsia="黑体" w:hAnsi="Times New Roman" w:cs="Times New Roman"/>
          <w:color w:val="000000"/>
          <w:szCs w:val="21"/>
        </w:rPr>
      </w:pPr>
      <w:r w:rsidRPr="00512156">
        <w:rPr>
          <w:rFonts w:ascii="Times New Roman" w:eastAsia="黑体" w:hAnsi="Times New Roman" w:cs="Times New Roman"/>
        </w:rPr>
        <w:t>2</w:t>
      </w:r>
      <w:r>
        <w:rPr>
          <w:rFonts w:ascii="Times New Roman" w:eastAsia="黑体" w:hAnsi="Times New Roman" w:cs="Times New Roman"/>
        </w:rPr>
        <w:t>2</w:t>
      </w:r>
      <w:r w:rsidRPr="00512156">
        <w:rPr>
          <w:rFonts w:ascii="Times New Roman" w:eastAsia="黑体" w:hAnsi="Times New Roman" w:cs="Times New Roman"/>
        </w:rPr>
        <w:t>.</w:t>
      </w:r>
      <w:r w:rsidRPr="00512156">
        <w:rPr>
          <w:rFonts w:ascii="Times New Roman" w:eastAsia="黑体" w:hAnsi="Times New Roman" w:cs="Times New Roman"/>
        </w:rPr>
        <w:t>（本小题满分</w:t>
      </w:r>
      <w:r w:rsidRPr="00512156">
        <w:rPr>
          <w:rFonts w:ascii="Times New Roman" w:eastAsia="黑体" w:hAnsi="Times New Roman" w:cs="Times New Roman"/>
        </w:rPr>
        <w:t>7</w:t>
      </w:r>
      <w:r w:rsidRPr="00512156">
        <w:rPr>
          <w:rFonts w:ascii="Times New Roman" w:eastAsia="黑体" w:hAnsi="Times New Roman" w:cs="Times New Roman"/>
        </w:rPr>
        <w:t>分）</w:t>
      </w:r>
    </w:p>
    <w:p w:rsidR="00ED08BF" w:rsidP="00512156">
      <w:pPr>
        <w:spacing w:line="480" w:lineRule="auto"/>
        <w:ind w:firstLine="400" w:firstLineChars="200"/>
      </w:pPr>
      <w:r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margin">
              <wp:posOffset>4762500</wp:posOffset>
            </wp:positionH>
            <wp:positionV relativeFrom="margin">
              <wp:posOffset>7162800</wp:posOffset>
            </wp:positionV>
            <wp:extent cx="1238885" cy="1580515"/>
            <wp:effectExtent l="0" t="0" r="0" b="635"/>
            <wp:wrapSquare wrapText="bothSides"/>
            <wp:docPr id="162445397" name="0 Imagen" descr="images/6a8e102e-8eae-4c21-bd1f-06b1b697004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/6a8e102e-8eae-4c21-bd1f-06b1b697004f.png"/>
                    <pic:cNvPicPr/>
                  </pic:nvPicPr>
                  <pic:blipFill>
                    <a:blip xmlns:r="http://schemas.openxmlformats.org/officeDocument/2006/relationships"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8885" cy="15805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color w:val="000000"/>
          <w:szCs w:val="21"/>
        </w:rPr>
        <w:t>如图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AB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CD</w:t>
      </w:r>
      <w:r>
        <w:rPr>
          <w:rFonts w:ascii="宋体" w:eastAsia="宋体" w:hAnsi="宋体" w:cs="宋体"/>
          <w:color w:val="000000"/>
          <w:szCs w:val="21"/>
        </w:rPr>
        <w:t>分别表示两幢相距</w:t>
      </w:r>
      <w:r>
        <w:rPr>
          <w:rFonts w:ascii="Times New Roman" w:eastAsia="Times New Roman" w:hAnsi="Times New Roman" w:cs="Times New Roman"/>
          <w:color w:val="000000"/>
          <w:szCs w:val="21"/>
        </w:rPr>
        <w:t>36</w:t>
      </w:r>
      <w:r>
        <w:rPr>
          <w:rFonts w:ascii="宋体" w:eastAsia="宋体" w:hAnsi="宋体" w:cs="宋体"/>
          <w:color w:val="000000"/>
          <w:szCs w:val="21"/>
        </w:rPr>
        <w:t>米的大楼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小明站在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CD</w:t>
      </w:r>
      <w:r>
        <w:rPr>
          <w:rFonts w:ascii="宋体" w:eastAsia="宋体" w:hAnsi="宋体" w:cs="宋体"/>
          <w:color w:val="000000"/>
          <w:szCs w:val="21"/>
        </w:rPr>
        <w:t>大楼的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P</w:t>
      </w:r>
      <w:r>
        <w:rPr>
          <w:rFonts w:ascii="宋体" w:eastAsia="宋体" w:hAnsi="宋体" w:cs="宋体"/>
          <w:color w:val="000000"/>
          <w:szCs w:val="21"/>
        </w:rPr>
        <w:t>处窗口观察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AB</w:t>
      </w:r>
      <w:r>
        <w:rPr>
          <w:rFonts w:ascii="宋体" w:eastAsia="宋体" w:hAnsi="宋体" w:cs="宋体"/>
          <w:color w:val="000000"/>
          <w:szCs w:val="21"/>
        </w:rPr>
        <w:t>大楼的底部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</w:t>
      </w:r>
      <w:r>
        <w:rPr>
          <w:rFonts w:ascii="宋体" w:eastAsia="宋体" w:hAnsi="宋体" w:cs="宋体"/>
          <w:color w:val="000000"/>
          <w:szCs w:val="21"/>
        </w:rPr>
        <w:t>点的俯角为</w:t>
      </w:r>
      <w:r>
        <w:rPr>
          <w:rFonts w:ascii="Times New Roman" w:eastAsia="Times New Roman" w:hAnsi="Times New Roman" w:cs="Times New Roman"/>
          <w:color w:val="000000"/>
          <w:szCs w:val="21"/>
        </w:rPr>
        <w:t>45°，</w:t>
      </w:r>
      <w:r>
        <w:rPr>
          <w:rFonts w:ascii="宋体" w:eastAsia="宋体" w:hAnsi="宋体" w:cs="宋体"/>
          <w:color w:val="000000"/>
          <w:szCs w:val="21"/>
        </w:rPr>
        <w:t>观察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AB</w:t>
      </w:r>
      <w:r>
        <w:rPr>
          <w:rFonts w:ascii="宋体" w:eastAsia="宋体" w:hAnsi="宋体" w:cs="宋体"/>
          <w:color w:val="000000"/>
          <w:szCs w:val="21"/>
        </w:rPr>
        <w:t>大楼的顶部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</w:t>
      </w:r>
      <w:r>
        <w:rPr>
          <w:rFonts w:ascii="宋体" w:eastAsia="宋体" w:hAnsi="宋体" w:cs="宋体"/>
          <w:color w:val="000000"/>
          <w:szCs w:val="21"/>
        </w:rPr>
        <w:t>点的仰角为</w:t>
      </w:r>
      <w:r>
        <w:rPr>
          <w:rFonts w:ascii="Times New Roman" w:eastAsia="Times New Roman" w:hAnsi="Times New Roman" w:cs="Times New Roman"/>
          <w:color w:val="000000"/>
          <w:szCs w:val="21"/>
        </w:rPr>
        <w:t>30°.</w:t>
      </w:r>
    </w:p>
    <w:p w:rsidR="00ED08BF" w:rsidP="00512156">
      <w:pPr>
        <w:spacing w:line="480" w:lineRule="auto"/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1</w:t>
      </w:r>
      <w:r>
        <w:rPr>
          <w:rFonts w:ascii="Times New Roman" w:hAnsi="Times New Roman" w:cs="Times New Roman" w:hint="eastAsia"/>
        </w:rPr>
        <w:t>）</w:t>
      </w:r>
      <w:r>
        <w:rPr>
          <w:rFonts w:ascii="宋体" w:eastAsia="宋体" w:hAnsi="宋体" w:cs="宋体"/>
          <w:color w:val="000000"/>
          <w:szCs w:val="21"/>
        </w:rPr>
        <w:t>求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PD</w:t>
      </w:r>
      <w:r>
        <w:rPr>
          <w:rFonts w:ascii="宋体" w:eastAsia="宋体" w:hAnsi="宋体" w:cs="宋体"/>
          <w:color w:val="000000"/>
          <w:szCs w:val="21"/>
        </w:rPr>
        <w:t>的高</w:t>
      </w:r>
      <w:r>
        <w:rPr>
          <w:rFonts w:ascii="Times New Roman" w:eastAsia="Times New Roman" w:hAnsi="Times New Roman" w:cs="Times New Roman"/>
          <w:color w:val="000000"/>
          <w:szCs w:val="21"/>
        </w:rPr>
        <w:t>；</w:t>
      </w:r>
    </w:p>
    <w:p w:rsidR="00ED08BF" w:rsidP="00512156">
      <w:pPr>
        <w:spacing w:line="480" w:lineRule="auto"/>
        <w:rPr>
          <w:rFonts w:ascii="Times New Roman" w:eastAsia="Times New Roman" w:hAnsi="Times New Roman" w:cs="Times New Roman"/>
          <w:color w:val="000000"/>
          <w:szCs w:val="21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）</w:t>
      </w:r>
      <w:r>
        <w:rPr>
          <w:rFonts w:ascii="宋体" w:eastAsia="宋体" w:hAnsi="宋体" w:cs="宋体"/>
          <w:color w:val="000000"/>
          <w:szCs w:val="21"/>
        </w:rPr>
        <w:t>求大楼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AB</w:t>
      </w:r>
      <w:r>
        <w:rPr>
          <w:rFonts w:ascii="宋体" w:eastAsia="宋体" w:hAnsi="宋体" w:cs="宋体"/>
          <w:color w:val="000000"/>
          <w:szCs w:val="21"/>
        </w:rPr>
        <w:t>的高</w:t>
      </w:r>
      <w:r>
        <w:rPr>
          <w:rFonts w:ascii="Times New Roman" w:eastAsia="Times New Roman" w:hAnsi="Times New Roman" w:cs="Times New Roman"/>
          <w:color w:val="000000"/>
          <w:szCs w:val="21"/>
        </w:rPr>
        <w:t>.</w:t>
      </w:r>
    </w:p>
    <w:p w:rsidR="00EF0EF0" w:rsidRPr="00EF0EF0" w:rsidP="00512156">
      <w:pPr>
        <w:spacing w:line="480" w:lineRule="auto"/>
      </w:pPr>
    </w:p>
    <w:p w:rsidR="00EF0EF0" w:rsidRPr="00512156" w:rsidP="00EF0EF0">
      <w:pPr>
        <w:spacing w:line="480" w:lineRule="auto"/>
        <w:rPr>
          <w:rFonts w:ascii="Times New Roman" w:eastAsia="黑体" w:hAnsi="Times New Roman" w:cs="Times New Roman"/>
          <w:color w:val="000000"/>
          <w:szCs w:val="21"/>
        </w:rPr>
      </w:pPr>
      <w:r w:rsidRPr="00512156">
        <w:rPr>
          <w:rFonts w:ascii="Times New Roman" w:eastAsia="黑体" w:hAnsi="Times New Roman" w:cs="Times New Roman"/>
        </w:rPr>
        <w:t>2</w:t>
      </w:r>
      <w:r>
        <w:rPr>
          <w:rFonts w:ascii="Times New Roman" w:eastAsia="黑体" w:hAnsi="Times New Roman" w:cs="Times New Roman"/>
        </w:rPr>
        <w:t>3</w:t>
      </w:r>
      <w:r w:rsidRPr="00512156">
        <w:rPr>
          <w:rFonts w:ascii="Times New Roman" w:eastAsia="黑体" w:hAnsi="Times New Roman" w:cs="Times New Roman"/>
        </w:rPr>
        <w:t>.</w:t>
      </w:r>
      <w:r w:rsidRPr="00512156">
        <w:rPr>
          <w:rFonts w:ascii="Times New Roman" w:eastAsia="黑体" w:hAnsi="Times New Roman" w:cs="Times New Roman"/>
        </w:rPr>
        <w:t>（本小题满分</w:t>
      </w:r>
      <w:r>
        <w:rPr>
          <w:rFonts w:ascii="Times New Roman" w:eastAsia="黑体" w:hAnsi="Times New Roman" w:cs="Times New Roman"/>
        </w:rPr>
        <w:t>9</w:t>
      </w:r>
      <w:r w:rsidRPr="00512156">
        <w:rPr>
          <w:rFonts w:ascii="Times New Roman" w:eastAsia="黑体" w:hAnsi="Times New Roman" w:cs="Times New Roman"/>
        </w:rPr>
        <w:t>分）</w:t>
      </w:r>
    </w:p>
    <w:p w:rsidR="00ED08BF" w:rsidP="00EF0EF0">
      <w:pPr>
        <w:spacing w:line="480" w:lineRule="auto"/>
        <w:ind w:firstLine="400" w:firstLineChars="200"/>
      </w:pPr>
      <w:r>
        <w:rPr>
          <w:noProof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4191000</wp:posOffset>
            </wp:positionH>
            <wp:positionV relativeFrom="paragraph">
              <wp:posOffset>548005</wp:posOffset>
            </wp:positionV>
            <wp:extent cx="1783080" cy="1356995"/>
            <wp:effectExtent l="0" t="0" r="7620" b="0"/>
            <wp:wrapSquare wrapText="bothSides"/>
            <wp:docPr id="499328134" name="0 Imagen" descr="images/128e1788-a8a0-44d8-8d6b-ed18661805f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/128e1788-a8a0-44d8-8d6b-ed18661805fd.png"/>
                    <pic:cNvPicPr/>
                  </pic:nvPicPr>
                  <pic:blipFill>
                    <a:blip xmlns:r="http://schemas.openxmlformats.org/officeDocument/2006/relationships"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3080" cy="13569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color w:val="000000"/>
          <w:szCs w:val="21"/>
        </w:rPr>
        <w:t>已知</w:t>
      </w:r>
      <w:r>
        <w:rPr>
          <w:rFonts w:ascii="Times New Roman" w:eastAsia="Times New Roman" w:hAnsi="Times New Roman" w:cs="Times New Roman"/>
          <w:color w:val="000000"/>
          <w:szCs w:val="21"/>
        </w:rPr>
        <w:t>：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AB</w:t>
      </w:r>
      <w:r>
        <w:rPr>
          <w:rFonts w:ascii="宋体" w:eastAsia="宋体" w:hAnsi="宋体" w:cs="宋体"/>
          <w:color w:val="000000"/>
          <w:szCs w:val="21"/>
        </w:rPr>
        <w:t>是</w:t>
      </w:r>
      <w:r>
        <w:rPr>
          <w:rFonts w:ascii="Times New Roman" w:eastAsia="Times New Roman" w:hAnsi="Times New Roman" w:cs="Times New Roman"/>
          <w:color w:val="000000"/>
          <w:szCs w:val="21"/>
        </w:rPr>
        <w:t>⊙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O</w:t>
      </w:r>
      <w:r>
        <w:rPr>
          <w:rFonts w:ascii="宋体" w:eastAsia="宋体" w:hAnsi="宋体" w:cs="宋体"/>
          <w:color w:val="000000"/>
          <w:szCs w:val="21"/>
        </w:rPr>
        <w:t>的直径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直线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CP</w:t>
      </w:r>
      <w:r>
        <w:rPr>
          <w:rFonts w:ascii="宋体" w:eastAsia="宋体" w:hAnsi="宋体" w:cs="宋体"/>
          <w:color w:val="000000"/>
          <w:szCs w:val="21"/>
        </w:rPr>
        <w:t>切</w:t>
      </w:r>
      <w:r>
        <w:rPr>
          <w:rFonts w:ascii="Times New Roman" w:eastAsia="Times New Roman" w:hAnsi="Times New Roman" w:cs="Times New Roman"/>
          <w:color w:val="000000"/>
          <w:szCs w:val="21"/>
        </w:rPr>
        <w:t>⊙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O</w:t>
      </w:r>
      <w:r>
        <w:rPr>
          <w:rFonts w:ascii="宋体" w:eastAsia="宋体" w:hAnsi="宋体" w:cs="宋体"/>
          <w:color w:val="000000"/>
          <w:szCs w:val="21"/>
        </w:rPr>
        <w:t>于点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过点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</w:t>
      </w:r>
      <w:r>
        <w:rPr>
          <w:rFonts w:ascii="宋体" w:eastAsia="宋体" w:hAnsi="宋体" w:cs="宋体"/>
          <w:color w:val="000000"/>
          <w:szCs w:val="21"/>
        </w:rPr>
        <w:t>作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BD</w:t>
      </w:r>
      <w:r>
        <w:rPr>
          <w:rFonts w:ascii="Times New Roman" w:eastAsia="Times New Roman" w:hAnsi="Times New Roman" w:cs="Times New Roman"/>
          <w:color w:val="000000"/>
          <w:szCs w:val="21"/>
        </w:rPr>
        <w:t>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CP</w:t>
      </w:r>
      <w:r>
        <w:rPr>
          <w:rFonts w:ascii="宋体" w:eastAsia="宋体" w:hAnsi="宋体" w:cs="宋体"/>
          <w:color w:val="000000"/>
          <w:szCs w:val="21"/>
        </w:rPr>
        <w:t>于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D</w:t>
      </w:r>
      <w:r>
        <w:rPr>
          <w:rFonts w:ascii="Times New Roman" w:eastAsia="Times New Roman" w:hAnsi="Times New Roman" w:cs="Times New Roman"/>
          <w:color w:val="000000"/>
          <w:szCs w:val="21"/>
        </w:rPr>
        <w:t>.</w:t>
      </w:r>
    </w:p>
    <w:p w:rsidR="00ED08BF" w:rsidP="00512156">
      <w:pPr>
        <w:spacing w:line="480" w:lineRule="auto"/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1</w:t>
      </w:r>
      <w:r>
        <w:rPr>
          <w:rFonts w:ascii="Times New Roman" w:hAnsi="Times New Roman" w:cs="Times New Roman" w:hint="eastAsia"/>
        </w:rPr>
        <w:t>）</w:t>
      </w:r>
      <w:r>
        <w:rPr>
          <w:rFonts w:ascii="宋体" w:eastAsia="宋体" w:hAnsi="宋体" w:cs="宋体"/>
          <w:color w:val="000000"/>
          <w:szCs w:val="21"/>
        </w:rPr>
        <w:t>求证</w:t>
      </w:r>
      <w:r>
        <w:rPr>
          <w:rFonts w:ascii="Times New Roman" w:eastAsia="Times New Roman" w:hAnsi="Times New Roman" w:cs="Times New Roman"/>
          <w:color w:val="000000"/>
          <w:szCs w:val="21"/>
        </w:rPr>
        <w:t>：</w:t>
      </w:r>
      <m:oMath>
        <m:r>
          <w:rPr>
            <w:rFonts w:ascii="Cambria Math" w:hAnsi="Cambria Math"/>
          </w:rPr>
          <m:t>C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B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m:rPr>
            <m:nor/>
          </m:rPr>
          <m:t>=</m:t>
        </m:r>
        <m:r>
          <w:rPr>
            <w:rFonts w:ascii="Cambria Math" w:hAnsi="Cambria Math"/>
          </w:rPr>
          <m:t>AB⋅DB</m:t>
        </m:r>
      </m:oMath>
      <w:r>
        <w:rPr>
          <w:rFonts w:ascii="Times New Roman" w:eastAsia="Times New Roman" w:hAnsi="Times New Roman" w:cs="Times New Roman"/>
          <w:color w:val="000000"/>
          <w:szCs w:val="21"/>
        </w:rPr>
        <w:t>；</w:t>
      </w:r>
    </w:p>
    <w:p w:rsidR="00ED08BF" w:rsidP="00512156">
      <w:pPr>
        <w:spacing w:line="480" w:lineRule="auto"/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）</w:t>
      </w:r>
      <w:r>
        <w:rPr>
          <w:rFonts w:ascii="宋体" w:eastAsia="宋体" w:hAnsi="宋体" w:cs="宋体"/>
          <w:color w:val="000000"/>
          <w:szCs w:val="21"/>
        </w:rPr>
        <w:t>若</w:t>
      </w:r>
      <w:r>
        <w:rPr>
          <w:rFonts w:ascii="Times New Roman" w:eastAsia="Times New Roman" w:hAnsi="Times New Roman" w:cs="Times New Roman"/>
          <w:color w:val="000000"/>
          <w:szCs w:val="21"/>
        </w:rPr>
        <w:t>⊙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O</w:t>
      </w:r>
      <w:r>
        <w:rPr>
          <w:rFonts w:ascii="宋体" w:eastAsia="宋体" w:hAnsi="宋体" w:cs="宋体"/>
          <w:color w:val="000000"/>
          <w:szCs w:val="21"/>
        </w:rPr>
        <w:t>的半径为</w:t>
      </w:r>
      <w:r>
        <w:rPr>
          <w:rFonts w:ascii="Times New Roman" w:eastAsia="Times New Roman" w:hAnsi="Times New Roman" w:cs="Times New Roman"/>
          <w:color w:val="000000"/>
          <w:szCs w:val="21"/>
        </w:rPr>
        <w:t>2，∠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BCP</w:t>
      </w:r>
      <w:r>
        <w:rPr>
          <w:rFonts w:ascii="Times New Roman" w:eastAsia="Times New Roman" w:hAnsi="Times New Roman" w:cs="Times New Roman"/>
          <w:color w:val="000000"/>
          <w:szCs w:val="21"/>
        </w:rPr>
        <w:t>=30°，</w:t>
      </w:r>
      <w:r>
        <w:rPr>
          <w:rFonts w:ascii="宋体" w:eastAsia="宋体" w:hAnsi="宋体" w:cs="宋体"/>
          <w:color w:val="000000"/>
          <w:szCs w:val="21"/>
        </w:rPr>
        <w:t>求图中阴影部分的面积</w:t>
      </w:r>
      <w:r>
        <w:rPr>
          <w:rFonts w:ascii="Times New Roman" w:eastAsia="Times New Roman" w:hAnsi="Times New Roman" w:cs="Times New Roman"/>
          <w:color w:val="000000"/>
          <w:szCs w:val="21"/>
        </w:rPr>
        <w:t>.</w:t>
      </w:r>
    </w:p>
    <w:p w:rsidR="00EF0EF0" w:rsidP="00512156">
      <w:pPr>
        <w:spacing w:line="480" w:lineRule="auto"/>
        <w:rPr>
          <w:rFonts w:ascii="Times New Roman" w:hAnsi="Times New Roman" w:cs="Times New Roman"/>
        </w:rPr>
      </w:pPr>
    </w:p>
    <w:p w:rsidR="00EF0EF0" w:rsidP="00512156">
      <w:pPr>
        <w:spacing w:line="480" w:lineRule="auto"/>
        <w:rPr>
          <w:rFonts w:ascii="Times New Roman" w:hAnsi="Times New Roman" w:cs="Times New Roman"/>
        </w:rPr>
      </w:pPr>
    </w:p>
    <w:p w:rsidR="00EF0EF0" w:rsidP="00512156">
      <w:pPr>
        <w:spacing w:line="480" w:lineRule="auto"/>
        <w:rPr>
          <w:rFonts w:ascii="Times New Roman" w:hAnsi="Times New Roman" w:cs="Times New Roman"/>
        </w:rPr>
      </w:pPr>
    </w:p>
    <w:p w:rsidR="00EF0EF0" w:rsidRPr="00512156" w:rsidP="00EF0EF0">
      <w:pPr>
        <w:spacing w:line="480" w:lineRule="auto"/>
        <w:rPr>
          <w:rFonts w:ascii="Times New Roman" w:eastAsia="黑体" w:hAnsi="Times New Roman" w:cs="Times New Roman"/>
          <w:color w:val="000000"/>
          <w:szCs w:val="21"/>
        </w:rPr>
      </w:pPr>
      <w:r w:rsidRPr="00512156">
        <w:rPr>
          <w:rFonts w:ascii="Times New Roman" w:eastAsia="黑体" w:hAnsi="Times New Roman" w:cs="Times New Roman"/>
        </w:rPr>
        <w:t>2</w:t>
      </w:r>
      <w:r>
        <w:rPr>
          <w:rFonts w:ascii="Times New Roman" w:eastAsia="黑体" w:hAnsi="Times New Roman" w:cs="Times New Roman"/>
        </w:rPr>
        <w:t>4</w:t>
      </w:r>
      <w:r w:rsidRPr="00512156">
        <w:rPr>
          <w:rFonts w:ascii="Times New Roman" w:eastAsia="黑体" w:hAnsi="Times New Roman" w:cs="Times New Roman"/>
        </w:rPr>
        <w:t>.</w:t>
      </w:r>
      <w:r w:rsidRPr="00512156">
        <w:rPr>
          <w:rFonts w:ascii="Times New Roman" w:eastAsia="黑体" w:hAnsi="Times New Roman" w:cs="Times New Roman"/>
        </w:rPr>
        <w:t>（本小题满分</w:t>
      </w:r>
      <w:r>
        <w:rPr>
          <w:rFonts w:ascii="Times New Roman" w:eastAsia="黑体" w:hAnsi="Times New Roman" w:cs="Times New Roman"/>
        </w:rPr>
        <w:t>9</w:t>
      </w:r>
      <w:r w:rsidRPr="00512156">
        <w:rPr>
          <w:rFonts w:ascii="Times New Roman" w:eastAsia="黑体" w:hAnsi="Times New Roman" w:cs="Times New Roman"/>
        </w:rPr>
        <w:t>分）</w:t>
      </w:r>
    </w:p>
    <w:p w:rsidR="00EF0EF0" w:rsidP="00EF0EF0">
      <w:pPr>
        <w:spacing w:line="480" w:lineRule="auto"/>
        <w:ind w:firstLine="400" w:firstLineChars="200"/>
        <w:rPr>
          <w:rFonts w:ascii="Times New Roman" w:eastAsia="Times New Roman" w:hAnsi="Times New Roman" w:cs="Times New Roman"/>
          <w:color w:val="000000"/>
          <w:szCs w:val="21"/>
        </w:rPr>
      </w:pPr>
      <w:r>
        <w:rPr>
          <w:noProof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259080</wp:posOffset>
            </wp:positionH>
            <wp:positionV relativeFrom="paragraph">
              <wp:posOffset>1211580</wp:posOffset>
            </wp:positionV>
            <wp:extent cx="5920740" cy="2669540"/>
            <wp:effectExtent l="0" t="0" r="3810" b="0"/>
            <wp:wrapSquare wrapText="bothSides"/>
            <wp:docPr id="802609618" name="0 Imagen" descr="images/a541d5ec-d956-4742-88f5-1f5a398b6e5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/a541d5ec-d956-4742-88f5-1f5a398b6e5c.png"/>
                    <pic:cNvPicPr/>
                  </pic:nvPicPr>
                  <pic:blipFill>
                    <a:blip xmlns:r="http://schemas.openxmlformats.org/officeDocument/2006/relationships"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0740" cy="2669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D08BF">
        <w:rPr>
          <w:rFonts w:ascii="宋体" w:eastAsia="宋体" w:hAnsi="宋体" w:cs="宋体"/>
          <w:color w:val="000000"/>
          <w:szCs w:val="21"/>
        </w:rPr>
        <w:t>甲</w:t>
      </w:r>
      <w:r w:rsidR="00ED08BF">
        <w:rPr>
          <w:rFonts w:ascii="Times New Roman" w:eastAsia="Times New Roman" w:hAnsi="Times New Roman" w:cs="Times New Roman"/>
          <w:color w:val="000000"/>
          <w:szCs w:val="21"/>
        </w:rPr>
        <w:t>、</w:t>
      </w:r>
      <w:r w:rsidR="00ED08BF">
        <w:rPr>
          <w:rFonts w:ascii="宋体" w:eastAsia="宋体" w:hAnsi="宋体" w:cs="宋体"/>
          <w:color w:val="000000"/>
          <w:szCs w:val="21"/>
        </w:rPr>
        <w:t>乙两人周末从同一地点出发去某景点</w:t>
      </w:r>
      <w:r w:rsidR="00ED08BF">
        <w:rPr>
          <w:rFonts w:ascii="Times New Roman" w:eastAsia="Times New Roman" w:hAnsi="Times New Roman" w:cs="Times New Roman"/>
          <w:color w:val="000000"/>
          <w:szCs w:val="21"/>
        </w:rPr>
        <w:t>，</w:t>
      </w:r>
      <w:r w:rsidR="00ED08BF">
        <w:rPr>
          <w:rFonts w:ascii="宋体" w:eastAsia="宋体" w:hAnsi="宋体" w:cs="宋体"/>
          <w:color w:val="000000"/>
          <w:szCs w:val="21"/>
        </w:rPr>
        <w:t>因乙临时有事</w:t>
      </w:r>
      <w:r w:rsidR="00ED08BF">
        <w:rPr>
          <w:rFonts w:ascii="Times New Roman" w:eastAsia="Times New Roman" w:hAnsi="Times New Roman" w:cs="Times New Roman"/>
          <w:color w:val="000000"/>
          <w:szCs w:val="21"/>
        </w:rPr>
        <w:t>，</w:t>
      </w:r>
      <w:r w:rsidR="00ED08BF">
        <w:rPr>
          <w:rFonts w:ascii="宋体" w:eastAsia="宋体" w:hAnsi="宋体" w:cs="宋体"/>
          <w:color w:val="000000"/>
          <w:szCs w:val="21"/>
        </w:rPr>
        <w:t>甲坐地铁先出发</w:t>
      </w:r>
      <w:r w:rsidR="00ED08BF">
        <w:rPr>
          <w:rFonts w:ascii="Times New Roman" w:eastAsia="Times New Roman" w:hAnsi="Times New Roman" w:cs="Times New Roman"/>
          <w:color w:val="000000"/>
          <w:szCs w:val="21"/>
        </w:rPr>
        <w:t>，</w:t>
      </w:r>
      <w:r w:rsidR="00ED08BF">
        <w:rPr>
          <w:rFonts w:ascii="宋体" w:eastAsia="宋体" w:hAnsi="宋体" w:cs="宋体"/>
          <w:color w:val="000000"/>
          <w:szCs w:val="21"/>
        </w:rPr>
        <w:t>甲出发</w:t>
      </w:r>
      <w:r w:rsidR="00ED08BF">
        <w:rPr>
          <w:rFonts w:ascii="Times New Roman" w:eastAsia="Times New Roman" w:hAnsi="Times New Roman" w:cs="Times New Roman"/>
          <w:color w:val="000000"/>
          <w:szCs w:val="21"/>
        </w:rPr>
        <w:t>0.2</w:t>
      </w:r>
      <w:r w:rsidR="00ED08BF">
        <w:rPr>
          <w:rFonts w:ascii="宋体" w:eastAsia="宋体" w:hAnsi="宋体" w:cs="宋体"/>
          <w:color w:val="000000"/>
          <w:szCs w:val="21"/>
        </w:rPr>
        <w:t>小时后乙开汽车前往</w:t>
      </w:r>
      <w:r w:rsidR="00ED08BF">
        <w:rPr>
          <w:rFonts w:ascii="Times New Roman" w:eastAsia="Times New Roman" w:hAnsi="Times New Roman" w:cs="Times New Roman"/>
          <w:color w:val="000000"/>
          <w:szCs w:val="21"/>
        </w:rPr>
        <w:t>.</w:t>
      </w:r>
      <w:r w:rsidR="00ED08BF">
        <w:rPr>
          <w:rFonts w:ascii="宋体" w:eastAsia="宋体" w:hAnsi="宋体" w:cs="宋体"/>
          <w:color w:val="000000"/>
          <w:szCs w:val="21"/>
        </w:rPr>
        <w:t>设甲行驶的时间为</w:t>
      </w:r>
      <w:r w:rsidR="00ED08BF">
        <w:rPr>
          <w:rFonts w:ascii="Times New Roman" w:eastAsia="Times New Roman" w:hAnsi="Times New Roman" w:cs="Times New Roman"/>
          <w:i/>
          <w:iCs/>
          <w:color w:val="000000"/>
          <w:szCs w:val="21"/>
        </w:rPr>
        <w:t>x</w:t>
      </w:r>
      <w:r w:rsidR="00ED08BF">
        <w:rPr>
          <w:rFonts w:ascii="Times New Roman" w:eastAsia="Times New Roman" w:hAnsi="Times New Roman" w:cs="Times New Roman"/>
          <w:color w:val="000000"/>
          <w:szCs w:val="21"/>
        </w:rPr>
        <w:t>(h)，</w:t>
      </w:r>
      <w:r w:rsidR="00ED08BF">
        <w:rPr>
          <w:rFonts w:ascii="宋体" w:eastAsia="宋体" w:hAnsi="宋体" w:cs="宋体"/>
          <w:color w:val="000000"/>
          <w:szCs w:val="21"/>
        </w:rPr>
        <w:t>甲</w:t>
      </w:r>
      <w:r w:rsidR="00ED08BF">
        <w:rPr>
          <w:rFonts w:ascii="Times New Roman" w:eastAsia="Times New Roman" w:hAnsi="Times New Roman" w:cs="Times New Roman"/>
          <w:color w:val="000000"/>
          <w:szCs w:val="21"/>
        </w:rPr>
        <w:t>、</w:t>
      </w:r>
      <w:r w:rsidR="00ED08BF">
        <w:rPr>
          <w:rFonts w:ascii="宋体" w:eastAsia="宋体" w:hAnsi="宋体" w:cs="宋体"/>
          <w:color w:val="000000"/>
          <w:szCs w:val="21"/>
        </w:rPr>
        <w:t>乙两人行驶的路程分别为</w:t>
      </w:r>
      <w:r w:rsidR="00ED08BF">
        <w:rPr>
          <w:rFonts w:ascii="Times New Roman" w:eastAsia="Times New Roman" w:hAnsi="Times New Roman" w:cs="Times New Roman"/>
          <w:i/>
          <w:iCs/>
          <w:color w:val="000000"/>
          <w:szCs w:val="21"/>
        </w:rPr>
        <w:t>y</w:t>
      </w:r>
      <w:r w:rsidR="00ED08BF"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1</w:t>
      </w:r>
      <w:r w:rsidR="00ED08BF">
        <w:rPr>
          <w:rFonts w:ascii="Times New Roman" w:eastAsia="Times New Roman" w:hAnsi="Times New Roman" w:cs="Times New Roman"/>
          <w:color w:val="000000"/>
          <w:szCs w:val="21"/>
        </w:rPr>
        <w:t>(km)</w:t>
      </w:r>
      <w:r w:rsidR="00ED08BF">
        <w:rPr>
          <w:rFonts w:ascii="宋体" w:eastAsia="宋体" w:hAnsi="宋体" w:cs="宋体"/>
          <w:color w:val="000000"/>
          <w:szCs w:val="21"/>
        </w:rPr>
        <w:t>与</w:t>
      </w:r>
      <w:r w:rsidR="00ED08BF">
        <w:rPr>
          <w:rFonts w:ascii="Times New Roman" w:eastAsia="Times New Roman" w:hAnsi="Times New Roman" w:cs="Times New Roman"/>
          <w:i/>
          <w:iCs/>
          <w:color w:val="000000"/>
          <w:szCs w:val="21"/>
        </w:rPr>
        <w:t>y</w:t>
      </w:r>
      <w:r w:rsidR="00ED08BF"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2</w:t>
      </w:r>
      <w:r w:rsidR="00ED08BF">
        <w:rPr>
          <w:rFonts w:ascii="Times New Roman" w:eastAsia="Times New Roman" w:hAnsi="Times New Roman" w:cs="Times New Roman"/>
          <w:color w:val="000000"/>
          <w:szCs w:val="21"/>
        </w:rPr>
        <w:t>(km).</w:t>
      </w:r>
      <w:r w:rsidR="00ED08BF">
        <w:rPr>
          <w:rFonts w:ascii="宋体" w:eastAsia="宋体" w:hAnsi="宋体" w:cs="宋体"/>
          <w:color w:val="000000"/>
          <w:szCs w:val="21"/>
        </w:rPr>
        <w:t>如图①是</w:t>
      </w:r>
      <w:r w:rsidR="00ED08BF">
        <w:rPr>
          <w:rFonts w:ascii="Times New Roman" w:eastAsia="Times New Roman" w:hAnsi="Times New Roman" w:cs="Times New Roman"/>
          <w:i/>
          <w:iCs/>
          <w:color w:val="000000"/>
          <w:szCs w:val="21"/>
        </w:rPr>
        <w:t>y</w:t>
      </w:r>
      <w:r w:rsidR="00ED08BF"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1</w:t>
      </w:r>
      <w:r w:rsidR="00ED08BF">
        <w:rPr>
          <w:rFonts w:ascii="宋体" w:eastAsia="宋体" w:hAnsi="宋体" w:cs="宋体"/>
          <w:color w:val="000000"/>
          <w:szCs w:val="21"/>
        </w:rPr>
        <w:t>与</w:t>
      </w:r>
      <w:r w:rsidR="00ED08BF">
        <w:rPr>
          <w:rFonts w:ascii="Times New Roman" w:eastAsia="Times New Roman" w:hAnsi="Times New Roman" w:cs="Times New Roman"/>
          <w:i/>
          <w:iCs/>
          <w:color w:val="000000"/>
          <w:szCs w:val="21"/>
        </w:rPr>
        <w:t>y</w:t>
      </w:r>
      <w:r w:rsidR="00ED08BF"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2</w:t>
      </w:r>
      <w:r w:rsidR="00ED08BF">
        <w:rPr>
          <w:rFonts w:ascii="宋体" w:eastAsia="宋体" w:hAnsi="宋体" w:cs="宋体"/>
          <w:color w:val="000000"/>
          <w:szCs w:val="21"/>
        </w:rPr>
        <w:t>关于</w:t>
      </w:r>
      <w:r w:rsidR="00ED08BF">
        <w:rPr>
          <w:rFonts w:ascii="Times New Roman" w:eastAsia="Times New Roman" w:hAnsi="Times New Roman" w:cs="Times New Roman"/>
          <w:i/>
          <w:iCs/>
          <w:color w:val="000000"/>
          <w:szCs w:val="21"/>
        </w:rPr>
        <w:t>x</w:t>
      </w:r>
      <w:r w:rsidR="00ED08BF">
        <w:rPr>
          <w:rFonts w:ascii="宋体" w:eastAsia="宋体" w:hAnsi="宋体" w:cs="宋体"/>
          <w:color w:val="000000"/>
          <w:szCs w:val="21"/>
        </w:rPr>
        <w:t>的函数图象</w:t>
      </w:r>
      <w:r w:rsidR="00ED08BF">
        <w:rPr>
          <w:rFonts w:ascii="Times New Roman" w:eastAsia="Times New Roman" w:hAnsi="Times New Roman" w:cs="Times New Roman"/>
          <w:color w:val="000000"/>
          <w:szCs w:val="21"/>
        </w:rPr>
        <w:t>.</w:t>
      </w:r>
    </w:p>
    <w:p w:rsidR="00ED08BF" w:rsidP="00512156">
      <w:pPr>
        <w:spacing w:line="480" w:lineRule="auto"/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1</w:t>
      </w:r>
      <w:r>
        <w:rPr>
          <w:rFonts w:ascii="Times New Roman" w:hAnsi="Times New Roman" w:cs="Times New Roman" w:hint="eastAsia"/>
        </w:rPr>
        <w:t>）</w:t>
      </w:r>
      <w:r>
        <w:rPr>
          <w:rFonts w:ascii="宋体" w:eastAsia="宋体" w:hAnsi="宋体" w:cs="宋体"/>
          <w:color w:val="000000"/>
          <w:szCs w:val="21"/>
        </w:rPr>
        <w:t>分别求线段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OA</w:t>
      </w:r>
      <w:r>
        <w:rPr>
          <w:rFonts w:ascii="宋体" w:eastAsia="宋体" w:hAnsi="宋体" w:cs="宋体"/>
          <w:color w:val="000000"/>
          <w:szCs w:val="21"/>
        </w:rPr>
        <w:t>与线段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BC</w:t>
      </w:r>
      <w:r>
        <w:rPr>
          <w:rFonts w:ascii="宋体" w:eastAsia="宋体" w:hAnsi="宋体" w:cs="宋体"/>
          <w:color w:val="000000"/>
          <w:szCs w:val="21"/>
        </w:rPr>
        <w:t>所表示的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y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1</w:t>
      </w:r>
      <w:r>
        <w:rPr>
          <w:rFonts w:ascii="宋体" w:eastAsia="宋体" w:hAnsi="宋体" w:cs="宋体"/>
          <w:color w:val="000000"/>
          <w:szCs w:val="21"/>
        </w:rPr>
        <w:t>与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y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2</w:t>
      </w:r>
      <w:r>
        <w:rPr>
          <w:rFonts w:ascii="宋体" w:eastAsia="宋体" w:hAnsi="宋体" w:cs="宋体"/>
          <w:color w:val="000000"/>
          <w:szCs w:val="21"/>
        </w:rPr>
        <w:t>关于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</w:t>
      </w:r>
      <w:r>
        <w:rPr>
          <w:rFonts w:ascii="宋体" w:eastAsia="宋体" w:hAnsi="宋体" w:cs="宋体"/>
          <w:color w:val="000000"/>
          <w:szCs w:val="21"/>
        </w:rPr>
        <w:t>的函数表达式</w:t>
      </w:r>
      <w:r>
        <w:rPr>
          <w:rFonts w:ascii="Times New Roman" w:eastAsia="Times New Roman" w:hAnsi="Times New Roman" w:cs="Times New Roman"/>
          <w:color w:val="000000"/>
          <w:szCs w:val="21"/>
        </w:rPr>
        <w:t>；</w:t>
      </w:r>
    </w:p>
    <w:p w:rsidR="00ED08BF" w:rsidP="00512156">
      <w:pPr>
        <w:spacing w:line="480" w:lineRule="auto"/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）</w:t>
      </w:r>
      <w:r>
        <w:rPr>
          <w:rFonts w:ascii="宋体" w:eastAsia="宋体" w:hAnsi="宋体" w:cs="宋体"/>
          <w:color w:val="000000"/>
          <w:szCs w:val="21"/>
        </w:rPr>
        <w:t>当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</w:t>
      </w:r>
      <w:r>
        <w:rPr>
          <w:rFonts w:ascii="宋体" w:eastAsia="宋体" w:hAnsi="宋体" w:cs="宋体"/>
          <w:color w:val="000000"/>
          <w:szCs w:val="21"/>
        </w:rPr>
        <w:t>为多少时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两人相距</w:t>
      </w:r>
      <w:r>
        <w:rPr>
          <w:rFonts w:ascii="Times New Roman" w:eastAsia="Times New Roman" w:hAnsi="Times New Roman" w:cs="Times New Roman"/>
          <w:color w:val="000000"/>
          <w:szCs w:val="21"/>
        </w:rPr>
        <w:t>6 km</w:t>
      </w:r>
      <w:r w:rsidR="00721185">
        <w:rPr>
          <w:rFonts w:ascii="宋体" w:eastAsia="宋体" w:hAnsi="宋体" w:cs="宋体" w:hint="eastAsia"/>
          <w:color w:val="000000"/>
          <w:szCs w:val="21"/>
        </w:rPr>
        <w:t>？</w:t>
      </w:r>
    </w:p>
    <w:p w:rsidR="00ED08BF" w:rsidP="00512156">
      <w:pPr>
        <w:spacing w:line="480" w:lineRule="auto"/>
        <w:rPr>
          <w:rFonts w:ascii="Times New Roman" w:eastAsia="Times New Roman" w:hAnsi="Times New Roman" w:cs="Times New Roman"/>
          <w:color w:val="000000"/>
          <w:szCs w:val="21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3</w:t>
      </w:r>
      <w:r>
        <w:rPr>
          <w:rFonts w:ascii="Times New Roman" w:hAnsi="Times New Roman" w:cs="Times New Roman" w:hint="eastAsia"/>
        </w:rPr>
        <w:t>）</w:t>
      </w:r>
      <w:r>
        <w:rPr>
          <w:rFonts w:ascii="宋体" w:eastAsia="宋体" w:hAnsi="宋体" w:cs="宋体"/>
          <w:color w:val="000000"/>
          <w:szCs w:val="21"/>
        </w:rPr>
        <w:t>设两人相距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宋体" w:eastAsia="宋体" w:hAnsi="宋体" w:cs="宋体"/>
          <w:color w:val="000000"/>
          <w:szCs w:val="21"/>
        </w:rPr>
        <w:t>千米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在图②所给的直角坐标系中画出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宋体" w:eastAsia="宋体" w:hAnsi="宋体" w:cs="宋体"/>
          <w:color w:val="000000"/>
          <w:szCs w:val="21"/>
        </w:rPr>
        <w:t>关于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</w:t>
      </w:r>
      <w:r>
        <w:rPr>
          <w:rFonts w:ascii="宋体" w:eastAsia="宋体" w:hAnsi="宋体" w:cs="宋体"/>
          <w:color w:val="000000"/>
          <w:szCs w:val="21"/>
        </w:rPr>
        <w:t>的函数图象</w:t>
      </w:r>
      <w:r>
        <w:rPr>
          <w:rFonts w:ascii="Times New Roman" w:eastAsia="Times New Roman" w:hAnsi="Times New Roman" w:cs="Times New Roman"/>
          <w:color w:val="000000"/>
          <w:szCs w:val="21"/>
        </w:rPr>
        <w:t>.</w:t>
      </w:r>
    </w:p>
    <w:p w:rsidR="00EF0EF0" w:rsidRPr="00EF0EF0" w:rsidP="00512156">
      <w:pPr>
        <w:spacing w:line="480" w:lineRule="auto"/>
      </w:pPr>
    </w:p>
    <w:p w:rsidR="00EF0EF0" w:rsidRPr="00512156" w:rsidP="00EF0EF0">
      <w:pPr>
        <w:spacing w:line="480" w:lineRule="auto"/>
        <w:rPr>
          <w:rFonts w:ascii="Times New Roman" w:eastAsia="黑体" w:hAnsi="Times New Roman" w:cs="Times New Roman"/>
          <w:color w:val="000000"/>
          <w:szCs w:val="21"/>
        </w:rPr>
      </w:pPr>
      <w:r w:rsidRPr="00512156">
        <w:rPr>
          <w:rFonts w:ascii="Times New Roman" w:eastAsia="黑体" w:hAnsi="Times New Roman" w:cs="Times New Roman"/>
        </w:rPr>
        <w:t>2</w:t>
      </w:r>
      <w:r>
        <w:rPr>
          <w:rFonts w:ascii="Times New Roman" w:eastAsia="黑体" w:hAnsi="Times New Roman" w:cs="Times New Roman"/>
        </w:rPr>
        <w:t>5</w:t>
      </w:r>
      <w:r w:rsidRPr="00512156">
        <w:rPr>
          <w:rFonts w:ascii="Times New Roman" w:eastAsia="黑体" w:hAnsi="Times New Roman" w:cs="Times New Roman"/>
        </w:rPr>
        <w:t>.</w:t>
      </w:r>
      <w:r w:rsidRPr="00512156">
        <w:rPr>
          <w:rFonts w:ascii="Times New Roman" w:eastAsia="黑体" w:hAnsi="Times New Roman" w:cs="Times New Roman"/>
        </w:rPr>
        <w:t>（本小题满分</w:t>
      </w:r>
      <w:r>
        <w:rPr>
          <w:rFonts w:ascii="Times New Roman" w:eastAsia="黑体" w:hAnsi="Times New Roman" w:cs="Times New Roman"/>
        </w:rPr>
        <w:t>11</w:t>
      </w:r>
      <w:r w:rsidRPr="00512156">
        <w:rPr>
          <w:rFonts w:ascii="Times New Roman" w:eastAsia="黑体" w:hAnsi="Times New Roman" w:cs="Times New Roman"/>
        </w:rPr>
        <w:t>分）</w:t>
      </w:r>
    </w:p>
    <w:p w:rsidR="00ED08BF" w:rsidP="00EF0EF0">
      <w:pPr>
        <w:spacing w:line="480" w:lineRule="auto"/>
        <w:ind w:firstLine="400" w:firstLineChars="200"/>
        <w:jc w:val="left"/>
      </w:pPr>
      <w:r>
        <w:rPr>
          <w:rFonts w:ascii="宋体" w:eastAsia="宋体" w:hAnsi="宋体" w:cs="宋体"/>
          <w:color w:val="000000"/>
          <w:szCs w:val="21"/>
        </w:rPr>
        <w:t>已知点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I</w:t>
      </w:r>
      <w:r>
        <w:rPr>
          <w:rFonts w:ascii="宋体" w:eastAsia="宋体" w:hAnsi="宋体" w:cs="宋体"/>
          <w:color w:val="000000"/>
          <w:szCs w:val="21"/>
        </w:rPr>
        <w:t>为</w:t>
      </w:r>
      <w:r>
        <w:rPr>
          <w:rFonts w:ascii="Times New Roman" w:eastAsia="Times New Roman" w:hAnsi="Times New Roman" w:cs="Times New Roman"/>
          <w:color w:val="000000"/>
          <w:szCs w:val="21"/>
        </w:rPr>
        <w:t>△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ABC</w:t>
      </w:r>
      <w:r>
        <w:rPr>
          <w:rFonts w:ascii="宋体" w:eastAsia="宋体" w:hAnsi="宋体" w:cs="宋体"/>
          <w:color w:val="000000"/>
          <w:szCs w:val="21"/>
        </w:rPr>
        <w:t>的内心</w:t>
      </w:r>
      <w:r>
        <w:rPr>
          <w:rFonts w:ascii="Times New Roman" w:eastAsia="Times New Roman" w:hAnsi="Times New Roman" w:cs="Times New Roman"/>
          <w:color w:val="000000"/>
          <w:szCs w:val="21"/>
        </w:rPr>
        <w:t>.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noProof/>
        </w:rPr>
        <w:drawing>
          <wp:inline distT="0" distB="0" distL="0" distR="0">
            <wp:extent cx="5830971" cy="1773360"/>
            <wp:effectExtent l="0" t="0" r="0" b="0"/>
            <wp:docPr id="420070197" name="0 Imagen" descr="images/777e05da-0557-48af-9d7d-712442644b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/777e05da-0557-48af-9d7d-712442644b52.png"/>
                    <pic:cNvPicPr/>
                  </pic:nvPicPr>
                  <pic:blipFill>
                    <a:blip xmlns:r="http://schemas.openxmlformats.org/officeDocument/2006/relationships"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4422" cy="1783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08BF" w:rsidP="00512156">
      <w:pPr>
        <w:spacing w:line="480" w:lineRule="auto"/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1</w:t>
      </w:r>
      <w:r>
        <w:rPr>
          <w:rFonts w:ascii="Times New Roman" w:hAnsi="Times New Roman" w:cs="Times New Roman" w:hint="eastAsia"/>
        </w:rPr>
        <w:t>）</w:t>
      </w:r>
      <w:r>
        <w:rPr>
          <w:rFonts w:ascii="宋体" w:eastAsia="宋体" w:hAnsi="宋体" w:cs="宋体"/>
          <w:color w:val="000000"/>
          <w:szCs w:val="21"/>
        </w:rPr>
        <w:t>如图</w:t>
      </w:r>
      <w:r>
        <w:rPr>
          <w:rFonts w:ascii="Times New Roman" w:eastAsia="Times New Roman" w:hAnsi="Times New Roman" w:cs="Times New Roman"/>
          <w:color w:val="000000"/>
          <w:szCs w:val="21"/>
        </w:rPr>
        <w:t>1，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AI</w:t>
      </w:r>
      <w:r>
        <w:rPr>
          <w:rFonts w:ascii="宋体" w:eastAsia="宋体" w:hAnsi="宋体" w:cs="宋体"/>
          <w:color w:val="000000"/>
          <w:szCs w:val="21"/>
        </w:rPr>
        <w:t>交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BC</w:t>
      </w:r>
      <w:r>
        <w:rPr>
          <w:rFonts w:ascii="宋体" w:eastAsia="宋体" w:hAnsi="宋体" w:cs="宋体"/>
          <w:color w:val="000000"/>
          <w:szCs w:val="21"/>
        </w:rPr>
        <w:t>于点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D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AB</w:t>
      </w:r>
      <w:r>
        <w:rPr>
          <w:rFonts w:ascii="Times New Roman" w:eastAsia="Times New Roman" w:hAnsi="Times New Roman" w:cs="Times New Roman"/>
          <w:color w:val="000000"/>
          <w:szCs w:val="21"/>
        </w:rPr>
        <w:t>＝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AC</w:t>
      </w:r>
      <w:r>
        <w:rPr>
          <w:rFonts w:ascii="Times New Roman" w:eastAsia="Times New Roman" w:hAnsi="Times New Roman" w:cs="Times New Roman"/>
          <w:color w:val="000000"/>
          <w:szCs w:val="21"/>
        </w:rPr>
        <w:t>＝6，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BC</w:t>
      </w:r>
      <w:r>
        <w:rPr>
          <w:rFonts w:ascii="Times New Roman" w:eastAsia="Times New Roman" w:hAnsi="Times New Roman" w:cs="Times New Roman"/>
          <w:color w:val="000000"/>
          <w:szCs w:val="21"/>
        </w:rPr>
        <w:t>＝4，</w:t>
      </w:r>
      <w:r>
        <w:rPr>
          <w:rFonts w:ascii="宋体" w:eastAsia="宋体" w:hAnsi="宋体" w:cs="宋体"/>
          <w:color w:val="000000"/>
          <w:szCs w:val="21"/>
        </w:rPr>
        <w:t>求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AI</w:t>
      </w:r>
      <w:r>
        <w:rPr>
          <w:rFonts w:ascii="宋体" w:eastAsia="宋体" w:hAnsi="宋体" w:cs="宋体"/>
          <w:color w:val="000000"/>
          <w:szCs w:val="21"/>
        </w:rPr>
        <w:t>的长</w:t>
      </w:r>
      <w:r>
        <w:rPr>
          <w:rFonts w:ascii="Times New Roman" w:eastAsia="Times New Roman" w:hAnsi="Times New Roman" w:cs="Times New Roman"/>
          <w:color w:val="000000"/>
          <w:szCs w:val="21"/>
        </w:rPr>
        <w:t>；</w:t>
      </w:r>
    </w:p>
    <w:p w:rsidR="00ED08BF" w:rsidP="00512156">
      <w:pPr>
        <w:spacing w:line="480" w:lineRule="auto"/>
        <w:rPr>
          <w:rFonts w:ascii="Times New Roman" w:eastAsia="Times New Roman" w:hAnsi="Times New Roman" w:cs="Times New Roman"/>
          <w:color w:val="000000"/>
          <w:szCs w:val="21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）</w:t>
      </w:r>
      <w:r>
        <w:rPr>
          <w:rFonts w:ascii="宋体" w:eastAsia="宋体" w:hAnsi="宋体" w:cs="宋体"/>
          <w:color w:val="000000"/>
          <w:szCs w:val="21"/>
        </w:rPr>
        <w:t>如图</w:t>
      </w:r>
      <w:r>
        <w:rPr>
          <w:rFonts w:ascii="Times New Roman" w:eastAsia="Times New Roman" w:hAnsi="Times New Roman" w:cs="Times New Roman"/>
          <w:color w:val="000000"/>
          <w:szCs w:val="21"/>
        </w:rPr>
        <w:t>2，</w:t>
      </w:r>
      <w:r>
        <w:rPr>
          <w:rFonts w:ascii="宋体" w:eastAsia="宋体" w:hAnsi="宋体" w:cs="宋体"/>
          <w:color w:val="000000"/>
          <w:szCs w:val="21"/>
        </w:rPr>
        <w:t>过点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I</w:t>
      </w:r>
      <w:r>
        <w:rPr>
          <w:rFonts w:ascii="宋体" w:eastAsia="宋体" w:hAnsi="宋体" w:cs="宋体"/>
          <w:color w:val="000000"/>
          <w:szCs w:val="21"/>
        </w:rPr>
        <w:t>作直线交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AB</w:t>
      </w:r>
      <w:r>
        <w:rPr>
          <w:rFonts w:ascii="宋体" w:eastAsia="宋体" w:hAnsi="宋体" w:cs="宋体"/>
          <w:color w:val="000000"/>
          <w:szCs w:val="21"/>
        </w:rPr>
        <w:t>于点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M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交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AC</w:t>
      </w:r>
      <w:r>
        <w:rPr>
          <w:rFonts w:ascii="宋体" w:eastAsia="宋体" w:hAnsi="宋体" w:cs="宋体"/>
          <w:color w:val="000000"/>
          <w:szCs w:val="21"/>
        </w:rPr>
        <w:t>于点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N.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Times New Roman" w:eastAsia="Times New Roman" w:hAnsi="Times New Roman" w:cs="Times New Roman"/>
          <w:color w:val="000000"/>
          <w:szCs w:val="21"/>
        </w:rPr>
        <w:t xml:space="preserve">     </w:t>
      </w:r>
      <w:r>
        <w:rPr>
          <w:rFonts w:ascii="宋体" w:eastAsia="宋体" w:hAnsi="宋体" w:cs="宋体"/>
          <w:color w:val="000000"/>
          <w:szCs w:val="21"/>
        </w:rPr>
        <w:t>①</w:t>
      </w:r>
      <w:r>
        <w:rPr>
          <w:rFonts w:ascii="Times New Roman" w:eastAsia="Times New Roman" w:hAnsi="Times New Roman" w:cs="Times New Roman"/>
          <w:color w:val="000000"/>
          <w:szCs w:val="21"/>
        </w:rPr>
        <w:t> </w:t>
      </w:r>
      <w:r>
        <w:rPr>
          <w:rFonts w:ascii="宋体" w:eastAsia="宋体" w:hAnsi="宋体" w:cs="宋体"/>
          <w:color w:val="000000"/>
          <w:szCs w:val="21"/>
        </w:rPr>
        <w:t>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MN</w:t>
      </w:r>
      <w:r>
        <w:rPr>
          <w:rFonts w:ascii="Times New Roman" w:eastAsia="Times New Roman" w:hAnsi="Times New Roman" w:cs="Times New Roman"/>
          <w:color w:val="000000"/>
          <w:szCs w:val="21"/>
        </w:rPr>
        <w:t>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AI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求证</w:t>
      </w:r>
      <w:r>
        <w:rPr>
          <w:rFonts w:ascii="Times New Roman" w:eastAsia="Times New Roman" w:hAnsi="Times New Roman" w:cs="Times New Roman"/>
          <w:color w:val="000000"/>
          <w:szCs w:val="21"/>
        </w:rPr>
        <w:t>：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MI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  <w:szCs w:val="21"/>
        </w:rPr>
        <w:t>＝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BM</w:t>
      </w:r>
      <w:r>
        <w:rPr>
          <w:rFonts w:ascii="Times New Roman" w:eastAsia="Times New Roman" w:hAnsi="Times New Roman" w:cs="Times New Roman"/>
          <w:color w:val="000000"/>
          <w:szCs w:val="21"/>
        </w:rPr>
        <w:t>·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CN</w:t>
      </w:r>
      <w:r>
        <w:rPr>
          <w:rFonts w:ascii="Times New Roman" w:eastAsia="Times New Roman" w:hAnsi="Times New Roman" w:cs="Times New Roman"/>
          <w:color w:val="000000"/>
          <w:szCs w:val="21"/>
        </w:rPr>
        <w:t>；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Times New Roman" w:eastAsia="Times New Roman" w:hAnsi="Times New Roman" w:cs="Times New Roman"/>
          <w:color w:val="000000"/>
          <w:szCs w:val="21"/>
        </w:rPr>
        <w:t xml:space="preserve">     </w:t>
      </w:r>
      <w:r>
        <w:rPr>
          <w:rFonts w:ascii="宋体" w:eastAsia="宋体" w:hAnsi="宋体" w:cs="宋体"/>
          <w:color w:val="000000"/>
          <w:szCs w:val="21"/>
        </w:rPr>
        <w:t>②</w:t>
      </w:r>
      <w:r>
        <w:rPr>
          <w:rFonts w:ascii="Times New Roman" w:eastAsia="Times New Roman" w:hAnsi="Times New Roman" w:cs="Times New Roman"/>
          <w:color w:val="000000"/>
          <w:szCs w:val="21"/>
        </w:rPr>
        <w:t> </w:t>
      </w:r>
      <w:r>
        <w:rPr>
          <w:rFonts w:ascii="宋体" w:eastAsia="宋体" w:hAnsi="宋体" w:cs="宋体"/>
          <w:color w:val="000000"/>
          <w:szCs w:val="21"/>
        </w:rPr>
        <w:t>如图</w:t>
      </w:r>
      <w:r>
        <w:rPr>
          <w:rFonts w:ascii="Times New Roman" w:eastAsia="Times New Roman" w:hAnsi="Times New Roman" w:cs="Times New Roman"/>
          <w:color w:val="000000"/>
          <w:szCs w:val="21"/>
        </w:rPr>
        <w:t>3，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AI</w:t>
      </w:r>
      <w:r>
        <w:rPr>
          <w:rFonts w:ascii="宋体" w:eastAsia="宋体" w:hAnsi="宋体" w:cs="宋体"/>
          <w:color w:val="000000"/>
          <w:szCs w:val="21"/>
        </w:rPr>
        <w:t>交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BC</w:t>
      </w:r>
      <w:r>
        <w:rPr>
          <w:rFonts w:ascii="宋体" w:eastAsia="宋体" w:hAnsi="宋体" w:cs="宋体"/>
          <w:color w:val="000000"/>
          <w:szCs w:val="21"/>
        </w:rPr>
        <w:t>于点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D</w:t>
      </w:r>
      <w:r>
        <w:rPr>
          <w:rFonts w:ascii="Times New Roman" w:eastAsia="Times New Roman" w:hAnsi="Times New Roman" w:cs="Times New Roman"/>
          <w:color w:val="000000"/>
          <w:szCs w:val="21"/>
        </w:rPr>
        <w:t>.</w:t>
      </w:r>
      <w:r>
        <w:rPr>
          <w:rFonts w:ascii="宋体" w:eastAsia="宋体" w:hAnsi="宋体" w:cs="宋体"/>
          <w:color w:val="000000"/>
          <w:szCs w:val="21"/>
        </w:rPr>
        <w:t>若</w:t>
      </w:r>
      <w:r>
        <w:rPr>
          <w:rFonts w:ascii="Times New Roman" w:eastAsia="Times New Roman" w:hAnsi="Times New Roman" w:cs="Times New Roman"/>
          <w:color w:val="000000"/>
          <w:szCs w:val="21"/>
        </w:rPr>
        <w:t>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BAC</w:t>
      </w:r>
      <w:r>
        <w:rPr>
          <w:rFonts w:ascii="Times New Roman" w:eastAsia="Times New Roman" w:hAnsi="Times New Roman" w:cs="Times New Roman"/>
          <w:color w:val="000000"/>
          <w:szCs w:val="21"/>
        </w:rPr>
        <w:t>＝60°，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AI</w:t>
      </w:r>
      <w:r>
        <w:rPr>
          <w:rFonts w:ascii="Times New Roman" w:eastAsia="Times New Roman" w:hAnsi="Times New Roman" w:cs="Times New Roman"/>
          <w:color w:val="000000"/>
          <w:szCs w:val="21"/>
        </w:rPr>
        <w:t>＝4，</w:t>
      </w:r>
      <w:r>
        <w:rPr>
          <w:rFonts w:ascii="宋体" w:eastAsia="宋体" w:hAnsi="宋体" w:cs="宋体"/>
          <w:color w:val="000000"/>
          <w:szCs w:val="21"/>
        </w:rPr>
        <w:t>请直接写出</w:t>
      </w:r>
      <w:r>
        <w:rPr>
          <w:rFonts w:ascii="宋体" w:eastAsia="宋体" w:hAnsi="宋体" w:cs="宋体" w:hint="eastAsia"/>
          <w:color w:val="000000"/>
          <w:szCs w:val="21"/>
        </w:rPr>
        <w:t xml:space="preserve"> 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AM</m:t>
            </m:r>
          </m:den>
        </m:f>
        <m:r>
          <w:rPr>
            <w:rFonts w:ascii="Cambria Math" w:hAnsi="Cambria Math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AN</m:t>
            </m:r>
          </m:den>
        </m:f>
      </m:oMath>
      <w:r>
        <w:rPr>
          <w:rFonts w:ascii="宋体" w:eastAsia="宋体" w:hAnsi="宋体" w:cs="宋体" w:hint="eastAsia"/>
          <w:sz w:val="28"/>
          <w:szCs w:val="28"/>
        </w:rPr>
        <w:t xml:space="preserve"> </w:t>
      </w:r>
      <w:r>
        <w:rPr>
          <w:rFonts w:ascii="宋体" w:eastAsia="宋体" w:hAnsi="宋体" w:cs="宋体"/>
          <w:color w:val="000000"/>
          <w:szCs w:val="21"/>
        </w:rPr>
        <w:t>的值</w:t>
      </w:r>
      <w:r>
        <w:rPr>
          <w:rFonts w:ascii="Times New Roman" w:eastAsia="Times New Roman" w:hAnsi="Times New Roman" w:cs="Times New Roman"/>
          <w:color w:val="000000"/>
          <w:szCs w:val="21"/>
        </w:rPr>
        <w:t>.</w:t>
      </w:r>
    </w:p>
    <w:p w:rsidR="00EF0EF0" w:rsidP="00512156">
      <w:pPr>
        <w:spacing w:line="480" w:lineRule="auto"/>
      </w:pPr>
    </w:p>
    <w:p w:rsidR="00EF0EF0" w:rsidRPr="00512156" w:rsidP="00EF0EF0">
      <w:pPr>
        <w:spacing w:line="480" w:lineRule="auto"/>
        <w:rPr>
          <w:rFonts w:ascii="Times New Roman" w:eastAsia="黑体" w:hAnsi="Times New Roman" w:cs="Times New Roman"/>
          <w:color w:val="000000"/>
          <w:szCs w:val="21"/>
        </w:rPr>
      </w:pPr>
      <w:r w:rsidRPr="00512156">
        <w:rPr>
          <w:rFonts w:ascii="Times New Roman" w:eastAsia="黑体" w:hAnsi="Times New Roman" w:cs="Times New Roman"/>
        </w:rPr>
        <w:t>2</w:t>
      </w:r>
      <w:r>
        <w:rPr>
          <w:rFonts w:ascii="Times New Roman" w:eastAsia="黑体" w:hAnsi="Times New Roman" w:cs="Times New Roman"/>
        </w:rPr>
        <w:t>6</w:t>
      </w:r>
      <w:r w:rsidRPr="00512156">
        <w:rPr>
          <w:rFonts w:ascii="Times New Roman" w:eastAsia="黑体" w:hAnsi="Times New Roman" w:cs="Times New Roman"/>
        </w:rPr>
        <w:t>.</w:t>
      </w:r>
      <w:r w:rsidRPr="00512156">
        <w:rPr>
          <w:rFonts w:ascii="Times New Roman" w:eastAsia="黑体" w:hAnsi="Times New Roman" w:cs="Times New Roman"/>
        </w:rPr>
        <w:t>（本小题满分</w:t>
      </w:r>
      <w:r>
        <w:rPr>
          <w:rFonts w:ascii="Times New Roman" w:eastAsia="黑体" w:hAnsi="Times New Roman" w:cs="Times New Roman"/>
        </w:rPr>
        <w:t>13</w:t>
      </w:r>
      <w:r w:rsidRPr="00512156">
        <w:rPr>
          <w:rFonts w:ascii="Times New Roman" w:eastAsia="黑体" w:hAnsi="Times New Roman" w:cs="Times New Roman"/>
        </w:rPr>
        <w:t>分）</w:t>
      </w:r>
    </w:p>
    <w:p w:rsidR="00ED08BF" w:rsidP="00EF0EF0">
      <w:pPr>
        <w:spacing w:line="480" w:lineRule="auto"/>
        <w:ind w:firstLine="400" w:firstLineChars="200"/>
      </w:pPr>
      <w:r>
        <w:rPr>
          <w:noProof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margin">
              <wp:posOffset>4206875</wp:posOffset>
            </wp:positionH>
            <wp:positionV relativeFrom="margin">
              <wp:posOffset>6621780</wp:posOffset>
            </wp:positionV>
            <wp:extent cx="1836420" cy="1993265"/>
            <wp:effectExtent l="0" t="0" r="0" b="6985"/>
            <wp:wrapSquare wrapText="bothSides"/>
            <wp:docPr id="988027057" name="0 Imagen" descr="images/1856f74e-b9e1-4a1e-a2b2-be18da2d9eb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/1856f74e-b9e1-4a1e-a2b2-be18da2d9eb2.png"/>
                    <pic:cNvPicPr/>
                  </pic:nvPicPr>
                  <pic:blipFill>
                    <a:blip xmlns:r="http://schemas.openxmlformats.org/officeDocument/2006/relationships"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6420" cy="19932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color w:val="000000"/>
          <w:szCs w:val="21"/>
        </w:rPr>
        <w:t>如图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在平面直角坐标系中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抛物线与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</w:t>
      </w:r>
      <w:r>
        <w:rPr>
          <w:rFonts w:ascii="宋体" w:eastAsia="宋体" w:hAnsi="宋体" w:cs="宋体"/>
          <w:color w:val="000000"/>
          <w:szCs w:val="21"/>
        </w:rPr>
        <w:t>轴交于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D</w:t>
      </w:r>
      <w:r>
        <w:rPr>
          <w:rFonts w:ascii="宋体" w:eastAsia="宋体" w:hAnsi="宋体" w:cs="宋体"/>
          <w:color w:val="000000"/>
          <w:szCs w:val="21"/>
        </w:rPr>
        <w:t>两点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与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y</w:t>
      </w:r>
      <w:r>
        <w:rPr>
          <w:rFonts w:ascii="宋体" w:eastAsia="宋体" w:hAnsi="宋体" w:cs="宋体"/>
          <w:color w:val="000000"/>
          <w:szCs w:val="21"/>
        </w:rPr>
        <w:t>轴交于点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四边形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OBCD</w:t>
      </w:r>
      <w:r>
        <w:rPr>
          <w:rFonts w:ascii="宋体" w:eastAsia="宋体" w:hAnsi="宋体" w:cs="宋体"/>
          <w:color w:val="000000"/>
          <w:szCs w:val="21"/>
        </w:rPr>
        <w:t>是矩形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</w:t>
      </w:r>
      <w:r>
        <w:rPr>
          <w:rFonts w:ascii="宋体" w:eastAsia="宋体" w:hAnsi="宋体" w:cs="宋体"/>
          <w:color w:val="000000"/>
          <w:szCs w:val="21"/>
        </w:rPr>
        <w:t>的坐标为</w:t>
      </w:r>
      <w:r>
        <w:rPr>
          <w:rFonts w:ascii="Times New Roman" w:eastAsia="Times New Roman" w:hAnsi="Times New Roman" w:cs="Times New Roman"/>
          <w:color w:val="000000"/>
          <w:szCs w:val="21"/>
        </w:rPr>
        <w:t>(1，0)，</w:t>
      </w:r>
      <w:r>
        <w:rPr>
          <w:rFonts w:ascii="宋体" w:eastAsia="宋体" w:hAnsi="宋体" w:cs="宋体"/>
          <w:color w:val="000000"/>
          <w:szCs w:val="21"/>
        </w:rPr>
        <w:t>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D</w:t>
      </w:r>
      <w:r>
        <w:rPr>
          <w:rFonts w:ascii="宋体" w:eastAsia="宋体" w:hAnsi="宋体" w:cs="宋体"/>
          <w:color w:val="000000"/>
          <w:szCs w:val="21"/>
        </w:rPr>
        <w:t>的坐标为</w:t>
      </w:r>
      <w:r>
        <w:rPr>
          <w:rFonts w:ascii="Times New Roman" w:eastAsia="Times New Roman" w:hAnsi="Times New Roman" w:cs="Times New Roman"/>
          <w:color w:val="000000"/>
          <w:szCs w:val="21"/>
        </w:rPr>
        <w:t>(-3，0)，</w:t>
      </w:r>
      <w:r>
        <w:rPr>
          <w:rFonts w:ascii="宋体" w:eastAsia="宋体" w:hAnsi="宋体" w:cs="宋体"/>
          <w:color w:val="000000"/>
          <w:szCs w:val="21"/>
        </w:rPr>
        <w:t>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</w:t>
      </w:r>
      <w:r>
        <w:rPr>
          <w:rFonts w:ascii="宋体" w:eastAsia="宋体" w:hAnsi="宋体" w:cs="宋体"/>
          <w:color w:val="000000"/>
          <w:szCs w:val="21"/>
        </w:rPr>
        <w:t>的坐标为</w:t>
      </w:r>
      <w:r>
        <w:rPr>
          <w:rFonts w:ascii="Times New Roman" w:eastAsia="Times New Roman" w:hAnsi="Times New Roman" w:cs="Times New Roman"/>
          <w:color w:val="000000"/>
          <w:szCs w:val="21"/>
        </w:rPr>
        <w:t>(0，4)，</w:t>
      </w:r>
      <w:r>
        <w:rPr>
          <w:rFonts w:ascii="宋体" w:eastAsia="宋体" w:hAnsi="宋体" w:cs="宋体"/>
          <w:color w:val="000000"/>
          <w:szCs w:val="21"/>
        </w:rPr>
        <w:t>已知点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E</w:t>
      </w:r>
      <w:r>
        <w:rPr>
          <w:rFonts w:ascii="Times New Roman" w:eastAsia="Times New Roman" w:hAnsi="Times New Roman" w:cs="Times New Roman"/>
          <w:color w:val="000000"/>
          <w:szCs w:val="21"/>
        </w:rPr>
        <w:t>(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m</w:t>
      </w:r>
      <w:r>
        <w:rPr>
          <w:rFonts w:ascii="Times New Roman" w:eastAsia="Times New Roman" w:hAnsi="Times New Roman" w:cs="Times New Roman"/>
          <w:color w:val="000000"/>
          <w:szCs w:val="21"/>
        </w:rPr>
        <w:t>，0)</w:t>
      </w:r>
      <w:r>
        <w:rPr>
          <w:rFonts w:ascii="宋体" w:eastAsia="宋体" w:hAnsi="宋体" w:cs="宋体"/>
          <w:color w:val="000000"/>
          <w:szCs w:val="21"/>
        </w:rPr>
        <w:t>是线段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DO</w:t>
      </w:r>
      <w:r>
        <w:rPr>
          <w:rFonts w:ascii="宋体" w:eastAsia="宋体" w:hAnsi="宋体" w:cs="宋体"/>
          <w:color w:val="000000"/>
          <w:szCs w:val="21"/>
        </w:rPr>
        <w:t>上的动点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过点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E</w:t>
      </w:r>
      <w:r>
        <w:rPr>
          <w:rFonts w:ascii="宋体" w:eastAsia="宋体" w:hAnsi="宋体" w:cs="宋体"/>
          <w:color w:val="000000"/>
          <w:szCs w:val="21"/>
        </w:rPr>
        <w:t>作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PE</w:t>
      </w:r>
      <w:r>
        <w:rPr>
          <w:rFonts w:ascii="Times New Roman" w:eastAsia="Times New Roman" w:hAnsi="Times New Roman" w:cs="Times New Roman"/>
          <w:color w:val="000000"/>
          <w:szCs w:val="21"/>
        </w:rPr>
        <w:t>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</w:t>
      </w:r>
      <w:r>
        <w:rPr>
          <w:rFonts w:ascii="宋体" w:eastAsia="宋体" w:hAnsi="宋体" w:cs="宋体"/>
          <w:color w:val="000000"/>
          <w:szCs w:val="21"/>
        </w:rPr>
        <w:t>轴交抛物线于点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P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交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BC</w:t>
      </w:r>
      <w:r>
        <w:rPr>
          <w:rFonts w:ascii="宋体" w:eastAsia="宋体" w:hAnsi="宋体" w:cs="宋体"/>
          <w:color w:val="000000"/>
          <w:szCs w:val="21"/>
        </w:rPr>
        <w:t>于点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G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交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BD</w:t>
      </w:r>
      <w:r>
        <w:rPr>
          <w:rFonts w:ascii="宋体" w:eastAsia="宋体" w:hAnsi="宋体" w:cs="宋体"/>
          <w:color w:val="000000"/>
          <w:szCs w:val="21"/>
        </w:rPr>
        <w:t>于点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H</w:t>
      </w:r>
      <w:r>
        <w:rPr>
          <w:rFonts w:ascii="Times New Roman" w:eastAsia="Times New Roman" w:hAnsi="Times New Roman" w:cs="Times New Roman"/>
          <w:color w:val="000000"/>
          <w:szCs w:val="21"/>
        </w:rPr>
        <w:t>.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</w: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1</w:t>
      </w:r>
      <w:r>
        <w:rPr>
          <w:rFonts w:ascii="Times New Roman" w:hAnsi="Times New Roman" w:cs="Times New Roman" w:hint="eastAsia"/>
        </w:rPr>
        <w:t>）</w:t>
      </w:r>
      <w:r>
        <w:rPr>
          <w:rFonts w:ascii="宋体" w:eastAsia="宋体" w:hAnsi="宋体" w:cs="宋体"/>
          <w:color w:val="000000"/>
          <w:szCs w:val="21"/>
        </w:rPr>
        <w:t>求该抛物线的解析式</w:t>
      </w:r>
      <w:r>
        <w:rPr>
          <w:rFonts w:ascii="Times New Roman" w:eastAsia="Times New Roman" w:hAnsi="Times New Roman" w:cs="Times New Roman"/>
          <w:color w:val="000000"/>
          <w:szCs w:val="21"/>
        </w:rPr>
        <w:t>；</w:t>
      </w:r>
    </w:p>
    <w:p w:rsidR="00ED08BF" w:rsidP="00512156">
      <w:pPr>
        <w:spacing w:line="480" w:lineRule="auto"/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）</w:t>
      </w:r>
      <w:r>
        <w:rPr>
          <w:rFonts w:ascii="宋体" w:eastAsia="宋体" w:hAnsi="宋体" w:cs="宋体"/>
          <w:color w:val="000000"/>
          <w:szCs w:val="21"/>
        </w:rPr>
        <w:t>当点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P</w:t>
      </w:r>
      <w:r>
        <w:rPr>
          <w:rFonts w:ascii="宋体" w:eastAsia="宋体" w:hAnsi="宋体" w:cs="宋体"/>
          <w:color w:val="000000"/>
          <w:szCs w:val="21"/>
        </w:rPr>
        <w:t>在直线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BC</w:t>
      </w:r>
      <w:r>
        <w:rPr>
          <w:rFonts w:ascii="宋体" w:eastAsia="宋体" w:hAnsi="宋体" w:cs="宋体"/>
          <w:color w:val="000000"/>
          <w:szCs w:val="21"/>
        </w:rPr>
        <w:t>上方时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请用含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m</w:t>
      </w:r>
      <w:r>
        <w:rPr>
          <w:rFonts w:ascii="宋体" w:eastAsia="宋体" w:hAnsi="宋体" w:cs="宋体"/>
          <w:color w:val="000000"/>
          <w:szCs w:val="21"/>
        </w:rPr>
        <w:t>的代数式表示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PG</w:t>
      </w:r>
      <w:r>
        <w:rPr>
          <w:rFonts w:ascii="宋体" w:eastAsia="宋体" w:hAnsi="宋体" w:cs="宋体"/>
          <w:color w:val="000000"/>
          <w:szCs w:val="21"/>
        </w:rPr>
        <w:t>的长度</w:t>
      </w:r>
      <w:r>
        <w:rPr>
          <w:rFonts w:ascii="Times New Roman" w:eastAsia="Times New Roman" w:hAnsi="Times New Roman" w:cs="Times New Roman"/>
          <w:color w:val="000000"/>
          <w:szCs w:val="21"/>
        </w:rPr>
        <w:t>；</w:t>
      </w:r>
    </w:p>
    <w:p w:rsidR="00EF0EF0" w:rsidP="00EF0EF0">
      <w:pPr>
        <w:spacing w:line="480" w:lineRule="auto"/>
        <w:rPr>
          <w:rFonts w:ascii="宋体" w:eastAsia="宋体" w:hAnsi="宋体" w:cs="宋体"/>
          <w:color w:val="000000"/>
          <w:szCs w:val="21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3</w:t>
      </w:r>
      <w:r>
        <w:rPr>
          <w:rFonts w:ascii="Times New Roman" w:hAnsi="Times New Roman" w:cs="Times New Roman" w:hint="eastAsia"/>
        </w:rPr>
        <w:t>）</w:t>
      </w:r>
      <w:r w:rsidR="00ED08BF">
        <w:rPr>
          <w:rFonts w:ascii="宋体" w:eastAsia="宋体" w:hAnsi="宋体" w:cs="宋体"/>
          <w:color w:val="000000"/>
          <w:szCs w:val="21"/>
        </w:rPr>
        <w:t>在</w:t>
      </w:r>
      <w:r w:rsidRPr="00EF0EF0">
        <w:rPr>
          <w:rFonts w:ascii="Times New Roman" w:eastAsia="宋体" w:hAnsi="Times New Roman" w:cs="Times New Roman"/>
          <w:color w:val="000000"/>
          <w:szCs w:val="21"/>
        </w:rPr>
        <w:t>（</w:t>
      </w:r>
      <w:r w:rsidRPr="00EF0EF0">
        <w:rPr>
          <w:rFonts w:ascii="Times New Roman" w:eastAsia="宋体" w:hAnsi="Times New Roman" w:cs="Times New Roman"/>
          <w:color w:val="000000"/>
          <w:szCs w:val="21"/>
        </w:rPr>
        <w:t>2</w:t>
      </w:r>
      <w:r w:rsidRPr="00EF0EF0">
        <w:rPr>
          <w:rFonts w:ascii="Times New Roman" w:eastAsia="宋体" w:hAnsi="Times New Roman" w:cs="Times New Roman"/>
          <w:color w:val="000000"/>
          <w:szCs w:val="21"/>
        </w:rPr>
        <w:t>）</w:t>
      </w:r>
      <w:r w:rsidR="00ED08BF">
        <w:rPr>
          <w:rFonts w:ascii="宋体" w:eastAsia="宋体" w:hAnsi="宋体" w:cs="宋体"/>
          <w:color w:val="000000"/>
          <w:szCs w:val="21"/>
        </w:rPr>
        <w:t>的条件下</w:t>
      </w:r>
      <w:r w:rsidR="00ED08BF">
        <w:rPr>
          <w:rFonts w:ascii="Times New Roman" w:eastAsia="Times New Roman" w:hAnsi="Times New Roman" w:cs="Times New Roman"/>
          <w:color w:val="000000"/>
          <w:szCs w:val="21"/>
        </w:rPr>
        <w:t>，</w:t>
      </w:r>
      <w:r w:rsidR="00ED08BF">
        <w:rPr>
          <w:rFonts w:ascii="宋体" w:eastAsia="宋体" w:hAnsi="宋体" w:cs="宋体"/>
          <w:color w:val="000000"/>
          <w:szCs w:val="21"/>
        </w:rPr>
        <w:t>是否存在这样的点</w:t>
      </w:r>
      <w:r w:rsidR="00ED08BF">
        <w:rPr>
          <w:rFonts w:ascii="Times New Roman" w:eastAsia="Times New Roman" w:hAnsi="Times New Roman" w:cs="Times New Roman"/>
          <w:i/>
          <w:iCs/>
          <w:color w:val="000000"/>
          <w:szCs w:val="21"/>
        </w:rPr>
        <w:t>P</w:t>
      </w:r>
      <w:r w:rsidR="00ED08BF">
        <w:rPr>
          <w:rFonts w:ascii="Times New Roman" w:eastAsia="Times New Roman" w:hAnsi="Times New Roman" w:cs="Times New Roman"/>
          <w:color w:val="000000"/>
          <w:szCs w:val="21"/>
        </w:rPr>
        <w:t>，</w:t>
      </w:r>
      <w:r w:rsidR="00ED08BF">
        <w:rPr>
          <w:rFonts w:ascii="宋体" w:eastAsia="宋体" w:hAnsi="宋体" w:cs="宋体"/>
          <w:color w:val="000000"/>
          <w:szCs w:val="21"/>
        </w:rPr>
        <w:t>使得以</w:t>
      </w:r>
      <w:r w:rsidR="00ED08BF">
        <w:rPr>
          <w:rFonts w:ascii="Times New Roman" w:eastAsia="Times New Roman" w:hAnsi="Times New Roman" w:cs="Times New Roman"/>
          <w:i/>
          <w:iCs/>
          <w:color w:val="000000"/>
          <w:szCs w:val="21"/>
        </w:rPr>
        <w:t>P</w:t>
      </w:r>
      <w:r w:rsidR="00ED08BF">
        <w:rPr>
          <w:rFonts w:ascii="Times New Roman" w:eastAsia="Times New Roman" w:hAnsi="Times New Roman" w:cs="Times New Roman"/>
          <w:color w:val="000000"/>
          <w:szCs w:val="21"/>
        </w:rPr>
        <w:t>，</w:t>
      </w:r>
      <w:r w:rsidR="00ED08BF">
        <w:rPr>
          <w:rFonts w:ascii="Times New Roman" w:eastAsia="Times New Roman" w:hAnsi="Times New Roman" w:cs="Times New Roman"/>
          <w:i/>
          <w:iCs/>
          <w:color w:val="000000"/>
          <w:szCs w:val="21"/>
        </w:rPr>
        <w:t>B</w:t>
      </w:r>
      <w:r w:rsidR="00ED08BF">
        <w:rPr>
          <w:rFonts w:ascii="Times New Roman" w:eastAsia="Times New Roman" w:hAnsi="Times New Roman" w:cs="Times New Roman"/>
          <w:color w:val="000000"/>
          <w:szCs w:val="21"/>
        </w:rPr>
        <w:t>，</w:t>
      </w:r>
      <w:r w:rsidR="00ED08BF">
        <w:rPr>
          <w:rFonts w:ascii="Times New Roman" w:eastAsia="Times New Roman" w:hAnsi="Times New Roman" w:cs="Times New Roman"/>
          <w:i/>
          <w:iCs/>
          <w:color w:val="000000"/>
          <w:szCs w:val="21"/>
        </w:rPr>
        <w:t>G</w:t>
      </w:r>
      <w:r w:rsidR="00ED08BF">
        <w:rPr>
          <w:rFonts w:ascii="宋体" w:eastAsia="宋体" w:hAnsi="宋体" w:cs="宋体"/>
          <w:color w:val="000000"/>
          <w:szCs w:val="21"/>
        </w:rPr>
        <w:t>为顶</w:t>
      </w:r>
    </w:p>
    <w:p w:rsidR="00EF0EF0" w:rsidP="00EF0EF0">
      <w:pPr>
        <w:spacing w:line="480" w:lineRule="auto"/>
        <w:ind w:firstLine="400" w:firstLineChars="200"/>
        <w:rPr>
          <w:rFonts w:ascii="Times New Roman" w:eastAsia="Times New Roman" w:hAnsi="Times New Roman" w:cs="Times New Roman"/>
          <w:color w:val="000000"/>
          <w:szCs w:val="21"/>
        </w:rPr>
      </w:pPr>
      <w:r>
        <w:rPr>
          <w:rFonts w:ascii="宋体" w:eastAsia="宋体" w:hAnsi="宋体" w:cs="宋体"/>
          <w:color w:val="000000"/>
          <w:szCs w:val="21"/>
        </w:rPr>
        <w:t>点的三角形与</w:t>
      </w:r>
      <w:r>
        <w:rPr>
          <w:rFonts w:ascii="Times New Roman" w:eastAsia="Times New Roman" w:hAnsi="Times New Roman" w:cs="Times New Roman"/>
          <w:color w:val="000000"/>
          <w:szCs w:val="21"/>
        </w:rPr>
        <w:t>△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DEH</w:t>
      </w:r>
      <w:r>
        <w:rPr>
          <w:rFonts w:ascii="宋体" w:eastAsia="宋体" w:hAnsi="宋体" w:cs="宋体"/>
          <w:color w:val="000000"/>
          <w:szCs w:val="21"/>
        </w:rPr>
        <w:t>相似</w:t>
      </w:r>
      <w:r>
        <w:rPr>
          <w:rFonts w:ascii="Times New Roman" w:eastAsia="Times New Roman" w:hAnsi="Times New Roman" w:cs="Times New Roman"/>
          <w:color w:val="000000"/>
          <w:szCs w:val="21"/>
        </w:rPr>
        <w:t>？</w:t>
      </w:r>
    </w:p>
    <w:p w:rsidR="00ED08BF" w:rsidRPr="00EF0EF0" w:rsidP="00EF0EF0">
      <w:pPr>
        <w:spacing w:line="480" w:lineRule="auto"/>
        <w:ind w:firstLine="400" w:firstLineChars="200"/>
        <w:rPr>
          <w:rFonts w:ascii="宋体" w:eastAsia="宋体" w:hAnsi="宋体" w:cs="宋体"/>
          <w:color w:val="000000"/>
          <w:szCs w:val="21"/>
        </w:rPr>
      </w:pPr>
      <w:r>
        <w:rPr>
          <w:rFonts w:ascii="宋体" w:eastAsia="宋体" w:hAnsi="宋体" w:cs="宋体"/>
          <w:color w:val="000000"/>
          <w:szCs w:val="21"/>
        </w:rPr>
        <w:t>若存在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>
        <w:rPr>
          <w:rFonts w:ascii="宋体" w:eastAsia="宋体" w:hAnsi="宋体" w:cs="宋体"/>
          <w:color w:val="000000"/>
          <w:szCs w:val="21"/>
        </w:rPr>
        <w:t>求出此时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m</w:t>
      </w:r>
      <w:r>
        <w:rPr>
          <w:rFonts w:ascii="宋体" w:eastAsia="宋体" w:hAnsi="宋体" w:cs="宋体"/>
          <w:color w:val="000000"/>
          <w:szCs w:val="21"/>
        </w:rPr>
        <w:t>的值</w:t>
      </w:r>
      <w:r>
        <w:rPr>
          <w:rFonts w:ascii="Times New Roman" w:eastAsia="Times New Roman" w:hAnsi="Times New Roman" w:cs="Times New Roman"/>
          <w:color w:val="000000"/>
          <w:szCs w:val="21"/>
        </w:rPr>
        <w:t>；</w:t>
      </w:r>
      <w:r>
        <w:rPr>
          <w:rFonts w:ascii="宋体" w:eastAsia="宋体" w:hAnsi="宋体" w:cs="宋体"/>
          <w:color w:val="000000"/>
          <w:szCs w:val="21"/>
        </w:rPr>
        <w:t>若不存在</w:t>
      </w:r>
      <w:r>
        <w:rPr>
          <w:rFonts w:ascii="Times New Roman" w:eastAsia="Times New Roman" w:hAnsi="Times New Roman" w:cs="Times New Roman"/>
          <w:color w:val="000000"/>
          <w:szCs w:val="21"/>
        </w:rPr>
        <w:t>，</w:t>
      </w:r>
      <w:r w:rsidR="00EF0EF0">
        <w:rPr>
          <w:rFonts w:ascii="Times New Roman" w:eastAsia="Times New Roman" w:hAnsi="Times New Roman" w:cs="Times New Roman"/>
          <w:color w:val="000000"/>
          <w:szCs w:val="21"/>
        </w:rPr>
        <w:t xml:space="preserve"> </w:t>
      </w:r>
      <w:r>
        <w:rPr>
          <w:rFonts w:ascii="宋体" w:eastAsia="宋体" w:hAnsi="宋体" w:cs="宋体"/>
          <w:color w:val="000000"/>
          <w:szCs w:val="21"/>
        </w:rPr>
        <w:t>请说明理由</w:t>
      </w:r>
      <w:r>
        <w:rPr>
          <w:rFonts w:ascii="Times New Roman" w:eastAsia="Times New Roman" w:hAnsi="Times New Roman" w:cs="Times New Roman"/>
          <w:color w:val="000000"/>
          <w:szCs w:val="21"/>
        </w:rPr>
        <w:t>.</w:t>
      </w:r>
    </w:p>
    <w:p w:rsidR="00ED08BF" w:rsidP="00512156">
      <w:pPr>
        <w:spacing w:line="480" w:lineRule="auto"/>
        <w:rPr>
          <w:rFonts w:ascii="黑体" w:eastAsia="黑体" w:hAnsi="黑体"/>
          <w:sz w:val="44"/>
          <w:szCs w:val="44"/>
        </w:rPr>
      </w:pPr>
    </w:p>
    <w:p w:rsidR="00FA4445" w:rsidP="00FA4445">
      <w:pPr>
        <w:jc w:val="center"/>
        <w:rPr>
          <w:rFonts w:ascii="宋体" w:hAnsi="宋体" w:cs="宋体"/>
          <w:b/>
          <w:bCs/>
          <w:szCs w:val="21"/>
        </w:rPr>
      </w:pPr>
      <w:r>
        <w:rPr>
          <w:rFonts w:ascii="宋体" w:hAnsi="宋体" w:cs="宋体" w:hint="eastAsia"/>
          <w:b/>
          <w:bCs/>
          <w:szCs w:val="21"/>
        </w:rPr>
        <w:t>参考答案</w:t>
      </w:r>
    </w:p>
    <w:p w:rsidR="00FA4445" w:rsidP="00FA4445">
      <w:pPr>
        <w:rPr>
          <w:rFonts w:hint="eastAsia"/>
          <w:sz w:val="22"/>
        </w:rPr>
      </w:pPr>
    </w:p>
    <w:p w:rsidR="00FA4445" w:rsidP="00FA4445">
      <w:r>
        <w:rPr>
          <w:rFonts w:ascii="Times New Roman" w:hAnsi="Times New Roman" w:cs="Times New Roman"/>
        </w:rPr>
        <w:t xml:space="preserve">1. </w:t>
      </w:r>
      <w:r>
        <w:rPr>
          <w:rFonts w:ascii="Times New Roman" w:hAnsi="Times New Roman" w:cs="Times New Roman" w:hint="eastAsia"/>
        </w:rPr>
        <w:t>【答案】</w:t>
      </w:r>
      <w:r>
        <w:rPr>
          <w:rFonts w:ascii="Times New Roman" w:eastAsia="Times New Roman" w:hAnsi="Times New Roman" w:cs="Times New Roman"/>
          <w:color w:val="000000"/>
          <w:szCs w:val="21"/>
        </w:rPr>
        <w:t>A</w:t>
      </w:r>
      <w:r>
        <w:rPr>
          <w:rFonts w:ascii="Times New Roman" w:hAnsi="Times New Roman" w:cs="Times New Roman" w:hint="eastAsia"/>
        </w:rPr>
        <w:t>【解析】</w:t>
      </w:r>
      <w:r>
        <w:rPr>
          <w:rFonts w:ascii="宋体" w:eastAsia="宋体" w:hAnsi="宋体" w:cs="宋体" w:hint="eastAsia"/>
          <w:color w:val="000000"/>
          <w:szCs w:val="21"/>
        </w:rPr>
        <w:t>∵</w:t>
      </w:r>
      <m:oMath>
        <m:rad>
          <m:radPr>
            <m:degHide/>
            <m:ctrlPr>
              <w:rPr>
                <w:rFonts w:ascii="Cambria Math" w:hAnsi="Cambria Math"/>
                <w:sz w:val="22"/>
                <w:lang w:eastAsia="en-US"/>
              </w:rPr>
            </m:ctrlPr>
          </m:radPr>
          <m:deg/>
          <m:e>
            <m:r>
              <w:rPr>
                <w:rFonts w:ascii="Cambria Math" w:hAnsi="Cambria Math"/>
              </w:rPr>
              <m:t>4</m:t>
            </m:r>
          </m:e>
        </m:rad>
        <m:r>
          <w:rPr>
            <w:rFonts w:ascii="Cambria Math" w:hAnsi="Cambria Math"/>
          </w:rPr>
          <m:t>=2</m:t>
        </m:r>
      </m:oMath>
      <w:r>
        <w:rPr>
          <w:rFonts w:ascii="宋体" w:eastAsia="宋体" w:hAnsi="宋体" w:cs="宋体" w:hint="eastAsia"/>
          <w:color w:val="000000"/>
          <w:szCs w:val="21"/>
        </w:rPr>
        <w:t>，∴</w:t>
      </w:r>
      <w:r>
        <w:rPr>
          <w:rFonts w:ascii="Times New Roman" w:eastAsia="Times New Roman" w:hAnsi="Times New Roman" w:cs="Times New Roman"/>
          <w:color w:val="000000"/>
          <w:szCs w:val="21"/>
        </w:rPr>
        <w:t>4</w:t>
      </w:r>
      <w:r>
        <w:rPr>
          <w:rFonts w:ascii="宋体" w:eastAsia="宋体" w:hAnsi="宋体" w:cs="宋体" w:hint="eastAsia"/>
          <w:color w:val="000000"/>
          <w:szCs w:val="21"/>
        </w:rPr>
        <w:t>的算术平方根是</w:t>
      </w:r>
      <w:r>
        <w:rPr>
          <w:rFonts w:ascii="Times New Roman" w:eastAsia="Times New Roman" w:hAnsi="Times New Roman" w:cs="Times New Roman"/>
          <w:color w:val="000000"/>
          <w:szCs w:val="21"/>
        </w:rPr>
        <w:t>2</w:t>
      </w:r>
      <w:r>
        <w:rPr>
          <w:rFonts w:ascii="宋体" w:eastAsia="宋体" w:hAnsi="宋体" w:cs="宋体" w:hint="eastAsia"/>
          <w:color w:val="000000"/>
          <w:szCs w:val="21"/>
        </w:rPr>
        <w:t>，故选</w:t>
      </w:r>
      <w:r>
        <w:rPr>
          <w:rFonts w:ascii="Times New Roman" w:eastAsia="Times New Roman" w:hAnsi="Times New Roman" w:cs="Times New Roman"/>
          <w:color w:val="000000"/>
          <w:szCs w:val="21"/>
        </w:rPr>
        <w:t>A.</w:t>
      </w:r>
    </w:p>
    <w:p w:rsidR="00FA4445" w:rsidP="00FA4445"/>
    <w:p w:rsidR="00FA4445" w:rsidP="00FA4445">
      <w:r>
        <w:rPr>
          <w:rFonts w:ascii="Times New Roman" w:hAnsi="Times New Roman" w:cs="Times New Roman"/>
        </w:rPr>
        <w:t xml:space="preserve">2. </w:t>
      </w:r>
      <w:r>
        <w:rPr>
          <w:rFonts w:ascii="Times New Roman" w:hAnsi="Times New Roman" w:cs="Times New Roman" w:hint="eastAsia"/>
        </w:rPr>
        <w:t>【答案】</w:t>
      </w:r>
      <w:r>
        <w:rPr>
          <w:rFonts w:ascii="Times New Roman" w:eastAsia="Times New Roman" w:hAnsi="Times New Roman" w:cs="Times New Roman"/>
          <w:color w:val="000000"/>
          <w:szCs w:val="21"/>
        </w:rPr>
        <w:t>C</w:t>
      </w:r>
      <w:r>
        <w:rPr>
          <w:rFonts w:ascii="Times New Roman" w:hAnsi="Times New Roman" w:cs="Times New Roman" w:hint="eastAsia"/>
        </w:rPr>
        <w:t>【解析】</w:t>
      </w:r>
      <w:r>
        <w:rPr>
          <w:rFonts w:ascii="宋体" w:eastAsia="宋体" w:hAnsi="宋体" w:cs="宋体" w:hint="eastAsia"/>
          <w:color w:val="000000"/>
          <w:szCs w:val="21"/>
        </w:rPr>
        <w:t>科学记数法的表示形式为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zCs w:val="21"/>
        </w:rPr>
        <w:t>×10</w:t>
      </w:r>
      <w:r>
        <w:rPr>
          <w:rFonts w:ascii="Times New Roman" w:eastAsia="Times New Roman" w:hAnsi="Times New Roman" w:cs="Times New Roman"/>
          <w:i/>
          <w:iCs/>
          <w:color w:val="000000"/>
          <w:position w:val="4"/>
          <w:sz w:val="19"/>
          <w:szCs w:val="19"/>
          <w:vertAlign w:val="superscript"/>
        </w:rPr>
        <w:t>n</w:t>
      </w:r>
      <w:r>
        <w:rPr>
          <w:rFonts w:ascii="宋体" w:eastAsia="宋体" w:hAnsi="宋体" w:cs="宋体" w:hint="eastAsia"/>
          <w:color w:val="000000"/>
          <w:szCs w:val="21"/>
        </w:rPr>
        <w:t>的形式，其中</w:t>
      </w:r>
      <w:r>
        <w:rPr>
          <w:rFonts w:ascii="Times New Roman" w:eastAsia="Times New Roman" w:hAnsi="Times New Roman" w:cs="Times New Roman"/>
          <w:color w:val="000000"/>
          <w:szCs w:val="21"/>
        </w:rPr>
        <w:t>1≤|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zCs w:val="21"/>
        </w:rPr>
        <w:t>|</w:t>
      </w:r>
      <w:r>
        <w:rPr>
          <w:rFonts w:ascii="宋体" w:eastAsia="宋体" w:hAnsi="宋体" w:cs="宋体" w:hint="eastAsia"/>
          <w:color w:val="000000"/>
          <w:szCs w:val="21"/>
        </w:rPr>
        <w:t>＜</w:t>
      </w:r>
      <w:r>
        <w:rPr>
          <w:rFonts w:ascii="Times New Roman" w:eastAsia="Times New Roman" w:hAnsi="Times New Roman" w:cs="Times New Roman"/>
          <w:color w:val="000000"/>
          <w:szCs w:val="21"/>
        </w:rPr>
        <w:t>10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n</w:t>
      </w:r>
      <w:r>
        <w:rPr>
          <w:rFonts w:ascii="宋体" w:eastAsia="宋体" w:hAnsi="宋体" w:cs="宋体" w:hint="eastAsia"/>
          <w:color w:val="000000"/>
          <w:szCs w:val="21"/>
        </w:rPr>
        <w:t>为整数</w:t>
      </w:r>
      <w:r>
        <w:rPr>
          <w:rFonts w:ascii="Times New Roman" w:eastAsia="Times New Roman" w:hAnsi="Times New Roman" w:cs="Times New Roman"/>
          <w:color w:val="000000"/>
          <w:szCs w:val="21"/>
        </w:rPr>
        <w:t>.</w:t>
      </w:r>
      <w:r>
        <w:rPr>
          <w:rFonts w:ascii="宋体" w:eastAsia="宋体" w:hAnsi="宋体" w:cs="宋体" w:hint="eastAsia"/>
          <w:color w:val="000000"/>
          <w:szCs w:val="21"/>
        </w:rPr>
        <w:t>故</w:t>
      </w:r>
      <w:r>
        <w:rPr>
          <w:rFonts w:ascii="Times New Roman" w:eastAsia="Times New Roman" w:hAnsi="Times New Roman" w:cs="Times New Roman"/>
          <w:color w:val="000000"/>
          <w:szCs w:val="21"/>
        </w:rPr>
        <w:t>153.7</w:t>
      </w:r>
      <w:r>
        <w:rPr>
          <w:rFonts w:ascii="宋体" w:eastAsia="宋体" w:hAnsi="宋体" w:cs="宋体" w:hint="eastAsia"/>
          <w:color w:val="000000"/>
          <w:szCs w:val="21"/>
        </w:rPr>
        <w:t>亿为</w:t>
      </w:r>
      <w:r>
        <w:rPr>
          <w:rFonts w:ascii="Times New Roman" w:eastAsia="Times New Roman" w:hAnsi="Times New Roman" w:cs="Times New Roman"/>
          <w:color w:val="000000"/>
          <w:szCs w:val="21"/>
        </w:rPr>
        <w:t> 1.537×10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10</w:t>
      </w:r>
      <w:r>
        <w:rPr>
          <w:rFonts w:ascii="Times New Roman" w:eastAsia="Times New Roman" w:hAnsi="Times New Roman" w:cs="Times New Roman"/>
          <w:color w:val="000000"/>
          <w:szCs w:val="21"/>
        </w:rPr>
        <w:t> .</w:t>
      </w:r>
      <w:r>
        <w:rPr>
          <w:rFonts w:ascii="宋体" w:eastAsia="宋体" w:hAnsi="宋体" w:cs="宋体" w:hint="eastAsia"/>
          <w:color w:val="000000"/>
          <w:szCs w:val="21"/>
        </w:rPr>
        <w:t>故选</w:t>
      </w:r>
      <w:r>
        <w:rPr>
          <w:rFonts w:ascii="Times New Roman" w:eastAsia="Times New Roman" w:hAnsi="Times New Roman" w:cs="Times New Roman"/>
          <w:color w:val="000000"/>
          <w:szCs w:val="21"/>
        </w:rPr>
        <w:t>C.</w:t>
      </w:r>
    </w:p>
    <w:p w:rsidR="00FA4445" w:rsidP="00FA4445"/>
    <w:p w:rsidR="00FA4445" w:rsidP="00FA4445">
      <w:r>
        <w:rPr>
          <w:rFonts w:ascii="Times New Roman" w:hAnsi="Times New Roman" w:cs="Times New Roman"/>
        </w:rPr>
        <w:t xml:space="preserve">3. </w:t>
      </w:r>
      <w:r>
        <w:rPr>
          <w:rFonts w:ascii="Times New Roman" w:hAnsi="Times New Roman" w:cs="Times New Roman" w:hint="eastAsia"/>
        </w:rPr>
        <w:t>【答案】</w:t>
      </w:r>
      <w:r>
        <w:rPr>
          <w:rFonts w:ascii="Times New Roman" w:eastAsia="Times New Roman" w:hAnsi="Times New Roman" w:cs="Times New Roman"/>
          <w:color w:val="000000"/>
          <w:szCs w:val="21"/>
        </w:rPr>
        <w:t>C</w:t>
      </w:r>
      <w:r>
        <w:rPr>
          <w:rFonts w:ascii="Times New Roman" w:hAnsi="Times New Roman" w:cs="Times New Roman" w:hint="eastAsia"/>
        </w:rPr>
        <w:t>【解析】</w:t>
      </w:r>
      <w:r>
        <w:rPr>
          <w:rFonts w:ascii="宋体" w:eastAsia="宋体" w:hAnsi="宋体" w:cs="宋体" w:hint="eastAsia"/>
          <w:color w:val="000000"/>
          <w:szCs w:val="21"/>
        </w:rPr>
        <w:t>∵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FE</w:t>
      </w:r>
      <w:r>
        <w:rPr>
          <w:rFonts w:ascii="宋体" w:eastAsia="宋体" w:hAnsi="宋体" w:cs="宋体" w:hint="eastAsia"/>
          <w:color w:val="000000"/>
          <w:szCs w:val="21"/>
        </w:rPr>
        <w:t>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DB</w:t>
      </w:r>
      <w:r>
        <w:rPr>
          <w:rFonts w:ascii="宋体" w:eastAsia="宋体" w:hAnsi="宋体" w:cs="宋体" w:hint="eastAsia"/>
          <w:color w:val="000000"/>
          <w:szCs w:val="21"/>
        </w:rPr>
        <w:t>，∴∠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DEF</w:t>
      </w:r>
      <w:r>
        <w:rPr>
          <w:rFonts w:ascii="Times New Roman" w:eastAsia="Times New Roman" w:hAnsi="Times New Roman" w:cs="Times New Roman"/>
          <w:color w:val="000000"/>
          <w:szCs w:val="21"/>
        </w:rPr>
        <w:t>=90°.</w:t>
      </w:r>
      <w:r>
        <w:rPr>
          <w:rFonts w:ascii="宋体" w:eastAsia="宋体" w:hAnsi="宋体" w:cs="宋体" w:hint="eastAsia"/>
          <w:color w:val="000000"/>
          <w:szCs w:val="21"/>
        </w:rPr>
        <w:t>∵∠</w:t>
      </w:r>
      <w:r>
        <w:rPr>
          <w:rFonts w:ascii="Times New Roman" w:eastAsia="Times New Roman" w:hAnsi="Times New Roman" w:cs="Times New Roman"/>
          <w:color w:val="000000"/>
          <w:szCs w:val="21"/>
        </w:rPr>
        <w:t>1=50°</w:t>
      </w:r>
      <w:r>
        <w:rPr>
          <w:rFonts w:ascii="宋体" w:eastAsia="宋体" w:hAnsi="宋体" w:cs="宋体" w:hint="eastAsia"/>
          <w:color w:val="000000"/>
          <w:szCs w:val="21"/>
        </w:rPr>
        <w:t>，∠</w:t>
      </w:r>
      <w:r>
        <w:rPr>
          <w:rFonts w:ascii="Times New Roman" w:eastAsia="Times New Roman" w:hAnsi="Times New Roman" w:cs="Times New Roman"/>
          <w:color w:val="000000"/>
          <w:szCs w:val="21"/>
        </w:rPr>
        <w:t>1+</w:t>
      </w:r>
      <w:r>
        <w:rPr>
          <w:rFonts w:ascii="宋体" w:eastAsia="宋体" w:hAnsi="宋体" w:cs="宋体" w:hint="eastAsia"/>
          <w:color w:val="000000"/>
          <w:szCs w:val="21"/>
        </w:rPr>
        <w:t>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D</w:t>
      </w:r>
      <w:r>
        <w:rPr>
          <w:rFonts w:ascii="Times New Roman" w:eastAsia="Times New Roman" w:hAnsi="Times New Roman" w:cs="Times New Roman"/>
          <w:color w:val="000000"/>
          <w:szCs w:val="21"/>
        </w:rPr>
        <w:t>=90°</w:t>
      </w:r>
      <w:r>
        <w:rPr>
          <w:rFonts w:ascii="宋体" w:eastAsia="宋体" w:hAnsi="宋体" w:cs="宋体" w:hint="eastAsia"/>
          <w:color w:val="000000"/>
          <w:szCs w:val="21"/>
        </w:rPr>
        <w:t>，∴∠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D</w:t>
      </w:r>
      <w:r>
        <w:rPr>
          <w:rFonts w:ascii="Times New Roman" w:eastAsia="Times New Roman" w:hAnsi="Times New Roman" w:cs="Times New Roman"/>
          <w:color w:val="000000"/>
          <w:szCs w:val="21"/>
        </w:rPr>
        <w:t>=90°-50°=40°.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∵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AB</w:t>
      </w:r>
      <w:r>
        <w:rPr>
          <w:rFonts w:ascii="宋体" w:eastAsia="宋体" w:hAnsi="宋体" w:cs="宋体" w:hint="eastAsia"/>
          <w:color w:val="000000"/>
          <w:szCs w:val="21"/>
        </w:rPr>
        <w:t>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CD</w:t>
      </w:r>
      <w:r>
        <w:rPr>
          <w:rFonts w:ascii="宋体" w:eastAsia="宋体" w:hAnsi="宋体" w:cs="宋体" w:hint="eastAsia"/>
          <w:color w:val="000000"/>
          <w:szCs w:val="21"/>
        </w:rPr>
        <w:t>，∴∠</w:t>
      </w:r>
      <w:r>
        <w:rPr>
          <w:rFonts w:ascii="Times New Roman" w:eastAsia="Times New Roman" w:hAnsi="Times New Roman" w:cs="Times New Roman"/>
          <w:color w:val="000000"/>
          <w:szCs w:val="21"/>
        </w:rPr>
        <w:t>2=</w:t>
      </w:r>
      <w:r>
        <w:rPr>
          <w:rFonts w:ascii="宋体" w:eastAsia="宋体" w:hAnsi="宋体" w:cs="宋体" w:hint="eastAsia"/>
          <w:color w:val="000000"/>
          <w:szCs w:val="21"/>
        </w:rPr>
        <w:t>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D</w:t>
      </w:r>
      <w:r>
        <w:rPr>
          <w:rFonts w:ascii="Times New Roman" w:eastAsia="Times New Roman" w:hAnsi="Times New Roman" w:cs="Times New Roman"/>
          <w:color w:val="000000"/>
          <w:szCs w:val="21"/>
        </w:rPr>
        <w:t>=40°.</w:t>
      </w:r>
      <w:r>
        <w:rPr>
          <w:rFonts w:ascii="宋体" w:eastAsia="宋体" w:hAnsi="宋体" w:cs="宋体" w:hint="eastAsia"/>
          <w:color w:val="000000"/>
          <w:szCs w:val="21"/>
        </w:rPr>
        <w:t>故选</w:t>
      </w:r>
      <w:r>
        <w:rPr>
          <w:rFonts w:ascii="Times New Roman" w:eastAsia="Times New Roman" w:hAnsi="Times New Roman" w:cs="Times New Roman"/>
          <w:color w:val="000000"/>
          <w:szCs w:val="21"/>
        </w:rPr>
        <w:t>C.</w:t>
      </w:r>
    </w:p>
    <w:p w:rsidR="00FA4445" w:rsidP="00FA4445"/>
    <w:p w:rsidR="00FA4445" w:rsidP="00FA4445">
      <w:r>
        <w:rPr>
          <w:rFonts w:ascii="Times New Roman" w:hAnsi="Times New Roman" w:cs="Times New Roman"/>
        </w:rPr>
        <w:t xml:space="preserve">4. </w:t>
      </w:r>
      <w:r>
        <w:rPr>
          <w:rFonts w:ascii="Times New Roman" w:hAnsi="Times New Roman" w:cs="Times New Roman" w:hint="eastAsia"/>
        </w:rPr>
        <w:t>【答案】</w:t>
      </w:r>
      <w:r>
        <w:rPr>
          <w:rFonts w:ascii="Times New Roman" w:eastAsia="Times New Roman" w:hAnsi="Times New Roman" w:cs="Times New Roman"/>
          <w:color w:val="000000"/>
          <w:szCs w:val="21"/>
        </w:rPr>
        <w:t>D</w:t>
      </w:r>
      <w:r>
        <w:rPr>
          <w:rFonts w:ascii="Times New Roman" w:hAnsi="Times New Roman" w:cs="Times New Roman" w:hint="eastAsia"/>
        </w:rPr>
        <w:t>【解析】</w:t>
      </w:r>
      <w:r>
        <w:rPr>
          <w:rFonts w:ascii="宋体" w:eastAsia="宋体" w:hAnsi="宋体" w:cs="宋体" w:hint="eastAsia"/>
          <w:color w:val="000000"/>
          <w:szCs w:val="21"/>
        </w:rPr>
        <w:t>分式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  <m:sSup>
              <m:sSupPr>
                <m:ctrlPr>
                  <w:rPr>
                    <w:rFonts w:ascii="Cambria Math" w:hAnsi="Cambria Math"/>
                    <w:sz w:val="22"/>
                    <w:lang w:eastAsia="en-US"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x</m:t>
                </m:r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</m:den>
        </m:f>
      </m:oMath>
      <w:r>
        <w:rPr>
          <w:rFonts w:ascii="宋体" w:eastAsia="宋体" w:hAnsi="宋体" w:cs="宋体" w:hint="eastAsia"/>
          <w:color w:val="000000"/>
          <w:szCs w:val="21"/>
        </w:rPr>
        <w:t>，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5x-1</m:t>
            </m:r>
          </m:num>
          <m:den>
            <m:r>
              <w:rPr>
                <w:rFonts w:ascii="Cambria Math" w:hAnsi="Cambria Math"/>
              </w:rPr>
              <m:t>4</m:t>
            </m:r>
            <m:sSup>
              <m:sSupPr>
                <m:ctrlPr>
                  <w:rPr>
                    <w:rFonts w:ascii="Cambria Math" w:hAnsi="Cambria Math"/>
                    <w:sz w:val="22"/>
                    <w:lang w:eastAsia="en-US"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(m-n)</m:t>
                </m:r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</m:den>
        </m:f>
      </m:oMath>
      <w:r>
        <w:rPr>
          <w:rFonts w:ascii="宋体" w:eastAsia="宋体" w:hAnsi="宋体" w:cs="宋体" w:hint="eastAsia"/>
          <w:color w:val="000000"/>
          <w:szCs w:val="21"/>
        </w:rPr>
        <w:t>，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x</m:t>
            </m:r>
          </m:den>
        </m:f>
      </m:oMath>
      <w:r>
        <w:rPr>
          <w:rFonts w:ascii="宋体" w:eastAsia="宋体" w:hAnsi="宋体" w:cs="宋体" w:hint="eastAsia"/>
          <w:color w:val="000000"/>
          <w:szCs w:val="21"/>
        </w:rPr>
        <w:t>的分母分别是</w:t>
      </w:r>
      <m:oMath>
        <m:r>
          <w:rPr>
            <w:rFonts w:ascii="Cambria Math" w:hAnsi="Cambria Math"/>
          </w:rPr>
          <m:t>2</m:t>
        </m:r>
        <m:sSup>
          <m:sSupPr>
            <m:ctrlPr>
              <w:rPr>
                <w:rFonts w:ascii="Cambria Math" w:hAnsi="Cambria Math"/>
                <w:sz w:val="22"/>
                <w:lang w:eastAsia="en-US"/>
              </w:rPr>
            </m:ctrlPr>
          </m:sSupPr>
          <m:e>
            <m:r>
              <w:rPr>
                <w:rFonts w:ascii="Cambria Math" w:hAnsi="Cambria Math"/>
              </w:rPr>
              <m:t>x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</m:oMath>
      <w:r>
        <w:rPr>
          <w:rFonts w:ascii="宋体" w:eastAsia="宋体" w:hAnsi="宋体" w:cs="宋体" w:hint="eastAsia"/>
          <w:color w:val="000000"/>
          <w:szCs w:val="21"/>
        </w:rPr>
        <w:t>，</w:t>
      </w:r>
      <m:oMath>
        <m:r>
          <w:rPr>
            <w:rFonts w:ascii="Cambria Math" w:hAnsi="Cambria Math"/>
          </w:rPr>
          <m:t>4</m:t>
        </m:r>
        <m:sSup>
          <m:sSupPr>
            <m:ctrlPr>
              <w:rPr>
                <w:rFonts w:ascii="Cambria Math" w:hAnsi="Cambria Math"/>
                <w:sz w:val="22"/>
                <w:lang w:eastAsia="en-US"/>
              </w:rPr>
            </m:ctrlPr>
          </m:sSupPr>
          <m:e>
            <m:r>
              <w:rPr>
                <w:rFonts w:ascii="Cambria Math" w:hAnsi="Cambria Math"/>
              </w:rPr>
              <m:t>(m-n)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</m:oMath>
      <w:r>
        <w:rPr>
          <w:rFonts w:ascii="宋体" w:eastAsia="宋体" w:hAnsi="宋体" w:cs="宋体" w:hint="eastAsia"/>
          <w:color w:val="000000"/>
          <w:szCs w:val="21"/>
        </w:rPr>
        <w:t>，</w:t>
      </w:r>
      <m:oMath>
        <m:r>
          <w:rPr>
            <w:rFonts w:ascii="Cambria Math" w:hAnsi="Cambria Math"/>
          </w:rPr>
          <m:t>x</m:t>
        </m:r>
      </m:oMath>
      <w:r>
        <w:rPr>
          <w:rFonts w:ascii="宋体" w:eastAsia="宋体" w:hAnsi="宋体" w:cs="宋体" w:hint="eastAsia"/>
          <w:color w:val="000000"/>
          <w:szCs w:val="21"/>
        </w:rPr>
        <w:t>，故最简公分母是</w:t>
      </w:r>
      <m:oMath>
        <m:r>
          <w:rPr>
            <w:rFonts w:ascii="Cambria Math" w:hAnsi="Cambria Math"/>
          </w:rPr>
          <m:t>4</m:t>
        </m:r>
        <m:sSup>
          <m:sSupPr>
            <m:ctrlPr>
              <w:rPr>
                <w:rFonts w:ascii="Cambria Math" w:hAnsi="Cambria Math"/>
                <w:sz w:val="22"/>
                <w:lang w:eastAsia="en-US"/>
              </w:rPr>
            </m:ctrlPr>
          </m:sSupPr>
          <m:e>
            <m:r>
              <w:rPr>
                <w:rFonts w:ascii="Cambria Math" w:hAnsi="Cambria Math"/>
              </w:rPr>
              <m:t>(m-n)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sSup>
          <m:sSupPr>
            <m:ctrlPr>
              <w:rPr>
                <w:rFonts w:ascii="Cambria Math" w:hAnsi="Cambria Math"/>
                <w:sz w:val="22"/>
                <w:lang w:eastAsia="en-US"/>
              </w:rPr>
            </m:ctrlPr>
          </m:sSupPr>
          <m:e>
            <m:r>
              <w:rPr>
                <w:rFonts w:ascii="Cambria Math" w:hAnsi="Cambria Math"/>
              </w:rPr>
              <m:t>x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</m:oMath>
      <w:r>
        <w:rPr>
          <w:rFonts w:ascii="Times New Roman" w:eastAsia="Times New Roman" w:hAnsi="Times New Roman" w:cs="Times New Roman"/>
          <w:color w:val="000000"/>
          <w:szCs w:val="21"/>
        </w:rPr>
        <w:t>.</w:t>
      </w:r>
      <w:r>
        <w:rPr>
          <w:rFonts w:ascii="宋体" w:eastAsia="宋体" w:hAnsi="宋体" w:cs="宋体" w:hint="eastAsia"/>
          <w:color w:val="000000"/>
          <w:szCs w:val="21"/>
        </w:rPr>
        <w:t>故选</w:t>
      </w:r>
      <w:r>
        <w:rPr>
          <w:rFonts w:ascii="Times New Roman" w:eastAsia="Times New Roman" w:hAnsi="Times New Roman" w:cs="Times New Roman"/>
          <w:color w:val="000000"/>
          <w:szCs w:val="21"/>
        </w:rPr>
        <w:t>D.</w:t>
      </w:r>
    </w:p>
    <w:p w:rsidR="00FA4445" w:rsidP="00FA4445"/>
    <w:p w:rsidR="00FA4445" w:rsidP="00FA4445">
      <w:pPr>
        <w:rPr>
          <w:lang w:eastAsia="en-US"/>
        </w:rPr>
      </w:pPr>
      <w:r>
        <w:rPr>
          <w:rFonts w:ascii="Times New Roman" w:hAnsi="Times New Roman" w:cs="Times New Roman"/>
        </w:rPr>
        <w:t xml:space="preserve">5. </w:t>
      </w:r>
      <w:r>
        <w:rPr>
          <w:rFonts w:ascii="Times New Roman" w:hAnsi="Times New Roman" w:cs="Times New Roman" w:hint="eastAsia"/>
        </w:rPr>
        <w:t>【答案】</w:t>
      </w:r>
      <w:r>
        <w:rPr>
          <w:rFonts w:ascii="Times New Roman" w:eastAsia="Times New Roman" w:hAnsi="Times New Roman" w:cs="Times New Roman"/>
          <w:color w:val="000000"/>
          <w:szCs w:val="21"/>
        </w:rPr>
        <w:t>C</w:t>
      </w:r>
      <w:r>
        <w:rPr>
          <w:rFonts w:ascii="Times New Roman" w:hAnsi="Times New Roman" w:cs="Times New Roman" w:hint="eastAsia"/>
        </w:rPr>
        <w:t>【解析】</w:t>
      </w:r>
      <w:r>
        <w:rPr>
          <w:rFonts w:ascii="宋体" w:eastAsia="宋体" w:hAnsi="宋体" w:cs="宋体" w:hint="eastAsia"/>
          <w:color w:val="000000"/>
          <w:szCs w:val="21"/>
        </w:rPr>
        <w:t>分别过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D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</w:t>
      </w:r>
      <w:r>
        <w:rPr>
          <w:rFonts w:ascii="宋体" w:eastAsia="宋体" w:hAnsi="宋体" w:cs="宋体" w:hint="eastAsia"/>
          <w:color w:val="000000"/>
          <w:szCs w:val="21"/>
        </w:rPr>
        <w:t>做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</w:t>
      </w:r>
      <w:r>
        <w:rPr>
          <w:rFonts w:ascii="宋体" w:eastAsia="宋体" w:hAnsi="宋体" w:cs="宋体" w:hint="eastAsia"/>
          <w:color w:val="000000"/>
          <w:szCs w:val="21"/>
        </w:rPr>
        <w:t>轴的垂线，因为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D</w:t>
      </w:r>
      <w:r>
        <w:rPr>
          <w:rFonts w:ascii="宋体" w:eastAsia="宋体" w:hAnsi="宋体" w:cs="宋体" w:hint="eastAsia"/>
          <w:color w:val="000000"/>
          <w:szCs w:val="21"/>
        </w:rPr>
        <w:t>的横坐标相同，所以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D</w:t>
      </w:r>
      <w:r>
        <w:rPr>
          <w:rFonts w:ascii="宋体" w:eastAsia="宋体" w:hAnsi="宋体" w:cs="宋体" w:hint="eastAsia"/>
          <w:color w:val="000000"/>
          <w:szCs w:val="21"/>
        </w:rPr>
        <w:t>在一条垂线上，垂足分别是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F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H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H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K</w:t>
      </w:r>
      <w:r>
        <w:rPr>
          <w:rFonts w:ascii="宋体" w:eastAsia="宋体" w:hAnsi="宋体" w:cs="宋体" w:hint="eastAsia"/>
          <w:color w:val="000000"/>
          <w:szCs w:val="21"/>
        </w:rPr>
        <w:t>；∵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E</w:t>
      </w:r>
      <w:r>
        <w:rPr>
          <w:rFonts w:ascii="Times New Roman" w:eastAsia="Times New Roman" w:hAnsi="Times New Roman" w:cs="Times New Roman"/>
          <w:color w:val="000000"/>
          <w:szCs w:val="21"/>
        </w:rPr>
        <w:t>(1,0)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</w:t>
      </w:r>
      <w:r>
        <w:rPr>
          <w:rFonts w:ascii="Times New Roman" w:eastAsia="Times New Roman" w:hAnsi="Times New Roman" w:cs="Times New Roman"/>
          <w:color w:val="000000"/>
          <w:szCs w:val="21"/>
        </w:rPr>
        <w:t>(2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t>2)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zCs w:val="21"/>
        </w:rPr>
        <w:t>(3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t>4)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D</w:t>
      </w:r>
      <w:r>
        <w:rPr>
          <w:rFonts w:ascii="Times New Roman" w:eastAsia="Times New Roman" w:hAnsi="Times New Roman" w:cs="Times New Roman"/>
          <w:color w:val="000000"/>
          <w:szCs w:val="21"/>
        </w:rPr>
        <w:t>(3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t>1)</w:t>
      </w:r>
      <w:r>
        <w:rPr>
          <w:rFonts w:ascii="宋体" w:eastAsia="宋体" w:hAnsi="宋体" w:cs="宋体" w:hint="eastAsia"/>
          <w:color w:val="000000"/>
          <w:szCs w:val="21"/>
        </w:rPr>
        <w:t>，∴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EF</w:t>
      </w:r>
      <w:r>
        <w:rPr>
          <w:rFonts w:ascii="Times New Roman" w:eastAsia="Times New Roman" w:hAnsi="Times New Roman" w:cs="Times New Roman"/>
          <w:color w:val="000000"/>
          <w:szCs w:val="21"/>
        </w:rPr>
        <w:t>=1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FH</w:t>
      </w:r>
      <w:r>
        <w:rPr>
          <w:rFonts w:ascii="Times New Roman" w:eastAsia="Times New Roman" w:hAnsi="Times New Roman" w:cs="Times New Roman"/>
          <w:color w:val="000000"/>
          <w:szCs w:val="21"/>
        </w:rPr>
        <w:t>=1,</w:t>
      </w:r>
      <w:r>
        <w:rPr>
          <w:rFonts w:ascii="宋体" w:eastAsia="宋体" w:hAnsi="宋体" w:cs="宋体" w:hint="eastAsia"/>
          <w:color w:val="000000"/>
          <w:szCs w:val="21"/>
        </w:rPr>
        <w:t>∵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CF</w:t>
      </w:r>
      <w:r>
        <w:rPr>
          <w:rFonts w:ascii="宋体" w:eastAsia="宋体" w:hAnsi="宋体" w:cs="宋体" w:hint="eastAsia"/>
          <w:color w:val="000000"/>
          <w:szCs w:val="21"/>
        </w:rPr>
        <w:t>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AH</w:t>
      </w:r>
      <w:r>
        <w:rPr>
          <w:rFonts w:ascii="宋体" w:eastAsia="宋体" w:hAnsi="宋体" w:cs="宋体" w:hint="eastAsia"/>
          <w:color w:val="000000"/>
          <w:szCs w:val="21"/>
        </w:rPr>
        <w:t>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BK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 w:hint="eastAsia"/>
          <w:color w:val="000000"/>
          <w:szCs w:val="21"/>
        </w:rPr>
        <w:t>∴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EC</m:t>
            </m:r>
          </m:num>
          <m:den>
            <m:r>
              <w:rPr>
                <w:rFonts w:ascii="Cambria Math" w:hAnsi="Cambria Math"/>
              </w:rPr>
              <m:t>AE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EF</m:t>
            </m:r>
          </m:num>
          <m:den>
            <m:r>
              <w:rPr>
                <w:rFonts w:ascii="Cambria Math" w:hAnsi="Cambria Math"/>
              </w:rPr>
              <m:t>EH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 w:hint="eastAsia"/>
          <w:color w:val="000000"/>
          <w:szCs w:val="21"/>
        </w:rPr>
        <w:t>∵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CD</w:t>
      </w:r>
      <w:r>
        <w:rPr>
          <w:rFonts w:ascii="宋体" w:eastAsia="宋体" w:hAnsi="宋体" w:cs="宋体" w:hint="eastAsia"/>
          <w:color w:val="000000"/>
          <w:szCs w:val="21"/>
        </w:rPr>
        <w:t>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AB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 w:hint="eastAsia"/>
          <w:color w:val="000000"/>
          <w:szCs w:val="21"/>
        </w:rPr>
        <w:t>∴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EC</m:t>
            </m:r>
          </m:num>
          <m:den>
            <m:r>
              <w:rPr>
                <w:rFonts w:ascii="Cambria Math" w:hAnsi="Cambria Math"/>
              </w:rPr>
              <m:t>AE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ED</m:t>
            </m:r>
          </m:num>
          <m:den>
            <m:r>
              <w:rPr>
                <w:rFonts w:ascii="Cambria Math" w:hAnsi="Cambria Math"/>
              </w:rPr>
              <m:t>EB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 w:hint="eastAsia"/>
          <w:color w:val="000000"/>
          <w:szCs w:val="21"/>
        </w:rPr>
        <w:t>∵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DH</w:t>
      </w:r>
      <w:r>
        <w:rPr>
          <w:rFonts w:ascii="宋体" w:eastAsia="宋体" w:hAnsi="宋体" w:cs="宋体" w:hint="eastAsia"/>
          <w:color w:val="000000"/>
          <w:szCs w:val="21"/>
        </w:rPr>
        <w:t>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BK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∴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EH</m:t>
            </m:r>
          </m:num>
          <m:den>
            <m:r>
              <w:rPr>
                <w:rFonts w:ascii="Cambria Math" w:hAnsi="Cambria Math"/>
              </w:rPr>
              <m:t>EK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DH</m:t>
            </m:r>
          </m:num>
          <m:den>
            <m:r>
              <w:rPr>
                <w:rFonts w:ascii="Cambria Math" w:hAnsi="Cambria Math"/>
              </w:rPr>
              <m:t>BK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ED</m:t>
            </m:r>
          </m:num>
          <m:den>
            <m:r>
              <w:rPr>
                <w:rFonts w:ascii="Cambria Math" w:hAnsi="Cambria Math"/>
              </w:rPr>
              <m:t>EB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 w:hint="eastAsia"/>
          <w:color w:val="000000"/>
          <w:szCs w:val="21"/>
        </w:rPr>
        <w:t>∵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EH</w:t>
      </w:r>
      <w:r>
        <w:rPr>
          <w:rFonts w:ascii="Times New Roman" w:eastAsia="Times New Roman" w:hAnsi="Times New Roman" w:cs="Times New Roman"/>
          <w:color w:val="000000"/>
          <w:szCs w:val="21"/>
        </w:rPr>
        <w:t>=2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DH</w:t>
      </w:r>
      <w:r>
        <w:rPr>
          <w:rFonts w:ascii="Times New Roman" w:eastAsia="Times New Roman" w:hAnsi="Times New Roman" w:cs="Times New Roman"/>
          <w:color w:val="000000"/>
          <w:szCs w:val="21"/>
        </w:rPr>
        <w:t>=1</w:t>
      </w:r>
      <w:r>
        <w:rPr>
          <w:rFonts w:ascii="宋体" w:eastAsia="宋体" w:hAnsi="宋体" w:cs="宋体" w:hint="eastAsia"/>
          <w:color w:val="000000"/>
          <w:szCs w:val="21"/>
        </w:rPr>
        <w:t>，∴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EK</w:t>
      </w:r>
      <w:r>
        <w:rPr>
          <w:rFonts w:ascii="Times New Roman" w:eastAsia="Times New Roman" w:hAnsi="Times New Roman" w:cs="Times New Roman"/>
          <w:color w:val="000000"/>
          <w:szCs w:val="21"/>
        </w:rPr>
        <w:t>=4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BK</w:t>
      </w:r>
      <w:r>
        <w:rPr>
          <w:rFonts w:ascii="Times New Roman" w:eastAsia="Times New Roman" w:hAnsi="Times New Roman" w:cs="Times New Roman"/>
          <w:color w:val="000000"/>
          <w:szCs w:val="21"/>
        </w:rPr>
        <w:t>=2</w:t>
      </w:r>
      <w:r>
        <w:rPr>
          <w:rFonts w:ascii="宋体" w:eastAsia="宋体" w:hAnsi="宋体" w:cs="宋体" w:hint="eastAsia"/>
          <w:color w:val="000000"/>
          <w:szCs w:val="21"/>
        </w:rPr>
        <w:t>，∴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OK=EK+</w:t>
      </w:r>
      <w:r>
        <w:rPr>
          <w:rFonts w:ascii="Times New Roman" w:eastAsia="Times New Roman" w:hAnsi="Times New Roman" w:cs="Times New Roman"/>
          <w:color w:val="000000"/>
          <w:szCs w:val="21"/>
        </w:rPr>
        <w:t>1=5</w:t>
      </w:r>
      <w:r>
        <w:rPr>
          <w:rFonts w:ascii="宋体" w:eastAsia="宋体" w:hAnsi="宋体" w:cs="宋体" w:hint="eastAsia"/>
          <w:color w:val="000000"/>
          <w:szCs w:val="21"/>
        </w:rPr>
        <w:t>，∴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</w:t>
      </w:r>
      <w:r>
        <w:rPr>
          <w:rFonts w:ascii="Times New Roman" w:eastAsia="Times New Roman" w:hAnsi="Times New Roman" w:cs="Times New Roman"/>
          <w:color w:val="000000"/>
          <w:szCs w:val="21"/>
        </w:rPr>
        <w:t>(5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t>2),</w:t>
      </w:r>
      <w:r>
        <w:rPr>
          <w:rFonts w:ascii="宋体" w:eastAsia="宋体" w:hAnsi="宋体" w:cs="宋体" w:hint="eastAsia"/>
          <w:color w:val="000000"/>
          <w:szCs w:val="21"/>
        </w:rPr>
        <w:t>故选</w:t>
      </w:r>
      <w:r>
        <w:rPr>
          <w:rFonts w:ascii="Times New Roman" w:eastAsia="Times New Roman" w:hAnsi="Times New Roman" w:cs="Times New Roman"/>
          <w:color w:val="000000"/>
          <w:szCs w:val="21"/>
        </w:rPr>
        <w:t>C.</w:t>
      </w:r>
    </w:p>
    <w:p w:rsidR="00FA4445" w:rsidP="00FA4445"/>
    <w:p w:rsidR="00FA4445" w:rsidP="00FA4445">
      <w:r>
        <w:rPr>
          <w:rFonts w:ascii="Times New Roman" w:hAnsi="Times New Roman" w:cs="Times New Roman"/>
        </w:rPr>
        <w:t xml:space="preserve">6. </w:t>
      </w:r>
      <w:r>
        <w:rPr>
          <w:rFonts w:ascii="Times New Roman" w:hAnsi="Times New Roman" w:cs="Times New Roman" w:hint="eastAsia"/>
        </w:rPr>
        <w:t>【答案】</w:t>
      </w:r>
      <w:r>
        <w:rPr>
          <w:rFonts w:ascii="Times New Roman" w:eastAsia="Times New Roman" w:hAnsi="Times New Roman" w:cs="Times New Roman"/>
          <w:color w:val="000000"/>
          <w:szCs w:val="21"/>
        </w:rPr>
        <w:t>D</w:t>
      </w:r>
      <w:r>
        <w:rPr>
          <w:rFonts w:ascii="Times New Roman" w:hAnsi="Times New Roman" w:cs="Times New Roman" w:hint="eastAsia"/>
        </w:rPr>
        <w:t>【解析】</w:t>
      </w:r>
      <w:r>
        <w:rPr>
          <w:rFonts w:ascii="宋体" w:eastAsia="宋体" w:hAnsi="宋体" w:cs="宋体" w:hint="eastAsia"/>
          <w:color w:val="000000"/>
          <w:szCs w:val="21"/>
        </w:rPr>
        <w:t>由图象可得关于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</w:t>
      </w:r>
      <w:r>
        <w:rPr>
          <w:rFonts w:ascii="宋体" w:eastAsia="宋体" w:hAnsi="宋体" w:cs="宋体" w:hint="eastAsia"/>
          <w:color w:val="000000"/>
          <w:szCs w:val="21"/>
        </w:rPr>
        <w:t>的不等式</w:t>
      </w:r>
      <m:oMath>
        <m:r>
          <w:rPr>
            <w:rFonts w:ascii="Cambria Math" w:hAnsi="Cambria Math"/>
          </w:rPr>
          <m:t>-x+m&gt;nx+4n</m:t>
        </m:r>
      </m:oMath>
      <w:r>
        <w:rPr>
          <w:rFonts w:ascii="宋体" w:eastAsia="宋体" w:hAnsi="宋体" w:cs="宋体" w:hint="eastAsia"/>
          <w:color w:val="000000"/>
          <w:szCs w:val="21"/>
        </w:rPr>
        <w:t>的解集为</w:t>
      </w:r>
      <m:oMath>
        <m:r>
          <w:rPr>
            <w:rFonts w:ascii="Cambria Math" w:hAnsi="Cambria Math"/>
          </w:rPr>
          <m:t>x&lt;-2</m:t>
        </m:r>
      </m:oMath>
      <w:r>
        <w:rPr>
          <w:rFonts w:ascii="Times New Roman" w:eastAsia="Times New Roman" w:hAnsi="Times New Roman" w:cs="Times New Roman"/>
          <w:color w:val="000000"/>
          <w:szCs w:val="21"/>
        </w:rPr>
        <w:t>.</w:t>
      </w:r>
      <w:r>
        <w:rPr>
          <w:rFonts w:ascii="宋体" w:eastAsia="宋体" w:hAnsi="宋体" w:cs="宋体" w:hint="eastAsia"/>
          <w:color w:val="000000"/>
          <w:szCs w:val="21"/>
        </w:rPr>
        <w:t>当</w:t>
      </w:r>
      <m:oMath>
        <m:r>
          <w:rPr>
            <w:rFonts w:ascii="Cambria Math" w:hAnsi="Cambria Math"/>
          </w:rPr>
          <m:t>y=nx+4n=0</m:t>
        </m:r>
      </m:oMath>
      <w:r>
        <w:rPr>
          <w:rFonts w:ascii="宋体" w:eastAsia="宋体" w:hAnsi="宋体" w:cs="宋体" w:hint="eastAsia"/>
          <w:color w:val="000000"/>
          <w:szCs w:val="21"/>
        </w:rPr>
        <w:t>时，</w:t>
      </w:r>
      <m:oMath>
        <m:r>
          <w:rPr>
            <w:rFonts w:ascii="Cambria Math" w:hAnsi="Cambria Math"/>
          </w:rPr>
          <m:t>x=-4</m:t>
        </m:r>
      </m:oMath>
      <w:r>
        <w:rPr>
          <w:rFonts w:ascii="宋体" w:eastAsia="宋体" w:hAnsi="宋体" w:cs="宋体" w:hint="eastAsia"/>
          <w:color w:val="000000"/>
          <w:szCs w:val="21"/>
        </w:rPr>
        <w:t>，由图得</w:t>
      </w:r>
      <m:oMath>
        <m:r>
          <w:rPr>
            <w:rFonts w:ascii="Cambria Math" w:hAnsi="Cambria Math"/>
          </w:rPr>
          <m:t>nx+4n&gt;0</m:t>
        </m:r>
      </m:oMath>
      <w:r>
        <w:rPr>
          <w:rFonts w:ascii="宋体" w:eastAsia="宋体" w:hAnsi="宋体" w:cs="宋体" w:hint="eastAsia"/>
          <w:color w:val="000000"/>
          <w:szCs w:val="21"/>
        </w:rPr>
        <w:t>的解集是</w:t>
      </w:r>
      <m:oMath>
        <m:r>
          <w:rPr>
            <w:rFonts w:ascii="Cambria Math" w:hAnsi="Cambria Math"/>
          </w:rPr>
          <m:t>x&gt;-4</m:t>
        </m:r>
      </m:oMath>
      <w:r>
        <w:rPr>
          <w:rFonts w:ascii="Times New Roman" w:eastAsia="Times New Roman" w:hAnsi="Times New Roman" w:cs="Times New Roman"/>
          <w:color w:val="000000"/>
          <w:szCs w:val="21"/>
        </w:rPr>
        <w:t>.</w:t>
      </w:r>
      <w:r>
        <w:rPr>
          <w:rFonts w:ascii="宋体" w:eastAsia="宋体" w:hAnsi="宋体" w:cs="宋体" w:hint="eastAsia"/>
          <w:color w:val="000000"/>
          <w:szCs w:val="21"/>
        </w:rPr>
        <w:t>∴</w:t>
      </w:r>
      <m:oMath>
        <m:r>
          <w:rPr>
            <w:rFonts w:ascii="Cambria Math" w:hAnsi="Cambria Math"/>
          </w:rPr>
          <m:t>-x+m&gt;nx+4n&gt;0</m:t>
        </m:r>
      </m:oMath>
      <w:r>
        <w:rPr>
          <w:rFonts w:ascii="宋体" w:eastAsia="宋体" w:hAnsi="宋体" w:cs="宋体" w:hint="eastAsia"/>
          <w:color w:val="000000"/>
          <w:szCs w:val="21"/>
        </w:rPr>
        <w:t>的解集是</w:t>
      </w:r>
      <m:oMath>
        <m:r>
          <w:rPr>
            <w:rFonts w:ascii="Cambria Math" w:hAnsi="Cambria Math"/>
          </w:rPr>
          <m:t>-4&lt;x&lt;-2</m:t>
        </m:r>
      </m:oMath>
      <w:r>
        <w:rPr>
          <w:rFonts w:ascii="宋体" w:eastAsia="宋体" w:hAnsi="宋体" w:cs="宋体" w:hint="eastAsia"/>
          <w:color w:val="000000"/>
          <w:szCs w:val="21"/>
        </w:rPr>
        <w:t>，∴关于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</w:t>
      </w:r>
      <w:r>
        <w:rPr>
          <w:rFonts w:ascii="宋体" w:eastAsia="宋体" w:hAnsi="宋体" w:cs="宋体" w:hint="eastAsia"/>
          <w:color w:val="000000"/>
          <w:szCs w:val="21"/>
        </w:rPr>
        <w:t>的不等式</w:t>
      </w:r>
      <m:oMath>
        <m:r>
          <w:rPr>
            <w:rFonts w:ascii="Cambria Math" w:hAnsi="Cambria Math"/>
          </w:rPr>
          <m:t>-x+m&gt;nx+4n&gt;0</m:t>
        </m:r>
      </m:oMath>
      <w:r>
        <w:rPr>
          <w:rFonts w:ascii="宋体" w:eastAsia="宋体" w:hAnsi="宋体" w:cs="宋体" w:hint="eastAsia"/>
          <w:color w:val="000000"/>
          <w:szCs w:val="21"/>
        </w:rPr>
        <w:t>的整数解为</w:t>
      </w:r>
      <w:r>
        <w:rPr>
          <w:rFonts w:ascii="Times New Roman" w:eastAsia="Times New Roman" w:hAnsi="Times New Roman" w:cs="Times New Roman"/>
          <w:color w:val="000000"/>
          <w:szCs w:val="21"/>
        </w:rPr>
        <w:t>-3</w:t>
      </w:r>
      <w:r>
        <w:rPr>
          <w:rFonts w:ascii="宋体" w:eastAsia="宋体" w:hAnsi="宋体" w:cs="宋体" w:hint="eastAsia"/>
          <w:color w:val="000000"/>
          <w:szCs w:val="21"/>
        </w:rPr>
        <w:t>，故选</w:t>
      </w:r>
      <w:r>
        <w:rPr>
          <w:rFonts w:ascii="Times New Roman" w:eastAsia="Times New Roman" w:hAnsi="Times New Roman" w:cs="Times New Roman"/>
          <w:color w:val="000000"/>
          <w:szCs w:val="21"/>
        </w:rPr>
        <w:t>D.</w:t>
      </w:r>
    </w:p>
    <w:p w:rsidR="00FA4445" w:rsidP="00FA4445"/>
    <w:p w:rsidR="00FA4445" w:rsidP="00FA4445">
      <w:pPr>
        <w:rPr>
          <w:lang w:eastAsia="en-US"/>
        </w:rPr>
      </w:pPr>
      <w:r>
        <w:rPr>
          <w:rFonts w:ascii="Times New Roman" w:hAnsi="Times New Roman" w:cs="Times New Roman"/>
        </w:rPr>
        <w:t xml:space="preserve">7. </w:t>
      </w:r>
      <w:r>
        <w:rPr>
          <w:rFonts w:ascii="Times New Roman" w:hAnsi="Times New Roman" w:cs="Times New Roman" w:hint="eastAsia"/>
        </w:rPr>
        <w:t>【答案】</w:t>
      </w:r>
      <w:r>
        <w:rPr>
          <w:rFonts w:ascii="Times New Roman" w:eastAsia="Times New Roman" w:hAnsi="Times New Roman" w:cs="Times New Roman"/>
          <w:color w:val="000000"/>
          <w:szCs w:val="21"/>
        </w:rPr>
        <w:t>D</w:t>
      </w:r>
      <w:r>
        <w:rPr>
          <w:rFonts w:ascii="Times New Roman" w:hAnsi="Times New Roman" w:cs="Times New Roman" w:hint="eastAsia"/>
        </w:rPr>
        <w:t>【解析】</w:t>
      </w:r>
      <w:r>
        <w:rPr>
          <w:rFonts w:ascii="宋体" w:eastAsia="宋体" w:hAnsi="宋体" w:cs="宋体" w:hint="eastAsia"/>
          <w:color w:val="000000"/>
          <w:szCs w:val="21"/>
        </w:rPr>
        <w:t>本题考查简单组合体的三视图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 w:hint="eastAsia"/>
          <w:color w:val="000000"/>
          <w:szCs w:val="21"/>
        </w:rPr>
        <w:t>难度中等</w:t>
      </w:r>
      <w:r>
        <w:rPr>
          <w:rFonts w:ascii="Times New Roman" w:eastAsia="Times New Roman" w:hAnsi="Times New Roman" w:cs="Times New Roman"/>
          <w:color w:val="000000"/>
          <w:szCs w:val="21"/>
        </w:rPr>
        <w:t>.</w:t>
      </w:r>
      <w:r>
        <w:rPr>
          <w:rFonts w:ascii="宋体" w:eastAsia="宋体" w:hAnsi="宋体" w:cs="宋体" w:hint="eastAsia"/>
          <w:color w:val="000000"/>
          <w:szCs w:val="21"/>
        </w:rPr>
        <w:t>设三个正方体的边长分别为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 w:hint="eastAsia"/>
          <w:color w:val="000000"/>
          <w:szCs w:val="21"/>
        </w:rPr>
        <w:t>且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zCs w:val="21"/>
        </w:rPr>
        <w:t>&gt;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</w:t>
      </w:r>
      <w:r>
        <w:rPr>
          <w:rFonts w:ascii="Times New Roman" w:eastAsia="Times New Roman" w:hAnsi="Times New Roman" w:cs="Times New Roman"/>
          <w:color w:val="000000"/>
          <w:szCs w:val="21"/>
        </w:rPr>
        <w:t>&gt;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</w:t>
      </w:r>
      <w:r>
        <w:rPr>
          <w:rFonts w:ascii="Times New Roman" w:eastAsia="Times New Roman" w:hAnsi="Times New Roman" w:cs="Times New Roman"/>
          <w:color w:val="000000"/>
          <w:szCs w:val="21"/>
        </w:rPr>
        <w:t>+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 w:hint="eastAsia"/>
          <w:color w:val="000000"/>
          <w:szCs w:val="21"/>
        </w:rPr>
        <w:t>则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1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  <w:szCs w:val="21"/>
        </w:rPr>
        <w:t>+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  <w:szCs w:val="21"/>
        </w:rPr>
        <w:t>+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  <w:szCs w:val="21"/>
        </w:rPr>
        <w:t>+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 w:hint="eastAsia"/>
          <w:color w:val="000000"/>
          <w:szCs w:val="21"/>
        </w:rPr>
        <w:t>所以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1</w:t>
      </w:r>
      <w:r>
        <w:rPr>
          <w:rFonts w:ascii="Times New Roman" w:eastAsia="Times New Roman" w:hAnsi="Times New Roman" w:cs="Times New Roman"/>
          <w:color w:val="000000"/>
          <w:szCs w:val="21"/>
        </w:rPr>
        <w:t>&gt;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  <w:szCs w:val="21"/>
        </w:rPr>
        <w:t>&gt;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 w:hint="eastAsia"/>
          <w:color w:val="000000"/>
          <w:szCs w:val="21"/>
        </w:rPr>
        <w:t>故选</w:t>
      </w:r>
      <w:r>
        <w:rPr>
          <w:rFonts w:ascii="Times New Roman" w:eastAsia="Times New Roman" w:hAnsi="Times New Roman" w:cs="Times New Roman"/>
          <w:color w:val="000000"/>
          <w:szCs w:val="21"/>
        </w:rPr>
        <w:t>D.</w:t>
      </w:r>
    </w:p>
    <w:p w:rsidR="00FA4445" w:rsidP="00FA4445"/>
    <w:p w:rsidR="00FA4445" w:rsidP="00FA4445">
      <w:r>
        <w:rPr>
          <w:rFonts w:ascii="Times New Roman" w:hAnsi="Times New Roman" w:cs="Times New Roman"/>
        </w:rPr>
        <w:t xml:space="preserve">8. </w:t>
      </w:r>
      <w:r>
        <w:rPr>
          <w:rFonts w:ascii="Times New Roman" w:hAnsi="Times New Roman" w:cs="Times New Roman" w:hint="eastAsia"/>
        </w:rPr>
        <w:t>【答案】</w:t>
      </w:r>
      <w:r>
        <w:rPr>
          <w:rFonts w:ascii="Times New Roman" w:hAnsi="Times New Roman" w:cs="Times New Roman"/>
        </w:rPr>
        <w:t>D</w:t>
      </w:r>
    </w:p>
    <w:p w:rsidR="00FA4445" w:rsidP="00FA4445">
      <w:r>
        <w:rPr>
          <w:rFonts w:ascii="Times New Roman" w:hAnsi="Times New Roman" w:cs="Times New Roman"/>
        </w:rPr>
        <w:t xml:space="preserve">9. </w:t>
      </w:r>
      <w:r>
        <w:rPr>
          <w:noProof/>
        </w:rPr>
        <w:drawing>
          <wp:inline distT="0" distB="0" distL="0" distR="0">
            <wp:extent cx="5394960" cy="3368040"/>
            <wp:effectExtent l="0" t="0" r="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960" cy="336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4445" w:rsidP="00FA4445">
      <w:pPr>
        <w:rPr>
          <w:lang w:eastAsia="en-US"/>
        </w:rPr>
      </w:pPr>
      <w:r>
        <w:rPr>
          <w:rFonts w:ascii="Times New Roman" w:hAnsi="Times New Roman" w:cs="Times New Roman"/>
        </w:rPr>
        <w:t xml:space="preserve">10. </w:t>
      </w:r>
      <w:r>
        <w:rPr>
          <w:rFonts w:ascii="Times New Roman" w:hAnsi="Times New Roman" w:cs="Times New Roman" w:hint="eastAsia"/>
        </w:rPr>
        <w:t>【答案】</w:t>
      </w:r>
      <w:r>
        <w:rPr>
          <w:rFonts w:ascii="Times New Roman" w:eastAsia="Times New Roman" w:hAnsi="Times New Roman" w:cs="Times New Roman"/>
          <w:color w:val="000000"/>
          <w:szCs w:val="21"/>
        </w:rPr>
        <w:t>B</w:t>
      </w:r>
      <w:r>
        <w:rPr>
          <w:rFonts w:ascii="Times New Roman" w:hAnsi="Times New Roman" w:cs="Times New Roman" w:hint="eastAsia"/>
        </w:rPr>
        <w:t>【解析】</w:t>
      </w:r>
      <w:r>
        <w:rPr>
          <w:rFonts w:ascii="宋体" w:eastAsia="宋体" w:hAnsi="宋体" w:cs="宋体" w:hint="eastAsia"/>
          <w:color w:val="000000"/>
          <w:szCs w:val="21"/>
        </w:rPr>
        <w:t>∵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CE</w:t>
      </w:r>
      <w:r>
        <w:rPr>
          <w:rFonts w:ascii="宋体" w:eastAsia="宋体" w:hAnsi="宋体" w:cs="宋体" w:hint="eastAsia"/>
          <w:color w:val="000000"/>
          <w:szCs w:val="21"/>
        </w:rPr>
        <w:t>平分∠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ACB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CF</w:t>
      </w:r>
      <w:r>
        <w:rPr>
          <w:rFonts w:ascii="宋体" w:eastAsia="宋体" w:hAnsi="宋体" w:cs="宋体" w:hint="eastAsia"/>
          <w:color w:val="000000"/>
          <w:szCs w:val="21"/>
        </w:rPr>
        <w:t>平分∠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ACD</w:t>
      </w:r>
      <w:r>
        <w:rPr>
          <w:rFonts w:ascii="宋体" w:eastAsia="宋体" w:hAnsi="宋体" w:cs="宋体" w:hint="eastAsia"/>
          <w:color w:val="000000"/>
          <w:szCs w:val="21"/>
        </w:rPr>
        <w:t>，∴∠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ACE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>
        <w:rPr>
          <w:rFonts w:ascii="宋体" w:eastAsia="宋体" w:hAnsi="宋体" w:cs="宋体" w:hint="eastAsia"/>
          <w:color w:val="000000"/>
          <w:szCs w:val="21"/>
        </w:rPr>
        <w:t>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ACB</w:t>
      </w:r>
      <w:r>
        <w:rPr>
          <w:rFonts w:ascii="宋体" w:eastAsia="宋体" w:hAnsi="宋体" w:cs="宋体" w:hint="eastAsia"/>
          <w:color w:val="000000"/>
          <w:szCs w:val="21"/>
        </w:rPr>
        <w:t>，∠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ACF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>
        <w:rPr>
          <w:rFonts w:ascii="宋体" w:eastAsia="宋体" w:hAnsi="宋体" w:cs="宋体" w:hint="eastAsia"/>
          <w:color w:val="000000"/>
          <w:szCs w:val="21"/>
        </w:rPr>
        <w:t>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ACD</w:t>
      </w:r>
      <w:r>
        <w:rPr>
          <w:rFonts w:ascii="宋体" w:eastAsia="宋体" w:hAnsi="宋体" w:cs="宋体" w:hint="eastAsia"/>
          <w:color w:val="000000"/>
          <w:szCs w:val="21"/>
        </w:rPr>
        <w:t>，即∠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ECF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>
        <w:rPr>
          <w:rFonts w:ascii="Times New Roman" w:eastAsia="Times New Roman" w:hAnsi="Times New Roman" w:cs="Times New Roman"/>
          <w:color w:val="000000"/>
          <w:szCs w:val="21"/>
        </w:rPr>
        <w:t>(</w:t>
      </w:r>
      <w:r>
        <w:rPr>
          <w:rFonts w:ascii="宋体" w:eastAsia="宋体" w:hAnsi="宋体" w:cs="宋体" w:hint="eastAsia"/>
          <w:color w:val="000000"/>
          <w:szCs w:val="21"/>
        </w:rPr>
        <w:t>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ACB</w:t>
      </w:r>
      <w:r>
        <w:rPr>
          <w:rFonts w:ascii="Times New Roman" w:eastAsia="Times New Roman" w:hAnsi="Times New Roman" w:cs="Times New Roman"/>
          <w:color w:val="000000"/>
          <w:szCs w:val="21"/>
        </w:rPr>
        <w:t>+</w:t>
      </w:r>
      <w:r>
        <w:rPr>
          <w:rFonts w:ascii="宋体" w:eastAsia="宋体" w:hAnsi="宋体" w:cs="宋体" w:hint="eastAsia"/>
          <w:color w:val="000000"/>
          <w:szCs w:val="21"/>
        </w:rPr>
        <w:t>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ACD</w:t>
      </w:r>
      <w:r>
        <w:rPr>
          <w:rFonts w:ascii="Times New Roman" w:eastAsia="Times New Roman" w:hAnsi="Times New Roman" w:cs="Times New Roman"/>
          <w:color w:val="000000"/>
          <w:szCs w:val="21"/>
        </w:rPr>
        <w:t>)=90°</w:t>
      </w:r>
      <w:r>
        <w:rPr>
          <w:rFonts w:ascii="宋体" w:eastAsia="宋体" w:hAnsi="宋体" w:cs="宋体" w:hint="eastAsia"/>
          <w:color w:val="000000"/>
          <w:szCs w:val="21"/>
        </w:rPr>
        <w:t>，∴△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EFC</w:t>
      </w:r>
      <w:r>
        <w:rPr>
          <w:rFonts w:ascii="宋体" w:eastAsia="宋体" w:hAnsi="宋体" w:cs="宋体" w:hint="eastAsia"/>
          <w:color w:val="000000"/>
          <w:szCs w:val="21"/>
        </w:rPr>
        <w:t>为直角三角形，又∵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EF</w:t>
      </w:r>
      <w:r>
        <w:rPr>
          <w:rFonts w:ascii="宋体" w:eastAsia="宋体" w:hAnsi="宋体" w:cs="宋体" w:hint="eastAsia"/>
          <w:color w:val="000000"/>
          <w:szCs w:val="21"/>
        </w:rPr>
        <w:t>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BC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CE</w:t>
      </w:r>
      <w:r>
        <w:rPr>
          <w:rFonts w:ascii="宋体" w:eastAsia="宋体" w:hAnsi="宋体" w:cs="宋体" w:hint="eastAsia"/>
          <w:color w:val="000000"/>
          <w:szCs w:val="21"/>
        </w:rPr>
        <w:t>平分∠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ACB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CF</w:t>
      </w:r>
      <w:r>
        <w:rPr>
          <w:rFonts w:ascii="宋体" w:eastAsia="宋体" w:hAnsi="宋体" w:cs="宋体" w:hint="eastAsia"/>
          <w:color w:val="000000"/>
          <w:szCs w:val="21"/>
        </w:rPr>
        <w:t>平分∠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ACD</w:t>
      </w:r>
      <w:r>
        <w:rPr>
          <w:rFonts w:ascii="宋体" w:eastAsia="宋体" w:hAnsi="宋体" w:cs="宋体" w:hint="eastAsia"/>
          <w:color w:val="000000"/>
          <w:szCs w:val="21"/>
        </w:rPr>
        <w:t>，∴∠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ECB=</w:t>
      </w:r>
      <w:r>
        <w:rPr>
          <w:rFonts w:ascii="宋体" w:eastAsia="宋体" w:hAnsi="宋体" w:cs="宋体" w:hint="eastAsia"/>
          <w:i/>
          <w:iCs/>
          <w:color w:val="000000"/>
          <w:szCs w:val="21"/>
        </w:rPr>
        <w:t>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MEC=</w:t>
      </w:r>
      <w:r>
        <w:rPr>
          <w:rFonts w:ascii="宋体" w:eastAsia="宋体" w:hAnsi="宋体" w:cs="宋体" w:hint="eastAsia"/>
          <w:i/>
          <w:iCs/>
          <w:color w:val="000000"/>
          <w:szCs w:val="21"/>
        </w:rPr>
        <w:t>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ECM</w:t>
      </w:r>
      <w:r>
        <w:rPr>
          <w:rFonts w:ascii="宋体" w:eastAsia="宋体" w:hAnsi="宋体" w:cs="宋体" w:hint="eastAsia"/>
          <w:i/>
          <w:iCs/>
          <w:color w:val="000000"/>
          <w:szCs w:val="21"/>
        </w:rPr>
        <w:t>，∠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DCF=</w:t>
      </w:r>
      <w:r>
        <w:rPr>
          <w:rFonts w:ascii="宋体" w:eastAsia="宋体" w:hAnsi="宋体" w:cs="宋体" w:hint="eastAsia"/>
          <w:i/>
          <w:iCs/>
          <w:color w:val="000000"/>
          <w:szCs w:val="21"/>
        </w:rPr>
        <w:t>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CFM=</w:t>
      </w:r>
      <w:r>
        <w:rPr>
          <w:rFonts w:ascii="宋体" w:eastAsia="宋体" w:hAnsi="宋体" w:cs="宋体" w:hint="eastAsia"/>
          <w:i/>
          <w:iCs/>
          <w:color w:val="000000"/>
          <w:szCs w:val="21"/>
        </w:rPr>
        <w:t>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MCF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∴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CM=EM=MF</w:t>
      </w:r>
      <w:r>
        <w:rPr>
          <w:rFonts w:ascii="Times New Roman" w:eastAsia="Times New Roman" w:hAnsi="Times New Roman" w:cs="Times New Roman"/>
          <w:color w:val="000000"/>
          <w:szCs w:val="21"/>
        </w:rPr>
        <w:t>=5</w:t>
      </w:r>
      <w:r>
        <w:rPr>
          <w:rFonts w:ascii="宋体" w:eastAsia="宋体" w:hAnsi="宋体" w:cs="宋体" w:hint="eastAsia"/>
          <w:color w:val="000000"/>
          <w:szCs w:val="21"/>
        </w:rPr>
        <w:t>，即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EF</w:t>
      </w:r>
      <w:r>
        <w:rPr>
          <w:rFonts w:ascii="Times New Roman" w:eastAsia="Times New Roman" w:hAnsi="Times New Roman" w:cs="Times New Roman"/>
          <w:color w:val="000000"/>
          <w:szCs w:val="21"/>
        </w:rPr>
        <w:t>=10</w:t>
      </w:r>
      <w:r>
        <w:rPr>
          <w:rFonts w:ascii="宋体" w:eastAsia="宋体" w:hAnsi="宋体" w:cs="宋体" w:hint="eastAsia"/>
          <w:color w:val="000000"/>
          <w:szCs w:val="21"/>
        </w:rPr>
        <w:t>，由勾股定理可知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CE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2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+CF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EF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  <w:szCs w:val="21"/>
        </w:rPr>
        <w:t>=100.</w:t>
      </w:r>
      <w:r>
        <w:rPr>
          <w:rFonts w:ascii="宋体" w:eastAsia="宋体" w:hAnsi="宋体" w:cs="宋体" w:hint="eastAsia"/>
          <w:color w:val="000000"/>
          <w:szCs w:val="21"/>
        </w:rPr>
        <w:t>故选</w:t>
      </w:r>
      <w:r>
        <w:rPr>
          <w:rFonts w:ascii="Times New Roman" w:eastAsia="Times New Roman" w:hAnsi="Times New Roman" w:cs="Times New Roman"/>
          <w:color w:val="000000"/>
          <w:szCs w:val="21"/>
        </w:rPr>
        <w:t>B.</w:t>
      </w:r>
    </w:p>
    <w:p w:rsidR="00FA4445" w:rsidP="00FA4445">
      <w:r>
        <w:rPr>
          <w:rFonts w:ascii="Times New Roman" w:hAnsi="Times New Roman" w:cs="Times New Roman"/>
        </w:rPr>
        <w:t xml:space="preserve">11. </w:t>
      </w:r>
      <w:r>
        <w:rPr>
          <w:rFonts w:ascii="Times New Roman" w:hAnsi="Times New Roman" w:cs="Times New Roman" w:hint="eastAsia"/>
        </w:rPr>
        <w:t>【答案】</w:t>
      </w:r>
      <w:r>
        <w:rPr>
          <w:rFonts w:ascii="Times New Roman" w:eastAsia="Times New Roman" w:hAnsi="Times New Roman" w:cs="Times New Roman"/>
          <w:color w:val="000000"/>
          <w:szCs w:val="21"/>
        </w:rPr>
        <w:t>A</w:t>
      </w:r>
      <w:r>
        <w:rPr>
          <w:rFonts w:ascii="Times New Roman" w:hAnsi="Times New Roman" w:cs="Times New Roman" w:hint="eastAsia"/>
        </w:rPr>
        <w:t>【解析】</w:t>
      </w:r>
      <w:r>
        <w:rPr>
          <w:rFonts w:ascii="宋体" w:eastAsia="宋体" w:hAnsi="宋体" w:cs="宋体" w:hint="eastAsia"/>
          <w:color w:val="000000"/>
          <w:szCs w:val="21"/>
        </w:rPr>
        <w:t>依题意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25</m:t>
            </m:r>
          </m:num>
          <m:den>
            <m:r>
              <w:rPr>
                <w:rFonts w:ascii="Cambria Math" w:hAnsi="Cambria Math"/>
              </w:rPr>
              <m:t>x</m:t>
            </m:r>
          </m:den>
        </m:f>
      </m:oMath>
      <w:r>
        <w:rPr>
          <w:rFonts w:ascii="宋体" w:eastAsia="宋体" w:hAnsi="宋体" w:cs="宋体" w:hint="eastAsia"/>
          <w:color w:val="000000"/>
          <w:szCs w:val="21"/>
        </w:rPr>
        <w:t>－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30</m:t>
            </m:r>
          </m:num>
          <m:den>
            <m:r>
              <w:rPr>
                <w:rFonts w:ascii="Cambria Math" w:hAnsi="Cambria Math"/>
              </w:rPr>
              <m:t>(1+80%)x</m:t>
            </m:r>
          </m:den>
        </m:f>
      </m:oMath>
      <w:r>
        <w:rPr>
          <w:rFonts w:ascii="宋体" w:eastAsia="宋体" w:hAnsi="宋体" w:cs="宋体" w:hint="eastAsia"/>
          <w:color w:val="000000"/>
          <w:szCs w:val="21"/>
        </w:rPr>
        <w:t>＝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10</m:t>
            </m:r>
          </m:num>
          <m:den>
            <m:r>
              <w:rPr>
                <w:rFonts w:ascii="Cambria Math" w:hAnsi="Cambria Math"/>
              </w:rPr>
              <m:t>60</m:t>
            </m:r>
          </m:den>
        </m:f>
      </m:oMath>
      <w:r>
        <w:rPr>
          <w:rFonts w:ascii="Times New Roman" w:eastAsia="Times New Roman" w:hAnsi="Times New Roman" w:cs="Times New Roman"/>
          <w:color w:val="000000"/>
          <w:szCs w:val="21"/>
        </w:rPr>
        <w:t>.</w:t>
      </w:r>
      <w:r>
        <w:rPr>
          <w:rFonts w:ascii="宋体" w:eastAsia="宋体" w:hAnsi="宋体" w:cs="宋体" w:hint="eastAsia"/>
          <w:color w:val="000000"/>
          <w:szCs w:val="21"/>
        </w:rPr>
        <w:t>故选</w:t>
      </w:r>
      <w:r>
        <w:rPr>
          <w:rFonts w:ascii="Times New Roman" w:eastAsia="Times New Roman" w:hAnsi="Times New Roman" w:cs="Times New Roman"/>
          <w:color w:val="000000"/>
          <w:szCs w:val="21"/>
        </w:rPr>
        <w:t>A.</w:t>
      </w:r>
    </w:p>
    <w:p w:rsidR="00FA4445" w:rsidP="00FA4445">
      <w:r>
        <w:rPr>
          <w:rFonts w:ascii="Times New Roman" w:hAnsi="Times New Roman" w:cs="Times New Roman"/>
        </w:rPr>
        <w:t xml:space="preserve">12. </w:t>
      </w:r>
      <w:r>
        <w:rPr>
          <w:rFonts w:ascii="Times New Roman" w:hAnsi="Times New Roman" w:cs="Times New Roman" w:hint="eastAsia"/>
        </w:rPr>
        <w:t>【答案】</w:t>
      </w:r>
      <w:r>
        <w:rPr>
          <w:rFonts w:ascii="Times New Roman" w:eastAsia="Times New Roman" w:hAnsi="Times New Roman" w:cs="Times New Roman"/>
          <w:color w:val="000000"/>
          <w:szCs w:val="21"/>
        </w:rPr>
        <w:t>A</w:t>
      </w:r>
      <w:r>
        <w:rPr>
          <w:rFonts w:ascii="Times New Roman" w:hAnsi="Times New Roman" w:cs="Times New Roman" w:hint="eastAsia"/>
        </w:rPr>
        <w:t>【解析】</w:t>
      </w:r>
      <w:r>
        <w:rPr>
          <w:rFonts w:ascii="宋体" w:eastAsia="宋体" w:hAnsi="宋体" w:cs="宋体" w:hint="eastAsia"/>
          <w:color w:val="000000"/>
          <w:szCs w:val="21"/>
        </w:rPr>
        <w:t>设直线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l</w:t>
      </w:r>
      <w:r>
        <w:rPr>
          <w:rFonts w:ascii="宋体" w:eastAsia="宋体" w:hAnsi="宋体" w:cs="宋体" w:hint="eastAsia"/>
          <w:color w:val="000000"/>
          <w:szCs w:val="21"/>
        </w:rPr>
        <w:t>与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</w:t>
      </w:r>
      <w:r>
        <w:rPr>
          <w:rFonts w:ascii="宋体" w:eastAsia="宋体" w:hAnsi="宋体" w:cs="宋体" w:hint="eastAsia"/>
          <w:color w:val="000000"/>
          <w:szCs w:val="21"/>
        </w:rPr>
        <w:t>轴的交点为点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Q</w:t>
      </w:r>
      <w:r>
        <w:rPr>
          <w:rFonts w:ascii="宋体" w:eastAsia="宋体" w:hAnsi="宋体" w:cs="宋体" w:hint="eastAsia"/>
          <w:color w:val="000000"/>
          <w:szCs w:val="21"/>
        </w:rPr>
        <w:t>，根据题意可得反比例函数的解析式为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y</w:t>
      </w:r>
      <w:r>
        <w:rPr>
          <w:rFonts w:ascii="Times New Roman" w:eastAsia="Times New Roman" w:hAnsi="Times New Roman" w:cs="Times New Roman"/>
          <w:color w:val="000000"/>
          <w:szCs w:val="21"/>
        </w:rPr>
        <w:t>=-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x</m:t>
            </m:r>
          </m:den>
        </m:f>
      </m:oMath>
      <w:r>
        <w:rPr>
          <w:rFonts w:ascii="宋体" w:eastAsia="宋体" w:hAnsi="宋体" w:cs="宋体" w:hint="eastAsia"/>
          <w:color w:val="000000"/>
          <w:szCs w:val="21"/>
        </w:rPr>
        <w:t>，△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OAB</w:t>
      </w:r>
      <w:r>
        <w:rPr>
          <w:rFonts w:ascii="宋体" w:eastAsia="宋体" w:hAnsi="宋体" w:cs="宋体" w:hint="eastAsia"/>
          <w:color w:val="000000"/>
          <w:szCs w:val="21"/>
        </w:rPr>
        <w:t>为等腰直角三角形，则∠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AOB</w:t>
      </w:r>
      <w:r>
        <w:rPr>
          <w:rFonts w:ascii="Times New Roman" w:eastAsia="Times New Roman" w:hAnsi="Times New Roman" w:cs="Times New Roman"/>
          <w:color w:val="000000"/>
          <w:szCs w:val="21"/>
        </w:rPr>
        <w:t>=45°</w:t>
      </w:r>
      <w:r>
        <w:rPr>
          <w:rFonts w:ascii="宋体" w:eastAsia="宋体" w:hAnsi="宋体" w:cs="宋体" w:hint="eastAsia"/>
          <w:color w:val="000000"/>
          <w:szCs w:val="21"/>
        </w:rPr>
        <w:t>，∵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PQ</w:t>
      </w:r>
      <w:r>
        <w:rPr>
          <w:rFonts w:ascii="宋体" w:eastAsia="宋体" w:hAnsi="宋体" w:cs="宋体" w:hint="eastAsia"/>
          <w:color w:val="000000"/>
          <w:szCs w:val="21"/>
        </w:rPr>
        <w:t>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OA</w:t>
      </w:r>
      <w:r>
        <w:rPr>
          <w:rFonts w:ascii="宋体" w:eastAsia="宋体" w:hAnsi="宋体" w:cs="宋体" w:hint="eastAsia"/>
          <w:color w:val="000000"/>
          <w:szCs w:val="21"/>
        </w:rPr>
        <w:t>，∴∠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OPQ</w:t>
      </w:r>
      <w:r>
        <w:rPr>
          <w:rFonts w:ascii="Times New Roman" w:eastAsia="Times New Roman" w:hAnsi="Times New Roman" w:cs="Times New Roman"/>
          <w:color w:val="000000"/>
          <w:szCs w:val="21"/>
        </w:rPr>
        <w:t>=45°</w:t>
      </w:r>
      <w:r>
        <w:rPr>
          <w:rFonts w:ascii="宋体" w:eastAsia="宋体" w:hAnsi="宋体" w:cs="宋体" w:hint="eastAsia"/>
          <w:color w:val="000000"/>
          <w:szCs w:val="21"/>
        </w:rPr>
        <w:t>，点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</w:t>
      </w:r>
      <w:r>
        <w:rPr>
          <w:rFonts w:ascii="宋体" w:eastAsia="宋体" w:hAnsi="宋体" w:cs="宋体" w:hint="eastAsia"/>
          <w:color w:val="000000"/>
          <w:szCs w:val="21"/>
        </w:rPr>
        <w:t>和点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B'</w:t>
      </w:r>
      <w:r>
        <w:rPr>
          <w:rFonts w:ascii="宋体" w:eastAsia="宋体" w:hAnsi="宋体" w:cs="宋体" w:hint="eastAsia"/>
          <w:color w:val="000000"/>
          <w:szCs w:val="21"/>
        </w:rPr>
        <w:t>关于直线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l</w:t>
      </w:r>
      <w:r>
        <w:rPr>
          <w:rFonts w:ascii="宋体" w:eastAsia="宋体" w:hAnsi="宋体" w:cs="宋体" w:hint="eastAsia"/>
          <w:color w:val="000000"/>
          <w:szCs w:val="21"/>
        </w:rPr>
        <w:t>对称，则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PB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PB'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BB'</w:t>
      </w:r>
      <w:r>
        <w:rPr>
          <w:rFonts w:ascii="宋体" w:eastAsia="宋体" w:hAnsi="宋体" w:cs="宋体" w:hint="eastAsia"/>
          <w:color w:val="000000"/>
          <w:szCs w:val="21"/>
        </w:rPr>
        <w:t>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PQ</w:t>
      </w:r>
      <w:r>
        <w:rPr>
          <w:rFonts w:ascii="宋体" w:eastAsia="宋体" w:hAnsi="宋体" w:cs="宋体" w:hint="eastAsia"/>
          <w:color w:val="000000"/>
          <w:szCs w:val="21"/>
        </w:rPr>
        <w:t>，∴∠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BPQ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w:r>
        <w:rPr>
          <w:rFonts w:ascii="宋体" w:eastAsia="宋体" w:hAnsi="宋体" w:cs="宋体" w:hint="eastAsia"/>
          <w:color w:val="000000"/>
          <w:szCs w:val="21"/>
        </w:rPr>
        <w:t>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B'PQ</w:t>
      </w:r>
      <w:r>
        <w:rPr>
          <w:rFonts w:ascii="Times New Roman" w:eastAsia="Times New Roman" w:hAnsi="Times New Roman" w:cs="Times New Roman"/>
          <w:color w:val="000000"/>
          <w:szCs w:val="21"/>
        </w:rPr>
        <w:t>=45°</w:t>
      </w:r>
      <w:r>
        <w:rPr>
          <w:rFonts w:ascii="宋体" w:eastAsia="宋体" w:hAnsi="宋体" w:cs="宋体" w:hint="eastAsia"/>
          <w:color w:val="000000"/>
          <w:szCs w:val="21"/>
        </w:rPr>
        <w:t>，即∠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B'PQ</w:t>
      </w:r>
      <w:r>
        <w:rPr>
          <w:rFonts w:ascii="Times New Roman" w:eastAsia="Times New Roman" w:hAnsi="Times New Roman" w:cs="Times New Roman"/>
          <w:color w:val="000000"/>
          <w:szCs w:val="21"/>
        </w:rPr>
        <w:t>=90°</w:t>
      </w:r>
      <w:r>
        <w:rPr>
          <w:rFonts w:ascii="宋体" w:eastAsia="宋体" w:hAnsi="宋体" w:cs="宋体" w:hint="eastAsia"/>
          <w:color w:val="000000"/>
          <w:szCs w:val="21"/>
        </w:rPr>
        <w:t>，∴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B'P</w:t>
      </w:r>
      <w:r>
        <w:rPr>
          <w:rFonts w:ascii="宋体" w:eastAsia="宋体" w:hAnsi="宋体" w:cs="宋体" w:hint="eastAsia"/>
          <w:color w:val="000000"/>
          <w:szCs w:val="21"/>
        </w:rPr>
        <w:t>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y</w:t>
      </w:r>
      <w:r>
        <w:rPr>
          <w:rFonts w:ascii="宋体" w:eastAsia="宋体" w:hAnsi="宋体" w:cs="宋体" w:hint="eastAsia"/>
          <w:color w:val="000000"/>
          <w:szCs w:val="21"/>
        </w:rPr>
        <w:t>轴，∴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</w:t>
      </w:r>
      <w:r>
        <w:rPr>
          <w:rFonts w:ascii="Times New Roman" w:eastAsia="Times New Roman" w:hAnsi="Times New Roman" w:cs="Times New Roman"/>
          <w:color w:val="000000"/>
          <w:szCs w:val="21"/>
        </w:rPr>
        <w:t>′</w:t>
      </w:r>
      <w:r>
        <w:rPr>
          <w:rFonts w:ascii="宋体" w:eastAsia="宋体" w:hAnsi="宋体" w:cs="宋体" w:hint="eastAsia"/>
          <w:color w:val="000000"/>
          <w:szCs w:val="21"/>
        </w:rPr>
        <w:t>的坐标为</w:t>
      </w:r>
      <m:oMath>
        <m:r>
          <w:rPr>
            <w:rFonts w:ascii="Cambria Math" w:hAnsi="Cambria Math"/>
          </w:rPr>
          <m:t>(-</m:t>
        </m:r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t</m:t>
            </m:r>
          </m:den>
        </m:f>
        <m:r>
          <w:rPr>
            <w:rFonts w:ascii="Cambria Math" w:hAnsi="Cambria Math"/>
          </w:rPr>
          <m:t>,t)</m:t>
        </m:r>
      </m:oMath>
      <w:r>
        <w:rPr>
          <w:rFonts w:ascii="宋体" w:eastAsia="宋体" w:hAnsi="宋体" w:cs="宋体" w:hint="eastAsia"/>
          <w:color w:val="000000"/>
          <w:szCs w:val="21"/>
        </w:rPr>
        <w:t>，∵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PB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PB'</w:t>
      </w:r>
      <w:r>
        <w:rPr>
          <w:rFonts w:ascii="宋体" w:eastAsia="宋体" w:hAnsi="宋体" w:cs="宋体" w:hint="eastAsia"/>
          <w:color w:val="000000"/>
          <w:szCs w:val="21"/>
        </w:rPr>
        <w:t>，∴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t</w:t>
      </w:r>
      <w:r>
        <w:rPr>
          <w:rFonts w:ascii="Times New Roman" w:eastAsia="Times New Roman" w:hAnsi="Times New Roman" w:cs="Times New Roman"/>
          <w:color w:val="000000"/>
          <w:szCs w:val="21"/>
        </w:rPr>
        <w:t>-1=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t</m:t>
            </m:r>
          </m:den>
        </m:f>
      </m:oMath>
      <w:r>
        <w:rPr>
          <w:rFonts w:ascii="宋体" w:eastAsia="宋体" w:hAnsi="宋体" w:cs="宋体" w:hint="eastAsia"/>
          <w:color w:val="000000"/>
          <w:szCs w:val="21"/>
        </w:rPr>
        <w:t>，整理得：</w:t>
      </w:r>
      <m:oMath>
        <m:sSup>
          <m:sSupPr>
            <m:ctrlPr>
              <w:rPr>
                <w:rFonts w:ascii="Cambria Math" w:hAnsi="Cambria Math"/>
                <w:sz w:val="22"/>
                <w:lang w:eastAsia="en-US"/>
              </w:rPr>
            </m:ctrlPr>
          </m:sSupPr>
          <m:e>
            <m:r>
              <w:rPr>
                <w:rFonts w:ascii="Cambria Math" w:hAnsi="Cambria Math"/>
              </w:rPr>
              <m:t>t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</m:oMath>
      <w:r>
        <w:rPr>
          <w:rFonts w:ascii="Times New Roman" w:eastAsia="Times New Roman" w:hAnsi="Times New Roman" w:cs="Times New Roman"/>
          <w:color w:val="000000"/>
          <w:szCs w:val="21"/>
        </w:rPr>
        <w:t>-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t</w:t>
      </w:r>
      <w:r>
        <w:rPr>
          <w:rFonts w:ascii="Times New Roman" w:eastAsia="Times New Roman" w:hAnsi="Times New Roman" w:cs="Times New Roman"/>
          <w:color w:val="000000"/>
          <w:szCs w:val="21"/>
        </w:rPr>
        <w:t>-1=0</w:t>
      </w:r>
      <w:r>
        <w:rPr>
          <w:rFonts w:ascii="宋体" w:eastAsia="宋体" w:hAnsi="宋体" w:cs="宋体" w:hint="eastAsia"/>
          <w:color w:val="000000"/>
          <w:szCs w:val="21"/>
        </w:rPr>
        <w:t>，解得：</w:t>
      </w:r>
      <m:oMath>
        <m:sSub>
          <m:sSubPr>
            <m:ctrlPr>
              <w:rPr>
                <w:rFonts w:ascii="Cambria Math" w:hAnsi="Cambria Math"/>
                <w:sz w:val="22"/>
                <w:lang w:eastAsia="en-US"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1+</m:t>
            </m:r>
            <m:rad>
              <m:radPr>
                <m:degHide/>
                <m:ctrlPr>
                  <w:rPr>
                    <w:rFonts w:ascii="Cambria Math" w:hAnsi="Cambria Math"/>
                    <w:sz w:val="22"/>
                    <w:lang w:eastAsia="en-US"/>
                  </w:rPr>
                </m:ctrlPr>
              </m:radPr>
              <m:deg/>
              <m:e>
                <m:r>
                  <w:rPr>
                    <w:rFonts w:ascii="Cambria Math" w:hAnsi="Cambria Math"/>
                  </w:rPr>
                  <m:t>5</m:t>
                </m:r>
              </m:e>
            </m:rad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>
        <w:rPr>
          <w:rFonts w:ascii="宋体" w:eastAsia="宋体" w:hAnsi="宋体" w:cs="宋体" w:hint="eastAsia"/>
          <w:color w:val="000000"/>
          <w:szCs w:val="21"/>
        </w:rPr>
        <w:t>，</w:t>
      </w:r>
      <m:oMath>
        <m:sSub>
          <m:sSubPr>
            <m:ctrlPr>
              <w:rPr>
                <w:rFonts w:ascii="Cambria Math" w:hAnsi="Cambria Math"/>
                <w:sz w:val="22"/>
                <w:lang w:eastAsia="en-US"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1-</m:t>
            </m:r>
            <m:rad>
              <m:radPr>
                <m:degHide/>
                <m:ctrlPr>
                  <w:rPr>
                    <w:rFonts w:ascii="Cambria Math" w:hAnsi="Cambria Math"/>
                    <w:sz w:val="22"/>
                    <w:lang w:eastAsia="en-US"/>
                  </w:rPr>
                </m:ctrlPr>
              </m:radPr>
              <m:deg/>
              <m:e>
                <m:r>
                  <w:rPr>
                    <w:rFonts w:ascii="Cambria Math" w:hAnsi="Cambria Math"/>
                  </w:rPr>
                  <m:t>5</m:t>
                </m:r>
              </m:e>
            </m:rad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>
        <w:rPr>
          <w:rFonts w:ascii="Times New Roman" w:eastAsia="Times New Roman" w:hAnsi="Times New Roman" w:cs="Times New Roman"/>
          <w:color w:val="000000"/>
          <w:szCs w:val="21"/>
        </w:rPr>
        <w:t>(</w:t>
      </w:r>
      <w:r>
        <w:rPr>
          <w:rFonts w:ascii="宋体" w:eastAsia="宋体" w:hAnsi="宋体" w:cs="宋体" w:hint="eastAsia"/>
          <w:color w:val="000000"/>
          <w:szCs w:val="21"/>
        </w:rPr>
        <w:t>舍去</w:t>
      </w:r>
      <w:r>
        <w:rPr>
          <w:rFonts w:ascii="Times New Roman" w:eastAsia="Times New Roman" w:hAnsi="Times New Roman" w:cs="Times New Roman"/>
          <w:color w:val="000000"/>
          <w:szCs w:val="21"/>
        </w:rPr>
        <w:t>),</w:t>
      </w:r>
      <w:r>
        <w:rPr>
          <w:rFonts w:ascii="宋体" w:eastAsia="宋体" w:hAnsi="宋体" w:cs="宋体" w:hint="eastAsia"/>
          <w:color w:val="000000"/>
          <w:szCs w:val="21"/>
        </w:rPr>
        <w:t>故选</w:t>
      </w:r>
      <w:r>
        <w:rPr>
          <w:rFonts w:ascii="Times New Roman" w:eastAsia="Times New Roman" w:hAnsi="Times New Roman" w:cs="Times New Roman"/>
          <w:color w:val="000000"/>
          <w:szCs w:val="21"/>
        </w:rPr>
        <w:t>A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.</w:t>
      </w:r>
    </w:p>
    <w:p w:rsidR="00FA4445" w:rsidP="00FA4445">
      <w:pPr>
        <w:rPr>
          <w:rFonts w:ascii="Times New Roman" w:hAnsi="Times New Roman" w:cs="Times New Roman"/>
          <w:color w:val="000000"/>
          <w:szCs w:val="21"/>
        </w:rPr>
      </w:pPr>
      <w:r>
        <w:rPr>
          <w:rFonts w:ascii="Times New Roman" w:hAnsi="Times New Roman" w:cs="Times New Roman"/>
        </w:rPr>
        <w:t xml:space="preserve">13. </w:t>
      </w:r>
      <w:r>
        <w:rPr>
          <w:rFonts w:ascii="Times New Roman" w:hAnsi="Times New Roman" w:cs="Times New Roman" w:hint="eastAsia"/>
        </w:rPr>
        <w:t>【答案】</w:t>
      </w:r>
      <w:r>
        <w:rPr>
          <w:rFonts w:ascii="Times New Roman" w:eastAsia="Times New Roman" w:hAnsi="Times New Roman" w:cs="Times New Roman"/>
          <w:color w:val="000000"/>
          <w:szCs w:val="21"/>
        </w:rPr>
        <w:t>D</w:t>
      </w:r>
      <w:r>
        <w:rPr>
          <w:rFonts w:ascii="Times New Roman" w:hAnsi="Times New Roman" w:cs="Times New Roman" w:hint="eastAsia"/>
        </w:rPr>
        <w:t>【解析】</w:t>
      </w:r>
      <w:r>
        <w:rPr>
          <w:rFonts w:ascii="宋体" w:eastAsia="宋体" w:hAnsi="宋体" w:cs="宋体" w:hint="eastAsia"/>
          <w:color w:val="000000"/>
          <w:szCs w:val="21"/>
        </w:rPr>
        <w:t>因为阴影部分的面积既可以用</w:t>
      </w:r>
      <w:r>
        <w:rPr>
          <w:rFonts w:ascii="Times New Roman" w:eastAsia="Times New Roman" w:hAnsi="Times New Roman" w:cs="Times New Roman"/>
          <w:color w:val="000000"/>
          <w:szCs w:val="21"/>
        </w:rPr>
        <w:t>“</w:t>
      </w:r>
      <w:r>
        <w:rPr>
          <w:rFonts w:ascii="宋体" w:eastAsia="宋体" w:hAnsi="宋体" w:cs="宋体" w:hint="eastAsia"/>
          <w:color w:val="000000"/>
          <w:szCs w:val="21"/>
        </w:rPr>
        <w:t>大正方形的面积</w:t>
      </w:r>
      <w:r>
        <w:rPr>
          <w:rFonts w:ascii="Times New Roman" w:eastAsia="Times New Roman" w:hAnsi="Times New Roman" w:cs="Times New Roman"/>
          <w:color w:val="000000"/>
          <w:szCs w:val="21"/>
        </w:rPr>
        <w:t>-</w:t>
      </w:r>
      <w:r>
        <w:rPr>
          <w:rFonts w:ascii="宋体" w:eastAsia="宋体" w:hAnsi="宋体" w:cs="宋体" w:hint="eastAsia"/>
          <w:color w:val="000000"/>
          <w:szCs w:val="21"/>
        </w:rPr>
        <w:t>小正方形的面积</w:t>
      </w:r>
      <w:r>
        <w:rPr>
          <w:rFonts w:ascii="Times New Roman" w:eastAsia="Times New Roman" w:hAnsi="Times New Roman" w:cs="Times New Roman"/>
          <w:color w:val="000000"/>
          <w:szCs w:val="21"/>
        </w:rPr>
        <w:t>”</w:t>
      </w:r>
      <w:r>
        <w:rPr>
          <w:rFonts w:ascii="宋体" w:eastAsia="宋体" w:hAnsi="宋体" w:cs="宋体" w:hint="eastAsia"/>
          <w:color w:val="000000"/>
          <w:szCs w:val="21"/>
        </w:rPr>
        <w:t>来表示，也可以用所拼成的平行四边形的面积来表示，所以有</w:t>
      </w:r>
      <m:oMath>
        <m:sSup>
          <m:sSupPr>
            <m:ctrlPr>
              <w:rPr>
                <w:rFonts w:ascii="Cambria Math" w:hAnsi="Cambria Math"/>
                <w:sz w:val="22"/>
                <w:lang w:eastAsia="en-US"/>
              </w:rPr>
            </m:ctrlPr>
          </m:sSupPr>
          <m:e>
            <m:r>
              <w:rPr>
                <w:rFonts w:ascii="Cambria Math" w:hAnsi="Cambria Math"/>
              </w:rPr>
              <m:t>a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-</m:t>
        </m:r>
        <m:sSup>
          <m:sSupPr>
            <m:ctrlPr>
              <w:rPr>
                <w:rFonts w:ascii="Cambria Math" w:hAnsi="Cambria Math"/>
                <w:sz w:val="22"/>
                <w:lang w:eastAsia="en-US"/>
              </w:rPr>
            </m:ctrlPr>
          </m:sSupPr>
          <m:e>
            <m:r>
              <w:rPr>
                <w:rFonts w:ascii="Cambria Math" w:hAnsi="Cambria Math"/>
              </w:rPr>
              <m:t>b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=(a+b)(a-b)</m:t>
        </m:r>
      </m:oMath>
      <w:r>
        <w:rPr>
          <w:rFonts w:ascii="宋体" w:eastAsia="宋体" w:hAnsi="宋体" w:cs="宋体" w:hint="eastAsia"/>
          <w:color w:val="000000"/>
          <w:szCs w:val="21"/>
        </w:rPr>
        <w:t>，故选</w:t>
      </w:r>
      <w:r>
        <w:rPr>
          <w:rFonts w:ascii="Times New Roman" w:eastAsia="Times New Roman" w:hAnsi="Times New Roman" w:cs="Times New Roman"/>
          <w:color w:val="000000"/>
          <w:szCs w:val="21"/>
        </w:rPr>
        <w:t>D.</w:t>
      </w:r>
    </w:p>
    <w:p w:rsidR="00FA4445" w:rsidP="00FA4445">
      <w:pPr>
        <w:rPr>
          <w:rFonts w:ascii="Times New Roman" w:eastAsia="Times New Roman" w:hAnsi="Times New Roman" w:cs="Times New Roman"/>
          <w:color w:val="000000"/>
          <w:szCs w:val="21"/>
          <w:lang w:eastAsia="en-US"/>
        </w:rPr>
      </w:pPr>
      <w:r>
        <w:rPr>
          <w:rFonts w:ascii="Times New Roman" w:hAnsi="Times New Roman" w:cs="Times New Roman"/>
        </w:rPr>
        <w:t xml:space="preserve">14. </w:t>
      </w:r>
      <w:r>
        <w:rPr>
          <w:rFonts w:ascii="Times New Roman" w:hAnsi="Times New Roman" w:cs="Times New Roman" w:hint="eastAsia"/>
        </w:rPr>
        <w:t>【答案】</w:t>
      </w:r>
      <w:r>
        <w:rPr>
          <w:rFonts w:ascii="Times New Roman" w:eastAsia="Times New Roman" w:hAnsi="Times New Roman" w:cs="Times New Roman"/>
          <w:color w:val="000000"/>
          <w:szCs w:val="21"/>
        </w:rPr>
        <w:t>B</w:t>
      </w:r>
      <w:r>
        <w:rPr>
          <w:rFonts w:ascii="Times New Roman" w:hAnsi="Times New Roman" w:cs="Times New Roman" w:hint="eastAsia"/>
        </w:rPr>
        <w:t>【解析】</w:t>
      </w:r>
      <w:r>
        <w:rPr>
          <w:rFonts w:ascii="宋体" w:eastAsia="宋体" w:hAnsi="宋体" w:cs="宋体" w:hint="eastAsia"/>
          <w:color w:val="000000"/>
          <w:szCs w:val="21"/>
        </w:rPr>
        <w:t>根据题意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BE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CF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t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CE</w:t>
      </w:r>
      <w:r>
        <w:rPr>
          <w:rFonts w:ascii="Times New Roman" w:eastAsia="Times New Roman" w:hAnsi="Times New Roman" w:cs="Times New Roman"/>
          <w:color w:val="000000"/>
          <w:szCs w:val="21"/>
        </w:rPr>
        <w:t>=8-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t</w:t>
      </w:r>
      <w:r>
        <w:rPr>
          <w:rFonts w:ascii="宋体" w:eastAsia="宋体" w:hAnsi="宋体" w:cs="宋体" w:hint="eastAsia"/>
          <w:color w:val="000000"/>
          <w:szCs w:val="21"/>
        </w:rPr>
        <w:t>，∵四边形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ABCD</w:t>
      </w:r>
      <w:r>
        <w:rPr>
          <w:rFonts w:ascii="宋体" w:eastAsia="宋体" w:hAnsi="宋体" w:cs="宋体" w:hint="eastAsia"/>
          <w:color w:val="000000"/>
          <w:szCs w:val="21"/>
        </w:rPr>
        <w:t>为正方形，∴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OB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OC</w:t>
      </w:r>
      <w:r>
        <w:rPr>
          <w:rFonts w:ascii="宋体" w:eastAsia="宋体" w:hAnsi="宋体" w:cs="宋体" w:hint="eastAsia"/>
          <w:color w:val="000000"/>
          <w:szCs w:val="21"/>
        </w:rPr>
        <w:t>，∠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OBC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w:r>
        <w:rPr>
          <w:rFonts w:ascii="宋体" w:eastAsia="宋体" w:hAnsi="宋体" w:cs="宋体" w:hint="eastAsia"/>
          <w:color w:val="000000"/>
          <w:szCs w:val="21"/>
        </w:rPr>
        <w:t>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OCD</w:t>
      </w:r>
      <w:r>
        <w:rPr>
          <w:rFonts w:ascii="Times New Roman" w:eastAsia="Times New Roman" w:hAnsi="Times New Roman" w:cs="Times New Roman"/>
          <w:color w:val="000000"/>
          <w:szCs w:val="21"/>
        </w:rPr>
        <w:t>=45°</w:t>
      </w:r>
      <w:r>
        <w:rPr>
          <w:rFonts w:ascii="宋体" w:eastAsia="宋体" w:hAnsi="宋体" w:cs="宋体" w:hint="eastAsia"/>
          <w:color w:val="000000"/>
          <w:szCs w:val="21"/>
        </w:rPr>
        <w:t>，在</w:t>
      </w:r>
      <w:r>
        <w:rPr>
          <w:rFonts w:ascii="Cambria Math" w:eastAsia="Times New Roman" w:hAnsi="Cambria Math" w:cs="Cambria Math"/>
          <w:color w:val="000000"/>
          <w:szCs w:val="21"/>
        </w:rPr>
        <w:t>△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OBE</w:t>
      </w:r>
      <w:r>
        <w:rPr>
          <w:rFonts w:ascii="宋体" w:eastAsia="宋体" w:hAnsi="宋体" w:cs="宋体" w:hint="eastAsia"/>
          <w:color w:val="000000"/>
          <w:szCs w:val="21"/>
        </w:rPr>
        <w:t>和</w:t>
      </w:r>
      <w:r>
        <w:rPr>
          <w:rFonts w:ascii="Cambria Math" w:eastAsia="Times New Roman" w:hAnsi="Cambria Math" w:cs="Cambria Math"/>
          <w:color w:val="000000"/>
          <w:szCs w:val="21"/>
        </w:rPr>
        <w:t>△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OCF</w:t>
      </w:r>
      <w:r>
        <w:rPr>
          <w:rFonts w:ascii="宋体" w:eastAsia="宋体" w:hAnsi="宋体" w:cs="宋体" w:hint="eastAsia"/>
          <w:color w:val="000000"/>
          <w:szCs w:val="21"/>
        </w:rPr>
        <w:t>中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m:oMath>
        <m:r>
          <w:rPr>
            <w:rFonts w:ascii="Cambria Math" w:hAnsi="Cambria Math"/>
          </w:rPr>
          <m:t>{</m:t>
        </m:r>
        <m:eqArr>
          <m:eqArrPr>
            <m:ctrlPr>
              <w:rPr>
                <w:rFonts w:ascii="Cambria Math" w:hAnsi="Cambria Math"/>
                <w:sz w:val="22"/>
                <w:lang w:eastAsia="en-US"/>
              </w:rPr>
            </m:ctrlPr>
          </m:eqArrPr>
          <m:e>
            <m:r>
              <w:rPr>
                <w:rFonts w:ascii="Cambria Math" w:hAnsi="Cambria Math"/>
              </w:rPr>
              <m:t>OB=OC</m:t>
            </m:r>
          </m:e>
          <m:e>
            <m:r>
              <w:rPr>
                <w:rFonts w:ascii="Cambria Math" w:hAnsi="Cambria Math"/>
              </w:rPr>
              <m:t>∠OBE=∠OCF</m:t>
            </m:r>
          </m:e>
          <m:e>
            <m:r>
              <w:rPr>
                <w:rFonts w:ascii="Cambria Math" w:hAnsi="Cambria Math"/>
              </w:rPr>
              <m:t>BE=CF</m:t>
            </m:r>
          </m:e>
        </m:eqArr>
      </m:oMath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∴△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OBE</w:t>
      </w:r>
      <w:r>
        <w:rPr>
          <w:rFonts w:ascii="宋体" w:eastAsia="宋体" w:hAnsi="宋体" w:cs="宋体" w:hint="eastAsia"/>
          <w:color w:val="000000"/>
          <w:szCs w:val="21"/>
        </w:rPr>
        <w:t>≌△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OCF</w:t>
      </w:r>
      <w:r>
        <w:rPr>
          <w:rFonts w:ascii="Times New Roman" w:eastAsia="Times New Roman" w:hAnsi="Times New Roman" w:cs="Times New Roman"/>
          <w:color w:val="000000"/>
          <w:szCs w:val="21"/>
        </w:rPr>
        <w:t>(SAS)</w:t>
      </w:r>
      <w:r>
        <w:rPr>
          <w:rFonts w:ascii="宋体" w:eastAsia="宋体" w:hAnsi="宋体" w:cs="宋体" w:hint="eastAsia"/>
          <w:color w:val="000000"/>
          <w:szCs w:val="21"/>
        </w:rPr>
        <w:t>，∴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Cambria Math" w:eastAsia="Times New Roman" w:hAnsi="Cambria Math" w:cs="Cambria Math"/>
          <w:color w:val="000000"/>
          <w:position w:val="-4"/>
          <w:sz w:val="19"/>
          <w:szCs w:val="19"/>
          <w:vertAlign w:val="subscript"/>
        </w:rPr>
        <w:t>△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OBE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Cambria Math" w:eastAsia="Times New Roman" w:hAnsi="Cambria Math" w:cs="Cambria Math"/>
          <w:color w:val="000000"/>
          <w:position w:val="-4"/>
          <w:sz w:val="19"/>
          <w:szCs w:val="19"/>
          <w:vertAlign w:val="subscript"/>
        </w:rPr>
        <w:t>△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OCF</w:t>
      </w:r>
      <w:r>
        <w:rPr>
          <w:rFonts w:ascii="宋体" w:eastAsia="宋体" w:hAnsi="宋体" w:cs="宋体" w:hint="eastAsia"/>
          <w:color w:val="000000"/>
          <w:szCs w:val="21"/>
        </w:rPr>
        <w:t>，∴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宋体" w:eastAsia="宋体" w:hAnsi="宋体" w:cs="宋体" w:hint="eastAsia"/>
          <w:color w:val="000000"/>
          <w:position w:val="-4"/>
          <w:szCs w:val="21"/>
          <w:vertAlign w:val="subscript"/>
        </w:rPr>
        <w:t>四边形</w:t>
      </w:r>
      <w:r>
        <w:rPr>
          <w:rFonts w:ascii="Times New Roman" w:eastAsia="Times New Roman" w:hAnsi="Times New Roman" w:cs="Times New Roman"/>
          <w:color w:val="000000"/>
          <w:position w:val="-4"/>
          <w:szCs w:val="21"/>
          <w:vertAlign w:val="subscript"/>
        </w:rPr>
        <w:t>OECF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Cambria Math" w:eastAsia="Times New Roman" w:hAnsi="Cambria Math" w:cs="Cambria Math"/>
          <w:color w:val="000000"/>
          <w:position w:val="-4"/>
          <w:sz w:val="19"/>
          <w:szCs w:val="19"/>
          <w:vertAlign w:val="subscript"/>
        </w:rPr>
        <w:t>△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OBC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>
        <w:rPr>
          <w:rFonts w:ascii="Times New Roman" w:eastAsia="Times New Roman" w:hAnsi="Times New Roman" w:cs="Times New Roman"/>
          <w:color w:val="000000"/>
          <w:szCs w:val="21"/>
        </w:rPr>
        <w:t>×8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  <w:szCs w:val="21"/>
        </w:rPr>
        <w:t>=16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</w:p>
    <w:p w:rsidR="00FA4445" w:rsidP="00FA4445">
      <w:pPr>
        <w:rPr>
          <w:sz w:val="22"/>
        </w:rPr>
      </w:pP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∴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宋体" w:eastAsia="宋体" w:hAnsi="宋体" w:cs="宋体" w:hint="eastAsia"/>
          <w:color w:val="000000"/>
          <w:position w:val="-4"/>
          <w:szCs w:val="21"/>
          <w:vertAlign w:val="subscript"/>
        </w:rPr>
        <w:t>四边形</w:t>
      </w:r>
      <w:r>
        <w:rPr>
          <w:rFonts w:ascii="Times New Roman" w:eastAsia="Times New Roman" w:hAnsi="Times New Roman" w:cs="Times New Roman"/>
          <w:color w:val="000000"/>
          <w:position w:val="-4"/>
          <w:szCs w:val="21"/>
          <w:vertAlign w:val="subscript"/>
        </w:rPr>
        <w:t>OECF</w:t>
      </w:r>
      <w:r>
        <w:rPr>
          <w:rFonts w:ascii="Times New Roman" w:eastAsia="Times New Roman" w:hAnsi="Times New Roman" w:cs="Times New Roman"/>
          <w:color w:val="000000"/>
          <w:szCs w:val="21"/>
        </w:rPr>
        <w:t>-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Cambria Math" w:eastAsia="Times New Roman" w:hAnsi="Cambria Math" w:cs="Cambria Math"/>
          <w:color w:val="000000"/>
          <w:position w:val="-4"/>
          <w:sz w:val="19"/>
          <w:szCs w:val="19"/>
          <w:vertAlign w:val="subscript"/>
        </w:rPr>
        <w:t>△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CEF</w:t>
      </w:r>
      <w:r>
        <w:rPr>
          <w:rFonts w:ascii="Times New Roman" w:eastAsia="Times New Roman" w:hAnsi="Times New Roman" w:cs="Times New Roman"/>
          <w:color w:val="000000"/>
          <w:szCs w:val="21"/>
        </w:rPr>
        <w:t>=16-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>
        <w:rPr>
          <w:rFonts w:ascii="Times New Roman" w:eastAsia="Times New Roman" w:hAnsi="Times New Roman" w:cs="Times New Roman"/>
          <w:color w:val="000000"/>
          <w:szCs w:val="21"/>
        </w:rPr>
        <w:t>(8-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t</w:t>
      </w:r>
      <w:r>
        <w:rPr>
          <w:rFonts w:ascii="Times New Roman" w:eastAsia="Times New Roman" w:hAnsi="Times New Roman" w:cs="Times New Roman"/>
          <w:color w:val="000000"/>
          <w:szCs w:val="21"/>
        </w:rPr>
        <w:t>)</w:t>
      </w:r>
      <m:oMath>
        <m:r>
          <w:rPr>
            <w:rFonts w:ascii="Cambria Math" w:hAnsi="Cambria Math"/>
          </w:rPr>
          <m:t>∙</m:t>
        </m:r>
      </m:oMath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t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t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  <w:szCs w:val="21"/>
        </w:rPr>
        <w:t>-4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t</w:t>
      </w:r>
      <w:r>
        <w:rPr>
          <w:rFonts w:ascii="Times New Roman" w:eastAsia="Times New Roman" w:hAnsi="Times New Roman" w:cs="Times New Roman"/>
          <w:color w:val="000000"/>
          <w:szCs w:val="21"/>
        </w:rPr>
        <w:t>+16=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>
        <w:rPr>
          <w:rFonts w:ascii="Times New Roman" w:eastAsia="Times New Roman" w:hAnsi="Times New Roman" w:cs="Times New Roman"/>
          <w:color w:val="000000"/>
          <w:szCs w:val="21"/>
        </w:rPr>
        <w:t>(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t</w:t>
      </w:r>
      <w:r>
        <w:rPr>
          <w:rFonts w:ascii="Times New Roman" w:eastAsia="Times New Roman" w:hAnsi="Times New Roman" w:cs="Times New Roman"/>
          <w:color w:val="000000"/>
          <w:szCs w:val="21"/>
        </w:rPr>
        <w:t>-4)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  <w:szCs w:val="21"/>
        </w:rPr>
        <w:t>+8(0≤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t</w:t>
      </w:r>
      <w:r>
        <w:rPr>
          <w:rFonts w:ascii="Times New Roman" w:eastAsia="Times New Roman" w:hAnsi="Times New Roman" w:cs="Times New Roman"/>
          <w:color w:val="000000"/>
          <w:szCs w:val="21"/>
        </w:rPr>
        <w:t>≤8)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∴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Times New Roman" w:eastAsia="Times New Roman" w:hAnsi="Times New Roman" w:cs="Times New Roman"/>
          <w:color w:val="000000"/>
          <w:szCs w:val="21"/>
        </w:rPr>
        <w:t>(cm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  <w:szCs w:val="21"/>
        </w:rPr>
        <w:t>)</w:t>
      </w:r>
      <w:r>
        <w:rPr>
          <w:rFonts w:ascii="宋体" w:eastAsia="宋体" w:hAnsi="宋体" w:cs="宋体" w:hint="eastAsia"/>
          <w:color w:val="000000"/>
          <w:szCs w:val="21"/>
        </w:rPr>
        <w:t>与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t</w:t>
      </w:r>
      <w:r>
        <w:rPr>
          <w:rFonts w:ascii="Times New Roman" w:eastAsia="Times New Roman" w:hAnsi="Times New Roman" w:cs="Times New Roman"/>
          <w:color w:val="000000"/>
          <w:szCs w:val="21"/>
        </w:rPr>
        <w:t>(s)</w:t>
      </w:r>
      <w:r>
        <w:rPr>
          <w:rFonts w:ascii="宋体" w:eastAsia="宋体" w:hAnsi="宋体" w:cs="宋体" w:hint="eastAsia"/>
          <w:color w:val="000000"/>
          <w:szCs w:val="21"/>
        </w:rPr>
        <w:t>的函数图象为抛物线一部分，顶点为</w:t>
      </w:r>
      <w:r>
        <w:rPr>
          <w:rFonts w:ascii="Times New Roman" w:eastAsia="Times New Roman" w:hAnsi="Times New Roman" w:cs="Times New Roman"/>
          <w:color w:val="000000"/>
          <w:szCs w:val="21"/>
        </w:rPr>
        <w:t>(4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t>8)</w:t>
      </w:r>
      <w:r>
        <w:rPr>
          <w:rFonts w:ascii="宋体" w:eastAsia="宋体" w:hAnsi="宋体" w:cs="宋体" w:hint="eastAsia"/>
          <w:color w:val="000000"/>
          <w:szCs w:val="21"/>
        </w:rPr>
        <w:t>，自变量为</w:t>
      </w:r>
      <w:r>
        <w:rPr>
          <w:rFonts w:ascii="Times New Roman" w:eastAsia="Times New Roman" w:hAnsi="Times New Roman" w:cs="Times New Roman"/>
          <w:color w:val="000000"/>
          <w:szCs w:val="21"/>
        </w:rPr>
        <w:t>0≤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t</w:t>
      </w:r>
      <w:r>
        <w:rPr>
          <w:rFonts w:ascii="Times New Roman" w:eastAsia="Times New Roman" w:hAnsi="Times New Roman" w:cs="Times New Roman"/>
          <w:color w:val="000000"/>
          <w:szCs w:val="21"/>
        </w:rPr>
        <w:t>≤8.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</w:r>
      <w:r>
        <w:rPr>
          <w:rFonts w:ascii="Times New Roman" w:eastAsia="Times New Roman" w:hAnsi="Times New Roman" w:cs="Times New Roman"/>
          <w:color w:val="000000"/>
          <w:szCs w:val="21"/>
        </w:rPr>
        <w:t> </w:t>
      </w:r>
      <w:r>
        <w:rPr>
          <w:rFonts w:ascii="宋体" w:eastAsia="宋体" w:hAnsi="宋体" w:cs="宋体" w:hint="eastAsia"/>
          <w:color w:val="000000"/>
          <w:szCs w:val="21"/>
        </w:rPr>
        <w:t>故选</w:t>
      </w:r>
      <w:r>
        <w:rPr>
          <w:rFonts w:ascii="Times New Roman" w:eastAsia="Times New Roman" w:hAnsi="Times New Roman" w:cs="Times New Roman"/>
          <w:color w:val="000000"/>
          <w:szCs w:val="21"/>
        </w:rPr>
        <w:t>B.</w:t>
      </w:r>
    </w:p>
    <w:p w:rsidR="00FA4445" w:rsidP="00FA4445">
      <w:r>
        <w:rPr>
          <w:rFonts w:ascii="Times New Roman" w:hAnsi="Times New Roman" w:cs="Times New Roman"/>
        </w:rPr>
        <w:t xml:space="preserve">15. </w:t>
      </w:r>
      <w:r>
        <w:rPr>
          <w:rFonts w:ascii="Times New Roman" w:hAnsi="Times New Roman" w:cs="Times New Roman" w:hint="eastAsia"/>
        </w:rPr>
        <w:t>【答案】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a</m:t>
            </m:r>
            <m:r>
              <m:rPr>
                <m:nor/>
              </m:rPr>
              <m:t>-</m:t>
            </m:r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a</m:t>
            </m:r>
          </m:den>
        </m:f>
      </m:oMath>
      <w:r>
        <w:rPr>
          <w:color w:val="000000"/>
          <w:sz w:val="24"/>
          <w:szCs w:val="24"/>
        </w:rPr>
        <w:br/>
        <w:t> </w:t>
      </w:r>
      <w:r>
        <w:rPr>
          <w:rFonts w:ascii="Times New Roman" w:hAnsi="Times New Roman" w:cs="Times New Roman" w:hint="eastAsia"/>
        </w:rPr>
        <w:t>【解析】</w:t>
      </w:r>
      <w:r>
        <w:rPr>
          <w:rFonts w:ascii="宋体" w:eastAsia="宋体" w:hAnsi="宋体" w:cs="宋体" w:hint="eastAsia"/>
          <w:color w:val="000000"/>
          <w:szCs w:val="21"/>
        </w:rPr>
        <w:t>本题考查分式的加减及因式分解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 w:hint="eastAsia"/>
          <w:color w:val="000000"/>
          <w:szCs w:val="21"/>
        </w:rPr>
        <w:t>属于中档题</w:t>
      </w:r>
      <w:r>
        <w:rPr>
          <w:rFonts w:ascii="Times New Roman" w:eastAsia="Times New Roman" w:hAnsi="Times New Roman" w:cs="Times New Roman"/>
          <w:color w:val="000000"/>
          <w:szCs w:val="21"/>
        </w:rPr>
        <w:t>.</w:t>
      </w:r>
      <w:r>
        <w:rPr>
          <w:rFonts w:ascii="宋体" w:eastAsia="宋体" w:hAnsi="宋体" w:cs="宋体" w:hint="eastAsia"/>
          <w:color w:val="000000"/>
          <w:szCs w:val="21"/>
        </w:rPr>
        <w:t>原式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sz w:val="22"/>
                    <w:lang w:eastAsia="en-US"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a</m:t>
                </m:r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  <m:r>
              <m:rPr>
                <m:nor/>
              </m:rPr>
              <m:t>-</m:t>
            </m:r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a</m:t>
            </m:r>
            <m:r>
              <m:rPr>
                <m:nor/>
              </m:rPr>
              <m:t>(</m:t>
            </m:r>
            <m:r>
              <w:rPr>
                <w:rFonts w:ascii="Cambria Math" w:hAnsi="Cambria Math"/>
              </w:rPr>
              <m:t>a+2</m:t>
            </m:r>
            <m:r>
              <m:rPr>
                <m:nor/>
              </m:rPr>
              <m:t>)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m:rPr>
                <m:nor/>
              </m:rPr>
              <m:t>(</m:t>
            </m:r>
            <m:r>
              <w:rPr>
                <w:rFonts w:ascii="Cambria Math" w:hAnsi="Cambria Math"/>
              </w:rPr>
              <m:t>a+2</m:t>
            </m:r>
            <m:r>
              <m:rPr>
                <m:nor/>
              </m:rPr>
              <m:t>)(</m:t>
            </m:r>
            <m:r>
              <w:rPr>
                <w:rFonts w:ascii="Cambria Math" w:hAnsi="Cambria Math"/>
              </w:rPr>
              <m:t>a</m:t>
            </m:r>
            <m:r>
              <m:rPr>
                <m:nor/>
              </m:rPr>
              <m:t>-</m:t>
            </m:r>
            <m:r>
              <w:rPr>
                <w:rFonts w:ascii="Cambria Math" w:hAnsi="Cambria Math"/>
              </w:rPr>
              <m:t>2</m:t>
            </m:r>
            <m:r>
              <m:rPr>
                <m:nor/>
              </m:rPr>
              <m:t>)</m:t>
            </m:r>
          </m:num>
          <m:den>
            <m:r>
              <w:rPr>
                <w:rFonts w:ascii="Cambria Math" w:hAnsi="Cambria Math"/>
              </w:rPr>
              <m:t>a</m:t>
            </m:r>
            <m:r>
              <m:rPr>
                <m:nor/>
              </m:rPr>
              <m:t>(</m:t>
            </m:r>
            <m:r>
              <w:rPr>
                <w:rFonts w:ascii="Cambria Math" w:hAnsi="Cambria Math"/>
              </w:rPr>
              <m:t>a+2</m:t>
            </m:r>
            <m:r>
              <m:rPr>
                <m:nor/>
              </m:rPr>
              <m:t>)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a</m:t>
            </m:r>
            <m:r>
              <m:rPr>
                <m:nor/>
              </m:rPr>
              <m:t>-</m:t>
            </m:r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a</m:t>
            </m:r>
          </m:den>
        </m:f>
      </m:oMath>
      <w:r>
        <w:rPr>
          <w:rFonts w:ascii="Times New Roman" w:eastAsia="Times New Roman" w:hAnsi="Times New Roman" w:cs="Times New Roman"/>
          <w:color w:val="000000"/>
          <w:szCs w:val="21"/>
        </w:rPr>
        <w:t>.</w:t>
      </w:r>
    </w:p>
    <w:p w:rsidR="00FA4445" w:rsidP="00FA4445">
      <w:r>
        <w:rPr>
          <w:rFonts w:ascii="Times New Roman" w:hAnsi="Times New Roman" w:cs="Times New Roman"/>
        </w:rPr>
        <w:t xml:space="preserve">16. </w:t>
      </w:r>
      <w:r>
        <w:rPr>
          <w:rFonts w:ascii="Times New Roman" w:hAnsi="Times New Roman" w:cs="Times New Roman" w:hint="eastAsia"/>
        </w:rPr>
        <w:t>【答案】</w:t>
      </w:r>
      <w:r>
        <w:rPr>
          <w:rFonts w:ascii="Times New Roman" w:eastAsia="Times New Roman" w:hAnsi="Times New Roman" w:cs="Times New Roman"/>
          <w:color w:val="000000"/>
          <w:szCs w:val="21"/>
        </w:rPr>
        <w:t>2</w:t>
      </w:r>
      <w:r>
        <w:rPr>
          <w:color w:val="000000"/>
          <w:sz w:val="24"/>
          <w:szCs w:val="24"/>
        </w:rPr>
        <w:br/>
        <w:t> </w:t>
      </w:r>
      <w:r>
        <w:rPr>
          <w:rFonts w:ascii="Times New Roman" w:hAnsi="Times New Roman" w:cs="Times New Roman" w:hint="eastAsia"/>
        </w:rPr>
        <w:t>【解析】</w:t>
      </w:r>
      <w:r>
        <w:rPr>
          <w:rFonts w:ascii="宋体" w:eastAsia="宋体" w:hAnsi="宋体" w:cs="宋体" w:hint="eastAsia"/>
          <w:color w:val="000000"/>
          <w:szCs w:val="21"/>
        </w:rPr>
        <w:t>若</w:t>
      </w:r>
      <m:oMath>
        <m:r>
          <w:rPr>
            <w:rFonts w:ascii="Cambria Math" w:hAnsi="Cambria Math"/>
          </w:rPr>
          <m:t>-2</m:t>
        </m:r>
        <m:sSup>
          <m:sSupPr>
            <m:ctrlPr>
              <w:rPr>
                <w:rFonts w:ascii="Cambria Math" w:hAnsi="Cambria Math"/>
                <w:sz w:val="22"/>
                <w:lang w:eastAsia="en-US"/>
              </w:rPr>
            </m:ctrlPr>
          </m:sSupPr>
          <m:e>
            <m:r>
              <w:rPr>
                <w:rFonts w:ascii="Cambria Math" w:hAnsi="Cambria Math"/>
              </w:rPr>
              <m:t>x</m:t>
            </m:r>
          </m:e>
          <m:sup>
            <m:r>
              <w:rPr>
                <w:rFonts w:ascii="Cambria Math" w:hAnsi="Cambria Math"/>
              </w:rPr>
              <m:t>m-n</m:t>
            </m:r>
          </m:sup>
        </m:sSup>
        <m:sSup>
          <m:sSupPr>
            <m:ctrlPr>
              <w:rPr>
                <w:rFonts w:ascii="Cambria Math" w:hAnsi="Cambria Math"/>
                <w:sz w:val="22"/>
                <w:lang w:eastAsia="en-US"/>
              </w:rPr>
            </m:ctrlPr>
          </m:sSupPr>
          <m:e>
            <m:r>
              <w:rPr>
                <w:rFonts w:ascii="Cambria Math" w:hAnsi="Cambria Math"/>
              </w:rPr>
              <m:t>y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 w:hint="eastAsia"/>
          </w:rPr>
          <m:t>与</m:t>
        </m:r>
        <m:r>
          <w:rPr>
            <w:rFonts w:ascii="Cambria Math" w:hAnsi="Cambria Math"/>
          </w:rPr>
          <m:t>3</m:t>
        </m:r>
        <m:sSup>
          <m:sSupPr>
            <m:ctrlPr>
              <w:rPr>
                <w:rFonts w:ascii="Cambria Math" w:hAnsi="Cambria Math"/>
                <w:sz w:val="22"/>
                <w:lang w:eastAsia="en-US"/>
              </w:rPr>
            </m:ctrlPr>
          </m:sSupPr>
          <m:e>
            <m:r>
              <w:rPr>
                <w:rFonts w:ascii="Cambria Math" w:hAnsi="Cambria Math"/>
              </w:rPr>
              <m:t>x</m:t>
            </m:r>
          </m:e>
          <m:sup>
            <m:r>
              <w:rPr>
                <w:rFonts w:ascii="Cambria Math" w:hAnsi="Cambria Math"/>
              </w:rPr>
              <m:t>4</m:t>
            </m:r>
          </m:sup>
        </m:sSup>
        <m:sSup>
          <m:sSupPr>
            <m:ctrlPr>
              <w:rPr>
                <w:rFonts w:ascii="Cambria Math" w:hAnsi="Cambria Math"/>
                <w:sz w:val="22"/>
                <w:lang w:eastAsia="en-US"/>
              </w:rPr>
            </m:ctrlPr>
          </m:sSupPr>
          <m:e>
            <m:r>
              <w:rPr>
                <w:rFonts w:ascii="Cambria Math" w:hAnsi="Cambria Math"/>
              </w:rPr>
              <m:t>y</m:t>
            </m:r>
          </m:e>
          <m:sup>
            <m:r>
              <w:rPr>
                <w:rFonts w:ascii="Cambria Math" w:hAnsi="Cambria Math"/>
              </w:rPr>
              <m:t>2m+n</m:t>
            </m:r>
          </m:sup>
        </m:sSup>
      </m:oMath>
      <w:r>
        <w:rPr>
          <w:rFonts w:ascii="宋体" w:eastAsia="宋体" w:hAnsi="宋体" w:cs="宋体" w:hint="eastAsia"/>
          <w:color w:val="000000"/>
          <w:szCs w:val="21"/>
        </w:rPr>
        <w:t>是同类项，则</w:t>
      </w:r>
      <m:oMath>
        <m:r>
          <w:rPr>
            <w:rFonts w:ascii="Cambria Math" w:hAnsi="Cambria Math"/>
          </w:rPr>
          <m:t>{</m:t>
        </m:r>
        <m:eqArr>
          <m:eqArrPr>
            <m:ctrlPr>
              <w:rPr>
                <w:rFonts w:ascii="Cambria Math" w:hAnsi="Cambria Math"/>
                <w:sz w:val="22"/>
                <w:lang w:eastAsia="en-US"/>
              </w:rPr>
            </m:ctrlPr>
          </m:eqArrPr>
          <m:e>
            <m:r>
              <w:rPr>
                <w:rFonts w:ascii="Cambria Math" w:hAnsi="Cambria Math"/>
              </w:rPr>
              <m:t>m-n=4,</m:t>
            </m:r>
          </m:e>
          <m:e>
            <m:r>
              <w:rPr>
                <w:rFonts w:ascii="Cambria Math" w:hAnsi="Cambria Math"/>
              </w:rPr>
              <m:t>2m+n=2,</m:t>
            </m:r>
          </m:e>
        </m:eqArr>
      </m:oMath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解方程得</w:t>
      </w:r>
      <m:oMath>
        <m:r>
          <w:rPr>
            <w:rFonts w:ascii="Cambria Math" w:hAnsi="Cambria Math"/>
          </w:rPr>
          <m:t>{</m:t>
        </m:r>
        <m:eqArr>
          <m:eqArrPr>
            <m:ctrlPr>
              <w:rPr>
                <w:rFonts w:ascii="Cambria Math" w:hAnsi="Cambria Math"/>
                <w:sz w:val="22"/>
                <w:lang w:eastAsia="en-US"/>
              </w:rPr>
            </m:ctrlPr>
          </m:eqArrPr>
          <m:e>
            <m:r>
              <w:rPr>
                <w:rFonts w:ascii="Cambria Math" w:hAnsi="Cambria Math"/>
              </w:rPr>
              <m:t>m=2,</m:t>
            </m:r>
          </m:e>
          <m:e>
            <m:r>
              <w:rPr>
                <w:rFonts w:ascii="Cambria Math" w:hAnsi="Cambria Math"/>
              </w:rPr>
              <m:t>n=-2,</m:t>
            </m:r>
          </m:e>
        </m:eqArr>
      </m:oMath>
      <w:r>
        <w:rPr>
          <w:rFonts w:ascii="宋体" w:eastAsia="宋体" w:hAnsi="宋体" w:cs="宋体" w:hint="eastAsia"/>
          <w:color w:val="000000"/>
          <w:szCs w:val="21"/>
        </w:rPr>
        <w:t>∴</w:t>
      </w:r>
      <m:oMath>
        <m:r>
          <w:rPr>
            <w:rFonts w:ascii="Cambria Math" w:hAnsi="Cambria Math"/>
          </w:rPr>
          <m:t>m-3n=2-3×(-2)=8</m:t>
        </m:r>
      </m:oMath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t>8</w:t>
      </w:r>
      <w:r>
        <w:rPr>
          <w:rFonts w:ascii="宋体" w:eastAsia="宋体" w:hAnsi="宋体" w:cs="宋体" w:hint="eastAsia"/>
          <w:color w:val="000000"/>
          <w:szCs w:val="21"/>
        </w:rPr>
        <w:t>的立方根是</w:t>
      </w:r>
      <w:r>
        <w:rPr>
          <w:rFonts w:ascii="Times New Roman" w:eastAsia="Times New Roman" w:hAnsi="Times New Roman" w:cs="Times New Roman"/>
          <w:color w:val="000000"/>
          <w:szCs w:val="21"/>
        </w:rPr>
        <w:t>2.</w:t>
      </w:r>
      <w:r>
        <w:rPr>
          <w:rFonts w:ascii="宋体" w:eastAsia="宋体" w:hAnsi="宋体" w:cs="宋体" w:hint="eastAsia"/>
          <w:color w:val="000000"/>
          <w:szCs w:val="21"/>
        </w:rPr>
        <w:t>故答案为</w:t>
      </w:r>
      <w:r>
        <w:rPr>
          <w:rFonts w:ascii="Times New Roman" w:eastAsia="Times New Roman" w:hAnsi="Times New Roman" w:cs="Times New Roman"/>
          <w:color w:val="000000"/>
          <w:szCs w:val="21"/>
        </w:rPr>
        <w:t>2.</w:t>
      </w:r>
    </w:p>
    <w:p w:rsidR="00FA4445" w:rsidP="00FA4445">
      <w:pPr>
        <w:rPr>
          <w:lang w:eastAsia="en-US"/>
        </w:rPr>
      </w:pPr>
      <w:r>
        <w:rPr>
          <w:rFonts w:ascii="Times New Roman" w:hAnsi="Times New Roman" w:cs="Times New Roman"/>
        </w:rPr>
        <w:t xml:space="preserve">17. </w:t>
      </w:r>
      <w:r>
        <w:rPr>
          <w:rFonts w:ascii="Times New Roman" w:hAnsi="Times New Roman" w:cs="Times New Roman" w:hint="eastAsia"/>
        </w:rPr>
        <w:t>【答案】</w:t>
      </w:r>
      <w:r>
        <w:rPr>
          <w:rFonts w:ascii="Times New Roman" w:eastAsia="Times New Roman" w:hAnsi="Times New Roman" w:cs="Times New Roman"/>
          <w:color w:val="000000"/>
          <w:szCs w:val="21"/>
        </w:rPr>
        <w:t>1</w:t>
      </w:r>
      <w:r>
        <w:rPr>
          <w:color w:val="000000"/>
          <w:sz w:val="24"/>
          <w:szCs w:val="24"/>
        </w:rPr>
        <w:br/>
        <w:t> </w:t>
      </w:r>
      <w:r>
        <w:rPr>
          <w:rFonts w:ascii="Times New Roman" w:hAnsi="Times New Roman" w:cs="Times New Roman" w:hint="eastAsia"/>
        </w:rPr>
        <w:t>【解析】</w:t>
      </w:r>
      <w:r>
        <w:rPr>
          <w:rFonts w:ascii="宋体" w:eastAsia="宋体" w:hAnsi="宋体" w:cs="宋体" w:hint="eastAsia"/>
          <w:color w:val="000000"/>
          <w:szCs w:val="21"/>
        </w:rPr>
        <w:t>在矩形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ABCD</w:t>
      </w:r>
      <w:r>
        <w:rPr>
          <w:rFonts w:ascii="宋体" w:eastAsia="宋体" w:hAnsi="宋体" w:cs="宋体" w:hint="eastAsia"/>
          <w:color w:val="000000"/>
          <w:szCs w:val="21"/>
        </w:rPr>
        <w:t>中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AD</w:t>
      </w:r>
      <w:r>
        <w:rPr>
          <w:rFonts w:ascii="宋体" w:eastAsia="宋体" w:hAnsi="宋体" w:cs="宋体" w:hint="eastAsia"/>
          <w:color w:val="000000"/>
          <w:szCs w:val="21"/>
        </w:rPr>
        <w:t>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BC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BD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AC</w:t>
      </w:r>
      <w:r>
        <w:rPr>
          <w:rFonts w:ascii="Times New Roman" w:eastAsia="Times New Roman" w:hAnsi="Times New Roman" w:cs="Times New Roman"/>
          <w:color w:val="000000"/>
          <w:szCs w:val="21"/>
        </w:rPr>
        <w:t>=2</w:t>
      </w:r>
      <m:oMath>
        <m:rad>
          <m:radPr>
            <m:degHide/>
            <m:ctrlPr>
              <w:rPr>
                <w:rFonts w:ascii="Cambria Math" w:hAnsi="Cambria Math"/>
                <w:sz w:val="22"/>
                <w:lang w:eastAsia="en-US"/>
              </w:rPr>
            </m:ctrlPr>
          </m:radPr>
          <m:deg/>
          <m:e>
            <m:r>
              <w:rPr>
                <w:rFonts w:ascii="Cambria Math" w:hAnsi="Cambria Math"/>
              </w:rPr>
              <m:t>3</m:t>
            </m:r>
          </m:e>
        </m:rad>
      </m:oMath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OB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BD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m:oMath>
        <m:rad>
          <m:radPr>
            <m:degHide/>
            <m:ctrlPr>
              <w:rPr>
                <w:rFonts w:ascii="Cambria Math" w:hAnsi="Cambria Math"/>
                <w:sz w:val="22"/>
                <w:lang w:eastAsia="en-US"/>
              </w:rPr>
            </m:ctrlPr>
          </m:radPr>
          <m:deg/>
          <m:e>
            <m:r>
              <w:rPr>
                <w:rFonts w:ascii="Cambria Math" w:hAnsi="Cambria Math"/>
              </w:rPr>
              <m:t>3</m:t>
            </m:r>
          </m:e>
        </m:rad>
      </m:oMath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 w:hint="eastAsia"/>
          <w:color w:val="000000"/>
          <w:szCs w:val="21"/>
        </w:rPr>
        <w:t>∵∠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AEO</w:t>
      </w:r>
      <w:r>
        <w:rPr>
          <w:rFonts w:ascii="Times New Roman" w:eastAsia="Times New Roman" w:hAnsi="Times New Roman" w:cs="Times New Roman"/>
          <w:color w:val="000000"/>
          <w:szCs w:val="21"/>
        </w:rPr>
        <w:t>=120°,</w:t>
      </w:r>
      <w:r>
        <w:rPr>
          <w:rFonts w:ascii="宋体" w:eastAsia="宋体" w:hAnsi="宋体" w:cs="宋体" w:hint="eastAsia"/>
          <w:color w:val="000000"/>
          <w:szCs w:val="21"/>
        </w:rPr>
        <w:t>∴∠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DFB</w:t>
      </w:r>
      <w:r>
        <w:rPr>
          <w:rFonts w:ascii="Times New Roman" w:eastAsia="Times New Roman" w:hAnsi="Times New Roman" w:cs="Times New Roman"/>
          <w:color w:val="000000"/>
          <w:szCs w:val="21"/>
        </w:rPr>
        <w:t>=60°,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DBC</w:t>
      </w:r>
      <w:r>
        <w:rPr>
          <w:rFonts w:ascii="Times New Roman" w:eastAsia="Times New Roman" w:hAnsi="Times New Roman" w:cs="Times New Roman"/>
          <w:color w:val="000000"/>
          <w:szCs w:val="21"/>
        </w:rPr>
        <w:t>=30°,</w:t>
      </w:r>
      <w:r>
        <w:rPr>
          <w:rFonts w:ascii="宋体" w:eastAsia="宋体" w:hAnsi="宋体" w:cs="宋体" w:hint="eastAsia"/>
          <w:color w:val="000000"/>
          <w:szCs w:val="21"/>
        </w:rPr>
        <w:t>在</w:t>
      </w:r>
      <w:r>
        <w:rPr>
          <w:rFonts w:ascii="Times New Roman" w:eastAsia="Times New Roman" w:hAnsi="Times New Roman" w:cs="Times New Roman"/>
          <w:color w:val="000000"/>
          <w:szCs w:val="21"/>
        </w:rPr>
        <w:t>Rt</w:t>
      </w:r>
      <w:r>
        <w:rPr>
          <w:rFonts w:ascii="Cambria Math" w:eastAsia="Times New Roman" w:hAnsi="Cambria Math" w:cs="Cambria Math"/>
          <w:color w:val="000000"/>
          <w:szCs w:val="21"/>
        </w:rPr>
        <w:t>△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OBF</w:t>
      </w:r>
      <w:r>
        <w:rPr>
          <w:rFonts w:ascii="宋体" w:eastAsia="宋体" w:hAnsi="宋体" w:cs="宋体" w:hint="eastAsia"/>
          <w:color w:val="000000"/>
          <w:szCs w:val="21"/>
        </w:rPr>
        <w:t>中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BF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BO</m:t>
            </m:r>
          </m:num>
          <m:den>
            <m:r>
              <m:rPr>
                <m:sty m:val="p"/>
              </m:rPr>
              <w:rPr>
                <w:rFonts w:ascii="Cambria Math" w:hAnsi="Cambria Math"/>
              </w:rPr>
              <m:t>sin∠</m:t>
            </m:r>
            <m:r>
              <w:rPr>
                <w:rFonts w:ascii="Cambria Math" w:hAnsi="Cambria Math"/>
              </w:rPr>
              <m:t>OFB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ad>
              <m:radPr>
                <m:degHide/>
                <m:ctrlPr>
                  <w:rPr>
                    <w:rFonts w:ascii="Cambria Math" w:hAnsi="Cambria Math"/>
                    <w:sz w:val="22"/>
                    <w:lang w:eastAsia="en-US"/>
                  </w:rPr>
                </m:ctrlPr>
              </m:radPr>
              <m:deg/>
              <m:e>
                <m:r>
                  <w:rPr>
                    <w:rFonts w:ascii="Cambria Math" w:hAnsi="Cambria Math"/>
                  </w:rPr>
                  <m:t>3</m:t>
                </m:r>
              </m:e>
            </m:rad>
          </m:num>
          <m:den>
            <m:r>
              <m:rPr>
                <m:sty m:val="p"/>
              </m:rPr>
              <w:rPr>
                <w:rFonts w:ascii="Cambria Math" w:hAnsi="Cambria Math"/>
              </w:rPr>
              <m:t>sin</m:t>
            </m:r>
            <m:r>
              <w:rPr>
                <w:rFonts w:ascii="Cambria Math" w:hAnsi="Cambria Math"/>
              </w:rPr>
              <m:t>60</m:t>
            </m:r>
            <m:r>
              <m:rPr>
                <m:nor/>
              </m:rPr>
              <m:t>°</m:t>
            </m:r>
          </m:den>
        </m:f>
      </m:oMath>
      <w:r>
        <w:rPr>
          <w:rFonts w:ascii="Times New Roman" w:eastAsia="Times New Roman" w:hAnsi="Times New Roman" w:cs="Times New Roman"/>
          <w:color w:val="000000"/>
          <w:szCs w:val="21"/>
        </w:rPr>
        <w:t>=2,</w:t>
      </w:r>
      <w:r>
        <w:rPr>
          <w:rFonts w:ascii="宋体" w:eastAsia="宋体" w:hAnsi="宋体" w:cs="宋体" w:hint="eastAsia"/>
          <w:color w:val="000000"/>
          <w:szCs w:val="21"/>
        </w:rPr>
        <w:t>在</w:t>
      </w:r>
      <w:r>
        <w:rPr>
          <w:rFonts w:ascii="Times New Roman" w:eastAsia="Times New Roman" w:hAnsi="Times New Roman" w:cs="Times New Roman"/>
          <w:color w:val="000000"/>
          <w:szCs w:val="21"/>
        </w:rPr>
        <w:t>Rt</w:t>
      </w:r>
      <w:r>
        <w:rPr>
          <w:rFonts w:ascii="Cambria Math" w:eastAsia="Times New Roman" w:hAnsi="Cambria Math" w:cs="Cambria Math"/>
          <w:color w:val="000000"/>
          <w:szCs w:val="21"/>
        </w:rPr>
        <w:t>△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BCD</w:t>
      </w:r>
      <w:r>
        <w:rPr>
          <w:rFonts w:ascii="宋体" w:eastAsia="宋体" w:hAnsi="宋体" w:cs="宋体" w:hint="eastAsia"/>
          <w:color w:val="000000"/>
          <w:szCs w:val="21"/>
        </w:rPr>
        <w:t>中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BC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BD</w:t>
      </w:r>
      <w:r>
        <w:rPr>
          <w:rFonts w:ascii="Times New Roman" w:eastAsia="Times New Roman" w:hAnsi="Times New Roman" w:cs="Times New Roman"/>
          <w:color w:val="000000"/>
          <w:szCs w:val="21"/>
        </w:rPr>
        <w:t>cos</w:t>
      </w:r>
      <w:r>
        <w:rPr>
          <w:rFonts w:ascii="宋体" w:eastAsia="宋体" w:hAnsi="宋体" w:cs="宋体" w:hint="eastAsia"/>
          <w:color w:val="000000"/>
          <w:szCs w:val="21"/>
        </w:rPr>
        <w:t>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DBC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2</w:t>
      </w:r>
      <m:oMath>
        <m:rad>
          <m:radPr>
            <m:degHide/>
            <m:ctrlPr>
              <w:rPr>
                <w:rFonts w:ascii="Cambria Math" w:hAnsi="Cambria Math"/>
                <w:sz w:val="22"/>
                <w:lang w:eastAsia="en-US"/>
              </w:rPr>
            </m:ctrlPr>
          </m:radPr>
          <m:deg/>
          <m:e>
            <m:r>
              <w:rPr>
                <w:rFonts w:ascii="Cambria Math" w:hAnsi="Cambria Math"/>
              </w:rPr>
              <m:t>3</m:t>
            </m:r>
          </m:e>
        </m:rad>
      </m:oMath>
      <w:r>
        <w:rPr>
          <w:rFonts w:ascii="Times New Roman" w:eastAsia="Times New Roman" w:hAnsi="Times New Roman" w:cs="Times New Roman"/>
          <w:color w:val="000000"/>
          <w:szCs w:val="21"/>
        </w:rPr>
        <w:t>cos 30°=3,</w:t>
      </w:r>
      <w:r>
        <w:rPr>
          <w:rFonts w:ascii="宋体" w:eastAsia="宋体" w:hAnsi="宋体" w:cs="宋体" w:hint="eastAsia"/>
          <w:color w:val="000000"/>
          <w:szCs w:val="21"/>
        </w:rPr>
        <w:t>∴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FC</w:t>
      </w:r>
      <w:r>
        <w:rPr>
          <w:rFonts w:ascii="Times New Roman" w:eastAsia="Times New Roman" w:hAnsi="Times New Roman" w:cs="Times New Roman"/>
          <w:color w:val="000000"/>
          <w:szCs w:val="21"/>
        </w:rPr>
        <w:t>=3-2=1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.</w:t>
      </w:r>
    </w:p>
    <w:p w:rsidR="00FA4445" w:rsidP="00FA4445">
      <w:pPr>
        <w:rPr>
          <w:rFonts w:ascii="Times New Roman" w:eastAsia="Times New Roman" w:hAnsi="Times New Roman" w:cs="Times New Roman"/>
          <w:color w:val="000000"/>
          <w:szCs w:val="21"/>
        </w:rPr>
      </w:pPr>
      <w:r>
        <w:rPr>
          <w:rFonts w:ascii="Times New Roman" w:hAnsi="Times New Roman" w:cs="Times New Roman"/>
        </w:rPr>
        <w:t xml:space="preserve">18. </w:t>
      </w:r>
      <w:r>
        <w:rPr>
          <w:rFonts w:ascii="Times New Roman" w:hAnsi="Times New Roman" w:cs="Times New Roman" w:hint="eastAsia"/>
        </w:rPr>
        <w:t>【答案】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AC</w:t>
      </w:r>
      <w:r>
        <w:rPr>
          <w:rFonts w:ascii="宋体" w:eastAsia="宋体" w:hAnsi="宋体" w:cs="宋体" w:hint="eastAsia"/>
          <w:color w:val="000000"/>
          <w:szCs w:val="21"/>
        </w:rPr>
        <w:t>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BD</w:t>
      </w:r>
      <w:r>
        <w:rPr>
          <w:color w:val="000000"/>
          <w:sz w:val="24"/>
          <w:szCs w:val="24"/>
        </w:rPr>
        <w:br/>
        <w:t> </w:t>
      </w:r>
      <w:r>
        <w:rPr>
          <w:rFonts w:ascii="Times New Roman" w:hAnsi="Times New Roman" w:cs="Times New Roman" w:hint="eastAsia"/>
        </w:rPr>
        <w:t>【解析】</w:t>
      </w:r>
      <w:r>
        <w:rPr>
          <w:rFonts w:ascii="宋体" w:eastAsia="宋体" w:hAnsi="宋体" w:cs="宋体" w:hint="eastAsia"/>
          <w:color w:val="000000"/>
          <w:szCs w:val="21"/>
        </w:rPr>
        <w:t>根据三角形的中位线平行于第三边，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HG</w:t>
      </w:r>
      <w:r>
        <w:rPr>
          <w:rFonts w:ascii="宋体" w:eastAsia="宋体" w:hAnsi="宋体" w:cs="宋体" w:hint="eastAsia"/>
          <w:color w:val="000000"/>
          <w:szCs w:val="21"/>
        </w:rPr>
        <w:t>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BD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EH</w:t>
      </w:r>
      <w:r>
        <w:rPr>
          <w:rFonts w:ascii="宋体" w:eastAsia="宋体" w:hAnsi="宋体" w:cs="宋体" w:hint="eastAsia"/>
          <w:color w:val="000000"/>
          <w:szCs w:val="21"/>
        </w:rPr>
        <w:t>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AC</w:t>
      </w:r>
      <w:r>
        <w:rPr>
          <w:rFonts w:ascii="宋体" w:eastAsia="宋体" w:hAnsi="宋体" w:cs="宋体" w:hint="eastAsia"/>
          <w:color w:val="000000"/>
          <w:szCs w:val="21"/>
        </w:rPr>
        <w:t>，根据平行线的性质可知∠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EHG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w:r>
        <w:rPr>
          <w:rFonts w:ascii="宋体" w:eastAsia="宋体" w:hAnsi="宋体" w:cs="宋体" w:hint="eastAsia"/>
          <w:color w:val="000000"/>
          <w:szCs w:val="21"/>
        </w:rPr>
        <w:t>∠</w:t>
      </w:r>
      <w:r>
        <w:rPr>
          <w:rFonts w:ascii="Times New Roman" w:eastAsia="Times New Roman" w:hAnsi="Times New Roman" w:cs="Times New Roman"/>
          <w:color w:val="000000"/>
          <w:szCs w:val="21"/>
        </w:rPr>
        <w:t>1</w:t>
      </w:r>
      <w:r>
        <w:rPr>
          <w:rFonts w:ascii="宋体" w:eastAsia="宋体" w:hAnsi="宋体" w:cs="宋体" w:hint="eastAsia"/>
          <w:color w:val="000000"/>
          <w:szCs w:val="21"/>
        </w:rPr>
        <w:t>，∠</w:t>
      </w:r>
      <w:r>
        <w:rPr>
          <w:rFonts w:ascii="Times New Roman" w:eastAsia="Times New Roman" w:hAnsi="Times New Roman" w:cs="Times New Roman"/>
          <w:color w:val="000000"/>
          <w:szCs w:val="21"/>
        </w:rPr>
        <w:t>1=</w:t>
      </w:r>
      <w:r>
        <w:rPr>
          <w:rFonts w:ascii="宋体" w:eastAsia="宋体" w:hAnsi="宋体" w:cs="宋体" w:hint="eastAsia"/>
          <w:color w:val="000000"/>
          <w:szCs w:val="21"/>
        </w:rPr>
        <w:t>∠</w:t>
      </w:r>
      <w:r>
        <w:rPr>
          <w:rFonts w:ascii="Times New Roman" w:eastAsia="Times New Roman" w:hAnsi="Times New Roman" w:cs="Times New Roman"/>
          <w:color w:val="000000"/>
          <w:szCs w:val="21"/>
        </w:rPr>
        <w:t>2</w:t>
      </w:r>
      <w:r>
        <w:rPr>
          <w:rFonts w:ascii="宋体" w:eastAsia="宋体" w:hAnsi="宋体" w:cs="宋体" w:hint="eastAsia"/>
          <w:color w:val="000000"/>
          <w:szCs w:val="21"/>
        </w:rPr>
        <w:t>，根据矩形的四个角都是直角，知∠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EFG</w:t>
      </w:r>
      <w:r>
        <w:rPr>
          <w:rFonts w:ascii="Times New Roman" w:eastAsia="Times New Roman" w:hAnsi="Times New Roman" w:cs="Times New Roman"/>
          <w:color w:val="000000"/>
          <w:szCs w:val="21"/>
        </w:rPr>
        <w:t>=90°</w:t>
      </w:r>
      <w:r>
        <w:rPr>
          <w:rFonts w:ascii="宋体" w:eastAsia="宋体" w:hAnsi="宋体" w:cs="宋体" w:hint="eastAsia"/>
          <w:color w:val="000000"/>
          <w:szCs w:val="21"/>
        </w:rPr>
        <w:t>，所以∠</w:t>
      </w:r>
      <w:r>
        <w:rPr>
          <w:rFonts w:ascii="Times New Roman" w:eastAsia="Times New Roman" w:hAnsi="Times New Roman" w:cs="Times New Roman"/>
          <w:color w:val="000000"/>
          <w:szCs w:val="21"/>
        </w:rPr>
        <w:t>2=90°</w:t>
      </w:r>
      <w:r>
        <w:rPr>
          <w:rFonts w:ascii="宋体" w:eastAsia="宋体" w:hAnsi="宋体" w:cs="宋体" w:hint="eastAsia"/>
          <w:color w:val="000000"/>
          <w:szCs w:val="21"/>
        </w:rPr>
        <w:t>，因此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AC</w:t>
      </w:r>
      <w:r>
        <w:rPr>
          <w:rFonts w:ascii="宋体" w:eastAsia="宋体" w:hAnsi="宋体" w:cs="宋体" w:hint="eastAsia"/>
          <w:color w:val="000000"/>
          <w:szCs w:val="21"/>
        </w:rPr>
        <w:t>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BD</w:t>
      </w:r>
      <w:r>
        <w:rPr>
          <w:rFonts w:ascii="Times New Roman" w:eastAsia="Times New Roman" w:hAnsi="Times New Roman" w:cs="Times New Roman"/>
          <w:color w:val="000000"/>
          <w:szCs w:val="21"/>
        </w:rPr>
        <w:t>.</w:t>
      </w:r>
      <w:r>
        <w:rPr>
          <w:rFonts w:ascii="宋体" w:eastAsia="宋体" w:hAnsi="宋体" w:cs="宋体" w:hint="eastAsia"/>
          <w:color w:val="000000"/>
          <w:szCs w:val="21"/>
        </w:rPr>
        <w:t>故还要添加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AC</w:t>
      </w:r>
      <w:r>
        <w:rPr>
          <w:rFonts w:ascii="宋体" w:eastAsia="宋体" w:hAnsi="宋体" w:cs="宋体" w:hint="eastAsia"/>
          <w:color w:val="000000"/>
          <w:szCs w:val="21"/>
        </w:rPr>
        <w:t>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BD</w:t>
      </w:r>
      <w:r>
        <w:rPr>
          <w:rFonts w:ascii="宋体" w:eastAsia="宋体" w:hAnsi="宋体" w:cs="宋体" w:hint="eastAsia"/>
          <w:color w:val="000000"/>
          <w:szCs w:val="21"/>
        </w:rPr>
        <w:t>，才能保证四边形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EFGH</w:t>
      </w:r>
      <w:r>
        <w:rPr>
          <w:rFonts w:ascii="宋体" w:eastAsia="宋体" w:hAnsi="宋体" w:cs="宋体" w:hint="eastAsia"/>
          <w:color w:val="000000"/>
          <w:szCs w:val="21"/>
        </w:rPr>
        <w:t>是矩形</w:t>
      </w:r>
      <w:r>
        <w:rPr>
          <w:rFonts w:ascii="Times New Roman" w:eastAsia="Times New Roman" w:hAnsi="Times New Roman" w:cs="Times New Roman"/>
          <w:color w:val="000000"/>
          <w:szCs w:val="21"/>
        </w:rPr>
        <w:t>.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noProof/>
        </w:rPr>
        <w:drawing>
          <wp:inline distT="0" distB="0" distL="0" distR="0">
            <wp:extent cx="1630680" cy="1257300"/>
            <wp:effectExtent l="0" t="0" r="7620" b="0"/>
            <wp:docPr id="3" name="图片 3" descr="images/54d9d756-1408-4e68-a772-dbfab900d60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s/54d9d756-1408-4e68-a772-dbfab900d60c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068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4445" w:rsidP="00FA4445">
      <w:pPr>
        <w:rPr>
          <w:rFonts w:ascii="Times New Roman" w:hAnsi="Times New Roman" w:cs="Times New Roman"/>
          <w:color w:val="000000"/>
          <w:szCs w:val="21"/>
        </w:rPr>
      </w:pPr>
      <w:r>
        <w:rPr>
          <w:rFonts w:ascii="Times New Roman" w:hAnsi="Times New Roman" w:cs="Times New Roman"/>
        </w:rPr>
        <w:t xml:space="preserve">19. </w:t>
      </w:r>
      <w:r>
        <w:rPr>
          <w:rFonts w:ascii="Times New Roman" w:hAnsi="Times New Roman" w:cs="Times New Roman" w:hint="eastAsia"/>
        </w:rPr>
        <w:t>【答案】</w:t>
      </w:r>
      <w:r>
        <w:rPr>
          <w:rFonts w:ascii="Times New Roman" w:eastAsia="Times New Roman" w:hAnsi="Times New Roman" w:cs="Times New Roman"/>
          <w:color w:val="000000"/>
          <w:szCs w:val="21"/>
        </w:rPr>
        <w:t>465</w:t>
      </w:r>
      <w:r>
        <w:rPr>
          <w:rFonts w:ascii="Times New Roman" w:hAnsi="Times New Roman" w:cs="Times New Roman"/>
          <w:color w:val="000000"/>
          <w:szCs w:val="21"/>
        </w:rPr>
        <w:t xml:space="preserve">  </w:t>
      </w:r>
    </w:p>
    <w:p w:rsidR="00FA4445" w:rsidP="00FA4445">
      <w:pPr>
        <w:rPr>
          <w:rFonts w:ascii="Times New Roman" w:eastAsia="Times New Roman" w:hAnsi="Times New Roman" w:cs="Times New Roman"/>
          <w:color w:val="000000"/>
          <w:szCs w:val="21"/>
        </w:rPr>
      </w:pPr>
      <w:r>
        <w:rPr>
          <w:rFonts w:ascii="Times New Roman" w:hAnsi="Times New Roman" w:cs="Times New Roman" w:hint="eastAsia"/>
        </w:rPr>
        <w:t>【解析】</w:t>
      </w:r>
      <w:r>
        <w:rPr>
          <w:rFonts w:ascii="宋体" w:eastAsia="宋体" w:hAnsi="宋体" w:cs="宋体" w:hint="eastAsia"/>
          <w:color w:val="000000"/>
          <w:szCs w:val="21"/>
        </w:rPr>
        <w:t>本题考查找规律</w:t>
      </w:r>
      <w:r>
        <w:rPr>
          <w:rFonts w:ascii="Times New Roman" w:eastAsia="Times New Roman" w:hAnsi="Times New Roman" w:cs="Times New Roman"/>
          <w:color w:val="000000"/>
          <w:szCs w:val="21"/>
        </w:rPr>
        <w:t>.</w:t>
      </w:r>
      <w:r>
        <w:rPr>
          <w:rFonts w:ascii="宋体" w:eastAsia="宋体" w:hAnsi="宋体" w:cs="宋体" w:hint="eastAsia"/>
          <w:color w:val="000000"/>
          <w:szCs w:val="21"/>
        </w:rPr>
        <w:t>∵</w:t>
      </w:r>
      <w:r>
        <w:rPr>
          <w:rFonts w:ascii="Times New Roman" w:eastAsia="Times New Roman" w:hAnsi="Times New Roman" w:cs="Times New Roman"/>
          <w:color w:val="000000"/>
          <w:szCs w:val="21"/>
        </w:rPr>
        <w:t>200=2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3</w:t>
      </w:r>
      <w:r>
        <w:rPr>
          <w:rFonts w:ascii="Times New Roman" w:eastAsia="Times New Roman" w:hAnsi="Times New Roman" w:cs="Times New Roman"/>
          <w:color w:val="000000"/>
          <w:szCs w:val="21"/>
        </w:rPr>
        <w:t>×5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 w:hint="eastAsia"/>
          <w:color w:val="000000"/>
          <w:szCs w:val="21"/>
        </w:rPr>
        <w:t>∴</w:t>
      </w:r>
      <w:r>
        <w:rPr>
          <w:rFonts w:ascii="Times New Roman" w:eastAsia="Times New Roman" w:hAnsi="Times New Roman" w:cs="Times New Roman"/>
          <w:color w:val="000000"/>
          <w:szCs w:val="21"/>
        </w:rPr>
        <w:t>200</w:t>
      </w:r>
      <w:r>
        <w:rPr>
          <w:rFonts w:ascii="宋体" w:eastAsia="宋体" w:hAnsi="宋体" w:cs="宋体" w:hint="eastAsia"/>
          <w:color w:val="000000"/>
          <w:szCs w:val="21"/>
        </w:rPr>
        <w:t>的所有正约数之和为</w:t>
      </w:r>
      <w:r>
        <w:rPr>
          <w:rFonts w:ascii="Times New Roman" w:eastAsia="Times New Roman" w:hAnsi="Times New Roman" w:cs="Times New Roman"/>
          <w:color w:val="000000"/>
          <w:szCs w:val="21"/>
        </w:rPr>
        <w:t>(1 2 2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  <w:szCs w:val="21"/>
        </w:rPr>
        <w:t xml:space="preserve"> 2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3</w:t>
      </w:r>
      <w:r>
        <w:rPr>
          <w:rFonts w:ascii="Times New Roman" w:eastAsia="Times New Roman" w:hAnsi="Times New Roman" w:cs="Times New Roman"/>
          <w:color w:val="000000"/>
          <w:szCs w:val="21"/>
        </w:rPr>
        <w:t>)×(1 5 5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  <w:szCs w:val="21"/>
        </w:rPr>
        <w:t>)=(1 2 4 8)×(1 5 25)=15×31=465.</w:t>
      </w:r>
    </w:p>
    <w:p w:rsidR="00FA4445" w:rsidP="00FA4445">
      <w:pPr>
        <w:rPr>
          <w:rFonts w:ascii="Times New Roman" w:eastAsia="Times New Roman" w:hAnsi="Times New Roman" w:cs="Times New Roman"/>
          <w:i/>
          <w:iCs/>
          <w:color w:val="000000"/>
          <w:szCs w:val="21"/>
        </w:rPr>
      </w:pPr>
      <w:r>
        <w:rPr>
          <w:rFonts w:ascii="Times New Roman" w:hAnsi="Times New Roman" w:cs="Times New Roman"/>
        </w:rPr>
        <w:t xml:space="preserve">20. </w:t>
      </w:r>
      <w:r>
        <w:rPr>
          <w:rFonts w:ascii="Times New Roman" w:hAnsi="Times New Roman" w:cs="Times New Roman" w:hint="eastAsia"/>
        </w:rPr>
        <w:t>【答案】</w:t>
      </w:r>
      <w:r>
        <w:rPr>
          <w:rFonts w:ascii="宋体" w:eastAsia="宋体" w:hAnsi="宋体" w:cs="宋体" w:hint="eastAsia"/>
          <w:color w:val="000000"/>
          <w:szCs w:val="21"/>
        </w:rPr>
        <w:t>原式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x</m:t>
            </m:r>
            <m:r>
              <m:rPr>
                <m:nor/>
              </m:rPr>
              <m:t>-</m:t>
            </m:r>
            <m:r>
              <w:rPr>
                <w:rFonts w:ascii="Cambria Math" w:hAnsi="Cambria Math"/>
              </w:rPr>
              <m:t>1</m:t>
            </m:r>
          </m:num>
          <m:den>
            <m:r>
              <m:rPr>
                <m:nor/>
              </m:rPr>
              <m:t>(</m:t>
            </m:r>
            <m:r>
              <w:rPr>
                <w:rFonts w:ascii="Cambria Math" w:hAnsi="Cambria Math"/>
              </w:rPr>
              <m:t>x+1</m:t>
            </m:r>
            <m:sSup>
              <m:sSupPr>
                <m:ctrlPr>
                  <w:rPr>
                    <w:rFonts w:ascii="Cambria Math" w:hAnsi="Cambria Math"/>
                    <w:sz w:val="22"/>
                    <w:lang w:eastAsia="en-US"/>
                  </w:rPr>
                </m:ctrlPr>
              </m:sSupPr>
              <m:e>
                <m:r>
                  <m:rPr>
                    <m:nor/>
                  </m:rPr>
                  <m:t>)</m:t>
                </m:r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</m:den>
        </m:f>
      </m:oMath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÷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x+1</m:t>
            </m:r>
            <m:r>
              <m:rPr>
                <m:nor/>
              </m:rPr>
              <m:t>-</m:t>
            </m:r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x+1</m:t>
            </m:r>
          </m:den>
        </m:f>
      </m:oMath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x</m:t>
            </m:r>
            <m:r>
              <m:rPr>
                <m:nor/>
              </m:rPr>
              <m:t>-</m:t>
            </m:r>
            <m:r>
              <w:rPr>
                <w:rFonts w:ascii="Cambria Math" w:hAnsi="Cambria Math"/>
              </w:rPr>
              <m:t>1</m:t>
            </m:r>
          </m:num>
          <m:den>
            <m:r>
              <m:rPr>
                <m:nor/>
              </m:rPr>
              <m:t>(</m:t>
            </m:r>
            <m:r>
              <w:rPr>
                <w:rFonts w:ascii="Cambria Math" w:hAnsi="Cambria Math"/>
              </w:rPr>
              <m:t>x+1</m:t>
            </m:r>
            <m:sSup>
              <m:sSupPr>
                <m:ctrlPr>
                  <w:rPr>
                    <w:rFonts w:ascii="Cambria Math" w:hAnsi="Cambria Math"/>
                    <w:sz w:val="22"/>
                    <w:lang w:eastAsia="en-US"/>
                  </w:rPr>
                </m:ctrlPr>
              </m:sSupPr>
              <m:e>
                <m:r>
                  <m:rPr>
                    <m:nor/>
                  </m:rPr>
                  <m:t>)</m:t>
                </m:r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</m:den>
        </m:f>
      </m:oMath>
      <w:r>
        <w:rPr>
          <w:rFonts w:ascii="Times New Roman" w:eastAsia="Times New Roman" w:hAnsi="Times New Roman" w:cs="Times New Roman"/>
          <w:color w:val="000000"/>
          <w:szCs w:val="21"/>
        </w:rPr>
        <w:t>·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x+1</m:t>
            </m:r>
          </m:num>
          <m:den>
            <m:r>
              <w:rPr>
                <w:rFonts w:ascii="Cambria Math" w:hAnsi="Cambria Math"/>
              </w:rPr>
              <m:t>x</m:t>
            </m:r>
            <m:r>
              <m:rPr>
                <m:nor/>
              </m:rPr>
              <m:t>-</m:t>
            </m:r>
            <m:r>
              <w:rPr>
                <w:rFonts w:ascii="Cambria Math" w:hAnsi="Cambria Math"/>
              </w:rPr>
              <m:t>1</m:t>
            </m:r>
          </m:den>
        </m:f>
      </m:oMath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x+1</m:t>
            </m:r>
          </m:den>
        </m:f>
      </m:oMath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.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将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m:oMath>
        <m:rad>
          <m:radPr>
            <m:degHide/>
            <m:ctrlPr>
              <w:rPr>
                <w:rFonts w:ascii="Cambria Math" w:hAnsi="Cambria Math"/>
                <w:sz w:val="22"/>
                <w:lang w:eastAsia="en-US"/>
              </w:rPr>
            </m:ctrlPr>
          </m:radPr>
          <m:deg/>
          <m:e>
            <m:r>
              <w:rPr>
                <w:rFonts w:ascii="Cambria Math" w:hAnsi="Cambria Math"/>
              </w:rPr>
              <m:t>3</m:t>
            </m:r>
          </m:e>
        </m:rad>
      </m:oMath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-</w:t>
      </w:r>
      <w:r>
        <w:rPr>
          <w:rFonts w:ascii="Times New Roman" w:eastAsia="Times New Roman" w:hAnsi="Times New Roman" w:cs="Times New Roman"/>
          <w:color w:val="000000"/>
          <w:szCs w:val="21"/>
        </w:rPr>
        <w:t>1</w:t>
      </w:r>
      <w:r>
        <w:rPr>
          <w:rFonts w:ascii="宋体" w:eastAsia="宋体" w:hAnsi="宋体" w:cs="宋体" w:hint="eastAsia"/>
          <w:color w:val="000000"/>
          <w:szCs w:val="21"/>
        </w:rPr>
        <w:t>代入得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 w:hint="eastAsia"/>
          <w:color w:val="000000"/>
          <w:szCs w:val="21"/>
        </w:rPr>
        <w:t>原式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ad>
              <m:radPr>
                <m:degHide/>
                <m:ctrlPr>
                  <w:rPr>
                    <w:rFonts w:ascii="Cambria Math" w:hAnsi="Cambria Math"/>
                    <w:sz w:val="22"/>
                    <w:lang w:eastAsia="en-US"/>
                  </w:rPr>
                </m:ctrlPr>
              </m:radPr>
              <m:deg/>
              <m:e>
                <m:r>
                  <w:rPr>
                    <w:rFonts w:ascii="Cambria Math" w:hAnsi="Cambria Math"/>
                  </w:rPr>
                  <m:t>3</m:t>
                </m:r>
              </m:e>
            </m:rad>
            <m:r>
              <m:rPr>
                <m:nor/>
              </m:rPr>
              <m:t>-</m:t>
            </m:r>
            <m:r>
              <w:rPr>
                <w:rFonts w:ascii="Cambria Math" w:hAnsi="Cambria Math"/>
              </w:rPr>
              <m:t>1+1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ad>
              <m:radPr>
                <m:degHide/>
                <m:ctrlPr>
                  <w:rPr>
                    <w:rFonts w:ascii="Cambria Math" w:hAnsi="Cambria Math"/>
                    <w:sz w:val="22"/>
                    <w:lang w:eastAsia="en-US"/>
                  </w:rPr>
                </m:ctrlPr>
              </m:radPr>
              <m:deg/>
              <m:e>
                <m:r>
                  <w:rPr>
                    <w:rFonts w:ascii="Cambria Math" w:hAnsi="Cambria Math"/>
                  </w:rPr>
                  <m:t>3</m:t>
                </m:r>
              </m:e>
            </m:rad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.</w:t>
      </w:r>
    </w:p>
    <w:p w:rsidR="00FA4445" w:rsidP="00FA4445">
      <w:pPr>
        <w:rPr>
          <w:rFonts w:ascii="Times New Roman" w:hAnsi="Times New Roman" w:cs="Times New Roman"/>
          <w:i/>
          <w:iCs/>
          <w:color w:val="000000"/>
          <w:szCs w:val="21"/>
        </w:rPr>
      </w:pPr>
    </w:p>
    <w:p w:rsidR="00FA4445" w:rsidP="00FA4445">
      <w:pPr>
        <w:rPr>
          <w:rFonts w:ascii="Times New Roman" w:hAnsi="Times New Roman" w:cs="Times New Roman"/>
          <w:i/>
          <w:iCs/>
          <w:color w:val="000000"/>
          <w:szCs w:val="21"/>
        </w:rPr>
      </w:pPr>
    </w:p>
    <w:p w:rsidR="00FA4445" w:rsidP="00FA4445">
      <w:pPr>
        <w:rPr>
          <w:rFonts w:ascii="Times New Roman" w:hAnsi="Times New Roman" w:cs="Times New Roman"/>
          <w:i/>
          <w:iCs/>
          <w:color w:val="000000"/>
          <w:szCs w:val="21"/>
        </w:rPr>
      </w:pPr>
    </w:p>
    <w:p w:rsidR="00FA4445" w:rsidP="00FA4445">
      <w:pPr>
        <w:rPr>
          <w:sz w:val="22"/>
        </w:rPr>
      </w:pP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>.</w:t>
      </w:r>
    </w:p>
    <w:p w:rsidR="00FA4445" w:rsidP="00FA4445">
      <w:pPr>
        <w:rPr>
          <w:rFonts w:ascii="Times New Roman" w:eastAsia="Times New Roman" w:hAnsi="Times New Roman" w:cs="Times New Roman"/>
          <w:color w:val="000000"/>
          <w:szCs w:val="21"/>
        </w:rPr>
      </w:pPr>
      <w:r>
        <w:rPr>
          <w:noProof/>
          <w:lang w:eastAsia="en-US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4269105</wp:posOffset>
            </wp:positionH>
            <wp:positionV relativeFrom="paragraph">
              <wp:posOffset>106680</wp:posOffset>
            </wp:positionV>
            <wp:extent cx="1882140" cy="1339850"/>
            <wp:effectExtent l="0" t="0" r="3810" b="0"/>
            <wp:wrapSquare wrapText="bothSides"/>
            <wp:docPr id="10" name="图片 10" descr="images/9c160f8f-f1b8-439f-9738-327932cc71c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s/9c160f8f-f1b8-439f-9738-327932cc71c4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2140" cy="1339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 xml:space="preserve">(1)  </w:t>
      </w:r>
      <w:r>
        <w:rPr>
          <w:rFonts w:ascii="Times New Roman" w:hAnsi="Times New Roman" w:cs="Times New Roman" w:hint="eastAsia"/>
        </w:rPr>
        <w:t>【答案】</w:t>
      </w:r>
      <w:r>
        <w:rPr>
          <w:rFonts w:ascii="宋体" w:eastAsia="宋体" w:hAnsi="宋体" w:cs="宋体" w:hint="eastAsia"/>
          <w:color w:val="000000"/>
          <w:szCs w:val="21"/>
        </w:rPr>
        <w:t>∵根据两种统计图知地方戏曲的有</w:t>
      </w:r>
      <w:r>
        <w:rPr>
          <w:rFonts w:ascii="Times New Roman" w:eastAsia="Times New Roman" w:hAnsi="Times New Roman" w:cs="Times New Roman"/>
          <w:color w:val="000000"/>
          <w:szCs w:val="21"/>
        </w:rPr>
        <w:t>13</w:t>
      </w:r>
      <w:r>
        <w:rPr>
          <w:rFonts w:ascii="宋体" w:eastAsia="宋体" w:hAnsi="宋体" w:cs="宋体" w:hint="eastAsia"/>
          <w:color w:val="000000"/>
          <w:szCs w:val="21"/>
        </w:rPr>
        <w:t>人，占</w:t>
      </w:r>
      <w:r>
        <w:rPr>
          <w:rFonts w:ascii="Times New Roman" w:eastAsia="Times New Roman" w:hAnsi="Times New Roman" w:cs="Times New Roman"/>
          <w:color w:val="000000"/>
          <w:szCs w:val="21"/>
        </w:rPr>
        <w:t>13%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∴报名参加课外活动小组的学生共有</w:t>
      </w:r>
      <w:r>
        <w:rPr>
          <w:rFonts w:ascii="Times New Roman" w:eastAsia="Times New Roman" w:hAnsi="Times New Roman" w:cs="Times New Roman"/>
          <w:color w:val="000000"/>
          <w:szCs w:val="21"/>
        </w:rPr>
        <w:t>13÷13%=100</w:t>
      </w:r>
      <w:r>
        <w:rPr>
          <w:rFonts w:ascii="宋体" w:eastAsia="宋体" w:hAnsi="宋体" w:cs="宋体" w:hint="eastAsia"/>
          <w:color w:val="000000"/>
          <w:szCs w:val="21"/>
        </w:rPr>
        <w:t>人，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∴参加民族乐器的有</w:t>
      </w:r>
      <w:r>
        <w:rPr>
          <w:rFonts w:ascii="Times New Roman" w:eastAsia="Times New Roman" w:hAnsi="Times New Roman" w:cs="Times New Roman"/>
          <w:color w:val="000000"/>
          <w:szCs w:val="21"/>
        </w:rPr>
        <w:t>100-32-25-13=30</w:t>
      </w:r>
      <w:r>
        <w:rPr>
          <w:rFonts w:ascii="宋体" w:eastAsia="宋体" w:hAnsi="宋体" w:cs="宋体" w:hint="eastAsia"/>
          <w:color w:val="000000"/>
          <w:szCs w:val="21"/>
        </w:rPr>
        <w:t>人</w:t>
      </w:r>
      <w:r>
        <w:rPr>
          <w:rFonts w:ascii="Times New Roman" w:eastAsia="Times New Roman" w:hAnsi="Times New Roman" w:cs="Times New Roman"/>
          <w:color w:val="000000"/>
          <w:szCs w:val="21"/>
        </w:rPr>
        <w:t>.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补全条形图为右图：</w:t>
      </w:r>
    </w:p>
    <w:p w:rsidR="00FA4445" w:rsidP="00FA4445">
      <w:pPr>
        <w:rPr>
          <w:sz w:val="22"/>
        </w:rPr>
      </w:pPr>
      <w:r>
        <w:rPr>
          <w:noProof/>
          <w:lang w:eastAsia="en-US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2282825</wp:posOffset>
            </wp:positionV>
            <wp:extent cx="1402080" cy="1787525"/>
            <wp:effectExtent l="0" t="0" r="7620" b="3175"/>
            <wp:wrapSquare wrapText="bothSides"/>
            <wp:docPr id="9" name="图片 9" descr="images/cfdf9aef-429a-47eb-ae9d-d130ee18e4b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Imagen" descr="images/cfdf9aef-429a-47eb-ae9d-d130ee18e4bb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2080" cy="1787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color w:val="000000"/>
          <w:sz w:val="24"/>
          <w:szCs w:val="24"/>
        </w:rPr>
        <w:t> </w:t>
      </w:r>
      <w:r>
        <w:rPr>
          <w:rFonts w:ascii="Times New Roman" w:hAnsi="Times New Roman" w:cs="Times New Roman"/>
        </w:rPr>
        <w:t xml:space="preserve">(2)  </w:t>
      </w:r>
      <w:r>
        <w:rPr>
          <w:rFonts w:ascii="Times New Roman" w:hAnsi="Times New Roman" w:cs="Times New Roman" w:hint="eastAsia"/>
        </w:rPr>
        <w:t>【答案】</w:t>
      </w:r>
      <w:r>
        <w:rPr>
          <w:rFonts w:ascii="宋体" w:eastAsia="宋体" w:hAnsi="宋体" w:cs="宋体" w:hint="eastAsia"/>
          <w:color w:val="000000"/>
          <w:szCs w:val="21"/>
        </w:rPr>
        <w:t>∵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m</w:t>
      </w:r>
      <w:r>
        <w:rPr>
          <w:rFonts w:ascii="Times New Roman" w:eastAsia="Times New Roman" w:hAnsi="Times New Roman" w:cs="Times New Roman"/>
          <w:color w:val="000000"/>
          <w:szCs w:val="21"/>
        </w:rPr>
        <w:t>%=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25</m:t>
            </m:r>
          </m:num>
          <m:den>
            <m:r>
              <w:rPr>
                <w:rFonts w:ascii="Cambria Math" w:hAnsi="Cambria Math"/>
              </w:rPr>
              <m:t>100</m:t>
            </m:r>
          </m:den>
        </m:f>
      </m:oMath>
      <w:r>
        <w:rPr>
          <w:rFonts w:ascii="Times New Roman" w:eastAsia="Times New Roman" w:hAnsi="Times New Roman" w:cs="Times New Roman"/>
          <w:color w:val="000000"/>
          <w:szCs w:val="21"/>
        </w:rPr>
        <w:t>×100%=25%</w:t>
      </w:r>
      <w:r>
        <w:rPr>
          <w:rFonts w:ascii="宋体" w:eastAsia="宋体" w:hAnsi="宋体" w:cs="宋体" w:hint="eastAsia"/>
          <w:color w:val="000000"/>
          <w:szCs w:val="21"/>
        </w:rPr>
        <w:t>，∴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m</w:t>
      </w:r>
      <w:r>
        <w:rPr>
          <w:rFonts w:ascii="Times New Roman" w:eastAsia="Times New Roman" w:hAnsi="Times New Roman" w:cs="Times New Roman"/>
          <w:color w:val="000000"/>
          <w:szCs w:val="21"/>
        </w:rPr>
        <w:t>=25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n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30</m:t>
            </m:r>
          </m:num>
          <m:den>
            <m:r>
              <w:rPr>
                <w:rFonts w:ascii="Cambria Math" w:hAnsi="Cambria Math"/>
              </w:rPr>
              <m:t>100</m:t>
            </m:r>
          </m:den>
        </m:f>
      </m:oMath>
      <w:r>
        <w:rPr>
          <w:rFonts w:ascii="Times New Roman" w:eastAsia="Times New Roman" w:hAnsi="Times New Roman" w:cs="Times New Roman"/>
          <w:color w:val="000000"/>
          <w:szCs w:val="21"/>
        </w:rPr>
        <w:t>×360=108.</w:t>
      </w:r>
      <w:r>
        <w:rPr>
          <w:color w:val="000000"/>
          <w:sz w:val="24"/>
          <w:szCs w:val="24"/>
        </w:rPr>
        <w:br/>
        <w:t> </w:t>
      </w:r>
      <w:r>
        <w:rPr>
          <w:rFonts w:ascii="Times New Roman" w:hAnsi="Times New Roman" w:cs="Times New Roman"/>
        </w:rPr>
        <w:t xml:space="preserve">(3)  </w:t>
      </w:r>
      <w:r>
        <w:rPr>
          <w:rFonts w:ascii="Times New Roman" w:hAnsi="Times New Roman" w:cs="Times New Roman" w:hint="eastAsia"/>
        </w:rPr>
        <w:t>【答案】</w:t>
      </w:r>
      <w:r>
        <w:rPr>
          <w:rFonts w:ascii="宋体" w:eastAsia="宋体" w:hAnsi="宋体" w:cs="宋体" w:hint="eastAsia"/>
          <w:color w:val="000000"/>
          <w:szCs w:val="21"/>
        </w:rPr>
        <w:t>树状图分析如下：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noProof/>
        </w:rPr>
        <w:drawing>
          <wp:inline distT="0" distB="0" distL="0" distR="0">
            <wp:extent cx="5166360" cy="723900"/>
            <wp:effectExtent l="0" t="0" r="0" b="0"/>
            <wp:docPr id="2" name="图片 2" descr="images/1cc3b852-0926-46c8-ae4b-4529ef27e7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Imagen" descr="images/1cc3b852-0926-46c8-ae4b-4529ef27e704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6360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∵共有</w:t>
      </w:r>
      <w:r>
        <w:rPr>
          <w:rFonts w:ascii="Times New Roman" w:eastAsia="Times New Roman" w:hAnsi="Times New Roman" w:cs="Times New Roman"/>
          <w:color w:val="000000"/>
          <w:szCs w:val="21"/>
        </w:rPr>
        <w:t>12</w:t>
      </w:r>
      <w:r>
        <w:rPr>
          <w:rFonts w:ascii="宋体" w:eastAsia="宋体" w:hAnsi="宋体" w:cs="宋体" w:hint="eastAsia"/>
          <w:color w:val="000000"/>
          <w:szCs w:val="21"/>
        </w:rPr>
        <w:t>种情况，恰好选中甲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 w:hint="eastAsia"/>
          <w:color w:val="000000"/>
          <w:szCs w:val="21"/>
        </w:rPr>
        <w:t>乙的有</w:t>
      </w:r>
      <w:r>
        <w:rPr>
          <w:rFonts w:ascii="Times New Roman" w:eastAsia="Times New Roman" w:hAnsi="Times New Roman" w:cs="Times New Roman"/>
          <w:color w:val="000000"/>
          <w:szCs w:val="21"/>
        </w:rPr>
        <w:t>2</w:t>
      </w:r>
      <w:r>
        <w:rPr>
          <w:rFonts w:ascii="宋体" w:eastAsia="宋体" w:hAnsi="宋体" w:cs="宋体" w:hint="eastAsia"/>
          <w:color w:val="000000"/>
          <w:szCs w:val="21"/>
        </w:rPr>
        <w:t>种，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∴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P</w:t>
      </w:r>
      <w:r>
        <w:rPr>
          <w:rFonts w:ascii="Times New Roman" w:eastAsia="Times New Roman" w:hAnsi="Times New Roman" w:cs="Times New Roman"/>
          <w:color w:val="000000"/>
          <w:szCs w:val="21"/>
        </w:rPr>
        <w:t>(</w:t>
      </w:r>
      <w:r>
        <w:rPr>
          <w:rFonts w:ascii="宋体" w:eastAsia="宋体" w:hAnsi="宋体" w:cs="宋体" w:hint="eastAsia"/>
          <w:color w:val="000000"/>
          <w:szCs w:val="21"/>
        </w:rPr>
        <w:t>选中甲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 w:hint="eastAsia"/>
          <w:color w:val="000000"/>
          <w:szCs w:val="21"/>
        </w:rPr>
        <w:t>乙</w:t>
      </w:r>
      <w:r>
        <w:rPr>
          <w:rFonts w:ascii="Times New Roman" w:eastAsia="Times New Roman" w:hAnsi="Times New Roman" w:cs="Times New Roman"/>
          <w:color w:val="000000"/>
          <w:szCs w:val="21"/>
        </w:rPr>
        <w:t>)=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12</m:t>
            </m:r>
          </m:den>
        </m:f>
      </m:oMath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6</m:t>
            </m:r>
          </m:den>
        </m:f>
      </m:oMath>
      <w:r>
        <w:rPr>
          <w:rFonts w:ascii="Times New Roman" w:eastAsia="Times New Roman" w:hAnsi="Times New Roman" w:cs="Times New Roman"/>
          <w:color w:val="000000"/>
          <w:szCs w:val="21"/>
        </w:rPr>
        <w:t>.</w:t>
      </w:r>
    </w:p>
    <w:p w:rsidR="00FA4445" w:rsidP="00FA4445">
      <w:pPr>
        <w:rPr>
          <w:lang w:eastAsia="en-US"/>
        </w:rPr>
      </w:pP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.</w:t>
      </w:r>
    </w:p>
    <w:p w:rsidR="00FA4445" w:rsidP="00FA4445">
      <w:r>
        <w:rPr>
          <w:rFonts w:ascii="Times New Roman" w:hAnsi="Times New Roman" w:cs="Times New Roman"/>
        </w:rPr>
        <w:t xml:space="preserve">(1)  </w:t>
      </w:r>
      <w:r>
        <w:rPr>
          <w:rFonts w:ascii="Times New Roman" w:hAnsi="Times New Roman" w:cs="Times New Roman" w:hint="eastAsia"/>
        </w:rPr>
        <w:t>【答案】</w:t>
      </w:r>
      <w:r>
        <w:rPr>
          <w:rFonts w:ascii="宋体" w:eastAsia="宋体" w:hAnsi="宋体" w:cs="宋体" w:hint="eastAsia"/>
          <w:color w:val="000000"/>
          <w:szCs w:val="21"/>
        </w:rPr>
        <w:t>如图，过点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P</w:t>
      </w:r>
      <w:r>
        <w:rPr>
          <w:rFonts w:ascii="宋体" w:eastAsia="宋体" w:hAnsi="宋体" w:cs="宋体" w:hint="eastAsia"/>
          <w:color w:val="000000"/>
          <w:szCs w:val="21"/>
        </w:rPr>
        <w:t>作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AB</w:t>
      </w:r>
      <w:r>
        <w:rPr>
          <w:rFonts w:ascii="Times New Roman" w:eastAsia="Times New Roman" w:hAnsi="Times New Roman" w:cs="Times New Roman"/>
          <w:color w:val="000000"/>
          <w:szCs w:val="21"/>
        </w:rPr>
        <w:t> </w:t>
      </w:r>
      <w:r>
        <w:rPr>
          <w:rFonts w:ascii="宋体" w:eastAsia="宋体" w:hAnsi="宋体" w:cs="宋体" w:hint="eastAsia"/>
          <w:color w:val="000000"/>
          <w:szCs w:val="21"/>
        </w:rPr>
        <w:t>的垂线，垂足为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E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∵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PD</w:t>
      </w:r>
      <w:r>
        <w:rPr>
          <w:rFonts w:ascii="宋体" w:eastAsia="宋体" w:hAnsi="宋体" w:cs="宋体" w:hint="eastAsia"/>
          <w:color w:val="000000"/>
          <w:szCs w:val="21"/>
        </w:rPr>
        <w:t>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AB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DB</w:t>
      </w:r>
      <w:r>
        <w:rPr>
          <w:rFonts w:ascii="宋体" w:eastAsia="宋体" w:hAnsi="宋体" w:cs="宋体" w:hint="eastAsia"/>
          <w:color w:val="000000"/>
          <w:szCs w:val="21"/>
        </w:rPr>
        <w:t>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AB</w:t>
      </w:r>
      <w:r>
        <w:rPr>
          <w:rFonts w:ascii="宋体" w:eastAsia="宋体" w:hAnsi="宋体" w:cs="宋体" w:hint="eastAsia"/>
          <w:color w:val="000000"/>
          <w:szCs w:val="21"/>
        </w:rPr>
        <w:t>，∴四边形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PDBE</w:t>
      </w:r>
      <w:r>
        <w:rPr>
          <w:rFonts w:ascii="宋体" w:eastAsia="宋体" w:hAnsi="宋体" w:cs="宋体" w:hint="eastAsia"/>
          <w:color w:val="000000"/>
          <w:szCs w:val="21"/>
        </w:rPr>
        <w:t>是矩形，∵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BD</w:t>
      </w:r>
      <w:r>
        <w:rPr>
          <w:rFonts w:ascii="Times New Roman" w:eastAsia="Times New Roman" w:hAnsi="Times New Roman" w:cs="Times New Roman"/>
          <w:color w:val="000000"/>
          <w:szCs w:val="21"/>
        </w:rPr>
        <w:t>=36 m</w:t>
      </w:r>
      <w:r>
        <w:rPr>
          <w:rFonts w:ascii="宋体" w:eastAsia="宋体" w:hAnsi="宋体" w:cs="宋体" w:hint="eastAsia"/>
          <w:color w:val="000000"/>
          <w:szCs w:val="21"/>
        </w:rPr>
        <w:t>，∠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EPB</w:t>
      </w:r>
      <w:r>
        <w:rPr>
          <w:rFonts w:ascii="Times New Roman" w:eastAsia="Times New Roman" w:hAnsi="Times New Roman" w:cs="Times New Roman"/>
          <w:color w:val="000000"/>
          <w:szCs w:val="21"/>
        </w:rPr>
        <w:t>=45°</w:t>
      </w:r>
      <w:r>
        <w:rPr>
          <w:rFonts w:ascii="宋体" w:eastAsia="宋体" w:hAnsi="宋体" w:cs="宋体" w:hint="eastAsia"/>
          <w:color w:val="000000"/>
          <w:szCs w:val="21"/>
        </w:rPr>
        <w:t>，∴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BE=PE</w:t>
      </w:r>
      <w:r>
        <w:rPr>
          <w:rFonts w:ascii="Times New Roman" w:eastAsia="Times New Roman" w:hAnsi="Times New Roman" w:cs="Times New Roman"/>
          <w:color w:val="000000"/>
          <w:szCs w:val="21"/>
        </w:rPr>
        <w:t>=36 m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即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PD</w:t>
      </w:r>
      <w:r>
        <w:rPr>
          <w:rFonts w:ascii="Times New Roman" w:eastAsia="Times New Roman" w:hAnsi="Times New Roman" w:cs="Times New Roman"/>
          <w:color w:val="000000"/>
          <w:szCs w:val="21"/>
        </w:rPr>
        <w:t>=36 m.</w:t>
      </w:r>
      <w:r>
        <w:rPr>
          <w:color w:val="000000"/>
          <w:sz w:val="24"/>
          <w:szCs w:val="24"/>
        </w:rPr>
        <w:br/>
        <w:t> </w:t>
      </w:r>
      <w:r>
        <w:rPr>
          <w:rFonts w:ascii="Times New Roman" w:hAnsi="Times New Roman" w:cs="Times New Roman"/>
        </w:rPr>
        <w:t xml:space="preserve">(2)  </w:t>
      </w:r>
      <w:r>
        <w:rPr>
          <w:rFonts w:ascii="Times New Roman" w:hAnsi="Times New Roman" w:cs="Times New Roman" w:hint="eastAsia"/>
        </w:rPr>
        <w:t>【答案】</w:t>
      </w:r>
      <w:r>
        <w:rPr>
          <w:rFonts w:ascii="宋体" w:eastAsia="宋体" w:hAnsi="宋体" w:cs="宋体" w:hint="eastAsia"/>
          <w:color w:val="000000"/>
          <w:szCs w:val="21"/>
        </w:rPr>
        <w:t>在</w:t>
      </w:r>
      <w:r>
        <w:rPr>
          <w:rFonts w:ascii="Cambria Math" w:eastAsia="Times New Roman" w:hAnsi="Cambria Math" w:cs="Cambria Math"/>
          <w:color w:val="000000"/>
          <w:szCs w:val="21"/>
        </w:rPr>
        <w:t>△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APE</w:t>
      </w:r>
      <w:r>
        <w:rPr>
          <w:rFonts w:ascii="宋体" w:eastAsia="宋体" w:hAnsi="宋体" w:cs="宋体" w:hint="eastAsia"/>
          <w:color w:val="000000"/>
          <w:szCs w:val="21"/>
        </w:rPr>
        <w:t>中，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AE=PE</w:t>
      </w:r>
      <m:oMath>
        <m:r>
          <w:rPr>
            <w:rFonts w:ascii="Cambria Math" w:hAnsi="Cambria Math"/>
          </w:rPr>
          <m:t>∙</m:t>
        </m:r>
      </m:oMath>
      <w:r>
        <w:rPr>
          <w:rFonts w:ascii="Times New Roman" w:eastAsia="Times New Roman" w:hAnsi="Times New Roman" w:cs="Times New Roman"/>
          <w:color w:val="000000"/>
          <w:szCs w:val="21"/>
        </w:rPr>
        <w:t>•tan 30°=36×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ad>
              <m:radPr>
                <m:degHide/>
                <m:ctrlPr>
                  <w:rPr>
                    <w:rFonts w:ascii="Cambria Math" w:hAnsi="Cambria Math"/>
                    <w:sz w:val="22"/>
                    <w:lang w:eastAsia="en-US"/>
                  </w:rPr>
                </m:ctrlPr>
              </m:radPr>
              <m:deg/>
              <m:e>
                <m:r>
                  <w:rPr>
                    <w:rFonts w:ascii="Cambria Math" w:hAnsi="Cambria Math"/>
                  </w:rPr>
                  <m:t>3</m:t>
                </m:r>
              </m:e>
            </m:rad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rPr>
          <w:rFonts w:ascii="Times New Roman" w:eastAsia="Times New Roman" w:hAnsi="Times New Roman" w:cs="Times New Roman"/>
          <w:color w:val="000000"/>
          <w:szCs w:val="21"/>
        </w:rPr>
        <w:t>=12</w:t>
      </w:r>
      <m:oMath>
        <m:rad>
          <m:radPr>
            <m:degHide/>
            <m:ctrlPr>
              <w:rPr>
                <w:rFonts w:ascii="Cambria Math" w:hAnsi="Cambria Math"/>
                <w:sz w:val="22"/>
                <w:lang w:eastAsia="en-US"/>
              </w:rPr>
            </m:ctrlPr>
          </m:radPr>
          <m:deg/>
          <m:e>
            <m:r>
              <w:rPr>
                <w:rFonts w:ascii="Cambria Math" w:hAnsi="Cambria Math"/>
              </w:rPr>
              <m:t>3</m:t>
            </m:r>
          </m:e>
        </m:rad>
      </m:oMath>
      <w:r>
        <w:rPr>
          <w:rFonts w:ascii="Times New Roman" w:eastAsia="Times New Roman" w:hAnsi="Times New Roman" w:cs="Times New Roman"/>
          <w:color w:val="000000"/>
          <w:szCs w:val="21"/>
        </w:rPr>
        <w:t>(m)</w:t>
      </w:r>
      <w:r>
        <w:rPr>
          <w:rFonts w:ascii="宋体" w:eastAsia="宋体" w:hAnsi="宋体" w:cs="宋体" w:hint="eastAsia"/>
          <w:color w:val="000000"/>
          <w:szCs w:val="21"/>
        </w:rPr>
        <w:t>，∴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AB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AE</w:t>
      </w:r>
      <w:r>
        <w:rPr>
          <w:rFonts w:ascii="Times New Roman" w:eastAsia="Times New Roman" w:hAnsi="Times New Roman" w:cs="Times New Roman"/>
          <w:color w:val="000000"/>
          <w:szCs w:val="21"/>
        </w:rPr>
        <w:t>+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BE</w:t>
      </w:r>
      <w:r>
        <w:rPr>
          <w:rFonts w:ascii="Times New Roman" w:eastAsia="Times New Roman" w:hAnsi="Times New Roman" w:cs="Times New Roman"/>
          <w:color w:val="000000"/>
          <w:szCs w:val="21"/>
        </w:rPr>
        <w:t>=12</w:t>
      </w:r>
      <m:oMath>
        <m:rad>
          <m:radPr>
            <m:degHide/>
            <m:ctrlPr>
              <w:rPr>
                <w:rFonts w:ascii="Cambria Math" w:hAnsi="Cambria Math"/>
                <w:sz w:val="22"/>
                <w:lang w:eastAsia="en-US"/>
              </w:rPr>
            </m:ctrlPr>
          </m:radPr>
          <m:deg/>
          <m:e>
            <m:r>
              <w:rPr>
                <w:rFonts w:ascii="Cambria Math" w:hAnsi="Cambria Math"/>
              </w:rPr>
              <m:t>3</m:t>
            </m:r>
          </m:e>
        </m:rad>
      </m:oMath>
      <w:r>
        <w:rPr>
          <w:rFonts w:ascii="Times New Roman" w:eastAsia="Times New Roman" w:hAnsi="Times New Roman" w:cs="Times New Roman"/>
          <w:color w:val="000000"/>
          <w:szCs w:val="21"/>
        </w:rPr>
        <w:t>+36(m).</w:t>
      </w:r>
      <w:r>
        <w:rPr>
          <w:rFonts w:ascii="宋体" w:eastAsia="宋体" w:hAnsi="宋体" w:cs="宋体" w:hint="eastAsia"/>
          <w:color w:val="000000"/>
          <w:szCs w:val="21"/>
        </w:rPr>
        <w:t>答：建筑物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AB</w:t>
      </w:r>
      <w:r>
        <w:rPr>
          <w:rFonts w:ascii="宋体" w:eastAsia="宋体" w:hAnsi="宋体" w:cs="宋体" w:hint="eastAsia"/>
          <w:color w:val="000000"/>
          <w:szCs w:val="21"/>
        </w:rPr>
        <w:t>的高为</w:t>
      </w:r>
      <m:oMath>
        <m:d>
          <m:dPr>
            <m:ctrlPr>
              <w:rPr>
                <w:rFonts w:ascii="Cambria Math" w:hAnsi="Cambria Math"/>
                <w:sz w:val="22"/>
                <w:lang w:eastAsia="en-US"/>
              </w:rPr>
            </m:ctrlPr>
          </m:dPr>
          <m:e>
            <m:r>
              <w:rPr>
                <w:rFonts w:ascii="Cambria Math" w:hAnsi="Cambria Math"/>
              </w:rPr>
              <m:t>36+12</m:t>
            </m:r>
            <m:rad>
              <m:radPr>
                <m:degHide/>
                <m:ctrlPr>
                  <w:rPr>
                    <w:rFonts w:ascii="Cambria Math" w:hAnsi="Cambria Math"/>
                    <w:sz w:val="22"/>
                    <w:lang w:eastAsia="en-US"/>
                  </w:rPr>
                </m:ctrlPr>
              </m:radPr>
              <m:deg/>
              <m:e>
                <m:r>
                  <w:rPr>
                    <w:rFonts w:ascii="Cambria Math" w:hAnsi="Cambria Math"/>
                  </w:rPr>
                  <m:t>3</m:t>
                </m:r>
              </m:e>
            </m:rad>
          </m:e>
        </m:d>
      </m:oMath>
      <w:r>
        <w:rPr>
          <w:rFonts w:ascii="宋体" w:eastAsia="宋体" w:hAnsi="宋体" w:cs="宋体" w:hint="eastAsia"/>
          <w:color w:val="000000"/>
          <w:szCs w:val="21"/>
        </w:rPr>
        <w:t>米</w:t>
      </w:r>
      <w:r>
        <w:rPr>
          <w:rFonts w:ascii="Times New Roman" w:eastAsia="Times New Roman" w:hAnsi="Times New Roman" w:cs="Times New Roman"/>
          <w:color w:val="000000"/>
          <w:szCs w:val="21"/>
        </w:rPr>
        <w:t>.</w:t>
      </w:r>
    </w:p>
    <w:p w:rsidR="00FA4445" w:rsidP="00FA4445"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/>
        </w:rPr>
        <w:t>.</w:t>
      </w:r>
    </w:p>
    <w:p w:rsidR="00FA4445" w:rsidP="00FA4445">
      <w:pPr>
        <w:rPr>
          <w:color w:val="00000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4078605</wp:posOffset>
            </wp:positionH>
            <wp:positionV relativeFrom="paragraph">
              <wp:posOffset>401955</wp:posOffset>
            </wp:positionV>
            <wp:extent cx="2171700" cy="1619250"/>
            <wp:effectExtent l="0" t="0" r="0" b="0"/>
            <wp:wrapSquare wrapText="bothSides"/>
            <wp:docPr id="8" name="图片 8" descr="images/5d2c96dd-f94d-4ebd-b611-f861d10ff7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s/5d2c96dd-f94d-4ebd-b611-f861d10ff713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161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 xml:space="preserve">(1)  </w:t>
      </w:r>
      <w:r>
        <w:rPr>
          <w:rFonts w:ascii="Times New Roman" w:hAnsi="Times New Roman" w:cs="Times New Roman" w:hint="eastAsia"/>
        </w:rPr>
        <w:t>【答案】</w:t>
      </w:r>
      <w:r>
        <w:rPr>
          <w:rFonts w:ascii="宋体" w:eastAsia="宋体" w:hAnsi="宋体" w:cs="宋体" w:hint="eastAsia"/>
          <w:color w:val="000000"/>
          <w:szCs w:val="21"/>
        </w:rPr>
        <w:t>连接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OC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∵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AB</w:t>
      </w:r>
      <w:r>
        <w:rPr>
          <w:rFonts w:ascii="宋体" w:eastAsia="宋体" w:hAnsi="宋体" w:cs="宋体" w:hint="eastAsia"/>
          <w:color w:val="000000"/>
          <w:szCs w:val="21"/>
        </w:rPr>
        <w:t>是⊙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O</w:t>
      </w:r>
      <w:r>
        <w:rPr>
          <w:rFonts w:ascii="宋体" w:eastAsia="宋体" w:hAnsi="宋体" w:cs="宋体" w:hint="eastAsia"/>
          <w:color w:val="000000"/>
          <w:szCs w:val="21"/>
        </w:rPr>
        <w:t>的直径，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BD</w:t>
      </w:r>
      <w:r>
        <w:rPr>
          <w:rFonts w:ascii="宋体" w:eastAsia="宋体" w:hAnsi="宋体" w:cs="宋体" w:hint="eastAsia"/>
          <w:color w:val="000000"/>
          <w:szCs w:val="21"/>
        </w:rPr>
        <w:t>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CP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∴∠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ACB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w:r>
        <w:rPr>
          <w:rFonts w:ascii="宋体" w:eastAsia="宋体" w:hAnsi="宋体" w:cs="宋体" w:hint="eastAsia"/>
          <w:color w:val="000000"/>
          <w:szCs w:val="21"/>
        </w:rPr>
        <w:t>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CDB</w:t>
      </w:r>
      <w:r>
        <w:rPr>
          <w:rFonts w:ascii="Times New Roman" w:eastAsia="Times New Roman" w:hAnsi="Times New Roman" w:cs="Times New Roman"/>
          <w:color w:val="000000"/>
          <w:szCs w:val="21"/>
        </w:rPr>
        <w:t>=90°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∵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OC=OA,</w:t>
      </w:r>
      <w:r>
        <w:rPr>
          <w:rFonts w:ascii="宋体" w:eastAsia="宋体" w:hAnsi="宋体" w:cs="宋体" w:hint="eastAsia"/>
          <w:color w:val="000000"/>
          <w:szCs w:val="21"/>
        </w:rPr>
        <w:t>∴∠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BAC=</w:t>
      </w:r>
      <w:r>
        <w:rPr>
          <w:rFonts w:ascii="宋体" w:eastAsia="宋体" w:hAnsi="宋体" w:cs="宋体" w:hint="eastAsia"/>
          <w:color w:val="000000"/>
          <w:szCs w:val="21"/>
        </w:rPr>
        <w:t>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ACO.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∵直线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CP</w:t>
      </w:r>
      <w:r>
        <w:rPr>
          <w:rFonts w:ascii="宋体" w:eastAsia="宋体" w:hAnsi="宋体" w:cs="宋体" w:hint="eastAsia"/>
          <w:color w:val="000000"/>
          <w:szCs w:val="21"/>
        </w:rPr>
        <w:t>切⊙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O</w:t>
      </w:r>
      <w:r>
        <w:rPr>
          <w:rFonts w:ascii="宋体" w:eastAsia="宋体" w:hAnsi="宋体" w:cs="宋体" w:hint="eastAsia"/>
          <w:color w:val="000000"/>
          <w:szCs w:val="21"/>
        </w:rPr>
        <w:t>于点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</w:t>
      </w:r>
      <w:r>
        <w:rPr>
          <w:rFonts w:ascii="宋体" w:eastAsia="宋体" w:hAnsi="宋体" w:cs="宋体" w:hint="eastAsia"/>
          <w:color w:val="000000"/>
          <w:szCs w:val="21"/>
        </w:rPr>
        <w:t>，∴∠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BAC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w:r>
        <w:rPr>
          <w:rFonts w:ascii="宋体" w:eastAsia="宋体" w:hAnsi="宋体" w:cs="宋体" w:hint="eastAsia"/>
          <w:color w:val="000000"/>
          <w:szCs w:val="21"/>
        </w:rPr>
        <w:t>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BCD,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∴△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ACB</w:t>
      </w:r>
      <w:r>
        <w:rPr>
          <w:rFonts w:ascii="宋体" w:eastAsia="宋体" w:hAnsi="宋体" w:cs="宋体" w:hint="eastAsia"/>
          <w:color w:val="000000"/>
          <w:szCs w:val="21"/>
        </w:rPr>
        <w:t>∽△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CDB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∴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CB</m:t>
            </m:r>
          </m:num>
          <m:den>
            <m:r>
              <w:rPr>
                <w:rFonts w:ascii="Cambria Math" w:hAnsi="Cambria Math"/>
              </w:rPr>
              <m:t>DB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AB</m:t>
            </m:r>
          </m:num>
          <m:den>
            <m:r>
              <w:rPr>
                <w:rFonts w:ascii="Cambria Math" w:hAnsi="Cambria Math"/>
              </w:rPr>
              <m:t>CB</m:t>
            </m:r>
          </m:den>
        </m:f>
        <m:r>
          <w:rPr>
            <w:rFonts w:ascii="Cambria Math" w:hAnsi="Cambria Math"/>
          </w:rPr>
          <m:t>,</m:t>
        </m:r>
        <m:r>
          <w:rPr>
            <w:rFonts w:ascii="Cambria Math" w:hAnsi="Cambria Math" w:hint="eastAsia"/>
          </w:rPr>
          <m:t>即</m:t>
        </m:r>
        <m:r>
          <w:rPr>
            <w:rFonts w:ascii="Cambria Math" w:hAnsi="Cambria Math"/>
          </w:rPr>
          <m:t>C</m:t>
        </m:r>
        <m:sSup>
          <m:sSupPr>
            <m:ctrlPr>
              <w:rPr>
                <w:rFonts w:ascii="Cambria Math" w:hAnsi="Cambria Math"/>
                <w:sz w:val="22"/>
                <w:lang w:eastAsia="en-US"/>
              </w:rPr>
            </m:ctrlPr>
          </m:sSupPr>
          <m:e>
            <m:r>
              <w:rPr>
                <w:rFonts w:ascii="Cambria Math" w:hAnsi="Cambria Math"/>
              </w:rPr>
              <m:t>B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=AB⋅DB</m:t>
        </m:r>
      </m:oMath>
      <w:r>
        <w:rPr>
          <w:rFonts w:ascii="Times New Roman" w:eastAsia="Times New Roman" w:hAnsi="Times New Roman" w:cs="Times New Roman"/>
          <w:color w:val="000000"/>
          <w:szCs w:val="21"/>
        </w:rPr>
        <w:t>.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color w:val="000000"/>
          <w:sz w:val="24"/>
          <w:szCs w:val="24"/>
        </w:rPr>
        <w:br/>
        <w:t> </w:t>
      </w:r>
      <w:r>
        <w:rPr>
          <w:rFonts w:ascii="Times New Roman" w:hAnsi="Times New Roman" w:cs="Times New Roman"/>
        </w:rPr>
        <w:t xml:space="preserve">(2)  </w:t>
      </w:r>
      <w:r>
        <w:rPr>
          <w:rFonts w:ascii="Times New Roman" w:hAnsi="Times New Roman" w:cs="Times New Roman" w:hint="eastAsia"/>
        </w:rPr>
        <w:t>【答案】</w:t>
      </w:r>
      <w:r>
        <w:rPr>
          <w:rFonts w:ascii="宋体" w:eastAsia="宋体" w:hAnsi="宋体" w:cs="宋体" w:hint="eastAsia"/>
          <w:color w:val="000000"/>
          <w:szCs w:val="21"/>
        </w:rPr>
        <w:t>∵直线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CP</w:t>
      </w:r>
      <w:r>
        <w:rPr>
          <w:rFonts w:ascii="宋体" w:eastAsia="宋体" w:hAnsi="宋体" w:cs="宋体" w:hint="eastAsia"/>
          <w:color w:val="000000"/>
          <w:szCs w:val="21"/>
        </w:rPr>
        <w:t>是⊙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O</w:t>
      </w:r>
      <w:r>
        <w:rPr>
          <w:rFonts w:ascii="宋体" w:eastAsia="宋体" w:hAnsi="宋体" w:cs="宋体" w:hint="eastAsia"/>
          <w:color w:val="000000"/>
          <w:szCs w:val="21"/>
        </w:rPr>
        <w:t>的切线，∠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BCP</w:t>
      </w:r>
      <w:r>
        <w:rPr>
          <w:rFonts w:ascii="Times New Roman" w:eastAsia="Times New Roman" w:hAnsi="Times New Roman" w:cs="Times New Roman"/>
          <w:color w:val="000000"/>
          <w:szCs w:val="21"/>
        </w:rPr>
        <w:t>=30°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t> </w:t>
      </w:r>
      <w:r>
        <w:rPr>
          <w:rFonts w:ascii="宋体" w:eastAsia="宋体" w:hAnsi="宋体" w:cs="宋体" w:hint="eastAsia"/>
          <w:color w:val="000000"/>
          <w:szCs w:val="21"/>
        </w:rPr>
        <w:t>∴∠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COB</w:t>
      </w:r>
      <w:r>
        <w:rPr>
          <w:rFonts w:ascii="Times New Roman" w:eastAsia="Times New Roman" w:hAnsi="Times New Roman" w:cs="Times New Roman"/>
          <w:color w:val="000000"/>
          <w:szCs w:val="21"/>
        </w:rPr>
        <w:t>=2</w:t>
      </w:r>
      <w:r>
        <w:rPr>
          <w:rFonts w:ascii="宋体" w:eastAsia="宋体" w:hAnsi="宋体" w:cs="宋体" w:hint="eastAsia"/>
          <w:color w:val="000000"/>
          <w:szCs w:val="21"/>
        </w:rPr>
        <w:t>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BCP</w:t>
      </w:r>
      <w:r>
        <w:rPr>
          <w:rFonts w:ascii="Times New Roman" w:eastAsia="Times New Roman" w:hAnsi="Times New Roman" w:cs="Times New Roman"/>
          <w:color w:val="000000"/>
          <w:szCs w:val="21"/>
        </w:rPr>
        <w:t>=60°</w:t>
      </w:r>
      <w:r>
        <w:rPr>
          <w:rFonts w:ascii="宋体" w:eastAsia="宋体" w:hAnsi="宋体" w:cs="宋体" w:hint="eastAsia"/>
          <w:color w:val="000000"/>
          <w:szCs w:val="21"/>
        </w:rPr>
        <w:t>，∴△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OCB</w:t>
      </w:r>
      <w:r>
        <w:rPr>
          <w:rFonts w:ascii="宋体" w:eastAsia="宋体" w:hAnsi="宋体" w:cs="宋体" w:hint="eastAsia"/>
          <w:color w:val="000000"/>
          <w:szCs w:val="21"/>
        </w:rPr>
        <w:t>是正三角形，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∵⊙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O</w:t>
      </w:r>
      <w:r>
        <w:rPr>
          <w:rFonts w:ascii="宋体" w:eastAsia="宋体" w:hAnsi="宋体" w:cs="宋体" w:hint="eastAsia"/>
          <w:color w:val="000000"/>
          <w:szCs w:val="21"/>
        </w:rPr>
        <w:t>的半径为</w:t>
      </w:r>
      <w:r>
        <w:rPr>
          <w:rFonts w:ascii="Times New Roman" w:eastAsia="Times New Roman" w:hAnsi="Times New Roman" w:cs="Times New Roman"/>
          <w:color w:val="000000"/>
          <w:szCs w:val="21"/>
        </w:rPr>
        <w:t>2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t> </w:t>
      </w:r>
      <w:r>
        <w:rPr>
          <w:rFonts w:ascii="宋体" w:eastAsia="宋体" w:hAnsi="宋体" w:cs="宋体" w:hint="eastAsia"/>
          <w:color w:val="000000"/>
          <w:szCs w:val="21"/>
        </w:rPr>
        <w:t>∴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Cambria Math" w:eastAsia="Times New Roman" w:hAnsi="Cambria Math" w:cs="Cambria Math"/>
          <w:color w:val="000000"/>
          <w:position w:val="-4"/>
          <w:sz w:val="19"/>
          <w:szCs w:val="19"/>
          <w:vertAlign w:val="subscript"/>
        </w:rPr>
        <w:t>△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OCB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m:oMath>
        <m:rad>
          <m:radPr>
            <m:degHide/>
            <m:ctrlPr>
              <w:rPr>
                <w:rFonts w:ascii="Cambria Math" w:hAnsi="Cambria Math"/>
                <w:sz w:val="22"/>
                <w:lang w:eastAsia="en-US"/>
              </w:rPr>
            </m:ctrlPr>
          </m:radPr>
          <m:deg/>
          <m:e>
            <m:r>
              <w:rPr>
                <w:rFonts w:ascii="Cambria Math" w:hAnsi="Cambria Math"/>
              </w:rPr>
              <m:t>3</m:t>
            </m:r>
          </m:e>
        </m:rad>
      </m:oMath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宋体" w:eastAsia="宋体" w:hAnsi="宋体" w:cs="宋体" w:hint="eastAsia"/>
          <w:color w:val="000000"/>
          <w:position w:val="-4"/>
          <w:szCs w:val="21"/>
          <w:vertAlign w:val="subscript"/>
        </w:rPr>
        <w:t>扇形</w:t>
      </w:r>
      <w:r>
        <w:rPr>
          <w:rFonts w:ascii="Times New Roman" w:eastAsia="Times New Roman" w:hAnsi="Times New Roman" w:cs="Times New Roman"/>
          <w:color w:val="000000"/>
          <w:position w:val="-4"/>
          <w:szCs w:val="21"/>
          <w:vertAlign w:val="subscript"/>
        </w:rPr>
        <w:t>OCB</w:t>
      </w:r>
      <w:r>
        <w:rPr>
          <w:rFonts w:ascii="Times New Roman" w:eastAsia="Times New Roman" w:hAnsi="Times New Roman" w:cs="Times New Roman"/>
          <w:color w:val="000000"/>
          <w:szCs w:val="21"/>
        </w:rPr>
        <w:t>= 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60</m:t>
            </m:r>
            <m:r>
              <m:rPr>
                <m:nor/>
              </m:rPr>
              <m:t>π</m:t>
            </m:r>
            <m:sSup>
              <m:sSupPr>
                <m:ctrlPr>
                  <w:rPr>
                    <w:rFonts w:ascii="Cambria Math" w:hAnsi="Cambria Math"/>
                    <w:sz w:val="22"/>
                    <w:lang w:eastAsia="en-US"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r</m:t>
                </m:r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</w:rPr>
              <m:t>360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  <m:r>
          <m:rPr>
            <m:nor/>
          </m:rPr>
          <m:t>π</m:t>
        </m:r>
      </m:oMath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 </w:t>
      </w:r>
      <w:r>
        <w:rPr>
          <w:rFonts w:ascii="宋体" w:eastAsia="宋体" w:hAnsi="宋体" w:cs="宋体" w:hint="eastAsia"/>
          <w:color w:val="000000"/>
          <w:szCs w:val="21"/>
        </w:rPr>
        <w:t>∴阴影部分的面积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宋体" w:eastAsia="宋体" w:hAnsi="宋体" w:cs="宋体" w:hint="eastAsia"/>
          <w:color w:val="000000"/>
          <w:position w:val="-4"/>
          <w:szCs w:val="21"/>
          <w:vertAlign w:val="subscript"/>
        </w:rPr>
        <w:t>扇形</w:t>
      </w:r>
      <w:r>
        <w:rPr>
          <w:rFonts w:ascii="Times New Roman" w:eastAsia="Times New Roman" w:hAnsi="Times New Roman" w:cs="Times New Roman"/>
          <w:color w:val="000000"/>
          <w:position w:val="-4"/>
          <w:szCs w:val="21"/>
          <w:vertAlign w:val="subscript"/>
        </w:rPr>
        <w:t>OCB</w:t>
      </w:r>
      <w:r>
        <w:rPr>
          <w:rFonts w:ascii="Times New Roman" w:eastAsia="Times New Roman" w:hAnsi="Times New Roman" w:cs="Times New Roman"/>
          <w:color w:val="000000"/>
          <w:szCs w:val="21"/>
        </w:rPr>
        <w:t>-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S</w:t>
      </w:r>
      <w:r>
        <w:rPr>
          <w:rFonts w:ascii="Cambria Math" w:eastAsia="Times New Roman" w:hAnsi="Cambria Math" w:cs="Cambria Math"/>
          <w:color w:val="000000"/>
          <w:position w:val="-4"/>
          <w:sz w:val="19"/>
          <w:szCs w:val="19"/>
          <w:vertAlign w:val="subscript"/>
        </w:rPr>
        <w:t>△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OCB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  <m:r>
          <m:rPr>
            <m:nor/>
          </m:rPr>
          <m:t>π</m:t>
        </m:r>
        <m:r>
          <w:rPr>
            <w:rFonts w:ascii="Cambria Math" w:hAnsi="Cambria Math"/>
          </w:rPr>
          <m:t>-</m:t>
        </m:r>
        <m:rad>
          <m:radPr>
            <m:degHide/>
            <m:ctrlPr>
              <w:rPr>
                <w:rFonts w:ascii="Cambria Math" w:hAnsi="Cambria Math"/>
                <w:sz w:val="22"/>
                <w:lang w:eastAsia="en-US"/>
              </w:rPr>
            </m:ctrlPr>
          </m:radPr>
          <m:deg/>
          <m:e>
            <m:r>
              <w:rPr>
                <w:rFonts w:ascii="Cambria Math" w:hAnsi="Cambria Math"/>
              </w:rPr>
              <m:t>3</m:t>
            </m:r>
          </m:e>
        </m:rad>
      </m:oMath>
      <w:r>
        <w:rPr>
          <w:rFonts w:ascii="Times New Roman" w:eastAsia="Times New Roman" w:hAnsi="Times New Roman" w:cs="Times New Roman"/>
          <w:color w:val="000000"/>
          <w:szCs w:val="21"/>
        </w:rPr>
        <w:t>. </w:t>
      </w:r>
      <w:r>
        <w:rPr>
          <w:color w:val="000000"/>
          <w:sz w:val="24"/>
          <w:szCs w:val="24"/>
        </w:rPr>
        <w:br/>
        <w:t> </w:t>
      </w:r>
    </w:p>
    <w:p w:rsidR="00FA4445" w:rsidP="00FA4445">
      <w:pPr>
        <w:rPr>
          <w:color w:val="000000"/>
          <w:sz w:val="24"/>
          <w:szCs w:val="24"/>
        </w:rPr>
      </w:pPr>
    </w:p>
    <w:p w:rsidR="00FA4445" w:rsidP="00FA4445">
      <w:pPr>
        <w:rPr>
          <w:rFonts w:hint="eastAsia"/>
        </w:rPr>
      </w:pPr>
    </w:p>
    <w:p w:rsidR="00FA4445" w:rsidP="00FA4445">
      <w:pPr>
        <w:rPr>
          <w:lang w:eastAsia="en-US"/>
        </w:rPr>
      </w:pP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/>
        </w:rPr>
        <w:t>.</w:t>
      </w:r>
    </w:p>
    <w:p w:rsidR="00FA4445" w:rsidP="00FA4445">
      <w:r>
        <w:rPr>
          <w:noProof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3964305</wp:posOffset>
            </wp:positionH>
            <wp:positionV relativeFrom="paragraph">
              <wp:posOffset>179705</wp:posOffset>
            </wp:positionV>
            <wp:extent cx="2031365" cy="2101215"/>
            <wp:effectExtent l="0" t="0" r="6985" b="0"/>
            <wp:wrapSquare wrapText="bothSides"/>
            <wp:docPr id="7" name="图片 7" descr="images/b3fcfc57-25a1-4032-b2a6-509d6e4c649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ages/b3fcfc57-25a1-4032-b2a6-509d6e4c6497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1365" cy="2101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 xml:space="preserve">(1)  </w:t>
      </w:r>
      <w:r>
        <w:rPr>
          <w:rFonts w:ascii="Times New Roman" w:hAnsi="Times New Roman" w:cs="Times New Roman" w:hint="eastAsia"/>
        </w:rPr>
        <w:t>【答案】</w:t>
      </w:r>
      <w:r>
        <w:rPr>
          <w:rFonts w:ascii="宋体" w:eastAsia="宋体" w:hAnsi="宋体" w:cs="宋体" w:hint="eastAsia"/>
          <w:color w:val="000000"/>
          <w:szCs w:val="21"/>
        </w:rPr>
        <w:t>设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OA</w:t>
      </w:r>
      <w:r>
        <w:rPr>
          <w:rFonts w:ascii="宋体" w:eastAsia="宋体" w:hAnsi="宋体" w:cs="宋体" w:hint="eastAsia"/>
          <w:color w:val="000000"/>
          <w:szCs w:val="21"/>
        </w:rPr>
        <w:t>：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y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1</w:t>
      </w:r>
      <w:r>
        <w:rPr>
          <w:rFonts w:ascii="宋体" w:eastAsia="宋体" w:hAnsi="宋体" w:cs="宋体" w:hint="eastAsia"/>
          <w:color w:val="000000"/>
          <w:szCs w:val="21"/>
        </w:rPr>
        <w:t>＝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k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1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BC</w:t>
      </w:r>
      <w:r>
        <w:rPr>
          <w:rFonts w:ascii="宋体" w:eastAsia="宋体" w:hAnsi="宋体" w:cs="宋体" w:hint="eastAsia"/>
          <w:color w:val="000000"/>
          <w:szCs w:val="21"/>
        </w:rPr>
        <w:t>：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y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2</w:t>
      </w:r>
      <w:r>
        <w:rPr>
          <w:rFonts w:ascii="宋体" w:eastAsia="宋体" w:hAnsi="宋体" w:cs="宋体" w:hint="eastAsia"/>
          <w:color w:val="000000"/>
          <w:szCs w:val="21"/>
        </w:rPr>
        <w:t>＝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k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2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</w:t>
      </w:r>
      <w:r>
        <w:rPr>
          <w:rFonts w:ascii="宋体" w:eastAsia="宋体" w:hAnsi="宋体" w:cs="宋体" w:hint="eastAsia"/>
          <w:color w:val="000000"/>
          <w:szCs w:val="21"/>
        </w:rPr>
        <w:t>＋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把点</w:t>
      </w:r>
      <w:r>
        <w:rPr>
          <w:rFonts w:ascii="Times New Roman" w:eastAsia="Times New Roman" w:hAnsi="Times New Roman" w:cs="Times New Roman"/>
          <w:color w:val="000000"/>
          <w:szCs w:val="21"/>
        </w:rPr>
        <w:t>(1.2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t>72)</w:t>
      </w:r>
      <w:r>
        <w:rPr>
          <w:rFonts w:ascii="宋体" w:eastAsia="宋体" w:hAnsi="宋体" w:cs="宋体" w:hint="eastAsia"/>
          <w:color w:val="000000"/>
          <w:szCs w:val="21"/>
        </w:rPr>
        <w:t>代入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y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1</w:t>
      </w:r>
      <w:r>
        <w:rPr>
          <w:rFonts w:ascii="宋体" w:eastAsia="宋体" w:hAnsi="宋体" w:cs="宋体" w:hint="eastAsia"/>
          <w:color w:val="000000"/>
          <w:szCs w:val="21"/>
        </w:rPr>
        <w:t>＝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k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1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</w:t>
      </w:r>
      <w:r>
        <w:rPr>
          <w:rFonts w:ascii="宋体" w:eastAsia="宋体" w:hAnsi="宋体" w:cs="宋体" w:hint="eastAsia"/>
          <w:i/>
          <w:iCs/>
          <w:color w:val="000000"/>
          <w:szCs w:val="21"/>
        </w:rPr>
        <w:t>，</w:t>
      </w:r>
      <w:r>
        <w:rPr>
          <w:rFonts w:ascii="宋体" w:eastAsia="宋体" w:hAnsi="宋体" w:cs="宋体" w:hint="eastAsia"/>
          <w:color w:val="000000"/>
          <w:szCs w:val="21"/>
        </w:rPr>
        <w:t>解得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k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1</w:t>
      </w:r>
      <w:r>
        <w:rPr>
          <w:rFonts w:ascii="宋体" w:eastAsia="宋体" w:hAnsi="宋体" w:cs="宋体" w:hint="eastAsia"/>
          <w:color w:val="000000"/>
          <w:szCs w:val="21"/>
        </w:rPr>
        <w:t>＝</w:t>
      </w:r>
      <w:r>
        <w:rPr>
          <w:rFonts w:ascii="Times New Roman" w:eastAsia="Times New Roman" w:hAnsi="Times New Roman" w:cs="Times New Roman"/>
          <w:color w:val="000000"/>
          <w:szCs w:val="21"/>
        </w:rPr>
        <w:t>60</w:t>
      </w:r>
      <w:r>
        <w:rPr>
          <w:rFonts w:ascii="宋体" w:eastAsia="宋体" w:hAnsi="宋体" w:cs="宋体" w:hint="eastAsia"/>
          <w:color w:val="000000"/>
          <w:szCs w:val="21"/>
        </w:rPr>
        <w:t>，∴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y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1</w:t>
      </w:r>
      <w:r>
        <w:rPr>
          <w:rFonts w:ascii="宋体" w:eastAsia="宋体" w:hAnsi="宋体" w:cs="宋体" w:hint="eastAsia"/>
          <w:color w:val="000000"/>
          <w:szCs w:val="21"/>
        </w:rPr>
        <w:t>＝</w:t>
      </w:r>
      <w:r>
        <w:rPr>
          <w:rFonts w:ascii="Times New Roman" w:eastAsia="Times New Roman" w:hAnsi="Times New Roman" w:cs="Times New Roman"/>
          <w:color w:val="000000"/>
          <w:szCs w:val="21"/>
        </w:rPr>
        <w:t>60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</w:t>
      </w:r>
      <w:r>
        <w:rPr>
          <w:rFonts w:ascii="Times New Roman" w:eastAsia="Times New Roman" w:hAnsi="Times New Roman" w:cs="Times New Roman"/>
          <w:color w:val="000000"/>
          <w:szCs w:val="21"/>
        </w:rPr>
        <w:t>.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把过点</w:t>
      </w:r>
      <w:r>
        <w:rPr>
          <w:rFonts w:ascii="Times New Roman" w:eastAsia="Times New Roman" w:hAnsi="Times New Roman" w:cs="Times New Roman"/>
          <w:color w:val="000000"/>
          <w:szCs w:val="21"/>
        </w:rPr>
        <w:t>(0.2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t>0)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t>(1.1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t>72)</w:t>
      </w:r>
      <w:r>
        <w:rPr>
          <w:rFonts w:ascii="宋体" w:eastAsia="宋体" w:hAnsi="宋体" w:cs="宋体" w:hint="eastAsia"/>
          <w:color w:val="000000"/>
          <w:szCs w:val="21"/>
        </w:rPr>
        <w:t>代入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y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2</w:t>
      </w:r>
      <w:r>
        <w:rPr>
          <w:rFonts w:ascii="宋体" w:eastAsia="宋体" w:hAnsi="宋体" w:cs="宋体" w:hint="eastAsia"/>
          <w:color w:val="000000"/>
          <w:szCs w:val="21"/>
        </w:rPr>
        <w:t>＝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k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2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</w:t>
      </w:r>
      <w:r>
        <w:rPr>
          <w:rFonts w:ascii="宋体" w:eastAsia="宋体" w:hAnsi="宋体" w:cs="宋体" w:hint="eastAsia"/>
          <w:color w:val="000000"/>
          <w:szCs w:val="21"/>
        </w:rPr>
        <w:t>＋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得</w:t>
      </w:r>
      <m:oMath>
        <m:d>
          <m:dPr>
            <m:begChr m:val="{"/>
            <m:endChr m:val=""/>
            <m:ctrlPr>
              <w:rPr>
                <w:rFonts w:ascii="Cambria Math" w:hAnsi="Cambria Math"/>
                <w:sz w:val="22"/>
                <w:lang w:eastAsia="en-US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sz w:val="22"/>
                    <w:lang w:eastAsia="en-US"/>
                  </w:rPr>
                </m:ctrlPr>
              </m:eqArrPr>
              <m:e>
                <m:r>
                  <w:rPr>
                    <w:rFonts w:ascii="Cambria Math" w:hAnsi="Cambria Math"/>
                  </w:rPr>
                  <m:t>0=0.2k+b</m:t>
                </m:r>
              </m:e>
              <m:e>
                <m:r>
                  <w:rPr>
                    <w:rFonts w:ascii="Cambria Math" w:hAnsi="Cambria Math"/>
                  </w:rPr>
                  <m:t>72=1.1k+b</m:t>
                </m:r>
              </m:e>
            </m:eqArr>
          </m:e>
        </m:d>
      </m:oMath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解得</w:t>
      </w:r>
      <m:oMath>
        <m:d>
          <m:dPr>
            <m:begChr m:val="{"/>
            <m:endChr m:val=""/>
            <m:ctrlPr>
              <w:rPr>
                <w:rFonts w:ascii="Cambria Math" w:hAnsi="Cambria Math"/>
                <w:sz w:val="22"/>
                <w:lang w:eastAsia="en-US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sz w:val="22"/>
                    <w:lang w:eastAsia="en-US"/>
                  </w:rPr>
                </m:ctrlPr>
              </m:eqArrPr>
              <m:e>
                <m:r>
                  <w:rPr>
                    <w:rFonts w:ascii="Cambria Math" w:hAnsi="Cambria Math"/>
                  </w:rPr>
                  <m:t>k=80</m:t>
                </m:r>
              </m:e>
              <m:e>
                <m:r>
                  <w:rPr>
                    <w:rFonts w:ascii="Cambria Math" w:hAnsi="Cambria Math"/>
                  </w:rPr>
                  <m:t>b=-16</m:t>
                </m:r>
                <m:r>
                  <w:rPr>
                    <w:rFonts w:ascii="Cambria Math" w:hAnsi="Cambria Math" w:hint="eastAsia"/>
                  </w:rPr>
                  <m:t>，</m:t>
                </m:r>
              </m:e>
            </m:eqArr>
          </m:e>
        </m:d>
        <m:r>
          <w:rPr>
            <w:rFonts w:ascii="Cambria Math" w:hAnsi="Cambria Math" w:hint="eastAsia"/>
          </w:rPr>
          <m:t>，</m:t>
        </m:r>
      </m:oMath>
      <w:r>
        <w:rPr>
          <w:rFonts w:ascii="宋体" w:eastAsia="宋体" w:hAnsi="宋体" w:cs="宋体" w:hint="eastAsia"/>
          <w:color w:val="000000"/>
          <w:szCs w:val="21"/>
        </w:rPr>
        <w:t>∴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y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2</w:t>
      </w:r>
      <w:r>
        <w:rPr>
          <w:rFonts w:ascii="宋体" w:eastAsia="宋体" w:hAnsi="宋体" w:cs="宋体" w:hint="eastAsia"/>
          <w:color w:val="000000"/>
          <w:szCs w:val="21"/>
        </w:rPr>
        <w:t>＝</w:t>
      </w:r>
      <w:r>
        <w:rPr>
          <w:rFonts w:ascii="Times New Roman" w:eastAsia="Times New Roman" w:hAnsi="Times New Roman" w:cs="Times New Roman"/>
          <w:color w:val="000000"/>
          <w:szCs w:val="21"/>
        </w:rPr>
        <w:t>80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</w:t>
      </w:r>
      <w:r>
        <w:rPr>
          <w:rFonts w:ascii="Times New Roman" w:eastAsia="Times New Roman" w:hAnsi="Times New Roman" w:cs="Times New Roman"/>
          <w:color w:val="000000"/>
          <w:szCs w:val="21"/>
        </w:rPr>
        <w:t>-16.</w:t>
      </w:r>
      <w:r>
        <w:rPr>
          <w:color w:val="000000"/>
          <w:sz w:val="24"/>
          <w:szCs w:val="24"/>
        </w:rPr>
        <w:br/>
        <w:t> </w:t>
      </w:r>
      <w:r>
        <w:rPr>
          <w:rFonts w:ascii="Times New Roman" w:hAnsi="Times New Roman" w:cs="Times New Roman"/>
        </w:rPr>
        <w:t xml:space="preserve">(2)  </w:t>
      </w:r>
      <w:r>
        <w:rPr>
          <w:rFonts w:ascii="Times New Roman" w:hAnsi="Times New Roman" w:cs="Times New Roman" w:hint="eastAsia"/>
        </w:rPr>
        <w:t>【答案】</w:t>
      </w:r>
      <w:r>
        <w:rPr>
          <w:rFonts w:ascii="宋体" w:eastAsia="宋体" w:hAnsi="宋体" w:cs="宋体" w:hint="eastAsia"/>
          <w:color w:val="000000"/>
          <w:szCs w:val="21"/>
        </w:rPr>
        <w:t>令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y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1</w:t>
      </w:r>
      <m:oMath>
        <m:r>
          <w:rPr>
            <w:rFonts w:ascii="Cambria Math" w:hAnsi="Cambria Math"/>
          </w:rPr>
          <m:t>-</m:t>
        </m:r>
      </m:oMath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y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2</w:t>
      </w:r>
      <w:r>
        <w:rPr>
          <w:rFonts w:ascii="宋体" w:eastAsia="宋体" w:hAnsi="宋体" w:cs="宋体" w:hint="eastAsia"/>
          <w:color w:val="000000"/>
          <w:szCs w:val="21"/>
        </w:rPr>
        <w:t>＝</w:t>
      </w:r>
      <w:r>
        <w:rPr>
          <w:rFonts w:ascii="Times New Roman" w:eastAsia="Times New Roman" w:hAnsi="Times New Roman" w:cs="Times New Roman"/>
          <w:color w:val="000000"/>
          <w:szCs w:val="21"/>
        </w:rPr>
        <w:t>60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x-</w:t>
      </w:r>
      <w:r>
        <w:rPr>
          <w:rFonts w:ascii="Times New Roman" w:eastAsia="Times New Roman" w:hAnsi="Times New Roman" w:cs="Times New Roman"/>
          <w:color w:val="000000"/>
          <w:szCs w:val="21"/>
        </w:rPr>
        <w:t>(80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</w:t>
      </w:r>
      <w:r>
        <w:rPr>
          <w:rFonts w:ascii="Times New Roman" w:eastAsia="Times New Roman" w:hAnsi="Times New Roman" w:cs="Times New Roman"/>
          <w:color w:val="000000"/>
          <w:szCs w:val="21"/>
        </w:rPr>
        <w:t>-16)=0</w:t>
      </w:r>
      <w:r>
        <w:rPr>
          <w:rFonts w:ascii="宋体" w:eastAsia="宋体" w:hAnsi="宋体" w:cs="宋体" w:hint="eastAsia"/>
          <w:color w:val="000000"/>
          <w:szCs w:val="21"/>
        </w:rPr>
        <w:t>，解得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x=</w:t>
      </w:r>
      <w:r>
        <w:rPr>
          <w:rFonts w:ascii="Times New Roman" w:eastAsia="Times New Roman" w:hAnsi="Times New Roman" w:cs="Times New Roman"/>
          <w:color w:val="000000"/>
          <w:szCs w:val="21"/>
        </w:rPr>
        <w:t>0.8.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m:oMath>
        <m:r>
          <m:rPr>
            <m:sty m:val="p"/>
          </m:rPr>
          <w:rPr>
            <w:rFonts w:ascii="Cambria Math" w:hAnsi="Cambria Math" w:hint="eastAsia"/>
          </w:rPr>
          <m:t>当</m:t>
        </m:r>
        <m:r>
          <w:rPr>
            <w:rFonts w:ascii="Cambria Math" w:hAnsi="Cambria Math"/>
          </w:rPr>
          <m:t>0≤</m:t>
        </m:r>
      </m:oMath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</w:t>
      </w:r>
      <m:oMath>
        <m:r>
          <w:rPr>
            <w:rFonts w:ascii="Cambria Math" w:hAnsi="Cambria Math"/>
          </w:rPr>
          <m:t>&lt;0.2</m:t>
        </m:r>
        <m:r>
          <m:rPr>
            <m:sty m:val="p"/>
          </m:rPr>
          <w:rPr>
            <w:rFonts w:ascii="Cambria Math" w:hAnsi="Cambria Math" w:hint="eastAsia"/>
          </w:rPr>
          <m:t>时</m:t>
        </m:r>
        <m:r>
          <w:rPr>
            <w:rFonts w:ascii="Cambria Math" w:hAnsi="Cambria Math" w:hint="eastAsia"/>
          </w:rPr>
          <m:t>，</m:t>
        </m:r>
      </m:oMath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y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1</w:t>
      </w:r>
      <m:oMath>
        <m:r>
          <w:rPr>
            <w:rFonts w:ascii="Cambria Math" w:hAnsi="Cambria Math"/>
          </w:rPr>
          <m:t>-</m:t>
        </m:r>
      </m:oMath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y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2</w:t>
      </w:r>
      <w:r>
        <w:rPr>
          <w:rFonts w:ascii="宋体" w:eastAsia="宋体" w:hAnsi="宋体" w:cs="宋体" w:hint="eastAsia"/>
          <w:color w:val="000000"/>
          <w:szCs w:val="21"/>
        </w:rPr>
        <w:t>＝</w:t>
      </w:r>
      <w:r>
        <w:rPr>
          <w:rFonts w:ascii="Times New Roman" w:eastAsia="Times New Roman" w:hAnsi="Times New Roman" w:cs="Times New Roman"/>
          <w:color w:val="000000"/>
          <w:szCs w:val="21"/>
        </w:rPr>
        <w:t>60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x=</w:t>
      </w:r>
      <w:r>
        <w:rPr>
          <w:rFonts w:ascii="Times New Roman" w:eastAsia="Times New Roman" w:hAnsi="Times New Roman" w:cs="Times New Roman"/>
          <w:color w:val="000000"/>
          <w:szCs w:val="21"/>
        </w:rPr>
        <w:t>6</w:t>
      </w:r>
      <w:r>
        <w:rPr>
          <w:rFonts w:ascii="宋体" w:eastAsia="宋体" w:hAnsi="宋体" w:cs="宋体" w:hint="eastAsia"/>
          <w:color w:val="000000"/>
          <w:szCs w:val="21"/>
        </w:rPr>
        <w:t>，解得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x=</w:t>
      </w:r>
      <w:r>
        <w:rPr>
          <w:rFonts w:ascii="Times New Roman" w:eastAsia="Times New Roman" w:hAnsi="Times New Roman" w:cs="Times New Roman"/>
          <w:color w:val="000000"/>
          <w:szCs w:val="21"/>
        </w:rPr>
        <w:t>0.1;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m:oMath>
        <m:r>
          <m:rPr>
            <m:sty m:val="p"/>
          </m:rPr>
          <w:rPr>
            <w:rFonts w:ascii="Cambria Math" w:hAnsi="Cambria Math" w:hint="eastAsia"/>
          </w:rPr>
          <m:t>当</m:t>
        </m:r>
        <m:r>
          <w:rPr>
            <w:rFonts w:ascii="Cambria Math" w:hAnsi="Cambria Math"/>
          </w:rPr>
          <m:t>0.2≤</m:t>
        </m:r>
      </m:oMath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</w:t>
      </w:r>
      <m:oMath>
        <m:r>
          <w:rPr>
            <w:rFonts w:ascii="Cambria Math" w:hAnsi="Cambria Math"/>
          </w:rPr>
          <m:t>&lt;0.8</m:t>
        </m:r>
        <m:r>
          <m:rPr>
            <m:sty m:val="p"/>
          </m:rPr>
          <w:rPr>
            <w:rFonts w:ascii="Cambria Math" w:hAnsi="Cambria Math" w:hint="eastAsia"/>
          </w:rPr>
          <m:t>时</m:t>
        </m:r>
        <m:r>
          <w:rPr>
            <w:rFonts w:ascii="Cambria Math" w:hAnsi="Cambria Math" w:hint="eastAsia"/>
          </w:rPr>
          <m:t>，</m:t>
        </m:r>
      </m:oMath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y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1</w:t>
      </w:r>
      <m:oMath>
        <m:r>
          <w:rPr>
            <w:rFonts w:ascii="Cambria Math" w:hAnsi="Cambria Math"/>
          </w:rPr>
          <m:t>-</m:t>
        </m:r>
      </m:oMath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y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2</w:t>
      </w:r>
      <w:r>
        <w:rPr>
          <w:rFonts w:ascii="宋体" w:eastAsia="宋体" w:hAnsi="宋体" w:cs="宋体" w:hint="eastAsia"/>
          <w:color w:val="000000"/>
          <w:szCs w:val="21"/>
        </w:rPr>
        <w:t>＝</w:t>
      </w:r>
      <w:r>
        <w:rPr>
          <w:rFonts w:ascii="Times New Roman" w:eastAsia="Times New Roman" w:hAnsi="Times New Roman" w:cs="Times New Roman"/>
          <w:color w:val="000000"/>
          <w:szCs w:val="21"/>
        </w:rPr>
        <w:t>60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</w:t>
      </w:r>
      <w:r>
        <w:rPr>
          <w:rFonts w:ascii="Times New Roman" w:eastAsia="Times New Roman" w:hAnsi="Times New Roman" w:cs="Times New Roman"/>
          <w:color w:val="000000"/>
          <w:szCs w:val="21"/>
        </w:rPr>
        <w:t>-(80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</w:t>
      </w:r>
      <w:r>
        <w:rPr>
          <w:rFonts w:ascii="Times New Roman" w:eastAsia="Times New Roman" w:hAnsi="Times New Roman" w:cs="Times New Roman"/>
          <w:color w:val="000000"/>
          <w:szCs w:val="21"/>
        </w:rPr>
        <w:t>-16)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=</w:t>
      </w:r>
      <w:r>
        <w:rPr>
          <w:rFonts w:ascii="Times New Roman" w:eastAsia="Times New Roman" w:hAnsi="Times New Roman" w:cs="Times New Roman"/>
          <w:color w:val="000000"/>
          <w:szCs w:val="21"/>
        </w:rPr>
        <w:t>6</w:t>
      </w:r>
      <w:r>
        <w:rPr>
          <w:rFonts w:ascii="宋体" w:eastAsia="宋体" w:hAnsi="宋体" w:cs="宋体" w:hint="eastAsia"/>
          <w:color w:val="000000"/>
          <w:szCs w:val="21"/>
        </w:rPr>
        <w:t>，解得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x=</w:t>
      </w:r>
      <w:r>
        <w:rPr>
          <w:rFonts w:ascii="Times New Roman" w:eastAsia="Times New Roman" w:hAnsi="Times New Roman" w:cs="Times New Roman"/>
          <w:color w:val="000000"/>
          <w:szCs w:val="21"/>
        </w:rPr>
        <w:t>0.5;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m:oMath>
        <m:r>
          <m:rPr>
            <m:sty m:val="p"/>
          </m:rPr>
          <w:rPr>
            <w:rFonts w:ascii="Cambria Math" w:hAnsi="Cambria Math" w:hint="eastAsia"/>
          </w:rPr>
          <m:t>当</m:t>
        </m:r>
        <m:r>
          <w:rPr>
            <w:rFonts w:ascii="Cambria Math" w:hAnsi="Cambria Math"/>
          </w:rPr>
          <m:t>0.8≤</m:t>
        </m:r>
      </m:oMath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</w:t>
      </w:r>
      <m:oMath>
        <m:r>
          <w:rPr>
            <w:rFonts w:ascii="Cambria Math" w:hAnsi="Cambria Math"/>
          </w:rPr>
          <m:t>≤1.1</m:t>
        </m:r>
        <m:r>
          <m:rPr>
            <m:sty m:val="p"/>
          </m:rPr>
          <w:rPr>
            <w:rFonts w:ascii="Cambria Math" w:hAnsi="Cambria Math" w:hint="eastAsia"/>
          </w:rPr>
          <m:t>时</m:t>
        </m:r>
        <m:r>
          <w:rPr>
            <w:rFonts w:ascii="Cambria Math" w:hAnsi="Cambria Math" w:hint="eastAsia"/>
          </w:rPr>
          <m:t>，</m:t>
        </m:r>
      </m:oMath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y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2</w:t>
      </w:r>
      <m:oMath>
        <m:r>
          <w:rPr>
            <w:rFonts w:ascii="Cambria Math" w:hAnsi="Cambria Math"/>
          </w:rPr>
          <m:t>-</m:t>
        </m:r>
      </m:oMath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y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1</w:t>
      </w:r>
      <w:r>
        <w:rPr>
          <w:rFonts w:ascii="宋体" w:eastAsia="宋体" w:hAnsi="宋体" w:cs="宋体" w:hint="eastAsia"/>
          <w:color w:val="000000"/>
          <w:szCs w:val="21"/>
        </w:rPr>
        <w:t>＝</w:t>
      </w:r>
      <w:r>
        <w:rPr>
          <w:rFonts w:ascii="Times New Roman" w:eastAsia="Times New Roman" w:hAnsi="Times New Roman" w:cs="Times New Roman"/>
          <w:color w:val="000000"/>
          <w:szCs w:val="21"/>
        </w:rPr>
        <w:t>(80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</w:t>
      </w:r>
      <w:r>
        <w:rPr>
          <w:rFonts w:ascii="Times New Roman" w:eastAsia="Times New Roman" w:hAnsi="Times New Roman" w:cs="Times New Roman"/>
          <w:color w:val="000000"/>
          <w:szCs w:val="21"/>
        </w:rPr>
        <w:t>-16)-60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x=</w:t>
      </w:r>
      <w:r>
        <w:rPr>
          <w:rFonts w:ascii="Times New Roman" w:eastAsia="Times New Roman" w:hAnsi="Times New Roman" w:cs="Times New Roman"/>
          <w:color w:val="000000"/>
          <w:szCs w:val="21"/>
        </w:rPr>
        <w:t>6</w:t>
      </w:r>
      <w:r>
        <w:rPr>
          <w:rFonts w:ascii="宋体" w:eastAsia="宋体" w:hAnsi="宋体" w:cs="宋体" w:hint="eastAsia"/>
          <w:color w:val="000000"/>
          <w:szCs w:val="21"/>
        </w:rPr>
        <w:t>，解得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x=</w:t>
      </w:r>
      <w:r>
        <w:rPr>
          <w:rFonts w:ascii="Times New Roman" w:eastAsia="Times New Roman" w:hAnsi="Times New Roman" w:cs="Times New Roman"/>
          <w:color w:val="000000"/>
          <w:szCs w:val="21"/>
        </w:rPr>
        <w:t>1.1;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m:oMath>
        <m:r>
          <m:rPr>
            <m:sty m:val="p"/>
          </m:rPr>
          <w:rPr>
            <w:rFonts w:ascii="Cambria Math" w:hAnsi="Cambria Math" w:hint="eastAsia"/>
          </w:rPr>
          <m:t>当</m:t>
        </m:r>
        <m:r>
          <w:rPr>
            <w:rFonts w:ascii="Cambria Math" w:hAnsi="Cambria Math"/>
          </w:rPr>
          <m:t>1.1&lt;</m:t>
        </m:r>
      </m:oMath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</w:t>
      </w:r>
      <m:oMath>
        <m:r>
          <w:rPr>
            <w:rFonts w:ascii="Cambria Math" w:hAnsi="Cambria Math"/>
          </w:rPr>
          <m:t>&lt;1.2</m:t>
        </m:r>
        <m:r>
          <m:rPr>
            <m:sty m:val="p"/>
          </m:rPr>
          <w:rPr>
            <w:rFonts w:ascii="Cambria Math" w:hAnsi="Cambria Math" w:hint="eastAsia"/>
          </w:rPr>
          <m:t>时</m:t>
        </m:r>
        <m:r>
          <w:rPr>
            <w:rFonts w:ascii="Cambria Math" w:hAnsi="Cambria Math" w:hint="eastAsia"/>
          </w:rPr>
          <m:t>，</m:t>
        </m:r>
      </m:oMath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y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2</w:t>
      </w:r>
      <m:oMath>
        <m:r>
          <w:rPr>
            <w:rFonts w:ascii="Cambria Math" w:hAnsi="Cambria Math"/>
          </w:rPr>
          <m:t>-</m:t>
        </m:r>
      </m:oMath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y</w:t>
      </w:r>
      <w:r>
        <w:rPr>
          <w:rFonts w:ascii="Times New Roman" w:eastAsia="Times New Roman" w:hAnsi="Times New Roman" w:cs="Times New Roman"/>
          <w:color w:val="000000"/>
          <w:position w:val="-4"/>
          <w:sz w:val="19"/>
          <w:szCs w:val="19"/>
          <w:vertAlign w:val="subscript"/>
        </w:rPr>
        <w:t>1</w:t>
      </w:r>
      <w:r>
        <w:rPr>
          <w:rFonts w:ascii="宋体" w:eastAsia="宋体" w:hAnsi="宋体" w:cs="宋体" w:hint="eastAsia"/>
          <w:color w:val="000000"/>
          <w:szCs w:val="21"/>
        </w:rPr>
        <w:t>＝</w:t>
      </w:r>
      <w:r>
        <w:rPr>
          <w:rFonts w:ascii="Times New Roman" w:eastAsia="Times New Roman" w:hAnsi="Times New Roman" w:cs="Times New Roman"/>
          <w:color w:val="000000"/>
          <w:szCs w:val="21"/>
        </w:rPr>
        <w:t>72-60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x=</w:t>
      </w:r>
      <w:r>
        <w:rPr>
          <w:rFonts w:ascii="Times New Roman" w:eastAsia="Times New Roman" w:hAnsi="Times New Roman" w:cs="Times New Roman"/>
          <w:color w:val="000000"/>
          <w:szCs w:val="21"/>
        </w:rPr>
        <w:t>6</w:t>
      </w:r>
      <w:r>
        <w:rPr>
          <w:rFonts w:ascii="宋体" w:eastAsia="宋体" w:hAnsi="宋体" w:cs="宋体" w:hint="eastAsia"/>
          <w:color w:val="000000"/>
          <w:szCs w:val="21"/>
        </w:rPr>
        <w:t>，解得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x=</w:t>
      </w:r>
      <w:r>
        <w:rPr>
          <w:rFonts w:ascii="Times New Roman" w:eastAsia="Times New Roman" w:hAnsi="Times New Roman" w:cs="Times New Roman"/>
          <w:color w:val="000000"/>
          <w:szCs w:val="21"/>
        </w:rPr>
        <w:t>1.1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综上，当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</w:t>
      </w:r>
      <w:r>
        <w:rPr>
          <w:rFonts w:ascii="宋体" w:eastAsia="宋体" w:hAnsi="宋体" w:cs="宋体" w:hint="eastAsia"/>
          <w:color w:val="000000"/>
          <w:szCs w:val="21"/>
        </w:rPr>
        <w:t>为</w:t>
      </w:r>
      <w:r>
        <w:rPr>
          <w:rFonts w:ascii="Times New Roman" w:eastAsia="Times New Roman" w:hAnsi="Times New Roman" w:cs="Times New Roman"/>
          <w:color w:val="000000"/>
          <w:szCs w:val="21"/>
        </w:rPr>
        <w:t>0.1</w:t>
      </w:r>
      <w:r>
        <w:rPr>
          <w:rFonts w:ascii="宋体" w:eastAsia="宋体" w:hAnsi="宋体" w:cs="宋体" w:hint="eastAsia"/>
          <w:color w:val="000000"/>
          <w:szCs w:val="21"/>
        </w:rPr>
        <w:t>或</w:t>
      </w:r>
      <w:r>
        <w:rPr>
          <w:rFonts w:ascii="Times New Roman" w:eastAsia="Times New Roman" w:hAnsi="Times New Roman" w:cs="Times New Roman"/>
          <w:color w:val="000000"/>
          <w:szCs w:val="21"/>
        </w:rPr>
        <w:t>0.5</w:t>
      </w:r>
      <w:r>
        <w:rPr>
          <w:rFonts w:ascii="宋体" w:eastAsia="宋体" w:hAnsi="宋体" w:cs="宋体" w:hint="eastAsia"/>
          <w:color w:val="000000"/>
          <w:szCs w:val="21"/>
        </w:rPr>
        <w:t>或</w:t>
      </w:r>
      <w:r>
        <w:rPr>
          <w:rFonts w:ascii="Times New Roman" w:eastAsia="Times New Roman" w:hAnsi="Times New Roman" w:cs="Times New Roman"/>
          <w:color w:val="000000"/>
          <w:szCs w:val="21"/>
        </w:rPr>
        <w:t>1.1</w:t>
      </w:r>
      <w:r>
        <w:rPr>
          <w:rFonts w:ascii="宋体" w:eastAsia="宋体" w:hAnsi="宋体" w:cs="宋体" w:hint="eastAsia"/>
          <w:color w:val="000000"/>
          <w:szCs w:val="21"/>
        </w:rPr>
        <w:t>小时，两人相距</w:t>
      </w:r>
      <w:r>
        <w:rPr>
          <w:rFonts w:ascii="Times New Roman" w:eastAsia="Times New Roman" w:hAnsi="Times New Roman" w:cs="Times New Roman"/>
          <w:color w:val="000000"/>
          <w:szCs w:val="21"/>
        </w:rPr>
        <w:t>6</w:t>
      </w:r>
      <w:r>
        <w:rPr>
          <w:rFonts w:ascii="宋体" w:eastAsia="宋体" w:hAnsi="宋体" w:cs="宋体" w:hint="eastAsia"/>
          <w:color w:val="000000"/>
          <w:szCs w:val="21"/>
        </w:rPr>
        <w:t>千米</w:t>
      </w:r>
      <w:r>
        <w:rPr>
          <w:rFonts w:ascii="Times New Roman" w:eastAsia="Times New Roman" w:hAnsi="Times New Roman" w:cs="Times New Roman"/>
          <w:color w:val="000000"/>
          <w:szCs w:val="21"/>
        </w:rPr>
        <w:t>.</w:t>
      </w:r>
      <w:r>
        <w:rPr>
          <w:color w:val="000000"/>
          <w:sz w:val="24"/>
          <w:szCs w:val="24"/>
        </w:rPr>
        <w:br/>
        <w:t> </w:t>
      </w:r>
      <w:r>
        <w:rPr>
          <w:rFonts w:ascii="Times New Roman" w:hAnsi="Times New Roman" w:cs="Times New Roman"/>
        </w:rPr>
        <w:t xml:space="preserve">(3)  </w:t>
      </w:r>
      <w:r>
        <w:rPr>
          <w:rFonts w:ascii="Times New Roman" w:hAnsi="Times New Roman" w:cs="Times New Roman" w:hint="eastAsia"/>
        </w:rPr>
        <w:t>【答案】</w:t>
      </w:r>
      <w:r>
        <w:rPr>
          <w:rFonts w:ascii="宋体" w:eastAsia="宋体" w:hAnsi="宋体" w:cs="宋体" w:hint="eastAsia"/>
          <w:color w:val="000000"/>
          <w:szCs w:val="21"/>
        </w:rPr>
        <w:t>如右上图，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</w:p>
    <w:p w:rsidR="00FA4445" w:rsidP="00FA4445">
      <w:r>
        <w:rPr>
          <w:noProof/>
          <w:lang w:eastAsia="en-US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4360545</wp:posOffset>
            </wp:positionH>
            <wp:positionV relativeFrom="paragraph">
              <wp:posOffset>2353945</wp:posOffset>
            </wp:positionV>
            <wp:extent cx="1531620" cy="1446530"/>
            <wp:effectExtent l="0" t="0" r="0" b="1270"/>
            <wp:wrapSquare wrapText="bothSides"/>
            <wp:docPr id="6" name="图片 6" descr="images/605a8ce1-dd26-40c8-8698-be70e63e83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ages/605a8ce1-dd26-40c8-8698-be70e63e83e3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1620" cy="14465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en-US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4288790</wp:posOffset>
            </wp:positionH>
            <wp:positionV relativeFrom="paragraph">
              <wp:posOffset>239395</wp:posOffset>
            </wp:positionV>
            <wp:extent cx="1775460" cy="1056640"/>
            <wp:effectExtent l="0" t="0" r="0" b="0"/>
            <wp:wrapSquare wrapText="bothSides"/>
            <wp:docPr id="5" name="图片 5" descr="images/0a022bb4-1ac2-487b-9463-70d5b2d80a7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ages/0a022bb4-1ac2-487b-9463-70d5b2d80a7a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5460" cy="10566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/>
        </w:rPr>
        <w:t xml:space="preserve">.(1)  </w:t>
      </w:r>
      <w:r>
        <w:rPr>
          <w:rFonts w:ascii="Times New Roman" w:hAnsi="Times New Roman" w:cs="Times New Roman" w:hint="eastAsia"/>
        </w:rPr>
        <w:t>【答案】</w:t>
      </w:r>
      <w:r>
        <w:rPr>
          <w:rFonts w:ascii="宋体" w:eastAsia="宋体" w:hAnsi="宋体" w:cs="宋体" w:hint="eastAsia"/>
          <w:color w:val="000000"/>
          <w:szCs w:val="21"/>
        </w:rPr>
        <w:t>∵点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I</w:t>
      </w:r>
      <w:r>
        <w:rPr>
          <w:rFonts w:ascii="宋体" w:eastAsia="宋体" w:hAnsi="宋体" w:cs="宋体" w:hint="eastAsia"/>
          <w:color w:val="000000"/>
          <w:szCs w:val="21"/>
        </w:rPr>
        <w:t>为</w:t>
      </w:r>
      <w:r>
        <w:rPr>
          <w:rFonts w:ascii="Cambria Math" w:eastAsia="Times New Roman" w:hAnsi="Cambria Math" w:cs="Cambria Math"/>
          <w:color w:val="000000"/>
          <w:szCs w:val="21"/>
        </w:rPr>
        <w:t>△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ABC</w:t>
      </w:r>
      <w:r>
        <w:rPr>
          <w:rFonts w:ascii="宋体" w:eastAsia="宋体" w:hAnsi="宋体" w:cs="宋体" w:hint="eastAsia"/>
          <w:color w:val="000000"/>
          <w:szCs w:val="21"/>
        </w:rPr>
        <w:t>的内心，∴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ID</w:t>
      </w:r>
      <w:r>
        <w:rPr>
          <w:rFonts w:ascii="宋体" w:eastAsia="宋体" w:hAnsi="宋体" w:cs="宋体" w:hint="eastAsia"/>
          <w:color w:val="000000"/>
          <w:szCs w:val="21"/>
        </w:rPr>
        <w:t>为</w:t>
      </w:r>
      <w:r>
        <w:rPr>
          <w:rFonts w:ascii="Cambria Math" w:eastAsia="Times New Roman" w:hAnsi="Cambria Math" w:cs="Cambria Math"/>
          <w:color w:val="000000"/>
          <w:szCs w:val="21"/>
        </w:rPr>
        <w:t>△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ABC</w:t>
      </w:r>
      <w:r>
        <w:rPr>
          <w:rFonts w:ascii="宋体" w:eastAsia="宋体" w:hAnsi="宋体" w:cs="宋体" w:hint="eastAsia"/>
          <w:color w:val="000000"/>
          <w:szCs w:val="21"/>
        </w:rPr>
        <w:t>内切圆的半径</w:t>
      </w:r>
      <w:r>
        <w:rPr>
          <w:rFonts w:ascii="Times New Roman" w:eastAsia="Times New Roman" w:hAnsi="Times New Roman" w:cs="Times New Roman"/>
          <w:color w:val="000000"/>
          <w:szCs w:val="21"/>
        </w:rPr>
        <w:t>.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∵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AB</w:t>
      </w:r>
      <w:r>
        <w:rPr>
          <w:rFonts w:ascii="宋体" w:eastAsia="宋体" w:hAnsi="宋体" w:cs="宋体" w:hint="eastAsia"/>
          <w:color w:val="000000"/>
          <w:szCs w:val="21"/>
        </w:rPr>
        <w:t>＝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AC</w:t>
      </w:r>
      <w:r>
        <w:rPr>
          <w:rFonts w:ascii="宋体" w:eastAsia="宋体" w:hAnsi="宋体" w:cs="宋体" w:hint="eastAsia"/>
          <w:color w:val="000000"/>
          <w:szCs w:val="21"/>
        </w:rPr>
        <w:t>＝</w:t>
      </w:r>
      <w:r>
        <w:rPr>
          <w:rFonts w:ascii="Times New Roman" w:eastAsia="Times New Roman" w:hAnsi="Times New Roman" w:cs="Times New Roman"/>
          <w:color w:val="000000"/>
          <w:szCs w:val="21"/>
        </w:rPr>
        <w:t>6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BC</w:t>
      </w:r>
      <w:r>
        <w:rPr>
          <w:rFonts w:ascii="宋体" w:eastAsia="宋体" w:hAnsi="宋体" w:cs="宋体" w:hint="eastAsia"/>
          <w:color w:val="000000"/>
          <w:szCs w:val="21"/>
        </w:rPr>
        <w:t>＝</w:t>
      </w:r>
      <w:r>
        <w:rPr>
          <w:rFonts w:ascii="Times New Roman" w:eastAsia="Times New Roman" w:hAnsi="Times New Roman" w:cs="Times New Roman"/>
          <w:color w:val="000000"/>
          <w:szCs w:val="21"/>
        </w:rPr>
        <w:t>4</w:t>
      </w:r>
      <w:r>
        <w:rPr>
          <w:rFonts w:ascii="宋体" w:eastAsia="宋体" w:hAnsi="宋体" w:cs="宋体" w:hint="eastAsia"/>
          <w:color w:val="000000"/>
          <w:szCs w:val="21"/>
        </w:rPr>
        <w:t>，由勾股定理得</w:t>
      </w:r>
      <m:oMath>
        <m:r>
          <w:rPr>
            <w:rFonts w:ascii="Cambria Math" w:hAnsi="Cambria Math"/>
          </w:rPr>
          <m:t>AD=4</m:t>
        </m:r>
        <m:rad>
          <m:radPr>
            <m:degHide/>
            <m:ctrlPr>
              <w:rPr>
                <w:rFonts w:ascii="Cambria Math" w:hAnsi="Cambria Math"/>
                <w:sz w:val="22"/>
                <w:lang w:eastAsia="en-US"/>
              </w:rPr>
            </m:ctrlPr>
          </m:radPr>
          <m:deg/>
          <m:e>
            <m:r>
              <w:rPr>
                <w:rFonts w:ascii="Cambria Math" w:hAnsi="Cambria Math"/>
              </w:rPr>
              <m:t>2</m:t>
            </m:r>
          </m:e>
        </m:rad>
      </m:oMath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∴</w:t>
      </w:r>
      <m:oMath>
        <m:sSub>
          <m:sSubPr>
            <m:ctrlPr>
              <w:rPr>
                <w:rFonts w:ascii="Cambria Math" w:hAnsi="Cambria Math"/>
                <w:sz w:val="22"/>
                <w:lang w:eastAsia="en-US"/>
              </w:rPr>
            </m:ctrlPr>
          </m:sSubPr>
          <m:e>
            <m:r>
              <w:rPr>
                <w:rFonts w:ascii="Cambria Math" w:hAnsi="Cambria Math"/>
              </w:rPr>
              <m:t>S</m:t>
            </m:r>
          </m:e>
          <m:sub>
            <m:r>
              <w:rPr>
                <w:rFonts w:ascii="Cambria Math" w:hAnsi="Cambria Math"/>
              </w:rPr>
              <m:t>△ABC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  <m:r>
          <w:rPr>
            <w:rFonts w:ascii="Cambria Math" w:hAnsi="Cambria Math"/>
          </w:rPr>
          <m:t>AD⋅BC=</m:t>
        </m:r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  <m:r>
          <w:rPr>
            <w:rFonts w:ascii="Cambria Math" w:hAnsi="Cambria Math"/>
          </w:rPr>
          <m:t>ID(AB+AC+BC)</m:t>
        </m:r>
      </m:oMath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∴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  <m:r>
          <w:rPr>
            <w:rFonts w:ascii="Cambria Math" w:hAnsi="Cambria Math"/>
          </w:rPr>
          <m:t>×4</m:t>
        </m:r>
        <m:rad>
          <m:radPr>
            <m:degHide/>
            <m:ctrlPr>
              <w:rPr>
                <w:rFonts w:ascii="Cambria Math" w:hAnsi="Cambria Math"/>
                <w:sz w:val="22"/>
                <w:lang w:eastAsia="en-US"/>
              </w:rPr>
            </m:ctrlPr>
          </m:radPr>
          <m:deg/>
          <m:e>
            <m:r>
              <w:rPr>
                <w:rFonts w:ascii="Cambria Math" w:hAnsi="Cambria Math"/>
              </w:rPr>
              <m:t>2</m:t>
            </m:r>
          </m:e>
        </m:rad>
        <m:r>
          <w:rPr>
            <w:rFonts w:ascii="Cambria Math" w:hAnsi="Cambria Math"/>
          </w:rPr>
          <m:t>×4=</m:t>
        </m:r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  <m:r>
          <w:rPr>
            <w:rFonts w:ascii="Cambria Math" w:hAnsi="Cambria Math"/>
          </w:rPr>
          <m:t>ID(6+6+4)</m:t>
        </m:r>
      </m:oMath>
      <w:r>
        <w:rPr>
          <w:rFonts w:ascii="宋体" w:eastAsia="宋体" w:hAnsi="宋体" w:cs="宋体" w:hint="eastAsia"/>
          <w:color w:val="000000"/>
          <w:szCs w:val="21"/>
        </w:rPr>
        <w:t>，解得</w:t>
      </w:r>
      <m:oMath>
        <m:r>
          <w:rPr>
            <w:rFonts w:ascii="Cambria Math" w:hAnsi="Cambria Math"/>
          </w:rPr>
          <m:t>ID=</m:t>
        </m:r>
        <m:rad>
          <m:radPr>
            <m:degHide/>
            <m:ctrlPr>
              <w:rPr>
                <w:rFonts w:ascii="Cambria Math" w:hAnsi="Cambria Math"/>
                <w:sz w:val="22"/>
                <w:lang w:eastAsia="en-US"/>
              </w:rPr>
            </m:ctrlPr>
          </m:radPr>
          <m:deg/>
          <m:e>
            <m:r>
              <w:rPr>
                <w:rFonts w:ascii="Cambria Math" w:hAnsi="Cambria Math"/>
              </w:rPr>
              <m:t>2</m:t>
            </m:r>
          </m:e>
        </m:rad>
      </m:oMath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∴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AI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m:oMath>
        <m:r>
          <w:rPr>
            <w:rFonts w:ascii="Cambria Math" w:hAnsi="Cambria Math"/>
          </w:rPr>
          <m:t>3</m:t>
        </m:r>
        <m:rad>
          <m:radPr>
            <m:degHide/>
            <m:ctrlPr>
              <w:rPr>
                <w:rFonts w:ascii="Cambria Math" w:hAnsi="Cambria Math"/>
                <w:sz w:val="22"/>
                <w:lang w:eastAsia="en-US"/>
              </w:rPr>
            </m:ctrlPr>
          </m:radPr>
          <m:deg/>
          <m:e>
            <m:r>
              <w:rPr>
                <w:rFonts w:ascii="Cambria Math" w:hAnsi="Cambria Math"/>
              </w:rPr>
              <m:t>2</m:t>
            </m:r>
          </m:e>
        </m:rad>
      </m:oMath>
      <w:r>
        <w:rPr>
          <w:rFonts w:ascii="Times New Roman" w:eastAsia="Times New Roman" w:hAnsi="Times New Roman" w:cs="Times New Roman"/>
          <w:color w:val="000000"/>
          <w:szCs w:val="21"/>
        </w:rPr>
        <w:t>.</w:t>
      </w:r>
      <w:r>
        <w:rPr>
          <w:color w:val="000000"/>
          <w:sz w:val="24"/>
          <w:szCs w:val="24"/>
        </w:rPr>
        <w:br/>
        <w:t> </w:t>
      </w:r>
      <w:r>
        <w:rPr>
          <w:rFonts w:ascii="Times New Roman" w:hAnsi="Times New Roman" w:cs="Times New Roman"/>
        </w:rPr>
        <w:t xml:space="preserve">(2)  </w:t>
      </w:r>
      <w:r>
        <w:rPr>
          <w:rFonts w:ascii="Times New Roman" w:hAnsi="Times New Roman" w:cs="Times New Roman" w:hint="eastAsia"/>
        </w:rPr>
        <w:t>【答案】</w:t>
      </w:r>
      <w:r>
        <w:rPr>
          <w:rFonts w:ascii="宋体" w:eastAsia="宋体" w:hAnsi="宋体" w:cs="宋体" w:hint="eastAsia"/>
          <w:color w:val="000000"/>
          <w:szCs w:val="21"/>
        </w:rPr>
        <w:t>①连接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BI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CI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∵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I</w:t>
      </w:r>
      <w:r>
        <w:rPr>
          <w:rFonts w:ascii="宋体" w:eastAsia="宋体" w:hAnsi="宋体" w:cs="宋体" w:hint="eastAsia"/>
          <w:color w:val="000000"/>
          <w:szCs w:val="21"/>
        </w:rPr>
        <w:t>为</w:t>
      </w:r>
      <w:r>
        <w:rPr>
          <w:rFonts w:ascii="Cambria Math" w:eastAsia="Times New Roman" w:hAnsi="Cambria Math" w:cs="Cambria Math"/>
          <w:color w:val="000000"/>
          <w:szCs w:val="21"/>
        </w:rPr>
        <w:t>△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ABC</w:t>
      </w:r>
      <w:r>
        <w:rPr>
          <w:rFonts w:ascii="宋体" w:eastAsia="宋体" w:hAnsi="宋体" w:cs="宋体" w:hint="eastAsia"/>
          <w:color w:val="000000"/>
          <w:szCs w:val="21"/>
        </w:rPr>
        <w:t>的内心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AI</w:t>
      </w:r>
      <w:r>
        <w:rPr>
          <w:rFonts w:ascii="宋体" w:eastAsia="宋体" w:hAnsi="宋体" w:cs="宋体" w:hint="eastAsia"/>
          <w:color w:val="000000"/>
          <w:szCs w:val="21"/>
        </w:rPr>
        <w:t>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MN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 w:hint="eastAsia"/>
          <w:color w:val="000000"/>
          <w:szCs w:val="21"/>
        </w:rPr>
        <w:t>∴△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AMI</w:t>
      </w:r>
      <w:r>
        <w:rPr>
          <w:rFonts w:ascii="宋体" w:eastAsia="宋体" w:hAnsi="宋体" w:cs="宋体" w:hint="eastAsia"/>
          <w:color w:val="000000"/>
          <w:szCs w:val="21"/>
        </w:rPr>
        <w:t>≌△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ANI</w:t>
      </w:r>
      <w:r>
        <w:rPr>
          <w:rFonts w:ascii="Times New Roman" w:eastAsia="Times New Roman" w:hAnsi="Times New Roman" w:cs="Times New Roman"/>
          <w:color w:val="000000"/>
          <w:szCs w:val="21"/>
        </w:rPr>
        <w:t>(ASA),</w:t>
      </w:r>
      <w:r>
        <w:rPr>
          <w:rFonts w:ascii="宋体" w:eastAsia="宋体" w:hAnsi="宋体" w:cs="宋体" w:hint="eastAsia"/>
          <w:color w:val="000000"/>
          <w:szCs w:val="21"/>
        </w:rPr>
        <w:t>∴∠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AMN</w:t>
      </w:r>
      <w:r>
        <w:rPr>
          <w:rFonts w:ascii="宋体" w:eastAsia="宋体" w:hAnsi="宋体" w:cs="宋体" w:hint="eastAsia"/>
          <w:color w:val="000000"/>
          <w:szCs w:val="21"/>
        </w:rPr>
        <w:t>＝∠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ANM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 MI</w:t>
      </w:r>
      <w:r>
        <w:rPr>
          <w:rFonts w:ascii="宋体" w:eastAsia="宋体" w:hAnsi="宋体" w:cs="宋体" w:hint="eastAsia"/>
          <w:color w:val="000000"/>
          <w:szCs w:val="21"/>
        </w:rPr>
        <w:t>＝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NI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∴∠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BMI</w:t>
      </w:r>
      <w:r>
        <w:rPr>
          <w:rFonts w:ascii="宋体" w:eastAsia="宋体" w:hAnsi="宋体" w:cs="宋体" w:hint="eastAsia"/>
          <w:color w:val="000000"/>
          <w:szCs w:val="21"/>
        </w:rPr>
        <w:t>＝∠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CNI</w:t>
      </w:r>
      <w:r>
        <w:rPr>
          <w:rFonts w:ascii="Times New Roman" w:eastAsia="Times New Roman" w:hAnsi="Times New Roman" w:cs="Times New Roman"/>
          <w:color w:val="000000"/>
          <w:szCs w:val="21"/>
        </w:rPr>
        <w:t> .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设∠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BAI</w:t>
      </w:r>
      <w:r>
        <w:rPr>
          <w:rFonts w:ascii="宋体" w:eastAsia="宋体" w:hAnsi="宋体" w:cs="宋体" w:hint="eastAsia"/>
          <w:color w:val="000000"/>
          <w:szCs w:val="21"/>
        </w:rPr>
        <w:t>＝∠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CAI</w:t>
      </w:r>
      <w:r>
        <w:rPr>
          <w:rFonts w:ascii="宋体" w:eastAsia="宋体" w:hAnsi="宋体" w:cs="宋体" w:hint="eastAsia"/>
          <w:color w:val="000000"/>
          <w:szCs w:val="21"/>
        </w:rPr>
        <w:t>＝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α</w:t>
      </w:r>
      <w:r>
        <w:rPr>
          <w:rFonts w:ascii="宋体" w:eastAsia="宋体" w:hAnsi="宋体" w:cs="宋体" w:hint="eastAsia"/>
          <w:color w:val="000000"/>
          <w:szCs w:val="21"/>
        </w:rPr>
        <w:t>，∠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ACI</w:t>
      </w:r>
      <w:r>
        <w:rPr>
          <w:rFonts w:ascii="宋体" w:eastAsia="宋体" w:hAnsi="宋体" w:cs="宋体" w:hint="eastAsia"/>
          <w:color w:val="000000"/>
          <w:szCs w:val="21"/>
        </w:rPr>
        <w:t>＝∠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BCI</w:t>
      </w:r>
      <w:r>
        <w:rPr>
          <w:rFonts w:ascii="宋体" w:eastAsia="宋体" w:hAnsi="宋体" w:cs="宋体" w:hint="eastAsia"/>
          <w:color w:val="000000"/>
          <w:szCs w:val="21"/>
        </w:rPr>
        <w:t>＝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β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 w:hint="eastAsia"/>
          <w:color w:val="000000"/>
          <w:szCs w:val="21"/>
        </w:rPr>
        <w:t>∴∠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NIC</w:t>
      </w:r>
      <w:r>
        <w:rPr>
          <w:rFonts w:ascii="宋体" w:eastAsia="宋体" w:hAnsi="宋体" w:cs="宋体" w:hint="eastAsia"/>
          <w:color w:val="000000"/>
          <w:szCs w:val="21"/>
        </w:rPr>
        <w:t>＝</w:t>
      </w:r>
      <w:r>
        <w:rPr>
          <w:rFonts w:ascii="Times New Roman" w:eastAsia="Times New Roman" w:hAnsi="Times New Roman" w:cs="Times New Roman"/>
          <w:color w:val="000000"/>
          <w:szCs w:val="21"/>
        </w:rPr>
        <w:t>90°-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α-β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∵∠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ABC</w:t>
      </w:r>
      <w:r>
        <w:rPr>
          <w:rFonts w:ascii="宋体" w:eastAsia="宋体" w:hAnsi="宋体" w:cs="宋体" w:hint="eastAsia"/>
          <w:color w:val="000000"/>
          <w:szCs w:val="21"/>
        </w:rPr>
        <w:t>＝</w:t>
      </w:r>
      <w:r>
        <w:rPr>
          <w:rFonts w:ascii="Times New Roman" w:eastAsia="Times New Roman" w:hAnsi="Times New Roman" w:cs="Times New Roman"/>
          <w:color w:val="000000"/>
          <w:szCs w:val="21"/>
        </w:rPr>
        <w:t>180°-2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α</w:t>
      </w:r>
      <w:r>
        <w:rPr>
          <w:rFonts w:ascii="Times New Roman" w:eastAsia="Times New Roman" w:hAnsi="Times New Roman" w:cs="Times New Roman"/>
          <w:color w:val="000000"/>
          <w:szCs w:val="21"/>
        </w:rPr>
        <w:t>-2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β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 w:hint="eastAsia"/>
          <w:color w:val="000000"/>
          <w:szCs w:val="21"/>
        </w:rPr>
        <w:t>∴∠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MBI</w:t>
      </w:r>
      <w:r>
        <w:rPr>
          <w:rFonts w:ascii="宋体" w:eastAsia="宋体" w:hAnsi="宋体" w:cs="宋体" w:hint="eastAsia"/>
          <w:color w:val="000000"/>
          <w:szCs w:val="21"/>
        </w:rPr>
        <w:t>＝</w:t>
      </w:r>
      <w:r>
        <w:rPr>
          <w:rFonts w:ascii="Times New Roman" w:eastAsia="Times New Roman" w:hAnsi="Times New Roman" w:cs="Times New Roman"/>
          <w:color w:val="000000"/>
          <w:szCs w:val="21"/>
        </w:rPr>
        <w:t>90°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-α-β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 w:hint="eastAsia"/>
          <w:color w:val="000000"/>
          <w:szCs w:val="21"/>
        </w:rPr>
        <w:t>∴△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BMI</w:t>
      </w:r>
      <w:r>
        <w:rPr>
          <w:rFonts w:ascii="宋体" w:eastAsia="宋体" w:hAnsi="宋体" w:cs="宋体" w:hint="eastAsia"/>
          <w:color w:val="000000"/>
          <w:szCs w:val="21"/>
        </w:rPr>
        <w:t>∽△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INC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∴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BM</m:t>
            </m:r>
          </m:num>
          <m:den>
            <m:r>
              <w:rPr>
                <w:rFonts w:ascii="Cambria Math" w:hAnsi="Cambria Math"/>
              </w:rPr>
              <m:t>NI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MI</m:t>
            </m:r>
          </m:num>
          <m:den>
            <m:r>
              <w:rPr>
                <w:rFonts w:ascii="Cambria Math" w:hAnsi="Cambria Math"/>
              </w:rPr>
              <m:t>NC</m:t>
            </m:r>
          </m:den>
        </m:f>
      </m:oMath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 w:hint="eastAsia"/>
          <w:color w:val="000000"/>
          <w:szCs w:val="21"/>
        </w:rPr>
        <w:t>∴</w:t>
      </w:r>
      <m:oMath>
        <m:r>
          <w:rPr>
            <w:rFonts w:ascii="Cambria Math" w:hAnsi="Cambria Math"/>
          </w:rPr>
          <m:t>NI⋅MI</m:t>
        </m:r>
        <m:r>
          <w:rPr>
            <w:rFonts w:ascii="Cambria Math" w:hAnsi="Cambria Math" w:hint="eastAsia"/>
          </w:rPr>
          <m:t>＝</m:t>
        </m:r>
        <m:r>
          <w:rPr>
            <w:rFonts w:ascii="Cambria Math" w:hAnsi="Cambria Math"/>
          </w:rPr>
          <m:t>BM·CN</m:t>
        </m:r>
      </m:oMath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∵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NI</w:t>
      </w:r>
      <w:r>
        <w:rPr>
          <w:rFonts w:ascii="宋体" w:eastAsia="宋体" w:hAnsi="宋体" w:cs="宋体" w:hint="eastAsia"/>
          <w:color w:val="000000"/>
          <w:szCs w:val="21"/>
        </w:rPr>
        <w:t>＝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MI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 w:hint="eastAsia"/>
          <w:color w:val="000000"/>
          <w:szCs w:val="21"/>
        </w:rPr>
        <w:t>∴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MI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2</w:t>
      </w:r>
      <w:r>
        <w:rPr>
          <w:rFonts w:ascii="宋体" w:eastAsia="宋体" w:hAnsi="宋体" w:cs="宋体" w:hint="eastAsia"/>
          <w:color w:val="000000"/>
          <w:szCs w:val="21"/>
        </w:rPr>
        <w:t>＝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BM</w:t>
      </w:r>
      <w:r>
        <w:rPr>
          <w:rFonts w:ascii="Times New Roman" w:eastAsia="Times New Roman" w:hAnsi="Times New Roman" w:cs="Times New Roman"/>
          <w:color w:val="000000"/>
          <w:szCs w:val="21"/>
        </w:rPr>
        <w:t>·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CN</w:t>
      </w:r>
      <w:r>
        <w:rPr>
          <w:rFonts w:ascii="Times New Roman" w:eastAsia="Times New Roman" w:hAnsi="Times New Roman" w:cs="Times New Roman"/>
          <w:color w:val="000000"/>
          <w:szCs w:val="21"/>
        </w:rPr>
        <w:t>.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 </w:t>
      </w:r>
      <w:r>
        <w:rPr>
          <w:rFonts w:ascii="宋体" w:eastAsia="宋体" w:hAnsi="宋体" w:cs="宋体" w:hint="eastAsia"/>
          <w:color w:val="000000"/>
          <w:szCs w:val="21"/>
        </w:rPr>
        <w:t>②过点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N</w:t>
      </w:r>
      <w:r>
        <w:rPr>
          <w:rFonts w:ascii="宋体" w:eastAsia="宋体" w:hAnsi="宋体" w:cs="宋体" w:hint="eastAsia"/>
          <w:color w:val="000000"/>
          <w:szCs w:val="21"/>
        </w:rPr>
        <w:t>作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NG</w:t>
      </w:r>
      <w:r>
        <w:rPr>
          <w:rFonts w:ascii="宋体" w:eastAsia="宋体" w:hAnsi="宋体" w:cs="宋体" w:hint="eastAsia"/>
          <w:color w:val="000000"/>
          <w:szCs w:val="21"/>
        </w:rPr>
        <w:t>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AD</w:t>
      </w:r>
      <w:r>
        <w:rPr>
          <w:rFonts w:ascii="宋体" w:eastAsia="宋体" w:hAnsi="宋体" w:cs="宋体" w:hint="eastAsia"/>
          <w:color w:val="000000"/>
          <w:szCs w:val="21"/>
        </w:rPr>
        <w:t>交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MA</w:t>
      </w:r>
      <w:r>
        <w:rPr>
          <w:rFonts w:ascii="宋体" w:eastAsia="宋体" w:hAnsi="宋体" w:cs="宋体" w:hint="eastAsia"/>
          <w:color w:val="000000"/>
          <w:szCs w:val="21"/>
        </w:rPr>
        <w:t>的延长线于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G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∴∠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ANG</w:t>
      </w:r>
      <w:r>
        <w:rPr>
          <w:rFonts w:ascii="宋体" w:eastAsia="宋体" w:hAnsi="宋体" w:cs="宋体" w:hint="eastAsia"/>
          <w:color w:val="000000"/>
          <w:szCs w:val="21"/>
        </w:rPr>
        <w:t>＝∠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AGN</w:t>
      </w:r>
      <w:r>
        <w:rPr>
          <w:rFonts w:ascii="宋体" w:eastAsia="宋体" w:hAnsi="宋体" w:cs="宋体" w:hint="eastAsia"/>
          <w:color w:val="000000"/>
          <w:szCs w:val="21"/>
        </w:rPr>
        <w:t>＝</w:t>
      </w:r>
      <w:r>
        <w:rPr>
          <w:rFonts w:ascii="Times New Roman" w:eastAsia="Times New Roman" w:hAnsi="Times New Roman" w:cs="Times New Roman"/>
          <w:color w:val="000000"/>
          <w:szCs w:val="21"/>
        </w:rPr>
        <w:t>30° ,</w:t>
      </w:r>
      <w:r>
        <w:rPr>
          <w:rFonts w:ascii="宋体" w:eastAsia="宋体" w:hAnsi="宋体" w:cs="宋体" w:hint="eastAsia"/>
          <w:color w:val="000000"/>
          <w:szCs w:val="21"/>
        </w:rPr>
        <w:t>∴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AN</w:t>
      </w:r>
      <w:r>
        <w:rPr>
          <w:rFonts w:ascii="宋体" w:eastAsia="宋体" w:hAnsi="宋体" w:cs="宋体" w:hint="eastAsia"/>
          <w:color w:val="000000"/>
          <w:szCs w:val="21"/>
        </w:rPr>
        <w:t>＝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AG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NG</w:t>
      </w:r>
      <w:r>
        <w:rPr>
          <w:rFonts w:ascii="宋体" w:eastAsia="宋体" w:hAnsi="宋体" w:cs="宋体" w:hint="eastAsia"/>
          <w:color w:val="000000"/>
          <w:szCs w:val="21"/>
        </w:rPr>
        <w:t>＝</w:t>
      </w:r>
      <m:oMath>
        <m:rad>
          <m:radPr>
            <m:degHide/>
            <m:ctrlPr>
              <w:rPr>
                <w:rFonts w:ascii="Cambria Math" w:hAnsi="Cambria Math"/>
                <w:sz w:val="22"/>
                <w:lang w:eastAsia="en-US"/>
              </w:rPr>
            </m:ctrlPr>
          </m:radPr>
          <m:deg/>
          <m:e>
            <m:r>
              <w:rPr>
                <w:rFonts w:ascii="Cambria Math" w:hAnsi="Cambria Math"/>
              </w:rPr>
              <m:t>3</m:t>
            </m:r>
          </m:e>
        </m:rad>
        <m:r>
          <w:rPr>
            <w:rFonts w:ascii="Cambria Math" w:hAnsi="Cambria Math"/>
          </w:rPr>
          <m:t>AN</m:t>
        </m:r>
      </m:oMath>
      <w:r>
        <w:rPr>
          <w:rFonts w:ascii="Times New Roman" w:eastAsia="Times New Roman" w:hAnsi="Times New Roman" w:cs="Times New Roman"/>
          <w:color w:val="000000"/>
          <w:szCs w:val="21"/>
        </w:rPr>
        <w:t>,  </w:t>
      </w:r>
      <w:r>
        <w:rPr>
          <w:rFonts w:ascii="宋体" w:eastAsia="宋体" w:hAnsi="宋体" w:cs="宋体" w:hint="eastAsia"/>
          <w:color w:val="000000"/>
          <w:szCs w:val="21"/>
        </w:rPr>
        <w:t>∵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AI</w:t>
      </w:r>
      <w:r>
        <w:rPr>
          <w:rFonts w:ascii="宋体" w:eastAsia="宋体" w:hAnsi="宋体" w:cs="宋体" w:hint="eastAsia"/>
          <w:color w:val="000000"/>
          <w:szCs w:val="21"/>
        </w:rPr>
        <w:t>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NG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宋体" w:eastAsia="宋体" w:hAnsi="宋体" w:cs="宋体" w:hint="eastAsia"/>
          <w:color w:val="000000"/>
          <w:szCs w:val="21"/>
        </w:rPr>
        <w:t>∴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AM</m:t>
            </m:r>
          </m:num>
          <m:den>
            <m:r>
              <w:rPr>
                <w:rFonts w:ascii="Cambria Math" w:hAnsi="Cambria Math"/>
              </w:rPr>
              <m:t>MG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AI</m:t>
            </m:r>
          </m:num>
          <m:den>
            <m:r>
              <w:rPr>
                <w:rFonts w:ascii="Cambria Math" w:hAnsi="Cambria Math"/>
              </w:rPr>
              <m:t>NG</m:t>
            </m:r>
          </m:den>
        </m:f>
      </m:oMath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∴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AM</m:t>
            </m:r>
          </m:num>
          <m:den>
            <m:r>
              <w:rPr>
                <w:rFonts w:ascii="Cambria Math" w:hAnsi="Cambria Math"/>
              </w:rPr>
              <m:t>AM+AN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ad>
              <m:radPr>
                <m:degHide/>
                <m:ctrlPr>
                  <w:rPr>
                    <w:rFonts w:ascii="Cambria Math" w:hAnsi="Cambria Math"/>
                    <w:sz w:val="22"/>
                    <w:lang w:eastAsia="en-US"/>
                  </w:rPr>
                </m:ctrlPr>
              </m:radPr>
              <m:deg/>
              <m:e>
                <m:r>
                  <w:rPr>
                    <w:rFonts w:ascii="Cambria Math" w:hAnsi="Cambria Math"/>
                  </w:rPr>
                  <m:t>3</m:t>
                </m:r>
              </m:e>
            </m:rad>
            <m:r>
              <w:rPr>
                <w:rFonts w:ascii="Cambria Math" w:hAnsi="Cambria Math"/>
              </w:rPr>
              <m:t>AN</m:t>
            </m:r>
          </m:den>
        </m:f>
      </m:oMath>
      <w:r>
        <w:rPr>
          <w:rFonts w:ascii="宋体" w:eastAsia="宋体" w:hAnsi="宋体" w:cs="宋体" w:hint="eastAsia"/>
          <w:color w:val="000000"/>
          <w:szCs w:val="21"/>
        </w:rPr>
        <w:t>，得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AM</m:t>
            </m:r>
          </m:den>
        </m:f>
        <m:r>
          <w:rPr>
            <w:rFonts w:ascii="Cambria Math" w:hAnsi="Cambria Math"/>
          </w:rPr>
          <m:t>+</m:t>
        </m:r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AN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ad>
              <m:radPr>
                <m:degHide/>
                <m:ctrlPr>
                  <w:rPr>
                    <w:rFonts w:ascii="Cambria Math" w:hAnsi="Cambria Math"/>
                    <w:sz w:val="22"/>
                    <w:lang w:eastAsia="en-US"/>
                  </w:rPr>
                </m:ctrlPr>
              </m:radPr>
              <m:deg/>
              <m:e>
                <m:r>
                  <w:rPr>
                    <w:rFonts w:ascii="Cambria Math" w:hAnsi="Cambria Math"/>
                  </w:rPr>
                  <m:t>3</m:t>
                </m:r>
              </m:e>
            </m:rad>
          </m:num>
          <m:den>
            <m:r>
              <w:rPr>
                <w:rFonts w:ascii="Cambria Math" w:hAnsi="Cambria Math"/>
              </w:rPr>
              <m:t>4</m:t>
            </m:r>
          </m:den>
        </m:f>
        <m:r>
          <w:rPr>
            <w:rFonts w:ascii="Cambria Math" w:hAnsi="Cambria Math"/>
          </w:rPr>
          <m:t>.</m:t>
        </m:r>
      </m:oMath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color w:val="000000"/>
          <w:sz w:val="24"/>
          <w:szCs w:val="24"/>
        </w:rPr>
        <w:br/>
      </w:r>
    </w:p>
    <w:p w:rsidR="00FA4445" w:rsidP="00FA4445"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6</w:t>
      </w:r>
      <w:r>
        <w:rPr>
          <w:rFonts w:ascii="Times New Roman" w:hAnsi="Times New Roman" w:cs="Times New Roman"/>
        </w:rPr>
        <w:t>.</w:t>
      </w:r>
    </w:p>
    <w:p w:rsidR="00FA4445" w:rsidP="00FA4445">
      <w:r>
        <w:rPr>
          <w:rFonts w:ascii="Times New Roman" w:hAnsi="Times New Roman" w:cs="Times New Roman"/>
        </w:rPr>
        <w:t xml:space="preserve">(1)  </w:t>
      </w:r>
      <w:r>
        <w:rPr>
          <w:rFonts w:ascii="Times New Roman" w:hAnsi="Times New Roman" w:cs="Times New Roman" w:hint="eastAsia"/>
        </w:rPr>
        <w:t>【答案】</w:t>
      </w:r>
      <w:r>
        <w:rPr>
          <w:rFonts w:ascii="宋体" w:eastAsia="宋体" w:hAnsi="宋体" w:cs="宋体" w:hint="eastAsia"/>
          <w:color w:val="000000"/>
          <w:szCs w:val="21"/>
        </w:rPr>
        <w:t>设该抛物线的解析式为</w:t>
      </w:r>
      <m:oMath>
        <m:r>
          <w:rPr>
            <w:rFonts w:ascii="Cambria Math" w:hAnsi="Cambria Math"/>
          </w:rPr>
          <m:t>y=a</m:t>
        </m:r>
        <m:sSup>
          <m:sSupPr>
            <m:ctrlPr>
              <w:rPr>
                <w:rFonts w:ascii="Cambria Math" w:hAnsi="Cambria Math"/>
                <w:sz w:val="22"/>
                <w:lang w:eastAsia="en-US"/>
              </w:rPr>
            </m:ctrlPr>
          </m:sSupPr>
          <m:e>
            <m:r>
              <w:rPr>
                <w:rFonts w:ascii="Cambria Math" w:hAnsi="Cambria Math"/>
              </w:rPr>
              <m:t>x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+bx+c,</m:t>
        </m:r>
      </m:oMath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把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A,B,D</w:t>
      </w:r>
      <w:r>
        <w:rPr>
          <w:rFonts w:ascii="宋体" w:eastAsia="宋体" w:hAnsi="宋体" w:cs="宋体" w:hint="eastAsia"/>
          <w:color w:val="000000"/>
          <w:szCs w:val="21"/>
        </w:rPr>
        <w:t>三点代入解析式得</w:t>
      </w:r>
      <m:oMath>
        <m:r>
          <w:rPr>
            <w:rFonts w:ascii="Cambria Math" w:hAnsi="Cambria Math"/>
          </w:rPr>
          <m:t>{</m:t>
        </m:r>
        <m:eqArr>
          <m:eqArrPr>
            <m:ctrlPr>
              <w:rPr>
                <w:rFonts w:ascii="Cambria Math" w:hAnsi="Cambria Math"/>
                <w:sz w:val="22"/>
                <w:lang w:eastAsia="en-US"/>
              </w:rPr>
            </m:ctrlPr>
          </m:eqArrPr>
          <m:e>
            <m:r>
              <w:rPr>
                <w:rFonts w:ascii="Cambria Math" w:hAnsi="Cambria Math"/>
              </w:rPr>
              <m:t>a⋅</m:t>
            </m:r>
            <m:sSup>
              <m:sSupPr>
                <m:ctrlPr>
                  <w:rPr>
                    <w:rFonts w:ascii="Cambria Math" w:hAnsi="Cambria Math"/>
                    <w:sz w:val="22"/>
                    <w:lang w:eastAsia="en-US"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1</m:t>
                </m:r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  <m:r>
              <w:rPr>
                <w:rFonts w:ascii="Cambria Math" w:hAnsi="Cambria Math"/>
              </w:rPr>
              <m:t>+b⋅1+c=0</m:t>
            </m:r>
          </m:e>
          <m:e>
            <m:r>
              <w:rPr>
                <w:rFonts w:ascii="Cambria Math" w:hAnsi="Cambria Math"/>
              </w:rPr>
              <m:t>c=4</m:t>
            </m:r>
          </m:e>
          <m:e>
            <m:r>
              <w:rPr>
                <w:rFonts w:ascii="Cambria Math" w:hAnsi="Cambria Math"/>
              </w:rPr>
              <m:t>a⋅</m:t>
            </m:r>
            <m:sSup>
              <m:sSupPr>
                <m:ctrlPr>
                  <w:rPr>
                    <w:rFonts w:ascii="Cambria Math" w:hAnsi="Cambria Math"/>
                    <w:sz w:val="22"/>
                    <w:lang w:eastAsia="en-US"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(-3)</m:t>
                </m:r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  <m:r>
              <w:rPr>
                <w:rFonts w:ascii="Cambria Math" w:hAnsi="Cambria Math"/>
              </w:rPr>
              <m:t>+b⋅(-3)+c=0</m:t>
            </m:r>
          </m:e>
        </m:eqArr>
        <m:r>
          <w:rPr>
            <w:rFonts w:ascii="Cambria Math" w:hAnsi="Cambria Math"/>
          </w:rPr>
          <m:t>,</m:t>
        </m:r>
      </m:oMath>
      <w:r>
        <w:rPr>
          <w:rFonts w:ascii="宋体" w:eastAsia="宋体" w:hAnsi="宋体" w:cs="宋体" w:hint="eastAsia"/>
          <w:color w:val="000000"/>
          <w:szCs w:val="21"/>
        </w:rPr>
        <w:t>解得</w:t>
      </w:r>
      <m:oMath>
        <m:r>
          <w:rPr>
            <w:rFonts w:ascii="Cambria Math" w:hAnsi="Cambria Math"/>
          </w:rPr>
          <m:t>{</m:t>
        </m:r>
        <m:eqArr>
          <m:eqArrPr>
            <m:ctrlPr>
              <w:rPr>
                <w:rFonts w:ascii="Cambria Math" w:hAnsi="Cambria Math"/>
                <w:sz w:val="22"/>
                <w:lang w:eastAsia="en-US"/>
              </w:rPr>
            </m:ctrlPr>
          </m:eqArrPr>
          <m:e>
            <m:r>
              <w:rPr>
                <w:rFonts w:ascii="Cambria Math" w:hAnsi="Cambria Math"/>
              </w:rPr>
              <m:t>a=-</m:t>
            </m:r>
            <m:f>
              <m:fPr>
                <m:ctrlPr>
                  <w:rPr>
                    <w:rFonts w:ascii="Cambria Math" w:hAnsi="Cambria Math"/>
                    <w:sz w:val="22"/>
                    <w:lang w:eastAsia="en-US"/>
                  </w:rPr>
                </m:ctrlPr>
              </m:fPr>
              <m:num>
                <m:r>
                  <w:rPr>
                    <w:rFonts w:ascii="Cambria Math" w:hAnsi="Cambria Math"/>
                  </w:rPr>
                  <m:t>4</m:t>
                </m:r>
              </m:num>
              <m:den>
                <m:r>
                  <w:rPr>
                    <w:rFonts w:ascii="Cambria Math" w:hAnsi="Cambria Math"/>
                  </w:rPr>
                  <m:t>3</m:t>
                </m:r>
              </m:den>
            </m:f>
          </m:e>
          <m:e>
            <m:r>
              <w:rPr>
                <w:rFonts w:ascii="Cambria Math" w:hAnsi="Cambria Math"/>
              </w:rPr>
              <m:t>b=-</m:t>
            </m:r>
            <m:f>
              <m:fPr>
                <m:ctrlPr>
                  <w:rPr>
                    <w:rFonts w:ascii="Cambria Math" w:hAnsi="Cambria Math"/>
                    <w:sz w:val="22"/>
                    <w:lang w:eastAsia="en-US"/>
                  </w:rPr>
                </m:ctrlPr>
              </m:fPr>
              <m:num>
                <m:r>
                  <w:rPr>
                    <w:rFonts w:ascii="Cambria Math" w:hAnsi="Cambria Math"/>
                  </w:rPr>
                  <m:t>8</m:t>
                </m:r>
              </m:num>
              <m:den>
                <m:r>
                  <w:rPr>
                    <w:rFonts w:ascii="Cambria Math" w:hAnsi="Cambria Math"/>
                  </w:rPr>
                  <m:t>3</m:t>
                </m:r>
              </m:den>
            </m:f>
          </m:e>
          <m:e>
            <m:r>
              <w:rPr>
                <w:rFonts w:ascii="Cambria Math" w:hAnsi="Cambria Math"/>
              </w:rPr>
              <m:t>c=4</m:t>
            </m:r>
          </m:e>
        </m:eqArr>
        <m:r>
          <w:rPr>
            <w:rFonts w:ascii="Cambria Math" w:hAnsi="Cambria Math"/>
          </w:rPr>
          <m:t>,</m:t>
        </m:r>
      </m:oMath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∴</w:t>
      </w:r>
      <m:oMath>
        <m:r>
          <w:rPr>
            <w:rFonts w:ascii="Cambria Math" w:hAnsi="Cambria Math"/>
          </w:rPr>
          <m:t>y=-</m:t>
        </m:r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  <m:sSup>
          <m:sSupPr>
            <m:ctrlPr>
              <w:rPr>
                <w:rFonts w:ascii="Cambria Math" w:hAnsi="Cambria Math"/>
                <w:sz w:val="22"/>
                <w:lang w:eastAsia="en-US"/>
              </w:rPr>
            </m:ctrlPr>
          </m:sSupPr>
          <m:e>
            <m:r>
              <w:rPr>
                <w:rFonts w:ascii="Cambria Math" w:hAnsi="Cambria Math"/>
              </w:rPr>
              <m:t>x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-</m:t>
        </m:r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8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  <m:r>
          <w:rPr>
            <w:rFonts w:ascii="Cambria Math" w:hAnsi="Cambria Math"/>
          </w:rPr>
          <m:t>x+4.</m:t>
        </m:r>
      </m:oMath>
      <w:r>
        <w:rPr>
          <w:color w:val="000000"/>
          <w:sz w:val="24"/>
          <w:szCs w:val="24"/>
        </w:rPr>
        <w:br/>
        <w:t> </w:t>
      </w:r>
      <w:r>
        <w:rPr>
          <w:rFonts w:ascii="Times New Roman" w:hAnsi="Times New Roman" w:cs="Times New Roman"/>
        </w:rPr>
        <w:t xml:space="preserve">(2)  </w:t>
      </w:r>
      <w:r>
        <w:rPr>
          <w:rFonts w:ascii="Times New Roman" w:hAnsi="Times New Roman" w:cs="Times New Roman" w:hint="eastAsia"/>
        </w:rPr>
        <w:t>【答案】</w:t>
      </w:r>
      <w:r>
        <w:rPr>
          <w:rFonts w:ascii="宋体" w:eastAsia="宋体" w:hAnsi="宋体" w:cs="宋体" w:hint="eastAsia"/>
          <w:color w:val="000000"/>
          <w:szCs w:val="21"/>
        </w:rPr>
        <w:t>∵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E</w:t>
      </w:r>
      <w:r>
        <w:rPr>
          <w:rFonts w:ascii="Times New Roman" w:eastAsia="Times New Roman" w:hAnsi="Times New Roman" w:cs="Times New Roman"/>
          <w:color w:val="000000"/>
          <w:szCs w:val="21"/>
        </w:rPr>
        <w:t>(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m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t>0)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</w:t>
      </w:r>
      <w:r>
        <w:rPr>
          <w:rFonts w:ascii="Times New Roman" w:eastAsia="Times New Roman" w:hAnsi="Times New Roman" w:cs="Times New Roman"/>
          <w:color w:val="000000"/>
          <w:szCs w:val="21"/>
        </w:rPr>
        <w:t>(0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t>4)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PE</w:t>
      </w:r>
      <w:r>
        <w:rPr>
          <w:rFonts w:ascii="宋体" w:eastAsia="宋体" w:hAnsi="宋体" w:cs="宋体" w:hint="eastAsia"/>
          <w:color w:val="000000"/>
          <w:szCs w:val="21"/>
        </w:rPr>
        <w:t>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</w:t>
      </w:r>
      <w:r>
        <w:rPr>
          <w:rFonts w:ascii="宋体" w:eastAsia="宋体" w:hAnsi="宋体" w:cs="宋体" w:hint="eastAsia"/>
          <w:color w:val="000000"/>
          <w:szCs w:val="21"/>
        </w:rPr>
        <w:t>轴交抛物线于点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P</w:t>
      </w:r>
      <w:r>
        <w:rPr>
          <w:rFonts w:ascii="宋体" w:eastAsia="宋体" w:hAnsi="宋体" w:cs="宋体" w:hint="eastAsia"/>
          <w:color w:val="000000"/>
          <w:szCs w:val="21"/>
        </w:rPr>
        <w:t>，交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BC</w:t>
      </w:r>
      <w:r>
        <w:rPr>
          <w:rFonts w:ascii="宋体" w:eastAsia="宋体" w:hAnsi="宋体" w:cs="宋体" w:hint="eastAsia"/>
          <w:color w:val="000000"/>
          <w:szCs w:val="21"/>
        </w:rPr>
        <w:t>于点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G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∴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P</w:t>
      </w:r>
      <w:r>
        <w:rPr>
          <w:rFonts w:ascii="Times New Roman" w:eastAsia="Times New Roman" w:hAnsi="Times New Roman" w:cs="Times New Roman"/>
          <w:color w:val="000000"/>
          <w:szCs w:val="21"/>
        </w:rPr>
        <w:t>(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m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t>-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m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  <w:szCs w:val="21"/>
        </w:rPr>
        <w:t>-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8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m</w:t>
      </w:r>
      <w:r>
        <w:rPr>
          <w:rFonts w:ascii="Times New Roman" w:eastAsia="Times New Roman" w:hAnsi="Times New Roman" w:cs="Times New Roman"/>
          <w:color w:val="000000"/>
          <w:szCs w:val="21"/>
        </w:rPr>
        <w:t>+4)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G</w:t>
      </w:r>
      <w:r>
        <w:rPr>
          <w:rFonts w:ascii="Times New Roman" w:eastAsia="Times New Roman" w:hAnsi="Times New Roman" w:cs="Times New Roman"/>
          <w:color w:val="000000"/>
          <w:szCs w:val="21"/>
        </w:rPr>
        <w:t>(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m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t>4)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∴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PG</w:t>
      </w:r>
      <w:r>
        <w:rPr>
          <w:rFonts w:ascii="Times New Roman" w:eastAsia="Times New Roman" w:hAnsi="Times New Roman" w:cs="Times New Roman"/>
          <w:color w:val="000000"/>
          <w:szCs w:val="21"/>
        </w:rPr>
        <w:t>=-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m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  <w:szCs w:val="21"/>
        </w:rPr>
        <w:t>-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8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m</w:t>
      </w:r>
      <w:r>
        <w:rPr>
          <w:rFonts w:ascii="Times New Roman" w:eastAsia="Times New Roman" w:hAnsi="Times New Roman" w:cs="Times New Roman"/>
          <w:color w:val="000000"/>
          <w:szCs w:val="21"/>
        </w:rPr>
        <w:t>+4-4=-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m</w:t>
      </w:r>
      <w:r>
        <w:rPr>
          <w:rFonts w:ascii="Times New Roman" w:eastAsia="Times New Roman" w:hAnsi="Times New Roman" w:cs="Times New Roman"/>
          <w:color w:val="000000"/>
          <w:position w:val="4"/>
          <w:sz w:val="19"/>
          <w:szCs w:val="19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  <w:szCs w:val="21"/>
        </w:rPr>
        <w:t>-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8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m</w:t>
      </w:r>
      <w:r>
        <w:rPr>
          <w:rFonts w:ascii="Times New Roman" w:eastAsia="Times New Roman" w:hAnsi="Times New Roman" w:cs="Times New Roman"/>
          <w:color w:val="000000"/>
          <w:szCs w:val="21"/>
        </w:rPr>
        <w:t>.</w:t>
      </w:r>
      <w:r>
        <w:rPr>
          <w:color w:val="000000"/>
          <w:sz w:val="24"/>
          <w:szCs w:val="24"/>
        </w:rPr>
        <w:br/>
        <w:t> </w:t>
      </w:r>
      <w:r>
        <w:rPr>
          <w:rFonts w:ascii="Times New Roman" w:hAnsi="Times New Roman" w:cs="Times New Roman"/>
        </w:rPr>
        <w:t xml:space="preserve">(3)  </w:t>
      </w:r>
      <w:r>
        <w:rPr>
          <w:rFonts w:ascii="Times New Roman" w:hAnsi="Times New Roman" w:cs="Times New Roman" w:hint="eastAsia"/>
        </w:rPr>
        <w:t>【答案】</w:t>
      </w:r>
      <w:r>
        <w:rPr>
          <w:rFonts w:ascii="宋体" w:eastAsia="宋体" w:hAnsi="宋体" w:cs="宋体" w:hint="eastAsia"/>
          <w:color w:val="000000"/>
          <w:szCs w:val="21"/>
        </w:rPr>
        <w:t>在</w:t>
      </w:r>
      <w:r>
        <w:rPr>
          <w:rFonts w:ascii="Times New Roman" w:eastAsia="Times New Roman" w:hAnsi="Times New Roman" w:cs="Times New Roman"/>
          <w:color w:val="000000"/>
          <w:szCs w:val="21"/>
        </w:rPr>
        <w:t>(2)</w:t>
      </w:r>
      <w:r>
        <w:rPr>
          <w:rFonts w:ascii="宋体" w:eastAsia="宋体" w:hAnsi="宋体" w:cs="宋体" w:hint="eastAsia"/>
          <w:color w:val="000000"/>
          <w:szCs w:val="21"/>
        </w:rPr>
        <w:t>的条件下，存在点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P</w:t>
      </w:r>
      <w:r>
        <w:rPr>
          <w:rFonts w:ascii="宋体" w:eastAsia="宋体" w:hAnsi="宋体" w:cs="宋体" w:hint="eastAsia"/>
          <w:color w:val="000000"/>
          <w:szCs w:val="21"/>
        </w:rPr>
        <w:t>，使得以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P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G</w:t>
      </w:r>
      <w:r>
        <w:rPr>
          <w:rFonts w:ascii="宋体" w:eastAsia="宋体" w:hAnsi="宋体" w:cs="宋体" w:hint="eastAsia"/>
          <w:color w:val="000000"/>
          <w:szCs w:val="21"/>
        </w:rPr>
        <w:t>为顶点的三角形与</w:t>
      </w:r>
      <w:r>
        <w:rPr>
          <w:rFonts w:ascii="Cambria Math" w:eastAsia="Times New Roman" w:hAnsi="Cambria Math" w:cs="Cambria Math"/>
          <w:color w:val="000000"/>
          <w:szCs w:val="21"/>
        </w:rPr>
        <w:t>△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DEH</w:t>
      </w:r>
      <w:r>
        <w:rPr>
          <w:rFonts w:ascii="宋体" w:eastAsia="宋体" w:hAnsi="宋体" w:cs="宋体" w:hint="eastAsia"/>
          <w:color w:val="000000"/>
          <w:szCs w:val="21"/>
        </w:rPr>
        <w:t>相似</w:t>
      </w:r>
      <w:r>
        <w:rPr>
          <w:rFonts w:ascii="Times New Roman" w:eastAsia="Times New Roman" w:hAnsi="Times New Roman" w:cs="Times New Roman"/>
          <w:color w:val="000000"/>
          <w:szCs w:val="21"/>
        </w:rPr>
        <w:t>.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当点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P</w:t>
      </w:r>
      <w:r>
        <w:rPr>
          <w:rFonts w:ascii="宋体" w:eastAsia="宋体" w:hAnsi="宋体" w:cs="宋体" w:hint="eastAsia"/>
          <w:color w:val="000000"/>
          <w:szCs w:val="21"/>
        </w:rPr>
        <w:t>在直线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BC</w:t>
      </w:r>
      <w:r>
        <w:rPr>
          <w:rFonts w:ascii="宋体" w:eastAsia="宋体" w:hAnsi="宋体" w:cs="宋体" w:hint="eastAsia"/>
          <w:color w:val="000000"/>
          <w:szCs w:val="21"/>
        </w:rPr>
        <w:t>上方时，</w:t>
      </w:r>
      <w:r>
        <w:rPr>
          <w:rFonts w:ascii="Times New Roman" w:eastAsia="Times New Roman" w:hAnsi="Times New Roman" w:cs="Times New Roman"/>
          <w:color w:val="000000"/>
          <w:szCs w:val="21"/>
        </w:rPr>
        <w:t>-2</w:t>
      </w:r>
      <w:r>
        <w:rPr>
          <w:rFonts w:ascii="宋体" w:eastAsia="宋体" w:hAnsi="宋体" w:cs="宋体" w:hint="eastAsia"/>
          <w:color w:val="000000"/>
          <w:szCs w:val="21"/>
        </w:rPr>
        <w:t>＜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m</w:t>
      </w:r>
      <w:r>
        <w:rPr>
          <w:rFonts w:ascii="宋体" w:eastAsia="宋体" w:hAnsi="宋体" w:cs="宋体" w:hint="eastAsia"/>
          <w:color w:val="000000"/>
          <w:szCs w:val="21"/>
        </w:rPr>
        <w:t>＜</w:t>
      </w:r>
      <w:r>
        <w:rPr>
          <w:rFonts w:ascii="Times New Roman" w:eastAsia="Times New Roman" w:hAnsi="Times New Roman" w:cs="Times New Roman"/>
          <w:color w:val="000000"/>
          <w:szCs w:val="21"/>
        </w:rPr>
        <w:t>0.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设直线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BD</w:t>
      </w:r>
      <w:r>
        <w:rPr>
          <w:rFonts w:ascii="宋体" w:eastAsia="宋体" w:hAnsi="宋体" w:cs="宋体" w:hint="eastAsia"/>
          <w:color w:val="000000"/>
          <w:szCs w:val="21"/>
        </w:rPr>
        <w:t>的解析式为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y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kx</w:t>
      </w:r>
      <w:r>
        <w:rPr>
          <w:rFonts w:ascii="Times New Roman" w:eastAsia="Times New Roman" w:hAnsi="Times New Roman" w:cs="Times New Roman"/>
          <w:color w:val="000000"/>
          <w:szCs w:val="21"/>
        </w:rPr>
        <w:t>+4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将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D</w:t>
      </w:r>
      <w:r>
        <w:rPr>
          <w:rFonts w:ascii="Times New Roman" w:eastAsia="Times New Roman" w:hAnsi="Times New Roman" w:cs="Times New Roman"/>
          <w:color w:val="000000"/>
          <w:szCs w:val="21"/>
        </w:rPr>
        <w:t>(-3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t>0)</w:t>
      </w:r>
      <w:r>
        <w:rPr>
          <w:rFonts w:ascii="宋体" w:eastAsia="宋体" w:hAnsi="宋体" w:cs="宋体" w:hint="eastAsia"/>
          <w:color w:val="000000"/>
          <w:szCs w:val="21"/>
        </w:rPr>
        <w:t>代入，得</w:t>
      </w:r>
      <w:r>
        <w:rPr>
          <w:rFonts w:ascii="Times New Roman" w:eastAsia="Times New Roman" w:hAnsi="Times New Roman" w:cs="Times New Roman"/>
          <w:color w:val="000000"/>
          <w:szCs w:val="21"/>
        </w:rPr>
        <w:t>-3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k</w:t>
      </w:r>
      <w:r>
        <w:rPr>
          <w:rFonts w:ascii="Times New Roman" w:eastAsia="Times New Roman" w:hAnsi="Times New Roman" w:cs="Times New Roman"/>
          <w:color w:val="000000"/>
          <w:szCs w:val="21"/>
        </w:rPr>
        <w:t>+4=0</w:t>
      </w:r>
      <w:r>
        <w:rPr>
          <w:rFonts w:ascii="宋体" w:eastAsia="宋体" w:hAnsi="宋体" w:cs="宋体" w:hint="eastAsia"/>
          <w:color w:val="000000"/>
          <w:szCs w:val="21"/>
        </w:rPr>
        <w:t>，解得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k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rPr>
          <w:rFonts w:ascii="Times New Roman" w:eastAsia="Times New Roman" w:hAnsi="Times New Roman" w:cs="Times New Roman"/>
          <w:color w:val="000000"/>
          <w:szCs w:val="21"/>
        </w:rPr>
        <w:t>.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∴直线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BD</w:t>
      </w:r>
      <w:r>
        <w:rPr>
          <w:rFonts w:ascii="宋体" w:eastAsia="宋体" w:hAnsi="宋体" w:cs="宋体" w:hint="eastAsia"/>
          <w:color w:val="000000"/>
          <w:szCs w:val="21"/>
        </w:rPr>
        <w:t>的解析式为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y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x</w:t>
      </w:r>
      <w:r>
        <w:rPr>
          <w:rFonts w:ascii="Times New Roman" w:eastAsia="Times New Roman" w:hAnsi="Times New Roman" w:cs="Times New Roman"/>
          <w:color w:val="000000"/>
          <w:szCs w:val="21"/>
        </w:rPr>
        <w:t>+4. </w:t>
      </w:r>
      <w:r>
        <w:rPr>
          <w:rFonts w:ascii="宋体" w:eastAsia="宋体" w:hAnsi="宋体" w:cs="宋体" w:hint="eastAsia"/>
          <w:color w:val="000000"/>
          <w:szCs w:val="21"/>
        </w:rPr>
        <w:t>∴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H</w:t>
      </w:r>
      <w:r>
        <w:rPr>
          <w:rFonts w:ascii="Times New Roman" w:eastAsia="Times New Roman" w:hAnsi="Times New Roman" w:cs="Times New Roman"/>
          <w:color w:val="000000"/>
          <w:szCs w:val="21"/>
        </w:rPr>
        <w:t>(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m</w:t>
      </w:r>
      <w:r>
        <w:rPr>
          <w:rFonts w:ascii="宋体" w:eastAsia="宋体" w:hAnsi="宋体" w:cs="宋体" w:hint="eastAsia"/>
          <w:color w:val="000000"/>
          <w:szCs w:val="21"/>
        </w:rPr>
        <w:t>，</w:t>
      </w:r>
      <w:r>
        <w:rPr>
          <w:rFonts w:ascii="Times New Roman" w:eastAsia="Times New Roman" w:hAnsi="Times New Roman" w:cs="Times New Roman"/>
          <w:color w:val="000000"/>
          <w:szCs w:val="21"/>
        </w:rPr>
        <w:t> 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m</w:t>
      </w:r>
      <w:r>
        <w:rPr>
          <w:rFonts w:ascii="Times New Roman" w:eastAsia="Times New Roman" w:hAnsi="Times New Roman" w:cs="Times New Roman"/>
          <w:color w:val="000000"/>
          <w:szCs w:val="21"/>
        </w:rPr>
        <w:t>+4).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分两种情况：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①如果</w:t>
      </w:r>
      <w:r>
        <w:rPr>
          <w:rFonts w:ascii="Cambria Math" w:eastAsia="Times New Roman" w:hAnsi="Cambria Math" w:cs="Cambria Math"/>
          <w:color w:val="000000"/>
          <w:szCs w:val="21"/>
        </w:rPr>
        <w:t>△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BGP</w:t>
      </w:r>
      <w:r>
        <w:rPr>
          <w:rFonts w:ascii="宋体" w:eastAsia="宋体" w:hAnsi="宋体" w:cs="宋体" w:hint="eastAsia"/>
          <w:color w:val="000000"/>
          <w:szCs w:val="21"/>
        </w:rPr>
        <w:t>∽△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DEH</w:t>
      </w:r>
      <w:r>
        <w:rPr>
          <w:rFonts w:ascii="宋体" w:eastAsia="宋体" w:hAnsi="宋体" w:cs="宋体" w:hint="eastAsia"/>
          <w:color w:val="000000"/>
          <w:szCs w:val="21"/>
        </w:rPr>
        <w:t>，那么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BG</m:t>
            </m:r>
          </m:num>
          <m:den>
            <m:r>
              <w:rPr>
                <w:rFonts w:ascii="Cambria Math" w:hAnsi="Cambria Math"/>
              </w:rPr>
              <m:t>DE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GP</m:t>
            </m:r>
          </m:num>
          <m:den>
            <m:r>
              <w:rPr>
                <w:rFonts w:ascii="Cambria Math" w:hAnsi="Cambria Math"/>
              </w:rPr>
              <m:t>EH</m:t>
            </m:r>
          </m:den>
        </m:f>
      </m:oMath>
      <w:r>
        <w:rPr>
          <w:rFonts w:ascii="宋体" w:eastAsia="宋体" w:hAnsi="宋体" w:cs="宋体" w:hint="eastAsia"/>
          <w:color w:val="000000"/>
          <w:szCs w:val="21"/>
        </w:rPr>
        <w:t>，即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-m</m:t>
            </m:r>
          </m:num>
          <m:den>
            <m:r>
              <w:rPr>
                <w:rFonts w:ascii="Cambria Math" w:hAnsi="Cambria Math"/>
              </w:rPr>
              <m:t>m+3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-</m:t>
            </m:r>
            <m:f>
              <m:fPr>
                <m:ctrlPr>
                  <w:rPr>
                    <w:rFonts w:ascii="Cambria Math" w:hAnsi="Cambria Math"/>
                    <w:sz w:val="22"/>
                    <w:lang w:eastAsia="en-US"/>
                  </w:rPr>
                </m:ctrlPr>
              </m:fPr>
              <m:num>
                <m:r>
                  <w:rPr>
                    <w:rFonts w:ascii="Cambria Math" w:hAnsi="Cambria Math"/>
                  </w:rPr>
                  <m:t>4</m:t>
                </m:r>
              </m:num>
              <m:den>
                <m:r>
                  <w:rPr>
                    <w:rFonts w:ascii="Cambria Math" w:hAnsi="Cambria Math"/>
                  </w:rPr>
                  <m:t>3</m:t>
                </m:r>
              </m:den>
            </m:f>
            <m:sSup>
              <m:sSupPr>
                <m:ctrlPr>
                  <w:rPr>
                    <w:rFonts w:ascii="Cambria Math" w:hAnsi="Cambria Math"/>
                    <w:sz w:val="22"/>
                    <w:lang w:eastAsia="en-US"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m</m:t>
                </m:r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  <m:r>
              <w:rPr>
                <w:rFonts w:ascii="Cambria Math" w:hAnsi="Cambria Math"/>
              </w:rPr>
              <m:t>-</m:t>
            </m:r>
            <m:f>
              <m:fPr>
                <m:ctrlPr>
                  <w:rPr>
                    <w:rFonts w:ascii="Cambria Math" w:hAnsi="Cambria Math"/>
                    <w:sz w:val="22"/>
                    <w:lang w:eastAsia="en-US"/>
                  </w:rPr>
                </m:ctrlPr>
              </m:fPr>
              <m:num>
                <m:r>
                  <w:rPr>
                    <w:rFonts w:ascii="Cambria Math" w:hAnsi="Cambria Math"/>
                  </w:rPr>
                  <m:t>8</m:t>
                </m:r>
              </m:num>
              <m:den>
                <m:r>
                  <w:rPr>
                    <w:rFonts w:ascii="Cambria Math" w:hAnsi="Cambria Math"/>
                  </w:rPr>
                  <m:t>3</m:t>
                </m:r>
              </m:den>
            </m:f>
            <m:r>
              <w:rPr>
                <w:rFonts w:ascii="Cambria Math" w:hAnsi="Cambria Math"/>
              </w:rPr>
              <m:t>m</m:t>
            </m:r>
          </m:num>
          <m:den>
            <m:f>
              <m:fPr>
                <m:ctrlPr>
                  <w:rPr>
                    <w:rFonts w:ascii="Cambria Math" w:hAnsi="Cambria Math"/>
                    <w:sz w:val="22"/>
                    <w:lang w:eastAsia="en-US"/>
                  </w:rPr>
                </m:ctrlPr>
              </m:fPr>
              <m:num>
                <m:r>
                  <w:rPr>
                    <w:rFonts w:ascii="Cambria Math" w:hAnsi="Cambria Math"/>
                  </w:rPr>
                  <m:t>4</m:t>
                </m:r>
              </m:num>
              <m:den>
                <m:r>
                  <w:rPr>
                    <w:rFonts w:ascii="Cambria Math" w:hAnsi="Cambria Math"/>
                  </w:rPr>
                  <m:t>3</m:t>
                </m:r>
              </m:den>
            </m:f>
            <m:r>
              <w:rPr>
                <w:rFonts w:ascii="Cambria Math" w:hAnsi="Cambria Math"/>
              </w:rPr>
              <m:t>m+4</m:t>
            </m:r>
          </m:den>
        </m:f>
        <m:r>
          <w:rPr>
            <w:rFonts w:ascii="Cambria Math" w:hAnsi="Cambria Math"/>
          </w:rPr>
          <m:t>.</m:t>
        </m:r>
      </m:oMath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由</w:t>
      </w:r>
      <w:r>
        <w:rPr>
          <w:rFonts w:ascii="Times New Roman" w:eastAsia="Times New Roman" w:hAnsi="Times New Roman" w:cs="Times New Roman"/>
          <w:color w:val="000000"/>
          <w:szCs w:val="21"/>
        </w:rPr>
        <w:t>-2</w:t>
      </w:r>
      <w:r>
        <w:rPr>
          <w:rFonts w:ascii="宋体" w:eastAsia="宋体" w:hAnsi="宋体" w:cs="宋体" w:hint="eastAsia"/>
          <w:color w:val="000000"/>
          <w:szCs w:val="21"/>
        </w:rPr>
        <w:t>＜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m</w:t>
      </w:r>
      <w:r>
        <w:rPr>
          <w:rFonts w:ascii="宋体" w:eastAsia="宋体" w:hAnsi="宋体" w:cs="宋体" w:hint="eastAsia"/>
          <w:color w:val="000000"/>
          <w:szCs w:val="21"/>
        </w:rPr>
        <w:t>＜</w:t>
      </w:r>
      <w:r>
        <w:rPr>
          <w:rFonts w:ascii="Times New Roman" w:eastAsia="Times New Roman" w:hAnsi="Times New Roman" w:cs="Times New Roman"/>
          <w:color w:val="000000"/>
          <w:szCs w:val="21"/>
        </w:rPr>
        <w:t>0</w:t>
      </w:r>
      <w:r>
        <w:rPr>
          <w:rFonts w:ascii="宋体" w:eastAsia="宋体" w:hAnsi="宋体" w:cs="宋体" w:hint="eastAsia"/>
          <w:color w:val="000000"/>
          <w:szCs w:val="21"/>
        </w:rPr>
        <w:t>，解得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m</w:t>
      </w:r>
      <w:r>
        <w:rPr>
          <w:rFonts w:ascii="Times New Roman" w:eastAsia="Times New Roman" w:hAnsi="Times New Roman" w:cs="Times New Roman"/>
          <w:color w:val="000000"/>
          <w:szCs w:val="21"/>
        </w:rPr>
        <w:t>=-1. 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②如果</w:t>
      </w:r>
      <w:r>
        <w:rPr>
          <w:rFonts w:ascii="Cambria Math" w:eastAsia="Times New Roman" w:hAnsi="Cambria Math" w:cs="Cambria Math"/>
          <w:color w:val="000000"/>
          <w:szCs w:val="21"/>
        </w:rPr>
        <w:t>△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PGB</w:t>
      </w:r>
      <w:r>
        <w:rPr>
          <w:rFonts w:ascii="宋体" w:eastAsia="宋体" w:hAnsi="宋体" w:cs="宋体" w:hint="eastAsia"/>
          <w:color w:val="000000"/>
          <w:szCs w:val="21"/>
        </w:rPr>
        <w:t>∽△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DEH</w:t>
      </w:r>
      <w:r>
        <w:rPr>
          <w:rFonts w:ascii="宋体" w:eastAsia="宋体" w:hAnsi="宋体" w:cs="宋体" w:hint="eastAsia"/>
          <w:color w:val="000000"/>
          <w:szCs w:val="21"/>
        </w:rPr>
        <w:t>，那么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PG</m:t>
            </m:r>
          </m:num>
          <m:den>
            <m:r>
              <w:rPr>
                <w:rFonts w:ascii="Cambria Math" w:hAnsi="Cambria Math"/>
              </w:rPr>
              <m:t>DE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BG</m:t>
            </m:r>
          </m:num>
          <m:den>
            <m:r>
              <w:rPr>
                <w:rFonts w:ascii="Cambria Math" w:hAnsi="Cambria Math"/>
              </w:rPr>
              <m:t>HE</m:t>
            </m:r>
          </m:den>
        </m:f>
      </m:oMath>
      <w:r>
        <w:rPr>
          <w:rFonts w:ascii="宋体" w:eastAsia="宋体" w:hAnsi="宋体" w:cs="宋体" w:hint="eastAsia"/>
          <w:color w:val="000000"/>
          <w:szCs w:val="21"/>
        </w:rPr>
        <w:t>，即</w:t>
      </w:r>
      <m:oMath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-</m:t>
            </m:r>
            <m:f>
              <m:fPr>
                <m:ctrlPr>
                  <w:rPr>
                    <w:rFonts w:ascii="Cambria Math" w:hAnsi="Cambria Math"/>
                    <w:sz w:val="22"/>
                    <w:lang w:eastAsia="en-US"/>
                  </w:rPr>
                </m:ctrlPr>
              </m:fPr>
              <m:num>
                <m:r>
                  <w:rPr>
                    <w:rFonts w:ascii="Cambria Math" w:hAnsi="Cambria Math"/>
                  </w:rPr>
                  <m:t>4</m:t>
                </m:r>
              </m:num>
              <m:den>
                <m:r>
                  <w:rPr>
                    <w:rFonts w:ascii="Cambria Math" w:hAnsi="Cambria Math"/>
                  </w:rPr>
                  <m:t>3</m:t>
                </m:r>
              </m:den>
            </m:f>
            <m:sSup>
              <m:sSupPr>
                <m:ctrlPr>
                  <w:rPr>
                    <w:rFonts w:ascii="Cambria Math" w:hAnsi="Cambria Math"/>
                    <w:sz w:val="22"/>
                    <w:lang w:eastAsia="en-US"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m</m:t>
                </m:r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  <m:r>
              <w:rPr>
                <w:rFonts w:ascii="Cambria Math" w:hAnsi="Cambria Math"/>
              </w:rPr>
              <m:t>-</m:t>
            </m:r>
            <m:f>
              <m:fPr>
                <m:ctrlPr>
                  <w:rPr>
                    <w:rFonts w:ascii="Cambria Math" w:hAnsi="Cambria Math"/>
                    <w:sz w:val="22"/>
                    <w:lang w:eastAsia="en-US"/>
                  </w:rPr>
                </m:ctrlPr>
              </m:fPr>
              <m:num>
                <m:r>
                  <w:rPr>
                    <w:rFonts w:ascii="Cambria Math" w:hAnsi="Cambria Math"/>
                  </w:rPr>
                  <m:t>8</m:t>
                </m:r>
              </m:num>
              <m:den>
                <m:r>
                  <w:rPr>
                    <w:rFonts w:ascii="Cambria Math" w:hAnsi="Cambria Math"/>
                  </w:rPr>
                  <m:t>3</m:t>
                </m:r>
              </m:den>
            </m:f>
            <m:r>
              <w:rPr>
                <w:rFonts w:ascii="Cambria Math" w:hAnsi="Cambria Math"/>
              </w:rPr>
              <m:t>m</m:t>
            </m:r>
          </m:num>
          <m:den>
            <m:r>
              <w:rPr>
                <w:rFonts w:ascii="Cambria Math" w:hAnsi="Cambria Math"/>
              </w:rPr>
              <m:t>m+3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-m</m:t>
            </m:r>
          </m:num>
          <m:den>
            <m:f>
              <m:fPr>
                <m:ctrlPr>
                  <w:rPr>
                    <w:rFonts w:ascii="Cambria Math" w:hAnsi="Cambria Math"/>
                    <w:sz w:val="22"/>
                    <w:lang w:eastAsia="en-US"/>
                  </w:rPr>
                </m:ctrlPr>
              </m:fPr>
              <m:num>
                <m:r>
                  <w:rPr>
                    <w:rFonts w:ascii="Cambria Math" w:hAnsi="Cambria Math"/>
                  </w:rPr>
                  <m:t>4</m:t>
                </m:r>
              </m:num>
              <m:den>
                <m:r>
                  <w:rPr>
                    <w:rFonts w:ascii="Cambria Math" w:hAnsi="Cambria Math"/>
                  </w:rPr>
                  <m:t>3</m:t>
                </m:r>
              </m:den>
            </m:f>
            <m:r>
              <w:rPr>
                <w:rFonts w:ascii="Cambria Math" w:hAnsi="Cambria Math"/>
              </w:rPr>
              <m:t>m+4</m:t>
            </m:r>
          </m:den>
        </m:f>
      </m:oMath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由</w:t>
      </w:r>
      <w:r>
        <w:rPr>
          <w:rFonts w:ascii="Times New Roman" w:eastAsia="Times New Roman" w:hAnsi="Times New Roman" w:cs="Times New Roman"/>
          <w:color w:val="000000"/>
          <w:szCs w:val="21"/>
        </w:rPr>
        <w:t>-2</w:t>
      </w:r>
      <w:r>
        <w:rPr>
          <w:rFonts w:ascii="宋体" w:eastAsia="宋体" w:hAnsi="宋体" w:cs="宋体" w:hint="eastAsia"/>
          <w:color w:val="000000"/>
          <w:szCs w:val="21"/>
        </w:rPr>
        <w:t>＜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m</w:t>
      </w:r>
      <w:r>
        <w:rPr>
          <w:rFonts w:ascii="宋体" w:eastAsia="宋体" w:hAnsi="宋体" w:cs="宋体" w:hint="eastAsia"/>
          <w:color w:val="000000"/>
          <w:szCs w:val="21"/>
        </w:rPr>
        <w:t>＜</w:t>
      </w:r>
      <w:r>
        <w:rPr>
          <w:rFonts w:ascii="Times New Roman" w:eastAsia="Times New Roman" w:hAnsi="Times New Roman" w:cs="Times New Roman"/>
          <w:color w:val="000000"/>
          <w:szCs w:val="21"/>
        </w:rPr>
        <w:t>0</w:t>
      </w:r>
      <w:r>
        <w:rPr>
          <w:rFonts w:ascii="宋体" w:eastAsia="宋体" w:hAnsi="宋体" w:cs="宋体" w:hint="eastAsia"/>
          <w:color w:val="000000"/>
          <w:szCs w:val="21"/>
        </w:rPr>
        <w:t>，解得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m</w:t>
      </w:r>
      <w:r>
        <w:rPr>
          <w:rFonts w:ascii="Times New Roman" w:eastAsia="Times New Roman" w:hAnsi="Times New Roman" w:cs="Times New Roman"/>
          <w:color w:val="000000"/>
          <w:szCs w:val="21"/>
        </w:rPr>
        <w:t>=</w:t>
      </w:r>
      <m:oMath>
        <m:r>
          <w:rPr>
            <w:rFonts w:ascii="Cambria Math" w:hAnsi="Cambria Math"/>
          </w:rPr>
          <m:t>-</m:t>
        </m:r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23</m:t>
            </m:r>
          </m:num>
          <m:den>
            <m:r>
              <w:rPr>
                <w:rFonts w:ascii="Cambria Math" w:hAnsi="Cambria Math"/>
              </w:rPr>
              <m:t>16</m:t>
            </m:r>
          </m:den>
        </m:f>
      </m:oMath>
      <w:r>
        <w:rPr>
          <w:rFonts w:ascii="Times New Roman" w:eastAsia="Times New Roman" w:hAnsi="Times New Roman" w:cs="Times New Roman"/>
          <w:color w:val="000000"/>
          <w:szCs w:val="21"/>
        </w:rPr>
        <w:t>.</w:t>
      </w:r>
      <w:r>
        <w:rPr>
          <w:rFonts w:ascii="Times New Roman" w:eastAsia="Times New Roman" w:hAnsi="Times New Roman" w:cs="Times New Roman"/>
          <w:color w:val="000000"/>
          <w:szCs w:val="21"/>
        </w:rPr>
        <w:br/>
      </w:r>
      <w:r>
        <w:rPr>
          <w:rFonts w:ascii="Times New Roman" w:eastAsia="Times New Roman" w:hAnsi="Times New Roman" w:cs="Times New Roman"/>
          <w:color w:val="000000"/>
          <w:szCs w:val="21"/>
        </w:rPr>
        <w:br/>
        <w:t> </w:t>
      </w:r>
      <w:r>
        <w:rPr>
          <w:rFonts w:ascii="宋体" w:eastAsia="宋体" w:hAnsi="宋体" w:cs="宋体" w:hint="eastAsia"/>
          <w:color w:val="000000"/>
          <w:szCs w:val="21"/>
        </w:rPr>
        <w:t>综上所述，在</w:t>
      </w:r>
      <w:r>
        <w:rPr>
          <w:rFonts w:ascii="Times New Roman" w:eastAsia="Times New Roman" w:hAnsi="Times New Roman" w:cs="Times New Roman"/>
          <w:color w:val="000000"/>
          <w:szCs w:val="21"/>
        </w:rPr>
        <w:t>(2)</w:t>
      </w:r>
      <w:r>
        <w:rPr>
          <w:rFonts w:ascii="宋体" w:eastAsia="宋体" w:hAnsi="宋体" w:cs="宋体" w:hint="eastAsia"/>
          <w:color w:val="000000"/>
          <w:szCs w:val="21"/>
        </w:rPr>
        <w:t>的条件下，存在点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P</w:t>
      </w:r>
      <w:r>
        <w:rPr>
          <w:rFonts w:ascii="宋体" w:eastAsia="宋体" w:hAnsi="宋体" w:cs="宋体" w:hint="eastAsia"/>
          <w:color w:val="000000"/>
          <w:szCs w:val="21"/>
        </w:rPr>
        <w:t>，使得以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P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B</w:t>
      </w:r>
      <w:r>
        <w:rPr>
          <w:rFonts w:ascii="Times New Roman" w:eastAsia="Times New Roman" w:hAnsi="Times New Roman" w:cs="Times New Roman"/>
          <w:color w:val="000000"/>
          <w:szCs w:val="21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G</w:t>
      </w:r>
      <w:r>
        <w:rPr>
          <w:rFonts w:ascii="宋体" w:eastAsia="宋体" w:hAnsi="宋体" w:cs="宋体" w:hint="eastAsia"/>
          <w:color w:val="000000"/>
          <w:szCs w:val="21"/>
        </w:rPr>
        <w:t>为顶点的三角形与</w:t>
      </w:r>
      <w:r>
        <w:rPr>
          <w:rFonts w:ascii="Cambria Math" w:eastAsia="Times New Roman" w:hAnsi="Cambria Math" w:cs="Cambria Math"/>
          <w:color w:val="000000"/>
          <w:szCs w:val="21"/>
        </w:rPr>
        <w:t>△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DEH</w:t>
      </w:r>
      <w:r>
        <w:rPr>
          <w:rFonts w:ascii="宋体" w:eastAsia="宋体" w:hAnsi="宋体" w:cs="宋体" w:hint="eastAsia"/>
          <w:color w:val="000000"/>
          <w:szCs w:val="21"/>
        </w:rPr>
        <w:t>相似，此时</w:t>
      </w:r>
      <w:r>
        <w:rPr>
          <w:rFonts w:ascii="Times New Roman" w:eastAsia="Times New Roman" w:hAnsi="Times New Roman" w:cs="Times New Roman"/>
          <w:i/>
          <w:iCs/>
          <w:color w:val="000000"/>
          <w:szCs w:val="21"/>
        </w:rPr>
        <w:t>m</w:t>
      </w:r>
      <w:r>
        <w:rPr>
          <w:rFonts w:ascii="宋体" w:eastAsia="宋体" w:hAnsi="宋体" w:cs="宋体" w:hint="eastAsia"/>
          <w:color w:val="000000"/>
          <w:szCs w:val="21"/>
        </w:rPr>
        <w:t>的值为</w:t>
      </w:r>
      <w:r>
        <w:rPr>
          <w:rFonts w:ascii="Times New Roman" w:eastAsia="Times New Roman" w:hAnsi="Times New Roman" w:cs="Times New Roman"/>
          <w:color w:val="000000"/>
          <w:szCs w:val="21"/>
        </w:rPr>
        <w:t>-1</w:t>
      </w:r>
      <w:r>
        <w:rPr>
          <w:rFonts w:ascii="宋体" w:eastAsia="宋体" w:hAnsi="宋体" w:cs="宋体" w:hint="eastAsia"/>
          <w:color w:val="000000"/>
          <w:szCs w:val="21"/>
        </w:rPr>
        <w:t>或</w:t>
      </w:r>
      <m:oMath>
        <m:r>
          <w:rPr>
            <w:rFonts w:ascii="Cambria Math" w:hAnsi="Cambria Math"/>
          </w:rPr>
          <m:t>-</m:t>
        </m:r>
        <m:f>
          <m:fPr>
            <m:ctrlPr>
              <w:rPr>
                <w:rFonts w:ascii="Cambria Math" w:hAnsi="Cambria Math"/>
                <w:sz w:val="22"/>
                <w:lang w:eastAsia="en-US"/>
              </w:rPr>
            </m:ctrlPr>
          </m:fPr>
          <m:num>
            <m:r>
              <w:rPr>
                <w:rFonts w:ascii="Cambria Math" w:hAnsi="Cambria Math"/>
              </w:rPr>
              <m:t>23</m:t>
            </m:r>
          </m:num>
          <m:den>
            <m:r>
              <w:rPr>
                <w:rFonts w:ascii="Cambria Math" w:hAnsi="Cambria Math"/>
              </w:rPr>
              <m:t>16</m:t>
            </m:r>
          </m:den>
        </m:f>
      </m:oMath>
      <w:r>
        <w:rPr>
          <w:rFonts w:ascii="Times New Roman" w:eastAsia="Times New Roman" w:hAnsi="Times New Roman" w:cs="Times New Roman"/>
          <w:color w:val="000000"/>
          <w:szCs w:val="21"/>
        </w:rPr>
        <w:t>.</w:t>
      </w:r>
      <w:r>
        <w:rPr>
          <w:color w:val="000000"/>
          <w:sz w:val="24"/>
          <w:szCs w:val="24"/>
        </w:rPr>
        <w:br/>
        <w:t> </w:t>
      </w:r>
    </w:p>
    <w:p w:rsidR="00FA4445" w:rsidP="00FA4445"/>
    <w:p w:rsidR="00FA4445" w:rsidP="00FA4445">
      <w:r>
        <w:rPr>
          <w:color w:val="000000"/>
          <w:sz w:val="24"/>
          <w:szCs w:val="24"/>
        </w:rPr>
        <w:br/>
        <w:t> </w:t>
      </w:r>
    </w:p>
    <w:sectPr w:rsidSect="00ED08BF">
      <w:footerReference w:type="default" r:id="rId35"/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sdt>
    <w:sdtPr>
      <w:rPr>
        <w:rFonts w:ascii="Times New Roman" w:hAnsi="Times New Roman" w:cs="Times New Roman"/>
        <w:sz w:val="21"/>
        <w:szCs w:val="21"/>
      </w:rPr>
      <w:id w:val="-1403439452"/>
      <w:docPartObj>
        <w:docPartGallery w:val="Page Numbers (Bottom of Page)"/>
        <w:docPartUnique/>
      </w:docPartObj>
    </w:sdtPr>
    <w:sdtContent>
      <w:sdt>
        <w:sdtPr>
          <w:rPr>
            <w:rFonts w:ascii="Times New Roman" w:hAnsi="Times New Roman" w:cs="Times New Roman"/>
            <w:sz w:val="21"/>
            <w:szCs w:val="21"/>
          </w:rPr>
          <w:id w:val="1728636285"/>
          <w:docPartObj>
            <w:docPartGallery w:val="Page Numbers (Top of Page)"/>
            <w:docPartUnique/>
          </w:docPartObj>
        </w:sdtPr>
        <w:sdtContent>
          <w:p w:rsidR="002E42DD" w:rsidRPr="002E42DD" w:rsidP="002E42DD">
            <w:pPr>
              <w:pStyle w:val="Footer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 w:hint="eastAsia"/>
                <w:sz w:val="21"/>
                <w:szCs w:val="21"/>
              </w:rPr>
              <w:t>数学试题</w:t>
            </w:r>
            <w:r w:rsidRPr="002E42DD">
              <w:rPr>
                <w:rFonts w:ascii="Times New Roman" w:hAnsi="Times New Roman" w:cs="Times New Roman"/>
                <w:sz w:val="21"/>
                <w:szCs w:val="21"/>
                <w:lang w:val="zh-CN"/>
              </w:rPr>
              <w:t xml:space="preserve"> </w:t>
            </w:r>
            <w:r w:rsidRPr="007F27FA">
              <w:rPr>
                <w:rFonts w:ascii="Times New Roman" w:hAnsi="Times New Roman" w:cs="Times New Roman" w:hint="eastAsia"/>
                <w:spacing w:val="20"/>
                <w:sz w:val="21"/>
                <w:szCs w:val="21"/>
                <w:lang w:val="zh-CN"/>
              </w:rPr>
              <w:t>第</w:t>
            </w:r>
            <w:r w:rsidRPr="007F27FA">
              <w:rPr>
                <w:rFonts w:ascii="Times New Roman" w:hAnsi="Times New Roman" w:cs="Times New Roman"/>
                <w:bCs/>
                <w:spacing w:val="20"/>
                <w:sz w:val="21"/>
                <w:szCs w:val="21"/>
              </w:rPr>
              <w:fldChar w:fldCharType="begin"/>
            </w:r>
            <w:r w:rsidRPr="007F27FA">
              <w:rPr>
                <w:rFonts w:ascii="Times New Roman" w:hAnsi="Times New Roman" w:cs="Times New Roman"/>
                <w:bCs/>
                <w:spacing w:val="20"/>
                <w:sz w:val="21"/>
                <w:szCs w:val="21"/>
              </w:rPr>
              <w:instrText>PAGE</w:instrText>
            </w:r>
            <w:r w:rsidRPr="007F27FA">
              <w:rPr>
                <w:rFonts w:ascii="Times New Roman" w:hAnsi="Times New Roman" w:cs="Times New Roman"/>
                <w:bCs/>
                <w:spacing w:val="20"/>
                <w:sz w:val="21"/>
                <w:szCs w:val="21"/>
              </w:rPr>
              <w:fldChar w:fldCharType="separate"/>
            </w:r>
            <w:r w:rsidRPr="007F27FA">
              <w:rPr>
                <w:rFonts w:ascii="Times New Roman" w:hAnsi="Times New Roman" w:cs="Times New Roman"/>
                <w:bCs/>
                <w:spacing w:val="20"/>
                <w:sz w:val="21"/>
                <w:szCs w:val="21"/>
                <w:lang w:val="zh-CN"/>
              </w:rPr>
              <w:t>2</w:t>
            </w:r>
            <w:r w:rsidRPr="007F27FA">
              <w:rPr>
                <w:rFonts w:ascii="Times New Roman" w:hAnsi="Times New Roman" w:cs="Times New Roman"/>
                <w:bCs/>
                <w:spacing w:val="20"/>
                <w:sz w:val="21"/>
                <w:szCs w:val="21"/>
              </w:rPr>
              <w:fldChar w:fldCharType="end"/>
            </w:r>
            <w:r w:rsidRPr="007F27FA">
              <w:rPr>
                <w:rFonts w:ascii="Times New Roman" w:hAnsi="Times New Roman" w:cs="Times New Roman" w:hint="eastAsia"/>
                <w:bCs/>
                <w:spacing w:val="20"/>
                <w:sz w:val="21"/>
                <w:szCs w:val="21"/>
              </w:rPr>
              <w:t>页</w:t>
            </w:r>
            <w:r w:rsidRPr="002E42DD">
              <w:rPr>
                <w:rFonts w:ascii="Times New Roman" w:hAnsi="Times New Roman" w:cs="Times New Roman"/>
                <w:sz w:val="21"/>
                <w:szCs w:val="21"/>
                <w:lang w:val="zh-CN"/>
              </w:rPr>
              <w:t xml:space="preserve"> </w:t>
            </w:r>
            <w:r>
              <w:rPr>
                <w:rFonts w:ascii="Times New Roman" w:hAnsi="Times New Roman" w:cs="Times New Roman" w:hint="eastAsia"/>
                <w:sz w:val="21"/>
                <w:szCs w:val="21"/>
                <w:lang w:val="zh-CN"/>
              </w:rPr>
              <w:t>（共</w:t>
            </w:r>
            <w:r w:rsidRPr="007F27FA">
              <w:rPr>
                <w:rFonts w:ascii="Times New Roman" w:hAnsi="Times New Roman" w:cs="Times New Roman"/>
                <w:bCs/>
                <w:spacing w:val="20"/>
                <w:sz w:val="21"/>
                <w:szCs w:val="21"/>
              </w:rPr>
              <w:fldChar w:fldCharType="begin"/>
            </w:r>
            <w:r w:rsidRPr="007F27FA">
              <w:rPr>
                <w:rFonts w:ascii="Times New Roman" w:hAnsi="Times New Roman" w:cs="Times New Roman"/>
                <w:bCs/>
                <w:spacing w:val="20"/>
                <w:sz w:val="21"/>
                <w:szCs w:val="21"/>
              </w:rPr>
              <w:instrText>NUMPAGES</w:instrText>
            </w:r>
            <w:r w:rsidRPr="007F27FA">
              <w:rPr>
                <w:rFonts w:ascii="Times New Roman" w:hAnsi="Times New Roman" w:cs="Times New Roman"/>
                <w:bCs/>
                <w:spacing w:val="20"/>
                <w:sz w:val="21"/>
                <w:szCs w:val="21"/>
              </w:rPr>
              <w:fldChar w:fldCharType="separate"/>
            </w:r>
            <w:r w:rsidRPr="007F27FA">
              <w:rPr>
                <w:rFonts w:ascii="Times New Roman" w:hAnsi="Times New Roman" w:cs="Times New Roman"/>
                <w:bCs/>
                <w:spacing w:val="20"/>
                <w:szCs w:val="21"/>
              </w:rPr>
              <w:t>15</w:t>
            </w:r>
            <w:r w:rsidRPr="007F27FA">
              <w:rPr>
                <w:rFonts w:ascii="Times New Roman" w:hAnsi="Times New Roman" w:cs="Times New Roman"/>
                <w:bCs/>
                <w:spacing w:val="20"/>
                <w:sz w:val="21"/>
                <w:szCs w:val="21"/>
              </w:rPr>
              <w:fldChar w:fldCharType="end"/>
            </w:r>
            <w:r>
              <w:rPr>
                <w:rFonts w:ascii="Times New Roman" w:hAnsi="Times New Roman" w:cs="Times New Roman" w:hint="eastAsia"/>
                <w:sz w:val="21"/>
                <w:szCs w:val="21"/>
                <w:lang w:val="zh-CN"/>
              </w:rPr>
              <w:t>页）</w:t>
            </w:r>
          </w:p>
        </w:sdtContent>
      </w:sdt>
    </w:sdtContent>
  </w:sdt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137B7B93"/>
    <w:multiLevelType w:val="hybridMultilevel"/>
    <w:tmpl w:val="270EA0C8"/>
    <w:lvl w:ilvl="0">
      <w:start w:val="1"/>
      <w:numFmt w:val="decimal"/>
      <w:lvlText w:val="%1."/>
      <w:lvlJc w:val="left"/>
      <w:pPr>
        <w:ind w:left="720" w:hanging="360"/>
      </w:p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62A5BB1"/>
    <w:multiLevelType w:val="multilevel"/>
    <w:tmpl w:val="FBB4C078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">
    <w:nsid w:val="2EE2481C"/>
    <w:multiLevelType w:val="multilevel"/>
    <w:tmpl w:val="0C0A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3">
    <w:nsid w:val="4BF77D3C"/>
    <w:multiLevelType w:val="hybridMultilevel"/>
    <w:tmpl w:val="8308628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E030807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5">
    <w:nsid w:val="516B4C7F"/>
    <w:multiLevelType w:val="hybridMultilevel"/>
    <w:tmpl w:val="D562937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623468F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>
    <w:nsid w:val="56792213"/>
    <w:multiLevelType w:val="hybridMultilevel"/>
    <w:tmpl w:val="C502613C"/>
    <w:lvl w:ilvl="0">
      <w:start w:val="1"/>
      <w:numFmt w:val="decimal"/>
      <w:lvlText w:val="%1."/>
      <w:lvlJc w:val="left"/>
      <w:pPr>
        <w:ind w:left="720" w:hanging="360"/>
      </w:p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027097E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5"/>
  </w:num>
  <w:num w:numId="2">
    <w:abstractNumId w:val="7"/>
  </w:num>
  <w:num w:numId="3">
    <w:abstractNumId w:val="8"/>
  </w:num>
  <w:num w:numId="4">
    <w:abstractNumId w:val="6"/>
  </w:num>
  <w:num w:numId="5">
    <w:abstractNumId w:val="2"/>
  </w:num>
  <w:num w:numId="6">
    <w:abstractNumId w:val="1"/>
  </w:num>
  <w:num w:numId="7">
    <w:abstractNumId w:val="4"/>
  </w:num>
  <w:num w:numId="8">
    <w:abstractNumId w:val="3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a"/>
    <w:uiPriority w:val="99"/>
    <w:unhideWhenUsed/>
    <w:rsid w:val="00ED08B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">
    <w:name w:val="页眉 字符"/>
    <w:basedOn w:val="DefaultParagraphFont"/>
    <w:link w:val="Header"/>
    <w:uiPriority w:val="99"/>
    <w:rsid w:val="00ED08BF"/>
    <w:rPr>
      <w:sz w:val="18"/>
      <w:szCs w:val="18"/>
    </w:rPr>
  </w:style>
  <w:style w:type="paragraph" w:styleId="Footer">
    <w:name w:val="footer"/>
    <w:basedOn w:val="Normal"/>
    <w:link w:val="a0"/>
    <w:uiPriority w:val="99"/>
    <w:unhideWhenUsed/>
    <w:rsid w:val="00ED08B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0">
    <w:name w:val="页脚 字符"/>
    <w:basedOn w:val="DefaultParagraphFont"/>
    <w:link w:val="Footer"/>
    <w:uiPriority w:val="99"/>
    <w:rsid w:val="00ED08BF"/>
    <w:rPr>
      <w:sz w:val="18"/>
      <w:szCs w:val="18"/>
    </w:rPr>
  </w:style>
  <w:style w:type="paragraph" w:customStyle="1" w:styleId="Heading1PHPDOCX">
    <w:name w:val="Heading 1 PHPDOCX"/>
    <w:basedOn w:val="Normal"/>
    <w:next w:val="Normal"/>
    <w:link w:val="Heading1CarPHPDOCX"/>
    <w:uiPriority w:val="9"/>
    <w:qFormat/>
    <w:rsid w:val="00ED08BF"/>
    <w:pPr>
      <w:keepNext/>
      <w:keepLines/>
      <w:widowControl/>
      <w:spacing w:before="480" w:line="276" w:lineRule="auto"/>
      <w:jc w:val="left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kern w:val="0"/>
      <w:sz w:val="28"/>
      <w:szCs w:val="28"/>
      <w:lang w:eastAsia="en-US"/>
    </w:rPr>
  </w:style>
  <w:style w:type="paragraph" w:customStyle="1" w:styleId="Heading2PHPDOCX">
    <w:name w:val="Heading 2 PHPDOCX"/>
    <w:basedOn w:val="Normal"/>
    <w:next w:val="Normal"/>
    <w:link w:val="Heading2CarPHPDOCX"/>
    <w:uiPriority w:val="9"/>
    <w:unhideWhenUsed/>
    <w:qFormat/>
    <w:rsid w:val="00ED08BF"/>
    <w:pPr>
      <w:keepNext/>
      <w:keepLines/>
      <w:widowControl/>
      <w:spacing w:before="200" w:line="276" w:lineRule="auto"/>
      <w:jc w:val="left"/>
      <w:outlineLvl w:val="1"/>
    </w:pPr>
    <w:rPr>
      <w:rFonts w:asciiTheme="majorHAnsi" w:eastAsiaTheme="majorEastAsia" w:hAnsiTheme="majorHAnsi" w:cstheme="majorBidi"/>
      <w:b/>
      <w:bCs/>
      <w:color w:val="4F81BD" w:themeColor="accent1"/>
      <w:kern w:val="0"/>
      <w:sz w:val="26"/>
      <w:szCs w:val="26"/>
      <w:lang w:eastAsia="en-US"/>
    </w:rPr>
  </w:style>
  <w:style w:type="paragraph" w:customStyle="1" w:styleId="Heading3PHPDOCX">
    <w:name w:val="Heading 3 PHPDOCX"/>
    <w:basedOn w:val="Normal"/>
    <w:next w:val="Normal"/>
    <w:link w:val="Heading3CarPHPDOCX"/>
    <w:uiPriority w:val="9"/>
    <w:unhideWhenUsed/>
    <w:qFormat/>
    <w:rsid w:val="00ED08BF"/>
    <w:pPr>
      <w:keepNext/>
      <w:keepLines/>
      <w:widowControl/>
      <w:spacing w:before="200" w:line="276" w:lineRule="auto"/>
      <w:jc w:val="left"/>
      <w:outlineLvl w:val="2"/>
    </w:pPr>
    <w:rPr>
      <w:rFonts w:asciiTheme="majorHAnsi" w:eastAsiaTheme="majorEastAsia" w:hAnsiTheme="majorHAnsi" w:cstheme="majorBidi"/>
      <w:b/>
      <w:bCs/>
      <w:color w:val="4F81BD" w:themeColor="accent1"/>
      <w:kern w:val="0"/>
      <w:sz w:val="22"/>
      <w:lang w:eastAsia="en-US"/>
    </w:rPr>
  </w:style>
  <w:style w:type="paragraph" w:customStyle="1" w:styleId="Heading4PHPDOCX">
    <w:name w:val="Heading 4 PHPDOCX"/>
    <w:basedOn w:val="Normal"/>
    <w:next w:val="Normal"/>
    <w:link w:val="Heading4CarPHPDOCX"/>
    <w:uiPriority w:val="9"/>
    <w:unhideWhenUsed/>
    <w:qFormat/>
    <w:rsid w:val="00ED08BF"/>
    <w:pPr>
      <w:keepNext/>
      <w:keepLines/>
      <w:widowControl/>
      <w:spacing w:before="200" w:line="276" w:lineRule="auto"/>
      <w:jc w:val="left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kern w:val="0"/>
      <w:sz w:val="22"/>
      <w:lang w:eastAsia="en-US"/>
    </w:rPr>
  </w:style>
  <w:style w:type="paragraph" w:customStyle="1" w:styleId="Heading5PHPDOCX">
    <w:name w:val="Heading 5 PHPDOCX"/>
    <w:basedOn w:val="Normal"/>
    <w:next w:val="Normal"/>
    <w:link w:val="Heading5CarPHPDOCX"/>
    <w:uiPriority w:val="9"/>
    <w:unhideWhenUsed/>
    <w:qFormat/>
    <w:rsid w:val="00ED08BF"/>
    <w:pPr>
      <w:keepNext/>
      <w:keepLines/>
      <w:widowControl/>
      <w:spacing w:before="200" w:line="276" w:lineRule="auto"/>
      <w:jc w:val="left"/>
      <w:outlineLvl w:val="4"/>
    </w:pPr>
    <w:rPr>
      <w:rFonts w:asciiTheme="majorHAnsi" w:eastAsiaTheme="majorEastAsia" w:hAnsiTheme="majorHAnsi" w:cstheme="majorBidi"/>
      <w:color w:val="243F60" w:themeColor="accent1" w:themeShade="7F"/>
      <w:kern w:val="0"/>
      <w:sz w:val="22"/>
      <w:lang w:eastAsia="en-US"/>
    </w:rPr>
  </w:style>
  <w:style w:type="paragraph" w:customStyle="1" w:styleId="Heading6PHPDOCX">
    <w:name w:val="Heading 6 PHPDOCX"/>
    <w:basedOn w:val="Normal"/>
    <w:next w:val="Normal"/>
    <w:link w:val="Heading6CarPHPDOCX"/>
    <w:uiPriority w:val="9"/>
    <w:unhideWhenUsed/>
    <w:qFormat/>
    <w:rsid w:val="00ED08BF"/>
    <w:pPr>
      <w:keepNext/>
      <w:keepLines/>
      <w:widowControl/>
      <w:spacing w:before="200" w:line="276" w:lineRule="auto"/>
      <w:jc w:val="left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kern w:val="0"/>
      <w:sz w:val="22"/>
      <w:lang w:eastAsia="en-US"/>
    </w:rPr>
  </w:style>
  <w:style w:type="paragraph" w:customStyle="1" w:styleId="Heading7PHPDOCX">
    <w:name w:val="Heading 7 PHPDOCX"/>
    <w:basedOn w:val="Normal"/>
    <w:next w:val="Normal"/>
    <w:link w:val="Heading7CarPHPDOCX"/>
    <w:uiPriority w:val="9"/>
    <w:unhideWhenUsed/>
    <w:qFormat/>
    <w:rsid w:val="00ED08BF"/>
    <w:pPr>
      <w:keepNext/>
      <w:keepLines/>
      <w:widowControl/>
      <w:spacing w:before="200" w:line="276" w:lineRule="auto"/>
      <w:jc w:val="left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kern w:val="0"/>
      <w:sz w:val="22"/>
      <w:lang w:eastAsia="en-US"/>
    </w:rPr>
  </w:style>
  <w:style w:type="paragraph" w:customStyle="1" w:styleId="Heading8PHPDOCX">
    <w:name w:val="Heading 8 PHPDOCX"/>
    <w:basedOn w:val="Normal"/>
    <w:next w:val="Normal"/>
    <w:link w:val="Heading8CarPHPDOCX"/>
    <w:uiPriority w:val="9"/>
    <w:semiHidden/>
    <w:unhideWhenUsed/>
    <w:qFormat/>
    <w:rsid w:val="00ED08BF"/>
    <w:pPr>
      <w:keepNext/>
      <w:keepLines/>
      <w:widowControl/>
      <w:spacing w:before="200" w:line="276" w:lineRule="auto"/>
      <w:jc w:val="left"/>
      <w:outlineLvl w:val="7"/>
    </w:pPr>
    <w:rPr>
      <w:rFonts w:asciiTheme="majorHAnsi" w:eastAsiaTheme="majorEastAsia" w:hAnsiTheme="majorHAnsi" w:cstheme="majorBidi"/>
      <w:color w:val="404040" w:themeColor="text1" w:themeTint="BF"/>
      <w:kern w:val="0"/>
      <w:sz w:val="20"/>
      <w:szCs w:val="20"/>
      <w:lang w:eastAsia="en-US"/>
    </w:rPr>
  </w:style>
  <w:style w:type="paragraph" w:customStyle="1" w:styleId="Heading9PHPDOCX">
    <w:name w:val="Heading 9 PHPDOCX"/>
    <w:basedOn w:val="Normal"/>
    <w:next w:val="Normal"/>
    <w:link w:val="Heading9CarPHPDOCX"/>
    <w:uiPriority w:val="9"/>
    <w:semiHidden/>
    <w:unhideWhenUsed/>
    <w:qFormat/>
    <w:rsid w:val="00ED08BF"/>
    <w:pPr>
      <w:keepNext/>
      <w:keepLines/>
      <w:widowControl/>
      <w:spacing w:before="200" w:line="276" w:lineRule="auto"/>
      <w:jc w:val="left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kern w:val="0"/>
      <w:sz w:val="20"/>
      <w:szCs w:val="20"/>
      <w:lang w:eastAsia="en-US"/>
    </w:rPr>
  </w:style>
  <w:style w:type="character" w:customStyle="1" w:styleId="annotationreferencePHPDOCX">
    <w:name w:val="annotation reference PHPDOCX"/>
    <w:basedOn w:val="DefaultParagraphFontPHPDOCX"/>
    <w:uiPriority w:val="99"/>
    <w:semiHidden/>
    <w:unhideWhenUsed/>
    <w:rsid w:val="00ED08BF"/>
    <w:rPr>
      <w:sz w:val="16"/>
      <w:szCs w:val="16"/>
    </w:rPr>
  </w:style>
  <w:style w:type="paragraph" w:customStyle="1" w:styleId="annotationtextPHPDOCX">
    <w:name w:val="annotation text PHPDOCX"/>
    <w:basedOn w:val="Normal"/>
    <w:link w:val="CommentTextCharPHPDOCX"/>
    <w:semiHidden/>
    <w:unhideWhenUsed/>
    <w:rsid w:val="00ED08BF"/>
    <w:pPr>
      <w:widowControl/>
      <w:spacing w:after="200"/>
      <w:jc w:val="left"/>
    </w:pPr>
    <w:rPr>
      <w:kern w:val="0"/>
      <w:sz w:val="20"/>
      <w:szCs w:val="20"/>
      <w:lang w:eastAsia="en-US"/>
    </w:rPr>
  </w:style>
  <w:style w:type="character" w:customStyle="1" w:styleId="CommentTextCharPHPDOCX">
    <w:name w:val="Comment Text Char PHPDOCX"/>
    <w:basedOn w:val="DefaultParagraphFontPHPDOCX"/>
    <w:link w:val="annotationtextPHPDOCX"/>
    <w:semiHidden/>
    <w:rsid w:val="00ED08BF"/>
    <w:rPr>
      <w:kern w:val="0"/>
      <w:sz w:val="20"/>
      <w:szCs w:val="20"/>
      <w:lang w:eastAsia="en-US"/>
    </w:rPr>
  </w:style>
  <w:style w:type="paragraph" w:customStyle="1" w:styleId="annotationsubjectPHPDOCX">
    <w:name w:val="annotation subject PHPDOCX"/>
    <w:basedOn w:val="annotationtextPHPDOCX"/>
    <w:next w:val="annotationtextPHPDOCX"/>
    <w:link w:val="CommentSubjectCharPHPDOCX"/>
    <w:uiPriority w:val="99"/>
    <w:semiHidden/>
    <w:unhideWhenUsed/>
    <w:rsid w:val="00ED08BF"/>
    <w:rPr>
      <w:b/>
      <w:bCs/>
    </w:rPr>
  </w:style>
  <w:style w:type="character" w:customStyle="1" w:styleId="CommentSubjectCharPHPDOCX">
    <w:name w:val="Comment Subject Char PHPDOCX"/>
    <w:basedOn w:val="CommentTextCharPHPDOCX"/>
    <w:link w:val="annotationsubjectPHPDOCX"/>
    <w:uiPriority w:val="99"/>
    <w:semiHidden/>
    <w:rsid w:val="00ED08BF"/>
    <w:rPr>
      <w:b/>
      <w:bCs/>
      <w:kern w:val="0"/>
      <w:sz w:val="20"/>
      <w:szCs w:val="20"/>
      <w:lang w:eastAsia="en-US"/>
    </w:rPr>
  </w:style>
  <w:style w:type="paragraph" w:customStyle="1" w:styleId="BalloonTextPHPDOCX">
    <w:name w:val="Balloon Text PHPDOCX"/>
    <w:basedOn w:val="Normal"/>
    <w:link w:val="BalloonTextCharPHPDOCX"/>
    <w:semiHidden/>
    <w:unhideWhenUsed/>
    <w:rsid w:val="00ED08BF"/>
    <w:pPr>
      <w:widowControl/>
      <w:jc w:val="left"/>
    </w:pPr>
    <w:rPr>
      <w:rFonts w:ascii="Tahoma" w:hAnsi="Tahoma" w:cs="Tahoma"/>
      <w:kern w:val="0"/>
      <w:sz w:val="16"/>
      <w:szCs w:val="16"/>
      <w:lang w:eastAsia="en-US"/>
    </w:rPr>
  </w:style>
  <w:style w:type="character" w:customStyle="1" w:styleId="BalloonTextCharPHPDOCX">
    <w:name w:val="Balloon Text Char PHPDOCX"/>
    <w:basedOn w:val="DefaultParagraphFontPHPDOCX"/>
    <w:link w:val="BalloonTextPHPDOCX"/>
    <w:semiHidden/>
    <w:rsid w:val="00ED08BF"/>
    <w:rPr>
      <w:rFonts w:ascii="Tahoma" w:hAnsi="Tahoma" w:cs="Tahoma"/>
      <w:kern w:val="0"/>
      <w:sz w:val="16"/>
      <w:szCs w:val="16"/>
      <w:lang w:eastAsia="en-US"/>
    </w:rPr>
  </w:style>
  <w:style w:type="paragraph" w:customStyle="1" w:styleId="footnoteTextPHPDOCX">
    <w:name w:val="footnote Text PHPDOCX"/>
    <w:basedOn w:val="Normal"/>
    <w:link w:val="footnotetextCarPHPDOCX"/>
    <w:semiHidden/>
    <w:unhideWhenUsed/>
    <w:rsid w:val="00ED08BF"/>
    <w:pPr>
      <w:widowControl/>
      <w:jc w:val="left"/>
    </w:pPr>
    <w:rPr>
      <w:kern w:val="0"/>
      <w:sz w:val="20"/>
      <w:szCs w:val="20"/>
      <w:lang w:eastAsia="en-US"/>
    </w:rPr>
  </w:style>
  <w:style w:type="character" w:customStyle="1" w:styleId="footnotetextCarPHPDOCX">
    <w:name w:val="footnote text Car PHPDOCX"/>
    <w:basedOn w:val="DefaultParagraphFontPHPDOCX"/>
    <w:link w:val="footnoteTextPHPDOCX"/>
    <w:semiHidden/>
    <w:rsid w:val="00ED08BF"/>
    <w:rPr>
      <w:kern w:val="0"/>
      <w:sz w:val="20"/>
      <w:szCs w:val="20"/>
      <w:lang w:eastAsia="en-US"/>
    </w:rPr>
  </w:style>
  <w:style w:type="character" w:customStyle="1" w:styleId="footnoteReferencePHPDOCX">
    <w:name w:val="footnote Reference PHPDOCX"/>
    <w:basedOn w:val="DefaultParagraphFontPHPDOCX"/>
    <w:uiPriority w:val="99"/>
    <w:semiHidden/>
    <w:unhideWhenUsed/>
    <w:rsid w:val="00ED08BF"/>
    <w:rPr>
      <w:vertAlign w:val="superscript"/>
    </w:rPr>
  </w:style>
  <w:style w:type="paragraph" w:customStyle="1" w:styleId="endnoteTextPHPDOCX">
    <w:name w:val="endnote Text PHPDOCX"/>
    <w:basedOn w:val="Normal"/>
    <w:link w:val="endnotetextCarPHPDOCX"/>
    <w:semiHidden/>
    <w:unhideWhenUsed/>
    <w:rsid w:val="00ED08BF"/>
    <w:pPr>
      <w:widowControl/>
      <w:jc w:val="left"/>
    </w:pPr>
    <w:rPr>
      <w:kern w:val="0"/>
      <w:sz w:val="20"/>
      <w:szCs w:val="20"/>
      <w:lang w:eastAsia="en-US"/>
    </w:rPr>
  </w:style>
  <w:style w:type="character" w:customStyle="1" w:styleId="endnotetextCarPHPDOCX">
    <w:name w:val="endnote text Car PHPDOCX"/>
    <w:basedOn w:val="DefaultParagraphFontPHPDOCX"/>
    <w:link w:val="endnoteTextPHPDOCX"/>
    <w:semiHidden/>
    <w:rsid w:val="00ED08BF"/>
    <w:rPr>
      <w:kern w:val="0"/>
      <w:sz w:val="20"/>
      <w:szCs w:val="20"/>
      <w:lang w:eastAsia="en-US"/>
    </w:rPr>
  </w:style>
  <w:style w:type="character" w:customStyle="1" w:styleId="endnoteReferencePHPDOCX">
    <w:name w:val="endnote Reference PHPDOCX"/>
    <w:basedOn w:val="DefaultParagraphFontPHPDOCX"/>
    <w:uiPriority w:val="99"/>
    <w:semiHidden/>
    <w:unhideWhenUsed/>
    <w:rsid w:val="00ED08BF"/>
    <w:rPr>
      <w:vertAlign w:val="superscript"/>
    </w:rPr>
  </w:style>
  <w:style w:type="character" w:customStyle="1" w:styleId="DefaultParagraphFontPHPDOCX">
    <w:name w:val="Default Paragraph Font PHPDOCX"/>
    <w:uiPriority w:val="1"/>
    <w:semiHidden/>
    <w:unhideWhenUsed/>
    <w:rsid w:val="00ED08BF"/>
  </w:style>
  <w:style w:type="numbering" w:customStyle="1" w:styleId="NoListPHPDOCX">
    <w:name w:val="No List PHPDOCX"/>
    <w:uiPriority w:val="99"/>
    <w:semiHidden/>
    <w:unhideWhenUsed/>
    <w:rsid w:val="00ED08BF"/>
  </w:style>
  <w:style w:type="character" w:customStyle="1" w:styleId="Heading1CarPHPDOCX">
    <w:name w:val="Heading 1 Car PHPDOCX"/>
    <w:basedOn w:val="DefaultParagraphFontPHPDOCX"/>
    <w:link w:val="Heading1PHPDOCX"/>
    <w:uiPriority w:val="9"/>
    <w:rsid w:val="00ED08BF"/>
    <w:rPr>
      <w:rFonts w:asciiTheme="majorHAnsi" w:eastAsiaTheme="majorEastAsia" w:hAnsiTheme="majorHAnsi" w:cstheme="majorBidi"/>
      <w:b/>
      <w:bCs/>
      <w:color w:val="365F91" w:themeColor="accent1" w:themeShade="BF"/>
      <w:kern w:val="0"/>
      <w:sz w:val="28"/>
      <w:szCs w:val="28"/>
      <w:lang w:eastAsia="en-US"/>
    </w:rPr>
  </w:style>
  <w:style w:type="character" w:customStyle="1" w:styleId="Heading2CarPHPDOCX">
    <w:name w:val="Heading 2 Car PHPDOCX"/>
    <w:basedOn w:val="DefaultParagraphFontPHPDOCX"/>
    <w:link w:val="Heading2PHPDOCX"/>
    <w:uiPriority w:val="9"/>
    <w:rsid w:val="00ED08BF"/>
    <w:rPr>
      <w:rFonts w:asciiTheme="majorHAnsi" w:eastAsiaTheme="majorEastAsia" w:hAnsiTheme="majorHAnsi" w:cstheme="majorBidi"/>
      <w:b/>
      <w:bCs/>
      <w:color w:val="4F81BD" w:themeColor="accent1"/>
      <w:kern w:val="0"/>
      <w:sz w:val="26"/>
      <w:szCs w:val="26"/>
      <w:lang w:eastAsia="en-US"/>
    </w:rPr>
  </w:style>
  <w:style w:type="character" w:customStyle="1" w:styleId="Heading3CarPHPDOCX">
    <w:name w:val="Heading 3 Car PHPDOCX"/>
    <w:basedOn w:val="DefaultParagraphFontPHPDOCX"/>
    <w:link w:val="Heading3PHPDOCX"/>
    <w:uiPriority w:val="9"/>
    <w:rsid w:val="00ED08BF"/>
    <w:rPr>
      <w:rFonts w:asciiTheme="majorHAnsi" w:eastAsiaTheme="majorEastAsia" w:hAnsiTheme="majorHAnsi" w:cstheme="majorBidi"/>
      <w:b/>
      <w:bCs/>
      <w:color w:val="4F81BD" w:themeColor="accent1"/>
      <w:kern w:val="0"/>
      <w:sz w:val="22"/>
      <w:lang w:eastAsia="en-US"/>
    </w:rPr>
  </w:style>
  <w:style w:type="character" w:customStyle="1" w:styleId="Heading4CarPHPDOCX">
    <w:name w:val="Heading 4 Car PHPDOCX"/>
    <w:basedOn w:val="DefaultParagraphFontPHPDOCX"/>
    <w:link w:val="Heading4PHPDOCX"/>
    <w:uiPriority w:val="9"/>
    <w:rsid w:val="00ED08BF"/>
    <w:rPr>
      <w:rFonts w:asciiTheme="majorHAnsi" w:eastAsiaTheme="majorEastAsia" w:hAnsiTheme="majorHAnsi" w:cstheme="majorBidi"/>
      <w:b/>
      <w:bCs/>
      <w:i/>
      <w:iCs/>
      <w:color w:val="4F81BD" w:themeColor="accent1"/>
      <w:kern w:val="0"/>
      <w:sz w:val="22"/>
      <w:lang w:eastAsia="en-US"/>
    </w:rPr>
  </w:style>
  <w:style w:type="character" w:customStyle="1" w:styleId="Heading5CarPHPDOCX">
    <w:name w:val="Heading 5 Car PHPDOCX"/>
    <w:basedOn w:val="DefaultParagraphFontPHPDOCX"/>
    <w:link w:val="Heading5PHPDOCX"/>
    <w:uiPriority w:val="9"/>
    <w:rsid w:val="00ED08BF"/>
    <w:rPr>
      <w:rFonts w:asciiTheme="majorHAnsi" w:eastAsiaTheme="majorEastAsia" w:hAnsiTheme="majorHAnsi" w:cstheme="majorBidi"/>
      <w:color w:val="243F60" w:themeColor="accent1" w:themeShade="7F"/>
      <w:kern w:val="0"/>
      <w:sz w:val="22"/>
      <w:lang w:eastAsia="en-US"/>
    </w:rPr>
  </w:style>
  <w:style w:type="character" w:customStyle="1" w:styleId="Heading6CarPHPDOCX">
    <w:name w:val="Heading 6 Car PHPDOCX"/>
    <w:basedOn w:val="DefaultParagraphFontPHPDOCX"/>
    <w:link w:val="Heading6PHPDOCX"/>
    <w:uiPriority w:val="9"/>
    <w:rsid w:val="00ED08BF"/>
    <w:rPr>
      <w:rFonts w:asciiTheme="majorHAnsi" w:eastAsiaTheme="majorEastAsia" w:hAnsiTheme="majorHAnsi" w:cstheme="majorBidi"/>
      <w:i/>
      <w:iCs/>
      <w:color w:val="243F60" w:themeColor="accent1" w:themeShade="7F"/>
      <w:kern w:val="0"/>
      <w:sz w:val="22"/>
      <w:lang w:eastAsia="en-US"/>
    </w:rPr>
  </w:style>
  <w:style w:type="character" w:customStyle="1" w:styleId="Heading7CarPHPDOCX">
    <w:name w:val="Heading 7 Car PHPDOCX"/>
    <w:basedOn w:val="DefaultParagraphFontPHPDOCX"/>
    <w:link w:val="Heading7PHPDOCX"/>
    <w:uiPriority w:val="9"/>
    <w:rsid w:val="00ED08BF"/>
    <w:rPr>
      <w:rFonts w:asciiTheme="majorHAnsi" w:eastAsiaTheme="majorEastAsia" w:hAnsiTheme="majorHAnsi" w:cstheme="majorBidi"/>
      <w:i/>
      <w:iCs/>
      <w:color w:val="404040" w:themeColor="text1" w:themeTint="BF"/>
      <w:kern w:val="0"/>
      <w:sz w:val="22"/>
      <w:lang w:eastAsia="en-US"/>
    </w:rPr>
  </w:style>
  <w:style w:type="paragraph" w:customStyle="1" w:styleId="TitlePHPDOCX">
    <w:name w:val="Title PHPDOCX"/>
    <w:basedOn w:val="Normal"/>
    <w:next w:val="Normal"/>
    <w:link w:val="TitleCarPHPDOCX"/>
    <w:uiPriority w:val="10"/>
    <w:qFormat/>
    <w:rsid w:val="00ED08BF"/>
    <w:pPr>
      <w:widowControl/>
      <w:pBdr>
        <w:bottom w:val="single" w:sz="8" w:space="4" w:color="4F81BD" w:themeColor="accent1"/>
      </w:pBdr>
      <w:spacing w:after="300"/>
      <w:contextualSpacing/>
      <w:jc w:val="left"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en-US"/>
    </w:rPr>
  </w:style>
  <w:style w:type="character" w:customStyle="1" w:styleId="TitleCarPHPDOCX">
    <w:name w:val="Title Car PHPDOCX"/>
    <w:basedOn w:val="DefaultParagraphFontPHPDOCX"/>
    <w:link w:val="TitlePHPDOCX"/>
    <w:uiPriority w:val="10"/>
    <w:rsid w:val="00ED08B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en-US"/>
    </w:rPr>
  </w:style>
  <w:style w:type="paragraph" w:customStyle="1" w:styleId="SubtitlePHPDOCX">
    <w:name w:val="Subtitle PHPDOCX"/>
    <w:basedOn w:val="Normal"/>
    <w:next w:val="Normal"/>
    <w:link w:val="SubtitleCarPHPDOCX"/>
    <w:uiPriority w:val="11"/>
    <w:qFormat/>
    <w:rsid w:val="00ED08BF"/>
    <w:pPr>
      <w:widowControl/>
      <w:numPr>
        <w:ilvl w:val="1"/>
      </w:numPr>
      <w:spacing w:after="200" w:line="276" w:lineRule="auto"/>
      <w:jc w:val="left"/>
    </w:pPr>
    <w:rPr>
      <w:rFonts w:asciiTheme="majorHAnsi" w:eastAsiaTheme="majorEastAsia" w:hAnsiTheme="majorHAnsi" w:cstheme="majorBidi"/>
      <w:i/>
      <w:iCs/>
      <w:color w:val="4F81BD" w:themeColor="accent1"/>
      <w:spacing w:val="15"/>
      <w:kern w:val="0"/>
      <w:sz w:val="24"/>
      <w:szCs w:val="24"/>
      <w:lang w:eastAsia="en-US"/>
    </w:rPr>
  </w:style>
  <w:style w:type="character" w:customStyle="1" w:styleId="SubtitleCarPHPDOCX">
    <w:name w:val="Subtitle Car PHPDOCX"/>
    <w:basedOn w:val="DefaultParagraphFontPHPDOCX"/>
    <w:link w:val="SubtitlePHPDOCX"/>
    <w:uiPriority w:val="11"/>
    <w:rsid w:val="00ED08BF"/>
    <w:rPr>
      <w:rFonts w:asciiTheme="majorHAnsi" w:eastAsiaTheme="majorEastAsia" w:hAnsiTheme="majorHAnsi" w:cstheme="majorBidi"/>
      <w:i/>
      <w:iCs/>
      <w:color w:val="4F81BD" w:themeColor="accent1"/>
      <w:spacing w:val="15"/>
      <w:kern w:val="0"/>
      <w:sz w:val="24"/>
      <w:szCs w:val="24"/>
      <w:lang w:eastAsia="en-US"/>
    </w:rPr>
  </w:style>
  <w:style w:type="character" w:customStyle="1" w:styleId="SubtleEmphasisPHPDOCX">
    <w:name w:val="Subtle Emphasis PHPDOCX"/>
    <w:basedOn w:val="DefaultParagraphFontPHPDOCX"/>
    <w:uiPriority w:val="19"/>
    <w:qFormat/>
    <w:rsid w:val="00ED08BF"/>
    <w:rPr>
      <w:i/>
      <w:iCs/>
      <w:color w:val="808080" w:themeColor="text1" w:themeTint="7F"/>
    </w:rPr>
  </w:style>
  <w:style w:type="character" w:customStyle="1" w:styleId="EmphasisPHPDOCX">
    <w:name w:val="Emphasis PHPDOCX"/>
    <w:basedOn w:val="DefaultParagraphFontPHPDOCX"/>
    <w:uiPriority w:val="20"/>
    <w:qFormat/>
    <w:rsid w:val="00ED08BF"/>
    <w:rPr>
      <w:i/>
      <w:iCs/>
    </w:rPr>
  </w:style>
  <w:style w:type="character" w:customStyle="1" w:styleId="IntenseEmphasisPHPDOCX">
    <w:name w:val="Intense Emphasis PHPDOCX"/>
    <w:basedOn w:val="DefaultParagraphFontPHPDOCX"/>
    <w:uiPriority w:val="21"/>
    <w:qFormat/>
    <w:rsid w:val="00ED08BF"/>
    <w:rPr>
      <w:b/>
      <w:bCs/>
      <w:i/>
      <w:iCs/>
      <w:color w:val="4F81BD" w:themeColor="accent1"/>
    </w:rPr>
  </w:style>
  <w:style w:type="character" w:customStyle="1" w:styleId="StrongPHPDOCX">
    <w:name w:val="Strong PHPDOCX"/>
    <w:basedOn w:val="DefaultParagraphFontPHPDOCX"/>
    <w:uiPriority w:val="22"/>
    <w:qFormat/>
    <w:rsid w:val="00ED08BF"/>
    <w:rPr>
      <w:b/>
      <w:bCs/>
    </w:rPr>
  </w:style>
  <w:style w:type="paragraph" w:customStyle="1" w:styleId="QuotePHPDOCX">
    <w:name w:val="Quote PHPDOCX"/>
    <w:basedOn w:val="Normal"/>
    <w:next w:val="Normal"/>
    <w:link w:val="QuoteCarPHPDOCX"/>
    <w:uiPriority w:val="29"/>
    <w:qFormat/>
    <w:rsid w:val="00ED08BF"/>
    <w:pPr>
      <w:widowControl/>
      <w:spacing w:after="200" w:line="276" w:lineRule="auto"/>
      <w:jc w:val="left"/>
    </w:pPr>
    <w:rPr>
      <w:i/>
      <w:iCs/>
      <w:color w:val="000000" w:themeColor="text1"/>
      <w:kern w:val="0"/>
      <w:sz w:val="22"/>
      <w:lang w:eastAsia="en-US"/>
    </w:rPr>
  </w:style>
  <w:style w:type="character" w:customStyle="1" w:styleId="QuoteCarPHPDOCX">
    <w:name w:val="Quote Car PHPDOCX"/>
    <w:basedOn w:val="DefaultParagraphFontPHPDOCX"/>
    <w:link w:val="QuotePHPDOCX"/>
    <w:uiPriority w:val="29"/>
    <w:rsid w:val="00ED08BF"/>
    <w:rPr>
      <w:i/>
      <w:iCs/>
      <w:color w:val="000000" w:themeColor="text1"/>
      <w:kern w:val="0"/>
      <w:sz w:val="22"/>
      <w:lang w:eastAsia="en-US"/>
    </w:rPr>
  </w:style>
  <w:style w:type="paragraph" w:customStyle="1" w:styleId="IntenseQuotePHPDOCX">
    <w:name w:val="Intense Quote PHPDOCX"/>
    <w:basedOn w:val="Normal"/>
    <w:next w:val="Normal"/>
    <w:link w:val="IntenseQuoteCarPHPDOCX"/>
    <w:uiPriority w:val="30"/>
    <w:qFormat/>
    <w:rsid w:val="00ED08BF"/>
    <w:pPr>
      <w:widowControl/>
      <w:pBdr>
        <w:bottom w:val="single" w:sz="4" w:space="4" w:color="4F81BD" w:themeColor="accent1"/>
      </w:pBdr>
      <w:spacing w:before="200" w:after="280" w:line="276" w:lineRule="auto"/>
      <w:ind w:left="936" w:right="936"/>
      <w:jc w:val="left"/>
    </w:pPr>
    <w:rPr>
      <w:b/>
      <w:bCs/>
      <w:i/>
      <w:iCs/>
      <w:color w:val="4F81BD" w:themeColor="accent1"/>
      <w:kern w:val="0"/>
      <w:sz w:val="22"/>
      <w:lang w:eastAsia="en-US"/>
    </w:rPr>
  </w:style>
  <w:style w:type="character" w:customStyle="1" w:styleId="IntenseQuoteCarPHPDOCX">
    <w:name w:val="Intense Quote Car PHPDOCX"/>
    <w:basedOn w:val="DefaultParagraphFontPHPDOCX"/>
    <w:link w:val="IntenseQuotePHPDOCX"/>
    <w:uiPriority w:val="30"/>
    <w:rsid w:val="00ED08BF"/>
    <w:rPr>
      <w:b/>
      <w:bCs/>
      <w:i/>
      <w:iCs/>
      <w:color w:val="4F81BD" w:themeColor="accent1"/>
      <w:kern w:val="0"/>
      <w:sz w:val="22"/>
      <w:lang w:eastAsia="en-US"/>
    </w:rPr>
  </w:style>
  <w:style w:type="character" w:customStyle="1" w:styleId="SubtleReferencePHPDOCX">
    <w:name w:val="Subtle Reference PHPDOCX"/>
    <w:basedOn w:val="DefaultParagraphFontPHPDOCX"/>
    <w:uiPriority w:val="31"/>
    <w:qFormat/>
    <w:rsid w:val="00ED08BF"/>
    <w:rPr>
      <w:smallCaps/>
      <w:color w:val="C0504D" w:themeColor="accent2"/>
      <w:u w:val="single"/>
    </w:rPr>
  </w:style>
  <w:style w:type="character" w:customStyle="1" w:styleId="IntenseReferencePHPDOCX">
    <w:name w:val="Intense Reference PHPDOCX"/>
    <w:basedOn w:val="DefaultParagraphFontPHPDOCX"/>
    <w:uiPriority w:val="32"/>
    <w:qFormat/>
    <w:rsid w:val="00ED08BF"/>
    <w:rPr>
      <w:b/>
      <w:bCs/>
      <w:smallCaps/>
      <w:color w:val="C0504D" w:themeColor="accent2"/>
      <w:spacing w:val="5"/>
      <w:u w:val="single"/>
    </w:rPr>
  </w:style>
  <w:style w:type="character" w:customStyle="1" w:styleId="BookTitlePHPDOCX">
    <w:name w:val="Book Title PHPDOCX"/>
    <w:basedOn w:val="DefaultParagraphFontPHPDOCX"/>
    <w:uiPriority w:val="33"/>
    <w:qFormat/>
    <w:rsid w:val="00ED08BF"/>
    <w:rPr>
      <w:b/>
      <w:bCs/>
      <w:smallCaps/>
      <w:spacing w:val="5"/>
    </w:rPr>
  </w:style>
  <w:style w:type="paragraph" w:customStyle="1" w:styleId="ListParagraphPHPDOCX">
    <w:name w:val="List Paragraph PHPDOCX"/>
    <w:basedOn w:val="Normal"/>
    <w:uiPriority w:val="34"/>
    <w:qFormat/>
    <w:rsid w:val="00ED08BF"/>
    <w:pPr>
      <w:widowControl/>
      <w:spacing w:after="200" w:line="276" w:lineRule="auto"/>
      <w:ind w:left="720"/>
      <w:contextualSpacing/>
      <w:jc w:val="left"/>
    </w:pPr>
    <w:rPr>
      <w:kern w:val="0"/>
      <w:sz w:val="22"/>
      <w:lang w:eastAsia="en-US"/>
    </w:rPr>
  </w:style>
  <w:style w:type="paragraph" w:customStyle="1" w:styleId="NoSpacingPHPDOCX">
    <w:name w:val="No Spacing PHPDOCX"/>
    <w:uiPriority w:val="1"/>
    <w:qFormat/>
    <w:rsid w:val="00ED08BF"/>
    <w:rPr>
      <w:kern w:val="0"/>
      <w:sz w:val="22"/>
      <w:lang w:eastAsia="en-US"/>
    </w:rPr>
  </w:style>
  <w:style w:type="character" w:customStyle="1" w:styleId="Heading8CarPHPDOCX">
    <w:name w:val="Heading 8 Car PHPDOCX"/>
    <w:basedOn w:val="DefaultParagraphFontPHPDOCX"/>
    <w:link w:val="Heading8PHPDOCX"/>
    <w:uiPriority w:val="9"/>
    <w:semiHidden/>
    <w:rsid w:val="00ED08BF"/>
    <w:rPr>
      <w:rFonts w:asciiTheme="majorHAnsi" w:eastAsiaTheme="majorEastAsia" w:hAnsiTheme="majorHAnsi" w:cstheme="majorBidi"/>
      <w:color w:val="404040" w:themeColor="text1" w:themeTint="BF"/>
      <w:kern w:val="0"/>
      <w:sz w:val="20"/>
      <w:szCs w:val="20"/>
      <w:lang w:eastAsia="en-US"/>
    </w:rPr>
  </w:style>
  <w:style w:type="character" w:customStyle="1" w:styleId="Heading9CarPHPDOCX">
    <w:name w:val="Heading 9 Car PHPDOCX"/>
    <w:basedOn w:val="DefaultParagraphFontPHPDOCX"/>
    <w:link w:val="Heading9PHPDOCX"/>
    <w:uiPriority w:val="9"/>
    <w:semiHidden/>
    <w:rsid w:val="00ED08BF"/>
    <w:rPr>
      <w:rFonts w:asciiTheme="majorHAnsi" w:eastAsiaTheme="majorEastAsia" w:hAnsiTheme="majorHAnsi" w:cstheme="majorBidi"/>
      <w:i/>
      <w:iCs/>
      <w:color w:val="404040" w:themeColor="text1" w:themeTint="BF"/>
      <w:kern w:val="0"/>
      <w:sz w:val="20"/>
      <w:szCs w:val="20"/>
      <w:lang w:eastAsia="en-US"/>
    </w:rPr>
  </w:style>
  <w:style w:type="table" w:customStyle="1" w:styleId="NormalTablePHPDOCX">
    <w:name w:val="Normal Table PHPDOCX"/>
    <w:uiPriority w:val="99"/>
    <w:semiHidden/>
    <w:unhideWhenUsed/>
    <w:qFormat/>
    <w:rsid w:val="00ED08BF"/>
    <w:pPr>
      <w:spacing w:after="200" w:line="276" w:lineRule="auto"/>
    </w:pPr>
    <w:rPr>
      <w:kern w:val="0"/>
      <w:sz w:val="22"/>
      <w:lang w:eastAsia="en-US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PHPDOCX">
    <w:name w:val="Plain Table PHPDOCX"/>
    <w:uiPriority w:val="58"/>
    <w:rsid w:val="00ED08BF"/>
    <w:rPr>
      <w:kern w:val="0"/>
      <w:sz w:val="22"/>
      <w:lang w:eastAsia="en-US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PHPDOCX">
    <w:name w:val="Table Grid PHPDOCX"/>
    <w:uiPriority w:val="59"/>
    <w:rsid w:val="00ED08BF"/>
    <w:rPr>
      <w:kern w:val="0"/>
      <w:sz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ghtShadingPHPDOCX">
    <w:name w:val="Light Shading PHPDOCX"/>
    <w:uiPriority w:val="60"/>
    <w:rsid w:val="00ED08BF"/>
    <w:rPr>
      <w:color w:val="000000" w:themeColor="text1" w:themeShade="BF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LightShadingAccent1PHPDOCX">
    <w:name w:val="Light Shading Accent 1 PHPDOCX"/>
    <w:uiPriority w:val="60"/>
    <w:rsid w:val="00ED08BF"/>
    <w:rPr>
      <w:color w:val="365F91" w:themeColor="accent1" w:themeShade="BF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customStyle="1" w:styleId="LightShadingAccent2PHPDOCX">
    <w:name w:val="Light Shading Accent 2 PHPDOCX"/>
    <w:uiPriority w:val="60"/>
    <w:rsid w:val="00ED08BF"/>
    <w:rPr>
      <w:color w:val="943634" w:themeColor="accent2" w:themeShade="BF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customStyle="1" w:styleId="LightShadingAccent3PHPDOCX">
    <w:name w:val="Light Shading Accent 3 PHPDOCX"/>
    <w:uiPriority w:val="60"/>
    <w:rsid w:val="00ED08BF"/>
    <w:rPr>
      <w:color w:val="76923C" w:themeColor="accent3" w:themeShade="BF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customStyle="1" w:styleId="LightShadingAccent4PHPDOCX">
    <w:name w:val="Light Shading Accent 4 PHPDOCX"/>
    <w:uiPriority w:val="60"/>
    <w:rsid w:val="00ED08BF"/>
    <w:rPr>
      <w:color w:val="5F497A" w:themeColor="accent4" w:themeShade="BF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customStyle="1" w:styleId="LightShadingAccent5PHPDOCX">
    <w:name w:val="Light Shading Accent 5 PHPDOCX"/>
    <w:uiPriority w:val="60"/>
    <w:rsid w:val="00ED08BF"/>
    <w:rPr>
      <w:color w:val="31849B" w:themeColor="accent5" w:themeShade="BF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customStyle="1" w:styleId="LightListPHPDOCX">
    <w:name w:val="Light List PHPDOCX"/>
    <w:uiPriority w:val="61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customStyle="1" w:styleId="LightListAccent1PHPDOCX">
    <w:name w:val="Light List Accent 1 PHPDOCX"/>
    <w:uiPriority w:val="61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customStyle="1" w:styleId="LightListAccent2PHPDOCX">
    <w:name w:val="Light List Accent 2 PHPDOCX"/>
    <w:uiPriority w:val="61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customStyle="1" w:styleId="LightListAccent3PHPDOCX">
    <w:name w:val="Light List Accent 3 PHPDOCX"/>
    <w:uiPriority w:val="61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customStyle="1" w:styleId="LightListAccent4PHPDOCX">
    <w:name w:val="Light List Accent 4 PHPDOCX"/>
    <w:uiPriority w:val="61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customStyle="1" w:styleId="LightListAccent5PHPDOCX">
    <w:name w:val="Light List Accent 5 PHPDOCX"/>
    <w:uiPriority w:val="61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customStyle="1" w:styleId="LightListAccent6PHPDOCX">
    <w:name w:val="Light List Accent 6 PHPDOCX"/>
    <w:uiPriority w:val="61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customStyle="1" w:styleId="LightGridPHPDOCX">
    <w:name w:val="Light Grid PHPDOCX"/>
    <w:uiPriority w:val="62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customStyle="1" w:styleId="LightGrid1PHPDOCX">
    <w:name w:val="Light Grid 1 PHPDOCX"/>
    <w:uiPriority w:val="62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customStyle="1" w:styleId="LightGrid2PHPDOCX">
    <w:name w:val="Light Grid 2 PHPDOCX"/>
    <w:uiPriority w:val="62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customStyle="1" w:styleId="LightGrid3PHPDOCX">
    <w:name w:val="Light Grid 3 PHPDOCX"/>
    <w:uiPriority w:val="62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customStyle="1" w:styleId="LightGrid4PHPDOCX">
    <w:name w:val="Light Grid 4 PHPDOCX"/>
    <w:uiPriority w:val="62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customStyle="1" w:styleId="LightGrid5PHPDOCX">
    <w:name w:val="Light Grid 5 PHPDOCX"/>
    <w:uiPriority w:val="62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customStyle="1" w:styleId="LightGrid6PHPDOCX">
    <w:name w:val="Light Grid 6 PHPDOCX"/>
    <w:uiPriority w:val="62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customStyle="1" w:styleId="MediumShading1PHPDOCX">
    <w:name w:val="Medium Shading 1 PHPDOCX"/>
    <w:uiPriority w:val="63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MediumShading1Accent1PHPDOCX">
    <w:name w:val="Medium Shading 1 Accent 1 PHPDOCX"/>
    <w:uiPriority w:val="63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MediumShading1Accent2PHPDOCX">
    <w:name w:val="Medium Shading 1 Accent 2 PHPDOCX"/>
    <w:uiPriority w:val="63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MediumShading1Accent3PHPDOCX">
    <w:name w:val="Medium Shading 1 Accent 3 PHPDOCX"/>
    <w:uiPriority w:val="63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MediumShading1Accent4PHPDOCX">
    <w:name w:val="Medium Shading 1 Accent 4 PHPDOCX"/>
    <w:uiPriority w:val="63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MediumShading1Accent5PHPDOCX">
    <w:name w:val="Medium Shading 1 Accent 5 PHPDOCX"/>
    <w:uiPriority w:val="63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MediumShading1Accent6PHPDOCX">
    <w:name w:val="Medium Shading 1 Accent 6 PHPDOCX"/>
    <w:uiPriority w:val="63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MediumShading2PHPDOCX">
    <w:name w:val="Medium Shading 2 PHPDOCX"/>
    <w:uiPriority w:val="64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MediumShading2Accent1PHPDOCX">
    <w:name w:val="Medium Shading 2 Accent 1 PHPDOCX"/>
    <w:uiPriority w:val="64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MediumShading2Accent2PHPDOCX">
    <w:name w:val="Medium Shading 2 Accent 2 PHPDOCX"/>
    <w:uiPriority w:val="64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MediumShading2Accent3PHPDOCX">
    <w:name w:val="Medium Shading 2 Accent 3 PHPDOCX"/>
    <w:uiPriority w:val="64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MediumShading2Accent4PHPDOCX">
    <w:name w:val="Medium Shading 2 Accent 4 PHPDOCX"/>
    <w:uiPriority w:val="64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MediumShading2Accent5PHPDOCX">
    <w:name w:val="Medium Shading 2 Accent 5 PHPDOCX"/>
    <w:uiPriority w:val="64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MediumShading2Accent6PHPDOCX">
    <w:name w:val="Medium Shading 2 Accent 6 PHPDOCX"/>
    <w:uiPriority w:val="64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MediumList1PHPDOCX">
    <w:name w:val="Medium List 1 PHPDOCX"/>
    <w:uiPriority w:val="65"/>
    <w:rsid w:val="00ED08BF"/>
    <w:rPr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customStyle="1" w:styleId="MediumList1Accent1PHPDOCX">
    <w:name w:val="Medium List 1 Accent 1 PHPDOCX"/>
    <w:uiPriority w:val="65"/>
    <w:rsid w:val="00ED08BF"/>
    <w:rPr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customStyle="1" w:styleId="MediumList1Accent2PHPDOCX">
    <w:name w:val="Medium List 1 Accent 2 PHPDOCX"/>
    <w:uiPriority w:val="65"/>
    <w:rsid w:val="00ED08BF"/>
    <w:rPr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customStyle="1" w:styleId="MediumList1Accent3PHPDOCX">
    <w:name w:val="Medium List 1 Accent 3 PHPDOCX"/>
    <w:uiPriority w:val="65"/>
    <w:rsid w:val="00ED08BF"/>
    <w:rPr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customStyle="1" w:styleId="MediumList1Accent4PHPDOCX">
    <w:name w:val="Medium List 1 Accent 4 PHPDOCX"/>
    <w:uiPriority w:val="65"/>
    <w:rsid w:val="00ED08BF"/>
    <w:rPr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customStyle="1" w:styleId="MediumList1Accent5PHPDOCX">
    <w:name w:val="Medium List 1 Accent 5 PHPDOCX"/>
    <w:uiPriority w:val="65"/>
    <w:rsid w:val="00ED08BF"/>
    <w:rPr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customStyle="1" w:styleId="MediumList1Accent6PHPDOCX">
    <w:name w:val="Medium List 1 Accent 6 PHPDOCX"/>
    <w:uiPriority w:val="65"/>
    <w:rsid w:val="00ED08BF"/>
    <w:rPr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customStyle="1" w:styleId="MediumList2PHPDOCX">
    <w:name w:val="Medium List 2 PHPDOCX"/>
    <w:uiPriority w:val="66"/>
    <w:rsid w:val="00ED08BF"/>
    <w:rPr>
      <w:rFonts w:asciiTheme="majorHAnsi" w:eastAsiaTheme="majorEastAsia" w:hAnsiTheme="majorHAnsi" w:cstheme="majorBidi"/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MediumList2Accent1PHPDOCX">
    <w:name w:val="Medium List 2 Accent 1 PHPDOCX"/>
    <w:uiPriority w:val="66"/>
    <w:rsid w:val="00ED08BF"/>
    <w:rPr>
      <w:rFonts w:asciiTheme="majorHAnsi" w:eastAsiaTheme="majorEastAsia" w:hAnsiTheme="majorHAnsi" w:cstheme="majorBidi"/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MediumList2Accent2PHPDOCX">
    <w:name w:val="Medium List 2 Accent 2 PHPDOCX"/>
    <w:uiPriority w:val="66"/>
    <w:rsid w:val="00ED08BF"/>
    <w:rPr>
      <w:rFonts w:asciiTheme="majorHAnsi" w:eastAsiaTheme="majorEastAsia" w:hAnsiTheme="majorHAnsi" w:cstheme="majorBidi"/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MediumList2Accent3PHPDOCX">
    <w:name w:val="Medium List 2 Accent 3 PHPDOCX"/>
    <w:uiPriority w:val="66"/>
    <w:rsid w:val="00ED08BF"/>
    <w:rPr>
      <w:rFonts w:asciiTheme="majorHAnsi" w:eastAsiaTheme="majorEastAsia" w:hAnsiTheme="majorHAnsi" w:cstheme="majorBidi"/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MediumList2Accent4PHPDOCX">
    <w:name w:val="Medium List 2 Accent 4 PHPDOCX"/>
    <w:uiPriority w:val="66"/>
    <w:rsid w:val="00ED08BF"/>
    <w:rPr>
      <w:rFonts w:asciiTheme="majorHAnsi" w:eastAsiaTheme="majorEastAsia" w:hAnsiTheme="majorHAnsi" w:cstheme="majorBidi"/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MediumList2Accent5PHPDOCX">
    <w:name w:val="Medium List 2 Accent 5 PHPDOCX"/>
    <w:uiPriority w:val="66"/>
    <w:rsid w:val="00ED08BF"/>
    <w:rPr>
      <w:rFonts w:asciiTheme="majorHAnsi" w:eastAsiaTheme="majorEastAsia" w:hAnsiTheme="majorHAnsi" w:cstheme="majorBidi"/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MediumList2Accent6PHPDOCX">
    <w:name w:val="Medium List 2 Accent 6 PHPDOCX"/>
    <w:uiPriority w:val="66"/>
    <w:rsid w:val="00ED08BF"/>
    <w:rPr>
      <w:rFonts w:asciiTheme="majorHAnsi" w:eastAsiaTheme="majorEastAsia" w:hAnsiTheme="majorHAnsi" w:cstheme="majorBidi"/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MediumGrid1PHPDOCX">
    <w:name w:val="Medium Grid 1 PHPDOCX"/>
    <w:uiPriority w:val="67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customStyle="1" w:styleId="MediumGrid1Accent1PHPDOCX">
    <w:name w:val="Medium Grid 1 Accent 1 PHPDOCX"/>
    <w:uiPriority w:val="67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customStyle="1" w:styleId="MediumGrid1Accent2PHPDOCX">
    <w:name w:val="Medium Grid 1 Accent 2 PHPDOCX"/>
    <w:uiPriority w:val="67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customStyle="1" w:styleId="MediumGrid1Accent3PHPDOCX">
    <w:name w:val="Medium Grid 1 Accent 3 PHPDOCX"/>
    <w:uiPriority w:val="67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customStyle="1" w:styleId="MediumGrid1Accent4PHPDOCX">
    <w:name w:val="Medium Grid 1 Accent 4 PHPDOCX"/>
    <w:uiPriority w:val="67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customStyle="1" w:styleId="MediumGrid1Accent5PHPDOCX">
    <w:name w:val="Medium Grid 1 Accent 5 PHPDOCX"/>
    <w:uiPriority w:val="67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customStyle="1" w:styleId="MediumGrid1Accent6PHPDOCX">
    <w:name w:val="Medium Grid 1 Accent 6 PHPDOCX"/>
    <w:uiPriority w:val="67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MediumGrid2PHPDOCX">
    <w:name w:val="Medium Grid 2 PHPDOCX"/>
    <w:uiPriority w:val="68"/>
    <w:rsid w:val="00ED08BF"/>
    <w:rPr>
      <w:rFonts w:asciiTheme="majorHAnsi" w:eastAsiaTheme="majorEastAsia" w:hAnsiTheme="majorHAnsi" w:cstheme="majorBidi"/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customStyle="1" w:styleId="MediumGrid2Accent1PHPDOCX">
    <w:name w:val="Medium Grid 2 Accent 1 PHPDOCX"/>
    <w:uiPriority w:val="68"/>
    <w:rsid w:val="00ED08BF"/>
    <w:rPr>
      <w:rFonts w:asciiTheme="majorHAnsi" w:eastAsiaTheme="majorEastAsia" w:hAnsiTheme="majorHAnsi" w:cstheme="majorBidi"/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customStyle="1" w:styleId="MediumGrid2Accent2PHPDOCX">
    <w:name w:val="Medium Grid 2 Accent 2 PHPDOCX"/>
    <w:uiPriority w:val="68"/>
    <w:rsid w:val="00ED08BF"/>
    <w:rPr>
      <w:rFonts w:asciiTheme="majorHAnsi" w:eastAsiaTheme="majorEastAsia" w:hAnsiTheme="majorHAnsi" w:cstheme="majorBidi"/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customStyle="1" w:styleId="MediumGrid2Accent3PHPDOCX">
    <w:name w:val="Medium Grid 2 Accent 3 PHPDOCX"/>
    <w:uiPriority w:val="68"/>
    <w:rsid w:val="00ED08BF"/>
    <w:rPr>
      <w:rFonts w:asciiTheme="majorHAnsi" w:eastAsiaTheme="majorEastAsia" w:hAnsiTheme="majorHAnsi" w:cstheme="majorBidi"/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customStyle="1" w:styleId="MediumGrid2Accent4PHPDOCX">
    <w:name w:val="Medium Grid 2 Accent 4 PHPDOCX"/>
    <w:uiPriority w:val="68"/>
    <w:rsid w:val="00ED08BF"/>
    <w:rPr>
      <w:rFonts w:asciiTheme="majorHAnsi" w:eastAsiaTheme="majorEastAsia" w:hAnsiTheme="majorHAnsi" w:cstheme="majorBidi"/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customStyle="1" w:styleId="MediumGrid2Accent5PHPDOCX">
    <w:name w:val="Medium Grid 2 Accent 5 PHPDOCX"/>
    <w:uiPriority w:val="68"/>
    <w:rsid w:val="00ED08BF"/>
    <w:rPr>
      <w:rFonts w:asciiTheme="majorHAnsi" w:eastAsiaTheme="majorEastAsia" w:hAnsiTheme="majorHAnsi" w:cstheme="majorBidi"/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customStyle="1" w:styleId="MediumGrid2Accent6PHPDOCX">
    <w:name w:val="Medium Grid 2 Accent 6 PHPDOCX"/>
    <w:uiPriority w:val="68"/>
    <w:rsid w:val="00ED08BF"/>
    <w:rPr>
      <w:rFonts w:asciiTheme="majorHAnsi" w:eastAsiaTheme="majorEastAsia" w:hAnsiTheme="majorHAnsi" w:cstheme="majorBidi"/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customStyle="1" w:styleId="MediumGrid3PHPDOCX">
    <w:name w:val="Medium Grid 3 PHPDOCX"/>
    <w:uiPriority w:val="69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customStyle="1" w:styleId="MediumGrid3Accent1PHPDOCX">
    <w:name w:val="Medium Grid 3 Accent 1 PHPDOCX"/>
    <w:uiPriority w:val="69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customStyle="1" w:styleId="MediumGrid3Accent2PHPDOCX">
    <w:name w:val="Medium Grid 3 Accent 2 PHPDOCX"/>
    <w:uiPriority w:val="69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customStyle="1" w:styleId="MediumGrid3Accent3PHPDOCX">
    <w:name w:val="Medium Grid 3 Accent 3 PHPDOCX"/>
    <w:uiPriority w:val="69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customStyle="1" w:styleId="MediumGrid3Accent5PHPDOCX">
    <w:name w:val="Medium Grid 3 Accent 5 PHPDOCX"/>
    <w:uiPriority w:val="69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customStyle="1" w:styleId="MediumGrid3Accent4PHPDOCX">
    <w:name w:val="Medium Grid 3 Accent 4 PHPDOCX"/>
    <w:uiPriority w:val="69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customStyle="1" w:styleId="MediumGrid3Accent6PHPDOCX">
    <w:name w:val="Medium Grid 3 Accent 6 PHPDOCX"/>
    <w:uiPriority w:val="69"/>
    <w:rsid w:val="00ED08BF"/>
    <w:rPr>
      <w:kern w:val="0"/>
      <w:sz w:val="22"/>
      <w:szCs w:val="20"/>
      <w:lang w:eastAsia="en-US"/>
    </w:r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customStyle="1" w:styleId="DarkListPHPDOCX">
    <w:name w:val="Dark List PHPDOCX"/>
    <w:uiPriority w:val="70"/>
    <w:rsid w:val="00ED08BF"/>
    <w:rPr>
      <w:color w:val="FFFFFF" w:themeColor="background1"/>
      <w:kern w:val="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customStyle="1" w:styleId="DarkListAccent1PHPDOCX">
    <w:name w:val="Dark List Accent 1 PHPDOCX"/>
    <w:uiPriority w:val="70"/>
    <w:rsid w:val="00ED08BF"/>
    <w:rPr>
      <w:color w:val="FFFFFF" w:themeColor="background1"/>
      <w:kern w:val="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customStyle="1" w:styleId="DarkListAccent2PHPDOCX">
    <w:name w:val="Dark List Accent 2 PHPDOCX"/>
    <w:uiPriority w:val="70"/>
    <w:rsid w:val="00ED08BF"/>
    <w:rPr>
      <w:color w:val="FFFFFF" w:themeColor="background1"/>
      <w:kern w:val="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customStyle="1" w:styleId="DarkListAccent3PHPDOCX">
    <w:name w:val="Dark List Accent 3 PHPDOCX"/>
    <w:uiPriority w:val="70"/>
    <w:rsid w:val="00ED08BF"/>
    <w:rPr>
      <w:color w:val="FFFFFF" w:themeColor="background1"/>
      <w:kern w:val="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customStyle="1" w:styleId="DarkListAccent4PHPDOCX">
    <w:name w:val="Dark List Accent 4 PHPDOCX"/>
    <w:uiPriority w:val="70"/>
    <w:rsid w:val="00ED08BF"/>
    <w:rPr>
      <w:color w:val="FFFFFF" w:themeColor="background1"/>
      <w:kern w:val="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customStyle="1" w:styleId="DarkListAccent5PHPDOCX">
    <w:name w:val="Dark List Accent 5 PHPDOCX"/>
    <w:uiPriority w:val="70"/>
    <w:rsid w:val="00ED08BF"/>
    <w:rPr>
      <w:color w:val="FFFFFF" w:themeColor="background1"/>
      <w:kern w:val="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customStyle="1" w:styleId="DarkListAccent6PHPDOCX">
    <w:name w:val="Dark List Accent 6 PHPDOCX"/>
    <w:uiPriority w:val="70"/>
    <w:rsid w:val="00ED08BF"/>
    <w:rPr>
      <w:color w:val="FFFFFF" w:themeColor="background1"/>
      <w:kern w:val="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customStyle="1" w:styleId="ColorfulShadingPHPDOCX">
    <w:name w:val="Colorful Shading PHPDOCX"/>
    <w:uiPriority w:val="71"/>
    <w:rsid w:val="00ED08BF"/>
    <w:rPr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customStyle="1" w:styleId="ColorfulShadingAccent1PHPDOCX">
    <w:name w:val="Colorful Shading Accent 1 PHPDOCX"/>
    <w:uiPriority w:val="71"/>
    <w:rsid w:val="00ED08BF"/>
    <w:rPr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customStyle="1" w:styleId="ColorfulShadingAccent2PHPDOCX">
    <w:name w:val="Colorful Shading Accent 2 PHPDOCX"/>
    <w:uiPriority w:val="71"/>
    <w:rsid w:val="00ED08BF"/>
    <w:rPr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customStyle="1" w:styleId="ColorfulShadingAccent3PHPDOCX">
    <w:name w:val="Colorful Shading Accent 3 PHPDOCX"/>
    <w:uiPriority w:val="71"/>
    <w:rsid w:val="00ED08BF"/>
    <w:rPr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customStyle="1" w:styleId="ColorfulShadingAccent4PHPDOCX">
    <w:name w:val="Colorful Shading Accent 4 PHPDOCX"/>
    <w:uiPriority w:val="71"/>
    <w:rsid w:val="00ED08BF"/>
    <w:rPr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customStyle="1" w:styleId="ColorfulShadingAccent5PHPDOCX">
    <w:name w:val="Colorful Shading Accent 5 PHPDOCX"/>
    <w:uiPriority w:val="71"/>
    <w:rsid w:val="00ED08BF"/>
    <w:rPr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customStyle="1" w:styleId="ColorfulShadingAccent6PHPDOCX">
    <w:name w:val="Colorful Shading Accent 6 PHPDOCX"/>
    <w:uiPriority w:val="71"/>
    <w:rsid w:val="00ED08BF"/>
    <w:rPr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customStyle="1" w:styleId="ColorfulListPHPDOCX">
    <w:name w:val="Colorful List PHPDOCX"/>
    <w:uiPriority w:val="72"/>
    <w:rsid w:val="00ED08BF"/>
    <w:rPr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ColorfulListAccent1PHPDOCX">
    <w:name w:val="Colorful List Accent 1 PHPDOCX"/>
    <w:uiPriority w:val="72"/>
    <w:rsid w:val="00ED08BF"/>
    <w:rPr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ColorfulListAccent2PHPDOCX">
    <w:name w:val="Colorful List Accent 2 PHPDOCX"/>
    <w:uiPriority w:val="72"/>
    <w:rsid w:val="00ED08BF"/>
    <w:rPr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customStyle="1" w:styleId="ColorfulListAccent3PHPDOCX">
    <w:name w:val="Colorful List Accent 3 PHPDOCX"/>
    <w:uiPriority w:val="72"/>
    <w:rsid w:val="00ED08BF"/>
    <w:rPr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customStyle="1" w:styleId="ColorfulListAccent4PHPDOCX">
    <w:name w:val="Colorful List Accent 4 PHPDOCX"/>
    <w:uiPriority w:val="72"/>
    <w:rsid w:val="00ED08BF"/>
    <w:rPr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ColorfulListAccent5PHPDOCX">
    <w:name w:val="Colorful List Accent 5 PHPDOCX"/>
    <w:uiPriority w:val="72"/>
    <w:rsid w:val="00ED08BF"/>
    <w:rPr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ColorfulListAccent6PHPDOCX">
    <w:name w:val="Colorful List Accent 6 PHPDOCX"/>
    <w:uiPriority w:val="72"/>
    <w:rsid w:val="00ED08BF"/>
    <w:rPr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ColorfulGridPHPDOCX">
    <w:name w:val="Colorful Grid PHPDOCX"/>
    <w:uiPriority w:val="73"/>
    <w:rsid w:val="00ED08BF"/>
    <w:rPr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customStyle="1" w:styleId="ColorfulGridAccent1PHPDOCX">
    <w:name w:val="Colorful Grid Accent 1 PHPDOCX"/>
    <w:uiPriority w:val="73"/>
    <w:rsid w:val="00ED08BF"/>
    <w:rPr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customStyle="1" w:styleId="ColorfulGridAccent2PHPDOCX">
    <w:name w:val="Colorful Grid Accent 2 PHPDOCX"/>
    <w:uiPriority w:val="73"/>
    <w:rsid w:val="00ED08BF"/>
    <w:rPr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customStyle="1" w:styleId="ColorfulGridAccent3PHPDOCX">
    <w:name w:val="Colorful Grid Accent 3 PHPDOCX"/>
    <w:uiPriority w:val="73"/>
    <w:rsid w:val="00ED08BF"/>
    <w:rPr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customStyle="1" w:styleId="ColorfulGridAccent4PHPDOCX">
    <w:name w:val="Colorful Grid Accent 4 PHPDOCX"/>
    <w:uiPriority w:val="73"/>
    <w:rsid w:val="00ED08BF"/>
    <w:rPr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customStyle="1" w:styleId="ColorfulGridAccent5PHPDOCX">
    <w:name w:val="Colorful Grid Accent 5 PHPDOCX"/>
    <w:uiPriority w:val="73"/>
    <w:rsid w:val="00ED08BF"/>
    <w:rPr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customStyle="1" w:styleId="ColorfulGridAccent6PHPDOCX">
    <w:name w:val="Colorful Grid Accent 6 PHPDOCX"/>
    <w:uiPriority w:val="73"/>
    <w:rsid w:val="00ED08BF"/>
    <w:rPr>
      <w:color w:val="000000" w:themeColor="text1"/>
      <w:kern w:val="0"/>
      <w:sz w:val="20"/>
      <w:szCs w:val="20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character" w:styleId="PlaceholderText">
    <w:name w:val="Placeholder Text"/>
    <w:basedOn w:val="DefaultParagraphFont"/>
    <w:uiPriority w:val="99"/>
    <w:semiHidden/>
    <w:rsid w:val="0007124A"/>
    <w:rPr>
      <w:color w:val="808080"/>
    </w:rPr>
  </w:style>
  <w:style w:type="paragraph" w:customStyle="1" w:styleId="msonormal">
    <w:name w:val="msonormal"/>
    <w:basedOn w:val="Normal"/>
    <w:rsid w:val="00FA4445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image" Target="media/image10.png" /><Relationship Id="rId14" Type="http://schemas.openxmlformats.org/officeDocument/2006/relationships/image" Target="media/image11.png" /><Relationship Id="rId15" Type="http://schemas.openxmlformats.org/officeDocument/2006/relationships/image" Target="media/image12.png" /><Relationship Id="rId16" Type="http://schemas.openxmlformats.org/officeDocument/2006/relationships/image" Target="media/image13.png" /><Relationship Id="rId17" Type="http://schemas.openxmlformats.org/officeDocument/2006/relationships/image" Target="media/image14.png" /><Relationship Id="rId18" Type="http://schemas.openxmlformats.org/officeDocument/2006/relationships/image" Target="media/image15.png" /><Relationship Id="rId19" Type="http://schemas.openxmlformats.org/officeDocument/2006/relationships/image" Target="media/image16.png" /><Relationship Id="rId2" Type="http://schemas.openxmlformats.org/officeDocument/2006/relationships/webSettings" Target="webSettings.xml" /><Relationship Id="rId20" Type="http://schemas.openxmlformats.org/officeDocument/2006/relationships/image" Target="media/image17.png" /><Relationship Id="rId21" Type="http://schemas.openxmlformats.org/officeDocument/2006/relationships/image" Target="media/image18.png" /><Relationship Id="rId22" Type="http://schemas.openxmlformats.org/officeDocument/2006/relationships/image" Target="media/image19.png" /><Relationship Id="rId23" Type="http://schemas.openxmlformats.org/officeDocument/2006/relationships/image" Target="media/image20.png" /><Relationship Id="rId24" Type="http://schemas.openxmlformats.org/officeDocument/2006/relationships/image" Target="media/image21.png" /><Relationship Id="rId25" Type="http://schemas.openxmlformats.org/officeDocument/2006/relationships/image" Target="media/image22.png" /><Relationship Id="rId26" Type="http://schemas.openxmlformats.org/officeDocument/2006/relationships/image" Target="media/image23.png" /><Relationship Id="rId27" Type="http://schemas.openxmlformats.org/officeDocument/2006/relationships/image" Target="media/image24.png" /><Relationship Id="rId28" Type="http://schemas.openxmlformats.org/officeDocument/2006/relationships/image" Target="media/image25.png" /><Relationship Id="rId29" Type="http://schemas.openxmlformats.org/officeDocument/2006/relationships/image" Target="media/image26.png" /><Relationship Id="rId3" Type="http://schemas.openxmlformats.org/officeDocument/2006/relationships/fontTable" Target="fontTable.xml" /><Relationship Id="rId30" Type="http://schemas.openxmlformats.org/officeDocument/2006/relationships/image" Target="media/image27.png" /><Relationship Id="rId31" Type="http://schemas.openxmlformats.org/officeDocument/2006/relationships/image" Target="media/image28.png" /><Relationship Id="rId32" Type="http://schemas.openxmlformats.org/officeDocument/2006/relationships/image" Target="media/image29.png" /><Relationship Id="rId33" Type="http://schemas.openxmlformats.org/officeDocument/2006/relationships/image" Target="media/image30.png" /><Relationship Id="rId34" Type="http://schemas.openxmlformats.org/officeDocument/2006/relationships/image" Target="media/image31.png" /><Relationship Id="rId35" Type="http://schemas.openxmlformats.org/officeDocument/2006/relationships/footer" Target="footer1.xml" /><Relationship Id="rId36" Type="http://schemas.openxmlformats.org/officeDocument/2006/relationships/theme" Target="theme/theme1.xml" /><Relationship Id="rId37" Type="http://schemas.openxmlformats.org/officeDocument/2006/relationships/numbering" Target="numbering.xml" /><Relationship Id="rId38" Type="http://schemas.openxmlformats.org/officeDocument/2006/relationships/styles" Target="styles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14</Pages>
  <Words>1528</Words>
  <Characters>8711</Characters>
  <Application>Microsoft Office Word</Application>
  <DocSecurity>0</DocSecurity>
  <Lines>72</Lines>
  <Paragraphs>20</Paragraphs>
  <ScaleCrop>false</ScaleCrop>
  <Company/>
  <LinksUpToDate>false</LinksUpToDate>
  <CharactersWithSpaces>10219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cm h</dc:creator>
  <cp:lastModifiedBy>cm h</cp:lastModifiedBy>
  <cp:revision>3</cp:revision>
  <dcterms:created xsi:type="dcterms:W3CDTF">2019-06-08T08:28:00Z</dcterms:created>
  <dcterms:modified xsi:type="dcterms:W3CDTF">2019-06-08T08:30:00Z</dcterms:modified>
</cp:coreProperties>
</file>