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1E3F74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b/>
          <w:color w:val="000000"/>
          <w:sz w:val="24"/>
          <w:szCs w:val="24"/>
        </w:rPr>
      </w:pPr>
      <w:r w:rsidRPr="001E3F74">
        <w:rPr>
          <w:rFonts w:ascii="微软雅黑" w:eastAsia="微软雅黑" w:hAnsi="微软雅黑" w:cs="Arial"/>
          <w:b/>
          <w:color w:val="000000"/>
          <w:sz w:val="24"/>
          <w:szCs w:val="24"/>
        </w:rPr>
        <w:t>《小学奥数系统总复习》试题精选</w:t>
      </w:r>
    </w:p>
    <w:p w:rsidR="003738DD" w:rsidRPr="001E3F74" w:rsidRDefault="006F3D11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 w:rsidRPr="001E3F74">
        <w:rPr>
          <w:rFonts w:ascii="微软雅黑" w:eastAsia="微软雅黑" w:hAnsi="微软雅黑" w:hint="eastAsia"/>
          <w:sz w:val="24"/>
          <w:szCs w:val="24"/>
        </w:rPr>
        <w:t>一</w:t>
      </w:r>
      <w:r w:rsidR="003738DD" w:rsidRPr="001E3F74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Pr="001E3F74">
        <w:rPr>
          <w:rFonts w:ascii="微软雅黑" w:eastAsia="微软雅黑" w:hAnsi="微软雅黑" w:hint="eastAsia"/>
          <w:sz w:val="24"/>
          <w:szCs w:val="24"/>
        </w:rPr>
        <w:t>5</w:t>
      </w:r>
      <w:r w:rsidR="003738DD" w:rsidRPr="001E3F74">
        <w:rPr>
          <w:rFonts w:ascii="微软雅黑" w:eastAsia="微软雅黑" w:hAnsi="微软雅黑" w:hint="eastAsia"/>
          <w:sz w:val="24"/>
          <w:szCs w:val="24"/>
        </w:rPr>
        <w:t>月</w:t>
      </w:r>
      <w:r w:rsidR="001E3F74">
        <w:rPr>
          <w:rFonts w:ascii="微软雅黑" w:eastAsia="微软雅黑" w:hAnsi="微软雅黑" w:hint="eastAsia"/>
          <w:sz w:val="24"/>
          <w:szCs w:val="24"/>
        </w:rPr>
        <w:t>28</w:t>
      </w:r>
      <w:r w:rsidR="003738DD" w:rsidRPr="001E3F74">
        <w:rPr>
          <w:rFonts w:ascii="微软雅黑" w:eastAsia="微软雅黑" w:hAnsi="微软雅黑" w:hint="eastAsia"/>
          <w:sz w:val="24"/>
          <w:szCs w:val="24"/>
        </w:rPr>
        <w:t>日-</w:t>
      </w:r>
      <w:r w:rsidR="001E3F74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1E3F74">
        <w:rPr>
          <w:rFonts w:ascii="微软雅黑" w:eastAsia="微软雅黑" w:hAnsi="微软雅黑" w:hint="eastAsia"/>
          <w:sz w:val="24"/>
          <w:szCs w:val="24"/>
        </w:rPr>
        <w:t>月</w:t>
      </w:r>
      <w:r w:rsidR="001E3F74">
        <w:rPr>
          <w:rFonts w:ascii="微软雅黑" w:eastAsia="微软雅黑" w:hAnsi="微软雅黑" w:hint="eastAsia"/>
          <w:sz w:val="24"/>
          <w:szCs w:val="24"/>
        </w:rPr>
        <w:t>1</w:t>
      </w:r>
      <w:r w:rsidR="003738DD" w:rsidRPr="001E3F74">
        <w:rPr>
          <w:rFonts w:ascii="微软雅黑" w:eastAsia="微软雅黑" w:hAnsi="微软雅黑" w:hint="eastAsia"/>
          <w:sz w:val="24"/>
          <w:szCs w:val="24"/>
        </w:rPr>
        <w:t>日</w:t>
      </w:r>
    </w:p>
    <w:p w:rsidR="00F62DCF" w:rsidRPr="001E3F74" w:rsidRDefault="00F62DCF" w:rsidP="003E156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A94792" w:rsidRPr="001E3F74" w:rsidRDefault="00A94792" w:rsidP="003E1565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1E3F74">
        <w:rPr>
          <w:rFonts w:ascii="微软雅黑" w:eastAsia="微软雅黑" w:hAnsi="微软雅黑" w:hint="eastAsia"/>
          <w:b/>
          <w:sz w:val="30"/>
          <w:szCs w:val="30"/>
        </w:rPr>
        <w:t>5.</w:t>
      </w:r>
      <w:r w:rsidR="001E3F74" w:rsidRPr="001E3F74">
        <w:rPr>
          <w:rFonts w:ascii="微软雅黑" w:eastAsia="微软雅黑" w:hAnsi="微软雅黑" w:hint="eastAsia"/>
          <w:b/>
          <w:sz w:val="30"/>
          <w:szCs w:val="30"/>
        </w:rPr>
        <w:t>28</w:t>
      </w:r>
      <w:r w:rsidRPr="001E3F74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1E3F74" w:rsidRP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1E3F74">
        <w:rPr>
          <w:rFonts w:ascii="微软雅黑" w:eastAsia="微软雅黑" w:hAnsi="微软雅黑" w:hint="eastAsia"/>
          <w:sz w:val="24"/>
          <w:szCs w:val="24"/>
        </w:rPr>
        <w:t>比大小】</w:t>
      </w:r>
    </w:p>
    <w:p w:rsidR="001E3F74" w:rsidRPr="001E3F74" w:rsidRDefault="001E3F74" w:rsidP="001E3F74">
      <w:pPr>
        <w:numPr>
          <w:ilvl w:val="0"/>
          <w:numId w:val="4"/>
        </w:numPr>
        <w:rPr>
          <w:rFonts w:ascii="微软雅黑" w:eastAsia="微软雅黑" w:hAnsi="微软雅黑" w:hint="eastAsia"/>
          <w:sz w:val="24"/>
          <w:szCs w:val="24"/>
        </w:rPr>
      </w:pPr>
      <w:r w:rsidRPr="001E3F74">
        <w:rPr>
          <w:rFonts w:ascii="微软雅黑" w:eastAsia="微软雅黑" w:hAnsi="微软雅黑" w:hint="eastAsia"/>
          <w:sz w:val="24"/>
          <w:szCs w:val="24"/>
        </w:rPr>
        <w:t>不计算，想一想，每一题中哪个括号里填的数大？</w:t>
      </w:r>
      <w:r w:rsidRPr="001E3F74">
        <w:rPr>
          <w:rFonts w:ascii="微软雅黑" w:eastAsia="微软雅黑" w:hAnsi="微软雅黑" w:hint="eastAsia"/>
          <w:sz w:val="24"/>
          <w:szCs w:val="24"/>
        </w:rPr>
        <w:br/>
        <w:t xml:space="preserve">　　（1）27+（ ）=46；27+（ ）=75　；</w:t>
      </w:r>
    </w:p>
    <w:p w:rsidR="001E3F74" w:rsidRP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  <w:r w:rsidRPr="001E3F74">
        <w:rPr>
          <w:rFonts w:ascii="微软雅黑" w:eastAsia="微软雅黑" w:hAnsi="微软雅黑" w:hint="eastAsia"/>
          <w:sz w:val="24"/>
          <w:szCs w:val="24"/>
        </w:rPr>
        <w:t xml:space="preserve">  　（2）39-（ ）=18；39-（ ）=14</w:t>
      </w:r>
    </w:p>
    <w:p w:rsid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  <w:r w:rsidRPr="001E3F74">
        <w:rPr>
          <w:rFonts w:ascii="微软雅黑" w:eastAsia="微软雅黑" w:hAnsi="微软雅黑" w:hint="eastAsia"/>
          <w:sz w:val="24"/>
          <w:szCs w:val="24"/>
        </w:rPr>
        <w:t>【分析】 加数相同，和越大，另一个加数就越大。被减数相同，差越大，减数越小。</w:t>
      </w:r>
    </w:p>
    <w:p w:rsidR="001E3F74" w:rsidRP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</w:p>
    <w:p w:rsidR="001E3F74" w:rsidRPr="001E3F74" w:rsidRDefault="001E3F74" w:rsidP="001E3F74">
      <w:pPr>
        <w:numPr>
          <w:ilvl w:val="0"/>
          <w:numId w:val="4"/>
        </w:numPr>
        <w:rPr>
          <w:rFonts w:ascii="微软雅黑" w:eastAsia="微软雅黑" w:hAnsi="微软雅黑" w:hint="eastAsia"/>
          <w:sz w:val="24"/>
          <w:szCs w:val="24"/>
        </w:rPr>
      </w:pPr>
      <w:r w:rsidRPr="001E3F74">
        <w:rPr>
          <w:rFonts w:ascii="微软雅黑" w:eastAsia="微软雅黑" w:hAnsi="微软雅黑" w:hint="eastAsia"/>
          <w:sz w:val="24"/>
          <w:szCs w:val="24"/>
        </w:rPr>
        <w:t>灰太狼、喜羊羊、懒羊羊都有若干个苹果，灰太狼比懒羊羊多4个苹果，懒羊羊比喜羊羊少6个苹果。问：谁的苹果最多？</w:t>
      </w:r>
    </w:p>
    <w:p w:rsidR="001E3F74" w:rsidRP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  <w:r w:rsidRPr="001E3F74">
        <w:rPr>
          <w:noProof/>
          <w:sz w:val="24"/>
          <w:szCs w:val="24"/>
        </w:rPr>
        <w:drawing>
          <wp:inline distT="0" distB="0" distL="0" distR="0">
            <wp:extent cx="742950" cy="57150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3F74">
        <w:rPr>
          <w:noProof/>
          <w:sz w:val="24"/>
          <w:szCs w:val="24"/>
        </w:rPr>
        <w:drawing>
          <wp:inline distT="0" distB="0" distL="0" distR="0">
            <wp:extent cx="704850" cy="552450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3F74">
        <w:rPr>
          <w:noProof/>
          <w:sz w:val="24"/>
          <w:szCs w:val="24"/>
        </w:rPr>
        <w:drawing>
          <wp:inline distT="0" distB="0" distL="0" distR="0">
            <wp:extent cx="685800" cy="523875"/>
            <wp:effectExtent l="1905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  <w:r w:rsidRPr="001E3F74">
        <w:rPr>
          <w:rFonts w:ascii="微软雅黑" w:eastAsia="微软雅黑" w:hAnsi="微软雅黑" w:hint="eastAsia"/>
          <w:sz w:val="24"/>
          <w:szCs w:val="24"/>
        </w:rPr>
        <w:t>【分析】 将懒羊羊比喜羊羊少6个苹果理解为：喜羊羊比懒羊羊多6个苹果。就容易看出答案了。</w:t>
      </w:r>
    </w:p>
    <w:p w:rsid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</w:p>
    <w:p w:rsidR="001E3F74" w:rsidRPr="001E3F74" w:rsidRDefault="001E3F74" w:rsidP="001E3F74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1E3F74">
        <w:rPr>
          <w:rFonts w:ascii="微软雅黑" w:eastAsia="微软雅黑" w:hAnsi="微软雅黑" w:hint="eastAsia"/>
          <w:b/>
          <w:sz w:val="30"/>
          <w:szCs w:val="30"/>
        </w:rPr>
        <w:t>5.</w:t>
      </w:r>
      <w:r>
        <w:rPr>
          <w:rFonts w:ascii="微软雅黑" w:eastAsia="微软雅黑" w:hAnsi="微软雅黑" w:hint="eastAsia"/>
          <w:b/>
          <w:sz w:val="30"/>
          <w:szCs w:val="30"/>
        </w:rPr>
        <w:t>29</w:t>
      </w:r>
      <w:r w:rsidRPr="001E3F74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1E3F74" w:rsidRP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1E3F74">
        <w:rPr>
          <w:rFonts w:ascii="微软雅黑" w:eastAsia="微软雅黑" w:hAnsi="微软雅黑" w:hint="eastAsia"/>
          <w:sz w:val="24"/>
          <w:szCs w:val="24"/>
        </w:rPr>
        <w:t>数方块】</w:t>
      </w:r>
    </w:p>
    <w:p w:rsidR="001E3F74" w:rsidRP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  <w:r w:rsidRPr="001E3F74">
        <w:rPr>
          <w:rFonts w:ascii="微软雅黑" w:eastAsia="微软雅黑" w:hAnsi="微软雅黑" w:hint="eastAsia"/>
          <w:sz w:val="24"/>
          <w:szCs w:val="24"/>
        </w:rPr>
        <w:t>1、用了（  ）个积木块。</w:t>
      </w:r>
    </w:p>
    <w:p w:rsidR="001E3F74" w:rsidRP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  <w:r w:rsidRPr="001E3F74">
        <w:rPr>
          <w:rFonts w:ascii="微软雅黑" w:eastAsia="微软雅黑" w:hAnsi="微软雅黑" w:hint="eastAsia"/>
          <w:noProof/>
          <w:sz w:val="24"/>
          <w:szCs w:val="24"/>
        </w:rPr>
        <w:lastRenderedPageBreak/>
        <w:drawing>
          <wp:inline distT="0" distB="0" distL="0" distR="0">
            <wp:extent cx="1952625" cy="1400175"/>
            <wp:effectExtent l="1905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  <w:r w:rsidRPr="001E3F74">
        <w:rPr>
          <w:rFonts w:ascii="微软雅黑" w:eastAsia="微软雅黑" w:hAnsi="微软雅黑" w:hint="eastAsia"/>
          <w:sz w:val="24"/>
          <w:szCs w:val="24"/>
        </w:rPr>
        <w:t>【分析】 一层层的看，先上层后底层。2+6+8=16块</w:t>
      </w:r>
    </w:p>
    <w:p w:rsidR="001E3F74" w:rsidRP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</w:p>
    <w:p w:rsidR="001E3F74" w:rsidRP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  <w:r w:rsidRPr="001E3F74">
        <w:rPr>
          <w:rFonts w:ascii="微软雅黑" w:eastAsia="微软雅黑" w:hAnsi="微软雅黑" w:hint="eastAsia"/>
          <w:sz w:val="24"/>
          <w:szCs w:val="24"/>
        </w:rPr>
        <w:t>2、懒羊羊问喜羊羊借了一个小魔方，但是它想用同样的小魔方组成一个大的魔方块，请问它还需要问喜羊羊借至少多少个一样大小的魔方呢？</w:t>
      </w:r>
    </w:p>
    <w:p w:rsidR="001E3F74" w:rsidRP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  <w:r w:rsidRPr="001E3F74">
        <w:rPr>
          <w:rFonts w:ascii="微软雅黑" w:eastAsia="微软雅黑" w:hAnsi="微软雅黑" w:hint="eastAsia"/>
          <w:sz w:val="24"/>
          <w:szCs w:val="24"/>
        </w:rPr>
        <w:t>【分析】动手组一下。组成一个小的正方体，需要八块小魔方，已经有了一个，所以在借7个就可以了。</w:t>
      </w:r>
    </w:p>
    <w:p w:rsid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</w:p>
    <w:p w:rsidR="001E3F74" w:rsidRPr="001E3F74" w:rsidRDefault="001E3F74" w:rsidP="001E3F74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1E3F74">
        <w:rPr>
          <w:rFonts w:ascii="微软雅黑" w:eastAsia="微软雅黑" w:hAnsi="微软雅黑" w:hint="eastAsia"/>
          <w:b/>
          <w:sz w:val="30"/>
          <w:szCs w:val="30"/>
        </w:rPr>
        <w:t>5.</w:t>
      </w:r>
      <w:r>
        <w:rPr>
          <w:rFonts w:ascii="微软雅黑" w:eastAsia="微软雅黑" w:hAnsi="微软雅黑" w:hint="eastAsia"/>
          <w:b/>
          <w:sz w:val="30"/>
          <w:szCs w:val="30"/>
        </w:rPr>
        <w:t>30</w:t>
      </w:r>
      <w:r w:rsidRPr="001E3F74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1E3F74" w:rsidRP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1E3F74">
        <w:rPr>
          <w:rFonts w:ascii="微软雅黑" w:eastAsia="微软雅黑" w:hAnsi="微软雅黑" w:hint="eastAsia"/>
          <w:sz w:val="24"/>
          <w:szCs w:val="24"/>
        </w:rPr>
        <w:t>单双数】</w:t>
      </w:r>
    </w:p>
    <w:p w:rsidR="001E3F74" w:rsidRPr="001E3F74" w:rsidRDefault="001E3F74" w:rsidP="001E3F74">
      <w:pPr>
        <w:numPr>
          <w:ilvl w:val="0"/>
          <w:numId w:val="5"/>
        </w:numPr>
        <w:rPr>
          <w:rFonts w:ascii="微软雅黑" w:eastAsia="微软雅黑" w:hAnsi="微软雅黑" w:hint="eastAsia"/>
          <w:sz w:val="24"/>
          <w:szCs w:val="24"/>
        </w:rPr>
      </w:pPr>
      <w:r w:rsidRPr="001E3F74">
        <w:rPr>
          <w:rFonts w:ascii="微软雅黑" w:eastAsia="微软雅黑" w:hAnsi="微软雅黑" w:hint="eastAsia"/>
          <w:sz w:val="24"/>
          <w:szCs w:val="24"/>
        </w:rPr>
        <w:t>一天妈妈买了7个苹果，小明和哥哥决定要分吃这7个苹果，小明要单数个苹果，哥哥要双数个苹果，请问可以分吗？该怎么分？</w:t>
      </w:r>
    </w:p>
    <w:p w:rsidR="001E3F74" w:rsidRP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  <w:r w:rsidRPr="001E3F74">
        <w:rPr>
          <w:noProof/>
          <w:sz w:val="24"/>
          <w:szCs w:val="24"/>
        </w:rPr>
        <w:drawing>
          <wp:inline distT="0" distB="0" distL="0" distR="0">
            <wp:extent cx="476250" cy="533400"/>
            <wp:effectExtent l="1905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3F74">
        <w:rPr>
          <w:noProof/>
          <w:sz w:val="24"/>
          <w:szCs w:val="24"/>
        </w:rPr>
        <w:drawing>
          <wp:inline distT="0" distB="0" distL="0" distR="0">
            <wp:extent cx="476250" cy="533400"/>
            <wp:effectExtent l="1905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3F74">
        <w:rPr>
          <w:noProof/>
          <w:sz w:val="24"/>
          <w:szCs w:val="24"/>
        </w:rPr>
        <w:drawing>
          <wp:inline distT="0" distB="0" distL="0" distR="0">
            <wp:extent cx="476250" cy="533400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3F74">
        <w:rPr>
          <w:noProof/>
          <w:sz w:val="24"/>
          <w:szCs w:val="24"/>
        </w:rPr>
        <w:drawing>
          <wp:inline distT="0" distB="0" distL="0" distR="0">
            <wp:extent cx="476250" cy="533400"/>
            <wp:effectExtent l="1905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3F74">
        <w:rPr>
          <w:noProof/>
          <w:sz w:val="24"/>
          <w:szCs w:val="24"/>
        </w:rPr>
        <w:drawing>
          <wp:inline distT="0" distB="0" distL="0" distR="0">
            <wp:extent cx="476250" cy="533400"/>
            <wp:effectExtent l="1905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3F74">
        <w:rPr>
          <w:noProof/>
          <w:sz w:val="24"/>
          <w:szCs w:val="24"/>
        </w:rPr>
        <w:drawing>
          <wp:inline distT="0" distB="0" distL="0" distR="0">
            <wp:extent cx="476250" cy="533400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3F74">
        <w:rPr>
          <w:noProof/>
          <w:sz w:val="24"/>
          <w:szCs w:val="24"/>
        </w:rPr>
        <w:drawing>
          <wp:inline distT="0" distB="0" distL="0" distR="0">
            <wp:extent cx="476250" cy="533400"/>
            <wp:effectExtent l="1905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F74" w:rsidRP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  <w:r w:rsidRPr="001E3F74">
        <w:rPr>
          <w:rFonts w:ascii="微软雅黑" w:eastAsia="微软雅黑" w:hAnsi="微软雅黑" w:hint="eastAsia"/>
          <w:sz w:val="24"/>
          <w:szCs w:val="24"/>
        </w:rPr>
        <w:pict>
          <v:rect id="_x0000_s2122" style="position:absolute;left:0;text-align:left;margin-left:44.6pt;margin-top:7.05pt;width:17.3pt;height:14.4pt;z-index:251660288" fillcolor="#f79646"/>
        </w:pict>
      </w:r>
      <w:r w:rsidRPr="001E3F74">
        <w:rPr>
          <w:rFonts w:ascii="微软雅黑" w:eastAsia="微软雅黑" w:hAnsi="微软雅黑" w:hint="eastAsia"/>
          <w:sz w:val="24"/>
          <w:szCs w:val="24"/>
        </w:rPr>
        <w:pict>
          <v:rect id="_x0000_s2123" style="position:absolute;left:0;text-align:left;margin-left:86.7pt;margin-top:7.05pt;width:17.85pt;height:14.4pt;z-index:251661312" fillcolor="#92d050"/>
        </w:pict>
      </w:r>
      <w:r w:rsidRPr="001E3F74">
        <w:rPr>
          <w:rFonts w:ascii="微软雅黑" w:eastAsia="微软雅黑" w:hAnsi="微软雅黑" w:hint="eastAsia"/>
          <w:sz w:val="24"/>
          <w:szCs w:val="24"/>
        </w:rPr>
        <w:t>【分析】      +      =7  第一个方框中填双数，第二个里边填单数。</w:t>
      </w:r>
    </w:p>
    <w:p w:rsid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  <w:r w:rsidRPr="001E3F74">
        <w:rPr>
          <w:rFonts w:ascii="微软雅黑" w:eastAsia="微软雅黑" w:hAnsi="微软雅黑" w:hint="eastAsia"/>
          <w:sz w:val="24"/>
          <w:szCs w:val="24"/>
        </w:rPr>
        <w:t>答案分别为：6和1、4和3、2和5.</w:t>
      </w:r>
    </w:p>
    <w:p w:rsidR="001E3F74" w:rsidRP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</w:p>
    <w:p w:rsidR="001E3F74" w:rsidRP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  <w:r w:rsidRPr="001E3F74">
        <w:rPr>
          <w:rFonts w:ascii="微软雅黑" w:eastAsia="微软雅黑" w:hAnsi="微软雅黑" w:hint="eastAsia"/>
          <w:sz w:val="24"/>
          <w:szCs w:val="24"/>
        </w:rPr>
        <w:t>2、鱼缸里边养了一缸鱼，小明2个2个的数，最后剩下1条。请问这个鱼缸里边鱼的总数是单数吗？不是的话，为什么？</w:t>
      </w:r>
    </w:p>
    <w:p w:rsid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  <w:r w:rsidRPr="001E3F74">
        <w:rPr>
          <w:rFonts w:ascii="微软雅黑" w:eastAsia="微软雅黑" w:hAnsi="微软雅黑" w:hint="eastAsia"/>
          <w:sz w:val="24"/>
          <w:szCs w:val="24"/>
        </w:rPr>
        <w:lastRenderedPageBreak/>
        <w:t>【分析】是。在10以内取个数，然后2个2个的取，看下结果。</w:t>
      </w:r>
    </w:p>
    <w:p w:rsid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</w:p>
    <w:p w:rsidR="001E3F74" w:rsidRPr="001E3F74" w:rsidRDefault="001E3F74" w:rsidP="001E3F74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1E3F74">
        <w:rPr>
          <w:rFonts w:ascii="微软雅黑" w:eastAsia="微软雅黑" w:hAnsi="微软雅黑" w:hint="eastAsia"/>
          <w:b/>
          <w:sz w:val="30"/>
          <w:szCs w:val="30"/>
        </w:rPr>
        <w:t>5.</w:t>
      </w:r>
      <w:r>
        <w:rPr>
          <w:rFonts w:ascii="微软雅黑" w:eastAsia="微软雅黑" w:hAnsi="微软雅黑" w:hint="eastAsia"/>
          <w:b/>
          <w:sz w:val="30"/>
          <w:szCs w:val="30"/>
        </w:rPr>
        <w:t>31试题</w:t>
      </w:r>
    </w:p>
    <w:p w:rsidR="001E3F74" w:rsidRP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1E3F74">
        <w:rPr>
          <w:rFonts w:ascii="微软雅黑" w:eastAsia="微软雅黑" w:hAnsi="微软雅黑" w:hint="eastAsia"/>
          <w:sz w:val="24"/>
          <w:szCs w:val="24"/>
        </w:rPr>
        <w:t>数一数】</w:t>
      </w:r>
    </w:p>
    <w:p w:rsidR="001E3F74" w:rsidRP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  <w:r w:rsidRPr="001E3F74">
        <w:rPr>
          <w:rFonts w:ascii="微软雅黑" w:eastAsia="微软雅黑" w:hAnsi="微软雅黑" w:hint="eastAsia"/>
          <w:sz w:val="24"/>
          <w:szCs w:val="24"/>
        </w:rPr>
        <w:t>1、小明有12个变形金刚，如果小明给弟弟4个变形金刚，他俩的变形金刚就一样多，请问弟弟有多少个变形金刚？</w:t>
      </w:r>
    </w:p>
    <w:p w:rsid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  <w:r w:rsidRPr="001E3F74">
        <w:rPr>
          <w:rFonts w:ascii="微软雅黑" w:eastAsia="微软雅黑" w:hAnsi="微软雅黑" w:hint="eastAsia"/>
          <w:sz w:val="24"/>
          <w:szCs w:val="24"/>
        </w:rPr>
        <w:t>【分析】弟弟有4个变形金刚</w:t>
      </w:r>
    </w:p>
    <w:p w:rsidR="001E3F74" w:rsidRP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</w:p>
    <w:p w:rsidR="001E3F74" w:rsidRPr="001E3F74" w:rsidRDefault="001E3F74" w:rsidP="001E3F74">
      <w:pPr>
        <w:numPr>
          <w:ilvl w:val="0"/>
          <w:numId w:val="5"/>
        </w:numPr>
        <w:rPr>
          <w:rFonts w:ascii="微软雅黑" w:eastAsia="微软雅黑" w:hAnsi="微软雅黑" w:hint="eastAsia"/>
          <w:sz w:val="24"/>
          <w:szCs w:val="24"/>
        </w:rPr>
      </w:pPr>
      <w:r w:rsidRPr="001E3F74">
        <w:rPr>
          <w:rFonts w:ascii="微软雅黑" w:eastAsia="微软雅黑" w:hAnsi="微软雅黑" w:hint="eastAsia"/>
          <w:sz w:val="24"/>
          <w:szCs w:val="24"/>
        </w:rPr>
        <w:t>喜羊羊有8块糖，懒羊羊有4块糖，喜羊羊说：“懒羊羊，你知道我给你多少块糖后，你就比我少2块糖了吗？如果你知道的话，我就把糖给你啦！”懒羊羊想了半天也不知道，小朋友赶紧来帮下忙吧。</w:t>
      </w:r>
    </w:p>
    <w:p w:rsidR="001E3F74" w:rsidRP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  <w:r w:rsidRPr="001E3F74">
        <w:rPr>
          <w:noProof/>
          <w:sz w:val="24"/>
          <w:szCs w:val="24"/>
        </w:rPr>
        <w:drawing>
          <wp:inline distT="0" distB="0" distL="0" distR="0">
            <wp:extent cx="1057275" cy="800100"/>
            <wp:effectExtent l="19050" t="0" r="952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F74" w:rsidRP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  <w:r w:rsidRPr="001E3F74">
        <w:rPr>
          <w:rFonts w:ascii="微软雅黑" w:eastAsia="微软雅黑" w:hAnsi="微软雅黑" w:hint="eastAsia"/>
          <w:sz w:val="24"/>
          <w:szCs w:val="24"/>
        </w:rPr>
        <w:t>【分析】喜羊羊给懒羊羊1个糖</w:t>
      </w:r>
    </w:p>
    <w:p w:rsidR="001E3F74" w:rsidRP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</w:p>
    <w:p w:rsidR="001E3F74" w:rsidRPr="001E3F74" w:rsidRDefault="001E3F74" w:rsidP="001E3F74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6.1试题</w:t>
      </w:r>
    </w:p>
    <w:p w:rsidR="001E3F74" w:rsidRP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1E3F74">
        <w:rPr>
          <w:rFonts w:ascii="微软雅黑" w:eastAsia="微软雅黑" w:hAnsi="微软雅黑" w:hint="eastAsia"/>
          <w:sz w:val="24"/>
          <w:szCs w:val="24"/>
        </w:rPr>
        <w:t>年龄问题】</w:t>
      </w:r>
    </w:p>
    <w:p w:rsidR="001E3F74" w:rsidRP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</w:p>
    <w:p w:rsidR="001E3F74" w:rsidRP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  <w:r w:rsidRPr="001E3F74">
        <w:rPr>
          <w:rFonts w:ascii="微软雅黑" w:eastAsia="微软雅黑" w:hAnsi="微软雅黑" w:hint="eastAsia"/>
          <w:sz w:val="24"/>
          <w:szCs w:val="24"/>
        </w:rPr>
        <w:t>1、</w:t>
      </w:r>
      <w:r w:rsidRPr="001E3F74">
        <w:rPr>
          <w:rFonts w:ascii="微软雅黑" w:eastAsia="微软雅黑" w:hAnsi="微软雅黑" w:hint="eastAsia"/>
          <w:noProof/>
          <w:sz w:val="24"/>
          <w:szCs w:val="24"/>
        </w:rPr>
        <w:drawing>
          <wp:inline distT="0" distB="0" distL="0" distR="0">
            <wp:extent cx="1019175" cy="838200"/>
            <wp:effectExtent l="19050" t="0" r="9525" b="0"/>
            <wp:docPr id="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3F74">
        <w:rPr>
          <w:rFonts w:ascii="微软雅黑" w:eastAsia="微软雅黑" w:hAnsi="微软雅黑" w:hint="eastAsia"/>
          <w:sz w:val="24"/>
          <w:szCs w:val="24"/>
        </w:rPr>
        <w:t>一天灰太狼对懒羊羊说，只要你能算出我爷爷的年龄是多少，我就</w:t>
      </w:r>
      <w:r w:rsidRPr="001E3F74">
        <w:rPr>
          <w:rFonts w:ascii="微软雅黑" w:eastAsia="微软雅黑" w:hAnsi="微软雅黑" w:hint="eastAsia"/>
          <w:sz w:val="24"/>
          <w:szCs w:val="24"/>
        </w:rPr>
        <w:lastRenderedPageBreak/>
        <w:t>放了你。灰太狼爷爷的年龄数是用最大的两位数减去最小的两位数，再减去最大的一位数后所得的数。小朋友能救懒羊羊吗？</w:t>
      </w:r>
    </w:p>
    <w:p w:rsidR="001E3F74" w:rsidRP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  <w:r w:rsidRPr="001E3F74">
        <w:rPr>
          <w:rFonts w:ascii="微软雅黑" w:eastAsia="微软雅黑" w:hAnsi="微软雅黑" w:hint="eastAsia"/>
          <w:sz w:val="24"/>
          <w:szCs w:val="24"/>
        </w:rPr>
        <w:t>【分析】最大的两位数：99，最小的两位数：10，最大的一位数：9。</w:t>
      </w:r>
    </w:p>
    <w:p w:rsid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  <w:r w:rsidRPr="001E3F74">
        <w:rPr>
          <w:rFonts w:ascii="微软雅黑" w:eastAsia="微软雅黑" w:hAnsi="微软雅黑" w:hint="eastAsia"/>
          <w:sz w:val="24"/>
          <w:szCs w:val="24"/>
        </w:rPr>
        <w:t>答案是：99-10-9=80（岁）。</w:t>
      </w:r>
    </w:p>
    <w:p w:rsidR="001E3F74" w:rsidRP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</w:p>
    <w:p w:rsidR="001E3F74" w:rsidRP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2、喜羊</w:t>
      </w:r>
      <w:r w:rsidRPr="001E3F74">
        <w:rPr>
          <w:rFonts w:ascii="微软雅黑" w:eastAsia="微软雅黑" w:hAnsi="微软雅黑" w:hint="eastAsia"/>
          <w:sz w:val="24"/>
          <w:szCs w:val="24"/>
        </w:rPr>
        <w:t xml:space="preserve">羊今年8岁，村长爷爷说："喜羊羊，你长到12岁的时候，爷爷正好是70岁，"聪明的喜羊羊一下就说出了村长今年的年龄。小朋友能说出来吗？ </w:t>
      </w:r>
    </w:p>
    <w:p w:rsidR="001E3F74" w:rsidRP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  <w:r w:rsidRPr="001E3F74">
        <w:rPr>
          <w:noProof/>
          <w:sz w:val="24"/>
          <w:szCs w:val="24"/>
        </w:rPr>
        <w:drawing>
          <wp:inline distT="0" distB="0" distL="0" distR="0">
            <wp:extent cx="876300" cy="866775"/>
            <wp:effectExtent l="1905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F74" w:rsidRPr="001E3F74" w:rsidRDefault="001E3F74" w:rsidP="001E3F74">
      <w:pPr>
        <w:rPr>
          <w:rFonts w:ascii="微软雅黑" w:eastAsia="微软雅黑" w:hAnsi="微软雅黑" w:hint="eastAsia"/>
          <w:sz w:val="24"/>
          <w:szCs w:val="24"/>
        </w:rPr>
      </w:pPr>
      <w:r w:rsidRPr="001E3F74">
        <w:rPr>
          <w:rFonts w:ascii="微软雅黑" w:eastAsia="微软雅黑" w:hAnsi="微软雅黑" w:hint="eastAsia"/>
          <w:sz w:val="24"/>
          <w:szCs w:val="24"/>
        </w:rPr>
        <w:t>【分析】 喜羊羊在过4年才能到12岁，那么爷爷也是过4年才到70岁，所以爷爷今年的年龄就是：70-4=66岁。</w:t>
      </w:r>
    </w:p>
    <w:p w:rsidR="00A94792" w:rsidRPr="001E3F74" w:rsidRDefault="00A94792" w:rsidP="00A94792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A94792" w:rsidRPr="001E3F74" w:rsidRDefault="00A9479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A94792" w:rsidRPr="001E3F74" w:rsidSect="00A1122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4913" w:rsidRDefault="00494913" w:rsidP="003738DD">
      <w:pPr>
        <w:ind w:left="827"/>
      </w:pPr>
      <w:r>
        <w:separator/>
      </w:r>
    </w:p>
  </w:endnote>
  <w:endnote w:type="continuationSeparator" w:id="1">
    <w:p w:rsidR="00494913" w:rsidRDefault="00494913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4913" w:rsidRDefault="00494913" w:rsidP="003738DD">
      <w:pPr>
        <w:ind w:left="827"/>
      </w:pPr>
      <w:r>
        <w:separator/>
      </w:r>
    </w:p>
  </w:footnote>
  <w:footnote w:type="continuationSeparator" w:id="1">
    <w:p w:rsidR="00494913" w:rsidRDefault="00494913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lvl w:ilvl="0">
      <w:start w:val="1"/>
      <w:numFmt w:val="decimal"/>
      <w:suff w:val="nothing"/>
      <w:lvlText w:val="%1、"/>
      <w:lvlJc w:val="left"/>
    </w:lvl>
  </w:abstractNum>
  <w:abstractNum w:abstractNumId="1">
    <w:nsid w:val="00000006"/>
    <w:multiLevelType w:val="singleLevel"/>
    <w:tmpl w:val="00000006"/>
    <w:lvl w:ilvl="0">
      <w:start w:val="1"/>
      <w:numFmt w:val="decimal"/>
      <w:suff w:val="nothing"/>
      <w:lvlText w:val="%1、"/>
      <w:lvlJc w:val="left"/>
    </w:lvl>
  </w:abstractNum>
  <w:abstractNum w:abstractNumId="2">
    <w:nsid w:val="00000007"/>
    <w:multiLevelType w:val="singleLevel"/>
    <w:tmpl w:val="00000007"/>
    <w:lvl w:ilvl="0">
      <w:start w:val="1"/>
      <w:numFmt w:val="decimal"/>
      <w:suff w:val="nothing"/>
      <w:lvlText w:val="%1、"/>
      <w:lvlJc w:val="left"/>
    </w:lvl>
  </w:abstractNum>
  <w:abstractNum w:abstractNumId="3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E7831D1"/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5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400D1"/>
    <w:rsid w:val="00156A29"/>
    <w:rsid w:val="001733CB"/>
    <w:rsid w:val="00190121"/>
    <w:rsid w:val="001E3F74"/>
    <w:rsid w:val="00207A01"/>
    <w:rsid w:val="002165AF"/>
    <w:rsid w:val="003738DD"/>
    <w:rsid w:val="00382D89"/>
    <w:rsid w:val="00383EA3"/>
    <w:rsid w:val="003D6708"/>
    <w:rsid w:val="003E1565"/>
    <w:rsid w:val="00481AF3"/>
    <w:rsid w:val="00494913"/>
    <w:rsid w:val="004F2549"/>
    <w:rsid w:val="005D3945"/>
    <w:rsid w:val="00641E72"/>
    <w:rsid w:val="00662A95"/>
    <w:rsid w:val="00676599"/>
    <w:rsid w:val="006F3D11"/>
    <w:rsid w:val="00773AD8"/>
    <w:rsid w:val="00795FFA"/>
    <w:rsid w:val="00944C37"/>
    <w:rsid w:val="009D2D9E"/>
    <w:rsid w:val="00A1122C"/>
    <w:rsid w:val="00A66694"/>
    <w:rsid w:val="00A94792"/>
    <w:rsid w:val="00B26D70"/>
    <w:rsid w:val="00C445DB"/>
    <w:rsid w:val="00CC133C"/>
    <w:rsid w:val="00D13077"/>
    <w:rsid w:val="00DA185D"/>
    <w:rsid w:val="00E25A38"/>
    <w:rsid w:val="00E510F2"/>
    <w:rsid w:val="00ED3EDB"/>
    <w:rsid w:val="00F62DCF"/>
    <w:rsid w:val="00F855AD"/>
    <w:rsid w:val="00FA2D70"/>
    <w:rsid w:val="00FD07E9"/>
    <w:rsid w:val="00FE4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172</Words>
  <Characters>981</Characters>
  <Application>Microsoft Office Word</Application>
  <DocSecurity>0</DocSecurity>
  <Lines>8</Lines>
  <Paragraphs>2</Paragraphs>
  <ScaleCrop>false</ScaleCrop>
  <Company>FOUNDERTECH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2012-06-01T03:02:00Z</dcterms:created>
  <dcterms:modified xsi:type="dcterms:W3CDTF">2012-06-01T03:02:00Z</dcterms:modified>
</cp:coreProperties>
</file>