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90073E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90073E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90073E" w:rsidRDefault="0090073E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三</w:t>
      </w:r>
      <w:r w:rsidR="003738DD" w:rsidRPr="0090073E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6F3D11" w:rsidRPr="0090073E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90073E">
        <w:rPr>
          <w:rFonts w:ascii="微软雅黑" w:eastAsia="微软雅黑" w:hAnsi="微软雅黑" w:hint="eastAsia"/>
          <w:sz w:val="24"/>
          <w:szCs w:val="24"/>
        </w:rPr>
        <w:t>月</w:t>
      </w:r>
      <w:r w:rsidR="001E3F74" w:rsidRPr="0090073E">
        <w:rPr>
          <w:rFonts w:ascii="微软雅黑" w:eastAsia="微软雅黑" w:hAnsi="微软雅黑" w:hint="eastAsia"/>
          <w:sz w:val="24"/>
          <w:szCs w:val="24"/>
        </w:rPr>
        <w:t>28</w:t>
      </w:r>
      <w:r w:rsidR="003738DD" w:rsidRPr="0090073E">
        <w:rPr>
          <w:rFonts w:ascii="微软雅黑" w:eastAsia="微软雅黑" w:hAnsi="微软雅黑" w:hint="eastAsia"/>
          <w:sz w:val="24"/>
          <w:szCs w:val="24"/>
        </w:rPr>
        <w:t>日-</w:t>
      </w:r>
      <w:r w:rsidR="001E3F74" w:rsidRPr="0090073E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90073E">
        <w:rPr>
          <w:rFonts w:ascii="微软雅黑" w:eastAsia="微软雅黑" w:hAnsi="微软雅黑" w:hint="eastAsia"/>
          <w:sz w:val="24"/>
          <w:szCs w:val="24"/>
        </w:rPr>
        <w:t>月</w:t>
      </w:r>
      <w:r w:rsidR="001E3F74" w:rsidRPr="0090073E">
        <w:rPr>
          <w:rFonts w:ascii="微软雅黑" w:eastAsia="微软雅黑" w:hAnsi="微软雅黑" w:hint="eastAsia"/>
          <w:sz w:val="24"/>
          <w:szCs w:val="24"/>
        </w:rPr>
        <w:t>1</w:t>
      </w:r>
      <w:r w:rsidR="003738DD" w:rsidRPr="0090073E">
        <w:rPr>
          <w:rFonts w:ascii="微软雅黑" w:eastAsia="微软雅黑" w:hAnsi="微软雅黑" w:hint="eastAsia"/>
          <w:sz w:val="24"/>
          <w:szCs w:val="24"/>
        </w:rPr>
        <w:t>日</w:t>
      </w:r>
    </w:p>
    <w:p w:rsid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90073E">
        <w:rPr>
          <w:rFonts w:ascii="微软雅黑" w:eastAsia="微软雅黑" w:hAnsi="微软雅黑" w:hint="eastAsia"/>
          <w:b/>
          <w:sz w:val="30"/>
          <w:szCs w:val="30"/>
        </w:rPr>
        <w:t>5.28试题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b/>
          <w:bCs/>
          <w:sz w:val="24"/>
          <w:szCs w:val="24"/>
        </w:rPr>
      </w:pPr>
      <w:r w:rsidRPr="0090073E">
        <w:rPr>
          <w:rFonts w:ascii="微软雅黑" w:eastAsia="微软雅黑" w:hAnsi="微软雅黑" w:hint="eastAsia"/>
          <w:b/>
          <w:bCs/>
          <w:sz w:val="24"/>
          <w:szCs w:val="24"/>
        </w:rPr>
        <w:t>【计算】</w:t>
      </w:r>
    </w:p>
    <w:p w:rsidR="0090073E" w:rsidRPr="0090073E" w:rsidRDefault="0090073E" w:rsidP="0090073E">
      <w:pPr>
        <w:numPr>
          <w:ilvl w:val="0"/>
          <w:numId w:val="9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90073E">
        <w:rPr>
          <w:rFonts w:ascii="微软雅黑" w:eastAsia="微软雅黑" w:hAnsi="微软雅黑" w:hint="eastAsia"/>
          <w:bCs/>
          <w:sz w:val="24"/>
          <w:szCs w:val="24"/>
        </w:rPr>
        <w:t>计算</w:t>
      </w:r>
      <w:r w:rsidRPr="0090073E">
        <w:rPr>
          <w:rFonts w:ascii="微软雅黑" w:eastAsia="微软雅黑" w:hAnsi="微软雅黑"/>
          <w:bCs/>
          <w:sz w:val="24"/>
          <w:szCs w:val="24"/>
        </w:rPr>
        <w:t>67×12+67×35+67×52+67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0073E">
        <w:rPr>
          <w:rFonts w:ascii="微软雅黑" w:eastAsia="微软雅黑" w:hAnsi="微软雅黑" w:hint="eastAsia"/>
          <w:b/>
          <w:sz w:val="24"/>
          <w:szCs w:val="24"/>
        </w:rPr>
        <w:t>【详解】</w:t>
      </w:r>
      <w:r w:rsidRPr="0090073E">
        <w:rPr>
          <w:rFonts w:ascii="微软雅黑" w:eastAsia="微软雅黑" w:hAnsi="微软雅黑"/>
          <w:sz w:val="24"/>
          <w:szCs w:val="24"/>
        </w:rPr>
        <w:t xml:space="preserve">应用乘法分配律 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0073E">
        <w:rPr>
          <w:rFonts w:ascii="微软雅黑" w:eastAsia="微软雅黑" w:hAnsi="微软雅黑"/>
          <w:sz w:val="24"/>
          <w:szCs w:val="24"/>
        </w:rPr>
        <w:t xml:space="preserve"> </w:t>
      </w:r>
      <w:r w:rsidRPr="0090073E">
        <w:rPr>
          <w:rFonts w:ascii="微软雅黑" w:eastAsia="微软雅黑" w:hAnsi="微软雅黑" w:hint="eastAsia"/>
          <w:sz w:val="24"/>
          <w:szCs w:val="24"/>
        </w:rPr>
        <w:t>原式</w:t>
      </w:r>
      <w:r w:rsidRPr="0090073E">
        <w:rPr>
          <w:rFonts w:ascii="微软雅黑" w:eastAsia="微软雅黑" w:hAnsi="微软雅黑"/>
          <w:sz w:val="24"/>
          <w:szCs w:val="24"/>
        </w:rPr>
        <w:t>=67×（12+35+52+1）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0073E">
        <w:rPr>
          <w:rFonts w:ascii="微软雅黑" w:eastAsia="微软雅黑" w:hAnsi="微软雅黑"/>
          <w:sz w:val="24"/>
          <w:szCs w:val="24"/>
        </w:rPr>
        <w:t xml:space="preserve">     =67×100</w:t>
      </w:r>
    </w:p>
    <w:p w:rsid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/>
          <w:sz w:val="24"/>
          <w:szCs w:val="24"/>
        </w:rPr>
        <w:t xml:space="preserve">     =6700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90073E">
        <w:rPr>
          <w:rFonts w:ascii="微软雅黑" w:eastAsia="微软雅黑" w:hAnsi="微软雅黑" w:hint="eastAsia"/>
          <w:bCs/>
          <w:sz w:val="24"/>
          <w:szCs w:val="24"/>
        </w:rPr>
        <w:t>2、计算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85×85-84×86+83×87-82×88+81×89-80×90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b/>
          <w:sz w:val="24"/>
          <w:szCs w:val="24"/>
        </w:rPr>
        <w:t>【详解】</w:t>
      </w:r>
      <w:r w:rsidRPr="0090073E">
        <w:rPr>
          <w:rFonts w:ascii="微软雅黑" w:eastAsia="微软雅黑" w:hAnsi="微软雅黑" w:hint="eastAsia"/>
          <w:sz w:val="24"/>
          <w:szCs w:val="24"/>
        </w:rPr>
        <w:t>学会平方差公式的运用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原式=85×85-（85-1）（85+1）+（85-2）（85+2）-（85-3）（85+3）+（85-4）（85+4）-（85-5）（85+5）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=85×85-85×85+1+85×85-4-85×85+9+85×85-16-85×85+25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=1-4+9-16+25</w:t>
      </w:r>
    </w:p>
    <w:p w:rsid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=15</w:t>
      </w:r>
    </w:p>
    <w:p w:rsid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0073E" w:rsidRPr="00E142E5" w:rsidRDefault="00E142E5" w:rsidP="0090073E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5.29</w:t>
      </w:r>
      <w:r w:rsidR="0090073E" w:rsidRPr="0090073E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90073E" w:rsidRPr="00E142E5" w:rsidRDefault="00E142E5" w:rsidP="0090073E">
      <w:pPr>
        <w:shd w:val="clear" w:color="auto" w:fill="FFFFFF"/>
        <w:rPr>
          <w:rFonts w:ascii="微软雅黑" w:eastAsia="微软雅黑" w:hAnsi="微软雅黑" w:hint="eastAsia"/>
          <w:b/>
          <w:sz w:val="24"/>
          <w:szCs w:val="24"/>
        </w:rPr>
      </w:pPr>
      <w:r w:rsidRPr="00E142E5">
        <w:rPr>
          <w:rFonts w:ascii="微软雅黑" w:eastAsia="微软雅黑" w:hAnsi="微软雅黑" w:hint="eastAsia"/>
          <w:b/>
          <w:sz w:val="24"/>
          <w:szCs w:val="24"/>
        </w:rPr>
        <w:lastRenderedPageBreak/>
        <w:t>【</w:t>
      </w:r>
      <w:r w:rsidR="0090073E" w:rsidRPr="00E142E5">
        <w:rPr>
          <w:rFonts w:ascii="微软雅黑" w:eastAsia="微软雅黑" w:hAnsi="微软雅黑" w:hint="eastAsia"/>
          <w:b/>
          <w:sz w:val="24"/>
          <w:szCs w:val="24"/>
        </w:rPr>
        <w:t>和差倍问题</w:t>
      </w:r>
      <w:r w:rsidRPr="00E142E5">
        <w:rPr>
          <w:rFonts w:ascii="微软雅黑" w:eastAsia="微软雅黑" w:hAnsi="微软雅黑" w:hint="eastAsia"/>
          <w:b/>
          <w:sz w:val="24"/>
          <w:szCs w:val="24"/>
        </w:rPr>
        <w:t>】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90073E">
        <w:rPr>
          <w:rFonts w:ascii="微软雅黑" w:eastAsia="微软雅黑" w:hAnsi="微软雅黑" w:hint="eastAsia"/>
          <w:bCs/>
          <w:sz w:val="24"/>
          <w:szCs w:val="24"/>
        </w:rPr>
        <w:t>1、用杯子往一个空瓶里倒水，如果倒进6杯水，连瓶共重680克，如果倒进9杯水，连瓶共重920克。求空瓶的重量。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42E5">
        <w:rPr>
          <w:rFonts w:ascii="微软雅黑" w:eastAsia="微软雅黑" w:hAnsi="微软雅黑" w:hint="eastAsia"/>
          <w:b/>
          <w:sz w:val="24"/>
          <w:szCs w:val="24"/>
        </w:rPr>
        <w:t>【详解】</w:t>
      </w:r>
      <w:r w:rsidRPr="0090073E">
        <w:rPr>
          <w:rFonts w:ascii="微软雅黑" w:eastAsia="微软雅黑" w:hAnsi="微软雅黑" w:hint="eastAsia"/>
          <w:sz w:val="24"/>
          <w:szCs w:val="24"/>
        </w:rPr>
        <w:t>两者之间相减就是3杯水的净重量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所以1杯水的重量为：（920-680）÷（9-6）=80克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680克中包含了6杯水的重量加上空瓶的重量</w:t>
      </w:r>
    </w:p>
    <w:p w:rsid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那么空瓶的重量为：680-80×6=200克</w:t>
      </w:r>
    </w:p>
    <w:p w:rsidR="00E142E5" w:rsidRPr="0090073E" w:rsidRDefault="00E142E5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bCs/>
          <w:sz w:val="24"/>
          <w:szCs w:val="24"/>
        </w:rPr>
        <w:t>2、小明、小红、小玲共有73块糖。如果小玲吃掉3块，那么小红与小玲的糖就一样多；如果小红给小明2块，那么小明的糖就是小红的糖的2倍。问：小红有多少块糖？</w:t>
      </w:r>
    </w:p>
    <w:p w:rsidR="0090073E" w:rsidRPr="00E142E5" w:rsidRDefault="0090073E" w:rsidP="0090073E">
      <w:pPr>
        <w:shd w:val="clear" w:color="auto" w:fill="FFFFFF"/>
        <w:rPr>
          <w:rFonts w:ascii="微软雅黑" w:eastAsia="微软雅黑" w:hAnsi="微软雅黑" w:hint="eastAsia"/>
          <w:b/>
          <w:sz w:val="24"/>
          <w:szCs w:val="24"/>
        </w:rPr>
      </w:pPr>
      <w:r w:rsidRPr="00E142E5">
        <w:rPr>
          <w:rFonts w:ascii="微软雅黑" w:eastAsia="微软雅黑" w:hAnsi="微软雅黑" w:hint="eastAsia"/>
          <w:b/>
          <w:sz w:val="24"/>
          <w:szCs w:val="24"/>
        </w:rPr>
        <w:t>【详解】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0073E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857500" cy="1304925"/>
            <wp:effectExtent l="1905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由图可知：小玲=小红+3，小明=2×（小红-2）-2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所以可得：小红+小红+3+2×（小红-2）-2=73</w:t>
      </w:r>
    </w:p>
    <w:p w:rsid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解得：小红=19块</w:t>
      </w:r>
    </w:p>
    <w:p w:rsidR="00E142E5" w:rsidRDefault="00E142E5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E142E5" w:rsidRPr="00E142E5" w:rsidRDefault="00E142E5" w:rsidP="0090073E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5.30</w:t>
      </w:r>
      <w:r w:rsidRPr="0090073E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90073E" w:rsidRPr="00E142E5" w:rsidRDefault="00E142E5" w:rsidP="00E142E5">
      <w:pPr>
        <w:shd w:val="clear" w:color="auto" w:fill="FFFFFF"/>
        <w:rPr>
          <w:rFonts w:ascii="微软雅黑" w:eastAsia="微软雅黑" w:hAnsi="微软雅黑" w:hint="eastAsia"/>
          <w:b/>
          <w:bCs/>
          <w:sz w:val="24"/>
          <w:szCs w:val="24"/>
        </w:rPr>
      </w:pPr>
      <w:r w:rsidRPr="00E142E5">
        <w:rPr>
          <w:rFonts w:ascii="微软雅黑" w:eastAsia="微软雅黑" w:hAnsi="微软雅黑" w:hint="eastAsia"/>
          <w:b/>
          <w:bCs/>
          <w:sz w:val="24"/>
          <w:szCs w:val="24"/>
        </w:rPr>
        <w:t>【</w:t>
      </w:r>
      <w:r w:rsidR="0090073E" w:rsidRPr="00E142E5">
        <w:rPr>
          <w:rFonts w:ascii="微软雅黑" w:eastAsia="微软雅黑" w:hAnsi="微软雅黑" w:hint="eastAsia"/>
          <w:b/>
          <w:bCs/>
          <w:sz w:val="24"/>
          <w:szCs w:val="24"/>
        </w:rPr>
        <w:t>枚举法</w:t>
      </w:r>
      <w:r w:rsidRPr="00E142E5"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90073E">
        <w:rPr>
          <w:rFonts w:ascii="微软雅黑" w:eastAsia="微软雅黑" w:hAnsi="微软雅黑" w:hint="eastAsia"/>
          <w:bCs/>
          <w:sz w:val="24"/>
          <w:szCs w:val="24"/>
        </w:rPr>
        <w:t>1、有一些三位数的各位数字都不是0，且各位数字之和为6，这样的三位数共有多少</w:t>
      </w:r>
      <w:r w:rsidRPr="0090073E">
        <w:rPr>
          <w:rFonts w:ascii="微软雅黑" w:eastAsia="微软雅黑" w:hAnsi="微软雅黑" w:hint="eastAsia"/>
          <w:bCs/>
          <w:sz w:val="24"/>
          <w:szCs w:val="24"/>
        </w:rPr>
        <w:lastRenderedPageBreak/>
        <w:t>个？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42E5">
        <w:rPr>
          <w:rFonts w:ascii="微软雅黑" w:eastAsia="微软雅黑" w:hAnsi="微软雅黑" w:hint="eastAsia"/>
          <w:b/>
          <w:sz w:val="24"/>
          <w:szCs w:val="24"/>
        </w:rPr>
        <w:t>【详解】</w:t>
      </w:r>
      <w:r w:rsidRPr="0090073E">
        <w:rPr>
          <w:rFonts w:ascii="微软雅黑" w:eastAsia="微软雅黑" w:hAnsi="微软雅黑" w:hint="eastAsia"/>
          <w:sz w:val="24"/>
          <w:szCs w:val="24"/>
        </w:rPr>
        <w:t>对于不同情况进行枚举分析</w:t>
      </w:r>
    </w:p>
    <w:p w:rsidR="0090073E" w:rsidRPr="0090073E" w:rsidRDefault="0090073E" w:rsidP="0090073E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个位为1，那么十位+百位=5，所以有（1，4）、（2，3）、（3，2）、（4，1）四种情况；</w:t>
      </w:r>
    </w:p>
    <w:p w:rsidR="0090073E" w:rsidRPr="0090073E" w:rsidRDefault="0090073E" w:rsidP="0090073E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个位为2，那么十位+百位=4，所以有（1，3）、（2，2）、（3，1）三种情况；</w:t>
      </w:r>
    </w:p>
    <w:p w:rsidR="0090073E" w:rsidRPr="0090073E" w:rsidRDefault="0090073E" w:rsidP="0090073E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个位为3，那么十位+百位=3，所以有（1，2）、（2，1）二种情况；</w:t>
      </w:r>
    </w:p>
    <w:p w:rsidR="0090073E" w:rsidRPr="0090073E" w:rsidRDefault="0090073E" w:rsidP="0090073E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个位为4，那么十位+百位=2，所以有（1，1）一种情况；</w:t>
      </w:r>
    </w:p>
    <w:p w:rsidR="0090073E" w:rsidRPr="0090073E" w:rsidRDefault="0090073E" w:rsidP="0090073E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个位为5或6，那么十位+百位=1或0 ，不可能；</w:t>
      </w:r>
    </w:p>
    <w:p w:rsid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综上所述：这样的三位数共有1+2+3+4=10种情况</w:t>
      </w:r>
    </w:p>
    <w:p w:rsidR="00E142E5" w:rsidRPr="0090073E" w:rsidRDefault="00E142E5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bCs/>
          <w:sz w:val="24"/>
          <w:szCs w:val="24"/>
        </w:rPr>
        <w:t>2、甲、乙、丙三个人传球，第一次传球是由甲开始，将球传给乙或丙……经过4次传球后，球正好回到甲手中，那么一共有多少种不同的传球方式？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E142E5">
        <w:rPr>
          <w:rFonts w:ascii="微软雅黑" w:eastAsia="微软雅黑" w:hAnsi="微软雅黑" w:hint="eastAsia"/>
          <w:b/>
          <w:sz w:val="24"/>
          <w:szCs w:val="24"/>
        </w:rPr>
        <w:t>【详解】</w:t>
      </w:r>
      <w:r w:rsidRPr="0090073E">
        <w:rPr>
          <w:rFonts w:ascii="微软雅黑" w:eastAsia="微软雅黑" w:hAnsi="微软雅黑" w:hint="eastAsia"/>
          <w:bCs/>
          <w:sz w:val="24"/>
          <w:szCs w:val="24"/>
        </w:rPr>
        <w:t>学会用树形图的方法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590800" cy="2247900"/>
            <wp:effectExtent l="1905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由图可知：一共有6种不同的传球方式</w:t>
      </w:r>
    </w:p>
    <w:p w:rsidR="00E142E5" w:rsidRDefault="00E142E5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E142E5" w:rsidRPr="00E142E5" w:rsidRDefault="00E142E5" w:rsidP="0090073E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90073E">
        <w:rPr>
          <w:rFonts w:ascii="微软雅黑" w:eastAsia="微软雅黑" w:hAnsi="微软雅黑" w:hint="eastAsia"/>
          <w:b/>
          <w:sz w:val="30"/>
          <w:szCs w:val="30"/>
        </w:rPr>
        <w:lastRenderedPageBreak/>
        <w:t>5.</w:t>
      </w:r>
      <w:r>
        <w:rPr>
          <w:rFonts w:ascii="微软雅黑" w:eastAsia="微软雅黑" w:hAnsi="微软雅黑" w:hint="eastAsia"/>
          <w:b/>
          <w:sz w:val="30"/>
          <w:szCs w:val="30"/>
        </w:rPr>
        <w:t>31</w:t>
      </w:r>
      <w:r w:rsidRPr="0090073E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90073E" w:rsidRPr="00E142E5" w:rsidRDefault="00E142E5" w:rsidP="00E142E5">
      <w:pPr>
        <w:shd w:val="clear" w:color="auto" w:fill="FFFFFF"/>
        <w:rPr>
          <w:rFonts w:ascii="微软雅黑" w:eastAsia="微软雅黑" w:hAnsi="微软雅黑" w:hint="eastAsia"/>
          <w:b/>
          <w:bCs/>
          <w:sz w:val="24"/>
          <w:szCs w:val="24"/>
        </w:rPr>
      </w:pPr>
      <w:r w:rsidRPr="00E142E5">
        <w:rPr>
          <w:rFonts w:ascii="微软雅黑" w:eastAsia="微软雅黑" w:hAnsi="微软雅黑" w:hint="eastAsia"/>
          <w:b/>
          <w:bCs/>
          <w:sz w:val="24"/>
          <w:szCs w:val="24"/>
        </w:rPr>
        <w:t>【</w:t>
      </w:r>
      <w:r w:rsidR="0090073E" w:rsidRPr="00E142E5">
        <w:rPr>
          <w:rFonts w:ascii="微软雅黑" w:eastAsia="微软雅黑" w:hAnsi="微软雅黑" w:hint="eastAsia"/>
          <w:b/>
          <w:bCs/>
          <w:sz w:val="24"/>
          <w:szCs w:val="24"/>
        </w:rPr>
        <w:t>几何</w:t>
      </w:r>
      <w:r w:rsidRPr="00E142E5"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90073E">
        <w:rPr>
          <w:rFonts w:ascii="微软雅黑" w:eastAsia="微软雅黑" w:hAnsi="微软雅黑" w:hint="eastAsia"/>
          <w:bCs/>
          <w:sz w:val="24"/>
          <w:szCs w:val="24"/>
        </w:rPr>
        <w:t>1、如图14-14，用四个完全相同的边长分别为5、12、13的直角三角形拼成了一个“风车”，求这个风车的周长。</w:t>
      </w:r>
    </w:p>
    <w:p w:rsidR="00E142E5" w:rsidRDefault="00E142E5" w:rsidP="0090073E">
      <w:pPr>
        <w:shd w:val="clear" w:color="auto" w:fill="FFFFFF"/>
        <w:rPr>
          <w:rFonts w:ascii="微软雅黑" w:eastAsia="微软雅黑" w:hAnsi="微软雅黑" w:hint="eastAsia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3638550</wp:posOffset>
            </wp:positionH>
            <wp:positionV relativeFrom="page">
              <wp:posOffset>2743200</wp:posOffset>
            </wp:positionV>
            <wp:extent cx="1177290" cy="1333500"/>
            <wp:effectExtent l="19050" t="0" r="3810" b="0"/>
            <wp:wrapNone/>
            <wp:docPr id="266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29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hint="eastAsia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594995</wp:posOffset>
            </wp:positionH>
            <wp:positionV relativeFrom="paragraph">
              <wp:posOffset>99695</wp:posOffset>
            </wp:positionV>
            <wp:extent cx="1190625" cy="1333500"/>
            <wp:effectExtent l="19050" t="0" r="9525" b="0"/>
            <wp:wrapNone/>
            <wp:docPr id="265" name="图片 265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42E5" w:rsidRDefault="00E142E5" w:rsidP="0090073E">
      <w:pPr>
        <w:shd w:val="clear" w:color="auto" w:fill="FFFFFF"/>
        <w:rPr>
          <w:rFonts w:ascii="微软雅黑" w:eastAsia="微软雅黑" w:hAnsi="微软雅黑" w:hint="eastAsia"/>
          <w:b/>
          <w:sz w:val="24"/>
          <w:szCs w:val="24"/>
        </w:rPr>
      </w:pPr>
    </w:p>
    <w:p w:rsidR="00E142E5" w:rsidRDefault="00E142E5" w:rsidP="0090073E">
      <w:pPr>
        <w:shd w:val="clear" w:color="auto" w:fill="FFFFFF"/>
        <w:rPr>
          <w:rFonts w:ascii="微软雅黑" w:eastAsia="微软雅黑" w:hAnsi="微软雅黑" w:hint="eastAsia"/>
          <w:b/>
          <w:sz w:val="24"/>
          <w:szCs w:val="24"/>
        </w:rPr>
      </w:pPr>
    </w:p>
    <w:p w:rsidR="00E142E5" w:rsidRDefault="00E142E5" w:rsidP="0090073E">
      <w:pPr>
        <w:shd w:val="clear" w:color="auto" w:fill="FFFFFF"/>
        <w:rPr>
          <w:rFonts w:ascii="微软雅黑" w:eastAsia="微软雅黑" w:hAnsi="微软雅黑" w:hint="eastAsia"/>
          <w:b/>
          <w:sz w:val="24"/>
          <w:szCs w:val="24"/>
        </w:rPr>
      </w:pPr>
    </w:p>
    <w:p w:rsidR="00E142E5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42E5">
        <w:rPr>
          <w:rFonts w:ascii="微软雅黑" w:eastAsia="微软雅黑" w:hAnsi="微软雅黑" w:hint="eastAsia"/>
          <w:b/>
          <w:sz w:val="24"/>
          <w:szCs w:val="24"/>
        </w:rPr>
        <w:t>【详解】</w:t>
      </w:r>
      <w:r w:rsidRPr="0090073E">
        <w:rPr>
          <w:rFonts w:ascii="微软雅黑" w:eastAsia="微软雅黑" w:hAnsi="微软雅黑" w:hint="eastAsia"/>
          <w:sz w:val="24"/>
          <w:szCs w:val="24"/>
        </w:rPr>
        <w:t>如图，这个风车的周长等于AB+BC的4倍；AB=13；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BC=OC-OB=0A-OB=12-5=7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那么AB+BC=13+7=20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所以这个风车周长为4×20=80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0073E" w:rsidRPr="0090073E" w:rsidRDefault="00E142E5" w:rsidP="0090073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3128645</wp:posOffset>
            </wp:positionH>
            <wp:positionV relativeFrom="paragraph">
              <wp:posOffset>629285</wp:posOffset>
            </wp:positionV>
            <wp:extent cx="1180465" cy="1381125"/>
            <wp:effectExtent l="19050" t="0" r="635" b="0"/>
            <wp:wrapNone/>
            <wp:docPr id="267" name="图片 267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 descr="2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073E" w:rsidRPr="0090073E">
        <w:rPr>
          <w:rFonts w:ascii="微软雅黑" w:eastAsia="微软雅黑" w:hAnsi="微软雅黑" w:hint="eastAsia"/>
          <w:bCs/>
          <w:sz w:val="24"/>
          <w:szCs w:val="24"/>
        </w:rPr>
        <w:t>2、如图14-22，一个正方体的8个顶点被截去后，得到一个新的几何体。这个新的几何体有几个面？几个顶点？几条棱？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E142E5" w:rsidRDefault="00E142E5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E142E5" w:rsidRDefault="00E142E5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42E5">
        <w:rPr>
          <w:rFonts w:ascii="微软雅黑" w:eastAsia="微软雅黑" w:hAnsi="微软雅黑" w:hint="eastAsia"/>
          <w:b/>
          <w:sz w:val="24"/>
          <w:szCs w:val="24"/>
        </w:rPr>
        <w:t>【详解】</w:t>
      </w:r>
      <w:r w:rsidRPr="0090073E">
        <w:rPr>
          <w:rFonts w:ascii="微软雅黑" w:eastAsia="微软雅黑" w:hAnsi="微软雅黑" w:hint="eastAsia"/>
          <w:sz w:val="24"/>
          <w:szCs w:val="24"/>
        </w:rPr>
        <w:t>考虑8个顶点被截掉后，面、顶点、棱各种增加的数量。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8个顶点被截掉，面增加了8个；顶点增加了2×8=16个；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棱增加的数量为3×8=24个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lastRenderedPageBreak/>
        <w:t>所以新的几何体有面6+8=14个；顶点有8+16=24个；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棱有12+24=36个</w:t>
      </w:r>
    </w:p>
    <w:p w:rsid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E142E5" w:rsidRPr="00E142E5" w:rsidRDefault="00E142E5" w:rsidP="0090073E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6.1</w:t>
      </w:r>
      <w:r w:rsidRPr="0090073E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90073E" w:rsidRPr="00E142E5" w:rsidRDefault="00E142E5" w:rsidP="00E142E5">
      <w:pPr>
        <w:shd w:val="clear" w:color="auto" w:fill="FFFFFF"/>
        <w:rPr>
          <w:rFonts w:ascii="微软雅黑" w:eastAsia="微软雅黑" w:hAnsi="微软雅黑" w:hint="eastAsia"/>
          <w:b/>
          <w:bCs/>
          <w:sz w:val="24"/>
          <w:szCs w:val="24"/>
        </w:rPr>
      </w:pPr>
      <w:r w:rsidRPr="00E142E5">
        <w:rPr>
          <w:rFonts w:ascii="微软雅黑" w:eastAsia="微软雅黑" w:hAnsi="微软雅黑" w:hint="eastAsia"/>
          <w:b/>
          <w:bCs/>
          <w:sz w:val="24"/>
          <w:szCs w:val="24"/>
        </w:rPr>
        <w:t>【</w:t>
      </w:r>
      <w:r w:rsidR="0090073E" w:rsidRPr="00E142E5">
        <w:rPr>
          <w:rFonts w:ascii="微软雅黑" w:eastAsia="微软雅黑" w:hAnsi="微软雅黑" w:hint="eastAsia"/>
          <w:b/>
          <w:bCs/>
          <w:sz w:val="24"/>
          <w:szCs w:val="24"/>
        </w:rPr>
        <w:t>盈亏问题</w:t>
      </w:r>
      <w:r w:rsidRPr="00E142E5"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90073E">
        <w:rPr>
          <w:rFonts w:ascii="微软雅黑" w:eastAsia="微软雅黑" w:hAnsi="微软雅黑" w:hint="eastAsia"/>
          <w:bCs/>
          <w:sz w:val="24"/>
          <w:szCs w:val="24"/>
        </w:rPr>
        <w:t>1、老师把一堆苹果分给小朋友，每人分的同样多。如果分给9个人，那么还剩下21个苹果；如果分给12个人，就只剩下12个苹果。请问：这堆苹果一共有多少个？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42E5">
        <w:rPr>
          <w:rFonts w:ascii="微软雅黑" w:eastAsia="微软雅黑" w:hAnsi="微软雅黑" w:hint="eastAsia"/>
          <w:b/>
          <w:sz w:val="24"/>
          <w:szCs w:val="24"/>
        </w:rPr>
        <w:t>【详解】</w:t>
      </w:r>
      <w:r w:rsidRPr="0090073E">
        <w:rPr>
          <w:rFonts w:ascii="微软雅黑" w:eastAsia="微软雅黑" w:hAnsi="微软雅黑" w:hint="eastAsia"/>
          <w:sz w:val="24"/>
          <w:szCs w:val="24"/>
        </w:rPr>
        <w:t>根据分给9个人还剩下21个；分给12个人还剩下12个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可以得出3个人分到苹果的总数是21-12=9个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所以每个人分到的苹果数是：9÷3=3个</w:t>
      </w:r>
    </w:p>
    <w:p w:rsid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0073E">
        <w:rPr>
          <w:rFonts w:ascii="微软雅黑" w:eastAsia="微软雅黑" w:hAnsi="微软雅黑" w:hint="eastAsia"/>
          <w:sz w:val="24"/>
          <w:szCs w:val="24"/>
        </w:rPr>
        <w:t>那么这堆苹果一共个数有：3×9+21=48个</w:t>
      </w:r>
    </w:p>
    <w:p w:rsidR="00E142E5" w:rsidRPr="0090073E" w:rsidRDefault="00E142E5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90073E">
        <w:rPr>
          <w:rFonts w:ascii="微软雅黑" w:eastAsia="微软雅黑" w:hAnsi="微软雅黑" w:hint="eastAsia"/>
          <w:bCs/>
          <w:sz w:val="24"/>
          <w:szCs w:val="24"/>
        </w:rPr>
        <w:t>2、小明计划用若干天做一本习题集。如果他每天做5道题，那么最后两天每天要做10道题才能做完；如果他每天做6道题，恰好可以提前一天做完。请问：这本习题集中共有多少道题？</w:t>
      </w:r>
    </w:p>
    <w:p w:rsidR="0090073E" w:rsidRPr="0090073E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E142E5">
        <w:rPr>
          <w:rFonts w:ascii="微软雅黑" w:eastAsia="微软雅黑" w:hAnsi="微软雅黑" w:hint="eastAsia"/>
          <w:b/>
          <w:sz w:val="24"/>
          <w:szCs w:val="24"/>
        </w:rPr>
        <w:t>【详解】</w:t>
      </w:r>
      <w:r w:rsidRPr="0090073E">
        <w:rPr>
          <w:rFonts w:ascii="微软雅黑" w:eastAsia="微软雅黑" w:hAnsi="微软雅黑" w:hint="eastAsia"/>
          <w:sz w:val="24"/>
          <w:szCs w:val="24"/>
        </w:rPr>
        <w:t>两种情况进行对比，每天做5道题的情况比每天做6道题的情况除掉计划中的后两天的天数做的题量是每天少1题，而通过计划中的后两天，每天做5道题的情况比每天做6道题的情况多出了10+10-6-0=14题，所以根据前面每天少1题的情况，计划的天数为14+2=16天，所以这本题集共题道数为：14×5+2×10=90道</w:t>
      </w:r>
    </w:p>
    <w:p w:rsidR="00A94792" w:rsidRPr="0090073E" w:rsidRDefault="00A94792" w:rsidP="0090073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sectPr w:rsidR="00A94792" w:rsidRPr="0090073E" w:rsidSect="00A112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42B" w:rsidRDefault="00E1742B" w:rsidP="003738DD">
      <w:pPr>
        <w:ind w:left="827"/>
      </w:pPr>
      <w:r>
        <w:separator/>
      </w:r>
    </w:p>
  </w:endnote>
  <w:endnote w:type="continuationSeparator" w:id="1">
    <w:p w:rsidR="00E1742B" w:rsidRDefault="00E1742B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42B" w:rsidRDefault="00E1742B" w:rsidP="003738DD">
      <w:pPr>
        <w:ind w:left="827"/>
      </w:pPr>
      <w:r>
        <w:separator/>
      </w:r>
    </w:p>
  </w:footnote>
  <w:footnote w:type="continuationSeparator" w:id="1">
    <w:p w:rsidR="00E1742B" w:rsidRDefault="00E1742B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00000001"/>
    <w:multiLevelType w:val="singleLevel"/>
    <w:tmpl w:val="00000001"/>
    <w:lvl w:ilvl="0">
      <w:start w:val="1"/>
      <w:numFmt w:val="decimal"/>
      <w:suff w:val="nothing"/>
      <w:lvlText w:val="%1、"/>
      <w:lvlJc w:val="left"/>
    </w:lvl>
  </w:abstractNum>
  <w:abstractNum w:abstractNumId="2">
    <w:nsid w:val="00000002"/>
    <w:multiLevelType w:val="singleLevel"/>
    <w:tmpl w:val="00000002"/>
    <w:lvl w:ilvl="0">
      <w:start w:val="1"/>
      <w:numFmt w:val="decimal"/>
      <w:suff w:val="nothing"/>
      <w:lvlText w:val="（%1）"/>
      <w:lvlJc w:val="left"/>
    </w:lvl>
  </w:abstractNum>
  <w:abstractNum w:abstractNumId="3">
    <w:nsid w:val="00000003"/>
    <w:multiLevelType w:val="singleLevel"/>
    <w:tmpl w:val="00000003"/>
    <w:lvl w:ilvl="0">
      <w:start w:val="3"/>
      <w:numFmt w:val="chineseCounting"/>
      <w:suff w:val="nothing"/>
      <w:lvlText w:val="%1、"/>
      <w:lvlJc w:val="left"/>
    </w:lvl>
  </w:abstractNum>
  <w:abstractNum w:abstractNumId="4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5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6">
    <w:nsid w:val="00000007"/>
    <w:multiLevelType w:val="singleLevel"/>
    <w:tmpl w:val="00000007"/>
    <w:lvl w:ilvl="0">
      <w:start w:val="1"/>
      <w:numFmt w:val="decimal"/>
      <w:suff w:val="nothing"/>
      <w:lvlText w:val="%1、"/>
      <w:lvlJc w:val="left"/>
    </w:lvl>
  </w:abstractNum>
  <w:abstractNum w:abstractNumId="7">
    <w:nsid w:val="00000010"/>
    <w:multiLevelType w:val="singleLevel"/>
    <w:tmpl w:val="00000010"/>
    <w:lvl w:ilvl="0">
      <w:start w:val="4"/>
      <w:numFmt w:val="chineseCounting"/>
      <w:suff w:val="nothing"/>
      <w:lvlText w:val="%1、"/>
      <w:lvlJc w:val="left"/>
    </w:lvl>
  </w:abstractNum>
  <w:abstractNum w:abstractNumId="8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0E7831D1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10">
    <w:nsid w:val="3AAD2CB6"/>
    <w:multiLevelType w:val="hybridMultilevel"/>
    <w:tmpl w:val="F4B2F3AE"/>
    <w:lvl w:ilvl="0" w:tplc="0409000F">
      <w:start w:val="1"/>
      <w:numFmt w:val="decimal"/>
      <w:lvlText w:val="%1."/>
      <w:lvlJc w:val="left"/>
      <w:pPr>
        <w:ind w:left="4389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5"/>
  </w:num>
  <w:num w:numId="5">
    <w:abstractNumId w:val="6"/>
  </w:num>
  <w:num w:numId="6">
    <w:abstractNumId w:val="4"/>
  </w:num>
  <w:num w:numId="7">
    <w:abstractNumId w:val="10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56A29"/>
    <w:rsid w:val="001733CB"/>
    <w:rsid w:val="00190121"/>
    <w:rsid w:val="001E3F74"/>
    <w:rsid w:val="00207A01"/>
    <w:rsid w:val="002165AF"/>
    <w:rsid w:val="003738DD"/>
    <w:rsid w:val="00382D89"/>
    <w:rsid w:val="00383EA3"/>
    <w:rsid w:val="003D6708"/>
    <w:rsid w:val="003E1565"/>
    <w:rsid w:val="00481AF3"/>
    <w:rsid w:val="004F2549"/>
    <w:rsid w:val="005D3945"/>
    <w:rsid w:val="00641E72"/>
    <w:rsid w:val="00662A95"/>
    <w:rsid w:val="00676599"/>
    <w:rsid w:val="006F3D11"/>
    <w:rsid w:val="00773AD8"/>
    <w:rsid w:val="00795FFA"/>
    <w:rsid w:val="0090073E"/>
    <w:rsid w:val="00944C37"/>
    <w:rsid w:val="009D2D9E"/>
    <w:rsid w:val="00A1122C"/>
    <w:rsid w:val="00A66694"/>
    <w:rsid w:val="00A94792"/>
    <w:rsid w:val="00AE1E89"/>
    <w:rsid w:val="00B245EA"/>
    <w:rsid w:val="00B26D70"/>
    <w:rsid w:val="00C445DB"/>
    <w:rsid w:val="00CC133C"/>
    <w:rsid w:val="00D13077"/>
    <w:rsid w:val="00DA185D"/>
    <w:rsid w:val="00E142E5"/>
    <w:rsid w:val="00E1742B"/>
    <w:rsid w:val="00E25A38"/>
    <w:rsid w:val="00E510F2"/>
    <w:rsid w:val="00ED3EDB"/>
    <w:rsid w:val="00F62DCF"/>
    <w:rsid w:val="00F855AD"/>
    <w:rsid w:val="00FA2D70"/>
    <w:rsid w:val="00FD07E9"/>
    <w:rsid w:val="00FE4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268</Words>
  <Characters>1531</Characters>
  <Application>Microsoft Office Word</Application>
  <DocSecurity>0</DocSecurity>
  <Lines>12</Lines>
  <Paragraphs>3</Paragraphs>
  <ScaleCrop>false</ScaleCrop>
  <Company>FOUNDERTECH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2011-06-01T03:28:00Z</dcterms:created>
  <dcterms:modified xsi:type="dcterms:W3CDTF">2011-06-01T03:28:00Z</dcterms:modified>
</cp:coreProperties>
</file>