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AE1E89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AE1E89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B245EA" w:rsidRDefault="003A368B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B245EA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B245EA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B245EA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B245EA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B245EA">
        <w:rPr>
          <w:rFonts w:ascii="微软雅黑" w:eastAsia="微软雅黑" w:hAnsi="微软雅黑" w:hint="eastAsia"/>
          <w:sz w:val="24"/>
          <w:szCs w:val="24"/>
        </w:rPr>
        <w:t>日-</w:t>
      </w:r>
      <w:r w:rsidR="001E3F74" w:rsidRPr="00B245EA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B245EA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B245EA">
        <w:rPr>
          <w:rFonts w:ascii="微软雅黑" w:eastAsia="微软雅黑" w:hAnsi="微软雅黑" w:hint="eastAsia"/>
          <w:sz w:val="24"/>
          <w:szCs w:val="24"/>
        </w:rPr>
        <w:t>1</w:t>
      </w:r>
      <w:r w:rsidR="003738DD" w:rsidRPr="00B245EA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B245EA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94792" w:rsidRPr="00B245EA" w:rsidRDefault="00A94792" w:rsidP="003E1565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245EA">
        <w:rPr>
          <w:rFonts w:ascii="微软雅黑" w:eastAsia="微软雅黑" w:hAnsi="微软雅黑" w:hint="eastAsia"/>
          <w:b/>
          <w:sz w:val="30"/>
          <w:szCs w:val="30"/>
        </w:rPr>
        <w:t>5.</w:t>
      </w:r>
      <w:r w:rsidR="001E3F74" w:rsidRPr="00B245EA">
        <w:rPr>
          <w:rFonts w:ascii="微软雅黑" w:eastAsia="微软雅黑" w:hAnsi="微软雅黑" w:hint="eastAsia"/>
          <w:b/>
          <w:sz w:val="30"/>
          <w:szCs w:val="30"/>
        </w:rPr>
        <w:t>28</w:t>
      </w:r>
      <w:r w:rsidRPr="00B245EA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B245EA">
        <w:rPr>
          <w:rFonts w:ascii="微软雅黑" w:eastAsia="微软雅黑" w:hAnsi="微软雅黑" w:hint="eastAsia"/>
          <w:b/>
          <w:sz w:val="24"/>
          <w:szCs w:val="24"/>
        </w:rPr>
        <w:t>【图形找规律】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t>  </w:t>
      </w:r>
      <w:r>
        <w:rPr>
          <w:rFonts w:ascii="微软雅黑" w:eastAsia="微软雅黑" w:hAnsi="微软雅黑"/>
          <w:bCs/>
          <w:sz w:val="24"/>
          <w:szCs w:val="24"/>
        </w:rPr>
        <w:t>1</w:t>
      </w:r>
      <w:r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仔细观察，“？”处填什么图形？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t xml:space="preserve">       </w:t>
      </w:r>
      <w:r w:rsidRPr="00B245EA">
        <w:rPr>
          <w:rFonts w:ascii="微软雅黑" w:eastAsia="微软雅黑" w:hAnsi="微软雅黑"/>
          <w:bCs/>
          <w:noProof/>
          <w:sz w:val="24"/>
          <w:szCs w:val="24"/>
        </w:rPr>
        <w:drawing>
          <wp:inline distT="0" distB="0" distL="0" distR="0">
            <wp:extent cx="2331720" cy="1836420"/>
            <wp:effectExtent l="0" t="0" r="0" b="0"/>
            <wp:docPr id="26" name="图片 1" descr="http://www.mm6.com.cn/train/TrainInfo/aoshu1/images/200291823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m6.com.cn/train/TrainInfo/aoshu1/images/2002918231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t xml:space="preserve">     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竖着看，左边的图形状相同只是颜色不同，依照这个规律右边的图形状也相同。横着看第一排圆形的颜色相同，所以第二排圆形的颜色也相同。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t xml:space="preserve">    答案      </w:t>
      </w:r>
      <w:r w:rsidRPr="00B245EA">
        <w:rPr>
          <w:rFonts w:ascii="微软雅黑" w:eastAsia="微软雅黑" w:hAnsi="微软雅黑"/>
          <w:bCs/>
          <w:noProof/>
          <w:sz w:val="24"/>
          <w:szCs w:val="24"/>
        </w:rPr>
        <w:drawing>
          <wp:inline distT="0" distB="0" distL="0" distR="0">
            <wp:extent cx="845820" cy="769620"/>
            <wp:effectExtent l="19050" t="0" r="0" b="0"/>
            <wp:docPr id="27" name="图片 2" descr="http://www.mm6.com.cn/train/TrainInfo/aoshu1/images/200291823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m6.com.cn/train/TrainInfo/aoshu1/images/2002918231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t xml:space="preserve">     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cs"/>
          <w:bCs/>
          <w:sz w:val="24"/>
          <w:szCs w:val="24"/>
        </w:rPr>
        <w:t> </w:t>
      </w:r>
      <w:r w:rsidRPr="00B245EA">
        <w:rPr>
          <w:rFonts w:ascii="微软雅黑" w:eastAsia="微软雅黑" w:hAnsi="微软雅黑"/>
          <w:bCs/>
          <w:sz w:val="24"/>
          <w:szCs w:val="24"/>
        </w:rPr>
        <w:t xml:space="preserve"> 2</w:t>
      </w:r>
      <w:r w:rsidRPr="00B245EA">
        <w:rPr>
          <w:rFonts w:ascii="微软雅黑" w:eastAsia="微软雅黑" w:hAnsi="微软雅黑" w:hint="cs"/>
          <w:bCs/>
          <w:sz w:val="24"/>
          <w:szCs w:val="24"/>
        </w:rPr>
        <w:t> </w:t>
      </w:r>
      <w:r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仔细观察，“？”处填什么图形？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lastRenderedPageBreak/>
        <w:t>   </w:t>
      </w:r>
      <w:r w:rsidRPr="00B245EA">
        <w:rPr>
          <w:rFonts w:ascii="微软雅黑" w:eastAsia="微软雅黑" w:hAnsi="微软雅黑"/>
          <w:bCs/>
          <w:noProof/>
          <w:sz w:val="24"/>
          <w:szCs w:val="24"/>
        </w:rPr>
        <w:drawing>
          <wp:inline distT="0" distB="0" distL="0" distR="0">
            <wp:extent cx="2371725" cy="2328287"/>
            <wp:effectExtent l="0" t="0" r="0" b="0"/>
            <wp:docPr id="28" name="图片 3" descr="http://www.mm6.com.cn/train/TrainInfo/aoshu1/images/200291823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m6.com.cn/train/TrainInfo/aoshu1/images/2002918232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640" cy="2327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第一排箭头分别向左、向上、向右，第二排与第一排规律相同，所以第三排问号处箭头应向右。</w:t>
      </w:r>
    </w:p>
    <w:p w:rsid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t xml:space="preserve">       答案      </w:t>
      </w:r>
      <w:r w:rsidRPr="00B245EA">
        <w:rPr>
          <w:rFonts w:ascii="微软雅黑" w:eastAsia="微软雅黑" w:hAnsi="微软雅黑"/>
          <w:bCs/>
          <w:noProof/>
          <w:sz w:val="24"/>
          <w:szCs w:val="24"/>
        </w:rPr>
        <w:drawing>
          <wp:inline distT="0" distB="0" distL="0" distR="0">
            <wp:extent cx="685800" cy="533400"/>
            <wp:effectExtent l="19050" t="0" r="0" b="0"/>
            <wp:docPr id="29" name="图片 4" descr="http://www.mm6.com.cn/train/TrainInfo/aoshu1/images/200291823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m6.com.cn/train/TrainInfo/aoshu1/images/2002918233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245EA">
        <w:rPr>
          <w:rFonts w:ascii="微软雅黑" w:eastAsia="微软雅黑" w:hAnsi="微软雅黑" w:hint="eastAsia"/>
          <w:b/>
          <w:sz w:val="30"/>
          <w:szCs w:val="30"/>
        </w:rPr>
        <w:t>5.2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B245EA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45EA" w:rsidRDefault="00B245EA" w:rsidP="00B245EA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B245EA">
        <w:rPr>
          <w:rFonts w:ascii="微软雅黑" w:eastAsia="微软雅黑" w:hAnsi="微软雅黑" w:hint="eastAsia"/>
          <w:b/>
          <w:sz w:val="24"/>
          <w:szCs w:val="24"/>
        </w:rPr>
        <w:t>【按规律填数】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1、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根据规律填数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>（</w:t>
      </w:r>
      <w:r w:rsidRPr="00B245EA">
        <w:rPr>
          <w:rFonts w:ascii="微软雅黑" w:eastAsia="微软雅黑" w:hAnsi="微软雅黑"/>
          <w:bCs/>
          <w:sz w:val="24"/>
          <w:szCs w:val="24"/>
        </w:rPr>
        <w:t>1）30，28，26，（  ），（  ），（  ）；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>（</w:t>
      </w:r>
      <w:r w:rsidRPr="00B245EA">
        <w:rPr>
          <w:rFonts w:ascii="微软雅黑" w:eastAsia="微软雅黑" w:hAnsi="微软雅黑"/>
          <w:bCs/>
          <w:sz w:val="24"/>
          <w:szCs w:val="24"/>
        </w:rPr>
        <w:t>2）1，3，6，（  ），（  ）；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>（</w:t>
      </w:r>
      <w:r w:rsidRPr="00B245EA">
        <w:rPr>
          <w:rFonts w:ascii="微软雅黑" w:eastAsia="微软雅黑" w:hAnsi="微软雅黑"/>
          <w:bCs/>
          <w:sz w:val="24"/>
          <w:szCs w:val="24"/>
        </w:rPr>
        <w:t>3）15，20，25，（  ），（  ），（  ）.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 </w:t>
      </w:r>
      <w:r w:rsidRPr="00B245EA">
        <w:rPr>
          <w:rFonts w:ascii="微软雅黑" w:eastAsia="微软雅黑" w:hAnsi="微软雅黑"/>
          <w:bCs/>
          <w:sz w:val="24"/>
          <w:szCs w:val="24"/>
        </w:rPr>
        <w:t xml:space="preserve">(1)在这列数中，前一个数比后一个数多2，根据这个规律，括号里应填24、22和20。 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t>(2)在这列数中，第一个数加2是第二个数，第二个数加3是第三个数，依次规律，括号里应填10和15。</w:t>
      </w:r>
    </w:p>
    <w:p w:rsid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bCs/>
          <w:sz w:val="24"/>
          <w:szCs w:val="24"/>
        </w:rPr>
        <w:lastRenderedPageBreak/>
        <w:t xml:space="preserve">(3)在这列数中，前一个数比后一个数少5，根据这个规律，括号里应填30、35和40。 </w:t>
      </w:r>
    </w:p>
    <w:p w:rsidR="00AE1E89" w:rsidRPr="00B245EA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B245EA">
        <w:rPr>
          <w:rFonts w:ascii="微软雅黑" w:eastAsia="微软雅黑" w:hAnsi="微软雅黑"/>
          <w:bCs/>
          <w:sz w:val="24"/>
          <w:szCs w:val="24"/>
        </w:rPr>
        <w:t>找规律，在空格里填上合适的数。</w:t>
      </w:r>
    </w:p>
    <w:p w:rsid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4259580" cy="777240"/>
            <wp:effectExtent l="19050" t="0" r="7620" b="0"/>
            <wp:docPr id="30" name="图片 11" descr="http://www.mm6.com.cn/train/TrainInfo/aoshu1/images/20028271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m6.com.cn/train/TrainInfo/aoshu1/images/200282711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45EA">
        <w:rPr>
          <w:rFonts w:ascii="微软雅黑" w:eastAsia="微软雅黑" w:hAnsi="微软雅黑"/>
          <w:bCs/>
          <w:sz w:val="24"/>
          <w:szCs w:val="24"/>
        </w:rPr>
        <w:t> 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第一个三角形周边的三个小三角形中，</w:t>
      </w:r>
      <w:r w:rsidRPr="00B245EA">
        <w:rPr>
          <w:rFonts w:ascii="微软雅黑" w:eastAsia="微软雅黑" w:hAnsi="微软雅黑"/>
          <w:bCs/>
          <w:sz w:val="24"/>
          <w:szCs w:val="24"/>
        </w:rPr>
        <w:t xml:space="preserve">2、3、5三个数相加的和，与中间小三角形中的数相等，都是10。可知：每个三角形周边三个小三角形里的数相加的和，就是中间小三角形里的数，就是10。也就是说，中间小三角形里的数连续减去周边两个三角形里的数的差，就是第三个小三角形里的数。根据这一规律，第三个三角形里，右边小三角形里的数是：10－1－4=5；第四个三角形里，上面的小三角形里的数是：10－7－3=0。 </w:t>
      </w:r>
    </w:p>
    <w:p w:rsidR="00AE1E89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AE1E89" w:rsidRPr="00AE1E89" w:rsidRDefault="00AE1E89" w:rsidP="00B245EA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245EA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B245EA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45EA" w:rsidRPr="00AE1E89" w:rsidRDefault="00AE1E89" w:rsidP="00AE1E8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AE1E89">
        <w:rPr>
          <w:rFonts w:ascii="微软雅黑" w:eastAsia="微软雅黑" w:hAnsi="微软雅黑" w:hint="eastAsia"/>
          <w:b/>
          <w:sz w:val="24"/>
          <w:szCs w:val="24"/>
        </w:rPr>
        <w:t>【</w:t>
      </w:r>
      <w:r w:rsidR="00B245EA" w:rsidRPr="00AE1E89">
        <w:rPr>
          <w:rFonts w:ascii="微软雅黑" w:eastAsia="微软雅黑" w:hAnsi="微软雅黑" w:hint="eastAsia"/>
          <w:b/>
          <w:sz w:val="24"/>
          <w:szCs w:val="24"/>
        </w:rPr>
        <w:t>凑整求和</w:t>
      </w:r>
      <w:r w:rsidRPr="00AE1E89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B245EA" w:rsidRPr="00B245EA" w:rsidRDefault="00AE1E89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="00B245EA" w:rsidRPr="00B245EA">
        <w:rPr>
          <w:rFonts w:ascii="微软雅黑" w:eastAsia="微软雅黑" w:hAnsi="微软雅黑" w:hint="eastAsia"/>
          <w:sz w:val="24"/>
          <w:szCs w:val="24"/>
        </w:rPr>
        <w:t>计算：19+27+21+13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noProof/>
          <w:sz w:val="24"/>
          <w:szCs w:val="24"/>
        </w:rPr>
        <w:drawing>
          <wp:inline distT="0" distB="0" distL="0" distR="0">
            <wp:extent cx="685800" cy="563880"/>
            <wp:effectExtent l="19050" t="0" r="0" b="0"/>
            <wp:docPr id="31" name="图片 1" descr="西红柿%20复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西红柿%20复制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E89" w:rsidRPr="00AE1E89">
        <w:rPr>
          <w:rFonts w:ascii="微软雅黑" w:eastAsia="微软雅黑" w:hAnsi="微软雅黑" w:hint="eastAsia"/>
          <w:b/>
          <w:sz w:val="24"/>
          <w:szCs w:val="24"/>
        </w:rPr>
        <w:t>【分析】</w:t>
      </w:r>
      <w:r w:rsidRPr="00B245EA">
        <w:rPr>
          <w:rFonts w:ascii="微软雅黑" w:eastAsia="微软雅黑" w:hAnsi="微软雅黑" w:hint="eastAsia"/>
          <w:sz w:val="24"/>
          <w:szCs w:val="24"/>
        </w:rPr>
        <w:t>观察算式中的4个加数，我们发现这4个加数的个位数字有这样的特点：9+1=10，7+3=10，即两数相加和是整十数。整十数相加比较简单，所以我们可以把能凑成整十数的两个加数先相加，用小括号将其括起来，表示计算时先要计</w:t>
      </w:r>
      <w:r w:rsidRPr="00B245EA">
        <w:rPr>
          <w:rFonts w:ascii="微软雅黑" w:eastAsia="微软雅黑" w:hAnsi="微软雅黑" w:hint="eastAsia"/>
          <w:sz w:val="24"/>
          <w:szCs w:val="24"/>
        </w:rPr>
        <w:lastRenderedPageBreak/>
        <w:t>算括号中的两数的和。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 19+27+21+13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=（19+21）+（27+13）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=40+40</w:t>
      </w:r>
    </w:p>
    <w:p w:rsid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=80</w:t>
      </w:r>
    </w:p>
    <w:p w:rsidR="00AE1E89" w:rsidRPr="00B245EA" w:rsidRDefault="00AE1E89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B245EA" w:rsidRPr="00B245EA" w:rsidRDefault="00AE1E89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="00B245EA" w:rsidRPr="00B245EA">
        <w:rPr>
          <w:rFonts w:ascii="微软雅黑" w:eastAsia="微软雅黑" w:hAnsi="微软雅黑" w:hint="eastAsia"/>
          <w:sz w:val="24"/>
          <w:szCs w:val="24"/>
        </w:rPr>
        <w:t>计算：9+19+29+39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B245EA">
        <w:rPr>
          <w:rFonts w:ascii="微软雅黑" w:eastAsia="微软雅黑" w:hAnsi="微软雅黑" w:hint="eastAsia"/>
          <w:noProof/>
          <w:sz w:val="24"/>
          <w:szCs w:val="24"/>
        </w:rPr>
        <w:drawing>
          <wp:inline distT="0" distB="0" distL="0" distR="0">
            <wp:extent cx="541020" cy="640080"/>
            <wp:effectExtent l="19050" t="0" r="0" b="0"/>
            <wp:docPr id="224" name="图片 2" descr="辣椒%20复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辣椒%20复制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E89" w:rsidRPr="00AE1E89">
        <w:rPr>
          <w:rFonts w:ascii="微软雅黑" w:eastAsia="微软雅黑" w:hAnsi="微软雅黑" w:hint="eastAsia"/>
          <w:b/>
          <w:sz w:val="24"/>
          <w:szCs w:val="24"/>
        </w:rPr>
        <w:t>【分析】</w:t>
      </w:r>
      <w:r w:rsidRPr="00B245EA">
        <w:rPr>
          <w:rFonts w:ascii="微软雅黑" w:eastAsia="微软雅黑" w:hAnsi="微软雅黑" w:hint="eastAsia"/>
          <w:sz w:val="24"/>
          <w:szCs w:val="24"/>
        </w:rPr>
        <w:t xml:space="preserve"> 观察算式中的各个加数，容易发现每个加数的个位数字都是9，我们可以给每个加数都加上1，使其变成整十数，然后计算这些整十数的和，最后再减去多加的1。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 9+19+29+39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=10+20+30+40-4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=100-4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B245EA">
        <w:rPr>
          <w:rFonts w:ascii="微软雅黑" w:eastAsia="微软雅黑" w:hAnsi="微软雅黑" w:hint="eastAsia"/>
          <w:sz w:val="24"/>
          <w:szCs w:val="24"/>
        </w:rPr>
        <w:t xml:space="preserve">     =96</w:t>
      </w:r>
    </w:p>
    <w:p w:rsid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E1E89" w:rsidRPr="00B245EA" w:rsidRDefault="00AE1E89" w:rsidP="00AE1E89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B245EA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B245EA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45EA" w:rsidRPr="00AE1E89" w:rsidRDefault="00AE1E89" w:rsidP="00AE1E8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AE1E89">
        <w:rPr>
          <w:rFonts w:ascii="微软雅黑" w:eastAsia="微软雅黑" w:hAnsi="微软雅黑" w:hint="eastAsia"/>
          <w:b/>
          <w:sz w:val="24"/>
          <w:szCs w:val="24"/>
        </w:rPr>
        <w:t>【</w:t>
      </w:r>
      <w:r w:rsidR="00B245EA" w:rsidRPr="00AE1E89">
        <w:rPr>
          <w:rFonts w:ascii="微软雅黑" w:eastAsia="微软雅黑" w:hAnsi="微软雅黑" w:hint="eastAsia"/>
          <w:b/>
          <w:sz w:val="24"/>
          <w:szCs w:val="24"/>
        </w:rPr>
        <w:t>等量代换</w:t>
      </w:r>
      <w:r w:rsidRPr="00AE1E89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B245EA" w:rsidRPr="00B245EA" w:rsidRDefault="008C6A1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C6A19">
        <w:rPr>
          <w:rFonts w:ascii="微软雅黑" w:eastAsia="微软雅黑" w:hAnsi="微软雅黑"/>
          <w:sz w:val="24"/>
          <w:szCs w:val="24"/>
        </w:rPr>
        <w:pict>
          <v:group id="_x0000_s2249" style="position:absolute;left:0;text-align:left;margin-left:77.25pt;margin-top:14.1pt;width:128.25pt;height:95.1pt;z-index:251655168" coordorigin="3345,5154" coordsize="2565,1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50" type="#_x0000_t75" style="position:absolute;left:3525;top:5154;width:540;height:602">
              <v:imagedata r:id="rId15" o:title="Apple"/>
            </v:shape>
            <v:shape id="_x0000_s2251" type="#_x0000_t75" style="position:absolute;left:4785;top:5154;width:383;height:651">
              <v:imagedata r:id="rId16" o:title="Pear2"/>
            </v:shape>
            <v:shape id="_x0000_s2252" type="#_x0000_t75" style="position:absolute;left:5325;top:5154;width:383;height:651">
              <v:imagedata r:id="rId16" o:title="Pear2"/>
            </v:shape>
            <v:group id="_x0000_s2253" style="position:absolute;left:3345;top:5778;width:2520;height:156" coordorigin="3240,5496" coordsize="2520,156">
              <v:line id="_x0000_s2254" style="position:absolute" from="3240,5496" to="5760,5496" strokecolor="blue" strokeweight="2.25pt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2255" type="#_x0000_t5" style="position:absolute;left:4320;top:5496;width:180;height:156" strokecolor="blue" strokeweight="2.25pt"/>
            </v:group>
            <v:group id="_x0000_s2256" style="position:absolute;left:3390;top:6321;width:2520;height:735" coordorigin="3390,6321" coordsize="2520,735">
              <v:shape id="_x0000_s2257" type="#_x0000_t75" style="position:absolute;left:3645;top:6321;width:383;height:651">
                <v:imagedata r:id="rId16" o:title="Pear2"/>
              </v:shape>
              <v:group id="_x0000_s2258" style="position:absolute;left:4920;top:6417;width:720;height:468" coordorigin="5040,6276" coordsize="600,312">
                <v:shape id="_x0000_s2259" type="#_x0000_t75" style="position:absolute;left:5040;top:6276;width:240;height:312">
                  <v:imagedata r:id="rId17" o:title="Berries" cropbottom="30196f" cropleft="22800f" cropright="19937f"/>
                </v:shape>
                <v:shape id="_x0000_s2260" type="#_x0000_t75" style="position:absolute;left:5400;top:6276;width:240;height:312">
                  <v:imagedata r:id="rId17" o:title="Berries" cropbottom="30196f" cropleft="22800f" cropright="19937f"/>
                </v:shape>
              </v:group>
              <v:group id="_x0000_s2261" style="position:absolute;left:3390;top:6900;width:2520;height:156" coordorigin="3240,5496" coordsize="2520,156">
                <v:line id="_x0000_s2262" style="position:absolute" from="3240,5496" to="5760,5496" strokecolor="blue" strokeweight="2.25pt"/>
                <v:shape id="_x0000_s2263" type="#_x0000_t5" style="position:absolute;left:4320;top:5496;width:180;height:156" strokecolor="blue" strokeweight="2.25pt"/>
              </v:group>
            </v:group>
          </v:group>
        </w:pict>
      </w:r>
      <w:r w:rsidR="00AE1E89"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B245EA" w:rsidRPr="00B245EA">
        <w:rPr>
          <w:rFonts w:ascii="微软雅黑" w:eastAsia="微软雅黑" w:hAnsi="微软雅黑" w:hint="eastAsia"/>
          <w:bCs/>
          <w:sz w:val="24"/>
          <w:szCs w:val="24"/>
        </w:rPr>
        <w:t xml:space="preserve">                  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AE1E89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 xml:space="preserve">                        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lastRenderedPageBreak/>
        <w:t>1个苹果和几个草莓一样重？</w:t>
      </w:r>
    </w:p>
    <w:p w:rsidR="00B245EA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E1E89">
        <w:rPr>
          <w:rFonts w:ascii="微软雅黑" w:eastAsia="微软雅黑" w:hAnsi="微软雅黑" w:hint="eastAsia"/>
          <w:b/>
          <w:bCs/>
          <w:sz w:val="24"/>
          <w:szCs w:val="24"/>
        </w:rPr>
        <w:t>【</w:t>
      </w:r>
      <w:r w:rsidR="00B245EA" w:rsidRPr="00AE1E89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AE1E89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="00B245EA" w:rsidRPr="00B245EA">
        <w:rPr>
          <w:rFonts w:ascii="微软雅黑" w:eastAsia="微软雅黑" w:hAnsi="微软雅黑" w:hint="eastAsia"/>
          <w:bCs/>
          <w:sz w:val="24"/>
          <w:szCs w:val="24"/>
        </w:rPr>
        <w:t>由第二幅图知道，1个苹果和2个梨一样重，1个梨和2个草莓一样重，那么2个梨和4个草莓一样重，所以1个苹果=2个梨=4个草莓。</w:t>
      </w:r>
    </w:p>
    <w:p w:rsidR="00AE1E89" w:rsidRPr="00B245EA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B245EA" w:rsidRPr="00B245EA">
        <w:rPr>
          <w:rFonts w:ascii="微软雅黑" w:eastAsia="微软雅黑" w:hAnsi="微软雅黑" w:hint="eastAsia"/>
          <w:bCs/>
          <w:sz w:val="24"/>
          <w:szCs w:val="24"/>
        </w:rPr>
        <w:t>1只小狗与3只小兔子一样重；1只小兔子和3只小鸡一样重。问： 1只小狗和几只小鸡一样重？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8C6A1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C6A19">
        <w:rPr>
          <w:rFonts w:ascii="微软雅黑" w:eastAsia="微软雅黑" w:hAnsi="微软雅黑"/>
          <w:sz w:val="24"/>
          <w:szCs w:val="24"/>
        </w:rPr>
        <w:pict>
          <v:group id="_x0000_s2217" style="position:absolute;left:0;text-align:left;margin-left:70.1pt;margin-top:.45pt;width:198pt;height:53.1pt;z-index:251656192" coordorigin="3330,10740" coordsize="3960,1062">
            <v:shape id="_x0000_s2218" type="#_x0000_t75" style="position:absolute;left:3420;top:10740;width:1013;height:856">
              <v:imagedata r:id="rId18" o:title="Bestfrnd"/>
            </v:shape>
            <v:group id="_x0000_s2219" style="position:absolute;left:5220;top:11052;width:1980;height:468" coordorigin="5940,5964" coordsize="1620,468">
              <v:shape id="_x0000_s2220" type="#_x0000_t75" style="position:absolute;left:5940;top:5964;width:540;height:468">
                <v:imagedata r:id="rId19" o:title="Bunny1"/>
              </v:shape>
              <v:shape id="_x0000_s2221" type="#_x0000_t75" style="position:absolute;left:7020;top:5964;width:540;height:468">
                <v:imagedata r:id="rId19" o:title="Bunny1"/>
              </v:shape>
              <v:shape id="_x0000_s2222" type="#_x0000_t75" style="position:absolute;left:6480;top:5964;width:540;height:468">
                <v:imagedata r:id="rId19" o:title="Bunny1"/>
              </v:shape>
            </v:group>
            <v:group id="_x0000_s2223" style="position:absolute;left:3330;top:11631;width:3960;height:171" coordorigin="3330,11631" coordsize="3960,171">
              <v:line id="_x0000_s2224" style="position:absolute" from="3330,11631" to="7290,11631" strokecolor="fuchsia" strokeweight="2.25pt"/>
              <v:shape id="_x0000_s2225" type="#_x0000_t5" style="position:absolute;left:5040;top:11631;width:180;height:171" strokecolor="fuchsia" strokeweight="2.25pt"/>
            </v:group>
          </v:group>
        </w:pic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8C6A1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C6A19">
        <w:rPr>
          <w:rFonts w:ascii="微软雅黑" w:eastAsia="微软雅黑" w:hAnsi="微软雅黑"/>
          <w:sz w:val="24"/>
          <w:szCs w:val="24"/>
        </w:rPr>
        <w:pict>
          <v:group id="_x0000_s2226" style="position:absolute;left:0;text-align:left;margin-left:77.25pt;margin-top:9.45pt;width:171pt;height:33.55pt;z-index:251657216" coordorigin="3420,13249" coordsize="3420,671">
            <v:shape id="_x0000_s2227" type="#_x0000_t75" style="position:absolute;left:3420;top:13249;width:1102;height:525">
              <v:imagedata r:id="rId19" o:title="Bunny1"/>
            </v:shape>
            <v:shape id="_x0000_s2228" type="#_x0000_t75" style="position:absolute;left:5168;top:13296;width:493;height:468">
              <v:imagedata r:id="rId20" o:title="Chickegg" cropleft="17833f"/>
            </v:shape>
            <v:shape id="_x0000_s2229" type="#_x0000_t75" style="position:absolute;left:5738;top:13296;width:493;height:468">
              <v:imagedata r:id="rId20" o:title="Chickegg" cropleft="17833f"/>
            </v:shape>
            <v:shape id="_x0000_s2230" type="#_x0000_t75" style="position:absolute;left:6308;top:13296;width:493;height:468">
              <v:imagedata r:id="rId20" o:title="Chickegg" cropleft="17833f"/>
            </v:shape>
            <v:group id="_x0000_s2231" style="position:absolute;left:3420;top:13764;width:3420;height:156" coordorigin="3420,13764" coordsize="3420,156">
              <v:line id="_x0000_s2232" style="position:absolute" from="3420,13764" to="6840,13764" strokecolor="fuchsia" strokeweight="2.25pt"/>
              <v:shape id="_x0000_s2233" type="#_x0000_t5" style="position:absolute;left:4788;top:13764;width:228;height:156" strokecolor="fuchsia" strokeweight="2.25pt"/>
            </v:group>
          </v:group>
        </w:pic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E1E89">
        <w:rPr>
          <w:rFonts w:ascii="微软雅黑" w:eastAsia="微软雅黑" w:hAnsi="微软雅黑" w:hint="eastAsia"/>
          <w:b/>
          <w:bCs/>
          <w:sz w:val="24"/>
          <w:szCs w:val="24"/>
        </w:rPr>
        <w:t>【分析】</w:t>
      </w:r>
      <w:r w:rsidR="00B245EA" w:rsidRPr="00B245EA">
        <w:rPr>
          <w:rFonts w:ascii="微软雅黑" w:eastAsia="微软雅黑" w:hAnsi="微软雅黑" w:hint="eastAsia"/>
          <w:bCs/>
          <w:sz w:val="24"/>
          <w:szCs w:val="24"/>
        </w:rPr>
        <w:t>由第二幅图知道，1只小兔子和3只小鸡一样重，那么3只小兔子和9只小鸡一样重，又知道1只小狗与3只小兔子一样重。从而知道1只小狗和9只小鸡一样重。</w:t>
      </w:r>
    </w:p>
    <w:p w:rsidR="00B245EA" w:rsidRPr="00B245EA" w:rsidRDefault="008C6A1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8C6A19">
        <w:rPr>
          <w:rFonts w:ascii="微软雅黑" w:eastAsia="微软雅黑" w:hAnsi="微软雅黑"/>
          <w:sz w:val="24"/>
          <w:szCs w:val="24"/>
        </w:rPr>
        <w:pict>
          <v:group id="_x0000_s2234" style="position:absolute;left:0;text-align:left;margin-left:62.25pt;margin-top:10.05pt;width:245.25pt;height:52.35pt;z-index:251658240" coordorigin="3045,2889" coordsize="4905,1047">
            <v:shape id="_x0000_s2235" type="#_x0000_t75" style="position:absolute;left:3045;top:2889;width:1013;height:856">
              <v:imagedata r:id="rId18" o:title="Bestfrnd"/>
            </v:shape>
            <v:group id="_x0000_s2236" style="position:absolute;left:5070;top:3255;width:2880;height:468" coordorigin="4680,11736" coordsize="3759,624">
              <v:shape id="_x0000_s2237" type="#_x0000_t75" style="position:absolute;left:4680;top:11736;width:519;height:624">
                <v:imagedata r:id="rId20" o:title="Chickegg" cropleft="17833f"/>
              </v:shape>
              <v:shape id="_x0000_s2238" type="#_x0000_t75" style="position:absolute;left:5040;top:11736;width:519;height:624">
                <v:imagedata r:id="rId20" o:title="Chickegg" cropleft="17833f"/>
              </v:shape>
              <v:shape id="_x0000_s2239" type="#_x0000_t75" style="position:absolute;left:5400;top:11736;width:519;height:624">
                <v:imagedata r:id="rId20" o:title="Chickegg" cropleft="17833f"/>
              </v:shape>
              <v:shape id="_x0000_s2240" type="#_x0000_t75" style="position:absolute;left:5940;top:11736;width:519;height:624">
                <v:imagedata r:id="rId20" o:title="Chickegg" cropleft="17833f"/>
              </v:shape>
              <v:shape id="_x0000_s2241" type="#_x0000_t75" style="position:absolute;left:6300;top:11736;width:519;height:624">
                <v:imagedata r:id="rId20" o:title="Chickegg" cropleft="17833f"/>
              </v:shape>
              <v:shape id="_x0000_s2242" type="#_x0000_t75" style="position:absolute;left:6660;top:11736;width:519;height:624">
                <v:imagedata r:id="rId20" o:title="Chickegg" cropleft="17833f"/>
              </v:shape>
              <v:shape id="_x0000_s2243" type="#_x0000_t75" style="position:absolute;left:7920;top:11736;width:519;height:624">
                <v:imagedata r:id="rId20" o:title="Chickegg" cropleft="17833f"/>
              </v:shape>
              <v:shape id="_x0000_s2244" type="#_x0000_t75" style="position:absolute;left:7560;top:11736;width:519;height:624">
                <v:imagedata r:id="rId20" o:title="Chickegg" cropleft="17833f"/>
              </v:shape>
              <v:shape id="_x0000_s2245" type="#_x0000_t75" style="position:absolute;left:7200;top:11736;width:519;height:624">
                <v:imagedata r:id="rId20" o:title="Chickegg" cropleft="17833f"/>
              </v:shape>
            </v:group>
            <v:group id="_x0000_s2246" style="position:absolute;left:3045;top:3765;width:4860;height:171" coordorigin="3045,3765" coordsize="4860,171">
              <v:line id="_x0000_s2247" style="position:absolute" from="3045,3765" to="7905,3765" strokecolor="fuchsia" strokeweight="2.25pt"/>
              <v:shape id="_x0000_s2248" type="#_x0000_t5" style="position:absolute;left:4950;top:3780;width:180;height:156" strokecolor="fuchsia" strokeweight="2.25pt"/>
            </v:group>
          </v:group>
        </w:pict>
      </w:r>
      <w:r w:rsidR="00B245EA" w:rsidRPr="00B245EA">
        <w:rPr>
          <w:rFonts w:ascii="微软雅黑" w:eastAsia="微软雅黑" w:hAnsi="微软雅黑" w:hint="eastAsia"/>
          <w:bCs/>
          <w:sz w:val="24"/>
          <w:szCs w:val="24"/>
        </w:rPr>
        <w:t xml:space="preserve">          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AE1E89" w:rsidRPr="00B245EA" w:rsidRDefault="00AE1E89" w:rsidP="00AE1E89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6.1</w:t>
      </w:r>
      <w:r w:rsidRPr="00B245EA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45EA" w:rsidRPr="00AE1E89" w:rsidRDefault="00AE1E89" w:rsidP="00B245EA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AE1E89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【</w:t>
      </w:r>
      <w:r w:rsidR="00B245EA" w:rsidRPr="00AE1E89">
        <w:rPr>
          <w:rFonts w:ascii="微软雅黑" w:eastAsia="微软雅黑" w:hAnsi="微软雅黑" w:hint="eastAsia"/>
          <w:b/>
          <w:bCs/>
          <w:sz w:val="24"/>
          <w:szCs w:val="24"/>
        </w:rPr>
        <w:t>植树问题</w:t>
      </w:r>
      <w:r w:rsidRPr="00AE1E89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</w:p>
    <w:p w:rsidR="00B245EA" w:rsidRPr="00B245EA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B245EA" w:rsidRPr="00B245EA">
        <w:rPr>
          <w:rFonts w:ascii="微软雅黑" w:eastAsia="微软雅黑" w:hAnsi="微软雅黑" w:hint="eastAsia"/>
          <w:bCs/>
          <w:sz w:val="24"/>
          <w:szCs w:val="24"/>
        </w:rPr>
        <w:t>某人到一座高层楼的8楼去办事，不巧停电，电梯停开。他从1楼走到4楼用了48秒。用同样的速度走到8楼，还要多长时间？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iCs/>
          <w:noProof/>
          <w:sz w:val="24"/>
          <w:szCs w:val="24"/>
        </w:rPr>
        <w:drawing>
          <wp:inline distT="0" distB="0" distL="0" distR="0">
            <wp:extent cx="393700" cy="351155"/>
            <wp:effectExtent l="19050" t="0" r="0" b="0"/>
            <wp:docPr id="225" name="图片 15" descr="..\..\图片\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..\..\图片\15.GIF"/>
                    <pic:cNvPicPr>
                      <a:picLocks noChangeAspect="1" noChangeArrowheads="1" noCrop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6A19">
        <w:rPr>
          <w:rFonts w:ascii="微软雅黑" w:eastAsia="微软雅黑" w:hAnsi="微软雅黑"/>
          <w:bCs/>
          <w:iCs/>
          <w:sz w:val="24"/>
          <w:szCs w:val="24"/>
        </w:rPr>
        <w:pict>
          <v:group id="_x0000_s2264" style="position:absolute;left:0;text-align:left;margin-left:69pt;margin-top:3.6pt;width:278.75pt;height:66.85pt;z-index:251659264;mso-position-horizontal-relative:text;mso-position-vertical-relative:text" coordorigin="2685,14109" coordsize="5575,1337">
            <v:group id="_x0000_s2265" style="position:absolute;left:2685;top:14544;width:5575;height:902" coordorigin="2685,8160" coordsize="5575,902">
              <v:group id="_x0000_s2266" style="position:absolute;left:2895;top:8295;width:4935;height:90" coordorigin="2895,7755" coordsize="4935,90">
                <v:line id="_x0000_s2267" style="position:absolute;flip:y" from="3585,7755" to="3585,7845" strokecolor="#0cf" strokeweight="1.75pt"/>
                <v:line id="_x0000_s2268" style="position:absolute;flip:y" from="4320,7755" to="4320,7845" strokecolor="#0cf" strokeweight="1.75pt"/>
                <v:line id="_x0000_s2269" style="position:absolute;flip:y" from="4995,7755" to="4995,7845" strokecolor="#0cf" strokeweight="1.75pt"/>
                <v:line id="_x0000_s2270" style="position:absolute;flip:y" from="5730,7755" to="5730,7845" strokecolor="#0cf" strokeweight="1.75pt"/>
                <v:line id="_x0000_s2271" style="position:absolute;flip:y" from="6420,7755" to="6420,7845" strokecolor="#0cf" strokeweight="1.75pt"/>
                <v:line id="_x0000_s2272" style="position:absolute;flip:y" from="7080,7755" to="7080,7845" strokecolor="#0cf" strokeweight="1.75pt"/>
                <v:line id="_x0000_s2273" style="position:absolute;flip:y" from="7815,7755" to="7815,7845" strokecolor="#0cf" strokeweight="1.75pt"/>
                <v:group id="_x0000_s2274" style="position:absolute;left:2895;top:7755;width:4935;height:90" coordorigin="2895,7755" coordsize="4935,90">
                  <v:line id="_x0000_s2275" style="position:absolute;flip:y" from="2910,7755" to="2910,7845" strokecolor="#0cf" strokeweight="1.75pt"/>
                  <v:line id="_x0000_s2276" style="position:absolute" from="2895,7830" to="7830,7845" strokecolor="#0cf" strokeweight="1.75pt"/>
                </v:group>
              </v:group>
              <v:group id="_x0000_s2277" style="position:absolute;left:2685;top:8160;width:5575;height:902" coordorigin="2685,7605" coordsize="5575,90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278" type="#_x0000_t202" style="position:absolute;left:2685;top:7605;width:675;height:810" filled="f" stroked="f">
                  <v:textbox style="mso-next-textbox:#_x0000_s2278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_x0000_s2279" type="#_x0000_t202" style="position:absolute;left:3355;top:7607;width:675;height:810" filled="f" stroked="f">
                  <v:textbox style="mso-next-textbox:#_x0000_s2279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v:shape id="_x0000_s2280" type="#_x0000_t202" style="position:absolute;left:4075;top:7622;width:675;height:885" filled="f" stroked="f">
                  <v:textbox style="mso-next-textbox:#_x0000_s2280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v:shape id="_x0000_s2281" type="#_x0000_t202" style="position:absolute;left:4735;top:7622;width:675;height:810" filled="f" stroked="f">
                  <v:textbox style="mso-next-textbox:#_x0000_s2281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_x0000_s2282" type="#_x0000_t202" style="position:absolute;left:5485;top:7622;width:675;height:810" filled="f" stroked="f">
                  <v:textbox style="mso-next-textbox:#_x0000_s2282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v:shape id="_x0000_s2283" type="#_x0000_t202" style="position:absolute;left:6175;top:7607;width:675;height:810" filled="f" stroked="f">
                  <v:textbox style="mso-next-textbox:#_x0000_s2283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v:shape id="_x0000_s2284" type="#_x0000_t202" style="position:absolute;left:6850;top:7622;width:675;height:810" filled="f" stroked="f">
                  <v:textbox style="mso-next-textbox:#_x0000_s2284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7</w:t>
                        </w:r>
                      </w:p>
                    </w:txbxContent>
                  </v:textbox>
                </v:shape>
                <v:shape id="_x0000_s2285" type="#_x0000_t202" style="position:absolute;left:7585;top:7622;width:675;height:810" filled="f" stroked="f">
                  <v:textbox style="mso-next-textbox:#_x0000_s2285">
                    <w:txbxContent>
                      <w:p w:rsidR="00B245EA" w:rsidRDefault="00B245EA" w:rsidP="00B245EA">
                        <w:pPr>
                          <w:rPr>
                            <w:b/>
                            <w:bCs/>
                            <w:color w:val="800080"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800080"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2286" style="position:absolute;left:2910;top:14364;width:2070;height:270" coordorigin="2910,7500" coordsize="2070,270">
              <v:line id="_x0000_s2287" style="position:absolute;flip:y" from="2910,7500" to="3615,7740" strokecolor="#f9c" strokeweight="1.75pt"/>
              <v:line id="_x0000_s2288" style="position:absolute;flip:x y" from="4200,7500" to="4980,7770" strokecolor="#f9c" strokeweight="1.75pt"/>
            </v:group>
            <v:shape id="_x0000_s2289" type="#_x0000_t202" style="position:absolute;left:3525;top:14109;width:900;height:570" filled="f" stroked="f">
              <v:textbox style="mso-next-textbox:#_x0000_s2289">
                <w:txbxContent>
                  <w:p w:rsidR="00B245EA" w:rsidRDefault="00B245EA" w:rsidP="00B245EA">
                    <w:pPr>
                      <w:rPr>
                        <w:b/>
                        <w:bCs/>
                        <w:color w:val="800080"/>
                        <w:sz w:val="24"/>
                      </w:rPr>
                    </w:pPr>
                    <w:r>
                      <w:rPr>
                        <w:rFonts w:hint="eastAsia"/>
                        <w:b/>
                        <w:bCs/>
                        <w:color w:val="800080"/>
                        <w:sz w:val="24"/>
                      </w:rPr>
                      <w:t>48</w:t>
                    </w:r>
                    <w:r>
                      <w:rPr>
                        <w:rFonts w:hint="eastAsia"/>
                        <w:b/>
                        <w:bCs/>
                        <w:color w:val="800080"/>
                        <w:sz w:val="24"/>
                      </w:rPr>
                      <w:t>秒</w:t>
                    </w:r>
                  </w:p>
                </w:txbxContent>
              </v:textbox>
            </v:shape>
          </v:group>
        </w:pict>
      </w:r>
      <w:r w:rsidR="00AE1E89">
        <w:rPr>
          <w:rFonts w:ascii="微软雅黑" w:eastAsia="微软雅黑" w:hAnsi="微软雅黑" w:hint="eastAsia"/>
          <w:bCs/>
          <w:iCs/>
          <w:sz w:val="24"/>
          <w:szCs w:val="24"/>
        </w:rPr>
        <w:t>【</w:t>
      </w:r>
      <w:r w:rsidRPr="00AE1E89">
        <w:rPr>
          <w:rFonts w:ascii="微软雅黑" w:eastAsia="微软雅黑" w:hAnsi="微软雅黑" w:hint="eastAsia"/>
          <w:b/>
          <w:bCs/>
          <w:iCs/>
          <w:sz w:val="24"/>
          <w:szCs w:val="24"/>
        </w:rPr>
        <w:t>分析</w:t>
      </w:r>
      <w:r w:rsidR="00AE1E89">
        <w:rPr>
          <w:rFonts w:ascii="微软雅黑" w:eastAsia="微软雅黑" w:hAnsi="微软雅黑" w:hint="eastAsia"/>
          <w:bCs/>
          <w:iCs/>
          <w:sz w:val="24"/>
          <w:szCs w:val="24"/>
        </w:rPr>
        <w:t>】</w:t>
      </w:r>
      <w:r w:rsidRPr="00B245EA">
        <w:rPr>
          <w:rFonts w:ascii="微软雅黑" w:eastAsia="微软雅黑" w:hAnsi="微软雅黑" w:hint="eastAsia"/>
          <w:bCs/>
          <w:iCs/>
          <w:sz w:val="24"/>
          <w:szCs w:val="24"/>
        </w:rPr>
        <w:t xml:space="preserve">  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i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iCs/>
          <w:sz w:val="24"/>
          <w:szCs w:val="24"/>
        </w:rPr>
      </w:pPr>
      <w:r w:rsidRPr="00B245EA">
        <w:rPr>
          <w:rFonts w:ascii="微软雅黑" w:eastAsia="微软雅黑" w:hAnsi="微软雅黑" w:hint="eastAsia"/>
          <w:iCs/>
          <w:sz w:val="24"/>
          <w:szCs w:val="24"/>
        </w:rPr>
        <w:t>可以先求出上1层楼梯要多少秒，从图中知道，48秒上了3层楼梯，上1层楼梯用的时间是48÷（4－1）=16（秒）。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iCs/>
          <w:sz w:val="24"/>
          <w:szCs w:val="24"/>
        </w:rPr>
      </w:pPr>
      <w:r w:rsidRPr="00B245EA">
        <w:rPr>
          <w:rFonts w:ascii="微软雅黑" w:eastAsia="微软雅黑" w:hAnsi="微软雅黑" w:hint="eastAsia"/>
          <w:iCs/>
          <w:sz w:val="24"/>
          <w:szCs w:val="24"/>
        </w:rPr>
        <w:t>再求出从4楼到8楼用的时间，从图中也可以知道，要上4层楼梯，也就是4个16秒。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 xml:space="preserve">解 </w:t>
      </w:r>
      <w:r w:rsidRPr="00B245EA">
        <w:rPr>
          <w:rFonts w:ascii="微软雅黑" w:eastAsia="微软雅黑" w:hAnsi="微软雅黑" w:hint="eastAsia"/>
          <w:bCs/>
          <w:iCs/>
          <w:sz w:val="24"/>
          <w:szCs w:val="24"/>
        </w:rPr>
        <w:t xml:space="preserve"> </w:t>
      </w:r>
      <w:r w:rsidRPr="00B245EA">
        <w:rPr>
          <w:rFonts w:ascii="微软雅黑" w:eastAsia="微软雅黑" w:hAnsi="微软雅黑" w:hint="eastAsia"/>
          <w:bCs/>
          <w:sz w:val="24"/>
          <w:szCs w:val="24"/>
        </w:rPr>
        <w:t>48÷（4－1）=16（秒）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>16×（8－4）=64（秒）</w:t>
      </w:r>
    </w:p>
    <w:p w:rsidR="00B245EA" w:rsidRPr="00AE1E89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>答：还要64秒。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B245EA" w:rsidRPr="00B245EA" w:rsidRDefault="00AE1E89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B245EA" w:rsidRPr="00B245EA">
        <w:rPr>
          <w:rFonts w:ascii="微软雅黑" w:eastAsia="微软雅黑" w:hAnsi="微软雅黑" w:hint="eastAsia"/>
          <w:bCs/>
          <w:sz w:val="24"/>
          <w:szCs w:val="24"/>
        </w:rPr>
        <w:t>时钟4点钟敲4下，用12秒敲完。那么6电钟敲6下，几秒钟敲完？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iCs/>
          <w:noProof/>
          <w:sz w:val="24"/>
          <w:szCs w:val="24"/>
        </w:rPr>
        <w:drawing>
          <wp:inline distT="0" distB="0" distL="0" distR="0">
            <wp:extent cx="393700" cy="351155"/>
            <wp:effectExtent l="19050" t="0" r="0" b="0"/>
            <wp:docPr id="226" name="图片 16" descr="..\..\图片\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..\..\图片\15.GIF"/>
                    <pic:cNvPicPr>
                      <a:picLocks noChangeAspect="1" noChangeArrowheads="1" noCrop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6A19">
        <w:rPr>
          <w:rFonts w:ascii="微软雅黑" w:eastAsia="微软雅黑" w:hAnsi="微软雅黑"/>
          <w:bCs/>
          <w:iCs/>
          <w:sz w:val="24"/>
          <w:szCs w:val="24"/>
        </w:rPr>
        <w:pict>
          <v:group id="_x0000_s2290" style="position:absolute;left:0;text-align:left;margin-left:9.75pt;margin-top:23.95pt;width:352.4pt;height:67.5pt;z-index:251660288;mso-position-horizontal-relative:text;mso-position-vertical-relative:text" coordorigin="1995,11591" coordsize="7048,1350">
            <v:group id="_x0000_s2291" style="position:absolute;left:2400;top:12270;width:6045;height:120" coordorigin="2400,12270" coordsize="3840,150">
              <v:line id="_x0000_s2292" style="position:absolute" from="2400,12420" to="6240,12420" strokecolor="green" strokeweight="2.25pt"/>
              <v:line id="_x0000_s2293" style="position:absolute;flip:y" from="2400,12270" to="2400,12405" strokecolor="green" strokeweight="2.25pt"/>
              <v:line id="_x0000_s2294" style="position:absolute;flip:y" from="3135,12285" to="3135,12420" strokecolor="green" strokeweight="2.25pt"/>
              <v:line id="_x0000_s2295" style="position:absolute;flip:y" from="3930,12285" to="3930,12420" strokecolor="green" strokeweight="2.25pt"/>
              <v:line id="_x0000_s2296" style="position:absolute;flip:y" from="4665,12285" to="4665,12420" strokecolor="green" strokeweight="2.25pt"/>
              <v:line id="_x0000_s2297" style="position:absolute;flip:y" from="5430,12270" to="5430,12405" strokecolor="green" strokeweight="2.25pt"/>
              <v:line id="_x0000_s2298" style="position:absolute;flip:y" from="6225,12285" to="6225,12420" strokecolor="green" strokeweight="2.25pt"/>
            </v:group>
            <v:group id="_x0000_s2299" style="position:absolute;left:1995;top:12388;width:7048;height:553" coordorigin="1995,12373" coordsize="7048,553">
              <v:shape id="_x0000_s2300" type="#_x0000_t202" style="position:absolute;left:1995;top:12375;width:1110;height:525" filled="f" stroked="f">
                <v:textbox style="mso-next-textbox:#_x0000_s2300">
                  <w:txbxContent>
                    <w:p w:rsidR="00B245EA" w:rsidRDefault="00B245EA" w:rsidP="00B245EA">
                      <w:pPr>
                        <w:rPr>
                          <w:b/>
                          <w:bCs/>
                          <w:color w:val="80008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第</w:t>
                      </w: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下</w:t>
                      </w:r>
                    </w:p>
                  </w:txbxContent>
                </v:textbox>
              </v:shape>
              <v:shape id="_x0000_s2301" type="#_x0000_t202" style="position:absolute;left:3089;top:12373;width:1110;height:525" filled="f" stroked="f">
                <v:textbox style="mso-next-textbox:#_x0000_s2301">
                  <w:txbxContent>
                    <w:p w:rsidR="00B245EA" w:rsidRDefault="00B245EA" w:rsidP="00B245EA">
                      <w:pPr>
                        <w:rPr>
                          <w:b/>
                          <w:bCs/>
                          <w:color w:val="80008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第２下</w:t>
                      </w:r>
                    </w:p>
                  </w:txbxContent>
                </v:textbox>
              </v:shape>
              <v:shape id="_x0000_s2302" type="#_x0000_t202" style="position:absolute;left:4423;top:12386;width:1110;height:525" filled="f" stroked="f">
                <v:textbox style="mso-next-textbox:#_x0000_s2302">
                  <w:txbxContent>
                    <w:p w:rsidR="00B245EA" w:rsidRDefault="00B245EA" w:rsidP="00B245EA">
                      <w:pPr>
                        <w:rPr>
                          <w:b/>
                          <w:bCs/>
                          <w:color w:val="80008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第３下</w:t>
                      </w:r>
                    </w:p>
                  </w:txbxContent>
                </v:textbox>
              </v:shape>
              <v:shape id="_x0000_s2303" type="#_x0000_t202" style="position:absolute;left:5563;top:12401;width:1110;height:525" filled="f" stroked="f">
                <v:textbox style="mso-next-textbox:#_x0000_s2303">
                  <w:txbxContent>
                    <w:p w:rsidR="00B245EA" w:rsidRDefault="00B245EA" w:rsidP="00B245EA">
                      <w:pPr>
                        <w:rPr>
                          <w:b/>
                          <w:bCs/>
                          <w:color w:val="80008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第４下</w:t>
                      </w:r>
                    </w:p>
                  </w:txbxContent>
                </v:textbox>
              </v:shape>
              <v:shape id="_x0000_s2304" type="#_x0000_t202" style="position:absolute;left:6718;top:12401;width:1110;height:525" filled="f" stroked="f">
                <v:textbox style="mso-next-textbox:#_x0000_s2304">
                  <w:txbxContent>
                    <w:p w:rsidR="00B245EA" w:rsidRDefault="00B245EA" w:rsidP="00B245EA">
                      <w:pPr>
                        <w:rPr>
                          <w:b/>
                          <w:bCs/>
                          <w:color w:val="80008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第５下</w:t>
                      </w:r>
                    </w:p>
                  </w:txbxContent>
                </v:textbox>
              </v:shape>
              <v:shape id="_x0000_s2305" type="#_x0000_t202" style="position:absolute;left:7933;top:12386;width:1110;height:525" filled="f" stroked="f">
                <v:textbox style="mso-next-textbox:#_x0000_s2305">
                  <w:txbxContent>
                    <w:p w:rsidR="00B245EA" w:rsidRDefault="00B245EA" w:rsidP="00B245EA">
                      <w:pPr>
                        <w:rPr>
                          <w:b/>
                          <w:bCs/>
                          <w:color w:val="80008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800080"/>
                        </w:rPr>
                        <w:t>第６下</w:t>
                      </w:r>
                    </w:p>
                  </w:txbxContent>
                </v:textbox>
              </v:shape>
            </v:group>
            <v:group id="_x0000_s2306" style="position:absolute;left:2412;top:11835;width:3555;height:405" coordorigin="2415,11820" coordsize="3555,405">
              <v:line id="_x0000_s2307" style="position:absolute;flip:y" from="2415,11820" to="3810,12180" strokecolor="#339" strokeweight="2.25pt"/>
              <v:line id="_x0000_s2308" style="position:absolute;flip:x y" from="4665,11835" to="5970,12225" strokecolor="#339" strokeweight="2.25pt"/>
            </v:group>
            <v:shape id="_x0000_s2309" type="#_x0000_t202" style="position:absolute;left:3778;top:11591;width:1110;height:525" filled="f" stroked="f">
              <v:textbox style="mso-next-textbox:#_x0000_s2309">
                <w:txbxContent>
                  <w:p w:rsidR="00B245EA" w:rsidRDefault="00B245EA" w:rsidP="00B245EA">
                    <w:pPr>
                      <w:rPr>
                        <w:b/>
                        <w:bCs/>
                        <w:color w:val="800080"/>
                      </w:rPr>
                    </w:pPr>
                    <w:r>
                      <w:rPr>
                        <w:rFonts w:hint="eastAsia"/>
                        <w:b/>
                        <w:bCs/>
                        <w:color w:val="800080"/>
                      </w:rPr>
                      <w:t>１２秒</w:t>
                    </w:r>
                  </w:p>
                </w:txbxContent>
              </v:textbox>
            </v:shape>
          </v:group>
        </w:pict>
      </w:r>
      <w:r w:rsidR="00AE1E89">
        <w:rPr>
          <w:rFonts w:ascii="微软雅黑" w:eastAsia="微软雅黑" w:hAnsi="微软雅黑" w:hint="eastAsia"/>
          <w:bCs/>
          <w:iCs/>
          <w:sz w:val="24"/>
          <w:szCs w:val="24"/>
        </w:rPr>
        <w:t>【</w:t>
      </w:r>
      <w:r w:rsidRPr="00AE1E89">
        <w:rPr>
          <w:rFonts w:ascii="微软雅黑" w:eastAsia="微软雅黑" w:hAnsi="微软雅黑" w:hint="eastAsia"/>
          <w:b/>
          <w:bCs/>
          <w:iCs/>
          <w:sz w:val="24"/>
          <w:szCs w:val="24"/>
        </w:rPr>
        <w:t>分析</w:t>
      </w:r>
      <w:r w:rsidR="00AE1E89">
        <w:rPr>
          <w:rFonts w:ascii="微软雅黑" w:eastAsia="微软雅黑" w:hAnsi="微软雅黑" w:hint="eastAsia"/>
          <w:bCs/>
          <w:iCs/>
          <w:sz w:val="24"/>
          <w:szCs w:val="24"/>
        </w:rPr>
        <w:t xml:space="preserve"> 】</w:t>
      </w: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i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iCs/>
          <w:sz w:val="24"/>
          <w:szCs w:val="24"/>
        </w:rPr>
      </w:pPr>
    </w:p>
    <w:p w:rsidR="00B245EA" w:rsidRPr="00B245EA" w:rsidRDefault="00B245EA" w:rsidP="00B245EA">
      <w:pPr>
        <w:shd w:val="clear" w:color="auto" w:fill="FFFFFF"/>
        <w:rPr>
          <w:rFonts w:ascii="微软雅黑" w:eastAsia="微软雅黑" w:hAnsi="微软雅黑"/>
          <w:iCs/>
          <w:sz w:val="24"/>
          <w:szCs w:val="24"/>
        </w:rPr>
      </w:pPr>
      <w:r w:rsidRPr="00B245EA">
        <w:rPr>
          <w:rFonts w:ascii="微软雅黑" w:eastAsia="微软雅黑" w:hAnsi="微软雅黑" w:hint="eastAsia"/>
          <w:iCs/>
          <w:sz w:val="24"/>
          <w:szCs w:val="24"/>
        </w:rPr>
        <w:t>时钟敲４下，经过了３个时间间隔，每个时间间隔是１２÷（４－１）＝４（秒）。</w:t>
      </w:r>
    </w:p>
    <w:p w:rsidR="00AE1E89" w:rsidRDefault="00B245EA" w:rsidP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>解１２÷（４－１）＝４（秒）４×（６－１）＝２０（秒）</w:t>
      </w:r>
    </w:p>
    <w:p w:rsidR="00A94792" w:rsidRPr="00AE1E89" w:rsidRDefault="00B245EA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B245EA">
        <w:rPr>
          <w:rFonts w:ascii="微软雅黑" w:eastAsia="微软雅黑" w:hAnsi="微软雅黑" w:hint="eastAsia"/>
          <w:bCs/>
          <w:sz w:val="24"/>
          <w:szCs w:val="24"/>
        </w:rPr>
        <w:t>答：２０秒敲完。</w:t>
      </w:r>
    </w:p>
    <w:sectPr w:rsidR="00A94792" w:rsidRPr="00AE1E89" w:rsidSect="00A1122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64A" w:rsidRDefault="000C564A" w:rsidP="003738DD">
      <w:pPr>
        <w:ind w:left="827"/>
      </w:pPr>
      <w:r>
        <w:separator/>
      </w:r>
    </w:p>
  </w:endnote>
  <w:endnote w:type="continuationSeparator" w:id="1">
    <w:p w:rsidR="000C564A" w:rsidRDefault="000C564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64A" w:rsidRDefault="000C564A" w:rsidP="003738DD">
      <w:pPr>
        <w:ind w:left="827"/>
      </w:pPr>
      <w:r>
        <w:separator/>
      </w:r>
    </w:p>
  </w:footnote>
  <w:footnote w:type="continuationSeparator" w:id="1">
    <w:p w:rsidR="000C564A" w:rsidRDefault="000C564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E7831D1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5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C564A"/>
    <w:rsid w:val="001400D1"/>
    <w:rsid w:val="00156A29"/>
    <w:rsid w:val="001733CB"/>
    <w:rsid w:val="00190121"/>
    <w:rsid w:val="001E3F74"/>
    <w:rsid w:val="00207A01"/>
    <w:rsid w:val="002165AF"/>
    <w:rsid w:val="003738DD"/>
    <w:rsid w:val="00382D89"/>
    <w:rsid w:val="00383EA3"/>
    <w:rsid w:val="003A368B"/>
    <w:rsid w:val="003D6708"/>
    <w:rsid w:val="003E1565"/>
    <w:rsid w:val="00481AF3"/>
    <w:rsid w:val="004F2549"/>
    <w:rsid w:val="005D3945"/>
    <w:rsid w:val="00641E72"/>
    <w:rsid w:val="00662A95"/>
    <w:rsid w:val="00676599"/>
    <w:rsid w:val="006F3D11"/>
    <w:rsid w:val="00773AD8"/>
    <w:rsid w:val="00795FFA"/>
    <w:rsid w:val="008C6A19"/>
    <w:rsid w:val="00944C37"/>
    <w:rsid w:val="009D2D9E"/>
    <w:rsid w:val="00A1122C"/>
    <w:rsid w:val="00A66694"/>
    <w:rsid w:val="00A94792"/>
    <w:rsid w:val="00AE1E89"/>
    <w:rsid w:val="00B245EA"/>
    <w:rsid w:val="00B26D70"/>
    <w:rsid w:val="00C445DB"/>
    <w:rsid w:val="00CC133C"/>
    <w:rsid w:val="00D13077"/>
    <w:rsid w:val="00DA185D"/>
    <w:rsid w:val="00E25A38"/>
    <w:rsid w:val="00E510F2"/>
    <w:rsid w:val="00ED3EDB"/>
    <w:rsid w:val="00F62DCF"/>
    <w:rsid w:val="00F74843"/>
    <w:rsid w:val="00F855AD"/>
    <w:rsid w:val="00FA2D70"/>
    <w:rsid w:val="00FD07E9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w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261</Words>
  <Characters>1488</Characters>
  <Application>Microsoft Office Word</Application>
  <DocSecurity>0</DocSecurity>
  <Lines>12</Lines>
  <Paragraphs>3</Paragraphs>
  <ScaleCrop>false</ScaleCrop>
  <Company>FOUNDERTECH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3</cp:revision>
  <dcterms:created xsi:type="dcterms:W3CDTF">2011-06-01T03:22:00Z</dcterms:created>
  <dcterms:modified xsi:type="dcterms:W3CDTF">2011-06-01T03:29:00Z</dcterms:modified>
</cp:coreProperties>
</file>