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4809B7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b/>
          <w:color w:val="000000"/>
          <w:sz w:val="24"/>
          <w:szCs w:val="24"/>
        </w:rPr>
      </w:pPr>
      <w:r w:rsidRPr="004809B7">
        <w:rPr>
          <w:rFonts w:ascii="微软雅黑" w:eastAsia="微软雅黑" w:hAnsi="微软雅黑" w:cs="Arial"/>
          <w:b/>
          <w:color w:val="000000"/>
          <w:sz w:val="24"/>
          <w:szCs w:val="24"/>
        </w:rPr>
        <w:t>《小学奥数系统总复习》试题精选</w:t>
      </w:r>
    </w:p>
    <w:p w:rsidR="003738DD" w:rsidRPr="004809B7" w:rsidRDefault="004809B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五</w:t>
      </w:r>
      <w:r w:rsidR="003738DD" w:rsidRPr="004809B7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6F3D11" w:rsidRPr="004809B7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4809B7">
        <w:rPr>
          <w:rFonts w:ascii="微软雅黑" w:eastAsia="微软雅黑" w:hAnsi="微软雅黑" w:hint="eastAsia"/>
          <w:sz w:val="24"/>
          <w:szCs w:val="24"/>
        </w:rPr>
        <w:t>月</w:t>
      </w:r>
      <w:r w:rsidR="001E3F74" w:rsidRPr="004809B7">
        <w:rPr>
          <w:rFonts w:ascii="微软雅黑" w:eastAsia="微软雅黑" w:hAnsi="微软雅黑" w:hint="eastAsia"/>
          <w:sz w:val="24"/>
          <w:szCs w:val="24"/>
        </w:rPr>
        <w:t>28</w:t>
      </w:r>
      <w:r w:rsidR="003738DD" w:rsidRPr="004809B7">
        <w:rPr>
          <w:rFonts w:ascii="微软雅黑" w:eastAsia="微软雅黑" w:hAnsi="微软雅黑" w:hint="eastAsia"/>
          <w:sz w:val="24"/>
          <w:szCs w:val="24"/>
        </w:rPr>
        <w:t>日-</w:t>
      </w:r>
      <w:r w:rsidR="001E3F74" w:rsidRPr="004809B7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4809B7">
        <w:rPr>
          <w:rFonts w:ascii="微软雅黑" w:eastAsia="微软雅黑" w:hAnsi="微软雅黑" w:hint="eastAsia"/>
          <w:sz w:val="24"/>
          <w:szCs w:val="24"/>
        </w:rPr>
        <w:t>月</w:t>
      </w:r>
      <w:r w:rsidR="001E3F74" w:rsidRPr="004809B7">
        <w:rPr>
          <w:rFonts w:ascii="微软雅黑" w:eastAsia="微软雅黑" w:hAnsi="微软雅黑" w:hint="eastAsia"/>
          <w:sz w:val="24"/>
          <w:szCs w:val="24"/>
        </w:rPr>
        <w:t>1</w:t>
      </w:r>
      <w:r w:rsidR="003738DD" w:rsidRPr="004809B7">
        <w:rPr>
          <w:rFonts w:ascii="微软雅黑" w:eastAsia="微软雅黑" w:hAnsi="微软雅黑" w:hint="eastAsia"/>
          <w:sz w:val="24"/>
          <w:szCs w:val="24"/>
        </w:rPr>
        <w:t>日</w:t>
      </w:r>
    </w:p>
    <w:p w:rsidR="0090073E" w:rsidRPr="004809B7" w:rsidRDefault="0090073E" w:rsidP="0090073E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90073E" w:rsidRPr="004809B7" w:rsidRDefault="0090073E" w:rsidP="0090073E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4809B7">
        <w:rPr>
          <w:rFonts w:ascii="微软雅黑" w:eastAsia="微软雅黑" w:hAnsi="微软雅黑" w:hint="eastAsia"/>
          <w:b/>
          <w:sz w:val="30"/>
          <w:szCs w:val="30"/>
        </w:rPr>
        <w:t>5.28试题</w:t>
      </w:r>
    </w:p>
    <w:p w:rsidR="004809B7" w:rsidRPr="004809B7" w:rsidRDefault="00B515BD" w:rsidP="00B515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t>(2008年“迎春杯”三年级组初赛)</w:t>
      </w:r>
      <w:r w:rsidR="004809B7" w:rsidRPr="004809B7">
        <w:rPr>
          <w:rFonts w:ascii="微软雅黑" w:eastAsia="微软雅黑" w:hAnsi="微软雅黑"/>
          <w:bCs/>
          <w:sz w:val="24"/>
          <w:szCs w:val="24"/>
        </w:rPr>
        <w:t>计算：</w:t>
      </w:r>
      <w:r w:rsidR="004809B7" w:rsidRPr="004809B7">
        <w:rPr>
          <w:rFonts w:ascii="微软雅黑" w:eastAsia="微软雅黑" w:hAnsi="微软雅黑"/>
          <w:bCs/>
          <w:sz w:val="24"/>
          <w:szCs w:val="24"/>
        </w:rPr>
        <w:object w:dxaOrig="16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3" type="#_x0000_t75" style="width:81pt;height:13.5pt" o:ole="">
            <v:imagedata r:id="rId8" o:title=""/>
          </v:shape>
          <o:OLEObject Type="Embed" ProgID="Equation.DSMT4" ShapeID="_x0000_i1053" DrawAspect="Content" ObjectID="_1368433686" r:id="rId9"/>
        </w:object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  <w:u w:val="single"/>
        </w:rPr>
        <w:t xml:space="preserve">        </w:t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t>．</w:t>
      </w:r>
    </w:p>
    <w:p w:rsidR="004809B7" w:rsidRPr="004809B7" w:rsidRDefault="004809B7" w:rsidP="004809B7">
      <w:pPr>
        <w:numPr>
          <w:ilvl w:val="0"/>
          <w:numId w:val="13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 w:hint="eastAsia"/>
          <w:bCs/>
          <w:sz w:val="24"/>
          <w:szCs w:val="24"/>
        </w:rPr>
        <w:t>本题可以直接将两个乘积计算出来再求它们的差，但灵活采用平方差公式能收到更好的效果．</w: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 w:hint="eastAsia"/>
          <w:bCs/>
          <w:sz w:val="24"/>
          <w:szCs w:val="24"/>
        </w:rPr>
        <w:t>原式</w:t>
      </w:r>
      <w:r w:rsidRPr="004809B7">
        <w:rPr>
          <w:rFonts w:ascii="微软雅黑" w:eastAsia="微软雅黑" w:hAnsi="微软雅黑"/>
          <w:bCs/>
          <w:sz w:val="24"/>
          <w:szCs w:val="24"/>
        </w:rPr>
        <w:object w:dxaOrig="3460" w:dyaOrig="340">
          <v:shape id="_x0000_i1025" type="#_x0000_t75" style="width:172.5pt;height:17.25pt" o:ole="">
            <v:imagedata r:id="rId10" o:title=""/>
          </v:shape>
          <o:OLEObject Type="Embed" ProgID="Equation.DSMT4" ShapeID="_x0000_i1025" DrawAspect="Content" ObjectID="_1368433687" r:id="rId11"/>
        </w:objec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/>
          <w:bCs/>
          <w:sz w:val="24"/>
          <w:szCs w:val="24"/>
        </w:rPr>
        <w:object w:dxaOrig="1980" w:dyaOrig="400">
          <v:shape id="_x0000_i1026" type="#_x0000_t75" style="width:99pt;height:20.25pt" o:ole="">
            <v:imagedata r:id="rId12" o:title=""/>
          </v:shape>
          <o:OLEObject Type="Embed" ProgID="Equation.DSMT4" ShapeID="_x0000_i1026" DrawAspect="Content" ObjectID="_1368433688" r:id="rId13"/>
        </w:objec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/>
          <w:bCs/>
          <w:sz w:val="24"/>
          <w:szCs w:val="24"/>
        </w:rPr>
        <w:object w:dxaOrig="3560" w:dyaOrig="360">
          <v:shape id="_x0000_i1027" type="#_x0000_t75" style="width:177.75pt;height:18pt" o:ole="">
            <v:imagedata r:id="rId14" o:title=""/>
          </v:shape>
          <o:OLEObject Type="Embed" ProgID="Equation.DSMT4" ShapeID="_x0000_i1027" DrawAspect="Content" ObjectID="_1368433689" r:id="rId15"/>
        </w:objec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4809B7" w:rsidRPr="004809B7" w:rsidRDefault="00B515BD" w:rsidP="00B515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t>(2008年走美四年级初赛)</w:t>
      </w:r>
      <w:r w:rsidR="004809B7" w:rsidRPr="004809B7">
        <w:rPr>
          <w:rFonts w:ascii="微软雅黑" w:eastAsia="微软雅黑" w:hAnsi="微软雅黑"/>
          <w:bCs/>
          <w:sz w:val="24"/>
          <w:szCs w:val="24"/>
        </w:rPr>
        <w:object w:dxaOrig="1880" w:dyaOrig="260">
          <v:shape id="_x0000_i1028" type="#_x0000_t75" style="width:93.75pt;height:13.5pt" o:ole="">
            <v:imagedata r:id="rId16" o:title=""/>
          </v:shape>
          <o:OLEObject Type="Embed" ProgID="Equation.DSMT4" ShapeID="_x0000_i1028" DrawAspect="Content" ObjectID="_1368433690" r:id="rId17"/>
        </w:object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softHyphen/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  <w:u w:val="single"/>
        </w:rPr>
        <w:t xml:space="preserve">        </w:t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t>．</w:t>
      </w:r>
    </w:p>
    <w:p w:rsidR="004809B7" w:rsidRPr="004809B7" w:rsidRDefault="004809B7" w:rsidP="004809B7">
      <w:pPr>
        <w:numPr>
          <w:ilvl w:val="0"/>
          <w:numId w:val="13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 w:hint="eastAsia"/>
          <w:bCs/>
          <w:sz w:val="24"/>
          <w:szCs w:val="24"/>
        </w:rPr>
        <w:t>本题可以用凑整的方法来做，也可以直接用平方差公式来做．</w: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 w:hint="eastAsia"/>
          <w:bCs/>
          <w:sz w:val="24"/>
          <w:szCs w:val="24"/>
        </w:rPr>
        <w:t>原式</w:t>
      </w:r>
      <w:r w:rsidRPr="004809B7">
        <w:rPr>
          <w:rFonts w:ascii="微软雅黑" w:eastAsia="微软雅黑" w:hAnsi="微软雅黑"/>
          <w:bCs/>
          <w:sz w:val="24"/>
          <w:szCs w:val="24"/>
        </w:rPr>
        <w:object w:dxaOrig="2700" w:dyaOrig="340">
          <v:shape id="_x0000_i1029" type="#_x0000_t75" style="width:135pt;height:17.25pt" o:ole="">
            <v:imagedata r:id="rId18" o:title=""/>
          </v:shape>
          <o:OLEObject Type="Embed" ProgID="Equation.DSMT4" ShapeID="_x0000_i1029" DrawAspect="Content" ObjectID="_1368433691" r:id="rId19"/>
        </w:objec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/>
          <w:bCs/>
          <w:sz w:val="24"/>
          <w:szCs w:val="24"/>
        </w:rPr>
        <w:object w:dxaOrig="4680" w:dyaOrig="300">
          <v:shape id="_x0000_i1030" type="#_x0000_t75" style="width:234pt;height:15pt" o:ole="">
            <v:imagedata r:id="rId20" o:title=""/>
          </v:shape>
          <o:OLEObject Type="Embed" ProgID="Equation.DSMT4" ShapeID="_x0000_i1030" DrawAspect="Content" ObjectID="_1368433692" r:id="rId21"/>
        </w:objec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4809B7" w:rsidRPr="00B515BD" w:rsidRDefault="00B515BD" w:rsidP="004809B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4809B7">
        <w:rPr>
          <w:rFonts w:ascii="微软雅黑" w:eastAsia="微软雅黑" w:hAnsi="微软雅黑" w:hint="eastAsia"/>
          <w:b/>
          <w:sz w:val="30"/>
          <w:szCs w:val="30"/>
        </w:rPr>
        <w:t>5.2</w:t>
      </w:r>
      <w:r>
        <w:rPr>
          <w:rFonts w:ascii="微软雅黑" w:eastAsia="微软雅黑" w:hAnsi="微软雅黑" w:hint="eastAsia"/>
          <w:b/>
          <w:sz w:val="30"/>
          <w:szCs w:val="30"/>
        </w:rPr>
        <w:t>9</w:t>
      </w:r>
      <w:r w:rsidRPr="004809B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809B7" w:rsidRPr="004809B7" w:rsidRDefault="00B515BD" w:rsidP="00B515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t>(2008年日本小学算术奥林匹克大赛高小组初赛)</w: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 w:hint="eastAsia"/>
          <w:bCs/>
          <w:sz w:val="24"/>
          <w:szCs w:val="24"/>
        </w:rPr>
        <w:t>计算：</w:t>
      </w:r>
      <w:r w:rsidRPr="004809B7">
        <w:rPr>
          <w:rFonts w:ascii="微软雅黑" w:eastAsia="微软雅黑" w:hAnsi="微软雅黑"/>
          <w:bCs/>
          <w:sz w:val="24"/>
          <w:szCs w:val="24"/>
        </w:rPr>
        <w:object w:dxaOrig="3320" w:dyaOrig="260">
          <v:shape id="_x0000_i1031" type="#_x0000_t75" style="width:165.75pt;height:13.5pt" o:ole="">
            <v:imagedata r:id="rId22" o:title=""/>
          </v:shape>
          <o:OLEObject Type="Embed" ProgID="Equation.DSMT4" ShapeID="_x0000_i1031" DrawAspect="Content" ObjectID="_1368433693" r:id="rId23"/>
        </w:object>
      </w:r>
      <w:r w:rsidRPr="004809B7">
        <w:rPr>
          <w:rFonts w:ascii="微软雅黑" w:eastAsia="微软雅黑" w:hAnsi="微软雅黑" w:hint="eastAsia"/>
          <w:bCs/>
          <w:sz w:val="24"/>
          <w:szCs w:val="24"/>
          <w:u w:val="single"/>
        </w:rPr>
        <w:t xml:space="preserve">        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．</w:t>
      </w:r>
    </w:p>
    <w:p w:rsidR="004809B7" w:rsidRPr="004809B7" w:rsidRDefault="004809B7" w:rsidP="004809B7">
      <w:pPr>
        <w:numPr>
          <w:ilvl w:val="0"/>
          <w:numId w:val="13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 w:hint="eastAsia"/>
          <w:bCs/>
          <w:sz w:val="24"/>
          <w:szCs w:val="24"/>
        </w:rPr>
        <w:t>(法1)原式</w:t>
      </w:r>
      <w:r w:rsidRPr="004809B7">
        <w:rPr>
          <w:rFonts w:ascii="微软雅黑" w:eastAsia="微软雅黑" w:hAnsi="微软雅黑"/>
          <w:bCs/>
          <w:sz w:val="24"/>
          <w:szCs w:val="24"/>
        </w:rPr>
        <w:object w:dxaOrig="4160" w:dyaOrig="340">
          <v:shape id="_x0000_i1032" type="#_x0000_t75" style="width:207.75pt;height:17.25pt" o:ole="">
            <v:imagedata r:id="rId24" o:title=""/>
          </v:shape>
          <o:OLEObject Type="Embed" ProgID="Equation.DSMT4" ShapeID="_x0000_i1032" DrawAspect="Content" ObjectID="_1368433694" r:id="rId25"/>
        </w:objec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 w:hint="eastAsia"/>
          <w:bCs/>
          <w:sz w:val="24"/>
          <w:szCs w:val="24"/>
        </w:rPr>
        <w:t xml:space="preserve">                    </w:t>
      </w:r>
      <w:r w:rsidRPr="004809B7">
        <w:rPr>
          <w:rFonts w:ascii="微软雅黑" w:eastAsia="微软雅黑" w:hAnsi="微软雅黑"/>
          <w:bCs/>
          <w:sz w:val="24"/>
          <w:szCs w:val="24"/>
        </w:rPr>
        <w:object w:dxaOrig="4540" w:dyaOrig="260">
          <v:shape id="_x0000_i1033" type="#_x0000_t75" style="width:227.25pt;height:13.5pt" o:ole="">
            <v:imagedata r:id="rId26" o:title=""/>
          </v:shape>
          <o:OLEObject Type="Embed" ProgID="Equation.DSMT4" ShapeID="_x0000_i1033" DrawAspect="Content" ObjectID="_1368433695" r:id="rId27"/>
        </w:objec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/>
          <w:bCs/>
          <w:sz w:val="24"/>
          <w:szCs w:val="24"/>
        </w:rPr>
        <w:object w:dxaOrig="2600" w:dyaOrig="260">
          <v:shape id="_x0000_i1034" type="#_x0000_t75" style="width:130.5pt;height:13.5pt" o:ole="">
            <v:imagedata r:id="rId28" o:title=""/>
          </v:shape>
          <o:OLEObject Type="Embed" ProgID="Equation.DSMT4" ShapeID="_x0000_i1034" DrawAspect="Content" ObjectID="_1368433696" r:id="rId29"/>
        </w:objec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/>
          <w:bCs/>
          <w:sz w:val="24"/>
          <w:szCs w:val="24"/>
        </w:rPr>
        <w:object w:dxaOrig="2260" w:dyaOrig="260">
          <v:shape id="_x0000_i1035" type="#_x0000_t75" style="width:112.5pt;height:13.5pt" o:ole="">
            <v:imagedata r:id="rId30" o:title=""/>
          </v:shape>
          <o:OLEObject Type="Embed" ProgID="Equation.DSMT4" ShapeID="_x0000_i1035" DrawAspect="Content" ObjectID="_1368433697" r:id="rId31"/>
        </w:object>
      </w:r>
    </w:p>
    <w:p w:rsidR="004809B7" w:rsidRDefault="004809B7" w:rsidP="004809B7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4809B7">
        <w:rPr>
          <w:rFonts w:ascii="微软雅黑" w:eastAsia="微软雅黑" w:hAnsi="微软雅黑"/>
          <w:bCs/>
          <w:sz w:val="24"/>
          <w:szCs w:val="24"/>
        </w:rPr>
        <w:object w:dxaOrig="2420" w:dyaOrig="260">
          <v:shape id="_x0000_i1036" type="#_x0000_t75" style="width:120.75pt;height:13.5pt" o:ole="">
            <v:imagedata r:id="rId32" o:title=""/>
          </v:shape>
          <o:OLEObject Type="Embed" ProgID="Equation.DSMT4" ShapeID="_x0000_i1036" DrawAspect="Content" ObjectID="_1368433698" r:id="rId33"/>
        </w:object>
      </w:r>
    </w:p>
    <w:p w:rsidR="00B515BD" w:rsidRPr="004809B7" w:rsidRDefault="00B515BD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4809B7" w:rsidRPr="00B515BD" w:rsidRDefault="00B515BD" w:rsidP="00B515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="004809B7" w:rsidRPr="00B515BD">
        <w:rPr>
          <w:rFonts w:ascii="微软雅黑" w:eastAsia="微软雅黑" w:hAnsi="微软雅黑"/>
          <w:bCs/>
          <w:sz w:val="24"/>
          <w:szCs w:val="24"/>
        </w:rPr>
        <w:t xml:space="preserve">计算  51.2 </w:t>
      </w:r>
      <w:r w:rsidR="004809B7" w:rsidRPr="00B515BD">
        <w:rPr>
          <w:rFonts w:ascii="微软雅黑" w:eastAsia="微软雅黑" w:hAnsi="微软雅黑" w:hint="eastAsia"/>
          <w:bCs/>
          <w:sz w:val="24"/>
          <w:szCs w:val="24"/>
        </w:rPr>
        <w:t>×</w:t>
      </w:r>
      <w:r w:rsidR="004809B7" w:rsidRPr="00B515BD">
        <w:rPr>
          <w:rFonts w:ascii="微软雅黑" w:eastAsia="微软雅黑" w:hAnsi="微软雅黑"/>
          <w:bCs/>
          <w:sz w:val="24"/>
          <w:szCs w:val="24"/>
        </w:rPr>
        <w:t xml:space="preserve">8.1 ＋ 11 </w:t>
      </w:r>
      <w:r w:rsidR="004809B7" w:rsidRPr="00B515BD">
        <w:rPr>
          <w:rFonts w:ascii="微软雅黑" w:eastAsia="微软雅黑" w:hAnsi="微软雅黑" w:hint="eastAsia"/>
          <w:bCs/>
          <w:sz w:val="24"/>
          <w:szCs w:val="24"/>
        </w:rPr>
        <w:t>×</w:t>
      </w:r>
      <w:r w:rsidR="004809B7" w:rsidRPr="00B515BD">
        <w:rPr>
          <w:rFonts w:ascii="微软雅黑" w:eastAsia="微软雅黑" w:hAnsi="微软雅黑"/>
          <w:bCs/>
          <w:sz w:val="24"/>
          <w:szCs w:val="24"/>
        </w:rPr>
        <w:t xml:space="preserve">9.25 ＋ 537 </w:t>
      </w:r>
      <w:r w:rsidR="004809B7" w:rsidRPr="00B515BD">
        <w:rPr>
          <w:rFonts w:ascii="微软雅黑" w:eastAsia="微软雅黑" w:hAnsi="微软雅黑" w:hint="eastAsia"/>
          <w:bCs/>
          <w:sz w:val="24"/>
          <w:szCs w:val="24"/>
        </w:rPr>
        <w:t>×</w:t>
      </w:r>
      <w:r w:rsidR="004809B7" w:rsidRPr="00B515BD">
        <w:rPr>
          <w:rFonts w:ascii="微软雅黑" w:eastAsia="微软雅黑" w:hAnsi="微软雅黑"/>
          <w:bCs/>
          <w:sz w:val="24"/>
          <w:szCs w:val="24"/>
        </w:rPr>
        <w:t xml:space="preserve">0.19 </w:t>
      </w:r>
    </w:p>
    <w:p w:rsidR="004809B7" w:rsidRPr="004809B7" w:rsidRDefault="004809B7" w:rsidP="004809B7">
      <w:pPr>
        <w:numPr>
          <w:ilvl w:val="0"/>
          <w:numId w:val="13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/>
          <w:bCs/>
          <w:sz w:val="24"/>
          <w:szCs w:val="24"/>
        </w:rPr>
        <w:t>稍着处理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，</w:t>
      </w:r>
      <w:r w:rsidRPr="004809B7">
        <w:rPr>
          <w:rFonts w:ascii="微软雅黑" w:eastAsia="微软雅黑" w:hAnsi="微软雅黑"/>
          <w:bCs/>
          <w:sz w:val="24"/>
          <w:szCs w:val="24"/>
        </w:rPr>
        <w:t>题中数字就能凑整化简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，</w: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/>
          <w:bCs/>
          <w:sz w:val="24"/>
          <w:szCs w:val="24"/>
        </w:rPr>
        <w:t>原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式＝</w:t>
      </w:r>
      <w:r w:rsidRPr="004809B7">
        <w:rPr>
          <w:rFonts w:ascii="微软雅黑" w:eastAsia="微软雅黑" w:hAnsi="微软雅黑"/>
          <w:bCs/>
          <w:sz w:val="24"/>
          <w:szCs w:val="24"/>
        </w:rPr>
        <w:t>51.2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×</w:t>
      </w:r>
      <w:r w:rsidRPr="004809B7">
        <w:rPr>
          <w:rFonts w:ascii="微软雅黑" w:eastAsia="微软雅黑" w:hAnsi="微软雅黑"/>
          <w:bCs/>
          <w:sz w:val="24"/>
          <w:szCs w:val="24"/>
        </w:rPr>
        <w:t>8.1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＋</w:t>
      </w:r>
      <w:r w:rsidRPr="004809B7">
        <w:rPr>
          <w:rFonts w:ascii="微软雅黑" w:eastAsia="微软雅黑" w:hAnsi="微软雅黑"/>
          <w:bCs/>
          <w:sz w:val="24"/>
          <w:szCs w:val="24"/>
        </w:rPr>
        <w:t>11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×</w:t>
      </w:r>
      <w:r w:rsidRPr="004809B7">
        <w:rPr>
          <w:rFonts w:ascii="微软雅黑" w:eastAsia="微软雅黑" w:hAnsi="微软雅黑"/>
          <w:bCs/>
          <w:sz w:val="24"/>
          <w:szCs w:val="24"/>
        </w:rPr>
        <w:t>9.25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＋（</w:t>
      </w:r>
      <w:r w:rsidRPr="004809B7">
        <w:rPr>
          <w:rFonts w:ascii="微软雅黑" w:eastAsia="微软雅黑" w:hAnsi="微软雅黑"/>
          <w:bCs/>
          <w:sz w:val="24"/>
          <w:szCs w:val="24"/>
        </w:rPr>
        <w:t>512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＋</w:t>
      </w:r>
      <w:r w:rsidRPr="004809B7">
        <w:rPr>
          <w:rFonts w:ascii="微软雅黑" w:eastAsia="微软雅黑" w:hAnsi="微软雅黑"/>
          <w:bCs/>
          <w:sz w:val="24"/>
          <w:szCs w:val="24"/>
        </w:rPr>
        <w:t>25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）×</w:t>
      </w:r>
      <w:r w:rsidRPr="004809B7">
        <w:rPr>
          <w:rFonts w:ascii="微软雅黑" w:eastAsia="微软雅黑" w:hAnsi="微软雅黑"/>
          <w:bCs/>
          <w:sz w:val="24"/>
          <w:szCs w:val="24"/>
        </w:rPr>
        <w:t xml:space="preserve">0.19 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＝</w:t>
      </w:r>
      <w:r w:rsidRPr="004809B7">
        <w:rPr>
          <w:rFonts w:ascii="微软雅黑" w:eastAsia="微软雅黑" w:hAnsi="微软雅黑"/>
          <w:bCs/>
          <w:sz w:val="24"/>
          <w:szCs w:val="24"/>
        </w:rPr>
        <w:t>51.2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×</w:t>
      </w:r>
      <w:r w:rsidRPr="004809B7">
        <w:rPr>
          <w:rFonts w:ascii="微软雅黑" w:eastAsia="微软雅黑" w:hAnsi="微软雅黑"/>
          <w:bCs/>
          <w:sz w:val="24"/>
          <w:szCs w:val="24"/>
        </w:rPr>
        <w:t>8.1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＋</w:t>
      </w:r>
      <w:r w:rsidRPr="004809B7">
        <w:rPr>
          <w:rFonts w:ascii="微软雅黑" w:eastAsia="微软雅黑" w:hAnsi="微软雅黑"/>
          <w:bCs/>
          <w:sz w:val="24"/>
          <w:szCs w:val="24"/>
        </w:rPr>
        <w:t>11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×</w:t>
      </w:r>
      <w:r w:rsidRPr="004809B7">
        <w:rPr>
          <w:rFonts w:ascii="微软雅黑" w:eastAsia="微软雅黑" w:hAnsi="微软雅黑"/>
          <w:bCs/>
          <w:sz w:val="24"/>
          <w:szCs w:val="24"/>
        </w:rPr>
        <w:t>9.25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＋</w:t>
      </w:r>
      <w:r w:rsidRPr="004809B7">
        <w:rPr>
          <w:rFonts w:ascii="微软雅黑" w:eastAsia="微软雅黑" w:hAnsi="微软雅黑"/>
          <w:bCs/>
          <w:sz w:val="24"/>
          <w:szCs w:val="24"/>
        </w:rPr>
        <w:t>512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×</w:t>
      </w:r>
      <w:r w:rsidRPr="004809B7">
        <w:rPr>
          <w:rFonts w:ascii="微软雅黑" w:eastAsia="微软雅黑" w:hAnsi="微软雅黑"/>
          <w:bCs/>
          <w:sz w:val="24"/>
          <w:szCs w:val="24"/>
        </w:rPr>
        <w:t>0.19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＋</w:t>
      </w:r>
      <w:r w:rsidRPr="004809B7">
        <w:rPr>
          <w:rFonts w:ascii="微软雅黑" w:eastAsia="微软雅黑" w:hAnsi="微软雅黑"/>
          <w:bCs/>
          <w:sz w:val="24"/>
          <w:szCs w:val="24"/>
        </w:rPr>
        <w:t xml:space="preserve">25 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×</w:t>
      </w:r>
      <w:r w:rsidRPr="004809B7">
        <w:rPr>
          <w:rFonts w:ascii="微软雅黑" w:eastAsia="微软雅黑" w:hAnsi="微软雅黑"/>
          <w:bCs/>
          <w:sz w:val="24"/>
          <w:szCs w:val="24"/>
        </w:rPr>
        <w:t xml:space="preserve">0.19 </w: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 w:hint="eastAsia"/>
          <w:bCs/>
          <w:sz w:val="24"/>
          <w:szCs w:val="24"/>
        </w:rPr>
        <w:t>＝</w:t>
      </w:r>
      <w:r w:rsidRPr="004809B7">
        <w:rPr>
          <w:rFonts w:ascii="微软雅黑" w:eastAsia="微软雅黑" w:hAnsi="微软雅黑"/>
          <w:bCs/>
          <w:sz w:val="24"/>
          <w:szCs w:val="24"/>
        </w:rPr>
        <w:t>51.2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×</w:t>
      </w:r>
      <w:r w:rsidRPr="004809B7">
        <w:rPr>
          <w:rFonts w:ascii="微软雅黑" w:eastAsia="微软雅黑" w:hAnsi="微软雅黑"/>
          <w:bCs/>
          <w:sz w:val="24"/>
          <w:szCs w:val="24"/>
        </w:rPr>
        <w:t>8.1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＋</w:t>
      </w:r>
      <w:r w:rsidRPr="004809B7">
        <w:rPr>
          <w:rFonts w:ascii="微软雅黑" w:eastAsia="微软雅黑" w:hAnsi="微软雅黑"/>
          <w:bCs/>
          <w:sz w:val="24"/>
          <w:szCs w:val="24"/>
        </w:rPr>
        <w:t xml:space="preserve">51.2 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×</w:t>
      </w:r>
      <w:r w:rsidRPr="004809B7">
        <w:rPr>
          <w:rFonts w:ascii="微软雅黑" w:eastAsia="微软雅黑" w:hAnsi="微软雅黑"/>
          <w:bCs/>
          <w:sz w:val="24"/>
          <w:szCs w:val="24"/>
        </w:rPr>
        <w:t>1.9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＋</w:t>
      </w:r>
      <w:r w:rsidRPr="004809B7">
        <w:rPr>
          <w:rFonts w:ascii="微软雅黑" w:eastAsia="微软雅黑" w:hAnsi="微软雅黑"/>
          <w:bCs/>
          <w:sz w:val="24"/>
          <w:szCs w:val="24"/>
        </w:rPr>
        <w:t>11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×</w:t>
      </w:r>
      <w:r w:rsidRPr="004809B7">
        <w:rPr>
          <w:rFonts w:ascii="微软雅黑" w:eastAsia="微软雅黑" w:hAnsi="微软雅黑"/>
          <w:bCs/>
          <w:sz w:val="24"/>
          <w:szCs w:val="24"/>
        </w:rPr>
        <w:t>9.25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＋</w:t>
      </w:r>
      <w:r w:rsidRPr="004809B7">
        <w:rPr>
          <w:rFonts w:ascii="微软雅黑" w:eastAsia="微软雅黑" w:hAnsi="微软雅黑"/>
          <w:bCs/>
          <w:sz w:val="24"/>
          <w:szCs w:val="24"/>
        </w:rPr>
        <w:t>0.25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×</w:t>
      </w:r>
      <w:r w:rsidRPr="004809B7">
        <w:rPr>
          <w:rFonts w:ascii="微软雅黑" w:eastAsia="微软雅黑" w:hAnsi="微软雅黑"/>
          <w:bCs/>
          <w:sz w:val="24"/>
          <w:szCs w:val="24"/>
        </w:rPr>
        <w:t xml:space="preserve">19 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＝</w:t>
      </w:r>
      <w:r w:rsidRPr="004809B7">
        <w:rPr>
          <w:rFonts w:ascii="微软雅黑" w:eastAsia="微软雅黑" w:hAnsi="微软雅黑"/>
          <w:bCs/>
          <w:sz w:val="24"/>
          <w:szCs w:val="24"/>
        </w:rPr>
        <w:t>51.2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×</w:t>
      </w:r>
      <w:r w:rsidRPr="004809B7">
        <w:rPr>
          <w:rFonts w:ascii="微软雅黑" w:eastAsia="微软雅黑" w:hAnsi="微软雅黑"/>
          <w:bCs/>
          <w:sz w:val="24"/>
          <w:szCs w:val="24"/>
        </w:rPr>
        <w:t>10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＋</w:t>
      </w:r>
      <w:r w:rsidRPr="004809B7">
        <w:rPr>
          <w:rFonts w:ascii="微软雅黑" w:eastAsia="微软雅黑" w:hAnsi="微软雅黑"/>
          <w:bCs/>
          <w:sz w:val="24"/>
          <w:szCs w:val="24"/>
        </w:rPr>
        <w:t>11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×</w:t>
      </w:r>
      <w:r w:rsidRPr="004809B7">
        <w:rPr>
          <w:rFonts w:ascii="微软雅黑" w:eastAsia="微软雅黑" w:hAnsi="微软雅黑"/>
          <w:bCs/>
          <w:sz w:val="24"/>
          <w:szCs w:val="24"/>
        </w:rPr>
        <w:t>0.25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＋</w:t>
      </w:r>
      <w:r w:rsidRPr="004809B7">
        <w:rPr>
          <w:rFonts w:ascii="微软雅黑" w:eastAsia="微软雅黑" w:hAnsi="微软雅黑"/>
          <w:bCs/>
          <w:sz w:val="24"/>
          <w:szCs w:val="24"/>
        </w:rPr>
        <w:t>11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×</w:t>
      </w:r>
      <w:r w:rsidRPr="004809B7">
        <w:rPr>
          <w:rFonts w:ascii="微软雅黑" w:eastAsia="微软雅黑" w:hAnsi="微软雅黑"/>
          <w:bCs/>
          <w:sz w:val="24"/>
          <w:szCs w:val="24"/>
        </w:rPr>
        <w:t>9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＋</w:t>
      </w:r>
      <w:r w:rsidRPr="004809B7">
        <w:rPr>
          <w:rFonts w:ascii="微软雅黑" w:eastAsia="微软雅黑" w:hAnsi="微软雅黑"/>
          <w:bCs/>
          <w:sz w:val="24"/>
          <w:szCs w:val="24"/>
        </w:rPr>
        <w:t>0.25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×</w:t>
      </w:r>
      <w:r w:rsidRPr="004809B7">
        <w:rPr>
          <w:rFonts w:ascii="微软雅黑" w:eastAsia="微软雅黑" w:hAnsi="微软雅黑"/>
          <w:bCs/>
          <w:sz w:val="24"/>
          <w:szCs w:val="24"/>
        </w:rPr>
        <w:t xml:space="preserve">19 </w: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 w:hint="eastAsia"/>
          <w:bCs/>
          <w:sz w:val="24"/>
          <w:szCs w:val="24"/>
        </w:rPr>
        <w:t>＝</w:t>
      </w:r>
      <w:r w:rsidRPr="004809B7">
        <w:rPr>
          <w:rFonts w:ascii="微软雅黑" w:eastAsia="微软雅黑" w:hAnsi="微软雅黑"/>
          <w:bCs/>
          <w:sz w:val="24"/>
          <w:szCs w:val="24"/>
        </w:rPr>
        <w:t>512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＋</w:t>
      </w:r>
      <w:r w:rsidRPr="004809B7">
        <w:rPr>
          <w:rFonts w:ascii="微软雅黑" w:eastAsia="微软雅黑" w:hAnsi="微软雅黑"/>
          <w:bCs/>
          <w:sz w:val="24"/>
          <w:szCs w:val="24"/>
        </w:rPr>
        <w:t>0.25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×</w:t>
      </w:r>
      <w:r w:rsidRPr="004809B7">
        <w:rPr>
          <w:rFonts w:ascii="微软雅黑" w:eastAsia="微软雅黑" w:hAnsi="微软雅黑"/>
          <w:bCs/>
          <w:sz w:val="24"/>
          <w:szCs w:val="24"/>
        </w:rPr>
        <w:t>30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＋</w:t>
      </w:r>
      <w:r w:rsidRPr="004809B7">
        <w:rPr>
          <w:rFonts w:ascii="微软雅黑" w:eastAsia="微软雅黑" w:hAnsi="微软雅黑"/>
          <w:bCs/>
          <w:sz w:val="24"/>
          <w:szCs w:val="24"/>
        </w:rPr>
        <w:t xml:space="preserve">99 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＝</w:t>
      </w:r>
      <w:r w:rsidRPr="004809B7">
        <w:rPr>
          <w:rFonts w:ascii="微软雅黑" w:eastAsia="微软雅黑" w:hAnsi="微软雅黑"/>
          <w:bCs/>
          <w:sz w:val="24"/>
          <w:szCs w:val="24"/>
        </w:rPr>
        <w:t>611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＋</w:t>
      </w:r>
      <w:r w:rsidRPr="004809B7">
        <w:rPr>
          <w:rFonts w:ascii="微软雅黑" w:eastAsia="微软雅黑" w:hAnsi="微软雅黑"/>
          <w:bCs/>
          <w:sz w:val="24"/>
          <w:szCs w:val="24"/>
        </w:rPr>
        <w:t xml:space="preserve">7.5 </w: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＝</w:t>
      </w:r>
      <w:r w:rsidRPr="004809B7">
        <w:rPr>
          <w:rFonts w:ascii="微软雅黑" w:eastAsia="微软雅黑" w:hAnsi="微软雅黑"/>
          <w:bCs/>
          <w:sz w:val="24"/>
          <w:szCs w:val="24"/>
        </w:rPr>
        <w:t xml:space="preserve">618.5 </w: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4809B7" w:rsidRPr="00B515BD" w:rsidRDefault="00B515BD" w:rsidP="004809B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4809B7">
        <w:rPr>
          <w:rFonts w:ascii="微软雅黑" w:eastAsia="微软雅黑" w:hAnsi="微软雅黑" w:hint="eastAsia"/>
          <w:b/>
          <w:sz w:val="30"/>
          <w:szCs w:val="30"/>
        </w:rPr>
        <w:t>5.</w:t>
      </w:r>
      <w:r>
        <w:rPr>
          <w:rFonts w:ascii="微软雅黑" w:eastAsia="微软雅黑" w:hAnsi="微软雅黑" w:hint="eastAsia"/>
          <w:b/>
          <w:sz w:val="30"/>
          <w:szCs w:val="30"/>
        </w:rPr>
        <w:t>30</w:t>
      </w:r>
      <w:r w:rsidRPr="004809B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809B7" w:rsidRPr="004809B7" w:rsidRDefault="00B515BD" w:rsidP="00B515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t>计算（1）2003×2001÷111＋2003×73÷37</w:t>
      </w:r>
    </w:p>
    <w:p w:rsidR="004809B7" w:rsidRPr="00B515BD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 w:hint="eastAsia"/>
          <w:bCs/>
          <w:sz w:val="24"/>
          <w:szCs w:val="24"/>
        </w:rPr>
        <w:t>（2）412×0.81＋11×</w:t>
      </w:r>
      <w:r w:rsidRPr="004809B7">
        <w:rPr>
          <w:rFonts w:ascii="微软雅黑" w:eastAsia="微软雅黑" w:hAnsi="微软雅黑"/>
          <w:bCs/>
          <w:sz w:val="24"/>
          <w:szCs w:val="24"/>
        </w:rPr>
        <w:object w:dxaOrig="340" w:dyaOrig="580">
          <v:shape id="_x0000_i1037" type="#_x0000_t75" style="width:17.25pt;height:28.5pt" o:ole="">
            <v:imagedata r:id="rId34" o:title=""/>
          </v:shape>
          <o:OLEObject Type="Embed" ProgID="Equation.DSMT4" ShapeID="_x0000_i1037" DrawAspect="Content" ObjectID="_1368433699" r:id="rId35"/>
        </w:objec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＋53.7×1.9</w:t>
      </w:r>
    </w:p>
    <w:p w:rsidR="004809B7" w:rsidRPr="004809B7" w:rsidRDefault="004809B7" w:rsidP="004809B7">
      <w:pPr>
        <w:numPr>
          <w:ilvl w:val="0"/>
          <w:numId w:val="13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 w:hint="eastAsia"/>
          <w:bCs/>
          <w:sz w:val="24"/>
          <w:szCs w:val="24"/>
        </w:rPr>
        <w:t>（1）原式＝2003×2001÷111＋2003×73×3÷（37×3）＝2003×（2001＋73×3）÷111</w: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 w:hint="eastAsia"/>
          <w:bCs/>
          <w:sz w:val="24"/>
          <w:szCs w:val="24"/>
        </w:rPr>
        <w:t>＝2003×2220÷111＝40060</w: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 w:hint="eastAsia"/>
          <w:bCs/>
          <w:sz w:val="24"/>
          <w:szCs w:val="24"/>
        </w:rPr>
        <w:t>（2）原式＝41.2×8.1＋11×（9＋0.25）＋（41.2＋12.5）×1.9</w: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 w:hint="eastAsia"/>
          <w:bCs/>
          <w:sz w:val="24"/>
          <w:szCs w:val="24"/>
        </w:rPr>
        <w:t>＝41.2×8.1＋41.2×1.9＋12.5×1.9＋11×9＋11×0.25</w: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 w:hint="eastAsia"/>
          <w:bCs/>
          <w:sz w:val="24"/>
          <w:szCs w:val="24"/>
        </w:rPr>
        <w:t>＝41.2×（8.1＋1.9）＋（10＋2.5）×1.9＋99＋11×0.25</w: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 w:hint="eastAsia"/>
          <w:bCs/>
          <w:sz w:val="24"/>
          <w:szCs w:val="24"/>
        </w:rPr>
        <w:t>＝412＋10×1.9＋2.5×1.9＋99＋11×0.25＝412＋19＋99＋（11＋19）×0.25</w: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 w:hint="eastAsia"/>
          <w:bCs/>
          <w:sz w:val="24"/>
          <w:szCs w:val="24"/>
        </w:rPr>
        <w:t>＝410＋2＋20－1＋100－1＋7.5＝537.5</w: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4809B7" w:rsidRPr="004809B7" w:rsidRDefault="00B515BD" w:rsidP="00B515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lastRenderedPageBreak/>
        <w:t>2、</w:t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t>（0</w:t>
      </w:r>
      <w:r w:rsidR="004809B7" w:rsidRPr="004809B7">
        <w:rPr>
          <w:rFonts w:ascii="微软雅黑" w:eastAsia="微软雅黑" w:hAnsi="微软雅黑"/>
          <w:bCs/>
          <w:sz w:val="24"/>
          <w:szCs w:val="24"/>
        </w:rPr>
        <w:t>4</w:t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t>年希望杯1试）计算</w:t>
      </w:r>
      <w:r w:rsidR="004809B7" w:rsidRPr="004809B7">
        <w:rPr>
          <w:rFonts w:ascii="微软雅黑" w:eastAsia="微软雅黑" w:hAnsi="微软雅黑"/>
          <w:bCs/>
          <w:sz w:val="24"/>
          <w:szCs w:val="24"/>
        </w:rPr>
        <w:object w:dxaOrig="3120" w:dyaOrig="680">
          <v:shape id="_x0000_i1038" type="#_x0000_t75" style="width:156pt;height:33.75pt" o:ole="">
            <v:imagedata r:id="rId36" o:title=""/>
          </v:shape>
          <o:OLEObject Type="Embed" ProgID="Equation.DSMT4" ShapeID="_x0000_i1038" DrawAspect="Content" ObjectID="_1368433700" r:id="rId37"/>
        </w:object>
      </w:r>
    </w:p>
    <w:p w:rsidR="004809B7" w:rsidRPr="004809B7" w:rsidRDefault="004809B7" w:rsidP="004809B7">
      <w:pPr>
        <w:numPr>
          <w:ilvl w:val="0"/>
          <w:numId w:val="13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/>
          <w:bCs/>
          <w:sz w:val="24"/>
          <w:szCs w:val="24"/>
        </w:rPr>
        <w:object w:dxaOrig="5899" w:dyaOrig="680">
          <v:shape id="_x0000_i1039" type="#_x0000_t75" style="width:294.75pt;height:33.75pt" o:ole="">
            <v:imagedata r:id="rId38" o:title=""/>
          </v:shape>
          <o:OLEObject Type="Embed" ProgID="Equation.DSMT4" ShapeID="_x0000_i1039" DrawAspect="Content" ObjectID="_1368433701" r:id="rId39"/>
        </w:object>
      </w:r>
    </w:p>
    <w:p w:rsidR="004809B7" w:rsidRDefault="004809B7" w:rsidP="004809B7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B515BD" w:rsidRPr="00B515BD" w:rsidRDefault="00B515BD" w:rsidP="004809B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5.31</w:t>
      </w:r>
      <w:r w:rsidRPr="004809B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809B7" w:rsidRPr="004809B7" w:rsidRDefault="00B515BD" w:rsidP="00B515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t>(2008年“希望杯”六年级第2试)</w: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/>
          <w:bCs/>
          <w:sz w:val="24"/>
          <w:szCs w:val="24"/>
        </w:rPr>
        <w:object w:dxaOrig="6720" w:dyaOrig="300">
          <v:shape id="_x0000_i1040" type="#_x0000_t75" style="width:336pt;height:15pt" o:ole="">
            <v:imagedata r:id="rId40" o:title=""/>
          </v:shape>
          <o:OLEObject Type="Embed" ProgID="Equation.DSMT4" ShapeID="_x0000_i1040" DrawAspect="Content" ObjectID="_1368433702" r:id="rId41"/>
        </w:objec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________．</w:t>
      </w:r>
    </w:p>
    <w:p w:rsidR="004809B7" w:rsidRPr="004809B7" w:rsidRDefault="004809B7" w:rsidP="004809B7">
      <w:pPr>
        <w:numPr>
          <w:ilvl w:val="0"/>
          <w:numId w:val="13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 w:hint="eastAsia"/>
          <w:bCs/>
          <w:sz w:val="24"/>
          <w:szCs w:val="24"/>
        </w:rPr>
        <w:t>用换元法．令</w:t>
      </w:r>
      <w:r w:rsidRPr="004809B7">
        <w:rPr>
          <w:rFonts w:ascii="微软雅黑" w:eastAsia="微软雅黑" w:hAnsi="微软雅黑"/>
          <w:bCs/>
          <w:sz w:val="24"/>
          <w:szCs w:val="24"/>
        </w:rPr>
        <w:object w:dxaOrig="1579" w:dyaOrig="260">
          <v:shape id="_x0000_i1041" type="#_x0000_t75" style="width:78.75pt;height:13.5pt" o:ole="">
            <v:imagedata r:id="rId42" o:title=""/>
          </v:shape>
          <o:OLEObject Type="Embed" ProgID="Equation.DSMT4" ShapeID="_x0000_i1041" DrawAspect="Content" ObjectID="_1368433703" r:id="rId43"/>
        </w:objec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，</w:t>
      </w:r>
      <w:r w:rsidRPr="004809B7">
        <w:rPr>
          <w:rFonts w:ascii="微软雅黑" w:eastAsia="微软雅黑" w:hAnsi="微软雅黑"/>
          <w:bCs/>
          <w:sz w:val="24"/>
          <w:szCs w:val="24"/>
        </w:rPr>
        <w:object w:dxaOrig="1320" w:dyaOrig="260">
          <v:shape id="_x0000_i1042" type="#_x0000_t75" style="width:66pt;height:13.5pt" o:ole="">
            <v:imagedata r:id="rId44" o:title=""/>
          </v:shape>
          <o:OLEObject Type="Embed" ProgID="Equation.DSMT4" ShapeID="_x0000_i1042" DrawAspect="Content" ObjectID="_1368433704" r:id="rId45"/>
        </w:objec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，则</w: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 w:hint="eastAsia"/>
          <w:bCs/>
          <w:sz w:val="24"/>
          <w:szCs w:val="24"/>
        </w:rPr>
        <w:t>原式</w:t>
      </w:r>
      <w:r w:rsidRPr="004809B7">
        <w:rPr>
          <w:rFonts w:ascii="微软雅黑" w:eastAsia="微软雅黑" w:hAnsi="微软雅黑"/>
          <w:bCs/>
          <w:sz w:val="24"/>
          <w:szCs w:val="24"/>
        </w:rPr>
        <w:object w:dxaOrig="2659" w:dyaOrig="340">
          <v:shape id="_x0000_i1043" type="#_x0000_t75" style="width:132.75pt;height:17.25pt" o:ole="">
            <v:imagedata r:id="rId46" o:title=""/>
          </v:shape>
          <o:OLEObject Type="Embed" ProgID="Equation.DSMT4" ShapeID="_x0000_i1043" DrawAspect="Content" ObjectID="_1368433705" r:id="rId47"/>
        </w:objec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/>
          <w:bCs/>
          <w:sz w:val="24"/>
          <w:szCs w:val="24"/>
        </w:rPr>
        <w:object w:dxaOrig="2200" w:dyaOrig="260">
          <v:shape id="_x0000_i1044" type="#_x0000_t75" style="width:110.25pt;height:13.5pt" o:ole="">
            <v:imagedata r:id="rId48" o:title=""/>
          </v:shape>
          <o:OLEObject Type="Embed" ProgID="Equation.DSMT4" ShapeID="_x0000_i1044" DrawAspect="Content" ObjectID="_1368433706" r:id="rId49"/>
        </w:objec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/>
          <w:bCs/>
          <w:sz w:val="24"/>
          <w:szCs w:val="24"/>
        </w:rPr>
        <w:object w:dxaOrig="2600" w:dyaOrig="340">
          <v:shape id="_x0000_i1045" type="#_x0000_t75" style="width:130.5pt;height:17.25pt" o:ole="">
            <v:imagedata r:id="rId50" o:title=""/>
          </v:shape>
          <o:OLEObject Type="Embed" ProgID="Equation.DSMT4" ShapeID="_x0000_i1045" DrawAspect="Content" ObjectID="_1368433707" r:id="rId51"/>
        </w:object>
      </w:r>
    </w:p>
    <w:p w:rsidR="004809B7" w:rsidRPr="004809B7" w:rsidRDefault="004809B7" w:rsidP="004809B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4809B7" w:rsidRPr="004809B7" w:rsidRDefault="00B515BD" w:rsidP="00B515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="004809B7" w:rsidRPr="004809B7">
        <w:rPr>
          <w:rFonts w:ascii="微软雅黑" w:eastAsia="微软雅黑" w:hAnsi="微软雅黑"/>
          <w:bCs/>
          <w:sz w:val="24"/>
          <w:szCs w:val="24"/>
        </w:rPr>
        <w:object w:dxaOrig="2700" w:dyaOrig="560">
          <v:shape id="_x0000_i1046" type="#_x0000_t75" style="width:135pt;height:28.5pt" o:ole="">
            <v:imagedata r:id="rId52" o:title=""/>
          </v:shape>
          <o:OLEObject Type="Embed" ProgID="Equation.DSMT4" ShapeID="_x0000_i1046" DrawAspect="Content" ObjectID="_1368433708" r:id="rId53"/>
        </w:object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t>＿＿＿．</w:t>
      </w:r>
    </w:p>
    <w:p w:rsidR="004809B7" w:rsidRPr="004809B7" w:rsidRDefault="004809B7" w:rsidP="004809B7">
      <w:pPr>
        <w:numPr>
          <w:ilvl w:val="0"/>
          <w:numId w:val="13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 w:hint="eastAsia"/>
          <w:bCs/>
          <w:sz w:val="24"/>
          <w:szCs w:val="24"/>
        </w:rPr>
        <w:t>原式</w:t>
      </w:r>
      <w:r w:rsidRPr="004809B7">
        <w:rPr>
          <w:rFonts w:ascii="微软雅黑" w:eastAsia="微软雅黑" w:hAnsi="微软雅黑"/>
          <w:bCs/>
          <w:sz w:val="24"/>
          <w:szCs w:val="24"/>
        </w:rPr>
        <w:object w:dxaOrig="2040" w:dyaOrig="580">
          <v:shape id="_x0000_i1047" type="#_x0000_t75" style="width:102pt;height:28.5pt" o:ole="">
            <v:imagedata r:id="rId54" o:title=""/>
          </v:shape>
          <o:OLEObject Type="Embed" ProgID="Equation.DSMT4" ShapeID="_x0000_i1047" DrawAspect="Content" ObjectID="_1368433709" r:id="rId55"/>
        </w:objec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．</w:t>
      </w:r>
    </w:p>
    <w:p w:rsidR="004809B7" w:rsidRDefault="004809B7" w:rsidP="004809B7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B515BD" w:rsidRPr="00B515BD" w:rsidRDefault="00B515BD" w:rsidP="004809B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6.1</w:t>
      </w:r>
      <w:r w:rsidRPr="004809B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809B7" w:rsidRPr="004809B7" w:rsidRDefault="00B515BD" w:rsidP="00B515BD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t>计算</w:t>
      </w:r>
      <w:r w:rsidR="004809B7" w:rsidRPr="004809B7">
        <w:rPr>
          <w:rFonts w:ascii="微软雅黑" w:eastAsia="微软雅黑" w:hAnsi="微软雅黑"/>
          <w:bCs/>
          <w:sz w:val="24"/>
          <w:szCs w:val="24"/>
        </w:rPr>
        <w:object w:dxaOrig="2400" w:dyaOrig="580">
          <v:shape id="_x0000_i1048" type="#_x0000_t75" style="width:120pt;height:28.5pt" o:ole="">
            <v:imagedata r:id="rId56" o:title=""/>
          </v:shape>
          <o:OLEObject Type="Embed" ProgID="Equation.DSMT4" ShapeID="_x0000_i1048" DrawAspect="Content" ObjectID="_1368433710" r:id="rId57"/>
        </w:object>
      </w:r>
      <w:r w:rsidR="004809B7" w:rsidRPr="004809B7">
        <w:rPr>
          <w:rFonts w:ascii="微软雅黑" w:eastAsia="微软雅黑" w:hAnsi="微软雅黑" w:hint="eastAsia"/>
          <w:bCs/>
          <w:sz w:val="24"/>
          <w:szCs w:val="24"/>
        </w:rPr>
        <w:t>______.</w:t>
      </w:r>
    </w:p>
    <w:p w:rsidR="004809B7" w:rsidRPr="004809B7" w:rsidRDefault="004809B7" w:rsidP="004809B7">
      <w:pPr>
        <w:numPr>
          <w:ilvl w:val="0"/>
          <w:numId w:val="13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809B7">
        <w:rPr>
          <w:rFonts w:ascii="微软雅黑" w:eastAsia="微软雅黑" w:hAnsi="微软雅黑" w:hint="eastAsia"/>
          <w:bCs/>
          <w:sz w:val="24"/>
          <w:szCs w:val="24"/>
        </w:rPr>
        <w:t>原式</w:t>
      </w:r>
      <w:r w:rsidRPr="004809B7">
        <w:rPr>
          <w:rFonts w:ascii="微软雅黑" w:eastAsia="微软雅黑" w:hAnsi="微软雅黑"/>
          <w:bCs/>
          <w:sz w:val="24"/>
          <w:szCs w:val="24"/>
        </w:rPr>
        <w:object w:dxaOrig="2620" w:dyaOrig="620">
          <v:shape id="_x0000_i1049" type="#_x0000_t75" style="width:130.5pt;height:31.5pt" o:ole="">
            <v:imagedata r:id="rId58" o:title=""/>
          </v:shape>
          <o:OLEObject Type="Embed" ProgID="Equation.DSMT4" ShapeID="_x0000_i1049" DrawAspect="Content" ObjectID="_1368433711" r:id="rId59"/>
        </w:object>
      </w:r>
      <w:r w:rsidRPr="004809B7">
        <w:rPr>
          <w:rFonts w:ascii="微软雅黑" w:eastAsia="微软雅黑" w:hAnsi="微软雅黑"/>
          <w:bCs/>
          <w:sz w:val="24"/>
          <w:szCs w:val="24"/>
        </w:rPr>
        <w:object w:dxaOrig="480" w:dyaOrig="560">
          <v:shape id="_x0000_i1050" type="#_x0000_t75" style="width:24pt;height:28.5pt" o:ole="">
            <v:imagedata r:id="rId60" o:title=""/>
          </v:shape>
          <o:OLEObject Type="Embed" ProgID="Equation.DSMT4" ShapeID="_x0000_i1050" DrawAspect="Content" ObjectID="_1368433712" r:id="rId61"/>
        </w:object>
      </w:r>
      <w:r w:rsidRPr="004809B7">
        <w:rPr>
          <w:rFonts w:ascii="微软雅黑" w:eastAsia="微软雅黑" w:hAnsi="微软雅黑"/>
          <w:bCs/>
          <w:sz w:val="24"/>
          <w:szCs w:val="24"/>
        </w:rPr>
        <w:object w:dxaOrig="800" w:dyaOrig="560">
          <v:shape id="_x0000_i1051" type="#_x0000_t75" style="width:39.75pt;height:28.5pt" o:ole="">
            <v:imagedata r:id="rId62" o:title=""/>
          </v:shape>
          <o:OLEObject Type="Embed" ProgID="Equation.DSMT4" ShapeID="_x0000_i1051" DrawAspect="Content" ObjectID="_1368433713" r:id="rId63"/>
        </w:object>
      </w:r>
      <w:r w:rsidRPr="004809B7">
        <w:rPr>
          <w:rFonts w:ascii="微软雅黑" w:eastAsia="微软雅黑" w:hAnsi="微软雅黑"/>
          <w:bCs/>
          <w:sz w:val="24"/>
          <w:szCs w:val="24"/>
        </w:rPr>
        <w:object w:dxaOrig="480" w:dyaOrig="560">
          <v:shape id="_x0000_i1052" type="#_x0000_t75" style="width:24pt;height:28.5pt" o:ole="">
            <v:imagedata r:id="rId64" o:title=""/>
          </v:shape>
          <o:OLEObject Type="Embed" ProgID="Equation.DSMT4" ShapeID="_x0000_i1052" DrawAspect="Content" ObjectID="_1368433714" r:id="rId65"/>
        </w:object>
      </w:r>
      <w:r w:rsidRPr="004809B7">
        <w:rPr>
          <w:rFonts w:ascii="微软雅黑" w:eastAsia="微软雅黑" w:hAnsi="微软雅黑" w:hint="eastAsia"/>
          <w:bCs/>
          <w:sz w:val="24"/>
          <w:szCs w:val="24"/>
        </w:rPr>
        <w:t>．</w:t>
      </w:r>
    </w:p>
    <w:p w:rsidR="00A94792" w:rsidRPr="004809B7" w:rsidRDefault="00A94792" w:rsidP="0016163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sectPr w:rsidR="00A94792" w:rsidRPr="004809B7" w:rsidSect="00A1122C">
      <w:headerReference w:type="even" r:id="rId66"/>
      <w:headerReference w:type="default" r:id="rId67"/>
      <w:footerReference w:type="even" r:id="rId68"/>
      <w:footerReference w:type="default" r:id="rId69"/>
      <w:headerReference w:type="first" r:id="rId70"/>
      <w:footerReference w:type="first" r:id="rId71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58F" w:rsidRDefault="00AE658F" w:rsidP="003738DD">
      <w:pPr>
        <w:ind w:left="827"/>
      </w:pPr>
      <w:r>
        <w:separator/>
      </w:r>
    </w:p>
  </w:endnote>
  <w:endnote w:type="continuationSeparator" w:id="1">
    <w:p w:rsidR="00AE658F" w:rsidRDefault="00AE658F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58F" w:rsidRDefault="00AE658F" w:rsidP="003738DD">
      <w:pPr>
        <w:ind w:left="827"/>
      </w:pPr>
      <w:r>
        <w:separator/>
      </w:r>
    </w:p>
  </w:footnote>
  <w:footnote w:type="continuationSeparator" w:id="1">
    <w:p w:rsidR="00AE658F" w:rsidRDefault="00AE658F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00000001"/>
    <w:multiLevelType w:val="singleLevel"/>
    <w:tmpl w:val="00000001"/>
    <w:lvl w:ilvl="0">
      <w:start w:val="1"/>
      <w:numFmt w:val="decimal"/>
      <w:suff w:val="nothing"/>
      <w:lvlText w:val="%1、"/>
      <w:lvlJc w:val="left"/>
    </w:lvl>
  </w:abstractNum>
  <w:abstractNum w:abstractNumId="2">
    <w:nsid w:val="00000002"/>
    <w:multiLevelType w:val="singleLevel"/>
    <w:tmpl w:val="00000002"/>
    <w:lvl w:ilvl="0">
      <w:start w:val="1"/>
      <w:numFmt w:val="decimal"/>
      <w:suff w:val="nothing"/>
      <w:lvlText w:val="（%1）"/>
      <w:lvlJc w:val="left"/>
    </w:lvl>
  </w:abstractNum>
  <w:abstractNum w:abstractNumId="3">
    <w:nsid w:val="00000003"/>
    <w:multiLevelType w:val="singleLevel"/>
    <w:tmpl w:val="00000003"/>
    <w:lvl w:ilvl="0">
      <w:start w:val="3"/>
      <w:numFmt w:val="chineseCounting"/>
      <w:suff w:val="nothing"/>
      <w:lvlText w:val="%1、"/>
      <w:lvlJc w:val="left"/>
    </w:lvl>
  </w:abstractNum>
  <w:abstractNum w:abstractNumId="4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5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6">
    <w:nsid w:val="00000007"/>
    <w:multiLevelType w:val="singleLevel"/>
    <w:tmpl w:val="00000007"/>
    <w:lvl w:ilvl="0">
      <w:start w:val="1"/>
      <w:numFmt w:val="decimal"/>
      <w:suff w:val="nothing"/>
      <w:lvlText w:val="%1、"/>
      <w:lvlJc w:val="left"/>
    </w:lvl>
  </w:abstractNum>
  <w:abstractNum w:abstractNumId="7">
    <w:nsid w:val="00000010"/>
    <w:multiLevelType w:val="singleLevel"/>
    <w:tmpl w:val="00000010"/>
    <w:lvl w:ilvl="0">
      <w:start w:val="4"/>
      <w:numFmt w:val="chineseCounting"/>
      <w:suff w:val="nothing"/>
      <w:lvlText w:val="%1、"/>
      <w:lvlJc w:val="left"/>
    </w:lvl>
  </w:abstractNum>
  <w:abstractNum w:abstractNumId="8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0E7831D1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10">
    <w:nsid w:val="1CB33651"/>
    <w:multiLevelType w:val="hybridMultilevel"/>
    <w:tmpl w:val="F600E24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3AAD2CB6"/>
    <w:multiLevelType w:val="hybridMultilevel"/>
    <w:tmpl w:val="F4B2F3AE"/>
    <w:lvl w:ilvl="0" w:tplc="0409000F">
      <w:start w:val="1"/>
      <w:numFmt w:val="decimal"/>
      <w:lvlText w:val="%1."/>
      <w:lvlJc w:val="left"/>
      <w:pPr>
        <w:ind w:left="4389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52B6483"/>
    <w:multiLevelType w:val="hybridMultilevel"/>
    <w:tmpl w:val="80BC475E"/>
    <w:lvl w:ilvl="0" w:tplc="2452BBB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5"/>
  </w:num>
  <w:num w:numId="5">
    <w:abstractNumId w:val="6"/>
  </w:num>
  <w:num w:numId="6">
    <w:abstractNumId w:val="4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13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56A29"/>
    <w:rsid w:val="00161632"/>
    <w:rsid w:val="001733CB"/>
    <w:rsid w:val="00190121"/>
    <w:rsid w:val="001E3F74"/>
    <w:rsid w:val="00207A01"/>
    <w:rsid w:val="002165AF"/>
    <w:rsid w:val="003738DD"/>
    <w:rsid w:val="00382D89"/>
    <w:rsid w:val="00383EA3"/>
    <w:rsid w:val="003D6708"/>
    <w:rsid w:val="003E1565"/>
    <w:rsid w:val="004809B7"/>
    <w:rsid w:val="00481AF3"/>
    <w:rsid w:val="004F2549"/>
    <w:rsid w:val="005D3945"/>
    <w:rsid w:val="00641E72"/>
    <w:rsid w:val="00662A95"/>
    <w:rsid w:val="00676599"/>
    <w:rsid w:val="006F3D11"/>
    <w:rsid w:val="00773AD8"/>
    <w:rsid w:val="00795FFA"/>
    <w:rsid w:val="0090073E"/>
    <w:rsid w:val="00944C37"/>
    <w:rsid w:val="009D2D9E"/>
    <w:rsid w:val="00A1122C"/>
    <w:rsid w:val="00A66694"/>
    <w:rsid w:val="00A94792"/>
    <w:rsid w:val="00AE1E89"/>
    <w:rsid w:val="00AE658F"/>
    <w:rsid w:val="00B245EA"/>
    <w:rsid w:val="00B26D70"/>
    <w:rsid w:val="00B515BD"/>
    <w:rsid w:val="00C445DB"/>
    <w:rsid w:val="00CC133C"/>
    <w:rsid w:val="00D13077"/>
    <w:rsid w:val="00DA185D"/>
    <w:rsid w:val="00E142E5"/>
    <w:rsid w:val="00E25A38"/>
    <w:rsid w:val="00E510F2"/>
    <w:rsid w:val="00ED3EDB"/>
    <w:rsid w:val="00F62DCF"/>
    <w:rsid w:val="00F855AD"/>
    <w:rsid w:val="00FA2D70"/>
    <w:rsid w:val="00FD07E9"/>
    <w:rsid w:val="00FE4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footer" Target="footer2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header" Target="header2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259</Words>
  <Characters>1479</Characters>
  <Application>Microsoft Office Word</Application>
  <DocSecurity>0</DocSecurity>
  <Lines>12</Lines>
  <Paragraphs>3</Paragraphs>
  <ScaleCrop>false</ScaleCrop>
  <Company>FOUNDERTECH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2011-06-01T03:40:00Z</dcterms:created>
  <dcterms:modified xsi:type="dcterms:W3CDTF">2011-06-01T03:40:00Z</dcterms:modified>
</cp:coreProperties>
</file>