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B9668A" w:rsidRPr="00C201E3" w:rsidRDefault="00B9668A" w:rsidP="00C201E3">
      <w:pPr>
        <w:widowControl w:val="0"/>
        <w:spacing w:after="0" w:line="240" w:lineRule="auto"/>
        <w:jc w:val="center"/>
        <w:rPr>
          <w:noProof/>
          <w:lang w:eastAsia="zh-CN" w:bidi="ar-SA"/>
        </w:rPr>
      </w:pPr>
      <w:r>
        <w:rPr>
          <w:rFonts w:hAnsi="宋体" w:hint="eastAsia"/>
          <w:b/>
          <w:sz w:val="32"/>
          <w:szCs w:val="32"/>
          <w:lang w:eastAsia="zh-CN"/>
        </w:rPr>
        <w:t>2012</w:t>
      </w:r>
      <w:r>
        <w:rPr>
          <w:rFonts w:hAnsi="宋体" w:hint="eastAsia"/>
          <w:b/>
          <w:sz w:val="32"/>
          <w:szCs w:val="32"/>
          <w:lang w:eastAsia="zh-CN"/>
        </w:rPr>
        <w:t>年</w:t>
      </w:r>
      <w:r w:rsidR="00D1464A">
        <w:rPr>
          <w:rFonts w:hAnsi="宋体" w:hint="eastAsia"/>
          <w:b/>
          <w:sz w:val="32"/>
          <w:szCs w:val="32"/>
          <w:lang w:eastAsia="zh-CN"/>
        </w:rPr>
        <w:t>泰州</w:t>
      </w:r>
      <w:r>
        <w:rPr>
          <w:rFonts w:hAnsi="宋体" w:hint="eastAsia"/>
          <w:b/>
          <w:sz w:val="32"/>
          <w:szCs w:val="32"/>
          <w:lang w:eastAsia="zh-CN"/>
        </w:rPr>
        <w:t>中考</w:t>
      </w:r>
      <w:r w:rsidR="00D1464A">
        <w:rPr>
          <w:rFonts w:hAnsi="宋体" w:hint="eastAsia"/>
          <w:b/>
          <w:sz w:val="32"/>
          <w:szCs w:val="32"/>
          <w:lang w:eastAsia="zh-CN"/>
        </w:rPr>
        <w:t>化学</w:t>
      </w:r>
      <w:r>
        <w:rPr>
          <w:rFonts w:hAnsi="宋体" w:hint="eastAsia"/>
          <w:b/>
          <w:sz w:val="32"/>
          <w:szCs w:val="32"/>
          <w:lang w:eastAsia="zh-CN"/>
        </w:rPr>
        <w:t>试题答案</w:t>
      </w:r>
      <w:r w:rsidR="00FE2CD3">
        <w:rPr>
          <w:noProof/>
          <w:lang w:eastAsia="zh-CN" w:bidi="ar-SA"/>
        </w:rPr>
        <w:drawing>
          <wp:inline distT="0" distB="0" distL="0" distR="0">
            <wp:extent cx="5274310" cy="6911975"/>
            <wp:effectExtent l="19050" t="0" r="2540" b="0"/>
            <wp:docPr id="9" name="图片 8" descr="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jpg"/>
                    <pic:cNvPicPr/>
                  </pic:nvPicPr>
                  <pic:blipFill>
                    <a:blip r:embed="rId8"/>
                    <a:stretch>
                      <a:fillRect/>
                    </a:stretch>
                  </pic:blipFill>
                  <pic:spPr>
                    <a:xfrm>
                      <a:off x="0" y="0"/>
                      <a:ext cx="5274310" cy="6911975"/>
                    </a:xfrm>
                    <a:prstGeom prst="rect">
                      <a:avLst/>
                    </a:prstGeom>
                  </pic:spPr>
                </pic:pic>
              </a:graphicData>
            </a:graphic>
          </wp:inline>
        </w:drawing>
      </w:r>
      <w:r w:rsidR="00D1464A">
        <w:rPr>
          <w:noProof/>
          <w:lang w:eastAsia="zh-CN" w:bidi="ar-SA"/>
        </w:rPr>
        <w:lastRenderedPageBreak/>
        <w:drawing>
          <wp:inline distT="0" distB="0" distL="0" distR="0">
            <wp:extent cx="5274310" cy="7573010"/>
            <wp:effectExtent l="19050" t="0" r="2540" b="0"/>
            <wp:docPr id="7" name="图片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9"/>
                    <a:stretch>
                      <a:fillRect/>
                    </a:stretch>
                  </pic:blipFill>
                  <pic:spPr>
                    <a:xfrm>
                      <a:off x="0" y="0"/>
                      <a:ext cx="5274310" cy="7573010"/>
                    </a:xfrm>
                    <a:prstGeom prst="rect">
                      <a:avLst/>
                    </a:prstGeom>
                  </pic:spPr>
                </pic:pic>
              </a:graphicData>
            </a:graphic>
          </wp:inline>
        </w:drawing>
      </w:r>
      <w:r w:rsidR="00D1464A">
        <w:rPr>
          <w:noProof/>
          <w:lang w:eastAsia="zh-CN" w:bidi="ar-SA"/>
        </w:rPr>
        <w:lastRenderedPageBreak/>
        <w:drawing>
          <wp:inline distT="0" distB="0" distL="0" distR="0">
            <wp:extent cx="5274310" cy="2256790"/>
            <wp:effectExtent l="19050" t="0" r="2540" b="0"/>
            <wp:docPr id="8" name="图片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0"/>
                    <a:stretch>
                      <a:fillRect/>
                    </a:stretch>
                  </pic:blipFill>
                  <pic:spPr>
                    <a:xfrm>
                      <a:off x="0" y="0"/>
                      <a:ext cx="5274310" cy="2256790"/>
                    </a:xfrm>
                    <a:prstGeom prst="rect">
                      <a:avLst/>
                    </a:prstGeom>
                  </pic:spPr>
                </pic:pic>
              </a:graphicData>
            </a:graphic>
          </wp:inline>
        </w:drawing>
      </w:r>
    </w:p>
    <w:p w:rsidR="001113F7" w:rsidRPr="00373F5A" w:rsidRDefault="001113F7" w:rsidP="001113F7">
      <w:pPr>
        <w:spacing w:line="320" w:lineRule="atLeast"/>
        <w:rPr>
          <w:lang w:eastAsia="zh-CN"/>
        </w:rPr>
      </w:pPr>
    </w:p>
    <w:p w:rsidR="00C424F1" w:rsidRPr="001113F7" w:rsidRDefault="00C424F1" w:rsidP="001113F7">
      <w:pPr>
        <w:rPr>
          <w:lang w:eastAsia="zh-CN"/>
        </w:rPr>
      </w:pPr>
    </w:p>
    <w:sectPr w:rsidR="00C424F1" w:rsidRPr="001113F7" w:rsidSect="00FF1CC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4B6" w:rsidRDefault="00D714B6">
      <w:pPr>
        <w:spacing w:after="0" w:line="240" w:lineRule="auto"/>
      </w:pPr>
      <w:r>
        <w:separator/>
      </w:r>
    </w:p>
  </w:endnote>
  <w:endnote w:type="continuationSeparator" w:id="1">
    <w:p w:rsidR="00D714B6" w:rsidRDefault="00D714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4B6" w:rsidRDefault="00D714B6">
      <w:pPr>
        <w:spacing w:after="0" w:line="240" w:lineRule="auto"/>
      </w:pPr>
      <w:r>
        <w:separator/>
      </w:r>
    </w:p>
  </w:footnote>
  <w:footnote w:type="continuationSeparator" w:id="1">
    <w:p w:rsidR="00D714B6" w:rsidRDefault="00D714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2595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67ED"/>
    <w:rsid w:val="000170D1"/>
    <w:rsid w:val="0003012C"/>
    <w:rsid w:val="00033B2C"/>
    <w:rsid w:val="00036A5B"/>
    <w:rsid w:val="000471D1"/>
    <w:rsid w:val="0005061C"/>
    <w:rsid w:val="0005107B"/>
    <w:rsid w:val="00054B8E"/>
    <w:rsid w:val="00056223"/>
    <w:rsid w:val="00057201"/>
    <w:rsid w:val="000710BA"/>
    <w:rsid w:val="00086D8A"/>
    <w:rsid w:val="000875A1"/>
    <w:rsid w:val="0008765C"/>
    <w:rsid w:val="00091F4A"/>
    <w:rsid w:val="00093338"/>
    <w:rsid w:val="00095065"/>
    <w:rsid w:val="00096329"/>
    <w:rsid w:val="000A6331"/>
    <w:rsid w:val="000B383E"/>
    <w:rsid w:val="000B6D50"/>
    <w:rsid w:val="000C5641"/>
    <w:rsid w:val="000D08F7"/>
    <w:rsid w:val="000D27EB"/>
    <w:rsid w:val="000D325C"/>
    <w:rsid w:val="000F3281"/>
    <w:rsid w:val="000F4FED"/>
    <w:rsid w:val="000F5C51"/>
    <w:rsid w:val="00101246"/>
    <w:rsid w:val="00105A64"/>
    <w:rsid w:val="001113F7"/>
    <w:rsid w:val="00116FC3"/>
    <w:rsid w:val="00117E2B"/>
    <w:rsid w:val="001376B2"/>
    <w:rsid w:val="00141693"/>
    <w:rsid w:val="00142611"/>
    <w:rsid w:val="001442F6"/>
    <w:rsid w:val="00146A25"/>
    <w:rsid w:val="0015121F"/>
    <w:rsid w:val="00166624"/>
    <w:rsid w:val="00172A27"/>
    <w:rsid w:val="00180537"/>
    <w:rsid w:val="0019262B"/>
    <w:rsid w:val="00195D2A"/>
    <w:rsid w:val="00197246"/>
    <w:rsid w:val="00197AB8"/>
    <w:rsid w:val="001A0B13"/>
    <w:rsid w:val="001A3538"/>
    <w:rsid w:val="001A54C1"/>
    <w:rsid w:val="001A79E9"/>
    <w:rsid w:val="001A7BAE"/>
    <w:rsid w:val="001B2E82"/>
    <w:rsid w:val="001C060C"/>
    <w:rsid w:val="001D3225"/>
    <w:rsid w:val="001D73BD"/>
    <w:rsid w:val="001E678A"/>
    <w:rsid w:val="001F6A41"/>
    <w:rsid w:val="0022492B"/>
    <w:rsid w:val="00225901"/>
    <w:rsid w:val="002371DF"/>
    <w:rsid w:val="00253EF1"/>
    <w:rsid w:val="00257E41"/>
    <w:rsid w:val="00260FD4"/>
    <w:rsid w:val="0026215B"/>
    <w:rsid w:val="002664C6"/>
    <w:rsid w:val="00267F12"/>
    <w:rsid w:val="00275F06"/>
    <w:rsid w:val="00282118"/>
    <w:rsid w:val="00294008"/>
    <w:rsid w:val="002A3659"/>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36D8"/>
    <w:rsid w:val="004504B7"/>
    <w:rsid w:val="00455AAA"/>
    <w:rsid w:val="004560F4"/>
    <w:rsid w:val="00457B06"/>
    <w:rsid w:val="00462562"/>
    <w:rsid w:val="0046793A"/>
    <w:rsid w:val="0047172C"/>
    <w:rsid w:val="00475454"/>
    <w:rsid w:val="004828E9"/>
    <w:rsid w:val="00482F1F"/>
    <w:rsid w:val="004855EC"/>
    <w:rsid w:val="00485BC8"/>
    <w:rsid w:val="004915CD"/>
    <w:rsid w:val="0049196E"/>
    <w:rsid w:val="00491FC9"/>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1258"/>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00FCA"/>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8250A"/>
    <w:rsid w:val="0088629A"/>
    <w:rsid w:val="008B46E7"/>
    <w:rsid w:val="008B7EC7"/>
    <w:rsid w:val="008C4C99"/>
    <w:rsid w:val="008C697E"/>
    <w:rsid w:val="008D79B4"/>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F1709"/>
    <w:rsid w:val="009F42DF"/>
    <w:rsid w:val="009F7B9D"/>
    <w:rsid w:val="00A0046F"/>
    <w:rsid w:val="00A07646"/>
    <w:rsid w:val="00A07939"/>
    <w:rsid w:val="00A10C25"/>
    <w:rsid w:val="00A11375"/>
    <w:rsid w:val="00A11FF2"/>
    <w:rsid w:val="00A121F3"/>
    <w:rsid w:val="00A12FA6"/>
    <w:rsid w:val="00A13F7F"/>
    <w:rsid w:val="00A147BD"/>
    <w:rsid w:val="00A16D26"/>
    <w:rsid w:val="00A207C9"/>
    <w:rsid w:val="00A209BF"/>
    <w:rsid w:val="00A26E96"/>
    <w:rsid w:val="00A3765D"/>
    <w:rsid w:val="00A44AFE"/>
    <w:rsid w:val="00A46325"/>
    <w:rsid w:val="00A53FE9"/>
    <w:rsid w:val="00A571A7"/>
    <w:rsid w:val="00A6643F"/>
    <w:rsid w:val="00A816E3"/>
    <w:rsid w:val="00A843CF"/>
    <w:rsid w:val="00A85F7F"/>
    <w:rsid w:val="00A87EE7"/>
    <w:rsid w:val="00AB39E2"/>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5337"/>
    <w:rsid w:val="00CE711E"/>
    <w:rsid w:val="00CF773C"/>
    <w:rsid w:val="00D07A57"/>
    <w:rsid w:val="00D111CB"/>
    <w:rsid w:val="00D1416C"/>
    <w:rsid w:val="00D1464A"/>
    <w:rsid w:val="00D201E9"/>
    <w:rsid w:val="00D233BB"/>
    <w:rsid w:val="00D237D2"/>
    <w:rsid w:val="00D40BF9"/>
    <w:rsid w:val="00D47160"/>
    <w:rsid w:val="00D607D5"/>
    <w:rsid w:val="00D64481"/>
    <w:rsid w:val="00D714B6"/>
    <w:rsid w:val="00D71C1D"/>
    <w:rsid w:val="00D73665"/>
    <w:rsid w:val="00D74E29"/>
    <w:rsid w:val="00D76481"/>
    <w:rsid w:val="00D81280"/>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77101"/>
    <w:rsid w:val="00F91C74"/>
    <w:rsid w:val="00F953EA"/>
    <w:rsid w:val="00FA4A4E"/>
    <w:rsid w:val="00FA5178"/>
    <w:rsid w:val="00FC3130"/>
    <w:rsid w:val="00FC6D5A"/>
    <w:rsid w:val="00FD17B3"/>
    <w:rsid w:val="00FD55B9"/>
    <w:rsid w:val="00FE1358"/>
    <w:rsid w:val="00FE2CD3"/>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Pages>
  <Words>3</Words>
  <Characters>18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130</cp:revision>
  <cp:lastPrinted>1899-12-30T00:00:00Z</cp:lastPrinted>
  <dcterms:created xsi:type="dcterms:W3CDTF">2012-06-14T08:24:00Z</dcterms:created>
  <dcterms:modified xsi:type="dcterms:W3CDTF">2012-06-20T07:26:00Z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