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DA1A3B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DA1A3B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DA1A3B" w:rsidRDefault="00CC0B1F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DA1A3B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E00A3" w:rsidRPr="00DA1A3B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DA1A3B">
        <w:rPr>
          <w:rFonts w:ascii="微软雅黑" w:eastAsia="微软雅黑" w:hAnsi="微软雅黑" w:hint="eastAsia"/>
          <w:sz w:val="24"/>
          <w:szCs w:val="24"/>
        </w:rPr>
        <w:t>月</w:t>
      </w:r>
      <w:r w:rsidR="00CE00A3" w:rsidRPr="00DA1A3B">
        <w:rPr>
          <w:rFonts w:ascii="微软雅黑" w:eastAsia="微软雅黑" w:hAnsi="微软雅黑" w:hint="eastAsia"/>
          <w:sz w:val="24"/>
          <w:szCs w:val="24"/>
        </w:rPr>
        <w:t>18</w:t>
      </w:r>
      <w:r w:rsidR="003738DD" w:rsidRPr="00DA1A3B">
        <w:rPr>
          <w:rFonts w:ascii="微软雅黑" w:eastAsia="微软雅黑" w:hAnsi="微软雅黑" w:hint="eastAsia"/>
          <w:sz w:val="24"/>
          <w:szCs w:val="24"/>
        </w:rPr>
        <w:t>日-</w:t>
      </w:r>
      <w:r w:rsidR="00CE00A3" w:rsidRPr="00DA1A3B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DA1A3B">
        <w:rPr>
          <w:rFonts w:ascii="微软雅黑" w:eastAsia="微软雅黑" w:hAnsi="微软雅黑" w:hint="eastAsia"/>
          <w:sz w:val="24"/>
          <w:szCs w:val="24"/>
        </w:rPr>
        <w:t>月</w:t>
      </w:r>
      <w:r w:rsidR="00CE00A3" w:rsidRPr="00DA1A3B">
        <w:rPr>
          <w:rFonts w:ascii="微软雅黑" w:eastAsia="微软雅黑" w:hAnsi="微软雅黑" w:hint="eastAsia"/>
          <w:sz w:val="24"/>
          <w:szCs w:val="24"/>
        </w:rPr>
        <w:t>22</w:t>
      </w:r>
      <w:r w:rsidR="003738DD" w:rsidRPr="00DA1A3B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DA1A3B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CC0B1F" w:rsidRDefault="00CE00A3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CC0B1F">
        <w:rPr>
          <w:rFonts w:ascii="微软雅黑" w:eastAsia="微软雅黑" w:hAnsi="微软雅黑" w:hint="eastAsia"/>
          <w:b/>
          <w:sz w:val="30"/>
          <w:szCs w:val="30"/>
        </w:rPr>
        <w:t>6</w:t>
      </w:r>
      <w:r w:rsidR="00944C37" w:rsidRPr="00CC0B1F">
        <w:rPr>
          <w:rFonts w:ascii="微软雅黑" w:eastAsia="微软雅黑" w:hAnsi="微软雅黑" w:hint="eastAsia"/>
          <w:b/>
          <w:sz w:val="30"/>
          <w:szCs w:val="30"/>
        </w:rPr>
        <w:t>.1</w:t>
      </w:r>
      <w:r w:rsidRPr="00CC0B1F">
        <w:rPr>
          <w:rFonts w:ascii="微软雅黑" w:eastAsia="微软雅黑" w:hAnsi="微软雅黑" w:hint="eastAsia"/>
          <w:b/>
          <w:sz w:val="30"/>
          <w:szCs w:val="30"/>
        </w:rPr>
        <w:t>8</w:t>
      </w:r>
      <w:r w:rsidR="00944C37" w:rsidRPr="00CC0B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1A3B" w:rsidRPr="00DA1A3B" w:rsidRDefault="00CC0B1F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DA1A3B" w:rsidRPr="00CC0B1F">
        <w:rPr>
          <w:rFonts w:ascii="微软雅黑" w:eastAsia="微软雅黑" w:hAnsi="微软雅黑" w:hint="eastAsia"/>
          <w:b/>
          <w:bCs/>
          <w:sz w:val="24"/>
          <w:szCs w:val="24"/>
        </w:rPr>
        <w:t>找规律画图</w:t>
      </w:r>
      <w:r w:rsidR="00DA1A3B" w:rsidRPr="00DA1A3B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1、 请你根据前三个图形的变化规律，画出第四个图形来.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333625" cy="647700"/>
            <wp:effectExtent l="19050" t="0" r="9525" b="0"/>
            <wp:docPr id="5400" name="图片 5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【解析】观察发现黑圆圈的数量沿着两个方向，每次增加一个。</w:t>
      </w:r>
    </w:p>
    <w:p w:rsid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657475" cy="723900"/>
            <wp:effectExtent l="19050" t="0" r="9525" b="0"/>
            <wp:docPr id="5401" name="图片 5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B1F" w:rsidRPr="00DA1A3B" w:rsidRDefault="00CC0B1F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DA1A3B" w:rsidRPr="00CC0B1F" w:rsidRDefault="00DA1A3B" w:rsidP="00DA1A3B">
      <w:pPr>
        <w:numPr>
          <w:ilvl w:val="0"/>
          <w:numId w:val="30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把下面空白部分画完整.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295400" cy="1285875"/>
            <wp:effectExtent l="19050" t="0" r="0" b="0"/>
            <wp:docPr id="5402" name="图片 5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【解析】发现每一行都有这三个图形，只是位置发生了变化。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362075" cy="1371600"/>
            <wp:effectExtent l="19050" t="0" r="9525" b="0"/>
            <wp:docPr id="5403" name="图片 5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B1F" w:rsidRDefault="00CC0B1F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CC0B1F" w:rsidRPr="00CC0B1F" w:rsidRDefault="00CC0B1F" w:rsidP="00DA1A3B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CC0B1F">
        <w:rPr>
          <w:rFonts w:ascii="微软雅黑" w:eastAsia="微软雅黑" w:hAnsi="微软雅黑" w:hint="eastAsia"/>
          <w:b/>
          <w:sz w:val="30"/>
          <w:szCs w:val="30"/>
        </w:rPr>
        <w:t>6.1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CC0B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1A3B" w:rsidRPr="00DA1A3B" w:rsidRDefault="00CC0B1F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DA1A3B" w:rsidRPr="00CC0B1F">
        <w:rPr>
          <w:rFonts w:ascii="微软雅黑" w:eastAsia="微软雅黑" w:hAnsi="微软雅黑" w:hint="eastAsia"/>
          <w:b/>
          <w:bCs/>
          <w:sz w:val="24"/>
          <w:szCs w:val="24"/>
        </w:rPr>
        <w:t>按规律填数</w:t>
      </w:r>
      <w:r w:rsidR="00DA1A3B" w:rsidRPr="00DA1A3B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1、想想、填填．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133600" cy="752475"/>
            <wp:effectExtent l="19050" t="0" r="0" b="0"/>
            <wp:docPr id="5404" name="图片 5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【解析】差为 3 的等差数列，19、22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2、按规律填数。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(1)2，3，5，8，12，(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 xml:space="preserve">)； 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(2)2，3，5，8，13，(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>)；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【解析】（1）2,3,5,8,12，（17）相邻两个数之间的差依次为 1,2,3,4的二级等差数列。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（2）2,3,5,8,13，（21）从第三项开始，每一项都是前两个数的和。</w:t>
      </w:r>
    </w:p>
    <w:p w:rsid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</w:p>
    <w:p w:rsidR="00CC0B1F" w:rsidRPr="00CC0B1F" w:rsidRDefault="00CC0B1F" w:rsidP="00DA1A3B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CC0B1F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CC0B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1A3B" w:rsidRPr="00DA1A3B" w:rsidRDefault="00CC0B1F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DA1A3B" w:rsidRPr="00CC0B1F">
        <w:rPr>
          <w:rFonts w:ascii="微软雅黑" w:eastAsia="微软雅黑" w:hAnsi="微软雅黑" w:hint="eastAsia"/>
          <w:b/>
          <w:bCs/>
          <w:sz w:val="24"/>
          <w:szCs w:val="24"/>
        </w:rPr>
        <w:t>比一比，谁重？</w:t>
      </w:r>
      <w:r w:rsidR="00DA1A3B" w:rsidRPr="00DA1A3B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DA1A3B" w:rsidRPr="00DA1A3B" w:rsidRDefault="00DA1A3B" w:rsidP="00DA1A3B">
      <w:pPr>
        <w:numPr>
          <w:ilvl w:val="0"/>
          <w:numId w:val="31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比一比，1 只鸭和 1 只鸡，谁重一些？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4371975" cy="885825"/>
            <wp:effectExtent l="19050" t="0" r="9525" b="0"/>
            <wp:docPr id="5405" name="图片 5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【解析】简单的等量代换，图形转发为等式。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lastRenderedPageBreak/>
        <w:t>2 只鸭=1 只鹅，4 只鸡=2 个鹅，所以 1 只鸭＞1 只鸡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2、观察下面的图，你能说说 1 个苹果和（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>）个草莓一样重呢？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3914775" cy="1457325"/>
            <wp:effectExtent l="19050" t="0" r="9525" b="0"/>
            <wp:docPr id="5406" name="图片 5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【解析】8 个</w:t>
      </w:r>
    </w:p>
    <w:p w:rsidR="00CC0B1F" w:rsidRDefault="00CC0B1F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CC0B1F" w:rsidRPr="00CC0B1F" w:rsidRDefault="00CC0B1F" w:rsidP="00DA1A3B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CC0B1F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CC0B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【九、简单推理】</w:t>
      </w:r>
    </w:p>
    <w:p w:rsidR="00DA1A3B" w:rsidRPr="00DA1A3B" w:rsidRDefault="00DA1A3B" w:rsidP="00DA1A3B">
      <w:pPr>
        <w:numPr>
          <w:ilvl w:val="0"/>
          <w:numId w:val="32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MS Gothic" w:hAnsi="MS Gothic" w:cs="MS Gothic" w:hint="eastAsia"/>
          <w:bCs/>
          <w:sz w:val="24"/>
          <w:szCs w:val="24"/>
        </w:rPr>
        <w:t>▣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>+</w:t>
      </w:r>
      <w:r w:rsidRPr="00DA1A3B">
        <w:rPr>
          <w:rFonts w:ascii="微软雅黑" w:eastAsia="MS Gothic" w:hAnsi="MS Gothic" w:cs="MS Gothic" w:hint="eastAsia"/>
          <w:bCs/>
          <w:sz w:val="24"/>
          <w:szCs w:val="24"/>
        </w:rPr>
        <w:t>▣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>=18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DA1A3B">
        <w:rPr>
          <w:rFonts w:ascii="微软雅黑" w:eastAsia="MS Gothic" w:hAnsi="MS Gothic" w:cs="MS Gothic" w:hint="eastAsia"/>
          <w:bCs/>
          <w:sz w:val="24"/>
          <w:szCs w:val="24"/>
        </w:rPr>
        <w:t>▣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 xml:space="preserve"> = (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>)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 xml:space="preserve">     ☆+○=13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>○ = (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>)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 xml:space="preserve">   </w:t>
      </w:r>
      <w:r w:rsidRPr="00DA1A3B">
        <w:rPr>
          <w:rFonts w:ascii="微软雅黑" w:eastAsia="MS Gothic" w:hAnsi="MS Gothic" w:cs="MS Gothic" w:hint="eastAsia"/>
          <w:bCs/>
          <w:sz w:val="24"/>
          <w:szCs w:val="24"/>
        </w:rPr>
        <w:t>▣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>+○=15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>☆  = (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>)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DA1A3B">
        <w:rPr>
          <w:rFonts w:ascii="微软雅黑" w:eastAsia="MS Gothic" w:hAnsi="MS Gothic" w:cs="MS Gothic" w:hint="eastAsia"/>
          <w:bCs/>
          <w:sz w:val="24"/>
          <w:szCs w:val="24"/>
        </w:rPr>
        <w:t>▣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>=（9），○ =（6），☆ =（7）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2、根据下面算式，算出</w:t>
      </w:r>
      <w:r w:rsidRPr="00DA1A3B">
        <w:rPr>
          <w:rFonts w:ascii="微软雅黑" w:eastAsia="MS Gothic" w:hAnsi="MS Gothic" w:cs="MS Gothic" w:hint="eastAsia"/>
          <w:bCs/>
          <w:sz w:val="24"/>
          <w:szCs w:val="24"/>
        </w:rPr>
        <w:t>▣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>、○、□各表示几？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524125" cy="1257300"/>
            <wp:effectExtent l="19050" t="0" r="9525" b="0"/>
            <wp:docPr id="5407" name="图片 5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323850" cy="266700"/>
            <wp:effectExtent l="19050" t="0" r="0" b="0"/>
            <wp:docPr id="5408" name="图片 5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>=（2）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76225" cy="276225"/>
            <wp:effectExtent l="19050" t="0" r="9525" b="0"/>
            <wp:docPr id="5409" name="图片 5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  <w:t>=（3）</w:t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28600" cy="219075"/>
            <wp:effectExtent l="19050" t="0" r="0" b="0"/>
            <wp:docPr id="5410" name="图片 5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A3B">
        <w:rPr>
          <w:rFonts w:ascii="微软雅黑" w:eastAsia="微软雅黑" w:hAnsi="微软雅黑" w:hint="eastAsia"/>
          <w:bCs/>
          <w:sz w:val="24"/>
          <w:szCs w:val="24"/>
        </w:rPr>
        <w:t>=（1）</w:t>
      </w:r>
    </w:p>
    <w:p w:rsidR="00CC0B1F" w:rsidRDefault="00CC0B1F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CC0B1F" w:rsidRPr="00CC0B1F" w:rsidRDefault="00CC0B1F" w:rsidP="00DA1A3B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CC0B1F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22</w:t>
      </w:r>
      <w:r w:rsidRPr="00CC0B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A1A3B" w:rsidRPr="00DA1A3B" w:rsidRDefault="00CC0B1F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1971675</wp:posOffset>
            </wp:positionH>
            <wp:positionV relativeFrom="page">
              <wp:posOffset>2276475</wp:posOffset>
            </wp:positionV>
            <wp:extent cx="1752600" cy="400050"/>
            <wp:effectExtent l="19050" t="0" r="0" b="0"/>
            <wp:wrapThrough wrapText="bothSides">
              <wp:wrapPolygon edited="0">
                <wp:start x="-235" y="0"/>
                <wp:lineTo x="-235" y="20571"/>
                <wp:lineTo x="21600" y="20571"/>
                <wp:lineTo x="21600" y="0"/>
                <wp:lineTo x="-235" y="0"/>
              </wp:wrapPolygon>
            </wp:wrapThrough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DA1A3B" w:rsidRPr="00CC0B1F">
        <w:rPr>
          <w:rFonts w:ascii="微软雅黑" w:eastAsia="微软雅黑" w:hAnsi="微软雅黑" w:hint="eastAsia"/>
          <w:b/>
          <w:bCs/>
          <w:sz w:val="24"/>
          <w:szCs w:val="24"/>
        </w:rPr>
        <w:t>移多少补</w:t>
      </w:r>
      <w:r w:rsidR="00DA1A3B" w:rsidRPr="00DA1A3B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DA1A3B" w:rsidRPr="00DA1A3B" w:rsidRDefault="00DA1A3B" w:rsidP="00DA1A3B">
      <w:pPr>
        <w:numPr>
          <w:ilvl w:val="0"/>
          <w:numId w:val="33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第一行摆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 xml:space="preserve">   第二行摆</w:t>
      </w:r>
      <w:r w:rsidRPr="00DA1A3B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                   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从第二行移 3 片叶子到第一行，两行叶子的片数相等，第二行应摆几片叶子?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【解析】移多补少问题就是把多的哪一组多出来的部分拿出来，分成两部分，把其中一份补给少的哪一组，这样两组的数量就一致了。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移了三片叶子，那就证明第二行应该比第一行多 6 片叶子，3＋6=9（片）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2、小白兔有12 个萝卜，它给了小灰兔3 个萝卜后，它俩的萝卜就一样多，小灰兔原来有多少个萝卜？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DA1A3B">
        <w:rPr>
          <w:rFonts w:ascii="微软雅黑" w:eastAsia="微软雅黑" w:hAnsi="微软雅黑" w:hint="eastAsia"/>
          <w:bCs/>
          <w:sz w:val="24"/>
          <w:szCs w:val="24"/>
        </w:rPr>
        <w:t>【解析】3×2=6（个），12-6=6（个）</w:t>
      </w:r>
    </w:p>
    <w:p w:rsidR="00DA1A3B" w:rsidRPr="00DA1A3B" w:rsidRDefault="00DA1A3B" w:rsidP="00DA1A3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DA1A3B" w:rsidRDefault="00403824" w:rsidP="00DA1A3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403824" w:rsidRPr="00DA1A3B" w:rsidSect="00A1122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C05" w:rsidRDefault="00070C05" w:rsidP="003738DD">
      <w:pPr>
        <w:ind w:left="827"/>
      </w:pPr>
      <w:r>
        <w:separator/>
      </w:r>
    </w:p>
  </w:endnote>
  <w:endnote w:type="continuationSeparator" w:id="1">
    <w:p w:rsidR="00070C05" w:rsidRDefault="00070C05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C05" w:rsidRDefault="00070C05" w:rsidP="003738DD">
      <w:pPr>
        <w:ind w:left="827"/>
      </w:pPr>
      <w:r>
        <w:separator/>
      </w:r>
    </w:p>
  </w:footnote>
  <w:footnote w:type="continuationSeparator" w:id="1">
    <w:p w:rsidR="00070C05" w:rsidRDefault="00070C05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00000002"/>
    <w:multiLevelType w:val="singleLevel"/>
    <w:tmpl w:val="00000002"/>
    <w:lvl w:ilvl="0">
      <w:start w:val="2"/>
      <w:numFmt w:val="decimal"/>
      <w:suff w:val="space"/>
      <w:lvlText w:val="%1、"/>
      <w:lvlJc w:val="left"/>
    </w:lvl>
  </w:abstractNum>
  <w:abstractNum w:abstractNumId="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00000010"/>
    <w:multiLevelType w:val="singleLevel"/>
    <w:tmpl w:val="00000010"/>
    <w:lvl w:ilvl="0">
      <w:start w:val="1"/>
      <w:numFmt w:val="decimal"/>
      <w:suff w:val="space"/>
      <w:lvlText w:val="%1、"/>
      <w:lvlJc w:val="left"/>
    </w:lvl>
  </w:abstractNum>
  <w:abstractNum w:abstractNumId="5">
    <w:nsid w:val="00000011"/>
    <w:multiLevelType w:val="singleLevel"/>
    <w:tmpl w:val="00000011"/>
    <w:lvl w:ilvl="0">
      <w:start w:val="1"/>
      <w:numFmt w:val="decimal"/>
      <w:suff w:val="nothing"/>
      <w:lvlText w:val="%1、"/>
      <w:lvlJc w:val="left"/>
    </w:lvl>
  </w:abstractNum>
  <w:abstractNum w:abstractNumId="6">
    <w:nsid w:val="00000012"/>
    <w:multiLevelType w:val="singleLevel"/>
    <w:tmpl w:val="00000012"/>
    <w:lvl w:ilvl="0">
      <w:start w:val="1"/>
      <w:numFmt w:val="decimal"/>
      <w:suff w:val="space"/>
      <w:lvlText w:val="%1、"/>
      <w:lvlJc w:val="left"/>
    </w:lvl>
  </w:abstractNum>
  <w:abstractNum w:abstractNumId="7">
    <w:nsid w:val="00000013"/>
    <w:multiLevelType w:val="singleLevel"/>
    <w:tmpl w:val="00000013"/>
    <w:lvl w:ilvl="0">
      <w:start w:val="2"/>
      <w:numFmt w:val="decimal"/>
      <w:suff w:val="space"/>
      <w:lvlText w:val="%1、"/>
      <w:lvlJc w:val="left"/>
    </w:lvl>
  </w:abstractNum>
  <w:abstractNum w:abstractNumId="8">
    <w:nsid w:val="01651D53"/>
    <w:multiLevelType w:val="hybridMultilevel"/>
    <w:tmpl w:val="2424F30A"/>
    <w:lvl w:ilvl="0" w:tplc="10CCBD24">
      <w:start w:val="10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1" w:tplc="8DF68CA8">
      <w:start w:val="10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  <w:lang w:val="en-US"/>
      </w:rPr>
    </w:lvl>
    <w:lvl w:ilvl="2" w:tplc="08C8407C">
      <w:start w:val="10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3894D40"/>
    <w:multiLevelType w:val="hybridMultilevel"/>
    <w:tmpl w:val="D616AC1E"/>
    <w:lvl w:ilvl="0" w:tplc="49BAB654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EDDEEE7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6CF1C0">
      <w:start w:val="10"/>
      <w:numFmt w:val="decimal"/>
      <w:lvlText w:val="【例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3BA13DB"/>
    <w:multiLevelType w:val="hybridMultilevel"/>
    <w:tmpl w:val="3C54BEB8"/>
    <w:lvl w:ilvl="0" w:tplc="A87AD8F6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3E20AF3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44D1E97"/>
    <w:multiLevelType w:val="hybridMultilevel"/>
    <w:tmpl w:val="1D70AE08"/>
    <w:lvl w:ilvl="0" w:tplc="9538061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A98E17F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7108A5"/>
    <w:multiLevelType w:val="hybridMultilevel"/>
    <w:tmpl w:val="83E8FA70"/>
    <w:lvl w:ilvl="0" w:tplc="B91ACC8E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eastAsia"/>
        <w:b/>
        <w:i w:val="0"/>
      </w:rPr>
    </w:lvl>
    <w:lvl w:ilvl="1" w:tplc="245898B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365847A0">
      <w:start w:val="1"/>
      <w:numFmt w:val="none"/>
      <w:lvlText w:val="［分析］"/>
      <w:lvlJc w:val="left"/>
      <w:pPr>
        <w:tabs>
          <w:tab w:val="num" w:pos="851"/>
        </w:tabs>
        <w:ind w:left="1134" w:hanging="850"/>
      </w:pPr>
      <w:rPr>
        <w:rFonts w:eastAsia="楷体_GB2312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4F41189"/>
    <w:multiLevelType w:val="hybridMultilevel"/>
    <w:tmpl w:val="7FB6E12A"/>
    <w:lvl w:ilvl="0" w:tplc="4ADC4BAC">
      <w:start w:val="1"/>
      <w:numFmt w:val="none"/>
      <w:lvlText w:val="【例10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B9F80B0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EAB4B676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A39C153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4" w:tplc="7AA20378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8680D9A"/>
    <w:multiLevelType w:val="hybridMultilevel"/>
    <w:tmpl w:val="EA704C50"/>
    <w:lvl w:ilvl="0" w:tplc="07C42B86">
      <w:start w:val="10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82A214BC">
      <w:start w:val="10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D2E1796"/>
    <w:multiLevelType w:val="hybridMultilevel"/>
    <w:tmpl w:val="A6DA8710"/>
    <w:lvl w:ilvl="0" w:tplc="34808DE4">
      <w:start w:val="1"/>
      <w:numFmt w:val="none"/>
      <w:lvlText w:val="［铺垫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BF44356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E807252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3" w:tplc="D1AEB7A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E67170B"/>
    <w:multiLevelType w:val="hybridMultilevel"/>
    <w:tmpl w:val="8826AE82"/>
    <w:lvl w:ilvl="0" w:tplc="BF44356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0CE3DC7"/>
    <w:multiLevelType w:val="hybridMultilevel"/>
    <w:tmpl w:val="39BEC10A"/>
    <w:lvl w:ilvl="0" w:tplc="0442B3D0">
      <w:start w:val="4"/>
      <w:numFmt w:val="japaneseCounting"/>
      <w:lvlText w:val="%1、"/>
      <w:lvlJc w:val="left"/>
      <w:pPr>
        <w:ind w:left="8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354A2374"/>
    <w:multiLevelType w:val="hybridMultilevel"/>
    <w:tmpl w:val="9F5C0668"/>
    <w:lvl w:ilvl="0" w:tplc="7194D18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38374CC7"/>
    <w:multiLevelType w:val="hybridMultilevel"/>
    <w:tmpl w:val="1A02043C"/>
    <w:lvl w:ilvl="0" w:tplc="90047A92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/>
        <w:i w:val="0"/>
      </w:rPr>
    </w:lvl>
    <w:lvl w:ilvl="1" w:tplc="784A4D3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51C69066">
      <w:start w:val="1"/>
      <w:numFmt w:val="none"/>
      <w:lvlText w:val="【例10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EF03D46"/>
    <w:multiLevelType w:val="hybridMultilevel"/>
    <w:tmpl w:val="BB74D5E6"/>
    <w:lvl w:ilvl="0" w:tplc="D1A2F1BC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657A51A0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F491AAE"/>
    <w:multiLevelType w:val="hybridMultilevel"/>
    <w:tmpl w:val="A8F06F24"/>
    <w:lvl w:ilvl="0" w:tplc="D14CDF48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816EFC16">
      <w:start w:val="1"/>
      <w:numFmt w:val="none"/>
      <w:lvlText w:val="［评注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  <w:lang w:val="en-US"/>
      </w:rPr>
    </w:lvl>
    <w:lvl w:ilvl="2" w:tplc="0409000F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hint="eastAsia"/>
        <w:b/>
        <w:i w:val="0"/>
        <w:color w:val="auto"/>
        <w:sz w:val="21"/>
        <w:szCs w:val="21"/>
      </w:rPr>
    </w:lvl>
    <w:lvl w:ilvl="3" w:tplc="D50E215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4" w:tplc="6E3EB3E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5" w:tplc="0412A72C">
      <w:start w:val="1"/>
      <w:numFmt w:val="none"/>
      <w:lvlText w:val="［拓展］"/>
      <w:lvlJc w:val="left"/>
      <w:pPr>
        <w:tabs>
          <w:tab w:val="num" w:pos="2951"/>
        </w:tabs>
        <w:ind w:left="29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53FD58B0"/>
    <w:multiLevelType w:val="hybridMultilevel"/>
    <w:tmpl w:val="31DE8B94"/>
    <w:lvl w:ilvl="0" w:tplc="3AB244C4">
      <w:start w:val="10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4157924"/>
    <w:multiLevelType w:val="multilevel"/>
    <w:tmpl w:val="B49A2D64"/>
    <w:styleLink w:val="1"/>
    <w:lvl w:ilvl="0">
      <w:start w:val="1"/>
      <w:numFmt w:val="decimal"/>
      <w:lvlText w:val="【例%1】"/>
      <w:lvlJc w:val="left"/>
      <w:pPr>
        <w:tabs>
          <w:tab w:val="num" w:pos="1567"/>
        </w:tabs>
        <w:ind w:left="603" w:firstLine="0"/>
      </w:pPr>
      <w:rPr>
        <w:rFonts w:ascii="宋体" w:eastAsia="宋体" w:hAnsi="宋体" w:hint="eastAsia"/>
        <w:b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443"/>
        </w:tabs>
        <w:ind w:left="1443" w:hanging="420"/>
      </w:pPr>
    </w:lvl>
    <w:lvl w:ilvl="2">
      <w:start w:val="1"/>
      <w:numFmt w:val="lowerRoman"/>
      <w:lvlText w:val="%3."/>
      <w:lvlJc w:val="right"/>
      <w:pPr>
        <w:tabs>
          <w:tab w:val="num" w:pos="1863"/>
        </w:tabs>
        <w:ind w:left="1863" w:hanging="420"/>
      </w:pPr>
    </w:lvl>
    <w:lvl w:ilvl="3">
      <w:start w:val="1"/>
      <w:numFmt w:val="decimal"/>
      <w:lvlText w:val="%4."/>
      <w:lvlJc w:val="left"/>
      <w:pPr>
        <w:tabs>
          <w:tab w:val="num" w:pos="2283"/>
        </w:tabs>
        <w:ind w:left="2283" w:hanging="420"/>
      </w:pPr>
    </w:lvl>
    <w:lvl w:ilvl="4">
      <w:start w:val="1"/>
      <w:numFmt w:val="lowerLetter"/>
      <w:lvlText w:val="%5)"/>
      <w:lvlJc w:val="left"/>
      <w:pPr>
        <w:tabs>
          <w:tab w:val="num" w:pos="2703"/>
        </w:tabs>
        <w:ind w:left="2703" w:hanging="420"/>
      </w:pPr>
    </w:lvl>
    <w:lvl w:ilvl="5">
      <w:start w:val="1"/>
      <w:numFmt w:val="lowerRoman"/>
      <w:lvlText w:val="%6."/>
      <w:lvlJc w:val="right"/>
      <w:pPr>
        <w:tabs>
          <w:tab w:val="num" w:pos="3123"/>
        </w:tabs>
        <w:ind w:left="3123" w:hanging="420"/>
      </w:pPr>
    </w:lvl>
    <w:lvl w:ilvl="6">
      <w:start w:val="1"/>
      <w:numFmt w:val="decimal"/>
      <w:lvlText w:val="%7."/>
      <w:lvlJc w:val="left"/>
      <w:pPr>
        <w:tabs>
          <w:tab w:val="num" w:pos="3543"/>
        </w:tabs>
        <w:ind w:left="3543" w:hanging="420"/>
      </w:pPr>
    </w:lvl>
    <w:lvl w:ilvl="7">
      <w:start w:val="1"/>
      <w:numFmt w:val="lowerLetter"/>
      <w:lvlText w:val="%8)"/>
      <w:lvlJc w:val="left"/>
      <w:pPr>
        <w:tabs>
          <w:tab w:val="num" w:pos="3963"/>
        </w:tabs>
        <w:ind w:left="3963" w:hanging="420"/>
      </w:pPr>
    </w:lvl>
    <w:lvl w:ilvl="8">
      <w:start w:val="1"/>
      <w:numFmt w:val="lowerRoman"/>
      <w:lvlText w:val="%9."/>
      <w:lvlJc w:val="right"/>
      <w:pPr>
        <w:tabs>
          <w:tab w:val="num" w:pos="4383"/>
        </w:tabs>
        <w:ind w:left="4383" w:hanging="420"/>
      </w:pPr>
    </w:lvl>
  </w:abstractNum>
  <w:abstractNum w:abstractNumId="26">
    <w:nsid w:val="544A6FF0"/>
    <w:multiLevelType w:val="hybridMultilevel"/>
    <w:tmpl w:val="DD42A8EA"/>
    <w:lvl w:ilvl="0" w:tplc="9B8A70FE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1" w:tplc="D1901A52">
      <w:start w:val="1"/>
      <w:numFmt w:val="none"/>
      <w:lvlText w:val="［巩固］"/>
      <w:lvlJc w:val="left"/>
      <w:pPr>
        <w:tabs>
          <w:tab w:val="num" w:pos="851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47A2533"/>
    <w:multiLevelType w:val="hybridMultilevel"/>
    <w:tmpl w:val="2D1E395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  <w:lang w:val="en-US"/>
      </w:rPr>
    </w:lvl>
    <w:lvl w:ilvl="1" w:tplc="1B529BC0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012533D"/>
    <w:multiLevelType w:val="hybridMultilevel"/>
    <w:tmpl w:val="D75C98F4"/>
    <w:lvl w:ilvl="0" w:tplc="ED44F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4B30161"/>
    <w:multiLevelType w:val="hybridMultilevel"/>
    <w:tmpl w:val="ABC63AB4"/>
    <w:lvl w:ilvl="0" w:tplc="A78C4D4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55F8736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4BC3EF7"/>
    <w:multiLevelType w:val="hybridMultilevel"/>
    <w:tmpl w:val="98BAC7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1061F3"/>
    <w:multiLevelType w:val="hybridMultilevel"/>
    <w:tmpl w:val="C69026FA"/>
    <w:lvl w:ilvl="0" w:tplc="E5046E4C">
      <w:start w:val="10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BABEA600">
      <w:start w:val="10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DAB516A"/>
    <w:multiLevelType w:val="hybridMultilevel"/>
    <w:tmpl w:val="44E8E54E"/>
    <w:lvl w:ilvl="0" w:tplc="9F4CC1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405EC172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21"/>
  </w:num>
  <w:num w:numId="3">
    <w:abstractNumId w:val="20"/>
  </w:num>
  <w:num w:numId="4">
    <w:abstractNumId w:val="14"/>
  </w:num>
  <w:num w:numId="5">
    <w:abstractNumId w:val="13"/>
  </w:num>
  <w:num w:numId="6">
    <w:abstractNumId w:val="23"/>
  </w:num>
  <w:num w:numId="7">
    <w:abstractNumId w:val="17"/>
  </w:num>
  <w:num w:numId="8">
    <w:abstractNumId w:val="29"/>
  </w:num>
  <w:num w:numId="9">
    <w:abstractNumId w:val="22"/>
  </w:num>
  <w:num w:numId="10">
    <w:abstractNumId w:val="25"/>
  </w:num>
  <w:num w:numId="11">
    <w:abstractNumId w:val="15"/>
  </w:num>
  <w:num w:numId="12">
    <w:abstractNumId w:val="16"/>
  </w:num>
  <w:num w:numId="13">
    <w:abstractNumId w:val="11"/>
  </w:num>
  <w:num w:numId="14">
    <w:abstractNumId w:val="32"/>
  </w:num>
  <w:num w:numId="15">
    <w:abstractNumId w:val="8"/>
  </w:num>
  <w:num w:numId="16">
    <w:abstractNumId w:val="31"/>
  </w:num>
  <w:num w:numId="17">
    <w:abstractNumId w:val="9"/>
  </w:num>
  <w:num w:numId="18">
    <w:abstractNumId w:val="10"/>
  </w:num>
  <w:num w:numId="19">
    <w:abstractNumId w:val="24"/>
  </w:num>
  <w:num w:numId="20">
    <w:abstractNumId w:val="26"/>
  </w:num>
  <w:num w:numId="21">
    <w:abstractNumId w:val="30"/>
  </w:num>
  <w:num w:numId="22">
    <w:abstractNumId w:val="3"/>
  </w:num>
  <w:num w:numId="23">
    <w:abstractNumId w:val="0"/>
  </w:num>
  <w:num w:numId="24">
    <w:abstractNumId w:val="1"/>
  </w:num>
  <w:num w:numId="25">
    <w:abstractNumId w:val="2"/>
  </w:num>
  <w:num w:numId="26">
    <w:abstractNumId w:val="28"/>
  </w:num>
  <w:num w:numId="27">
    <w:abstractNumId w:val="27"/>
  </w:num>
  <w:num w:numId="28">
    <w:abstractNumId w:val="18"/>
  </w:num>
  <w:num w:numId="29">
    <w:abstractNumId w:val="19"/>
  </w:num>
  <w:num w:numId="30">
    <w:abstractNumId w:val="7"/>
  </w:num>
  <w:num w:numId="31">
    <w:abstractNumId w:val="4"/>
  </w:num>
  <w:num w:numId="32">
    <w:abstractNumId w:val="6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0C05"/>
    <w:rsid w:val="00071798"/>
    <w:rsid w:val="000B18AE"/>
    <w:rsid w:val="001400D1"/>
    <w:rsid w:val="001733CB"/>
    <w:rsid w:val="001D281F"/>
    <w:rsid w:val="00207A01"/>
    <w:rsid w:val="002165AF"/>
    <w:rsid w:val="00367D3C"/>
    <w:rsid w:val="003738DD"/>
    <w:rsid w:val="00382D89"/>
    <w:rsid w:val="00383EA3"/>
    <w:rsid w:val="003D6708"/>
    <w:rsid w:val="003E1565"/>
    <w:rsid w:val="00403824"/>
    <w:rsid w:val="004F2549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66694"/>
    <w:rsid w:val="00B26D70"/>
    <w:rsid w:val="00CC0B1F"/>
    <w:rsid w:val="00CE00A3"/>
    <w:rsid w:val="00D13077"/>
    <w:rsid w:val="00D24E6A"/>
    <w:rsid w:val="00DA185D"/>
    <w:rsid w:val="00DA1A3B"/>
    <w:rsid w:val="00DA2125"/>
    <w:rsid w:val="00DF7B8A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rsid w:val="00DA21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DA2125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DA212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numbering" w:customStyle="1" w:styleId="1">
    <w:name w:val="当前列表1"/>
    <w:rsid w:val="00DA2125"/>
    <w:pPr>
      <w:numPr>
        <w:numId w:val="10"/>
      </w:numPr>
    </w:pPr>
  </w:style>
  <w:style w:type="paragraph" w:customStyle="1" w:styleId="new">
    <w:name w:val="new"/>
    <w:basedOn w:val="a"/>
    <w:qFormat/>
    <w:rsid w:val="00DA2125"/>
    <w:pPr>
      <w:adjustRightInd w:val="0"/>
      <w:snapToGrid w:val="0"/>
    </w:pPr>
    <w:rPr>
      <w:rFonts w:ascii="方正少儿简体" w:eastAsia="方正少儿简体" w:hAnsi="方正少儿简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</Words>
  <Characters>766</Characters>
  <Application>Microsoft Office Word</Application>
  <DocSecurity>0</DocSecurity>
  <Lines>6</Lines>
  <Paragraphs>1</Paragraphs>
  <ScaleCrop>false</ScaleCrop>
  <Company>FOUNDERTECH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2012-06-21T09:12:00Z</dcterms:created>
  <dcterms:modified xsi:type="dcterms:W3CDTF">2012-06-21T09:12:00Z</dcterms:modified>
</cp:coreProperties>
</file>