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FE514B" w:rsidRPr="00467BFC" w:rsidRDefault="00FE514B" w:rsidP="00FE514B">
      <w:pPr>
        <w:jc w:val="center"/>
        <w:rPr>
          <w:rFonts w:ascii="黑体" w:eastAsia="黑体" w:hAnsi="黑体"/>
          <w:color w:val="000000"/>
          <w:sz w:val="32"/>
          <w:lang w:eastAsia="zh-CN"/>
        </w:rPr>
      </w:pPr>
      <w:r w:rsidRPr="00467BFC">
        <w:rPr>
          <w:rFonts w:ascii="黑体" w:eastAsia="黑体" w:hAnsi="黑体"/>
          <w:color w:val="000000"/>
          <w:sz w:val="32"/>
          <w:lang w:eastAsia="zh-CN"/>
        </w:rPr>
        <w:t>20</w:t>
      </w:r>
      <w:r w:rsidRPr="00467BFC">
        <w:rPr>
          <w:rFonts w:ascii="黑体" w:eastAsia="黑体" w:hAnsi="黑体" w:hint="eastAsia"/>
          <w:color w:val="000000"/>
          <w:sz w:val="32"/>
          <w:lang w:eastAsia="zh-CN"/>
        </w:rPr>
        <w:t>1</w:t>
      </w:r>
      <w:r w:rsidRPr="00467BFC">
        <w:rPr>
          <w:rFonts w:ascii="黑体" w:eastAsia="黑体" w:hAnsi="黑体"/>
          <w:color w:val="000000"/>
          <w:sz w:val="32"/>
          <w:lang w:eastAsia="zh-CN"/>
        </w:rPr>
        <w:t>2年徐州市中考历史试题参考答案及评分细则</w:t>
      </w:r>
    </w:p>
    <w:p w:rsidR="00FE514B" w:rsidRDefault="00FE514B" w:rsidP="00FE514B">
      <w:pPr>
        <w:rPr>
          <w:rFonts w:ascii="宋体" w:hAnsi="宋体"/>
          <w:color w:val="000000"/>
          <w:sz w:val="27"/>
          <w:lang w:eastAsia="zh-CN"/>
        </w:rPr>
      </w:pPr>
    </w:p>
    <w:p w:rsidR="00FE514B" w:rsidRPr="00467BFC" w:rsidRDefault="00FE514B" w:rsidP="00FE514B">
      <w:pPr>
        <w:rPr>
          <w:rFonts w:ascii="黑体" w:eastAsia="黑体" w:hAnsi="黑体"/>
          <w:color w:val="000000"/>
          <w:sz w:val="24"/>
          <w:lang w:eastAsia="zh-CN"/>
        </w:rPr>
      </w:pPr>
      <w:r w:rsidRPr="00467BFC">
        <w:rPr>
          <w:rFonts w:ascii="黑体" w:eastAsia="黑体" w:hAnsi="黑体" w:hint="eastAsia"/>
          <w:color w:val="000000"/>
          <w:sz w:val="24"/>
          <w:lang w:eastAsia="zh-CN"/>
        </w:rPr>
        <w:t>一、选择题：每小题</w:t>
      </w:r>
      <w:r w:rsidRPr="00467BFC">
        <w:rPr>
          <w:rFonts w:ascii="黑体" w:eastAsia="黑体" w:hAnsi="黑体"/>
          <w:color w:val="000000"/>
          <w:sz w:val="24"/>
          <w:lang w:eastAsia="zh-CN"/>
        </w:rPr>
        <w:t>2分，共1 5小题30分。</w:t>
      </w:r>
    </w:p>
    <w:p w:rsidR="00FE514B" w:rsidRPr="006B6A58" w:rsidRDefault="00FE514B" w:rsidP="00FE514B">
      <w:pPr>
        <w:rPr>
          <w:rFonts w:ascii="宋体" w:hAnsi="宋体"/>
          <w:color w:val="000000"/>
        </w:rPr>
      </w:pPr>
      <w:r>
        <w:rPr>
          <w:rFonts w:ascii="楷体" w:eastAsia="楷体" w:hAnsi="楷体"/>
          <w:color w:val="000000"/>
          <w:lang w:eastAsia="zh-CN"/>
        </w:rPr>
        <w:t xml:space="preserve">   </w:t>
      </w:r>
      <w:r>
        <w:rPr>
          <w:rFonts w:ascii="宋体" w:hAnsi="宋体"/>
          <w:color w:val="000000"/>
          <w:lang w:eastAsia="zh-CN"/>
        </w:rPr>
        <w:t xml:space="preserve"> </w:t>
      </w:r>
      <w:r>
        <w:rPr>
          <w:rFonts w:ascii="宋体" w:hAnsi="宋体"/>
          <w:color w:val="000000"/>
        </w:rPr>
        <w:t>1</w:t>
      </w:r>
      <w:r w:rsidRPr="006B6A58">
        <w:rPr>
          <w:rFonts w:ascii="宋体" w:hAnsi="宋体"/>
          <w:color w:val="000000"/>
        </w:rPr>
        <w:t>6．</w:t>
      </w:r>
      <w:r>
        <w:rPr>
          <w:rFonts w:ascii="宋体" w:hAnsi="宋体"/>
          <w:color w:val="000000"/>
        </w:rPr>
        <w:t>A  l</w:t>
      </w:r>
      <w:r w:rsidRPr="006B6A58">
        <w:rPr>
          <w:rFonts w:ascii="宋体" w:hAnsi="宋体"/>
          <w:color w:val="000000"/>
        </w:rPr>
        <w:t>7．</w:t>
      </w:r>
      <w:r>
        <w:rPr>
          <w:rFonts w:ascii="宋体" w:hAnsi="宋体"/>
          <w:color w:val="000000"/>
        </w:rPr>
        <w:t>D  l</w:t>
      </w:r>
      <w:r w:rsidRPr="006B6A58">
        <w:rPr>
          <w:rFonts w:ascii="宋体" w:hAnsi="宋体"/>
          <w:color w:val="000000"/>
        </w:rPr>
        <w:t>8．</w:t>
      </w:r>
      <w:r>
        <w:rPr>
          <w:rFonts w:ascii="宋体" w:hAnsi="宋体"/>
          <w:color w:val="000000"/>
        </w:rPr>
        <w:t>B  l</w:t>
      </w:r>
      <w:r w:rsidRPr="006B6A58">
        <w:rPr>
          <w:rFonts w:ascii="宋体" w:hAnsi="宋体"/>
          <w:color w:val="000000"/>
        </w:rPr>
        <w:t>9．</w:t>
      </w:r>
      <w:r>
        <w:rPr>
          <w:rFonts w:ascii="宋体" w:hAnsi="宋体"/>
          <w:color w:val="000000"/>
        </w:rPr>
        <w:t>C    2</w:t>
      </w:r>
      <w:r w:rsidRPr="006B6A58">
        <w:rPr>
          <w:rFonts w:ascii="宋体" w:hAnsi="宋体"/>
          <w:color w:val="000000"/>
        </w:rPr>
        <w:t>0．</w:t>
      </w:r>
      <w:r>
        <w:rPr>
          <w:rFonts w:ascii="宋体" w:hAnsi="宋体"/>
          <w:color w:val="000000"/>
        </w:rPr>
        <w:t>D  2</w:t>
      </w:r>
      <w:r w:rsidRPr="006B6A58">
        <w:rPr>
          <w:rFonts w:ascii="宋体" w:hAnsi="宋体"/>
          <w:color w:val="000000"/>
        </w:rPr>
        <w:t>1．</w:t>
      </w:r>
      <w:r>
        <w:rPr>
          <w:rFonts w:ascii="宋体" w:hAnsi="宋体"/>
          <w:color w:val="000000"/>
        </w:rPr>
        <w:t>C  2</w:t>
      </w:r>
      <w:r w:rsidRPr="006B6A58">
        <w:rPr>
          <w:rFonts w:ascii="宋体" w:hAnsi="宋体"/>
          <w:color w:val="000000"/>
        </w:rPr>
        <w:t>2．</w:t>
      </w:r>
      <w:r>
        <w:rPr>
          <w:rFonts w:ascii="宋体" w:hAnsi="宋体"/>
          <w:color w:val="000000"/>
        </w:rPr>
        <w:t>C  2</w:t>
      </w:r>
      <w:r w:rsidRPr="006B6A58">
        <w:rPr>
          <w:rFonts w:ascii="宋体" w:hAnsi="宋体"/>
          <w:color w:val="000000"/>
        </w:rPr>
        <w:t>3．</w:t>
      </w:r>
      <w:r>
        <w:rPr>
          <w:rFonts w:ascii="宋体" w:hAnsi="宋体"/>
          <w:color w:val="000000"/>
        </w:rPr>
        <w:t>B  2</w:t>
      </w:r>
      <w:r w:rsidRPr="006B6A58">
        <w:rPr>
          <w:rFonts w:ascii="宋体" w:hAnsi="宋体"/>
          <w:color w:val="000000"/>
        </w:rPr>
        <w:t>4．</w:t>
      </w:r>
      <w:r>
        <w:rPr>
          <w:rFonts w:ascii="宋体" w:hAnsi="宋体"/>
          <w:color w:val="000000"/>
        </w:rPr>
        <w:t>A  2</w:t>
      </w:r>
      <w:r w:rsidRPr="006B6A58">
        <w:rPr>
          <w:rFonts w:ascii="宋体" w:hAnsi="宋体"/>
          <w:color w:val="000000"/>
        </w:rPr>
        <w:t>5．B</w:t>
      </w:r>
    </w:p>
    <w:p w:rsidR="00FE514B" w:rsidRPr="006B6A58" w:rsidRDefault="00FE514B" w:rsidP="00FE514B">
      <w:pPr>
        <w:rPr>
          <w:rFonts w:ascii="宋体" w:hAnsi="宋体"/>
          <w:color w:val="000000"/>
          <w:lang w:eastAsia="zh-CN"/>
        </w:rPr>
      </w:pPr>
      <w:r>
        <w:rPr>
          <w:rFonts w:ascii="宋体" w:hAnsi="宋体"/>
          <w:color w:val="000000"/>
        </w:rPr>
        <w:t xml:space="preserve">    </w:t>
      </w:r>
      <w:r>
        <w:rPr>
          <w:rFonts w:ascii="宋体" w:hAnsi="宋体"/>
          <w:color w:val="000000"/>
          <w:lang w:eastAsia="zh-CN"/>
        </w:rPr>
        <w:t>2</w:t>
      </w:r>
      <w:r w:rsidRPr="006B6A58">
        <w:rPr>
          <w:rFonts w:ascii="宋体" w:hAnsi="宋体"/>
          <w:color w:val="000000"/>
          <w:lang w:eastAsia="zh-CN"/>
        </w:rPr>
        <w:t>6．</w:t>
      </w:r>
      <w:r>
        <w:rPr>
          <w:rFonts w:ascii="宋体" w:hAnsi="宋体"/>
          <w:color w:val="000000"/>
          <w:lang w:eastAsia="zh-CN"/>
        </w:rPr>
        <w:t>C    2</w:t>
      </w:r>
      <w:r w:rsidRPr="006B6A58">
        <w:rPr>
          <w:rFonts w:ascii="宋体" w:hAnsi="宋体"/>
          <w:color w:val="000000"/>
          <w:lang w:eastAsia="zh-CN"/>
        </w:rPr>
        <w:t>7．</w:t>
      </w:r>
      <w:r>
        <w:rPr>
          <w:rFonts w:ascii="宋体" w:hAnsi="宋体"/>
          <w:color w:val="000000"/>
          <w:lang w:eastAsia="zh-CN"/>
        </w:rPr>
        <w:t>A    2</w:t>
      </w:r>
      <w:r w:rsidRPr="006B6A58">
        <w:rPr>
          <w:rFonts w:ascii="宋体" w:hAnsi="宋体"/>
          <w:color w:val="000000"/>
          <w:lang w:eastAsia="zh-CN"/>
        </w:rPr>
        <w:t>8．</w:t>
      </w:r>
      <w:r>
        <w:rPr>
          <w:rFonts w:ascii="宋体" w:hAnsi="宋体"/>
          <w:color w:val="000000"/>
          <w:lang w:eastAsia="zh-CN"/>
        </w:rPr>
        <w:t>D  2</w:t>
      </w:r>
      <w:r w:rsidRPr="006B6A58">
        <w:rPr>
          <w:rFonts w:ascii="宋体" w:hAnsi="宋体"/>
          <w:color w:val="000000"/>
          <w:lang w:eastAsia="zh-CN"/>
        </w:rPr>
        <w:t>9．</w:t>
      </w:r>
      <w:r>
        <w:rPr>
          <w:rFonts w:ascii="宋体" w:hAnsi="宋体"/>
          <w:color w:val="000000"/>
          <w:lang w:eastAsia="zh-CN"/>
        </w:rPr>
        <w:t>D    3</w:t>
      </w:r>
      <w:r w:rsidRPr="006B6A58">
        <w:rPr>
          <w:rFonts w:ascii="宋体" w:hAnsi="宋体"/>
          <w:color w:val="000000"/>
          <w:lang w:eastAsia="zh-CN"/>
        </w:rPr>
        <w:t>0．A</w:t>
      </w:r>
    </w:p>
    <w:p w:rsidR="00FE514B" w:rsidRPr="006B6A58" w:rsidRDefault="00FE514B" w:rsidP="00FE514B">
      <w:pPr>
        <w:rPr>
          <w:rFonts w:ascii="黑体" w:eastAsia="黑体" w:hAnsi="黑体"/>
          <w:color w:val="000000"/>
          <w:lang w:eastAsia="zh-CN"/>
        </w:rPr>
      </w:pPr>
      <w:r w:rsidRPr="006B6A58">
        <w:rPr>
          <w:rFonts w:ascii="黑体" w:eastAsia="黑体" w:hAnsi="黑体" w:hint="eastAsia"/>
          <w:color w:val="000000"/>
          <w:sz w:val="24"/>
          <w:lang w:eastAsia="zh-CN"/>
        </w:rPr>
        <w:t>二、非选择题</w:t>
      </w:r>
      <w:r w:rsidRPr="006B6A58">
        <w:rPr>
          <w:rFonts w:ascii="黑体" w:eastAsia="黑体" w:hAnsi="黑体"/>
          <w:color w:val="000000"/>
          <w:lang w:eastAsia="zh-CN"/>
        </w:rPr>
        <w:t>(第3 1题、32题各6分，第33题8分，第34题1 0分，共4小题30分)</w:t>
      </w:r>
    </w:p>
    <w:p w:rsidR="00FE514B" w:rsidRPr="006B6A58" w:rsidRDefault="00FE514B" w:rsidP="00FE514B">
      <w:pPr>
        <w:rPr>
          <w:rFonts w:ascii="宋体" w:hAnsi="宋体"/>
          <w:color w:val="000000"/>
          <w:lang w:eastAsia="zh-CN"/>
        </w:rPr>
      </w:pPr>
      <w:r>
        <w:rPr>
          <w:rFonts w:ascii="宋体" w:hAnsi="宋体"/>
          <w:color w:val="000000"/>
          <w:lang w:eastAsia="zh-CN"/>
        </w:rPr>
        <w:t>3</w:t>
      </w:r>
      <w:r w:rsidRPr="006B6A58">
        <w:rPr>
          <w:rFonts w:ascii="宋体" w:hAnsi="宋体"/>
          <w:color w:val="000000"/>
          <w:lang w:eastAsia="zh-CN"/>
        </w:rPr>
        <w:t>1．(1)改鲜卑姓为汉姓，改穿汉服，说汉话，与汉族官员通婚。(1点1分，共4点4分)</w:t>
      </w:r>
    </w:p>
    <w:p w:rsidR="00FE514B" w:rsidRPr="006B6A58" w:rsidRDefault="00FE514B" w:rsidP="00FE514B">
      <w:pPr>
        <w:rPr>
          <w:rFonts w:ascii="宋体" w:hAnsi="宋体"/>
          <w:color w:val="000000"/>
          <w:lang w:eastAsia="zh-CN"/>
        </w:rPr>
      </w:pPr>
      <w:r w:rsidRPr="006B6A58">
        <w:rPr>
          <w:rFonts w:ascii="宋体" w:hAnsi="宋体"/>
          <w:color w:val="000000"/>
          <w:lang w:eastAsia="zh-CN"/>
        </w:rPr>
        <w:t xml:space="preserve">    (考生如答改汉姓、改用汉姓或姓汉姓，穿</w:t>
      </w:r>
      <w:r w:rsidRPr="006B6A58">
        <w:rPr>
          <w:rFonts w:ascii="宋体" w:hAnsi="宋体" w:hint="eastAsia"/>
          <w:color w:val="000000"/>
          <w:lang w:eastAsia="zh-CN"/>
        </w:rPr>
        <w:t>汉服、改穿汉服或穿汉人的衣服，说汉</w:t>
      </w:r>
      <w:r w:rsidRPr="006B6A58">
        <w:rPr>
          <w:rFonts w:ascii="宋体" w:hAnsi="宋体"/>
          <w:color w:val="000000"/>
          <w:lang w:eastAsia="zh-CN"/>
        </w:rPr>
        <w:t>语或学说汉语，与汉族通婚或与汉族结亲等，也同样1点给l分。考生如答改用汉族制度、改用汉族官僚制度、担任汉族官职、领取俸禄等，也给1分。直接照抄原材料扣去l分。只写改姓不给分。本小题不超过4分)</w:t>
      </w:r>
    </w:p>
    <w:p w:rsidR="00FE514B" w:rsidRPr="006B6A58" w:rsidRDefault="00FE514B" w:rsidP="00FE514B">
      <w:pPr>
        <w:rPr>
          <w:rFonts w:ascii="宋体" w:hAnsi="宋体"/>
          <w:color w:val="000000"/>
          <w:lang w:eastAsia="zh-CN"/>
        </w:rPr>
      </w:pPr>
      <w:r w:rsidRPr="006B6A58">
        <w:rPr>
          <w:rFonts w:ascii="宋体" w:hAnsi="宋体"/>
          <w:color w:val="000000"/>
          <w:lang w:eastAsia="zh-CN"/>
        </w:rPr>
        <w:t xml:space="preserve">    (2)北魏孝文帝改革。(1分)(答孝文帝改革或拓跋宏改革、元宏改革也可给l分)</w:t>
      </w:r>
      <w:r w:rsidRPr="007A3720">
        <w:rPr>
          <w:rFonts w:ascii="宋体" w:hAnsi="宋体"/>
          <w:color w:val="FFFFFF"/>
          <w:sz w:val="4"/>
          <w:lang w:eastAsia="zh-CN"/>
        </w:rPr>
        <w:t>[来源:学&amp;科&amp;网]</w:t>
      </w:r>
    </w:p>
    <w:p w:rsidR="00FE514B" w:rsidRPr="006B6A58" w:rsidRDefault="00FE514B" w:rsidP="00FE514B">
      <w:pPr>
        <w:rPr>
          <w:rFonts w:ascii="宋体" w:hAnsi="宋体"/>
          <w:color w:val="000000"/>
          <w:lang w:eastAsia="zh-CN"/>
        </w:rPr>
      </w:pPr>
      <w:r w:rsidRPr="006B6A58">
        <w:rPr>
          <w:rFonts w:ascii="宋体" w:hAnsi="宋体"/>
          <w:color w:val="000000"/>
          <w:lang w:eastAsia="zh-CN"/>
        </w:rPr>
        <w:t xml:space="preserve">    (3)加速了黄河流域民族大融合的过程。(考生如答加速了北方民族大融合的过程，加速了鲜卑族封建化的过程，鲜卑族融入到中华民族大家庭中有利于社会的进步</w:t>
      </w:r>
      <w:r w:rsidRPr="006B6A58">
        <w:rPr>
          <w:rFonts w:ascii="宋体" w:hAnsi="宋体" w:hint="eastAsia"/>
          <w:color w:val="000000"/>
          <w:lang w:eastAsia="zh-CN"/>
        </w:rPr>
        <w:t>等，</w:t>
      </w:r>
      <w:r w:rsidRPr="006B6A58">
        <w:rPr>
          <w:rFonts w:ascii="宋体" w:hAnsi="宋体"/>
          <w:color w:val="000000"/>
          <w:lang w:eastAsia="zh-CN"/>
        </w:rPr>
        <w:t>也可给1分)(考生如答汉化不给分，地域写错不给分，错别字不给分)</w:t>
      </w:r>
    </w:p>
    <w:p w:rsidR="00FE514B" w:rsidRDefault="00FE514B" w:rsidP="00FE514B">
      <w:pPr>
        <w:rPr>
          <w:rFonts w:ascii="宋体" w:hAnsi="宋体"/>
          <w:color w:val="000000"/>
          <w:lang w:eastAsia="zh-CN"/>
        </w:rPr>
      </w:pPr>
      <w:r>
        <w:rPr>
          <w:rFonts w:ascii="宋体" w:hAnsi="宋体"/>
          <w:color w:val="000000"/>
          <w:lang w:eastAsia="zh-CN"/>
        </w:rPr>
        <w:t>3</w:t>
      </w:r>
      <w:r w:rsidRPr="006B6A58">
        <w:rPr>
          <w:rFonts w:ascii="宋体" w:hAnsi="宋体"/>
          <w:color w:val="000000"/>
          <w:lang w:eastAsia="zh-CN"/>
        </w:rPr>
        <w:t>2． (1)</w:t>
      </w:r>
      <w:r>
        <w:rPr>
          <w:rFonts w:ascii="宋体" w:hAnsi="宋体" w:hint="eastAsia"/>
          <w:color w:val="000000"/>
          <w:lang w:eastAsia="zh-CN"/>
        </w:rPr>
        <w:t>×</w:t>
      </w:r>
      <w:r w:rsidRPr="006B6A58">
        <w:rPr>
          <w:rFonts w:ascii="宋体" w:hAnsi="宋体"/>
          <w:color w:val="000000"/>
          <w:lang w:eastAsia="zh-CN"/>
        </w:rPr>
        <w:t xml:space="preserve">  (2)√  (3)</w:t>
      </w:r>
      <w:r w:rsidRPr="006B6A58">
        <w:rPr>
          <w:rFonts w:ascii="宋体" w:hAnsi="宋体" w:hint="eastAsia"/>
          <w:color w:val="000000"/>
          <w:lang w:eastAsia="zh-CN"/>
        </w:rPr>
        <w:t xml:space="preserve"> </w:t>
      </w:r>
      <w:r>
        <w:rPr>
          <w:rFonts w:ascii="宋体" w:hAnsi="宋体" w:hint="eastAsia"/>
          <w:color w:val="000000"/>
          <w:lang w:eastAsia="zh-CN"/>
        </w:rPr>
        <w:t>×</w:t>
      </w:r>
      <w:r w:rsidRPr="006B6A58">
        <w:rPr>
          <w:rFonts w:ascii="宋体" w:hAnsi="宋体"/>
          <w:color w:val="000000"/>
          <w:lang w:eastAsia="zh-CN"/>
        </w:rPr>
        <w:t xml:space="preserve">  (4) √   (5)  </w:t>
      </w:r>
      <w:r>
        <w:rPr>
          <w:rFonts w:ascii="宋体" w:hAnsi="宋体"/>
          <w:noProof/>
          <w:color w:val="000000"/>
          <w:lang w:eastAsia="zh-CN" w:bidi="ar-SA"/>
        </w:rPr>
        <w:drawing>
          <wp:inline distT="0" distB="0" distL="0" distR="0">
            <wp:extent cx="20955" cy="10795"/>
            <wp:effectExtent l="19050" t="0" r="0" b="0"/>
            <wp:docPr id="3"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6B6A58">
        <w:rPr>
          <w:rFonts w:ascii="宋体" w:hAnsi="宋体"/>
          <w:color w:val="000000"/>
          <w:lang w:eastAsia="zh-CN"/>
        </w:rPr>
        <w:t xml:space="preserve"> </w:t>
      </w:r>
      <w:r>
        <w:rPr>
          <w:rFonts w:ascii="宋体" w:hAnsi="宋体" w:hint="eastAsia"/>
          <w:color w:val="000000"/>
          <w:lang w:eastAsia="zh-CN"/>
        </w:rPr>
        <w:t>×</w:t>
      </w:r>
      <w:r w:rsidRPr="006B6A58">
        <w:rPr>
          <w:rFonts w:ascii="宋体" w:hAnsi="宋体"/>
          <w:color w:val="000000"/>
          <w:lang w:eastAsia="zh-CN"/>
        </w:rPr>
        <w:t xml:space="preserve">  (6)</w:t>
      </w:r>
      <w:r>
        <w:rPr>
          <w:rFonts w:ascii="宋体" w:hAnsi="宋体" w:hint="eastAsia"/>
          <w:color w:val="000000"/>
          <w:lang w:eastAsia="zh-CN"/>
        </w:rPr>
        <w:t xml:space="preserve"> </w:t>
      </w:r>
      <w:r w:rsidRPr="006B6A58">
        <w:rPr>
          <w:rFonts w:ascii="宋体" w:hAnsi="宋体"/>
          <w:color w:val="000000"/>
          <w:lang w:eastAsia="zh-CN"/>
        </w:rPr>
        <w:t xml:space="preserve">√  (1个1分，共6个6分) </w:t>
      </w:r>
    </w:p>
    <w:p w:rsidR="00FE514B" w:rsidRPr="006B6A58" w:rsidRDefault="00FE514B" w:rsidP="00FE514B">
      <w:pPr>
        <w:rPr>
          <w:rFonts w:ascii="宋体" w:hAnsi="宋体"/>
          <w:color w:val="000000"/>
          <w:lang w:eastAsia="zh-CN"/>
        </w:rPr>
      </w:pPr>
      <w:r>
        <w:rPr>
          <w:rFonts w:ascii="宋体" w:hAnsi="宋体" w:hint="eastAsia"/>
          <w:color w:val="000000"/>
          <w:lang w:eastAsia="zh-CN"/>
        </w:rPr>
        <w:t xml:space="preserve">　</w:t>
      </w:r>
      <w:r w:rsidRPr="006B6A58">
        <w:rPr>
          <w:rFonts w:ascii="宋体" w:hAnsi="宋体"/>
          <w:color w:val="000000"/>
          <w:lang w:eastAsia="zh-CN"/>
        </w:rPr>
        <w:t>(考生如把</w:t>
      </w:r>
      <w:r>
        <w:rPr>
          <w:rFonts w:ascii="宋体" w:hAnsi="宋体" w:hint="eastAsia"/>
          <w:color w:val="000000"/>
          <w:lang w:eastAsia="zh-CN"/>
        </w:rPr>
        <w:t>×</w:t>
      </w:r>
      <w:r w:rsidRPr="006B6A58">
        <w:rPr>
          <w:rFonts w:ascii="宋体" w:hAnsi="宋体"/>
          <w:color w:val="000000"/>
          <w:lang w:eastAsia="zh-CN"/>
        </w:rPr>
        <w:t>写为错误、把√写为正确，</w:t>
      </w:r>
      <w:r w:rsidRPr="006B6A58">
        <w:rPr>
          <w:rFonts w:ascii="宋体" w:hAnsi="宋体" w:hint="eastAsia"/>
          <w:color w:val="000000"/>
          <w:lang w:eastAsia="zh-CN"/>
        </w:rPr>
        <w:t>也可</w:t>
      </w:r>
      <w:r w:rsidRPr="006B6A58">
        <w:rPr>
          <w:rFonts w:ascii="宋体" w:hAnsi="宋体"/>
          <w:color w:val="000000"/>
          <w:lang w:eastAsia="zh-CN"/>
        </w:rPr>
        <w:t>l点给l分。本小题不超过6分)</w:t>
      </w:r>
    </w:p>
    <w:p w:rsidR="00FE514B" w:rsidRPr="006B6A58" w:rsidRDefault="00FE514B" w:rsidP="00FE514B">
      <w:pPr>
        <w:rPr>
          <w:rFonts w:ascii="宋体" w:hAnsi="宋体"/>
          <w:color w:val="000000"/>
          <w:lang w:eastAsia="zh-CN"/>
        </w:rPr>
      </w:pPr>
      <w:r>
        <w:rPr>
          <w:rFonts w:ascii="宋体" w:hAnsi="宋体"/>
          <w:color w:val="000000"/>
          <w:lang w:eastAsia="zh-CN"/>
        </w:rPr>
        <w:t>3</w:t>
      </w:r>
      <w:r w:rsidRPr="006B6A58">
        <w:rPr>
          <w:rFonts w:ascii="宋体" w:hAnsi="宋体"/>
          <w:color w:val="000000"/>
          <w:lang w:eastAsia="zh-CN"/>
        </w:rPr>
        <w:t>3．(1)重工业(1分)中华人民共和国宪法(或答</w:t>
      </w:r>
      <w:r>
        <w:rPr>
          <w:rFonts w:ascii="宋体" w:hAnsi="宋体" w:hint="eastAsia"/>
          <w:color w:val="000000"/>
          <w:lang w:eastAsia="zh-CN"/>
        </w:rPr>
        <w:t>195</w:t>
      </w:r>
      <w:r w:rsidRPr="006B6A58">
        <w:rPr>
          <w:rFonts w:ascii="宋体" w:hAnsi="宋体"/>
          <w:color w:val="000000"/>
          <w:lang w:eastAsia="zh-CN"/>
        </w:rPr>
        <w:t>4年宪法、五四年宪法也给1分)</w:t>
      </w:r>
      <w:r>
        <w:rPr>
          <w:rFonts w:ascii="宋体" w:hAnsi="宋体"/>
          <w:noProof/>
          <w:color w:val="000000"/>
          <w:lang w:eastAsia="zh-CN" w:bidi="ar-SA"/>
        </w:rPr>
        <w:drawing>
          <wp:inline distT="0" distB="0" distL="0" distR="0">
            <wp:extent cx="20955" cy="20955"/>
            <wp:effectExtent l="19050" t="0" r="0" b="0"/>
            <wp:docPr id="2"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20955" cy="20955"/>
                    </a:xfrm>
                    <a:prstGeom prst="rect">
                      <a:avLst/>
                    </a:prstGeom>
                    <a:noFill/>
                    <a:ln w="9525">
                      <a:noFill/>
                      <a:miter lim="800000"/>
                      <a:headEnd/>
                      <a:tailEnd/>
                    </a:ln>
                  </pic:spPr>
                </pic:pic>
              </a:graphicData>
            </a:graphic>
          </wp:inline>
        </w:drawing>
      </w:r>
    </w:p>
    <w:p w:rsidR="00FE514B" w:rsidRPr="006B6A58" w:rsidRDefault="00FE514B" w:rsidP="00FE514B">
      <w:pPr>
        <w:rPr>
          <w:rFonts w:ascii="宋体" w:hAnsi="宋体"/>
          <w:color w:val="000000"/>
          <w:lang w:eastAsia="zh-CN"/>
        </w:rPr>
      </w:pPr>
      <w:r w:rsidRPr="006B6A58">
        <w:rPr>
          <w:rFonts w:ascii="宋体" w:hAnsi="宋体"/>
          <w:color w:val="000000"/>
          <w:lang w:eastAsia="zh-CN"/>
        </w:rPr>
        <w:t xml:space="preserve"> </w:t>
      </w:r>
      <w:r>
        <w:rPr>
          <w:rFonts w:ascii="宋体" w:hAnsi="宋体" w:hint="eastAsia"/>
          <w:color w:val="000000"/>
          <w:lang w:eastAsia="zh-CN"/>
        </w:rPr>
        <w:t xml:space="preserve">　</w:t>
      </w:r>
      <w:r w:rsidRPr="006B6A58">
        <w:rPr>
          <w:rFonts w:ascii="宋体" w:hAnsi="宋体"/>
          <w:color w:val="000000"/>
          <w:lang w:eastAsia="zh-CN"/>
        </w:rPr>
        <w:t xml:space="preserve"> </w:t>
      </w:r>
      <w:r>
        <w:rPr>
          <w:rFonts w:ascii="宋体" w:hAnsi="宋体"/>
          <w:noProof/>
          <w:color w:val="000000"/>
          <w:lang w:eastAsia="zh-CN" w:bidi="ar-SA"/>
        </w:rPr>
        <w:drawing>
          <wp:inline distT="0" distB="0" distL="0" distR="0">
            <wp:extent cx="20955" cy="10795"/>
            <wp:effectExtent l="19050" t="0" r="0"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6B6A58">
        <w:rPr>
          <w:rFonts w:ascii="宋体" w:hAnsi="宋体"/>
          <w:color w:val="000000"/>
          <w:lang w:eastAsia="zh-CN"/>
        </w:rPr>
        <w:t>(2)原子弹(1分)</w:t>
      </w:r>
    </w:p>
    <w:p w:rsidR="00FE514B" w:rsidRPr="006B6A58" w:rsidRDefault="00FE514B" w:rsidP="00FE514B">
      <w:pPr>
        <w:rPr>
          <w:rFonts w:ascii="宋体" w:hAnsi="宋体"/>
          <w:color w:val="000000"/>
          <w:lang w:eastAsia="zh-CN"/>
        </w:rPr>
      </w:pPr>
      <w:r>
        <w:rPr>
          <w:rFonts w:ascii="宋体" w:hAnsi="宋体" w:hint="eastAsia"/>
          <w:color w:val="000000"/>
          <w:lang w:eastAsia="zh-CN"/>
        </w:rPr>
        <w:t xml:space="preserve">　</w:t>
      </w:r>
      <w:r w:rsidRPr="006B6A58">
        <w:rPr>
          <w:rFonts w:ascii="宋体" w:hAnsi="宋体"/>
          <w:color w:val="000000"/>
          <w:lang w:eastAsia="zh-CN"/>
        </w:rPr>
        <w:t xml:space="preserve">  (3)家庭联产承包责任制(1分)(考生如答“包产到户，包干到户</w:t>
      </w:r>
      <w:r>
        <w:rPr>
          <w:rFonts w:ascii="宋体" w:hAnsi="宋体" w:hint="eastAsia"/>
          <w:color w:val="000000"/>
          <w:lang w:eastAsia="zh-CN"/>
        </w:rPr>
        <w:t>”</w:t>
      </w:r>
      <w:r w:rsidRPr="006B6A58">
        <w:rPr>
          <w:rFonts w:ascii="宋体" w:hAnsi="宋体"/>
          <w:color w:val="000000"/>
          <w:lang w:eastAsia="zh-CN"/>
        </w:rPr>
        <w:t>，或只答“包产到户</w:t>
      </w:r>
      <w:r>
        <w:rPr>
          <w:rFonts w:ascii="宋体" w:hAnsi="宋体" w:hint="eastAsia"/>
          <w:color w:val="000000"/>
          <w:lang w:eastAsia="zh-CN"/>
        </w:rPr>
        <w:t>”</w:t>
      </w:r>
      <w:r w:rsidRPr="006B6A58">
        <w:rPr>
          <w:rFonts w:ascii="宋体" w:hAnsi="宋体"/>
          <w:color w:val="000000"/>
          <w:lang w:eastAsia="zh-CN"/>
        </w:rPr>
        <w:t>或“包干到户”或“大包干</w:t>
      </w:r>
      <w:r>
        <w:rPr>
          <w:rFonts w:ascii="宋体" w:hAnsi="宋体" w:hint="eastAsia"/>
          <w:color w:val="000000"/>
          <w:lang w:eastAsia="zh-CN"/>
        </w:rPr>
        <w:t>”</w:t>
      </w:r>
      <w:r w:rsidRPr="006B6A58">
        <w:rPr>
          <w:rFonts w:ascii="宋体" w:hAnsi="宋体"/>
          <w:color w:val="000000"/>
          <w:lang w:eastAsia="zh-CN"/>
        </w:rPr>
        <w:t>也可得l分。答联产承包责任制或责任制不给分)</w:t>
      </w:r>
    </w:p>
    <w:p w:rsidR="00FE514B" w:rsidRPr="006B6A58" w:rsidRDefault="00FE514B" w:rsidP="00FE514B">
      <w:pPr>
        <w:rPr>
          <w:rFonts w:ascii="宋体" w:hAnsi="宋体"/>
          <w:color w:val="000000"/>
          <w:lang w:eastAsia="zh-CN"/>
        </w:rPr>
      </w:pPr>
      <w:r w:rsidRPr="006B6A58">
        <w:rPr>
          <w:rFonts w:ascii="宋体" w:hAnsi="宋体"/>
          <w:color w:val="000000"/>
          <w:lang w:eastAsia="zh-CN"/>
        </w:rPr>
        <w:t xml:space="preserve">  (4)深圳(1分)    珠海(1分)    汕头(1分)</w:t>
      </w:r>
    </w:p>
    <w:p w:rsidR="00FE514B" w:rsidRPr="006B6A58" w:rsidRDefault="00FE514B" w:rsidP="00FE514B">
      <w:pPr>
        <w:rPr>
          <w:rFonts w:ascii="宋体" w:hAnsi="宋体"/>
          <w:color w:val="000000"/>
          <w:lang w:eastAsia="zh-CN"/>
        </w:rPr>
      </w:pPr>
      <w:r w:rsidRPr="006B6A58">
        <w:rPr>
          <w:rFonts w:ascii="宋体" w:hAnsi="宋体"/>
          <w:color w:val="000000"/>
          <w:lang w:eastAsia="zh-CN"/>
        </w:rPr>
        <w:t xml:space="preserve">  (5)杨利伟(1分)</w:t>
      </w:r>
    </w:p>
    <w:p w:rsidR="00FE514B" w:rsidRPr="006B6A58" w:rsidRDefault="00FE514B" w:rsidP="00FE514B">
      <w:pPr>
        <w:rPr>
          <w:rFonts w:ascii="宋体" w:hAnsi="宋体"/>
          <w:color w:val="000000"/>
          <w:lang w:eastAsia="zh-CN"/>
        </w:rPr>
      </w:pPr>
      <w:r w:rsidRPr="006B6A58">
        <w:rPr>
          <w:rFonts w:ascii="宋体" w:hAnsi="宋体"/>
          <w:color w:val="000000"/>
          <w:lang w:eastAsia="zh-CN"/>
        </w:rPr>
        <w:lastRenderedPageBreak/>
        <w:t xml:space="preserve">  (每空l分，共8空8分。错别字不给分)</w:t>
      </w:r>
      <w:r w:rsidRPr="007A3720">
        <w:rPr>
          <w:rFonts w:ascii="宋体" w:hAnsi="宋体"/>
          <w:color w:val="FFFFFF"/>
          <w:sz w:val="4"/>
          <w:lang w:eastAsia="zh-CN"/>
        </w:rPr>
        <w:t>[来源:Z。xx。k.Com]</w:t>
      </w:r>
    </w:p>
    <w:p w:rsidR="00FE514B" w:rsidRPr="006B6A58" w:rsidRDefault="00FE514B" w:rsidP="00FE514B">
      <w:pPr>
        <w:rPr>
          <w:rFonts w:ascii="宋体" w:hAnsi="宋体"/>
          <w:color w:val="000000"/>
          <w:lang w:eastAsia="zh-CN"/>
        </w:rPr>
      </w:pPr>
      <w:r>
        <w:rPr>
          <w:rFonts w:ascii="宋体" w:hAnsi="宋体"/>
          <w:color w:val="000000"/>
          <w:lang w:eastAsia="zh-CN"/>
        </w:rPr>
        <w:t>3</w:t>
      </w:r>
      <w:r w:rsidRPr="006B6A58">
        <w:rPr>
          <w:rFonts w:ascii="宋体" w:hAnsi="宋体"/>
          <w:color w:val="000000"/>
          <w:lang w:eastAsia="zh-CN"/>
        </w:rPr>
        <w:t>4．(1)英国。(1分)(答英吉利或英、大英帝国也给1分)蒸汽机的改良和应用。(考生如答蒸汽机的发明、改良蒸汽机、蒸汽机也可给1分。答机器的广泛应用、大机器的使用、大机器的生产不给分)</w:t>
      </w:r>
    </w:p>
    <w:p w:rsidR="00FE514B" w:rsidRPr="006B6A58" w:rsidRDefault="00FE514B" w:rsidP="00FE514B">
      <w:pPr>
        <w:rPr>
          <w:rFonts w:ascii="宋体" w:hAnsi="宋体"/>
          <w:color w:val="000000"/>
          <w:lang w:eastAsia="zh-CN"/>
        </w:rPr>
      </w:pPr>
      <w:r w:rsidRPr="006B6A58">
        <w:rPr>
          <w:rFonts w:ascii="宋体" w:hAnsi="宋体"/>
          <w:color w:val="000000"/>
          <w:lang w:eastAsia="zh-CN"/>
        </w:rPr>
        <w:t xml:space="preserve">   </w:t>
      </w:r>
      <w:r>
        <w:rPr>
          <w:rFonts w:ascii="宋体" w:hAnsi="宋体" w:hint="eastAsia"/>
          <w:color w:val="000000"/>
          <w:lang w:eastAsia="zh-CN"/>
        </w:rPr>
        <w:t xml:space="preserve">  </w:t>
      </w:r>
      <w:r w:rsidRPr="006B6A58">
        <w:rPr>
          <w:rFonts w:ascii="宋体" w:hAnsi="宋体"/>
          <w:color w:val="000000"/>
          <w:lang w:eastAsia="zh-CN"/>
        </w:rPr>
        <w:t xml:space="preserve"> 轮船(1分)火车(1分)机器大工业。(考生如答大机器生产、工厂企业、近代企业、近代工业也可给1分。答大机器、机器不给分)</w:t>
      </w:r>
    </w:p>
    <w:p w:rsidR="00FE514B" w:rsidRPr="006B6A58" w:rsidRDefault="00FE514B" w:rsidP="00FE514B">
      <w:pPr>
        <w:rPr>
          <w:rFonts w:ascii="宋体" w:hAnsi="宋体"/>
          <w:color w:val="000000"/>
          <w:lang w:eastAsia="zh-CN"/>
        </w:rPr>
      </w:pPr>
      <w:r w:rsidRPr="006B6A58">
        <w:rPr>
          <w:rFonts w:ascii="宋体" w:hAnsi="宋体"/>
          <w:color w:val="000000"/>
          <w:lang w:eastAsia="zh-CN"/>
        </w:rPr>
        <w:t xml:space="preserve">    (2)电力的广泛应用。(1分)(考生如答电力的应用、电气、电的应用等，也给1分)</w:t>
      </w:r>
    </w:p>
    <w:p w:rsidR="00FE514B" w:rsidRPr="006B6A58" w:rsidRDefault="00FE514B" w:rsidP="00FE514B">
      <w:pPr>
        <w:rPr>
          <w:rFonts w:ascii="宋体" w:hAnsi="宋体"/>
          <w:color w:val="000000"/>
          <w:lang w:eastAsia="zh-CN"/>
        </w:rPr>
      </w:pPr>
      <w:r w:rsidRPr="006B6A58">
        <w:rPr>
          <w:rFonts w:ascii="宋体" w:hAnsi="宋体"/>
          <w:color w:val="000000"/>
          <w:lang w:eastAsia="zh-CN"/>
        </w:rPr>
        <w:t xml:space="preserve">    </w:t>
      </w:r>
      <w:r>
        <w:rPr>
          <w:rFonts w:ascii="宋体" w:hAnsi="宋体" w:hint="eastAsia"/>
          <w:color w:val="000000"/>
          <w:lang w:eastAsia="zh-CN"/>
        </w:rPr>
        <w:t xml:space="preserve">    </w:t>
      </w:r>
      <w:r w:rsidRPr="006B6A58">
        <w:rPr>
          <w:rFonts w:ascii="宋体" w:hAnsi="宋体"/>
          <w:color w:val="000000"/>
          <w:lang w:eastAsia="zh-CN"/>
        </w:rPr>
        <w:t>汽车(1分)  飞机(1分)</w:t>
      </w:r>
    </w:p>
    <w:p w:rsidR="00FE514B" w:rsidRPr="006B6A58" w:rsidRDefault="00FE514B" w:rsidP="00FE514B">
      <w:pPr>
        <w:rPr>
          <w:rFonts w:ascii="宋体" w:hAnsi="宋体"/>
          <w:color w:val="000000"/>
          <w:lang w:eastAsia="zh-CN"/>
        </w:rPr>
      </w:pPr>
      <w:r w:rsidRPr="006B6A58">
        <w:rPr>
          <w:rFonts w:ascii="宋体" w:hAnsi="宋体"/>
          <w:color w:val="000000"/>
          <w:lang w:eastAsia="zh-CN"/>
        </w:rPr>
        <w:t xml:space="preserve">    (3)知识文明。(考生如</w:t>
      </w:r>
      <w:r w:rsidRPr="006B6A58">
        <w:rPr>
          <w:rFonts w:ascii="宋体" w:hAnsi="宋体" w:hint="eastAsia"/>
          <w:color w:val="000000"/>
          <w:lang w:eastAsia="zh-CN"/>
        </w:rPr>
        <w:t>答知识社会、知识经济、知识时代、第二次现代化皆可给</w:t>
      </w:r>
      <w:r w:rsidRPr="006B6A58">
        <w:rPr>
          <w:rFonts w:ascii="宋体" w:hAnsi="宋体"/>
          <w:color w:val="000000"/>
          <w:lang w:eastAsia="zh-CN"/>
        </w:rPr>
        <w:t>l分)</w:t>
      </w:r>
    </w:p>
    <w:p w:rsidR="00FE514B" w:rsidRPr="006B6A58" w:rsidRDefault="00FE514B" w:rsidP="00FE514B">
      <w:pPr>
        <w:rPr>
          <w:rFonts w:ascii="宋体" w:hAnsi="宋体"/>
          <w:color w:val="000000"/>
          <w:lang w:eastAsia="zh-CN"/>
        </w:rPr>
      </w:pPr>
      <w:r w:rsidRPr="006B6A58">
        <w:rPr>
          <w:rFonts w:ascii="宋体" w:hAnsi="宋体"/>
          <w:color w:val="000000"/>
          <w:lang w:eastAsia="zh-CN"/>
        </w:rPr>
        <w:t xml:space="preserve">    (4)生产力的发展和进步。(考生如答科学技术</w:t>
      </w:r>
      <w:r>
        <w:rPr>
          <w:rFonts w:ascii="宋体" w:hAnsi="宋体"/>
          <w:noProof/>
          <w:color w:val="000000"/>
          <w:lang w:eastAsia="zh-CN" w:bidi="ar-SA"/>
        </w:rPr>
        <w:drawing>
          <wp:inline distT="0" distB="0" distL="0" distR="0">
            <wp:extent cx="20955" cy="20955"/>
            <wp:effectExtent l="1905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6B6A58">
        <w:rPr>
          <w:rFonts w:ascii="宋体" w:hAnsi="宋体"/>
          <w:color w:val="000000"/>
          <w:lang w:eastAsia="zh-CN"/>
        </w:rPr>
        <w:t>的进步、科学技术飞速发展、科学技术迅猛发展等意思相近的语句，也可给l分)</w:t>
      </w:r>
    </w:p>
    <w:p w:rsidR="00FE514B" w:rsidRDefault="00FE514B" w:rsidP="00FE514B">
      <w:pPr>
        <w:rPr>
          <w:rFonts w:ascii="楷体" w:eastAsia="楷体" w:hAnsi="楷体"/>
          <w:color w:val="000000"/>
          <w:lang w:eastAsia="zh-CN"/>
        </w:rPr>
      </w:pPr>
    </w:p>
    <w:p w:rsidR="00FE514B" w:rsidRPr="006B6A58" w:rsidRDefault="00FE514B" w:rsidP="00FE514B">
      <w:pPr>
        <w:rPr>
          <w:rFonts w:ascii="楷体" w:eastAsia="楷体" w:hAnsi="楷体"/>
          <w:b/>
          <w:color w:val="000000"/>
          <w:lang w:eastAsia="zh-CN"/>
        </w:rPr>
      </w:pPr>
      <w:r w:rsidRPr="006B6A58">
        <w:rPr>
          <w:rFonts w:ascii="楷体" w:eastAsia="楷体" w:hAnsi="楷体" w:hint="eastAsia"/>
          <w:b/>
          <w:color w:val="000000"/>
          <w:lang w:eastAsia="zh-CN"/>
        </w:rPr>
        <w:t>特别说明：</w:t>
      </w:r>
    </w:p>
    <w:p w:rsidR="00FE514B" w:rsidRPr="006B6A58" w:rsidRDefault="00FE514B" w:rsidP="00FE514B">
      <w:pPr>
        <w:rPr>
          <w:rFonts w:ascii="楷体" w:eastAsia="楷体" w:hAnsi="楷体"/>
          <w:b/>
          <w:color w:val="000000"/>
          <w:lang w:eastAsia="zh-CN"/>
        </w:rPr>
      </w:pPr>
      <w:r w:rsidRPr="006B6A58">
        <w:rPr>
          <w:rFonts w:ascii="楷体" w:eastAsia="楷体" w:hAnsi="楷体"/>
          <w:b/>
          <w:color w:val="000000"/>
          <w:lang w:eastAsia="zh-CN"/>
        </w:rPr>
        <w:t xml:space="preserve">    考生所答的历史专用名词、历史人名、历史地名、朝代名称等，如出现错别字，皆以</w:t>
      </w:r>
      <w:r w:rsidRPr="006B6A58">
        <w:rPr>
          <w:rFonts w:ascii="楷体" w:eastAsia="楷体" w:hAnsi="楷体" w:hint="eastAsia"/>
          <w:b/>
          <w:color w:val="000000"/>
          <w:lang w:eastAsia="zh-CN"/>
        </w:rPr>
        <w:t>错误判定，不予给分。</w:t>
      </w:r>
    </w:p>
    <w:p w:rsidR="00B9668A" w:rsidRPr="00FE514B" w:rsidRDefault="00B9668A" w:rsidP="00FE514B">
      <w:pPr>
        <w:rPr>
          <w:lang w:eastAsia="zh-CN"/>
        </w:rPr>
      </w:pPr>
    </w:p>
    <w:sectPr w:rsidR="00B9668A" w:rsidRPr="00FE514B" w:rsidSect="00FF1CC4">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7660" w:rsidRDefault="000E7660">
      <w:pPr>
        <w:spacing w:after="0" w:line="240" w:lineRule="auto"/>
      </w:pPr>
      <w:r>
        <w:separator/>
      </w:r>
    </w:p>
  </w:endnote>
  <w:endnote w:type="continuationSeparator" w:id="1">
    <w:p w:rsidR="000E7660" w:rsidRDefault="000E76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
    <w:altName w:val="宋体"/>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7660" w:rsidRDefault="000E7660">
      <w:pPr>
        <w:spacing w:after="0" w:line="240" w:lineRule="auto"/>
      </w:pPr>
      <w:r>
        <w:separator/>
      </w:r>
    </w:p>
  </w:footnote>
  <w:footnote w:type="continuationSeparator" w:id="1">
    <w:p w:rsidR="000E7660" w:rsidRDefault="000E76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2"/>
      <w:numFmt w:val="decimal"/>
      <w:suff w:val="nothing"/>
      <w:lvlText w:val="%1、"/>
      <w:lvlJc w:val="left"/>
    </w:lvl>
  </w:abstractNum>
  <w:abstractNum w:abstractNumId="1">
    <w:nsid w:val="00000002"/>
    <w:multiLevelType w:val="singleLevel"/>
    <w:tmpl w:val="00000002"/>
    <w:lvl w:ilvl="0">
      <w:start w:val="1"/>
      <w:numFmt w:val="upperLetter"/>
      <w:suff w:val="nothing"/>
      <w:lvlText w:val="%1."/>
      <w:lvlJc w:val="left"/>
    </w:lvl>
  </w:abstractNum>
  <w:abstractNum w:abstractNumId="2">
    <w:nsid w:val="00000003"/>
    <w:multiLevelType w:val="singleLevel"/>
    <w:tmpl w:val="00000003"/>
    <w:lvl w:ilvl="0">
      <w:start w:val="5"/>
      <w:numFmt w:val="decimal"/>
      <w:suff w:val="nothing"/>
      <w:lvlText w:val="(%1)"/>
      <w:lvlJc w:val="left"/>
    </w:lvl>
  </w:abstractNum>
  <w:abstractNum w:abstractNumId="3">
    <w:nsid w:val="00000004"/>
    <w:multiLevelType w:val="singleLevel"/>
    <w:tmpl w:val="00000004"/>
    <w:lvl w:ilvl="0">
      <w:start w:val="6"/>
      <w:numFmt w:val="decimal"/>
      <w:suff w:val="nothing"/>
      <w:lvlText w:val="%1."/>
      <w:lvlJc w:val="left"/>
    </w:lvl>
  </w:abstractNum>
  <w:abstractNum w:abstractNumId="4">
    <w:nsid w:val="00000005"/>
    <w:multiLevelType w:val="singleLevel"/>
    <w:tmpl w:val="00000005"/>
    <w:lvl w:ilvl="0">
      <w:start w:val="17"/>
      <w:numFmt w:val="decimal"/>
      <w:suff w:val="nothing"/>
      <w:lvlText w:val="%1."/>
      <w:lvlJc w:val="left"/>
    </w:lvl>
  </w:abstractNum>
  <w:abstractNum w:abstractNumId="5">
    <w:nsid w:val="00000006"/>
    <w:multiLevelType w:val="singleLevel"/>
    <w:tmpl w:val="00000006"/>
    <w:lvl w:ilvl="0">
      <w:start w:val="2"/>
      <w:numFmt w:val="decimal"/>
      <w:suff w:val="nothing"/>
      <w:lvlText w:val="%1."/>
      <w:lvlJc w:val="left"/>
    </w:lvl>
  </w:abstractNum>
  <w:abstractNum w:abstractNumId="6">
    <w:nsid w:val="00000007"/>
    <w:multiLevelType w:val="singleLevel"/>
    <w:tmpl w:val="00000007"/>
    <w:lvl w:ilvl="0">
      <w:start w:val="1"/>
      <w:numFmt w:val="upperLetter"/>
      <w:suff w:val="nothing"/>
      <w:lvlText w:val="（%1."/>
      <w:lvlJc w:val="left"/>
    </w:lvl>
  </w:abstractNum>
  <w:abstractNum w:abstractNumId="7">
    <w:nsid w:val="00000008"/>
    <w:multiLevelType w:val="singleLevel"/>
    <w:tmpl w:val="00000008"/>
    <w:lvl w:ilvl="0">
      <w:start w:val="2"/>
      <w:numFmt w:val="decimal"/>
      <w:suff w:val="nothing"/>
      <w:lvlText w:val="%1."/>
      <w:lvlJc w:val="left"/>
    </w:lvl>
  </w:abstractNum>
  <w:abstractNum w:abstractNumId="8">
    <w:nsid w:val="00000009"/>
    <w:multiLevelType w:val="singleLevel"/>
    <w:tmpl w:val="00000009"/>
    <w:lvl w:ilvl="0">
      <w:start w:val="8"/>
      <w:numFmt w:val="decimal"/>
      <w:suff w:val="nothing"/>
      <w:lvlText w:val="%1."/>
      <w:lvlJc w:val="left"/>
    </w:lvl>
  </w:abstractNum>
  <w:abstractNum w:abstractNumId="9">
    <w:nsid w:val="0000000A"/>
    <w:multiLevelType w:val="singleLevel"/>
    <w:tmpl w:val="0000000A"/>
    <w:lvl w:ilvl="0">
      <w:start w:val="20"/>
      <w:numFmt w:val="decimal"/>
      <w:suff w:val="nothing"/>
      <w:lvlText w:val="%1."/>
      <w:lvlJc w:val="left"/>
    </w:lvl>
  </w:abstractNum>
  <w:abstractNum w:abstractNumId="10">
    <w:nsid w:val="0000000B"/>
    <w:multiLevelType w:val="singleLevel"/>
    <w:tmpl w:val="0000000B"/>
    <w:lvl w:ilvl="0">
      <w:start w:val="14"/>
      <w:numFmt w:val="decimal"/>
      <w:suff w:val="nothing"/>
      <w:lvlText w:val="%1."/>
      <w:lvlJc w:val="left"/>
    </w:lvl>
  </w:abstractNum>
  <w:abstractNum w:abstractNumId="11">
    <w:nsid w:val="0000000C"/>
    <w:multiLevelType w:val="singleLevel"/>
    <w:tmpl w:val="0000000C"/>
    <w:lvl w:ilvl="0">
      <w:start w:val="22"/>
      <w:numFmt w:val="decimal"/>
      <w:suff w:val="space"/>
      <w:lvlText w:val="%1."/>
      <w:lvlJc w:val="left"/>
    </w:lvl>
  </w:abstractNum>
  <w:abstractNum w:abstractNumId="12">
    <w:nsid w:val="0000000D"/>
    <w:multiLevelType w:val="multilevel"/>
    <w:tmpl w:val="0000000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0000000E"/>
    <w:multiLevelType w:val="multilevel"/>
    <w:tmpl w:val="0000000E"/>
    <w:lvl w:ilvl="0">
      <w:start w:val="1"/>
      <w:numFmt w:val="upperLetter"/>
      <w:lvlText w:val="%1．"/>
      <w:lvlJc w:val="left"/>
      <w:pPr>
        <w:tabs>
          <w:tab w:val="num" w:pos="405"/>
        </w:tabs>
        <w:ind w:left="405" w:hanging="405"/>
      </w:pPr>
      <w:rPr>
        <w:rFonts w:hint="default"/>
      </w:rPr>
    </w:lvl>
    <w:lvl w:ilvl="1">
      <w:start w:val="1"/>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0000000F"/>
    <w:multiLevelType w:val="multilevel"/>
    <w:tmpl w:val="0000000F"/>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80"/>
        </w:tabs>
        <w:ind w:left="780" w:hanging="360"/>
      </w:pPr>
      <w:rPr>
        <w:rFonts w:hint="default"/>
      </w:rPr>
    </w:lvl>
    <w:lvl w:ilvl="2">
      <w:start w:val="1"/>
      <w:numFmt w:val="decimal"/>
      <w:lvlText w:val="（%3）"/>
      <w:lvlJc w:val="left"/>
      <w:pPr>
        <w:tabs>
          <w:tab w:val="num" w:pos="1560"/>
        </w:tabs>
        <w:ind w:left="1560" w:hanging="72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00000010"/>
    <w:multiLevelType w:val="singleLevel"/>
    <w:tmpl w:val="00000010"/>
    <w:lvl w:ilvl="0">
      <w:start w:val="1"/>
      <w:numFmt w:val="decimal"/>
      <w:suff w:val="nothing"/>
      <w:lvlText w:val="%1、"/>
      <w:lvlJc w:val="left"/>
    </w:lvl>
  </w:abstractNum>
  <w:abstractNum w:abstractNumId="16">
    <w:nsid w:val="00000011"/>
    <w:multiLevelType w:val="singleLevel"/>
    <w:tmpl w:val="00000011"/>
    <w:lvl w:ilvl="0">
      <w:start w:val="6"/>
      <w:numFmt w:val="decimal"/>
      <w:suff w:val="nothing"/>
      <w:lvlText w:val="%1、"/>
      <w:lvlJc w:val="left"/>
    </w:lvl>
  </w:abstractNum>
  <w:abstractNum w:abstractNumId="17">
    <w:nsid w:val="00000012"/>
    <w:multiLevelType w:val="singleLevel"/>
    <w:tmpl w:val="00000012"/>
    <w:lvl w:ilvl="0">
      <w:start w:val="13"/>
      <w:numFmt w:val="decimal"/>
      <w:suff w:val="nothing"/>
      <w:lvlText w:val="%1."/>
      <w:lvlJc w:val="left"/>
    </w:lvl>
  </w:abstractNum>
  <w:abstractNum w:abstractNumId="18">
    <w:nsid w:val="00000014"/>
    <w:multiLevelType w:val="singleLevel"/>
    <w:tmpl w:val="00000014"/>
    <w:lvl w:ilvl="0">
      <w:start w:val="1"/>
      <w:numFmt w:val="upperLetter"/>
      <w:suff w:val="nothing"/>
      <w:lvlText w:val="%1、"/>
      <w:lvlJc w:val="left"/>
    </w:lvl>
  </w:abstractNum>
  <w:abstractNum w:abstractNumId="19">
    <w:nsid w:val="00000016"/>
    <w:multiLevelType w:val="singleLevel"/>
    <w:tmpl w:val="00000016"/>
    <w:lvl w:ilvl="0">
      <w:start w:val="1"/>
      <w:numFmt w:val="chineseCounting"/>
      <w:suff w:val="nothing"/>
      <w:lvlText w:val="%1、"/>
      <w:lvlJc w:val="left"/>
    </w:lvl>
  </w:abstractNum>
  <w:abstractNum w:abstractNumId="20">
    <w:nsid w:val="00000017"/>
    <w:multiLevelType w:val="singleLevel"/>
    <w:tmpl w:val="00000017"/>
    <w:lvl w:ilvl="0">
      <w:start w:val="2"/>
      <w:numFmt w:val="decimal"/>
      <w:suff w:val="nothing"/>
      <w:lvlText w:val="%1、"/>
      <w:lvlJc w:val="left"/>
    </w:lvl>
  </w:abstractNum>
  <w:abstractNum w:abstractNumId="21">
    <w:nsid w:val="00000018"/>
    <w:multiLevelType w:val="singleLevel"/>
    <w:tmpl w:val="00000018"/>
    <w:lvl w:ilvl="0">
      <w:start w:val="21"/>
      <w:numFmt w:val="decimal"/>
      <w:suff w:val="nothing"/>
      <w:lvlText w:val="%1、"/>
      <w:lvlJc w:val="left"/>
    </w:lvl>
  </w:abstractNum>
  <w:abstractNum w:abstractNumId="22">
    <w:nsid w:val="00000019"/>
    <w:multiLevelType w:val="singleLevel"/>
    <w:tmpl w:val="00000019"/>
    <w:lvl w:ilvl="0">
      <w:start w:val="23"/>
      <w:numFmt w:val="decimal"/>
      <w:suff w:val="nothing"/>
      <w:lvlText w:val="%1、"/>
      <w:lvlJc w:val="left"/>
    </w:lvl>
  </w:abstractNum>
  <w:abstractNum w:abstractNumId="23">
    <w:nsid w:val="0000001B"/>
    <w:multiLevelType w:val="singleLevel"/>
    <w:tmpl w:val="0000001B"/>
    <w:lvl w:ilvl="0">
      <w:start w:val="18"/>
      <w:numFmt w:val="decimal"/>
      <w:suff w:val="nothing"/>
      <w:lvlText w:val="%1、"/>
      <w:lvlJc w:val="left"/>
    </w:lvl>
  </w:abstractNum>
  <w:abstractNum w:abstractNumId="24">
    <w:nsid w:val="0000001C"/>
    <w:multiLevelType w:val="singleLevel"/>
    <w:tmpl w:val="0000001C"/>
    <w:lvl w:ilvl="0">
      <w:start w:val="25"/>
      <w:numFmt w:val="decimal"/>
      <w:suff w:val="nothing"/>
      <w:lvlText w:val="%1、"/>
      <w:lvlJc w:val="left"/>
    </w:lvl>
  </w:abstractNum>
  <w:abstractNum w:abstractNumId="25">
    <w:nsid w:val="0000001E"/>
    <w:multiLevelType w:val="singleLevel"/>
    <w:tmpl w:val="0000001E"/>
    <w:lvl w:ilvl="0">
      <w:start w:val="2"/>
      <w:numFmt w:val="decimal"/>
      <w:suff w:val="nothing"/>
      <w:lvlText w:val="（%1）"/>
      <w:lvlJc w:val="left"/>
    </w:lvl>
  </w:abstractNum>
  <w:abstractNum w:abstractNumId="26">
    <w:nsid w:val="00000020"/>
    <w:multiLevelType w:val="singleLevel"/>
    <w:tmpl w:val="00000020"/>
    <w:lvl w:ilvl="0">
      <w:start w:val="1"/>
      <w:numFmt w:val="decimal"/>
      <w:suff w:val="nothing"/>
      <w:lvlText w:val="（%1）"/>
      <w:lvlJc w:val="left"/>
    </w:lvl>
  </w:abstractNum>
  <w:abstractNum w:abstractNumId="27">
    <w:nsid w:val="00000025"/>
    <w:multiLevelType w:val="singleLevel"/>
    <w:tmpl w:val="00000025"/>
    <w:lvl w:ilvl="0">
      <w:start w:val="1"/>
      <w:numFmt w:val="upperLetter"/>
      <w:suff w:val="nothing"/>
      <w:lvlText w:val="%1、"/>
      <w:lvlJc w:val="left"/>
    </w:lvl>
  </w:abstractNum>
  <w:abstractNum w:abstractNumId="28">
    <w:nsid w:val="00000026"/>
    <w:multiLevelType w:val="singleLevel"/>
    <w:tmpl w:val="00000026"/>
    <w:lvl w:ilvl="0">
      <w:start w:val="17"/>
      <w:numFmt w:val="decimal"/>
      <w:suff w:val="nothing"/>
      <w:lvlText w:val="%1、"/>
      <w:lvlJc w:val="left"/>
    </w:lvl>
  </w:abstractNum>
  <w:abstractNum w:abstractNumId="29">
    <w:nsid w:val="00000027"/>
    <w:multiLevelType w:val="singleLevel"/>
    <w:tmpl w:val="00000027"/>
    <w:lvl w:ilvl="0">
      <w:start w:val="16"/>
      <w:numFmt w:val="decimal"/>
      <w:suff w:val="nothing"/>
      <w:lvlText w:val="%1、"/>
      <w:lvlJc w:val="left"/>
    </w:lvl>
  </w:abstractNum>
  <w:abstractNum w:abstractNumId="30">
    <w:nsid w:val="00000028"/>
    <w:multiLevelType w:val="singleLevel"/>
    <w:tmpl w:val="00000028"/>
    <w:lvl w:ilvl="0">
      <w:start w:val="1"/>
      <w:numFmt w:val="upperLetter"/>
      <w:suff w:val="nothing"/>
      <w:lvlText w:val="%1、"/>
      <w:lvlJc w:val="left"/>
    </w:lvl>
  </w:abstractNum>
  <w:abstractNum w:abstractNumId="31">
    <w:nsid w:val="00000029"/>
    <w:multiLevelType w:val="singleLevel"/>
    <w:tmpl w:val="00000029"/>
    <w:lvl w:ilvl="0">
      <w:start w:val="15"/>
      <w:numFmt w:val="decimal"/>
      <w:suff w:val="nothing"/>
      <w:lvlText w:val="%1、"/>
      <w:lvlJc w:val="left"/>
    </w:lvl>
  </w:abstractNum>
  <w:abstractNum w:abstractNumId="32">
    <w:nsid w:val="0000002A"/>
    <w:multiLevelType w:val="singleLevel"/>
    <w:tmpl w:val="0000002A"/>
    <w:lvl w:ilvl="0">
      <w:start w:val="1"/>
      <w:numFmt w:val="upperLetter"/>
      <w:suff w:val="nothing"/>
      <w:lvlText w:val="%1、"/>
      <w:lvlJc w:val="left"/>
    </w:lvl>
  </w:abstractNum>
  <w:abstractNum w:abstractNumId="33">
    <w:nsid w:val="0000002B"/>
    <w:multiLevelType w:val="singleLevel"/>
    <w:tmpl w:val="0000002B"/>
    <w:lvl w:ilvl="0">
      <w:start w:val="14"/>
      <w:numFmt w:val="decimal"/>
      <w:suff w:val="nothing"/>
      <w:lvlText w:val="%1、"/>
      <w:lvlJc w:val="left"/>
    </w:lvl>
  </w:abstractNum>
  <w:abstractNum w:abstractNumId="34">
    <w:nsid w:val="0000002C"/>
    <w:multiLevelType w:val="singleLevel"/>
    <w:tmpl w:val="0000002C"/>
    <w:lvl w:ilvl="0">
      <w:start w:val="1"/>
      <w:numFmt w:val="upperLetter"/>
      <w:suff w:val="nothing"/>
      <w:lvlText w:val="%1、"/>
      <w:lvlJc w:val="left"/>
    </w:lvl>
  </w:abstractNum>
  <w:abstractNum w:abstractNumId="35">
    <w:nsid w:val="0000002D"/>
    <w:multiLevelType w:val="multilevel"/>
    <w:tmpl w:val="0000002D"/>
    <w:lvl w:ilvl="0">
      <w:start w:val="2"/>
      <w:numFmt w:val="decimal"/>
      <w:suff w:val="nothing"/>
      <w:lvlText w:val="（%1）"/>
      <w:lvlJc w:val="left"/>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6">
    <w:nsid w:val="0000002E"/>
    <w:multiLevelType w:val="singleLevel"/>
    <w:tmpl w:val="0000002E"/>
    <w:lvl w:ilvl="0">
      <w:start w:val="1"/>
      <w:numFmt w:val="lowerLetter"/>
      <w:suff w:val="nothing"/>
      <w:lvlText w:val="%1、"/>
      <w:lvlJc w:val="left"/>
    </w:lvl>
  </w:abstractNum>
  <w:abstractNum w:abstractNumId="37">
    <w:nsid w:val="0000002F"/>
    <w:multiLevelType w:val="singleLevel"/>
    <w:tmpl w:val="0000002F"/>
    <w:lvl w:ilvl="0">
      <w:start w:val="3"/>
      <w:numFmt w:val="decimal"/>
      <w:suff w:val="nothing"/>
      <w:lvlText w:val="（%1）"/>
      <w:lvlJc w:val="left"/>
    </w:lvl>
  </w:abstractNum>
  <w:abstractNum w:abstractNumId="38">
    <w:nsid w:val="00000030"/>
    <w:multiLevelType w:val="singleLevel"/>
    <w:tmpl w:val="00000030"/>
    <w:lvl w:ilvl="0">
      <w:start w:val="1"/>
      <w:numFmt w:val="decimal"/>
      <w:suff w:val="nothing"/>
      <w:lvlText w:val="（%1）"/>
      <w:lvlJc w:val="left"/>
    </w:lvl>
  </w:abstractNum>
  <w:abstractNum w:abstractNumId="39">
    <w:nsid w:val="00000031"/>
    <w:multiLevelType w:val="singleLevel"/>
    <w:tmpl w:val="00000031"/>
    <w:lvl w:ilvl="0">
      <w:start w:val="1"/>
      <w:numFmt w:val="lowerLetter"/>
      <w:suff w:val="nothing"/>
      <w:lvlText w:val="%1、"/>
      <w:lvlJc w:val="left"/>
    </w:lvl>
  </w:abstractNum>
  <w:abstractNum w:abstractNumId="40">
    <w:nsid w:val="00000032"/>
    <w:multiLevelType w:val="singleLevel"/>
    <w:tmpl w:val="00000032"/>
    <w:lvl w:ilvl="0">
      <w:start w:val="1"/>
      <w:numFmt w:val="lowerLetter"/>
      <w:suff w:val="nothing"/>
      <w:lvlText w:val="%1、"/>
      <w:lvlJc w:val="left"/>
    </w:lvl>
  </w:abstractNum>
  <w:abstractNum w:abstractNumId="41">
    <w:nsid w:val="00000033"/>
    <w:multiLevelType w:val="singleLevel"/>
    <w:tmpl w:val="00000033"/>
    <w:lvl w:ilvl="0">
      <w:start w:val="24"/>
      <w:numFmt w:val="decimal"/>
      <w:suff w:val="nothing"/>
      <w:lvlText w:val="%1、"/>
      <w:lvlJc w:val="left"/>
    </w:lvl>
  </w:abstractNum>
  <w:abstractNum w:abstractNumId="42">
    <w:nsid w:val="00000034"/>
    <w:multiLevelType w:val="singleLevel"/>
    <w:tmpl w:val="00000034"/>
    <w:lvl w:ilvl="0">
      <w:start w:val="1"/>
      <w:numFmt w:val="decimal"/>
      <w:suff w:val="nothing"/>
      <w:lvlText w:val="（%1）"/>
      <w:lvlJc w:val="left"/>
    </w:lvl>
  </w:abstractNum>
  <w:abstractNum w:abstractNumId="43">
    <w:nsid w:val="00000035"/>
    <w:multiLevelType w:val="singleLevel"/>
    <w:tmpl w:val="00000035"/>
    <w:lvl w:ilvl="0">
      <w:start w:val="1"/>
      <w:numFmt w:val="lowerLetter"/>
      <w:suff w:val="nothing"/>
      <w:lvlText w:val="%1、"/>
      <w:lvlJc w:val="left"/>
    </w:lvl>
  </w:abstractNum>
  <w:abstractNum w:abstractNumId="44">
    <w:nsid w:val="00000036"/>
    <w:multiLevelType w:val="singleLevel"/>
    <w:tmpl w:val="00000036"/>
    <w:lvl w:ilvl="0">
      <w:start w:val="4"/>
      <w:numFmt w:val="decimal"/>
      <w:suff w:val="nothing"/>
      <w:lvlText w:val="（%1）"/>
      <w:lvlJc w:val="left"/>
    </w:lvl>
  </w:abstractNum>
  <w:abstractNum w:abstractNumId="45">
    <w:nsid w:val="00000037"/>
    <w:multiLevelType w:val="singleLevel"/>
    <w:tmpl w:val="00000037"/>
    <w:lvl w:ilvl="0">
      <w:start w:val="1"/>
      <w:numFmt w:val="decimal"/>
      <w:suff w:val="nothing"/>
      <w:lvlText w:val="（%1）"/>
      <w:lvlJc w:val="left"/>
    </w:lvl>
  </w:abstractNum>
  <w:abstractNum w:abstractNumId="46">
    <w:nsid w:val="00000038"/>
    <w:multiLevelType w:val="singleLevel"/>
    <w:tmpl w:val="00000038"/>
    <w:lvl w:ilvl="0">
      <w:start w:val="1"/>
      <w:numFmt w:val="lowerLetter"/>
      <w:suff w:val="nothing"/>
      <w:lvlText w:val="%1、"/>
      <w:lvlJc w:val="left"/>
    </w:lvl>
  </w:abstractNum>
  <w:abstractNum w:abstractNumId="47">
    <w:nsid w:val="00000039"/>
    <w:multiLevelType w:val="singleLevel"/>
    <w:tmpl w:val="00000039"/>
    <w:lvl w:ilvl="0">
      <w:start w:val="26"/>
      <w:numFmt w:val="decimal"/>
      <w:suff w:val="nothing"/>
      <w:lvlText w:val="%1、"/>
      <w:lvlJc w:val="left"/>
    </w:lvl>
  </w:abstractNum>
  <w:abstractNum w:abstractNumId="48">
    <w:nsid w:val="0000003A"/>
    <w:multiLevelType w:val="singleLevel"/>
    <w:tmpl w:val="0000003A"/>
    <w:lvl w:ilvl="0">
      <w:start w:val="1"/>
      <w:numFmt w:val="decimal"/>
      <w:suff w:val="nothing"/>
      <w:lvlText w:val="（%1）"/>
      <w:lvlJc w:val="left"/>
    </w:lvl>
  </w:abstractNum>
  <w:abstractNum w:abstractNumId="49">
    <w:nsid w:val="016A7E65"/>
    <w:multiLevelType w:val="hybridMultilevel"/>
    <w:tmpl w:val="CB5E6C76"/>
    <w:lvl w:ilvl="0" w:tplc="417A3A4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0">
    <w:nsid w:val="07AC0066"/>
    <w:multiLevelType w:val="hybridMultilevel"/>
    <w:tmpl w:val="9B8CD5C4"/>
    <w:lvl w:ilvl="0" w:tplc="F12CC3F8">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nsid w:val="65163CFC"/>
    <w:multiLevelType w:val="hybridMultilevel"/>
    <w:tmpl w:val="34F881B0"/>
    <w:lvl w:ilvl="0" w:tplc="CBE8085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9"/>
  </w:num>
  <w:num w:numId="3">
    <w:abstractNumId w:val="11"/>
  </w:num>
  <w:num w:numId="4">
    <w:abstractNumId w:val="12"/>
  </w:num>
  <w:num w:numId="5">
    <w:abstractNumId w:val="14"/>
  </w:num>
  <w:num w:numId="6">
    <w:abstractNumId w:val="13"/>
  </w:num>
  <w:num w:numId="7">
    <w:abstractNumId w:val="7"/>
  </w:num>
  <w:num w:numId="8">
    <w:abstractNumId w:val="5"/>
  </w:num>
  <w:num w:numId="9">
    <w:abstractNumId w:val="1"/>
  </w:num>
  <w:num w:numId="10">
    <w:abstractNumId w:val="3"/>
  </w:num>
  <w:num w:numId="11">
    <w:abstractNumId w:val="17"/>
  </w:num>
  <w:num w:numId="12">
    <w:abstractNumId w:val="8"/>
  </w:num>
  <w:num w:numId="13">
    <w:abstractNumId w:val="6"/>
  </w:num>
  <w:num w:numId="14">
    <w:abstractNumId w:val="4"/>
  </w:num>
  <w:num w:numId="15">
    <w:abstractNumId w:val="2"/>
  </w:num>
  <w:num w:numId="16">
    <w:abstractNumId w:val="19"/>
  </w:num>
  <w:num w:numId="17">
    <w:abstractNumId w:val="15"/>
  </w:num>
  <w:num w:numId="18">
    <w:abstractNumId w:val="18"/>
  </w:num>
  <w:num w:numId="19">
    <w:abstractNumId w:val="20"/>
  </w:num>
  <w:num w:numId="20">
    <w:abstractNumId w:val="16"/>
  </w:num>
  <w:num w:numId="21">
    <w:abstractNumId w:val="0"/>
  </w:num>
  <w:num w:numId="22">
    <w:abstractNumId w:val="33"/>
  </w:num>
  <w:num w:numId="23">
    <w:abstractNumId w:val="34"/>
  </w:num>
  <w:num w:numId="24">
    <w:abstractNumId w:val="31"/>
  </w:num>
  <w:num w:numId="25">
    <w:abstractNumId w:val="30"/>
  </w:num>
  <w:num w:numId="26">
    <w:abstractNumId w:val="29"/>
  </w:num>
  <w:num w:numId="27">
    <w:abstractNumId w:val="27"/>
  </w:num>
  <w:num w:numId="28">
    <w:abstractNumId w:val="28"/>
  </w:num>
  <w:num w:numId="29">
    <w:abstractNumId w:val="32"/>
  </w:num>
  <w:num w:numId="30">
    <w:abstractNumId w:val="23"/>
  </w:num>
  <w:num w:numId="31">
    <w:abstractNumId w:val="21"/>
  </w:num>
  <w:num w:numId="32">
    <w:abstractNumId w:val="35"/>
  </w:num>
  <w:num w:numId="33">
    <w:abstractNumId w:val="26"/>
  </w:num>
  <w:num w:numId="34">
    <w:abstractNumId w:val="36"/>
  </w:num>
  <w:num w:numId="35">
    <w:abstractNumId w:val="37"/>
  </w:num>
  <w:num w:numId="36">
    <w:abstractNumId w:val="22"/>
  </w:num>
  <w:num w:numId="37">
    <w:abstractNumId w:val="38"/>
  </w:num>
  <w:num w:numId="38">
    <w:abstractNumId w:val="39"/>
  </w:num>
  <w:num w:numId="39">
    <w:abstractNumId w:val="40"/>
  </w:num>
  <w:num w:numId="40">
    <w:abstractNumId w:val="41"/>
  </w:num>
  <w:num w:numId="41">
    <w:abstractNumId w:val="42"/>
  </w:num>
  <w:num w:numId="42">
    <w:abstractNumId w:val="43"/>
  </w:num>
  <w:num w:numId="43">
    <w:abstractNumId w:val="44"/>
  </w:num>
  <w:num w:numId="44">
    <w:abstractNumId w:val="24"/>
  </w:num>
  <w:num w:numId="45">
    <w:abstractNumId w:val="45"/>
  </w:num>
  <w:num w:numId="46">
    <w:abstractNumId w:val="46"/>
  </w:num>
  <w:num w:numId="47">
    <w:abstractNumId w:val="47"/>
  </w:num>
  <w:num w:numId="48">
    <w:abstractNumId w:val="48"/>
  </w:num>
  <w:num w:numId="49">
    <w:abstractNumId w:val="25"/>
  </w:num>
  <w:num w:numId="50">
    <w:abstractNumId w:val="49"/>
  </w:num>
  <w:num w:numId="51">
    <w:abstractNumId w:val="50"/>
  </w:num>
  <w:num w:numId="52">
    <w:abstractNumId w:val="51"/>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activeWritingStyle w:appName="MSWord" w:lang="en-IE"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290818">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3305"/>
    <w:rsid w:val="00014E94"/>
    <w:rsid w:val="000167ED"/>
    <w:rsid w:val="000170D1"/>
    <w:rsid w:val="0002401F"/>
    <w:rsid w:val="0003012C"/>
    <w:rsid w:val="00033B2C"/>
    <w:rsid w:val="00035FB6"/>
    <w:rsid w:val="00036A5B"/>
    <w:rsid w:val="000471D1"/>
    <w:rsid w:val="0005061C"/>
    <w:rsid w:val="0005107B"/>
    <w:rsid w:val="0005467A"/>
    <w:rsid w:val="00054B8E"/>
    <w:rsid w:val="00056223"/>
    <w:rsid w:val="00057201"/>
    <w:rsid w:val="0006047E"/>
    <w:rsid w:val="00061A70"/>
    <w:rsid w:val="0006454E"/>
    <w:rsid w:val="000655B7"/>
    <w:rsid w:val="000710BA"/>
    <w:rsid w:val="00071A2A"/>
    <w:rsid w:val="00071EF1"/>
    <w:rsid w:val="00086D8A"/>
    <w:rsid w:val="0008735D"/>
    <w:rsid w:val="000875A1"/>
    <w:rsid w:val="0008765C"/>
    <w:rsid w:val="00091F4A"/>
    <w:rsid w:val="000924F3"/>
    <w:rsid w:val="00093338"/>
    <w:rsid w:val="00094EF8"/>
    <w:rsid w:val="00095065"/>
    <w:rsid w:val="00096329"/>
    <w:rsid w:val="000A1655"/>
    <w:rsid w:val="000A375B"/>
    <w:rsid w:val="000A6331"/>
    <w:rsid w:val="000B383E"/>
    <w:rsid w:val="000B6D50"/>
    <w:rsid w:val="000C03D3"/>
    <w:rsid w:val="000C5641"/>
    <w:rsid w:val="000C5A4D"/>
    <w:rsid w:val="000C75B6"/>
    <w:rsid w:val="000D0396"/>
    <w:rsid w:val="000D08F7"/>
    <w:rsid w:val="000D1AC4"/>
    <w:rsid w:val="000D27EB"/>
    <w:rsid w:val="000D325C"/>
    <w:rsid w:val="000D722C"/>
    <w:rsid w:val="000E1B9F"/>
    <w:rsid w:val="000E41C1"/>
    <w:rsid w:val="000E6996"/>
    <w:rsid w:val="000E7660"/>
    <w:rsid w:val="000F3281"/>
    <w:rsid w:val="000F4FED"/>
    <w:rsid w:val="000F50BC"/>
    <w:rsid w:val="000F5C51"/>
    <w:rsid w:val="00101246"/>
    <w:rsid w:val="00105A64"/>
    <w:rsid w:val="001113F7"/>
    <w:rsid w:val="0011297D"/>
    <w:rsid w:val="00116FC3"/>
    <w:rsid w:val="00117E2B"/>
    <w:rsid w:val="00120C83"/>
    <w:rsid w:val="001228C1"/>
    <w:rsid w:val="00135E06"/>
    <w:rsid w:val="001376B2"/>
    <w:rsid w:val="00141693"/>
    <w:rsid w:val="00142611"/>
    <w:rsid w:val="001442F6"/>
    <w:rsid w:val="00146A25"/>
    <w:rsid w:val="0015121F"/>
    <w:rsid w:val="00166624"/>
    <w:rsid w:val="00172A27"/>
    <w:rsid w:val="00180537"/>
    <w:rsid w:val="00181356"/>
    <w:rsid w:val="001821BF"/>
    <w:rsid w:val="001828A8"/>
    <w:rsid w:val="00184546"/>
    <w:rsid w:val="0019262B"/>
    <w:rsid w:val="00195D2A"/>
    <w:rsid w:val="00197246"/>
    <w:rsid w:val="00197AB8"/>
    <w:rsid w:val="001A0B13"/>
    <w:rsid w:val="001A3538"/>
    <w:rsid w:val="001A43D2"/>
    <w:rsid w:val="001A54C1"/>
    <w:rsid w:val="001A5D28"/>
    <w:rsid w:val="001A79E9"/>
    <w:rsid w:val="001A7BAE"/>
    <w:rsid w:val="001B2E82"/>
    <w:rsid w:val="001B6FEC"/>
    <w:rsid w:val="001C025B"/>
    <w:rsid w:val="001C060C"/>
    <w:rsid w:val="001D19C3"/>
    <w:rsid w:val="001D3225"/>
    <w:rsid w:val="001D73BD"/>
    <w:rsid w:val="001D78E5"/>
    <w:rsid w:val="001E1EF8"/>
    <w:rsid w:val="001E4874"/>
    <w:rsid w:val="001E489E"/>
    <w:rsid w:val="001E64A6"/>
    <w:rsid w:val="001E678A"/>
    <w:rsid w:val="001F05A9"/>
    <w:rsid w:val="001F6A41"/>
    <w:rsid w:val="001F70D2"/>
    <w:rsid w:val="002025F1"/>
    <w:rsid w:val="00213C53"/>
    <w:rsid w:val="0022492B"/>
    <w:rsid w:val="00225901"/>
    <w:rsid w:val="00231820"/>
    <w:rsid w:val="00231C71"/>
    <w:rsid w:val="002323E5"/>
    <w:rsid w:val="002371DF"/>
    <w:rsid w:val="00246DB5"/>
    <w:rsid w:val="00253EF1"/>
    <w:rsid w:val="00257E41"/>
    <w:rsid w:val="00260FD4"/>
    <w:rsid w:val="0026203B"/>
    <w:rsid w:val="0026215B"/>
    <w:rsid w:val="0026527B"/>
    <w:rsid w:val="002664C6"/>
    <w:rsid w:val="00267F12"/>
    <w:rsid w:val="00273563"/>
    <w:rsid w:val="00275F06"/>
    <w:rsid w:val="00282118"/>
    <w:rsid w:val="00294008"/>
    <w:rsid w:val="002959FF"/>
    <w:rsid w:val="002A17BF"/>
    <w:rsid w:val="002A3659"/>
    <w:rsid w:val="002A49F7"/>
    <w:rsid w:val="002B0D12"/>
    <w:rsid w:val="002B170B"/>
    <w:rsid w:val="002B3025"/>
    <w:rsid w:val="002B4BF8"/>
    <w:rsid w:val="002B4DBA"/>
    <w:rsid w:val="002B5BB7"/>
    <w:rsid w:val="002B79AD"/>
    <w:rsid w:val="002C1730"/>
    <w:rsid w:val="002C2155"/>
    <w:rsid w:val="002D151D"/>
    <w:rsid w:val="002D1584"/>
    <w:rsid w:val="002D1D7D"/>
    <w:rsid w:val="002D232E"/>
    <w:rsid w:val="002D3953"/>
    <w:rsid w:val="002E02CE"/>
    <w:rsid w:val="002E3CC7"/>
    <w:rsid w:val="002E4F2D"/>
    <w:rsid w:val="002E648B"/>
    <w:rsid w:val="002E75FA"/>
    <w:rsid w:val="002E79D3"/>
    <w:rsid w:val="002F12D8"/>
    <w:rsid w:val="002F480C"/>
    <w:rsid w:val="002F67D7"/>
    <w:rsid w:val="002F6A4D"/>
    <w:rsid w:val="002F75E7"/>
    <w:rsid w:val="002F7BFD"/>
    <w:rsid w:val="002F7FCB"/>
    <w:rsid w:val="00306302"/>
    <w:rsid w:val="00307B44"/>
    <w:rsid w:val="003118D8"/>
    <w:rsid w:val="003131DC"/>
    <w:rsid w:val="00313B18"/>
    <w:rsid w:val="00317291"/>
    <w:rsid w:val="003312E3"/>
    <w:rsid w:val="00331DCE"/>
    <w:rsid w:val="00332FBC"/>
    <w:rsid w:val="0033510D"/>
    <w:rsid w:val="00335759"/>
    <w:rsid w:val="00336A05"/>
    <w:rsid w:val="003401ED"/>
    <w:rsid w:val="00341AC5"/>
    <w:rsid w:val="00342E5D"/>
    <w:rsid w:val="003453B9"/>
    <w:rsid w:val="0034717B"/>
    <w:rsid w:val="00352F2E"/>
    <w:rsid w:val="00354271"/>
    <w:rsid w:val="00354ECC"/>
    <w:rsid w:val="00355D03"/>
    <w:rsid w:val="003569F6"/>
    <w:rsid w:val="00363467"/>
    <w:rsid w:val="003650F6"/>
    <w:rsid w:val="0036750F"/>
    <w:rsid w:val="00370817"/>
    <w:rsid w:val="00373F5A"/>
    <w:rsid w:val="003759AF"/>
    <w:rsid w:val="003817A5"/>
    <w:rsid w:val="003834DE"/>
    <w:rsid w:val="00384FD5"/>
    <w:rsid w:val="00385B33"/>
    <w:rsid w:val="0038797C"/>
    <w:rsid w:val="00387EBC"/>
    <w:rsid w:val="003926C3"/>
    <w:rsid w:val="00393CD5"/>
    <w:rsid w:val="0039482D"/>
    <w:rsid w:val="0039661A"/>
    <w:rsid w:val="003A0E9C"/>
    <w:rsid w:val="003A21F8"/>
    <w:rsid w:val="003A280F"/>
    <w:rsid w:val="003A571C"/>
    <w:rsid w:val="003A7593"/>
    <w:rsid w:val="003B0000"/>
    <w:rsid w:val="003B6518"/>
    <w:rsid w:val="003C3BCB"/>
    <w:rsid w:val="003C762F"/>
    <w:rsid w:val="003D01D9"/>
    <w:rsid w:val="003D026C"/>
    <w:rsid w:val="003D2BC9"/>
    <w:rsid w:val="003D72B9"/>
    <w:rsid w:val="003E1588"/>
    <w:rsid w:val="003E3B61"/>
    <w:rsid w:val="003E4324"/>
    <w:rsid w:val="003E719E"/>
    <w:rsid w:val="003F005B"/>
    <w:rsid w:val="003F4EB7"/>
    <w:rsid w:val="003F5BD2"/>
    <w:rsid w:val="003F7565"/>
    <w:rsid w:val="00401745"/>
    <w:rsid w:val="00402A6C"/>
    <w:rsid w:val="004036C9"/>
    <w:rsid w:val="004050CC"/>
    <w:rsid w:val="00407AA1"/>
    <w:rsid w:val="004120F2"/>
    <w:rsid w:val="00414B27"/>
    <w:rsid w:val="00414DAA"/>
    <w:rsid w:val="0041749C"/>
    <w:rsid w:val="00421E52"/>
    <w:rsid w:val="00427013"/>
    <w:rsid w:val="0042719E"/>
    <w:rsid w:val="00432B3F"/>
    <w:rsid w:val="0043413B"/>
    <w:rsid w:val="0044184F"/>
    <w:rsid w:val="0044299A"/>
    <w:rsid w:val="004436D8"/>
    <w:rsid w:val="004504B7"/>
    <w:rsid w:val="0045092D"/>
    <w:rsid w:val="00451767"/>
    <w:rsid w:val="00453534"/>
    <w:rsid w:val="00455AAA"/>
    <w:rsid w:val="004560F4"/>
    <w:rsid w:val="00457B06"/>
    <w:rsid w:val="00462562"/>
    <w:rsid w:val="00467512"/>
    <w:rsid w:val="0046793A"/>
    <w:rsid w:val="0047172C"/>
    <w:rsid w:val="00475454"/>
    <w:rsid w:val="004809F7"/>
    <w:rsid w:val="00480A5F"/>
    <w:rsid w:val="004828E9"/>
    <w:rsid w:val="00482F1F"/>
    <w:rsid w:val="00485431"/>
    <w:rsid w:val="004855EC"/>
    <w:rsid w:val="00485BC8"/>
    <w:rsid w:val="004915CD"/>
    <w:rsid w:val="0049196E"/>
    <w:rsid w:val="00491FC9"/>
    <w:rsid w:val="004934EF"/>
    <w:rsid w:val="00495418"/>
    <w:rsid w:val="00495D68"/>
    <w:rsid w:val="00496773"/>
    <w:rsid w:val="004A29E0"/>
    <w:rsid w:val="004B3090"/>
    <w:rsid w:val="004B5BA9"/>
    <w:rsid w:val="004B603C"/>
    <w:rsid w:val="004B642D"/>
    <w:rsid w:val="004C04E8"/>
    <w:rsid w:val="004C4935"/>
    <w:rsid w:val="004C6ED4"/>
    <w:rsid w:val="004D2F1B"/>
    <w:rsid w:val="004D30F1"/>
    <w:rsid w:val="004D323C"/>
    <w:rsid w:val="004D55C4"/>
    <w:rsid w:val="004E0204"/>
    <w:rsid w:val="004E03BC"/>
    <w:rsid w:val="004F0CC1"/>
    <w:rsid w:val="004F183E"/>
    <w:rsid w:val="005072B4"/>
    <w:rsid w:val="00511FB8"/>
    <w:rsid w:val="00516843"/>
    <w:rsid w:val="005168E5"/>
    <w:rsid w:val="00520017"/>
    <w:rsid w:val="005214FC"/>
    <w:rsid w:val="005218C9"/>
    <w:rsid w:val="00525564"/>
    <w:rsid w:val="00527307"/>
    <w:rsid w:val="00533DA7"/>
    <w:rsid w:val="005359FC"/>
    <w:rsid w:val="005372F0"/>
    <w:rsid w:val="00547007"/>
    <w:rsid w:val="005500CD"/>
    <w:rsid w:val="00550993"/>
    <w:rsid w:val="00550A4D"/>
    <w:rsid w:val="005547AE"/>
    <w:rsid w:val="00554973"/>
    <w:rsid w:val="005654BA"/>
    <w:rsid w:val="0057169F"/>
    <w:rsid w:val="005716B8"/>
    <w:rsid w:val="00574278"/>
    <w:rsid w:val="0057493D"/>
    <w:rsid w:val="00576D94"/>
    <w:rsid w:val="00582496"/>
    <w:rsid w:val="00586632"/>
    <w:rsid w:val="00586C2B"/>
    <w:rsid w:val="00590235"/>
    <w:rsid w:val="005906AC"/>
    <w:rsid w:val="0059606D"/>
    <w:rsid w:val="0059623D"/>
    <w:rsid w:val="00597366"/>
    <w:rsid w:val="005A0250"/>
    <w:rsid w:val="005A0B80"/>
    <w:rsid w:val="005A13C7"/>
    <w:rsid w:val="005A344C"/>
    <w:rsid w:val="005A50AC"/>
    <w:rsid w:val="005A748A"/>
    <w:rsid w:val="005B01FB"/>
    <w:rsid w:val="005B1F37"/>
    <w:rsid w:val="005B2F53"/>
    <w:rsid w:val="005B3221"/>
    <w:rsid w:val="005B4026"/>
    <w:rsid w:val="005B5348"/>
    <w:rsid w:val="005B5821"/>
    <w:rsid w:val="005C0B88"/>
    <w:rsid w:val="005C1D5E"/>
    <w:rsid w:val="005C1E1E"/>
    <w:rsid w:val="005C4CF0"/>
    <w:rsid w:val="005D1C05"/>
    <w:rsid w:val="005D4465"/>
    <w:rsid w:val="005E3DC9"/>
    <w:rsid w:val="005E4D6B"/>
    <w:rsid w:val="005F1683"/>
    <w:rsid w:val="005F1A85"/>
    <w:rsid w:val="005F6DD1"/>
    <w:rsid w:val="005F743B"/>
    <w:rsid w:val="005F7E0A"/>
    <w:rsid w:val="00600436"/>
    <w:rsid w:val="00601C58"/>
    <w:rsid w:val="00601F58"/>
    <w:rsid w:val="00603776"/>
    <w:rsid w:val="00605FE9"/>
    <w:rsid w:val="006131B3"/>
    <w:rsid w:val="00613AC3"/>
    <w:rsid w:val="00613C41"/>
    <w:rsid w:val="00613E02"/>
    <w:rsid w:val="00620A8F"/>
    <w:rsid w:val="006210AE"/>
    <w:rsid w:val="006260CF"/>
    <w:rsid w:val="006264A0"/>
    <w:rsid w:val="00631258"/>
    <w:rsid w:val="006366CA"/>
    <w:rsid w:val="00637D2D"/>
    <w:rsid w:val="00645649"/>
    <w:rsid w:val="0065393F"/>
    <w:rsid w:val="006578DA"/>
    <w:rsid w:val="00657B3B"/>
    <w:rsid w:val="00661BEA"/>
    <w:rsid w:val="00662302"/>
    <w:rsid w:val="0066370A"/>
    <w:rsid w:val="00667E79"/>
    <w:rsid w:val="00671057"/>
    <w:rsid w:val="00673672"/>
    <w:rsid w:val="00677855"/>
    <w:rsid w:val="00681C87"/>
    <w:rsid w:val="00681D28"/>
    <w:rsid w:val="00694E86"/>
    <w:rsid w:val="006965D0"/>
    <w:rsid w:val="006A1946"/>
    <w:rsid w:val="006A1C2F"/>
    <w:rsid w:val="006A6D1C"/>
    <w:rsid w:val="006B1D9E"/>
    <w:rsid w:val="006B229A"/>
    <w:rsid w:val="006B3E8F"/>
    <w:rsid w:val="006B55D3"/>
    <w:rsid w:val="006B68DB"/>
    <w:rsid w:val="006B6C61"/>
    <w:rsid w:val="006C074A"/>
    <w:rsid w:val="006C4C6D"/>
    <w:rsid w:val="006C60DB"/>
    <w:rsid w:val="006C79D0"/>
    <w:rsid w:val="006D49B8"/>
    <w:rsid w:val="006D4DC9"/>
    <w:rsid w:val="006E0164"/>
    <w:rsid w:val="006E111F"/>
    <w:rsid w:val="006E630B"/>
    <w:rsid w:val="006E683D"/>
    <w:rsid w:val="006F0BBD"/>
    <w:rsid w:val="006F3A88"/>
    <w:rsid w:val="006F66E1"/>
    <w:rsid w:val="007000F3"/>
    <w:rsid w:val="00703AFF"/>
    <w:rsid w:val="00704142"/>
    <w:rsid w:val="00706196"/>
    <w:rsid w:val="007109EA"/>
    <w:rsid w:val="00711591"/>
    <w:rsid w:val="0071559B"/>
    <w:rsid w:val="00716393"/>
    <w:rsid w:val="00722FFE"/>
    <w:rsid w:val="00727759"/>
    <w:rsid w:val="00730886"/>
    <w:rsid w:val="0073344B"/>
    <w:rsid w:val="00735969"/>
    <w:rsid w:val="00745909"/>
    <w:rsid w:val="00747FD3"/>
    <w:rsid w:val="00750537"/>
    <w:rsid w:val="00757A7F"/>
    <w:rsid w:val="007615C1"/>
    <w:rsid w:val="00763DAF"/>
    <w:rsid w:val="0076462A"/>
    <w:rsid w:val="007674ED"/>
    <w:rsid w:val="00767E90"/>
    <w:rsid w:val="007728FD"/>
    <w:rsid w:val="007845BF"/>
    <w:rsid w:val="007862D5"/>
    <w:rsid w:val="00796ED7"/>
    <w:rsid w:val="007A104D"/>
    <w:rsid w:val="007A20BE"/>
    <w:rsid w:val="007A26AE"/>
    <w:rsid w:val="007A295A"/>
    <w:rsid w:val="007B7D34"/>
    <w:rsid w:val="007C13FF"/>
    <w:rsid w:val="007C5DF5"/>
    <w:rsid w:val="007C6958"/>
    <w:rsid w:val="007D5E61"/>
    <w:rsid w:val="007D6214"/>
    <w:rsid w:val="007D7783"/>
    <w:rsid w:val="007E296D"/>
    <w:rsid w:val="007F032F"/>
    <w:rsid w:val="007F179C"/>
    <w:rsid w:val="007F1960"/>
    <w:rsid w:val="007F1D6A"/>
    <w:rsid w:val="007F3617"/>
    <w:rsid w:val="007F46C8"/>
    <w:rsid w:val="007F5D33"/>
    <w:rsid w:val="00800F26"/>
    <w:rsid w:val="00800FCA"/>
    <w:rsid w:val="00801DB4"/>
    <w:rsid w:val="00802F54"/>
    <w:rsid w:val="008103AB"/>
    <w:rsid w:val="008113D6"/>
    <w:rsid w:val="008204FD"/>
    <w:rsid w:val="00821C67"/>
    <w:rsid w:val="00822B1F"/>
    <w:rsid w:val="0083117A"/>
    <w:rsid w:val="008319B3"/>
    <w:rsid w:val="00832A2A"/>
    <w:rsid w:val="008330A0"/>
    <w:rsid w:val="008371AD"/>
    <w:rsid w:val="0084250E"/>
    <w:rsid w:val="00843E32"/>
    <w:rsid w:val="0085039F"/>
    <w:rsid w:val="00853580"/>
    <w:rsid w:val="00860C52"/>
    <w:rsid w:val="00863AAB"/>
    <w:rsid w:val="008642D2"/>
    <w:rsid w:val="008712C0"/>
    <w:rsid w:val="00872147"/>
    <w:rsid w:val="00873245"/>
    <w:rsid w:val="008732E1"/>
    <w:rsid w:val="00873827"/>
    <w:rsid w:val="00880680"/>
    <w:rsid w:val="00880C4C"/>
    <w:rsid w:val="008810C8"/>
    <w:rsid w:val="0088250A"/>
    <w:rsid w:val="0088629A"/>
    <w:rsid w:val="008B34B7"/>
    <w:rsid w:val="008B46E7"/>
    <w:rsid w:val="008B7EC7"/>
    <w:rsid w:val="008C4C99"/>
    <w:rsid w:val="008C697E"/>
    <w:rsid w:val="008D79B4"/>
    <w:rsid w:val="008E1461"/>
    <w:rsid w:val="008E226B"/>
    <w:rsid w:val="008E2414"/>
    <w:rsid w:val="008E631F"/>
    <w:rsid w:val="008E6FCE"/>
    <w:rsid w:val="008F1EE2"/>
    <w:rsid w:val="009030FD"/>
    <w:rsid w:val="009033BE"/>
    <w:rsid w:val="00905E5D"/>
    <w:rsid w:val="00906D99"/>
    <w:rsid w:val="00911327"/>
    <w:rsid w:val="00911F67"/>
    <w:rsid w:val="00912E69"/>
    <w:rsid w:val="0091481A"/>
    <w:rsid w:val="009231FE"/>
    <w:rsid w:val="00924533"/>
    <w:rsid w:val="009246F0"/>
    <w:rsid w:val="00930686"/>
    <w:rsid w:val="0093086A"/>
    <w:rsid w:val="009313C9"/>
    <w:rsid w:val="00935AA8"/>
    <w:rsid w:val="00936D57"/>
    <w:rsid w:val="00936FDD"/>
    <w:rsid w:val="009427C9"/>
    <w:rsid w:val="00953722"/>
    <w:rsid w:val="009541BB"/>
    <w:rsid w:val="009667D8"/>
    <w:rsid w:val="00972515"/>
    <w:rsid w:val="00974DD7"/>
    <w:rsid w:val="00980C7F"/>
    <w:rsid w:val="00986341"/>
    <w:rsid w:val="00995B70"/>
    <w:rsid w:val="009A576C"/>
    <w:rsid w:val="009A5B24"/>
    <w:rsid w:val="009A7011"/>
    <w:rsid w:val="009B2935"/>
    <w:rsid w:val="009B4BD5"/>
    <w:rsid w:val="009B55D1"/>
    <w:rsid w:val="009B75CF"/>
    <w:rsid w:val="009C04F1"/>
    <w:rsid w:val="009C2191"/>
    <w:rsid w:val="009C32F0"/>
    <w:rsid w:val="009C5D8C"/>
    <w:rsid w:val="009C6099"/>
    <w:rsid w:val="009C76EE"/>
    <w:rsid w:val="009D0777"/>
    <w:rsid w:val="009D0A5E"/>
    <w:rsid w:val="009D1D90"/>
    <w:rsid w:val="009D26E3"/>
    <w:rsid w:val="009D45B3"/>
    <w:rsid w:val="009E25EC"/>
    <w:rsid w:val="009E6F71"/>
    <w:rsid w:val="009E768E"/>
    <w:rsid w:val="009F1709"/>
    <w:rsid w:val="009F42DF"/>
    <w:rsid w:val="009F7B9D"/>
    <w:rsid w:val="00A0046F"/>
    <w:rsid w:val="00A01DC3"/>
    <w:rsid w:val="00A02483"/>
    <w:rsid w:val="00A05384"/>
    <w:rsid w:val="00A05E1C"/>
    <w:rsid w:val="00A07646"/>
    <w:rsid w:val="00A07939"/>
    <w:rsid w:val="00A10C25"/>
    <w:rsid w:val="00A11375"/>
    <w:rsid w:val="00A11FF2"/>
    <w:rsid w:val="00A121F3"/>
    <w:rsid w:val="00A12FA6"/>
    <w:rsid w:val="00A1326D"/>
    <w:rsid w:val="00A13F7F"/>
    <w:rsid w:val="00A147BD"/>
    <w:rsid w:val="00A15231"/>
    <w:rsid w:val="00A16D26"/>
    <w:rsid w:val="00A17F83"/>
    <w:rsid w:val="00A207C9"/>
    <w:rsid w:val="00A209BF"/>
    <w:rsid w:val="00A26E96"/>
    <w:rsid w:val="00A275D2"/>
    <w:rsid w:val="00A34180"/>
    <w:rsid w:val="00A34362"/>
    <w:rsid w:val="00A3765D"/>
    <w:rsid w:val="00A43909"/>
    <w:rsid w:val="00A44AFE"/>
    <w:rsid w:val="00A46325"/>
    <w:rsid w:val="00A53FE9"/>
    <w:rsid w:val="00A571A7"/>
    <w:rsid w:val="00A62EF2"/>
    <w:rsid w:val="00A64BEB"/>
    <w:rsid w:val="00A6643F"/>
    <w:rsid w:val="00A70798"/>
    <w:rsid w:val="00A816E3"/>
    <w:rsid w:val="00A843CF"/>
    <w:rsid w:val="00A85F7F"/>
    <w:rsid w:val="00A87EE7"/>
    <w:rsid w:val="00A91AA9"/>
    <w:rsid w:val="00AB39E2"/>
    <w:rsid w:val="00AB673D"/>
    <w:rsid w:val="00AC6A0D"/>
    <w:rsid w:val="00AD0694"/>
    <w:rsid w:val="00AD5175"/>
    <w:rsid w:val="00AE5CE4"/>
    <w:rsid w:val="00AF136F"/>
    <w:rsid w:val="00AF266E"/>
    <w:rsid w:val="00AF4656"/>
    <w:rsid w:val="00AF5250"/>
    <w:rsid w:val="00AF724B"/>
    <w:rsid w:val="00B03433"/>
    <w:rsid w:val="00B04751"/>
    <w:rsid w:val="00B04F8B"/>
    <w:rsid w:val="00B05382"/>
    <w:rsid w:val="00B05915"/>
    <w:rsid w:val="00B10386"/>
    <w:rsid w:val="00B11D52"/>
    <w:rsid w:val="00B134E2"/>
    <w:rsid w:val="00B14AE1"/>
    <w:rsid w:val="00B1625D"/>
    <w:rsid w:val="00B2294E"/>
    <w:rsid w:val="00B24641"/>
    <w:rsid w:val="00B25377"/>
    <w:rsid w:val="00B2731F"/>
    <w:rsid w:val="00B277EC"/>
    <w:rsid w:val="00B30C66"/>
    <w:rsid w:val="00B32E82"/>
    <w:rsid w:val="00B373D1"/>
    <w:rsid w:val="00B37B02"/>
    <w:rsid w:val="00B40429"/>
    <w:rsid w:val="00B40C89"/>
    <w:rsid w:val="00B43403"/>
    <w:rsid w:val="00B43AF2"/>
    <w:rsid w:val="00B5226E"/>
    <w:rsid w:val="00B5343F"/>
    <w:rsid w:val="00B56C7D"/>
    <w:rsid w:val="00B613CF"/>
    <w:rsid w:val="00B61967"/>
    <w:rsid w:val="00B71F3F"/>
    <w:rsid w:val="00B72F05"/>
    <w:rsid w:val="00B7710D"/>
    <w:rsid w:val="00B84B39"/>
    <w:rsid w:val="00B8573F"/>
    <w:rsid w:val="00B9352E"/>
    <w:rsid w:val="00B9442D"/>
    <w:rsid w:val="00B95C41"/>
    <w:rsid w:val="00B9668A"/>
    <w:rsid w:val="00BA306E"/>
    <w:rsid w:val="00BA5D38"/>
    <w:rsid w:val="00BB2912"/>
    <w:rsid w:val="00BB6BE1"/>
    <w:rsid w:val="00BC1C7A"/>
    <w:rsid w:val="00BD2654"/>
    <w:rsid w:val="00BD6DE0"/>
    <w:rsid w:val="00BF06D3"/>
    <w:rsid w:val="00C00A10"/>
    <w:rsid w:val="00C04D8C"/>
    <w:rsid w:val="00C10AF6"/>
    <w:rsid w:val="00C14AA1"/>
    <w:rsid w:val="00C201AD"/>
    <w:rsid w:val="00C201E3"/>
    <w:rsid w:val="00C22166"/>
    <w:rsid w:val="00C22A57"/>
    <w:rsid w:val="00C23664"/>
    <w:rsid w:val="00C32011"/>
    <w:rsid w:val="00C329B9"/>
    <w:rsid w:val="00C3391F"/>
    <w:rsid w:val="00C36157"/>
    <w:rsid w:val="00C36550"/>
    <w:rsid w:val="00C41851"/>
    <w:rsid w:val="00C424F1"/>
    <w:rsid w:val="00C51AE5"/>
    <w:rsid w:val="00C5539C"/>
    <w:rsid w:val="00C603CB"/>
    <w:rsid w:val="00C62748"/>
    <w:rsid w:val="00C63232"/>
    <w:rsid w:val="00C63EB6"/>
    <w:rsid w:val="00C6561C"/>
    <w:rsid w:val="00C66A9F"/>
    <w:rsid w:val="00C66D02"/>
    <w:rsid w:val="00C70F48"/>
    <w:rsid w:val="00C71683"/>
    <w:rsid w:val="00C73383"/>
    <w:rsid w:val="00C81DCE"/>
    <w:rsid w:val="00CA277F"/>
    <w:rsid w:val="00CA6A69"/>
    <w:rsid w:val="00CB1D9B"/>
    <w:rsid w:val="00CB2FF0"/>
    <w:rsid w:val="00CB37E8"/>
    <w:rsid w:val="00CC25F7"/>
    <w:rsid w:val="00CD0842"/>
    <w:rsid w:val="00CD4194"/>
    <w:rsid w:val="00CD5B70"/>
    <w:rsid w:val="00CD69E2"/>
    <w:rsid w:val="00CD7661"/>
    <w:rsid w:val="00CE5337"/>
    <w:rsid w:val="00CE711E"/>
    <w:rsid w:val="00CF773C"/>
    <w:rsid w:val="00D062A6"/>
    <w:rsid w:val="00D07750"/>
    <w:rsid w:val="00D07A57"/>
    <w:rsid w:val="00D111CB"/>
    <w:rsid w:val="00D1416C"/>
    <w:rsid w:val="00D1464A"/>
    <w:rsid w:val="00D201E9"/>
    <w:rsid w:val="00D233BB"/>
    <w:rsid w:val="00D237D2"/>
    <w:rsid w:val="00D34DC6"/>
    <w:rsid w:val="00D40BF9"/>
    <w:rsid w:val="00D45322"/>
    <w:rsid w:val="00D47160"/>
    <w:rsid w:val="00D552E2"/>
    <w:rsid w:val="00D607D5"/>
    <w:rsid w:val="00D64481"/>
    <w:rsid w:val="00D714B6"/>
    <w:rsid w:val="00D71C1D"/>
    <w:rsid w:val="00D73665"/>
    <w:rsid w:val="00D74E29"/>
    <w:rsid w:val="00D758FA"/>
    <w:rsid w:val="00D76481"/>
    <w:rsid w:val="00D81280"/>
    <w:rsid w:val="00D8676C"/>
    <w:rsid w:val="00D911BE"/>
    <w:rsid w:val="00D91D50"/>
    <w:rsid w:val="00D91EAD"/>
    <w:rsid w:val="00D94BBB"/>
    <w:rsid w:val="00D94E2F"/>
    <w:rsid w:val="00DA4956"/>
    <w:rsid w:val="00DA4A0C"/>
    <w:rsid w:val="00DA7658"/>
    <w:rsid w:val="00DB37D2"/>
    <w:rsid w:val="00DB3939"/>
    <w:rsid w:val="00DD086A"/>
    <w:rsid w:val="00DD64FE"/>
    <w:rsid w:val="00DE49E3"/>
    <w:rsid w:val="00DE58F1"/>
    <w:rsid w:val="00DF215C"/>
    <w:rsid w:val="00DF5A3E"/>
    <w:rsid w:val="00DF7130"/>
    <w:rsid w:val="00E04E07"/>
    <w:rsid w:val="00E11645"/>
    <w:rsid w:val="00E1182E"/>
    <w:rsid w:val="00E20AA3"/>
    <w:rsid w:val="00E26645"/>
    <w:rsid w:val="00E36CF3"/>
    <w:rsid w:val="00E36D37"/>
    <w:rsid w:val="00E37B74"/>
    <w:rsid w:val="00E41D6E"/>
    <w:rsid w:val="00E44BD9"/>
    <w:rsid w:val="00E51493"/>
    <w:rsid w:val="00E52D0B"/>
    <w:rsid w:val="00E5595F"/>
    <w:rsid w:val="00E6210F"/>
    <w:rsid w:val="00E71C00"/>
    <w:rsid w:val="00E72854"/>
    <w:rsid w:val="00E768DA"/>
    <w:rsid w:val="00E811E7"/>
    <w:rsid w:val="00E86680"/>
    <w:rsid w:val="00E87257"/>
    <w:rsid w:val="00E93866"/>
    <w:rsid w:val="00EA03EB"/>
    <w:rsid w:val="00EA1800"/>
    <w:rsid w:val="00EA4436"/>
    <w:rsid w:val="00EA6567"/>
    <w:rsid w:val="00EB490B"/>
    <w:rsid w:val="00EB504F"/>
    <w:rsid w:val="00EB708B"/>
    <w:rsid w:val="00EC2DB9"/>
    <w:rsid w:val="00EC31E2"/>
    <w:rsid w:val="00EC4A52"/>
    <w:rsid w:val="00EC73E9"/>
    <w:rsid w:val="00ED4573"/>
    <w:rsid w:val="00EE0BAC"/>
    <w:rsid w:val="00EE23AC"/>
    <w:rsid w:val="00EE577F"/>
    <w:rsid w:val="00EF26BB"/>
    <w:rsid w:val="00EF2DDF"/>
    <w:rsid w:val="00EF48A8"/>
    <w:rsid w:val="00EF534E"/>
    <w:rsid w:val="00EF7390"/>
    <w:rsid w:val="00F00ED2"/>
    <w:rsid w:val="00F0100A"/>
    <w:rsid w:val="00F01AA9"/>
    <w:rsid w:val="00F02D83"/>
    <w:rsid w:val="00F04933"/>
    <w:rsid w:val="00F04CAD"/>
    <w:rsid w:val="00F110AC"/>
    <w:rsid w:val="00F126E5"/>
    <w:rsid w:val="00F15733"/>
    <w:rsid w:val="00F178F0"/>
    <w:rsid w:val="00F22EDF"/>
    <w:rsid w:val="00F24E05"/>
    <w:rsid w:val="00F2518A"/>
    <w:rsid w:val="00F429EA"/>
    <w:rsid w:val="00F42B3D"/>
    <w:rsid w:val="00F43206"/>
    <w:rsid w:val="00F4339A"/>
    <w:rsid w:val="00F43B95"/>
    <w:rsid w:val="00F47978"/>
    <w:rsid w:val="00F52A6F"/>
    <w:rsid w:val="00F56563"/>
    <w:rsid w:val="00F56908"/>
    <w:rsid w:val="00F605CC"/>
    <w:rsid w:val="00F60C7A"/>
    <w:rsid w:val="00F67406"/>
    <w:rsid w:val="00F74684"/>
    <w:rsid w:val="00F77101"/>
    <w:rsid w:val="00F83BED"/>
    <w:rsid w:val="00F91C74"/>
    <w:rsid w:val="00F953EA"/>
    <w:rsid w:val="00F9598D"/>
    <w:rsid w:val="00FA4A4E"/>
    <w:rsid w:val="00FA5178"/>
    <w:rsid w:val="00FC3130"/>
    <w:rsid w:val="00FC41EE"/>
    <w:rsid w:val="00FC5B82"/>
    <w:rsid w:val="00FC6D5A"/>
    <w:rsid w:val="00FD0D41"/>
    <w:rsid w:val="00FD17B3"/>
    <w:rsid w:val="00FD55B9"/>
    <w:rsid w:val="00FE0C11"/>
    <w:rsid w:val="00FE1358"/>
    <w:rsid w:val="00FE2CD3"/>
    <w:rsid w:val="00FE2E9D"/>
    <w:rsid w:val="00FE514B"/>
    <w:rsid w:val="00FF050F"/>
    <w:rsid w:val="00FF0DAD"/>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0818">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uiPriority w:val="34"/>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rsid w:val="00C3391F"/>
    <w:rPr>
      <w:rFonts w:ascii="Times New Roman" w:hAnsi="Times New Roman"/>
      <w:kern w:val="2"/>
      <w:sz w:val="21"/>
      <w:szCs w:val="24"/>
    </w:rPr>
  </w:style>
  <w:style w:type="paragraph" w:styleId="aff0">
    <w:name w:val="annotation text"/>
    <w:basedOn w:val="a"/>
    <w:link w:val="Charc"/>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aliases w:val="纯文本 Char2,标题1 Char1,普通文字 Char Char1,纯文本 Char Char Char2,纯文本 Char Char3,标题1 Char Char Char1,普通文字 Char2,Char Char Char Char1,纯文本 Char1 Char1,Plain Text Char1,标题1 Char Char Char Char Char Char1,标题1 Char Char Char Char Char1,游数的格式 Char,游数的 Char1"/>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rsid w:val="00F60C7A"/>
    <w:rPr>
      <w:b/>
      <w:bCs/>
    </w:rPr>
  </w:style>
  <w:style w:type="paragraph" w:styleId="aff1">
    <w:name w:val="annotation subject"/>
    <w:basedOn w:val="aff0"/>
    <w:next w:val="aff0"/>
    <w:link w:val="Chare"/>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 w:type="paragraph" w:customStyle="1" w:styleId="New0">
    <w:name w:val="正文 New"/>
    <w:rsid w:val="000924F3"/>
    <w:pPr>
      <w:widowControl w:val="0"/>
      <w:jc w:val="both"/>
    </w:pPr>
    <w:rPr>
      <w:rFonts w:ascii="Times New Roman" w:hAnsi="Times New Roman"/>
      <w:kern w:val="2"/>
      <w:sz w:val="21"/>
      <w:szCs w:val="24"/>
    </w:rPr>
  </w:style>
  <w:style w:type="paragraph" w:customStyle="1" w:styleId="p15">
    <w:name w:val="p15"/>
    <w:basedOn w:val="a"/>
    <w:rsid w:val="000924F3"/>
    <w:pPr>
      <w:spacing w:after="0" w:line="240" w:lineRule="auto"/>
      <w:jc w:val="both"/>
    </w:pPr>
    <w:rPr>
      <w:rFonts w:ascii="Times New Roman" w:hAnsi="Times New Roman"/>
      <w:sz w:val="21"/>
      <w:szCs w:val="21"/>
      <w:lang w:eastAsia="zh-CN" w:bidi="ar-SA"/>
    </w:rPr>
  </w:style>
  <w:style w:type="paragraph" w:customStyle="1" w:styleId="DefaultParagraph">
    <w:name w:val="DefaultParagraph"/>
    <w:rsid w:val="00231C71"/>
    <w:rPr>
      <w:rFonts w:ascii="Times New Roman" w:hAnsi="Calibri"/>
      <w:kern w:val="2"/>
      <w:sz w:val="21"/>
      <w:szCs w:val="22"/>
    </w:rPr>
  </w:style>
  <w:style w:type="paragraph" w:customStyle="1" w:styleId="50">
    <w:name w:val="普通(网站)5"/>
    <w:basedOn w:val="a"/>
    <w:rsid w:val="00C71683"/>
    <w:pPr>
      <w:spacing w:before="100" w:beforeAutospacing="1" w:after="100" w:afterAutospacing="1" w:line="240" w:lineRule="auto"/>
    </w:pPr>
    <w:rPr>
      <w:rFonts w:ascii="宋体" w:hAnsi="宋体" w:hint="eastAsia"/>
      <w:kern w:val="2"/>
      <w:sz w:val="24"/>
      <w:szCs w:val="20"/>
      <w:lang w:eastAsia="zh-CN" w:bidi="ar-SA"/>
    </w:rPr>
  </w:style>
  <w:style w:type="paragraph" w:customStyle="1" w:styleId="Char1CharCharCharCharCharCharCharCharChar1">
    <w:name w:val="Char1 Char Char Char Char Char Char Char Char Char"/>
    <w:basedOn w:val="a"/>
    <w:rsid w:val="00C71683"/>
    <w:pPr>
      <w:spacing w:after="0" w:line="300" w:lineRule="auto"/>
      <w:ind w:firstLineChars="200" w:firstLine="200"/>
      <w:jc w:val="both"/>
    </w:pPr>
    <w:rPr>
      <w:rFonts w:ascii="Verdana" w:hAnsi="Verdana" w:hint="eastAsia"/>
      <w:kern w:val="2"/>
      <w:sz w:val="21"/>
      <w:szCs w:val="20"/>
      <w:lang w:bidi="ar-SA"/>
    </w:rPr>
  </w:style>
  <w:style w:type="paragraph" w:customStyle="1" w:styleId="14">
    <w:name w:val="无间隔1"/>
    <w:qFormat/>
    <w:rsid w:val="00393CD5"/>
    <w:rPr>
      <w:rFonts w:ascii="Calibri" w:hAnsi="Calibri"/>
      <w:sz w:val="22"/>
      <w:szCs w:val="22"/>
    </w:rPr>
  </w:style>
  <w:style w:type="character" w:customStyle="1" w:styleId="articlelink">
    <w:name w:val="articlelink"/>
    <w:basedOn w:val="a0"/>
    <w:rsid w:val="0002401F"/>
  </w:style>
  <w:style w:type="character" w:customStyle="1" w:styleId="lh13">
    <w:name w:val="lh13"/>
    <w:basedOn w:val="a0"/>
    <w:rsid w:val="0002401F"/>
  </w:style>
  <w:style w:type="paragraph" w:customStyle="1" w:styleId="Default">
    <w:name w:val="Default"/>
    <w:uiPriority w:val="99"/>
    <w:rsid w:val="002D232E"/>
    <w:pPr>
      <w:widowControl w:val="0"/>
      <w:autoSpaceDE w:val="0"/>
      <w:autoSpaceDN w:val="0"/>
      <w:adjustRightInd w:val="0"/>
    </w:pPr>
    <w:rPr>
      <w:rFonts w:ascii="Times New Roman" w:hAnsi="Times New Roman"/>
      <w:color w:val="000000"/>
      <w:sz w:val="24"/>
      <w:szCs w:val="24"/>
    </w:rPr>
  </w:style>
  <w:style w:type="character" w:customStyle="1" w:styleId="question-title2">
    <w:name w:val="question-title2"/>
    <w:basedOn w:val="a0"/>
    <w:rsid w:val="00863AAB"/>
  </w:style>
  <w:style w:type="character" w:customStyle="1" w:styleId="FontStyle20">
    <w:name w:val="Font Style20"/>
    <w:basedOn w:val="a0"/>
    <w:rsid w:val="00FD0D41"/>
    <w:rPr>
      <w:rFonts w:ascii="宋体" w:eastAsia="宋体" w:hint="eastAsia"/>
      <w:spacing w:val="10"/>
    </w:rPr>
  </w:style>
  <w:style w:type="character" w:customStyle="1" w:styleId="FontStyle26">
    <w:name w:val="Font Style26"/>
    <w:basedOn w:val="a0"/>
    <w:rsid w:val="00FD0D41"/>
    <w:rPr>
      <w:rFonts w:ascii="宋体" w:eastAsia="宋体" w:hint="eastAsia"/>
      <w:b/>
      <w:spacing w:val="-10"/>
      <w:sz w:val="22"/>
    </w:rPr>
  </w:style>
  <w:style w:type="paragraph" w:customStyle="1" w:styleId="Style2">
    <w:name w:val="Style2"/>
    <w:basedOn w:val="a"/>
    <w:rsid w:val="00FD0D41"/>
    <w:pPr>
      <w:widowControl w:val="0"/>
      <w:spacing w:after="0" w:line="240" w:lineRule="auto"/>
      <w:jc w:val="both"/>
    </w:pPr>
    <w:rPr>
      <w:rFonts w:ascii="Times New Roman" w:hAnsi="Times New Roman" w:hint="eastAsia"/>
      <w:kern w:val="2"/>
      <w:sz w:val="21"/>
      <w:szCs w:val="20"/>
      <w:lang w:eastAsia="zh-CN" w:bidi="ar-SA"/>
    </w:rPr>
  </w:style>
  <w:style w:type="character" w:customStyle="1" w:styleId="FontStyle16">
    <w:name w:val="Font Style16"/>
    <w:basedOn w:val="a0"/>
    <w:rsid w:val="00A02483"/>
    <w:rPr>
      <w:rFonts w:ascii="宋体" w:eastAsia="宋体" w:hint="eastAsia"/>
      <w:b/>
      <w:spacing w:val="10"/>
      <w:sz w:val="28"/>
    </w:rPr>
  </w:style>
  <w:style w:type="character" w:customStyle="1" w:styleId="FontStyle18">
    <w:name w:val="Font Style18"/>
    <w:basedOn w:val="a0"/>
    <w:rsid w:val="00A02483"/>
    <w:rPr>
      <w:rFonts w:ascii="宋体" w:eastAsia="宋体" w:hint="eastAsia"/>
      <w:b/>
      <w:sz w:val="18"/>
    </w:rPr>
  </w:style>
  <w:style w:type="paragraph" w:customStyle="1" w:styleId="Style7">
    <w:name w:val="Style7"/>
    <w:basedOn w:val="a"/>
    <w:rsid w:val="00A02483"/>
    <w:pPr>
      <w:widowControl w:val="0"/>
      <w:spacing w:after="0" w:line="240" w:lineRule="auto"/>
      <w:jc w:val="both"/>
    </w:pPr>
    <w:rPr>
      <w:rFonts w:ascii="Times New Roman" w:hAnsi="Times New Roman" w:hint="eastAsia"/>
      <w:kern w:val="2"/>
      <w:sz w:val="21"/>
      <w:szCs w:val="20"/>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2</Pages>
  <Words>188</Words>
  <Characters>1076</Characters>
  <Application>Microsoft Office Word</Application>
  <DocSecurity>0</DocSecurity>
  <PresentationFormat/>
  <Lines>8</Lines>
  <Paragraphs>2</Paragraphs>
  <Slides>0</Slides>
  <Notes>0</Notes>
  <HiddenSlides>0</HiddenSlides>
  <MMClips>0</MMClips>
  <ScaleCrop>false</ScaleCrop>
  <Manager/>
  <Company/>
  <LinksUpToDate>false</LinksUpToDate>
  <CharactersWithSpaces>1262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229</cp:revision>
  <cp:lastPrinted>1899-12-30T00:00:00Z</cp:lastPrinted>
  <dcterms:created xsi:type="dcterms:W3CDTF">2012-06-14T08:24:00Z</dcterms:created>
  <dcterms:modified xsi:type="dcterms:W3CDTF">2012-06-27T06:45:00Z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