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38DD" w:rsidRPr="00BE7EAD" w:rsidRDefault="003738DD" w:rsidP="003E1565">
      <w:pPr>
        <w:shd w:val="clear" w:color="auto" w:fill="FFFFFF"/>
        <w:ind w:left="827"/>
        <w:jc w:val="center"/>
        <w:rPr>
          <w:rFonts w:ascii="微软雅黑" w:eastAsia="微软雅黑" w:hAnsi="微软雅黑" w:cs="Arial"/>
          <w:color w:val="000000"/>
          <w:sz w:val="24"/>
          <w:szCs w:val="24"/>
        </w:rPr>
      </w:pPr>
      <w:r w:rsidRPr="00BE7EAD">
        <w:rPr>
          <w:rFonts w:ascii="微软雅黑" w:eastAsia="微软雅黑" w:hAnsi="微软雅黑" w:cs="Arial"/>
          <w:color w:val="000000"/>
          <w:sz w:val="24"/>
          <w:szCs w:val="24"/>
        </w:rPr>
        <w:t>《小学奥数系统总复习》试题精选</w:t>
      </w:r>
    </w:p>
    <w:p w:rsidR="003738DD" w:rsidRPr="00BE7EAD" w:rsidRDefault="00BE7EAD" w:rsidP="003E1565">
      <w:pPr>
        <w:shd w:val="clear" w:color="auto" w:fill="FFFFFF"/>
        <w:ind w:left="827"/>
        <w:jc w:val="center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三</w:t>
      </w:r>
      <w:r w:rsidR="003738DD" w:rsidRPr="00BE7EAD">
        <w:rPr>
          <w:rFonts w:ascii="微软雅黑" w:eastAsia="微软雅黑" w:hAnsi="微软雅黑" w:hint="eastAsia"/>
          <w:sz w:val="24"/>
          <w:szCs w:val="24"/>
        </w:rPr>
        <w:t>年级奥数天天练周汇总2012年</w:t>
      </w:r>
      <w:r w:rsidR="004B6858" w:rsidRPr="00BE7EAD">
        <w:rPr>
          <w:rFonts w:ascii="微软雅黑" w:eastAsia="微软雅黑" w:hAnsi="微软雅黑" w:hint="eastAsia"/>
          <w:sz w:val="24"/>
          <w:szCs w:val="24"/>
        </w:rPr>
        <w:t>6</w:t>
      </w:r>
      <w:r w:rsidR="003738DD" w:rsidRPr="00BE7EAD">
        <w:rPr>
          <w:rFonts w:ascii="微软雅黑" w:eastAsia="微软雅黑" w:hAnsi="微软雅黑" w:hint="eastAsia"/>
          <w:sz w:val="24"/>
          <w:szCs w:val="24"/>
        </w:rPr>
        <w:t>月</w:t>
      </w:r>
      <w:r w:rsidR="004B6858" w:rsidRPr="00BE7EAD">
        <w:rPr>
          <w:rFonts w:ascii="微软雅黑" w:eastAsia="微软雅黑" w:hAnsi="微软雅黑" w:hint="eastAsia"/>
          <w:sz w:val="24"/>
          <w:szCs w:val="24"/>
        </w:rPr>
        <w:t>25</w:t>
      </w:r>
      <w:r w:rsidR="003738DD" w:rsidRPr="00BE7EAD">
        <w:rPr>
          <w:rFonts w:ascii="微软雅黑" w:eastAsia="微软雅黑" w:hAnsi="微软雅黑" w:hint="eastAsia"/>
          <w:sz w:val="24"/>
          <w:szCs w:val="24"/>
        </w:rPr>
        <w:t>日-</w:t>
      </w:r>
      <w:r w:rsidR="004B6858" w:rsidRPr="00BE7EAD">
        <w:rPr>
          <w:rFonts w:ascii="微软雅黑" w:eastAsia="微软雅黑" w:hAnsi="微软雅黑" w:hint="eastAsia"/>
          <w:sz w:val="24"/>
          <w:szCs w:val="24"/>
        </w:rPr>
        <w:t>6</w:t>
      </w:r>
      <w:r w:rsidR="003738DD" w:rsidRPr="00BE7EAD">
        <w:rPr>
          <w:rFonts w:ascii="微软雅黑" w:eastAsia="微软雅黑" w:hAnsi="微软雅黑" w:hint="eastAsia"/>
          <w:sz w:val="24"/>
          <w:szCs w:val="24"/>
        </w:rPr>
        <w:t>月</w:t>
      </w:r>
      <w:r w:rsidR="004B6858" w:rsidRPr="00BE7EAD">
        <w:rPr>
          <w:rFonts w:ascii="微软雅黑" w:eastAsia="微软雅黑" w:hAnsi="微软雅黑" w:hint="eastAsia"/>
          <w:sz w:val="24"/>
          <w:szCs w:val="24"/>
        </w:rPr>
        <w:t>29</w:t>
      </w:r>
      <w:r w:rsidR="003738DD" w:rsidRPr="00BE7EAD">
        <w:rPr>
          <w:rFonts w:ascii="微软雅黑" w:eastAsia="微软雅黑" w:hAnsi="微软雅黑" w:hint="eastAsia"/>
          <w:sz w:val="24"/>
          <w:szCs w:val="24"/>
        </w:rPr>
        <w:t>日</w:t>
      </w:r>
    </w:p>
    <w:p w:rsidR="00F62DCF" w:rsidRPr="00BE7EAD" w:rsidRDefault="00F62DCF" w:rsidP="003E1565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</w:p>
    <w:p w:rsidR="00944C37" w:rsidRPr="00BE7EAD" w:rsidRDefault="004B6858" w:rsidP="00944C37">
      <w:pPr>
        <w:shd w:val="clear" w:color="auto" w:fill="FFFFFF"/>
        <w:rPr>
          <w:rFonts w:ascii="微软雅黑" w:eastAsia="微软雅黑" w:hAnsi="微软雅黑"/>
          <w:b/>
          <w:sz w:val="30"/>
          <w:szCs w:val="30"/>
        </w:rPr>
      </w:pPr>
      <w:r w:rsidRPr="00BE7EAD">
        <w:rPr>
          <w:rFonts w:ascii="微软雅黑" w:eastAsia="微软雅黑" w:hAnsi="微软雅黑" w:hint="eastAsia"/>
          <w:b/>
          <w:sz w:val="30"/>
          <w:szCs w:val="30"/>
        </w:rPr>
        <w:t>6</w:t>
      </w:r>
      <w:r w:rsidR="00944C37" w:rsidRPr="00BE7EAD">
        <w:rPr>
          <w:rFonts w:ascii="微软雅黑" w:eastAsia="微软雅黑" w:hAnsi="微软雅黑" w:hint="eastAsia"/>
          <w:b/>
          <w:sz w:val="30"/>
          <w:szCs w:val="30"/>
        </w:rPr>
        <w:t>.</w:t>
      </w:r>
      <w:r w:rsidRPr="00BE7EAD">
        <w:rPr>
          <w:rFonts w:ascii="微软雅黑" w:eastAsia="微软雅黑" w:hAnsi="微软雅黑" w:hint="eastAsia"/>
          <w:b/>
          <w:sz w:val="30"/>
          <w:szCs w:val="30"/>
        </w:rPr>
        <w:t>25</w:t>
      </w:r>
      <w:r w:rsidR="00944C37" w:rsidRPr="00BE7EAD">
        <w:rPr>
          <w:rFonts w:ascii="微软雅黑" w:eastAsia="微软雅黑" w:hAnsi="微软雅黑" w:hint="eastAsia"/>
          <w:b/>
          <w:sz w:val="30"/>
          <w:szCs w:val="30"/>
        </w:rPr>
        <w:t>试题</w:t>
      </w:r>
    </w:p>
    <w:p w:rsidR="00BE7EAD" w:rsidRPr="00BE7EAD" w:rsidRDefault="00BE7EAD" w:rsidP="00BE7EAD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>
        <w:rPr>
          <w:rFonts w:ascii="微软雅黑" w:eastAsia="微软雅黑" w:hAnsi="微软雅黑" w:hint="eastAsia"/>
          <w:bCs/>
          <w:sz w:val="24"/>
          <w:szCs w:val="24"/>
        </w:rPr>
        <w:t>【</w:t>
      </w:r>
      <w:r w:rsidRPr="00BE7EAD">
        <w:rPr>
          <w:rFonts w:ascii="微软雅黑" w:eastAsia="微软雅黑" w:hAnsi="微软雅黑" w:hint="eastAsia"/>
          <w:b/>
          <w:bCs/>
          <w:sz w:val="24"/>
          <w:szCs w:val="24"/>
        </w:rPr>
        <w:t>速算与巧算</w:t>
      </w:r>
      <w:r>
        <w:rPr>
          <w:rFonts w:ascii="微软雅黑" w:eastAsia="微软雅黑" w:hAnsi="微软雅黑" w:hint="eastAsia"/>
          <w:bCs/>
          <w:sz w:val="24"/>
          <w:szCs w:val="24"/>
        </w:rPr>
        <w:t>】</w:t>
      </w:r>
    </w:p>
    <w:p w:rsidR="00BE7EAD" w:rsidRPr="00BE7EAD" w:rsidRDefault="00BE7EAD" w:rsidP="00BE7EAD">
      <w:pPr>
        <w:numPr>
          <w:ilvl w:val="0"/>
          <w:numId w:val="13"/>
        </w:num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BE7EAD">
        <w:rPr>
          <w:rFonts w:ascii="微软雅黑" w:eastAsia="微软雅黑" w:hAnsi="微软雅黑"/>
          <w:bCs/>
          <w:sz w:val="24"/>
          <w:szCs w:val="24"/>
        </w:rPr>
        <w:t>（46+56）×（172÷4）+14</w:t>
      </w:r>
    </w:p>
    <w:p w:rsidR="00BE7EAD" w:rsidRDefault="00BE7EAD" w:rsidP="00BE7EAD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  <w:r w:rsidRPr="00BE7EAD">
        <w:rPr>
          <w:rFonts w:ascii="微软雅黑" w:eastAsia="微软雅黑" w:hAnsi="微软雅黑" w:hint="eastAsia"/>
          <w:bCs/>
          <w:sz w:val="24"/>
          <w:szCs w:val="24"/>
        </w:rPr>
        <w:t>【</w:t>
      </w:r>
      <w:r w:rsidRPr="00BE7EAD">
        <w:rPr>
          <w:rFonts w:ascii="微软雅黑" w:eastAsia="微软雅黑" w:hAnsi="微软雅黑" w:hint="eastAsia"/>
          <w:b/>
          <w:bCs/>
          <w:sz w:val="24"/>
          <w:szCs w:val="24"/>
        </w:rPr>
        <w:t>详解</w:t>
      </w:r>
      <w:r w:rsidRPr="00BE7EAD">
        <w:rPr>
          <w:rFonts w:ascii="微软雅黑" w:eastAsia="微软雅黑" w:hAnsi="微软雅黑" w:hint="eastAsia"/>
          <w:bCs/>
          <w:sz w:val="24"/>
          <w:szCs w:val="24"/>
        </w:rPr>
        <w:t>】</w:t>
      </w:r>
      <w:r w:rsidRPr="00BE7EAD">
        <w:rPr>
          <w:rFonts w:ascii="微软雅黑" w:eastAsia="微软雅黑" w:hAnsi="微软雅黑"/>
          <w:bCs/>
          <w:sz w:val="24"/>
          <w:szCs w:val="24"/>
        </w:rPr>
        <w:t>原式=102×43+14=（100+2）×43+14=4300+86+14=4300+100=4400。</w:t>
      </w:r>
      <w:r w:rsidRPr="00BE7EAD">
        <w:rPr>
          <w:rFonts w:ascii="微软雅黑" w:eastAsia="微软雅黑" w:hAnsi="微软雅黑"/>
          <w:bCs/>
          <w:sz w:val="24"/>
          <w:szCs w:val="24"/>
        </w:rPr>
        <w:br/>
        <w:t xml:space="preserve"> </w:t>
      </w:r>
      <w:r w:rsidRPr="00BE7EAD">
        <w:rPr>
          <w:rFonts w:ascii="微软雅黑" w:eastAsia="微软雅黑" w:hAnsi="微软雅黑" w:hint="eastAsia"/>
          <w:bCs/>
          <w:sz w:val="24"/>
          <w:szCs w:val="24"/>
        </w:rPr>
        <w:t xml:space="preserve">   </w:t>
      </w:r>
      <w:r w:rsidRPr="00BE7EAD">
        <w:rPr>
          <w:rFonts w:ascii="微软雅黑" w:eastAsia="微软雅黑" w:hAnsi="微软雅黑"/>
          <w:bCs/>
          <w:sz w:val="24"/>
          <w:szCs w:val="24"/>
        </w:rPr>
        <w:t>速算与巧算一个重要技巧是凑整，包括通过加减一个数凑成整十整百。特别要注意末尾能凑成10的数字。</w:t>
      </w:r>
    </w:p>
    <w:p w:rsidR="00BE7EAD" w:rsidRPr="00BE7EAD" w:rsidRDefault="00BE7EAD" w:rsidP="00BE7EAD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</w:p>
    <w:p w:rsidR="00BE7EAD" w:rsidRPr="00BE7EAD" w:rsidRDefault="00BE7EAD" w:rsidP="00BE7EAD">
      <w:pPr>
        <w:numPr>
          <w:ilvl w:val="0"/>
          <w:numId w:val="14"/>
        </w:num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BE7EAD">
        <w:rPr>
          <w:rFonts w:ascii="微软雅黑" w:eastAsia="微软雅黑" w:hAnsi="微软雅黑"/>
          <w:bCs/>
          <w:sz w:val="24"/>
          <w:szCs w:val="24"/>
        </w:rPr>
        <w:t>计算391+3992+3993+39943+3995+44所得和数的数字之和是多少？</w:t>
      </w:r>
    </w:p>
    <w:p w:rsidR="00BE7EAD" w:rsidRPr="00BE7EAD" w:rsidRDefault="00BE7EAD" w:rsidP="00BE7EAD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BE7EAD">
        <w:rPr>
          <w:rFonts w:ascii="微软雅黑" w:eastAsia="微软雅黑" w:hAnsi="微软雅黑" w:hint="eastAsia"/>
          <w:bCs/>
          <w:sz w:val="24"/>
          <w:szCs w:val="24"/>
        </w:rPr>
        <w:t>【</w:t>
      </w:r>
      <w:r w:rsidRPr="00BE7EAD">
        <w:rPr>
          <w:rFonts w:ascii="微软雅黑" w:eastAsia="微软雅黑" w:hAnsi="微软雅黑" w:hint="eastAsia"/>
          <w:b/>
          <w:bCs/>
          <w:sz w:val="24"/>
          <w:szCs w:val="24"/>
        </w:rPr>
        <w:t>详解</w:t>
      </w:r>
      <w:r w:rsidRPr="00BE7EAD">
        <w:rPr>
          <w:rFonts w:ascii="微软雅黑" w:eastAsia="微软雅黑" w:hAnsi="微软雅黑" w:hint="eastAsia"/>
          <w:bCs/>
          <w:sz w:val="24"/>
          <w:szCs w:val="24"/>
        </w:rPr>
        <w:t>】</w:t>
      </w:r>
      <w:r w:rsidRPr="00BE7EAD">
        <w:rPr>
          <w:rFonts w:ascii="微软雅黑" w:eastAsia="微软雅黑" w:hAnsi="微软雅黑"/>
          <w:bCs/>
          <w:sz w:val="24"/>
          <w:szCs w:val="24"/>
        </w:rPr>
        <w:t>原式=（40+400+4000+40000+400000）-（9+8+7+6+5-4）</w:t>
      </w:r>
      <w:r w:rsidRPr="00BE7EAD">
        <w:rPr>
          <w:rFonts w:ascii="微软雅黑" w:eastAsia="微软雅黑" w:hAnsi="微软雅黑"/>
          <w:bCs/>
          <w:sz w:val="24"/>
          <w:szCs w:val="24"/>
        </w:rPr>
        <w:br/>
      </w:r>
      <w:r w:rsidRPr="00BE7EAD">
        <w:rPr>
          <w:rFonts w:ascii="微软雅黑" w:eastAsia="微软雅黑" w:hAnsi="微软雅黑" w:hint="eastAsia"/>
          <w:bCs/>
          <w:sz w:val="24"/>
          <w:szCs w:val="24"/>
        </w:rPr>
        <w:t xml:space="preserve">            </w:t>
      </w:r>
      <w:r w:rsidRPr="00BE7EAD">
        <w:rPr>
          <w:rFonts w:ascii="微软雅黑" w:eastAsia="微软雅黑" w:hAnsi="微软雅黑"/>
          <w:bCs/>
          <w:sz w:val="24"/>
          <w:szCs w:val="24"/>
        </w:rPr>
        <w:t>=4444440-31</w:t>
      </w:r>
    </w:p>
    <w:p w:rsidR="00BE7EAD" w:rsidRDefault="00BE7EAD" w:rsidP="00BE7EAD">
      <w:pPr>
        <w:shd w:val="clear" w:color="auto" w:fill="FFFFFF"/>
        <w:rPr>
          <w:rFonts w:ascii="微软雅黑" w:eastAsia="微软雅黑" w:hAnsi="微软雅黑" w:hint="eastAsia"/>
          <w:b/>
          <w:bCs/>
          <w:color w:val="FF0000"/>
          <w:sz w:val="24"/>
          <w:szCs w:val="24"/>
        </w:rPr>
      </w:pPr>
      <w:r w:rsidRPr="00BE7EAD">
        <w:rPr>
          <w:rFonts w:ascii="微软雅黑" w:eastAsia="微软雅黑" w:hAnsi="微软雅黑" w:hint="eastAsia"/>
          <w:bCs/>
          <w:sz w:val="24"/>
          <w:szCs w:val="24"/>
        </w:rPr>
        <w:t xml:space="preserve">            </w:t>
      </w:r>
      <w:r w:rsidRPr="00BE7EAD">
        <w:rPr>
          <w:rFonts w:ascii="微软雅黑" w:eastAsia="微软雅黑" w:hAnsi="微软雅黑"/>
          <w:bCs/>
          <w:sz w:val="24"/>
          <w:szCs w:val="24"/>
        </w:rPr>
        <w:t>=4444409</w:t>
      </w:r>
      <w:r w:rsidRPr="00BE7EAD">
        <w:rPr>
          <w:rFonts w:ascii="微软雅黑" w:eastAsia="微软雅黑" w:hAnsi="微软雅黑"/>
          <w:bCs/>
          <w:sz w:val="24"/>
          <w:szCs w:val="24"/>
        </w:rPr>
        <w:br/>
      </w:r>
      <w:r w:rsidRPr="00BE7EAD">
        <w:rPr>
          <w:rFonts w:ascii="微软雅黑" w:eastAsia="微软雅黑" w:hAnsi="微软雅黑" w:hint="eastAsia"/>
          <w:bCs/>
          <w:sz w:val="24"/>
          <w:szCs w:val="24"/>
        </w:rPr>
        <w:t xml:space="preserve">     </w:t>
      </w:r>
      <w:r w:rsidRPr="00BE7EAD">
        <w:rPr>
          <w:rFonts w:ascii="微软雅黑" w:eastAsia="微软雅黑" w:hAnsi="微软雅黑"/>
          <w:bCs/>
          <w:sz w:val="24"/>
          <w:szCs w:val="24"/>
        </w:rPr>
        <w:t>故所得数字之和等于4+4+4+4+4+0+9=29.</w:t>
      </w:r>
      <w:r w:rsidRPr="00BE7EAD">
        <w:rPr>
          <w:rFonts w:ascii="微软雅黑" w:eastAsia="微软雅黑" w:hAnsi="微软雅黑"/>
          <w:bCs/>
          <w:sz w:val="24"/>
          <w:szCs w:val="24"/>
        </w:rPr>
        <w:br/>
      </w:r>
      <w:r w:rsidRPr="00BE7EAD">
        <w:rPr>
          <w:rFonts w:ascii="微软雅黑" w:eastAsia="微软雅黑" w:hAnsi="微软雅黑"/>
          <w:b/>
          <w:bCs/>
          <w:color w:val="FF0000"/>
          <w:sz w:val="24"/>
          <w:szCs w:val="24"/>
        </w:rPr>
        <w:t>小结：本题考查凑整法的运用。注意括号前是减号时，括号里原运算符号要变号。</w:t>
      </w:r>
    </w:p>
    <w:p w:rsidR="00BE7EAD" w:rsidRDefault="00BE7EAD" w:rsidP="00BE7EAD">
      <w:pPr>
        <w:shd w:val="clear" w:color="auto" w:fill="FFFFFF"/>
        <w:rPr>
          <w:rFonts w:ascii="微软雅黑" w:eastAsia="微软雅黑" w:hAnsi="微软雅黑" w:hint="eastAsia"/>
          <w:b/>
          <w:bCs/>
          <w:color w:val="FF0000"/>
          <w:sz w:val="24"/>
          <w:szCs w:val="24"/>
        </w:rPr>
      </w:pPr>
    </w:p>
    <w:p w:rsidR="00BE7EAD" w:rsidRPr="00BE7EAD" w:rsidRDefault="00BE7EAD" w:rsidP="00BE7EAD">
      <w:pPr>
        <w:shd w:val="clear" w:color="auto" w:fill="FFFFFF"/>
        <w:rPr>
          <w:rFonts w:ascii="微软雅黑" w:eastAsia="微软雅黑" w:hAnsi="微软雅黑"/>
          <w:b/>
          <w:sz w:val="30"/>
          <w:szCs w:val="30"/>
        </w:rPr>
      </w:pPr>
      <w:r w:rsidRPr="00BE7EAD">
        <w:rPr>
          <w:rFonts w:ascii="微软雅黑" w:eastAsia="微软雅黑" w:hAnsi="微软雅黑" w:hint="eastAsia"/>
          <w:b/>
          <w:sz w:val="30"/>
          <w:szCs w:val="30"/>
        </w:rPr>
        <w:t>6.</w:t>
      </w:r>
      <w:r>
        <w:rPr>
          <w:rFonts w:ascii="微软雅黑" w:eastAsia="微软雅黑" w:hAnsi="微软雅黑" w:hint="eastAsia"/>
          <w:b/>
          <w:sz w:val="30"/>
          <w:szCs w:val="30"/>
        </w:rPr>
        <w:t>26</w:t>
      </w:r>
      <w:r w:rsidRPr="00BE7EAD">
        <w:rPr>
          <w:rFonts w:ascii="微软雅黑" w:eastAsia="微软雅黑" w:hAnsi="微软雅黑" w:hint="eastAsia"/>
          <w:b/>
          <w:sz w:val="30"/>
          <w:szCs w:val="30"/>
        </w:rPr>
        <w:t>试题</w:t>
      </w:r>
    </w:p>
    <w:p w:rsidR="00BE7EAD" w:rsidRPr="00BE7EAD" w:rsidRDefault="00BE7EAD" w:rsidP="00BE7EAD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>
        <w:rPr>
          <w:rFonts w:ascii="微软雅黑" w:eastAsia="微软雅黑" w:hAnsi="微软雅黑" w:hint="eastAsia"/>
          <w:bCs/>
          <w:sz w:val="24"/>
          <w:szCs w:val="24"/>
        </w:rPr>
        <w:t>【</w:t>
      </w:r>
      <w:r w:rsidRPr="00BE7EAD">
        <w:rPr>
          <w:rFonts w:ascii="微软雅黑" w:eastAsia="微软雅黑" w:hAnsi="微软雅黑" w:hint="eastAsia"/>
          <w:b/>
          <w:bCs/>
          <w:sz w:val="24"/>
          <w:szCs w:val="24"/>
        </w:rPr>
        <w:t>等差数列</w:t>
      </w:r>
      <w:r>
        <w:rPr>
          <w:rFonts w:ascii="微软雅黑" w:eastAsia="微软雅黑" w:hAnsi="微软雅黑" w:hint="eastAsia"/>
          <w:bCs/>
          <w:sz w:val="24"/>
          <w:szCs w:val="24"/>
        </w:rPr>
        <w:t>】</w:t>
      </w:r>
    </w:p>
    <w:p w:rsidR="00BE7EAD" w:rsidRPr="00BE7EAD" w:rsidRDefault="00BE7EAD" w:rsidP="00BE7EAD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BE7EAD">
        <w:rPr>
          <w:rFonts w:ascii="微软雅黑" w:eastAsia="微软雅黑" w:hAnsi="微软雅黑" w:hint="eastAsia"/>
          <w:bCs/>
          <w:sz w:val="24"/>
          <w:szCs w:val="24"/>
        </w:rPr>
        <w:t>1、</w:t>
      </w:r>
      <w:r w:rsidRPr="00BE7EAD">
        <w:rPr>
          <w:rFonts w:ascii="微软雅黑" w:eastAsia="微软雅黑" w:hAnsi="微软雅黑"/>
          <w:bCs/>
          <w:sz w:val="24"/>
          <w:szCs w:val="24"/>
        </w:rPr>
        <w:t>6、10、14、18、……最后一项是86，问数列共有几项？</w:t>
      </w:r>
    </w:p>
    <w:p w:rsidR="00BE7EAD" w:rsidRPr="00BE7EAD" w:rsidRDefault="00BE7EAD" w:rsidP="00BE7EAD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BE7EAD">
        <w:rPr>
          <w:rFonts w:ascii="微软雅黑" w:eastAsia="微软雅黑" w:hAnsi="微软雅黑" w:hint="eastAsia"/>
          <w:bCs/>
          <w:sz w:val="24"/>
          <w:szCs w:val="24"/>
        </w:rPr>
        <w:t>【</w:t>
      </w:r>
      <w:r w:rsidRPr="00BE7EAD">
        <w:rPr>
          <w:rFonts w:ascii="微软雅黑" w:eastAsia="微软雅黑" w:hAnsi="微软雅黑" w:hint="eastAsia"/>
          <w:b/>
          <w:bCs/>
          <w:sz w:val="24"/>
          <w:szCs w:val="24"/>
        </w:rPr>
        <w:t>详解</w:t>
      </w:r>
      <w:r w:rsidRPr="00BE7EAD">
        <w:rPr>
          <w:rFonts w:ascii="微软雅黑" w:eastAsia="微软雅黑" w:hAnsi="微软雅黑" w:hint="eastAsia"/>
          <w:bCs/>
          <w:sz w:val="24"/>
          <w:szCs w:val="24"/>
        </w:rPr>
        <w:t>】这是一个以6为首项，4为公差的等差数列，根据公式</w:t>
      </w:r>
      <w:r w:rsidRPr="00BE7EAD">
        <w:rPr>
          <w:rFonts w:ascii="微软雅黑" w:eastAsia="微软雅黑" w:hAnsi="微软雅黑"/>
          <w:bCs/>
          <w:sz w:val="24"/>
          <w:szCs w:val="24"/>
        </w:rPr>
        <w:object w:dxaOrig="1859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3pt;height:18pt" o:ole="">
            <v:imagedata r:id="rId8" o:title=""/>
          </v:shape>
          <o:OLEObject Type="Embed" ProgID="Equation.3" ShapeID="_x0000_i1025" DrawAspect="Content" ObjectID="_1402474124" r:id="rId9">
            <o:FieldCodes>\* MERGEFORMAT</o:FieldCodes>
          </o:OLEObject>
        </w:object>
      </w:r>
      <w:r w:rsidRPr="00BE7EAD">
        <w:rPr>
          <w:rFonts w:ascii="微软雅黑" w:eastAsia="微软雅黑" w:hAnsi="微软雅黑" w:hint="eastAsia"/>
          <w:bCs/>
          <w:sz w:val="24"/>
          <w:szCs w:val="24"/>
        </w:rPr>
        <w:t>，</w:t>
      </w:r>
    </w:p>
    <w:p w:rsidR="00BE7EAD" w:rsidRDefault="00BE7EAD" w:rsidP="00BE7EAD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  <w:r w:rsidRPr="00BE7EAD">
        <w:rPr>
          <w:rFonts w:ascii="微软雅黑" w:eastAsia="微软雅黑" w:hAnsi="微软雅黑" w:hint="eastAsia"/>
          <w:bCs/>
          <w:sz w:val="24"/>
          <w:szCs w:val="24"/>
        </w:rPr>
        <w:lastRenderedPageBreak/>
        <w:t>86=6+（n-1）×4，所以n=21，即这个数列共有21项。</w:t>
      </w:r>
    </w:p>
    <w:p w:rsidR="00BE7EAD" w:rsidRPr="00BE7EAD" w:rsidRDefault="00BE7EAD" w:rsidP="00BE7EAD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</w:p>
    <w:p w:rsidR="00BE7EAD" w:rsidRPr="00BE7EAD" w:rsidRDefault="00BE7EAD" w:rsidP="00BE7EAD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BE7EAD">
        <w:rPr>
          <w:rFonts w:ascii="微软雅黑" w:eastAsia="微软雅黑" w:hAnsi="微软雅黑" w:hint="eastAsia"/>
          <w:bCs/>
          <w:sz w:val="24"/>
          <w:szCs w:val="24"/>
        </w:rPr>
        <w:t>2、</w:t>
      </w:r>
      <w:r w:rsidRPr="00BE7EAD">
        <w:rPr>
          <w:rFonts w:ascii="微软雅黑" w:eastAsia="微软雅黑" w:hAnsi="微软雅黑"/>
          <w:bCs/>
          <w:sz w:val="24"/>
          <w:szCs w:val="24"/>
        </w:rPr>
        <w:t>100与500之间能被9整除的所有自然数之和？</w:t>
      </w:r>
    </w:p>
    <w:p w:rsidR="00BE7EAD" w:rsidRDefault="00BE7EAD" w:rsidP="00BE7EAD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  <w:r w:rsidRPr="00BE7EAD">
        <w:rPr>
          <w:rFonts w:ascii="微软雅黑" w:eastAsia="微软雅黑" w:hAnsi="微软雅黑" w:hint="eastAsia"/>
          <w:bCs/>
          <w:sz w:val="24"/>
          <w:szCs w:val="24"/>
        </w:rPr>
        <w:t>【</w:t>
      </w:r>
      <w:r w:rsidRPr="00BE7EAD">
        <w:rPr>
          <w:rFonts w:ascii="微软雅黑" w:eastAsia="微软雅黑" w:hAnsi="微软雅黑" w:hint="eastAsia"/>
          <w:b/>
          <w:bCs/>
          <w:sz w:val="24"/>
          <w:szCs w:val="24"/>
        </w:rPr>
        <w:t>详解</w:t>
      </w:r>
      <w:r w:rsidRPr="00BE7EAD">
        <w:rPr>
          <w:rFonts w:ascii="微软雅黑" w:eastAsia="微软雅黑" w:hAnsi="微软雅黑" w:hint="eastAsia"/>
          <w:bCs/>
          <w:sz w:val="24"/>
          <w:szCs w:val="24"/>
        </w:rPr>
        <w:t>】第一个能被9整出的数是108，最后一个是495，共（495-108）÷9+1=44项，所以</w:t>
      </w:r>
      <w:r w:rsidRPr="00BE7EAD">
        <w:rPr>
          <w:rFonts w:ascii="微软雅黑" w:eastAsia="微软雅黑" w:hAnsi="微软雅黑"/>
          <w:bCs/>
          <w:sz w:val="24"/>
          <w:szCs w:val="24"/>
        </w:rPr>
        <w:t>100与500之间能被9整除的所有自然数之和</w:t>
      </w:r>
      <w:r w:rsidRPr="00BE7EAD">
        <w:rPr>
          <w:rFonts w:ascii="微软雅黑" w:eastAsia="微软雅黑" w:hAnsi="微软雅黑" w:hint="eastAsia"/>
          <w:bCs/>
          <w:sz w:val="24"/>
          <w:szCs w:val="24"/>
        </w:rPr>
        <w:t>为</w:t>
      </w:r>
      <w:r w:rsidRPr="00BE7EAD">
        <w:rPr>
          <w:rFonts w:ascii="微软雅黑" w:eastAsia="微软雅黑" w:hAnsi="微软雅黑"/>
          <w:bCs/>
          <w:sz w:val="24"/>
          <w:szCs w:val="24"/>
        </w:rPr>
        <w:object w:dxaOrig="2419" w:dyaOrig="620">
          <v:shape id="_x0000_i1026" type="#_x0000_t75" style="width:120.75pt;height:30.75pt" o:ole="">
            <v:imagedata r:id="rId10" o:title=""/>
          </v:shape>
          <o:OLEObject Type="Embed" ProgID="Equation.3" ShapeID="_x0000_i1026" DrawAspect="Content" ObjectID="_1402474125" r:id="rId11">
            <o:FieldCodes>\* MERGEFORMAT</o:FieldCodes>
          </o:OLEObject>
        </w:object>
      </w:r>
      <w:r w:rsidRPr="00BE7EAD">
        <w:rPr>
          <w:rFonts w:ascii="微软雅黑" w:eastAsia="微软雅黑" w:hAnsi="微软雅黑" w:hint="eastAsia"/>
          <w:bCs/>
          <w:sz w:val="24"/>
          <w:szCs w:val="24"/>
        </w:rPr>
        <w:t>。</w:t>
      </w:r>
    </w:p>
    <w:p w:rsidR="00BE7EAD" w:rsidRDefault="00BE7EAD" w:rsidP="00BE7EAD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</w:p>
    <w:p w:rsidR="00BE7EAD" w:rsidRPr="00BE7EAD" w:rsidRDefault="00BE7EAD" w:rsidP="00BE7EAD">
      <w:pPr>
        <w:shd w:val="clear" w:color="auto" w:fill="FFFFFF"/>
        <w:rPr>
          <w:rFonts w:ascii="微软雅黑" w:eastAsia="微软雅黑" w:hAnsi="微软雅黑"/>
          <w:b/>
          <w:sz w:val="30"/>
          <w:szCs w:val="30"/>
        </w:rPr>
      </w:pPr>
      <w:r w:rsidRPr="00BE7EAD">
        <w:rPr>
          <w:rFonts w:ascii="微软雅黑" w:eastAsia="微软雅黑" w:hAnsi="微软雅黑" w:hint="eastAsia"/>
          <w:b/>
          <w:sz w:val="30"/>
          <w:szCs w:val="30"/>
        </w:rPr>
        <w:t>6.</w:t>
      </w:r>
      <w:r>
        <w:rPr>
          <w:rFonts w:ascii="微软雅黑" w:eastAsia="微软雅黑" w:hAnsi="微软雅黑" w:hint="eastAsia"/>
          <w:b/>
          <w:sz w:val="30"/>
          <w:szCs w:val="30"/>
        </w:rPr>
        <w:t>27</w:t>
      </w:r>
      <w:r w:rsidRPr="00BE7EAD">
        <w:rPr>
          <w:rFonts w:ascii="微软雅黑" w:eastAsia="微软雅黑" w:hAnsi="微软雅黑" w:hint="eastAsia"/>
          <w:b/>
          <w:sz w:val="30"/>
          <w:szCs w:val="30"/>
        </w:rPr>
        <w:t>试题</w:t>
      </w:r>
    </w:p>
    <w:p w:rsidR="00BE7EAD" w:rsidRPr="00BE7EAD" w:rsidRDefault="00BE7EAD" w:rsidP="00BE7EAD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>
        <w:rPr>
          <w:rFonts w:ascii="微软雅黑" w:eastAsia="微软雅黑" w:hAnsi="微软雅黑" w:hint="eastAsia"/>
          <w:bCs/>
          <w:sz w:val="24"/>
          <w:szCs w:val="24"/>
        </w:rPr>
        <w:t>【</w:t>
      </w:r>
      <w:r w:rsidRPr="00BE7EAD">
        <w:rPr>
          <w:rFonts w:ascii="微软雅黑" w:eastAsia="微软雅黑" w:hAnsi="微软雅黑" w:hint="eastAsia"/>
          <w:b/>
          <w:bCs/>
          <w:sz w:val="24"/>
          <w:szCs w:val="24"/>
        </w:rPr>
        <w:t>和差倍问题</w:t>
      </w:r>
      <w:r>
        <w:rPr>
          <w:rFonts w:ascii="微软雅黑" w:eastAsia="微软雅黑" w:hAnsi="微软雅黑" w:hint="eastAsia"/>
          <w:bCs/>
          <w:sz w:val="24"/>
          <w:szCs w:val="24"/>
        </w:rPr>
        <w:t>】</w:t>
      </w:r>
    </w:p>
    <w:p w:rsidR="00BE7EAD" w:rsidRPr="00BE7EAD" w:rsidRDefault="00BE7EAD" w:rsidP="00BE7EAD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BE7EAD">
        <w:rPr>
          <w:rFonts w:ascii="微软雅黑" w:eastAsia="微软雅黑" w:hAnsi="微软雅黑" w:hint="eastAsia"/>
          <w:bCs/>
          <w:sz w:val="24"/>
          <w:szCs w:val="24"/>
        </w:rPr>
        <w:t>1、小华、小林、小黄三人期末考试数学成绩总和为289分，已知小华比小林多8分。小林比小黄少8分，三个人各得多少分？</w:t>
      </w:r>
    </w:p>
    <w:p w:rsidR="00BE7EAD" w:rsidRDefault="00BE7EAD" w:rsidP="00BE7EAD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  <w:r w:rsidRPr="00BE7EAD">
        <w:rPr>
          <w:rFonts w:ascii="微软雅黑" w:eastAsia="微软雅黑" w:hAnsi="微软雅黑" w:hint="eastAsia"/>
          <w:bCs/>
          <w:sz w:val="24"/>
          <w:szCs w:val="24"/>
        </w:rPr>
        <w:t>【</w:t>
      </w:r>
      <w:r w:rsidRPr="00BE7EAD">
        <w:rPr>
          <w:rFonts w:ascii="微软雅黑" w:eastAsia="微软雅黑" w:hAnsi="微软雅黑" w:hint="eastAsia"/>
          <w:b/>
          <w:bCs/>
          <w:sz w:val="24"/>
          <w:szCs w:val="24"/>
        </w:rPr>
        <w:t>详解</w:t>
      </w:r>
      <w:r w:rsidRPr="00BE7EAD">
        <w:rPr>
          <w:rFonts w:ascii="微软雅黑" w:eastAsia="微软雅黑" w:hAnsi="微软雅黑" w:hint="eastAsia"/>
          <w:bCs/>
          <w:sz w:val="24"/>
          <w:szCs w:val="24"/>
        </w:rPr>
        <w:t>】可以知道小华和小黄的分数相同，均比小林多8分，因此小华和小黄的分数为（289＋8）÷3=99（分），所以小华的人数为91分。</w:t>
      </w:r>
    </w:p>
    <w:p w:rsidR="00BE7EAD" w:rsidRPr="00BE7EAD" w:rsidRDefault="00BE7EAD" w:rsidP="00BE7EAD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</w:p>
    <w:p w:rsidR="00BE7EAD" w:rsidRPr="00BE7EAD" w:rsidRDefault="00BE7EAD" w:rsidP="00BE7EAD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BE7EAD">
        <w:rPr>
          <w:rFonts w:ascii="微软雅黑" w:eastAsia="微软雅黑" w:hAnsi="微软雅黑" w:hint="eastAsia"/>
          <w:bCs/>
          <w:sz w:val="24"/>
          <w:szCs w:val="24"/>
        </w:rPr>
        <w:t>2、</w:t>
      </w:r>
      <w:r w:rsidRPr="00BE7EAD">
        <w:rPr>
          <w:rFonts w:ascii="微软雅黑" w:eastAsia="微软雅黑" w:hAnsi="微软雅黑"/>
          <w:bCs/>
          <w:sz w:val="24"/>
          <w:szCs w:val="24"/>
        </w:rPr>
        <w:t>两个数的和是2016，其中一个加数的个位是0，如果把这个0去掉，就正好等于另一个加数的两倍</w:t>
      </w:r>
      <w:r w:rsidRPr="00BE7EAD">
        <w:rPr>
          <w:rFonts w:ascii="微软雅黑" w:eastAsia="微软雅黑" w:hAnsi="微软雅黑" w:hint="eastAsia"/>
          <w:bCs/>
          <w:sz w:val="24"/>
          <w:szCs w:val="24"/>
        </w:rPr>
        <w:t>。</w:t>
      </w:r>
      <w:r w:rsidRPr="00BE7EAD">
        <w:rPr>
          <w:rFonts w:ascii="微软雅黑" w:eastAsia="微软雅黑" w:hAnsi="微软雅黑"/>
          <w:bCs/>
          <w:sz w:val="24"/>
          <w:szCs w:val="24"/>
        </w:rPr>
        <w:t>这两个加数各是多少？</w:t>
      </w:r>
    </w:p>
    <w:p w:rsidR="00BE7EAD" w:rsidRPr="00BE7EAD" w:rsidRDefault="00BE7EAD" w:rsidP="00BE7EAD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BE7EAD">
        <w:rPr>
          <w:rFonts w:ascii="微软雅黑" w:eastAsia="微软雅黑" w:hAnsi="微软雅黑" w:hint="eastAsia"/>
          <w:bCs/>
          <w:sz w:val="24"/>
          <w:szCs w:val="24"/>
        </w:rPr>
        <w:t>【</w:t>
      </w:r>
      <w:r w:rsidRPr="00BE7EAD">
        <w:rPr>
          <w:rFonts w:ascii="微软雅黑" w:eastAsia="微软雅黑" w:hAnsi="微软雅黑" w:hint="eastAsia"/>
          <w:b/>
          <w:bCs/>
          <w:sz w:val="24"/>
          <w:szCs w:val="24"/>
        </w:rPr>
        <w:t>详解</w:t>
      </w:r>
      <w:r w:rsidRPr="00BE7EAD">
        <w:rPr>
          <w:rFonts w:ascii="微软雅黑" w:eastAsia="微软雅黑" w:hAnsi="微软雅黑" w:hint="eastAsia"/>
          <w:bCs/>
          <w:sz w:val="24"/>
          <w:szCs w:val="24"/>
        </w:rPr>
        <w:t>】</w:t>
      </w:r>
      <w:r w:rsidRPr="00BE7EAD">
        <w:rPr>
          <w:rFonts w:ascii="微软雅黑" w:eastAsia="微软雅黑" w:hAnsi="微软雅黑"/>
          <w:bCs/>
          <w:sz w:val="24"/>
          <w:szCs w:val="24"/>
        </w:rPr>
        <w:t>因为把第一个加数个位上的"0"去掉，得到了第二个加数的2倍，所以，第一个加数是第二个加数的20倍．把第二个加数看作"1倍数"，第二个加数就是"20倍数"，这两个数的和2016就是"1+20"倍的数．</w:t>
      </w:r>
      <w:r w:rsidRPr="00BE7EAD">
        <w:rPr>
          <w:rFonts w:ascii="微软雅黑" w:eastAsia="微软雅黑" w:hAnsi="微软雅黑"/>
          <w:bCs/>
          <w:sz w:val="24"/>
          <w:szCs w:val="24"/>
        </w:rPr>
        <w:br/>
      </w:r>
      <w:r w:rsidRPr="00BE7EAD">
        <w:rPr>
          <w:rFonts w:ascii="微软雅黑" w:eastAsia="微软雅黑" w:hAnsi="微软雅黑" w:hint="eastAsia"/>
          <w:bCs/>
          <w:sz w:val="24"/>
          <w:szCs w:val="24"/>
        </w:rPr>
        <w:t xml:space="preserve">    </w:t>
      </w:r>
      <w:r w:rsidRPr="00BE7EAD">
        <w:rPr>
          <w:rFonts w:ascii="微软雅黑" w:eastAsia="微软雅黑" w:hAnsi="微软雅黑"/>
          <w:bCs/>
          <w:sz w:val="24"/>
          <w:szCs w:val="24"/>
        </w:rPr>
        <w:t>根据这个"量"与"倍"的对应关系，可先求出第二个加数．这两个加数分别是：</w:t>
      </w:r>
    </w:p>
    <w:p w:rsidR="00BE7EAD" w:rsidRDefault="00BE7EAD" w:rsidP="00BE7EAD">
      <w:pPr>
        <w:shd w:val="clear" w:color="auto" w:fill="FFFFFF"/>
        <w:rPr>
          <w:rFonts w:ascii="微软雅黑" w:eastAsia="微软雅黑" w:hAnsi="微软雅黑" w:hint="eastAsia"/>
          <w:b/>
          <w:bCs/>
          <w:color w:val="FF0000"/>
          <w:sz w:val="24"/>
          <w:szCs w:val="24"/>
        </w:rPr>
      </w:pPr>
      <w:r w:rsidRPr="00BE7EAD">
        <w:rPr>
          <w:rFonts w:ascii="微软雅黑" w:eastAsia="微软雅黑" w:hAnsi="微软雅黑"/>
          <w:bCs/>
          <w:sz w:val="24"/>
          <w:szCs w:val="24"/>
        </w:rPr>
        <w:t>2010÷（1+20）=96，2016-96=1920</w:t>
      </w:r>
      <w:r w:rsidRPr="00BE7EAD">
        <w:rPr>
          <w:rFonts w:ascii="微软雅黑" w:eastAsia="微软雅黑" w:hAnsi="微软雅黑"/>
          <w:bCs/>
          <w:sz w:val="24"/>
          <w:szCs w:val="24"/>
        </w:rPr>
        <w:br/>
      </w:r>
      <w:r w:rsidRPr="00BE7EAD">
        <w:rPr>
          <w:rFonts w:ascii="微软雅黑" w:eastAsia="微软雅黑" w:hAnsi="微软雅黑" w:hint="eastAsia"/>
          <w:bCs/>
          <w:sz w:val="24"/>
          <w:szCs w:val="24"/>
        </w:rPr>
        <w:t xml:space="preserve"> </w:t>
      </w:r>
      <w:r w:rsidRPr="00BE7EAD">
        <w:rPr>
          <w:rFonts w:ascii="微软雅黑" w:eastAsia="微软雅黑" w:hAnsi="微软雅黑" w:hint="eastAsia"/>
          <w:b/>
          <w:bCs/>
          <w:color w:val="FF0000"/>
          <w:sz w:val="24"/>
          <w:szCs w:val="24"/>
        </w:rPr>
        <w:t xml:space="preserve">   </w:t>
      </w:r>
      <w:r w:rsidRPr="00BE7EAD">
        <w:rPr>
          <w:rFonts w:ascii="微软雅黑" w:eastAsia="微软雅黑" w:hAnsi="微软雅黑"/>
          <w:b/>
          <w:bCs/>
          <w:color w:val="FF0000"/>
          <w:sz w:val="24"/>
          <w:szCs w:val="24"/>
        </w:rPr>
        <w:t>小结：本题是和倍问题的一个变形。两数和÷(倍数+1)=小数(一倍数)。</w:t>
      </w:r>
    </w:p>
    <w:p w:rsidR="00BE7EAD" w:rsidRPr="00BE7EAD" w:rsidRDefault="00BE7EAD" w:rsidP="00BE7EAD">
      <w:pPr>
        <w:shd w:val="clear" w:color="auto" w:fill="FFFFFF"/>
        <w:rPr>
          <w:rFonts w:ascii="微软雅黑" w:eastAsia="微软雅黑" w:hAnsi="微软雅黑"/>
          <w:b/>
          <w:sz w:val="30"/>
          <w:szCs w:val="30"/>
        </w:rPr>
      </w:pPr>
      <w:r w:rsidRPr="00BE7EAD">
        <w:rPr>
          <w:rFonts w:ascii="微软雅黑" w:eastAsia="微软雅黑" w:hAnsi="微软雅黑" w:hint="eastAsia"/>
          <w:b/>
          <w:sz w:val="30"/>
          <w:szCs w:val="30"/>
        </w:rPr>
        <w:lastRenderedPageBreak/>
        <w:t>6.</w:t>
      </w:r>
      <w:r>
        <w:rPr>
          <w:rFonts w:ascii="微软雅黑" w:eastAsia="微软雅黑" w:hAnsi="微软雅黑" w:hint="eastAsia"/>
          <w:b/>
          <w:sz w:val="30"/>
          <w:szCs w:val="30"/>
        </w:rPr>
        <w:t>28</w:t>
      </w:r>
      <w:r w:rsidRPr="00BE7EAD">
        <w:rPr>
          <w:rFonts w:ascii="微软雅黑" w:eastAsia="微软雅黑" w:hAnsi="微软雅黑" w:hint="eastAsia"/>
          <w:b/>
          <w:sz w:val="30"/>
          <w:szCs w:val="30"/>
        </w:rPr>
        <w:t>试题</w:t>
      </w:r>
    </w:p>
    <w:p w:rsidR="00BE7EAD" w:rsidRPr="00BE7EAD" w:rsidRDefault="00BE7EAD" w:rsidP="00BE7EAD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>
        <w:rPr>
          <w:rFonts w:ascii="微软雅黑" w:eastAsia="微软雅黑" w:hAnsi="微软雅黑" w:hint="eastAsia"/>
          <w:bCs/>
          <w:sz w:val="24"/>
          <w:szCs w:val="24"/>
        </w:rPr>
        <w:t>【</w:t>
      </w:r>
      <w:r w:rsidRPr="00BE7EAD">
        <w:rPr>
          <w:rFonts w:ascii="微软雅黑" w:eastAsia="微软雅黑" w:hAnsi="微软雅黑" w:hint="eastAsia"/>
          <w:b/>
          <w:bCs/>
          <w:sz w:val="24"/>
          <w:szCs w:val="24"/>
        </w:rPr>
        <w:t>年龄问题</w:t>
      </w:r>
      <w:r>
        <w:rPr>
          <w:rFonts w:ascii="微软雅黑" w:eastAsia="微软雅黑" w:hAnsi="微软雅黑" w:hint="eastAsia"/>
          <w:bCs/>
          <w:sz w:val="24"/>
          <w:szCs w:val="24"/>
        </w:rPr>
        <w:t>】</w:t>
      </w:r>
    </w:p>
    <w:p w:rsidR="00BE7EAD" w:rsidRPr="00BE7EAD" w:rsidRDefault="00BE7EAD" w:rsidP="00BE7EAD">
      <w:pPr>
        <w:numPr>
          <w:ilvl w:val="0"/>
          <w:numId w:val="4"/>
        </w:num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BE7EAD">
        <w:rPr>
          <w:rFonts w:ascii="微软雅黑" w:eastAsia="微软雅黑" w:hAnsi="微软雅黑" w:hint="eastAsia"/>
          <w:bCs/>
          <w:sz w:val="24"/>
          <w:szCs w:val="24"/>
        </w:rPr>
        <w:t>今年小玲8岁,她父亲36岁,当两人年龄和是62岁时,两人年龄各多少岁?</w:t>
      </w:r>
    </w:p>
    <w:p w:rsidR="00BE7EAD" w:rsidRPr="00BE7EAD" w:rsidRDefault="00BE7EAD" w:rsidP="00BE7EAD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BE7EAD">
        <w:rPr>
          <w:rFonts w:ascii="微软雅黑" w:eastAsia="微软雅黑" w:hAnsi="微软雅黑" w:hint="eastAsia"/>
          <w:bCs/>
          <w:sz w:val="24"/>
          <w:szCs w:val="24"/>
        </w:rPr>
        <w:t>【</w:t>
      </w:r>
      <w:r w:rsidRPr="00BE7EAD">
        <w:rPr>
          <w:rFonts w:ascii="微软雅黑" w:eastAsia="微软雅黑" w:hAnsi="微软雅黑" w:hint="eastAsia"/>
          <w:b/>
          <w:bCs/>
          <w:sz w:val="24"/>
          <w:szCs w:val="24"/>
        </w:rPr>
        <w:t>详解</w:t>
      </w:r>
      <w:r w:rsidRPr="00BE7EAD">
        <w:rPr>
          <w:rFonts w:ascii="微软雅黑" w:eastAsia="微软雅黑" w:hAnsi="微软雅黑" w:hint="eastAsia"/>
          <w:bCs/>
          <w:sz w:val="24"/>
          <w:szCs w:val="24"/>
        </w:rPr>
        <w:t>】在年龄问题中必须记住两人的年龄差不变这个解题关键。 题中没有给出小玲和父亲的年龄之差，但是已知两人今年的年龄,那么两人的年龄差是34-6=28(岁),不论再过多少年,两人的年龄差是保持不变的,所以当两人年龄和为58岁时,他们的年龄差仍是28岁,根据和差问题就可解此题。</w:t>
      </w:r>
    </w:p>
    <w:p w:rsidR="00BE7EAD" w:rsidRPr="00BE7EAD" w:rsidRDefault="00BE7EAD" w:rsidP="00BE7EAD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BE7EAD">
        <w:rPr>
          <w:rFonts w:ascii="微软雅黑" w:eastAsia="微软雅黑" w:hAnsi="微软雅黑" w:hint="eastAsia"/>
          <w:bCs/>
          <w:sz w:val="24"/>
          <w:szCs w:val="24"/>
        </w:rPr>
        <w:t>父亲的年龄:[62+(36-8)]÷2=〔62+28〕÷2=90÷2=45(岁)</w:t>
      </w:r>
    </w:p>
    <w:p w:rsidR="00BE7EAD" w:rsidRPr="00BE7EAD" w:rsidRDefault="00BE7EAD" w:rsidP="00BE7EAD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BE7EAD">
        <w:rPr>
          <w:rFonts w:ascii="微软雅黑" w:eastAsia="微软雅黑" w:hAnsi="微软雅黑" w:hint="eastAsia"/>
          <w:bCs/>
          <w:sz w:val="24"/>
          <w:szCs w:val="24"/>
        </w:rPr>
        <w:t>小玲的年龄:62-45=17(岁)</w:t>
      </w:r>
    </w:p>
    <w:p w:rsidR="00BE7EAD" w:rsidRPr="00BE7EAD" w:rsidRDefault="00BE7EAD" w:rsidP="00BE7EAD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BE7EAD">
        <w:rPr>
          <w:rFonts w:ascii="微软雅黑" w:eastAsia="微软雅黑" w:hAnsi="微软雅黑" w:hint="eastAsia"/>
          <w:bCs/>
          <w:sz w:val="24"/>
          <w:szCs w:val="24"/>
        </w:rPr>
        <w:t>答:当两人年龄和为62岁时,父亲的年龄是45岁,小玲的年龄是17岁。</w:t>
      </w:r>
    </w:p>
    <w:p w:rsidR="00BE7EAD" w:rsidRDefault="00BE7EAD" w:rsidP="00BE7EAD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  <w:r w:rsidRPr="00BE7EAD">
        <w:rPr>
          <w:rFonts w:ascii="微软雅黑" w:eastAsia="微软雅黑" w:hAnsi="微软雅黑" w:hint="eastAsia"/>
          <w:bCs/>
          <w:sz w:val="24"/>
          <w:szCs w:val="24"/>
        </w:rPr>
        <w:t xml:space="preserve">  小结：解这类题的关键是理解两人的年龄差是固定不变的，即两人的年龄是同时增长的。</w:t>
      </w:r>
    </w:p>
    <w:p w:rsidR="00BE7EAD" w:rsidRPr="00BE7EAD" w:rsidRDefault="00BE7EAD" w:rsidP="00BE7EAD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</w:p>
    <w:p w:rsidR="00BE7EAD" w:rsidRPr="00BE7EAD" w:rsidRDefault="00BE7EAD" w:rsidP="00BE7EAD">
      <w:pPr>
        <w:numPr>
          <w:ilvl w:val="0"/>
          <w:numId w:val="4"/>
        </w:num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BE7EAD">
        <w:rPr>
          <w:rFonts w:ascii="微软雅黑" w:eastAsia="微软雅黑" w:hAnsi="微软雅黑"/>
          <w:bCs/>
          <w:sz w:val="24"/>
          <w:szCs w:val="24"/>
        </w:rPr>
        <w:t>小华今年12岁，他妈妈今年48岁，多少年以前妈妈的年龄是小华的5倍？</w:t>
      </w:r>
    </w:p>
    <w:p w:rsidR="00BE7EAD" w:rsidRDefault="00BE7EAD" w:rsidP="00BE7EAD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  <w:r w:rsidRPr="00BE7EAD">
        <w:rPr>
          <w:rFonts w:ascii="微软雅黑" w:eastAsia="微软雅黑" w:hAnsi="微软雅黑" w:hint="eastAsia"/>
          <w:bCs/>
          <w:sz w:val="24"/>
          <w:szCs w:val="24"/>
        </w:rPr>
        <w:t>【</w:t>
      </w:r>
      <w:r w:rsidRPr="00BE7EAD">
        <w:rPr>
          <w:rFonts w:ascii="微软雅黑" w:eastAsia="微软雅黑" w:hAnsi="微软雅黑" w:hint="eastAsia"/>
          <w:b/>
          <w:bCs/>
          <w:sz w:val="24"/>
          <w:szCs w:val="24"/>
        </w:rPr>
        <w:t>详解</w:t>
      </w:r>
      <w:r w:rsidRPr="00BE7EAD">
        <w:rPr>
          <w:rFonts w:ascii="微软雅黑" w:eastAsia="微软雅黑" w:hAnsi="微软雅黑" w:hint="eastAsia"/>
          <w:bCs/>
          <w:sz w:val="24"/>
          <w:szCs w:val="24"/>
        </w:rPr>
        <w:t>】</w:t>
      </w:r>
      <w:r w:rsidRPr="00BE7EAD">
        <w:rPr>
          <w:rFonts w:ascii="微软雅黑" w:eastAsia="微软雅黑" w:hAnsi="微软雅黑"/>
          <w:bCs/>
          <w:sz w:val="24"/>
          <w:szCs w:val="24"/>
        </w:rPr>
        <w:t>小华和他妈妈年龄的差都是不变的，妈妈的年龄比小华大48－12=36岁，根据差倍公小华当时的年龄为36÷（5-1）=9岁，所以是12-9=3年前</w:t>
      </w:r>
      <w:r w:rsidRPr="00BE7EAD">
        <w:rPr>
          <w:rFonts w:ascii="微软雅黑" w:eastAsia="微软雅黑" w:hAnsi="微软雅黑" w:hint="eastAsia"/>
          <w:bCs/>
          <w:sz w:val="24"/>
          <w:szCs w:val="24"/>
        </w:rPr>
        <w:t>。</w:t>
      </w:r>
    </w:p>
    <w:p w:rsidR="00BE7EAD" w:rsidRDefault="00BE7EAD" w:rsidP="00BE7EAD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</w:p>
    <w:p w:rsidR="00BE7EAD" w:rsidRPr="00BE7EAD" w:rsidRDefault="00BE7EAD" w:rsidP="00BE7EAD">
      <w:pPr>
        <w:shd w:val="clear" w:color="auto" w:fill="FFFFFF"/>
        <w:rPr>
          <w:rFonts w:ascii="微软雅黑" w:eastAsia="微软雅黑" w:hAnsi="微软雅黑"/>
          <w:b/>
          <w:sz w:val="30"/>
          <w:szCs w:val="30"/>
        </w:rPr>
      </w:pPr>
      <w:r w:rsidRPr="00BE7EAD">
        <w:rPr>
          <w:rFonts w:ascii="微软雅黑" w:eastAsia="微软雅黑" w:hAnsi="微软雅黑" w:hint="eastAsia"/>
          <w:b/>
          <w:sz w:val="30"/>
          <w:szCs w:val="30"/>
        </w:rPr>
        <w:t>6.2</w:t>
      </w:r>
      <w:r>
        <w:rPr>
          <w:rFonts w:ascii="微软雅黑" w:eastAsia="微软雅黑" w:hAnsi="微软雅黑" w:hint="eastAsia"/>
          <w:b/>
          <w:sz w:val="30"/>
          <w:szCs w:val="30"/>
        </w:rPr>
        <w:t>9</w:t>
      </w:r>
      <w:r w:rsidRPr="00BE7EAD">
        <w:rPr>
          <w:rFonts w:ascii="微软雅黑" w:eastAsia="微软雅黑" w:hAnsi="微软雅黑" w:hint="eastAsia"/>
          <w:b/>
          <w:sz w:val="30"/>
          <w:szCs w:val="30"/>
        </w:rPr>
        <w:t>试题</w:t>
      </w:r>
    </w:p>
    <w:p w:rsidR="00BE7EAD" w:rsidRPr="00BE7EAD" w:rsidRDefault="00BE7EAD" w:rsidP="00BE7EAD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>
        <w:rPr>
          <w:rFonts w:ascii="微软雅黑" w:eastAsia="微软雅黑" w:hAnsi="微软雅黑" w:hint="eastAsia"/>
          <w:bCs/>
          <w:sz w:val="24"/>
          <w:szCs w:val="24"/>
        </w:rPr>
        <w:t>【</w:t>
      </w:r>
      <w:r w:rsidRPr="00BE7EAD">
        <w:rPr>
          <w:rFonts w:ascii="微软雅黑" w:eastAsia="微软雅黑" w:hAnsi="微软雅黑" w:hint="eastAsia"/>
          <w:b/>
          <w:bCs/>
          <w:sz w:val="24"/>
          <w:szCs w:val="24"/>
        </w:rPr>
        <w:t>鸡兔同笼问题</w:t>
      </w:r>
      <w:r>
        <w:rPr>
          <w:rFonts w:ascii="微软雅黑" w:eastAsia="微软雅黑" w:hAnsi="微软雅黑" w:hint="eastAsia"/>
          <w:bCs/>
          <w:sz w:val="24"/>
          <w:szCs w:val="24"/>
        </w:rPr>
        <w:t>】</w:t>
      </w:r>
    </w:p>
    <w:p w:rsidR="00BE7EAD" w:rsidRPr="00BE7EAD" w:rsidRDefault="00BE7EAD" w:rsidP="00BE7EAD">
      <w:pPr>
        <w:numPr>
          <w:ilvl w:val="0"/>
          <w:numId w:val="15"/>
        </w:num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BE7EAD">
        <w:rPr>
          <w:rFonts w:ascii="微软雅黑" w:eastAsia="微软雅黑" w:hAnsi="微软雅黑" w:hint="eastAsia"/>
          <w:bCs/>
          <w:sz w:val="24"/>
          <w:szCs w:val="24"/>
        </w:rPr>
        <w:t>鸡兔同笼，头共46，足共128，鸡兔各几只？</w:t>
      </w:r>
    </w:p>
    <w:p w:rsidR="00BE7EAD" w:rsidRPr="00BE7EAD" w:rsidRDefault="00BE7EAD" w:rsidP="00BE7EAD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BE7EAD">
        <w:rPr>
          <w:rFonts w:ascii="微软雅黑" w:eastAsia="微软雅黑" w:hAnsi="微软雅黑" w:hint="eastAsia"/>
          <w:bCs/>
          <w:sz w:val="24"/>
          <w:szCs w:val="24"/>
        </w:rPr>
        <w:t>【</w:t>
      </w:r>
      <w:r w:rsidRPr="00BE7EAD">
        <w:rPr>
          <w:rFonts w:ascii="微软雅黑" w:eastAsia="微软雅黑" w:hAnsi="微软雅黑" w:hint="eastAsia"/>
          <w:b/>
          <w:bCs/>
          <w:sz w:val="24"/>
          <w:szCs w:val="24"/>
        </w:rPr>
        <w:t>详解</w:t>
      </w:r>
      <w:r w:rsidRPr="00BE7EAD">
        <w:rPr>
          <w:rFonts w:ascii="微软雅黑" w:eastAsia="微软雅黑" w:hAnsi="微软雅黑" w:hint="eastAsia"/>
          <w:bCs/>
          <w:sz w:val="24"/>
          <w:szCs w:val="24"/>
        </w:rPr>
        <w:t>】假设法，运用公式鸡数=（每只兔脚数×总头数-总脚数）÷（每只兔脚数-每</w:t>
      </w:r>
      <w:r w:rsidRPr="00BE7EAD">
        <w:rPr>
          <w:rFonts w:ascii="微软雅黑" w:eastAsia="微软雅黑" w:hAnsi="微软雅黑" w:hint="eastAsia"/>
          <w:bCs/>
          <w:sz w:val="24"/>
          <w:szCs w:val="24"/>
        </w:rPr>
        <w:lastRenderedPageBreak/>
        <w:t>只鸡脚数）、兔数=总头数-鸡数。</w:t>
      </w:r>
    </w:p>
    <w:p w:rsidR="00BE7EAD" w:rsidRPr="00BE7EAD" w:rsidRDefault="00BE7EAD" w:rsidP="00BE7EAD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BE7EAD">
        <w:rPr>
          <w:rFonts w:ascii="微软雅黑" w:eastAsia="微软雅黑" w:hAnsi="微软雅黑" w:hint="eastAsia"/>
          <w:bCs/>
          <w:sz w:val="24"/>
          <w:szCs w:val="24"/>
        </w:rPr>
        <w:t>所以，鸡数=（4×6-128）÷（4-2）=（184-128）÷2=56÷2=28（只）</w:t>
      </w:r>
    </w:p>
    <w:p w:rsidR="00BE7EAD" w:rsidRDefault="00BE7EAD" w:rsidP="00BE7EAD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  <w:r w:rsidRPr="00BE7EAD">
        <w:rPr>
          <w:rFonts w:ascii="微软雅黑" w:eastAsia="微软雅黑" w:hAnsi="微软雅黑" w:hint="eastAsia"/>
          <w:bCs/>
          <w:sz w:val="24"/>
          <w:szCs w:val="24"/>
        </w:rPr>
        <w:t>兔数=46-28=18（只）。</w:t>
      </w:r>
    </w:p>
    <w:p w:rsidR="00BE7EAD" w:rsidRPr="00BE7EAD" w:rsidRDefault="00BE7EAD" w:rsidP="00BE7EAD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</w:p>
    <w:p w:rsidR="00BE7EAD" w:rsidRPr="00BE7EAD" w:rsidRDefault="00BE7EAD" w:rsidP="00BE7EAD">
      <w:pPr>
        <w:numPr>
          <w:ilvl w:val="0"/>
          <w:numId w:val="15"/>
        </w:num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BE7EAD">
        <w:rPr>
          <w:rFonts w:ascii="微软雅黑" w:eastAsia="微软雅黑" w:hAnsi="微软雅黑" w:hint="eastAsia"/>
          <w:bCs/>
          <w:sz w:val="24"/>
          <w:szCs w:val="24"/>
        </w:rPr>
        <w:t>鸡与兔共有100只，鸡的脚比兔的脚多80只，问鸡和兔各多少只？</w:t>
      </w:r>
    </w:p>
    <w:p w:rsidR="00BE7EAD" w:rsidRPr="00BE7EAD" w:rsidRDefault="00BE7EAD" w:rsidP="00BE7EAD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BE7EAD">
        <w:rPr>
          <w:rFonts w:ascii="微软雅黑" w:eastAsia="微软雅黑" w:hAnsi="微软雅黑" w:hint="eastAsia"/>
          <w:bCs/>
          <w:sz w:val="24"/>
          <w:szCs w:val="24"/>
        </w:rPr>
        <w:t>【</w:t>
      </w:r>
      <w:r w:rsidRPr="00BE7EAD">
        <w:rPr>
          <w:rFonts w:ascii="微软雅黑" w:eastAsia="微软雅黑" w:hAnsi="微软雅黑" w:hint="eastAsia"/>
          <w:b/>
          <w:bCs/>
          <w:sz w:val="24"/>
          <w:szCs w:val="24"/>
        </w:rPr>
        <w:t>详解</w:t>
      </w:r>
      <w:r w:rsidRPr="00BE7EAD">
        <w:rPr>
          <w:rFonts w:ascii="微软雅黑" w:eastAsia="微软雅黑" w:hAnsi="微软雅黑" w:hint="eastAsia"/>
          <w:bCs/>
          <w:sz w:val="24"/>
          <w:szCs w:val="24"/>
        </w:rPr>
        <w:t>】假设100只全是鸡，那么脚的总数是200只，这时兔脚是0只，鸡脚比兔脚多200只，二实际上鸡脚比兔脚多80只，因此，鸡脚与兔脚的差比实际多了200-80=120（只），这是因为把其中的兔换成了鸡，每把一只兔换成鸡，鸡脚就增加2只，兔脚就减少4只，鸡脚与兔脚的差数增加2+4=6（只），所以换成鸡的兔子有120÷6=20（只），有鸡100-20=80（只）。</w:t>
      </w:r>
    </w:p>
    <w:p w:rsidR="001733CB" w:rsidRPr="00BE7EAD" w:rsidRDefault="001733CB" w:rsidP="00BE7EAD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</w:p>
    <w:sectPr w:rsidR="001733CB" w:rsidRPr="00BE7EAD" w:rsidSect="00A1122C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40" w:right="1558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15E65" w:rsidRDefault="00E15E65" w:rsidP="003738DD">
      <w:pPr>
        <w:ind w:left="827"/>
      </w:pPr>
      <w:r>
        <w:separator/>
      </w:r>
    </w:p>
  </w:endnote>
  <w:endnote w:type="continuationSeparator" w:id="1">
    <w:p w:rsidR="00E15E65" w:rsidRDefault="00E15E65" w:rsidP="003738DD">
      <w:pPr>
        <w:ind w:left="827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解析">
    <w:altName w:val="宋体"/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微软雅黑">
    <w:panose1 w:val="020B0503020204020204"/>
    <w:charset w:val="86"/>
    <w:family w:val="swiss"/>
    <w:pitch w:val="variable"/>
    <w:sig w:usb0="80000287" w:usb1="2A0F3C52" w:usb2="00000016" w:usb3="00000000" w:csb0="0004001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4"/>
      <w:ind w:left="82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Pr="003738DD" w:rsidRDefault="003738DD" w:rsidP="003738DD">
    <w:pPr>
      <w:pStyle w:val="a4"/>
      <w:ind w:left="827"/>
      <w:jc w:val="center"/>
      <w:rPr>
        <w:rFonts w:asciiTheme="minorEastAsia" w:hAnsiTheme="minorEastAsia"/>
        <w:sz w:val="21"/>
        <w:szCs w:val="21"/>
      </w:rPr>
    </w:pPr>
    <w:r w:rsidRPr="003738DD">
      <w:rPr>
        <w:rFonts w:asciiTheme="minorEastAsia" w:hAnsiTheme="minorEastAsia" w:hint="eastAsia"/>
        <w:sz w:val="21"/>
        <w:szCs w:val="21"/>
      </w:rPr>
      <w:t>E度教育网：www.eduu.com</w:t>
    </w:r>
  </w:p>
  <w:p w:rsidR="003738DD" w:rsidRDefault="003738DD" w:rsidP="003738DD">
    <w:pPr>
      <w:pStyle w:val="a4"/>
      <w:ind w:left="82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4"/>
      <w:ind w:left="82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15E65" w:rsidRDefault="00E15E65" w:rsidP="003738DD">
      <w:pPr>
        <w:ind w:left="827"/>
      </w:pPr>
      <w:r>
        <w:separator/>
      </w:r>
    </w:p>
  </w:footnote>
  <w:footnote w:type="continuationSeparator" w:id="1">
    <w:p w:rsidR="00E15E65" w:rsidRDefault="00E15E65" w:rsidP="003738DD">
      <w:pPr>
        <w:ind w:left="827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3"/>
      <w:ind w:left="82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Pr="003738DD" w:rsidRDefault="003738DD" w:rsidP="003738DD">
    <w:pPr>
      <w:pStyle w:val="a3"/>
      <w:ind w:leftChars="0" w:left="0"/>
      <w:jc w:val="both"/>
    </w:pPr>
    <w:r>
      <w:rPr>
        <w:rFonts w:hint="eastAsia"/>
        <w:noProof/>
      </w:rPr>
      <w:drawing>
        <wp:inline distT="0" distB="0" distL="0" distR="0">
          <wp:extent cx="1676400" cy="542925"/>
          <wp:effectExtent l="1905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6400" cy="5429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</w:t>
    </w:r>
    <w:r>
      <w:rPr>
        <w:rFonts w:hint="eastAsia"/>
        <w:b/>
        <w:sz w:val="21"/>
      </w:rPr>
      <w:t>更多试题请登陆</w:t>
    </w:r>
    <w:r>
      <w:rPr>
        <w:rFonts w:hint="eastAsia"/>
        <w:b/>
        <w:sz w:val="21"/>
      </w:rPr>
      <w:t>www.aoshu.com</w:t>
    </w:r>
    <w:r>
      <w:rPr>
        <w:rFonts w:hint="eastAsia"/>
      </w:rPr>
      <w:t xml:space="preserve">    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3"/>
      <w:ind w:left="82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lvl w:ilvl="0">
      <w:start w:val="1"/>
      <w:numFmt w:val="chineseCounting"/>
      <w:suff w:val="nothing"/>
      <w:lvlText w:val="%1、"/>
      <w:lvlJc w:val="left"/>
    </w:lvl>
  </w:abstractNum>
  <w:abstractNum w:abstractNumId="1">
    <w:nsid w:val="0000000B"/>
    <w:multiLevelType w:val="singleLevel"/>
    <w:tmpl w:val="0000000B"/>
    <w:lvl w:ilvl="0">
      <w:start w:val="1"/>
      <w:numFmt w:val="decimal"/>
      <w:suff w:val="nothing"/>
      <w:lvlText w:val="（%1）"/>
      <w:lvlJc w:val="left"/>
    </w:lvl>
  </w:abstractNum>
  <w:abstractNum w:abstractNumId="2">
    <w:nsid w:val="0000000D"/>
    <w:multiLevelType w:val="singleLevel"/>
    <w:tmpl w:val="0000000D"/>
    <w:lvl w:ilvl="0">
      <w:start w:val="1"/>
      <w:numFmt w:val="decimal"/>
      <w:suff w:val="nothing"/>
      <w:lvlText w:val="%1、"/>
      <w:lvlJc w:val="left"/>
    </w:lvl>
  </w:abstractNum>
  <w:abstractNum w:abstractNumId="3">
    <w:nsid w:val="0000000E"/>
    <w:multiLevelType w:val="singleLevel"/>
    <w:tmpl w:val="0000000E"/>
    <w:lvl w:ilvl="0">
      <w:start w:val="1"/>
      <w:numFmt w:val="decimal"/>
      <w:suff w:val="nothing"/>
      <w:lvlText w:val="%1、"/>
      <w:lvlJc w:val="left"/>
    </w:lvl>
  </w:abstractNum>
  <w:abstractNum w:abstractNumId="4">
    <w:nsid w:val="0000000F"/>
    <w:multiLevelType w:val="singleLevel"/>
    <w:tmpl w:val="0000000F"/>
    <w:lvl w:ilvl="0">
      <w:start w:val="1"/>
      <w:numFmt w:val="decimal"/>
      <w:suff w:val="nothing"/>
      <w:lvlText w:val="%1、"/>
      <w:lvlJc w:val="left"/>
    </w:lvl>
  </w:abstractNum>
  <w:abstractNum w:abstractNumId="5">
    <w:nsid w:val="00000012"/>
    <w:multiLevelType w:val="singleLevel"/>
    <w:tmpl w:val="00000012"/>
    <w:lvl w:ilvl="0">
      <w:start w:val="2"/>
      <w:numFmt w:val="decimal"/>
      <w:suff w:val="nothing"/>
      <w:lvlText w:val="%1、"/>
      <w:lvlJc w:val="left"/>
    </w:lvl>
  </w:abstractNum>
  <w:abstractNum w:abstractNumId="6">
    <w:nsid w:val="072A1859"/>
    <w:multiLevelType w:val="hybridMultilevel"/>
    <w:tmpl w:val="AA7C075C"/>
    <w:lvl w:ilvl="0" w:tplc="BD586D08">
      <w:start w:val="1"/>
      <w:numFmt w:val="none"/>
      <w:pStyle w:val="3"/>
      <w:lvlText w:val="【解析】"/>
      <w:lvlJc w:val="left"/>
      <w:pPr>
        <w:tabs>
          <w:tab w:val="num" w:pos="851"/>
        </w:tabs>
        <w:ind w:left="851" w:hanging="851"/>
      </w:pPr>
      <w:rPr>
        <w:rFonts w:ascii="楷体_GB2312" w:eastAsia="楷体_GB2312" w:hAnsi="宋体" w:cs="宋体" w:hint="eastAsia"/>
        <w:b w:val="0"/>
        <w:i w:val="0"/>
        <w:color w:val="000000"/>
        <w:kern w:val="2"/>
        <w:sz w:val="21"/>
        <w:szCs w:val="21"/>
        <w:lang w:val="en-US"/>
      </w:rPr>
    </w:lvl>
    <w:lvl w:ilvl="1" w:tplc="B4ACAEBE">
      <w:start w:val="1"/>
      <w:numFmt w:val="decimal"/>
      <w:lvlText w:val="习题 %2."/>
      <w:lvlJc w:val="left"/>
      <w:pPr>
        <w:tabs>
          <w:tab w:val="num" w:pos="851"/>
        </w:tabs>
        <w:ind w:left="851" w:hanging="851"/>
      </w:pPr>
      <w:rPr>
        <w:rFonts w:ascii="宋体" w:eastAsia="宋体" w:hAnsi="宋体" w:hint="eastAsia"/>
        <w:b/>
        <w:i w:val="0"/>
        <w:color w:val="auto"/>
        <w:sz w:val="21"/>
        <w:szCs w:val="21"/>
      </w:rPr>
    </w:lvl>
    <w:lvl w:ilvl="2" w:tplc="BB82EF18">
      <w:start w:val="1"/>
      <w:numFmt w:val="decimal"/>
      <w:lvlText w:val="【例 %3】"/>
      <w:lvlJc w:val="left"/>
      <w:pPr>
        <w:tabs>
          <w:tab w:val="num" w:pos="1691"/>
        </w:tabs>
        <w:ind w:left="1691" w:hanging="851"/>
      </w:pPr>
      <w:rPr>
        <w:rFonts w:ascii="宋体" w:eastAsia="宋体" w:hAnsi="宋体" w:cs="Times New Roman" w:hint="default"/>
        <w:b/>
        <w:i w:val="0"/>
        <w:color w:val="auto"/>
        <w:sz w:val="21"/>
        <w:szCs w:val="21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>
    <w:nsid w:val="1226627F"/>
    <w:multiLevelType w:val="hybridMultilevel"/>
    <w:tmpl w:val="701EAB80"/>
    <w:lvl w:ilvl="0" w:tplc="0409000F">
      <w:start w:val="1"/>
      <w:numFmt w:val="decimal"/>
      <w:lvlText w:val="%1."/>
      <w:lvlJc w:val="left"/>
      <w:pPr>
        <w:ind w:left="540" w:hanging="420"/>
      </w:pPr>
    </w:lvl>
    <w:lvl w:ilvl="1" w:tplc="04090019" w:tentative="1">
      <w:start w:val="1"/>
      <w:numFmt w:val="lowerLetter"/>
      <w:lvlText w:val="%2)"/>
      <w:lvlJc w:val="left"/>
      <w:pPr>
        <w:ind w:left="960" w:hanging="420"/>
      </w:pPr>
    </w:lvl>
    <w:lvl w:ilvl="2" w:tplc="0409001B" w:tentative="1">
      <w:start w:val="1"/>
      <w:numFmt w:val="lowerRoman"/>
      <w:lvlText w:val="%3."/>
      <w:lvlJc w:val="right"/>
      <w:pPr>
        <w:ind w:left="1380" w:hanging="420"/>
      </w:pPr>
    </w:lvl>
    <w:lvl w:ilvl="3" w:tplc="0409000F" w:tentative="1">
      <w:start w:val="1"/>
      <w:numFmt w:val="decimal"/>
      <w:lvlText w:val="%4."/>
      <w:lvlJc w:val="left"/>
      <w:pPr>
        <w:ind w:left="1800" w:hanging="420"/>
      </w:pPr>
    </w:lvl>
    <w:lvl w:ilvl="4" w:tplc="04090019" w:tentative="1">
      <w:start w:val="1"/>
      <w:numFmt w:val="lowerLetter"/>
      <w:lvlText w:val="%5)"/>
      <w:lvlJc w:val="left"/>
      <w:pPr>
        <w:ind w:left="2220" w:hanging="420"/>
      </w:pPr>
    </w:lvl>
    <w:lvl w:ilvl="5" w:tplc="0409001B" w:tentative="1">
      <w:start w:val="1"/>
      <w:numFmt w:val="lowerRoman"/>
      <w:lvlText w:val="%6."/>
      <w:lvlJc w:val="right"/>
      <w:pPr>
        <w:ind w:left="2640" w:hanging="420"/>
      </w:pPr>
    </w:lvl>
    <w:lvl w:ilvl="6" w:tplc="0409000F" w:tentative="1">
      <w:start w:val="1"/>
      <w:numFmt w:val="decimal"/>
      <w:lvlText w:val="%7."/>
      <w:lvlJc w:val="left"/>
      <w:pPr>
        <w:ind w:left="3060" w:hanging="420"/>
      </w:pPr>
    </w:lvl>
    <w:lvl w:ilvl="7" w:tplc="04090019" w:tentative="1">
      <w:start w:val="1"/>
      <w:numFmt w:val="lowerLetter"/>
      <w:lvlText w:val="%8)"/>
      <w:lvlJc w:val="left"/>
      <w:pPr>
        <w:ind w:left="3480" w:hanging="420"/>
      </w:pPr>
    </w:lvl>
    <w:lvl w:ilvl="8" w:tplc="0409001B" w:tentative="1">
      <w:start w:val="1"/>
      <w:numFmt w:val="lowerRoman"/>
      <w:lvlText w:val="%9."/>
      <w:lvlJc w:val="right"/>
      <w:pPr>
        <w:ind w:left="3900" w:hanging="420"/>
      </w:pPr>
    </w:lvl>
  </w:abstractNum>
  <w:abstractNum w:abstractNumId="8">
    <w:nsid w:val="20CE3DC7"/>
    <w:multiLevelType w:val="hybridMultilevel"/>
    <w:tmpl w:val="39BEC10A"/>
    <w:lvl w:ilvl="0" w:tplc="0442B3D0">
      <w:start w:val="4"/>
      <w:numFmt w:val="japaneseCounting"/>
      <w:lvlText w:val="%1、"/>
      <w:lvlJc w:val="left"/>
      <w:pPr>
        <w:ind w:left="840" w:hanging="42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9">
    <w:nsid w:val="2D1B1D11"/>
    <w:multiLevelType w:val="hybridMultilevel"/>
    <w:tmpl w:val="DFD48710"/>
    <w:lvl w:ilvl="0" w:tplc="0409000F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60" w:hanging="420"/>
      </w:pPr>
    </w:lvl>
    <w:lvl w:ilvl="2" w:tplc="0409001B" w:tentative="1">
      <w:start w:val="1"/>
      <w:numFmt w:val="lowerRoman"/>
      <w:lvlText w:val="%3."/>
      <w:lvlJc w:val="right"/>
      <w:pPr>
        <w:ind w:left="1380" w:hanging="420"/>
      </w:pPr>
    </w:lvl>
    <w:lvl w:ilvl="3" w:tplc="0409000F" w:tentative="1">
      <w:start w:val="1"/>
      <w:numFmt w:val="decimal"/>
      <w:lvlText w:val="%4."/>
      <w:lvlJc w:val="left"/>
      <w:pPr>
        <w:ind w:left="1800" w:hanging="420"/>
      </w:pPr>
    </w:lvl>
    <w:lvl w:ilvl="4" w:tplc="04090019" w:tentative="1">
      <w:start w:val="1"/>
      <w:numFmt w:val="lowerLetter"/>
      <w:lvlText w:val="%5)"/>
      <w:lvlJc w:val="left"/>
      <w:pPr>
        <w:ind w:left="2220" w:hanging="420"/>
      </w:pPr>
    </w:lvl>
    <w:lvl w:ilvl="5" w:tplc="0409001B" w:tentative="1">
      <w:start w:val="1"/>
      <w:numFmt w:val="lowerRoman"/>
      <w:lvlText w:val="%6."/>
      <w:lvlJc w:val="right"/>
      <w:pPr>
        <w:ind w:left="2640" w:hanging="420"/>
      </w:pPr>
    </w:lvl>
    <w:lvl w:ilvl="6" w:tplc="0409000F" w:tentative="1">
      <w:start w:val="1"/>
      <w:numFmt w:val="decimal"/>
      <w:lvlText w:val="%7."/>
      <w:lvlJc w:val="left"/>
      <w:pPr>
        <w:ind w:left="3060" w:hanging="420"/>
      </w:pPr>
    </w:lvl>
    <w:lvl w:ilvl="7" w:tplc="04090019" w:tentative="1">
      <w:start w:val="1"/>
      <w:numFmt w:val="lowerLetter"/>
      <w:lvlText w:val="%8)"/>
      <w:lvlJc w:val="left"/>
      <w:pPr>
        <w:ind w:left="3480" w:hanging="420"/>
      </w:pPr>
    </w:lvl>
    <w:lvl w:ilvl="8" w:tplc="0409001B" w:tentative="1">
      <w:start w:val="1"/>
      <w:numFmt w:val="lowerRoman"/>
      <w:lvlText w:val="%9."/>
      <w:lvlJc w:val="right"/>
      <w:pPr>
        <w:ind w:left="3900" w:hanging="420"/>
      </w:pPr>
    </w:lvl>
  </w:abstractNum>
  <w:abstractNum w:abstractNumId="10">
    <w:nsid w:val="31E42AC6"/>
    <w:multiLevelType w:val="hybridMultilevel"/>
    <w:tmpl w:val="4B321EB4"/>
    <w:lvl w:ilvl="0" w:tplc="0409000F">
      <w:start w:val="1"/>
      <w:numFmt w:val="decimal"/>
      <w:lvlText w:val="%1."/>
      <w:lvlJc w:val="left"/>
      <w:pPr>
        <w:ind w:left="540" w:hanging="420"/>
      </w:pPr>
    </w:lvl>
    <w:lvl w:ilvl="1" w:tplc="04090019" w:tentative="1">
      <w:start w:val="1"/>
      <w:numFmt w:val="lowerLetter"/>
      <w:lvlText w:val="%2)"/>
      <w:lvlJc w:val="left"/>
      <w:pPr>
        <w:ind w:left="960" w:hanging="420"/>
      </w:pPr>
    </w:lvl>
    <w:lvl w:ilvl="2" w:tplc="0409001B" w:tentative="1">
      <w:start w:val="1"/>
      <w:numFmt w:val="lowerRoman"/>
      <w:lvlText w:val="%3."/>
      <w:lvlJc w:val="right"/>
      <w:pPr>
        <w:ind w:left="1380" w:hanging="420"/>
      </w:pPr>
    </w:lvl>
    <w:lvl w:ilvl="3" w:tplc="0409000F" w:tentative="1">
      <w:start w:val="1"/>
      <w:numFmt w:val="decimal"/>
      <w:lvlText w:val="%4."/>
      <w:lvlJc w:val="left"/>
      <w:pPr>
        <w:ind w:left="1800" w:hanging="420"/>
      </w:pPr>
    </w:lvl>
    <w:lvl w:ilvl="4" w:tplc="04090019" w:tentative="1">
      <w:start w:val="1"/>
      <w:numFmt w:val="lowerLetter"/>
      <w:lvlText w:val="%5)"/>
      <w:lvlJc w:val="left"/>
      <w:pPr>
        <w:ind w:left="2220" w:hanging="420"/>
      </w:pPr>
    </w:lvl>
    <w:lvl w:ilvl="5" w:tplc="0409001B" w:tentative="1">
      <w:start w:val="1"/>
      <w:numFmt w:val="lowerRoman"/>
      <w:lvlText w:val="%6."/>
      <w:lvlJc w:val="right"/>
      <w:pPr>
        <w:ind w:left="2640" w:hanging="420"/>
      </w:pPr>
    </w:lvl>
    <w:lvl w:ilvl="6" w:tplc="0409000F" w:tentative="1">
      <w:start w:val="1"/>
      <w:numFmt w:val="decimal"/>
      <w:lvlText w:val="%7."/>
      <w:lvlJc w:val="left"/>
      <w:pPr>
        <w:ind w:left="3060" w:hanging="420"/>
      </w:pPr>
    </w:lvl>
    <w:lvl w:ilvl="7" w:tplc="04090019" w:tentative="1">
      <w:start w:val="1"/>
      <w:numFmt w:val="lowerLetter"/>
      <w:lvlText w:val="%8)"/>
      <w:lvlJc w:val="left"/>
      <w:pPr>
        <w:ind w:left="3480" w:hanging="420"/>
      </w:pPr>
    </w:lvl>
    <w:lvl w:ilvl="8" w:tplc="0409001B" w:tentative="1">
      <w:start w:val="1"/>
      <w:numFmt w:val="lowerRoman"/>
      <w:lvlText w:val="%9."/>
      <w:lvlJc w:val="right"/>
      <w:pPr>
        <w:ind w:left="3900" w:hanging="420"/>
      </w:pPr>
    </w:lvl>
  </w:abstractNum>
  <w:abstractNum w:abstractNumId="11">
    <w:nsid w:val="3ED242C1"/>
    <w:multiLevelType w:val="hybridMultilevel"/>
    <w:tmpl w:val="360E4900"/>
    <w:lvl w:ilvl="0" w:tplc="49A47C58">
      <w:start w:val="1"/>
      <w:numFmt w:val="decimal"/>
      <w:lvlText w:val="%1．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414532E8"/>
    <w:multiLevelType w:val="hybridMultilevel"/>
    <w:tmpl w:val="E8CA4DB2"/>
    <w:lvl w:ilvl="0" w:tplc="1B96C5E4">
      <w:start w:val="1"/>
      <w:numFmt w:val="decimal"/>
      <w:lvlText w:val="%1."/>
      <w:lvlJc w:val="left"/>
      <w:pPr>
        <w:ind w:left="420" w:hanging="420"/>
      </w:pPr>
      <w:rPr>
        <w:rFonts w:eastAsia="解析"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420A29F5"/>
    <w:multiLevelType w:val="hybridMultilevel"/>
    <w:tmpl w:val="32EE44DA"/>
    <w:lvl w:ilvl="0" w:tplc="0409000F">
      <w:start w:val="1"/>
      <w:numFmt w:val="decimal"/>
      <w:lvlText w:val="%1."/>
      <w:lvlJc w:val="left"/>
      <w:pPr>
        <w:ind w:left="540" w:hanging="420"/>
      </w:pPr>
    </w:lvl>
    <w:lvl w:ilvl="1" w:tplc="04090019" w:tentative="1">
      <w:start w:val="1"/>
      <w:numFmt w:val="lowerLetter"/>
      <w:lvlText w:val="%2)"/>
      <w:lvlJc w:val="left"/>
      <w:pPr>
        <w:ind w:left="960" w:hanging="420"/>
      </w:pPr>
    </w:lvl>
    <w:lvl w:ilvl="2" w:tplc="0409001B" w:tentative="1">
      <w:start w:val="1"/>
      <w:numFmt w:val="lowerRoman"/>
      <w:lvlText w:val="%3."/>
      <w:lvlJc w:val="right"/>
      <w:pPr>
        <w:ind w:left="1380" w:hanging="420"/>
      </w:pPr>
    </w:lvl>
    <w:lvl w:ilvl="3" w:tplc="0409000F" w:tentative="1">
      <w:start w:val="1"/>
      <w:numFmt w:val="decimal"/>
      <w:lvlText w:val="%4."/>
      <w:lvlJc w:val="left"/>
      <w:pPr>
        <w:ind w:left="1800" w:hanging="420"/>
      </w:pPr>
    </w:lvl>
    <w:lvl w:ilvl="4" w:tplc="04090019" w:tentative="1">
      <w:start w:val="1"/>
      <w:numFmt w:val="lowerLetter"/>
      <w:lvlText w:val="%5)"/>
      <w:lvlJc w:val="left"/>
      <w:pPr>
        <w:ind w:left="2220" w:hanging="420"/>
      </w:pPr>
    </w:lvl>
    <w:lvl w:ilvl="5" w:tplc="0409001B" w:tentative="1">
      <w:start w:val="1"/>
      <w:numFmt w:val="lowerRoman"/>
      <w:lvlText w:val="%6."/>
      <w:lvlJc w:val="right"/>
      <w:pPr>
        <w:ind w:left="2640" w:hanging="420"/>
      </w:pPr>
    </w:lvl>
    <w:lvl w:ilvl="6" w:tplc="0409000F" w:tentative="1">
      <w:start w:val="1"/>
      <w:numFmt w:val="decimal"/>
      <w:lvlText w:val="%7."/>
      <w:lvlJc w:val="left"/>
      <w:pPr>
        <w:ind w:left="3060" w:hanging="420"/>
      </w:pPr>
    </w:lvl>
    <w:lvl w:ilvl="7" w:tplc="04090019" w:tentative="1">
      <w:start w:val="1"/>
      <w:numFmt w:val="lowerLetter"/>
      <w:lvlText w:val="%8)"/>
      <w:lvlJc w:val="left"/>
      <w:pPr>
        <w:ind w:left="3480" w:hanging="420"/>
      </w:pPr>
    </w:lvl>
    <w:lvl w:ilvl="8" w:tplc="0409001B" w:tentative="1">
      <w:start w:val="1"/>
      <w:numFmt w:val="lowerRoman"/>
      <w:lvlText w:val="%9."/>
      <w:lvlJc w:val="right"/>
      <w:pPr>
        <w:ind w:left="3900" w:hanging="420"/>
      </w:pPr>
    </w:lvl>
  </w:abstractNum>
  <w:abstractNum w:abstractNumId="14">
    <w:nsid w:val="5D833677"/>
    <w:multiLevelType w:val="hybridMultilevel"/>
    <w:tmpl w:val="C1684738"/>
    <w:lvl w:ilvl="0" w:tplc="04090013">
      <w:start w:val="1"/>
      <w:numFmt w:val="chineseCountingThousand"/>
      <w:lvlText w:val="%1、"/>
      <w:lvlJc w:val="left"/>
      <w:pPr>
        <w:ind w:left="541" w:hanging="420"/>
      </w:pPr>
    </w:lvl>
    <w:lvl w:ilvl="1" w:tplc="04090019" w:tentative="1">
      <w:start w:val="1"/>
      <w:numFmt w:val="lowerLetter"/>
      <w:lvlText w:val="%2)"/>
      <w:lvlJc w:val="left"/>
      <w:pPr>
        <w:ind w:left="961" w:hanging="420"/>
      </w:pPr>
    </w:lvl>
    <w:lvl w:ilvl="2" w:tplc="0409001B" w:tentative="1">
      <w:start w:val="1"/>
      <w:numFmt w:val="lowerRoman"/>
      <w:lvlText w:val="%3."/>
      <w:lvlJc w:val="right"/>
      <w:pPr>
        <w:ind w:left="1381" w:hanging="420"/>
      </w:pPr>
    </w:lvl>
    <w:lvl w:ilvl="3" w:tplc="0409000F" w:tentative="1">
      <w:start w:val="1"/>
      <w:numFmt w:val="decimal"/>
      <w:lvlText w:val="%4."/>
      <w:lvlJc w:val="left"/>
      <w:pPr>
        <w:ind w:left="1801" w:hanging="420"/>
      </w:pPr>
    </w:lvl>
    <w:lvl w:ilvl="4" w:tplc="04090019" w:tentative="1">
      <w:start w:val="1"/>
      <w:numFmt w:val="lowerLetter"/>
      <w:lvlText w:val="%5)"/>
      <w:lvlJc w:val="left"/>
      <w:pPr>
        <w:ind w:left="2221" w:hanging="420"/>
      </w:pPr>
    </w:lvl>
    <w:lvl w:ilvl="5" w:tplc="0409001B" w:tentative="1">
      <w:start w:val="1"/>
      <w:numFmt w:val="lowerRoman"/>
      <w:lvlText w:val="%6."/>
      <w:lvlJc w:val="right"/>
      <w:pPr>
        <w:ind w:left="2641" w:hanging="420"/>
      </w:pPr>
    </w:lvl>
    <w:lvl w:ilvl="6" w:tplc="0409000F" w:tentative="1">
      <w:start w:val="1"/>
      <w:numFmt w:val="decimal"/>
      <w:lvlText w:val="%7."/>
      <w:lvlJc w:val="left"/>
      <w:pPr>
        <w:ind w:left="3061" w:hanging="420"/>
      </w:pPr>
    </w:lvl>
    <w:lvl w:ilvl="7" w:tplc="04090019" w:tentative="1">
      <w:start w:val="1"/>
      <w:numFmt w:val="lowerLetter"/>
      <w:lvlText w:val="%8)"/>
      <w:lvlJc w:val="left"/>
      <w:pPr>
        <w:ind w:left="3481" w:hanging="420"/>
      </w:pPr>
    </w:lvl>
    <w:lvl w:ilvl="8" w:tplc="0409001B" w:tentative="1">
      <w:start w:val="1"/>
      <w:numFmt w:val="lowerRoman"/>
      <w:lvlText w:val="%9."/>
      <w:lvlJc w:val="right"/>
      <w:pPr>
        <w:ind w:left="3901" w:hanging="420"/>
      </w:pPr>
    </w:lvl>
  </w:abstractNum>
  <w:num w:numId="1">
    <w:abstractNumId w:val="6"/>
  </w:num>
  <w:num w:numId="2">
    <w:abstractNumId w:val="11"/>
  </w:num>
  <w:num w:numId="3">
    <w:abstractNumId w:val="3"/>
  </w:num>
  <w:num w:numId="4">
    <w:abstractNumId w:val="1"/>
  </w:num>
  <w:num w:numId="5">
    <w:abstractNumId w:val="9"/>
  </w:num>
  <w:num w:numId="6">
    <w:abstractNumId w:val="14"/>
  </w:num>
  <w:num w:numId="7">
    <w:abstractNumId w:val="12"/>
  </w:num>
  <w:num w:numId="8">
    <w:abstractNumId w:val="7"/>
  </w:num>
  <w:num w:numId="9">
    <w:abstractNumId w:val="10"/>
  </w:num>
  <w:num w:numId="10">
    <w:abstractNumId w:val="8"/>
  </w:num>
  <w:num w:numId="11">
    <w:abstractNumId w:val="13"/>
  </w:num>
  <w:num w:numId="12">
    <w:abstractNumId w:val="0"/>
  </w:num>
  <w:num w:numId="13">
    <w:abstractNumId w:val="4"/>
  </w:num>
  <w:num w:numId="14">
    <w:abstractNumId w:val="5"/>
  </w:num>
  <w:num w:numId="1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738DD"/>
    <w:rsid w:val="00071798"/>
    <w:rsid w:val="000B18AE"/>
    <w:rsid w:val="001400D1"/>
    <w:rsid w:val="001733CB"/>
    <w:rsid w:val="00205936"/>
    <w:rsid w:val="00207A01"/>
    <w:rsid w:val="002165AF"/>
    <w:rsid w:val="003738DD"/>
    <w:rsid w:val="00382D89"/>
    <w:rsid w:val="00383EA3"/>
    <w:rsid w:val="003D6708"/>
    <w:rsid w:val="003E1565"/>
    <w:rsid w:val="004B6858"/>
    <w:rsid w:val="004F2549"/>
    <w:rsid w:val="005627F8"/>
    <w:rsid w:val="005D3945"/>
    <w:rsid w:val="00641E72"/>
    <w:rsid w:val="00662A95"/>
    <w:rsid w:val="00676599"/>
    <w:rsid w:val="006F3D11"/>
    <w:rsid w:val="00773AD8"/>
    <w:rsid w:val="00795FFA"/>
    <w:rsid w:val="00944C37"/>
    <w:rsid w:val="009D2D9E"/>
    <w:rsid w:val="00A1122C"/>
    <w:rsid w:val="00A529F5"/>
    <w:rsid w:val="00A66694"/>
    <w:rsid w:val="00B26D70"/>
    <w:rsid w:val="00BE7EAD"/>
    <w:rsid w:val="00D13077"/>
    <w:rsid w:val="00DA185D"/>
    <w:rsid w:val="00E15E65"/>
    <w:rsid w:val="00E25A38"/>
    <w:rsid w:val="00E510F2"/>
    <w:rsid w:val="00ED3EDB"/>
    <w:rsid w:val="00F62DCF"/>
    <w:rsid w:val="00F855AD"/>
    <w:rsid w:val="00FA2D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ind w:leftChars="394" w:left="394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38DD"/>
    <w:pPr>
      <w:widowControl w:val="0"/>
      <w:ind w:leftChars="0" w:left="0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738D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ind w:leftChars="394" w:left="394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738DD"/>
    <w:rPr>
      <w:sz w:val="18"/>
      <w:szCs w:val="18"/>
    </w:rPr>
  </w:style>
  <w:style w:type="paragraph" w:styleId="a4">
    <w:name w:val="footer"/>
    <w:basedOn w:val="a"/>
    <w:link w:val="Char0"/>
    <w:unhideWhenUsed/>
    <w:rsid w:val="003738DD"/>
    <w:pPr>
      <w:tabs>
        <w:tab w:val="center" w:pos="4153"/>
        <w:tab w:val="right" w:pos="8306"/>
      </w:tabs>
      <w:snapToGrid w:val="0"/>
      <w:ind w:leftChars="394" w:left="394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738DD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3738DD"/>
    <w:pPr>
      <w:ind w:leftChars="394" w:left="394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738DD"/>
    <w:rPr>
      <w:sz w:val="18"/>
      <w:szCs w:val="18"/>
    </w:rPr>
  </w:style>
  <w:style w:type="character" w:styleId="a6">
    <w:name w:val="Strong"/>
    <w:basedOn w:val="a0"/>
    <w:uiPriority w:val="22"/>
    <w:qFormat/>
    <w:rsid w:val="001733CB"/>
    <w:rPr>
      <w:b/>
      <w:bCs/>
    </w:rPr>
  </w:style>
  <w:style w:type="paragraph" w:styleId="a7">
    <w:name w:val="Plain Text"/>
    <w:basedOn w:val="a"/>
    <w:link w:val="Char2"/>
    <w:rsid w:val="00A1122C"/>
    <w:rPr>
      <w:rFonts w:ascii="宋体" w:hAnsi="Courier New" w:cs="Courier New"/>
      <w:szCs w:val="21"/>
    </w:rPr>
  </w:style>
  <w:style w:type="character" w:customStyle="1" w:styleId="Char2">
    <w:name w:val="纯文本 Char"/>
    <w:basedOn w:val="a0"/>
    <w:link w:val="a7"/>
    <w:rsid w:val="00A1122C"/>
    <w:rPr>
      <w:rFonts w:ascii="宋体" w:eastAsia="宋体" w:hAnsi="Courier New" w:cs="Courier New"/>
      <w:szCs w:val="21"/>
    </w:rPr>
  </w:style>
  <w:style w:type="paragraph" w:customStyle="1" w:styleId="3">
    <w:name w:val="正文3"/>
    <w:basedOn w:val="a"/>
    <w:autoRedefine/>
    <w:qFormat/>
    <w:rsid w:val="00944C37"/>
    <w:pPr>
      <w:numPr>
        <w:numId w:val="1"/>
      </w:numPr>
      <w:tabs>
        <w:tab w:val="clear" w:pos="851"/>
        <w:tab w:val="num" w:pos="567"/>
        <w:tab w:val="left" w:pos="993"/>
      </w:tabs>
      <w:adjustRightInd w:val="0"/>
      <w:snapToGrid w:val="0"/>
      <w:ind w:left="567" w:hanging="567"/>
      <w:jc w:val="left"/>
    </w:pPr>
    <w:rPr>
      <w:rFonts w:ascii="楷体_GB2312" w:eastAsia="楷体_GB2312" w:hAnsi="宋体" w:cs="宋体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16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624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392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3147228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1607614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9336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1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465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4383226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312954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6442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398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255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6035240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313341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600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06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953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871363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1595474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1276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089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530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276310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1644041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2119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08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791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099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1973634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739670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2.w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278ADD-E77F-4422-B1DA-41083A04E0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284</Words>
  <Characters>1620</Characters>
  <Application>Microsoft Office Word</Application>
  <DocSecurity>0</DocSecurity>
  <Lines>13</Lines>
  <Paragraphs>3</Paragraphs>
  <ScaleCrop>false</ScaleCrop>
  <Company>FOUNDERTECH</Company>
  <LinksUpToDate>false</LinksUpToDate>
  <CharactersWithSpaces>1901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Lenovo User</cp:lastModifiedBy>
  <cp:revision>2</cp:revision>
  <dcterms:created xsi:type="dcterms:W3CDTF">2012-06-29T03:22:00Z</dcterms:created>
  <dcterms:modified xsi:type="dcterms:W3CDTF">2012-06-29T03:22:00Z</dcterms:modified>
</cp:coreProperties>
</file>