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32201" w:rsidP="00C32201">
      <w:pPr>
        <w:kinsoku w:val="0"/>
        <w:overflowPunct w:val="0"/>
        <w:spacing w:before="88" w:line="321" w:lineRule="auto"/>
        <w:ind w:left="1876" w:right="787"/>
        <w:jc w:val="center"/>
        <w:rPr>
          <w:rFonts w:ascii="宋体" w:eastAsia="宋体" w:cs="宋体"/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73pt;margin-top:881pt;mso-position-horizontal-relative:page;mso-position-vertical-relative:top-margin-area;position:absolute;width:37pt;z-index:251658240">
            <v:imagedata r:id="rId5" o:title=""/>
          </v:shape>
        </w:pict>
      </w:r>
      <w:r>
        <w:rPr>
          <w:noProof/>
        </w:rPr>
        <w:pict>
          <v:shape id="任意多边形 23" o:spid="_x0000_s1026" style="height:0;margin-left:35.85pt;margin-top:37.4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width:523.3pt;z-index:-251657216" coordsize="10467,20" o:allowincell="f" path="m,l10467,e" filled="f" strokeweight="0.58pt">
            <v:path arrowok="t" o:connecttype="custom" o:connectlocs="0,0;6645910,0" o:connectangles="0,0"/>
          </v:shape>
        </w:pict>
      </w:r>
      <w:r>
        <w:rPr>
          <w:rFonts w:ascii="宋体" w:eastAsia="宋体" w:cs="宋体"/>
          <w:spacing w:val="1"/>
          <w:sz w:val="36"/>
          <w:szCs w:val="36"/>
        </w:rPr>
        <w:t>2016</w:t>
      </w:r>
      <w:r>
        <w:rPr>
          <w:rFonts w:ascii="宋体" w:eastAsia="宋体" w:cs="宋体"/>
          <w:spacing w:val="-92"/>
          <w:sz w:val="36"/>
          <w:szCs w:val="36"/>
        </w:rPr>
        <w:t xml:space="preserve"> </w:t>
      </w:r>
      <w:r>
        <w:rPr>
          <w:rFonts w:ascii="宋体" w:eastAsia="宋体" w:cs="宋体" w:hint="eastAsia"/>
          <w:spacing w:val="1"/>
          <w:sz w:val="36"/>
          <w:szCs w:val="36"/>
        </w:rPr>
        <w:t>学年度第二学期</w:t>
      </w:r>
      <w:r>
        <w:rPr>
          <w:rFonts w:ascii="宋体" w:eastAsia="宋体" w:cs="宋体"/>
          <w:spacing w:val="-89"/>
          <w:sz w:val="36"/>
          <w:szCs w:val="36"/>
        </w:rPr>
        <w:t xml:space="preserve"> </w:t>
      </w:r>
      <w:r>
        <w:rPr>
          <w:rFonts w:ascii="宋体" w:eastAsia="宋体" w:cs="宋体"/>
          <w:sz w:val="36"/>
          <w:szCs w:val="36"/>
        </w:rPr>
        <w:t>3</w:t>
      </w:r>
      <w:r>
        <w:rPr>
          <w:rFonts w:ascii="宋体" w:eastAsia="宋体" w:cs="宋体"/>
          <w:spacing w:val="-89"/>
          <w:sz w:val="36"/>
          <w:szCs w:val="36"/>
        </w:rPr>
        <w:t xml:space="preserve"> </w:t>
      </w:r>
      <w:r>
        <w:rPr>
          <w:rFonts w:ascii="宋体" w:eastAsia="宋体" w:cs="宋体" w:hint="eastAsia"/>
          <w:sz w:val="36"/>
          <w:szCs w:val="36"/>
        </w:rPr>
        <w:t>月教学质量自主调研</w:t>
      </w:r>
      <w:r>
        <w:rPr>
          <w:rFonts w:ascii="宋体" w:eastAsia="宋体" w:cs="宋体"/>
          <w:spacing w:val="29"/>
          <w:sz w:val="36"/>
          <w:szCs w:val="36"/>
        </w:rPr>
        <w:t xml:space="preserve"> </w:t>
      </w:r>
      <w:r>
        <w:rPr>
          <w:rFonts w:ascii="宋体" w:eastAsia="宋体" w:cs="宋体" w:hint="eastAsia"/>
          <w:sz w:val="36"/>
          <w:szCs w:val="36"/>
        </w:rPr>
        <w:t>六年级英语</w:t>
      </w:r>
    </w:p>
    <w:p w:rsidR="00C32201" w:rsidP="00C32201">
      <w:pPr>
        <w:pStyle w:val="Heading1"/>
        <w:tabs>
          <w:tab w:val="left" w:pos="2490"/>
        </w:tabs>
        <w:kinsoku w:val="0"/>
        <w:overflowPunct w:val="0"/>
        <w:spacing w:before="117"/>
        <w:ind w:left="1093"/>
        <w:jc w:val="center"/>
        <w:rPr>
          <w:b w:val="0"/>
          <w:bCs w:val="0"/>
          <w:color w:val="000000"/>
        </w:rPr>
      </w:pPr>
      <w:r>
        <w:rPr>
          <w:b w:val="0"/>
          <w:bCs w:val="0"/>
          <w:w w:val="110"/>
        </w:rPr>
        <w:t>Part</w:t>
      </w:r>
      <w:r>
        <w:rPr>
          <w:b w:val="0"/>
          <w:bCs w:val="0"/>
          <w:spacing w:val="-12"/>
          <w:w w:val="110"/>
        </w:rPr>
        <w:t xml:space="preserve"> </w:t>
      </w:r>
      <w:r>
        <w:rPr>
          <w:rFonts w:ascii="Palatino Linotype" w:hAnsi="Palatino Linotype" w:cs="Palatino Linotype"/>
          <w:color w:val="1A1A1A"/>
          <w:w w:val="225"/>
        </w:rPr>
        <w:t>I</w:t>
      </w:r>
      <w:r>
        <w:rPr>
          <w:rFonts w:ascii="Palatino Linotype" w:hAnsi="Palatino Linotype" w:cs="Palatino Linotype"/>
          <w:color w:val="1A1A1A"/>
          <w:w w:val="225"/>
        </w:rPr>
        <w:tab/>
      </w:r>
      <w:r>
        <w:rPr>
          <w:color w:val="1A1A1A"/>
        </w:rPr>
        <w:t>Pronunciation,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Vocabulary</w:t>
      </w:r>
      <w:r>
        <w:rPr>
          <w:color w:val="1A1A1A"/>
          <w:spacing w:val="-26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-22"/>
        </w:rPr>
        <w:t xml:space="preserve"> </w:t>
      </w:r>
      <w:r>
        <w:rPr>
          <w:color w:val="1A1A1A"/>
        </w:rPr>
        <w:t>Grammar</w:t>
      </w:r>
      <w:r>
        <w:rPr>
          <w:color w:val="1A1A1A"/>
          <w:spacing w:val="-21"/>
        </w:rPr>
        <w:t xml:space="preserve"> </w:t>
      </w:r>
      <w:r>
        <w:rPr>
          <w:color w:val="1A1A1A"/>
        </w:rPr>
        <w:t>42%</w:t>
      </w:r>
    </w:p>
    <w:p w:rsidR="00C32201" w:rsidP="00C32201">
      <w:pPr>
        <w:pStyle w:val="Heading2"/>
        <w:kinsoku w:val="0"/>
        <w:overflowPunct w:val="0"/>
        <w:ind w:left="1086"/>
        <w:jc w:val="center"/>
        <w:rPr>
          <w:color w:val="000000"/>
        </w:rPr>
      </w:pPr>
      <w:r>
        <w:rPr>
          <w:rFonts w:hint="eastAsia"/>
          <w:color w:val="1A1A1A"/>
          <w:spacing w:val="2"/>
        </w:rPr>
        <w:t>第二部分</w:t>
      </w:r>
      <w:r>
        <w:rPr>
          <w:color w:val="1A1A1A"/>
          <w:spacing w:val="-41"/>
        </w:rPr>
        <w:t xml:space="preserve"> </w:t>
      </w:r>
      <w:r>
        <w:rPr>
          <w:rFonts w:hint="eastAsia"/>
          <w:color w:val="1A1A1A"/>
          <w:spacing w:val="1"/>
        </w:rPr>
        <w:t>语音，词汇和语法</w:t>
      </w:r>
    </w:p>
    <w:p w:rsidR="00C32201" w:rsidP="00C32201">
      <w:pPr>
        <w:pStyle w:val="Heading3"/>
        <w:kinsoku w:val="0"/>
        <w:overflowPunct w:val="0"/>
        <w:spacing w:before="256"/>
        <w:ind w:firstLine="0"/>
        <w:rPr>
          <w:rFonts w:ascii="宋体" w:eastAsia="宋体" w:cs="宋体"/>
          <w:b w:val="0"/>
          <w:bCs w:val="0"/>
          <w:color w:val="000000"/>
        </w:rPr>
      </w:pPr>
      <w:r>
        <w:rPr>
          <w:rFonts w:ascii="Palatino Linotype" w:hAnsi="Palatino Linotype" w:cs="Palatino Linotype"/>
          <w:color w:val="1A1A1A"/>
          <w:spacing w:val="-1"/>
        </w:rPr>
        <w:t>I</w:t>
      </w:r>
      <w:r>
        <w:rPr>
          <w:color w:val="1A1A1A"/>
          <w:spacing w:val="-1"/>
        </w:rPr>
        <w:t>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ook</w:t>
      </w:r>
      <w:r>
        <w:rPr>
          <w:color w:val="1A1A1A"/>
          <w:spacing w:val="18"/>
        </w:rPr>
        <w:t xml:space="preserve"> </w:t>
      </w:r>
      <w:r>
        <w:rPr>
          <w:color w:val="1A1A1A"/>
        </w:rPr>
        <w:t>at</w:t>
      </w:r>
      <w:r>
        <w:rPr>
          <w:color w:val="1A1A1A"/>
          <w:spacing w:val="15"/>
        </w:rPr>
        <w:t xml:space="preserve"> </w:t>
      </w:r>
      <w:r>
        <w:rPr>
          <w:color w:val="1A1A1A"/>
          <w:spacing w:val="-1"/>
        </w:rPr>
        <w:t>the</w:t>
      </w:r>
      <w:r>
        <w:rPr>
          <w:color w:val="1A1A1A"/>
          <w:spacing w:val="19"/>
        </w:rPr>
        <w:t xml:space="preserve"> </w:t>
      </w:r>
      <w:r>
        <w:rPr>
          <w:color w:val="1A1A1A"/>
          <w:spacing w:val="-1"/>
        </w:rPr>
        <w:t>phonetic</w:t>
      </w:r>
      <w:r>
        <w:rPr>
          <w:color w:val="1A1A1A"/>
          <w:spacing w:val="18"/>
        </w:rPr>
        <w:t xml:space="preserve"> </w:t>
      </w:r>
      <w:r>
        <w:rPr>
          <w:color w:val="1A1A1A"/>
          <w:spacing w:val="-1"/>
        </w:rPr>
        <w:t>symbol</w:t>
      </w:r>
      <w:r>
        <w:rPr>
          <w:color w:val="1A1A1A"/>
          <w:spacing w:val="17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18"/>
        </w:rPr>
        <w:t xml:space="preserve"> </w:t>
      </w:r>
      <w:r>
        <w:rPr>
          <w:color w:val="1A1A1A"/>
          <w:spacing w:val="-1"/>
        </w:rPr>
        <w:t>fill</w:t>
      </w:r>
      <w:r>
        <w:rPr>
          <w:color w:val="1A1A1A"/>
          <w:spacing w:val="17"/>
        </w:rPr>
        <w:t xml:space="preserve"> </w:t>
      </w:r>
      <w:r>
        <w:rPr>
          <w:color w:val="1A1A1A"/>
        </w:rPr>
        <w:t>in</w:t>
      </w:r>
      <w:r>
        <w:rPr>
          <w:color w:val="1A1A1A"/>
          <w:spacing w:val="18"/>
        </w:rPr>
        <w:t xml:space="preserve"> </w:t>
      </w:r>
      <w:r>
        <w:rPr>
          <w:color w:val="1A1A1A"/>
          <w:spacing w:val="-1"/>
        </w:rPr>
        <w:t>the</w:t>
      </w:r>
      <w:r>
        <w:rPr>
          <w:color w:val="1A1A1A"/>
          <w:spacing w:val="16"/>
        </w:rPr>
        <w:t xml:space="preserve"> </w:t>
      </w:r>
      <w:r>
        <w:rPr>
          <w:color w:val="1A1A1A"/>
          <w:spacing w:val="-1"/>
        </w:rPr>
        <w:t>blanks.</w:t>
      </w:r>
      <w:r>
        <w:rPr>
          <w:rFonts w:ascii="宋体" w:eastAsia="宋体" w:cs="宋体"/>
          <w:b w:val="0"/>
          <w:bCs w:val="0"/>
          <w:color w:val="1A1A1A"/>
          <w:spacing w:val="-1"/>
        </w:rPr>
        <w:t>(</w:t>
      </w:r>
      <w:r>
        <w:rPr>
          <w:rFonts w:ascii="宋体" w:eastAsia="宋体" w:cs="宋体" w:hint="eastAsia"/>
          <w:b w:val="0"/>
          <w:bCs w:val="0"/>
          <w:color w:val="1A1A1A"/>
          <w:spacing w:val="-1"/>
        </w:rPr>
        <w:t>看音标写单词</w:t>
      </w:r>
      <w:r>
        <w:rPr>
          <w:rFonts w:ascii="宋体" w:eastAsia="宋体" w:cs="宋体"/>
          <w:b w:val="0"/>
          <w:bCs w:val="0"/>
          <w:color w:val="1A1A1A"/>
          <w:spacing w:val="-1"/>
        </w:rPr>
        <w:t>)5%</w:t>
      </w:r>
    </w:p>
    <w:p w:rsidR="00C32201" w:rsidP="00C32201">
      <w:pPr>
        <w:pStyle w:val="BodyText"/>
        <w:numPr>
          <w:ilvl w:val="0"/>
          <w:numId w:val="7"/>
        </w:numPr>
        <w:tabs>
          <w:tab w:val="left" w:pos="382"/>
          <w:tab w:val="left" w:pos="3724"/>
        </w:tabs>
        <w:kinsoku w:val="0"/>
        <w:overflowPunct w:val="0"/>
        <w:spacing w:before="145"/>
        <w:ind w:firstLine="0"/>
        <w:rPr>
          <w:color w:val="000000"/>
        </w:rPr>
      </w:pPr>
      <w:r>
        <w:rPr>
          <w:color w:val="1A1A1A"/>
        </w:rPr>
        <w:t>The teacher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drew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a</w:t>
      </w:r>
      <w:r>
        <w:rPr>
          <w:color w:val="1A1A1A"/>
          <w:spacing w:val="1"/>
        </w:rPr>
        <w:t xml:space="preserve"> </w:t>
      </w:r>
      <w:r>
        <w:rPr>
          <w:color w:val="1A1A1A"/>
          <w:spacing w:val="-1"/>
        </w:rPr>
        <w:t>map</w:t>
      </w:r>
      <w:r>
        <w:rPr>
          <w:color w:val="1A1A1A"/>
        </w:rPr>
        <w:t xml:space="preserve"> of</w:t>
      </w:r>
      <w:r>
        <w:rPr>
          <w:color w:val="1A1A1A"/>
          <w:u w:val="single" w:color="191919"/>
        </w:rPr>
        <w:tab/>
      </w:r>
      <w:r>
        <w:rPr>
          <w:color w:val="252525"/>
        </w:rPr>
        <w:t>[ˈeɪʃə]</w:t>
      </w:r>
      <w:r>
        <w:rPr>
          <w:color w:val="252525"/>
          <w:spacing w:val="-7"/>
        </w:rPr>
        <w:t xml:space="preserve"> </w:t>
      </w:r>
      <w:r>
        <w:rPr>
          <w:color w:val="1A1A1A"/>
        </w:rPr>
        <w:t>on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blackboard.</w:t>
      </w:r>
    </w:p>
    <w:p w:rsidR="00C32201" w:rsidP="00C32201">
      <w:pPr>
        <w:pStyle w:val="BodyText"/>
        <w:numPr>
          <w:ilvl w:val="0"/>
          <w:numId w:val="7"/>
        </w:numPr>
        <w:tabs>
          <w:tab w:val="left" w:pos="382"/>
          <w:tab w:val="left" w:pos="3441"/>
          <w:tab w:val="left" w:pos="5860"/>
        </w:tabs>
        <w:kinsoku w:val="0"/>
        <w:overflowPunct w:val="0"/>
        <w:spacing w:before="70" w:line="310" w:lineRule="auto"/>
        <w:ind w:right="2499" w:firstLine="0"/>
        <w:rPr>
          <w:color w:val="000000"/>
        </w:rPr>
      </w:pPr>
      <w:r>
        <w:rPr>
          <w:color w:val="1A1A1A"/>
        </w:rPr>
        <w:t>I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had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lived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two</w:t>
      </w:r>
      <w:r>
        <w:rPr>
          <w:color w:val="1A1A1A"/>
        </w:rPr>
        <w:t xml:space="preserve"> </w:t>
      </w:r>
      <w:r>
        <w:rPr>
          <w:color w:val="1A1A1A"/>
          <w:spacing w:val="1"/>
        </w:rPr>
        <w:t>doors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away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from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this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supermarket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for</w:t>
      </w:r>
      <w:r>
        <w:rPr>
          <w:color w:val="1A1A1A"/>
          <w:u w:val="single" w:color="191919"/>
        </w:rPr>
        <w:tab/>
      </w:r>
      <w:r>
        <w:rPr>
          <w:color w:val="252525"/>
        </w:rPr>
        <w:t>[ˈsevrəl]</w:t>
      </w:r>
      <w:r>
        <w:rPr>
          <w:color w:val="252525"/>
          <w:spacing w:val="-12"/>
        </w:rPr>
        <w:t xml:space="preserve"> </w:t>
      </w:r>
      <w:r>
        <w:rPr>
          <w:color w:val="252525"/>
        </w:rPr>
        <w:t>years.</w:t>
      </w:r>
      <w:r>
        <w:rPr>
          <w:color w:val="252525"/>
          <w:spacing w:val="32"/>
          <w:w w:val="99"/>
        </w:rPr>
        <w:t xml:space="preserve"> </w:t>
      </w:r>
      <w:r>
        <w:rPr>
          <w:color w:val="1A1A1A"/>
          <w:spacing w:val="-1"/>
        </w:rPr>
        <w:t>25.We</w:t>
      </w:r>
      <w:r>
        <w:rPr>
          <w:color w:val="1A1A1A"/>
        </w:rPr>
        <w:t xml:space="preserve"> also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call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the Spring</w:t>
      </w:r>
      <w:r>
        <w:rPr>
          <w:color w:val="1A1A1A"/>
          <w:u w:val="single" w:color="191919"/>
        </w:rPr>
        <w:tab/>
      </w:r>
      <w:r>
        <w:rPr>
          <w:color w:val="252525"/>
          <w:spacing w:val="-1"/>
        </w:rPr>
        <w:t>[ˈfestɪvl]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Chinese</w:t>
      </w:r>
      <w:r>
        <w:rPr>
          <w:color w:val="252525"/>
          <w:spacing w:val="-10"/>
        </w:rPr>
        <w:t xml:space="preserve"> </w:t>
      </w:r>
      <w:r>
        <w:rPr>
          <w:color w:val="252525"/>
        </w:rPr>
        <w:t>New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Year.</w:t>
      </w:r>
    </w:p>
    <w:p w:rsidR="00C32201" w:rsidP="00C32201">
      <w:pPr>
        <w:pStyle w:val="BodyText"/>
        <w:numPr>
          <w:ilvl w:val="0"/>
          <w:numId w:val="6"/>
        </w:numPr>
        <w:tabs>
          <w:tab w:val="left" w:pos="382"/>
          <w:tab w:val="left" w:pos="1814"/>
        </w:tabs>
        <w:kinsoku w:val="0"/>
        <w:overflowPunct w:val="0"/>
        <w:rPr>
          <w:color w:val="000000"/>
        </w:rPr>
      </w:pPr>
      <w:r>
        <w:rPr>
          <w:color w:val="1A1A1A"/>
        </w:rPr>
        <w:t>He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1"/>
          <w:u w:val="single" w:color="191919"/>
        </w:rPr>
        <w:tab/>
      </w:r>
      <w:r>
        <w:rPr>
          <w:color w:val="252525"/>
          <w:spacing w:val="-1"/>
        </w:rPr>
        <w:t>[ˈfeɪməs]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for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his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paintings.</w:t>
      </w:r>
    </w:p>
    <w:p w:rsidR="00C32201" w:rsidP="00C32201">
      <w:pPr>
        <w:pStyle w:val="BodyText"/>
        <w:numPr>
          <w:ilvl w:val="0"/>
          <w:numId w:val="6"/>
        </w:numPr>
        <w:tabs>
          <w:tab w:val="left" w:pos="382"/>
          <w:tab w:val="left" w:pos="2692"/>
        </w:tabs>
        <w:kinsoku w:val="0"/>
        <w:overflowPunct w:val="0"/>
        <w:spacing w:before="70"/>
        <w:rPr>
          <w:color w:val="000000"/>
        </w:rPr>
      </w:pPr>
      <w:r>
        <w:rPr>
          <w:color w:val="1A1A1A"/>
        </w:rPr>
        <w:t>There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are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many</w:t>
      </w:r>
      <w:r>
        <w:rPr>
          <w:color w:val="1A1A1A"/>
          <w:u w:val="single" w:color="191919"/>
        </w:rPr>
        <w:tab/>
      </w:r>
      <w:r>
        <w:rPr>
          <w:color w:val="252525"/>
          <w:spacing w:val="-1"/>
        </w:rPr>
        <w:t>[ˈtrɑl</w:t>
      </w:r>
      <w:r>
        <w:rPr>
          <w:color w:val="252525"/>
          <w:spacing w:val="-1"/>
          <w:sz w:val="18"/>
          <w:szCs w:val="18"/>
        </w:rPr>
        <w:t>I</w:t>
      </w:r>
      <w:r>
        <w:rPr>
          <w:color w:val="252525"/>
          <w:spacing w:val="-1"/>
        </w:rPr>
        <w:t>z]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at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entrance</w:t>
      </w:r>
      <w:r>
        <w:rPr>
          <w:color w:val="252525"/>
          <w:spacing w:val="-9"/>
        </w:rPr>
        <w:t xml:space="preserve"> </w:t>
      </w:r>
      <w:r>
        <w:rPr>
          <w:color w:val="252525"/>
        </w:rPr>
        <w:t>of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supermarket.</w:t>
      </w:r>
    </w:p>
    <w:p w:rsidR="00C32201" w:rsidP="00C32201">
      <w:pPr>
        <w:numPr>
          <w:ilvl w:val="0"/>
          <w:numId w:val="5"/>
        </w:numPr>
        <w:tabs>
          <w:tab w:val="left" w:pos="467"/>
        </w:tabs>
        <w:kinsoku w:val="0"/>
        <w:overflowPunct w:val="0"/>
        <w:spacing w:before="143"/>
        <w:rPr>
          <w:rFonts w:ascii="宋体" w:eastAsia="宋体" w:cs="宋体"/>
          <w:color w:val="000000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>Choose</w:t>
      </w:r>
      <w:r>
        <w:rPr>
          <w:b/>
          <w:bCs/>
          <w:color w:val="1A1A1A"/>
          <w:spacing w:val="-6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 xml:space="preserve">the </w:t>
      </w:r>
      <w:r>
        <w:rPr>
          <w:b/>
          <w:bCs/>
          <w:color w:val="1A1A1A"/>
          <w:sz w:val="28"/>
          <w:szCs w:val="28"/>
        </w:rPr>
        <w:t>best</w:t>
      </w:r>
      <w:r>
        <w:rPr>
          <w:b/>
          <w:bCs/>
          <w:color w:val="1A1A1A"/>
          <w:spacing w:val="-3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answer.</w:t>
      </w:r>
      <w:r>
        <w:rPr>
          <w:rFonts w:ascii="宋体" w:eastAsia="宋体" w:cs="宋体"/>
          <w:color w:val="1A1A1A"/>
          <w:spacing w:val="-1"/>
          <w:sz w:val="28"/>
          <w:szCs w:val="28"/>
        </w:rPr>
        <w:t>(</w:t>
      </w:r>
      <w:r>
        <w:rPr>
          <w:rFonts w:ascii="宋体" w:eastAsia="宋体" w:cs="宋体" w:hint="eastAsia"/>
          <w:color w:val="1A1A1A"/>
          <w:spacing w:val="-1"/>
          <w:sz w:val="28"/>
          <w:szCs w:val="28"/>
        </w:rPr>
        <w:t>选择最恰当的答案</w:t>
      </w:r>
      <w:r>
        <w:rPr>
          <w:rFonts w:ascii="宋体" w:eastAsia="宋体" w:cs="宋体"/>
          <w:color w:val="1A1A1A"/>
          <w:spacing w:val="-1"/>
          <w:sz w:val="28"/>
          <w:szCs w:val="28"/>
        </w:rPr>
        <w:t>)15%</w:t>
      </w:r>
    </w:p>
    <w:p w:rsidR="00C32201" w:rsidP="00C32201">
      <w:pPr>
        <w:pStyle w:val="BodyText"/>
        <w:tabs>
          <w:tab w:val="left" w:pos="604"/>
          <w:tab w:val="left" w:pos="2445"/>
          <w:tab w:val="left" w:pos="6633"/>
        </w:tabs>
        <w:kinsoku w:val="0"/>
        <w:overflowPunct w:val="0"/>
        <w:spacing w:before="145"/>
        <w:rPr>
          <w:color w:val="000000"/>
        </w:rPr>
      </w:pPr>
      <w:r>
        <w:rPr>
          <w:color w:val="1A1A1A"/>
        </w:rPr>
        <w:t>(</w:t>
      </w:r>
      <w:r>
        <w:rPr>
          <w:color w:val="1A1A1A"/>
        </w:rPr>
        <w:tab/>
        <w:t>)28.There’ll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be</w:t>
      </w:r>
      <w:r>
        <w:rPr>
          <w:color w:val="1A1A1A"/>
          <w:u w:val="single" w:color="191919"/>
        </w:rPr>
        <w:tab/>
      </w:r>
      <w:r>
        <w:rPr>
          <w:color w:val="1A1A1A"/>
        </w:rPr>
        <w:t>_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exhibition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1"/>
        </w:rPr>
        <w:t>about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education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 xml:space="preserve">in </w:t>
      </w:r>
      <w:r>
        <w:rPr>
          <w:color w:val="1A1A1A"/>
        </w:rPr>
        <w:t>the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USA</w:t>
      </w:r>
      <w:r>
        <w:rPr>
          <w:color w:val="1A1A1A"/>
          <w:spacing w:val="1"/>
        </w:rPr>
        <w:t xml:space="preserve"> </w:t>
      </w:r>
      <w:r>
        <w:rPr>
          <w:color w:val="1A1A1A"/>
          <w:spacing w:val="-1"/>
        </w:rPr>
        <w:t>in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</w:rPr>
        <w:t>_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capital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of</w:t>
      </w:r>
      <w:r>
        <w:rPr>
          <w:color w:val="1A1A1A"/>
          <w:spacing w:val="-9"/>
        </w:rPr>
        <w:t xml:space="preserve"> </w:t>
      </w:r>
      <w:r>
        <w:rPr>
          <w:color w:val="1A1A1A"/>
        </w:rPr>
        <w:t>Singapore.</w:t>
      </w:r>
    </w:p>
    <w:p w:rsidR="00C32201" w:rsidP="00C32201">
      <w:pPr>
        <w:pStyle w:val="BodyText"/>
        <w:numPr>
          <w:ilvl w:val="1"/>
          <w:numId w:val="5"/>
        </w:numPr>
        <w:tabs>
          <w:tab w:val="left" w:pos="742"/>
          <w:tab w:val="left" w:pos="1617"/>
          <w:tab w:val="left" w:pos="2637"/>
          <w:tab w:val="left" w:pos="4737"/>
          <w:tab w:val="left" w:pos="6837"/>
        </w:tabs>
        <w:kinsoku w:val="0"/>
        <w:overflowPunct w:val="0"/>
        <w:spacing w:before="70" w:line="310" w:lineRule="auto"/>
        <w:ind w:right="2268" w:firstLine="420"/>
        <w:rPr>
          <w:color w:val="000000"/>
        </w:rPr>
      </w:pPr>
      <w:r>
        <w:rPr>
          <w:rFonts w:hint="eastAsia"/>
          <w:color w:val="1A1A1A"/>
        </w:rPr>
        <w:t xml:space="preserve"> a</w:t>
      </w:r>
      <w:r>
        <w:rPr>
          <w:color w:val="1A1A1A"/>
        </w:rPr>
        <w:t>,a</w:t>
      </w:r>
      <w:r>
        <w:rPr>
          <w:color w:val="1A1A1A"/>
        </w:rPr>
        <w:tab/>
      </w:r>
      <w:r>
        <w:rPr>
          <w:color w:val="1A1A1A"/>
        </w:rPr>
        <w:tab/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an,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the</w:t>
      </w:r>
      <w:r>
        <w:rPr>
          <w:color w:val="1A1A1A"/>
        </w:rPr>
        <w:tab/>
        <w:t>C.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a,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the</w:t>
      </w:r>
      <w:r>
        <w:rPr>
          <w:color w:val="1A1A1A"/>
        </w:rPr>
        <w:tab/>
      </w:r>
      <w:r>
        <w:rPr>
          <w:color w:val="1A1A1A"/>
          <w:w w:val="95"/>
        </w:rPr>
        <w:t>D.an,/</w:t>
      </w:r>
      <w:r>
        <w:rPr>
          <w:color w:val="1A1A1A"/>
          <w:spacing w:val="24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</w:r>
      <w:r>
        <w:rPr>
          <w:color w:val="1A1A1A"/>
          <w:spacing w:val="1"/>
        </w:rPr>
        <w:t>)29._</w:t>
      </w:r>
      <w:r>
        <w:rPr>
          <w:color w:val="1A1A1A"/>
          <w:spacing w:val="1"/>
          <w:u w:val="single" w:color="191919"/>
        </w:rPr>
        <w:tab/>
      </w:r>
      <w:r>
        <w:rPr>
          <w:color w:val="1A1A1A"/>
        </w:rPr>
        <w:t>are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we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going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travel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Beijing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by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plane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or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by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train?</w:t>
      </w:r>
    </w:p>
    <w:p w:rsidR="00C32201" w:rsidP="00C32201">
      <w:pPr>
        <w:pStyle w:val="BodyText"/>
        <w:tabs>
          <w:tab w:val="left" w:pos="604"/>
          <w:tab w:val="left" w:pos="2637"/>
          <w:tab w:val="left" w:pos="3986"/>
          <w:tab w:val="left" w:pos="4317"/>
          <w:tab w:val="left" w:pos="6417"/>
        </w:tabs>
        <w:kinsoku w:val="0"/>
        <w:overflowPunct w:val="0"/>
        <w:spacing w:line="310" w:lineRule="auto"/>
        <w:ind w:right="2437" w:firstLine="420"/>
        <w:rPr>
          <w:color w:val="000000"/>
        </w:rPr>
      </w:pPr>
      <w:r>
        <w:rPr>
          <w:color w:val="1A1A1A"/>
        </w:rPr>
        <w:t>A.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What</w:t>
      </w:r>
      <w:r>
        <w:rPr>
          <w:color w:val="1A1A1A"/>
        </w:rPr>
        <w:tab/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Where</w:t>
      </w:r>
      <w:r>
        <w:rPr>
          <w:color w:val="1A1A1A"/>
        </w:rPr>
        <w:tab/>
      </w:r>
      <w:r>
        <w:rPr>
          <w:color w:val="1A1A1A"/>
        </w:rPr>
        <w:tab/>
        <w:t>C.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How</w:t>
      </w:r>
      <w:r>
        <w:rPr>
          <w:color w:val="1A1A1A"/>
        </w:rPr>
        <w:tab/>
      </w:r>
      <w:r>
        <w:rPr>
          <w:color w:val="1A1A1A"/>
          <w:w w:val="95"/>
        </w:rPr>
        <w:t>D.Which</w:t>
      </w:r>
      <w:r>
        <w:rPr>
          <w:color w:val="1A1A1A"/>
          <w:spacing w:val="23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)30.Animals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usually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can’t</w:t>
      </w:r>
      <w:r>
        <w:rPr>
          <w:color w:val="1A1A1A"/>
          <w:spacing w:val="1"/>
        </w:rPr>
        <w:t xml:space="preserve"> </w:t>
      </w:r>
      <w:r>
        <w:rPr>
          <w:color w:val="1A1A1A"/>
          <w:spacing w:val="-1"/>
        </w:rPr>
        <w:t>live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  <w:spacing w:val="-1"/>
        </w:rPr>
        <w:t>water.</w:t>
      </w:r>
    </w:p>
    <w:p w:rsidR="00C32201" w:rsidP="00C32201">
      <w:pPr>
        <w:pStyle w:val="BodyText"/>
        <w:tabs>
          <w:tab w:val="left" w:pos="604"/>
          <w:tab w:val="left" w:pos="2637"/>
          <w:tab w:val="left" w:pos="4317"/>
          <w:tab w:val="left" w:pos="6417"/>
        </w:tabs>
        <w:kinsoku w:val="0"/>
        <w:overflowPunct w:val="0"/>
        <w:spacing w:line="310" w:lineRule="auto"/>
        <w:ind w:right="2823" w:firstLine="420"/>
        <w:rPr>
          <w:color w:val="000000"/>
        </w:rPr>
      </w:pPr>
      <w:r>
        <w:rPr>
          <w:color w:val="1A1A1A"/>
          <w:spacing w:val="-1"/>
        </w:rPr>
        <w:t>A.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with</w:t>
      </w:r>
      <w:r>
        <w:rPr>
          <w:color w:val="1A1A1A"/>
          <w:spacing w:val="-1"/>
        </w:rPr>
        <w:tab/>
      </w:r>
      <w:r>
        <w:rPr>
          <w:color w:val="1A1A1A"/>
        </w:rPr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without</w:t>
      </w:r>
      <w:r>
        <w:rPr>
          <w:color w:val="1A1A1A"/>
        </w:rPr>
        <w:tab/>
        <w:t>C.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for</w:t>
      </w:r>
      <w:r>
        <w:rPr>
          <w:color w:val="1A1A1A"/>
        </w:rPr>
        <w:tab/>
      </w:r>
      <w:r>
        <w:rPr>
          <w:color w:val="1A1A1A"/>
          <w:w w:val="95"/>
        </w:rPr>
        <w:t>D</w:t>
      </w:r>
      <w:r>
        <w:rPr>
          <w:rFonts w:hint="eastAsia"/>
          <w:color w:val="1A1A1A"/>
          <w:w w:val="95"/>
        </w:rPr>
        <w:t xml:space="preserve"> </w:t>
      </w:r>
      <w:r>
        <w:rPr>
          <w:color w:val="1A1A1A"/>
          <w:w w:val="95"/>
        </w:rPr>
        <w:t>.of</w:t>
      </w:r>
      <w:r>
        <w:rPr>
          <w:color w:val="1A1A1A"/>
          <w:spacing w:val="27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</w:r>
      <w:r>
        <w:rPr>
          <w:color w:val="1A1A1A"/>
          <w:w w:val="85"/>
        </w:rPr>
        <w:t>)31.My</w:t>
      </w:r>
      <w:r>
        <w:rPr>
          <w:color w:val="1A1A1A"/>
          <w:spacing w:val="-23"/>
          <w:w w:val="85"/>
        </w:rPr>
        <w:t xml:space="preserve"> </w:t>
      </w:r>
      <w:r>
        <w:rPr>
          <w:color w:val="1A1A1A"/>
          <w:w w:val="85"/>
        </w:rPr>
        <w:t>aunt</w:t>
      </w:r>
      <w:r>
        <w:rPr>
          <w:color w:val="1A1A1A"/>
          <w:spacing w:val="-24"/>
          <w:w w:val="85"/>
        </w:rPr>
        <w:t xml:space="preserve"> </w:t>
      </w:r>
      <w:r>
        <w:rPr>
          <w:color w:val="1A1A1A"/>
          <w:spacing w:val="-1"/>
          <w:w w:val="85"/>
        </w:rPr>
        <w:t>left</w:t>
      </w:r>
      <w:r>
        <w:rPr>
          <w:color w:val="1A1A1A"/>
          <w:spacing w:val="-1"/>
          <w:w w:val="85"/>
          <w:u w:val="single" w:color="191919"/>
        </w:rPr>
        <w:tab/>
      </w:r>
      <w:r>
        <w:rPr>
          <w:color w:val="1A1A1A"/>
          <w:w w:val="85"/>
        </w:rPr>
        <w:t xml:space="preserve">Australia                 </w:t>
      </w:r>
      <w:r>
        <w:rPr>
          <w:color w:val="1A1A1A"/>
          <w:spacing w:val="31"/>
          <w:w w:val="85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have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a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trip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last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-1"/>
        </w:rPr>
        <w:t>Sunday.</w:t>
      </w:r>
    </w:p>
    <w:p w:rsidR="00C32201" w:rsidP="00C32201">
      <w:pPr>
        <w:pStyle w:val="BodyText"/>
        <w:tabs>
          <w:tab w:val="left" w:pos="604"/>
          <w:tab w:val="left" w:pos="2217"/>
          <w:tab w:val="left" w:pos="3314"/>
          <w:tab w:val="left" w:pos="4317"/>
          <w:tab w:val="left" w:pos="6417"/>
        </w:tabs>
        <w:kinsoku w:val="0"/>
        <w:overflowPunct w:val="0"/>
        <w:spacing w:line="310" w:lineRule="auto"/>
        <w:ind w:right="2846" w:firstLine="420"/>
        <w:rPr>
          <w:color w:val="000000"/>
        </w:rPr>
      </w:pPr>
      <w:r>
        <w:rPr>
          <w:color w:val="1A1A1A"/>
          <w:spacing w:val="-1"/>
        </w:rPr>
        <w:t>A.in</w:t>
      </w:r>
      <w:r>
        <w:rPr>
          <w:color w:val="1A1A1A"/>
          <w:spacing w:val="-1"/>
        </w:rPr>
        <w:tab/>
      </w:r>
      <w:r>
        <w:rPr>
          <w:color w:val="1A1A1A"/>
        </w:rPr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for</w:t>
      </w:r>
      <w:r>
        <w:rPr>
          <w:color w:val="1A1A1A"/>
        </w:rPr>
        <w:tab/>
      </w:r>
      <w:r>
        <w:rPr>
          <w:color w:val="1A1A1A"/>
        </w:rPr>
        <w:tab/>
      </w:r>
      <w:r>
        <w:rPr>
          <w:color w:val="1A1A1A"/>
          <w:spacing w:val="-1"/>
        </w:rPr>
        <w:t>C.to</w:t>
      </w:r>
      <w:r>
        <w:rPr>
          <w:color w:val="1A1A1A"/>
          <w:spacing w:val="-1"/>
        </w:rPr>
        <w:tab/>
      </w:r>
      <w:r>
        <w:rPr>
          <w:color w:val="1A1A1A"/>
          <w:w w:val="95"/>
        </w:rPr>
        <w:t>D.at</w:t>
      </w:r>
      <w:r>
        <w:rPr>
          <w:color w:val="1A1A1A"/>
          <w:spacing w:val="25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)32.Many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boys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enjoys</w:t>
      </w:r>
      <w:r>
        <w:rPr>
          <w:color w:val="1A1A1A"/>
          <w:u w:val="single" w:color="191919"/>
        </w:rPr>
        <w:tab/>
      </w:r>
      <w:r>
        <w:rPr>
          <w:color w:val="1A1A1A"/>
        </w:rPr>
        <w:t>computer</w:t>
      </w:r>
      <w:r>
        <w:rPr>
          <w:color w:val="1A1A1A"/>
          <w:spacing w:val="-17"/>
        </w:rPr>
        <w:t xml:space="preserve"> </w:t>
      </w:r>
      <w:r>
        <w:rPr>
          <w:color w:val="1A1A1A"/>
        </w:rPr>
        <w:t>games.</w:t>
      </w:r>
    </w:p>
    <w:p w:rsidR="00C32201" w:rsidP="00C32201">
      <w:pPr>
        <w:pStyle w:val="BodyText"/>
        <w:tabs>
          <w:tab w:val="left" w:pos="604"/>
          <w:tab w:val="left" w:pos="2217"/>
          <w:tab w:val="left" w:pos="3350"/>
          <w:tab w:val="left" w:pos="4317"/>
          <w:tab w:val="left" w:pos="6417"/>
        </w:tabs>
        <w:kinsoku w:val="0"/>
        <w:overflowPunct w:val="0"/>
        <w:spacing w:line="310" w:lineRule="auto"/>
        <w:ind w:right="2418" w:firstLine="420"/>
        <w:rPr>
          <w:color w:val="000000"/>
        </w:rPr>
      </w:pPr>
      <w:r>
        <w:rPr>
          <w:color w:val="1A1A1A"/>
        </w:rPr>
        <w:t>A.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playing</w:t>
      </w:r>
      <w:r>
        <w:rPr>
          <w:color w:val="1A1A1A"/>
        </w:rPr>
        <w:tab/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play</w:t>
      </w:r>
      <w:r>
        <w:rPr>
          <w:color w:val="1A1A1A"/>
        </w:rPr>
        <w:tab/>
      </w:r>
      <w:r>
        <w:rPr>
          <w:color w:val="1A1A1A"/>
        </w:rPr>
        <w:tab/>
      </w:r>
      <w:r>
        <w:rPr>
          <w:color w:val="1A1A1A"/>
          <w:spacing w:val="-1"/>
        </w:rPr>
        <w:t>C.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plays</w:t>
      </w:r>
      <w:r>
        <w:rPr>
          <w:color w:val="1A1A1A"/>
          <w:spacing w:val="-1"/>
        </w:rPr>
        <w:tab/>
        <w:t>D.to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play</w:t>
      </w:r>
      <w:r>
        <w:rPr>
          <w:color w:val="1A1A1A"/>
          <w:spacing w:val="28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)33.Jack,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where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did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you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</w:rPr>
        <w:t>your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umbrella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yesterday?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I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can’t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find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-1"/>
        </w:rPr>
        <w:t>it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now.</w:t>
      </w:r>
    </w:p>
    <w:p w:rsidR="00C32201" w:rsidP="00C32201">
      <w:pPr>
        <w:pStyle w:val="BodyText"/>
        <w:tabs>
          <w:tab w:val="left" w:pos="604"/>
          <w:tab w:val="left" w:pos="1617"/>
          <w:tab w:val="left" w:pos="2637"/>
          <w:tab w:val="left" w:pos="4737"/>
          <w:tab w:val="left" w:pos="6837"/>
        </w:tabs>
        <w:kinsoku w:val="0"/>
        <w:overflowPunct w:val="0"/>
        <w:spacing w:line="310" w:lineRule="auto"/>
        <w:ind w:right="2076" w:firstLine="420"/>
        <w:rPr>
          <w:color w:val="1A1A1A"/>
          <w:w w:val="95"/>
        </w:rPr>
      </w:pPr>
      <w:r>
        <w:rPr>
          <w:color w:val="1A1A1A"/>
        </w:rPr>
        <w:t>A.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left</w:t>
      </w:r>
      <w:r>
        <w:rPr>
          <w:color w:val="1A1A1A"/>
        </w:rPr>
        <w:tab/>
      </w:r>
      <w:r>
        <w:rPr>
          <w:color w:val="1A1A1A"/>
        </w:rPr>
        <w:tab/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forgot</w:t>
      </w:r>
      <w:r>
        <w:rPr>
          <w:color w:val="1A1A1A"/>
        </w:rPr>
        <w:tab/>
      </w:r>
      <w:r>
        <w:rPr>
          <w:color w:val="1A1A1A"/>
          <w:spacing w:val="-1"/>
        </w:rPr>
        <w:t>C.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leave</w:t>
      </w:r>
      <w:r>
        <w:rPr>
          <w:color w:val="1A1A1A"/>
          <w:spacing w:val="-1"/>
        </w:rPr>
        <w:tab/>
      </w:r>
      <w:r>
        <w:rPr>
          <w:color w:val="1A1A1A"/>
          <w:w w:val="95"/>
        </w:rPr>
        <w:t>D.forget</w:t>
      </w:r>
    </w:p>
    <w:p w:rsidR="00C32201" w:rsidP="00C32201">
      <w:pPr>
        <w:pStyle w:val="BodyText"/>
        <w:tabs>
          <w:tab w:val="left" w:pos="604"/>
          <w:tab w:val="left" w:pos="1617"/>
          <w:tab w:val="left" w:pos="2637"/>
          <w:tab w:val="left" w:pos="4737"/>
          <w:tab w:val="left" w:pos="6837"/>
        </w:tabs>
        <w:kinsoku w:val="0"/>
        <w:overflowPunct w:val="0"/>
        <w:spacing w:line="310" w:lineRule="auto"/>
        <w:ind w:right="2076" w:firstLine="420"/>
        <w:rPr>
          <w:color w:val="000000"/>
        </w:rPr>
      </w:pPr>
      <w:r>
        <w:rPr>
          <w:color w:val="1A1A1A"/>
          <w:spacing w:val="28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)34.</w:t>
      </w:r>
      <w:r>
        <w:rPr>
          <w:color w:val="1A1A1A"/>
          <w:u w:val="single" w:color="191919"/>
        </w:rPr>
        <w:tab/>
      </w:r>
      <w:r>
        <w:rPr>
          <w:color w:val="1A1A1A"/>
        </w:rPr>
        <w:t>useful</w:t>
      </w:r>
      <w:r>
        <w:rPr>
          <w:color w:val="1A1A1A"/>
          <w:spacing w:val="-9"/>
        </w:rPr>
        <w:t xml:space="preserve"> </w:t>
      </w:r>
      <w:r>
        <w:rPr>
          <w:color w:val="1A1A1A"/>
        </w:rPr>
        <w:t>advice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my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teacher</w:t>
      </w:r>
      <w:r>
        <w:rPr>
          <w:color w:val="1A1A1A"/>
          <w:spacing w:val="-9"/>
        </w:rPr>
        <w:t xml:space="preserve"> </w:t>
      </w:r>
      <w:r>
        <w:rPr>
          <w:color w:val="1A1A1A"/>
          <w:spacing w:val="-1"/>
        </w:rPr>
        <w:t>gave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me!</w:t>
      </w:r>
    </w:p>
    <w:p w:rsidR="00C32201" w:rsidP="00C32201">
      <w:pPr>
        <w:pStyle w:val="BodyText"/>
        <w:tabs>
          <w:tab w:val="left" w:pos="604"/>
          <w:tab w:val="left" w:pos="2587"/>
          <w:tab w:val="left" w:pos="2637"/>
          <w:tab w:val="left" w:pos="4317"/>
          <w:tab w:val="left" w:pos="6417"/>
        </w:tabs>
        <w:kinsoku w:val="0"/>
        <w:overflowPunct w:val="0"/>
        <w:spacing w:line="310" w:lineRule="auto"/>
        <w:ind w:right="2544" w:firstLine="420"/>
        <w:rPr>
          <w:color w:val="000000"/>
        </w:rPr>
      </w:pPr>
      <w:r>
        <w:rPr>
          <w:color w:val="1A1A1A"/>
        </w:rPr>
        <w:t>A.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How</w:t>
      </w:r>
      <w:r>
        <w:rPr>
          <w:color w:val="1A1A1A"/>
        </w:rPr>
        <w:tab/>
      </w:r>
      <w:r>
        <w:rPr>
          <w:color w:val="1A1A1A"/>
        </w:rPr>
        <w:tab/>
      </w:r>
      <w:r>
        <w:rPr>
          <w:color w:val="1A1A1A"/>
          <w:spacing w:val="-1"/>
        </w:rPr>
        <w:t>B.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What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a</w:t>
      </w:r>
      <w:r>
        <w:rPr>
          <w:color w:val="1A1A1A"/>
        </w:rPr>
        <w:tab/>
      </w:r>
      <w:r>
        <w:rPr>
          <w:color w:val="1A1A1A"/>
          <w:spacing w:val="-1"/>
        </w:rPr>
        <w:t>C.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 xml:space="preserve">What </w:t>
      </w:r>
      <w:r>
        <w:rPr>
          <w:color w:val="1A1A1A"/>
        </w:rPr>
        <w:t>an</w:t>
      </w:r>
      <w:r>
        <w:rPr>
          <w:color w:val="1A1A1A"/>
        </w:rPr>
        <w:tab/>
      </w:r>
      <w:r>
        <w:rPr>
          <w:color w:val="1A1A1A"/>
          <w:w w:val="95"/>
        </w:rPr>
        <w:t>D.What</w:t>
      </w:r>
      <w:r>
        <w:rPr>
          <w:color w:val="1A1A1A"/>
          <w:spacing w:val="22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)35.Beijing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</w:rPr>
        <w:t>Shanghai.</w:t>
      </w:r>
    </w:p>
    <w:p w:rsidR="00C32201" w:rsidP="00C32201">
      <w:pPr>
        <w:pStyle w:val="BodyText"/>
        <w:tabs>
          <w:tab w:val="left" w:pos="4317"/>
          <w:tab w:val="left" w:pos="4737"/>
        </w:tabs>
        <w:kinsoku w:val="0"/>
        <w:overflowPunct w:val="0"/>
        <w:spacing w:line="310" w:lineRule="auto"/>
        <w:ind w:left="537" w:right="3564"/>
        <w:rPr>
          <w:color w:val="000000"/>
        </w:rPr>
      </w:pPr>
      <w:r>
        <w:rPr>
          <w:color w:val="1A1A1A"/>
          <w:spacing w:val="-1"/>
        </w:rPr>
        <w:t>A.in</w:t>
      </w:r>
      <w:r>
        <w:rPr>
          <w:color w:val="1A1A1A"/>
        </w:rPr>
        <w:t xml:space="preserve"> the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north-west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of</w:t>
      </w:r>
      <w:r>
        <w:rPr>
          <w:color w:val="1A1A1A"/>
        </w:rPr>
        <w:tab/>
      </w:r>
      <w:r>
        <w:rPr>
          <w:color w:val="1A1A1A"/>
        </w:rPr>
        <w:tab/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north-west</w:t>
      </w:r>
      <w:r>
        <w:rPr>
          <w:color w:val="1A1A1A"/>
          <w:spacing w:val="-13"/>
        </w:rPr>
        <w:t xml:space="preserve"> </w:t>
      </w:r>
      <w:r>
        <w:rPr>
          <w:color w:val="1A1A1A"/>
        </w:rPr>
        <w:t>of</w:t>
      </w:r>
      <w:r>
        <w:rPr>
          <w:color w:val="1A1A1A"/>
          <w:spacing w:val="28"/>
          <w:w w:val="99"/>
        </w:rPr>
        <w:t xml:space="preserve"> </w:t>
      </w:r>
      <w:r>
        <w:rPr>
          <w:color w:val="1A1A1A"/>
          <w:spacing w:val="-1"/>
        </w:rPr>
        <w:t>C.to</w:t>
      </w:r>
      <w:r>
        <w:rPr>
          <w:color w:val="1A1A1A"/>
        </w:rPr>
        <w:t xml:space="preserve"> north-west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of</w:t>
      </w:r>
      <w:r>
        <w:rPr>
          <w:color w:val="1A1A1A"/>
        </w:rPr>
        <w:tab/>
        <w:t>D.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west-north</w:t>
      </w:r>
      <w:r>
        <w:rPr>
          <w:color w:val="1A1A1A"/>
          <w:spacing w:val="-17"/>
        </w:rPr>
        <w:t xml:space="preserve"> </w:t>
      </w:r>
      <w:r>
        <w:rPr>
          <w:color w:val="1A1A1A"/>
        </w:rPr>
        <w:t>of</w:t>
      </w:r>
    </w:p>
    <w:p w:rsidR="00C32201" w:rsidP="00C32201">
      <w:pPr>
        <w:pStyle w:val="BodyText"/>
        <w:tabs>
          <w:tab w:val="left" w:pos="604"/>
          <w:tab w:val="left" w:pos="2738"/>
        </w:tabs>
        <w:kinsoku w:val="0"/>
        <w:overflowPunct w:val="0"/>
        <w:rPr>
          <w:color w:val="000000"/>
        </w:rPr>
      </w:pPr>
      <w:r>
        <w:rPr>
          <w:color w:val="1A1A1A"/>
        </w:rPr>
        <w:t>(</w:t>
      </w:r>
      <w:r>
        <w:rPr>
          <w:color w:val="1A1A1A"/>
        </w:rPr>
        <w:tab/>
        <w:t>)36.He’d rather</w:t>
      </w:r>
      <w:r>
        <w:rPr>
          <w:color w:val="1A1A1A"/>
          <w:u w:val="single" w:color="191919"/>
        </w:rPr>
        <w:tab/>
      </w:r>
      <w:r>
        <w:rPr>
          <w:color w:val="1A1A1A"/>
          <w:spacing w:val="-1"/>
        </w:rPr>
        <w:t>this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coming</w:t>
      </w:r>
      <w:r>
        <w:rPr>
          <w:color w:val="1A1A1A"/>
          <w:spacing w:val="-9"/>
        </w:rPr>
        <w:t xml:space="preserve"> </w:t>
      </w:r>
      <w:r>
        <w:rPr>
          <w:color w:val="1A1A1A"/>
          <w:spacing w:val="-1"/>
        </w:rPr>
        <w:t>Friday.</w:t>
      </w:r>
    </w:p>
    <w:p w:rsidR="00C32201" w:rsidP="00C32201">
      <w:pPr>
        <w:pStyle w:val="BodyText"/>
        <w:tabs>
          <w:tab w:val="left" w:pos="604"/>
          <w:tab w:val="left" w:pos="2637"/>
          <w:tab w:val="left" w:pos="3165"/>
          <w:tab w:val="left" w:pos="4737"/>
          <w:tab w:val="left" w:pos="6417"/>
        </w:tabs>
        <w:kinsoku w:val="0"/>
        <w:overflowPunct w:val="0"/>
        <w:spacing w:before="70" w:line="310" w:lineRule="auto"/>
        <w:ind w:right="2166" w:firstLine="420"/>
        <w:rPr>
          <w:color w:val="000000"/>
        </w:rPr>
      </w:pPr>
      <w:r>
        <w:rPr>
          <w:color w:val="1A1A1A"/>
          <w:spacing w:val="-1"/>
        </w:rPr>
        <w:t>A.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come</w:t>
      </w:r>
      <w:r>
        <w:rPr>
          <w:color w:val="1A1A1A"/>
          <w:spacing w:val="-1"/>
        </w:rPr>
        <w:tab/>
        <w:t>B.to</w:t>
      </w:r>
      <w:r>
        <w:rPr>
          <w:color w:val="1A1A1A"/>
        </w:rPr>
        <w:t xml:space="preserve"> </w:t>
      </w:r>
      <w:r>
        <w:rPr>
          <w:color w:val="1A1A1A"/>
          <w:spacing w:val="-1"/>
        </w:rPr>
        <w:t>come</w:t>
      </w:r>
      <w:r>
        <w:rPr>
          <w:color w:val="1A1A1A"/>
          <w:spacing w:val="-1"/>
        </w:rPr>
        <w:tab/>
      </w:r>
      <w:r>
        <w:rPr>
          <w:color w:val="1A1A1A"/>
        </w:rPr>
        <w:t>C.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coming</w:t>
      </w:r>
      <w:r>
        <w:rPr>
          <w:color w:val="1A1A1A"/>
        </w:rPr>
        <w:tab/>
      </w:r>
      <w:r>
        <w:rPr>
          <w:color w:val="1A1A1A"/>
          <w:spacing w:val="-1"/>
        </w:rPr>
        <w:t>D.will</w:t>
      </w:r>
      <w:r>
        <w:rPr>
          <w:color w:val="1A1A1A"/>
          <w:spacing w:val="-11"/>
        </w:rPr>
        <w:t xml:space="preserve"> </w:t>
      </w:r>
      <w:r>
        <w:rPr>
          <w:color w:val="1A1A1A"/>
        </w:rPr>
        <w:t>come</w:t>
      </w:r>
      <w:r>
        <w:rPr>
          <w:color w:val="1A1A1A"/>
          <w:spacing w:val="31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)37.My father’s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job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</w:rPr>
        <w:t>our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city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a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safe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place.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He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a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policeman.</w:t>
      </w:r>
    </w:p>
    <w:p w:rsidR="00C32201" w:rsidP="00C32201">
      <w:pPr>
        <w:pStyle w:val="BodyText"/>
        <w:tabs>
          <w:tab w:val="left" w:pos="604"/>
          <w:tab w:val="left" w:pos="2637"/>
          <w:tab w:val="left" w:pos="3309"/>
          <w:tab w:val="left" w:pos="4737"/>
          <w:tab w:val="left" w:pos="6837"/>
        </w:tabs>
        <w:kinsoku w:val="0"/>
        <w:overflowPunct w:val="0"/>
        <w:spacing w:line="310" w:lineRule="auto"/>
        <w:ind w:right="2125" w:firstLine="420"/>
        <w:rPr>
          <w:color w:val="000000"/>
        </w:rPr>
      </w:pPr>
      <w:r>
        <w:rPr>
          <w:color w:val="1A1A1A"/>
          <w:spacing w:val="-1"/>
        </w:rPr>
        <w:t>A.to</w:t>
      </w:r>
      <w:r>
        <w:rPr>
          <w:color w:val="1A1A1A"/>
        </w:rPr>
        <w:t xml:space="preserve"> </w:t>
      </w:r>
      <w:r>
        <w:rPr>
          <w:color w:val="1A1A1A"/>
          <w:spacing w:val="-1"/>
        </w:rPr>
        <w:t>make</w:t>
      </w:r>
      <w:r>
        <w:rPr>
          <w:color w:val="1A1A1A"/>
          <w:spacing w:val="-1"/>
        </w:rPr>
        <w:tab/>
      </w:r>
      <w:r>
        <w:rPr>
          <w:color w:val="1A1A1A"/>
        </w:rPr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makes</w:t>
      </w:r>
      <w:r>
        <w:rPr>
          <w:color w:val="1A1A1A"/>
        </w:rPr>
        <w:tab/>
      </w:r>
      <w:r>
        <w:rPr>
          <w:color w:val="1A1A1A"/>
          <w:spacing w:val="-1"/>
        </w:rPr>
        <w:t>C.is</w:t>
      </w:r>
      <w:r>
        <w:rPr>
          <w:color w:val="1A1A1A"/>
        </w:rPr>
        <w:t xml:space="preserve"> </w:t>
      </w:r>
      <w:r>
        <w:rPr>
          <w:color w:val="1A1A1A"/>
          <w:spacing w:val="-1"/>
        </w:rPr>
        <w:t>making</w:t>
      </w:r>
      <w:r>
        <w:rPr>
          <w:color w:val="1A1A1A"/>
          <w:spacing w:val="-1"/>
        </w:rPr>
        <w:tab/>
        <w:t>D.made</w:t>
      </w:r>
      <w:r>
        <w:rPr>
          <w:color w:val="1A1A1A"/>
          <w:spacing w:val="37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)38.There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are about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eight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</w:rPr>
        <w:t>_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people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in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city.</w:t>
      </w:r>
    </w:p>
    <w:p w:rsidR="00C32201" w:rsidP="00C32201">
      <w:pPr>
        <w:pStyle w:val="BodyText"/>
        <w:tabs>
          <w:tab w:val="left" w:pos="604"/>
          <w:tab w:val="left" w:pos="2217"/>
          <w:tab w:val="left" w:pos="3837"/>
          <w:tab w:val="left" w:pos="4317"/>
          <w:tab w:val="left" w:pos="6417"/>
        </w:tabs>
        <w:kinsoku w:val="0"/>
        <w:overflowPunct w:val="0"/>
        <w:spacing w:line="310" w:lineRule="auto"/>
        <w:ind w:right="2084" w:firstLine="420"/>
        <w:rPr>
          <w:color w:val="000000"/>
        </w:rPr>
      </w:pPr>
      <w:r>
        <w:rPr>
          <w:color w:val="1A1A1A"/>
          <w:spacing w:val="-1"/>
        </w:rPr>
        <w:t>A.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million</w:t>
      </w:r>
      <w:r>
        <w:rPr>
          <w:color w:val="1A1A1A"/>
          <w:spacing w:val="-1"/>
        </w:rPr>
        <w:tab/>
        <w:t>B.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millions</w:t>
      </w:r>
      <w:r>
        <w:rPr>
          <w:color w:val="1A1A1A"/>
          <w:spacing w:val="-1"/>
        </w:rPr>
        <w:tab/>
      </w:r>
      <w:r>
        <w:rPr>
          <w:color w:val="1A1A1A"/>
          <w:spacing w:val="-1"/>
        </w:rPr>
        <w:tab/>
        <w:t>C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.million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of</w:t>
      </w:r>
      <w:r>
        <w:rPr>
          <w:color w:val="1A1A1A"/>
        </w:rPr>
        <w:tab/>
        <w:t>D.millions</w:t>
      </w:r>
      <w:r>
        <w:rPr>
          <w:color w:val="1A1A1A"/>
          <w:spacing w:val="-13"/>
        </w:rPr>
        <w:t xml:space="preserve"> </w:t>
      </w:r>
      <w:r>
        <w:rPr>
          <w:color w:val="1A1A1A"/>
        </w:rPr>
        <w:t>of</w:t>
      </w:r>
      <w:r>
        <w:rPr>
          <w:color w:val="1A1A1A"/>
          <w:spacing w:val="52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)39.---Wow!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It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took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me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about</w:t>
      </w:r>
      <w:r>
        <w:rPr>
          <w:color w:val="1A1A1A"/>
          <w:u w:val="single" w:color="191919"/>
        </w:rPr>
        <w:tab/>
      </w:r>
      <w:r>
        <w:rPr>
          <w:color w:val="1A1A1A"/>
          <w:spacing w:val="-1"/>
        </w:rPr>
        <w:t>to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get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here.</w:t>
      </w:r>
    </w:p>
    <w:p w:rsidR="00C32201" w:rsidP="00C32201">
      <w:pPr>
        <w:pStyle w:val="BodyText"/>
        <w:kinsoku w:val="0"/>
        <w:overflowPunct w:val="0"/>
        <w:ind w:left="965" w:right="3894"/>
        <w:jc w:val="center"/>
        <w:rPr>
          <w:color w:val="000000"/>
        </w:rPr>
      </w:pPr>
      <w:r>
        <w:rPr>
          <w:color w:val="1A1A1A"/>
        </w:rPr>
        <w:t>---Yes,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traffic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usually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awful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at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this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-1"/>
        </w:rPr>
        <w:t>time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of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day.</w:t>
      </w:r>
    </w:p>
    <w:p w:rsidR="00C32201" w:rsidP="00C32201">
      <w:pPr>
        <w:pStyle w:val="BodyText"/>
        <w:tabs>
          <w:tab w:val="left" w:pos="4317"/>
        </w:tabs>
        <w:kinsoku w:val="0"/>
        <w:overflowPunct w:val="0"/>
        <w:spacing w:before="70"/>
        <w:ind w:left="537"/>
        <w:rPr>
          <w:color w:val="000000"/>
        </w:rPr>
      </w:pPr>
      <w:r>
        <w:rPr>
          <w:color w:val="1A1A1A"/>
        </w:rPr>
        <w:t>A.one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1"/>
        </w:rPr>
        <w:t>hour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a half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hour</w:t>
      </w:r>
      <w:r>
        <w:rPr>
          <w:color w:val="1A1A1A"/>
        </w:rPr>
        <w:tab/>
        <w:t>B.one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hour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half</w:t>
      </w:r>
    </w:p>
    <w:p w:rsidR="00C32201" w:rsidP="00C32201">
      <w:pPr>
        <w:pStyle w:val="BodyText"/>
        <w:tabs>
          <w:tab w:val="left" w:pos="604"/>
          <w:tab w:val="left" w:pos="2493"/>
          <w:tab w:val="left" w:pos="4317"/>
        </w:tabs>
        <w:kinsoku w:val="0"/>
        <w:overflowPunct w:val="0"/>
        <w:spacing w:before="70" w:line="310" w:lineRule="auto"/>
        <w:ind w:right="3397" w:firstLine="420"/>
        <w:rPr>
          <w:color w:val="000000"/>
        </w:rPr>
      </w:pPr>
      <w:r>
        <w:rPr>
          <w:color w:val="1A1A1A"/>
        </w:rPr>
        <w:t>C.one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half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hour</w:t>
      </w:r>
      <w:r>
        <w:rPr>
          <w:color w:val="1A1A1A"/>
        </w:rPr>
        <w:tab/>
      </w:r>
      <w:r>
        <w:rPr>
          <w:color w:val="1A1A1A"/>
        </w:rPr>
        <w:tab/>
        <w:t>D.one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a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half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hours</w:t>
      </w:r>
      <w:r>
        <w:rPr>
          <w:color w:val="1A1A1A"/>
          <w:spacing w:val="30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)40.She was</w:t>
      </w:r>
      <w:r>
        <w:rPr>
          <w:color w:val="1A1A1A"/>
          <w:spacing w:val="-1"/>
        </w:rPr>
        <w:t xml:space="preserve"> ill,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</w:rPr>
        <w:t>_,</w:t>
      </w:r>
      <w:r>
        <w:rPr>
          <w:color w:val="1A1A1A"/>
          <w:spacing w:val="-8"/>
        </w:rPr>
        <w:t xml:space="preserve"> </w:t>
      </w:r>
      <w:r>
        <w:rPr>
          <w:color w:val="1A1A1A"/>
          <w:spacing w:val="1"/>
        </w:rPr>
        <w:t>she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1"/>
        </w:rPr>
        <w:t>still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went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work.</w:t>
      </w:r>
    </w:p>
    <w:p w:rsidR="00C32201" w:rsidP="00C32201">
      <w:pPr>
        <w:pStyle w:val="BodyText"/>
        <w:tabs>
          <w:tab w:val="left" w:pos="604"/>
          <w:tab w:val="left" w:pos="2637"/>
          <w:tab w:val="left" w:pos="3612"/>
          <w:tab w:val="left" w:pos="4737"/>
          <w:tab w:val="left" w:pos="6837"/>
        </w:tabs>
        <w:kinsoku w:val="0"/>
        <w:overflowPunct w:val="0"/>
        <w:spacing w:line="310" w:lineRule="auto"/>
        <w:ind w:right="2403" w:firstLine="420"/>
        <w:rPr>
          <w:color w:val="000000"/>
        </w:rPr>
      </w:pPr>
      <w:r>
        <w:rPr>
          <w:color w:val="1A1A1A"/>
        </w:rPr>
        <w:t>A.but</w:t>
      </w:r>
      <w:r>
        <w:rPr>
          <w:color w:val="1A1A1A"/>
        </w:rPr>
        <w:tab/>
        <w:t>B.however</w:t>
      </w:r>
      <w:r>
        <w:rPr>
          <w:color w:val="1A1A1A"/>
        </w:rPr>
        <w:tab/>
      </w:r>
      <w:r>
        <w:rPr>
          <w:color w:val="1A1A1A"/>
        </w:rPr>
        <w:tab/>
        <w:t>C.and</w:t>
      </w:r>
      <w:r>
        <w:rPr>
          <w:color w:val="1A1A1A"/>
        </w:rPr>
        <w:tab/>
      </w:r>
      <w:r>
        <w:rPr>
          <w:color w:val="1A1A1A"/>
          <w:w w:val="95"/>
        </w:rPr>
        <w:t>D.or</w:t>
      </w:r>
      <w:r>
        <w:rPr>
          <w:color w:val="1A1A1A"/>
          <w:spacing w:val="25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)41.Susan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1"/>
        </w:rPr>
        <w:t>her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parents</w:t>
      </w:r>
      <w:r>
        <w:rPr>
          <w:color w:val="1A1A1A"/>
          <w:u w:val="single" w:color="191919"/>
        </w:rPr>
        <w:tab/>
      </w:r>
      <w:r>
        <w:rPr>
          <w:color w:val="1A1A1A"/>
        </w:rPr>
        <w:t>at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home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now.</w:t>
      </w:r>
    </w:p>
    <w:p w:rsidR="00C32201" w:rsidP="00C32201">
      <w:pPr>
        <w:pStyle w:val="BodyText"/>
        <w:tabs>
          <w:tab w:val="left" w:pos="604"/>
          <w:tab w:val="left" w:pos="2637"/>
          <w:tab w:val="left" w:pos="3959"/>
          <w:tab w:val="left" w:pos="4737"/>
          <w:tab w:val="left" w:pos="5224"/>
          <w:tab w:val="left" w:pos="6837"/>
        </w:tabs>
        <w:kinsoku w:val="0"/>
        <w:overflowPunct w:val="0"/>
        <w:spacing w:line="310" w:lineRule="auto"/>
        <w:ind w:right="2060" w:firstLine="420"/>
        <w:rPr>
          <w:color w:val="000000"/>
        </w:rPr>
      </w:pPr>
      <w:r>
        <w:rPr>
          <w:color w:val="1A1A1A"/>
        </w:rPr>
        <w:t>A.are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both</w:t>
      </w:r>
      <w:r>
        <w:rPr>
          <w:color w:val="1A1A1A"/>
        </w:rPr>
        <w:tab/>
        <w:t>B.both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are</w:t>
      </w:r>
      <w:r>
        <w:rPr>
          <w:color w:val="1A1A1A"/>
        </w:rPr>
        <w:tab/>
      </w:r>
      <w:r>
        <w:rPr>
          <w:color w:val="1A1A1A"/>
        </w:rPr>
        <w:tab/>
      </w:r>
      <w:r>
        <w:rPr>
          <w:color w:val="1A1A1A"/>
          <w:spacing w:val="-1"/>
        </w:rPr>
        <w:t>C.are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all</w:t>
      </w:r>
      <w:r>
        <w:rPr>
          <w:color w:val="1A1A1A"/>
          <w:spacing w:val="-1"/>
        </w:rPr>
        <w:tab/>
        <w:t>D.all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are</w:t>
      </w:r>
      <w:r>
        <w:rPr>
          <w:color w:val="1A1A1A"/>
          <w:spacing w:val="26"/>
          <w:w w:val="99"/>
        </w:rPr>
        <w:t xml:space="preserve"> </w:t>
      </w:r>
      <w:r>
        <w:rPr>
          <w:color w:val="1A1A1A"/>
        </w:rPr>
        <w:t>(</w:t>
      </w:r>
      <w:r>
        <w:rPr>
          <w:color w:val="1A1A1A"/>
        </w:rPr>
        <w:tab/>
        <w:t>)42.---Would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you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like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some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noodles?</w:t>
      </w:r>
      <w:r>
        <w:rPr>
          <w:color w:val="1A1A1A"/>
        </w:rPr>
        <w:tab/>
      </w:r>
      <w:r>
        <w:rPr>
          <w:color w:val="1A1A1A"/>
          <w:spacing w:val="-1"/>
        </w:rPr>
        <w:t>---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</w:rPr>
        <w:t>.</w:t>
      </w:r>
    </w:p>
    <w:p w:rsidR="00C32201" w:rsidP="00C32201">
      <w:pPr>
        <w:pStyle w:val="BodyText"/>
        <w:tabs>
          <w:tab w:val="left" w:pos="604"/>
          <w:tab w:val="left" w:pos="2637"/>
          <w:tab w:val="left" w:pos="3959"/>
          <w:tab w:val="left" w:pos="4737"/>
          <w:tab w:val="left" w:pos="5224"/>
          <w:tab w:val="left" w:pos="6837"/>
        </w:tabs>
        <w:kinsoku w:val="0"/>
        <w:overflowPunct w:val="0"/>
        <w:spacing w:line="310" w:lineRule="auto"/>
        <w:ind w:right="2060" w:firstLine="420"/>
        <w:rPr>
          <w:color w:val="000000"/>
        </w:rPr>
        <w:sectPr>
          <w:pgSz w:w="11900" w:h="16840"/>
          <w:pgMar w:top="680" w:right="1680" w:bottom="280" w:left="600" w:header="486" w:footer="0" w:gutter="0"/>
          <w:pgNumType w:start="1"/>
          <w:cols w:space="720"/>
          <w:noEndnote/>
        </w:sectPr>
      </w:pPr>
    </w:p>
    <w:p w:rsidR="00C32201" w:rsidP="00C32201">
      <w:pPr>
        <w:pStyle w:val="BodyText"/>
        <w:tabs>
          <w:tab w:val="left" w:pos="4317"/>
        </w:tabs>
        <w:kinsoku w:val="0"/>
        <w:overflowPunct w:val="0"/>
        <w:spacing w:before="93"/>
        <w:ind w:left="537"/>
        <w:rPr>
          <w:color w:val="000000"/>
        </w:rPr>
      </w:pPr>
      <w:r>
        <w:rPr>
          <w:noProof/>
        </w:rPr>
        <w:pict>
          <v:shape id="任意多边形 22" o:spid="_x0000_s1027" style="height:0;margin-left:35.85pt;margin-top:2.6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523.3pt;z-index:-251656192" coordsize="10467,20" o:allowincell="f" path="m,l10467,e" filled="f" strokeweight="0.58pt">
            <v:path arrowok="t" o:connecttype="custom" o:connectlocs="0,0;6645910,0" o:connectangles="0,0"/>
          </v:shape>
        </w:pict>
      </w:r>
      <w:r>
        <w:rPr>
          <w:color w:val="1A1A1A"/>
        </w:rPr>
        <w:t>A.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Thank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you</w:t>
      </w:r>
      <w:r>
        <w:rPr>
          <w:color w:val="1A1A1A"/>
        </w:rPr>
        <w:t xml:space="preserve"> </w:t>
      </w:r>
      <w:r>
        <w:rPr>
          <w:color w:val="1A1A1A"/>
          <w:spacing w:val="-1"/>
        </w:rPr>
        <w:t>very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much</w:t>
      </w:r>
      <w:r>
        <w:rPr>
          <w:color w:val="1A1A1A"/>
        </w:rPr>
        <w:tab/>
      </w:r>
      <w:r>
        <w:rPr>
          <w:color w:val="1A1A1A"/>
          <w:spacing w:val="-1"/>
        </w:rPr>
        <w:t>B.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Yes,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I’d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-1"/>
        </w:rPr>
        <w:t>like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to</w:t>
      </w:r>
    </w:p>
    <w:p w:rsidR="00C32201" w:rsidP="00C32201">
      <w:pPr>
        <w:pStyle w:val="BodyText"/>
        <w:tabs>
          <w:tab w:val="left" w:pos="4317"/>
        </w:tabs>
        <w:kinsoku w:val="0"/>
        <w:overflowPunct w:val="0"/>
        <w:spacing w:before="70"/>
        <w:ind w:left="537"/>
        <w:rPr>
          <w:color w:val="000000"/>
        </w:rPr>
      </w:pPr>
      <w:r>
        <w:rPr>
          <w:color w:val="1A1A1A"/>
          <w:spacing w:val="-1"/>
        </w:rPr>
        <w:t>C.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 xml:space="preserve">Yes, </w:t>
      </w:r>
      <w:r>
        <w:rPr>
          <w:color w:val="1A1A1A"/>
        </w:rPr>
        <w:t>I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like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it</w:t>
      </w:r>
      <w:r>
        <w:rPr>
          <w:color w:val="1A1A1A"/>
          <w:spacing w:val="1"/>
        </w:rPr>
        <w:t xml:space="preserve"> </w:t>
      </w:r>
      <w:r>
        <w:rPr>
          <w:color w:val="1A1A1A"/>
          <w:spacing w:val="-1"/>
        </w:rPr>
        <w:t>very</w:t>
      </w:r>
      <w:r>
        <w:rPr>
          <w:color w:val="1A1A1A"/>
          <w:spacing w:val="1"/>
        </w:rPr>
        <w:t xml:space="preserve"> much.</w:t>
      </w:r>
      <w:r>
        <w:rPr>
          <w:color w:val="1A1A1A"/>
          <w:spacing w:val="1"/>
        </w:rPr>
        <w:tab/>
      </w:r>
      <w:r>
        <w:rPr>
          <w:color w:val="1A1A1A"/>
        </w:rPr>
        <w:t>D.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No,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thanks.</w:t>
      </w:r>
      <w:r>
        <w:rPr>
          <w:color w:val="1A1A1A"/>
          <w:spacing w:val="-8"/>
        </w:rPr>
        <w:t xml:space="preserve"> </w:t>
      </w:r>
      <w:r>
        <w:rPr>
          <w:color w:val="1A1A1A"/>
          <w:spacing w:val="-1"/>
        </w:rPr>
        <w:t>I’m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full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already.</w:t>
      </w:r>
    </w:p>
    <w:p w:rsidR="00C32201" w:rsidP="00C32201">
      <w:pPr>
        <w:kinsoku w:val="0"/>
        <w:overflowPunct w:val="0"/>
        <w:spacing w:before="143" w:line="360" w:lineRule="auto"/>
        <w:ind w:left="120" w:hanging="3"/>
        <w:rPr>
          <w:rFonts w:ascii="宋体" w:eastAsia="宋体" w:cs="宋体"/>
          <w:color w:val="000000"/>
          <w:sz w:val="28"/>
          <w:szCs w:val="28"/>
        </w:rPr>
      </w:pPr>
      <w:r>
        <w:rPr>
          <w:noProof/>
        </w:rPr>
        <w:pict>
          <v:group id="组合 17" o:spid="_x0000_s1028" style="height:16.8pt;margin-left:29.95pt;margin-top:64.05pt;mso-position-horizontal-relative:page;position:absolute;width:415.45pt;z-index:-251655168" coordorigin="599,1281" coordsize="8309,336" o:allowincell="f">
            <v:shape id="Freeform 5" o:spid="_x0000_s1029" style="height:20;left:604;mso-wrap-style:square;position:absolute;top:1291;v-text-anchor:top;visibility:visible;width:8300" coordsize="8300,20" path="m,l8299,e" filled="f" strokeweight="0.48pt">
              <v:path arrowok="t" o:connecttype="custom" o:connectlocs="0,0;8299,0" o:connectangles="0,0"/>
            </v:shape>
            <v:shape id="Freeform 6" o:spid="_x0000_s1030" style="height:20;left:604;mso-wrap-style:square;position:absolute;top:1612;v-text-anchor:top;visibility:visible;width:8300" coordsize="8300,20" path="m,l8299,e" filled="f" strokeweight="0.48pt">
              <v:path arrowok="t" o:connecttype="custom" o:connectlocs="0,0;8299,0" o:connectangles="0,0"/>
            </v:shape>
            <v:shape id="Freeform 7" o:spid="_x0000_s1031" style="height:322;left:609;mso-wrap-style:square;position:absolute;top:1286;v-text-anchor:top;visibility:visible;width:20" coordsize="20,322" path="m,l,321e" filled="f" strokeweight="0.48pt">
              <v:path arrowok="t" o:connecttype="custom" o:connectlocs="0,0;0,321" o:connectangles="0,0"/>
            </v:shape>
            <v:shape id="Freeform 8" o:spid="_x0000_s1032" style="height:322;left:8899;mso-wrap-style:square;position:absolute;top:1286;v-text-anchor:top;visibility:visible;width:20" coordsize="20,322" path="m,l,321e" filled="f" strokeweight="0.48pt">
              <v:path arrowok="t" o:connecttype="custom" o:connectlocs="0,0;0,321" o:connectangles="0,0"/>
            </v:shape>
          </v:group>
        </w:pict>
      </w:r>
      <w:r>
        <w:rPr>
          <w:rFonts w:ascii="Palatino Linotype" w:hAnsi="Palatino Linotype" w:cs="Palatino Linotype"/>
          <w:b/>
          <w:bCs/>
          <w:color w:val="1A1A1A"/>
          <w:spacing w:val="-2"/>
          <w:sz w:val="28"/>
          <w:szCs w:val="28"/>
        </w:rPr>
        <w:t>Ill</w:t>
      </w:r>
      <w:r>
        <w:rPr>
          <w:b/>
          <w:bCs/>
          <w:color w:val="1A1A1A"/>
          <w:spacing w:val="-1"/>
          <w:sz w:val="28"/>
          <w:szCs w:val="28"/>
        </w:rPr>
        <w:t>.</w:t>
      </w:r>
      <w:r>
        <w:rPr>
          <w:rFonts w:hint="eastAsia"/>
          <w:b/>
          <w:bCs/>
          <w:color w:val="1A1A1A"/>
          <w:spacing w:val="-1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Choose</w:t>
      </w:r>
      <w:r>
        <w:rPr>
          <w:b/>
          <w:bCs/>
          <w:color w:val="1A1A1A"/>
          <w:spacing w:val="7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the</w:t>
      </w:r>
      <w:r>
        <w:rPr>
          <w:b/>
          <w:bCs/>
          <w:color w:val="1A1A1A"/>
          <w:spacing w:val="10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right</w:t>
      </w:r>
      <w:r>
        <w:rPr>
          <w:b/>
          <w:bCs/>
          <w:color w:val="1A1A1A"/>
          <w:spacing w:val="8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word</w:t>
      </w:r>
      <w:r>
        <w:rPr>
          <w:b/>
          <w:bCs/>
          <w:color w:val="1A1A1A"/>
          <w:spacing w:val="10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or</w:t>
      </w:r>
      <w:r>
        <w:rPr>
          <w:b/>
          <w:bCs/>
          <w:color w:val="1A1A1A"/>
          <w:spacing w:val="10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expression</w:t>
      </w:r>
      <w:r>
        <w:rPr>
          <w:b/>
          <w:bCs/>
          <w:color w:val="1A1A1A"/>
          <w:spacing w:val="7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and</w:t>
      </w:r>
      <w:r>
        <w:rPr>
          <w:b/>
          <w:bCs/>
          <w:color w:val="1A1A1A"/>
          <w:spacing w:val="9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fill</w:t>
      </w:r>
      <w:r>
        <w:rPr>
          <w:b/>
          <w:bCs/>
          <w:color w:val="1A1A1A"/>
          <w:spacing w:val="11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in</w:t>
      </w:r>
      <w:r>
        <w:rPr>
          <w:b/>
          <w:bCs/>
          <w:color w:val="1A1A1A"/>
          <w:spacing w:val="12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the</w:t>
      </w:r>
      <w:r>
        <w:rPr>
          <w:b/>
          <w:bCs/>
          <w:color w:val="1A1A1A"/>
          <w:spacing w:val="10"/>
          <w:sz w:val="28"/>
          <w:szCs w:val="28"/>
        </w:rPr>
        <w:t xml:space="preserve"> </w:t>
      </w:r>
      <w:r>
        <w:rPr>
          <w:b/>
          <w:bCs/>
          <w:color w:val="1A1A1A"/>
          <w:spacing w:val="6"/>
          <w:sz w:val="28"/>
          <w:szCs w:val="28"/>
        </w:rPr>
        <w:t>blanks.</w:t>
      </w:r>
      <w:r>
        <w:rPr>
          <w:rFonts w:ascii="宋体" w:eastAsia="宋体" w:cs="宋体"/>
          <w:color w:val="1A1A1A"/>
          <w:spacing w:val="6"/>
          <w:sz w:val="28"/>
          <w:szCs w:val="28"/>
        </w:rPr>
        <w:t>(</w:t>
      </w:r>
      <w:r>
        <w:rPr>
          <w:rFonts w:ascii="宋体" w:eastAsia="宋体" w:cs="宋体" w:hint="eastAsia"/>
          <w:color w:val="1A1A1A"/>
          <w:spacing w:val="6"/>
          <w:sz w:val="28"/>
          <w:szCs w:val="28"/>
        </w:rPr>
        <w:t>选择适当的词或词组填</w:t>
      </w:r>
      <w:r>
        <w:rPr>
          <w:rFonts w:ascii="宋体" w:eastAsia="宋体" w:cs="宋体"/>
          <w:color w:val="1A1A1A"/>
          <w:spacing w:val="78"/>
          <w:sz w:val="28"/>
          <w:szCs w:val="28"/>
        </w:rPr>
        <w:t xml:space="preserve"> </w:t>
      </w:r>
      <w:r>
        <w:rPr>
          <w:rFonts w:ascii="宋体" w:eastAsia="宋体" w:cs="宋体" w:hint="eastAsia"/>
          <w:color w:val="1A1A1A"/>
          <w:spacing w:val="-1"/>
          <w:sz w:val="28"/>
          <w:szCs w:val="28"/>
        </w:rPr>
        <w:t>入所缺的空格中，用</w:t>
      </w:r>
      <w:r>
        <w:rPr>
          <w:rFonts w:ascii="宋体" w:eastAsia="宋体" w:cs="宋体"/>
          <w:color w:val="1A1A1A"/>
          <w:spacing w:val="-76"/>
          <w:sz w:val="28"/>
          <w:szCs w:val="28"/>
        </w:rPr>
        <w:t xml:space="preserve"> </w:t>
      </w:r>
      <w:r>
        <w:rPr>
          <w:rFonts w:ascii="宋体" w:eastAsia="宋体" w:cs="宋体"/>
          <w:color w:val="1A1A1A"/>
          <w:spacing w:val="1"/>
          <w:sz w:val="28"/>
          <w:szCs w:val="28"/>
        </w:rPr>
        <w:t>A,B,C,D</w:t>
      </w:r>
      <w:r>
        <w:rPr>
          <w:rFonts w:ascii="宋体" w:eastAsia="宋体" w:cs="宋体"/>
          <w:color w:val="1A1A1A"/>
          <w:spacing w:val="-75"/>
          <w:sz w:val="28"/>
          <w:szCs w:val="28"/>
        </w:rPr>
        <w:t xml:space="preserve"> </w:t>
      </w:r>
      <w:r>
        <w:rPr>
          <w:rFonts w:ascii="宋体" w:eastAsia="宋体" w:cs="宋体" w:hint="eastAsia"/>
          <w:color w:val="1A1A1A"/>
          <w:sz w:val="28"/>
          <w:szCs w:val="28"/>
        </w:rPr>
        <w:t>表示</w:t>
      </w:r>
      <w:r>
        <w:rPr>
          <w:rFonts w:ascii="宋体" w:eastAsia="宋体" w:cs="宋体"/>
          <w:color w:val="1A1A1A"/>
          <w:sz w:val="28"/>
          <w:szCs w:val="28"/>
        </w:rPr>
        <w:t>)6%</w:t>
      </w:r>
    </w:p>
    <w:p w:rsidR="00C32201" w:rsidP="00C32201">
      <w:pPr>
        <w:pStyle w:val="BodyText"/>
        <w:tabs>
          <w:tab w:val="left" w:pos="2222"/>
          <w:tab w:val="left" w:pos="3813"/>
          <w:tab w:val="left" w:pos="5627"/>
        </w:tabs>
        <w:kinsoku w:val="0"/>
        <w:overflowPunct w:val="0"/>
        <w:spacing w:before="75"/>
        <w:rPr>
          <w:color w:val="000000"/>
        </w:rPr>
      </w:pPr>
      <w:r>
        <w:rPr>
          <w:color w:val="1A1A1A"/>
        </w:rPr>
        <w:t>A.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beautiful</w:t>
      </w:r>
      <w:r>
        <w:rPr>
          <w:color w:val="1A1A1A"/>
        </w:rPr>
        <w:tab/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study</w:t>
      </w:r>
      <w:r>
        <w:rPr>
          <w:color w:val="1A1A1A"/>
        </w:rPr>
        <w:tab/>
        <w:t>C.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having</w:t>
      </w:r>
      <w:r>
        <w:rPr>
          <w:color w:val="1A1A1A"/>
        </w:rPr>
        <w:tab/>
        <w:t>D.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another</w:t>
      </w:r>
    </w:p>
    <w:p w:rsidR="00C32201" w:rsidP="00C32201">
      <w:pPr>
        <w:pStyle w:val="BodyText"/>
        <w:tabs>
          <w:tab w:val="left" w:pos="3025"/>
          <w:tab w:val="left" w:pos="3795"/>
          <w:tab w:val="left" w:pos="5670"/>
        </w:tabs>
        <w:kinsoku w:val="0"/>
        <w:overflowPunct w:val="0"/>
        <w:spacing w:before="80" w:line="310" w:lineRule="auto"/>
        <w:ind w:right="100" w:firstLine="420"/>
        <w:jc w:val="both"/>
        <w:rPr>
          <w:color w:val="000000"/>
        </w:rPr>
      </w:pPr>
      <w:r>
        <w:rPr>
          <w:noProof/>
        </w:rPr>
        <w:pict>
          <v:group id="组合 12" o:spid="_x0000_s1033" style="height:16.95pt;margin-left:29.95pt;margin-top:64.4pt;mso-position-horizontal-relative:page;position:absolute;width:415.45pt;z-index:-251654144" coordorigin="599,1288" coordsize="8309,339" o:allowincell="f">
            <v:shape id="Freeform 10" o:spid="_x0000_s1034" style="height:20;left:604;mso-wrap-style:square;position:absolute;top:1298;v-text-anchor:top;visibility:visible;width:8300" coordsize="8300,20" path="m,l8299,e" filled="f" strokeweight="0.48pt">
              <v:path arrowok="t" o:connecttype="custom" o:connectlocs="0,0;8299,0" o:connectangles="0,0"/>
            </v:shape>
            <v:shape id="Freeform 11" o:spid="_x0000_s1035" style="height:20;left:604;mso-wrap-style:square;position:absolute;top:1622;v-text-anchor:top;visibility:visible;width:8300" coordsize="8300,20" path="m,l8299,e" filled="f" strokeweight="0.48pt">
              <v:path arrowok="t" o:connecttype="custom" o:connectlocs="0,0;8299,0" o:connectangles="0,0"/>
            </v:shape>
            <v:shape id="Freeform 12" o:spid="_x0000_s1036" style="height:324;left:609;mso-wrap-style:square;position:absolute;top:1293;v-text-anchor:top;visibility:visible;width:20" coordsize="20,324" path="m,l,324e" filled="f" strokeweight="0.48pt">
              <v:path arrowok="t" o:connecttype="custom" o:connectlocs="0,0;0,324" o:connectangles="0,0"/>
            </v:shape>
            <v:shape id="Freeform 13" o:spid="_x0000_s1037" style="height:324;left:8899;mso-wrap-style:square;position:absolute;top:1293;v-text-anchor:top;visibility:visible;width:20" coordsize="20,324" path="m,l,324e" filled="f" strokeweight="0.48pt">
              <v:path arrowok="t" o:connecttype="custom" o:connectlocs="0,0;0,324" o:connectangles="0,0"/>
            </v:shape>
          </v:group>
        </w:pict>
      </w:r>
      <w:r>
        <w:rPr>
          <w:color w:val="1A1A1A"/>
          <w:spacing w:val="-1"/>
        </w:rPr>
        <w:t>My</w:t>
      </w:r>
      <w:r>
        <w:rPr>
          <w:color w:val="1A1A1A"/>
          <w:spacing w:val="4"/>
        </w:rPr>
        <w:t xml:space="preserve"> </w:t>
      </w:r>
      <w:r>
        <w:rPr>
          <w:color w:val="1A1A1A"/>
          <w:spacing w:val="-1"/>
        </w:rPr>
        <w:t>name</w:t>
      </w:r>
      <w:r>
        <w:rPr>
          <w:color w:val="1A1A1A"/>
          <w:spacing w:val="2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4"/>
        </w:rPr>
        <w:t xml:space="preserve"> </w:t>
      </w:r>
      <w:r>
        <w:rPr>
          <w:color w:val="1A1A1A"/>
        </w:rPr>
        <w:t>Rich.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I</w:t>
      </w:r>
      <w:r>
        <w:rPr>
          <w:color w:val="1A1A1A"/>
          <w:spacing w:val="1"/>
        </w:rPr>
        <w:t xml:space="preserve"> </w:t>
      </w:r>
      <w:r>
        <w:rPr>
          <w:color w:val="1A1A1A"/>
          <w:u w:val="single" w:color="191919"/>
        </w:rPr>
        <w:t>43</w:t>
      </w:r>
      <w:r>
        <w:rPr>
          <w:color w:val="1A1A1A"/>
          <w:u w:val="single" w:color="191919"/>
        </w:rPr>
        <w:tab/>
      </w:r>
      <w:r>
        <w:rPr>
          <w:color w:val="1A1A1A"/>
          <w:spacing w:val="-1"/>
        </w:rPr>
        <w:t>in</w:t>
      </w:r>
      <w:r>
        <w:rPr>
          <w:color w:val="1A1A1A"/>
          <w:spacing w:val="3"/>
        </w:rPr>
        <w:t xml:space="preserve"> </w:t>
      </w:r>
      <w:r>
        <w:rPr>
          <w:color w:val="1A1A1A"/>
        </w:rPr>
        <w:t>a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middle school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1"/>
        </w:rPr>
        <w:t>in</w:t>
      </w:r>
      <w:r>
        <w:rPr>
          <w:color w:val="1A1A1A"/>
          <w:spacing w:val="3"/>
        </w:rPr>
        <w:t xml:space="preserve"> </w:t>
      </w:r>
      <w:r>
        <w:rPr>
          <w:color w:val="1A1A1A"/>
        </w:rPr>
        <w:t>Shanghai.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My</w:t>
      </w:r>
      <w:r>
        <w:rPr>
          <w:color w:val="1A1A1A"/>
          <w:spacing w:val="4"/>
        </w:rPr>
        <w:t xml:space="preserve"> </w:t>
      </w:r>
      <w:r>
        <w:rPr>
          <w:color w:val="1A1A1A"/>
        </w:rPr>
        <w:t xml:space="preserve">classroom </w:t>
      </w:r>
      <w:r>
        <w:rPr>
          <w:color w:val="1A1A1A"/>
          <w:spacing w:val="-1"/>
        </w:rPr>
        <w:t>is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nice and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clean.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There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are 30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students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in</w:t>
      </w:r>
      <w:r>
        <w:rPr>
          <w:color w:val="1A1A1A"/>
          <w:spacing w:val="50"/>
          <w:w w:val="99"/>
        </w:rPr>
        <w:t xml:space="preserve"> </w:t>
      </w:r>
      <w:r>
        <w:rPr>
          <w:color w:val="1A1A1A"/>
          <w:spacing w:val="-1"/>
        </w:rPr>
        <w:t>my</w:t>
      </w:r>
      <w:r>
        <w:rPr>
          <w:color w:val="1A1A1A"/>
          <w:spacing w:val="4"/>
        </w:rPr>
        <w:t xml:space="preserve"> </w:t>
      </w:r>
      <w:r>
        <w:rPr>
          <w:color w:val="1A1A1A"/>
        </w:rPr>
        <w:t>class.</w:t>
      </w:r>
      <w:r>
        <w:rPr>
          <w:color w:val="1A1A1A"/>
          <w:spacing w:val="3"/>
        </w:rPr>
        <w:t xml:space="preserve"> </w:t>
      </w:r>
      <w:r>
        <w:rPr>
          <w:color w:val="1A1A1A"/>
        </w:rPr>
        <w:t>It’s</w:t>
      </w:r>
      <w:r>
        <w:rPr>
          <w:color w:val="1A1A1A"/>
          <w:spacing w:val="3"/>
        </w:rPr>
        <w:t xml:space="preserve"> </w:t>
      </w:r>
      <w:r>
        <w:rPr>
          <w:color w:val="1A1A1A"/>
        </w:rPr>
        <w:t>Saturday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today.</w:t>
      </w:r>
      <w:r>
        <w:rPr>
          <w:color w:val="1A1A1A"/>
          <w:spacing w:val="6"/>
        </w:rPr>
        <w:t xml:space="preserve"> </w:t>
      </w:r>
      <w:r>
        <w:rPr>
          <w:color w:val="1A1A1A"/>
          <w:spacing w:val="-1"/>
        </w:rPr>
        <w:t>My</w:t>
      </w:r>
      <w:r>
        <w:rPr>
          <w:color w:val="1A1A1A"/>
          <w:spacing w:val="6"/>
        </w:rPr>
        <w:t xml:space="preserve"> </w:t>
      </w:r>
      <w:r>
        <w:rPr>
          <w:color w:val="1A1A1A"/>
        </w:rPr>
        <w:t>classroom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4"/>
        </w:rPr>
        <w:t xml:space="preserve"> </w:t>
      </w:r>
      <w:r>
        <w:rPr>
          <w:color w:val="1A1A1A"/>
        </w:rPr>
        <w:t>I</w:t>
      </w:r>
      <w:r>
        <w:rPr>
          <w:color w:val="1A1A1A"/>
          <w:spacing w:val="3"/>
        </w:rPr>
        <w:t xml:space="preserve"> </w:t>
      </w:r>
      <w:r>
        <w:rPr>
          <w:color w:val="1A1A1A"/>
        </w:rPr>
        <w:t>are</w:t>
      </w:r>
      <w:r>
        <w:rPr>
          <w:color w:val="1A1A1A"/>
          <w:spacing w:val="3"/>
        </w:rPr>
        <w:t xml:space="preserve"> </w:t>
      </w:r>
      <w:r>
        <w:rPr>
          <w:color w:val="1A1A1A"/>
          <w:u w:val="single" w:color="191919"/>
        </w:rPr>
        <w:t>44</w:t>
      </w:r>
      <w:r>
        <w:rPr>
          <w:color w:val="1A1A1A"/>
          <w:u w:val="single" w:color="191919"/>
        </w:rPr>
        <w:tab/>
      </w:r>
      <w:r>
        <w:rPr>
          <w:color w:val="1A1A1A"/>
        </w:rPr>
        <w:t>a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good</w:t>
      </w:r>
      <w:r>
        <w:rPr>
          <w:color w:val="1A1A1A"/>
          <w:spacing w:val="5"/>
        </w:rPr>
        <w:t xml:space="preserve"> </w:t>
      </w:r>
      <w:r>
        <w:rPr>
          <w:color w:val="1A1A1A"/>
          <w:spacing w:val="-1"/>
        </w:rPr>
        <w:t>time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on</w:t>
      </w:r>
      <w:r>
        <w:rPr>
          <w:color w:val="1A1A1A"/>
          <w:spacing w:val="5"/>
        </w:rPr>
        <w:t xml:space="preserve"> </w:t>
      </w:r>
      <w:r>
        <w:rPr>
          <w:color w:val="1A1A1A"/>
          <w:spacing w:val="-1"/>
        </w:rPr>
        <w:t>City</w:t>
      </w:r>
      <w:r>
        <w:rPr>
          <w:color w:val="1A1A1A"/>
          <w:spacing w:val="5"/>
        </w:rPr>
        <w:t xml:space="preserve"> </w:t>
      </w:r>
      <w:r>
        <w:rPr>
          <w:color w:val="1A1A1A"/>
        </w:rPr>
        <w:t xml:space="preserve">Beach. </w:t>
      </w:r>
      <w:r>
        <w:rPr>
          <w:color w:val="1A1A1A"/>
          <w:spacing w:val="-1"/>
        </w:rPr>
        <w:t>It’s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a</w:t>
      </w:r>
      <w:r>
        <w:rPr>
          <w:color w:val="1A1A1A"/>
          <w:spacing w:val="5"/>
        </w:rPr>
        <w:t xml:space="preserve"> </w:t>
      </w:r>
      <w:r>
        <w:rPr>
          <w:color w:val="1A1A1A"/>
        </w:rPr>
        <w:t>nice place.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2"/>
        </w:rPr>
        <w:t xml:space="preserve"> </w:t>
      </w:r>
      <w:r>
        <w:rPr>
          <w:color w:val="1A1A1A"/>
          <w:spacing w:val="-1"/>
        </w:rPr>
        <w:t>water</w:t>
      </w:r>
      <w:r>
        <w:rPr>
          <w:color w:val="1A1A1A"/>
          <w:spacing w:val="2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56"/>
          <w:w w:val="99"/>
        </w:rPr>
        <w:t xml:space="preserve"> </w:t>
      </w:r>
      <w:r>
        <w:rPr>
          <w:color w:val="1A1A1A"/>
        </w:rPr>
        <w:t>blue</w:t>
      </w:r>
      <w:r>
        <w:rPr>
          <w:color w:val="1A1A1A"/>
          <w:spacing w:val="8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9"/>
        </w:rPr>
        <w:t xml:space="preserve"> </w:t>
      </w:r>
      <w:r>
        <w:rPr>
          <w:color w:val="1A1A1A"/>
        </w:rPr>
        <w:t>clear,</w:t>
      </w:r>
      <w:r>
        <w:rPr>
          <w:color w:val="1A1A1A"/>
          <w:spacing w:val="11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11"/>
        </w:rPr>
        <w:t xml:space="preserve"> </w:t>
      </w:r>
      <w:r>
        <w:rPr>
          <w:color w:val="1A1A1A"/>
        </w:rPr>
        <w:t>many</w:t>
      </w:r>
      <w:r>
        <w:rPr>
          <w:color w:val="1A1A1A"/>
          <w:spacing w:val="11"/>
        </w:rPr>
        <w:t xml:space="preserve"> </w:t>
      </w:r>
      <w:r>
        <w:rPr>
          <w:color w:val="1A1A1A"/>
        </w:rPr>
        <w:t>birds</w:t>
      </w:r>
      <w:r>
        <w:rPr>
          <w:color w:val="1A1A1A"/>
          <w:spacing w:val="8"/>
        </w:rPr>
        <w:t xml:space="preserve"> </w:t>
      </w:r>
      <w:r>
        <w:rPr>
          <w:color w:val="1A1A1A"/>
        </w:rPr>
        <w:t>are</w:t>
      </w:r>
      <w:r>
        <w:rPr>
          <w:color w:val="1A1A1A"/>
          <w:spacing w:val="13"/>
        </w:rPr>
        <w:t xml:space="preserve"> </w:t>
      </w:r>
      <w:r>
        <w:rPr>
          <w:color w:val="1A1A1A"/>
        </w:rPr>
        <w:t>flying</w:t>
      </w:r>
      <w:r>
        <w:rPr>
          <w:color w:val="1A1A1A"/>
          <w:spacing w:val="9"/>
        </w:rPr>
        <w:t xml:space="preserve"> </w:t>
      </w:r>
      <w:r>
        <w:rPr>
          <w:color w:val="1A1A1A"/>
          <w:spacing w:val="-1"/>
        </w:rPr>
        <w:t>over</w:t>
      </w:r>
      <w:r>
        <w:rPr>
          <w:color w:val="1A1A1A"/>
          <w:spacing w:val="13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12"/>
        </w:rPr>
        <w:t xml:space="preserve"> </w:t>
      </w:r>
      <w:r>
        <w:rPr>
          <w:color w:val="1A1A1A"/>
        </w:rPr>
        <w:t>sea.</w:t>
      </w:r>
      <w:r>
        <w:rPr>
          <w:color w:val="1A1A1A"/>
          <w:spacing w:val="11"/>
        </w:rPr>
        <w:t xml:space="preserve"> </w:t>
      </w:r>
      <w:r>
        <w:rPr>
          <w:color w:val="1A1A1A"/>
          <w:spacing w:val="-1"/>
        </w:rPr>
        <w:t>Some</w:t>
      </w:r>
      <w:r>
        <w:rPr>
          <w:color w:val="1A1A1A"/>
          <w:spacing w:val="13"/>
        </w:rPr>
        <w:t xml:space="preserve"> </w:t>
      </w:r>
      <w:r>
        <w:rPr>
          <w:color w:val="1A1A1A"/>
          <w:spacing w:val="-1"/>
        </w:rPr>
        <w:t>people</w:t>
      </w:r>
      <w:r>
        <w:rPr>
          <w:color w:val="1A1A1A"/>
          <w:spacing w:val="13"/>
        </w:rPr>
        <w:t xml:space="preserve"> </w:t>
      </w:r>
      <w:r>
        <w:rPr>
          <w:color w:val="1A1A1A"/>
        </w:rPr>
        <w:t>are</w:t>
      </w:r>
      <w:r>
        <w:rPr>
          <w:color w:val="1A1A1A"/>
          <w:spacing w:val="10"/>
        </w:rPr>
        <w:t xml:space="preserve"> </w:t>
      </w:r>
      <w:r>
        <w:rPr>
          <w:color w:val="1A1A1A"/>
          <w:spacing w:val="-1"/>
        </w:rPr>
        <w:t>swimming.</w:t>
      </w:r>
      <w:r>
        <w:rPr>
          <w:color w:val="1A1A1A"/>
          <w:spacing w:val="16"/>
        </w:rPr>
        <w:t xml:space="preserve"> </w:t>
      </w:r>
      <w:r>
        <w:rPr>
          <w:color w:val="1A1A1A"/>
          <w:spacing w:val="-1"/>
        </w:rPr>
        <w:t>Some</w:t>
      </w:r>
      <w:r>
        <w:rPr>
          <w:color w:val="1A1A1A"/>
          <w:spacing w:val="13"/>
        </w:rPr>
        <w:t xml:space="preserve"> </w:t>
      </w:r>
      <w:r>
        <w:rPr>
          <w:color w:val="1A1A1A"/>
        </w:rPr>
        <w:t>are</w:t>
      </w:r>
      <w:r>
        <w:rPr>
          <w:color w:val="1A1A1A"/>
          <w:spacing w:val="11"/>
        </w:rPr>
        <w:t xml:space="preserve"> </w:t>
      </w:r>
      <w:r>
        <w:rPr>
          <w:color w:val="1A1A1A"/>
        </w:rPr>
        <w:t>playing</w:t>
      </w:r>
      <w:r>
        <w:rPr>
          <w:color w:val="1A1A1A"/>
          <w:spacing w:val="10"/>
        </w:rPr>
        <w:t xml:space="preserve"> </w:t>
      </w:r>
      <w:r>
        <w:rPr>
          <w:color w:val="1A1A1A"/>
        </w:rPr>
        <w:t>football.</w:t>
      </w:r>
      <w:r>
        <w:rPr>
          <w:color w:val="1A1A1A"/>
          <w:spacing w:val="11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11"/>
        </w:rPr>
        <w:t xml:space="preserve"> </w:t>
      </w:r>
      <w:r>
        <w:rPr>
          <w:color w:val="1A1A1A"/>
        </w:rPr>
        <w:t>some</w:t>
      </w:r>
      <w:r>
        <w:rPr>
          <w:color w:val="1A1A1A"/>
          <w:spacing w:val="72"/>
          <w:w w:val="99"/>
        </w:rPr>
        <w:t xml:space="preserve"> </w:t>
      </w:r>
      <w:r>
        <w:rPr>
          <w:color w:val="1A1A1A"/>
        </w:rPr>
        <w:t>are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sleeping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on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beach.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 xml:space="preserve">How </w:t>
      </w:r>
      <w:r>
        <w:rPr>
          <w:color w:val="1A1A1A"/>
          <w:u w:val="single" w:color="191919"/>
        </w:rPr>
        <w:t>45</w:t>
      </w:r>
      <w:r>
        <w:rPr>
          <w:color w:val="1A1A1A"/>
          <w:u w:val="single" w:color="191919"/>
        </w:rPr>
        <w:tab/>
      </w:r>
      <w:r>
        <w:rPr>
          <w:color w:val="1A1A1A"/>
          <w:spacing w:val="-1"/>
        </w:rPr>
        <w:t>City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Beach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is!</w:t>
      </w:r>
    </w:p>
    <w:p w:rsidR="00C32201" w:rsidP="00C32201">
      <w:pPr>
        <w:pStyle w:val="BodyText"/>
        <w:tabs>
          <w:tab w:val="left" w:pos="2246"/>
          <w:tab w:val="left" w:pos="3801"/>
          <w:tab w:val="left" w:pos="5627"/>
        </w:tabs>
        <w:kinsoku w:val="0"/>
        <w:overflowPunct w:val="0"/>
        <w:spacing w:before="12"/>
        <w:rPr>
          <w:color w:val="000000"/>
        </w:rPr>
      </w:pPr>
      <w:r>
        <w:rPr>
          <w:color w:val="1A1A1A"/>
          <w:spacing w:val="-1"/>
        </w:rPr>
        <w:t>A.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Mother’s</w:t>
      </w:r>
      <w:r>
        <w:rPr>
          <w:color w:val="1A1A1A"/>
          <w:spacing w:val="-1"/>
        </w:rPr>
        <w:tab/>
      </w:r>
      <w:r>
        <w:rPr>
          <w:color w:val="1A1A1A"/>
        </w:rPr>
        <w:t>B.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prepare</w:t>
      </w:r>
      <w:r>
        <w:rPr>
          <w:color w:val="1A1A1A"/>
        </w:rPr>
        <w:tab/>
      </w:r>
      <w:r>
        <w:rPr>
          <w:color w:val="1A1A1A"/>
          <w:spacing w:val="-1"/>
        </w:rPr>
        <w:t>C.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Father’s</w:t>
      </w:r>
      <w:r>
        <w:rPr>
          <w:color w:val="1A1A1A"/>
          <w:spacing w:val="-1"/>
        </w:rPr>
        <w:tab/>
      </w:r>
      <w:r>
        <w:rPr>
          <w:color w:val="1A1A1A"/>
        </w:rPr>
        <w:t>D.</w:t>
      </w:r>
      <w:r>
        <w:rPr>
          <w:rFonts w:hint="eastAsia"/>
          <w:color w:val="1A1A1A"/>
        </w:rPr>
        <w:t xml:space="preserve"> </w:t>
      </w:r>
      <w:r>
        <w:rPr>
          <w:color w:val="1A1A1A"/>
        </w:rPr>
        <w:t>love</w:t>
      </w:r>
    </w:p>
    <w:p w:rsidR="00C32201" w:rsidP="00C32201">
      <w:pPr>
        <w:pStyle w:val="BodyText"/>
        <w:tabs>
          <w:tab w:val="left" w:pos="3303"/>
          <w:tab w:val="left" w:pos="6258"/>
        </w:tabs>
        <w:kinsoku w:val="0"/>
        <w:overflowPunct w:val="0"/>
        <w:spacing w:before="80" w:line="310" w:lineRule="auto"/>
        <w:ind w:right="100" w:firstLine="540"/>
        <w:jc w:val="both"/>
        <w:rPr>
          <w:color w:val="000000"/>
        </w:rPr>
      </w:pPr>
      <w:r>
        <w:rPr>
          <w:color w:val="1A1A1A"/>
        </w:rPr>
        <w:t>A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few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1"/>
        </w:rPr>
        <w:t>days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before</w:t>
      </w:r>
      <w:r>
        <w:rPr>
          <w:color w:val="1A1A1A"/>
          <w:spacing w:val="-5"/>
        </w:rPr>
        <w:t xml:space="preserve"> </w:t>
      </w:r>
      <w:r>
        <w:rPr>
          <w:color w:val="1A1A1A"/>
          <w:u w:val="single" w:color="191919"/>
        </w:rPr>
        <w:t>46</w:t>
      </w:r>
      <w:r>
        <w:rPr>
          <w:color w:val="1A1A1A"/>
          <w:u w:val="single" w:color="191919"/>
        </w:rPr>
        <w:tab/>
      </w:r>
      <w:r>
        <w:rPr>
          <w:color w:val="1A1A1A"/>
          <w:spacing w:val="-1"/>
        </w:rPr>
        <w:t>Day,</w:t>
      </w:r>
      <w:r>
        <w:rPr>
          <w:color w:val="1A1A1A"/>
        </w:rPr>
        <w:t xml:space="preserve">         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24"/>
        </w:rPr>
        <w:t xml:space="preserve"> </w:t>
      </w:r>
      <w:r>
        <w:rPr>
          <w:color w:val="1A1A1A"/>
        </w:rPr>
        <w:t>teacher</w:t>
      </w:r>
      <w:r>
        <w:rPr>
          <w:color w:val="1A1A1A"/>
          <w:spacing w:val="23"/>
        </w:rPr>
        <w:t xml:space="preserve"> </w:t>
      </w:r>
      <w:r>
        <w:rPr>
          <w:color w:val="1A1A1A"/>
        </w:rPr>
        <w:t>wanted</w:t>
      </w:r>
      <w:r>
        <w:rPr>
          <w:color w:val="1A1A1A"/>
          <w:spacing w:val="23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26"/>
        </w:rPr>
        <w:t xml:space="preserve"> </w:t>
      </w:r>
      <w:r>
        <w:rPr>
          <w:color w:val="1A1A1A"/>
        </w:rPr>
        <w:t>know</w:t>
      </w:r>
      <w:r>
        <w:rPr>
          <w:color w:val="1A1A1A"/>
          <w:spacing w:val="27"/>
        </w:rPr>
        <w:t xml:space="preserve"> </w:t>
      </w:r>
      <w:r>
        <w:rPr>
          <w:color w:val="1A1A1A"/>
        </w:rPr>
        <w:t>how</w:t>
      </w:r>
      <w:r>
        <w:rPr>
          <w:color w:val="1A1A1A"/>
          <w:spacing w:val="25"/>
        </w:rPr>
        <w:t xml:space="preserve"> </w:t>
      </w:r>
      <w:r>
        <w:rPr>
          <w:color w:val="1A1A1A"/>
        </w:rPr>
        <w:t>his</w:t>
      </w:r>
      <w:r>
        <w:rPr>
          <w:color w:val="1A1A1A"/>
          <w:spacing w:val="27"/>
        </w:rPr>
        <w:t xml:space="preserve"> </w:t>
      </w:r>
      <w:r>
        <w:rPr>
          <w:color w:val="1A1A1A"/>
        </w:rPr>
        <w:t>students</w:t>
      </w:r>
      <w:r>
        <w:rPr>
          <w:color w:val="1A1A1A"/>
          <w:spacing w:val="23"/>
        </w:rPr>
        <w:t xml:space="preserve"> </w:t>
      </w:r>
      <w:r>
        <w:rPr>
          <w:color w:val="1A1A1A"/>
        </w:rPr>
        <w:t>were</w:t>
      </w:r>
      <w:r>
        <w:rPr>
          <w:color w:val="1A1A1A"/>
          <w:spacing w:val="26"/>
        </w:rPr>
        <w:t xml:space="preserve"> </w:t>
      </w:r>
      <w:r>
        <w:rPr>
          <w:color w:val="1A1A1A"/>
        </w:rPr>
        <w:t>going</w:t>
      </w:r>
      <w:r>
        <w:rPr>
          <w:color w:val="1A1A1A"/>
          <w:spacing w:val="23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29"/>
        </w:rPr>
        <w:t xml:space="preserve"> </w:t>
      </w:r>
      <w:r>
        <w:rPr>
          <w:color w:val="1A1A1A"/>
        </w:rPr>
        <w:t>express</w:t>
      </w:r>
      <w:r>
        <w:rPr>
          <w:color w:val="1A1A1A"/>
          <w:spacing w:val="24"/>
        </w:rPr>
        <w:t xml:space="preserve"> </w:t>
      </w:r>
      <w:r>
        <w:rPr>
          <w:color w:val="1A1A1A"/>
        </w:rPr>
        <w:t>their</w:t>
      </w:r>
      <w:r>
        <w:rPr>
          <w:color w:val="1A1A1A"/>
          <w:spacing w:val="23"/>
        </w:rPr>
        <w:t xml:space="preserve"> </w:t>
      </w:r>
      <w:r>
        <w:rPr>
          <w:color w:val="1A1A1A"/>
          <w:u w:val="single" w:color="191919"/>
        </w:rPr>
        <w:t>47</w:t>
      </w:r>
      <w:r>
        <w:rPr>
          <w:color w:val="1A1A1A"/>
          <w:spacing w:val="60"/>
          <w:w w:val="99"/>
        </w:rPr>
        <w:t xml:space="preserve"> </w:t>
      </w:r>
      <w:r>
        <w:rPr>
          <w:color w:val="1A1A1A"/>
          <w:spacing w:val="-1"/>
        </w:rPr>
        <w:t xml:space="preserve">to </w:t>
      </w:r>
      <w:r>
        <w:rPr>
          <w:color w:val="1A1A1A"/>
        </w:rPr>
        <w:t>their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mothers.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“What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are</w:t>
      </w:r>
      <w:r>
        <w:rPr>
          <w:color w:val="1A1A1A"/>
          <w:spacing w:val="-1"/>
        </w:rPr>
        <w:t xml:space="preserve"> you</w:t>
      </w:r>
      <w:r>
        <w:rPr>
          <w:color w:val="1A1A1A"/>
          <w:spacing w:val="2"/>
        </w:rPr>
        <w:t xml:space="preserve"> </w:t>
      </w:r>
      <w:r>
        <w:rPr>
          <w:color w:val="1A1A1A"/>
          <w:spacing w:val="-1"/>
        </w:rPr>
        <w:t>going</w:t>
      </w:r>
      <w:r>
        <w:rPr>
          <w:color w:val="1A1A1A"/>
          <w:spacing w:val="4"/>
        </w:rPr>
        <w:t xml:space="preserve"> </w:t>
      </w:r>
      <w:r>
        <w:rPr>
          <w:color w:val="1A1A1A"/>
          <w:spacing w:val="-1"/>
        </w:rPr>
        <w:t xml:space="preserve">to </w:t>
      </w:r>
      <w:r>
        <w:rPr>
          <w:color w:val="1A1A1A"/>
        </w:rPr>
        <w:t>do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on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coming</w:t>
      </w:r>
      <w:r>
        <w:rPr>
          <w:color w:val="1A1A1A"/>
          <w:spacing w:val="-1"/>
        </w:rPr>
        <w:t xml:space="preserve"> holiday?”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teacher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asked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one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of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them.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1"/>
        </w:rPr>
        <w:t xml:space="preserve"> </w:t>
      </w:r>
      <w:r>
        <w:rPr>
          <w:color w:val="1A1A1A"/>
        </w:rPr>
        <w:t>student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answered,</w:t>
      </w:r>
      <w:r>
        <w:rPr>
          <w:color w:val="1A1A1A"/>
          <w:spacing w:val="90"/>
          <w:w w:val="99"/>
        </w:rPr>
        <w:t xml:space="preserve"> </w:t>
      </w:r>
      <w:r>
        <w:rPr>
          <w:color w:val="1A1A1A"/>
        </w:rPr>
        <w:t>“I’m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afraid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I’ll</w:t>
      </w:r>
      <w:r>
        <w:rPr>
          <w:color w:val="1A1A1A"/>
        </w:rPr>
        <w:t xml:space="preserve"> have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no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time</w:t>
      </w:r>
      <w:r>
        <w:rPr>
          <w:color w:val="1A1A1A"/>
          <w:spacing w:val="1"/>
        </w:rPr>
        <w:t xml:space="preserve"> </w:t>
      </w:r>
      <w:r>
        <w:rPr>
          <w:color w:val="1A1A1A"/>
          <w:spacing w:val="-1"/>
        </w:rPr>
        <w:t xml:space="preserve">to go </w:t>
      </w:r>
      <w:r>
        <w:rPr>
          <w:color w:val="1A1A1A"/>
        </w:rPr>
        <w:t>home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because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I’m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going</w:t>
      </w:r>
      <w:r>
        <w:rPr>
          <w:color w:val="1A1A1A"/>
          <w:spacing w:val="-1"/>
        </w:rPr>
        <w:t xml:space="preserve"> to</w:t>
      </w:r>
      <w:r>
        <w:rPr>
          <w:color w:val="1A1A1A"/>
        </w:rPr>
        <w:t xml:space="preserve"> </w:t>
      </w:r>
      <w:r>
        <w:rPr>
          <w:color w:val="1A1A1A"/>
          <w:u w:val="single" w:color="191919"/>
        </w:rPr>
        <w:t>48</w:t>
      </w:r>
      <w:r>
        <w:rPr>
          <w:color w:val="1A1A1A"/>
          <w:u w:val="single" w:color="191919"/>
        </w:rPr>
        <w:tab/>
      </w:r>
      <w:r>
        <w:rPr>
          <w:color w:val="1A1A1A"/>
        </w:rPr>
        <w:t>for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test.”</w:t>
      </w:r>
    </w:p>
    <w:p w:rsidR="00C32201" w:rsidP="00C32201">
      <w:pPr>
        <w:pStyle w:val="BodyText"/>
        <w:kinsoku w:val="0"/>
        <w:overflowPunct w:val="0"/>
        <w:ind w:left="657"/>
        <w:rPr>
          <w:color w:val="000000"/>
        </w:rPr>
      </w:pPr>
      <w:r>
        <w:rPr>
          <w:color w:val="1A1A1A"/>
          <w:spacing w:val="-1"/>
        </w:rPr>
        <w:t>“Then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which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do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you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think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more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important,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your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mother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or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test?”</w:t>
      </w:r>
    </w:p>
    <w:p w:rsidR="00C32201" w:rsidP="00C32201">
      <w:pPr>
        <w:pStyle w:val="BodyText"/>
        <w:kinsoku w:val="0"/>
        <w:overflowPunct w:val="0"/>
        <w:spacing w:before="70"/>
        <w:ind w:left="657"/>
        <w:rPr>
          <w:color w:val="000000"/>
        </w:rPr>
      </w:pPr>
      <w:r>
        <w:rPr>
          <w:color w:val="1A1A1A"/>
          <w:spacing w:val="-1"/>
        </w:rPr>
        <w:t>“Of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course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test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more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important,”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answered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the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student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at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1"/>
        </w:rPr>
        <w:t>once.</w:t>
      </w:r>
      <w:r>
        <w:rPr>
          <w:color w:val="1A1A1A"/>
          <w:spacing w:val="-8"/>
        </w:rPr>
        <w:t xml:space="preserve"> </w:t>
      </w:r>
      <w:r>
        <w:rPr>
          <w:color w:val="1A1A1A"/>
          <w:spacing w:val="-1"/>
        </w:rPr>
        <w:t>“My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mother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1"/>
        </w:rPr>
        <w:t>always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saying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so.”</w:t>
      </w: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before="15" w:line="240" w:lineRule="exact"/>
      </w:pPr>
    </w:p>
    <w:p w:rsidR="00C32201" w:rsidP="00C32201">
      <w:pPr>
        <w:kinsoku w:val="0"/>
        <w:overflowPunct w:val="0"/>
        <w:spacing w:line="360" w:lineRule="auto"/>
        <w:ind w:left="120" w:hanging="3"/>
        <w:rPr>
          <w:rFonts w:ascii="宋体" w:eastAsia="宋体" w:cs="宋体"/>
          <w:color w:val="000000"/>
          <w:sz w:val="28"/>
          <w:szCs w:val="28"/>
        </w:rPr>
      </w:pPr>
      <w:r>
        <w:rPr>
          <w:rFonts w:ascii="Palatino Linotype" w:hAnsi="Palatino Linotype" w:cs="Palatino Linotype"/>
          <w:b/>
          <w:bCs/>
          <w:color w:val="1A1A1A"/>
          <w:spacing w:val="-1"/>
          <w:sz w:val="28"/>
          <w:szCs w:val="28"/>
        </w:rPr>
        <w:t>V</w:t>
      </w:r>
      <w:r>
        <w:rPr>
          <w:b/>
          <w:bCs/>
          <w:color w:val="1A1A1A"/>
          <w:spacing w:val="-1"/>
          <w:sz w:val="28"/>
          <w:szCs w:val="28"/>
        </w:rPr>
        <w:t>.</w:t>
      </w:r>
      <w:r>
        <w:rPr>
          <w:rFonts w:hint="eastAsia"/>
          <w:b/>
          <w:bCs/>
          <w:color w:val="1A1A1A"/>
          <w:spacing w:val="-1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Fill</w:t>
      </w:r>
      <w:r>
        <w:rPr>
          <w:b/>
          <w:bCs/>
          <w:color w:val="1A1A1A"/>
          <w:spacing w:val="12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in</w:t>
      </w:r>
      <w:r>
        <w:rPr>
          <w:b/>
          <w:bCs/>
          <w:color w:val="1A1A1A"/>
          <w:spacing w:val="17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the</w:t>
      </w:r>
      <w:r>
        <w:rPr>
          <w:b/>
          <w:bCs/>
          <w:color w:val="1A1A1A"/>
          <w:spacing w:val="14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blanks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wit</w:t>
      </w:r>
      <w:bookmarkStart w:id="0" w:name="_GoBack"/>
      <w:bookmarkEnd w:id="0"/>
      <w:r>
        <w:rPr>
          <w:b/>
          <w:bCs/>
          <w:color w:val="1A1A1A"/>
          <w:spacing w:val="-1"/>
          <w:sz w:val="28"/>
          <w:szCs w:val="28"/>
        </w:rPr>
        <w:t>h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the</w:t>
      </w:r>
      <w:r>
        <w:rPr>
          <w:b/>
          <w:bCs/>
          <w:color w:val="1A1A1A"/>
          <w:spacing w:val="15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given</w:t>
      </w:r>
      <w:r>
        <w:rPr>
          <w:b/>
          <w:bCs/>
          <w:color w:val="1A1A1A"/>
          <w:spacing w:val="11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words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in</w:t>
      </w:r>
      <w:r>
        <w:rPr>
          <w:b/>
          <w:bCs/>
          <w:color w:val="1A1A1A"/>
          <w:spacing w:val="13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their</w:t>
      </w:r>
      <w:r>
        <w:rPr>
          <w:b/>
          <w:bCs/>
          <w:color w:val="1A1A1A"/>
          <w:spacing w:val="15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proper</w:t>
      </w:r>
      <w:r>
        <w:rPr>
          <w:b/>
          <w:bCs/>
          <w:color w:val="1A1A1A"/>
          <w:spacing w:val="15"/>
          <w:sz w:val="28"/>
          <w:szCs w:val="28"/>
        </w:rPr>
        <w:t xml:space="preserve"> </w:t>
      </w:r>
      <w:r>
        <w:rPr>
          <w:b/>
          <w:bCs/>
          <w:color w:val="1A1A1A"/>
          <w:spacing w:val="5"/>
          <w:sz w:val="28"/>
          <w:szCs w:val="28"/>
        </w:rPr>
        <w:t>forms.</w:t>
      </w:r>
      <w:r>
        <w:rPr>
          <w:rFonts w:ascii="宋体" w:eastAsia="宋体" w:cs="宋体"/>
          <w:color w:val="1A1A1A"/>
          <w:spacing w:val="5"/>
          <w:sz w:val="28"/>
          <w:szCs w:val="28"/>
        </w:rPr>
        <w:t>(</w:t>
      </w:r>
      <w:r>
        <w:rPr>
          <w:rFonts w:ascii="宋体" w:eastAsia="宋体" w:cs="宋体" w:hint="eastAsia"/>
          <w:color w:val="1A1A1A"/>
          <w:spacing w:val="5"/>
          <w:sz w:val="28"/>
          <w:szCs w:val="28"/>
        </w:rPr>
        <w:t>用所给单词的适当形</w:t>
      </w:r>
      <w:r>
        <w:rPr>
          <w:rFonts w:ascii="宋体" w:eastAsia="宋体" w:cs="宋体"/>
          <w:color w:val="1A1A1A"/>
          <w:spacing w:val="67"/>
          <w:sz w:val="28"/>
          <w:szCs w:val="28"/>
        </w:rPr>
        <w:t xml:space="preserve"> </w:t>
      </w:r>
      <w:r>
        <w:rPr>
          <w:rFonts w:ascii="宋体" w:eastAsia="宋体" w:cs="宋体" w:hint="eastAsia"/>
          <w:color w:val="1A1A1A"/>
          <w:sz w:val="28"/>
          <w:szCs w:val="28"/>
        </w:rPr>
        <w:t>式填空</w:t>
      </w:r>
      <w:r>
        <w:rPr>
          <w:rFonts w:ascii="宋体" w:eastAsia="宋体" w:cs="宋体"/>
          <w:color w:val="1A1A1A"/>
          <w:sz w:val="28"/>
          <w:szCs w:val="28"/>
        </w:rPr>
        <w:t>)6%</w:t>
      </w:r>
    </w:p>
    <w:p w:rsidR="00C32201" w:rsidP="00C32201">
      <w:pPr>
        <w:pStyle w:val="BodyText"/>
        <w:numPr>
          <w:ilvl w:val="0"/>
          <w:numId w:val="4"/>
        </w:numPr>
        <w:tabs>
          <w:tab w:val="left" w:pos="382"/>
          <w:tab w:val="left" w:pos="1696"/>
        </w:tabs>
        <w:kinsoku w:val="0"/>
        <w:overflowPunct w:val="0"/>
        <w:spacing w:before="63"/>
        <w:ind w:firstLine="0"/>
        <w:rPr>
          <w:color w:val="000000"/>
        </w:rPr>
      </w:pPr>
      <w:r>
        <w:rPr>
          <w:color w:val="1A1A1A"/>
        </w:rPr>
        <w:t>It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  <w:spacing w:val="-1"/>
        </w:rPr>
        <w:t>(danger)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play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-1"/>
        </w:rPr>
        <w:t>with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fire.</w:t>
      </w:r>
    </w:p>
    <w:p w:rsidR="00C32201" w:rsidP="00C32201">
      <w:pPr>
        <w:pStyle w:val="BodyText"/>
        <w:numPr>
          <w:ilvl w:val="0"/>
          <w:numId w:val="4"/>
        </w:numPr>
        <w:tabs>
          <w:tab w:val="left" w:pos="382"/>
          <w:tab w:val="left" w:pos="2203"/>
          <w:tab w:val="left" w:pos="3477"/>
          <w:tab w:val="left" w:pos="5303"/>
        </w:tabs>
        <w:kinsoku w:val="0"/>
        <w:overflowPunct w:val="0"/>
        <w:spacing w:before="70" w:line="310" w:lineRule="auto"/>
        <w:ind w:right="4260" w:firstLine="0"/>
        <w:rPr>
          <w:color w:val="000000"/>
        </w:rPr>
      </w:pPr>
      <w:r>
        <w:rPr>
          <w:color w:val="1A1A1A"/>
        </w:rPr>
        <w:t>The old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woman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has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been</w:t>
      </w:r>
      <w:r>
        <w:rPr>
          <w:color w:val="1A1A1A"/>
          <w:u w:val="single" w:color="191919"/>
        </w:rPr>
        <w:tab/>
      </w:r>
      <w:r>
        <w:rPr>
          <w:color w:val="1A1A1A"/>
        </w:rPr>
        <w:t>(die)</w:t>
      </w:r>
      <w:r>
        <w:rPr>
          <w:color w:val="1A1A1A"/>
          <w:spacing w:val="-10"/>
        </w:rPr>
        <w:t xml:space="preserve"> </w:t>
      </w:r>
      <w:r>
        <w:rPr>
          <w:color w:val="1A1A1A"/>
          <w:spacing w:val="1"/>
        </w:rPr>
        <w:t>for</w:t>
      </w:r>
      <w:r>
        <w:rPr>
          <w:color w:val="1A1A1A"/>
          <w:spacing w:val="-8"/>
        </w:rPr>
        <w:t xml:space="preserve"> </w:t>
      </w:r>
      <w:r>
        <w:rPr>
          <w:color w:val="1A1A1A"/>
          <w:spacing w:val="1"/>
        </w:rPr>
        <w:t>about</w:t>
      </w:r>
      <w:r>
        <w:rPr>
          <w:color w:val="1A1A1A"/>
          <w:spacing w:val="-10"/>
        </w:rPr>
        <w:t xml:space="preserve"> </w:t>
      </w:r>
      <w:r>
        <w:rPr>
          <w:color w:val="1A1A1A"/>
        </w:rPr>
        <w:t>three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years.</w:t>
      </w:r>
      <w:r>
        <w:rPr>
          <w:color w:val="1A1A1A"/>
          <w:spacing w:val="28"/>
          <w:w w:val="99"/>
        </w:rPr>
        <w:t xml:space="preserve"> </w:t>
      </w:r>
      <w:r>
        <w:rPr>
          <w:color w:val="1A1A1A"/>
          <w:spacing w:val="-1"/>
        </w:rPr>
        <w:t xml:space="preserve">51.Excuse </w:t>
      </w:r>
      <w:r>
        <w:rPr>
          <w:color w:val="1A1A1A"/>
        </w:rPr>
        <w:t>me,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would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you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please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tell</w:t>
      </w:r>
      <w:r>
        <w:rPr>
          <w:color w:val="1A1A1A"/>
          <w:spacing w:val="1"/>
        </w:rPr>
        <w:t xml:space="preserve"> </w:t>
      </w:r>
      <w:r>
        <w:rPr>
          <w:color w:val="1A1A1A"/>
          <w:spacing w:val="-1"/>
        </w:rPr>
        <w:t xml:space="preserve">me </w:t>
      </w:r>
      <w:r>
        <w:rPr>
          <w:color w:val="1A1A1A"/>
        </w:rPr>
        <w:t>the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latest</w:t>
      </w:r>
      <w:r>
        <w:rPr>
          <w:color w:val="1A1A1A"/>
          <w:u w:val="single" w:color="191919"/>
        </w:rPr>
        <w:tab/>
      </w:r>
      <w:r>
        <w:rPr>
          <w:color w:val="1A1A1A"/>
          <w:spacing w:val="-1"/>
        </w:rPr>
        <w:t>(fly)</w:t>
      </w:r>
      <w:r>
        <w:rPr>
          <w:color w:val="1A1A1A"/>
          <w:spacing w:val="-14"/>
        </w:rPr>
        <w:t xml:space="preserve"> </w:t>
      </w:r>
      <w:r>
        <w:rPr>
          <w:color w:val="1A1A1A"/>
        </w:rPr>
        <w:t>number?</w:t>
      </w:r>
      <w:r>
        <w:rPr>
          <w:color w:val="1A1A1A"/>
          <w:spacing w:val="42"/>
          <w:w w:val="99"/>
        </w:rPr>
        <w:t xml:space="preserve"> </w:t>
      </w:r>
      <w:r>
        <w:rPr>
          <w:color w:val="1A1A1A"/>
        </w:rPr>
        <w:t>52.What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do</w:t>
      </w:r>
      <w:r>
        <w:rPr>
          <w:color w:val="1A1A1A"/>
          <w:u w:val="single" w:color="191919"/>
        </w:rPr>
        <w:tab/>
      </w:r>
      <w:r>
        <w:rPr>
          <w:color w:val="1A1A1A"/>
        </w:rPr>
        <w:t>(tour)</w:t>
      </w:r>
      <w:r>
        <w:rPr>
          <w:color w:val="1A1A1A"/>
          <w:spacing w:val="-10"/>
        </w:rPr>
        <w:t xml:space="preserve"> </w:t>
      </w:r>
      <w:r>
        <w:rPr>
          <w:color w:val="1A1A1A"/>
          <w:spacing w:val="-1"/>
        </w:rPr>
        <w:t>like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doing</w:t>
      </w:r>
      <w:r>
        <w:rPr>
          <w:color w:val="1A1A1A"/>
          <w:spacing w:val="-10"/>
        </w:rPr>
        <w:t xml:space="preserve"> </w:t>
      </w:r>
      <w:r>
        <w:rPr>
          <w:color w:val="1A1A1A"/>
          <w:spacing w:val="-1"/>
        </w:rPr>
        <w:t>in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Bangkok?</w:t>
      </w:r>
    </w:p>
    <w:p w:rsidR="00C32201" w:rsidP="00C32201">
      <w:pPr>
        <w:pStyle w:val="BodyText"/>
        <w:numPr>
          <w:ilvl w:val="0"/>
          <w:numId w:val="3"/>
        </w:numPr>
        <w:tabs>
          <w:tab w:val="left" w:pos="382"/>
          <w:tab w:val="left" w:pos="2632"/>
        </w:tabs>
        <w:kinsoku w:val="0"/>
        <w:overflowPunct w:val="0"/>
        <w:ind w:firstLine="0"/>
        <w:rPr>
          <w:color w:val="000000"/>
        </w:rPr>
      </w:pPr>
      <w:r>
        <w:rPr>
          <w:color w:val="1A1A1A"/>
          <w:spacing w:val="-1"/>
        </w:rPr>
        <w:t>We</w:t>
      </w:r>
      <w:r>
        <w:rPr>
          <w:color w:val="1A1A1A"/>
        </w:rPr>
        <w:t xml:space="preserve"> </w:t>
      </w:r>
      <w:r>
        <w:rPr>
          <w:color w:val="1A1A1A"/>
          <w:spacing w:val="-1"/>
        </w:rPr>
        <w:t>will</w:t>
      </w:r>
      <w:r>
        <w:rPr>
          <w:color w:val="1A1A1A"/>
          <w:spacing w:val="2"/>
        </w:rPr>
        <w:t xml:space="preserve"> </w:t>
      </w:r>
      <w:r>
        <w:rPr>
          <w:color w:val="1A1A1A"/>
          <w:spacing w:val="-1"/>
        </w:rPr>
        <w:t>go</w:t>
      </w:r>
      <w:r>
        <w:rPr>
          <w:color w:val="1A1A1A"/>
          <w:spacing w:val="2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-1"/>
          <w:u w:val="single" w:color="191919"/>
        </w:rPr>
        <w:tab/>
      </w:r>
      <w:r>
        <w:rPr>
          <w:color w:val="1A1A1A"/>
        </w:rPr>
        <w:t>(Thai)</w:t>
      </w:r>
      <w:r>
        <w:rPr>
          <w:color w:val="1A1A1A"/>
          <w:spacing w:val="-12"/>
        </w:rPr>
        <w:t xml:space="preserve"> </w:t>
      </w:r>
      <w:r>
        <w:rPr>
          <w:color w:val="1A1A1A"/>
        </w:rPr>
        <w:t>this</w:t>
      </w:r>
      <w:r>
        <w:rPr>
          <w:color w:val="1A1A1A"/>
          <w:spacing w:val="-9"/>
        </w:rPr>
        <w:t xml:space="preserve"> </w:t>
      </w:r>
      <w:r>
        <w:rPr>
          <w:color w:val="1A1A1A"/>
        </w:rPr>
        <w:t>weekend.</w:t>
      </w:r>
    </w:p>
    <w:p w:rsidR="00C32201" w:rsidP="00C32201">
      <w:pPr>
        <w:pStyle w:val="BodyText"/>
        <w:numPr>
          <w:ilvl w:val="0"/>
          <w:numId w:val="3"/>
        </w:numPr>
        <w:tabs>
          <w:tab w:val="left" w:pos="382"/>
          <w:tab w:val="left" w:pos="2959"/>
        </w:tabs>
        <w:kinsoku w:val="0"/>
        <w:overflowPunct w:val="0"/>
        <w:spacing w:before="70"/>
        <w:ind w:left="379"/>
        <w:rPr>
          <w:color w:val="000000"/>
        </w:rPr>
      </w:pPr>
      <w:r>
        <w:rPr>
          <w:color w:val="1A1A1A"/>
        </w:rPr>
        <w:t>Please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tell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me</w:t>
      </w:r>
      <w:r>
        <w:rPr>
          <w:color w:val="1A1A1A"/>
          <w:spacing w:val="3"/>
        </w:rPr>
        <w:t xml:space="preserve"> </w:t>
      </w:r>
      <w:r>
        <w:rPr>
          <w:color w:val="1A1A1A"/>
        </w:rPr>
        <w:t>the</w:t>
      </w:r>
      <w:r>
        <w:rPr>
          <w:color w:val="1A1A1A"/>
          <w:u w:val="single" w:color="191919"/>
        </w:rPr>
        <w:tab/>
      </w:r>
      <w:r>
        <w:rPr>
          <w:color w:val="1A1A1A"/>
        </w:rPr>
        <w:t>(depart)</w:t>
      </w:r>
      <w:r>
        <w:rPr>
          <w:color w:val="1A1A1A"/>
          <w:spacing w:val="-8"/>
        </w:rPr>
        <w:t xml:space="preserve"> </w:t>
      </w:r>
      <w:r>
        <w:rPr>
          <w:color w:val="1A1A1A"/>
          <w:spacing w:val="-1"/>
        </w:rPr>
        <w:t>time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arrival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time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of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this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flight.</w:t>
      </w:r>
    </w:p>
    <w:p w:rsidR="00C32201" w:rsidP="00C32201">
      <w:pPr>
        <w:pStyle w:val="Heading3"/>
        <w:tabs>
          <w:tab w:val="left" w:pos="7636"/>
        </w:tabs>
        <w:kinsoku w:val="0"/>
        <w:overflowPunct w:val="0"/>
        <w:spacing w:line="360" w:lineRule="auto"/>
        <w:ind w:left="120" w:right="109"/>
        <w:rPr>
          <w:rFonts w:ascii="宋体" w:eastAsia="宋体" w:cs="宋体"/>
          <w:b w:val="0"/>
          <w:bCs w:val="0"/>
          <w:color w:val="000000"/>
        </w:rPr>
      </w:pPr>
      <w:r>
        <w:rPr>
          <w:rFonts w:ascii="Palatino Linotype" w:hAnsi="Palatino Linotype" w:cs="Palatino Linotype"/>
          <w:color w:val="1A1A1A"/>
          <w:spacing w:val="-1"/>
        </w:rPr>
        <w:t>V</w:t>
      </w:r>
      <w:r>
        <w:rPr>
          <w:color w:val="1A1A1A"/>
          <w:spacing w:val="-1"/>
        </w:rPr>
        <w:t>.</w:t>
      </w:r>
      <w:r>
        <w:rPr>
          <w:rFonts w:hint="eastAsia"/>
          <w:color w:val="1A1A1A"/>
          <w:spacing w:val="-1"/>
        </w:rPr>
        <w:t xml:space="preserve"> </w:t>
      </w:r>
      <w:r>
        <w:rPr>
          <w:color w:val="1A1A1A"/>
          <w:spacing w:val="-1"/>
        </w:rPr>
        <w:t>Rewrite</w:t>
      </w:r>
      <w:r>
        <w:rPr>
          <w:color w:val="1A1A1A"/>
          <w:spacing w:val="8"/>
        </w:rPr>
        <w:t xml:space="preserve"> </w:t>
      </w:r>
      <w:r>
        <w:rPr>
          <w:color w:val="1A1A1A"/>
          <w:spacing w:val="-1"/>
        </w:rPr>
        <w:t>the</w:t>
      </w:r>
      <w:r>
        <w:rPr>
          <w:color w:val="1A1A1A"/>
          <w:spacing w:val="11"/>
        </w:rPr>
        <w:t xml:space="preserve"> </w:t>
      </w:r>
      <w:r>
        <w:rPr>
          <w:color w:val="1A1A1A"/>
          <w:spacing w:val="-1"/>
        </w:rPr>
        <w:t>sentences</w:t>
      </w:r>
      <w:r>
        <w:rPr>
          <w:color w:val="1A1A1A"/>
          <w:spacing w:val="12"/>
        </w:rPr>
        <w:t xml:space="preserve"> </w:t>
      </w:r>
      <w:r>
        <w:rPr>
          <w:color w:val="1A1A1A"/>
          <w:spacing w:val="-1"/>
        </w:rPr>
        <w:t>according</w:t>
      </w:r>
      <w:r>
        <w:rPr>
          <w:color w:val="1A1A1A"/>
          <w:spacing w:val="12"/>
        </w:rPr>
        <w:t xml:space="preserve"> </w:t>
      </w:r>
      <w:r>
        <w:rPr>
          <w:color w:val="1A1A1A"/>
        </w:rPr>
        <w:t>to</w:t>
      </w:r>
      <w:r>
        <w:rPr>
          <w:color w:val="1A1A1A"/>
          <w:spacing w:val="9"/>
        </w:rPr>
        <w:t xml:space="preserve"> </w:t>
      </w:r>
      <w:r>
        <w:rPr>
          <w:color w:val="1A1A1A"/>
          <w:spacing w:val="-1"/>
        </w:rPr>
        <w:t>the</w:t>
      </w:r>
      <w:r>
        <w:rPr>
          <w:color w:val="1A1A1A"/>
          <w:spacing w:val="11"/>
        </w:rPr>
        <w:t xml:space="preserve"> </w:t>
      </w:r>
      <w:r>
        <w:rPr>
          <w:color w:val="1A1A1A"/>
          <w:spacing w:val="-1"/>
        </w:rPr>
        <w:t>instructions</w:t>
      </w:r>
      <w:r>
        <w:rPr>
          <w:color w:val="1A1A1A"/>
          <w:spacing w:val="12"/>
        </w:rPr>
        <w:t xml:space="preserve"> </w:t>
      </w:r>
      <w:r>
        <w:rPr>
          <w:color w:val="1A1A1A"/>
          <w:spacing w:val="-1"/>
        </w:rPr>
        <w:t>in</w:t>
      </w:r>
      <w:r>
        <w:rPr>
          <w:color w:val="1A1A1A"/>
          <w:spacing w:val="13"/>
        </w:rPr>
        <w:t xml:space="preserve"> </w:t>
      </w:r>
      <w:r>
        <w:rPr>
          <w:color w:val="1A1A1A"/>
          <w:spacing w:val="-1"/>
        </w:rPr>
        <w:t>the</w:t>
      </w:r>
      <w:r>
        <w:rPr>
          <w:color w:val="1A1A1A"/>
          <w:spacing w:val="-1"/>
        </w:rPr>
        <w:tab/>
      </w:r>
      <w:r>
        <w:rPr>
          <w:color w:val="1A1A1A"/>
          <w:spacing w:val="2"/>
        </w:rPr>
        <w:t>brackets.</w:t>
      </w:r>
      <w:r>
        <w:rPr>
          <w:rFonts w:ascii="宋体" w:eastAsia="宋体" w:cs="宋体"/>
          <w:b w:val="0"/>
          <w:bCs w:val="0"/>
          <w:color w:val="1A1A1A"/>
          <w:spacing w:val="2"/>
        </w:rPr>
        <w:t>(</w:t>
      </w:r>
      <w:r>
        <w:rPr>
          <w:rFonts w:ascii="宋体" w:eastAsia="宋体" w:cs="宋体" w:hint="eastAsia"/>
          <w:b w:val="0"/>
          <w:bCs w:val="0"/>
          <w:color w:val="1A1A1A"/>
          <w:spacing w:val="2"/>
        </w:rPr>
        <w:t>根据要求，改</w:t>
      </w:r>
      <w:r>
        <w:rPr>
          <w:rFonts w:ascii="宋体" w:eastAsia="宋体" w:cs="宋体"/>
          <w:b w:val="0"/>
          <w:bCs w:val="0"/>
          <w:color w:val="1A1A1A"/>
          <w:spacing w:val="59"/>
        </w:rPr>
        <w:t xml:space="preserve"> </w:t>
      </w:r>
      <w:r>
        <w:rPr>
          <w:rFonts w:ascii="宋体" w:eastAsia="宋体" w:cs="宋体" w:hint="eastAsia"/>
          <w:b w:val="0"/>
          <w:bCs w:val="0"/>
          <w:color w:val="1A1A1A"/>
        </w:rPr>
        <w:t>写句子</w:t>
      </w:r>
      <w:r>
        <w:rPr>
          <w:rFonts w:ascii="宋体" w:eastAsia="宋体" w:cs="宋体"/>
          <w:b w:val="0"/>
          <w:bCs w:val="0"/>
          <w:color w:val="1A1A1A"/>
        </w:rPr>
        <w:t>)10%</w:t>
      </w:r>
    </w:p>
    <w:p w:rsidR="00C32201" w:rsidP="00C32201">
      <w:pPr>
        <w:pStyle w:val="BodyText"/>
        <w:numPr>
          <w:ilvl w:val="0"/>
          <w:numId w:val="3"/>
        </w:numPr>
        <w:tabs>
          <w:tab w:val="left" w:pos="382"/>
          <w:tab w:val="left" w:pos="3743"/>
          <w:tab w:val="left" w:pos="4826"/>
          <w:tab w:val="left" w:pos="6441"/>
        </w:tabs>
        <w:kinsoku w:val="0"/>
        <w:overflowPunct w:val="0"/>
        <w:spacing w:before="18" w:line="260" w:lineRule="auto"/>
        <w:ind w:right="4226" w:firstLine="0"/>
        <w:rPr>
          <w:rFonts w:eastAsia="宋体"/>
          <w:color w:val="000000"/>
        </w:rPr>
      </w:pPr>
      <w:r>
        <w:rPr>
          <w:color w:val="1A1A1A"/>
        </w:rPr>
        <w:t>He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has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already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had</w:t>
      </w:r>
      <w:r>
        <w:rPr>
          <w:color w:val="1A1A1A"/>
          <w:spacing w:val="-1"/>
        </w:rPr>
        <w:t xml:space="preserve"> </w:t>
      </w:r>
      <w:r>
        <w:rPr>
          <w:color w:val="1A1A1A"/>
        </w:rPr>
        <w:t>lunch.(</w:t>
      </w:r>
      <w:r>
        <w:rPr>
          <w:rFonts w:ascii="宋体" w:eastAsia="宋体" w:cs="宋体" w:hint="eastAsia"/>
          <w:color w:val="1A1A1A"/>
        </w:rPr>
        <w:t>否定句</w:t>
      </w:r>
      <w:r>
        <w:rPr>
          <w:rFonts w:eastAsia="宋体"/>
          <w:color w:val="1A1A1A"/>
        </w:rPr>
        <w:t>)</w:t>
      </w:r>
      <w:r>
        <w:rPr>
          <w:rFonts w:eastAsia="宋体"/>
          <w:color w:val="1A1A1A"/>
        </w:rPr>
        <w:tab/>
        <w:t>He</w:t>
      </w:r>
      <w:r>
        <w:rPr>
          <w:rFonts w:eastAsia="宋体"/>
          <w:color w:val="1A1A1A"/>
          <w:u w:val="single" w:color="191919"/>
        </w:rPr>
        <w:tab/>
      </w:r>
      <w:r>
        <w:rPr>
          <w:rFonts w:eastAsia="宋体"/>
          <w:color w:val="1A1A1A"/>
        </w:rPr>
        <w:t>had</w:t>
      </w:r>
      <w:r>
        <w:rPr>
          <w:rFonts w:eastAsia="宋体"/>
          <w:color w:val="1A1A1A"/>
          <w:spacing w:val="-1"/>
        </w:rPr>
        <w:t xml:space="preserve"> </w:t>
      </w:r>
      <w:r>
        <w:rPr>
          <w:rFonts w:eastAsia="宋体"/>
          <w:color w:val="1A1A1A"/>
        </w:rPr>
        <w:t>lunch</w:t>
      </w:r>
      <w:r>
        <w:rPr>
          <w:rFonts w:eastAsia="宋体"/>
          <w:color w:val="1A1A1A"/>
          <w:u w:val="single" w:color="191919"/>
        </w:rPr>
        <w:tab/>
      </w:r>
      <w:r>
        <w:rPr>
          <w:rFonts w:eastAsia="宋体"/>
          <w:color w:val="1A1A1A"/>
        </w:rPr>
        <w:t>.</w:t>
      </w:r>
      <w:r>
        <w:rPr>
          <w:rFonts w:eastAsia="宋体"/>
          <w:color w:val="1A1A1A"/>
          <w:spacing w:val="30"/>
          <w:w w:val="99"/>
        </w:rPr>
        <w:t xml:space="preserve"> </w:t>
      </w:r>
      <w:r>
        <w:rPr>
          <w:rFonts w:eastAsia="宋体"/>
          <w:color w:val="1A1A1A"/>
        </w:rPr>
        <w:t>56.They</w:t>
      </w:r>
      <w:r>
        <w:rPr>
          <w:rFonts w:eastAsia="宋体"/>
          <w:color w:val="1A1A1A"/>
          <w:spacing w:val="-8"/>
        </w:rPr>
        <w:t xml:space="preserve"> </w:t>
      </w:r>
      <w:r>
        <w:rPr>
          <w:rFonts w:eastAsia="宋体"/>
          <w:color w:val="1A1A1A"/>
        </w:rPr>
        <w:t>plan</w:t>
      </w:r>
      <w:r>
        <w:rPr>
          <w:rFonts w:eastAsia="宋体"/>
          <w:color w:val="1A1A1A"/>
          <w:spacing w:val="-6"/>
        </w:rPr>
        <w:t xml:space="preserve"> </w:t>
      </w:r>
      <w:r>
        <w:rPr>
          <w:rFonts w:eastAsia="宋体"/>
          <w:color w:val="1A1A1A"/>
          <w:spacing w:val="-1"/>
        </w:rPr>
        <w:t>to</w:t>
      </w:r>
      <w:r>
        <w:rPr>
          <w:rFonts w:eastAsia="宋体"/>
          <w:color w:val="1A1A1A"/>
          <w:spacing w:val="-5"/>
        </w:rPr>
        <w:t xml:space="preserve"> </w:t>
      </w:r>
      <w:r>
        <w:rPr>
          <w:rFonts w:eastAsia="宋体"/>
          <w:color w:val="1A1A1A"/>
          <w:spacing w:val="-1"/>
        </w:rPr>
        <w:t>stay</w:t>
      </w:r>
      <w:r>
        <w:rPr>
          <w:rFonts w:eastAsia="宋体"/>
          <w:color w:val="1A1A1A"/>
          <w:spacing w:val="-4"/>
        </w:rPr>
        <w:t xml:space="preserve"> </w:t>
      </w:r>
      <w:r>
        <w:rPr>
          <w:rFonts w:eastAsia="宋体"/>
          <w:color w:val="1A1A1A"/>
          <w:spacing w:val="-1"/>
        </w:rPr>
        <w:t>in</w:t>
      </w:r>
      <w:r>
        <w:rPr>
          <w:rFonts w:eastAsia="宋体"/>
          <w:color w:val="1A1A1A"/>
          <w:spacing w:val="-5"/>
        </w:rPr>
        <w:t xml:space="preserve"> </w:t>
      </w:r>
      <w:r>
        <w:rPr>
          <w:rFonts w:eastAsia="宋体"/>
          <w:color w:val="1A1A1A"/>
        </w:rPr>
        <w:t>New</w:t>
      </w:r>
      <w:r>
        <w:rPr>
          <w:rFonts w:eastAsia="宋体"/>
          <w:color w:val="1A1A1A"/>
          <w:spacing w:val="-6"/>
        </w:rPr>
        <w:t xml:space="preserve"> </w:t>
      </w:r>
      <w:r>
        <w:rPr>
          <w:rFonts w:eastAsia="宋体"/>
          <w:color w:val="1A1A1A"/>
        </w:rPr>
        <w:t>York</w:t>
      </w:r>
      <w:r>
        <w:rPr>
          <w:rFonts w:eastAsia="宋体"/>
          <w:color w:val="1A1A1A"/>
          <w:spacing w:val="-4"/>
        </w:rPr>
        <w:t xml:space="preserve"> </w:t>
      </w:r>
      <w:r>
        <w:rPr>
          <w:rFonts w:eastAsia="宋体"/>
          <w:color w:val="1A1A1A"/>
          <w:u w:val="single" w:color="191919"/>
        </w:rPr>
        <w:t>for</w:t>
      </w:r>
      <w:r>
        <w:rPr>
          <w:rFonts w:eastAsia="宋体"/>
          <w:color w:val="1A1A1A"/>
          <w:spacing w:val="-8"/>
          <w:u w:val="single" w:color="191919"/>
        </w:rPr>
        <w:t xml:space="preserve"> </w:t>
      </w:r>
      <w:r>
        <w:rPr>
          <w:rFonts w:eastAsia="宋体"/>
          <w:color w:val="1A1A1A"/>
          <w:u w:val="single" w:color="191919"/>
        </w:rPr>
        <w:t>several</w:t>
      </w:r>
      <w:r>
        <w:rPr>
          <w:rFonts w:eastAsia="宋体"/>
          <w:color w:val="1A1A1A"/>
          <w:spacing w:val="-6"/>
          <w:u w:val="single" w:color="191919"/>
        </w:rPr>
        <w:t xml:space="preserve"> </w:t>
      </w:r>
      <w:r>
        <w:rPr>
          <w:rFonts w:eastAsia="宋体"/>
          <w:color w:val="1A1A1A"/>
          <w:spacing w:val="-1"/>
          <w:u w:val="single" w:color="191919"/>
        </w:rPr>
        <w:t>weeks</w:t>
      </w:r>
      <w:r>
        <w:rPr>
          <w:rFonts w:eastAsia="宋体"/>
          <w:color w:val="1A1A1A"/>
          <w:spacing w:val="-1"/>
        </w:rPr>
        <w:t>.(</w:t>
      </w:r>
      <w:r>
        <w:rPr>
          <w:rFonts w:ascii="宋体" w:eastAsia="宋体" w:cs="宋体" w:hint="eastAsia"/>
          <w:color w:val="1A1A1A"/>
          <w:spacing w:val="-1"/>
        </w:rPr>
        <w:t>划线提问</w:t>
      </w:r>
      <w:r>
        <w:rPr>
          <w:rFonts w:eastAsia="宋体"/>
          <w:color w:val="1A1A1A"/>
          <w:spacing w:val="-1"/>
        </w:rPr>
        <w:t>)</w:t>
      </w:r>
    </w:p>
    <w:p w:rsidR="00C32201" w:rsidP="00C32201">
      <w:pPr>
        <w:pStyle w:val="BodyText"/>
        <w:tabs>
          <w:tab w:val="left" w:pos="1898"/>
        </w:tabs>
        <w:kinsoku w:val="0"/>
        <w:overflowPunct w:val="0"/>
        <w:spacing w:before="50"/>
        <w:ind w:left="326"/>
        <w:rPr>
          <w:color w:val="000000"/>
        </w:rPr>
      </w:pPr>
      <w:r>
        <w:rPr>
          <w:color w:val="1A1A1A"/>
          <w:w w:val="99"/>
          <w:u w:val="single" w:color="191919"/>
        </w:rPr>
        <w:t xml:space="preserve"> </w:t>
      </w:r>
      <w:r>
        <w:rPr>
          <w:color w:val="1A1A1A"/>
          <w:u w:val="single" w:color="191919"/>
        </w:rPr>
        <w:tab/>
      </w:r>
      <w:r>
        <w:rPr>
          <w:color w:val="1A1A1A"/>
        </w:rPr>
        <w:t>do</w:t>
      </w:r>
      <w:r>
        <w:rPr>
          <w:color w:val="1A1A1A"/>
          <w:spacing w:val="-5"/>
        </w:rPr>
        <w:t xml:space="preserve"> </w:t>
      </w:r>
      <w:r>
        <w:rPr>
          <w:color w:val="1A1A1A"/>
        </w:rPr>
        <w:t>they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plan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stay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in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New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-1"/>
        </w:rPr>
        <w:t>York?</w:t>
      </w:r>
    </w:p>
    <w:p w:rsidR="00C32201" w:rsidP="00C32201">
      <w:pPr>
        <w:pStyle w:val="BodyText"/>
        <w:numPr>
          <w:ilvl w:val="0"/>
          <w:numId w:val="2"/>
        </w:numPr>
        <w:tabs>
          <w:tab w:val="left" w:pos="382"/>
          <w:tab w:val="left" w:pos="1951"/>
          <w:tab w:val="left" w:pos="4097"/>
        </w:tabs>
        <w:kinsoku w:val="0"/>
        <w:overflowPunct w:val="0"/>
        <w:spacing w:before="24" w:line="298" w:lineRule="auto"/>
        <w:ind w:right="3728" w:hanging="209"/>
        <w:rPr>
          <w:rFonts w:eastAsia="宋体"/>
          <w:color w:val="000000"/>
        </w:rPr>
      </w:pPr>
      <w:r>
        <w:rPr>
          <w:color w:val="1A1A1A"/>
        </w:rPr>
        <w:t>They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usually</w:t>
      </w:r>
      <w:r>
        <w:rPr>
          <w:color w:val="1A1A1A"/>
          <w:spacing w:val="-8"/>
        </w:rPr>
        <w:t xml:space="preserve"> </w:t>
      </w:r>
      <w:r>
        <w:rPr>
          <w:color w:val="1A1A1A"/>
          <w:spacing w:val="1"/>
        </w:rPr>
        <w:t>spend</w:t>
      </w:r>
      <w:r>
        <w:rPr>
          <w:color w:val="1A1A1A"/>
          <w:spacing w:val="-11"/>
        </w:rPr>
        <w:t xml:space="preserve"> </w:t>
      </w:r>
      <w:r>
        <w:rPr>
          <w:color w:val="1A1A1A"/>
          <w:spacing w:val="-1"/>
        </w:rPr>
        <w:t>two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1"/>
        </w:rPr>
        <w:t>hours</w:t>
      </w:r>
      <w:r>
        <w:rPr>
          <w:color w:val="1A1A1A"/>
          <w:spacing w:val="-11"/>
        </w:rPr>
        <w:t xml:space="preserve"> </w:t>
      </w:r>
      <w:r>
        <w:rPr>
          <w:color w:val="1A1A1A"/>
        </w:rPr>
        <w:t>finishing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their</w:t>
      </w:r>
      <w:r>
        <w:rPr>
          <w:color w:val="1A1A1A"/>
          <w:spacing w:val="-7"/>
        </w:rPr>
        <w:t xml:space="preserve"> </w:t>
      </w:r>
      <w:r>
        <w:rPr>
          <w:color w:val="1A1A1A"/>
        </w:rPr>
        <w:t>homework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every</w:t>
      </w:r>
      <w:r>
        <w:rPr>
          <w:color w:val="1A1A1A"/>
          <w:spacing w:val="-9"/>
        </w:rPr>
        <w:t xml:space="preserve"> </w:t>
      </w:r>
      <w:r>
        <w:rPr>
          <w:color w:val="1A1A1A"/>
        </w:rPr>
        <w:t>day.(</w:t>
      </w:r>
      <w:r>
        <w:rPr>
          <w:rFonts w:ascii="宋体" w:eastAsia="宋体" w:cs="宋体" w:hint="eastAsia"/>
          <w:color w:val="1A1A1A"/>
        </w:rPr>
        <w:t>保持原意</w:t>
      </w:r>
      <w:r>
        <w:rPr>
          <w:rFonts w:eastAsia="宋体"/>
          <w:color w:val="1A1A1A"/>
        </w:rPr>
        <w:t>)</w:t>
      </w:r>
      <w:r>
        <w:rPr>
          <w:rFonts w:eastAsia="宋体"/>
          <w:color w:val="1A1A1A"/>
          <w:spacing w:val="22"/>
          <w:w w:val="99"/>
        </w:rPr>
        <w:t xml:space="preserve"> </w:t>
      </w:r>
      <w:r>
        <w:rPr>
          <w:rFonts w:eastAsia="宋体"/>
          <w:color w:val="1A1A1A"/>
        </w:rPr>
        <w:t>It</w:t>
      </w:r>
      <w:r>
        <w:rPr>
          <w:rFonts w:eastAsia="宋体"/>
          <w:color w:val="1A1A1A"/>
          <w:spacing w:val="-2"/>
        </w:rPr>
        <w:t xml:space="preserve"> </w:t>
      </w:r>
      <w:r>
        <w:rPr>
          <w:rFonts w:eastAsia="宋体"/>
          <w:color w:val="1A1A1A"/>
        </w:rPr>
        <w:t>usually</w:t>
      </w:r>
      <w:r>
        <w:rPr>
          <w:rFonts w:eastAsia="宋体"/>
          <w:color w:val="1A1A1A"/>
          <w:u w:val="single" w:color="191919"/>
        </w:rPr>
        <w:tab/>
      </w:r>
      <w:r>
        <w:rPr>
          <w:rFonts w:eastAsia="宋体"/>
          <w:color w:val="1A1A1A"/>
        </w:rPr>
        <w:t>them</w:t>
      </w:r>
      <w:r>
        <w:rPr>
          <w:rFonts w:eastAsia="宋体"/>
          <w:color w:val="1A1A1A"/>
          <w:spacing w:val="-3"/>
        </w:rPr>
        <w:t xml:space="preserve"> </w:t>
      </w:r>
      <w:r>
        <w:rPr>
          <w:rFonts w:eastAsia="宋体"/>
          <w:color w:val="1A1A1A"/>
          <w:spacing w:val="-1"/>
        </w:rPr>
        <w:t>two</w:t>
      </w:r>
      <w:r>
        <w:rPr>
          <w:rFonts w:eastAsia="宋体"/>
          <w:color w:val="1A1A1A"/>
          <w:spacing w:val="1"/>
        </w:rPr>
        <w:t xml:space="preserve"> hours</w:t>
      </w:r>
      <w:r>
        <w:rPr>
          <w:rFonts w:eastAsia="宋体"/>
          <w:color w:val="1A1A1A"/>
          <w:spacing w:val="1"/>
          <w:u w:val="single" w:color="191919"/>
        </w:rPr>
        <w:tab/>
      </w:r>
      <w:r>
        <w:rPr>
          <w:rFonts w:eastAsia="宋体"/>
          <w:color w:val="1A1A1A"/>
        </w:rPr>
        <w:t>finish</w:t>
      </w:r>
      <w:r>
        <w:rPr>
          <w:rFonts w:eastAsia="宋体"/>
          <w:color w:val="1A1A1A"/>
          <w:spacing w:val="-8"/>
        </w:rPr>
        <w:t xml:space="preserve"> </w:t>
      </w:r>
      <w:r>
        <w:rPr>
          <w:rFonts w:eastAsia="宋体"/>
          <w:color w:val="1A1A1A"/>
        </w:rPr>
        <w:t>their</w:t>
      </w:r>
      <w:r>
        <w:rPr>
          <w:rFonts w:eastAsia="宋体"/>
          <w:color w:val="1A1A1A"/>
          <w:spacing w:val="-6"/>
        </w:rPr>
        <w:t xml:space="preserve"> </w:t>
      </w:r>
      <w:r>
        <w:rPr>
          <w:rFonts w:eastAsia="宋体"/>
          <w:color w:val="1A1A1A"/>
        </w:rPr>
        <w:t>homework</w:t>
      </w:r>
      <w:r>
        <w:rPr>
          <w:rFonts w:eastAsia="宋体"/>
          <w:color w:val="1A1A1A"/>
          <w:spacing w:val="-8"/>
        </w:rPr>
        <w:t xml:space="preserve"> </w:t>
      </w:r>
      <w:r>
        <w:rPr>
          <w:rFonts w:eastAsia="宋体"/>
          <w:color w:val="1A1A1A"/>
        </w:rPr>
        <w:t>every</w:t>
      </w:r>
      <w:r>
        <w:rPr>
          <w:rFonts w:eastAsia="宋体"/>
          <w:color w:val="1A1A1A"/>
          <w:spacing w:val="-7"/>
        </w:rPr>
        <w:t xml:space="preserve"> </w:t>
      </w:r>
      <w:r>
        <w:rPr>
          <w:rFonts w:eastAsia="宋体"/>
          <w:color w:val="1A1A1A"/>
          <w:spacing w:val="-1"/>
        </w:rPr>
        <w:t>day.</w:t>
      </w:r>
    </w:p>
    <w:p w:rsidR="00C32201" w:rsidP="00C32201">
      <w:pPr>
        <w:pStyle w:val="BodyText"/>
        <w:numPr>
          <w:ilvl w:val="0"/>
          <w:numId w:val="2"/>
        </w:numPr>
        <w:tabs>
          <w:tab w:val="left" w:pos="382"/>
        </w:tabs>
        <w:kinsoku w:val="0"/>
        <w:overflowPunct w:val="0"/>
        <w:spacing w:before="0" w:line="255" w:lineRule="exact"/>
        <w:ind w:left="379"/>
        <w:rPr>
          <w:rFonts w:eastAsia="宋体"/>
          <w:color w:val="000000"/>
        </w:rPr>
      </w:pPr>
      <w:r>
        <w:rPr>
          <w:color w:val="1A1A1A"/>
          <w:spacing w:val="-2"/>
        </w:rPr>
        <w:t>It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1"/>
        </w:rPr>
        <w:t>is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1"/>
          <w:u w:val="single" w:color="191919"/>
        </w:rPr>
        <w:t>1,400</w:t>
      </w:r>
      <w:r>
        <w:rPr>
          <w:color w:val="1A1A1A"/>
          <w:spacing w:val="-11"/>
          <w:u w:val="single" w:color="191919"/>
        </w:rPr>
        <w:t xml:space="preserve"> </w:t>
      </w:r>
      <w:r>
        <w:rPr>
          <w:color w:val="1A1A1A"/>
          <w:u w:val="single" w:color="191919"/>
        </w:rPr>
        <w:t>kilometres</w:t>
      </w:r>
      <w:r>
        <w:rPr>
          <w:color w:val="1A1A1A"/>
          <w:spacing w:val="-8"/>
          <w:u w:val="single" w:color="191919"/>
        </w:rPr>
        <w:t xml:space="preserve"> </w:t>
      </w:r>
      <w:r>
        <w:rPr>
          <w:color w:val="1A1A1A"/>
        </w:rPr>
        <w:t>from</w:t>
      </w:r>
      <w:r>
        <w:rPr>
          <w:color w:val="1A1A1A"/>
          <w:spacing w:val="-9"/>
        </w:rPr>
        <w:t xml:space="preserve"> </w:t>
      </w:r>
      <w:r>
        <w:rPr>
          <w:color w:val="1A1A1A"/>
        </w:rPr>
        <w:t>Shanghai</w:t>
      </w:r>
      <w:r>
        <w:rPr>
          <w:color w:val="1A1A1A"/>
          <w:spacing w:val="-7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-1"/>
        </w:rPr>
        <w:t>Beijing.(</w:t>
      </w:r>
      <w:r>
        <w:rPr>
          <w:rFonts w:ascii="宋体" w:eastAsia="宋体" w:cs="宋体" w:hint="eastAsia"/>
          <w:color w:val="1A1A1A"/>
          <w:spacing w:val="-1"/>
        </w:rPr>
        <w:t>划线提问</w:t>
      </w:r>
      <w:r>
        <w:rPr>
          <w:rFonts w:eastAsia="宋体"/>
          <w:color w:val="1A1A1A"/>
          <w:spacing w:val="-1"/>
        </w:rPr>
        <w:t>)</w:t>
      </w:r>
    </w:p>
    <w:p w:rsidR="00C32201" w:rsidP="00C32201">
      <w:pPr>
        <w:pStyle w:val="BodyText"/>
        <w:tabs>
          <w:tab w:val="left" w:pos="2004"/>
        </w:tabs>
        <w:kinsoku w:val="0"/>
        <w:overflowPunct w:val="0"/>
        <w:spacing w:before="70" w:line="310" w:lineRule="auto"/>
        <w:ind w:right="6079" w:firstLine="208"/>
        <w:rPr>
          <w:color w:val="000000"/>
        </w:rPr>
      </w:pPr>
      <w:r>
        <w:rPr>
          <w:color w:val="1A1A1A"/>
          <w:w w:val="99"/>
          <w:u w:val="single" w:color="191919"/>
        </w:rPr>
        <w:t xml:space="preserve"> </w:t>
      </w:r>
      <w:r>
        <w:rPr>
          <w:color w:val="1A1A1A"/>
          <w:u w:val="single" w:color="191919"/>
        </w:rPr>
        <w:tab/>
      </w:r>
      <w:r>
        <w:rPr>
          <w:color w:val="1A1A1A"/>
          <w:spacing w:val="-1"/>
        </w:rPr>
        <w:t>is</w:t>
      </w:r>
      <w:r>
        <w:rPr>
          <w:color w:val="1A1A1A"/>
          <w:spacing w:val="-5"/>
        </w:rPr>
        <w:t xml:space="preserve"> </w:t>
      </w:r>
      <w:r>
        <w:rPr>
          <w:color w:val="1A1A1A"/>
          <w:spacing w:val="-1"/>
        </w:rPr>
        <w:t>it</w:t>
      </w:r>
      <w:r>
        <w:rPr>
          <w:color w:val="1A1A1A"/>
          <w:spacing w:val="-6"/>
        </w:rPr>
        <w:t xml:space="preserve"> </w:t>
      </w:r>
      <w:r>
        <w:rPr>
          <w:color w:val="1A1A1A"/>
        </w:rPr>
        <w:t>from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Shanghai</w:t>
      </w:r>
      <w:r>
        <w:rPr>
          <w:color w:val="1A1A1A"/>
          <w:spacing w:val="-8"/>
        </w:rPr>
        <w:t xml:space="preserve"> </w:t>
      </w:r>
      <w:r>
        <w:rPr>
          <w:color w:val="1A1A1A"/>
          <w:spacing w:val="-1"/>
        </w:rPr>
        <w:t>to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Beijing?</w:t>
      </w:r>
      <w:r>
        <w:rPr>
          <w:color w:val="1A1A1A"/>
          <w:spacing w:val="27"/>
          <w:w w:val="99"/>
        </w:rPr>
        <w:t xml:space="preserve"> </w:t>
      </w:r>
      <w:r>
        <w:rPr>
          <w:color w:val="1A1A1A"/>
        </w:rPr>
        <w:t>59.there</w:t>
      </w:r>
      <w:r>
        <w:rPr>
          <w:color w:val="1A1A1A"/>
          <w:spacing w:val="-10"/>
        </w:rPr>
        <w:t xml:space="preserve"> </w:t>
      </w:r>
      <w:r>
        <w:rPr>
          <w:color w:val="1A1A1A"/>
        </w:rPr>
        <w:t>are,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temples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and</w:t>
      </w:r>
      <w:r>
        <w:rPr>
          <w:color w:val="1A1A1A"/>
          <w:spacing w:val="-8"/>
        </w:rPr>
        <w:t xml:space="preserve"> </w:t>
      </w:r>
      <w:r>
        <w:rPr>
          <w:color w:val="1A1A1A"/>
        </w:rPr>
        <w:t>beaches,</w:t>
      </w:r>
      <w:r>
        <w:rPr>
          <w:color w:val="1A1A1A"/>
          <w:spacing w:val="-8"/>
        </w:rPr>
        <w:t xml:space="preserve"> </w:t>
      </w:r>
      <w:r>
        <w:rPr>
          <w:color w:val="1A1A1A"/>
          <w:spacing w:val="-1"/>
        </w:rPr>
        <w:t>many,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Bangkok,</w:t>
      </w:r>
      <w:r>
        <w:rPr>
          <w:color w:val="1A1A1A"/>
          <w:spacing w:val="-6"/>
        </w:rPr>
        <w:t xml:space="preserve"> </w:t>
      </w:r>
      <w:r>
        <w:rPr>
          <w:color w:val="1A1A1A"/>
          <w:spacing w:val="-1"/>
        </w:rPr>
        <w:t>in</w:t>
      </w:r>
    </w:p>
    <w:p w:rsidR="00C32201" w:rsidP="00C32201">
      <w:pPr>
        <w:kinsoku w:val="0"/>
        <w:overflowPunct w:val="0"/>
        <w:spacing w:before="5" w:line="160" w:lineRule="exact"/>
        <w:rPr>
          <w:sz w:val="16"/>
          <w:szCs w:val="16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pStyle w:val="Heading1"/>
        <w:tabs>
          <w:tab w:val="left" w:pos="1643"/>
        </w:tabs>
        <w:kinsoku w:val="0"/>
        <w:overflowPunct w:val="0"/>
        <w:ind w:right="10"/>
        <w:jc w:val="center"/>
        <w:rPr>
          <w:b w:val="0"/>
          <w:bCs w:val="0"/>
          <w:color w:val="000000"/>
        </w:rPr>
      </w:pPr>
      <w:r>
        <w:rPr>
          <w:noProof/>
        </w:rPr>
        <w:pict>
          <v:shape id="任意多边形 11" o:spid="_x0000_s1038" style="height:0;margin-left:46.3pt;margin-top:-6.2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278.9pt;z-index:-251653120" coordsize="5579,20" o:allowincell="f" path="m,l5579,e" filled="f" strokecolor="#191919" strokeweight="0.42pt">
            <v:path arrowok="t" o:connecttype="custom" o:connectlocs="0,0;3542030,0" o:connectangles="0,0"/>
          </v:shape>
        </w:pict>
      </w:r>
      <w:r>
        <w:t>Part</w:t>
      </w:r>
      <w:r>
        <w:rPr>
          <w:spacing w:val="-3"/>
        </w:rPr>
        <w:t xml:space="preserve"> </w:t>
      </w:r>
      <w:r>
        <w:rPr>
          <w:rFonts w:ascii="Palatino Linotype" w:hAnsi="Palatino Linotype" w:cs="Palatino Linotype"/>
          <w:color w:val="1A1A1A"/>
        </w:rPr>
        <w:t>Ill</w:t>
      </w:r>
      <w:r>
        <w:rPr>
          <w:rFonts w:ascii="Palatino Linotype" w:hAnsi="Palatino Linotype" w:cs="Palatino Linotype"/>
          <w:color w:val="1A1A1A"/>
        </w:rPr>
        <w:tab/>
      </w:r>
      <w:r>
        <w:rPr>
          <w:color w:val="000000"/>
        </w:rPr>
        <w:t>Reading</w:t>
      </w:r>
      <w:r>
        <w:rPr>
          <w:color w:val="000000"/>
          <w:spacing w:val="-19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-23"/>
        </w:rPr>
        <w:t xml:space="preserve"> </w:t>
      </w:r>
      <w:r>
        <w:rPr>
          <w:color w:val="000000"/>
          <w:spacing w:val="-1"/>
        </w:rPr>
        <w:t>Writing(23%)</w:t>
      </w:r>
    </w:p>
    <w:p w:rsidR="00C32201" w:rsidP="00C32201">
      <w:pPr>
        <w:pStyle w:val="Heading2"/>
        <w:kinsoku w:val="0"/>
        <w:overflowPunct w:val="0"/>
        <w:spacing w:before="145"/>
        <w:ind w:right="13"/>
        <w:jc w:val="center"/>
      </w:pPr>
      <w:r>
        <w:rPr>
          <w:rFonts w:hint="eastAsia"/>
          <w:spacing w:val="2"/>
        </w:rPr>
        <w:t>第三部分</w:t>
      </w:r>
      <w:r>
        <w:rPr>
          <w:spacing w:val="-31"/>
        </w:rPr>
        <w:t xml:space="preserve"> </w:t>
      </w:r>
      <w:r>
        <w:rPr>
          <w:rFonts w:hint="eastAsia"/>
          <w:spacing w:val="1"/>
        </w:rPr>
        <w:t>阅读与写话</w:t>
      </w:r>
    </w:p>
    <w:p w:rsidR="00C32201" w:rsidP="00C32201">
      <w:pPr>
        <w:kinsoku w:val="0"/>
        <w:overflowPunct w:val="0"/>
        <w:spacing w:before="256"/>
        <w:ind w:left="117"/>
        <w:rPr>
          <w:rFonts w:ascii="宋体" w:eastAsia="宋体" w:cs="宋体"/>
          <w:color w:val="000000"/>
          <w:sz w:val="28"/>
          <w:szCs w:val="28"/>
        </w:rPr>
      </w:pPr>
      <w:r>
        <w:rPr>
          <w:rFonts w:ascii="Palatino Linotype" w:hAnsi="Palatino Linotype" w:cs="Palatino Linotype"/>
          <w:b/>
          <w:bCs/>
          <w:color w:val="1A1A1A"/>
          <w:spacing w:val="-1"/>
          <w:sz w:val="28"/>
          <w:szCs w:val="28"/>
        </w:rPr>
        <w:t>V</w:t>
      </w:r>
      <w:r>
        <w:rPr>
          <w:b/>
          <w:bCs/>
          <w:color w:val="1A1A1A"/>
          <w:spacing w:val="-1"/>
          <w:sz w:val="28"/>
          <w:szCs w:val="28"/>
        </w:rPr>
        <w:t>.</w:t>
      </w:r>
      <w:r>
        <w:rPr>
          <w:rFonts w:hint="eastAsia"/>
          <w:b/>
          <w:bCs/>
          <w:color w:val="1A1A1A"/>
          <w:spacing w:val="-1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Reading</w:t>
      </w:r>
      <w:r>
        <w:rPr>
          <w:b/>
          <w:bCs/>
          <w:color w:val="1A1A1A"/>
          <w:spacing w:val="56"/>
          <w:sz w:val="28"/>
          <w:szCs w:val="28"/>
        </w:rPr>
        <w:t xml:space="preserve"> </w:t>
      </w:r>
      <w:r>
        <w:rPr>
          <w:b/>
          <w:bCs/>
          <w:color w:val="1A1A1A"/>
          <w:spacing w:val="-1"/>
          <w:sz w:val="28"/>
          <w:szCs w:val="28"/>
        </w:rPr>
        <w:t>comprehension</w:t>
      </w:r>
      <w:r>
        <w:rPr>
          <w:rFonts w:ascii="宋体" w:eastAsia="宋体" w:cs="宋体"/>
          <w:color w:val="1A1A1A"/>
          <w:spacing w:val="-1"/>
          <w:sz w:val="28"/>
          <w:szCs w:val="28"/>
        </w:rPr>
        <w:t>(</w:t>
      </w:r>
      <w:r>
        <w:rPr>
          <w:rFonts w:ascii="宋体" w:eastAsia="宋体" w:cs="宋体" w:hint="eastAsia"/>
          <w:color w:val="1A1A1A"/>
          <w:spacing w:val="-1"/>
          <w:sz w:val="28"/>
          <w:szCs w:val="28"/>
        </w:rPr>
        <w:t>阅读理解</w:t>
      </w:r>
      <w:r>
        <w:rPr>
          <w:rFonts w:ascii="宋体" w:eastAsia="宋体" w:cs="宋体"/>
          <w:color w:val="1A1A1A"/>
          <w:spacing w:val="-1"/>
          <w:sz w:val="28"/>
          <w:szCs w:val="28"/>
        </w:rPr>
        <w:t>)</w:t>
      </w:r>
      <w:r>
        <w:rPr>
          <w:rFonts w:ascii="宋体" w:eastAsia="宋体" w:cs="宋体" w:hint="eastAsia"/>
          <w:color w:val="1A1A1A"/>
          <w:spacing w:val="-1"/>
          <w:sz w:val="28"/>
          <w:szCs w:val="28"/>
        </w:rPr>
        <w:t>：</w:t>
      </w:r>
    </w:p>
    <w:p w:rsidR="00C32201" w:rsidP="00C32201">
      <w:pPr>
        <w:kinsoku w:val="0"/>
        <w:overflowPunct w:val="0"/>
        <w:spacing w:before="203"/>
        <w:ind w:left="117"/>
        <w:rPr>
          <w:rFonts w:ascii="宋体" w:eastAsia="宋体" w:cs="宋体"/>
          <w:color w:val="000000"/>
          <w:sz w:val="28"/>
          <w:szCs w:val="28"/>
        </w:rPr>
      </w:pPr>
      <w:r>
        <w:rPr>
          <w:b/>
          <w:bCs/>
          <w:color w:val="1A1A1A"/>
          <w:spacing w:val="-1"/>
          <w:sz w:val="28"/>
          <w:szCs w:val="28"/>
        </w:rPr>
        <w:t>A</w:t>
      </w:r>
      <w:r>
        <w:rPr>
          <w:rFonts w:ascii="宋体" w:eastAsia="宋体" w:cs="宋体" w:hint="eastAsia"/>
          <w:color w:val="1A1A1A"/>
          <w:spacing w:val="-1"/>
          <w:sz w:val="28"/>
          <w:szCs w:val="28"/>
        </w:rPr>
        <w:t>．</w:t>
      </w:r>
      <w:r>
        <w:rPr>
          <w:rFonts w:eastAsia="宋体"/>
          <w:b/>
          <w:bCs/>
          <w:color w:val="1A1A1A"/>
          <w:spacing w:val="-1"/>
          <w:sz w:val="28"/>
          <w:szCs w:val="28"/>
        </w:rPr>
        <w:t>Choose</w:t>
      </w:r>
      <w:r>
        <w:rPr>
          <w:rFonts w:eastAsia="宋体"/>
          <w:b/>
          <w:bCs/>
          <w:color w:val="1A1A1A"/>
          <w:spacing w:val="-3"/>
          <w:sz w:val="28"/>
          <w:szCs w:val="28"/>
        </w:rPr>
        <w:t xml:space="preserve"> </w:t>
      </w:r>
      <w:r>
        <w:rPr>
          <w:rFonts w:eastAsia="宋体"/>
          <w:b/>
          <w:bCs/>
          <w:color w:val="1A1A1A"/>
          <w:spacing w:val="-1"/>
          <w:sz w:val="28"/>
          <w:szCs w:val="28"/>
        </w:rPr>
        <w:t>the</w:t>
      </w:r>
      <w:r>
        <w:rPr>
          <w:rFonts w:eastAsia="宋体"/>
          <w:b/>
          <w:bCs/>
          <w:color w:val="1A1A1A"/>
          <w:spacing w:val="-3"/>
          <w:sz w:val="28"/>
          <w:szCs w:val="28"/>
        </w:rPr>
        <w:t xml:space="preserve"> </w:t>
      </w:r>
      <w:r>
        <w:rPr>
          <w:rFonts w:eastAsia="宋体"/>
          <w:b/>
          <w:bCs/>
          <w:color w:val="1A1A1A"/>
          <w:sz w:val="28"/>
          <w:szCs w:val="28"/>
        </w:rPr>
        <w:t>best</w:t>
      </w:r>
      <w:r>
        <w:rPr>
          <w:rFonts w:eastAsia="宋体"/>
          <w:b/>
          <w:bCs/>
          <w:color w:val="1A1A1A"/>
          <w:spacing w:val="-3"/>
          <w:sz w:val="28"/>
          <w:szCs w:val="28"/>
        </w:rPr>
        <w:t xml:space="preserve"> </w:t>
      </w:r>
      <w:r>
        <w:rPr>
          <w:rFonts w:eastAsia="宋体"/>
          <w:b/>
          <w:bCs/>
          <w:color w:val="1A1A1A"/>
          <w:spacing w:val="-1"/>
          <w:sz w:val="28"/>
          <w:szCs w:val="28"/>
        </w:rPr>
        <w:t>answer.</w:t>
      </w:r>
      <w:r>
        <w:rPr>
          <w:rFonts w:ascii="宋体" w:eastAsia="宋体" w:cs="宋体"/>
          <w:color w:val="1A1A1A"/>
          <w:spacing w:val="-1"/>
          <w:sz w:val="28"/>
          <w:szCs w:val="28"/>
        </w:rPr>
        <w:t>(</w:t>
      </w:r>
      <w:r>
        <w:rPr>
          <w:rFonts w:ascii="宋体" w:eastAsia="宋体" w:cs="宋体" w:hint="eastAsia"/>
          <w:color w:val="1A1A1A"/>
          <w:spacing w:val="-1"/>
          <w:sz w:val="28"/>
          <w:szCs w:val="28"/>
        </w:rPr>
        <w:t>根据文章内容，选择最恰当的答案</w:t>
      </w:r>
      <w:r>
        <w:rPr>
          <w:rFonts w:ascii="宋体" w:eastAsia="宋体" w:cs="宋体"/>
          <w:color w:val="1A1A1A"/>
          <w:spacing w:val="-1"/>
          <w:sz w:val="28"/>
          <w:szCs w:val="28"/>
        </w:rPr>
        <w:t>)6%</w:t>
      </w:r>
    </w:p>
    <w:p w:rsidR="00C32201" w:rsidP="00C32201">
      <w:pPr>
        <w:kinsoku w:val="0"/>
        <w:overflowPunct w:val="0"/>
        <w:spacing w:before="203"/>
        <w:ind w:left="117"/>
        <w:rPr>
          <w:rFonts w:ascii="宋体" w:eastAsia="宋体" w:cs="宋体"/>
          <w:color w:val="000000"/>
          <w:sz w:val="28"/>
          <w:szCs w:val="28"/>
        </w:rPr>
        <w:sectPr>
          <w:pgSz w:w="11900" w:h="16840"/>
          <w:pgMar w:top="680" w:right="580" w:bottom="280" w:left="600" w:header="486" w:footer="0" w:gutter="0"/>
          <w:cols w:space="720" w:equalWidth="0">
            <w:col w:w="10720"/>
          </w:cols>
          <w:noEndnote/>
        </w:sectPr>
      </w:pPr>
    </w:p>
    <w:p w:rsidR="00C32201" w:rsidP="00C32201">
      <w:pPr>
        <w:pStyle w:val="BodyText"/>
        <w:kinsoku w:val="0"/>
        <w:overflowPunct w:val="0"/>
        <w:spacing w:before="93" w:line="310" w:lineRule="auto"/>
        <w:ind w:left="157" w:right="187" w:firstLine="480"/>
        <w:rPr>
          <w:color w:val="000000"/>
        </w:rPr>
      </w:pPr>
      <w:r>
        <w:rPr>
          <w:noProof/>
        </w:rPr>
        <w:pict>
          <v:shape id="任意多边形 10" o:spid="_x0000_s1039" style="height:0;margin-left:35.85pt;margin-top:2.6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523.3pt;z-index:-251652096" coordsize="10467,20" o:allowincell="f" path="m,l10467,e" filled="f" strokeweight="0.58pt">
            <v:path arrowok="t" o:connecttype="custom" o:connectlocs="0,0;6645910,0" o:connectangles="0,0"/>
          </v:shape>
        </w:pict>
      </w:r>
      <w:r>
        <w:rPr>
          <w:color w:val="252525"/>
        </w:rPr>
        <w:t>The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small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talk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is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good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way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 xml:space="preserve">kill </w:t>
      </w:r>
      <w:r>
        <w:rPr>
          <w:color w:val="252525"/>
        </w:rPr>
        <w:t>time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make</w:t>
      </w:r>
      <w:r>
        <w:rPr>
          <w:color w:val="252525"/>
        </w:rPr>
        <w:t xml:space="preserve"> friends.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But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do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you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know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what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say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start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 xml:space="preserve">small </w:t>
      </w:r>
      <w:r>
        <w:rPr>
          <w:color w:val="252525"/>
        </w:rPr>
        <w:t>talk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with</w:t>
      </w:r>
      <w:r>
        <w:rPr>
          <w:color w:val="252525"/>
          <w:spacing w:val="52"/>
          <w:w w:val="99"/>
        </w:rPr>
        <w:t xml:space="preserve"> </w:t>
      </w:r>
      <w:r>
        <w:rPr>
          <w:color w:val="252525"/>
        </w:rPr>
        <w:t>foreign</w:t>
      </w:r>
      <w:r>
        <w:rPr>
          <w:color w:val="252525"/>
          <w:spacing w:val="-15"/>
        </w:rPr>
        <w:t xml:space="preserve"> </w:t>
      </w:r>
      <w:r>
        <w:rPr>
          <w:color w:val="252525"/>
        </w:rPr>
        <w:t>people?</w:t>
      </w:r>
    </w:p>
    <w:p w:rsidR="00C32201" w:rsidP="00C32201">
      <w:pPr>
        <w:pStyle w:val="BodyText"/>
        <w:kinsoku w:val="0"/>
        <w:overflowPunct w:val="0"/>
        <w:spacing w:line="310" w:lineRule="auto"/>
        <w:ind w:left="157" w:right="187" w:firstLine="480"/>
        <w:rPr>
          <w:color w:val="000000"/>
        </w:rPr>
      </w:pPr>
      <w:r>
        <w:rPr>
          <w:color w:val="252525"/>
          <w:spacing w:val="-2"/>
        </w:rPr>
        <w:t>In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Britain,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best</w:t>
      </w:r>
      <w:r>
        <w:rPr>
          <w:color w:val="252525"/>
          <w:spacing w:val="-9"/>
        </w:rPr>
        <w:t xml:space="preserve"> </w:t>
      </w:r>
      <w:r>
        <w:rPr>
          <w:color w:val="252525"/>
        </w:rPr>
        <w:t>topic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is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weather.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Because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British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weather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changes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quite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often.</w:t>
      </w:r>
      <w:r>
        <w:rPr>
          <w:color w:val="252525"/>
          <w:spacing w:val="-8"/>
        </w:rPr>
        <w:t xml:space="preserve"> </w:t>
      </w:r>
      <w:r>
        <w:rPr>
          <w:color w:val="252525"/>
          <w:spacing w:val="-1"/>
        </w:rPr>
        <w:t>It's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safe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topic.</w:t>
      </w:r>
      <w:r>
        <w:rPr>
          <w:color w:val="252525"/>
          <w:spacing w:val="-8"/>
        </w:rPr>
        <w:t xml:space="preserve"> </w:t>
      </w:r>
      <w:r>
        <w:rPr>
          <w:color w:val="252525"/>
          <w:spacing w:val="-1"/>
        </w:rPr>
        <w:t>So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-1"/>
        </w:rPr>
        <w:t>you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can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start</w:t>
      </w:r>
      <w:r>
        <w:rPr>
          <w:color w:val="252525"/>
          <w:spacing w:val="66"/>
          <w:w w:val="99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small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talk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simply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by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saying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“It's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lovely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day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today,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isn't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it?”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Besides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weather,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it's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good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talk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1"/>
        </w:rPr>
        <w:t>about</w:t>
      </w:r>
      <w:r>
        <w:rPr>
          <w:color w:val="252525"/>
          <w:spacing w:val="-9"/>
        </w:rPr>
        <w:t xml:space="preserve"> </w:t>
      </w:r>
      <w:r>
        <w:rPr>
          <w:color w:val="252525"/>
          <w:spacing w:val="-1"/>
        </w:rPr>
        <w:t>gardens.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For</w:t>
      </w:r>
      <w:r>
        <w:rPr>
          <w:color w:val="252525"/>
          <w:spacing w:val="48"/>
          <w:w w:val="99"/>
        </w:rPr>
        <w:t xml:space="preserve"> </w:t>
      </w:r>
      <w:r>
        <w:rPr>
          <w:color w:val="252525"/>
        </w:rPr>
        <w:t>example,</w:t>
      </w:r>
      <w:r>
        <w:rPr>
          <w:color w:val="252525"/>
          <w:spacing w:val="-13"/>
        </w:rPr>
        <w:t xml:space="preserve"> </w:t>
      </w:r>
      <w:r>
        <w:rPr>
          <w:color w:val="252525"/>
          <w:spacing w:val="-1"/>
        </w:rPr>
        <w:t>you</w:t>
      </w:r>
    </w:p>
    <w:p w:rsidR="00C32201" w:rsidP="00C32201">
      <w:pPr>
        <w:pStyle w:val="BodyText"/>
        <w:kinsoku w:val="0"/>
        <w:overflowPunct w:val="0"/>
        <w:spacing w:before="0" w:line="244" w:lineRule="exact"/>
        <w:ind w:left="157" w:right="187"/>
        <w:rPr>
          <w:rFonts w:eastAsia="宋体"/>
          <w:color w:val="000000"/>
        </w:rPr>
      </w:pPr>
      <w:r>
        <w:rPr>
          <w:color w:val="252525"/>
          <w:spacing w:val="-1"/>
        </w:rPr>
        <w:t>could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say,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“Those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roses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look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really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beautiful,</w:t>
      </w:r>
      <w:r>
        <w:rPr>
          <w:color w:val="252525"/>
          <w:spacing w:val="-9"/>
        </w:rPr>
        <w:t xml:space="preserve"> </w:t>
      </w:r>
      <w:r>
        <w:rPr>
          <w:color w:val="252525"/>
        </w:rPr>
        <w:t>don't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they?”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2"/>
        </w:rPr>
        <w:t>In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addition(</w:t>
      </w:r>
      <w:r>
        <w:rPr>
          <w:rFonts w:ascii="宋体" w:eastAsia="宋体" w:cs="宋体" w:hint="eastAsia"/>
          <w:color w:val="252525"/>
        </w:rPr>
        <w:t>此外</w:t>
      </w:r>
      <w:r>
        <w:rPr>
          <w:rFonts w:eastAsia="宋体"/>
          <w:color w:val="252525"/>
        </w:rPr>
        <w:t>)</w:t>
      </w:r>
      <w:r>
        <w:rPr>
          <w:rFonts w:ascii="宋体" w:eastAsia="宋体" w:cs="宋体" w:hint="eastAsia"/>
          <w:color w:val="252525"/>
        </w:rPr>
        <w:t>，</w:t>
      </w:r>
      <w:r>
        <w:rPr>
          <w:rFonts w:eastAsia="宋体"/>
          <w:color w:val="252525"/>
        </w:rPr>
        <w:t>British</w:t>
      </w:r>
      <w:r>
        <w:rPr>
          <w:rFonts w:eastAsia="宋体"/>
          <w:color w:val="252525"/>
          <w:spacing w:val="-7"/>
        </w:rPr>
        <w:t xml:space="preserve"> </w:t>
      </w:r>
      <w:r>
        <w:rPr>
          <w:rFonts w:eastAsia="宋体"/>
          <w:color w:val="252525"/>
        </w:rPr>
        <w:t>people</w:t>
      </w:r>
      <w:r>
        <w:rPr>
          <w:rFonts w:eastAsia="宋体"/>
          <w:color w:val="252525"/>
          <w:spacing w:val="-10"/>
        </w:rPr>
        <w:t xml:space="preserve"> </w:t>
      </w:r>
      <w:r>
        <w:rPr>
          <w:rFonts w:eastAsia="宋体"/>
          <w:color w:val="252525"/>
        </w:rPr>
        <w:t>love</w:t>
      </w:r>
      <w:r>
        <w:rPr>
          <w:rFonts w:eastAsia="宋体"/>
          <w:color w:val="252525"/>
          <w:spacing w:val="-4"/>
        </w:rPr>
        <w:t xml:space="preserve"> </w:t>
      </w:r>
      <w:r>
        <w:rPr>
          <w:rFonts w:eastAsia="宋体"/>
          <w:color w:val="252525"/>
        </w:rPr>
        <w:t>their</w:t>
      </w:r>
      <w:r>
        <w:rPr>
          <w:rFonts w:eastAsia="宋体"/>
          <w:color w:val="252525"/>
          <w:spacing w:val="-9"/>
        </w:rPr>
        <w:t xml:space="preserve"> </w:t>
      </w:r>
      <w:r>
        <w:rPr>
          <w:rFonts w:eastAsia="宋体"/>
          <w:color w:val="252525"/>
        </w:rPr>
        <w:t>pets</w:t>
      </w:r>
      <w:r>
        <w:rPr>
          <w:rFonts w:eastAsia="宋体"/>
          <w:color w:val="252525"/>
          <w:spacing w:val="-7"/>
        </w:rPr>
        <w:t xml:space="preserve"> </w:t>
      </w:r>
      <w:r>
        <w:rPr>
          <w:rFonts w:eastAsia="宋体"/>
          <w:color w:val="252525"/>
          <w:spacing w:val="-1"/>
        </w:rPr>
        <w:t>very</w:t>
      </w:r>
      <w:r>
        <w:rPr>
          <w:rFonts w:eastAsia="宋体"/>
          <w:color w:val="252525"/>
          <w:spacing w:val="-5"/>
        </w:rPr>
        <w:t xml:space="preserve"> </w:t>
      </w:r>
      <w:r>
        <w:rPr>
          <w:rFonts w:eastAsia="宋体"/>
          <w:color w:val="252525"/>
        </w:rPr>
        <w:t>much.</w:t>
      </w:r>
      <w:r>
        <w:rPr>
          <w:rFonts w:eastAsia="宋体"/>
          <w:color w:val="252525"/>
          <w:spacing w:val="-6"/>
        </w:rPr>
        <w:t xml:space="preserve"> </w:t>
      </w:r>
      <w:r>
        <w:rPr>
          <w:rFonts w:eastAsia="宋体"/>
          <w:color w:val="252525"/>
          <w:spacing w:val="-1"/>
        </w:rPr>
        <w:t>So</w:t>
      </w:r>
    </w:p>
    <w:p w:rsidR="00C32201" w:rsidP="00C32201">
      <w:pPr>
        <w:pStyle w:val="BodyText"/>
        <w:kinsoku w:val="0"/>
        <w:overflowPunct w:val="0"/>
        <w:spacing w:before="70"/>
        <w:ind w:left="157" w:right="187"/>
        <w:rPr>
          <w:color w:val="000000"/>
        </w:rPr>
      </w:pPr>
      <w:r>
        <w:rPr>
          <w:color w:val="252525"/>
          <w:spacing w:val="-1"/>
        </w:rPr>
        <w:t>it's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also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nice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start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-1"/>
        </w:rPr>
        <w:t xml:space="preserve">with </w:t>
      </w:r>
      <w:r>
        <w:rPr>
          <w:color w:val="252525"/>
        </w:rPr>
        <w:t>“What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lovely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dog!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What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is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his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name?”</w:t>
      </w:r>
    </w:p>
    <w:p w:rsidR="00C32201" w:rsidP="00C32201">
      <w:pPr>
        <w:pStyle w:val="BodyText"/>
        <w:kinsoku w:val="0"/>
        <w:overflowPunct w:val="0"/>
        <w:spacing w:before="70" w:line="310" w:lineRule="auto"/>
        <w:ind w:left="157" w:right="187" w:firstLine="420"/>
        <w:rPr>
          <w:color w:val="000000"/>
        </w:rPr>
      </w:pPr>
      <w:r>
        <w:rPr>
          <w:color w:val="252525"/>
          <w:spacing w:val="-2"/>
        </w:rPr>
        <w:t>In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America,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people</w:t>
      </w:r>
      <w:r>
        <w:rPr>
          <w:color w:val="252525"/>
          <w:spacing w:val="-9"/>
        </w:rPr>
        <w:t xml:space="preserve"> </w:t>
      </w:r>
      <w:r>
        <w:rPr>
          <w:color w:val="252525"/>
        </w:rPr>
        <w:t>like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talk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1"/>
        </w:rPr>
        <w:t>about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sports,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1"/>
        </w:rPr>
        <w:t>such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as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American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football.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They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also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talk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about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clothes</w:t>
      </w:r>
      <w:r>
        <w:rPr>
          <w:color w:val="252525"/>
          <w:spacing w:val="-10"/>
        </w:rPr>
        <w:t xml:space="preserve"> </w:t>
      </w:r>
      <w:r>
        <w:rPr>
          <w:color w:val="252525"/>
        </w:rPr>
        <w:t>by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saying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“It's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50"/>
          <w:w w:val="99"/>
        </w:rPr>
        <w:t xml:space="preserve"> </w:t>
      </w:r>
      <w:r>
        <w:rPr>
          <w:color w:val="252525"/>
        </w:rPr>
        <w:t>nice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shirt!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Where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did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you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get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it?”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weather</w:t>
      </w:r>
      <w:r>
        <w:rPr>
          <w:color w:val="252525"/>
          <w:spacing w:val="-8"/>
        </w:rPr>
        <w:t xml:space="preserve"> </w:t>
      </w:r>
      <w:r>
        <w:rPr>
          <w:color w:val="252525"/>
          <w:spacing w:val="-1"/>
        </w:rPr>
        <w:t>is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safe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topic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there,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too.</w:t>
      </w:r>
    </w:p>
    <w:p w:rsidR="00C32201" w:rsidP="00C32201">
      <w:pPr>
        <w:pStyle w:val="BodyText"/>
        <w:kinsoku w:val="0"/>
        <w:overflowPunct w:val="0"/>
        <w:spacing w:before="0" w:line="244" w:lineRule="exact"/>
        <w:ind w:left="157" w:right="187" w:firstLine="480"/>
        <w:rPr>
          <w:rFonts w:eastAsia="宋体"/>
          <w:color w:val="000000"/>
        </w:rPr>
      </w:pPr>
      <w:r>
        <w:rPr>
          <w:color w:val="252525"/>
        </w:rPr>
        <w:t>Of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course,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there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are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also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lot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of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topics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avoid(</w:t>
      </w:r>
      <w:r>
        <w:rPr>
          <w:rFonts w:ascii="宋体" w:eastAsia="宋体" w:cs="宋体" w:hint="eastAsia"/>
          <w:color w:val="252525"/>
          <w:spacing w:val="-1"/>
        </w:rPr>
        <w:t>避免</w:t>
      </w:r>
      <w:r>
        <w:rPr>
          <w:rFonts w:eastAsia="宋体"/>
          <w:color w:val="252525"/>
          <w:spacing w:val="-1"/>
        </w:rPr>
        <w:t>)</w:t>
      </w:r>
      <w:r>
        <w:rPr>
          <w:rFonts w:eastAsia="宋体"/>
          <w:color w:val="252525"/>
          <w:spacing w:val="-4"/>
        </w:rPr>
        <w:t xml:space="preserve"> </w:t>
      </w:r>
      <w:r>
        <w:rPr>
          <w:rFonts w:eastAsia="宋体"/>
          <w:color w:val="252525"/>
        </w:rPr>
        <w:t>during</w:t>
      </w:r>
      <w:r>
        <w:rPr>
          <w:rFonts w:eastAsia="宋体"/>
          <w:color w:val="252525"/>
          <w:spacing w:val="-9"/>
        </w:rPr>
        <w:t xml:space="preserve"> </w:t>
      </w:r>
      <w:r>
        <w:rPr>
          <w:rFonts w:eastAsia="宋体"/>
          <w:color w:val="252525"/>
        </w:rPr>
        <w:t>small</w:t>
      </w:r>
      <w:r>
        <w:rPr>
          <w:rFonts w:eastAsia="宋体"/>
          <w:color w:val="252525"/>
          <w:spacing w:val="-5"/>
        </w:rPr>
        <w:t xml:space="preserve"> </w:t>
      </w:r>
      <w:r>
        <w:rPr>
          <w:rFonts w:eastAsia="宋体"/>
          <w:color w:val="252525"/>
          <w:spacing w:val="-1"/>
        </w:rPr>
        <w:t>talks</w:t>
      </w:r>
      <w:r>
        <w:rPr>
          <w:rFonts w:eastAsia="宋体"/>
          <w:color w:val="252525"/>
          <w:spacing w:val="-5"/>
        </w:rPr>
        <w:t xml:space="preserve"> </w:t>
      </w:r>
      <w:r>
        <w:rPr>
          <w:rFonts w:eastAsia="宋体"/>
          <w:color w:val="252525"/>
          <w:spacing w:val="-1"/>
        </w:rPr>
        <w:t>in</w:t>
      </w:r>
      <w:r>
        <w:rPr>
          <w:rFonts w:eastAsia="宋体"/>
          <w:color w:val="252525"/>
          <w:spacing w:val="-3"/>
        </w:rPr>
        <w:t xml:space="preserve"> </w:t>
      </w:r>
      <w:r>
        <w:rPr>
          <w:rFonts w:eastAsia="宋体"/>
          <w:color w:val="252525"/>
        </w:rPr>
        <w:t>Western</w:t>
      </w:r>
      <w:r>
        <w:rPr>
          <w:rFonts w:eastAsia="宋体"/>
          <w:color w:val="252525"/>
          <w:spacing w:val="-6"/>
        </w:rPr>
        <w:t xml:space="preserve"> </w:t>
      </w:r>
      <w:r>
        <w:rPr>
          <w:rFonts w:eastAsia="宋体"/>
          <w:color w:val="252525"/>
        </w:rPr>
        <w:t>countries.</w:t>
      </w:r>
      <w:r>
        <w:rPr>
          <w:rFonts w:eastAsia="宋体"/>
          <w:color w:val="252525"/>
          <w:spacing w:val="-8"/>
        </w:rPr>
        <w:t xml:space="preserve"> </w:t>
      </w:r>
      <w:r>
        <w:rPr>
          <w:rFonts w:eastAsia="宋体"/>
          <w:color w:val="252525"/>
          <w:spacing w:val="-1"/>
        </w:rPr>
        <w:t>For</w:t>
      </w:r>
      <w:r>
        <w:rPr>
          <w:rFonts w:eastAsia="宋体"/>
          <w:color w:val="252525"/>
          <w:spacing w:val="-4"/>
        </w:rPr>
        <w:t xml:space="preserve"> </w:t>
      </w:r>
      <w:r>
        <w:rPr>
          <w:rFonts w:eastAsia="宋体"/>
          <w:color w:val="252525"/>
        </w:rPr>
        <w:t>example,</w:t>
      </w:r>
      <w:r>
        <w:rPr>
          <w:rFonts w:eastAsia="宋体"/>
          <w:color w:val="252525"/>
          <w:spacing w:val="-7"/>
        </w:rPr>
        <w:t xml:space="preserve"> </w:t>
      </w:r>
      <w:r>
        <w:rPr>
          <w:rFonts w:eastAsia="宋体"/>
          <w:color w:val="252525"/>
        </w:rPr>
        <w:t>don't</w:t>
      </w:r>
      <w:r>
        <w:rPr>
          <w:rFonts w:eastAsia="宋体"/>
          <w:color w:val="252525"/>
          <w:spacing w:val="-7"/>
        </w:rPr>
        <w:t xml:space="preserve"> </w:t>
      </w:r>
      <w:r>
        <w:rPr>
          <w:rFonts w:eastAsia="宋体"/>
          <w:color w:val="252525"/>
        </w:rPr>
        <w:t>ask</w:t>
      </w:r>
    </w:p>
    <w:p w:rsidR="00C32201" w:rsidP="00C32201">
      <w:pPr>
        <w:pStyle w:val="BodyText"/>
        <w:kinsoku w:val="0"/>
        <w:overflowPunct w:val="0"/>
        <w:spacing w:before="24" w:line="298" w:lineRule="auto"/>
        <w:ind w:left="157" w:right="288" w:hanging="1"/>
        <w:rPr>
          <w:rFonts w:eastAsia="宋体"/>
          <w:color w:val="000000"/>
        </w:rPr>
      </w:pPr>
      <w:r>
        <w:rPr>
          <w:color w:val="252525"/>
        </w:rPr>
        <w:t>people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-1"/>
        </w:rPr>
        <w:t>“How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old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are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you?”,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-1"/>
        </w:rPr>
        <w:t>especially(</w:t>
      </w:r>
      <w:r>
        <w:rPr>
          <w:rFonts w:ascii="宋体" w:eastAsia="宋体" w:cs="宋体" w:hint="eastAsia"/>
          <w:color w:val="252525"/>
          <w:spacing w:val="-1"/>
        </w:rPr>
        <w:t>特别</w:t>
      </w:r>
      <w:r>
        <w:rPr>
          <w:rFonts w:eastAsia="宋体"/>
          <w:color w:val="252525"/>
          <w:spacing w:val="-1"/>
        </w:rPr>
        <w:t>)</w:t>
      </w:r>
      <w:r>
        <w:rPr>
          <w:rFonts w:eastAsia="宋体"/>
          <w:color w:val="252525"/>
          <w:spacing w:val="-5"/>
        </w:rPr>
        <w:t xml:space="preserve"> </w:t>
      </w:r>
      <w:r>
        <w:rPr>
          <w:rFonts w:eastAsia="宋体"/>
          <w:color w:val="252525"/>
        </w:rPr>
        <w:t>women.</w:t>
      </w:r>
      <w:r>
        <w:rPr>
          <w:rFonts w:eastAsia="宋体"/>
          <w:color w:val="252525"/>
          <w:spacing w:val="-5"/>
        </w:rPr>
        <w:t xml:space="preserve"> </w:t>
      </w:r>
      <w:r>
        <w:rPr>
          <w:rFonts w:eastAsia="宋体"/>
          <w:color w:val="252525"/>
        </w:rPr>
        <w:t>And</w:t>
      </w:r>
      <w:r>
        <w:rPr>
          <w:rFonts w:eastAsia="宋体"/>
          <w:color w:val="252525"/>
          <w:spacing w:val="-6"/>
        </w:rPr>
        <w:t xml:space="preserve"> </w:t>
      </w:r>
      <w:r>
        <w:rPr>
          <w:rFonts w:eastAsia="宋体"/>
          <w:color w:val="252525"/>
        </w:rPr>
        <w:t>never</w:t>
      </w:r>
      <w:r>
        <w:rPr>
          <w:rFonts w:eastAsia="宋体"/>
          <w:color w:val="252525"/>
          <w:spacing w:val="-8"/>
        </w:rPr>
        <w:t xml:space="preserve"> </w:t>
      </w:r>
      <w:r>
        <w:rPr>
          <w:rFonts w:eastAsia="宋体"/>
          <w:color w:val="252525"/>
        </w:rPr>
        <w:t>ask</w:t>
      </w:r>
      <w:r>
        <w:rPr>
          <w:rFonts w:eastAsia="宋体"/>
          <w:color w:val="252525"/>
          <w:spacing w:val="-5"/>
        </w:rPr>
        <w:t xml:space="preserve"> </w:t>
      </w:r>
      <w:r>
        <w:rPr>
          <w:rFonts w:eastAsia="宋体"/>
          <w:color w:val="252525"/>
        </w:rPr>
        <w:t>“How</w:t>
      </w:r>
      <w:r>
        <w:rPr>
          <w:rFonts w:eastAsia="宋体"/>
          <w:color w:val="252525"/>
          <w:spacing w:val="-5"/>
        </w:rPr>
        <w:t xml:space="preserve"> </w:t>
      </w:r>
      <w:r>
        <w:rPr>
          <w:rFonts w:eastAsia="宋体"/>
          <w:color w:val="252525"/>
        </w:rPr>
        <w:t>much</w:t>
      </w:r>
      <w:r>
        <w:rPr>
          <w:rFonts w:eastAsia="宋体"/>
          <w:color w:val="252525"/>
          <w:spacing w:val="-6"/>
        </w:rPr>
        <w:t xml:space="preserve"> </w:t>
      </w:r>
      <w:r>
        <w:rPr>
          <w:rFonts w:eastAsia="宋体"/>
          <w:color w:val="252525"/>
        </w:rPr>
        <w:t>money</w:t>
      </w:r>
      <w:r>
        <w:rPr>
          <w:rFonts w:eastAsia="宋体"/>
          <w:color w:val="252525"/>
          <w:spacing w:val="-9"/>
        </w:rPr>
        <w:t xml:space="preserve"> </w:t>
      </w:r>
      <w:r>
        <w:rPr>
          <w:rFonts w:eastAsia="宋体"/>
          <w:color w:val="252525"/>
        </w:rPr>
        <w:t>do</w:t>
      </w:r>
      <w:r>
        <w:rPr>
          <w:rFonts w:eastAsia="宋体"/>
          <w:color w:val="252525"/>
          <w:spacing w:val="-6"/>
        </w:rPr>
        <w:t xml:space="preserve"> </w:t>
      </w:r>
      <w:r>
        <w:rPr>
          <w:rFonts w:eastAsia="宋体"/>
          <w:color w:val="252525"/>
          <w:spacing w:val="-1"/>
        </w:rPr>
        <w:t>you</w:t>
      </w:r>
      <w:r>
        <w:rPr>
          <w:rFonts w:eastAsia="宋体"/>
          <w:color w:val="252525"/>
          <w:spacing w:val="-2"/>
        </w:rPr>
        <w:t xml:space="preserve"> </w:t>
      </w:r>
      <w:r>
        <w:rPr>
          <w:rFonts w:eastAsia="宋体"/>
          <w:color w:val="252525"/>
          <w:spacing w:val="-1"/>
        </w:rPr>
        <w:t>make?”</w:t>
      </w:r>
      <w:r>
        <w:rPr>
          <w:rFonts w:eastAsia="宋体"/>
          <w:color w:val="252525"/>
          <w:spacing w:val="-7"/>
        </w:rPr>
        <w:t xml:space="preserve"> </w:t>
      </w:r>
      <w:r>
        <w:rPr>
          <w:rFonts w:eastAsia="宋体"/>
          <w:color w:val="252525"/>
        </w:rPr>
        <w:t>It</w:t>
      </w:r>
      <w:r>
        <w:rPr>
          <w:rFonts w:eastAsia="宋体"/>
          <w:color w:val="252525"/>
          <w:spacing w:val="-4"/>
        </w:rPr>
        <w:t xml:space="preserve"> </w:t>
      </w:r>
      <w:r>
        <w:rPr>
          <w:rFonts w:eastAsia="宋体"/>
          <w:color w:val="252525"/>
          <w:spacing w:val="-1"/>
        </w:rPr>
        <w:t>makes</w:t>
      </w:r>
      <w:r>
        <w:rPr>
          <w:rFonts w:eastAsia="宋体"/>
          <w:color w:val="252525"/>
          <w:spacing w:val="-5"/>
        </w:rPr>
        <w:t xml:space="preserve"> </w:t>
      </w:r>
      <w:r>
        <w:rPr>
          <w:rFonts w:eastAsia="宋体"/>
          <w:color w:val="252525"/>
        </w:rPr>
        <w:t>people</w:t>
      </w:r>
      <w:r>
        <w:rPr>
          <w:rFonts w:eastAsia="宋体"/>
          <w:color w:val="252525"/>
          <w:spacing w:val="90"/>
          <w:w w:val="99"/>
        </w:rPr>
        <w:t xml:space="preserve"> </w:t>
      </w:r>
      <w:r>
        <w:rPr>
          <w:rFonts w:eastAsia="宋体"/>
          <w:color w:val="252525"/>
        </w:rPr>
        <w:t>unhappy</w:t>
      </w:r>
      <w:r>
        <w:rPr>
          <w:rFonts w:eastAsia="宋体"/>
          <w:color w:val="252525"/>
          <w:spacing w:val="-12"/>
        </w:rPr>
        <w:t xml:space="preserve"> </w:t>
      </w:r>
      <w:r>
        <w:rPr>
          <w:rFonts w:eastAsia="宋体"/>
          <w:color w:val="252525"/>
        </w:rPr>
        <w:t>and</w:t>
      </w:r>
      <w:r>
        <w:rPr>
          <w:rFonts w:eastAsia="宋体"/>
          <w:color w:val="252525"/>
          <w:spacing w:val="-5"/>
        </w:rPr>
        <w:t xml:space="preserve"> </w:t>
      </w:r>
      <w:r>
        <w:rPr>
          <w:rFonts w:eastAsia="宋体"/>
          <w:color w:val="252525"/>
        </w:rPr>
        <w:t>it’s</w:t>
      </w:r>
      <w:r>
        <w:rPr>
          <w:rFonts w:eastAsia="宋体"/>
          <w:color w:val="252525"/>
          <w:spacing w:val="-7"/>
        </w:rPr>
        <w:t xml:space="preserve"> </w:t>
      </w:r>
      <w:r>
        <w:rPr>
          <w:rFonts w:eastAsia="宋体"/>
          <w:color w:val="252525"/>
        </w:rPr>
        <w:t>also</w:t>
      </w:r>
      <w:r>
        <w:rPr>
          <w:rFonts w:eastAsia="宋体"/>
          <w:color w:val="252525"/>
          <w:spacing w:val="-9"/>
        </w:rPr>
        <w:t xml:space="preserve"> </w:t>
      </w:r>
      <w:r>
        <w:rPr>
          <w:rFonts w:eastAsia="宋体"/>
          <w:color w:val="252525"/>
        </w:rPr>
        <w:t>impolite.</w:t>
      </w:r>
    </w:p>
    <w:p w:rsidR="00C32201" w:rsidP="00C32201">
      <w:pPr>
        <w:pStyle w:val="BodyText"/>
        <w:tabs>
          <w:tab w:val="left" w:pos="644"/>
          <w:tab w:val="left" w:pos="1763"/>
        </w:tabs>
        <w:kinsoku w:val="0"/>
        <w:overflowPunct w:val="0"/>
        <w:spacing w:before="13"/>
        <w:ind w:left="157"/>
        <w:rPr>
          <w:color w:val="000000"/>
        </w:rPr>
      </w:pPr>
      <w:r>
        <w:rPr>
          <w:color w:val="252525"/>
        </w:rPr>
        <w:t>(</w:t>
      </w:r>
      <w:r>
        <w:rPr>
          <w:color w:val="252525"/>
        </w:rPr>
        <w:tab/>
      </w:r>
      <w:r>
        <w:rPr>
          <w:color w:val="252525"/>
          <w:spacing w:val="1"/>
        </w:rPr>
        <w:t>)60._</w:t>
      </w:r>
      <w:r>
        <w:rPr>
          <w:color w:val="252525"/>
          <w:spacing w:val="1"/>
          <w:u w:val="single" w:color="242424"/>
        </w:rPr>
        <w:tab/>
      </w:r>
      <w:r>
        <w:rPr>
          <w:color w:val="252525"/>
          <w:spacing w:val="-1"/>
        </w:rPr>
        <w:t>is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safe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small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talk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topic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for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both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Americans</w:t>
      </w:r>
      <w:r>
        <w:rPr>
          <w:color w:val="252525"/>
          <w:spacing w:val="-9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British.</w:t>
      </w:r>
    </w:p>
    <w:p w:rsidR="00C32201" w:rsidP="00C32201">
      <w:pPr>
        <w:pStyle w:val="BodyText"/>
        <w:tabs>
          <w:tab w:val="left" w:pos="644"/>
          <w:tab w:val="left" w:pos="2677"/>
          <w:tab w:val="left" w:pos="4777"/>
          <w:tab w:val="left" w:pos="6457"/>
        </w:tabs>
        <w:kinsoku w:val="0"/>
        <w:overflowPunct w:val="0"/>
        <w:spacing w:before="70" w:line="310" w:lineRule="auto"/>
        <w:ind w:left="157" w:right="3537" w:firstLine="420"/>
        <w:rPr>
          <w:color w:val="000000"/>
        </w:rPr>
      </w:pPr>
      <w:r>
        <w:rPr>
          <w:color w:val="252525"/>
          <w:spacing w:val="-1"/>
        </w:rPr>
        <w:t>A.</w:t>
      </w:r>
      <w:r>
        <w:rPr>
          <w:rFonts w:hint="eastAsia"/>
          <w:color w:val="252525"/>
          <w:spacing w:val="-1"/>
        </w:rPr>
        <w:t xml:space="preserve"> </w:t>
      </w:r>
      <w:r>
        <w:rPr>
          <w:color w:val="252525"/>
          <w:spacing w:val="-1"/>
        </w:rPr>
        <w:t>Age</w:t>
      </w:r>
      <w:r>
        <w:rPr>
          <w:color w:val="252525"/>
          <w:spacing w:val="-1"/>
        </w:rPr>
        <w:tab/>
      </w:r>
      <w:r>
        <w:rPr>
          <w:color w:val="252525"/>
        </w:rPr>
        <w:t>B.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Weather</w:t>
      </w:r>
      <w:r>
        <w:rPr>
          <w:color w:val="252525"/>
        </w:rPr>
        <w:tab/>
        <w:t>C.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Money</w:t>
      </w:r>
      <w:r>
        <w:rPr>
          <w:color w:val="252525"/>
        </w:rPr>
        <w:tab/>
      </w:r>
      <w:r>
        <w:rPr>
          <w:color w:val="252525"/>
          <w:spacing w:val="-1"/>
        </w:rPr>
        <w:t>D.Time</w:t>
      </w:r>
      <w:r>
        <w:rPr>
          <w:color w:val="252525"/>
          <w:spacing w:val="29"/>
          <w:w w:val="99"/>
        </w:rPr>
        <w:t xml:space="preserve"> </w:t>
      </w:r>
      <w:r>
        <w:rPr>
          <w:color w:val="252525"/>
        </w:rPr>
        <w:t>(</w:t>
      </w:r>
      <w:r>
        <w:rPr>
          <w:color w:val="252525"/>
        </w:rPr>
        <w:tab/>
        <w:t>)61.What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do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words</w:t>
      </w:r>
      <w:r>
        <w:rPr>
          <w:color w:val="252525"/>
          <w:spacing w:val="-10"/>
        </w:rPr>
        <w:t xml:space="preserve"> </w:t>
      </w:r>
      <w:r>
        <w:rPr>
          <w:color w:val="252525"/>
        </w:rPr>
        <w:t>“small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talk”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mean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in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Chinese?</w:t>
      </w:r>
    </w:p>
    <w:p w:rsidR="00C32201" w:rsidP="00C32201">
      <w:pPr>
        <w:pStyle w:val="BodyText"/>
        <w:tabs>
          <w:tab w:val="left" w:pos="2677"/>
          <w:tab w:val="left" w:pos="4777"/>
          <w:tab w:val="left" w:pos="6877"/>
        </w:tabs>
        <w:kinsoku w:val="0"/>
        <w:overflowPunct w:val="0"/>
        <w:spacing w:before="0" w:line="244" w:lineRule="exact"/>
        <w:ind w:left="157" w:firstLine="420"/>
        <w:rPr>
          <w:rFonts w:ascii="宋体" w:eastAsia="宋体" w:cs="宋体"/>
          <w:color w:val="000000"/>
        </w:rPr>
      </w:pPr>
      <w:r>
        <w:rPr>
          <w:color w:val="252525"/>
        </w:rPr>
        <w:t>A.</w:t>
      </w:r>
      <w:r>
        <w:rPr>
          <w:rFonts w:ascii="宋体" w:eastAsia="宋体" w:cs="宋体" w:hint="eastAsia"/>
          <w:color w:val="252525"/>
        </w:rPr>
        <w:t>公开宣布</w:t>
      </w:r>
      <w:r>
        <w:rPr>
          <w:rFonts w:ascii="宋体" w:eastAsia="宋体" w:cs="宋体"/>
          <w:color w:val="252525"/>
        </w:rPr>
        <w:tab/>
      </w:r>
      <w:r>
        <w:rPr>
          <w:rFonts w:eastAsia="宋体"/>
          <w:color w:val="252525"/>
          <w:spacing w:val="-1"/>
        </w:rPr>
        <w:t>B.</w:t>
      </w:r>
      <w:r>
        <w:rPr>
          <w:rFonts w:ascii="宋体" w:eastAsia="宋体" w:cs="宋体" w:hint="eastAsia"/>
          <w:color w:val="252525"/>
          <w:spacing w:val="-1"/>
        </w:rPr>
        <w:t>小声交谈</w:t>
      </w:r>
      <w:r>
        <w:rPr>
          <w:rFonts w:ascii="宋体" w:eastAsia="宋体" w:cs="宋体"/>
          <w:color w:val="252525"/>
          <w:spacing w:val="-1"/>
        </w:rPr>
        <w:tab/>
      </w:r>
      <w:r>
        <w:rPr>
          <w:rFonts w:eastAsia="宋体"/>
          <w:color w:val="252525"/>
          <w:spacing w:val="-1"/>
        </w:rPr>
        <w:t>C.</w:t>
      </w:r>
      <w:r>
        <w:rPr>
          <w:rFonts w:ascii="宋体" w:eastAsia="宋体" w:cs="宋体" w:hint="eastAsia"/>
          <w:color w:val="252525"/>
          <w:spacing w:val="-1"/>
        </w:rPr>
        <w:t>随意聊天</w:t>
      </w:r>
      <w:r>
        <w:rPr>
          <w:rFonts w:ascii="宋体" w:eastAsia="宋体" w:cs="宋体"/>
          <w:color w:val="252525"/>
          <w:spacing w:val="-1"/>
        </w:rPr>
        <w:tab/>
      </w:r>
      <w:r>
        <w:rPr>
          <w:rFonts w:eastAsia="宋体"/>
          <w:color w:val="252525"/>
        </w:rPr>
        <w:t>D.</w:t>
      </w:r>
      <w:r>
        <w:rPr>
          <w:rFonts w:ascii="宋体" w:eastAsia="宋体" w:cs="宋体" w:hint="eastAsia"/>
          <w:color w:val="252525"/>
        </w:rPr>
        <w:t>大声朗读</w:t>
      </w:r>
    </w:p>
    <w:p w:rsidR="00C32201" w:rsidP="00C32201">
      <w:pPr>
        <w:pStyle w:val="BodyText"/>
        <w:tabs>
          <w:tab w:val="left" w:pos="644"/>
          <w:tab w:val="left" w:pos="3858"/>
        </w:tabs>
        <w:kinsoku w:val="0"/>
        <w:overflowPunct w:val="0"/>
        <w:spacing w:before="70"/>
        <w:ind w:left="157"/>
        <w:rPr>
          <w:color w:val="000000"/>
        </w:rPr>
      </w:pPr>
      <w:r>
        <w:rPr>
          <w:color w:val="252525"/>
        </w:rPr>
        <w:t>(</w:t>
      </w:r>
      <w:r>
        <w:rPr>
          <w:color w:val="252525"/>
        </w:rPr>
        <w:tab/>
        <w:t>)62.People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like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</w:rPr>
        <w:t xml:space="preserve"> talk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1"/>
        </w:rPr>
        <w:t>about</w:t>
      </w:r>
      <w:r>
        <w:rPr>
          <w:color w:val="252525"/>
          <w:spacing w:val="1"/>
          <w:u w:val="single" w:color="242424"/>
        </w:rPr>
        <w:tab/>
      </w:r>
      <w:r>
        <w:rPr>
          <w:color w:val="252525"/>
          <w:spacing w:val="-1"/>
        </w:rPr>
        <w:t>in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America.</w:t>
      </w:r>
    </w:p>
    <w:p w:rsidR="00C32201" w:rsidP="00C32201">
      <w:pPr>
        <w:pStyle w:val="BodyText"/>
        <w:tabs>
          <w:tab w:val="left" w:pos="644"/>
          <w:tab w:val="left" w:pos="2257"/>
          <w:tab w:val="left" w:pos="4357"/>
          <w:tab w:val="left" w:pos="6457"/>
        </w:tabs>
        <w:kinsoku w:val="0"/>
        <w:overflowPunct w:val="0"/>
        <w:spacing w:before="70" w:line="310" w:lineRule="auto"/>
        <w:ind w:left="157" w:right="3335" w:firstLine="420"/>
        <w:rPr>
          <w:color w:val="000000"/>
        </w:rPr>
      </w:pPr>
      <w:r>
        <w:rPr>
          <w:color w:val="252525"/>
        </w:rPr>
        <w:t>A.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money</w:t>
      </w:r>
      <w:r>
        <w:rPr>
          <w:color w:val="252525"/>
        </w:rPr>
        <w:tab/>
        <w:t>B.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sports</w:t>
      </w:r>
      <w:r>
        <w:rPr>
          <w:color w:val="252525"/>
        </w:rPr>
        <w:tab/>
      </w:r>
      <w:r>
        <w:rPr>
          <w:color w:val="252525"/>
          <w:spacing w:val="-1"/>
        </w:rPr>
        <w:t>C.</w:t>
      </w:r>
      <w:r>
        <w:rPr>
          <w:rFonts w:hint="eastAsia"/>
          <w:color w:val="252525"/>
          <w:spacing w:val="-1"/>
        </w:rPr>
        <w:t xml:space="preserve"> </w:t>
      </w:r>
      <w:r>
        <w:rPr>
          <w:color w:val="252525"/>
          <w:spacing w:val="-1"/>
        </w:rPr>
        <w:t>time</w:t>
      </w:r>
      <w:r>
        <w:rPr>
          <w:color w:val="252525"/>
          <w:spacing w:val="-1"/>
        </w:rPr>
        <w:tab/>
      </w:r>
      <w:r>
        <w:rPr>
          <w:color w:val="252525"/>
          <w:w w:val="95"/>
        </w:rPr>
        <w:t>D.seasons</w:t>
      </w:r>
      <w:r>
        <w:rPr>
          <w:color w:val="252525"/>
          <w:spacing w:val="30"/>
          <w:w w:val="99"/>
        </w:rPr>
        <w:t xml:space="preserve"> </w:t>
      </w:r>
      <w:r>
        <w:rPr>
          <w:color w:val="252525"/>
        </w:rPr>
        <w:t>(</w:t>
      </w:r>
      <w:r>
        <w:rPr>
          <w:color w:val="252525"/>
        </w:rPr>
        <w:tab/>
        <w:t>)63.Which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of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following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is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NOT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good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topic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for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small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talk?</w:t>
      </w:r>
    </w:p>
    <w:p w:rsidR="00C32201" w:rsidP="00C32201">
      <w:pPr>
        <w:pStyle w:val="BodyText"/>
        <w:tabs>
          <w:tab w:val="left" w:pos="4777"/>
          <w:tab w:val="left" w:pos="5197"/>
        </w:tabs>
        <w:kinsoku w:val="0"/>
        <w:overflowPunct w:val="0"/>
        <w:spacing w:line="310" w:lineRule="auto"/>
        <w:ind w:left="577" w:right="3201"/>
        <w:rPr>
          <w:color w:val="000000"/>
        </w:rPr>
      </w:pPr>
      <w:r>
        <w:rPr>
          <w:color w:val="252525"/>
        </w:rPr>
        <w:t>A.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How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old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are</w:t>
      </w:r>
      <w:r>
        <w:rPr>
          <w:color w:val="252525"/>
          <w:spacing w:val="1"/>
        </w:rPr>
        <w:t xml:space="preserve"> </w:t>
      </w:r>
      <w:r>
        <w:rPr>
          <w:color w:val="252525"/>
        </w:rPr>
        <w:t>you?</w:t>
      </w:r>
      <w:r>
        <w:rPr>
          <w:color w:val="252525"/>
        </w:rPr>
        <w:tab/>
      </w:r>
      <w:r>
        <w:rPr>
          <w:color w:val="252525"/>
        </w:rPr>
        <w:tab/>
      </w:r>
      <w:r>
        <w:rPr>
          <w:color w:val="252525"/>
          <w:spacing w:val="-1"/>
        </w:rPr>
        <w:t>B.Lovely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weather,</w:t>
      </w:r>
      <w:r>
        <w:rPr>
          <w:color w:val="252525"/>
          <w:spacing w:val="-9"/>
        </w:rPr>
        <w:t xml:space="preserve"> </w:t>
      </w:r>
      <w:r>
        <w:rPr>
          <w:color w:val="252525"/>
        </w:rPr>
        <w:t>isn’t</w:t>
      </w:r>
      <w:r>
        <w:rPr>
          <w:color w:val="252525"/>
          <w:spacing w:val="-8"/>
        </w:rPr>
        <w:t xml:space="preserve"> </w:t>
      </w:r>
      <w:r>
        <w:rPr>
          <w:color w:val="252525"/>
          <w:spacing w:val="-1"/>
        </w:rPr>
        <w:t>it?</w:t>
      </w:r>
      <w:r>
        <w:rPr>
          <w:color w:val="252525"/>
          <w:spacing w:val="20"/>
          <w:w w:val="99"/>
        </w:rPr>
        <w:t xml:space="preserve"> </w:t>
      </w:r>
      <w:r>
        <w:rPr>
          <w:color w:val="252525"/>
        </w:rPr>
        <w:t>C.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Where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did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-1"/>
        </w:rPr>
        <w:t>you</w:t>
      </w:r>
      <w:r>
        <w:rPr>
          <w:color w:val="252525"/>
        </w:rPr>
        <w:t xml:space="preserve"> </w:t>
      </w:r>
      <w:r>
        <w:rPr>
          <w:color w:val="252525"/>
          <w:spacing w:val="-1"/>
        </w:rPr>
        <w:t>get</w:t>
      </w:r>
      <w:r>
        <w:rPr>
          <w:color w:val="252525"/>
          <w:spacing w:val="1"/>
        </w:rPr>
        <w:t xml:space="preserve"> </w:t>
      </w:r>
      <w:r>
        <w:rPr>
          <w:color w:val="252525"/>
        </w:rPr>
        <w:t>that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nice shirt?</w:t>
      </w:r>
      <w:r>
        <w:rPr>
          <w:color w:val="252525"/>
        </w:rPr>
        <w:tab/>
        <w:t>D.You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look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so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pretty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in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red.</w:t>
      </w:r>
    </w:p>
    <w:p w:rsidR="00C32201" w:rsidP="00C32201">
      <w:pPr>
        <w:pStyle w:val="BodyText"/>
        <w:tabs>
          <w:tab w:val="left" w:pos="644"/>
        </w:tabs>
        <w:kinsoku w:val="0"/>
        <w:overflowPunct w:val="0"/>
        <w:ind w:left="157"/>
        <w:rPr>
          <w:color w:val="000000"/>
        </w:rPr>
      </w:pPr>
      <w:r>
        <w:rPr>
          <w:color w:val="252525"/>
        </w:rPr>
        <w:t>(</w:t>
      </w:r>
      <w:r>
        <w:rPr>
          <w:color w:val="252525"/>
        </w:rPr>
        <w:tab/>
        <w:t>)64.How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many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safe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topics</w:t>
      </w:r>
      <w:r>
        <w:rPr>
          <w:color w:val="252525"/>
          <w:spacing w:val="-8"/>
        </w:rPr>
        <w:t xml:space="preserve"> </w:t>
      </w:r>
      <w:r>
        <w:rPr>
          <w:color w:val="252525"/>
          <w:spacing w:val="1"/>
        </w:rPr>
        <w:t>does</w:t>
      </w:r>
      <w:r>
        <w:rPr>
          <w:color w:val="252525"/>
          <w:spacing w:val="-11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passage</w:t>
      </w:r>
      <w:r>
        <w:rPr>
          <w:color w:val="252525"/>
          <w:spacing w:val="-8"/>
        </w:rPr>
        <w:t xml:space="preserve"> </w:t>
      </w:r>
      <w:r>
        <w:rPr>
          <w:color w:val="252525"/>
        </w:rPr>
        <w:t>mention?</w:t>
      </w:r>
    </w:p>
    <w:p w:rsidR="00C32201" w:rsidP="00C32201">
      <w:pPr>
        <w:pStyle w:val="BodyText"/>
        <w:tabs>
          <w:tab w:val="left" w:pos="644"/>
          <w:tab w:val="left" w:pos="2677"/>
          <w:tab w:val="left" w:pos="4777"/>
          <w:tab w:val="left" w:pos="6877"/>
        </w:tabs>
        <w:kinsoku w:val="0"/>
        <w:overflowPunct w:val="0"/>
        <w:spacing w:before="70" w:line="310" w:lineRule="auto"/>
        <w:ind w:left="157" w:right="3453" w:firstLine="420"/>
        <w:rPr>
          <w:color w:val="000000"/>
        </w:rPr>
      </w:pPr>
      <w:r>
        <w:rPr>
          <w:color w:val="252525"/>
        </w:rPr>
        <w:t>A.5</w:t>
      </w:r>
      <w:r>
        <w:rPr>
          <w:color w:val="252525"/>
        </w:rPr>
        <w:tab/>
      </w:r>
      <w:r>
        <w:rPr>
          <w:color w:val="252525"/>
          <w:spacing w:val="-1"/>
        </w:rPr>
        <w:t>B.4</w:t>
      </w:r>
      <w:r>
        <w:rPr>
          <w:color w:val="252525"/>
          <w:spacing w:val="-1"/>
        </w:rPr>
        <w:tab/>
        <w:t>C.3</w:t>
      </w:r>
      <w:r>
        <w:rPr>
          <w:color w:val="252525"/>
          <w:spacing w:val="-1"/>
        </w:rPr>
        <w:tab/>
      </w:r>
      <w:r>
        <w:rPr>
          <w:color w:val="252525"/>
          <w:w w:val="95"/>
        </w:rPr>
        <w:t>D.2</w:t>
      </w:r>
      <w:r>
        <w:rPr>
          <w:color w:val="252525"/>
          <w:spacing w:val="24"/>
          <w:w w:val="99"/>
        </w:rPr>
        <w:t xml:space="preserve"> </w:t>
      </w:r>
      <w:r>
        <w:rPr>
          <w:color w:val="252525"/>
        </w:rPr>
        <w:t>(</w:t>
      </w:r>
      <w:r>
        <w:rPr>
          <w:color w:val="252525"/>
        </w:rPr>
        <w:tab/>
        <w:t>)65.What’s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-1"/>
        </w:rPr>
        <w:t>main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idea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of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this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passage?</w:t>
      </w:r>
    </w:p>
    <w:p w:rsidR="00C32201" w:rsidP="00C32201">
      <w:pPr>
        <w:pStyle w:val="BodyText"/>
        <w:kinsoku w:val="0"/>
        <w:overflowPunct w:val="0"/>
        <w:spacing w:line="310" w:lineRule="auto"/>
        <w:ind w:left="577" w:right="6754"/>
        <w:rPr>
          <w:color w:val="000000"/>
        </w:rPr>
      </w:pPr>
      <w:r>
        <w:rPr>
          <w:color w:val="252525"/>
        </w:rPr>
        <w:t>A.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Why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do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we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start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small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talk?</w:t>
      </w:r>
      <w:r>
        <w:rPr>
          <w:color w:val="252525"/>
          <w:spacing w:val="28"/>
          <w:w w:val="99"/>
        </w:rPr>
        <w:t xml:space="preserve"> </w:t>
      </w:r>
      <w:r>
        <w:rPr>
          <w:color w:val="252525"/>
        </w:rPr>
        <w:t>B.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Good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1"/>
        </w:rPr>
        <w:t>and</w:t>
      </w:r>
      <w:r>
        <w:rPr>
          <w:color w:val="252525"/>
          <w:spacing w:val="-9"/>
        </w:rPr>
        <w:t xml:space="preserve"> </w:t>
      </w:r>
      <w:r>
        <w:rPr>
          <w:color w:val="252525"/>
        </w:rPr>
        <w:t>bad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topics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for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small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talks.</w:t>
      </w:r>
      <w:r>
        <w:rPr>
          <w:color w:val="252525"/>
          <w:spacing w:val="30"/>
          <w:w w:val="99"/>
        </w:rPr>
        <w:t xml:space="preserve"> </w:t>
      </w:r>
      <w:r>
        <w:rPr>
          <w:color w:val="252525"/>
        </w:rPr>
        <w:t>C.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How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do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kill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time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>make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friends.</w:t>
      </w:r>
    </w:p>
    <w:p w:rsidR="00C32201" w:rsidP="00C32201">
      <w:pPr>
        <w:pStyle w:val="BodyText"/>
        <w:kinsoku w:val="0"/>
        <w:overflowPunct w:val="0"/>
        <w:ind w:left="577" w:right="187"/>
        <w:rPr>
          <w:color w:val="000000"/>
        </w:rPr>
      </w:pPr>
      <w:r>
        <w:rPr>
          <w:color w:val="252525"/>
        </w:rPr>
        <w:t>D</w:t>
      </w:r>
      <w:r>
        <w:rPr>
          <w:rFonts w:hint="eastAsia"/>
          <w:color w:val="252525"/>
        </w:rPr>
        <w:t xml:space="preserve"> </w:t>
      </w:r>
      <w:r>
        <w:rPr>
          <w:color w:val="252525"/>
        </w:rPr>
        <w:t>How</w:t>
      </w:r>
      <w:r>
        <w:rPr>
          <w:color w:val="252525"/>
          <w:spacing w:val="-8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make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friends</w:t>
      </w:r>
      <w:r>
        <w:rPr>
          <w:color w:val="252525"/>
          <w:spacing w:val="-10"/>
        </w:rPr>
        <w:t xml:space="preserve"> </w:t>
      </w:r>
      <w:r>
        <w:rPr>
          <w:color w:val="252525"/>
          <w:spacing w:val="-1"/>
        </w:rPr>
        <w:t>with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Americans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1"/>
        </w:rPr>
        <w:t>and</w:t>
      </w:r>
      <w:r>
        <w:rPr>
          <w:color w:val="252525"/>
          <w:spacing w:val="-9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British.</w:t>
      </w:r>
    </w:p>
    <w:p w:rsidR="00C32201" w:rsidP="00C32201">
      <w:pPr>
        <w:kinsoku w:val="0"/>
        <w:overflowPunct w:val="0"/>
        <w:spacing w:before="128"/>
        <w:ind w:left="157" w:right="187"/>
        <w:rPr>
          <w:rFonts w:ascii="宋体" w:eastAsia="宋体" w:cs="宋体"/>
          <w:color w:val="000000"/>
          <w:sz w:val="28"/>
          <w:szCs w:val="28"/>
        </w:rPr>
      </w:pPr>
      <w:r>
        <w:rPr>
          <w:b/>
          <w:bCs/>
          <w:color w:val="252525"/>
          <w:spacing w:val="-1"/>
          <w:sz w:val="28"/>
          <w:szCs w:val="28"/>
        </w:rPr>
        <w:t>B.</w:t>
      </w:r>
      <w:r>
        <w:rPr>
          <w:rFonts w:hint="eastAsia"/>
          <w:b/>
          <w:bCs/>
          <w:color w:val="252525"/>
          <w:spacing w:val="-1"/>
          <w:sz w:val="28"/>
          <w:szCs w:val="28"/>
        </w:rPr>
        <w:t xml:space="preserve"> </w:t>
      </w:r>
      <w:r>
        <w:rPr>
          <w:b/>
          <w:bCs/>
          <w:color w:val="252525"/>
          <w:spacing w:val="-1"/>
          <w:sz w:val="28"/>
          <w:szCs w:val="28"/>
        </w:rPr>
        <w:t>Cloze</w:t>
      </w:r>
      <w:r>
        <w:rPr>
          <w:b/>
          <w:bCs/>
          <w:color w:val="252525"/>
          <w:spacing w:val="-3"/>
          <w:sz w:val="28"/>
          <w:szCs w:val="28"/>
        </w:rPr>
        <w:t xml:space="preserve"> </w:t>
      </w:r>
      <w:r>
        <w:rPr>
          <w:b/>
          <w:bCs/>
          <w:color w:val="252525"/>
          <w:spacing w:val="-1"/>
          <w:sz w:val="28"/>
          <w:szCs w:val="28"/>
        </w:rPr>
        <w:t>test.</w:t>
      </w:r>
      <w:r>
        <w:rPr>
          <w:rFonts w:ascii="宋体" w:eastAsia="宋体" w:cs="宋体"/>
          <w:color w:val="252525"/>
          <w:spacing w:val="-1"/>
          <w:sz w:val="28"/>
          <w:szCs w:val="28"/>
        </w:rPr>
        <w:t>(</w:t>
      </w:r>
      <w:r>
        <w:rPr>
          <w:rFonts w:ascii="宋体" w:eastAsia="宋体" w:cs="宋体" w:hint="eastAsia"/>
          <w:color w:val="252525"/>
          <w:spacing w:val="-1"/>
          <w:sz w:val="28"/>
          <w:szCs w:val="28"/>
        </w:rPr>
        <w:t>根据文章内容，选择最恰当的答案</w:t>
      </w:r>
      <w:r>
        <w:rPr>
          <w:rFonts w:ascii="宋体" w:eastAsia="宋体" w:cs="宋体"/>
          <w:color w:val="252525"/>
          <w:spacing w:val="-1"/>
          <w:sz w:val="28"/>
          <w:szCs w:val="28"/>
        </w:rPr>
        <w:t>)6%</w:t>
      </w:r>
    </w:p>
    <w:p w:rsidR="00C32201" w:rsidP="00C32201">
      <w:pPr>
        <w:pStyle w:val="BodyText"/>
        <w:kinsoku w:val="0"/>
        <w:overflowPunct w:val="0"/>
        <w:spacing w:before="182" w:line="310" w:lineRule="auto"/>
        <w:ind w:left="157" w:right="357" w:firstLine="420"/>
        <w:jc w:val="both"/>
        <w:rPr>
          <w:color w:val="000000"/>
        </w:rPr>
      </w:pPr>
      <w:r>
        <w:rPr>
          <w:color w:val="252525"/>
        </w:rPr>
        <w:t>The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Earth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-1"/>
        </w:rPr>
        <w:t>is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our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home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we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must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 xml:space="preserve">take </w:t>
      </w:r>
      <w:r>
        <w:rPr>
          <w:color w:val="252525"/>
        </w:rPr>
        <w:t>good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care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of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it.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That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is</w:t>
      </w:r>
      <w:r>
        <w:rPr>
          <w:color w:val="252525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say,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we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must</w:t>
      </w:r>
      <w:r>
        <w:rPr>
          <w:color w:val="252525"/>
          <w:spacing w:val="39"/>
        </w:rPr>
        <w:t xml:space="preserve"> </w:t>
      </w:r>
      <w:r>
        <w:rPr>
          <w:color w:val="252525"/>
          <w:u w:val="single"/>
        </w:rPr>
        <w:t>66</w:t>
      </w:r>
      <w:r>
        <w:rPr>
          <w:color w:val="252525"/>
          <w:spacing w:val="39"/>
          <w:u w:val="single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land,</w:t>
      </w:r>
      <w:r>
        <w:rPr>
          <w:color w:val="252525"/>
          <w:spacing w:val="-6"/>
        </w:rPr>
        <w:t xml:space="preserve"> </w:t>
      </w:r>
      <w:r>
        <w:rPr>
          <w:color w:val="252525"/>
          <w:spacing w:val="-1"/>
        </w:rPr>
        <w:t xml:space="preserve">air </w:t>
      </w:r>
      <w:r>
        <w:rPr>
          <w:color w:val="252525"/>
        </w:rPr>
        <w:t>and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water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clean.</w:t>
      </w:r>
      <w:r>
        <w:rPr>
          <w:color w:val="252525"/>
          <w:spacing w:val="58"/>
          <w:w w:val="99"/>
        </w:rPr>
        <w:t xml:space="preserve"> </w:t>
      </w:r>
      <w:r>
        <w:rPr>
          <w:color w:val="252525"/>
        </w:rPr>
        <w:t>But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man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has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produced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lot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of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pollution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on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Earth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since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he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first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made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a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fire,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washed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his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clothes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in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river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threw</w:t>
      </w:r>
      <w:r>
        <w:rPr>
          <w:color w:val="252525"/>
          <w:spacing w:val="58"/>
          <w:w w:val="99"/>
        </w:rPr>
        <w:t xml:space="preserve"> </w:t>
      </w:r>
      <w:r>
        <w:rPr>
          <w:color w:val="252525"/>
          <w:spacing w:val="-1"/>
        </w:rPr>
        <w:t>waste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or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rubbish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on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ground.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Many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years ago,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pollution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was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not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so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 xml:space="preserve">serious  </w:t>
      </w:r>
      <w:r>
        <w:rPr>
          <w:color w:val="252525"/>
          <w:spacing w:val="37"/>
        </w:rPr>
        <w:t xml:space="preserve"> </w:t>
      </w:r>
      <w:r>
        <w:rPr>
          <w:color w:val="252525"/>
          <w:u w:val="single"/>
        </w:rPr>
        <w:t xml:space="preserve">67  </w:t>
      </w:r>
      <w:r>
        <w:rPr>
          <w:color w:val="252525"/>
          <w:spacing w:val="34"/>
          <w:u w:val="single"/>
        </w:rPr>
        <w:t xml:space="preserve"> </w:t>
      </w:r>
      <w:r>
        <w:rPr>
          <w:color w:val="252525"/>
        </w:rPr>
        <w:t>there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were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not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so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many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people.</w:t>
      </w:r>
    </w:p>
    <w:p w:rsidR="00C32201" w:rsidP="00C32201">
      <w:pPr>
        <w:pStyle w:val="BodyText"/>
        <w:tabs>
          <w:tab w:val="left" w:pos="4763"/>
        </w:tabs>
        <w:kinsoku w:val="0"/>
        <w:overflowPunct w:val="0"/>
        <w:spacing w:line="310" w:lineRule="auto"/>
        <w:ind w:left="157" w:right="187" w:firstLine="480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9" o:spid="_x0000_s1040" type="#_x0000_t202" style="height:98.45pt;margin-left:33.15pt;margin-top:58.9pt;mso-position-horizontal-relative:page;position:absolute;visibility:visible;width:384.3pt;z-index:-251651072" o:allowincell="f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006"/>
                    <w:gridCol w:w="1942"/>
                    <w:gridCol w:w="1989"/>
                    <w:gridCol w:w="1749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hRule="exact" w:val="360"/>
                    </w:trPr>
                    <w:tc>
                      <w:tcPr>
                        <w:tcW w:w="20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tabs>
                            <w:tab w:val="left" w:pos="542"/>
                          </w:tabs>
                          <w:kinsoku w:val="0"/>
                          <w:overflowPunct w:val="0"/>
                          <w:spacing w:before="72"/>
                          <w:ind w:left="55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ab/>
                          <w:t>)66.A.have</w:t>
                        </w:r>
                      </w:p>
                    </w:tc>
                    <w:tc>
                      <w:tcPr>
                        <w:tcW w:w="19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72"/>
                          <w:ind w:left="568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take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72"/>
                          <w:ind w:left="726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watch</w:t>
                        </w:r>
                      </w:p>
                    </w:tc>
                    <w:tc>
                      <w:tcPr>
                        <w:tcW w:w="1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72"/>
                          <w:ind w:left="838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keep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hRule="exact" w:val="312"/>
                    </w:trPr>
                    <w:tc>
                      <w:tcPr>
                        <w:tcW w:w="20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tabs>
                            <w:tab w:val="left" w:pos="542"/>
                          </w:tabs>
                          <w:kinsoku w:val="0"/>
                          <w:overflowPunct w:val="0"/>
                          <w:spacing w:before="23"/>
                          <w:ind w:left="55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ab/>
                          <w:t>)67.A.so</w:t>
                        </w:r>
                      </w:p>
                    </w:tc>
                    <w:tc>
                      <w:tcPr>
                        <w:tcW w:w="19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148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hint="eastAsia"/>
                            <w:color w:val="2525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and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306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hint="eastAsia"/>
                            <w:color w:val="2525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.because</w:t>
                        </w:r>
                      </w:p>
                    </w:tc>
                    <w:tc>
                      <w:tcPr>
                        <w:tcW w:w="1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418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hint="eastAsia"/>
                            <w:color w:val="2525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.but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hRule="exact" w:val="312"/>
                    </w:trPr>
                    <w:tc>
                      <w:tcPr>
                        <w:tcW w:w="20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tabs>
                            <w:tab w:val="left" w:pos="542"/>
                          </w:tabs>
                          <w:kinsoku w:val="0"/>
                          <w:overflowPunct w:val="0"/>
                          <w:spacing w:before="23"/>
                          <w:ind w:left="55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ab/>
                          <w:t>)68.A.clean</w:t>
                        </w:r>
                      </w:p>
                    </w:tc>
                    <w:tc>
                      <w:tcPr>
                        <w:tcW w:w="19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568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hint="eastAsia"/>
                            <w:color w:val="2525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clear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54"/>
                          <w:jc w:val="center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hint="eastAsia"/>
                            <w:color w:val="2525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dirty</w:t>
                        </w:r>
                      </w:p>
                    </w:tc>
                    <w:tc>
                      <w:tcPr>
                        <w:tcW w:w="1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838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cool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hRule="exact" w:val="312"/>
                    </w:trPr>
                    <w:tc>
                      <w:tcPr>
                        <w:tcW w:w="20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tabs>
                            <w:tab w:val="left" w:pos="542"/>
                          </w:tabs>
                          <w:kinsoku w:val="0"/>
                          <w:overflowPunct w:val="0"/>
                          <w:spacing w:before="23"/>
                          <w:ind w:left="55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ab/>
                          <w:t>)69.A.other</w:t>
                        </w:r>
                      </w:p>
                    </w:tc>
                    <w:tc>
                      <w:tcPr>
                        <w:tcW w:w="19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568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.the</w:t>
                        </w:r>
                        <w:r>
                          <w:rPr>
                            <w:color w:val="252525"/>
                            <w:spacing w:val="-1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other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726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hint="eastAsia"/>
                            <w:color w:val="2525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another</w:t>
                        </w:r>
                      </w:p>
                    </w:tc>
                    <w:tc>
                      <w:tcPr>
                        <w:tcW w:w="1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418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hint="eastAsia"/>
                            <w:color w:val="2525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others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hRule="exact" w:val="312"/>
                    </w:trPr>
                    <w:tc>
                      <w:tcPr>
                        <w:tcW w:w="20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tabs>
                            <w:tab w:val="left" w:pos="542"/>
                          </w:tabs>
                          <w:kinsoku w:val="0"/>
                          <w:overflowPunct w:val="0"/>
                          <w:spacing w:before="23"/>
                          <w:ind w:left="55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ab/>
                          <w:t>)70.A.the</w:t>
                        </w:r>
                        <w:r>
                          <w:rPr>
                            <w:color w:val="252525"/>
                            <w:spacing w:val="-1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worst</w:t>
                        </w:r>
                      </w:p>
                    </w:tc>
                    <w:tc>
                      <w:tcPr>
                        <w:tcW w:w="19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568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the</w:t>
                        </w:r>
                        <w:r>
                          <w:rPr>
                            <w:color w:val="252525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worse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726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the</w:t>
                        </w:r>
                        <w:r>
                          <w:rPr>
                            <w:color w:val="252525"/>
                            <w:spacing w:val="-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best</w:t>
                        </w:r>
                      </w:p>
                    </w:tc>
                    <w:tc>
                      <w:tcPr>
                        <w:tcW w:w="1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418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hint="eastAsia"/>
                            <w:color w:val="25252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the</w:t>
                        </w:r>
                        <w:r>
                          <w:rPr>
                            <w:color w:val="252525"/>
                            <w:spacing w:val="-1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better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hRule="exact" w:val="360"/>
                    </w:trPr>
                    <w:tc>
                      <w:tcPr>
                        <w:tcW w:w="20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tabs>
                            <w:tab w:val="left" w:pos="542"/>
                          </w:tabs>
                          <w:kinsoku w:val="0"/>
                          <w:overflowPunct w:val="0"/>
                          <w:spacing w:before="23"/>
                          <w:ind w:left="55"/>
                        </w:pP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>(</w:t>
                        </w:r>
                        <w:r>
                          <w:rPr>
                            <w:color w:val="252525"/>
                            <w:sz w:val="21"/>
                            <w:szCs w:val="21"/>
                          </w:rPr>
                          <w:tab/>
                          <w:t>)71.A.Quickly</w:t>
                        </w:r>
                      </w:p>
                    </w:tc>
                    <w:tc>
                      <w:tcPr>
                        <w:tcW w:w="19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568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Especially</w:t>
                        </w:r>
                      </w:p>
                    </w:tc>
                    <w:tc>
                      <w:tcPr>
                        <w:tcW w:w="19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726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Luckily</w:t>
                        </w:r>
                      </w:p>
                    </w:tc>
                    <w:tc>
                      <w:tcPr>
                        <w:tcW w:w="17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32201">
                        <w:pPr>
                          <w:pStyle w:val="TableParagraph"/>
                          <w:kinsoku w:val="0"/>
                          <w:overflowPunct w:val="0"/>
                          <w:spacing w:before="23"/>
                          <w:ind w:left="838"/>
                        </w:pP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D.</w:t>
                        </w:r>
                        <w:r>
                          <w:rPr>
                            <w:rFonts w:hint="eastAsia"/>
                            <w:color w:val="252525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252525"/>
                            <w:spacing w:val="-1"/>
                            <w:sz w:val="21"/>
                            <w:szCs w:val="21"/>
                          </w:rPr>
                          <w:t>Angrily</w:t>
                        </w:r>
                      </w:p>
                    </w:tc>
                  </w:tr>
                </w:tbl>
                <w:p w:rsidR="00C32201" w:rsidP="00C32201">
                  <w:pPr>
                    <w:kinsoku w:val="0"/>
                    <w:overflowPunct w:val="0"/>
                  </w:pPr>
                </w:p>
              </w:txbxContent>
            </v:textbox>
          </v:shape>
        </w:pict>
      </w:r>
      <w:r>
        <w:rPr>
          <w:color w:val="252525"/>
          <w:spacing w:val="-2"/>
        </w:rPr>
        <w:t xml:space="preserve">In </w:t>
      </w:r>
      <w:r>
        <w:rPr>
          <w:color w:val="252525"/>
        </w:rPr>
        <w:t>the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past,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there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were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 xml:space="preserve">enough   </w:t>
      </w:r>
      <w:r>
        <w:rPr>
          <w:color w:val="252525"/>
          <w:spacing w:val="38"/>
        </w:rPr>
        <w:t xml:space="preserve"> </w:t>
      </w:r>
      <w:r>
        <w:rPr>
          <w:color w:val="252525"/>
          <w:u w:val="single"/>
        </w:rPr>
        <w:t xml:space="preserve">68 </w:t>
      </w:r>
      <w:r>
        <w:rPr>
          <w:color w:val="252525"/>
          <w:spacing w:val="40"/>
          <w:u w:val="single"/>
        </w:rPr>
        <w:t xml:space="preserve"> </w:t>
      </w:r>
      <w:r>
        <w:rPr>
          <w:color w:val="252525"/>
        </w:rPr>
        <w:t>air,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land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water.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When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land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or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river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was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dirty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1"/>
        </w:rPr>
        <w:t>in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one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place,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man</w:t>
      </w:r>
      <w:r>
        <w:rPr>
          <w:color w:val="252525"/>
          <w:spacing w:val="60"/>
          <w:w w:val="99"/>
        </w:rPr>
        <w:t xml:space="preserve"> </w:t>
      </w:r>
      <w:r>
        <w:rPr>
          <w:color w:val="252525"/>
        </w:rPr>
        <w:t>moved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</w:rPr>
        <w:t xml:space="preserve">   </w:t>
      </w:r>
      <w:r>
        <w:rPr>
          <w:color w:val="252525"/>
          <w:spacing w:val="39"/>
        </w:rPr>
        <w:t xml:space="preserve"> </w:t>
      </w:r>
      <w:r>
        <w:rPr>
          <w:color w:val="252525"/>
          <w:u w:val="single"/>
        </w:rPr>
        <w:t xml:space="preserve">69 </w:t>
      </w:r>
      <w:r>
        <w:rPr>
          <w:color w:val="252525"/>
          <w:spacing w:val="38"/>
          <w:u w:val="single"/>
        </w:rPr>
        <w:t xml:space="preserve"> </w:t>
      </w:r>
      <w:r>
        <w:rPr>
          <w:color w:val="252525"/>
        </w:rPr>
        <w:t>place.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 xml:space="preserve">more </w:t>
      </w:r>
      <w:r>
        <w:rPr>
          <w:color w:val="252525"/>
        </w:rPr>
        <w:t>people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there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are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-1"/>
        </w:rPr>
        <w:t>in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one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 xml:space="preserve">place,   </w:t>
      </w:r>
      <w:r>
        <w:rPr>
          <w:color w:val="252525"/>
          <w:spacing w:val="36"/>
        </w:rPr>
        <w:t xml:space="preserve"> </w:t>
      </w:r>
      <w:r>
        <w:rPr>
          <w:color w:val="252525"/>
          <w:u w:val="single"/>
        </w:rPr>
        <w:t xml:space="preserve">70  </w:t>
      </w:r>
      <w:r>
        <w:rPr>
          <w:color w:val="252525"/>
          <w:spacing w:val="35"/>
          <w:u w:val="single"/>
        </w:rPr>
        <w:t xml:space="preserve"> </w:t>
      </w:r>
      <w:r>
        <w:rPr>
          <w:color w:val="252525"/>
        </w:rPr>
        <w:t>environment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they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-1"/>
        </w:rPr>
        <w:t xml:space="preserve">maybe </w:t>
      </w:r>
      <w:r>
        <w:rPr>
          <w:color w:val="252525"/>
        </w:rPr>
        <w:t>have.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Perhaps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 xml:space="preserve">you </w:t>
      </w:r>
      <w:r>
        <w:rPr>
          <w:color w:val="252525"/>
        </w:rPr>
        <w:t>are</w:t>
      </w:r>
      <w:r>
        <w:rPr>
          <w:color w:val="252525"/>
          <w:spacing w:val="88"/>
          <w:w w:val="99"/>
        </w:rPr>
        <w:t xml:space="preserve"> </w:t>
      </w:r>
      <w:r>
        <w:rPr>
          <w:color w:val="252525"/>
        </w:rPr>
        <w:t>afraid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-1"/>
        </w:rPr>
        <w:t>it</w:t>
      </w:r>
      <w:r>
        <w:rPr>
          <w:color w:val="252525"/>
        </w:rPr>
        <w:t xml:space="preserve"> </w:t>
      </w:r>
      <w:r>
        <w:rPr>
          <w:color w:val="252525"/>
          <w:spacing w:val="-1"/>
        </w:rPr>
        <w:t>is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endless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for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people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 xml:space="preserve">to </w:t>
      </w:r>
      <w:r>
        <w:rPr>
          <w:color w:val="252525"/>
        </w:rPr>
        <w:t>produce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pollution.</w:t>
      </w:r>
      <w:r>
        <w:rPr>
          <w:color w:val="252525"/>
          <w:u w:val="single"/>
        </w:rPr>
        <w:tab/>
        <w:t>71</w:t>
      </w:r>
      <w:r>
        <w:rPr>
          <w:color w:val="252525"/>
          <w:spacing w:val="45"/>
          <w:u w:val="single"/>
        </w:rPr>
        <w:t xml:space="preserve"> </w:t>
      </w:r>
      <w:r>
        <w:rPr>
          <w:color w:val="252525"/>
        </w:rPr>
        <w:t>,</w:t>
      </w:r>
      <w:r>
        <w:rPr>
          <w:color w:val="252525"/>
          <w:spacing w:val="-3"/>
        </w:rPr>
        <w:t xml:space="preserve"> </w:t>
      </w:r>
      <w:r>
        <w:rPr>
          <w:color w:val="252525"/>
        </w:rPr>
        <w:t>we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are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-1"/>
        </w:rPr>
        <w:t>glad</w:t>
      </w:r>
      <w:r>
        <w:rPr>
          <w:color w:val="252525"/>
          <w:spacing w:val="-2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tell</w:t>
      </w:r>
      <w:r>
        <w:rPr>
          <w:color w:val="252525"/>
          <w:spacing w:val="-4"/>
        </w:rPr>
        <w:t xml:space="preserve"> </w:t>
      </w:r>
      <w:r>
        <w:rPr>
          <w:color w:val="252525"/>
          <w:spacing w:val="-1"/>
        </w:rPr>
        <w:t>you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that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people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-1"/>
        </w:rPr>
        <w:t>have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come</w:t>
      </w:r>
      <w:r>
        <w:rPr>
          <w:color w:val="252525"/>
          <w:spacing w:val="-5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know</w:t>
      </w:r>
      <w:r>
        <w:rPr>
          <w:color w:val="252525"/>
          <w:spacing w:val="-1"/>
        </w:rPr>
        <w:t xml:space="preserve"> </w:t>
      </w:r>
      <w:r>
        <w:rPr>
          <w:color w:val="252525"/>
        </w:rPr>
        <w:t>the</w:t>
      </w:r>
      <w:r>
        <w:rPr>
          <w:color w:val="252525"/>
          <w:spacing w:val="68"/>
          <w:w w:val="99"/>
        </w:rPr>
        <w:t xml:space="preserve"> </w:t>
      </w:r>
      <w:r>
        <w:rPr>
          <w:color w:val="252525"/>
          <w:spacing w:val="-1"/>
        </w:rPr>
        <w:t>danger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of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pollution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more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and</w:t>
      </w:r>
      <w:r>
        <w:rPr>
          <w:color w:val="252525"/>
          <w:spacing w:val="-5"/>
        </w:rPr>
        <w:t xml:space="preserve"> </w:t>
      </w:r>
      <w:r>
        <w:rPr>
          <w:color w:val="252525"/>
        </w:rPr>
        <w:t>more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people</w:t>
      </w:r>
      <w:r>
        <w:rPr>
          <w:color w:val="252525"/>
          <w:spacing w:val="-6"/>
        </w:rPr>
        <w:t xml:space="preserve"> </w:t>
      </w:r>
      <w:r>
        <w:rPr>
          <w:color w:val="252525"/>
        </w:rPr>
        <w:t>are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working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hard</w:t>
      </w:r>
      <w:r>
        <w:rPr>
          <w:color w:val="252525"/>
          <w:spacing w:val="-8"/>
        </w:rPr>
        <w:t xml:space="preserve"> </w:t>
      </w:r>
      <w:r>
        <w:rPr>
          <w:color w:val="252525"/>
          <w:spacing w:val="-1"/>
        </w:rPr>
        <w:t>to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protect</w:t>
      </w:r>
      <w:r>
        <w:rPr>
          <w:color w:val="252525"/>
          <w:spacing w:val="-7"/>
        </w:rPr>
        <w:t xml:space="preserve"> </w:t>
      </w:r>
      <w:r>
        <w:rPr>
          <w:color w:val="252525"/>
          <w:spacing w:val="1"/>
        </w:rPr>
        <w:t>our</w:t>
      </w:r>
      <w:r>
        <w:rPr>
          <w:color w:val="252525"/>
          <w:spacing w:val="-7"/>
        </w:rPr>
        <w:t xml:space="preserve"> </w:t>
      </w:r>
      <w:r>
        <w:rPr>
          <w:color w:val="252525"/>
        </w:rPr>
        <w:t>Earth.</w:t>
      </w:r>
    </w:p>
    <w:p w:rsidR="00C32201" w:rsidP="00C32201">
      <w:pPr>
        <w:kinsoku w:val="0"/>
        <w:overflowPunct w:val="0"/>
        <w:spacing w:before="4" w:line="110" w:lineRule="exact"/>
        <w:rPr>
          <w:sz w:val="11"/>
          <w:szCs w:val="11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before="19" w:line="390" w:lineRule="auto"/>
        <w:ind w:left="160" w:right="187" w:hanging="3"/>
        <w:rPr>
          <w:rFonts w:ascii="宋体" w:eastAsia="宋体" w:cs="宋体"/>
          <w:color w:val="000000"/>
          <w:sz w:val="28"/>
          <w:szCs w:val="28"/>
        </w:rPr>
      </w:pPr>
      <w:r>
        <w:rPr>
          <w:b/>
          <w:bCs/>
          <w:color w:val="252525"/>
          <w:spacing w:val="-1"/>
          <w:sz w:val="28"/>
          <w:szCs w:val="28"/>
        </w:rPr>
        <w:t>C.Fill</w:t>
      </w:r>
      <w:r>
        <w:rPr>
          <w:b/>
          <w:bCs/>
          <w:color w:val="252525"/>
          <w:spacing w:val="-5"/>
          <w:sz w:val="28"/>
          <w:szCs w:val="28"/>
        </w:rPr>
        <w:t xml:space="preserve"> </w:t>
      </w:r>
      <w:r>
        <w:rPr>
          <w:b/>
          <w:bCs/>
          <w:color w:val="252525"/>
          <w:sz w:val="28"/>
          <w:szCs w:val="28"/>
        </w:rPr>
        <w:t>in</w:t>
      </w:r>
      <w:r>
        <w:rPr>
          <w:b/>
          <w:bCs/>
          <w:color w:val="252525"/>
          <w:spacing w:val="-1"/>
          <w:sz w:val="28"/>
          <w:szCs w:val="28"/>
        </w:rPr>
        <w:t xml:space="preserve"> the blanks</w:t>
      </w:r>
      <w:r>
        <w:rPr>
          <w:b/>
          <w:bCs/>
          <w:color w:val="252525"/>
          <w:spacing w:val="-2"/>
          <w:sz w:val="28"/>
          <w:szCs w:val="28"/>
        </w:rPr>
        <w:t xml:space="preserve"> </w:t>
      </w:r>
      <w:r>
        <w:rPr>
          <w:b/>
          <w:bCs/>
          <w:color w:val="252525"/>
          <w:spacing w:val="-1"/>
          <w:sz w:val="28"/>
          <w:szCs w:val="28"/>
        </w:rPr>
        <w:t>according</w:t>
      </w:r>
      <w:r>
        <w:rPr>
          <w:b/>
          <w:bCs/>
          <w:color w:val="252525"/>
          <w:spacing w:val="-2"/>
          <w:sz w:val="28"/>
          <w:szCs w:val="28"/>
        </w:rPr>
        <w:t xml:space="preserve"> </w:t>
      </w:r>
      <w:r>
        <w:rPr>
          <w:b/>
          <w:bCs/>
          <w:color w:val="252525"/>
          <w:sz w:val="28"/>
          <w:szCs w:val="28"/>
        </w:rPr>
        <w:t xml:space="preserve">to </w:t>
      </w:r>
      <w:r>
        <w:rPr>
          <w:b/>
          <w:bCs/>
          <w:color w:val="252525"/>
          <w:spacing w:val="-1"/>
          <w:sz w:val="28"/>
          <w:szCs w:val="28"/>
        </w:rPr>
        <w:t>the</w:t>
      </w:r>
      <w:r>
        <w:rPr>
          <w:b/>
          <w:bCs/>
          <w:color w:val="252525"/>
          <w:spacing w:val="-3"/>
          <w:sz w:val="28"/>
          <w:szCs w:val="28"/>
        </w:rPr>
        <w:t xml:space="preserve"> </w:t>
      </w:r>
      <w:r>
        <w:rPr>
          <w:b/>
          <w:bCs/>
          <w:color w:val="252525"/>
          <w:spacing w:val="-1"/>
          <w:sz w:val="28"/>
          <w:szCs w:val="28"/>
        </w:rPr>
        <w:t>given letters.</w:t>
      </w:r>
      <w:r>
        <w:rPr>
          <w:rFonts w:ascii="宋体" w:eastAsia="宋体" w:cs="宋体"/>
          <w:color w:val="252525"/>
          <w:spacing w:val="-1"/>
          <w:sz w:val="28"/>
          <w:szCs w:val="28"/>
        </w:rPr>
        <w:t>(</w:t>
      </w:r>
      <w:r>
        <w:rPr>
          <w:rFonts w:ascii="宋体" w:eastAsia="宋体" w:cs="宋体" w:hint="eastAsia"/>
          <w:color w:val="252525"/>
          <w:spacing w:val="-1"/>
          <w:sz w:val="28"/>
          <w:szCs w:val="28"/>
        </w:rPr>
        <w:t>根据首字母填空，每空格限填一</w:t>
      </w:r>
      <w:r>
        <w:rPr>
          <w:rFonts w:ascii="宋体" w:eastAsia="宋体" w:cs="宋体"/>
          <w:color w:val="252525"/>
          <w:spacing w:val="61"/>
          <w:sz w:val="28"/>
          <w:szCs w:val="28"/>
        </w:rPr>
        <w:t xml:space="preserve"> </w:t>
      </w:r>
      <w:r>
        <w:rPr>
          <w:rFonts w:ascii="宋体" w:eastAsia="宋体" w:cs="宋体" w:hint="eastAsia"/>
          <w:color w:val="252525"/>
          <w:sz w:val="28"/>
          <w:szCs w:val="28"/>
        </w:rPr>
        <w:t>词</w:t>
      </w:r>
      <w:r>
        <w:rPr>
          <w:rFonts w:ascii="宋体" w:eastAsia="宋体" w:cs="宋体"/>
          <w:color w:val="252525"/>
          <w:sz w:val="28"/>
          <w:szCs w:val="28"/>
        </w:rPr>
        <w:t>)5%</w:t>
      </w:r>
    </w:p>
    <w:p w:rsidR="00C32201" w:rsidP="00C32201">
      <w:pPr>
        <w:pStyle w:val="BodyText"/>
        <w:tabs>
          <w:tab w:val="left" w:pos="3330"/>
        </w:tabs>
        <w:kinsoku w:val="0"/>
        <w:overflowPunct w:val="0"/>
        <w:spacing w:before="28" w:line="310" w:lineRule="auto"/>
        <w:ind w:left="157" w:right="125" w:firstLine="479"/>
      </w:pPr>
      <w:r>
        <w:rPr>
          <w:spacing w:val="-1"/>
        </w:rPr>
        <w:t>Never</w:t>
      </w:r>
      <w:r>
        <w:rPr>
          <w:spacing w:val="-2"/>
        </w:rPr>
        <w:t xml:space="preserve"> </w:t>
      </w:r>
      <w:r>
        <w:rPr>
          <w:spacing w:val="-1"/>
        </w:rPr>
        <w:t>try</w:t>
      </w:r>
      <w:r>
        <w:t xml:space="preserve"> </w:t>
      </w:r>
      <w:r>
        <w:rPr>
          <w:spacing w:val="-1"/>
        </w:rPr>
        <w:t>to</w:t>
      </w:r>
      <w:r>
        <w:t xml:space="preserve"> work</w:t>
      </w:r>
      <w:r>
        <w:rPr>
          <w:spacing w:val="-1"/>
        </w:rPr>
        <w:t xml:space="preserve"> </w:t>
      </w:r>
      <w:r>
        <w:t xml:space="preserve">w  </w:t>
      </w:r>
      <w:r>
        <w:rPr>
          <w:spacing w:val="50"/>
        </w:rPr>
        <w:t xml:space="preserve"> </w:t>
      </w:r>
      <w:r>
        <w:t>_72_</w:t>
      </w:r>
      <w:r>
        <w:rPr>
          <w:u w:val="single"/>
        </w:rPr>
        <w:tab/>
      </w:r>
      <w:r>
        <w:rPr>
          <w:spacing w:val="-1"/>
        </w:rPr>
        <w:t>you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hungry.</w:t>
      </w:r>
      <w:r>
        <w:rPr>
          <w:spacing w:val="-5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rPr>
          <w:spacing w:val="-1"/>
        </w:rPr>
        <w:t>you</w:t>
      </w:r>
      <w:r>
        <w:rPr>
          <w:spacing w:val="-3"/>
        </w:rPr>
        <w:t xml:space="preserve"> </w:t>
      </w:r>
      <w:r>
        <w:t>decide</w:t>
      </w:r>
      <w:r>
        <w:rPr>
          <w:spacing w:val="-8"/>
        </w:rPr>
        <w:t xml:space="preserve"> </w:t>
      </w:r>
      <w:r>
        <w:rPr>
          <w:spacing w:val="-1"/>
        </w:rPr>
        <w:t>to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homework</w:t>
      </w:r>
      <w:r>
        <w:rPr>
          <w:spacing w:val="-6"/>
        </w:rPr>
        <w:t xml:space="preserve"> </w:t>
      </w:r>
      <w:r>
        <w:t>right</w:t>
      </w:r>
      <w:r>
        <w:rPr>
          <w:spacing w:val="-5"/>
        </w:rPr>
        <w:t xml:space="preserve"> </w:t>
      </w:r>
      <w:r>
        <w:t>after</w:t>
      </w:r>
      <w:r>
        <w:rPr>
          <w:spacing w:val="-7"/>
        </w:rPr>
        <w:t xml:space="preserve"> </w:t>
      </w:r>
      <w:r>
        <w:t>school,</w:t>
      </w:r>
      <w:r>
        <w:rPr>
          <w:spacing w:val="-8"/>
        </w:rPr>
        <w:t xml:space="preserve"> </w:t>
      </w:r>
      <w:r>
        <w:rPr>
          <w:spacing w:val="-1"/>
        </w:rPr>
        <w:t xml:space="preserve">you </w:t>
      </w:r>
      <w:r>
        <w:t>should</w:t>
      </w:r>
      <w:r>
        <w:rPr>
          <w:spacing w:val="-8"/>
        </w:rPr>
        <w:t xml:space="preserve"> </w:t>
      </w:r>
      <w:r>
        <w:rPr>
          <w:spacing w:val="-1"/>
        </w:rPr>
        <w:t>get</w:t>
      </w:r>
      <w:r>
        <w:rPr>
          <w:spacing w:val="72"/>
          <w:w w:val="99"/>
        </w:rPr>
        <w:t xml:space="preserve"> </w:t>
      </w:r>
      <w:r>
        <w:t>something</w:t>
      </w:r>
      <w:r>
        <w:rPr>
          <w:spacing w:val="-7"/>
        </w:rPr>
        <w:t xml:space="preserve"> </w:t>
      </w:r>
      <w:r>
        <w:rPr>
          <w:spacing w:val="-1"/>
        </w:rPr>
        <w:t>to</w:t>
      </w:r>
      <w:r>
        <w:rPr>
          <w:spacing w:val="-4"/>
        </w:rPr>
        <w:t xml:space="preserve"> </w:t>
      </w:r>
      <w:r>
        <w:rPr>
          <w:spacing w:val="1"/>
        </w:rPr>
        <w:t>eat</w:t>
      </w:r>
      <w:r>
        <w:rPr>
          <w:spacing w:val="-8"/>
        </w:rPr>
        <w:t xml:space="preserve"> </w:t>
      </w:r>
      <w:r>
        <w:t>before</w:t>
      </w:r>
      <w:r>
        <w:rPr>
          <w:spacing w:val="-9"/>
        </w:rPr>
        <w:t xml:space="preserve"> </w:t>
      </w:r>
      <w:r>
        <w:t>getting</w:t>
      </w:r>
      <w:r>
        <w:rPr>
          <w:spacing w:val="-6"/>
        </w:rPr>
        <w:t xml:space="preserve"> </w:t>
      </w:r>
      <w:r>
        <w:rPr>
          <w:spacing w:val="-1"/>
        </w:rPr>
        <w:t>to</w:t>
      </w:r>
      <w:r>
        <w:rPr>
          <w:spacing w:val="-4"/>
        </w:rPr>
        <w:t xml:space="preserve"> </w:t>
      </w:r>
      <w:r>
        <w:rPr>
          <w:spacing w:val="-1"/>
        </w:rPr>
        <w:t>work.</w:t>
      </w:r>
    </w:p>
    <w:p w:rsidR="00C32201" w:rsidP="00C32201">
      <w:pPr>
        <w:pStyle w:val="BodyText"/>
        <w:tabs>
          <w:tab w:val="left" w:pos="3330"/>
        </w:tabs>
        <w:kinsoku w:val="0"/>
        <w:overflowPunct w:val="0"/>
        <w:spacing w:before="28" w:line="310" w:lineRule="auto"/>
        <w:ind w:left="157" w:right="125" w:firstLine="479"/>
        <w:sectPr>
          <w:pgSz w:w="11900" w:h="16840"/>
          <w:pgMar w:top="680" w:right="700" w:bottom="280" w:left="560" w:header="486" w:footer="0" w:gutter="0"/>
          <w:cols w:space="720" w:equalWidth="0">
            <w:col w:w="10640"/>
          </w:cols>
          <w:noEndnote/>
        </w:sectPr>
      </w:pPr>
      <w:r>
        <w:rPr>
          <w:rFonts w:hint="eastAsia"/>
        </w:rPr>
        <w:t xml:space="preserve">  </w:t>
      </w:r>
    </w:p>
    <w:p w:rsidR="00C32201" w:rsidP="00C32201">
      <w:pPr>
        <w:pStyle w:val="BodyText"/>
        <w:tabs>
          <w:tab w:val="left" w:pos="5889"/>
        </w:tabs>
        <w:kinsoku w:val="0"/>
        <w:overflowPunct w:val="0"/>
        <w:spacing w:before="93" w:line="310" w:lineRule="auto"/>
        <w:ind w:firstLine="480"/>
      </w:pPr>
      <w:r>
        <w:rPr>
          <w:noProof/>
        </w:rPr>
        <w:pict>
          <v:shape id="任意多边形 8" o:spid="_x0000_s1041" style="height:0;margin-left:35.85pt;margin-top:2.6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523.3pt;z-index:-251650048" coordsize="10467,20" o:allowincell="f" path="m,l10467,e" filled="f" strokeweight="0.58pt">
            <v:path arrowok="t" o:connecttype="custom" o:connectlocs="0,0;6645910,0" o:connectangles="0,0"/>
          </v:shape>
        </w:pict>
      </w:r>
      <w:r>
        <w:rPr>
          <w:noProof/>
        </w:rPr>
        <w:pict>
          <v:shape id="任意多边形 7" o:spid="_x0000_s1042" style="height:0;margin-left:313.9pt;margin-top:16.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10.5pt;z-index:-251649024" coordsize="211,20" o:allowincell="f" path="m,l211,e" filled="f" strokeweight="0.42pt">
            <v:path arrowok="t" o:connecttype="custom" o:connectlocs="0,0;133350,0" o:connectangles="0,0"/>
          </v:shape>
        </w:pict>
      </w:r>
      <w:r>
        <w:rPr>
          <w:noProof/>
        </w:rPr>
        <w:pict>
          <v:shape id="任意多边形 6" o:spid="_x0000_s1043" style="height:0;margin-left:334.9pt;margin-top:16.5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15.75pt;z-index:-251648000" coordsize="316,20" o:allowincell="f" path="m,l316,e" filled="f" strokeweight="0.42pt">
            <v:path arrowok="t" o:connecttype="custom" o:connectlocs="0,0;200025,0" o:connectangles="0,0"/>
          </v:shape>
        </w:pict>
      </w:r>
      <w:r>
        <w:rPr>
          <w:spacing w:val="-1"/>
        </w:rPr>
        <w:t>Always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homework</w:t>
      </w:r>
      <w:r>
        <w:rPr>
          <w:spacing w:val="-5"/>
        </w:rPr>
        <w:t xml:space="preserve"> </w:t>
      </w:r>
      <w:r>
        <w:t>before</w:t>
      </w:r>
      <w:r>
        <w:rPr>
          <w:spacing w:val="-4"/>
        </w:rPr>
        <w:t xml:space="preserve"> </w:t>
      </w:r>
      <w:r>
        <w:rPr>
          <w:spacing w:val="-1"/>
        </w:rPr>
        <w:t>you</w:t>
      </w:r>
      <w:r>
        <w:rPr>
          <w:spacing w:val="-2"/>
        </w:rPr>
        <w:t xml:space="preserve"> </w:t>
      </w:r>
      <w:r>
        <w:rPr>
          <w:spacing w:val="-1"/>
        </w:rPr>
        <w:t>get</w:t>
      </w:r>
      <w:r>
        <w:rPr>
          <w:spacing w:val="-4"/>
        </w:rPr>
        <w:t xml:space="preserve"> </w:t>
      </w:r>
      <w:r>
        <w:t>too</w:t>
      </w:r>
      <w:r>
        <w:rPr>
          <w:spacing w:val="-3"/>
        </w:rPr>
        <w:t xml:space="preserve"> </w:t>
      </w:r>
      <w:r>
        <w:t>tired.</w:t>
      </w:r>
      <w:r>
        <w:rPr>
          <w:spacing w:val="-4"/>
        </w:rPr>
        <w:t xml:space="preserve"> </w:t>
      </w:r>
      <w:r>
        <w:t>Don't</w:t>
      </w:r>
      <w:r>
        <w:rPr>
          <w:spacing w:val="-4"/>
        </w:rPr>
        <w:t xml:space="preserve"> </w:t>
      </w:r>
      <w:r>
        <w:t>w</w:t>
      </w:r>
      <w:r>
        <w:tab/>
      </w:r>
      <w:r>
        <w:rPr>
          <w:w w:val="95"/>
        </w:rPr>
        <w:t>73</w:t>
      </w:r>
      <w:r>
        <w:rPr>
          <w:spacing w:val="40"/>
          <w:w w:val="99"/>
        </w:rPr>
        <w:t xml:space="preserve"> </w:t>
      </w:r>
      <w:r>
        <w:t>seem</w:t>
      </w:r>
      <w:r>
        <w:rPr>
          <w:spacing w:val="-9"/>
        </w:rPr>
        <w:t xml:space="preserve"> </w:t>
      </w:r>
      <w:r>
        <w:t>much</w:t>
      </w:r>
      <w:r>
        <w:rPr>
          <w:spacing w:val="-5"/>
        </w:rPr>
        <w:t xml:space="preserve"> </w:t>
      </w:r>
      <w:r>
        <w:t>harder</w:t>
      </w:r>
      <w:r>
        <w:rPr>
          <w:spacing w:val="-9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rPr>
          <w:spacing w:val="-1"/>
        </w:rPr>
        <w:t>it</w:t>
      </w:r>
      <w:r>
        <w:rPr>
          <w:spacing w:val="-3"/>
        </w:rPr>
        <w:t xml:space="preserve"> </w:t>
      </w:r>
      <w:r>
        <w:t>really</w:t>
      </w:r>
      <w:r>
        <w:rPr>
          <w:spacing w:val="-5"/>
        </w:rPr>
        <w:t xml:space="preserve"> </w:t>
      </w:r>
      <w:r>
        <w:rPr>
          <w:spacing w:val="-1"/>
        </w:rPr>
        <w:t>is.</w:t>
      </w:r>
    </w:p>
    <w:p w:rsidR="00C32201" w:rsidP="00C32201">
      <w:pPr>
        <w:pStyle w:val="BodyText"/>
        <w:kinsoku w:val="0"/>
        <w:overflowPunct w:val="0"/>
        <w:spacing w:before="93"/>
      </w:pPr>
      <w:r>
        <w:rPr>
          <w:sz w:val="24"/>
          <w:szCs w:val="24"/>
        </w:rPr>
        <w:br w:type="column"/>
      </w:r>
      <w:r>
        <w:t>until</w:t>
      </w:r>
      <w:r>
        <w:rPr>
          <w:spacing w:val="-7"/>
        </w:rPr>
        <w:t xml:space="preserve"> </w:t>
      </w:r>
      <w:r>
        <w:rPr>
          <w:spacing w:val="-1"/>
        </w:rPr>
        <w:t xml:space="preserve">very </w:t>
      </w:r>
      <w:r>
        <w:t>late</w:t>
      </w:r>
      <w:r>
        <w:rPr>
          <w:spacing w:val="-6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evening,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work</w:t>
      </w:r>
      <w:r>
        <w:rPr>
          <w:spacing w:val="-5"/>
        </w:rPr>
        <w:t xml:space="preserve"> </w:t>
      </w:r>
      <w:r>
        <w:t>will</w:t>
      </w:r>
    </w:p>
    <w:p w:rsidR="00C32201" w:rsidP="00C32201">
      <w:pPr>
        <w:pStyle w:val="BodyText"/>
        <w:kinsoku w:val="0"/>
        <w:overflowPunct w:val="0"/>
        <w:spacing w:before="93"/>
        <w:sectPr>
          <w:pgSz w:w="11900" w:h="16840"/>
          <w:pgMar w:top="680" w:right="620" w:bottom="280" w:left="600" w:header="486" w:footer="0" w:gutter="0"/>
          <w:cols w:num="2" w:space="720" w:equalWidth="0">
            <w:col w:w="6100" w:space="248"/>
            <w:col w:w="4332"/>
          </w:cols>
          <w:noEndnote/>
        </w:sectPr>
      </w:pPr>
    </w:p>
    <w:p w:rsidR="00C32201" w:rsidP="00C32201">
      <w:pPr>
        <w:pStyle w:val="BodyText"/>
        <w:tabs>
          <w:tab w:val="left" w:pos="4207"/>
          <w:tab w:val="left" w:pos="4788"/>
        </w:tabs>
        <w:kinsoku w:val="0"/>
        <w:overflowPunct w:val="0"/>
        <w:spacing w:line="310" w:lineRule="auto"/>
        <w:ind w:right="114" w:firstLine="480"/>
      </w:pPr>
      <w:r>
        <w:rPr>
          <w:spacing w:val="-2"/>
        </w:rPr>
        <w:t>If</w:t>
      </w:r>
      <w:r>
        <w:rPr>
          <w:spacing w:val="-1"/>
        </w:rPr>
        <w:t xml:space="preserve"> you</w:t>
      </w:r>
      <w:r>
        <w:rPr>
          <w:spacing w:val="-3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 xml:space="preserve">more </w:t>
      </w:r>
      <w:r>
        <w:t>than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hour's</w:t>
      </w:r>
      <w:r>
        <w:rPr>
          <w:spacing w:val="-4"/>
        </w:rPr>
        <w:t xml:space="preserve"> </w:t>
      </w:r>
      <w:r>
        <w:rPr>
          <w:spacing w:val="-1"/>
        </w:rPr>
        <w:t>work,</w:t>
      </w:r>
      <w:r>
        <w:t xml:space="preserve"> </w:t>
      </w:r>
      <w:r>
        <w:rPr>
          <w:spacing w:val="-2"/>
        </w:rPr>
        <w:t>g</w:t>
      </w:r>
      <w:r>
        <w:rPr>
          <w:spacing w:val="-2"/>
          <w:u w:val="single"/>
        </w:rPr>
        <w:tab/>
      </w:r>
      <w:r>
        <w:rPr>
          <w:spacing w:val="1"/>
        </w:rPr>
        <w:t>74</w:t>
      </w:r>
      <w:r>
        <w:rPr>
          <w:spacing w:val="1"/>
          <w:u w:val="single"/>
        </w:rPr>
        <w:tab/>
      </w:r>
      <w:r>
        <w:t>yourself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break</w:t>
      </w:r>
      <w:r>
        <w:rPr>
          <w:spacing w:val="-7"/>
        </w:rPr>
        <w:t xml:space="preserve"> </w:t>
      </w:r>
      <w:r>
        <w:t>after</w:t>
      </w:r>
      <w:r>
        <w:rPr>
          <w:spacing w:val="-7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rPr>
          <w:spacing w:val="1"/>
        </w:rPr>
        <w:t>hour.</w:t>
      </w:r>
      <w:r>
        <w:rPr>
          <w:spacing w:val="-8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don’t</w:t>
      </w:r>
      <w:r>
        <w:rPr>
          <w:spacing w:val="-2"/>
        </w:rPr>
        <w:t xml:space="preserve"> </w:t>
      </w:r>
      <w:r>
        <w:t>break</w:t>
      </w:r>
      <w:r>
        <w:rPr>
          <w:spacing w:val="-8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long</w:t>
      </w:r>
      <w:r>
        <w:rPr>
          <w:spacing w:val="-8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rPr>
          <w:spacing w:val="-1"/>
        </w:rPr>
        <w:t>you</w:t>
      </w:r>
      <w:r>
        <w:rPr>
          <w:spacing w:val="-4"/>
        </w:rPr>
        <w:t xml:space="preserve"> </w:t>
      </w:r>
      <w:r>
        <w:t>can’t</w:t>
      </w:r>
      <w:r>
        <w:rPr>
          <w:spacing w:val="78"/>
          <w:w w:val="99"/>
        </w:rPr>
        <w:t xml:space="preserve"> </w:t>
      </w:r>
      <w:r>
        <w:rPr>
          <w:spacing w:val="-1"/>
        </w:rPr>
        <w:t>get</w:t>
      </w:r>
      <w:r>
        <w:rPr>
          <w:spacing w:val="-5"/>
        </w:rPr>
        <w:t xml:space="preserve"> </w:t>
      </w:r>
      <w:r>
        <w:t>anything</w:t>
      </w:r>
      <w:r>
        <w:rPr>
          <w:spacing w:val="-4"/>
        </w:rPr>
        <w:t xml:space="preserve"> </w:t>
      </w:r>
      <w:r>
        <w:rPr>
          <w:spacing w:val="1"/>
        </w:rPr>
        <w:t>done.</w:t>
      </w:r>
      <w:r>
        <w:rPr>
          <w:spacing w:val="-7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able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>
        <w:t>half</w:t>
      </w:r>
      <w:r>
        <w:rPr>
          <w:spacing w:val="-6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rPr>
          <w:spacing w:val="1"/>
        </w:rPr>
        <w:t>hour</w:t>
      </w:r>
      <w:r>
        <w:rPr>
          <w:spacing w:val="-8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time </w:t>
      </w:r>
      <w:r>
        <w:t>without</w:t>
      </w:r>
      <w:r>
        <w:rPr>
          <w:spacing w:val="-6"/>
        </w:rPr>
        <w:t xml:space="preserve"> </w:t>
      </w:r>
      <w:r>
        <w:t xml:space="preserve">s__75  </w:t>
      </w:r>
      <w:r>
        <w:rPr>
          <w:spacing w:val="41"/>
        </w:rPr>
        <w:t xml:space="preserve"> </w:t>
      </w:r>
      <w:r>
        <w:t>.</w:t>
      </w:r>
    </w:p>
    <w:p w:rsidR="00C32201" w:rsidP="00C32201">
      <w:pPr>
        <w:pStyle w:val="BodyText"/>
        <w:tabs>
          <w:tab w:val="left" w:pos="3777"/>
        </w:tabs>
        <w:kinsoku w:val="0"/>
        <w:overflowPunct w:val="0"/>
        <w:spacing w:line="310" w:lineRule="auto"/>
        <w:ind w:right="310" w:firstLine="480"/>
      </w:pPr>
      <w:r>
        <w:t>Do</w:t>
      </w:r>
      <w:r>
        <w:rPr>
          <w:spacing w:val="-3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homework</w:t>
      </w:r>
      <w:r>
        <w:rPr>
          <w:spacing w:val="-1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 xml:space="preserve">s  </w:t>
      </w:r>
      <w:r>
        <w:rPr>
          <w:spacing w:val="50"/>
        </w:rPr>
        <w:t xml:space="preserve"> </w:t>
      </w:r>
      <w:r>
        <w:t>_76</w:t>
      </w:r>
      <w:r>
        <w:rPr>
          <w:u w:val="single"/>
        </w:rPr>
        <w:tab/>
      </w:r>
      <w:r>
        <w:t>time</w:t>
      </w:r>
      <w:r>
        <w:rPr>
          <w:spacing w:val="-3"/>
        </w:rPr>
        <w:t xml:space="preserve"> </w:t>
      </w:r>
      <w:r>
        <w:t>every</w:t>
      </w:r>
      <w:r>
        <w:rPr>
          <w:spacing w:val="-5"/>
        </w:rPr>
        <w:t xml:space="preserve"> </w:t>
      </w:r>
      <w:r>
        <w:rPr>
          <w:spacing w:val="-1"/>
        </w:rPr>
        <w:t>evening.</w:t>
      </w:r>
      <w:r>
        <w:rPr>
          <w:spacing w:val="-5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t>help</w:t>
      </w:r>
      <w:r>
        <w:rPr>
          <w:spacing w:val="-7"/>
        </w:rPr>
        <w:t xml:space="preserve"> </w:t>
      </w:r>
      <w:r>
        <w:rPr>
          <w:spacing w:val="-1"/>
        </w:rPr>
        <w:t xml:space="preserve">you </w:t>
      </w:r>
      <w:r>
        <w:t>make</w:t>
      </w:r>
      <w:r>
        <w:rPr>
          <w:spacing w:val="-5"/>
        </w:rPr>
        <w:t xml:space="preserve"> </w:t>
      </w:r>
      <w:r>
        <w:rPr>
          <w:spacing w:val="-1"/>
        </w:rPr>
        <w:t>it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habit.</w:t>
      </w:r>
      <w:r>
        <w:rPr>
          <w:spacing w:val="-6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make</w:t>
      </w:r>
      <w:r>
        <w:rPr>
          <w:spacing w:val="-3"/>
        </w:rP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t>easier</w:t>
      </w:r>
      <w:r>
        <w:rPr>
          <w:spacing w:val="-6"/>
        </w:rPr>
        <w:t xml:space="preserve"> </w:t>
      </w:r>
      <w:r>
        <w:rPr>
          <w:spacing w:val="-1"/>
        </w:rPr>
        <w:t>to</w:t>
      </w:r>
      <w:r>
        <w:rPr>
          <w:spacing w:val="64"/>
          <w:w w:val="99"/>
        </w:rPr>
        <w:t xml:space="preserve"> </w:t>
      </w:r>
      <w:r>
        <w:t>do,</w:t>
      </w:r>
      <w:r>
        <w:rPr>
          <w:spacing w:val="-6"/>
        </w:rPr>
        <w:t xml:space="preserve"> </w:t>
      </w:r>
      <w:r>
        <w:rPr>
          <w:spacing w:val="1"/>
        </w:rPr>
        <w:t>and</w:t>
      </w:r>
      <w:r>
        <w:rPr>
          <w:spacing w:val="-8"/>
        </w:rPr>
        <w:t xml:space="preserve"> </w:t>
      </w:r>
      <w:r>
        <w:rPr>
          <w:spacing w:val="-1"/>
        </w:rPr>
        <w:t>it</w:t>
      </w:r>
      <w:r>
        <w:rPr>
          <w:spacing w:val="-5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make</w:t>
      </w:r>
      <w:r>
        <w:rPr>
          <w:spacing w:val="-2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free</w:t>
      </w:r>
      <w:r>
        <w:rPr>
          <w:spacing w:val="-5"/>
        </w:rPr>
        <w:t xml:space="preserve"> </w:t>
      </w:r>
      <w:r>
        <w:rPr>
          <w:spacing w:val="-1"/>
        </w:rPr>
        <w:t>time</w:t>
      </w:r>
      <w:r>
        <w:rPr>
          <w:spacing w:val="-4"/>
        </w:rPr>
        <w:t xml:space="preserve"> </w:t>
      </w:r>
      <w:r>
        <w:t>more</w:t>
      </w:r>
      <w:r>
        <w:rPr>
          <w:spacing w:val="-5"/>
        </w:rPr>
        <w:t xml:space="preserve"> </w:t>
      </w:r>
      <w:r>
        <w:t>enjoyable</w:t>
      </w:r>
      <w:r>
        <w:rPr>
          <w:spacing w:val="-6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rPr>
          <w:spacing w:val="-1"/>
        </w:rPr>
        <w:t>well.</w:t>
      </w:r>
    </w:p>
    <w:p w:rsidR="00C32201" w:rsidP="00C32201">
      <w:pPr>
        <w:pStyle w:val="BodyText"/>
        <w:tabs>
          <w:tab w:val="left" w:pos="3777"/>
        </w:tabs>
        <w:kinsoku w:val="0"/>
        <w:overflowPunct w:val="0"/>
        <w:spacing w:line="310" w:lineRule="auto"/>
        <w:ind w:right="310" w:firstLine="480"/>
        <w:sectPr>
          <w:type w:val="continuous"/>
          <w:pgSz w:w="11900" w:h="16840"/>
          <w:pgMar w:top="680" w:right="620" w:bottom="280" w:left="600" w:header="720" w:footer="720" w:gutter="0"/>
          <w:cols w:space="720" w:equalWidth="0">
            <w:col w:w="10680"/>
          </w:cols>
          <w:noEndnote/>
        </w:sectPr>
      </w:pPr>
    </w:p>
    <w:p w:rsidR="00C32201" w:rsidP="00C32201">
      <w:pPr>
        <w:pStyle w:val="BodyText"/>
        <w:tabs>
          <w:tab w:val="left" w:pos="1416"/>
        </w:tabs>
        <w:kinsoku w:val="0"/>
        <w:overflowPunct w:val="0"/>
      </w:pPr>
      <w:r>
        <w:t>72.w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32201" w:rsidP="00C32201">
      <w:pPr>
        <w:pStyle w:val="BodyText"/>
        <w:tabs>
          <w:tab w:val="left" w:pos="1416"/>
        </w:tabs>
        <w:kinsoku w:val="0"/>
        <w:overflowPunct w:val="0"/>
      </w:pPr>
      <w:r>
        <w:rPr>
          <w:sz w:val="24"/>
          <w:szCs w:val="24"/>
        </w:rPr>
        <w:br w:type="column"/>
      </w:r>
      <w:r>
        <w:t>73.w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32201" w:rsidP="00C32201">
      <w:pPr>
        <w:pStyle w:val="BodyText"/>
        <w:tabs>
          <w:tab w:val="left" w:pos="1370"/>
        </w:tabs>
        <w:kinsoku w:val="0"/>
        <w:overflowPunct w:val="0"/>
      </w:pPr>
      <w:r>
        <w:rPr>
          <w:sz w:val="24"/>
          <w:szCs w:val="24"/>
        </w:rPr>
        <w:br w:type="column"/>
      </w:r>
      <w:r>
        <w:rPr>
          <w:spacing w:val="-1"/>
        </w:rPr>
        <w:t>74.g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32201" w:rsidP="00C32201">
      <w:pPr>
        <w:pStyle w:val="BodyText"/>
        <w:tabs>
          <w:tab w:val="left" w:pos="1349"/>
        </w:tabs>
        <w:kinsoku w:val="0"/>
        <w:overflowPunct w:val="0"/>
      </w:pPr>
      <w:r>
        <w:rPr>
          <w:sz w:val="24"/>
          <w:szCs w:val="24"/>
        </w:rPr>
        <w:br w:type="column"/>
      </w:r>
      <w:r>
        <w:t>75.s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32201" w:rsidP="00C32201">
      <w:pPr>
        <w:pStyle w:val="BodyText"/>
        <w:tabs>
          <w:tab w:val="left" w:pos="1349"/>
        </w:tabs>
        <w:kinsoku w:val="0"/>
        <w:overflowPunct w:val="0"/>
      </w:pPr>
      <w:r>
        <w:rPr>
          <w:sz w:val="24"/>
          <w:szCs w:val="24"/>
        </w:rPr>
        <w:br w:type="column"/>
      </w:r>
      <w:r>
        <w:t>76.s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32201" w:rsidP="00C32201">
      <w:pPr>
        <w:pStyle w:val="BodyText"/>
        <w:tabs>
          <w:tab w:val="left" w:pos="1349"/>
        </w:tabs>
        <w:kinsoku w:val="0"/>
        <w:overflowPunct w:val="0"/>
        <w:sectPr>
          <w:type w:val="continuous"/>
          <w:pgSz w:w="11900" w:h="16840"/>
          <w:pgMar w:top="680" w:right="620" w:bottom="280" w:left="600" w:header="720" w:footer="720" w:gutter="0"/>
          <w:cols w:num="5" w:space="720" w:equalWidth="0">
            <w:col w:w="1417" w:space="47"/>
            <w:col w:w="1417" w:space="47"/>
            <w:col w:w="1371" w:space="45"/>
            <w:col w:w="1350" w:space="45"/>
            <w:col w:w="4941"/>
          </w:cols>
          <w:noEndnote/>
        </w:sectPr>
      </w:pPr>
    </w:p>
    <w:p w:rsidR="00C32201" w:rsidP="00C32201">
      <w:pPr>
        <w:kinsoku w:val="0"/>
        <w:overflowPunct w:val="0"/>
        <w:spacing w:before="10" w:line="100" w:lineRule="exact"/>
        <w:rPr>
          <w:sz w:val="10"/>
          <w:szCs w:val="10"/>
        </w:rPr>
      </w:pPr>
    </w:p>
    <w:p w:rsidR="00C32201" w:rsidP="00C32201">
      <w:pPr>
        <w:kinsoku w:val="0"/>
        <w:overflowPunct w:val="0"/>
        <w:spacing w:before="19"/>
        <w:ind w:left="117" w:right="114"/>
        <w:rPr>
          <w:rFonts w:ascii="宋体" w:eastAsia="宋体" w:cs="宋体"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D.</w:t>
      </w:r>
      <w:r>
        <w:rPr>
          <w:rFonts w:hint="eastAsia"/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Answer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the following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questions.</w:t>
      </w:r>
      <w:r>
        <w:rPr>
          <w:rFonts w:ascii="宋体" w:eastAsia="宋体" w:cs="宋体"/>
          <w:spacing w:val="-1"/>
          <w:sz w:val="28"/>
          <w:szCs w:val="28"/>
        </w:rPr>
        <w:t>(</w:t>
      </w:r>
      <w:r>
        <w:rPr>
          <w:rFonts w:ascii="宋体" w:eastAsia="宋体" w:cs="宋体" w:hint="eastAsia"/>
          <w:spacing w:val="-1"/>
          <w:sz w:val="28"/>
          <w:szCs w:val="28"/>
        </w:rPr>
        <w:t>根据短文内容，回答问题</w:t>
      </w:r>
      <w:r>
        <w:rPr>
          <w:rFonts w:ascii="宋体" w:eastAsia="宋体" w:cs="宋体"/>
          <w:spacing w:val="-1"/>
          <w:sz w:val="28"/>
          <w:szCs w:val="28"/>
        </w:rPr>
        <w:t>)6%</w:t>
      </w:r>
    </w:p>
    <w:p w:rsidR="00C32201" w:rsidP="00C32201">
      <w:pPr>
        <w:pStyle w:val="BodyText"/>
        <w:kinsoku w:val="0"/>
        <w:overflowPunct w:val="0"/>
        <w:spacing w:before="182"/>
        <w:ind w:left="537" w:right="114"/>
        <w:rPr>
          <w:color w:val="000000"/>
        </w:rPr>
      </w:pPr>
      <w:r>
        <w:rPr>
          <w:color w:val="312C2C"/>
        </w:rPr>
        <w:t>There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are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about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250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different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kinds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of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sharks</w:t>
      </w:r>
      <w:r>
        <w:rPr>
          <w:color w:val="312C2C"/>
          <w:spacing w:val="-4"/>
        </w:rPr>
        <w:t xml:space="preserve"> </w:t>
      </w:r>
      <w:r>
        <w:rPr>
          <w:color w:val="312C2C"/>
          <w:spacing w:val="-1"/>
        </w:rPr>
        <w:t>in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world,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but</w:t>
      </w:r>
      <w:r>
        <w:rPr>
          <w:color w:val="312C2C"/>
          <w:spacing w:val="-7"/>
        </w:rPr>
        <w:t xml:space="preserve"> </w:t>
      </w:r>
      <w:r>
        <w:rPr>
          <w:color w:val="312C2C"/>
          <w:spacing w:val="-1"/>
        </w:rPr>
        <w:t>less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than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30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kinds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of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them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are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dangerous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-1"/>
        </w:rPr>
        <w:t>to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humans.</w:t>
      </w:r>
    </w:p>
    <w:p w:rsidR="00C32201" w:rsidP="00C32201">
      <w:pPr>
        <w:pStyle w:val="BodyText"/>
        <w:kinsoku w:val="0"/>
        <w:overflowPunct w:val="0"/>
        <w:spacing w:before="24" w:line="298" w:lineRule="auto"/>
        <w:ind w:right="114"/>
        <w:rPr>
          <w:rFonts w:eastAsia="宋体"/>
          <w:color w:val="000000"/>
        </w:rPr>
      </w:pPr>
      <w:r>
        <w:rPr>
          <w:color w:val="312C2C"/>
          <w:spacing w:val="-1"/>
        </w:rPr>
        <w:t>Some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sharks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are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-1"/>
        </w:rPr>
        <w:t>very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aggressive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(</w:t>
      </w:r>
      <w:r>
        <w:rPr>
          <w:rFonts w:ascii="宋体" w:eastAsia="宋体" w:cs="宋体" w:hint="eastAsia"/>
          <w:color w:val="312C2C"/>
        </w:rPr>
        <w:t>好斗的</w:t>
      </w:r>
      <w:r>
        <w:rPr>
          <w:rFonts w:eastAsia="宋体"/>
          <w:color w:val="312C2C"/>
        </w:rPr>
        <w:t>).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The</w:t>
      </w:r>
      <w:r>
        <w:rPr>
          <w:rFonts w:eastAsia="宋体"/>
          <w:color w:val="312C2C"/>
          <w:spacing w:val="-3"/>
        </w:rPr>
        <w:t xml:space="preserve"> </w:t>
      </w:r>
      <w:r>
        <w:rPr>
          <w:rFonts w:eastAsia="宋体"/>
          <w:color w:val="312C2C"/>
        </w:rPr>
        <w:t>Great</w:t>
      </w:r>
      <w:r>
        <w:rPr>
          <w:rFonts w:eastAsia="宋体"/>
          <w:color w:val="312C2C"/>
          <w:spacing w:val="-8"/>
        </w:rPr>
        <w:t xml:space="preserve"> </w:t>
      </w:r>
      <w:r>
        <w:rPr>
          <w:rFonts w:eastAsia="宋体"/>
          <w:color w:val="312C2C"/>
        </w:rPr>
        <w:t>White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</w:rPr>
        <w:t>shark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  <w:spacing w:val="-1"/>
        </w:rPr>
        <w:t>is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the</w:t>
      </w:r>
      <w:r>
        <w:rPr>
          <w:rFonts w:eastAsia="宋体"/>
          <w:color w:val="312C2C"/>
          <w:spacing w:val="-4"/>
        </w:rPr>
        <w:t xml:space="preserve"> </w:t>
      </w:r>
      <w:r>
        <w:rPr>
          <w:rFonts w:eastAsia="宋体"/>
          <w:color w:val="312C2C"/>
          <w:spacing w:val="-1"/>
        </w:rPr>
        <w:t>most</w:t>
      </w:r>
      <w:r>
        <w:rPr>
          <w:rFonts w:eastAsia="宋体"/>
          <w:color w:val="312C2C"/>
          <w:spacing w:val="-3"/>
        </w:rPr>
        <w:t xml:space="preserve"> </w:t>
      </w:r>
      <w:r>
        <w:rPr>
          <w:rFonts w:eastAsia="宋体"/>
          <w:color w:val="312C2C"/>
        </w:rPr>
        <w:t>dangerous.</w:t>
      </w:r>
      <w:r>
        <w:rPr>
          <w:rFonts w:eastAsia="宋体"/>
          <w:color w:val="312C2C"/>
          <w:spacing w:val="-8"/>
        </w:rPr>
        <w:t xml:space="preserve"> </w:t>
      </w:r>
      <w:r>
        <w:rPr>
          <w:rFonts w:eastAsia="宋体"/>
          <w:color w:val="312C2C"/>
        </w:rPr>
        <w:t>Then</w:t>
      </w:r>
      <w:r>
        <w:rPr>
          <w:rFonts w:eastAsia="宋体"/>
          <w:color w:val="312C2C"/>
          <w:spacing w:val="-4"/>
        </w:rPr>
        <w:t xml:space="preserve"> </w:t>
      </w:r>
      <w:r>
        <w:rPr>
          <w:rFonts w:eastAsia="宋体"/>
          <w:color w:val="312C2C"/>
        </w:rPr>
        <w:t>there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  <w:spacing w:val="-1"/>
        </w:rPr>
        <w:t>is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also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</w:rPr>
        <w:t>the</w:t>
      </w:r>
      <w:r>
        <w:rPr>
          <w:rFonts w:eastAsia="宋体"/>
          <w:color w:val="312C2C"/>
          <w:spacing w:val="-4"/>
        </w:rPr>
        <w:t xml:space="preserve"> </w:t>
      </w:r>
      <w:r>
        <w:rPr>
          <w:rFonts w:eastAsia="宋体"/>
          <w:color w:val="312C2C"/>
          <w:spacing w:val="-1"/>
        </w:rPr>
        <w:t>Tiger</w:t>
      </w:r>
      <w:r>
        <w:rPr>
          <w:rFonts w:eastAsia="宋体"/>
          <w:color w:val="312C2C"/>
          <w:spacing w:val="-4"/>
        </w:rPr>
        <w:t xml:space="preserve"> </w:t>
      </w:r>
      <w:r>
        <w:rPr>
          <w:rFonts w:eastAsia="宋体"/>
          <w:color w:val="312C2C"/>
        </w:rPr>
        <w:t>shark,</w:t>
      </w:r>
      <w:r>
        <w:rPr>
          <w:rFonts w:eastAsia="宋体"/>
          <w:color w:val="312C2C"/>
          <w:spacing w:val="78"/>
          <w:w w:val="99"/>
        </w:rPr>
        <w:t xml:space="preserve"> </w:t>
      </w:r>
      <w:r>
        <w:rPr>
          <w:rFonts w:eastAsia="宋体"/>
          <w:color w:val="312C2C"/>
        </w:rPr>
        <w:t>which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</w:rPr>
        <w:t>other</w:t>
      </w:r>
      <w:r>
        <w:rPr>
          <w:rFonts w:eastAsia="宋体"/>
          <w:color w:val="312C2C"/>
          <w:spacing w:val="-7"/>
        </w:rPr>
        <w:t xml:space="preserve"> </w:t>
      </w:r>
      <w:r>
        <w:rPr>
          <w:rFonts w:eastAsia="宋体"/>
          <w:color w:val="312C2C"/>
        </w:rPr>
        <w:t>sharks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</w:rPr>
        <w:t>are</w:t>
      </w:r>
      <w:r>
        <w:rPr>
          <w:rFonts w:eastAsia="宋体"/>
          <w:color w:val="312C2C"/>
          <w:spacing w:val="-3"/>
        </w:rPr>
        <w:t xml:space="preserve"> </w:t>
      </w:r>
      <w:r>
        <w:rPr>
          <w:rFonts w:eastAsia="宋体"/>
          <w:color w:val="312C2C"/>
        </w:rPr>
        <w:t>afraid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of,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</w:rPr>
        <w:t>and</w:t>
      </w:r>
      <w:r>
        <w:rPr>
          <w:rFonts w:eastAsia="宋体"/>
          <w:color w:val="312C2C"/>
          <w:spacing w:val="-4"/>
        </w:rPr>
        <w:t xml:space="preserve"> </w:t>
      </w:r>
      <w:r>
        <w:rPr>
          <w:rFonts w:eastAsia="宋体"/>
          <w:color w:val="312C2C"/>
        </w:rPr>
        <w:t>the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  <w:spacing w:val="-1"/>
        </w:rPr>
        <w:t>Blue</w:t>
      </w:r>
      <w:r>
        <w:rPr>
          <w:rFonts w:eastAsia="宋体"/>
          <w:color w:val="312C2C"/>
          <w:spacing w:val="-3"/>
        </w:rPr>
        <w:t xml:space="preserve"> </w:t>
      </w:r>
      <w:r>
        <w:rPr>
          <w:rFonts w:eastAsia="宋体"/>
          <w:color w:val="312C2C"/>
        </w:rPr>
        <w:t>shark.</w:t>
      </w:r>
      <w:r>
        <w:rPr>
          <w:rFonts w:eastAsia="宋体"/>
          <w:color w:val="312C2C"/>
          <w:spacing w:val="-4"/>
        </w:rPr>
        <w:t xml:space="preserve"> </w:t>
      </w:r>
      <w:r>
        <w:rPr>
          <w:rFonts w:eastAsia="宋体"/>
          <w:color w:val="312C2C"/>
        </w:rPr>
        <w:t>Both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of</w:t>
      </w:r>
      <w:r>
        <w:rPr>
          <w:rFonts w:eastAsia="宋体"/>
          <w:color w:val="312C2C"/>
          <w:spacing w:val="-7"/>
        </w:rPr>
        <w:t xml:space="preserve"> </w:t>
      </w:r>
      <w:r>
        <w:rPr>
          <w:rFonts w:eastAsia="宋体"/>
          <w:color w:val="312C2C"/>
        </w:rPr>
        <w:t>them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are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  <w:spacing w:val="-1"/>
        </w:rPr>
        <w:t>very</w:t>
      </w:r>
      <w:r>
        <w:rPr>
          <w:rFonts w:eastAsia="宋体"/>
          <w:color w:val="312C2C"/>
          <w:spacing w:val="-3"/>
        </w:rPr>
        <w:t xml:space="preserve"> </w:t>
      </w:r>
      <w:r>
        <w:rPr>
          <w:rFonts w:eastAsia="宋体"/>
          <w:color w:val="312C2C"/>
        </w:rPr>
        <w:t>fast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and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dangerous.</w:t>
      </w:r>
    </w:p>
    <w:p w:rsidR="00C32201" w:rsidP="00C32201">
      <w:pPr>
        <w:pStyle w:val="BodyText"/>
        <w:kinsoku w:val="0"/>
        <w:overflowPunct w:val="0"/>
        <w:spacing w:before="13" w:line="281" w:lineRule="auto"/>
        <w:ind w:right="114" w:firstLine="420"/>
        <w:rPr>
          <w:rFonts w:eastAsia="宋体"/>
          <w:color w:val="000000"/>
        </w:rPr>
      </w:pPr>
      <w:r>
        <w:rPr>
          <w:color w:val="312C2C"/>
        </w:rPr>
        <w:t>The</w:t>
      </w:r>
      <w:r>
        <w:rPr>
          <w:color w:val="312C2C"/>
          <w:spacing w:val="-3"/>
        </w:rPr>
        <w:t xml:space="preserve"> </w:t>
      </w:r>
      <w:r>
        <w:rPr>
          <w:color w:val="312C2C"/>
          <w:spacing w:val="-1"/>
        </w:rPr>
        <w:t>Whale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shark</w:t>
      </w:r>
      <w:r>
        <w:rPr>
          <w:color w:val="312C2C"/>
          <w:spacing w:val="-4"/>
        </w:rPr>
        <w:t xml:space="preserve"> </w:t>
      </w:r>
      <w:r>
        <w:rPr>
          <w:color w:val="312C2C"/>
          <w:spacing w:val="-1"/>
        </w:rPr>
        <w:t>is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3"/>
        </w:rPr>
        <w:t xml:space="preserve"> </w:t>
      </w:r>
      <w:r>
        <w:rPr>
          <w:color w:val="312C2C"/>
          <w:spacing w:val="-1"/>
        </w:rPr>
        <w:t>biggest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shark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-1"/>
        </w:rPr>
        <w:t>in</w:t>
      </w:r>
      <w:r>
        <w:rPr>
          <w:color w:val="312C2C"/>
          <w:spacing w:val="-2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world.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It</w:t>
      </w:r>
      <w:r>
        <w:rPr>
          <w:color w:val="312C2C"/>
          <w:spacing w:val="-2"/>
        </w:rPr>
        <w:t xml:space="preserve"> </w:t>
      </w:r>
      <w:r>
        <w:rPr>
          <w:color w:val="312C2C"/>
        </w:rPr>
        <w:t>can</w:t>
      </w:r>
      <w:r>
        <w:rPr>
          <w:color w:val="312C2C"/>
          <w:spacing w:val="-4"/>
        </w:rPr>
        <w:t xml:space="preserve"> </w:t>
      </w:r>
      <w:r>
        <w:rPr>
          <w:color w:val="312C2C"/>
          <w:spacing w:val="-1"/>
        </w:rPr>
        <w:t>grow</w:t>
      </w:r>
      <w:r>
        <w:rPr>
          <w:color w:val="312C2C"/>
          <w:spacing w:val="-2"/>
        </w:rPr>
        <w:t xml:space="preserve"> </w:t>
      </w:r>
      <w:r>
        <w:rPr>
          <w:color w:val="312C2C"/>
        </w:rPr>
        <w:t>up</w:t>
      </w:r>
      <w:r>
        <w:rPr>
          <w:color w:val="312C2C"/>
          <w:spacing w:val="-4"/>
        </w:rPr>
        <w:t xml:space="preserve"> </w:t>
      </w:r>
      <w:r>
        <w:rPr>
          <w:color w:val="312C2C"/>
          <w:spacing w:val="-1"/>
        </w:rPr>
        <w:t>to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15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metres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-1"/>
        </w:rPr>
        <w:t>in</w:t>
      </w:r>
      <w:r>
        <w:rPr>
          <w:color w:val="312C2C"/>
          <w:spacing w:val="-2"/>
        </w:rPr>
        <w:t xml:space="preserve"> </w:t>
      </w:r>
      <w:r>
        <w:rPr>
          <w:color w:val="312C2C"/>
          <w:spacing w:val="-1"/>
        </w:rPr>
        <w:t>length</w:t>
      </w:r>
      <w:r>
        <w:rPr>
          <w:color w:val="312C2C"/>
          <w:spacing w:val="-3"/>
        </w:rPr>
        <w:t xml:space="preserve"> </w:t>
      </w:r>
      <w:r>
        <w:rPr>
          <w:color w:val="312C2C"/>
          <w:spacing w:val="1"/>
        </w:rPr>
        <w:t>and</w:t>
      </w:r>
      <w:r>
        <w:rPr>
          <w:color w:val="312C2C"/>
          <w:spacing w:val="-7"/>
        </w:rPr>
        <w:t xml:space="preserve"> </w:t>
      </w:r>
      <w:r>
        <w:rPr>
          <w:color w:val="312C2C"/>
          <w:spacing w:val="-1"/>
        </w:rPr>
        <w:t xml:space="preserve">weigh </w:t>
      </w:r>
      <w:r>
        <w:rPr>
          <w:color w:val="312C2C"/>
        </w:rPr>
        <w:t>as</w:t>
      </w:r>
      <w:r>
        <w:rPr>
          <w:color w:val="312C2C"/>
          <w:spacing w:val="-3"/>
        </w:rPr>
        <w:t xml:space="preserve"> </w:t>
      </w:r>
      <w:r>
        <w:rPr>
          <w:color w:val="312C2C"/>
          <w:spacing w:val="-1"/>
        </w:rPr>
        <w:t>much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as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-1"/>
        </w:rPr>
        <w:t>six large</w:t>
      </w:r>
      <w:r>
        <w:rPr>
          <w:color w:val="312C2C"/>
          <w:spacing w:val="84"/>
          <w:w w:val="99"/>
        </w:rPr>
        <w:t xml:space="preserve"> </w:t>
      </w:r>
      <w:r>
        <w:rPr>
          <w:color w:val="312C2C"/>
        </w:rPr>
        <w:t>cars.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smallest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shark,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which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-1"/>
        </w:rPr>
        <w:t>is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found</w:t>
      </w:r>
      <w:r>
        <w:rPr>
          <w:color w:val="312C2C"/>
          <w:spacing w:val="-3"/>
        </w:rPr>
        <w:t xml:space="preserve"> </w:t>
      </w:r>
      <w:r>
        <w:rPr>
          <w:color w:val="312C2C"/>
          <w:spacing w:val="1"/>
        </w:rPr>
        <w:t>near</w:t>
      </w:r>
      <w:r>
        <w:rPr>
          <w:color w:val="312C2C"/>
          <w:spacing w:val="-9"/>
        </w:rPr>
        <w:t xml:space="preserve"> </w:t>
      </w:r>
      <w:r>
        <w:rPr>
          <w:color w:val="312C2C"/>
        </w:rPr>
        <w:t>Japan,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could</w:t>
      </w:r>
      <w:r>
        <w:rPr>
          <w:color w:val="312C2C"/>
          <w:spacing w:val="-8"/>
        </w:rPr>
        <w:t xml:space="preserve"> </w:t>
      </w:r>
      <w:r>
        <w:rPr>
          <w:color w:val="312C2C"/>
          <w:spacing w:val="-1"/>
        </w:rPr>
        <w:t>fit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into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palm(</w:t>
      </w:r>
      <w:r>
        <w:rPr>
          <w:rFonts w:ascii="宋体" w:eastAsia="宋体" w:cs="宋体" w:hint="eastAsia"/>
          <w:color w:val="312C2C"/>
        </w:rPr>
        <w:t>手掌</w:t>
      </w:r>
      <w:r>
        <w:rPr>
          <w:rFonts w:eastAsia="宋体"/>
          <w:color w:val="312C2C"/>
        </w:rPr>
        <w:t>)</w:t>
      </w:r>
      <w:r>
        <w:rPr>
          <w:rFonts w:eastAsia="宋体"/>
          <w:color w:val="312C2C"/>
          <w:spacing w:val="-4"/>
        </w:rPr>
        <w:t xml:space="preserve"> </w:t>
      </w:r>
      <w:r>
        <w:rPr>
          <w:rFonts w:eastAsia="宋体"/>
          <w:color w:val="312C2C"/>
        </w:rPr>
        <w:t>of</w:t>
      </w:r>
      <w:r>
        <w:rPr>
          <w:rFonts w:eastAsia="宋体"/>
          <w:color w:val="312C2C"/>
          <w:spacing w:val="-4"/>
        </w:rPr>
        <w:t xml:space="preserve"> </w:t>
      </w:r>
      <w:r>
        <w:rPr>
          <w:rFonts w:eastAsia="宋体"/>
          <w:color w:val="312C2C"/>
        </w:rPr>
        <w:t>your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  <w:spacing w:val="1"/>
        </w:rPr>
        <w:t>hand</w:t>
      </w:r>
      <w:r>
        <w:rPr>
          <w:rFonts w:eastAsia="宋体"/>
          <w:color w:val="312C2C"/>
          <w:spacing w:val="-8"/>
        </w:rPr>
        <w:t xml:space="preserve"> </w:t>
      </w:r>
      <w:r>
        <w:rPr>
          <w:rFonts w:eastAsia="宋体"/>
          <w:color w:val="312C2C"/>
        </w:rPr>
        <w:t>because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  <w:spacing w:val="-1"/>
        </w:rPr>
        <w:t>it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  <w:spacing w:val="-1"/>
        </w:rPr>
        <w:t>is</w:t>
      </w:r>
      <w:r>
        <w:rPr>
          <w:rFonts w:eastAsia="宋体"/>
          <w:color w:val="312C2C"/>
          <w:spacing w:val="-4"/>
        </w:rPr>
        <w:t xml:space="preserve"> </w:t>
      </w:r>
      <w:r>
        <w:rPr>
          <w:rFonts w:eastAsia="宋体"/>
          <w:color w:val="312C2C"/>
        </w:rPr>
        <w:t>only</w:t>
      </w:r>
      <w:r>
        <w:rPr>
          <w:rFonts w:eastAsia="宋体"/>
          <w:color w:val="312C2C"/>
          <w:spacing w:val="-6"/>
        </w:rPr>
        <w:t xml:space="preserve"> </w:t>
      </w:r>
      <w:r>
        <w:rPr>
          <w:rFonts w:eastAsia="宋体"/>
          <w:color w:val="312C2C"/>
        </w:rPr>
        <w:t>15-20</w:t>
      </w:r>
      <w:r>
        <w:rPr>
          <w:rFonts w:eastAsia="宋体"/>
          <w:color w:val="312C2C"/>
          <w:spacing w:val="58"/>
          <w:w w:val="99"/>
        </w:rPr>
        <w:t xml:space="preserve"> </w:t>
      </w:r>
      <w:r>
        <w:rPr>
          <w:rFonts w:eastAsia="宋体"/>
          <w:color w:val="312C2C"/>
          <w:spacing w:val="-1"/>
        </w:rPr>
        <w:t>centimetres</w:t>
      </w:r>
      <w:r>
        <w:rPr>
          <w:rFonts w:eastAsia="宋体"/>
          <w:color w:val="312C2C"/>
          <w:spacing w:val="-14"/>
        </w:rPr>
        <w:t xml:space="preserve"> </w:t>
      </w:r>
      <w:r>
        <w:rPr>
          <w:rFonts w:eastAsia="宋体"/>
          <w:color w:val="312C2C"/>
          <w:spacing w:val="-1"/>
        </w:rPr>
        <w:t>long.</w:t>
      </w:r>
    </w:p>
    <w:p w:rsidR="00C32201" w:rsidP="00C32201">
      <w:pPr>
        <w:pStyle w:val="BodyText"/>
        <w:kinsoku w:val="0"/>
        <w:overflowPunct w:val="0"/>
        <w:spacing w:before="0" w:line="272" w:lineRule="exact"/>
        <w:ind w:right="114" w:firstLine="420"/>
        <w:rPr>
          <w:rFonts w:eastAsia="宋体"/>
          <w:color w:val="000000"/>
        </w:rPr>
      </w:pPr>
      <w:r>
        <w:rPr>
          <w:color w:val="312C2C"/>
          <w:spacing w:val="-1"/>
        </w:rPr>
        <w:t>Most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sharks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-1"/>
        </w:rPr>
        <w:t>have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hundreds,</w:t>
      </w:r>
      <w:r>
        <w:rPr>
          <w:color w:val="312C2C"/>
          <w:spacing w:val="-9"/>
        </w:rPr>
        <w:t xml:space="preserve"> </w:t>
      </w:r>
      <w:r>
        <w:rPr>
          <w:color w:val="312C2C"/>
        </w:rPr>
        <w:t>sometimes</w:t>
      </w:r>
      <w:r>
        <w:rPr>
          <w:color w:val="312C2C"/>
          <w:spacing w:val="-8"/>
        </w:rPr>
        <w:t xml:space="preserve"> </w:t>
      </w:r>
      <w:r>
        <w:rPr>
          <w:color w:val="312C2C"/>
          <w:spacing w:val="-1"/>
        </w:rPr>
        <w:t>even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thousands,</w:t>
      </w:r>
      <w:r>
        <w:rPr>
          <w:color w:val="312C2C"/>
          <w:spacing w:val="-9"/>
        </w:rPr>
        <w:t xml:space="preserve"> </w:t>
      </w:r>
      <w:r>
        <w:rPr>
          <w:color w:val="312C2C"/>
        </w:rPr>
        <w:t>of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sharp</w:t>
      </w:r>
      <w:r>
        <w:rPr>
          <w:color w:val="312C2C"/>
          <w:spacing w:val="-9"/>
        </w:rPr>
        <w:t xml:space="preserve"> </w:t>
      </w:r>
      <w:r>
        <w:rPr>
          <w:color w:val="312C2C"/>
        </w:rPr>
        <w:t>teeth.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These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teeth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are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arranged(</w:t>
      </w:r>
      <w:r>
        <w:rPr>
          <w:rFonts w:ascii="宋体" w:eastAsia="宋体" w:cs="宋体" w:hint="eastAsia"/>
          <w:color w:val="312C2C"/>
        </w:rPr>
        <w:t>排列</w:t>
      </w:r>
      <w:r>
        <w:rPr>
          <w:rFonts w:eastAsia="宋体"/>
          <w:color w:val="312C2C"/>
        </w:rPr>
        <w:t>)</w:t>
      </w:r>
      <w:r>
        <w:rPr>
          <w:rFonts w:eastAsia="宋体"/>
          <w:color w:val="312C2C"/>
          <w:spacing w:val="-8"/>
        </w:rPr>
        <w:t xml:space="preserve"> </w:t>
      </w:r>
      <w:r>
        <w:rPr>
          <w:rFonts w:eastAsia="宋体"/>
          <w:color w:val="312C2C"/>
          <w:spacing w:val="-1"/>
        </w:rPr>
        <w:t>in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rows.</w:t>
      </w:r>
      <w:r>
        <w:rPr>
          <w:rFonts w:eastAsia="宋体"/>
          <w:color w:val="312C2C"/>
          <w:spacing w:val="-5"/>
        </w:rPr>
        <w:t xml:space="preserve"> </w:t>
      </w:r>
      <w:r>
        <w:rPr>
          <w:rFonts w:eastAsia="宋体"/>
          <w:color w:val="312C2C"/>
        </w:rPr>
        <w:t>A</w:t>
      </w:r>
    </w:p>
    <w:p w:rsidR="00C32201" w:rsidP="00C32201">
      <w:pPr>
        <w:pStyle w:val="BodyText"/>
        <w:kinsoku w:val="0"/>
        <w:overflowPunct w:val="0"/>
        <w:spacing w:before="70"/>
        <w:ind w:right="114"/>
        <w:rPr>
          <w:color w:val="000000"/>
        </w:rPr>
      </w:pPr>
      <w:r>
        <w:rPr>
          <w:color w:val="312C2C"/>
          <w:spacing w:val="-1"/>
        </w:rPr>
        <w:t>Shark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usually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-1"/>
        </w:rPr>
        <w:t>gets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a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new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1"/>
        </w:rPr>
        <w:t>set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of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teeth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every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-1"/>
        </w:rPr>
        <w:t>two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weeks.</w:t>
      </w:r>
    </w:p>
    <w:p w:rsidR="00C32201" w:rsidP="00C32201">
      <w:pPr>
        <w:pStyle w:val="BodyText"/>
        <w:kinsoku w:val="0"/>
        <w:overflowPunct w:val="0"/>
        <w:spacing w:before="70" w:line="310" w:lineRule="auto"/>
        <w:ind w:right="114" w:firstLine="420"/>
        <w:rPr>
          <w:color w:val="000000"/>
        </w:rPr>
      </w:pPr>
      <w:r>
        <w:rPr>
          <w:color w:val="312C2C"/>
          <w:spacing w:val="-1"/>
        </w:rPr>
        <w:t>Most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sharks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live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on</w:t>
      </w:r>
      <w:r>
        <w:rPr>
          <w:color w:val="312C2C"/>
          <w:spacing w:val="-3"/>
        </w:rPr>
        <w:t xml:space="preserve"> </w:t>
      </w:r>
      <w:r>
        <w:rPr>
          <w:color w:val="312C2C"/>
          <w:spacing w:val="-1"/>
        </w:rPr>
        <w:t>small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fish,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1"/>
        </w:rPr>
        <w:t>and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they</w:t>
      </w:r>
      <w:r>
        <w:rPr>
          <w:color w:val="312C2C"/>
          <w:spacing w:val="-8"/>
        </w:rPr>
        <w:t xml:space="preserve"> </w:t>
      </w:r>
      <w:r>
        <w:rPr>
          <w:color w:val="312C2C"/>
          <w:spacing w:val="-1"/>
        </w:rPr>
        <w:t>keep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oceans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healthy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by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eating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sick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fish.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-1"/>
        </w:rPr>
        <w:t>However,</w:t>
      </w:r>
      <w:r>
        <w:rPr>
          <w:color w:val="312C2C"/>
          <w:spacing w:val="-2"/>
        </w:rPr>
        <w:t xml:space="preserve"> </w:t>
      </w:r>
      <w:r>
        <w:rPr>
          <w:color w:val="312C2C"/>
          <w:spacing w:val="-1"/>
        </w:rPr>
        <w:t>hungry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sharks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eat</w:t>
      </w:r>
      <w:r>
        <w:rPr>
          <w:color w:val="312C2C"/>
          <w:spacing w:val="80"/>
          <w:w w:val="99"/>
        </w:rPr>
        <w:t xml:space="preserve"> </w:t>
      </w:r>
      <w:r>
        <w:rPr>
          <w:color w:val="312C2C"/>
          <w:spacing w:val="-1"/>
        </w:rPr>
        <w:t>anything.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Once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inside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a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-1"/>
        </w:rPr>
        <w:t>Tiger</w:t>
      </w:r>
      <w:r>
        <w:rPr>
          <w:color w:val="312C2C"/>
          <w:spacing w:val="-2"/>
        </w:rPr>
        <w:t xml:space="preserve"> </w:t>
      </w:r>
      <w:r>
        <w:rPr>
          <w:color w:val="312C2C"/>
        </w:rPr>
        <w:t>shark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there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was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a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-1"/>
        </w:rPr>
        <w:t>metal</w:t>
      </w:r>
      <w:r>
        <w:rPr>
          <w:color w:val="312C2C"/>
          <w:spacing w:val="-2"/>
        </w:rPr>
        <w:t xml:space="preserve"> </w:t>
      </w:r>
      <w:r>
        <w:rPr>
          <w:color w:val="312C2C"/>
        </w:rPr>
        <w:t>can,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a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bicycle</w:t>
      </w:r>
      <w:r>
        <w:rPr>
          <w:color w:val="312C2C"/>
          <w:spacing w:val="-3"/>
        </w:rPr>
        <w:t xml:space="preserve"> </w:t>
      </w:r>
      <w:r>
        <w:rPr>
          <w:color w:val="312C2C"/>
          <w:spacing w:val="-1"/>
        </w:rPr>
        <w:t>tyre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,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a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leather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wallet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and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an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alarm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clock!</w:t>
      </w:r>
    </w:p>
    <w:p w:rsidR="00C32201" w:rsidP="00C32201">
      <w:pPr>
        <w:pStyle w:val="BodyText"/>
        <w:kinsoku w:val="0"/>
        <w:overflowPunct w:val="0"/>
        <w:spacing w:line="310" w:lineRule="auto"/>
        <w:ind w:right="160" w:firstLine="480"/>
        <w:jc w:val="both"/>
        <w:rPr>
          <w:color w:val="000000"/>
        </w:rPr>
      </w:pPr>
      <w:r>
        <w:rPr>
          <w:color w:val="312C2C"/>
        </w:rPr>
        <w:t>The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shark's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sense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of</w:t>
      </w:r>
      <w:r>
        <w:rPr>
          <w:color w:val="312C2C"/>
          <w:spacing w:val="-4"/>
        </w:rPr>
        <w:t xml:space="preserve"> </w:t>
      </w:r>
      <w:r>
        <w:rPr>
          <w:color w:val="312C2C"/>
          <w:spacing w:val="-1"/>
        </w:rPr>
        <w:t>smell</w:t>
      </w:r>
      <w:r>
        <w:rPr>
          <w:color w:val="312C2C"/>
          <w:spacing w:val="-4"/>
        </w:rPr>
        <w:t xml:space="preserve"> </w:t>
      </w:r>
      <w:r>
        <w:rPr>
          <w:color w:val="312C2C"/>
          <w:spacing w:val="-1"/>
        </w:rPr>
        <w:t>is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very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good.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They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can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follow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smell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of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blood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across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thousands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of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metres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of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oceans.</w:t>
      </w:r>
      <w:r>
        <w:rPr>
          <w:color w:val="312C2C"/>
          <w:spacing w:val="62"/>
          <w:w w:val="99"/>
        </w:rPr>
        <w:t xml:space="preserve"> </w:t>
      </w:r>
      <w:r>
        <w:rPr>
          <w:color w:val="312C2C"/>
        </w:rPr>
        <w:t>They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1"/>
        </w:rPr>
        <w:t>can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also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see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well,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and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they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have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good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hearing.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They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can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feel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movement</w:t>
      </w:r>
      <w:r>
        <w:rPr>
          <w:color w:val="312C2C"/>
          <w:spacing w:val="-7"/>
        </w:rPr>
        <w:t xml:space="preserve"> </w:t>
      </w:r>
      <w:r>
        <w:rPr>
          <w:color w:val="312C2C"/>
          <w:spacing w:val="-1"/>
        </w:rPr>
        <w:t>in</w:t>
      </w:r>
      <w:r>
        <w:rPr>
          <w:color w:val="312C2C"/>
          <w:spacing w:val="-3"/>
        </w:rPr>
        <w:t xml:space="preserve"> </w:t>
      </w:r>
      <w:r>
        <w:rPr>
          <w:color w:val="312C2C"/>
          <w:spacing w:val="-1"/>
        </w:rPr>
        <w:t>water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very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easily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too.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And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-1"/>
        </w:rPr>
        <w:t>it</w:t>
      </w:r>
      <w:r>
        <w:rPr>
          <w:color w:val="312C2C"/>
          <w:spacing w:val="-2"/>
        </w:rPr>
        <w:t xml:space="preserve"> </w:t>
      </w:r>
      <w:r>
        <w:rPr>
          <w:color w:val="312C2C"/>
          <w:spacing w:val="-1"/>
        </w:rPr>
        <w:t>is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possible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for</w:t>
      </w:r>
      <w:r>
        <w:rPr>
          <w:color w:val="312C2C"/>
          <w:spacing w:val="60"/>
          <w:w w:val="99"/>
        </w:rPr>
        <w:t xml:space="preserve"> </w:t>
      </w:r>
      <w:r>
        <w:rPr>
          <w:color w:val="312C2C"/>
        </w:rPr>
        <w:t>them</w:t>
      </w:r>
      <w:r>
        <w:rPr>
          <w:color w:val="312C2C"/>
          <w:spacing w:val="-8"/>
        </w:rPr>
        <w:t xml:space="preserve"> </w:t>
      </w:r>
      <w:r>
        <w:rPr>
          <w:color w:val="312C2C"/>
          <w:spacing w:val="-1"/>
        </w:rPr>
        <w:t>to</w:t>
      </w:r>
      <w:r>
        <w:rPr>
          <w:color w:val="312C2C"/>
          <w:spacing w:val="-2"/>
        </w:rPr>
        <w:t xml:space="preserve"> </w:t>
      </w:r>
      <w:r>
        <w:rPr>
          <w:color w:val="312C2C"/>
        </w:rPr>
        <w:t>feel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a</w:t>
      </w:r>
      <w:r>
        <w:rPr>
          <w:color w:val="312C2C"/>
          <w:spacing w:val="-2"/>
        </w:rPr>
        <w:t xml:space="preserve"> </w:t>
      </w:r>
      <w:r>
        <w:rPr>
          <w:color w:val="312C2C"/>
        </w:rPr>
        <w:t>fish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moving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as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far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as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30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metres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-1"/>
        </w:rPr>
        <w:t>away.</w:t>
      </w:r>
    </w:p>
    <w:p w:rsidR="00C32201" w:rsidP="00C32201">
      <w:pPr>
        <w:pStyle w:val="BodyText"/>
        <w:numPr>
          <w:ilvl w:val="0"/>
          <w:numId w:val="1"/>
        </w:numPr>
        <w:tabs>
          <w:tab w:val="left" w:pos="382"/>
        </w:tabs>
        <w:kinsoku w:val="0"/>
        <w:overflowPunct w:val="0"/>
        <w:ind w:firstLine="0"/>
        <w:rPr>
          <w:color w:val="000000"/>
        </w:rPr>
      </w:pPr>
      <w:r>
        <w:rPr>
          <w:color w:val="312C2C"/>
        </w:rPr>
        <w:t>Which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shark</w:t>
      </w:r>
      <w:r>
        <w:rPr>
          <w:color w:val="312C2C"/>
          <w:spacing w:val="-9"/>
        </w:rPr>
        <w:t xml:space="preserve"> </w:t>
      </w:r>
      <w:r>
        <w:rPr>
          <w:color w:val="312C2C"/>
          <w:spacing w:val="-1"/>
        </w:rPr>
        <w:t>is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most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dangerous?</w:t>
      </w:r>
    </w:p>
    <w:p w:rsidR="00C32201" w:rsidP="00C32201">
      <w:pPr>
        <w:kinsoku w:val="0"/>
        <w:overflowPunct w:val="0"/>
        <w:spacing w:line="110" w:lineRule="exact"/>
        <w:rPr>
          <w:sz w:val="11"/>
          <w:szCs w:val="11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pStyle w:val="BodyText"/>
        <w:numPr>
          <w:ilvl w:val="0"/>
          <w:numId w:val="1"/>
        </w:numPr>
        <w:tabs>
          <w:tab w:val="left" w:pos="382"/>
        </w:tabs>
        <w:kinsoku w:val="0"/>
        <w:overflowPunct w:val="0"/>
        <w:spacing w:before="72"/>
        <w:ind w:left="379"/>
        <w:rPr>
          <w:color w:val="000000"/>
        </w:rPr>
      </w:pPr>
      <w:r>
        <w:rPr>
          <w:noProof/>
        </w:rPr>
        <w:pict>
          <v:shape id="任意多边形 5" o:spid="_x0000_s1044" style="height:0;margin-left:51.55pt;margin-top:-0.1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252.65pt;z-index:-251646976" coordsize="5054,19" o:allowincell="f" path="m,l5054,e" filled="f" strokecolor="#302b2b" strokeweight="0.42pt">
            <v:path arrowok="t" o:connecttype="custom" o:connectlocs="0,0;3208655,0" o:connectangles="0,0"/>
          </v:shape>
        </w:pict>
      </w:r>
      <w:r>
        <w:rPr>
          <w:color w:val="312C2C"/>
        </w:rPr>
        <w:t>How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much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1"/>
        </w:rPr>
        <w:t>does</w:t>
      </w:r>
      <w:r>
        <w:rPr>
          <w:color w:val="312C2C"/>
          <w:spacing w:val="-10"/>
        </w:rPr>
        <w:t xml:space="preserve"> </w:t>
      </w:r>
      <w:r>
        <w:rPr>
          <w:color w:val="312C2C"/>
        </w:rPr>
        <w:t>the</w:t>
      </w:r>
      <w:r>
        <w:rPr>
          <w:color w:val="312C2C"/>
          <w:spacing w:val="-5"/>
        </w:rPr>
        <w:t xml:space="preserve"> </w:t>
      </w:r>
      <w:r>
        <w:rPr>
          <w:color w:val="312C2C"/>
          <w:spacing w:val="-1"/>
        </w:rPr>
        <w:t>biggest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shark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-1"/>
        </w:rPr>
        <w:t>weigh?</w:t>
      </w:r>
    </w:p>
    <w:p w:rsidR="00C32201" w:rsidP="00C32201">
      <w:pPr>
        <w:kinsoku w:val="0"/>
        <w:overflowPunct w:val="0"/>
        <w:spacing w:line="110" w:lineRule="exact"/>
        <w:rPr>
          <w:sz w:val="11"/>
          <w:szCs w:val="11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pStyle w:val="BodyText"/>
        <w:numPr>
          <w:ilvl w:val="0"/>
          <w:numId w:val="1"/>
        </w:numPr>
        <w:tabs>
          <w:tab w:val="left" w:pos="382"/>
        </w:tabs>
        <w:kinsoku w:val="0"/>
        <w:overflowPunct w:val="0"/>
        <w:spacing w:before="72"/>
        <w:ind w:left="379"/>
        <w:rPr>
          <w:color w:val="000000"/>
        </w:rPr>
      </w:pPr>
      <w:r>
        <w:rPr>
          <w:noProof/>
        </w:rPr>
        <w:pict>
          <v:shape id="任意多边形 4" o:spid="_x0000_s1045" style="height:0;margin-left:51.55pt;margin-top:-0.1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252.65pt;z-index:-251645952" coordsize="5054,19" o:allowincell="f" path="m,l5054,e" filled="f" strokecolor="#302b2b" strokeweight="0.42pt">
            <v:path arrowok="t" o:connecttype="custom" o:connectlocs="0,0;3208655,0" o:connectangles="0,0"/>
          </v:shape>
        </w:pict>
      </w:r>
      <w:r>
        <w:rPr>
          <w:color w:val="312C2C"/>
        </w:rPr>
        <w:t>How</w:t>
      </w:r>
      <w:r>
        <w:rPr>
          <w:color w:val="312C2C"/>
          <w:spacing w:val="-4"/>
        </w:rPr>
        <w:t xml:space="preserve"> </w:t>
      </w:r>
      <w:r>
        <w:rPr>
          <w:color w:val="312C2C"/>
        </w:rPr>
        <w:t>often</w:t>
      </w:r>
      <w:r>
        <w:rPr>
          <w:color w:val="312C2C"/>
          <w:spacing w:val="-7"/>
        </w:rPr>
        <w:t xml:space="preserve"> </w:t>
      </w:r>
      <w:r>
        <w:rPr>
          <w:color w:val="312C2C"/>
          <w:spacing w:val="1"/>
        </w:rPr>
        <w:t>does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a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shark</w:t>
      </w:r>
      <w:r>
        <w:rPr>
          <w:color w:val="312C2C"/>
          <w:spacing w:val="-4"/>
        </w:rPr>
        <w:t xml:space="preserve"> </w:t>
      </w:r>
      <w:r>
        <w:rPr>
          <w:color w:val="312C2C"/>
          <w:spacing w:val="-1"/>
        </w:rPr>
        <w:t>get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a</w:t>
      </w:r>
      <w:r>
        <w:rPr>
          <w:color w:val="312C2C"/>
          <w:spacing w:val="-2"/>
        </w:rPr>
        <w:t xml:space="preserve"> </w:t>
      </w:r>
      <w:r>
        <w:rPr>
          <w:color w:val="312C2C"/>
          <w:spacing w:val="1"/>
        </w:rPr>
        <w:t>new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set</w:t>
      </w:r>
      <w:r>
        <w:rPr>
          <w:color w:val="312C2C"/>
          <w:spacing w:val="-5"/>
        </w:rPr>
        <w:t xml:space="preserve"> </w:t>
      </w:r>
      <w:r>
        <w:rPr>
          <w:color w:val="312C2C"/>
        </w:rPr>
        <w:t>of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teeth?</w:t>
      </w:r>
    </w:p>
    <w:p w:rsidR="00C32201" w:rsidP="00C32201">
      <w:pPr>
        <w:kinsoku w:val="0"/>
        <w:overflowPunct w:val="0"/>
        <w:spacing w:line="110" w:lineRule="exact"/>
        <w:rPr>
          <w:sz w:val="11"/>
          <w:szCs w:val="11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pStyle w:val="BodyText"/>
        <w:numPr>
          <w:ilvl w:val="0"/>
          <w:numId w:val="1"/>
        </w:numPr>
        <w:tabs>
          <w:tab w:val="left" w:pos="382"/>
        </w:tabs>
        <w:kinsoku w:val="0"/>
        <w:overflowPunct w:val="0"/>
        <w:spacing w:before="72"/>
        <w:ind w:left="379"/>
        <w:rPr>
          <w:color w:val="000000"/>
        </w:rPr>
      </w:pPr>
      <w:r>
        <w:rPr>
          <w:noProof/>
        </w:rPr>
        <w:pict>
          <v:shape id="任意多边形 3" o:spid="_x0000_s1046" style="height:0;margin-left:51.55pt;margin-top:-0.1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252.65pt;z-index:-251644928" coordsize="5054,19" o:allowincell="f" path="m,l5054,e" filled="f" strokecolor="#302b2b" strokeweight="0.42pt">
            <v:path arrowok="t" o:connecttype="custom" o:connectlocs="0,0;3208655,0" o:connectangles="0,0"/>
          </v:shape>
        </w:pict>
      </w:r>
      <w:r>
        <w:rPr>
          <w:color w:val="312C2C"/>
        </w:rPr>
        <w:t>What</w:t>
      </w:r>
      <w:r>
        <w:rPr>
          <w:color w:val="312C2C"/>
          <w:spacing w:val="-8"/>
        </w:rPr>
        <w:t xml:space="preserve"> </w:t>
      </w:r>
      <w:r>
        <w:rPr>
          <w:color w:val="312C2C"/>
        </w:rPr>
        <w:t>do</w:t>
      </w:r>
      <w:r>
        <w:rPr>
          <w:color w:val="312C2C"/>
          <w:spacing w:val="-3"/>
        </w:rPr>
        <w:t xml:space="preserve"> </w:t>
      </w:r>
      <w:r>
        <w:rPr>
          <w:color w:val="312C2C"/>
          <w:spacing w:val="-1"/>
        </w:rPr>
        <w:t>most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sharks</w:t>
      </w:r>
      <w:r>
        <w:rPr>
          <w:color w:val="312C2C"/>
          <w:spacing w:val="-6"/>
        </w:rPr>
        <w:t xml:space="preserve"> </w:t>
      </w:r>
      <w:r>
        <w:rPr>
          <w:color w:val="312C2C"/>
        </w:rPr>
        <w:t>live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on?</w:t>
      </w:r>
    </w:p>
    <w:p w:rsidR="00C32201" w:rsidP="00C32201">
      <w:pPr>
        <w:kinsoku w:val="0"/>
        <w:overflowPunct w:val="0"/>
        <w:spacing w:line="110" w:lineRule="exact"/>
        <w:rPr>
          <w:sz w:val="11"/>
          <w:szCs w:val="11"/>
        </w:rPr>
      </w:pP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pStyle w:val="BodyText"/>
        <w:numPr>
          <w:ilvl w:val="0"/>
          <w:numId w:val="1"/>
        </w:numPr>
        <w:tabs>
          <w:tab w:val="left" w:pos="382"/>
        </w:tabs>
        <w:kinsoku w:val="0"/>
        <w:overflowPunct w:val="0"/>
        <w:spacing w:before="72"/>
        <w:ind w:left="379"/>
        <w:rPr>
          <w:color w:val="000000"/>
        </w:rPr>
      </w:pPr>
      <w:r>
        <w:rPr>
          <w:noProof/>
        </w:rPr>
        <w:pict>
          <v:shape id="任意多边形 2" o:spid="_x0000_s1047" style="height:0;margin-left:51.55pt;margin-top:-0.1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252.65pt;z-index:-251643904" coordsize="5054,19" o:allowincell="f" path="m,l5054,e" filled="f" strokecolor="#302b2b" strokeweight="0.42pt">
            <v:path arrowok="t" o:connecttype="custom" o:connectlocs="0,0;3208655,0" o:connectangles="0,0"/>
          </v:shape>
        </w:pict>
      </w:r>
      <w:r>
        <w:rPr>
          <w:color w:val="312C2C"/>
        </w:rPr>
        <w:t>Do</w:t>
      </w:r>
      <w:r>
        <w:rPr>
          <w:color w:val="312C2C"/>
          <w:spacing w:val="-6"/>
        </w:rPr>
        <w:t xml:space="preserve"> </w:t>
      </w:r>
      <w:r>
        <w:rPr>
          <w:color w:val="312C2C"/>
          <w:spacing w:val="-1"/>
        </w:rPr>
        <w:t>you</w:t>
      </w:r>
      <w:r>
        <w:rPr>
          <w:color w:val="312C2C"/>
          <w:spacing w:val="-3"/>
        </w:rPr>
        <w:t xml:space="preserve"> </w:t>
      </w:r>
      <w:r>
        <w:rPr>
          <w:color w:val="312C2C"/>
        </w:rPr>
        <w:t>like</w:t>
      </w:r>
      <w:r>
        <w:rPr>
          <w:color w:val="312C2C"/>
          <w:spacing w:val="-7"/>
        </w:rPr>
        <w:t xml:space="preserve"> </w:t>
      </w:r>
      <w:r>
        <w:rPr>
          <w:color w:val="312C2C"/>
        </w:rPr>
        <w:t>sharks?</w:t>
      </w:r>
      <w:r>
        <w:rPr>
          <w:color w:val="312C2C"/>
          <w:spacing w:val="-7"/>
        </w:rPr>
        <w:t xml:space="preserve"> </w:t>
      </w:r>
      <w:r>
        <w:rPr>
          <w:color w:val="312C2C"/>
          <w:spacing w:val="-1"/>
        </w:rPr>
        <w:t>Why?</w:t>
      </w:r>
    </w:p>
    <w:p w:rsidR="00C32201" w:rsidP="00C32201">
      <w:pPr>
        <w:kinsoku w:val="0"/>
        <w:overflowPunct w:val="0"/>
        <w:spacing w:line="200" w:lineRule="exact"/>
        <w:rPr>
          <w:sz w:val="20"/>
          <w:szCs w:val="20"/>
        </w:rPr>
      </w:pPr>
    </w:p>
    <w:p w:rsidR="00C32201" w:rsidP="00C32201">
      <w:pPr>
        <w:kinsoku w:val="0"/>
        <w:overflowPunct w:val="0"/>
        <w:spacing w:before="16" w:line="220" w:lineRule="exact"/>
        <w:rPr>
          <w:sz w:val="22"/>
          <w:szCs w:val="22"/>
        </w:rPr>
      </w:pPr>
    </w:p>
    <w:p w:rsidR="00C32201" w:rsidP="00C32201">
      <w:pPr>
        <w:kinsoku w:val="0"/>
        <w:overflowPunct w:val="0"/>
        <w:spacing w:before="19"/>
        <w:ind w:left="117" w:right="114"/>
        <w:rPr>
          <w:rFonts w:ascii="宋体" w:eastAsia="宋体" w:cs="宋体"/>
          <w:color w:val="000000"/>
          <w:sz w:val="28"/>
          <w:szCs w:val="28"/>
        </w:rPr>
      </w:pPr>
      <w:r>
        <w:rPr>
          <w:noProof/>
        </w:rPr>
        <w:pict>
          <v:shape id="任意多边形 1" o:spid="_x0000_s1048" style="height:0;margin-left:51.55pt;margin-top:-6.4pt;mso-height-percent:0;mso-height-relative:page;mso-position-horizontal-relative:page;mso-width-percent:0;mso-width-relative:page;mso-wrap-distance-bottom:0;mso-wrap-distance-left:9pt;mso-wrap-distance-right:9pt;mso-wrap-distance-top:0;mso-wrap-style:square;position:absolute;v-text-anchor:top;visibility:visible;width:252.65pt;z-index:-251642880" coordsize="5054,20" o:allowincell="f" path="m,l5054,e" filled="f" strokecolor="#302b2b" strokeweight="0.42pt">
            <v:path arrowok="t" o:connecttype="custom" o:connectlocs="0,0;3208655,0" o:connectangles="0,0"/>
          </v:shape>
        </w:pict>
      </w:r>
      <w:r>
        <w:rPr>
          <w:rFonts w:ascii="Palatino Linotype" w:hAnsi="Palatino Linotype" w:cs="Palatino Linotype"/>
          <w:b/>
          <w:bCs/>
          <w:color w:val="1A1A1A"/>
          <w:spacing w:val="-1"/>
          <w:w w:val="105"/>
          <w:sz w:val="28"/>
          <w:szCs w:val="28"/>
        </w:rPr>
        <w:t>I</w:t>
      </w:r>
      <w:r>
        <w:rPr>
          <w:b/>
          <w:bCs/>
          <w:color w:val="1A1A1A"/>
          <w:spacing w:val="-2"/>
          <w:w w:val="105"/>
          <w:sz w:val="28"/>
          <w:szCs w:val="28"/>
        </w:rPr>
        <w:t>.</w:t>
      </w:r>
      <w:r>
        <w:rPr>
          <w:rFonts w:hint="eastAsia"/>
          <w:b/>
          <w:bCs/>
          <w:color w:val="1A1A1A"/>
          <w:spacing w:val="-2"/>
          <w:w w:val="105"/>
          <w:sz w:val="28"/>
          <w:szCs w:val="28"/>
        </w:rPr>
        <w:t xml:space="preserve"> </w:t>
      </w:r>
      <w:r>
        <w:rPr>
          <w:b/>
          <w:bCs/>
          <w:color w:val="1A1A1A"/>
          <w:spacing w:val="-2"/>
          <w:w w:val="105"/>
          <w:sz w:val="28"/>
          <w:szCs w:val="28"/>
        </w:rPr>
        <w:t>Writing</w:t>
      </w:r>
      <w:r>
        <w:rPr>
          <w:rFonts w:ascii="宋体" w:eastAsia="宋体" w:cs="宋体"/>
          <w:color w:val="1A1A1A"/>
          <w:spacing w:val="-2"/>
          <w:w w:val="105"/>
          <w:sz w:val="28"/>
          <w:szCs w:val="28"/>
        </w:rPr>
        <w:t>(</w:t>
      </w:r>
      <w:r>
        <w:rPr>
          <w:rFonts w:ascii="宋体" w:eastAsia="宋体" w:cs="宋体" w:hint="eastAsia"/>
          <w:color w:val="1A1A1A"/>
          <w:spacing w:val="-2"/>
          <w:w w:val="105"/>
          <w:sz w:val="28"/>
          <w:szCs w:val="28"/>
        </w:rPr>
        <w:t>写作</w:t>
      </w:r>
      <w:r>
        <w:rPr>
          <w:rFonts w:ascii="宋体" w:eastAsia="宋体" w:cs="宋体"/>
          <w:color w:val="1A1A1A"/>
          <w:spacing w:val="-2"/>
          <w:w w:val="105"/>
          <w:sz w:val="28"/>
          <w:szCs w:val="28"/>
        </w:rPr>
        <w:t>)10%</w:t>
      </w:r>
    </w:p>
    <w:p w:rsidR="00C32201" w:rsidRPr="007D7093" w:rsidP="00C32201">
      <w:pPr>
        <w:pStyle w:val="BodyText"/>
        <w:numPr>
          <w:ilvl w:val="0"/>
          <w:numId w:val="1"/>
        </w:numPr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 w:firstLine="0"/>
        <w:rPr>
          <w:rFonts w:eastAsia="宋体"/>
          <w:color w:val="000000"/>
        </w:rPr>
      </w:pPr>
      <w:r>
        <w:rPr>
          <w:color w:val="1A1A1A"/>
          <w:spacing w:val="-1"/>
        </w:rPr>
        <w:t>W</w:t>
      </w:r>
      <w:r>
        <w:rPr>
          <w:color w:val="1A1A1A"/>
        </w:rPr>
        <w:t>r</w:t>
      </w:r>
      <w:r>
        <w:rPr>
          <w:color w:val="1A1A1A"/>
          <w:spacing w:val="1"/>
        </w:rPr>
        <w:t>it</w:t>
      </w:r>
      <w:r>
        <w:rPr>
          <w:color w:val="1A1A1A"/>
        </w:rPr>
        <w:t>e</w:t>
      </w:r>
      <w:r>
        <w:rPr>
          <w:color w:val="1A1A1A"/>
          <w:spacing w:val="-4"/>
        </w:rPr>
        <w:t xml:space="preserve"> </w:t>
      </w:r>
      <w:r>
        <w:rPr>
          <w:color w:val="1A1A1A"/>
        </w:rPr>
        <w:t>at</w:t>
      </w:r>
      <w:r>
        <w:rPr>
          <w:color w:val="1A1A1A"/>
          <w:spacing w:val="-2"/>
        </w:rPr>
        <w:t xml:space="preserve"> </w:t>
      </w:r>
      <w:r>
        <w:rPr>
          <w:color w:val="1A1A1A"/>
          <w:spacing w:val="-1"/>
        </w:rPr>
        <w:t>l</w:t>
      </w:r>
      <w:r>
        <w:rPr>
          <w:color w:val="1A1A1A"/>
        </w:rPr>
        <w:t>e</w:t>
      </w:r>
      <w:r>
        <w:rPr>
          <w:color w:val="1A1A1A"/>
          <w:spacing w:val="3"/>
        </w:rPr>
        <w:t>a</w:t>
      </w:r>
      <w:r>
        <w:rPr>
          <w:color w:val="1A1A1A"/>
        </w:rPr>
        <w:t>st</w:t>
      </w:r>
      <w:r>
        <w:rPr>
          <w:color w:val="1A1A1A"/>
          <w:spacing w:val="-4"/>
        </w:rPr>
        <w:t xml:space="preserve"> </w:t>
      </w:r>
      <w:r>
        <w:rPr>
          <w:color w:val="1A1A1A"/>
          <w:spacing w:val="1"/>
        </w:rPr>
        <w:t>5</w:t>
      </w:r>
      <w:r>
        <w:rPr>
          <w:color w:val="1A1A1A"/>
        </w:rPr>
        <w:t>0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w</w:t>
      </w:r>
      <w:r>
        <w:rPr>
          <w:color w:val="1A1A1A"/>
          <w:spacing w:val="1"/>
        </w:rPr>
        <w:t>o</w:t>
      </w:r>
      <w:r>
        <w:rPr>
          <w:color w:val="1A1A1A"/>
          <w:spacing w:val="2"/>
        </w:rPr>
        <w:t>r</w:t>
      </w:r>
      <w:r>
        <w:rPr>
          <w:color w:val="1A1A1A"/>
          <w:spacing w:val="1"/>
        </w:rPr>
        <w:t>d</w:t>
      </w:r>
      <w:r>
        <w:rPr>
          <w:color w:val="1A1A1A"/>
        </w:rPr>
        <w:t>s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1"/>
        </w:rPr>
        <w:t>o</w:t>
      </w:r>
      <w:r>
        <w:rPr>
          <w:color w:val="1A1A1A"/>
        </w:rPr>
        <w:t>n</w:t>
      </w:r>
      <w:r>
        <w:rPr>
          <w:color w:val="1A1A1A"/>
          <w:spacing w:val="-1"/>
        </w:rPr>
        <w:t xml:space="preserve"> t</w:t>
      </w:r>
      <w:r>
        <w:rPr>
          <w:color w:val="1A1A1A"/>
          <w:spacing w:val="1"/>
        </w:rPr>
        <w:t>h</w:t>
      </w:r>
      <w:r>
        <w:rPr>
          <w:color w:val="1A1A1A"/>
        </w:rPr>
        <w:t>e</w:t>
      </w:r>
      <w:r>
        <w:rPr>
          <w:color w:val="1A1A1A"/>
          <w:spacing w:val="-3"/>
        </w:rPr>
        <w:t xml:space="preserve"> </w:t>
      </w:r>
      <w:r>
        <w:rPr>
          <w:color w:val="1A1A1A"/>
          <w:spacing w:val="-1"/>
        </w:rPr>
        <w:t>t</w:t>
      </w:r>
      <w:r>
        <w:rPr>
          <w:color w:val="1A1A1A"/>
          <w:spacing w:val="1"/>
        </w:rPr>
        <w:t>o</w:t>
      </w:r>
      <w:r>
        <w:rPr>
          <w:color w:val="1A1A1A"/>
          <w:spacing w:val="3"/>
        </w:rPr>
        <w:t>p</w:t>
      </w:r>
      <w:r>
        <w:rPr>
          <w:color w:val="1A1A1A"/>
          <w:spacing w:val="-1"/>
        </w:rPr>
        <w:t>i</w:t>
      </w:r>
      <w:r>
        <w:rPr>
          <w:color w:val="1A1A1A"/>
        </w:rPr>
        <w:t>c</w:t>
      </w:r>
      <w:r>
        <w:rPr>
          <w:color w:val="1A1A1A"/>
          <w:spacing w:val="-3"/>
        </w:rPr>
        <w:t xml:space="preserve"> </w:t>
      </w:r>
      <w:r>
        <w:rPr>
          <w:color w:val="1A1A1A"/>
        </w:rPr>
        <w:t>“</w:t>
      </w:r>
      <w:r>
        <w:rPr>
          <w:color w:val="1A1A1A"/>
          <w:spacing w:val="-2"/>
        </w:rPr>
        <w:t>M</w:t>
      </w:r>
      <w:r>
        <w:rPr>
          <w:color w:val="1A1A1A"/>
        </w:rPr>
        <w:t>y</w:t>
      </w:r>
      <w:r>
        <w:rPr>
          <w:color w:val="1A1A1A"/>
          <w:spacing w:val="2"/>
        </w:rPr>
        <w:t xml:space="preserve"> </w:t>
      </w:r>
      <w:r>
        <w:rPr>
          <w:color w:val="1A1A1A"/>
        </w:rPr>
        <w:t>fa</w:t>
      </w:r>
      <w:r>
        <w:rPr>
          <w:color w:val="1A1A1A"/>
          <w:spacing w:val="-2"/>
        </w:rPr>
        <w:t>v</w:t>
      </w:r>
      <w:r>
        <w:rPr>
          <w:color w:val="1A1A1A"/>
          <w:spacing w:val="1"/>
        </w:rPr>
        <w:t>o</w:t>
      </w:r>
      <w:r>
        <w:rPr>
          <w:color w:val="1A1A1A"/>
          <w:spacing w:val="3"/>
        </w:rPr>
        <w:t>u</w:t>
      </w:r>
      <w:r>
        <w:rPr>
          <w:color w:val="1A1A1A"/>
        </w:rPr>
        <w:t>r</w:t>
      </w:r>
      <w:r>
        <w:rPr>
          <w:color w:val="1A1A1A"/>
          <w:spacing w:val="-1"/>
        </w:rPr>
        <w:t>it</w:t>
      </w:r>
      <w:r>
        <w:rPr>
          <w:color w:val="1A1A1A"/>
        </w:rPr>
        <w:t>e</w:t>
      </w:r>
      <w:r>
        <w:rPr>
          <w:color w:val="1A1A1A"/>
          <w:u w:val="single" w:color="191919"/>
        </w:rPr>
        <w:tab/>
      </w:r>
      <w:r>
        <w:rPr>
          <w:color w:val="1A1A1A"/>
          <w:spacing w:val="-2"/>
          <w:w w:val="95"/>
        </w:rPr>
        <w:t>”</w:t>
      </w:r>
      <w:r>
        <w:rPr>
          <w:rFonts w:ascii="宋体" w:eastAsia="宋体" w:cs="宋体"/>
          <w:color w:val="1A1A1A"/>
          <w:w w:val="95"/>
        </w:rPr>
        <w:t>(</w:t>
      </w:r>
      <w:r>
        <w:rPr>
          <w:rFonts w:ascii="宋体" w:eastAsia="宋体" w:cs="宋体" w:hint="eastAsia"/>
          <w:color w:val="1A1A1A"/>
          <w:spacing w:val="-28"/>
          <w:w w:val="95"/>
        </w:rPr>
        <w:t>以</w:t>
      </w:r>
      <w:r>
        <w:rPr>
          <w:rFonts w:ascii="宋体" w:eastAsia="宋体" w:cs="宋体" w:hint="eastAsia"/>
          <w:color w:val="1A1A1A"/>
          <w:spacing w:val="-1"/>
          <w:w w:val="95"/>
        </w:rPr>
        <w:t>“我</w:t>
      </w:r>
      <w:r>
        <w:rPr>
          <w:rFonts w:ascii="宋体" w:eastAsia="宋体" w:cs="宋体" w:hint="eastAsia"/>
          <w:color w:val="1A1A1A"/>
          <w:spacing w:val="1"/>
          <w:w w:val="95"/>
        </w:rPr>
        <w:t>最</w:t>
      </w:r>
      <w:r>
        <w:rPr>
          <w:rFonts w:ascii="宋体" w:eastAsia="宋体" w:cs="宋体" w:hint="eastAsia"/>
          <w:color w:val="1A1A1A"/>
          <w:spacing w:val="-1"/>
          <w:w w:val="95"/>
        </w:rPr>
        <w:t>喜</w:t>
      </w:r>
      <w:r>
        <w:rPr>
          <w:rFonts w:ascii="宋体" w:eastAsia="宋体" w:cs="宋体" w:hint="eastAsia"/>
          <w:color w:val="1A1A1A"/>
          <w:spacing w:val="1"/>
          <w:w w:val="95"/>
        </w:rPr>
        <w:t>爱的</w:t>
      </w:r>
      <w:r>
        <w:rPr>
          <w:rFonts w:ascii="宋体" w:eastAsia="宋体" w:cs="宋体" w:hint="eastAsia"/>
          <w:color w:val="1A1A1A"/>
          <w:spacing w:val="-1"/>
          <w:w w:val="95"/>
        </w:rPr>
        <w:t>…</w:t>
      </w:r>
      <w:r>
        <w:rPr>
          <w:rFonts w:ascii="宋体" w:eastAsia="宋体" w:cs="宋体" w:hint="eastAsia"/>
          <w:color w:val="1A1A1A"/>
          <w:spacing w:val="1"/>
          <w:w w:val="95"/>
        </w:rPr>
        <w:t>…</w:t>
      </w:r>
      <w:r>
        <w:rPr>
          <w:rFonts w:ascii="宋体" w:eastAsia="宋体" w:cs="宋体"/>
          <w:color w:val="1A1A1A"/>
          <w:spacing w:val="-2"/>
          <w:w w:val="95"/>
        </w:rPr>
        <w:t>(</w:t>
      </w:r>
      <w:r>
        <w:rPr>
          <w:rFonts w:ascii="宋体" w:eastAsia="宋体" w:cs="宋体" w:hint="eastAsia"/>
          <w:color w:val="1A1A1A"/>
          <w:spacing w:val="-1"/>
          <w:w w:val="95"/>
        </w:rPr>
        <w:t>城</w:t>
      </w:r>
      <w:r>
        <w:rPr>
          <w:rFonts w:ascii="宋体" w:eastAsia="宋体" w:cs="宋体" w:hint="eastAsia"/>
          <w:color w:val="1A1A1A"/>
          <w:spacing w:val="1"/>
          <w:w w:val="95"/>
        </w:rPr>
        <w:t>市</w:t>
      </w:r>
      <w:r>
        <w:rPr>
          <w:rFonts w:ascii="宋体" w:eastAsia="宋体" w:cs="宋体"/>
          <w:color w:val="1A1A1A"/>
          <w:w w:val="95"/>
        </w:rPr>
        <w:t>/</w:t>
      </w:r>
      <w:r>
        <w:rPr>
          <w:rFonts w:ascii="宋体" w:eastAsia="宋体" w:cs="宋体" w:hint="eastAsia"/>
          <w:color w:val="1A1A1A"/>
          <w:spacing w:val="-1"/>
          <w:w w:val="95"/>
        </w:rPr>
        <w:t>节</w:t>
      </w:r>
      <w:r>
        <w:rPr>
          <w:rFonts w:ascii="宋体" w:eastAsia="宋体" w:cs="宋体" w:hint="eastAsia"/>
          <w:color w:val="1A1A1A"/>
          <w:spacing w:val="1"/>
          <w:w w:val="95"/>
        </w:rPr>
        <w:t>日</w:t>
      </w:r>
      <w:r>
        <w:rPr>
          <w:rFonts w:ascii="宋体" w:eastAsia="宋体" w:cs="宋体" w:hint="eastAsia"/>
          <w:color w:val="1A1A1A"/>
          <w:spacing w:val="-1"/>
          <w:w w:val="95"/>
        </w:rPr>
        <w:t>等</w:t>
      </w:r>
      <w:r>
        <w:rPr>
          <w:rFonts w:ascii="宋体" w:eastAsia="宋体" w:cs="宋体" w:hint="eastAsia"/>
          <w:color w:val="1A1A1A"/>
          <w:spacing w:val="1"/>
          <w:w w:val="95"/>
        </w:rPr>
        <w:t>等</w:t>
      </w:r>
      <w:r>
        <w:rPr>
          <w:rFonts w:ascii="宋体" w:eastAsia="宋体" w:cs="宋体"/>
          <w:color w:val="1A1A1A"/>
          <w:w w:val="95"/>
        </w:rPr>
        <w:t>)</w:t>
      </w:r>
      <w:r>
        <w:rPr>
          <w:rFonts w:ascii="宋体" w:eastAsia="宋体" w:cs="宋体" w:hint="eastAsia"/>
          <w:color w:val="1A1A1A"/>
          <w:spacing w:val="-1"/>
          <w:w w:val="95"/>
        </w:rPr>
        <w:t>”为</w:t>
      </w:r>
      <w:r>
        <w:rPr>
          <w:rFonts w:ascii="宋体" w:eastAsia="宋体" w:cs="宋体" w:hint="eastAsia"/>
          <w:color w:val="1A1A1A"/>
          <w:spacing w:val="1"/>
          <w:w w:val="95"/>
        </w:rPr>
        <w:t>题</w:t>
      </w:r>
      <w:r>
        <w:rPr>
          <w:rFonts w:ascii="宋体" w:eastAsia="宋体" w:cs="宋体" w:hint="eastAsia"/>
          <w:color w:val="1A1A1A"/>
          <w:spacing w:val="-28"/>
          <w:w w:val="95"/>
        </w:rPr>
        <w:t>，</w:t>
      </w:r>
      <w:r>
        <w:rPr>
          <w:rFonts w:ascii="宋体" w:eastAsia="宋体" w:cs="宋体" w:hint="eastAsia"/>
          <w:color w:val="1A1A1A"/>
          <w:spacing w:val="-1"/>
          <w:w w:val="95"/>
        </w:rPr>
        <w:t>写</w:t>
      </w:r>
      <w:r>
        <w:rPr>
          <w:rFonts w:ascii="宋体" w:eastAsia="宋体" w:cs="宋体" w:hint="eastAsia"/>
          <w:color w:val="1A1A1A"/>
          <w:w w:val="95"/>
        </w:rPr>
        <w:t>一</w:t>
      </w:r>
      <w:r>
        <w:rPr>
          <w:rFonts w:ascii="宋体" w:eastAsia="宋体" w:cs="宋体"/>
          <w:color w:val="1A1A1A"/>
          <w:w w:val="99"/>
        </w:rPr>
        <w:t xml:space="preserve"> </w:t>
      </w:r>
      <w:r>
        <w:rPr>
          <w:rFonts w:ascii="宋体" w:eastAsia="宋体" w:cs="宋体" w:hint="eastAsia"/>
          <w:color w:val="1A1A1A"/>
        </w:rPr>
        <w:t>篇至少</w:t>
      </w:r>
      <w:r>
        <w:rPr>
          <w:rFonts w:ascii="宋体" w:eastAsia="宋体" w:cs="宋体"/>
          <w:color w:val="1A1A1A"/>
        </w:rPr>
        <w:t>50</w:t>
      </w:r>
      <w:r>
        <w:rPr>
          <w:rFonts w:ascii="宋体" w:eastAsia="宋体" w:cs="宋体" w:hint="eastAsia"/>
          <w:color w:val="1A1A1A"/>
        </w:rPr>
        <w:t>个单词的短文，要求内容连贯，语句通顺，标点符号不占格。</w:t>
      </w:r>
      <w:r>
        <w:rPr>
          <w:rFonts w:eastAsia="宋体"/>
          <w:color w:val="1A1A1A"/>
        </w:rPr>
        <w:t>)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  <w:sectPr w:rsidSect="00A53767">
          <w:type w:val="continuous"/>
          <w:pgSz w:w="11900" w:h="16840"/>
          <w:pgMar w:top="1134" w:right="1134" w:bottom="1134" w:left="1134" w:header="720" w:footer="720" w:gutter="0"/>
          <w:cols w:space="720" w:equalWidth="0">
            <w:col w:w="10166"/>
          </w:cols>
          <w:noEndnote/>
        </w:sect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>答案：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23. Asia   24.  several  25.  Festival   26.  famous   27. trolleys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>28</w:t>
      </w:r>
      <w:r>
        <w:rPr>
          <w:rFonts w:eastAsia="宋体"/>
        </w:rPr>
        <w:t>—</w:t>
      </w:r>
      <w:r>
        <w:rPr>
          <w:rFonts w:eastAsia="宋体" w:hint="eastAsia"/>
        </w:rPr>
        <w:t>32  BCBBA     33-37 CDBAA  38</w:t>
      </w:r>
      <w:r>
        <w:rPr>
          <w:rFonts w:eastAsia="宋体"/>
        </w:rPr>
        <w:t>—</w:t>
      </w:r>
      <w:r>
        <w:rPr>
          <w:rFonts w:eastAsia="宋体" w:hint="eastAsia"/>
        </w:rPr>
        <w:t xml:space="preserve">42 ADBCD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43-45  BCA  46-48 ADB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49. dangerous   50. dead  51. flight  52. tourists   53, Thailand   54. departure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>55.  hasn</w:t>
      </w:r>
      <w:r>
        <w:rPr>
          <w:rFonts w:eastAsia="宋体"/>
        </w:rPr>
        <w:t>’</w:t>
      </w:r>
      <w:r>
        <w:rPr>
          <w:rFonts w:eastAsia="宋体" w:hint="eastAsia"/>
        </w:rPr>
        <w:t xml:space="preserve">t, yet   56,  How long  57,  takes , to  58,  How far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59, There are many temples and beaches in Bangkok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60-65 BCBAAB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66-71  DCACBC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72. when   73. wait  74. give 75. stopping 76. same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77.  The great White Shark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78 It weighs as much as six  large cars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79. Every two weeks 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80. They live on small fish </w:t>
      </w:r>
    </w:p>
    <w:p w:rsidR="00C32201" w:rsidRPr="007D7093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</w:rPr>
      </w:pPr>
      <w:r>
        <w:rPr>
          <w:rFonts w:eastAsia="宋体" w:hint="eastAsia"/>
        </w:rPr>
        <w:t xml:space="preserve">81. No , </w:t>
      </w:r>
      <w:r>
        <w:rPr>
          <w:rFonts w:eastAsia="宋体"/>
        </w:rPr>
        <w:t>I</w:t>
      </w:r>
      <w:r>
        <w:rPr>
          <w:rFonts w:eastAsia="宋体" w:hint="eastAsia"/>
        </w:rPr>
        <w:t xml:space="preserve"> don</w:t>
      </w:r>
      <w:r>
        <w:rPr>
          <w:rFonts w:eastAsia="宋体"/>
        </w:rPr>
        <w:t>’</w:t>
      </w:r>
      <w:r>
        <w:rPr>
          <w:rFonts w:eastAsia="宋体" w:hint="eastAsia"/>
        </w:rPr>
        <w:t xml:space="preserve">t . Because </w:t>
      </w:r>
      <w:r>
        <w:rPr>
          <w:rFonts w:eastAsia="宋体"/>
        </w:rPr>
        <w:t>they</w:t>
      </w:r>
      <w:r>
        <w:rPr>
          <w:rFonts w:eastAsia="宋体" w:hint="eastAsia"/>
        </w:rPr>
        <w:t xml:space="preserve"> are dangerous .</w:t>
      </w:r>
    </w:p>
    <w:p w:rsidR="00C32201" w:rsidP="00C32201">
      <w:pPr>
        <w:pStyle w:val="BodyText"/>
        <w:tabs>
          <w:tab w:val="left" w:pos="382"/>
          <w:tab w:val="left" w:pos="5721"/>
        </w:tabs>
        <w:kinsoku w:val="0"/>
        <w:overflowPunct w:val="0"/>
        <w:spacing w:before="99" w:line="260" w:lineRule="auto"/>
        <w:ind w:right="100"/>
        <w:rPr>
          <w:rFonts w:eastAsia="宋体"/>
          <w:color w:val="000000"/>
        </w:rPr>
      </w:pPr>
    </w:p>
    <w:p w:rsidR="000F2047" w:rsidRPr="00C32201" w:rsidP="00C32201"/>
    <w:sectPr w:rsidSect="00A53767">
      <w:headerReference w:type="default" r:id="rId6"/>
      <w:type w:val="continuous"/>
      <w:pgSz w:w="11900" w:h="16840"/>
      <w:pgMar w:top="1134" w:right="1134" w:bottom="1134" w:left="1134" w:header="720" w:footer="720" w:gutter="0"/>
      <w:cols w:space="720" w:equalWidth="0">
        <w:col w:w="1016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A8" w:rsidP="003C4EA8">
    <w:pPr>
      <w:rPr>
        <w:b/>
        <w:color w:val="0070C0"/>
        <w:sz w:val="36"/>
      </w:rPr>
    </w:pPr>
    <w:bookmarkStart w:id="1" w:name="OLE_LINK1"/>
    <w:bookmarkStart w:id="2" w:name="OLE_LINK2"/>
    <w:bookmarkStart w:id="3" w:name="OLE_LINK3"/>
    <w:r>
      <w:rPr>
        <w:b/>
        <w:noProof/>
        <w:color w:val="0070C0"/>
        <w:sz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209675" cy="1209675"/>
          <wp:effectExtent l="0" t="0" r="9525" b="9525"/>
          <wp:wrapSquare wrapText="bothSides"/>
          <wp:docPr id="29" name="图片 29" descr="C:\Users\lisa\Desktop\上海试卷二维码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isa\Desktop\上海试卷二维码.jpg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95B74">
      <w:rPr>
        <w:rFonts w:hint="eastAsia"/>
        <w:b/>
        <w:color w:val="0070C0"/>
        <w:sz w:val="36"/>
      </w:rPr>
      <w:t>微信公众号</w:t>
    </w:r>
    <w:r w:rsidRPr="00B95B74">
      <w:rPr>
        <w:rFonts w:hint="eastAsia"/>
        <w:b/>
        <w:color w:val="0070C0"/>
        <w:sz w:val="36"/>
      </w:rPr>
      <w:t>:</w:t>
    </w:r>
    <w:r w:rsidRPr="00B95B74">
      <w:rPr>
        <w:rFonts w:hint="eastAsia"/>
        <w:b/>
        <w:color w:val="0070C0"/>
        <w:sz w:val="36"/>
      </w:rPr>
      <w:t>上海试卷</w:t>
    </w:r>
  </w:p>
  <w:p w:rsidR="003C4EA8">
    <w:pPr>
      <w:kinsoku w:val="0"/>
      <w:overflowPunct w:val="0"/>
      <w:spacing w:line="14" w:lineRule="auto"/>
      <w:rPr>
        <w:sz w:val="20"/>
        <w:szCs w:val="20"/>
      </w:rPr>
    </w:pPr>
    <w:bookmarkEnd w:id="1"/>
    <w:bookmarkEnd w:id="2"/>
    <w:bookmarkEnd w:id="3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23"/>
      <w:numFmt w:val="decimal"/>
      <w:lvlText w:val="%1."/>
      <w:lvlJc w:val="left"/>
      <w:pPr>
        <w:ind w:left="117" w:hanging="262"/>
      </w:pPr>
      <w:rPr>
        <w:rFonts w:ascii="Times New Roman" w:hAnsi="Times New Roman" w:cs="Times New Roman"/>
        <w:b w:val="0"/>
        <w:bCs w:val="0"/>
        <w:color w:val="1A1A1A"/>
        <w:spacing w:val="1"/>
        <w:w w:val="99"/>
        <w:sz w:val="21"/>
        <w:szCs w:val="21"/>
      </w:rPr>
    </w:lvl>
    <w:lvl w:ilvl="1">
      <w:start w:val="0"/>
      <w:numFmt w:val="bullet"/>
      <w:lvlText w:val="•"/>
      <w:lvlJc w:val="left"/>
      <w:pPr>
        <w:ind w:left="1067" w:hanging="262"/>
      </w:pPr>
    </w:lvl>
    <w:lvl w:ilvl="2">
      <w:start w:val="0"/>
      <w:numFmt w:val="bullet"/>
      <w:lvlText w:val="•"/>
      <w:lvlJc w:val="left"/>
      <w:pPr>
        <w:ind w:left="2018" w:hanging="262"/>
      </w:pPr>
    </w:lvl>
    <w:lvl w:ilvl="3">
      <w:start w:val="0"/>
      <w:numFmt w:val="bullet"/>
      <w:lvlText w:val="•"/>
      <w:lvlJc w:val="left"/>
      <w:pPr>
        <w:ind w:left="2968" w:hanging="262"/>
      </w:pPr>
    </w:lvl>
    <w:lvl w:ilvl="4">
      <w:start w:val="0"/>
      <w:numFmt w:val="bullet"/>
      <w:lvlText w:val="•"/>
      <w:lvlJc w:val="left"/>
      <w:pPr>
        <w:ind w:left="3918" w:hanging="262"/>
      </w:pPr>
    </w:lvl>
    <w:lvl w:ilvl="5">
      <w:start w:val="0"/>
      <w:numFmt w:val="bullet"/>
      <w:lvlText w:val="•"/>
      <w:lvlJc w:val="left"/>
      <w:pPr>
        <w:ind w:left="4868" w:hanging="262"/>
      </w:pPr>
    </w:lvl>
    <w:lvl w:ilvl="6">
      <w:start w:val="0"/>
      <w:numFmt w:val="bullet"/>
      <w:lvlText w:val="•"/>
      <w:lvlJc w:val="left"/>
      <w:pPr>
        <w:ind w:left="5819" w:hanging="262"/>
      </w:pPr>
    </w:lvl>
    <w:lvl w:ilvl="7">
      <w:start w:val="0"/>
      <w:numFmt w:val="bullet"/>
      <w:lvlText w:val="•"/>
      <w:lvlJc w:val="left"/>
      <w:pPr>
        <w:ind w:left="6769" w:hanging="262"/>
      </w:pPr>
    </w:lvl>
    <w:lvl w:ilvl="8">
      <w:start w:val="0"/>
      <w:numFmt w:val="bullet"/>
      <w:lvlText w:val="•"/>
      <w:lvlJc w:val="left"/>
      <w:pPr>
        <w:ind w:left="7719" w:hanging="262"/>
      </w:pPr>
    </w:lvl>
  </w:abstractNum>
  <w:abstractNum w:abstractNumId="1">
    <w:nsid w:val="00000403"/>
    <w:multiLevelType w:val="multilevel"/>
    <w:tmpl w:val="00000886"/>
    <w:lvl w:ilvl="0">
      <w:start w:val="26"/>
      <w:numFmt w:val="decimal"/>
      <w:lvlText w:val="%1."/>
      <w:lvlJc w:val="left"/>
      <w:pPr>
        <w:ind w:left="379" w:hanging="262"/>
      </w:pPr>
      <w:rPr>
        <w:rFonts w:ascii="Times New Roman" w:hAnsi="Times New Roman" w:cs="Times New Roman"/>
        <w:b w:val="0"/>
        <w:bCs w:val="0"/>
        <w:color w:val="1A1A1A"/>
        <w:spacing w:val="1"/>
        <w:w w:val="99"/>
        <w:sz w:val="21"/>
        <w:szCs w:val="21"/>
      </w:rPr>
    </w:lvl>
    <w:lvl w:ilvl="1">
      <w:start w:val="0"/>
      <w:numFmt w:val="bullet"/>
      <w:lvlText w:val="•"/>
      <w:lvlJc w:val="left"/>
      <w:pPr>
        <w:ind w:left="1303" w:hanging="262"/>
      </w:pPr>
    </w:lvl>
    <w:lvl w:ilvl="2">
      <w:start w:val="0"/>
      <w:numFmt w:val="bullet"/>
      <w:lvlText w:val="•"/>
      <w:lvlJc w:val="left"/>
      <w:pPr>
        <w:ind w:left="2227" w:hanging="262"/>
      </w:pPr>
    </w:lvl>
    <w:lvl w:ilvl="3">
      <w:start w:val="0"/>
      <w:numFmt w:val="bullet"/>
      <w:lvlText w:val="•"/>
      <w:lvlJc w:val="left"/>
      <w:pPr>
        <w:ind w:left="3151" w:hanging="262"/>
      </w:pPr>
    </w:lvl>
    <w:lvl w:ilvl="4">
      <w:start w:val="0"/>
      <w:numFmt w:val="bullet"/>
      <w:lvlText w:val="•"/>
      <w:lvlJc w:val="left"/>
      <w:pPr>
        <w:ind w:left="4075" w:hanging="262"/>
      </w:pPr>
    </w:lvl>
    <w:lvl w:ilvl="5">
      <w:start w:val="0"/>
      <w:numFmt w:val="bullet"/>
      <w:lvlText w:val="•"/>
      <w:lvlJc w:val="left"/>
      <w:pPr>
        <w:ind w:left="4999" w:hanging="262"/>
      </w:pPr>
    </w:lvl>
    <w:lvl w:ilvl="6">
      <w:start w:val="0"/>
      <w:numFmt w:val="bullet"/>
      <w:lvlText w:val="•"/>
      <w:lvlJc w:val="left"/>
      <w:pPr>
        <w:ind w:left="5923" w:hanging="262"/>
      </w:pPr>
    </w:lvl>
    <w:lvl w:ilvl="7">
      <w:start w:val="0"/>
      <w:numFmt w:val="bullet"/>
      <w:lvlText w:val="•"/>
      <w:lvlJc w:val="left"/>
      <w:pPr>
        <w:ind w:left="6847" w:hanging="262"/>
      </w:pPr>
    </w:lvl>
    <w:lvl w:ilvl="8">
      <w:start w:val="0"/>
      <w:numFmt w:val="bullet"/>
      <w:lvlText w:val="•"/>
      <w:lvlJc w:val="left"/>
      <w:pPr>
        <w:ind w:left="7771" w:hanging="262"/>
      </w:pPr>
    </w:lvl>
  </w:abstractNum>
  <w:abstractNum w:abstractNumId="2">
    <w:nsid w:val="00000404"/>
    <w:multiLevelType w:val="multilevel"/>
    <w:tmpl w:val="00000887"/>
    <w:lvl w:ilvl="0">
      <w:start w:val="1"/>
      <w:numFmt w:val="upperRoman"/>
      <w:lvlText w:val="%1."/>
      <w:lvlJc w:val="left"/>
      <w:pPr>
        <w:ind w:left="465" w:hanging="348"/>
      </w:pPr>
      <w:rPr>
        <w:rFonts w:ascii="Palatino Linotype" w:hAnsi="Palatino Linotype" w:cs="Palatino Linotype"/>
        <w:b/>
        <w:bCs/>
        <w:color w:val="1A1A1A"/>
        <w:spacing w:val="-3"/>
        <w:w w:val="257"/>
        <w:sz w:val="28"/>
        <w:szCs w:val="28"/>
      </w:rPr>
    </w:lvl>
    <w:lvl w:ilvl="1">
      <w:start w:val="1"/>
      <w:numFmt w:val="upperLetter"/>
      <w:lvlText w:val="%2."/>
      <w:lvlJc w:val="left"/>
      <w:pPr>
        <w:ind w:left="117" w:hanging="204"/>
      </w:pPr>
      <w:rPr>
        <w:rFonts w:ascii="Times New Roman" w:hAnsi="Times New Roman" w:cs="Times New Roman"/>
        <w:b w:val="0"/>
        <w:bCs w:val="0"/>
        <w:color w:val="1A1A1A"/>
        <w:w w:val="99"/>
        <w:sz w:val="21"/>
        <w:szCs w:val="21"/>
      </w:rPr>
    </w:lvl>
    <w:lvl w:ilvl="2">
      <w:start w:val="0"/>
      <w:numFmt w:val="bullet"/>
      <w:lvlText w:val="•"/>
      <w:lvlJc w:val="left"/>
      <w:pPr>
        <w:ind w:left="1482" w:hanging="204"/>
      </w:pPr>
    </w:lvl>
    <w:lvl w:ilvl="3">
      <w:start w:val="0"/>
      <w:numFmt w:val="bullet"/>
      <w:lvlText w:val="•"/>
      <w:lvlJc w:val="left"/>
      <w:pPr>
        <w:ind w:left="2499" w:hanging="204"/>
      </w:pPr>
    </w:lvl>
    <w:lvl w:ilvl="4">
      <w:start w:val="0"/>
      <w:numFmt w:val="bullet"/>
      <w:lvlText w:val="•"/>
      <w:lvlJc w:val="left"/>
      <w:pPr>
        <w:ind w:left="3517" w:hanging="204"/>
      </w:pPr>
    </w:lvl>
    <w:lvl w:ilvl="5">
      <w:start w:val="0"/>
      <w:numFmt w:val="bullet"/>
      <w:lvlText w:val="•"/>
      <w:lvlJc w:val="left"/>
      <w:pPr>
        <w:ind w:left="4534" w:hanging="204"/>
      </w:pPr>
    </w:lvl>
    <w:lvl w:ilvl="6">
      <w:start w:val="0"/>
      <w:numFmt w:val="bullet"/>
      <w:lvlText w:val="•"/>
      <w:lvlJc w:val="left"/>
      <w:pPr>
        <w:ind w:left="5551" w:hanging="204"/>
      </w:pPr>
    </w:lvl>
    <w:lvl w:ilvl="7">
      <w:start w:val="0"/>
      <w:numFmt w:val="bullet"/>
      <w:lvlText w:val="•"/>
      <w:lvlJc w:val="left"/>
      <w:pPr>
        <w:ind w:left="6568" w:hanging="204"/>
      </w:pPr>
    </w:lvl>
    <w:lvl w:ilvl="8">
      <w:start w:val="0"/>
      <w:numFmt w:val="bullet"/>
      <w:lvlText w:val="•"/>
      <w:lvlJc w:val="left"/>
      <w:pPr>
        <w:ind w:left="7585" w:hanging="204"/>
      </w:pPr>
    </w:lvl>
  </w:abstractNum>
  <w:abstractNum w:abstractNumId="3">
    <w:nsid w:val="00000405"/>
    <w:multiLevelType w:val="multilevel"/>
    <w:tmpl w:val="00000888"/>
    <w:lvl w:ilvl="0">
      <w:start w:val="49"/>
      <w:numFmt w:val="decimal"/>
      <w:lvlText w:val="%1."/>
      <w:lvlJc w:val="left"/>
      <w:pPr>
        <w:ind w:left="117" w:hanging="262"/>
      </w:pPr>
      <w:rPr>
        <w:rFonts w:ascii="Times New Roman" w:hAnsi="Times New Roman" w:cs="Times New Roman"/>
        <w:b w:val="0"/>
        <w:bCs w:val="0"/>
        <w:color w:val="1A1A1A"/>
        <w:spacing w:val="1"/>
        <w:w w:val="99"/>
        <w:sz w:val="21"/>
        <w:szCs w:val="21"/>
      </w:rPr>
    </w:lvl>
    <w:lvl w:ilvl="1">
      <w:start w:val="0"/>
      <w:numFmt w:val="bullet"/>
      <w:lvlText w:val="•"/>
      <w:lvlJc w:val="left"/>
      <w:pPr>
        <w:ind w:left="1177" w:hanging="262"/>
      </w:pPr>
    </w:lvl>
    <w:lvl w:ilvl="2">
      <w:start w:val="0"/>
      <w:numFmt w:val="bullet"/>
      <w:lvlText w:val="•"/>
      <w:lvlJc w:val="left"/>
      <w:pPr>
        <w:ind w:left="2238" w:hanging="262"/>
      </w:pPr>
    </w:lvl>
    <w:lvl w:ilvl="3">
      <w:start w:val="0"/>
      <w:numFmt w:val="bullet"/>
      <w:lvlText w:val="•"/>
      <w:lvlJc w:val="left"/>
      <w:pPr>
        <w:ind w:left="3298" w:hanging="262"/>
      </w:pPr>
    </w:lvl>
    <w:lvl w:ilvl="4">
      <w:start w:val="0"/>
      <w:numFmt w:val="bullet"/>
      <w:lvlText w:val="•"/>
      <w:lvlJc w:val="left"/>
      <w:pPr>
        <w:ind w:left="4358" w:hanging="262"/>
      </w:pPr>
    </w:lvl>
    <w:lvl w:ilvl="5">
      <w:start w:val="0"/>
      <w:numFmt w:val="bullet"/>
      <w:lvlText w:val="•"/>
      <w:lvlJc w:val="left"/>
      <w:pPr>
        <w:ind w:left="5418" w:hanging="262"/>
      </w:pPr>
    </w:lvl>
    <w:lvl w:ilvl="6">
      <w:start w:val="0"/>
      <w:numFmt w:val="bullet"/>
      <w:lvlText w:val="•"/>
      <w:lvlJc w:val="left"/>
      <w:pPr>
        <w:ind w:left="6479" w:hanging="262"/>
      </w:pPr>
    </w:lvl>
    <w:lvl w:ilvl="7">
      <w:start w:val="0"/>
      <w:numFmt w:val="bullet"/>
      <w:lvlText w:val="•"/>
      <w:lvlJc w:val="left"/>
      <w:pPr>
        <w:ind w:left="7539" w:hanging="262"/>
      </w:pPr>
    </w:lvl>
    <w:lvl w:ilvl="8">
      <w:start w:val="0"/>
      <w:numFmt w:val="bullet"/>
      <w:lvlText w:val="•"/>
      <w:lvlJc w:val="left"/>
      <w:pPr>
        <w:ind w:left="8599" w:hanging="262"/>
      </w:pPr>
    </w:lvl>
  </w:abstractNum>
  <w:abstractNum w:abstractNumId="4">
    <w:nsid w:val="00000406"/>
    <w:multiLevelType w:val="multilevel"/>
    <w:tmpl w:val="00000889"/>
    <w:lvl w:ilvl="0">
      <w:start w:val="53"/>
      <w:numFmt w:val="decimal"/>
      <w:lvlText w:val="%1."/>
      <w:lvlJc w:val="left"/>
      <w:pPr>
        <w:ind w:left="117" w:hanging="262"/>
      </w:pPr>
      <w:rPr>
        <w:rFonts w:ascii="Times New Roman" w:hAnsi="Times New Roman" w:cs="Times New Roman"/>
        <w:b w:val="0"/>
        <w:bCs w:val="0"/>
        <w:color w:val="1A1A1A"/>
        <w:spacing w:val="1"/>
        <w:w w:val="99"/>
        <w:sz w:val="21"/>
        <w:szCs w:val="21"/>
      </w:rPr>
    </w:lvl>
    <w:lvl w:ilvl="1">
      <w:start w:val="0"/>
      <w:numFmt w:val="bullet"/>
      <w:lvlText w:val="•"/>
      <w:lvlJc w:val="left"/>
      <w:pPr>
        <w:ind w:left="1177" w:hanging="262"/>
      </w:pPr>
    </w:lvl>
    <w:lvl w:ilvl="2">
      <w:start w:val="0"/>
      <w:numFmt w:val="bullet"/>
      <w:lvlText w:val="•"/>
      <w:lvlJc w:val="left"/>
      <w:pPr>
        <w:ind w:left="2238" w:hanging="262"/>
      </w:pPr>
    </w:lvl>
    <w:lvl w:ilvl="3">
      <w:start w:val="0"/>
      <w:numFmt w:val="bullet"/>
      <w:lvlText w:val="•"/>
      <w:lvlJc w:val="left"/>
      <w:pPr>
        <w:ind w:left="3298" w:hanging="262"/>
      </w:pPr>
    </w:lvl>
    <w:lvl w:ilvl="4">
      <w:start w:val="0"/>
      <w:numFmt w:val="bullet"/>
      <w:lvlText w:val="•"/>
      <w:lvlJc w:val="left"/>
      <w:pPr>
        <w:ind w:left="4358" w:hanging="262"/>
      </w:pPr>
    </w:lvl>
    <w:lvl w:ilvl="5">
      <w:start w:val="0"/>
      <w:numFmt w:val="bullet"/>
      <w:lvlText w:val="•"/>
      <w:lvlJc w:val="left"/>
      <w:pPr>
        <w:ind w:left="5418" w:hanging="262"/>
      </w:pPr>
    </w:lvl>
    <w:lvl w:ilvl="6">
      <w:start w:val="0"/>
      <w:numFmt w:val="bullet"/>
      <w:lvlText w:val="•"/>
      <w:lvlJc w:val="left"/>
      <w:pPr>
        <w:ind w:left="6479" w:hanging="262"/>
      </w:pPr>
    </w:lvl>
    <w:lvl w:ilvl="7">
      <w:start w:val="0"/>
      <w:numFmt w:val="bullet"/>
      <w:lvlText w:val="•"/>
      <w:lvlJc w:val="left"/>
      <w:pPr>
        <w:ind w:left="7539" w:hanging="262"/>
      </w:pPr>
    </w:lvl>
    <w:lvl w:ilvl="8">
      <w:start w:val="0"/>
      <w:numFmt w:val="bullet"/>
      <w:lvlText w:val="•"/>
      <w:lvlJc w:val="left"/>
      <w:pPr>
        <w:ind w:left="8599" w:hanging="262"/>
      </w:pPr>
    </w:lvl>
  </w:abstractNum>
  <w:abstractNum w:abstractNumId="5">
    <w:nsid w:val="00000407"/>
    <w:multiLevelType w:val="multilevel"/>
    <w:tmpl w:val="0000088A"/>
    <w:lvl w:ilvl="0">
      <w:start w:val="57"/>
      <w:numFmt w:val="decimal"/>
      <w:lvlText w:val="%1."/>
      <w:lvlJc w:val="left"/>
      <w:pPr>
        <w:ind w:left="326" w:hanging="262"/>
      </w:pPr>
      <w:rPr>
        <w:rFonts w:ascii="Times New Roman" w:hAnsi="Times New Roman" w:cs="Times New Roman"/>
        <w:b w:val="0"/>
        <w:bCs w:val="0"/>
        <w:color w:val="1A1A1A"/>
        <w:spacing w:val="1"/>
        <w:w w:val="99"/>
        <w:sz w:val="21"/>
        <w:szCs w:val="21"/>
      </w:rPr>
    </w:lvl>
    <w:lvl w:ilvl="1">
      <w:start w:val="0"/>
      <w:numFmt w:val="bullet"/>
      <w:lvlText w:val="•"/>
      <w:lvlJc w:val="left"/>
      <w:pPr>
        <w:ind w:left="1365" w:hanging="262"/>
      </w:pPr>
    </w:lvl>
    <w:lvl w:ilvl="2">
      <w:start w:val="0"/>
      <w:numFmt w:val="bullet"/>
      <w:lvlText w:val="•"/>
      <w:lvlJc w:val="left"/>
      <w:pPr>
        <w:ind w:left="2405" w:hanging="262"/>
      </w:pPr>
    </w:lvl>
    <w:lvl w:ilvl="3">
      <w:start w:val="0"/>
      <w:numFmt w:val="bullet"/>
      <w:lvlText w:val="•"/>
      <w:lvlJc w:val="left"/>
      <w:pPr>
        <w:ind w:left="3444" w:hanging="262"/>
      </w:pPr>
    </w:lvl>
    <w:lvl w:ilvl="4">
      <w:start w:val="0"/>
      <w:numFmt w:val="bullet"/>
      <w:lvlText w:val="•"/>
      <w:lvlJc w:val="left"/>
      <w:pPr>
        <w:ind w:left="4483" w:hanging="262"/>
      </w:pPr>
    </w:lvl>
    <w:lvl w:ilvl="5">
      <w:start w:val="0"/>
      <w:numFmt w:val="bullet"/>
      <w:lvlText w:val="•"/>
      <w:lvlJc w:val="left"/>
      <w:pPr>
        <w:ind w:left="5523" w:hanging="262"/>
      </w:pPr>
    </w:lvl>
    <w:lvl w:ilvl="6">
      <w:start w:val="0"/>
      <w:numFmt w:val="bullet"/>
      <w:lvlText w:val="•"/>
      <w:lvlJc w:val="left"/>
      <w:pPr>
        <w:ind w:left="6562" w:hanging="262"/>
      </w:pPr>
    </w:lvl>
    <w:lvl w:ilvl="7">
      <w:start w:val="0"/>
      <w:numFmt w:val="bullet"/>
      <w:lvlText w:val="•"/>
      <w:lvlJc w:val="left"/>
      <w:pPr>
        <w:ind w:left="7601" w:hanging="262"/>
      </w:pPr>
    </w:lvl>
    <w:lvl w:ilvl="8">
      <w:start w:val="0"/>
      <w:numFmt w:val="bullet"/>
      <w:lvlText w:val="•"/>
      <w:lvlJc w:val="left"/>
      <w:pPr>
        <w:ind w:left="8641" w:hanging="262"/>
      </w:pPr>
    </w:lvl>
  </w:abstractNum>
  <w:abstractNum w:abstractNumId="6">
    <w:nsid w:val="00000408"/>
    <w:multiLevelType w:val="multilevel"/>
    <w:tmpl w:val="0000088B"/>
    <w:lvl w:ilvl="0">
      <w:start w:val="77"/>
      <w:numFmt w:val="decimal"/>
      <w:lvlText w:val="%1."/>
      <w:lvlJc w:val="left"/>
      <w:pPr>
        <w:ind w:left="117" w:hanging="262"/>
      </w:pPr>
      <w:rPr>
        <w:rFonts w:ascii="Times New Roman" w:hAnsi="Times New Roman" w:cs="Times New Roman"/>
        <w:b w:val="0"/>
        <w:bCs w:val="0"/>
        <w:color w:val="312C2C"/>
        <w:spacing w:val="1"/>
        <w:w w:val="99"/>
        <w:sz w:val="21"/>
        <w:szCs w:val="21"/>
      </w:rPr>
    </w:lvl>
    <w:lvl w:ilvl="1">
      <w:start w:val="0"/>
      <w:numFmt w:val="bullet"/>
      <w:lvlText w:val="•"/>
      <w:lvlJc w:val="left"/>
      <w:pPr>
        <w:ind w:left="1173" w:hanging="262"/>
      </w:pPr>
    </w:lvl>
    <w:lvl w:ilvl="2">
      <w:start w:val="0"/>
      <w:numFmt w:val="bullet"/>
      <w:lvlText w:val="•"/>
      <w:lvlJc w:val="left"/>
      <w:pPr>
        <w:ind w:left="2230" w:hanging="262"/>
      </w:pPr>
    </w:lvl>
    <w:lvl w:ilvl="3">
      <w:start w:val="0"/>
      <w:numFmt w:val="bullet"/>
      <w:lvlText w:val="•"/>
      <w:lvlJc w:val="left"/>
      <w:pPr>
        <w:ind w:left="3286" w:hanging="262"/>
      </w:pPr>
    </w:lvl>
    <w:lvl w:ilvl="4">
      <w:start w:val="0"/>
      <w:numFmt w:val="bullet"/>
      <w:lvlText w:val="•"/>
      <w:lvlJc w:val="left"/>
      <w:pPr>
        <w:ind w:left="4342" w:hanging="262"/>
      </w:pPr>
    </w:lvl>
    <w:lvl w:ilvl="5">
      <w:start w:val="0"/>
      <w:numFmt w:val="bullet"/>
      <w:lvlText w:val="•"/>
      <w:lvlJc w:val="left"/>
      <w:pPr>
        <w:ind w:left="5398" w:hanging="262"/>
      </w:pPr>
    </w:lvl>
    <w:lvl w:ilvl="6">
      <w:start w:val="0"/>
      <w:numFmt w:val="bullet"/>
      <w:lvlText w:val="•"/>
      <w:lvlJc w:val="left"/>
      <w:pPr>
        <w:ind w:left="6455" w:hanging="262"/>
      </w:pPr>
    </w:lvl>
    <w:lvl w:ilvl="7">
      <w:start w:val="0"/>
      <w:numFmt w:val="bullet"/>
      <w:lvlText w:val="•"/>
      <w:lvlJc w:val="left"/>
      <w:pPr>
        <w:ind w:left="7511" w:hanging="262"/>
      </w:pPr>
    </w:lvl>
    <w:lvl w:ilvl="8">
      <w:start w:val="0"/>
      <w:numFmt w:val="bullet"/>
      <w:lvlText w:val="•"/>
      <w:lvlJc w:val="left"/>
      <w:pPr>
        <w:ind w:left="8567" w:hanging="262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3220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Normal"/>
    <w:link w:val="1Char"/>
    <w:uiPriority w:val="1"/>
    <w:qFormat/>
    <w:rsid w:val="00C32201"/>
    <w:pPr>
      <w:spacing w:before="23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2Char"/>
    <w:uiPriority w:val="1"/>
    <w:qFormat/>
    <w:rsid w:val="00C32201"/>
    <w:pPr>
      <w:spacing w:before="142"/>
      <w:outlineLvl w:val="1"/>
    </w:pPr>
    <w:rPr>
      <w:rFonts w:ascii="宋体" w:eastAsia="宋体" w:cs="宋体"/>
      <w:sz w:val="32"/>
      <w:szCs w:val="32"/>
    </w:rPr>
  </w:style>
  <w:style w:type="paragraph" w:styleId="Heading3">
    <w:name w:val="heading 3"/>
    <w:basedOn w:val="Normal"/>
    <w:next w:val="Normal"/>
    <w:link w:val="3Char"/>
    <w:uiPriority w:val="1"/>
    <w:qFormat/>
    <w:rsid w:val="00C32201"/>
    <w:pPr>
      <w:spacing w:before="143"/>
      <w:ind w:left="117" w:hanging="3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F2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F204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F20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F2047"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1"/>
    <w:rsid w:val="00C32201"/>
    <w:rPr>
      <w:rFonts w:ascii="Times New Roman" w:hAnsi="Times New Roman" w:cs="Times New Roman"/>
      <w:b/>
      <w:bCs/>
      <w:kern w:val="0"/>
      <w:sz w:val="32"/>
      <w:szCs w:val="32"/>
    </w:rPr>
  </w:style>
  <w:style w:type="character" w:customStyle="1" w:styleId="2Char">
    <w:name w:val="标题 2 Char"/>
    <w:basedOn w:val="DefaultParagraphFont"/>
    <w:link w:val="Heading2"/>
    <w:uiPriority w:val="1"/>
    <w:rsid w:val="00C32201"/>
    <w:rPr>
      <w:rFonts w:ascii="宋体" w:eastAsia="宋体" w:hAnsi="Times New Roman" w:cs="宋体"/>
      <w:kern w:val="0"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1"/>
    <w:rsid w:val="00C32201"/>
    <w:rPr>
      <w:rFonts w:ascii="Times New Roman" w:hAnsi="Times New Roman" w:cs="Times New Roman"/>
      <w:b/>
      <w:bCs/>
      <w:kern w:val="0"/>
      <w:sz w:val="28"/>
      <w:szCs w:val="28"/>
    </w:rPr>
  </w:style>
  <w:style w:type="paragraph" w:styleId="BodyText">
    <w:name w:val="Body Text"/>
    <w:basedOn w:val="Normal"/>
    <w:link w:val="Char1"/>
    <w:uiPriority w:val="1"/>
    <w:qFormat/>
    <w:rsid w:val="00C32201"/>
    <w:pPr>
      <w:spacing w:before="2"/>
      <w:ind w:left="117"/>
    </w:pPr>
    <w:rPr>
      <w:sz w:val="21"/>
      <w:szCs w:val="21"/>
    </w:rPr>
  </w:style>
  <w:style w:type="character" w:customStyle="1" w:styleId="Char1">
    <w:name w:val="正文文本 Char"/>
    <w:basedOn w:val="DefaultParagraphFont"/>
    <w:link w:val="BodyText"/>
    <w:uiPriority w:val="1"/>
    <w:rsid w:val="00C32201"/>
    <w:rPr>
      <w:rFonts w:ascii="Times New Roman" w:hAnsi="Times New Roman" w:cs="Times New Roman"/>
      <w:kern w:val="0"/>
      <w:szCs w:val="21"/>
    </w:rPr>
  </w:style>
  <w:style w:type="paragraph" w:styleId="ListParagraph">
    <w:name w:val="List Paragraph"/>
    <w:basedOn w:val="Normal"/>
    <w:uiPriority w:val="1"/>
    <w:qFormat/>
    <w:rsid w:val="00C32201"/>
  </w:style>
  <w:style w:type="paragraph" w:customStyle="1" w:styleId="TableParagraph">
    <w:name w:val="Table Paragraph"/>
    <w:basedOn w:val="Normal"/>
    <w:uiPriority w:val="1"/>
    <w:qFormat/>
    <w:rsid w:val="00C32201"/>
  </w:style>
  <w:style w:type="paragraph" w:styleId="BalloonText">
    <w:name w:val="Balloon Text"/>
    <w:basedOn w:val="Normal"/>
    <w:link w:val="Char2"/>
    <w:uiPriority w:val="99"/>
    <w:semiHidden/>
    <w:unhideWhenUsed/>
    <w:rsid w:val="003C4EA8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3C4EA8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D2866-EB26-448F-85BD-F5F800B1E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2042</Words>
  <Characters>7699</Characters>
  <Application>Microsoft Office Word</Application>
  <DocSecurity>0</DocSecurity>
  <Lines>226</Lines>
  <Paragraphs>139</Paragraphs>
  <ScaleCrop>false</ScaleCrop>
  <Company/>
  <LinksUpToDate>false</LinksUpToDate>
  <CharactersWithSpaces>9602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王西洋</cp:lastModifiedBy>
  <cp:revision>3</cp:revision>
  <dcterms:created xsi:type="dcterms:W3CDTF">2017-03-30T03:24:00Z</dcterms:created>
  <dcterms:modified xsi:type="dcterms:W3CDTF">2018-06-06T01:21:00Z</dcterms:modified>
</cp:coreProperties>
</file>