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FF0000"/>
          <w:sz w:val="28"/>
        </w:rPr>
      </w:pPr>
      <w:r>
        <w:rPr>
          <w:rFonts w:hint="eastAsia" w:ascii="宋体" w:hAnsi="宋体"/>
          <w:b/>
          <w:color w:val="FF0000"/>
          <w:sz w:val="28"/>
        </w:rPr>
        <w:t>九年级思想品德模拟试题</w:t>
      </w:r>
    </w:p>
    <w:p>
      <w:pPr>
        <w:jc w:val="center"/>
        <w:rPr>
          <w:rFonts w:hint="eastAsia" w:ascii="宋体" w:hAnsi="宋体"/>
          <w:b/>
          <w:color w:val="FF0000"/>
          <w:sz w:val="28"/>
        </w:rPr>
      </w:pPr>
    </w:p>
    <w:p>
      <w:pPr>
        <w:jc w:val="center"/>
        <w:rPr>
          <w:rFonts w:hint="eastAsia" w:ascii="宋体" w:hAnsi="宋体"/>
          <w:b/>
          <w:sz w:val="24"/>
        </w:rPr>
      </w:pPr>
      <w:bookmarkStart w:id="0" w:name="_GoBack"/>
      <w:bookmarkEnd w:id="0"/>
      <w:r>
        <w:rPr>
          <w:rFonts w:hint="eastAsia" w:ascii="宋体" w:hAnsi="宋体"/>
          <w:b/>
          <w:sz w:val="24"/>
        </w:rPr>
        <w:t>第</w:t>
      </w:r>
      <w:r>
        <w:rPr>
          <w:rFonts w:hint="eastAsia" w:ascii="宋体" w:hAnsi="宋体" w:cs="宋体"/>
          <w:b/>
          <w:sz w:val="24"/>
        </w:rPr>
        <w:t>Ⅰ</w:t>
      </w:r>
      <w:r>
        <w:rPr>
          <w:rFonts w:hint="eastAsia" w:ascii="宋体" w:hAnsi="宋体"/>
          <w:b/>
          <w:sz w:val="24"/>
        </w:rPr>
        <w:t>卷单项选择题</w:t>
      </w:r>
    </w:p>
    <w:p>
      <w:r>
        <w:rPr>
          <w:rFonts w:hint="eastAsia"/>
          <w:sz w:val="23"/>
          <w:szCs w:val="23"/>
        </w:rPr>
        <w:t>1</w:t>
      </w:r>
      <w:r>
        <w:rPr>
          <w:sz w:val="23"/>
          <w:szCs w:val="23"/>
        </w:rPr>
        <w:t xml:space="preserve">.北京时间12月2日1时30分，我国在西昌卫星发射中心用“长征三号乙”运载火箭，成功将(   ) 探测器发射升空，从而将首次实现月球软着陆和月面巡视勘察，为我国探月工程开启新的征程。 </w:t>
      </w:r>
      <w:r>
        <w:rPr>
          <w:sz w:val="23"/>
          <w:szCs w:val="23"/>
        </w:rPr>
        <w:br w:type="textWrapping"/>
      </w:r>
      <w:r>
        <w:rPr>
          <w:sz w:val="23"/>
          <w:szCs w:val="23"/>
        </w:rPr>
        <w:t>  A. 嫦娥一号      B. 嫦娥二号         C.嫦娥三号       D. 嫦娥四号</w:t>
      </w:r>
      <w:r>
        <w:rPr>
          <w:sz w:val="23"/>
          <w:szCs w:val="23"/>
        </w:rPr>
        <w:br w:type="textWrapping"/>
      </w:r>
      <w:r>
        <w:rPr>
          <w:rFonts w:hint="eastAsia"/>
          <w:sz w:val="23"/>
          <w:szCs w:val="23"/>
        </w:rPr>
        <w:t>2</w:t>
      </w:r>
      <w:r>
        <w:rPr>
          <w:sz w:val="23"/>
          <w:szCs w:val="23"/>
        </w:rPr>
        <w:t>.中国共产党第十八届中央委员会第三次全体会议，于2013年11月9日至12日在北京举行。全会由中央政治局主持，审议通过了《中共中央关于全面(   )若干重大问题的决定》。  </w:t>
      </w:r>
      <w:r>
        <w:rPr>
          <w:sz w:val="23"/>
          <w:szCs w:val="23"/>
        </w:rPr>
        <w:br w:type="textWrapping"/>
      </w:r>
      <w:r>
        <w:rPr>
          <w:sz w:val="23"/>
          <w:szCs w:val="23"/>
        </w:rPr>
        <w:t xml:space="preserve">A.深化反腐倡廉      B. 深化改革       C.深化体制改革      D. 改革国有企业 </w:t>
      </w:r>
      <w:r>
        <w:rPr>
          <w:sz w:val="23"/>
          <w:szCs w:val="23"/>
        </w:rPr>
        <w:br w:type="textWrapping"/>
      </w:r>
      <w:r>
        <w:rPr>
          <w:rFonts w:hint="eastAsia"/>
          <w:sz w:val="23"/>
          <w:szCs w:val="23"/>
        </w:rPr>
        <w:t>3</w:t>
      </w:r>
      <w:r>
        <w:rPr>
          <w:sz w:val="23"/>
          <w:szCs w:val="23"/>
        </w:rPr>
        <w:t>.中共中央、国务院1月10日上午在北京隆重举行国家科学技术奖励大会。获得2013年度国家最高科学技术奖的是中国科学院院士、中国科学院大连化学物理研究所 ，和中国科学院院士、中国人民解放军总装备部 。  </w:t>
      </w:r>
      <w:r>
        <w:rPr>
          <w:sz w:val="23"/>
          <w:szCs w:val="23"/>
        </w:rPr>
        <w:br w:type="textWrapping"/>
      </w:r>
      <w:r>
        <w:rPr>
          <w:sz w:val="23"/>
          <w:szCs w:val="23"/>
        </w:rPr>
        <w:t>A. 师昌绪    王振义             B. 张存浩     程开甲  C. 孙家栋    谷超豪             D.郑哲敏      王小谟  </w:t>
      </w:r>
      <w:r>
        <w:rPr>
          <w:sz w:val="23"/>
          <w:szCs w:val="23"/>
        </w:rPr>
        <w:br w:type="textWrapping"/>
      </w:r>
      <w:r>
        <w:rPr>
          <w:rFonts w:hint="eastAsia"/>
          <w:sz w:val="23"/>
          <w:szCs w:val="23"/>
        </w:rPr>
        <w:t>4</w:t>
      </w:r>
      <w:r>
        <w:rPr>
          <w:sz w:val="23"/>
          <w:szCs w:val="23"/>
        </w:rPr>
        <w:t>．党的十八大从国家、社会和公民三个层面概括了社会主义核心价值观。其中，属于公民个人层面的价值准则是</w:t>
      </w:r>
      <w:r>
        <w:rPr>
          <w:sz w:val="23"/>
          <w:szCs w:val="23"/>
        </w:rPr>
        <w:br w:type="textWrapping"/>
      </w:r>
      <w:r>
        <w:rPr>
          <w:sz w:val="23"/>
          <w:szCs w:val="23"/>
        </w:rPr>
        <w:t>  A．富强、民主、文明、和谐                 B．自由、平等、公正、法治</w:t>
      </w:r>
      <w:r>
        <w:rPr>
          <w:sz w:val="23"/>
          <w:szCs w:val="23"/>
        </w:rPr>
        <w:br w:type="textWrapping"/>
      </w:r>
      <w:r>
        <w:rPr>
          <w:sz w:val="23"/>
          <w:szCs w:val="23"/>
        </w:rPr>
        <w:t xml:space="preserve">C．爱国、敬业、诚信、友善               D．自由、文明、诚信、友善 </w:t>
      </w:r>
      <w:r>
        <w:rPr>
          <w:sz w:val="23"/>
          <w:szCs w:val="23"/>
        </w:rPr>
        <w:br w:type="textWrapping"/>
      </w:r>
      <w:r>
        <w:rPr>
          <w:rFonts w:hint="eastAsia"/>
          <w:sz w:val="23"/>
          <w:szCs w:val="23"/>
        </w:rPr>
        <w:t>5</w:t>
      </w:r>
      <w:r>
        <w:rPr>
          <w:sz w:val="23"/>
          <w:szCs w:val="23"/>
        </w:rPr>
        <w:t xml:space="preserve">.中国共产党第十八届中央委员会第三次全体会议，于2013年11月9日至12日在北京举行。设立 ，是十八届三中全会公报的重点内容之一，也是倍受世人关注的热点问题。 </w:t>
      </w:r>
      <w:r>
        <w:rPr>
          <w:sz w:val="23"/>
          <w:szCs w:val="23"/>
        </w:rPr>
        <w:br w:type="textWrapping"/>
      </w:r>
      <w:r>
        <w:rPr>
          <w:sz w:val="23"/>
          <w:szCs w:val="23"/>
        </w:rPr>
        <w:t>A．国家安全委员会                   B．国家经济安全委员会         </w:t>
      </w:r>
      <w:r>
        <w:rPr>
          <w:sz w:val="23"/>
          <w:szCs w:val="23"/>
        </w:rPr>
        <w:br w:type="textWrapping"/>
      </w:r>
      <w:r>
        <w:rPr>
          <w:sz w:val="23"/>
          <w:szCs w:val="23"/>
        </w:rPr>
        <w:t>C．国家国防安全委员会               D．国家统一委员会</w:t>
      </w:r>
    </w:p>
    <w:p>
      <w:pPr>
        <w:rPr>
          <w:rFonts w:hint="eastAsia" w:ascii="宋体" w:hAnsi="宋体"/>
        </w:rPr>
      </w:pPr>
      <w:r>
        <w:rPr>
          <w:rFonts w:hint="eastAsia" w:ascii="宋体" w:hAnsi="宋体"/>
        </w:rPr>
        <w:t>6.联合国每年都要确定一个世界环境日的主题，其中有三年提到青少年。如“青少年、人口、环境”、“儿童与环境”、“为儿童的未来----没有破坏的发展”。确立这样的主题充分说明(   )</w:t>
      </w:r>
    </w:p>
    <w:p>
      <w:pPr>
        <w:ind w:firstLine="105" w:firstLineChars="50"/>
        <w:rPr>
          <w:rFonts w:hint="eastAsia" w:ascii="宋体" w:hAnsi="宋体"/>
        </w:rPr>
      </w:pPr>
      <w:r>
        <w:rPr>
          <w:rFonts w:hint="eastAsia" w:ascii="宋体" w:hAnsi="宋体"/>
        </w:rPr>
        <w:fldChar w:fldCharType="begin"/>
      </w:r>
      <w:r>
        <w:rPr>
          <w:rFonts w:hint="eastAsia" w:ascii="宋体" w:hAnsi="宋体"/>
        </w:rPr>
        <w:instrText xml:space="preserve"> = 1 \* GB3 \* MERGEFORMAT </w:instrText>
      </w:r>
      <w:r>
        <w:rPr>
          <w:rFonts w:hint="eastAsia" w:ascii="宋体" w:hAnsi="宋体"/>
        </w:rPr>
        <w:fldChar w:fldCharType="separate"/>
      </w:r>
      <w:r>
        <w:rPr>
          <w:rFonts w:ascii="宋体" w:hAnsi="宋体"/>
        </w:rPr>
        <w:t>①</w:t>
      </w:r>
      <w:r>
        <w:rPr>
          <w:rFonts w:hint="eastAsia" w:ascii="宋体" w:hAnsi="宋体"/>
        </w:rPr>
        <w:fldChar w:fldCharType="end"/>
      </w:r>
      <w:r>
        <w:rPr>
          <w:rFonts w:hint="eastAsia" w:ascii="宋体" w:hAnsi="宋体"/>
        </w:rPr>
        <w:t xml:space="preserve">青少年与环境保护密切相关 </w:t>
      </w:r>
    </w:p>
    <w:p>
      <w:pPr>
        <w:rPr>
          <w:rFonts w:hint="eastAsia" w:ascii="宋体" w:hAnsi="宋体"/>
        </w:rPr>
      </w:pPr>
      <w:r>
        <w:rPr>
          <w:rFonts w:hint="eastAsia" w:ascii="宋体" w:hAnsi="宋体"/>
        </w:rPr>
        <w:t xml:space="preserve"> </w:t>
      </w:r>
      <w:r>
        <w:rPr>
          <w:rFonts w:hint="eastAsia" w:ascii="宋体" w:hAnsi="宋体"/>
        </w:rPr>
        <w:fldChar w:fldCharType="begin"/>
      </w:r>
      <w:r>
        <w:rPr>
          <w:rFonts w:hint="eastAsia" w:ascii="宋体" w:hAnsi="宋体"/>
        </w:rPr>
        <w:instrText xml:space="preserve"> = 2 \* GB3 \* MERGEFORMAT </w:instrText>
      </w:r>
      <w:r>
        <w:rPr>
          <w:rFonts w:hint="eastAsia" w:ascii="宋体" w:hAnsi="宋体"/>
        </w:rPr>
        <w:fldChar w:fldCharType="separate"/>
      </w:r>
      <w:r>
        <w:rPr>
          <w:rFonts w:ascii="宋体" w:hAnsi="宋体"/>
        </w:rPr>
        <w:t>②</w:t>
      </w:r>
      <w:r>
        <w:rPr>
          <w:rFonts w:hint="eastAsia" w:ascii="宋体" w:hAnsi="宋体"/>
        </w:rPr>
        <w:fldChar w:fldCharType="end"/>
      </w:r>
      <w:r>
        <w:rPr>
          <w:rFonts w:hint="eastAsia" w:ascii="宋体" w:hAnsi="宋体"/>
        </w:rPr>
        <w:t>法律是保护、治理环境的重要依据和手段</w:t>
      </w:r>
    </w:p>
    <w:p>
      <w:pPr>
        <w:rPr>
          <w:rFonts w:hint="eastAsia" w:ascii="宋体" w:hAnsi="宋体"/>
        </w:rPr>
      </w:pPr>
      <w:r>
        <w:rPr>
          <w:rFonts w:hint="eastAsia" w:ascii="宋体" w:hAnsi="宋体"/>
        </w:rPr>
        <w:t xml:space="preserve"> </w:t>
      </w:r>
      <w:r>
        <w:rPr>
          <w:rFonts w:hint="eastAsia" w:ascii="宋体" w:hAnsi="宋体"/>
        </w:rPr>
        <w:fldChar w:fldCharType="begin"/>
      </w:r>
      <w:r>
        <w:rPr>
          <w:rFonts w:hint="eastAsia" w:ascii="宋体" w:hAnsi="宋体"/>
        </w:rPr>
        <w:instrText xml:space="preserve"> = 3 \* GB3 \* MERGEFORMAT </w:instrText>
      </w:r>
      <w:r>
        <w:rPr>
          <w:rFonts w:hint="eastAsia" w:ascii="宋体" w:hAnsi="宋体"/>
        </w:rPr>
        <w:fldChar w:fldCharType="separate"/>
      </w:r>
      <w:r>
        <w:rPr>
          <w:rFonts w:ascii="宋体" w:hAnsi="宋体"/>
        </w:rPr>
        <w:t>③</w:t>
      </w:r>
      <w:r>
        <w:rPr>
          <w:rFonts w:hint="eastAsia" w:ascii="宋体" w:hAnsi="宋体"/>
        </w:rPr>
        <w:fldChar w:fldCharType="end"/>
      </w:r>
      <w:r>
        <w:rPr>
          <w:rFonts w:hint="eastAsia" w:ascii="宋体" w:hAnsi="宋体"/>
        </w:rPr>
        <w:t xml:space="preserve">环境保护应从青少年做起  </w:t>
      </w:r>
    </w:p>
    <w:p>
      <w:pPr>
        <w:rPr>
          <w:rFonts w:hint="eastAsia" w:ascii="宋体" w:hAnsi="宋体"/>
        </w:rPr>
      </w:pPr>
      <w:r>
        <w:rPr>
          <w:rFonts w:hint="eastAsia" w:ascii="宋体" w:hAnsi="宋体"/>
        </w:rPr>
        <w:fldChar w:fldCharType="begin"/>
      </w:r>
      <w:r>
        <w:rPr>
          <w:rFonts w:hint="eastAsia" w:ascii="宋体" w:hAnsi="宋体"/>
        </w:rPr>
        <w:instrText xml:space="preserve"> = 4 \* GB3 \* MERGEFORMAT </w:instrText>
      </w:r>
      <w:r>
        <w:rPr>
          <w:rFonts w:hint="eastAsia" w:ascii="宋体" w:hAnsi="宋体"/>
        </w:rPr>
        <w:fldChar w:fldCharType="separate"/>
      </w:r>
      <w:r>
        <w:rPr>
          <w:rFonts w:ascii="宋体" w:hAnsi="宋体"/>
        </w:rPr>
        <w:t>④</w:t>
      </w:r>
      <w:r>
        <w:rPr>
          <w:rFonts w:hint="eastAsia" w:ascii="宋体" w:hAnsi="宋体"/>
        </w:rPr>
        <w:fldChar w:fldCharType="end"/>
      </w:r>
      <w:r>
        <w:rPr>
          <w:rFonts w:hint="eastAsia" w:ascii="宋体" w:hAnsi="宋体"/>
        </w:rPr>
        <w:t>青少年环保意识的高低直接影响环保事业的未来</w:t>
      </w:r>
    </w:p>
    <w:p>
      <w:pPr>
        <w:rPr>
          <w:rFonts w:hint="eastAsia" w:ascii="宋体" w:hAnsi="宋体"/>
        </w:rPr>
      </w:pPr>
      <w:r>
        <w:rPr>
          <w:rFonts w:hint="eastAsia" w:ascii="宋体" w:hAnsi="宋体"/>
        </w:rPr>
        <w:t>A.</w:t>
      </w:r>
      <w:r>
        <w:rPr>
          <w:rFonts w:hint="eastAsia" w:ascii="宋体" w:hAnsi="宋体"/>
        </w:rPr>
        <w:fldChar w:fldCharType="begin"/>
      </w:r>
      <w:r>
        <w:rPr>
          <w:rFonts w:hint="eastAsia" w:ascii="宋体" w:hAnsi="宋体"/>
        </w:rPr>
        <w:instrText xml:space="preserve"> = 1 \* GB3 \* MERGEFORMAT </w:instrText>
      </w:r>
      <w:r>
        <w:rPr>
          <w:rFonts w:hint="eastAsia" w:ascii="宋体" w:hAnsi="宋体"/>
        </w:rPr>
        <w:fldChar w:fldCharType="separate"/>
      </w:r>
      <w:r>
        <w:rPr>
          <w:rFonts w:ascii="宋体" w:hAnsi="宋体"/>
        </w:rPr>
        <w:t>①</w:t>
      </w:r>
      <w:r>
        <w:rPr>
          <w:rFonts w:hint="eastAsia" w:ascii="宋体" w:hAnsi="宋体"/>
        </w:rPr>
        <w:fldChar w:fldCharType="end"/>
      </w:r>
      <w:r>
        <w:rPr>
          <w:rFonts w:hint="eastAsia" w:ascii="宋体" w:hAnsi="宋体"/>
        </w:rPr>
        <w:fldChar w:fldCharType="begin"/>
      </w:r>
      <w:r>
        <w:rPr>
          <w:rFonts w:hint="eastAsia" w:ascii="宋体" w:hAnsi="宋体"/>
        </w:rPr>
        <w:instrText xml:space="preserve"> = 3 \* GB3 \* MERGEFORMAT </w:instrText>
      </w:r>
      <w:r>
        <w:rPr>
          <w:rFonts w:hint="eastAsia" w:ascii="宋体" w:hAnsi="宋体"/>
        </w:rPr>
        <w:fldChar w:fldCharType="separate"/>
      </w:r>
      <w:r>
        <w:rPr>
          <w:rFonts w:ascii="宋体" w:hAnsi="宋体"/>
        </w:rPr>
        <w:t>③</w:t>
      </w:r>
      <w:r>
        <w:rPr>
          <w:rFonts w:hint="eastAsia" w:ascii="宋体" w:hAnsi="宋体"/>
        </w:rPr>
        <w:fldChar w:fldCharType="end"/>
      </w:r>
      <w:r>
        <w:rPr>
          <w:rFonts w:hint="eastAsia" w:ascii="宋体" w:hAnsi="宋体"/>
        </w:rPr>
        <w:fldChar w:fldCharType="begin"/>
      </w:r>
      <w:r>
        <w:rPr>
          <w:rFonts w:hint="eastAsia" w:ascii="宋体" w:hAnsi="宋体"/>
        </w:rPr>
        <w:instrText xml:space="preserve"> = 4 \* GB3 \* MERGEFORMAT </w:instrText>
      </w:r>
      <w:r>
        <w:rPr>
          <w:rFonts w:hint="eastAsia" w:ascii="宋体" w:hAnsi="宋体"/>
        </w:rPr>
        <w:fldChar w:fldCharType="separate"/>
      </w:r>
      <w:r>
        <w:rPr>
          <w:rFonts w:ascii="宋体" w:hAnsi="宋体"/>
        </w:rPr>
        <w:t>④</w:t>
      </w:r>
      <w:r>
        <w:rPr>
          <w:rFonts w:hint="eastAsia" w:ascii="宋体" w:hAnsi="宋体"/>
        </w:rPr>
        <w:fldChar w:fldCharType="end"/>
      </w:r>
      <w:r>
        <w:rPr>
          <w:rFonts w:hint="eastAsia" w:ascii="宋体" w:hAnsi="宋体"/>
        </w:rPr>
        <w:t xml:space="preserve">        B.</w:t>
      </w:r>
      <w:r>
        <w:rPr>
          <w:rFonts w:hint="eastAsia" w:ascii="宋体" w:hAnsi="宋体"/>
        </w:rPr>
        <w:fldChar w:fldCharType="begin"/>
      </w:r>
      <w:r>
        <w:rPr>
          <w:rFonts w:hint="eastAsia" w:ascii="宋体" w:hAnsi="宋体"/>
        </w:rPr>
        <w:instrText xml:space="preserve"> = 3 \* GB3 \* MERGEFORMAT </w:instrText>
      </w:r>
      <w:r>
        <w:rPr>
          <w:rFonts w:hint="eastAsia" w:ascii="宋体" w:hAnsi="宋体"/>
        </w:rPr>
        <w:fldChar w:fldCharType="separate"/>
      </w:r>
      <w:r>
        <w:rPr>
          <w:rFonts w:ascii="宋体" w:hAnsi="宋体"/>
        </w:rPr>
        <w:t>③</w:t>
      </w:r>
      <w:r>
        <w:rPr>
          <w:rFonts w:hint="eastAsia" w:ascii="宋体" w:hAnsi="宋体"/>
        </w:rPr>
        <w:fldChar w:fldCharType="end"/>
      </w:r>
      <w:r>
        <w:rPr>
          <w:rFonts w:hint="eastAsia" w:ascii="宋体" w:hAnsi="宋体"/>
        </w:rPr>
        <w:fldChar w:fldCharType="begin"/>
      </w:r>
      <w:r>
        <w:rPr>
          <w:rFonts w:hint="eastAsia" w:ascii="宋体" w:hAnsi="宋体"/>
        </w:rPr>
        <w:instrText xml:space="preserve"> = 4 \* GB3 \* MERGEFORMAT </w:instrText>
      </w:r>
      <w:r>
        <w:rPr>
          <w:rFonts w:hint="eastAsia" w:ascii="宋体" w:hAnsi="宋体"/>
        </w:rPr>
        <w:fldChar w:fldCharType="separate"/>
      </w:r>
      <w:r>
        <w:rPr>
          <w:rFonts w:ascii="宋体" w:hAnsi="宋体"/>
        </w:rPr>
        <w:t>④</w:t>
      </w:r>
      <w:r>
        <w:rPr>
          <w:rFonts w:hint="eastAsia" w:ascii="宋体" w:hAnsi="宋体"/>
        </w:rPr>
        <w:fldChar w:fldCharType="end"/>
      </w:r>
      <w:r>
        <w:rPr>
          <w:rFonts w:hint="eastAsia" w:ascii="宋体" w:hAnsi="宋体"/>
        </w:rPr>
        <w:t xml:space="preserve">          C.</w:t>
      </w:r>
      <w:r>
        <w:rPr>
          <w:rFonts w:hint="eastAsia" w:ascii="宋体" w:hAnsi="宋体"/>
        </w:rPr>
        <w:fldChar w:fldCharType="begin"/>
      </w:r>
      <w:r>
        <w:rPr>
          <w:rFonts w:hint="eastAsia" w:ascii="宋体" w:hAnsi="宋体"/>
        </w:rPr>
        <w:instrText xml:space="preserve"> = 1 \* GB3 \* MERGEFORMAT </w:instrText>
      </w:r>
      <w:r>
        <w:rPr>
          <w:rFonts w:hint="eastAsia" w:ascii="宋体" w:hAnsi="宋体"/>
        </w:rPr>
        <w:fldChar w:fldCharType="separate"/>
      </w:r>
      <w:r>
        <w:rPr>
          <w:rFonts w:ascii="宋体" w:hAnsi="宋体"/>
        </w:rPr>
        <w:t>①</w:t>
      </w:r>
      <w:r>
        <w:rPr>
          <w:rFonts w:hint="eastAsia" w:ascii="宋体" w:hAnsi="宋体"/>
        </w:rPr>
        <w:fldChar w:fldCharType="end"/>
      </w:r>
      <w:r>
        <w:rPr>
          <w:rFonts w:hint="eastAsia" w:ascii="宋体" w:hAnsi="宋体"/>
        </w:rPr>
        <w:fldChar w:fldCharType="begin"/>
      </w:r>
      <w:r>
        <w:rPr>
          <w:rFonts w:hint="eastAsia" w:ascii="宋体" w:hAnsi="宋体"/>
        </w:rPr>
        <w:instrText xml:space="preserve"> = 3 \* GB3 \* MERGEFORMAT </w:instrText>
      </w:r>
      <w:r>
        <w:rPr>
          <w:rFonts w:hint="eastAsia" w:ascii="宋体" w:hAnsi="宋体"/>
        </w:rPr>
        <w:fldChar w:fldCharType="separate"/>
      </w:r>
      <w:r>
        <w:rPr>
          <w:rFonts w:ascii="宋体" w:hAnsi="宋体"/>
        </w:rPr>
        <w:t>③</w:t>
      </w:r>
      <w:r>
        <w:rPr>
          <w:rFonts w:hint="eastAsia" w:ascii="宋体" w:hAnsi="宋体"/>
        </w:rPr>
        <w:fldChar w:fldCharType="end"/>
      </w:r>
      <w:r>
        <w:rPr>
          <w:rFonts w:hint="eastAsia" w:ascii="宋体" w:hAnsi="宋体"/>
        </w:rPr>
        <w:t xml:space="preserve">          D.</w:t>
      </w:r>
      <w:r>
        <w:rPr>
          <w:rFonts w:hint="eastAsia" w:ascii="宋体" w:hAnsi="宋体"/>
        </w:rPr>
        <w:fldChar w:fldCharType="begin"/>
      </w:r>
      <w:r>
        <w:rPr>
          <w:rFonts w:hint="eastAsia" w:ascii="宋体" w:hAnsi="宋体"/>
        </w:rPr>
        <w:instrText xml:space="preserve"> = 1 \* GB3 \* MERGEFORMAT </w:instrText>
      </w:r>
      <w:r>
        <w:rPr>
          <w:rFonts w:hint="eastAsia" w:ascii="宋体" w:hAnsi="宋体"/>
        </w:rPr>
        <w:fldChar w:fldCharType="separate"/>
      </w:r>
      <w:r>
        <w:rPr>
          <w:rFonts w:ascii="宋体" w:hAnsi="宋体"/>
        </w:rPr>
        <w:t>①</w:t>
      </w:r>
      <w:r>
        <w:rPr>
          <w:rFonts w:hint="eastAsia" w:ascii="宋体" w:hAnsi="宋体"/>
        </w:rPr>
        <w:fldChar w:fldCharType="end"/>
      </w:r>
      <w:r>
        <w:rPr>
          <w:rFonts w:hint="eastAsia" w:ascii="宋体" w:hAnsi="宋体"/>
        </w:rPr>
        <w:fldChar w:fldCharType="begin"/>
      </w:r>
      <w:r>
        <w:rPr>
          <w:rFonts w:hint="eastAsia" w:ascii="宋体" w:hAnsi="宋体"/>
        </w:rPr>
        <w:instrText xml:space="preserve"> = 2 \* GB3 \* MERGEFORMAT </w:instrText>
      </w:r>
      <w:r>
        <w:rPr>
          <w:rFonts w:hint="eastAsia" w:ascii="宋体" w:hAnsi="宋体"/>
        </w:rPr>
        <w:fldChar w:fldCharType="separate"/>
      </w:r>
      <w:r>
        <w:rPr>
          <w:rFonts w:ascii="宋体" w:hAnsi="宋体"/>
        </w:rPr>
        <w:t>②</w:t>
      </w:r>
      <w:r>
        <w:rPr>
          <w:rFonts w:hint="eastAsia" w:ascii="宋体" w:hAnsi="宋体"/>
        </w:rPr>
        <w:fldChar w:fldCharType="end"/>
      </w:r>
      <w:r>
        <w:rPr>
          <w:rFonts w:hint="eastAsia" w:ascii="宋体" w:hAnsi="宋体"/>
        </w:rPr>
        <w:fldChar w:fldCharType="begin"/>
      </w:r>
      <w:r>
        <w:rPr>
          <w:rFonts w:hint="eastAsia" w:ascii="宋体" w:hAnsi="宋体"/>
        </w:rPr>
        <w:instrText xml:space="preserve"> = 3 \* GB3 \* MERGEFORMAT </w:instrText>
      </w:r>
      <w:r>
        <w:rPr>
          <w:rFonts w:hint="eastAsia" w:ascii="宋体" w:hAnsi="宋体"/>
        </w:rPr>
        <w:fldChar w:fldCharType="separate"/>
      </w:r>
      <w:r>
        <w:rPr>
          <w:rFonts w:ascii="宋体" w:hAnsi="宋体"/>
        </w:rPr>
        <w:t>③</w:t>
      </w:r>
      <w:r>
        <w:rPr>
          <w:rFonts w:hint="eastAsia" w:ascii="宋体" w:hAnsi="宋体"/>
        </w:rPr>
        <w:fldChar w:fldCharType="end"/>
      </w:r>
      <w:r>
        <w:rPr>
          <w:rFonts w:hint="eastAsia" w:ascii="宋体" w:hAnsi="宋体"/>
        </w:rPr>
        <w:fldChar w:fldCharType="begin"/>
      </w:r>
      <w:r>
        <w:rPr>
          <w:rFonts w:hint="eastAsia" w:ascii="宋体" w:hAnsi="宋体"/>
        </w:rPr>
        <w:instrText xml:space="preserve"> = 4 \* GB3 \* MERGEFORMAT </w:instrText>
      </w:r>
      <w:r>
        <w:rPr>
          <w:rFonts w:hint="eastAsia" w:ascii="宋体" w:hAnsi="宋体"/>
        </w:rPr>
        <w:fldChar w:fldCharType="separate"/>
      </w:r>
      <w:r>
        <w:rPr>
          <w:rFonts w:ascii="宋体" w:hAnsi="宋体"/>
        </w:rPr>
        <w:t>④</w:t>
      </w:r>
      <w:r>
        <w:rPr>
          <w:rFonts w:hint="eastAsia" w:ascii="宋体" w:hAnsi="宋体"/>
        </w:rPr>
        <w:fldChar w:fldCharType="end"/>
      </w:r>
    </w:p>
    <w:p>
      <w:pPr>
        <w:rPr>
          <w:rFonts w:hint="eastAsia" w:ascii="宋体" w:hAnsi="宋体"/>
        </w:rPr>
      </w:pPr>
      <w:r>
        <w:rPr>
          <w:rFonts w:hint="eastAsia" w:ascii="宋体" w:hAnsi="宋体"/>
        </w:rPr>
        <w:t>7.重庆市原副市长、市公安局原局长王立军因徇私枉法、受贿、叛逃和滥用职权，数罪并罚被判处有期徒刑15年，剥夺政治权利一年。这表明</w:t>
      </w:r>
    </w:p>
    <w:p>
      <w:pPr>
        <w:numPr>
          <w:ilvl w:val="0"/>
          <w:numId w:val="1"/>
        </w:numPr>
        <w:rPr>
          <w:rFonts w:hint="eastAsia" w:ascii="宋体" w:hAnsi="宋体"/>
        </w:rPr>
      </w:pPr>
      <w:r>
        <w:rPr>
          <w:rFonts w:hint="eastAsia" w:ascii="宋体" w:hAnsi="宋体"/>
        </w:rPr>
        <w:t xml:space="preserve">所有的违法行为都会受到刑法处罚  </w:t>
      </w:r>
    </w:p>
    <w:p>
      <w:pPr>
        <w:rPr>
          <w:rFonts w:hint="eastAsia" w:ascii="宋体" w:hAnsi="宋体"/>
        </w:rPr>
      </w:pPr>
      <w:r>
        <w:rPr>
          <w:rFonts w:hint="eastAsia" w:ascii="宋体" w:hAnsi="宋体"/>
        </w:rPr>
        <w:t>B.没有做法律鼓励做的事情，要受到法律制裁</w:t>
      </w:r>
    </w:p>
    <w:p>
      <w:pPr>
        <w:rPr>
          <w:rFonts w:hint="eastAsia" w:ascii="宋体" w:hAnsi="宋体"/>
        </w:rPr>
      </w:pPr>
      <w:r>
        <w:rPr>
          <w:rFonts w:hint="eastAsia" w:ascii="宋体" w:hAnsi="宋体"/>
        </w:rPr>
        <w:t xml:space="preserve">C.做了法律禁止做的事情，要受到法律制裁  </w:t>
      </w:r>
    </w:p>
    <w:p>
      <w:pPr>
        <w:rPr>
          <w:rFonts w:hint="eastAsia" w:ascii="宋体" w:hAnsi="宋体"/>
        </w:rPr>
      </w:pPr>
      <w:r>
        <w:rPr>
          <w:rFonts w:hint="eastAsia" w:ascii="宋体" w:hAnsi="宋体"/>
        </w:rPr>
        <w:t>D.每个公民都应少享受权利，多履行义务</w:t>
      </w:r>
    </w:p>
    <w:p>
      <w:pPr>
        <w:rPr>
          <w:rFonts w:hint="eastAsia" w:ascii="宋体" w:hAnsi="宋体"/>
        </w:rPr>
      </w:pPr>
      <w:r>
        <w:rPr>
          <w:rFonts w:hint="eastAsia" w:ascii="宋体" w:hAnsi="宋体"/>
        </w:rPr>
        <w:t>8.目前，我国已经形成了以宪法为基础，以环境保护法为主体的环境保护法律体系，在我国环境保护法律体系中占有核心地位，为制定我国环境保护的单项法律、法规提供依据的是</w:t>
      </w:r>
    </w:p>
    <w:p>
      <w:pPr>
        <w:rPr>
          <w:rFonts w:hint="eastAsia" w:ascii="宋体" w:hAnsi="宋体"/>
        </w:rPr>
      </w:pPr>
      <w:r>
        <w:rPr>
          <w:rFonts w:hint="eastAsia" w:ascii="宋体" w:hAnsi="宋体"/>
        </w:rPr>
        <w:t>A.《中华人民共和国水污染</w:t>
      </w:r>
      <w:r>
        <w:rPr>
          <w:rFonts w:hint="eastAsia" w:ascii="宋体" w:hAnsi="宋体"/>
        </w:rPr>
        <w:drawing>
          <wp:inline distT="0" distB="0" distL="0" distR="0">
            <wp:extent cx="20955" cy="20955"/>
            <wp:effectExtent l="1905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noChangeArrowheads="1"/>
                    </pic:cNvPicPr>
                  </pic:nvPicPr>
                  <pic:blipFill>
                    <a:blip r:embed="rId4" cstate="print"/>
                    <a:srcRect/>
                    <a:stretch>
                      <a:fillRect/>
                    </a:stretch>
                  </pic:blipFill>
                  <pic:spPr>
                    <a:xfrm>
                      <a:off x="0" y="0"/>
                      <a:ext cx="20955" cy="20955"/>
                    </a:xfrm>
                    <a:prstGeom prst="rect">
                      <a:avLst/>
                    </a:prstGeom>
                    <a:noFill/>
                    <a:ln w="9525">
                      <a:noFill/>
                      <a:miter lim="800000"/>
                      <a:headEnd/>
                      <a:tailEnd/>
                    </a:ln>
                  </pic:spPr>
                </pic:pic>
              </a:graphicData>
            </a:graphic>
          </wp:inline>
        </w:drawing>
      </w:r>
      <w:r>
        <w:rPr>
          <w:rFonts w:hint="eastAsia" w:ascii="宋体" w:hAnsi="宋体"/>
        </w:rPr>
        <w:t>防治法》         B.《中华人民共和国宪法》</w:t>
      </w:r>
    </w:p>
    <w:p>
      <w:pPr>
        <w:rPr>
          <w:rFonts w:hint="eastAsia" w:ascii="宋体" w:hAnsi="宋体"/>
        </w:rPr>
      </w:pPr>
      <w:r>
        <w:rPr>
          <w:rFonts w:hint="eastAsia" w:ascii="宋体" w:hAnsi="宋体"/>
        </w:rPr>
        <w:t>C.《中华人民共和国水土保持法》           D.《中华人民共和国环境保护法》</w:t>
      </w:r>
    </w:p>
    <w:p>
      <w:pPr>
        <w:rPr>
          <w:rFonts w:hint="eastAsia" w:ascii="宋体" w:hAnsi="宋体"/>
        </w:rPr>
      </w:pPr>
      <w:r>
        <w:rPr>
          <w:rFonts w:hint="eastAsia" w:ascii="宋体" w:hAnsi="宋体"/>
        </w:rPr>
        <w:t>9.生活中，公民的肖像权不容侵犯。下列行为中侵犯公民肖像权的是</w:t>
      </w:r>
    </w:p>
    <w:p>
      <w:pPr>
        <w:numPr>
          <w:ilvl w:val="0"/>
          <w:numId w:val="2"/>
        </w:numPr>
        <w:rPr>
          <w:rFonts w:hint="eastAsia" w:ascii="宋体" w:hAnsi="宋体"/>
        </w:rPr>
      </w:pPr>
      <w:r>
        <w:rPr>
          <w:rFonts w:hint="eastAsia" w:ascii="宋体" w:hAnsi="宋体"/>
        </w:rPr>
        <w:t>彭某将李某损毁交通标志的照片在网上曝光</w:t>
      </w:r>
    </w:p>
    <w:p>
      <w:pPr>
        <w:numPr>
          <w:ilvl w:val="0"/>
          <w:numId w:val="2"/>
        </w:numPr>
        <w:rPr>
          <w:rFonts w:hint="eastAsia" w:ascii="宋体" w:hAnsi="宋体"/>
        </w:rPr>
      </w:pPr>
      <w:r>
        <w:rPr>
          <w:rFonts w:hint="eastAsia" w:ascii="宋体" w:hAnsi="宋体"/>
        </w:rPr>
        <w:t>照相馆为招揽生意私自将顾客照片挂在橱窗中</w:t>
      </w:r>
    </w:p>
    <w:p>
      <w:pPr>
        <w:numPr>
          <w:ilvl w:val="0"/>
          <w:numId w:val="2"/>
        </w:numPr>
        <w:rPr>
          <w:rFonts w:hint="eastAsia" w:ascii="宋体" w:hAnsi="宋体"/>
        </w:rPr>
      </w:pPr>
      <w:r>
        <w:rPr>
          <w:rFonts w:hint="eastAsia" w:ascii="宋体" w:hAnsi="宋体"/>
        </w:rPr>
        <w:t>在寻人启事上刊登被寻找人的照片，四处张贴</w:t>
      </w:r>
    </w:p>
    <w:p>
      <w:pPr>
        <w:numPr>
          <w:ilvl w:val="0"/>
          <w:numId w:val="2"/>
        </w:numPr>
        <w:rPr>
          <w:rFonts w:hint="eastAsia" w:ascii="宋体" w:hAnsi="宋体"/>
        </w:rPr>
      </w:pPr>
      <w:r>
        <w:rPr>
          <w:rFonts w:hint="eastAsia" w:ascii="宋体" w:hAnsi="宋体"/>
        </w:rPr>
        <w:t>用拳头打伤他人的面部，致使他人面部留下伤疤</w:t>
      </w:r>
    </w:p>
    <w:p>
      <w:pPr>
        <w:rPr>
          <w:rFonts w:hint="eastAsia" w:ascii="宋体" w:hAnsi="宋体"/>
        </w:rPr>
      </w:pPr>
      <w:r>
        <w:rPr>
          <w:rFonts w:hint="eastAsia" w:ascii="宋体" w:hAnsi="宋体"/>
        </w:rPr>
        <w:t>10.某中学在学生寝室门上反装了“猫眼”，这样在寝室外通过“猫眼”就能把里面看得一清二楚。下列对这一行为认识正确的是</w:t>
      </w:r>
    </w:p>
    <w:p>
      <w:pPr>
        <w:numPr>
          <w:ilvl w:val="0"/>
          <w:numId w:val="3"/>
        </w:numPr>
        <w:rPr>
          <w:rFonts w:hint="eastAsia" w:ascii="宋体" w:hAnsi="宋体"/>
        </w:rPr>
      </w:pPr>
      <w:r>
        <w:rPr>
          <w:rFonts w:hint="eastAsia" w:ascii="宋体" w:hAnsi="宋体"/>
        </w:rPr>
        <w:t xml:space="preserve">这侵犯了学生的隐私权，是违法行为     </w:t>
      </w:r>
    </w:p>
    <w:p>
      <w:pPr>
        <w:rPr>
          <w:rFonts w:hint="eastAsia" w:ascii="宋体" w:hAnsi="宋体"/>
        </w:rPr>
      </w:pPr>
      <w:r>
        <w:rPr>
          <w:rFonts w:hint="eastAsia" w:ascii="宋体" w:hAnsi="宋体"/>
        </w:rPr>
        <w:t>B.这是加强宿舍管理的好办法，值得提倡</w:t>
      </w:r>
    </w:p>
    <w:p>
      <w:pPr>
        <w:rPr>
          <w:rFonts w:hint="eastAsia" w:ascii="宋体" w:hAnsi="宋体"/>
        </w:rPr>
      </w:pPr>
      <w:r>
        <w:rPr>
          <w:rFonts w:hint="eastAsia" w:ascii="宋体" w:hAnsi="宋体"/>
        </w:rPr>
        <w:t xml:space="preserve">C.这能方便老师观察学生动态，无可厚非  </w:t>
      </w:r>
    </w:p>
    <w:p>
      <w:pPr>
        <w:rPr>
          <w:rFonts w:hint="eastAsia" w:ascii="宋体" w:hAnsi="宋体"/>
        </w:rPr>
      </w:pPr>
      <w:r>
        <w:rPr>
          <w:rFonts w:hint="eastAsia" w:ascii="宋体" w:hAnsi="宋体"/>
        </w:rPr>
        <w:t>D.这符合未成年人保护法有关学校保护的要求</w:t>
      </w:r>
    </w:p>
    <w:p>
      <w:pPr>
        <w:rPr>
          <w:rFonts w:hint="eastAsia" w:ascii="宋体" w:hAnsi="宋体"/>
        </w:rPr>
      </w:pPr>
      <w:r>
        <w:rPr>
          <w:rFonts w:hint="eastAsia" w:ascii="宋体" w:hAnsi="宋体"/>
        </w:rPr>
        <w:t>11.尊重他人的姓名权，依法维护自己的姓名权，是现代人应该具备的法律素养。下列行为属于侵犯小明姓名权的是</w:t>
      </w:r>
    </w:p>
    <w:p>
      <w:pPr>
        <w:numPr>
          <w:ilvl w:val="0"/>
          <w:numId w:val="4"/>
        </w:numPr>
        <w:rPr>
          <w:rFonts w:hint="eastAsia" w:ascii="宋体" w:hAnsi="宋体"/>
        </w:rPr>
      </w:pPr>
      <w:r>
        <w:rPr>
          <w:rFonts w:hint="eastAsia" w:ascii="宋体" w:hAnsi="宋体"/>
        </w:rPr>
        <w:t>小刚与小明因小事争吵，小刚当众辱骂小明</w:t>
      </w:r>
    </w:p>
    <w:p>
      <w:pPr>
        <w:numPr>
          <w:ilvl w:val="0"/>
          <w:numId w:val="4"/>
        </w:numPr>
        <w:rPr>
          <w:rFonts w:hint="eastAsia" w:ascii="宋体" w:hAnsi="宋体"/>
        </w:rPr>
      </w:pPr>
      <w:r>
        <w:rPr>
          <w:rFonts w:hint="eastAsia" w:ascii="宋体" w:hAnsi="宋体"/>
        </w:rPr>
        <w:t>小亮偷看小明的日记后，将其内容在班内散播</w:t>
      </w:r>
    </w:p>
    <w:p>
      <w:pPr>
        <w:numPr>
          <w:ilvl w:val="0"/>
          <w:numId w:val="4"/>
        </w:numPr>
        <w:rPr>
          <w:rFonts w:hint="eastAsia" w:ascii="宋体" w:hAnsi="宋体"/>
        </w:rPr>
      </w:pPr>
      <w:r>
        <w:rPr>
          <w:rFonts w:hint="eastAsia" w:ascii="宋体" w:hAnsi="宋体"/>
        </w:rPr>
        <w:t>小明的继父高某强迫小明改姓高</w:t>
      </w:r>
    </w:p>
    <w:p>
      <w:pPr>
        <w:numPr>
          <w:ilvl w:val="0"/>
          <w:numId w:val="4"/>
        </w:numPr>
        <w:rPr>
          <w:rFonts w:hint="eastAsia" w:ascii="宋体" w:hAnsi="宋体"/>
        </w:rPr>
      </w:pPr>
      <w:r>
        <w:rPr>
          <w:rFonts w:hint="eastAsia" w:ascii="宋体" w:hAnsi="宋体"/>
        </w:rPr>
        <w:t>由于身材矮胖，小明经常被同学叫做“肥猪”</w:t>
      </w:r>
    </w:p>
    <w:p>
      <w:pPr>
        <w:rPr>
          <w:rFonts w:hint="eastAsia" w:ascii="宋体" w:hAnsi="宋体"/>
        </w:rPr>
      </w:pPr>
      <w:r>
        <w:rPr>
          <w:rFonts w:hint="eastAsia" w:ascii="宋体" w:hAnsi="宋体"/>
        </w:rPr>
        <w:t>12. 2012年12月13日，一名学生家长在网上发帖爆料称，因为学生调皮，江苏省南京市白下区的一位小学班主任给学生课桌贴上“不要脸座位”的字条。对该老师的行为，下列认识正确的是</w:t>
      </w:r>
    </w:p>
    <w:p>
      <w:pPr>
        <w:numPr>
          <w:ilvl w:val="0"/>
          <w:numId w:val="5"/>
        </w:numPr>
        <w:rPr>
          <w:rFonts w:hint="eastAsia" w:ascii="宋体" w:hAnsi="宋体"/>
        </w:rPr>
      </w:pPr>
      <w:r>
        <w:rPr>
          <w:rFonts w:hint="eastAsia" w:ascii="宋体" w:hAnsi="宋体"/>
        </w:rPr>
        <w:t>出发点是好的，应该肯定                    B.有利于激励学生养成良好品质</w:t>
      </w:r>
    </w:p>
    <w:p>
      <w:pPr>
        <w:rPr>
          <w:rFonts w:hint="eastAsia" w:ascii="宋体" w:hAnsi="宋体"/>
        </w:rPr>
      </w:pPr>
      <w:r>
        <w:rPr>
          <w:rFonts w:hint="eastAsia" w:ascii="宋体" w:hAnsi="宋体"/>
        </w:rPr>
        <w:t>C.是依法履行教育学生职责的表现              D.侵犯了学生的人格尊严权</w:t>
      </w:r>
    </w:p>
    <w:p>
      <w:pPr>
        <w:rPr>
          <w:rFonts w:hint="eastAsia" w:ascii="宋体" w:hAnsi="宋体"/>
        </w:rPr>
      </w:pPr>
      <w:r>
        <w:rPr>
          <w:rFonts w:hint="eastAsia" w:ascii="宋体" w:hAnsi="宋体"/>
        </w:rPr>
        <w:t>13.近年来，在经济发展的过程中出现了不少违法现象，如失信毁约、制假售假、欺行霸市等。为此，我国依法开展了打击违法犯罪活动，为经济发展营造良好的法治环境。这表明依法治国是</w:t>
      </w:r>
    </w:p>
    <w:p>
      <w:pPr>
        <w:numPr>
          <w:ilvl w:val="0"/>
          <w:numId w:val="6"/>
        </w:numPr>
        <w:rPr>
          <w:rFonts w:hint="eastAsia" w:ascii="宋体" w:hAnsi="宋体"/>
        </w:rPr>
      </w:pPr>
      <w:r>
        <w:rPr>
          <w:rFonts w:hint="eastAsia" w:ascii="宋体" w:hAnsi="宋体"/>
        </w:rPr>
        <w:t>进一步发展社会主义民主政治的基本要求</w:t>
      </w:r>
    </w:p>
    <w:p>
      <w:pPr>
        <w:numPr>
          <w:ilvl w:val="0"/>
          <w:numId w:val="6"/>
        </w:numPr>
        <w:rPr>
          <w:rFonts w:hint="eastAsia" w:ascii="宋体" w:hAnsi="宋体"/>
        </w:rPr>
      </w:pPr>
      <w:r>
        <w:rPr>
          <w:rFonts w:hint="eastAsia" w:ascii="宋体" w:hAnsi="宋体"/>
        </w:rPr>
        <w:t>建设中国特色社会主义文化的重要条件</w:t>
      </w:r>
    </w:p>
    <w:p>
      <w:pPr>
        <w:numPr>
          <w:ilvl w:val="0"/>
          <w:numId w:val="6"/>
        </w:numPr>
        <w:rPr>
          <w:rFonts w:hint="eastAsia" w:ascii="宋体" w:hAnsi="宋体"/>
        </w:rPr>
      </w:pPr>
      <w:r>
        <w:rPr>
          <w:rFonts w:hint="eastAsia" w:ascii="宋体" w:hAnsi="宋体"/>
        </w:rPr>
        <w:t>发展社会主义市场经济的客观需要</w:t>
      </w:r>
    </w:p>
    <w:p>
      <w:pPr>
        <w:numPr>
          <w:ilvl w:val="0"/>
          <w:numId w:val="6"/>
        </w:numPr>
        <w:rPr>
          <w:rFonts w:hint="eastAsia" w:ascii="宋体" w:hAnsi="宋体"/>
        </w:rPr>
      </w:pPr>
      <w:r>
        <w:rPr>
          <w:rFonts w:hint="eastAsia" w:ascii="宋体" w:hAnsi="宋体"/>
        </w:rPr>
        <w:t>促进科技进步和提高人们思想道德素质的根本途径</w:t>
      </w:r>
    </w:p>
    <w:p>
      <w:pPr>
        <w:rPr>
          <w:rFonts w:hint="eastAsia" w:ascii="宋体" w:hAnsi="宋体"/>
        </w:rPr>
      </w:pPr>
      <w:r>
        <w:rPr>
          <w:rFonts w:hint="eastAsia" w:ascii="宋体" w:hAnsi="宋体"/>
        </w:rPr>
        <w:t>14.2012年8月13日，国际奥委会宣布，伦敦奥运会女子铅球冠军、白俄罗斯名将奥斯塔普丘克因兴奋剂检测呈阳性，成绩被取消，禁赛一年。这告诉我们</w:t>
      </w:r>
    </w:p>
    <w:p>
      <w:pPr>
        <w:rPr>
          <w:rFonts w:hint="eastAsia" w:ascii="宋体" w:hAnsi="宋体"/>
        </w:rPr>
      </w:pPr>
      <w:r>
        <w:rPr>
          <w:rFonts w:hint="eastAsia" w:ascii="宋体" w:hAnsi="宋体"/>
        </w:rPr>
        <w:fldChar w:fldCharType="begin"/>
      </w:r>
      <w:r>
        <w:rPr>
          <w:rFonts w:hint="eastAsia" w:ascii="宋体" w:hAnsi="宋体"/>
        </w:rPr>
        <w:instrText xml:space="preserve"> = 1 \* GB3 \* MERGEFORMAT </w:instrText>
      </w:r>
      <w:r>
        <w:rPr>
          <w:rFonts w:hint="eastAsia" w:ascii="宋体" w:hAnsi="宋体"/>
        </w:rPr>
        <w:fldChar w:fldCharType="separate"/>
      </w:r>
      <w:r>
        <w:rPr>
          <w:rFonts w:ascii="宋体" w:hAnsi="宋体"/>
        </w:rPr>
        <w:t>①</w:t>
      </w:r>
      <w:r>
        <w:rPr>
          <w:rFonts w:hint="eastAsia" w:ascii="宋体" w:hAnsi="宋体"/>
        </w:rPr>
        <w:fldChar w:fldCharType="end"/>
      </w:r>
      <w:r>
        <w:rPr>
          <w:rFonts w:hint="eastAsia" w:ascii="宋体" w:hAnsi="宋体"/>
        </w:rPr>
        <w:t xml:space="preserve">要树立规则意识和公平意识 </w:t>
      </w:r>
      <w:r>
        <w:rPr>
          <w:rFonts w:hint="eastAsia" w:ascii="宋体" w:hAnsi="宋体"/>
        </w:rPr>
        <w:fldChar w:fldCharType="begin"/>
      </w:r>
      <w:r>
        <w:rPr>
          <w:rFonts w:hint="eastAsia" w:ascii="宋体" w:hAnsi="宋体"/>
        </w:rPr>
        <w:instrText xml:space="preserve"> = 2 \* GB3 \* MERGEFORMAT </w:instrText>
      </w:r>
      <w:r>
        <w:rPr>
          <w:rFonts w:hint="eastAsia" w:ascii="宋体" w:hAnsi="宋体"/>
        </w:rPr>
        <w:fldChar w:fldCharType="separate"/>
      </w:r>
      <w:r>
        <w:rPr>
          <w:rFonts w:ascii="宋体" w:hAnsi="宋体"/>
        </w:rPr>
        <w:t>②</w:t>
      </w:r>
      <w:r>
        <w:rPr>
          <w:rFonts w:hint="eastAsia" w:ascii="宋体" w:hAnsi="宋体"/>
        </w:rPr>
        <w:fldChar w:fldCharType="end"/>
      </w:r>
      <w:r>
        <w:rPr>
          <w:rFonts w:hint="eastAsia" w:ascii="宋体" w:hAnsi="宋体"/>
        </w:rPr>
        <w:t xml:space="preserve">只要有利于自己的行为都可以不负责任 </w:t>
      </w:r>
      <w:r>
        <w:rPr>
          <w:rFonts w:hint="eastAsia" w:ascii="宋体" w:hAnsi="宋体"/>
        </w:rPr>
        <w:fldChar w:fldCharType="begin"/>
      </w:r>
      <w:r>
        <w:rPr>
          <w:rFonts w:hint="eastAsia" w:ascii="宋体" w:hAnsi="宋体"/>
        </w:rPr>
        <w:instrText xml:space="preserve"> = 3 \* GB3 \* MERGEFORMAT </w:instrText>
      </w:r>
      <w:r>
        <w:rPr>
          <w:rFonts w:hint="eastAsia" w:ascii="宋体" w:hAnsi="宋体"/>
        </w:rPr>
        <w:fldChar w:fldCharType="separate"/>
      </w:r>
      <w:r>
        <w:rPr>
          <w:rFonts w:ascii="宋体" w:hAnsi="宋体"/>
        </w:rPr>
        <w:t>③</w:t>
      </w:r>
      <w:r>
        <w:rPr>
          <w:rFonts w:hint="eastAsia" w:ascii="宋体" w:hAnsi="宋体"/>
        </w:rPr>
        <w:fldChar w:fldCharType="end"/>
      </w:r>
      <w:r>
        <w:rPr>
          <w:rFonts w:hint="eastAsia" w:ascii="宋体" w:hAnsi="宋体"/>
        </w:rPr>
        <w:t xml:space="preserve">对别人公平的事对自己肯定不公平 </w:t>
      </w:r>
      <w:r>
        <w:rPr>
          <w:rFonts w:hint="eastAsia" w:ascii="宋体" w:hAnsi="宋体"/>
        </w:rPr>
        <w:fldChar w:fldCharType="begin"/>
      </w:r>
      <w:r>
        <w:rPr>
          <w:rFonts w:hint="eastAsia" w:ascii="宋体" w:hAnsi="宋体"/>
        </w:rPr>
        <w:instrText xml:space="preserve"> = 4 \* GB3 \* MERGEFORMAT </w:instrText>
      </w:r>
      <w:r>
        <w:rPr>
          <w:rFonts w:hint="eastAsia" w:ascii="宋体" w:hAnsi="宋体"/>
        </w:rPr>
        <w:fldChar w:fldCharType="separate"/>
      </w:r>
      <w:r>
        <w:rPr>
          <w:rFonts w:ascii="宋体" w:hAnsi="宋体"/>
        </w:rPr>
        <w:t>④</w:t>
      </w:r>
      <w:r>
        <w:rPr>
          <w:rFonts w:hint="eastAsia" w:ascii="宋体" w:hAnsi="宋体"/>
        </w:rPr>
        <w:fldChar w:fldCharType="end"/>
      </w:r>
      <w:r>
        <w:rPr>
          <w:rFonts w:hint="eastAsia" w:ascii="宋体" w:hAnsi="宋体"/>
        </w:rPr>
        <w:t>要尊重和遵守社会生活中的制度、规则和程序，做到公平竞争</w:t>
      </w:r>
    </w:p>
    <w:p>
      <w:pPr>
        <w:rPr>
          <w:rFonts w:hint="eastAsia" w:ascii="宋体" w:hAnsi="宋体"/>
        </w:rPr>
      </w:pPr>
      <w:r>
        <w:rPr>
          <w:rFonts w:hint="eastAsia" w:ascii="宋体" w:hAnsi="宋体"/>
        </w:rPr>
        <w:t>A.</w:t>
      </w:r>
      <w:r>
        <w:rPr>
          <w:rFonts w:hint="eastAsia" w:ascii="宋体" w:hAnsi="宋体"/>
        </w:rPr>
        <w:fldChar w:fldCharType="begin"/>
      </w:r>
      <w:r>
        <w:rPr>
          <w:rFonts w:hint="eastAsia" w:ascii="宋体" w:hAnsi="宋体"/>
        </w:rPr>
        <w:instrText xml:space="preserve"> = 1 \* GB3 \* MERGEFORMAT </w:instrText>
      </w:r>
      <w:r>
        <w:rPr>
          <w:rFonts w:hint="eastAsia" w:ascii="宋体" w:hAnsi="宋体"/>
        </w:rPr>
        <w:fldChar w:fldCharType="separate"/>
      </w:r>
      <w:r>
        <w:rPr>
          <w:rFonts w:ascii="宋体" w:hAnsi="宋体"/>
        </w:rPr>
        <w:t>①</w:t>
      </w:r>
      <w:r>
        <w:rPr>
          <w:rFonts w:hint="eastAsia" w:ascii="宋体" w:hAnsi="宋体"/>
        </w:rPr>
        <w:fldChar w:fldCharType="end"/>
      </w:r>
      <w:r>
        <w:rPr>
          <w:rFonts w:hint="eastAsia" w:ascii="宋体" w:hAnsi="宋体"/>
        </w:rPr>
        <w:fldChar w:fldCharType="begin"/>
      </w:r>
      <w:r>
        <w:rPr>
          <w:rFonts w:hint="eastAsia" w:ascii="宋体" w:hAnsi="宋体"/>
        </w:rPr>
        <w:instrText xml:space="preserve"> = 4 \* GB3 \* MERGEFORMAT </w:instrText>
      </w:r>
      <w:r>
        <w:rPr>
          <w:rFonts w:hint="eastAsia" w:ascii="宋体" w:hAnsi="宋体"/>
        </w:rPr>
        <w:fldChar w:fldCharType="separate"/>
      </w:r>
      <w:r>
        <w:rPr>
          <w:rFonts w:ascii="宋体" w:hAnsi="宋体"/>
        </w:rPr>
        <w:t>④</w:t>
      </w:r>
      <w:r>
        <w:rPr>
          <w:rFonts w:hint="eastAsia" w:ascii="宋体" w:hAnsi="宋体"/>
        </w:rPr>
        <w:fldChar w:fldCharType="end"/>
      </w:r>
      <w:r>
        <w:rPr>
          <w:rFonts w:hint="eastAsia" w:ascii="宋体" w:hAnsi="宋体"/>
        </w:rPr>
        <w:t xml:space="preserve">            B.</w:t>
      </w:r>
      <w:r>
        <w:rPr>
          <w:rFonts w:hint="eastAsia" w:ascii="宋体" w:hAnsi="宋体"/>
        </w:rPr>
        <w:fldChar w:fldCharType="begin"/>
      </w:r>
      <w:r>
        <w:rPr>
          <w:rFonts w:hint="eastAsia" w:ascii="宋体" w:hAnsi="宋体"/>
        </w:rPr>
        <w:instrText xml:space="preserve"> = 1 \* GB3 \* MERGEFORMAT </w:instrText>
      </w:r>
      <w:r>
        <w:rPr>
          <w:rFonts w:hint="eastAsia" w:ascii="宋体" w:hAnsi="宋体"/>
        </w:rPr>
        <w:fldChar w:fldCharType="separate"/>
      </w:r>
      <w:r>
        <w:rPr>
          <w:rFonts w:ascii="宋体" w:hAnsi="宋体"/>
        </w:rPr>
        <w:t>①</w:t>
      </w:r>
      <w:r>
        <w:rPr>
          <w:rFonts w:hint="eastAsia" w:ascii="宋体" w:hAnsi="宋体"/>
        </w:rPr>
        <w:fldChar w:fldCharType="end"/>
      </w:r>
      <w:r>
        <w:rPr>
          <w:rFonts w:hint="eastAsia" w:ascii="宋体" w:hAnsi="宋体"/>
        </w:rPr>
        <w:fldChar w:fldCharType="begin"/>
      </w:r>
      <w:r>
        <w:rPr>
          <w:rFonts w:hint="eastAsia" w:ascii="宋体" w:hAnsi="宋体"/>
        </w:rPr>
        <w:instrText xml:space="preserve"> = 2 \* GB3 \* MERGEFORMAT </w:instrText>
      </w:r>
      <w:r>
        <w:rPr>
          <w:rFonts w:hint="eastAsia" w:ascii="宋体" w:hAnsi="宋体"/>
        </w:rPr>
        <w:fldChar w:fldCharType="separate"/>
      </w:r>
      <w:r>
        <w:rPr>
          <w:rFonts w:ascii="宋体" w:hAnsi="宋体"/>
        </w:rPr>
        <w:t>②</w:t>
      </w:r>
      <w:r>
        <w:rPr>
          <w:rFonts w:hint="eastAsia" w:ascii="宋体" w:hAnsi="宋体"/>
        </w:rPr>
        <w:fldChar w:fldCharType="end"/>
      </w:r>
      <w:r>
        <w:rPr>
          <w:rFonts w:hint="eastAsia" w:ascii="宋体" w:hAnsi="宋体"/>
        </w:rPr>
        <w:t xml:space="preserve">          C.</w:t>
      </w:r>
      <w:r>
        <w:rPr>
          <w:rFonts w:hint="eastAsia" w:ascii="宋体" w:hAnsi="宋体"/>
        </w:rPr>
        <w:fldChar w:fldCharType="begin"/>
      </w:r>
      <w:r>
        <w:rPr>
          <w:rFonts w:hint="eastAsia" w:ascii="宋体" w:hAnsi="宋体"/>
        </w:rPr>
        <w:instrText xml:space="preserve"> = 3 \* GB3 \* MERGEFORMAT </w:instrText>
      </w:r>
      <w:r>
        <w:rPr>
          <w:rFonts w:hint="eastAsia" w:ascii="宋体" w:hAnsi="宋体"/>
        </w:rPr>
        <w:fldChar w:fldCharType="separate"/>
      </w:r>
      <w:r>
        <w:rPr>
          <w:rFonts w:ascii="宋体" w:hAnsi="宋体"/>
        </w:rPr>
        <w:t>③</w:t>
      </w:r>
      <w:r>
        <w:rPr>
          <w:rFonts w:hint="eastAsia" w:ascii="宋体" w:hAnsi="宋体"/>
        </w:rPr>
        <w:fldChar w:fldCharType="end"/>
      </w:r>
      <w:r>
        <w:rPr>
          <w:rFonts w:hint="eastAsia" w:ascii="宋体" w:hAnsi="宋体"/>
        </w:rPr>
        <w:fldChar w:fldCharType="begin"/>
      </w:r>
      <w:r>
        <w:rPr>
          <w:rFonts w:hint="eastAsia" w:ascii="宋体" w:hAnsi="宋体"/>
        </w:rPr>
        <w:instrText xml:space="preserve"> = 4 \* GB3 \* MERGEFORMAT </w:instrText>
      </w:r>
      <w:r>
        <w:rPr>
          <w:rFonts w:hint="eastAsia" w:ascii="宋体" w:hAnsi="宋体"/>
        </w:rPr>
        <w:fldChar w:fldCharType="separate"/>
      </w:r>
      <w:r>
        <w:rPr>
          <w:rFonts w:ascii="宋体" w:hAnsi="宋体"/>
        </w:rPr>
        <w:t>④</w:t>
      </w:r>
      <w:r>
        <w:rPr>
          <w:rFonts w:hint="eastAsia" w:ascii="宋体" w:hAnsi="宋体"/>
        </w:rPr>
        <w:fldChar w:fldCharType="end"/>
      </w:r>
      <w:r>
        <w:rPr>
          <w:rFonts w:hint="eastAsia" w:ascii="宋体" w:hAnsi="宋体"/>
        </w:rPr>
        <w:t xml:space="preserve">            D.</w:t>
      </w:r>
      <w:r>
        <w:rPr>
          <w:rFonts w:hint="eastAsia" w:ascii="宋体" w:hAnsi="宋体"/>
        </w:rPr>
        <w:fldChar w:fldCharType="begin"/>
      </w:r>
      <w:r>
        <w:rPr>
          <w:rFonts w:hint="eastAsia" w:ascii="宋体" w:hAnsi="宋体"/>
        </w:rPr>
        <w:instrText xml:space="preserve"> = 1 \* GB3 \* MERGEFORMAT </w:instrText>
      </w:r>
      <w:r>
        <w:rPr>
          <w:rFonts w:hint="eastAsia" w:ascii="宋体" w:hAnsi="宋体"/>
        </w:rPr>
        <w:fldChar w:fldCharType="separate"/>
      </w:r>
      <w:r>
        <w:rPr>
          <w:rFonts w:ascii="宋体" w:hAnsi="宋体"/>
        </w:rPr>
        <w:t>①</w:t>
      </w:r>
      <w:r>
        <w:rPr>
          <w:rFonts w:hint="eastAsia" w:ascii="宋体" w:hAnsi="宋体"/>
        </w:rPr>
        <w:fldChar w:fldCharType="end"/>
      </w:r>
      <w:r>
        <w:rPr>
          <w:rFonts w:hint="eastAsia" w:ascii="宋体" w:hAnsi="宋体"/>
        </w:rPr>
        <w:fldChar w:fldCharType="begin"/>
      </w:r>
      <w:r>
        <w:rPr>
          <w:rFonts w:hint="eastAsia" w:ascii="宋体" w:hAnsi="宋体"/>
        </w:rPr>
        <w:instrText xml:space="preserve"> = 3 \* GB3 \* MERGEFORMAT </w:instrText>
      </w:r>
      <w:r>
        <w:rPr>
          <w:rFonts w:hint="eastAsia" w:ascii="宋体" w:hAnsi="宋体"/>
        </w:rPr>
        <w:fldChar w:fldCharType="separate"/>
      </w:r>
      <w:r>
        <w:rPr>
          <w:rFonts w:ascii="宋体" w:hAnsi="宋体"/>
        </w:rPr>
        <w:t>③</w:t>
      </w:r>
      <w:r>
        <w:rPr>
          <w:rFonts w:hint="eastAsia" w:ascii="宋体" w:hAnsi="宋体"/>
        </w:rPr>
        <w:fldChar w:fldCharType="end"/>
      </w:r>
    </w:p>
    <w:p>
      <w:pPr>
        <w:rPr>
          <w:rFonts w:hint="eastAsia" w:ascii="宋体" w:hAnsi="宋体"/>
        </w:rPr>
      </w:pPr>
      <w:r>
        <w:rPr>
          <w:rFonts w:hint="eastAsia" w:ascii="宋体" w:hAnsi="宋体"/>
        </w:rPr>
        <w:t>15.某电脑公司向社会义购旧电脑，维修后捐给希望小学。初中生萧阳把自己的旧电脑送给了该公司。他对自己的财产行使了</w:t>
      </w:r>
    </w:p>
    <w:p>
      <w:pPr>
        <w:rPr>
          <w:rFonts w:hint="eastAsia" w:ascii="宋体" w:hAnsi="宋体"/>
        </w:rPr>
      </w:pPr>
      <w:r>
        <w:rPr>
          <w:rFonts w:hint="eastAsia" w:ascii="宋体" w:hAnsi="宋体"/>
        </w:rPr>
        <w:fldChar w:fldCharType="begin"/>
      </w:r>
      <w:r>
        <w:rPr>
          <w:rFonts w:hint="eastAsia" w:ascii="宋体" w:hAnsi="宋体"/>
        </w:rPr>
        <w:instrText xml:space="preserve"> = 1 \* GB3 \* MERGEFORMAT </w:instrText>
      </w:r>
      <w:r>
        <w:rPr>
          <w:rFonts w:hint="eastAsia" w:ascii="宋体" w:hAnsi="宋体"/>
        </w:rPr>
        <w:fldChar w:fldCharType="separate"/>
      </w:r>
      <w:r>
        <w:rPr>
          <w:rFonts w:ascii="宋体" w:hAnsi="宋体"/>
        </w:rPr>
        <w:t>①</w:t>
      </w:r>
      <w:r>
        <w:rPr>
          <w:rFonts w:hint="eastAsia" w:ascii="宋体" w:hAnsi="宋体"/>
        </w:rPr>
        <w:fldChar w:fldCharType="end"/>
      </w:r>
      <w:r>
        <w:rPr>
          <w:rFonts w:hint="eastAsia" w:ascii="宋体" w:hAnsi="宋体"/>
        </w:rPr>
        <w:t xml:space="preserve">占有权      </w:t>
      </w:r>
      <w:r>
        <w:rPr>
          <w:rFonts w:hint="eastAsia" w:ascii="宋体" w:hAnsi="宋体"/>
        </w:rPr>
        <w:fldChar w:fldCharType="begin"/>
      </w:r>
      <w:r>
        <w:rPr>
          <w:rFonts w:hint="eastAsia" w:ascii="宋体" w:hAnsi="宋体"/>
        </w:rPr>
        <w:instrText xml:space="preserve"> = 2 \* GB3 \* MERGEFORMAT </w:instrText>
      </w:r>
      <w:r>
        <w:rPr>
          <w:rFonts w:hint="eastAsia" w:ascii="宋体" w:hAnsi="宋体"/>
        </w:rPr>
        <w:fldChar w:fldCharType="separate"/>
      </w:r>
      <w:r>
        <w:rPr>
          <w:rFonts w:ascii="宋体" w:hAnsi="宋体"/>
        </w:rPr>
        <w:t>②</w:t>
      </w:r>
      <w:r>
        <w:rPr>
          <w:rFonts w:hint="eastAsia" w:ascii="宋体" w:hAnsi="宋体"/>
        </w:rPr>
        <w:fldChar w:fldCharType="end"/>
      </w:r>
      <w:r>
        <w:rPr>
          <w:rFonts w:hint="eastAsia" w:ascii="宋体" w:hAnsi="宋体"/>
        </w:rPr>
        <w:t xml:space="preserve">使用权     </w:t>
      </w:r>
      <w:r>
        <w:rPr>
          <w:rFonts w:hint="eastAsia" w:ascii="宋体" w:hAnsi="宋体"/>
        </w:rPr>
        <w:fldChar w:fldCharType="begin"/>
      </w:r>
      <w:r>
        <w:rPr>
          <w:rFonts w:hint="eastAsia" w:ascii="宋体" w:hAnsi="宋体"/>
        </w:rPr>
        <w:instrText xml:space="preserve"> = 3 \* GB3 \* MERGEFORMAT </w:instrText>
      </w:r>
      <w:r>
        <w:rPr>
          <w:rFonts w:hint="eastAsia" w:ascii="宋体" w:hAnsi="宋体"/>
        </w:rPr>
        <w:fldChar w:fldCharType="separate"/>
      </w:r>
      <w:r>
        <w:rPr>
          <w:rFonts w:ascii="宋体" w:hAnsi="宋体"/>
        </w:rPr>
        <w:t>③</w:t>
      </w:r>
      <w:r>
        <w:rPr>
          <w:rFonts w:hint="eastAsia" w:ascii="宋体" w:hAnsi="宋体"/>
        </w:rPr>
        <w:fldChar w:fldCharType="end"/>
      </w:r>
      <w:r>
        <w:rPr>
          <w:rFonts w:hint="eastAsia" w:ascii="宋体" w:hAnsi="宋体"/>
        </w:rPr>
        <w:t xml:space="preserve">收益权     </w:t>
      </w:r>
      <w:r>
        <w:rPr>
          <w:rFonts w:hint="eastAsia" w:ascii="宋体" w:hAnsi="宋体"/>
        </w:rPr>
        <w:fldChar w:fldCharType="begin"/>
      </w:r>
      <w:r>
        <w:rPr>
          <w:rFonts w:hint="eastAsia" w:ascii="宋体" w:hAnsi="宋体"/>
        </w:rPr>
        <w:instrText xml:space="preserve"> = 4 \* GB3 \* MERGEFORMAT </w:instrText>
      </w:r>
      <w:r>
        <w:rPr>
          <w:rFonts w:hint="eastAsia" w:ascii="宋体" w:hAnsi="宋体"/>
        </w:rPr>
        <w:fldChar w:fldCharType="separate"/>
      </w:r>
      <w:r>
        <w:rPr>
          <w:rFonts w:ascii="宋体" w:hAnsi="宋体"/>
        </w:rPr>
        <w:t>④</w:t>
      </w:r>
      <w:r>
        <w:rPr>
          <w:rFonts w:hint="eastAsia" w:ascii="宋体" w:hAnsi="宋体"/>
        </w:rPr>
        <w:fldChar w:fldCharType="end"/>
      </w:r>
      <w:r>
        <w:rPr>
          <w:rFonts w:hint="eastAsia" w:ascii="宋体" w:hAnsi="宋体"/>
        </w:rPr>
        <w:t>处分权</w:t>
      </w:r>
    </w:p>
    <w:p>
      <w:pPr>
        <w:rPr>
          <w:rFonts w:hint="eastAsia" w:ascii="宋体" w:hAnsi="宋体"/>
        </w:rPr>
      </w:pPr>
      <w:r>
        <w:rPr>
          <w:rFonts w:hint="eastAsia" w:ascii="宋体" w:hAnsi="宋体"/>
        </w:rPr>
        <w:t>A.</w:t>
      </w:r>
      <w:r>
        <w:rPr>
          <w:rFonts w:hint="eastAsia" w:ascii="宋体" w:hAnsi="宋体"/>
        </w:rPr>
        <w:fldChar w:fldCharType="begin"/>
      </w:r>
      <w:r>
        <w:rPr>
          <w:rFonts w:hint="eastAsia" w:ascii="宋体" w:hAnsi="宋体"/>
        </w:rPr>
        <w:instrText xml:space="preserve"> = 2 \* GB3 \* MERGEFORMAT </w:instrText>
      </w:r>
      <w:r>
        <w:rPr>
          <w:rFonts w:hint="eastAsia" w:ascii="宋体" w:hAnsi="宋体"/>
        </w:rPr>
        <w:fldChar w:fldCharType="separate"/>
      </w:r>
      <w:r>
        <w:rPr>
          <w:rFonts w:ascii="宋体" w:hAnsi="宋体"/>
        </w:rPr>
        <w:t>②</w:t>
      </w:r>
      <w:r>
        <w:rPr>
          <w:rFonts w:hint="eastAsia" w:ascii="宋体" w:hAnsi="宋体"/>
        </w:rPr>
        <w:fldChar w:fldCharType="end"/>
      </w:r>
      <w:r>
        <w:rPr>
          <w:rFonts w:hint="eastAsia" w:ascii="宋体" w:hAnsi="宋体"/>
        </w:rPr>
        <w:fldChar w:fldCharType="begin"/>
      </w:r>
      <w:r>
        <w:rPr>
          <w:rFonts w:hint="eastAsia" w:ascii="宋体" w:hAnsi="宋体"/>
        </w:rPr>
        <w:instrText xml:space="preserve"> = 4 \* GB3 \* MERGEFORMAT </w:instrText>
      </w:r>
      <w:r>
        <w:rPr>
          <w:rFonts w:hint="eastAsia" w:ascii="宋体" w:hAnsi="宋体"/>
        </w:rPr>
        <w:fldChar w:fldCharType="separate"/>
      </w:r>
      <w:r>
        <w:rPr>
          <w:rFonts w:ascii="宋体" w:hAnsi="宋体"/>
        </w:rPr>
        <w:t>④</w:t>
      </w:r>
      <w:r>
        <w:rPr>
          <w:rFonts w:hint="eastAsia" w:ascii="宋体" w:hAnsi="宋体"/>
        </w:rPr>
        <w:fldChar w:fldCharType="end"/>
      </w:r>
      <w:r>
        <w:rPr>
          <w:rFonts w:hint="eastAsia" w:ascii="宋体" w:hAnsi="宋体"/>
        </w:rPr>
        <w:t xml:space="preserve">           </w:t>
      </w:r>
      <w:r>
        <w:rPr>
          <w:rFonts w:hint="eastAsia" w:ascii="宋体" w:hAnsi="宋体"/>
        </w:rPr>
        <w:drawing>
          <wp:inline distT="0" distB="0" distL="0" distR="0">
            <wp:extent cx="20955" cy="20955"/>
            <wp:effectExtent l="1905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noChangeArrowheads="1"/>
                    </pic:cNvPicPr>
                  </pic:nvPicPr>
                  <pic:blipFill>
                    <a:blip r:embed="rId4" cstate="print"/>
                    <a:srcRect/>
                    <a:stretch>
                      <a:fillRect/>
                    </a:stretch>
                  </pic:blipFill>
                  <pic:spPr>
                    <a:xfrm>
                      <a:off x="0" y="0"/>
                      <a:ext cx="20955" cy="20955"/>
                    </a:xfrm>
                    <a:prstGeom prst="rect">
                      <a:avLst/>
                    </a:prstGeom>
                    <a:noFill/>
                    <a:ln w="9525">
                      <a:noFill/>
                      <a:miter lim="800000"/>
                      <a:headEnd/>
                      <a:tailEnd/>
                    </a:ln>
                  </pic:spPr>
                </pic:pic>
              </a:graphicData>
            </a:graphic>
          </wp:inline>
        </w:drawing>
      </w:r>
      <w:r>
        <w:rPr>
          <w:rFonts w:hint="eastAsia" w:ascii="宋体" w:hAnsi="宋体"/>
        </w:rPr>
        <w:t xml:space="preserve">  B.</w:t>
      </w:r>
      <w:r>
        <w:rPr>
          <w:rFonts w:hint="eastAsia" w:ascii="宋体" w:hAnsi="宋体"/>
        </w:rPr>
        <w:fldChar w:fldCharType="begin"/>
      </w:r>
      <w:r>
        <w:rPr>
          <w:rFonts w:hint="eastAsia" w:ascii="宋体" w:hAnsi="宋体"/>
        </w:rPr>
        <w:instrText xml:space="preserve"> = 4 \* GB3 \* MERGEFORMAT </w:instrText>
      </w:r>
      <w:r>
        <w:rPr>
          <w:rFonts w:hint="eastAsia" w:ascii="宋体" w:hAnsi="宋体"/>
        </w:rPr>
        <w:fldChar w:fldCharType="separate"/>
      </w:r>
      <w:r>
        <w:rPr>
          <w:rFonts w:ascii="宋体" w:hAnsi="宋体"/>
        </w:rPr>
        <w:t>④</w:t>
      </w:r>
      <w:r>
        <w:rPr>
          <w:rFonts w:hint="eastAsia" w:ascii="宋体" w:hAnsi="宋体"/>
        </w:rPr>
        <w:fldChar w:fldCharType="end"/>
      </w:r>
      <w:r>
        <w:rPr>
          <w:rFonts w:hint="eastAsia" w:ascii="宋体" w:hAnsi="宋体"/>
        </w:rPr>
        <w:t xml:space="preserve">               C.</w:t>
      </w:r>
      <w:r>
        <w:rPr>
          <w:rFonts w:hint="eastAsia" w:ascii="宋体" w:hAnsi="宋体"/>
        </w:rPr>
        <w:fldChar w:fldCharType="begin"/>
      </w:r>
      <w:r>
        <w:rPr>
          <w:rFonts w:hint="eastAsia" w:ascii="宋体" w:hAnsi="宋体"/>
        </w:rPr>
        <w:instrText xml:space="preserve"> = 1 \* GB3 \* MERGEFORMAT </w:instrText>
      </w:r>
      <w:r>
        <w:rPr>
          <w:rFonts w:hint="eastAsia" w:ascii="宋体" w:hAnsi="宋体"/>
        </w:rPr>
        <w:fldChar w:fldCharType="separate"/>
      </w:r>
      <w:r>
        <w:rPr>
          <w:rFonts w:ascii="宋体" w:hAnsi="宋体"/>
        </w:rPr>
        <w:t>①</w:t>
      </w:r>
      <w:r>
        <w:rPr>
          <w:rFonts w:hint="eastAsia" w:ascii="宋体" w:hAnsi="宋体"/>
        </w:rPr>
        <w:fldChar w:fldCharType="end"/>
      </w:r>
      <w:r>
        <w:rPr>
          <w:rFonts w:hint="eastAsia" w:ascii="宋体" w:hAnsi="宋体"/>
        </w:rPr>
        <w:fldChar w:fldCharType="begin"/>
      </w:r>
      <w:r>
        <w:rPr>
          <w:rFonts w:hint="eastAsia" w:ascii="宋体" w:hAnsi="宋体"/>
        </w:rPr>
        <w:instrText xml:space="preserve"> = 3 \* GB3 \* MERGEFORMAT </w:instrText>
      </w:r>
      <w:r>
        <w:rPr>
          <w:rFonts w:hint="eastAsia" w:ascii="宋体" w:hAnsi="宋体"/>
        </w:rPr>
        <w:fldChar w:fldCharType="separate"/>
      </w:r>
      <w:r>
        <w:rPr>
          <w:rFonts w:ascii="宋体" w:hAnsi="宋体"/>
        </w:rPr>
        <w:t>③</w:t>
      </w:r>
      <w:r>
        <w:rPr>
          <w:rFonts w:hint="eastAsia" w:ascii="宋体" w:hAnsi="宋体"/>
        </w:rPr>
        <w:fldChar w:fldCharType="end"/>
      </w:r>
      <w:r>
        <w:rPr>
          <w:rFonts w:hint="eastAsia" w:ascii="宋体" w:hAnsi="宋体"/>
        </w:rPr>
        <w:fldChar w:fldCharType="begin"/>
      </w:r>
      <w:r>
        <w:rPr>
          <w:rFonts w:hint="eastAsia" w:ascii="宋体" w:hAnsi="宋体"/>
        </w:rPr>
        <w:instrText xml:space="preserve"> = 4 \* GB3 \* MERGEFORMAT </w:instrText>
      </w:r>
      <w:r>
        <w:rPr>
          <w:rFonts w:hint="eastAsia" w:ascii="宋体" w:hAnsi="宋体"/>
        </w:rPr>
        <w:fldChar w:fldCharType="separate"/>
      </w:r>
      <w:r>
        <w:rPr>
          <w:rFonts w:ascii="宋体" w:hAnsi="宋体"/>
        </w:rPr>
        <w:t>④</w:t>
      </w:r>
      <w:r>
        <w:rPr>
          <w:rFonts w:hint="eastAsia" w:ascii="宋体" w:hAnsi="宋体"/>
        </w:rPr>
        <w:fldChar w:fldCharType="end"/>
      </w:r>
      <w:r>
        <w:rPr>
          <w:rFonts w:hint="eastAsia" w:ascii="宋体" w:hAnsi="宋体"/>
        </w:rPr>
        <w:t xml:space="preserve">         D.</w:t>
      </w:r>
      <w:r>
        <w:rPr>
          <w:rFonts w:hint="eastAsia" w:ascii="宋体" w:hAnsi="宋体"/>
        </w:rPr>
        <w:fldChar w:fldCharType="begin"/>
      </w:r>
      <w:r>
        <w:rPr>
          <w:rFonts w:hint="eastAsia" w:ascii="宋体" w:hAnsi="宋体"/>
        </w:rPr>
        <w:instrText xml:space="preserve"> = 3 \* GB3 \* MERGEFORMAT </w:instrText>
      </w:r>
      <w:r>
        <w:rPr>
          <w:rFonts w:hint="eastAsia" w:ascii="宋体" w:hAnsi="宋体"/>
        </w:rPr>
        <w:fldChar w:fldCharType="separate"/>
      </w:r>
      <w:r>
        <w:rPr>
          <w:rFonts w:ascii="宋体" w:hAnsi="宋体"/>
        </w:rPr>
        <w:t>③</w:t>
      </w:r>
      <w:r>
        <w:rPr>
          <w:rFonts w:hint="eastAsia" w:ascii="宋体" w:hAnsi="宋体"/>
        </w:rPr>
        <w:fldChar w:fldCharType="end"/>
      </w:r>
      <w:r>
        <w:rPr>
          <w:rFonts w:hint="eastAsia" w:ascii="宋体" w:hAnsi="宋体"/>
        </w:rPr>
        <w:fldChar w:fldCharType="begin"/>
      </w:r>
      <w:r>
        <w:rPr>
          <w:rFonts w:hint="eastAsia" w:ascii="宋体" w:hAnsi="宋体"/>
        </w:rPr>
        <w:instrText xml:space="preserve"> = 4 \* GB3 \* MERGEFORMAT </w:instrText>
      </w:r>
      <w:r>
        <w:rPr>
          <w:rFonts w:hint="eastAsia" w:ascii="宋体" w:hAnsi="宋体"/>
        </w:rPr>
        <w:fldChar w:fldCharType="separate"/>
      </w:r>
      <w:r>
        <w:rPr>
          <w:rFonts w:ascii="宋体" w:hAnsi="宋体"/>
        </w:rPr>
        <w:t>④</w:t>
      </w:r>
      <w:r>
        <w:rPr>
          <w:rFonts w:hint="eastAsia" w:ascii="宋体" w:hAnsi="宋体"/>
        </w:rPr>
        <w:fldChar w:fldCharType="end"/>
      </w:r>
    </w:p>
    <w:p>
      <w:pPr>
        <w:rPr>
          <w:rFonts w:hint="eastAsia" w:ascii="宋体" w:hAnsi="宋体"/>
        </w:rPr>
      </w:pPr>
      <w:r>
        <w:rPr>
          <w:rFonts w:hint="eastAsia" w:ascii="宋体" w:hAnsi="宋体"/>
        </w:rPr>
        <w:t>16.从201</w:t>
      </w:r>
      <w:r>
        <w:rPr>
          <w:rFonts w:hint="eastAsia" w:ascii="宋体" w:hAnsi="宋体"/>
        </w:rPr>
        <w:drawing>
          <wp:inline distT="0" distB="0" distL="0" distR="0">
            <wp:extent cx="20955" cy="10795"/>
            <wp:effectExtent l="1905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noChangeArrowheads="1"/>
                    </pic:cNvPicPr>
                  </pic:nvPicPr>
                  <pic:blipFill>
                    <a:blip r:embed="rId5" cstate="print"/>
                    <a:srcRect/>
                    <a:stretch>
                      <a:fillRect/>
                    </a:stretch>
                  </pic:blipFill>
                  <pic:spPr>
                    <a:xfrm>
                      <a:off x="0" y="0"/>
                      <a:ext cx="20955" cy="10795"/>
                    </a:xfrm>
                    <a:prstGeom prst="rect">
                      <a:avLst/>
                    </a:prstGeom>
                    <a:noFill/>
                    <a:ln w="9525">
                      <a:noFill/>
                      <a:miter lim="800000"/>
                      <a:headEnd/>
                      <a:tailEnd/>
                    </a:ln>
                  </pic:spPr>
                </pic:pic>
              </a:graphicData>
            </a:graphic>
          </wp:inline>
        </w:drawing>
      </w:r>
      <w:r>
        <w:rPr>
          <w:rFonts w:hint="eastAsia" w:ascii="宋体" w:hAnsi="宋体"/>
        </w:rPr>
        <w:t>3年起，我国全面开展学生体质健康监测，及时向社会公布体育督导评估结果。对学生体质健康水平持续三年下降的地区和学校，在教育工作评估和评优评先中实行“一票否决”。对这一做法认识正确的是</w:t>
      </w:r>
    </w:p>
    <w:p>
      <w:pPr>
        <w:rPr>
          <w:rFonts w:hint="eastAsia" w:ascii="宋体" w:hAnsi="宋体"/>
        </w:rPr>
      </w:pPr>
      <w:r>
        <w:rPr>
          <w:rFonts w:hint="eastAsia" w:ascii="宋体" w:hAnsi="宋体"/>
        </w:rPr>
        <w:fldChar w:fldCharType="begin"/>
      </w:r>
      <w:r>
        <w:rPr>
          <w:rFonts w:hint="eastAsia" w:ascii="宋体" w:hAnsi="宋体"/>
        </w:rPr>
        <w:instrText xml:space="preserve"> = 1 \* GB3 \* MERGEFORMAT </w:instrText>
      </w:r>
      <w:r>
        <w:rPr>
          <w:rFonts w:hint="eastAsia" w:ascii="宋体" w:hAnsi="宋体"/>
        </w:rPr>
        <w:fldChar w:fldCharType="separate"/>
      </w:r>
      <w:r>
        <w:rPr>
          <w:rFonts w:ascii="宋体" w:hAnsi="宋体"/>
        </w:rPr>
        <w:t>①</w:t>
      </w:r>
      <w:r>
        <w:rPr>
          <w:rFonts w:hint="eastAsia" w:ascii="宋体" w:hAnsi="宋体"/>
        </w:rPr>
        <w:fldChar w:fldCharType="end"/>
      </w:r>
      <w:r>
        <w:rPr>
          <w:rFonts w:hint="eastAsia" w:ascii="宋体" w:hAnsi="宋体"/>
        </w:rPr>
        <w:t xml:space="preserve">生命健康权是公民最根本的人身权  </w:t>
      </w:r>
      <w:r>
        <w:rPr>
          <w:rFonts w:hint="eastAsia" w:ascii="宋体" w:hAnsi="宋体"/>
        </w:rPr>
        <w:fldChar w:fldCharType="begin"/>
      </w:r>
      <w:r>
        <w:rPr>
          <w:rFonts w:hint="eastAsia" w:ascii="宋体" w:hAnsi="宋体"/>
        </w:rPr>
        <w:instrText xml:space="preserve"> = 2 \* GB3 \* MERGEFORMAT </w:instrText>
      </w:r>
      <w:r>
        <w:rPr>
          <w:rFonts w:hint="eastAsia" w:ascii="宋体" w:hAnsi="宋体"/>
        </w:rPr>
        <w:fldChar w:fldCharType="separate"/>
      </w:r>
      <w:r>
        <w:rPr>
          <w:rFonts w:ascii="宋体" w:hAnsi="宋体"/>
        </w:rPr>
        <w:t>②</w:t>
      </w:r>
      <w:r>
        <w:rPr>
          <w:rFonts w:hint="eastAsia" w:ascii="宋体" w:hAnsi="宋体"/>
        </w:rPr>
        <w:fldChar w:fldCharType="end"/>
      </w:r>
      <w:r>
        <w:rPr>
          <w:rFonts w:hint="eastAsia" w:ascii="宋体" w:hAnsi="宋体"/>
        </w:rPr>
        <w:t xml:space="preserve">只有学校才能保护学生的生命健康权  </w:t>
      </w:r>
      <w:r>
        <w:rPr>
          <w:rFonts w:hint="eastAsia" w:ascii="宋体" w:hAnsi="宋体"/>
        </w:rPr>
        <w:fldChar w:fldCharType="begin"/>
      </w:r>
      <w:r>
        <w:rPr>
          <w:rFonts w:hint="eastAsia" w:ascii="宋体" w:hAnsi="宋体"/>
        </w:rPr>
        <w:instrText xml:space="preserve"> = 3 \* GB3 \* MERGEFORMAT </w:instrText>
      </w:r>
      <w:r>
        <w:rPr>
          <w:rFonts w:hint="eastAsia" w:ascii="宋体" w:hAnsi="宋体"/>
        </w:rPr>
        <w:fldChar w:fldCharType="separate"/>
      </w:r>
      <w:r>
        <w:rPr>
          <w:rFonts w:ascii="宋体" w:hAnsi="宋体"/>
        </w:rPr>
        <w:t>③</w:t>
      </w:r>
      <w:r>
        <w:rPr>
          <w:rFonts w:hint="eastAsia" w:ascii="宋体" w:hAnsi="宋体"/>
        </w:rPr>
        <w:fldChar w:fldCharType="end"/>
      </w:r>
      <w:r>
        <w:rPr>
          <w:rFonts w:hint="eastAsia" w:ascii="宋体" w:hAnsi="宋体"/>
        </w:rPr>
        <w:t xml:space="preserve">健康权就是公民的体质强壮，身体健康 </w:t>
      </w:r>
      <w:r>
        <w:rPr>
          <w:rFonts w:hint="eastAsia" w:ascii="宋体" w:hAnsi="宋体"/>
        </w:rPr>
        <w:fldChar w:fldCharType="begin"/>
      </w:r>
      <w:r>
        <w:rPr>
          <w:rFonts w:hint="eastAsia" w:ascii="宋体" w:hAnsi="宋体"/>
        </w:rPr>
        <w:instrText xml:space="preserve"> = 4 \* GB3 \* MERGEFORMAT </w:instrText>
      </w:r>
      <w:r>
        <w:rPr>
          <w:rFonts w:hint="eastAsia" w:ascii="宋体" w:hAnsi="宋体"/>
        </w:rPr>
        <w:fldChar w:fldCharType="separate"/>
      </w:r>
      <w:r>
        <w:rPr>
          <w:rFonts w:ascii="宋体" w:hAnsi="宋体"/>
        </w:rPr>
        <w:t>④</w:t>
      </w:r>
      <w:r>
        <w:rPr>
          <w:rFonts w:hint="eastAsia" w:ascii="宋体" w:hAnsi="宋体"/>
        </w:rPr>
        <w:fldChar w:fldCharType="end"/>
      </w:r>
      <w:r>
        <w:rPr>
          <w:rFonts w:hint="eastAsia" w:ascii="宋体" w:hAnsi="宋体"/>
        </w:rPr>
        <w:t>保证体育锻炼时间就是保护学生的健康</w:t>
      </w:r>
      <w:r>
        <w:rPr>
          <w:rFonts w:hint="eastAsia" w:ascii="宋体" w:hAnsi="宋体"/>
        </w:rPr>
        <w:drawing>
          <wp:inline distT="0" distB="0" distL="0" distR="0">
            <wp:extent cx="31750" cy="20955"/>
            <wp:effectExtent l="19050" t="0" r="635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noChangeArrowheads="1"/>
                    </pic:cNvPicPr>
                  </pic:nvPicPr>
                  <pic:blipFill>
                    <a:blip r:embed="rId6" cstate="print"/>
                    <a:srcRect/>
                    <a:stretch>
                      <a:fillRect/>
                    </a:stretch>
                  </pic:blipFill>
                  <pic:spPr>
                    <a:xfrm>
                      <a:off x="0" y="0"/>
                      <a:ext cx="31750" cy="20955"/>
                    </a:xfrm>
                    <a:prstGeom prst="rect">
                      <a:avLst/>
                    </a:prstGeom>
                    <a:noFill/>
                    <a:ln w="9525">
                      <a:noFill/>
                      <a:miter lim="800000"/>
                      <a:headEnd/>
                      <a:tailEnd/>
                    </a:ln>
                  </pic:spPr>
                </pic:pic>
              </a:graphicData>
            </a:graphic>
          </wp:inline>
        </w:drawing>
      </w:r>
      <w:r>
        <w:rPr>
          <w:rFonts w:hint="eastAsia" w:ascii="宋体" w:hAnsi="宋体"/>
        </w:rPr>
        <w:t>权</w:t>
      </w:r>
    </w:p>
    <w:p>
      <w:pPr>
        <w:rPr>
          <w:rFonts w:hint="eastAsia" w:ascii="宋体" w:hAnsi="宋体"/>
        </w:rPr>
      </w:pPr>
      <w:r>
        <w:rPr>
          <w:rFonts w:hint="eastAsia" w:ascii="宋体" w:hAnsi="宋体"/>
        </w:rPr>
        <w:t>A.</w:t>
      </w:r>
      <w:r>
        <w:rPr>
          <w:rFonts w:hint="eastAsia" w:ascii="宋体" w:hAnsi="宋体"/>
        </w:rPr>
        <w:fldChar w:fldCharType="begin"/>
      </w:r>
      <w:r>
        <w:rPr>
          <w:rFonts w:hint="eastAsia" w:ascii="宋体" w:hAnsi="宋体"/>
        </w:rPr>
        <w:instrText xml:space="preserve"> = 1 \* GB3 \* MERGEFORMAT </w:instrText>
      </w:r>
      <w:r>
        <w:rPr>
          <w:rFonts w:hint="eastAsia" w:ascii="宋体" w:hAnsi="宋体"/>
        </w:rPr>
        <w:fldChar w:fldCharType="separate"/>
      </w:r>
      <w:r>
        <w:rPr>
          <w:rFonts w:ascii="宋体" w:hAnsi="宋体"/>
        </w:rPr>
        <w:t>①</w:t>
      </w:r>
      <w:r>
        <w:rPr>
          <w:rFonts w:hint="eastAsia" w:ascii="宋体" w:hAnsi="宋体"/>
        </w:rPr>
        <w:fldChar w:fldCharType="end"/>
      </w:r>
      <w:r>
        <w:rPr>
          <w:rFonts w:hint="eastAsia" w:ascii="宋体" w:hAnsi="宋体"/>
        </w:rPr>
        <w:fldChar w:fldCharType="begin"/>
      </w:r>
      <w:r>
        <w:rPr>
          <w:rFonts w:hint="eastAsia" w:ascii="宋体" w:hAnsi="宋体"/>
        </w:rPr>
        <w:instrText xml:space="preserve"> = 4 \* GB3 \* MERGEFORMAT </w:instrText>
      </w:r>
      <w:r>
        <w:rPr>
          <w:rFonts w:hint="eastAsia" w:ascii="宋体" w:hAnsi="宋体"/>
        </w:rPr>
        <w:fldChar w:fldCharType="separate"/>
      </w:r>
      <w:r>
        <w:rPr>
          <w:rFonts w:ascii="宋体" w:hAnsi="宋体"/>
        </w:rPr>
        <w:t>④</w:t>
      </w:r>
      <w:r>
        <w:rPr>
          <w:rFonts w:hint="eastAsia" w:ascii="宋体" w:hAnsi="宋体"/>
        </w:rPr>
        <w:fldChar w:fldCharType="end"/>
      </w:r>
      <w:r>
        <w:rPr>
          <w:rFonts w:hint="eastAsia" w:ascii="宋体" w:hAnsi="宋体"/>
        </w:rPr>
        <w:t xml:space="preserve">          B.</w:t>
      </w:r>
      <w:r>
        <w:rPr>
          <w:rFonts w:hint="eastAsia" w:ascii="宋体" w:hAnsi="宋体"/>
        </w:rPr>
        <w:fldChar w:fldCharType="begin"/>
      </w:r>
      <w:r>
        <w:rPr>
          <w:rFonts w:hint="eastAsia" w:ascii="宋体" w:hAnsi="宋体"/>
        </w:rPr>
        <w:instrText xml:space="preserve"> = 1 \* GB3 \* MERGEFORMAT </w:instrText>
      </w:r>
      <w:r>
        <w:rPr>
          <w:rFonts w:hint="eastAsia" w:ascii="宋体" w:hAnsi="宋体"/>
        </w:rPr>
        <w:fldChar w:fldCharType="separate"/>
      </w:r>
      <w:r>
        <w:rPr>
          <w:rFonts w:ascii="宋体" w:hAnsi="宋体"/>
        </w:rPr>
        <w:t>①</w:t>
      </w:r>
      <w:r>
        <w:rPr>
          <w:rFonts w:hint="eastAsia" w:ascii="宋体" w:hAnsi="宋体"/>
        </w:rPr>
        <w:fldChar w:fldCharType="end"/>
      </w:r>
      <w:r>
        <w:rPr>
          <w:rFonts w:hint="eastAsia" w:ascii="宋体" w:hAnsi="宋体"/>
        </w:rPr>
        <w:fldChar w:fldCharType="begin"/>
      </w:r>
      <w:r>
        <w:rPr>
          <w:rFonts w:hint="eastAsia" w:ascii="宋体" w:hAnsi="宋体"/>
        </w:rPr>
        <w:instrText xml:space="preserve"> = 2 \* GB3 \* MERGEFORMAT </w:instrText>
      </w:r>
      <w:r>
        <w:rPr>
          <w:rFonts w:hint="eastAsia" w:ascii="宋体" w:hAnsi="宋体"/>
        </w:rPr>
        <w:fldChar w:fldCharType="separate"/>
      </w:r>
      <w:r>
        <w:rPr>
          <w:rFonts w:ascii="宋体" w:hAnsi="宋体"/>
        </w:rPr>
        <w:t>②</w:t>
      </w:r>
      <w:r>
        <w:rPr>
          <w:rFonts w:hint="eastAsia" w:ascii="宋体" w:hAnsi="宋体"/>
        </w:rPr>
        <w:fldChar w:fldCharType="end"/>
      </w:r>
      <w:r>
        <w:rPr>
          <w:rFonts w:hint="eastAsia" w:ascii="宋体" w:hAnsi="宋体"/>
        </w:rPr>
        <w:t xml:space="preserve">           C.</w:t>
      </w:r>
      <w:r>
        <w:rPr>
          <w:rFonts w:hint="eastAsia" w:ascii="宋体" w:hAnsi="宋体"/>
        </w:rPr>
        <w:fldChar w:fldCharType="begin"/>
      </w:r>
      <w:r>
        <w:rPr>
          <w:rFonts w:hint="eastAsia" w:ascii="宋体" w:hAnsi="宋体"/>
        </w:rPr>
        <w:instrText xml:space="preserve"> = 3 \* GB3 \* MERGEFORMAT </w:instrText>
      </w:r>
      <w:r>
        <w:rPr>
          <w:rFonts w:hint="eastAsia" w:ascii="宋体" w:hAnsi="宋体"/>
        </w:rPr>
        <w:fldChar w:fldCharType="separate"/>
      </w:r>
      <w:r>
        <w:rPr>
          <w:rFonts w:ascii="宋体" w:hAnsi="宋体"/>
        </w:rPr>
        <w:t>③</w:t>
      </w:r>
      <w:r>
        <w:rPr>
          <w:rFonts w:hint="eastAsia" w:ascii="宋体" w:hAnsi="宋体"/>
        </w:rPr>
        <w:fldChar w:fldCharType="end"/>
      </w:r>
      <w:r>
        <w:rPr>
          <w:rFonts w:hint="eastAsia" w:ascii="宋体" w:hAnsi="宋体"/>
        </w:rPr>
        <w:fldChar w:fldCharType="begin"/>
      </w:r>
      <w:r>
        <w:rPr>
          <w:rFonts w:hint="eastAsia" w:ascii="宋体" w:hAnsi="宋体"/>
        </w:rPr>
        <w:instrText xml:space="preserve"> = 4 \* GB3 \* MERGEFORMAT </w:instrText>
      </w:r>
      <w:r>
        <w:rPr>
          <w:rFonts w:hint="eastAsia" w:ascii="宋体" w:hAnsi="宋体"/>
        </w:rPr>
        <w:fldChar w:fldCharType="separate"/>
      </w:r>
      <w:r>
        <w:rPr>
          <w:rFonts w:ascii="宋体" w:hAnsi="宋体"/>
        </w:rPr>
        <w:t>④</w:t>
      </w:r>
      <w:r>
        <w:rPr>
          <w:rFonts w:hint="eastAsia" w:ascii="宋体" w:hAnsi="宋体"/>
        </w:rPr>
        <w:fldChar w:fldCharType="end"/>
      </w:r>
      <w:r>
        <w:rPr>
          <w:rFonts w:hint="eastAsia" w:ascii="宋体" w:hAnsi="宋体"/>
        </w:rPr>
        <w:t xml:space="preserve">              D.</w:t>
      </w:r>
      <w:r>
        <w:rPr>
          <w:rFonts w:hint="eastAsia" w:ascii="宋体" w:hAnsi="宋体"/>
        </w:rPr>
        <w:fldChar w:fldCharType="begin"/>
      </w:r>
      <w:r>
        <w:rPr>
          <w:rFonts w:hint="eastAsia" w:ascii="宋体" w:hAnsi="宋体"/>
        </w:rPr>
        <w:instrText xml:space="preserve"> = 1 \* GB3 \* MERGEFORMAT </w:instrText>
      </w:r>
      <w:r>
        <w:rPr>
          <w:rFonts w:hint="eastAsia" w:ascii="宋体" w:hAnsi="宋体"/>
        </w:rPr>
        <w:fldChar w:fldCharType="separate"/>
      </w:r>
      <w:r>
        <w:rPr>
          <w:rFonts w:ascii="宋体" w:hAnsi="宋体"/>
        </w:rPr>
        <w:t>①</w:t>
      </w:r>
      <w:r>
        <w:rPr>
          <w:rFonts w:hint="eastAsia" w:ascii="宋体" w:hAnsi="宋体"/>
        </w:rPr>
        <w:fldChar w:fldCharType="end"/>
      </w:r>
      <w:r>
        <w:rPr>
          <w:rFonts w:hint="eastAsia" w:ascii="宋体" w:hAnsi="宋体"/>
        </w:rPr>
        <w:fldChar w:fldCharType="begin"/>
      </w:r>
      <w:r>
        <w:rPr>
          <w:rFonts w:hint="eastAsia" w:ascii="宋体" w:hAnsi="宋体"/>
        </w:rPr>
        <w:instrText xml:space="preserve"> = 2 \* GB3 \* MERGEFORMAT </w:instrText>
      </w:r>
      <w:r>
        <w:rPr>
          <w:rFonts w:hint="eastAsia" w:ascii="宋体" w:hAnsi="宋体"/>
        </w:rPr>
        <w:fldChar w:fldCharType="separate"/>
      </w:r>
      <w:r>
        <w:rPr>
          <w:rFonts w:ascii="宋体" w:hAnsi="宋体"/>
        </w:rPr>
        <w:t>②</w:t>
      </w:r>
      <w:r>
        <w:rPr>
          <w:rFonts w:hint="eastAsia" w:ascii="宋体" w:hAnsi="宋体"/>
        </w:rPr>
        <w:fldChar w:fldCharType="end"/>
      </w:r>
      <w:r>
        <w:rPr>
          <w:rFonts w:hint="eastAsia" w:ascii="宋体" w:hAnsi="宋体"/>
        </w:rPr>
        <w:fldChar w:fldCharType="begin"/>
      </w:r>
      <w:r>
        <w:rPr>
          <w:rFonts w:hint="eastAsia" w:ascii="宋体" w:hAnsi="宋体"/>
        </w:rPr>
        <w:instrText xml:space="preserve"> = 4 \* GB3 \* MERGEFORMAT </w:instrText>
      </w:r>
      <w:r>
        <w:rPr>
          <w:rFonts w:hint="eastAsia" w:ascii="宋体" w:hAnsi="宋体"/>
        </w:rPr>
        <w:fldChar w:fldCharType="separate"/>
      </w:r>
      <w:r>
        <w:rPr>
          <w:rFonts w:ascii="宋体" w:hAnsi="宋体"/>
        </w:rPr>
        <w:t>④</w:t>
      </w:r>
      <w:r>
        <w:rPr>
          <w:rFonts w:hint="eastAsia" w:ascii="宋体" w:hAnsi="宋体"/>
        </w:rPr>
        <w:fldChar w:fldCharType="end"/>
      </w:r>
    </w:p>
    <w:p>
      <w:pPr>
        <w:spacing w:line="320" w:lineRule="exact"/>
        <w:rPr>
          <w:rFonts w:hint="eastAsia" w:ascii="宋体" w:hAnsi="宋体"/>
        </w:rPr>
      </w:pPr>
      <w:r>
        <w:rPr>
          <w:rFonts w:hint="eastAsia" w:ascii="宋体" w:hAnsi="宋体"/>
        </w:rPr>
        <w:t>17.“率先全面建成小康社会，开启基本实现现代化新征程”。下面关于全面小康与现代化的关系，说法正确的是</w:t>
      </w:r>
    </w:p>
    <w:p>
      <w:pPr>
        <w:spacing w:line="320" w:lineRule="exact"/>
        <w:rPr>
          <w:rFonts w:hint="eastAsia" w:ascii="宋体" w:hAnsi="宋体" w:cs="宋体"/>
          <w:color w:val="000000"/>
          <w:szCs w:val="21"/>
        </w:rPr>
      </w:pPr>
      <w:r>
        <w:rPr>
          <w:rFonts w:hint="eastAsia" w:ascii="宋体" w:hAnsi="宋体"/>
          <w:color w:val="000000"/>
          <w:szCs w:val="21"/>
        </w:rPr>
        <w:t>A.前者在本世</w:t>
      </w:r>
      <w:r>
        <w:rPr>
          <w:rFonts w:hint="eastAsia" w:ascii="宋体" w:hAnsi="宋体"/>
          <w:color w:val="000000"/>
          <w:szCs w:val="21"/>
        </w:rPr>
        <w:drawing>
          <wp:inline distT="0" distB="0" distL="0" distR="0">
            <wp:extent cx="20955" cy="20955"/>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a:xfrm>
                      <a:off x="0" y="0"/>
                      <a:ext cx="20955" cy="20955"/>
                    </a:xfrm>
                    <a:prstGeom prst="rect">
                      <a:avLst/>
                    </a:prstGeom>
                    <a:noFill/>
                    <a:ln w="9525">
                      <a:noFill/>
                      <a:miter lim="800000"/>
                      <a:headEnd/>
                      <a:tailEnd/>
                    </a:ln>
                  </pic:spPr>
                </pic:pic>
              </a:graphicData>
            </a:graphic>
          </wp:inline>
        </w:drawing>
      </w:r>
      <w:r>
        <w:rPr>
          <w:rFonts w:hint="eastAsia" w:ascii="宋体" w:hAnsi="宋体"/>
          <w:color w:val="000000"/>
          <w:szCs w:val="21"/>
        </w:rPr>
        <w:t xml:space="preserve">纪20年代实现  </w:t>
      </w:r>
      <w:r>
        <w:rPr>
          <w:rFonts w:hint="eastAsia" w:ascii="宋体" w:hAnsi="宋体" w:cs="宋体"/>
          <w:color w:val="000000"/>
          <w:szCs w:val="21"/>
        </w:rPr>
        <w:t xml:space="preserve">       </w:t>
      </w:r>
      <w:r>
        <w:rPr>
          <w:rFonts w:hint="eastAsia" w:ascii="宋体" w:hAnsi="宋体"/>
          <w:color w:val="000000"/>
          <w:szCs w:val="21"/>
        </w:rPr>
        <w:t xml:space="preserve">B.后者在本世纪50年代实现 </w:t>
      </w:r>
    </w:p>
    <w:p>
      <w:pPr>
        <w:spacing w:line="320" w:lineRule="exact"/>
        <w:ind w:left="206" w:hanging="205" w:hangingChars="98"/>
        <w:rPr>
          <w:rFonts w:hint="eastAsia" w:ascii="宋体" w:hAnsi="宋体"/>
          <w:color w:val="000000"/>
          <w:szCs w:val="21"/>
        </w:rPr>
      </w:pPr>
      <w:r>
        <w:rPr>
          <w:rFonts w:hint="eastAsia" w:ascii="宋体" w:hAnsi="宋体"/>
          <w:color w:val="000000"/>
          <w:szCs w:val="21"/>
        </w:rPr>
        <w:t>C.前者是后者的必经阶段            D.这是两个不同的目标，二者没有关系</w:t>
      </w:r>
    </w:p>
    <w:p>
      <w:pPr>
        <w:spacing w:line="320" w:lineRule="exact"/>
        <w:rPr>
          <w:rFonts w:hint="eastAsia" w:ascii="宋体" w:hAnsi="宋体"/>
          <w:color w:val="000000"/>
          <w:szCs w:val="21"/>
        </w:rPr>
      </w:pPr>
      <w:r>
        <w:rPr>
          <w:rFonts w:hint="eastAsia" w:ascii="宋体" w:hAnsi="宋体"/>
        </w:rPr>
        <w:t>18.</w:t>
      </w:r>
      <w:r>
        <w:rPr>
          <w:rFonts w:hint="eastAsia" w:ascii="宋体" w:hAnsi="宋体"/>
          <w:color w:val="000000"/>
          <w:szCs w:val="21"/>
        </w:rPr>
        <w:t xml:space="preserve">开放的中国日益融入当今的世界。在走向世界的过程中，我们中学生要     </w:t>
      </w:r>
    </w:p>
    <w:p>
      <w:pPr>
        <w:spacing w:line="320" w:lineRule="exact"/>
        <w:rPr>
          <w:rFonts w:hint="eastAsia" w:ascii="宋体" w:hAnsi="宋体"/>
          <w:color w:val="000000"/>
          <w:szCs w:val="21"/>
        </w:rPr>
      </w:pPr>
      <w:r>
        <w:rPr>
          <w:rFonts w:hint="eastAsia" w:ascii="宋体" w:hAnsi="宋体"/>
          <w:color w:val="000000"/>
          <w:szCs w:val="21"/>
        </w:rPr>
        <w:t>①树立全球意识和国家观念  ②积极宣传中华文化，自觉抵制外来文化  ③努力提高自身素质  ④具有平等意识和参与意识</w:t>
      </w:r>
    </w:p>
    <w:p>
      <w:pPr>
        <w:spacing w:line="320" w:lineRule="exact"/>
        <w:rPr>
          <w:rFonts w:hint="eastAsia" w:ascii="宋体" w:hAnsi="宋体"/>
        </w:rPr>
      </w:pPr>
      <w:r>
        <w:rPr>
          <w:rFonts w:hint="eastAsia" w:ascii="宋体" w:hAnsi="宋体"/>
          <w:color w:val="000000"/>
          <w:szCs w:val="21"/>
        </w:rPr>
        <w:t>A</w:t>
      </w:r>
      <w:r>
        <w:rPr>
          <w:rFonts w:hint="eastAsia" w:ascii="宋体" w:hAnsi="宋体"/>
          <w:bCs/>
          <w:color w:val="000000"/>
          <w:szCs w:val="21"/>
        </w:rPr>
        <w:t>.</w:t>
      </w:r>
      <w:r>
        <w:rPr>
          <w:rFonts w:hint="eastAsia" w:ascii="宋体" w:hAnsi="宋体"/>
          <w:color w:val="000000"/>
          <w:szCs w:val="21"/>
        </w:rPr>
        <w:t>①②③         B</w:t>
      </w:r>
      <w:r>
        <w:rPr>
          <w:rFonts w:hint="eastAsia" w:ascii="宋体" w:hAnsi="宋体"/>
          <w:bCs/>
          <w:color w:val="000000"/>
          <w:szCs w:val="21"/>
        </w:rPr>
        <w:t>.</w:t>
      </w:r>
      <w:r>
        <w:rPr>
          <w:rFonts w:hint="eastAsia" w:ascii="宋体" w:hAnsi="宋体"/>
          <w:color w:val="000000"/>
          <w:szCs w:val="21"/>
        </w:rPr>
        <w:t>①②④         C</w:t>
      </w:r>
      <w:r>
        <w:rPr>
          <w:rFonts w:hint="eastAsia" w:ascii="宋体" w:hAnsi="宋体"/>
          <w:bCs/>
          <w:color w:val="000000"/>
          <w:szCs w:val="21"/>
        </w:rPr>
        <w:t>.</w:t>
      </w:r>
      <w:r>
        <w:rPr>
          <w:rFonts w:hint="eastAsia" w:ascii="宋体" w:hAnsi="宋体"/>
          <w:color w:val="000000"/>
          <w:szCs w:val="21"/>
        </w:rPr>
        <w:t>②③④          D</w:t>
      </w:r>
      <w:r>
        <w:rPr>
          <w:rFonts w:hint="eastAsia" w:ascii="宋体" w:hAnsi="宋体"/>
          <w:bCs/>
          <w:color w:val="000000"/>
          <w:szCs w:val="21"/>
        </w:rPr>
        <w:t>.</w:t>
      </w:r>
      <w:r>
        <w:rPr>
          <w:rFonts w:hint="eastAsia" w:ascii="宋体" w:hAnsi="宋体"/>
          <w:color w:val="000000"/>
          <w:szCs w:val="21"/>
        </w:rPr>
        <w:t>①③④</w:t>
      </w:r>
    </w:p>
    <w:p>
      <w:pPr>
        <w:spacing w:line="320" w:lineRule="exact"/>
        <w:rPr>
          <w:rFonts w:hint="eastAsia" w:ascii="宋体" w:hAnsi="宋体"/>
        </w:rPr>
      </w:pPr>
      <w:r>
        <w:rPr>
          <w:rFonts w:hint="eastAsia" w:ascii="宋体" w:hAnsi="宋体"/>
        </w:rPr>
        <w:t>19.徒手接住坠楼女童的“最美妈妈”吴菊萍、为救学生自己双腿被截肢的“最美教师”张丽莉、三次勇闯火海奋不顾身救人的“最美战士”高铁成……这些平民英雄用行动告诉我们</w:t>
      </w:r>
    </w:p>
    <w:p>
      <w:pPr>
        <w:spacing w:line="320" w:lineRule="exact"/>
        <w:rPr>
          <w:rFonts w:hint="eastAsia" w:ascii="宋体" w:hAnsi="宋体"/>
        </w:rPr>
      </w:pPr>
      <w:r>
        <w:rPr>
          <w:rFonts w:hint="eastAsia" w:ascii="宋体" w:hAnsi="宋体"/>
        </w:rPr>
        <w:t>①人生的意义在于创造     ②人生的意义在于奉献     ③奉献就是表现在国家和人民需要的关键时刻挺身而出     ④奉献是一种崇高的精神境界，是美好的人生追求</w:t>
      </w:r>
    </w:p>
    <w:p>
      <w:pPr>
        <w:spacing w:line="320" w:lineRule="exact"/>
        <w:rPr>
          <w:rFonts w:hint="eastAsia" w:ascii="宋体" w:hAnsi="宋体"/>
        </w:rPr>
      </w:pPr>
      <w:r>
        <w:rPr>
          <w:rFonts w:hint="eastAsia" w:ascii="宋体" w:hAnsi="宋体"/>
        </w:rPr>
        <w:t>A.①②           B.②③④             C.①②③            D.②④</w:t>
      </w:r>
    </w:p>
    <w:p>
      <w:pPr>
        <w:spacing w:line="320" w:lineRule="exact"/>
        <w:rPr>
          <w:rFonts w:hint="eastAsia" w:ascii="宋体" w:hAnsi="宋体"/>
        </w:rPr>
      </w:pPr>
      <w:r>
        <w:rPr>
          <w:rFonts w:hint="eastAsia" w:ascii="宋体" w:hAnsi="宋体"/>
        </w:rPr>
        <w:t>20.下列说法正确的是</w:t>
      </w:r>
    </w:p>
    <w:p>
      <w:pPr>
        <w:spacing w:line="320" w:lineRule="exact"/>
        <w:rPr>
          <w:rFonts w:hint="eastAsia" w:ascii="宋体" w:hAnsi="宋体"/>
        </w:rPr>
      </w:pPr>
      <w:r>
        <w:rPr>
          <w:rFonts w:hint="eastAsia" w:ascii="宋体" w:hAnsi="宋体"/>
        </w:rPr>
        <w:t xml:space="preserve">A.弘扬和培育民族精神，最重要的是传承民族文化   </w:t>
      </w:r>
    </w:p>
    <w:p>
      <w:pPr>
        <w:spacing w:line="320" w:lineRule="exact"/>
        <w:rPr>
          <w:rFonts w:hint="eastAsia" w:ascii="宋体" w:hAnsi="宋体"/>
        </w:rPr>
      </w:pPr>
      <w:r>
        <w:rPr>
          <w:rFonts w:hint="eastAsia" w:ascii="宋体" w:hAnsi="宋体"/>
        </w:rPr>
        <w:t xml:space="preserve">B.民族精神是国家建设的核心工程            </w:t>
      </w:r>
    </w:p>
    <w:p>
      <w:pPr>
        <w:spacing w:line="320" w:lineRule="exact"/>
        <w:rPr>
          <w:rFonts w:hint="eastAsia" w:ascii="宋体" w:hAnsi="宋体"/>
        </w:rPr>
      </w:pPr>
      <w:r>
        <w:rPr>
          <w:rFonts w:hint="eastAsia" w:ascii="宋体" w:hAnsi="宋体"/>
        </w:rPr>
        <w:t xml:space="preserve">C.高昂的民族精神从来就是衡量一个国家综合国力强弱的最重要尺度           </w:t>
      </w:r>
    </w:p>
    <w:p>
      <w:pPr>
        <w:spacing w:line="320" w:lineRule="exact"/>
        <w:rPr>
          <w:rFonts w:hint="eastAsia" w:ascii="宋体" w:hAnsi="宋体"/>
        </w:rPr>
      </w:pPr>
      <w:r>
        <w:rPr>
          <w:rFonts w:hint="eastAsia" w:ascii="宋体" w:hAnsi="宋体"/>
        </w:rPr>
        <w:t>D.民族精神是中华民族赖以生存和发展的精神支撑</w:t>
      </w:r>
    </w:p>
    <w:p>
      <w:pPr>
        <w:spacing w:line="320" w:lineRule="exact"/>
        <w:rPr>
          <w:rFonts w:hint="eastAsia" w:ascii="宋体" w:hAnsi="宋体"/>
        </w:rPr>
      </w:pPr>
      <w:r>
        <w:rPr>
          <w:rFonts w:hint="eastAsia" w:ascii="宋体" w:hAnsi="宋体"/>
        </w:rPr>
        <w:t>21.从卫星照片看，会发现一片片像铁锈一样的棕色地块。它们是工厂、仓库搬迁后留下的被污染的土地，因颜色得名为“棕地”。我国大约有30多万块棕地需要治理。这给我们的启示有</w:t>
      </w:r>
    </w:p>
    <w:p>
      <w:pPr>
        <w:spacing w:line="320" w:lineRule="exact"/>
        <w:rPr>
          <w:rFonts w:hint="eastAsia" w:ascii="宋体" w:hAnsi="宋体"/>
        </w:rPr>
      </w:pPr>
      <w:r>
        <w:rPr>
          <w:rFonts w:hint="eastAsia" w:ascii="宋体" w:hAnsi="宋体"/>
        </w:rPr>
        <w:t xml:space="preserve">①我国现在环境破坏日益严重，已经到了无法挽回的境地    ②我们要珍惜土地资源  </w:t>
      </w:r>
    </w:p>
    <w:p>
      <w:pPr>
        <w:spacing w:line="320" w:lineRule="exact"/>
        <w:rPr>
          <w:rFonts w:hint="eastAsia" w:ascii="宋体" w:hAnsi="宋体"/>
        </w:rPr>
      </w:pPr>
      <w:r>
        <w:rPr>
          <w:rFonts w:hint="eastAsia" w:ascii="宋体" w:hAnsi="宋体"/>
        </w:rPr>
        <w:t>③资源开发要合理，避免破环和浪费   ④资源和环境息息相关</w:t>
      </w:r>
    </w:p>
    <w:p>
      <w:pPr>
        <w:spacing w:line="320" w:lineRule="exact"/>
        <w:rPr>
          <w:rFonts w:hint="eastAsia" w:ascii="宋体" w:hAnsi="宋体"/>
        </w:rPr>
      </w:pPr>
      <w:r>
        <w:rPr>
          <w:rFonts w:hint="eastAsia" w:ascii="宋体" w:hAnsi="宋体"/>
        </w:rPr>
        <w:t>A.①②           B.②③④             C.①②③           D.①②③④</w:t>
      </w:r>
    </w:p>
    <w:p>
      <w:pPr>
        <w:spacing w:line="320" w:lineRule="exact"/>
        <w:rPr>
          <w:rFonts w:hint="eastAsia" w:ascii="宋体" w:hAnsi="宋体"/>
        </w:rPr>
      </w:pPr>
      <w:r>
        <w:rPr>
          <w:rFonts w:hint="eastAsia" w:ascii="宋体" w:hAnsi="宋体"/>
        </w:rPr>
        <w:t>22.近年来，我国政府积极兑现减排的世界承诺，为遭受灾害的国家提供紧急援助，参与联合国维和行动，携手其他国家应对世界难题，谋求共同发展……这表明</w:t>
      </w:r>
    </w:p>
    <w:p>
      <w:pPr>
        <w:spacing w:line="320" w:lineRule="exact"/>
        <w:rPr>
          <w:rFonts w:hint="eastAsia" w:ascii="宋体" w:hAnsi="宋体"/>
        </w:rPr>
      </w:pPr>
      <w:r>
        <w:rPr>
          <w:rFonts w:hint="eastAsia" w:ascii="宋体" w:hAnsi="宋体"/>
        </w:rPr>
        <w:t>①我国树立起一个负责任大国的形象    ②我国在国际舞台上发挥着重要的作用     ③许多国际性问题的解决越来越离不开中国的参与    ④我国已成为世界超级大国</w:t>
      </w:r>
    </w:p>
    <w:p>
      <w:pPr>
        <w:spacing w:line="320" w:lineRule="exact"/>
        <w:rPr>
          <w:rFonts w:hint="eastAsia" w:ascii="宋体" w:hAnsi="宋体"/>
        </w:rPr>
      </w:pPr>
      <w:r>
        <w:rPr>
          <w:rFonts w:hint="eastAsia" w:ascii="宋体" w:hAnsi="宋体"/>
        </w:rPr>
        <w:t>A.①②③          B.①②③④          C.①②④          D.②③④</w:t>
      </w:r>
    </w:p>
    <w:p>
      <w:pPr>
        <w:widowControl/>
        <w:spacing w:line="320" w:lineRule="exact"/>
        <w:jc w:val="left"/>
        <w:rPr>
          <w:rFonts w:hint="eastAsia" w:ascii="宋体" w:hAnsi="宋体"/>
        </w:rPr>
      </w:pPr>
      <w:r>
        <w:rPr>
          <w:rFonts w:hint="eastAsia" w:ascii="宋体" w:hAnsi="宋体"/>
        </w:rPr>
        <w:t>23.有专家说，世界上绝大多数都是不那么聪明的普通人，但只要肯用功，10万小时（约11.5年）就能成为专家；而一辈子做好一件事就能成为“大家”。这段话提醒我们</w:t>
      </w:r>
    </w:p>
    <w:p>
      <w:pPr>
        <w:spacing w:line="320" w:lineRule="exact"/>
        <w:rPr>
          <w:rFonts w:hint="eastAsia" w:ascii="宋体" w:hAnsi="宋体"/>
        </w:rPr>
      </w:pPr>
      <w:r>
        <w:rPr>
          <w:rFonts w:hint="eastAsia" w:ascii="宋体" w:hAnsi="宋体"/>
        </w:rPr>
        <w:t>①只要肯努力所有人都能成为专家    ②成才的关键靠勤奋努力     ③坚持不懈才可能成功     ④能不能成才要看是否聪明</w:t>
      </w:r>
    </w:p>
    <w:p>
      <w:pPr>
        <w:spacing w:line="320" w:lineRule="exact"/>
        <w:rPr>
          <w:rFonts w:hint="eastAsia" w:ascii="宋体" w:hAnsi="宋体"/>
        </w:rPr>
      </w:pPr>
      <w:r>
        <w:rPr>
          <w:rFonts w:hint="eastAsia" w:ascii="宋体" w:hAnsi="宋体"/>
        </w:rPr>
        <w:t>A.①②           B.③④               C.②③            D</w:t>
      </w:r>
      <w:r>
        <w:rPr>
          <w:rFonts w:hint="eastAsia" w:ascii="宋体" w:hAnsi="宋体"/>
        </w:rPr>
        <w:drawing>
          <wp:inline distT="0" distB="0" distL="0" distR="0">
            <wp:extent cx="20955" cy="20955"/>
            <wp:effectExtent l="1905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a:xfrm>
                      <a:off x="0" y="0"/>
                      <a:ext cx="20955" cy="20955"/>
                    </a:xfrm>
                    <a:prstGeom prst="rect">
                      <a:avLst/>
                    </a:prstGeom>
                    <a:noFill/>
                    <a:ln w="9525">
                      <a:noFill/>
                      <a:miter lim="800000"/>
                      <a:headEnd/>
                      <a:tailEnd/>
                    </a:ln>
                  </pic:spPr>
                </pic:pic>
              </a:graphicData>
            </a:graphic>
          </wp:inline>
        </w:drawing>
      </w:r>
      <w:r>
        <w:rPr>
          <w:rFonts w:hint="eastAsia" w:ascii="宋体" w:hAnsi="宋体"/>
        </w:rPr>
        <w:t>.①②③</w:t>
      </w:r>
    </w:p>
    <w:p>
      <w:pPr>
        <w:rPr>
          <w:rFonts w:ascii="宋体" w:hAnsi="宋体"/>
          <w:color w:val="000000"/>
          <w:szCs w:val="21"/>
        </w:rPr>
      </w:pPr>
      <w:r>
        <w:rPr>
          <w:rFonts w:hint="eastAsia" w:ascii="宋体" w:hAnsi="宋体"/>
        </w:rPr>
        <w:t>24.</w:t>
      </w:r>
      <w:r>
        <w:rPr>
          <w:rFonts w:hint="eastAsia" w:ascii="宋体" w:hAnsi="宋体"/>
          <w:color w:val="000000"/>
          <w:szCs w:val="21"/>
        </w:rPr>
        <w:t xml:space="preserve">在今天的中学生中，穿名牌、用高档文具、吃洋快餐已经成为一种时尚，同学之间比富、斗富现象也时有发生。这启示我们                                   </w:t>
      </w:r>
    </w:p>
    <w:p>
      <w:pPr>
        <w:rPr>
          <w:rFonts w:ascii="宋体" w:hAnsi="宋体"/>
          <w:color w:val="000000"/>
          <w:szCs w:val="21"/>
        </w:rPr>
      </w:pPr>
      <w:r>
        <w:rPr>
          <w:rFonts w:hint="eastAsia" w:ascii="宋体" w:hAnsi="宋体"/>
          <w:color w:val="000000"/>
          <w:szCs w:val="21"/>
        </w:rPr>
        <w:t>①这是人民生活水平不断提高的结果，不足为奇</w:t>
      </w:r>
      <w:r>
        <w:rPr>
          <w:rFonts w:ascii="宋体" w:hAnsi="宋体"/>
          <w:color w:val="000000"/>
          <w:szCs w:val="21"/>
        </w:rPr>
        <w:t xml:space="preserve">  </w:t>
      </w:r>
      <w:r>
        <w:rPr>
          <w:rFonts w:hint="eastAsia" w:ascii="宋体" w:hAnsi="宋体"/>
          <w:color w:val="000000"/>
          <w:szCs w:val="21"/>
        </w:rPr>
        <w:t>②这是国力强盛的表现，我们应该感到自豪和骄傲</w:t>
      </w:r>
      <w:r>
        <w:rPr>
          <w:rFonts w:ascii="宋体" w:hAnsi="宋体"/>
          <w:color w:val="000000"/>
          <w:szCs w:val="21"/>
        </w:rPr>
        <w:t xml:space="preserve">  </w:t>
      </w:r>
      <w:r>
        <w:rPr>
          <w:rFonts w:hint="eastAsia" w:ascii="宋体" w:hAnsi="宋体"/>
          <w:color w:val="000000"/>
          <w:szCs w:val="21"/>
        </w:rPr>
        <w:t>③必须加强对未成年人的正确引导，培养他们勤俭节约的习惯</w:t>
      </w:r>
      <w:r>
        <w:rPr>
          <w:rFonts w:ascii="宋体" w:hAnsi="宋体"/>
          <w:color w:val="000000"/>
          <w:szCs w:val="21"/>
        </w:rPr>
        <w:t xml:space="preserve">  </w:t>
      </w:r>
      <w:r>
        <w:rPr>
          <w:rFonts w:hint="eastAsia" w:ascii="宋体" w:hAnsi="宋体"/>
          <w:color w:val="000000"/>
          <w:szCs w:val="21"/>
        </w:rPr>
        <w:t>④对青少年加强艰苦奋斗教育刻不容缓</w:t>
      </w:r>
    </w:p>
    <w:p>
      <w:pPr>
        <w:widowControl/>
        <w:numPr>
          <w:ilvl w:val="0"/>
          <w:numId w:val="7"/>
        </w:numPr>
        <w:spacing w:line="320" w:lineRule="exact"/>
        <w:jc w:val="left"/>
        <w:rPr>
          <w:rFonts w:hint="eastAsia" w:ascii="宋体" w:hAnsi="宋体"/>
          <w:color w:val="000000"/>
          <w:szCs w:val="21"/>
        </w:rPr>
      </w:pPr>
      <w:r>
        <w:rPr>
          <w:rFonts w:hint="eastAsia" w:ascii="宋体" w:hAnsi="宋体"/>
          <w:color w:val="000000"/>
          <w:szCs w:val="21"/>
        </w:rPr>
        <w:t>①②</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B.</w:t>
      </w:r>
      <w:r>
        <w:rPr>
          <w:rFonts w:hint="eastAsia" w:ascii="宋体" w:hAnsi="宋体"/>
          <w:color w:val="000000"/>
          <w:szCs w:val="21"/>
        </w:rPr>
        <w:t>③④</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C.</w:t>
      </w:r>
      <w:r>
        <w:rPr>
          <w:rFonts w:hint="eastAsia" w:ascii="宋体" w:hAnsi="宋体"/>
          <w:color w:val="000000"/>
          <w:szCs w:val="21"/>
        </w:rPr>
        <w:t>①③</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D.</w:t>
      </w:r>
      <w:r>
        <w:rPr>
          <w:rFonts w:hint="eastAsia" w:ascii="宋体" w:hAnsi="宋体"/>
          <w:color w:val="000000"/>
          <w:szCs w:val="21"/>
        </w:rPr>
        <w:t>②④</w:t>
      </w:r>
    </w:p>
    <w:p>
      <w:pPr>
        <w:rPr>
          <w:rFonts w:ascii="宋体" w:hAnsi="宋体"/>
          <w:color w:val="000000"/>
          <w:szCs w:val="21"/>
        </w:rPr>
      </w:pPr>
      <w:r>
        <w:rPr>
          <w:rFonts w:hint="eastAsia" w:ascii="宋体" w:hAnsi="宋体"/>
        </w:rPr>
        <w:t>25.</w:t>
      </w:r>
      <w:r>
        <w:rPr>
          <w:rFonts w:hint="eastAsia" w:ascii="宋体" w:hAnsi="宋体"/>
          <w:color w:val="000000"/>
          <w:szCs w:val="21"/>
        </w:rPr>
        <w:t>温总理在十一届全国人大四次会议上提出，“十二五”期间我国国内生产总值年均增长将降至7%，城镇居民人均可支配收入和农村居民人均收入分别年均增长7%以上。而在2012年的第十一届全国人民代表大会第五次会议的政府工作报告中，城镇居民人均可支配收入和农村居民人均纯收入实际增长8.4%和11.4</w:t>
      </w:r>
      <w:r>
        <w:rPr>
          <w:rFonts w:hint="eastAsia" w:ascii="宋体" w:hAnsi="宋体"/>
          <w:color w:val="000000"/>
          <w:szCs w:val="21"/>
        </w:rPr>
        <w:drawing>
          <wp:inline distT="0" distB="0" distL="0" distR="0">
            <wp:extent cx="20955" cy="20955"/>
            <wp:effectExtent l="1905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a:xfrm>
                      <a:off x="0" y="0"/>
                      <a:ext cx="20955" cy="20955"/>
                    </a:xfrm>
                    <a:prstGeom prst="rect">
                      <a:avLst/>
                    </a:prstGeom>
                    <a:noFill/>
                    <a:ln w="9525">
                      <a:noFill/>
                      <a:miter lim="800000"/>
                      <a:headEnd/>
                      <a:tailEnd/>
                    </a:ln>
                  </pic:spPr>
                </pic:pic>
              </a:graphicData>
            </a:graphic>
          </wp:inline>
        </w:drawing>
      </w:r>
      <w:r>
        <w:rPr>
          <w:rFonts w:hint="eastAsia" w:ascii="宋体" w:hAnsi="宋体"/>
          <w:color w:val="000000"/>
          <w:szCs w:val="21"/>
        </w:rPr>
        <w:t xml:space="preserve">%。我国将从追求“国强”转向更加关注和追求“民富”。这“一降一升”表明                                  </w:t>
      </w:r>
    </w:p>
    <w:p>
      <w:pPr>
        <w:rPr>
          <w:rFonts w:hint="eastAsia" w:ascii="宋体" w:hAnsi="宋体"/>
          <w:color w:val="000000"/>
          <w:szCs w:val="21"/>
        </w:rPr>
      </w:pPr>
      <w:r>
        <w:rPr>
          <w:rFonts w:ascii="宋体" w:hAnsi="宋体"/>
          <w:color w:val="000000"/>
          <w:szCs w:val="21"/>
        </w:rPr>
        <w:fldChar w:fldCharType="begin"/>
      </w:r>
      <w:r>
        <w:rPr>
          <w:rFonts w:ascii="宋体" w:hAnsi="宋体"/>
          <w:color w:val="000000"/>
          <w:szCs w:val="21"/>
        </w:rPr>
        <w:instrText xml:space="preserve"> = 1 \* GB3 </w:instrText>
      </w:r>
      <w:r>
        <w:rPr>
          <w:rFonts w:ascii="宋体" w:hAnsi="宋体"/>
          <w:color w:val="000000"/>
          <w:szCs w:val="21"/>
        </w:rPr>
        <w:fldChar w:fldCharType="separate"/>
      </w:r>
      <w:r>
        <w:rPr>
          <w:rFonts w:hint="eastAsia" w:ascii="宋体" w:hAnsi="宋体"/>
          <w:color w:val="000000"/>
          <w:szCs w:val="21"/>
        </w:rPr>
        <w:t>①</w:t>
      </w:r>
      <w:r>
        <w:rPr>
          <w:rFonts w:ascii="宋体" w:hAnsi="宋体"/>
          <w:color w:val="000000"/>
          <w:szCs w:val="21"/>
        </w:rPr>
        <w:fldChar w:fldCharType="end"/>
      </w:r>
      <w:r>
        <w:rPr>
          <w:rFonts w:hint="eastAsia" w:ascii="宋体" w:hAnsi="宋体"/>
          <w:color w:val="000000"/>
          <w:szCs w:val="21"/>
        </w:rPr>
        <w:t>“民富”比“国强”更重要</w:t>
      </w:r>
      <w:r>
        <w:rPr>
          <w:rFonts w:ascii="宋体" w:hAnsi="宋体"/>
          <w:color w:val="000000"/>
          <w:szCs w:val="21"/>
        </w:rPr>
        <w:t xml:space="preserve">         </w:t>
      </w:r>
      <w:r>
        <w:rPr>
          <w:rFonts w:ascii="宋体" w:hAnsi="宋体"/>
          <w:color w:val="000000"/>
          <w:szCs w:val="21"/>
        </w:rPr>
        <w:fldChar w:fldCharType="begin"/>
      </w:r>
      <w:r>
        <w:rPr>
          <w:rFonts w:ascii="宋体" w:hAnsi="宋体"/>
          <w:color w:val="000000"/>
          <w:szCs w:val="21"/>
        </w:rPr>
        <w:instrText xml:space="preserve"> = 2 \* GB3 </w:instrText>
      </w:r>
      <w:r>
        <w:rPr>
          <w:rFonts w:ascii="宋体" w:hAnsi="宋体"/>
          <w:color w:val="000000"/>
          <w:szCs w:val="21"/>
        </w:rPr>
        <w:fldChar w:fldCharType="separate"/>
      </w:r>
      <w:r>
        <w:rPr>
          <w:rFonts w:hint="eastAsia" w:ascii="宋体" w:hAnsi="宋体"/>
          <w:color w:val="000000"/>
          <w:szCs w:val="21"/>
        </w:rPr>
        <w:t>②</w:t>
      </w:r>
      <w:r>
        <w:rPr>
          <w:rFonts w:ascii="宋体" w:hAnsi="宋体"/>
          <w:color w:val="000000"/>
          <w:szCs w:val="21"/>
        </w:rPr>
        <w:fldChar w:fldCharType="end"/>
      </w:r>
      <w:r>
        <w:rPr>
          <w:rFonts w:hint="eastAsia" w:ascii="宋体" w:hAnsi="宋体"/>
          <w:color w:val="000000"/>
          <w:szCs w:val="21"/>
        </w:rPr>
        <w:t>共同富裕是社会主义的根本目的</w:t>
      </w:r>
      <w:r>
        <w:rPr>
          <w:rFonts w:ascii="宋体" w:hAnsi="宋体"/>
          <w:color w:val="000000"/>
          <w:szCs w:val="21"/>
        </w:rPr>
        <w:t xml:space="preserve">  </w:t>
      </w:r>
      <w:r>
        <w:rPr>
          <w:rFonts w:ascii="宋体" w:hAnsi="宋体"/>
          <w:color w:val="000000"/>
          <w:szCs w:val="21"/>
        </w:rPr>
        <w:br w:type="textWrapping"/>
      </w:r>
      <w:r>
        <w:rPr>
          <w:rFonts w:ascii="宋体" w:hAnsi="宋体"/>
          <w:color w:val="000000"/>
          <w:szCs w:val="21"/>
        </w:rPr>
        <w:fldChar w:fldCharType="begin"/>
      </w:r>
      <w:r>
        <w:rPr>
          <w:rFonts w:ascii="宋体" w:hAnsi="宋体"/>
          <w:color w:val="000000"/>
          <w:szCs w:val="21"/>
        </w:rPr>
        <w:instrText xml:space="preserve"> = 3 \* GB3 </w:instrText>
      </w:r>
      <w:r>
        <w:rPr>
          <w:rFonts w:ascii="宋体" w:hAnsi="宋体"/>
          <w:color w:val="000000"/>
          <w:szCs w:val="21"/>
        </w:rPr>
        <w:fldChar w:fldCharType="separate"/>
      </w:r>
      <w:r>
        <w:rPr>
          <w:rFonts w:hint="eastAsia" w:ascii="宋体" w:hAnsi="宋体"/>
          <w:color w:val="000000"/>
          <w:szCs w:val="21"/>
        </w:rPr>
        <w:t>③</w:t>
      </w:r>
      <w:r>
        <w:rPr>
          <w:rFonts w:ascii="宋体" w:hAnsi="宋体"/>
          <w:color w:val="000000"/>
          <w:szCs w:val="21"/>
        </w:rPr>
        <w:fldChar w:fldCharType="end"/>
      </w:r>
      <w:r>
        <w:rPr>
          <w:rFonts w:hint="eastAsia" w:ascii="宋体" w:hAnsi="宋体"/>
          <w:color w:val="000000"/>
          <w:szCs w:val="21"/>
        </w:rPr>
        <w:t xml:space="preserve">国家贯彻以人为本的科学发展观    </w:t>
      </w:r>
      <w:r>
        <w:rPr>
          <w:rFonts w:ascii="宋体" w:hAnsi="宋体"/>
          <w:color w:val="000000"/>
          <w:szCs w:val="21"/>
        </w:rPr>
        <w:t xml:space="preserve"> </w:t>
      </w:r>
      <w:r>
        <w:rPr>
          <w:rFonts w:ascii="宋体" w:hAnsi="宋体"/>
          <w:color w:val="000000"/>
          <w:szCs w:val="21"/>
        </w:rPr>
        <w:fldChar w:fldCharType="begin"/>
      </w:r>
      <w:r>
        <w:rPr>
          <w:rFonts w:ascii="宋体" w:hAnsi="宋体"/>
          <w:color w:val="000000"/>
          <w:szCs w:val="21"/>
        </w:rPr>
        <w:instrText xml:space="preserve"> = 4 \* GB3 </w:instrText>
      </w:r>
      <w:r>
        <w:rPr>
          <w:rFonts w:ascii="宋体" w:hAnsi="宋体"/>
          <w:color w:val="000000"/>
          <w:szCs w:val="21"/>
        </w:rPr>
        <w:fldChar w:fldCharType="separate"/>
      </w:r>
      <w:r>
        <w:rPr>
          <w:rFonts w:hint="eastAsia" w:ascii="宋体" w:hAnsi="宋体"/>
          <w:color w:val="000000"/>
          <w:szCs w:val="21"/>
        </w:rPr>
        <w:t>④</w:t>
      </w:r>
      <w:r>
        <w:rPr>
          <w:rFonts w:ascii="宋体" w:hAnsi="宋体"/>
          <w:color w:val="000000"/>
          <w:szCs w:val="21"/>
        </w:rPr>
        <w:fldChar w:fldCharType="end"/>
      </w:r>
      <w:r>
        <w:rPr>
          <w:rFonts w:hint="eastAsia" w:ascii="宋体" w:hAnsi="宋体"/>
          <w:color w:val="000000"/>
          <w:szCs w:val="21"/>
        </w:rPr>
        <w:t>我国已经实现了社会主义现代化的目标</w:t>
      </w:r>
      <w:r>
        <w:rPr>
          <w:rFonts w:ascii="宋体" w:hAnsi="宋体"/>
          <w:color w:val="000000"/>
          <w:szCs w:val="21"/>
        </w:rPr>
        <w:t xml:space="preserve">     </w:t>
      </w:r>
    </w:p>
    <w:p>
      <w:pPr>
        <w:widowControl/>
        <w:numPr>
          <w:ilvl w:val="0"/>
          <w:numId w:val="8"/>
        </w:numPr>
        <w:adjustRightInd w:val="0"/>
        <w:snapToGrid w:val="0"/>
        <w:spacing w:line="320" w:lineRule="exact"/>
        <w:jc w:val="left"/>
        <w:rPr>
          <w:rFonts w:hint="eastAsia" w:ascii="宋体" w:hAnsi="宋体"/>
          <w:color w:val="000000"/>
          <w:szCs w:val="21"/>
        </w:rPr>
      </w:pPr>
      <w:r>
        <w:rPr>
          <w:rFonts w:ascii="宋体" w:hAnsi="宋体"/>
          <w:color w:val="000000"/>
          <w:szCs w:val="21"/>
        </w:rPr>
        <w:fldChar w:fldCharType="begin"/>
      </w:r>
      <w:r>
        <w:rPr>
          <w:rFonts w:ascii="宋体" w:hAnsi="宋体"/>
          <w:color w:val="000000"/>
          <w:szCs w:val="21"/>
        </w:rPr>
        <w:instrText xml:space="preserve"> = 1 \* GB3 </w:instrText>
      </w:r>
      <w:r>
        <w:rPr>
          <w:rFonts w:ascii="宋体" w:hAnsi="宋体"/>
          <w:color w:val="000000"/>
          <w:szCs w:val="21"/>
        </w:rPr>
        <w:fldChar w:fldCharType="separate"/>
      </w:r>
      <w:r>
        <w:rPr>
          <w:rFonts w:hint="eastAsia" w:ascii="宋体" w:hAnsi="宋体"/>
          <w:color w:val="000000"/>
          <w:szCs w:val="21"/>
        </w:rPr>
        <w:t>①</w:t>
      </w:r>
      <w:r>
        <w:rPr>
          <w:rFonts w:ascii="宋体" w:hAnsi="宋体"/>
          <w:color w:val="000000"/>
          <w:szCs w:val="21"/>
        </w:rPr>
        <w:fldChar w:fldCharType="end"/>
      </w:r>
      <w:r>
        <w:rPr>
          <w:rFonts w:ascii="宋体" w:hAnsi="宋体"/>
          <w:color w:val="000000"/>
          <w:szCs w:val="21"/>
        </w:rPr>
        <w:fldChar w:fldCharType="begin"/>
      </w:r>
      <w:r>
        <w:rPr>
          <w:rFonts w:ascii="宋体" w:hAnsi="宋体"/>
          <w:color w:val="000000"/>
          <w:szCs w:val="21"/>
        </w:rPr>
        <w:instrText xml:space="preserve"> = 4 \* GB3 </w:instrText>
      </w:r>
      <w:r>
        <w:rPr>
          <w:rFonts w:ascii="宋体" w:hAnsi="宋体"/>
          <w:color w:val="000000"/>
          <w:szCs w:val="21"/>
        </w:rPr>
        <w:fldChar w:fldCharType="separate"/>
      </w:r>
      <w:r>
        <w:rPr>
          <w:rFonts w:hint="eastAsia" w:ascii="宋体" w:hAnsi="宋体"/>
          <w:color w:val="000000"/>
          <w:szCs w:val="21"/>
        </w:rPr>
        <w:t>④</w:t>
      </w:r>
      <w:r>
        <w:rPr>
          <w:rFonts w:ascii="宋体" w:hAnsi="宋体"/>
          <w:color w:val="000000"/>
          <w:szCs w:val="21"/>
        </w:rPr>
        <w:fldChar w:fldCharType="end"/>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B</w:t>
      </w:r>
      <w:r>
        <w:rPr>
          <w:rFonts w:hint="eastAsia" w:ascii="宋体" w:hAnsi="宋体"/>
          <w:color w:val="000000"/>
          <w:szCs w:val="21"/>
        </w:rPr>
        <w:t>.</w:t>
      </w:r>
      <w:r>
        <w:rPr>
          <w:rFonts w:ascii="宋体" w:hAnsi="宋体"/>
          <w:color w:val="000000"/>
          <w:szCs w:val="21"/>
        </w:rPr>
        <w:fldChar w:fldCharType="begin"/>
      </w:r>
      <w:r>
        <w:rPr>
          <w:rFonts w:ascii="宋体" w:hAnsi="宋体"/>
          <w:color w:val="000000"/>
          <w:szCs w:val="21"/>
        </w:rPr>
        <w:instrText xml:space="preserve"> = 2 \* GB3 </w:instrText>
      </w:r>
      <w:r>
        <w:rPr>
          <w:rFonts w:ascii="宋体" w:hAnsi="宋体"/>
          <w:color w:val="000000"/>
          <w:szCs w:val="21"/>
        </w:rPr>
        <w:fldChar w:fldCharType="separate"/>
      </w:r>
      <w:r>
        <w:rPr>
          <w:rFonts w:hint="eastAsia" w:ascii="宋体" w:hAnsi="宋体"/>
          <w:color w:val="000000"/>
          <w:szCs w:val="21"/>
        </w:rPr>
        <w:t>②</w:t>
      </w:r>
      <w:r>
        <w:rPr>
          <w:rFonts w:ascii="宋体" w:hAnsi="宋体"/>
          <w:color w:val="000000"/>
          <w:szCs w:val="21"/>
        </w:rPr>
        <w:fldChar w:fldCharType="end"/>
      </w:r>
      <w:r>
        <w:rPr>
          <w:rFonts w:ascii="宋体" w:hAnsi="宋体"/>
          <w:color w:val="000000"/>
          <w:szCs w:val="21"/>
        </w:rPr>
        <w:fldChar w:fldCharType="begin"/>
      </w:r>
      <w:r>
        <w:rPr>
          <w:rFonts w:ascii="宋体" w:hAnsi="宋体"/>
          <w:color w:val="000000"/>
          <w:szCs w:val="21"/>
        </w:rPr>
        <w:instrText xml:space="preserve"> = 3 \* GB3 </w:instrText>
      </w:r>
      <w:r>
        <w:rPr>
          <w:rFonts w:ascii="宋体" w:hAnsi="宋体"/>
          <w:color w:val="000000"/>
          <w:szCs w:val="21"/>
        </w:rPr>
        <w:fldChar w:fldCharType="separate"/>
      </w:r>
      <w:r>
        <w:rPr>
          <w:rFonts w:hint="eastAsia" w:ascii="宋体" w:hAnsi="宋体"/>
          <w:color w:val="000000"/>
          <w:szCs w:val="21"/>
        </w:rPr>
        <w:t>③</w:t>
      </w:r>
      <w:r>
        <w:rPr>
          <w:rFonts w:ascii="宋体" w:hAnsi="宋体"/>
          <w:color w:val="000000"/>
          <w:szCs w:val="21"/>
        </w:rPr>
        <w:fldChar w:fldCharType="end"/>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C</w:t>
      </w:r>
      <w:r>
        <w:rPr>
          <w:rFonts w:hint="eastAsia" w:ascii="宋体" w:hAnsi="宋体"/>
          <w:color w:val="000000"/>
          <w:szCs w:val="21"/>
        </w:rPr>
        <w:t>.</w:t>
      </w:r>
      <w:r>
        <w:rPr>
          <w:rFonts w:ascii="宋体" w:hAnsi="宋体"/>
          <w:color w:val="000000"/>
          <w:szCs w:val="21"/>
        </w:rPr>
        <w:fldChar w:fldCharType="begin"/>
      </w:r>
      <w:r>
        <w:rPr>
          <w:rFonts w:ascii="宋体" w:hAnsi="宋体"/>
          <w:color w:val="000000"/>
          <w:szCs w:val="21"/>
        </w:rPr>
        <w:instrText xml:space="preserve"> = 1 \* GB3 </w:instrText>
      </w:r>
      <w:r>
        <w:rPr>
          <w:rFonts w:ascii="宋体" w:hAnsi="宋体"/>
          <w:color w:val="000000"/>
          <w:szCs w:val="21"/>
        </w:rPr>
        <w:fldChar w:fldCharType="separate"/>
      </w:r>
      <w:r>
        <w:rPr>
          <w:rFonts w:hint="eastAsia" w:ascii="宋体" w:hAnsi="宋体"/>
          <w:color w:val="000000"/>
          <w:szCs w:val="21"/>
        </w:rPr>
        <w:t>①</w:t>
      </w:r>
      <w:r>
        <w:rPr>
          <w:rFonts w:ascii="宋体" w:hAnsi="宋体"/>
          <w:color w:val="000000"/>
          <w:szCs w:val="21"/>
        </w:rPr>
        <w:fldChar w:fldCharType="end"/>
      </w:r>
      <w:r>
        <w:rPr>
          <w:rFonts w:ascii="宋体" w:hAnsi="宋体"/>
          <w:color w:val="000000"/>
          <w:szCs w:val="21"/>
        </w:rPr>
        <w:fldChar w:fldCharType="begin"/>
      </w:r>
      <w:r>
        <w:rPr>
          <w:rFonts w:ascii="宋体" w:hAnsi="宋体"/>
          <w:color w:val="000000"/>
          <w:szCs w:val="21"/>
        </w:rPr>
        <w:instrText xml:space="preserve"> = 3 \* GB3 </w:instrText>
      </w:r>
      <w:r>
        <w:rPr>
          <w:rFonts w:ascii="宋体" w:hAnsi="宋体"/>
          <w:color w:val="000000"/>
          <w:szCs w:val="21"/>
        </w:rPr>
        <w:fldChar w:fldCharType="separate"/>
      </w:r>
      <w:r>
        <w:rPr>
          <w:rFonts w:hint="eastAsia" w:ascii="宋体" w:hAnsi="宋体"/>
          <w:color w:val="000000"/>
          <w:szCs w:val="21"/>
        </w:rPr>
        <w:t>③</w:t>
      </w:r>
      <w:r>
        <w:rPr>
          <w:rFonts w:ascii="宋体" w:hAnsi="宋体"/>
          <w:color w:val="000000"/>
          <w:szCs w:val="21"/>
        </w:rPr>
        <w:fldChar w:fldCharType="end"/>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D</w:t>
      </w:r>
      <w:r>
        <w:rPr>
          <w:rFonts w:hint="eastAsia" w:ascii="宋体" w:hAnsi="宋体"/>
          <w:color w:val="000000"/>
          <w:szCs w:val="21"/>
        </w:rPr>
        <w:t>.</w:t>
      </w:r>
      <w:r>
        <w:rPr>
          <w:rFonts w:ascii="宋体" w:hAnsi="宋体"/>
          <w:color w:val="000000"/>
          <w:szCs w:val="21"/>
        </w:rPr>
        <w:fldChar w:fldCharType="begin"/>
      </w:r>
      <w:r>
        <w:rPr>
          <w:rFonts w:ascii="宋体" w:hAnsi="宋体"/>
          <w:color w:val="000000"/>
          <w:szCs w:val="21"/>
        </w:rPr>
        <w:instrText xml:space="preserve"> = 2 \* GB3 </w:instrText>
      </w:r>
      <w:r>
        <w:rPr>
          <w:rFonts w:ascii="宋体" w:hAnsi="宋体"/>
          <w:color w:val="000000"/>
          <w:szCs w:val="21"/>
        </w:rPr>
        <w:fldChar w:fldCharType="separate"/>
      </w:r>
      <w:r>
        <w:rPr>
          <w:rFonts w:hint="eastAsia" w:ascii="宋体" w:hAnsi="宋体"/>
          <w:color w:val="000000"/>
          <w:szCs w:val="21"/>
        </w:rPr>
        <w:t>②</w:t>
      </w:r>
      <w:r>
        <w:rPr>
          <w:rFonts w:ascii="宋体" w:hAnsi="宋体"/>
          <w:color w:val="000000"/>
          <w:szCs w:val="21"/>
        </w:rPr>
        <w:fldChar w:fldCharType="end"/>
      </w:r>
      <w:r>
        <w:rPr>
          <w:rFonts w:ascii="宋体" w:hAnsi="宋体"/>
          <w:color w:val="000000"/>
          <w:szCs w:val="21"/>
        </w:rPr>
        <w:fldChar w:fldCharType="begin"/>
      </w:r>
      <w:r>
        <w:rPr>
          <w:rFonts w:ascii="宋体" w:hAnsi="宋体"/>
          <w:color w:val="000000"/>
          <w:szCs w:val="21"/>
        </w:rPr>
        <w:instrText xml:space="preserve"> = 4 \* GB3 </w:instrText>
      </w:r>
      <w:r>
        <w:rPr>
          <w:rFonts w:ascii="宋体" w:hAnsi="宋体"/>
          <w:color w:val="000000"/>
          <w:szCs w:val="21"/>
        </w:rPr>
        <w:fldChar w:fldCharType="separate"/>
      </w:r>
      <w:r>
        <w:rPr>
          <w:rFonts w:hint="eastAsia" w:ascii="宋体" w:hAnsi="宋体"/>
          <w:color w:val="000000"/>
          <w:szCs w:val="21"/>
        </w:rPr>
        <w:t>④</w:t>
      </w:r>
      <w:r>
        <w:rPr>
          <w:rFonts w:ascii="宋体" w:hAnsi="宋体"/>
          <w:color w:val="000000"/>
          <w:szCs w:val="21"/>
        </w:rPr>
        <w:fldChar w:fldCharType="end"/>
      </w:r>
    </w:p>
    <w:p>
      <w:pPr>
        <w:jc w:val="center"/>
        <w:rPr>
          <w:rFonts w:hint="eastAsia"/>
          <w:b/>
          <w:sz w:val="24"/>
        </w:rPr>
      </w:pPr>
      <w:r>
        <w:rPr>
          <w:rFonts w:hint="eastAsia" w:ascii="宋体" w:hAnsi="宋体"/>
          <w:b/>
          <w:sz w:val="24"/>
        </w:rPr>
        <w:t>第</w:t>
      </w:r>
      <w:r>
        <w:rPr>
          <w:rFonts w:hint="eastAsia" w:ascii="宋体" w:hAnsi="宋体" w:cs="宋体"/>
          <w:b/>
          <w:sz w:val="24"/>
        </w:rPr>
        <w:t>Ⅱ</w:t>
      </w:r>
      <w:r>
        <w:rPr>
          <w:rFonts w:hint="eastAsia" w:ascii="宋体" w:hAnsi="宋体"/>
          <w:b/>
          <w:sz w:val="24"/>
        </w:rPr>
        <w:t>卷非选择题</w:t>
      </w:r>
    </w:p>
    <w:p>
      <w:r>
        <w:rPr>
          <w:rFonts w:hint="eastAsia"/>
        </w:rPr>
        <w:t>26</w:t>
      </w:r>
      <w:r>
        <w:t>.</w:t>
      </w:r>
      <w:r>
        <w:rPr>
          <w:rFonts w:hint="eastAsia"/>
        </w:rPr>
        <w:t xml:space="preserve"> “我的人生中只有两条路，要么赶紧死，要么精彩地活着。”</w:t>
      </w:r>
      <w:r>
        <w:t>——</w:t>
      </w:r>
      <w:r>
        <w:rPr>
          <w:rFonts w:hint="eastAsia"/>
        </w:rPr>
        <w:t>刘伟</w:t>
      </w:r>
    </w:p>
    <w:p>
      <w:r>
        <w:t>10</w:t>
      </w:r>
      <w:r>
        <w:rPr>
          <w:rFonts w:hint="eastAsia"/>
        </w:rPr>
        <w:t>岁时因一场意外而失去双臂，但他努力学会了在生活上自理；</w:t>
      </w:r>
      <w:r>
        <w:t>12</w:t>
      </w:r>
      <w:r>
        <w:rPr>
          <w:rFonts w:hint="eastAsia"/>
        </w:rPr>
        <w:t>岁学游泳，两年后在全国残疾人游泳锦标赛上夺冠。备战奥运时，超强的训练使他患病并危及生命，只得放弃游泳，转为学习用脚弹钢琴。每天七八个小时的练习，双脚抽筋，脚趾磨出了血泡，艰辛程度超乎常人想象。一年后，钢琴水平达到了专业</w:t>
      </w:r>
      <w:r>
        <w:rPr>
          <w:rFonts w:hint="eastAsia"/>
        </w:rPr>
        <w:drawing>
          <wp:inline distT="0" distB="0" distL="0" distR="0">
            <wp:extent cx="31750" cy="10795"/>
            <wp:effectExtent l="19050" t="0" r="6350" b="0"/>
            <wp:docPr id="9" name="图片 9"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国内最大的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a:xfrm>
                      <a:off x="0" y="0"/>
                      <a:ext cx="31750" cy="10795"/>
                    </a:xfrm>
                    <a:prstGeom prst="rect">
                      <a:avLst/>
                    </a:prstGeom>
                    <a:noFill/>
                    <a:ln w="9525">
                      <a:noFill/>
                      <a:miter lim="800000"/>
                      <a:headEnd/>
                      <a:tailEnd/>
                    </a:ln>
                  </pic:spPr>
                </pic:pic>
              </a:graphicData>
            </a:graphic>
          </wp:inline>
        </w:drawing>
      </w:r>
      <w:r>
        <w:rPr>
          <w:rFonts w:hint="eastAsia"/>
        </w:rPr>
        <w:t>七级。</w:t>
      </w:r>
      <w:r>
        <w:rPr>
          <w:rFonts w:hint="eastAsia"/>
          <w:bCs/>
        </w:rPr>
        <w:t>在《中国达人秀》的舞台上，一曲《梦中的婚礼》，征服了全场观众。他就是被誉为“无臂钢琴师”的刘伟</w:t>
      </w:r>
      <w:r>
        <w:rPr>
          <w:bCs/>
        </w:rPr>
        <w:t>——</w:t>
      </w:r>
      <w:r>
        <w:rPr>
          <w:rFonts w:hint="eastAsia"/>
          <w:bCs/>
        </w:rPr>
        <w:t>一个</w:t>
      </w:r>
      <w:r>
        <w:rPr>
          <w:rFonts w:hint="eastAsia"/>
        </w:rPr>
        <w:t>用灵魂演奏生命音符</w:t>
      </w:r>
      <w:r>
        <w:rPr>
          <w:rFonts w:hint="eastAsia"/>
          <w:bCs/>
        </w:rPr>
        <w:t>的强者。</w:t>
      </w:r>
    </w:p>
    <w:p>
      <w:r>
        <w:rPr>
          <w:rFonts w:hint="eastAsia"/>
        </w:rPr>
        <w:t>根据材料回答：</w:t>
      </w:r>
    </w:p>
    <w:p>
      <w:pPr>
        <w:rPr>
          <w:bCs/>
        </w:rPr>
      </w:pPr>
      <w:r>
        <w:rPr>
          <w:rFonts w:hint="eastAsia"/>
          <w:bCs/>
        </w:rPr>
        <w:t>（</w:t>
      </w:r>
      <w:r>
        <w:rPr>
          <w:bCs/>
        </w:rPr>
        <w:t>1</w:t>
      </w:r>
      <w:r>
        <w:rPr>
          <w:rFonts w:hint="eastAsia"/>
        </w:rPr>
        <w:t>）“</w:t>
      </w:r>
      <w:r>
        <w:rPr>
          <w:rFonts w:hint="eastAsia"/>
          <w:bCs/>
        </w:rPr>
        <w:t>刘伟</w:t>
      </w:r>
      <w:r>
        <w:rPr>
          <w:bCs/>
        </w:rPr>
        <w:t>——</w:t>
      </w:r>
      <w:r>
        <w:rPr>
          <w:rFonts w:hint="eastAsia"/>
          <w:bCs/>
        </w:rPr>
        <w:t>用灵魂演奏生命音符的强者”。你认为“灵魂”包含哪些内容？（</w:t>
      </w:r>
      <w:r>
        <w:rPr>
          <w:bCs/>
        </w:rPr>
        <w:t>2</w:t>
      </w:r>
      <w:r>
        <w:rPr>
          <w:rFonts w:hint="eastAsia"/>
          <w:bCs/>
        </w:rPr>
        <w:t>分）</w:t>
      </w:r>
    </w:p>
    <w:p>
      <w:r>
        <w:rPr>
          <w:rFonts w:hint="eastAsia"/>
        </w:rPr>
        <w:t>（</w:t>
      </w:r>
      <w:r>
        <w:t>2</w:t>
      </w:r>
      <w:r>
        <w:rPr>
          <w:rFonts w:hint="eastAsia"/>
        </w:rPr>
        <w:t>）“我的人生中只有两条路，要么赶紧死，要么精彩地活着。”我们应该怎样向刘伟学习，精彩地活着？（9分）</w:t>
      </w:r>
    </w:p>
    <w:p>
      <w:r>
        <w:rPr>
          <w:rFonts w:hint="eastAsia"/>
        </w:rPr>
        <w:t>（</w:t>
      </w:r>
      <w:r>
        <w:t>3</w:t>
      </w:r>
      <w:r>
        <w:rPr>
          <w:rFonts w:hint="eastAsia"/>
        </w:rPr>
        <w:t>）以“生命”和“挫折”为中心词写一句生命箴言。（</w:t>
      </w:r>
      <w:r>
        <w:t>2</w:t>
      </w:r>
      <w:r>
        <w:rPr>
          <w:rFonts w:hint="eastAsia"/>
        </w:rPr>
        <w:t>分）</w:t>
      </w:r>
    </w:p>
    <w:p>
      <w:pPr>
        <w:autoSpaceDN w:val="0"/>
        <w:spacing w:after="75"/>
        <w:jc w:val="left"/>
        <w:rPr>
          <w:rFonts w:ascii="宋体" w:hAnsi="宋体"/>
          <w:color w:val="555555"/>
        </w:rPr>
      </w:pPr>
      <w:r>
        <w:rPr>
          <w:rFonts w:ascii="宋体" w:hAnsi="宋体"/>
          <w:color w:val="000000"/>
        </w:rPr>
        <w:t>2</w:t>
      </w:r>
      <w:r>
        <w:rPr>
          <w:rFonts w:hint="eastAsia" w:ascii="宋体" w:hAnsi="宋体"/>
          <w:color w:val="000000"/>
        </w:rPr>
        <w:t>7</w:t>
      </w:r>
      <w:r>
        <w:rPr>
          <w:rFonts w:ascii="宋体" w:hAnsi="宋体"/>
          <w:color w:val="000000"/>
        </w:rPr>
        <w:t>．［关注食品安全］</w:t>
      </w:r>
    </w:p>
    <w:p>
      <w:pPr>
        <w:autoSpaceDN w:val="0"/>
        <w:spacing w:after="75"/>
        <w:ind w:firstLine="420" w:firstLineChars="200"/>
        <w:jc w:val="left"/>
        <w:rPr>
          <w:rFonts w:ascii="宋体" w:hAnsi="宋体"/>
          <w:color w:val="555555"/>
        </w:rPr>
      </w:pPr>
      <w:r>
        <w:rPr>
          <w:rFonts w:ascii="宋体" w:hAnsi="宋体"/>
          <w:color w:val="000000"/>
        </w:rPr>
        <w:t>小春和他的几个同学到一饭店就餐，点了不少他们平时喜欢吃的菜，大家吃得开心极了。可是，到了晚上，他们相继出现呕吐、腹泻等症状。原因是饭店炒菜用油，竟然是“地沟油”。</w:t>
      </w:r>
    </w:p>
    <w:p>
      <w:pPr>
        <w:autoSpaceDN w:val="0"/>
        <w:spacing w:after="75"/>
        <w:ind w:firstLine="420" w:firstLineChars="200"/>
        <w:jc w:val="left"/>
        <w:rPr>
          <w:rFonts w:ascii="宋体" w:hAnsi="宋体"/>
          <w:color w:val="555555"/>
        </w:rPr>
      </w:pPr>
      <w:r>
        <w:rPr>
          <w:rFonts w:ascii="宋体" w:hAnsi="宋体"/>
          <w:color w:val="000000"/>
        </w:rPr>
        <w:t>为了 保证人们的身心健康，保证人们“吃得舒心，吃得放心”，请从国家、消费者、经营者的角度谈谈你的见解。（</w:t>
      </w:r>
      <w:r>
        <w:rPr>
          <w:rFonts w:hint="eastAsia" w:ascii="宋体" w:hAnsi="宋体"/>
          <w:color w:val="000000"/>
        </w:rPr>
        <w:t>10</w:t>
      </w:r>
      <w:r>
        <w:rPr>
          <w:rFonts w:ascii="宋体" w:hAnsi="宋体"/>
          <w:color w:val="000000"/>
        </w:rPr>
        <w:t>分）</w:t>
      </w:r>
    </w:p>
    <w:p>
      <w:pPr>
        <w:rPr>
          <w:rFonts w:hint="eastAsia" w:ascii="宋体" w:hAnsi="宋体"/>
        </w:rPr>
      </w:pPr>
      <w:r>
        <w:rPr>
          <w:rFonts w:hint="eastAsia" w:ascii="宋体" w:hAnsi="宋体"/>
        </w:rPr>
        <w:t>28.</w:t>
      </w:r>
      <w:r>
        <w:rPr>
          <w:rFonts w:hint="eastAsia" w:ascii="宋体" w:hAnsi="宋体"/>
          <w:b/>
          <w:bCs/>
        </w:rPr>
        <w:t>第三小组：</w:t>
      </w:r>
      <w:r>
        <w:rPr>
          <w:rFonts w:hint="eastAsia" w:ascii="宋体" w:hAnsi="宋体"/>
        </w:rPr>
        <w:t>材料一：刚买车，就有保险公司发来短信；刚看房，就有装修、租赁公司来联络；网购过程中，“钓鱼”、诈骗等事件时有发生……近年来，在网路活动中，随意搜集、擅自使用、非法泄露，甚至倒卖、出售公民个人电子信息的问题日趋严重。</w:t>
      </w:r>
    </w:p>
    <w:p>
      <w:pPr>
        <w:rPr>
          <w:rFonts w:hint="eastAsia" w:ascii="宋体" w:hAnsi="宋体"/>
        </w:rPr>
      </w:pPr>
      <w:r>
        <w:rPr>
          <w:rFonts w:hint="eastAsia" w:ascii="宋体" w:hAnsi="宋体"/>
        </w:rPr>
        <w:t>材料二：2012年12月28日，十一届全国人大常委会第三十次会议表决通过了关于加强网络信息保护的决定。该决定以法律形式保护公民个人及法人信息安全，确立网络身份管理制度，明确网络服务提供者的义务和责任，并赋予政府主管部门必要的监管手段，填</w:t>
      </w:r>
      <w:r>
        <w:rPr>
          <w:rFonts w:hint="eastAsia" w:ascii="宋体" w:hAnsi="宋体"/>
        </w:rPr>
        <w:drawing>
          <wp:inline distT="0" distB="0" distL="0" distR="0">
            <wp:extent cx="10795" cy="20955"/>
            <wp:effectExtent l="19050" t="0" r="8255"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a:xfrm>
                      <a:off x="0" y="0"/>
                      <a:ext cx="10795" cy="20955"/>
                    </a:xfrm>
                    <a:prstGeom prst="rect">
                      <a:avLst/>
                    </a:prstGeom>
                    <a:noFill/>
                    <a:ln w="9525">
                      <a:noFill/>
                      <a:miter lim="800000"/>
                      <a:headEnd/>
                      <a:tailEnd/>
                    </a:ln>
                  </pic:spPr>
                </pic:pic>
              </a:graphicData>
            </a:graphic>
          </wp:inline>
        </w:drawing>
      </w:r>
      <w:r>
        <w:rPr>
          <w:rFonts w:hint="eastAsia" w:ascii="宋体" w:hAnsi="宋体"/>
        </w:rPr>
        <w:t>补了我国网络立法的制度空白。</w:t>
      </w:r>
    </w:p>
    <w:p>
      <w:pPr>
        <w:rPr>
          <w:rFonts w:hint="eastAsia" w:ascii="宋体" w:hAnsi="宋体"/>
        </w:rPr>
      </w:pPr>
      <w:r>
        <w:rPr>
          <w:rFonts w:hint="eastAsia" w:ascii="宋体" w:hAnsi="宋体"/>
        </w:rPr>
        <w:t>（1）全国人大常委会表决通过关于加强网络信息保护的决定，说明了什么？（或上述材料体现了哪些法律观点？3分）</w:t>
      </w:r>
    </w:p>
    <w:p>
      <w:pPr>
        <w:rPr>
          <w:rFonts w:hint="eastAsia" w:ascii="宋体" w:hAnsi="宋体"/>
        </w:rPr>
      </w:pPr>
      <w:r>
        <w:rPr>
          <w:rFonts w:hint="eastAsia" w:ascii="宋体" w:hAnsi="宋体"/>
        </w:rPr>
        <w:t>（2）有人认为：“网络是个虚拟世界，不受任何社会规则的约束。关于加强网络信息保护决定的出台限制了人们的言论自由。”请你评析这一观点。（5分）</w:t>
      </w:r>
    </w:p>
    <w:p>
      <w:pPr>
        <w:rPr>
          <w:rFonts w:hint="eastAsia" w:ascii="宋体" w:hAnsi="宋体"/>
        </w:rPr>
      </w:pPr>
      <w:r>
        <w:rPr>
          <w:rFonts w:hint="eastAsia" w:ascii="宋体" w:hAnsi="宋体"/>
        </w:rPr>
        <w:t>（3）加强网络信息保护是一项系统工程，需要多管齐下、形成合力。为此，我们青少应该怎么做？（2分）</w:t>
      </w:r>
    </w:p>
    <w:p>
      <w:pPr>
        <w:ind w:firstLine="315" w:firstLineChars="150"/>
        <w:rPr>
          <w:rFonts w:hint="eastAsia" w:ascii="宋体" w:hAnsi="宋体"/>
          <w:color w:val="2A2A2A"/>
          <w:szCs w:val="21"/>
        </w:rPr>
      </w:pPr>
      <w:r>
        <w:rPr>
          <w:rFonts w:hint="eastAsia" w:ascii="宋体" w:hAnsi="宋体"/>
        </w:rPr>
        <w:t>29.</w:t>
      </w:r>
      <w:r>
        <w:rPr>
          <w:rFonts w:hint="eastAsia" w:ascii="宋体" w:hAnsi="宋体"/>
          <w:color w:val="2A2A2A"/>
          <w:szCs w:val="21"/>
        </w:rPr>
        <w:t>“我们一定要更加自觉地珍爱自然，更加积极地保护生态，努力走向社会主义生态文明新时代。”中共十八大报告中这一充满激情和期待的号召，引起人民大会堂内代表们雷鸣般的掌声。</w:t>
      </w:r>
    </w:p>
    <w:p>
      <w:pPr>
        <w:ind w:firstLine="315" w:firstLineChars="150"/>
        <w:rPr>
          <w:rFonts w:hint="eastAsia" w:ascii="宋体" w:hAnsi="宋体"/>
        </w:rPr>
      </w:pPr>
      <w:r>
        <w:rPr>
          <w:rFonts w:hint="eastAsia" w:ascii="宋体" w:hAnsi="宋体"/>
          <w:color w:val="2A2A2A"/>
          <w:szCs w:val="21"/>
        </w:rPr>
        <w:t>党的十八大报告首次单篇论述生态文明，首次把“美丽中国”作为未来生态文明建设的宏伟目标，把生态文明建设摆在总体布局的高度来论述，表明我们党对中国特色社会主义总体布局认识的深化，把生态文明建设摆在五位一体的高度来论述，也彰显出中华民族对子孙、对世界负责的精神。</w:t>
      </w:r>
    </w:p>
    <w:p>
      <w:pPr>
        <w:rPr>
          <w:rFonts w:hint="eastAsia" w:ascii="宋体" w:hAnsi="宋体"/>
        </w:rPr>
      </w:pPr>
      <w:r>
        <w:rPr>
          <w:rFonts w:hint="eastAsia" w:ascii="宋体" w:hAnsi="宋体"/>
        </w:rPr>
        <w:t>【</w:t>
      </w:r>
      <w:r>
        <w:rPr>
          <w:rFonts w:hint="eastAsia" w:ascii="宋体" w:hAnsi="宋体"/>
          <w:b/>
        </w:rPr>
        <w:t>环保政策我解读</w:t>
      </w:r>
      <w:r>
        <w:rPr>
          <w:rFonts w:hint="eastAsia" w:ascii="宋体" w:hAnsi="宋体"/>
        </w:rPr>
        <w:t>】（1）</w:t>
      </w:r>
      <w:r>
        <w:rPr>
          <w:rFonts w:hint="eastAsia" w:ascii="宋体" w:hAnsi="宋体"/>
          <w:color w:val="2A2A2A"/>
          <w:szCs w:val="21"/>
        </w:rPr>
        <w:t>“把生态文明建设放在突出地位，融入经济建设、政治建设、文化建设、社会建设各方面和全过程，努力建设美丽中国，实现中华民族永续发展。”请回答我国为什么要把生态文明建设放在突出地位？</w:t>
      </w:r>
      <w:r>
        <w:rPr>
          <w:rFonts w:hint="eastAsia" w:ascii="宋体" w:hAnsi="宋体"/>
        </w:rPr>
        <w:t>（8分）</w:t>
      </w:r>
    </w:p>
    <w:p>
      <w:pPr>
        <w:rPr>
          <w:rFonts w:hint="eastAsia" w:ascii="宋体" w:hAnsi="宋体"/>
        </w:rPr>
      </w:pPr>
      <w:r>
        <w:rPr>
          <w:rFonts w:hint="eastAsia" w:ascii="宋体" w:hAnsi="宋体"/>
        </w:rPr>
        <w:t>【</w:t>
      </w:r>
      <w:r>
        <w:rPr>
          <w:rFonts w:hint="eastAsia" w:ascii="宋体" w:hAnsi="宋体"/>
          <w:b/>
        </w:rPr>
        <w:t>环保论坛我发言</w:t>
      </w:r>
      <w:r>
        <w:rPr>
          <w:rFonts w:hint="eastAsia" w:ascii="宋体" w:hAnsi="宋体"/>
        </w:rPr>
        <w:t>】（2）蓝天学校初四（1）班组织了名为“建设美丽中国</w:t>
      </w:r>
      <w:r>
        <w:rPr>
          <w:rFonts w:ascii="宋体" w:hAnsi="宋体"/>
        </w:rPr>
        <w:t>”</w:t>
      </w:r>
      <w:r>
        <w:rPr>
          <w:rFonts w:hint="eastAsia" w:ascii="宋体" w:hAnsi="宋体"/>
        </w:rPr>
        <w:t>的论坛，围绕资源、环境形势以及解决措施展开讨论，请你参加。</w:t>
      </w:r>
    </w:p>
    <w:p>
      <w:pPr>
        <w:rPr>
          <w:rFonts w:hint="eastAsia" w:ascii="宋体" w:hAnsi="宋体"/>
        </w:rPr>
      </w:pPr>
      <w:r>
        <w:rPr>
          <w:rFonts w:hint="eastAsia" w:ascii="宋体" w:hAnsi="宋体"/>
        </w:rPr>
        <w:t>李晓明：人口膨胀、资源短缺、环境恶化，是世界性的难题。</w:t>
      </w:r>
    </w:p>
    <w:p>
      <w:pPr>
        <w:rPr>
          <w:rFonts w:hint="eastAsia" w:ascii="宋体" w:hAnsi="宋体"/>
        </w:rPr>
      </w:pPr>
      <w:r>
        <w:rPr>
          <w:rFonts w:hint="eastAsia" w:ascii="宋体" w:hAnsi="宋体"/>
        </w:rPr>
        <w:t>王丽丽：我们国家的资源环境形式尤为严峻，我国尤其需要采取多种措施解决资源环境问题。</w:t>
      </w:r>
    </w:p>
    <w:p>
      <w:pPr>
        <w:rPr>
          <w:rFonts w:hint="eastAsia" w:ascii="宋体" w:hAnsi="宋体"/>
          <w:u w:val="single"/>
        </w:rPr>
      </w:pPr>
      <w:r>
        <w:rPr>
          <w:rFonts w:hint="eastAsia" w:ascii="宋体" w:hAnsi="宋体"/>
        </w:rPr>
        <w:t>我的发言：（6分）</w:t>
      </w:r>
      <w:r>
        <w:rPr>
          <w:rFonts w:hint="eastAsia" w:ascii="宋体" w:hAnsi="宋体"/>
          <w:u w:val="single"/>
        </w:rPr>
        <w:t xml:space="preserve">                                                                   </w:t>
      </w:r>
    </w:p>
    <w:p>
      <w:pPr>
        <w:rPr>
          <w:rFonts w:hint="eastAsia" w:ascii="宋体" w:hAnsi="宋体"/>
          <w:u w:val="single"/>
        </w:rPr>
      </w:pPr>
      <w:r>
        <w:rPr>
          <w:rFonts w:hint="eastAsia" w:ascii="宋体" w:hAnsi="宋体"/>
          <w:u w:val="single"/>
        </w:rPr>
        <w:t xml:space="preserve">                                                                             </w:t>
      </w:r>
    </w:p>
    <w:p>
      <w:pPr>
        <w:rPr>
          <w:rFonts w:hint="eastAsia" w:ascii="宋体" w:hAnsi="宋体"/>
          <w:u w:val="single"/>
        </w:rPr>
      </w:pPr>
      <w:r>
        <w:rPr>
          <w:rFonts w:hint="eastAsia" w:ascii="宋体" w:hAnsi="宋体"/>
          <w:u w:val="single"/>
        </w:rPr>
        <w:t xml:space="preserve">                                                                             </w:t>
      </w:r>
    </w:p>
    <w:p>
      <w:pPr>
        <w:rPr>
          <w:rFonts w:hint="eastAsia" w:ascii="宋体" w:hAnsi="宋体"/>
        </w:rPr>
      </w:pPr>
      <w:r>
        <w:rPr>
          <w:rFonts w:hint="eastAsia" w:ascii="宋体" w:hAnsi="宋体"/>
          <w:u w:val="single"/>
        </w:rPr>
        <w:t xml:space="preserve">                                                                             </w:t>
      </w:r>
    </w:p>
    <w:p>
      <w:pPr>
        <w:rPr>
          <w:rFonts w:hint="eastAsia" w:ascii="宋体" w:hAnsi="宋体"/>
        </w:rPr>
      </w:pPr>
      <w:r>
        <w:rPr>
          <w:rFonts w:hint="eastAsia" w:ascii="宋体" w:hAnsi="宋体"/>
        </w:rPr>
        <w:t>【</w:t>
      </w:r>
      <w:r>
        <w:rPr>
          <w:rFonts w:hint="eastAsia" w:ascii="宋体" w:hAnsi="宋体"/>
          <w:b/>
        </w:rPr>
        <w:t>环保行动我参与</w:t>
      </w:r>
      <w:r>
        <w:rPr>
          <w:rFonts w:hint="eastAsia" w:ascii="宋体" w:hAnsi="宋体"/>
        </w:rPr>
        <w:t>】(3)2012年9月18日，环境保护部、教育部通知决定，在各地普遍开展中小学环境教育社会实践活动的基础上，联合建立中小学环境教育社会实践基地。在实践基地，请你来当义务宣传员，号召同学们积极参加环保行动，请你写出宣传提纲。（3分）</w:t>
      </w:r>
    </w:p>
    <w:p>
      <w:pPr>
        <w:rPr>
          <w:rFonts w:hint="eastAsia"/>
        </w:rPr>
      </w:pPr>
    </w:p>
    <w:p>
      <w:pPr>
        <w:rPr>
          <w:rFonts w:hint="eastAsia"/>
        </w:rPr>
      </w:pPr>
    </w:p>
    <w:p>
      <w:pPr>
        <w:rPr>
          <w:rFonts w:hint="eastAsia"/>
        </w:rPr>
      </w:pPr>
    </w:p>
    <w:p>
      <w:pPr>
        <w:rPr>
          <w:rFonts w:hint="eastAsia"/>
        </w:rPr>
      </w:pPr>
    </w:p>
    <w:p>
      <w:pPr>
        <w:rPr>
          <w:rFonts w:hint="eastAsia" w:ascii="楷体" w:hAnsi="楷体" w:eastAsia="楷体"/>
        </w:rPr>
      </w:pPr>
      <w:r>
        <w:rPr>
          <w:rFonts w:hint="eastAsia"/>
        </w:rPr>
        <w:t>答案</w:t>
      </w:r>
      <w:r>
        <w:rPr>
          <w:rFonts w:hint="eastAsia" w:ascii="楷体" w:hAnsi="楷体" w:eastAsia="楷体"/>
        </w:rPr>
        <w:t>：1-5BCDCA6-10BCBBA11-15CDCAB16-20ACDBC21-25BACBB</w:t>
      </w:r>
    </w:p>
    <w:p>
      <w:pPr>
        <w:rPr>
          <w:rFonts w:ascii="楷体" w:hAnsi="楷体" w:eastAsia="楷体"/>
        </w:rPr>
      </w:pPr>
      <w:r>
        <w:rPr>
          <w:rFonts w:hint="eastAsia" w:ascii="楷体" w:hAnsi="楷体" w:eastAsia="楷体"/>
        </w:rPr>
        <w:t>26、（</w:t>
      </w:r>
      <w:r>
        <w:rPr>
          <w:rFonts w:ascii="楷体" w:hAnsi="楷体" w:eastAsia="楷体"/>
        </w:rPr>
        <w:t>1</w:t>
      </w:r>
      <w:r>
        <w:rPr>
          <w:rFonts w:hint="eastAsia" w:ascii="楷体" w:hAnsi="楷体" w:eastAsia="楷体"/>
        </w:rPr>
        <w:t>）</w:t>
      </w:r>
      <w:r>
        <w:rPr>
          <w:rFonts w:ascii="楷体" w:hAnsi="楷体" w:eastAsia="楷体"/>
        </w:rPr>
        <w:t xml:space="preserve">    </w:t>
      </w:r>
      <w:r>
        <w:rPr>
          <w:rFonts w:hint="eastAsia" w:ascii="楷体" w:hAnsi="楷体" w:eastAsia="楷体"/>
        </w:rPr>
        <w:t>直面挫</w:t>
      </w:r>
      <w:r>
        <w:rPr>
          <w:rFonts w:hint="eastAsia" w:ascii="楷体" w:hAnsi="楷体" w:eastAsia="楷体"/>
        </w:rPr>
        <w:drawing>
          <wp:inline distT="0" distB="0" distL="0" distR="0">
            <wp:extent cx="31750" cy="10795"/>
            <wp:effectExtent l="19050" t="0" r="6350" b="0"/>
            <wp:docPr id="11" name="图片 11"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国内最大的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a:xfrm>
                      <a:off x="0" y="0"/>
                      <a:ext cx="31750" cy="10795"/>
                    </a:xfrm>
                    <a:prstGeom prst="rect">
                      <a:avLst/>
                    </a:prstGeom>
                    <a:noFill/>
                    <a:ln w="9525">
                      <a:noFill/>
                      <a:miter lim="800000"/>
                      <a:headEnd/>
                      <a:tailEnd/>
                    </a:ln>
                  </pic:spPr>
                </pic:pic>
              </a:graphicData>
            </a:graphic>
          </wp:inline>
        </w:drawing>
      </w:r>
      <w:r>
        <w:rPr>
          <w:rFonts w:hint="eastAsia" w:ascii="楷体" w:hAnsi="楷体" w:eastAsia="楷体"/>
        </w:rPr>
        <w:t>折、身残志坚、热爱生命、</w:t>
      </w:r>
      <w:r>
        <w:rPr>
          <w:rFonts w:hint="eastAsia" w:ascii="楷体" w:hAnsi="楷体" w:eastAsia="楷体"/>
          <w:bCs/>
        </w:rPr>
        <w:t>自立自信（自强不息）、坚强意志、积极乐观</w:t>
      </w:r>
      <w:r>
        <w:rPr>
          <w:rFonts w:hint="eastAsia" w:ascii="楷体" w:hAnsi="楷体" w:eastAsia="楷体"/>
        </w:rPr>
        <w:t>（答两点即可）（开放性试题，言之有理即可酌情给分）</w:t>
      </w:r>
    </w:p>
    <w:p>
      <w:pPr>
        <w:rPr>
          <w:rFonts w:ascii="楷体" w:hAnsi="楷体" w:eastAsia="楷体"/>
        </w:rPr>
      </w:pPr>
      <w:r>
        <w:rPr>
          <w:rFonts w:hint="eastAsia" w:ascii="楷体" w:hAnsi="楷体" w:eastAsia="楷体"/>
        </w:rPr>
        <w:t>（</w:t>
      </w:r>
      <w:r>
        <w:rPr>
          <w:rFonts w:ascii="楷体" w:hAnsi="楷体" w:eastAsia="楷体"/>
        </w:rPr>
        <w:t>2</w:t>
      </w:r>
      <w:r>
        <w:rPr>
          <w:rFonts w:hint="eastAsia" w:ascii="楷体" w:hAnsi="楷体" w:eastAsia="楷体"/>
        </w:rPr>
        <w:t>）答：①珍爱生命，对自己的身心健康。生命不可能十全十美，即使是不幸的生命也需要肯定、尊重。无论何时何地，无论遇到多大</w:t>
      </w:r>
      <w:r>
        <w:rPr>
          <w:rFonts w:hint="eastAsia" w:ascii="楷体" w:hAnsi="楷体" w:eastAsia="楷体"/>
        </w:rPr>
        <w:drawing>
          <wp:inline distT="0" distB="0" distL="0" distR="0">
            <wp:extent cx="31750" cy="10795"/>
            <wp:effectExtent l="19050" t="0" r="6350" b="0"/>
            <wp:docPr id="12" name="图片 12"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学科网(www.zxxk.com)--国内最大的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a:xfrm>
                      <a:off x="0" y="0"/>
                      <a:ext cx="31750" cy="10795"/>
                    </a:xfrm>
                    <a:prstGeom prst="rect">
                      <a:avLst/>
                    </a:prstGeom>
                    <a:noFill/>
                    <a:ln w="9525">
                      <a:noFill/>
                      <a:miter lim="800000"/>
                      <a:headEnd/>
                      <a:tailEnd/>
                    </a:ln>
                  </pic:spPr>
                </pic:pic>
              </a:graphicData>
            </a:graphic>
          </wp:inline>
        </w:drawing>
      </w:r>
      <w:r>
        <w:rPr>
          <w:rFonts w:hint="eastAsia" w:ascii="楷体" w:hAnsi="楷体" w:eastAsia="楷体"/>
        </w:rPr>
        <w:t>的困难和挫折，都要始终坚持求生的意志，都不要放弃生的希望。尤其是面对突发的不幸，要坚强勇敢，保持积极、乐观、自信的生活态度，在困难和挫折中，磨砺生命的意志，展现生命的光辉。</w:t>
      </w:r>
    </w:p>
    <w:p>
      <w:pPr>
        <w:rPr>
          <w:rFonts w:ascii="楷体" w:hAnsi="楷体" w:eastAsia="楷体"/>
        </w:rPr>
      </w:pPr>
      <w:r>
        <w:rPr>
          <w:rFonts w:hint="eastAsia" w:ascii="楷体" w:hAnsi="楷体" w:eastAsia="楷体"/>
        </w:rPr>
        <w:t>②探索人生的意义。保持积极乐观的人生态度，追求积极向上的人生目标；充分利用有限的今天，在劳动创造中实现人生价值。</w:t>
      </w:r>
    </w:p>
    <w:p>
      <w:pPr>
        <w:rPr>
          <w:rFonts w:ascii="楷体" w:hAnsi="楷体" w:eastAsia="楷体"/>
        </w:rPr>
      </w:pPr>
      <w:r>
        <w:rPr>
          <w:rFonts w:hint="eastAsia" w:ascii="楷体" w:hAnsi="楷体" w:eastAsia="楷体"/>
          <w:bCs/>
        </w:rPr>
        <w:t>③</w:t>
      </w:r>
      <w:r>
        <w:rPr>
          <w:rFonts w:hint="eastAsia" w:ascii="楷体" w:hAnsi="楷体" w:eastAsia="楷体"/>
        </w:rPr>
        <w:t>提升生命的价值。生命的意义不在于长短，而在于内涵。每个人都可以通过自己的努力使自己的生命更有价值，让有限的生命拥有无限的内涵。</w:t>
      </w:r>
    </w:p>
    <w:p>
      <w:pPr>
        <w:rPr>
          <w:rFonts w:ascii="楷体" w:hAnsi="楷体" w:eastAsia="楷体"/>
        </w:rPr>
      </w:pPr>
      <w:r>
        <w:rPr>
          <w:rFonts w:hint="eastAsia" w:ascii="楷体" w:hAnsi="楷体" w:eastAsia="楷体"/>
        </w:rPr>
        <w:t>④要提升生命的价值，就需要我们脚踏实地，从现在做起，从我做起，从一点一滴的小事做起。要树立崇高的理想，努力学习，掌握本领，长大后回馈社会，造福人类。</w:t>
      </w:r>
    </w:p>
    <w:p>
      <w:pPr>
        <w:rPr>
          <w:rFonts w:ascii="楷体" w:hAnsi="楷体" w:eastAsia="楷体"/>
          <w:bCs/>
        </w:rPr>
      </w:pPr>
      <w:r>
        <w:rPr>
          <w:rFonts w:hint="eastAsia" w:ascii="楷体" w:hAnsi="楷体" w:eastAsia="楷体"/>
          <w:bCs/>
        </w:rPr>
        <w:t>（从“</w:t>
      </w:r>
      <w:r>
        <w:rPr>
          <w:rFonts w:hint="eastAsia" w:ascii="楷体" w:hAnsi="楷体" w:eastAsia="楷体"/>
        </w:rPr>
        <w:t>积极面对挫折”、</w:t>
      </w:r>
      <w:r>
        <w:rPr>
          <w:rFonts w:hint="eastAsia" w:ascii="楷体" w:hAnsi="楷体" w:eastAsia="楷体"/>
          <w:bCs/>
        </w:rPr>
        <w:t>“自立、自强、自信”方面回答，言之有理也可）</w:t>
      </w:r>
    </w:p>
    <w:p>
      <w:pPr>
        <w:rPr>
          <w:rFonts w:ascii="楷体" w:hAnsi="楷体" w:eastAsia="楷体"/>
        </w:rPr>
      </w:pPr>
    </w:p>
    <w:p>
      <w:pPr>
        <w:rPr>
          <w:rFonts w:ascii="楷体" w:hAnsi="楷体" w:eastAsia="楷体"/>
        </w:rPr>
      </w:pPr>
      <w:r>
        <w:rPr>
          <w:rFonts w:hint="eastAsia" w:ascii="楷体" w:hAnsi="楷体" w:eastAsia="楷体"/>
        </w:rPr>
        <w:t>（</w:t>
      </w:r>
      <w:r>
        <w:rPr>
          <w:rFonts w:ascii="楷体" w:hAnsi="楷体" w:eastAsia="楷体"/>
        </w:rPr>
        <w:t>3</w:t>
      </w:r>
      <w:r>
        <w:rPr>
          <w:rFonts w:hint="eastAsia" w:ascii="楷体" w:hAnsi="楷体" w:eastAsia="楷体"/>
        </w:rPr>
        <w:t>）示例：①踏上生命的旅程吧。前途很远，也许充满挫折，然而不要怕，不怕的人前面才有路。</w:t>
      </w:r>
    </w:p>
    <w:p>
      <w:pPr>
        <w:rPr>
          <w:rFonts w:ascii="楷体" w:hAnsi="楷体" w:eastAsia="楷体"/>
        </w:rPr>
      </w:pPr>
      <w:r>
        <w:rPr>
          <w:rFonts w:hint="eastAsia" w:ascii="楷体" w:hAnsi="楷体" w:eastAsia="楷体"/>
        </w:rPr>
        <w:t>②面对生命中的挫折，披荆斩棘，勇往直前。</w:t>
      </w:r>
    </w:p>
    <w:p>
      <w:pPr>
        <w:rPr>
          <w:rFonts w:ascii="楷体" w:hAnsi="楷体" w:eastAsia="楷体"/>
        </w:rPr>
      </w:pPr>
      <w:r>
        <w:rPr>
          <w:rFonts w:hint="eastAsia" w:ascii="楷体" w:hAnsi="楷体" w:eastAsia="楷体"/>
        </w:rPr>
        <w:t>③挫折是生命中的插曲，它可能使人一蹶不振，也可能激发斗志。等。</w:t>
      </w:r>
    </w:p>
    <w:p>
      <w:pPr>
        <w:rPr>
          <w:rFonts w:hint="eastAsia" w:ascii="楷体" w:hAnsi="楷体" w:eastAsia="楷体"/>
        </w:rPr>
      </w:pPr>
      <w:r>
        <w:rPr>
          <w:rFonts w:hint="eastAsia" w:ascii="楷体" w:hAnsi="楷体" w:eastAsia="楷体"/>
        </w:rPr>
        <w:t>（只要包含“生命”和“挫折”这两个词，言之有理皆可。）</w:t>
      </w:r>
    </w:p>
    <w:p>
      <w:pPr>
        <w:autoSpaceDN w:val="0"/>
        <w:spacing w:after="75"/>
        <w:ind w:firstLine="408" w:firstLineChars="200"/>
        <w:jc w:val="left"/>
        <w:rPr>
          <w:rFonts w:ascii="宋体" w:hAnsi="宋体"/>
        </w:rPr>
      </w:pPr>
      <w:r>
        <w:rPr>
          <w:rFonts w:ascii="宋体" w:hAnsi="宋体"/>
          <w:spacing w:val="-3"/>
        </w:rPr>
        <w:t>2</w:t>
      </w:r>
      <w:r>
        <w:rPr>
          <w:rFonts w:hint="eastAsia" w:ascii="宋体" w:hAnsi="宋体"/>
          <w:spacing w:val="-3"/>
        </w:rPr>
        <w:t>7</w:t>
      </w:r>
      <w:r>
        <w:rPr>
          <w:rFonts w:ascii="宋体" w:hAnsi="宋体"/>
          <w:spacing w:val="-3"/>
        </w:rPr>
        <w:t>．①国家必须制定、完善相关法律法规（有法可依），加大对违反食品安全行为的处罚力度（执法必严，违法必究）；②消费者必须学习有关消费者权益保护的知识，当自己的合法权益受到侵害时，要依法维权； ③经营者要加强生产管理，提高产品质量，确保食品安全。（或经营者要诚信经营，不见利忘义，要对人民生命安全负责，要依法经营，有法必依）评分说明：如果仅从两个角度作答，只计6分，其他言之有理酌情给分。</w:t>
      </w:r>
    </w:p>
    <w:p>
      <w:pPr>
        <w:rPr>
          <w:rFonts w:hint="eastAsia" w:ascii="宋体" w:hAnsi="宋体"/>
        </w:rPr>
      </w:pPr>
    </w:p>
    <w:p>
      <w:pPr>
        <w:rPr>
          <w:rFonts w:hint="eastAsia" w:ascii="宋体" w:hAnsi="宋体"/>
        </w:rPr>
      </w:pPr>
      <w:r>
        <w:rPr>
          <w:rFonts w:hint="eastAsia" w:ascii="宋体" w:hAnsi="宋体"/>
        </w:rPr>
        <w:t>28.（1）法律由国家制定和认可；</w:t>
      </w:r>
    </w:p>
    <w:p>
      <w:pPr>
        <w:rPr>
          <w:rFonts w:hint="eastAsia" w:ascii="宋体" w:hAnsi="宋体"/>
        </w:rPr>
      </w:pPr>
      <w:r>
        <w:rPr>
          <w:rFonts w:hint="eastAsia" w:ascii="宋体" w:hAnsi="宋体"/>
        </w:rPr>
        <w:t>全国人大常委会依法享有立法权；</w:t>
      </w:r>
    </w:p>
    <w:p>
      <w:pPr>
        <w:rPr>
          <w:rFonts w:hint="eastAsia" w:ascii="宋体" w:hAnsi="宋体"/>
        </w:rPr>
      </w:pPr>
      <w:r>
        <w:rPr>
          <w:rFonts w:hint="eastAsia" w:ascii="宋体" w:hAnsi="宋体"/>
        </w:rPr>
        <w:t>我国法律体现广大人民的意志和利益；我国坚持依法治国的基本方略。</w:t>
      </w:r>
    </w:p>
    <w:p>
      <w:pPr>
        <w:rPr>
          <w:rFonts w:hint="eastAsia" w:ascii="宋体" w:hAnsi="宋体"/>
        </w:rPr>
      </w:pPr>
      <w:r>
        <w:rPr>
          <w:rFonts w:hint="eastAsia" w:ascii="宋体" w:hAnsi="宋体"/>
        </w:rPr>
        <w:t>（每点1分，满分3分）</w:t>
      </w:r>
    </w:p>
    <w:p>
      <w:pPr>
        <w:ind w:firstLine="420" w:firstLineChars="200"/>
        <w:rPr>
          <w:rFonts w:hint="eastAsia" w:ascii="宋体" w:hAnsi="宋体"/>
        </w:rPr>
      </w:pPr>
      <w:r>
        <w:rPr>
          <w:rFonts w:hint="eastAsia" w:ascii="宋体" w:hAnsi="宋体"/>
        </w:rPr>
        <w:t>（2）这一观点是错误的。（1分）因为：在虚拟世界和现实世界是一样的，不存在绝对的权利和自由。</w:t>
      </w:r>
    </w:p>
    <w:p>
      <w:pPr>
        <w:rPr>
          <w:rFonts w:hint="eastAsia" w:ascii="宋体" w:hAnsi="宋体"/>
        </w:rPr>
      </w:pPr>
      <w:r>
        <w:rPr>
          <w:rFonts w:hint="eastAsia" w:ascii="宋体" w:hAnsi="宋体"/>
        </w:rPr>
        <w:t>公民在行使自由和权利时，要尊重他人的权利，不得损害国家的、社会的、集体的利益，要在法律允许的范围内、以合法方式行使权利。（2分）</w:t>
      </w:r>
    </w:p>
    <w:p>
      <w:pPr>
        <w:ind w:firstLine="420" w:firstLineChars="200"/>
        <w:rPr>
          <w:rFonts w:hint="eastAsia" w:ascii="宋体" w:hAnsi="宋体"/>
        </w:rPr>
      </w:pPr>
      <w:r>
        <w:rPr>
          <w:rFonts w:hint="eastAsia" w:ascii="宋体" w:hAnsi="宋体"/>
        </w:rPr>
        <w:t>（3）遵守网络道德和法律，对自己的言行负责，做到文明上网、健康上网；</w:t>
      </w:r>
    </w:p>
    <w:p>
      <w:pPr>
        <w:rPr>
          <w:rFonts w:hint="eastAsia" w:ascii="宋体" w:hAnsi="宋体"/>
        </w:rPr>
      </w:pPr>
      <w:r>
        <w:rPr>
          <w:rFonts w:hint="eastAsia" w:ascii="宋体" w:hAnsi="宋体"/>
        </w:rPr>
        <w:t>增强自我保护意识，不在网上随意透露自己的真实姓名、地址、电话等个人信息；</w:t>
      </w:r>
    </w:p>
    <w:p>
      <w:pPr>
        <w:rPr>
          <w:rFonts w:hint="eastAsia" w:ascii="宋体" w:hAnsi="宋体"/>
        </w:rPr>
      </w:pPr>
      <w:r>
        <w:rPr>
          <w:rFonts w:hint="eastAsia" w:ascii="宋体" w:hAnsi="宋体"/>
        </w:rPr>
        <w:t>发现侵害个人信息安全的行为，及时制止和举报。</w:t>
      </w:r>
    </w:p>
    <w:p>
      <w:pPr>
        <w:rPr>
          <w:rFonts w:hint="eastAsia" w:ascii="宋体" w:hAnsi="宋体"/>
        </w:rPr>
      </w:pPr>
      <w:r>
        <w:rPr>
          <w:rFonts w:hint="eastAsia" w:ascii="宋体" w:hAnsi="宋体"/>
        </w:rPr>
        <w:t>（2分，只要符合题意，言之有理，就可得分）</w:t>
      </w:r>
    </w:p>
    <w:p>
      <w:pPr>
        <w:rPr>
          <w:rFonts w:hint="eastAsia" w:ascii="宋体" w:hAnsi="宋体"/>
        </w:rPr>
      </w:pPr>
      <w:r>
        <w:rPr>
          <w:rFonts w:hint="eastAsia" w:ascii="宋体" w:hAnsi="宋体"/>
        </w:rPr>
        <w:t>29.（1）①</w:t>
      </w:r>
      <w:r>
        <w:rPr>
          <w:rFonts w:hint="eastAsia" w:ascii="宋体" w:hAnsi="宋体"/>
          <w:bCs/>
          <w:color w:val="000000"/>
          <w:szCs w:val="21"/>
        </w:rPr>
        <w:t>我国是世界上最大的发展中国家，人口、资源、环境问题非常突出，严重制约了我国经济社会的可持续发展。</w:t>
      </w:r>
      <w:r>
        <w:rPr>
          <w:rFonts w:hint="eastAsia" w:ascii="宋体" w:hAnsi="宋体"/>
        </w:rPr>
        <w:t>（3分）</w:t>
      </w:r>
    </w:p>
    <w:p>
      <w:pPr>
        <w:rPr>
          <w:rFonts w:hint="eastAsia" w:ascii="宋体" w:hAnsi="宋体"/>
          <w:bCs/>
          <w:color w:val="000000"/>
          <w:szCs w:val="21"/>
        </w:rPr>
      </w:pPr>
      <w:r>
        <w:rPr>
          <w:rFonts w:hint="eastAsia" w:ascii="宋体" w:hAnsi="宋体"/>
        </w:rPr>
        <w:t>②为了人与自然的和谐相处，为了建设社会主义和谐社会，必须</w:t>
      </w:r>
      <w:r>
        <w:rPr>
          <w:rFonts w:hint="eastAsia" w:ascii="宋体" w:hAnsi="宋体"/>
          <w:bCs/>
          <w:color w:val="000000"/>
          <w:szCs w:val="21"/>
        </w:rPr>
        <w:t>坚持以人为本的全面、协调、可持续发展的科学发展观，走生产发展、生活富裕、生态良好的文明发展之路。（3分）</w:t>
      </w:r>
    </w:p>
    <w:p>
      <w:pPr>
        <w:rPr>
          <w:rFonts w:hint="eastAsia" w:ascii="宋体" w:hAnsi="宋体"/>
        </w:rPr>
      </w:pPr>
      <w:r>
        <w:rPr>
          <w:rFonts w:hint="eastAsia" w:ascii="宋体" w:hAnsi="宋体"/>
        </w:rPr>
        <w:t>③重视生态文明是可持续发展的需要。</w:t>
      </w:r>
    </w:p>
    <w:p>
      <w:pPr>
        <w:rPr>
          <w:rFonts w:hint="eastAsia" w:ascii="宋体" w:hAnsi="宋体"/>
        </w:rPr>
      </w:pPr>
      <w:r>
        <w:rPr>
          <w:rFonts w:hint="eastAsia" w:ascii="宋体" w:hAnsi="宋体"/>
        </w:rPr>
        <w:t>④重视生态文明是贯彻落实科学发展观的需要。</w:t>
      </w:r>
    </w:p>
    <w:p>
      <w:pPr>
        <w:rPr>
          <w:rFonts w:hint="eastAsia" w:ascii="宋体" w:hAnsi="宋体"/>
        </w:rPr>
      </w:pPr>
      <w:r>
        <w:rPr>
          <w:rFonts w:hint="eastAsia" w:ascii="宋体" w:hAnsi="宋体"/>
        </w:rPr>
        <w:t>（回答出③④也可酌情得分）</w:t>
      </w:r>
    </w:p>
    <w:p>
      <w:pPr>
        <w:rPr>
          <w:rFonts w:hint="eastAsia" w:ascii="宋体" w:hAnsi="宋体"/>
          <w:bCs/>
          <w:color w:val="000000"/>
          <w:szCs w:val="21"/>
        </w:rPr>
      </w:pPr>
      <w:r>
        <w:rPr>
          <w:rFonts w:hint="eastAsia" w:ascii="宋体" w:hAnsi="宋体"/>
        </w:rPr>
        <w:t>（2）①</w:t>
      </w:r>
      <w:r>
        <w:rPr>
          <w:rFonts w:hint="eastAsia" w:ascii="宋体" w:hAnsi="宋体"/>
          <w:bCs/>
          <w:color w:val="000000"/>
          <w:szCs w:val="21"/>
        </w:rPr>
        <w:t>我国自然资源总量大、种类多，但人均占有量少，既是“资源大国”，又是“资源小国”，资源相对短缺。</w:t>
      </w:r>
    </w:p>
    <w:p>
      <w:pPr>
        <w:rPr>
          <w:rFonts w:hint="eastAsia" w:ascii="宋体" w:hAnsi="宋体"/>
          <w:bCs/>
          <w:color w:val="000000"/>
          <w:szCs w:val="21"/>
        </w:rPr>
      </w:pPr>
      <w:r>
        <w:rPr>
          <w:rFonts w:hint="eastAsia" w:ascii="宋体" w:hAnsi="宋体"/>
        </w:rPr>
        <w:t>②环境状况</w:t>
      </w:r>
      <w:r>
        <w:rPr>
          <w:rFonts w:hint="eastAsia" w:ascii="宋体" w:hAnsi="宋体"/>
          <w:bCs/>
          <w:color w:val="000000"/>
          <w:szCs w:val="21"/>
        </w:rPr>
        <w:t>总体在恶化，局部在改善，治理能力远远赶不上破坏的速度，生态赤字逐渐扩大。</w:t>
      </w:r>
    </w:p>
    <w:p>
      <w:pPr>
        <w:rPr>
          <w:rFonts w:hint="eastAsia" w:ascii="宋体" w:hAnsi="宋体"/>
          <w:bCs/>
          <w:color w:val="000000"/>
          <w:szCs w:val="21"/>
        </w:rPr>
      </w:pPr>
      <w:r>
        <w:rPr>
          <w:rFonts w:hint="eastAsia" w:ascii="宋体" w:hAnsi="宋体"/>
        </w:rPr>
        <w:t>③</w:t>
      </w:r>
      <w:r>
        <w:rPr>
          <w:rFonts w:hint="eastAsia" w:ascii="宋体" w:hAnsi="宋体"/>
          <w:bCs/>
          <w:color w:val="000000"/>
          <w:szCs w:val="21"/>
        </w:rPr>
        <w:t>资源、环境问题非常突出，严重制约了我国经济社会的可持续发展。</w:t>
      </w:r>
    </w:p>
    <w:p>
      <w:pPr>
        <w:rPr>
          <w:rFonts w:hint="eastAsia" w:ascii="宋体" w:hAnsi="宋体"/>
          <w:bCs/>
          <w:color w:val="000000"/>
          <w:szCs w:val="21"/>
        </w:rPr>
      </w:pPr>
      <w:r>
        <w:rPr>
          <w:rFonts w:hint="eastAsia" w:ascii="宋体" w:hAnsi="宋体"/>
        </w:rPr>
        <w:t>④</w:t>
      </w:r>
      <w:r>
        <w:rPr>
          <w:rFonts w:hint="eastAsia" w:ascii="宋体" w:hAnsi="宋体"/>
          <w:bCs/>
          <w:color w:val="000000"/>
          <w:szCs w:val="21"/>
        </w:rPr>
        <w:t>正确处理好人口、资源、环境与经济发展之间的关系，就要走可持续发展的道路。</w:t>
      </w:r>
    </w:p>
    <w:p>
      <w:pPr>
        <w:rPr>
          <w:rFonts w:hint="eastAsia" w:ascii="宋体" w:hAnsi="宋体"/>
          <w:bCs/>
          <w:color w:val="000000"/>
          <w:szCs w:val="21"/>
        </w:rPr>
      </w:pPr>
      <w:r>
        <w:rPr>
          <w:rFonts w:hint="eastAsia" w:ascii="宋体" w:hAnsi="宋体"/>
        </w:rPr>
        <w:t>⑤</w:t>
      </w:r>
      <w:r>
        <w:rPr>
          <w:rFonts w:hint="eastAsia" w:ascii="宋体" w:hAnsi="宋体"/>
          <w:bCs/>
          <w:color w:val="000000"/>
          <w:szCs w:val="21"/>
        </w:rPr>
        <w:t>实施可持续发展战略是贯彻落实科学发展观的内在要求，是我国正确的战略选择。</w:t>
      </w:r>
    </w:p>
    <w:p>
      <w:pPr>
        <w:rPr>
          <w:rFonts w:hint="eastAsia" w:ascii="宋体" w:hAnsi="宋体"/>
          <w:bCs/>
          <w:color w:val="000000"/>
          <w:szCs w:val="21"/>
        </w:rPr>
      </w:pPr>
      <w:r>
        <w:rPr>
          <w:rFonts w:hint="eastAsia" w:ascii="宋体" w:hAnsi="宋体"/>
        </w:rPr>
        <w:t>⑥</w:t>
      </w:r>
      <w:r>
        <w:rPr>
          <w:rFonts w:hint="eastAsia" w:ascii="宋体" w:hAnsi="宋体"/>
          <w:bCs/>
          <w:color w:val="000000"/>
          <w:szCs w:val="21"/>
        </w:rPr>
        <w:t>贯彻落实计划生育、保护环境和合理利用资源的基本国策。</w:t>
      </w:r>
    </w:p>
    <w:p>
      <w:pPr>
        <w:rPr>
          <w:rFonts w:hint="eastAsia" w:ascii="宋体" w:hAnsi="宋体"/>
        </w:rPr>
      </w:pPr>
      <w:r>
        <w:rPr>
          <w:rFonts w:hint="eastAsia" w:ascii="宋体" w:hAnsi="宋体"/>
          <w:bCs/>
          <w:color w:val="000000"/>
          <w:szCs w:val="21"/>
        </w:rPr>
        <w:t>（每个要点2分，满分6分，答出任意三点即可得满分。其他符合题意的答案也可酌情得分）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tentative="0">
      <w:start w:val="1"/>
      <w:numFmt w:val="upperLetter"/>
      <w:suff w:val="nothing"/>
      <w:lvlText w:val="%1."/>
      <w:lvlJc w:val="left"/>
    </w:lvl>
  </w:abstractNum>
  <w:abstractNum w:abstractNumId="1">
    <w:nsid w:val="0000000A"/>
    <w:multiLevelType w:val="singleLevel"/>
    <w:tmpl w:val="0000000A"/>
    <w:lvl w:ilvl="0" w:tentative="0">
      <w:start w:val="1"/>
      <w:numFmt w:val="upperLetter"/>
      <w:suff w:val="nothing"/>
      <w:lvlText w:val="%1."/>
      <w:lvlJc w:val="left"/>
    </w:lvl>
  </w:abstractNum>
  <w:abstractNum w:abstractNumId="2">
    <w:nsid w:val="0000000D"/>
    <w:multiLevelType w:val="singleLevel"/>
    <w:tmpl w:val="0000000D"/>
    <w:lvl w:ilvl="0" w:tentative="0">
      <w:start w:val="1"/>
      <w:numFmt w:val="upperLetter"/>
      <w:suff w:val="nothing"/>
      <w:lvlText w:val="%1."/>
      <w:lvlJc w:val="left"/>
    </w:lvl>
  </w:abstractNum>
  <w:abstractNum w:abstractNumId="3">
    <w:nsid w:val="0000000E"/>
    <w:multiLevelType w:val="singleLevel"/>
    <w:tmpl w:val="0000000E"/>
    <w:lvl w:ilvl="0" w:tentative="0">
      <w:start w:val="1"/>
      <w:numFmt w:val="upperLetter"/>
      <w:suff w:val="nothing"/>
      <w:lvlText w:val="%1."/>
      <w:lvlJc w:val="left"/>
    </w:lvl>
  </w:abstractNum>
  <w:abstractNum w:abstractNumId="4">
    <w:nsid w:val="0000000F"/>
    <w:multiLevelType w:val="singleLevel"/>
    <w:tmpl w:val="0000000F"/>
    <w:lvl w:ilvl="0" w:tentative="0">
      <w:start w:val="1"/>
      <w:numFmt w:val="upperLetter"/>
      <w:suff w:val="nothing"/>
      <w:lvlText w:val="%1."/>
      <w:lvlJc w:val="left"/>
    </w:lvl>
  </w:abstractNum>
  <w:abstractNum w:abstractNumId="5">
    <w:nsid w:val="00000011"/>
    <w:multiLevelType w:val="singleLevel"/>
    <w:tmpl w:val="00000011"/>
    <w:lvl w:ilvl="0" w:tentative="0">
      <w:start w:val="1"/>
      <w:numFmt w:val="upperLetter"/>
      <w:suff w:val="nothing"/>
      <w:lvlText w:val="%1."/>
      <w:lvlJc w:val="left"/>
    </w:lvl>
  </w:abstractNum>
  <w:abstractNum w:abstractNumId="6">
    <w:nsid w:val="00000012"/>
    <w:multiLevelType w:val="singleLevel"/>
    <w:tmpl w:val="00000012"/>
    <w:lvl w:ilvl="0" w:tentative="0">
      <w:start w:val="1"/>
      <w:numFmt w:val="upperLetter"/>
      <w:suff w:val="nothing"/>
      <w:lvlText w:val="%1."/>
      <w:lvlJc w:val="left"/>
    </w:lvl>
  </w:abstractNum>
  <w:abstractNum w:abstractNumId="7">
    <w:nsid w:val="00000015"/>
    <w:multiLevelType w:val="singleLevel"/>
    <w:tmpl w:val="00000015"/>
    <w:lvl w:ilvl="0" w:tentative="0">
      <w:start w:val="1"/>
      <w:numFmt w:val="upperLetter"/>
      <w:suff w:val="nothing"/>
      <w:lvlText w:val="%1."/>
      <w:lvlJc w:val="left"/>
    </w:lvl>
  </w:abstractNum>
  <w:num w:numId="1">
    <w:abstractNumId w:val="4"/>
  </w:num>
  <w:num w:numId="2">
    <w:abstractNumId w:val="6"/>
  </w:num>
  <w:num w:numId="3">
    <w:abstractNumId w:val="5"/>
  </w:num>
  <w:num w:numId="4">
    <w:abstractNumId w:val="7"/>
  </w:num>
  <w:num w:numId="5">
    <w:abstractNumId w:val="3"/>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05BCF"/>
    <w:rsid w:val="00231C2F"/>
    <w:rsid w:val="00643FD5"/>
    <w:rsid w:val="00783043"/>
    <w:rsid w:val="007E75D8"/>
    <w:rsid w:val="00933238"/>
    <w:rsid w:val="00973400"/>
    <w:rsid w:val="00995F96"/>
    <w:rsid w:val="00BC3915"/>
    <w:rsid w:val="00BC70D7"/>
    <w:rsid w:val="00C16CAB"/>
    <w:rsid w:val="00E05BCF"/>
    <w:rsid w:val="00EC3255"/>
    <w:rsid w:val="6BB01C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1484</Words>
  <Characters>8464</Characters>
  <Lines>70</Lines>
  <Paragraphs>19</Paragraphs>
  <TotalTime>0</TotalTime>
  <ScaleCrop>false</ScaleCrop>
  <LinksUpToDate>false</LinksUpToDate>
  <CharactersWithSpaces>9929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2015-02-27T08:13:00Z</dcterms:created>
  <dc:creator>微软用户</dc:creator>
  <cp:lastModifiedBy>什么</cp:lastModifiedBy>
  <dcterms:modified xsi:type="dcterms:W3CDTF">2018-09-29T08:02:46Z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