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87"/>
        <w:ind w:left="1163" w:right="0" w:firstLine="0"/>
        <w:jc w:val="left"/>
        <w:rPr>
          <w:rFonts w:hint="eastAsia" w:ascii="楷体" w:eastAsia="楷体"/>
          <w:b/>
          <w:sz w:val="36"/>
        </w:rPr>
      </w:pPr>
      <w:r>
        <w:rPr>
          <w:rFonts w:hint="eastAsia" w:ascii="楷体" w:eastAsia="楷体"/>
          <w:b/>
          <w:sz w:val="36"/>
        </w:rPr>
        <w:pict>
          <v:shape id="_x0000_s1025" o:spid="_x0000_s1025" o:spt="75" type="#_x0000_t75" style="position:absolute;left:0pt;margin-left:881pt;margin-top:851pt;height:25pt;width:28pt;mso-position-horizontal-relative:page;mso-position-vertical-relative:page;z-index:251658240;mso-width-relative:page;mso-height-relative:page;" filled="f" o:preferrelative="t" stroked="f" coordsize="21600,21600">
            <v:path/>
            <v:fill on="f" focussize="0,0"/>
            <v:stroke on="f" joinstyle="miter"/>
            <v:imagedata r:id="rId5" o:title=""/>
            <o:lock v:ext="edit" aspectratio="t"/>
          </v:shape>
        </w:pict>
      </w:r>
      <w:r>
        <w:rPr>
          <w:rFonts w:hint="eastAsia" w:ascii="楷体" w:eastAsia="楷体"/>
          <w:b/>
          <w:sz w:val="36"/>
        </w:rPr>
        <w:t>2018-2019 学年第一学期九年级期中测试</w:t>
      </w:r>
    </w:p>
    <w:p>
      <w:pPr>
        <w:spacing w:before="0"/>
        <w:ind w:left="3010" w:right="2974" w:firstLine="0"/>
        <w:jc w:val="center"/>
        <w:rPr>
          <w:rFonts w:hint="eastAsia" w:ascii="楷体" w:eastAsia="楷体"/>
          <w:sz w:val="32"/>
        </w:rPr>
      </w:pPr>
      <w:r>
        <w:rPr>
          <w:rFonts w:hint="eastAsia" w:ascii="楷体" w:eastAsia="楷体"/>
          <w:sz w:val="32"/>
        </w:rPr>
        <w:t>英 语 试 题 卷</w:t>
      </w:r>
    </w:p>
    <w:p>
      <w:pPr>
        <w:spacing w:before="154" w:line="290" w:lineRule="auto"/>
        <w:ind w:left="580" w:right="964" w:hanging="420"/>
        <w:jc w:val="left"/>
        <w:rPr>
          <w:rFonts w:hint="eastAsia" w:ascii="宋体" w:eastAsia="宋体"/>
          <w:sz w:val="21"/>
        </w:rPr>
      </w:pPr>
      <w:r>
        <w:rPr>
          <w:rFonts w:hint="eastAsia" w:ascii="宋体" w:eastAsia="宋体"/>
          <w:b/>
          <w:sz w:val="21"/>
        </w:rPr>
        <w:t>一、听力（</w:t>
      </w:r>
      <w:r>
        <w:rPr>
          <w:rFonts w:hint="eastAsia" w:ascii="宋体" w:eastAsia="宋体"/>
          <w:b/>
          <w:spacing w:val="-27"/>
          <w:sz w:val="21"/>
        </w:rPr>
        <w:t xml:space="preserve">共 </w:t>
      </w:r>
      <w:r>
        <w:rPr>
          <w:b/>
          <w:sz w:val="21"/>
        </w:rPr>
        <w:t xml:space="preserve">15 </w:t>
      </w:r>
      <w:r>
        <w:rPr>
          <w:rFonts w:hint="eastAsia" w:ascii="宋体" w:eastAsia="宋体"/>
          <w:b/>
          <w:spacing w:val="-6"/>
          <w:sz w:val="21"/>
        </w:rPr>
        <w:t xml:space="preserve">小题，第一节每小题 </w:t>
      </w:r>
      <w:r>
        <w:rPr>
          <w:b/>
          <w:sz w:val="21"/>
        </w:rPr>
        <w:t xml:space="preserve">1 </w:t>
      </w:r>
      <w:r>
        <w:rPr>
          <w:rFonts w:hint="eastAsia" w:ascii="宋体" w:eastAsia="宋体"/>
          <w:b/>
          <w:spacing w:val="-6"/>
          <w:sz w:val="21"/>
        </w:rPr>
        <w:t xml:space="preserve">分，第二、三节每小题 </w:t>
      </w:r>
      <w:r>
        <w:rPr>
          <w:b/>
          <w:sz w:val="21"/>
        </w:rPr>
        <w:t xml:space="preserve">2 </w:t>
      </w:r>
      <w:r>
        <w:rPr>
          <w:rFonts w:hint="eastAsia" w:ascii="宋体" w:eastAsia="宋体"/>
          <w:b/>
          <w:spacing w:val="-11"/>
          <w:sz w:val="21"/>
        </w:rPr>
        <w:t xml:space="preserve">分，满分 </w:t>
      </w:r>
      <w:r>
        <w:rPr>
          <w:b/>
          <w:sz w:val="21"/>
        </w:rPr>
        <w:t xml:space="preserve">25 </w:t>
      </w:r>
      <w:r>
        <w:rPr>
          <w:rFonts w:hint="eastAsia" w:ascii="宋体" w:eastAsia="宋体"/>
          <w:b/>
          <w:sz w:val="21"/>
        </w:rPr>
        <w:t xml:space="preserve">分） </w:t>
      </w:r>
      <w:r>
        <w:rPr>
          <w:rFonts w:hint="eastAsia" w:ascii="宋体" w:eastAsia="宋体"/>
          <w:spacing w:val="2"/>
          <w:sz w:val="21"/>
        </w:rPr>
        <w:t>第一节：听小对话，从</w:t>
      </w:r>
      <w:r>
        <w:rPr>
          <w:sz w:val="21"/>
        </w:rPr>
        <w:t>A</w:t>
      </w:r>
      <w:r>
        <w:rPr>
          <w:rFonts w:hint="eastAsia" w:ascii="宋体" w:eastAsia="宋体"/>
          <w:sz w:val="21"/>
        </w:rPr>
        <w:t>、</w:t>
      </w:r>
      <w:r>
        <w:rPr>
          <w:sz w:val="21"/>
        </w:rPr>
        <w:t>B</w:t>
      </w:r>
      <w:r>
        <w:rPr>
          <w:rFonts w:hint="eastAsia" w:ascii="宋体" w:eastAsia="宋体"/>
          <w:sz w:val="21"/>
        </w:rPr>
        <w:t>、</w:t>
      </w:r>
      <w:r>
        <w:rPr>
          <w:sz w:val="21"/>
        </w:rPr>
        <w:t xml:space="preserve">C </w:t>
      </w:r>
      <w:r>
        <w:rPr>
          <w:rFonts w:hint="eastAsia" w:ascii="宋体" w:eastAsia="宋体"/>
          <w:spacing w:val="-3"/>
          <w:sz w:val="21"/>
        </w:rPr>
        <w:t>三个选项中选出正确的选项，回答问题。</w:t>
      </w:r>
    </w:p>
    <w:p>
      <w:pPr>
        <w:pStyle w:val="7"/>
        <w:numPr>
          <w:ilvl w:val="0"/>
          <w:numId w:val="1"/>
        </w:numPr>
        <w:tabs>
          <w:tab w:val="left" w:pos="580"/>
          <w:tab w:val="left" w:pos="581"/>
        </w:tabs>
        <w:spacing w:before="13" w:after="0" w:line="240" w:lineRule="auto"/>
        <w:ind w:left="580" w:right="0" w:hanging="420"/>
        <w:jc w:val="left"/>
        <w:rPr>
          <w:sz w:val="21"/>
        </w:rPr>
      </w:pPr>
      <w:r>
        <w:rPr>
          <w:sz w:val="21"/>
        </w:rPr>
        <w:t>How many times has Carl been to</w:t>
      </w:r>
      <w:r>
        <w:rPr>
          <w:spacing w:val="-8"/>
          <w:sz w:val="21"/>
        </w:rPr>
        <w:t xml:space="preserve"> </w:t>
      </w:r>
      <w:r>
        <w:rPr>
          <w:sz w:val="21"/>
        </w:rPr>
        <w:t>Guilin?</w:t>
      </w:r>
    </w:p>
    <w:p>
      <w:pPr>
        <w:pStyle w:val="2"/>
        <w:tabs>
          <w:tab w:val="left" w:pos="3100"/>
          <w:tab w:val="left" w:pos="5621"/>
        </w:tabs>
      </w:pPr>
      <w:r>
        <w:t>A.</w:t>
      </w:r>
      <w:r>
        <w:rPr>
          <w:spacing w:val="-3"/>
        </w:rPr>
        <w:t xml:space="preserve"> </w:t>
      </w:r>
      <w:r>
        <w:t>Once.</w:t>
      </w:r>
      <w:r>
        <w:tab/>
      </w:r>
      <w:r>
        <w:t>B.</w:t>
      </w:r>
      <w:r>
        <w:rPr>
          <w:spacing w:val="-4"/>
        </w:rPr>
        <w:t xml:space="preserve"> </w:t>
      </w:r>
      <w:r>
        <w:rPr>
          <w:spacing w:val="-3"/>
        </w:rPr>
        <w:t>Twice.</w:t>
      </w:r>
      <w:r>
        <w:rPr>
          <w:spacing w:val="-3"/>
        </w:rPr>
        <w:tab/>
      </w:r>
      <w:r>
        <w:t>C.</w:t>
      </w:r>
      <w:r>
        <w:rPr>
          <w:spacing w:val="-3"/>
        </w:rPr>
        <w:t xml:space="preserve"> Never.</w:t>
      </w:r>
    </w:p>
    <w:p>
      <w:pPr>
        <w:pStyle w:val="7"/>
        <w:numPr>
          <w:ilvl w:val="0"/>
          <w:numId w:val="1"/>
        </w:numPr>
        <w:tabs>
          <w:tab w:val="left" w:pos="581"/>
        </w:tabs>
        <w:spacing w:before="87" w:after="0" w:line="240" w:lineRule="auto"/>
        <w:ind w:left="580" w:right="0" w:hanging="314"/>
        <w:jc w:val="left"/>
        <w:rPr>
          <w:sz w:val="21"/>
        </w:rPr>
      </w:pPr>
      <w:r>
        <w:rPr>
          <w:sz w:val="21"/>
        </w:rPr>
        <w:t>Where is Mike</w:t>
      </w:r>
      <w:r>
        <w:rPr>
          <w:spacing w:val="-1"/>
          <w:sz w:val="21"/>
        </w:rPr>
        <w:t xml:space="preserve"> </w:t>
      </w:r>
      <w:r>
        <w:rPr>
          <w:sz w:val="21"/>
        </w:rPr>
        <w:t>now?</w:t>
      </w:r>
    </w:p>
    <w:p>
      <w:pPr>
        <w:pStyle w:val="2"/>
        <w:tabs>
          <w:tab w:val="left" w:pos="3100"/>
          <w:tab w:val="left" w:pos="5621"/>
        </w:tabs>
      </w:pPr>
      <w:r>
        <w:t xml:space="preserve">A. In the </w:t>
      </w:r>
      <w:r>
        <w:rPr>
          <w:spacing w:val="-3"/>
        </w:rPr>
        <w:t>library.</w:t>
      </w:r>
      <w:r>
        <w:rPr>
          <w:spacing w:val="-3"/>
        </w:rPr>
        <w:tab/>
      </w:r>
      <w:r>
        <w:t>B. On</w:t>
      </w:r>
      <w:r>
        <w:rPr>
          <w:spacing w:val="-3"/>
        </w:rPr>
        <w:t xml:space="preserve"> </w:t>
      </w:r>
      <w:r>
        <w:t>the</w:t>
      </w:r>
      <w:r>
        <w:rPr>
          <w:spacing w:val="-4"/>
        </w:rPr>
        <w:t xml:space="preserve"> </w:t>
      </w:r>
      <w:r>
        <w:t>playground.</w:t>
      </w:r>
      <w:r>
        <w:tab/>
      </w:r>
      <w:r>
        <w:t>C. In the classroom.</w:t>
      </w:r>
    </w:p>
    <w:p>
      <w:pPr>
        <w:pStyle w:val="7"/>
        <w:numPr>
          <w:ilvl w:val="0"/>
          <w:numId w:val="1"/>
        </w:numPr>
        <w:tabs>
          <w:tab w:val="left" w:pos="581"/>
        </w:tabs>
        <w:spacing w:before="85" w:after="0" w:line="240" w:lineRule="auto"/>
        <w:ind w:left="580" w:right="0" w:hanging="314"/>
        <w:jc w:val="left"/>
        <w:rPr>
          <w:sz w:val="21"/>
        </w:rPr>
      </w:pPr>
      <w:r>
        <w:rPr>
          <w:sz w:val="21"/>
        </w:rPr>
        <w:t>How much did the father give to the girl all</w:t>
      </w:r>
      <w:r>
        <w:rPr>
          <w:spacing w:val="-7"/>
          <w:sz w:val="21"/>
        </w:rPr>
        <w:t xml:space="preserve"> </w:t>
      </w:r>
      <w:r>
        <w:rPr>
          <w:sz w:val="21"/>
        </w:rPr>
        <w:t>together?</w:t>
      </w:r>
    </w:p>
    <w:p>
      <w:pPr>
        <w:pStyle w:val="2"/>
        <w:tabs>
          <w:tab w:val="left" w:pos="3100"/>
          <w:tab w:val="left" w:pos="5621"/>
        </w:tabs>
      </w:pPr>
      <w:r>
        <w:t>A. $40.</w:t>
      </w:r>
      <w:r>
        <w:tab/>
      </w:r>
      <w:r>
        <w:t>B. $50.</w:t>
      </w:r>
      <w:r>
        <w:tab/>
      </w:r>
      <w:r>
        <w:t>C. $70.</w:t>
      </w:r>
    </w:p>
    <w:p>
      <w:pPr>
        <w:pStyle w:val="7"/>
        <w:numPr>
          <w:ilvl w:val="0"/>
          <w:numId w:val="1"/>
        </w:numPr>
        <w:tabs>
          <w:tab w:val="left" w:pos="581"/>
        </w:tabs>
        <w:spacing w:before="88" w:after="0" w:line="240" w:lineRule="auto"/>
        <w:ind w:left="580" w:right="0" w:hanging="314"/>
        <w:jc w:val="left"/>
        <w:rPr>
          <w:sz w:val="21"/>
        </w:rPr>
      </w:pPr>
      <w:r>
        <w:rPr>
          <w:sz w:val="21"/>
        </w:rPr>
        <w:t>What do we know about the</w:t>
      </w:r>
      <w:r>
        <w:rPr>
          <w:spacing w:val="-10"/>
          <w:sz w:val="21"/>
        </w:rPr>
        <w:t xml:space="preserve"> </w:t>
      </w:r>
      <w:r>
        <w:rPr>
          <w:sz w:val="21"/>
        </w:rPr>
        <w:t>man?</w:t>
      </w:r>
    </w:p>
    <w:p>
      <w:pPr>
        <w:pStyle w:val="2"/>
        <w:tabs>
          <w:tab w:val="left" w:pos="3100"/>
          <w:tab w:val="left" w:pos="5621"/>
        </w:tabs>
      </w:pPr>
      <w:r>
        <w:t>A. He is</w:t>
      </w:r>
      <w:r>
        <w:rPr>
          <w:spacing w:val="2"/>
        </w:rPr>
        <w:t xml:space="preserve"> </w:t>
      </w:r>
      <w:r>
        <w:t>a</w:t>
      </w:r>
      <w:r>
        <w:rPr>
          <w:spacing w:val="1"/>
        </w:rPr>
        <w:t xml:space="preserve"> </w:t>
      </w:r>
      <w:r>
        <w:rPr>
          <w:spacing w:val="-3"/>
        </w:rPr>
        <w:t>teacher.</w:t>
      </w:r>
      <w:r>
        <w:rPr>
          <w:spacing w:val="-3"/>
        </w:rPr>
        <w:tab/>
      </w:r>
      <w:r>
        <w:t>B. He is</w:t>
      </w:r>
      <w:r>
        <w:rPr>
          <w:spacing w:val="-4"/>
        </w:rPr>
        <w:t xml:space="preserve"> </w:t>
      </w:r>
      <w:r>
        <w:t>a</w:t>
      </w:r>
      <w:r>
        <w:rPr>
          <w:spacing w:val="-1"/>
        </w:rPr>
        <w:t xml:space="preserve"> </w:t>
      </w:r>
      <w:r>
        <w:t>guest.</w:t>
      </w:r>
      <w:r>
        <w:tab/>
      </w:r>
      <w:r>
        <w:t>C. He is a</w:t>
      </w:r>
      <w:r>
        <w:rPr>
          <w:spacing w:val="-4"/>
        </w:rPr>
        <w:t xml:space="preserve"> </w:t>
      </w:r>
      <w:r>
        <w:t>cook.</w:t>
      </w:r>
    </w:p>
    <w:p>
      <w:pPr>
        <w:pStyle w:val="7"/>
        <w:numPr>
          <w:ilvl w:val="0"/>
          <w:numId w:val="1"/>
        </w:numPr>
        <w:tabs>
          <w:tab w:val="left" w:pos="581"/>
        </w:tabs>
        <w:spacing w:before="85" w:after="0" w:line="240" w:lineRule="auto"/>
        <w:ind w:left="580" w:right="0" w:hanging="314"/>
        <w:jc w:val="left"/>
        <w:rPr>
          <w:sz w:val="21"/>
        </w:rPr>
      </w:pPr>
      <w:r>
        <w:rPr>
          <w:sz w:val="21"/>
        </w:rPr>
        <w:t>What does the woman</w:t>
      </w:r>
      <w:r>
        <w:rPr>
          <w:spacing w:val="-6"/>
          <w:sz w:val="21"/>
        </w:rPr>
        <w:t xml:space="preserve"> </w:t>
      </w:r>
      <w:r>
        <w:rPr>
          <w:sz w:val="21"/>
        </w:rPr>
        <w:t>mean?</w:t>
      </w:r>
    </w:p>
    <w:p>
      <w:pPr>
        <w:pStyle w:val="7"/>
        <w:numPr>
          <w:ilvl w:val="1"/>
          <w:numId w:val="1"/>
        </w:numPr>
        <w:tabs>
          <w:tab w:val="left" w:pos="840"/>
        </w:tabs>
        <w:spacing w:before="85" w:after="0" w:line="240" w:lineRule="auto"/>
        <w:ind w:left="839" w:right="0" w:hanging="259"/>
        <w:jc w:val="left"/>
        <w:rPr>
          <w:sz w:val="21"/>
        </w:rPr>
      </w:pPr>
      <w:r>
        <w:rPr>
          <w:sz w:val="21"/>
        </w:rPr>
        <w:t>She wants to go with the</w:t>
      </w:r>
      <w:r>
        <w:rPr>
          <w:spacing w:val="-4"/>
          <w:sz w:val="21"/>
        </w:rPr>
        <w:t xml:space="preserve"> </w:t>
      </w:r>
      <w:r>
        <w:rPr>
          <w:sz w:val="21"/>
        </w:rPr>
        <w:t>man.</w:t>
      </w:r>
    </w:p>
    <w:p>
      <w:pPr>
        <w:pStyle w:val="7"/>
        <w:numPr>
          <w:ilvl w:val="1"/>
          <w:numId w:val="1"/>
        </w:numPr>
        <w:tabs>
          <w:tab w:val="left" w:pos="823"/>
        </w:tabs>
        <w:spacing w:before="87" w:after="0" w:line="240" w:lineRule="auto"/>
        <w:ind w:left="822" w:right="0" w:hanging="242"/>
        <w:jc w:val="left"/>
        <w:rPr>
          <w:sz w:val="21"/>
        </w:rPr>
      </w:pPr>
      <w:r>
        <w:rPr>
          <w:sz w:val="21"/>
        </w:rPr>
        <w:t>The man shouldn‟t go to the</w:t>
      </w:r>
      <w:r>
        <w:rPr>
          <w:spacing w:val="-6"/>
          <w:sz w:val="21"/>
        </w:rPr>
        <w:t xml:space="preserve"> </w:t>
      </w:r>
      <w:r>
        <w:rPr>
          <w:sz w:val="21"/>
        </w:rPr>
        <w:t>countryside.</w:t>
      </w:r>
    </w:p>
    <w:p>
      <w:pPr>
        <w:pStyle w:val="7"/>
        <w:numPr>
          <w:ilvl w:val="1"/>
          <w:numId w:val="1"/>
        </w:numPr>
        <w:tabs>
          <w:tab w:val="left" w:pos="823"/>
        </w:tabs>
        <w:spacing w:before="85" w:after="0" w:line="240" w:lineRule="auto"/>
        <w:ind w:left="822" w:right="0" w:hanging="242"/>
        <w:jc w:val="left"/>
        <w:rPr>
          <w:sz w:val="21"/>
        </w:rPr>
      </w:pPr>
      <w:r>
        <w:rPr>
          <w:sz w:val="21"/>
        </w:rPr>
        <w:t>The man should come back</w:t>
      </w:r>
      <w:r>
        <w:rPr>
          <w:spacing w:val="-2"/>
          <w:sz w:val="21"/>
        </w:rPr>
        <w:t xml:space="preserve"> </w:t>
      </w:r>
      <w:r>
        <w:rPr>
          <w:sz w:val="21"/>
        </w:rPr>
        <w:t>soon.</w:t>
      </w:r>
    </w:p>
    <w:p>
      <w:pPr>
        <w:pStyle w:val="2"/>
        <w:spacing w:before="73" w:line="290" w:lineRule="auto"/>
        <w:ind w:right="1293"/>
        <w:rPr>
          <w:rFonts w:hint="eastAsia" w:ascii="宋体" w:eastAsia="宋体"/>
        </w:rPr>
      </w:pPr>
      <w:r>
        <w:rPr>
          <w:rFonts w:hint="eastAsia" w:ascii="宋体" w:eastAsia="宋体"/>
          <w:spacing w:val="2"/>
        </w:rPr>
        <w:t>第二节：听长对话，从</w:t>
      </w:r>
      <w:r>
        <w:t>A</w:t>
      </w:r>
      <w:r>
        <w:rPr>
          <w:rFonts w:hint="eastAsia" w:ascii="宋体" w:eastAsia="宋体"/>
        </w:rPr>
        <w:t>、</w:t>
      </w:r>
      <w:r>
        <w:t>B</w:t>
      </w:r>
      <w:r>
        <w:rPr>
          <w:rFonts w:hint="eastAsia" w:ascii="宋体" w:eastAsia="宋体"/>
        </w:rPr>
        <w:t>、</w:t>
      </w:r>
      <w:r>
        <w:t>C</w:t>
      </w:r>
      <w:r>
        <w:rPr>
          <w:spacing w:val="24"/>
        </w:rPr>
        <w:t xml:space="preserve"> </w:t>
      </w:r>
      <w:r>
        <w:rPr>
          <w:rFonts w:hint="eastAsia" w:ascii="宋体" w:eastAsia="宋体"/>
          <w:spacing w:val="-3"/>
        </w:rPr>
        <w:t>三个选项中选出正确的选项，回答问题。</w:t>
      </w:r>
      <w:r>
        <w:rPr>
          <w:rFonts w:hint="eastAsia" w:ascii="宋体" w:eastAsia="宋体"/>
          <w:spacing w:val="-8"/>
        </w:rPr>
        <w:t xml:space="preserve">听下面一段长对话，回答 </w:t>
      </w:r>
      <w:r>
        <w:t>6</w:t>
      </w:r>
      <w:r>
        <w:rPr>
          <w:rFonts w:hint="eastAsia" w:ascii="宋体" w:eastAsia="宋体"/>
        </w:rPr>
        <w:t>、</w:t>
      </w:r>
      <w:r>
        <w:t>7</w:t>
      </w:r>
      <w:r>
        <w:rPr>
          <w:spacing w:val="-3"/>
        </w:rPr>
        <w:t xml:space="preserve"> </w:t>
      </w:r>
      <w:r>
        <w:rPr>
          <w:rFonts w:hint="eastAsia" w:ascii="宋体" w:eastAsia="宋体"/>
          <w:spacing w:val="-3"/>
        </w:rPr>
        <w:t>两个问题。</w:t>
      </w:r>
    </w:p>
    <w:p>
      <w:pPr>
        <w:pStyle w:val="7"/>
        <w:numPr>
          <w:ilvl w:val="0"/>
          <w:numId w:val="1"/>
        </w:numPr>
        <w:tabs>
          <w:tab w:val="left" w:pos="581"/>
        </w:tabs>
        <w:spacing w:before="16" w:after="0" w:line="240" w:lineRule="auto"/>
        <w:ind w:left="580" w:right="0" w:hanging="314"/>
        <w:jc w:val="left"/>
        <w:rPr>
          <w:sz w:val="21"/>
        </w:rPr>
      </w:pPr>
      <w:r>
        <w:rPr>
          <w:sz w:val="21"/>
        </w:rPr>
        <w:t xml:space="preserve">Where did </w:t>
      </w:r>
      <w:r>
        <w:rPr>
          <w:spacing w:val="-5"/>
          <w:sz w:val="21"/>
        </w:rPr>
        <w:t xml:space="preserve">Mr. </w:t>
      </w:r>
      <w:r>
        <w:rPr>
          <w:sz w:val="21"/>
        </w:rPr>
        <w:t>Smith lose his bag?</w:t>
      </w:r>
    </w:p>
    <w:p>
      <w:pPr>
        <w:pStyle w:val="2"/>
        <w:tabs>
          <w:tab w:val="left" w:pos="3100"/>
          <w:tab w:val="left" w:pos="5621"/>
        </w:tabs>
      </w:pPr>
      <w:r>
        <w:t>A. In</w:t>
      </w:r>
      <w:r>
        <w:rPr>
          <w:spacing w:val="-1"/>
        </w:rPr>
        <w:t xml:space="preserve"> </w:t>
      </w:r>
      <w:r>
        <w:t>the bookshop.</w:t>
      </w:r>
      <w:r>
        <w:tab/>
      </w:r>
      <w:r>
        <w:t>B. In</w:t>
      </w:r>
      <w:r>
        <w:rPr>
          <w:spacing w:val="-2"/>
        </w:rPr>
        <w:t xml:space="preserve"> </w:t>
      </w:r>
      <w:r>
        <w:t>the</w:t>
      </w:r>
      <w:r>
        <w:rPr>
          <w:spacing w:val="-1"/>
        </w:rPr>
        <w:t xml:space="preserve"> </w:t>
      </w:r>
      <w:r>
        <w:t>supermarket.</w:t>
      </w:r>
      <w:r>
        <w:tab/>
      </w:r>
      <w:r>
        <w:t>C. At the police</w:t>
      </w:r>
      <w:r>
        <w:rPr>
          <w:spacing w:val="-17"/>
        </w:rPr>
        <w:t xml:space="preserve"> </w:t>
      </w:r>
      <w:r>
        <w:t>station.</w:t>
      </w:r>
    </w:p>
    <w:p>
      <w:pPr>
        <w:pStyle w:val="7"/>
        <w:numPr>
          <w:ilvl w:val="0"/>
          <w:numId w:val="1"/>
        </w:numPr>
        <w:tabs>
          <w:tab w:val="left" w:pos="581"/>
        </w:tabs>
        <w:spacing w:before="85" w:after="0" w:line="240" w:lineRule="auto"/>
        <w:ind w:left="580" w:right="0" w:hanging="314"/>
        <w:jc w:val="left"/>
        <w:rPr>
          <w:sz w:val="21"/>
        </w:rPr>
      </w:pPr>
      <w:r>
        <w:rPr>
          <w:spacing w:val="-3"/>
          <w:sz w:val="21"/>
        </w:rPr>
        <w:t xml:space="preserve">What‟s </w:t>
      </w:r>
      <w:r>
        <w:rPr>
          <w:sz w:val="21"/>
        </w:rPr>
        <w:t>in the</w:t>
      </w:r>
      <w:r>
        <w:rPr>
          <w:spacing w:val="2"/>
          <w:sz w:val="21"/>
        </w:rPr>
        <w:t xml:space="preserve"> </w:t>
      </w:r>
      <w:r>
        <w:rPr>
          <w:sz w:val="21"/>
        </w:rPr>
        <w:t>bag?</w:t>
      </w:r>
    </w:p>
    <w:p>
      <w:pPr>
        <w:pStyle w:val="2"/>
        <w:tabs>
          <w:tab w:val="left" w:pos="3100"/>
          <w:tab w:val="left" w:pos="5621"/>
        </w:tabs>
      </w:pPr>
      <w:r>
        <w:t>A.</w:t>
      </w:r>
      <w:r>
        <w:rPr>
          <w:spacing w:val="-16"/>
        </w:rPr>
        <w:t xml:space="preserve"> </w:t>
      </w:r>
      <w:r>
        <w:t>A</w:t>
      </w:r>
      <w:r>
        <w:rPr>
          <w:spacing w:val="-12"/>
        </w:rPr>
        <w:t xml:space="preserve"> </w:t>
      </w:r>
      <w:r>
        <w:t>wallet.</w:t>
      </w:r>
      <w:r>
        <w:tab/>
      </w:r>
      <w:r>
        <w:t>B.</w:t>
      </w:r>
      <w:r>
        <w:rPr>
          <w:spacing w:val="-11"/>
        </w:rPr>
        <w:t xml:space="preserve"> </w:t>
      </w:r>
      <w:r>
        <w:t>A</w:t>
      </w:r>
      <w:r>
        <w:rPr>
          <w:spacing w:val="-13"/>
        </w:rPr>
        <w:t xml:space="preserve"> </w:t>
      </w:r>
      <w:r>
        <w:t>book.</w:t>
      </w:r>
      <w:r>
        <w:tab/>
      </w:r>
      <w:r>
        <w:t>C. A mobile</w:t>
      </w:r>
      <w:r>
        <w:rPr>
          <w:spacing w:val="-23"/>
        </w:rPr>
        <w:t xml:space="preserve"> </w:t>
      </w:r>
      <w:r>
        <w:t>phone.</w:t>
      </w:r>
    </w:p>
    <w:p>
      <w:pPr>
        <w:pStyle w:val="2"/>
        <w:spacing w:before="76"/>
        <w:rPr>
          <w:rFonts w:hint="eastAsia" w:ascii="宋体" w:eastAsia="宋体"/>
        </w:rPr>
      </w:pPr>
      <w:r>
        <w:rPr>
          <w:rFonts w:hint="eastAsia" w:ascii="宋体" w:eastAsia="宋体"/>
        </w:rPr>
        <w:t xml:space="preserve">听下面一段长对话，回答 </w:t>
      </w:r>
      <w:r>
        <w:t>8</w:t>
      </w:r>
      <w:r>
        <w:rPr>
          <w:rFonts w:hint="eastAsia" w:ascii="宋体" w:eastAsia="宋体"/>
        </w:rPr>
        <w:t>、</w:t>
      </w:r>
      <w:r>
        <w:t>9</w:t>
      </w:r>
      <w:r>
        <w:rPr>
          <w:rFonts w:hint="eastAsia" w:ascii="宋体" w:eastAsia="宋体"/>
        </w:rPr>
        <w:t>、</w:t>
      </w:r>
      <w:r>
        <w:t xml:space="preserve">10 </w:t>
      </w:r>
      <w:r>
        <w:rPr>
          <w:rFonts w:hint="eastAsia" w:ascii="宋体" w:eastAsia="宋体"/>
        </w:rPr>
        <w:t>三个问题。</w:t>
      </w:r>
    </w:p>
    <w:p>
      <w:pPr>
        <w:pStyle w:val="7"/>
        <w:numPr>
          <w:ilvl w:val="0"/>
          <w:numId w:val="1"/>
        </w:numPr>
        <w:tabs>
          <w:tab w:val="left" w:pos="581"/>
        </w:tabs>
        <w:spacing w:before="69" w:after="0" w:line="240" w:lineRule="auto"/>
        <w:ind w:left="580" w:right="0" w:hanging="314"/>
        <w:jc w:val="left"/>
        <w:rPr>
          <w:sz w:val="21"/>
        </w:rPr>
      </w:pPr>
      <w:r>
        <w:rPr>
          <w:sz w:val="21"/>
        </w:rPr>
        <w:t>What did the woman advise the man to do at</w:t>
      </w:r>
      <w:r>
        <w:rPr>
          <w:spacing w:val="-6"/>
          <w:sz w:val="21"/>
        </w:rPr>
        <w:t xml:space="preserve"> </w:t>
      </w:r>
      <w:r>
        <w:rPr>
          <w:sz w:val="21"/>
        </w:rPr>
        <w:t>first?</w:t>
      </w:r>
    </w:p>
    <w:p>
      <w:pPr>
        <w:pStyle w:val="2"/>
        <w:tabs>
          <w:tab w:val="left" w:pos="3100"/>
          <w:tab w:val="left" w:pos="5621"/>
        </w:tabs>
      </w:pPr>
      <w:r>
        <w:t xml:space="preserve">A. </w:t>
      </w:r>
      <w:r>
        <w:rPr>
          <w:spacing w:val="-9"/>
        </w:rPr>
        <w:t>To</w:t>
      </w:r>
      <w:r>
        <w:rPr>
          <w:spacing w:val="-4"/>
        </w:rPr>
        <w:t xml:space="preserve"> </w:t>
      </w:r>
      <w:r>
        <w:t>cook</w:t>
      </w:r>
      <w:r>
        <w:rPr>
          <w:spacing w:val="1"/>
        </w:rPr>
        <w:t xml:space="preserve"> </w:t>
      </w:r>
      <w:r>
        <w:t>food.</w:t>
      </w:r>
      <w:r>
        <w:tab/>
      </w:r>
      <w:r>
        <w:t xml:space="preserve">B. </w:t>
      </w:r>
      <w:r>
        <w:rPr>
          <w:spacing w:val="-7"/>
        </w:rPr>
        <w:t xml:space="preserve">To </w:t>
      </w:r>
      <w:r>
        <w:t>clean</w:t>
      </w:r>
      <w:r>
        <w:rPr>
          <w:spacing w:val="-2"/>
        </w:rPr>
        <w:t xml:space="preserve"> </w:t>
      </w:r>
      <w:r>
        <w:t>the</w:t>
      </w:r>
      <w:r>
        <w:rPr>
          <w:spacing w:val="-1"/>
        </w:rPr>
        <w:t xml:space="preserve"> </w:t>
      </w:r>
      <w:r>
        <w:t>room.</w:t>
      </w:r>
      <w:r>
        <w:tab/>
      </w:r>
      <w:r>
        <w:t xml:space="preserve">C. </w:t>
      </w:r>
      <w:r>
        <w:rPr>
          <w:spacing w:val="-7"/>
        </w:rPr>
        <w:t xml:space="preserve">To </w:t>
      </w:r>
      <w:r>
        <w:t>talk with old</w:t>
      </w:r>
      <w:r>
        <w:rPr>
          <w:spacing w:val="1"/>
        </w:rPr>
        <w:t xml:space="preserve"> </w:t>
      </w:r>
      <w:r>
        <w:t>people.</w:t>
      </w:r>
    </w:p>
    <w:p>
      <w:pPr>
        <w:pStyle w:val="7"/>
        <w:numPr>
          <w:ilvl w:val="0"/>
          <w:numId w:val="1"/>
        </w:numPr>
        <w:tabs>
          <w:tab w:val="left" w:pos="581"/>
        </w:tabs>
        <w:spacing w:before="85" w:after="0" w:line="240" w:lineRule="auto"/>
        <w:ind w:left="580" w:right="0" w:hanging="314"/>
        <w:jc w:val="left"/>
        <w:rPr>
          <w:sz w:val="21"/>
        </w:rPr>
      </w:pPr>
      <w:r>
        <w:rPr>
          <w:sz w:val="21"/>
        </w:rPr>
        <w:t>Where did the man go at</w:t>
      </w:r>
      <w:r>
        <w:rPr>
          <w:spacing w:val="-5"/>
          <w:sz w:val="21"/>
        </w:rPr>
        <w:t xml:space="preserve"> </w:t>
      </w:r>
      <w:r>
        <w:rPr>
          <w:sz w:val="21"/>
        </w:rPr>
        <w:t>last?</w:t>
      </w:r>
    </w:p>
    <w:p>
      <w:pPr>
        <w:pStyle w:val="2"/>
        <w:tabs>
          <w:tab w:val="left" w:pos="3100"/>
          <w:tab w:val="left" w:pos="5621"/>
        </w:tabs>
        <w:spacing w:before="87"/>
      </w:pPr>
      <w:r>
        <w:t xml:space="preserve">A. </w:t>
      </w:r>
      <w:r>
        <w:rPr>
          <w:spacing w:val="-9"/>
        </w:rPr>
        <w:t>To</w:t>
      </w:r>
      <w:r>
        <w:rPr>
          <w:spacing w:val="-5"/>
        </w:rPr>
        <w:t xml:space="preserve"> </w:t>
      </w:r>
      <w:r>
        <w:t>a school.</w:t>
      </w:r>
      <w:r>
        <w:tab/>
      </w:r>
      <w:r>
        <w:t xml:space="preserve">B. </w:t>
      </w:r>
      <w:r>
        <w:rPr>
          <w:spacing w:val="-7"/>
        </w:rPr>
        <w:t xml:space="preserve">To </w:t>
      </w:r>
      <w:r>
        <w:t>a</w:t>
      </w:r>
      <w:r>
        <w:rPr>
          <w:spacing w:val="-17"/>
        </w:rPr>
        <w:t xml:space="preserve"> </w:t>
      </w:r>
      <w:r>
        <w:t>children‟s</w:t>
      </w:r>
      <w:r>
        <w:rPr>
          <w:spacing w:val="-6"/>
        </w:rPr>
        <w:t xml:space="preserve"> </w:t>
      </w:r>
      <w:r>
        <w:t>home.</w:t>
      </w:r>
      <w:r>
        <w:tab/>
      </w:r>
      <w:r>
        <w:t xml:space="preserve">C. </w:t>
      </w:r>
      <w:r>
        <w:rPr>
          <w:spacing w:val="-7"/>
        </w:rPr>
        <w:t xml:space="preserve">To </w:t>
      </w:r>
      <w:r>
        <w:t>an old people‟s</w:t>
      </w:r>
      <w:r>
        <w:rPr>
          <w:spacing w:val="-12"/>
        </w:rPr>
        <w:t xml:space="preserve"> </w:t>
      </w:r>
      <w:r>
        <w:t>home.</w:t>
      </w:r>
    </w:p>
    <w:p>
      <w:pPr>
        <w:pStyle w:val="7"/>
        <w:numPr>
          <w:ilvl w:val="0"/>
          <w:numId w:val="1"/>
        </w:numPr>
        <w:tabs>
          <w:tab w:val="left" w:pos="581"/>
        </w:tabs>
        <w:spacing w:before="85" w:after="0" w:line="240" w:lineRule="auto"/>
        <w:ind w:left="580" w:right="0" w:hanging="420"/>
        <w:jc w:val="left"/>
        <w:rPr>
          <w:sz w:val="21"/>
        </w:rPr>
      </w:pPr>
      <w:r>
        <w:rPr>
          <w:sz w:val="21"/>
        </w:rPr>
        <w:t>How often should he work at</w:t>
      </w:r>
      <w:r>
        <w:rPr>
          <w:spacing w:val="-9"/>
          <w:sz w:val="21"/>
        </w:rPr>
        <w:t xml:space="preserve"> </w:t>
      </w:r>
      <w:r>
        <w:rPr>
          <w:sz w:val="21"/>
        </w:rPr>
        <w:t>least?</w:t>
      </w:r>
    </w:p>
    <w:p>
      <w:pPr>
        <w:pStyle w:val="2"/>
        <w:tabs>
          <w:tab w:val="left" w:pos="3100"/>
          <w:tab w:val="left" w:pos="5621"/>
        </w:tabs>
      </w:pPr>
      <w:r>
        <w:t>A. Once</w:t>
      </w:r>
      <w:r>
        <w:rPr>
          <w:spacing w:val="-5"/>
        </w:rPr>
        <w:t xml:space="preserve"> </w:t>
      </w:r>
      <w:r>
        <w:t>a</w:t>
      </w:r>
      <w:r>
        <w:rPr>
          <w:spacing w:val="1"/>
        </w:rPr>
        <w:t xml:space="preserve"> </w:t>
      </w:r>
      <w:r>
        <w:t>week.</w:t>
      </w:r>
      <w:r>
        <w:tab/>
      </w:r>
      <w:r>
        <w:t xml:space="preserve">B. </w:t>
      </w:r>
      <w:r>
        <w:rPr>
          <w:spacing w:val="-4"/>
        </w:rPr>
        <w:t>Twice</w:t>
      </w:r>
      <w:r>
        <w:rPr>
          <w:spacing w:val="-3"/>
        </w:rPr>
        <w:t xml:space="preserve"> </w:t>
      </w:r>
      <w:r>
        <w:t>a</w:t>
      </w:r>
      <w:r>
        <w:rPr>
          <w:spacing w:val="1"/>
        </w:rPr>
        <w:t xml:space="preserve"> </w:t>
      </w:r>
      <w:r>
        <w:t>week.</w:t>
      </w:r>
      <w:r>
        <w:tab/>
      </w:r>
      <w:r>
        <w:t>C. Three times a</w:t>
      </w:r>
      <w:r>
        <w:rPr>
          <w:spacing w:val="-9"/>
        </w:rPr>
        <w:t xml:space="preserve"> </w:t>
      </w:r>
      <w:r>
        <w:t>week.</w:t>
      </w:r>
    </w:p>
    <w:p>
      <w:pPr>
        <w:pStyle w:val="2"/>
        <w:spacing w:before="73"/>
        <w:rPr>
          <w:rFonts w:hint="eastAsia" w:ascii="宋体" w:eastAsia="宋体"/>
        </w:rPr>
      </w:pPr>
      <w:r>
        <w:rPr>
          <w:rFonts w:hint="eastAsia" w:ascii="宋体" w:eastAsia="宋体"/>
        </w:rPr>
        <w:t>第三节：听独白，回答问题。</w:t>
      </w:r>
    </w:p>
    <w:p>
      <w:pPr>
        <w:spacing w:after="0"/>
        <w:rPr>
          <w:rFonts w:hint="eastAsia" w:ascii="宋体" w:eastAsia="宋体"/>
        </w:rPr>
        <w:sectPr>
          <w:footerReference r:id="rId3" w:type="default"/>
          <w:type w:val="continuous"/>
          <w:pgSz w:w="11060" w:h="15310"/>
          <w:pgMar w:top="1440" w:right="1060" w:bottom="1020" w:left="1280" w:header="720" w:footer="834" w:gutter="0"/>
          <w:pgNumType w:start="1"/>
          <w:cols w:space="720" w:num="1"/>
        </w:sectPr>
      </w:pPr>
    </w:p>
    <w:p>
      <w:pPr>
        <w:pStyle w:val="7"/>
        <w:numPr>
          <w:ilvl w:val="0"/>
          <w:numId w:val="1"/>
        </w:numPr>
        <w:tabs>
          <w:tab w:val="left" w:pos="581"/>
        </w:tabs>
        <w:spacing w:before="72" w:after="0" w:line="240" w:lineRule="auto"/>
        <w:ind w:left="580" w:right="0" w:hanging="420"/>
        <w:jc w:val="left"/>
        <w:rPr>
          <w:sz w:val="21"/>
        </w:rPr>
      </w:pPr>
      <w:r>
        <w:rPr>
          <w:sz w:val="21"/>
        </w:rPr>
        <w:t>How long are Jane and her family going to stay in Hong</w:t>
      </w:r>
      <w:r>
        <w:rPr>
          <w:spacing w:val="-24"/>
          <w:sz w:val="21"/>
        </w:rPr>
        <w:t xml:space="preserve"> </w:t>
      </w:r>
      <w:r>
        <w:rPr>
          <w:sz w:val="21"/>
        </w:rPr>
        <w:t>Kong?</w:t>
      </w:r>
    </w:p>
    <w:p>
      <w:pPr>
        <w:pStyle w:val="2"/>
        <w:tabs>
          <w:tab w:val="left" w:pos="3100"/>
          <w:tab w:val="left" w:pos="5621"/>
        </w:tabs>
      </w:pPr>
      <w:r>
        <w:t>A.</w:t>
      </w:r>
      <w:r>
        <w:rPr>
          <w:spacing w:val="-15"/>
        </w:rPr>
        <w:t xml:space="preserve"> </w:t>
      </w:r>
      <w:r>
        <w:t>A</w:t>
      </w:r>
      <w:r>
        <w:rPr>
          <w:spacing w:val="-11"/>
        </w:rPr>
        <w:t xml:space="preserve"> </w:t>
      </w:r>
      <w:r>
        <w:t>week.</w:t>
      </w:r>
      <w:r>
        <w:tab/>
      </w:r>
      <w:r>
        <w:t>B.</w:t>
      </w:r>
      <w:r>
        <w:rPr>
          <w:spacing w:val="-4"/>
        </w:rPr>
        <w:t xml:space="preserve"> </w:t>
      </w:r>
      <w:r>
        <w:rPr>
          <w:spacing w:val="-6"/>
        </w:rPr>
        <w:t>Two</w:t>
      </w:r>
      <w:r>
        <w:t xml:space="preserve"> weeks.</w:t>
      </w:r>
      <w:r>
        <w:tab/>
      </w:r>
      <w:r>
        <w:t xml:space="preserve">C. </w:t>
      </w:r>
      <w:r>
        <w:rPr>
          <w:spacing w:val="-6"/>
        </w:rPr>
        <w:t>Two</w:t>
      </w:r>
      <w:r>
        <w:rPr>
          <w:spacing w:val="-8"/>
        </w:rPr>
        <w:t xml:space="preserve"> </w:t>
      </w:r>
      <w:r>
        <w:t>days.</w:t>
      </w:r>
    </w:p>
    <w:p>
      <w:pPr>
        <w:pStyle w:val="7"/>
        <w:numPr>
          <w:ilvl w:val="0"/>
          <w:numId w:val="1"/>
        </w:numPr>
        <w:tabs>
          <w:tab w:val="left" w:pos="581"/>
        </w:tabs>
        <w:spacing w:before="85" w:after="0" w:line="240" w:lineRule="auto"/>
        <w:ind w:left="580" w:right="0" w:hanging="420"/>
        <w:jc w:val="left"/>
        <w:rPr>
          <w:sz w:val="21"/>
        </w:rPr>
      </w:pPr>
      <w:r>
        <w:rPr>
          <w:sz w:val="21"/>
        </w:rPr>
        <w:t xml:space="preserve">What colour is the swim ring that </w:t>
      </w:r>
      <w:r>
        <w:rPr>
          <w:spacing w:val="-3"/>
          <w:sz w:val="21"/>
        </w:rPr>
        <w:t xml:space="preserve">Jane‟s </w:t>
      </w:r>
      <w:r>
        <w:rPr>
          <w:sz w:val="21"/>
        </w:rPr>
        <w:t>father</w:t>
      </w:r>
      <w:r>
        <w:rPr>
          <w:spacing w:val="-9"/>
          <w:sz w:val="21"/>
        </w:rPr>
        <w:t xml:space="preserve"> </w:t>
      </w:r>
      <w:r>
        <w:rPr>
          <w:sz w:val="21"/>
        </w:rPr>
        <w:t>bought?</w:t>
      </w:r>
    </w:p>
    <w:p>
      <w:pPr>
        <w:pStyle w:val="2"/>
        <w:tabs>
          <w:tab w:val="left" w:pos="3100"/>
          <w:tab w:val="left" w:pos="5621"/>
        </w:tabs>
        <w:spacing w:before="87"/>
      </w:pPr>
      <w:r>
        <w:t>A. Red</w:t>
      </w:r>
      <w:r>
        <w:rPr>
          <w:spacing w:val="-4"/>
        </w:rPr>
        <w:t xml:space="preserve"> </w:t>
      </w:r>
      <w:r>
        <w:t>and white.</w:t>
      </w:r>
      <w:r>
        <w:tab/>
      </w:r>
      <w:r>
        <w:t>B. Red</w:t>
      </w:r>
      <w:r>
        <w:rPr>
          <w:spacing w:val="-2"/>
        </w:rPr>
        <w:t xml:space="preserve"> </w:t>
      </w:r>
      <w:r>
        <w:t>and blue.</w:t>
      </w:r>
      <w:r>
        <w:tab/>
      </w:r>
      <w:r>
        <w:t>C. Red and</w:t>
      </w:r>
      <w:r>
        <w:rPr>
          <w:spacing w:val="-2"/>
        </w:rPr>
        <w:t xml:space="preserve"> </w:t>
      </w:r>
      <w:r>
        <w:rPr>
          <w:spacing w:val="-4"/>
        </w:rPr>
        <w:t>yellow.</w:t>
      </w:r>
    </w:p>
    <w:p>
      <w:pPr>
        <w:pStyle w:val="7"/>
        <w:numPr>
          <w:ilvl w:val="0"/>
          <w:numId w:val="1"/>
        </w:numPr>
        <w:tabs>
          <w:tab w:val="left" w:pos="581"/>
        </w:tabs>
        <w:spacing w:before="85" w:after="0" w:line="240" w:lineRule="auto"/>
        <w:ind w:left="580" w:right="0" w:hanging="420"/>
        <w:jc w:val="left"/>
        <w:rPr>
          <w:sz w:val="21"/>
        </w:rPr>
      </w:pPr>
      <w:r>
        <w:rPr>
          <w:sz w:val="21"/>
        </w:rPr>
        <w:t xml:space="preserve">What did </w:t>
      </w:r>
      <w:r>
        <w:rPr>
          <w:spacing w:val="-3"/>
          <w:sz w:val="21"/>
        </w:rPr>
        <w:t xml:space="preserve">Jane‟s </w:t>
      </w:r>
      <w:r>
        <w:rPr>
          <w:sz w:val="21"/>
        </w:rPr>
        <w:t>mother</w:t>
      </w:r>
      <w:r>
        <w:rPr>
          <w:spacing w:val="-4"/>
          <w:sz w:val="21"/>
        </w:rPr>
        <w:t xml:space="preserve"> </w:t>
      </w:r>
      <w:r>
        <w:rPr>
          <w:sz w:val="21"/>
        </w:rPr>
        <w:t>buy?</w:t>
      </w:r>
    </w:p>
    <w:p>
      <w:pPr>
        <w:pStyle w:val="2"/>
        <w:tabs>
          <w:tab w:val="left" w:pos="3100"/>
          <w:tab w:val="left" w:pos="5621"/>
        </w:tabs>
      </w:pPr>
      <w:r>
        <w:t>A. A</w:t>
      </w:r>
      <w:r>
        <w:rPr>
          <w:spacing w:val="-26"/>
        </w:rPr>
        <w:t xml:space="preserve"> </w:t>
      </w:r>
      <w:r>
        <w:t>soccer</w:t>
      </w:r>
      <w:r>
        <w:rPr>
          <w:spacing w:val="-3"/>
        </w:rPr>
        <w:t xml:space="preserve"> </w:t>
      </w:r>
      <w:r>
        <w:t>ball.</w:t>
      </w:r>
      <w:r>
        <w:tab/>
      </w:r>
      <w:r>
        <w:t>B.</w:t>
      </w:r>
      <w:r>
        <w:rPr>
          <w:spacing w:val="-14"/>
        </w:rPr>
        <w:t xml:space="preserve"> </w:t>
      </w:r>
      <w:r>
        <w:t>A</w:t>
      </w:r>
      <w:r>
        <w:rPr>
          <w:spacing w:val="-13"/>
        </w:rPr>
        <w:t xml:space="preserve"> </w:t>
      </w:r>
      <w:r>
        <w:t>volleyball.</w:t>
      </w:r>
      <w:r>
        <w:tab/>
      </w:r>
      <w:r>
        <w:t>C. A</w:t>
      </w:r>
      <w:r>
        <w:rPr>
          <w:spacing w:val="-25"/>
        </w:rPr>
        <w:t xml:space="preserve"> </w:t>
      </w:r>
      <w:r>
        <w:t>basketball.</w:t>
      </w:r>
    </w:p>
    <w:p>
      <w:pPr>
        <w:pStyle w:val="7"/>
        <w:numPr>
          <w:ilvl w:val="0"/>
          <w:numId w:val="1"/>
        </w:numPr>
        <w:tabs>
          <w:tab w:val="left" w:pos="581"/>
        </w:tabs>
        <w:spacing w:before="85" w:after="0" w:line="240" w:lineRule="auto"/>
        <w:ind w:left="580" w:right="0" w:hanging="420"/>
        <w:jc w:val="left"/>
        <w:rPr>
          <w:sz w:val="21"/>
        </w:rPr>
      </w:pPr>
      <w:r>
        <w:rPr>
          <w:sz w:val="21"/>
        </w:rPr>
        <w:t>What does Jane want to do in Hong</w:t>
      </w:r>
      <w:r>
        <w:rPr>
          <w:spacing w:val="-7"/>
          <w:sz w:val="21"/>
        </w:rPr>
        <w:t xml:space="preserve"> </w:t>
      </w:r>
      <w:r>
        <w:rPr>
          <w:sz w:val="21"/>
        </w:rPr>
        <w:t>Kong?</w:t>
      </w:r>
    </w:p>
    <w:p>
      <w:pPr>
        <w:pStyle w:val="2"/>
        <w:tabs>
          <w:tab w:val="left" w:pos="3100"/>
          <w:tab w:val="left" w:pos="5621"/>
        </w:tabs>
        <w:spacing w:before="87"/>
      </w:pPr>
      <w:r>
        <w:t xml:space="preserve">A. </w:t>
      </w:r>
      <w:r>
        <w:rPr>
          <w:spacing w:val="-9"/>
        </w:rPr>
        <w:t>To</w:t>
      </w:r>
      <w:r>
        <w:rPr>
          <w:spacing w:val="-4"/>
        </w:rPr>
        <w:t xml:space="preserve"> </w:t>
      </w:r>
      <w:r>
        <w:t>go fishing.</w:t>
      </w:r>
      <w:r>
        <w:tab/>
      </w:r>
      <w:r>
        <w:t xml:space="preserve">B. </w:t>
      </w:r>
      <w:r>
        <w:rPr>
          <w:spacing w:val="-7"/>
        </w:rPr>
        <w:t>To</w:t>
      </w:r>
      <w:r>
        <w:rPr>
          <w:spacing w:val="-6"/>
        </w:rPr>
        <w:t xml:space="preserve"> </w:t>
      </w:r>
      <w:r>
        <w:t>go shopping.</w:t>
      </w:r>
      <w:r>
        <w:tab/>
      </w:r>
      <w:r>
        <w:t xml:space="preserve">C. </w:t>
      </w:r>
      <w:r>
        <w:rPr>
          <w:spacing w:val="-7"/>
        </w:rPr>
        <w:t xml:space="preserve">To </w:t>
      </w:r>
      <w:r>
        <w:t>take</w:t>
      </w:r>
      <w:r>
        <w:rPr>
          <w:spacing w:val="2"/>
        </w:rPr>
        <w:t xml:space="preserve"> </w:t>
      </w:r>
      <w:r>
        <w:t>photos.</w:t>
      </w:r>
    </w:p>
    <w:p>
      <w:pPr>
        <w:pStyle w:val="7"/>
        <w:numPr>
          <w:ilvl w:val="0"/>
          <w:numId w:val="1"/>
        </w:numPr>
        <w:tabs>
          <w:tab w:val="left" w:pos="581"/>
        </w:tabs>
        <w:spacing w:before="85" w:after="0" w:line="240" w:lineRule="auto"/>
        <w:ind w:left="580" w:right="0" w:hanging="420"/>
        <w:jc w:val="left"/>
        <w:rPr>
          <w:sz w:val="21"/>
        </w:rPr>
      </w:pPr>
      <w:r>
        <w:rPr>
          <w:sz w:val="21"/>
        </w:rPr>
        <w:t>How much is the</w:t>
      </w:r>
      <w:r>
        <w:rPr>
          <w:spacing w:val="-2"/>
          <w:sz w:val="21"/>
        </w:rPr>
        <w:t xml:space="preserve"> </w:t>
      </w:r>
      <w:r>
        <w:rPr>
          <w:sz w:val="21"/>
        </w:rPr>
        <w:t>camera?</w:t>
      </w:r>
    </w:p>
    <w:p>
      <w:pPr>
        <w:pStyle w:val="2"/>
        <w:tabs>
          <w:tab w:val="left" w:pos="3100"/>
          <w:tab w:val="left" w:pos="5621"/>
        </w:tabs>
      </w:pPr>
      <w:r>
        <w:t>A.700.</w:t>
      </w:r>
      <w:r>
        <w:tab/>
      </w:r>
      <w:r>
        <w:t>B. 780.</w:t>
      </w:r>
      <w:r>
        <w:tab/>
      </w:r>
      <w:r>
        <w:t>C. 1780.</w:t>
      </w:r>
    </w:p>
    <w:p>
      <w:pPr>
        <w:pStyle w:val="2"/>
        <w:spacing w:before="0"/>
        <w:ind w:left="0"/>
        <w:rPr>
          <w:sz w:val="22"/>
        </w:rPr>
      </w:pPr>
    </w:p>
    <w:p>
      <w:pPr>
        <w:pStyle w:val="6"/>
        <w:spacing w:before="150"/>
      </w:pPr>
      <w:r>
        <w:t xml:space="preserve">二、完形填空（共 </w:t>
      </w:r>
      <w:r>
        <w:rPr>
          <w:rFonts w:ascii="Times New Roman" w:eastAsia="Times New Roman"/>
        </w:rPr>
        <w:t xml:space="preserve">15 </w:t>
      </w:r>
      <w:r>
        <w:t xml:space="preserve">小题，每小题 </w:t>
      </w:r>
      <w:r>
        <w:rPr>
          <w:rFonts w:ascii="Times New Roman" w:eastAsia="Times New Roman"/>
        </w:rPr>
        <w:t xml:space="preserve">1 </w:t>
      </w:r>
      <w:r>
        <w:t xml:space="preserve">分，满分 </w:t>
      </w:r>
      <w:r>
        <w:rPr>
          <w:rFonts w:ascii="Times New Roman" w:eastAsia="Times New Roman"/>
        </w:rPr>
        <w:t xml:space="preserve">15 </w:t>
      </w:r>
      <w:r>
        <w:t>分）</w:t>
      </w:r>
    </w:p>
    <w:p>
      <w:pPr>
        <w:pStyle w:val="2"/>
        <w:spacing w:before="57" w:line="290" w:lineRule="auto"/>
        <w:ind w:left="160" w:right="116" w:firstLine="434"/>
        <w:rPr>
          <w:rFonts w:hint="eastAsia" w:ascii="宋体" w:eastAsia="宋体"/>
        </w:rPr>
      </w:pPr>
      <w:r>
        <w:rPr>
          <w:rFonts w:hint="eastAsia" w:ascii="宋体" w:eastAsia="宋体"/>
          <w:spacing w:val="-7"/>
        </w:rPr>
        <w:t xml:space="preserve">阅读下面短文，掌握其大意，然后在各题所给的四个选项 </w:t>
      </w:r>
      <w:r>
        <w:t>A</w:t>
      </w:r>
      <w:r>
        <w:rPr>
          <w:rFonts w:hint="eastAsia" w:ascii="宋体" w:eastAsia="宋体"/>
          <w:spacing w:val="-10"/>
        </w:rPr>
        <w:t>、</w:t>
      </w:r>
      <w:r>
        <w:t>B</w:t>
      </w:r>
      <w:r>
        <w:rPr>
          <w:rFonts w:hint="eastAsia" w:ascii="宋体" w:eastAsia="宋体"/>
          <w:spacing w:val="-10"/>
        </w:rPr>
        <w:t>、</w:t>
      </w:r>
      <w:r>
        <w:t>C</w:t>
      </w:r>
      <w:r>
        <w:rPr>
          <w:rFonts w:hint="eastAsia" w:ascii="宋体" w:eastAsia="宋体"/>
          <w:spacing w:val="-8"/>
        </w:rPr>
        <w:t>、</w:t>
      </w:r>
      <w:r>
        <w:t xml:space="preserve">D </w:t>
      </w:r>
      <w:r>
        <w:rPr>
          <w:rFonts w:hint="eastAsia" w:ascii="宋体" w:eastAsia="宋体"/>
          <w:spacing w:val="-3"/>
        </w:rPr>
        <w:t>中选出一个最佳选项。</w:t>
      </w:r>
    </w:p>
    <w:p>
      <w:pPr>
        <w:pStyle w:val="2"/>
        <w:spacing w:before="13"/>
      </w:pPr>
      <w:r>
        <w:t>A long time ago, there was an emperor. One day he told his horseman that if he could</w:t>
      </w:r>
    </w:p>
    <w:p>
      <w:pPr>
        <w:pStyle w:val="2"/>
        <w:tabs>
          <w:tab w:val="left" w:pos="791"/>
        </w:tabs>
        <w:spacing w:before="88" w:line="324" w:lineRule="auto"/>
        <w:ind w:left="160" w:right="198"/>
      </w:pPr>
      <w:r>
        <w:rPr>
          <w:w w:val="100"/>
          <w:u w:val="single"/>
        </w:rPr>
        <w:t xml:space="preserve"> </w:t>
      </w:r>
      <w:r>
        <w:rPr>
          <w:u w:val="single"/>
        </w:rPr>
        <w:t xml:space="preserve">   16</w:t>
      </w:r>
      <w:r>
        <w:rPr>
          <w:u w:val="single"/>
        </w:rPr>
        <w:tab/>
      </w:r>
      <w:r>
        <w:t>on his horse and cover as much land area as he liked, he would give him the area of land he had covered.</w:t>
      </w:r>
    </w:p>
    <w:p>
      <w:pPr>
        <w:pStyle w:val="2"/>
        <w:tabs>
          <w:tab w:val="left" w:pos="5009"/>
          <w:tab w:val="left" w:pos="5762"/>
        </w:tabs>
        <w:spacing w:before="1" w:line="324" w:lineRule="auto"/>
        <w:ind w:left="160" w:right="198" w:firstLine="372"/>
      </w:pPr>
      <w:r>
        <w:t>The horseman jumped on his horse and</w:t>
      </w:r>
      <w:r>
        <w:rPr>
          <w:spacing w:val="7"/>
        </w:rPr>
        <w:t xml:space="preserve"> </w:t>
      </w:r>
      <w:r>
        <w:t xml:space="preserve">rode </w:t>
      </w:r>
      <w:r>
        <w:rPr>
          <w:u w:val="single"/>
        </w:rPr>
        <w:t xml:space="preserve">   </w:t>
      </w:r>
      <w:r>
        <w:rPr>
          <w:spacing w:val="52"/>
          <w:u w:val="single"/>
        </w:rPr>
        <w:t xml:space="preserve"> </w:t>
      </w:r>
      <w:r>
        <w:rPr>
          <w:u w:val="single"/>
        </w:rPr>
        <w:t>17</w:t>
      </w:r>
      <w:r>
        <w:rPr>
          <w:u w:val="single"/>
        </w:rPr>
        <w:tab/>
      </w:r>
      <w:r>
        <w:t>possible to cover as much land area as he could. He kept on riding and riding. He did not stop to</w:t>
      </w:r>
      <w:r>
        <w:rPr>
          <w:spacing w:val="-12"/>
        </w:rPr>
        <w:t xml:space="preserve"> </w:t>
      </w:r>
      <w:r>
        <w:t xml:space="preserve">eat </w:t>
      </w:r>
      <w:r>
        <w:rPr>
          <w:u w:val="single"/>
        </w:rPr>
        <w:t xml:space="preserve">   </w:t>
      </w:r>
      <w:r>
        <w:rPr>
          <w:spacing w:val="52"/>
          <w:u w:val="single"/>
        </w:rPr>
        <w:t xml:space="preserve"> </w:t>
      </w:r>
      <w:r>
        <w:rPr>
          <w:u w:val="single"/>
        </w:rPr>
        <w:t>18</w:t>
      </w:r>
      <w:r>
        <w:rPr>
          <w:u w:val="single"/>
        </w:rPr>
        <w:tab/>
      </w:r>
      <w:r>
        <w:t>sleep.</w:t>
      </w:r>
    </w:p>
    <w:p>
      <w:pPr>
        <w:pStyle w:val="2"/>
        <w:tabs>
          <w:tab w:val="left" w:pos="2858"/>
          <w:tab w:val="left" w:pos="3182"/>
          <w:tab w:val="left" w:pos="5638"/>
        </w:tabs>
        <w:spacing w:before="3" w:line="324" w:lineRule="auto"/>
        <w:ind w:left="160" w:right="198" w:firstLine="420"/>
      </w:pPr>
      <w:r>
        <w:t>Days passed. He</w:t>
      </w:r>
      <w:r>
        <w:rPr>
          <w:spacing w:val="-4"/>
        </w:rPr>
        <w:t xml:space="preserve"> </w:t>
      </w:r>
      <w:r>
        <w:t xml:space="preserve">grew </w:t>
      </w:r>
      <w:r>
        <w:rPr>
          <w:u w:val="single"/>
        </w:rPr>
        <w:t xml:space="preserve">   </w:t>
      </w:r>
      <w:r>
        <w:rPr>
          <w:spacing w:val="52"/>
          <w:u w:val="single"/>
        </w:rPr>
        <w:t xml:space="preserve"> </w:t>
      </w:r>
      <w:r>
        <w:rPr>
          <w:u w:val="single"/>
        </w:rPr>
        <w:t>19</w:t>
      </w:r>
      <w:r>
        <w:rPr>
          <w:u w:val="single"/>
        </w:rPr>
        <w:tab/>
      </w:r>
      <w:r>
        <w:t>, but still he rode on. He wanted that land so much. Then, one night, he found</w:t>
      </w:r>
      <w:r>
        <w:rPr>
          <w:spacing w:val="-2"/>
        </w:rPr>
        <w:t xml:space="preserve"> </w:t>
      </w:r>
      <w:r>
        <w:t xml:space="preserve">himself </w:t>
      </w:r>
      <w:r>
        <w:rPr>
          <w:u w:val="single"/>
        </w:rPr>
        <w:t xml:space="preserve">   </w:t>
      </w:r>
      <w:r>
        <w:rPr>
          <w:spacing w:val="50"/>
          <w:u w:val="single"/>
        </w:rPr>
        <w:t xml:space="preserve"> </w:t>
      </w:r>
      <w:r>
        <w:rPr>
          <w:u w:val="single"/>
        </w:rPr>
        <w:t>20</w:t>
      </w:r>
      <w:r>
        <w:rPr>
          <w:u w:val="single"/>
        </w:rPr>
        <w:tab/>
      </w:r>
      <w:r>
        <w:t>in a forest. He</w:t>
      </w:r>
      <w:r>
        <w:rPr>
          <w:spacing w:val="-15"/>
        </w:rPr>
        <w:t xml:space="preserve"> </w:t>
      </w:r>
      <w:r>
        <w:t xml:space="preserve">couldn‟t </w:t>
      </w:r>
      <w:r>
        <w:rPr>
          <w:u w:val="single"/>
        </w:rPr>
        <w:t xml:space="preserve">   </w:t>
      </w:r>
      <w:r>
        <w:rPr>
          <w:spacing w:val="39"/>
          <w:u w:val="single"/>
        </w:rPr>
        <w:t xml:space="preserve"> </w:t>
      </w:r>
      <w:r>
        <w:rPr>
          <w:u w:val="single"/>
        </w:rPr>
        <w:t>21</w:t>
      </w:r>
      <w:r>
        <w:rPr>
          <w:u w:val="single"/>
        </w:rPr>
        <w:tab/>
      </w:r>
      <w:r>
        <w:t>. He knew he had made a</w:t>
      </w:r>
      <w:r>
        <w:rPr>
          <w:spacing w:val="-13"/>
        </w:rPr>
        <w:t xml:space="preserve"> </w:t>
      </w:r>
      <w:r>
        <w:t>terrible</w:t>
      </w:r>
    </w:p>
    <w:p>
      <w:pPr>
        <w:pStyle w:val="2"/>
        <w:tabs>
          <w:tab w:val="left" w:pos="791"/>
          <w:tab w:val="left" w:pos="3465"/>
          <w:tab w:val="left" w:pos="4197"/>
          <w:tab w:val="left" w:pos="8475"/>
        </w:tabs>
        <w:spacing w:before="1" w:line="319" w:lineRule="auto"/>
        <w:ind w:left="160" w:right="198"/>
      </w:pPr>
      <w:r>
        <w:rPr>
          <w:w w:val="100"/>
          <w:u w:val="single"/>
        </w:rPr>
        <w:t xml:space="preserve"> </w:t>
      </w:r>
      <w:r>
        <w:rPr>
          <w:u w:val="single"/>
        </w:rPr>
        <w:t xml:space="preserve">   22</w:t>
      </w:r>
      <w:r>
        <w:rPr>
          <w:u w:val="single"/>
        </w:rPr>
        <w:tab/>
      </w:r>
      <w:r>
        <w:t>. He climbed down from his horse and lay on the ground. Then he asked himself</w:t>
      </w:r>
      <w:r>
        <w:rPr>
          <w:spacing w:val="-8"/>
        </w:rPr>
        <w:t>: “</w:t>
      </w:r>
      <w:r>
        <w:rPr>
          <w:u w:val="single"/>
        </w:rPr>
        <w:t xml:space="preserve">    23</w:t>
      </w:r>
      <w:r>
        <w:rPr>
          <w:u w:val="single"/>
        </w:rPr>
        <w:tab/>
      </w:r>
      <w:r>
        <w:t xml:space="preserve"> did</w:t>
      </w:r>
      <w:r>
        <w:rPr>
          <w:spacing w:val="24"/>
        </w:rPr>
        <w:t xml:space="preserve"> </w:t>
      </w:r>
      <w:r>
        <w:t>I</w:t>
      </w:r>
      <w:r>
        <w:rPr>
          <w:spacing w:val="21"/>
        </w:rPr>
        <w:t xml:space="preserve"> </w:t>
      </w:r>
      <w:r>
        <w:t>push</w:t>
      </w:r>
      <w:r>
        <w:rPr>
          <w:spacing w:val="25"/>
        </w:rPr>
        <w:t xml:space="preserve"> </w:t>
      </w:r>
      <w:r>
        <w:t>myself</w:t>
      </w:r>
      <w:r>
        <w:rPr>
          <w:spacing w:val="24"/>
        </w:rPr>
        <w:t xml:space="preserve"> </w:t>
      </w:r>
      <w:r>
        <w:t>so</w:t>
      </w:r>
      <w:r>
        <w:rPr>
          <w:spacing w:val="23"/>
        </w:rPr>
        <w:t xml:space="preserve"> </w:t>
      </w:r>
      <w:r>
        <w:t>hard</w:t>
      </w:r>
      <w:r>
        <w:rPr>
          <w:spacing w:val="24"/>
        </w:rPr>
        <w:t xml:space="preserve"> </w:t>
      </w:r>
      <w:r>
        <w:t>to</w:t>
      </w:r>
      <w:r>
        <w:rPr>
          <w:spacing w:val="24"/>
        </w:rPr>
        <w:t xml:space="preserve"> </w:t>
      </w:r>
      <w:r>
        <w:t>cover</w:t>
      </w:r>
      <w:r>
        <w:rPr>
          <w:spacing w:val="24"/>
        </w:rPr>
        <w:t xml:space="preserve"> </w:t>
      </w:r>
      <w:r>
        <w:t xml:space="preserve">so  </w:t>
      </w:r>
      <w:r>
        <w:rPr>
          <w:u w:val="single"/>
        </w:rPr>
        <w:t xml:space="preserve">     24</w:t>
      </w:r>
      <w:r>
        <w:rPr>
          <w:u w:val="single"/>
        </w:rPr>
        <w:tab/>
      </w:r>
      <w:r>
        <w:t>land? How much land does a man need anyway? Now I‟m dying. All I need is</w:t>
      </w:r>
      <w:r>
        <w:rPr>
          <w:spacing w:val="-31"/>
        </w:rPr>
        <w:t xml:space="preserve"> </w:t>
      </w:r>
      <w:r>
        <w:t xml:space="preserve">a </w:t>
      </w:r>
      <w:r>
        <w:rPr>
          <w:spacing w:val="11"/>
          <w:u w:val="single"/>
        </w:rPr>
        <w:t xml:space="preserve">    </w:t>
      </w:r>
      <w:r>
        <w:rPr>
          <w:u w:val="single"/>
        </w:rPr>
        <w:t>25</w:t>
      </w:r>
      <w:r>
        <w:rPr>
          <w:u w:val="single"/>
        </w:rPr>
        <w:tab/>
      </w:r>
      <w:r>
        <w:t>plot</w:t>
      </w:r>
      <w:r>
        <w:rPr>
          <w:spacing w:val="-1"/>
        </w:rPr>
        <w:t xml:space="preserve"> </w:t>
      </w:r>
      <w:r>
        <w:t>of</w:t>
      </w:r>
      <w:r>
        <w:rPr>
          <w:spacing w:val="-1"/>
        </w:rPr>
        <w:t xml:space="preserve"> </w:t>
      </w:r>
      <w:r>
        <w:t>ground to</w:t>
      </w:r>
      <w:r>
        <w:rPr>
          <w:spacing w:val="-3"/>
        </w:rPr>
        <w:t xml:space="preserve"> </w:t>
      </w:r>
      <w:r>
        <w:t>bury</w:t>
      </w:r>
      <w:r>
        <w:rPr>
          <w:rFonts w:hint="eastAsia" w:ascii="宋体" w:hAnsi="宋体" w:eastAsia="宋体"/>
        </w:rPr>
        <w:t>（埋葬）</w:t>
      </w:r>
      <w:r>
        <w:t>myself.”</w:t>
      </w:r>
    </w:p>
    <w:p>
      <w:pPr>
        <w:pStyle w:val="2"/>
        <w:tabs>
          <w:tab w:val="left" w:pos="5614"/>
        </w:tabs>
        <w:spacing w:before="0" w:line="223" w:lineRule="exact"/>
      </w:pPr>
      <w:r>
        <w:t xml:space="preserve">That horseman‟s story is like all our lives. </w:t>
      </w:r>
      <w:r>
        <w:rPr>
          <w:spacing w:val="-9"/>
        </w:rPr>
        <w:t>We</w:t>
      </w:r>
      <w:r>
        <w:rPr>
          <w:spacing w:val="-31"/>
        </w:rPr>
        <w:t xml:space="preserve"> </w:t>
      </w:r>
      <w:r>
        <w:t xml:space="preserve">push </w:t>
      </w:r>
      <w:r>
        <w:rPr>
          <w:u w:val="single"/>
        </w:rPr>
        <w:t xml:space="preserve">   </w:t>
      </w:r>
      <w:r>
        <w:rPr>
          <w:spacing w:val="40"/>
          <w:u w:val="single"/>
        </w:rPr>
        <w:t xml:space="preserve"> </w:t>
      </w:r>
      <w:r>
        <w:rPr>
          <w:u w:val="single"/>
        </w:rPr>
        <w:t>26</w:t>
      </w:r>
      <w:r>
        <w:rPr>
          <w:u w:val="single"/>
        </w:rPr>
        <w:tab/>
      </w:r>
      <w:r>
        <w:t>hard each day for money</w:t>
      </w:r>
      <w:r>
        <w:rPr>
          <w:spacing w:val="-10"/>
        </w:rPr>
        <w:t xml:space="preserve"> </w:t>
      </w:r>
      <w:r>
        <w:t>and</w:t>
      </w:r>
    </w:p>
    <w:p>
      <w:pPr>
        <w:pStyle w:val="2"/>
        <w:tabs>
          <w:tab w:val="left" w:pos="1785"/>
          <w:tab w:val="left" w:pos="3432"/>
          <w:tab w:val="left" w:pos="6374"/>
          <w:tab w:val="left" w:pos="8384"/>
        </w:tabs>
        <w:spacing w:after="4" w:line="326" w:lineRule="auto"/>
        <w:ind w:left="160" w:right="198"/>
      </w:pPr>
      <w:r>
        <w:rPr>
          <w:spacing w:val="-3"/>
        </w:rPr>
        <w:t>power.</w:t>
      </w:r>
      <w:r>
        <w:rPr>
          <w:spacing w:val="-4"/>
        </w:rPr>
        <w:t xml:space="preserve"> </w:t>
      </w:r>
      <w:r>
        <w:rPr>
          <w:spacing w:val="-9"/>
        </w:rPr>
        <w:t xml:space="preserve">We  </w:t>
      </w:r>
      <w:r>
        <w:rPr>
          <w:spacing w:val="-9"/>
          <w:u w:val="single"/>
        </w:rPr>
        <w:t xml:space="preserve">    </w:t>
      </w:r>
      <w:r>
        <w:rPr>
          <w:spacing w:val="6"/>
          <w:u w:val="single"/>
        </w:rPr>
        <w:t xml:space="preserve"> </w:t>
      </w:r>
      <w:r>
        <w:rPr>
          <w:u w:val="single"/>
        </w:rPr>
        <w:t>27</w:t>
      </w:r>
      <w:r>
        <w:rPr>
          <w:u w:val="single"/>
        </w:rPr>
        <w:tab/>
      </w:r>
      <w:r>
        <w:t xml:space="preserve">our health and time with our </w:t>
      </w:r>
      <w:r>
        <w:rPr>
          <w:spacing w:val="-3"/>
        </w:rPr>
        <w:t xml:space="preserve">family. </w:t>
      </w:r>
      <w:r>
        <w:rPr>
          <w:spacing w:val="-9"/>
        </w:rPr>
        <w:t xml:space="preserve">We </w:t>
      </w:r>
      <w:r>
        <w:t>don‟t have time to enjoy</w:t>
      </w:r>
      <w:r>
        <w:rPr>
          <w:spacing w:val="-20"/>
        </w:rPr>
        <w:t xml:space="preserve"> </w:t>
      </w:r>
      <w:r>
        <w:t xml:space="preserve">the </w:t>
      </w:r>
      <w:r>
        <w:rPr>
          <w:u w:val="single"/>
        </w:rPr>
        <w:t xml:space="preserve">   </w:t>
      </w:r>
      <w:r>
        <w:rPr>
          <w:spacing w:val="44"/>
          <w:u w:val="single"/>
        </w:rPr>
        <w:t xml:space="preserve"> </w:t>
      </w:r>
      <w:r>
        <w:rPr>
          <w:u w:val="single"/>
        </w:rPr>
        <w:t>28</w:t>
      </w:r>
      <w:r>
        <w:rPr>
          <w:u w:val="single"/>
        </w:rPr>
        <w:tab/>
      </w:r>
      <w:r>
        <w:t xml:space="preserve"> around  us. One  day when</w:t>
      </w:r>
      <w:r>
        <w:rPr>
          <w:spacing w:val="-16"/>
        </w:rPr>
        <w:t xml:space="preserve"> </w:t>
      </w:r>
      <w:r>
        <w:t xml:space="preserve">we  </w:t>
      </w:r>
      <w:r>
        <w:rPr>
          <w:u w:val="single"/>
        </w:rPr>
        <w:t xml:space="preserve">   </w:t>
      </w:r>
      <w:r>
        <w:rPr>
          <w:spacing w:val="5"/>
          <w:u w:val="single"/>
        </w:rPr>
        <w:t xml:space="preserve"> </w:t>
      </w:r>
      <w:r>
        <w:rPr>
          <w:u w:val="single"/>
        </w:rPr>
        <w:t>29</w:t>
      </w:r>
      <w:r>
        <w:rPr>
          <w:u w:val="single"/>
        </w:rPr>
        <w:tab/>
      </w:r>
      <w:r>
        <w:t xml:space="preserve">, we </w:t>
      </w:r>
      <w:r>
        <w:rPr>
          <w:spacing w:val="37"/>
        </w:rPr>
        <w:t xml:space="preserve"> </w:t>
      </w:r>
      <w:r>
        <w:t xml:space="preserve">will realize that we </w:t>
      </w:r>
      <w:r>
        <w:rPr>
          <w:u w:val="single"/>
        </w:rPr>
        <w:t xml:space="preserve">   </w:t>
      </w:r>
      <w:r>
        <w:rPr>
          <w:spacing w:val="52"/>
          <w:u w:val="single"/>
        </w:rPr>
        <w:t xml:space="preserve"> </w:t>
      </w:r>
      <w:r>
        <w:rPr>
          <w:u w:val="single"/>
        </w:rPr>
        <w:t>30</w:t>
      </w:r>
      <w:r>
        <w:rPr>
          <w:u w:val="single"/>
        </w:rPr>
        <w:tab/>
      </w:r>
      <w:r>
        <w:t xml:space="preserve">really needed the </w:t>
      </w:r>
      <w:r>
        <w:rPr>
          <w:spacing w:val="-4"/>
        </w:rPr>
        <w:t xml:space="preserve">money </w:t>
      </w:r>
      <w:r>
        <w:t xml:space="preserve">and </w:t>
      </w:r>
      <w:r>
        <w:rPr>
          <w:spacing w:val="-3"/>
        </w:rPr>
        <w:t>power.</w:t>
      </w:r>
    </w:p>
    <w:tbl>
      <w:tblPr>
        <w:tblStyle w:val="4"/>
        <w:tblW w:w="8068" w:type="dxa"/>
        <w:tblInd w:w="11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115"/>
        <w:gridCol w:w="2044"/>
        <w:gridCol w:w="2192"/>
        <w:gridCol w:w="171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6" w:hRule="atLeast"/>
        </w:trPr>
        <w:tc>
          <w:tcPr>
            <w:tcW w:w="2115" w:type="dxa"/>
          </w:tcPr>
          <w:p>
            <w:pPr>
              <w:pStyle w:val="8"/>
              <w:numPr>
                <w:ilvl w:val="0"/>
                <w:numId w:val="2"/>
              </w:numPr>
              <w:tabs>
                <w:tab w:val="left" w:pos="470"/>
              </w:tabs>
              <w:spacing w:before="0" w:after="0" w:line="234" w:lineRule="exact"/>
              <w:ind w:left="470" w:right="0" w:hanging="420"/>
              <w:jc w:val="left"/>
              <w:rPr>
                <w:sz w:val="21"/>
              </w:rPr>
            </w:pPr>
            <w:r>
              <w:rPr>
                <w:sz w:val="21"/>
              </w:rPr>
              <w:t>A. ride</w:t>
            </w:r>
          </w:p>
          <w:p>
            <w:pPr>
              <w:pStyle w:val="8"/>
              <w:numPr>
                <w:ilvl w:val="0"/>
                <w:numId w:val="2"/>
              </w:numPr>
              <w:tabs>
                <w:tab w:val="left" w:pos="470"/>
              </w:tabs>
              <w:spacing w:before="85" w:after="0" w:line="240" w:lineRule="auto"/>
              <w:ind w:left="470" w:right="0" w:hanging="420"/>
              <w:jc w:val="left"/>
              <w:rPr>
                <w:sz w:val="21"/>
              </w:rPr>
            </w:pPr>
            <w:r>
              <w:rPr>
                <w:sz w:val="21"/>
              </w:rPr>
              <w:t>A. as fast</w:t>
            </w:r>
            <w:r>
              <w:rPr>
                <w:spacing w:val="-2"/>
                <w:sz w:val="21"/>
              </w:rPr>
              <w:t xml:space="preserve"> </w:t>
            </w:r>
            <w:r>
              <w:rPr>
                <w:sz w:val="21"/>
              </w:rPr>
              <w:t>as</w:t>
            </w:r>
          </w:p>
        </w:tc>
        <w:tc>
          <w:tcPr>
            <w:tcW w:w="2044" w:type="dxa"/>
          </w:tcPr>
          <w:p>
            <w:pPr>
              <w:pStyle w:val="8"/>
              <w:spacing w:before="0" w:line="234" w:lineRule="exact"/>
              <w:ind w:left="455"/>
              <w:rPr>
                <w:sz w:val="21"/>
              </w:rPr>
            </w:pPr>
            <w:r>
              <w:rPr>
                <w:sz w:val="21"/>
              </w:rPr>
              <w:t>B. cover</w:t>
            </w:r>
          </w:p>
          <w:p>
            <w:pPr>
              <w:pStyle w:val="8"/>
              <w:spacing w:before="85"/>
              <w:ind w:left="455"/>
              <w:rPr>
                <w:sz w:val="21"/>
              </w:rPr>
            </w:pPr>
            <w:r>
              <w:rPr>
                <w:sz w:val="21"/>
              </w:rPr>
              <w:t>B. as long as</w:t>
            </w:r>
          </w:p>
        </w:tc>
        <w:tc>
          <w:tcPr>
            <w:tcW w:w="2192" w:type="dxa"/>
          </w:tcPr>
          <w:p>
            <w:pPr>
              <w:pStyle w:val="8"/>
              <w:spacing w:before="0" w:line="234" w:lineRule="exact"/>
              <w:ind w:left="511"/>
              <w:rPr>
                <w:sz w:val="21"/>
              </w:rPr>
            </w:pPr>
            <w:r>
              <w:rPr>
                <w:sz w:val="21"/>
              </w:rPr>
              <w:t>C. win</w:t>
            </w:r>
          </w:p>
          <w:p>
            <w:pPr>
              <w:pStyle w:val="8"/>
              <w:spacing w:before="85"/>
              <w:ind w:left="511"/>
              <w:rPr>
                <w:sz w:val="21"/>
              </w:rPr>
            </w:pPr>
            <w:r>
              <w:rPr>
                <w:sz w:val="21"/>
              </w:rPr>
              <w:t>C. as slowly as</w:t>
            </w:r>
          </w:p>
        </w:tc>
        <w:tc>
          <w:tcPr>
            <w:tcW w:w="1717" w:type="dxa"/>
          </w:tcPr>
          <w:p>
            <w:pPr>
              <w:pStyle w:val="8"/>
              <w:spacing w:before="0" w:line="234" w:lineRule="exact"/>
              <w:rPr>
                <w:sz w:val="21"/>
              </w:rPr>
            </w:pPr>
            <w:r>
              <w:rPr>
                <w:sz w:val="21"/>
              </w:rPr>
              <w:t>D. walk</w:t>
            </w:r>
          </w:p>
          <w:p>
            <w:pPr>
              <w:pStyle w:val="8"/>
              <w:spacing w:before="85"/>
              <w:rPr>
                <w:sz w:val="21"/>
              </w:rPr>
            </w:pPr>
            <w:r>
              <w:rPr>
                <w:sz w:val="21"/>
              </w:rPr>
              <w:t>D. as much as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7" w:hRule="atLeast"/>
        </w:trPr>
        <w:tc>
          <w:tcPr>
            <w:tcW w:w="2115" w:type="dxa"/>
          </w:tcPr>
          <w:p>
            <w:pPr>
              <w:pStyle w:val="8"/>
              <w:ind w:left="50"/>
              <w:rPr>
                <w:sz w:val="21"/>
              </w:rPr>
            </w:pPr>
            <w:r>
              <w:rPr>
                <w:sz w:val="21"/>
              </w:rPr>
              <w:t>18. A. and</w:t>
            </w:r>
          </w:p>
        </w:tc>
        <w:tc>
          <w:tcPr>
            <w:tcW w:w="2044" w:type="dxa"/>
          </w:tcPr>
          <w:p>
            <w:pPr>
              <w:pStyle w:val="8"/>
              <w:ind w:left="455"/>
              <w:rPr>
                <w:sz w:val="21"/>
              </w:rPr>
            </w:pPr>
            <w:r>
              <w:rPr>
                <w:sz w:val="21"/>
              </w:rPr>
              <w:t>B. but</w:t>
            </w:r>
          </w:p>
        </w:tc>
        <w:tc>
          <w:tcPr>
            <w:tcW w:w="2192" w:type="dxa"/>
          </w:tcPr>
          <w:p>
            <w:pPr>
              <w:pStyle w:val="8"/>
              <w:ind w:left="511"/>
              <w:rPr>
                <w:sz w:val="21"/>
              </w:rPr>
            </w:pPr>
            <w:r>
              <w:rPr>
                <w:sz w:val="21"/>
              </w:rPr>
              <w:t>C. or</w:t>
            </w:r>
          </w:p>
        </w:tc>
        <w:tc>
          <w:tcPr>
            <w:tcW w:w="1717" w:type="dxa"/>
          </w:tcPr>
          <w:p>
            <w:pPr>
              <w:pStyle w:val="8"/>
              <w:rPr>
                <w:sz w:val="21"/>
              </w:rPr>
            </w:pPr>
            <w:r>
              <w:rPr>
                <w:sz w:val="21"/>
              </w:rPr>
              <w:t>D. so</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7" w:hRule="atLeast"/>
        </w:trPr>
        <w:tc>
          <w:tcPr>
            <w:tcW w:w="2115" w:type="dxa"/>
          </w:tcPr>
          <w:p>
            <w:pPr>
              <w:pStyle w:val="8"/>
              <w:spacing w:before="39"/>
              <w:ind w:left="50"/>
              <w:rPr>
                <w:sz w:val="21"/>
              </w:rPr>
            </w:pPr>
            <w:r>
              <w:rPr>
                <w:sz w:val="21"/>
              </w:rPr>
              <w:t>19. A. sleepy</w:t>
            </w:r>
          </w:p>
        </w:tc>
        <w:tc>
          <w:tcPr>
            <w:tcW w:w="2044" w:type="dxa"/>
          </w:tcPr>
          <w:p>
            <w:pPr>
              <w:pStyle w:val="8"/>
              <w:spacing w:before="39"/>
              <w:ind w:left="455"/>
              <w:rPr>
                <w:sz w:val="21"/>
              </w:rPr>
            </w:pPr>
            <w:r>
              <w:rPr>
                <w:sz w:val="21"/>
              </w:rPr>
              <w:t>B. thirsty</w:t>
            </w:r>
          </w:p>
        </w:tc>
        <w:tc>
          <w:tcPr>
            <w:tcW w:w="2192" w:type="dxa"/>
          </w:tcPr>
          <w:p>
            <w:pPr>
              <w:pStyle w:val="8"/>
              <w:spacing w:before="39"/>
              <w:ind w:left="511"/>
              <w:rPr>
                <w:sz w:val="21"/>
              </w:rPr>
            </w:pPr>
            <w:r>
              <w:rPr>
                <w:sz w:val="21"/>
              </w:rPr>
              <w:t>C. angry</w:t>
            </w:r>
          </w:p>
        </w:tc>
        <w:tc>
          <w:tcPr>
            <w:tcW w:w="1717" w:type="dxa"/>
          </w:tcPr>
          <w:p>
            <w:pPr>
              <w:pStyle w:val="8"/>
              <w:spacing w:before="39"/>
              <w:rPr>
                <w:sz w:val="21"/>
              </w:rPr>
            </w:pPr>
            <w:r>
              <w:rPr>
                <w:sz w:val="21"/>
              </w:rPr>
              <w:t>D. tired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6" w:hRule="atLeast"/>
        </w:trPr>
        <w:tc>
          <w:tcPr>
            <w:tcW w:w="2115" w:type="dxa"/>
          </w:tcPr>
          <w:p>
            <w:pPr>
              <w:pStyle w:val="8"/>
              <w:ind w:left="50"/>
              <w:rPr>
                <w:sz w:val="21"/>
              </w:rPr>
            </w:pPr>
            <w:r>
              <w:rPr>
                <w:sz w:val="21"/>
              </w:rPr>
              <w:t>20. A. missing</w:t>
            </w:r>
          </w:p>
        </w:tc>
        <w:tc>
          <w:tcPr>
            <w:tcW w:w="2044" w:type="dxa"/>
          </w:tcPr>
          <w:p>
            <w:pPr>
              <w:pStyle w:val="8"/>
              <w:ind w:left="455"/>
              <w:rPr>
                <w:sz w:val="21"/>
              </w:rPr>
            </w:pPr>
            <w:r>
              <w:rPr>
                <w:sz w:val="21"/>
              </w:rPr>
              <w:t>B. lost</w:t>
            </w:r>
          </w:p>
        </w:tc>
        <w:tc>
          <w:tcPr>
            <w:tcW w:w="2192" w:type="dxa"/>
          </w:tcPr>
          <w:p>
            <w:pPr>
              <w:pStyle w:val="8"/>
              <w:ind w:left="511"/>
              <w:rPr>
                <w:sz w:val="21"/>
              </w:rPr>
            </w:pPr>
            <w:r>
              <w:rPr>
                <w:sz w:val="21"/>
              </w:rPr>
              <w:t>C. gone</w:t>
            </w:r>
          </w:p>
        </w:tc>
        <w:tc>
          <w:tcPr>
            <w:tcW w:w="1717" w:type="dxa"/>
          </w:tcPr>
          <w:p>
            <w:pPr>
              <w:pStyle w:val="8"/>
              <w:rPr>
                <w:sz w:val="21"/>
              </w:rPr>
            </w:pPr>
            <w:r>
              <w:rPr>
                <w:sz w:val="21"/>
              </w:rPr>
              <w:t>D. running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6" w:hRule="atLeast"/>
        </w:trPr>
        <w:tc>
          <w:tcPr>
            <w:tcW w:w="2115" w:type="dxa"/>
          </w:tcPr>
          <w:p>
            <w:pPr>
              <w:pStyle w:val="8"/>
              <w:ind w:left="50"/>
              <w:rPr>
                <w:sz w:val="21"/>
              </w:rPr>
            </w:pPr>
            <w:r>
              <w:rPr>
                <w:sz w:val="21"/>
              </w:rPr>
              <w:t>21. A. get out</w:t>
            </w:r>
          </w:p>
        </w:tc>
        <w:tc>
          <w:tcPr>
            <w:tcW w:w="2044" w:type="dxa"/>
          </w:tcPr>
          <w:p>
            <w:pPr>
              <w:pStyle w:val="8"/>
              <w:ind w:left="455"/>
              <w:rPr>
                <w:sz w:val="21"/>
              </w:rPr>
            </w:pPr>
            <w:r>
              <w:rPr>
                <w:sz w:val="21"/>
              </w:rPr>
              <w:t>B. try out</w:t>
            </w:r>
          </w:p>
        </w:tc>
        <w:tc>
          <w:tcPr>
            <w:tcW w:w="2192" w:type="dxa"/>
          </w:tcPr>
          <w:p>
            <w:pPr>
              <w:pStyle w:val="8"/>
              <w:ind w:left="511"/>
              <w:rPr>
                <w:sz w:val="21"/>
              </w:rPr>
            </w:pPr>
            <w:r>
              <w:rPr>
                <w:sz w:val="21"/>
              </w:rPr>
              <w:t>C. lie down</w:t>
            </w:r>
          </w:p>
        </w:tc>
        <w:tc>
          <w:tcPr>
            <w:tcW w:w="1717" w:type="dxa"/>
          </w:tcPr>
          <w:p>
            <w:pPr>
              <w:pStyle w:val="8"/>
              <w:rPr>
                <w:sz w:val="21"/>
              </w:rPr>
            </w:pPr>
            <w:r>
              <w:rPr>
                <w:sz w:val="21"/>
              </w:rPr>
              <w:t>D. throw away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7" w:hRule="atLeast"/>
        </w:trPr>
        <w:tc>
          <w:tcPr>
            <w:tcW w:w="2115" w:type="dxa"/>
          </w:tcPr>
          <w:p>
            <w:pPr>
              <w:pStyle w:val="8"/>
              <w:ind w:left="50"/>
              <w:rPr>
                <w:sz w:val="21"/>
              </w:rPr>
            </w:pPr>
            <w:r>
              <w:rPr>
                <w:sz w:val="21"/>
              </w:rPr>
              <w:t>22. A. promise</w:t>
            </w:r>
          </w:p>
        </w:tc>
        <w:tc>
          <w:tcPr>
            <w:tcW w:w="2044" w:type="dxa"/>
          </w:tcPr>
          <w:p>
            <w:pPr>
              <w:pStyle w:val="8"/>
              <w:ind w:left="455"/>
              <w:rPr>
                <w:sz w:val="21"/>
              </w:rPr>
            </w:pPr>
            <w:r>
              <w:rPr>
                <w:sz w:val="21"/>
              </w:rPr>
              <w:t>B. plan</w:t>
            </w:r>
          </w:p>
        </w:tc>
        <w:tc>
          <w:tcPr>
            <w:tcW w:w="2192" w:type="dxa"/>
          </w:tcPr>
          <w:p>
            <w:pPr>
              <w:pStyle w:val="8"/>
              <w:ind w:left="511"/>
              <w:rPr>
                <w:sz w:val="21"/>
              </w:rPr>
            </w:pPr>
            <w:r>
              <w:rPr>
                <w:sz w:val="21"/>
              </w:rPr>
              <w:t>C. mistake</w:t>
            </w:r>
          </w:p>
        </w:tc>
        <w:tc>
          <w:tcPr>
            <w:tcW w:w="1717" w:type="dxa"/>
          </w:tcPr>
          <w:p>
            <w:pPr>
              <w:pStyle w:val="8"/>
              <w:rPr>
                <w:sz w:val="21"/>
              </w:rPr>
            </w:pPr>
            <w:r>
              <w:rPr>
                <w:sz w:val="21"/>
              </w:rPr>
              <w:t>D. suggestion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7" w:hRule="atLeast"/>
        </w:trPr>
        <w:tc>
          <w:tcPr>
            <w:tcW w:w="2115" w:type="dxa"/>
          </w:tcPr>
          <w:p>
            <w:pPr>
              <w:pStyle w:val="8"/>
              <w:spacing w:before="39"/>
              <w:ind w:left="50"/>
              <w:rPr>
                <w:sz w:val="21"/>
              </w:rPr>
            </w:pPr>
            <w:r>
              <w:rPr>
                <w:sz w:val="21"/>
              </w:rPr>
              <w:t>23. A. When</w:t>
            </w:r>
          </w:p>
        </w:tc>
        <w:tc>
          <w:tcPr>
            <w:tcW w:w="2044" w:type="dxa"/>
          </w:tcPr>
          <w:p>
            <w:pPr>
              <w:pStyle w:val="8"/>
              <w:spacing w:before="39"/>
              <w:ind w:left="455"/>
              <w:rPr>
                <w:sz w:val="21"/>
              </w:rPr>
            </w:pPr>
            <w:r>
              <w:rPr>
                <w:sz w:val="21"/>
              </w:rPr>
              <w:t>B. How</w:t>
            </w:r>
          </w:p>
        </w:tc>
        <w:tc>
          <w:tcPr>
            <w:tcW w:w="2192" w:type="dxa"/>
          </w:tcPr>
          <w:p>
            <w:pPr>
              <w:pStyle w:val="8"/>
              <w:spacing w:before="39"/>
              <w:ind w:left="511"/>
              <w:rPr>
                <w:sz w:val="21"/>
              </w:rPr>
            </w:pPr>
            <w:r>
              <w:rPr>
                <w:sz w:val="21"/>
              </w:rPr>
              <w:t>C. Why</w:t>
            </w:r>
          </w:p>
        </w:tc>
        <w:tc>
          <w:tcPr>
            <w:tcW w:w="1717" w:type="dxa"/>
          </w:tcPr>
          <w:p>
            <w:pPr>
              <w:pStyle w:val="8"/>
              <w:spacing w:before="39"/>
              <w:rPr>
                <w:sz w:val="21"/>
              </w:rPr>
            </w:pPr>
            <w:r>
              <w:rPr>
                <w:sz w:val="21"/>
              </w:rPr>
              <w:t>D. What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6" w:hRule="atLeast"/>
        </w:trPr>
        <w:tc>
          <w:tcPr>
            <w:tcW w:w="2115" w:type="dxa"/>
          </w:tcPr>
          <w:p>
            <w:pPr>
              <w:pStyle w:val="8"/>
              <w:ind w:left="50"/>
              <w:rPr>
                <w:sz w:val="21"/>
              </w:rPr>
            </w:pPr>
            <w:r>
              <w:rPr>
                <w:sz w:val="21"/>
              </w:rPr>
              <w:t>24. A. many</w:t>
            </w:r>
          </w:p>
        </w:tc>
        <w:tc>
          <w:tcPr>
            <w:tcW w:w="2044" w:type="dxa"/>
          </w:tcPr>
          <w:p>
            <w:pPr>
              <w:pStyle w:val="8"/>
              <w:ind w:left="455"/>
              <w:rPr>
                <w:sz w:val="21"/>
              </w:rPr>
            </w:pPr>
            <w:r>
              <w:rPr>
                <w:sz w:val="21"/>
              </w:rPr>
              <w:t>B. much</w:t>
            </w:r>
          </w:p>
        </w:tc>
        <w:tc>
          <w:tcPr>
            <w:tcW w:w="2192" w:type="dxa"/>
          </w:tcPr>
          <w:p>
            <w:pPr>
              <w:pStyle w:val="8"/>
              <w:ind w:left="511"/>
              <w:rPr>
                <w:sz w:val="21"/>
              </w:rPr>
            </w:pPr>
            <w:r>
              <w:rPr>
                <w:sz w:val="21"/>
              </w:rPr>
              <w:t>C. little</w:t>
            </w:r>
          </w:p>
        </w:tc>
        <w:tc>
          <w:tcPr>
            <w:tcW w:w="1717" w:type="dxa"/>
          </w:tcPr>
          <w:p>
            <w:pPr>
              <w:pStyle w:val="8"/>
              <w:rPr>
                <w:sz w:val="21"/>
              </w:rPr>
            </w:pPr>
            <w:r>
              <w:rPr>
                <w:sz w:val="21"/>
              </w:rPr>
              <w:t>D. few</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6" w:hRule="atLeast"/>
        </w:trPr>
        <w:tc>
          <w:tcPr>
            <w:tcW w:w="2115" w:type="dxa"/>
          </w:tcPr>
          <w:p>
            <w:pPr>
              <w:pStyle w:val="8"/>
              <w:ind w:left="50"/>
              <w:rPr>
                <w:sz w:val="21"/>
              </w:rPr>
            </w:pPr>
            <w:r>
              <w:rPr>
                <w:sz w:val="21"/>
              </w:rPr>
              <w:t>25. A. big</w:t>
            </w:r>
          </w:p>
        </w:tc>
        <w:tc>
          <w:tcPr>
            <w:tcW w:w="2044" w:type="dxa"/>
          </w:tcPr>
          <w:p>
            <w:pPr>
              <w:pStyle w:val="8"/>
              <w:ind w:left="455"/>
              <w:rPr>
                <w:sz w:val="21"/>
              </w:rPr>
            </w:pPr>
            <w:r>
              <w:rPr>
                <w:sz w:val="21"/>
              </w:rPr>
              <w:t>B. large</w:t>
            </w:r>
          </w:p>
        </w:tc>
        <w:tc>
          <w:tcPr>
            <w:tcW w:w="2192" w:type="dxa"/>
          </w:tcPr>
          <w:p>
            <w:pPr>
              <w:pStyle w:val="8"/>
              <w:ind w:left="511"/>
              <w:rPr>
                <w:sz w:val="21"/>
              </w:rPr>
            </w:pPr>
            <w:r>
              <w:rPr>
                <w:sz w:val="21"/>
              </w:rPr>
              <w:t>C. wide</w:t>
            </w:r>
          </w:p>
        </w:tc>
        <w:tc>
          <w:tcPr>
            <w:tcW w:w="1717" w:type="dxa"/>
          </w:tcPr>
          <w:p>
            <w:pPr>
              <w:pStyle w:val="8"/>
              <w:rPr>
                <w:sz w:val="21"/>
              </w:rPr>
            </w:pPr>
            <w:r>
              <w:rPr>
                <w:sz w:val="21"/>
              </w:rPr>
              <w:t>D. small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0" w:hRule="atLeast"/>
        </w:trPr>
        <w:tc>
          <w:tcPr>
            <w:tcW w:w="2115" w:type="dxa"/>
          </w:tcPr>
          <w:p>
            <w:pPr>
              <w:pStyle w:val="8"/>
              <w:spacing w:line="222" w:lineRule="exact"/>
              <w:ind w:left="50"/>
              <w:rPr>
                <w:sz w:val="21"/>
              </w:rPr>
            </w:pPr>
            <w:r>
              <w:rPr>
                <w:sz w:val="21"/>
              </w:rPr>
              <w:t>26. A. themselves</w:t>
            </w:r>
          </w:p>
        </w:tc>
        <w:tc>
          <w:tcPr>
            <w:tcW w:w="2044" w:type="dxa"/>
          </w:tcPr>
          <w:p>
            <w:pPr>
              <w:pStyle w:val="8"/>
              <w:spacing w:line="222" w:lineRule="exact"/>
              <w:ind w:left="455"/>
              <w:rPr>
                <w:sz w:val="21"/>
              </w:rPr>
            </w:pPr>
            <w:r>
              <w:rPr>
                <w:sz w:val="21"/>
              </w:rPr>
              <w:t>B. myself</w:t>
            </w:r>
          </w:p>
        </w:tc>
        <w:tc>
          <w:tcPr>
            <w:tcW w:w="2192" w:type="dxa"/>
          </w:tcPr>
          <w:p>
            <w:pPr>
              <w:pStyle w:val="8"/>
              <w:spacing w:line="222" w:lineRule="exact"/>
              <w:ind w:left="511"/>
              <w:rPr>
                <w:sz w:val="21"/>
              </w:rPr>
            </w:pPr>
            <w:r>
              <w:rPr>
                <w:sz w:val="21"/>
              </w:rPr>
              <w:t>C. ourselves</w:t>
            </w:r>
          </w:p>
        </w:tc>
        <w:tc>
          <w:tcPr>
            <w:tcW w:w="1717" w:type="dxa"/>
          </w:tcPr>
          <w:p>
            <w:pPr>
              <w:pStyle w:val="8"/>
              <w:spacing w:line="222" w:lineRule="exact"/>
              <w:rPr>
                <w:sz w:val="21"/>
              </w:rPr>
            </w:pPr>
            <w:r>
              <w:rPr>
                <w:sz w:val="21"/>
              </w:rPr>
              <w:t>D. yourself</w:t>
            </w:r>
          </w:p>
        </w:tc>
      </w:tr>
    </w:tbl>
    <w:p>
      <w:pPr>
        <w:spacing w:after="0" w:line="222" w:lineRule="exact"/>
        <w:rPr>
          <w:sz w:val="21"/>
        </w:rPr>
        <w:sectPr>
          <w:pgSz w:w="11060" w:h="15310"/>
          <w:pgMar w:top="1400" w:right="1060" w:bottom="1020" w:left="1280" w:header="0" w:footer="834" w:gutter="0"/>
          <w:cols w:space="720" w:num="1"/>
        </w:sectPr>
      </w:pPr>
    </w:p>
    <w:p>
      <w:pPr>
        <w:pStyle w:val="2"/>
        <w:spacing w:before="5"/>
        <w:ind w:left="0"/>
        <w:rPr>
          <w:sz w:val="3"/>
        </w:rPr>
      </w:pPr>
    </w:p>
    <w:tbl>
      <w:tblPr>
        <w:tblStyle w:val="4"/>
        <w:tblW w:w="8102" w:type="dxa"/>
        <w:tblInd w:w="11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392"/>
        <w:gridCol w:w="1798"/>
        <w:gridCol w:w="2063"/>
        <w:gridCol w:w="2087"/>
        <w:gridCol w:w="176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0" w:hRule="atLeast"/>
        </w:trPr>
        <w:tc>
          <w:tcPr>
            <w:tcW w:w="392" w:type="dxa"/>
          </w:tcPr>
          <w:p>
            <w:pPr>
              <w:pStyle w:val="8"/>
              <w:spacing w:before="0" w:line="234" w:lineRule="exact"/>
              <w:ind w:left="31" w:right="58"/>
              <w:jc w:val="center"/>
              <w:rPr>
                <w:sz w:val="21"/>
              </w:rPr>
            </w:pPr>
            <w:r>
              <w:rPr>
                <w:sz w:val="21"/>
              </w:rPr>
              <w:t>27.</w:t>
            </w:r>
          </w:p>
        </w:tc>
        <w:tc>
          <w:tcPr>
            <w:tcW w:w="1798" w:type="dxa"/>
          </w:tcPr>
          <w:p>
            <w:pPr>
              <w:pStyle w:val="8"/>
              <w:spacing w:before="0" w:line="234" w:lineRule="exact"/>
              <w:ind w:left="78"/>
              <w:rPr>
                <w:sz w:val="21"/>
              </w:rPr>
            </w:pPr>
            <w:r>
              <w:rPr>
                <w:sz w:val="21"/>
              </w:rPr>
              <w:t>A. care about</w:t>
            </w:r>
          </w:p>
        </w:tc>
        <w:tc>
          <w:tcPr>
            <w:tcW w:w="2063" w:type="dxa"/>
          </w:tcPr>
          <w:p>
            <w:pPr>
              <w:pStyle w:val="8"/>
              <w:spacing w:before="0" w:line="234" w:lineRule="exact"/>
              <w:ind w:left="380"/>
              <w:rPr>
                <w:sz w:val="21"/>
              </w:rPr>
            </w:pPr>
            <w:r>
              <w:rPr>
                <w:sz w:val="21"/>
              </w:rPr>
              <w:t>B. forget about</w:t>
            </w:r>
          </w:p>
        </w:tc>
        <w:tc>
          <w:tcPr>
            <w:tcW w:w="2087" w:type="dxa"/>
          </w:tcPr>
          <w:p>
            <w:pPr>
              <w:pStyle w:val="8"/>
              <w:spacing w:before="0" w:line="234" w:lineRule="exact"/>
              <w:ind w:left="417"/>
              <w:rPr>
                <w:sz w:val="21"/>
              </w:rPr>
            </w:pPr>
            <w:r>
              <w:rPr>
                <w:sz w:val="21"/>
              </w:rPr>
              <w:t>C. know about</w:t>
            </w:r>
          </w:p>
        </w:tc>
        <w:tc>
          <w:tcPr>
            <w:tcW w:w="1762" w:type="dxa"/>
          </w:tcPr>
          <w:p>
            <w:pPr>
              <w:pStyle w:val="8"/>
              <w:spacing w:before="0" w:line="234" w:lineRule="exact"/>
              <w:ind w:left="431"/>
              <w:rPr>
                <w:sz w:val="21"/>
              </w:rPr>
            </w:pPr>
            <w:r>
              <w:rPr>
                <w:sz w:val="21"/>
              </w:rPr>
              <w:t>D. worry about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6" w:hRule="atLeast"/>
        </w:trPr>
        <w:tc>
          <w:tcPr>
            <w:tcW w:w="392" w:type="dxa"/>
          </w:tcPr>
          <w:p>
            <w:pPr>
              <w:pStyle w:val="8"/>
              <w:ind w:left="31" w:right="58"/>
              <w:jc w:val="center"/>
              <w:rPr>
                <w:sz w:val="21"/>
              </w:rPr>
            </w:pPr>
            <w:r>
              <w:rPr>
                <w:sz w:val="21"/>
              </w:rPr>
              <w:t>28.</w:t>
            </w:r>
          </w:p>
        </w:tc>
        <w:tc>
          <w:tcPr>
            <w:tcW w:w="1798" w:type="dxa"/>
          </w:tcPr>
          <w:p>
            <w:pPr>
              <w:pStyle w:val="8"/>
              <w:ind w:left="78"/>
              <w:rPr>
                <w:sz w:val="21"/>
              </w:rPr>
            </w:pPr>
            <w:r>
              <w:rPr>
                <w:sz w:val="21"/>
              </w:rPr>
              <w:t>A. money</w:t>
            </w:r>
          </w:p>
        </w:tc>
        <w:tc>
          <w:tcPr>
            <w:tcW w:w="2063" w:type="dxa"/>
          </w:tcPr>
          <w:p>
            <w:pPr>
              <w:pStyle w:val="8"/>
              <w:ind w:left="380"/>
              <w:rPr>
                <w:sz w:val="21"/>
              </w:rPr>
            </w:pPr>
            <w:r>
              <w:rPr>
                <w:sz w:val="21"/>
              </w:rPr>
              <w:t>B. power</w:t>
            </w:r>
          </w:p>
        </w:tc>
        <w:tc>
          <w:tcPr>
            <w:tcW w:w="2087" w:type="dxa"/>
          </w:tcPr>
          <w:p>
            <w:pPr>
              <w:pStyle w:val="8"/>
              <w:ind w:left="417"/>
              <w:rPr>
                <w:sz w:val="21"/>
              </w:rPr>
            </w:pPr>
            <w:r>
              <w:rPr>
                <w:sz w:val="21"/>
              </w:rPr>
              <w:t>C. houses</w:t>
            </w:r>
          </w:p>
        </w:tc>
        <w:tc>
          <w:tcPr>
            <w:tcW w:w="1762" w:type="dxa"/>
          </w:tcPr>
          <w:p>
            <w:pPr>
              <w:pStyle w:val="8"/>
              <w:ind w:left="431"/>
              <w:rPr>
                <w:sz w:val="21"/>
              </w:rPr>
            </w:pPr>
            <w:r>
              <w:rPr>
                <w:sz w:val="21"/>
              </w:rPr>
              <w:t>D. beauty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7" w:hRule="atLeast"/>
        </w:trPr>
        <w:tc>
          <w:tcPr>
            <w:tcW w:w="392" w:type="dxa"/>
          </w:tcPr>
          <w:p>
            <w:pPr>
              <w:pStyle w:val="8"/>
              <w:ind w:left="31" w:right="58"/>
              <w:jc w:val="center"/>
              <w:rPr>
                <w:sz w:val="21"/>
              </w:rPr>
            </w:pPr>
            <w:r>
              <w:rPr>
                <w:sz w:val="21"/>
              </w:rPr>
              <w:t>29.</w:t>
            </w:r>
          </w:p>
        </w:tc>
        <w:tc>
          <w:tcPr>
            <w:tcW w:w="1798" w:type="dxa"/>
          </w:tcPr>
          <w:p>
            <w:pPr>
              <w:pStyle w:val="8"/>
              <w:ind w:left="78"/>
              <w:rPr>
                <w:sz w:val="21"/>
              </w:rPr>
            </w:pPr>
            <w:r>
              <w:rPr>
                <w:sz w:val="21"/>
              </w:rPr>
              <w:t>A. look through</w:t>
            </w:r>
          </w:p>
        </w:tc>
        <w:tc>
          <w:tcPr>
            <w:tcW w:w="2063" w:type="dxa"/>
          </w:tcPr>
          <w:p>
            <w:pPr>
              <w:pStyle w:val="8"/>
              <w:ind w:left="380"/>
              <w:rPr>
                <w:sz w:val="21"/>
              </w:rPr>
            </w:pPr>
            <w:r>
              <w:rPr>
                <w:sz w:val="21"/>
              </w:rPr>
              <w:t>B. look ahead</w:t>
            </w:r>
          </w:p>
        </w:tc>
        <w:tc>
          <w:tcPr>
            <w:tcW w:w="2087" w:type="dxa"/>
          </w:tcPr>
          <w:p>
            <w:pPr>
              <w:pStyle w:val="8"/>
              <w:ind w:left="417"/>
              <w:rPr>
                <w:sz w:val="21"/>
              </w:rPr>
            </w:pPr>
            <w:r>
              <w:rPr>
                <w:sz w:val="21"/>
              </w:rPr>
              <w:t>C. look back</w:t>
            </w:r>
          </w:p>
        </w:tc>
        <w:tc>
          <w:tcPr>
            <w:tcW w:w="1762" w:type="dxa"/>
          </w:tcPr>
          <w:p>
            <w:pPr>
              <w:pStyle w:val="8"/>
              <w:ind w:left="431"/>
              <w:rPr>
                <w:sz w:val="21"/>
              </w:rPr>
            </w:pPr>
            <w:r>
              <w:rPr>
                <w:sz w:val="21"/>
              </w:rPr>
              <w:t>D. look down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1" w:hRule="atLeast"/>
        </w:trPr>
        <w:tc>
          <w:tcPr>
            <w:tcW w:w="392" w:type="dxa"/>
          </w:tcPr>
          <w:p>
            <w:pPr>
              <w:pStyle w:val="8"/>
              <w:spacing w:before="39" w:line="222" w:lineRule="exact"/>
              <w:ind w:left="31" w:right="58"/>
              <w:jc w:val="center"/>
              <w:rPr>
                <w:sz w:val="21"/>
              </w:rPr>
            </w:pPr>
            <w:r>
              <w:rPr>
                <w:sz w:val="21"/>
              </w:rPr>
              <w:t>30.</w:t>
            </w:r>
          </w:p>
        </w:tc>
        <w:tc>
          <w:tcPr>
            <w:tcW w:w="1798" w:type="dxa"/>
          </w:tcPr>
          <w:p>
            <w:pPr>
              <w:pStyle w:val="8"/>
              <w:spacing w:before="39" w:line="222" w:lineRule="exact"/>
              <w:ind w:left="78"/>
              <w:rPr>
                <w:sz w:val="21"/>
              </w:rPr>
            </w:pPr>
            <w:r>
              <w:rPr>
                <w:sz w:val="21"/>
              </w:rPr>
              <w:t>A. always</w:t>
            </w:r>
          </w:p>
        </w:tc>
        <w:tc>
          <w:tcPr>
            <w:tcW w:w="2063" w:type="dxa"/>
          </w:tcPr>
          <w:p>
            <w:pPr>
              <w:pStyle w:val="8"/>
              <w:spacing w:before="39" w:line="222" w:lineRule="exact"/>
              <w:ind w:left="380"/>
              <w:rPr>
                <w:sz w:val="21"/>
              </w:rPr>
            </w:pPr>
            <w:r>
              <w:rPr>
                <w:sz w:val="21"/>
              </w:rPr>
              <w:t>B. never</w:t>
            </w:r>
          </w:p>
        </w:tc>
        <w:tc>
          <w:tcPr>
            <w:tcW w:w="2087" w:type="dxa"/>
          </w:tcPr>
          <w:p>
            <w:pPr>
              <w:pStyle w:val="8"/>
              <w:spacing w:before="39" w:line="222" w:lineRule="exact"/>
              <w:ind w:left="417"/>
              <w:rPr>
                <w:sz w:val="21"/>
              </w:rPr>
            </w:pPr>
            <w:r>
              <w:rPr>
                <w:sz w:val="21"/>
              </w:rPr>
              <w:t>C. usually</w:t>
            </w:r>
          </w:p>
        </w:tc>
        <w:tc>
          <w:tcPr>
            <w:tcW w:w="1762" w:type="dxa"/>
          </w:tcPr>
          <w:p>
            <w:pPr>
              <w:pStyle w:val="8"/>
              <w:spacing w:before="39" w:line="222" w:lineRule="exact"/>
              <w:ind w:left="431"/>
              <w:rPr>
                <w:sz w:val="21"/>
              </w:rPr>
            </w:pPr>
            <w:r>
              <w:rPr>
                <w:sz w:val="21"/>
              </w:rPr>
              <w:t>D. often</w:t>
            </w:r>
          </w:p>
        </w:tc>
      </w:tr>
    </w:tbl>
    <w:p>
      <w:pPr>
        <w:pStyle w:val="2"/>
        <w:spacing w:before="0"/>
        <w:ind w:left="0"/>
        <w:rPr>
          <w:sz w:val="28"/>
        </w:rPr>
      </w:pPr>
    </w:p>
    <w:p>
      <w:pPr>
        <w:pStyle w:val="6"/>
        <w:spacing w:before="78"/>
      </w:pPr>
      <w:r>
        <w:t xml:space="preserve">三、阅读理解（共 </w:t>
      </w:r>
      <w:r>
        <w:rPr>
          <w:rFonts w:ascii="Times New Roman" w:eastAsia="Times New Roman"/>
        </w:rPr>
        <w:t xml:space="preserve">15 </w:t>
      </w:r>
      <w:r>
        <w:t xml:space="preserve">小题，每小题 </w:t>
      </w:r>
      <w:r>
        <w:rPr>
          <w:rFonts w:ascii="Times New Roman" w:eastAsia="Times New Roman"/>
        </w:rPr>
        <w:t xml:space="preserve">2 </w:t>
      </w:r>
      <w:r>
        <w:t xml:space="preserve">分，满分 </w:t>
      </w:r>
      <w:r>
        <w:rPr>
          <w:rFonts w:ascii="Times New Roman" w:eastAsia="Times New Roman"/>
        </w:rPr>
        <w:t xml:space="preserve">30 </w:t>
      </w:r>
      <w:r>
        <w:t>分）</w:t>
      </w:r>
    </w:p>
    <w:p>
      <w:pPr>
        <w:pStyle w:val="2"/>
        <w:spacing w:before="69"/>
        <w:ind w:left="37"/>
        <w:jc w:val="center"/>
      </w:pPr>
      <w:r>
        <w:rPr>
          <w:w w:val="100"/>
        </w:rPr>
        <w:t>A</w:t>
      </w:r>
    </w:p>
    <w:p>
      <w:pPr>
        <w:pStyle w:val="2"/>
        <w:spacing w:before="87"/>
      </w:pPr>
      <w:r>
        <w:t>Do you have a smartphone? If so, there is a good way for you to learn English: listening to</w:t>
      </w:r>
    </w:p>
    <w:p>
      <w:pPr>
        <w:pStyle w:val="2"/>
        <w:spacing w:before="74"/>
        <w:ind w:left="160"/>
      </w:pPr>
      <w:r>
        <w:rPr>
          <w:spacing w:val="-1"/>
        </w:rPr>
        <w:t>podcasts</w:t>
      </w:r>
      <w:r>
        <w:rPr>
          <w:rFonts w:hint="eastAsia" w:ascii="宋体" w:eastAsia="宋体"/>
          <w:spacing w:val="-1"/>
        </w:rPr>
        <w:t>（</w:t>
      </w:r>
      <w:r>
        <w:rPr>
          <w:rFonts w:hint="eastAsia" w:ascii="宋体" w:eastAsia="宋体"/>
          <w:spacing w:val="-2"/>
        </w:rPr>
        <w:t>播客</w:t>
      </w:r>
      <w:r>
        <w:rPr>
          <w:rFonts w:hint="eastAsia" w:ascii="宋体" w:eastAsia="宋体"/>
        </w:rPr>
        <w:t>）</w:t>
      </w:r>
      <w:r>
        <w:t>!</w:t>
      </w:r>
    </w:p>
    <w:p>
      <w:pPr>
        <w:pStyle w:val="2"/>
        <w:spacing w:before="68" w:line="326" w:lineRule="auto"/>
        <w:ind w:left="160" w:right="121" w:firstLine="420"/>
        <w:jc w:val="both"/>
      </w:pPr>
      <w:r>
        <w:t xml:space="preserve">Podcasts are made by people from all over the world. </w:t>
      </w:r>
      <w:r>
        <w:rPr>
          <w:spacing w:val="-9"/>
        </w:rPr>
        <w:t xml:space="preserve">You </w:t>
      </w:r>
      <w:r>
        <w:t>can find them easily on the Internet. There are all kinds of podcasts. Some are about music. Some are about interesting stories. Some are about language learning. Most of the podcasts are free, so you can choose what you are interested in and keep</w:t>
      </w:r>
      <w:r>
        <w:rPr>
          <w:spacing w:val="-1"/>
        </w:rPr>
        <w:t xml:space="preserve"> </w:t>
      </w:r>
      <w:r>
        <w:t>listening!</w:t>
      </w:r>
    </w:p>
    <w:p>
      <w:pPr>
        <w:pStyle w:val="2"/>
        <w:spacing w:before="0" w:line="326" w:lineRule="auto"/>
        <w:ind w:left="160" w:right="119" w:firstLine="420"/>
        <w:jc w:val="both"/>
      </w:pPr>
      <w:r>
        <w:t xml:space="preserve">The other advantage of listening to podcasts is that you can do it almost any time. </w:t>
      </w:r>
      <w:r>
        <w:rPr>
          <w:spacing w:val="-7"/>
        </w:rPr>
        <w:t xml:space="preserve">You </w:t>
      </w:r>
      <w:r>
        <w:t xml:space="preserve">can do  it when you are walking to school, or when you are running in the playground. </w:t>
      </w:r>
      <w:r>
        <w:rPr>
          <w:spacing w:val="-8"/>
        </w:rPr>
        <w:t xml:space="preserve">You </w:t>
      </w:r>
      <w:r>
        <w:t xml:space="preserve">can do it even when you are going to bed. In this </w:t>
      </w:r>
      <w:r>
        <w:rPr>
          <w:spacing w:val="-5"/>
        </w:rPr>
        <w:t xml:space="preserve">way, </w:t>
      </w:r>
      <w:r>
        <w:t>your English will improve a lot before you know</w:t>
      </w:r>
      <w:r>
        <w:rPr>
          <w:spacing w:val="-4"/>
        </w:rPr>
        <w:t xml:space="preserve"> </w:t>
      </w:r>
      <w:r>
        <w:t>it.</w:t>
      </w:r>
    </w:p>
    <w:p>
      <w:pPr>
        <w:pStyle w:val="2"/>
        <w:spacing w:before="0" w:line="324" w:lineRule="auto"/>
        <w:ind w:left="160" w:right="119" w:firstLine="420"/>
        <w:jc w:val="both"/>
      </w:pPr>
      <w:r>
        <w:t xml:space="preserve">If you want to improve your English by listening to podcasts, here is something you need to </w:t>
      </w:r>
      <w:r>
        <w:rPr>
          <w:spacing w:val="-3"/>
        </w:rPr>
        <w:t xml:space="preserve">remember. </w:t>
      </w:r>
      <w:r>
        <w:t xml:space="preserve">First, do not listen to podcasts when you are riding a bike. </w:t>
      </w:r>
      <w:r>
        <w:rPr>
          <w:spacing w:val="-3"/>
        </w:rPr>
        <w:t xml:space="preserve">That‟s </w:t>
      </w:r>
      <w:r>
        <w:t>too dangerous! Second, make sure the sound of your smartphone is not too loud. The loud sound is bad for your hearing.</w:t>
      </w:r>
    </w:p>
    <w:p>
      <w:pPr>
        <w:pStyle w:val="7"/>
        <w:numPr>
          <w:ilvl w:val="0"/>
          <w:numId w:val="3"/>
        </w:numPr>
        <w:tabs>
          <w:tab w:val="left" w:pos="581"/>
          <w:tab w:val="left" w:pos="5647"/>
        </w:tabs>
        <w:spacing w:before="0" w:after="0" w:line="240" w:lineRule="auto"/>
        <w:ind w:left="580" w:right="0" w:hanging="420"/>
        <w:jc w:val="left"/>
        <w:rPr>
          <w:sz w:val="21"/>
        </w:rPr>
      </w:pPr>
      <w:r>
        <w:rPr>
          <w:sz w:val="21"/>
        </w:rPr>
        <w:t>The writer introduces a way of learning</w:t>
      </w:r>
      <w:r>
        <w:rPr>
          <w:spacing w:val="-9"/>
          <w:sz w:val="21"/>
        </w:rPr>
        <w:t xml:space="preserve"> </w:t>
      </w:r>
      <w:r>
        <w:rPr>
          <w:sz w:val="21"/>
        </w:rPr>
        <w:t>English by</w:t>
      </w:r>
      <w:r>
        <w:rPr>
          <w:sz w:val="21"/>
          <w:u w:val="single"/>
        </w:rPr>
        <w:t xml:space="preserve"> </w:t>
      </w:r>
      <w:r>
        <w:rPr>
          <w:sz w:val="21"/>
          <w:u w:val="single"/>
        </w:rPr>
        <w:tab/>
      </w:r>
      <w:r>
        <w:rPr>
          <w:sz w:val="21"/>
        </w:rPr>
        <w:t>.</w:t>
      </w:r>
    </w:p>
    <w:p>
      <w:pPr>
        <w:pStyle w:val="2"/>
        <w:tabs>
          <w:tab w:val="left" w:pos="2680"/>
          <w:tab w:val="left" w:pos="4781"/>
          <w:tab w:val="left" w:pos="6881"/>
        </w:tabs>
        <w:spacing w:before="81"/>
      </w:pPr>
      <w:r>
        <w:t>A.</w:t>
      </w:r>
      <w:r>
        <w:rPr>
          <w:spacing w:val="-1"/>
        </w:rPr>
        <w:t xml:space="preserve"> </w:t>
      </w:r>
      <w:r>
        <w:t>listening</w:t>
      </w:r>
      <w:r>
        <w:tab/>
      </w:r>
      <w:r>
        <w:t>B.</w:t>
      </w:r>
      <w:r>
        <w:rPr>
          <w:spacing w:val="-1"/>
        </w:rPr>
        <w:t xml:space="preserve"> </w:t>
      </w:r>
      <w:r>
        <w:t>speaking</w:t>
      </w:r>
      <w:r>
        <w:tab/>
      </w:r>
      <w:r>
        <w:t>C.</w:t>
      </w:r>
      <w:r>
        <w:rPr>
          <w:spacing w:val="1"/>
        </w:rPr>
        <w:t xml:space="preserve"> </w:t>
      </w:r>
      <w:r>
        <w:t>reading</w:t>
      </w:r>
      <w:r>
        <w:tab/>
      </w:r>
      <w:r>
        <w:t>D. writing</w:t>
      </w:r>
    </w:p>
    <w:p>
      <w:pPr>
        <w:pStyle w:val="7"/>
        <w:numPr>
          <w:ilvl w:val="0"/>
          <w:numId w:val="3"/>
        </w:numPr>
        <w:tabs>
          <w:tab w:val="left" w:pos="581"/>
          <w:tab w:val="left" w:pos="3148"/>
        </w:tabs>
        <w:spacing w:before="85" w:after="0" w:line="240" w:lineRule="auto"/>
        <w:ind w:left="580" w:right="0" w:hanging="420"/>
        <w:jc w:val="left"/>
        <w:rPr>
          <w:sz w:val="21"/>
        </w:rPr>
      </w:pPr>
      <w:r>
        <w:rPr>
          <w:spacing w:val="-9"/>
          <w:sz w:val="21"/>
        </w:rPr>
        <w:t xml:space="preserve">We </w:t>
      </w:r>
      <w:r>
        <w:rPr>
          <w:sz w:val="21"/>
        </w:rPr>
        <w:t>can</w:t>
      </w:r>
      <w:r>
        <w:rPr>
          <w:spacing w:val="9"/>
          <w:sz w:val="21"/>
        </w:rPr>
        <w:t xml:space="preserve"> </w:t>
      </w:r>
      <w:r>
        <w:rPr>
          <w:sz w:val="21"/>
        </w:rPr>
        <w:t>find</w:t>
      </w:r>
      <w:r>
        <w:rPr>
          <w:spacing w:val="-3"/>
          <w:sz w:val="21"/>
        </w:rPr>
        <w:t xml:space="preserve"> </w:t>
      </w:r>
      <w:r>
        <w:rPr>
          <w:sz w:val="21"/>
        </w:rPr>
        <w:t>podcasts</w:t>
      </w:r>
      <w:r>
        <w:rPr>
          <w:sz w:val="21"/>
          <w:u w:val="single"/>
        </w:rPr>
        <w:t xml:space="preserve"> </w:t>
      </w:r>
      <w:r>
        <w:rPr>
          <w:sz w:val="21"/>
          <w:u w:val="single"/>
        </w:rPr>
        <w:tab/>
      </w:r>
      <w:r>
        <w:rPr>
          <w:sz w:val="21"/>
        </w:rPr>
        <w:t>.</w:t>
      </w:r>
    </w:p>
    <w:p>
      <w:pPr>
        <w:pStyle w:val="2"/>
        <w:tabs>
          <w:tab w:val="left" w:pos="4781"/>
        </w:tabs>
        <w:spacing w:before="84"/>
      </w:pPr>
      <w:r>
        <w:t>A. in the</w:t>
      </w:r>
      <w:r>
        <w:rPr>
          <w:spacing w:val="-2"/>
        </w:rPr>
        <w:t xml:space="preserve"> </w:t>
      </w:r>
      <w:r>
        <w:t>book</w:t>
      </w:r>
      <w:r>
        <w:tab/>
      </w:r>
      <w:r>
        <w:t>B. in the</w:t>
      </w:r>
      <w:r>
        <w:rPr>
          <w:spacing w:val="-1"/>
        </w:rPr>
        <w:t xml:space="preserve"> </w:t>
      </w:r>
      <w:r>
        <w:t>library</w:t>
      </w:r>
    </w:p>
    <w:p>
      <w:pPr>
        <w:pStyle w:val="2"/>
        <w:tabs>
          <w:tab w:val="left" w:pos="4781"/>
        </w:tabs>
        <w:spacing w:before="88"/>
      </w:pPr>
      <w:r>
        <w:t>C. on</w:t>
      </w:r>
      <w:r>
        <w:rPr>
          <w:spacing w:val="-2"/>
        </w:rPr>
        <w:t xml:space="preserve"> </w:t>
      </w:r>
      <w:r>
        <w:t>the</w:t>
      </w:r>
      <w:r>
        <w:rPr>
          <w:spacing w:val="-1"/>
        </w:rPr>
        <w:t xml:space="preserve"> </w:t>
      </w:r>
      <w:r>
        <w:t>Internet</w:t>
      </w:r>
      <w:r>
        <w:tab/>
      </w:r>
      <w:r>
        <w:t>D. in the MP3</w:t>
      </w:r>
      <w:r>
        <w:rPr>
          <w:spacing w:val="-3"/>
        </w:rPr>
        <w:t xml:space="preserve"> </w:t>
      </w:r>
      <w:r>
        <w:t>player</w:t>
      </w:r>
    </w:p>
    <w:p>
      <w:pPr>
        <w:pStyle w:val="7"/>
        <w:numPr>
          <w:ilvl w:val="0"/>
          <w:numId w:val="3"/>
        </w:numPr>
        <w:tabs>
          <w:tab w:val="left" w:pos="581"/>
          <w:tab w:val="left" w:pos="4514"/>
        </w:tabs>
        <w:spacing w:before="85" w:after="0" w:line="240" w:lineRule="auto"/>
        <w:ind w:left="580" w:right="0" w:hanging="420"/>
        <w:jc w:val="left"/>
        <w:rPr>
          <w:sz w:val="21"/>
        </w:rPr>
      </w:pPr>
      <w:r>
        <w:rPr>
          <w:sz w:val="21"/>
        </w:rPr>
        <w:t>According to the passage,</w:t>
      </w:r>
      <w:r>
        <w:rPr>
          <w:spacing w:val="-6"/>
          <w:sz w:val="21"/>
        </w:rPr>
        <w:t xml:space="preserve"> </w:t>
      </w:r>
      <w:r>
        <w:rPr>
          <w:sz w:val="21"/>
        </w:rPr>
        <w:t>there</w:t>
      </w:r>
      <w:r>
        <w:rPr>
          <w:spacing w:val="-1"/>
          <w:sz w:val="21"/>
        </w:rPr>
        <w:t xml:space="preserve"> </w:t>
      </w:r>
      <w:r>
        <w:rPr>
          <w:sz w:val="21"/>
        </w:rPr>
        <w:t>is/are</w:t>
      </w:r>
      <w:r>
        <w:rPr>
          <w:sz w:val="21"/>
          <w:u w:val="single"/>
        </w:rPr>
        <w:t xml:space="preserve"> </w:t>
      </w:r>
      <w:r>
        <w:rPr>
          <w:sz w:val="21"/>
          <w:u w:val="single"/>
        </w:rPr>
        <w:tab/>
      </w:r>
      <w:r>
        <w:rPr>
          <w:sz w:val="21"/>
        </w:rPr>
        <w:t>advantage(s) of listening to</w:t>
      </w:r>
      <w:r>
        <w:rPr>
          <w:spacing w:val="-3"/>
          <w:sz w:val="21"/>
        </w:rPr>
        <w:t xml:space="preserve"> </w:t>
      </w:r>
      <w:r>
        <w:rPr>
          <w:sz w:val="21"/>
        </w:rPr>
        <w:t>podcasts.</w:t>
      </w:r>
    </w:p>
    <w:p>
      <w:pPr>
        <w:pStyle w:val="2"/>
        <w:tabs>
          <w:tab w:val="left" w:pos="2680"/>
          <w:tab w:val="left" w:pos="4781"/>
          <w:tab w:val="left" w:pos="6881"/>
        </w:tabs>
        <w:spacing w:line="324" w:lineRule="auto"/>
        <w:ind w:left="4305" w:right="1249" w:hanging="3726"/>
      </w:pPr>
      <w:r>
        <w:t>A.</w:t>
      </w:r>
      <w:r>
        <w:rPr>
          <w:spacing w:val="-1"/>
        </w:rPr>
        <w:t xml:space="preserve"> </w:t>
      </w:r>
      <w:r>
        <w:t>one</w:t>
      </w:r>
      <w:r>
        <w:tab/>
      </w:r>
      <w:r>
        <w:t>B. two</w:t>
      </w:r>
      <w:r>
        <w:tab/>
      </w:r>
      <w:r>
        <w:tab/>
      </w:r>
      <w:r>
        <w:t>C.</w:t>
      </w:r>
      <w:r>
        <w:rPr>
          <w:spacing w:val="1"/>
        </w:rPr>
        <w:t xml:space="preserve"> </w:t>
      </w:r>
      <w:r>
        <w:t>four</w:t>
      </w:r>
      <w:r>
        <w:tab/>
      </w:r>
      <w:r>
        <w:t xml:space="preserve">D. </w:t>
      </w:r>
      <w:r>
        <w:rPr>
          <w:spacing w:val="-7"/>
        </w:rPr>
        <w:t xml:space="preserve">five </w:t>
      </w:r>
      <w:r>
        <w:t>B</w:t>
      </w:r>
    </w:p>
    <w:p>
      <w:pPr>
        <w:pStyle w:val="2"/>
        <w:spacing w:before="3" w:line="324" w:lineRule="auto"/>
        <w:ind w:left="160" w:right="118" w:firstLine="420"/>
        <w:jc w:val="both"/>
      </w:pPr>
      <w:r>
        <w:t>Jeans have become one piece of clothing worn by the most people in the world. Everybody wears them, from the farmer to the lawyer and from models to housewives. But why have jeans become so popular? You‟ll get many answers. For some people they look cool, for others jeans are just comfortable.</w:t>
      </w:r>
    </w:p>
    <w:p>
      <w:pPr>
        <w:pStyle w:val="2"/>
        <w:spacing w:before="4" w:line="324" w:lineRule="auto"/>
        <w:ind w:left="160" w:right="120" w:firstLine="420"/>
        <w:jc w:val="both"/>
      </w:pPr>
      <w:r>
        <w:t>Jeans were first stronger trousers made for farm workers in the states of the American west. In the eastern part of the US jeans were hardly worn at all. They were connected with farm people and the workers. So the rich wouldn‟t like to wear them.</w:t>
      </w:r>
    </w:p>
    <w:p>
      <w:pPr>
        <w:pStyle w:val="2"/>
        <w:spacing w:before="2" w:line="324" w:lineRule="auto"/>
        <w:ind w:left="160" w:right="119" w:firstLine="420"/>
        <w:jc w:val="both"/>
      </w:pPr>
      <w:r>
        <w:t>It was James Dean and Marlon Brando that made them popular in movies and everyone started to wear them. They were a symbol of the rebellion of young people during the 1950s and 1960s. So these new trousers were not allowed in American schools and sometimes in theatres and cinemas. As time went on, jeans became more acceptable. American people  in Europe and  Japan  often wore them when they were not on duty to show that they were Americans. The trousers showed</w:t>
      </w:r>
      <w:r>
        <w:rPr>
          <w:spacing w:val="5"/>
        </w:rPr>
        <w:t xml:space="preserve"> </w:t>
      </w:r>
      <w:r>
        <w:t>the</w:t>
      </w:r>
    </w:p>
    <w:p>
      <w:pPr>
        <w:spacing w:after="0" w:line="324" w:lineRule="auto"/>
        <w:jc w:val="both"/>
        <w:sectPr>
          <w:pgSz w:w="11060" w:h="15310"/>
          <w:pgMar w:top="1440" w:right="1060" w:bottom="1020" w:left="1280" w:header="0" w:footer="834" w:gutter="0"/>
          <w:cols w:space="720" w:num="1"/>
        </w:sectPr>
      </w:pPr>
    </w:p>
    <w:p>
      <w:pPr>
        <w:pStyle w:val="2"/>
        <w:spacing w:before="72" w:line="324" w:lineRule="auto"/>
        <w:ind w:left="160" w:right="198"/>
      </w:pPr>
      <w:r>
        <w:t>world a happier way of life, something people needed, especially after what they had gone through in World War II.</w:t>
      </w:r>
    </w:p>
    <w:p>
      <w:pPr>
        <w:pStyle w:val="2"/>
        <w:spacing w:before="1" w:line="307" w:lineRule="auto"/>
        <w:ind w:left="160" w:right="118" w:firstLine="420"/>
        <w:jc w:val="both"/>
      </w:pPr>
      <w:r>
        <w:t>Jeans had other advantages as well. They didn‟t need to be washed as often as other trousers and</w:t>
      </w:r>
      <w:r>
        <w:rPr>
          <w:spacing w:val="-2"/>
        </w:rPr>
        <w:t xml:space="preserve"> </w:t>
      </w:r>
      <w:r>
        <w:t>women</w:t>
      </w:r>
      <w:r>
        <w:rPr>
          <w:spacing w:val="-2"/>
        </w:rPr>
        <w:t xml:space="preserve"> </w:t>
      </w:r>
      <w:r>
        <w:t>didn‟t</w:t>
      </w:r>
      <w:r>
        <w:rPr>
          <w:spacing w:val="-2"/>
        </w:rPr>
        <w:t xml:space="preserve"> </w:t>
      </w:r>
      <w:r>
        <w:t>need</w:t>
      </w:r>
      <w:r>
        <w:rPr>
          <w:spacing w:val="-2"/>
        </w:rPr>
        <w:t xml:space="preserve"> </w:t>
      </w:r>
      <w:r>
        <w:t>to</w:t>
      </w:r>
      <w:r>
        <w:rPr>
          <w:spacing w:val="-2"/>
        </w:rPr>
        <w:t xml:space="preserve"> </w:t>
      </w:r>
      <w:r>
        <w:rPr>
          <w:spacing w:val="-17"/>
        </w:rPr>
        <w:t>iron</w:t>
      </w:r>
      <w:r>
        <w:rPr>
          <w:rFonts w:hint="eastAsia" w:ascii="宋体" w:hAnsi="宋体" w:eastAsia="宋体"/>
          <w:spacing w:val="-17"/>
        </w:rPr>
        <w:t>（</w:t>
      </w:r>
      <w:r>
        <w:rPr>
          <w:rFonts w:hint="eastAsia" w:ascii="宋体" w:hAnsi="宋体" w:eastAsia="宋体"/>
          <w:spacing w:val="-2"/>
        </w:rPr>
        <w:t>熨烫</w:t>
      </w:r>
      <w:r>
        <w:rPr>
          <w:rFonts w:hint="eastAsia" w:ascii="宋体" w:hAnsi="宋体" w:eastAsia="宋体"/>
          <w:spacing w:val="-14"/>
        </w:rPr>
        <w:t>）</w:t>
      </w:r>
      <w:r>
        <w:rPr>
          <w:spacing w:val="-14"/>
        </w:rPr>
        <w:t>them</w:t>
      </w:r>
      <w:r>
        <w:rPr>
          <w:spacing w:val="-10"/>
        </w:rPr>
        <w:t xml:space="preserve">. </w:t>
      </w:r>
      <w:r>
        <w:t>This</w:t>
      </w:r>
      <w:r>
        <w:rPr>
          <w:spacing w:val="-2"/>
        </w:rPr>
        <w:t xml:space="preserve"> </w:t>
      </w:r>
      <w:r>
        <w:t>became</w:t>
      </w:r>
      <w:r>
        <w:rPr>
          <w:spacing w:val="-1"/>
        </w:rPr>
        <w:t xml:space="preserve"> </w:t>
      </w:r>
      <w:r>
        <w:t>more</w:t>
      </w:r>
      <w:r>
        <w:rPr>
          <w:spacing w:val="-2"/>
        </w:rPr>
        <w:t xml:space="preserve"> </w:t>
      </w:r>
      <w:r>
        <w:t>important</w:t>
      </w:r>
      <w:r>
        <w:rPr>
          <w:spacing w:val="-3"/>
        </w:rPr>
        <w:t xml:space="preserve"> </w:t>
      </w:r>
      <w:r>
        <w:t>as</w:t>
      </w:r>
      <w:r>
        <w:rPr>
          <w:spacing w:val="-2"/>
        </w:rPr>
        <w:t xml:space="preserve"> </w:t>
      </w:r>
      <w:r>
        <w:t>more</w:t>
      </w:r>
      <w:r>
        <w:rPr>
          <w:spacing w:val="-2"/>
        </w:rPr>
        <w:t xml:space="preserve"> </w:t>
      </w:r>
      <w:r>
        <w:t>and</w:t>
      </w:r>
      <w:r>
        <w:rPr>
          <w:spacing w:val="-1"/>
        </w:rPr>
        <w:t xml:space="preserve"> </w:t>
      </w:r>
      <w:r>
        <w:t>more</w:t>
      </w:r>
      <w:r>
        <w:rPr>
          <w:spacing w:val="-2"/>
        </w:rPr>
        <w:t xml:space="preserve"> </w:t>
      </w:r>
      <w:r>
        <w:t>women started working and had less time for</w:t>
      </w:r>
      <w:r>
        <w:rPr>
          <w:spacing w:val="-6"/>
        </w:rPr>
        <w:t xml:space="preserve"> </w:t>
      </w:r>
      <w:r>
        <w:t>housework.</w:t>
      </w:r>
    </w:p>
    <w:p>
      <w:pPr>
        <w:pStyle w:val="2"/>
        <w:spacing w:before="19" w:line="312" w:lineRule="auto"/>
        <w:ind w:left="160" w:right="114" w:firstLine="420"/>
      </w:pPr>
      <w:r>
        <w:rPr>
          <w:spacing w:val="-3"/>
        </w:rPr>
        <w:t xml:space="preserve">Today </w:t>
      </w:r>
      <w:r>
        <w:t>jeans are an important part of our lives. They are always washed a few times before they are sold to give them</w:t>
      </w:r>
      <w:r>
        <w:rPr>
          <w:spacing w:val="-4"/>
        </w:rPr>
        <w:t xml:space="preserve"> </w:t>
      </w:r>
      <w:r>
        <w:t>a faded</w:t>
      </w:r>
      <w:r>
        <w:rPr>
          <w:rFonts w:hint="eastAsia" w:ascii="宋体" w:eastAsia="宋体"/>
        </w:rPr>
        <w:t>（</w:t>
      </w:r>
      <w:r>
        <w:rPr>
          <w:rFonts w:hint="eastAsia" w:ascii="宋体" w:eastAsia="宋体"/>
          <w:spacing w:val="-3"/>
        </w:rPr>
        <w:t>已褪色的</w:t>
      </w:r>
      <w:r>
        <w:rPr>
          <w:rFonts w:hint="eastAsia" w:ascii="宋体" w:eastAsia="宋体"/>
        </w:rPr>
        <w:t>）</w:t>
      </w:r>
      <w:r>
        <w:t>look.</w:t>
      </w:r>
    </w:p>
    <w:p>
      <w:pPr>
        <w:pStyle w:val="7"/>
        <w:numPr>
          <w:ilvl w:val="0"/>
          <w:numId w:val="3"/>
        </w:numPr>
        <w:tabs>
          <w:tab w:val="left" w:pos="581"/>
          <w:tab w:val="left" w:pos="5261"/>
        </w:tabs>
        <w:spacing w:before="0" w:after="0" w:line="233" w:lineRule="exact"/>
        <w:ind w:left="580" w:right="0" w:hanging="420"/>
        <w:jc w:val="left"/>
        <w:rPr>
          <w:sz w:val="21"/>
        </w:rPr>
      </w:pPr>
      <w:r>
        <w:rPr>
          <w:sz w:val="21"/>
        </w:rPr>
        <w:t>According to the passage, Jeans</w:t>
      </w:r>
      <w:r>
        <w:rPr>
          <w:spacing w:val="-5"/>
          <w:sz w:val="21"/>
        </w:rPr>
        <w:t xml:space="preserve"> </w:t>
      </w:r>
      <w:r>
        <w:rPr>
          <w:sz w:val="21"/>
        </w:rPr>
        <w:t>first</w:t>
      </w:r>
      <w:r>
        <w:rPr>
          <w:spacing w:val="-3"/>
          <w:sz w:val="21"/>
        </w:rPr>
        <w:t xml:space="preserve"> </w:t>
      </w:r>
      <w:r>
        <w:rPr>
          <w:sz w:val="21"/>
        </w:rPr>
        <w:t>appeared</w:t>
      </w:r>
      <w:r>
        <w:rPr>
          <w:sz w:val="21"/>
          <w:u w:val="single"/>
        </w:rPr>
        <w:t xml:space="preserve"> </w:t>
      </w:r>
      <w:r>
        <w:rPr>
          <w:sz w:val="21"/>
          <w:u w:val="single"/>
        </w:rPr>
        <w:tab/>
      </w:r>
      <w:r>
        <w:rPr>
          <w:sz w:val="21"/>
        </w:rPr>
        <w:t>.</w:t>
      </w:r>
    </w:p>
    <w:p>
      <w:pPr>
        <w:pStyle w:val="2"/>
        <w:tabs>
          <w:tab w:val="left" w:pos="2680"/>
          <w:tab w:val="left" w:pos="4781"/>
          <w:tab w:val="left" w:pos="6881"/>
        </w:tabs>
      </w:pPr>
      <w:r>
        <w:t>A. in</w:t>
      </w:r>
      <w:r>
        <w:rPr>
          <w:spacing w:val="-2"/>
        </w:rPr>
        <w:t xml:space="preserve"> </w:t>
      </w:r>
      <w:r>
        <w:t>western</w:t>
      </w:r>
      <w:r>
        <w:rPr>
          <w:spacing w:val="-16"/>
        </w:rPr>
        <w:t xml:space="preserve"> </w:t>
      </w:r>
      <w:r>
        <w:t>America</w:t>
      </w:r>
      <w:r>
        <w:tab/>
      </w:r>
      <w:r>
        <w:t>B. in</w:t>
      </w:r>
      <w:r>
        <w:rPr>
          <w:spacing w:val="-1"/>
        </w:rPr>
        <w:t xml:space="preserve"> </w:t>
      </w:r>
      <w:r>
        <w:t>eastern</w:t>
      </w:r>
      <w:r>
        <w:rPr>
          <w:spacing w:val="-16"/>
        </w:rPr>
        <w:t xml:space="preserve"> </w:t>
      </w:r>
      <w:r>
        <w:t>America</w:t>
      </w:r>
      <w:r>
        <w:tab/>
      </w:r>
      <w:r>
        <w:t>C. in</w:t>
      </w:r>
      <w:r>
        <w:rPr>
          <w:spacing w:val="-3"/>
        </w:rPr>
        <w:t xml:space="preserve"> </w:t>
      </w:r>
      <w:r>
        <w:t>middle</w:t>
      </w:r>
      <w:r>
        <w:rPr>
          <w:spacing w:val="-13"/>
        </w:rPr>
        <w:t xml:space="preserve"> </w:t>
      </w:r>
      <w:r>
        <w:t>America</w:t>
      </w:r>
      <w:r>
        <w:tab/>
      </w:r>
      <w:r>
        <w:t>D. all over</w:t>
      </w:r>
      <w:r>
        <w:rPr>
          <w:spacing w:val="-15"/>
        </w:rPr>
        <w:t xml:space="preserve"> </w:t>
      </w:r>
      <w:r>
        <w:t>America</w:t>
      </w:r>
    </w:p>
    <w:p>
      <w:pPr>
        <w:pStyle w:val="7"/>
        <w:numPr>
          <w:ilvl w:val="0"/>
          <w:numId w:val="3"/>
        </w:numPr>
        <w:tabs>
          <w:tab w:val="left" w:pos="581"/>
          <w:tab w:val="left" w:pos="7308"/>
        </w:tabs>
        <w:spacing w:before="85" w:after="0" w:line="240" w:lineRule="auto"/>
        <w:ind w:left="580" w:right="0" w:hanging="420"/>
        <w:jc w:val="left"/>
        <w:rPr>
          <w:sz w:val="21"/>
        </w:rPr>
      </w:pPr>
      <w:r>
        <w:rPr>
          <w:sz w:val="21"/>
        </w:rPr>
        <w:t>From the passage, we know that James Dean and Marlon</w:t>
      </w:r>
      <w:r>
        <w:rPr>
          <w:spacing w:val="-10"/>
          <w:sz w:val="21"/>
        </w:rPr>
        <w:t xml:space="preserve"> </w:t>
      </w:r>
      <w:r>
        <w:rPr>
          <w:sz w:val="21"/>
        </w:rPr>
        <w:t>Brando</w:t>
      </w:r>
      <w:r>
        <w:rPr>
          <w:spacing w:val="-3"/>
          <w:sz w:val="21"/>
        </w:rPr>
        <w:t xml:space="preserve"> </w:t>
      </w:r>
      <w:r>
        <w:rPr>
          <w:sz w:val="21"/>
        </w:rPr>
        <w:t>were</w:t>
      </w:r>
      <w:r>
        <w:rPr>
          <w:sz w:val="21"/>
          <w:u w:val="single"/>
        </w:rPr>
        <w:t xml:space="preserve"> </w:t>
      </w:r>
      <w:r>
        <w:rPr>
          <w:sz w:val="21"/>
          <w:u w:val="single"/>
        </w:rPr>
        <w:tab/>
      </w:r>
      <w:r>
        <w:rPr>
          <w:sz w:val="21"/>
        </w:rPr>
        <w:t>.</w:t>
      </w:r>
    </w:p>
    <w:p>
      <w:pPr>
        <w:pStyle w:val="2"/>
        <w:tabs>
          <w:tab w:val="left" w:pos="4781"/>
        </w:tabs>
      </w:pPr>
      <w:r>
        <w:t>A.</w:t>
      </w:r>
      <w:r>
        <w:rPr>
          <w:spacing w:val="-3"/>
        </w:rPr>
        <w:t xml:space="preserve"> </w:t>
      </w:r>
      <w:r>
        <w:t>Jeans</w:t>
      </w:r>
      <w:r>
        <w:rPr>
          <w:spacing w:val="-1"/>
        </w:rPr>
        <w:t xml:space="preserve"> </w:t>
      </w:r>
      <w:r>
        <w:t>makers</w:t>
      </w:r>
      <w:r>
        <w:tab/>
      </w:r>
      <w:r>
        <w:t>B. film</w:t>
      </w:r>
      <w:r>
        <w:rPr>
          <w:spacing w:val="-5"/>
        </w:rPr>
        <w:t xml:space="preserve"> </w:t>
      </w:r>
      <w:r>
        <w:t>stars</w:t>
      </w:r>
    </w:p>
    <w:p>
      <w:pPr>
        <w:pStyle w:val="2"/>
        <w:tabs>
          <w:tab w:val="left" w:pos="4781"/>
        </w:tabs>
        <w:spacing w:before="88"/>
      </w:pPr>
      <w:r>
        <w:t>C.</w:t>
      </w:r>
      <w:r>
        <w:rPr>
          <w:spacing w:val="-1"/>
        </w:rPr>
        <w:t xml:space="preserve"> </w:t>
      </w:r>
      <w:r>
        <w:t>young students</w:t>
      </w:r>
      <w:r>
        <w:tab/>
      </w:r>
      <w:r>
        <w:t>D. farmers or</w:t>
      </w:r>
      <w:r>
        <w:rPr>
          <w:spacing w:val="-2"/>
        </w:rPr>
        <w:t xml:space="preserve"> </w:t>
      </w:r>
      <w:r>
        <w:t>workers</w:t>
      </w:r>
    </w:p>
    <w:p>
      <w:pPr>
        <w:pStyle w:val="7"/>
        <w:numPr>
          <w:ilvl w:val="0"/>
          <w:numId w:val="3"/>
        </w:numPr>
        <w:tabs>
          <w:tab w:val="left" w:pos="581"/>
          <w:tab w:val="left" w:pos="5177"/>
        </w:tabs>
        <w:spacing w:before="84" w:after="0" w:line="240" w:lineRule="auto"/>
        <w:ind w:left="580" w:right="0" w:hanging="420"/>
        <w:jc w:val="left"/>
        <w:rPr>
          <w:sz w:val="21"/>
        </w:rPr>
      </w:pPr>
      <w:r>
        <w:rPr>
          <w:sz w:val="21"/>
        </w:rPr>
        <w:t>The underlined word “</w:t>
      </w:r>
      <w:r>
        <w:rPr>
          <w:sz w:val="21"/>
          <w:u w:val="single"/>
        </w:rPr>
        <w:t>rebellion</w:t>
      </w:r>
      <w:r>
        <w:rPr>
          <w:sz w:val="21"/>
        </w:rPr>
        <w:t>”</w:t>
      </w:r>
      <w:r>
        <w:rPr>
          <w:spacing w:val="-9"/>
          <w:sz w:val="21"/>
        </w:rPr>
        <w:t xml:space="preserve"> </w:t>
      </w:r>
      <w:r>
        <w:rPr>
          <w:sz w:val="21"/>
        </w:rPr>
        <w:t>might</w:t>
      </w:r>
      <w:r>
        <w:rPr>
          <w:spacing w:val="-2"/>
          <w:sz w:val="21"/>
        </w:rPr>
        <w:t xml:space="preserve"> </w:t>
      </w:r>
      <w:r>
        <w:rPr>
          <w:sz w:val="21"/>
        </w:rPr>
        <w:t>mean</w:t>
      </w:r>
      <w:r>
        <w:rPr>
          <w:sz w:val="21"/>
          <w:u w:val="single"/>
        </w:rPr>
        <w:t xml:space="preserve"> </w:t>
      </w:r>
      <w:r>
        <w:rPr>
          <w:sz w:val="21"/>
          <w:u w:val="single"/>
        </w:rPr>
        <w:tab/>
      </w:r>
      <w:r>
        <w:rPr>
          <w:sz w:val="21"/>
        </w:rPr>
        <w:t>in this</w:t>
      </w:r>
      <w:r>
        <w:rPr>
          <w:spacing w:val="-4"/>
          <w:sz w:val="21"/>
        </w:rPr>
        <w:t xml:space="preserve"> </w:t>
      </w:r>
      <w:r>
        <w:rPr>
          <w:sz w:val="21"/>
        </w:rPr>
        <w:t>passage.</w:t>
      </w:r>
    </w:p>
    <w:p>
      <w:pPr>
        <w:pStyle w:val="2"/>
        <w:tabs>
          <w:tab w:val="left" w:pos="2680"/>
          <w:tab w:val="left" w:pos="4781"/>
          <w:tab w:val="left" w:pos="6881"/>
        </w:tabs>
        <w:spacing w:before="74"/>
        <w:rPr>
          <w:rFonts w:hint="eastAsia" w:ascii="宋体" w:eastAsia="宋体"/>
        </w:rPr>
      </w:pPr>
      <w:r>
        <w:t>A.</w:t>
      </w:r>
      <w:r>
        <w:rPr>
          <w:spacing w:val="-2"/>
        </w:rPr>
        <w:t xml:space="preserve"> </w:t>
      </w:r>
      <w:r>
        <w:rPr>
          <w:rFonts w:hint="eastAsia" w:ascii="宋体" w:eastAsia="宋体"/>
        </w:rPr>
        <w:t>奢侈</w:t>
      </w:r>
      <w:r>
        <w:rPr>
          <w:rFonts w:hint="eastAsia" w:ascii="宋体" w:eastAsia="宋体"/>
        </w:rPr>
        <w:tab/>
      </w:r>
      <w:r>
        <w:t>B.</w:t>
      </w:r>
      <w:r>
        <w:rPr>
          <w:spacing w:val="1"/>
        </w:rPr>
        <w:t xml:space="preserve"> </w:t>
      </w:r>
      <w:r>
        <w:rPr>
          <w:rFonts w:hint="eastAsia" w:ascii="宋体" w:eastAsia="宋体"/>
          <w:spacing w:val="-3"/>
        </w:rPr>
        <w:t>活</w:t>
      </w:r>
      <w:r>
        <w:rPr>
          <w:rFonts w:hint="eastAsia" w:ascii="宋体" w:eastAsia="宋体"/>
        </w:rPr>
        <w:t>力</w:t>
      </w:r>
      <w:r>
        <w:rPr>
          <w:rFonts w:hint="eastAsia" w:ascii="宋体" w:eastAsia="宋体"/>
        </w:rPr>
        <w:tab/>
      </w:r>
      <w:r>
        <w:t>C.</w:t>
      </w:r>
      <w:r>
        <w:rPr>
          <w:spacing w:val="1"/>
        </w:rPr>
        <w:t xml:space="preserve"> </w:t>
      </w:r>
      <w:r>
        <w:rPr>
          <w:rFonts w:hint="eastAsia" w:ascii="宋体" w:eastAsia="宋体"/>
          <w:spacing w:val="-3"/>
        </w:rPr>
        <w:t>清</w:t>
      </w:r>
      <w:r>
        <w:rPr>
          <w:rFonts w:hint="eastAsia" w:ascii="宋体" w:eastAsia="宋体"/>
        </w:rPr>
        <w:t>纯</w:t>
      </w:r>
      <w:r>
        <w:rPr>
          <w:rFonts w:hint="eastAsia" w:ascii="宋体" w:eastAsia="宋体"/>
        </w:rPr>
        <w:tab/>
      </w:r>
      <w:r>
        <w:t>D.</w:t>
      </w:r>
      <w:r>
        <w:rPr>
          <w:spacing w:val="-3"/>
        </w:rPr>
        <w:t xml:space="preserve"> </w:t>
      </w:r>
      <w:r>
        <w:rPr>
          <w:rFonts w:hint="eastAsia" w:ascii="宋体" w:eastAsia="宋体"/>
        </w:rPr>
        <w:t>反叛</w:t>
      </w:r>
    </w:p>
    <w:p>
      <w:pPr>
        <w:pStyle w:val="7"/>
        <w:numPr>
          <w:ilvl w:val="0"/>
          <w:numId w:val="3"/>
        </w:numPr>
        <w:tabs>
          <w:tab w:val="left" w:pos="581"/>
        </w:tabs>
        <w:spacing w:before="69" w:after="0" w:line="240" w:lineRule="auto"/>
        <w:ind w:left="580" w:right="0" w:hanging="420"/>
        <w:jc w:val="left"/>
        <w:rPr>
          <w:sz w:val="21"/>
        </w:rPr>
      </w:pPr>
      <w:r>
        <w:rPr>
          <w:sz w:val="21"/>
        </w:rPr>
        <w:t>Which of the following was a possible advantage for jeans to</w:t>
      </w:r>
      <w:r>
        <w:rPr>
          <w:spacing w:val="-9"/>
          <w:sz w:val="21"/>
        </w:rPr>
        <w:t xml:space="preserve"> </w:t>
      </w:r>
      <w:r>
        <w:rPr>
          <w:sz w:val="21"/>
        </w:rPr>
        <w:t>women?</w:t>
      </w:r>
    </w:p>
    <w:p>
      <w:pPr>
        <w:pStyle w:val="7"/>
        <w:numPr>
          <w:ilvl w:val="1"/>
          <w:numId w:val="3"/>
        </w:numPr>
        <w:tabs>
          <w:tab w:val="left" w:pos="835"/>
        </w:tabs>
        <w:spacing w:before="87" w:after="0" w:line="240" w:lineRule="auto"/>
        <w:ind w:left="834" w:right="0" w:hanging="254"/>
        <w:jc w:val="left"/>
        <w:rPr>
          <w:sz w:val="21"/>
        </w:rPr>
      </w:pPr>
      <w:r>
        <w:rPr>
          <w:sz w:val="21"/>
        </w:rPr>
        <w:t>They could easily be bought anywhere in the</w:t>
      </w:r>
      <w:r>
        <w:rPr>
          <w:spacing w:val="-11"/>
          <w:sz w:val="21"/>
        </w:rPr>
        <w:t xml:space="preserve"> </w:t>
      </w:r>
      <w:r>
        <w:rPr>
          <w:sz w:val="21"/>
        </w:rPr>
        <w:t>world.</w:t>
      </w:r>
    </w:p>
    <w:p>
      <w:pPr>
        <w:pStyle w:val="7"/>
        <w:numPr>
          <w:ilvl w:val="1"/>
          <w:numId w:val="3"/>
        </w:numPr>
        <w:tabs>
          <w:tab w:val="left" w:pos="823"/>
        </w:tabs>
        <w:spacing w:before="85" w:after="0" w:line="240" w:lineRule="auto"/>
        <w:ind w:left="822" w:right="0" w:hanging="242"/>
        <w:jc w:val="left"/>
        <w:rPr>
          <w:sz w:val="21"/>
        </w:rPr>
      </w:pPr>
      <w:r>
        <w:rPr>
          <w:sz w:val="21"/>
        </w:rPr>
        <w:t>They didn‟t need to be washed often or</w:t>
      </w:r>
      <w:r>
        <w:rPr>
          <w:spacing w:val="-10"/>
          <w:sz w:val="21"/>
        </w:rPr>
        <w:t xml:space="preserve"> </w:t>
      </w:r>
      <w:r>
        <w:rPr>
          <w:sz w:val="21"/>
        </w:rPr>
        <w:t>ironed.</w:t>
      </w:r>
    </w:p>
    <w:p>
      <w:pPr>
        <w:pStyle w:val="7"/>
        <w:numPr>
          <w:ilvl w:val="1"/>
          <w:numId w:val="3"/>
        </w:numPr>
        <w:tabs>
          <w:tab w:val="left" w:pos="823"/>
        </w:tabs>
        <w:spacing w:before="85" w:after="0" w:line="240" w:lineRule="auto"/>
        <w:ind w:left="822" w:right="0" w:hanging="242"/>
        <w:jc w:val="left"/>
        <w:rPr>
          <w:sz w:val="21"/>
        </w:rPr>
      </w:pPr>
      <w:r>
        <w:rPr>
          <w:sz w:val="21"/>
        </w:rPr>
        <w:t>They had many different styles and</w:t>
      </w:r>
      <w:r>
        <w:rPr>
          <w:spacing w:val="-12"/>
          <w:sz w:val="21"/>
        </w:rPr>
        <w:t xml:space="preserve"> </w:t>
      </w:r>
      <w:r>
        <w:rPr>
          <w:sz w:val="21"/>
        </w:rPr>
        <w:t>colors.</w:t>
      </w:r>
    </w:p>
    <w:p>
      <w:pPr>
        <w:pStyle w:val="7"/>
        <w:numPr>
          <w:ilvl w:val="1"/>
          <w:numId w:val="3"/>
        </w:numPr>
        <w:tabs>
          <w:tab w:val="left" w:pos="835"/>
        </w:tabs>
        <w:spacing w:before="85" w:after="0" w:line="240" w:lineRule="auto"/>
        <w:ind w:left="834" w:right="0" w:hanging="254"/>
        <w:jc w:val="left"/>
        <w:rPr>
          <w:sz w:val="21"/>
        </w:rPr>
      </w:pPr>
      <w:r>
        <w:rPr>
          <w:sz w:val="21"/>
        </w:rPr>
        <w:t>They were comfortable and easy to</w:t>
      </w:r>
      <w:r>
        <w:rPr>
          <w:spacing w:val="-11"/>
          <w:sz w:val="21"/>
        </w:rPr>
        <w:t xml:space="preserve"> </w:t>
      </w:r>
      <w:r>
        <w:rPr>
          <w:sz w:val="21"/>
        </w:rPr>
        <w:t>wash.</w:t>
      </w:r>
    </w:p>
    <w:p>
      <w:pPr>
        <w:pStyle w:val="7"/>
        <w:numPr>
          <w:ilvl w:val="0"/>
          <w:numId w:val="3"/>
        </w:numPr>
        <w:tabs>
          <w:tab w:val="left" w:pos="581"/>
          <w:tab w:val="left" w:pos="3914"/>
        </w:tabs>
        <w:spacing w:before="87" w:after="0" w:line="240" w:lineRule="auto"/>
        <w:ind w:left="580" w:right="0" w:hanging="420"/>
        <w:jc w:val="left"/>
        <w:rPr>
          <w:sz w:val="21"/>
        </w:rPr>
      </w:pPr>
      <w:r>
        <w:rPr>
          <w:sz w:val="21"/>
        </w:rPr>
        <w:t>The best title of the</w:t>
      </w:r>
      <w:r>
        <w:rPr>
          <w:spacing w:val="-6"/>
          <w:sz w:val="21"/>
        </w:rPr>
        <w:t xml:space="preserve"> </w:t>
      </w:r>
      <w:r>
        <w:rPr>
          <w:sz w:val="21"/>
        </w:rPr>
        <w:t>passage</w:t>
      </w:r>
      <w:r>
        <w:rPr>
          <w:spacing w:val="-1"/>
          <w:sz w:val="21"/>
        </w:rPr>
        <w:t xml:space="preserve"> </w:t>
      </w:r>
      <w:r>
        <w:rPr>
          <w:sz w:val="21"/>
        </w:rPr>
        <w:t>is</w:t>
      </w:r>
      <w:r>
        <w:rPr>
          <w:sz w:val="21"/>
          <w:u w:val="single"/>
        </w:rPr>
        <w:t xml:space="preserve"> </w:t>
      </w:r>
      <w:r>
        <w:rPr>
          <w:sz w:val="21"/>
          <w:u w:val="single"/>
        </w:rPr>
        <w:tab/>
      </w:r>
      <w:r>
        <w:rPr>
          <w:sz w:val="21"/>
        </w:rPr>
        <w:t>.</w:t>
      </w:r>
    </w:p>
    <w:p>
      <w:pPr>
        <w:pStyle w:val="7"/>
        <w:numPr>
          <w:ilvl w:val="1"/>
          <w:numId w:val="3"/>
        </w:numPr>
        <w:tabs>
          <w:tab w:val="left" w:pos="838"/>
        </w:tabs>
        <w:spacing w:before="85" w:after="0" w:line="240" w:lineRule="auto"/>
        <w:ind w:left="837" w:right="0" w:hanging="257"/>
        <w:jc w:val="left"/>
        <w:rPr>
          <w:sz w:val="21"/>
        </w:rPr>
      </w:pPr>
      <w:r>
        <w:rPr>
          <w:sz w:val="21"/>
        </w:rPr>
        <w:t>Jeans — Symbol of</w:t>
      </w:r>
      <w:r>
        <w:rPr>
          <w:spacing w:val="-10"/>
          <w:sz w:val="21"/>
        </w:rPr>
        <w:t xml:space="preserve"> </w:t>
      </w:r>
      <w:r>
        <w:rPr>
          <w:spacing w:val="-3"/>
          <w:sz w:val="21"/>
        </w:rPr>
        <w:t>Wealth</w:t>
      </w:r>
    </w:p>
    <w:p>
      <w:pPr>
        <w:pStyle w:val="7"/>
        <w:numPr>
          <w:ilvl w:val="1"/>
          <w:numId w:val="3"/>
        </w:numPr>
        <w:tabs>
          <w:tab w:val="left" w:pos="826"/>
        </w:tabs>
        <w:spacing w:before="85" w:after="0" w:line="240" w:lineRule="auto"/>
        <w:ind w:left="825" w:right="0" w:hanging="245"/>
        <w:jc w:val="left"/>
        <w:rPr>
          <w:sz w:val="21"/>
        </w:rPr>
      </w:pPr>
      <w:r>
        <w:rPr>
          <w:sz w:val="21"/>
        </w:rPr>
        <w:t xml:space="preserve">Jeans — </w:t>
      </w:r>
      <w:r>
        <w:rPr>
          <w:spacing w:val="-4"/>
          <w:sz w:val="21"/>
        </w:rPr>
        <w:t xml:space="preserve">Working </w:t>
      </w:r>
      <w:r>
        <w:rPr>
          <w:spacing w:val="-5"/>
          <w:sz w:val="21"/>
        </w:rPr>
        <w:t xml:space="preserve">Women‟s </w:t>
      </w:r>
      <w:r>
        <w:rPr>
          <w:sz w:val="21"/>
        </w:rPr>
        <w:t>Best</w:t>
      </w:r>
      <w:r>
        <w:rPr>
          <w:spacing w:val="-7"/>
          <w:sz w:val="21"/>
        </w:rPr>
        <w:t xml:space="preserve"> </w:t>
      </w:r>
      <w:r>
        <w:rPr>
          <w:sz w:val="21"/>
        </w:rPr>
        <w:t>Choice</w:t>
      </w:r>
    </w:p>
    <w:p>
      <w:pPr>
        <w:pStyle w:val="7"/>
        <w:numPr>
          <w:ilvl w:val="1"/>
          <w:numId w:val="3"/>
        </w:numPr>
        <w:tabs>
          <w:tab w:val="left" w:pos="826"/>
        </w:tabs>
        <w:spacing w:before="85" w:after="0" w:line="240" w:lineRule="auto"/>
        <w:ind w:left="825" w:right="0" w:hanging="245"/>
        <w:jc w:val="left"/>
        <w:rPr>
          <w:sz w:val="21"/>
        </w:rPr>
      </w:pPr>
      <w:r>
        <w:rPr>
          <w:sz w:val="21"/>
        </w:rPr>
        <w:t>Jeans — Popular Piece of Clothing in Our Daily</w:t>
      </w:r>
      <w:r>
        <w:rPr>
          <w:spacing w:val="-23"/>
          <w:sz w:val="21"/>
        </w:rPr>
        <w:t xml:space="preserve"> </w:t>
      </w:r>
      <w:r>
        <w:rPr>
          <w:sz w:val="21"/>
        </w:rPr>
        <w:t>Life</w:t>
      </w:r>
    </w:p>
    <w:p>
      <w:pPr>
        <w:pStyle w:val="7"/>
        <w:numPr>
          <w:ilvl w:val="1"/>
          <w:numId w:val="3"/>
        </w:numPr>
        <w:tabs>
          <w:tab w:val="left" w:pos="838"/>
        </w:tabs>
        <w:spacing w:before="88" w:after="0" w:line="240" w:lineRule="auto"/>
        <w:ind w:left="837" w:right="0" w:hanging="257"/>
        <w:jc w:val="left"/>
        <w:rPr>
          <w:sz w:val="21"/>
        </w:rPr>
      </w:pPr>
      <w:r>
        <w:rPr>
          <w:sz w:val="21"/>
        </w:rPr>
        <w:t>Jeans — Part of the Lives of Farm People and</w:t>
      </w:r>
      <w:r>
        <w:rPr>
          <w:spacing w:val="-11"/>
          <w:sz w:val="21"/>
        </w:rPr>
        <w:t xml:space="preserve"> </w:t>
      </w:r>
      <w:r>
        <w:rPr>
          <w:spacing w:val="-4"/>
          <w:sz w:val="21"/>
        </w:rPr>
        <w:t>Workers</w:t>
      </w:r>
    </w:p>
    <w:p>
      <w:pPr>
        <w:pStyle w:val="2"/>
        <w:ind w:left="35"/>
        <w:jc w:val="center"/>
      </w:pPr>
      <w:r>
        <w:rPr>
          <w:w w:val="100"/>
        </w:rPr>
        <w:t>C</w:t>
      </w:r>
    </w:p>
    <w:p>
      <w:pPr>
        <w:pStyle w:val="2"/>
        <w:spacing w:before="73" w:line="295" w:lineRule="auto"/>
        <w:ind w:left="160" w:right="118" w:firstLine="420"/>
        <w:jc w:val="both"/>
      </w:pPr>
      <w:r>
        <w:t xml:space="preserve">Fifty-three-year-old Pascal Pich is a </w:t>
      </w:r>
      <w:r>
        <w:rPr>
          <w:spacing w:val="-7"/>
        </w:rPr>
        <w:t>legendary</w:t>
      </w:r>
      <w:r>
        <w:rPr>
          <w:rFonts w:hint="eastAsia" w:ascii="宋体" w:hAnsi="宋体" w:eastAsia="宋体"/>
          <w:spacing w:val="-7"/>
        </w:rPr>
        <w:t>（</w:t>
      </w:r>
      <w:r>
        <w:rPr>
          <w:rFonts w:hint="eastAsia" w:ascii="宋体" w:hAnsi="宋体" w:eastAsia="宋体"/>
          <w:spacing w:val="-1"/>
        </w:rPr>
        <w:t>传奇的</w:t>
      </w:r>
      <w:r>
        <w:rPr>
          <w:rFonts w:hint="eastAsia" w:ascii="宋体" w:hAnsi="宋体" w:eastAsia="宋体"/>
          <w:spacing w:val="-7"/>
        </w:rPr>
        <w:t>）</w:t>
      </w:r>
      <w:r>
        <w:rPr>
          <w:spacing w:val="-7"/>
        </w:rPr>
        <w:t xml:space="preserve">athlete. </w:t>
      </w:r>
      <w:r>
        <w:t xml:space="preserve">He has several </w:t>
      </w:r>
      <w:r>
        <w:rPr>
          <w:spacing w:val="-7"/>
        </w:rPr>
        <w:t>endurance</w:t>
      </w:r>
      <w:r>
        <w:rPr>
          <w:rFonts w:hint="eastAsia" w:ascii="宋体" w:hAnsi="宋体" w:eastAsia="宋体"/>
          <w:spacing w:val="-7"/>
        </w:rPr>
        <w:t>（</w:t>
      </w:r>
      <w:r>
        <w:rPr>
          <w:rFonts w:hint="eastAsia" w:ascii="宋体" w:hAnsi="宋体" w:eastAsia="宋体"/>
        </w:rPr>
        <w:t>耐力）</w:t>
      </w:r>
      <w:r>
        <w:t xml:space="preserve">records to his name. This </w:t>
      </w:r>
      <w:r>
        <w:rPr>
          <w:spacing w:val="-5"/>
        </w:rPr>
        <w:t>May</w:t>
      </w:r>
      <w:r>
        <w:rPr>
          <w:spacing w:val="-3"/>
        </w:rPr>
        <w:t xml:space="preserve">, </w:t>
      </w:r>
      <w:r>
        <w:t>he completed the longest</w:t>
      </w:r>
      <w:r>
        <w:rPr>
          <w:spacing w:val="-1"/>
        </w:rPr>
        <w:t xml:space="preserve">, </w:t>
      </w:r>
      <w:r>
        <w:t>and at the same time, shortest</w:t>
      </w:r>
      <w:r>
        <w:rPr>
          <w:spacing w:val="-1"/>
        </w:rPr>
        <w:t xml:space="preserve">, </w:t>
      </w:r>
      <w:r>
        <w:t>race of his career</w:t>
      </w:r>
      <w:r>
        <w:rPr>
          <w:rFonts w:hint="eastAsia" w:ascii="宋体" w:hAnsi="宋体" w:eastAsia="宋体"/>
        </w:rPr>
        <w:t>—</w:t>
      </w:r>
      <w:r>
        <w:t>over 3,000 kilometres (the distance between Paris and Moscow) pedaled</w:t>
      </w:r>
      <w:r>
        <w:rPr>
          <w:rFonts w:hint="eastAsia" w:ascii="宋体" w:hAnsi="宋体" w:eastAsia="宋体"/>
        </w:rPr>
        <w:t>（</w:t>
      </w:r>
      <w:r>
        <w:rPr>
          <w:rFonts w:hint="eastAsia" w:ascii="宋体" w:hAnsi="宋体" w:eastAsia="宋体"/>
          <w:spacing w:val="-2"/>
        </w:rPr>
        <w:t>脚踏</w:t>
      </w:r>
      <w:r>
        <w:rPr>
          <w:rFonts w:hint="eastAsia" w:ascii="宋体" w:hAnsi="宋体" w:eastAsia="宋体"/>
        </w:rPr>
        <w:t>）</w:t>
      </w:r>
      <w:r>
        <w:t>on an unmoving bicycle.</w:t>
      </w:r>
    </w:p>
    <w:p>
      <w:pPr>
        <w:pStyle w:val="2"/>
        <w:spacing w:before="30" w:line="326" w:lineRule="auto"/>
        <w:ind w:left="160" w:right="121" w:firstLine="420"/>
        <w:jc w:val="both"/>
      </w:pPr>
      <w:r>
        <w:rPr>
          <w:spacing w:val="-6"/>
        </w:rPr>
        <w:t xml:space="preserve">“You </w:t>
      </w:r>
      <w:r>
        <w:t>have to be a little crazy to say „I will pedal for six days without moving,‟ ” Pascal says about his unusual challenge. But being a little crazy is exactly how he managed to deal with the challenge. He rode around 600 kilometres a day on an unmoving bike with only two to three hours of</w:t>
      </w:r>
      <w:r>
        <w:rPr>
          <w:spacing w:val="-1"/>
        </w:rPr>
        <w:t xml:space="preserve"> </w:t>
      </w:r>
      <w:r>
        <w:t>sleep.</w:t>
      </w:r>
    </w:p>
    <w:p>
      <w:pPr>
        <w:pStyle w:val="2"/>
        <w:spacing w:before="0" w:line="324" w:lineRule="auto"/>
        <w:ind w:left="160" w:right="120" w:firstLine="420"/>
        <w:jc w:val="both"/>
      </w:pPr>
      <w:r>
        <w:t xml:space="preserve">Pascal already holds the world record for the longest record for the longest distance pedaled on an unmoving bike in six days, after completing a 2,878-km journey last </w:t>
      </w:r>
      <w:r>
        <w:rPr>
          <w:spacing w:val="-4"/>
        </w:rPr>
        <w:t xml:space="preserve">year. </w:t>
      </w:r>
      <w:r>
        <w:t>So why take on a challenge to beat his own record so soon? Because in April, a Canadian had beaten two of his ten records, the longest distance travelled on an unmoving bicycle in 70 hours and in 128 hours. Pascal decided he had to take back what was his, and set a new record for the longest distance pedaled in six</w:t>
      </w:r>
      <w:r>
        <w:rPr>
          <w:spacing w:val="-1"/>
        </w:rPr>
        <w:t xml:space="preserve"> </w:t>
      </w:r>
      <w:r>
        <w:t>days.</w:t>
      </w:r>
    </w:p>
    <w:p>
      <w:pPr>
        <w:spacing w:after="0" w:line="324" w:lineRule="auto"/>
        <w:jc w:val="both"/>
        <w:sectPr>
          <w:pgSz w:w="11060" w:h="15310"/>
          <w:pgMar w:top="1400" w:right="1060" w:bottom="1020" w:left="1280" w:header="0" w:footer="834" w:gutter="0"/>
          <w:cols w:space="720" w:num="1"/>
        </w:sectPr>
      </w:pPr>
    </w:p>
    <w:p>
      <w:pPr>
        <w:pStyle w:val="2"/>
        <w:tabs>
          <w:tab w:val="left" w:pos="6972"/>
        </w:tabs>
        <w:spacing w:before="72"/>
      </w:pPr>
      <w:r>
        <w:t>Pascal Pich started his six-day challenge on May 2 and</w:t>
      </w:r>
      <w:r>
        <w:rPr>
          <w:spacing w:val="-13"/>
        </w:rPr>
        <w:t xml:space="preserve"> </w:t>
      </w:r>
      <w:r>
        <w:t>finished on</w:t>
      </w:r>
      <w:r>
        <w:rPr>
          <w:u w:val="single"/>
        </w:rPr>
        <w:t xml:space="preserve"> </w:t>
      </w:r>
      <w:r>
        <w:rPr>
          <w:u w:val="single"/>
        </w:rPr>
        <w:tab/>
      </w:r>
      <w:r>
        <w:t>. He</w:t>
      </w:r>
      <w:r>
        <w:rPr>
          <w:spacing w:val="-3"/>
        </w:rPr>
        <w:t xml:space="preserve"> </w:t>
      </w:r>
      <w:r>
        <w:t>success-</w:t>
      </w:r>
    </w:p>
    <w:p>
      <w:pPr>
        <w:pStyle w:val="2"/>
        <w:spacing w:line="324" w:lineRule="auto"/>
        <w:ind w:left="160"/>
      </w:pPr>
      <w:r>
        <w:t>fully set a new record. “It proves to me that at the age of 53, I can still compete at a high level,” he said. “As long as I can perform, I still haven‟t found the limits of my body.”</w:t>
      </w:r>
    </w:p>
    <w:p>
      <w:pPr>
        <w:pStyle w:val="7"/>
        <w:numPr>
          <w:ilvl w:val="0"/>
          <w:numId w:val="3"/>
        </w:numPr>
        <w:tabs>
          <w:tab w:val="left" w:pos="581"/>
        </w:tabs>
        <w:spacing w:before="3" w:after="0" w:line="240" w:lineRule="auto"/>
        <w:ind w:left="580" w:right="0" w:hanging="420"/>
        <w:jc w:val="left"/>
        <w:rPr>
          <w:sz w:val="21"/>
        </w:rPr>
      </w:pPr>
      <w:r>
        <w:rPr>
          <w:sz w:val="21"/>
        </w:rPr>
        <w:t>Why did Pascal decide to take on a challenge to beat his own record so</w:t>
      </w:r>
      <w:r>
        <w:rPr>
          <w:spacing w:val="-13"/>
          <w:sz w:val="21"/>
        </w:rPr>
        <w:t xml:space="preserve"> </w:t>
      </w:r>
      <w:r>
        <w:rPr>
          <w:sz w:val="21"/>
        </w:rPr>
        <w:t>soon?</w:t>
      </w:r>
    </w:p>
    <w:p>
      <w:pPr>
        <w:pStyle w:val="7"/>
        <w:numPr>
          <w:ilvl w:val="1"/>
          <w:numId w:val="3"/>
        </w:numPr>
        <w:tabs>
          <w:tab w:val="left" w:pos="838"/>
        </w:tabs>
        <w:spacing w:before="85" w:after="0" w:line="240" w:lineRule="auto"/>
        <w:ind w:left="837" w:right="0" w:hanging="257"/>
        <w:jc w:val="left"/>
        <w:rPr>
          <w:sz w:val="21"/>
        </w:rPr>
      </w:pPr>
      <w:r>
        <w:rPr>
          <w:sz w:val="21"/>
        </w:rPr>
        <w:t>Because someone asked him to do</w:t>
      </w:r>
      <w:r>
        <w:rPr>
          <w:spacing w:val="-6"/>
          <w:sz w:val="21"/>
        </w:rPr>
        <w:t xml:space="preserve"> </w:t>
      </w:r>
      <w:r>
        <w:rPr>
          <w:sz w:val="21"/>
        </w:rPr>
        <w:t>so.</w:t>
      </w:r>
    </w:p>
    <w:p>
      <w:pPr>
        <w:pStyle w:val="7"/>
        <w:numPr>
          <w:ilvl w:val="1"/>
          <w:numId w:val="3"/>
        </w:numPr>
        <w:tabs>
          <w:tab w:val="left" w:pos="826"/>
        </w:tabs>
        <w:spacing w:before="85" w:after="0" w:line="240" w:lineRule="auto"/>
        <w:ind w:left="825" w:right="0" w:hanging="245"/>
        <w:jc w:val="left"/>
        <w:rPr>
          <w:sz w:val="21"/>
        </w:rPr>
      </w:pPr>
      <w:r>
        <w:rPr>
          <w:sz w:val="21"/>
        </w:rPr>
        <w:t>Because he was not satisfied with his record of the</w:t>
      </w:r>
      <w:r>
        <w:rPr>
          <w:spacing w:val="-8"/>
          <w:sz w:val="21"/>
        </w:rPr>
        <w:t xml:space="preserve"> </w:t>
      </w:r>
      <w:r>
        <w:rPr>
          <w:sz w:val="21"/>
        </w:rPr>
        <w:t>past.</w:t>
      </w:r>
    </w:p>
    <w:p>
      <w:pPr>
        <w:pStyle w:val="7"/>
        <w:numPr>
          <w:ilvl w:val="1"/>
          <w:numId w:val="3"/>
        </w:numPr>
        <w:tabs>
          <w:tab w:val="left" w:pos="826"/>
        </w:tabs>
        <w:spacing w:before="85" w:after="0" w:line="240" w:lineRule="auto"/>
        <w:ind w:left="825" w:right="0" w:hanging="245"/>
        <w:jc w:val="left"/>
        <w:rPr>
          <w:sz w:val="21"/>
        </w:rPr>
      </w:pPr>
      <w:r>
        <w:rPr>
          <w:sz w:val="21"/>
        </w:rPr>
        <w:t>Because his record of the past was broken by someone</w:t>
      </w:r>
      <w:r>
        <w:rPr>
          <w:spacing w:val="-18"/>
          <w:sz w:val="21"/>
        </w:rPr>
        <w:t xml:space="preserve"> </w:t>
      </w:r>
      <w:r>
        <w:rPr>
          <w:sz w:val="21"/>
        </w:rPr>
        <w:t>else.</w:t>
      </w:r>
    </w:p>
    <w:p>
      <w:pPr>
        <w:pStyle w:val="7"/>
        <w:numPr>
          <w:ilvl w:val="1"/>
          <w:numId w:val="3"/>
        </w:numPr>
        <w:tabs>
          <w:tab w:val="left" w:pos="838"/>
        </w:tabs>
        <w:spacing w:before="87" w:after="0" w:line="240" w:lineRule="auto"/>
        <w:ind w:left="837" w:right="0" w:hanging="257"/>
        <w:jc w:val="left"/>
        <w:rPr>
          <w:sz w:val="21"/>
        </w:rPr>
      </w:pPr>
      <w:r>
        <w:rPr>
          <w:sz w:val="21"/>
        </w:rPr>
        <w:t>Because he had never tried pedaling on an unmoving bike and wanted to do something</w:t>
      </w:r>
      <w:r>
        <w:rPr>
          <w:spacing w:val="-12"/>
          <w:sz w:val="21"/>
        </w:rPr>
        <w:t xml:space="preserve"> </w:t>
      </w:r>
      <w:r>
        <w:rPr>
          <w:spacing w:val="-4"/>
          <w:sz w:val="21"/>
        </w:rPr>
        <w:t>new.</w:t>
      </w:r>
    </w:p>
    <w:p>
      <w:pPr>
        <w:pStyle w:val="7"/>
        <w:numPr>
          <w:ilvl w:val="0"/>
          <w:numId w:val="3"/>
        </w:numPr>
        <w:tabs>
          <w:tab w:val="left" w:pos="581"/>
          <w:tab w:val="left" w:pos="4521"/>
        </w:tabs>
        <w:spacing w:before="85" w:after="0" w:line="240" w:lineRule="auto"/>
        <w:ind w:left="580" w:right="0" w:hanging="420"/>
        <w:jc w:val="left"/>
        <w:rPr>
          <w:sz w:val="21"/>
        </w:rPr>
      </w:pPr>
      <w:r>
        <w:rPr>
          <w:sz w:val="21"/>
        </w:rPr>
        <w:t>Fill in the blank in the</w:t>
      </w:r>
      <w:r>
        <w:rPr>
          <w:spacing w:val="-5"/>
          <w:sz w:val="21"/>
        </w:rPr>
        <w:t xml:space="preserve"> </w:t>
      </w:r>
      <w:r>
        <w:rPr>
          <w:sz w:val="21"/>
        </w:rPr>
        <w:t>last</w:t>
      </w:r>
      <w:r>
        <w:rPr>
          <w:spacing w:val="-2"/>
          <w:sz w:val="21"/>
        </w:rPr>
        <w:t xml:space="preserve"> </w:t>
      </w:r>
      <w:r>
        <w:rPr>
          <w:sz w:val="21"/>
        </w:rPr>
        <w:t>paragraph:</w:t>
      </w:r>
      <w:r>
        <w:rPr>
          <w:sz w:val="21"/>
          <w:u w:val="single"/>
        </w:rPr>
        <w:t xml:space="preserve"> </w:t>
      </w:r>
      <w:r>
        <w:rPr>
          <w:sz w:val="21"/>
          <w:u w:val="single"/>
        </w:rPr>
        <w:tab/>
      </w:r>
      <w:r>
        <w:rPr>
          <w:sz w:val="21"/>
        </w:rPr>
        <w:t>.</w:t>
      </w:r>
    </w:p>
    <w:p>
      <w:pPr>
        <w:pStyle w:val="2"/>
        <w:tabs>
          <w:tab w:val="left" w:pos="2680"/>
          <w:tab w:val="left" w:pos="4781"/>
          <w:tab w:val="left" w:pos="6881"/>
        </w:tabs>
      </w:pPr>
      <w:r>
        <w:t>A.</w:t>
      </w:r>
      <w:r>
        <w:rPr>
          <w:spacing w:val="-1"/>
        </w:rPr>
        <w:t xml:space="preserve"> </w:t>
      </w:r>
      <w:r>
        <w:t>May</w:t>
      </w:r>
      <w:r>
        <w:rPr>
          <w:spacing w:val="-5"/>
        </w:rPr>
        <w:t xml:space="preserve"> </w:t>
      </w:r>
      <w:r>
        <w:t>4</w:t>
      </w:r>
      <w:r>
        <w:rPr>
          <w:vertAlign w:val="superscript"/>
        </w:rPr>
        <w:t>th</w:t>
      </w:r>
      <w:r>
        <w:rPr>
          <w:vertAlign w:val="baseline"/>
        </w:rPr>
        <w:tab/>
      </w:r>
      <w:r>
        <w:rPr>
          <w:vertAlign w:val="baseline"/>
        </w:rPr>
        <w:t>B.</w:t>
      </w:r>
      <w:r>
        <w:rPr>
          <w:spacing w:val="1"/>
          <w:vertAlign w:val="baseline"/>
        </w:rPr>
        <w:t xml:space="preserve"> </w:t>
      </w:r>
      <w:r>
        <w:rPr>
          <w:vertAlign w:val="baseline"/>
        </w:rPr>
        <w:t>May</w:t>
      </w:r>
      <w:r>
        <w:rPr>
          <w:spacing w:val="-5"/>
          <w:vertAlign w:val="baseline"/>
        </w:rPr>
        <w:t xml:space="preserve"> </w:t>
      </w:r>
      <w:r>
        <w:rPr>
          <w:vertAlign w:val="baseline"/>
        </w:rPr>
        <w:t>6</w:t>
      </w:r>
      <w:r>
        <w:rPr>
          <w:vertAlign w:val="superscript"/>
        </w:rPr>
        <w:t>th</w:t>
      </w:r>
      <w:r>
        <w:rPr>
          <w:vertAlign w:val="baseline"/>
        </w:rPr>
        <w:tab/>
      </w:r>
      <w:r>
        <w:rPr>
          <w:vertAlign w:val="baseline"/>
        </w:rPr>
        <w:t>C.</w:t>
      </w:r>
      <w:r>
        <w:rPr>
          <w:spacing w:val="1"/>
          <w:vertAlign w:val="baseline"/>
        </w:rPr>
        <w:t xml:space="preserve"> </w:t>
      </w:r>
      <w:r>
        <w:rPr>
          <w:vertAlign w:val="baseline"/>
        </w:rPr>
        <w:t>May</w:t>
      </w:r>
      <w:r>
        <w:rPr>
          <w:spacing w:val="-5"/>
          <w:vertAlign w:val="baseline"/>
        </w:rPr>
        <w:t xml:space="preserve"> </w:t>
      </w:r>
      <w:r>
        <w:rPr>
          <w:vertAlign w:val="baseline"/>
        </w:rPr>
        <w:t>7</w:t>
      </w:r>
      <w:r>
        <w:rPr>
          <w:vertAlign w:val="superscript"/>
        </w:rPr>
        <w:t>th</w:t>
      </w:r>
      <w:r>
        <w:rPr>
          <w:vertAlign w:val="baseline"/>
        </w:rPr>
        <w:tab/>
      </w:r>
      <w:r>
        <w:rPr>
          <w:vertAlign w:val="baseline"/>
        </w:rPr>
        <w:t>D. May</w:t>
      </w:r>
      <w:r>
        <w:rPr>
          <w:spacing w:val="-5"/>
          <w:vertAlign w:val="baseline"/>
        </w:rPr>
        <w:t xml:space="preserve"> </w:t>
      </w:r>
      <w:r>
        <w:rPr>
          <w:vertAlign w:val="baseline"/>
        </w:rPr>
        <w:t>10</w:t>
      </w:r>
      <w:r>
        <w:rPr>
          <w:vertAlign w:val="superscript"/>
        </w:rPr>
        <w:t>th</w:t>
      </w:r>
    </w:p>
    <w:p>
      <w:pPr>
        <w:pStyle w:val="7"/>
        <w:numPr>
          <w:ilvl w:val="0"/>
          <w:numId w:val="3"/>
        </w:numPr>
        <w:tabs>
          <w:tab w:val="left" w:pos="581"/>
          <w:tab w:val="left" w:pos="5280"/>
        </w:tabs>
        <w:spacing w:before="86" w:after="0" w:line="240" w:lineRule="auto"/>
        <w:ind w:left="580" w:right="0" w:hanging="420"/>
        <w:jc w:val="left"/>
        <w:rPr>
          <w:sz w:val="21"/>
        </w:rPr>
      </w:pPr>
      <w:r>
        <w:rPr>
          <w:sz w:val="21"/>
        </w:rPr>
        <w:t>After successfully setting a new</w:t>
      </w:r>
      <w:r>
        <w:rPr>
          <w:spacing w:val="-8"/>
          <w:sz w:val="21"/>
        </w:rPr>
        <w:t xml:space="preserve"> </w:t>
      </w:r>
      <w:r>
        <w:rPr>
          <w:sz w:val="21"/>
        </w:rPr>
        <w:t>record,</w:t>
      </w:r>
      <w:r>
        <w:rPr>
          <w:spacing w:val="-3"/>
          <w:sz w:val="21"/>
        </w:rPr>
        <w:t xml:space="preserve"> </w:t>
      </w:r>
      <w:r>
        <w:rPr>
          <w:sz w:val="21"/>
        </w:rPr>
        <w:t>Pascal</w:t>
      </w:r>
      <w:r>
        <w:rPr>
          <w:sz w:val="21"/>
          <w:u w:val="single"/>
        </w:rPr>
        <w:t xml:space="preserve"> </w:t>
      </w:r>
      <w:r>
        <w:rPr>
          <w:sz w:val="21"/>
          <w:u w:val="single"/>
        </w:rPr>
        <w:tab/>
      </w:r>
      <w:r>
        <w:rPr>
          <w:sz w:val="21"/>
        </w:rPr>
        <w:t>.</w:t>
      </w:r>
    </w:p>
    <w:p>
      <w:pPr>
        <w:pStyle w:val="7"/>
        <w:numPr>
          <w:ilvl w:val="1"/>
          <w:numId w:val="3"/>
        </w:numPr>
        <w:tabs>
          <w:tab w:val="left" w:pos="840"/>
        </w:tabs>
        <w:spacing w:before="87" w:after="0" w:line="240" w:lineRule="auto"/>
        <w:ind w:left="839" w:right="0" w:hanging="259"/>
        <w:jc w:val="left"/>
        <w:rPr>
          <w:sz w:val="21"/>
        </w:rPr>
      </w:pPr>
      <w:r>
        <w:rPr>
          <w:sz w:val="21"/>
        </w:rPr>
        <w:t>wanted to keep pushing his</w:t>
      </w:r>
      <w:r>
        <w:rPr>
          <w:spacing w:val="-10"/>
          <w:sz w:val="21"/>
        </w:rPr>
        <w:t xml:space="preserve"> </w:t>
      </w:r>
      <w:r>
        <w:rPr>
          <w:sz w:val="21"/>
        </w:rPr>
        <w:t>limits</w:t>
      </w:r>
    </w:p>
    <w:p>
      <w:pPr>
        <w:pStyle w:val="7"/>
        <w:numPr>
          <w:ilvl w:val="1"/>
          <w:numId w:val="3"/>
        </w:numPr>
        <w:tabs>
          <w:tab w:val="left" w:pos="828"/>
        </w:tabs>
        <w:spacing w:before="85" w:after="0" w:line="240" w:lineRule="auto"/>
        <w:ind w:left="827" w:right="0" w:hanging="247"/>
        <w:jc w:val="left"/>
        <w:rPr>
          <w:sz w:val="21"/>
        </w:rPr>
      </w:pPr>
      <w:r>
        <w:rPr>
          <w:sz w:val="21"/>
        </w:rPr>
        <w:t>knew that the new record was the best he could</w:t>
      </w:r>
      <w:r>
        <w:rPr>
          <w:spacing w:val="-12"/>
          <w:sz w:val="21"/>
        </w:rPr>
        <w:t xml:space="preserve"> </w:t>
      </w:r>
      <w:r>
        <w:rPr>
          <w:sz w:val="21"/>
        </w:rPr>
        <w:t>do</w:t>
      </w:r>
    </w:p>
    <w:p>
      <w:pPr>
        <w:pStyle w:val="7"/>
        <w:numPr>
          <w:ilvl w:val="1"/>
          <w:numId w:val="3"/>
        </w:numPr>
        <w:tabs>
          <w:tab w:val="left" w:pos="828"/>
        </w:tabs>
        <w:spacing w:before="85" w:after="0" w:line="240" w:lineRule="auto"/>
        <w:ind w:left="827" w:right="0" w:hanging="247"/>
        <w:jc w:val="left"/>
        <w:rPr>
          <w:sz w:val="21"/>
        </w:rPr>
      </w:pPr>
      <w:r>
        <w:rPr>
          <w:sz w:val="21"/>
        </w:rPr>
        <w:t>decided that he wouldn‟t set any new records any</w:t>
      </w:r>
      <w:r>
        <w:rPr>
          <w:spacing w:val="-17"/>
          <w:sz w:val="21"/>
        </w:rPr>
        <w:t xml:space="preserve"> </w:t>
      </w:r>
      <w:r>
        <w:rPr>
          <w:sz w:val="21"/>
        </w:rPr>
        <w:t>more</w:t>
      </w:r>
    </w:p>
    <w:p>
      <w:pPr>
        <w:pStyle w:val="7"/>
        <w:numPr>
          <w:ilvl w:val="1"/>
          <w:numId w:val="3"/>
        </w:numPr>
        <w:tabs>
          <w:tab w:val="left" w:pos="840"/>
        </w:tabs>
        <w:spacing w:before="85" w:after="0" w:line="240" w:lineRule="auto"/>
        <w:ind w:left="839" w:right="0" w:hanging="259"/>
        <w:jc w:val="left"/>
        <w:rPr>
          <w:sz w:val="21"/>
        </w:rPr>
      </w:pPr>
      <w:r>
        <w:rPr>
          <w:sz w:val="21"/>
        </w:rPr>
        <w:t>decided that he wouldn‟t pedal on an unmoving bike any</w:t>
      </w:r>
      <w:r>
        <w:rPr>
          <w:spacing w:val="-18"/>
          <w:sz w:val="21"/>
        </w:rPr>
        <w:t xml:space="preserve"> </w:t>
      </w:r>
      <w:r>
        <w:rPr>
          <w:sz w:val="21"/>
        </w:rPr>
        <w:t>more</w:t>
      </w:r>
    </w:p>
    <w:p>
      <w:pPr>
        <w:pStyle w:val="2"/>
        <w:spacing w:before="87"/>
        <w:ind w:left="37"/>
        <w:jc w:val="center"/>
      </w:pPr>
      <w:r>
        <w:rPr>
          <w:w w:val="100"/>
        </w:rPr>
        <w:t>D</w:t>
      </w:r>
    </w:p>
    <w:p>
      <w:pPr>
        <w:pStyle w:val="2"/>
        <w:spacing w:line="324" w:lineRule="auto"/>
        <w:ind w:left="160" w:right="118" w:firstLine="420"/>
        <w:jc w:val="both"/>
      </w:pPr>
      <w:r>
        <w:t>Quilting is the process of taking two pieces of cloth, putting wool, cotton, or something in-between, and connecting them together. People all over the world have been quilting clothing for centuries. In America, quilting is still very popular in America today.</w:t>
      </w:r>
    </w:p>
    <w:p>
      <w:pPr>
        <w:pStyle w:val="2"/>
        <w:spacing w:before="4" w:line="312" w:lineRule="auto"/>
        <w:ind w:left="160" w:right="118" w:firstLine="420"/>
        <w:jc w:val="both"/>
      </w:pPr>
      <w:r>
        <w:t xml:space="preserve">Making a quilt often means more than just making a really warm quilt. Sometimes </w:t>
      </w:r>
      <w:r>
        <w:rPr>
          <w:spacing w:val="-3"/>
        </w:rPr>
        <w:t xml:space="preserve">it‟s </w:t>
      </w:r>
      <w:r>
        <w:t xml:space="preserve">like putting together a </w:t>
      </w:r>
      <w:r>
        <w:rPr>
          <w:spacing w:val="-7"/>
        </w:rPr>
        <w:t>scrapbook</w:t>
      </w:r>
      <w:r>
        <w:rPr>
          <w:rFonts w:hint="eastAsia" w:ascii="宋体" w:hAnsi="宋体" w:eastAsia="宋体"/>
          <w:spacing w:val="-7"/>
        </w:rPr>
        <w:t>（</w:t>
      </w:r>
      <w:r>
        <w:rPr>
          <w:rFonts w:hint="eastAsia" w:ascii="宋体" w:hAnsi="宋体" w:eastAsia="宋体"/>
          <w:spacing w:val="-3"/>
        </w:rPr>
        <w:t>剪贴本</w:t>
      </w:r>
      <w:r>
        <w:rPr>
          <w:rFonts w:hint="eastAsia" w:ascii="宋体" w:hAnsi="宋体" w:eastAsia="宋体"/>
          <w:spacing w:val="-19"/>
        </w:rPr>
        <w:t>）</w:t>
      </w:r>
      <w:r>
        <w:rPr>
          <w:spacing w:val="-19"/>
        </w:rPr>
        <w:t xml:space="preserve">of </w:t>
      </w:r>
      <w:r>
        <w:t>memories</w:t>
      </w:r>
      <w:r>
        <w:rPr>
          <w:spacing w:val="1"/>
        </w:rPr>
        <w:t xml:space="preserve">. </w:t>
      </w:r>
      <w:r>
        <w:t xml:space="preserve">In the past, quilts were often made from pieces of cloth left over from making the family clothes or from old clothes that couldn‟t be worn any </w:t>
      </w:r>
      <w:r>
        <w:rPr>
          <w:spacing w:val="-3"/>
        </w:rPr>
        <w:t>longer.</w:t>
      </w:r>
    </w:p>
    <w:p>
      <w:pPr>
        <w:pStyle w:val="2"/>
        <w:spacing w:before="16" w:line="324" w:lineRule="auto"/>
        <w:ind w:left="160" w:right="118" w:firstLine="420"/>
        <w:jc w:val="both"/>
      </w:pPr>
      <w:r>
        <w:t>Quilts can also tell stories. It‟s maybe about the quilter‟s family vacations. In the past, friends would come together for a “quilting bee.” At a quilting bee, women sat around and exchanged stories while connecting the cloth pieces together. Have you heard the saying, “</w:t>
      </w:r>
      <w:r>
        <w:rPr>
          <w:u w:val="single"/>
        </w:rPr>
        <w:t>Many hands make</w:t>
      </w:r>
      <w:r>
        <w:t xml:space="preserve"> </w:t>
      </w:r>
      <w:r>
        <w:rPr>
          <w:u w:val="single"/>
        </w:rPr>
        <w:t>light work</w:t>
      </w:r>
      <w:r>
        <w:t>”? Working together, the women finished the quilt more quickly than if one person did all the work herself. Exchanging stories helped pass the time and made the “bee” like a party. Today, quilting remains a fun thing to do with friends.</w:t>
      </w:r>
    </w:p>
    <w:p>
      <w:pPr>
        <w:pStyle w:val="2"/>
        <w:spacing w:before="5" w:line="324" w:lineRule="auto"/>
        <w:ind w:left="160" w:right="119" w:firstLine="420"/>
        <w:jc w:val="both"/>
      </w:pPr>
      <w:r>
        <w:t xml:space="preserve">Quilts are often created to remember people or events. One famous quilt is the AIDS Memorial Quilt. In 1987, a small group of people decided to make a quilt to remember their friends and loved ones who had died of AIDS. Each square stood for one person. Eleven years </w:t>
      </w:r>
      <w:r>
        <w:rPr>
          <w:spacing w:val="-3"/>
        </w:rPr>
        <w:t xml:space="preserve">later, </w:t>
      </w:r>
      <w:r>
        <w:t xml:space="preserve">more than 41,000 pieces had been connected. The AIDS quilt is so large that it can no longer be shown together in </w:t>
      </w:r>
      <w:r>
        <w:rPr>
          <w:spacing w:val="-3"/>
        </w:rPr>
        <w:t xml:space="preserve">one </w:t>
      </w:r>
      <w:r>
        <w:t>piece. So parts of the quilt are on show in schools, libraries, and public places around the world.</w:t>
      </w:r>
    </w:p>
    <w:p>
      <w:pPr>
        <w:pStyle w:val="7"/>
        <w:numPr>
          <w:ilvl w:val="0"/>
          <w:numId w:val="3"/>
        </w:numPr>
        <w:tabs>
          <w:tab w:val="left" w:pos="581"/>
          <w:tab w:val="left" w:pos="2680"/>
          <w:tab w:val="left" w:pos="4781"/>
          <w:tab w:val="left" w:pos="4891"/>
          <w:tab w:val="left" w:pos="6881"/>
        </w:tabs>
        <w:spacing w:before="5" w:after="0" w:line="326" w:lineRule="auto"/>
        <w:ind w:left="580" w:right="918" w:hanging="420"/>
        <w:jc w:val="left"/>
        <w:rPr>
          <w:sz w:val="21"/>
        </w:rPr>
      </w:pPr>
      <w:r>
        <w:rPr>
          <w:sz w:val="21"/>
        </w:rPr>
        <w:t>People in America make quilts</w:t>
      </w:r>
      <w:r>
        <w:rPr>
          <w:spacing w:val="-19"/>
          <w:sz w:val="21"/>
        </w:rPr>
        <w:t xml:space="preserve"> </w:t>
      </w:r>
      <w:r>
        <w:rPr>
          <w:sz w:val="21"/>
        </w:rPr>
        <w:t>mainly</w:t>
      </w:r>
      <w:r>
        <w:rPr>
          <w:spacing w:val="-5"/>
          <w:sz w:val="21"/>
        </w:rPr>
        <w:t xml:space="preserve"> </w:t>
      </w:r>
      <w:r>
        <w:rPr>
          <w:sz w:val="21"/>
        </w:rPr>
        <w:t>for</w:t>
      </w:r>
      <w:r>
        <w:rPr>
          <w:sz w:val="21"/>
          <w:u w:val="single"/>
        </w:rPr>
        <w:t xml:space="preserve"> </w:t>
      </w:r>
      <w:r>
        <w:rPr>
          <w:sz w:val="21"/>
          <w:u w:val="single"/>
        </w:rPr>
        <w:tab/>
      </w:r>
      <w:r>
        <w:rPr>
          <w:sz w:val="21"/>
          <w:u w:val="single"/>
        </w:rPr>
        <w:tab/>
      </w:r>
      <w:r>
        <w:rPr>
          <w:sz w:val="21"/>
        </w:rPr>
        <w:t>reasons according to the passage? A.</w:t>
      </w:r>
      <w:r>
        <w:rPr>
          <w:spacing w:val="2"/>
          <w:sz w:val="21"/>
        </w:rPr>
        <w:t xml:space="preserve"> </w:t>
      </w:r>
      <w:r>
        <w:rPr>
          <w:sz w:val="21"/>
        </w:rPr>
        <w:t>2</w:t>
      </w:r>
      <w:r>
        <w:rPr>
          <w:sz w:val="21"/>
        </w:rPr>
        <w:tab/>
      </w:r>
      <w:r>
        <w:rPr>
          <w:sz w:val="21"/>
        </w:rPr>
        <w:t>B. 3</w:t>
      </w:r>
      <w:r>
        <w:rPr>
          <w:sz w:val="21"/>
        </w:rPr>
        <w:tab/>
      </w:r>
      <w:r>
        <w:rPr>
          <w:sz w:val="21"/>
        </w:rPr>
        <w:t>C.</w:t>
      </w:r>
      <w:r>
        <w:rPr>
          <w:spacing w:val="2"/>
          <w:sz w:val="21"/>
        </w:rPr>
        <w:t xml:space="preserve"> </w:t>
      </w:r>
      <w:r>
        <w:rPr>
          <w:sz w:val="21"/>
        </w:rPr>
        <w:t>4</w:t>
      </w:r>
      <w:r>
        <w:rPr>
          <w:sz w:val="21"/>
        </w:rPr>
        <w:tab/>
      </w:r>
      <w:r>
        <w:rPr>
          <w:sz w:val="21"/>
        </w:rPr>
        <w:t>D. 5</w:t>
      </w:r>
    </w:p>
    <w:p>
      <w:pPr>
        <w:pStyle w:val="7"/>
        <w:numPr>
          <w:ilvl w:val="0"/>
          <w:numId w:val="3"/>
        </w:numPr>
        <w:tabs>
          <w:tab w:val="left" w:pos="581"/>
        </w:tabs>
        <w:spacing w:before="0" w:after="0" w:line="240" w:lineRule="exact"/>
        <w:ind w:left="580" w:right="0" w:hanging="420"/>
        <w:jc w:val="left"/>
        <w:rPr>
          <w:sz w:val="21"/>
        </w:rPr>
      </w:pPr>
      <w:r>
        <w:rPr>
          <w:spacing w:val="-3"/>
          <w:sz w:val="21"/>
        </w:rPr>
        <w:t xml:space="preserve">What‟s </w:t>
      </w:r>
      <w:r>
        <w:rPr>
          <w:sz w:val="21"/>
        </w:rPr>
        <w:t>the main idea of the third</w:t>
      </w:r>
      <w:r>
        <w:rPr>
          <w:spacing w:val="-1"/>
          <w:sz w:val="21"/>
        </w:rPr>
        <w:t xml:space="preserve"> </w:t>
      </w:r>
      <w:r>
        <w:rPr>
          <w:sz w:val="21"/>
        </w:rPr>
        <w:t>paragraph?</w:t>
      </w:r>
    </w:p>
    <w:p>
      <w:pPr>
        <w:pStyle w:val="7"/>
        <w:numPr>
          <w:ilvl w:val="1"/>
          <w:numId w:val="3"/>
        </w:numPr>
        <w:tabs>
          <w:tab w:val="left" w:pos="826"/>
        </w:tabs>
        <w:spacing w:before="85" w:after="0" w:line="240" w:lineRule="auto"/>
        <w:ind w:left="825" w:right="0" w:hanging="245"/>
        <w:jc w:val="left"/>
        <w:rPr>
          <w:sz w:val="21"/>
        </w:rPr>
      </w:pPr>
      <w:r>
        <w:rPr>
          <w:sz w:val="21"/>
        </w:rPr>
        <w:t>An example about “Quilts can also tell</w:t>
      </w:r>
      <w:r>
        <w:rPr>
          <w:spacing w:val="-18"/>
          <w:sz w:val="21"/>
        </w:rPr>
        <w:t xml:space="preserve"> </w:t>
      </w:r>
      <w:r>
        <w:rPr>
          <w:sz w:val="21"/>
        </w:rPr>
        <w:t>stories”.</w:t>
      </w:r>
    </w:p>
    <w:p>
      <w:pPr>
        <w:pStyle w:val="7"/>
        <w:numPr>
          <w:ilvl w:val="1"/>
          <w:numId w:val="3"/>
        </w:numPr>
        <w:tabs>
          <w:tab w:val="left" w:pos="828"/>
        </w:tabs>
        <w:spacing w:before="85" w:after="0" w:line="240" w:lineRule="auto"/>
        <w:ind w:left="827" w:right="0" w:hanging="247"/>
        <w:jc w:val="left"/>
        <w:rPr>
          <w:sz w:val="21"/>
        </w:rPr>
      </w:pPr>
      <w:r>
        <w:rPr>
          <w:sz w:val="21"/>
        </w:rPr>
        <w:t>Something</w:t>
      </w:r>
      <w:r>
        <w:rPr>
          <w:spacing w:val="-8"/>
          <w:sz w:val="21"/>
        </w:rPr>
        <w:t xml:space="preserve"> </w:t>
      </w:r>
      <w:r>
        <w:rPr>
          <w:sz w:val="21"/>
        </w:rPr>
        <w:t>about</w:t>
      </w:r>
      <w:r>
        <w:rPr>
          <w:spacing w:val="-9"/>
          <w:sz w:val="21"/>
        </w:rPr>
        <w:t xml:space="preserve"> </w:t>
      </w:r>
      <w:r>
        <w:rPr>
          <w:sz w:val="21"/>
        </w:rPr>
        <w:t>the</w:t>
      </w:r>
      <w:r>
        <w:rPr>
          <w:spacing w:val="-8"/>
          <w:sz w:val="21"/>
        </w:rPr>
        <w:t xml:space="preserve"> </w:t>
      </w:r>
      <w:r>
        <w:rPr>
          <w:sz w:val="21"/>
        </w:rPr>
        <w:t>quilter‟s</w:t>
      </w:r>
      <w:r>
        <w:rPr>
          <w:spacing w:val="-9"/>
          <w:sz w:val="21"/>
        </w:rPr>
        <w:t xml:space="preserve"> </w:t>
      </w:r>
      <w:r>
        <w:rPr>
          <w:sz w:val="21"/>
        </w:rPr>
        <w:t>family</w:t>
      </w:r>
      <w:r>
        <w:rPr>
          <w:spacing w:val="-8"/>
          <w:sz w:val="21"/>
        </w:rPr>
        <w:t xml:space="preserve"> </w:t>
      </w:r>
      <w:r>
        <w:rPr>
          <w:sz w:val="21"/>
        </w:rPr>
        <w:t>vacations.</w:t>
      </w:r>
    </w:p>
    <w:p>
      <w:pPr>
        <w:spacing w:after="0" w:line="240" w:lineRule="auto"/>
        <w:jc w:val="left"/>
        <w:rPr>
          <w:sz w:val="21"/>
        </w:rPr>
        <w:sectPr>
          <w:pgSz w:w="11060" w:h="15310"/>
          <w:pgMar w:top="1400" w:right="1060" w:bottom="1020" w:left="1280" w:header="0" w:footer="834" w:gutter="0"/>
          <w:cols w:space="720" w:num="1"/>
        </w:sectPr>
      </w:pPr>
    </w:p>
    <w:p>
      <w:pPr>
        <w:pStyle w:val="7"/>
        <w:numPr>
          <w:ilvl w:val="1"/>
          <w:numId w:val="3"/>
        </w:numPr>
        <w:tabs>
          <w:tab w:val="left" w:pos="816"/>
        </w:tabs>
        <w:spacing w:before="72" w:after="0" w:line="240" w:lineRule="auto"/>
        <w:ind w:left="815" w:right="0" w:hanging="235"/>
        <w:jc w:val="left"/>
        <w:rPr>
          <w:sz w:val="21"/>
        </w:rPr>
      </w:pPr>
      <w:r>
        <w:rPr>
          <w:sz w:val="21"/>
        </w:rPr>
        <w:t>A quilting bee of friends and the family</w:t>
      </w:r>
      <w:r>
        <w:rPr>
          <w:spacing w:val="-21"/>
          <w:sz w:val="21"/>
        </w:rPr>
        <w:t xml:space="preserve"> </w:t>
      </w:r>
      <w:r>
        <w:rPr>
          <w:sz w:val="21"/>
        </w:rPr>
        <w:t>members.</w:t>
      </w:r>
    </w:p>
    <w:p>
      <w:pPr>
        <w:pStyle w:val="7"/>
        <w:numPr>
          <w:ilvl w:val="1"/>
          <w:numId w:val="3"/>
        </w:numPr>
        <w:tabs>
          <w:tab w:val="left" w:pos="826"/>
        </w:tabs>
        <w:spacing w:before="85" w:after="0" w:line="240" w:lineRule="auto"/>
        <w:ind w:left="825" w:right="0" w:hanging="245"/>
        <w:jc w:val="left"/>
        <w:rPr>
          <w:sz w:val="21"/>
        </w:rPr>
      </w:pPr>
      <w:r>
        <w:rPr>
          <w:sz w:val="21"/>
        </w:rPr>
        <w:t>An old saying about “Many hands make light</w:t>
      </w:r>
      <w:r>
        <w:rPr>
          <w:spacing w:val="-8"/>
          <w:sz w:val="21"/>
        </w:rPr>
        <w:t xml:space="preserve"> </w:t>
      </w:r>
      <w:r>
        <w:rPr>
          <w:sz w:val="21"/>
        </w:rPr>
        <w:t>work”.</w:t>
      </w:r>
    </w:p>
    <w:p>
      <w:pPr>
        <w:pStyle w:val="7"/>
        <w:numPr>
          <w:ilvl w:val="0"/>
          <w:numId w:val="3"/>
        </w:numPr>
        <w:tabs>
          <w:tab w:val="left" w:pos="581"/>
        </w:tabs>
        <w:spacing w:before="94" w:after="0" w:line="240" w:lineRule="auto"/>
        <w:ind w:left="580" w:right="0" w:hanging="420"/>
        <w:jc w:val="left"/>
        <w:rPr>
          <w:sz w:val="21"/>
        </w:rPr>
      </w:pPr>
      <w:r>
        <w:rPr>
          <w:sz w:val="21"/>
        </w:rPr>
        <w:t>What does the underlined sentence</w:t>
      </w:r>
      <w:r>
        <w:rPr>
          <w:spacing w:val="-7"/>
          <w:sz w:val="21"/>
        </w:rPr>
        <w:t xml:space="preserve"> </w:t>
      </w:r>
      <w:r>
        <w:rPr>
          <w:sz w:val="21"/>
        </w:rPr>
        <w:t>mean?</w:t>
      </w:r>
    </w:p>
    <w:p>
      <w:pPr>
        <w:pStyle w:val="7"/>
        <w:numPr>
          <w:ilvl w:val="1"/>
          <w:numId w:val="3"/>
        </w:numPr>
        <w:tabs>
          <w:tab w:val="left" w:pos="835"/>
        </w:tabs>
        <w:spacing w:before="78" w:after="0" w:line="240" w:lineRule="auto"/>
        <w:ind w:left="834" w:right="0" w:hanging="254"/>
        <w:jc w:val="left"/>
        <w:rPr>
          <w:sz w:val="21"/>
        </w:rPr>
      </w:pPr>
      <w:r>
        <w:rPr>
          <w:sz w:val="21"/>
        </w:rPr>
        <w:t>The work needs many people to</w:t>
      </w:r>
      <w:r>
        <w:rPr>
          <w:spacing w:val="-6"/>
          <w:sz w:val="21"/>
        </w:rPr>
        <w:t xml:space="preserve"> </w:t>
      </w:r>
      <w:r>
        <w:rPr>
          <w:sz w:val="21"/>
        </w:rPr>
        <w:t>finish.</w:t>
      </w:r>
    </w:p>
    <w:p>
      <w:pPr>
        <w:pStyle w:val="7"/>
        <w:numPr>
          <w:ilvl w:val="1"/>
          <w:numId w:val="3"/>
        </w:numPr>
        <w:tabs>
          <w:tab w:val="left" w:pos="823"/>
        </w:tabs>
        <w:spacing w:before="85" w:after="0" w:line="240" w:lineRule="auto"/>
        <w:ind w:left="822" w:right="0" w:hanging="242"/>
        <w:jc w:val="left"/>
        <w:rPr>
          <w:sz w:val="21"/>
        </w:rPr>
      </w:pPr>
      <w:r>
        <w:rPr>
          <w:spacing w:val="-3"/>
          <w:sz w:val="21"/>
        </w:rPr>
        <w:t xml:space="preserve">Working </w:t>
      </w:r>
      <w:r>
        <w:rPr>
          <w:sz w:val="21"/>
        </w:rPr>
        <w:t>together makes time pass</w:t>
      </w:r>
      <w:r>
        <w:rPr>
          <w:spacing w:val="3"/>
          <w:sz w:val="21"/>
        </w:rPr>
        <w:t xml:space="preserve"> </w:t>
      </w:r>
      <w:r>
        <w:rPr>
          <w:spacing w:val="-3"/>
          <w:sz w:val="21"/>
        </w:rPr>
        <w:t>quickly.</w:t>
      </w:r>
    </w:p>
    <w:p>
      <w:pPr>
        <w:pStyle w:val="7"/>
        <w:numPr>
          <w:ilvl w:val="1"/>
          <w:numId w:val="3"/>
        </w:numPr>
        <w:tabs>
          <w:tab w:val="left" w:pos="823"/>
        </w:tabs>
        <w:spacing w:before="85" w:after="0" w:line="240" w:lineRule="auto"/>
        <w:ind w:left="822" w:right="0" w:hanging="242"/>
        <w:jc w:val="left"/>
        <w:rPr>
          <w:sz w:val="21"/>
        </w:rPr>
      </w:pPr>
      <w:r>
        <w:rPr>
          <w:sz w:val="21"/>
        </w:rPr>
        <w:t>The work can be finished by many</w:t>
      </w:r>
      <w:r>
        <w:rPr>
          <w:spacing w:val="-10"/>
          <w:sz w:val="21"/>
        </w:rPr>
        <w:t xml:space="preserve"> </w:t>
      </w:r>
      <w:r>
        <w:rPr>
          <w:sz w:val="21"/>
        </w:rPr>
        <w:t>people.</w:t>
      </w:r>
    </w:p>
    <w:p>
      <w:pPr>
        <w:pStyle w:val="7"/>
        <w:numPr>
          <w:ilvl w:val="1"/>
          <w:numId w:val="3"/>
        </w:numPr>
        <w:tabs>
          <w:tab w:val="left" w:pos="838"/>
        </w:tabs>
        <w:spacing w:before="85" w:after="0" w:line="240" w:lineRule="auto"/>
        <w:ind w:left="837" w:right="0" w:hanging="257"/>
        <w:jc w:val="left"/>
        <w:rPr>
          <w:sz w:val="21"/>
        </w:rPr>
      </w:pPr>
      <w:r>
        <w:rPr>
          <w:sz w:val="21"/>
        </w:rPr>
        <w:t>People can finish the work more easily while working</w:t>
      </w:r>
      <w:r>
        <w:rPr>
          <w:spacing w:val="-9"/>
          <w:sz w:val="21"/>
        </w:rPr>
        <w:t xml:space="preserve"> </w:t>
      </w:r>
      <w:r>
        <w:rPr>
          <w:sz w:val="21"/>
        </w:rPr>
        <w:t>together.</w:t>
      </w:r>
    </w:p>
    <w:p>
      <w:pPr>
        <w:pStyle w:val="7"/>
        <w:numPr>
          <w:ilvl w:val="0"/>
          <w:numId w:val="3"/>
        </w:numPr>
        <w:tabs>
          <w:tab w:val="left" w:pos="581"/>
        </w:tabs>
        <w:spacing w:before="87" w:after="0" w:line="240" w:lineRule="auto"/>
        <w:ind w:left="580" w:right="0" w:hanging="420"/>
        <w:jc w:val="left"/>
        <w:rPr>
          <w:sz w:val="21"/>
        </w:rPr>
      </w:pPr>
      <w:r>
        <w:rPr>
          <w:spacing w:val="-3"/>
          <w:sz w:val="21"/>
        </w:rPr>
        <w:t xml:space="preserve">What‟s </w:t>
      </w:r>
      <w:r>
        <w:rPr>
          <w:sz w:val="21"/>
        </w:rPr>
        <w:t>the best title of the</w:t>
      </w:r>
      <w:r>
        <w:rPr>
          <w:spacing w:val="-2"/>
          <w:sz w:val="21"/>
        </w:rPr>
        <w:t xml:space="preserve"> </w:t>
      </w:r>
      <w:r>
        <w:rPr>
          <w:sz w:val="21"/>
        </w:rPr>
        <w:t>passage?</w:t>
      </w:r>
    </w:p>
    <w:p>
      <w:pPr>
        <w:pStyle w:val="2"/>
        <w:tabs>
          <w:tab w:val="left" w:pos="4781"/>
        </w:tabs>
      </w:pPr>
      <w:r>
        <w:t>A. A</w:t>
      </w:r>
      <w:r>
        <w:rPr>
          <w:spacing w:val="-27"/>
        </w:rPr>
        <w:t xml:space="preserve"> </w:t>
      </w:r>
      <w:r>
        <w:t>Quilting Bee.</w:t>
      </w:r>
      <w:r>
        <w:tab/>
      </w:r>
      <w:r>
        <w:t>B. Patchwork</w:t>
      </w:r>
      <w:r>
        <w:rPr>
          <w:spacing w:val="-5"/>
        </w:rPr>
        <w:t xml:space="preserve"> </w:t>
      </w:r>
      <w:r>
        <w:t>Quilting.</w:t>
      </w:r>
    </w:p>
    <w:p>
      <w:pPr>
        <w:pStyle w:val="2"/>
        <w:tabs>
          <w:tab w:val="left" w:pos="4781"/>
        </w:tabs>
      </w:pPr>
      <w:r>
        <w:t>C. Stories</w:t>
      </w:r>
      <w:r>
        <w:rPr>
          <w:spacing w:val="-2"/>
        </w:rPr>
        <w:t xml:space="preserve"> </w:t>
      </w:r>
      <w:r>
        <w:t>of</w:t>
      </w:r>
      <w:r>
        <w:rPr>
          <w:spacing w:val="-4"/>
        </w:rPr>
        <w:t xml:space="preserve"> </w:t>
      </w:r>
      <w:r>
        <w:t>Quilting.</w:t>
      </w:r>
      <w:r>
        <w:tab/>
      </w:r>
      <w:r>
        <w:t>D. Quilts Carry</w:t>
      </w:r>
      <w:r>
        <w:rPr>
          <w:spacing w:val="-9"/>
        </w:rPr>
        <w:t xml:space="preserve"> </w:t>
      </w:r>
      <w:r>
        <w:t>Memories.</w:t>
      </w:r>
    </w:p>
    <w:p>
      <w:pPr>
        <w:pStyle w:val="2"/>
        <w:spacing w:before="0"/>
        <w:ind w:left="0"/>
        <w:rPr>
          <w:sz w:val="22"/>
        </w:rPr>
      </w:pPr>
    </w:p>
    <w:p>
      <w:pPr>
        <w:pStyle w:val="6"/>
        <w:spacing w:before="150"/>
      </w:pPr>
      <w:r>
        <w:t xml:space="preserve">四、任务型阅读（共 </w:t>
      </w:r>
      <w:r>
        <w:rPr>
          <w:rFonts w:ascii="Times New Roman" w:eastAsia="Times New Roman"/>
        </w:rPr>
        <w:t xml:space="preserve">5 </w:t>
      </w:r>
      <w:r>
        <w:t xml:space="preserve">小题，每小题 </w:t>
      </w:r>
      <w:r>
        <w:rPr>
          <w:rFonts w:ascii="Times New Roman" w:eastAsia="Times New Roman"/>
        </w:rPr>
        <w:t xml:space="preserve">1 </w:t>
      </w:r>
      <w:r>
        <w:t xml:space="preserve">分，满分 </w:t>
      </w:r>
      <w:r>
        <w:rPr>
          <w:rFonts w:ascii="Times New Roman" w:eastAsia="Times New Roman"/>
        </w:rPr>
        <w:t xml:space="preserve">5 </w:t>
      </w:r>
      <w:r>
        <w:t>分）</w:t>
      </w:r>
    </w:p>
    <w:p>
      <w:pPr>
        <w:pStyle w:val="2"/>
        <w:spacing w:before="57"/>
        <w:rPr>
          <w:rFonts w:hint="eastAsia" w:ascii="宋体" w:eastAsia="宋体"/>
        </w:rPr>
      </w:pPr>
      <w:r>
        <w:rPr>
          <w:rFonts w:hint="eastAsia" w:ascii="宋体" w:eastAsia="宋体"/>
        </w:rPr>
        <w:t>阅读下面的短文，在下表中填入恰当的内容展示学校饭厅的巨大变化。每空词数不限。</w:t>
      </w:r>
    </w:p>
    <w:p>
      <w:pPr>
        <w:pStyle w:val="2"/>
        <w:spacing w:before="69" w:line="307" w:lineRule="auto"/>
        <w:ind w:left="160" w:right="121" w:firstLine="420"/>
        <w:jc w:val="both"/>
      </w:pPr>
      <w:r>
        <w:t xml:space="preserve">Last week, our class was on duty in the dining hall for student self-management. On the first </w:t>
      </w:r>
      <w:r>
        <w:rPr>
          <w:spacing w:val="-5"/>
        </w:rPr>
        <w:t>day</w:t>
      </w:r>
      <w:r>
        <w:rPr>
          <w:spacing w:val="-1"/>
        </w:rPr>
        <w:t xml:space="preserve">, </w:t>
      </w:r>
      <w:r>
        <w:t xml:space="preserve">I was surprised to see so much </w:t>
      </w:r>
      <w:r>
        <w:rPr>
          <w:spacing w:val="-8"/>
        </w:rPr>
        <w:t>leftover</w:t>
      </w:r>
      <w:r>
        <w:rPr>
          <w:rFonts w:hint="eastAsia" w:ascii="宋体" w:eastAsia="宋体"/>
          <w:spacing w:val="-8"/>
        </w:rPr>
        <w:t>（</w:t>
      </w:r>
      <w:r>
        <w:rPr>
          <w:rFonts w:hint="eastAsia" w:ascii="宋体" w:eastAsia="宋体"/>
        </w:rPr>
        <w:t>剩饭菜</w:t>
      </w:r>
      <w:r>
        <w:rPr>
          <w:rFonts w:hint="eastAsia" w:ascii="宋体" w:eastAsia="宋体"/>
          <w:spacing w:val="-13"/>
        </w:rPr>
        <w:t>）</w:t>
      </w:r>
      <w:r>
        <w:rPr>
          <w:spacing w:val="-13"/>
        </w:rPr>
        <w:t xml:space="preserve">food </w:t>
      </w:r>
      <w:r>
        <w:t>thrown away by students. What a waste! So my classmates and I had a discussion on how to solve the problem. Lots of good ideas came up, such as holding class meetings, putting up wall newspapers and charging</w:t>
      </w:r>
      <w:r>
        <w:rPr>
          <w:rFonts w:hint="eastAsia" w:ascii="宋体" w:eastAsia="宋体"/>
        </w:rPr>
        <w:t>（</w:t>
      </w:r>
      <w:r>
        <w:rPr>
          <w:rFonts w:hint="eastAsia" w:ascii="宋体" w:eastAsia="宋体"/>
          <w:spacing w:val="-2"/>
        </w:rPr>
        <w:t>收费</w:t>
      </w:r>
      <w:r>
        <w:rPr>
          <w:rFonts w:hint="eastAsia" w:ascii="宋体" w:eastAsia="宋体"/>
          <w:spacing w:val="-3"/>
        </w:rPr>
        <w:t>）</w:t>
      </w:r>
      <w:r>
        <w:rPr>
          <w:spacing w:val="-3"/>
        </w:rPr>
        <w:t xml:space="preserve">a </w:t>
      </w:r>
      <w:r>
        <w:t xml:space="preserve">fine for wasting food. </w:t>
      </w:r>
      <w:r>
        <w:rPr>
          <w:spacing w:val="-4"/>
        </w:rPr>
        <w:t xml:space="preserve">Finally, </w:t>
      </w:r>
      <w:r>
        <w:t>we all agreed that a wall newspaper would be the best choice.</w:t>
      </w:r>
    </w:p>
    <w:p>
      <w:pPr>
        <w:pStyle w:val="2"/>
        <w:spacing w:before="18" w:line="326" w:lineRule="auto"/>
        <w:ind w:left="160" w:right="121" w:firstLine="420"/>
        <w:jc w:val="both"/>
      </w:pPr>
      <w:r>
        <w:t xml:space="preserve">The next </w:t>
      </w:r>
      <w:r>
        <w:rPr>
          <w:spacing w:val="-5"/>
        </w:rPr>
        <w:t xml:space="preserve">day, </w:t>
      </w:r>
      <w:r>
        <w:t xml:space="preserve">we put our idea into action. </w:t>
      </w:r>
      <w:r>
        <w:rPr>
          <w:spacing w:val="-3"/>
        </w:rPr>
        <w:t xml:space="preserve">Towards </w:t>
      </w:r>
      <w:r>
        <w:t>lunch time, we put up a wall newspaper outside the school dining hall, calling on students not to waste food. Many students gathered around to</w:t>
      </w:r>
      <w:r>
        <w:rPr>
          <w:spacing w:val="26"/>
        </w:rPr>
        <w:t xml:space="preserve"> </w:t>
      </w:r>
      <w:r>
        <w:t>read</w:t>
      </w:r>
      <w:r>
        <w:rPr>
          <w:spacing w:val="26"/>
        </w:rPr>
        <w:t xml:space="preserve"> </w:t>
      </w:r>
      <w:r>
        <w:t>and</w:t>
      </w:r>
      <w:r>
        <w:rPr>
          <w:spacing w:val="27"/>
        </w:rPr>
        <w:t xml:space="preserve"> </w:t>
      </w:r>
      <w:r>
        <w:t>expressed</w:t>
      </w:r>
      <w:r>
        <w:rPr>
          <w:spacing w:val="26"/>
        </w:rPr>
        <w:t xml:space="preserve"> </w:t>
      </w:r>
      <w:r>
        <w:t>their</w:t>
      </w:r>
      <w:r>
        <w:rPr>
          <w:spacing w:val="25"/>
        </w:rPr>
        <w:t xml:space="preserve"> </w:t>
      </w:r>
      <w:r>
        <w:t>support.</w:t>
      </w:r>
      <w:r>
        <w:rPr>
          <w:spacing w:val="27"/>
        </w:rPr>
        <w:t xml:space="preserve"> </w:t>
      </w:r>
      <w:r>
        <w:rPr>
          <w:spacing w:val="-7"/>
        </w:rPr>
        <w:t>To</w:t>
      </w:r>
      <w:r>
        <w:rPr>
          <w:spacing w:val="26"/>
        </w:rPr>
        <w:t xml:space="preserve"> </w:t>
      </w:r>
      <w:r>
        <w:t>my</w:t>
      </w:r>
      <w:r>
        <w:rPr>
          <w:spacing w:val="21"/>
        </w:rPr>
        <w:t xml:space="preserve"> </w:t>
      </w:r>
      <w:r>
        <w:t>great</w:t>
      </w:r>
      <w:r>
        <w:rPr>
          <w:spacing w:val="27"/>
        </w:rPr>
        <w:t xml:space="preserve"> </w:t>
      </w:r>
      <w:r>
        <w:t>pleasure,</w:t>
      </w:r>
      <w:r>
        <w:rPr>
          <w:spacing w:val="27"/>
        </w:rPr>
        <w:t xml:space="preserve"> </w:t>
      </w:r>
      <w:r>
        <w:t>there</w:t>
      </w:r>
      <w:r>
        <w:rPr>
          <w:spacing w:val="26"/>
        </w:rPr>
        <w:t xml:space="preserve"> </w:t>
      </w:r>
      <w:r>
        <w:t>were</w:t>
      </w:r>
      <w:r>
        <w:rPr>
          <w:spacing w:val="26"/>
        </w:rPr>
        <w:t xml:space="preserve"> </w:t>
      </w:r>
      <w:r>
        <w:t>changes</w:t>
      </w:r>
      <w:r>
        <w:rPr>
          <w:spacing w:val="26"/>
        </w:rPr>
        <w:t xml:space="preserve"> </w:t>
      </w:r>
      <w:r>
        <w:t>soon.</w:t>
      </w:r>
      <w:r>
        <w:rPr>
          <w:spacing w:val="26"/>
        </w:rPr>
        <w:t xml:space="preserve"> </w:t>
      </w:r>
      <w:r>
        <w:t>I</w:t>
      </w:r>
      <w:r>
        <w:rPr>
          <w:spacing w:val="25"/>
        </w:rPr>
        <w:t xml:space="preserve"> </w:t>
      </w:r>
      <w:r>
        <w:t>found</w:t>
      </w:r>
      <w:r>
        <w:rPr>
          <w:spacing w:val="27"/>
        </w:rPr>
        <w:t xml:space="preserve"> </w:t>
      </w:r>
      <w:r>
        <w:t>the</w:t>
      </w:r>
    </w:p>
    <w:p>
      <w:pPr>
        <w:pStyle w:val="2"/>
        <w:spacing w:before="0" w:line="254" w:lineRule="exact"/>
        <w:ind w:left="160"/>
      </w:pPr>
      <w:r>
        <w:t>trays</w:t>
      </w:r>
      <w:r>
        <w:rPr>
          <w:rFonts w:hint="eastAsia" w:ascii="宋体" w:eastAsia="宋体"/>
        </w:rPr>
        <w:t>（盘子）</w:t>
      </w:r>
      <w:r>
        <w:rPr>
          <w:rFonts w:hint="eastAsia" w:ascii="宋体" w:eastAsia="宋体"/>
          <w:spacing w:val="1"/>
        </w:rPr>
        <w:t xml:space="preserve"> </w:t>
      </w:r>
      <w:r>
        <w:t>returned</w:t>
      </w:r>
      <w:r>
        <w:rPr>
          <w:spacing w:val="9"/>
        </w:rPr>
        <w:t xml:space="preserve"> </w:t>
      </w:r>
      <w:r>
        <w:t>after</w:t>
      </w:r>
      <w:r>
        <w:rPr>
          <w:spacing w:val="9"/>
        </w:rPr>
        <w:t xml:space="preserve"> </w:t>
      </w:r>
      <w:r>
        <w:t>lunch</w:t>
      </w:r>
      <w:r>
        <w:rPr>
          <w:spacing w:val="10"/>
        </w:rPr>
        <w:t xml:space="preserve"> </w:t>
      </w:r>
      <w:r>
        <w:t>all</w:t>
      </w:r>
      <w:r>
        <w:rPr>
          <w:spacing w:val="9"/>
        </w:rPr>
        <w:t xml:space="preserve"> </w:t>
      </w:r>
      <w:r>
        <w:t>empty</w:t>
      </w:r>
      <w:r>
        <w:rPr>
          <w:spacing w:val="7"/>
        </w:rPr>
        <w:t xml:space="preserve"> </w:t>
      </w:r>
      <w:r>
        <w:t>without</w:t>
      </w:r>
      <w:r>
        <w:rPr>
          <w:spacing w:val="9"/>
        </w:rPr>
        <w:t xml:space="preserve"> </w:t>
      </w:r>
      <w:r>
        <w:t>any</w:t>
      </w:r>
      <w:r>
        <w:rPr>
          <w:spacing w:val="8"/>
        </w:rPr>
        <w:t xml:space="preserve"> </w:t>
      </w:r>
      <w:r>
        <w:rPr>
          <w:spacing w:val="-3"/>
        </w:rPr>
        <w:t>leftover</w:t>
      </w:r>
      <w:r>
        <w:rPr>
          <w:spacing w:val="6"/>
        </w:rPr>
        <w:t xml:space="preserve">. </w:t>
      </w:r>
      <w:r>
        <w:t>Food</w:t>
      </w:r>
      <w:r>
        <w:rPr>
          <w:spacing w:val="9"/>
        </w:rPr>
        <w:t xml:space="preserve"> </w:t>
      </w:r>
      <w:r>
        <w:t>was</w:t>
      </w:r>
      <w:r>
        <w:rPr>
          <w:spacing w:val="9"/>
        </w:rPr>
        <w:t xml:space="preserve"> </w:t>
      </w:r>
      <w:r>
        <w:t>saved</w:t>
      </w:r>
      <w:r>
        <w:rPr>
          <w:spacing w:val="10"/>
        </w:rPr>
        <w:t xml:space="preserve"> </w:t>
      </w:r>
      <w:r>
        <w:t>and</w:t>
      </w:r>
      <w:r>
        <w:rPr>
          <w:spacing w:val="9"/>
        </w:rPr>
        <w:t xml:space="preserve"> </w:t>
      </w:r>
      <w:r>
        <w:t>the</w:t>
      </w:r>
      <w:r>
        <w:rPr>
          <w:spacing w:val="10"/>
        </w:rPr>
        <w:t xml:space="preserve"> </w:t>
      </w:r>
      <w:r>
        <w:t>dining</w:t>
      </w:r>
    </w:p>
    <w:p>
      <w:pPr>
        <w:pStyle w:val="2"/>
        <w:spacing w:before="69" w:after="46"/>
        <w:ind w:left="160"/>
      </w:pPr>
      <w:r>
        <w:t>hall was cleaner. Seeing this, I felt happy and proud of what we had done.</w:t>
      </w:r>
    </w:p>
    <w:tbl>
      <w:tblPr>
        <w:tblStyle w:val="4"/>
        <w:tblW w:w="7939" w:type="dxa"/>
        <w:tblInd w:w="418"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277"/>
        <w:gridCol w:w="6662"/>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PrEx>
        <w:trPr>
          <w:trHeight w:val="376" w:hRule="atLeast"/>
        </w:trPr>
        <w:tc>
          <w:tcPr>
            <w:tcW w:w="7939" w:type="dxa"/>
            <w:gridSpan w:val="2"/>
            <w:tcBorders>
              <w:bottom w:val="single" w:color="000000" w:sz="4" w:space="0"/>
            </w:tcBorders>
          </w:tcPr>
          <w:p>
            <w:pPr>
              <w:pStyle w:val="8"/>
              <w:tabs>
                <w:tab w:val="left" w:pos="5326"/>
              </w:tabs>
              <w:spacing w:before="67"/>
              <w:ind w:left="2743"/>
              <w:rPr>
                <w:sz w:val="21"/>
              </w:rPr>
            </w:pPr>
            <w:r>
              <w:rPr>
                <w:b/>
                <w:sz w:val="21"/>
              </w:rPr>
              <w:t xml:space="preserve">Great changes in the </w:t>
            </w:r>
            <w:r>
              <w:rPr>
                <w:b/>
                <w:sz w:val="21"/>
                <w:u w:val="single"/>
              </w:rPr>
              <w:t xml:space="preserve">   </w:t>
            </w:r>
            <w:r>
              <w:rPr>
                <w:b/>
                <w:spacing w:val="45"/>
                <w:sz w:val="21"/>
                <w:u w:val="single"/>
              </w:rPr>
              <w:t xml:space="preserve"> </w:t>
            </w:r>
            <w:r>
              <w:rPr>
                <w:sz w:val="21"/>
                <w:u w:val="single"/>
              </w:rPr>
              <w:t>46</w:t>
            </w:r>
            <w:r>
              <w:rPr>
                <w:sz w:val="21"/>
                <w:u w:val="single"/>
              </w:rPr>
              <w:tab/>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PrEx>
        <w:trPr>
          <w:trHeight w:val="388" w:hRule="atLeast"/>
        </w:trPr>
        <w:tc>
          <w:tcPr>
            <w:tcW w:w="1277" w:type="dxa"/>
            <w:tcBorders>
              <w:top w:val="single" w:color="000000" w:sz="4" w:space="0"/>
              <w:bottom w:val="single" w:color="000000" w:sz="4" w:space="0"/>
              <w:right w:val="single" w:color="000000" w:sz="4" w:space="0"/>
            </w:tcBorders>
          </w:tcPr>
          <w:p>
            <w:pPr>
              <w:pStyle w:val="8"/>
              <w:spacing w:before="72"/>
              <w:ind w:left="254" w:right="242"/>
              <w:jc w:val="center"/>
              <w:rPr>
                <w:sz w:val="21"/>
              </w:rPr>
            </w:pPr>
            <w:r>
              <w:rPr>
                <w:sz w:val="21"/>
              </w:rPr>
              <w:t>Problem</w:t>
            </w:r>
          </w:p>
        </w:tc>
        <w:tc>
          <w:tcPr>
            <w:tcW w:w="6662" w:type="dxa"/>
            <w:tcBorders>
              <w:top w:val="single" w:color="000000" w:sz="4" w:space="0"/>
              <w:left w:val="single" w:color="000000" w:sz="4" w:space="0"/>
              <w:bottom w:val="single" w:color="000000" w:sz="4" w:space="0"/>
            </w:tcBorders>
          </w:tcPr>
          <w:p>
            <w:pPr>
              <w:pStyle w:val="8"/>
              <w:tabs>
                <w:tab w:val="left" w:pos="5024"/>
              </w:tabs>
              <w:spacing w:before="72"/>
              <w:ind w:left="112"/>
              <w:rPr>
                <w:sz w:val="21"/>
              </w:rPr>
            </w:pPr>
            <w:r>
              <w:rPr>
                <w:sz w:val="21"/>
              </w:rPr>
              <w:t>There was so much leftover food thrown away</w:t>
            </w:r>
            <w:r>
              <w:rPr>
                <w:spacing w:val="-6"/>
                <w:sz w:val="21"/>
              </w:rPr>
              <w:t xml:space="preserve"> </w:t>
            </w:r>
            <w:r>
              <w:rPr>
                <w:sz w:val="21"/>
              </w:rPr>
              <w:t xml:space="preserve">by </w:t>
            </w:r>
            <w:r>
              <w:rPr>
                <w:sz w:val="21"/>
                <w:u w:val="single"/>
              </w:rPr>
              <w:t xml:space="preserve">   </w:t>
            </w:r>
            <w:r>
              <w:rPr>
                <w:spacing w:val="49"/>
                <w:sz w:val="21"/>
                <w:u w:val="single"/>
              </w:rPr>
              <w:t xml:space="preserve"> </w:t>
            </w:r>
            <w:r>
              <w:rPr>
                <w:sz w:val="21"/>
                <w:u w:val="single"/>
              </w:rPr>
              <w:t>47</w:t>
            </w:r>
            <w:r>
              <w:rPr>
                <w:sz w:val="21"/>
                <w:u w:val="single"/>
              </w:rPr>
              <w:tab/>
            </w:r>
            <w:r>
              <w:rPr>
                <w:sz w:val="21"/>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85" w:hRule="atLeast"/>
        </w:trPr>
        <w:tc>
          <w:tcPr>
            <w:tcW w:w="1277" w:type="dxa"/>
            <w:tcBorders>
              <w:top w:val="single" w:color="000000" w:sz="4" w:space="0"/>
              <w:bottom w:val="single" w:color="000000" w:sz="4" w:space="0"/>
              <w:right w:val="single" w:color="000000" w:sz="4" w:space="0"/>
            </w:tcBorders>
          </w:tcPr>
          <w:p>
            <w:pPr>
              <w:pStyle w:val="8"/>
              <w:spacing w:before="70"/>
              <w:ind w:left="256" w:right="240"/>
              <w:jc w:val="center"/>
              <w:rPr>
                <w:sz w:val="21"/>
              </w:rPr>
            </w:pPr>
            <w:r>
              <w:rPr>
                <w:sz w:val="21"/>
              </w:rPr>
              <w:t>Way</w:t>
            </w:r>
          </w:p>
        </w:tc>
        <w:tc>
          <w:tcPr>
            <w:tcW w:w="6662" w:type="dxa"/>
            <w:tcBorders>
              <w:top w:val="single" w:color="000000" w:sz="4" w:space="0"/>
              <w:left w:val="single" w:color="000000" w:sz="4" w:space="0"/>
              <w:bottom w:val="single" w:color="000000" w:sz="4" w:space="0"/>
            </w:tcBorders>
          </w:tcPr>
          <w:p>
            <w:pPr>
              <w:pStyle w:val="8"/>
              <w:tabs>
                <w:tab w:val="left" w:pos="3814"/>
              </w:tabs>
              <w:spacing w:before="70"/>
              <w:ind w:left="112"/>
              <w:rPr>
                <w:sz w:val="21"/>
              </w:rPr>
            </w:pPr>
            <w:r>
              <w:rPr>
                <w:sz w:val="21"/>
              </w:rPr>
              <w:t>My classmates and I all agreed</w:t>
            </w:r>
            <w:r>
              <w:rPr>
                <w:spacing w:val="-10"/>
                <w:sz w:val="21"/>
              </w:rPr>
              <w:t xml:space="preserve"> </w:t>
            </w:r>
            <w:r>
              <w:rPr>
                <w:sz w:val="21"/>
              </w:rPr>
              <w:t xml:space="preserve">that  </w:t>
            </w:r>
            <w:r>
              <w:rPr>
                <w:sz w:val="21"/>
                <w:u w:val="single"/>
              </w:rPr>
              <w:t xml:space="preserve">   </w:t>
            </w:r>
            <w:r>
              <w:rPr>
                <w:spacing w:val="1"/>
                <w:sz w:val="21"/>
                <w:u w:val="single"/>
              </w:rPr>
              <w:t xml:space="preserve"> </w:t>
            </w:r>
            <w:r>
              <w:rPr>
                <w:sz w:val="21"/>
                <w:u w:val="single"/>
              </w:rPr>
              <w:t>48</w:t>
            </w:r>
            <w:r>
              <w:rPr>
                <w:sz w:val="21"/>
                <w:u w:val="single"/>
              </w:rPr>
              <w:tab/>
            </w:r>
            <w:r>
              <w:rPr>
                <w:sz w:val="21"/>
              </w:rPr>
              <w:t>would be the best</w:t>
            </w:r>
            <w:r>
              <w:rPr>
                <w:spacing w:val="-2"/>
                <w:sz w:val="21"/>
              </w:rPr>
              <w:t xml:space="preserve"> </w:t>
            </w:r>
            <w:r>
              <w:rPr>
                <w:sz w:val="21"/>
              </w:rPr>
              <w:t>choice.</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980" w:hRule="atLeast"/>
        </w:trPr>
        <w:tc>
          <w:tcPr>
            <w:tcW w:w="1277" w:type="dxa"/>
            <w:tcBorders>
              <w:top w:val="single" w:color="000000" w:sz="4" w:space="0"/>
              <w:right w:val="single" w:color="000000" w:sz="4" w:space="0"/>
            </w:tcBorders>
          </w:tcPr>
          <w:p>
            <w:pPr>
              <w:pStyle w:val="8"/>
              <w:spacing w:before="11"/>
              <w:ind w:left="0"/>
              <w:rPr>
                <w:sz w:val="31"/>
              </w:rPr>
            </w:pPr>
          </w:p>
          <w:p>
            <w:pPr>
              <w:pStyle w:val="8"/>
              <w:spacing w:before="0"/>
              <w:ind w:left="256" w:right="242"/>
              <w:jc w:val="center"/>
              <w:rPr>
                <w:sz w:val="21"/>
              </w:rPr>
            </w:pPr>
            <w:r>
              <w:rPr>
                <w:sz w:val="21"/>
              </w:rPr>
              <w:t>Changes</w:t>
            </w:r>
          </w:p>
        </w:tc>
        <w:tc>
          <w:tcPr>
            <w:tcW w:w="6662" w:type="dxa"/>
            <w:tcBorders>
              <w:top w:val="single" w:color="000000" w:sz="4" w:space="0"/>
              <w:left w:val="single" w:color="000000" w:sz="4" w:space="0"/>
            </w:tcBorders>
          </w:tcPr>
          <w:p>
            <w:pPr>
              <w:pStyle w:val="8"/>
              <w:tabs>
                <w:tab w:val="left" w:pos="4068"/>
              </w:tabs>
              <w:spacing w:before="41" w:line="324" w:lineRule="auto"/>
              <w:ind w:left="112" w:right="730"/>
              <w:rPr>
                <w:sz w:val="21"/>
              </w:rPr>
            </w:pPr>
            <w:r>
              <w:rPr>
                <w:sz w:val="21"/>
              </w:rPr>
              <w:t>The trays returned after lunch were</w:t>
            </w:r>
            <w:r>
              <w:rPr>
                <w:spacing w:val="-4"/>
                <w:sz w:val="21"/>
              </w:rPr>
              <w:t xml:space="preserve"> </w:t>
            </w:r>
            <w:r>
              <w:rPr>
                <w:sz w:val="21"/>
              </w:rPr>
              <w:t xml:space="preserve">all </w:t>
            </w:r>
            <w:r>
              <w:rPr>
                <w:sz w:val="21"/>
                <w:u w:val="single"/>
              </w:rPr>
              <w:t xml:space="preserve">   </w:t>
            </w:r>
            <w:r>
              <w:rPr>
                <w:spacing w:val="50"/>
                <w:sz w:val="21"/>
                <w:u w:val="single"/>
              </w:rPr>
              <w:t xml:space="preserve"> </w:t>
            </w:r>
            <w:r>
              <w:rPr>
                <w:sz w:val="21"/>
                <w:u w:val="single"/>
              </w:rPr>
              <w:t>49</w:t>
            </w:r>
            <w:r>
              <w:rPr>
                <w:sz w:val="21"/>
                <w:u w:val="single"/>
              </w:rPr>
              <w:tab/>
            </w:r>
            <w:r>
              <w:rPr>
                <w:sz w:val="21"/>
              </w:rPr>
              <w:t xml:space="preserve">without any </w:t>
            </w:r>
            <w:r>
              <w:rPr>
                <w:spacing w:val="-3"/>
                <w:sz w:val="21"/>
              </w:rPr>
              <w:t xml:space="preserve">leftover. </w:t>
            </w:r>
            <w:r>
              <w:rPr>
                <w:sz w:val="21"/>
              </w:rPr>
              <w:t>Food was</w:t>
            </w:r>
            <w:r>
              <w:rPr>
                <w:spacing w:val="-2"/>
                <w:sz w:val="21"/>
              </w:rPr>
              <w:t xml:space="preserve"> </w:t>
            </w:r>
            <w:r>
              <w:rPr>
                <w:sz w:val="21"/>
              </w:rPr>
              <w:t>saved.</w:t>
            </w:r>
          </w:p>
          <w:p>
            <w:pPr>
              <w:pStyle w:val="8"/>
              <w:tabs>
                <w:tab w:val="left" w:pos="2510"/>
              </w:tabs>
              <w:spacing w:before="3"/>
              <w:ind w:left="112"/>
              <w:rPr>
                <w:sz w:val="21"/>
              </w:rPr>
            </w:pPr>
            <w:r>
              <w:rPr>
                <w:sz w:val="21"/>
              </w:rPr>
              <w:t>The dining hall</w:t>
            </w:r>
            <w:r>
              <w:rPr>
                <w:spacing w:val="-5"/>
                <w:sz w:val="21"/>
              </w:rPr>
              <w:t xml:space="preserve"> </w:t>
            </w:r>
            <w:r>
              <w:rPr>
                <w:sz w:val="21"/>
              </w:rPr>
              <w:t xml:space="preserve">was  </w:t>
            </w:r>
            <w:r>
              <w:rPr>
                <w:sz w:val="21"/>
                <w:u w:val="single"/>
              </w:rPr>
              <w:t xml:space="preserve">   </w:t>
            </w:r>
            <w:r>
              <w:rPr>
                <w:spacing w:val="1"/>
                <w:sz w:val="21"/>
                <w:u w:val="single"/>
              </w:rPr>
              <w:t xml:space="preserve"> </w:t>
            </w:r>
            <w:r>
              <w:rPr>
                <w:sz w:val="21"/>
                <w:u w:val="single"/>
              </w:rPr>
              <w:t>50</w:t>
            </w:r>
            <w:r>
              <w:rPr>
                <w:sz w:val="21"/>
                <w:u w:val="single"/>
              </w:rPr>
              <w:tab/>
            </w:r>
            <w:r>
              <w:rPr>
                <w:sz w:val="21"/>
              </w:rPr>
              <w:t>.</w:t>
            </w:r>
          </w:p>
        </w:tc>
      </w:tr>
    </w:tbl>
    <w:p>
      <w:pPr>
        <w:pStyle w:val="2"/>
        <w:spacing w:before="0"/>
        <w:ind w:left="0"/>
        <w:rPr>
          <w:sz w:val="31"/>
        </w:rPr>
      </w:pPr>
    </w:p>
    <w:p>
      <w:pPr>
        <w:pStyle w:val="6"/>
      </w:pPr>
      <w:r>
        <w:t xml:space="preserve">五、词汇运用（共 </w:t>
      </w:r>
      <w:r>
        <w:rPr>
          <w:rFonts w:ascii="Times New Roman" w:eastAsia="Times New Roman"/>
        </w:rPr>
        <w:t xml:space="preserve">15 </w:t>
      </w:r>
      <w:r>
        <w:t xml:space="preserve">小题，每小题 </w:t>
      </w:r>
      <w:r>
        <w:rPr>
          <w:rFonts w:ascii="Times New Roman" w:eastAsia="Times New Roman"/>
        </w:rPr>
        <w:t xml:space="preserve">1 </w:t>
      </w:r>
      <w:r>
        <w:t xml:space="preserve">分，满分 </w:t>
      </w:r>
      <w:r>
        <w:rPr>
          <w:rFonts w:ascii="Times New Roman" w:eastAsia="Times New Roman"/>
        </w:rPr>
        <w:t xml:space="preserve">15 </w:t>
      </w:r>
      <w:r>
        <w:t>分）</w:t>
      </w:r>
    </w:p>
    <w:p>
      <w:pPr>
        <w:pStyle w:val="7"/>
        <w:numPr>
          <w:ilvl w:val="0"/>
          <w:numId w:val="4"/>
        </w:numPr>
        <w:tabs>
          <w:tab w:val="left" w:pos="580"/>
          <w:tab w:val="left" w:pos="581"/>
        </w:tabs>
        <w:spacing w:before="60" w:after="0" w:line="240" w:lineRule="auto"/>
        <w:ind w:left="580" w:right="0" w:hanging="420"/>
        <w:jc w:val="left"/>
        <w:rPr>
          <w:rFonts w:hint="eastAsia" w:ascii="宋体" w:eastAsia="宋体"/>
          <w:sz w:val="21"/>
        </w:rPr>
      </w:pPr>
      <w:r>
        <w:pict>
          <v:shape id="_x0000_s1026" o:spid="_x0000_s1026" o:spt="202" type="#_x0000_t202" style="position:absolute;left:0pt;margin-left:171.65pt;margin-top:21.55pt;height:24.25pt;width:253.35pt;mso-position-horizontal-relative:page;mso-wrap-distance-bottom:0pt;mso-wrap-distance-top:0pt;z-index:-251656192;mso-width-relative:page;mso-height-relative:page;" filled="f" stroked="t" coordsize="21600,21600">
            <v:path/>
            <v:fill on="f" focussize="0,0"/>
            <v:stroke color="#000000"/>
            <v:imagedata o:title=""/>
            <o:lock v:ext="edit"/>
            <v:textbox inset="0mm,0mm,0mm,0mm">
              <w:txbxContent>
                <w:p>
                  <w:pPr>
                    <w:pStyle w:val="2"/>
                    <w:tabs>
                      <w:tab w:val="left" w:pos="1209"/>
                      <w:tab w:val="left" w:pos="1900"/>
                      <w:tab w:val="left" w:pos="2782"/>
                      <w:tab w:val="left" w:pos="3471"/>
                      <w:tab w:val="left" w:pos="4020"/>
                    </w:tabs>
                    <w:spacing w:before="115"/>
                    <w:ind w:left="357"/>
                  </w:pPr>
                  <w:r>
                    <w:t>without</w:t>
                  </w:r>
                  <w:r>
                    <w:tab/>
                  </w:r>
                  <w:r>
                    <w:t>doubt</w:t>
                  </w:r>
                  <w:r>
                    <w:tab/>
                  </w:r>
                  <w:r>
                    <w:t>suppose</w:t>
                  </w:r>
                  <w:r>
                    <w:tab/>
                  </w:r>
                  <w:r>
                    <w:t>polite</w:t>
                  </w:r>
                  <w:r>
                    <w:tab/>
                  </w:r>
                  <w:r>
                    <w:t>safe</w:t>
                  </w:r>
                  <w:r>
                    <w:tab/>
                  </w:r>
                  <w:r>
                    <w:t>character</w:t>
                  </w:r>
                </w:p>
              </w:txbxContent>
            </v:textbox>
            <w10:wrap type="topAndBottom"/>
          </v:shape>
        </w:pict>
      </w:r>
      <w:r>
        <w:rPr>
          <w:rFonts w:hint="eastAsia" w:ascii="宋体" w:eastAsia="宋体"/>
          <w:spacing w:val="-3"/>
          <w:sz w:val="21"/>
        </w:rPr>
        <w:t>用方框中所给单词的适当形式填空。每词限用一次。</w:t>
      </w:r>
    </w:p>
    <w:p>
      <w:pPr>
        <w:pStyle w:val="7"/>
        <w:numPr>
          <w:ilvl w:val="0"/>
          <w:numId w:val="5"/>
        </w:numPr>
        <w:tabs>
          <w:tab w:val="left" w:pos="581"/>
          <w:tab w:val="left" w:pos="3352"/>
        </w:tabs>
        <w:spacing w:before="97" w:after="0" w:line="326" w:lineRule="auto"/>
        <w:ind w:left="580" w:right="122" w:hanging="420"/>
        <w:jc w:val="left"/>
        <w:rPr>
          <w:sz w:val="21"/>
        </w:rPr>
      </w:pPr>
      <w:r>
        <w:rPr>
          <w:sz w:val="21"/>
        </w:rPr>
        <w:t>In many countries,</w:t>
      </w:r>
      <w:r>
        <w:rPr>
          <w:spacing w:val="35"/>
          <w:sz w:val="21"/>
        </w:rPr>
        <w:t xml:space="preserve"> </w:t>
      </w:r>
      <w:r>
        <w:rPr>
          <w:sz w:val="21"/>
        </w:rPr>
        <w:t>it</w:t>
      </w:r>
      <w:r>
        <w:rPr>
          <w:spacing w:val="12"/>
          <w:sz w:val="21"/>
        </w:rPr>
        <w:t xml:space="preserve"> </w:t>
      </w:r>
      <w:r>
        <w:rPr>
          <w:sz w:val="21"/>
        </w:rPr>
        <w:t>is</w:t>
      </w:r>
      <w:r>
        <w:rPr>
          <w:sz w:val="21"/>
          <w:u w:val="single"/>
        </w:rPr>
        <w:t xml:space="preserve"> </w:t>
      </w:r>
      <w:r>
        <w:rPr>
          <w:sz w:val="21"/>
          <w:u w:val="single"/>
        </w:rPr>
        <w:tab/>
      </w:r>
      <w:r>
        <w:rPr>
          <w:sz w:val="21"/>
        </w:rPr>
        <w:t xml:space="preserve">to show up at </w:t>
      </w:r>
      <w:r>
        <w:rPr>
          <w:spacing w:val="-3"/>
          <w:sz w:val="21"/>
        </w:rPr>
        <w:t xml:space="preserve">someone‟s </w:t>
      </w:r>
      <w:r>
        <w:rPr>
          <w:sz w:val="21"/>
        </w:rPr>
        <w:t xml:space="preserve">house for the first time with empty hands. </w:t>
      </w:r>
      <w:r>
        <w:rPr>
          <w:spacing w:val="-7"/>
          <w:sz w:val="21"/>
        </w:rPr>
        <w:t xml:space="preserve">You </w:t>
      </w:r>
      <w:r>
        <w:rPr>
          <w:sz w:val="21"/>
        </w:rPr>
        <w:t>should always bring a small</w:t>
      </w:r>
      <w:r>
        <w:rPr>
          <w:spacing w:val="-8"/>
          <w:sz w:val="21"/>
        </w:rPr>
        <w:t xml:space="preserve"> </w:t>
      </w:r>
      <w:r>
        <w:rPr>
          <w:sz w:val="21"/>
        </w:rPr>
        <w:t>gift.</w:t>
      </w:r>
    </w:p>
    <w:p>
      <w:pPr>
        <w:pStyle w:val="7"/>
        <w:numPr>
          <w:ilvl w:val="0"/>
          <w:numId w:val="5"/>
        </w:numPr>
        <w:tabs>
          <w:tab w:val="left" w:pos="581"/>
          <w:tab w:val="left" w:pos="5328"/>
        </w:tabs>
        <w:spacing w:before="0" w:after="0" w:line="324" w:lineRule="auto"/>
        <w:ind w:left="580" w:right="121" w:hanging="420"/>
        <w:jc w:val="left"/>
        <w:rPr>
          <w:sz w:val="21"/>
        </w:rPr>
      </w:pPr>
      <w:r>
        <w:rPr>
          <w:sz w:val="21"/>
        </w:rPr>
        <w:t>Since you prefer music that is relaxing,</w:t>
      </w:r>
      <w:r>
        <w:rPr>
          <w:spacing w:val="21"/>
          <w:sz w:val="21"/>
        </w:rPr>
        <w:t xml:space="preserve"> </w:t>
      </w:r>
      <w:r>
        <w:rPr>
          <w:sz w:val="21"/>
        </w:rPr>
        <w:t>I</w:t>
      </w:r>
      <w:r>
        <w:rPr>
          <w:spacing w:val="1"/>
          <w:sz w:val="21"/>
        </w:rPr>
        <w:t xml:space="preserve"> </w:t>
      </w:r>
      <w:r>
        <w:rPr>
          <w:sz w:val="21"/>
        </w:rPr>
        <w:t>don‟t</w:t>
      </w:r>
      <w:r>
        <w:rPr>
          <w:sz w:val="21"/>
          <w:u w:val="single"/>
        </w:rPr>
        <w:t xml:space="preserve"> </w:t>
      </w:r>
      <w:r>
        <w:rPr>
          <w:sz w:val="21"/>
          <w:u w:val="single"/>
        </w:rPr>
        <w:tab/>
      </w:r>
      <w:r>
        <w:rPr>
          <w:sz w:val="21"/>
        </w:rPr>
        <w:t>you would want to buy this electronic CD.</w:t>
      </w:r>
    </w:p>
    <w:p>
      <w:pPr>
        <w:spacing w:after="0" w:line="324" w:lineRule="auto"/>
        <w:jc w:val="left"/>
        <w:rPr>
          <w:sz w:val="21"/>
        </w:rPr>
        <w:sectPr>
          <w:pgSz w:w="11060" w:h="15310"/>
          <w:pgMar w:top="1400" w:right="1060" w:bottom="1020" w:left="1280" w:header="0" w:footer="834" w:gutter="0"/>
          <w:cols w:space="720" w:num="1"/>
        </w:sectPr>
      </w:pPr>
    </w:p>
    <w:p>
      <w:pPr>
        <w:pStyle w:val="7"/>
        <w:numPr>
          <w:ilvl w:val="0"/>
          <w:numId w:val="5"/>
        </w:numPr>
        <w:tabs>
          <w:tab w:val="left" w:pos="581"/>
          <w:tab w:val="left" w:pos="8259"/>
        </w:tabs>
        <w:spacing w:before="72" w:after="0" w:line="240" w:lineRule="auto"/>
        <w:ind w:left="580" w:right="0" w:hanging="420"/>
        <w:jc w:val="left"/>
        <w:rPr>
          <w:sz w:val="21"/>
        </w:rPr>
      </w:pPr>
      <w:r>
        <w:rPr>
          <w:sz w:val="21"/>
        </w:rPr>
        <w:t>I</w:t>
      </w:r>
      <w:r>
        <w:rPr>
          <w:spacing w:val="-8"/>
          <w:sz w:val="21"/>
        </w:rPr>
        <w:t xml:space="preserve"> </w:t>
      </w:r>
      <w:r>
        <w:rPr>
          <w:sz w:val="21"/>
        </w:rPr>
        <w:t>don‟t</w:t>
      </w:r>
      <w:r>
        <w:rPr>
          <w:spacing w:val="-6"/>
          <w:sz w:val="21"/>
        </w:rPr>
        <w:t xml:space="preserve"> </w:t>
      </w:r>
      <w:r>
        <w:rPr>
          <w:sz w:val="21"/>
        </w:rPr>
        <w:t>think</w:t>
      </w:r>
      <w:r>
        <w:rPr>
          <w:spacing w:val="-4"/>
          <w:sz w:val="21"/>
        </w:rPr>
        <w:t xml:space="preserve"> </w:t>
      </w:r>
      <w:r>
        <w:rPr>
          <w:sz w:val="21"/>
        </w:rPr>
        <w:t>sixteen-year-olds</w:t>
      </w:r>
      <w:r>
        <w:rPr>
          <w:spacing w:val="-5"/>
          <w:sz w:val="21"/>
        </w:rPr>
        <w:t xml:space="preserve"> </w:t>
      </w:r>
      <w:r>
        <w:rPr>
          <w:sz w:val="21"/>
        </w:rPr>
        <w:t>should</w:t>
      </w:r>
      <w:r>
        <w:rPr>
          <w:spacing w:val="-5"/>
          <w:sz w:val="21"/>
        </w:rPr>
        <w:t xml:space="preserve"> </w:t>
      </w:r>
      <w:r>
        <w:rPr>
          <w:sz w:val="21"/>
        </w:rPr>
        <w:t>be</w:t>
      </w:r>
      <w:r>
        <w:rPr>
          <w:spacing w:val="-7"/>
          <w:sz w:val="21"/>
        </w:rPr>
        <w:t xml:space="preserve"> </w:t>
      </w:r>
      <w:r>
        <w:rPr>
          <w:sz w:val="21"/>
        </w:rPr>
        <w:t>allowed</w:t>
      </w:r>
      <w:r>
        <w:rPr>
          <w:spacing w:val="-5"/>
          <w:sz w:val="21"/>
        </w:rPr>
        <w:t xml:space="preserve"> </w:t>
      </w:r>
      <w:r>
        <w:rPr>
          <w:sz w:val="21"/>
        </w:rPr>
        <w:t>to</w:t>
      </w:r>
      <w:r>
        <w:rPr>
          <w:spacing w:val="-5"/>
          <w:sz w:val="21"/>
        </w:rPr>
        <w:t xml:space="preserve"> </w:t>
      </w:r>
      <w:r>
        <w:rPr>
          <w:sz w:val="21"/>
        </w:rPr>
        <w:t>drive.</w:t>
      </w:r>
      <w:r>
        <w:rPr>
          <w:spacing w:val="-4"/>
          <w:sz w:val="21"/>
        </w:rPr>
        <w:t xml:space="preserve"> </w:t>
      </w:r>
      <w:r>
        <w:rPr>
          <w:sz w:val="21"/>
        </w:rPr>
        <w:t>I‟m</w:t>
      </w:r>
      <w:r>
        <w:rPr>
          <w:spacing w:val="-9"/>
          <w:sz w:val="21"/>
        </w:rPr>
        <w:t xml:space="preserve"> </w:t>
      </w:r>
      <w:r>
        <w:rPr>
          <w:sz w:val="21"/>
        </w:rPr>
        <w:t>worried</w:t>
      </w:r>
      <w:r>
        <w:rPr>
          <w:spacing w:val="-5"/>
          <w:sz w:val="21"/>
        </w:rPr>
        <w:t xml:space="preserve"> </w:t>
      </w:r>
      <w:r>
        <w:rPr>
          <w:sz w:val="21"/>
        </w:rPr>
        <w:t>about</w:t>
      </w:r>
      <w:r>
        <w:rPr>
          <w:spacing w:val="-4"/>
          <w:sz w:val="21"/>
        </w:rPr>
        <w:t xml:space="preserve"> </w:t>
      </w:r>
      <w:r>
        <w:rPr>
          <w:sz w:val="21"/>
        </w:rPr>
        <w:t>your</w:t>
      </w:r>
      <w:r>
        <w:rPr>
          <w:sz w:val="21"/>
          <w:u w:val="single"/>
        </w:rPr>
        <w:t xml:space="preserve"> </w:t>
      </w:r>
      <w:r>
        <w:rPr>
          <w:sz w:val="21"/>
          <w:u w:val="single"/>
        </w:rPr>
        <w:tab/>
      </w:r>
      <w:r>
        <w:rPr>
          <w:sz w:val="21"/>
        </w:rPr>
        <w:t>.</w:t>
      </w:r>
    </w:p>
    <w:p>
      <w:pPr>
        <w:pStyle w:val="7"/>
        <w:numPr>
          <w:ilvl w:val="0"/>
          <w:numId w:val="5"/>
        </w:numPr>
        <w:tabs>
          <w:tab w:val="left" w:pos="581"/>
          <w:tab w:val="left" w:pos="7808"/>
        </w:tabs>
        <w:spacing w:before="85" w:after="0" w:line="324" w:lineRule="auto"/>
        <w:ind w:left="580" w:right="118" w:hanging="420"/>
        <w:jc w:val="left"/>
        <w:rPr>
          <w:sz w:val="21"/>
        </w:rPr>
      </w:pPr>
      <w:r>
        <w:rPr>
          <w:sz w:val="21"/>
        </w:rPr>
        <w:t xml:space="preserve">Even  though  many people  now know about tea cultures,  the  </w:t>
      </w:r>
      <w:r>
        <w:rPr>
          <w:spacing w:val="18"/>
          <w:sz w:val="21"/>
        </w:rPr>
        <w:t xml:space="preserve"> </w:t>
      </w:r>
      <w:r>
        <w:rPr>
          <w:sz w:val="21"/>
        </w:rPr>
        <w:t>Chinese</w:t>
      </w:r>
      <w:r>
        <w:rPr>
          <w:spacing w:val="34"/>
          <w:sz w:val="21"/>
        </w:rPr>
        <w:t xml:space="preserve"> </w:t>
      </w:r>
      <w:r>
        <w:rPr>
          <w:sz w:val="21"/>
        </w:rPr>
        <w:t>are</w:t>
      </w:r>
      <w:r>
        <w:rPr>
          <w:sz w:val="21"/>
          <w:u w:val="single"/>
        </w:rPr>
        <w:t xml:space="preserve"> </w:t>
      </w:r>
      <w:r>
        <w:rPr>
          <w:sz w:val="21"/>
          <w:u w:val="single"/>
        </w:rPr>
        <w:tab/>
      </w:r>
      <w:r>
        <w:rPr>
          <w:sz w:val="21"/>
        </w:rPr>
        <w:t xml:space="preserve">the </w:t>
      </w:r>
      <w:r>
        <w:rPr>
          <w:spacing w:val="-4"/>
          <w:sz w:val="21"/>
        </w:rPr>
        <w:t xml:space="preserve">ones </w:t>
      </w:r>
      <w:r>
        <w:rPr>
          <w:sz w:val="21"/>
        </w:rPr>
        <w:t>who best understand the nature of</w:t>
      </w:r>
      <w:r>
        <w:rPr>
          <w:spacing w:val="-3"/>
          <w:sz w:val="21"/>
        </w:rPr>
        <w:t xml:space="preserve"> </w:t>
      </w:r>
      <w:r>
        <w:rPr>
          <w:sz w:val="21"/>
        </w:rPr>
        <w:t>tea.</w:t>
      </w:r>
    </w:p>
    <w:p>
      <w:pPr>
        <w:pStyle w:val="7"/>
        <w:numPr>
          <w:ilvl w:val="0"/>
          <w:numId w:val="5"/>
        </w:numPr>
        <w:tabs>
          <w:tab w:val="left" w:pos="581"/>
          <w:tab w:val="left" w:pos="7944"/>
        </w:tabs>
        <w:spacing w:before="3" w:after="0" w:line="324" w:lineRule="auto"/>
        <w:ind w:left="580" w:right="119" w:hanging="420"/>
        <w:jc w:val="left"/>
        <w:rPr>
          <w:sz w:val="21"/>
        </w:rPr>
      </w:pPr>
      <w:r>
        <w:rPr>
          <w:sz w:val="21"/>
        </w:rPr>
        <w:t xml:space="preserve">Chinese clay art  is  famous.  The  pieces  are usually cute  children  </w:t>
      </w:r>
      <w:r>
        <w:rPr>
          <w:spacing w:val="6"/>
          <w:sz w:val="21"/>
        </w:rPr>
        <w:t xml:space="preserve"> </w:t>
      </w:r>
      <w:r>
        <w:rPr>
          <w:sz w:val="21"/>
        </w:rPr>
        <w:t>or</w:t>
      </w:r>
      <w:r>
        <w:rPr>
          <w:spacing w:val="38"/>
          <w:sz w:val="21"/>
        </w:rPr>
        <w:t xml:space="preserve"> </w:t>
      </w:r>
      <w:r>
        <w:rPr>
          <w:sz w:val="21"/>
        </w:rPr>
        <w:t>lively</w:t>
      </w:r>
      <w:r>
        <w:rPr>
          <w:sz w:val="21"/>
          <w:u w:val="single"/>
        </w:rPr>
        <w:t xml:space="preserve"> </w:t>
      </w:r>
      <w:r>
        <w:rPr>
          <w:sz w:val="21"/>
          <w:u w:val="single"/>
        </w:rPr>
        <w:tab/>
      </w:r>
      <w:r>
        <w:rPr>
          <w:sz w:val="21"/>
        </w:rPr>
        <w:t xml:space="preserve">from </w:t>
      </w:r>
      <w:r>
        <w:rPr>
          <w:spacing w:val="-15"/>
          <w:sz w:val="21"/>
        </w:rPr>
        <w:t xml:space="preserve">a </w:t>
      </w:r>
      <w:r>
        <w:rPr>
          <w:sz w:val="21"/>
        </w:rPr>
        <w:t>Chinese fairy tale or historical</w:t>
      </w:r>
      <w:r>
        <w:rPr>
          <w:spacing w:val="-7"/>
          <w:sz w:val="21"/>
        </w:rPr>
        <w:t xml:space="preserve"> </w:t>
      </w:r>
      <w:r>
        <w:rPr>
          <w:spacing w:val="-4"/>
          <w:sz w:val="21"/>
        </w:rPr>
        <w:t>story.</w:t>
      </w:r>
    </w:p>
    <w:p>
      <w:pPr>
        <w:pStyle w:val="7"/>
        <w:numPr>
          <w:ilvl w:val="0"/>
          <w:numId w:val="4"/>
        </w:numPr>
        <w:tabs>
          <w:tab w:val="left" w:pos="580"/>
          <w:tab w:val="left" w:pos="581"/>
        </w:tabs>
        <w:spacing w:before="0" w:after="0" w:line="258" w:lineRule="exact"/>
        <w:ind w:left="580" w:right="0" w:hanging="420"/>
        <w:jc w:val="left"/>
        <w:rPr>
          <w:rFonts w:hint="eastAsia" w:ascii="宋体" w:eastAsia="宋体"/>
          <w:sz w:val="21"/>
        </w:rPr>
      </w:pPr>
      <w:r>
        <w:rPr>
          <w:rFonts w:hint="eastAsia" w:ascii="宋体" w:eastAsia="宋体"/>
          <w:spacing w:val="-3"/>
          <w:sz w:val="21"/>
        </w:rPr>
        <w:t>根据短文内容和括号内所给汉语意思，写出空白处各单词的正确形式（</w:t>
      </w:r>
      <w:r>
        <w:rPr>
          <w:rFonts w:hint="eastAsia" w:ascii="宋体" w:eastAsia="宋体"/>
          <w:spacing w:val="-2"/>
          <w:sz w:val="21"/>
        </w:rPr>
        <w:t>每空一词</w:t>
      </w:r>
      <w:r>
        <w:rPr>
          <w:rFonts w:hint="eastAsia" w:ascii="宋体" w:eastAsia="宋体"/>
          <w:spacing w:val="-108"/>
          <w:sz w:val="21"/>
        </w:rPr>
        <w:t>）</w:t>
      </w:r>
      <w:r>
        <w:rPr>
          <w:rFonts w:hint="eastAsia" w:ascii="宋体" w:eastAsia="宋体"/>
          <w:sz w:val="21"/>
        </w:rPr>
        <w:t>。</w:t>
      </w:r>
    </w:p>
    <w:p>
      <w:pPr>
        <w:pStyle w:val="2"/>
        <w:spacing w:before="58" w:line="292" w:lineRule="auto"/>
        <w:ind w:left="160" w:right="118" w:firstLine="420"/>
        <w:jc w:val="both"/>
      </w:pPr>
      <w:r>
        <w:t xml:space="preserve">Many people use shampoo to wash their </w:t>
      </w:r>
      <w:r>
        <w:rPr>
          <w:spacing w:val="-3"/>
        </w:rPr>
        <w:t xml:space="preserve">hair. </w:t>
      </w:r>
      <w:r>
        <w:t>They</w:t>
      </w:r>
      <w:r>
        <w:rPr>
          <w:spacing w:val="24"/>
          <w:u w:val="single"/>
        </w:rPr>
        <w:t xml:space="preserve"> </w:t>
      </w:r>
      <w:r>
        <w:rPr>
          <w:u w:val="single"/>
        </w:rPr>
        <w:t xml:space="preserve">56 </w:t>
      </w:r>
      <w:r>
        <w:rPr>
          <w:rFonts w:hint="eastAsia" w:ascii="宋体" w:hAnsi="宋体" w:eastAsia="宋体"/>
          <w:u w:val="single"/>
        </w:rPr>
        <w:t xml:space="preserve">（ </w:t>
      </w:r>
      <w:r>
        <w:rPr>
          <w:rFonts w:hint="eastAsia" w:ascii="宋体" w:hAnsi="宋体" w:eastAsia="宋体"/>
          <w:spacing w:val="-3"/>
        </w:rPr>
        <w:t xml:space="preserve">说 </w:t>
      </w:r>
      <w:r>
        <w:rPr>
          <w:rFonts w:hint="eastAsia" w:ascii="宋体" w:hAnsi="宋体" w:eastAsia="宋体"/>
          <w:spacing w:val="-7"/>
        </w:rPr>
        <w:t>）</w:t>
      </w:r>
      <w:r>
        <w:rPr>
          <w:spacing w:val="-7"/>
        </w:rPr>
        <w:t xml:space="preserve">shampoo </w:t>
      </w:r>
      <w:r>
        <w:t xml:space="preserve">is good for the </w:t>
      </w:r>
      <w:r>
        <w:rPr>
          <w:spacing w:val="-3"/>
        </w:rPr>
        <w:t xml:space="preserve">hair. </w:t>
      </w:r>
      <w:r>
        <w:t>A</w:t>
      </w:r>
      <w:r>
        <w:rPr>
          <w:spacing w:val="-11"/>
        </w:rPr>
        <w:t xml:space="preserve"> </w:t>
      </w:r>
      <w:r>
        <w:t>top</w:t>
      </w:r>
      <w:r>
        <w:rPr>
          <w:spacing w:val="1"/>
        </w:rPr>
        <w:t xml:space="preserve"> </w:t>
      </w:r>
      <w:r>
        <w:rPr>
          <w:spacing w:val="-5"/>
        </w:rPr>
        <w:t>hairdresser</w:t>
      </w:r>
      <w:r>
        <w:rPr>
          <w:rFonts w:hint="eastAsia" w:ascii="宋体" w:hAnsi="宋体" w:eastAsia="宋体"/>
          <w:spacing w:val="-5"/>
        </w:rPr>
        <w:t>（</w:t>
      </w:r>
      <w:r>
        <w:rPr>
          <w:rFonts w:hint="eastAsia" w:ascii="宋体" w:hAnsi="宋体" w:eastAsia="宋体"/>
          <w:spacing w:val="-2"/>
        </w:rPr>
        <w:t>美发师</w:t>
      </w:r>
      <w:r>
        <w:rPr>
          <w:rFonts w:hint="eastAsia" w:ascii="宋体" w:hAnsi="宋体" w:eastAsia="宋体"/>
          <w:spacing w:val="-16"/>
        </w:rPr>
        <w:t>）</w:t>
      </w:r>
      <w:r>
        <w:rPr>
          <w:spacing w:val="-16"/>
        </w:rPr>
        <w:t>in</w:t>
      </w:r>
      <w:r>
        <w:rPr>
          <w:spacing w:val="1"/>
        </w:rPr>
        <w:t xml:space="preserve"> </w:t>
      </w:r>
      <w:r>
        <w:t>the</w:t>
      </w:r>
      <w:r>
        <w:rPr>
          <w:spacing w:val="1"/>
        </w:rPr>
        <w:t xml:space="preserve"> </w:t>
      </w:r>
      <w:r>
        <w:t>UK</w:t>
      </w:r>
      <w:r>
        <w:rPr>
          <w:spacing w:val="-3"/>
        </w:rPr>
        <w:t xml:space="preserve"> </w:t>
      </w:r>
      <w:r>
        <w:t>said</w:t>
      </w:r>
      <w:r>
        <w:rPr>
          <w:spacing w:val="1"/>
        </w:rPr>
        <w:t xml:space="preserve"> </w:t>
      </w:r>
      <w:r>
        <w:t>shampoo</w:t>
      </w:r>
      <w:r>
        <w:rPr>
          <w:spacing w:val="1"/>
        </w:rPr>
        <w:t xml:space="preserve"> </w:t>
      </w:r>
      <w:r>
        <w:t>is</w:t>
      </w:r>
      <w:r>
        <w:rPr>
          <w:spacing w:val="2"/>
          <w:u w:val="single"/>
        </w:rPr>
        <w:t xml:space="preserve">  </w:t>
      </w:r>
      <w:r>
        <w:rPr>
          <w:u w:val="single"/>
        </w:rPr>
        <w:t>57</w:t>
      </w:r>
      <w:r>
        <w:rPr>
          <w:spacing w:val="6"/>
          <w:u w:val="single"/>
        </w:rPr>
        <w:t xml:space="preserve">  </w:t>
      </w:r>
      <w:r>
        <w:rPr>
          <w:rFonts w:hint="eastAsia" w:ascii="宋体" w:hAnsi="宋体" w:eastAsia="宋体"/>
          <w:spacing w:val="-3"/>
          <w:u w:val="single"/>
        </w:rPr>
        <w:t>（</w:t>
      </w:r>
      <w:r>
        <w:rPr>
          <w:rFonts w:hint="eastAsia" w:ascii="宋体" w:hAnsi="宋体" w:eastAsia="宋体"/>
          <w:spacing w:val="-3"/>
        </w:rPr>
        <w:t>轻柔的</w:t>
      </w:r>
      <w:r>
        <w:rPr>
          <w:rFonts w:hint="eastAsia" w:ascii="宋体" w:hAnsi="宋体" w:eastAsia="宋体"/>
          <w:spacing w:val="-15"/>
        </w:rPr>
        <w:t>）</w:t>
      </w:r>
      <w:r>
        <w:rPr>
          <w:spacing w:val="-15"/>
        </w:rPr>
        <w:t>on</w:t>
      </w:r>
      <w:r>
        <w:rPr>
          <w:spacing w:val="1"/>
        </w:rPr>
        <w:t xml:space="preserve"> </w:t>
      </w:r>
      <w:r>
        <w:t>your head</w:t>
      </w:r>
      <w:r>
        <w:rPr>
          <w:spacing w:val="1"/>
        </w:rPr>
        <w:t xml:space="preserve"> </w:t>
      </w:r>
      <w:r>
        <w:t>and</w:t>
      </w:r>
      <w:r>
        <w:rPr>
          <w:spacing w:val="1"/>
        </w:rPr>
        <w:t xml:space="preserve"> </w:t>
      </w:r>
      <w:r>
        <w:t>it helps the hair look</w:t>
      </w:r>
      <w:r>
        <w:rPr>
          <w:spacing w:val="3"/>
          <w:u w:val="single"/>
        </w:rPr>
        <w:t xml:space="preserve">  </w:t>
      </w:r>
      <w:r>
        <w:rPr>
          <w:u w:val="single"/>
        </w:rPr>
        <w:t xml:space="preserve">58    </w:t>
      </w:r>
      <w:r>
        <w:rPr>
          <w:rFonts w:hint="eastAsia" w:ascii="宋体" w:hAnsi="宋体" w:eastAsia="宋体"/>
        </w:rPr>
        <w:t>（</w:t>
      </w:r>
      <w:r>
        <w:rPr>
          <w:rFonts w:hint="eastAsia" w:ascii="宋体" w:hAnsi="宋体" w:eastAsia="宋体"/>
          <w:spacing w:val="-2"/>
        </w:rPr>
        <w:t xml:space="preserve"> 漂 亮 </w:t>
      </w:r>
      <w:r>
        <w:rPr>
          <w:rFonts w:hint="eastAsia" w:ascii="宋体" w:hAnsi="宋体" w:eastAsia="宋体"/>
        </w:rPr>
        <w:t>）</w:t>
      </w:r>
      <w:r>
        <w:t xml:space="preserve">. He also said that the hair‟s oil may help it get </w:t>
      </w:r>
      <w:r>
        <w:rPr>
          <w:spacing w:val="-3"/>
        </w:rPr>
        <w:t xml:space="preserve">shiny, </w:t>
      </w:r>
      <w:r>
        <w:t>but it doesn‟t</w:t>
      </w:r>
    </w:p>
    <w:p>
      <w:pPr>
        <w:pStyle w:val="2"/>
        <w:spacing w:before="0" w:line="266" w:lineRule="exact"/>
        <w:ind w:left="160"/>
      </w:pPr>
      <w:r>
        <w:rPr>
          <w:w w:val="100"/>
        </w:rPr>
        <w:t>c</w:t>
      </w:r>
      <w:r>
        <w:rPr>
          <w:spacing w:val="-2"/>
          <w:w w:val="100"/>
        </w:rPr>
        <w:t>l</w:t>
      </w:r>
      <w:r>
        <w:rPr>
          <w:w w:val="100"/>
        </w:rPr>
        <w:t>ean</w:t>
      </w:r>
      <w:r>
        <w:t xml:space="preserve"> </w:t>
      </w:r>
      <w:r>
        <w:rPr>
          <w:spacing w:val="-2"/>
          <w:w w:val="100"/>
        </w:rPr>
        <w:t>it</w:t>
      </w:r>
      <w:r>
        <w:rPr>
          <w:w w:val="100"/>
        </w:rPr>
        <w:t>.</w:t>
      </w:r>
      <w:r>
        <w:rPr>
          <w:spacing w:val="-12"/>
        </w:rPr>
        <w:t xml:space="preserve"> </w:t>
      </w:r>
      <w:r>
        <w:rPr>
          <w:w w:val="100"/>
        </w:rPr>
        <w:t>A</w:t>
      </w:r>
      <w:r>
        <w:rPr>
          <w:spacing w:val="-11"/>
        </w:rPr>
        <w:t xml:space="preserve"> </w:t>
      </w:r>
      <w:r>
        <w:rPr>
          <w:spacing w:val="-5"/>
          <w:w w:val="100"/>
        </w:rPr>
        <w:t>L</w:t>
      </w:r>
      <w:r>
        <w:rPr>
          <w:w w:val="100"/>
        </w:rPr>
        <w:t>ondon</w:t>
      </w:r>
      <w:r>
        <w:t xml:space="preserve"> </w:t>
      </w:r>
      <w:r>
        <w:rPr>
          <w:w w:val="100"/>
        </w:rPr>
        <w:t>ha</w:t>
      </w:r>
      <w:r>
        <w:rPr>
          <w:spacing w:val="-2"/>
          <w:w w:val="100"/>
        </w:rPr>
        <w:t>i</w:t>
      </w:r>
      <w:r>
        <w:rPr>
          <w:w w:val="100"/>
        </w:rPr>
        <w:t>r</w:t>
      </w:r>
      <w:r>
        <w:rPr>
          <w:spacing w:val="-1"/>
        </w:rPr>
        <w:t xml:space="preserve"> </w:t>
      </w:r>
      <w:r>
        <w:rPr>
          <w:spacing w:val="-2"/>
          <w:w w:val="100"/>
        </w:rPr>
        <w:t>l</w:t>
      </w:r>
      <w:r>
        <w:rPr>
          <w:w w:val="100"/>
        </w:rPr>
        <w:t>oss</w:t>
      </w:r>
      <w:r>
        <w:rPr>
          <w:spacing w:val="-1"/>
        </w:rPr>
        <w:t xml:space="preserve"> </w:t>
      </w:r>
      <w:r>
        <w:rPr>
          <w:spacing w:val="-3"/>
          <w:w w:val="100"/>
        </w:rPr>
        <w:t>c</w:t>
      </w:r>
      <w:r>
        <w:rPr>
          <w:spacing w:val="-2"/>
          <w:w w:val="100"/>
        </w:rPr>
        <w:t>li</w:t>
      </w:r>
      <w:r>
        <w:rPr>
          <w:w w:val="100"/>
        </w:rPr>
        <w:t>n</w:t>
      </w:r>
      <w:r>
        <w:rPr>
          <w:spacing w:val="-4"/>
          <w:w w:val="100"/>
        </w:rPr>
        <w:t>i</w:t>
      </w:r>
      <w:r>
        <w:rPr>
          <w:rFonts w:hint="eastAsia" w:ascii="宋体" w:hAnsi="宋体" w:eastAsia="宋体"/>
          <w:spacing w:val="-210"/>
          <w:w w:val="100"/>
        </w:rPr>
        <w:t>（</w:t>
      </w:r>
      <w:r>
        <w:rPr>
          <w:w w:val="100"/>
        </w:rPr>
        <w:t>c</w:t>
      </w:r>
      <w:r>
        <w:rPr>
          <w:spacing w:val="5"/>
        </w:rPr>
        <w:t xml:space="preserve">  </w:t>
      </w:r>
      <w:r>
        <w:rPr>
          <w:rFonts w:hint="eastAsia" w:ascii="宋体" w:hAnsi="宋体" w:eastAsia="宋体"/>
          <w:spacing w:val="-3"/>
          <w:w w:val="100"/>
        </w:rPr>
        <w:t>脱发诊所</w:t>
      </w:r>
      <w:r>
        <w:rPr>
          <w:rFonts w:hint="eastAsia" w:ascii="宋体" w:hAnsi="宋体" w:eastAsia="宋体"/>
          <w:spacing w:val="-96"/>
          <w:w w:val="100"/>
        </w:rPr>
        <w:t>）</w:t>
      </w:r>
      <w:r>
        <w:rPr>
          <w:w w:val="100"/>
        </w:rPr>
        <w:t>s</w:t>
      </w:r>
      <w:r>
        <w:rPr>
          <w:spacing w:val="-1"/>
          <w:w w:val="100"/>
        </w:rPr>
        <w:t>a</w:t>
      </w:r>
      <w:r>
        <w:rPr>
          <w:spacing w:val="-2"/>
          <w:w w:val="100"/>
        </w:rPr>
        <w:t>i</w:t>
      </w:r>
      <w:r>
        <w:rPr>
          <w:w w:val="100"/>
        </w:rPr>
        <w:t>d,</w:t>
      </w:r>
      <w:r>
        <w:rPr>
          <w:spacing w:val="-2"/>
        </w:rPr>
        <w:t xml:space="preserve"> </w:t>
      </w:r>
      <w:r>
        <w:rPr>
          <w:spacing w:val="-1"/>
          <w:w w:val="100"/>
        </w:rPr>
        <w:t>“</w:t>
      </w:r>
      <w:r>
        <w:rPr>
          <w:w w:val="100"/>
        </w:rPr>
        <w:t>R</w:t>
      </w:r>
      <w:r>
        <w:rPr>
          <w:spacing w:val="-2"/>
          <w:w w:val="100"/>
        </w:rPr>
        <w:t>i</w:t>
      </w:r>
      <w:r>
        <w:rPr>
          <w:w w:val="100"/>
        </w:rPr>
        <w:t>ns</w:t>
      </w:r>
      <w:r>
        <w:rPr>
          <w:spacing w:val="-5"/>
          <w:w w:val="100"/>
        </w:rPr>
        <w:t>i</w:t>
      </w:r>
      <w:r>
        <w:rPr>
          <w:w w:val="100"/>
        </w:rPr>
        <w:t>n</w:t>
      </w:r>
      <w:r>
        <w:rPr>
          <w:spacing w:val="-96"/>
          <w:w w:val="100"/>
        </w:rPr>
        <w:t>g</w:t>
      </w:r>
      <w:r>
        <w:rPr>
          <w:rFonts w:hint="eastAsia" w:ascii="宋体" w:hAnsi="宋体" w:eastAsia="宋体"/>
          <w:spacing w:val="-3"/>
          <w:w w:val="100"/>
        </w:rPr>
        <w:t>（</w:t>
      </w:r>
      <w:r>
        <w:rPr>
          <w:rFonts w:hint="eastAsia" w:ascii="宋体" w:hAnsi="宋体" w:eastAsia="宋体"/>
          <w:spacing w:val="-2"/>
          <w:w w:val="100"/>
        </w:rPr>
        <w:t>冲洗</w:t>
      </w:r>
      <w:r>
        <w:rPr>
          <w:rFonts w:hint="eastAsia" w:ascii="宋体" w:hAnsi="宋体" w:eastAsia="宋体"/>
          <w:spacing w:val="-96"/>
          <w:w w:val="100"/>
        </w:rPr>
        <w:t>）</w:t>
      </w:r>
      <w:r>
        <w:rPr>
          <w:spacing w:val="-5"/>
          <w:w w:val="100"/>
        </w:rPr>
        <w:t>y</w:t>
      </w:r>
      <w:r>
        <w:rPr>
          <w:w w:val="100"/>
        </w:rPr>
        <w:t>our</w:t>
      </w:r>
      <w:r>
        <w:rPr>
          <w:spacing w:val="-1"/>
        </w:rPr>
        <w:t xml:space="preserve"> </w:t>
      </w:r>
      <w:r>
        <w:rPr>
          <w:w w:val="100"/>
        </w:rPr>
        <w:t>ha</w:t>
      </w:r>
      <w:r>
        <w:rPr>
          <w:spacing w:val="-2"/>
          <w:w w:val="100"/>
        </w:rPr>
        <w:t>i</w:t>
      </w:r>
      <w:r>
        <w:rPr>
          <w:w w:val="100"/>
        </w:rPr>
        <w:t>r</w:t>
      </w:r>
      <w:r>
        <w:rPr>
          <w:spacing w:val="-1"/>
        </w:rPr>
        <w:t xml:space="preserve"> </w:t>
      </w:r>
      <w:r>
        <w:rPr>
          <w:spacing w:val="-2"/>
          <w:w w:val="100"/>
        </w:rPr>
        <w:t>i</w:t>
      </w:r>
      <w:r>
        <w:rPr>
          <w:w w:val="100"/>
        </w:rPr>
        <w:t>s</w:t>
      </w:r>
      <w:r>
        <w:t xml:space="preserve"> </w:t>
      </w:r>
      <w:r>
        <w:rPr>
          <w:w w:val="100"/>
        </w:rPr>
        <w:t>not</w:t>
      </w:r>
      <w:r>
        <w:rPr>
          <w:spacing w:val="-2"/>
        </w:rPr>
        <w:t xml:space="preserve"> </w:t>
      </w:r>
      <w:r>
        <w:rPr>
          <w:w w:val="100"/>
        </w:rPr>
        <w:t>go</w:t>
      </w:r>
      <w:r>
        <w:rPr>
          <w:spacing w:val="-2"/>
          <w:w w:val="100"/>
        </w:rPr>
        <w:t>i</w:t>
      </w:r>
      <w:r>
        <w:rPr>
          <w:w w:val="100"/>
        </w:rPr>
        <w:t>ng</w:t>
      </w:r>
      <w:r>
        <w:t xml:space="preserve"> </w:t>
      </w:r>
      <w:r>
        <w:rPr>
          <w:spacing w:val="-2"/>
          <w:w w:val="100"/>
        </w:rPr>
        <w:t>t</w:t>
      </w:r>
      <w:r>
        <w:rPr>
          <w:w w:val="100"/>
        </w:rPr>
        <w:t>o</w:t>
      </w:r>
      <w:r>
        <w:t xml:space="preserve"> </w:t>
      </w:r>
      <w:r>
        <w:rPr>
          <w:w w:val="100"/>
        </w:rPr>
        <w:t>be</w:t>
      </w:r>
      <w:r>
        <w:t xml:space="preserve"> </w:t>
      </w:r>
      <w:r>
        <w:rPr>
          <w:spacing w:val="-3"/>
          <w:w w:val="100"/>
        </w:rPr>
        <w:t>v</w:t>
      </w:r>
      <w:r>
        <w:rPr>
          <w:w w:val="100"/>
        </w:rPr>
        <w:t>e</w:t>
      </w:r>
      <w:r>
        <w:rPr>
          <w:spacing w:val="-1"/>
          <w:w w:val="100"/>
        </w:rPr>
        <w:t>r</w:t>
      </w:r>
      <w:r>
        <w:rPr>
          <w:w w:val="100"/>
        </w:rPr>
        <w:t>y</w:t>
      </w:r>
    </w:p>
    <w:p>
      <w:pPr>
        <w:pStyle w:val="2"/>
        <w:spacing w:before="58"/>
        <w:ind w:left="160"/>
      </w:pPr>
      <w:r>
        <w:t>effective after certain activities. These activities make the scalp sweaty</w:t>
      </w:r>
      <w:r>
        <w:rPr>
          <w:rFonts w:hint="eastAsia" w:ascii="宋体" w:eastAsia="宋体"/>
        </w:rPr>
        <w:t>（头皮出汗）</w:t>
      </w:r>
      <w:r>
        <w:t>such as</w:t>
      </w:r>
    </w:p>
    <w:p>
      <w:pPr>
        <w:pStyle w:val="2"/>
        <w:spacing w:before="59" w:line="292" w:lineRule="auto"/>
        <w:ind w:left="160" w:right="118"/>
        <w:jc w:val="both"/>
      </w:pPr>
      <w:r>
        <w:rPr>
          <w:w w:val="100"/>
          <w:u w:val="single"/>
        </w:rPr>
        <w:t xml:space="preserve"> </w:t>
      </w:r>
      <w:r>
        <w:rPr>
          <w:u w:val="single"/>
        </w:rPr>
        <w:t xml:space="preserve">   59 </w:t>
      </w:r>
      <w:r>
        <w:rPr>
          <w:rFonts w:hint="eastAsia" w:ascii="宋体" w:hAnsi="宋体" w:eastAsia="宋体"/>
          <w:u w:val="single"/>
        </w:rPr>
        <w:t>（</w:t>
      </w:r>
      <w:r>
        <w:rPr>
          <w:rFonts w:hint="eastAsia" w:ascii="宋体" w:hAnsi="宋体" w:eastAsia="宋体"/>
          <w:spacing w:val="-2"/>
        </w:rPr>
        <w:t>锻炼</w:t>
      </w:r>
      <w:r>
        <w:rPr>
          <w:rFonts w:hint="eastAsia" w:ascii="宋体" w:hAnsi="宋体" w:eastAsia="宋体"/>
          <w:spacing w:val="-16"/>
        </w:rPr>
        <w:t>）</w:t>
      </w:r>
      <w:r>
        <w:rPr>
          <w:spacing w:val="-16"/>
        </w:rPr>
        <w:t>or</w:t>
      </w:r>
      <w:r>
        <w:t xml:space="preserve"> using a sauna.” It added,</w:t>
      </w:r>
      <w:r>
        <w:rPr>
          <w:spacing w:val="-1"/>
        </w:rPr>
        <w:t xml:space="preserve"> “</w:t>
      </w:r>
      <w:r>
        <w:t xml:space="preserve">Rinsing will not remove </w:t>
      </w:r>
      <w:r>
        <w:rPr>
          <w:spacing w:val="-6"/>
        </w:rPr>
        <w:t>bacteria</w:t>
      </w:r>
      <w:r>
        <w:rPr>
          <w:rFonts w:hint="eastAsia" w:ascii="宋体" w:hAnsi="宋体" w:eastAsia="宋体"/>
          <w:spacing w:val="-6"/>
        </w:rPr>
        <w:t>（</w:t>
      </w:r>
      <w:r>
        <w:rPr>
          <w:rFonts w:hint="eastAsia" w:ascii="宋体" w:hAnsi="宋体" w:eastAsia="宋体"/>
        </w:rPr>
        <w:t>美发师</w:t>
      </w:r>
      <w:r>
        <w:rPr>
          <w:rFonts w:hint="eastAsia" w:ascii="宋体" w:hAnsi="宋体" w:eastAsia="宋体"/>
          <w:spacing w:val="-16"/>
        </w:rPr>
        <w:t>）</w:t>
      </w:r>
      <w:r>
        <w:rPr>
          <w:spacing w:val="-11"/>
        </w:rPr>
        <w:t xml:space="preserve">.” </w:t>
      </w:r>
      <w:r>
        <w:t>Millions of us</w:t>
      </w:r>
      <w:r>
        <w:rPr>
          <w:u w:val="single"/>
        </w:rPr>
        <w:t xml:space="preserve"> 60 </w:t>
      </w:r>
      <w:r>
        <w:rPr>
          <w:rFonts w:hint="eastAsia" w:ascii="宋体" w:hAnsi="宋体" w:eastAsia="宋体"/>
          <w:spacing w:val="-3"/>
          <w:u w:val="single"/>
        </w:rPr>
        <w:t>（</w:t>
      </w:r>
      <w:r>
        <w:rPr>
          <w:rFonts w:hint="eastAsia" w:ascii="宋体" w:hAnsi="宋体" w:eastAsia="宋体"/>
          <w:spacing w:val="-2"/>
        </w:rPr>
        <w:t>花费</w:t>
      </w:r>
      <w:r>
        <w:rPr>
          <w:rFonts w:hint="eastAsia" w:ascii="宋体" w:hAnsi="宋体" w:eastAsia="宋体"/>
        </w:rPr>
        <w:t>）</w:t>
      </w:r>
      <w:r>
        <w:rPr>
          <w:rFonts w:hint="eastAsia" w:ascii="宋体" w:hAnsi="宋体" w:eastAsia="宋体"/>
          <w:spacing w:val="-77"/>
        </w:rPr>
        <w:t xml:space="preserve"> </w:t>
      </w:r>
      <w:r>
        <w:t>time and money on it, but is it nec</w:t>
      </w:r>
      <w:bookmarkStart w:id="0" w:name="_GoBack"/>
      <w:bookmarkEnd w:id="0"/>
      <w:r>
        <w:t>essary?</w:t>
      </w:r>
      <w:r>
        <w:rPr>
          <w:u w:val="single"/>
        </w:rPr>
        <w:t xml:space="preserve"> 61 </w:t>
      </w:r>
      <w:r>
        <w:rPr>
          <w:rFonts w:hint="eastAsia" w:ascii="宋体" w:hAnsi="宋体" w:eastAsia="宋体"/>
          <w:spacing w:val="-3"/>
          <w:u w:val="single"/>
        </w:rPr>
        <w:t>（</w:t>
      </w:r>
      <w:r>
        <w:rPr>
          <w:rFonts w:hint="eastAsia" w:ascii="宋体" w:hAnsi="宋体" w:eastAsia="宋体"/>
          <w:spacing w:val="-2"/>
        </w:rPr>
        <w:t>更少的</w:t>
      </w:r>
      <w:r>
        <w:rPr>
          <w:rFonts w:hint="eastAsia" w:ascii="宋体" w:hAnsi="宋体" w:eastAsia="宋体"/>
          <w:spacing w:val="-13"/>
        </w:rPr>
        <w:t>）</w:t>
      </w:r>
      <w:r>
        <w:rPr>
          <w:spacing w:val="-13"/>
        </w:rPr>
        <w:t>people</w:t>
      </w:r>
      <w:r>
        <w:t xml:space="preserve"> are using shampoo because they are changing their hair-washing habits. A</w:t>
      </w:r>
      <w:r>
        <w:rPr>
          <w:spacing w:val="21"/>
          <w:u w:val="single"/>
        </w:rPr>
        <w:t xml:space="preserve">  </w:t>
      </w:r>
      <w:r>
        <w:rPr>
          <w:u w:val="single"/>
        </w:rPr>
        <w:t>62</w:t>
      </w:r>
      <w:r>
        <w:rPr>
          <w:spacing w:val="10"/>
          <w:u w:val="single"/>
        </w:rPr>
        <w:t xml:space="preserve">   </w:t>
      </w:r>
      <w:r>
        <w:rPr>
          <w:rFonts w:hint="eastAsia" w:ascii="宋体" w:hAnsi="宋体" w:eastAsia="宋体"/>
        </w:rPr>
        <w:t>（</w:t>
      </w:r>
      <w:r>
        <w:rPr>
          <w:rFonts w:hint="eastAsia" w:ascii="宋体" w:hAnsi="宋体" w:eastAsia="宋体"/>
          <w:spacing w:val="-2"/>
        </w:rPr>
        <w:t>研究</w:t>
      </w:r>
      <w:r>
        <w:rPr>
          <w:rFonts w:hint="eastAsia" w:ascii="宋体" w:hAnsi="宋体" w:eastAsia="宋体"/>
          <w:spacing w:val="-7"/>
        </w:rPr>
        <w:t>）</w:t>
      </w:r>
      <w:r>
        <w:rPr>
          <w:spacing w:val="-7"/>
        </w:rPr>
        <w:t xml:space="preserve">by </w:t>
      </w:r>
      <w:r>
        <w:t xml:space="preserve">an </w:t>
      </w:r>
      <w:r>
        <w:rPr>
          <w:spacing w:val="-4"/>
        </w:rPr>
        <w:t>analyst</w:t>
      </w:r>
      <w:r>
        <w:rPr>
          <w:rFonts w:hint="eastAsia" w:ascii="宋体" w:hAnsi="宋体" w:eastAsia="宋体"/>
          <w:spacing w:val="-4"/>
        </w:rPr>
        <w:t>（</w:t>
      </w:r>
      <w:r>
        <w:rPr>
          <w:rFonts w:hint="eastAsia" w:ascii="宋体" w:hAnsi="宋体" w:eastAsia="宋体"/>
        </w:rPr>
        <w:t>分析 师 ）</w:t>
      </w:r>
      <w:r>
        <w:t>said, “ People are using less shampoo than</w:t>
      </w:r>
      <w:r>
        <w:rPr>
          <w:u w:val="single"/>
        </w:rPr>
        <w:t xml:space="preserve"> 63 </w:t>
      </w:r>
      <w:r>
        <w:rPr>
          <w:rFonts w:hint="eastAsia" w:ascii="宋体" w:hAnsi="宋体" w:eastAsia="宋体"/>
          <w:spacing w:val="-3"/>
        </w:rPr>
        <w:t xml:space="preserve">（ 以 前 </w:t>
      </w:r>
      <w:r>
        <w:rPr>
          <w:rFonts w:hint="eastAsia" w:ascii="宋体" w:hAnsi="宋体" w:eastAsia="宋体"/>
        </w:rPr>
        <w:t>）</w:t>
      </w:r>
      <w:r>
        <w:t xml:space="preserve">.” A hair website said using shampoo often is why hair gets so </w:t>
      </w:r>
      <w:r>
        <w:rPr>
          <w:spacing w:val="-4"/>
        </w:rPr>
        <w:t>greasy</w:t>
      </w:r>
      <w:r>
        <w:rPr>
          <w:rFonts w:hint="eastAsia" w:ascii="宋体" w:hAnsi="宋体" w:eastAsia="宋体"/>
          <w:spacing w:val="-4"/>
        </w:rPr>
        <w:t>（</w:t>
      </w:r>
      <w:r>
        <w:rPr>
          <w:rFonts w:hint="eastAsia" w:ascii="宋体" w:hAnsi="宋体" w:eastAsia="宋体"/>
        </w:rPr>
        <w:t>油腻</w:t>
      </w:r>
      <w:r>
        <w:rPr>
          <w:rFonts w:hint="eastAsia" w:ascii="宋体" w:hAnsi="宋体" w:eastAsia="宋体"/>
          <w:spacing w:val="-5"/>
        </w:rPr>
        <w:t>）</w:t>
      </w:r>
      <w:r>
        <w:rPr>
          <w:spacing w:val="-5"/>
        </w:rPr>
        <w:t xml:space="preserve">and </w:t>
      </w:r>
      <w:r>
        <w:t xml:space="preserve">it makes the scalp get </w:t>
      </w:r>
      <w:r>
        <w:rPr>
          <w:spacing w:val="-5"/>
        </w:rPr>
        <w:t>dry</w:t>
      </w:r>
      <w:r>
        <w:rPr>
          <w:spacing w:val="-2"/>
        </w:rPr>
        <w:t xml:space="preserve">. </w:t>
      </w:r>
      <w:r>
        <w:t>Of course the head</w:t>
      </w:r>
    </w:p>
    <w:p>
      <w:pPr>
        <w:pStyle w:val="2"/>
        <w:spacing w:before="0" w:line="290" w:lineRule="auto"/>
        <w:ind w:left="160" w:right="118"/>
        <w:jc w:val="both"/>
      </w:pPr>
      <w:r>
        <w:rPr>
          <w:w w:val="100"/>
          <w:u w:val="single"/>
        </w:rPr>
        <w:t xml:space="preserve"> </w:t>
      </w:r>
      <w:r>
        <w:rPr>
          <w:u w:val="single"/>
        </w:rPr>
        <w:t xml:space="preserve">   64 </w:t>
      </w:r>
      <w:r>
        <w:rPr>
          <w:rFonts w:hint="eastAsia" w:ascii="宋体" w:eastAsia="宋体"/>
        </w:rPr>
        <w:t>（制造）</w:t>
      </w:r>
      <w:r>
        <w:t xml:space="preserve">more oil, then you have to shampoo again to remove it. Shampooing less often can mean less oil. That is to say it will not move away the extra oil from your scalp either </w:t>
      </w:r>
      <w:r>
        <w:rPr>
          <w:u w:val="single"/>
        </w:rPr>
        <w:t xml:space="preserve">  65   </w:t>
      </w:r>
      <w:r>
        <w:rPr>
          <w:rFonts w:hint="eastAsia" w:ascii="宋体" w:eastAsia="宋体"/>
        </w:rPr>
        <w:t>（ 如果）</w:t>
      </w:r>
      <w:r>
        <w:t>you have greasy hair. By using shampoo less often your scalp naturally has less oil.</w:t>
      </w:r>
    </w:p>
    <w:p>
      <w:pPr>
        <w:pStyle w:val="2"/>
        <w:spacing w:before="3"/>
        <w:ind w:left="0"/>
        <w:rPr>
          <w:sz w:val="28"/>
        </w:rPr>
      </w:pPr>
    </w:p>
    <w:p>
      <w:pPr>
        <w:pStyle w:val="6"/>
      </w:pPr>
      <w:r>
        <w:t xml:space="preserve">六、语法填空（共 </w:t>
      </w:r>
      <w:r>
        <w:rPr>
          <w:rFonts w:ascii="Times New Roman" w:eastAsia="Times New Roman"/>
        </w:rPr>
        <w:t xml:space="preserve">10 </w:t>
      </w:r>
      <w:r>
        <w:t xml:space="preserve">小题，每小题 </w:t>
      </w:r>
      <w:r>
        <w:rPr>
          <w:rFonts w:ascii="Times New Roman" w:eastAsia="Times New Roman"/>
        </w:rPr>
        <w:t xml:space="preserve">1 </w:t>
      </w:r>
      <w:r>
        <w:t xml:space="preserve">分，满分 </w:t>
      </w:r>
      <w:r>
        <w:rPr>
          <w:rFonts w:ascii="Times New Roman" w:eastAsia="Times New Roman"/>
        </w:rPr>
        <w:t xml:space="preserve">10 </w:t>
      </w:r>
      <w:r>
        <w:t>分）</w:t>
      </w:r>
    </w:p>
    <w:p>
      <w:pPr>
        <w:pStyle w:val="2"/>
        <w:spacing w:before="58"/>
        <w:rPr>
          <w:rFonts w:hint="eastAsia" w:ascii="宋体" w:eastAsia="宋体"/>
        </w:rPr>
      </w:pPr>
      <w:r>
        <w:rPr>
          <w:rFonts w:hint="eastAsia" w:ascii="宋体" w:eastAsia="宋体"/>
        </w:rPr>
        <w:t>阅读下面短文，在空白处填入一个适当的词，或填入括号中所给单词的正确形式。</w:t>
      </w:r>
    </w:p>
    <w:p>
      <w:pPr>
        <w:pStyle w:val="2"/>
        <w:tabs>
          <w:tab w:val="left" w:pos="4562"/>
          <w:tab w:val="left" w:pos="6058"/>
          <w:tab w:val="left" w:pos="7925"/>
        </w:tabs>
        <w:spacing w:before="68" w:line="316" w:lineRule="auto"/>
        <w:ind w:left="2065" w:right="116" w:firstLine="360"/>
      </w:pPr>
      <w:r>
        <w:drawing>
          <wp:anchor distT="0" distB="0" distL="0" distR="0" simplePos="0" relativeHeight="251659264" behindDoc="0" locked="0" layoutInCell="1" allowOverlap="1">
            <wp:simplePos x="0" y="0"/>
            <wp:positionH relativeFrom="page">
              <wp:posOffset>1162050</wp:posOffset>
            </wp:positionH>
            <wp:positionV relativeFrom="paragraph">
              <wp:posOffset>50800</wp:posOffset>
            </wp:positionV>
            <wp:extent cx="847725" cy="933450"/>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pic:cNvPicPr>
                      <a:picLocks noChangeAspect="1"/>
                    </pic:cNvPicPr>
                  </pic:nvPicPr>
                  <pic:blipFill>
                    <a:blip r:embed="rId6" cstate="print"/>
                    <a:stretch>
                      <a:fillRect/>
                    </a:stretch>
                  </pic:blipFill>
                  <pic:spPr>
                    <a:xfrm>
                      <a:off x="0" y="0"/>
                      <a:ext cx="847725" cy="933450"/>
                    </a:xfrm>
                    <a:prstGeom prst="rect">
                      <a:avLst/>
                    </a:prstGeom>
                  </pic:spPr>
                </pic:pic>
              </a:graphicData>
            </a:graphic>
          </wp:anchor>
        </w:drawing>
      </w:r>
      <w:r>
        <w:t xml:space="preserve">Chen Han is a man who lives in a small village in </w:t>
      </w:r>
      <w:r>
        <w:rPr>
          <w:spacing w:val="-3"/>
        </w:rPr>
        <w:t xml:space="preserve">Western </w:t>
      </w:r>
      <w:r>
        <w:t>China with  his wife</w:t>
      </w:r>
      <w:r>
        <w:rPr>
          <w:spacing w:val="1"/>
        </w:rPr>
        <w:t xml:space="preserve"> </w:t>
      </w:r>
      <w:r>
        <w:t>and</w:t>
      </w:r>
      <w:r>
        <w:rPr>
          <w:spacing w:val="1"/>
        </w:rPr>
        <w:t xml:space="preserve"> </w:t>
      </w:r>
      <w:r>
        <w:t>two</w:t>
      </w:r>
      <w:r>
        <w:rPr>
          <w:spacing w:val="1"/>
        </w:rPr>
        <w:t xml:space="preserve"> </w:t>
      </w:r>
      <w:r>
        <w:t>daughters.</w:t>
      </w:r>
      <w:r>
        <w:rPr>
          <w:spacing w:val="-2"/>
        </w:rPr>
        <w:t xml:space="preserve"> </w:t>
      </w:r>
      <w:r>
        <w:t>One</w:t>
      </w:r>
      <w:r>
        <w:rPr>
          <w:spacing w:val="1"/>
        </w:rPr>
        <w:t xml:space="preserve"> </w:t>
      </w:r>
      <w:r>
        <w:t>year ago, he</w:t>
      </w:r>
      <w:r>
        <w:rPr>
          <w:spacing w:val="1"/>
        </w:rPr>
        <w:t xml:space="preserve"> </w:t>
      </w:r>
      <w:r>
        <w:t>found</w:t>
      </w:r>
      <w:r>
        <w:rPr>
          <w:spacing w:val="1"/>
        </w:rPr>
        <w:t xml:space="preserve"> </w:t>
      </w:r>
      <w:r>
        <w:t>that</w:t>
      </w:r>
      <w:r>
        <w:rPr>
          <w:spacing w:val="-3"/>
        </w:rPr>
        <w:t xml:space="preserve"> </w:t>
      </w:r>
      <w:r>
        <w:t>he</w:t>
      </w:r>
      <w:r>
        <w:rPr>
          <w:spacing w:val="1"/>
        </w:rPr>
        <w:t xml:space="preserve"> </w:t>
      </w:r>
      <w:r>
        <w:t>had</w:t>
      </w:r>
      <w:r>
        <w:rPr>
          <w:spacing w:val="1"/>
        </w:rPr>
        <w:t xml:space="preserve"> </w:t>
      </w:r>
      <w:r>
        <w:rPr>
          <w:spacing w:val="-6"/>
        </w:rPr>
        <w:t>cancer</w:t>
      </w:r>
      <w:r>
        <w:rPr>
          <w:rFonts w:hint="eastAsia" w:ascii="宋体" w:eastAsia="宋体"/>
          <w:spacing w:val="-6"/>
        </w:rPr>
        <w:t>（</w:t>
      </w:r>
      <w:r>
        <w:rPr>
          <w:rFonts w:hint="eastAsia" w:ascii="宋体" w:eastAsia="宋体"/>
          <w:spacing w:val="-3"/>
        </w:rPr>
        <w:t>癌</w:t>
      </w:r>
      <w:r>
        <w:rPr>
          <w:rFonts w:hint="eastAsia" w:ascii="宋体" w:eastAsia="宋体"/>
          <w:spacing w:val="-16"/>
        </w:rPr>
        <w:t>）</w:t>
      </w:r>
      <w:r>
        <w:rPr>
          <w:spacing w:val="-16"/>
        </w:rPr>
        <w:t xml:space="preserve">. </w:t>
      </w:r>
      <w:r>
        <w:t>The  doctor  told  him  that  he</w:t>
      </w:r>
      <w:r>
        <w:rPr>
          <w:spacing w:val="48"/>
        </w:rPr>
        <w:t xml:space="preserve"> </w:t>
      </w:r>
      <w:r>
        <w:t xml:space="preserve">needed </w:t>
      </w:r>
      <w:r>
        <w:rPr>
          <w:u w:val="single"/>
        </w:rPr>
        <w:t xml:space="preserve">   </w:t>
      </w:r>
      <w:r>
        <w:rPr>
          <w:spacing w:val="51"/>
          <w:u w:val="single"/>
        </w:rPr>
        <w:t xml:space="preserve"> </w:t>
      </w:r>
      <w:r>
        <w:rPr>
          <w:u w:val="single"/>
        </w:rPr>
        <w:t>66</w:t>
      </w:r>
      <w:r>
        <w:rPr>
          <w:u w:val="single"/>
        </w:rPr>
        <w:tab/>
      </w:r>
      <w:r>
        <w:t xml:space="preserve">operation at once. And the operation would cost </w:t>
      </w:r>
      <w:r>
        <w:rPr>
          <w:u w:val="single"/>
        </w:rPr>
        <w:t xml:space="preserve">   </w:t>
      </w:r>
      <w:r>
        <w:rPr>
          <w:spacing w:val="49"/>
          <w:u w:val="single"/>
        </w:rPr>
        <w:t xml:space="preserve"> </w:t>
      </w:r>
      <w:r>
        <w:rPr>
          <w:u w:val="single"/>
        </w:rPr>
        <w:t>67</w:t>
      </w:r>
      <w:r>
        <w:rPr>
          <w:u w:val="single"/>
        </w:rPr>
        <w:tab/>
      </w:r>
      <w:r>
        <w:t>(thousand) of yuan. It was</w:t>
      </w:r>
      <w:r>
        <w:rPr>
          <w:spacing w:val="-7"/>
        </w:rPr>
        <w:t xml:space="preserve"> </w:t>
      </w:r>
      <w:r>
        <w:t xml:space="preserve">too  </w:t>
      </w:r>
      <w:r>
        <w:rPr>
          <w:u w:val="single"/>
        </w:rPr>
        <w:t xml:space="preserve">    68</w:t>
      </w:r>
      <w:r>
        <w:rPr>
          <w:u w:val="single"/>
        </w:rPr>
        <w:tab/>
      </w:r>
      <w:r>
        <w:t xml:space="preserve"> </w:t>
      </w:r>
      <w:r>
        <w:rPr>
          <w:spacing w:val="-4"/>
          <w:w w:val="100"/>
        </w:rPr>
        <w:t xml:space="preserve">  </w:t>
      </w:r>
      <w:r>
        <w:t>money for Mr Chen and his</w:t>
      </w:r>
      <w:r>
        <w:rPr>
          <w:spacing w:val="-9"/>
        </w:rPr>
        <w:t xml:space="preserve"> </w:t>
      </w:r>
      <w:r>
        <w:t>wife.</w:t>
      </w:r>
    </w:p>
    <w:p>
      <w:pPr>
        <w:pStyle w:val="2"/>
        <w:spacing w:before="7" w:line="324" w:lineRule="auto"/>
        <w:ind w:left="160" w:right="118" w:firstLine="420"/>
        <w:jc w:val="both"/>
      </w:pPr>
      <w:r>
        <w:rPr>
          <w:spacing w:val="-6"/>
        </w:rPr>
        <w:t xml:space="preserve">Two </w:t>
      </w:r>
      <w:r>
        <w:t xml:space="preserve">weeks </w:t>
      </w:r>
      <w:r>
        <w:rPr>
          <w:spacing w:val="-3"/>
        </w:rPr>
        <w:t xml:space="preserve">later, however, </w:t>
      </w:r>
      <w:r>
        <w:t>Mr Chen got some good news. He</w:t>
      </w:r>
      <w:r>
        <w:rPr>
          <w:u w:val="single"/>
        </w:rPr>
        <w:t xml:space="preserve"> 69 </w:t>
      </w:r>
      <w:r>
        <w:t xml:space="preserve"> (tell) that a health care  project could provide medical treatment for poor patients in </w:t>
      </w:r>
      <w:r>
        <w:rPr>
          <w:spacing w:val="-3"/>
        </w:rPr>
        <w:t xml:space="preserve">Western </w:t>
      </w:r>
      <w:r>
        <w:t xml:space="preserve">China. They needed to pay only half of the cost or  even </w:t>
      </w:r>
      <w:r>
        <w:rPr>
          <w:u w:val="single"/>
        </w:rPr>
        <w:t xml:space="preserve">   70  </w:t>
      </w:r>
      <w:r>
        <w:t xml:space="preserve">  (little). Hearing this, tears </w:t>
      </w:r>
      <w:r>
        <w:rPr>
          <w:u w:val="single"/>
        </w:rPr>
        <w:t xml:space="preserve">   71  </w:t>
      </w:r>
      <w:r>
        <w:t xml:space="preserve">  (quick) came down his    </w:t>
      </w:r>
      <w:r>
        <w:rPr>
          <w:spacing w:val="-3"/>
        </w:rPr>
        <w:t xml:space="preserve">wife‟s </w:t>
      </w:r>
      <w:r>
        <w:t>face .Thanks</w:t>
      </w:r>
      <w:r>
        <w:rPr>
          <w:u w:val="single"/>
        </w:rPr>
        <w:t xml:space="preserve"> 72</w:t>
      </w:r>
      <w:r>
        <w:t xml:space="preserve"> the project and the kindness of his villagers, he was able to receive the operation  on  time to  prevent the illness from</w:t>
      </w:r>
      <w:r>
        <w:rPr>
          <w:u w:val="single"/>
        </w:rPr>
        <w:t xml:space="preserve">  73 </w:t>
      </w:r>
      <w:r>
        <w:t xml:space="preserve"> (get) worse.  Now he has returned  to  his  </w:t>
      </w:r>
      <w:r>
        <w:rPr>
          <w:spacing w:val="-3"/>
        </w:rPr>
        <w:t>family.</w:t>
      </w:r>
      <w:r>
        <w:rPr>
          <w:spacing w:val="-3"/>
          <w:u w:val="single"/>
        </w:rPr>
        <w:t xml:space="preserve">  </w:t>
      </w:r>
      <w:r>
        <w:rPr>
          <w:u w:val="single"/>
        </w:rPr>
        <w:t>74</w:t>
      </w:r>
      <w:r>
        <w:t xml:space="preserve"> a lucky</w:t>
      </w:r>
      <w:r>
        <w:rPr>
          <w:spacing w:val="-35"/>
        </w:rPr>
        <w:t xml:space="preserve"> </w:t>
      </w:r>
      <w:r>
        <w:t>man!</w:t>
      </w:r>
    </w:p>
    <w:p>
      <w:pPr>
        <w:pStyle w:val="2"/>
        <w:spacing w:before="5" w:line="324" w:lineRule="auto"/>
        <w:ind w:left="160" w:right="120" w:firstLine="420"/>
        <w:jc w:val="both"/>
      </w:pPr>
      <w:r>
        <w:t>The purpose of this health care project is</w:t>
      </w:r>
      <w:r>
        <w:rPr>
          <w:u w:val="single"/>
        </w:rPr>
        <w:t xml:space="preserve"> 75 </w:t>
      </w:r>
      <w:r>
        <w:t xml:space="preserve"> (improve) the situation for poor people in  </w:t>
      </w:r>
      <w:r>
        <w:rPr>
          <w:spacing w:val="-3"/>
        </w:rPr>
        <w:t xml:space="preserve">Western </w:t>
      </w:r>
      <w:r>
        <w:t xml:space="preserve">China. So </w:t>
      </w:r>
      <w:r>
        <w:rPr>
          <w:spacing w:val="-3"/>
        </w:rPr>
        <w:t xml:space="preserve">far, </w:t>
      </w:r>
      <w:r>
        <w:t>the project has helped more than 5000 people receive medical aid. The Chinese government is also working together with other countries and international organizations to do this.</w:t>
      </w:r>
    </w:p>
    <w:p>
      <w:pPr>
        <w:spacing w:after="0" w:line="324" w:lineRule="auto"/>
        <w:jc w:val="both"/>
        <w:sectPr>
          <w:pgSz w:w="11060" w:h="15310"/>
          <w:pgMar w:top="1400" w:right="1060" w:bottom="1020" w:left="1280" w:header="0" w:footer="834" w:gutter="0"/>
          <w:cols w:space="720" w:num="1"/>
        </w:sectPr>
      </w:pPr>
    </w:p>
    <w:p>
      <w:pPr>
        <w:pStyle w:val="6"/>
        <w:spacing w:before="60"/>
      </w:pPr>
      <w:r>
        <w:t xml:space="preserve">七、书面表达（共 </w:t>
      </w:r>
      <w:r>
        <w:rPr>
          <w:rFonts w:ascii="Times New Roman" w:eastAsia="Times New Roman"/>
        </w:rPr>
        <w:t xml:space="preserve">1 </w:t>
      </w:r>
      <w:r>
        <w:t xml:space="preserve">小题，满分 </w:t>
      </w:r>
      <w:r>
        <w:rPr>
          <w:rFonts w:ascii="Times New Roman" w:eastAsia="Times New Roman"/>
        </w:rPr>
        <w:t xml:space="preserve">20 </w:t>
      </w:r>
      <w:r>
        <w:t>分）</w:t>
      </w:r>
    </w:p>
    <w:p>
      <w:pPr>
        <w:pStyle w:val="2"/>
        <w:spacing w:before="58" w:line="290" w:lineRule="auto"/>
        <w:ind w:left="160" w:right="224" w:firstLine="420"/>
        <w:rPr>
          <w:rFonts w:hint="eastAsia" w:ascii="宋体" w:hAnsi="宋体" w:eastAsia="宋体"/>
        </w:rPr>
      </w:pPr>
      <w:r>
        <w:rPr>
          <w:rFonts w:hint="eastAsia" w:ascii="宋体" w:hAnsi="宋体" w:eastAsia="宋体"/>
          <w:spacing w:val="-18"/>
          <w:w w:val="100"/>
        </w:rPr>
        <w:t>假设你是李华，学校正在开展英语周征文活动，主题是“</w:t>
      </w:r>
      <w:r>
        <w:rPr>
          <w:w w:val="100"/>
        </w:rPr>
        <w:t>The</w:t>
      </w:r>
      <w:r>
        <w:t xml:space="preserve"> </w:t>
      </w:r>
      <w:r>
        <w:rPr>
          <w:w w:val="100"/>
        </w:rPr>
        <w:t>Pe</w:t>
      </w:r>
      <w:r>
        <w:rPr>
          <w:spacing w:val="-1"/>
          <w:w w:val="100"/>
        </w:rPr>
        <w:t>r</w:t>
      </w:r>
      <w:r>
        <w:rPr>
          <w:w w:val="100"/>
        </w:rPr>
        <w:t>son</w:t>
      </w:r>
      <w:r>
        <w:t xml:space="preserve"> </w:t>
      </w:r>
      <w:r>
        <w:rPr>
          <w:spacing w:val="-2"/>
          <w:w w:val="100"/>
        </w:rPr>
        <w:t>W</w:t>
      </w:r>
      <w:r>
        <w:rPr>
          <w:w w:val="100"/>
        </w:rPr>
        <w:t>ho</w:t>
      </w:r>
      <w:r>
        <w:t xml:space="preserve"> </w:t>
      </w:r>
      <w:r>
        <w:rPr>
          <w:spacing w:val="-4"/>
          <w:w w:val="100"/>
        </w:rPr>
        <w:t>I</w:t>
      </w:r>
      <w:r>
        <w:rPr>
          <w:w w:val="100"/>
        </w:rPr>
        <w:t>n</w:t>
      </w:r>
      <w:r>
        <w:rPr>
          <w:spacing w:val="-1"/>
          <w:w w:val="100"/>
        </w:rPr>
        <w:t>f</w:t>
      </w:r>
      <w:r>
        <w:rPr>
          <w:spacing w:val="-2"/>
          <w:w w:val="100"/>
        </w:rPr>
        <w:t>l</w:t>
      </w:r>
      <w:r>
        <w:rPr>
          <w:w w:val="100"/>
        </w:rPr>
        <w:t>uenc</w:t>
      </w:r>
      <w:r>
        <w:rPr>
          <w:spacing w:val="-3"/>
          <w:w w:val="100"/>
        </w:rPr>
        <w:t>e</w:t>
      </w:r>
      <w:r>
        <w:rPr>
          <w:w w:val="100"/>
        </w:rPr>
        <w:t>d</w:t>
      </w:r>
      <w:r>
        <w:t xml:space="preserve"> </w:t>
      </w:r>
      <w:r>
        <w:rPr>
          <w:spacing w:val="-1"/>
          <w:w w:val="100"/>
        </w:rPr>
        <w:t>Me</w:t>
      </w:r>
      <w:r>
        <w:rPr>
          <w:rFonts w:hint="eastAsia" w:ascii="宋体" w:hAnsi="宋体" w:eastAsia="宋体"/>
          <w:spacing w:val="-106"/>
          <w:w w:val="100"/>
        </w:rPr>
        <w:t>”，</w:t>
      </w:r>
      <w:r>
        <w:rPr>
          <w:rFonts w:hint="eastAsia" w:ascii="宋体" w:hAnsi="宋体" w:eastAsia="宋体"/>
          <w:spacing w:val="-3"/>
        </w:rPr>
        <w:t>请你根据下列要点并联系自己的生活经历，用英语写一篇征文。</w:t>
      </w:r>
    </w:p>
    <w:p>
      <w:pPr>
        <w:pStyle w:val="7"/>
        <w:numPr>
          <w:ilvl w:val="1"/>
          <w:numId w:val="4"/>
        </w:numPr>
        <w:tabs>
          <w:tab w:val="left" w:pos="827"/>
        </w:tabs>
        <w:spacing w:before="15" w:after="0" w:line="324" w:lineRule="auto"/>
        <w:ind w:left="580" w:right="5614" w:firstLine="0"/>
        <w:jc w:val="left"/>
        <w:rPr>
          <w:sz w:val="21"/>
        </w:rPr>
      </w:pPr>
      <w:r>
        <w:rPr>
          <w:sz w:val="21"/>
        </w:rPr>
        <w:t>Who influenced you? (2)How did he influence you? (3)How about your</w:t>
      </w:r>
      <w:r>
        <w:rPr>
          <w:spacing w:val="-7"/>
          <w:sz w:val="21"/>
        </w:rPr>
        <w:t xml:space="preserve"> </w:t>
      </w:r>
      <w:r>
        <w:rPr>
          <w:sz w:val="21"/>
        </w:rPr>
        <w:t>feelings?</w:t>
      </w:r>
    </w:p>
    <w:p>
      <w:pPr>
        <w:pStyle w:val="2"/>
        <w:spacing w:before="2"/>
        <w:ind w:left="1002"/>
      </w:pPr>
      <w:r>
        <w:rPr>
          <w:w w:val="100"/>
        </w:rPr>
        <w:t>…</w:t>
      </w:r>
    </w:p>
    <w:p>
      <w:pPr>
        <w:pStyle w:val="2"/>
        <w:spacing w:before="75"/>
        <w:rPr>
          <w:rFonts w:hint="eastAsia" w:ascii="宋体" w:eastAsia="宋体"/>
        </w:rPr>
      </w:pPr>
      <w:r>
        <w:rPr>
          <w:rFonts w:hint="eastAsia" w:ascii="宋体" w:eastAsia="宋体"/>
        </w:rPr>
        <w:t>注意：</w:t>
      </w:r>
    </w:p>
    <w:p>
      <w:pPr>
        <w:pStyle w:val="2"/>
        <w:spacing w:before="58"/>
        <w:rPr>
          <w:rFonts w:hint="eastAsia" w:ascii="宋体" w:eastAsia="宋体"/>
        </w:rPr>
      </w:pPr>
      <w:r>
        <w:t>(1)</w:t>
      </w:r>
      <w:r>
        <w:rPr>
          <w:rFonts w:hint="eastAsia" w:ascii="宋体" w:eastAsia="宋体"/>
        </w:rPr>
        <w:t>短文内容可适当增加；</w:t>
      </w:r>
    </w:p>
    <w:p>
      <w:pPr>
        <w:pStyle w:val="2"/>
        <w:spacing w:before="57"/>
        <w:rPr>
          <w:rFonts w:hint="eastAsia" w:ascii="宋体" w:eastAsia="宋体"/>
        </w:rPr>
      </w:pPr>
      <w:r>
        <w:t>(2)</w:t>
      </w:r>
      <w:r>
        <w:rPr>
          <w:rFonts w:hint="eastAsia" w:ascii="宋体" w:eastAsia="宋体"/>
        </w:rPr>
        <w:t>词数：</w:t>
      </w:r>
      <w:r>
        <w:t>80-100</w:t>
      </w:r>
      <w:r>
        <w:rPr>
          <w:rFonts w:hint="eastAsia" w:ascii="宋体" w:eastAsia="宋体"/>
        </w:rPr>
        <w:t>；</w:t>
      </w:r>
    </w:p>
    <w:p>
      <w:pPr>
        <w:pStyle w:val="7"/>
        <w:numPr>
          <w:ilvl w:val="0"/>
          <w:numId w:val="6"/>
        </w:numPr>
        <w:tabs>
          <w:tab w:val="left" w:pos="827"/>
        </w:tabs>
        <w:spacing w:before="58" w:after="0" w:line="240" w:lineRule="auto"/>
        <w:ind w:left="826" w:right="0" w:hanging="246"/>
        <w:jc w:val="left"/>
        <w:rPr>
          <w:rFonts w:hint="eastAsia" w:ascii="宋体" w:eastAsia="宋体"/>
          <w:sz w:val="21"/>
        </w:rPr>
      </w:pPr>
      <w:r>
        <w:rPr>
          <w:rFonts w:hint="eastAsia" w:ascii="宋体" w:eastAsia="宋体"/>
          <w:spacing w:val="-3"/>
          <w:sz w:val="21"/>
        </w:rPr>
        <w:t>文中不得出现真实的人名和校名；</w:t>
      </w:r>
    </w:p>
    <w:p>
      <w:pPr>
        <w:pStyle w:val="7"/>
        <w:numPr>
          <w:ilvl w:val="0"/>
          <w:numId w:val="6"/>
        </w:numPr>
        <w:tabs>
          <w:tab w:val="left" w:pos="827"/>
        </w:tabs>
        <w:spacing w:before="60" w:after="0" w:line="240" w:lineRule="auto"/>
        <w:ind w:left="826" w:right="0" w:hanging="246"/>
        <w:jc w:val="left"/>
        <w:rPr>
          <w:rFonts w:hint="eastAsia" w:ascii="宋体" w:eastAsia="宋体"/>
          <w:sz w:val="21"/>
        </w:rPr>
      </w:pPr>
      <w:r>
        <w:rPr>
          <w:rFonts w:hint="eastAsia" w:ascii="宋体" w:eastAsia="宋体"/>
          <w:spacing w:val="-3"/>
          <w:sz w:val="21"/>
        </w:rPr>
        <w:t>短文首句仅供选择使用，不计入总词数。</w:t>
      </w:r>
    </w:p>
    <w:p>
      <w:pPr>
        <w:pStyle w:val="2"/>
        <w:spacing w:before="57"/>
      </w:pPr>
      <w:r>
        <w:rPr>
          <w:rFonts w:hint="eastAsia" w:ascii="宋体" w:eastAsia="宋体"/>
        </w:rPr>
        <w:t>短文首句：</w:t>
      </w:r>
      <w:r>
        <w:t>In my life, there are a lot of important persons who influenced me a lot.</w:t>
      </w:r>
    </w:p>
    <w:p>
      <w:pPr>
        <w:pStyle w:val="2"/>
        <w:spacing w:before="69"/>
        <w:ind w:left="3010" w:right="2974"/>
        <w:jc w:val="center"/>
      </w:pPr>
      <w:r>
        <w:t>The Person Who Influenced Me</w:t>
      </w:r>
    </w:p>
    <w:p>
      <w:pPr>
        <w:pStyle w:val="2"/>
        <w:spacing w:before="1"/>
        <w:ind w:left="0"/>
        <w:rPr>
          <w:sz w:val="23"/>
        </w:rPr>
      </w:pPr>
      <w:r>
        <w:pict>
          <v:line id="_x0000_s1027" o:spid="_x0000_s1027" o:spt="20" style="position:absolute;left:0pt;margin-left:72pt;margin-top:15.5pt;height:0pt;width:421.6pt;mso-position-horizontal-relative:page;mso-wrap-distance-bottom:0pt;mso-wrap-distance-top:0pt;z-index:-251655168;mso-width-relative:page;mso-height-relative:page;" stroked="t" coordsize="21600,21600">
            <v:path arrowok="t"/>
            <v:fill focussize="0,0"/>
            <v:stroke weight="0.48pt" color="#000000"/>
            <v:imagedata o:title=""/>
            <o:lock v:ext="edit"/>
            <w10:wrap type="topAndBottom"/>
          </v:line>
        </w:pict>
      </w:r>
      <w:r>
        <w:pict>
          <v:line id="_x0000_s1028" o:spid="_x0000_s1028" o:spt="20" style="position:absolute;left:0pt;margin-left:72pt;margin-top:31.9pt;height:0pt;width:421.6pt;mso-position-horizontal-relative:page;mso-wrap-distance-bottom:0pt;mso-wrap-distance-top:0pt;z-index:-251654144;mso-width-relative:page;mso-height-relative:page;" stroked="t" coordsize="21600,21600">
            <v:path arrowok="t"/>
            <v:fill focussize="0,0"/>
            <v:stroke weight="0.48pt" color="#000000"/>
            <v:imagedata o:title=""/>
            <o:lock v:ext="edit"/>
            <w10:wrap type="topAndBottom"/>
          </v:line>
        </w:pict>
      </w:r>
      <w:r>
        <w:pict>
          <v:line id="_x0000_s1029" o:spid="_x0000_s1029" o:spt="20" style="position:absolute;left:0pt;margin-left:72pt;margin-top:48.25pt;height:0pt;width:421.6pt;mso-position-horizontal-relative:page;mso-wrap-distance-bottom:0pt;mso-wrap-distance-top:0pt;z-index:-251653120;mso-width-relative:page;mso-height-relative:page;" stroked="t" coordsize="21600,21600">
            <v:path arrowok="t"/>
            <v:fill focussize="0,0"/>
            <v:stroke weight="0.48pt" color="#000000"/>
            <v:imagedata o:title=""/>
            <o:lock v:ext="edit"/>
            <w10:wrap type="topAndBottom"/>
          </v:line>
        </w:pict>
      </w:r>
      <w:r>
        <w:pict>
          <v:line id="_x0000_s1030" o:spid="_x0000_s1030" o:spt="20" style="position:absolute;left:0pt;margin-left:72pt;margin-top:64.55pt;height:0pt;width:421.6pt;mso-position-horizontal-relative:page;mso-wrap-distance-bottom:0pt;mso-wrap-distance-top:0pt;z-index:-251652096;mso-width-relative:page;mso-height-relative:page;" stroked="t" coordsize="21600,21600">
            <v:path arrowok="t"/>
            <v:fill focussize="0,0"/>
            <v:stroke weight="0.48pt" color="#000000"/>
            <v:imagedata o:title=""/>
            <o:lock v:ext="edit"/>
            <w10:wrap type="topAndBottom"/>
          </v:line>
        </w:pict>
      </w:r>
      <w:r>
        <w:pict>
          <v:line id="_x0000_s1031" o:spid="_x0000_s1031" o:spt="20" style="position:absolute;left:0pt;margin-left:72pt;margin-top:80.9pt;height:0pt;width:421.6pt;mso-position-horizontal-relative:page;mso-wrap-distance-bottom:0pt;mso-wrap-distance-top:0pt;z-index:-251651072;mso-width-relative:page;mso-height-relative:page;" stroked="t" coordsize="21600,21600">
            <v:path arrowok="t"/>
            <v:fill focussize="0,0"/>
            <v:stroke weight="0.48pt" color="#000000"/>
            <v:imagedata o:title=""/>
            <o:lock v:ext="edit"/>
            <w10:wrap type="topAndBottom"/>
          </v:line>
        </w:pict>
      </w:r>
      <w:r>
        <w:pict>
          <v:line id="_x0000_s1032" o:spid="_x0000_s1032" o:spt="20" style="position:absolute;left:0pt;margin-left:72pt;margin-top:97.3pt;height:0pt;width:421.6pt;mso-position-horizontal-relative:page;mso-wrap-distance-bottom:0pt;mso-wrap-distance-top:0pt;z-index:-251650048;mso-width-relative:page;mso-height-relative:page;" stroked="t" coordsize="21600,21600">
            <v:path arrowok="t"/>
            <v:fill focussize="0,0"/>
            <v:stroke weight="0.48pt" color="#000000"/>
            <v:imagedata o:title=""/>
            <o:lock v:ext="edit"/>
            <w10:wrap type="topAndBottom"/>
          </v:line>
        </w:pict>
      </w:r>
      <w:r>
        <w:pict>
          <v:line id="_x0000_s1033" o:spid="_x0000_s1033" o:spt="20" style="position:absolute;left:0pt;margin-left:72pt;margin-top:113.65pt;height:0pt;width:421.6pt;mso-position-horizontal-relative:page;mso-wrap-distance-bottom:0pt;mso-wrap-distance-top:0pt;z-index:-251649024;mso-width-relative:page;mso-height-relative:page;" stroked="t" coordsize="21600,21600">
            <v:path arrowok="t"/>
            <v:fill focussize="0,0"/>
            <v:stroke weight="0.48pt" color="#000000"/>
            <v:imagedata o:title=""/>
            <o:lock v:ext="edit"/>
            <w10:wrap type="topAndBottom"/>
          </v:line>
        </w:pict>
      </w:r>
      <w:r>
        <w:pict>
          <v:line id="_x0000_s1034" o:spid="_x0000_s1034" o:spt="20" style="position:absolute;left:0pt;margin-left:72pt;margin-top:130pt;height:0pt;width:421.6pt;mso-position-horizontal-relative:page;mso-wrap-distance-bottom:0pt;mso-wrap-distance-top:0pt;z-index:-251648000;mso-width-relative:page;mso-height-relative:page;" stroked="t" coordsize="21600,21600">
            <v:path arrowok="t"/>
            <v:fill focussize="0,0"/>
            <v:stroke weight="0.48pt" color="#000000"/>
            <v:imagedata o:title=""/>
            <o:lock v:ext="edit"/>
            <w10:wrap type="topAndBottom"/>
          </v:line>
        </w:pict>
      </w:r>
    </w:p>
    <w:p>
      <w:pPr>
        <w:pStyle w:val="2"/>
        <w:spacing w:before="9"/>
        <w:ind w:left="0"/>
      </w:pPr>
    </w:p>
    <w:p>
      <w:pPr>
        <w:pStyle w:val="2"/>
        <w:spacing w:before="6"/>
        <w:ind w:left="0"/>
      </w:pPr>
    </w:p>
    <w:p>
      <w:pPr>
        <w:pStyle w:val="2"/>
        <w:spacing w:before="6"/>
        <w:ind w:left="0"/>
      </w:pPr>
    </w:p>
    <w:p>
      <w:pPr>
        <w:pStyle w:val="2"/>
        <w:spacing w:before="6"/>
        <w:ind w:left="0"/>
      </w:pPr>
    </w:p>
    <w:p>
      <w:pPr>
        <w:pStyle w:val="2"/>
        <w:spacing w:before="9"/>
        <w:ind w:left="0"/>
      </w:pPr>
    </w:p>
    <w:p>
      <w:pPr>
        <w:pStyle w:val="2"/>
        <w:spacing w:before="7"/>
        <w:ind w:left="0"/>
      </w:pPr>
    </w:p>
    <w:p>
      <w:pPr>
        <w:pStyle w:val="2"/>
        <w:spacing w:before="6"/>
        <w:ind w:left="0"/>
      </w:pPr>
    </w:p>
    <w:sectPr>
      <w:pgSz w:w="11060" w:h="15310"/>
      <w:pgMar w:top="1400" w:right="1060" w:bottom="1020" w:left="1280" w:header="0" w:footer="834"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before="0" w:line="14" w:lineRule="auto"/>
      <w:ind w:left="0"/>
      <w:rPr>
        <w:sz w:val="20"/>
      </w:rPr>
    </w:pPr>
    <w:r>
      <w:pict>
        <v:shape id="_x0000_s2049" o:spid="_x0000_s2049" o:spt="202" type="#_x0000_t202" style="position:absolute;left:0pt;margin-left:223.3pt;margin-top:712.75pt;height:12pt;width:119.15pt;mso-position-horizontal-relative:page;mso-position-vertical-relative:page;z-index:-251658240;mso-width-relative:page;mso-height-relative:page;" filled="f" stroked="f" coordsize="21600,21600">
          <v:path/>
          <v:fill on="f" focussize="0,0"/>
          <v:stroke on="f" joinstyle="miter"/>
          <v:imagedata o:title=""/>
          <o:lock v:ext="edit"/>
          <v:textbox inset="0mm,0mm,0mm,0mm">
            <w:txbxContent>
              <w:p>
                <w:pPr>
                  <w:spacing w:before="0"/>
                  <w:ind w:left="20" w:right="0" w:firstLine="0"/>
                  <w:jc w:val="left"/>
                  <w:rPr>
                    <w:rFonts w:hint="eastAsia" w:ascii="宋体" w:eastAsia="宋体"/>
                    <w:sz w:val="18"/>
                  </w:rPr>
                </w:pPr>
                <w:r>
                  <w:rPr>
                    <w:rFonts w:hint="eastAsia" w:ascii="宋体" w:eastAsia="宋体"/>
                    <w:spacing w:val="-7"/>
                    <w:sz w:val="18"/>
                  </w:rPr>
                  <w:t xml:space="preserve">九年级英语第 </w:t>
                </w:r>
                <w:r>
                  <w:fldChar w:fldCharType="begin"/>
                </w:r>
                <w:r>
                  <w:rPr>
                    <w:sz w:val="18"/>
                  </w:rPr>
                  <w:instrText xml:space="preserve"> PAGE </w:instrText>
                </w:r>
                <w:r>
                  <w:fldChar w:fldCharType="separate"/>
                </w:r>
                <w:r>
                  <w:t>1</w:t>
                </w:r>
                <w:r>
                  <w:fldChar w:fldCharType="end"/>
                </w:r>
                <w:r>
                  <w:rPr>
                    <w:sz w:val="18"/>
                  </w:rPr>
                  <w:t xml:space="preserve"> </w:t>
                </w:r>
                <w:r>
                  <w:rPr>
                    <w:rFonts w:hint="eastAsia" w:ascii="宋体" w:eastAsia="宋体"/>
                    <w:sz w:val="18"/>
                  </w:rPr>
                  <w:t>页（</w:t>
                </w:r>
                <w:r>
                  <w:rPr>
                    <w:rFonts w:hint="eastAsia" w:ascii="宋体" w:eastAsia="宋体"/>
                    <w:spacing w:val="-24"/>
                    <w:sz w:val="18"/>
                  </w:rPr>
                  <w:t xml:space="preserve">共 </w:t>
                </w:r>
                <w:r>
                  <w:rPr>
                    <w:sz w:val="18"/>
                  </w:rPr>
                  <w:t xml:space="preserve">8 </w:t>
                </w:r>
                <w:r>
                  <w:rPr>
                    <w:rFonts w:hint="eastAsia" w:ascii="宋体" w:eastAsia="宋体"/>
                    <w:sz w:val="18"/>
                  </w:rPr>
                  <w:t>页）</w:t>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multilevel"/>
    <w:tmpl w:val="00000000"/>
    <w:lvl w:ilvl="0" w:tentative="0">
      <w:start w:val="1"/>
      <w:numFmt w:val="decimal"/>
      <w:lvlText w:val="%1."/>
      <w:lvlJc w:val="left"/>
      <w:pPr>
        <w:ind w:left="580" w:hanging="420"/>
        <w:jc w:val="right"/>
      </w:pPr>
      <w:rPr>
        <w:rFonts w:hint="default" w:ascii="Times New Roman" w:hAnsi="Times New Roman" w:eastAsia="Times New Roman" w:cs="Times New Roman"/>
        <w:w w:val="100"/>
        <w:sz w:val="21"/>
        <w:szCs w:val="21"/>
        <w:lang w:val="zh-CN" w:eastAsia="zh-CN" w:bidi="zh-CN"/>
      </w:rPr>
    </w:lvl>
    <w:lvl w:ilvl="1" w:tentative="0">
      <w:start w:val="1"/>
      <w:numFmt w:val="upperLetter"/>
      <w:lvlText w:val="%2."/>
      <w:lvlJc w:val="left"/>
      <w:pPr>
        <w:ind w:left="839" w:hanging="259"/>
        <w:jc w:val="left"/>
      </w:pPr>
      <w:rPr>
        <w:rFonts w:hint="default" w:ascii="Times New Roman" w:hAnsi="Times New Roman" w:eastAsia="Times New Roman" w:cs="Times New Roman"/>
        <w:w w:val="100"/>
        <w:sz w:val="21"/>
        <w:szCs w:val="21"/>
        <w:lang w:val="zh-CN" w:eastAsia="zh-CN" w:bidi="zh-CN"/>
      </w:rPr>
    </w:lvl>
    <w:lvl w:ilvl="2" w:tentative="0">
      <w:start w:val="0"/>
      <w:numFmt w:val="bullet"/>
      <w:lvlText w:val="•"/>
      <w:lvlJc w:val="left"/>
      <w:pPr>
        <w:ind w:left="840" w:hanging="259"/>
      </w:pPr>
      <w:rPr>
        <w:rFonts w:hint="default"/>
        <w:lang w:val="zh-CN" w:eastAsia="zh-CN" w:bidi="zh-CN"/>
      </w:rPr>
    </w:lvl>
    <w:lvl w:ilvl="3" w:tentative="0">
      <w:start w:val="0"/>
      <w:numFmt w:val="bullet"/>
      <w:lvlText w:val="•"/>
      <w:lvlJc w:val="left"/>
      <w:pPr>
        <w:ind w:left="1824" w:hanging="259"/>
      </w:pPr>
      <w:rPr>
        <w:rFonts w:hint="default"/>
        <w:lang w:val="zh-CN" w:eastAsia="zh-CN" w:bidi="zh-CN"/>
      </w:rPr>
    </w:lvl>
    <w:lvl w:ilvl="4" w:tentative="0">
      <w:start w:val="0"/>
      <w:numFmt w:val="bullet"/>
      <w:lvlText w:val="•"/>
      <w:lvlJc w:val="left"/>
      <w:pPr>
        <w:ind w:left="2809" w:hanging="259"/>
      </w:pPr>
      <w:rPr>
        <w:rFonts w:hint="default"/>
        <w:lang w:val="zh-CN" w:eastAsia="zh-CN" w:bidi="zh-CN"/>
      </w:rPr>
    </w:lvl>
    <w:lvl w:ilvl="5" w:tentative="0">
      <w:start w:val="0"/>
      <w:numFmt w:val="bullet"/>
      <w:lvlText w:val="•"/>
      <w:lvlJc w:val="left"/>
      <w:pPr>
        <w:ind w:left="3793" w:hanging="259"/>
      </w:pPr>
      <w:rPr>
        <w:rFonts w:hint="default"/>
        <w:lang w:val="zh-CN" w:eastAsia="zh-CN" w:bidi="zh-CN"/>
      </w:rPr>
    </w:lvl>
    <w:lvl w:ilvl="6" w:tentative="0">
      <w:start w:val="0"/>
      <w:numFmt w:val="bullet"/>
      <w:lvlText w:val="•"/>
      <w:lvlJc w:val="left"/>
      <w:pPr>
        <w:ind w:left="4778" w:hanging="259"/>
      </w:pPr>
      <w:rPr>
        <w:rFonts w:hint="default"/>
        <w:lang w:val="zh-CN" w:eastAsia="zh-CN" w:bidi="zh-CN"/>
      </w:rPr>
    </w:lvl>
    <w:lvl w:ilvl="7" w:tentative="0">
      <w:start w:val="0"/>
      <w:numFmt w:val="bullet"/>
      <w:lvlText w:val="•"/>
      <w:lvlJc w:val="left"/>
      <w:pPr>
        <w:ind w:left="5763" w:hanging="259"/>
      </w:pPr>
      <w:rPr>
        <w:rFonts w:hint="default"/>
        <w:lang w:val="zh-CN" w:eastAsia="zh-CN" w:bidi="zh-CN"/>
      </w:rPr>
    </w:lvl>
    <w:lvl w:ilvl="8" w:tentative="0">
      <w:start w:val="0"/>
      <w:numFmt w:val="bullet"/>
      <w:lvlText w:val="•"/>
      <w:lvlJc w:val="left"/>
      <w:pPr>
        <w:ind w:left="6747" w:hanging="259"/>
      </w:pPr>
      <w:rPr>
        <w:rFonts w:hint="default"/>
        <w:lang w:val="zh-CN" w:eastAsia="zh-CN" w:bidi="zh-CN"/>
      </w:rPr>
    </w:lvl>
  </w:abstractNum>
  <w:abstractNum w:abstractNumId="1">
    <w:nsid w:val="00000001"/>
    <w:multiLevelType w:val="multilevel"/>
    <w:tmpl w:val="00000001"/>
    <w:lvl w:ilvl="0" w:tentative="0">
      <w:start w:val="16"/>
      <w:numFmt w:val="decimal"/>
      <w:lvlText w:val="%1."/>
      <w:lvlJc w:val="left"/>
      <w:pPr>
        <w:ind w:left="470" w:hanging="420"/>
        <w:jc w:val="left"/>
      </w:pPr>
      <w:rPr>
        <w:rFonts w:hint="default" w:ascii="Times New Roman" w:hAnsi="Times New Roman" w:eastAsia="Times New Roman" w:cs="Times New Roman"/>
        <w:w w:val="100"/>
        <w:sz w:val="21"/>
        <w:szCs w:val="21"/>
        <w:lang w:val="zh-CN" w:eastAsia="zh-CN" w:bidi="zh-CN"/>
      </w:rPr>
    </w:lvl>
    <w:lvl w:ilvl="1" w:tentative="0">
      <w:start w:val="0"/>
      <w:numFmt w:val="bullet"/>
      <w:lvlText w:val="•"/>
      <w:lvlJc w:val="left"/>
      <w:pPr>
        <w:ind w:left="643" w:hanging="420"/>
      </w:pPr>
      <w:rPr>
        <w:rFonts w:hint="default"/>
        <w:lang w:val="zh-CN" w:eastAsia="zh-CN" w:bidi="zh-CN"/>
      </w:rPr>
    </w:lvl>
    <w:lvl w:ilvl="2" w:tentative="0">
      <w:start w:val="0"/>
      <w:numFmt w:val="bullet"/>
      <w:lvlText w:val="•"/>
      <w:lvlJc w:val="left"/>
      <w:pPr>
        <w:ind w:left="807" w:hanging="420"/>
      </w:pPr>
      <w:rPr>
        <w:rFonts w:hint="default"/>
        <w:lang w:val="zh-CN" w:eastAsia="zh-CN" w:bidi="zh-CN"/>
      </w:rPr>
    </w:lvl>
    <w:lvl w:ilvl="3" w:tentative="0">
      <w:start w:val="0"/>
      <w:numFmt w:val="bullet"/>
      <w:lvlText w:val="•"/>
      <w:lvlJc w:val="left"/>
      <w:pPr>
        <w:ind w:left="970" w:hanging="420"/>
      </w:pPr>
      <w:rPr>
        <w:rFonts w:hint="default"/>
        <w:lang w:val="zh-CN" w:eastAsia="zh-CN" w:bidi="zh-CN"/>
      </w:rPr>
    </w:lvl>
    <w:lvl w:ilvl="4" w:tentative="0">
      <w:start w:val="0"/>
      <w:numFmt w:val="bullet"/>
      <w:lvlText w:val="•"/>
      <w:lvlJc w:val="left"/>
      <w:pPr>
        <w:ind w:left="1134" w:hanging="420"/>
      </w:pPr>
      <w:rPr>
        <w:rFonts w:hint="default"/>
        <w:lang w:val="zh-CN" w:eastAsia="zh-CN" w:bidi="zh-CN"/>
      </w:rPr>
    </w:lvl>
    <w:lvl w:ilvl="5" w:tentative="0">
      <w:start w:val="0"/>
      <w:numFmt w:val="bullet"/>
      <w:lvlText w:val="•"/>
      <w:lvlJc w:val="left"/>
      <w:pPr>
        <w:ind w:left="1297" w:hanging="420"/>
      </w:pPr>
      <w:rPr>
        <w:rFonts w:hint="default"/>
        <w:lang w:val="zh-CN" w:eastAsia="zh-CN" w:bidi="zh-CN"/>
      </w:rPr>
    </w:lvl>
    <w:lvl w:ilvl="6" w:tentative="0">
      <w:start w:val="0"/>
      <w:numFmt w:val="bullet"/>
      <w:lvlText w:val="•"/>
      <w:lvlJc w:val="left"/>
      <w:pPr>
        <w:ind w:left="1461" w:hanging="420"/>
      </w:pPr>
      <w:rPr>
        <w:rFonts w:hint="default"/>
        <w:lang w:val="zh-CN" w:eastAsia="zh-CN" w:bidi="zh-CN"/>
      </w:rPr>
    </w:lvl>
    <w:lvl w:ilvl="7" w:tentative="0">
      <w:start w:val="0"/>
      <w:numFmt w:val="bullet"/>
      <w:lvlText w:val="•"/>
      <w:lvlJc w:val="left"/>
      <w:pPr>
        <w:ind w:left="1624" w:hanging="420"/>
      </w:pPr>
      <w:rPr>
        <w:rFonts w:hint="default"/>
        <w:lang w:val="zh-CN" w:eastAsia="zh-CN" w:bidi="zh-CN"/>
      </w:rPr>
    </w:lvl>
    <w:lvl w:ilvl="8" w:tentative="0">
      <w:start w:val="0"/>
      <w:numFmt w:val="bullet"/>
      <w:lvlText w:val="•"/>
      <w:lvlJc w:val="left"/>
      <w:pPr>
        <w:ind w:left="1788" w:hanging="420"/>
      </w:pPr>
      <w:rPr>
        <w:rFonts w:hint="default"/>
        <w:lang w:val="zh-CN" w:eastAsia="zh-CN" w:bidi="zh-CN"/>
      </w:rPr>
    </w:lvl>
  </w:abstractNum>
  <w:abstractNum w:abstractNumId="2">
    <w:nsid w:val="00000002"/>
    <w:multiLevelType w:val="multilevel"/>
    <w:tmpl w:val="00000002"/>
    <w:lvl w:ilvl="0" w:tentative="0">
      <w:start w:val="31"/>
      <w:numFmt w:val="decimal"/>
      <w:lvlText w:val="%1."/>
      <w:lvlJc w:val="left"/>
      <w:pPr>
        <w:ind w:left="580" w:hanging="420"/>
        <w:jc w:val="left"/>
      </w:pPr>
      <w:rPr>
        <w:rFonts w:hint="default" w:ascii="Times New Roman" w:hAnsi="Times New Roman" w:eastAsia="Times New Roman" w:cs="Times New Roman"/>
        <w:w w:val="100"/>
        <w:sz w:val="21"/>
        <w:szCs w:val="21"/>
        <w:lang w:val="zh-CN" w:eastAsia="zh-CN" w:bidi="zh-CN"/>
      </w:rPr>
    </w:lvl>
    <w:lvl w:ilvl="1" w:tentative="0">
      <w:start w:val="1"/>
      <w:numFmt w:val="upperLetter"/>
      <w:lvlText w:val="%2."/>
      <w:lvlJc w:val="left"/>
      <w:pPr>
        <w:ind w:left="834" w:hanging="255"/>
        <w:jc w:val="left"/>
      </w:pPr>
      <w:rPr>
        <w:rFonts w:hint="default" w:ascii="Times New Roman" w:hAnsi="Times New Roman" w:eastAsia="Times New Roman" w:cs="Times New Roman"/>
        <w:spacing w:val="0"/>
        <w:w w:val="100"/>
        <w:sz w:val="21"/>
        <w:szCs w:val="21"/>
        <w:lang w:val="zh-CN" w:eastAsia="zh-CN" w:bidi="zh-CN"/>
      </w:rPr>
    </w:lvl>
    <w:lvl w:ilvl="2" w:tentative="0">
      <w:start w:val="0"/>
      <w:numFmt w:val="bullet"/>
      <w:lvlText w:val="•"/>
      <w:lvlJc w:val="left"/>
      <w:pPr>
        <w:ind w:left="840" w:hanging="255"/>
      </w:pPr>
      <w:rPr>
        <w:rFonts w:hint="default"/>
        <w:lang w:val="zh-CN" w:eastAsia="zh-CN" w:bidi="zh-CN"/>
      </w:rPr>
    </w:lvl>
    <w:lvl w:ilvl="3" w:tentative="0">
      <w:start w:val="0"/>
      <w:numFmt w:val="bullet"/>
      <w:lvlText w:val="•"/>
      <w:lvlJc w:val="left"/>
      <w:pPr>
        <w:ind w:left="4300" w:hanging="255"/>
      </w:pPr>
      <w:rPr>
        <w:rFonts w:hint="default"/>
        <w:lang w:val="zh-CN" w:eastAsia="zh-CN" w:bidi="zh-CN"/>
      </w:rPr>
    </w:lvl>
    <w:lvl w:ilvl="4" w:tentative="0">
      <w:start w:val="0"/>
      <w:numFmt w:val="bullet"/>
      <w:lvlText w:val="•"/>
      <w:lvlJc w:val="left"/>
      <w:pPr>
        <w:ind w:left="4930" w:hanging="255"/>
      </w:pPr>
      <w:rPr>
        <w:rFonts w:hint="default"/>
        <w:lang w:val="zh-CN" w:eastAsia="zh-CN" w:bidi="zh-CN"/>
      </w:rPr>
    </w:lvl>
    <w:lvl w:ilvl="5" w:tentative="0">
      <w:start w:val="0"/>
      <w:numFmt w:val="bullet"/>
      <w:lvlText w:val="•"/>
      <w:lvlJc w:val="left"/>
      <w:pPr>
        <w:ind w:left="5561" w:hanging="255"/>
      </w:pPr>
      <w:rPr>
        <w:rFonts w:hint="default"/>
        <w:lang w:val="zh-CN" w:eastAsia="zh-CN" w:bidi="zh-CN"/>
      </w:rPr>
    </w:lvl>
    <w:lvl w:ilvl="6" w:tentative="0">
      <w:start w:val="0"/>
      <w:numFmt w:val="bullet"/>
      <w:lvlText w:val="•"/>
      <w:lvlJc w:val="left"/>
      <w:pPr>
        <w:ind w:left="6192" w:hanging="255"/>
      </w:pPr>
      <w:rPr>
        <w:rFonts w:hint="default"/>
        <w:lang w:val="zh-CN" w:eastAsia="zh-CN" w:bidi="zh-CN"/>
      </w:rPr>
    </w:lvl>
    <w:lvl w:ilvl="7" w:tentative="0">
      <w:start w:val="0"/>
      <w:numFmt w:val="bullet"/>
      <w:lvlText w:val="•"/>
      <w:lvlJc w:val="left"/>
      <w:pPr>
        <w:ind w:left="6823" w:hanging="255"/>
      </w:pPr>
      <w:rPr>
        <w:rFonts w:hint="default"/>
        <w:lang w:val="zh-CN" w:eastAsia="zh-CN" w:bidi="zh-CN"/>
      </w:rPr>
    </w:lvl>
    <w:lvl w:ilvl="8" w:tentative="0">
      <w:start w:val="0"/>
      <w:numFmt w:val="bullet"/>
      <w:lvlText w:val="•"/>
      <w:lvlJc w:val="left"/>
      <w:pPr>
        <w:ind w:left="7454" w:hanging="255"/>
      </w:pPr>
      <w:rPr>
        <w:rFonts w:hint="default"/>
        <w:lang w:val="zh-CN" w:eastAsia="zh-CN" w:bidi="zh-CN"/>
      </w:rPr>
    </w:lvl>
  </w:abstractNum>
  <w:abstractNum w:abstractNumId="3">
    <w:nsid w:val="00000003"/>
    <w:multiLevelType w:val="multilevel"/>
    <w:tmpl w:val="00000003"/>
    <w:lvl w:ilvl="0" w:tentative="0">
      <w:start w:val="1"/>
      <w:numFmt w:val="upperLetter"/>
      <w:lvlText w:val="%1."/>
      <w:lvlJc w:val="left"/>
      <w:pPr>
        <w:ind w:left="580" w:hanging="420"/>
        <w:jc w:val="left"/>
      </w:pPr>
      <w:rPr>
        <w:rFonts w:hint="default" w:ascii="Times New Roman" w:hAnsi="Times New Roman" w:eastAsia="Times New Roman" w:cs="Times New Roman"/>
        <w:w w:val="100"/>
        <w:sz w:val="21"/>
        <w:szCs w:val="21"/>
        <w:lang w:val="zh-CN" w:eastAsia="zh-CN" w:bidi="zh-CN"/>
      </w:rPr>
    </w:lvl>
    <w:lvl w:ilvl="1" w:tentative="0">
      <w:start w:val="1"/>
      <w:numFmt w:val="decimal"/>
      <w:lvlText w:val="(%2)"/>
      <w:lvlJc w:val="left"/>
      <w:pPr>
        <w:ind w:left="580" w:hanging="247"/>
        <w:jc w:val="left"/>
      </w:pPr>
      <w:rPr>
        <w:rFonts w:hint="default" w:ascii="Times New Roman" w:hAnsi="Times New Roman" w:eastAsia="Times New Roman" w:cs="Times New Roman"/>
        <w:spacing w:val="-1"/>
        <w:w w:val="100"/>
        <w:sz w:val="19"/>
        <w:szCs w:val="19"/>
        <w:lang w:val="zh-CN" w:eastAsia="zh-CN" w:bidi="zh-CN"/>
      </w:rPr>
    </w:lvl>
    <w:lvl w:ilvl="2" w:tentative="0">
      <w:start w:val="0"/>
      <w:numFmt w:val="bullet"/>
      <w:lvlText w:val="•"/>
      <w:lvlJc w:val="left"/>
      <w:pPr>
        <w:ind w:left="2207" w:hanging="247"/>
      </w:pPr>
      <w:rPr>
        <w:rFonts w:hint="default"/>
        <w:lang w:val="zh-CN" w:eastAsia="zh-CN" w:bidi="zh-CN"/>
      </w:rPr>
    </w:lvl>
    <w:lvl w:ilvl="3" w:tentative="0">
      <w:start w:val="0"/>
      <w:numFmt w:val="bullet"/>
      <w:lvlText w:val="•"/>
      <w:lvlJc w:val="left"/>
      <w:pPr>
        <w:ind w:left="3021" w:hanging="247"/>
      </w:pPr>
      <w:rPr>
        <w:rFonts w:hint="default"/>
        <w:lang w:val="zh-CN" w:eastAsia="zh-CN" w:bidi="zh-CN"/>
      </w:rPr>
    </w:lvl>
    <w:lvl w:ilvl="4" w:tentative="0">
      <w:start w:val="0"/>
      <w:numFmt w:val="bullet"/>
      <w:lvlText w:val="•"/>
      <w:lvlJc w:val="left"/>
      <w:pPr>
        <w:ind w:left="3834" w:hanging="247"/>
      </w:pPr>
      <w:rPr>
        <w:rFonts w:hint="default"/>
        <w:lang w:val="zh-CN" w:eastAsia="zh-CN" w:bidi="zh-CN"/>
      </w:rPr>
    </w:lvl>
    <w:lvl w:ilvl="5" w:tentative="0">
      <w:start w:val="0"/>
      <w:numFmt w:val="bullet"/>
      <w:lvlText w:val="•"/>
      <w:lvlJc w:val="left"/>
      <w:pPr>
        <w:ind w:left="4648" w:hanging="247"/>
      </w:pPr>
      <w:rPr>
        <w:rFonts w:hint="default"/>
        <w:lang w:val="zh-CN" w:eastAsia="zh-CN" w:bidi="zh-CN"/>
      </w:rPr>
    </w:lvl>
    <w:lvl w:ilvl="6" w:tentative="0">
      <w:start w:val="0"/>
      <w:numFmt w:val="bullet"/>
      <w:lvlText w:val="•"/>
      <w:lvlJc w:val="left"/>
      <w:pPr>
        <w:ind w:left="5462" w:hanging="247"/>
      </w:pPr>
      <w:rPr>
        <w:rFonts w:hint="default"/>
        <w:lang w:val="zh-CN" w:eastAsia="zh-CN" w:bidi="zh-CN"/>
      </w:rPr>
    </w:lvl>
    <w:lvl w:ilvl="7" w:tentative="0">
      <w:start w:val="0"/>
      <w:numFmt w:val="bullet"/>
      <w:lvlText w:val="•"/>
      <w:lvlJc w:val="left"/>
      <w:pPr>
        <w:ind w:left="6275" w:hanging="247"/>
      </w:pPr>
      <w:rPr>
        <w:rFonts w:hint="default"/>
        <w:lang w:val="zh-CN" w:eastAsia="zh-CN" w:bidi="zh-CN"/>
      </w:rPr>
    </w:lvl>
    <w:lvl w:ilvl="8" w:tentative="0">
      <w:start w:val="0"/>
      <w:numFmt w:val="bullet"/>
      <w:lvlText w:val="•"/>
      <w:lvlJc w:val="left"/>
      <w:pPr>
        <w:ind w:left="7089" w:hanging="247"/>
      </w:pPr>
      <w:rPr>
        <w:rFonts w:hint="default"/>
        <w:lang w:val="zh-CN" w:eastAsia="zh-CN" w:bidi="zh-CN"/>
      </w:rPr>
    </w:lvl>
  </w:abstractNum>
  <w:abstractNum w:abstractNumId="4">
    <w:nsid w:val="00000004"/>
    <w:multiLevelType w:val="multilevel"/>
    <w:tmpl w:val="00000004"/>
    <w:lvl w:ilvl="0" w:tentative="0">
      <w:start w:val="51"/>
      <w:numFmt w:val="decimal"/>
      <w:lvlText w:val="%1."/>
      <w:lvlJc w:val="left"/>
      <w:pPr>
        <w:ind w:left="580" w:hanging="420"/>
        <w:jc w:val="left"/>
      </w:pPr>
      <w:rPr>
        <w:rFonts w:hint="default" w:ascii="Times New Roman" w:hAnsi="Times New Roman" w:eastAsia="Times New Roman" w:cs="Times New Roman"/>
        <w:w w:val="100"/>
        <w:sz w:val="21"/>
        <w:szCs w:val="21"/>
        <w:lang w:val="zh-CN" w:eastAsia="zh-CN" w:bidi="zh-CN"/>
      </w:rPr>
    </w:lvl>
    <w:lvl w:ilvl="1" w:tentative="0">
      <w:start w:val="0"/>
      <w:numFmt w:val="bullet"/>
      <w:lvlText w:val="•"/>
      <w:lvlJc w:val="left"/>
      <w:pPr>
        <w:ind w:left="1393" w:hanging="420"/>
      </w:pPr>
      <w:rPr>
        <w:rFonts w:hint="default"/>
        <w:lang w:val="zh-CN" w:eastAsia="zh-CN" w:bidi="zh-CN"/>
      </w:rPr>
    </w:lvl>
    <w:lvl w:ilvl="2" w:tentative="0">
      <w:start w:val="0"/>
      <w:numFmt w:val="bullet"/>
      <w:lvlText w:val="•"/>
      <w:lvlJc w:val="left"/>
      <w:pPr>
        <w:ind w:left="2207" w:hanging="420"/>
      </w:pPr>
      <w:rPr>
        <w:rFonts w:hint="default"/>
        <w:lang w:val="zh-CN" w:eastAsia="zh-CN" w:bidi="zh-CN"/>
      </w:rPr>
    </w:lvl>
    <w:lvl w:ilvl="3" w:tentative="0">
      <w:start w:val="0"/>
      <w:numFmt w:val="bullet"/>
      <w:lvlText w:val="•"/>
      <w:lvlJc w:val="left"/>
      <w:pPr>
        <w:ind w:left="3021" w:hanging="420"/>
      </w:pPr>
      <w:rPr>
        <w:rFonts w:hint="default"/>
        <w:lang w:val="zh-CN" w:eastAsia="zh-CN" w:bidi="zh-CN"/>
      </w:rPr>
    </w:lvl>
    <w:lvl w:ilvl="4" w:tentative="0">
      <w:start w:val="0"/>
      <w:numFmt w:val="bullet"/>
      <w:lvlText w:val="•"/>
      <w:lvlJc w:val="left"/>
      <w:pPr>
        <w:ind w:left="3834" w:hanging="420"/>
      </w:pPr>
      <w:rPr>
        <w:rFonts w:hint="default"/>
        <w:lang w:val="zh-CN" w:eastAsia="zh-CN" w:bidi="zh-CN"/>
      </w:rPr>
    </w:lvl>
    <w:lvl w:ilvl="5" w:tentative="0">
      <w:start w:val="0"/>
      <w:numFmt w:val="bullet"/>
      <w:lvlText w:val="•"/>
      <w:lvlJc w:val="left"/>
      <w:pPr>
        <w:ind w:left="4648" w:hanging="420"/>
      </w:pPr>
      <w:rPr>
        <w:rFonts w:hint="default"/>
        <w:lang w:val="zh-CN" w:eastAsia="zh-CN" w:bidi="zh-CN"/>
      </w:rPr>
    </w:lvl>
    <w:lvl w:ilvl="6" w:tentative="0">
      <w:start w:val="0"/>
      <w:numFmt w:val="bullet"/>
      <w:lvlText w:val="•"/>
      <w:lvlJc w:val="left"/>
      <w:pPr>
        <w:ind w:left="5462" w:hanging="420"/>
      </w:pPr>
      <w:rPr>
        <w:rFonts w:hint="default"/>
        <w:lang w:val="zh-CN" w:eastAsia="zh-CN" w:bidi="zh-CN"/>
      </w:rPr>
    </w:lvl>
    <w:lvl w:ilvl="7" w:tentative="0">
      <w:start w:val="0"/>
      <w:numFmt w:val="bullet"/>
      <w:lvlText w:val="•"/>
      <w:lvlJc w:val="left"/>
      <w:pPr>
        <w:ind w:left="6275" w:hanging="420"/>
      </w:pPr>
      <w:rPr>
        <w:rFonts w:hint="default"/>
        <w:lang w:val="zh-CN" w:eastAsia="zh-CN" w:bidi="zh-CN"/>
      </w:rPr>
    </w:lvl>
    <w:lvl w:ilvl="8" w:tentative="0">
      <w:start w:val="0"/>
      <w:numFmt w:val="bullet"/>
      <w:lvlText w:val="•"/>
      <w:lvlJc w:val="left"/>
      <w:pPr>
        <w:ind w:left="7089" w:hanging="420"/>
      </w:pPr>
      <w:rPr>
        <w:rFonts w:hint="default"/>
        <w:lang w:val="zh-CN" w:eastAsia="zh-CN" w:bidi="zh-CN"/>
      </w:rPr>
    </w:lvl>
  </w:abstractNum>
  <w:abstractNum w:abstractNumId="5">
    <w:nsid w:val="00000005"/>
    <w:multiLevelType w:val="multilevel"/>
    <w:tmpl w:val="00000005"/>
    <w:lvl w:ilvl="0" w:tentative="0">
      <w:start w:val="3"/>
      <w:numFmt w:val="decimal"/>
      <w:lvlText w:val="(%1)"/>
      <w:lvlJc w:val="left"/>
      <w:pPr>
        <w:ind w:left="826" w:hanging="247"/>
        <w:jc w:val="left"/>
      </w:pPr>
      <w:rPr>
        <w:rFonts w:hint="default" w:ascii="Times New Roman" w:hAnsi="Times New Roman" w:eastAsia="Times New Roman" w:cs="Times New Roman"/>
        <w:spacing w:val="-1"/>
        <w:w w:val="100"/>
        <w:sz w:val="19"/>
        <w:szCs w:val="19"/>
        <w:lang w:val="zh-CN" w:eastAsia="zh-CN" w:bidi="zh-CN"/>
      </w:rPr>
    </w:lvl>
    <w:lvl w:ilvl="1" w:tentative="0">
      <w:start w:val="0"/>
      <w:numFmt w:val="bullet"/>
      <w:lvlText w:val="•"/>
      <w:lvlJc w:val="left"/>
      <w:pPr>
        <w:ind w:left="1609" w:hanging="247"/>
      </w:pPr>
      <w:rPr>
        <w:rFonts w:hint="default"/>
        <w:lang w:val="zh-CN" w:eastAsia="zh-CN" w:bidi="zh-CN"/>
      </w:rPr>
    </w:lvl>
    <w:lvl w:ilvl="2" w:tentative="0">
      <w:start w:val="0"/>
      <w:numFmt w:val="bullet"/>
      <w:lvlText w:val="•"/>
      <w:lvlJc w:val="left"/>
      <w:pPr>
        <w:ind w:left="2399" w:hanging="247"/>
      </w:pPr>
      <w:rPr>
        <w:rFonts w:hint="default"/>
        <w:lang w:val="zh-CN" w:eastAsia="zh-CN" w:bidi="zh-CN"/>
      </w:rPr>
    </w:lvl>
    <w:lvl w:ilvl="3" w:tentative="0">
      <w:start w:val="0"/>
      <w:numFmt w:val="bullet"/>
      <w:lvlText w:val="•"/>
      <w:lvlJc w:val="left"/>
      <w:pPr>
        <w:ind w:left="3189" w:hanging="247"/>
      </w:pPr>
      <w:rPr>
        <w:rFonts w:hint="default"/>
        <w:lang w:val="zh-CN" w:eastAsia="zh-CN" w:bidi="zh-CN"/>
      </w:rPr>
    </w:lvl>
    <w:lvl w:ilvl="4" w:tentative="0">
      <w:start w:val="0"/>
      <w:numFmt w:val="bullet"/>
      <w:lvlText w:val="•"/>
      <w:lvlJc w:val="left"/>
      <w:pPr>
        <w:ind w:left="3978" w:hanging="247"/>
      </w:pPr>
      <w:rPr>
        <w:rFonts w:hint="default"/>
        <w:lang w:val="zh-CN" w:eastAsia="zh-CN" w:bidi="zh-CN"/>
      </w:rPr>
    </w:lvl>
    <w:lvl w:ilvl="5" w:tentative="0">
      <w:start w:val="0"/>
      <w:numFmt w:val="bullet"/>
      <w:lvlText w:val="•"/>
      <w:lvlJc w:val="left"/>
      <w:pPr>
        <w:ind w:left="4768" w:hanging="247"/>
      </w:pPr>
      <w:rPr>
        <w:rFonts w:hint="default"/>
        <w:lang w:val="zh-CN" w:eastAsia="zh-CN" w:bidi="zh-CN"/>
      </w:rPr>
    </w:lvl>
    <w:lvl w:ilvl="6" w:tentative="0">
      <w:start w:val="0"/>
      <w:numFmt w:val="bullet"/>
      <w:lvlText w:val="•"/>
      <w:lvlJc w:val="left"/>
      <w:pPr>
        <w:ind w:left="5558" w:hanging="247"/>
      </w:pPr>
      <w:rPr>
        <w:rFonts w:hint="default"/>
        <w:lang w:val="zh-CN" w:eastAsia="zh-CN" w:bidi="zh-CN"/>
      </w:rPr>
    </w:lvl>
    <w:lvl w:ilvl="7" w:tentative="0">
      <w:start w:val="0"/>
      <w:numFmt w:val="bullet"/>
      <w:lvlText w:val="•"/>
      <w:lvlJc w:val="left"/>
      <w:pPr>
        <w:ind w:left="6347" w:hanging="247"/>
      </w:pPr>
      <w:rPr>
        <w:rFonts w:hint="default"/>
        <w:lang w:val="zh-CN" w:eastAsia="zh-CN" w:bidi="zh-CN"/>
      </w:rPr>
    </w:lvl>
    <w:lvl w:ilvl="8" w:tentative="0">
      <w:start w:val="0"/>
      <w:numFmt w:val="bullet"/>
      <w:lvlText w:val="•"/>
      <w:lvlJc w:val="left"/>
      <w:pPr>
        <w:ind w:left="7137" w:hanging="247"/>
      </w:pPr>
      <w:rPr>
        <w:rFonts w:hint="default"/>
        <w:lang w:val="zh-CN" w:eastAsia="zh-CN" w:bidi="zh-CN"/>
      </w:r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cumentProtection w:enforcement="0"/>
  <w:defaultTabStop w:val="720"/>
  <w:drawingGridHorizontalSpacing w:val="110"/>
  <w:displayHorizontalDrawingGridEvery w:val="2"/>
  <w:characterSpacingControl w:val="doNotCompress"/>
  <w:hdrShapeDefaults>
    <o:shapelayout v:ext="edit">
      <o:idmap v:ext="edit" data="2"/>
    </o:shapelayout>
  </w:hdrShapeDefaults>
  <w:compat>
    <w:ulTrailSpace/>
    <w:useFELayout/>
    <w:compatSetting w:name="compatibilityMode" w:uri="http://schemas.microsoft.com/office/word" w:val="12"/>
  </w:compat>
  <w:rsids>
    <w:rsidRoot w:val="00000000"/>
    <w:rsid w:val="2B741DF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Times New Roman" w:hAnsi="Times New Roman" w:eastAsia="Times New Roman" w:cs="Times New Roman"/>
      <w:sz w:val="22"/>
      <w:szCs w:val="22"/>
      <w:lang w:val="zh-CN" w:eastAsia="zh-CN" w:bidi="zh-CN"/>
    </w:rPr>
  </w:style>
  <w:style w:type="character" w:default="1" w:styleId="3">
    <w:name w:val="Default Paragraph Font"/>
    <w:semiHidden/>
    <w:unhideWhenUsed/>
    <w:uiPriority w:val="1"/>
  </w:style>
  <w:style w:type="table" w:default="1" w:styleId="4">
    <w:name w:val="Normal Table"/>
    <w:semiHidden/>
    <w:unhideWhenUsed/>
    <w:uiPriority w:val="99"/>
    <w:tblPr>
      <w:tblLayout w:type="fixed"/>
      <w:tblCellMar>
        <w:top w:w="0" w:type="dxa"/>
        <w:left w:w="108" w:type="dxa"/>
        <w:bottom w:w="0" w:type="dxa"/>
        <w:right w:w="108" w:type="dxa"/>
      </w:tblCellMar>
    </w:tblPr>
  </w:style>
  <w:style w:type="paragraph" w:styleId="2">
    <w:name w:val="Body Text"/>
    <w:basedOn w:val="1"/>
    <w:qFormat/>
    <w:uiPriority w:val="1"/>
    <w:pPr>
      <w:spacing w:before="85"/>
      <w:ind w:left="580"/>
    </w:pPr>
    <w:rPr>
      <w:rFonts w:ascii="Times New Roman" w:hAnsi="Times New Roman" w:eastAsia="Times New Roman" w:cs="Times New Roman"/>
      <w:sz w:val="21"/>
      <w:szCs w:val="21"/>
      <w:lang w:val="zh-CN" w:eastAsia="zh-CN" w:bidi="zh-CN"/>
    </w:rPr>
  </w:style>
  <w:style w:type="table" w:customStyle="1" w:styleId="5">
    <w:name w:val="Table Normal"/>
    <w:semiHidden/>
    <w:unhideWhenUsed/>
    <w:qFormat/>
    <w:uiPriority w:val="2"/>
    <w:tblPr>
      <w:tblLayout w:type="fixed"/>
      <w:tblCellMar>
        <w:top w:w="0" w:type="dxa"/>
        <w:left w:w="0" w:type="dxa"/>
        <w:bottom w:w="0" w:type="dxa"/>
        <w:right w:w="0" w:type="dxa"/>
      </w:tblCellMar>
    </w:tblPr>
  </w:style>
  <w:style w:type="paragraph" w:customStyle="1" w:styleId="6">
    <w:name w:val="Heading 1"/>
    <w:basedOn w:val="1"/>
    <w:qFormat/>
    <w:uiPriority w:val="1"/>
    <w:pPr>
      <w:ind w:left="160"/>
      <w:outlineLvl w:val="1"/>
    </w:pPr>
    <w:rPr>
      <w:rFonts w:ascii="宋体" w:hAnsi="宋体" w:eastAsia="宋体" w:cs="宋体"/>
      <w:b/>
      <w:bCs/>
      <w:sz w:val="21"/>
      <w:szCs w:val="21"/>
      <w:lang w:val="zh-CN" w:eastAsia="zh-CN" w:bidi="zh-CN"/>
    </w:rPr>
  </w:style>
  <w:style w:type="paragraph" w:styleId="7">
    <w:name w:val="List Paragraph"/>
    <w:basedOn w:val="1"/>
    <w:qFormat/>
    <w:uiPriority w:val="1"/>
    <w:pPr>
      <w:spacing w:before="85"/>
      <w:ind w:left="580" w:hanging="420"/>
    </w:pPr>
    <w:rPr>
      <w:rFonts w:ascii="Times New Roman" w:hAnsi="Times New Roman" w:eastAsia="Times New Roman" w:cs="Times New Roman"/>
      <w:lang w:val="zh-CN" w:eastAsia="zh-CN" w:bidi="zh-CN"/>
    </w:rPr>
  </w:style>
  <w:style w:type="paragraph" w:customStyle="1" w:styleId="8">
    <w:name w:val="Table Paragraph"/>
    <w:basedOn w:val="1"/>
    <w:qFormat/>
    <w:uiPriority w:val="1"/>
    <w:pPr>
      <w:spacing w:before="38"/>
      <w:ind w:left="420"/>
    </w:pPr>
    <w:rPr>
      <w:rFonts w:ascii="Times New Roman" w:hAnsi="Times New Roman" w:eastAsia="Times New Roman" w:cs="Times New Roman"/>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2049"/>
    <customShpInfo spid="_x0000_s1025"/>
    <customShpInfo spid="_x0000_s1026"/>
    <customShpInfo spid="_x0000_s1027"/>
    <customShpInfo spid="_x0000_s1028"/>
    <customShpInfo spid="_x0000_s1029"/>
    <customShpInfo spid="_x0000_s1030"/>
    <customShpInfo spid="_x0000_s1031"/>
    <customShpInfo spid="_x0000_s1032"/>
    <customShpInfo spid="_x0000_s1033"/>
    <customShpInfo spid="_x0000_s103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0</Pages>
  <Words>0</Words>
  <Characters>0</Characters>
  <Lines>0</Lines>
  <Paragraphs>0</Paragraphs>
  <TotalTime>1</TotalTime>
  <ScaleCrop>false</ScaleCrop>
  <LinksUpToDate>false</LinksUpToDate>
  <CharactersWithSpaces>0</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2018-11-10T01:05:00Z</dcterms:created>
  <dc:creator>Administrator</dc:creator>
  <cp:lastModifiedBy>Administrator</cp:lastModifiedBy>
  <dcterms:modified xsi:type="dcterms:W3CDTF">2018-11-11T02:15:14Z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2018-11-10T00:00:00Z</vt:filetime>
  </property>
  <property fmtid="{D5CDD505-2E9C-101B-9397-08002B2CF9AE}" pid="3" name="LastSaved">
    <vt:filetime>2018-11-10T00:00:00Z</vt:filetime>
  </property>
  <property fmtid="{D5CDD505-2E9C-101B-9397-08002B2CF9AE}" pid="4" name="KSOProductBuildVer">
    <vt:lpwstr>2052-10.1.0.7469</vt:lpwstr>
  </property>
</Properties>
</file>