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D3631">
      <w:pP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43pt;margin-top:931pt;mso-position-horizontal-relative:page;mso-position-vertical-relative:top-margin-area;position:absolute;width:34pt;z-index:251658240">
            <v:imagedata r:id="rId6" o:title=""/>
          </v:shape>
        </w:pict>
      </w:r>
    </w:p>
    <w:p w:rsidR="006A35C0" w:rsidP="006A35C0">
      <w:pPr>
        <w:jc w:val="center"/>
        <w:rPr>
          <w:b/>
          <w:bCs/>
          <w:sz w:val="28"/>
          <w:szCs w:val="28"/>
          <w:lang w:eastAsia="zh-CN"/>
        </w:rPr>
      </w:pPr>
      <w:r>
        <w:rPr>
          <w:b/>
          <w:bCs/>
          <w:sz w:val="28"/>
          <w:szCs w:val="28"/>
          <w:lang w:eastAsia="zh-CN"/>
        </w:rPr>
        <w:t>2019</w:t>
      </w:r>
      <w:r>
        <w:rPr>
          <w:rFonts w:hint="eastAsia"/>
          <w:b/>
          <w:bCs/>
          <w:sz w:val="28"/>
          <w:szCs w:val="28"/>
          <w:lang w:eastAsia="zh-CN"/>
        </w:rPr>
        <w:t>年山东省滨州市中考物理全真模拟冲刺试卷（一）</w:t>
      </w:r>
    </w:p>
    <w:p w:rsidR="006A35C0" w:rsidP="006A35C0">
      <w:pPr>
        <w:jc w:val="center"/>
        <w:rPr>
          <w:lang w:eastAsia="zh-CN"/>
        </w:rPr>
      </w:pPr>
      <w:r>
        <w:rPr>
          <w:rFonts w:hint="eastAsia"/>
          <w:bCs/>
          <w:sz w:val="28"/>
          <w:szCs w:val="28"/>
          <w:lang w:eastAsia="zh-CN"/>
        </w:rPr>
        <w:t>时量：</w:t>
      </w:r>
      <w:r>
        <w:rPr>
          <w:bCs/>
          <w:sz w:val="28"/>
          <w:szCs w:val="28"/>
          <w:lang w:eastAsia="zh-CN"/>
        </w:rPr>
        <w:t>90</w:t>
      </w:r>
      <w:r>
        <w:rPr>
          <w:rFonts w:hint="eastAsia"/>
          <w:bCs/>
          <w:sz w:val="28"/>
          <w:szCs w:val="28"/>
          <w:lang w:eastAsia="zh-CN"/>
        </w:rPr>
        <w:t>分钟，满分：</w:t>
      </w:r>
      <w:r>
        <w:rPr>
          <w:bCs/>
          <w:sz w:val="28"/>
          <w:szCs w:val="28"/>
          <w:lang w:eastAsia="zh-CN"/>
        </w:rPr>
        <w:t>100</w:t>
      </w:r>
      <w:r>
        <w:rPr>
          <w:rFonts w:hint="eastAsia"/>
          <w:bCs/>
          <w:sz w:val="28"/>
          <w:szCs w:val="28"/>
          <w:lang w:eastAsia="zh-CN"/>
        </w:rPr>
        <w:t>分</w:t>
      </w:r>
    </w:p>
    <w:p w:rsidR="004D3631">
      <w:pPr>
        <w:rPr>
          <w:lang w:eastAsia="zh-CN"/>
        </w:rPr>
      </w:pPr>
      <w:r>
        <w:rPr>
          <w:b/>
          <w:bCs/>
          <w:sz w:val="24"/>
          <w:szCs w:val="24"/>
          <w:lang w:eastAsia="zh-CN"/>
        </w:rPr>
        <w:t>一、单选题（</w:t>
      </w:r>
      <w:r w:rsidR="00E72FD3">
        <w:rPr>
          <w:b/>
          <w:bCs/>
          <w:sz w:val="24"/>
          <w:szCs w:val="24"/>
          <w:lang w:eastAsia="zh-CN"/>
        </w:rPr>
        <w:t>每个</w:t>
      </w:r>
      <w:r w:rsidR="00E72FD3">
        <w:rPr>
          <w:b/>
          <w:bCs/>
          <w:sz w:val="24"/>
          <w:szCs w:val="24"/>
          <w:lang w:eastAsia="zh-CN"/>
        </w:rPr>
        <w:t>2</w:t>
      </w:r>
      <w:r w:rsidR="00E72FD3">
        <w:rPr>
          <w:b/>
          <w:bCs/>
          <w:sz w:val="24"/>
          <w:szCs w:val="24"/>
          <w:lang w:eastAsia="zh-CN"/>
        </w:rPr>
        <w:t>分</w:t>
      </w:r>
      <w:r>
        <w:rPr>
          <w:b/>
          <w:bCs/>
          <w:sz w:val="24"/>
          <w:szCs w:val="24"/>
          <w:lang w:eastAsia="zh-CN"/>
        </w:rPr>
        <w:t>；共</w:t>
      </w:r>
      <w:r>
        <w:rPr>
          <w:b/>
          <w:bCs/>
          <w:sz w:val="24"/>
          <w:szCs w:val="24"/>
          <w:lang w:eastAsia="zh-CN"/>
        </w:rPr>
        <w:t>24</w:t>
      </w:r>
      <w:r>
        <w:rPr>
          <w:b/>
          <w:bCs/>
          <w:sz w:val="24"/>
          <w:szCs w:val="24"/>
          <w:lang w:eastAsia="zh-CN"/>
        </w:rPr>
        <w:t>分）</w:t>
      </w:r>
    </w:p>
    <w:p w:rsidR="004D3631" w:rsidRPr="00E72FD3">
      <w:pPr>
        <w:spacing w:after="0"/>
        <w:rPr>
          <w:lang w:eastAsia="zh-CN"/>
        </w:rPr>
      </w:pPr>
      <w:r>
        <w:rPr>
          <w:color w:val="000000"/>
          <w:lang w:eastAsia="zh-CN"/>
        </w:rPr>
        <w:t>1.</w:t>
      </w:r>
      <w:r>
        <w:rPr>
          <w:color w:val="000000"/>
          <w:lang w:eastAsia="zh-CN"/>
        </w:rPr>
        <w:t>下列对生活中常见物理数据的估计说法正确的是（</w:t>
      </w:r>
      <w:r>
        <w:rPr>
          <w:color w:val="000000"/>
          <w:lang w:eastAsia="zh-CN"/>
        </w:rPr>
        <w:t xml:space="preserve">   </w:t>
      </w:r>
      <w:r>
        <w:rPr>
          <w:color w:val="000000"/>
          <w:lang w:eastAsia="zh-CN"/>
        </w:rPr>
        <w:t>）</w:t>
      </w:r>
      <w:r>
        <w:rPr>
          <w:color w:val="000000"/>
          <w:lang w:eastAsia="zh-CN"/>
        </w:rPr>
        <w:t xml:space="preserve">  </w:t>
      </w:r>
    </w:p>
    <w:p w:rsidR="004D3631">
      <w:pPr>
        <w:spacing w:after="0"/>
        <w:ind w:left="150"/>
        <w:rPr>
          <w:lang w:eastAsia="zh-CN"/>
        </w:rPr>
      </w:pPr>
      <w:r>
        <w:rPr>
          <w:color w:val="000000"/>
          <w:lang w:eastAsia="zh-CN"/>
        </w:rPr>
        <w:t>A. </w:t>
      </w:r>
      <w:r>
        <w:rPr>
          <w:color w:val="000000"/>
          <w:lang w:eastAsia="zh-CN"/>
        </w:rPr>
        <w:t>中学生的体重大约</w:t>
      </w:r>
      <w:r>
        <w:rPr>
          <w:color w:val="000000"/>
          <w:lang w:eastAsia="zh-CN"/>
        </w:rPr>
        <w:t>500N                                      B. </w:t>
      </w:r>
      <w:r>
        <w:rPr>
          <w:color w:val="000000"/>
          <w:lang w:eastAsia="zh-CN"/>
        </w:rPr>
        <w:t>八年级物理课本的质量大约</w:t>
      </w:r>
      <w:r>
        <w:rPr>
          <w:color w:val="000000"/>
          <w:lang w:eastAsia="zh-CN"/>
        </w:rPr>
        <w:t>3kg</w:t>
      </w:r>
      <w:r>
        <w:rPr>
          <w:lang w:eastAsia="zh-CN"/>
        </w:rPr>
        <w:br/>
      </w:r>
      <w:r>
        <w:rPr>
          <w:color w:val="000000"/>
          <w:lang w:eastAsia="zh-CN"/>
        </w:rPr>
        <w:t>C. </w:t>
      </w:r>
      <w:r>
        <w:rPr>
          <w:color w:val="000000"/>
          <w:lang w:eastAsia="zh-CN"/>
        </w:rPr>
        <w:t>教室内课桌的高度约为</w:t>
      </w:r>
      <w:r>
        <w:rPr>
          <w:color w:val="000000"/>
          <w:lang w:eastAsia="zh-CN"/>
        </w:rPr>
        <w:t>8m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正常步行的速度约为</w:t>
      </w:r>
      <w:r>
        <w:rPr>
          <w:color w:val="000000"/>
          <w:lang w:eastAsia="zh-CN"/>
        </w:rPr>
        <w:t>10m/s</w:t>
      </w:r>
    </w:p>
    <w:p w:rsidR="004D3631">
      <w:pPr>
        <w:spacing w:after="0"/>
        <w:rPr>
          <w:lang w:eastAsia="zh-CN"/>
        </w:rPr>
      </w:pPr>
      <w:r>
        <w:rPr>
          <w:color w:val="000000"/>
          <w:lang w:eastAsia="zh-CN"/>
        </w:rPr>
        <w:t>2.</w:t>
      </w:r>
      <w:r>
        <w:rPr>
          <w:color w:val="000000"/>
          <w:lang w:eastAsia="zh-CN"/>
        </w:rPr>
        <w:t>在亚丁湾海域，我国海军护航编队使用</w:t>
      </w:r>
      <w:r>
        <w:rPr>
          <w:color w:val="000000"/>
          <w:lang w:eastAsia="zh-CN"/>
        </w:rPr>
        <w:t>“</w:t>
      </w:r>
      <w:r>
        <w:rPr>
          <w:color w:val="000000"/>
          <w:lang w:eastAsia="zh-CN"/>
        </w:rPr>
        <w:t>金噪子</w:t>
      </w:r>
      <w:r>
        <w:rPr>
          <w:color w:val="000000"/>
          <w:lang w:eastAsia="zh-CN"/>
        </w:rPr>
        <w:t>”(</w:t>
      </w:r>
      <w:r>
        <w:rPr>
          <w:color w:val="000000"/>
          <w:lang w:eastAsia="zh-CN"/>
        </w:rPr>
        <w:t>又名</w:t>
      </w:r>
      <w:r>
        <w:rPr>
          <w:color w:val="000000"/>
          <w:lang w:eastAsia="zh-CN"/>
        </w:rPr>
        <w:t>“</w:t>
      </w:r>
      <w:r>
        <w:rPr>
          <w:color w:val="000000"/>
          <w:lang w:eastAsia="zh-CN"/>
        </w:rPr>
        <w:t>声波炮</w:t>
      </w:r>
      <w:r>
        <w:rPr>
          <w:color w:val="000000"/>
          <w:lang w:eastAsia="zh-CN"/>
        </w:rPr>
        <w:t>”)</w:t>
      </w:r>
      <w:r>
        <w:rPr>
          <w:color w:val="000000"/>
          <w:lang w:eastAsia="zh-CN"/>
        </w:rPr>
        <w:t>震慑海盗，它的声波定向发射器外观类似喇叭，能发出</w:t>
      </w:r>
      <w:r>
        <w:rPr>
          <w:color w:val="000000"/>
          <w:lang w:eastAsia="zh-CN"/>
        </w:rPr>
        <w:t>145dB</w:t>
      </w:r>
      <w:r>
        <w:rPr>
          <w:color w:val="000000"/>
          <w:lang w:eastAsia="zh-CN"/>
        </w:rPr>
        <w:t>以上的高频声波，甚至比喷气式飞机引擎的噪声还要刺耳，根据以上信息，下列说法中错误的是（</w:t>
      </w:r>
      <w:r>
        <w:rPr>
          <w:color w:val="000000"/>
          <w:lang w:eastAsia="zh-CN"/>
        </w:rPr>
        <w:t xml:space="preserve">   </w:t>
      </w:r>
      <w:r>
        <w:rPr>
          <w:color w:val="000000"/>
          <w:lang w:eastAsia="zh-CN"/>
        </w:rPr>
        <w:t>）</w:t>
      </w:r>
      <w:r>
        <w:rPr>
          <w:color w:val="000000"/>
          <w:lang w:eastAsia="zh-CN"/>
        </w:rPr>
        <w:t xml:space="preserve">            </w:t>
      </w:r>
    </w:p>
    <w:p w:rsidR="00E72FD3">
      <w:pPr>
        <w:spacing w:after="0"/>
        <w:ind w:left="150"/>
        <w:rPr>
          <w:rFonts w:hint="eastAsia"/>
          <w:color w:val="000000"/>
          <w:lang w:eastAsia="zh-CN"/>
        </w:rPr>
      </w:pPr>
      <w:r>
        <w:rPr>
          <w:color w:val="000000"/>
          <w:lang w:eastAsia="zh-CN"/>
        </w:rPr>
        <w:t>A. </w:t>
      </w:r>
      <w:r>
        <w:rPr>
          <w:color w:val="000000"/>
          <w:lang w:eastAsia="zh-CN"/>
        </w:rPr>
        <w:t>声波具有能量</w:t>
      </w:r>
      <w:r>
        <w:rPr>
          <w:color w:val="000000"/>
          <w:lang w:eastAsia="zh-CN"/>
        </w:rPr>
        <w:t>                                                     </w:t>
      </w:r>
      <w:r>
        <w:rPr>
          <w:noProof/>
          <w:lang w:eastAsia="zh-CN"/>
        </w:rPr>
        <w:drawing>
          <wp:inline distT="0" distB="0" distL="0" distR="0">
            <wp:extent cx="2865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p>
    <w:p w:rsidR="00E72FD3">
      <w:pPr>
        <w:spacing w:after="0"/>
        <w:ind w:left="150"/>
        <w:rPr>
          <w:rFonts w:hint="eastAsia"/>
          <w:color w:val="000000"/>
          <w:lang w:eastAsia="zh-CN"/>
        </w:rPr>
      </w:pPr>
      <w:r>
        <w:rPr>
          <w:color w:val="000000"/>
          <w:lang w:eastAsia="zh-CN"/>
        </w:rPr>
        <w:t>B. </w:t>
      </w:r>
      <w:r>
        <w:rPr>
          <w:color w:val="000000"/>
          <w:lang w:eastAsia="zh-CN"/>
        </w:rPr>
        <w:t>声波定向发射器喇叭状外观可以减少声音的分散，从而增大所听到声音的响度</w:t>
      </w:r>
      <w:r>
        <w:rPr>
          <w:lang w:eastAsia="zh-CN"/>
        </w:rPr>
        <w:br/>
      </w:r>
      <w:r>
        <w:rPr>
          <w:color w:val="000000"/>
          <w:lang w:eastAsia="zh-CN"/>
        </w:rPr>
        <w:t>C. </w:t>
      </w:r>
      <w:r>
        <w:rPr>
          <w:color w:val="000000"/>
          <w:lang w:eastAsia="zh-CN"/>
        </w:rPr>
        <w:t>使用</w:t>
      </w:r>
      <w:r>
        <w:rPr>
          <w:color w:val="000000"/>
          <w:lang w:eastAsia="zh-CN"/>
        </w:rPr>
        <w:t>“</w:t>
      </w:r>
      <w:r>
        <w:rPr>
          <w:color w:val="000000"/>
          <w:lang w:eastAsia="zh-CN"/>
        </w:rPr>
        <w:t>金嗓子</w:t>
      </w:r>
      <w:r>
        <w:rPr>
          <w:color w:val="000000"/>
          <w:lang w:eastAsia="zh-CN"/>
        </w:rPr>
        <w:t>”</w:t>
      </w:r>
      <w:r>
        <w:rPr>
          <w:color w:val="000000"/>
          <w:lang w:eastAsia="zh-CN"/>
        </w:rPr>
        <w:t>时，护航官兵佩戴耳罩是在人耳处减弱噪声</w:t>
      </w:r>
      <w:r>
        <w:rPr>
          <w:color w:val="000000"/>
          <w:lang w:eastAsia="zh-CN"/>
        </w:rPr>
        <w:t>           </w:t>
      </w:r>
    </w:p>
    <w:p w:rsidR="004D3631">
      <w:pPr>
        <w:spacing w:after="0"/>
        <w:ind w:left="150"/>
        <w:rPr>
          <w:lang w:eastAsia="zh-CN"/>
        </w:rPr>
      </w:pPr>
      <w:r>
        <w:rPr>
          <w:color w:val="000000"/>
          <w:lang w:eastAsia="zh-CN"/>
        </w:rPr>
        <w:t>D. “</w:t>
      </w:r>
      <w:r>
        <w:rPr>
          <w:color w:val="000000"/>
          <w:lang w:eastAsia="zh-CN"/>
        </w:rPr>
        <w:t>金噪子</w:t>
      </w:r>
      <w:r>
        <w:rPr>
          <w:color w:val="000000"/>
          <w:lang w:eastAsia="zh-CN"/>
        </w:rPr>
        <w:t>”</w:t>
      </w:r>
      <w:r>
        <w:rPr>
          <w:color w:val="000000"/>
          <w:lang w:eastAsia="zh-CN"/>
        </w:rPr>
        <w:t>发出的声波是次声波</w:t>
      </w:r>
    </w:p>
    <w:p w:rsidR="004D3631">
      <w:pPr>
        <w:spacing w:after="0"/>
        <w:rPr>
          <w:rFonts w:hint="eastAsia"/>
          <w:lang w:eastAsia="zh-CN"/>
        </w:rPr>
      </w:pPr>
      <w:r>
        <w:rPr>
          <w:color w:val="000000"/>
          <w:lang w:eastAsia="zh-CN"/>
        </w:rPr>
        <w:t>3.</w:t>
      </w:r>
      <w:r>
        <w:rPr>
          <w:color w:val="000000"/>
          <w:lang w:eastAsia="zh-CN"/>
        </w:rPr>
        <w:t>如图所示是小明探究水沸腾时的装置以及实验中不同时刻气泡的情形，下列有关分析正确的是（</w:t>
      </w:r>
      <w:r>
        <w:rPr>
          <w:color w:val="000000"/>
          <w:lang w:eastAsia="zh-CN"/>
        </w:rPr>
        <w:t xml:space="preserve">    </w:t>
      </w:r>
      <w:r>
        <w:rPr>
          <w:color w:val="000000"/>
          <w:lang w:eastAsia="zh-CN"/>
        </w:rPr>
        <w:t>）</w:t>
      </w:r>
    </w:p>
    <w:p w:rsidR="004D3631">
      <w:pPr>
        <w:spacing w:after="0"/>
        <w:ind w:left="150"/>
        <w:rPr>
          <w:lang w:eastAsia="zh-CN"/>
        </w:rPr>
      </w:pPr>
      <w:r>
        <w:rPr>
          <w:noProof/>
          <w:color w:val="000000"/>
          <w:lang w:eastAsia="zh-CN"/>
        </w:rPr>
        <w:drawing>
          <wp:anchor distT="0" distB="0" distL="114300" distR="114300" simplePos="0" relativeHeight="251659264" behindDoc="0" locked="0" layoutInCell="1" allowOverlap="1">
            <wp:simplePos x="0" y="0"/>
            <wp:positionH relativeFrom="column">
              <wp:posOffset>4985385</wp:posOffset>
            </wp:positionH>
            <wp:positionV relativeFrom="paragraph">
              <wp:posOffset>35560</wp:posOffset>
            </wp:positionV>
            <wp:extent cx="990600" cy="638175"/>
            <wp:effectExtent l="19050" t="0" r="0" b="0"/>
            <wp:wrapSquare wrapText="bothSides"/>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990600" cy="638175"/>
                    </a:xfrm>
                    <a:prstGeom prst="rect">
                      <a:avLst/>
                    </a:prstGeom>
                  </pic:spPr>
                </pic:pic>
              </a:graphicData>
            </a:graphic>
          </wp:anchor>
        </w:drawing>
      </w:r>
      <w:r w:rsidR="006A35C0">
        <w:rPr>
          <w:color w:val="000000"/>
          <w:lang w:eastAsia="zh-CN"/>
        </w:rPr>
        <w:t>A. </w:t>
      </w:r>
      <w:r w:rsidR="006A35C0">
        <w:rPr>
          <w:color w:val="000000"/>
          <w:lang w:eastAsia="zh-CN"/>
        </w:rPr>
        <w:t>他可以选用量程为﹣</w:t>
      </w:r>
      <w:r w:rsidR="006A35C0">
        <w:rPr>
          <w:color w:val="000000"/>
          <w:lang w:eastAsia="zh-CN"/>
        </w:rPr>
        <w:t>80</w:t>
      </w:r>
      <w:r w:rsidR="006A35C0">
        <w:rPr>
          <w:color w:val="000000"/>
          <w:lang w:eastAsia="zh-CN"/>
        </w:rPr>
        <w:t>﹣</w:t>
      </w:r>
      <w:r w:rsidR="006A35C0">
        <w:rPr>
          <w:color w:val="000000"/>
          <w:lang w:eastAsia="zh-CN"/>
        </w:rPr>
        <w:t>60℃</w:t>
      </w:r>
      <w:r w:rsidR="006A35C0">
        <w:rPr>
          <w:color w:val="000000"/>
          <w:lang w:eastAsia="zh-CN"/>
        </w:rPr>
        <w:t>的酒精温度计</w:t>
      </w:r>
      <w:r w:rsidR="006A35C0">
        <w:rPr>
          <w:lang w:eastAsia="zh-CN"/>
        </w:rPr>
        <w:br/>
      </w:r>
      <w:r w:rsidR="006A35C0">
        <w:rPr>
          <w:color w:val="000000"/>
          <w:lang w:eastAsia="zh-CN"/>
        </w:rPr>
        <w:t>B. </w:t>
      </w:r>
      <w:r w:rsidR="006A35C0">
        <w:rPr>
          <w:color w:val="000000"/>
          <w:lang w:eastAsia="zh-CN"/>
        </w:rPr>
        <w:t>图甲是水沸腾前的现象</w:t>
      </w:r>
      <w:r w:rsidR="006A35C0">
        <w:rPr>
          <w:lang w:eastAsia="zh-CN"/>
        </w:rPr>
        <w:br/>
      </w:r>
      <w:r w:rsidR="006A35C0">
        <w:rPr>
          <w:color w:val="000000"/>
          <w:lang w:eastAsia="zh-CN"/>
        </w:rPr>
        <w:t>C. </w:t>
      </w:r>
      <w:r w:rsidR="006A35C0">
        <w:rPr>
          <w:color w:val="000000"/>
          <w:lang w:eastAsia="zh-CN"/>
        </w:rPr>
        <w:t>沸腾时，烧杯中不停地冒出</w:t>
      </w:r>
      <w:r w:rsidR="006A35C0">
        <w:rPr>
          <w:color w:val="000000"/>
          <w:lang w:eastAsia="zh-CN"/>
        </w:rPr>
        <w:t>“</w:t>
      </w:r>
      <w:r w:rsidR="006A35C0">
        <w:rPr>
          <w:color w:val="000000"/>
          <w:lang w:eastAsia="zh-CN"/>
        </w:rPr>
        <w:t>白气</w:t>
      </w:r>
      <w:r w:rsidR="006A35C0">
        <w:rPr>
          <w:color w:val="000000"/>
          <w:lang w:eastAsia="zh-CN"/>
        </w:rPr>
        <w:t>”</w:t>
      </w:r>
      <w:r w:rsidR="006A35C0">
        <w:rPr>
          <w:color w:val="000000"/>
          <w:lang w:eastAsia="zh-CN"/>
        </w:rPr>
        <w:t>，这些</w:t>
      </w:r>
      <w:r w:rsidR="006A35C0">
        <w:rPr>
          <w:color w:val="000000"/>
          <w:lang w:eastAsia="zh-CN"/>
        </w:rPr>
        <w:t>“</w:t>
      </w:r>
      <w:r w:rsidR="006A35C0">
        <w:rPr>
          <w:color w:val="000000"/>
          <w:lang w:eastAsia="zh-CN"/>
        </w:rPr>
        <w:t>白气</w:t>
      </w:r>
      <w:r w:rsidR="006A35C0">
        <w:rPr>
          <w:color w:val="000000"/>
          <w:lang w:eastAsia="zh-CN"/>
        </w:rPr>
        <w:t>”</w:t>
      </w:r>
      <w:r w:rsidR="006A35C0">
        <w:rPr>
          <w:color w:val="000000"/>
          <w:lang w:eastAsia="zh-CN"/>
        </w:rPr>
        <w:t>是水蒸气</w:t>
      </w:r>
      <w:r w:rsidR="006A35C0">
        <w:rPr>
          <w:lang w:eastAsia="zh-CN"/>
        </w:rPr>
        <w:br/>
      </w:r>
      <w:r w:rsidR="006A35C0">
        <w:rPr>
          <w:color w:val="000000"/>
          <w:lang w:eastAsia="zh-CN"/>
        </w:rPr>
        <w:t>D. </w:t>
      </w:r>
      <w:r w:rsidR="006A35C0">
        <w:rPr>
          <w:color w:val="000000"/>
          <w:lang w:eastAsia="zh-CN"/>
        </w:rPr>
        <w:t>小明撤去酒精灯后发现水继续沸腾了一段时间，所以水的沸腾有时候不需要吸收热量</w:t>
      </w:r>
    </w:p>
    <w:p w:rsidR="004D3631">
      <w:pPr>
        <w:spacing w:after="0"/>
        <w:rPr>
          <w:lang w:eastAsia="zh-CN"/>
        </w:rPr>
      </w:pPr>
      <w:r>
        <w:rPr>
          <w:color w:val="000000"/>
          <w:lang w:eastAsia="zh-CN"/>
        </w:rPr>
        <w:t>4.</w:t>
      </w:r>
      <w:r>
        <w:rPr>
          <w:color w:val="000000"/>
          <w:lang w:eastAsia="zh-CN"/>
        </w:rPr>
        <w:t>下列现象是由于光的反射形成的是（</w:t>
      </w:r>
      <w:r>
        <w:rPr>
          <w:color w:val="000000"/>
          <w:lang w:eastAsia="zh-CN"/>
        </w:rPr>
        <w:t xml:space="preserve">   </w:t>
      </w:r>
      <w:r>
        <w:rPr>
          <w:color w:val="000000"/>
          <w:lang w:eastAsia="zh-CN"/>
        </w:rPr>
        <w:t>）</w:t>
      </w:r>
      <w:r>
        <w:rPr>
          <w:color w:val="000000"/>
          <w:lang w:eastAsia="zh-CN"/>
        </w:rPr>
        <w:t xml:space="preserve">            </w:t>
      </w:r>
    </w:p>
    <w:p w:rsidR="00E72FD3">
      <w:pPr>
        <w:spacing w:after="0"/>
        <w:ind w:left="150"/>
        <w:rPr>
          <w:rFonts w:hint="eastAsia"/>
          <w:color w:val="000000"/>
          <w:lang w:eastAsia="zh-CN"/>
        </w:rPr>
      </w:pPr>
      <w:r>
        <w:rPr>
          <w:color w:val="000000"/>
          <w:lang w:eastAsia="zh-CN"/>
        </w:rPr>
        <w:t>A. </w:t>
      </w:r>
      <w:r>
        <w:rPr>
          <w:noProof/>
          <w:lang w:eastAsia="zh-CN"/>
        </w:rPr>
        <w:drawing>
          <wp:inline distT="0" distB="0" distL="0" distR="0">
            <wp:extent cx="735279" cy="649338"/>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735279" cy="649338"/>
                    </a:xfrm>
                    <a:prstGeom prst="rect">
                      <a:avLst/>
                    </a:prstGeom>
                  </pic:spPr>
                </pic:pic>
              </a:graphicData>
            </a:graphic>
          </wp:inline>
        </w:drawing>
      </w:r>
      <w:r>
        <w:rPr>
          <w:color w:val="000000"/>
          <w:lang w:eastAsia="zh-CN"/>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lang w:eastAsia="zh-CN"/>
        </w:rPr>
        <w:t>B.  </w:t>
      </w:r>
      <w:r>
        <w:rPr>
          <w:noProof/>
          <w:lang w:eastAsia="zh-CN"/>
        </w:rPr>
        <w:drawing>
          <wp:inline distT="0" distB="0" distL="0" distR="0">
            <wp:extent cx="926262" cy="658889"/>
            <wp:effectExtent l="0" t="0" r="0" b="0"/>
            <wp:docPr id="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926262" cy="658889"/>
                    </a:xfrm>
                    <a:prstGeom prst="rect">
                      <a:avLst/>
                    </a:prstGeom>
                  </pic:spPr>
                </pic:pic>
              </a:graphicData>
            </a:graphic>
          </wp:inline>
        </w:drawing>
      </w:r>
      <w:r>
        <w:rPr>
          <w:color w:val="000000"/>
          <w:lang w:eastAsia="zh-CN"/>
        </w:rPr>
        <w:t xml:space="preserve"> </w:t>
      </w:r>
      <w:r>
        <w:rPr>
          <w:rFonts w:hint="eastAsia"/>
          <w:color w:val="000000"/>
          <w:lang w:eastAsia="zh-CN"/>
        </w:rPr>
        <w:t xml:space="preserve">    </w:t>
      </w:r>
      <w:r>
        <w:rPr>
          <w:color w:val="000000"/>
          <w:lang w:eastAsia="zh-CN"/>
        </w:rPr>
        <w:t>C. </w:t>
      </w:r>
      <w:r>
        <w:rPr>
          <w:noProof/>
          <w:lang w:eastAsia="zh-CN"/>
        </w:rPr>
        <w:drawing>
          <wp:inline distT="0" distB="0" distL="0" distR="0">
            <wp:extent cx="916711" cy="630238"/>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916711" cy="630238"/>
                    </a:xfrm>
                    <a:prstGeom prst="rect">
                      <a:avLst/>
                    </a:prstGeom>
                  </pic:spPr>
                </pic:pic>
              </a:graphicData>
            </a:graphic>
          </wp:inline>
        </w:drawing>
      </w:r>
      <w:r>
        <w:rPr>
          <w:color w:val="000000"/>
          <w:lang w:eastAsia="zh-CN"/>
        </w:rPr>
        <w:t>            </w:t>
      </w:r>
      <w:r>
        <w:rPr>
          <w:color w:val="000000"/>
          <w:lang w:eastAsia="zh-CN"/>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D. </w:t>
      </w:r>
      <w:r>
        <w:rPr>
          <w:noProof/>
          <w:lang w:eastAsia="zh-CN"/>
        </w:rPr>
        <w:drawing>
          <wp:inline distT="0" distB="0" distL="0" distR="0">
            <wp:extent cx="668439" cy="754380"/>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668439" cy="754380"/>
                    </a:xfrm>
                    <a:prstGeom prst="rect">
                      <a:avLst/>
                    </a:prstGeom>
                  </pic:spPr>
                </pic:pic>
              </a:graphicData>
            </a:graphic>
          </wp:inline>
        </w:drawing>
      </w:r>
      <w:r>
        <w:rPr>
          <w:color w:val="000000"/>
          <w:lang w:eastAsia="zh-CN"/>
        </w:rPr>
        <w:t> </w:t>
      </w:r>
    </w:p>
    <w:p w:rsidR="004D3631" w:rsidP="00E72FD3">
      <w:pPr>
        <w:spacing w:after="0"/>
        <w:ind w:left="150" w:firstLine="420" w:firstLineChars="200"/>
        <w:rPr>
          <w:lang w:eastAsia="zh-CN"/>
        </w:rPr>
      </w:pPr>
      <w:r>
        <w:rPr>
          <w:color w:val="000000"/>
          <w:lang w:eastAsia="zh-CN"/>
        </w:rPr>
        <w:t>日食</w:t>
      </w:r>
      <w:r>
        <w:rPr>
          <w:rFonts w:hint="eastAsia"/>
          <w:color w:val="000000"/>
          <w:lang w:eastAsia="zh-CN"/>
        </w:rPr>
        <w:t xml:space="preserve">               </w:t>
      </w:r>
      <w:r>
        <w:rPr>
          <w:color w:val="000000"/>
          <w:lang w:eastAsia="zh-CN"/>
        </w:rPr>
        <w:t>水中倒影</w:t>
      </w:r>
      <w:r>
        <w:rPr>
          <w:rFonts w:hint="eastAsia"/>
          <w:lang w:eastAsia="zh-CN"/>
        </w:rPr>
        <w:t xml:space="preserve">               </w:t>
      </w:r>
      <w:r>
        <w:rPr>
          <w:color w:val="000000"/>
          <w:lang w:eastAsia="zh-CN"/>
        </w:rPr>
        <w:t>小孔成像</w:t>
      </w:r>
      <w:r>
        <w:rPr>
          <w:color w:val="000000"/>
          <w:lang w:eastAsia="zh-CN"/>
        </w:rPr>
        <w:t>         </w:t>
      </w:r>
      <w:r>
        <w:rPr>
          <w:rFonts w:hint="eastAsia"/>
          <w:color w:val="000000"/>
          <w:lang w:eastAsia="zh-CN"/>
        </w:rPr>
        <w:t xml:space="preserve">        </w:t>
      </w:r>
      <w:r>
        <w:rPr>
          <w:color w:val="000000"/>
          <w:lang w:eastAsia="zh-CN"/>
        </w:rPr>
        <w:t>   </w:t>
      </w:r>
      <w:r w:rsidR="006A35C0">
        <w:rPr>
          <w:color w:val="000000"/>
          <w:lang w:eastAsia="zh-CN"/>
        </w:rPr>
        <w:t>杯中折笔</w:t>
      </w:r>
    </w:p>
    <w:p w:rsidR="004D3631">
      <w:pPr>
        <w:spacing w:after="0"/>
        <w:rPr>
          <w:lang w:eastAsia="zh-CN"/>
        </w:rPr>
      </w:pPr>
      <w:r>
        <w:rPr>
          <w:color w:val="000000"/>
          <w:lang w:eastAsia="zh-CN"/>
        </w:rPr>
        <w:t>5.</w:t>
      </w:r>
      <w:r>
        <w:rPr>
          <w:color w:val="000000"/>
          <w:lang w:eastAsia="zh-CN"/>
        </w:rPr>
        <w:t>如图是标准大气压下，质量为</w:t>
      </w:r>
      <w:r>
        <w:rPr>
          <w:color w:val="000000"/>
          <w:lang w:eastAsia="zh-CN"/>
        </w:rPr>
        <w:t>1g</w:t>
      </w:r>
      <w:r>
        <w:rPr>
          <w:color w:val="000000"/>
          <w:lang w:eastAsia="zh-CN"/>
        </w:rPr>
        <w:t>的某液体的体积﹣温度图，以下说法正确的是（</w:t>
      </w:r>
      <w:r>
        <w:rPr>
          <w:color w:val="000000"/>
          <w:lang w:eastAsia="zh-CN"/>
        </w:rPr>
        <w:t>  </w:t>
      </w:r>
      <w:r w:rsidR="00E72FD3">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4D3631">
      <w:pPr>
        <w:spacing w:after="0"/>
        <w:rPr>
          <w:lang w:eastAsia="zh-CN"/>
        </w:rPr>
      </w:pPr>
      <w:r>
        <w:rPr>
          <w:noProof/>
          <w:lang w:eastAsia="zh-CN"/>
        </w:rPr>
        <w:drawing>
          <wp:anchor distT="0" distB="0" distL="114300" distR="114300" simplePos="0" relativeHeight="251660288" behindDoc="0" locked="0" layoutInCell="1" allowOverlap="1">
            <wp:simplePos x="0" y="0"/>
            <wp:positionH relativeFrom="column">
              <wp:posOffset>3810</wp:posOffset>
            </wp:positionH>
            <wp:positionV relativeFrom="paragraph">
              <wp:posOffset>55245</wp:posOffset>
            </wp:positionV>
            <wp:extent cx="2143125" cy="1866900"/>
            <wp:effectExtent l="19050" t="0" r="9525" b="0"/>
            <wp:wrapSquare wrapText="bothSides"/>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143125" cy="1866900"/>
                    </a:xfrm>
                    <a:prstGeom prst="rect">
                      <a:avLst/>
                    </a:prstGeom>
                  </pic:spPr>
                </pic:pic>
              </a:graphicData>
            </a:graphic>
          </wp:anchor>
        </w:drawing>
      </w: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4D3631">
      <w:pPr>
        <w:spacing w:after="0"/>
        <w:ind w:left="150"/>
        <w:rPr>
          <w:lang w:eastAsia="zh-CN"/>
        </w:rPr>
      </w:pPr>
      <w:r>
        <w:rPr>
          <w:color w:val="000000"/>
          <w:lang w:eastAsia="zh-CN"/>
        </w:rPr>
        <w:t>A. 4℃</w:t>
      </w:r>
      <w:r>
        <w:rPr>
          <w:color w:val="000000"/>
          <w:lang w:eastAsia="zh-CN"/>
        </w:rPr>
        <w:t>时，液体密度最小</w:t>
      </w:r>
      <w:r>
        <w:rPr>
          <w:color w:val="000000"/>
          <w:lang w:eastAsia="zh-CN"/>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温度升高，液体密度不变</w:t>
      </w:r>
      <w:r>
        <w:rPr>
          <w:lang w:eastAsia="zh-CN"/>
        </w:rPr>
        <w:br/>
      </w:r>
      <w:r>
        <w:rPr>
          <w:color w:val="000000"/>
          <w:lang w:eastAsia="zh-CN"/>
        </w:rPr>
        <w:t>C. 1℃</w:t>
      </w:r>
      <w:r>
        <w:rPr>
          <w:color w:val="000000"/>
          <w:lang w:eastAsia="zh-CN"/>
        </w:rPr>
        <w:t>时液体的体积比</w:t>
      </w:r>
      <w:r>
        <w:rPr>
          <w:color w:val="000000"/>
          <w:lang w:eastAsia="zh-CN"/>
        </w:rPr>
        <w:t>5℃</w:t>
      </w:r>
      <w:r>
        <w:rPr>
          <w:color w:val="000000"/>
          <w:lang w:eastAsia="zh-CN"/>
        </w:rPr>
        <w:t>时的大</w:t>
      </w:r>
      <w:r>
        <w:rPr>
          <w:color w:val="000000"/>
          <w:lang w:eastAsia="zh-CN"/>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由</w:t>
      </w:r>
      <w:r>
        <w:rPr>
          <w:color w:val="000000"/>
          <w:lang w:eastAsia="zh-CN"/>
        </w:rPr>
        <w:t>1℃</w:t>
      </w:r>
      <w:r>
        <w:rPr>
          <w:color w:val="000000"/>
          <w:lang w:eastAsia="zh-CN"/>
        </w:rPr>
        <w:t>升高到</w:t>
      </w:r>
      <w:r>
        <w:rPr>
          <w:color w:val="000000"/>
          <w:lang w:eastAsia="zh-CN"/>
        </w:rPr>
        <w:t>8℃</w:t>
      </w:r>
      <w:r>
        <w:rPr>
          <w:color w:val="000000"/>
          <w:lang w:eastAsia="zh-CN"/>
        </w:rPr>
        <w:t>，液体体积一直变大</w:t>
      </w:r>
    </w:p>
    <w:p w:rsidR="004D3631">
      <w:pPr>
        <w:spacing w:after="0"/>
        <w:rPr>
          <w:rFonts w:hint="eastAsia"/>
          <w:lang w:eastAsia="zh-CN"/>
        </w:rPr>
      </w:pPr>
      <w:r>
        <w:rPr>
          <w:color w:val="000000"/>
          <w:lang w:eastAsia="zh-CN"/>
        </w:rPr>
        <w:t>6.</w:t>
      </w:r>
      <w:r>
        <w:rPr>
          <w:color w:val="000000"/>
          <w:lang w:eastAsia="zh-CN"/>
        </w:rPr>
        <w:t>如图所示，用水平拉力</w:t>
      </w:r>
      <w:r>
        <w:rPr>
          <w:i/>
          <w:color w:val="000000"/>
          <w:lang w:eastAsia="zh-CN"/>
        </w:rPr>
        <w:t>F</w:t>
      </w:r>
      <w:r>
        <w:rPr>
          <w:color w:val="000000"/>
          <w:lang w:eastAsia="zh-CN"/>
        </w:rPr>
        <w:t>拉动物体</w:t>
      </w:r>
      <w:r>
        <w:rPr>
          <w:i/>
          <w:color w:val="000000"/>
          <w:lang w:eastAsia="zh-CN"/>
        </w:rPr>
        <w:t>A</w:t>
      </w:r>
      <w:r>
        <w:rPr>
          <w:color w:val="000000"/>
          <w:lang w:eastAsia="zh-CN"/>
        </w:rPr>
        <w:t>在水平地面上匀速运动，物体</w:t>
      </w:r>
      <w:r>
        <w:rPr>
          <w:i/>
          <w:color w:val="000000"/>
          <w:lang w:eastAsia="zh-CN"/>
        </w:rPr>
        <w:t>B</w:t>
      </w:r>
      <w:r>
        <w:rPr>
          <w:color w:val="000000"/>
          <w:lang w:eastAsia="zh-CN"/>
        </w:rPr>
        <w:t>静止不动，下列关于</w:t>
      </w:r>
      <w:r>
        <w:rPr>
          <w:i/>
          <w:color w:val="000000"/>
          <w:lang w:eastAsia="zh-CN"/>
        </w:rPr>
        <w:t>A</w:t>
      </w:r>
      <w:r>
        <w:rPr>
          <w:color w:val="000000"/>
          <w:lang w:eastAsia="zh-CN"/>
        </w:rPr>
        <w:t>对</w:t>
      </w:r>
      <w:r>
        <w:rPr>
          <w:i/>
          <w:color w:val="000000"/>
          <w:lang w:eastAsia="zh-CN"/>
        </w:rPr>
        <w:t>B</w:t>
      </w:r>
      <w:r>
        <w:rPr>
          <w:color w:val="000000"/>
          <w:lang w:eastAsia="zh-CN"/>
        </w:rPr>
        <w:t>的摩擦力及弹簧测力计的示数情况说法正确的是（不计绳和弹簧测力计重）（</w:t>
      </w:r>
      <w:r>
        <w:rPr>
          <w:color w:val="000000"/>
          <w:lang w:eastAsia="zh-CN"/>
        </w:rPr>
        <w:t xml:space="preserve">    </w:t>
      </w:r>
      <w:r>
        <w:rPr>
          <w:color w:val="000000"/>
          <w:lang w:eastAsia="zh-CN"/>
        </w:rPr>
        <w:t>）</w:t>
      </w:r>
    </w:p>
    <w:p w:rsidR="00E72FD3">
      <w:pPr>
        <w:spacing w:after="0"/>
        <w:ind w:left="150"/>
        <w:rPr>
          <w:rFonts w:hint="eastAsia"/>
          <w:color w:val="000000"/>
          <w:lang w:eastAsia="zh-CN"/>
        </w:rPr>
      </w:pPr>
      <w:r>
        <w:rPr>
          <w:noProof/>
          <w:color w:val="000000"/>
          <w:lang w:eastAsia="zh-CN"/>
        </w:rPr>
        <w:drawing>
          <wp:anchor distT="0" distB="0" distL="114300" distR="114300" simplePos="0" relativeHeight="251661312" behindDoc="0" locked="0" layoutInCell="1" allowOverlap="1">
            <wp:simplePos x="0" y="0"/>
            <wp:positionH relativeFrom="column">
              <wp:posOffset>3975735</wp:posOffset>
            </wp:positionH>
            <wp:positionV relativeFrom="paragraph">
              <wp:posOffset>99695</wp:posOffset>
            </wp:positionV>
            <wp:extent cx="1771650" cy="714375"/>
            <wp:effectExtent l="19050" t="0" r="0" b="0"/>
            <wp:wrapSquare wrapText="bothSides"/>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1771650" cy="714375"/>
                    </a:xfrm>
                    <a:prstGeom prst="rect">
                      <a:avLst/>
                    </a:prstGeom>
                  </pic:spPr>
                </pic:pic>
              </a:graphicData>
            </a:graphic>
          </wp:anchor>
        </w:drawing>
      </w:r>
      <w:r w:rsidR="006A35C0">
        <w:rPr>
          <w:color w:val="000000"/>
          <w:lang w:eastAsia="zh-CN"/>
        </w:rPr>
        <w:t>A. </w:t>
      </w:r>
      <w:r w:rsidR="006A35C0">
        <w:rPr>
          <w:i/>
          <w:color w:val="000000"/>
          <w:lang w:eastAsia="zh-CN"/>
        </w:rPr>
        <w:t>A</w:t>
      </w:r>
      <w:r w:rsidR="006A35C0">
        <w:rPr>
          <w:color w:val="000000"/>
          <w:lang w:eastAsia="zh-CN"/>
        </w:rPr>
        <w:t>对</w:t>
      </w:r>
      <w:r w:rsidR="006A35C0">
        <w:rPr>
          <w:i/>
          <w:color w:val="000000"/>
          <w:lang w:eastAsia="zh-CN"/>
        </w:rPr>
        <w:t>B</w:t>
      </w:r>
      <w:r w:rsidR="006A35C0">
        <w:rPr>
          <w:color w:val="000000"/>
          <w:lang w:eastAsia="zh-CN"/>
        </w:rPr>
        <w:t>的摩擦力的方向水平向左</w:t>
      </w:r>
      <w:r w:rsidR="006A35C0">
        <w:rPr>
          <w:color w:val="000000"/>
          <w:lang w:eastAsia="zh-CN"/>
        </w:rPr>
        <w:t>                            </w:t>
      </w:r>
    </w:p>
    <w:p w:rsidR="00E72FD3">
      <w:pPr>
        <w:spacing w:after="0"/>
        <w:ind w:left="150"/>
        <w:rPr>
          <w:rFonts w:hint="eastAsia"/>
          <w:noProof/>
          <w:lang w:eastAsia="zh-CN"/>
        </w:rPr>
      </w:pPr>
      <w:r>
        <w:rPr>
          <w:color w:val="000000"/>
          <w:lang w:eastAsia="zh-CN"/>
        </w:rPr>
        <w:t>B. </w:t>
      </w:r>
      <w:r>
        <w:rPr>
          <w:color w:val="000000"/>
          <w:lang w:eastAsia="zh-CN"/>
        </w:rPr>
        <w:t>弹簧测力计的示数大于</w:t>
      </w:r>
      <w:r>
        <w:rPr>
          <w:i/>
          <w:color w:val="000000"/>
          <w:lang w:eastAsia="zh-CN"/>
        </w:rPr>
        <w:t>A</w:t>
      </w:r>
      <w:r>
        <w:rPr>
          <w:color w:val="000000"/>
          <w:lang w:eastAsia="zh-CN"/>
        </w:rPr>
        <w:t>对</w:t>
      </w:r>
      <w:r>
        <w:rPr>
          <w:i/>
          <w:color w:val="000000"/>
          <w:lang w:eastAsia="zh-CN"/>
        </w:rPr>
        <w:t>B</w:t>
      </w:r>
      <w:r>
        <w:rPr>
          <w:color w:val="000000"/>
          <w:lang w:eastAsia="zh-CN"/>
        </w:rPr>
        <w:t>的摩擦力</w:t>
      </w:r>
      <w:r>
        <w:rPr>
          <w:lang w:eastAsia="zh-CN"/>
        </w:rPr>
        <w:br/>
      </w:r>
      <w:r>
        <w:rPr>
          <w:color w:val="000000"/>
          <w:lang w:eastAsia="zh-CN"/>
        </w:rPr>
        <w:t>C. </w:t>
      </w:r>
      <w:r>
        <w:rPr>
          <w:color w:val="000000"/>
          <w:lang w:eastAsia="zh-CN"/>
        </w:rPr>
        <w:t>弹簧测力计的示数等于</w:t>
      </w:r>
      <w:r>
        <w:rPr>
          <w:i/>
          <w:color w:val="000000"/>
          <w:lang w:eastAsia="zh-CN"/>
        </w:rPr>
        <w:t>A</w:t>
      </w:r>
      <w:r>
        <w:rPr>
          <w:color w:val="000000"/>
          <w:lang w:eastAsia="zh-CN"/>
        </w:rPr>
        <w:t>对</w:t>
      </w:r>
      <w:r>
        <w:rPr>
          <w:i/>
          <w:color w:val="000000"/>
          <w:lang w:eastAsia="zh-CN"/>
        </w:rPr>
        <w:t>B</w:t>
      </w:r>
      <w:r>
        <w:rPr>
          <w:color w:val="000000"/>
          <w:lang w:eastAsia="zh-CN"/>
        </w:rPr>
        <w:t>的摩擦力</w:t>
      </w:r>
      <w:r>
        <w:rPr>
          <w:color w:val="000000"/>
          <w:lang w:eastAsia="zh-CN"/>
        </w:rPr>
        <w:t>                 </w:t>
      </w:r>
    </w:p>
    <w:p w:rsidR="004D3631">
      <w:pPr>
        <w:spacing w:after="0"/>
        <w:ind w:left="150"/>
        <w:rPr>
          <w:lang w:eastAsia="zh-CN"/>
        </w:rPr>
      </w:pP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弹簧测力计的示数小于</w:t>
      </w:r>
      <w:r>
        <w:rPr>
          <w:i/>
          <w:color w:val="000000"/>
          <w:lang w:eastAsia="zh-CN"/>
        </w:rPr>
        <w:t>A</w:t>
      </w:r>
      <w:r>
        <w:rPr>
          <w:color w:val="000000"/>
          <w:lang w:eastAsia="zh-CN"/>
        </w:rPr>
        <w:t>对</w:t>
      </w:r>
      <w:r>
        <w:rPr>
          <w:i/>
          <w:color w:val="000000"/>
          <w:lang w:eastAsia="zh-CN"/>
        </w:rPr>
        <w:t>B</w:t>
      </w:r>
      <w:r>
        <w:rPr>
          <w:color w:val="000000"/>
          <w:lang w:eastAsia="zh-CN"/>
        </w:rPr>
        <w:t>的摩擦力</w:t>
      </w:r>
    </w:p>
    <w:p w:rsidR="004D3631">
      <w:pPr>
        <w:spacing w:after="0"/>
        <w:rPr>
          <w:lang w:eastAsia="zh-CN"/>
        </w:rPr>
      </w:pPr>
      <w:r>
        <w:rPr>
          <w:color w:val="000000"/>
          <w:lang w:eastAsia="zh-CN"/>
        </w:rPr>
        <w:t>7.</w:t>
      </w:r>
      <w:r>
        <w:rPr>
          <w:color w:val="000000"/>
          <w:lang w:eastAsia="zh-CN"/>
        </w:rPr>
        <w:t>下列四种物理现象中，有真有假．关于它们真假的判断，正确的是：（</w:t>
      </w:r>
      <w:r>
        <w:rPr>
          <w:color w:val="000000"/>
          <w:lang w:eastAsia="zh-CN"/>
        </w:rPr>
        <w:t>  </w:t>
      </w:r>
      <w:r w:rsidR="00E72FD3">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4D3631">
      <w:pPr>
        <w:spacing w:after="0"/>
        <w:rPr>
          <w:lang w:eastAsia="zh-CN"/>
        </w:rPr>
      </w:pPr>
      <w:r>
        <w:rPr>
          <w:color w:val="000000"/>
          <w:lang w:eastAsia="zh-CN"/>
        </w:rPr>
        <w:t>①</w:t>
      </w:r>
      <w:r>
        <w:rPr>
          <w:color w:val="000000"/>
          <w:lang w:eastAsia="zh-CN"/>
        </w:rPr>
        <w:t>在雷雨天，先看见闪电后听到雷声；</w:t>
      </w:r>
    </w:p>
    <w:p w:rsidR="004D3631">
      <w:pPr>
        <w:spacing w:after="0"/>
        <w:rPr>
          <w:lang w:eastAsia="zh-CN"/>
        </w:rPr>
      </w:pPr>
      <w:r>
        <w:rPr>
          <w:color w:val="000000"/>
          <w:lang w:eastAsia="zh-CN"/>
        </w:rPr>
        <w:t>②</w:t>
      </w:r>
      <w:r>
        <w:rPr>
          <w:color w:val="000000"/>
          <w:lang w:eastAsia="zh-CN"/>
        </w:rPr>
        <w:t>鱼儿在水底吐出的气泡，上升的过程中体积逐渐变小；</w:t>
      </w:r>
    </w:p>
    <w:p w:rsidR="004D3631">
      <w:pPr>
        <w:spacing w:after="0"/>
        <w:rPr>
          <w:lang w:eastAsia="zh-CN"/>
        </w:rPr>
      </w:pPr>
      <w:r>
        <w:rPr>
          <w:color w:val="000000"/>
          <w:lang w:eastAsia="zh-CN"/>
        </w:rPr>
        <w:t>③</w:t>
      </w:r>
      <w:r>
        <w:rPr>
          <w:color w:val="000000"/>
          <w:lang w:eastAsia="zh-CN"/>
        </w:rPr>
        <w:t>袋装快熟面从三明带到青藏高原，包装袋向外鼓起一些；</w:t>
      </w:r>
    </w:p>
    <w:p w:rsidR="004D3631">
      <w:pPr>
        <w:spacing w:after="0"/>
        <w:rPr>
          <w:lang w:eastAsia="zh-CN"/>
        </w:rPr>
      </w:pPr>
      <w:r>
        <w:rPr>
          <w:color w:val="000000"/>
          <w:lang w:eastAsia="zh-CN"/>
        </w:rPr>
        <w:t>④</w:t>
      </w:r>
      <w:r>
        <w:rPr>
          <w:color w:val="000000"/>
          <w:lang w:eastAsia="zh-CN"/>
        </w:rPr>
        <w:t>一杯热水拿到冷的空调房内，杯子的外壁凝结出大量的水珠．</w:t>
      </w:r>
    </w:p>
    <w:p w:rsidR="004D3631">
      <w:pPr>
        <w:spacing w:after="0"/>
        <w:ind w:left="150"/>
        <w:rPr>
          <w:lang w:eastAsia="zh-CN"/>
        </w:rPr>
      </w:pPr>
      <w:r>
        <w:rPr>
          <w:color w:val="000000"/>
          <w:lang w:eastAsia="zh-CN"/>
        </w:rPr>
        <w:t>A. ①②</w:t>
      </w:r>
      <w:r>
        <w:rPr>
          <w:color w:val="000000"/>
          <w:lang w:eastAsia="zh-CN"/>
        </w:rPr>
        <w:t>为真、</w:t>
      </w:r>
      <w:r>
        <w:rPr>
          <w:color w:val="000000"/>
          <w:lang w:eastAsia="zh-CN"/>
        </w:rPr>
        <w:t>③④</w:t>
      </w:r>
      <w:r>
        <w:rPr>
          <w:color w:val="000000"/>
          <w:lang w:eastAsia="zh-CN"/>
        </w:rPr>
        <w:t>为假</w:t>
      </w:r>
      <w:r>
        <w:rPr>
          <w:color w:val="000000"/>
          <w:lang w:eastAsia="zh-CN"/>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B. ②③</w:t>
      </w:r>
      <w:r>
        <w:rPr>
          <w:color w:val="000000"/>
          <w:lang w:eastAsia="zh-CN"/>
        </w:rPr>
        <w:t>为真、</w:t>
      </w:r>
      <w:r>
        <w:rPr>
          <w:color w:val="000000"/>
          <w:lang w:eastAsia="zh-CN"/>
        </w:rPr>
        <w:t>①④</w:t>
      </w:r>
      <w:r>
        <w:rPr>
          <w:color w:val="000000"/>
          <w:lang w:eastAsia="zh-CN"/>
        </w:rPr>
        <w:t>为假</w:t>
      </w:r>
      <w:r>
        <w:rPr>
          <w:lang w:eastAsia="zh-CN"/>
        </w:rPr>
        <w:br/>
      </w:r>
      <w:r>
        <w:rPr>
          <w:color w:val="000000"/>
          <w:lang w:eastAsia="zh-CN"/>
        </w:rPr>
        <w:t>C. ①③</w:t>
      </w:r>
      <w:r>
        <w:rPr>
          <w:color w:val="000000"/>
          <w:lang w:eastAsia="zh-CN"/>
        </w:rPr>
        <w:t>为真、</w:t>
      </w:r>
      <w:r>
        <w:rPr>
          <w:color w:val="000000"/>
          <w:lang w:eastAsia="zh-CN"/>
        </w:rPr>
        <w:t>②④</w:t>
      </w:r>
      <w:r>
        <w:rPr>
          <w:color w:val="000000"/>
          <w:lang w:eastAsia="zh-CN"/>
        </w:rPr>
        <w:t>为假</w:t>
      </w:r>
      <w:r>
        <w:rPr>
          <w:color w:val="000000"/>
          <w:lang w:eastAsia="zh-CN"/>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D. ③④</w:t>
      </w:r>
      <w:r>
        <w:rPr>
          <w:color w:val="000000"/>
          <w:lang w:eastAsia="zh-CN"/>
        </w:rPr>
        <w:t>为真、</w:t>
      </w:r>
      <w:r>
        <w:rPr>
          <w:color w:val="000000"/>
          <w:lang w:eastAsia="zh-CN"/>
        </w:rPr>
        <w:t>①②</w:t>
      </w:r>
      <w:r>
        <w:rPr>
          <w:color w:val="000000"/>
          <w:lang w:eastAsia="zh-CN"/>
        </w:rPr>
        <w:t>为假．</w:t>
      </w:r>
    </w:p>
    <w:p w:rsidR="004D3631">
      <w:pPr>
        <w:spacing w:after="0"/>
        <w:rPr>
          <w:lang w:eastAsia="zh-CN"/>
        </w:rPr>
      </w:pPr>
      <w:r>
        <w:rPr>
          <w:color w:val="000000"/>
          <w:lang w:eastAsia="zh-CN"/>
        </w:rPr>
        <w:t>8.</w:t>
      </w:r>
      <w:r>
        <w:rPr>
          <w:color w:val="000000"/>
          <w:lang w:eastAsia="zh-CN"/>
        </w:rPr>
        <w:t>清晨树叶上的露珠看起来呈球状，对此解释合理的是（</w:t>
      </w:r>
      <w:r>
        <w:rPr>
          <w:color w:val="000000"/>
          <w:lang w:eastAsia="zh-CN"/>
        </w:rPr>
        <w:t> </w:t>
      </w:r>
      <w:r w:rsidR="00E72FD3">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4D3631">
      <w:pPr>
        <w:spacing w:after="0"/>
        <w:ind w:left="150"/>
        <w:rPr>
          <w:lang w:eastAsia="zh-CN"/>
        </w:rPr>
      </w:pPr>
      <w:r>
        <w:rPr>
          <w:color w:val="000000"/>
          <w:lang w:eastAsia="zh-CN"/>
        </w:rPr>
        <w:t>A. </w:t>
      </w:r>
      <w:r>
        <w:rPr>
          <w:color w:val="000000"/>
          <w:lang w:eastAsia="zh-CN"/>
        </w:rPr>
        <w:t>分子不停地做无规则运动</w:t>
      </w:r>
      <w:r>
        <w:rPr>
          <w:color w:val="000000"/>
          <w:lang w:eastAsia="zh-CN"/>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分子之间存在间隙</w:t>
      </w:r>
      <w:r>
        <w:rPr>
          <w:color w:val="000000"/>
          <w:lang w:eastAsia="zh-CN"/>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分子之间存在引力</w:t>
      </w:r>
      <w:r>
        <w:rPr>
          <w:color w:val="000000"/>
          <w:lang w:eastAsia="zh-CN"/>
        </w:rPr>
        <w:t>     </w:t>
      </w:r>
      <w:r>
        <w:rPr>
          <w:noProof/>
          <w:lang w:eastAsia="zh-CN"/>
        </w:rPr>
        <w:drawing>
          <wp:inline distT="0" distB="0" distL="0" distR="0">
            <wp:extent cx="1910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分子之间存在斥力</w:t>
      </w:r>
    </w:p>
    <w:p w:rsidR="004D3631">
      <w:pPr>
        <w:spacing w:after="0"/>
        <w:rPr>
          <w:lang w:eastAsia="zh-CN"/>
        </w:rPr>
      </w:pPr>
      <w:r>
        <w:rPr>
          <w:color w:val="000000"/>
          <w:lang w:eastAsia="zh-CN"/>
        </w:rPr>
        <w:t>9.</w:t>
      </w:r>
      <w:r>
        <w:rPr>
          <w:color w:val="000000"/>
          <w:lang w:eastAsia="zh-CN"/>
        </w:rPr>
        <w:t>如图是四冲程发动机的工作循环示意图，其中将气体内能转化为机械能的是（</w:t>
      </w:r>
      <w:r w:rsidR="00E72FD3">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4D3631">
      <w:pPr>
        <w:spacing w:after="0"/>
        <w:rPr>
          <w:lang w:eastAsia="zh-CN"/>
        </w:rPr>
      </w:pPr>
      <w:r>
        <w:rPr>
          <w:noProof/>
          <w:lang w:eastAsia="zh-CN"/>
        </w:rPr>
        <w:drawing>
          <wp:anchor distT="0" distB="0" distL="114300" distR="114300" simplePos="0" relativeHeight="251662336" behindDoc="0" locked="0" layoutInCell="1" allowOverlap="1">
            <wp:simplePos x="0" y="0"/>
            <wp:positionH relativeFrom="column">
              <wp:posOffset>3810</wp:posOffset>
            </wp:positionH>
            <wp:positionV relativeFrom="paragraph">
              <wp:posOffset>95885</wp:posOffset>
            </wp:positionV>
            <wp:extent cx="3228975" cy="1390650"/>
            <wp:effectExtent l="19050" t="0" r="9525" b="0"/>
            <wp:wrapSquare wrapText="bothSides"/>
            <wp:docPr id="20" name="" descr="_x0000_i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3228975" cy="1390650"/>
                    </a:xfrm>
                    <a:prstGeom prst="rect">
                      <a:avLst/>
                    </a:prstGeom>
                  </pic:spPr>
                </pic:pic>
              </a:graphicData>
            </a:graphic>
          </wp:anchor>
        </w:drawing>
      </w: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4D3631">
      <w:pPr>
        <w:spacing w:after="0"/>
        <w:ind w:left="150"/>
        <w:rPr>
          <w:lang w:eastAsia="zh-CN"/>
        </w:rPr>
      </w:pPr>
      <w:r>
        <w:rPr>
          <w:color w:val="000000"/>
          <w:lang w:eastAsia="zh-CN"/>
        </w:rPr>
        <w:t>A. </w:t>
      </w:r>
      <w:r>
        <w:rPr>
          <w:color w:val="000000"/>
          <w:lang w:eastAsia="zh-CN"/>
        </w:rPr>
        <w:t>图甲</w:t>
      </w:r>
      <w:r>
        <w:rPr>
          <w:color w:val="000000"/>
          <w:lang w:eastAsia="zh-CN"/>
        </w:rPr>
        <w:t>                                     B. </w:t>
      </w:r>
      <w:r>
        <w:rPr>
          <w:color w:val="000000"/>
          <w:lang w:eastAsia="zh-CN"/>
        </w:rPr>
        <w:t>图乙</w:t>
      </w:r>
      <w:r>
        <w:rPr>
          <w:color w:val="000000"/>
          <w:lang w:eastAsia="zh-CN"/>
        </w:rPr>
        <w:t>                                     C. </w:t>
      </w:r>
      <w:r>
        <w:rPr>
          <w:color w:val="000000"/>
          <w:lang w:eastAsia="zh-CN"/>
        </w:rPr>
        <w:t>图丙</w:t>
      </w:r>
      <w:r>
        <w:rPr>
          <w:color w:val="000000"/>
          <w:lang w:eastAsia="zh-CN"/>
        </w:rPr>
        <w:t>                                     D. </w:t>
      </w:r>
      <w:r>
        <w:rPr>
          <w:color w:val="000000"/>
          <w:lang w:eastAsia="zh-CN"/>
        </w:rPr>
        <w:t>图丁</w:t>
      </w:r>
    </w:p>
    <w:p w:rsidR="004D3631">
      <w:pPr>
        <w:spacing w:after="0"/>
        <w:rPr>
          <w:lang w:eastAsia="zh-CN"/>
        </w:rPr>
      </w:pPr>
      <w:r>
        <w:rPr>
          <w:color w:val="000000"/>
          <w:lang w:eastAsia="zh-CN"/>
        </w:rPr>
        <w:t>10.</w:t>
      </w:r>
      <w:r>
        <w:rPr>
          <w:color w:val="000000"/>
          <w:lang w:eastAsia="zh-CN"/>
        </w:rPr>
        <w:t>如图所提供信息的表述，错误的是（　　）</w:t>
      </w:r>
      <w:r>
        <w:rPr>
          <w:color w:val="000000"/>
          <w:lang w:eastAsia="zh-CN"/>
        </w:rPr>
        <w:t xml:space="preserve">  </w:t>
      </w:r>
    </w:p>
    <w:p w:rsidR="004D3631">
      <w:pPr>
        <w:spacing w:after="0"/>
        <w:rPr>
          <w:lang w:eastAsia="zh-CN"/>
        </w:rPr>
      </w:pPr>
      <w:r>
        <w:rPr>
          <w:noProof/>
          <w:lang w:eastAsia="zh-CN"/>
        </w:rPr>
        <w:drawing>
          <wp:anchor distT="0" distB="0" distL="114300" distR="114300" simplePos="0" relativeHeight="251663360" behindDoc="0" locked="0" layoutInCell="1" allowOverlap="1">
            <wp:simplePos x="0" y="0"/>
            <wp:positionH relativeFrom="column">
              <wp:posOffset>3810</wp:posOffset>
            </wp:positionH>
            <wp:positionV relativeFrom="paragraph">
              <wp:posOffset>80010</wp:posOffset>
            </wp:positionV>
            <wp:extent cx="3971925" cy="1019175"/>
            <wp:effectExtent l="19050" t="0" r="9525" b="0"/>
            <wp:wrapSquare wrapText="bothSides"/>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3971925" cy="1019175"/>
                    </a:xfrm>
                    <a:prstGeom prst="rect">
                      <a:avLst/>
                    </a:prstGeom>
                  </pic:spPr>
                </pic:pic>
              </a:graphicData>
            </a:graphic>
          </wp:anchor>
        </w:drawing>
      </w: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4D3631">
      <w:pPr>
        <w:spacing w:after="0"/>
        <w:ind w:left="150"/>
        <w:rPr>
          <w:lang w:eastAsia="zh-CN"/>
        </w:rPr>
      </w:pPr>
      <w:r>
        <w:rPr>
          <w:color w:val="000000"/>
          <w:lang w:eastAsia="zh-CN"/>
        </w:rPr>
        <w:t>A. </w:t>
      </w:r>
      <w:r>
        <w:rPr>
          <w:color w:val="000000"/>
          <w:lang w:eastAsia="zh-CN"/>
        </w:rPr>
        <w:t>图甲表示运动物体的质量</w:t>
      </w:r>
      <w:r>
        <w:rPr>
          <w:color w:val="000000"/>
          <w:lang w:eastAsia="zh-CN"/>
        </w:rPr>
        <w:t>m</w:t>
      </w:r>
      <w:r>
        <w:rPr>
          <w:color w:val="000000"/>
          <w:lang w:eastAsia="zh-CN"/>
        </w:rPr>
        <w:t>越大，其动能</w:t>
      </w:r>
      <w:r>
        <w:rPr>
          <w:color w:val="000000"/>
          <w:lang w:eastAsia="zh-CN"/>
        </w:rPr>
        <w:t>E</w:t>
      </w:r>
      <w:r>
        <w:rPr>
          <w:color w:val="000000"/>
          <w:lang w:eastAsia="zh-CN"/>
        </w:rPr>
        <w:t>越大</w:t>
      </w:r>
      <w:r>
        <w:rPr>
          <w:color w:val="000000"/>
          <w:lang w:eastAsia="zh-CN"/>
        </w:rPr>
        <w:t>   B. </w:t>
      </w:r>
      <w:r>
        <w:rPr>
          <w:color w:val="000000"/>
          <w:lang w:eastAsia="zh-CN"/>
        </w:rPr>
        <w:t>图乙表示物体正以</w:t>
      </w:r>
      <w:r>
        <w:rPr>
          <w:color w:val="000000"/>
          <w:lang w:eastAsia="zh-CN"/>
        </w:rPr>
        <w:t>8m/s</w:t>
      </w:r>
      <w:r>
        <w:rPr>
          <w:color w:val="000000"/>
          <w:lang w:eastAsia="zh-CN"/>
        </w:rPr>
        <w:t>的速度做匀速运动</w:t>
      </w:r>
      <w:r>
        <w:rPr>
          <w:lang w:eastAsia="zh-CN"/>
        </w:rPr>
        <w:br/>
      </w:r>
      <w:r>
        <w:rPr>
          <w:color w:val="000000"/>
          <w:lang w:eastAsia="zh-CN"/>
        </w:rPr>
        <w:t>C. </w:t>
      </w:r>
      <w:r>
        <w:rPr>
          <w:color w:val="000000"/>
          <w:lang w:eastAsia="zh-CN"/>
        </w:rPr>
        <w:t>图丙表示小灯泡的电阻值是固定不变的</w:t>
      </w:r>
      <w:r>
        <w:rPr>
          <w:color w:val="000000"/>
          <w:lang w:eastAsia="zh-CN"/>
        </w:rPr>
        <w:t>               </w:t>
      </w:r>
      <w:r w:rsidR="00E72FD3">
        <w:rPr>
          <w:rFonts w:hint="eastAsia"/>
          <w:color w:val="000000"/>
          <w:lang w:eastAsia="zh-CN"/>
        </w:rPr>
        <w:t xml:space="preserve">   </w:t>
      </w:r>
      <w:r>
        <w:rPr>
          <w:noProof/>
          <w:lang w:eastAsia="zh-CN"/>
        </w:rPr>
        <w:drawing>
          <wp:inline distT="0" distB="0" distL="0" distR="0">
            <wp:extent cx="9550"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图丁表示导体的长度</w:t>
      </w:r>
      <w:r>
        <w:rPr>
          <w:color w:val="000000"/>
          <w:lang w:eastAsia="zh-CN"/>
        </w:rPr>
        <w:t>l</w:t>
      </w:r>
      <w:r>
        <w:rPr>
          <w:color w:val="000000"/>
          <w:lang w:eastAsia="zh-CN"/>
        </w:rPr>
        <w:t>越长，其电阻</w:t>
      </w:r>
      <w:r>
        <w:rPr>
          <w:color w:val="000000"/>
          <w:lang w:eastAsia="zh-CN"/>
        </w:rPr>
        <w:t>R</w:t>
      </w:r>
      <w:r>
        <w:rPr>
          <w:color w:val="000000"/>
          <w:lang w:eastAsia="zh-CN"/>
        </w:rPr>
        <w:t>越大</w:t>
      </w:r>
    </w:p>
    <w:p w:rsidR="004D3631">
      <w:pPr>
        <w:spacing w:after="0"/>
        <w:rPr>
          <w:lang w:eastAsia="zh-CN"/>
        </w:rPr>
      </w:pPr>
      <w:r>
        <w:rPr>
          <w:color w:val="000000"/>
          <w:lang w:eastAsia="zh-CN"/>
        </w:rPr>
        <w:t>11.</w:t>
      </w:r>
      <w:r>
        <w:rPr>
          <w:color w:val="000000"/>
          <w:lang w:eastAsia="zh-CN"/>
        </w:rPr>
        <w:t>如图所示的四幅图中，符合安全用电做法的是</w:t>
      </w:r>
      <w:r w:rsidR="00E72FD3">
        <w:rPr>
          <w:color w:val="000000"/>
          <w:lang w:eastAsia="zh-CN"/>
        </w:rPr>
        <w:t>（</w:t>
      </w:r>
      <w:r w:rsidR="00E72FD3">
        <w:rPr>
          <w:rFonts w:hint="eastAsia"/>
          <w:color w:val="000000"/>
          <w:lang w:eastAsia="zh-CN"/>
        </w:rPr>
        <w:t xml:space="preserve">   </w:t>
      </w:r>
      <w:r w:rsidR="00E72FD3">
        <w:rPr>
          <w:color w:val="000000"/>
          <w:lang w:eastAsia="zh-CN"/>
        </w:rPr>
        <w:t>）</w:t>
      </w:r>
      <w:r>
        <w:rPr>
          <w:color w:val="000000"/>
          <w:lang w:eastAsia="zh-CN"/>
        </w:rPr>
        <w:t xml:space="preserve">          </w:t>
      </w:r>
    </w:p>
    <w:p w:rsidR="00E72FD3" w:rsidP="00E72FD3">
      <w:pPr>
        <w:spacing w:after="0"/>
        <w:ind w:left="150"/>
        <w:rPr>
          <w:rFonts w:hint="eastAsia"/>
          <w:color w:val="000000"/>
          <w:lang w:eastAsia="zh-CN"/>
        </w:rPr>
      </w:pPr>
      <w:r>
        <w:rPr>
          <w:color w:val="000000"/>
          <w:lang w:eastAsia="zh-CN"/>
        </w:rPr>
        <w:t>A. </w:t>
      </w:r>
      <w:r>
        <w:rPr>
          <w:noProof/>
          <w:lang w:eastAsia="zh-CN"/>
        </w:rPr>
        <w:drawing>
          <wp:inline distT="0" distB="0" distL="0" distR="0">
            <wp:extent cx="909888" cy="704850"/>
            <wp:effectExtent l="19050" t="0" r="4512"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912205" cy="706645"/>
                    </a:xfrm>
                    <a:prstGeom prst="rect">
                      <a:avLst/>
                    </a:prstGeom>
                  </pic:spPr>
                </pic:pic>
              </a:graphicData>
            </a:graphic>
          </wp:inline>
        </w:drawing>
      </w:r>
      <w:r>
        <w:rPr>
          <w:color w:val="000000"/>
          <w:lang w:eastAsia="zh-CN"/>
        </w:rPr>
        <w:t>               </w:t>
      </w:r>
      <w:r>
        <w:rPr>
          <w:rFonts w:hint="eastAsia"/>
          <w:color w:val="000000"/>
          <w:lang w:eastAsia="zh-CN"/>
        </w:rPr>
        <w:t xml:space="preserve">                           </w:t>
      </w:r>
      <w:r>
        <w:rPr>
          <w:color w:val="000000"/>
          <w:lang w:eastAsia="zh-CN"/>
        </w:rPr>
        <w:t>  </w:t>
      </w:r>
      <w:r>
        <w:rPr>
          <w:noProof/>
          <w:lang w:eastAsia="zh-CN"/>
        </w:rPr>
        <w:drawing>
          <wp:inline distT="0" distB="0" distL="0" distR="0">
            <wp:extent cx="9550"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B. </w:t>
      </w:r>
      <w:r>
        <w:rPr>
          <w:noProof/>
          <w:lang w:eastAsia="zh-CN"/>
        </w:rPr>
        <w:drawing>
          <wp:inline distT="0" distB="0" distL="0" distR="0">
            <wp:extent cx="1047308" cy="561975"/>
            <wp:effectExtent l="19050" t="0" r="442"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1049974" cy="563406"/>
                    </a:xfrm>
                    <a:prstGeom prst="rect">
                      <a:avLst/>
                    </a:prstGeom>
                  </pic:spPr>
                </pic:pic>
              </a:graphicData>
            </a:graphic>
          </wp:inline>
        </w:drawing>
      </w:r>
    </w:p>
    <w:p w:rsidR="00E72FD3" w:rsidP="00E72FD3">
      <w:pPr>
        <w:spacing w:after="0"/>
        <w:ind w:left="150"/>
        <w:rPr>
          <w:rFonts w:hint="eastAsia"/>
          <w:color w:val="000000"/>
          <w:lang w:eastAsia="zh-CN"/>
        </w:rPr>
      </w:pPr>
      <w:r>
        <w:rPr>
          <w:color w:val="000000"/>
          <w:lang w:eastAsia="zh-CN"/>
        </w:rPr>
        <w:t>用抹布擦拭亮着的脏灯泡</w:t>
      </w:r>
      <w:r>
        <w:rPr>
          <w:rFonts w:hint="eastAsia"/>
          <w:color w:val="000000"/>
          <w:lang w:eastAsia="zh-CN"/>
        </w:rPr>
        <w:t xml:space="preserve">                        </w:t>
      </w:r>
      <w:r w:rsidR="006A35C0">
        <w:rPr>
          <w:color w:val="000000"/>
          <w:lang w:eastAsia="zh-CN"/>
        </w:rPr>
        <w:t>试电笔的握法</w:t>
      </w:r>
      <w:r w:rsidR="006A35C0">
        <w:rPr>
          <w:color w:val="000000"/>
          <w:lang w:eastAsia="zh-CN"/>
        </w:rPr>
        <w:t>   </w:t>
      </w:r>
      <w:r w:rsidR="006A35C0">
        <w:rPr>
          <w:lang w:eastAsia="zh-CN"/>
        </w:rPr>
        <w:br/>
      </w:r>
    </w:p>
    <w:p w:rsidR="00E72FD3" w:rsidP="00E72FD3">
      <w:pPr>
        <w:spacing w:after="0"/>
        <w:ind w:left="150"/>
        <w:rPr>
          <w:rFonts w:hint="eastAsia"/>
          <w:color w:val="000000"/>
          <w:lang w:eastAsia="zh-CN"/>
        </w:rPr>
      </w:pPr>
      <w:r>
        <w:rPr>
          <w:color w:val="000000"/>
          <w:lang w:eastAsia="zh-CN"/>
        </w:rPr>
        <w:t>C. </w:t>
      </w:r>
      <w:r>
        <w:rPr>
          <w:noProof/>
          <w:lang w:eastAsia="zh-CN"/>
        </w:rPr>
        <w:drawing>
          <wp:inline distT="0" distB="0" distL="0" distR="0">
            <wp:extent cx="754380" cy="563397"/>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754380" cy="563397"/>
                    </a:xfrm>
                    <a:prstGeom prst="rect">
                      <a:avLst/>
                    </a:prstGeom>
                  </pic:spPr>
                </pic:pic>
              </a:graphicData>
            </a:graphic>
          </wp:inline>
        </w:drawing>
      </w:r>
      <w:r>
        <w:rPr>
          <w:color w:val="000000"/>
          <w:lang w:eastAsia="zh-CN"/>
        </w:rPr>
        <w:t>                     </w:t>
      </w:r>
      <w:r>
        <w:rPr>
          <w:rFonts w:hint="eastAsia"/>
          <w:color w:val="000000"/>
          <w:lang w:eastAsia="zh-CN"/>
        </w:rPr>
        <w:t xml:space="preserve">                           </w:t>
      </w:r>
      <w:r>
        <w:rPr>
          <w:color w:val="000000"/>
          <w:lang w:eastAsia="zh-CN"/>
        </w:rPr>
        <w:t> </w:t>
      </w:r>
      <w:r>
        <w:rPr>
          <w:noProof/>
          <w:lang w:eastAsia="zh-CN"/>
        </w:rPr>
        <w:drawing>
          <wp:inline distT="0" distB="0" distL="0" distR="0">
            <wp:extent cx="9550"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a:stretch>
                      <a:fillRect/>
                    </a:stretch>
                  </pic:blipFill>
                  <pic:spPr>
                    <a:xfrm>
                      <a:off x="0" y="0"/>
                      <a:ext cx="9550" cy="38202"/>
                    </a:xfrm>
                    <a:prstGeom prst="rect">
                      <a:avLst/>
                    </a:prstGeom>
                  </pic:spPr>
                </pic:pic>
              </a:graphicData>
            </a:graphic>
          </wp:inline>
        </w:drawing>
      </w:r>
      <w:r>
        <w:rPr>
          <w:color w:val="000000"/>
          <w:lang w:eastAsia="zh-CN"/>
        </w:rPr>
        <w:t>D. </w:t>
      </w:r>
      <w:r>
        <w:rPr>
          <w:noProof/>
          <w:lang w:eastAsia="zh-CN"/>
        </w:rPr>
        <w:drawing>
          <wp:inline distT="0" distB="0" distL="0" distR="0">
            <wp:extent cx="926262" cy="572948"/>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2" cstate="print"/>
                    <a:stretch>
                      <a:fillRect/>
                    </a:stretch>
                  </pic:blipFill>
                  <pic:spPr>
                    <a:xfrm>
                      <a:off x="0" y="0"/>
                      <a:ext cx="926262" cy="572948"/>
                    </a:xfrm>
                    <a:prstGeom prst="rect">
                      <a:avLst/>
                    </a:prstGeom>
                  </pic:spPr>
                </pic:pic>
              </a:graphicData>
            </a:graphic>
          </wp:inline>
        </w:drawing>
      </w:r>
    </w:p>
    <w:p w:rsidR="004D3631" w:rsidRPr="00E72FD3" w:rsidP="00E72FD3">
      <w:pPr>
        <w:spacing w:after="0"/>
        <w:ind w:left="150"/>
        <w:rPr>
          <w:color w:val="000000"/>
          <w:lang w:eastAsia="zh-CN"/>
        </w:rPr>
      </w:pPr>
      <w:r>
        <w:rPr>
          <w:color w:val="000000"/>
          <w:lang w:eastAsia="zh-CN"/>
        </w:rPr>
        <w:t>高压线下放风筝</w:t>
      </w:r>
      <w:r>
        <w:rPr>
          <w:color w:val="000000"/>
          <w:lang w:eastAsia="zh-CN"/>
        </w:rPr>
        <w:t>       </w:t>
      </w:r>
      <w:r>
        <w:rPr>
          <w:rFonts w:hint="eastAsia"/>
          <w:color w:val="000000"/>
          <w:lang w:eastAsia="zh-CN"/>
        </w:rPr>
        <w:t xml:space="preserve">                         </w:t>
      </w:r>
      <w:r w:rsidR="006A35C0">
        <w:rPr>
          <w:color w:val="000000"/>
          <w:lang w:eastAsia="zh-CN"/>
        </w:rPr>
        <w:t>多个大功率用电器同时使用一个插座</w:t>
      </w:r>
    </w:p>
    <w:p w:rsidR="004D3631" w:rsidRPr="00E72FD3">
      <w:pPr>
        <w:spacing w:after="0"/>
        <w:rPr>
          <w:lang w:eastAsia="zh-CN"/>
        </w:rPr>
      </w:pPr>
      <w:r>
        <w:rPr>
          <w:color w:val="000000"/>
          <w:lang w:eastAsia="zh-CN"/>
        </w:rPr>
        <w:t>12.</w:t>
      </w:r>
      <w:r>
        <w:rPr>
          <w:color w:val="000000"/>
          <w:lang w:eastAsia="zh-CN"/>
        </w:rPr>
        <w:t>下列设备中，利用电磁感应原理工作的是（</w:t>
      </w:r>
      <w:r w:rsidR="00E72FD3">
        <w:rPr>
          <w:rFonts w:hint="eastAsia"/>
          <w:color w:val="000000"/>
          <w:lang w:eastAsia="zh-CN"/>
        </w:rPr>
        <w:t xml:space="preserve">     </w:t>
      </w:r>
      <w:r>
        <w:rPr>
          <w:color w:val="000000"/>
          <w:lang w:eastAsia="zh-CN"/>
        </w:rPr>
        <w:t>）</w:t>
      </w:r>
    </w:p>
    <w:p w:rsidR="004D3631">
      <w:pPr>
        <w:spacing w:after="0"/>
        <w:ind w:left="150"/>
        <w:rPr>
          <w:lang w:eastAsia="zh-CN"/>
        </w:rPr>
      </w:pPr>
      <w:r>
        <w:rPr>
          <w:color w:val="000000"/>
          <w:lang w:eastAsia="zh-CN"/>
        </w:rPr>
        <w:t>A. </w:t>
      </w:r>
      <w:r>
        <w:rPr>
          <w:color w:val="000000"/>
          <w:lang w:eastAsia="zh-CN"/>
        </w:rPr>
        <w:t>发电机</w:t>
      </w:r>
      <w:r>
        <w:rPr>
          <w:color w:val="000000"/>
          <w:lang w:eastAsia="zh-CN"/>
        </w:rPr>
        <w:t>                              B. </w:t>
      </w:r>
      <w:r>
        <w:rPr>
          <w:color w:val="000000"/>
          <w:lang w:eastAsia="zh-CN"/>
        </w:rPr>
        <w:t>电风扇</w:t>
      </w:r>
      <w:r>
        <w:rPr>
          <w:color w:val="000000"/>
          <w:lang w:eastAsia="zh-CN"/>
        </w:rPr>
        <w:t>                              C. </w:t>
      </w:r>
      <w:r>
        <w:rPr>
          <w:color w:val="000000"/>
          <w:lang w:eastAsia="zh-CN"/>
        </w:rPr>
        <w:t>电热饮水机</w:t>
      </w:r>
      <w:r>
        <w:rPr>
          <w:color w:val="000000"/>
          <w:lang w:eastAsia="zh-CN"/>
        </w:rPr>
        <w:t>                              D. </w:t>
      </w:r>
      <w:r>
        <w:rPr>
          <w:color w:val="000000"/>
          <w:lang w:eastAsia="zh-CN"/>
        </w:rPr>
        <w:t>白炽灯</w:t>
      </w:r>
    </w:p>
    <w:p w:rsidR="004D3631">
      <w:pPr>
        <w:rPr>
          <w:lang w:eastAsia="zh-CN"/>
        </w:rPr>
      </w:pPr>
      <w:r>
        <w:rPr>
          <w:b/>
          <w:bCs/>
          <w:sz w:val="24"/>
          <w:szCs w:val="24"/>
          <w:lang w:eastAsia="zh-CN"/>
        </w:rPr>
        <w:t>二、多选题（共</w:t>
      </w:r>
      <w:r w:rsidR="00E72FD3">
        <w:rPr>
          <w:rFonts w:hint="eastAsia"/>
          <w:b/>
          <w:bCs/>
          <w:sz w:val="24"/>
          <w:szCs w:val="24"/>
          <w:lang w:eastAsia="zh-CN"/>
        </w:rPr>
        <w:t>4</w:t>
      </w:r>
      <w:r>
        <w:rPr>
          <w:b/>
          <w:bCs/>
          <w:sz w:val="24"/>
          <w:szCs w:val="24"/>
          <w:lang w:eastAsia="zh-CN"/>
        </w:rPr>
        <w:t>题；共</w:t>
      </w:r>
      <w:r w:rsidR="00E72FD3">
        <w:rPr>
          <w:rFonts w:hint="eastAsia"/>
          <w:b/>
          <w:bCs/>
          <w:sz w:val="24"/>
          <w:szCs w:val="24"/>
          <w:lang w:eastAsia="zh-CN"/>
        </w:rPr>
        <w:t>12</w:t>
      </w:r>
      <w:r>
        <w:rPr>
          <w:b/>
          <w:bCs/>
          <w:sz w:val="24"/>
          <w:szCs w:val="24"/>
          <w:lang w:eastAsia="zh-CN"/>
        </w:rPr>
        <w:t>分）</w:t>
      </w:r>
    </w:p>
    <w:p w:rsidR="00E72FD3" w:rsidRPr="00E72FD3" w:rsidP="00E72FD3">
      <w:pPr>
        <w:spacing w:after="0"/>
        <w:rPr>
          <w:rFonts w:hint="eastAsia"/>
          <w:lang w:eastAsia="zh-CN"/>
        </w:rPr>
      </w:pPr>
      <w:r>
        <w:rPr>
          <w:noProof/>
          <w:color w:val="000000"/>
          <w:lang w:eastAsia="zh-CN"/>
        </w:rPr>
        <w:drawing>
          <wp:anchor distT="0" distB="0" distL="114300" distR="114300" simplePos="0" relativeHeight="251664384" behindDoc="0" locked="0" layoutInCell="1" allowOverlap="1">
            <wp:simplePos x="0" y="0"/>
            <wp:positionH relativeFrom="column">
              <wp:posOffset>5099685</wp:posOffset>
            </wp:positionH>
            <wp:positionV relativeFrom="paragraph">
              <wp:posOffset>344170</wp:posOffset>
            </wp:positionV>
            <wp:extent cx="1085850" cy="1143000"/>
            <wp:effectExtent l="19050" t="0" r="0" b="0"/>
            <wp:wrapSquare wrapText="bothSides"/>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3" cstate="print"/>
                    <a:stretch>
                      <a:fillRect/>
                    </a:stretch>
                  </pic:blipFill>
                  <pic:spPr>
                    <a:xfrm>
                      <a:off x="0" y="0"/>
                      <a:ext cx="1085850" cy="1143000"/>
                    </a:xfrm>
                    <a:prstGeom prst="rect">
                      <a:avLst/>
                    </a:prstGeom>
                  </pic:spPr>
                </pic:pic>
              </a:graphicData>
            </a:graphic>
          </wp:anchor>
        </w:drawing>
      </w:r>
      <w:r w:rsidR="006A35C0">
        <w:rPr>
          <w:color w:val="000000"/>
          <w:lang w:eastAsia="zh-CN"/>
        </w:rPr>
        <w:t>13.</w:t>
      </w:r>
      <w:r w:rsidR="006A35C0">
        <w:rPr>
          <w:color w:val="000000"/>
          <w:lang w:eastAsia="zh-CN"/>
        </w:rPr>
        <w:t>如图所示，用相同的滑轮分别组成甲、乙两个滑轮组，分别把重力为</w:t>
      </w:r>
      <w:r w:rsidR="006A35C0">
        <w:rPr>
          <w:color w:val="000000"/>
          <w:lang w:eastAsia="zh-CN"/>
        </w:rPr>
        <w:t>G</w:t>
      </w:r>
      <w:r w:rsidR="006A35C0">
        <w:rPr>
          <w:color w:val="000000"/>
          <w:vertAlign w:val="subscript"/>
          <w:lang w:eastAsia="zh-CN"/>
        </w:rPr>
        <w:t>1</w:t>
      </w:r>
      <w:r w:rsidR="006A35C0">
        <w:rPr>
          <w:color w:val="000000"/>
          <w:lang w:eastAsia="zh-CN"/>
        </w:rPr>
        <w:t>、</w:t>
      </w:r>
      <w:r w:rsidR="006A35C0">
        <w:rPr>
          <w:color w:val="000000"/>
          <w:lang w:eastAsia="zh-CN"/>
        </w:rPr>
        <w:t>G</w:t>
      </w:r>
      <w:r w:rsidR="006A35C0">
        <w:rPr>
          <w:color w:val="000000"/>
          <w:vertAlign w:val="subscript"/>
          <w:lang w:eastAsia="zh-CN"/>
        </w:rPr>
        <w:t>2</w:t>
      </w:r>
      <w:r w:rsidR="006A35C0">
        <w:rPr>
          <w:color w:val="000000"/>
          <w:lang w:eastAsia="zh-CN"/>
        </w:rPr>
        <w:t>的重物匀速提升相同的高度</w:t>
      </w:r>
      <w:r w:rsidR="006A35C0">
        <w:rPr>
          <w:color w:val="000000"/>
          <w:lang w:eastAsia="zh-CN"/>
        </w:rPr>
        <w:t>h=2m</w:t>
      </w:r>
      <w:r w:rsidR="006A35C0">
        <w:rPr>
          <w:color w:val="000000"/>
          <w:lang w:eastAsia="zh-CN"/>
        </w:rPr>
        <w:t>．若不计绳重及摩擦，下列说法正确的是（</w:t>
      </w:r>
      <w:r w:rsidR="006A35C0">
        <w:rPr>
          <w:color w:val="000000"/>
          <w:lang w:eastAsia="zh-CN"/>
        </w:rPr>
        <w:t xml:space="preserve">    </w:t>
      </w:r>
      <w:r w:rsidR="006A35C0">
        <w:rPr>
          <w:color w:val="000000"/>
          <w:lang w:eastAsia="zh-CN"/>
        </w:rPr>
        <w:t>）</w:t>
      </w:r>
    </w:p>
    <w:p w:rsidR="00E72FD3">
      <w:pPr>
        <w:spacing w:after="0"/>
        <w:ind w:left="150"/>
        <w:rPr>
          <w:rFonts w:hint="eastAsia"/>
          <w:color w:val="000000"/>
          <w:lang w:eastAsia="zh-CN"/>
        </w:rPr>
      </w:pPr>
      <w:r>
        <w:rPr>
          <w:color w:val="000000"/>
          <w:lang w:eastAsia="zh-CN"/>
        </w:rPr>
        <w:t>A. </w:t>
      </w:r>
      <w:r>
        <w:rPr>
          <w:color w:val="000000"/>
          <w:lang w:eastAsia="zh-CN"/>
        </w:rPr>
        <w:t>若</w:t>
      </w:r>
      <w:r>
        <w:rPr>
          <w:color w:val="000000"/>
          <w:lang w:eastAsia="zh-CN"/>
        </w:rPr>
        <w:t>G</w:t>
      </w:r>
      <w:r>
        <w:rPr>
          <w:color w:val="000000"/>
          <w:vertAlign w:val="subscript"/>
          <w:lang w:eastAsia="zh-CN"/>
        </w:rPr>
        <w:t>1</w:t>
      </w:r>
      <w:r>
        <w:rPr>
          <w:color w:val="000000"/>
          <w:lang w:eastAsia="zh-CN"/>
        </w:rPr>
        <w:t>=</w:t>
      </w:r>
      <w:r>
        <w:rPr>
          <w:color w:val="000000"/>
          <w:lang w:eastAsia="zh-CN"/>
        </w:rPr>
        <w:t>G</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甲的机械效率大于乙的机械效率</w:t>
      </w:r>
      <w:r>
        <w:rPr>
          <w:color w:val="000000"/>
          <w:lang w:eastAsia="zh-CN"/>
        </w:rPr>
        <w:t>           </w:t>
      </w:r>
      <w:r>
        <w:rPr>
          <w:noProof/>
          <w:lang w:eastAsia="zh-CN"/>
        </w:rPr>
        <w:drawing>
          <wp:inline distT="0" distB="0" distL="0" distR="0">
            <wp:extent cx="1910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p>
    <w:p w:rsidR="00E72FD3">
      <w:pPr>
        <w:spacing w:after="0"/>
        <w:ind w:left="150"/>
        <w:rPr>
          <w:rFonts w:hint="eastAsia"/>
          <w:color w:val="000000"/>
          <w:lang w:eastAsia="zh-CN"/>
        </w:rPr>
      </w:pPr>
      <w:r>
        <w:rPr>
          <w:color w:val="000000"/>
          <w:lang w:eastAsia="zh-CN"/>
        </w:rPr>
        <w:t>B. </w:t>
      </w:r>
      <w:r>
        <w:rPr>
          <w:color w:val="000000"/>
          <w:lang w:eastAsia="zh-CN"/>
        </w:rPr>
        <w:t>若</w:t>
      </w:r>
      <w:r>
        <w:rPr>
          <w:color w:val="000000"/>
          <w:lang w:eastAsia="zh-CN"/>
        </w:rPr>
        <w:t>G</w:t>
      </w:r>
      <w:r>
        <w:rPr>
          <w:color w:val="000000"/>
          <w:vertAlign w:val="subscript"/>
          <w:lang w:eastAsia="zh-CN"/>
        </w:rPr>
        <w:t>1</w:t>
      </w:r>
      <w:r>
        <w:rPr>
          <w:color w:val="000000"/>
          <w:lang w:eastAsia="zh-CN"/>
        </w:rPr>
        <w:t>=240N</w:t>
      </w:r>
      <w:r>
        <w:rPr>
          <w:color w:val="000000"/>
          <w:lang w:eastAsia="zh-CN"/>
        </w:rPr>
        <w:t>，甲的机械效率为</w:t>
      </w:r>
      <w:r>
        <w:rPr>
          <w:color w:val="000000"/>
          <w:lang w:eastAsia="zh-CN"/>
        </w:rPr>
        <w:t>80%</w:t>
      </w:r>
      <w:r>
        <w:rPr>
          <w:color w:val="000000"/>
          <w:lang w:eastAsia="zh-CN"/>
        </w:rPr>
        <w:t>，则</w:t>
      </w:r>
      <w:r>
        <w:rPr>
          <w:color w:val="000000"/>
          <w:lang w:eastAsia="zh-CN"/>
        </w:rPr>
        <w:t>F</w:t>
      </w:r>
      <w:r>
        <w:rPr>
          <w:color w:val="000000"/>
          <w:vertAlign w:val="subscript"/>
          <w:lang w:eastAsia="zh-CN"/>
        </w:rPr>
        <w:t>1</w:t>
      </w:r>
      <w:r>
        <w:rPr>
          <w:color w:val="000000"/>
          <w:lang w:eastAsia="zh-CN"/>
        </w:rPr>
        <w:t>做的功是</w:t>
      </w:r>
      <w:r>
        <w:rPr>
          <w:color w:val="000000"/>
          <w:lang w:eastAsia="zh-CN"/>
        </w:rPr>
        <w:t>600J</w:t>
      </w:r>
      <w:r>
        <w:rPr>
          <w:lang w:eastAsia="zh-CN"/>
        </w:rPr>
        <w:br/>
      </w:r>
      <w:r>
        <w:rPr>
          <w:color w:val="000000"/>
          <w:lang w:eastAsia="zh-CN"/>
        </w:rPr>
        <w:t>C. </w:t>
      </w:r>
      <w:r>
        <w:rPr>
          <w:color w:val="000000"/>
          <w:lang w:eastAsia="zh-CN"/>
        </w:rPr>
        <w:t>若</w:t>
      </w:r>
      <w:r>
        <w:rPr>
          <w:color w:val="000000"/>
          <w:lang w:eastAsia="zh-CN"/>
        </w:rPr>
        <w:t>G</w:t>
      </w:r>
      <w:r>
        <w:rPr>
          <w:color w:val="000000"/>
          <w:vertAlign w:val="subscript"/>
          <w:lang w:eastAsia="zh-CN"/>
        </w:rPr>
        <w:t>1</w:t>
      </w:r>
      <w:r>
        <w:rPr>
          <w:color w:val="000000"/>
          <w:lang w:eastAsia="zh-CN"/>
        </w:rPr>
        <w:t>=</w:t>
      </w:r>
      <w:r>
        <w:rPr>
          <w:color w:val="000000"/>
          <w:lang w:eastAsia="zh-CN"/>
        </w:rPr>
        <w:t>G</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两滑轮组的机械效率相同</w:t>
      </w:r>
      <w:r>
        <w:rPr>
          <w:color w:val="000000"/>
          <w:lang w:eastAsia="zh-CN"/>
        </w:rPr>
        <w:t>                </w:t>
      </w:r>
    </w:p>
    <w:p w:rsidR="004D3631">
      <w:pPr>
        <w:spacing w:after="0"/>
        <w:ind w:left="150"/>
        <w:rPr>
          <w:lang w:eastAsia="zh-CN"/>
        </w:rPr>
      </w:pPr>
      <w:r>
        <w:rPr>
          <w:color w:val="000000"/>
          <w:lang w:eastAsia="zh-CN"/>
        </w:rPr>
        <w:t>D. </w:t>
      </w:r>
      <w:r>
        <w:rPr>
          <w:color w:val="000000"/>
          <w:lang w:eastAsia="zh-CN"/>
        </w:rPr>
        <w:t>若</w:t>
      </w:r>
      <w:r>
        <w:rPr>
          <w:color w:val="000000"/>
          <w:lang w:eastAsia="zh-CN"/>
        </w:rPr>
        <w:t>G</w:t>
      </w:r>
      <w:r>
        <w:rPr>
          <w:color w:val="000000"/>
          <w:vertAlign w:val="subscript"/>
          <w:lang w:eastAsia="zh-CN"/>
        </w:rPr>
        <w:t>1</w:t>
      </w:r>
      <w:r>
        <w:rPr>
          <w:color w:val="000000"/>
          <w:lang w:eastAsia="zh-CN"/>
        </w:rPr>
        <w:t>＞</w:t>
      </w:r>
      <w:r>
        <w:rPr>
          <w:color w:val="000000"/>
          <w:lang w:eastAsia="zh-CN"/>
        </w:rPr>
        <w:t>G</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两滑轮组的机械效率相同</w:t>
      </w:r>
    </w:p>
    <w:p w:rsidR="004D3631">
      <w:pPr>
        <w:spacing w:after="0"/>
        <w:rPr>
          <w:lang w:eastAsia="zh-CN"/>
        </w:rPr>
      </w:pPr>
      <w:r>
        <w:rPr>
          <w:color w:val="000000"/>
          <w:lang w:eastAsia="zh-CN"/>
        </w:rPr>
        <w:t>14.</w:t>
      </w:r>
      <w:r>
        <w:rPr>
          <w:color w:val="000000"/>
          <w:lang w:eastAsia="zh-CN"/>
        </w:rPr>
        <w:t>如图所示电路，电源电压不变，定值电阻</w:t>
      </w:r>
      <w:r>
        <w:rPr>
          <w:color w:val="000000"/>
          <w:lang w:eastAsia="zh-CN"/>
        </w:rPr>
        <w:t>R</w:t>
      </w:r>
      <w:r>
        <w:rPr>
          <w:color w:val="000000"/>
          <w:vertAlign w:val="subscript"/>
          <w:lang w:eastAsia="zh-CN"/>
        </w:rPr>
        <w:t>1</w:t>
      </w:r>
      <w:r>
        <w:rPr>
          <w:color w:val="000000"/>
          <w:lang w:eastAsia="zh-CN"/>
        </w:rPr>
        <w:t>＞</w:t>
      </w:r>
      <w:r>
        <w:rPr>
          <w:color w:val="000000"/>
          <w:lang w:eastAsia="zh-CN"/>
        </w:rPr>
        <w:t>R</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下列说法正确的是（</w:t>
      </w:r>
      <w:r>
        <w:rPr>
          <w:color w:val="000000"/>
          <w:lang w:eastAsia="zh-CN"/>
        </w:rPr>
        <w:t xml:space="preserve">   </w:t>
      </w:r>
      <w:r>
        <w:rPr>
          <w:color w:val="000000"/>
          <w:lang w:eastAsia="zh-CN"/>
        </w:rPr>
        <w:t>）</w:t>
      </w:r>
    </w:p>
    <w:p w:rsidR="004D3631">
      <w:pPr>
        <w:spacing w:after="0"/>
      </w:pPr>
      <w:r>
        <w:rPr>
          <w:noProof/>
          <w:lang w:eastAsia="zh-CN"/>
        </w:rPr>
        <w:drawing>
          <wp:anchor distT="0" distB="0" distL="114300" distR="114300" simplePos="0" relativeHeight="251665408" behindDoc="0" locked="0" layoutInCell="1" allowOverlap="1">
            <wp:simplePos x="0" y="0"/>
            <wp:positionH relativeFrom="column">
              <wp:posOffset>3810</wp:posOffset>
            </wp:positionH>
            <wp:positionV relativeFrom="paragraph">
              <wp:posOffset>90170</wp:posOffset>
            </wp:positionV>
            <wp:extent cx="1457325" cy="1209675"/>
            <wp:effectExtent l="19050" t="0" r="9525" b="0"/>
            <wp:wrapSquare wrapText="bothSides"/>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4" cstate="print"/>
                    <a:stretch>
                      <a:fillRect/>
                    </a:stretch>
                  </pic:blipFill>
                  <pic:spPr>
                    <a:xfrm>
                      <a:off x="0" y="0"/>
                      <a:ext cx="1457325" cy="1209675"/>
                    </a:xfrm>
                    <a:prstGeom prst="rect">
                      <a:avLst/>
                    </a:prstGeom>
                  </pic:spPr>
                </pic:pic>
              </a:graphicData>
            </a:graphic>
          </wp:anchor>
        </w:drawing>
      </w: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4D3631">
      <w:pPr>
        <w:spacing w:after="0"/>
        <w:ind w:left="150"/>
        <w:rPr>
          <w:lang w:eastAsia="zh-CN"/>
        </w:rPr>
      </w:pPr>
      <w:r>
        <w:rPr>
          <w:color w:val="000000"/>
          <w:lang w:eastAsia="zh-CN"/>
        </w:rPr>
        <w:t>A. </w:t>
      </w:r>
      <w:r>
        <w:rPr>
          <w:color w:val="000000"/>
          <w:lang w:eastAsia="zh-CN"/>
        </w:rPr>
        <w:t>闭合开关</w:t>
      </w:r>
      <w:r>
        <w:rPr>
          <w:color w:val="000000"/>
          <w:lang w:eastAsia="zh-CN"/>
        </w:rPr>
        <w:t>S</w:t>
      </w:r>
      <w:r>
        <w:rPr>
          <w:color w:val="000000"/>
          <w:lang w:eastAsia="zh-CN"/>
        </w:rPr>
        <w:t>，断开开关</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滑片</w:t>
      </w:r>
      <w:r>
        <w:rPr>
          <w:color w:val="000000"/>
          <w:lang w:eastAsia="zh-CN"/>
        </w:rPr>
        <w:t>P</w:t>
      </w:r>
      <w:r>
        <w:rPr>
          <w:color w:val="000000"/>
          <w:lang w:eastAsia="zh-CN"/>
        </w:rPr>
        <w:t>向左移，电压表</w:t>
      </w:r>
      <w:r>
        <w:rPr>
          <w:color w:val="000000"/>
          <w:lang w:eastAsia="zh-CN"/>
        </w:rPr>
        <w:t>V</w:t>
      </w:r>
      <w:r>
        <w:rPr>
          <w:color w:val="000000"/>
          <w:vertAlign w:val="subscript"/>
          <w:lang w:eastAsia="zh-CN"/>
        </w:rPr>
        <w:t>1</w:t>
      </w:r>
      <w:r>
        <w:rPr>
          <w:color w:val="000000"/>
          <w:lang w:eastAsia="zh-CN"/>
        </w:rPr>
        <w:t>与电流表示数的比值变大，电压表</w:t>
      </w:r>
      <w:r>
        <w:rPr>
          <w:color w:val="000000"/>
          <w:lang w:eastAsia="zh-CN"/>
        </w:rPr>
        <w:t>V</w:t>
      </w:r>
      <w:r>
        <w:rPr>
          <w:color w:val="000000"/>
          <w:vertAlign w:val="subscript"/>
          <w:lang w:eastAsia="zh-CN"/>
        </w:rPr>
        <w:t>2</w:t>
      </w:r>
      <w:r>
        <w:rPr>
          <w:color w:val="000000"/>
          <w:lang w:eastAsia="zh-CN"/>
        </w:rPr>
        <w:t>与电流表示数的比值变小</w:t>
      </w:r>
      <w:r>
        <w:rPr>
          <w:lang w:eastAsia="zh-CN"/>
        </w:rPr>
        <w:br/>
      </w:r>
      <w:r>
        <w:rPr>
          <w:color w:val="000000"/>
          <w:lang w:eastAsia="zh-CN"/>
        </w:rPr>
        <w:t>B. </w:t>
      </w:r>
      <w:r>
        <w:rPr>
          <w:color w:val="000000"/>
          <w:lang w:eastAsia="zh-CN"/>
        </w:rPr>
        <w:t>闭合开关</w:t>
      </w:r>
      <w:r>
        <w:rPr>
          <w:color w:val="000000"/>
          <w:lang w:eastAsia="zh-CN"/>
        </w:rPr>
        <w:t>S</w:t>
      </w:r>
      <w:r>
        <w:rPr>
          <w:color w:val="000000"/>
          <w:lang w:eastAsia="zh-CN"/>
        </w:rPr>
        <w:t>，断开开关</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滑片</w:t>
      </w:r>
      <w:r>
        <w:rPr>
          <w:color w:val="000000"/>
          <w:lang w:eastAsia="zh-CN"/>
        </w:rPr>
        <w:t>P</w:t>
      </w:r>
      <w:r>
        <w:rPr>
          <w:color w:val="000000"/>
          <w:lang w:eastAsia="zh-CN"/>
        </w:rPr>
        <w:t>向左移，电压表</w:t>
      </w:r>
      <w:r>
        <w:rPr>
          <w:color w:val="000000"/>
          <w:lang w:eastAsia="zh-CN"/>
        </w:rPr>
        <w:t>V</w:t>
      </w:r>
      <w:r>
        <w:rPr>
          <w:color w:val="000000"/>
          <w:vertAlign w:val="subscript"/>
          <w:lang w:eastAsia="zh-CN"/>
        </w:rPr>
        <w:t>1</w:t>
      </w:r>
      <w:r>
        <w:rPr>
          <w:color w:val="000000"/>
          <w:lang w:eastAsia="zh-CN"/>
        </w:rPr>
        <w:t>示数变化量大于电压表</w:t>
      </w:r>
      <w:r>
        <w:rPr>
          <w:color w:val="000000"/>
          <w:lang w:eastAsia="zh-CN"/>
        </w:rPr>
        <w:t>V</w:t>
      </w:r>
      <w:r>
        <w:rPr>
          <w:color w:val="000000"/>
          <w:vertAlign w:val="subscript"/>
          <w:lang w:eastAsia="zh-CN"/>
        </w:rPr>
        <w:t>2</w:t>
      </w:r>
      <w:r>
        <w:rPr>
          <w:color w:val="000000"/>
          <w:lang w:eastAsia="zh-CN"/>
        </w:rPr>
        <w:t>示数变化量</w:t>
      </w:r>
      <w:r>
        <w:rPr>
          <w:lang w:eastAsia="zh-CN"/>
        </w:rPr>
        <w:br/>
      </w:r>
      <w:r>
        <w:rPr>
          <w:color w:val="000000"/>
          <w:lang w:eastAsia="zh-CN"/>
        </w:rPr>
        <w:t>C. </w:t>
      </w:r>
      <w:r>
        <w:rPr>
          <w:color w:val="000000"/>
          <w:lang w:eastAsia="zh-CN"/>
        </w:rPr>
        <w:t>闭合开关</w:t>
      </w:r>
      <w:r>
        <w:rPr>
          <w:color w:val="000000"/>
          <w:lang w:eastAsia="zh-CN"/>
        </w:rPr>
        <w:t>S</w:t>
      </w:r>
      <w:r>
        <w:rPr>
          <w:color w:val="000000"/>
          <w:lang w:eastAsia="zh-CN"/>
        </w:rPr>
        <w:t>、</w:t>
      </w:r>
      <w:r>
        <w:rPr>
          <w:color w:val="000000"/>
          <w:lang w:eastAsia="zh-CN"/>
        </w:rPr>
        <w:t>S</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r>
        <w:rPr>
          <w:color w:val="000000"/>
          <w:lang w:eastAsia="zh-CN"/>
        </w:rPr>
        <w:t>断开开关</w:t>
      </w:r>
      <w:r>
        <w:rPr>
          <w:color w:val="000000"/>
          <w:lang w:eastAsia="zh-CN"/>
        </w:rPr>
        <w:t>S</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滑片</w:t>
      </w:r>
      <w:r>
        <w:rPr>
          <w:color w:val="000000"/>
          <w:lang w:eastAsia="zh-CN"/>
        </w:rPr>
        <w:t>P</w:t>
      </w:r>
      <w:r>
        <w:rPr>
          <w:color w:val="000000"/>
          <w:lang w:eastAsia="zh-CN"/>
        </w:rPr>
        <w:t>向左移，电压表</w:t>
      </w:r>
      <w:r>
        <w:rPr>
          <w:color w:val="000000"/>
          <w:lang w:eastAsia="zh-CN"/>
        </w:rPr>
        <w:t>V</w:t>
      </w:r>
      <w:r>
        <w:rPr>
          <w:color w:val="000000"/>
          <w:vertAlign w:val="subscript"/>
          <w:lang w:eastAsia="zh-CN"/>
        </w:rPr>
        <w:t>1</w:t>
      </w:r>
      <w:r>
        <w:rPr>
          <w:color w:val="000000"/>
          <w:lang w:eastAsia="zh-CN"/>
        </w:rPr>
        <w:t>示数变大，电压表</w:t>
      </w:r>
      <w:r>
        <w:rPr>
          <w:color w:val="000000"/>
          <w:lang w:eastAsia="zh-CN"/>
        </w:rPr>
        <w:t>V</w:t>
      </w:r>
      <w:r>
        <w:rPr>
          <w:color w:val="000000"/>
          <w:vertAlign w:val="subscript"/>
          <w:lang w:eastAsia="zh-CN"/>
        </w:rPr>
        <w:t>2</w:t>
      </w:r>
      <w:r>
        <w:rPr>
          <w:color w:val="000000"/>
          <w:lang w:eastAsia="zh-CN"/>
        </w:rPr>
        <w:t>示数不变，电流表示数变小</w:t>
      </w:r>
      <w:r>
        <w:rPr>
          <w:lang w:eastAsia="zh-CN"/>
        </w:rPr>
        <w:br/>
      </w:r>
      <w:r>
        <w:rPr>
          <w:color w:val="000000"/>
          <w:lang w:eastAsia="zh-CN"/>
        </w:rPr>
        <w:t>D. </w:t>
      </w:r>
      <w:r>
        <w:rPr>
          <w:color w:val="000000"/>
          <w:lang w:eastAsia="zh-CN"/>
        </w:rPr>
        <w:t>先闭合开关</w:t>
      </w:r>
      <w:r>
        <w:rPr>
          <w:color w:val="000000"/>
          <w:lang w:eastAsia="zh-CN"/>
        </w:rPr>
        <w:t>S</w:t>
      </w:r>
      <w:r>
        <w:rPr>
          <w:color w:val="000000"/>
          <w:lang w:eastAsia="zh-CN"/>
        </w:rPr>
        <w:t>、</w:t>
      </w:r>
      <w:r>
        <w:rPr>
          <w:color w:val="000000"/>
          <w:lang w:eastAsia="zh-CN"/>
        </w:rPr>
        <w:t>S</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r>
        <w:rPr>
          <w:color w:val="000000"/>
          <w:lang w:eastAsia="zh-CN"/>
        </w:rPr>
        <w:t>再闭合开关</w:t>
      </w:r>
      <w:r>
        <w:rPr>
          <w:color w:val="000000"/>
          <w:lang w:eastAsia="zh-CN"/>
        </w:rPr>
        <w:t>S</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电压表</w:t>
      </w:r>
      <w:r>
        <w:rPr>
          <w:color w:val="000000"/>
          <w:lang w:eastAsia="zh-CN"/>
        </w:rPr>
        <w:t>V</w:t>
      </w:r>
      <w:r>
        <w:rPr>
          <w:color w:val="000000"/>
          <w:vertAlign w:val="subscript"/>
          <w:lang w:eastAsia="zh-CN"/>
        </w:rPr>
        <w:t>1</w:t>
      </w:r>
      <w:r>
        <w:rPr>
          <w:color w:val="000000"/>
          <w:lang w:eastAsia="zh-CN"/>
        </w:rPr>
        <w:t>示数变小，电压表</w:t>
      </w:r>
      <w:r>
        <w:rPr>
          <w:color w:val="000000"/>
          <w:lang w:eastAsia="zh-CN"/>
        </w:rPr>
        <w:t>V</w:t>
      </w:r>
      <w:r>
        <w:rPr>
          <w:color w:val="000000"/>
          <w:vertAlign w:val="subscript"/>
          <w:lang w:eastAsia="zh-CN"/>
        </w:rPr>
        <w:t>2</w:t>
      </w:r>
      <w:r>
        <w:rPr>
          <w:color w:val="000000"/>
          <w:lang w:eastAsia="zh-CN"/>
        </w:rPr>
        <w:t>示数不变，电流表示数变大</w:t>
      </w:r>
    </w:p>
    <w:p w:rsidR="004D3631">
      <w:pPr>
        <w:spacing w:after="0"/>
        <w:rPr>
          <w:lang w:eastAsia="zh-CN"/>
        </w:rPr>
      </w:pPr>
      <w:r>
        <w:rPr>
          <w:color w:val="000000"/>
          <w:lang w:eastAsia="zh-CN"/>
        </w:rPr>
        <w:t>15.</w:t>
      </w:r>
      <w:r>
        <w:rPr>
          <w:color w:val="000000"/>
          <w:lang w:eastAsia="zh-CN"/>
        </w:rPr>
        <w:t>把标有</w:t>
      </w:r>
      <w:r>
        <w:rPr>
          <w:color w:val="000000"/>
          <w:lang w:eastAsia="zh-CN"/>
        </w:rPr>
        <w:t>“6V  3W"</w:t>
      </w:r>
      <w:r>
        <w:rPr>
          <w:color w:val="000000"/>
          <w:lang w:eastAsia="zh-CN"/>
        </w:rPr>
        <w:t>的小灯泡与最大阻值为</w:t>
      </w:r>
      <w:r>
        <w:rPr>
          <w:color w:val="000000"/>
          <w:lang w:eastAsia="zh-CN"/>
        </w:rPr>
        <w:t>100</w:t>
      </w:r>
      <w:r>
        <w:rPr>
          <w:color w:val="000000"/>
        </w:rPr>
        <w:t>Ω</w:t>
      </w:r>
      <w:r>
        <w:rPr>
          <w:color w:val="000000"/>
          <w:lang w:eastAsia="zh-CN"/>
        </w:rPr>
        <w:t>的滑动变阻器连接在电源两端电压恒为</w:t>
      </w:r>
      <w:r>
        <w:rPr>
          <w:color w:val="000000"/>
          <w:lang w:eastAsia="zh-CN"/>
        </w:rPr>
        <w:t>18V</w:t>
      </w:r>
      <w:r>
        <w:rPr>
          <w:color w:val="000000"/>
          <w:lang w:eastAsia="zh-CN"/>
        </w:rPr>
        <w:t>的电路中</w:t>
      </w:r>
      <w:r>
        <w:rPr>
          <w:color w:val="000000"/>
          <w:lang w:eastAsia="zh-CN"/>
        </w:rPr>
        <w:t>,</w:t>
      </w:r>
      <w:r>
        <w:rPr>
          <w:color w:val="000000"/>
          <w:lang w:eastAsia="zh-CN"/>
        </w:rPr>
        <w:t>电路的连接如图所示</w:t>
      </w:r>
      <w:r>
        <w:rPr>
          <w:color w:val="000000"/>
          <w:lang w:eastAsia="zh-CN"/>
        </w:rPr>
        <w:t>,</w:t>
      </w:r>
      <w:r>
        <w:rPr>
          <w:color w:val="000000"/>
          <w:lang w:eastAsia="zh-CN"/>
        </w:rPr>
        <w:t>电压表使用的量程为</w:t>
      </w:r>
      <w:r>
        <w:rPr>
          <w:color w:val="000000"/>
          <w:lang w:eastAsia="zh-CN"/>
        </w:rPr>
        <w:t>0~15V,</w:t>
      </w:r>
      <w:r>
        <w:rPr>
          <w:color w:val="000000"/>
          <w:lang w:eastAsia="zh-CN"/>
        </w:rPr>
        <w:t>电流表使用的量程为</w:t>
      </w:r>
      <w:r>
        <w:rPr>
          <w:color w:val="000000"/>
          <w:lang w:eastAsia="zh-CN"/>
        </w:rPr>
        <w:t>0-0.6A.</w:t>
      </w:r>
      <w:r>
        <w:rPr>
          <w:color w:val="000000"/>
          <w:lang w:eastAsia="zh-CN"/>
        </w:rPr>
        <w:t>要求闭合开关后两电表的示数均不超过所选量程</w:t>
      </w:r>
      <w:r>
        <w:rPr>
          <w:color w:val="000000"/>
          <w:lang w:eastAsia="zh-CN"/>
        </w:rPr>
        <w:t>,</w:t>
      </w:r>
      <w:r>
        <w:rPr>
          <w:color w:val="000000"/>
          <w:lang w:eastAsia="zh-CN"/>
        </w:rPr>
        <w:t>且灯泡两端电压不允许超过额定值</w:t>
      </w:r>
      <w:r>
        <w:rPr>
          <w:color w:val="000000"/>
          <w:lang w:eastAsia="zh-CN"/>
        </w:rPr>
        <w:t>(</w:t>
      </w:r>
      <w:r>
        <w:rPr>
          <w:color w:val="000000"/>
          <w:lang w:eastAsia="zh-CN"/>
        </w:rPr>
        <w:t>设灯丝电阻不变</w:t>
      </w:r>
      <w:r>
        <w:rPr>
          <w:color w:val="000000"/>
          <w:lang w:eastAsia="zh-CN"/>
        </w:rPr>
        <w:t>).</w:t>
      </w:r>
      <w:r>
        <w:rPr>
          <w:color w:val="000000"/>
          <w:lang w:eastAsia="zh-CN"/>
        </w:rPr>
        <w:t>下列说法正确的是（</w:t>
      </w:r>
      <w:r>
        <w:rPr>
          <w:color w:val="000000"/>
          <w:lang w:eastAsia="zh-CN"/>
        </w:rPr>
        <w:t xml:space="preserve">   </w:t>
      </w:r>
      <w:r>
        <w:rPr>
          <w:color w:val="000000"/>
          <w:lang w:eastAsia="zh-CN"/>
        </w:rPr>
        <w:t>）</w:t>
      </w:r>
    </w:p>
    <w:p w:rsidR="004D3631">
      <w:pPr>
        <w:spacing w:after="0"/>
      </w:pPr>
      <w:r>
        <w:rPr>
          <w:noProof/>
          <w:lang w:eastAsia="zh-CN"/>
        </w:rPr>
        <w:drawing>
          <wp:anchor distT="0" distB="0" distL="114300" distR="114300" simplePos="0" relativeHeight="251666432" behindDoc="0" locked="0" layoutInCell="1" allowOverlap="1">
            <wp:simplePos x="0" y="0"/>
            <wp:positionH relativeFrom="column">
              <wp:posOffset>3810</wp:posOffset>
            </wp:positionH>
            <wp:positionV relativeFrom="paragraph">
              <wp:posOffset>76835</wp:posOffset>
            </wp:positionV>
            <wp:extent cx="1619250" cy="1628775"/>
            <wp:effectExtent l="19050" t="0" r="0" b="0"/>
            <wp:wrapSquare wrapText="bothSides"/>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5" cstate="print"/>
                    <a:stretch>
                      <a:fillRect/>
                    </a:stretch>
                  </pic:blipFill>
                  <pic:spPr>
                    <a:xfrm>
                      <a:off x="0" y="0"/>
                      <a:ext cx="1619250" cy="1628775"/>
                    </a:xfrm>
                    <a:prstGeom prst="rect">
                      <a:avLst/>
                    </a:prstGeom>
                  </pic:spPr>
                </pic:pic>
              </a:graphicData>
            </a:graphic>
          </wp:anchor>
        </w:drawing>
      </w: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p>
    <w:p w:rsidR="00E72FD3">
      <w:pPr>
        <w:spacing w:after="0"/>
        <w:ind w:left="150"/>
        <w:rPr>
          <w:rFonts w:hint="eastAsia"/>
          <w:color w:val="000000"/>
          <w:lang w:eastAsia="zh-CN"/>
        </w:rPr>
      </w:pPr>
      <w:r>
        <w:rPr>
          <w:color w:val="000000"/>
          <w:lang w:eastAsia="zh-CN"/>
        </w:rPr>
        <w:t>A. </w:t>
      </w:r>
      <w:r>
        <w:rPr>
          <w:color w:val="000000"/>
          <w:lang w:eastAsia="zh-CN"/>
        </w:rPr>
        <w:t>滑动变阻器接入电路的电阻允许调节的范因是</w:t>
      </w:r>
      <w:r>
        <w:rPr>
          <w:color w:val="000000"/>
          <w:lang w:eastAsia="zh-CN"/>
        </w:rPr>
        <w:t>18~60</w:t>
      </w:r>
      <w:r>
        <w:rPr>
          <w:color w:val="000000"/>
        </w:rPr>
        <w:t>Ω</w:t>
      </w:r>
      <w:r>
        <w:rPr>
          <w:color w:val="000000"/>
          <w:lang w:eastAsia="zh-CN"/>
        </w:rPr>
        <w:t>           </w:t>
      </w:r>
      <w:r>
        <w:rPr>
          <w:noProof/>
          <w:lang w:eastAsia="zh-CN"/>
        </w:rPr>
        <w:drawing>
          <wp:inline distT="0" distB="0" distL="0" distR="0">
            <wp:extent cx="19101"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p>
    <w:p w:rsidR="00E72FD3">
      <w:pPr>
        <w:spacing w:after="0"/>
        <w:ind w:left="150"/>
        <w:rPr>
          <w:rFonts w:hint="eastAsia"/>
          <w:noProof/>
          <w:lang w:eastAsia="zh-CN"/>
        </w:rPr>
      </w:pPr>
      <w:r>
        <w:rPr>
          <w:color w:val="000000"/>
          <w:lang w:eastAsia="zh-CN"/>
        </w:rPr>
        <w:t>B. </w:t>
      </w:r>
      <w:r>
        <w:rPr>
          <w:color w:val="000000"/>
          <w:lang w:eastAsia="zh-CN"/>
        </w:rPr>
        <w:t>滑动变阻器滑片移动的过程中</w:t>
      </w:r>
      <w:r>
        <w:rPr>
          <w:color w:val="000000"/>
          <w:lang w:eastAsia="zh-CN"/>
        </w:rPr>
        <w:t>,</w:t>
      </w:r>
      <w:r>
        <w:rPr>
          <w:color w:val="000000"/>
          <w:lang w:eastAsia="zh-CN"/>
        </w:rPr>
        <w:t>电流表示数变化量的最大值为</w:t>
      </w:r>
      <w:r>
        <w:rPr>
          <w:color w:val="000000"/>
          <w:lang w:eastAsia="zh-CN"/>
        </w:rPr>
        <w:t>0.5A</w:t>
      </w:r>
      <w:r>
        <w:rPr>
          <w:lang w:eastAsia="zh-CN"/>
        </w:rPr>
        <w:br/>
      </w:r>
      <w:r>
        <w:rPr>
          <w:color w:val="000000"/>
          <w:lang w:eastAsia="zh-CN"/>
        </w:rPr>
        <w:t>C. </w:t>
      </w:r>
      <w:r>
        <w:rPr>
          <w:color w:val="000000"/>
          <w:lang w:eastAsia="zh-CN"/>
        </w:rPr>
        <w:t>小灯泡的电功率最小值为</w:t>
      </w:r>
      <w:r>
        <w:rPr>
          <w:color w:val="000000"/>
          <w:lang w:eastAsia="zh-CN"/>
        </w:rPr>
        <w:t>0.75W                         </w:t>
      </w:r>
    </w:p>
    <w:p w:rsidR="004D3631">
      <w:pPr>
        <w:spacing w:after="0"/>
        <w:ind w:left="150"/>
        <w:rPr>
          <w:lang w:eastAsia="zh-CN"/>
        </w:rPr>
      </w:pPr>
      <w:r>
        <w:rPr>
          <w:noProof/>
          <w:lang w:eastAsia="zh-CN"/>
        </w:rPr>
        <w:drawing>
          <wp:inline distT="0" distB="0" distL="0" distR="0">
            <wp:extent cx="28651" cy="3820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电路总功率的最大值为</w:t>
      </w:r>
      <w:r>
        <w:rPr>
          <w:color w:val="000000"/>
          <w:lang w:eastAsia="zh-CN"/>
        </w:rPr>
        <w:t>9W</w:t>
      </w:r>
    </w:p>
    <w:p w:rsidR="004D3631">
      <w:pPr>
        <w:rPr>
          <w:lang w:eastAsia="zh-CN"/>
        </w:rPr>
      </w:pPr>
      <w:r>
        <w:rPr>
          <w:b/>
          <w:bCs/>
          <w:sz w:val="24"/>
          <w:szCs w:val="24"/>
          <w:lang w:eastAsia="zh-CN"/>
        </w:rPr>
        <w:t>三、填空题（</w:t>
      </w:r>
      <w:r w:rsidR="00E72FD3">
        <w:rPr>
          <w:b/>
          <w:bCs/>
          <w:sz w:val="24"/>
          <w:szCs w:val="24"/>
          <w:lang w:eastAsia="zh-CN"/>
        </w:rPr>
        <w:t>每空</w:t>
      </w:r>
      <w:r w:rsidR="00E72FD3">
        <w:rPr>
          <w:b/>
          <w:bCs/>
          <w:sz w:val="24"/>
          <w:szCs w:val="24"/>
          <w:lang w:eastAsia="zh-CN"/>
        </w:rPr>
        <w:t>2</w:t>
      </w:r>
      <w:r w:rsidR="00E72FD3">
        <w:rPr>
          <w:b/>
          <w:bCs/>
          <w:sz w:val="24"/>
          <w:szCs w:val="24"/>
          <w:lang w:eastAsia="zh-CN"/>
        </w:rPr>
        <w:t>分</w:t>
      </w:r>
      <w:r>
        <w:rPr>
          <w:b/>
          <w:bCs/>
          <w:sz w:val="24"/>
          <w:szCs w:val="24"/>
          <w:lang w:eastAsia="zh-CN"/>
        </w:rPr>
        <w:t>；共</w:t>
      </w:r>
      <w:r w:rsidR="00E72FD3">
        <w:rPr>
          <w:rFonts w:hint="eastAsia"/>
          <w:b/>
          <w:bCs/>
          <w:sz w:val="24"/>
          <w:szCs w:val="24"/>
          <w:lang w:eastAsia="zh-CN"/>
        </w:rPr>
        <w:t>16</w:t>
      </w:r>
      <w:r>
        <w:rPr>
          <w:b/>
          <w:bCs/>
          <w:sz w:val="24"/>
          <w:szCs w:val="24"/>
          <w:lang w:eastAsia="zh-CN"/>
        </w:rPr>
        <w:t>分）</w:t>
      </w:r>
    </w:p>
    <w:p w:rsidR="004D3631">
      <w:pPr>
        <w:spacing w:after="0"/>
        <w:rPr>
          <w:lang w:eastAsia="zh-CN"/>
        </w:rPr>
      </w:pPr>
      <w:r>
        <w:rPr>
          <w:color w:val="000000"/>
          <w:lang w:eastAsia="zh-CN"/>
        </w:rPr>
        <w:t>16.</w:t>
      </w:r>
      <w:r>
        <w:rPr>
          <w:color w:val="000000"/>
          <w:lang w:eastAsia="zh-CN"/>
        </w:rPr>
        <w:t>如下图所示，它是</w:t>
      </w:r>
      <w:r>
        <w:rPr>
          <w:color w:val="000000"/>
          <w:lang w:eastAsia="zh-CN"/>
        </w:rPr>
        <w:t>________</w:t>
      </w:r>
      <w:r>
        <w:rPr>
          <w:color w:val="000000"/>
          <w:lang w:eastAsia="zh-CN"/>
        </w:rPr>
        <w:t>的简单装置示意图，是利用</w:t>
      </w:r>
      <w:r>
        <w:rPr>
          <w:color w:val="000000"/>
          <w:lang w:eastAsia="zh-CN"/>
        </w:rPr>
        <w:t>________</w:t>
      </w:r>
      <w:r>
        <w:rPr>
          <w:color w:val="000000"/>
          <w:lang w:eastAsia="zh-CN"/>
        </w:rPr>
        <w:t>现象工作的，工作过程中是把</w:t>
      </w:r>
      <w:r>
        <w:rPr>
          <w:color w:val="000000"/>
          <w:lang w:eastAsia="zh-CN"/>
        </w:rPr>
        <w:t>________</w:t>
      </w:r>
      <w:r>
        <w:rPr>
          <w:color w:val="000000"/>
          <w:lang w:eastAsia="zh-CN"/>
        </w:rPr>
        <w:t>能转化为</w:t>
      </w:r>
      <w:r>
        <w:rPr>
          <w:color w:val="000000"/>
          <w:lang w:eastAsia="zh-CN"/>
        </w:rPr>
        <w:t>________</w:t>
      </w:r>
      <w:r>
        <w:rPr>
          <w:color w:val="000000"/>
          <w:lang w:eastAsia="zh-CN"/>
        </w:rPr>
        <w:t>能。</w:t>
      </w:r>
      <w:r>
        <w:rPr>
          <w:lang w:eastAsia="zh-CN"/>
        </w:rPr>
        <w:br/>
      </w:r>
      <w:r>
        <w:rPr>
          <w:noProof/>
          <w:lang w:eastAsia="zh-CN"/>
        </w:rPr>
        <w:drawing>
          <wp:anchor distT="0" distB="0" distL="114300" distR="114300" simplePos="0" relativeHeight="251667456" behindDoc="0" locked="0" layoutInCell="1" allowOverlap="1">
            <wp:simplePos x="0" y="0"/>
            <wp:positionH relativeFrom="column">
              <wp:posOffset>3810</wp:posOffset>
            </wp:positionH>
            <wp:positionV relativeFrom="paragraph">
              <wp:posOffset>490855</wp:posOffset>
            </wp:positionV>
            <wp:extent cx="1895475" cy="962025"/>
            <wp:effectExtent l="19050" t="0" r="9525" b="0"/>
            <wp:wrapSquare wrapText="bothSides"/>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6" cstate="print"/>
                    <a:stretch>
                      <a:fillRect/>
                    </a:stretch>
                  </pic:blipFill>
                  <pic:spPr>
                    <a:xfrm>
                      <a:off x="0" y="0"/>
                      <a:ext cx="1895475" cy="962025"/>
                    </a:xfrm>
                    <a:prstGeom prst="rect">
                      <a:avLst/>
                    </a:prstGeom>
                  </pic:spPr>
                </pic:pic>
              </a:graphicData>
            </a:graphic>
          </wp:anchor>
        </w:drawing>
      </w:r>
    </w:p>
    <w:p w:rsidR="00E72FD3">
      <w:pPr>
        <w:spacing w:after="0"/>
        <w:rPr>
          <w:rFonts w:hint="eastAsia"/>
          <w:color w:val="000000"/>
          <w:lang w:eastAsia="zh-CN"/>
        </w:rPr>
      </w:pPr>
    </w:p>
    <w:p w:rsidR="00E72FD3">
      <w:pPr>
        <w:spacing w:after="0"/>
        <w:rPr>
          <w:rFonts w:hint="eastAsia"/>
          <w:color w:val="000000"/>
          <w:lang w:eastAsia="zh-CN"/>
        </w:rPr>
      </w:pPr>
    </w:p>
    <w:p w:rsidR="00E72FD3">
      <w:pPr>
        <w:spacing w:after="0"/>
        <w:rPr>
          <w:rFonts w:hint="eastAsia"/>
          <w:color w:val="000000"/>
          <w:lang w:eastAsia="zh-CN"/>
        </w:rPr>
      </w:pPr>
    </w:p>
    <w:p w:rsidR="00E72FD3">
      <w:pPr>
        <w:spacing w:after="0"/>
        <w:rPr>
          <w:rFonts w:hint="eastAsia"/>
          <w:color w:val="000000"/>
          <w:lang w:eastAsia="zh-CN"/>
        </w:rPr>
      </w:pPr>
    </w:p>
    <w:p w:rsidR="004D3631">
      <w:pPr>
        <w:spacing w:after="0"/>
        <w:rPr>
          <w:lang w:eastAsia="zh-CN"/>
        </w:rPr>
      </w:pPr>
      <w:r>
        <w:rPr>
          <w:color w:val="000000"/>
          <w:lang w:eastAsia="zh-CN"/>
        </w:rPr>
        <w:t>17.</w:t>
      </w:r>
      <w:r>
        <w:rPr>
          <w:color w:val="000000"/>
          <w:lang w:eastAsia="zh-CN"/>
        </w:rPr>
        <w:t>现有额定电压</w:t>
      </w:r>
      <w:r>
        <w:rPr>
          <w:color w:val="000000"/>
          <w:lang w:eastAsia="zh-CN"/>
        </w:rPr>
        <w:t>12V</w:t>
      </w:r>
      <w:r>
        <w:rPr>
          <w:color w:val="000000"/>
          <w:lang w:eastAsia="zh-CN"/>
        </w:rPr>
        <w:t>的电源，电压表（量程为</w:t>
      </w:r>
      <w:r>
        <w:rPr>
          <w:color w:val="000000"/>
          <w:lang w:eastAsia="zh-CN"/>
        </w:rPr>
        <w:t>3V</w:t>
      </w:r>
      <w:r>
        <w:rPr>
          <w:color w:val="000000"/>
          <w:lang w:eastAsia="zh-CN"/>
        </w:rPr>
        <w:t>、</w:t>
      </w:r>
      <w:r>
        <w:rPr>
          <w:color w:val="000000"/>
          <w:lang w:eastAsia="zh-CN"/>
        </w:rPr>
        <w:t>15V</w:t>
      </w:r>
      <w:r>
        <w:rPr>
          <w:color w:val="000000"/>
          <w:lang w:eastAsia="zh-CN"/>
        </w:rPr>
        <w:t>两档）、电流表（量程为</w:t>
      </w:r>
      <w:r>
        <w:rPr>
          <w:color w:val="000000"/>
          <w:lang w:eastAsia="zh-CN"/>
        </w:rPr>
        <w:t>0.6A</w:t>
      </w:r>
      <w:r>
        <w:rPr>
          <w:color w:val="000000"/>
          <w:lang w:eastAsia="zh-CN"/>
        </w:rPr>
        <w:t>、</w:t>
      </w:r>
      <w:r>
        <w:rPr>
          <w:color w:val="000000"/>
          <w:lang w:eastAsia="zh-CN"/>
        </w:rPr>
        <w:t>3A</w:t>
      </w:r>
      <w:r>
        <w:rPr>
          <w:color w:val="000000"/>
          <w:lang w:eastAsia="zh-CN"/>
        </w:rPr>
        <w:t>两档）各一个．为了较为准确地测定额定电压为</w:t>
      </w:r>
      <w:r>
        <w:rPr>
          <w:color w:val="000000"/>
          <w:lang w:eastAsia="zh-CN"/>
        </w:rPr>
        <w:t>3.8V</w:t>
      </w:r>
      <w:r>
        <w:rPr>
          <w:color w:val="000000"/>
          <w:lang w:eastAsia="zh-CN"/>
        </w:rPr>
        <w:t>的小灯泡在正常工作状态下的电阻值，设计了如图（甲）所示的电路图，图中滑动变阻器</w:t>
      </w:r>
      <w:r>
        <w:rPr>
          <w:color w:val="000000"/>
          <w:lang w:eastAsia="zh-CN"/>
        </w:rPr>
        <w:t>R′</w:t>
      </w:r>
      <w:r>
        <w:rPr>
          <w:color w:val="000000"/>
          <w:lang w:eastAsia="zh-CN"/>
        </w:rPr>
        <w:t>的作用是</w:t>
      </w:r>
      <w:r>
        <w:rPr>
          <w:color w:val="000000"/>
          <w:lang w:eastAsia="zh-CN"/>
        </w:rPr>
        <w:t>________</w:t>
      </w:r>
      <w:r>
        <w:rPr>
          <w:color w:val="000000"/>
          <w:lang w:eastAsia="zh-CN"/>
        </w:rPr>
        <w:t>．请在图（乙）中以笔画线代替导线将电路连接完整，要求图中滑动变阻器接入电路阻值最大</w:t>
      </w:r>
      <w:r>
        <w:rPr>
          <w:color w:val="000000"/>
          <w:lang w:eastAsia="zh-CN"/>
        </w:rPr>
        <w:t>________</w:t>
      </w:r>
      <w:r>
        <w:rPr>
          <w:color w:val="000000"/>
          <w:lang w:eastAsia="zh-CN"/>
        </w:rPr>
        <w:t>．实验中电压表的读数为</w:t>
      </w:r>
      <w:r>
        <w:rPr>
          <w:color w:val="000000"/>
          <w:lang w:eastAsia="zh-CN"/>
        </w:rPr>
        <w:t>U</w:t>
      </w:r>
      <w:r>
        <w:rPr>
          <w:color w:val="000000"/>
          <w:lang w:eastAsia="zh-CN"/>
        </w:rPr>
        <w:t>，电流表的读数为</w:t>
      </w:r>
      <w:r>
        <w:rPr>
          <w:color w:val="000000"/>
          <w:lang w:eastAsia="zh-CN"/>
        </w:rPr>
        <w:t>I</w:t>
      </w:r>
      <w:r>
        <w:rPr>
          <w:color w:val="000000"/>
          <w:lang w:eastAsia="zh-CN"/>
        </w:rPr>
        <w:t>，定值电阻阻值为</w:t>
      </w:r>
      <w:r>
        <w:rPr>
          <w:color w:val="000000"/>
          <w:lang w:eastAsia="zh-CN"/>
        </w:rPr>
        <w:t>R</w:t>
      </w:r>
      <w:r>
        <w:rPr>
          <w:color w:val="000000"/>
          <w:lang w:eastAsia="zh-CN"/>
        </w:rPr>
        <w:t>，则小灯泡的电阻值</w:t>
      </w:r>
      <w:r>
        <w:rPr>
          <w:color w:val="000000"/>
          <w:lang w:eastAsia="zh-CN"/>
        </w:rPr>
        <w:t>R</w:t>
      </w:r>
      <w:r>
        <w:rPr>
          <w:color w:val="000000"/>
          <w:vertAlign w:val="subscript"/>
          <w:lang w:eastAsia="zh-CN"/>
        </w:rPr>
        <w:t>L</w:t>
      </w:r>
      <w:r>
        <w:rPr>
          <w:color w:val="000000"/>
          <w:lang w:eastAsia="zh-CN"/>
        </w:rPr>
        <w:t>可表示为</w:t>
      </w:r>
      <w:r>
        <w:rPr>
          <w:color w:val="000000"/>
          <w:lang w:eastAsia="zh-CN"/>
        </w:rPr>
        <w:t>________</w:t>
      </w:r>
      <w:r>
        <w:rPr>
          <w:color w:val="000000"/>
          <w:lang w:eastAsia="zh-CN"/>
        </w:rPr>
        <w:t>．</w:t>
      </w:r>
      <w:r>
        <w:rPr>
          <w:color w:val="000000"/>
          <w:lang w:eastAsia="zh-CN"/>
        </w:rPr>
        <w:t xml:space="preserve">  </w:t>
      </w:r>
    </w:p>
    <w:p w:rsidR="004D3631">
      <w:pPr>
        <w:spacing w:after="0"/>
        <w:rPr>
          <w:lang w:eastAsia="zh-CN"/>
        </w:rPr>
      </w:pPr>
      <w:r>
        <w:rPr>
          <w:noProof/>
          <w:lang w:eastAsia="zh-CN"/>
        </w:rPr>
        <w:drawing>
          <wp:anchor distT="0" distB="0" distL="114300" distR="114300" simplePos="0" relativeHeight="251668480" behindDoc="0" locked="0" layoutInCell="1" allowOverlap="1">
            <wp:simplePos x="0" y="0"/>
            <wp:positionH relativeFrom="column">
              <wp:posOffset>3810</wp:posOffset>
            </wp:positionH>
            <wp:positionV relativeFrom="paragraph">
              <wp:posOffset>86360</wp:posOffset>
            </wp:positionV>
            <wp:extent cx="3609975" cy="1209675"/>
            <wp:effectExtent l="19050" t="0" r="9525" b="0"/>
            <wp:wrapSquare wrapText="bothSides"/>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7" cstate="print"/>
                    <a:stretch>
                      <a:fillRect/>
                    </a:stretch>
                  </pic:blipFill>
                  <pic:spPr>
                    <a:xfrm>
                      <a:off x="0" y="0"/>
                      <a:ext cx="3609975" cy="1209675"/>
                    </a:xfrm>
                    <a:prstGeom prst="rect">
                      <a:avLst/>
                    </a:prstGeom>
                  </pic:spPr>
                </pic:pic>
              </a:graphicData>
            </a:graphic>
          </wp:anchor>
        </w:drawing>
      </w:r>
    </w:p>
    <w:p w:rsidR="00E72FD3">
      <w:pPr>
        <w:spacing w:after="0"/>
        <w:rPr>
          <w:rFonts w:hint="eastAsia"/>
          <w:color w:val="000000"/>
          <w:lang w:eastAsia="zh-CN"/>
        </w:rPr>
      </w:pPr>
    </w:p>
    <w:p w:rsidR="00E72FD3">
      <w:pPr>
        <w:spacing w:after="0"/>
        <w:rPr>
          <w:rFonts w:hint="eastAsia"/>
          <w:color w:val="000000"/>
          <w:lang w:eastAsia="zh-CN"/>
        </w:rPr>
      </w:pPr>
    </w:p>
    <w:p w:rsidR="00E72FD3">
      <w:pPr>
        <w:spacing w:after="0"/>
        <w:rPr>
          <w:rFonts w:hint="eastAsia"/>
          <w:color w:val="000000"/>
          <w:lang w:eastAsia="zh-CN"/>
        </w:rPr>
      </w:pPr>
    </w:p>
    <w:p w:rsidR="00E72FD3">
      <w:pPr>
        <w:spacing w:after="0"/>
        <w:rPr>
          <w:rFonts w:hint="eastAsia"/>
          <w:color w:val="000000"/>
          <w:lang w:eastAsia="zh-CN"/>
        </w:rPr>
      </w:pPr>
    </w:p>
    <w:p w:rsidR="00E72FD3">
      <w:pPr>
        <w:spacing w:after="0"/>
        <w:rPr>
          <w:rFonts w:hint="eastAsia"/>
          <w:color w:val="000000"/>
          <w:lang w:eastAsia="zh-CN"/>
        </w:rPr>
      </w:pPr>
    </w:p>
    <w:p w:rsidR="004D3631">
      <w:pPr>
        <w:spacing w:after="0"/>
        <w:rPr>
          <w:lang w:eastAsia="zh-CN"/>
        </w:rPr>
      </w:pPr>
      <w:r>
        <w:rPr>
          <w:color w:val="000000"/>
          <w:lang w:eastAsia="zh-CN"/>
        </w:rPr>
        <w:t>18.</w:t>
      </w:r>
      <w:r>
        <w:rPr>
          <w:color w:val="000000"/>
          <w:lang w:eastAsia="zh-CN"/>
        </w:rPr>
        <w:t>能源危机是全球性问题，开发和利用太阳能是解决能源危机的有效途径之一。太阳能实际上是无限的，灼热的太阳内部原子之间的热碰撞使</w:t>
      </w:r>
      <w:r>
        <w:rPr>
          <w:color w:val="000000"/>
          <w:lang w:eastAsia="zh-CN"/>
        </w:rPr>
        <w:t>________</w:t>
      </w:r>
      <w:r>
        <w:rPr>
          <w:color w:val="000000"/>
          <w:lang w:eastAsia="zh-CN"/>
        </w:rPr>
        <w:t>（填</w:t>
      </w:r>
      <w:r>
        <w:rPr>
          <w:color w:val="000000"/>
          <w:lang w:eastAsia="zh-CN"/>
        </w:rPr>
        <w:t>“</w:t>
      </w:r>
      <w:r>
        <w:rPr>
          <w:color w:val="000000"/>
          <w:lang w:eastAsia="zh-CN"/>
        </w:rPr>
        <w:t>裂变</w:t>
      </w:r>
      <w:r>
        <w:rPr>
          <w:color w:val="000000"/>
          <w:lang w:eastAsia="zh-CN"/>
        </w:rPr>
        <w:t>”</w:t>
      </w:r>
      <w:r>
        <w:rPr>
          <w:color w:val="000000"/>
          <w:lang w:eastAsia="zh-CN"/>
        </w:rPr>
        <w:t>或</w:t>
      </w:r>
      <w:r>
        <w:rPr>
          <w:color w:val="000000"/>
          <w:lang w:eastAsia="zh-CN"/>
        </w:rPr>
        <w:t>“</w:t>
      </w:r>
      <w:r>
        <w:rPr>
          <w:color w:val="000000"/>
          <w:lang w:eastAsia="zh-CN"/>
        </w:rPr>
        <w:t>聚变</w:t>
      </w:r>
      <w:r>
        <w:rPr>
          <w:color w:val="000000"/>
          <w:lang w:eastAsia="zh-CN"/>
        </w:rPr>
        <w:t>”</w:t>
      </w:r>
      <w:r>
        <w:rPr>
          <w:color w:val="000000"/>
          <w:lang w:eastAsia="zh-CN"/>
        </w:rPr>
        <w:t>）反应激烈地进行，从而辐射出巨大的光和热。</w:t>
      </w:r>
      <w:r>
        <w:rPr>
          <w:color w:val="000000"/>
          <w:lang w:eastAsia="zh-CN"/>
        </w:rPr>
        <w:t xml:space="preserve">    </w:t>
      </w:r>
    </w:p>
    <w:p w:rsidR="004D3631">
      <w:pPr>
        <w:rPr>
          <w:lang w:eastAsia="zh-CN"/>
        </w:rPr>
      </w:pPr>
      <w:r>
        <w:rPr>
          <w:b/>
          <w:bCs/>
          <w:sz w:val="24"/>
          <w:szCs w:val="24"/>
          <w:lang w:eastAsia="zh-CN"/>
        </w:rPr>
        <w:t>四、作图题（</w:t>
      </w:r>
      <w:r w:rsidR="00E72FD3">
        <w:rPr>
          <w:b/>
          <w:bCs/>
          <w:sz w:val="24"/>
          <w:szCs w:val="24"/>
          <w:lang w:eastAsia="zh-CN"/>
        </w:rPr>
        <w:t>每个</w:t>
      </w:r>
      <w:r w:rsidR="00E72FD3">
        <w:rPr>
          <w:b/>
          <w:bCs/>
          <w:sz w:val="24"/>
          <w:szCs w:val="24"/>
          <w:lang w:eastAsia="zh-CN"/>
        </w:rPr>
        <w:t>4</w:t>
      </w:r>
      <w:r w:rsidR="00E72FD3">
        <w:rPr>
          <w:b/>
          <w:bCs/>
          <w:sz w:val="24"/>
          <w:szCs w:val="24"/>
          <w:lang w:eastAsia="zh-CN"/>
        </w:rPr>
        <w:t>分</w:t>
      </w:r>
      <w:r>
        <w:rPr>
          <w:b/>
          <w:bCs/>
          <w:sz w:val="24"/>
          <w:szCs w:val="24"/>
          <w:lang w:eastAsia="zh-CN"/>
        </w:rPr>
        <w:t>；共</w:t>
      </w:r>
      <w:r w:rsidR="00E72FD3">
        <w:rPr>
          <w:rFonts w:hint="eastAsia"/>
          <w:b/>
          <w:bCs/>
          <w:sz w:val="24"/>
          <w:szCs w:val="24"/>
          <w:lang w:eastAsia="zh-CN"/>
        </w:rPr>
        <w:t>8</w:t>
      </w:r>
      <w:r>
        <w:rPr>
          <w:b/>
          <w:bCs/>
          <w:sz w:val="24"/>
          <w:szCs w:val="24"/>
          <w:lang w:eastAsia="zh-CN"/>
        </w:rPr>
        <w:t>分）</w:t>
      </w:r>
    </w:p>
    <w:p w:rsidR="004D3631">
      <w:pPr>
        <w:spacing w:after="0"/>
        <w:rPr>
          <w:lang w:eastAsia="zh-CN"/>
        </w:rPr>
      </w:pPr>
      <w:r>
        <w:rPr>
          <w:color w:val="000000"/>
          <w:lang w:eastAsia="zh-CN"/>
        </w:rPr>
        <w:t>19.</w:t>
      </w:r>
      <w:r>
        <w:rPr>
          <w:color w:val="000000"/>
          <w:lang w:eastAsia="zh-CN"/>
        </w:rPr>
        <w:t>如图忽略空气阻力画出质量为</w:t>
      </w:r>
      <w:r>
        <w:rPr>
          <w:color w:val="000000"/>
          <w:lang w:eastAsia="zh-CN"/>
        </w:rPr>
        <w:t>1Kg</w:t>
      </w:r>
      <w:r>
        <w:rPr>
          <w:color w:val="000000"/>
          <w:lang w:eastAsia="zh-CN"/>
        </w:rPr>
        <w:t>的篮球在空中飞行时的受力示意图．</w:t>
      </w:r>
    </w:p>
    <w:p w:rsidR="004D3631">
      <w:pPr>
        <w:spacing w:after="0"/>
      </w:pPr>
      <w:r>
        <w:rPr>
          <w:noProof/>
          <w:lang w:eastAsia="zh-CN"/>
        </w:rPr>
        <w:drawing>
          <wp:anchor distT="0" distB="0" distL="114300" distR="114300" simplePos="0" relativeHeight="251669504" behindDoc="0" locked="0" layoutInCell="1" allowOverlap="1">
            <wp:simplePos x="0" y="0"/>
            <wp:positionH relativeFrom="column">
              <wp:posOffset>3810</wp:posOffset>
            </wp:positionH>
            <wp:positionV relativeFrom="paragraph">
              <wp:posOffset>71120</wp:posOffset>
            </wp:positionV>
            <wp:extent cx="1076325" cy="657225"/>
            <wp:effectExtent l="19050" t="0" r="9525" b="0"/>
            <wp:wrapSquare wrapText="bothSides"/>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8" cstate="print"/>
                    <a:stretch>
                      <a:fillRect/>
                    </a:stretch>
                  </pic:blipFill>
                  <pic:spPr>
                    <a:xfrm>
                      <a:off x="0" y="0"/>
                      <a:ext cx="1076325" cy="657225"/>
                    </a:xfrm>
                    <a:prstGeom prst="rect">
                      <a:avLst/>
                    </a:prstGeom>
                  </pic:spPr>
                </pic:pic>
              </a:graphicData>
            </a:graphic>
          </wp:anchor>
        </w:drawing>
      </w:r>
    </w:p>
    <w:p w:rsidR="00B90360">
      <w:pPr>
        <w:spacing w:after="0"/>
        <w:rPr>
          <w:rFonts w:hint="eastAsia"/>
          <w:color w:val="000000"/>
          <w:lang w:eastAsia="zh-CN"/>
        </w:rPr>
      </w:pPr>
    </w:p>
    <w:p w:rsidR="00B90360">
      <w:pPr>
        <w:spacing w:after="0"/>
        <w:rPr>
          <w:rFonts w:hint="eastAsia"/>
          <w:color w:val="000000"/>
          <w:lang w:eastAsia="zh-CN"/>
        </w:rPr>
      </w:pPr>
    </w:p>
    <w:p w:rsidR="00B90360">
      <w:pPr>
        <w:spacing w:after="0"/>
        <w:rPr>
          <w:rFonts w:hint="eastAsia"/>
          <w:color w:val="000000"/>
          <w:lang w:eastAsia="zh-CN"/>
        </w:rPr>
      </w:pPr>
    </w:p>
    <w:p w:rsidR="004D3631">
      <w:pPr>
        <w:spacing w:after="0"/>
        <w:rPr>
          <w:lang w:eastAsia="zh-CN"/>
        </w:rPr>
      </w:pPr>
      <w:r>
        <w:rPr>
          <w:color w:val="000000"/>
          <w:lang w:eastAsia="zh-CN"/>
        </w:rPr>
        <w:t>20.</w:t>
      </w:r>
      <w:r>
        <w:rPr>
          <w:color w:val="000000"/>
          <w:lang w:eastAsia="zh-CN"/>
        </w:rPr>
        <w:t>物体</w:t>
      </w:r>
      <w:r>
        <w:rPr>
          <w:color w:val="000000"/>
          <w:lang w:eastAsia="zh-CN"/>
        </w:rPr>
        <w:t>AB</w:t>
      </w:r>
      <w:r>
        <w:rPr>
          <w:color w:val="000000"/>
          <w:lang w:eastAsia="zh-CN"/>
        </w:rPr>
        <w:t>放在平面镜前，请在图中画出它经平面镜所成的像。</w:t>
      </w:r>
      <w:r>
        <w:rPr>
          <w:color w:val="000000"/>
          <w:lang w:eastAsia="zh-CN"/>
        </w:rPr>
        <w:t xml:space="preserve">  </w:t>
      </w:r>
    </w:p>
    <w:p w:rsidR="004D3631">
      <w:pPr>
        <w:spacing w:after="0"/>
        <w:rPr>
          <w:lang w:eastAsia="zh-CN"/>
        </w:rPr>
      </w:pPr>
      <w:r>
        <w:rPr>
          <w:color w:val="000000"/>
          <w:lang w:eastAsia="zh-CN"/>
        </w:rPr>
        <w:t xml:space="preserve"> </w:t>
      </w:r>
      <w:r>
        <w:rPr>
          <w:noProof/>
          <w:lang w:eastAsia="zh-CN"/>
        </w:rPr>
        <w:drawing>
          <wp:anchor distT="0" distB="0" distL="114300" distR="114300" simplePos="0" relativeHeight="251670528" behindDoc="0" locked="0" layoutInCell="1" allowOverlap="1">
            <wp:simplePos x="0" y="0"/>
            <wp:positionH relativeFrom="column">
              <wp:posOffset>70485</wp:posOffset>
            </wp:positionH>
            <wp:positionV relativeFrom="paragraph">
              <wp:posOffset>92075</wp:posOffset>
            </wp:positionV>
            <wp:extent cx="847725" cy="1200150"/>
            <wp:effectExtent l="19050" t="0" r="9525" b="0"/>
            <wp:wrapSquare wrapText="bothSides"/>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9" cstate="print"/>
                    <a:stretch>
                      <a:fillRect/>
                    </a:stretch>
                  </pic:blipFill>
                  <pic:spPr>
                    <a:xfrm>
                      <a:off x="0" y="0"/>
                      <a:ext cx="847725" cy="1200150"/>
                    </a:xfrm>
                    <a:prstGeom prst="rect">
                      <a:avLst/>
                    </a:prstGeom>
                  </pic:spPr>
                </pic:pic>
              </a:graphicData>
            </a:graphic>
          </wp:anchor>
        </w:drawing>
      </w:r>
    </w:p>
    <w:p w:rsidR="00B90360">
      <w:pPr>
        <w:rPr>
          <w:rFonts w:hint="eastAsia"/>
          <w:b/>
          <w:bCs/>
          <w:sz w:val="24"/>
          <w:szCs w:val="24"/>
          <w:lang w:eastAsia="zh-CN"/>
        </w:rPr>
      </w:pPr>
    </w:p>
    <w:p w:rsidR="00B90360">
      <w:pPr>
        <w:rPr>
          <w:rFonts w:hint="eastAsia"/>
          <w:b/>
          <w:bCs/>
          <w:sz w:val="24"/>
          <w:szCs w:val="24"/>
          <w:lang w:eastAsia="zh-CN"/>
        </w:rPr>
      </w:pPr>
    </w:p>
    <w:p w:rsidR="00B90360">
      <w:pPr>
        <w:rPr>
          <w:rFonts w:hint="eastAsia"/>
          <w:b/>
          <w:bCs/>
          <w:sz w:val="24"/>
          <w:szCs w:val="24"/>
          <w:lang w:eastAsia="zh-CN"/>
        </w:rPr>
      </w:pPr>
    </w:p>
    <w:p w:rsidR="004D3631">
      <w:pPr>
        <w:rPr>
          <w:lang w:eastAsia="zh-CN"/>
        </w:rPr>
      </w:pPr>
      <w:r>
        <w:rPr>
          <w:b/>
          <w:bCs/>
          <w:sz w:val="24"/>
          <w:szCs w:val="24"/>
          <w:lang w:eastAsia="zh-CN"/>
        </w:rPr>
        <w:t>五、实验题（</w:t>
      </w:r>
      <w:r w:rsidR="005E01E2">
        <w:rPr>
          <w:b/>
          <w:bCs/>
          <w:sz w:val="24"/>
          <w:szCs w:val="24"/>
          <w:lang w:eastAsia="zh-CN"/>
        </w:rPr>
        <w:t>每空</w:t>
      </w:r>
      <w:r w:rsidR="005E01E2">
        <w:rPr>
          <w:b/>
          <w:bCs/>
          <w:sz w:val="24"/>
          <w:szCs w:val="24"/>
          <w:lang w:eastAsia="zh-CN"/>
        </w:rPr>
        <w:t>2</w:t>
      </w:r>
      <w:r w:rsidR="005E01E2">
        <w:rPr>
          <w:b/>
          <w:bCs/>
          <w:sz w:val="24"/>
          <w:szCs w:val="24"/>
          <w:lang w:eastAsia="zh-CN"/>
        </w:rPr>
        <w:t>分</w:t>
      </w:r>
      <w:r>
        <w:rPr>
          <w:b/>
          <w:bCs/>
          <w:sz w:val="24"/>
          <w:szCs w:val="24"/>
          <w:lang w:eastAsia="zh-CN"/>
        </w:rPr>
        <w:t>；共</w:t>
      </w:r>
      <w:r w:rsidR="005E01E2">
        <w:rPr>
          <w:rFonts w:hint="eastAsia"/>
          <w:b/>
          <w:bCs/>
          <w:sz w:val="24"/>
          <w:szCs w:val="24"/>
          <w:lang w:eastAsia="zh-CN"/>
        </w:rPr>
        <w:t>26</w:t>
      </w:r>
      <w:r>
        <w:rPr>
          <w:b/>
          <w:bCs/>
          <w:sz w:val="24"/>
          <w:szCs w:val="24"/>
          <w:lang w:eastAsia="zh-CN"/>
        </w:rPr>
        <w:t>分）</w:t>
      </w:r>
    </w:p>
    <w:p w:rsidR="004D3631">
      <w:pPr>
        <w:spacing w:after="0"/>
        <w:rPr>
          <w:lang w:eastAsia="zh-CN"/>
        </w:rPr>
      </w:pPr>
      <w:r>
        <w:rPr>
          <w:color w:val="000000"/>
          <w:lang w:eastAsia="zh-CN"/>
        </w:rPr>
        <w:t>21.</w:t>
      </w:r>
      <w:r>
        <w:rPr>
          <w:color w:val="000000"/>
          <w:lang w:eastAsia="zh-CN"/>
        </w:rPr>
        <w:t>在</w:t>
      </w:r>
      <w:r>
        <w:rPr>
          <w:color w:val="000000"/>
          <w:lang w:eastAsia="zh-CN"/>
        </w:rPr>
        <w:t>“</w:t>
      </w:r>
      <w:r>
        <w:rPr>
          <w:color w:val="000000"/>
          <w:lang w:eastAsia="zh-CN"/>
        </w:rPr>
        <w:t>探究凸透镜成像规律的实验</w:t>
      </w:r>
      <w:r>
        <w:rPr>
          <w:color w:val="000000"/>
          <w:lang w:eastAsia="zh-CN"/>
        </w:rPr>
        <w:t>”</w:t>
      </w:r>
      <w:r>
        <w:rPr>
          <w:color w:val="000000"/>
          <w:lang w:eastAsia="zh-CN"/>
        </w:rPr>
        <w:t>中，将蜡烛、焦距等于</w:t>
      </w:r>
      <w:r>
        <w:rPr>
          <w:color w:val="000000"/>
          <w:lang w:eastAsia="zh-CN"/>
        </w:rPr>
        <w:t>10cm</w:t>
      </w:r>
      <w:r>
        <w:rPr>
          <w:color w:val="000000"/>
          <w:lang w:eastAsia="zh-CN"/>
        </w:rPr>
        <w:t>的凸透镜、光屏放在光具座上，如图所示，调节烛焰、凸透镜和光屏的中心在同一高度，把凸透镜固定在</w:t>
      </w:r>
      <w:r>
        <w:rPr>
          <w:color w:val="000000"/>
          <w:lang w:eastAsia="zh-CN"/>
        </w:rPr>
        <w:t>50cm</w:t>
      </w:r>
      <w:r>
        <w:rPr>
          <w:color w:val="000000"/>
          <w:lang w:eastAsia="zh-CN"/>
        </w:rPr>
        <w:t>处．</w:t>
      </w:r>
      <w:r>
        <w:rPr>
          <w:color w:val="000000"/>
          <w:lang w:eastAsia="zh-CN"/>
        </w:rPr>
        <w:t xml:space="preserve">  </w:t>
      </w:r>
    </w:p>
    <w:p w:rsidR="004D3631">
      <w:pPr>
        <w:spacing w:after="0"/>
      </w:pPr>
      <w:r>
        <w:rPr>
          <w:noProof/>
          <w:lang w:eastAsia="zh-CN"/>
        </w:rPr>
        <w:drawing>
          <wp:anchor distT="0" distB="0" distL="114300" distR="114300" simplePos="0" relativeHeight="251671552" behindDoc="0" locked="0" layoutInCell="1" allowOverlap="1">
            <wp:simplePos x="0" y="0"/>
            <wp:positionH relativeFrom="column">
              <wp:posOffset>22860</wp:posOffset>
            </wp:positionH>
            <wp:positionV relativeFrom="paragraph">
              <wp:posOffset>62230</wp:posOffset>
            </wp:positionV>
            <wp:extent cx="2667000" cy="1066800"/>
            <wp:effectExtent l="19050" t="0" r="0" b="0"/>
            <wp:wrapSquare wrapText="bothSides"/>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30" cstate="print"/>
                    <a:srcRect/>
                    <a:stretch>
                      <a:fillRect/>
                    </a:stretch>
                  </pic:blipFill>
                  <pic:spPr bwMode="auto">
                    <a:xfrm>
                      <a:off x="0" y="0"/>
                      <a:ext cx="2667000" cy="1066800"/>
                    </a:xfrm>
                    <a:prstGeom prst="rect">
                      <a:avLst/>
                    </a:prstGeom>
                    <a:noFill/>
                    <a:ln w="9525">
                      <a:noFill/>
                      <a:miter lim="800000"/>
                      <a:headEnd/>
                      <a:tailEnd/>
                    </a:ln>
                  </pic:spPr>
                </pic:pic>
              </a:graphicData>
            </a:graphic>
          </wp:anchor>
        </w:drawing>
      </w: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4D3631">
      <w:pPr>
        <w:spacing w:after="0"/>
        <w:rPr>
          <w:lang w:eastAsia="zh-CN"/>
        </w:rPr>
      </w:pPr>
      <w:r>
        <w:rPr>
          <w:color w:val="000000"/>
          <w:lang w:eastAsia="zh-CN"/>
        </w:rPr>
        <w:t>（</w:t>
      </w:r>
      <w:r>
        <w:rPr>
          <w:color w:val="000000"/>
          <w:lang w:eastAsia="zh-CN"/>
        </w:rPr>
        <w:t>1</w:t>
      </w:r>
      <w:r>
        <w:rPr>
          <w:color w:val="000000"/>
          <w:lang w:eastAsia="zh-CN"/>
        </w:rPr>
        <w:t>）将蜡烛放在</w:t>
      </w:r>
      <w:r>
        <w:rPr>
          <w:color w:val="000000"/>
          <w:lang w:eastAsia="zh-CN"/>
        </w:rPr>
        <w:t>A</w:t>
      </w:r>
      <w:r>
        <w:rPr>
          <w:color w:val="000000"/>
          <w:lang w:eastAsia="zh-CN"/>
        </w:rPr>
        <w:t>点，光屏在</w:t>
      </w:r>
      <w:r>
        <w:rPr>
          <w:color w:val="000000"/>
          <w:lang w:eastAsia="zh-CN"/>
        </w:rPr>
        <w:t>B</w:t>
      </w:r>
      <w:r>
        <w:rPr>
          <w:color w:val="000000"/>
          <w:lang w:eastAsia="zh-CN"/>
        </w:rPr>
        <w:t>位置上，为了找到清晰的像，应将光屏向</w:t>
      </w:r>
      <w:r>
        <w:rPr>
          <w:color w:val="000000"/>
          <w:lang w:eastAsia="zh-CN"/>
        </w:rPr>
        <w:t>________</w:t>
      </w:r>
      <w:r>
        <w:rPr>
          <w:color w:val="000000"/>
          <w:lang w:eastAsia="zh-CN"/>
        </w:rPr>
        <w:t>（填</w:t>
      </w:r>
      <w:r>
        <w:rPr>
          <w:color w:val="000000"/>
          <w:lang w:eastAsia="zh-CN"/>
        </w:rPr>
        <w:t>“</w:t>
      </w:r>
      <w:r>
        <w:rPr>
          <w:color w:val="000000"/>
          <w:lang w:eastAsia="zh-CN"/>
        </w:rPr>
        <w:t>左</w:t>
      </w:r>
      <w:r>
        <w:rPr>
          <w:color w:val="000000"/>
          <w:lang w:eastAsia="zh-CN"/>
        </w:rPr>
        <w:t>”</w:t>
      </w:r>
      <w:r>
        <w:rPr>
          <w:color w:val="000000"/>
          <w:lang w:eastAsia="zh-CN"/>
        </w:rPr>
        <w:t>或</w:t>
      </w:r>
      <w:r>
        <w:rPr>
          <w:color w:val="000000"/>
          <w:lang w:eastAsia="zh-CN"/>
        </w:rPr>
        <w:t>“</w:t>
      </w:r>
      <w:r>
        <w:rPr>
          <w:color w:val="000000"/>
          <w:lang w:eastAsia="zh-CN"/>
        </w:rPr>
        <w:t>右</w:t>
      </w:r>
      <w:r>
        <w:rPr>
          <w:color w:val="000000"/>
          <w:lang w:eastAsia="zh-CN"/>
        </w:rPr>
        <w:t>”</w:t>
      </w:r>
      <w:r>
        <w:rPr>
          <w:color w:val="000000"/>
          <w:lang w:eastAsia="zh-CN"/>
        </w:rPr>
        <w:t>）移动．</w:t>
      </w:r>
      <w:r>
        <w:rPr>
          <w:color w:val="000000"/>
          <w:lang w:eastAsia="zh-CN"/>
        </w:rPr>
        <w:t xml:space="preserve">    </w:t>
      </w:r>
    </w:p>
    <w:p w:rsidR="005E01E2">
      <w:pPr>
        <w:spacing w:after="0"/>
        <w:rPr>
          <w:rFonts w:hint="eastAsia"/>
          <w:color w:val="000000"/>
          <w:lang w:eastAsia="zh-CN"/>
        </w:rPr>
      </w:pPr>
      <w:r>
        <w:rPr>
          <w:color w:val="000000"/>
          <w:lang w:eastAsia="zh-CN"/>
        </w:rPr>
        <w:t>（</w:t>
      </w:r>
      <w:r>
        <w:rPr>
          <w:color w:val="000000"/>
          <w:lang w:eastAsia="zh-CN"/>
        </w:rPr>
        <w:t>2</w:t>
      </w:r>
      <w:r>
        <w:rPr>
          <w:color w:val="000000"/>
          <w:lang w:eastAsia="zh-CN"/>
        </w:rPr>
        <w:t>）依次改变蜡烛的位置，移动光屏，直到找到清晰的像．记录的数据如下表．</w:t>
      </w:r>
    </w:p>
    <w:p w:rsidR="004D3631">
      <w:pPr>
        <w:spacing w:after="0"/>
        <w:rPr>
          <w:lang w:eastAsia="zh-CN"/>
        </w:rPr>
      </w:pPr>
      <w:r>
        <w:rPr>
          <w:color w:val="000000"/>
          <w:lang w:eastAsia="zh-CN"/>
        </w:rPr>
        <w:t xml:space="preserve">  </w:t>
      </w:r>
      <w:r w:rsidR="005E01E2">
        <w:rPr>
          <w:noProof/>
          <w:color w:val="000000"/>
          <w:lang w:eastAsia="zh-CN"/>
        </w:rPr>
        <w:drawing>
          <wp:anchor distT="0" distB="0" distL="114300" distR="114300" simplePos="0" relativeHeight="251672576" behindDoc="0" locked="0" layoutInCell="1" allowOverlap="1">
            <wp:simplePos x="0" y="0"/>
            <wp:positionH relativeFrom="column">
              <wp:posOffset>156210</wp:posOffset>
            </wp:positionH>
            <wp:positionV relativeFrom="paragraph">
              <wp:posOffset>64770</wp:posOffset>
            </wp:positionV>
            <wp:extent cx="1914525" cy="866775"/>
            <wp:effectExtent l="19050" t="0" r="9525" b="0"/>
            <wp:wrapSquare wrapText="bothSides"/>
            <wp:docPr id="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31" cstate="print"/>
                    <a:srcRect/>
                    <a:stretch>
                      <a:fillRect/>
                    </a:stretch>
                  </pic:blipFill>
                  <pic:spPr bwMode="auto">
                    <a:xfrm>
                      <a:off x="0" y="0"/>
                      <a:ext cx="1914525" cy="866775"/>
                    </a:xfrm>
                    <a:prstGeom prst="rect">
                      <a:avLst/>
                    </a:prstGeom>
                    <a:noFill/>
                    <a:ln w="9525">
                      <a:noFill/>
                      <a:miter lim="800000"/>
                      <a:headEnd/>
                      <a:tailEnd/>
                    </a:ln>
                  </pic:spPr>
                </pic:pic>
              </a:graphicData>
            </a:graphic>
          </wp:anchor>
        </w:drawing>
      </w: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4D3631">
      <w:pPr>
        <w:spacing w:after="0"/>
        <w:rPr>
          <w:lang w:eastAsia="zh-CN"/>
        </w:rPr>
      </w:pPr>
      <w:r>
        <w:rPr>
          <w:color w:val="000000"/>
          <w:lang w:eastAsia="zh-CN"/>
        </w:rPr>
        <w:t>①</w:t>
      </w:r>
      <w:r>
        <w:rPr>
          <w:color w:val="000000"/>
          <w:lang w:eastAsia="zh-CN"/>
        </w:rPr>
        <w:t>在</w:t>
      </w:r>
      <w:r>
        <w:rPr>
          <w:color w:val="000000"/>
          <w:lang w:eastAsia="zh-CN"/>
        </w:rPr>
        <w:t>1</w:t>
      </w:r>
      <w:r>
        <w:rPr>
          <w:color w:val="000000"/>
          <w:lang w:eastAsia="zh-CN"/>
        </w:rPr>
        <w:t>﹣</w:t>
      </w:r>
      <w:r>
        <w:rPr>
          <w:color w:val="000000"/>
          <w:lang w:eastAsia="zh-CN"/>
        </w:rPr>
        <w:t>4</w:t>
      </w:r>
      <w:r>
        <w:rPr>
          <w:color w:val="000000"/>
          <w:lang w:eastAsia="zh-CN"/>
        </w:rPr>
        <w:t>次实验中，所成的像为倒立、</w:t>
      </w:r>
      <w:r>
        <w:rPr>
          <w:color w:val="000000"/>
          <w:lang w:eastAsia="zh-CN"/>
        </w:rPr>
        <w:t>________</w:t>
      </w:r>
      <w:r>
        <w:rPr>
          <w:color w:val="000000"/>
          <w:lang w:eastAsia="zh-CN"/>
        </w:rPr>
        <w:t>的实像．</w:t>
      </w:r>
    </w:p>
    <w:p w:rsidR="004D3631">
      <w:pPr>
        <w:spacing w:after="0"/>
      </w:pPr>
      <w:r>
        <w:rPr>
          <w:color w:val="000000"/>
        </w:rPr>
        <w:t>②</w:t>
      </w:r>
      <w:r>
        <w:rPr>
          <w:color w:val="000000"/>
        </w:rPr>
        <w:t>第</w:t>
      </w:r>
      <w:r>
        <w:rPr>
          <w:color w:val="000000"/>
        </w:rPr>
        <w:t>6</w:t>
      </w:r>
      <w:r>
        <w:rPr>
          <w:color w:val="000000"/>
        </w:rPr>
        <w:t>次的像比第</w:t>
      </w:r>
      <w:r>
        <w:rPr>
          <w:color w:val="000000"/>
        </w:rPr>
        <w:t>5</w:t>
      </w:r>
      <w:r>
        <w:rPr>
          <w:color w:val="000000"/>
        </w:rPr>
        <w:t>次的</w:t>
      </w:r>
      <w:r>
        <w:rPr>
          <w:color w:val="000000"/>
        </w:rPr>
        <w:t>________ </w:t>
      </w:r>
      <w:r>
        <w:rPr>
          <w:color w:val="000000"/>
        </w:rPr>
        <w:t>（</w:t>
      </w:r>
      <w:r>
        <w:rPr>
          <w:color w:val="000000"/>
        </w:rPr>
        <w:t>填</w:t>
      </w:r>
      <w:r>
        <w:rPr>
          <w:color w:val="000000"/>
        </w:rPr>
        <w:t>“</w:t>
      </w:r>
      <w:r>
        <w:rPr>
          <w:color w:val="000000"/>
        </w:rPr>
        <w:t>大</w:t>
      </w:r>
      <w:r>
        <w:rPr>
          <w:color w:val="000000"/>
        </w:rPr>
        <w:t>”</w:t>
      </w:r>
      <w:r>
        <w:rPr>
          <w:color w:val="000000"/>
        </w:rPr>
        <w:t>或</w:t>
      </w:r>
      <w:r>
        <w:rPr>
          <w:color w:val="000000"/>
        </w:rPr>
        <w:t>“</w:t>
      </w:r>
      <w:r>
        <w:rPr>
          <w:color w:val="000000"/>
        </w:rPr>
        <w:t>小</w:t>
      </w:r>
      <w:r>
        <w:rPr>
          <w:color w:val="000000"/>
        </w:rPr>
        <w:t>”</w:t>
      </w:r>
      <w:r>
        <w:rPr>
          <w:color w:val="000000"/>
        </w:rPr>
        <w:t>）．</w:t>
      </w:r>
    </w:p>
    <w:p w:rsidR="004D3631">
      <w:pPr>
        <w:spacing w:after="0"/>
        <w:rPr>
          <w:lang w:eastAsia="zh-CN"/>
        </w:rPr>
      </w:pPr>
      <w:r>
        <w:rPr>
          <w:color w:val="000000"/>
          <w:lang w:eastAsia="zh-CN"/>
        </w:rPr>
        <w:t>（</w:t>
      </w:r>
      <w:r>
        <w:rPr>
          <w:color w:val="000000"/>
          <w:lang w:eastAsia="zh-CN"/>
        </w:rPr>
        <w:t>3</w:t>
      </w:r>
      <w:r>
        <w:rPr>
          <w:color w:val="000000"/>
          <w:lang w:eastAsia="zh-CN"/>
        </w:rPr>
        <w:t>）将蜡烛放在</w:t>
      </w:r>
      <w:r>
        <w:rPr>
          <w:color w:val="000000"/>
          <w:lang w:eastAsia="zh-CN"/>
        </w:rPr>
        <w:t>C</w:t>
      </w:r>
      <w:r>
        <w:rPr>
          <w:color w:val="000000"/>
          <w:lang w:eastAsia="zh-CN"/>
        </w:rPr>
        <w:t>点，观察到烛焰的正立、放大的虚像后，若希望看到更大的虚像，应将蜡烛向</w:t>
      </w:r>
      <w:r>
        <w:rPr>
          <w:color w:val="000000"/>
          <w:lang w:eastAsia="zh-CN"/>
        </w:rPr>
        <w:t>________</w:t>
      </w:r>
      <w:r>
        <w:rPr>
          <w:color w:val="000000"/>
          <w:lang w:eastAsia="zh-CN"/>
        </w:rPr>
        <w:t>（左，右）移动．</w:t>
      </w:r>
      <w:r>
        <w:rPr>
          <w:color w:val="000000"/>
          <w:lang w:eastAsia="zh-CN"/>
        </w:rPr>
        <w:t xml:space="preserve">    </w:t>
      </w:r>
    </w:p>
    <w:p w:rsidR="004D3631">
      <w:pPr>
        <w:spacing w:after="0"/>
        <w:rPr>
          <w:lang w:eastAsia="zh-CN"/>
        </w:rPr>
      </w:pPr>
      <w:r>
        <w:rPr>
          <w:color w:val="000000"/>
          <w:lang w:eastAsia="zh-CN"/>
        </w:rPr>
        <w:t>（</w:t>
      </w:r>
      <w:r>
        <w:rPr>
          <w:color w:val="000000"/>
          <w:lang w:eastAsia="zh-CN"/>
        </w:rPr>
        <w:t>4</w:t>
      </w:r>
      <w:r>
        <w:rPr>
          <w:color w:val="000000"/>
          <w:lang w:eastAsia="zh-CN"/>
        </w:rPr>
        <w:t>）在蜡烛前加一个近视眼镜，凸透镜位置不动，光屏向</w:t>
      </w:r>
      <w:r>
        <w:rPr>
          <w:color w:val="000000"/>
          <w:lang w:eastAsia="zh-CN"/>
        </w:rPr>
        <w:t>________</w:t>
      </w:r>
      <w:r>
        <w:rPr>
          <w:color w:val="000000"/>
          <w:lang w:eastAsia="zh-CN"/>
        </w:rPr>
        <w:t>（左，右）移动得到清晰的像．</w:t>
      </w:r>
      <w:r>
        <w:rPr>
          <w:color w:val="000000"/>
          <w:lang w:eastAsia="zh-CN"/>
        </w:rPr>
        <w:t xml:space="preserve">    </w:t>
      </w:r>
    </w:p>
    <w:p w:rsidR="004D3631">
      <w:pPr>
        <w:spacing w:after="0"/>
        <w:rPr>
          <w:lang w:eastAsia="zh-CN"/>
        </w:rPr>
      </w:pPr>
      <w:r>
        <w:rPr>
          <w:color w:val="000000"/>
          <w:lang w:eastAsia="zh-CN"/>
        </w:rPr>
        <w:t>22.</w:t>
      </w:r>
      <w:r>
        <w:rPr>
          <w:color w:val="000000"/>
          <w:lang w:eastAsia="zh-CN"/>
        </w:rPr>
        <w:t>小强在探究</w:t>
      </w:r>
      <w:r>
        <w:rPr>
          <w:color w:val="000000"/>
          <w:lang w:eastAsia="zh-CN"/>
        </w:rPr>
        <w:t>“</w:t>
      </w:r>
      <w:r>
        <w:rPr>
          <w:color w:val="000000"/>
          <w:lang w:eastAsia="zh-CN"/>
        </w:rPr>
        <w:t>杠杆的平衡条件</w:t>
      </w:r>
      <w:r>
        <w:rPr>
          <w:color w:val="000000"/>
          <w:lang w:eastAsia="zh-CN"/>
        </w:rPr>
        <w:t>”</w:t>
      </w:r>
      <w:r>
        <w:rPr>
          <w:color w:val="000000"/>
          <w:lang w:eastAsia="zh-CN"/>
        </w:rPr>
        <w:t>时：</w:t>
      </w:r>
      <w:r>
        <w:rPr>
          <w:color w:val="000000"/>
          <w:lang w:eastAsia="zh-CN"/>
        </w:rPr>
        <w:t xml:space="preserve">    </w:t>
      </w:r>
    </w:p>
    <w:p w:rsidR="004D3631">
      <w:pPr>
        <w:spacing w:after="0"/>
        <w:rPr>
          <w:lang w:eastAsia="zh-CN"/>
        </w:rPr>
      </w:pPr>
      <w:r>
        <w:rPr>
          <w:color w:val="000000"/>
          <w:lang w:eastAsia="zh-CN"/>
        </w:rPr>
        <w:t>（</w:t>
      </w:r>
      <w:r>
        <w:rPr>
          <w:color w:val="000000"/>
          <w:lang w:eastAsia="zh-CN"/>
        </w:rPr>
        <w:t>1</w:t>
      </w:r>
      <w:r>
        <w:rPr>
          <w:color w:val="000000"/>
          <w:lang w:eastAsia="zh-CN"/>
        </w:rPr>
        <w:t>）为了便于测量</w:t>
      </w:r>
      <w:r>
        <w:rPr>
          <w:color w:val="000000"/>
          <w:lang w:eastAsia="zh-CN"/>
        </w:rPr>
        <w:t>________</w:t>
      </w:r>
      <w:r>
        <w:rPr>
          <w:color w:val="000000"/>
          <w:lang w:eastAsia="zh-CN"/>
        </w:rPr>
        <w:t>，他先调节杠杆的平衡螺母，使杠杆在水平位置平衡；</w:t>
      </w:r>
      <w:r>
        <w:rPr>
          <w:color w:val="000000"/>
          <w:lang w:eastAsia="zh-CN"/>
        </w:rPr>
        <w:t xml:space="preserve">    </w:t>
      </w:r>
    </w:p>
    <w:p w:rsidR="004D3631">
      <w:pPr>
        <w:spacing w:after="0"/>
        <w:rPr>
          <w:rFonts w:hint="eastAsia"/>
          <w:color w:val="000000"/>
          <w:lang w:eastAsia="zh-CN"/>
        </w:rPr>
      </w:pPr>
      <w:r>
        <w:rPr>
          <w:color w:val="000000"/>
          <w:lang w:eastAsia="zh-CN"/>
        </w:rPr>
        <w:t>（</w:t>
      </w:r>
      <w:r>
        <w:rPr>
          <w:color w:val="000000"/>
          <w:lang w:eastAsia="zh-CN"/>
        </w:rPr>
        <w:t>2</w:t>
      </w:r>
      <w:r>
        <w:rPr>
          <w:color w:val="000000"/>
          <w:lang w:eastAsia="zh-CN"/>
        </w:rPr>
        <w:t>）图表是小强的实验记录，在这两组数据中，他发现实验序号为</w:t>
      </w:r>
      <w:r>
        <w:rPr>
          <w:color w:val="000000"/>
          <w:lang w:eastAsia="zh-CN"/>
        </w:rPr>
        <w:t>________</w:t>
      </w:r>
      <w:r>
        <w:rPr>
          <w:color w:val="000000"/>
          <w:lang w:eastAsia="zh-CN"/>
        </w:rPr>
        <w:t>的一组数据是错误的。经检查，结果是测量阻力臂时读错了，阻力臂的实际值应为</w:t>
      </w:r>
      <w:r>
        <w:rPr>
          <w:color w:val="000000"/>
          <w:lang w:eastAsia="zh-CN"/>
        </w:rPr>
        <w:t>________m</w:t>
      </w:r>
      <w:r>
        <w:rPr>
          <w:color w:val="000000"/>
          <w:lang w:eastAsia="zh-CN"/>
        </w:rPr>
        <w:t>；通过探究，小强得到杠杆的平衡条件是</w:t>
      </w:r>
      <w:r>
        <w:rPr>
          <w:color w:val="000000"/>
          <w:lang w:eastAsia="zh-CN"/>
        </w:rPr>
        <w:t>________.</w:t>
      </w:r>
    </w:p>
    <w:p w:rsidR="005E01E2">
      <w:pPr>
        <w:spacing w:after="0"/>
        <w:rPr>
          <w:lang w:eastAsia="zh-CN"/>
        </w:rPr>
      </w:pPr>
      <w:r>
        <w:rPr>
          <w:noProof/>
          <w:lang w:eastAsia="zh-CN"/>
        </w:rPr>
        <w:drawing>
          <wp:anchor distT="0" distB="0" distL="114300" distR="114300" simplePos="0" relativeHeight="251673600" behindDoc="0" locked="0" layoutInCell="1" allowOverlap="1">
            <wp:simplePos x="0" y="0"/>
            <wp:positionH relativeFrom="column">
              <wp:posOffset>22860</wp:posOffset>
            </wp:positionH>
            <wp:positionV relativeFrom="paragraph">
              <wp:posOffset>80010</wp:posOffset>
            </wp:positionV>
            <wp:extent cx="3505200" cy="828675"/>
            <wp:effectExtent l="19050" t="0" r="0" b="0"/>
            <wp:wrapSquare wrapText="bothSides"/>
            <wp:docPr id="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32" cstate="print"/>
                    <a:srcRect/>
                    <a:stretch>
                      <a:fillRect/>
                    </a:stretch>
                  </pic:blipFill>
                  <pic:spPr bwMode="auto">
                    <a:xfrm>
                      <a:off x="0" y="0"/>
                      <a:ext cx="3505200" cy="828675"/>
                    </a:xfrm>
                    <a:prstGeom prst="rect">
                      <a:avLst/>
                    </a:prstGeom>
                    <a:noFill/>
                    <a:ln w="9525">
                      <a:noFill/>
                      <a:miter lim="800000"/>
                      <a:headEnd/>
                      <a:tailEnd/>
                    </a:ln>
                  </pic:spPr>
                </pic:pic>
              </a:graphicData>
            </a:graphic>
          </wp:anchor>
        </w:drawing>
      </w: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4D3631">
      <w:pPr>
        <w:spacing w:after="0"/>
        <w:rPr>
          <w:lang w:eastAsia="zh-CN"/>
        </w:rPr>
      </w:pPr>
      <w:r>
        <w:rPr>
          <w:color w:val="000000"/>
          <w:lang w:eastAsia="zh-CN"/>
        </w:rPr>
        <w:t>23.</w:t>
      </w:r>
      <w:r>
        <w:rPr>
          <w:color w:val="000000"/>
          <w:lang w:eastAsia="zh-CN"/>
        </w:rPr>
        <w:t>在</w:t>
      </w:r>
      <w:r>
        <w:rPr>
          <w:color w:val="000000"/>
          <w:lang w:eastAsia="zh-CN"/>
        </w:rPr>
        <w:t>“</w:t>
      </w:r>
      <w:r>
        <w:rPr>
          <w:color w:val="000000"/>
          <w:lang w:eastAsia="zh-CN"/>
        </w:rPr>
        <w:t>测量小灯泡的额定功率</w:t>
      </w:r>
      <w:r>
        <w:rPr>
          <w:color w:val="000000"/>
          <w:lang w:eastAsia="zh-CN"/>
        </w:rPr>
        <w:t>”</w:t>
      </w:r>
      <w:r>
        <w:rPr>
          <w:color w:val="000000"/>
          <w:lang w:eastAsia="zh-CN"/>
        </w:rPr>
        <w:t>实验中，灯泡上标有</w:t>
      </w:r>
      <w:r>
        <w:rPr>
          <w:color w:val="000000"/>
          <w:lang w:eastAsia="zh-CN"/>
        </w:rPr>
        <w:t>“2.5 V”</w:t>
      </w:r>
      <w:r>
        <w:rPr>
          <w:color w:val="000000"/>
          <w:lang w:eastAsia="zh-CN"/>
        </w:rPr>
        <w:t>字样，电源电压恒定。</w:t>
      </w:r>
    </w:p>
    <w:p w:rsidR="004D3631">
      <w:pPr>
        <w:spacing w:after="0"/>
      </w:pPr>
      <w:r>
        <w:rPr>
          <w:noProof/>
          <w:lang w:eastAsia="zh-CN"/>
        </w:rPr>
        <w:drawing>
          <wp:anchor distT="0" distB="0" distL="114300" distR="114300" simplePos="0" relativeHeight="251674624" behindDoc="0" locked="0" layoutInCell="1" allowOverlap="1">
            <wp:simplePos x="0" y="0"/>
            <wp:positionH relativeFrom="column">
              <wp:posOffset>22860</wp:posOffset>
            </wp:positionH>
            <wp:positionV relativeFrom="paragraph">
              <wp:posOffset>34290</wp:posOffset>
            </wp:positionV>
            <wp:extent cx="4686300" cy="1114425"/>
            <wp:effectExtent l="19050" t="0" r="0" b="0"/>
            <wp:wrapSquare wrapText="bothSides"/>
            <wp:docPr id="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33" cstate="print"/>
                    <a:srcRect/>
                    <a:stretch>
                      <a:fillRect/>
                    </a:stretch>
                  </pic:blipFill>
                  <pic:spPr bwMode="auto">
                    <a:xfrm>
                      <a:off x="0" y="0"/>
                      <a:ext cx="4686300" cy="1114425"/>
                    </a:xfrm>
                    <a:prstGeom prst="rect">
                      <a:avLst/>
                    </a:prstGeom>
                    <a:noFill/>
                    <a:ln w="9525">
                      <a:noFill/>
                      <a:miter lim="800000"/>
                      <a:headEnd/>
                      <a:tailEnd/>
                    </a:ln>
                  </pic:spPr>
                </pic:pic>
              </a:graphicData>
            </a:graphic>
          </wp:anchor>
        </w:drawing>
      </w: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4D3631">
      <w:pPr>
        <w:spacing w:after="0"/>
        <w:rPr>
          <w:lang w:eastAsia="zh-CN"/>
        </w:rPr>
      </w:pPr>
      <w:r>
        <w:rPr>
          <w:color w:val="000000"/>
          <w:lang w:eastAsia="zh-CN"/>
        </w:rPr>
        <w:t>（</w:t>
      </w:r>
      <w:r>
        <w:rPr>
          <w:color w:val="000000"/>
          <w:lang w:eastAsia="zh-CN"/>
        </w:rPr>
        <w:t>1</w:t>
      </w:r>
      <w:r>
        <w:rPr>
          <w:color w:val="000000"/>
          <w:lang w:eastAsia="zh-CN"/>
        </w:rPr>
        <w:t>）请你用笔画线代替导线，将图中的实物电路连接完整。</w:t>
      </w:r>
      <w:r w:rsidR="005E01E2">
        <w:rPr>
          <w:rFonts w:hint="eastAsia"/>
          <w:color w:val="000000"/>
          <w:u w:val="single"/>
          <w:lang w:eastAsia="zh-CN"/>
        </w:rPr>
        <w:t xml:space="preserve">                  </w:t>
      </w:r>
      <w:r>
        <w:rPr>
          <w:color w:val="000000"/>
          <w:lang w:eastAsia="zh-CN"/>
        </w:rPr>
        <w:t xml:space="preserve">    </w:t>
      </w:r>
    </w:p>
    <w:p w:rsidR="004D3631">
      <w:pPr>
        <w:spacing w:after="0"/>
        <w:rPr>
          <w:lang w:eastAsia="zh-CN"/>
        </w:rPr>
      </w:pPr>
      <w:r>
        <w:rPr>
          <w:color w:val="000000"/>
          <w:lang w:eastAsia="zh-CN"/>
        </w:rPr>
        <w:t>（</w:t>
      </w:r>
      <w:r>
        <w:rPr>
          <w:color w:val="000000"/>
          <w:lang w:eastAsia="zh-CN"/>
        </w:rPr>
        <w:t>2</w:t>
      </w:r>
      <w:r>
        <w:rPr>
          <w:color w:val="000000"/>
          <w:lang w:eastAsia="zh-CN"/>
        </w:rPr>
        <w:t>）闭合开关，移动变阻器滑片，当灯泡正常发光时电流表的示数如图所示，记为</w:t>
      </w:r>
      <w:r>
        <w:rPr>
          <w:color w:val="000000"/>
          <w:lang w:eastAsia="zh-CN"/>
        </w:rPr>
        <w:t xml:space="preserve">________A    </w:t>
      </w:r>
    </w:p>
    <w:p w:rsidR="004D3631">
      <w:pPr>
        <w:spacing w:after="0"/>
        <w:rPr>
          <w:lang w:eastAsia="zh-CN"/>
        </w:rPr>
      </w:pPr>
      <w:r>
        <w:rPr>
          <w:color w:val="000000"/>
          <w:lang w:eastAsia="zh-CN"/>
        </w:rPr>
        <w:t>（</w:t>
      </w:r>
      <w:r>
        <w:rPr>
          <w:color w:val="000000"/>
          <w:lang w:eastAsia="zh-CN"/>
        </w:rPr>
        <w:t>3</w:t>
      </w:r>
      <w:r>
        <w:rPr>
          <w:color w:val="000000"/>
          <w:lang w:eastAsia="zh-CN"/>
        </w:rPr>
        <w:t>）完成上述实验后，小聪向老师要了一个已知阻值为</w:t>
      </w:r>
      <w:r>
        <w:rPr>
          <w:color w:val="000000"/>
          <w:lang w:eastAsia="zh-CN"/>
        </w:rPr>
        <w:t>R</w:t>
      </w:r>
      <w:r>
        <w:rPr>
          <w:color w:val="000000"/>
          <w:vertAlign w:val="subscript"/>
          <w:lang w:eastAsia="zh-CN"/>
        </w:rPr>
        <w:t>0</w:t>
      </w:r>
      <w:r>
        <w:rPr>
          <w:color w:val="000000"/>
          <w:lang w:eastAsia="zh-CN"/>
        </w:rPr>
        <w:t>的定值电阻和一个单刀双掷开关，借助部分现有的实验器材，设计了如图所示的电路，也测出了灯泡的额定功率。</w:t>
      </w:r>
    </w:p>
    <w:p w:rsidR="004D3631">
      <w:pPr>
        <w:spacing w:after="0"/>
        <w:rPr>
          <w:lang w:eastAsia="zh-CN"/>
        </w:rPr>
      </w:pPr>
      <w:r>
        <w:rPr>
          <w:color w:val="000000"/>
          <w:lang w:eastAsia="zh-CN"/>
        </w:rPr>
        <w:t>请完成下列实验步骤：</w:t>
      </w:r>
    </w:p>
    <w:p w:rsidR="004D3631">
      <w:pPr>
        <w:spacing w:after="0"/>
        <w:rPr>
          <w:lang w:eastAsia="zh-CN"/>
        </w:rPr>
      </w:pPr>
      <w:r>
        <w:rPr>
          <w:color w:val="000000"/>
          <w:lang w:eastAsia="zh-CN"/>
        </w:rPr>
        <w:t>①</w:t>
      </w:r>
      <w:r>
        <w:rPr>
          <w:color w:val="000000"/>
          <w:lang w:eastAsia="zh-CN"/>
        </w:rPr>
        <w:t>闭合开关</w:t>
      </w:r>
      <w:r>
        <w:rPr>
          <w:color w:val="000000"/>
          <w:lang w:eastAsia="zh-CN"/>
        </w:rPr>
        <w:t>S</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r>
        <w:rPr>
          <w:color w:val="000000"/>
          <w:lang w:eastAsia="zh-CN"/>
        </w:rPr>
        <w:t>将</w:t>
      </w:r>
      <w:r>
        <w:rPr>
          <w:color w:val="000000"/>
          <w:lang w:eastAsia="zh-CN"/>
        </w:rPr>
        <w:t>S</w:t>
      </w:r>
      <w:r>
        <w:rPr>
          <w:color w:val="000000"/>
          <w:vertAlign w:val="subscript"/>
          <w:lang w:eastAsia="zh-CN"/>
        </w:rPr>
        <w:t>2</w:t>
      </w:r>
      <w:r>
        <w:rPr>
          <w:color w:val="000000"/>
          <w:lang w:eastAsia="zh-CN"/>
        </w:rPr>
        <w:t>拨到触点</w:t>
      </w:r>
      <w:r>
        <w:rPr>
          <w:color w:val="000000"/>
          <w:lang w:eastAsia="zh-CN"/>
        </w:rPr>
        <w:t>2</w:t>
      </w:r>
      <w:r>
        <w:rPr>
          <w:color w:val="000000"/>
          <w:lang w:eastAsia="zh-CN"/>
        </w:rPr>
        <w:t>，移动滑片，使电压表的示数为</w:t>
      </w:r>
      <w:r>
        <w:rPr>
          <w:color w:val="000000"/>
          <w:lang w:eastAsia="zh-CN"/>
        </w:rPr>
        <w:t>2.5V;</w:t>
      </w:r>
    </w:p>
    <w:p w:rsidR="004D3631">
      <w:pPr>
        <w:spacing w:after="0"/>
        <w:rPr>
          <w:lang w:eastAsia="zh-CN"/>
        </w:rPr>
      </w:pPr>
      <w:r>
        <w:rPr>
          <w:color w:val="000000"/>
          <w:lang w:eastAsia="zh-CN"/>
        </w:rPr>
        <w:t>②________</w:t>
      </w:r>
      <w:r>
        <w:rPr>
          <w:color w:val="000000"/>
          <w:lang w:eastAsia="zh-CN"/>
        </w:rPr>
        <w:t>，保持滑片的位置不动，读出电压表的示数</w:t>
      </w:r>
      <w:r>
        <w:rPr>
          <w:color w:val="000000"/>
          <w:lang w:eastAsia="zh-CN"/>
        </w:rPr>
        <w:t>U;</w:t>
      </w:r>
    </w:p>
    <w:p w:rsidR="004D3631">
      <w:pPr>
        <w:spacing w:after="0"/>
        <w:rPr>
          <w:lang w:eastAsia="zh-CN"/>
        </w:rPr>
      </w:pPr>
      <w:r>
        <w:rPr>
          <w:color w:val="000000"/>
          <w:lang w:eastAsia="zh-CN"/>
        </w:rPr>
        <w:t>③</w:t>
      </w:r>
      <w:r>
        <w:rPr>
          <w:color w:val="000000"/>
          <w:lang w:eastAsia="zh-CN"/>
        </w:rPr>
        <w:t>灯泡额定功率的表达式为</w:t>
      </w:r>
      <w:r>
        <w:rPr>
          <w:color w:val="000000"/>
          <w:lang w:eastAsia="zh-CN"/>
        </w:rPr>
        <w:t>P</w:t>
      </w:r>
      <w:r>
        <w:rPr>
          <w:color w:val="000000"/>
          <w:vertAlign w:val="subscript"/>
          <w:lang w:eastAsia="zh-CN"/>
        </w:rPr>
        <w:t>额</w:t>
      </w:r>
      <w:r>
        <w:rPr>
          <w:color w:val="000000"/>
          <w:lang w:eastAsia="zh-CN"/>
        </w:rPr>
        <w:t>=________(</w:t>
      </w:r>
      <w:r>
        <w:rPr>
          <w:color w:val="000000"/>
          <w:lang w:eastAsia="zh-CN"/>
        </w:rPr>
        <w:t>用已知量和测量</w:t>
      </w:r>
      <w:r>
        <w:rPr>
          <w:color w:val="000000"/>
          <w:lang w:eastAsia="zh-CN"/>
        </w:rPr>
        <w:t>量</w:t>
      </w:r>
      <w:r>
        <w:rPr>
          <w:color w:val="000000"/>
          <w:lang w:eastAsia="zh-CN"/>
        </w:rPr>
        <w:t>表示</w:t>
      </w:r>
      <w:r>
        <w:rPr>
          <w:color w:val="000000"/>
          <w:lang w:eastAsia="zh-CN"/>
        </w:rPr>
        <w:t>)</w:t>
      </w:r>
      <w:r>
        <w:rPr>
          <w:color w:val="000000"/>
          <w:lang w:eastAsia="zh-CN"/>
        </w:rPr>
        <w:t>。</w:t>
      </w:r>
    </w:p>
    <w:p w:rsidR="004D3631">
      <w:pPr>
        <w:rPr>
          <w:lang w:eastAsia="zh-CN"/>
        </w:rPr>
      </w:pPr>
      <w:r>
        <w:rPr>
          <w:b/>
          <w:bCs/>
          <w:sz w:val="24"/>
          <w:szCs w:val="24"/>
          <w:lang w:eastAsia="zh-CN"/>
        </w:rPr>
        <w:t>六、计算题（</w:t>
      </w:r>
      <w:r w:rsidR="005E01E2">
        <w:rPr>
          <w:rFonts w:hint="eastAsia"/>
          <w:b/>
          <w:bCs/>
          <w:sz w:val="24"/>
          <w:szCs w:val="24"/>
          <w:lang w:eastAsia="zh-CN"/>
        </w:rPr>
        <w:t>24</w:t>
      </w:r>
      <w:r w:rsidR="005E01E2">
        <w:rPr>
          <w:rFonts w:hint="eastAsia"/>
          <w:b/>
          <w:bCs/>
          <w:sz w:val="24"/>
          <w:szCs w:val="24"/>
          <w:lang w:eastAsia="zh-CN"/>
        </w:rPr>
        <w:t>题</w:t>
      </w:r>
      <w:r w:rsidR="005E01E2">
        <w:rPr>
          <w:rFonts w:hint="eastAsia"/>
          <w:b/>
          <w:bCs/>
          <w:sz w:val="24"/>
          <w:szCs w:val="24"/>
          <w:lang w:eastAsia="zh-CN"/>
        </w:rPr>
        <w:t>4</w:t>
      </w:r>
      <w:r w:rsidR="005E01E2">
        <w:rPr>
          <w:rFonts w:hint="eastAsia"/>
          <w:b/>
          <w:bCs/>
          <w:sz w:val="24"/>
          <w:szCs w:val="24"/>
          <w:lang w:eastAsia="zh-CN"/>
        </w:rPr>
        <w:t>分，</w:t>
      </w:r>
      <w:r w:rsidR="005E01E2">
        <w:rPr>
          <w:rFonts w:hint="eastAsia"/>
          <w:b/>
          <w:bCs/>
          <w:sz w:val="24"/>
          <w:szCs w:val="24"/>
          <w:lang w:eastAsia="zh-CN"/>
        </w:rPr>
        <w:t>25</w:t>
      </w:r>
      <w:r w:rsidR="005E01E2">
        <w:rPr>
          <w:rFonts w:hint="eastAsia"/>
          <w:b/>
          <w:bCs/>
          <w:sz w:val="24"/>
          <w:szCs w:val="24"/>
          <w:lang w:eastAsia="zh-CN"/>
        </w:rPr>
        <w:t>题</w:t>
      </w:r>
      <w:r w:rsidR="005E01E2">
        <w:rPr>
          <w:rFonts w:hint="eastAsia"/>
          <w:b/>
          <w:bCs/>
          <w:sz w:val="24"/>
          <w:szCs w:val="24"/>
          <w:lang w:eastAsia="zh-CN"/>
        </w:rPr>
        <w:t>10</w:t>
      </w:r>
      <w:r w:rsidR="005E01E2">
        <w:rPr>
          <w:rFonts w:hint="eastAsia"/>
          <w:b/>
          <w:bCs/>
          <w:sz w:val="24"/>
          <w:szCs w:val="24"/>
          <w:lang w:eastAsia="zh-CN"/>
        </w:rPr>
        <w:t>分</w:t>
      </w:r>
      <w:r>
        <w:rPr>
          <w:b/>
          <w:bCs/>
          <w:sz w:val="24"/>
          <w:szCs w:val="24"/>
          <w:lang w:eastAsia="zh-CN"/>
        </w:rPr>
        <w:t>；共</w:t>
      </w:r>
      <w:r w:rsidR="005E01E2">
        <w:rPr>
          <w:rFonts w:hint="eastAsia"/>
          <w:b/>
          <w:bCs/>
          <w:sz w:val="24"/>
          <w:szCs w:val="24"/>
          <w:lang w:eastAsia="zh-CN"/>
        </w:rPr>
        <w:t>14</w:t>
      </w:r>
      <w:r>
        <w:rPr>
          <w:b/>
          <w:bCs/>
          <w:sz w:val="24"/>
          <w:szCs w:val="24"/>
          <w:lang w:eastAsia="zh-CN"/>
        </w:rPr>
        <w:t>分）</w:t>
      </w:r>
    </w:p>
    <w:p w:rsidR="004D3631">
      <w:pPr>
        <w:spacing w:after="0"/>
        <w:rPr>
          <w:lang w:eastAsia="zh-CN"/>
        </w:rPr>
      </w:pPr>
      <w:r>
        <w:rPr>
          <w:noProof/>
          <w:color w:val="000000"/>
          <w:lang w:eastAsia="zh-CN"/>
        </w:rPr>
        <w:drawing>
          <wp:anchor distT="0" distB="0" distL="114300" distR="114300" simplePos="0" relativeHeight="251675648" behindDoc="0" locked="0" layoutInCell="1" allowOverlap="1">
            <wp:simplePos x="0" y="0"/>
            <wp:positionH relativeFrom="column">
              <wp:posOffset>5071110</wp:posOffset>
            </wp:positionH>
            <wp:positionV relativeFrom="paragraph">
              <wp:posOffset>358140</wp:posOffset>
            </wp:positionV>
            <wp:extent cx="723900" cy="847725"/>
            <wp:effectExtent l="19050" t="0" r="0" b="0"/>
            <wp:wrapSquare wrapText="bothSides"/>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4" cstate="print"/>
                    <a:stretch>
                      <a:fillRect/>
                    </a:stretch>
                  </pic:blipFill>
                  <pic:spPr>
                    <a:xfrm>
                      <a:off x="0" y="0"/>
                      <a:ext cx="723900" cy="847725"/>
                    </a:xfrm>
                    <a:prstGeom prst="rect">
                      <a:avLst/>
                    </a:prstGeom>
                  </pic:spPr>
                </pic:pic>
              </a:graphicData>
            </a:graphic>
          </wp:anchor>
        </w:drawing>
      </w:r>
      <w:r w:rsidR="006A35C0">
        <w:rPr>
          <w:color w:val="000000"/>
          <w:lang w:eastAsia="zh-CN"/>
        </w:rPr>
        <w:t>24.</w:t>
      </w:r>
      <w:r w:rsidR="006A35C0">
        <w:rPr>
          <w:color w:val="000000"/>
          <w:lang w:eastAsia="zh-CN"/>
        </w:rPr>
        <w:t>如图所示，容器中装有水，水中有一个木块被细线系着，已知水重</w:t>
      </w:r>
      <w:r w:rsidR="006A35C0">
        <w:rPr>
          <w:color w:val="000000"/>
          <w:lang w:eastAsia="zh-CN"/>
        </w:rPr>
        <w:t>200N</w:t>
      </w:r>
      <w:r w:rsidR="006A35C0">
        <w:rPr>
          <w:color w:val="000000"/>
          <w:lang w:eastAsia="zh-CN"/>
        </w:rPr>
        <w:t>，水深为</w:t>
      </w:r>
      <w:r w:rsidR="006A35C0">
        <w:rPr>
          <w:color w:val="000000"/>
          <w:lang w:eastAsia="zh-CN"/>
        </w:rPr>
        <w:t>0.5m</w:t>
      </w:r>
      <w:r w:rsidR="006A35C0">
        <w:rPr>
          <w:color w:val="000000"/>
          <w:lang w:eastAsia="zh-CN"/>
        </w:rPr>
        <w:t>，木块的体积为</w:t>
      </w:r>
      <w:r w:rsidR="006A35C0">
        <w:rPr>
          <w:color w:val="000000"/>
          <w:lang w:eastAsia="zh-CN"/>
        </w:rPr>
        <w:t>4dm</w:t>
      </w:r>
      <w:r w:rsidR="006A35C0">
        <w:rPr>
          <w:color w:val="000000"/>
          <w:vertAlign w:val="superscript"/>
          <w:lang w:eastAsia="zh-CN"/>
        </w:rPr>
        <w:t>3</w:t>
      </w:r>
      <w:r w:rsidR="006A35C0">
        <w:rPr>
          <w:color w:val="000000"/>
          <w:lang w:eastAsia="zh-CN"/>
        </w:rPr>
        <w:t xml:space="preserve">  </w:t>
      </w:r>
      <w:r w:rsidR="006A35C0">
        <w:rPr>
          <w:color w:val="000000"/>
          <w:lang w:eastAsia="zh-CN"/>
        </w:rPr>
        <w:t>，</w:t>
      </w:r>
      <w:r w:rsidR="006A35C0">
        <w:rPr>
          <w:color w:val="000000"/>
          <w:lang w:eastAsia="zh-CN"/>
        </w:rPr>
        <w:t xml:space="preserve"> </w:t>
      </w:r>
      <w:r w:rsidR="006A35C0">
        <w:rPr>
          <w:color w:val="000000"/>
          <w:lang w:eastAsia="zh-CN"/>
        </w:rPr>
        <w:t>木块的密度为</w:t>
      </w:r>
      <w:r w:rsidR="006A35C0">
        <w:rPr>
          <w:color w:val="000000"/>
          <w:lang w:eastAsia="zh-CN"/>
        </w:rPr>
        <w:t>0.6×10</w:t>
      </w:r>
      <w:r w:rsidR="006A35C0">
        <w:rPr>
          <w:color w:val="000000"/>
          <w:vertAlign w:val="superscript"/>
          <w:lang w:eastAsia="zh-CN"/>
        </w:rPr>
        <w:t>3</w:t>
      </w:r>
      <w:r w:rsidR="006A35C0">
        <w:rPr>
          <w:color w:val="000000"/>
          <w:lang w:eastAsia="zh-CN"/>
        </w:rPr>
        <w:t>kg/m</w:t>
      </w:r>
      <w:r w:rsidR="006A35C0">
        <w:rPr>
          <w:color w:val="000000"/>
          <w:vertAlign w:val="superscript"/>
          <w:lang w:eastAsia="zh-CN"/>
        </w:rPr>
        <w:t>3</w:t>
      </w:r>
      <w:r w:rsidR="006A35C0">
        <w:rPr>
          <w:color w:val="000000"/>
          <w:lang w:eastAsia="zh-CN"/>
        </w:rPr>
        <w:t xml:space="preserve">  </w:t>
      </w:r>
      <w:r w:rsidR="006A35C0">
        <w:rPr>
          <w:color w:val="000000"/>
          <w:lang w:eastAsia="zh-CN"/>
        </w:rPr>
        <w:t>，</w:t>
      </w:r>
      <w:r w:rsidR="006A35C0">
        <w:rPr>
          <w:color w:val="000000"/>
          <w:lang w:eastAsia="zh-CN"/>
        </w:rPr>
        <w:t xml:space="preserve"> </w:t>
      </w:r>
      <w:r w:rsidR="006A35C0">
        <w:rPr>
          <w:color w:val="000000"/>
          <w:lang w:eastAsia="zh-CN"/>
        </w:rPr>
        <w:t>试求：</w:t>
      </w:r>
      <w:r w:rsidR="006A35C0">
        <w:rPr>
          <w:lang w:eastAsia="zh-CN"/>
        </w:rPr>
        <w:br/>
      </w:r>
      <w:r w:rsidR="006A35C0">
        <w:rPr>
          <w:color w:val="000000"/>
          <w:lang w:eastAsia="zh-CN"/>
        </w:rPr>
        <w:t>（</w:t>
      </w:r>
      <w:r w:rsidR="006A35C0">
        <w:rPr>
          <w:color w:val="000000"/>
          <w:lang w:eastAsia="zh-CN"/>
        </w:rPr>
        <w:t>1</w:t>
      </w:r>
      <w:r w:rsidR="006A35C0">
        <w:rPr>
          <w:color w:val="000000"/>
          <w:lang w:eastAsia="zh-CN"/>
        </w:rPr>
        <w:t>）水对容器底面的压强是多少？木块受到的浮力是多大？</w:t>
      </w:r>
      <w:r w:rsidR="006A35C0">
        <w:rPr>
          <w:lang w:eastAsia="zh-CN"/>
        </w:rPr>
        <w:br/>
      </w:r>
      <w:r w:rsidR="006A35C0">
        <w:rPr>
          <w:color w:val="000000"/>
          <w:lang w:eastAsia="zh-CN"/>
        </w:rPr>
        <w:t>（</w:t>
      </w:r>
      <w:r w:rsidR="006A35C0">
        <w:rPr>
          <w:color w:val="000000"/>
          <w:lang w:eastAsia="zh-CN"/>
        </w:rPr>
        <w:t>2</w:t>
      </w:r>
      <w:r w:rsidR="006A35C0">
        <w:rPr>
          <w:color w:val="000000"/>
          <w:lang w:eastAsia="zh-CN"/>
        </w:rPr>
        <w:t>）若绳子断了，最终木块漂浮在水面上时，所受的浮力为多大？</w:t>
      </w:r>
      <w:r w:rsidR="006A35C0">
        <w:rPr>
          <w:lang w:eastAsia="zh-CN"/>
        </w:rPr>
        <w:br/>
      </w:r>
      <w:r w:rsidR="006A35C0">
        <w:rPr>
          <w:color w:val="000000"/>
          <w:lang w:eastAsia="zh-CN"/>
        </w:rPr>
        <w:t>此时水对容器底的压强比第（</w:t>
      </w:r>
      <w:r w:rsidR="006A35C0">
        <w:rPr>
          <w:color w:val="000000"/>
          <w:lang w:eastAsia="zh-CN"/>
        </w:rPr>
        <w:t>1</w:t>
      </w:r>
      <w:r w:rsidR="006A35C0">
        <w:rPr>
          <w:color w:val="000000"/>
          <w:lang w:eastAsia="zh-CN"/>
        </w:rPr>
        <w:t>）问中的大还是小？</w:t>
      </w:r>
    </w:p>
    <w:p w:rsidR="004D3631">
      <w:pPr>
        <w:spacing w:after="0"/>
        <w:rPr>
          <w:lang w:eastAsia="zh-CN"/>
        </w:rPr>
      </w:pPr>
    </w:p>
    <w:p w:rsidR="004D3631">
      <w:pPr>
        <w:spacing w:after="0"/>
      </w:pPr>
    </w:p>
    <w:p w:rsidR="005E01E2">
      <w:pPr>
        <w:spacing w:after="0"/>
        <w:rPr>
          <w:rFonts w:hint="eastAsia"/>
          <w:color w:val="000000"/>
          <w:lang w:eastAsia="zh-CN"/>
        </w:rPr>
      </w:pPr>
    </w:p>
    <w:p w:rsidR="005E01E2">
      <w:pPr>
        <w:spacing w:after="0"/>
        <w:rPr>
          <w:rFonts w:hint="eastAsia"/>
          <w:color w:val="000000"/>
          <w:lang w:eastAsia="zh-CN"/>
        </w:rPr>
      </w:pPr>
    </w:p>
    <w:p w:rsidR="005E01E2">
      <w:pPr>
        <w:spacing w:after="0"/>
        <w:rPr>
          <w:rFonts w:hint="eastAsia"/>
          <w:color w:val="000000"/>
          <w:lang w:eastAsia="zh-CN"/>
        </w:rPr>
      </w:pPr>
    </w:p>
    <w:p w:rsidR="004D3631">
      <w:pPr>
        <w:spacing w:after="0"/>
      </w:pPr>
      <w:r>
        <w:rPr>
          <w:color w:val="000000"/>
          <w:lang w:eastAsia="zh-CN"/>
        </w:rPr>
        <w:t>25.</w:t>
      </w:r>
      <w:r>
        <w:rPr>
          <w:color w:val="000000"/>
          <w:lang w:eastAsia="zh-CN"/>
        </w:rPr>
        <w:t>（有某品牌的电烤箱，左边表格是其铭牌，高温</w:t>
      </w:r>
      <w:r>
        <w:rPr>
          <w:color w:val="000000"/>
          <w:lang w:eastAsia="zh-CN"/>
        </w:rPr>
        <w:t>档</w:t>
      </w:r>
      <w:r>
        <w:rPr>
          <w:color w:val="000000"/>
          <w:lang w:eastAsia="zh-CN"/>
        </w:rPr>
        <w:t>额定功率字迹已被磨损；右图虚线框内所示是其内部的简化电路图。旋转旋钮开关，可实现停止工作、高温档和低温档的转换。</w:t>
      </w:r>
      <w:r>
        <w:rPr>
          <w:color w:val="000000"/>
        </w:rPr>
        <w:t>R</w:t>
      </w:r>
      <w:r>
        <w:rPr>
          <w:color w:val="000000"/>
          <w:vertAlign w:val="subscript"/>
        </w:rPr>
        <w:t>1</w:t>
      </w:r>
      <w:r>
        <w:rPr>
          <w:color w:val="000000"/>
        </w:rPr>
        <w:t>和</w:t>
      </w:r>
      <w:r>
        <w:rPr>
          <w:color w:val="000000"/>
        </w:rPr>
        <w:t>R</w:t>
      </w:r>
      <w:r>
        <w:rPr>
          <w:color w:val="000000"/>
          <w:vertAlign w:val="subscript"/>
        </w:rPr>
        <w:t>2</w:t>
      </w:r>
      <w:r>
        <w:rPr>
          <w:color w:val="000000"/>
        </w:rPr>
        <w:t>均为电热</w:t>
      </w:r>
      <w:r>
        <w:rPr>
          <w:color w:val="000000"/>
        </w:rPr>
        <w:t>R</w:t>
      </w:r>
      <w:r>
        <w:rPr>
          <w:color w:val="000000"/>
          <w:vertAlign w:val="subscript"/>
        </w:rPr>
        <w:t>2</w:t>
      </w:r>
      <w:r>
        <w:rPr>
          <w:color w:val="000000"/>
        </w:rPr>
        <w:t>=72.6Ω</w:t>
      </w:r>
      <w:r>
        <w:rPr>
          <w:color w:val="000000"/>
        </w:rPr>
        <w:t>．问：</w:t>
      </w:r>
    </w:p>
    <w:p w:rsidR="004D3631">
      <w:pPr>
        <w:spacing w:after="0"/>
      </w:pPr>
      <w:r>
        <w:rPr>
          <w:noProof/>
          <w:lang w:eastAsia="zh-CN"/>
        </w:rPr>
        <w:drawing>
          <wp:inline distT="0" distB="0" distL="0" distR="0">
            <wp:extent cx="2139010" cy="1021753"/>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5" cstate="print"/>
                    <a:stretch>
                      <a:fillRect/>
                    </a:stretch>
                  </pic:blipFill>
                  <pic:spPr>
                    <a:xfrm>
                      <a:off x="0" y="0"/>
                      <a:ext cx="2139010" cy="1021753"/>
                    </a:xfrm>
                    <a:prstGeom prst="rect">
                      <a:avLst/>
                    </a:prstGeom>
                  </pic:spPr>
                </pic:pic>
              </a:graphicData>
            </a:graphic>
          </wp:inline>
        </w:drawing>
      </w:r>
      <w:r>
        <w:rPr>
          <w:noProof/>
          <w:lang w:eastAsia="zh-CN"/>
        </w:rPr>
        <w:drawing>
          <wp:inline distT="0" distB="0" distL="0" distR="0">
            <wp:extent cx="2253590" cy="1250937"/>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6" cstate="print"/>
                    <a:stretch>
                      <a:fillRect/>
                    </a:stretch>
                  </pic:blipFill>
                  <pic:spPr>
                    <a:xfrm>
                      <a:off x="0" y="0"/>
                      <a:ext cx="2253590" cy="1250937"/>
                    </a:xfrm>
                    <a:prstGeom prst="rect">
                      <a:avLst/>
                    </a:prstGeom>
                  </pic:spPr>
                </pic:pic>
              </a:graphicData>
            </a:graphic>
          </wp:inline>
        </w:drawing>
      </w:r>
    </w:p>
    <w:p w:rsidR="004D3631">
      <w:pPr>
        <w:spacing w:after="0"/>
        <w:rPr>
          <w:lang w:eastAsia="zh-CN"/>
        </w:rPr>
      </w:pPr>
      <w:r>
        <w:rPr>
          <w:color w:val="000000"/>
          <w:lang w:eastAsia="zh-CN"/>
        </w:rPr>
        <w:t>（</w:t>
      </w:r>
      <w:r>
        <w:rPr>
          <w:color w:val="000000"/>
          <w:lang w:eastAsia="zh-CN"/>
        </w:rPr>
        <w:t>1</w:t>
      </w:r>
      <w:r>
        <w:rPr>
          <w:color w:val="000000"/>
          <w:lang w:eastAsia="zh-CN"/>
        </w:rPr>
        <w:t>）电烤箱旋钮开关接</w:t>
      </w:r>
      <w:r>
        <w:rPr>
          <w:color w:val="000000"/>
          <w:lang w:eastAsia="zh-CN"/>
        </w:rPr>
        <w:t>________</w:t>
      </w:r>
      <w:r>
        <w:rPr>
          <w:color w:val="000000"/>
          <w:lang w:eastAsia="zh-CN"/>
        </w:rPr>
        <w:t>（选填</w:t>
      </w:r>
      <w:r>
        <w:rPr>
          <w:color w:val="000000"/>
          <w:lang w:eastAsia="zh-CN"/>
        </w:rPr>
        <w:t>“0”</w:t>
      </w:r>
      <w:r>
        <w:rPr>
          <w:color w:val="000000"/>
          <w:lang w:eastAsia="zh-CN"/>
        </w:rPr>
        <w:t>、</w:t>
      </w:r>
      <w:r>
        <w:rPr>
          <w:color w:val="000000"/>
          <w:lang w:eastAsia="zh-CN"/>
        </w:rPr>
        <w:t>“1”</w:t>
      </w:r>
      <w:r>
        <w:rPr>
          <w:color w:val="000000"/>
          <w:lang w:eastAsia="zh-CN"/>
        </w:rPr>
        <w:t>或</w:t>
      </w:r>
      <w:r>
        <w:rPr>
          <w:color w:val="000000"/>
          <w:lang w:eastAsia="zh-CN"/>
        </w:rPr>
        <w:t>“2”</w:t>
      </w:r>
      <w:r>
        <w:rPr>
          <w:color w:val="000000"/>
          <w:lang w:eastAsia="zh-CN"/>
        </w:rPr>
        <w:t>）时，电烤箱处于低温档，在低温</w:t>
      </w:r>
      <w:r>
        <w:rPr>
          <w:color w:val="000000"/>
          <w:lang w:eastAsia="zh-CN"/>
        </w:rPr>
        <w:t>档</w:t>
      </w:r>
      <w:r>
        <w:rPr>
          <w:color w:val="000000"/>
          <w:lang w:eastAsia="zh-CN"/>
        </w:rPr>
        <w:t>正常工作</w:t>
      </w:r>
      <w:r>
        <w:rPr>
          <w:color w:val="000000"/>
          <w:lang w:eastAsia="zh-CN"/>
        </w:rPr>
        <w:t>10min</w:t>
      </w:r>
      <w:r>
        <w:rPr>
          <w:color w:val="000000"/>
          <w:lang w:eastAsia="zh-CN"/>
        </w:rPr>
        <w:t>电流做的功</w:t>
      </w:r>
      <w:r>
        <w:rPr>
          <w:color w:val="000000"/>
          <w:lang w:eastAsia="zh-CN"/>
        </w:rPr>
        <w:t>________</w:t>
      </w:r>
      <w:r>
        <w:rPr>
          <w:color w:val="000000"/>
          <w:lang w:eastAsia="zh-CN"/>
        </w:rPr>
        <w:t>；</w:t>
      </w:r>
      <w:r>
        <w:rPr>
          <w:color w:val="000000"/>
          <w:lang w:eastAsia="zh-CN"/>
        </w:rPr>
        <w:t xml:space="preserve">    </w:t>
      </w:r>
    </w:p>
    <w:p w:rsidR="004D3631">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R</w:t>
      </w:r>
      <w:r>
        <w:rPr>
          <w:color w:val="000000"/>
          <w:vertAlign w:val="subscript"/>
          <w:lang w:eastAsia="zh-CN"/>
        </w:rPr>
        <w:t>1</w:t>
      </w:r>
      <w:r>
        <w:rPr>
          <w:color w:val="000000"/>
          <w:lang w:eastAsia="zh-CN"/>
        </w:rPr>
        <w:t>的阻值</w:t>
      </w:r>
      <w:r>
        <w:rPr>
          <w:color w:val="000000"/>
          <w:lang w:eastAsia="zh-CN"/>
        </w:rPr>
        <w:t>________</w:t>
      </w:r>
      <w:r>
        <w:rPr>
          <w:color w:val="000000"/>
          <w:lang w:eastAsia="zh-CN"/>
        </w:rPr>
        <w:t>；</w:t>
      </w:r>
      <w:r>
        <w:rPr>
          <w:color w:val="000000"/>
          <w:lang w:eastAsia="zh-CN"/>
        </w:rPr>
        <w:t xml:space="preserve">    </w:t>
      </w:r>
    </w:p>
    <w:p w:rsidR="004D3631">
      <w:pPr>
        <w:spacing w:after="0"/>
        <w:rPr>
          <w:lang w:eastAsia="zh-CN"/>
        </w:rPr>
      </w:pPr>
      <w:r>
        <w:rPr>
          <w:color w:val="000000"/>
          <w:lang w:eastAsia="zh-CN"/>
        </w:rPr>
        <w:t>（</w:t>
      </w:r>
      <w:r>
        <w:rPr>
          <w:color w:val="000000"/>
          <w:lang w:eastAsia="zh-CN"/>
        </w:rPr>
        <w:t>3</w:t>
      </w:r>
      <w:r>
        <w:rPr>
          <w:color w:val="000000"/>
          <w:lang w:eastAsia="zh-CN"/>
        </w:rPr>
        <w:t>）高温</w:t>
      </w:r>
      <w:r>
        <w:rPr>
          <w:color w:val="000000"/>
          <w:lang w:eastAsia="zh-CN"/>
        </w:rPr>
        <w:t>档</w:t>
      </w:r>
      <w:r>
        <w:rPr>
          <w:color w:val="000000"/>
          <w:lang w:eastAsia="zh-CN"/>
        </w:rPr>
        <w:t>额定功率</w:t>
      </w:r>
      <w:r>
        <w:rPr>
          <w:color w:val="000000"/>
          <w:lang w:eastAsia="zh-CN"/>
        </w:rPr>
        <w:t>________</w:t>
      </w:r>
      <w:r>
        <w:rPr>
          <w:color w:val="000000"/>
          <w:lang w:eastAsia="zh-CN"/>
        </w:rPr>
        <w:t>；</w:t>
      </w:r>
      <w:r>
        <w:rPr>
          <w:color w:val="000000"/>
          <w:lang w:eastAsia="zh-CN"/>
        </w:rPr>
        <w:t xml:space="preserve">    </w:t>
      </w:r>
    </w:p>
    <w:p w:rsidR="004D3631">
      <w:pPr>
        <w:spacing w:after="0"/>
        <w:rPr>
          <w:lang w:eastAsia="zh-CN"/>
        </w:rPr>
      </w:pPr>
      <w:r>
        <w:rPr>
          <w:color w:val="000000"/>
          <w:lang w:eastAsia="zh-CN"/>
        </w:rPr>
        <w:t>（</w:t>
      </w:r>
      <w:r>
        <w:rPr>
          <w:color w:val="000000"/>
          <w:lang w:eastAsia="zh-CN"/>
        </w:rPr>
        <w:t>4</w:t>
      </w:r>
      <w:r>
        <w:rPr>
          <w:color w:val="000000"/>
          <w:lang w:eastAsia="zh-CN"/>
        </w:rPr>
        <w:t>）在某用电高峰期，若家庭电路中只有电烤箱在高温</w:t>
      </w:r>
      <w:r>
        <w:rPr>
          <w:color w:val="000000"/>
          <w:lang w:eastAsia="zh-CN"/>
        </w:rPr>
        <w:t>档</w:t>
      </w:r>
      <w:r>
        <w:rPr>
          <w:color w:val="000000"/>
          <w:lang w:eastAsia="zh-CN"/>
        </w:rPr>
        <w:t>工作，发现标有</w:t>
      </w:r>
      <w:r>
        <w:rPr>
          <w:color w:val="000000"/>
          <w:lang w:eastAsia="zh-CN"/>
        </w:rPr>
        <w:t>“3000imp/</w:t>
      </w:r>
      <w:r>
        <w:rPr>
          <w:color w:val="000000"/>
          <w:lang w:eastAsia="zh-CN"/>
        </w:rPr>
        <w:t>kW•h</w:t>
      </w:r>
      <w:r>
        <w:rPr>
          <w:color w:val="000000"/>
          <w:lang w:eastAsia="zh-CN"/>
        </w:rPr>
        <w:t>”</w:t>
      </w:r>
      <w:r>
        <w:rPr>
          <w:color w:val="000000"/>
          <w:lang w:eastAsia="zh-CN"/>
        </w:rPr>
        <w:t>的电能表的指示灯闪烁</w:t>
      </w:r>
      <w:r>
        <w:rPr>
          <w:color w:val="000000"/>
          <w:lang w:eastAsia="zh-CN"/>
        </w:rPr>
        <w:t>81</w:t>
      </w:r>
      <w:r>
        <w:rPr>
          <w:color w:val="000000"/>
          <w:lang w:eastAsia="zh-CN"/>
        </w:rPr>
        <w:t>次共用时</w:t>
      </w:r>
      <w:r>
        <w:rPr>
          <w:color w:val="000000"/>
          <w:lang w:eastAsia="zh-CN"/>
        </w:rPr>
        <w:t>2min</w:t>
      </w:r>
      <w:r>
        <w:rPr>
          <w:color w:val="000000"/>
          <w:lang w:eastAsia="zh-CN"/>
        </w:rPr>
        <w:t>，求此时家庭电路两端的实际电压</w:t>
      </w:r>
      <w:r>
        <w:rPr>
          <w:color w:val="000000"/>
          <w:lang w:eastAsia="zh-CN"/>
        </w:rPr>
        <w:t>________</w:t>
      </w:r>
      <w:r>
        <w:rPr>
          <w:color w:val="000000"/>
          <w:lang w:eastAsia="zh-CN"/>
        </w:rPr>
        <w:t>。</w:t>
      </w:r>
      <w:r>
        <w:rPr>
          <w:color w:val="000000"/>
          <w:lang w:eastAsia="zh-CN"/>
        </w:rPr>
        <w:t xml:space="preserve">    </w:t>
      </w:r>
    </w:p>
    <w:p w:rsidR="004D3631">
      <w:pPr>
        <w:rPr>
          <w:lang w:eastAsia="zh-CN"/>
        </w:rPr>
      </w:pPr>
      <w:r>
        <w:rPr>
          <w:lang w:eastAsia="zh-CN"/>
        </w:rPr>
        <w:br w:type="page"/>
      </w:r>
    </w:p>
    <w:p w:rsidR="004D3631">
      <w:pPr>
        <w:jc w:val="center"/>
        <w:rPr>
          <w:lang w:eastAsia="zh-CN"/>
        </w:rPr>
      </w:pPr>
      <w:r>
        <w:rPr>
          <w:b/>
          <w:bCs/>
          <w:sz w:val="28"/>
          <w:szCs w:val="28"/>
          <w:lang w:eastAsia="zh-CN"/>
        </w:rPr>
        <w:t>参考</w:t>
      </w:r>
      <w:r w:rsidR="006A35C0">
        <w:rPr>
          <w:b/>
          <w:bCs/>
          <w:sz w:val="28"/>
          <w:szCs w:val="28"/>
          <w:lang w:eastAsia="zh-CN"/>
        </w:rPr>
        <w:t>答案</w:t>
      </w:r>
    </w:p>
    <w:p w:rsidR="004D3631">
      <w:pPr>
        <w:rPr>
          <w:lang w:eastAsia="zh-CN"/>
        </w:rPr>
      </w:pPr>
      <w:r>
        <w:rPr>
          <w:lang w:eastAsia="zh-CN"/>
        </w:rPr>
        <w:t>一、单选题</w:t>
      </w:r>
      <w:r>
        <w:rPr>
          <w:lang w:eastAsia="zh-CN"/>
        </w:rPr>
        <w:t xml:space="preserve">  </w:t>
      </w:r>
    </w:p>
    <w:p w:rsidR="004D3631">
      <w:pPr>
        <w:spacing w:after="0"/>
      </w:pPr>
      <w:r>
        <w:rPr>
          <w:color w:val="000000"/>
        </w:rPr>
        <w:t xml:space="preserve">1. A   2. D   </w:t>
      </w:r>
      <w:r>
        <w:rPr>
          <w:color w:val="000000"/>
        </w:rPr>
        <w:t>3.B  4</w:t>
      </w:r>
      <w:r>
        <w:rPr>
          <w:color w:val="000000"/>
        </w:rPr>
        <w:t xml:space="preserve">. B   </w:t>
      </w:r>
      <w:r>
        <w:rPr>
          <w:color w:val="000000"/>
        </w:rPr>
        <w:t>5.C  6</w:t>
      </w:r>
      <w:r>
        <w:rPr>
          <w:color w:val="000000"/>
        </w:rPr>
        <w:t xml:space="preserve">. C   </w:t>
      </w:r>
      <w:r>
        <w:rPr>
          <w:color w:val="000000"/>
        </w:rPr>
        <w:t>7.C  8</w:t>
      </w:r>
      <w:r>
        <w:rPr>
          <w:color w:val="000000"/>
        </w:rPr>
        <w:t xml:space="preserve">. C   </w:t>
      </w:r>
      <w:r>
        <w:rPr>
          <w:color w:val="000000"/>
        </w:rPr>
        <w:t>9.C  10.C</w:t>
      </w:r>
      <w:r>
        <w:rPr>
          <w:color w:val="000000"/>
        </w:rPr>
        <w:t xml:space="preserve">  11. </w:t>
      </w:r>
      <w:r>
        <w:rPr>
          <w:color w:val="000000"/>
        </w:rPr>
        <w:t>B   12.</w:t>
      </w:r>
      <w:r>
        <w:rPr>
          <w:color w:val="000000"/>
        </w:rPr>
        <w:t xml:space="preserve"> A   </w:t>
      </w:r>
    </w:p>
    <w:p w:rsidR="004D3631">
      <w:pPr>
        <w:rPr>
          <w:lang w:eastAsia="zh-CN"/>
        </w:rPr>
      </w:pPr>
      <w:r>
        <w:rPr>
          <w:lang w:eastAsia="zh-CN"/>
        </w:rPr>
        <w:t>二、多选题</w:t>
      </w:r>
      <w:r>
        <w:rPr>
          <w:lang w:eastAsia="zh-CN"/>
        </w:rPr>
        <w:t xml:space="preserve">  </w:t>
      </w:r>
    </w:p>
    <w:p w:rsidR="004D3631">
      <w:pPr>
        <w:spacing w:after="0"/>
        <w:rPr>
          <w:lang w:eastAsia="zh-CN"/>
        </w:rPr>
      </w:pPr>
      <w:r>
        <w:rPr>
          <w:color w:val="000000"/>
          <w:lang w:eastAsia="zh-CN"/>
        </w:rPr>
        <w:t>13</w:t>
      </w:r>
      <w:r>
        <w:rPr>
          <w:color w:val="000000"/>
          <w:lang w:eastAsia="zh-CN"/>
        </w:rPr>
        <w:t>.B,C</w:t>
      </w:r>
      <w:r>
        <w:rPr>
          <w:color w:val="000000"/>
          <w:lang w:eastAsia="zh-CN"/>
        </w:rPr>
        <w:t xml:space="preserve">  </w:t>
      </w:r>
      <w:r w:rsidR="005E01E2">
        <w:rPr>
          <w:rFonts w:hint="eastAsia"/>
          <w:color w:val="000000"/>
          <w:lang w:eastAsia="zh-CN"/>
        </w:rPr>
        <w:t xml:space="preserve">          </w:t>
      </w:r>
      <w:r>
        <w:rPr>
          <w:color w:val="000000"/>
        </w:rPr>
        <w:t xml:space="preserve">14.C,D </w:t>
      </w:r>
      <w:r w:rsidR="005E01E2">
        <w:rPr>
          <w:rFonts w:hint="eastAsia"/>
          <w:color w:val="000000"/>
          <w:lang w:eastAsia="zh-CN"/>
        </w:rPr>
        <w:t xml:space="preserve">          </w:t>
      </w:r>
      <w:r>
        <w:rPr>
          <w:color w:val="000000"/>
        </w:rPr>
        <w:t xml:space="preserve"> 15. C</w:t>
      </w:r>
      <w:r>
        <w:rPr>
          <w:color w:val="000000"/>
        </w:rPr>
        <w:t>,D</w:t>
      </w:r>
      <w:r>
        <w:rPr>
          <w:color w:val="000000"/>
        </w:rPr>
        <w:t xml:space="preserve">   </w:t>
      </w:r>
    </w:p>
    <w:p w:rsidR="004D3631">
      <w:pPr>
        <w:rPr>
          <w:lang w:eastAsia="zh-CN"/>
        </w:rPr>
      </w:pPr>
      <w:r>
        <w:rPr>
          <w:lang w:eastAsia="zh-CN"/>
        </w:rPr>
        <w:t>三、填空题</w:t>
      </w:r>
      <w:r>
        <w:rPr>
          <w:lang w:eastAsia="zh-CN"/>
        </w:rPr>
        <w:t xml:space="preserve">  </w:t>
      </w:r>
    </w:p>
    <w:p w:rsidR="004D3631">
      <w:pPr>
        <w:spacing w:after="0"/>
        <w:rPr>
          <w:lang w:eastAsia="zh-CN"/>
        </w:rPr>
      </w:pPr>
      <w:r>
        <w:rPr>
          <w:color w:val="000000"/>
          <w:lang w:eastAsia="zh-CN"/>
        </w:rPr>
        <w:t>16.</w:t>
      </w:r>
      <w:r>
        <w:rPr>
          <w:color w:val="000000"/>
          <w:lang w:eastAsia="zh-CN"/>
        </w:rPr>
        <w:t>发电机；电磁感应；机械；电</w:t>
      </w:r>
      <w:r>
        <w:rPr>
          <w:color w:val="000000"/>
          <w:lang w:eastAsia="zh-CN"/>
        </w:rPr>
        <w:t xml:space="preserve">  </w:t>
      </w:r>
    </w:p>
    <w:p w:rsidR="004D3631">
      <w:pPr>
        <w:spacing w:after="0"/>
        <w:rPr>
          <w:lang w:eastAsia="zh-CN"/>
        </w:rPr>
      </w:pPr>
      <w:r>
        <w:rPr>
          <w:color w:val="000000"/>
          <w:lang w:eastAsia="zh-CN"/>
        </w:rPr>
        <w:t>17.</w:t>
      </w:r>
      <w:r>
        <w:rPr>
          <w:color w:val="000000"/>
          <w:lang w:eastAsia="zh-CN"/>
        </w:rPr>
        <w:t>保护电路；</w:t>
      </w:r>
      <w:r>
        <w:rPr>
          <w:noProof/>
          <w:lang w:eastAsia="zh-CN"/>
        </w:rPr>
        <w:drawing>
          <wp:inline distT="0" distB="0" distL="0" distR="0">
            <wp:extent cx="2215401" cy="974014"/>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7" cstate="print"/>
                    <a:stretch>
                      <a:fillRect/>
                    </a:stretch>
                  </pic:blipFill>
                  <pic:spPr>
                    <a:xfrm>
                      <a:off x="0" y="0"/>
                      <a:ext cx="2215401" cy="974014"/>
                    </a:xfrm>
                    <a:prstGeom prst="rect">
                      <a:avLst/>
                    </a:prstGeom>
                  </pic:spPr>
                </pic:pic>
              </a:graphicData>
            </a:graphic>
          </wp:inline>
        </w:drawing>
      </w:r>
      <w:r>
        <w:rPr>
          <w:color w:val="000000"/>
          <w:lang w:eastAsia="zh-CN"/>
        </w:rPr>
        <w:t>；</w:t>
      </w:r>
      <w:r>
        <w:rPr>
          <w:noProof/>
          <w:lang w:eastAsia="zh-CN"/>
        </w:rPr>
        <w:drawing>
          <wp:inline distT="0" distB="0" distL="0" distR="0">
            <wp:extent cx="171882" cy="257823"/>
            <wp:effectExtent l="0" t="0" r="0" b="0"/>
            <wp:docPr id="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8" cstate="print"/>
                    <a:stretch>
                      <a:fillRect/>
                    </a:stretch>
                  </pic:blipFill>
                  <pic:spPr>
                    <a:xfrm>
                      <a:off x="0" y="0"/>
                      <a:ext cx="171882" cy="257823"/>
                    </a:xfrm>
                    <a:prstGeom prst="rect">
                      <a:avLst/>
                    </a:prstGeom>
                  </pic:spPr>
                </pic:pic>
              </a:graphicData>
            </a:graphic>
          </wp:inline>
        </w:drawing>
      </w:r>
      <w:r>
        <w:rPr>
          <w:color w:val="000000"/>
          <w:lang w:eastAsia="zh-CN"/>
        </w:rPr>
        <w:t>﹣</w:t>
      </w:r>
      <w:r>
        <w:rPr>
          <w:color w:val="000000"/>
          <w:lang w:eastAsia="zh-CN"/>
        </w:rPr>
        <w:t xml:space="preserve">R  </w:t>
      </w:r>
    </w:p>
    <w:p w:rsidR="004D3631">
      <w:pPr>
        <w:spacing w:after="0"/>
        <w:rPr>
          <w:lang w:eastAsia="zh-CN"/>
        </w:rPr>
      </w:pPr>
      <w:r>
        <w:rPr>
          <w:color w:val="000000"/>
          <w:lang w:eastAsia="zh-CN"/>
        </w:rPr>
        <w:t>18.</w:t>
      </w:r>
      <w:r>
        <w:rPr>
          <w:color w:val="000000"/>
          <w:lang w:eastAsia="zh-CN"/>
        </w:rPr>
        <w:t>聚变</w:t>
      </w:r>
      <w:r>
        <w:rPr>
          <w:color w:val="000000"/>
          <w:lang w:eastAsia="zh-CN"/>
        </w:rPr>
        <w:t xml:space="preserve">  </w:t>
      </w:r>
    </w:p>
    <w:p w:rsidR="004D3631">
      <w:pPr>
        <w:rPr>
          <w:lang w:eastAsia="zh-CN"/>
        </w:rPr>
      </w:pPr>
      <w:r>
        <w:rPr>
          <w:lang w:eastAsia="zh-CN"/>
        </w:rPr>
        <w:t>四、作图题</w:t>
      </w:r>
      <w:r>
        <w:rPr>
          <w:lang w:eastAsia="zh-CN"/>
        </w:rPr>
        <w:t xml:space="preserve">  </w:t>
      </w:r>
    </w:p>
    <w:p w:rsidR="004D3631">
      <w:pPr>
        <w:spacing w:after="0"/>
        <w:rPr>
          <w:lang w:eastAsia="zh-CN"/>
        </w:rPr>
      </w:pPr>
      <w:r>
        <w:rPr>
          <w:color w:val="000000"/>
          <w:lang w:eastAsia="zh-CN"/>
        </w:rPr>
        <w:t>19.</w:t>
      </w:r>
      <w:r>
        <w:rPr>
          <w:color w:val="000000"/>
          <w:lang w:eastAsia="zh-CN"/>
        </w:rPr>
        <w:t>如图所示：</w:t>
      </w:r>
      <w:r w:rsidR="005E01E2">
        <w:rPr>
          <w:rFonts w:hint="eastAsia"/>
          <w:color w:val="000000"/>
          <w:lang w:eastAsia="zh-CN"/>
        </w:rPr>
        <w:t xml:space="preserve">                      </w:t>
      </w:r>
      <w:r w:rsidR="005E01E2">
        <w:rPr>
          <w:color w:val="000000"/>
        </w:rPr>
        <w:t xml:space="preserve">20. </w:t>
      </w:r>
      <w:r w:rsidR="005E01E2">
        <w:rPr>
          <w:color w:val="000000"/>
        </w:rPr>
        <w:t>如图所示</w:t>
      </w:r>
      <w:r w:rsidR="005E01E2">
        <w:rPr>
          <w:color w:val="000000"/>
        </w:rPr>
        <w:t>:</w:t>
      </w:r>
    </w:p>
    <w:p w:rsidR="004D3631">
      <w:pPr>
        <w:spacing w:after="0"/>
      </w:pPr>
      <w:r>
        <w:rPr>
          <w:noProof/>
          <w:lang w:eastAsia="zh-CN"/>
        </w:rPr>
        <w:drawing>
          <wp:inline distT="0" distB="0" distL="0" distR="0">
            <wp:extent cx="1212736" cy="859422"/>
            <wp:effectExtent l="0" t="0" r="0" b="0"/>
            <wp:docPr id="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9" cstate="print"/>
                    <a:stretch>
                      <a:fillRect/>
                    </a:stretch>
                  </pic:blipFill>
                  <pic:spPr>
                    <a:xfrm>
                      <a:off x="0" y="0"/>
                      <a:ext cx="1212736" cy="859422"/>
                    </a:xfrm>
                    <a:prstGeom prst="rect">
                      <a:avLst/>
                    </a:prstGeom>
                  </pic:spPr>
                </pic:pic>
              </a:graphicData>
            </a:graphic>
          </wp:inline>
        </w:drawing>
      </w:r>
      <w:r>
        <w:rPr>
          <w:color w:val="000000"/>
        </w:rPr>
        <w:t xml:space="preserve"> </w:t>
      </w:r>
      <w:r w:rsidR="005E01E2">
        <w:rPr>
          <w:rFonts w:hint="eastAsia"/>
          <w:noProof/>
          <w:lang w:eastAsia="zh-CN"/>
        </w:rPr>
        <w:t xml:space="preserve">           </w:t>
      </w:r>
      <w:r>
        <w:rPr>
          <w:noProof/>
          <w:lang w:eastAsia="zh-CN"/>
        </w:rPr>
        <w:drawing>
          <wp:inline distT="0" distB="0" distL="0" distR="0">
            <wp:extent cx="1546962" cy="1126795"/>
            <wp:effectExtent l="0" t="0" r="0" b="0"/>
            <wp:docPr id="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0" cstate="print"/>
                    <a:stretch>
                      <a:fillRect/>
                    </a:stretch>
                  </pic:blipFill>
                  <pic:spPr>
                    <a:xfrm>
                      <a:off x="0" y="0"/>
                      <a:ext cx="1546962" cy="1126795"/>
                    </a:xfrm>
                    <a:prstGeom prst="rect">
                      <a:avLst/>
                    </a:prstGeom>
                  </pic:spPr>
                </pic:pic>
              </a:graphicData>
            </a:graphic>
          </wp:inline>
        </w:drawing>
      </w:r>
    </w:p>
    <w:p w:rsidR="004D3631">
      <w:pPr>
        <w:rPr>
          <w:lang w:eastAsia="zh-CN"/>
        </w:rPr>
      </w:pPr>
      <w:r>
        <w:rPr>
          <w:lang w:eastAsia="zh-CN"/>
        </w:rPr>
        <w:t>五、实验题</w:t>
      </w:r>
      <w:r>
        <w:rPr>
          <w:lang w:eastAsia="zh-CN"/>
        </w:rPr>
        <w:t xml:space="preserve">  </w:t>
      </w:r>
    </w:p>
    <w:p w:rsidR="004D3631">
      <w:pPr>
        <w:spacing w:after="0"/>
        <w:rPr>
          <w:lang w:eastAsia="zh-CN"/>
        </w:rPr>
      </w:pPr>
      <w:r>
        <w:rPr>
          <w:color w:val="000000"/>
          <w:lang w:eastAsia="zh-CN"/>
        </w:rPr>
        <w:t>21.</w:t>
      </w:r>
      <w:r>
        <w:rPr>
          <w:color w:val="000000"/>
          <w:lang w:eastAsia="zh-CN"/>
        </w:rPr>
        <w:t>（</w:t>
      </w:r>
      <w:r>
        <w:rPr>
          <w:color w:val="000000"/>
          <w:lang w:eastAsia="zh-CN"/>
        </w:rPr>
        <w:t>1</w:t>
      </w:r>
      <w:r>
        <w:rPr>
          <w:color w:val="000000"/>
          <w:lang w:eastAsia="zh-CN"/>
        </w:rPr>
        <w:t>）左（</w:t>
      </w:r>
      <w:r>
        <w:rPr>
          <w:color w:val="000000"/>
          <w:lang w:eastAsia="zh-CN"/>
        </w:rPr>
        <w:t>2</w:t>
      </w:r>
      <w:r>
        <w:rPr>
          <w:color w:val="000000"/>
          <w:lang w:eastAsia="zh-CN"/>
        </w:rPr>
        <w:t>）缩小；大（</w:t>
      </w:r>
      <w:r>
        <w:rPr>
          <w:color w:val="000000"/>
          <w:lang w:eastAsia="zh-CN"/>
        </w:rPr>
        <w:t>3</w:t>
      </w:r>
      <w:r>
        <w:rPr>
          <w:color w:val="000000"/>
          <w:lang w:eastAsia="zh-CN"/>
        </w:rPr>
        <w:t>）左（</w:t>
      </w:r>
      <w:r>
        <w:rPr>
          <w:color w:val="000000"/>
          <w:lang w:eastAsia="zh-CN"/>
        </w:rPr>
        <w:t>4</w:t>
      </w:r>
      <w:r>
        <w:rPr>
          <w:color w:val="000000"/>
          <w:lang w:eastAsia="zh-CN"/>
        </w:rPr>
        <w:t>）右</w:t>
      </w:r>
      <w:r>
        <w:rPr>
          <w:color w:val="000000"/>
          <w:lang w:eastAsia="zh-CN"/>
        </w:rPr>
        <w:t xml:space="preserve">  </w:t>
      </w:r>
    </w:p>
    <w:p w:rsidR="004D3631">
      <w:pPr>
        <w:spacing w:after="0"/>
      </w:pPr>
      <w:r>
        <w:rPr>
          <w:color w:val="000000"/>
        </w:rPr>
        <w:t>22.</w:t>
      </w:r>
      <w:r>
        <w:rPr>
          <w:color w:val="000000"/>
        </w:rPr>
        <w:t>（</w:t>
      </w:r>
      <w:r>
        <w:rPr>
          <w:color w:val="000000"/>
        </w:rPr>
        <w:t>1</w:t>
      </w:r>
      <w:r>
        <w:rPr>
          <w:color w:val="000000"/>
        </w:rPr>
        <w:t>）力臂（</w:t>
      </w:r>
      <w:r>
        <w:rPr>
          <w:color w:val="000000"/>
        </w:rPr>
        <w:t>2</w:t>
      </w:r>
      <w:r>
        <w:rPr>
          <w:color w:val="000000"/>
        </w:rPr>
        <w:t>）</w:t>
      </w:r>
      <w:r>
        <w:rPr>
          <w:color w:val="000000"/>
        </w:rPr>
        <w:t>1</w:t>
      </w:r>
      <w:r>
        <w:rPr>
          <w:color w:val="000000"/>
        </w:rPr>
        <w:t>；</w:t>
      </w:r>
      <w:r>
        <w:rPr>
          <w:color w:val="000000"/>
        </w:rPr>
        <w:t>0.6</w:t>
      </w:r>
      <w:r>
        <w:rPr>
          <w:color w:val="000000"/>
        </w:rPr>
        <w:t>；</w:t>
      </w:r>
      <w:r>
        <w:rPr>
          <w:color w:val="000000"/>
        </w:rPr>
        <w:t>F</w:t>
      </w:r>
      <w:r>
        <w:rPr>
          <w:color w:val="000000"/>
          <w:vertAlign w:val="subscript"/>
        </w:rPr>
        <w:t>1</w:t>
      </w:r>
      <w:r>
        <w:rPr>
          <w:color w:val="000000"/>
        </w:rPr>
        <w:t>×L</w:t>
      </w:r>
      <w:r>
        <w:rPr>
          <w:color w:val="000000"/>
          <w:vertAlign w:val="subscript"/>
        </w:rPr>
        <w:t>1</w:t>
      </w:r>
      <w:r>
        <w:rPr>
          <w:color w:val="000000"/>
        </w:rPr>
        <w:t>=F</w:t>
      </w:r>
      <w:r>
        <w:rPr>
          <w:color w:val="000000"/>
          <w:vertAlign w:val="subscript"/>
        </w:rPr>
        <w:t>2</w:t>
      </w:r>
      <w:r>
        <w:rPr>
          <w:color w:val="000000"/>
        </w:rPr>
        <w:t>×L</w:t>
      </w:r>
      <w:r>
        <w:rPr>
          <w:color w:val="000000"/>
          <w:vertAlign w:val="subscript"/>
        </w:rPr>
        <w:t>2</w:t>
      </w:r>
      <w:r>
        <w:rPr>
          <w:color w:val="000000"/>
        </w:rPr>
        <w:t xml:space="preserve">  </w:t>
      </w:r>
    </w:p>
    <w:p w:rsidR="004D3631">
      <w:pPr>
        <w:spacing w:after="0"/>
      </w:pPr>
      <w:r>
        <w:rPr>
          <w:color w:val="000000"/>
        </w:rPr>
        <w:t>23.</w:t>
      </w:r>
      <w:r>
        <w:rPr>
          <w:color w:val="000000"/>
        </w:rPr>
        <w:t>（</w:t>
      </w:r>
      <w:r>
        <w:rPr>
          <w:color w:val="000000"/>
        </w:rPr>
        <w:t>1</w:t>
      </w:r>
      <w:r>
        <w:rPr>
          <w:color w:val="000000"/>
        </w:rPr>
        <w:t>）</w:t>
      </w:r>
      <w:r>
        <w:rPr>
          <w:noProof/>
          <w:lang w:eastAsia="zh-CN"/>
        </w:rPr>
        <w:drawing>
          <wp:inline distT="0" distB="0" distL="0" distR="0">
            <wp:extent cx="1594701" cy="1336878"/>
            <wp:effectExtent l="0" t="0" r="0" b="0"/>
            <wp:docPr id="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1" cstate="print"/>
                    <a:stretch>
                      <a:fillRect/>
                    </a:stretch>
                  </pic:blipFill>
                  <pic:spPr>
                    <a:xfrm>
                      <a:off x="0" y="0"/>
                      <a:ext cx="1594701" cy="1336878"/>
                    </a:xfrm>
                    <a:prstGeom prst="rect">
                      <a:avLst/>
                    </a:prstGeom>
                  </pic:spPr>
                </pic:pic>
              </a:graphicData>
            </a:graphic>
          </wp:inline>
        </w:drawing>
      </w:r>
      <w:r>
        <w:br/>
      </w:r>
      <w:r>
        <w:rPr>
          <w:color w:val="000000"/>
        </w:rPr>
        <w:t>（</w:t>
      </w:r>
      <w:r>
        <w:rPr>
          <w:color w:val="000000"/>
        </w:rPr>
        <w:t>2</w:t>
      </w:r>
      <w:r>
        <w:rPr>
          <w:color w:val="000000"/>
        </w:rPr>
        <w:t>）</w:t>
      </w:r>
      <w:r>
        <w:rPr>
          <w:color w:val="000000"/>
        </w:rPr>
        <w:t>0.400</w:t>
      </w:r>
      <w:r>
        <w:rPr>
          <w:color w:val="000000"/>
        </w:rPr>
        <w:t>（</w:t>
      </w:r>
      <w:r>
        <w:rPr>
          <w:color w:val="000000"/>
        </w:rPr>
        <w:t>3</w:t>
      </w:r>
      <w:r>
        <w:rPr>
          <w:color w:val="000000"/>
        </w:rPr>
        <w:t>）</w:t>
      </w:r>
      <w:r>
        <w:rPr>
          <w:color w:val="000000"/>
        </w:rPr>
        <w:t>闭合</w:t>
      </w:r>
      <w:r>
        <w:rPr>
          <w:color w:val="000000"/>
        </w:rPr>
        <w:t>S</w:t>
      </w:r>
      <w:r>
        <w:rPr>
          <w:color w:val="000000"/>
          <w:vertAlign w:val="subscript"/>
        </w:rPr>
        <w:t>1</w:t>
      </w:r>
      <w:r>
        <w:rPr>
          <w:color w:val="000000"/>
        </w:rPr>
        <w:t xml:space="preserve">  </w:t>
      </w:r>
      <w:r>
        <w:rPr>
          <w:color w:val="000000"/>
        </w:rPr>
        <w:t>，</w:t>
      </w:r>
      <w:r>
        <w:rPr>
          <w:color w:val="000000"/>
        </w:rPr>
        <w:t xml:space="preserve"> </w:t>
      </w:r>
      <w:r>
        <w:rPr>
          <w:color w:val="000000"/>
        </w:rPr>
        <w:t>将</w:t>
      </w:r>
      <w:r>
        <w:rPr>
          <w:color w:val="000000"/>
        </w:rPr>
        <w:t>S</w:t>
      </w:r>
      <w:r>
        <w:rPr>
          <w:color w:val="000000"/>
          <w:vertAlign w:val="subscript"/>
        </w:rPr>
        <w:t>2</w:t>
      </w:r>
      <w:r>
        <w:rPr>
          <w:color w:val="000000"/>
        </w:rPr>
        <w:t>拔到；</w:t>
      </w:r>
      <w:r>
        <w:rPr>
          <w:color w:val="000000"/>
        </w:rPr>
        <w:t>12.5V</w:t>
      </w:r>
      <w:r>
        <w:rPr>
          <w:color w:val="000000"/>
        </w:rPr>
        <w:t>（</w:t>
      </w:r>
      <w:r>
        <w:rPr>
          <w:color w:val="000000"/>
        </w:rPr>
        <w:t>U</w:t>
      </w:r>
      <w:r>
        <w:rPr>
          <w:color w:val="000000"/>
        </w:rPr>
        <w:t>－</w:t>
      </w:r>
      <w:r>
        <w:rPr>
          <w:color w:val="000000"/>
        </w:rPr>
        <w:t>2.5V</w:t>
      </w:r>
      <w:r>
        <w:rPr>
          <w:color w:val="000000"/>
        </w:rPr>
        <w:t>）</w:t>
      </w:r>
      <w:r>
        <w:rPr>
          <w:color w:val="000000"/>
        </w:rPr>
        <w:t>/R</w:t>
      </w:r>
      <w:r>
        <w:rPr>
          <w:color w:val="000000"/>
          <w:vertAlign w:val="subscript"/>
        </w:rPr>
        <w:t>0</w:t>
      </w:r>
      <w:r>
        <w:rPr>
          <w:color w:val="000000"/>
        </w:rPr>
        <w:t xml:space="preserve">  </w:t>
      </w:r>
    </w:p>
    <w:p w:rsidR="004D3631">
      <w:pPr>
        <w:rPr>
          <w:lang w:eastAsia="zh-CN"/>
        </w:rPr>
      </w:pPr>
      <w:r>
        <w:rPr>
          <w:lang w:eastAsia="zh-CN"/>
        </w:rPr>
        <w:t>六、计算题</w:t>
      </w:r>
      <w:r>
        <w:rPr>
          <w:lang w:eastAsia="zh-CN"/>
        </w:rPr>
        <w:t xml:space="preserve">  </w:t>
      </w:r>
    </w:p>
    <w:p w:rsidR="004D3631">
      <w:pPr>
        <w:spacing w:after="0"/>
        <w:rPr>
          <w:lang w:eastAsia="zh-CN"/>
        </w:rPr>
      </w:pPr>
      <w:r>
        <w:rPr>
          <w:color w:val="000000"/>
          <w:lang w:eastAsia="zh-CN"/>
        </w:rPr>
        <w:t xml:space="preserve">24. </w:t>
      </w:r>
      <w:r>
        <w:rPr>
          <w:color w:val="000000"/>
          <w:lang w:eastAsia="zh-CN"/>
        </w:rPr>
        <w:t>（</w:t>
      </w:r>
      <w:r>
        <w:rPr>
          <w:color w:val="000000"/>
          <w:lang w:eastAsia="zh-CN"/>
        </w:rPr>
        <w:t>1</w:t>
      </w:r>
      <w:r>
        <w:rPr>
          <w:color w:val="000000"/>
          <w:lang w:eastAsia="zh-CN"/>
        </w:rPr>
        <w:t>）</w:t>
      </w:r>
      <w:r>
        <w:rPr>
          <w:color w:val="000000"/>
          <w:lang w:eastAsia="zh-CN"/>
        </w:rPr>
        <w:t>5000Pa</w:t>
      </w:r>
      <w:r>
        <w:rPr>
          <w:color w:val="000000"/>
          <w:lang w:eastAsia="zh-CN"/>
        </w:rPr>
        <w:t>，</w:t>
      </w:r>
      <w:r w:rsidR="005E01E2">
        <w:rPr>
          <w:color w:val="000000"/>
          <w:lang w:eastAsia="zh-CN"/>
        </w:rPr>
        <w:t xml:space="preserve"> </w:t>
      </w:r>
      <w:r>
        <w:rPr>
          <w:color w:val="000000"/>
          <w:lang w:eastAsia="zh-CN"/>
        </w:rPr>
        <w:t>40N</w:t>
      </w:r>
      <w:r>
        <w:rPr>
          <w:color w:val="000000"/>
          <w:lang w:eastAsia="zh-CN"/>
        </w:rPr>
        <w:t>．</w:t>
      </w:r>
      <w:r>
        <w:rPr>
          <w:lang w:eastAsia="zh-CN"/>
        </w:rPr>
        <w:br/>
      </w:r>
      <w:r>
        <w:rPr>
          <w:color w:val="000000"/>
          <w:lang w:eastAsia="zh-CN"/>
        </w:rPr>
        <w:t>（</w:t>
      </w:r>
      <w:r>
        <w:rPr>
          <w:color w:val="000000"/>
          <w:lang w:eastAsia="zh-CN"/>
        </w:rPr>
        <w:t>2</w:t>
      </w:r>
      <w:r>
        <w:rPr>
          <w:color w:val="000000"/>
          <w:lang w:eastAsia="zh-CN"/>
        </w:rPr>
        <w:t>）所受的浮力为</w:t>
      </w:r>
      <w:r>
        <w:rPr>
          <w:color w:val="000000"/>
          <w:lang w:eastAsia="zh-CN"/>
        </w:rPr>
        <w:t>24N</w:t>
      </w:r>
      <w:r>
        <w:rPr>
          <w:color w:val="000000"/>
          <w:lang w:eastAsia="zh-CN"/>
        </w:rPr>
        <w:t>，水对容器底的压强比第（</w:t>
      </w:r>
      <w:r>
        <w:rPr>
          <w:color w:val="000000"/>
          <w:lang w:eastAsia="zh-CN"/>
        </w:rPr>
        <w:t>1</w:t>
      </w:r>
      <w:r>
        <w:rPr>
          <w:color w:val="000000"/>
          <w:lang w:eastAsia="zh-CN"/>
        </w:rPr>
        <w:t>）问中的小．</w:t>
      </w:r>
    </w:p>
    <w:p w:rsidR="004D3631">
      <w:pPr>
        <w:spacing w:after="0"/>
      </w:pPr>
      <w:r>
        <w:rPr>
          <w:color w:val="000000"/>
        </w:rPr>
        <w:t>25.</w:t>
      </w:r>
      <w:r>
        <w:rPr>
          <w:color w:val="000000"/>
        </w:rPr>
        <w:t>（</w:t>
      </w:r>
      <w:r>
        <w:rPr>
          <w:color w:val="000000"/>
        </w:rPr>
        <w:t>1</w:t>
      </w:r>
      <w:r>
        <w:rPr>
          <w:color w:val="000000"/>
        </w:rPr>
        <w:t>）</w:t>
      </w:r>
      <w:r>
        <w:rPr>
          <w:color w:val="000000"/>
        </w:rPr>
        <w:t>2</w:t>
      </w:r>
      <w:r>
        <w:rPr>
          <w:color w:val="000000"/>
        </w:rPr>
        <w:t>；</w:t>
      </w:r>
      <w:r>
        <w:rPr>
          <w:color w:val="000000"/>
        </w:rPr>
        <w:t>2.4×10</w:t>
      </w:r>
      <w:r>
        <w:rPr>
          <w:color w:val="000000"/>
          <w:vertAlign w:val="superscript"/>
        </w:rPr>
        <w:t>5</w:t>
      </w:r>
      <w:r>
        <w:rPr>
          <w:color w:val="000000"/>
        </w:rPr>
        <w:t>J</w:t>
      </w:r>
      <w:r>
        <w:rPr>
          <w:color w:val="000000"/>
        </w:rPr>
        <w:t>（</w:t>
      </w:r>
      <w:r>
        <w:rPr>
          <w:color w:val="000000"/>
        </w:rPr>
        <w:t>2</w:t>
      </w:r>
      <w:r>
        <w:rPr>
          <w:color w:val="000000"/>
        </w:rPr>
        <w:t>）</w:t>
      </w:r>
      <w:r>
        <w:rPr>
          <w:color w:val="000000"/>
        </w:rPr>
        <w:t>48.4Ω</w:t>
      </w:r>
      <w:r>
        <w:rPr>
          <w:color w:val="000000"/>
        </w:rPr>
        <w:t>（</w:t>
      </w:r>
      <w:r>
        <w:rPr>
          <w:color w:val="000000"/>
        </w:rPr>
        <w:t>3</w:t>
      </w:r>
      <w:r>
        <w:rPr>
          <w:color w:val="000000"/>
        </w:rPr>
        <w:t>）</w:t>
      </w:r>
      <w:r>
        <w:rPr>
          <w:color w:val="000000"/>
        </w:rPr>
        <w:t>1000W</w:t>
      </w:r>
      <w:r>
        <w:rPr>
          <w:color w:val="000000"/>
        </w:rPr>
        <w:t>（</w:t>
      </w:r>
      <w:r>
        <w:rPr>
          <w:color w:val="000000"/>
        </w:rPr>
        <w:t>4</w:t>
      </w:r>
      <w:r>
        <w:rPr>
          <w:color w:val="000000"/>
        </w:rPr>
        <w:t>）</w:t>
      </w:r>
      <w:r>
        <w:rPr>
          <w:color w:val="000000"/>
        </w:rPr>
        <w:t xml:space="preserve">198V  </w:t>
      </w:r>
    </w:p>
    <w:sectPr w:rsidSect="004D3631">
      <w:headerReference w:type="even" r:id="rId42"/>
      <w:footerReference w:type="default" r:id="rId43"/>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631">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631">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4D3631">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外……</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4D3631" w:rsidP="00A4446A">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4D3631">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内……</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000E"/>
    <w:multiLevelType w:val="hybridMultilevel"/>
    <w:tmpl w:val="B0D2FC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FA27338"/>
    <w:multiLevelType w:val="hybridMultilevel"/>
    <w:tmpl w:val="D2349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631"/>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4D3631"/>
    <w:rPr>
      <w:sz w:val="18"/>
      <w:szCs w:val="18"/>
    </w:rPr>
  </w:style>
  <w:style w:type="paragraph" w:styleId="Footer">
    <w:name w:val="footer"/>
    <w:basedOn w:val="Normal"/>
    <w:link w:val="Char0"/>
    <w:uiPriority w:val="99"/>
    <w:unhideWhenUsed/>
    <w:qFormat/>
    <w:rsid w:val="004D3631"/>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4D3631"/>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4D3631"/>
    <w:rPr>
      <w:sz w:val="18"/>
      <w:szCs w:val="18"/>
    </w:rPr>
  </w:style>
  <w:style w:type="character" w:customStyle="1" w:styleId="Char0">
    <w:name w:val="页脚 Char"/>
    <w:link w:val="Footer"/>
    <w:uiPriority w:val="99"/>
    <w:qFormat/>
    <w:rsid w:val="004D3631"/>
    <w:rPr>
      <w:sz w:val="18"/>
      <w:szCs w:val="18"/>
    </w:rPr>
  </w:style>
  <w:style w:type="character" w:customStyle="1" w:styleId="Char1">
    <w:name w:val="批注框文本 Char"/>
    <w:link w:val="BalloonText"/>
    <w:uiPriority w:val="99"/>
    <w:semiHidden/>
    <w:qFormat/>
    <w:rsid w:val="004D3631"/>
    <w:rPr>
      <w:sz w:val="18"/>
      <w:szCs w:val="18"/>
    </w:rPr>
  </w:style>
  <w:style w:type="paragraph" w:customStyle="1" w:styleId="1">
    <w:name w:val="正文1"/>
    <w:qFormat/>
    <w:rsid w:val="004D3631"/>
    <w:pPr>
      <w:jc w:val="both"/>
    </w:pPr>
    <w:rPr>
      <w:kern w:val="2"/>
      <w:sz w:val="21"/>
      <w:szCs w:val="21"/>
    </w:rPr>
  </w:style>
  <w:style w:type="character" w:customStyle="1" w:styleId="15">
    <w:name w:val="15"/>
    <w:qFormat/>
    <w:rsid w:val="004D3631"/>
    <w:rPr>
      <w:rFonts w:ascii="Times New Roman" w:hAnsi="Times New Roman" w:cs="Times New Roman" w:hint="default"/>
      <w:color w:val="0000FF"/>
      <w:u w:val="single"/>
    </w:rPr>
  </w:style>
  <w:style w:type="paragraph" w:customStyle="1" w:styleId="2">
    <w:name w:val="正文2"/>
    <w:qFormat/>
    <w:rsid w:val="004D3631"/>
    <w:pPr>
      <w:jc w:val="both"/>
    </w:pPr>
    <w:rPr>
      <w:kern w:val="2"/>
      <w:sz w:val="21"/>
      <w:szCs w:val="21"/>
    </w:rPr>
  </w:style>
  <w:style w:type="character" w:customStyle="1" w:styleId="DefaultParagraphFontPHPDOCX">
    <w:name w:val="Default Paragraph Font PHPDOCX"/>
    <w:uiPriority w:val="1"/>
    <w:semiHidden/>
    <w:unhideWhenUsed/>
    <w:rsid w:val="004D3631"/>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4D3631"/>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header" Target="header1.xml" /><Relationship Id="rId43" Type="http://schemas.openxmlformats.org/officeDocument/2006/relationships/footer" Target="footer1.xml" /><Relationship Id="rId44" Type="http://schemas.openxmlformats.org/officeDocument/2006/relationships/theme" Target="theme/theme1.xml" /><Relationship Id="rId45" Type="http://schemas.openxmlformats.org/officeDocument/2006/relationships/numbering" Target="numbering.xml" /><Relationship Id="rId46"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6666A-6A66-46D2-814E-0F86A211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Windows 用户</cp:lastModifiedBy>
  <cp:revision>4</cp:revision>
  <dcterms:created xsi:type="dcterms:W3CDTF">2019-04-23T04:11:00Z</dcterms:created>
  <dcterms:modified xsi:type="dcterms:W3CDTF">2019-04-23T07:31:00Z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