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23B71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79pt;margin-top:906pt;mso-position-horizontal-relative:page;mso-position-vertical-relative:top-margin-area;position:absolute;width:27pt;z-index:251658240">
            <v:imagedata r:id="rId6" o:title=""/>
          </v:shape>
        </w:pict>
      </w:r>
    </w:p>
    <w:p w:rsidR="00BA6ACA" w:rsidP="00BA6ACA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年福建省福州市中考物理仿真试卷（一）</w:t>
      </w:r>
    </w:p>
    <w:p w:rsidR="00623B7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BA6ACA">
        <w:rPr>
          <w:b/>
          <w:bCs/>
          <w:sz w:val="24"/>
          <w:szCs w:val="24"/>
          <w:lang w:eastAsia="zh-CN"/>
        </w:rPr>
        <w:t>每个</w:t>
      </w:r>
      <w:r w:rsidR="00BA6ACA">
        <w:rPr>
          <w:b/>
          <w:bCs/>
          <w:sz w:val="24"/>
          <w:szCs w:val="24"/>
          <w:lang w:eastAsia="zh-CN"/>
        </w:rPr>
        <w:t>2</w:t>
      </w:r>
      <w:r w:rsidR="00BA6AC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</w:t>
      </w:r>
      <w:r w:rsidR="00BA6ACA"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分）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关于生活中遇到的各种波，下列说法正确的是（</w:t>
      </w:r>
      <w:r w:rsidR="00BA6ACA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声波和电磁波的传播速度相同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遥控器发出的红外线不能在真空中传播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电磁波可以传递信息，声波不能传递信息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手机在通话时涉及到的波既有电磁波又有声波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如图所示，自行车轮胎上有大量的花纹，其目的是为了增大（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38735</wp:posOffset>
            </wp:positionV>
            <wp:extent cx="885825" cy="904875"/>
            <wp:effectExtent l="19050" t="0" r="9525" b="0"/>
            <wp:wrapSquare wrapText="bothSides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摩擦力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重力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压力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支持力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下列关于光学现象的描述中不正确的是（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12065</wp:posOffset>
            </wp:positionV>
            <wp:extent cx="5038725" cy="1352550"/>
            <wp:effectExtent l="19050" t="0" r="9525" b="0"/>
            <wp:wrapSquare wrapText="bothSides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图甲中，树荫下的阴影是小孔成的像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图乙中，人配戴该透镜可以矫正远视眼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图丙中，桥在水中的倒影是光的反射现象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图丁中，变方的太阳是光的折射现象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下列说法正确的是（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一带正电物体能够吸引另一轻小物体，则该轻小物体一定带负电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验电器两箔片张开，是由于两箔片带上同种电荷相互排斥而张开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金属导体中自由电子定向移动的方向就是电流的方向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家庭中使用的电热水器的发热体用的是超导材料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下面关于天平的使用不正确的是（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天平放在水平台上，左盘放物体，右盘放砝码</w:t>
      </w:r>
      <w:r>
        <w:rPr>
          <w:color w:val="000000"/>
          <w:lang w:eastAsia="zh-CN"/>
        </w:rPr>
        <w:t>           </w:t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在使用天平前，先把游码移到标尺的左端</w:t>
      </w:r>
      <w:r>
        <w:rPr>
          <w:color w:val="000000"/>
          <w:lang w:eastAsia="zh-CN"/>
        </w:rPr>
        <w:t>“0”</w:t>
      </w:r>
      <w:r>
        <w:rPr>
          <w:color w:val="000000"/>
          <w:lang w:eastAsia="zh-CN"/>
        </w:rPr>
        <w:t>刻度线处，调节平衡螺母使天平横梁平衡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在称量物体质量时，若指针不在分度盘的中央，可调节平衡螺母使横梁平衡</w:t>
      </w:r>
      <w:r>
        <w:rPr>
          <w:color w:val="000000"/>
          <w:lang w:eastAsia="zh-CN"/>
        </w:rPr>
        <w:t>           </w:t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砝码要用镊子拿，不能用手拿</w:t>
      </w:r>
    </w:p>
    <w:p w:rsidR="00BA6ACA" w:rsidP="00BA6ACA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2985135</wp:posOffset>
            </wp:positionH>
            <wp:positionV relativeFrom="paragraph">
              <wp:posOffset>557530</wp:posOffset>
            </wp:positionV>
            <wp:extent cx="2981325" cy="1095375"/>
            <wp:effectExtent l="19050" t="0" r="9525" b="0"/>
            <wp:wrapSquare wrapText="bothSides"/>
            <wp:docPr id="8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lang w:eastAsia="zh-CN"/>
        </w:rPr>
        <w:t>6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如图所示，在一辆表面光滑足够长的小车上，有质量分别为</w:t>
      </w:r>
      <w:r>
        <w:rPr>
          <w:color w:val="000000"/>
          <w:lang w:eastAsia="zh-CN"/>
        </w:rPr>
        <w:t xml:space="preserve"> 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 xml:space="preserve"> 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的两个小球</w:t>
      </w:r>
      <w:r>
        <w:rPr>
          <w:color w:val="000000"/>
          <w:lang w:eastAsia="zh-CN"/>
        </w:rPr>
        <w:t>( 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 xml:space="preserve"> 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)</w:t>
      </w:r>
      <w:r>
        <w:rPr>
          <w:color w:val="000000"/>
          <w:lang w:eastAsia="zh-CN"/>
        </w:rPr>
        <w:t>，两个小球原来随小车一起运动，当小车突然停止时，如不考虑其他阻力，则两个小球（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</w:p>
    <w:p w:rsidR="00BA6ACA" w:rsidP="00BA6ACA">
      <w:pPr>
        <w:spacing w:after="0"/>
        <w:ind w:left="150"/>
        <w:rPr>
          <w:noProof/>
          <w:lang w:eastAsia="zh-CN"/>
        </w:rPr>
      </w:pPr>
      <w:r>
        <w:rPr>
          <w:color w:val="000000"/>
          <w:lang w:eastAsia="zh-CN"/>
        </w:rPr>
        <w:t>A. —</w:t>
      </w:r>
      <w:r>
        <w:rPr>
          <w:color w:val="000000"/>
          <w:lang w:eastAsia="zh-CN"/>
        </w:rPr>
        <w:t>定相碰</w:t>
      </w:r>
      <w:r>
        <w:rPr>
          <w:color w:val="000000"/>
          <w:lang w:eastAsia="zh-CN"/>
        </w:rPr>
        <w:t>                         </w:t>
      </w:r>
      <w:r w:rsidR="005C0AF9">
        <w:rPr>
          <w:noProof/>
          <w:lang w:eastAsia="zh-CN"/>
        </w:rPr>
        <w:drawing>
          <wp:inline distT="0" distB="0" distL="0" distR="0">
            <wp:extent cx="9525" cy="38100"/>
            <wp:effectExtent l="19050" t="0" r="9525" b="0"/>
            <wp:docPr id="8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ACA" w:rsidP="00BA6ACA">
      <w:pPr>
        <w:spacing w:after="0"/>
        <w:ind w:left="150"/>
        <w:rPr>
          <w:noProof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一定不相碰</w:t>
      </w:r>
      <w:r>
        <w:rPr>
          <w:color w:val="000000"/>
          <w:lang w:eastAsia="zh-CN"/>
        </w:rPr>
        <w:t>                         </w:t>
      </w:r>
      <w:r w:rsidR="005C0AF9">
        <w:rPr>
          <w:noProof/>
          <w:lang w:eastAsia="zh-CN"/>
        </w:rPr>
        <w:drawing>
          <wp:inline distT="0" distB="0" distL="0" distR="0">
            <wp:extent cx="9525" cy="38100"/>
            <wp:effectExtent l="19050" t="0" r="9525" b="0"/>
            <wp:docPr id="8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ACA" w:rsidP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不一定相碰</w:t>
      </w:r>
      <w:r>
        <w:rPr>
          <w:color w:val="000000"/>
          <w:lang w:eastAsia="zh-CN"/>
        </w:rPr>
        <w:t>                         </w:t>
      </w:r>
    </w:p>
    <w:p w:rsidR="00BA6ACA" w:rsidRPr="00BA6ACA" w:rsidP="00BA6ACA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25" cy="38100"/>
            <wp:effectExtent l="19050" t="0" r="9525" b="0"/>
            <wp:docPr id="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无法确定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如图所示，是托里拆利实验的规范操作过程．关于托里拆利实验，下面说法错误的是</w:t>
      </w:r>
      <w:r w:rsidR="00BA6ACA">
        <w:rPr>
          <w:color w:val="000000"/>
          <w:lang w:eastAsia="zh-CN"/>
        </w:rPr>
        <w:t>（</w:t>
      </w:r>
      <w:r w:rsidR="00BA6ACA">
        <w:rPr>
          <w:rFonts w:hint="eastAsia"/>
          <w:color w:val="000000"/>
          <w:lang w:eastAsia="zh-CN"/>
        </w:rPr>
        <w:t xml:space="preserve">    </w:t>
      </w:r>
      <w:r w:rsidR="00BA6ACA">
        <w:rPr>
          <w:color w:val="000000"/>
          <w:lang w:eastAsia="zh-CN"/>
        </w:rPr>
        <w:t>）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657321" cy="1833436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321" cy="1833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</w:t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实验中玻璃管内水银面的上方有少量空气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是大气压支持玻璃管内这段水银柱不会落下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大气压的数值等于这段水银柱产生的压强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玻璃管倾斜不影响实验测量结果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下列关于家庭电路和安全用电常识的说法，错误的是（</w:t>
      </w:r>
      <w:r>
        <w:rPr>
          <w:color w:val="000000"/>
          <w:lang w:eastAsia="zh-CN"/>
        </w:rPr>
        <w:t xml:space="preserve">   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开关应该接在火线与灯泡之间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若空气开关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跳闸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，一定是使用了大功率用电器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使用试电笔判断火线、零线时，手要按住笔尾金属体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使用三线插头和三孔插座的目的，是将用电器的金属外壳与大地相连</w:t>
      </w:r>
    </w:p>
    <w:p w:rsidR="00623B71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292735</wp:posOffset>
            </wp:positionV>
            <wp:extent cx="1647825" cy="1123950"/>
            <wp:effectExtent l="19050" t="0" r="9525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0AF9">
        <w:rPr>
          <w:color w:val="000000"/>
          <w:lang w:eastAsia="zh-CN"/>
        </w:rPr>
        <w:t>9.</w:t>
      </w:r>
      <w:r w:rsidR="005C0AF9">
        <w:rPr>
          <w:color w:val="000000"/>
          <w:lang w:eastAsia="zh-CN"/>
        </w:rPr>
        <w:t>某物质在熔化过程中温度随时间变化的图像如图所示，分析图像可知该物质</w:t>
      </w:r>
      <w:r>
        <w:rPr>
          <w:color w:val="000000"/>
          <w:lang w:eastAsia="zh-CN"/>
        </w:rPr>
        <w:t>（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是非晶体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ACA">
      <w:pPr>
        <w:spacing w:after="0"/>
        <w:ind w:left="150"/>
        <w:rPr>
          <w:noProof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熔化过程用时</w:t>
      </w:r>
      <w:r>
        <w:rPr>
          <w:color w:val="000000"/>
          <w:lang w:eastAsia="zh-CN"/>
        </w:rPr>
        <w:t>8min           </w:t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第</w:t>
      </w:r>
      <w:r>
        <w:rPr>
          <w:color w:val="000000"/>
          <w:lang w:eastAsia="zh-CN"/>
        </w:rPr>
        <w:t>10 min</w:t>
      </w:r>
      <w:r>
        <w:rPr>
          <w:color w:val="000000"/>
          <w:lang w:eastAsia="zh-CN"/>
        </w:rPr>
        <w:t>时处于固态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熔化过程内能不变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下列事例应用了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流体压强与流速的关系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的是（　　）</w:t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用吸管从瓶中吸起饮料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潜水员在水中下潜时穿潜水服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飞机飞行时获得向上的升力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大型的载重汽车装有许多车轮</w:t>
      </w:r>
    </w:p>
    <w:p w:rsidR="00623B71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676910</wp:posOffset>
            </wp:positionV>
            <wp:extent cx="1619250" cy="485775"/>
            <wp:effectExtent l="19050" t="0" r="0" b="0"/>
            <wp:wrapSquare wrapText="bothSides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0AF9">
        <w:rPr>
          <w:color w:val="000000"/>
          <w:lang w:eastAsia="zh-CN"/>
        </w:rPr>
        <w:t>11.</w:t>
      </w:r>
      <w:r w:rsidR="005C0AF9">
        <w:rPr>
          <w:color w:val="000000"/>
          <w:lang w:eastAsia="zh-CN"/>
        </w:rPr>
        <w:t>如图所示，物体</w:t>
      </w:r>
      <w:r w:rsidR="005C0AF9">
        <w:rPr>
          <w:color w:val="000000"/>
          <w:lang w:eastAsia="zh-CN"/>
        </w:rPr>
        <w:t>A</w:t>
      </w:r>
      <w:r w:rsidR="005C0AF9">
        <w:rPr>
          <w:color w:val="000000"/>
          <w:lang w:eastAsia="zh-CN"/>
        </w:rPr>
        <w:t>的质量</w:t>
      </w:r>
      <w:r w:rsidR="005C0AF9">
        <w:rPr>
          <w:color w:val="000000"/>
          <w:lang w:eastAsia="zh-CN"/>
        </w:rPr>
        <w:t>m=12kg</w:t>
      </w:r>
      <w:r w:rsidR="005C0AF9">
        <w:rPr>
          <w:color w:val="000000"/>
          <w:lang w:eastAsia="zh-CN"/>
        </w:rPr>
        <w:t>，在拉力</w:t>
      </w:r>
      <w:r w:rsidR="005C0AF9">
        <w:rPr>
          <w:color w:val="000000"/>
          <w:lang w:eastAsia="zh-CN"/>
        </w:rPr>
        <w:t>F</w:t>
      </w:r>
      <w:r w:rsidR="005C0AF9">
        <w:rPr>
          <w:color w:val="000000"/>
          <w:lang w:eastAsia="zh-CN"/>
        </w:rPr>
        <w:t>的作用下，物体</w:t>
      </w:r>
      <w:r w:rsidR="005C0AF9">
        <w:rPr>
          <w:color w:val="000000"/>
          <w:lang w:eastAsia="zh-CN"/>
        </w:rPr>
        <w:t>A</w:t>
      </w:r>
      <w:r w:rsidR="005C0AF9">
        <w:rPr>
          <w:color w:val="000000"/>
          <w:lang w:eastAsia="zh-CN"/>
        </w:rPr>
        <w:t>以</w:t>
      </w:r>
      <w:r w:rsidR="005C0AF9">
        <w:rPr>
          <w:color w:val="000000"/>
          <w:lang w:eastAsia="zh-CN"/>
        </w:rPr>
        <w:t>0.1m/s</w:t>
      </w:r>
      <w:r w:rsidR="005C0AF9">
        <w:rPr>
          <w:color w:val="000000"/>
          <w:lang w:eastAsia="zh-CN"/>
        </w:rPr>
        <w:t>的速度在水平面上做匀速直线运动，弹簧测力计的示数为</w:t>
      </w:r>
      <w:r w:rsidR="005C0AF9">
        <w:rPr>
          <w:color w:val="000000"/>
          <w:lang w:eastAsia="zh-CN"/>
        </w:rPr>
        <w:t>12N</w:t>
      </w:r>
      <w:r w:rsidR="005C0AF9">
        <w:rPr>
          <w:color w:val="000000"/>
          <w:lang w:eastAsia="zh-CN"/>
        </w:rPr>
        <w:t>，忽略滑轮与绳子的摩擦力以及滑轮、弹簧测力计和绳子所受的重力，并且绳子足够长．则下列错误的是（</w:t>
      </w:r>
      <w:r w:rsidR="005C0AF9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</w:t>
      </w:r>
      <w:r w:rsidR="005C0AF9">
        <w:rPr>
          <w:color w:val="000000"/>
          <w:lang w:eastAsia="zh-CN"/>
        </w:rPr>
        <w:t>）</w:t>
      </w:r>
      <w:r w:rsidR="005C0AF9">
        <w:rPr>
          <w:color w:val="000000"/>
          <w:lang w:eastAsia="zh-CN"/>
        </w:rPr>
        <w:t xml:space="preserve">  </w:t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与水平面间摩擦力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的大小</w:t>
      </w:r>
      <w:r>
        <w:rPr>
          <w:color w:val="000000"/>
          <w:lang w:eastAsia="zh-CN"/>
        </w:rPr>
        <w:t>12 N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的大小</w:t>
      </w:r>
      <w:r>
        <w:rPr>
          <w:color w:val="000000"/>
          <w:lang w:eastAsia="zh-CN"/>
        </w:rPr>
        <w:t>24 N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运动</w:t>
      </w:r>
      <w:r>
        <w:rPr>
          <w:color w:val="000000"/>
          <w:lang w:eastAsia="zh-CN"/>
        </w:rPr>
        <w:t>10s</w:t>
      </w:r>
      <w:r>
        <w:rPr>
          <w:color w:val="000000"/>
          <w:lang w:eastAsia="zh-CN"/>
        </w:rPr>
        <w:t>的过程中，拉力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所做的功</w:t>
      </w:r>
      <w:r>
        <w:rPr>
          <w:color w:val="000000"/>
          <w:lang w:eastAsia="zh-CN"/>
        </w:rPr>
        <w:t>12 J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1s</w:t>
      </w:r>
      <w:r>
        <w:rPr>
          <w:color w:val="000000"/>
          <w:lang w:eastAsia="zh-CN"/>
        </w:rPr>
        <w:t>内拉力的功率是</w:t>
      </w:r>
      <w:r>
        <w:rPr>
          <w:color w:val="000000"/>
          <w:lang w:eastAsia="zh-CN"/>
        </w:rPr>
        <w:t>2.4 W</w:t>
      </w:r>
    </w:p>
    <w:p w:rsidR="00623B71" w:rsidRPr="00BA6ACA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下列事例中，由于惯性带来不利影响的是</w:t>
      </w:r>
      <w:r w:rsidR="00BA6ACA">
        <w:rPr>
          <w:color w:val="000000"/>
          <w:lang w:eastAsia="zh-CN"/>
        </w:rPr>
        <w:t>（</w:t>
      </w:r>
      <w:r w:rsidR="00BA6ACA">
        <w:rPr>
          <w:rFonts w:hint="eastAsia"/>
          <w:color w:val="000000"/>
          <w:lang w:eastAsia="zh-CN"/>
        </w:rPr>
        <w:t xml:space="preserve">    </w:t>
      </w:r>
      <w:r w:rsidR="00BA6ACA">
        <w:rPr>
          <w:color w:val="000000"/>
          <w:lang w:eastAsia="zh-CN"/>
        </w:rPr>
        <w:t>）</w:t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锤头松了，把锤柄在石头上磕几下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紧急刹车时，车厢里的人和物体会向前冲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泼水时，盆留在手中，水由于惯性飞了出去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比赛跳远时，助跑的速度越快跳得就越远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如图所示某汽车起动电动机的电路。当起动器开关闭合时，有细小电流通过器件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，接着有强大电流通过电动机，并将电动机启动。请你根据所学知识想一想，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可能是哪一种器件？（　　）</w:t>
      </w:r>
    </w:p>
    <w:p w:rsidR="00BA6ACA" w:rsidP="00BA6ACA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灵敏电流计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4109085</wp:posOffset>
            </wp:positionH>
            <wp:positionV relativeFrom="paragraph">
              <wp:posOffset>-215265</wp:posOffset>
            </wp:positionV>
            <wp:extent cx="1628775" cy="819150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0AF9">
        <w:rPr>
          <w:color w:val="000000"/>
          <w:lang w:eastAsia="zh-CN"/>
        </w:rPr>
        <w:t>B. </w:t>
      </w:r>
      <w:r w:rsidR="005C0AF9">
        <w:rPr>
          <w:color w:val="000000"/>
          <w:lang w:eastAsia="zh-CN"/>
        </w:rPr>
        <w:t>电磁继电器</w:t>
      </w:r>
      <w:r w:rsidR="005C0AF9">
        <w:rPr>
          <w:color w:val="000000"/>
          <w:lang w:eastAsia="zh-CN"/>
        </w:rPr>
        <w:t>                          </w:t>
      </w:r>
      <w:r w:rsidR="005C0AF9"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电压表</w:t>
      </w:r>
      <w:r>
        <w:rPr>
          <w:color w:val="000000"/>
          <w:lang w:eastAsia="zh-CN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发电机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如图所示，是电学实验中常用的滑动变阻器，其作用除保护电路外，还能改变电路中的电流和电压，关于滑动变阻器的作用，下列说法不正确的是</w:t>
      </w:r>
      <w:r>
        <w:rPr>
          <w:color w:val="000000"/>
          <w:lang w:eastAsia="zh-CN"/>
        </w:rPr>
        <w:t>(     )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62865</wp:posOffset>
            </wp:positionV>
            <wp:extent cx="1200150" cy="657225"/>
            <wp:effectExtent l="19050" t="0" r="0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在探究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电流与电压关系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的实验中，其主要作用是改变电压，多次测量，得出普遍规律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ACA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测量未知定值电阻</w:t>
      </w:r>
      <w:r>
        <w:rPr>
          <w:color w:val="000000"/>
          <w:lang w:eastAsia="zh-CN"/>
        </w:rPr>
        <w:t>Rx</w:t>
      </w:r>
      <w:r>
        <w:rPr>
          <w:color w:val="000000"/>
          <w:lang w:eastAsia="zh-CN"/>
        </w:rPr>
        <w:t>的阻值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的实验中，其主要作用是为了多次侧量，求平均值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电流与电阻关系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的实验中，其主要作用是保持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两端的电压不变，便于多次测量，得出普遍规律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测量小灯泡电阻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的实验中，其主要作用是为了多次测量求平均值，减小误差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小明将一个实心的塑料块放在水中，塑料块漂浮在水面上，而将塑料块放在酒精中，塑料块下沉。为了探究该塑料块在水中受浮力情况，小</w:t>
      </w:r>
      <w:r>
        <w:rPr>
          <w:color w:val="000000"/>
          <w:lang w:eastAsia="zh-CN"/>
        </w:rPr>
        <w:t>明设计</w:t>
      </w:r>
      <w:r>
        <w:rPr>
          <w:color w:val="000000"/>
          <w:lang w:eastAsia="zh-CN"/>
        </w:rPr>
        <w:t>了底部装有一个定滑轮的溢水杯。实验中他将已调零的甲、乙两个电子秤放在水平桌面上，然后将溢水杯和烧杯分别放到甲、</w:t>
      </w:r>
      <w:r>
        <w:rPr>
          <w:color w:val="000000"/>
          <w:lang w:eastAsia="zh-CN"/>
        </w:rPr>
        <w:t>乙电子</w:t>
      </w:r>
      <w:r>
        <w:rPr>
          <w:color w:val="000000"/>
          <w:lang w:eastAsia="zh-CN"/>
        </w:rPr>
        <w:t>秤上，按实验操作规范将溢水杯中装满水，</w:t>
      </w:r>
      <w:r>
        <w:rPr>
          <w:color w:val="000000"/>
          <w:lang w:eastAsia="zh-CN"/>
        </w:rPr>
        <w:t>甲电子</w:t>
      </w:r>
      <w:r>
        <w:rPr>
          <w:color w:val="000000"/>
          <w:lang w:eastAsia="zh-CN"/>
        </w:rPr>
        <w:t>秤的示数为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乙电子</w:t>
      </w:r>
      <w:r>
        <w:rPr>
          <w:color w:val="000000"/>
          <w:lang w:eastAsia="zh-CN"/>
        </w:rPr>
        <w:t>秤的示数为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如图所示。用已调零的弹簧测力计测出该塑料块的重力为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，用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轻质的细线通过定滑轮缓慢地将塑料块拉入装满水的溢水杯中，使其浸没在水中，该过程从溢水杯中流出的水全部流入烧杯中，塑料块静止时</w:t>
      </w:r>
      <w:r>
        <w:rPr>
          <w:color w:val="000000"/>
          <w:lang w:eastAsia="zh-CN"/>
        </w:rPr>
        <w:t>甲电子</w:t>
      </w:r>
      <w:r>
        <w:rPr>
          <w:color w:val="000000"/>
          <w:lang w:eastAsia="zh-CN"/>
        </w:rPr>
        <w:t>秤的示数为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乙电子</w:t>
      </w:r>
      <w:r>
        <w:rPr>
          <w:color w:val="000000"/>
          <w:lang w:eastAsia="zh-CN"/>
        </w:rPr>
        <w:t>秤的示数为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弹簧测力计的示数为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，如图所示。已知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酒精</w:t>
      </w:r>
      <w:r>
        <w:rPr>
          <w:color w:val="000000"/>
          <w:lang w:eastAsia="zh-CN"/>
        </w:rPr>
        <w:t>=0.8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塑料</w:t>
      </w:r>
      <w:r>
        <w:rPr>
          <w:color w:val="000000"/>
          <w:lang w:eastAsia="zh-CN"/>
        </w:rPr>
        <w:t>块始终</w:t>
      </w:r>
      <w:r>
        <w:rPr>
          <w:color w:val="000000"/>
          <w:lang w:eastAsia="zh-CN"/>
        </w:rPr>
        <w:t>未接触溢水杯的杯壁和定滑轮，不计滑轮与轴的摩擦，则下列四个选项中判断正确的是（</w:t>
      </w:r>
      <w:r>
        <w:rPr>
          <w:color w:val="000000"/>
          <w:lang w:eastAsia="zh-CN"/>
        </w:rPr>
        <w:t> </w:t>
      </w:r>
      <w:r w:rsidR="00BA6AC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60325</wp:posOffset>
            </wp:positionV>
            <wp:extent cx="1724025" cy="1028700"/>
            <wp:effectExtent l="19050" t="0" r="9525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  <w:r>
        <w:rPr>
          <w:color w:val="000000"/>
        </w:rPr>
        <w:t>A. m</w:t>
      </w:r>
      <w:r>
        <w:rPr>
          <w:color w:val="000000"/>
          <w:vertAlign w:val="subscript"/>
        </w:rPr>
        <w:t>1</w:t>
      </w:r>
      <w:r>
        <w:rPr>
          <w:color w:val="000000"/>
        </w:rPr>
        <w:t>=m</w:t>
      </w:r>
      <w:r>
        <w:rPr>
          <w:color w:val="000000"/>
          <w:vertAlign w:val="subscript"/>
        </w:rPr>
        <w:t>3</w:t>
      </w:r>
      <w:r>
        <w:rPr>
          <w:color w:val="000000"/>
        </w:rPr>
        <w:t>        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</w:rPr>
        <w:t>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m</w:t>
      </w:r>
      <w:r>
        <w:rPr>
          <w:color w:val="000000"/>
          <w:vertAlign w:val="subscript"/>
        </w:rPr>
        <w:t>1</w:t>
      </w:r>
      <w:r>
        <w:rPr>
          <w:color w:val="000000"/>
        </w:rPr>
        <w:t>﹣</w:t>
      </w:r>
      <w:r>
        <w:rPr>
          <w:color w:val="000000"/>
        </w:rPr>
        <w:t>m</w:t>
      </w:r>
      <w:r>
        <w:rPr>
          <w:color w:val="000000"/>
          <w:vertAlign w:val="subscript"/>
        </w:rPr>
        <w:t>3</w:t>
      </w:r>
      <w:r>
        <w:rPr>
          <w:color w:val="000000"/>
        </w:rPr>
        <w:t>=m</w:t>
      </w:r>
      <w:r>
        <w:rPr>
          <w:color w:val="000000"/>
          <w:vertAlign w:val="subscript"/>
        </w:rPr>
        <w:t>4</w:t>
      </w:r>
      <w:r>
        <w:rPr>
          <w:color w:val="000000"/>
        </w:rPr>
        <w:t>﹣</w:t>
      </w:r>
      <w:r>
        <w:rPr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color w:val="000000"/>
        </w:rPr>
        <w:t>           C. 2F=</w:t>
      </w:r>
      <w:r>
        <w:rPr>
          <w:color w:val="000000"/>
        </w:rPr>
        <w:t>（</w:t>
      </w:r>
      <w:r>
        <w:rPr>
          <w:color w:val="000000"/>
        </w:rPr>
        <w:t xml:space="preserve"> m</w:t>
      </w:r>
      <w:r>
        <w:rPr>
          <w:color w:val="000000"/>
          <w:vertAlign w:val="subscript"/>
        </w:rPr>
        <w:t>1</w:t>
      </w:r>
      <w:r>
        <w:rPr>
          <w:color w:val="000000"/>
        </w:rPr>
        <w:t>﹣</w:t>
      </w:r>
      <w:r>
        <w:rPr>
          <w:color w:val="000000"/>
        </w:rPr>
        <w:t>m</w:t>
      </w:r>
      <w:r>
        <w:rPr>
          <w:color w:val="000000"/>
          <w:vertAlign w:val="subscript"/>
        </w:rPr>
        <w:t>3</w:t>
      </w:r>
      <w:r>
        <w:rPr>
          <w:color w:val="000000"/>
        </w:rPr>
        <w:t>）</w:t>
      </w:r>
      <w:r>
        <w:rPr>
          <w:color w:val="000000"/>
        </w:rPr>
        <w:t>g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G+F=</w:t>
      </w:r>
      <w:r>
        <w:rPr>
          <w:color w:val="000000"/>
        </w:rPr>
        <w:t>（</w:t>
      </w:r>
      <w:r>
        <w:rPr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color w:val="000000"/>
        </w:rPr>
        <w:t>﹣</w:t>
      </w:r>
      <w:r>
        <w:rPr>
          <w:color w:val="000000"/>
        </w:rPr>
        <w:t>m</w:t>
      </w:r>
      <w:r>
        <w:rPr>
          <w:color w:val="000000"/>
          <w:vertAlign w:val="subscript"/>
        </w:rPr>
        <w:t>3</w:t>
      </w:r>
      <w:r>
        <w:rPr>
          <w:color w:val="000000"/>
        </w:rPr>
        <w:t>）</w:t>
      </w:r>
      <w:r>
        <w:rPr>
          <w:color w:val="000000"/>
        </w:rPr>
        <w:t>g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小明在用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伏安法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测电阻的实验中，根据测量数据绘制出如图所示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72415" cy="124143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，对此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的判断中，正确的是（</w:t>
      </w:r>
      <w:r w:rsidR="00BA6ACA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BA6ACA" w:rsidP="00BA6ACA">
      <w:pPr>
        <w:spacing w:after="0"/>
        <w:ind w:left="150"/>
        <w:rPr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147955</wp:posOffset>
            </wp:positionV>
            <wp:extent cx="1504950" cy="1493520"/>
            <wp:effectExtent l="19050" t="0" r="0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 w:rsidP="00BA6ACA">
      <w:pPr>
        <w:spacing w:after="0"/>
        <w:ind w:left="150"/>
        <w:rPr>
          <w:color w:val="000000"/>
          <w:lang w:eastAsia="zh-CN"/>
        </w:rPr>
      </w:pPr>
    </w:p>
    <w:p w:rsidR="00BA6ACA" w:rsidP="00BA6ACA">
      <w:pPr>
        <w:spacing w:after="0"/>
        <w:ind w:left="150"/>
        <w:rPr>
          <w:color w:val="000000"/>
          <w:lang w:eastAsia="zh-CN"/>
        </w:rPr>
      </w:pPr>
    </w:p>
    <w:p w:rsidR="00BA6ACA" w:rsidP="00BA6ACA">
      <w:pPr>
        <w:spacing w:after="0"/>
        <w:ind w:left="150"/>
        <w:rPr>
          <w:color w:val="000000"/>
          <w:lang w:eastAsia="zh-CN"/>
        </w:rPr>
      </w:pPr>
    </w:p>
    <w:p w:rsidR="00BA6ACA" w:rsidP="00BA6ACA">
      <w:pPr>
        <w:spacing w:after="0"/>
        <w:ind w:left="150"/>
        <w:rPr>
          <w:color w:val="000000"/>
          <w:lang w:eastAsia="zh-CN"/>
        </w:rPr>
      </w:pPr>
    </w:p>
    <w:p w:rsidR="00BA6ACA" w:rsidP="00BA6ACA">
      <w:pPr>
        <w:spacing w:after="0"/>
        <w:ind w:left="150"/>
        <w:rPr>
          <w:color w:val="000000"/>
          <w:lang w:eastAsia="zh-CN"/>
        </w:rPr>
      </w:pPr>
    </w:p>
    <w:p w:rsidR="00BA6ACA" w:rsidP="00BA6ACA">
      <w:pPr>
        <w:spacing w:after="0"/>
        <w:ind w:left="150"/>
        <w:rPr>
          <w:color w:val="000000"/>
          <w:lang w:eastAsia="zh-CN"/>
        </w:rPr>
      </w:pPr>
    </w:p>
    <w:p w:rsidR="00BA6ACA" w:rsidP="00BA6ACA">
      <w:pPr>
        <w:spacing w:after="0"/>
        <w:ind w:left="150"/>
        <w:rPr>
          <w:color w:val="000000"/>
          <w:lang w:eastAsia="zh-CN"/>
        </w:rPr>
      </w:pPr>
    </w:p>
    <w:p w:rsidR="00BA6ACA" w:rsidRPr="00BA6ACA" w:rsidP="00BA6ACA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通过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的电流与它两端所加电压不成正比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的电阻比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的阻值大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将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并联接入到同一电路中，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两端的电压较大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将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串联接入到同一电路中，通过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的电流较大</w:t>
      </w:r>
    </w:p>
    <w:p w:rsidR="00BA6ACA" w:rsidRPr="00BA6ACA" w:rsidP="00BA6ACA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二、实验题（每空</w:t>
      </w:r>
      <w:r>
        <w:rPr>
          <w:b/>
          <w:bCs/>
          <w:sz w:val="24"/>
          <w:szCs w:val="24"/>
          <w:lang w:eastAsia="zh-CN"/>
        </w:rPr>
        <w:t>0</w:t>
      </w:r>
      <w:r>
        <w:rPr>
          <w:rFonts w:hint="eastAsia"/>
          <w:b/>
          <w:bCs/>
          <w:sz w:val="24"/>
          <w:szCs w:val="24"/>
          <w:lang w:eastAsia="zh-CN"/>
        </w:rPr>
        <w:t>.5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分）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在探究</w:t>
      </w:r>
      <w:r>
        <w:rPr>
          <w:color w:val="000000"/>
          <w:lang w:eastAsia="zh-CN"/>
        </w:rPr>
        <w:t xml:space="preserve"> “</w:t>
      </w:r>
      <w:r>
        <w:rPr>
          <w:color w:val="000000"/>
          <w:lang w:eastAsia="zh-CN"/>
        </w:rPr>
        <w:t>石蜡和冰熔化的温度变化规律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及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水沸腾的温度变化特点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时，记录的实验数据如下表所示．请回答下列问题．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73025</wp:posOffset>
            </wp:positionV>
            <wp:extent cx="5172075" cy="1228725"/>
            <wp:effectExtent l="19050" t="0" r="9525" b="0"/>
            <wp:wrapSquare wrapText="bothSides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）在上述探究实验中，都需要的测量工具是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）根据表中的实验数据可以判断：冰加热到</w:t>
      </w:r>
      <w:r>
        <w:rPr>
          <w:color w:val="000000"/>
          <w:lang w:eastAsia="zh-CN"/>
        </w:rPr>
        <w:t>6min</w:t>
      </w:r>
      <w:r>
        <w:rPr>
          <w:color w:val="000000"/>
          <w:lang w:eastAsia="zh-CN"/>
        </w:rPr>
        <w:t>时，其状态是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（固态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液态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固液共存</w:t>
      </w:r>
      <w:r>
        <w:rPr>
          <w:color w:val="000000"/>
          <w:lang w:eastAsia="zh-CN"/>
        </w:rPr>
        <w:t>态），</w:t>
      </w:r>
      <w:r>
        <w:rPr>
          <w:color w:val="000000"/>
          <w:lang w:eastAsia="zh-CN"/>
        </w:rPr>
        <w:t>当冰加热</w:t>
      </w:r>
      <w:r>
        <w:rPr>
          <w:color w:val="000000"/>
          <w:lang w:eastAsia="zh-CN"/>
        </w:rPr>
        <w:t>到</w:t>
      </w:r>
      <w:r>
        <w:rPr>
          <w:color w:val="000000"/>
          <w:lang w:eastAsia="zh-CN"/>
        </w:rPr>
        <w:t>10min</w:t>
      </w:r>
      <w:r>
        <w:rPr>
          <w:color w:val="000000"/>
          <w:lang w:eastAsia="zh-CN"/>
        </w:rPr>
        <w:t>时，其状态是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（固态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液态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固液共存</w:t>
      </w:r>
      <w:r>
        <w:rPr>
          <w:color w:val="000000"/>
          <w:lang w:eastAsia="zh-CN"/>
        </w:rPr>
        <w:t>态）；冰和石蜡中属于非晶体的是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；此时水的沸点是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）如图所示是小红探究水沸腾的温度随时间变化作出的图像，这一图像是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（正确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，你判断的依据是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20955</wp:posOffset>
            </wp:positionV>
            <wp:extent cx="1304925" cy="1152525"/>
            <wp:effectExtent l="19050" t="0" r="9525" b="0"/>
            <wp:wrapSquare wrapText="bothSides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）小华发现自己组的水比邻组的水先沸腾，其原因可能是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．（写出一种情况即可）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）在标准大气压下，水银的凝固点和沸点分别为－</w:t>
      </w:r>
      <w:r>
        <w:rPr>
          <w:color w:val="000000"/>
          <w:lang w:eastAsia="zh-CN"/>
        </w:rPr>
        <w:t>39℃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357℃</w:t>
      </w:r>
      <w:r>
        <w:rPr>
          <w:color w:val="000000"/>
          <w:lang w:eastAsia="zh-CN"/>
        </w:rPr>
        <w:t>，酒精的凝固点和沸点分别为－</w:t>
      </w:r>
      <w:r>
        <w:rPr>
          <w:color w:val="000000"/>
          <w:lang w:eastAsia="zh-CN"/>
        </w:rPr>
        <w:t>117℃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78℃</w:t>
      </w:r>
      <w:r>
        <w:rPr>
          <w:color w:val="000000"/>
          <w:lang w:eastAsia="zh-CN"/>
        </w:rPr>
        <w:t>．在做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观察水的沸腾现象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的实验时，应选用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（水银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酒精）温度计．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小明利用图甲电路测量小灯泡的电功率，小灯泡上标有</w:t>
      </w:r>
      <w:r>
        <w:rPr>
          <w:color w:val="000000"/>
          <w:lang w:eastAsia="zh-CN"/>
        </w:rPr>
        <w:t>“3.8V”</w:t>
      </w:r>
      <w:r>
        <w:rPr>
          <w:color w:val="000000"/>
          <w:lang w:eastAsia="zh-CN"/>
        </w:rPr>
        <w:t>字样。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280670</wp:posOffset>
            </wp:positionV>
            <wp:extent cx="4181475" cy="1495425"/>
            <wp:effectExtent l="19050" t="0" r="9525" b="0"/>
            <wp:wrapSquare wrapText="bothSides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）请你用笔画线代替导线，帮小明将图甲电路连接完整。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）闭合开关后，小明发现小灯泡不亮，</w:t>
      </w:r>
      <w:r>
        <w:rPr>
          <w:color w:val="000000"/>
          <w:lang w:eastAsia="zh-CN"/>
        </w:rPr>
        <w:t>电压表无示数</w:t>
      </w:r>
      <w:r>
        <w:rPr>
          <w:color w:val="000000"/>
          <w:lang w:eastAsia="zh-CN"/>
        </w:rPr>
        <w:t>，电流表有示数，则电路出现故障的原因是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）小明排除故障后，移动滑片使电压表示数为</w:t>
      </w:r>
      <w:r>
        <w:rPr>
          <w:color w:val="000000"/>
          <w:lang w:eastAsia="zh-CN"/>
        </w:rPr>
        <w:t>2.5V</w:t>
      </w:r>
      <w:r>
        <w:rPr>
          <w:color w:val="000000"/>
          <w:lang w:eastAsia="zh-CN"/>
        </w:rPr>
        <w:t>，电流表示数如图乙所示，则电流表的示数为</w:t>
      </w:r>
      <w:r>
        <w:rPr>
          <w:color w:val="000000"/>
          <w:lang w:eastAsia="zh-CN"/>
        </w:rPr>
        <w:t>________A</w:t>
      </w:r>
      <w:r>
        <w:rPr>
          <w:color w:val="000000"/>
          <w:lang w:eastAsia="zh-CN"/>
        </w:rPr>
        <w:t>，小灯泡的实际功率为</w:t>
      </w:r>
      <w:r>
        <w:rPr>
          <w:color w:val="000000"/>
          <w:lang w:eastAsia="zh-CN"/>
        </w:rPr>
        <w:t>________W</w:t>
      </w:r>
      <w:r>
        <w:rPr>
          <w:color w:val="000000"/>
          <w:lang w:eastAsia="zh-CN"/>
        </w:rPr>
        <w:t>．要使小灯泡正常发光，他应将滑片向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）移动，直至电压表的示数为</w:t>
      </w:r>
      <w:r>
        <w:rPr>
          <w:color w:val="000000"/>
          <w:lang w:eastAsia="zh-CN"/>
        </w:rPr>
        <w:t>________V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小明想利用</w:t>
      </w:r>
      <w:r>
        <w:rPr>
          <w:color w:val="000000"/>
          <w:lang w:eastAsia="zh-CN"/>
        </w:rPr>
        <w:t>图甲器材探究电流与电压的关系，他的想法可行吗？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，理由是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小华同学用如图所示的实验器材做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探究透镜成像规律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的实验．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72390</wp:posOffset>
            </wp:positionV>
            <wp:extent cx="4000500" cy="1238250"/>
            <wp:effectExtent l="19050" t="0" r="0" b="0"/>
            <wp:wrapSquare wrapText="bothSides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）在光具座上从左至右依次放置蜡烛、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和光屏．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）蜡烛在如图所示的位置时，成的像是等大、倒立的实像．分析实验成像情况可知，实验中所用透镜的焦距为</w:t>
      </w:r>
      <w:r>
        <w:rPr>
          <w:color w:val="000000"/>
          <w:lang w:eastAsia="zh-CN"/>
        </w:rPr>
        <w:t>________cm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）当把点燃的蜡烛由图所示的位置向右移至光具座的</w:t>
      </w:r>
      <w:r>
        <w:rPr>
          <w:color w:val="000000"/>
          <w:lang w:eastAsia="zh-CN"/>
        </w:rPr>
        <w:t>35cm</w:t>
      </w:r>
      <w:r>
        <w:rPr>
          <w:color w:val="000000"/>
          <w:lang w:eastAsia="zh-CN"/>
        </w:rPr>
        <w:t>刻度时，应向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）移动</w:t>
      </w:r>
      <w:r>
        <w:rPr>
          <w:color w:val="000000"/>
          <w:lang w:eastAsia="zh-CN"/>
        </w:rPr>
        <w:t>光屏到适当</w:t>
      </w:r>
      <w:r>
        <w:rPr>
          <w:color w:val="000000"/>
          <w:lang w:eastAsia="zh-CN"/>
        </w:rPr>
        <w:t>的位置，得到一个倒立、放大的实像．此时小华发现烛焰的像成在光屏的上方，为了使像成在光屏的中央，她应向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调整蜡烛．（选填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上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在探究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杠杆平衡条件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实验中：（每个</w:t>
      </w:r>
      <w:r>
        <w:rPr>
          <w:color w:val="000000"/>
          <w:lang w:eastAsia="zh-CN"/>
        </w:rPr>
        <w:t>钩码质量</w:t>
      </w:r>
      <w:r>
        <w:rPr>
          <w:color w:val="000000"/>
          <w:lang w:eastAsia="zh-CN"/>
        </w:rPr>
        <w:t>相等，杠杆上每小格等距）</w:t>
      </w:r>
    </w:p>
    <w:p w:rsidR="00623B71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883840" cy="974014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840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1652003" cy="964463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2003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）将杠杆的中点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挂在支架上，调节杠杆两端螺母使杠杆在水平位置平衡，目的是</w:t>
      </w:r>
      <w:r>
        <w:rPr>
          <w:color w:val="000000"/>
          <w:lang w:eastAsia="zh-CN"/>
        </w:rPr>
        <w:t xml:space="preserve">________.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）杠杆平衡后，小英同学在图甲所示的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位置挂上两个钩码，可在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位置挂上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钩码，使杠杆在水平位置平衡。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）取下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位置</w:t>
      </w:r>
      <w:r>
        <w:rPr>
          <w:color w:val="000000"/>
          <w:lang w:eastAsia="zh-CN"/>
        </w:rPr>
        <w:t>的钩码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改用弹簧测力计拉杠杆的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点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使杠杆在水平位置保持平衡。当弹簧测力计由位置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转至位置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的过程中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杠杆在水平位置始终保持平衡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如图乙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，测力计示数将</w:t>
      </w:r>
      <w:r>
        <w:rPr>
          <w:color w:val="000000"/>
          <w:lang w:eastAsia="zh-CN"/>
        </w:rPr>
        <w:t xml:space="preserve">________.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）接着小英把支点选到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点，如图丙，在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点挂一个钩码，在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点挂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个钩码，杠杆也恰好水平静止，她觉得此时不满足杠杆平衡条件，小英的问题在于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）完成以上实验后，小英利用杠杆来测量测量杠杆的机械效率．实验时，竖直向上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拉动弹簧测力计，使挂在较长杠杆下面</w:t>
      </w:r>
      <w:r>
        <w:rPr>
          <w:color w:val="000000"/>
          <w:lang w:eastAsia="zh-CN"/>
        </w:rPr>
        <w:t>的钩码缓缓</w:t>
      </w:r>
      <w:r>
        <w:rPr>
          <w:color w:val="000000"/>
          <w:lang w:eastAsia="zh-CN"/>
        </w:rPr>
        <w:t>上升．实验中，将杠杆拉至图中虚线位置测力计的示数</w:t>
      </w:r>
      <w:r>
        <w:rPr>
          <w:color w:val="000000"/>
          <w:lang w:eastAsia="zh-CN"/>
        </w:rPr>
        <w:t>F=________N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钩码总重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>1.0N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钩码上升</w:t>
      </w:r>
      <w:r>
        <w:rPr>
          <w:color w:val="000000"/>
          <w:lang w:eastAsia="zh-CN"/>
        </w:rPr>
        <w:t>高度</w:t>
      </w:r>
      <w:r>
        <w:rPr>
          <w:color w:val="000000"/>
          <w:lang w:eastAsia="zh-CN"/>
        </w:rPr>
        <w:t>h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>0.1m</w:t>
      </w:r>
      <w:r>
        <w:rPr>
          <w:color w:val="000000"/>
          <w:lang w:eastAsia="zh-CN"/>
        </w:rPr>
        <w:t>，测力计移动距离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>0.3m</w:t>
      </w:r>
      <w:r>
        <w:rPr>
          <w:color w:val="000000"/>
          <w:lang w:eastAsia="zh-CN"/>
        </w:rPr>
        <w:t>，则杠杆的机械效率为</w:t>
      </w:r>
      <w:r>
        <w:rPr>
          <w:color w:val="000000"/>
          <w:lang w:eastAsia="zh-CN"/>
        </w:rPr>
        <w:t>________%</w:t>
      </w:r>
      <w:r>
        <w:rPr>
          <w:color w:val="000000"/>
          <w:lang w:eastAsia="zh-CN"/>
        </w:rPr>
        <w:t>（结果精确到</w:t>
      </w:r>
      <w:r>
        <w:rPr>
          <w:color w:val="000000"/>
          <w:lang w:eastAsia="zh-CN"/>
        </w:rPr>
        <w:t>0.1%</w:t>
      </w:r>
      <w:r>
        <w:rPr>
          <w:color w:val="000000"/>
          <w:lang w:eastAsia="zh-CN"/>
        </w:rPr>
        <w:t>）．其他条件不变，如果</w:t>
      </w:r>
      <w:r>
        <w:rPr>
          <w:color w:val="000000"/>
          <w:lang w:eastAsia="zh-CN"/>
        </w:rPr>
        <w:t>把钩码由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移至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位置不变，此杠杆的机械效率将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学习了弹力知识后，小</w:t>
      </w:r>
      <w:r>
        <w:rPr>
          <w:color w:val="000000"/>
          <w:lang w:eastAsia="zh-CN"/>
        </w:rPr>
        <w:t>萱</w:t>
      </w:r>
      <w:r>
        <w:rPr>
          <w:color w:val="000000"/>
          <w:lang w:eastAsia="zh-CN"/>
        </w:rPr>
        <w:t>发现：给弹簧施加拉力，当拉力越大时，弹簧的伸长量就越大。于是小</w:t>
      </w:r>
      <w:r>
        <w:rPr>
          <w:color w:val="000000"/>
          <w:lang w:eastAsia="zh-CN"/>
        </w:rPr>
        <w:t>萱</w:t>
      </w:r>
      <w:r>
        <w:rPr>
          <w:color w:val="000000"/>
          <w:lang w:eastAsia="zh-CN"/>
        </w:rPr>
        <w:t>提出猜想：弹簧的伸长量跟所受拉力成正比。实验桌上已经备有如下器材：一个满足实验要求的弹簧、一个铁架台、一个刻度尺、六个质量均为</w:t>
      </w:r>
      <w:r>
        <w:rPr>
          <w:color w:val="000000"/>
          <w:lang w:eastAsia="zh-CN"/>
        </w:rPr>
        <w:t>50g</w:t>
      </w:r>
      <w:r>
        <w:rPr>
          <w:color w:val="000000"/>
          <w:lang w:eastAsia="zh-CN"/>
        </w:rPr>
        <w:t>的钩码。请你利用上述实验器材，设计一个实验探究：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弹簧的伸长量（</w:t>
      </w:r>
      <w:r>
        <w:rPr>
          <w:color w:val="000000"/>
        </w:rPr>
        <w:t>Δ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）跟所受拉力（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）是否成正比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。要求：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）请写出实验步骤（可画示意图辅助说明）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BA6ACA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）画出实验数据记录表。</w:t>
      </w:r>
      <w:r>
        <w:rPr>
          <w:rFonts w:hint="eastAsia"/>
          <w:color w:val="000000"/>
          <w:u w:val="single"/>
          <w:lang w:eastAsia="zh-CN"/>
        </w:rPr>
        <w:t xml:space="preserve">               </w:t>
      </w:r>
      <w:r>
        <w:rPr>
          <w:color w:val="000000"/>
          <w:lang w:eastAsia="zh-CN"/>
        </w:rPr>
        <w:t xml:space="preserve"> </w:t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  </w:t>
      </w:r>
    </w:p>
    <w:p w:rsidR="00623B7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</w:t>
      </w:r>
      <w:r w:rsidR="00BA6ACA">
        <w:rPr>
          <w:b/>
          <w:bCs/>
          <w:sz w:val="24"/>
          <w:szCs w:val="24"/>
          <w:lang w:eastAsia="zh-CN"/>
        </w:rPr>
        <w:t>每空</w:t>
      </w:r>
      <w:r w:rsidR="00BA6ACA">
        <w:rPr>
          <w:b/>
          <w:bCs/>
          <w:sz w:val="24"/>
          <w:szCs w:val="24"/>
          <w:lang w:eastAsia="zh-CN"/>
        </w:rPr>
        <w:t>1</w:t>
      </w:r>
      <w:r w:rsidR="00BA6AC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为了不打搅小明学习，姥姥看电视时调小了音量，这是在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减弱噪声的．调小音量也减小了声音的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．手机上</w:t>
      </w:r>
      <w:r>
        <w:rPr>
          <w:color w:val="000000"/>
          <w:lang w:eastAsia="zh-CN"/>
        </w:rPr>
        <w:t>的微信可以</w:t>
      </w:r>
      <w:r>
        <w:rPr>
          <w:color w:val="000000"/>
          <w:lang w:eastAsia="zh-CN"/>
        </w:rPr>
        <w:t>使用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声音锁登录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，只要机主本人按住说话的按钮，读出屏幕上的那串数字，就可以登录，而其他人操作却不能登录．这主要是依据声音的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人们把红、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三种色光叫做色光的三原色，如图所示，三种色光按相同比例混合（阴影部分），可以形成</w:t>
      </w:r>
      <w:r>
        <w:rPr>
          <w:color w:val="000000"/>
          <w:lang w:eastAsia="zh-CN"/>
        </w:rPr>
        <w:t xml:space="preserve"> ________.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551180</wp:posOffset>
            </wp:positionV>
            <wp:extent cx="1047750" cy="828675"/>
            <wp:effectExtent l="19050" t="0" r="0" b="0"/>
            <wp:wrapSquare wrapText="bothSides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福清核电站创下中国核电发展的多项第一。核电站将核能最终转化为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能，核反应堆中发生的是核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裂变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聚变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如图所示，用</w:t>
      </w:r>
      <w:r>
        <w:rPr>
          <w:color w:val="000000"/>
          <w:lang w:eastAsia="zh-CN"/>
        </w:rPr>
        <w:t>F=50 N</w:t>
      </w:r>
      <w:r>
        <w:rPr>
          <w:color w:val="000000"/>
          <w:lang w:eastAsia="zh-CN"/>
        </w:rPr>
        <w:t>的</w:t>
      </w:r>
      <w:r>
        <w:rPr>
          <w:color w:val="000000"/>
          <w:lang w:eastAsia="zh-CN"/>
        </w:rPr>
        <w:t>力通过</w:t>
      </w:r>
      <w:r>
        <w:rPr>
          <w:color w:val="000000"/>
          <w:lang w:eastAsia="zh-CN"/>
        </w:rPr>
        <w:t>滑轮组水平拉重为</w:t>
      </w:r>
      <w:r>
        <w:rPr>
          <w:color w:val="000000"/>
          <w:lang w:eastAsia="zh-CN"/>
        </w:rPr>
        <w:t>80 N</w:t>
      </w:r>
      <w:r>
        <w:rPr>
          <w:color w:val="000000"/>
          <w:lang w:eastAsia="zh-CN"/>
        </w:rPr>
        <w:t>的物体，使其向左匀速运动</w:t>
      </w:r>
      <w:r>
        <w:rPr>
          <w:color w:val="000000"/>
          <w:lang w:eastAsia="zh-CN"/>
        </w:rPr>
        <w:t>0.4 m</w:t>
      </w:r>
      <w:r>
        <w:rPr>
          <w:color w:val="000000"/>
          <w:lang w:eastAsia="zh-CN"/>
        </w:rPr>
        <w:t>，在这个过程中拉力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做功为</w:t>
      </w:r>
      <w:r>
        <w:rPr>
          <w:color w:val="000000"/>
          <w:lang w:eastAsia="zh-CN"/>
        </w:rPr>
        <w:t xml:space="preserve"> ________J.</w:t>
      </w:r>
      <w:r>
        <w:rPr>
          <w:color w:val="000000"/>
          <w:lang w:eastAsia="zh-CN"/>
        </w:rPr>
        <w:t>已知物体受到水平地面的摩擦力为</w:t>
      </w:r>
      <w:r>
        <w:rPr>
          <w:color w:val="000000"/>
          <w:lang w:eastAsia="zh-CN"/>
        </w:rPr>
        <w:t>60 N</w:t>
      </w:r>
      <w:r>
        <w:rPr>
          <w:color w:val="000000"/>
          <w:lang w:eastAsia="zh-CN"/>
        </w:rPr>
        <w:t>，该滑轮组的机械效率为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。（忽略绳子和动滑轮的重力）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21590</wp:posOffset>
            </wp:positionV>
            <wp:extent cx="1181100" cy="352425"/>
            <wp:effectExtent l="19050" t="0" r="0" b="0"/>
            <wp:wrapSquare wrapText="bothSides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noProof/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如图所示是某同学设计的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台浮力电子秤，其结构由浮力秤和电路两部分组成，小筒底面积为</w:t>
      </w:r>
      <w:r>
        <w:rPr>
          <w:color w:val="000000"/>
          <w:lang w:eastAsia="zh-CN"/>
        </w:rPr>
        <w:t>10cm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大筒底面积为</w:t>
      </w:r>
      <w:r>
        <w:rPr>
          <w:color w:val="000000"/>
          <w:lang w:eastAsia="zh-CN"/>
        </w:rPr>
        <w:t>50cm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装有适量水，金属滑片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固定在托盘下面并随托盘一起自由滑动（滑片质量和滑片受到导线的拉力均忽略不计），定值电阻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=8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是一根长为</w:t>
      </w:r>
      <w:r>
        <w:rPr>
          <w:color w:val="000000"/>
          <w:lang w:eastAsia="zh-CN"/>
        </w:rPr>
        <w:t>20cm</w:t>
      </w:r>
      <w:r>
        <w:rPr>
          <w:color w:val="000000"/>
          <w:lang w:eastAsia="zh-CN"/>
        </w:rPr>
        <w:t>的均匀电阻丝，其阻值为</w:t>
      </w:r>
      <w:r>
        <w:rPr>
          <w:color w:val="000000"/>
          <w:lang w:eastAsia="zh-CN"/>
        </w:rPr>
        <w:t>20</w:t>
      </w:r>
      <w:r>
        <w:rPr>
          <w:color w:val="000000"/>
        </w:rPr>
        <w:t>Ω</w:t>
      </w:r>
      <w:r>
        <w:rPr>
          <w:color w:val="000000"/>
          <w:lang w:eastAsia="zh-CN"/>
        </w:rPr>
        <w:t>，电源电压为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．当托盘中不放物体时，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位于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端，小筒浸入水中</w:t>
      </w:r>
      <w:r>
        <w:rPr>
          <w:color w:val="000000"/>
          <w:lang w:eastAsia="zh-CN"/>
        </w:rPr>
        <w:t>5cm</w:t>
      </w:r>
      <w:r>
        <w:rPr>
          <w:color w:val="000000"/>
          <w:lang w:eastAsia="zh-CN"/>
        </w:rPr>
        <w:t>（称量过程中大筒水未溢出），则：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在电路中的作用是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，托盘和小筒的总质量为</w:t>
      </w:r>
      <w:r>
        <w:rPr>
          <w:color w:val="000000"/>
          <w:lang w:eastAsia="zh-CN"/>
        </w:rPr>
        <w:t>________g</w:t>
      </w:r>
      <w:r>
        <w:rPr>
          <w:color w:val="000000"/>
          <w:lang w:eastAsia="zh-CN"/>
        </w:rPr>
        <w:t>，当开关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闭合且在托盘中放入质量为</w:t>
      </w:r>
      <w:r>
        <w:rPr>
          <w:color w:val="000000"/>
          <w:lang w:eastAsia="zh-CN"/>
        </w:rPr>
        <w:t>100g</w:t>
      </w:r>
      <w:r>
        <w:rPr>
          <w:color w:val="000000"/>
          <w:lang w:eastAsia="zh-CN"/>
        </w:rPr>
        <w:t>的物体时，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消耗的功率为</w:t>
      </w:r>
      <w:r>
        <w:rPr>
          <w:color w:val="000000"/>
          <w:lang w:eastAsia="zh-CN"/>
        </w:rPr>
        <w:t>________W</w:t>
      </w:r>
      <w:r>
        <w:rPr>
          <w:color w:val="000000"/>
          <w:lang w:eastAsia="zh-CN"/>
        </w:rPr>
        <w:t>。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53340</wp:posOffset>
            </wp:positionV>
            <wp:extent cx="1866900" cy="685800"/>
            <wp:effectExtent l="19050" t="0" r="0" b="0"/>
            <wp:wrapSquare wrapText="bothSides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BA6ACA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如图所示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桌面上的甲、乙两个相同的容器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有体积相等的实心木球和实心铜球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容器中分别装有等质量的水和酒精。水、酒精、木球和</w:t>
      </w:r>
      <w:r>
        <w:rPr>
          <w:color w:val="000000"/>
          <w:lang w:eastAsia="zh-CN"/>
        </w:rPr>
        <w:t>铜球</w:t>
      </w:r>
      <w:r>
        <w:rPr>
          <w:color w:val="000000"/>
          <w:lang w:eastAsia="zh-CN"/>
        </w:rPr>
        <w:t>的密度关系为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木</w:t>
      </w:r>
      <w:r>
        <w:rPr>
          <w:color w:val="000000"/>
          <w:lang w:eastAsia="zh-CN"/>
        </w:rPr>
        <w:t>&lt;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酒精</w:t>
      </w:r>
      <w:r>
        <w:rPr>
          <w:color w:val="000000"/>
          <w:lang w:eastAsia="zh-CN"/>
        </w:rPr>
        <w:t>&lt;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&lt;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铜</w:t>
      </w:r>
      <w:r>
        <w:rPr>
          <w:color w:val="000000"/>
          <w:lang w:eastAsia="zh-CN"/>
        </w:rPr>
        <w:t>。将木球放入水中，铜球放入酒精中（无液体溢出）。静止时，甲、乙两容器对桌面的压强分别为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木球和</w:t>
      </w:r>
      <w:r>
        <w:rPr>
          <w:color w:val="000000"/>
          <w:lang w:eastAsia="zh-CN"/>
        </w:rPr>
        <w:t>铜球</w:t>
      </w:r>
      <w:r>
        <w:rPr>
          <w:color w:val="000000"/>
          <w:lang w:eastAsia="zh-CN"/>
        </w:rPr>
        <w:t>所受浮力分别为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________P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________F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（均填</w:t>
      </w:r>
      <w:r>
        <w:rPr>
          <w:color w:val="000000"/>
          <w:lang w:eastAsia="zh-CN"/>
        </w:rPr>
        <w:t>“&gt;”“=”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 xml:space="preserve">“&lt;” 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2291791" cy="1021753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791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四、作图题（每个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分；共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分）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如图所示，画出物体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对支持面压力的示意图。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811682" cy="821220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682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）如图（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）、（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）中完成光路图（要有必要的辅助线）；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）图（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），</w:t>
      </w:r>
      <w:r>
        <w:rPr>
          <w:color w:val="000000"/>
          <w:lang w:eastAsia="zh-CN"/>
        </w:rPr>
        <w:t>一束光沿</w:t>
      </w:r>
      <w:r>
        <w:rPr>
          <w:color w:val="000000"/>
          <w:lang w:eastAsia="zh-CN"/>
        </w:rPr>
        <w:t>AO</w:t>
      </w:r>
      <w:r>
        <w:rPr>
          <w:color w:val="000000"/>
          <w:lang w:eastAsia="zh-CN"/>
        </w:rPr>
        <w:t>方向从水中射向空气中，请大致画出它的反射光线和折射光线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4344861" cy="811682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4861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B7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五、简答题（共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如图所示，商场中，一位卖微波炉的售货员和一位顾客产生了不同意见．售货员说，微波炉很省电，用它加热食品花不了多少电费；顾客说，微波炉很费电，他家的微波炉一开就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烧保险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．他们各自是从什么角度说的？请你用科学术语说明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微波炉一开就烧保险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的原因．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37465</wp:posOffset>
            </wp:positionV>
            <wp:extent cx="1485900" cy="1104900"/>
            <wp:effectExtent l="19050" t="0" r="0" b="0"/>
            <wp:wrapSquare wrapText="bothSides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0AF9">
      <w:pPr>
        <w:rPr>
          <w:b/>
          <w:bCs/>
          <w:sz w:val="24"/>
          <w:szCs w:val="24"/>
          <w:lang w:eastAsia="zh-CN"/>
        </w:rPr>
      </w:pPr>
    </w:p>
    <w:p w:rsidR="005C0AF9">
      <w:pPr>
        <w:rPr>
          <w:b/>
          <w:bCs/>
          <w:sz w:val="24"/>
          <w:szCs w:val="24"/>
          <w:lang w:eastAsia="zh-CN"/>
        </w:rPr>
      </w:pPr>
    </w:p>
    <w:p w:rsidR="005C0AF9">
      <w:pPr>
        <w:rPr>
          <w:b/>
          <w:bCs/>
          <w:sz w:val="24"/>
          <w:szCs w:val="24"/>
          <w:lang w:eastAsia="zh-CN"/>
        </w:rPr>
      </w:pPr>
    </w:p>
    <w:p w:rsidR="005C0AF9">
      <w:pPr>
        <w:rPr>
          <w:b/>
          <w:bCs/>
          <w:sz w:val="24"/>
          <w:szCs w:val="24"/>
          <w:lang w:eastAsia="zh-CN"/>
        </w:rPr>
      </w:pPr>
    </w:p>
    <w:p w:rsidR="005C0AF9">
      <w:pPr>
        <w:rPr>
          <w:b/>
          <w:bCs/>
          <w:sz w:val="24"/>
          <w:szCs w:val="24"/>
          <w:lang w:eastAsia="zh-CN"/>
        </w:rPr>
      </w:pPr>
    </w:p>
    <w:p w:rsidR="00623B7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>
        <w:rPr>
          <w:rFonts w:hint="eastAsia"/>
          <w:b/>
          <w:bCs/>
          <w:sz w:val="24"/>
          <w:szCs w:val="24"/>
          <w:lang w:eastAsia="zh-CN"/>
        </w:rPr>
        <w:t>31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 w:rsidR="004734AF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32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12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33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 w:rsidR="004734AF">
        <w:rPr>
          <w:rFonts w:hint="eastAsia"/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  <w:lang w:eastAsia="zh-CN"/>
        </w:rPr>
        <w:t>分）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某辆小轿车油箱内装有</w:t>
      </w:r>
      <w:r>
        <w:rPr>
          <w:color w:val="000000"/>
          <w:lang w:eastAsia="zh-CN"/>
        </w:rPr>
        <w:t>32kg</w:t>
      </w:r>
      <w:r>
        <w:rPr>
          <w:color w:val="000000"/>
          <w:lang w:eastAsia="zh-CN"/>
        </w:rPr>
        <w:t>汽油，司机小李驾车沿高速公路到某地旅游，路程为</w:t>
      </w:r>
      <w:r>
        <w:rPr>
          <w:color w:val="000000"/>
          <w:lang w:eastAsia="zh-CN"/>
        </w:rPr>
        <w:t>300km</w:t>
      </w:r>
      <w:r>
        <w:rPr>
          <w:color w:val="000000"/>
          <w:lang w:eastAsia="zh-CN"/>
        </w:rPr>
        <w:t>．假设轿车是匀速行驶，且受到的阻力为</w:t>
      </w:r>
      <w:r>
        <w:rPr>
          <w:color w:val="000000"/>
          <w:lang w:eastAsia="zh-CN"/>
        </w:rPr>
        <w:t>920N</w:t>
      </w:r>
      <w:r>
        <w:rPr>
          <w:color w:val="000000"/>
          <w:lang w:eastAsia="zh-CN"/>
        </w:rPr>
        <w:t>．已知汽油完全燃烧产生的内能有</w:t>
      </w:r>
      <w:r>
        <w:rPr>
          <w:color w:val="000000"/>
          <w:lang w:eastAsia="zh-CN"/>
        </w:rPr>
        <w:t>30%</w:t>
      </w:r>
      <w:r>
        <w:rPr>
          <w:color w:val="000000"/>
          <w:lang w:eastAsia="zh-CN"/>
        </w:rPr>
        <w:t>转化为机械能，汽油的热值为</w:t>
      </w:r>
      <w:r>
        <w:rPr>
          <w:color w:val="000000"/>
          <w:lang w:eastAsia="zh-CN"/>
        </w:rPr>
        <w:t>4.6×10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J/kg</w:t>
      </w:r>
      <w:r>
        <w:rPr>
          <w:color w:val="000000"/>
          <w:lang w:eastAsia="zh-CN"/>
        </w:rPr>
        <w:t>．求：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）汽车到达目的地牵引力所做的功；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）通过计算说明汽车在行驶途中是否需要加油。</w:t>
      </w:r>
    </w:p>
    <w:p w:rsidR="00623B71" w:rsidRPr="005C0AF9">
      <w:pPr>
        <w:spacing w:after="0"/>
        <w:rPr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小华家使用的一台电热淋浴器，铭牌如下表所示。小华给淋浴器加满水，淋浴器上显示的水温为</w:t>
      </w:r>
      <w:r>
        <w:rPr>
          <w:color w:val="000000"/>
          <w:lang w:eastAsia="zh-CN"/>
        </w:rPr>
        <w:t>25℃</w:t>
      </w:r>
      <w:r>
        <w:rPr>
          <w:color w:val="000000"/>
          <w:lang w:eastAsia="zh-CN"/>
        </w:rPr>
        <w:t>，他将设定温度调为</w:t>
      </w:r>
      <w:r>
        <w:rPr>
          <w:color w:val="000000"/>
          <w:lang w:eastAsia="zh-CN"/>
        </w:rPr>
        <w:t>75℃</w:t>
      </w:r>
      <w:r>
        <w:rPr>
          <w:color w:val="000000"/>
          <w:lang w:eastAsia="zh-CN"/>
        </w:rPr>
        <w:t>后通电加热，</w:t>
      </w:r>
      <w:r>
        <w:rPr>
          <w:color w:val="000000"/>
          <w:lang w:eastAsia="zh-CN"/>
        </w:rPr>
        <w:t>3h</w:t>
      </w:r>
      <w:r>
        <w:rPr>
          <w:color w:val="000000"/>
          <w:lang w:eastAsia="zh-CN"/>
        </w:rPr>
        <w:t>后淋浴器达到设定温度自动断电停止了加热。请计算并回答：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90170</wp:posOffset>
            </wp:positionV>
            <wp:extent cx="4219575" cy="619125"/>
            <wp:effectExtent l="19050" t="0" r="9525" b="0"/>
            <wp:wrapSquare wrapText="bothSides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0AF9">
      <w:pPr>
        <w:spacing w:after="0"/>
        <w:rPr>
          <w:color w:val="000000"/>
          <w:lang w:eastAsia="zh-CN"/>
        </w:rPr>
      </w:pPr>
    </w:p>
    <w:p w:rsidR="005C0AF9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）加热过程中水箱中的水吸收了多少热量？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）电热淋浴器的额定电流多大？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）加热过程中电热淋浴器消耗了多少电能？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）比较水吸收的热量与电热淋浴器消耗的电能的大小关系，并简要分析其原因。</w:t>
      </w:r>
      <w:r>
        <w:rPr>
          <w:color w:val="000000"/>
          <w:lang w:eastAsia="zh-CN"/>
        </w:rPr>
        <w:t xml:space="preserve">    </w:t>
      </w:r>
    </w:p>
    <w:p w:rsidR="005C0AF9">
      <w:pPr>
        <w:spacing w:after="0"/>
        <w:rPr>
          <w:color w:val="000000"/>
          <w:lang w:eastAsia="zh-CN"/>
        </w:rPr>
      </w:pPr>
    </w:p>
    <w:p w:rsidR="005C0AF9">
      <w:pPr>
        <w:spacing w:after="0"/>
        <w:rPr>
          <w:color w:val="000000"/>
          <w:lang w:eastAsia="zh-CN"/>
        </w:rPr>
      </w:pPr>
    </w:p>
    <w:p w:rsidR="005C0AF9">
      <w:pPr>
        <w:spacing w:after="0"/>
        <w:rPr>
          <w:color w:val="000000"/>
          <w:lang w:eastAsia="zh-CN"/>
        </w:rPr>
      </w:pPr>
    </w:p>
    <w:p w:rsidR="005C0AF9">
      <w:pPr>
        <w:spacing w:after="0"/>
        <w:rPr>
          <w:color w:val="000000"/>
          <w:lang w:eastAsia="zh-CN"/>
        </w:rPr>
      </w:pPr>
    </w:p>
    <w:p w:rsidR="005C0AF9">
      <w:pPr>
        <w:spacing w:after="0"/>
        <w:rPr>
          <w:color w:val="000000"/>
          <w:lang w:eastAsia="zh-CN"/>
        </w:rPr>
      </w:pPr>
    </w:p>
    <w:p w:rsidR="00623B71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4956810</wp:posOffset>
            </wp:positionH>
            <wp:positionV relativeFrom="paragraph">
              <wp:posOffset>570865</wp:posOffset>
            </wp:positionV>
            <wp:extent cx="1085850" cy="1104900"/>
            <wp:effectExtent l="19050" t="0" r="0" b="0"/>
            <wp:wrapSquare wrapText="bothSides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在物理综合实践活动中，小明和小</w:t>
      </w:r>
      <w:r>
        <w:rPr>
          <w:color w:val="000000"/>
          <w:lang w:eastAsia="zh-CN"/>
        </w:rPr>
        <w:t>亮合作</w:t>
      </w:r>
      <w:r>
        <w:rPr>
          <w:color w:val="000000"/>
          <w:lang w:eastAsia="zh-CN"/>
        </w:rPr>
        <w:t>测量电磁灶的加热效率。他们关闭家中的其他用电器，只让电磁灶接入电路中烧水，水的质量为</w:t>
      </w:r>
      <w:r>
        <w:rPr>
          <w:color w:val="000000"/>
          <w:lang w:eastAsia="zh-CN"/>
        </w:rPr>
        <w:t>2kg</w:t>
      </w:r>
      <w:r>
        <w:rPr>
          <w:color w:val="000000"/>
          <w:lang w:eastAsia="zh-CN"/>
        </w:rPr>
        <w:t>。小</w:t>
      </w:r>
      <w:r>
        <w:rPr>
          <w:color w:val="000000"/>
          <w:lang w:eastAsia="zh-CN"/>
        </w:rPr>
        <w:t>明负责</w:t>
      </w:r>
      <w:r>
        <w:rPr>
          <w:color w:val="000000"/>
          <w:lang w:eastAsia="zh-CN"/>
        </w:rPr>
        <w:t>观察电能表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如图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，小</w:t>
      </w:r>
      <w:r>
        <w:rPr>
          <w:color w:val="000000"/>
          <w:lang w:eastAsia="zh-CN"/>
        </w:rPr>
        <w:t>亮负责</w:t>
      </w:r>
      <w:r>
        <w:rPr>
          <w:color w:val="000000"/>
          <w:lang w:eastAsia="zh-CN"/>
        </w:rPr>
        <w:t>用温度计</w:t>
      </w:r>
      <w:r>
        <w:rPr>
          <w:color w:val="000000"/>
          <w:lang w:eastAsia="zh-CN"/>
        </w:rPr>
        <w:t>测量水</w:t>
      </w:r>
      <w:r>
        <w:rPr>
          <w:color w:val="000000"/>
          <w:lang w:eastAsia="zh-CN"/>
        </w:rPr>
        <w:t>的温度。</w:t>
      </w:r>
      <w:r>
        <w:rPr>
          <w:color w:val="000000"/>
          <w:lang w:eastAsia="zh-CN"/>
        </w:rPr>
        <w:t>5min</w:t>
      </w:r>
      <w:r>
        <w:rPr>
          <w:color w:val="000000"/>
          <w:lang w:eastAsia="zh-CN"/>
        </w:rPr>
        <w:t>电能表上的转盘转了</w:t>
      </w:r>
      <w:r>
        <w:rPr>
          <w:color w:val="000000"/>
          <w:lang w:eastAsia="zh-CN"/>
        </w:rPr>
        <w:t>200r</w:t>
      </w:r>
      <w:r>
        <w:rPr>
          <w:color w:val="000000"/>
          <w:lang w:eastAsia="zh-CN"/>
        </w:rPr>
        <w:t>，水的温度恰好升高了</w:t>
      </w:r>
      <w:r>
        <w:rPr>
          <w:color w:val="000000"/>
          <w:lang w:eastAsia="zh-CN"/>
        </w:rPr>
        <w:t>50℃</w:t>
      </w:r>
      <w:r>
        <w:rPr>
          <w:color w:val="000000"/>
          <w:lang w:eastAsia="zh-CN"/>
        </w:rPr>
        <w:t>。求解下列问题：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）水吸收的热量是多少？</w:t>
      </w:r>
      <w:r>
        <w:rPr>
          <w:color w:val="000000"/>
          <w:lang w:eastAsia="zh-CN"/>
        </w:rPr>
        <w:t xml:space="preserve">[ </w:t>
      </w:r>
      <w:r>
        <w:rPr>
          <w:noProof/>
          <w:lang w:eastAsia="zh-CN"/>
        </w:rPr>
        <w:drawing>
          <wp:inline distT="0" distB="0" distL="0" distR="0">
            <wp:extent cx="1652003" cy="210083"/>
            <wp:effectExtent l="0" t="0" r="0" b="0"/>
            <wp:docPr id="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200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]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）电磁灶的实际功率是多少？</w:t>
      </w:r>
      <w:r>
        <w:rPr>
          <w:color w:val="000000"/>
          <w:lang w:eastAsia="zh-CN"/>
        </w:rPr>
        <w:t xml:space="preserve"> 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）电磁灶烧水的效率是多少？</w:t>
      </w:r>
      <w:r>
        <w:rPr>
          <w:color w:val="000000"/>
          <w:lang w:eastAsia="zh-CN"/>
        </w:rPr>
        <w:t xml:space="preserve">    </w:t>
      </w:r>
    </w:p>
    <w:p w:rsidR="00623B71">
      <w:pPr>
        <w:rPr>
          <w:lang w:eastAsia="zh-CN"/>
        </w:rPr>
      </w:pPr>
      <w:r>
        <w:rPr>
          <w:lang w:eastAsia="zh-CN"/>
        </w:rPr>
        <w:br w:type="page"/>
      </w:r>
    </w:p>
    <w:p w:rsidR="00623B71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参考答案</w:t>
      </w:r>
    </w:p>
    <w:p w:rsidR="00623B71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</w:t>
      </w:r>
    </w:p>
    <w:p w:rsidR="00623B71">
      <w:pPr>
        <w:spacing w:after="0"/>
      </w:pPr>
      <w:r>
        <w:rPr>
          <w:color w:val="000000"/>
        </w:rPr>
        <w:t>1.D</w:t>
      </w:r>
      <w:r>
        <w:rPr>
          <w:color w:val="000000"/>
        </w:rPr>
        <w:t xml:space="preserve">  2.A  3. </w:t>
      </w:r>
      <w:r>
        <w:rPr>
          <w:color w:val="000000"/>
        </w:rPr>
        <w:t>A   4.</w:t>
      </w:r>
      <w:r>
        <w:rPr>
          <w:color w:val="000000"/>
        </w:rPr>
        <w:t xml:space="preserve"> </w:t>
      </w:r>
      <w:r>
        <w:rPr>
          <w:color w:val="000000"/>
        </w:rPr>
        <w:t>B   5.</w:t>
      </w:r>
      <w:r>
        <w:rPr>
          <w:color w:val="000000"/>
        </w:rPr>
        <w:t xml:space="preserve"> </w:t>
      </w:r>
      <w:r>
        <w:rPr>
          <w:color w:val="000000"/>
        </w:rPr>
        <w:t>C   6.</w:t>
      </w:r>
      <w:r>
        <w:rPr>
          <w:color w:val="000000"/>
        </w:rPr>
        <w:t xml:space="preserve"> </w:t>
      </w:r>
      <w:r>
        <w:rPr>
          <w:color w:val="000000"/>
        </w:rPr>
        <w:t>A   7.</w:t>
      </w:r>
      <w:r>
        <w:rPr>
          <w:color w:val="000000"/>
        </w:rPr>
        <w:t xml:space="preserve"> B   </w:t>
      </w:r>
      <w:r>
        <w:rPr>
          <w:color w:val="000000"/>
        </w:rPr>
        <w:t>8.B  9</w:t>
      </w:r>
      <w:r>
        <w:rPr>
          <w:color w:val="000000"/>
        </w:rPr>
        <w:t xml:space="preserve">. </w:t>
      </w:r>
      <w:r>
        <w:rPr>
          <w:color w:val="000000"/>
        </w:rPr>
        <w:t>B   10.</w:t>
      </w:r>
      <w:r>
        <w:rPr>
          <w:color w:val="000000"/>
        </w:rPr>
        <w:t xml:space="preserve"> C   </w:t>
      </w:r>
      <w:r>
        <w:rPr>
          <w:color w:val="000000"/>
        </w:rPr>
        <w:t>11.D  12</w:t>
      </w:r>
      <w:r>
        <w:rPr>
          <w:color w:val="000000"/>
        </w:rPr>
        <w:t xml:space="preserve">. </w:t>
      </w:r>
      <w:r>
        <w:rPr>
          <w:color w:val="000000"/>
        </w:rPr>
        <w:t>B   13.</w:t>
      </w:r>
      <w:r>
        <w:rPr>
          <w:color w:val="000000"/>
        </w:rPr>
        <w:t xml:space="preserve"> B   </w:t>
      </w:r>
    </w:p>
    <w:p w:rsidR="00623B71">
      <w:pPr>
        <w:spacing w:after="0"/>
      </w:pPr>
      <w:r>
        <w:rPr>
          <w:color w:val="000000"/>
        </w:rPr>
        <w:t xml:space="preserve">14. D   </w:t>
      </w:r>
      <w:r>
        <w:rPr>
          <w:color w:val="000000"/>
          <w:lang w:eastAsia="zh-CN"/>
        </w:rPr>
        <w:t>15.C  16.B</w:t>
      </w:r>
      <w:r>
        <w:rPr>
          <w:color w:val="000000"/>
          <w:lang w:eastAsia="zh-CN"/>
        </w:rPr>
        <w:t xml:space="preserve">  </w:t>
      </w:r>
    </w:p>
    <w:p w:rsidR="005C0AF9" w:rsidRPr="005C0AF9" w:rsidP="005C0AF9">
      <w:pPr>
        <w:rPr>
          <w:lang w:eastAsia="zh-CN"/>
        </w:rPr>
      </w:pPr>
      <w:r>
        <w:rPr>
          <w:lang w:eastAsia="zh-CN"/>
        </w:rPr>
        <w:t>二、实验题</w:t>
      </w:r>
      <w:r>
        <w:rPr>
          <w:lang w:eastAsia="zh-CN"/>
        </w:rPr>
        <w:t xml:space="preserve">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）秒表；温度计（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固液共存</w:t>
      </w:r>
      <w:r>
        <w:rPr>
          <w:color w:val="000000"/>
          <w:lang w:eastAsia="zh-CN"/>
        </w:rPr>
        <w:t>态；液态；石蜡；</w:t>
      </w:r>
      <w:r>
        <w:rPr>
          <w:color w:val="000000"/>
          <w:lang w:eastAsia="zh-CN"/>
        </w:rPr>
        <w:t>99℃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）错误；沸腾时水虽吸热但温度保持不变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）用的水比较少或水的初温比较高（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）水银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如图所示：</w:t>
      </w:r>
    </w:p>
    <w:p w:rsidR="00623B71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186750" cy="1222286"/>
            <wp:effectExtent l="0" t="0" r="0" b="0"/>
            <wp:docPr id="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750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）灯泡短路（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0.3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0.75</w:t>
      </w:r>
      <w:r>
        <w:rPr>
          <w:color w:val="000000"/>
          <w:lang w:eastAsia="zh-CN"/>
        </w:rPr>
        <w:t>；左；</w:t>
      </w:r>
      <w:r>
        <w:rPr>
          <w:color w:val="000000"/>
          <w:lang w:eastAsia="zh-CN"/>
        </w:rPr>
        <w:t>3.8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）不可行；灯丝电阻随温度的变化而变化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）凸透镜（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10.0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）右；上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）消除杠杆自重的影响（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）先变小后变大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）没有消除杠杆自重的影响（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）匀速；</w:t>
      </w:r>
      <w:r>
        <w:rPr>
          <w:color w:val="000000"/>
          <w:lang w:eastAsia="zh-CN"/>
        </w:rPr>
        <w:t>0.5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66.7%</w:t>
      </w:r>
      <w:r>
        <w:rPr>
          <w:color w:val="000000"/>
          <w:lang w:eastAsia="zh-CN"/>
        </w:rPr>
        <w:t>；变大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）实验步骤：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将弹簧悬挂在铁架台的支架上，用刻度尺测量弹簧的长度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将数据记录在表格中。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将</w:t>
      </w:r>
      <w:r>
        <w:rPr>
          <w:color w:val="000000"/>
          <w:lang w:eastAsia="zh-CN"/>
        </w:rPr>
        <w:t>一个钩码挂在</w:t>
      </w:r>
      <w:r>
        <w:rPr>
          <w:color w:val="000000"/>
          <w:lang w:eastAsia="zh-CN"/>
        </w:rPr>
        <w:t>弹簧下面的挂钩上，用刻度尺测量弹簧此时的长度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将钩码的</w:t>
      </w:r>
      <w:r>
        <w:rPr>
          <w:color w:val="000000"/>
          <w:lang w:eastAsia="zh-CN"/>
        </w:rPr>
        <w:t>质量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和弹簧的长度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记录在表格中。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仿照步骤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，依次在弹簧下面挂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个、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个、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个、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个、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个钩码，每次用刻度尺测量弹簧的长度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，并将</w:t>
      </w:r>
      <w:r>
        <w:rPr>
          <w:color w:val="000000"/>
          <w:lang w:eastAsia="zh-CN"/>
        </w:rPr>
        <w:t>每次钩码的</w:t>
      </w:r>
      <w:r>
        <w:rPr>
          <w:color w:val="000000"/>
          <w:lang w:eastAsia="zh-CN"/>
        </w:rPr>
        <w:t>总质量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和相应的弹簧长度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记录在表格中。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利用公式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mg</w:t>
      </w:r>
      <w:r>
        <w:rPr>
          <w:color w:val="000000"/>
          <w:lang w:eastAsia="zh-CN"/>
        </w:rPr>
        <w:t>，分别计算出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次弹簧所受拉力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，分别记录在表格中。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利用公式</w:t>
      </w:r>
      <w:r>
        <w:rPr>
          <w:color w:val="000000"/>
        </w:rPr>
        <w:t>Δ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－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分别计算出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次弹簧的伸长量</w:t>
      </w:r>
      <w:r>
        <w:rPr>
          <w:color w:val="000000"/>
        </w:rPr>
        <w:t>Δ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，分别记录在表格中。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）实验数据记录表格：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236"/>
        <w:gridCol w:w="1383"/>
        <w:gridCol w:w="1384"/>
        <w:gridCol w:w="1384"/>
        <w:gridCol w:w="1384"/>
        <w:gridCol w:w="1384"/>
        <w:gridCol w:w="1399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rPr>
          <w:trHeight w:val="30"/>
        </w:trPr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>L</w:t>
            </w:r>
            <w:r>
              <w:rPr>
                <w:color w:val="000000"/>
                <w:vertAlign w:val="subscript"/>
              </w:rPr>
              <w:t>0</w:t>
            </w:r>
            <w:r>
              <w:rPr>
                <w:color w:val="000000"/>
              </w:rPr>
              <w:t>/m</w:t>
            </w:r>
          </w:p>
        </w:tc>
        <w:tc>
          <w:tcPr>
            <w:tcW w:w="0" w:type="auto"/>
            <w:gridSpan w:val="6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           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>m/kg</w:t>
            </w:r>
          </w:p>
        </w:tc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>L/m</w:t>
            </w:r>
          </w:p>
        </w:tc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  <w:tc>
          <w:tcPr>
            <w:tcW w:w="1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>F/N</w:t>
            </w:r>
          </w:p>
        </w:tc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  <w:tc>
          <w:tcPr>
            <w:tcW w:w="1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>ΔL/m</w:t>
            </w:r>
          </w:p>
        </w:tc>
        <w:tc>
          <w:tcPr>
            <w:tcW w:w="19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  <w:r>
              <w:rPr>
                <w:color w:val="000000"/>
              </w:rPr>
              <w:t xml:space="preserve">                 </w:t>
            </w: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  <w:tc>
          <w:tcPr>
            <w:tcW w:w="19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  <w:tc>
          <w:tcPr>
            <w:tcW w:w="1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3B71">
            <w:pPr>
              <w:spacing w:after="0"/>
            </w:pPr>
          </w:p>
        </w:tc>
      </w:tr>
    </w:tbl>
    <w:p w:rsidR="00623B71">
      <w:r>
        <w:t>三、填空题</w:t>
      </w:r>
      <w:r>
        <w:t xml:space="preserve">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22. </w:t>
      </w:r>
      <w:r>
        <w:rPr>
          <w:color w:val="000000"/>
          <w:lang w:eastAsia="zh-CN"/>
        </w:rPr>
        <w:t>声源处；响度；音色</w:t>
      </w:r>
      <w:r>
        <w:rPr>
          <w:color w:val="000000"/>
          <w:lang w:eastAsia="zh-CN"/>
        </w:rPr>
        <w:t xml:space="preserve"> 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绿；蓝；白色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电；裂变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25.40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60%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保护电路；</w:t>
      </w:r>
      <w:r>
        <w:rPr>
          <w:color w:val="000000"/>
          <w:lang w:eastAsia="zh-CN"/>
        </w:rPr>
        <w:t>50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0.72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27.&lt;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&lt;  </w:t>
      </w:r>
    </w:p>
    <w:p w:rsidR="00623B71">
      <w:pPr>
        <w:rPr>
          <w:lang w:eastAsia="zh-CN"/>
        </w:rPr>
      </w:pPr>
      <w:r>
        <w:rPr>
          <w:lang w:eastAsia="zh-CN"/>
        </w:rPr>
        <w:t>四、作图题</w:t>
      </w:r>
      <w:r>
        <w:rPr>
          <w:lang w:eastAsia="zh-CN"/>
        </w:rPr>
        <w:t xml:space="preserve">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如图所示</w:t>
      </w:r>
      <w:r>
        <w:rPr>
          <w:color w:val="000000"/>
          <w:lang w:eastAsia="zh-CN"/>
        </w:rPr>
        <w:t>:</w:t>
      </w:r>
      <w:r w:rsidRPr="005C0AF9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）如图所示：</w:t>
      </w:r>
      <w:r>
        <w:rPr>
          <w:rFonts w:hint="eastAsia"/>
          <w:color w:val="000000"/>
          <w:lang w:eastAsia="zh-CN"/>
        </w:rPr>
        <w:t xml:space="preserve">                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）如图所示：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050404" cy="1136345"/>
            <wp:effectExtent l="0" t="0" r="0" b="0"/>
            <wp:docPr id="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4335310" cy="1002665"/>
            <wp:effectExtent l="0" t="0" r="0" b="0"/>
            <wp:docPr id="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5310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​  </w:t>
      </w:r>
    </w:p>
    <w:p w:rsidR="00623B71">
      <w:pPr>
        <w:rPr>
          <w:lang w:eastAsia="zh-CN"/>
        </w:rPr>
      </w:pPr>
      <w:r>
        <w:rPr>
          <w:lang w:eastAsia="zh-CN"/>
        </w:rPr>
        <w:t>五、简答题</w:t>
      </w:r>
      <w:r>
        <w:rPr>
          <w:lang w:eastAsia="zh-CN"/>
        </w:rPr>
        <w:t xml:space="preserve">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售货员说的是微波炉功率虽大，但往往使用时间短，根据</w:t>
      </w:r>
      <w:r>
        <w:rPr>
          <w:i/>
          <w:color w:val="000000"/>
          <w:lang w:eastAsia="zh-CN"/>
        </w:rPr>
        <w:t>W</w:t>
      </w:r>
      <w:r>
        <w:rPr>
          <w:color w:val="000000"/>
          <w:lang w:eastAsia="zh-CN"/>
        </w:rPr>
        <w:t>＝</w:t>
      </w:r>
      <w:r>
        <w:rPr>
          <w:i/>
          <w:color w:val="000000"/>
          <w:lang w:eastAsia="zh-CN"/>
        </w:rPr>
        <w:t>Pt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所以费不了多少电能；顾客说的微波炉一开就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烧保险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是指微波炉的功率大．因为用电器的总功率过大，由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＝</w:t>
      </w:r>
      <w:r>
        <w:rPr>
          <w:i/>
          <w:color w:val="000000"/>
          <w:lang w:eastAsia="zh-CN"/>
        </w:rPr>
        <w:t>P</w:t>
      </w:r>
      <w:r>
        <w:rPr>
          <w:color w:val="000000"/>
          <w:lang w:eastAsia="zh-CN"/>
        </w:rPr>
        <w:t>/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可得电路的总电流变大，容易烧断保险丝．</w:t>
      </w:r>
      <w:r>
        <w:rPr>
          <w:color w:val="000000"/>
          <w:lang w:eastAsia="zh-CN"/>
        </w:rPr>
        <w:t xml:space="preserve">  </w:t>
      </w:r>
    </w:p>
    <w:p w:rsidR="00623B71">
      <w:pPr>
        <w:rPr>
          <w:lang w:eastAsia="zh-CN"/>
        </w:rPr>
      </w:pPr>
      <w:r>
        <w:rPr>
          <w:lang w:eastAsia="zh-CN"/>
        </w:rPr>
        <w:t>六、计算题</w:t>
      </w:r>
      <w:r>
        <w:rPr>
          <w:lang w:eastAsia="zh-CN"/>
        </w:rPr>
        <w:t xml:space="preserve">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 xml:space="preserve"> </w:t>
      </w:r>
      <w:r>
        <w:rPr>
          <w:color w:val="606266"/>
          <w:highlight w:val="white"/>
          <w:lang w:eastAsia="zh-CN"/>
        </w:rPr>
        <w:t>因为是匀速行驶，所以受到的牵引力和阻力相等，先换算公式</w:t>
      </w:r>
      <w:r>
        <w:rPr>
          <w:color w:val="606266"/>
          <w:highlight w:val="white"/>
          <w:lang w:eastAsia="zh-CN"/>
        </w:rPr>
        <w:t>300km=3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5</w:t>
      </w:r>
      <w:r>
        <w:rPr>
          <w:rFonts w:ascii="Arial"/>
          <w:color w:val="333333"/>
          <w:lang w:eastAsia="zh-CN"/>
        </w:rPr>
        <w:t>m;</w:t>
      </w:r>
      <w:r>
        <w:rPr>
          <w:lang w:eastAsia="zh-CN"/>
        </w:rPr>
        <w:br/>
      </w:r>
      <w:r>
        <w:rPr>
          <w:rFonts w:ascii="Arial"/>
          <w:color w:val="333333"/>
          <w:lang w:eastAsia="zh-CN"/>
        </w:rPr>
        <w:t>根据做功公式</w:t>
      </w:r>
      <w:r>
        <w:rPr>
          <w:rFonts w:ascii="Arial"/>
          <w:color w:val="333333"/>
          <w:lang w:eastAsia="zh-CN"/>
        </w:rPr>
        <w:t>W=FS=920N</w:t>
      </w:r>
      <w:r>
        <w:rPr>
          <w:rFonts w:ascii="Arial"/>
          <w:color w:val="333333"/>
          <w:lang w:eastAsia="zh-CN"/>
        </w:rPr>
        <w:t>×</w:t>
      </w:r>
      <w:r>
        <w:rPr>
          <w:color w:val="606266"/>
          <w:highlight w:val="white"/>
          <w:lang w:eastAsia="zh-CN"/>
        </w:rPr>
        <w:t>3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5</w:t>
      </w:r>
      <w:r>
        <w:rPr>
          <w:rFonts w:ascii="Arial"/>
          <w:color w:val="333333"/>
          <w:lang w:eastAsia="zh-CN"/>
        </w:rPr>
        <w:t>m=</w:t>
      </w:r>
      <w:r>
        <w:rPr>
          <w:color w:val="606266"/>
          <w:lang w:eastAsia="zh-CN"/>
        </w:rPr>
        <w:t> </w:t>
      </w:r>
      <w:r>
        <w:rPr>
          <w:rFonts w:ascii="Arial"/>
          <w:color w:val="333333"/>
          <w:lang w:eastAsia="zh-CN"/>
        </w:rPr>
        <w:t>2.76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8</w:t>
      </w:r>
      <w:r>
        <w:rPr>
          <w:rFonts w:ascii="Arial"/>
          <w:color w:val="333333"/>
          <w:lang w:eastAsia="zh-CN"/>
        </w:rPr>
        <w:t> </w:t>
      </w:r>
      <w:r>
        <w:rPr>
          <w:rFonts w:ascii="Arial"/>
          <w:color w:val="333333"/>
          <w:lang w:eastAsia="zh-CN"/>
        </w:rPr>
        <w:t>J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rFonts w:ascii="Arial"/>
          <w:color w:val="333333"/>
          <w:lang w:eastAsia="zh-CN"/>
        </w:rPr>
        <w:t>解：</w:t>
      </w:r>
      <w:r>
        <w:rPr>
          <w:rFonts w:ascii="Arial"/>
          <w:color w:val="333333"/>
          <w:lang w:eastAsia="zh-CN"/>
        </w:rPr>
        <w:t>1kg</w:t>
      </w:r>
      <w:r>
        <w:rPr>
          <w:rFonts w:ascii="Arial"/>
          <w:color w:val="333333"/>
          <w:lang w:eastAsia="zh-CN"/>
        </w:rPr>
        <w:t>的汽油完全燃烧转化为机械能的为：</w:t>
      </w:r>
      <w:r>
        <w:rPr>
          <w:rFonts w:ascii="Arial"/>
          <w:color w:val="333333"/>
          <w:lang w:eastAsia="zh-CN"/>
        </w:rPr>
        <w:t>1kg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4.6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7</w:t>
      </w:r>
      <w:r>
        <w:rPr>
          <w:rFonts w:ascii="Arial"/>
          <w:color w:val="333333"/>
          <w:lang w:eastAsia="zh-CN"/>
        </w:rPr>
        <w:t>J/kg</w:t>
      </w:r>
      <w:r>
        <w:rPr>
          <w:color w:val="606266"/>
          <w:lang w:eastAsia="zh-CN"/>
        </w:rPr>
        <w:t> 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0.3=1.38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7</w:t>
      </w:r>
      <w:r>
        <w:rPr>
          <w:rFonts w:ascii="Arial"/>
          <w:color w:val="333333"/>
          <w:lang w:eastAsia="zh-CN"/>
        </w:rPr>
        <w:t>J</w:t>
      </w:r>
      <w:r>
        <w:rPr>
          <w:rFonts w:ascii="Arial"/>
          <w:color w:val="333333"/>
          <w:lang w:eastAsia="zh-CN"/>
        </w:rPr>
        <w:t>；</w:t>
      </w:r>
      <w:r>
        <w:rPr>
          <w:lang w:eastAsia="zh-CN"/>
        </w:rPr>
        <w:br/>
      </w:r>
      <w:r>
        <w:rPr>
          <w:rFonts w:ascii="Arial"/>
          <w:color w:val="333333"/>
          <w:lang w:eastAsia="zh-CN"/>
        </w:rPr>
        <w:t>2.76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8</w:t>
      </w:r>
      <w:r>
        <w:rPr>
          <w:rFonts w:ascii="Arial"/>
          <w:color w:val="333333"/>
          <w:lang w:eastAsia="zh-CN"/>
        </w:rPr>
        <w:t> </w:t>
      </w:r>
      <w:r>
        <w:rPr>
          <w:rFonts w:ascii="Arial"/>
          <w:color w:val="333333"/>
          <w:lang w:eastAsia="zh-CN"/>
        </w:rPr>
        <w:t>J</w:t>
      </w:r>
      <w:r>
        <w:rPr>
          <w:rFonts w:ascii="Arial"/>
          <w:color w:val="333333"/>
          <w:lang w:eastAsia="zh-CN"/>
        </w:rPr>
        <w:t>的机械能需要的汽油为：</w:t>
      </w:r>
      <w:r>
        <w:rPr>
          <w:rFonts w:ascii="Arial"/>
          <w:color w:val="333333"/>
          <w:lang w:eastAsia="zh-CN"/>
        </w:rPr>
        <w:t>2.76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8</w:t>
      </w:r>
      <w:r>
        <w:rPr>
          <w:rFonts w:ascii="Arial"/>
          <w:color w:val="333333"/>
          <w:lang w:eastAsia="zh-CN"/>
        </w:rPr>
        <w:t> </w:t>
      </w:r>
      <w:r>
        <w:rPr>
          <w:rFonts w:ascii="Arial"/>
          <w:color w:val="333333"/>
          <w:lang w:eastAsia="zh-CN"/>
        </w:rPr>
        <w:t>J/1.38</w:t>
      </w:r>
      <w:r>
        <w:rPr>
          <w:rFonts w:ascii="Arial"/>
          <w:color w:val="333333"/>
          <w:lang w:eastAsia="zh-CN"/>
        </w:rPr>
        <w:t>×</w:t>
      </w:r>
      <w:r>
        <w:rPr>
          <w:rFonts w:ascii="Arial"/>
          <w:color w:val="333333"/>
          <w:lang w:eastAsia="zh-CN"/>
        </w:rPr>
        <w:t>10</w:t>
      </w:r>
      <w:r>
        <w:rPr>
          <w:rFonts w:ascii="Arial"/>
          <w:color w:val="333333"/>
          <w:vertAlign w:val="superscript"/>
          <w:lang w:eastAsia="zh-CN"/>
        </w:rPr>
        <w:t>7</w:t>
      </w:r>
      <w:r>
        <w:rPr>
          <w:rFonts w:ascii="Arial"/>
          <w:color w:val="333333"/>
          <w:lang w:eastAsia="zh-CN"/>
        </w:rPr>
        <w:t>J=20kg;20kg&lt;32kg;</w:t>
      </w:r>
      <w:r>
        <w:rPr>
          <w:lang w:eastAsia="zh-CN"/>
        </w:rPr>
        <w:br/>
      </w:r>
      <w:r>
        <w:rPr>
          <w:rFonts w:ascii="Arial"/>
          <w:color w:val="333333"/>
          <w:lang w:eastAsia="zh-CN"/>
        </w:rPr>
        <w:t>所以不需要加油。</w:t>
      </w:r>
      <w:r>
        <w:rPr>
          <w:color w:val="000000"/>
          <w:lang w:eastAsia="zh-CN"/>
        </w:rPr>
        <w:t xml:space="preserve">  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>△t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75℃-25℃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50℃,</w:t>
      </w:r>
      <w:r>
        <w:rPr>
          <w:color w:val="000000"/>
          <w:lang w:eastAsia="zh-CN"/>
        </w:rPr>
        <w:t>水箱中的水吸收的热量：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吸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cm△t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kg•℃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×60 kg×50℃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1.26×10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）解：由公式</w:t>
      </w:r>
      <w:r>
        <w:rPr>
          <w:color w:val="000000"/>
          <w:lang w:eastAsia="zh-CN"/>
        </w:rPr>
        <w:t>I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71882" cy="257823"/>
            <wp:effectExtent l="0" t="0" r="0" b="0"/>
            <wp:docPr id="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82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得，电热沐浴</w:t>
      </w:r>
      <w:r>
        <w:rPr>
          <w:color w:val="000000"/>
          <w:lang w:eastAsia="zh-CN"/>
        </w:rPr>
        <w:t>器正常</w:t>
      </w:r>
      <w:r>
        <w:rPr>
          <w:color w:val="000000"/>
          <w:lang w:eastAsia="zh-CN"/>
        </w:rPr>
        <w:t>工作时的电流：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额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926262" cy="362864"/>
            <wp:effectExtent l="0" t="0" r="0" b="0"/>
            <wp:docPr id="7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6.28A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>t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3h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1.08×10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加热过程中电热沐浴器消耗的电能：</w:t>
      </w:r>
      <w:r>
        <w:rPr>
          <w:color w:val="000000"/>
          <w:lang w:eastAsia="zh-CN"/>
        </w:rPr>
        <w:t>W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Pt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1500W×1.08×10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1.62×10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）解：因为</w:t>
      </w:r>
      <w:r>
        <w:rPr>
          <w:color w:val="000000"/>
          <w:lang w:eastAsia="zh-CN"/>
        </w:rPr>
        <w:t>W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吸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所以水吸收的热量小于消耗的电能，这是因为有一部分热量散失到空气中了</w:t>
      </w:r>
    </w:p>
    <w:p w:rsidR="00623B71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）解：水吸收的热量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876942" cy="248272"/>
            <wp:effectExtent l="0" t="0" r="0" b="0"/>
            <wp:docPr id="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942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）解：电磁灶消耗的电能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081708" cy="267373"/>
            <wp:effectExtent l="0" t="0" r="0" b="0"/>
            <wp:docPr id="7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，电磁灶的实际功率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90192" cy="305575"/>
            <wp:effectExtent l="0" t="0" r="0" b="0"/>
            <wp:docPr id="7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192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）解：电磁灶烧水的效率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71104" cy="381965"/>
            <wp:effectExtent l="0" t="0" r="0" b="0"/>
            <wp:docPr id="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sectPr w:rsidSect="00623B71">
      <w:headerReference w:type="even" r:id="rId48"/>
      <w:footerReference w:type="default" r:id="rId4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71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71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623B7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623B71" w:rsidP="00E82DF1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623B7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B3EEC"/>
    <w:multiLevelType w:val="hybridMultilevel"/>
    <w:tmpl w:val="3C34E9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2423B"/>
    <w:multiLevelType w:val="hybridMultilevel"/>
    <w:tmpl w:val="4202A35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B71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623B71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623B71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623B7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623B71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623B71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623B71"/>
    <w:rPr>
      <w:sz w:val="18"/>
      <w:szCs w:val="18"/>
    </w:rPr>
  </w:style>
  <w:style w:type="paragraph" w:customStyle="1" w:styleId="1">
    <w:name w:val="正文1"/>
    <w:qFormat/>
    <w:rsid w:val="00623B71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623B71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623B71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623B71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623B7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header" Target="header1.xml" /><Relationship Id="rId49" Type="http://schemas.openxmlformats.org/officeDocument/2006/relationships/footer" Target="footer1.xml" /><Relationship Id="rId5" Type="http://schemas.openxmlformats.org/officeDocument/2006/relationships/customXml" Target="../customXml/item2.xml" /><Relationship Id="rId50" Type="http://schemas.openxmlformats.org/officeDocument/2006/relationships/theme" Target="theme/theme1.xml" /><Relationship Id="rId51" Type="http://schemas.openxmlformats.org/officeDocument/2006/relationships/numbering" Target="numbering.xml" /><Relationship Id="rId52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6B8A89-36B3-4915-B213-5938B473A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1294</Words>
  <Characters>7378</Characters>
  <Application>Microsoft Office Word</Application>
  <DocSecurity>0</DocSecurity>
  <Lines>61</Lines>
  <Paragraphs>17</Paragraphs>
  <ScaleCrop>false</ScaleCrop>
  <Company/>
  <LinksUpToDate>false</LinksUpToDate>
  <CharactersWithSpaces>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4</cp:revision>
  <dcterms:created xsi:type="dcterms:W3CDTF">2019-04-19T04:44:00Z</dcterms:created>
  <dcterms:modified xsi:type="dcterms:W3CDTF">2019-05-20T01:04:00Z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