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BC4AF8" w:rsidP="00BC4AF8">
      <w:pPr>
        <w:ind w:firstLine="210" w:firstLineChars="100"/>
        <w:rPr>
          <w:rFonts w:hint="eastAsia"/>
          <w:b/>
          <w:bCs/>
          <w:sz w:val="28"/>
          <w:szCs w:val="28"/>
          <w:lang w:eastAsia="zh-CN"/>
        </w:rPr>
      </w:pPr>
      <w:r>
        <w:rPr>
          <w:rFonts w:hint="eastAsia"/>
          <w:b/>
          <w:bCs/>
          <w:sz w:val="28"/>
          <w:szCs w:val="28"/>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8pt;margin-left:963pt;margin-top:888pt;mso-position-horizontal-relative:page;mso-position-vertical-relative:top-margin-area;position:absolute;width:36pt;z-index:251658240">
            <v:imagedata r:id="rId4" o:title=""/>
          </v:shape>
        </w:pict>
      </w:r>
      <w:r>
        <w:rPr>
          <w:rFonts w:hint="eastAsia"/>
          <w:b/>
          <w:bCs/>
          <w:sz w:val="28"/>
          <w:szCs w:val="28"/>
          <w:lang w:eastAsia="zh-CN"/>
        </w:rPr>
        <w:t>2019</w:t>
      </w:r>
      <w:r>
        <w:rPr>
          <w:rFonts w:hint="eastAsia"/>
          <w:b/>
          <w:bCs/>
          <w:sz w:val="28"/>
          <w:szCs w:val="28"/>
          <w:lang w:eastAsia="zh-CN"/>
        </w:rPr>
        <w:t>年湖北省襄阳市初中学业水平考试</w:t>
      </w:r>
      <w:r w:rsidRPr="00CA7DA2">
        <w:rPr>
          <w:rFonts w:hint="eastAsia"/>
          <w:b/>
          <w:bCs/>
          <w:sz w:val="44"/>
          <w:szCs w:val="44"/>
          <w:lang w:eastAsia="zh-CN"/>
        </w:rPr>
        <w:t>物理</w:t>
      </w:r>
      <w:r>
        <w:rPr>
          <w:rFonts w:hint="eastAsia"/>
          <w:b/>
          <w:bCs/>
          <w:sz w:val="28"/>
          <w:szCs w:val="28"/>
          <w:lang w:eastAsia="zh-CN"/>
        </w:rPr>
        <w:t>最后一次仿真模拟试卷</w:t>
      </w:r>
    </w:p>
    <w:p w:rsidR="00BC4AF8" w:rsidRPr="00CA7DA2" w:rsidP="00BC4AF8">
      <w:pPr>
        <w:ind w:firstLine="1890" w:firstLineChars="900"/>
        <w:rPr>
          <w:lang w:eastAsia="zh-CN"/>
        </w:rPr>
      </w:pPr>
      <w:r w:rsidRPr="00CA7DA2">
        <w:rPr>
          <w:rFonts w:hint="eastAsia"/>
          <w:bCs/>
          <w:sz w:val="28"/>
          <w:szCs w:val="28"/>
          <w:lang w:eastAsia="zh-CN"/>
        </w:rPr>
        <w:t>时量：</w:t>
      </w:r>
      <w:r w:rsidRPr="00CA7DA2">
        <w:rPr>
          <w:rFonts w:hint="eastAsia"/>
          <w:bCs/>
          <w:sz w:val="28"/>
          <w:szCs w:val="28"/>
          <w:lang w:eastAsia="zh-CN"/>
        </w:rPr>
        <w:t>90</w:t>
      </w:r>
      <w:r w:rsidRPr="00CA7DA2">
        <w:rPr>
          <w:rFonts w:hint="eastAsia"/>
          <w:bCs/>
          <w:sz w:val="28"/>
          <w:szCs w:val="28"/>
          <w:lang w:eastAsia="zh-CN"/>
        </w:rPr>
        <w:t>分钟，满分：</w:t>
      </w:r>
      <w:r w:rsidRPr="00CA7DA2">
        <w:rPr>
          <w:rFonts w:hint="eastAsia"/>
          <w:bCs/>
          <w:sz w:val="28"/>
          <w:szCs w:val="28"/>
          <w:lang w:eastAsia="zh-CN"/>
        </w:rPr>
        <w:t>100</w:t>
      </w:r>
      <w:r w:rsidRPr="00CA7DA2">
        <w:rPr>
          <w:rFonts w:hint="eastAsia"/>
          <w:bCs/>
          <w:sz w:val="28"/>
          <w:szCs w:val="28"/>
          <w:lang w:eastAsia="zh-CN"/>
        </w:rPr>
        <w:t>分</w:t>
      </w:r>
    </w:p>
    <w:p w:rsidR="00294DC7">
      <w:pPr>
        <w:rPr>
          <w:lang w:eastAsia="zh-CN"/>
        </w:rPr>
      </w:pPr>
      <w:r>
        <w:rPr>
          <w:b/>
          <w:bCs/>
          <w:sz w:val="24"/>
          <w:szCs w:val="24"/>
          <w:lang w:eastAsia="zh-CN"/>
        </w:rPr>
        <w:t>一、单选题（</w:t>
      </w:r>
      <w:r w:rsidR="00BC4AF8">
        <w:rPr>
          <w:b/>
          <w:bCs/>
          <w:sz w:val="24"/>
          <w:szCs w:val="24"/>
          <w:lang w:eastAsia="zh-CN"/>
        </w:rPr>
        <w:t>每个</w:t>
      </w:r>
      <w:r w:rsidR="00BC4AF8">
        <w:rPr>
          <w:b/>
          <w:bCs/>
          <w:sz w:val="24"/>
          <w:szCs w:val="24"/>
          <w:lang w:eastAsia="zh-CN"/>
        </w:rPr>
        <w:t>2</w:t>
      </w:r>
      <w:r w:rsidR="00BC4AF8">
        <w:rPr>
          <w:b/>
          <w:bCs/>
          <w:sz w:val="24"/>
          <w:szCs w:val="24"/>
          <w:lang w:eastAsia="zh-CN"/>
        </w:rPr>
        <w:t>分</w:t>
      </w:r>
      <w:r>
        <w:rPr>
          <w:b/>
          <w:bCs/>
          <w:sz w:val="24"/>
          <w:szCs w:val="24"/>
          <w:lang w:eastAsia="zh-CN"/>
        </w:rPr>
        <w:t>；共</w:t>
      </w:r>
      <w:r>
        <w:rPr>
          <w:b/>
          <w:bCs/>
          <w:sz w:val="24"/>
          <w:szCs w:val="24"/>
          <w:lang w:eastAsia="zh-CN"/>
        </w:rPr>
        <w:t>12</w:t>
      </w:r>
      <w:r>
        <w:rPr>
          <w:b/>
          <w:bCs/>
          <w:sz w:val="24"/>
          <w:szCs w:val="24"/>
          <w:lang w:eastAsia="zh-CN"/>
        </w:rPr>
        <w:t>分）</w:t>
      </w:r>
    </w:p>
    <w:p w:rsidR="00294DC7">
      <w:pPr>
        <w:spacing w:after="0"/>
        <w:rPr>
          <w:lang w:eastAsia="zh-CN"/>
        </w:rPr>
      </w:pPr>
      <w:r>
        <w:rPr>
          <w:color w:val="000000"/>
          <w:lang w:eastAsia="zh-CN"/>
        </w:rPr>
        <w:t>1.</w:t>
      </w:r>
      <w:r>
        <w:rPr>
          <w:color w:val="000000"/>
          <w:lang w:eastAsia="zh-CN"/>
        </w:rPr>
        <w:t>下面是与一名发育正常的九年级学生有关的一些数据，你认为合理的是（</w:t>
      </w:r>
      <w:r>
        <w:rPr>
          <w:color w:val="000000"/>
          <w:lang w:eastAsia="zh-CN"/>
        </w:rPr>
        <w:t xml:space="preserve">   </w:t>
      </w:r>
      <w:r w:rsidR="00BC4AF8">
        <w:rPr>
          <w:rFonts w:hint="eastAsia"/>
          <w:color w:val="000000"/>
          <w:lang w:eastAsia="zh-CN"/>
        </w:rPr>
        <w:t xml:space="preserve">   </w:t>
      </w:r>
      <w:r>
        <w:rPr>
          <w:color w:val="000000"/>
          <w:lang w:eastAsia="zh-CN"/>
        </w:rPr>
        <w:t>）</w:t>
      </w:r>
      <w:r>
        <w:rPr>
          <w:color w:val="000000"/>
          <w:lang w:eastAsia="zh-CN"/>
        </w:rPr>
        <w:t xml:space="preserve">            </w:t>
      </w:r>
    </w:p>
    <w:p w:rsidR="00294DC7">
      <w:pPr>
        <w:spacing w:after="0"/>
        <w:ind w:left="150"/>
        <w:rPr>
          <w:lang w:eastAsia="zh-CN"/>
        </w:rPr>
      </w:pPr>
      <w:r>
        <w:rPr>
          <w:color w:val="000000"/>
          <w:lang w:eastAsia="zh-CN"/>
        </w:rPr>
        <w:t>A. </w:t>
      </w:r>
      <w:r>
        <w:rPr>
          <w:color w:val="000000"/>
          <w:lang w:eastAsia="zh-CN"/>
        </w:rPr>
        <w:t>他的体重为</w:t>
      </w:r>
      <w:r>
        <w:rPr>
          <w:color w:val="000000"/>
          <w:lang w:eastAsia="zh-CN"/>
        </w:rPr>
        <w:t>100N                                                </w:t>
      </w:r>
      <w:r>
        <w:rPr>
          <w:noProof/>
          <w:lang w:eastAsia="zh-CN"/>
        </w:rPr>
        <w:drawing>
          <wp:inline distT="0" distB="0" distL="0" distR="0">
            <wp:extent cx="9525" cy="38100"/>
            <wp:effectExtent l="19050" t="0" r="9525" b="0"/>
            <wp:docPr id="103"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xmlns:r="http://schemas.openxmlformats.org/officeDocument/2006/relationships" r:embed="rId5"/>
                    <a:srcRect/>
                    <a:stretch>
                      <a:fillRect/>
                    </a:stretch>
                  </pic:blipFill>
                  <pic:spPr bwMode="auto">
                    <a:xfrm>
                      <a:off x="0" y="0"/>
                      <a:ext cx="9525" cy="38100"/>
                    </a:xfrm>
                    <a:prstGeom prst="rect">
                      <a:avLst/>
                    </a:prstGeom>
                    <a:noFill/>
                    <a:ln w="9525">
                      <a:noFill/>
                      <a:miter lim="800000"/>
                      <a:headEnd/>
                      <a:tailEnd/>
                    </a:ln>
                  </pic:spPr>
                </pic:pic>
              </a:graphicData>
            </a:graphic>
          </wp:inline>
        </w:drawing>
      </w:r>
      <w:r>
        <w:rPr>
          <w:color w:val="000000"/>
          <w:lang w:eastAsia="zh-CN"/>
        </w:rPr>
        <w:t>B. </w:t>
      </w:r>
      <w:r>
        <w:rPr>
          <w:color w:val="000000"/>
          <w:lang w:eastAsia="zh-CN"/>
        </w:rPr>
        <w:t>他是手掌宽度为</w:t>
      </w:r>
      <w:r>
        <w:rPr>
          <w:color w:val="000000"/>
          <w:lang w:eastAsia="zh-CN"/>
        </w:rPr>
        <w:t>2.5dm</w:t>
      </w:r>
      <w:r>
        <w:rPr>
          <w:lang w:eastAsia="zh-CN"/>
        </w:rPr>
        <w:br/>
      </w:r>
      <w:r>
        <w:rPr>
          <w:color w:val="000000"/>
          <w:lang w:eastAsia="zh-CN"/>
        </w:rPr>
        <w:t>C. </w:t>
      </w:r>
      <w:r>
        <w:rPr>
          <w:color w:val="000000"/>
          <w:lang w:eastAsia="zh-CN"/>
        </w:rPr>
        <w:t>他百米赛跑的速度可达</w:t>
      </w:r>
      <w:r>
        <w:rPr>
          <w:color w:val="000000"/>
          <w:lang w:eastAsia="zh-CN"/>
        </w:rPr>
        <w:t>15m/s                             </w:t>
      </w:r>
      <w:r>
        <w:rPr>
          <w:noProof/>
          <w:lang w:eastAsia="zh-CN"/>
        </w:rPr>
        <w:drawing>
          <wp:inline distT="0" distB="0" distL="0" distR="0">
            <wp:extent cx="9525" cy="38100"/>
            <wp:effectExtent l="19050" t="0" r="9525" b="0"/>
            <wp:docPr id="102"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xmlns:r="http://schemas.openxmlformats.org/officeDocument/2006/relationships" r:embed="rId5"/>
                    <a:srcRect/>
                    <a:stretch>
                      <a:fillRect/>
                    </a:stretch>
                  </pic:blipFill>
                  <pic:spPr bwMode="auto">
                    <a:xfrm>
                      <a:off x="0" y="0"/>
                      <a:ext cx="9525" cy="38100"/>
                    </a:xfrm>
                    <a:prstGeom prst="rect">
                      <a:avLst/>
                    </a:prstGeom>
                    <a:noFill/>
                    <a:ln w="9525">
                      <a:noFill/>
                      <a:miter lim="800000"/>
                      <a:headEnd/>
                      <a:tailEnd/>
                    </a:ln>
                  </pic:spPr>
                </pic:pic>
              </a:graphicData>
            </a:graphic>
          </wp:inline>
        </w:drawing>
      </w:r>
      <w:r>
        <w:rPr>
          <w:color w:val="000000"/>
          <w:lang w:eastAsia="zh-CN"/>
        </w:rPr>
        <w:t>D. </w:t>
      </w:r>
      <w:r>
        <w:rPr>
          <w:color w:val="000000"/>
          <w:lang w:eastAsia="zh-CN"/>
        </w:rPr>
        <w:t>他身体的平均密度约为</w:t>
      </w:r>
      <w:r>
        <w:rPr>
          <w:color w:val="000000"/>
          <w:lang w:eastAsia="zh-CN"/>
        </w:rPr>
        <w:t>1×10</w:t>
      </w:r>
      <w:r>
        <w:rPr>
          <w:color w:val="000000"/>
          <w:vertAlign w:val="superscript"/>
          <w:lang w:eastAsia="zh-CN"/>
        </w:rPr>
        <w:t>3</w:t>
      </w:r>
      <w:r>
        <w:rPr>
          <w:color w:val="000000"/>
          <w:lang w:eastAsia="zh-CN"/>
        </w:rPr>
        <w:t>kg/m</w:t>
      </w:r>
      <w:r>
        <w:rPr>
          <w:color w:val="000000"/>
          <w:vertAlign w:val="superscript"/>
          <w:lang w:eastAsia="zh-CN"/>
        </w:rPr>
        <w:t>3</w:t>
      </w:r>
    </w:p>
    <w:p w:rsidR="00294DC7">
      <w:pPr>
        <w:spacing w:after="0"/>
        <w:rPr>
          <w:lang w:eastAsia="zh-CN"/>
        </w:rPr>
      </w:pPr>
      <w:r>
        <w:rPr>
          <w:color w:val="000000"/>
          <w:lang w:eastAsia="zh-CN"/>
        </w:rPr>
        <w:t>2.</w:t>
      </w:r>
      <w:r>
        <w:rPr>
          <w:color w:val="000000"/>
          <w:lang w:eastAsia="zh-CN"/>
        </w:rPr>
        <w:t>关于电流，下列说法中不正确的是</w:t>
      </w:r>
      <w:r w:rsidR="00BC4AF8">
        <w:rPr>
          <w:color w:val="000000"/>
          <w:lang w:eastAsia="zh-CN"/>
        </w:rPr>
        <w:t>（</w:t>
      </w:r>
      <w:r w:rsidR="00BC4AF8">
        <w:rPr>
          <w:rFonts w:hint="eastAsia"/>
          <w:color w:val="000000"/>
          <w:lang w:eastAsia="zh-CN"/>
        </w:rPr>
        <w:t xml:space="preserve">     </w:t>
      </w:r>
      <w:r w:rsidR="00BC4AF8">
        <w:rPr>
          <w:color w:val="000000"/>
          <w:lang w:eastAsia="zh-CN"/>
        </w:rPr>
        <w:t>）</w:t>
      </w:r>
      <w:r>
        <w:rPr>
          <w:color w:val="000000"/>
          <w:lang w:eastAsia="zh-CN"/>
        </w:rPr>
        <w:t xml:space="preserve">         </w:t>
      </w:r>
    </w:p>
    <w:p w:rsidR="00294DC7">
      <w:pPr>
        <w:spacing w:after="0"/>
        <w:ind w:left="150"/>
        <w:rPr>
          <w:lang w:eastAsia="zh-CN"/>
        </w:rPr>
      </w:pPr>
      <w:r>
        <w:rPr>
          <w:color w:val="000000"/>
          <w:lang w:eastAsia="zh-CN"/>
        </w:rPr>
        <w:t>A. </w:t>
      </w:r>
      <w:r>
        <w:rPr>
          <w:color w:val="000000"/>
          <w:lang w:eastAsia="zh-CN"/>
        </w:rPr>
        <w:t>电流是表示电流快慢的物理量</w:t>
      </w:r>
      <w:r>
        <w:rPr>
          <w:lang w:eastAsia="zh-CN"/>
        </w:rPr>
        <w:br/>
      </w:r>
      <w:r>
        <w:rPr>
          <w:color w:val="000000"/>
          <w:lang w:eastAsia="zh-CN"/>
        </w:rPr>
        <w:t>B. </w:t>
      </w:r>
      <w:r>
        <w:rPr>
          <w:color w:val="000000"/>
          <w:lang w:eastAsia="zh-CN"/>
        </w:rPr>
        <w:t>电流是表示电流强弱的物理量</w:t>
      </w:r>
      <w:r>
        <w:rPr>
          <w:lang w:eastAsia="zh-CN"/>
        </w:rPr>
        <w:br/>
      </w:r>
      <w:r>
        <w:rPr>
          <w:color w:val="000000"/>
          <w:lang w:eastAsia="zh-CN"/>
        </w:rPr>
        <w:t>C. </w:t>
      </w:r>
      <w:r>
        <w:rPr>
          <w:color w:val="000000"/>
          <w:lang w:eastAsia="zh-CN"/>
        </w:rPr>
        <w:t>电流的单位是安培，符号是</w:t>
      </w:r>
      <w:r>
        <w:rPr>
          <w:color w:val="000000"/>
          <w:lang w:eastAsia="zh-CN"/>
        </w:rPr>
        <w:t>“A”</w:t>
      </w:r>
      <w:r>
        <w:rPr>
          <w:lang w:eastAsia="zh-CN"/>
        </w:rPr>
        <w:br/>
      </w:r>
      <w:r>
        <w:rPr>
          <w:color w:val="000000"/>
          <w:lang w:eastAsia="zh-CN"/>
        </w:rPr>
        <w:t>D. </w:t>
      </w:r>
      <w:r>
        <w:rPr>
          <w:color w:val="000000"/>
          <w:lang w:eastAsia="zh-CN"/>
        </w:rPr>
        <w:t>电流的符号是</w:t>
      </w:r>
      <w:r>
        <w:rPr>
          <w:color w:val="000000"/>
          <w:lang w:eastAsia="zh-CN"/>
        </w:rPr>
        <w:t>“I”</w:t>
      </w:r>
      <w:r>
        <w:rPr>
          <w:color w:val="000000"/>
          <w:lang w:eastAsia="zh-CN"/>
        </w:rPr>
        <w:t>，单位可以用毫安，也可以用微安</w:t>
      </w:r>
    </w:p>
    <w:p w:rsidR="00294DC7">
      <w:pPr>
        <w:spacing w:after="0"/>
        <w:rPr>
          <w:lang w:eastAsia="zh-CN"/>
        </w:rPr>
      </w:pPr>
      <w:r>
        <w:rPr>
          <w:color w:val="000000"/>
          <w:lang w:eastAsia="zh-CN"/>
        </w:rPr>
        <w:t>3.</w:t>
      </w:r>
      <w:r>
        <w:rPr>
          <w:color w:val="000000"/>
          <w:lang w:eastAsia="zh-CN"/>
        </w:rPr>
        <w:t>关于声现象，下列说法正确的是（</w:t>
      </w:r>
      <w:r>
        <w:rPr>
          <w:color w:val="000000"/>
          <w:lang w:eastAsia="zh-CN"/>
        </w:rPr>
        <w:t>  </w:t>
      </w:r>
      <w:r w:rsidR="00BC4AF8">
        <w:rPr>
          <w:rFonts w:hint="eastAsia"/>
          <w:color w:val="000000"/>
          <w:lang w:eastAsia="zh-CN"/>
        </w:rPr>
        <w:t xml:space="preserve">    </w:t>
      </w:r>
      <w:r>
        <w:rPr>
          <w:color w:val="000000"/>
          <w:lang w:eastAsia="zh-CN"/>
        </w:rPr>
        <w:t xml:space="preserve"> </w:t>
      </w:r>
      <w:r>
        <w:rPr>
          <w:color w:val="000000"/>
          <w:lang w:eastAsia="zh-CN"/>
        </w:rPr>
        <w:t>）</w:t>
      </w:r>
      <w:r>
        <w:rPr>
          <w:color w:val="000000"/>
          <w:lang w:eastAsia="zh-CN"/>
        </w:rPr>
        <w:t xml:space="preserve">            </w:t>
      </w:r>
    </w:p>
    <w:p w:rsidR="00294DC7">
      <w:pPr>
        <w:spacing w:after="0"/>
        <w:ind w:left="150"/>
        <w:rPr>
          <w:lang w:eastAsia="zh-CN"/>
        </w:rPr>
      </w:pPr>
      <w:r>
        <w:rPr>
          <w:color w:val="000000"/>
          <w:lang w:eastAsia="zh-CN"/>
        </w:rPr>
        <w:t>A. </w:t>
      </w:r>
      <w:r>
        <w:rPr>
          <w:color w:val="000000"/>
          <w:lang w:eastAsia="zh-CN"/>
        </w:rPr>
        <w:t>根据声调可以判断是哪位歌手正在唱歌</w:t>
      </w:r>
      <w:r>
        <w:rPr>
          <w:lang w:eastAsia="zh-CN"/>
        </w:rPr>
        <w:br/>
      </w:r>
      <w:r>
        <w:rPr>
          <w:color w:val="000000"/>
          <w:lang w:eastAsia="zh-CN"/>
        </w:rPr>
        <w:t>B. </w:t>
      </w:r>
      <w:r>
        <w:rPr>
          <w:color w:val="000000"/>
          <w:lang w:eastAsia="zh-CN"/>
        </w:rPr>
        <w:t>用</w:t>
      </w:r>
      <w:r>
        <w:rPr>
          <w:color w:val="000000"/>
          <w:lang w:eastAsia="zh-CN"/>
        </w:rPr>
        <w:t>“B</w:t>
      </w:r>
      <w:r>
        <w:rPr>
          <w:color w:val="000000"/>
          <w:lang w:eastAsia="zh-CN"/>
        </w:rPr>
        <w:t>超</w:t>
      </w:r>
      <w:r>
        <w:rPr>
          <w:color w:val="000000"/>
          <w:lang w:eastAsia="zh-CN"/>
        </w:rPr>
        <w:t>”</w:t>
      </w:r>
      <w:r>
        <w:rPr>
          <w:color w:val="000000"/>
          <w:lang w:eastAsia="zh-CN"/>
        </w:rPr>
        <w:t>查看胎儿的发育情况，说明声音可以传递能量</w:t>
      </w:r>
      <w:r>
        <w:rPr>
          <w:lang w:eastAsia="zh-CN"/>
        </w:rPr>
        <w:br/>
      </w:r>
      <w:r>
        <w:rPr>
          <w:color w:val="000000"/>
          <w:lang w:eastAsia="zh-CN"/>
        </w:rPr>
        <w:t>C. </w:t>
      </w:r>
      <w:r>
        <w:rPr>
          <w:color w:val="000000"/>
          <w:lang w:eastAsia="zh-CN"/>
        </w:rPr>
        <w:t>二胡演奏出的优美旋律，是由弦的振动产生的</w:t>
      </w:r>
      <w:r>
        <w:rPr>
          <w:lang w:eastAsia="zh-CN"/>
        </w:rPr>
        <w:br/>
      </w:r>
      <w:r>
        <w:rPr>
          <w:color w:val="000000"/>
          <w:lang w:eastAsia="zh-CN"/>
        </w:rPr>
        <w:t>D. </w:t>
      </w:r>
      <w:r>
        <w:rPr>
          <w:color w:val="000000"/>
          <w:lang w:eastAsia="zh-CN"/>
        </w:rPr>
        <w:t>城市道路旁的隔音板是在人耳处减弱噪声</w:t>
      </w:r>
    </w:p>
    <w:p w:rsidR="00294DC7">
      <w:pPr>
        <w:spacing w:after="0"/>
        <w:rPr>
          <w:lang w:eastAsia="zh-CN"/>
        </w:rPr>
      </w:pPr>
      <w:r>
        <w:rPr>
          <w:color w:val="000000"/>
          <w:lang w:eastAsia="zh-CN"/>
        </w:rPr>
        <w:t>4.</w:t>
      </w:r>
      <w:r>
        <w:rPr>
          <w:color w:val="000000"/>
          <w:lang w:eastAsia="zh-CN"/>
        </w:rPr>
        <w:t>实验室要制造一个低温而又干燥的环境，可以采用下列措施中的（</w:t>
      </w:r>
      <w:r>
        <w:rPr>
          <w:color w:val="000000"/>
          <w:lang w:eastAsia="zh-CN"/>
        </w:rPr>
        <w:t> </w:t>
      </w:r>
      <w:r w:rsidR="00BC4AF8">
        <w:rPr>
          <w:rFonts w:hint="eastAsia"/>
          <w:color w:val="000000"/>
          <w:lang w:eastAsia="zh-CN"/>
        </w:rPr>
        <w:t xml:space="preserve">    </w:t>
      </w:r>
      <w:r>
        <w:rPr>
          <w:color w:val="000000"/>
          <w:lang w:eastAsia="zh-CN"/>
        </w:rPr>
        <w:t xml:space="preserve">   </w:t>
      </w:r>
      <w:r>
        <w:rPr>
          <w:color w:val="000000"/>
          <w:lang w:eastAsia="zh-CN"/>
        </w:rPr>
        <w:t>）</w:t>
      </w:r>
      <w:r>
        <w:rPr>
          <w:color w:val="000000"/>
          <w:lang w:eastAsia="zh-CN"/>
        </w:rPr>
        <w:t xml:space="preserve">            </w:t>
      </w:r>
    </w:p>
    <w:p w:rsidR="00294DC7">
      <w:pPr>
        <w:spacing w:after="0"/>
        <w:ind w:left="150"/>
        <w:rPr>
          <w:lang w:eastAsia="zh-CN"/>
        </w:rPr>
      </w:pPr>
      <w:r>
        <w:rPr>
          <w:color w:val="000000"/>
          <w:lang w:eastAsia="zh-CN"/>
        </w:rPr>
        <w:t>A. </w:t>
      </w:r>
      <w:r>
        <w:rPr>
          <w:color w:val="000000"/>
          <w:lang w:eastAsia="zh-CN"/>
        </w:rPr>
        <w:t>采用大量的冰块使其熔化吸热达到降温的目的</w:t>
      </w:r>
      <w:r>
        <w:rPr>
          <w:color w:val="000000"/>
          <w:lang w:eastAsia="zh-CN"/>
        </w:rPr>
        <w:t>           </w:t>
      </w:r>
      <w:r>
        <w:rPr>
          <w:noProof/>
          <w:lang w:eastAsia="zh-CN"/>
        </w:rPr>
        <w:drawing>
          <wp:inline distT="0" distB="0" distL="0" distR="0">
            <wp:extent cx="19050" cy="38100"/>
            <wp:effectExtent l="19050" t="0" r="0" b="0"/>
            <wp:docPr id="101"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xmlns:r="http://schemas.openxmlformats.org/officeDocument/2006/relationships" r:embed="rId6" cstate="print"/>
                    <a:srcRect/>
                    <a:stretch>
                      <a:fillRect/>
                    </a:stretch>
                  </pic:blipFill>
                  <pic:spPr bwMode="auto">
                    <a:xfrm>
                      <a:off x="0" y="0"/>
                      <a:ext cx="19050" cy="38100"/>
                    </a:xfrm>
                    <a:prstGeom prst="rect">
                      <a:avLst/>
                    </a:prstGeom>
                    <a:noFill/>
                    <a:ln w="9525">
                      <a:noFill/>
                      <a:miter lim="800000"/>
                      <a:headEnd/>
                      <a:tailEnd/>
                    </a:ln>
                  </pic:spPr>
                </pic:pic>
              </a:graphicData>
            </a:graphic>
          </wp:inline>
        </w:drawing>
      </w:r>
      <w:r>
        <w:rPr>
          <w:color w:val="000000"/>
          <w:lang w:eastAsia="zh-CN"/>
        </w:rPr>
        <w:t>B. </w:t>
      </w:r>
      <w:r>
        <w:rPr>
          <w:color w:val="000000"/>
          <w:lang w:eastAsia="zh-CN"/>
        </w:rPr>
        <w:t>用电风扇猛烈的吹使其降温</w:t>
      </w:r>
      <w:r>
        <w:rPr>
          <w:lang w:eastAsia="zh-CN"/>
        </w:rPr>
        <w:br/>
      </w:r>
      <w:r>
        <w:rPr>
          <w:color w:val="000000"/>
          <w:lang w:eastAsia="zh-CN"/>
        </w:rPr>
        <w:t>C. </w:t>
      </w:r>
      <w:r>
        <w:rPr>
          <w:color w:val="000000"/>
          <w:lang w:eastAsia="zh-CN"/>
        </w:rPr>
        <w:t>用干冰的升华吸热来获得干燥和低温的室内环境</w:t>
      </w:r>
      <w:r>
        <w:rPr>
          <w:color w:val="000000"/>
          <w:lang w:eastAsia="zh-CN"/>
        </w:rPr>
        <w:t>           </w:t>
      </w:r>
      <w:r>
        <w:rPr>
          <w:noProof/>
          <w:lang w:eastAsia="zh-CN"/>
        </w:rPr>
        <w:drawing>
          <wp:inline distT="0" distB="0" distL="0" distR="0">
            <wp:extent cx="19050" cy="38100"/>
            <wp:effectExtent l="19050" t="0" r="0" b="0"/>
            <wp:docPr id="100"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xmlns:r="http://schemas.openxmlformats.org/officeDocument/2006/relationships" r:embed="rId6" cstate="print"/>
                    <a:srcRect/>
                    <a:stretch>
                      <a:fillRect/>
                    </a:stretch>
                  </pic:blipFill>
                  <pic:spPr bwMode="auto">
                    <a:xfrm>
                      <a:off x="0" y="0"/>
                      <a:ext cx="19050" cy="38100"/>
                    </a:xfrm>
                    <a:prstGeom prst="rect">
                      <a:avLst/>
                    </a:prstGeom>
                    <a:noFill/>
                    <a:ln w="9525">
                      <a:noFill/>
                      <a:miter lim="800000"/>
                      <a:headEnd/>
                      <a:tailEnd/>
                    </a:ln>
                  </pic:spPr>
                </pic:pic>
              </a:graphicData>
            </a:graphic>
          </wp:inline>
        </w:drawing>
      </w:r>
      <w:r>
        <w:rPr>
          <w:color w:val="000000"/>
          <w:lang w:eastAsia="zh-CN"/>
        </w:rPr>
        <w:t>D. </w:t>
      </w:r>
      <w:r>
        <w:rPr>
          <w:color w:val="000000"/>
          <w:lang w:eastAsia="zh-CN"/>
        </w:rPr>
        <w:t>用喷雾的方法加快蒸发吸热来降温</w:t>
      </w:r>
    </w:p>
    <w:p w:rsidR="00294DC7" w:rsidRPr="00BC4AF8">
      <w:pPr>
        <w:spacing w:after="0"/>
        <w:rPr>
          <w:lang w:eastAsia="zh-CN"/>
        </w:rPr>
      </w:pPr>
      <w:r>
        <w:rPr>
          <w:color w:val="000000"/>
          <w:lang w:eastAsia="zh-CN"/>
        </w:rPr>
        <w:t>5.</w:t>
      </w:r>
      <w:r>
        <w:rPr>
          <w:color w:val="000000"/>
          <w:lang w:eastAsia="zh-CN"/>
        </w:rPr>
        <w:t>蹦床运动深受青少年喜爱，当运动员从蹦</w:t>
      </w:r>
      <w:r>
        <w:rPr>
          <w:color w:val="000000"/>
          <w:lang w:eastAsia="zh-CN"/>
        </w:rPr>
        <w:t>床弹起后向上运动过程中，其动能和重力势能的变化情況</w:t>
      </w:r>
      <w:r w:rsidR="00BC4AF8">
        <w:rPr>
          <w:color w:val="000000"/>
          <w:lang w:eastAsia="zh-CN"/>
        </w:rPr>
        <w:t>正确的应当</w:t>
      </w:r>
      <w:r>
        <w:rPr>
          <w:color w:val="000000"/>
          <w:lang w:eastAsia="zh-CN"/>
        </w:rPr>
        <w:t>是（　</w:t>
      </w:r>
      <w:r w:rsidR="00BC4AF8">
        <w:rPr>
          <w:rFonts w:hint="eastAsia"/>
          <w:color w:val="000000"/>
          <w:lang w:eastAsia="zh-CN"/>
        </w:rPr>
        <w:t xml:space="preserve"> </w:t>
      </w:r>
      <w:r>
        <w:rPr>
          <w:color w:val="000000"/>
          <w:lang w:eastAsia="zh-CN"/>
        </w:rPr>
        <w:t>　）</w:t>
      </w:r>
    </w:p>
    <w:p w:rsidR="00294DC7">
      <w:pPr>
        <w:spacing w:after="0"/>
        <w:ind w:left="150"/>
        <w:rPr>
          <w:lang w:eastAsia="zh-CN"/>
        </w:rPr>
      </w:pPr>
      <w:r>
        <w:rPr>
          <w:color w:val="000000"/>
          <w:lang w:eastAsia="zh-CN"/>
        </w:rPr>
        <w:t>A. </w:t>
      </w:r>
      <w:r>
        <w:rPr>
          <w:color w:val="000000"/>
          <w:lang w:eastAsia="zh-CN"/>
        </w:rPr>
        <w:t>重力势能增大，动能增大</w:t>
      </w:r>
      <w:r>
        <w:rPr>
          <w:color w:val="000000"/>
          <w:lang w:eastAsia="zh-CN"/>
        </w:rPr>
        <w:t>                                    </w:t>
      </w:r>
      <w:r>
        <w:rPr>
          <w:noProof/>
          <w:lang w:eastAsia="zh-CN"/>
        </w:rPr>
        <w:drawing>
          <wp:inline distT="0" distB="0" distL="0" distR="0">
            <wp:extent cx="9525" cy="38100"/>
            <wp:effectExtent l="19050" t="0" r="9525" b="0"/>
            <wp:docPr id="99"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xmlns:r="http://schemas.openxmlformats.org/officeDocument/2006/relationships" r:embed="rId5"/>
                    <a:srcRect/>
                    <a:stretch>
                      <a:fillRect/>
                    </a:stretch>
                  </pic:blipFill>
                  <pic:spPr bwMode="auto">
                    <a:xfrm>
                      <a:off x="0" y="0"/>
                      <a:ext cx="9525" cy="38100"/>
                    </a:xfrm>
                    <a:prstGeom prst="rect">
                      <a:avLst/>
                    </a:prstGeom>
                    <a:noFill/>
                    <a:ln w="9525">
                      <a:noFill/>
                      <a:miter lim="800000"/>
                      <a:headEnd/>
                      <a:tailEnd/>
                    </a:ln>
                  </pic:spPr>
                </pic:pic>
              </a:graphicData>
            </a:graphic>
          </wp:inline>
        </w:drawing>
      </w:r>
      <w:r>
        <w:rPr>
          <w:color w:val="000000"/>
          <w:lang w:eastAsia="zh-CN"/>
        </w:rPr>
        <w:t>B. </w:t>
      </w:r>
      <w:r>
        <w:rPr>
          <w:color w:val="000000"/>
          <w:lang w:eastAsia="zh-CN"/>
        </w:rPr>
        <w:t>重力势能减小，动能减小</w:t>
      </w:r>
      <w:r>
        <w:rPr>
          <w:lang w:eastAsia="zh-CN"/>
        </w:rPr>
        <w:br/>
      </w:r>
      <w:r>
        <w:rPr>
          <w:color w:val="000000"/>
          <w:lang w:eastAsia="zh-CN"/>
        </w:rPr>
        <w:t>C. </w:t>
      </w:r>
      <w:r>
        <w:rPr>
          <w:color w:val="000000"/>
          <w:lang w:eastAsia="zh-CN"/>
        </w:rPr>
        <w:t>重力势能增大，动能减小</w:t>
      </w:r>
      <w:r>
        <w:rPr>
          <w:color w:val="000000"/>
          <w:lang w:eastAsia="zh-CN"/>
        </w:rPr>
        <w:t>                                    </w:t>
      </w:r>
      <w:r>
        <w:rPr>
          <w:noProof/>
          <w:lang w:eastAsia="zh-CN"/>
        </w:rPr>
        <w:drawing>
          <wp:inline distT="0" distB="0" distL="0" distR="0">
            <wp:extent cx="9525" cy="38100"/>
            <wp:effectExtent l="19050" t="0" r="9525" b="0"/>
            <wp:docPr id="98"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xmlns:r="http://schemas.openxmlformats.org/officeDocument/2006/relationships" r:embed="rId5"/>
                    <a:srcRect/>
                    <a:stretch>
                      <a:fillRect/>
                    </a:stretch>
                  </pic:blipFill>
                  <pic:spPr bwMode="auto">
                    <a:xfrm>
                      <a:off x="0" y="0"/>
                      <a:ext cx="9525" cy="38100"/>
                    </a:xfrm>
                    <a:prstGeom prst="rect">
                      <a:avLst/>
                    </a:prstGeom>
                    <a:noFill/>
                    <a:ln w="9525">
                      <a:noFill/>
                      <a:miter lim="800000"/>
                      <a:headEnd/>
                      <a:tailEnd/>
                    </a:ln>
                  </pic:spPr>
                </pic:pic>
              </a:graphicData>
            </a:graphic>
          </wp:inline>
        </w:drawing>
      </w:r>
      <w:r>
        <w:rPr>
          <w:color w:val="000000"/>
          <w:lang w:eastAsia="zh-CN"/>
        </w:rPr>
        <w:t>D. </w:t>
      </w:r>
      <w:r>
        <w:rPr>
          <w:color w:val="000000"/>
          <w:lang w:eastAsia="zh-CN"/>
        </w:rPr>
        <w:t>重力势能减小，动能增大</w:t>
      </w:r>
    </w:p>
    <w:p w:rsidR="00294DC7">
      <w:pPr>
        <w:spacing w:after="0"/>
        <w:rPr>
          <w:lang w:eastAsia="zh-CN"/>
        </w:rPr>
      </w:pPr>
      <w:r>
        <w:rPr>
          <w:noProof/>
          <w:color w:val="000000"/>
          <w:lang w:eastAsia="zh-CN"/>
        </w:rPr>
        <w:drawing>
          <wp:anchor distT="0" distB="0" distL="114300" distR="114300" simplePos="0" relativeHeight="251659264" behindDoc="0" locked="0" layoutInCell="1" allowOverlap="1">
            <wp:simplePos x="0" y="0"/>
            <wp:positionH relativeFrom="column">
              <wp:posOffset>4737735</wp:posOffset>
            </wp:positionH>
            <wp:positionV relativeFrom="paragraph">
              <wp:posOffset>210185</wp:posOffset>
            </wp:positionV>
            <wp:extent cx="1133475" cy="1162050"/>
            <wp:effectExtent l="19050" t="0" r="9525" b="0"/>
            <wp:wrapSquare wrapText="bothSides"/>
            <wp:docPr id="1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xmlns:r="http://schemas.openxmlformats.org/officeDocument/2006/relationships" r:embed="rId7" cstate="print"/>
                    <a:srcRect/>
                    <a:stretch>
                      <a:fillRect/>
                    </a:stretch>
                  </pic:blipFill>
                  <pic:spPr bwMode="auto">
                    <a:xfrm>
                      <a:off x="0" y="0"/>
                      <a:ext cx="1133475" cy="1162050"/>
                    </a:xfrm>
                    <a:prstGeom prst="rect">
                      <a:avLst/>
                    </a:prstGeom>
                    <a:noFill/>
                    <a:ln w="9525">
                      <a:noFill/>
                      <a:miter lim="800000"/>
                      <a:headEnd/>
                      <a:tailEnd/>
                    </a:ln>
                  </pic:spPr>
                </pic:pic>
              </a:graphicData>
            </a:graphic>
          </wp:anchor>
        </w:drawing>
      </w:r>
      <w:r>
        <w:rPr>
          <w:color w:val="000000"/>
          <w:lang w:eastAsia="zh-CN"/>
        </w:rPr>
        <w:t>6.</w:t>
      </w:r>
      <w:r>
        <w:rPr>
          <w:color w:val="000000"/>
          <w:lang w:eastAsia="zh-CN"/>
        </w:rPr>
        <w:t>如图是电阻甲和乙的</w:t>
      </w:r>
      <w:r>
        <w:rPr>
          <w:color w:val="000000"/>
          <w:lang w:eastAsia="zh-CN"/>
        </w:rPr>
        <w:t>U</w:t>
      </w:r>
      <w:r>
        <w:rPr>
          <w:color w:val="000000"/>
          <w:lang w:eastAsia="zh-CN"/>
        </w:rPr>
        <w:t>﹣</w:t>
      </w:r>
      <w:r>
        <w:rPr>
          <w:color w:val="000000"/>
          <w:lang w:eastAsia="zh-CN"/>
        </w:rPr>
        <w:t>I</w:t>
      </w:r>
      <w:r>
        <w:rPr>
          <w:color w:val="000000"/>
          <w:lang w:eastAsia="zh-CN"/>
        </w:rPr>
        <w:t>图象，由图象可知下列判断正确的是（</w:t>
      </w:r>
      <w:r>
        <w:rPr>
          <w:color w:val="000000"/>
          <w:lang w:eastAsia="zh-CN"/>
        </w:rPr>
        <w:t xml:space="preserve">    </w:t>
      </w:r>
      <w:r w:rsidR="00BC4AF8">
        <w:rPr>
          <w:rFonts w:hint="eastAsia"/>
          <w:color w:val="000000"/>
          <w:lang w:eastAsia="zh-CN"/>
        </w:rPr>
        <w:t xml:space="preserve">    </w:t>
      </w:r>
      <w:r>
        <w:rPr>
          <w:color w:val="000000"/>
          <w:lang w:eastAsia="zh-CN"/>
        </w:rPr>
        <w:t>）</w:t>
      </w:r>
    </w:p>
    <w:p w:rsidR="00294DC7">
      <w:pPr>
        <w:spacing w:after="0"/>
        <w:ind w:left="150"/>
        <w:rPr>
          <w:lang w:eastAsia="zh-CN"/>
        </w:rPr>
      </w:pPr>
      <w:r>
        <w:rPr>
          <w:color w:val="000000"/>
          <w:lang w:eastAsia="zh-CN"/>
        </w:rPr>
        <w:t>A. </w:t>
      </w:r>
      <w:r>
        <w:rPr>
          <w:color w:val="000000"/>
          <w:lang w:eastAsia="zh-CN"/>
        </w:rPr>
        <w:t>甲乙都是定值电阻</w:t>
      </w:r>
      <w:r>
        <w:rPr>
          <w:lang w:eastAsia="zh-CN"/>
        </w:rPr>
        <w:br/>
      </w:r>
      <w:r>
        <w:rPr>
          <w:color w:val="000000"/>
          <w:lang w:eastAsia="zh-CN"/>
        </w:rPr>
        <w:t>B. </w:t>
      </w:r>
      <w:r>
        <w:rPr>
          <w:color w:val="000000"/>
          <w:lang w:eastAsia="zh-CN"/>
        </w:rPr>
        <w:t>当乙两端电压为</w:t>
      </w:r>
      <w:r>
        <w:rPr>
          <w:color w:val="000000"/>
          <w:lang w:eastAsia="zh-CN"/>
        </w:rPr>
        <w:t>1V</w:t>
      </w:r>
      <w:r>
        <w:rPr>
          <w:color w:val="000000"/>
          <w:lang w:eastAsia="zh-CN"/>
        </w:rPr>
        <w:t>，其电阻值为</w:t>
      </w:r>
      <w:r>
        <w:rPr>
          <w:color w:val="000000"/>
          <w:lang w:eastAsia="zh-CN"/>
        </w:rPr>
        <w:t>10</w:t>
      </w:r>
      <w:r>
        <w:rPr>
          <w:color w:val="000000"/>
        </w:rPr>
        <w:t>Ω</w:t>
      </w:r>
      <w:r>
        <w:rPr>
          <w:lang w:eastAsia="zh-CN"/>
        </w:rPr>
        <w:br/>
      </w:r>
      <w:r>
        <w:rPr>
          <w:color w:val="000000"/>
          <w:lang w:eastAsia="zh-CN"/>
        </w:rPr>
        <w:t>C. </w:t>
      </w:r>
      <w:r>
        <w:rPr>
          <w:color w:val="000000"/>
          <w:lang w:eastAsia="zh-CN"/>
        </w:rPr>
        <w:t>将甲和乙串联，若甲的电流为</w:t>
      </w:r>
      <w:r>
        <w:rPr>
          <w:color w:val="000000"/>
          <w:lang w:eastAsia="zh-CN"/>
        </w:rPr>
        <w:t>0.4</w:t>
      </w:r>
      <w:r>
        <w:rPr>
          <w:color w:val="000000"/>
          <w:lang w:eastAsia="zh-CN"/>
        </w:rPr>
        <w:t>A</w:t>
      </w:r>
      <w:r>
        <w:rPr>
          <w:color w:val="000000"/>
          <w:lang w:eastAsia="zh-CN"/>
        </w:rPr>
        <w:t>时，电路的总功率为</w:t>
      </w:r>
      <w:r>
        <w:rPr>
          <w:color w:val="000000"/>
          <w:lang w:eastAsia="zh-CN"/>
        </w:rPr>
        <w:t>1.2W</w:t>
      </w:r>
      <w:r>
        <w:rPr>
          <w:lang w:eastAsia="zh-CN"/>
        </w:rPr>
        <w:br/>
      </w:r>
      <w:r>
        <w:rPr>
          <w:color w:val="000000"/>
          <w:lang w:eastAsia="zh-CN"/>
        </w:rPr>
        <w:t>D. </w:t>
      </w:r>
      <w:r>
        <w:rPr>
          <w:color w:val="000000"/>
          <w:lang w:eastAsia="zh-CN"/>
        </w:rPr>
        <w:t>将甲和乙并联，若甲两端电压为</w:t>
      </w:r>
      <w:r>
        <w:rPr>
          <w:color w:val="000000"/>
          <w:lang w:eastAsia="zh-CN"/>
        </w:rPr>
        <w:t>1V</w:t>
      </w:r>
      <w:r>
        <w:rPr>
          <w:color w:val="000000"/>
          <w:lang w:eastAsia="zh-CN"/>
        </w:rPr>
        <w:t>时，干路上的电流为</w:t>
      </w:r>
      <w:r>
        <w:rPr>
          <w:color w:val="000000"/>
          <w:lang w:eastAsia="zh-CN"/>
        </w:rPr>
        <w:t>0.4A</w:t>
      </w:r>
    </w:p>
    <w:p w:rsidR="00294DC7">
      <w:pPr>
        <w:rPr>
          <w:lang w:eastAsia="zh-CN"/>
        </w:rPr>
      </w:pPr>
      <w:r>
        <w:rPr>
          <w:b/>
          <w:bCs/>
          <w:sz w:val="24"/>
          <w:szCs w:val="24"/>
          <w:lang w:eastAsia="zh-CN"/>
        </w:rPr>
        <w:t>二、填空题（</w:t>
      </w:r>
      <w:r w:rsidR="00BC4AF8">
        <w:rPr>
          <w:b/>
          <w:bCs/>
          <w:sz w:val="24"/>
          <w:szCs w:val="24"/>
          <w:lang w:eastAsia="zh-CN"/>
        </w:rPr>
        <w:t>每空</w:t>
      </w:r>
      <w:r w:rsidR="00BC4AF8">
        <w:rPr>
          <w:b/>
          <w:bCs/>
          <w:sz w:val="24"/>
          <w:szCs w:val="24"/>
          <w:lang w:eastAsia="zh-CN"/>
        </w:rPr>
        <w:t>1</w:t>
      </w:r>
      <w:r w:rsidR="00BC4AF8">
        <w:rPr>
          <w:b/>
          <w:bCs/>
          <w:sz w:val="24"/>
          <w:szCs w:val="24"/>
          <w:lang w:eastAsia="zh-CN"/>
        </w:rPr>
        <w:t>分</w:t>
      </w:r>
      <w:r>
        <w:rPr>
          <w:b/>
          <w:bCs/>
          <w:sz w:val="24"/>
          <w:szCs w:val="24"/>
          <w:lang w:eastAsia="zh-CN"/>
        </w:rPr>
        <w:t>；共</w:t>
      </w:r>
      <w:r>
        <w:rPr>
          <w:b/>
          <w:bCs/>
          <w:sz w:val="24"/>
          <w:szCs w:val="24"/>
          <w:lang w:eastAsia="zh-CN"/>
        </w:rPr>
        <w:t>28</w:t>
      </w:r>
      <w:r>
        <w:rPr>
          <w:b/>
          <w:bCs/>
          <w:sz w:val="24"/>
          <w:szCs w:val="24"/>
          <w:lang w:eastAsia="zh-CN"/>
        </w:rPr>
        <w:t>分）</w:t>
      </w:r>
    </w:p>
    <w:p w:rsidR="00294DC7">
      <w:pPr>
        <w:spacing w:after="0"/>
        <w:rPr>
          <w:lang w:eastAsia="zh-CN"/>
        </w:rPr>
      </w:pPr>
      <w:r>
        <w:rPr>
          <w:color w:val="000000"/>
          <w:lang w:eastAsia="zh-CN"/>
        </w:rPr>
        <w:t>7.</w:t>
      </w:r>
      <w:r>
        <w:rPr>
          <w:color w:val="000000"/>
          <w:lang w:eastAsia="zh-CN"/>
        </w:rPr>
        <w:t>信鸽能从</w:t>
      </w:r>
      <w:r>
        <w:rPr>
          <w:color w:val="000000"/>
          <w:lang w:eastAsia="zh-CN"/>
        </w:rPr>
        <w:t>2000km</w:t>
      </w:r>
      <w:r>
        <w:rPr>
          <w:color w:val="000000"/>
          <w:lang w:eastAsia="zh-CN"/>
        </w:rPr>
        <w:t>以外的地方准确地飞回</w:t>
      </w:r>
      <w:r>
        <w:rPr>
          <w:color w:val="000000"/>
          <w:lang w:eastAsia="zh-CN"/>
        </w:rPr>
        <w:t>“</w:t>
      </w:r>
      <w:r>
        <w:rPr>
          <w:color w:val="000000"/>
          <w:lang w:eastAsia="zh-CN"/>
        </w:rPr>
        <w:t>家中</w:t>
      </w:r>
      <w:r>
        <w:rPr>
          <w:color w:val="000000"/>
          <w:lang w:eastAsia="zh-CN"/>
        </w:rPr>
        <w:t>”</w:t>
      </w:r>
      <w:r>
        <w:rPr>
          <w:color w:val="000000"/>
          <w:lang w:eastAsia="zh-CN"/>
        </w:rPr>
        <w:t>，研究表明，原来信鸽是利用</w:t>
      </w:r>
      <w:r>
        <w:rPr>
          <w:color w:val="000000"/>
          <w:lang w:eastAsia="zh-CN"/>
        </w:rPr>
        <w:t>________</w:t>
      </w:r>
      <w:r>
        <w:rPr>
          <w:color w:val="000000"/>
          <w:lang w:eastAsia="zh-CN"/>
        </w:rPr>
        <w:t>（选填</w:t>
      </w:r>
      <w:r>
        <w:rPr>
          <w:color w:val="000000"/>
          <w:lang w:eastAsia="zh-CN"/>
        </w:rPr>
        <w:t>“</w:t>
      </w:r>
      <w:r>
        <w:rPr>
          <w:color w:val="000000"/>
          <w:lang w:eastAsia="zh-CN"/>
        </w:rPr>
        <w:t>地磁场</w:t>
      </w:r>
      <w:r>
        <w:rPr>
          <w:color w:val="000000"/>
          <w:lang w:eastAsia="zh-CN"/>
        </w:rPr>
        <w:t>”</w:t>
      </w:r>
      <w:r>
        <w:rPr>
          <w:color w:val="000000"/>
          <w:lang w:eastAsia="zh-CN"/>
        </w:rPr>
        <w:t>或</w:t>
      </w:r>
      <w:r>
        <w:rPr>
          <w:color w:val="000000"/>
          <w:lang w:eastAsia="zh-CN"/>
        </w:rPr>
        <w:t>“</w:t>
      </w:r>
      <w:r>
        <w:rPr>
          <w:color w:val="000000"/>
          <w:lang w:eastAsia="zh-CN"/>
        </w:rPr>
        <w:t>电磁波</w:t>
      </w:r>
      <w:r>
        <w:rPr>
          <w:color w:val="000000"/>
          <w:lang w:eastAsia="zh-CN"/>
        </w:rPr>
        <w:t>”</w:t>
      </w:r>
      <w:r>
        <w:rPr>
          <w:color w:val="000000"/>
          <w:lang w:eastAsia="zh-CN"/>
        </w:rPr>
        <w:t>）来</w:t>
      </w:r>
      <w:r>
        <w:rPr>
          <w:color w:val="000000"/>
          <w:lang w:eastAsia="zh-CN"/>
        </w:rPr>
        <w:t>“</w:t>
      </w:r>
      <w:r>
        <w:rPr>
          <w:color w:val="000000"/>
          <w:lang w:eastAsia="zh-CN"/>
        </w:rPr>
        <w:t>导航</w:t>
      </w:r>
      <w:r>
        <w:rPr>
          <w:color w:val="000000"/>
          <w:lang w:eastAsia="zh-CN"/>
        </w:rPr>
        <w:t>”</w:t>
      </w:r>
      <w:r>
        <w:rPr>
          <w:color w:val="000000"/>
          <w:lang w:eastAsia="zh-CN"/>
        </w:rPr>
        <w:t>的；光和电磁波在真空中的传播速度都是</w:t>
      </w:r>
      <w:r>
        <w:rPr>
          <w:color w:val="000000"/>
          <w:lang w:eastAsia="zh-CN"/>
        </w:rPr>
        <w:t>________m/s</w:t>
      </w:r>
      <w:r>
        <w:rPr>
          <w:color w:val="000000"/>
          <w:lang w:eastAsia="zh-CN"/>
        </w:rPr>
        <w:t>，这不是巧合，原来光也是一种电磁波</w:t>
      </w:r>
      <w:r w:rsidR="00BC4AF8">
        <w:rPr>
          <w:color w:val="000000"/>
          <w:lang w:eastAsia="zh-CN"/>
        </w:rPr>
        <w:t>。</w:t>
      </w:r>
    </w:p>
    <w:p w:rsidR="00BC4AF8" w:rsidRPr="00BC4AF8">
      <w:pPr>
        <w:spacing w:after="0"/>
        <w:rPr>
          <w:rFonts w:hint="eastAsia"/>
          <w:lang w:eastAsia="zh-CN"/>
        </w:rPr>
      </w:pPr>
      <w:r>
        <w:rPr>
          <w:noProof/>
          <w:color w:val="000000"/>
          <w:lang w:eastAsia="zh-CN"/>
        </w:rPr>
        <w:drawing>
          <wp:anchor distT="0" distB="0" distL="114300" distR="114300" simplePos="0" relativeHeight="251660288" behindDoc="0" locked="0" layoutInCell="1" allowOverlap="1">
            <wp:simplePos x="0" y="0"/>
            <wp:positionH relativeFrom="column">
              <wp:posOffset>4347210</wp:posOffset>
            </wp:positionH>
            <wp:positionV relativeFrom="paragraph">
              <wp:posOffset>99060</wp:posOffset>
            </wp:positionV>
            <wp:extent cx="1685925" cy="952500"/>
            <wp:effectExtent l="19050" t="0" r="9525" b="0"/>
            <wp:wrapSquare wrapText="bothSides"/>
            <wp:docPr id="1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xmlns:r="http://schemas.openxmlformats.org/officeDocument/2006/relationships" r:embed="rId8" cstate="print"/>
                    <a:srcRect/>
                    <a:stretch>
                      <a:fillRect/>
                    </a:stretch>
                  </pic:blipFill>
                  <pic:spPr bwMode="auto">
                    <a:xfrm>
                      <a:off x="0" y="0"/>
                      <a:ext cx="1685925" cy="952500"/>
                    </a:xfrm>
                    <a:prstGeom prst="rect">
                      <a:avLst/>
                    </a:prstGeom>
                    <a:noFill/>
                    <a:ln w="9525">
                      <a:noFill/>
                      <a:miter lim="800000"/>
                      <a:headEnd/>
                      <a:tailEnd/>
                    </a:ln>
                  </pic:spPr>
                </pic:pic>
              </a:graphicData>
            </a:graphic>
          </wp:anchor>
        </w:drawing>
      </w:r>
      <w:r>
        <w:rPr>
          <w:color w:val="000000"/>
          <w:lang w:eastAsia="zh-CN"/>
        </w:rPr>
        <w:t>8.</w:t>
      </w:r>
      <w:r>
        <w:rPr>
          <w:color w:val="000000"/>
          <w:lang w:eastAsia="zh-CN"/>
        </w:rPr>
        <w:t>如图是常用的一个插线板。小华在使用中发现：插线板上的指示灯在开关断开时不发光，插孔不能提供工作电压；而在开关闭合时指示灯发光，插孔可以提供电压。根据上述现象可知指示灯和开关是</w:t>
      </w:r>
      <w:r>
        <w:rPr>
          <w:color w:val="000000"/>
          <w:lang w:eastAsia="zh-CN"/>
        </w:rPr>
        <w:t>________</w:t>
      </w:r>
      <w:r>
        <w:rPr>
          <w:color w:val="000000"/>
          <w:lang w:eastAsia="zh-CN"/>
        </w:rPr>
        <w:t>的（选填</w:t>
      </w:r>
      <w:r>
        <w:rPr>
          <w:color w:val="000000"/>
          <w:lang w:eastAsia="zh-CN"/>
        </w:rPr>
        <w:t>“</w:t>
      </w:r>
      <w:r>
        <w:rPr>
          <w:color w:val="000000"/>
          <w:lang w:eastAsia="zh-CN"/>
        </w:rPr>
        <w:t>串联</w:t>
      </w:r>
      <w:r>
        <w:rPr>
          <w:color w:val="000000"/>
          <w:lang w:eastAsia="zh-CN"/>
        </w:rPr>
        <w:t>”</w:t>
      </w:r>
      <w:r>
        <w:rPr>
          <w:color w:val="000000"/>
          <w:lang w:eastAsia="zh-CN"/>
        </w:rPr>
        <w:t>或</w:t>
      </w:r>
      <w:r>
        <w:rPr>
          <w:color w:val="000000"/>
          <w:lang w:eastAsia="zh-CN"/>
        </w:rPr>
        <w:t>“</w:t>
      </w:r>
      <w:r>
        <w:rPr>
          <w:color w:val="000000"/>
          <w:lang w:eastAsia="zh-CN"/>
        </w:rPr>
        <w:t>并联</w:t>
      </w:r>
      <w:r>
        <w:rPr>
          <w:color w:val="000000"/>
          <w:lang w:eastAsia="zh-CN"/>
        </w:rPr>
        <w:t>”</w:t>
      </w:r>
      <w:r>
        <w:rPr>
          <w:color w:val="000000"/>
          <w:lang w:eastAsia="zh-CN"/>
        </w:rPr>
        <w:t>），使用三角插头和三孔插座，目的是将用电器的金属外</w:t>
      </w:r>
      <w:r>
        <w:rPr>
          <w:color w:val="000000"/>
          <w:lang w:eastAsia="zh-CN"/>
        </w:rPr>
        <w:t>壳与</w:t>
      </w:r>
      <w:r>
        <w:rPr>
          <w:color w:val="000000"/>
          <w:lang w:eastAsia="zh-CN"/>
        </w:rPr>
        <w:t>________</w:t>
      </w:r>
      <w:r>
        <w:rPr>
          <w:color w:val="000000"/>
          <w:lang w:eastAsia="zh-CN"/>
        </w:rPr>
        <w:t>相连，防止触电。连在插线板上的用电器</w:t>
      </w:r>
      <w:r>
        <w:rPr>
          <w:color w:val="000000"/>
          <w:lang w:eastAsia="zh-CN"/>
        </w:rPr>
        <w:t>________</w:t>
      </w:r>
      <w:r>
        <w:rPr>
          <w:color w:val="000000"/>
          <w:lang w:eastAsia="zh-CN"/>
        </w:rPr>
        <w:t>不能超过插线板的最大负荷。</w:t>
      </w:r>
    </w:p>
    <w:p w:rsidR="00294DC7">
      <w:pPr>
        <w:spacing w:after="0"/>
        <w:rPr>
          <w:lang w:eastAsia="zh-CN"/>
        </w:rPr>
      </w:pPr>
      <w:r>
        <w:rPr>
          <w:color w:val="000000"/>
          <w:lang w:eastAsia="zh-CN"/>
        </w:rPr>
        <w:t>9.________</w:t>
      </w:r>
      <w:r>
        <w:rPr>
          <w:color w:val="000000"/>
          <w:lang w:eastAsia="zh-CN"/>
        </w:rPr>
        <w:t>实验证明了通电导体周围存在磁场，发电机是利用</w:t>
      </w:r>
      <w:r>
        <w:rPr>
          <w:color w:val="000000"/>
          <w:lang w:eastAsia="zh-CN"/>
        </w:rPr>
        <w:t>________</w:t>
      </w:r>
      <w:r>
        <w:rPr>
          <w:color w:val="000000"/>
          <w:lang w:eastAsia="zh-CN"/>
        </w:rPr>
        <w:t>原理来工作的。</w:t>
      </w:r>
      <w:r>
        <w:rPr>
          <w:color w:val="000000"/>
          <w:lang w:eastAsia="zh-CN"/>
        </w:rPr>
        <w:t xml:space="preserve">    </w:t>
      </w:r>
    </w:p>
    <w:p w:rsidR="00294DC7">
      <w:pPr>
        <w:spacing w:after="0"/>
        <w:rPr>
          <w:lang w:eastAsia="zh-CN"/>
        </w:rPr>
      </w:pPr>
      <w:r>
        <w:rPr>
          <w:color w:val="000000"/>
          <w:lang w:eastAsia="zh-CN"/>
        </w:rPr>
        <w:t>10.________</w:t>
      </w:r>
      <w:r>
        <w:rPr>
          <w:color w:val="000000"/>
          <w:lang w:eastAsia="zh-CN"/>
        </w:rPr>
        <w:t>叫做机械运动</w:t>
      </w:r>
      <w:r w:rsidR="00BC4AF8">
        <w:rPr>
          <w:color w:val="000000"/>
          <w:lang w:eastAsia="zh-CN"/>
        </w:rPr>
        <w:t>。</w:t>
      </w:r>
      <w:r>
        <w:rPr>
          <w:color w:val="000000"/>
          <w:lang w:eastAsia="zh-CN"/>
        </w:rPr>
        <w:t xml:space="preserve">    </w:t>
      </w:r>
    </w:p>
    <w:p w:rsidR="00294DC7">
      <w:pPr>
        <w:spacing w:after="0"/>
        <w:rPr>
          <w:lang w:eastAsia="zh-CN"/>
        </w:rPr>
      </w:pPr>
      <w:r>
        <w:rPr>
          <w:color w:val="000000"/>
          <w:lang w:eastAsia="zh-CN"/>
        </w:rPr>
        <w:t>11.</w:t>
      </w:r>
      <w:r>
        <w:rPr>
          <w:color w:val="000000"/>
          <w:lang w:eastAsia="zh-CN"/>
        </w:rPr>
        <w:t>放在水平桌面上的两容器甲和乙，它们的重力和容积都相同，里面盛满等量酒精，如图所示</w:t>
      </w:r>
      <w:r w:rsidR="00BC4AF8">
        <w:rPr>
          <w:color w:val="000000"/>
          <w:lang w:eastAsia="zh-CN"/>
        </w:rPr>
        <w:t>。</w:t>
      </w:r>
      <w:r>
        <w:rPr>
          <w:color w:val="000000"/>
          <w:lang w:eastAsia="zh-CN"/>
        </w:rPr>
        <w:t xml:space="preserve"> </w:t>
      </w:r>
    </w:p>
    <w:p w:rsidR="00294DC7">
      <w:pPr>
        <w:spacing w:after="0"/>
        <w:rPr>
          <w:lang w:eastAsia="zh-CN"/>
        </w:rPr>
      </w:pPr>
      <w:r>
        <w:rPr>
          <w:noProof/>
          <w:lang w:eastAsia="zh-CN"/>
        </w:rPr>
        <w:drawing>
          <wp:anchor distT="0" distB="0" distL="114300" distR="114300" simplePos="0" relativeHeight="251661312" behindDoc="0" locked="0" layoutInCell="1" allowOverlap="1">
            <wp:simplePos x="0" y="0"/>
            <wp:positionH relativeFrom="column">
              <wp:posOffset>3810</wp:posOffset>
            </wp:positionH>
            <wp:positionV relativeFrom="paragraph">
              <wp:posOffset>43180</wp:posOffset>
            </wp:positionV>
            <wp:extent cx="1895475" cy="695325"/>
            <wp:effectExtent l="19050" t="0" r="9525" b="0"/>
            <wp:wrapSquare wrapText="bothSides"/>
            <wp:docPr id="1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xmlns:r="http://schemas.openxmlformats.org/officeDocument/2006/relationships" r:embed="rId9" cstate="print"/>
                    <a:srcRect/>
                    <a:stretch>
                      <a:fillRect/>
                    </a:stretch>
                  </pic:blipFill>
                  <pic:spPr bwMode="auto">
                    <a:xfrm>
                      <a:off x="0" y="0"/>
                      <a:ext cx="1895475" cy="695325"/>
                    </a:xfrm>
                    <a:prstGeom prst="rect">
                      <a:avLst/>
                    </a:prstGeom>
                    <a:noFill/>
                    <a:ln w="9525">
                      <a:noFill/>
                      <a:miter lim="800000"/>
                      <a:headEnd/>
                      <a:tailEnd/>
                    </a:ln>
                  </pic:spPr>
                </pic:pic>
              </a:graphicData>
            </a:graphic>
          </wp:anchor>
        </w:drawing>
      </w:r>
    </w:p>
    <w:p w:rsidR="00BC4AF8">
      <w:pPr>
        <w:spacing w:after="0"/>
        <w:rPr>
          <w:rFonts w:hint="eastAsia"/>
          <w:color w:val="000000"/>
          <w:lang w:eastAsia="zh-CN"/>
        </w:rPr>
      </w:pPr>
    </w:p>
    <w:p w:rsidR="00BC4AF8">
      <w:pPr>
        <w:spacing w:after="0"/>
        <w:rPr>
          <w:rFonts w:hint="eastAsia"/>
          <w:color w:val="000000"/>
          <w:lang w:eastAsia="zh-CN"/>
        </w:rPr>
      </w:pPr>
    </w:p>
    <w:p w:rsidR="00BC4AF8">
      <w:pPr>
        <w:spacing w:after="0"/>
        <w:rPr>
          <w:rFonts w:hint="eastAsia"/>
          <w:color w:val="000000"/>
          <w:lang w:eastAsia="zh-CN"/>
        </w:rPr>
      </w:pPr>
    </w:p>
    <w:p w:rsidR="00294DC7">
      <w:pPr>
        <w:spacing w:after="0"/>
        <w:rPr>
          <w:lang w:eastAsia="zh-CN"/>
        </w:rPr>
      </w:pPr>
      <w:r>
        <w:rPr>
          <w:color w:val="000000"/>
          <w:lang w:eastAsia="zh-CN"/>
        </w:rPr>
        <w:t>甲、乙容器底受到液体的压力和压强的大小关系：</w:t>
      </w:r>
      <w:r>
        <w:rPr>
          <w:color w:val="000000"/>
          <w:lang w:eastAsia="zh-CN"/>
        </w:rPr>
        <w:t>F</w:t>
      </w:r>
      <w:r>
        <w:rPr>
          <w:color w:val="000000"/>
          <w:vertAlign w:val="subscript"/>
          <w:lang w:eastAsia="zh-CN"/>
        </w:rPr>
        <w:t>甲</w:t>
      </w:r>
      <w:r>
        <w:rPr>
          <w:color w:val="000000"/>
          <w:lang w:eastAsia="zh-CN"/>
        </w:rPr>
        <w:t>________F</w:t>
      </w:r>
      <w:r>
        <w:rPr>
          <w:color w:val="000000"/>
          <w:vertAlign w:val="subscript"/>
          <w:lang w:eastAsia="zh-CN"/>
        </w:rPr>
        <w:t>乙</w:t>
      </w:r>
      <w:r>
        <w:rPr>
          <w:color w:val="000000"/>
          <w:lang w:eastAsia="zh-CN"/>
        </w:rPr>
        <w:t xml:space="preserve">  </w:t>
      </w:r>
      <w:r>
        <w:rPr>
          <w:color w:val="000000"/>
          <w:lang w:eastAsia="zh-CN"/>
        </w:rPr>
        <w:t>，</w:t>
      </w:r>
      <w:r>
        <w:rPr>
          <w:color w:val="000000"/>
          <w:lang w:eastAsia="zh-CN"/>
        </w:rPr>
        <w:t xml:space="preserve"> p</w:t>
      </w:r>
      <w:r>
        <w:rPr>
          <w:color w:val="000000"/>
          <w:vertAlign w:val="subscript"/>
          <w:lang w:eastAsia="zh-CN"/>
        </w:rPr>
        <w:t>甲</w:t>
      </w:r>
      <w:r>
        <w:rPr>
          <w:color w:val="000000"/>
          <w:lang w:eastAsia="zh-CN"/>
        </w:rPr>
        <w:t>________p</w:t>
      </w:r>
      <w:r>
        <w:rPr>
          <w:color w:val="000000"/>
          <w:vertAlign w:val="subscript"/>
          <w:lang w:eastAsia="zh-CN"/>
        </w:rPr>
        <w:t>乙</w:t>
      </w:r>
      <w:r>
        <w:rPr>
          <w:color w:val="000000"/>
          <w:lang w:eastAsia="zh-CN"/>
        </w:rPr>
        <w:t>；</w:t>
      </w:r>
    </w:p>
    <w:p w:rsidR="00294DC7">
      <w:pPr>
        <w:spacing w:after="0"/>
        <w:rPr>
          <w:lang w:eastAsia="zh-CN"/>
        </w:rPr>
      </w:pPr>
      <w:r>
        <w:rPr>
          <w:color w:val="000000"/>
          <w:lang w:eastAsia="zh-CN"/>
        </w:rPr>
        <w:t>甲、乙两容器对水平桌面的压力和压强的大小关系：</w:t>
      </w:r>
      <w:r>
        <w:rPr>
          <w:color w:val="000000"/>
          <w:lang w:eastAsia="zh-CN"/>
        </w:rPr>
        <w:t>F</w:t>
      </w:r>
      <w:r>
        <w:rPr>
          <w:color w:val="000000"/>
          <w:vertAlign w:val="subscript"/>
          <w:lang w:eastAsia="zh-CN"/>
        </w:rPr>
        <w:t>甲</w:t>
      </w:r>
      <w:r>
        <w:rPr>
          <w:color w:val="000000"/>
          <w:lang w:eastAsia="zh-CN"/>
        </w:rPr>
        <w:t>′________F</w:t>
      </w:r>
      <w:r>
        <w:rPr>
          <w:color w:val="000000"/>
          <w:vertAlign w:val="subscript"/>
          <w:lang w:eastAsia="zh-CN"/>
        </w:rPr>
        <w:t>乙</w:t>
      </w:r>
      <w:r>
        <w:rPr>
          <w:color w:val="000000"/>
          <w:lang w:eastAsia="zh-CN"/>
        </w:rPr>
        <w:t>′</w:t>
      </w:r>
      <w:r>
        <w:rPr>
          <w:color w:val="000000"/>
          <w:lang w:eastAsia="zh-CN"/>
        </w:rPr>
        <w:t>，</w:t>
      </w:r>
      <w:r>
        <w:rPr>
          <w:color w:val="000000"/>
          <w:lang w:eastAsia="zh-CN"/>
        </w:rPr>
        <w:t>p</w:t>
      </w:r>
      <w:r>
        <w:rPr>
          <w:color w:val="000000"/>
          <w:vertAlign w:val="subscript"/>
          <w:lang w:eastAsia="zh-CN"/>
        </w:rPr>
        <w:t>甲</w:t>
      </w:r>
      <w:r>
        <w:rPr>
          <w:color w:val="000000"/>
          <w:lang w:eastAsia="zh-CN"/>
        </w:rPr>
        <w:t>’________p</w:t>
      </w:r>
      <w:r>
        <w:rPr>
          <w:color w:val="000000"/>
          <w:vertAlign w:val="subscript"/>
          <w:lang w:eastAsia="zh-CN"/>
        </w:rPr>
        <w:t>乙</w:t>
      </w:r>
      <w:r>
        <w:rPr>
          <w:color w:val="000000"/>
          <w:lang w:eastAsia="zh-CN"/>
        </w:rPr>
        <w:t>’</w:t>
      </w:r>
      <w:r w:rsidR="00BC4AF8">
        <w:rPr>
          <w:color w:val="000000"/>
          <w:lang w:eastAsia="zh-CN"/>
        </w:rPr>
        <w:t>。</w:t>
      </w:r>
    </w:p>
    <w:p w:rsidR="00294DC7">
      <w:pPr>
        <w:spacing w:after="0"/>
        <w:rPr>
          <w:lang w:eastAsia="zh-CN"/>
        </w:rPr>
      </w:pPr>
      <w:r>
        <w:rPr>
          <w:color w:val="000000"/>
          <w:lang w:eastAsia="zh-CN"/>
        </w:rPr>
        <w:t>12.</w:t>
      </w:r>
      <w:r>
        <w:rPr>
          <w:color w:val="000000"/>
          <w:lang w:eastAsia="zh-CN"/>
        </w:rPr>
        <w:t>晓彤用</w:t>
      </w:r>
      <w:r>
        <w:rPr>
          <w:color w:val="000000"/>
          <w:lang w:eastAsia="zh-CN"/>
        </w:rPr>
        <w:t>20N</w:t>
      </w:r>
      <w:r>
        <w:rPr>
          <w:color w:val="000000"/>
          <w:lang w:eastAsia="zh-CN"/>
        </w:rPr>
        <w:t>的水平推力推着重为</w:t>
      </w:r>
      <w:r>
        <w:rPr>
          <w:color w:val="000000"/>
          <w:lang w:eastAsia="zh-CN"/>
        </w:rPr>
        <w:t>50N</w:t>
      </w:r>
      <w:r>
        <w:rPr>
          <w:color w:val="000000"/>
          <w:lang w:eastAsia="zh-CN"/>
        </w:rPr>
        <w:t>的木箱，在水平地面上做匀速直线运动，则地面对木箱的摩擦力大小为</w:t>
      </w:r>
      <w:r>
        <w:rPr>
          <w:color w:val="000000"/>
          <w:lang w:eastAsia="zh-CN"/>
        </w:rPr>
        <w:t>________ N</w:t>
      </w:r>
      <w:r w:rsidR="00BC4AF8">
        <w:rPr>
          <w:color w:val="000000"/>
          <w:lang w:eastAsia="zh-CN"/>
        </w:rPr>
        <w:t>。</w:t>
      </w:r>
      <w:r>
        <w:rPr>
          <w:color w:val="000000"/>
          <w:lang w:eastAsia="zh-CN"/>
        </w:rPr>
        <w:t>若晓彤将推力增大到</w:t>
      </w:r>
      <w:r>
        <w:rPr>
          <w:color w:val="000000"/>
          <w:lang w:eastAsia="zh-CN"/>
        </w:rPr>
        <w:t>30N</w:t>
      </w:r>
      <w:r>
        <w:rPr>
          <w:color w:val="000000"/>
          <w:lang w:eastAsia="zh-CN"/>
        </w:rPr>
        <w:t>时，木</w:t>
      </w:r>
      <w:r>
        <w:rPr>
          <w:color w:val="000000"/>
          <w:lang w:eastAsia="zh-CN"/>
        </w:rPr>
        <w:t>箱受到的合力大小为</w:t>
      </w:r>
      <w:r>
        <w:rPr>
          <w:color w:val="000000"/>
          <w:lang w:eastAsia="zh-CN"/>
        </w:rPr>
        <w:t>________ N</w:t>
      </w:r>
      <w:r w:rsidR="00BC4AF8">
        <w:rPr>
          <w:color w:val="000000"/>
          <w:lang w:eastAsia="zh-CN"/>
        </w:rPr>
        <w:t>。</w:t>
      </w:r>
    </w:p>
    <w:p w:rsidR="00294DC7">
      <w:pPr>
        <w:spacing w:after="0"/>
        <w:rPr>
          <w:lang w:eastAsia="zh-CN"/>
        </w:rPr>
      </w:pPr>
      <w:r>
        <w:rPr>
          <w:color w:val="000000"/>
          <w:lang w:eastAsia="zh-CN"/>
        </w:rPr>
        <w:t>13.</w:t>
      </w:r>
      <w:r>
        <w:rPr>
          <w:color w:val="000000"/>
          <w:lang w:eastAsia="zh-CN"/>
        </w:rPr>
        <w:t>在使用电流表和电压表前都要检查指针是否指在</w:t>
      </w:r>
      <w:r>
        <w:rPr>
          <w:color w:val="000000"/>
          <w:lang w:eastAsia="zh-CN"/>
        </w:rPr>
        <w:t>________</w:t>
      </w:r>
      <w:r>
        <w:rPr>
          <w:color w:val="000000"/>
          <w:lang w:eastAsia="zh-CN"/>
        </w:rPr>
        <w:t>位置。如图所示的电流表的示数为</w:t>
      </w:r>
      <w:r>
        <w:rPr>
          <w:color w:val="000000"/>
          <w:lang w:eastAsia="zh-CN"/>
        </w:rPr>
        <w:t>________A</w:t>
      </w:r>
      <w:r>
        <w:rPr>
          <w:color w:val="000000"/>
          <w:lang w:eastAsia="zh-CN"/>
        </w:rPr>
        <w:t>。</w:t>
      </w:r>
      <w:r>
        <w:rPr>
          <w:color w:val="000000"/>
          <w:lang w:eastAsia="zh-CN"/>
        </w:rPr>
        <w:t xml:space="preserve">  </w:t>
      </w:r>
    </w:p>
    <w:p w:rsidR="00294DC7">
      <w:pPr>
        <w:spacing w:after="0"/>
        <w:rPr>
          <w:lang w:eastAsia="zh-CN"/>
        </w:rPr>
      </w:pPr>
      <w:r>
        <w:rPr>
          <w:noProof/>
          <w:color w:val="000000"/>
          <w:lang w:eastAsia="zh-CN"/>
        </w:rPr>
        <w:drawing>
          <wp:anchor distT="0" distB="0" distL="114300" distR="114300" simplePos="0" relativeHeight="251662336" behindDoc="0" locked="0" layoutInCell="1" allowOverlap="1">
            <wp:simplePos x="0" y="0"/>
            <wp:positionH relativeFrom="column">
              <wp:posOffset>346710</wp:posOffset>
            </wp:positionH>
            <wp:positionV relativeFrom="paragraph">
              <wp:posOffset>75565</wp:posOffset>
            </wp:positionV>
            <wp:extent cx="2219325" cy="1476375"/>
            <wp:effectExtent l="19050" t="0" r="9525" b="0"/>
            <wp:wrapSquare wrapText="bothSides"/>
            <wp:docPr id="1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xmlns:r="http://schemas.openxmlformats.org/officeDocument/2006/relationships" r:embed="rId10" cstate="print"/>
                    <a:srcRect/>
                    <a:stretch>
                      <a:fillRect/>
                    </a:stretch>
                  </pic:blipFill>
                  <pic:spPr bwMode="auto">
                    <a:xfrm>
                      <a:off x="0" y="0"/>
                      <a:ext cx="2219325" cy="1476375"/>
                    </a:xfrm>
                    <a:prstGeom prst="rect">
                      <a:avLst/>
                    </a:prstGeom>
                    <a:noFill/>
                    <a:ln w="9525">
                      <a:noFill/>
                      <a:miter lim="800000"/>
                      <a:headEnd/>
                      <a:tailEnd/>
                    </a:ln>
                  </pic:spPr>
                </pic:pic>
              </a:graphicData>
            </a:graphic>
          </wp:anchor>
        </w:drawing>
      </w:r>
      <w:r>
        <w:rPr>
          <w:color w:val="000000"/>
          <w:lang w:eastAsia="zh-CN"/>
        </w:rPr>
        <w:t xml:space="preserve"> </w:t>
      </w:r>
    </w:p>
    <w:p w:rsidR="00BC4AF8">
      <w:pPr>
        <w:spacing w:after="0"/>
        <w:rPr>
          <w:rFonts w:hint="eastAsia"/>
          <w:color w:val="000000"/>
          <w:lang w:eastAsia="zh-CN"/>
        </w:rPr>
      </w:pPr>
    </w:p>
    <w:p w:rsidR="00BC4AF8">
      <w:pPr>
        <w:spacing w:after="0"/>
        <w:rPr>
          <w:rFonts w:hint="eastAsia"/>
          <w:color w:val="000000"/>
          <w:lang w:eastAsia="zh-CN"/>
        </w:rPr>
      </w:pPr>
    </w:p>
    <w:p w:rsidR="00BC4AF8">
      <w:pPr>
        <w:spacing w:after="0"/>
        <w:rPr>
          <w:rFonts w:hint="eastAsia"/>
          <w:color w:val="000000"/>
          <w:lang w:eastAsia="zh-CN"/>
        </w:rPr>
      </w:pPr>
    </w:p>
    <w:p w:rsidR="00BC4AF8">
      <w:pPr>
        <w:spacing w:after="0"/>
        <w:rPr>
          <w:rFonts w:hint="eastAsia"/>
          <w:color w:val="000000"/>
          <w:lang w:eastAsia="zh-CN"/>
        </w:rPr>
      </w:pPr>
    </w:p>
    <w:p w:rsidR="00BC4AF8">
      <w:pPr>
        <w:spacing w:after="0"/>
        <w:rPr>
          <w:rFonts w:hint="eastAsia"/>
          <w:color w:val="000000"/>
          <w:lang w:eastAsia="zh-CN"/>
        </w:rPr>
      </w:pPr>
    </w:p>
    <w:p w:rsidR="00BC4AF8">
      <w:pPr>
        <w:spacing w:after="0"/>
        <w:rPr>
          <w:rFonts w:hint="eastAsia"/>
          <w:color w:val="000000"/>
          <w:lang w:eastAsia="zh-CN"/>
        </w:rPr>
      </w:pPr>
    </w:p>
    <w:p w:rsidR="00294DC7">
      <w:pPr>
        <w:spacing w:after="0"/>
        <w:rPr>
          <w:lang w:eastAsia="zh-CN"/>
        </w:rPr>
      </w:pPr>
      <w:r>
        <w:rPr>
          <w:color w:val="000000"/>
          <w:lang w:eastAsia="zh-CN"/>
        </w:rPr>
        <w:t>14.</w:t>
      </w:r>
      <w:r>
        <w:rPr>
          <w:color w:val="000000"/>
          <w:lang w:eastAsia="zh-CN"/>
        </w:rPr>
        <w:t>一定值电阻两端电压为</w:t>
      </w:r>
      <w:r>
        <w:rPr>
          <w:color w:val="000000"/>
          <w:lang w:eastAsia="zh-CN"/>
        </w:rPr>
        <w:t>3V</w:t>
      </w:r>
      <w:r>
        <w:rPr>
          <w:color w:val="000000"/>
          <w:lang w:eastAsia="zh-CN"/>
        </w:rPr>
        <w:t>时，通过的电流为</w:t>
      </w:r>
      <w:r>
        <w:rPr>
          <w:color w:val="000000"/>
          <w:lang w:eastAsia="zh-CN"/>
        </w:rPr>
        <w:t>0.2V</w:t>
      </w:r>
      <w:r>
        <w:rPr>
          <w:color w:val="000000"/>
          <w:lang w:eastAsia="zh-CN"/>
        </w:rPr>
        <w:t>，则该定值电阻的阻值为</w:t>
      </w:r>
      <w:r>
        <w:rPr>
          <w:color w:val="000000"/>
          <w:lang w:eastAsia="zh-CN"/>
        </w:rPr>
        <w:t>________</w:t>
      </w:r>
      <w:r>
        <w:rPr>
          <w:color w:val="000000"/>
        </w:rPr>
        <w:t>Ω</w:t>
      </w:r>
      <w:r>
        <w:rPr>
          <w:color w:val="000000"/>
          <w:lang w:eastAsia="zh-CN"/>
        </w:rPr>
        <w:t>，当两端电压为</w:t>
      </w:r>
      <w:r>
        <w:rPr>
          <w:color w:val="000000"/>
          <w:lang w:eastAsia="zh-CN"/>
        </w:rPr>
        <w:t>0</w:t>
      </w:r>
      <w:r>
        <w:rPr>
          <w:color w:val="000000"/>
          <w:lang w:eastAsia="zh-CN"/>
        </w:rPr>
        <w:t>时，该定值电阻的阻值为</w:t>
      </w:r>
      <w:r>
        <w:rPr>
          <w:color w:val="000000"/>
          <w:lang w:eastAsia="zh-CN"/>
        </w:rPr>
        <w:t>________</w:t>
      </w:r>
      <w:r>
        <w:rPr>
          <w:color w:val="000000"/>
        </w:rPr>
        <w:t>Ω</w:t>
      </w:r>
      <w:r w:rsidR="00BC4AF8">
        <w:rPr>
          <w:color w:val="000000"/>
          <w:lang w:eastAsia="zh-CN"/>
        </w:rPr>
        <w:t>。</w:t>
      </w:r>
      <w:r>
        <w:rPr>
          <w:color w:val="000000"/>
          <w:lang w:eastAsia="zh-CN"/>
        </w:rPr>
        <w:t xml:space="preserve">    </w:t>
      </w:r>
    </w:p>
    <w:p w:rsidR="00294DC7">
      <w:pPr>
        <w:spacing w:after="0"/>
        <w:rPr>
          <w:lang w:eastAsia="zh-CN"/>
        </w:rPr>
      </w:pPr>
      <w:r>
        <w:rPr>
          <w:color w:val="000000"/>
          <w:lang w:eastAsia="zh-CN"/>
        </w:rPr>
        <w:t>15.</w:t>
      </w:r>
      <w:r>
        <w:rPr>
          <w:color w:val="000000"/>
          <w:lang w:eastAsia="zh-CN"/>
        </w:rPr>
        <w:t>铝是一种密度较小的金属．近年来科学家研制出更轻的铝﹣﹣泡沫铝，某种泡沫铝的密度只有</w:t>
      </w:r>
      <w:r>
        <w:rPr>
          <w:color w:val="000000"/>
          <w:lang w:eastAsia="zh-CN"/>
        </w:rPr>
        <w:t>0.18×10</w:t>
      </w:r>
      <w:r>
        <w:rPr>
          <w:color w:val="000000"/>
          <w:vertAlign w:val="superscript"/>
          <w:lang w:eastAsia="zh-CN"/>
        </w:rPr>
        <w:t>3</w:t>
      </w:r>
      <w:r>
        <w:rPr>
          <w:color w:val="000000"/>
          <w:lang w:eastAsia="zh-CN"/>
        </w:rPr>
        <w:t>Kg/m</w:t>
      </w:r>
      <w:r>
        <w:rPr>
          <w:color w:val="000000"/>
          <w:vertAlign w:val="superscript"/>
          <w:lang w:eastAsia="zh-CN"/>
        </w:rPr>
        <w:t>3</w:t>
      </w:r>
      <w:r>
        <w:rPr>
          <w:color w:val="000000"/>
          <w:lang w:eastAsia="zh-CN"/>
        </w:rPr>
        <w:t xml:space="preserve"> </w:t>
      </w:r>
      <w:r>
        <w:rPr>
          <w:color w:val="000000"/>
          <w:lang w:eastAsia="zh-CN"/>
        </w:rPr>
        <w:t>．</w:t>
      </w:r>
      <w:r>
        <w:rPr>
          <w:color w:val="000000"/>
          <w:lang w:eastAsia="zh-CN"/>
        </w:rPr>
        <w:t xml:space="preserve"> </w:t>
      </w:r>
      <w:r>
        <w:rPr>
          <w:color w:val="000000"/>
          <w:lang w:eastAsia="zh-CN"/>
        </w:rPr>
        <w:t>把一块重</w:t>
      </w:r>
      <w:r>
        <w:rPr>
          <w:color w:val="000000"/>
          <w:lang w:eastAsia="zh-CN"/>
        </w:rPr>
        <w:t>10N</w:t>
      </w:r>
      <w:r>
        <w:rPr>
          <w:color w:val="000000"/>
          <w:lang w:eastAsia="zh-CN"/>
        </w:rPr>
        <w:t>的这种泡沫铝浸没在水中，放手</w:t>
      </w:r>
      <w:r>
        <w:rPr>
          <w:color w:val="000000"/>
          <w:lang w:eastAsia="zh-CN"/>
        </w:rPr>
        <w:t>后，它会</w:t>
      </w:r>
      <w:r>
        <w:rPr>
          <w:color w:val="000000"/>
          <w:lang w:eastAsia="zh-CN"/>
        </w:rPr>
        <w:t>________ </w:t>
      </w:r>
      <w:r>
        <w:rPr>
          <w:color w:val="000000"/>
          <w:lang w:eastAsia="zh-CN"/>
        </w:rPr>
        <w:t>（填</w:t>
      </w:r>
      <w:r>
        <w:rPr>
          <w:color w:val="000000"/>
          <w:lang w:eastAsia="zh-CN"/>
        </w:rPr>
        <w:t>“</w:t>
      </w:r>
      <w:r>
        <w:rPr>
          <w:color w:val="000000"/>
          <w:lang w:eastAsia="zh-CN"/>
        </w:rPr>
        <w:t>上浮</w:t>
      </w:r>
      <w:r>
        <w:rPr>
          <w:color w:val="000000"/>
          <w:lang w:eastAsia="zh-CN"/>
        </w:rPr>
        <w:t>”</w:t>
      </w:r>
      <w:r>
        <w:rPr>
          <w:color w:val="000000"/>
          <w:lang w:eastAsia="zh-CN"/>
        </w:rPr>
        <w:t>或</w:t>
      </w:r>
      <w:r>
        <w:rPr>
          <w:color w:val="000000"/>
          <w:lang w:eastAsia="zh-CN"/>
        </w:rPr>
        <w:t>“</w:t>
      </w:r>
      <w:r>
        <w:rPr>
          <w:color w:val="000000"/>
          <w:lang w:eastAsia="zh-CN"/>
        </w:rPr>
        <w:t>下沉</w:t>
      </w:r>
      <w:r>
        <w:rPr>
          <w:color w:val="000000"/>
          <w:lang w:eastAsia="zh-CN"/>
        </w:rPr>
        <w:t>”</w:t>
      </w:r>
      <w:r>
        <w:rPr>
          <w:color w:val="000000"/>
          <w:lang w:eastAsia="zh-CN"/>
        </w:rPr>
        <w:t>）；静止时，它受到的浮力是</w:t>
      </w:r>
      <w:r>
        <w:rPr>
          <w:color w:val="000000"/>
          <w:lang w:eastAsia="zh-CN"/>
        </w:rPr>
        <w:t>________N</w:t>
      </w:r>
      <w:r w:rsidR="00BC4AF8">
        <w:rPr>
          <w:color w:val="000000"/>
          <w:lang w:eastAsia="zh-CN"/>
        </w:rPr>
        <w:t>。</w:t>
      </w:r>
      <w:r>
        <w:rPr>
          <w:color w:val="000000"/>
          <w:lang w:eastAsia="zh-CN"/>
        </w:rPr>
        <w:t xml:space="preserve">    </w:t>
      </w:r>
    </w:p>
    <w:p w:rsidR="00294DC7">
      <w:pPr>
        <w:spacing w:after="0"/>
        <w:rPr>
          <w:lang w:eastAsia="zh-CN"/>
        </w:rPr>
      </w:pPr>
      <w:r>
        <w:rPr>
          <w:color w:val="000000"/>
          <w:lang w:eastAsia="zh-CN"/>
        </w:rPr>
        <w:t>16.</w:t>
      </w:r>
      <w:r>
        <w:rPr>
          <w:color w:val="000000"/>
          <w:lang w:eastAsia="zh-CN"/>
        </w:rPr>
        <w:t>如图是测定滑轮组的机械效率的实验装置，除了图中器材外，还需要</w:t>
      </w:r>
      <w:r>
        <w:rPr>
          <w:color w:val="000000"/>
          <w:lang w:eastAsia="zh-CN"/>
        </w:rPr>
        <w:t>________</w:t>
      </w:r>
      <w:r>
        <w:rPr>
          <w:color w:val="000000"/>
          <w:lang w:eastAsia="zh-CN"/>
        </w:rPr>
        <w:t>和</w:t>
      </w:r>
      <w:r>
        <w:rPr>
          <w:color w:val="000000"/>
          <w:lang w:eastAsia="zh-CN"/>
        </w:rPr>
        <w:t>________</w:t>
      </w:r>
      <w:r>
        <w:rPr>
          <w:color w:val="000000"/>
          <w:lang w:eastAsia="zh-CN"/>
        </w:rPr>
        <w:t>；除钩码重外，还要测出的数据有</w:t>
      </w:r>
      <w:r>
        <w:rPr>
          <w:color w:val="000000"/>
          <w:lang w:eastAsia="zh-CN"/>
        </w:rPr>
        <w:t>________</w:t>
      </w:r>
      <w:r>
        <w:rPr>
          <w:color w:val="000000"/>
          <w:lang w:eastAsia="zh-CN"/>
        </w:rPr>
        <w:t>、</w:t>
      </w:r>
      <w:r>
        <w:rPr>
          <w:color w:val="000000"/>
          <w:lang w:eastAsia="zh-CN"/>
        </w:rPr>
        <w:t>________</w:t>
      </w:r>
      <w:r>
        <w:rPr>
          <w:color w:val="000000"/>
          <w:lang w:eastAsia="zh-CN"/>
        </w:rPr>
        <w:t>、</w:t>
      </w:r>
      <w:r>
        <w:rPr>
          <w:color w:val="000000"/>
          <w:lang w:eastAsia="zh-CN"/>
        </w:rPr>
        <w:t>________</w:t>
      </w:r>
      <w:r>
        <w:rPr>
          <w:color w:val="000000"/>
          <w:lang w:eastAsia="zh-CN"/>
        </w:rPr>
        <w:t>；弹簧测力计的拉力方向应</w:t>
      </w:r>
      <w:r>
        <w:rPr>
          <w:color w:val="000000"/>
          <w:lang w:eastAsia="zh-CN"/>
        </w:rPr>
        <w:t>________</w:t>
      </w:r>
      <w:r>
        <w:rPr>
          <w:color w:val="000000"/>
          <w:lang w:eastAsia="zh-CN"/>
        </w:rPr>
        <w:t>，钩码应</w:t>
      </w:r>
      <w:r>
        <w:rPr>
          <w:color w:val="000000"/>
          <w:lang w:eastAsia="zh-CN"/>
        </w:rPr>
        <w:t>________</w:t>
      </w:r>
      <w:r>
        <w:rPr>
          <w:color w:val="000000"/>
          <w:lang w:eastAsia="zh-CN"/>
        </w:rPr>
        <w:t>上升；将图中钩码减少一个，则滑轮组的机械效率将</w:t>
      </w:r>
      <w:r>
        <w:rPr>
          <w:color w:val="000000"/>
          <w:lang w:eastAsia="zh-CN"/>
        </w:rPr>
        <w:t>________</w:t>
      </w:r>
      <w:r w:rsidR="00BC4AF8">
        <w:rPr>
          <w:color w:val="000000"/>
          <w:lang w:eastAsia="zh-CN"/>
        </w:rPr>
        <w:t>。</w:t>
      </w:r>
    </w:p>
    <w:p w:rsidR="00294DC7">
      <w:pPr>
        <w:spacing w:after="0"/>
      </w:pPr>
      <w:r>
        <w:rPr>
          <w:noProof/>
          <w:lang w:eastAsia="zh-CN"/>
        </w:rPr>
        <w:drawing>
          <wp:anchor distT="0" distB="0" distL="114300" distR="114300" simplePos="0" relativeHeight="251663360" behindDoc="0" locked="0" layoutInCell="1" allowOverlap="1">
            <wp:simplePos x="0" y="0"/>
            <wp:positionH relativeFrom="column">
              <wp:posOffset>3810</wp:posOffset>
            </wp:positionH>
            <wp:positionV relativeFrom="paragraph">
              <wp:posOffset>81280</wp:posOffset>
            </wp:positionV>
            <wp:extent cx="781050" cy="1609725"/>
            <wp:effectExtent l="19050" t="0" r="0" b="0"/>
            <wp:wrapSquare wrapText="bothSides"/>
            <wp:docPr id="1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xmlns:r="http://schemas.openxmlformats.org/officeDocument/2006/relationships" r:embed="rId11" cstate="print"/>
                    <a:srcRect/>
                    <a:stretch>
                      <a:fillRect/>
                    </a:stretch>
                  </pic:blipFill>
                  <pic:spPr bwMode="auto">
                    <a:xfrm>
                      <a:off x="0" y="0"/>
                      <a:ext cx="781050" cy="1609725"/>
                    </a:xfrm>
                    <a:prstGeom prst="rect">
                      <a:avLst/>
                    </a:prstGeom>
                    <a:noFill/>
                    <a:ln w="9525">
                      <a:noFill/>
                      <a:miter lim="800000"/>
                      <a:headEnd/>
                      <a:tailEnd/>
                    </a:ln>
                  </pic:spPr>
                </pic:pic>
              </a:graphicData>
            </a:graphic>
          </wp:anchor>
        </w:drawing>
      </w:r>
    </w:p>
    <w:p w:rsidR="00BC4AF8">
      <w:pPr>
        <w:rPr>
          <w:rFonts w:hint="eastAsia"/>
          <w:b/>
          <w:bCs/>
          <w:sz w:val="24"/>
          <w:szCs w:val="24"/>
          <w:lang w:eastAsia="zh-CN"/>
        </w:rPr>
      </w:pPr>
    </w:p>
    <w:p w:rsidR="00BC4AF8">
      <w:pPr>
        <w:rPr>
          <w:rFonts w:hint="eastAsia"/>
          <w:b/>
          <w:bCs/>
          <w:sz w:val="24"/>
          <w:szCs w:val="24"/>
          <w:lang w:eastAsia="zh-CN"/>
        </w:rPr>
      </w:pPr>
    </w:p>
    <w:p w:rsidR="00BC4AF8">
      <w:pPr>
        <w:rPr>
          <w:rFonts w:hint="eastAsia"/>
          <w:b/>
          <w:bCs/>
          <w:sz w:val="24"/>
          <w:szCs w:val="24"/>
          <w:lang w:eastAsia="zh-CN"/>
        </w:rPr>
      </w:pPr>
    </w:p>
    <w:p w:rsidR="00BC4AF8">
      <w:pPr>
        <w:rPr>
          <w:rFonts w:hint="eastAsia"/>
          <w:b/>
          <w:bCs/>
          <w:sz w:val="24"/>
          <w:szCs w:val="24"/>
          <w:lang w:eastAsia="zh-CN"/>
        </w:rPr>
      </w:pPr>
    </w:p>
    <w:p w:rsidR="00BC4AF8">
      <w:pPr>
        <w:rPr>
          <w:rFonts w:hint="eastAsia"/>
          <w:b/>
          <w:bCs/>
          <w:sz w:val="24"/>
          <w:szCs w:val="24"/>
          <w:lang w:eastAsia="zh-CN"/>
        </w:rPr>
      </w:pPr>
    </w:p>
    <w:p w:rsidR="00294DC7">
      <w:pPr>
        <w:rPr>
          <w:lang w:eastAsia="zh-CN"/>
        </w:rPr>
      </w:pPr>
      <w:r>
        <w:rPr>
          <w:b/>
          <w:bCs/>
          <w:sz w:val="24"/>
          <w:szCs w:val="24"/>
          <w:lang w:eastAsia="zh-CN"/>
        </w:rPr>
        <w:t>三、作图题（</w:t>
      </w:r>
      <w:r w:rsidR="00BC4AF8">
        <w:rPr>
          <w:b/>
          <w:bCs/>
          <w:sz w:val="24"/>
          <w:szCs w:val="24"/>
          <w:lang w:eastAsia="zh-CN"/>
        </w:rPr>
        <w:t>每个图</w:t>
      </w:r>
      <w:r>
        <w:rPr>
          <w:rFonts w:hint="eastAsia"/>
          <w:b/>
          <w:bCs/>
          <w:sz w:val="24"/>
          <w:szCs w:val="24"/>
          <w:lang w:eastAsia="zh-CN"/>
        </w:rPr>
        <w:t>4</w:t>
      </w:r>
      <w:r w:rsidR="00BC4AF8">
        <w:rPr>
          <w:b/>
          <w:bCs/>
          <w:sz w:val="24"/>
          <w:szCs w:val="24"/>
          <w:lang w:eastAsia="zh-CN"/>
        </w:rPr>
        <w:t>分</w:t>
      </w:r>
      <w:r>
        <w:rPr>
          <w:b/>
          <w:bCs/>
          <w:sz w:val="24"/>
          <w:szCs w:val="24"/>
          <w:lang w:eastAsia="zh-CN"/>
        </w:rPr>
        <w:t>；共</w:t>
      </w:r>
      <w:r>
        <w:rPr>
          <w:rFonts w:hint="eastAsia"/>
          <w:b/>
          <w:bCs/>
          <w:sz w:val="24"/>
          <w:szCs w:val="24"/>
          <w:lang w:eastAsia="zh-CN"/>
        </w:rPr>
        <w:t>12</w:t>
      </w:r>
      <w:r>
        <w:rPr>
          <w:b/>
          <w:bCs/>
          <w:sz w:val="24"/>
          <w:szCs w:val="24"/>
          <w:lang w:eastAsia="zh-CN"/>
        </w:rPr>
        <w:t>分）</w:t>
      </w:r>
    </w:p>
    <w:p w:rsidR="00BC4AF8">
      <w:pPr>
        <w:spacing w:after="0"/>
        <w:rPr>
          <w:rFonts w:hint="eastAsia"/>
          <w:noProof/>
          <w:lang w:eastAsia="zh-CN"/>
        </w:rPr>
      </w:pPr>
      <w:r>
        <w:rPr>
          <w:color w:val="000000"/>
          <w:lang w:eastAsia="zh-CN"/>
        </w:rPr>
        <w:t>17.</w:t>
      </w:r>
      <w:r>
        <w:rPr>
          <w:color w:val="000000"/>
          <w:lang w:eastAsia="zh-CN"/>
        </w:rPr>
        <w:t>按照题目要求作图：完成图中的光路图</w:t>
      </w:r>
      <w:r>
        <w:rPr>
          <w:color w:val="000000"/>
          <w:lang w:eastAsia="zh-CN"/>
        </w:rPr>
        <w:t>。</w:t>
      </w:r>
      <w:r>
        <w:rPr>
          <w:color w:val="000000"/>
          <w:lang w:eastAsia="zh-CN"/>
        </w:rPr>
        <w:t xml:space="preserve">  </w:t>
      </w:r>
    </w:p>
    <w:p w:rsidR="00294DC7">
      <w:pPr>
        <w:spacing w:after="0"/>
        <w:rPr>
          <w:lang w:eastAsia="zh-CN"/>
        </w:rPr>
      </w:pPr>
      <w:r>
        <w:rPr>
          <w:noProof/>
          <w:lang w:eastAsia="zh-CN"/>
        </w:rPr>
        <w:drawing>
          <wp:anchor distT="0" distB="0" distL="114300" distR="114300" simplePos="0" relativeHeight="251664384" behindDoc="0" locked="0" layoutInCell="1" allowOverlap="1">
            <wp:simplePos x="0" y="0"/>
            <wp:positionH relativeFrom="column">
              <wp:posOffset>3810</wp:posOffset>
            </wp:positionH>
            <wp:positionV relativeFrom="paragraph">
              <wp:posOffset>41910</wp:posOffset>
            </wp:positionV>
            <wp:extent cx="1314450" cy="904875"/>
            <wp:effectExtent l="19050" t="0" r="0" b="0"/>
            <wp:wrapSquare wrapText="bothSides"/>
            <wp:docPr id="1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xmlns:r="http://schemas.openxmlformats.org/officeDocument/2006/relationships" r:embed="rId12" cstate="print"/>
                    <a:srcRect/>
                    <a:stretch>
                      <a:fillRect/>
                    </a:stretch>
                  </pic:blipFill>
                  <pic:spPr bwMode="auto">
                    <a:xfrm>
                      <a:off x="0" y="0"/>
                      <a:ext cx="1314450" cy="904875"/>
                    </a:xfrm>
                    <a:prstGeom prst="rect">
                      <a:avLst/>
                    </a:prstGeom>
                    <a:noFill/>
                    <a:ln w="9525">
                      <a:noFill/>
                      <a:miter lim="800000"/>
                      <a:headEnd/>
                      <a:tailEnd/>
                    </a:ln>
                  </pic:spPr>
                </pic:pic>
              </a:graphicData>
            </a:graphic>
          </wp:anchor>
        </w:drawing>
      </w:r>
    </w:p>
    <w:p w:rsidR="00BC4AF8">
      <w:pPr>
        <w:spacing w:after="0"/>
        <w:rPr>
          <w:rFonts w:hint="eastAsia"/>
          <w:color w:val="000000"/>
          <w:lang w:eastAsia="zh-CN"/>
        </w:rPr>
      </w:pPr>
    </w:p>
    <w:p w:rsidR="00BC4AF8">
      <w:pPr>
        <w:spacing w:after="0"/>
        <w:rPr>
          <w:rFonts w:hint="eastAsia"/>
          <w:color w:val="000000"/>
          <w:lang w:eastAsia="zh-CN"/>
        </w:rPr>
      </w:pPr>
    </w:p>
    <w:p w:rsidR="00BC4AF8">
      <w:pPr>
        <w:spacing w:after="0"/>
        <w:rPr>
          <w:rFonts w:hint="eastAsia"/>
          <w:color w:val="000000"/>
          <w:lang w:eastAsia="zh-CN"/>
        </w:rPr>
      </w:pPr>
    </w:p>
    <w:p w:rsidR="00BC4AF8">
      <w:pPr>
        <w:spacing w:after="0"/>
        <w:rPr>
          <w:rFonts w:hint="eastAsia"/>
          <w:noProof/>
          <w:lang w:eastAsia="zh-CN"/>
        </w:rPr>
      </w:pPr>
      <w:r>
        <w:rPr>
          <w:color w:val="000000"/>
          <w:lang w:eastAsia="zh-CN"/>
        </w:rPr>
        <w:t>18.</w:t>
      </w:r>
      <w:r>
        <w:rPr>
          <w:color w:val="000000"/>
          <w:lang w:eastAsia="zh-CN"/>
        </w:rPr>
        <w:t>如图所示，根据图中磁感线方向，标出通电螺线管的</w:t>
      </w:r>
      <w:r>
        <w:rPr>
          <w:color w:val="000000"/>
          <w:lang w:eastAsia="zh-CN"/>
        </w:rPr>
        <w:t>N</w:t>
      </w:r>
      <w:r>
        <w:rPr>
          <w:color w:val="000000"/>
          <w:lang w:eastAsia="zh-CN"/>
        </w:rPr>
        <w:t>、</w:t>
      </w:r>
      <w:r>
        <w:rPr>
          <w:color w:val="000000"/>
          <w:lang w:eastAsia="zh-CN"/>
        </w:rPr>
        <w:t>S</w:t>
      </w:r>
      <w:r>
        <w:rPr>
          <w:color w:val="000000"/>
          <w:lang w:eastAsia="zh-CN"/>
        </w:rPr>
        <w:t>极，并用</w:t>
      </w:r>
      <w:r>
        <w:rPr>
          <w:color w:val="000000"/>
          <w:lang w:eastAsia="zh-CN"/>
        </w:rPr>
        <w:t>“+”“</w:t>
      </w:r>
      <w:r>
        <w:rPr>
          <w:color w:val="000000"/>
          <w:lang w:eastAsia="zh-CN"/>
        </w:rPr>
        <w:t>﹣</w:t>
      </w:r>
      <w:r>
        <w:rPr>
          <w:color w:val="000000"/>
          <w:lang w:eastAsia="zh-CN"/>
        </w:rPr>
        <w:t>”</w:t>
      </w:r>
      <w:r>
        <w:rPr>
          <w:color w:val="000000"/>
          <w:lang w:eastAsia="zh-CN"/>
        </w:rPr>
        <w:t>标出电源的正负极．</w:t>
      </w:r>
    </w:p>
    <w:p w:rsidR="00294DC7">
      <w:pPr>
        <w:spacing w:after="0"/>
        <w:rPr>
          <w:lang w:eastAsia="zh-CN"/>
        </w:rPr>
      </w:pPr>
      <w:r>
        <w:rPr>
          <w:noProof/>
          <w:lang w:eastAsia="zh-CN"/>
        </w:rPr>
        <w:drawing>
          <wp:anchor distT="0" distB="0" distL="114300" distR="114300" simplePos="0" relativeHeight="251665408" behindDoc="0" locked="0" layoutInCell="1" allowOverlap="1">
            <wp:simplePos x="0" y="0"/>
            <wp:positionH relativeFrom="column">
              <wp:posOffset>3810</wp:posOffset>
            </wp:positionH>
            <wp:positionV relativeFrom="paragraph">
              <wp:posOffset>24765</wp:posOffset>
            </wp:positionV>
            <wp:extent cx="1924050" cy="1143000"/>
            <wp:effectExtent l="19050" t="0" r="0" b="0"/>
            <wp:wrapSquare wrapText="bothSides"/>
            <wp:docPr id="1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xmlns:r="http://schemas.openxmlformats.org/officeDocument/2006/relationships" r:embed="rId13" cstate="print"/>
                    <a:srcRect/>
                    <a:stretch>
                      <a:fillRect/>
                    </a:stretch>
                  </pic:blipFill>
                  <pic:spPr bwMode="auto">
                    <a:xfrm>
                      <a:off x="0" y="0"/>
                      <a:ext cx="1924050" cy="1143000"/>
                    </a:xfrm>
                    <a:prstGeom prst="rect">
                      <a:avLst/>
                    </a:prstGeom>
                    <a:noFill/>
                    <a:ln w="9525">
                      <a:noFill/>
                      <a:miter lim="800000"/>
                      <a:headEnd/>
                      <a:tailEnd/>
                    </a:ln>
                  </pic:spPr>
                </pic:pic>
              </a:graphicData>
            </a:graphic>
          </wp:anchor>
        </w:drawing>
      </w:r>
    </w:p>
    <w:p w:rsidR="00294DC7">
      <w:pPr>
        <w:spacing w:after="0"/>
        <w:rPr>
          <w:lang w:eastAsia="zh-CN"/>
        </w:rPr>
      </w:pPr>
    </w:p>
    <w:p w:rsidR="00BC4AF8">
      <w:pPr>
        <w:spacing w:after="0"/>
        <w:rPr>
          <w:rFonts w:hint="eastAsia"/>
          <w:color w:val="000000"/>
          <w:lang w:eastAsia="zh-CN"/>
        </w:rPr>
      </w:pPr>
    </w:p>
    <w:p w:rsidR="00BC4AF8">
      <w:pPr>
        <w:spacing w:after="0"/>
        <w:rPr>
          <w:rFonts w:hint="eastAsia"/>
          <w:color w:val="000000"/>
          <w:lang w:eastAsia="zh-CN"/>
        </w:rPr>
      </w:pPr>
    </w:p>
    <w:p w:rsidR="00BC4AF8">
      <w:pPr>
        <w:spacing w:after="0"/>
        <w:rPr>
          <w:rFonts w:hint="eastAsia"/>
          <w:color w:val="000000"/>
          <w:lang w:eastAsia="zh-CN"/>
        </w:rPr>
      </w:pPr>
    </w:p>
    <w:p w:rsidR="00294DC7">
      <w:pPr>
        <w:spacing w:after="0"/>
        <w:rPr>
          <w:lang w:eastAsia="zh-CN"/>
        </w:rPr>
      </w:pPr>
      <w:r>
        <w:rPr>
          <w:color w:val="000000"/>
          <w:lang w:eastAsia="zh-CN"/>
        </w:rPr>
        <w:t>19.</w:t>
      </w:r>
      <w:r>
        <w:rPr>
          <w:color w:val="000000"/>
          <w:lang w:eastAsia="zh-CN"/>
        </w:rPr>
        <w:t>如图所示杠杆中，</w:t>
      </w:r>
      <w:r>
        <w:rPr>
          <w:color w:val="000000"/>
          <w:lang w:eastAsia="zh-CN"/>
        </w:rPr>
        <w:t>O</w:t>
      </w:r>
      <w:r>
        <w:rPr>
          <w:color w:val="000000"/>
          <w:lang w:eastAsia="zh-CN"/>
        </w:rPr>
        <w:t>为支点，请画出图中力</w:t>
      </w:r>
      <w:r>
        <w:rPr>
          <w:color w:val="000000"/>
          <w:lang w:eastAsia="zh-CN"/>
        </w:rPr>
        <w:t>F</w:t>
      </w:r>
      <w:r>
        <w:rPr>
          <w:color w:val="000000"/>
          <w:vertAlign w:val="subscript"/>
          <w:lang w:eastAsia="zh-CN"/>
        </w:rPr>
        <w:t>1</w:t>
      </w:r>
      <w:r>
        <w:rPr>
          <w:color w:val="000000"/>
          <w:lang w:eastAsia="zh-CN"/>
        </w:rPr>
        <w:t>和</w:t>
      </w:r>
      <w:r>
        <w:rPr>
          <w:color w:val="000000"/>
          <w:lang w:eastAsia="zh-CN"/>
        </w:rPr>
        <w:t>F</w:t>
      </w:r>
      <w:r>
        <w:rPr>
          <w:color w:val="000000"/>
          <w:vertAlign w:val="subscript"/>
          <w:lang w:eastAsia="zh-CN"/>
        </w:rPr>
        <w:t>2</w:t>
      </w:r>
      <w:r>
        <w:rPr>
          <w:color w:val="000000"/>
          <w:lang w:eastAsia="zh-CN"/>
        </w:rPr>
        <w:t>的力臂</w:t>
      </w:r>
      <w:r>
        <w:rPr>
          <w:color w:val="000000"/>
          <w:lang w:eastAsia="zh-CN"/>
        </w:rPr>
        <w:t>L</w:t>
      </w:r>
      <w:r>
        <w:rPr>
          <w:color w:val="000000"/>
          <w:vertAlign w:val="subscript"/>
          <w:lang w:eastAsia="zh-CN"/>
        </w:rPr>
        <w:t>1</w:t>
      </w:r>
      <w:r>
        <w:rPr>
          <w:color w:val="000000"/>
          <w:lang w:eastAsia="zh-CN"/>
        </w:rPr>
        <w:t>和</w:t>
      </w:r>
      <w:r>
        <w:rPr>
          <w:color w:val="000000"/>
          <w:lang w:eastAsia="zh-CN"/>
        </w:rPr>
        <w:t>L</w:t>
      </w:r>
      <w:r>
        <w:rPr>
          <w:color w:val="000000"/>
          <w:vertAlign w:val="subscript"/>
          <w:lang w:eastAsia="zh-CN"/>
        </w:rPr>
        <w:t>2</w:t>
      </w:r>
      <w:r>
        <w:rPr>
          <w:color w:val="000000"/>
          <w:lang w:eastAsia="zh-CN"/>
        </w:rPr>
        <w:t>。</w:t>
      </w:r>
      <w:r>
        <w:rPr>
          <w:color w:val="000000"/>
          <w:lang w:eastAsia="zh-CN"/>
        </w:rPr>
        <w:t xml:space="preserve">  </w:t>
      </w:r>
    </w:p>
    <w:p w:rsidR="00294DC7">
      <w:pPr>
        <w:spacing w:after="0"/>
        <w:rPr>
          <w:lang w:eastAsia="zh-CN"/>
        </w:rPr>
      </w:pPr>
      <w:r>
        <w:rPr>
          <w:color w:val="000000"/>
          <w:lang w:eastAsia="zh-CN"/>
        </w:rPr>
        <w:t xml:space="preserve"> </w:t>
      </w:r>
      <w:r>
        <w:rPr>
          <w:noProof/>
          <w:lang w:eastAsia="zh-CN"/>
        </w:rPr>
        <w:drawing>
          <wp:anchor distT="0" distB="0" distL="114300" distR="114300" simplePos="0" relativeHeight="251666432" behindDoc="0" locked="0" layoutInCell="1" allowOverlap="1">
            <wp:simplePos x="0" y="0"/>
            <wp:positionH relativeFrom="column">
              <wp:posOffset>70485</wp:posOffset>
            </wp:positionH>
            <wp:positionV relativeFrom="paragraph">
              <wp:posOffset>17780</wp:posOffset>
            </wp:positionV>
            <wp:extent cx="1200150" cy="962025"/>
            <wp:effectExtent l="19050" t="0" r="0" b="0"/>
            <wp:wrapSquare wrapText="bothSides"/>
            <wp:docPr id="10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xmlns:r="http://schemas.openxmlformats.org/officeDocument/2006/relationships" r:embed="rId14" cstate="print"/>
                    <a:srcRect/>
                    <a:stretch>
                      <a:fillRect/>
                    </a:stretch>
                  </pic:blipFill>
                  <pic:spPr bwMode="auto">
                    <a:xfrm>
                      <a:off x="0" y="0"/>
                      <a:ext cx="1200150" cy="962025"/>
                    </a:xfrm>
                    <a:prstGeom prst="rect">
                      <a:avLst/>
                    </a:prstGeom>
                    <a:noFill/>
                    <a:ln w="9525">
                      <a:noFill/>
                      <a:miter lim="800000"/>
                      <a:headEnd/>
                      <a:tailEnd/>
                    </a:ln>
                  </pic:spPr>
                </pic:pic>
              </a:graphicData>
            </a:graphic>
          </wp:anchor>
        </w:drawing>
      </w:r>
    </w:p>
    <w:p w:rsidR="00BC4AF8">
      <w:pPr>
        <w:rPr>
          <w:rFonts w:hint="eastAsia"/>
          <w:b/>
          <w:bCs/>
          <w:sz w:val="24"/>
          <w:szCs w:val="24"/>
          <w:lang w:eastAsia="zh-CN"/>
        </w:rPr>
      </w:pPr>
    </w:p>
    <w:p w:rsidR="00BC4AF8">
      <w:pPr>
        <w:rPr>
          <w:rFonts w:hint="eastAsia"/>
          <w:b/>
          <w:bCs/>
          <w:sz w:val="24"/>
          <w:szCs w:val="24"/>
          <w:lang w:eastAsia="zh-CN"/>
        </w:rPr>
      </w:pPr>
    </w:p>
    <w:p w:rsidR="00BC4AF8">
      <w:pPr>
        <w:rPr>
          <w:rFonts w:hint="eastAsia"/>
          <w:b/>
          <w:bCs/>
          <w:sz w:val="24"/>
          <w:szCs w:val="24"/>
          <w:lang w:eastAsia="zh-CN"/>
        </w:rPr>
      </w:pPr>
    </w:p>
    <w:p w:rsidR="00294DC7">
      <w:pPr>
        <w:rPr>
          <w:lang w:eastAsia="zh-CN"/>
        </w:rPr>
      </w:pPr>
      <w:r>
        <w:rPr>
          <w:b/>
          <w:bCs/>
          <w:sz w:val="24"/>
          <w:szCs w:val="24"/>
          <w:lang w:eastAsia="zh-CN"/>
        </w:rPr>
        <w:t>四、实验题（</w:t>
      </w:r>
      <w:r w:rsidR="00BC4AF8">
        <w:rPr>
          <w:b/>
          <w:bCs/>
          <w:sz w:val="24"/>
          <w:szCs w:val="24"/>
          <w:lang w:eastAsia="zh-CN"/>
        </w:rPr>
        <w:t>每空</w:t>
      </w:r>
      <w:r w:rsidR="00BC4AF8">
        <w:rPr>
          <w:rFonts w:hint="eastAsia"/>
          <w:b/>
          <w:bCs/>
          <w:sz w:val="24"/>
          <w:szCs w:val="24"/>
          <w:lang w:eastAsia="zh-CN"/>
        </w:rPr>
        <w:t>2</w:t>
      </w:r>
      <w:r w:rsidR="00BC4AF8">
        <w:rPr>
          <w:b/>
          <w:bCs/>
          <w:sz w:val="24"/>
          <w:szCs w:val="24"/>
          <w:lang w:eastAsia="zh-CN"/>
        </w:rPr>
        <w:t>分</w:t>
      </w:r>
      <w:r>
        <w:rPr>
          <w:b/>
          <w:bCs/>
          <w:sz w:val="24"/>
          <w:szCs w:val="24"/>
          <w:lang w:eastAsia="zh-CN"/>
        </w:rPr>
        <w:t>；共</w:t>
      </w:r>
      <w:r w:rsidR="00BC4AF8">
        <w:rPr>
          <w:rFonts w:hint="eastAsia"/>
          <w:b/>
          <w:bCs/>
          <w:sz w:val="24"/>
          <w:szCs w:val="24"/>
          <w:lang w:eastAsia="zh-CN"/>
        </w:rPr>
        <w:t>30</w:t>
      </w:r>
      <w:r>
        <w:rPr>
          <w:b/>
          <w:bCs/>
          <w:sz w:val="24"/>
          <w:szCs w:val="24"/>
          <w:lang w:eastAsia="zh-CN"/>
        </w:rPr>
        <w:t>分）</w:t>
      </w:r>
    </w:p>
    <w:p w:rsidR="00294DC7">
      <w:pPr>
        <w:spacing w:after="0"/>
        <w:rPr>
          <w:lang w:eastAsia="zh-CN"/>
        </w:rPr>
      </w:pPr>
      <w:r>
        <w:rPr>
          <w:color w:val="000000"/>
          <w:lang w:eastAsia="zh-CN"/>
        </w:rPr>
        <w:t>20.</w:t>
      </w:r>
      <w:r>
        <w:rPr>
          <w:color w:val="000000"/>
          <w:lang w:eastAsia="zh-CN"/>
        </w:rPr>
        <w:t>在</w:t>
      </w:r>
      <w:r>
        <w:rPr>
          <w:color w:val="000000"/>
          <w:lang w:eastAsia="zh-CN"/>
        </w:rPr>
        <w:t>“</w:t>
      </w:r>
      <w:r>
        <w:rPr>
          <w:color w:val="000000"/>
          <w:lang w:eastAsia="zh-CN"/>
        </w:rPr>
        <w:t>探究平面镜成像特点</w:t>
      </w:r>
      <w:r>
        <w:rPr>
          <w:color w:val="000000"/>
          <w:lang w:eastAsia="zh-CN"/>
        </w:rPr>
        <w:t>”</w:t>
      </w:r>
      <w:r>
        <w:rPr>
          <w:color w:val="000000"/>
          <w:lang w:eastAsia="zh-CN"/>
        </w:rPr>
        <w:t>的活动中：</w:t>
      </w:r>
    </w:p>
    <w:p w:rsidR="00294DC7" w:rsidRPr="00BC4AF8">
      <w:pPr>
        <w:spacing w:after="0"/>
        <w:rPr>
          <w:lang w:eastAsia="zh-CN"/>
        </w:rPr>
      </w:pPr>
      <w:r>
        <w:rPr>
          <w:color w:val="000000"/>
          <w:lang w:eastAsia="zh-CN"/>
        </w:rPr>
        <w:t>（</w:t>
      </w:r>
      <w:r>
        <w:rPr>
          <w:color w:val="000000"/>
          <w:lang w:eastAsia="zh-CN"/>
        </w:rPr>
        <w:t>1</w:t>
      </w:r>
      <w:r>
        <w:rPr>
          <w:color w:val="000000"/>
          <w:lang w:eastAsia="zh-CN"/>
        </w:rPr>
        <w:t>）实验室提供了如下器材：</w:t>
      </w:r>
    </w:p>
    <w:p w:rsidR="00294DC7">
      <w:pPr>
        <w:spacing w:after="0"/>
        <w:rPr>
          <w:lang w:eastAsia="zh-CN"/>
        </w:rPr>
      </w:pPr>
      <w:r>
        <w:rPr>
          <w:color w:val="000000"/>
          <w:lang w:eastAsia="zh-CN"/>
        </w:rPr>
        <w:t>①</w:t>
      </w:r>
      <w:r>
        <w:rPr>
          <w:color w:val="000000"/>
          <w:lang w:eastAsia="zh-CN"/>
        </w:rPr>
        <w:t>厚为</w:t>
      </w:r>
      <w:r>
        <w:rPr>
          <w:color w:val="000000"/>
          <w:lang w:eastAsia="zh-CN"/>
        </w:rPr>
        <w:t>2mm</w:t>
      </w:r>
      <w:r>
        <w:rPr>
          <w:color w:val="000000"/>
          <w:lang w:eastAsia="zh-CN"/>
        </w:rPr>
        <w:t>的茶色玻璃；</w:t>
      </w:r>
      <w:r>
        <w:rPr>
          <w:color w:val="000000"/>
          <w:lang w:eastAsia="zh-CN"/>
        </w:rPr>
        <w:t>②</w:t>
      </w:r>
      <w:r>
        <w:rPr>
          <w:color w:val="000000"/>
          <w:lang w:eastAsia="zh-CN"/>
        </w:rPr>
        <w:t>厚为</w:t>
      </w:r>
      <w:r>
        <w:rPr>
          <w:color w:val="000000"/>
          <w:lang w:eastAsia="zh-CN"/>
        </w:rPr>
        <w:t>5mm</w:t>
      </w:r>
      <w:r>
        <w:rPr>
          <w:color w:val="000000"/>
          <w:lang w:eastAsia="zh-CN"/>
        </w:rPr>
        <w:t>的透明玻璃；</w:t>
      </w:r>
    </w:p>
    <w:p w:rsidR="00294DC7">
      <w:pPr>
        <w:spacing w:after="0"/>
        <w:rPr>
          <w:lang w:eastAsia="zh-CN"/>
        </w:rPr>
      </w:pPr>
      <w:r>
        <w:rPr>
          <w:color w:val="000000"/>
          <w:lang w:eastAsia="zh-CN"/>
        </w:rPr>
        <w:t>③</w:t>
      </w:r>
      <w:r>
        <w:rPr>
          <w:color w:val="000000"/>
          <w:lang w:eastAsia="zh-CN"/>
        </w:rPr>
        <w:t>直尺；</w:t>
      </w:r>
      <w:r>
        <w:rPr>
          <w:color w:val="000000"/>
          <w:lang w:eastAsia="zh-CN"/>
        </w:rPr>
        <w:t>④</w:t>
      </w:r>
      <w:r>
        <w:rPr>
          <w:color w:val="000000"/>
          <w:lang w:eastAsia="zh-CN"/>
        </w:rPr>
        <w:t>光屏；</w:t>
      </w:r>
      <w:r>
        <w:rPr>
          <w:color w:val="000000"/>
          <w:lang w:eastAsia="zh-CN"/>
        </w:rPr>
        <w:t>⑤</w:t>
      </w:r>
      <w:r>
        <w:rPr>
          <w:color w:val="000000"/>
          <w:lang w:eastAsia="zh-CN"/>
        </w:rPr>
        <w:t>两只相同的蜡烛；</w:t>
      </w:r>
      <w:r>
        <w:rPr>
          <w:color w:val="000000"/>
          <w:lang w:eastAsia="zh-CN"/>
        </w:rPr>
        <w:t>⑥</w:t>
      </w:r>
      <w:r>
        <w:rPr>
          <w:color w:val="000000"/>
          <w:lang w:eastAsia="zh-CN"/>
        </w:rPr>
        <w:t>火柴．</w:t>
      </w:r>
    </w:p>
    <w:p w:rsidR="00294DC7">
      <w:pPr>
        <w:spacing w:after="0"/>
        <w:rPr>
          <w:lang w:eastAsia="zh-CN"/>
        </w:rPr>
      </w:pPr>
      <w:r>
        <w:rPr>
          <w:color w:val="000000"/>
          <w:lang w:eastAsia="zh-CN"/>
        </w:rPr>
        <w:t>探究活动中应选用的玻璃板是</w:t>
      </w:r>
      <w:r>
        <w:rPr>
          <w:color w:val="000000"/>
          <w:lang w:eastAsia="zh-CN"/>
        </w:rPr>
        <w:t>________</w:t>
      </w:r>
      <w:r>
        <w:rPr>
          <w:color w:val="000000"/>
          <w:lang w:eastAsia="zh-CN"/>
        </w:rPr>
        <w:t>（填序号）</w:t>
      </w:r>
      <w:r w:rsidR="00BC4AF8">
        <w:rPr>
          <w:color w:val="000000"/>
          <w:lang w:eastAsia="zh-CN"/>
        </w:rPr>
        <w:t>。</w:t>
      </w:r>
    </w:p>
    <w:p w:rsidR="00294DC7">
      <w:pPr>
        <w:spacing w:after="0"/>
        <w:rPr>
          <w:lang w:eastAsia="zh-CN"/>
        </w:rPr>
      </w:pPr>
      <w:r>
        <w:rPr>
          <w:color w:val="000000"/>
          <w:lang w:eastAsia="zh-CN"/>
        </w:rPr>
        <w:t>（</w:t>
      </w:r>
      <w:r>
        <w:rPr>
          <w:color w:val="000000"/>
          <w:lang w:eastAsia="zh-CN"/>
        </w:rPr>
        <w:t>2</w:t>
      </w:r>
      <w:r>
        <w:rPr>
          <w:color w:val="000000"/>
          <w:lang w:eastAsia="zh-CN"/>
        </w:rPr>
        <w:t>）如图所示，点燃</w:t>
      </w:r>
      <w:r>
        <w:rPr>
          <w:color w:val="000000"/>
          <w:lang w:eastAsia="zh-CN"/>
        </w:rPr>
        <w:t>A</w:t>
      </w:r>
      <w:r>
        <w:rPr>
          <w:color w:val="000000"/>
          <w:lang w:eastAsia="zh-CN"/>
        </w:rPr>
        <w:t>蜡烛，在玻璃板的另一侧慢慢移动</w:t>
      </w:r>
      <w:r>
        <w:rPr>
          <w:color w:val="000000"/>
          <w:lang w:eastAsia="zh-CN"/>
        </w:rPr>
        <w:t>B</w:t>
      </w:r>
      <w:r>
        <w:rPr>
          <w:color w:val="000000"/>
          <w:lang w:eastAsia="zh-CN"/>
        </w:rPr>
        <w:t>蜡烛，直到与</w:t>
      </w:r>
      <w:r>
        <w:rPr>
          <w:color w:val="000000"/>
          <w:lang w:eastAsia="zh-CN"/>
        </w:rPr>
        <w:t>A</w:t>
      </w:r>
      <w:r>
        <w:rPr>
          <w:color w:val="000000"/>
          <w:lang w:eastAsia="zh-CN"/>
        </w:rPr>
        <w:t>蜡烛的像</w:t>
      </w:r>
      <w:r>
        <w:rPr>
          <w:color w:val="000000"/>
          <w:lang w:eastAsia="zh-CN"/>
        </w:rPr>
        <w:t>________</w:t>
      </w:r>
      <w:r>
        <w:rPr>
          <w:color w:val="000000"/>
          <w:lang w:eastAsia="zh-CN"/>
        </w:rPr>
        <w:t>为止，证明像与物的大小相同</w:t>
      </w:r>
      <w:r w:rsidR="00BC4AF8">
        <w:rPr>
          <w:color w:val="000000"/>
          <w:lang w:eastAsia="zh-CN"/>
        </w:rPr>
        <w:t>。</w:t>
      </w:r>
    </w:p>
    <w:p w:rsidR="00294DC7">
      <w:pPr>
        <w:spacing w:after="0"/>
      </w:pPr>
      <w:r>
        <w:rPr>
          <w:noProof/>
          <w:lang w:eastAsia="zh-CN"/>
        </w:rPr>
        <w:drawing>
          <wp:anchor distT="0" distB="0" distL="114300" distR="114300" simplePos="0" relativeHeight="251667456" behindDoc="0" locked="0" layoutInCell="1" allowOverlap="1">
            <wp:simplePos x="0" y="0"/>
            <wp:positionH relativeFrom="column">
              <wp:posOffset>3810</wp:posOffset>
            </wp:positionH>
            <wp:positionV relativeFrom="paragraph">
              <wp:posOffset>60325</wp:posOffset>
            </wp:positionV>
            <wp:extent cx="1200150" cy="1266825"/>
            <wp:effectExtent l="19050" t="0" r="0" b="0"/>
            <wp:wrapSquare wrapText="bothSides"/>
            <wp:docPr id="10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xmlns:r="http://schemas.openxmlformats.org/officeDocument/2006/relationships" r:embed="rId15" cstate="print"/>
                    <a:srcRect/>
                    <a:stretch>
                      <a:fillRect/>
                    </a:stretch>
                  </pic:blipFill>
                  <pic:spPr bwMode="auto">
                    <a:xfrm>
                      <a:off x="0" y="0"/>
                      <a:ext cx="1200150" cy="1266825"/>
                    </a:xfrm>
                    <a:prstGeom prst="rect">
                      <a:avLst/>
                    </a:prstGeom>
                    <a:noFill/>
                    <a:ln w="9525">
                      <a:noFill/>
                      <a:miter lim="800000"/>
                      <a:headEnd/>
                      <a:tailEnd/>
                    </a:ln>
                  </pic:spPr>
                </pic:pic>
              </a:graphicData>
            </a:graphic>
          </wp:anchor>
        </w:drawing>
      </w:r>
    </w:p>
    <w:p w:rsidR="00BC4AF8">
      <w:pPr>
        <w:spacing w:after="0"/>
        <w:rPr>
          <w:rFonts w:hint="eastAsia"/>
          <w:color w:val="000000"/>
          <w:lang w:eastAsia="zh-CN"/>
        </w:rPr>
      </w:pPr>
    </w:p>
    <w:p w:rsidR="00BC4AF8">
      <w:pPr>
        <w:spacing w:after="0"/>
        <w:rPr>
          <w:rFonts w:hint="eastAsia"/>
          <w:color w:val="000000"/>
          <w:lang w:eastAsia="zh-CN"/>
        </w:rPr>
      </w:pPr>
    </w:p>
    <w:p w:rsidR="00BC4AF8">
      <w:pPr>
        <w:spacing w:after="0"/>
        <w:rPr>
          <w:rFonts w:hint="eastAsia"/>
          <w:color w:val="000000"/>
          <w:lang w:eastAsia="zh-CN"/>
        </w:rPr>
      </w:pPr>
    </w:p>
    <w:p w:rsidR="00BC4AF8">
      <w:pPr>
        <w:spacing w:after="0"/>
        <w:rPr>
          <w:rFonts w:hint="eastAsia"/>
          <w:color w:val="000000"/>
          <w:lang w:eastAsia="zh-CN"/>
        </w:rPr>
      </w:pPr>
    </w:p>
    <w:p w:rsidR="00BC4AF8">
      <w:pPr>
        <w:spacing w:after="0"/>
        <w:rPr>
          <w:rFonts w:hint="eastAsia"/>
          <w:color w:val="000000"/>
          <w:lang w:eastAsia="zh-CN"/>
        </w:rPr>
      </w:pPr>
    </w:p>
    <w:p w:rsidR="00294DC7">
      <w:pPr>
        <w:spacing w:after="0"/>
        <w:rPr>
          <w:lang w:eastAsia="zh-CN"/>
        </w:rPr>
      </w:pPr>
      <w:r>
        <w:rPr>
          <w:color w:val="000000"/>
          <w:lang w:eastAsia="zh-CN"/>
        </w:rPr>
        <w:t>（</w:t>
      </w:r>
      <w:r>
        <w:rPr>
          <w:color w:val="000000"/>
          <w:lang w:eastAsia="zh-CN"/>
        </w:rPr>
        <w:t>3</w:t>
      </w:r>
      <w:r>
        <w:rPr>
          <w:color w:val="000000"/>
          <w:lang w:eastAsia="zh-CN"/>
        </w:rPr>
        <w:t>）为了探究平面镜成像的虚实，先移去后面的蜡烛</w:t>
      </w:r>
      <w:r>
        <w:rPr>
          <w:color w:val="000000"/>
          <w:lang w:eastAsia="zh-CN"/>
        </w:rPr>
        <w:t>B</w:t>
      </w:r>
      <w:r>
        <w:rPr>
          <w:color w:val="000000"/>
          <w:lang w:eastAsia="zh-CN"/>
        </w:rPr>
        <w:t>，并在原位置上放一光屏，发现在光屏上</w:t>
      </w:r>
      <w:r>
        <w:rPr>
          <w:color w:val="000000"/>
          <w:lang w:eastAsia="zh-CN"/>
        </w:rPr>
        <w:t>________</w:t>
      </w:r>
      <w:r>
        <w:rPr>
          <w:color w:val="000000"/>
          <w:lang w:eastAsia="zh-CN"/>
        </w:rPr>
        <w:t>，证明平面镜所成的像是虚像</w:t>
      </w:r>
      <w:r w:rsidR="00BC4AF8">
        <w:rPr>
          <w:color w:val="000000"/>
          <w:lang w:eastAsia="zh-CN"/>
        </w:rPr>
        <w:t>。</w:t>
      </w:r>
    </w:p>
    <w:p w:rsidR="00294DC7">
      <w:pPr>
        <w:spacing w:after="0"/>
        <w:rPr>
          <w:lang w:eastAsia="zh-CN"/>
        </w:rPr>
      </w:pPr>
      <w:r>
        <w:rPr>
          <w:color w:val="000000"/>
          <w:lang w:eastAsia="zh-CN"/>
        </w:rPr>
        <w:t>21.</w:t>
      </w:r>
      <w:r>
        <w:rPr>
          <w:color w:val="000000"/>
          <w:lang w:eastAsia="zh-CN"/>
        </w:rPr>
        <w:t>在探究物质熔化特点的实验中，实验小组测得出了某物质的温度随时间变化的图象如图所示，设物质从热源吸热的功率恒定不变，根据图象解答下列问题：</w:t>
      </w:r>
      <w:r>
        <w:rPr>
          <w:color w:val="000000"/>
          <w:lang w:eastAsia="zh-CN"/>
        </w:rPr>
        <w:t xml:space="preserve">  </w:t>
      </w:r>
    </w:p>
    <w:p w:rsidR="00294DC7">
      <w:pPr>
        <w:spacing w:after="0"/>
        <w:rPr>
          <w:lang w:eastAsia="zh-CN"/>
        </w:rPr>
      </w:pPr>
      <w:r>
        <w:rPr>
          <w:noProof/>
          <w:lang w:eastAsia="zh-CN"/>
        </w:rPr>
        <w:drawing>
          <wp:anchor distT="0" distB="0" distL="114300" distR="114300" simplePos="0" relativeHeight="251668480" behindDoc="0" locked="0" layoutInCell="1" allowOverlap="1">
            <wp:simplePos x="0" y="0"/>
            <wp:positionH relativeFrom="column">
              <wp:posOffset>3810</wp:posOffset>
            </wp:positionH>
            <wp:positionV relativeFrom="paragraph">
              <wp:posOffset>92710</wp:posOffset>
            </wp:positionV>
            <wp:extent cx="1190625" cy="1000125"/>
            <wp:effectExtent l="19050" t="0" r="9525" b="0"/>
            <wp:wrapSquare wrapText="bothSides"/>
            <wp:docPr id="10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xmlns:r="http://schemas.openxmlformats.org/officeDocument/2006/relationships" r:embed="rId16" cstate="print"/>
                    <a:srcRect/>
                    <a:stretch>
                      <a:fillRect/>
                    </a:stretch>
                  </pic:blipFill>
                  <pic:spPr bwMode="auto">
                    <a:xfrm>
                      <a:off x="0" y="0"/>
                      <a:ext cx="1190625" cy="1000125"/>
                    </a:xfrm>
                    <a:prstGeom prst="rect">
                      <a:avLst/>
                    </a:prstGeom>
                    <a:noFill/>
                    <a:ln w="9525">
                      <a:noFill/>
                      <a:miter lim="800000"/>
                      <a:headEnd/>
                      <a:tailEnd/>
                    </a:ln>
                  </pic:spPr>
                </pic:pic>
              </a:graphicData>
            </a:graphic>
          </wp:anchor>
        </w:drawing>
      </w:r>
    </w:p>
    <w:p w:rsidR="00BC4AF8">
      <w:pPr>
        <w:spacing w:after="0"/>
        <w:rPr>
          <w:rFonts w:hint="eastAsia"/>
          <w:color w:val="000000"/>
          <w:lang w:eastAsia="zh-CN"/>
        </w:rPr>
      </w:pPr>
    </w:p>
    <w:p w:rsidR="00BC4AF8">
      <w:pPr>
        <w:spacing w:after="0"/>
        <w:rPr>
          <w:rFonts w:hint="eastAsia"/>
          <w:color w:val="000000"/>
          <w:lang w:eastAsia="zh-CN"/>
        </w:rPr>
      </w:pPr>
    </w:p>
    <w:p w:rsidR="00BC4AF8">
      <w:pPr>
        <w:spacing w:after="0"/>
        <w:rPr>
          <w:rFonts w:hint="eastAsia"/>
          <w:color w:val="000000"/>
          <w:lang w:eastAsia="zh-CN"/>
        </w:rPr>
      </w:pPr>
    </w:p>
    <w:p w:rsidR="00294DC7">
      <w:pPr>
        <w:spacing w:after="0"/>
        <w:rPr>
          <w:lang w:eastAsia="zh-CN"/>
        </w:rPr>
      </w:pPr>
      <w:r>
        <w:rPr>
          <w:color w:val="000000"/>
          <w:lang w:eastAsia="zh-CN"/>
        </w:rPr>
        <w:t>（</w:t>
      </w:r>
      <w:r>
        <w:rPr>
          <w:color w:val="000000"/>
          <w:lang w:eastAsia="zh-CN"/>
        </w:rPr>
        <w:t>1</w:t>
      </w:r>
      <w:r>
        <w:rPr>
          <w:color w:val="000000"/>
          <w:lang w:eastAsia="zh-CN"/>
        </w:rPr>
        <w:t>）该物质是</w:t>
      </w:r>
      <w:r>
        <w:rPr>
          <w:color w:val="000000"/>
          <w:lang w:eastAsia="zh-CN"/>
        </w:rPr>
        <w:t>________</w:t>
      </w:r>
      <w:r>
        <w:rPr>
          <w:color w:val="000000"/>
          <w:lang w:eastAsia="zh-CN"/>
        </w:rPr>
        <w:t>（选填</w:t>
      </w:r>
      <w:r>
        <w:rPr>
          <w:color w:val="000000"/>
          <w:lang w:eastAsia="zh-CN"/>
        </w:rPr>
        <w:t>“</w:t>
      </w:r>
      <w:r>
        <w:rPr>
          <w:color w:val="000000"/>
          <w:lang w:eastAsia="zh-CN"/>
        </w:rPr>
        <w:t>晶体</w:t>
      </w:r>
      <w:r>
        <w:rPr>
          <w:color w:val="000000"/>
          <w:lang w:eastAsia="zh-CN"/>
        </w:rPr>
        <w:t>”</w:t>
      </w:r>
      <w:r>
        <w:rPr>
          <w:color w:val="000000"/>
          <w:lang w:eastAsia="zh-CN"/>
        </w:rPr>
        <w:t>或</w:t>
      </w:r>
      <w:r>
        <w:rPr>
          <w:color w:val="000000"/>
          <w:lang w:eastAsia="zh-CN"/>
        </w:rPr>
        <w:t>“</w:t>
      </w:r>
      <w:r>
        <w:rPr>
          <w:color w:val="000000"/>
          <w:lang w:eastAsia="zh-CN"/>
        </w:rPr>
        <w:t>非晶体</w:t>
      </w:r>
      <w:r>
        <w:rPr>
          <w:color w:val="000000"/>
          <w:lang w:eastAsia="zh-CN"/>
        </w:rPr>
        <w:t>”</w:t>
      </w:r>
      <w:r>
        <w:rPr>
          <w:color w:val="000000"/>
          <w:lang w:eastAsia="zh-CN"/>
        </w:rPr>
        <w:t>）</w:t>
      </w:r>
      <w:r w:rsidR="00BC4AF8">
        <w:rPr>
          <w:color w:val="000000"/>
          <w:lang w:eastAsia="zh-CN"/>
        </w:rPr>
        <w:t>。</w:t>
      </w:r>
      <w:r>
        <w:rPr>
          <w:color w:val="000000"/>
          <w:lang w:eastAsia="zh-CN"/>
        </w:rPr>
        <w:t xml:space="preserve">  </w:t>
      </w:r>
    </w:p>
    <w:p w:rsidR="00294DC7">
      <w:pPr>
        <w:spacing w:after="0"/>
        <w:rPr>
          <w:lang w:eastAsia="zh-CN"/>
        </w:rPr>
      </w:pPr>
      <w:r>
        <w:rPr>
          <w:color w:val="000000"/>
          <w:lang w:eastAsia="zh-CN"/>
        </w:rPr>
        <w:t>（</w:t>
      </w:r>
      <w:r>
        <w:rPr>
          <w:color w:val="000000"/>
          <w:lang w:eastAsia="zh-CN"/>
        </w:rPr>
        <w:t>2</w:t>
      </w:r>
      <w:r>
        <w:rPr>
          <w:color w:val="000000"/>
          <w:lang w:eastAsia="zh-CN"/>
        </w:rPr>
        <w:t>）该物质在</w:t>
      </w:r>
      <w:r>
        <w:rPr>
          <w:color w:val="000000"/>
          <w:lang w:eastAsia="zh-CN"/>
        </w:rPr>
        <w:t>t</w:t>
      </w:r>
      <w:r>
        <w:rPr>
          <w:color w:val="000000"/>
          <w:vertAlign w:val="subscript"/>
          <w:lang w:eastAsia="zh-CN"/>
        </w:rPr>
        <w:t>1</w:t>
      </w:r>
      <w:r>
        <w:rPr>
          <w:color w:val="000000"/>
          <w:lang w:eastAsia="zh-CN"/>
        </w:rPr>
        <w:t>时刻的内能</w:t>
      </w:r>
      <w:r>
        <w:rPr>
          <w:color w:val="000000"/>
          <w:lang w:eastAsia="zh-CN"/>
        </w:rPr>
        <w:t>________ t</w:t>
      </w:r>
      <w:r>
        <w:rPr>
          <w:color w:val="000000"/>
          <w:vertAlign w:val="subscript"/>
          <w:lang w:eastAsia="zh-CN"/>
        </w:rPr>
        <w:t>2</w:t>
      </w:r>
      <w:r>
        <w:rPr>
          <w:color w:val="000000"/>
          <w:lang w:eastAsia="zh-CN"/>
        </w:rPr>
        <w:t>时刻的内能（填</w:t>
      </w:r>
      <w:r>
        <w:rPr>
          <w:color w:val="000000"/>
          <w:lang w:eastAsia="zh-CN"/>
        </w:rPr>
        <w:t>“</w:t>
      </w:r>
      <w:r>
        <w:rPr>
          <w:color w:val="000000"/>
          <w:lang w:eastAsia="zh-CN"/>
        </w:rPr>
        <w:t>大于</w:t>
      </w:r>
      <w:r>
        <w:rPr>
          <w:color w:val="000000"/>
          <w:lang w:eastAsia="zh-CN"/>
        </w:rPr>
        <w:t>”“</w:t>
      </w:r>
      <w:r>
        <w:rPr>
          <w:color w:val="000000"/>
          <w:lang w:eastAsia="zh-CN"/>
        </w:rPr>
        <w:t>小于</w:t>
      </w:r>
      <w:r>
        <w:rPr>
          <w:color w:val="000000"/>
          <w:lang w:eastAsia="zh-CN"/>
        </w:rPr>
        <w:t>”</w:t>
      </w:r>
      <w:r>
        <w:rPr>
          <w:color w:val="000000"/>
          <w:lang w:eastAsia="zh-CN"/>
        </w:rPr>
        <w:t>或</w:t>
      </w:r>
      <w:r>
        <w:rPr>
          <w:color w:val="000000"/>
          <w:lang w:eastAsia="zh-CN"/>
        </w:rPr>
        <w:t>“</w:t>
      </w:r>
      <w:r>
        <w:rPr>
          <w:color w:val="000000"/>
          <w:lang w:eastAsia="zh-CN"/>
        </w:rPr>
        <w:t>等于</w:t>
      </w:r>
      <w:r>
        <w:rPr>
          <w:color w:val="000000"/>
          <w:lang w:eastAsia="zh-CN"/>
        </w:rPr>
        <w:t>”</w:t>
      </w:r>
      <w:r>
        <w:rPr>
          <w:color w:val="000000"/>
          <w:lang w:eastAsia="zh-CN"/>
        </w:rPr>
        <w:t>），理由是</w:t>
      </w:r>
      <w:r>
        <w:rPr>
          <w:color w:val="000000"/>
          <w:lang w:eastAsia="zh-CN"/>
        </w:rPr>
        <w:t>________</w:t>
      </w:r>
      <w:r w:rsidR="00BC4AF8">
        <w:rPr>
          <w:color w:val="000000"/>
          <w:lang w:eastAsia="zh-CN"/>
        </w:rPr>
        <w:t>。</w:t>
      </w:r>
      <w:r>
        <w:rPr>
          <w:color w:val="000000"/>
          <w:lang w:eastAsia="zh-CN"/>
        </w:rPr>
        <w:t xml:space="preserve">   </w:t>
      </w:r>
    </w:p>
    <w:p w:rsidR="00294DC7">
      <w:pPr>
        <w:spacing w:after="0"/>
        <w:rPr>
          <w:lang w:eastAsia="zh-CN"/>
        </w:rPr>
      </w:pPr>
      <w:r>
        <w:rPr>
          <w:color w:val="000000"/>
          <w:lang w:eastAsia="zh-CN"/>
        </w:rPr>
        <w:t>（</w:t>
      </w:r>
      <w:r>
        <w:rPr>
          <w:color w:val="000000"/>
          <w:lang w:eastAsia="zh-CN"/>
        </w:rPr>
        <w:t>3</w:t>
      </w:r>
      <w:r>
        <w:rPr>
          <w:color w:val="000000"/>
          <w:lang w:eastAsia="zh-CN"/>
        </w:rPr>
        <w:t>）该物质在</w:t>
      </w:r>
      <w:r>
        <w:rPr>
          <w:color w:val="000000"/>
          <w:lang w:eastAsia="zh-CN"/>
        </w:rPr>
        <w:t>AB</w:t>
      </w:r>
      <w:r>
        <w:rPr>
          <w:color w:val="000000"/>
          <w:lang w:eastAsia="zh-CN"/>
        </w:rPr>
        <w:t>段的比热容为</w:t>
      </w:r>
      <w:r>
        <w:rPr>
          <w:color w:val="000000"/>
          <w:lang w:eastAsia="zh-CN"/>
        </w:rPr>
        <w:t>2.0×10</w:t>
      </w:r>
      <w:r>
        <w:rPr>
          <w:color w:val="000000"/>
          <w:vertAlign w:val="superscript"/>
          <w:lang w:eastAsia="zh-CN"/>
        </w:rPr>
        <w:t>3</w:t>
      </w:r>
      <w:r>
        <w:rPr>
          <w:color w:val="000000"/>
          <w:lang w:eastAsia="zh-CN"/>
        </w:rPr>
        <w:t>J/</w:t>
      </w:r>
      <w:r>
        <w:rPr>
          <w:color w:val="000000"/>
          <w:lang w:eastAsia="zh-CN"/>
        </w:rPr>
        <w:t>（</w:t>
      </w:r>
      <w:r>
        <w:rPr>
          <w:color w:val="000000"/>
          <w:lang w:eastAsia="zh-CN"/>
        </w:rPr>
        <w:t>kg•℃</w:t>
      </w:r>
      <w:r>
        <w:rPr>
          <w:color w:val="000000"/>
          <w:lang w:eastAsia="zh-CN"/>
        </w:rPr>
        <w:t>），则</w:t>
      </w:r>
      <w:r>
        <w:rPr>
          <w:color w:val="000000"/>
          <w:lang w:eastAsia="zh-CN"/>
        </w:rPr>
        <w:t>CD</w:t>
      </w:r>
      <w:r>
        <w:rPr>
          <w:color w:val="000000"/>
          <w:lang w:eastAsia="zh-CN"/>
        </w:rPr>
        <w:t>段的比热容为</w:t>
      </w:r>
      <w:r>
        <w:rPr>
          <w:color w:val="000000"/>
          <w:lang w:eastAsia="zh-CN"/>
        </w:rPr>
        <w:t>________ J/</w:t>
      </w:r>
      <w:r>
        <w:rPr>
          <w:color w:val="000000"/>
          <w:lang w:eastAsia="zh-CN"/>
        </w:rPr>
        <w:t>（</w:t>
      </w:r>
      <w:r>
        <w:rPr>
          <w:color w:val="000000"/>
          <w:lang w:eastAsia="zh-CN"/>
        </w:rPr>
        <w:t>kg•℃</w:t>
      </w:r>
      <w:r>
        <w:rPr>
          <w:color w:val="000000"/>
          <w:lang w:eastAsia="zh-CN"/>
        </w:rPr>
        <w:t>）</w:t>
      </w:r>
      <w:r w:rsidR="00BC4AF8">
        <w:rPr>
          <w:color w:val="000000"/>
          <w:lang w:eastAsia="zh-CN"/>
        </w:rPr>
        <w:t>。</w:t>
      </w:r>
      <w:r>
        <w:rPr>
          <w:color w:val="000000"/>
          <w:lang w:eastAsia="zh-CN"/>
        </w:rPr>
        <w:t xml:space="preserve">   </w:t>
      </w:r>
    </w:p>
    <w:p w:rsidR="00294DC7">
      <w:pPr>
        <w:spacing w:after="0"/>
        <w:rPr>
          <w:lang w:eastAsia="zh-CN"/>
        </w:rPr>
      </w:pPr>
      <w:r>
        <w:rPr>
          <w:color w:val="000000"/>
          <w:lang w:eastAsia="zh-CN"/>
        </w:rPr>
        <w:t>22.</w:t>
      </w:r>
      <w:r>
        <w:rPr>
          <w:color w:val="000000"/>
          <w:lang w:eastAsia="zh-CN"/>
        </w:rPr>
        <w:t>下面是小林和小明同学用托盘天平来测量不规则小石块密度的实验过程：</w:t>
      </w:r>
      <w:r>
        <w:rPr>
          <w:color w:val="000000"/>
          <w:lang w:eastAsia="zh-CN"/>
        </w:rPr>
        <w:t xml:space="preserve">    </w:t>
      </w:r>
    </w:p>
    <w:p w:rsidR="00294DC7">
      <w:pPr>
        <w:spacing w:after="0"/>
        <w:rPr>
          <w:lang w:eastAsia="zh-CN"/>
        </w:rPr>
      </w:pPr>
      <w:r>
        <w:rPr>
          <w:color w:val="000000"/>
          <w:lang w:eastAsia="zh-CN"/>
        </w:rPr>
        <w:t>（</w:t>
      </w:r>
      <w:r>
        <w:rPr>
          <w:color w:val="000000"/>
          <w:lang w:eastAsia="zh-CN"/>
        </w:rPr>
        <w:t>1</w:t>
      </w:r>
      <w:r>
        <w:rPr>
          <w:color w:val="000000"/>
          <w:lang w:eastAsia="zh-CN"/>
        </w:rPr>
        <w:t>）在使用托盘天平前要对托盘天平进行调节，按正确的顺序将下列各步骤前的字母进行排列</w:t>
      </w:r>
      <w:r>
        <w:rPr>
          <w:color w:val="000000"/>
          <w:u w:val="single"/>
          <w:lang w:eastAsia="zh-CN"/>
        </w:rPr>
        <w:t xml:space="preserve">       </w:t>
      </w:r>
      <w:r>
        <w:rPr>
          <w:color w:val="000000"/>
          <w:lang w:eastAsia="zh-CN"/>
        </w:rPr>
        <w:t xml:space="preserve"> </w:t>
      </w:r>
      <w:r w:rsidR="00BC4AF8">
        <w:rPr>
          <w:color w:val="000000"/>
          <w:lang w:eastAsia="zh-CN"/>
        </w:rPr>
        <w:t>。</w:t>
      </w:r>
      <w:r>
        <w:rPr>
          <w:color w:val="000000"/>
          <w:lang w:eastAsia="zh-CN"/>
        </w:rPr>
        <w:t xml:space="preserve">            </w:t>
      </w:r>
    </w:p>
    <w:p w:rsidR="00294DC7">
      <w:pPr>
        <w:spacing w:after="0"/>
        <w:ind w:left="150"/>
        <w:rPr>
          <w:lang w:eastAsia="zh-CN"/>
        </w:rPr>
      </w:pPr>
      <w:r>
        <w:rPr>
          <w:color w:val="000000"/>
          <w:lang w:eastAsia="zh-CN"/>
        </w:rPr>
        <w:t>A. </w:t>
      </w:r>
      <w:r>
        <w:rPr>
          <w:color w:val="000000"/>
          <w:lang w:eastAsia="zh-CN"/>
        </w:rPr>
        <w:t>调节天平上的平衡螺母，使天平横梁水平平衡；</w:t>
      </w:r>
      <w:r>
        <w:rPr>
          <w:color w:val="000000"/>
          <w:lang w:eastAsia="zh-CN"/>
        </w:rPr>
        <w:t>  </w:t>
      </w:r>
      <w:r>
        <w:rPr>
          <w:lang w:eastAsia="zh-CN"/>
        </w:rPr>
        <w:br/>
      </w:r>
      <w:r>
        <w:rPr>
          <w:color w:val="000000"/>
          <w:lang w:eastAsia="zh-CN"/>
        </w:rPr>
        <w:t>B. </w:t>
      </w:r>
      <w:r>
        <w:rPr>
          <w:color w:val="000000"/>
          <w:lang w:eastAsia="zh-CN"/>
        </w:rPr>
        <w:t>把托盘</w:t>
      </w:r>
      <w:r>
        <w:rPr>
          <w:color w:val="000000"/>
          <w:lang w:eastAsia="zh-CN"/>
        </w:rPr>
        <w:t>天平放在水平工作台上；</w:t>
      </w:r>
      <w:r>
        <w:rPr>
          <w:lang w:eastAsia="zh-CN"/>
        </w:rPr>
        <w:br/>
      </w:r>
      <w:r>
        <w:rPr>
          <w:color w:val="000000"/>
          <w:lang w:eastAsia="zh-CN"/>
        </w:rPr>
        <w:t>C. </w:t>
      </w:r>
      <w:r>
        <w:rPr>
          <w:color w:val="000000"/>
          <w:lang w:eastAsia="zh-CN"/>
        </w:rPr>
        <w:t>把游码置于标尺左端的零刻线处</w:t>
      </w:r>
      <w:r w:rsidR="00BC4AF8">
        <w:rPr>
          <w:color w:val="000000"/>
          <w:lang w:eastAsia="zh-CN"/>
        </w:rPr>
        <w:t>。</w:t>
      </w:r>
    </w:p>
    <w:p w:rsidR="00294DC7">
      <w:pPr>
        <w:spacing w:after="0"/>
        <w:rPr>
          <w:lang w:eastAsia="zh-CN"/>
        </w:rPr>
      </w:pPr>
      <w:r>
        <w:rPr>
          <w:color w:val="000000"/>
          <w:lang w:eastAsia="zh-CN"/>
        </w:rPr>
        <w:t>（</w:t>
      </w:r>
      <w:r>
        <w:rPr>
          <w:color w:val="000000"/>
          <w:lang w:eastAsia="zh-CN"/>
        </w:rPr>
        <w:t>2</w:t>
      </w:r>
      <w:r>
        <w:rPr>
          <w:color w:val="000000"/>
          <w:lang w:eastAsia="zh-CN"/>
        </w:rPr>
        <w:t>）测量不规则小石块密度的实验过程如下：</w:t>
      </w:r>
      <w:r>
        <w:rPr>
          <w:color w:val="000000"/>
          <w:lang w:eastAsia="zh-CN"/>
        </w:rPr>
        <w:t xml:space="preserve">  </w:t>
      </w:r>
    </w:p>
    <w:p w:rsidR="00294DC7">
      <w:pPr>
        <w:spacing w:after="0"/>
        <w:rPr>
          <w:lang w:eastAsia="zh-CN"/>
        </w:rPr>
      </w:pPr>
      <w:r>
        <w:rPr>
          <w:color w:val="000000"/>
          <w:lang w:eastAsia="zh-CN"/>
        </w:rPr>
        <w:t>A</w:t>
      </w:r>
      <w:r>
        <w:rPr>
          <w:color w:val="000000"/>
          <w:lang w:eastAsia="zh-CN"/>
        </w:rPr>
        <w:t>．用细线将石块拴好轻轻放入量筒内的水中，测出水和石块的总体积</w:t>
      </w:r>
      <w:r>
        <w:rPr>
          <w:color w:val="000000"/>
          <w:lang w:eastAsia="zh-CN"/>
        </w:rPr>
        <w:t>v</w:t>
      </w:r>
      <w:r>
        <w:rPr>
          <w:color w:val="000000"/>
          <w:vertAlign w:val="subscript"/>
          <w:lang w:eastAsia="zh-CN"/>
        </w:rPr>
        <w:t>2</w:t>
      </w:r>
      <w:r>
        <w:rPr>
          <w:color w:val="000000"/>
          <w:lang w:eastAsia="zh-CN"/>
        </w:rPr>
        <w:t>；</w:t>
      </w:r>
    </w:p>
    <w:p w:rsidR="00294DC7">
      <w:pPr>
        <w:spacing w:after="0"/>
        <w:rPr>
          <w:lang w:eastAsia="zh-CN"/>
        </w:rPr>
      </w:pPr>
      <w:r>
        <w:rPr>
          <w:color w:val="000000"/>
          <w:lang w:eastAsia="zh-CN"/>
        </w:rPr>
        <w:t>B</w:t>
      </w:r>
      <w:r>
        <w:rPr>
          <w:color w:val="000000"/>
          <w:lang w:eastAsia="zh-CN"/>
        </w:rPr>
        <w:t>．在量筒中倒入适当的水，测出水的体积</w:t>
      </w:r>
      <w:r>
        <w:rPr>
          <w:color w:val="000000"/>
          <w:lang w:eastAsia="zh-CN"/>
        </w:rPr>
        <w:t>v</w:t>
      </w:r>
      <w:r>
        <w:rPr>
          <w:color w:val="000000"/>
          <w:vertAlign w:val="subscript"/>
          <w:lang w:eastAsia="zh-CN"/>
        </w:rPr>
        <w:t>1</w:t>
      </w:r>
      <w:r>
        <w:rPr>
          <w:color w:val="000000"/>
          <w:lang w:eastAsia="zh-CN"/>
        </w:rPr>
        <w:t>；</w:t>
      </w:r>
    </w:p>
    <w:p w:rsidR="00294DC7">
      <w:pPr>
        <w:spacing w:after="0"/>
        <w:rPr>
          <w:lang w:eastAsia="zh-CN"/>
        </w:rPr>
      </w:pPr>
      <w:r>
        <w:rPr>
          <w:color w:val="000000"/>
          <w:lang w:eastAsia="zh-CN"/>
        </w:rPr>
        <w:t>C</w:t>
      </w:r>
      <w:r>
        <w:rPr>
          <w:color w:val="000000"/>
          <w:lang w:eastAsia="zh-CN"/>
        </w:rPr>
        <w:t>．计算出石块的密度</w:t>
      </w:r>
      <w:r>
        <w:rPr>
          <w:color w:val="000000"/>
        </w:rPr>
        <w:t>ρ</w:t>
      </w:r>
      <w:r>
        <w:rPr>
          <w:color w:val="000000"/>
          <w:lang w:eastAsia="zh-CN"/>
        </w:rPr>
        <w:t>；</w:t>
      </w:r>
    </w:p>
    <w:p w:rsidR="00294DC7">
      <w:pPr>
        <w:spacing w:after="0"/>
        <w:rPr>
          <w:lang w:eastAsia="zh-CN"/>
        </w:rPr>
      </w:pPr>
      <w:r>
        <w:rPr>
          <w:color w:val="000000"/>
          <w:lang w:eastAsia="zh-CN"/>
        </w:rPr>
        <w:t>D</w:t>
      </w:r>
      <w:r>
        <w:rPr>
          <w:color w:val="000000"/>
          <w:lang w:eastAsia="zh-CN"/>
        </w:rPr>
        <w:t>．用调节好的天平测出小石块的质量</w:t>
      </w:r>
      <w:r>
        <w:rPr>
          <w:color w:val="000000"/>
          <w:lang w:eastAsia="zh-CN"/>
        </w:rPr>
        <w:t>m</w:t>
      </w:r>
      <w:r>
        <w:rPr>
          <w:color w:val="000000"/>
          <w:lang w:eastAsia="zh-CN"/>
        </w:rPr>
        <w:t>．</w:t>
      </w:r>
    </w:p>
    <w:p w:rsidR="00294DC7">
      <w:pPr>
        <w:spacing w:after="0"/>
        <w:rPr>
          <w:lang w:eastAsia="zh-CN"/>
        </w:rPr>
      </w:pPr>
      <w:r>
        <w:rPr>
          <w:color w:val="000000"/>
          <w:lang w:eastAsia="zh-CN"/>
        </w:rPr>
        <w:t>①</w:t>
      </w:r>
      <w:r>
        <w:rPr>
          <w:color w:val="000000"/>
          <w:lang w:eastAsia="zh-CN"/>
        </w:rPr>
        <w:t>请你按正确的操作过程帮他重新排列实验序号</w:t>
      </w:r>
      <w:r>
        <w:rPr>
          <w:color w:val="000000"/>
          <w:lang w:eastAsia="zh-CN"/>
        </w:rPr>
        <w:t>________</w:t>
      </w:r>
      <w:r>
        <w:rPr>
          <w:color w:val="000000"/>
          <w:lang w:eastAsia="zh-CN"/>
        </w:rPr>
        <w:t>；</w:t>
      </w:r>
    </w:p>
    <w:p w:rsidR="00294DC7">
      <w:pPr>
        <w:spacing w:after="0"/>
        <w:rPr>
          <w:lang w:eastAsia="zh-CN"/>
        </w:rPr>
      </w:pPr>
      <w:r>
        <w:rPr>
          <w:color w:val="000000"/>
          <w:lang w:eastAsia="zh-CN"/>
        </w:rPr>
        <w:t>②</w:t>
      </w:r>
      <w:r>
        <w:rPr>
          <w:color w:val="000000"/>
          <w:lang w:eastAsia="zh-CN"/>
        </w:rPr>
        <w:t>小石块的体积：</w:t>
      </w:r>
      <w:r>
        <w:rPr>
          <w:color w:val="000000"/>
          <w:lang w:eastAsia="zh-CN"/>
        </w:rPr>
        <w:t>v=________</w:t>
      </w:r>
      <w:r>
        <w:rPr>
          <w:color w:val="000000"/>
          <w:lang w:eastAsia="zh-CN"/>
        </w:rPr>
        <w:t>；</w:t>
      </w:r>
    </w:p>
    <w:p w:rsidR="00294DC7">
      <w:pPr>
        <w:spacing w:after="0"/>
        <w:rPr>
          <w:lang w:eastAsia="zh-CN"/>
        </w:rPr>
      </w:pPr>
      <w:r>
        <w:rPr>
          <w:color w:val="000000"/>
          <w:lang w:eastAsia="zh-CN"/>
        </w:rPr>
        <w:t>③</w:t>
      </w:r>
      <w:r>
        <w:rPr>
          <w:color w:val="000000"/>
          <w:lang w:eastAsia="zh-CN"/>
        </w:rPr>
        <w:t>小石块的密度：</w:t>
      </w:r>
      <w:r>
        <w:rPr>
          <w:color w:val="000000"/>
        </w:rPr>
        <w:t>ρ</w:t>
      </w:r>
      <w:r>
        <w:rPr>
          <w:color w:val="000000"/>
          <w:lang w:eastAsia="zh-CN"/>
        </w:rPr>
        <w:t>=________</w:t>
      </w:r>
      <w:r w:rsidR="00BC4AF8">
        <w:rPr>
          <w:color w:val="000000"/>
          <w:lang w:eastAsia="zh-CN"/>
        </w:rPr>
        <w:t>。</w:t>
      </w:r>
    </w:p>
    <w:p w:rsidR="00294DC7">
      <w:pPr>
        <w:spacing w:after="0"/>
        <w:rPr>
          <w:lang w:eastAsia="zh-CN"/>
        </w:rPr>
      </w:pPr>
      <w:r>
        <w:rPr>
          <w:color w:val="000000"/>
          <w:lang w:eastAsia="zh-CN"/>
        </w:rPr>
        <w:t>23.</w:t>
      </w:r>
      <w:r>
        <w:rPr>
          <w:color w:val="000000"/>
          <w:lang w:eastAsia="zh-CN"/>
        </w:rPr>
        <w:t>小军利用</w:t>
      </w:r>
      <w:r>
        <w:rPr>
          <w:color w:val="000000"/>
          <w:lang w:eastAsia="zh-CN"/>
        </w:rPr>
        <w:t>“</w:t>
      </w:r>
      <w:r>
        <w:rPr>
          <w:color w:val="000000"/>
          <w:lang w:eastAsia="zh-CN"/>
        </w:rPr>
        <w:t>伏安法</w:t>
      </w:r>
      <w:r>
        <w:rPr>
          <w:color w:val="000000"/>
          <w:lang w:eastAsia="zh-CN"/>
        </w:rPr>
        <w:t>”</w:t>
      </w:r>
      <w:r>
        <w:rPr>
          <w:color w:val="000000"/>
          <w:lang w:eastAsia="zh-CN"/>
        </w:rPr>
        <w:t>测量额定电压为</w:t>
      </w:r>
      <w:r>
        <w:rPr>
          <w:color w:val="000000"/>
          <w:lang w:eastAsia="zh-CN"/>
        </w:rPr>
        <w:t>2</w:t>
      </w:r>
      <w:r>
        <w:rPr>
          <w:color w:val="000000"/>
          <w:lang w:eastAsia="zh-CN"/>
        </w:rPr>
        <w:t>．</w:t>
      </w:r>
      <w:r>
        <w:rPr>
          <w:color w:val="000000"/>
          <w:lang w:eastAsia="zh-CN"/>
        </w:rPr>
        <w:t>5V</w:t>
      </w:r>
      <w:r>
        <w:rPr>
          <w:color w:val="000000"/>
          <w:lang w:eastAsia="zh-CN"/>
        </w:rPr>
        <w:t>小灯泡</w:t>
      </w:r>
      <w:r>
        <w:rPr>
          <w:color w:val="000000"/>
          <w:lang w:eastAsia="zh-CN"/>
        </w:rPr>
        <w:t>L</w:t>
      </w:r>
      <w:r>
        <w:rPr>
          <w:color w:val="000000"/>
          <w:lang w:eastAsia="zh-CN"/>
        </w:rPr>
        <w:t>的电阻</w:t>
      </w:r>
      <w:r w:rsidR="00BC4AF8">
        <w:rPr>
          <w:color w:val="000000"/>
          <w:lang w:eastAsia="zh-CN"/>
        </w:rPr>
        <w:t>。</w:t>
      </w:r>
      <w:r>
        <w:rPr>
          <w:color w:val="000000"/>
          <w:lang w:eastAsia="zh-CN"/>
        </w:rPr>
        <w:t xml:space="preserve">    </w:t>
      </w:r>
    </w:p>
    <w:p w:rsidR="00294DC7" w:rsidRPr="00BC4AF8">
      <w:pPr>
        <w:spacing w:after="0"/>
        <w:rPr>
          <w:u w:val="single"/>
          <w:lang w:eastAsia="zh-CN"/>
        </w:rPr>
      </w:pPr>
      <w:r>
        <w:rPr>
          <w:color w:val="000000"/>
          <w:lang w:eastAsia="zh-CN"/>
        </w:rPr>
        <w:t>（</w:t>
      </w:r>
      <w:r>
        <w:rPr>
          <w:color w:val="000000"/>
          <w:lang w:eastAsia="zh-CN"/>
        </w:rPr>
        <w:t>1</w:t>
      </w:r>
      <w:r>
        <w:rPr>
          <w:color w:val="000000"/>
          <w:lang w:eastAsia="zh-CN"/>
        </w:rPr>
        <w:t>）</w:t>
      </w:r>
      <w:r>
        <w:rPr>
          <w:color w:val="000000"/>
          <w:lang w:eastAsia="zh-CN"/>
        </w:rPr>
        <w:t>请你根据实验目的在虚线框中画出实验电路图</w:t>
      </w:r>
      <w:r w:rsidR="00BC4AF8">
        <w:rPr>
          <w:color w:val="000000"/>
          <w:lang w:eastAsia="zh-CN"/>
        </w:rPr>
        <w:t>。</w:t>
      </w:r>
      <w:r w:rsidR="00BC4AF8">
        <w:rPr>
          <w:rFonts w:hint="eastAsia"/>
          <w:color w:val="000000"/>
          <w:u w:val="single"/>
          <w:lang w:eastAsia="zh-CN"/>
        </w:rPr>
        <w:t xml:space="preserve">       </w:t>
      </w:r>
    </w:p>
    <w:p w:rsidR="00BC4AF8">
      <w:pPr>
        <w:spacing w:after="0"/>
        <w:rPr>
          <w:rFonts w:hint="eastAsia"/>
          <w:color w:val="000000"/>
          <w:lang w:eastAsia="zh-CN"/>
        </w:rPr>
      </w:pPr>
      <w:r>
        <w:rPr>
          <w:noProof/>
          <w:color w:val="000000"/>
          <w:lang w:eastAsia="zh-CN"/>
        </w:rPr>
        <w:pict>
          <v:shapetype id="_x0000_t202" coordsize="21600,21600" o:spt="202" path="m,l,21600r21600,l21600,xe">
            <v:stroke joinstyle="miter"/>
            <v:path gradientshapeok="t" o:connecttype="rect"/>
          </v:shapetype>
          <v:shape id="_x0000_s1026" type="#_x0000_t202" style="height:80.25pt;margin-left:32.75pt;margin-top:5.4pt;mso-height-relative:margin;mso-width-relative:margin;position:absolute;width:155.35pt;z-index:251669504">
            <v:stroke dashstyle="dash"/>
            <v:textbox>
              <w:txbxContent>
                <w:p w:rsidR="00BC4AF8">
                  <w:pPr>
                    <w:rPr>
                      <w:lang w:eastAsia="zh-CN"/>
                    </w:rPr>
                  </w:pPr>
                </w:p>
              </w:txbxContent>
            </v:textbox>
          </v:shape>
        </w:pict>
      </w:r>
    </w:p>
    <w:p w:rsidR="00BC4AF8">
      <w:pPr>
        <w:spacing w:after="0"/>
        <w:rPr>
          <w:rFonts w:hint="eastAsia"/>
          <w:color w:val="000000"/>
          <w:lang w:eastAsia="zh-CN"/>
        </w:rPr>
      </w:pPr>
    </w:p>
    <w:p w:rsidR="00BC4AF8">
      <w:pPr>
        <w:spacing w:after="0"/>
        <w:rPr>
          <w:rFonts w:hint="eastAsia"/>
          <w:color w:val="000000"/>
          <w:lang w:eastAsia="zh-CN"/>
        </w:rPr>
      </w:pPr>
    </w:p>
    <w:p w:rsidR="00BC4AF8">
      <w:pPr>
        <w:spacing w:after="0"/>
        <w:rPr>
          <w:rFonts w:hint="eastAsia"/>
          <w:color w:val="000000"/>
          <w:lang w:eastAsia="zh-CN"/>
        </w:rPr>
      </w:pPr>
    </w:p>
    <w:p w:rsidR="00BC4AF8">
      <w:pPr>
        <w:spacing w:after="0"/>
        <w:rPr>
          <w:rFonts w:hint="eastAsia"/>
          <w:color w:val="000000"/>
          <w:lang w:eastAsia="zh-CN"/>
        </w:rPr>
      </w:pPr>
    </w:p>
    <w:p w:rsidR="00BC4AF8">
      <w:pPr>
        <w:spacing w:after="0"/>
        <w:rPr>
          <w:rFonts w:hint="eastAsia"/>
          <w:color w:val="000000"/>
          <w:lang w:eastAsia="zh-CN"/>
        </w:rPr>
      </w:pPr>
    </w:p>
    <w:p w:rsidR="00294DC7" w:rsidRPr="00BC4AF8">
      <w:pPr>
        <w:spacing w:after="0"/>
        <w:rPr>
          <w:u w:val="single"/>
          <w:lang w:eastAsia="zh-CN"/>
        </w:rPr>
      </w:pPr>
      <w:r>
        <w:rPr>
          <w:color w:val="000000"/>
          <w:lang w:eastAsia="zh-CN"/>
        </w:rPr>
        <w:t>（</w:t>
      </w:r>
      <w:r>
        <w:rPr>
          <w:color w:val="000000"/>
          <w:lang w:eastAsia="zh-CN"/>
        </w:rPr>
        <w:t>2</w:t>
      </w:r>
      <w:r>
        <w:rPr>
          <w:color w:val="000000"/>
          <w:lang w:eastAsia="zh-CN"/>
        </w:rPr>
        <w:t>）小军已连接的实物电路如图甲所示，请你将他未完成部分用笔画线补充完整</w:t>
      </w:r>
      <w:r w:rsidR="00BC4AF8">
        <w:rPr>
          <w:color w:val="000000"/>
          <w:lang w:eastAsia="zh-CN"/>
        </w:rPr>
        <w:t>。</w:t>
      </w:r>
      <w:r w:rsidR="00BC4AF8">
        <w:rPr>
          <w:rFonts w:hint="eastAsia"/>
          <w:color w:val="000000"/>
          <w:u w:val="single"/>
          <w:lang w:eastAsia="zh-CN"/>
        </w:rPr>
        <w:t xml:space="preserve">        </w:t>
      </w:r>
    </w:p>
    <w:p w:rsidR="00294DC7">
      <w:pPr>
        <w:spacing w:after="0"/>
      </w:pPr>
      <w:r>
        <w:rPr>
          <w:noProof/>
          <w:lang w:eastAsia="zh-CN"/>
        </w:rPr>
        <w:drawing>
          <wp:anchor distT="0" distB="0" distL="114300" distR="114300" simplePos="0" relativeHeight="251670528" behindDoc="0" locked="0" layoutInCell="1" allowOverlap="1">
            <wp:simplePos x="0" y="0"/>
            <wp:positionH relativeFrom="column">
              <wp:posOffset>3810</wp:posOffset>
            </wp:positionH>
            <wp:positionV relativeFrom="paragraph">
              <wp:posOffset>99695</wp:posOffset>
            </wp:positionV>
            <wp:extent cx="3000375" cy="1581150"/>
            <wp:effectExtent l="19050" t="0" r="9525" b="0"/>
            <wp:wrapSquare wrapText="bothSides"/>
            <wp:docPr id="10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xmlns:r="http://schemas.openxmlformats.org/officeDocument/2006/relationships" r:embed="rId17" cstate="print"/>
                    <a:srcRect/>
                    <a:stretch>
                      <a:fillRect/>
                    </a:stretch>
                  </pic:blipFill>
                  <pic:spPr bwMode="auto">
                    <a:xfrm>
                      <a:off x="0" y="0"/>
                      <a:ext cx="3000375" cy="1581150"/>
                    </a:xfrm>
                    <a:prstGeom prst="rect">
                      <a:avLst/>
                    </a:prstGeom>
                    <a:noFill/>
                    <a:ln w="9525">
                      <a:noFill/>
                      <a:miter lim="800000"/>
                      <a:headEnd/>
                      <a:tailEnd/>
                    </a:ln>
                  </pic:spPr>
                </pic:pic>
              </a:graphicData>
            </a:graphic>
          </wp:anchor>
        </w:drawing>
      </w:r>
    </w:p>
    <w:p w:rsidR="00BC4AF8">
      <w:pPr>
        <w:spacing w:after="0"/>
        <w:rPr>
          <w:rFonts w:hint="eastAsia"/>
          <w:color w:val="000000"/>
          <w:lang w:eastAsia="zh-CN"/>
        </w:rPr>
      </w:pPr>
    </w:p>
    <w:p w:rsidR="00BC4AF8">
      <w:pPr>
        <w:spacing w:after="0"/>
        <w:rPr>
          <w:rFonts w:hint="eastAsia"/>
          <w:color w:val="000000"/>
          <w:lang w:eastAsia="zh-CN"/>
        </w:rPr>
      </w:pPr>
    </w:p>
    <w:p w:rsidR="00BC4AF8">
      <w:pPr>
        <w:spacing w:after="0"/>
        <w:rPr>
          <w:rFonts w:hint="eastAsia"/>
          <w:color w:val="000000"/>
          <w:lang w:eastAsia="zh-CN"/>
        </w:rPr>
      </w:pPr>
    </w:p>
    <w:p w:rsidR="00BC4AF8">
      <w:pPr>
        <w:spacing w:after="0"/>
        <w:rPr>
          <w:rFonts w:hint="eastAsia"/>
          <w:color w:val="000000"/>
          <w:lang w:eastAsia="zh-CN"/>
        </w:rPr>
      </w:pPr>
    </w:p>
    <w:p w:rsidR="00BC4AF8">
      <w:pPr>
        <w:spacing w:after="0"/>
        <w:rPr>
          <w:rFonts w:hint="eastAsia"/>
          <w:color w:val="000000"/>
          <w:lang w:eastAsia="zh-CN"/>
        </w:rPr>
      </w:pPr>
    </w:p>
    <w:p w:rsidR="00BC4AF8">
      <w:pPr>
        <w:spacing w:after="0"/>
        <w:rPr>
          <w:rFonts w:hint="eastAsia"/>
          <w:color w:val="000000"/>
          <w:lang w:eastAsia="zh-CN"/>
        </w:rPr>
      </w:pPr>
    </w:p>
    <w:p w:rsidR="00BC4AF8">
      <w:pPr>
        <w:spacing w:after="0"/>
        <w:rPr>
          <w:rFonts w:hint="eastAsia"/>
          <w:color w:val="000000"/>
          <w:lang w:eastAsia="zh-CN"/>
        </w:rPr>
      </w:pPr>
    </w:p>
    <w:p w:rsidR="00294DC7">
      <w:pPr>
        <w:spacing w:after="0"/>
        <w:rPr>
          <w:lang w:eastAsia="zh-CN"/>
        </w:rPr>
      </w:pPr>
      <w:r>
        <w:rPr>
          <w:color w:val="000000"/>
          <w:lang w:eastAsia="zh-CN"/>
        </w:rPr>
        <w:t>（</w:t>
      </w:r>
      <w:r>
        <w:rPr>
          <w:color w:val="000000"/>
          <w:lang w:eastAsia="zh-CN"/>
        </w:rPr>
        <w:t>3</w:t>
      </w:r>
      <w:r>
        <w:rPr>
          <w:color w:val="000000"/>
          <w:lang w:eastAsia="zh-CN"/>
        </w:rPr>
        <w:t>）电路连接正确后，闭合开关</w:t>
      </w:r>
      <w:r>
        <w:rPr>
          <w:color w:val="000000"/>
          <w:lang w:eastAsia="zh-CN"/>
        </w:rPr>
        <w:t>S</w:t>
      </w:r>
      <w:r>
        <w:rPr>
          <w:color w:val="000000"/>
          <w:lang w:eastAsia="zh-CN"/>
        </w:rPr>
        <w:t>，小军发现电压表有示数，但电流表无示数</w:t>
      </w:r>
      <w:r>
        <w:rPr>
          <w:color w:val="000000"/>
          <w:lang w:eastAsia="zh-CN"/>
        </w:rPr>
        <w:t>.</w:t>
      </w:r>
      <w:r>
        <w:rPr>
          <w:color w:val="000000"/>
          <w:lang w:eastAsia="zh-CN"/>
        </w:rPr>
        <w:t>由现象可判断电路中出现的故障是</w:t>
      </w:r>
      <w:r>
        <w:rPr>
          <w:color w:val="000000"/>
          <w:lang w:eastAsia="zh-CN"/>
        </w:rPr>
        <w:t>________.</w:t>
      </w:r>
      <w:r>
        <w:rPr>
          <w:color w:val="000000"/>
          <w:lang w:eastAsia="zh-CN"/>
        </w:rPr>
        <w:t xml:space="preserve">           </w:t>
      </w:r>
    </w:p>
    <w:p w:rsidR="00294DC7">
      <w:pPr>
        <w:spacing w:after="0"/>
        <w:ind w:left="150"/>
        <w:rPr>
          <w:lang w:eastAsia="zh-CN"/>
        </w:rPr>
      </w:pPr>
      <w:r>
        <w:rPr>
          <w:color w:val="000000"/>
          <w:lang w:eastAsia="zh-CN"/>
        </w:rPr>
        <w:t>A. </w:t>
      </w:r>
      <w:r>
        <w:rPr>
          <w:color w:val="000000"/>
          <w:lang w:eastAsia="zh-CN"/>
        </w:rPr>
        <w:t>变阻器短路</w:t>
      </w:r>
      <w:r>
        <w:rPr>
          <w:color w:val="000000"/>
          <w:lang w:eastAsia="zh-CN"/>
        </w:rPr>
        <w:t>                    </w:t>
      </w:r>
      <w:r>
        <w:rPr>
          <w:noProof/>
          <w:lang w:eastAsia="zh-CN"/>
        </w:rPr>
        <w:drawing>
          <wp:inline distT="0" distB="0" distL="0" distR="0">
            <wp:extent cx="9525" cy="38100"/>
            <wp:effectExtent l="19050" t="0" r="9525" b="0"/>
            <wp:docPr id="97"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xmlns:r="http://schemas.openxmlformats.org/officeDocument/2006/relationships" r:embed="rId5"/>
                    <a:srcRect/>
                    <a:stretch>
                      <a:fillRect/>
                    </a:stretch>
                  </pic:blipFill>
                  <pic:spPr bwMode="auto">
                    <a:xfrm>
                      <a:off x="0" y="0"/>
                      <a:ext cx="9525" cy="38100"/>
                    </a:xfrm>
                    <a:prstGeom prst="rect">
                      <a:avLst/>
                    </a:prstGeom>
                    <a:noFill/>
                    <a:ln w="9525">
                      <a:noFill/>
                      <a:miter lim="800000"/>
                      <a:headEnd/>
                      <a:tailEnd/>
                    </a:ln>
                  </pic:spPr>
                </pic:pic>
              </a:graphicData>
            </a:graphic>
          </wp:inline>
        </w:drawing>
      </w:r>
      <w:r>
        <w:rPr>
          <w:color w:val="000000"/>
          <w:lang w:eastAsia="zh-CN"/>
        </w:rPr>
        <w:t>B. </w:t>
      </w:r>
      <w:r>
        <w:rPr>
          <w:color w:val="000000"/>
          <w:lang w:eastAsia="zh-CN"/>
        </w:rPr>
        <w:t>电流表断路</w:t>
      </w:r>
      <w:r>
        <w:rPr>
          <w:color w:val="000000"/>
          <w:lang w:eastAsia="zh-CN"/>
        </w:rPr>
        <w:t xml:space="preserve">                         </w:t>
      </w:r>
      <w:r>
        <w:rPr>
          <w:noProof/>
          <w:lang w:eastAsia="zh-CN"/>
        </w:rPr>
        <w:drawing>
          <wp:inline distT="0" distB="0" distL="0" distR="0">
            <wp:extent cx="9525" cy="38100"/>
            <wp:effectExtent l="19050" t="0" r="9525" b="0"/>
            <wp:docPr id="96"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xmlns:r="http://schemas.openxmlformats.org/officeDocument/2006/relationships" r:embed="rId5"/>
                    <a:srcRect/>
                    <a:stretch>
                      <a:fillRect/>
                    </a:stretch>
                  </pic:blipFill>
                  <pic:spPr bwMode="auto">
                    <a:xfrm>
                      <a:off x="0" y="0"/>
                      <a:ext cx="9525" cy="38100"/>
                    </a:xfrm>
                    <a:prstGeom prst="rect">
                      <a:avLst/>
                    </a:prstGeom>
                    <a:noFill/>
                    <a:ln w="9525">
                      <a:noFill/>
                      <a:miter lim="800000"/>
                      <a:headEnd/>
                      <a:tailEnd/>
                    </a:ln>
                  </pic:spPr>
                </pic:pic>
              </a:graphicData>
            </a:graphic>
          </wp:inline>
        </w:drawing>
      </w:r>
      <w:r>
        <w:rPr>
          <w:color w:val="000000"/>
          <w:lang w:eastAsia="zh-CN"/>
        </w:rPr>
        <w:t>C. </w:t>
      </w:r>
      <w:r>
        <w:rPr>
          <w:color w:val="000000"/>
          <w:lang w:eastAsia="zh-CN"/>
        </w:rPr>
        <w:t>小灯泡</w:t>
      </w:r>
      <w:r>
        <w:rPr>
          <w:color w:val="000000"/>
          <w:lang w:eastAsia="zh-CN"/>
        </w:rPr>
        <w:t>L</w:t>
      </w:r>
      <w:r>
        <w:rPr>
          <w:color w:val="000000"/>
          <w:lang w:eastAsia="zh-CN"/>
        </w:rPr>
        <w:t>短路</w:t>
      </w:r>
      <w:r>
        <w:rPr>
          <w:color w:val="000000"/>
          <w:lang w:eastAsia="zh-CN"/>
        </w:rPr>
        <w:t>                    </w:t>
      </w:r>
      <w:r>
        <w:rPr>
          <w:noProof/>
          <w:lang w:eastAsia="zh-CN"/>
        </w:rPr>
        <w:drawing>
          <wp:inline distT="0" distB="0" distL="0" distR="0">
            <wp:extent cx="9525" cy="38100"/>
            <wp:effectExtent l="19050" t="0" r="9525" b="0"/>
            <wp:docPr id="9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xmlns:r="http://schemas.openxmlformats.org/officeDocument/2006/relationships" r:embed="rId5"/>
                    <a:srcRect/>
                    <a:stretch>
                      <a:fillRect/>
                    </a:stretch>
                  </pic:blipFill>
                  <pic:spPr bwMode="auto">
                    <a:xfrm>
                      <a:off x="0" y="0"/>
                      <a:ext cx="9525" cy="38100"/>
                    </a:xfrm>
                    <a:prstGeom prst="rect">
                      <a:avLst/>
                    </a:prstGeom>
                    <a:noFill/>
                    <a:ln w="9525">
                      <a:noFill/>
                      <a:miter lim="800000"/>
                      <a:headEnd/>
                      <a:tailEnd/>
                    </a:ln>
                  </pic:spPr>
                </pic:pic>
              </a:graphicData>
            </a:graphic>
          </wp:inline>
        </w:drawing>
      </w:r>
      <w:r>
        <w:rPr>
          <w:color w:val="000000"/>
          <w:lang w:eastAsia="zh-CN"/>
        </w:rPr>
        <w:t>D. </w:t>
      </w:r>
      <w:r>
        <w:rPr>
          <w:color w:val="000000"/>
          <w:lang w:eastAsia="zh-CN"/>
        </w:rPr>
        <w:t>小灯泡</w:t>
      </w:r>
      <w:r>
        <w:rPr>
          <w:color w:val="000000"/>
          <w:lang w:eastAsia="zh-CN"/>
        </w:rPr>
        <w:t>L</w:t>
      </w:r>
      <w:r>
        <w:rPr>
          <w:color w:val="000000"/>
          <w:lang w:eastAsia="zh-CN"/>
        </w:rPr>
        <w:t>断路</w:t>
      </w:r>
    </w:p>
    <w:p w:rsidR="00294DC7">
      <w:pPr>
        <w:spacing w:after="0"/>
        <w:rPr>
          <w:lang w:eastAsia="zh-CN"/>
        </w:rPr>
      </w:pPr>
      <w:r>
        <w:rPr>
          <w:color w:val="000000"/>
          <w:lang w:eastAsia="zh-CN"/>
        </w:rPr>
        <w:t>（</w:t>
      </w:r>
      <w:r>
        <w:rPr>
          <w:color w:val="000000"/>
          <w:lang w:eastAsia="zh-CN"/>
        </w:rPr>
        <w:t>4</w:t>
      </w:r>
      <w:r>
        <w:rPr>
          <w:color w:val="000000"/>
          <w:lang w:eastAsia="zh-CN"/>
        </w:rPr>
        <w:t>）排除故障后，当电压表示数为</w:t>
      </w:r>
      <w:r>
        <w:rPr>
          <w:color w:val="000000"/>
          <w:lang w:eastAsia="zh-CN"/>
        </w:rPr>
        <w:t>2</w:t>
      </w:r>
      <w:r>
        <w:rPr>
          <w:color w:val="000000"/>
          <w:lang w:eastAsia="zh-CN"/>
        </w:rPr>
        <w:t>．</w:t>
      </w:r>
      <w:r>
        <w:rPr>
          <w:color w:val="000000"/>
          <w:lang w:eastAsia="zh-CN"/>
        </w:rPr>
        <w:t>5V</w:t>
      </w:r>
      <w:r>
        <w:rPr>
          <w:color w:val="000000"/>
          <w:lang w:eastAsia="zh-CN"/>
        </w:rPr>
        <w:t>时，电流表的示数如图乙所示，此时小灯泡</w:t>
      </w:r>
      <w:r>
        <w:rPr>
          <w:color w:val="000000"/>
          <w:lang w:eastAsia="zh-CN"/>
        </w:rPr>
        <w:t>L</w:t>
      </w:r>
      <w:r>
        <w:rPr>
          <w:color w:val="000000"/>
          <w:lang w:eastAsia="zh-CN"/>
        </w:rPr>
        <w:t>的电阻为</w:t>
      </w:r>
      <w:r>
        <w:rPr>
          <w:color w:val="000000"/>
          <w:lang w:eastAsia="zh-CN"/>
        </w:rPr>
        <w:t>________</w:t>
      </w:r>
      <w:r>
        <w:rPr>
          <w:color w:val="000000"/>
        </w:rPr>
        <w:t>Ω</w:t>
      </w:r>
      <w:r>
        <w:rPr>
          <w:color w:val="000000"/>
          <w:lang w:eastAsia="zh-CN"/>
        </w:rPr>
        <w:t>.</w:t>
      </w:r>
      <w:r>
        <w:rPr>
          <w:color w:val="000000"/>
          <w:lang w:eastAsia="zh-CN"/>
        </w:rPr>
        <w:t xml:space="preserve">    </w:t>
      </w:r>
    </w:p>
    <w:p w:rsidR="00294DC7">
      <w:pPr>
        <w:rPr>
          <w:lang w:eastAsia="zh-CN"/>
        </w:rPr>
      </w:pPr>
      <w:r>
        <w:rPr>
          <w:b/>
          <w:bCs/>
          <w:sz w:val="24"/>
          <w:szCs w:val="24"/>
          <w:lang w:eastAsia="zh-CN"/>
        </w:rPr>
        <w:t>五、计算题（</w:t>
      </w:r>
      <w:r w:rsidR="00BC4AF8">
        <w:rPr>
          <w:rFonts w:hint="eastAsia"/>
          <w:b/>
          <w:bCs/>
          <w:sz w:val="24"/>
          <w:szCs w:val="24"/>
          <w:lang w:eastAsia="zh-CN"/>
        </w:rPr>
        <w:t>24</w:t>
      </w:r>
      <w:r w:rsidR="00BC4AF8">
        <w:rPr>
          <w:rFonts w:hint="eastAsia"/>
          <w:b/>
          <w:bCs/>
          <w:sz w:val="24"/>
          <w:szCs w:val="24"/>
          <w:lang w:eastAsia="zh-CN"/>
        </w:rPr>
        <w:t>题</w:t>
      </w:r>
      <w:r w:rsidR="00BC4AF8">
        <w:rPr>
          <w:rFonts w:hint="eastAsia"/>
          <w:b/>
          <w:bCs/>
          <w:sz w:val="24"/>
          <w:szCs w:val="24"/>
          <w:lang w:eastAsia="zh-CN"/>
        </w:rPr>
        <w:t>16</w:t>
      </w:r>
      <w:r w:rsidR="00BC4AF8">
        <w:rPr>
          <w:rFonts w:hint="eastAsia"/>
          <w:b/>
          <w:bCs/>
          <w:sz w:val="24"/>
          <w:szCs w:val="24"/>
          <w:lang w:eastAsia="zh-CN"/>
        </w:rPr>
        <w:t>分，</w:t>
      </w:r>
      <w:r w:rsidR="00BC4AF8">
        <w:rPr>
          <w:rFonts w:hint="eastAsia"/>
          <w:b/>
          <w:bCs/>
          <w:sz w:val="24"/>
          <w:szCs w:val="24"/>
          <w:lang w:eastAsia="zh-CN"/>
        </w:rPr>
        <w:t>25</w:t>
      </w:r>
      <w:r w:rsidR="00BC4AF8">
        <w:rPr>
          <w:rFonts w:hint="eastAsia"/>
          <w:b/>
          <w:bCs/>
          <w:sz w:val="24"/>
          <w:szCs w:val="24"/>
          <w:lang w:eastAsia="zh-CN"/>
        </w:rPr>
        <w:t>题</w:t>
      </w:r>
      <w:r w:rsidR="00BC4AF8">
        <w:rPr>
          <w:rFonts w:hint="eastAsia"/>
          <w:b/>
          <w:bCs/>
          <w:sz w:val="24"/>
          <w:szCs w:val="24"/>
          <w:lang w:eastAsia="zh-CN"/>
        </w:rPr>
        <w:t>12</w:t>
      </w:r>
      <w:r w:rsidR="00BC4AF8">
        <w:rPr>
          <w:rFonts w:hint="eastAsia"/>
          <w:b/>
          <w:bCs/>
          <w:sz w:val="24"/>
          <w:szCs w:val="24"/>
          <w:lang w:eastAsia="zh-CN"/>
        </w:rPr>
        <w:t>分</w:t>
      </w:r>
      <w:r>
        <w:rPr>
          <w:b/>
          <w:bCs/>
          <w:sz w:val="24"/>
          <w:szCs w:val="24"/>
          <w:lang w:eastAsia="zh-CN"/>
        </w:rPr>
        <w:t>；共</w:t>
      </w:r>
      <w:r w:rsidR="00BC4AF8">
        <w:rPr>
          <w:rFonts w:hint="eastAsia"/>
          <w:b/>
          <w:bCs/>
          <w:sz w:val="24"/>
          <w:szCs w:val="24"/>
          <w:lang w:eastAsia="zh-CN"/>
        </w:rPr>
        <w:t>28</w:t>
      </w:r>
      <w:r>
        <w:rPr>
          <w:b/>
          <w:bCs/>
          <w:sz w:val="24"/>
          <w:szCs w:val="24"/>
          <w:lang w:eastAsia="zh-CN"/>
        </w:rPr>
        <w:t>分）</w:t>
      </w:r>
    </w:p>
    <w:p w:rsidR="00294DC7">
      <w:pPr>
        <w:spacing w:after="0"/>
        <w:rPr>
          <w:lang w:eastAsia="zh-CN"/>
        </w:rPr>
      </w:pPr>
      <w:r>
        <w:rPr>
          <w:color w:val="000000"/>
          <w:lang w:eastAsia="zh-CN"/>
        </w:rPr>
        <w:t>24.</w:t>
      </w:r>
      <w:r>
        <w:rPr>
          <w:color w:val="000000"/>
          <w:lang w:eastAsia="zh-CN"/>
        </w:rPr>
        <w:t>如图所示，置于水平地面的薄壁容器上面部分为正方体形状，边长</w:t>
      </w:r>
      <w:r>
        <w:rPr>
          <w:color w:val="000000"/>
          <w:lang w:eastAsia="zh-CN"/>
        </w:rPr>
        <w:t>l</w:t>
      </w:r>
      <w:r>
        <w:rPr>
          <w:color w:val="000000"/>
          <w:vertAlign w:val="subscript"/>
          <w:lang w:eastAsia="zh-CN"/>
        </w:rPr>
        <w:t>1</w:t>
      </w:r>
      <w:r>
        <w:rPr>
          <w:color w:val="000000"/>
          <w:lang w:eastAsia="zh-CN"/>
        </w:rPr>
        <w:t>=4cm</w:t>
      </w:r>
      <w:r>
        <w:rPr>
          <w:color w:val="000000"/>
          <w:lang w:eastAsia="zh-CN"/>
        </w:rPr>
        <w:t>，下面部分也为正方体形状，边长</w:t>
      </w:r>
      <w:r>
        <w:rPr>
          <w:color w:val="000000"/>
          <w:lang w:eastAsia="zh-CN"/>
        </w:rPr>
        <w:t>l</w:t>
      </w:r>
      <w:r>
        <w:rPr>
          <w:color w:val="000000"/>
          <w:vertAlign w:val="subscript"/>
          <w:lang w:eastAsia="zh-CN"/>
        </w:rPr>
        <w:t>2</w:t>
      </w:r>
      <w:r>
        <w:rPr>
          <w:color w:val="000000"/>
          <w:lang w:eastAsia="zh-CN"/>
        </w:rPr>
        <w:t>=6cm</w:t>
      </w:r>
      <w:r>
        <w:rPr>
          <w:color w:val="000000"/>
          <w:lang w:eastAsia="zh-CN"/>
        </w:rPr>
        <w:t>，容器总质量</w:t>
      </w:r>
      <w:r>
        <w:rPr>
          <w:color w:val="000000"/>
          <w:lang w:eastAsia="zh-CN"/>
        </w:rPr>
        <w:t>m</w:t>
      </w:r>
      <w:r>
        <w:rPr>
          <w:color w:val="000000"/>
          <w:vertAlign w:val="subscript"/>
          <w:lang w:eastAsia="zh-CN"/>
        </w:rPr>
        <w:t>1</w:t>
      </w:r>
      <w:r>
        <w:rPr>
          <w:color w:val="000000"/>
          <w:lang w:eastAsia="zh-CN"/>
        </w:rPr>
        <w:t>=50g</w:t>
      </w:r>
      <w:r>
        <w:rPr>
          <w:color w:val="000000"/>
          <w:lang w:eastAsia="zh-CN"/>
        </w:rPr>
        <w:t>，容器内用细线悬挂的物体为不吸水的实心长方体，底面积</w:t>
      </w:r>
      <w:r>
        <w:rPr>
          <w:color w:val="000000"/>
          <w:lang w:eastAsia="zh-CN"/>
        </w:rPr>
        <w:t>S</w:t>
      </w:r>
      <w:r>
        <w:rPr>
          <w:color w:val="000000"/>
          <w:vertAlign w:val="subscript"/>
          <w:lang w:eastAsia="zh-CN"/>
        </w:rPr>
        <w:t>物</w:t>
      </w:r>
      <w:r>
        <w:rPr>
          <w:color w:val="000000"/>
          <w:lang w:eastAsia="zh-CN"/>
        </w:rPr>
        <w:t>=9cm</w:t>
      </w:r>
      <w:r>
        <w:rPr>
          <w:color w:val="000000"/>
          <w:vertAlign w:val="superscript"/>
          <w:lang w:eastAsia="zh-CN"/>
        </w:rPr>
        <w:t>2</w:t>
      </w:r>
      <w:r>
        <w:rPr>
          <w:color w:val="000000"/>
          <w:lang w:eastAsia="zh-CN"/>
        </w:rPr>
        <w:t xml:space="preserve">  </w:t>
      </w:r>
      <w:r>
        <w:rPr>
          <w:color w:val="000000"/>
          <w:lang w:eastAsia="zh-CN"/>
        </w:rPr>
        <w:t>，</w:t>
      </w:r>
      <w:r>
        <w:rPr>
          <w:color w:val="000000"/>
          <w:lang w:eastAsia="zh-CN"/>
        </w:rPr>
        <w:t xml:space="preserve"> </w:t>
      </w:r>
      <w:r>
        <w:rPr>
          <w:color w:val="000000"/>
          <w:lang w:eastAsia="zh-CN"/>
        </w:rPr>
        <w:t>下表面与容器底面距离</w:t>
      </w:r>
      <w:r>
        <w:rPr>
          <w:color w:val="000000"/>
          <w:lang w:eastAsia="zh-CN"/>
        </w:rPr>
        <w:t>l</w:t>
      </w:r>
      <w:r>
        <w:rPr>
          <w:color w:val="000000"/>
          <w:vertAlign w:val="subscript"/>
          <w:lang w:eastAsia="zh-CN"/>
        </w:rPr>
        <w:t>3</w:t>
      </w:r>
      <w:r>
        <w:rPr>
          <w:color w:val="000000"/>
          <w:lang w:eastAsia="zh-CN"/>
        </w:rPr>
        <w:t>=2cm</w:t>
      </w:r>
      <w:r>
        <w:rPr>
          <w:color w:val="000000"/>
          <w:lang w:eastAsia="zh-CN"/>
        </w:rPr>
        <w:t>，上表面与容器口距离</w:t>
      </w:r>
      <w:r>
        <w:rPr>
          <w:color w:val="000000"/>
          <w:lang w:eastAsia="zh-CN"/>
        </w:rPr>
        <w:t>l</w:t>
      </w:r>
      <w:r>
        <w:rPr>
          <w:color w:val="000000"/>
          <w:vertAlign w:val="subscript"/>
          <w:lang w:eastAsia="zh-CN"/>
        </w:rPr>
        <w:t>4</w:t>
      </w:r>
      <w:r>
        <w:rPr>
          <w:color w:val="000000"/>
          <w:lang w:eastAsia="zh-CN"/>
        </w:rPr>
        <w:t>=1cm</w:t>
      </w:r>
      <w:r>
        <w:rPr>
          <w:color w:val="000000"/>
          <w:lang w:eastAsia="zh-CN"/>
        </w:rPr>
        <w:t>，物体质量</w:t>
      </w:r>
      <w:r>
        <w:rPr>
          <w:color w:val="000000"/>
          <w:lang w:eastAsia="zh-CN"/>
        </w:rPr>
        <w:t>m</w:t>
      </w:r>
      <w:r>
        <w:rPr>
          <w:color w:val="000000"/>
          <w:vertAlign w:val="subscript"/>
          <w:lang w:eastAsia="zh-CN"/>
        </w:rPr>
        <w:t>2</w:t>
      </w:r>
      <w:r>
        <w:rPr>
          <w:color w:val="000000"/>
          <w:lang w:eastAsia="zh-CN"/>
        </w:rPr>
        <w:t>=56.7g</w:t>
      </w:r>
      <w:r>
        <w:rPr>
          <w:color w:val="000000"/>
          <w:lang w:eastAsia="zh-CN"/>
        </w:rPr>
        <w:t>。现往容器内加水，设水的质量为</w:t>
      </w:r>
      <w:r>
        <w:rPr>
          <w:color w:val="000000"/>
          <w:lang w:eastAsia="zh-CN"/>
        </w:rPr>
        <w:t>M</w:t>
      </w:r>
      <w:r>
        <w:rPr>
          <w:color w:val="000000"/>
          <w:lang w:eastAsia="zh-CN"/>
        </w:rPr>
        <w:t>，已知</w:t>
      </w:r>
      <w:r>
        <w:rPr>
          <w:color w:val="000000"/>
        </w:rPr>
        <w:t>ρ</w:t>
      </w:r>
      <w:r>
        <w:rPr>
          <w:color w:val="000000"/>
          <w:vertAlign w:val="subscript"/>
          <w:lang w:eastAsia="zh-CN"/>
        </w:rPr>
        <w:t>水</w:t>
      </w:r>
      <w:r>
        <w:rPr>
          <w:color w:val="000000"/>
          <w:lang w:eastAsia="zh-CN"/>
        </w:rPr>
        <w:t>=1.0×10</w:t>
      </w:r>
      <w:r>
        <w:rPr>
          <w:color w:val="000000"/>
          <w:vertAlign w:val="superscript"/>
          <w:lang w:eastAsia="zh-CN"/>
        </w:rPr>
        <w:t>3</w:t>
      </w:r>
      <w:r>
        <w:rPr>
          <w:color w:val="000000"/>
          <w:lang w:eastAsia="zh-CN"/>
        </w:rPr>
        <w:t>kg/m</w:t>
      </w:r>
      <w:r>
        <w:rPr>
          <w:color w:val="000000"/>
          <w:vertAlign w:val="superscript"/>
          <w:lang w:eastAsia="zh-CN"/>
        </w:rPr>
        <w:t>3</w:t>
      </w:r>
      <w:r>
        <w:rPr>
          <w:color w:val="000000"/>
          <w:lang w:eastAsia="zh-CN"/>
        </w:rPr>
        <w:t xml:space="preserve">  </w:t>
      </w:r>
      <w:r>
        <w:rPr>
          <w:color w:val="000000"/>
          <w:lang w:eastAsia="zh-CN"/>
        </w:rPr>
        <w:t>，</w:t>
      </w:r>
      <w:r>
        <w:rPr>
          <w:color w:val="000000"/>
          <w:lang w:eastAsia="zh-CN"/>
        </w:rPr>
        <w:t xml:space="preserve"> g=10N/kg</w:t>
      </w:r>
      <w:r>
        <w:rPr>
          <w:color w:val="000000"/>
          <w:lang w:eastAsia="zh-CN"/>
        </w:rPr>
        <w:t>。</w:t>
      </w:r>
    </w:p>
    <w:p w:rsidR="00294DC7">
      <w:pPr>
        <w:spacing w:after="0"/>
      </w:pPr>
      <w:r>
        <w:rPr>
          <w:noProof/>
          <w:lang w:eastAsia="zh-CN"/>
        </w:rPr>
        <w:drawing>
          <wp:anchor distT="0" distB="0" distL="114300" distR="114300" simplePos="0" relativeHeight="251671552" behindDoc="0" locked="0" layoutInCell="1" allowOverlap="1">
            <wp:simplePos x="0" y="0"/>
            <wp:positionH relativeFrom="column">
              <wp:posOffset>3810</wp:posOffset>
            </wp:positionH>
            <wp:positionV relativeFrom="paragraph">
              <wp:posOffset>5080</wp:posOffset>
            </wp:positionV>
            <wp:extent cx="2886075" cy="1371600"/>
            <wp:effectExtent l="19050" t="0" r="9525" b="0"/>
            <wp:wrapSquare wrapText="bothSides"/>
            <wp:docPr id="10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xmlns:r="http://schemas.openxmlformats.org/officeDocument/2006/relationships" r:embed="rId18" cstate="print"/>
                    <a:srcRect/>
                    <a:stretch>
                      <a:fillRect/>
                    </a:stretch>
                  </pic:blipFill>
                  <pic:spPr bwMode="auto">
                    <a:xfrm>
                      <a:off x="0" y="0"/>
                      <a:ext cx="2886075" cy="1371600"/>
                    </a:xfrm>
                    <a:prstGeom prst="rect">
                      <a:avLst/>
                    </a:prstGeom>
                    <a:noFill/>
                    <a:ln w="9525">
                      <a:noFill/>
                      <a:miter lim="800000"/>
                      <a:headEnd/>
                      <a:tailEnd/>
                    </a:ln>
                  </pic:spPr>
                </pic:pic>
              </a:graphicData>
            </a:graphic>
          </wp:anchor>
        </w:drawing>
      </w:r>
    </w:p>
    <w:p w:rsidR="00BC4AF8">
      <w:pPr>
        <w:spacing w:after="0"/>
        <w:rPr>
          <w:rFonts w:hint="eastAsia"/>
          <w:color w:val="000000"/>
          <w:lang w:eastAsia="zh-CN"/>
        </w:rPr>
      </w:pPr>
    </w:p>
    <w:p w:rsidR="00BC4AF8">
      <w:pPr>
        <w:spacing w:after="0"/>
        <w:rPr>
          <w:rFonts w:hint="eastAsia"/>
          <w:color w:val="000000"/>
          <w:lang w:eastAsia="zh-CN"/>
        </w:rPr>
      </w:pPr>
    </w:p>
    <w:p w:rsidR="00BC4AF8">
      <w:pPr>
        <w:spacing w:after="0"/>
        <w:rPr>
          <w:rFonts w:hint="eastAsia"/>
          <w:color w:val="000000"/>
          <w:lang w:eastAsia="zh-CN"/>
        </w:rPr>
      </w:pPr>
    </w:p>
    <w:p w:rsidR="00BC4AF8">
      <w:pPr>
        <w:spacing w:after="0"/>
        <w:rPr>
          <w:rFonts w:hint="eastAsia"/>
          <w:color w:val="000000"/>
          <w:lang w:eastAsia="zh-CN"/>
        </w:rPr>
      </w:pPr>
    </w:p>
    <w:p w:rsidR="00BC4AF8">
      <w:pPr>
        <w:spacing w:after="0"/>
        <w:rPr>
          <w:rFonts w:hint="eastAsia"/>
          <w:color w:val="000000"/>
          <w:lang w:eastAsia="zh-CN"/>
        </w:rPr>
      </w:pPr>
    </w:p>
    <w:p w:rsidR="00294DC7">
      <w:pPr>
        <w:spacing w:after="0"/>
        <w:rPr>
          <w:lang w:eastAsia="zh-CN"/>
        </w:rPr>
      </w:pPr>
      <w:r>
        <w:rPr>
          <w:color w:val="000000"/>
          <w:lang w:eastAsia="zh-CN"/>
        </w:rPr>
        <w:t>（</w:t>
      </w:r>
      <w:r>
        <w:rPr>
          <w:color w:val="000000"/>
          <w:lang w:eastAsia="zh-CN"/>
        </w:rPr>
        <w:t>1</w:t>
      </w:r>
      <w:r>
        <w:rPr>
          <w:color w:val="000000"/>
          <w:lang w:eastAsia="zh-CN"/>
        </w:rPr>
        <w:t>）当</w:t>
      </w:r>
      <w:r>
        <w:rPr>
          <w:color w:val="000000"/>
          <w:lang w:eastAsia="zh-CN"/>
        </w:rPr>
        <w:t>M=58g</w:t>
      </w:r>
      <w:r>
        <w:rPr>
          <w:color w:val="000000"/>
          <w:lang w:eastAsia="zh-CN"/>
        </w:rPr>
        <w:t>时，水面还没有到达物体的下表面，求此时容器对水平地面的压强；</w:t>
      </w:r>
      <w:r>
        <w:rPr>
          <w:color w:val="000000"/>
          <w:lang w:eastAsia="zh-CN"/>
        </w:rPr>
        <w:t xml:space="preserve">    </w:t>
      </w:r>
    </w:p>
    <w:p w:rsidR="00294DC7">
      <w:pPr>
        <w:spacing w:after="0"/>
        <w:rPr>
          <w:lang w:eastAsia="zh-CN"/>
        </w:rPr>
      </w:pPr>
      <w:r>
        <w:rPr>
          <w:color w:val="000000"/>
          <w:lang w:eastAsia="zh-CN"/>
        </w:rPr>
        <w:t>（</w:t>
      </w:r>
      <w:r>
        <w:rPr>
          <w:color w:val="000000"/>
          <w:lang w:eastAsia="zh-CN"/>
        </w:rPr>
        <w:t>2</w:t>
      </w:r>
      <w:r>
        <w:rPr>
          <w:color w:val="000000"/>
          <w:lang w:eastAsia="zh-CN"/>
        </w:rPr>
        <w:t>）实心长方体的密度；</w:t>
      </w:r>
      <w:r>
        <w:rPr>
          <w:color w:val="000000"/>
          <w:lang w:eastAsia="zh-CN"/>
        </w:rPr>
        <w:t xml:space="preserve">    </w:t>
      </w:r>
    </w:p>
    <w:p w:rsidR="00294DC7">
      <w:pPr>
        <w:spacing w:after="0"/>
        <w:rPr>
          <w:lang w:eastAsia="zh-CN"/>
        </w:rPr>
      </w:pPr>
      <w:r>
        <w:rPr>
          <w:color w:val="000000"/>
          <w:lang w:eastAsia="zh-CN"/>
        </w:rPr>
        <w:t>（</w:t>
      </w:r>
      <w:r>
        <w:rPr>
          <w:color w:val="000000"/>
          <w:lang w:eastAsia="zh-CN"/>
        </w:rPr>
        <w:t>3</w:t>
      </w:r>
      <w:r>
        <w:rPr>
          <w:color w:val="000000"/>
          <w:lang w:eastAsia="zh-CN"/>
        </w:rPr>
        <w:t>）往容器内加入多少体积水时，细线的拉力刚好为零，此时实心长方体刚要开始上浮；</w:t>
      </w:r>
      <w:r>
        <w:rPr>
          <w:color w:val="000000"/>
          <w:lang w:eastAsia="zh-CN"/>
        </w:rPr>
        <w:t xml:space="preserve">    </w:t>
      </w:r>
    </w:p>
    <w:p w:rsidR="00294DC7">
      <w:pPr>
        <w:spacing w:after="0"/>
        <w:rPr>
          <w:lang w:eastAsia="zh-CN"/>
        </w:rPr>
      </w:pPr>
      <w:r>
        <w:rPr>
          <w:color w:val="000000"/>
          <w:lang w:eastAsia="zh-CN"/>
        </w:rPr>
        <w:t>（</w:t>
      </w:r>
      <w:r>
        <w:rPr>
          <w:color w:val="000000"/>
          <w:lang w:eastAsia="zh-CN"/>
        </w:rPr>
        <w:t>4</w:t>
      </w:r>
      <w:r>
        <w:rPr>
          <w:color w:val="000000"/>
          <w:lang w:eastAsia="zh-CN"/>
        </w:rPr>
        <w:t>）当</w:t>
      </w:r>
      <w:r>
        <w:rPr>
          <w:color w:val="000000"/>
          <w:lang w:eastAsia="zh-CN"/>
        </w:rPr>
        <w:t>0≤M≤180g</w:t>
      </w:r>
      <w:r>
        <w:rPr>
          <w:color w:val="000000"/>
          <w:lang w:eastAsia="zh-CN"/>
        </w:rPr>
        <w:t>时，在如图中作出</w:t>
      </w:r>
      <w:r>
        <w:rPr>
          <w:color w:val="000000"/>
          <w:lang w:eastAsia="zh-CN"/>
        </w:rPr>
        <w:t>F</w:t>
      </w:r>
      <w:r>
        <w:rPr>
          <w:color w:val="000000"/>
          <w:lang w:eastAsia="zh-CN"/>
        </w:rPr>
        <w:t>﹣</w:t>
      </w:r>
      <w:r>
        <w:rPr>
          <w:color w:val="000000"/>
          <w:lang w:eastAsia="zh-CN"/>
        </w:rPr>
        <w:t>M</w:t>
      </w:r>
      <w:r>
        <w:rPr>
          <w:color w:val="000000"/>
          <w:lang w:eastAsia="zh-CN"/>
        </w:rPr>
        <w:t>图象（不要求写出</w:t>
      </w:r>
      <w:r>
        <w:rPr>
          <w:color w:val="000000"/>
          <w:lang w:eastAsia="zh-CN"/>
        </w:rPr>
        <w:t>F</w:t>
      </w:r>
      <w:r>
        <w:rPr>
          <w:color w:val="000000"/>
          <w:lang w:eastAsia="zh-CN"/>
        </w:rPr>
        <w:t>和</w:t>
      </w:r>
      <w:r>
        <w:rPr>
          <w:color w:val="000000"/>
          <w:lang w:eastAsia="zh-CN"/>
        </w:rPr>
        <w:t>M</w:t>
      </w:r>
      <w:r>
        <w:rPr>
          <w:color w:val="000000"/>
          <w:lang w:eastAsia="zh-CN"/>
        </w:rPr>
        <w:t>的关系式）</w:t>
      </w:r>
      <w:r>
        <w:rPr>
          <w:color w:val="000000"/>
          <w:lang w:eastAsia="zh-CN"/>
        </w:rPr>
        <w:t xml:space="preserve">    </w:t>
      </w:r>
    </w:p>
    <w:p w:rsidR="00BC4AF8">
      <w:pPr>
        <w:spacing w:after="0"/>
        <w:rPr>
          <w:rFonts w:hint="eastAsia"/>
          <w:color w:val="000000"/>
          <w:lang w:eastAsia="zh-CN"/>
        </w:rPr>
      </w:pPr>
    </w:p>
    <w:p w:rsidR="00BC4AF8">
      <w:pPr>
        <w:spacing w:after="0"/>
        <w:rPr>
          <w:rFonts w:hint="eastAsia"/>
          <w:color w:val="000000"/>
          <w:lang w:eastAsia="zh-CN"/>
        </w:rPr>
      </w:pPr>
    </w:p>
    <w:p w:rsidR="00BC4AF8">
      <w:pPr>
        <w:spacing w:after="0"/>
        <w:rPr>
          <w:rFonts w:hint="eastAsia"/>
          <w:color w:val="000000"/>
          <w:lang w:eastAsia="zh-CN"/>
        </w:rPr>
      </w:pPr>
    </w:p>
    <w:p w:rsidR="00BC4AF8">
      <w:pPr>
        <w:spacing w:after="0"/>
        <w:rPr>
          <w:rFonts w:hint="eastAsia"/>
          <w:color w:val="000000"/>
          <w:lang w:eastAsia="zh-CN"/>
        </w:rPr>
      </w:pPr>
    </w:p>
    <w:p w:rsidR="00BC4AF8">
      <w:pPr>
        <w:spacing w:after="0"/>
        <w:rPr>
          <w:rFonts w:hint="eastAsia"/>
          <w:color w:val="000000"/>
          <w:lang w:eastAsia="zh-CN"/>
        </w:rPr>
      </w:pPr>
    </w:p>
    <w:p w:rsidR="00BC4AF8">
      <w:pPr>
        <w:spacing w:after="0"/>
        <w:rPr>
          <w:rFonts w:hint="eastAsia"/>
          <w:color w:val="000000"/>
          <w:lang w:eastAsia="zh-CN"/>
        </w:rPr>
      </w:pPr>
    </w:p>
    <w:p w:rsidR="00BC4AF8">
      <w:pPr>
        <w:spacing w:after="0"/>
        <w:rPr>
          <w:rFonts w:hint="eastAsia"/>
          <w:color w:val="000000"/>
          <w:lang w:eastAsia="zh-CN"/>
        </w:rPr>
      </w:pPr>
    </w:p>
    <w:p w:rsidR="00294DC7">
      <w:pPr>
        <w:spacing w:after="0"/>
        <w:rPr>
          <w:lang w:eastAsia="zh-CN"/>
        </w:rPr>
      </w:pPr>
      <w:r>
        <w:rPr>
          <w:color w:val="000000"/>
          <w:lang w:eastAsia="zh-CN"/>
        </w:rPr>
        <w:t>25.</w:t>
      </w:r>
      <w:r>
        <w:rPr>
          <w:color w:val="000000"/>
          <w:lang w:eastAsia="zh-CN"/>
        </w:rPr>
        <w:t>如图所示的电路中，电源电压</w:t>
      </w:r>
      <w:r>
        <w:rPr>
          <w:color w:val="000000"/>
          <w:lang w:eastAsia="zh-CN"/>
        </w:rPr>
        <w:t>U=10V</w:t>
      </w:r>
      <w:r>
        <w:rPr>
          <w:color w:val="000000"/>
          <w:lang w:eastAsia="zh-CN"/>
        </w:rPr>
        <w:t>保持不变，</w:t>
      </w:r>
      <w:r>
        <w:rPr>
          <w:color w:val="000000"/>
          <w:lang w:eastAsia="zh-CN"/>
        </w:rPr>
        <w:t>R</w:t>
      </w:r>
      <w:r>
        <w:rPr>
          <w:color w:val="000000"/>
          <w:vertAlign w:val="subscript"/>
          <w:lang w:eastAsia="zh-CN"/>
        </w:rPr>
        <w:t>1</w:t>
      </w:r>
      <w:r>
        <w:rPr>
          <w:color w:val="000000"/>
          <w:lang w:eastAsia="zh-CN"/>
        </w:rPr>
        <w:t>是滑动变阻器，可调范围</w:t>
      </w:r>
      <w:r>
        <w:rPr>
          <w:color w:val="000000"/>
          <w:lang w:eastAsia="zh-CN"/>
        </w:rPr>
        <w:t>0</w:t>
      </w:r>
      <w:r>
        <w:rPr>
          <w:color w:val="000000"/>
          <w:lang w:eastAsia="zh-CN"/>
        </w:rPr>
        <w:t>﹣</w:t>
      </w:r>
      <w:r>
        <w:rPr>
          <w:color w:val="000000"/>
          <w:lang w:eastAsia="zh-CN"/>
        </w:rPr>
        <w:t>8</w:t>
      </w:r>
      <w:r>
        <w:rPr>
          <w:color w:val="000000"/>
        </w:rPr>
        <w:t>Ω</w:t>
      </w:r>
      <w:r>
        <w:rPr>
          <w:color w:val="000000"/>
          <w:lang w:eastAsia="zh-CN"/>
        </w:rPr>
        <w:t>；灯泡</w:t>
      </w:r>
      <w:r>
        <w:rPr>
          <w:color w:val="000000"/>
          <w:lang w:eastAsia="zh-CN"/>
        </w:rPr>
        <w:t>L</w:t>
      </w:r>
      <w:r>
        <w:rPr>
          <w:color w:val="000000"/>
          <w:lang w:eastAsia="zh-CN"/>
        </w:rPr>
        <w:t>上标有</w:t>
      </w:r>
      <w:r>
        <w:rPr>
          <w:color w:val="000000"/>
          <w:lang w:eastAsia="zh-CN"/>
        </w:rPr>
        <w:t>“6V</w:t>
      </w:r>
      <w:r>
        <w:rPr>
          <w:color w:val="000000"/>
          <w:lang w:eastAsia="zh-CN"/>
        </w:rPr>
        <w:t>、</w:t>
      </w:r>
      <w:r>
        <w:rPr>
          <w:color w:val="000000"/>
          <w:lang w:eastAsia="zh-CN"/>
        </w:rPr>
        <w:t>6W”</w:t>
      </w:r>
      <w:r>
        <w:rPr>
          <w:color w:val="000000"/>
          <w:lang w:eastAsia="zh-CN"/>
        </w:rPr>
        <w:t>字样；</w:t>
      </w:r>
      <w:r>
        <w:rPr>
          <w:color w:val="000000"/>
          <w:lang w:eastAsia="zh-CN"/>
        </w:rPr>
        <w:t>AB</w:t>
      </w:r>
      <w:r>
        <w:rPr>
          <w:color w:val="000000"/>
          <w:lang w:eastAsia="zh-CN"/>
        </w:rPr>
        <w:t>段是由某种材料制成的粗细均匀的</w:t>
      </w:r>
      <w:r>
        <w:rPr>
          <w:color w:val="000000"/>
          <w:lang w:eastAsia="zh-CN"/>
        </w:rPr>
        <w:t>导体棒，其总长</w:t>
      </w:r>
      <w:r>
        <w:rPr>
          <w:color w:val="000000"/>
          <w:lang w:eastAsia="zh-CN"/>
        </w:rPr>
        <w:t>x</w:t>
      </w:r>
      <w:r>
        <w:rPr>
          <w:color w:val="000000"/>
          <w:vertAlign w:val="subscript"/>
          <w:lang w:eastAsia="zh-CN"/>
        </w:rPr>
        <w:t>0</w:t>
      </w:r>
      <w:r>
        <w:rPr>
          <w:color w:val="000000"/>
          <w:lang w:eastAsia="zh-CN"/>
        </w:rPr>
        <w:t>=0.12m</w:t>
      </w:r>
      <w:r>
        <w:rPr>
          <w:color w:val="000000"/>
          <w:lang w:eastAsia="zh-CN"/>
        </w:rPr>
        <w:t>，导体棒的电阻与长度满足</w:t>
      </w:r>
      <w:r>
        <w:rPr>
          <w:color w:val="000000"/>
          <w:lang w:eastAsia="zh-CN"/>
        </w:rPr>
        <w:t>R=kx</w:t>
      </w:r>
      <w:r>
        <w:rPr>
          <w:color w:val="000000"/>
          <w:lang w:eastAsia="zh-CN"/>
        </w:rPr>
        <w:t>，</w:t>
      </w:r>
      <w:r>
        <w:rPr>
          <w:color w:val="000000"/>
          <w:lang w:eastAsia="zh-CN"/>
        </w:rPr>
        <w:t>k</w:t>
      </w:r>
      <w:r>
        <w:rPr>
          <w:color w:val="000000"/>
          <w:lang w:eastAsia="zh-CN"/>
        </w:rPr>
        <w:t>是常量；滑片</w:t>
      </w:r>
      <w:r>
        <w:rPr>
          <w:color w:val="000000"/>
          <w:lang w:eastAsia="zh-CN"/>
        </w:rPr>
        <w:t>P</w:t>
      </w:r>
      <w:r>
        <w:rPr>
          <w:color w:val="000000"/>
          <w:lang w:eastAsia="zh-CN"/>
        </w:rPr>
        <w:t>与导体棒</w:t>
      </w:r>
      <w:r>
        <w:rPr>
          <w:color w:val="000000"/>
          <w:lang w:eastAsia="zh-CN"/>
        </w:rPr>
        <w:t>AB</w:t>
      </w:r>
      <w:r>
        <w:rPr>
          <w:color w:val="000000"/>
          <w:lang w:eastAsia="zh-CN"/>
        </w:rPr>
        <w:t>接触良好，忽略灯丝电阻随温度变化的影响。</w:t>
      </w:r>
    </w:p>
    <w:p w:rsidR="00294DC7">
      <w:pPr>
        <w:spacing w:after="0"/>
        <w:rPr>
          <w:lang w:eastAsia="zh-CN"/>
        </w:rPr>
      </w:pPr>
      <w:r>
        <w:rPr>
          <w:noProof/>
          <w:lang w:eastAsia="zh-CN"/>
        </w:rPr>
        <w:drawing>
          <wp:anchor distT="0" distB="0" distL="114300" distR="114300" simplePos="0" relativeHeight="251672576" behindDoc="0" locked="0" layoutInCell="1" allowOverlap="1">
            <wp:simplePos x="0" y="0"/>
            <wp:positionH relativeFrom="column">
              <wp:posOffset>3810</wp:posOffset>
            </wp:positionH>
            <wp:positionV relativeFrom="paragraph">
              <wp:posOffset>70485</wp:posOffset>
            </wp:positionV>
            <wp:extent cx="1866900" cy="1447800"/>
            <wp:effectExtent l="19050" t="0" r="0" b="0"/>
            <wp:wrapSquare wrapText="bothSides"/>
            <wp:docPr id="10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xmlns:r="http://schemas.openxmlformats.org/officeDocument/2006/relationships" r:embed="rId19" cstate="print"/>
                    <a:srcRect/>
                    <a:stretch>
                      <a:fillRect/>
                    </a:stretch>
                  </pic:blipFill>
                  <pic:spPr bwMode="auto">
                    <a:xfrm>
                      <a:off x="0" y="0"/>
                      <a:ext cx="1866900" cy="1447800"/>
                    </a:xfrm>
                    <a:prstGeom prst="rect">
                      <a:avLst/>
                    </a:prstGeom>
                    <a:noFill/>
                    <a:ln w="9525">
                      <a:noFill/>
                      <a:miter lim="800000"/>
                      <a:headEnd/>
                      <a:tailEnd/>
                    </a:ln>
                  </pic:spPr>
                </pic:pic>
              </a:graphicData>
            </a:graphic>
          </wp:anchor>
        </w:drawing>
      </w:r>
    </w:p>
    <w:p w:rsidR="00BC4AF8">
      <w:pPr>
        <w:spacing w:after="0"/>
        <w:rPr>
          <w:rFonts w:hint="eastAsia"/>
          <w:color w:val="000000"/>
          <w:lang w:eastAsia="zh-CN"/>
        </w:rPr>
      </w:pPr>
    </w:p>
    <w:p w:rsidR="00BC4AF8">
      <w:pPr>
        <w:spacing w:after="0"/>
        <w:rPr>
          <w:rFonts w:hint="eastAsia"/>
          <w:color w:val="000000"/>
          <w:lang w:eastAsia="zh-CN"/>
        </w:rPr>
      </w:pPr>
    </w:p>
    <w:p w:rsidR="00BC4AF8">
      <w:pPr>
        <w:spacing w:after="0"/>
        <w:rPr>
          <w:rFonts w:hint="eastAsia"/>
          <w:color w:val="000000"/>
          <w:lang w:eastAsia="zh-CN"/>
        </w:rPr>
      </w:pPr>
    </w:p>
    <w:p w:rsidR="00BC4AF8">
      <w:pPr>
        <w:spacing w:after="0"/>
        <w:rPr>
          <w:rFonts w:hint="eastAsia"/>
          <w:color w:val="000000"/>
          <w:lang w:eastAsia="zh-CN"/>
        </w:rPr>
      </w:pPr>
    </w:p>
    <w:p w:rsidR="00BC4AF8">
      <w:pPr>
        <w:spacing w:after="0"/>
        <w:rPr>
          <w:rFonts w:hint="eastAsia"/>
          <w:color w:val="000000"/>
          <w:lang w:eastAsia="zh-CN"/>
        </w:rPr>
      </w:pPr>
    </w:p>
    <w:p w:rsidR="00BC4AF8">
      <w:pPr>
        <w:spacing w:after="0"/>
        <w:rPr>
          <w:rFonts w:hint="eastAsia"/>
          <w:color w:val="000000"/>
          <w:lang w:eastAsia="zh-CN"/>
        </w:rPr>
      </w:pPr>
    </w:p>
    <w:p w:rsidR="00294DC7">
      <w:pPr>
        <w:spacing w:after="0"/>
        <w:rPr>
          <w:lang w:eastAsia="zh-CN"/>
        </w:rPr>
      </w:pPr>
      <w:r>
        <w:rPr>
          <w:color w:val="000000"/>
          <w:lang w:eastAsia="zh-CN"/>
        </w:rPr>
        <w:t>（</w:t>
      </w:r>
      <w:r>
        <w:rPr>
          <w:color w:val="000000"/>
          <w:lang w:eastAsia="zh-CN"/>
        </w:rPr>
        <w:t>1</w:t>
      </w:r>
      <w:r>
        <w:rPr>
          <w:color w:val="000000"/>
          <w:lang w:eastAsia="zh-CN"/>
        </w:rPr>
        <w:t>）求灯泡的电阻</w:t>
      </w:r>
      <w:r>
        <w:rPr>
          <w:color w:val="000000"/>
          <w:lang w:eastAsia="zh-CN"/>
        </w:rPr>
        <w:t>R</w:t>
      </w:r>
      <w:r>
        <w:rPr>
          <w:color w:val="000000"/>
          <w:vertAlign w:val="subscript"/>
          <w:lang w:eastAsia="zh-CN"/>
        </w:rPr>
        <w:t>L</w:t>
      </w:r>
      <w:r>
        <w:rPr>
          <w:color w:val="000000"/>
          <w:lang w:eastAsia="zh-CN"/>
        </w:rPr>
        <w:t>；</w:t>
      </w:r>
      <w:r>
        <w:rPr>
          <w:color w:val="000000"/>
          <w:lang w:eastAsia="zh-CN"/>
        </w:rPr>
        <w:t xml:space="preserve">    </w:t>
      </w:r>
    </w:p>
    <w:p w:rsidR="00294DC7">
      <w:pPr>
        <w:spacing w:after="0"/>
        <w:rPr>
          <w:lang w:eastAsia="zh-CN"/>
        </w:rPr>
      </w:pPr>
      <w:r>
        <w:rPr>
          <w:color w:val="000000"/>
          <w:lang w:eastAsia="zh-CN"/>
        </w:rPr>
        <w:t>（</w:t>
      </w:r>
      <w:r>
        <w:rPr>
          <w:color w:val="000000"/>
          <w:lang w:eastAsia="zh-CN"/>
        </w:rPr>
        <w:t>2</w:t>
      </w:r>
      <w:r>
        <w:rPr>
          <w:color w:val="000000"/>
          <w:lang w:eastAsia="zh-CN"/>
        </w:rPr>
        <w:t>）闭合开关</w:t>
      </w:r>
      <w:r>
        <w:rPr>
          <w:color w:val="000000"/>
          <w:lang w:eastAsia="zh-CN"/>
        </w:rPr>
        <w:t>S</w:t>
      </w:r>
      <w:r>
        <w:rPr>
          <w:color w:val="000000"/>
          <w:lang w:eastAsia="zh-CN"/>
        </w:rPr>
        <w:t>，将滑片</w:t>
      </w:r>
      <w:r>
        <w:rPr>
          <w:color w:val="000000"/>
          <w:lang w:eastAsia="zh-CN"/>
        </w:rPr>
        <w:t>P</w:t>
      </w:r>
      <w:r>
        <w:rPr>
          <w:color w:val="000000"/>
          <w:lang w:eastAsia="zh-CN"/>
        </w:rPr>
        <w:t>滑至</w:t>
      </w:r>
      <w:r>
        <w:rPr>
          <w:color w:val="000000"/>
          <w:lang w:eastAsia="zh-CN"/>
        </w:rPr>
        <w:t>B</w:t>
      </w:r>
      <w:r>
        <w:rPr>
          <w:color w:val="000000"/>
          <w:lang w:eastAsia="zh-CN"/>
        </w:rPr>
        <w:t>端，调节</w:t>
      </w:r>
      <w:r>
        <w:rPr>
          <w:color w:val="000000"/>
          <w:lang w:eastAsia="zh-CN"/>
        </w:rPr>
        <w:t>R</w:t>
      </w:r>
      <w:r>
        <w:rPr>
          <w:color w:val="000000"/>
          <w:vertAlign w:val="subscript"/>
          <w:lang w:eastAsia="zh-CN"/>
        </w:rPr>
        <w:t>1</w:t>
      </w:r>
      <w:r>
        <w:rPr>
          <w:color w:val="000000"/>
          <w:lang w:eastAsia="zh-CN"/>
        </w:rPr>
        <w:t>使灯泡正常发光，此时电流表示数</w:t>
      </w:r>
      <w:r>
        <w:rPr>
          <w:color w:val="000000"/>
          <w:lang w:eastAsia="zh-CN"/>
        </w:rPr>
        <w:t>I=2A</w:t>
      </w:r>
      <w:r>
        <w:rPr>
          <w:color w:val="000000"/>
          <w:lang w:eastAsia="zh-CN"/>
        </w:rPr>
        <w:t>，求</w:t>
      </w:r>
      <w:r>
        <w:rPr>
          <w:color w:val="000000"/>
          <w:lang w:eastAsia="zh-CN"/>
        </w:rPr>
        <w:t>k</w:t>
      </w:r>
      <w:r>
        <w:rPr>
          <w:color w:val="000000"/>
          <w:lang w:eastAsia="zh-CN"/>
        </w:rPr>
        <w:t>；</w:t>
      </w:r>
      <w:r>
        <w:rPr>
          <w:color w:val="000000"/>
          <w:lang w:eastAsia="zh-CN"/>
        </w:rPr>
        <w:t xml:space="preserve">    </w:t>
      </w:r>
    </w:p>
    <w:p w:rsidR="00294DC7">
      <w:pPr>
        <w:spacing w:after="0"/>
        <w:rPr>
          <w:lang w:eastAsia="zh-CN"/>
        </w:rPr>
      </w:pPr>
      <w:r>
        <w:rPr>
          <w:color w:val="000000"/>
          <w:lang w:eastAsia="zh-CN"/>
        </w:rPr>
        <w:t>（</w:t>
      </w:r>
      <w:r>
        <w:rPr>
          <w:color w:val="000000"/>
          <w:lang w:eastAsia="zh-CN"/>
        </w:rPr>
        <w:t>3</w:t>
      </w:r>
      <w:r>
        <w:rPr>
          <w:color w:val="000000"/>
          <w:lang w:eastAsia="zh-CN"/>
        </w:rPr>
        <w:t>）将滑片</w:t>
      </w:r>
      <w:r>
        <w:rPr>
          <w:color w:val="000000"/>
          <w:lang w:eastAsia="zh-CN"/>
        </w:rPr>
        <w:t>P</w:t>
      </w:r>
      <w:r>
        <w:rPr>
          <w:color w:val="000000"/>
          <w:lang w:eastAsia="zh-CN"/>
        </w:rPr>
        <w:t>移到</w:t>
      </w:r>
      <w:r>
        <w:rPr>
          <w:color w:val="000000"/>
          <w:lang w:eastAsia="zh-CN"/>
        </w:rPr>
        <w:t>A</w:t>
      </w:r>
      <w:r>
        <w:rPr>
          <w:color w:val="000000"/>
          <w:lang w:eastAsia="zh-CN"/>
        </w:rPr>
        <w:t>端，调节</w:t>
      </w:r>
      <w:r>
        <w:rPr>
          <w:color w:val="000000"/>
          <w:lang w:eastAsia="zh-CN"/>
        </w:rPr>
        <w:t>R</w:t>
      </w:r>
      <w:r>
        <w:rPr>
          <w:color w:val="000000"/>
          <w:vertAlign w:val="subscript"/>
          <w:lang w:eastAsia="zh-CN"/>
        </w:rPr>
        <w:t>1</w:t>
      </w:r>
      <w:r>
        <w:rPr>
          <w:color w:val="000000"/>
          <w:lang w:eastAsia="zh-CN"/>
        </w:rPr>
        <w:t>使其消耗的功率为</w:t>
      </w:r>
      <w:r>
        <w:rPr>
          <w:color w:val="000000"/>
          <w:lang w:eastAsia="zh-CN"/>
        </w:rPr>
        <w:t>4W</w:t>
      </w:r>
      <w:r>
        <w:rPr>
          <w:color w:val="000000"/>
          <w:lang w:eastAsia="zh-CN"/>
        </w:rPr>
        <w:t>，求电流表的示数。</w:t>
      </w:r>
      <w:r>
        <w:rPr>
          <w:color w:val="000000"/>
          <w:lang w:eastAsia="zh-CN"/>
        </w:rPr>
        <w:t xml:space="preserve">    </w:t>
      </w:r>
    </w:p>
    <w:p w:rsidR="00294DC7">
      <w:pPr>
        <w:rPr>
          <w:lang w:eastAsia="zh-CN"/>
        </w:rPr>
      </w:pPr>
      <w:r>
        <w:rPr>
          <w:lang w:eastAsia="zh-CN"/>
        </w:rPr>
        <w:br w:type="page"/>
      </w:r>
    </w:p>
    <w:p w:rsidR="00294DC7">
      <w:pPr>
        <w:jc w:val="center"/>
        <w:rPr>
          <w:lang w:eastAsia="zh-CN"/>
        </w:rPr>
      </w:pPr>
      <w:r>
        <w:rPr>
          <w:b/>
          <w:bCs/>
          <w:sz w:val="28"/>
          <w:szCs w:val="28"/>
          <w:lang w:eastAsia="zh-CN"/>
        </w:rPr>
        <w:t>参考</w:t>
      </w:r>
      <w:r>
        <w:rPr>
          <w:b/>
          <w:bCs/>
          <w:sz w:val="28"/>
          <w:szCs w:val="28"/>
          <w:lang w:eastAsia="zh-CN"/>
        </w:rPr>
        <w:t>答案</w:t>
      </w:r>
    </w:p>
    <w:p w:rsidR="00294DC7">
      <w:pPr>
        <w:rPr>
          <w:lang w:eastAsia="zh-CN"/>
        </w:rPr>
      </w:pPr>
      <w:r>
        <w:rPr>
          <w:lang w:eastAsia="zh-CN"/>
        </w:rPr>
        <w:t>一、单选题</w:t>
      </w:r>
      <w:r>
        <w:rPr>
          <w:lang w:eastAsia="zh-CN"/>
        </w:rPr>
        <w:t xml:space="preserve">  </w:t>
      </w:r>
    </w:p>
    <w:p w:rsidR="00294DC7">
      <w:pPr>
        <w:spacing w:after="0"/>
      </w:pPr>
      <w:r>
        <w:rPr>
          <w:color w:val="000000"/>
        </w:rPr>
        <w:t>1.</w:t>
      </w:r>
      <w:r>
        <w:rPr>
          <w:color w:val="000000"/>
        </w:rPr>
        <w:t xml:space="preserve">D  </w:t>
      </w:r>
      <w:r>
        <w:rPr>
          <w:color w:val="000000"/>
        </w:rPr>
        <w:t>2.</w:t>
      </w:r>
      <w:r>
        <w:rPr>
          <w:color w:val="000000"/>
        </w:rPr>
        <w:t xml:space="preserve">A  </w:t>
      </w:r>
      <w:r>
        <w:rPr>
          <w:color w:val="000000"/>
        </w:rPr>
        <w:t>3.</w:t>
      </w:r>
      <w:r>
        <w:rPr>
          <w:color w:val="000000"/>
        </w:rPr>
        <w:t xml:space="preserve">C  </w:t>
      </w:r>
      <w:r>
        <w:rPr>
          <w:color w:val="000000"/>
        </w:rPr>
        <w:t>4.</w:t>
      </w:r>
      <w:r>
        <w:rPr>
          <w:color w:val="000000"/>
        </w:rPr>
        <w:t xml:space="preserve"> C   </w:t>
      </w:r>
      <w:r>
        <w:rPr>
          <w:color w:val="000000"/>
        </w:rPr>
        <w:t>5.</w:t>
      </w:r>
      <w:r>
        <w:rPr>
          <w:color w:val="000000"/>
        </w:rPr>
        <w:t xml:space="preserve"> C   </w:t>
      </w:r>
      <w:r>
        <w:rPr>
          <w:color w:val="000000"/>
        </w:rPr>
        <w:t>6.</w:t>
      </w:r>
      <w:r>
        <w:rPr>
          <w:color w:val="000000"/>
        </w:rPr>
        <w:t xml:space="preserve">C  </w:t>
      </w:r>
    </w:p>
    <w:p w:rsidR="00294DC7">
      <w:pPr>
        <w:rPr>
          <w:lang w:eastAsia="zh-CN"/>
        </w:rPr>
      </w:pPr>
      <w:r>
        <w:rPr>
          <w:lang w:eastAsia="zh-CN"/>
        </w:rPr>
        <w:t>二、填空题</w:t>
      </w:r>
      <w:r>
        <w:rPr>
          <w:lang w:eastAsia="zh-CN"/>
        </w:rPr>
        <w:t xml:space="preserve">  </w:t>
      </w:r>
    </w:p>
    <w:p w:rsidR="00294DC7">
      <w:pPr>
        <w:spacing w:after="0"/>
        <w:rPr>
          <w:lang w:eastAsia="zh-CN"/>
        </w:rPr>
      </w:pPr>
      <w:r>
        <w:rPr>
          <w:color w:val="000000"/>
          <w:lang w:eastAsia="zh-CN"/>
        </w:rPr>
        <w:t>7.</w:t>
      </w:r>
      <w:r>
        <w:rPr>
          <w:color w:val="000000"/>
          <w:lang w:eastAsia="zh-CN"/>
        </w:rPr>
        <w:t>地磁场</w:t>
      </w:r>
      <w:r>
        <w:rPr>
          <w:color w:val="000000"/>
          <w:lang w:eastAsia="zh-CN"/>
        </w:rPr>
        <w:t>；</w:t>
      </w:r>
      <w:r>
        <w:rPr>
          <w:color w:val="000000"/>
          <w:lang w:eastAsia="zh-CN"/>
        </w:rPr>
        <w:t>3×10</w:t>
      </w:r>
      <w:r>
        <w:rPr>
          <w:color w:val="000000"/>
          <w:vertAlign w:val="superscript"/>
          <w:lang w:eastAsia="zh-CN"/>
        </w:rPr>
        <w:t>8</w:t>
      </w:r>
      <w:r>
        <w:rPr>
          <w:rFonts w:hint="eastAsia"/>
          <w:color w:val="000000"/>
          <w:vertAlign w:val="superscript"/>
          <w:lang w:eastAsia="zh-CN"/>
        </w:rPr>
        <w:t xml:space="preserve">                    </w:t>
      </w:r>
      <w:r>
        <w:rPr>
          <w:color w:val="000000"/>
          <w:lang w:eastAsia="zh-CN"/>
        </w:rPr>
        <w:t>8.</w:t>
      </w:r>
      <w:r>
        <w:rPr>
          <w:color w:val="000000"/>
          <w:lang w:eastAsia="zh-CN"/>
        </w:rPr>
        <w:t>串联；大地；总功率</w:t>
      </w:r>
      <w:r>
        <w:rPr>
          <w:color w:val="000000"/>
          <w:lang w:eastAsia="zh-CN"/>
        </w:rPr>
        <w:t xml:space="preserve">  </w:t>
      </w:r>
      <w:r>
        <w:rPr>
          <w:rFonts w:hint="eastAsia"/>
          <w:color w:val="000000"/>
          <w:lang w:eastAsia="zh-CN"/>
        </w:rPr>
        <w:t xml:space="preserve">        </w:t>
      </w:r>
      <w:r>
        <w:rPr>
          <w:color w:val="000000"/>
          <w:lang w:eastAsia="zh-CN"/>
        </w:rPr>
        <w:t>9.</w:t>
      </w:r>
      <w:r>
        <w:rPr>
          <w:color w:val="000000"/>
          <w:lang w:eastAsia="zh-CN"/>
        </w:rPr>
        <w:t>奥斯特；电磁感应</w:t>
      </w:r>
      <w:r>
        <w:rPr>
          <w:color w:val="000000"/>
          <w:lang w:eastAsia="zh-CN"/>
        </w:rPr>
        <w:t xml:space="preserve">  </w:t>
      </w:r>
    </w:p>
    <w:p w:rsidR="00294DC7">
      <w:pPr>
        <w:spacing w:after="0"/>
        <w:rPr>
          <w:rFonts w:hint="eastAsia"/>
          <w:lang w:eastAsia="zh-CN"/>
        </w:rPr>
      </w:pPr>
      <w:r>
        <w:rPr>
          <w:color w:val="000000"/>
          <w:lang w:eastAsia="zh-CN"/>
        </w:rPr>
        <w:t>10.</w:t>
      </w:r>
      <w:r>
        <w:rPr>
          <w:color w:val="000000"/>
          <w:lang w:eastAsia="zh-CN"/>
        </w:rPr>
        <w:t>物体位置的变化</w:t>
      </w:r>
      <w:r>
        <w:rPr>
          <w:color w:val="000000"/>
          <w:lang w:eastAsia="zh-CN"/>
        </w:rPr>
        <w:t xml:space="preserve">  </w:t>
      </w:r>
      <w:r>
        <w:rPr>
          <w:rFonts w:hint="eastAsia"/>
          <w:lang w:eastAsia="zh-CN"/>
        </w:rPr>
        <w:t xml:space="preserve">         </w:t>
      </w:r>
      <w:r>
        <w:rPr>
          <w:color w:val="000000"/>
          <w:lang w:eastAsia="zh-CN"/>
        </w:rPr>
        <w:t>11.</w:t>
      </w:r>
      <w:r>
        <w:rPr>
          <w:color w:val="000000"/>
          <w:lang w:eastAsia="zh-CN"/>
        </w:rPr>
        <w:t>＜；</w:t>
      </w:r>
      <w:r>
        <w:rPr>
          <w:color w:val="000000"/>
          <w:lang w:eastAsia="zh-CN"/>
        </w:rPr>
        <w:t>=</w:t>
      </w:r>
      <w:r>
        <w:rPr>
          <w:color w:val="000000"/>
          <w:lang w:eastAsia="zh-CN"/>
        </w:rPr>
        <w:t>；</w:t>
      </w:r>
      <w:r>
        <w:rPr>
          <w:color w:val="000000"/>
          <w:lang w:eastAsia="zh-CN"/>
        </w:rPr>
        <w:t>=</w:t>
      </w:r>
      <w:r>
        <w:rPr>
          <w:color w:val="000000"/>
          <w:lang w:eastAsia="zh-CN"/>
        </w:rPr>
        <w:t>；＞</w:t>
      </w:r>
      <w:r>
        <w:rPr>
          <w:color w:val="000000"/>
          <w:lang w:eastAsia="zh-CN"/>
        </w:rPr>
        <w:t xml:space="preserve">  </w:t>
      </w:r>
      <w:r>
        <w:rPr>
          <w:rFonts w:hint="eastAsia"/>
          <w:lang w:eastAsia="zh-CN"/>
        </w:rPr>
        <w:t xml:space="preserve">            </w:t>
      </w:r>
      <w:r>
        <w:rPr>
          <w:color w:val="000000"/>
          <w:lang w:eastAsia="zh-CN"/>
        </w:rPr>
        <w:t>12.</w:t>
      </w:r>
      <w:r>
        <w:rPr>
          <w:color w:val="000000"/>
          <w:lang w:eastAsia="zh-CN"/>
        </w:rPr>
        <w:t xml:space="preserve"> </w:t>
      </w:r>
      <w:r>
        <w:rPr>
          <w:color w:val="000000"/>
        </w:rPr>
        <w:t>20</w:t>
      </w:r>
      <w:r>
        <w:rPr>
          <w:color w:val="000000"/>
        </w:rPr>
        <w:t>；</w:t>
      </w:r>
      <w:r>
        <w:rPr>
          <w:color w:val="000000"/>
        </w:rPr>
        <w:t>10</w:t>
      </w:r>
    </w:p>
    <w:p w:rsidR="00294DC7">
      <w:pPr>
        <w:spacing w:after="0"/>
        <w:rPr>
          <w:lang w:eastAsia="zh-CN"/>
        </w:rPr>
      </w:pPr>
      <w:r>
        <w:rPr>
          <w:color w:val="000000"/>
          <w:lang w:eastAsia="zh-CN"/>
        </w:rPr>
        <w:t>13.</w:t>
      </w:r>
      <w:r>
        <w:rPr>
          <w:color w:val="000000"/>
          <w:lang w:eastAsia="zh-CN"/>
        </w:rPr>
        <w:t xml:space="preserve"> </w:t>
      </w:r>
      <w:r>
        <w:rPr>
          <w:color w:val="606266"/>
          <w:highlight w:val="white"/>
          <w:lang w:eastAsia="zh-CN"/>
        </w:rPr>
        <w:t>零刻度</w:t>
      </w:r>
      <w:r>
        <w:rPr>
          <w:color w:val="606266"/>
          <w:highlight w:val="white"/>
          <w:lang w:eastAsia="zh-CN"/>
        </w:rPr>
        <w:t> </w:t>
      </w:r>
      <w:r>
        <w:rPr>
          <w:color w:val="000000"/>
          <w:lang w:eastAsia="zh-CN"/>
        </w:rPr>
        <w:t>；</w:t>
      </w:r>
      <w:r>
        <w:rPr>
          <w:color w:val="606266"/>
          <w:highlight w:val="white"/>
          <w:lang w:eastAsia="zh-CN"/>
        </w:rPr>
        <w:t>0.5</w:t>
      </w:r>
      <w:r>
        <w:rPr>
          <w:color w:val="000000"/>
          <w:lang w:eastAsia="zh-CN"/>
        </w:rPr>
        <w:t xml:space="preserve">   </w:t>
      </w:r>
      <w:r>
        <w:rPr>
          <w:rFonts w:hint="eastAsia"/>
          <w:color w:val="000000"/>
          <w:lang w:eastAsia="zh-CN"/>
        </w:rPr>
        <w:t xml:space="preserve">          </w:t>
      </w:r>
      <w:r>
        <w:rPr>
          <w:color w:val="000000"/>
          <w:lang w:eastAsia="zh-CN"/>
        </w:rPr>
        <w:t>14.</w:t>
      </w:r>
      <w:r>
        <w:rPr>
          <w:color w:val="000000"/>
          <w:lang w:eastAsia="zh-CN"/>
        </w:rPr>
        <w:t>15</w:t>
      </w:r>
      <w:r>
        <w:rPr>
          <w:color w:val="000000"/>
          <w:lang w:eastAsia="zh-CN"/>
        </w:rPr>
        <w:t>；</w:t>
      </w:r>
      <w:r>
        <w:rPr>
          <w:color w:val="000000"/>
          <w:lang w:eastAsia="zh-CN"/>
        </w:rPr>
        <w:t xml:space="preserve">15  </w:t>
      </w:r>
      <w:r>
        <w:rPr>
          <w:rFonts w:hint="eastAsia"/>
          <w:lang w:eastAsia="zh-CN"/>
        </w:rPr>
        <w:t xml:space="preserve">                  </w:t>
      </w:r>
      <w:r>
        <w:rPr>
          <w:color w:val="000000"/>
          <w:lang w:eastAsia="zh-CN"/>
        </w:rPr>
        <w:t>15.</w:t>
      </w:r>
      <w:r>
        <w:rPr>
          <w:color w:val="000000"/>
          <w:lang w:eastAsia="zh-CN"/>
        </w:rPr>
        <w:t xml:space="preserve"> </w:t>
      </w:r>
      <w:r>
        <w:rPr>
          <w:color w:val="000000"/>
          <w:lang w:eastAsia="zh-CN"/>
        </w:rPr>
        <w:t>上浮；</w:t>
      </w:r>
      <w:r>
        <w:rPr>
          <w:color w:val="000000"/>
          <w:lang w:eastAsia="zh-CN"/>
        </w:rPr>
        <w:t xml:space="preserve">10N   </w:t>
      </w:r>
    </w:p>
    <w:p w:rsidR="00294DC7">
      <w:pPr>
        <w:spacing w:after="0"/>
        <w:rPr>
          <w:lang w:eastAsia="zh-CN"/>
        </w:rPr>
      </w:pPr>
      <w:r>
        <w:rPr>
          <w:color w:val="000000"/>
          <w:lang w:eastAsia="zh-CN"/>
        </w:rPr>
        <w:t>16.</w:t>
      </w:r>
      <w:r>
        <w:rPr>
          <w:color w:val="000000"/>
          <w:lang w:eastAsia="zh-CN"/>
        </w:rPr>
        <w:t xml:space="preserve"> </w:t>
      </w:r>
      <w:r>
        <w:rPr>
          <w:color w:val="000000"/>
          <w:lang w:eastAsia="zh-CN"/>
        </w:rPr>
        <w:t>弹簧测力计；刻度尺；物体提升的高度；绳子自由端移动的距离；弹簧测力计的示数；竖直向上；匀速；降低</w:t>
      </w:r>
      <w:r>
        <w:rPr>
          <w:color w:val="000000"/>
          <w:lang w:eastAsia="zh-CN"/>
        </w:rPr>
        <w:t xml:space="preserve">   </w:t>
      </w:r>
    </w:p>
    <w:p w:rsidR="00294DC7">
      <w:pPr>
        <w:rPr>
          <w:lang w:eastAsia="zh-CN"/>
        </w:rPr>
      </w:pPr>
      <w:r>
        <w:rPr>
          <w:lang w:eastAsia="zh-CN"/>
        </w:rPr>
        <w:t>三、作图题</w:t>
      </w:r>
      <w:r>
        <w:rPr>
          <w:lang w:eastAsia="zh-CN"/>
        </w:rPr>
        <w:t xml:space="preserve">  </w:t>
      </w:r>
    </w:p>
    <w:p w:rsidR="008A0722" w:rsidRPr="008A0722">
      <w:pPr>
        <w:spacing w:after="0"/>
        <w:rPr>
          <w:rFonts w:hint="eastAsia"/>
          <w:lang w:eastAsia="zh-CN"/>
        </w:rPr>
      </w:pPr>
      <w:r>
        <w:rPr>
          <w:color w:val="000000"/>
          <w:lang w:eastAsia="zh-CN"/>
        </w:rPr>
        <w:t>17.</w:t>
      </w:r>
      <w:r>
        <w:rPr>
          <w:color w:val="000000"/>
          <w:lang w:eastAsia="zh-CN"/>
        </w:rPr>
        <w:t>如图所示：</w:t>
      </w:r>
      <w:r>
        <w:rPr>
          <w:rFonts w:hint="eastAsia"/>
          <w:color w:val="000000"/>
          <w:lang w:eastAsia="zh-CN"/>
        </w:rPr>
        <w:t xml:space="preserve">                 </w:t>
      </w:r>
      <w:r>
        <w:rPr>
          <w:color w:val="000000"/>
          <w:lang w:eastAsia="zh-CN"/>
        </w:rPr>
        <w:t>18.</w:t>
      </w:r>
      <w:r>
        <w:rPr>
          <w:color w:val="000000"/>
          <w:lang w:eastAsia="zh-CN"/>
        </w:rPr>
        <w:t>如图所示：</w:t>
      </w:r>
      <w:r>
        <w:rPr>
          <w:rFonts w:hint="eastAsia"/>
          <w:color w:val="000000"/>
          <w:lang w:eastAsia="zh-CN"/>
        </w:rPr>
        <w:t xml:space="preserve">                      </w:t>
      </w:r>
      <w:r>
        <w:rPr>
          <w:color w:val="000000"/>
          <w:lang w:eastAsia="zh-CN"/>
        </w:rPr>
        <w:t xml:space="preserve">19. </w:t>
      </w:r>
      <w:r>
        <w:rPr>
          <w:color w:val="000000"/>
          <w:lang w:eastAsia="zh-CN"/>
        </w:rPr>
        <w:t>如图所示：</w:t>
      </w:r>
    </w:p>
    <w:p w:rsidR="00294DC7">
      <w:pPr>
        <w:spacing w:after="0"/>
        <w:rPr>
          <w:lang w:eastAsia="zh-CN"/>
        </w:rPr>
      </w:pPr>
      <w:r>
        <w:rPr>
          <w:color w:val="000000"/>
          <w:lang w:eastAsia="zh-CN"/>
        </w:rPr>
        <w:t xml:space="preserve">  </w:t>
      </w:r>
      <w:r>
        <w:rPr>
          <w:noProof/>
          <w:lang w:eastAsia="zh-CN"/>
        </w:rPr>
        <w:drawing>
          <wp:inline distT="0" distB="0" distL="0" distR="0">
            <wp:extent cx="1285875" cy="1019175"/>
            <wp:effectExtent l="19050" t="0" r="9525" b="0"/>
            <wp:docPr id="9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xmlns:r="http://schemas.openxmlformats.org/officeDocument/2006/relationships" r:embed="rId20" cstate="print"/>
                    <a:srcRect/>
                    <a:stretch>
                      <a:fillRect/>
                    </a:stretch>
                  </pic:blipFill>
                  <pic:spPr bwMode="auto">
                    <a:xfrm>
                      <a:off x="0" y="0"/>
                      <a:ext cx="1285875" cy="1019175"/>
                    </a:xfrm>
                    <a:prstGeom prst="rect">
                      <a:avLst/>
                    </a:prstGeom>
                    <a:noFill/>
                    <a:ln w="9525">
                      <a:noFill/>
                      <a:miter lim="800000"/>
                      <a:headEnd/>
                      <a:tailEnd/>
                    </a:ln>
                  </pic:spPr>
                </pic:pic>
              </a:graphicData>
            </a:graphic>
          </wp:inline>
        </w:drawing>
      </w:r>
      <w:r>
        <w:rPr>
          <w:rFonts w:hint="eastAsia"/>
          <w:noProof/>
          <w:lang w:eastAsia="zh-CN"/>
        </w:rPr>
        <w:t xml:space="preserve">     </w:t>
      </w:r>
      <w:r>
        <w:rPr>
          <w:noProof/>
          <w:lang w:eastAsia="zh-CN"/>
        </w:rPr>
        <w:drawing>
          <wp:inline distT="0" distB="0" distL="0" distR="0">
            <wp:extent cx="1971675" cy="1181100"/>
            <wp:effectExtent l="19050" t="0" r="9525" b="0"/>
            <wp:docPr id="93"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xmlns:r="http://schemas.openxmlformats.org/officeDocument/2006/relationships" r:embed="rId21" cstate="print"/>
                    <a:srcRect/>
                    <a:stretch>
                      <a:fillRect/>
                    </a:stretch>
                  </pic:blipFill>
                  <pic:spPr bwMode="auto">
                    <a:xfrm>
                      <a:off x="0" y="0"/>
                      <a:ext cx="1971675" cy="1181100"/>
                    </a:xfrm>
                    <a:prstGeom prst="rect">
                      <a:avLst/>
                    </a:prstGeom>
                    <a:noFill/>
                    <a:ln w="9525">
                      <a:noFill/>
                      <a:miter lim="800000"/>
                      <a:headEnd/>
                      <a:tailEnd/>
                    </a:ln>
                  </pic:spPr>
                </pic:pic>
              </a:graphicData>
            </a:graphic>
          </wp:inline>
        </w:drawing>
      </w:r>
      <w:r>
        <w:rPr>
          <w:rFonts w:hint="eastAsia"/>
          <w:noProof/>
          <w:lang w:eastAsia="zh-CN"/>
        </w:rPr>
        <w:t xml:space="preserve">     </w:t>
      </w:r>
      <w:r>
        <w:rPr>
          <w:noProof/>
          <w:lang w:eastAsia="zh-CN"/>
        </w:rPr>
        <w:drawing>
          <wp:inline distT="0" distB="0" distL="0" distR="0">
            <wp:extent cx="1771650" cy="1562100"/>
            <wp:effectExtent l="19050" t="0" r="0" b="0"/>
            <wp:docPr id="9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xmlns:r="http://schemas.openxmlformats.org/officeDocument/2006/relationships" r:embed="rId22" cstate="print"/>
                    <a:srcRect/>
                    <a:stretch>
                      <a:fillRect/>
                    </a:stretch>
                  </pic:blipFill>
                  <pic:spPr bwMode="auto">
                    <a:xfrm>
                      <a:off x="0" y="0"/>
                      <a:ext cx="1771650" cy="1562100"/>
                    </a:xfrm>
                    <a:prstGeom prst="rect">
                      <a:avLst/>
                    </a:prstGeom>
                    <a:noFill/>
                    <a:ln w="9525">
                      <a:noFill/>
                      <a:miter lim="800000"/>
                      <a:headEnd/>
                      <a:tailEnd/>
                    </a:ln>
                  </pic:spPr>
                </pic:pic>
              </a:graphicData>
            </a:graphic>
          </wp:inline>
        </w:drawing>
      </w:r>
    </w:p>
    <w:p w:rsidR="00294DC7">
      <w:pPr>
        <w:rPr>
          <w:lang w:eastAsia="zh-CN"/>
        </w:rPr>
      </w:pPr>
      <w:r>
        <w:rPr>
          <w:lang w:eastAsia="zh-CN"/>
        </w:rPr>
        <w:t>四、实验题</w:t>
      </w:r>
      <w:r>
        <w:rPr>
          <w:lang w:eastAsia="zh-CN"/>
        </w:rPr>
        <w:t xml:space="preserve">  </w:t>
      </w:r>
    </w:p>
    <w:p w:rsidR="00294DC7">
      <w:pPr>
        <w:spacing w:after="0"/>
        <w:rPr>
          <w:rFonts w:hint="eastAsia"/>
          <w:lang w:eastAsia="zh-CN"/>
        </w:rPr>
      </w:pPr>
      <w:r>
        <w:rPr>
          <w:color w:val="000000"/>
          <w:lang w:eastAsia="zh-CN"/>
        </w:rPr>
        <w:t>20.</w:t>
      </w:r>
      <w:r>
        <w:rPr>
          <w:color w:val="000000"/>
          <w:lang w:eastAsia="zh-CN"/>
        </w:rPr>
        <w:t xml:space="preserve"> </w:t>
      </w:r>
      <w:r>
        <w:rPr>
          <w:color w:val="000000"/>
          <w:lang w:eastAsia="zh-CN"/>
        </w:rPr>
        <w:t>（</w:t>
      </w:r>
      <w:r>
        <w:rPr>
          <w:color w:val="000000"/>
          <w:lang w:eastAsia="zh-CN"/>
        </w:rPr>
        <w:t>1</w:t>
      </w:r>
      <w:r>
        <w:rPr>
          <w:color w:val="000000"/>
          <w:lang w:eastAsia="zh-CN"/>
        </w:rPr>
        <w:t>）</w:t>
      </w:r>
      <w:r>
        <w:rPr>
          <w:color w:val="000000"/>
          <w:lang w:eastAsia="zh-CN"/>
        </w:rPr>
        <w:t>①</w:t>
      </w:r>
      <w:r>
        <w:rPr>
          <w:color w:val="000000"/>
        </w:rPr>
        <w:t>（</w:t>
      </w:r>
      <w:r>
        <w:rPr>
          <w:color w:val="000000"/>
        </w:rPr>
        <w:t>2</w:t>
      </w:r>
      <w:r>
        <w:rPr>
          <w:color w:val="000000"/>
        </w:rPr>
        <w:t>）重合</w:t>
      </w:r>
      <w:r>
        <w:rPr>
          <w:color w:val="000000"/>
        </w:rPr>
        <w:t>（</w:t>
      </w:r>
      <w:r>
        <w:rPr>
          <w:color w:val="000000"/>
        </w:rPr>
        <w:t>3</w:t>
      </w:r>
      <w:r>
        <w:rPr>
          <w:color w:val="000000"/>
        </w:rPr>
        <w:t>）不能接收到像</w:t>
      </w:r>
    </w:p>
    <w:p w:rsidR="00294DC7">
      <w:pPr>
        <w:spacing w:after="0"/>
        <w:rPr>
          <w:lang w:eastAsia="zh-CN"/>
        </w:rPr>
      </w:pPr>
      <w:r>
        <w:rPr>
          <w:color w:val="000000"/>
          <w:lang w:eastAsia="zh-CN"/>
        </w:rPr>
        <w:t>21.</w:t>
      </w:r>
      <w:r>
        <w:rPr>
          <w:color w:val="000000"/>
          <w:lang w:eastAsia="zh-CN"/>
        </w:rPr>
        <w:t>（</w:t>
      </w:r>
      <w:r>
        <w:rPr>
          <w:color w:val="000000"/>
          <w:lang w:eastAsia="zh-CN"/>
        </w:rPr>
        <w:t>1</w:t>
      </w:r>
      <w:r>
        <w:rPr>
          <w:color w:val="000000"/>
          <w:lang w:eastAsia="zh-CN"/>
        </w:rPr>
        <w:t>）晶体</w:t>
      </w:r>
      <w:r>
        <w:rPr>
          <w:color w:val="000000"/>
          <w:lang w:eastAsia="zh-CN"/>
        </w:rPr>
        <w:t>（</w:t>
      </w:r>
      <w:r>
        <w:rPr>
          <w:color w:val="000000"/>
          <w:lang w:eastAsia="zh-CN"/>
        </w:rPr>
        <w:t>2</w:t>
      </w:r>
      <w:r>
        <w:rPr>
          <w:color w:val="000000"/>
          <w:lang w:eastAsia="zh-CN"/>
        </w:rPr>
        <w:t>）小于；晶体在熔化中吸热</w:t>
      </w:r>
      <w:r>
        <w:rPr>
          <w:color w:val="000000"/>
          <w:lang w:eastAsia="zh-CN"/>
        </w:rPr>
        <w:t>（</w:t>
      </w:r>
      <w:r>
        <w:rPr>
          <w:color w:val="000000"/>
          <w:lang w:eastAsia="zh-CN"/>
        </w:rPr>
        <w:t>3</w:t>
      </w:r>
      <w:r>
        <w:rPr>
          <w:color w:val="000000"/>
          <w:lang w:eastAsia="zh-CN"/>
        </w:rPr>
        <w:t>）</w:t>
      </w:r>
      <w:r>
        <w:rPr>
          <w:color w:val="000000"/>
          <w:lang w:eastAsia="zh-CN"/>
        </w:rPr>
        <w:t>4.0×10</w:t>
      </w:r>
      <w:r>
        <w:rPr>
          <w:color w:val="000000"/>
          <w:vertAlign w:val="superscript"/>
          <w:lang w:eastAsia="zh-CN"/>
        </w:rPr>
        <w:t>3</w:t>
      </w:r>
      <w:r>
        <w:rPr>
          <w:color w:val="000000"/>
          <w:lang w:eastAsia="zh-CN"/>
        </w:rPr>
        <w:t xml:space="preserve">  </w:t>
      </w:r>
    </w:p>
    <w:p w:rsidR="00294DC7">
      <w:pPr>
        <w:spacing w:after="0"/>
      </w:pPr>
      <w:r>
        <w:rPr>
          <w:color w:val="000000"/>
        </w:rPr>
        <w:t>22.</w:t>
      </w:r>
      <w:r>
        <w:rPr>
          <w:color w:val="000000"/>
        </w:rPr>
        <w:t>（</w:t>
      </w:r>
      <w:r>
        <w:rPr>
          <w:color w:val="000000"/>
        </w:rPr>
        <w:t>1</w:t>
      </w:r>
      <w:r>
        <w:rPr>
          <w:color w:val="000000"/>
        </w:rPr>
        <w:t>）</w:t>
      </w:r>
      <w:r>
        <w:rPr>
          <w:color w:val="000000"/>
        </w:rPr>
        <w:t>ABC</w:t>
      </w:r>
      <w:r>
        <w:rPr>
          <w:color w:val="000000"/>
        </w:rPr>
        <w:t>（</w:t>
      </w:r>
      <w:r>
        <w:rPr>
          <w:color w:val="000000"/>
        </w:rPr>
        <w:t>2</w:t>
      </w:r>
      <w:r>
        <w:rPr>
          <w:color w:val="000000"/>
        </w:rPr>
        <w:t>）</w:t>
      </w:r>
      <w:r>
        <w:rPr>
          <w:color w:val="000000"/>
        </w:rPr>
        <w:t>DBAC</w:t>
      </w:r>
      <w:r>
        <w:rPr>
          <w:color w:val="000000"/>
        </w:rPr>
        <w:t>；</w:t>
      </w:r>
      <w:r>
        <w:rPr>
          <w:color w:val="000000"/>
        </w:rPr>
        <w:t>V</w:t>
      </w:r>
      <w:r>
        <w:rPr>
          <w:color w:val="000000"/>
          <w:vertAlign w:val="subscript"/>
        </w:rPr>
        <w:t>2</w:t>
      </w:r>
      <w:r>
        <w:rPr>
          <w:color w:val="000000"/>
        </w:rPr>
        <w:t>﹣</w:t>
      </w:r>
      <w:r>
        <w:rPr>
          <w:color w:val="000000"/>
        </w:rPr>
        <w:t>V</w:t>
      </w:r>
      <w:r>
        <w:rPr>
          <w:color w:val="000000"/>
          <w:vertAlign w:val="subscript"/>
        </w:rPr>
        <w:t>1</w:t>
      </w:r>
      <w:r>
        <w:rPr>
          <w:color w:val="000000"/>
        </w:rPr>
        <w:t>；</w:t>
      </w:r>
      <w:r>
        <w:rPr>
          <w:noProof/>
          <w:lang w:eastAsia="zh-CN"/>
        </w:rPr>
        <w:drawing>
          <wp:inline distT="0" distB="0" distL="0" distR="0">
            <wp:extent cx="438150" cy="257175"/>
            <wp:effectExtent l="19050" t="0" r="0" b="0"/>
            <wp:docPr id="91"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xmlns:r="http://schemas.openxmlformats.org/officeDocument/2006/relationships" r:embed="rId23" cstate="print"/>
                    <a:srcRect/>
                    <a:stretch>
                      <a:fillRect/>
                    </a:stretch>
                  </pic:blipFill>
                  <pic:spPr bwMode="auto">
                    <a:xfrm>
                      <a:off x="0" y="0"/>
                      <a:ext cx="438150" cy="257175"/>
                    </a:xfrm>
                    <a:prstGeom prst="rect">
                      <a:avLst/>
                    </a:prstGeom>
                    <a:noFill/>
                    <a:ln w="9525">
                      <a:noFill/>
                      <a:miter lim="800000"/>
                      <a:headEnd/>
                      <a:tailEnd/>
                    </a:ln>
                  </pic:spPr>
                </pic:pic>
              </a:graphicData>
            </a:graphic>
          </wp:inline>
        </w:drawing>
      </w:r>
    </w:p>
    <w:p w:rsidR="00294DC7" w:rsidRPr="008A0722">
      <w:pPr>
        <w:spacing w:after="0"/>
        <w:rPr>
          <w:lang w:eastAsia="zh-CN"/>
        </w:rPr>
      </w:pPr>
      <w:r>
        <w:rPr>
          <w:color w:val="000000"/>
          <w:lang w:eastAsia="zh-CN"/>
        </w:rPr>
        <w:t>23.</w:t>
      </w:r>
      <w:r>
        <w:rPr>
          <w:color w:val="000000"/>
          <w:lang w:eastAsia="zh-CN"/>
        </w:rPr>
        <w:t xml:space="preserve"> </w:t>
      </w:r>
      <w:r>
        <w:rPr>
          <w:color w:val="000000"/>
          <w:lang w:eastAsia="zh-CN"/>
        </w:rPr>
        <w:t>（</w:t>
      </w:r>
      <w:r>
        <w:rPr>
          <w:color w:val="000000"/>
          <w:lang w:eastAsia="zh-CN"/>
        </w:rPr>
        <w:t>1</w:t>
      </w:r>
      <w:r>
        <w:rPr>
          <w:color w:val="000000"/>
          <w:lang w:eastAsia="zh-CN"/>
        </w:rPr>
        <w:t>）</w:t>
      </w:r>
      <w:r>
        <w:rPr>
          <w:color w:val="000000"/>
          <w:lang w:eastAsia="zh-CN"/>
        </w:rPr>
        <w:t>如图所示</w:t>
      </w:r>
      <w:r>
        <w:rPr>
          <w:color w:val="000000"/>
          <w:lang w:eastAsia="zh-CN"/>
        </w:rPr>
        <w:t>:</w:t>
      </w:r>
      <w:r w:rsidRPr="008A0722">
        <w:rPr>
          <w:color w:val="000000"/>
          <w:lang w:eastAsia="zh-CN"/>
        </w:rPr>
        <w:t xml:space="preserve"> </w:t>
      </w:r>
      <w:r>
        <w:rPr>
          <w:rFonts w:hint="eastAsia"/>
          <w:color w:val="000000"/>
          <w:lang w:eastAsia="zh-CN"/>
        </w:rPr>
        <w:t xml:space="preserve">    </w:t>
      </w:r>
      <w:r>
        <w:rPr>
          <w:color w:val="000000"/>
          <w:lang w:eastAsia="zh-CN"/>
        </w:rPr>
        <w:t>（</w:t>
      </w:r>
      <w:r>
        <w:rPr>
          <w:color w:val="000000"/>
          <w:lang w:eastAsia="zh-CN"/>
        </w:rPr>
        <w:t>2</w:t>
      </w:r>
      <w:r>
        <w:rPr>
          <w:color w:val="000000"/>
          <w:lang w:eastAsia="zh-CN"/>
        </w:rPr>
        <w:t>）如图所示</w:t>
      </w:r>
      <w:r>
        <w:rPr>
          <w:color w:val="000000"/>
          <w:lang w:eastAsia="zh-CN"/>
        </w:rPr>
        <w:t>:</w:t>
      </w:r>
    </w:p>
    <w:p w:rsidR="00294DC7">
      <w:pPr>
        <w:spacing w:after="0"/>
      </w:pPr>
      <w:r>
        <w:rPr>
          <w:noProof/>
          <w:lang w:eastAsia="zh-CN"/>
        </w:rPr>
        <w:drawing>
          <wp:inline distT="0" distB="0" distL="0" distR="0">
            <wp:extent cx="1314450" cy="904875"/>
            <wp:effectExtent l="19050" t="0" r="0" b="0"/>
            <wp:docPr id="90"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xmlns:r="http://schemas.openxmlformats.org/officeDocument/2006/relationships" r:embed="rId24" cstate="print"/>
                    <a:srcRect/>
                    <a:stretch>
                      <a:fillRect/>
                    </a:stretch>
                  </pic:blipFill>
                  <pic:spPr bwMode="auto">
                    <a:xfrm>
                      <a:off x="0" y="0"/>
                      <a:ext cx="1314450" cy="904875"/>
                    </a:xfrm>
                    <a:prstGeom prst="rect">
                      <a:avLst/>
                    </a:prstGeom>
                    <a:noFill/>
                    <a:ln w="9525">
                      <a:noFill/>
                      <a:miter lim="800000"/>
                      <a:headEnd/>
                      <a:tailEnd/>
                    </a:ln>
                  </pic:spPr>
                </pic:pic>
              </a:graphicData>
            </a:graphic>
          </wp:inline>
        </w:drawing>
      </w:r>
      <w:r>
        <w:rPr>
          <w:noProof/>
          <w:lang w:eastAsia="zh-CN"/>
        </w:rPr>
        <w:drawing>
          <wp:inline distT="0" distB="0" distL="0" distR="0">
            <wp:extent cx="1714500" cy="1200150"/>
            <wp:effectExtent l="19050" t="0" r="0" b="0"/>
            <wp:docPr id="89"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xmlns:r="http://schemas.openxmlformats.org/officeDocument/2006/relationships" r:embed="rId25" cstate="print"/>
                    <a:srcRect/>
                    <a:stretch>
                      <a:fillRect/>
                    </a:stretch>
                  </pic:blipFill>
                  <pic:spPr bwMode="auto">
                    <a:xfrm>
                      <a:off x="0" y="0"/>
                      <a:ext cx="1714500" cy="1200150"/>
                    </a:xfrm>
                    <a:prstGeom prst="rect">
                      <a:avLst/>
                    </a:prstGeom>
                    <a:noFill/>
                    <a:ln w="9525">
                      <a:noFill/>
                      <a:miter lim="800000"/>
                      <a:headEnd/>
                      <a:tailEnd/>
                    </a:ln>
                  </pic:spPr>
                </pic:pic>
              </a:graphicData>
            </a:graphic>
          </wp:inline>
        </w:drawing>
      </w:r>
    </w:p>
    <w:p w:rsidR="00294DC7">
      <w:pPr>
        <w:spacing w:after="0"/>
        <w:rPr>
          <w:lang w:eastAsia="zh-CN"/>
        </w:rPr>
      </w:pPr>
      <w:r>
        <w:rPr>
          <w:color w:val="000000"/>
          <w:lang w:eastAsia="zh-CN"/>
        </w:rPr>
        <w:t>（</w:t>
      </w:r>
      <w:r>
        <w:rPr>
          <w:color w:val="000000"/>
          <w:lang w:eastAsia="zh-CN"/>
        </w:rPr>
        <w:t>3</w:t>
      </w:r>
      <w:r>
        <w:rPr>
          <w:color w:val="000000"/>
          <w:lang w:eastAsia="zh-CN"/>
        </w:rPr>
        <w:t>）</w:t>
      </w:r>
      <w:r>
        <w:rPr>
          <w:color w:val="000000"/>
          <w:lang w:eastAsia="zh-CN"/>
        </w:rPr>
        <w:t>D</w:t>
      </w:r>
      <w:r>
        <w:rPr>
          <w:color w:val="000000"/>
          <w:lang w:eastAsia="zh-CN"/>
        </w:rPr>
        <w:t>（</w:t>
      </w:r>
      <w:r>
        <w:rPr>
          <w:color w:val="000000"/>
          <w:lang w:eastAsia="zh-CN"/>
        </w:rPr>
        <w:t>4</w:t>
      </w:r>
      <w:r>
        <w:rPr>
          <w:color w:val="000000"/>
          <w:lang w:eastAsia="zh-CN"/>
        </w:rPr>
        <w:t>）</w:t>
      </w:r>
      <w:r>
        <w:rPr>
          <w:color w:val="000000"/>
          <w:lang w:eastAsia="zh-CN"/>
        </w:rPr>
        <w:t>12</w:t>
      </w:r>
      <w:r>
        <w:rPr>
          <w:color w:val="000000"/>
          <w:lang w:eastAsia="zh-CN"/>
        </w:rPr>
        <w:t>．</w:t>
      </w:r>
      <w:r>
        <w:rPr>
          <w:color w:val="000000"/>
          <w:lang w:eastAsia="zh-CN"/>
        </w:rPr>
        <w:t xml:space="preserve">5   </w:t>
      </w:r>
    </w:p>
    <w:p w:rsidR="00294DC7">
      <w:pPr>
        <w:rPr>
          <w:lang w:eastAsia="zh-CN"/>
        </w:rPr>
      </w:pPr>
      <w:r>
        <w:rPr>
          <w:lang w:eastAsia="zh-CN"/>
        </w:rPr>
        <w:t>五、计算题</w:t>
      </w:r>
      <w:r>
        <w:rPr>
          <w:lang w:eastAsia="zh-CN"/>
        </w:rPr>
        <w:t xml:space="preserve">  </w:t>
      </w:r>
    </w:p>
    <w:p w:rsidR="00294DC7">
      <w:pPr>
        <w:spacing w:after="0"/>
        <w:rPr>
          <w:lang w:eastAsia="zh-CN"/>
        </w:rPr>
      </w:pPr>
      <w:r>
        <w:rPr>
          <w:color w:val="000000"/>
          <w:lang w:eastAsia="zh-CN"/>
        </w:rPr>
        <w:t>24.</w:t>
      </w:r>
      <w:r>
        <w:rPr>
          <w:color w:val="000000"/>
          <w:lang w:eastAsia="zh-CN"/>
        </w:rPr>
        <w:t>（</w:t>
      </w:r>
      <w:r>
        <w:rPr>
          <w:color w:val="000000"/>
          <w:lang w:eastAsia="zh-CN"/>
        </w:rPr>
        <w:t>1</w:t>
      </w:r>
      <w:r>
        <w:rPr>
          <w:color w:val="000000"/>
          <w:lang w:eastAsia="zh-CN"/>
        </w:rPr>
        <w:t>）解</w:t>
      </w:r>
      <w:r>
        <w:rPr>
          <w:color w:val="000000"/>
          <w:lang w:eastAsia="zh-CN"/>
        </w:rPr>
        <w:t>:</w:t>
      </w:r>
      <w:r>
        <w:rPr>
          <w:color w:val="000000"/>
          <w:lang w:eastAsia="zh-CN"/>
        </w:rPr>
        <w:t>当</w:t>
      </w:r>
      <w:r>
        <w:rPr>
          <w:i/>
          <w:color w:val="000000"/>
          <w:lang w:eastAsia="zh-CN"/>
        </w:rPr>
        <w:t>M</w:t>
      </w:r>
      <w:r>
        <w:rPr>
          <w:color w:val="000000"/>
          <w:lang w:eastAsia="zh-CN"/>
        </w:rPr>
        <w:t>＝</w:t>
      </w:r>
      <w:r>
        <w:rPr>
          <w:color w:val="000000"/>
          <w:lang w:eastAsia="zh-CN"/>
        </w:rPr>
        <w:t>58</w:t>
      </w:r>
      <w:r>
        <w:rPr>
          <w:i/>
          <w:color w:val="000000"/>
          <w:lang w:eastAsia="zh-CN"/>
        </w:rPr>
        <w:t>g</w:t>
      </w:r>
      <w:r>
        <w:rPr>
          <w:color w:val="000000"/>
          <w:lang w:eastAsia="zh-CN"/>
        </w:rPr>
        <w:t>时，水面还没有到达物体的下表面，此时水可看做是柱体，此时容器对水平地面的压力</w:t>
      </w:r>
      <w:r>
        <w:rPr>
          <w:i/>
          <w:color w:val="000000"/>
          <w:lang w:eastAsia="zh-CN"/>
        </w:rPr>
        <w:t>F</w:t>
      </w:r>
      <w:r>
        <w:rPr>
          <w:color w:val="000000"/>
          <w:lang w:eastAsia="zh-CN"/>
        </w:rPr>
        <w:t>＝</w:t>
      </w:r>
      <w:r>
        <w:rPr>
          <w:i/>
          <w:color w:val="000000"/>
          <w:lang w:eastAsia="zh-CN"/>
        </w:rPr>
        <w:t>G</w:t>
      </w:r>
      <w:r>
        <w:rPr>
          <w:color w:val="000000"/>
          <w:lang w:eastAsia="zh-CN"/>
        </w:rPr>
        <w:t>＝</w:t>
      </w:r>
      <w:r>
        <w:rPr>
          <w:color w:val="000000"/>
          <w:lang w:eastAsia="zh-CN"/>
        </w:rPr>
        <w:t>(</w:t>
      </w:r>
      <w:r>
        <w:rPr>
          <w:i/>
          <w:color w:val="000000"/>
          <w:lang w:eastAsia="zh-CN"/>
        </w:rPr>
        <w:t>M</w:t>
      </w:r>
      <w:r>
        <w:rPr>
          <w:color w:val="000000"/>
          <w:lang w:eastAsia="zh-CN"/>
        </w:rPr>
        <w:t xml:space="preserve"> </w:t>
      </w:r>
      <w:r>
        <w:rPr>
          <w:noProof/>
          <w:lang w:eastAsia="zh-CN"/>
        </w:rPr>
        <w:drawing>
          <wp:inline distT="0" distB="0" distL="0" distR="0">
            <wp:extent cx="152400" cy="104775"/>
            <wp:effectExtent l="0" t="0" r="0" b="0"/>
            <wp:docPr id="88"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xmlns:r="http://schemas.openxmlformats.org/officeDocument/2006/relationships" r:embed="rId26" cstate="print"/>
                    <a:srcRect/>
                    <a:stretch>
                      <a:fillRect/>
                    </a:stretch>
                  </pic:blipFill>
                  <pic:spPr bwMode="auto">
                    <a:xfrm>
                      <a:off x="0" y="0"/>
                      <a:ext cx="152400" cy="104775"/>
                    </a:xfrm>
                    <a:prstGeom prst="rect">
                      <a:avLst/>
                    </a:prstGeom>
                    <a:noFill/>
                    <a:ln w="9525">
                      <a:noFill/>
                      <a:miter lim="800000"/>
                      <a:headEnd/>
                      <a:tailEnd/>
                    </a:ln>
                  </pic:spPr>
                </pic:pic>
              </a:graphicData>
            </a:graphic>
          </wp:inline>
        </w:drawing>
      </w:r>
      <w:r>
        <w:rPr>
          <w:i/>
          <w:color w:val="000000"/>
          <w:lang w:eastAsia="zh-CN"/>
        </w:rPr>
        <w:t>m</w:t>
      </w:r>
      <w:r>
        <w:rPr>
          <w:color w:val="000000"/>
          <w:vertAlign w:val="subscript"/>
          <w:lang w:eastAsia="zh-CN"/>
        </w:rPr>
        <w:t>1</w:t>
      </w:r>
      <w:r>
        <w:rPr>
          <w:color w:val="000000"/>
          <w:lang w:eastAsia="zh-CN"/>
        </w:rPr>
        <w:t>)</w:t>
      </w:r>
      <w:r>
        <w:rPr>
          <w:i/>
          <w:color w:val="000000"/>
          <w:lang w:eastAsia="zh-CN"/>
        </w:rPr>
        <w:t>g</w:t>
      </w:r>
      <w:r>
        <w:rPr>
          <w:color w:val="000000"/>
          <w:lang w:eastAsia="zh-CN"/>
        </w:rPr>
        <w:t>＝</w:t>
      </w:r>
      <w:r>
        <w:rPr>
          <w:color w:val="000000"/>
          <w:lang w:eastAsia="zh-CN"/>
        </w:rPr>
        <w:t>(0.058</w:t>
      </w:r>
      <w:r>
        <w:rPr>
          <w:i/>
          <w:color w:val="000000"/>
          <w:lang w:eastAsia="zh-CN"/>
        </w:rPr>
        <w:t>kg</w:t>
      </w:r>
      <w:r>
        <w:rPr>
          <w:color w:val="000000"/>
          <w:lang w:eastAsia="zh-CN"/>
        </w:rPr>
        <w:t xml:space="preserve"> </w:t>
      </w:r>
      <w:r>
        <w:rPr>
          <w:noProof/>
          <w:lang w:eastAsia="zh-CN"/>
        </w:rPr>
        <w:drawing>
          <wp:inline distT="0" distB="0" distL="0" distR="0">
            <wp:extent cx="152400" cy="104775"/>
            <wp:effectExtent l="0" t="0" r="0" b="0"/>
            <wp:docPr id="87"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xmlns:r="http://schemas.openxmlformats.org/officeDocument/2006/relationships" r:embed="rId26" cstate="print"/>
                    <a:srcRect/>
                    <a:stretch>
                      <a:fillRect/>
                    </a:stretch>
                  </pic:blipFill>
                  <pic:spPr bwMode="auto">
                    <a:xfrm>
                      <a:off x="0" y="0"/>
                      <a:ext cx="152400" cy="104775"/>
                    </a:xfrm>
                    <a:prstGeom prst="rect">
                      <a:avLst/>
                    </a:prstGeom>
                    <a:noFill/>
                    <a:ln w="9525">
                      <a:noFill/>
                      <a:miter lim="800000"/>
                      <a:headEnd/>
                      <a:tailEnd/>
                    </a:ln>
                  </pic:spPr>
                </pic:pic>
              </a:graphicData>
            </a:graphic>
          </wp:inline>
        </w:drawing>
      </w:r>
      <w:r>
        <w:rPr>
          <w:color w:val="000000"/>
          <w:lang w:eastAsia="zh-CN"/>
        </w:rPr>
        <w:t>0.05</w:t>
      </w:r>
      <w:r>
        <w:rPr>
          <w:i/>
          <w:color w:val="000000"/>
          <w:lang w:eastAsia="zh-CN"/>
        </w:rPr>
        <w:t>kg</w:t>
      </w:r>
      <w:r>
        <w:rPr>
          <w:color w:val="000000"/>
          <w:lang w:eastAsia="zh-CN"/>
        </w:rPr>
        <w:t>)×10</w:t>
      </w:r>
      <w:r>
        <w:rPr>
          <w:i/>
          <w:color w:val="000000"/>
          <w:lang w:eastAsia="zh-CN"/>
        </w:rPr>
        <w:t>N</w:t>
      </w:r>
      <w:r>
        <w:rPr>
          <w:color w:val="000000"/>
          <w:lang w:eastAsia="zh-CN"/>
        </w:rPr>
        <w:t>/</w:t>
      </w:r>
      <w:r>
        <w:rPr>
          <w:i/>
          <w:color w:val="000000"/>
          <w:lang w:eastAsia="zh-CN"/>
        </w:rPr>
        <w:t>kg</w:t>
      </w:r>
      <w:r>
        <w:rPr>
          <w:color w:val="000000"/>
          <w:lang w:eastAsia="zh-CN"/>
        </w:rPr>
        <w:t>＝</w:t>
      </w:r>
      <w:r>
        <w:rPr>
          <w:color w:val="000000"/>
          <w:lang w:eastAsia="zh-CN"/>
        </w:rPr>
        <w:t>1.08</w:t>
      </w:r>
      <w:r>
        <w:rPr>
          <w:i/>
          <w:color w:val="000000"/>
          <w:lang w:eastAsia="zh-CN"/>
        </w:rPr>
        <w:t>N</w:t>
      </w:r>
      <w:r>
        <w:rPr>
          <w:color w:val="000000"/>
          <w:lang w:eastAsia="zh-CN"/>
        </w:rPr>
        <w:t xml:space="preserve">  </w:t>
      </w:r>
      <w:r>
        <w:rPr>
          <w:color w:val="000000"/>
          <w:lang w:eastAsia="zh-CN"/>
        </w:rPr>
        <w:t>，</w:t>
      </w:r>
      <w:r>
        <w:rPr>
          <w:color w:val="000000"/>
          <w:lang w:eastAsia="zh-CN"/>
        </w:rPr>
        <w:t xml:space="preserve"> </w:t>
      </w:r>
      <w:r>
        <w:rPr>
          <w:color w:val="000000"/>
          <w:lang w:eastAsia="zh-CN"/>
        </w:rPr>
        <w:t>容器的底面积</w:t>
      </w:r>
      <w:r>
        <w:rPr>
          <w:i/>
          <w:color w:val="000000"/>
          <w:lang w:eastAsia="zh-CN"/>
        </w:rPr>
        <w:t>S</w:t>
      </w:r>
      <w:r>
        <w:rPr>
          <w:color w:val="000000"/>
          <w:vertAlign w:val="subscript"/>
          <w:lang w:eastAsia="zh-CN"/>
        </w:rPr>
        <w:t>1</w:t>
      </w:r>
      <w:r>
        <w:rPr>
          <w:color w:val="000000"/>
          <w:lang w:eastAsia="zh-CN"/>
        </w:rPr>
        <w:t>＝</w:t>
      </w:r>
      <w:r>
        <w:rPr>
          <w:color w:val="000000"/>
          <w:lang w:eastAsia="zh-CN"/>
        </w:rPr>
        <w:t>6</w:t>
      </w:r>
      <w:r>
        <w:rPr>
          <w:i/>
          <w:color w:val="000000"/>
          <w:lang w:eastAsia="zh-CN"/>
        </w:rPr>
        <w:t>cm</w:t>
      </w:r>
      <w:r>
        <w:rPr>
          <w:color w:val="000000"/>
          <w:lang w:eastAsia="zh-CN"/>
        </w:rPr>
        <w:t>×6</w:t>
      </w:r>
      <w:r>
        <w:rPr>
          <w:i/>
          <w:color w:val="000000"/>
          <w:lang w:eastAsia="zh-CN"/>
        </w:rPr>
        <w:t>cm</w:t>
      </w:r>
      <w:r>
        <w:rPr>
          <w:color w:val="000000"/>
          <w:lang w:eastAsia="zh-CN"/>
        </w:rPr>
        <w:t>＝</w:t>
      </w:r>
      <w:r>
        <w:rPr>
          <w:color w:val="000000"/>
          <w:lang w:eastAsia="zh-CN"/>
        </w:rPr>
        <w:t>36</w:t>
      </w:r>
      <w:r>
        <w:rPr>
          <w:i/>
          <w:color w:val="000000"/>
          <w:lang w:eastAsia="zh-CN"/>
        </w:rPr>
        <w:t>cm</w:t>
      </w:r>
      <w:r>
        <w:rPr>
          <w:color w:val="000000"/>
          <w:vertAlign w:val="superscript"/>
          <w:lang w:eastAsia="zh-CN"/>
        </w:rPr>
        <w:t>2</w:t>
      </w:r>
      <w:r>
        <w:rPr>
          <w:color w:val="000000"/>
          <w:lang w:eastAsia="zh-CN"/>
        </w:rPr>
        <w:t>＝</w:t>
      </w:r>
      <w:r>
        <w:rPr>
          <w:color w:val="000000"/>
          <w:lang w:eastAsia="zh-CN"/>
        </w:rPr>
        <w:t>3.6×10</w:t>
      </w:r>
      <w:r>
        <w:rPr>
          <w:color w:val="000000"/>
          <w:vertAlign w:val="superscript"/>
          <w:lang w:eastAsia="zh-CN"/>
        </w:rPr>
        <w:t>−</w:t>
      </w:r>
      <w:r>
        <w:rPr>
          <w:color w:val="000000"/>
          <w:vertAlign w:val="superscript"/>
          <w:lang w:eastAsia="zh-CN"/>
        </w:rPr>
        <w:t>3</w:t>
      </w:r>
      <w:r>
        <w:rPr>
          <w:i/>
          <w:color w:val="000000"/>
          <w:lang w:eastAsia="zh-CN"/>
        </w:rPr>
        <w:t>m</w:t>
      </w:r>
      <w:r>
        <w:rPr>
          <w:color w:val="000000"/>
          <w:vertAlign w:val="superscript"/>
          <w:lang w:eastAsia="zh-CN"/>
        </w:rPr>
        <w:t>2</w:t>
      </w:r>
      <w:r>
        <w:rPr>
          <w:color w:val="000000"/>
          <w:lang w:eastAsia="zh-CN"/>
        </w:rPr>
        <w:t xml:space="preserve">  </w:t>
      </w:r>
      <w:r>
        <w:rPr>
          <w:color w:val="000000"/>
          <w:lang w:eastAsia="zh-CN"/>
        </w:rPr>
        <w:t>，</w:t>
      </w:r>
      <w:r>
        <w:rPr>
          <w:color w:val="000000"/>
          <w:lang w:eastAsia="zh-CN"/>
        </w:rPr>
        <w:t xml:space="preserve"> </w:t>
      </w:r>
      <w:r>
        <w:rPr>
          <w:color w:val="000000"/>
          <w:lang w:eastAsia="zh-CN"/>
        </w:rPr>
        <w:t>此时容器对水平地面的压强</w:t>
      </w:r>
      <w:r>
        <w:rPr>
          <w:i/>
          <w:color w:val="000000"/>
          <w:lang w:eastAsia="zh-CN"/>
        </w:rPr>
        <w:t>p</w:t>
      </w:r>
      <w:r>
        <w:rPr>
          <w:color w:val="000000"/>
          <w:lang w:eastAsia="zh-CN"/>
        </w:rPr>
        <w:t>＝</w:t>
      </w:r>
      <w:r>
        <w:rPr>
          <w:color w:val="000000"/>
          <w:lang w:eastAsia="zh-CN"/>
        </w:rPr>
        <w:t xml:space="preserve"> </w:t>
      </w:r>
      <w:r>
        <w:rPr>
          <w:noProof/>
          <w:lang w:eastAsia="zh-CN"/>
        </w:rPr>
        <w:drawing>
          <wp:inline distT="0" distB="0" distL="0" distR="0">
            <wp:extent cx="1000125" cy="304800"/>
            <wp:effectExtent l="19050" t="0" r="9525" b="0"/>
            <wp:docPr id="86"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xmlns:r="http://schemas.openxmlformats.org/officeDocument/2006/relationships" r:embed="rId27" cstate="print"/>
                    <a:srcRect/>
                    <a:stretch>
                      <a:fillRect/>
                    </a:stretch>
                  </pic:blipFill>
                  <pic:spPr bwMode="auto">
                    <a:xfrm>
                      <a:off x="0" y="0"/>
                      <a:ext cx="1000125" cy="304800"/>
                    </a:xfrm>
                    <a:prstGeom prst="rect">
                      <a:avLst/>
                    </a:prstGeom>
                    <a:noFill/>
                    <a:ln w="9525">
                      <a:noFill/>
                      <a:miter lim="800000"/>
                      <a:headEnd/>
                      <a:tailEnd/>
                    </a:ln>
                  </pic:spPr>
                </pic:pic>
              </a:graphicData>
            </a:graphic>
          </wp:inline>
        </w:drawing>
      </w:r>
      <w:r>
        <w:rPr>
          <w:color w:val="000000"/>
          <w:lang w:eastAsia="zh-CN"/>
        </w:rPr>
        <w:t>＝</w:t>
      </w:r>
      <w:r>
        <w:rPr>
          <w:color w:val="000000"/>
          <w:lang w:eastAsia="zh-CN"/>
        </w:rPr>
        <w:t>300</w:t>
      </w:r>
      <w:r>
        <w:rPr>
          <w:i/>
          <w:color w:val="000000"/>
          <w:lang w:eastAsia="zh-CN"/>
        </w:rPr>
        <w:t>Pa</w:t>
      </w:r>
      <w:r>
        <w:rPr>
          <w:lang w:eastAsia="zh-CN"/>
        </w:rPr>
        <w:br/>
      </w:r>
      <w:r>
        <w:rPr>
          <w:color w:val="000000"/>
          <w:lang w:eastAsia="zh-CN"/>
        </w:rPr>
        <w:t>（</w:t>
      </w:r>
      <w:r>
        <w:rPr>
          <w:color w:val="000000"/>
          <w:lang w:eastAsia="zh-CN"/>
        </w:rPr>
        <w:t>2</w:t>
      </w:r>
      <w:r>
        <w:rPr>
          <w:color w:val="000000"/>
          <w:lang w:eastAsia="zh-CN"/>
        </w:rPr>
        <w:t>）解</w:t>
      </w:r>
      <w:r>
        <w:rPr>
          <w:color w:val="000000"/>
          <w:lang w:eastAsia="zh-CN"/>
        </w:rPr>
        <w:t>:</w:t>
      </w:r>
      <w:r>
        <w:rPr>
          <w:color w:val="000000"/>
          <w:lang w:eastAsia="zh-CN"/>
        </w:rPr>
        <w:t>物体高度</w:t>
      </w:r>
      <w:r>
        <w:rPr>
          <w:color w:val="000000"/>
          <w:lang w:eastAsia="zh-CN"/>
        </w:rPr>
        <w:t>h</w:t>
      </w:r>
      <w:r>
        <w:rPr>
          <w:color w:val="000000"/>
          <w:lang w:eastAsia="zh-CN"/>
        </w:rPr>
        <w:t>＝</w:t>
      </w:r>
      <w:r>
        <w:rPr>
          <w:color w:val="000000"/>
          <w:lang w:eastAsia="zh-CN"/>
        </w:rPr>
        <w:t xml:space="preserve">(4cm </w:t>
      </w:r>
      <w:r>
        <w:rPr>
          <w:noProof/>
          <w:lang w:eastAsia="zh-CN"/>
        </w:rPr>
        <w:drawing>
          <wp:inline distT="0" distB="0" distL="0" distR="0">
            <wp:extent cx="152400" cy="104775"/>
            <wp:effectExtent l="0" t="0" r="0" b="0"/>
            <wp:docPr id="85"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xmlns:r="http://schemas.openxmlformats.org/officeDocument/2006/relationships" r:embed="rId26" cstate="print"/>
                    <a:srcRect/>
                    <a:stretch>
                      <a:fillRect/>
                    </a:stretch>
                  </pic:blipFill>
                  <pic:spPr bwMode="auto">
                    <a:xfrm>
                      <a:off x="0" y="0"/>
                      <a:ext cx="152400" cy="104775"/>
                    </a:xfrm>
                    <a:prstGeom prst="rect">
                      <a:avLst/>
                    </a:prstGeom>
                    <a:noFill/>
                    <a:ln w="9525">
                      <a:noFill/>
                      <a:miter lim="800000"/>
                      <a:headEnd/>
                      <a:tailEnd/>
                    </a:ln>
                  </pic:spPr>
                </pic:pic>
              </a:graphicData>
            </a:graphic>
          </wp:inline>
        </w:drawing>
      </w:r>
      <w:r>
        <w:rPr>
          <w:color w:val="000000"/>
          <w:lang w:eastAsia="zh-CN"/>
        </w:rPr>
        <w:t xml:space="preserve">6cm) </w:t>
      </w:r>
      <w:r>
        <w:rPr>
          <w:noProof/>
          <w:lang w:eastAsia="zh-CN"/>
        </w:rPr>
        <w:drawing>
          <wp:inline distT="0" distB="0" distL="0" distR="0">
            <wp:extent cx="161925" cy="57150"/>
            <wp:effectExtent l="0" t="0" r="9525" b="0"/>
            <wp:docPr id="84"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xmlns:r="http://schemas.openxmlformats.org/officeDocument/2006/relationships" r:embed="rId28" cstate="print"/>
                    <a:srcRect/>
                    <a:stretch>
                      <a:fillRect/>
                    </a:stretch>
                  </pic:blipFill>
                  <pic:spPr bwMode="auto">
                    <a:xfrm>
                      <a:off x="0" y="0"/>
                      <a:ext cx="161925" cy="57150"/>
                    </a:xfrm>
                    <a:prstGeom prst="rect">
                      <a:avLst/>
                    </a:prstGeom>
                    <a:noFill/>
                    <a:ln w="9525">
                      <a:noFill/>
                      <a:miter lim="800000"/>
                      <a:headEnd/>
                      <a:tailEnd/>
                    </a:ln>
                  </pic:spPr>
                </pic:pic>
              </a:graphicData>
            </a:graphic>
          </wp:inline>
        </w:drawing>
      </w:r>
      <w:r>
        <w:rPr>
          <w:color w:val="000000"/>
          <w:lang w:eastAsia="zh-CN"/>
        </w:rPr>
        <w:t xml:space="preserve">1cm </w:t>
      </w:r>
      <w:r>
        <w:rPr>
          <w:noProof/>
          <w:lang w:eastAsia="zh-CN"/>
        </w:rPr>
        <w:drawing>
          <wp:inline distT="0" distB="0" distL="0" distR="0">
            <wp:extent cx="161925" cy="57150"/>
            <wp:effectExtent l="0" t="0" r="9525" b="0"/>
            <wp:docPr id="83"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xmlns:r="http://schemas.openxmlformats.org/officeDocument/2006/relationships" r:embed="rId28" cstate="print"/>
                    <a:srcRect/>
                    <a:stretch>
                      <a:fillRect/>
                    </a:stretch>
                  </pic:blipFill>
                  <pic:spPr bwMode="auto">
                    <a:xfrm>
                      <a:off x="0" y="0"/>
                      <a:ext cx="161925" cy="57150"/>
                    </a:xfrm>
                    <a:prstGeom prst="rect">
                      <a:avLst/>
                    </a:prstGeom>
                    <a:noFill/>
                    <a:ln w="9525">
                      <a:noFill/>
                      <a:miter lim="800000"/>
                      <a:headEnd/>
                      <a:tailEnd/>
                    </a:ln>
                  </pic:spPr>
                </pic:pic>
              </a:graphicData>
            </a:graphic>
          </wp:inline>
        </w:drawing>
      </w:r>
      <w:r>
        <w:rPr>
          <w:color w:val="000000"/>
          <w:lang w:eastAsia="zh-CN"/>
        </w:rPr>
        <w:t>2cm</w:t>
      </w:r>
      <w:r>
        <w:rPr>
          <w:color w:val="000000"/>
          <w:lang w:eastAsia="zh-CN"/>
        </w:rPr>
        <w:t>＝</w:t>
      </w:r>
      <w:r>
        <w:rPr>
          <w:color w:val="000000"/>
          <w:lang w:eastAsia="zh-CN"/>
        </w:rPr>
        <w:t>7cm,</w:t>
      </w:r>
      <w:r>
        <w:rPr>
          <w:color w:val="000000"/>
          <w:lang w:eastAsia="zh-CN"/>
        </w:rPr>
        <w:t>物体体积</w:t>
      </w:r>
      <w:r>
        <w:rPr>
          <w:color w:val="000000"/>
          <w:lang w:eastAsia="zh-CN"/>
        </w:rPr>
        <w:t>V</w:t>
      </w:r>
      <w:r>
        <w:rPr>
          <w:color w:val="000000"/>
          <w:lang w:eastAsia="zh-CN"/>
        </w:rPr>
        <w:t>＝</w:t>
      </w:r>
      <w:r>
        <w:rPr>
          <w:color w:val="000000"/>
          <w:lang w:eastAsia="zh-CN"/>
        </w:rPr>
        <w:t>Sh</w:t>
      </w:r>
      <w:r>
        <w:rPr>
          <w:color w:val="000000"/>
          <w:lang w:eastAsia="zh-CN"/>
        </w:rPr>
        <w:t>＝</w:t>
      </w:r>
      <w:r>
        <w:rPr>
          <w:color w:val="000000"/>
          <w:lang w:eastAsia="zh-CN"/>
        </w:rPr>
        <w:t>9cm</w:t>
      </w:r>
      <w:r>
        <w:rPr>
          <w:color w:val="000000"/>
          <w:vertAlign w:val="superscript"/>
          <w:lang w:eastAsia="zh-CN"/>
        </w:rPr>
        <w:t>2</w:t>
      </w:r>
      <w:r>
        <w:rPr>
          <w:color w:val="000000"/>
          <w:lang w:eastAsia="zh-CN"/>
        </w:rPr>
        <w:t xml:space="preserve"> </w:t>
      </w:r>
      <w:r>
        <w:rPr>
          <w:noProof/>
          <w:lang w:eastAsia="zh-CN"/>
        </w:rPr>
        <w:drawing>
          <wp:inline distT="0" distB="0" distL="0" distR="0">
            <wp:extent cx="142875" cy="95250"/>
            <wp:effectExtent l="0" t="0" r="9525" b="0"/>
            <wp:docPr id="82"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xmlns:r="http://schemas.openxmlformats.org/officeDocument/2006/relationships" r:embed="rId29" cstate="print"/>
                    <a:srcRect/>
                    <a:stretch>
                      <a:fillRect/>
                    </a:stretch>
                  </pic:blipFill>
                  <pic:spPr bwMode="auto">
                    <a:xfrm>
                      <a:off x="0" y="0"/>
                      <a:ext cx="142875" cy="95250"/>
                    </a:xfrm>
                    <a:prstGeom prst="rect">
                      <a:avLst/>
                    </a:prstGeom>
                    <a:noFill/>
                    <a:ln w="9525">
                      <a:noFill/>
                      <a:miter lim="800000"/>
                      <a:headEnd/>
                      <a:tailEnd/>
                    </a:ln>
                  </pic:spPr>
                </pic:pic>
              </a:graphicData>
            </a:graphic>
          </wp:inline>
        </w:drawing>
      </w:r>
      <w:r>
        <w:rPr>
          <w:color w:val="000000"/>
          <w:lang w:eastAsia="zh-CN"/>
        </w:rPr>
        <w:t>7cm</w:t>
      </w:r>
      <w:r>
        <w:rPr>
          <w:color w:val="000000"/>
          <w:lang w:eastAsia="zh-CN"/>
        </w:rPr>
        <w:t>＝</w:t>
      </w:r>
      <w:r>
        <w:rPr>
          <w:color w:val="000000"/>
          <w:lang w:eastAsia="zh-CN"/>
        </w:rPr>
        <w:t>63cm</w:t>
      </w:r>
      <w:r>
        <w:rPr>
          <w:color w:val="000000"/>
          <w:vertAlign w:val="superscript"/>
          <w:lang w:eastAsia="zh-CN"/>
        </w:rPr>
        <w:t>3</w:t>
      </w:r>
      <w:r>
        <w:rPr>
          <w:color w:val="000000"/>
          <w:lang w:eastAsia="zh-CN"/>
        </w:rPr>
        <w:t>,</w:t>
      </w:r>
      <w:r>
        <w:rPr>
          <w:color w:val="000000"/>
          <w:lang w:eastAsia="zh-CN"/>
        </w:rPr>
        <w:t>物体密度</w:t>
      </w:r>
      <w:r>
        <w:rPr>
          <w:color w:val="000000"/>
          <w:lang w:eastAsia="zh-CN"/>
        </w:rPr>
        <w:t xml:space="preserve"> </w:t>
      </w:r>
      <w:r>
        <w:rPr>
          <w:noProof/>
          <w:lang w:eastAsia="zh-CN"/>
        </w:rPr>
        <w:drawing>
          <wp:inline distT="0" distB="0" distL="0" distR="0">
            <wp:extent cx="923925" cy="295275"/>
            <wp:effectExtent l="19050" t="0" r="0" b="0"/>
            <wp:docPr id="81"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xmlns:r="http://schemas.openxmlformats.org/officeDocument/2006/relationships" r:embed="rId30" cstate="print"/>
                    <a:srcRect/>
                    <a:stretch>
                      <a:fillRect/>
                    </a:stretch>
                  </pic:blipFill>
                  <pic:spPr bwMode="auto">
                    <a:xfrm>
                      <a:off x="0" y="0"/>
                      <a:ext cx="923925" cy="295275"/>
                    </a:xfrm>
                    <a:prstGeom prst="rect">
                      <a:avLst/>
                    </a:prstGeom>
                    <a:noFill/>
                    <a:ln w="9525">
                      <a:noFill/>
                      <a:miter lim="800000"/>
                      <a:headEnd/>
                      <a:tailEnd/>
                    </a:ln>
                  </pic:spPr>
                </pic:pic>
              </a:graphicData>
            </a:graphic>
          </wp:inline>
        </w:drawing>
      </w:r>
      <w:r>
        <w:rPr>
          <w:color w:val="000000"/>
          <w:lang w:eastAsia="zh-CN"/>
        </w:rPr>
        <w:t>＝</w:t>
      </w:r>
      <w:r>
        <w:rPr>
          <w:color w:val="000000"/>
          <w:lang w:eastAsia="zh-CN"/>
        </w:rPr>
        <w:t>0.9g/cm</w:t>
      </w:r>
      <w:r>
        <w:rPr>
          <w:color w:val="000000"/>
          <w:vertAlign w:val="superscript"/>
          <w:lang w:eastAsia="zh-CN"/>
        </w:rPr>
        <w:t>3</w:t>
      </w:r>
      <w:r>
        <w:rPr>
          <w:color w:val="000000"/>
          <w:lang w:eastAsia="zh-CN"/>
        </w:rPr>
        <w:t>＝</w:t>
      </w:r>
      <w:r>
        <w:rPr>
          <w:color w:val="000000"/>
          <w:lang w:eastAsia="zh-CN"/>
        </w:rPr>
        <w:t xml:space="preserve">0.9 </w:t>
      </w:r>
      <w:r>
        <w:rPr>
          <w:noProof/>
          <w:lang w:eastAsia="zh-CN"/>
        </w:rPr>
        <w:drawing>
          <wp:inline distT="0" distB="0" distL="0" distR="0">
            <wp:extent cx="142875" cy="95250"/>
            <wp:effectExtent l="0" t="0" r="9525" b="0"/>
            <wp:docPr id="80"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xmlns:r="http://schemas.openxmlformats.org/officeDocument/2006/relationships" r:embed="rId29" cstate="print"/>
                    <a:srcRect/>
                    <a:stretch>
                      <a:fillRect/>
                    </a:stretch>
                  </pic:blipFill>
                  <pic:spPr bwMode="auto">
                    <a:xfrm>
                      <a:off x="0" y="0"/>
                      <a:ext cx="142875" cy="95250"/>
                    </a:xfrm>
                    <a:prstGeom prst="rect">
                      <a:avLst/>
                    </a:prstGeom>
                    <a:noFill/>
                    <a:ln w="9525">
                      <a:noFill/>
                      <a:miter lim="800000"/>
                      <a:headEnd/>
                      <a:tailEnd/>
                    </a:ln>
                  </pic:spPr>
                </pic:pic>
              </a:graphicData>
            </a:graphic>
          </wp:inline>
        </w:drawing>
      </w:r>
      <w:r>
        <w:rPr>
          <w:color w:val="000000"/>
          <w:lang w:eastAsia="zh-CN"/>
        </w:rPr>
        <w:t>10</w:t>
      </w:r>
      <w:r>
        <w:rPr>
          <w:color w:val="000000"/>
          <w:vertAlign w:val="superscript"/>
          <w:lang w:eastAsia="zh-CN"/>
        </w:rPr>
        <w:t>3</w:t>
      </w:r>
      <w:r>
        <w:rPr>
          <w:color w:val="000000"/>
          <w:lang w:eastAsia="zh-CN"/>
        </w:rPr>
        <w:t>kg/m</w:t>
      </w:r>
      <w:r>
        <w:rPr>
          <w:color w:val="000000"/>
          <w:vertAlign w:val="superscript"/>
          <w:lang w:eastAsia="zh-CN"/>
        </w:rPr>
        <w:t>3</w:t>
      </w:r>
      <w:r>
        <w:rPr>
          <w:lang w:eastAsia="zh-CN"/>
        </w:rPr>
        <w:br/>
      </w:r>
      <w:r>
        <w:rPr>
          <w:color w:val="000000"/>
          <w:lang w:eastAsia="zh-CN"/>
        </w:rPr>
        <w:t>（</w:t>
      </w:r>
      <w:r>
        <w:rPr>
          <w:color w:val="000000"/>
          <w:lang w:eastAsia="zh-CN"/>
        </w:rPr>
        <w:t>3</w:t>
      </w:r>
      <w:r>
        <w:rPr>
          <w:color w:val="000000"/>
          <w:lang w:eastAsia="zh-CN"/>
        </w:rPr>
        <w:t>）解</w:t>
      </w:r>
      <w:r>
        <w:rPr>
          <w:color w:val="000000"/>
          <w:lang w:eastAsia="zh-CN"/>
        </w:rPr>
        <w:t>:</w:t>
      </w:r>
      <w:r>
        <w:rPr>
          <w:color w:val="000000"/>
          <w:lang w:eastAsia="zh-CN"/>
        </w:rPr>
        <w:t>物体的密度小于水的密度，物体在水里应处于漂浮状态，如果绳子的拉力为</w:t>
      </w:r>
      <w:r>
        <w:rPr>
          <w:color w:val="000000"/>
          <w:lang w:eastAsia="zh-CN"/>
        </w:rPr>
        <w:t>0</w:t>
      </w:r>
      <w:r>
        <w:rPr>
          <w:color w:val="000000"/>
          <w:lang w:eastAsia="zh-CN"/>
        </w:rPr>
        <w:t>，</w:t>
      </w:r>
      <w:r>
        <w:rPr>
          <w:color w:val="000000"/>
          <w:lang w:eastAsia="zh-CN"/>
        </w:rPr>
        <w:t>F</w:t>
      </w:r>
      <w:r>
        <w:rPr>
          <w:color w:val="000000"/>
          <w:vertAlign w:val="subscript"/>
          <w:lang w:eastAsia="zh-CN"/>
        </w:rPr>
        <w:t>浮</w:t>
      </w:r>
      <w:r>
        <w:rPr>
          <w:color w:val="000000"/>
          <w:lang w:eastAsia="zh-CN"/>
        </w:rPr>
        <w:t>＝</w:t>
      </w:r>
      <w:r>
        <w:rPr>
          <w:color w:val="000000"/>
          <w:lang w:eastAsia="zh-CN"/>
        </w:rPr>
        <w:t>G</w:t>
      </w:r>
      <w:r>
        <w:rPr>
          <w:color w:val="000000"/>
          <w:vertAlign w:val="subscript"/>
          <w:lang w:eastAsia="zh-CN"/>
        </w:rPr>
        <w:t>物</w:t>
      </w:r>
      <w:r>
        <w:rPr>
          <w:color w:val="000000"/>
          <w:lang w:eastAsia="zh-CN"/>
        </w:rPr>
        <w:t xml:space="preserve">  </w:t>
      </w:r>
      <w:r>
        <w:rPr>
          <w:color w:val="000000"/>
          <w:lang w:eastAsia="zh-CN"/>
        </w:rPr>
        <w:t>，</w:t>
      </w:r>
      <w:r>
        <w:rPr>
          <w:color w:val="000000"/>
          <w:lang w:eastAsia="zh-CN"/>
        </w:rPr>
        <w:t xml:space="preserve"> </w:t>
      </w:r>
      <w:r>
        <w:rPr>
          <w:color w:val="000000"/>
          <w:lang w:eastAsia="zh-CN"/>
        </w:rPr>
        <w:t>即</w:t>
      </w:r>
      <w:r>
        <w:rPr>
          <w:color w:val="000000"/>
          <w:lang w:eastAsia="zh-CN"/>
        </w:rPr>
        <w:t xml:space="preserve"> </w:t>
      </w:r>
      <w:r>
        <w:rPr>
          <w:noProof/>
          <w:lang w:eastAsia="zh-CN"/>
        </w:rPr>
        <w:drawing>
          <wp:inline distT="0" distB="0" distL="0" distR="0">
            <wp:extent cx="76200" cy="114300"/>
            <wp:effectExtent l="19050" t="0" r="0" b="0"/>
            <wp:docPr id="79"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xmlns:r="http://schemas.openxmlformats.org/officeDocument/2006/relationships" r:embed="rId31" cstate="print"/>
                    <a:srcRect/>
                    <a:stretch>
                      <a:fillRect/>
                    </a:stretch>
                  </pic:blipFill>
                  <pic:spPr bwMode="auto">
                    <a:xfrm>
                      <a:off x="0" y="0"/>
                      <a:ext cx="76200" cy="114300"/>
                    </a:xfrm>
                    <a:prstGeom prst="rect">
                      <a:avLst/>
                    </a:prstGeom>
                    <a:noFill/>
                    <a:ln w="9525">
                      <a:noFill/>
                      <a:miter lim="800000"/>
                      <a:headEnd/>
                      <a:tailEnd/>
                    </a:ln>
                  </pic:spPr>
                </pic:pic>
              </a:graphicData>
            </a:graphic>
          </wp:inline>
        </w:drawing>
      </w:r>
      <w:r>
        <w:rPr>
          <w:color w:val="000000"/>
          <w:vertAlign w:val="subscript"/>
          <w:lang w:eastAsia="zh-CN"/>
        </w:rPr>
        <w:t>水</w:t>
      </w:r>
      <w:r>
        <w:rPr>
          <w:color w:val="000000"/>
          <w:lang w:eastAsia="zh-CN"/>
        </w:rPr>
        <w:t>V</w:t>
      </w:r>
      <w:r>
        <w:rPr>
          <w:color w:val="000000"/>
          <w:vertAlign w:val="subscript"/>
          <w:lang w:eastAsia="zh-CN"/>
        </w:rPr>
        <w:t>排</w:t>
      </w:r>
      <w:r>
        <w:rPr>
          <w:color w:val="000000"/>
          <w:lang w:eastAsia="zh-CN"/>
        </w:rPr>
        <w:t>g</w:t>
      </w:r>
      <w:r>
        <w:rPr>
          <w:color w:val="000000"/>
          <w:lang w:eastAsia="zh-CN"/>
        </w:rPr>
        <w:t>＝</w:t>
      </w:r>
      <w:r>
        <w:rPr>
          <w:color w:val="000000"/>
          <w:lang w:eastAsia="zh-CN"/>
        </w:rPr>
        <w:t xml:space="preserve"> </w:t>
      </w:r>
      <w:r>
        <w:rPr>
          <w:noProof/>
          <w:lang w:eastAsia="zh-CN"/>
        </w:rPr>
        <w:drawing>
          <wp:inline distT="0" distB="0" distL="0" distR="0">
            <wp:extent cx="76200" cy="114300"/>
            <wp:effectExtent l="19050" t="0" r="0" b="0"/>
            <wp:docPr id="7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xmlns:r="http://schemas.openxmlformats.org/officeDocument/2006/relationships" r:embed="rId31" cstate="print"/>
                    <a:srcRect/>
                    <a:stretch>
                      <a:fillRect/>
                    </a:stretch>
                  </pic:blipFill>
                  <pic:spPr bwMode="auto">
                    <a:xfrm>
                      <a:off x="0" y="0"/>
                      <a:ext cx="76200" cy="114300"/>
                    </a:xfrm>
                    <a:prstGeom prst="rect">
                      <a:avLst/>
                    </a:prstGeom>
                    <a:noFill/>
                    <a:ln w="9525">
                      <a:noFill/>
                      <a:miter lim="800000"/>
                      <a:headEnd/>
                      <a:tailEnd/>
                    </a:ln>
                  </pic:spPr>
                </pic:pic>
              </a:graphicData>
            </a:graphic>
          </wp:inline>
        </w:drawing>
      </w:r>
      <w:r>
        <w:rPr>
          <w:color w:val="000000"/>
          <w:vertAlign w:val="subscript"/>
          <w:lang w:eastAsia="zh-CN"/>
        </w:rPr>
        <w:t>物</w:t>
      </w:r>
      <w:r>
        <w:rPr>
          <w:color w:val="000000"/>
          <w:lang w:eastAsia="zh-CN"/>
        </w:rPr>
        <w:t>V</w:t>
      </w:r>
      <w:r>
        <w:rPr>
          <w:color w:val="000000"/>
          <w:vertAlign w:val="subscript"/>
          <w:lang w:eastAsia="zh-CN"/>
        </w:rPr>
        <w:t>物</w:t>
      </w:r>
      <w:r>
        <w:rPr>
          <w:color w:val="000000"/>
          <w:lang w:eastAsia="zh-CN"/>
        </w:rPr>
        <w:t>g</w:t>
      </w:r>
      <w:r>
        <w:rPr>
          <w:color w:val="000000"/>
          <w:lang w:eastAsia="zh-CN"/>
        </w:rPr>
        <w:t>，</w:t>
      </w:r>
      <w:r>
        <w:rPr>
          <w:color w:val="000000"/>
          <w:lang w:eastAsia="zh-CN"/>
        </w:rPr>
        <w:t>V</w:t>
      </w:r>
      <w:r>
        <w:rPr>
          <w:color w:val="000000"/>
          <w:vertAlign w:val="subscript"/>
          <w:lang w:eastAsia="zh-CN"/>
        </w:rPr>
        <w:t>排</w:t>
      </w:r>
      <w:r>
        <w:rPr>
          <w:color w:val="000000"/>
          <w:lang w:eastAsia="zh-CN"/>
        </w:rPr>
        <w:t>＝</w:t>
      </w:r>
      <w:r>
        <w:rPr>
          <w:color w:val="000000"/>
          <w:lang w:eastAsia="zh-CN"/>
        </w:rPr>
        <w:t xml:space="preserve"> </w:t>
      </w:r>
      <w:r>
        <w:rPr>
          <w:noProof/>
          <w:lang w:eastAsia="zh-CN"/>
        </w:rPr>
        <w:drawing>
          <wp:inline distT="0" distB="0" distL="0" distR="0">
            <wp:extent cx="247650" cy="352425"/>
            <wp:effectExtent l="19050" t="0" r="0" b="0"/>
            <wp:docPr id="7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xmlns:r="http://schemas.openxmlformats.org/officeDocument/2006/relationships" r:embed="rId32" cstate="print"/>
                    <a:srcRect/>
                    <a:stretch>
                      <a:fillRect/>
                    </a:stretch>
                  </pic:blipFill>
                  <pic:spPr bwMode="auto">
                    <a:xfrm>
                      <a:off x="0" y="0"/>
                      <a:ext cx="247650" cy="352425"/>
                    </a:xfrm>
                    <a:prstGeom prst="rect">
                      <a:avLst/>
                    </a:prstGeom>
                    <a:noFill/>
                    <a:ln w="9525">
                      <a:noFill/>
                      <a:miter lim="800000"/>
                      <a:headEnd/>
                      <a:tailEnd/>
                    </a:ln>
                  </pic:spPr>
                </pic:pic>
              </a:graphicData>
            </a:graphic>
          </wp:inline>
        </w:drawing>
      </w:r>
      <w:r>
        <w:rPr>
          <w:color w:val="000000"/>
          <w:lang w:eastAsia="zh-CN"/>
        </w:rPr>
        <w:t>V</w:t>
      </w:r>
      <w:r>
        <w:rPr>
          <w:color w:val="000000"/>
          <w:vertAlign w:val="subscript"/>
          <w:lang w:eastAsia="zh-CN"/>
        </w:rPr>
        <w:t>物</w:t>
      </w:r>
      <w:r>
        <w:rPr>
          <w:color w:val="000000"/>
          <w:lang w:eastAsia="zh-CN"/>
        </w:rPr>
        <w:t>＝</w:t>
      </w:r>
      <w:r>
        <w:rPr>
          <w:color w:val="000000"/>
          <w:lang w:eastAsia="zh-CN"/>
        </w:rPr>
        <w:t xml:space="preserve"> </w:t>
      </w:r>
      <w:r>
        <w:rPr>
          <w:noProof/>
          <w:lang w:eastAsia="zh-CN"/>
        </w:rPr>
        <w:drawing>
          <wp:inline distT="0" distB="0" distL="0" distR="0">
            <wp:extent cx="723900" cy="400050"/>
            <wp:effectExtent l="19050" t="0" r="0" b="0"/>
            <wp:docPr id="76"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xmlns:r="http://schemas.openxmlformats.org/officeDocument/2006/relationships" r:embed="rId33" cstate="print"/>
                    <a:srcRect/>
                    <a:stretch>
                      <a:fillRect/>
                    </a:stretch>
                  </pic:blipFill>
                  <pic:spPr bwMode="auto">
                    <a:xfrm>
                      <a:off x="0" y="0"/>
                      <a:ext cx="723900" cy="400050"/>
                    </a:xfrm>
                    <a:prstGeom prst="rect">
                      <a:avLst/>
                    </a:prstGeom>
                    <a:noFill/>
                    <a:ln w="9525">
                      <a:noFill/>
                      <a:miter lim="800000"/>
                      <a:headEnd/>
                      <a:tailEnd/>
                    </a:ln>
                  </pic:spPr>
                </pic:pic>
              </a:graphicData>
            </a:graphic>
          </wp:inline>
        </w:drawing>
      </w:r>
      <w:r>
        <w:rPr>
          <w:color w:val="000000"/>
          <w:lang w:eastAsia="zh-CN"/>
        </w:rPr>
        <w:t>63cm</w:t>
      </w:r>
      <w:r>
        <w:rPr>
          <w:color w:val="000000"/>
          <w:vertAlign w:val="superscript"/>
          <w:lang w:eastAsia="zh-CN"/>
        </w:rPr>
        <w:t>3</w:t>
      </w:r>
      <w:r>
        <w:rPr>
          <w:color w:val="000000"/>
          <w:lang w:eastAsia="zh-CN"/>
        </w:rPr>
        <w:t>＝</w:t>
      </w:r>
      <w:r>
        <w:rPr>
          <w:color w:val="000000"/>
          <w:lang w:eastAsia="zh-CN"/>
        </w:rPr>
        <w:t>56.7cm</w:t>
      </w:r>
      <w:r>
        <w:rPr>
          <w:color w:val="000000"/>
          <w:vertAlign w:val="superscript"/>
          <w:lang w:eastAsia="zh-CN"/>
        </w:rPr>
        <w:t>3</w:t>
      </w:r>
      <w:r>
        <w:rPr>
          <w:color w:val="000000"/>
          <w:lang w:eastAsia="zh-CN"/>
        </w:rPr>
        <w:t xml:space="preserve">  </w:t>
      </w:r>
      <w:r>
        <w:rPr>
          <w:color w:val="000000"/>
          <w:lang w:eastAsia="zh-CN"/>
        </w:rPr>
        <w:t>，</w:t>
      </w:r>
      <w:r>
        <w:rPr>
          <w:color w:val="000000"/>
          <w:lang w:eastAsia="zh-CN"/>
        </w:rPr>
        <w:t xml:space="preserve"> </w:t>
      </w:r>
      <w:r>
        <w:rPr>
          <w:color w:val="000000"/>
          <w:lang w:eastAsia="zh-CN"/>
        </w:rPr>
        <w:t>物体进入水中的深度</w:t>
      </w:r>
      <w:r>
        <w:rPr>
          <w:color w:val="000000"/>
          <w:lang w:eastAsia="zh-CN"/>
        </w:rPr>
        <w:t xml:space="preserve"> </w:t>
      </w:r>
      <w:r>
        <w:rPr>
          <w:noProof/>
          <w:lang w:eastAsia="zh-CN"/>
        </w:rPr>
        <w:drawing>
          <wp:inline distT="0" distB="0" distL="0" distR="0">
            <wp:extent cx="123825" cy="114300"/>
            <wp:effectExtent l="19050" t="0" r="9525" b="0"/>
            <wp:docPr id="7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xmlns:r="http://schemas.openxmlformats.org/officeDocument/2006/relationships" r:embed="rId34" cstate="print"/>
                    <a:srcRect/>
                    <a:stretch>
                      <a:fillRect/>
                    </a:stretch>
                  </pic:blipFill>
                  <pic:spPr bwMode="auto">
                    <a:xfrm>
                      <a:off x="0" y="0"/>
                      <a:ext cx="123825" cy="114300"/>
                    </a:xfrm>
                    <a:prstGeom prst="rect">
                      <a:avLst/>
                    </a:prstGeom>
                    <a:noFill/>
                    <a:ln w="9525">
                      <a:noFill/>
                      <a:miter lim="800000"/>
                      <a:headEnd/>
                      <a:tailEnd/>
                    </a:ln>
                  </pic:spPr>
                </pic:pic>
              </a:graphicData>
            </a:graphic>
          </wp:inline>
        </w:drawing>
      </w:r>
      <w:r>
        <w:rPr>
          <w:color w:val="000000"/>
          <w:lang w:eastAsia="zh-CN"/>
        </w:rPr>
        <w:t>＝</w:t>
      </w:r>
      <w:r>
        <w:rPr>
          <w:color w:val="000000"/>
          <w:lang w:eastAsia="zh-CN"/>
        </w:rPr>
        <w:t xml:space="preserve"> </w:t>
      </w:r>
      <w:r>
        <w:rPr>
          <w:noProof/>
          <w:lang w:eastAsia="zh-CN"/>
        </w:rPr>
        <w:drawing>
          <wp:inline distT="0" distB="0" distL="0" distR="0">
            <wp:extent cx="952500" cy="361950"/>
            <wp:effectExtent l="19050" t="0" r="0" b="0"/>
            <wp:docPr id="7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xmlns:r="http://schemas.openxmlformats.org/officeDocument/2006/relationships" r:embed="rId35" cstate="print"/>
                    <a:srcRect/>
                    <a:stretch>
                      <a:fillRect/>
                    </a:stretch>
                  </pic:blipFill>
                  <pic:spPr bwMode="auto">
                    <a:xfrm>
                      <a:off x="0" y="0"/>
                      <a:ext cx="952500" cy="361950"/>
                    </a:xfrm>
                    <a:prstGeom prst="rect">
                      <a:avLst/>
                    </a:prstGeom>
                    <a:noFill/>
                    <a:ln w="9525">
                      <a:noFill/>
                      <a:miter lim="800000"/>
                      <a:headEnd/>
                      <a:tailEnd/>
                    </a:ln>
                  </pic:spPr>
                </pic:pic>
              </a:graphicData>
            </a:graphic>
          </wp:inline>
        </w:drawing>
      </w:r>
      <w:r>
        <w:rPr>
          <w:color w:val="000000"/>
          <w:lang w:eastAsia="zh-CN"/>
        </w:rPr>
        <w:t>＝</w:t>
      </w:r>
      <w:r>
        <w:rPr>
          <w:color w:val="000000"/>
          <w:lang w:eastAsia="zh-CN"/>
        </w:rPr>
        <w:t>6.3cm;</w:t>
      </w:r>
      <w:r>
        <w:rPr>
          <w:color w:val="000000"/>
          <w:lang w:eastAsia="zh-CN"/>
        </w:rPr>
        <w:t>注入水的体积，容器下方正方体能够注水的体积，</w:t>
      </w:r>
      <w:r>
        <w:rPr>
          <w:color w:val="000000"/>
          <w:lang w:eastAsia="zh-CN"/>
        </w:rPr>
        <w:t>V</w:t>
      </w:r>
      <w:r>
        <w:rPr>
          <w:color w:val="000000"/>
          <w:vertAlign w:val="subscript"/>
          <w:lang w:eastAsia="zh-CN"/>
        </w:rPr>
        <w:t>下</w:t>
      </w:r>
      <w:r>
        <w:rPr>
          <w:color w:val="000000"/>
          <w:lang w:eastAsia="zh-CN"/>
        </w:rPr>
        <w:t>＝</w:t>
      </w:r>
      <w:r>
        <w:rPr>
          <w:color w:val="000000"/>
          <w:lang w:eastAsia="zh-CN"/>
        </w:rPr>
        <w:t xml:space="preserve">6cm </w:t>
      </w:r>
      <w:r>
        <w:rPr>
          <w:noProof/>
          <w:lang w:eastAsia="zh-CN"/>
        </w:rPr>
        <w:drawing>
          <wp:inline distT="0" distB="0" distL="0" distR="0">
            <wp:extent cx="142875" cy="95250"/>
            <wp:effectExtent l="0" t="0" r="9525" b="0"/>
            <wp:docPr id="7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xmlns:r="http://schemas.openxmlformats.org/officeDocument/2006/relationships" r:embed="rId29" cstate="print"/>
                    <a:srcRect/>
                    <a:stretch>
                      <a:fillRect/>
                    </a:stretch>
                  </pic:blipFill>
                  <pic:spPr bwMode="auto">
                    <a:xfrm>
                      <a:off x="0" y="0"/>
                      <a:ext cx="142875" cy="95250"/>
                    </a:xfrm>
                    <a:prstGeom prst="rect">
                      <a:avLst/>
                    </a:prstGeom>
                    <a:noFill/>
                    <a:ln w="9525">
                      <a:noFill/>
                      <a:miter lim="800000"/>
                      <a:headEnd/>
                      <a:tailEnd/>
                    </a:ln>
                  </pic:spPr>
                </pic:pic>
              </a:graphicData>
            </a:graphic>
          </wp:inline>
        </w:drawing>
      </w:r>
      <w:r>
        <w:rPr>
          <w:color w:val="000000"/>
          <w:lang w:eastAsia="zh-CN"/>
        </w:rPr>
        <w:t xml:space="preserve">6cm </w:t>
      </w:r>
      <w:r>
        <w:rPr>
          <w:noProof/>
          <w:lang w:eastAsia="zh-CN"/>
        </w:rPr>
        <w:drawing>
          <wp:inline distT="0" distB="0" distL="0" distR="0">
            <wp:extent cx="142875" cy="95250"/>
            <wp:effectExtent l="0" t="0" r="9525" b="0"/>
            <wp:docPr id="7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xmlns:r="http://schemas.openxmlformats.org/officeDocument/2006/relationships" r:embed="rId29" cstate="print"/>
                    <a:srcRect/>
                    <a:stretch>
                      <a:fillRect/>
                    </a:stretch>
                  </pic:blipFill>
                  <pic:spPr bwMode="auto">
                    <a:xfrm>
                      <a:off x="0" y="0"/>
                      <a:ext cx="142875" cy="95250"/>
                    </a:xfrm>
                    <a:prstGeom prst="rect">
                      <a:avLst/>
                    </a:prstGeom>
                    <a:noFill/>
                    <a:ln w="9525">
                      <a:noFill/>
                      <a:miter lim="800000"/>
                      <a:headEnd/>
                      <a:tailEnd/>
                    </a:ln>
                  </pic:spPr>
                </pic:pic>
              </a:graphicData>
            </a:graphic>
          </wp:inline>
        </w:drawing>
      </w:r>
      <w:r>
        <w:rPr>
          <w:color w:val="000000"/>
          <w:lang w:eastAsia="zh-CN"/>
        </w:rPr>
        <w:t xml:space="preserve">6cm </w:t>
      </w:r>
      <w:r>
        <w:rPr>
          <w:noProof/>
          <w:lang w:eastAsia="zh-CN"/>
        </w:rPr>
        <w:drawing>
          <wp:inline distT="0" distB="0" distL="0" distR="0">
            <wp:extent cx="161925" cy="57150"/>
            <wp:effectExtent l="0" t="0" r="9525" b="0"/>
            <wp:docPr id="7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xmlns:r="http://schemas.openxmlformats.org/officeDocument/2006/relationships" r:embed="rId28" cstate="print"/>
                    <a:srcRect/>
                    <a:stretch>
                      <a:fillRect/>
                    </a:stretch>
                  </pic:blipFill>
                  <pic:spPr bwMode="auto">
                    <a:xfrm>
                      <a:off x="0" y="0"/>
                      <a:ext cx="161925" cy="57150"/>
                    </a:xfrm>
                    <a:prstGeom prst="rect">
                      <a:avLst/>
                    </a:prstGeom>
                    <a:noFill/>
                    <a:ln w="9525">
                      <a:noFill/>
                      <a:miter lim="800000"/>
                      <a:headEnd/>
                      <a:tailEnd/>
                    </a:ln>
                  </pic:spPr>
                </pic:pic>
              </a:graphicData>
            </a:graphic>
          </wp:inline>
        </w:drawing>
      </w:r>
      <w:r>
        <w:rPr>
          <w:color w:val="000000"/>
          <w:lang w:eastAsia="zh-CN"/>
        </w:rPr>
        <w:t>9cm</w:t>
      </w:r>
      <w:r>
        <w:rPr>
          <w:color w:val="000000"/>
          <w:vertAlign w:val="superscript"/>
          <w:lang w:eastAsia="zh-CN"/>
        </w:rPr>
        <w:t>2</w:t>
      </w:r>
      <w:r>
        <w:rPr>
          <w:color w:val="000000"/>
          <w:lang w:eastAsia="zh-CN"/>
        </w:rPr>
        <w:t xml:space="preserve"> </w:t>
      </w:r>
      <w:r>
        <w:rPr>
          <w:noProof/>
          <w:lang w:eastAsia="zh-CN"/>
        </w:rPr>
        <w:drawing>
          <wp:inline distT="0" distB="0" distL="0" distR="0">
            <wp:extent cx="142875" cy="95250"/>
            <wp:effectExtent l="0" t="0" r="9525" b="0"/>
            <wp:docPr id="7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xmlns:r="http://schemas.openxmlformats.org/officeDocument/2006/relationships" r:embed="rId29" cstate="print"/>
                    <a:srcRect/>
                    <a:stretch>
                      <a:fillRect/>
                    </a:stretch>
                  </pic:blipFill>
                  <pic:spPr bwMode="auto">
                    <a:xfrm>
                      <a:off x="0" y="0"/>
                      <a:ext cx="142875" cy="95250"/>
                    </a:xfrm>
                    <a:prstGeom prst="rect">
                      <a:avLst/>
                    </a:prstGeom>
                    <a:noFill/>
                    <a:ln w="9525">
                      <a:noFill/>
                      <a:miter lim="800000"/>
                      <a:headEnd/>
                      <a:tailEnd/>
                    </a:ln>
                  </pic:spPr>
                </pic:pic>
              </a:graphicData>
            </a:graphic>
          </wp:inline>
        </w:drawing>
      </w:r>
      <w:r>
        <w:rPr>
          <w:color w:val="000000"/>
          <w:lang w:eastAsia="zh-CN"/>
        </w:rPr>
        <w:t xml:space="preserve">(6cm </w:t>
      </w:r>
      <w:r>
        <w:rPr>
          <w:noProof/>
          <w:lang w:eastAsia="zh-CN"/>
        </w:rPr>
        <w:drawing>
          <wp:inline distT="0" distB="0" distL="0" distR="0">
            <wp:extent cx="161925" cy="57150"/>
            <wp:effectExtent l="0" t="0" r="9525" b="0"/>
            <wp:docPr id="6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xmlns:r="http://schemas.openxmlformats.org/officeDocument/2006/relationships" r:embed="rId28" cstate="print"/>
                    <a:srcRect/>
                    <a:stretch>
                      <a:fillRect/>
                    </a:stretch>
                  </pic:blipFill>
                  <pic:spPr bwMode="auto">
                    <a:xfrm>
                      <a:off x="0" y="0"/>
                      <a:ext cx="161925" cy="57150"/>
                    </a:xfrm>
                    <a:prstGeom prst="rect">
                      <a:avLst/>
                    </a:prstGeom>
                    <a:noFill/>
                    <a:ln w="9525">
                      <a:noFill/>
                      <a:miter lim="800000"/>
                      <a:headEnd/>
                      <a:tailEnd/>
                    </a:ln>
                  </pic:spPr>
                </pic:pic>
              </a:graphicData>
            </a:graphic>
          </wp:inline>
        </w:drawing>
      </w:r>
      <w:r>
        <w:rPr>
          <w:color w:val="000000"/>
          <w:lang w:eastAsia="zh-CN"/>
        </w:rPr>
        <w:t>2cm)</w:t>
      </w:r>
      <w:r>
        <w:rPr>
          <w:color w:val="000000"/>
          <w:lang w:eastAsia="zh-CN"/>
        </w:rPr>
        <w:t>＝</w:t>
      </w:r>
      <w:r>
        <w:rPr>
          <w:color w:val="000000"/>
          <w:lang w:eastAsia="zh-CN"/>
        </w:rPr>
        <w:t>180cm</w:t>
      </w:r>
      <w:r>
        <w:rPr>
          <w:color w:val="000000"/>
          <w:vertAlign w:val="superscript"/>
          <w:lang w:eastAsia="zh-CN"/>
        </w:rPr>
        <w:t>3</w:t>
      </w:r>
      <w:r>
        <w:rPr>
          <w:color w:val="000000"/>
          <w:lang w:eastAsia="zh-CN"/>
        </w:rPr>
        <w:t>,</w:t>
      </w:r>
      <w:r>
        <w:rPr>
          <w:color w:val="000000"/>
          <w:lang w:eastAsia="zh-CN"/>
        </w:rPr>
        <w:t>所以容器中上方正方体中水的体积</w:t>
      </w:r>
      <w:r>
        <w:rPr>
          <w:color w:val="000000"/>
          <w:lang w:eastAsia="zh-CN"/>
        </w:rPr>
        <w:t>V</w:t>
      </w:r>
      <w:r>
        <w:rPr>
          <w:color w:val="000000"/>
          <w:vertAlign w:val="subscript"/>
          <w:lang w:eastAsia="zh-CN"/>
        </w:rPr>
        <w:t>上</w:t>
      </w:r>
      <w:r>
        <w:rPr>
          <w:color w:val="000000"/>
          <w:lang w:eastAsia="zh-CN"/>
        </w:rPr>
        <w:t>＝（</w:t>
      </w:r>
      <w:r>
        <w:rPr>
          <w:color w:val="000000"/>
          <w:lang w:eastAsia="zh-CN"/>
        </w:rPr>
        <w:t xml:space="preserve">4cm </w:t>
      </w:r>
      <w:r>
        <w:rPr>
          <w:noProof/>
          <w:lang w:eastAsia="zh-CN"/>
        </w:rPr>
        <w:drawing>
          <wp:inline distT="0" distB="0" distL="0" distR="0">
            <wp:extent cx="142875" cy="95250"/>
            <wp:effectExtent l="0" t="0" r="9525" b="0"/>
            <wp:docPr id="6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xmlns:r="http://schemas.openxmlformats.org/officeDocument/2006/relationships" r:embed="rId29" cstate="print"/>
                    <a:srcRect/>
                    <a:stretch>
                      <a:fillRect/>
                    </a:stretch>
                  </pic:blipFill>
                  <pic:spPr bwMode="auto">
                    <a:xfrm>
                      <a:off x="0" y="0"/>
                      <a:ext cx="142875" cy="95250"/>
                    </a:xfrm>
                    <a:prstGeom prst="rect">
                      <a:avLst/>
                    </a:prstGeom>
                    <a:noFill/>
                    <a:ln w="9525">
                      <a:noFill/>
                      <a:miter lim="800000"/>
                      <a:headEnd/>
                      <a:tailEnd/>
                    </a:ln>
                  </pic:spPr>
                </pic:pic>
              </a:graphicData>
            </a:graphic>
          </wp:inline>
        </w:drawing>
      </w:r>
      <w:r>
        <w:rPr>
          <w:color w:val="000000"/>
          <w:lang w:eastAsia="zh-CN"/>
        </w:rPr>
        <w:t xml:space="preserve">4cm </w:t>
      </w:r>
      <w:r>
        <w:rPr>
          <w:noProof/>
          <w:lang w:eastAsia="zh-CN"/>
        </w:rPr>
        <w:drawing>
          <wp:inline distT="0" distB="0" distL="0" distR="0">
            <wp:extent cx="161925" cy="57150"/>
            <wp:effectExtent l="0" t="0" r="9525" b="0"/>
            <wp:docPr id="6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xmlns:r="http://schemas.openxmlformats.org/officeDocument/2006/relationships" r:embed="rId28" cstate="print"/>
                    <a:srcRect/>
                    <a:stretch>
                      <a:fillRect/>
                    </a:stretch>
                  </pic:blipFill>
                  <pic:spPr bwMode="auto">
                    <a:xfrm>
                      <a:off x="0" y="0"/>
                      <a:ext cx="161925" cy="57150"/>
                    </a:xfrm>
                    <a:prstGeom prst="rect">
                      <a:avLst/>
                    </a:prstGeom>
                    <a:noFill/>
                    <a:ln w="9525">
                      <a:noFill/>
                      <a:miter lim="800000"/>
                      <a:headEnd/>
                      <a:tailEnd/>
                    </a:ln>
                  </pic:spPr>
                </pic:pic>
              </a:graphicData>
            </a:graphic>
          </wp:inline>
        </w:drawing>
      </w:r>
      <w:r>
        <w:rPr>
          <w:color w:val="000000"/>
          <w:lang w:eastAsia="zh-CN"/>
        </w:rPr>
        <w:t>9cm</w:t>
      </w:r>
      <w:r>
        <w:rPr>
          <w:color w:val="000000"/>
          <w:vertAlign w:val="superscript"/>
          <w:lang w:eastAsia="zh-CN"/>
        </w:rPr>
        <w:t>2</w:t>
      </w:r>
      <w:r>
        <w:rPr>
          <w:color w:val="000000"/>
          <w:lang w:eastAsia="zh-CN"/>
        </w:rPr>
        <w:t>）</w:t>
      </w:r>
      <w:r>
        <w:rPr>
          <w:color w:val="000000"/>
          <w:lang w:eastAsia="zh-CN"/>
        </w:rPr>
        <w:t xml:space="preserve"> </w:t>
      </w:r>
      <w:r>
        <w:rPr>
          <w:noProof/>
          <w:lang w:eastAsia="zh-CN"/>
        </w:rPr>
        <w:drawing>
          <wp:inline distT="0" distB="0" distL="0" distR="0">
            <wp:extent cx="142875" cy="95250"/>
            <wp:effectExtent l="0" t="0" r="9525" b="0"/>
            <wp:docPr id="6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xmlns:r="http://schemas.openxmlformats.org/officeDocument/2006/relationships" r:embed="rId29" cstate="print"/>
                    <a:srcRect/>
                    <a:stretch>
                      <a:fillRect/>
                    </a:stretch>
                  </pic:blipFill>
                  <pic:spPr bwMode="auto">
                    <a:xfrm>
                      <a:off x="0" y="0"/>
                      <a:ext cx="142875" cy="95250"/>
                    </a:xfrm>
                    <a:prstGeom prst="rect">
                      <a:avLst/>
                    </a:prstGeom>
                    <a:noFill/>
                    <a:ln w="9525">
                      <a:noFill/>
                      <a:miter lim="800000"/>
                      <a:headEnd/>
                      <a:tailEnd/>
                    </a:ln>
                  </pic:spPr>
                </pic:pic>
              </a:graphicData>
            </a:graphic>
          </wp:inline>
        </w:drawing>
      </w:r>
      <w:r>
        <w:rPr>
          <w:color w:val="000000"/>
          <w:lang w:eastAsia="zh-CN"/>
        </w:rPr>
        <w:t xml:space="preserve">(6.3cm </w:t>
      </w:r>
      <w:r>
        <w:rPr>
          <w:noProof/>
          <w:lang w:eastAsia="zh-CN"/>
        </w:rPr>
        <w:drawing>
          <wp:inline distT="0" distB="0" distL="0" distR="0">
            <wp:extent cx="152400" cy="104775"/>
            <wp:effectExtent l="0" t="0" r="0" b="0"/>
            <wp:docPr id="6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xmlns:r="http://schemas.openxmlformats.org/officeDocument/2006/relationships" r:embed="rId26" cstate="print"/>
                    <a:srcRect/>
                    <a:stretch>
                      <a:fillRect/>
                    </a:stretch>
                  </pic:blipFill>
                  <pic:spPr bwMode="auto">
                    <a:xfrm>
                      <a:off x="0" y="0"/>
                      <a:ext cx="152400" cy="104775"/>
                    </a:xfrm>
                    <a:prstGeom prst="rect">
                      <a:avLst/>
                    </a:prstGeom>
                    <a:noFill/>
                    <a:ln w="9525">
                      <a:noFill/>
                      <a:miter lim="800000"/>
                      <a:headEnd/>
                      <a:tailEnd/>
                    </a:ln>
                  </pic:spPr>
                </pic:pic>
              </a:graphicData>
            </a:graphic>
          </wp:inline>
        </w:drawing>
      </w:r>
      <w:r>
        <w:rPr>
          <w:color w:val="000000"/>
          <w:lang w:eastAsia="zh-CN"/>
        </w:rPr>
        <w:t xml:space="preserve">2cm </w:t>
      </w:r>
      <w:r>
        <w:rPr>
          <w:noProof/>
          <w:lang w:eastAsia="zh-CN"/>
        </w:rPr>
        <w:drawing>
          <wp:inline distT="0" distB="0" distL="0" distR="0">
            <wp:extent cx="161925" cy="57150"/>
            <wp:effectExtent l="0" t="0" r="9525" b="0"/>
            <wp:docPr id="6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xmlns:r="http://schemas.openxmlformats.org/officeDocument/2006/relationships" r:embed="rId28" cstate="print"/>
                    <a:srcRect/>
                    <a:stretch>
                      <a:fillRect/>
                    </a:stretch>
                  </pic:blipFill>
                  <pic:spPr bwMode="auto">
                    <a:xfrm>
                      <a:off x="0" y="0"/>
                      <a:ext cx="161925" cy="57150"/>
                    </a:xfrm>
                    <a:prstGeom prst="rect">
                      <a:avLst/>
                    </a:prstGeom>
                    <a:noFill/>
                    <a:ln w="9525">
                      <a:noFill/>
                      <a:miter lim="800000"/>
                      <a:headEnd/>
                      <a:tailEnd/>
                    </a:ln>
                  </pic:spPr>
                </pic:pic>
              </a:graphicData>
            </a:graphic>
          </wp:inline>
        </w:drawing>
      </w:r>
      <w:r>
        <w:rPr>
          <w:color w:val="000000"/>
          <w:lang w:eastAsia="zh-CN"/>
        </w:rPr>
        <w:t>6cm)</w:t>
      </w:r>
      <w:r>
        <w:rPr>
          <w:color w:val="000000"/>
          <w:lang w:eastAsia="zh-CN"/>
        </w:rPr>
        <w:t>＝</w:t>
      </w:r>
      <w:r>
        <w:rPr>
          <w:color w:val="000000"/>
          <w:lang w:eastAsia="zh-CN"/>
        </w:rPr>
        <w:t>16.1cm</w:t>
      </w:r>
      <w:r>
        <w:rPr>
          <w:color w:val="000000"/>
          <w:vertAlign w:val="superscript"/>
          <w:lang w:eastAsia="zh-CN"/>
        </w:rPr>
        <w:t>3</w:t>
      </w:r>
      <w:r>
        <w:rPr>
          <w:color w:val="000000"/>
          <w:lang w:eastAsia="zh-CN"/>
        </w:rPr>
        <w:t>,</w:t>
      </w:r>
      <w:r>
        <w:rPr>
          <w:color w:val="000000"/>
          <w:lang w:eastAsia="zh-CN"/>
        </w:rPr>
        <w:t>容器中注水体积</w:t>
      </w:r>
      <w:r>
        <w:rPr>
          <w:color w:val="000000"/>
          <w:lang w:eastAsia="zh-CN"/>
        </w:rPr>
        <w:t>V</w:t>
      </w:r>
      <w:r>
        <w:rPr>
          <w:color w:val="000000"/>
          <w:lang w:eastAsia="zh-CN"/>
        </w:rPr>
        <w:t>＝</w:t>
      </w:r>
      <w:r>
        <w:rPr>
          <w:color w:val="000000"/>
          <w:lang w:eastAsia="zh-CN"/>
        </w:rPr>
        <w:t>V</w:t>
      </w:r>
      <w:r>
        <w:rPr>
          <w:color w:val="000000"/>
          <w:vertAlign w:val="subscript"/>
          <w:lang w:eastAsia="zh-CN"/>
        </w:rPr>
        <w:t>上</w:t>
      </w:r>
      <w:r>
        <w:rPr>
          <w:color w:val="000000"/>
          <w:lang w:eastAsia="zh-CN"/>
        </w:rPr>
        <w:t xml:space="preserve"> </w:t>
      </w:r>
      <w:r>
        <w:rPr>
          <w:noProof/>
          <w:lang w:eastAsia="zh-CN"/>
        </w:rPr>
        <w:drawing>
          <wp:inline distT="0" distB="0" distL="0" distR="0">
            <wp:extent cx="152400" cy="104775"/>
            <wp:effectExtent l="0" t="0" r="0" b="0"/>
            <wp:docPr id="6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xmlns:r="http://schemas.openxmlformats.org/officeDocument/2006/relationships" r:embed="rId26" cstate="print"/>
                    <a:srcRect/>
                    <a:stretch>
                      <a:fillRect/>
                    </a:stretch>
                  </pic:blipFill>
                  <pic:spPr bwMode="auto">
                    <a:xfrm>
                      <a:off x="0" y="0"/>
                      <a:ext cx="152400" cy="104775"/>
                    </a:xfrm>
                    <a:prstGeom prst="rect">
                      <a:avLst/>
                    </a:prstGeom>
                    <a:noFill/>
                    <a:ln w="9525">
                      <a:noFill/>
                      <a:miter lim="800000"/>
                      <a:headEnd/>
                      <a:tailEnd/>
                    </a:ln>
                  </pic:spPr>
                </pic:pic>
              </a:graphicData>
            </a:graphic>
          </wp:inline>
        </w:drawing>
      </w:r>
      <w:r>
        <w:rPr>
          <w:color w:val="000000"/>
          <w:lang w:eastAsia="zh-CN"/>
        </w:rPr>
        <w:t>V</w:t>
      </w:r>
      <w:r>
        <w:rPr>
          <w:color w:val="000000"/>
          <w:vertAlign w:val="subscript"/>
          <w:lang w:eastAsia="zh-CN"/>
        </w:rPr>
        <w:t>下</w:t>
      </w:r>
      <w:r>
        <w:rPr>
          <w:color w:val="000000"/>
          <w:lang w:eastAsia="zh-CN"/>
        </w:rPr>
        <w:t>＝</w:t>
      </w:r>
      <w:r>
        <w:rPr>
          <w:color w:val="000000"/>
          <w:lang w:eastAsia="zh-CN"/>
        </w:rPr>
        <w:t>180cm</w:t>
      </w:r>
      <w:r>
        <w:rPr>
          <w:color w:val="000000"/>
          <w:vertAlign w:val="superscript"/>
          <w:lang w:eastAsia="zh-CN"/>
        </w:rPr>
        <w:t>3</w:t>
      </w:r>
      <w:r>
        <w:rPr>
          <w:color w:val="000000"/>
          <w:lang w:eastAsia="zh-CN"/>
        </w:rPr>
        <w:t xml:space="preserve"> </w:t>
      </w:r>
      <w:r>
        <w:rPr>
          <w:noProof/>
          <w:lang w:eastAsia="zh-CN"/>
        </w:rPr>
        <w:drawing>
          <wp:inline distT="0" distB="0" distL="0" distR="0">
            <wp:extent cx="152400" cy="104775"/>
            <wp:effectExtent l="0" t="0" r="0" b="0"/>
            <wp:docPr id="6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xmlns:r="http://schemas.openxmlformats.org/officeDocument/2006/relationships" r:embed="rId26" cstate="print"/>
                    <a:srcRect/>
                    <a:stretch>
                      <a:fillRect/>
                    </a:stretch>
                  </pic:blipFill>
                  <pic:spPr bwMode="auto">
                    <a:xfrm>
                      <a:off x="0" y="0"/>
                      <a:ext cx="152400" cy="104775"/>
                    </a:xfrm>
                    <a:prstGeom prst="rect">
                      <a:avLst/>
                    </a:prstGeom>
                    <a:noFill/>
                    <a:ln w="9525">
                      <a:noFill/>
                      <a:miter lim="800000"/>
                      <a:headEnd/>
                      <a:tailEnd/>
                    </a:ln>
                  </pic:spPr>
                </pic:pic>
              </a:graphicData>
            </a:graphic>
          </wp:inline>
        </w:drawing>
      </w:r>
      <w:r>
        <w:rPr>
          <w:color w:val="000000"/>
          <w:lang w:eastAsia="zh-CN"/>
        </w:rPr>
        <w:t>16.1cm</w:t>
      </w:r>
      <w:r>
        <w:rPr>
          <w:color w:val="000000"/>
          <w:vertAlign w:val="superscript"/>
          <w:lang w:eastAsia="zh-CN"/>
        </w:rPr>
        <w:t>3</w:t>
      </w:r>
      <w:r>
        <w:rPr>
          <w:color w:val="000000"/>
          <w:lang w:eastAsia="zh-CN"/>
        </w:rPr>
        <w:t>＝</w:t>
      </w:r>
      <w:r>
        <w:rPr>
          <w:color w:val="000000"/>
          <w:lang w:eastAsia="zh-CN"/>
        </w:rPr>
        <w:t>196.1cm</w:t>
      </w:r>
      <w:r>
        <w:rPr>
          <w:color w:val="000000"/>
          <w:vertAlign w:val="superscript"/>
          <w:lang w:eastAsia="zh-CN"/>
        </w:rPr>
        <w:t>3</w:t>
      </w:r>
      <w:r>
        <w:rPr>
          <w:lang w:eastAsia="zh-CN"/>
        </w:rPr>
        <w:br/>
      </w:r>
      <w:r>
        <w:rPr>
          <w:color w:val="000000"/>
          <w:lang w:eastAsia="zh-CN"/>
        </w:rPr>
        <w:t>（</w:t>
      </w:r>
      <w:r>
        <w:rPr>
          <w:color w:val="000000"/>
          <w:lang w:eastAsia="zh-CN"/>
        </w:rPr>
        <w:t>4</w:t>
      </w:r>
      <w:r>
        <w:rPr>
          <w:color w:val="000000"/>
          <w:lang w:eastAsia="zh-CN"/>
        </w:rPr>
        <w:t>）解</w:t>
      </w:r>
      <w:r>
        <w:rPr>
          <w:color w:val="000000"/>
          <w:lang w:eastAsia="zh-CN"/>
        </w:rPr>
        <w:t>:</w:t>
      </w:r>
      <w:r>
        <w:rPr>
          <w:color w:val="000000"/>
          <w:lang w:eastAsia="zh-CN"/>
        </w:rPr>
        <w:t>当水面恰好达到物体下表面时</w:t>
      </w:r>
      <w:r>
        <w:rPr>
          <w:color w:val="000000"/>
          <w:lang w:eastAsia="zh-CN"/>
        </w:rPr>
        <w:t>,</w:t>
      </w:r>
      <w:r>
        <w:rPr>
          <w:color w:val="000000"/>
          <w:lang w:eastAsia="zh-CN"/>
        </w:rPr>
        <w:t>水的体积</w:t>
      </w:r>
      <w:r>
        <w:rPr>
          <w:i/>
          <w:color w:val="000000"/>
          <w:lang w:eastAsia="zh-CN"/>
        </w:rPr>
        <w:t>V</w:t>
      </w:r>
      <w:r>
        <w:rPr>
          <w:color w:val="000000"/>
          <w:lang w:eastAsia="zh-CN"/>
        </w:rPr>
        <w:t>＝</w:t>
      </w:r>
      <w:r>
        <w:rPr>
          <w:color w:val="000000"/>
          <w:lang w:eastAsia="zh-CN"/>
        </w:rPr>
        <w:t>6</w:t>
      </w:r>
      <w:r>
        <w:rPr>
          <w:i/>
          <w:color w:val="000000"/>
          <w:lang w:eastAsia="zh-CN"/>
        </w:rPr>
        <w:t>cm</w:t>
      </w:r>
      <w:r>
        <w:rPr>
          <w:color w:val="000000"/>
          <w:lang w:eastAsia="zh-CN"/>
        </w:rPr>
        <w:t>×6</w:t>
      </w:r>
      <w:r>
        <w:rPr>
          <w:i/>
          <w:color w:val="000000"/>
          <w:lang w:eastAsia="zh-CN"/>
        </w:rPr>
        <w:t>cm</w:t>
      </w:r>
      <w:r>
        <w:rPr>
          <w:color w:val="000000"/>
          <w:lang w:eastAsia="zh-CN"/>
        </w:rPr>
        <w:t>×2</w:t>
      </w:r>
      <w:r>
        <w:rPr>
          <w:i/>
          <w:color w:val="000000"/>
          <w:lang w:eastAsia="zh-CN"/>
        </w:rPr>
        <w:t>cm</w:t>
      </w:r>
      <w:r>
        <w:rPr>
          <w:color w:val="000000"/>
          <w:lang w:eastAsia="zh-CN"/>
        </w:rPr>
        <w:t>＝</w:t>
      </w:r>
      <w:r>
        <w:rPr>
          <w:color w:val="000000"/>
          <w:lang w:eastAsia="zh-CN"/>
        </w:rPr>
        <w:t>72</w:t>
      </w:r>
      <w:r>
        <w:rPr>
          <w:i/>
          <w:color w:val="000000"/>
          <w:lang w:eastAsia="zh-CN"/>
        </w:rPr>
        <w:t>cm</w:t>
      </w:r>
      <w:r>
        <w:rPr>
          <w:color w:val="000000"/>
          <w:vertAlign w:val="superscript"/>
          <w:lang w:eastAsia="zh-CN"/>
        </w:rPr>
        <w:t>3</w:t>
      </w:r>
      <w:r>
        <w:rPr>
          <w:color w:val="000000"/>
          <w:lang w:eastAsia="zh-CN"/>
        </w:rPr>
        <w:t xml:space="preserve">  </w:t>
      </w:r>
      <w:r>
        <w:rPr>
          <w:color w:val="000000"/>
          <w:lang w:eastAsia="zh-CN"/>
        </w:rPr>
        <w:t>，</w:t>
      </w:r>
      <w:r>
        <w:rPr>
          <w:color w:val="000000"/>
          <w:lang w:eastAsia="zh-CN"/>
        </w:rPr>
        <w:t xml:space="preserve"> </w:t>
      </w:r>
      <w:r>
        <w:rPr>
          <w:color w:val="000000"/>
          <w:lang w:eastAsia="zh-CN"/>
        </w:rPr>
        <w:t>水的质量</w:t>
      </w:r>
      <w:r>
        <w:rPr>
          <w:i/>
          <w:color w:val="000000"/>
          <w:lang w:eastAsia="zh-CN"/>
        </w:rPr>
        <w:t>m</w:t>
      </w:r>
      <w:r>
        <w:rPr>
          <w:color w:val="000000"/>
          <w:lang w:eastAsia="zh-CN"/>
        </w:rPr>
        <w:t>＝</w:t>
      </w:r>
      <w:r>
        <w:rPr>
          <w:i/>
          <w:color w:val="000000"/>
        </w:rPr>
        <w:t>ρ</w:t>
      </w:r>
      <w:r>
        <w:rPr>
          <w:i/>
          <w:color w:val="000000"/>
          <w:lang w:eastAsia="zh-CN"/>
        </w:rPr>
        <w:t>V</w:t>
      </w:r>
      <w:r>
        <w:rPr>
          <w:color w:val="000000"/>
          <w:lang w:eastAsia="zh-CN"/>
        </w:rPr>
        <w:t>＝</w:t>
      </w:r>
      <w:r>
        <w:rPr>
          <w:color w:val="000000"/>
          <w:lang w:eastAsia="zh-CN"/>
        </w:rPr>
        <w:t>1×10</w:t>
      </w:r>
      <w:r>
        <w:rPr>
          <w:color w:val="000000"/>
          <w:vertAlign w:val="superscript"/>
          <w:lang w:eastAsia="zh-CN"/>
        </w:rPr>
        <w:t>3</w:t>
      </w:r>
      <w:r>
        <w:rPr>
          <w:i/>
          <w:color w:val="000000"/>
          <w:lang w:eastAsia="zh-CN"/>
        </w:rPr>
        <w:t>kg</w:t>
      </w:r>
      <w:r>
        <w:rPr>
          <w:color w:val="000000"/>
          <w:lang w:eastAsia="zh-CN"/>
        </w:rPr>
        <w:t>/</w:t>
      </w:r>
      <w:r>
        <w:rPr>
          <w:i/>
          <w:color w:val="000000"/>
          <w:lang w:eastAsia="zh-CN"/>
        </w:rPr>
        <w:t>m</w:t>
      </w:r>
      <w:r>
        <w:rPr>
          <w:color w:val="000000"/>
          <w:vertAlign w:val="superscript"/>
          <w:lang w:eastAsia="zh-CN"/>
        </w:rPr>
        <w:t>3</w:t>
      </w:r>
      <w:r>
        <w:rPr>
          <w:color w:val="000000"/>
          <w:lang w:eastAsia="zh-CN"/>
        </w:rPr>
        <w:t>×7.2×10</w:t>
      </w:r>
      <w:r>
        <w:rPr>
          <w:color w:val="000000"/>
          <w:vertAlign w:val="superscript"/>
          <w:lang w:eastAsia="zh-CN"/>
        </w:rPr>
        <w:t>−</w:t>
      </w:r>
      <w:r>
        <w:rPr>
          <w:color w:val="000000"/>
          <w:vertAlign w:val="superscript"/>
          <w:lang w:eastAsia="zh-CN"/>
        </w:rPr>
        <w:t>5</w:t>
      </w:r>
      <w:r>
        <w:rPr>
          <w:i/>
          <w:color w:val="000000"/>
          <w:lang w:eastAsia="zh-CN"/>
        </w:rPr>
        <w:t>m</w:t>
      </w:r>
      <w:r>
        <w:rPr>
          <w:color w:val="000000"/>
          <w:vertAlign w:val="superscript"/>
          <w:lang w:eastAsia="zh-CN"/>
        </w:rPr>
        <w:t>3</w:t>
      </w:r>
      <w:r>
        <w:rPr>
          <w:color w:val="000000"/>
          <w:lang w:eastAsia="zh-CN"/>
        </w:rPr>
        <w:t>＝</w:t>
      </w:r>
      <w:r>
        <w:rPr>
          <w:color w:val="000000"/>
          <w:lang w:eastAsia="zh-CN"/>
        </w:rPr>
        <w:t>7.2×10</w:t>
      </w:r>
      <w:r>
        <w:rPr>
          <w:color w:val="000000"/>
          <w:vertAlign w:val="superscript"/>
          <w:lang w:eastAsia="zh-CN"/>
        </w:rPr>
        <w:t>−</w:t>
      </w:r>
      <w:r>
        <w:rPr>
          <w:color w:val="000000"/>
          <w:vertAlign w:val="superscript"/>
          <w:lang w:eastAsia="zh-CN"/>
        </w:rPr>
        <w:t>2</w:t>
      </w:r>
      <w:r>
        <w:rPr>
          <w:i/>
          <w:color w:val="000000"/>
          <w:lang w:eastAsia="zh-CN"/>
        </w:rPr>
        <w:t>kg</w:t>
      </w:r>
      <w:r>
        <w:rPr>
          <w:color w:val="000000"/>
          <w:lang w:eastAsia="zh-CN"/>
        </w:rPr>
        <w:t xml:space="preserve">  </w:t>
      </w:r>
      <w:r>
        <w:rPr>
          <w:color w:val="000000"/>
          <w:lang w:eastAsia="zh-CN"/>
        </w:rPr>
        <w:t>，</w:t>
      </w:r>
      <w:r>
        <w:rPr>
          <w:color w:val="000000"/>
          <w:lang w:eastAsia="zh-CN"/>
        </w:rPr>
        <w:t xml:space="preserve"> </w:t>
      </w:r>
      <w:r>
        <w:rPr>
          <w:color w:val="000000"/>
          <w:lang w:eastAsia="zh-CN"/>
        </w:rPr>
        <w:t>当水的质量</w:t>
      </w:r>
      <w:r>
        <w:rPr>
          <w:color w:val="000000"/>
          <w:lang w:eastAsia="zh-CN"/>
        </w:rPr>
        <w:t>0</w:t>
      </w:r>
      <w:r>
        <w:rPr>
          <w:i/>
          <w:color w:val="000000"/>
          <w:lang w:eastAsia="zh-CN"/>
        </w:rPr>
        <w:t>g</w:t>
      </w:r>
      <w:r>
        <w:rPr>
          <w:color w:val="000000"/>
          <w:lang w:eastAsia="zh-CN"/>
        </w:rPr>
        <w:t>&lt;</w:t>
      </w:r>
      <w:r>
        <w:rPr>
          <w:i/>
          <w:color w:val="000000"/>
          <w:lang w:eastAsia="zh-CN"/>
        </w:rPr>
        <w:t>M</w:t>
      </w:r>
      <w:r>
        <w:rPr>
          <w:color w:val="000000"/>
          <w:lang w:eastAsia="zh-CN"/>
        </w:rPr>
        <w:t>⩽</w:t>
      </w:r>
      <w:r>
        <w:rPr>
          <w:color w:val="000000"/>
          <w:lang w:eastAsia="zh-CN"/>
        </w:rPr>
        <w:t>72</w:t>
      </w:r>
      <w:r>
        <w:rPr>
          <w:i/>
          <w:color w:val="000000"/>
          <w:lang w:eastAsia="zh-CN"/>
        </w:rPr>
        <w:t>g</w:t>
      </w:r>
      <w:r>
        <w:rPr>
          <w:color w:val="000000"/>
          <w:lang w:eastAsia="zh-CN"/>
        </w:rPr>
        <w:t>时</w:t>
      </w:r>
      <w:r>
        <w:rPr>
          <w:color w:val="000000"/>
          <w:lang w:eastAsia="zh-CN"/>
        </w:rPr>
        <w:t>,</w:t>
      </w:r>
      <w:r>
        <w:rPr>
          <w:color w:val="000000"/>
          <w:lang w:eastAsia="zh-CN"/>
        </w:rPr>
        <w:t>液体对容器底的压力等于水的重力</w:t>
      </w:r>
      <w:r>
        <w:rPr>
          <w:i/>
          <w:color w:val="000000"/>
          <w:lang w:eastAsia="zh-CN"/>
        </w:rPr>
        <w:t>F</w:t>
      </w:r>
      <w:r>
        <w:rPr>
          <w:color w:val="000000"/>
          <w:lang w:eastAsia="zh-CN"/>
        </w:rPr>
        <w:t>＝</w:t>
      </w:r>
      <w:r>
        <w:rPr>
          <w:i/>
          <w:color w:val="000000"/>
          <w:lang w:eastAsia="zh-CN"/>
        </w:rPr>
        <w:t>G</w:t>
      </w:r>
      <w:r>
        <w:rPr>
          <w:color w:val="000000"/>
          <w:lang w:eastAsia="zh-CN"/>
        </w:rPr>
        <w:t>＝</w:t>
      </w:r>
      <w:r>
        <w:rPr>
          <w:i/>
          <w:color w:val="000000"/>
          <w:lang w:eastAsia="zh-CN"/>
        </w:rPr>
        <w:t>mg</w:t>
      </w:r>
      <w:r>
        <w:rPr>
          <w:color w:val="000000"/>
          <w:lang w:eastAsia="zh-CN"/>
        </w:rPr>
        <w:t>＝</w:t>
      </w:r>
      <w:r>
        <w:rPr>
          <w:color w:val="000000"/>
          <w:lang w:eastAsia="zh-CN"/>
        </w:rPr>
        <w:t>7.2×10</w:t>
      </w:r>
      <w:r>
        <w:rPr>
          <w:color w:val="000000"/>
          <w:vertAlign w:val="superscript"/>
          <w:lang w:eastAsia="zh-CN"/>
        </w:rPr>
        <w:t>−</w:t>
      </w:r>
      <w:r>
        <w:rPr>
          <w:color w:val="000000"/>
          <w:vertAlign w:val="superscript"/>
          <w:lang w:eastAsia="zh-CN"/>
        </w:rPr>
        <w:t>2</w:t>
      </w:r>
      <w:r>
        <w:rPr>
          <w:i/>
          <w:color w:val="000000"/>
          <w:lang w:eastAsia="zh-CN"/>
        </w:rPr>
        <w:t>kg</w:t>
      </w:r>
      <w:r>
        <w:rPr>
          <w:color w:val="000000"/>
          <w:lang w:eastAsia="zh-CN"/>
        </w:rPr>
        <w:t>×10</w:t>
      </w:r>
      <w:r>
        <w:rPr>
          <w:i/>
          <w:color w:val="000000"/>
          <w:lang w:eastAsia="zh-CN"/>
        </w:rPr>
        <w:t>N</w:t>
      </w:r>
      <w:r>
        <w:rPr>
          <w:color w:val="000000"/>
          <w:lang w:eastAsia="zh-CN"/>
        </w:rPr>
        <w:t>/</w:t>
      </w:r>
      <w:r>
        <w:rPr>
          <w:i/>
          <w:color w:val="000000"/>
          <w:lang w:eastAsia="zh-CN"/>
        </w:rPr>
        <w:t>kg</w:t>
      </w:r>
      <w:r>
        <w:rPr>
          <w:color w:val="000000"/>
          <w:lang w:eastAsia="zh-CN"/>
        </w:rPr>
        <w:t>＝</w:t>
      </w:r>
      <w:r>
        <w:rPr>
          <w:color w:val="000000"/>
          <w:lang w:eastAsia="zh-CN"/>
        </w:rPr>
        <w:t>72×10</w:t>
      </w:r>
      <w:r>
        <w:rPr>
          <w:color w:val="000000"/>
          <w:vertAlign w:val="superscript"/>
          <w:lang w:eastAsia="zh-CN"/>
        </w:rPr>
        <w:t>−</w:t>
      </w:r>
      <w:r>
        <w:rPr>
          <w:color w:val="000000"/>
          <w:vertAlign w:val="superscript"/>
          <w:lang w:eastAsia="zh-CN"/>
        </w:rPr>
        <w:t>2</w:t>
      </w:r>
      <w:r>
        <w:rPr>
          <w:i/>
          <w:color w:val="000000"/>
          <w:lang w:eastAsia="zh-CN"/>
        </w:rPr>
        <w:t>N</w:t>
      </w:r>
      <w:r>
        <w:rPr>
          <w:color w:val="000000"/>
          <w:lang w:eastAsia="zh-CN"/>
        </w:rPr>
        <w:t xml:space="preserve">  </w:t>
      </w:r>
      <w:r>
        <w:rPr>
          <w:color w:val="000000"/>
          <w:lang w:eastAsia="zh-CN"/>
        </w:rPr>
        <w:t>，</w:t>
      </w:r>
      <w:r>
        <w:rPr>
          <w:color w:val="000000"/>
          <w:lang w:eastAsia="zh-CN"/>
        </w:rPr>
        <w:t xml:space="preserve"> </w:t>
      </w:r>
      <w:r>
        <w:rPr>
          <w:color w:val="000000"/>
          <w:lang w:eastAsia="zh-CN"/>
        </w:rPr>
        <w:t>是一个正比例函数，做出图象；当注入</w:t>
      </w:r>
      <w:r>
        <w:rPr>
          <w:color w:val="000000"/>
          <w:lang w:eastAsia="zh-CN"/>
        </w:rPr>
        <w:t>180</w:t>
      </w:r>
      <w:r>
        <w:rPr>
          <w:i/>
          <w:color w:val="000000"/>
          <w:lang w:eastAsia="zh-CN"/>
        </w:rPr>
        <w:t>cm</w:t>
      </w:r>
      <w:r>
        <w:rPr>
          <w:color w:val="000000"/>
          <w:vertAlign w:val="superscript"/>
          <w:lang w:eastAsia="zh-CN"/>
        </w:rPr>
        <w:t>3</w:t>
      </w:r>
      <w:r>
        <w:rPr>
          <w:color w:val="000000"/>
          <w:lang w:eastAsia="zh-CN"/>
        </w:rPr>
        <w:t>的水时，根据上面第二问中的计算可知，此时恰好把下面的正方体注满水，此时水的深度为</w:t>
      </w:r>
      <w:r>
        <w:rPr>
          <w:color w:val="000000"/>
          <w:lang w:eastAsia="zh-CN"/>
        </w:rPr>
        <w:t>6</w:t>
      </w:r>
      <w:r>
        <w:rPr>
          <w:i/>
          <w:color w:val="000000"/>
          <w:lang w:eastAsia="zh-CN"/>
        </w:rPr>
        <w:t>cm</w:t>
      </w:r>
      <w:r>
        <w:rPr>
          <w:color w:val="000000"/>
          <w:lang w:eastAsia="zh-CN"/>
        </w:rPr>
        <w:t xml:space="preserve">  </w:t>
      </w:r>
      <w:r>
        <w:rPr>
          <w:color w:val="000000"/>
          <w:lang w:eastAsia="zh-CN"/>
        </w:rPr>
        <w:t>，</w:t>
      </w:r>
      <w:r>
        <w:rPr>
          <w:color w:val="000000"/>
          <w:lang w:eastAsia="zh-CN"/>
        </w:rPr>
        <w:t xml:space="preserve"> </w:t>
      </w:r>
      <w:r>
        <w:rPr>
          <w:color w:val="000000"/>
          <w:lang w:eastAsia="zh-CN"/>
        </w:rPr>
        <w:t>此时水对容器底的压力</w:t>
      </w:r>
      <w:r>
        <w:rPr>
          <w:i/>
          <w:color w:val="000000"/>
          <w:lang w:eastAsia="zh-CN"/>
        </w:rPr>
        <w:t>F</w:t>
      </w:r>
      <w:r>
        <w:rPr>
          <w:color w:val="000000"/>
          <w:lang w:eastAsia="zh-CN"/>
        </w:rPr>
        <w:t>′</w:t>
      </w:r>
      <w:r>
        <w:rPr>
          <w:color w:val="000000"/>
          <w:lang w:eastAsia="zh-CN"/>
        </w:rPr>
        <w:t>＝</w:t>
      </w:r>
      <w:r>
        <w:rPr>
          <w:i/>
          <w:color w:val="000000"/>
          <w:lang w:eastAsia="zh-CN"/>
        </w:rPr>
        <w:t>pS</w:t>
      </w:r>
      <w:r>
        <w:rPr>
          <w:color w:val="000000"/>
          <w:lang w:eastAsia="zh-CN"/>
        </w:rPr>
        <w:t>＝</w:t>
      </w:r>
      <w:r>
        <w:rPr>
          <w:i/>
          <w:color w:val="000000"/>
        </w:rPr>
        <w:t>ρ</w:t>
      </w:r>
      <w:r>
        <w:rPr>
          <w:i/>
          <w:color w:val="000000"/>
          <w:lang w:eastAsia="zh-CN"/>
        </w:rPr>
        <w:t>ghS</w:t>
      </w:r>
      <w:r>
        <w:rPr>
          <w:color w:val="000000"/>
          <w:lang w:eastAsia="zh-CN"/>
        </w:rPr>
        <w:t>＝</w:t>
      </w:r>
      <w:r>
        <w:rPr>
          <w:color w:val="000000"/>
          <w:lang w:eastAsia="zh-CN"/>
        </w:rPr>
        <w:t>1×10</w:t>
      </w:r>
      <w:r>
        <w:rPr>
          <w:color w:val="000000"/>
          <w:vertAlign w:val="superscript"/>
          <w:lang w:eastAsia="zh-CN"/>
        </w:rPr>
        <w:t>3</w:t>
      </w:r>
      <w:r>
        <w:rPr>
          <w:i/>
          <w:color w:val="000000"/>
          <w:lang w:eastAsia="zh-CN"/>
        </w:rPr>
        <w:t>kg</w:t>
      </w:r>
      <w:r>
        <w:rPr>
          <w:color w:val="000000"/>
          <w:lang w:eastAsia="zh-CN"/>
        </w:rPr>
        <w:t>/</w:t>
      </w:r>
      <w:r>
        <w:rPr>
          <w:i/>
          <w:color w:val="000000"/>
          <w:lang w:eastAsia="zh-CN"/>
        </w:rPr>
        <w:t>m</w:t>
      </w:r>
      <w:r>
        <w:rPr>
          <w:color w:val="000000"/>
          <w:vertAlign w:val="superscript"/>
          <w:lang w:eastAsia="zh-CN"/>
        </w:rPr>
        <w:t>3</w:t>
      </w:r>
      <w:r>
        <w:rPr>
          <w:color w:val="000000"/>
          <w:lang w:eastAsia="zh-CN"/>
        </w:rPr>
        <w:t>×10</w:t>
      </w:r>
      <w:r>
        <w:rPr>
          <w:i/>
          <w:color w:val="000000"/>
          <w:lang w:eastAsia="zh-CN"/>
        </w:rPr>
        <w:t>N</w:t>
      </w:r>
      <w:r>
        <w:rPr>
          <w:color w:val="000000"/>
          <w:lang w:eastAsia="zh-CN"/>
        </w:rPr>
        <w:t>/</w:t>
      </w:r>
      <w:r>
        <w:rPr>
          <w:i/>
          <w:color w:val="000000"/>
          <w:lang w:eastAsia="zh-CN"/>
        </w:rPr>
        <w:t>kg</w:t>
      </w:r>
      <w:r>
        <w:rPr>
          <w:color w:val="000000"/>
          <w:lang w:eastAsia="zh-CN"/>
        </w:rPr>
        <w:t>×0.06</w:t>
      </w:r>
      <w:r>
        <w:rPr>
          <w:i/>
          <w:color w:val="000000"/>
          <w:lang w:eastAsia="zh-CN"/>
        </w:rPr>
        <w:t>m</w:t>
      </w:r>
      <w:r>
        <w:rPr>
          <w:color w:val="000000"/>
          <w:lang w:eastAsia="zh-CN"/>
        </w:rPr>
        <w:t>×3.6×10</w:t>
      </w:r>
      <w:r>
        <w:rPr>
          <w:color w:val="000000"/>
          <w:vertAlign w:val="superscript"/>
          <w:lang w:eastAsia="zh-CN"/>
        </w:rPr>
        <w:t>−</w:t>
      </w:r>
      <w:r>
        <w:rPr>
          <w:color w:val="000000"/>
          <w:vertAlign w:val="superscript"/>
          <w:lang w:eastAsia="zh-CN"/>
        </w:rPr>
        <w:t>3</w:t>
      </w:r>
      <w:r>
        <w:rPr>
          <w:i/>
          <w:color w:val="000000"/>
          <w:lang w:eastAsia="zh-CN"/>
        </w:rPr>
        <w:t>m</w:t>
      </w:r>
      <w:r>
        <w:rPr>
          <w:color w:val="000000"/>
          <w:vertAlign w:val="superscript"/>
          <w:lang w:eastAsia="zh-CN"/>
        </w:rPr>
        <w:t>2</w:t>
      </w:r>
      <w:r>
        <w:rPr>
          <w:color w:val="000000"/>
          <w:lang w:eastAsia="zh-CN"/>
        </w:rPr>
        <w:t>＝</w:t>
      </w:r>
      <w:r>
        <w:rPr>
          <w:color w:val="000000"/>
          <w:lang w:eastAsia="zh-CN"/>
        </w:rPr>
        <w:t>216×10</w:t>
      </w:r>
      <w:r>
        <w:rPr>
          <w:color w:val="000000"/>
          <w:vertAlign w:val="superscript"/>
          <w:lang w:eastAsia="zh-CN"/>
        </w:rPr>
        <w:t>−</w:t>
      </w:r>
      <w:r>
        <w:rPr>
          <w:color w:val="000000"/>
          <w:vertAlign w:val="superscript"/>
          <w:lang w:eastAsia="zh-CN"/>
        </w:rPr>
        <w:t>2</w:t>
      </w:r>
      <w:r>
        <w:rPr>
          <w:i/>
          <w:color w:val="000000"/>
          <w:lang w:eastAsia="zh-CN"/>
        </w:rPr>
        <w:t>N</w:t>
      </w:r>
      <w:r>
        <w:rPr>
          <w:color w:val="000000"/>
          <w:lang w:eastAsia="zh-CN"/>
        </w:rPr>
        <w:t xml:space="preserve">  </w:t>
      </w:r>
      <w:r>
        <w:rPr>
          <w:color w:val="000000"/>
          <w:lang w:eastAsia="zh-CN"/>
        </w:rPr>
        <w:t>，</w:t>
      </w:r>
      <w:r>
        <w:rPr>
          <w:color w:val="000000"/>
          <w:lang w:eastAsia="zh-CN"/>
        </w:rPr>
        <w:t xml:space="preserve"> </w:t>
      </w:r>
      <w:r>
        <w:rPr>
          <w:color w:val="000000"/>
          <w:lang w:eastAsia="zh-CN"/>
        </w:rPr>
        <w:t>当水的质量</w:t>
      </w:r>
      <w:r>
        <w:rPr>
          <w:color w:val="000000"/>
          <w:lang w:eastAsia="zh-CN"/>
        </w:rPr>
        <w:t>72</w:t>
      </w:r>
      <w:r>
        <w:rPr>
          <w:i/>
          <w:color w:val="000000"/>
          <w:lang w:eastAsia="zh-CN"/>
        </w:rPr>
        <w:t>g</w:t>
      </w:r>
      <w:r>
        <w:rPr>
          <w:color w:val="000000"/>
          <w:lang w:eastAsia="zh-CN"/>
        </w:rPr>
        <w:t>&lt;</w:t>
      </w:r>
      <w:r>
        <w:rPr>
          <w:i/>
          <w:color w:val="000000"/>
          <w:lang w:eastAsia="zh-CN"/>
        </w:rPr>
        <w:t>M</w:t>
      </w:r>
      <w:r>
        <w:rPr>
          <w:color w:val="000000"/>
          <w:lang w:eastAsia="zh-CN"/>
        </w:rPr>
        <w:t>⩽</w:t>
      </w:r>
      <w:r>
        <w:rPr>
          <w:color w:val="000000"/>
          <w:lang w:eastAsia="zh-CN"/>
        </w:rPr>
        <w:t>180</w:t>
      </w:r>
      <w:r>
        <w:rPr>
          <w:i/>
          <w:color w:val="000000"/>
          <w:lang w:eastAsia="zh-CN"/>
        </w:rPr>
        <w:t>g</w:t>
      </w:r>
      <w:r>
        <w:rPr>
          <w:color w:val="000000"/>
          <w:lang w:eastAsia="zh-CN"/>
        </w:rPr>
        <w:t>时</w:t>
      </w:r>
      <w:r>
        <w:rPr>
          <w:color w:val="000000"/>
          <w:lang w:eastAsia="zh-CN"/>
        </w:rPr>
        <w:t>,</w:t>
      </w:r>
      <w:r>
        <w:rPr>
          <w:color w:val="000000"/>
          <w:lang w:eastAsia="zh-CN"/>
        </w:rPr>
        <w:t>关系式</w:t>
      </w:r>
      <w:r>
        <w:rPr>
          <w:i/>
          <w:color w:val="000000"/>
          <w:lang w:eastAsia="zh-CN"/>
        </w:rPr>
        <w:t>F</w:t>
      </w:r>
      <w:r>
        <w:rPr>
          <w:color w:val="000000"/>
          <w:lang w:eastAsia="zh-CN"/>
        </w:rPr>
        <w:t>′</w:t>
      </w:r>
      <w:r>
        <w:rPr>
          <w:color w:val="000000"/>
          <w:lang w:eastAsia="zh-CN"/>
        </w:rPr>
        <w:t>＝</w:t>
      </w:r>
      <w:r>
        <w:rPr>
          <w:i/>
          <w:color w:val="000000"/>
          <w:lang w:eastAsia="zh-CN"/>
        </w:rPr>
        <w:t>pS</w:t>
      </w:r>
      <w:r>
        <w:rPr>
          <w:color w:val="000000"/>
          <w:lang w:eastAsia="zh-CN"/>
        </w:rPr>
        <w:t>＝</w:t>
      </w:r>
      <w:r>
        <w:rPr>
          <w:i/>
          <w:color w:val="000000"/>
        </w:rPr>
        <w:t>ρ</w:t>
      </w:r>
      <w:r>
        <w:rPr>
          <w:i/>
          <w:color w:val="000000"/>
          <w:lang w:eastAsia="zh-CN"/>
        </w:rPr>
        <w:t>ghS</w:t>
      </w:r>
      <w:r>
        <w:rPr>
          <w:color w:val="000000"/>
          <w:lang w:eastAsia="zh-CN"/>
        </w:rPr>
        <w:t>＝</w:t>
      </w:r>
      <w:r>
        <w:rPr>
          <w:i/>
          <w:color w:val="000000"/>
        </w:rPr>
        <w:t>ρ</w:t>
      </w:r>
      <w:r>
        <w:rPr>
          <w:i/>
          <w:color w:val="000000"/>
          <w:lang w:eastAsia="zh-CN"/>
        </w:rPr>
        <w:t>gh</w:t>
      </w:r>
      <w:r>
        <w:rPr>
          <w:color w:val="000000"/>
          <w:lang w:eastAsia="zh-CN"/>
        </w:rPr>
        <w:t>(</w:t>
      </w:r>
      <w:r>
        <w:rPr>
          <w:i/>
          <w:color w:val="000000"/>
          <w:lang w:eastAsia="zh-CN"/>
        </w:rPr>
        <w:t>S</w:t>
      </w:r>
      <w:r>
        <w:rPr>
          <w:color w:val="000000"/>
          <w:vertAlign w:val="subscript"/>
          <w:lang w:eastAsia="zh-CN"/>
        </w:rPr>
        <w:t>水</w:t>
      </w:r>
      <w:r>
        <w:rPr>
          <w:color w:val="000000"/>
          <w:lang w:eastAsia="zh-CN"/>
        </w:rPr>
        <w:t xml:space="preserve"> </w:t>
      </w:r>
      <w:r>
        <w:rPr>
          <w:noProof/>
          <w:lang w:eastAsia="zh-CN"/>
        </w:rPr>
        <w:drawing>
          <wp:inline distT="0" distB="0" distL="0" distR="0">
            <wp:extent cx="152400" cy="104775"/>
            <wp:effectExtent l="0" t="0" r="0" b="0"/>
            <wp:docPr id="6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xmlns:r="http://schemas.openxmlformats.org/officeDocument/2006/relationships" r:embed="rId26" cstate="print"/>
                    <a:srcRect/>
                    <a:stretch>
                      <a:fillRect/>
                    </a:stretch>
                  </pic:blipFill>
                  <pic:spPr bwMode="auto">
                    <a:xfrm>
                      <a:off x="0" y="0"/>
                      <a:ext cx="152400" cy="104775"/>
                    </a:xfrm>
                    <a:prstGeom prst="rect">
                      <a:avLst/>
                    </a:prstGeom>
                    <a:noFill/>
                    <a:ln w="9525">
                      <a:noFill/>
                      <a:miter lim="800000"/>
                      <a:headEnd/>
                      <a:tailEnd/>
                    </a:ln>
                  </pic:spPr>
                </pic:pic>
              </a:graphicData>
            </a:graphic>
          </wp:inline>
        </w:drawing>
      </w:r>
      <w:r>
        <w:rPr>
          <w:i/>
          <w:color w:val="000000"/>
          <w:lang w:eastAsia="zh-CN"/>
        </w:rPr>
        <w:t>S</w:t>
      </w:r>
      <w:r>
        <w:rPr>
          <w:color w:val="000000"/>
          <w:vertAlign w:val="subscript"/>
          <w:lang w:eastAsia="zh-CN"/>
        </w:rPr>
        <w:t>物</w:t>
      </w:r>
      <w:r>
        <w:rPr>
          <w:color w:val="000000"/>
          <w:lang w:eastAsia="zh-CN"/>
        </w:rPr>
        <w:t>)</w:t>
      </w:r>
      <w:r>
        <w:rPr>
          <w:color w:val="000000"/>
          <w:lang w:eastAsia="zh-CN"/>
        </w:rPr>
        <w:t>＝</w:t>
      </w:r>
      <w:r>
        <w:rPr>
          <w:i/>
          <w:color w:val="000000"/>
          <w:lang w:eastAsia="zh-CN"/>
        </w:rPr>
        <w:t>m</w:t>
      </w:r>
      <w:r>
        <w:rPr>
          <w:color w:val="000000"/>
          <w:vertAlign w:val="subscript"/>
          <w:lang w:eastAsia="zh-CN"/>
        </w:rPr>
        <w:t>水</w:t>
      </w:r>
      <w:r>
        <w:rPr>
          <w:color w:val="000000"/>
          <w:lang w:eastAsia="zh-CN"/>
        </w:rPr>
        <w:t xml:space="preserve"> </w:t>
      </w:r>
      <w:r>
        <w:rPr>
          <w:noProof/>
          <w:lang w:eastAsia="zh-CN"/>
        </w:rPr>
        <w:drawing>
          <wp:inline distT="0" distB="0" distL="0" distR="0">
            <wp:extent cx="152400" cy="104775"/>
            <wp:effectExtent l="0" t="0" r="0" b="0"/>
            <wp:docPr id="6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xmlns:r="http://schemas.openxmlformats.org/officeDocument/2006/relationships" r:embed="rId26" cstate="print"/>
                    <a:srcRect/>
                    <a:stretch>
                      <a:fillRect/>
                    </a:stretch>
                  </pic:blipFill>
                  <pic:spPr bwMode="auto">
                    <a:xfrm>
                      <a:off x="0" y="0"/>
                      <a:ext cx="152400" cy="104775"/>
                    </a:xfrm>
                    <a:prstGeom prst="rect">
                      <a:avLst/>
                    </a:prstGeom>
                    <a:noFill/>
                    <a:ln w="9525">
                      <a:noFill/>
                      <a:miter lim="800000"/>
                      <a:headEnd/>
                      <a:tailEnd/>
                    </a:ln>
                  </pic:spPr>
                </pic:pic>
              </a:graphicData>
            </a:graphic>
          </wp:inline>
        </w:drawing>
      </w:r>
      <w:r>
        <w:rPr>
          <w:i/>
          <w:color w:val="000000"/>
        </w:rPr>
        <w:t>ρ</w:t>
      </w:r>
      <w:r>
        <w:rPr>
          <w:i/>
          <w:color w:val="000000"/>
          <w:lang w:eastAsia="zh-CN"/>
        </w:rPr>
        <w:t>ghS</w:t>
      </w:r>
      <w:r>
        <w:rPr>
          <w:color w:val="000000"/>
          <w:vertAlign w:val="subscript"/>
          <w:lang w:eastAsia="zh-CN"/>
        </w:rPr>
        <w:t>物</w:t>
      </w:r>
      <w:r>
        <w:rPr>
          <w:color w:val="000000"/>
          <w:lang w:eastAsia="zh-CN"/>
        </w:rPr>
        <w:t xml:space="preserve">  </w:t>
      </w:r>
      <w:r>
        <w:rPr>
          <w:color w:val="000000"/>
          <w:lang w:eastAsia="zh-CN"/>
        </w:rPr>
        <w:t>，</w:t>
      </w:r>
      <w:r>
        <w:rPr>
          <w:color w:val="000000"/>
          <w:lang w:eastAsia="zh-CN"/>
        </w:rPr>
        <w:t xml:space="preserve"> </w:t>
      </w:r>
      <w:r>
        <w:rPr>
          <w:color w:val="000000"/>
          <w:lang w:eastAsia="zh-CN"/>
        </w:rPr>
        <w:t>它是一个一次函数，图象是一条直线。故图如下所示：</w:t>
      </w:r>
    </w:p>
    <w:p w:rsidR="00294DC7">
      <w:pPr>
        <w:spacing w:after="0"/>
      </w:pPr>
      <w:r>
        <w:rPr>
          <w:noProof/>
          <w:lang w:eastAsia="zh-CN"/>
        </w:rPr>
        <w:drawing>
          <wp:inline distT="0" distB="0" distL="0" distR="0">
            <wp:extent cx="1885950" cy="1762125"/>
            <wp:effectExtent l="19050" t="0" r="0" b="0"/>
            <wp:docPr id="5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xmlns:r="http://schemas.openxmlformats.org/officeDocument/2006/relationships" r:embed="rId36" cstate="print"/>
                    <a:srcRect/>
                    <a:stretch>
                      <a:fillRect/>
                    </a:stretch>
                  </pic:blipFill>
                  <pic:spPr bwMode="auto">
                    <a:xfrm>
                      <a:off x="0" y="0"/>
                      <a:ext cx="1885950" cy="1762125"/>
                    </a:xfrm>
                    <a:prstGeom prst="rect">
                      <a:avLst/>
                    </a:prstGeom>
                    <a:noFill/>
                    <a:ln w="9525">
                      <a:noFill/>
                      <a:miter lim="800000"/>
                      <a:headEnd/>
                      <a:tailEnd/>
                    </a:ln>
                  </pic:spPr>
                </pic:pic>
              </a:graphicData>
            </a:graphic>
          </wp:inline>
        </w:drawing>
      </w:r>
    </w:p>
    <w:p w:rsidR="00294DC7">
      <w:pPr>
        <w:spacing w:after="0"/>
        <w:rPr>
          <w:lang w:eastAsia="zh-CN"/>
        </w:rPr>
      </w:pPr>
      <w:r>
        <w:rPr>
          <w:color w:val="000000"/>
          <w:lang w:eastAsia="zh-CN"/>
        </w:rPr>
        <w:t>25.</w:t>
      </w:r>
      <w:r>
        <w:rPr>
          <w:color w:val="000000"/>
          <w:lang w:eastAsia="zh-CN"/>
        </w:rPr>
        <w:t>（</w:t>
      </w:r>
      <w:r>
        <w:rPr>
          <w:color w:val="000000"/>
          <w:lang w:eastAsia="zh-CN"/>
        </w:rPr>
        <w:t>1</w:t>
      </w:r>
      <w:r>
        <w:rPr>
          <w:color w:val="000000"/>
          <w:lang w:eastAsia="zh-CN"/>
        </w:rPr>
        <w:t>）解：因为灯泡</w:t>
      </w:r>
      <w:r>
        <w:rPr>
          <w:color w:val="000000"/>
          <w:lang w:eastAsia="zh-CN"/>
        </w:rPr>
        <w:t>L</w:t>
      </w:r>
      <w:r>
        <w:rPr>
          <w:color w:val="000000"/>
          <w:lang w:eastAsia="zh-CN"/>
        </w:rPr>
        <w:t>上标有</w:t>
      </w:r>
      <w:r>
        <w:rPr>
          <w:color w:val="000000"/>
          <w:lang w:eastAsia="zh-CN"/>
        </w:rPr>
        <w:t>“6V</w:t>
      </w:r>
      <w:r>
        <w:rPr>
          <w:color w:val="000000"/>
          <w:lang w:eastAsia="zh-CN"/>
        </w:rPr>
        <w:t>、</w:t>
      </w:r>
      <w:r>
        <w:rPr>
          <w:color w:val="000000"/>
          <w:lang w:eastAsia="zh-CN"/>
        </w:rPr>
        <w:t>6W”</w:t>
      </w:r>
      <w:r>
        <w:rPr>
          <w:color w:val="000000"/>
          <w:lang w:eastAsia="zh-CN"/>
        </w:rPr>
        <w:t>，所以，由</w:t>
      </w:r>
      <w:r>
        <w:rPr>
          <w:i/>
          <w:color w:val="000000"/>
          <w:lang w:eastAsia="zh-CN"/>
        </w:rPr>
        <w:t>P=U</w:t>
      </w:r>
      <w:r>
        <w:rPr>
          <w:color w:val="000000"/>
          <w:vertAlign w:val="superscript"/>
          <w:lang w:eastAsia="zh-CN"/>
        </w:rPr>
        <w:t>2</w:t>
      </w:r>
      <w:r>
        <w:rPr>
          <w:i/>
          <w:color w:val="000000"/>
          <w:lang w:eastAsia="zh-CN"/>
        </w:rPr>
        <w:t>/R</w:t>
      </w:r>
      <w:r>
        <w:rPr>
          <w:color w:val="000000"/>
          <w:lang w:eastAsia="zh-CN"/>
        </w:rPr>
        <w:t>可知灯泡的电阻是：</w:t>
      </w:r>
      <w:r>
        <w:rPr>
          <w:i/>
          <w:color w:val="000000"/>
          <w:lang w:eastAsia="zh-CN"/>
        </w:rPr>
        <w:t>R</w:t>
      </w:r>
      <w:r>
        <w:rPr>
          <w:color w:val="000000"/>
          <w:vertAlign w:val="subscript"/>
          <w:lang w:eastAsia="zh-CN"/>
        </w:rPr>
        <w:t xml:space="preserve">L </w:t>
      </w:r>
      <w:r>
        <w:rPr>
          <w:color w:val="000000"/>
          <w:lang w:eastAsia="zh-CN"/>
        </w:rPr>
        <w:t>=(</w:t>
      </w:r>
      <w:r>
        <w:rPr>
          <w:i/>
          <w:color w:val="000000"/>
          <w:lang w:eastAsia="zh-CN"/>
        </w:rPr>
        <w:t>U</w:t>
      </w:r>
      <w:r>
        <w:rPr>
          <w:color w:val="000000"/>
          <w:vertAlign w:val="subscript"/>
          <w:lang w:eastAsia="zh-CN"/>
        </w:rPr>
        <w:t>L</w:t>
      </w:r>
      <w:r>
        <w:rPr>
          <w:color w:val="000000"/>
          <w:vertAlign w:val="subscript"/>
          <w:lang w:eastAsia="zh-CN"/>
        </w:rPr>
        <w:t>额</w:t>
      </w:r>
      <w:r>
        <w:rPr>
          <w:color w:val="000000"/>
          <w:lang w:eastAsia="zh-CN"/>
        </w:rPr>
        <w:t>)</w:t>
      </w:r>
      <w:r>
        <w:rPr>
          <w:color w:val="000000"/>
          <w:vertAlign w:val="superscript"/>
          <w:lang w:eastAsia="zh-CN"/>
        </w:rPr>
        <w:t>2</w:t>
      </w:r>
      <w:r>
        <w:rPr>
          <w:color w:val="000000"/>
          <w:lang w:eastAsia="zh-CN"/>
        </w:rPr>
        <w:t>/</w:t>
      </w:r>
      <w:r>
        <w:rPr>
          <w:i/>
          <w:color w:val="000000"/>
          <w:lang w:eastAsia="zh-CN"/>
        </w:rPr>
        <w:t>P</w:t>
      </w:r>
      <w:r>
        <w:rPr>
          <w:color w:val="000000"/>
          <w:vertAlign w:val="subscript"/>
          <w:lang w:eastAsia="zh-CN"/>
        </w:rPr>
        <w:t>L</w:t>
      </w:r>
      <w:r>
        <w:rPr>
          <w:color w:val="000000"/>
          <w:vertAlign w:val="subscript"/>
          <w:lang w:eastAsia="zh-CN"/>
        </w:rPr>
        <w:t>额</w:t>
      </w:r>
      <w:r>
        <w:rPr>
          <w:color w:val="000000"/>
          <w:lang w:eastAsia="zh-CN"/>
        </w:rPr>
        <w:t>=(6V)</w:t>
      </w:r>
      <w:r>
        <w:rPr>
          <w:color w:val="000000"/>
          <w:vertAlign w:val="superscript"/>
          <w:lang w:eastAsia="zh-CN"/>
        </w:rPr>
        <w:t>2</w:t>
      </w:r>
      <w:r>
        <w:rPr>
          <w:color w:val="000000"/>
          <w:lang w:eastAsia="zh-CN"/>
        </w:rPr>
        <w:t>/6W=6</w:t>
      </w:r>
      <w:r>
        <w:rPr>
          <w:color w:val="000000"/>
        </w:rPr>
        <w:t>Ω</w:t>
      </w:r>
      <w:r>
        <w:rPr>
          <w:lang w:eastAsia="zh-CN"/>
        </w:rPr>
        <w:br/>
      </w:r>
      <w:r>
        <w:rPr>
          <w:color w:val="000000"/>
          <w:lang w:eastAsia="zh-CN"/>
        </w:rPr>
        <w:t>（</w:t>
      </w:r>
      <w:r>
        <w:rPr>
          <w:color w:val="000000"/>
          <w:lang w:eastAsia="zh-CN"/>
        </w:rPr>
        <w:t>2</w:t>
      </w:r>
      <w:r>
        <w:rPr>
          <w:color w:val="000000"/>
          <w:lang w:eastAsia="zh-CN"/>
        </w:rPr>
        <w:t>）解：由电路图知道，闭合开关</w:t>
      </w:r>
      <w:r>
        <w:rPr>
          <w:color w:val="000000"/>
          <w:lang w:eastAsia="zh-CN"/>
        </w:rPr>
        <w:t>S</w:t>
      </w:r>
      <w:r>
        <w:rPr>
          <w:color w:val="000000"/>
          <w:lang w:eastAsia="zh-CN"/>
        </w:rPr>
        <w:t>，当将滑片</w:t>
      </w:r>
      <w:r>
        <w:rPr>
          <w:color w:val="000000"/>
          <w:lang w:eastAsia="zh-CN"/>
        </w:rPr>
        <w:t>P</w:t>
      </w:r>
      <w:r>
        <w:rPr>
          <w:color w:val="000000"/>
          <w:lang w:eastAsia="zh-CN"/>
        </w:rPr>
        <w:t>滑至</w:t>
      </w:r>
      <w:r>
        <w:rPr>
          <w:color w:val="000000"/>
          <w:lang w:eastAsia="zh-CN"/>
        </w:rPr>
        <w:t>B</w:t>
      </w:r>
      <w:r>
        <w:rPr>
          <w:color w:val="000000"/>
          <w:lang w:eastAsia="zh-CN"/>
        </w:rPr>
        <w:t>端时，灯泡</w:t>
      </w:r>
      <w:r>
        <w:rPr>
          <w:color w:val="000000"/>
          <w:lang w:eastAsia="zh-CN"/>
        </w:rPr>
        <w:t>L</w:t>
      </w:r>
      <w:r>
        <w:rPr>
          <w:color w:val="000000"/>
          <w:lang w:eastAsia="zh-CN"/>
        </w:rPr>
        <w:t>与</w:t>
      </w:r>
      <w:r>
        <w:rPr>
          <w:color w:val="000000"/>
          <w:lang w:eastAsia="zh-CN"/>
        </w:rPr>
        <w:t>R</w:t>
      </w:r>
      <w:r>
        <w:rPr>
          <w:color w:val="000000"/>
          <w:lang w:eastAsia="zh-CN"/>
        </w:rPr>
        <w:t>最大值并联，再与</w:t>
      </w:r>
      <w:r>
        <w:rPr>
          <w:i/>
          <w:color w:val="000000"/>
          <w:lang w:eastAsia="zh-CN"/>
        </w:rPr>
        <w:t>R</w:t>
      </w:r>
      <w:r>
        <w:rPr>
          <w:color w:val="000000"/>
          <w:vertAlign w:val="subscript"/>
          <w:lang w:eastAsia="zh-CN"/>
        </w:rPr>
        <w:t>1</w:t>
      </w:r>
      <w:r>
        <w:rPr>
          <w:color w:val="000000"/>
          <w:lang w:eastAsia="zh-CN"/>
        </w:rPr>
        <w:t xml:space="preserve"> </w:t>
      </w:r>
      <w:r>
        <w:rPr>
          <w:color w:val="000000"/>
          <w:lang w:eastAsia="zh-CN"/>
        </w:rPr>
        <w:t>串联，根据题意知道，灯泡的正常发光的电流是：</w:t>
      </w:r>
      <w:r>
        <w:rPr>
          <w:i/>
          <w:color w:val="000000"/>
          <w:lang w:eastAsia="zh-CN"/>
        </w:rPr>
        <w:t>I</w:t>
      </w:r>
      <w:r>
        <w:rPr>
          <w:color w:val="000000"/>
          <w:vertAlign w:val="subscript"/>
          <w:lang w:eastAsia="zh-CN"/>
        </w:rPr>
        <w:t>L</w:t>
      </w:r>
      <w:r>
        <w:rPr>
          <w:color w:val="000000"/>
          <w:vertAlign w:val="subscript"/>
          <w:lang w:eastAsia="zh-CN"/>
        </w:rPr>
        <w:t>额</w:t>
      </w:r>
      <w:r>
        <w:rPr>
          <w:color w:val="000000"/>
          <w:lang w:eastAsia="zh-CN"/>
        </w:rPr>
        <w:t xml:space="preserve"> =</w:t>
      </w:r>
      <w:r>
        <w:rPr>
          <w:i/>
          <w:color w:val="000000"/>
          <w:lang w:eastAsia="zh-CN"/>
        </w:rPr>
        <w:t>P</w:t>
      </w:r>
      <w:r>
        <w:rPr>
          <w:color w:val="000000"/>
          <w:vertAlign w:val="subscript"/>
          <w:lang w:eastAsia="zh-CN"/>
        </w:rPr>
        <w:t>L</w:t>
      </w:r>
      <w:r>
        <w:rPr>
          <w:color w:val="000000"/>
          <w:vertAlign w:val="subscript"/>
          <w:lang w:eastAsia="zh-CN"/>
        </w:rPr>
        <w:t>额</w:t>
      </w:r>
      <w:r>
        <w:rPr>
          <w:color w:val="000000"/>
          <w:lang w:eastAsia="zh-CN"/>
        </w:rPr>
        <w:t>/</w:t>
      </w:r>
      <w:r>
        <w:rPr>
          <w:i/>
          <w:color w:val="000000"/>
          <w:lang w:eastAsia="zh-CN"/>
        </w:rPr>
        <w:t>U</w:t>
      </w:r>
      <w:r>
        <w:rPr>
          <w:color w:val="000000"/>
          <w:vertAlign w:val="subscript"/>
          <w:lang w:eastAsia="zh-CN"/>
        </w:rPr>
        <w:t>L</w:t>
      </w:r>
      <w:r>
        <w:rPr>
          <w:color w:val="000000"/>
          <w:vertAlign w:val="subscript"/>
          <w:lang w:eastAsia="zh-CN"/>
        </w:rPr>
        <w:t>额</w:t>
      </w:r>
      <w:r>
        <w:rPr>
          <w:color w:val="000000"/>
          <w:lang w:eastAsia="zh-CN"/>
        </w:rPr>
        <w:t>=6W/6V=1A</w:t>
      </w:r>
      <w:r>
        <w:rPr>
          <w:color w:val="000000"/>
          <w:lang w:eastAsia="zh-CN"/>
        </w:rPr>
        <w:t>，</w:t>
      </w:r>
    </w:p>
    <w:p w:rsidR="00294DC7">
      <w:pPr>
        <w:spacing w:after="0"/>
      </w:pPr>
      <w:r>
        <w:rPr>
          <w:color w:val="000000"/>
        </w:rPr>
        <w:t>又因为电流表测量干路的电流，示数是</w:t>
      </w:r>
      <w:r>
        <w:rPr>
          <w:i/>
          <w:color w:val="000000"/>
        </w:rPr>
        <w:t>I</w:t>
      </w:r>
      <w:r>
        <w:rPr>
          <w:color w:val="000000"/>
        </w:rPr>
        <w:t>=2A</w:t>
      </w:r>
      <w:r>
        <w:rPr>
          <w:color w:val="000000"/>
        </w:rPr>
        <w:t>，由并联电路的电流特点知道，过</w:t>
      </w:r>
      <w:r>
        <w:rPr>
          <w:i/>
          <w:color w:val="000000"/>
        </w:rPr>
        <w:t>AB</w:t>
      </w:r>
      <w:r>
        <w:rPr>
          <w:color w:val="000000"/>
        </w:rPr>
        <w:t>的电流是：</w:t>
      </w:r>
      <w:r>
        <w:rPr>
          <w:i/>
          <w:color w:val="000000"/>
        </w:rPr>
        <w:t>I</w:t>
      </w:r>
      <w:r>
        <w:rPr>
          <w:color w:val="000000"/>
          <w:vertAlign w:val="subscript"/>
        </w:rPr>
        <w:t>R</w:t>
      </w:r>
      <w:r>
        <w:rPr>
          <w:color w:val="000000"/>
        </w:rPr>
        <w:t xml:space="preserve"> =</w:t>
      </w:r>
      <w:r>
        <w:rPr>
          <w:i/>
          <w:color w:val="000000"/>
        </w:rPr>
        <w:t>I-I</w:t>
      </w:r>
      <w:r>
        <w:rPr>
          <w:color w:val="000000"/>
          <w:vertAlign w:val="subscript"/>
        </w:rPr>
        <w:t>L</w:t>
      </w:r>
      <w:r>
        <w:rPr>
          <w:color w:val="000000"/>
          <w:vertAlign w:val="subscript"/>
        </w:rPr>
        <w:t>额</w:t>
      </w:r>
      <w:r>
        <w:rPr>
          <w:color w:val="000000"/>
        </w:rPr>
        <w:t xml:space="preserve"> =2A-1A=1A</w:t>
      </w:r>
      <w:r>
        <w:rPr>
          <w:color w:val="000000"/>
        </w:rPr>
        <w:t>，由并联电路的电压特点知道，</w:t>
      </w:r>
      <w:r>
        <w:rPr>
          <w:i/>
          <w:color w:val="000000"/>
        </w:rPr>
        <w:t>U</w:t>
      </w:r>
      <w:r>
        <w:rPr>
          <w:color w:val="000000"/>
          <w:vertAlign w:val="subscript"/>
        </w:rPr>
        <w:t>R</w:t>
      </w:r>
      <w:r>
        <w:rPr>
          <w:i/>
          <w:color w:val="000000"/>
        </w:rPr>
        <w:t xml:space="preserve"> =U</w:t>
      </w:r>
      <w:r>
        <w:rPr>
          <w:color w:val="000000"/>
          <w:vertAlign w:val="subscript"/>
        </w:rPr>
        <w:t>L</w:t>
      </w:r>
      <w:r>
        <w:rPr>
          <w:color w:val="000000"/>
          <w:vertAlign w:val="subscript"/>
        </w:rPr>
        <w:t>额</w:t>
      </w:r>
      <w:r>
        <w:rPr>
          <w:color w:val="000000"/>
        </w:rPr>
        <w:t xml:space="preserve">  </w:t>
      </w:r>
      <w:r>
        <w:rPr>
          <w:color w:val="000000"/>
        </w:rPr>
        <w:t>，</w:t>
      </w:r>
      <w:r>
        <w:rPr>
          <w:color w:val="000000"/>
        </w:rPr>
        <w:t xml:space="preserve"> </w:t>
      </w:r>
      <w:r>
        <w:rPr>
          <w:color w:val="000000"/>
        </w:rPr>
        <w:t>所以</w:t>
      </w:r>
      <w:r>
        <w:rPr>
          <w:i/>
          <w:color w:val="000000"/>
        </w:rPr>
        <w:t>R</w:t>
      </w:r>
      <w:r>
        <w:rPr>
          <w:color w:val="000000"/>
        </w:rPr>
        <w:t>的电阻是：</w:t>
      </w:r>
      <w:r>
        <w:rPr>
          <w:i/>
          <w:color w:val="000000"/>
        </w:rPr>
        <w:t>R</w:t>
      </w:r>
      <w:r>
        <w:rPr>
          <w:color w:val="000000"/>
        </w:rPr>
        <w:t>=</w:t>
      </w:r>
      <w:r>
        <w:rPr>
          <w:i/>
          <w:color w:val="000000"/>
        </w:rPr>
        <w:t>U</w:t>
      </w:r>
      <w:r>
        <w:rPr>
          <w:color w:val="000000"/>
          <w:vertAlign w:val="subscript"/>
        </w:rPr>
        <w:t>R</w:t>
      </w:r>
      <w:r>
        <w:rPr>
          <w:color w:val="000000"/>
        </w:rPr>
        <w:t>/</w:t>
      </w:r>
      <w:r>
        <w:rPr>
          <w:i/>
          <w:color w:val="000000"/>
        </w:rPr>
        <w:t>I</w:t>
      </w:r>
      <w:r>
        <w:rPr>
          <w:color w:val="000000"/>
          <w:vertAlign w:val="subscript"/>
        </w:rPr>
        <w:t>R</w:t>
      </w:r>
      <w:r>
        <w:rPr>
          <w:color w:val="000000"/>
        </w:rPr>
        <w:t>=U</w:t>
      </w:r>
      <w:r>
        <w:rPr>
          <w:color w:val="000000"/>
          <w:vertAlign w:val="subscript"/>
        </w:rPr>
        <w:t>L</w:t>
      </w:r>
      <w:r>
        <w:rPr>
          <w:color w:val="000000"/>
          <w:vertAlign w:val="subscript"/>
        </w:rPr>
        <w:t>额</w:t>
      </w:r>
      <w:r>
        <w:rPr>
          <w:color w:val="000000"/>
        </w:rPr>
        <w:t>/I</w:t>
      </w:r>
      <w:r>
        <w:rPr>
          <w:color w:val="000000"/>
          <w:vertAlign w:val="subscript"/>
        </w:rPr>
        <w:t>R</w:t>
      </w:r>
      <w:r>
        <w:rPr>
          <w:color w:val="000000"/>
        </w:rPr>
        <w:t>=6V/1A=6Ω</w:t>
      </w:r>
      <w:r>
        <w:rPr>
          <w:color w:val="000000"/>
        </w:rPr>
        <w:t>，</w:t>
      </w:r>
    </w:p>
    <w:p w:rsidR="00294DC7">
      <w:pPr>
        <w:spacing w:after="0"/>
        <w:rPr>
          <w:lang w:eastAsia="zh-CN"/>
        </w:rPr>
      </w:pPr>
      <w:r>
        <w:rPr>
          <w:color w:val="000000"/>
          <w:lang w:eastAsia="zh-CN"/>
        </w:rPr>
        <w:t>由已知知道</w:t>
      </w:r>
      <w:r>
        <w:rPr>
          <w:i/>
          <w:color w:val="000000"/>
          <w:lang w:eastAsia="zh-CN"/>
        </w:rPr>
        <w:t>R=kx</w:t>
      </w:r>
      <w:r>
        <w:rPr>
          <w:color w:val="000000"/>
          <w:lang w:eastAsia="zh-CN"/>
        </w:rPr>
        <w:t xml:space="preserve">  </w:t>
      </w:r>
      <w:r>
        <w:rPr>
          <w:color w:val="000000"/>
          <w:lang w:eastAsia="zh-CN"/>
        </w:rPr>
        <w:t>，</w:t>
      </w:r>
      <w:r>
        <w:rPr>
          <w:color w:val="000000"/>
          <w:lang w:eastAsia="zh-CN"/>
        </w:rPr>
        <w:t xml:space="preserve"> </w:t>
      </w:r>
      <w:r>
        <w:rPr>
          <w:i/>
          <w:color w:val="000000"/>
          <w:lang w:eastAsia="zh-CN"/>
        </w:rPr>
        <w:t>k</w:t>
      </w:r>
      <w:r>
        <w:rPr>
          <w:color w:val="000000"/>
          <w:lang w:eastAsia="zh-CN"/>
        </w:rPr>
        <w:t>是常量，当滑片</w:t>
      </w:r>
      <w:r>
        <w:rPr>
          <w:color w:val="000000"/>
          <w:lang w:eastAsia="zh-CN"/>
        </w:rPr>
        <w:t>P</w:t>
      </w:r>
      <w:r>
        <w:rPr>
          <w:color w:val="000000"/>
          <w:lang w:eastAsia="zh-CN"/>
        </w:rPr>
        <w:t>滑至</w:t>
      </w:r>
      <w:r>
        <w:rPr>
          <w:color w:val="000000"/>
          <w:lang w:eastAsia="zh-CN"/>
        </w:rPr>
        <w:t>B</w:t>
      </w:r>
      <w:r>
        <w:rPr>
          <w:color w:val="000000"/>
          <w:lang w:eastAsia="zh-CN"/>
        </w:rPr>
        <w:t>端时，导体棒</w:t>
      </w:r>
      <w:r>
        <w:rPr>
          <w:color w:val="000000"/>
          <w:lang w:eastAsia="zh-CN"/>
        </w:rPr>
        <w:t>AB</w:t>
      </w:r>
      <w:r>
        <w:rPr>
          <w:color w:val="000000"/>
          <w:lang w:eastAsia="zh-CN"/>
        </w:rPr>
        <w:t>总长是：</w:t>
      </w:r>
      <w:r>
        <w:rPr>
          <w:i/>
          <w:color w:val="000000"/>
          <w:lang w:eastAsia="zh-CN"/>
        </w:rPr>
        <w:t>x</w:t>
      </w:r>
      <w:r>
        <w:rPr>
          <w:color w:val="000000"/>
          <w:vertAlign w:val="subscript"/>
          <w:lang w:eastAsia="zh-CN"/>
        </w:rPr>
        <w:t>0</w:t>
      </w:r>
      <w:r>
        <w:rPr>
          <w:color w:val="000000"/>
          <w:lang w:eastAsia="zh-CN"/>
        </w:rPr>
        <w:t xml:space="preserve"> =0.12m</w:t>
      </w:r>
      <w:r>
        <w:rPr>
          <w:color w:val="000000"/>
          <w:lang w:eastAsia="zh-CN"/>
        </w:rPr>
        <w:t>，代入解得，</w:t>
      </w:r>
      <w:r>
        <w:rPr>
          <w:color w:val="000000"/>
          <w:lang w:eastAsia="zh-CN"/>
        </w:rPr>
        <w:t>k=50</w:t>
      </w:r>
      <w:r>
        <w:rPr>
          <w:color w:val="000000"/>
        </w:rPr>
        <w:t>Ω</w:t>
      </w:r>
      <w:r>
        <w:rPr>
          <w:color w:val="000000"/>
          <w:lang w:eastAsia="zh-CN"/>
        </w:rPr>
        <w:t>/m</w:t>
      </w:r>
      <w:r>
        <w:rPr>
          <w:color w:val="000000"/>
          <w:lang w:eastAsia="zh-CN"/>
        </w:rPr>
        <w:t>；</w:t>
      </w:r>
      <w:r>
        <w:rPr>
          <w:lang w:eastAsia="zh-CN"/>
        </w:rPr>
        <w:br/>
      </w:r>
      <w:r>
        <w:rPr>
          <w:color w:val="000000"/>
          <w:lang w:eastAsia="zh-CN"/>
        </w:rPr>
        <w:t>（</w:t>
      </w:r>
      <w:r>
        <w:rPr>
          <w:color w:val="000000"/>
          <w:lang w:eastAsia="zh-CN"/>
        </w:rPr>
        <w:t>3</w:t>
      </w:r>
      <w:r>
        <w:rPr>
          <w:color w:val="000000"/>
          <w:lang w:eastAsia="zh-CN"/>
        </w:rPr>
        <w:t>）解：将滑片</w:t>
      </w:r>
      <w:r>
        <w:rPr>
          <w:color w:val="000000"/>
          <w:lang w:eastAsia="zh-CN"/>
        </w:rPr>
        <w:t>P</w:t>
      </w:r>
      <w:r>
        <w:rPr>
          <w:color w:val="000000"/>
          <w:lang w:eastAsia="zh-CN"/>
        </w:rPr>
        <w:t>移到</w:t>
      </w:r>
      <w:r>
        <w:rPr>
          <w:color w:val="000000"/>
          <w:lang w:eastAsia="zh-CN"/>
        </w:rPr>
        <w:t>A</w:t>
      </w:r>
      <w:r>
        <w:rPr>
          <w:color w:val="000000"/>
          <w:lang w:eastAsia="zh-CN"/>
        </w:rPr>
        <w:t>端时，灯泡被短路，</w:t>
      </w:r>
      <w:r>
        <w:rPr>
          <w:i/>
          <w:color w:val="000000"/>
          <w:lang w:eastAsia="zh-CN"/>
        </w:rPr>
        <w:t>R</w:t>
      </w:r>
      <w:r>
        <w:rPr>
          <w:color w:val="000000"/>
          <w:lang w:eastAsia="zh-CN"/>
        </w:rPr>
        <w:t>的最大值与</w:t>
      </w:r>
      <w:r>
        <w:rPr>
          <w:i/>
          <w:color w:val="000000"/>
          <w:lang w:eastAsia="zh-CN"/>
        </w:rPr>
        <w:t>R</w:t>
      </w:r>
      <w:r>
        <w:rPr>
          <w:color w:val="000000"/>
          <w:vertAlign w:val="subscript"/>
          <w:lang w:eastAsia="zh-CN"/>
        </w:rPr>
        <w:t>1</w:t>
      </w:r>
      <w:r>
        <w:rPr>
          <w:color w:val="000000"/>
          <w:lang w:eastAsia="zh-CN"/>
        </w:rPr>
        <w:t xml:space="preserve"> </w:t>
      </w:r>
      <w:r>
        <w:rPr>
          <w:color w:val="000000"/>
          <w:lang w:eastAsia="zh-CN"/>
        </w:rPr>
        <w:t>串联，当调节</w:t>
      </w:r>
      <w:r>
        <w:rPr>
          <w:i/>
          <w:color w:val="000000"/>
          <w:lang w:eastAsia="zh-CN"/>
        </w:rPr>
        <w:t>R</w:t>
      </w:r>
      <w:r>
        <w:rPr>
          <w:color w:val="000000"/>
          <w:vertAlign w:val="subscript"/>
          <w:lang w:eastAsia="zh-CN"/>
        </w:rPr>
        <w:t>1</w:t>
      </w:r>
      <w:r>
        <w:rPr>
          <w:color w:val="000000"/>
          <w:lang w:eastAsia="zh-CN"/>
        </w:rPr>
        <w:t>使其消耗的功率为</w:t>
      </w:r>
      <w:r>
        <w:rPr>
          <w:color w:val="000000"/>
          <w:lang w:eastAsia="zh-CN"/>
        </w:rPr>
        <w:t>4W</w:t>
      </w:r>
      <w:r>
        <w:rPr>
          <w:color w:val="000000"/>
          <w:lang w:eastAsia="zh-CN"/>
        </w:rPr>
        <w:t>时，由</w:t>
      </w:r>
      <w:r>
        <w:rPr>
          <w:i/>
          <w:color w:val="000000"/>
          <w:lang w:eastAsia="zh-CN"/>
        </w:rPr>
        <w:t>P=UI</w:t>
      </w:r>
      <w:r>
        <w:rPr>
          <w:color w:val="000000"/>
          <w:lang w:eastAsia="zh-CN"/>
        </w:rPr>
        <w:t>可知，</w:t>
      </w:r>
      <w:r>
        <w:rPr>
          <w:i/>
          <w:color w:val="000000"/>
          <w:lang w:eastAsia="zh-CN"/>
        </w:rPr>
        <w:t>R</w:t>
      </w:r>
      <w:r>
        <w:rPr>
          <w:color w:val="000000"/>
          <w:vertAlign w:val="subscript"/>
          <w:lang w:eastAsia="zh-CN"/>
        </w:rPr>
        <w:t>1</w:t>
      </w:r>
      <w:r>
        <w:rPr>
          <w:color w:val="000000"/>
          <w:lang w:eastAsia="zh-CN"/>
        </w:rPr>
        <w:t xml:space="preserve"> </w:t>
      </w:r>
      <w:r>
        <w:rPr>
          <w:color w:val="000000"/>
          <w:lang w:eastAsia="zh-CN"/>
        </w:rPr>
        <w:t>的电流是：</w:t>
      </w:r>
      <w:r>
        <w:rPr>
          <w:i/>
          <w:color w:val="000000"/>
          <w:lang w:eastAsia="zh-CN"/>
        </w:rPr>
        <w:t>I</w:t>
      </w:r>
      <w:r>
        <w:rPr>
          <w:color w:val="000000"/>
          <w:lang w:eastAsia="zh-CN"/>
        </w:rPr>
        <w:t>′=</w:t>
      </w:r>
      <w:r>
        <w:rPr>
          <w:i/>
          <w:color w:val="000000"/>
          <w:lang w:eastAsia="zh-CN"/>
        </w:rPr>
        <w:t>P</w:t>
      </w:r>
      <w:r>
        <w:rPr>
          <w:color w:val="000000"/>
          <w:vertAlign w:val="subscript"/>
          <w:lang w:eastAsia="zh-CN"/>
        </w:rPr>
        <w:t>1</w:t>
      </w:r>
      <w:r>
        <w:rPr>
          <w:color w:val="000000"/>
          <w:lang w:eastAsia="zh-CN"/>
        </w:rPr>
        <w:t>/</w:t>
      </w:r>
      <w:r>
        <w:rPr>
          <w:i/>
          <w:color w:val="000000"/>
          <w:lang w:eastAsia="zh-CN"/>
        </w:rPr>
        <w:t>U</w:t>
      </w:r>
      <w:r>
        <w:rPr>
          <w:color w:val="000000"/>
          <w:vertAlign w:val="subscript"/>
          <w:lang w:eastAsia="zh-CN"/>
        </w:rPr>
        <w:t>1</w:t>
      </w:r>
      <w:r>
        <w:rPr>
          <w:color w:val="000000"/>
          <w:lang w:eastAsia="zh-CN"/>
        </w:rPr>
        <w:t>=4W/</w:t>
      </w:r>
      <w:r>
        <w:rPr>
          <w:i/>
          <w:color w:val="000000"/>
          <w:lang w:eastAsia="zh-CN"/>
        </w:rPr>
        <w:t>U</w:t>
      </w:r>
      <w:r>
        <w:rPr>
          <w:color w:val="000000"/>
          <w:vertAlign w:val="subscript"/>
          <w:lang w:eastAsia="zh-CN"/>
        </w:rPr>
        <w:t>1</w:t>
      </w:r>
      <w:r>
        <w:rPr>
          <w:color w:val="000000"/>
          <w:lang w:eastAsia="zh-CN"/>
        </w:rPr>
        <w:t xml:space="preserve">  </w:t>
      </w:r>
      <w:r>
        <w:rPr>
          <w:color w:val="000000"/>
          <w:lang w:eastAsia="zh-CN"/>
        </w:rPr>
        <w:t>，</w:t>
      </w:r>
      <w:r>
        <w:rPr>
          <w:color w:val="000000"/>
          <w:lang w:eastAsia="zh-CN"/>
        </w:rPr>
        <w:t xml:space="preserve"> </w:t>
      </w:r>
    </w:p>
    <w:p w:rsidR="00294DC7">
      <w:pPr>
        <w:spacing w:after="0"/>
      </w:pPr>
      <w:r>
        <w:rPr>
          <w:color w:val="000000"/>
        </w:rPr>
        <w:t>根据欧姆定律即串联电路的电压特点，可得</w:t>
      </w:r>
      <w:r>
        <w:rPr>
          <w:i/>
          <w:color w:val="000000"/>
        </w:rPr>
        <w:t>R</w:t>
      </w:r>
      <w:r>
        <w:rPr>
          <w:color w:val="000000"/>
        </w:rPr>
        <w:t>电流是：</w:t>
      </w:r>
      <w:r>
        <w:rPr>
          <w:i/>
          <w:color w:val="000000"/>
        </w:rPr>
        <w:t>I</w:t>
      </w:r>
      <w:r>
        <w:rPr>
          <w:color w:val="000000"/>
          <w:vertAlign w:val="subscript"/>
        </w:rPr>
        <w:t>R</w:t>
      </w:r>
      <w:r>
        <w:rPr>
          <w:color w:val="000000"/>
        </w:rPr>
        <w:t>′=</w:t>
      </w:r>
      <w:r>
        <w:rPr>
          <w:i/>
          <w:color w:val="000000"/>
        </w:rPr>
        <w:t>U</w:t>
      </w:r>
      <w:r>
        <w:rPr>
          <w:color w:val="000000"/>
          <w:vertAlign w:val="subscript"/>
        </w:rPr>
        <w:t>R</w:t>
      </w:r>
      <w:r>
        <w:rPr>
          <w:color w:val="000000"/>
        </w:rPr>
        <w:t>′/</w:t>
      </w:r>
      <w:r>
        <w:rPr>
          <w:i/>
          <w:color w:val="000000"/>
        </w:rPr>
        <w:t>R</w:t>
      </w:r>
      <w:r>
        <w:rPr>
          <w:color w:val="000000"/>
        </w:rPr>
        <w:t>=</w:t>
      </w:r>
      <w:r>
        <w:rPr>
          <w:color w:val="000000"/>
        </w:rPr>
        <w:t>（</w:t>
      </w:r>
      <w:r>
        <w:rPr>
          <w:i/>
          <w:color w:val="000000"/>
        </w:rPr>
        <w:t>U−U</w:t>
      </w:r>
      <w:r>
        <w:rPr>
          <w:color w:val="000000"/>
          <w:vertAlign w:val="subscript"/>
        </w:rPr>
        <w:t>1</w:t>
      </w:r>
      <w:r>
        <w:rPr>
          <w:color w:val="000000"/>
        </w:rPr>
        <w:t>）</w:t>
      </w:r>
      <w:r>
        <w:rPr>
          <w:color w:val="000000"/>
        </w:rPr>
        <w:t>/</w:t>
      </w:r>
      <w:r>
        <w:rPr>
          <w:i/>
          <w:color w:val="000000"/>
        </w:rPr>
        <w:t>R</w:t>
      </w:r>
      <w:r>
        <w:rPr>
          <w:color w:val="000000"/>
        </w:rPr>
        <w:t>=</w:t>
      </w:r>
      <w:r>
        <w:rPr>
          <w:color w:val="000000"/>
        </w:rPr>
        <w:t>（</w:t>
      </w:r>
      <w:r>
        <w:rPr>
          <w:color w:val="000000"/>
        </w:rPr>
        <w:t>10V−</w:t>
      </w:r>
      <w:r>
        <w:rPr>
          <w:i/>
          <w:color w:val="000000"/>
        </w:rPr>
        <w:t>U</w:t>
      </w:r>
      <w:r>
        <w:rPr>
          <w:color w:val="000000"/>
          <w:vertAlign w:val="subscript"/>
        </w:rPr>
        <w:t>1</w:t>
      </w:r>
      <w:r>
        <w:rPr>
          <w:color w:val="000000"/>
        </w:rPr>
        <w:t>）</w:t>
      </w:r>
      <w:r>
        <w:rPr>
          <w:color w:val="000000"/>
        </w:rPr>
        <w:t>/6Ω</w:t>
      </w:r>
      <w:r>
        <w:rPr>
          <w:color w:val="000000"/>
        </w:rPr>
        <w:t>，由串联电路的电流特点知道，</w:t>
      </w:r>
      <w:r>
        <w:rPr>
          <w:i/>
          <w:color w:val="000000"/>
        </w:rPr>
        <w:t>I′=I</w:t>
      </w:r>
      <w:r>
        <w:rPr>
          <w:color w:val="000000"/>
          <w:vertAlign w:val="subscript"/>
        </w:rPr>
        <w:t>R</w:t>
      </w:r>
      <w:r>
        <w:rPr>
          <w:color w:val="000000"/>
        </w:rPr>
        <w:t>′</w:t>
      </w:r>
      <w:r>
        <w:rPr>
          <w:color w:val="000000"/>
        </w:rPr>
        <w:t>，即</w:t>
      </w:r>
      <w:r>
        <w:rPr>
          <w:color w:val="000000"/>
        </w:rPr>
        <w:t>4W/</w:t>
      </w:r>
      <w:r>
        <w:rPr>
          <w:i/>
          <w:color w:val="000000"/>
        </w:rPr>
        <w:t>U</w:t>
      </w:r>
      <w:r>
        <w:rPr>
          <w:color w:val="000000"/>
          <w:vertAlign w:val="subscript"/>
        </w:rPr>
        <w:t>1</w:t>
      </w:r>
      <w:r>
        <w:rPr>
          <w:color w:val="000000"/>
        </w:rPr>
        <w:t>=</w:t>
      </w:r>
      <w:r>
        <w:rPr>
          <w:color w:val="000000"/>
        </w:rPr>
        <w:t>（</w:t>
      </w:r>
      <w:r>
        <w:rPr>
          <w:color w:val="000000"/>
        </w:rPr>
        <w:t>10V−</w:t>
      </w:r>
      <w:r>
        <w:rPr>
          <w:i/>
          <w:color w:val="000000"/>
        </w:rPr>
        <w:t>U</w:t>
      </w:r>
      <w:r>
        <w:rPr>
          <w:color w:val="000000"/>
          <w:vertAlign w:val="subscript"/>
        </w:rPr>
        <w:t>1</w:t>
      </w:r>
      <w:r>
        <w:rPr>
          <w:color w:val="000000"/>
        </w:rPr>
        <w:t>）</w:t>
      </w:r>
      <w:r>
        <w:rPr>
          <w:color w:val="000000"/>
        </w:rPr>
        <w:t>/6Ω</w:t>
      </w:r>
      <w:r>
        <w:rPr>
          <w:color w:val="000000"/>
        </w:rPr>
        <w:t>，所以，</w:t>
      </w:r>
      <w:r>
        <w:rPr>
          <w:i/>
          <w:color w:val="000000"/>
        </w:rPr>
        <w:t>U</w:t>
      </w:r>
      <w:r>
        <w:rPr>
          <w:color w:val="000000"/>
          <w:vertAlign w:val="subscript"/>
        </w:rPr>
        <w:t>1</w:t>
      </w:r>
      <w:r>
        <w:rPr>
          <w:color w:val="000000"/>
        </w:rPr>
        <w:t xml:space="preserve"> =6V</w:t>
      </w:r>
      <w:r>
        <w:rPr>
          <w:color w:val="000000"/>
        </w:rPr>
        <w:t>或</w:t>
      </w:r>
      <w:r>
        <w:rPr>
          <w:i/>
          <w:color w:val="000000"/>
        </w:rPr>
        <w:t>U</w:t>
      </w:r>
      <w:r>
        <w:rPr>
          <w:color w:val="000000"/>
          <w:vertAlign w:val="subscript"/>
        </w:rPr>
        <w:t xml:space="preserve">1 </w:t>
      </w:r>
      <w:r>
        <w:rPr>
          <w:color w:val="000000"/>
        </w:rPr>
        <w:t>=4V</w:t>
      </w:r>
      <w:r>
        <w:rPr>
          <w:color w:val="000000"/>
        </w:rPr>
        <w:t>，代入</w:t>
      </w:r>
      <w:r>
        <w:rPr>
          <w:i/>
          <w:color w:val="000000"/>
        </w:rPr>
        <w:t>I</w:t>
      </w:r>
      <w:r>
        <w:rPr>
          <w:color w:val="000000"/>
        </w:rPr>
        <w:t>′=</w:t>
      </w:r>
      <w:r>
        <w:rPr>
          <w:i/>
          <w:color w:val="000000"/>
        </w:rPr>
        <w:t>P</w:t>
      </w:r>
      <w:r>
        <w:rPr>
          <w:color w:val="000000"/>
          <w:vertAlign w:val="subscript"/>
        </w:rPr>
        <w:t>1</w:t>
      </w:r>
      <w:r>
        <w:rPr>
          <w:color w:val="000000"/>
        </w:rPr>
        <w:t>/</w:t>
      </w:r>
      <w:r>
        <w:rPr>
          <w:i/>
          <w:color w:val="000000"/>
        </w:rPr>
        <w:t>U</w:t>
      </w:r>
      <w:r>
        <w:rPr>
          <w:color w:val="000000"/>
          <w:vertAlign w:val="subscript"/>
        </w:rPr>
        <w:t>1</w:t>
      </w:r>
      <w:r>
        <w:rPr>
          <w:color w:val="000000"/>
        </w:rPr>
        <w:t>=4W/</w:t>
      </w:r>
      <w:r>
        <w:rPr>
          <w:i/>
          <w:color w:val="000000"/>
        </w:rPr>
        <w:t>U</w:t>
      </w:r>
      <w:r>
        <w:rPr>
          <w:color w:val="000000"/>
          <w:vertAlign w:val="subscript"/>
        </w:rPr>
        <w:t>1</w:t>
      </w:r>
      <w:r>
        <w:rPr>
          <w:color w:val="000000"/>
        </w:rPr>
        <w:t>可得，解得</w:t>
      </w:r>
      <w:r>
        <w:rPr>
          <w:i/>
          <w:color w:val="000000"/>
        </w:rPr>
        <w:t>I</w:t>
      </w:r>
      <w:r>
        <w:rPr>
          <w:color w:val="000000"/>
        </w:rPr>
        <w:t>′=2/3A=0.67A</w:t>
      </w:r>
      <w:r>
        <w:rPr>
          <w:color w:val="000000"/>
        </w:rPr>
        <w:t>（舍去）或</w:t>
      </w:r>
      <w:r>
        <w:rPr>
          <w:i/>
          <w:color w:val="000000"/>
        </w:rPr>
        <w:t>I</w:t>
      </w:r>
      <w:r>
        <w:rPr>
          <w:color w:val="000000"/>
        </w:rPr>
        <w:t>′=1A</w:t>
      </w:r>
      <w:r>
        <w:rPr>
          <w:color w:val="000000"/>
        </w:rPr>
        <w:t>，所以，电流表的示数是</w:t>
      </w:r>
      <w:r>
        <w:rPr>
          <w:color w:val="000000"/>
        </w:rPr>
        <w:t>1A</w:t>
      </w:r>
      <w:r>
        <w:rPr>
          <w:color w:val="000000"/>
        </w:rPr>
        <w:t>。</w:t>
      </w:r>
    </w:p>
    <w:sectPr w:rsidSect="00294DC7">
      <w:headerReference w:type="even" r:id="rId37"/>
      <w:footerReference w:type="default" r:id="rId38"/>
      <w:pgSz w:w="11907" w:h="16839"/>
      <w:pgMar w:top="1134" w:right="1134" w:bottom="1134" w:left="1134" w:header="397" w:footer="340" w:gutter="0"/>
      <w:pgNumType w:chapStyle="1"/>
      <w:cols w:space="720"/>
      <w:docGrid w:type="line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DC7">
    <w:pPr>
      <w:pStyle w:val="2"/>
      <w:tabs>
        <w:tab w:val="right" w:pos="9639"/>
      </w:tabs>
    </w:pPr>
    <w:r>
      <w:rPr>
        <w:rFonts w:ascii="微软雅黑" w:eastAsia="微软雅黑" w:hAnsi="微软雅黑" w:cs="微软雅黑" w:hint="eastAsia"/>
        <w:sz w:val="18"/>
        <w:szCs w:val="18"/>
      </w:rPr>
      <w:t xml:space="preserve">                                 </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DC7">
    <w:pPr>
      <w:pStyle w:val="Header"/>
      <w:pBdr>
        <w:bottom w:val="nil"/>
      </w:pBdr>
    </w:pPr>
    <w:r>
      <w:pict>
        <v:rect id="Rectangle 7" o:spid="_x0000_s2049" style="height:57pt;margin-left:1056.4pt;margin-top:-43pt;mso-height-relative:page;mso-width-relative:page;position:absolute;width:42.15pt;z-index:251658240" o:preferrelative="t" fillcolor="gray"/>
      </w:pict>
    </w:r>
    <w:r>
      <w:pict>
        <v:shapetype id="_x0000_t202" coordsize="21600,21600" o:spt="202" path="m,l,21600r21600,l21600,xe">
          <v:stroke joinstyle="miter"/>
          <v:path gradientshapeok="t" o:connecttype="rect"/>
        </v:shapetype>
        <v:shape id="Quad Arrow 1" o:spid="_x0000_s2050" type="#_x0000_t202" style="height:843pt;margin-left:1098.55pt;margin-top:-43pt;mso-height-relative:page;mso-width-relative:page;position:absolute;v-text-anchor:middle;width:31.6pt;z-index:251659264" o:preferrelative="t">
          <v:textbox style="layout-flow:vertical;mso-layout-flow-alt:bottom-to-top">
            <w:txbxContent>
              <w:p w:rsidR="00294DC7">
                <w:pPr>
                  <w:spacing w:after="0" w:line="240" w:lineRule="auto"/>
                  <w:jc w:val="distribute"/>
                  <w:rPr>
                    <w:lang w:eastAsia="zh-CN"/>
                  </w:rPr>
                </w:pPr>
                <w:r>
                  <w:rPr>
                    <w:rFonts w:hint="eastAsia"/>
                    <w:lang w:eastAsia="zh-CN"/>
                  </w:rPr>
                  <w:t>…………○…………外…………○…………装…………○…………订…………○…………线…………○…………</w:t>
                </w:r>
              </w:p>
            </w:txbxContent>
          </v:textbox>
        </v:shape>
      </w:pict>
    </w:r>
    <w:r>
      <w:pict>
        <v:shape id="Quad Arrow 3" o:spid="_x0000_s2051" type="#_x0000_t202" style="height:843pt;margin-left:1056.4pt;margin-top:-43pt;mso-height-relative:page;mso-width-relative:page;position:absolute;v-text-anchor:middle;width:42.15pt;z-index:251660288" o:preferrelative="t" fillcolor="#d8d8d8">
          <v:textbox style="layout-flow:vertical;mso-layout-flow-alt:bottom-to-top">
            <w:txbxContent>
              <w:p w:rsidR="00294DC7" w:rsidP="00BC4AF8">
                <w:pPr>
                  <w:spacing w:before="312" w:beforeLines="100" w:after="312" w:afterLines="100" w:line="240" w:lineRule="auto"/>
                  <w:jc w:val="center"/>
                  <w:rPr>
                    <w:lang w:eastAsia="zh-CN"/>
                  </w:rPr>
                </w:pPr>
                <w:r>
                  <w:rPr>
                    <w:rFonts w:hint="eastAsia"/>
                    <w:lang w:eastAsia="zh-CN"/>
                  </w:rPr>
                  <w:t>※※请※※不※※要※※在※※装※※订※※线※※内※※答※※题※※</w:t>
                </w:r>
              </w:p>
            </w:txbxContent>
          </v:textbox>
        </v:shape>
      </w:pict>
    </w:r>
    <w:r>
      <w:pict>
        <v:shape id="Quad Arrow 5" o:spid="_x0000_s2052" type="#_x0000_t202" style="height:843pt;margin-left:1025.45pt;margin-top:-43pt;mso-height-relative:page;mso-width-relative:page;position:absolute;v-text-anchor:middle;width:30.95pt;z-index:251661312" o:preferrelative="t">
          <v:textbox style="layout-flow:vertical;mso-layout-flow-alt:bottom-to-top">
            <w:txbxContent>
              <w:p w:rsidR="00294DC7">
                <w:pPr>
                  <w:spacing w:after="0" w:line="240" w:lineRule="auto"/>
                  <w:jc w:val="distribute"/>
                  <w:rPr>
                    <w:lang w:eastAsia="zh-CN"/>
                  </w:rPr>
                </w:pPr>
                <w:r>
                  <w:rPr>
                    <w:rFonts w:hint="eastAsia"/>
                    <w:lang w:eastAsia="zh-CN"/>
                  </w:rPr>
                  <w:t>…………○…………内…………○…………装…………○…………订…………○…………线…………○…………</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37A609E8"/>
    <w:multiLevelType w:val="hybridMultilevel"/>
    <w:tmpl w:val="8674AF0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516B4C7F"/>
    <w:multiLevelType w:val="hybridMultilevel"/>
    <w:tmpl w:val="D56293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6792213"/>
    <w:multiLevelType w:val="hybridMultilevel"/>
    <w:tmpl w:val="C502613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5B9B1011"/>
    <w:multiLevelType w:val="hybridMultilevel"/>
    <w:tmpl w:val="13C25E88"/>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6"/>
  </w:num>
  <w:num w:numId="3">
    <w:abstractNumId w:val="8"/>
  </w:num>
  <w:num w:numId="4">
    <w:abstractNumId w:val="5"/>
  </w:num>
  <w:num w:numId="5">
    <w:abstractNumId w:val="1"/>
  </w:num>
  <w:num w:numId="6">
    <w:abstractNumId w:val="0"/>
  </w:num>
  <w:num w:numId="7">
    <w:abstractNumId w:val="3"/>
  </w:num>
  <w:num w:numId="8">
    <w:abstractNumId w:val="2"/>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4DC7"/>
    <w:pPr>
      <w:spacing w:after="120" w:line="288" w:lineRule="auto"/>
      <w:textAlignment w:val="center"/>
    </w:pPr>
    <w:rPr>
      <w:rFonts w:ascii="Calibri" w:hAnsi="Calibri"/>
      <w:sz w:val="2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1"/>
    <w:uiPriority w:val="99"/>
    <w:unhideWhenUsed/>
    <w:qFormat/>
    <w:rsid w:val="00294DC7"/>
    <w:rPr>
      <w:rFonts w:ascii="Times New Roman" w:hAnsi="Times New Roman"/>
      <w:sz w:val="18"/>
      <w:szCs w:val="18"/>
    </w:rPr>
  </w:style>
  <w:style w:type="paragraph" w:styleId="Footer">
    <w:name w:val="footer"/>
    <w:basedOn w:val="Normal"/>
    <w:link w:val="Char0"/>
    <w:uiPriority w:val="99"/>
    <w:unhideWhenUsed/>
    <w:qFormat/>
    <w:rsid w:val="00294DC7"/>
    <w:pPr>
      <w:widowControl w:val="0"/>
      <w:tabs>
        <w:tab w:val="center" w:pos="4153"/>
        <w:tab w:val="right" w:pos="8306"/>
      </w:tabs>
      <w:snapToGrid w:val="0"/>
      <w:spacing w:after="0" w:line="240" w:lineRule="auto"/>
    </w:pPr>
    <w:rPr>
      <w:rFonts w:ascii="Times New Roman" w:hAnsi="Times New Roman"/>
      <w:sz w:val="18"/>
      <w:szCs w:val="18"/>
    </w:rPr>
  </w:style>
  <w:style w:type="paragraph" w:styleId="Header">
    <w:name w:val="header"/>
    <w:basedOn w:val="Normal"/>
    <w:link w:val="Char"/>
    <w:uiPriority w:val="99"/>
    <w:unhideWhenUsed/>
    <w:qFormat/>
    <w:rsid w:val="00294DC7"/>
    <w:pPr>
      <w:widowControl w:val="0"/>
      <w:pBdr>
        <w:bottom w:val="single" w:sz="6" w:space="1" w:color="auto"/>
      </w:pBdr>
      <w:tabs>
        <w:tab w:val="center" w:pos="4153"/>
        <w:tab w:val="right" w:pos="8306"/>
      </w:tabs>
      <w:snapToGrid w:val="0"/>
      <w:spacing w:after="0" w:line="240" w:lineRule="auto"/>
      <w:jc w:val="center"/>
    </w:pPr>
    <w:rPr>
      <w:rFonts w:ascii="Times New Roman" w:hAnsi="Times New Roman"/>
      <w:sz w:val="18"/>
      <w:szCs w:val="18"/>
    </w:rPr>
  </w:style>
  <w:style w:type="character" w:customStyle="1" w:styleId="Char">
    <w:name w:val="页眉 Char"/>
    <w:link w:val="Header"/>
    <w:uiPriority w:val="99"/>
    <w:qFormat/>
    <w:rsid w:val="00294DC7"/>
    <w:rPr>
      <w:sz w:val="18"/>
      <w:szCs w:val="18"/>
    </w:rPr>
  </w:style>
  <w:style w:type="character" w:customStyle="1" w:styleId="Char0">
    <w:name w:val="页脚 Char"/>
    <w:link w:val="Footer"/>
    <w:uiPriority w:val="99"/>
    <w:qFormat/>
    <w:rsid w:val="00294DC7"/>
    <w:rPr>
      <w:sz w:val="18"/>
      <w:szCs w:val="18"/>
    </w:rPr>
  </w:style>
  <w:style w:type="character" w:customStyle="1" w:styleId="Char1">
    <w:name w:val="批注框文本 Char"/>
    <w:link w:val="BalloonText"/>
    <w:uiPriority w:val="99"/>
    <w:semiHidden/>
    <w:qFormat/>
    <w:rsid w:val="00294DC7"/>
    <w:rPr>
      <w:sz w:val="18"/>
      <w:szCs w:val="18"/>
    </w:rPr>
  </w:style>
  <w:style w:type="paragraph" w:customStyle="1" w:styleId="1">
    <w:name w:val="正文1"/>
    <w:qFormat/>
    <w:rsid w:val="00294DC7"/>
    <w:pPr>
      <w:jc w:val="both"/>
    </w:pPr>
    <w:rPr>
      <w:kern w:val="2"/>
      <w:sz w:val="21"/>
      <w:szCs w:val="21"/>
    </w:rPr>
  </w:style>
  <w:style w:type="character" w:customStyle="1" w:styleId="15">
    <w:name w:val="15"/>
    <w:qFormat/>
    <w:rsid w:val="00294DC7"/>
    <w:rPr>
      <w:rFonts w:ascii="Times New Roman" w:hAnsi="Times New Roman" w:cs="Times New Roman" w:hint="default"/>
      <w:color w:val="0000FF"/>
      <w:u w:val="single"/>
    </w:rPr>
  </w:style>
  <w:style w:type="paragraph" w:customStyle="1" w:styleId="2">
    <w:name w:val="正文2"/>
    <w:qFormat/>
    <w:rsid w:val="00294DC7"/>
    <w:pPr>
      <w:jc w:val="both"/>
    </w:pPr>
    <w:rPr>
      <w:kern w:val="2"/>
      <w:sz w:val="21"/>
      <w:szCs w:val="21"/>
    </w:rPr>
  </w:style>
  <w:style w:type="character" w:customStyle="1" w:styleId="DefaultParagraphFontPHPDOCX">
    <w:name w:val="Default Paragraph Font PHPDOCX"/>
    <w:uiPriority w:val="1"/>
    <w:semiHidden/>
    <w:unhideWhenUsed/>
    <w:rsid w:val="00294DC7"/>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4F81BD"/>
      </w:pBdr>
      <w:spacing w:after="300"/>
      <w:contextualSpacing/>
    </w:pPr>
    <w:rPr>
      <w:rFonts w:ascii="Cambria" w:hAnsi="Cambria"/>
      <w:color w:val="17365D"/>
      <w:spacing w:val="5"/>
      <w:kern w:val="28"/>
      <w:sz w:val="52"/>
      <w:szCs w:val="52"/>
    </w:rPr>
  </w:style>
  <w:style w:type="character" w:customStyle="1" w:styleId="TitleCarPHPDOCX">
    <w:name w:val="Title Car PHPDOCX"/>
    <w:basedOn w:val="DefaultParagraphFontPHPDOCX"/>
    <w:link w:val="TitlePHPDOCX"/>
    <w:uiPriority w:val="10"/>
    <w:rsid w:val="00DF064E"/>
    <w:rPr>
      <w:rFonts w:ascii="Cambria" w:eastAsia="宋体" w:hAnsi="Cambria" w:cs="Times New Roman"/>
      <w:color w:val="17365D"/>
      <w:spacing w:val="5"/>
      <w:kern w:val="28"/>
      <w:sz w:val="52"/>
      <w:szCs w:val="52"/>
      <w:lang w:val="en-US" w:eastAsia="zh-CN" w:bidi="ar-SA"/>
    </w:rPr>
  </w:style>
  <w:style w:type="paragraph" w:customStyle="1" w:styleId="SubtitlePHPDOCX">
    <w:name w:val="Subtitle PHPDOCX"/>
    <w:link w:val="SubtitleCarPHPDOCX"/>
    <w:uiPriority w:val="11"/>
    <w:qFormat/>
    <w:rsid w:val="00DF064E"/>
    <w:pPr>
      <w:numPr>
        <w:ilvl w:val="1"/>
      </w:numPr>
    </w:pPr>
    <w:rPr>
      <w:rFonts w:ascii="Cambria" w:hAnsi="Cambria"/>
      <w:i/>
      <w:iCs/>
      <w:color w:val="4F81BD"/>
      <w:spacing w:val="15"/>
      <w:sz w:val="24"/>
      <w:szCs w:val="24"/>
    </w:rPr>
  </w:style>
  <w:style w:type="character" w:customStyle="1" w:styleId="SubtitleCarPHPDOCX">
    <w:name w:val="Subtitle Car PHPDOCX"/>
    <w:basedOn w:val="DefaultParagraphFontPHPDOCX"/>
    <w:link w:val="SubtitlePHPDOCX"/>
    <w:uiPriority w:val="11"/>
    <w:rsid w:val="00DF064E"/>
    <w:rPr>
      <w:rFonts w:ascii="Cambria" w:eastAsia="宋体" w:hAnsi="Cambria" w:cs="Times New Roman"/>
      <w:i/>
      <w:iCs/>
      <w:color w:val="4F81BD"/>
      <w:spacing w:val="15"/>
      <w:sz w:val="24"/>
      <w:szCs w:val="24"/>
      <w:lang w:val="en-US" w:eastAsia="zh-CN" w:bidi="ar-SA"/>
    </w:rPr>
  </w:style>
  <w:style w:type="table" w:customStyle="1" w:styleId="NormalTablePHPDOCX">
    <w:name w:val="Normal Table PHPDOCX"/>
    <w:uiPriority w:val="99"/>
    <w:semiHidden/>
    <w:unhideWhenUsed/>
    <w:qFormat/>
    <w:rsid w:val="00294DC7"/>
    <w:tblPr>
      <w:tblInd w:w="0" w:type="dxa"/>
      <w:tblCellMar>
        <w:top w:w="0" w:type="dxa"/>
        <w:left w:w="108" w:type="dxa"/>
        <w:bottom w:w="0" w:type="dxa"/>
        <w:right w:w="108" w:type="dxa"/>
      </w:tblCellMar>
    </w:tblPr>
  </w:style>
  <w:style w:type="table" w:customStyle="1" w:styleId="TableGridPHPDOCX">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style>
  <w:style w:type="character" w:customStyle="1" w:styleId="CommentTextCharPHPDOCX">
    <w:name w:val="Comment Text Char PHPDOCX"/>
    <w:basedOn w:val="DefaultParagraphFontPHPDOCX"/>
    <w:link w:val="annotationtextPHPDOCX"/>
    <w:uiPriority w:val="99"/>
    <w:semiHidden/>
    <w:rsid w:val="00E139EA"/>
    <w:rPr>
      <w:lang w:val="en-US" w:eastAsia="zh-CN" w:bidi="ar-SA"/>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lang w:val="en-US" w:eastAsia="zh-CN" w:bidi="ar-SA"/>
    </w:rPr>
  </w:style>
  <w:style w:type="paragraph" w:customStyle="1" w:styleId="footnoteTextPHPDOCX">
    <w:name w:val="footnote Text PHPDOCX"/>
    <w:link w:val="footnoteTextCarPHPDOCX"/>
    <w:uiPriority w:val="99"/>
    <w:semiHidden/>
    <w:unhideWhenUsed/>
    <w:rsid w:val="006E0FDA"/>
  </w:style>
  <w:style w:type="character" w:customStyle="1" w:styleId="footnoteTextCarPHPDOCX">
    <w:name w:val="footnote Text Car PHPDOCX"/>
    <w:basedOn w:val="DefaultParagraphFontPHPDOCX"/>
    <w:link w:val="footnoteTextPHPDOCX"/>
    <w:uiPriority w:val="99"/>
    <w:semiHidden/>
    <w:rsid w:val="006E0FDA"/>
    <w:rPr>
      <w:lang w:val="en-US" w:eastAsia="zh-CN" w:bidi="ar-SA"/>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style>
  <w:style w:type="character" w:customStyle="1" w:styleId="endnoteTextCarPHPDOCX">
    <w:name w:val="endnote Text Car PHPDOCX"/>
    <w:basedOn w:val="DefaultParagraphFontPHPDOCX"/>
    <w:link w:val="endnoteTextPHPDOCX"/>
    <w:uiPriority w:val="99"/>
    <w:semiHidden/>
    <w:rsid w:val="006E0FDA"/>
    <w:rPr>
      <w:lang w:val="en-US" w:eastAsia="zh-CN" w:bidi="ar-SA"/>
    </w:rPr>
  </w:style>
  <w:style w:type="character" w:customStyle="1" w:styleId="endnoteReferencePHPDOCX">
    <w:name w:val="endnote Reference PHPDOCX"/>
    <w:basedOn w:val="DefaultParagraphFontPHPDOCX"/>
    <w:uiPriority w:val="99"/>
    <w:semiHidden/>
    <w:unhideWhenUsed/>
    <w:rsid w:val="006E0FDA"/>
    <w:rPr>
      <w:vertAlign w:val="superscript"/>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image" Target="media/image17.png" /><Relationship Id="rId21" Type="http://schemas.openxmlformats.org/officeDocument/2006/relationships/image" Target="media/image18.png" /><Relationship Id="rId22" Type="http://schemas.openxmlformats.org/officeDocument/2006/relationships/image" Target="media/image19.png" /><Relationship Id="rId23" Type="http://schemas.openxmlformats.org/officeDocument/2006/relationships/image" Target="media/image20.png" /><Relationship Id="rId24" Type="http://schemas.openxmlformats.org/officeDocument/2006/relationships/image" Target="media/image21.png" /><Relationship Id="rId25" Type="http://schemas.openxmlformats.org/officeDocument/2006/relationships/image" Target="media/image22.png" /><Relationship Id="rId26" Type="http://schemas.openxmlformats.org/officeDocument/2006/relationships/image" Target="media/image23.png" /><Relationship Id="rId27" Type="http://schemas.openxmlformats.org/officeDocument/2006/relationships/image" Target="media/image24.png" /><Relationship Id="rId28" Type="http://schemas.openxmlformats.org/officeDocument/2006/relationships/image" Target="media/image25.png" /><Relationship Id="rId29" Type="http://schemas.openxmlformats.org/officeDocument/2006/relationships/image" Target="media/image26.png" /><Relationship Id="rId3" Type="http://schemas.openxmlformats.org/officeDocument/2006/relationships/fontTable" Target="fontTable.xml" /><Relationship Id="rId30" Type="http://schemas.openxmlformats.org/officeDocument/2006/relationships/image" Target="media/image27.png" /><Relationship Id="rId31" Type="http://schemas.openxmlformats.org/officeDocument/2006/relationships/image" Target="media/image28.png" /><Relationship Id="rId32" Type="http://schemas.openxmlformats.org/officeDocument/2006/relationships/image" Target="media/image29.png" /><Relationship Id="rId33" Type="http://schemas.openxmlformats.org/officeDocument/2006/relationships/image" Target="media/image30.png" /><Relationship Id="rId34" Type="http://schemas.openxmlformats.org/officeDocument/2006/relationships/image" Target="media/image31.png" /><Relationship Id="rId35" Type="http://schemas.openxmlformats.org/officeDocument/2006/relationships/image" Target="media/image32.png" /><Relationship Id="rId36" Type="http://schemas.openxmlformats.org/officeDocument/2006/relationships/image" Target="media/image33.png" /><Relationship Id="rId37" Type="http://schemas.openxmlformats.org/officeDocument/2006/relationships/header" Target="header1.xml" /><Relationship Id="rId38" Type="http://schemas.openxmlformats.org/officeDocument/2006/relationships/footer" Target="footer1.xml" /><Relationship Id="rId39" Type="http://schemas.openxmlformats.org/officeDocument/2006/relationships/theme" Target="theme/theme1.xml" /><Relationship Id="rId4" Type="http://schemas.openxmlformats.org/officeDocument/2006/relationships/image" Target="media/image1.png" /><Relationship Id="rId40" Type="http://schemas.openxmlformats.org/officeDocument/2006/relationships/numbering" Target="numbering.xml" /><Relationship Id="rId41" Type="http://schemas.openxmlformats.org/officeDocument/2006/relationships/styles" Target="styles.xml"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918</Words>
  <Characters>5237</Characters>
  <Application>Microsoft Office Word</Application>
  <DocSecurity>0</DocSecurity>
  <Lines>43</Lines>
  <Paragraphs>12</Paragraphs>
  <ScaleCrop>false</ScaleCrop>
  <Company/>
  <LinksUpToDate>false</LinksUpToDate>
  <CharactersWithSpaces>6143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dc:creator>
  <cp:lastModifiedBy>Windows 用户</cp:lastModifiedBy>
  <cp:revision>2</cp:revision>
  <dcterms:created xsi:type="dcterms:W3CDTF">2019-06-10T09:12:00Z</dcterms:created>
  <dcterms:modified xsi:type="dcterms:W3CDTF">2019-06-10T09:12:00Z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