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030D74" w:rsidP="00030D74">
      <w:pPr>
        <w:ind w:firstLine="420" w:firstLineChars="200"/>
        <w:rPr>
          <w:rFonts w:hint="eastAsia"/>
          <w:b/>
          <w:bCs/>
          <w:sz w:val="28"/>
          <w:szCs w:val="28"/>
          <w:lang w:eastAsia="zh-CN"/>
        </w:rPr>
      </w:pPr>
      <w:r>
        <w:rPr>
          <w:rFonts w:hint="eastAsia"/>
          <w:b/>
          <w:bCs/>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867pt;margin-top:820pt;mso-position-horizontal-relative:page;mso-position-vertical-relative:top-margin-area;position:absolute;width:26pt;z-index:251658240">
            <v:imagedata r:id="rId6" o:title=""/>
          </v:shape>
        </w:pict>
      </w:r>
      <w:r>
        <w:rPr>
          <w:rFonts w:hint="eastAsia"/>
          <w:b/>
          <w:bCs/>
          <w:sz w:val="28"/>
          <w:szCs w:val="28"/>
          <w:lang w:eastAsia="zh-CN"/>
        </w:rPr>
        <w:t>2019</w:t>
      </w:r>
      <w:r>
        <w:rPr>
          <w:rFonts w:hint="eastAsia"/>
          <w:b/>
          <w:bCs/>
          <w:sz w:val="28"/>
          <w:szCs w:val="28"/>
          <w:lang w:eastAsia="zh-CN"/>
        </w:rPr>
        <w:t>年山东省泰安市初中学业水平考试</w:t>
      </w:r>
      <w:r w:rsidRPr="00671639">
        <w:rPr>
          <w:rFonts w:hint="eastAsia"/>
          <w:b/>
          <w:bCs/>
          <w:sz w:val="44"/>
          <w:szCs w:val="44"/>
          <w:lang w:eastAsia="zh-CN"/>
        </w:rPr>
        <w:t>物理</w:t>
      </w:r>
      <w:r>
        <w:rPr>
          <w:rFonts w:hint="eastAsia"/>
          <w:b/>
          <w:bCs/>
          <w:sz w:val="28"/>
          <w:szCs w:val="28"/>
          <w:lang w:eastAsia="zh-CN"/>
        </w:rPr>
        <w:t>最后一次仿真模拟试卷</w:t>
      </w:r>
    </w:p>
    <w:p w:rsidR="00030D74" w:rsidRPr="00671639" w:rsidP="00030D74">
      <w:pPr>
        <w:jc w:val="center"/>
        <w:rPr>
          <w:lang w:eastAsia="zh-CN"/>
        </w:rPr>
      </w:pPr>
      <w:r w:rsidRPr="00671639">
        <w:rPr>
          <w:rFonts w:hint="eastAsia"/>
          <w:bCs/>
          <w:sz w:val="28"/>
          <w:szCs w:val="28"/>
          <w:lang w:eastAsia="zh-CN"/>
        </w:rPr>
        <w:t>时量：</w:t>
      </w:r>
      <w:r w:rsidRPr="00671639">
        <w:rPr>
          <w:rFonts w:hint="eastAsia"/>
          <w:bCs/>
          <w:sz w:val="28"/>
          <w:szCs w:val="28"/>
          <w:lang w:eastAsia="zh-CN"/>
        </w:rPr>
        <w:t>90</w:t>
      </w:r>
      <w:r w:rsidRPr="00671639">
        <w:rPr>
          <w:rFonts w:hint="eastAsia"/>
          <w:bCs/>
          <w:sz w:val="28"/>
          <w:szCs w:val="28"/>
          <w:lang w:eastAsia="zh-CN"/>
        </w:rPr>
        <w:t>分钟，满分</w:t>
      </w:r>
      <w:r w:rsidRPr="00671639">
        <w:rPr>
          <w:rFonts w:hint="eastAsia"/>
          <w:bCs/>
          <w:sz w:val="28"/>
          <w:szCs w:val="28"/>
          <w:lang w:eastAsia="zh-CN"/>
        </w:rPr>
        <w:t>;100</w:t>
      </w:r>
      <w:r w:rsidRPr="00671639">
        <w:rPr>
          <w:rFonts w:hint="eastAsia"/>
          <w:bCs/>
          <w:sz w:val="28"/>
          <w:szCs w:val="28"/>
          <w:lang w:eastAsia="zh-CN"/>
        </w:rPr>
        <w:t>分</w:t>
      </w:r>
    </w:p>
    <w:p w:rsidR="0021765C">
      <w:pPr>
        <w:rPr>
          <w:lang w:eastAsia="zh-CN"/>
        </w:rPr>
      </w:pPr>
      <w:r>
        <w:rPr>
          <w:b/>
          <w:bCs/>
          <w:sz w:val="24"/>
          <w:szCs w:val="24"/>
          <w:lang w:eastAsia="zh-CN"/>
        </w:rPr>
        <w:t>一、单选题（</w:t>
      </w:r>
      <w:r w:rsidR="00030D74">
        <w:rPr>
          <w:b/>
          <w:bCs/>
          <w:sz w:val="24"/>
          <w:szCs w:val="24"/>
          <w:lang w:eastAsia="zh-CN"/>
        </w:rPr>
        <w:t>每个</w:t>
      </w:r>
      <w:r w:rsidR="00030D74">
        <w:rPr>
          <w:b/>
          <w:bCs/>
          <w:sz w:val="24"/>
          <w:szCs w:val="24"/>
          <w:lang w:eastAsia="zh-CN"/>
        </w:rPr>
        <w:t>2</w:t>
      </w:r>
      <w:r w:rsidR="00030D74">
        <w:rPr>
          <w:b/>
          <w:bCs/>
          <w:sz w:val="24"/>
          <w:szCs w:val="24"/>
          <w:lang w:eastAsia="zh-CN"/>
        </w:rPr>
        <w:t>分</w:t>
      </w:r>
      <w:r>
        <w:rPr>
          <w:b/>
          <w:bCs/>
          <w:sz w:val="24"/>
          <w:szCs w:val="24"/>
          <w:lang w:eastAsia="zh-CN"/>
        </w:rPr>
        <w:t>；共</w:t>
      </w:r>
      <w:r>
        <w:rPr>
          <w:b/>
          <w:bCs/>
          <w:sz w:val="24"/>
          <w:szCs w:val="24"/>
          <w:lang w:eastAsia="zh-CN"/>
        </w:rPr>
        <w:t>30</w:t>
      </w:r>
      <w:r>
        <w:rPr>
          <w:b/>
          <w:bCs/>
          <w:sz w:val="24"/>
          <w:szCs w:val="24"/>
          <w:lang w:eastAsia="zh-CN"/>
        </w:rPr>
        <w:t>分）</w:t>
      </w:r>
    </w:p>
    <w:p w:rsidR="0021765C" w:rsidRPr="00B41244">
      <w:pPr>
        <w:spacing w:after="0"/>
        <w:rPr>
          <w:lang w:eastAsia="zh-CN"/>
        </w:rPr>
      </w:pPr>
      <w:r>
        <w:rPr>
          <w:color w:val="000000"/>
          <w:lang w:eastAsia="zh-CN"/>
        </w:rPr>
        <w:t>1.</w:t>
      </w:r>
      <w:r>
        <w:rPr>
          <w:color w:val="000000"/>
          <w:lang w:eastAsia="zh-CN"/>
        </w:rPr>
        <w:t>如图是小明在玩过山车的情景</w:t>
      </w:r>
      <w:r>
        <w:rPr>
          <w:color w:val="000000"/>
          <w:lang w:eastAsia="zh-CN"/>
        </w:rPr>
        <w:t>.</w:t>
      </w:r>
      <w:r>
        <w:rPr>
          <w:color w:val="000000"/>
          <w:lang w:eastAsia="zh-CN"/>
        </w:rPr>
        <w:t>下列对此过程中小明的状况叙述正确的是（</w:t>
      </w:r>
      <w:r>
        <w:rPr>
          <w:color w:val="000000"/>
          <w:lang w:eastAsia="zh-CN"/>
        </w:rPr>
        <w:t> </w:t>
      </w:r>
      <w:r>
        <w:rPr>
          <w:rFonts w:hint="eastAsia"/>
          <w:color w:val="000000"/>
          <w:lang w:eastAsia="zh-CN"/>
        </w:rPr>
        <w:t xml:space="preserve">    </w:t>
      </w:r>
      <w:r>
        <w:rPr>
          <w:color w:val="000000"/>
          <w:lang w:eastAsia="zh-CN"/>
        </w:rPr>
        <w:t xml:space="preserve"> </w:t>
      </w:r>
      <w:r>
        <w:rPr>
          <w:color w:val="000000"/>
          <w:lang w:eastAsia="zh-CN"/>
        </w:rPr>
        <w:t>）</w:t>
      </w:r>
    </w:p>
    <w:p w:rsidR="0021765C">
      <w:pPr>
        <w:spacing w:after="0"/>
      </w:pPr>
      <w:r>
        <w:rPr>
          <w:noProof/>
          <w:lang w:eastAsia="zh-CN"/>
        </w:rPr>
        <w:drawing>
          <wp:inline distT="0" distB="0" distL="0" distR="0">
            <wp:extent cx="1212736" cy="1270038"/>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212736" cy="1270038"/>
                    </a:xfrm>
                    <a:prstGeom prst="rect">
                      <a:avLst/>
                    </a:prstGeom>
                  </pic:spPr>
                </pic:pic>
              </a:graphicData>
            </a:graphic>
          </wp:inline>
        </w:drawing>
      </w:r>
    </w:p>
    <w:p w:rsidR="0021765C">
      <w:pPr>
        <w:spacing w:after="0"/>
        <w:ind w:left="150"/>
        <w:rPr>
          <w:lang w:eastAsia="zh-CN"/>
        </w:rPr>
      </w:pPr>
      <w:r>
        <w:rPr>
          <w:color w:val="000000"/>
          <w:lang w:eastAsia="zh-CN"/>
        </w:rPr>
        <w:t>A. </w:t>
      </w:r>
      <w:r>
        <w:rPr>
          <w:color w:val="000000"/>
          <w:lang w:eastAsia="zh-CN"/>
        </w:rPr>
        <w:t>小明在车里或上或下感觉极不舒服，是因为质量不断改变</w:t>
      </w:r>
      <w:r>
        <w:rPr>
          <w:lang w:eastAsia="zh-CN"/>
        </w:rPr>
        <w:br/>
      </w:r>
      <w:r>
        <w:rPr>
          <w:color w:val="000000"/>
          <w:lang w:eastAsia="zh-CN"/>
        </w:rPr>
        <w:t>B. </w:t>
      </w:r>
      <w:r>
        <w:rPr>
          <w:color w:val="000000"/>
          <w:lang w:eastAsia="zh-CN"/>
        </w:rPr>
        <w:t>小明一直坐在车里面，所以小明相对于地面运动状态没有发生变化</w:t>
      </w:r>
      <w:r>
        <w:rPr>
          <w:lang w:eastAsia="zh-CN"/>
        </w:rPr>
        <w:br/>
      </w:r>
      <w:r>
        <w:rPr>
          <w:color w:val="000000"/>
          <w:lang w:eastAsia="zh-CN"/>
        </w:rPr>
        <w:t>C. </w:t>
      </w:r>
      <w:r>
        <w:rPr>
          <w:color w:val="000000"/>
          <w:lang w:eastAsia="zh-CN"/>
        </w:rPr>
        <w:t>小明时而头朝天时而头朝地</w:t>
      </w:r>
      <w:r>
        <w:rPr>
          <w:color w:val="000000"/>
          <w:lang w:eastAsia="zh-CN"/>
        </w:rPr>
        <w:t>,</w:t>
      </w:r>
      <w:r>
        <w:rPr>
          <w:color w:val="000000"/>
          <w:lang w:eastAsia="zh-CN"/>
        </w:rPr>
        <w:t>但是他受到重力的方向始终竖直向下</w:t>
      </w:r>
      <w:r>
        <w:rPr>
          <w:lang w:eastAsia="zh-CN"/>
        </w:rPr>
        <w:br/>
      </w:r>
      <w:r>
        <w:rPr>
          <w:color w:val="000000"/>
          <w:lang w:eastAsia="zh-CN"/>
        </w:rPr>
        <w:t>D. </w:t>
      </w:r>
      <w:r>
        <w:rPr>
          <w:color w:val="000000"/>
          <w:lang w:eastAsia="zh-CN"/>
        </w:rPr>
        <w:t>因为重力和支持力是一对平衡力，所以小明始终处于平衡状态</w:t>
      </w:r>
    </w:p>
    <w:p w:rsidR="0021765C">
      <w:pPr>
        <w:spacing w:after="0"/>
        <w:rPr>
          <w:lang w:eastAsia="zh-CN"/>
        </w:rPr>
      </w:pPr>
      <w:r>
        <w:rPr>
          <w:color w:val="000000"/>
          <w:lang w:eastAsia="zh-CN"/>
        </w:rPr>
        <w:t>2.</w:t>
      </w:r>
      <w:r>
        <w:rPr>
          <w:color w:val="000000"/>
          <w:lang w:eastAsia="zh-CN"/>
        </w:rPr>
        <w:t>为使教室内的学生免受噪声干扰，下列措施中有效的是（</w:t>
      </w:r>
      <w:r>
        <w:rPr>
          <w:color w:val="000000"/>
          <w:lang w:eastAsia="zh-CN"/>
        </w:rPr>
        <w:t>  </w:t>
      </w:r>
      <w:r>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21765C">
      <w:pPr>
        <w:spacing w:after="0"/>
        <w:ind w:left="150"/>
        <w:rPr>
          <w:lang w:eastAsia="zh-CN"/>
        </w:rPr>
      </w:pPr>
      <w:r>
        <w:rPr>
          <w:color w:val="000000"/>
          <w:lang w:eastAsia="zh-CN"/>
        </w:rPr>
        <w:t>A. </w:t>
      </w:r>
      <w:r>
        <w:rPr>
          <w:color w:val="000000"/>
          <w:lang w:eastAsia="zh-CN"/>
        </w:rPr>
        <w:t>给老师配备扩音设备</w:t>
      </w:r>
      <w:r>
        <w:rPr>
          <w:color w:val="000000"/>
          <w:lang w:eastAsia="zh-CN"/>
        </w:rPr>
        <w:t>                                           </w:t>
      </w:r>
      <w:r>
        <w:rPr>
          <w:noProof/>
          <w:lang w:eastAsia="zh-CN"/>
        </w:rPr>
        <w:drawing>
          <wp:inline distT="0" distB="0" distL="0" distR="0">
            <wp:extent cx="9550"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给学生配备防噪声的耳罩</w:t>
      </w:r>
      <w:r>
        <w:rPr>
          <w:lang w:eastAsia="zh-CN"/>
        </w:rPr>
        <w:br/>
      </w:r>
      <w:r>
        <w:rPr>
          <w:color w:val="000000"/>
          <w:lang w:eastAsia="zh-CN"/>
        </w:rPr>
        <w:t>C. </w:t>
      </w:r>
      <w:r>
        <w:rPr>
          <w:color w:val="000000"/>
          <w:lang w:eastAsia="zh-CN"/>
        </w:rPr>
        <w:t>给教室内安装监控摄像</w:t>
      </w:r>
      <w:r>
        <w:rPr>
          <w:color w:val="000000"/>
          <w:lang w:eastAsia="zh-CN"/>
        </w:rPr>
        <w:t>                                       </w:t>
      </w:r>
      <w:r>
        <w:rPr>
          <w:noProof/>
          <w:lang w:eastAsia="zh-CN"/>
        </w:rPr>
        <w:drawing>
          <wp:inline distT="0" distB="0" distL="0" distR="0">
            <wp:extent cx="2865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保持教室周边环境的安静</w:t>
      </w:r>
    </w:p>
    <w:p w:rsidR="0021765C" w:rsidRPr="00B41244">
      <w:pPr>
        <w:spacing w:after="0"/>
        <w:rPr>
          <w:lang w:eastAsia="zh-CN"/>
        </w:rPr>
      </w:pPr>
      <w:r>
        <w:rPr>
          <w:color w:val="000000"/>
          <w:lang w:eastAsia="zh-CN"/>
        </w:rPr>
        <w:t>3.</w:t>
      </w:r>
      <w:r>
        <w:rPr>
          <w:color w:val="000000"/>
          <w:lang w:eastAsia="zh-CN"/>
        </w:rPr>
        <w:t>下列选项中，能用光的直线传播知识解释的现象是</w:t>
      </w:r>
      <w:r>
        <w:rPr>
          <w:rFonts w:hint="eastAsia"/>
          <w:color w:val="000000"/>
          <w:lang w:eastAsia="zh-CN"/>
        </w:rPr>
        <w:t>（</w:t>
      </w:r>
      <w:r>
        <w:rPr>
          <w:rFonts w:hint="eastAsia"/>
          <w:color w:val="000000"/>
          <w:lang w:eastAsia="zh-CN"/>
        </w:rPr>
        <w:t xml:space="preserve">      </w:t>
      </w:r>
      <w:r>
        <w:rPr>
          <w:rFonts w:hint="eastAsia"/>
          <w:color w:val="000000"/>
          <w:lang w:eastAsia="zh-CN"/>
        </w:rPr>
        <w:t>）</w:t>
      </w:r>
    </w:p>
    <w:p w:rsidR="0021765C">
      <w:pPr>
        <w:spacing w:after="0"/>
        <w:ind w:left="150"/>
        <w:rPr>
          <w:lang w:eastAsia="zh-CN"/>
        </w:rPr>
      </w:pPr>
      <w:r>
        <w:rPr>
          <w:color w:val="000000"/>
          <w:lang w:eastAsia="zh-CN"/>
        </w:rPr>
        <w:t>A. </w:t>
      </w:r>
      <w:r>
        <w:rPr>
          <w:color w:val="000000"/>
          <w:lang w:eastAsia="zh-CN"/>
        </w:rPr>
        <w:t>水中倒影</w:t>
      </w:r>
      <w:r>
        <w:rPr>
          <w:color w:val="000000"/>
          <w:lang w:eastAsia="zh-CN"/>
        </w:rPr>
        <w:t>     </w:t>
      </w:r>
      <w:r>
        <w:rPr>
          <w:color w:val="000000"/>
          <w:lang w:eastAsia="zh-CN"/>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雨后彩虹</w:t>
      </w:r>
      <w:r>
        <w:rPr>
          <w:color w:val="000000"/>
          <w:lang w:eastAsia="zh-CN"/>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C. </w:t>
      </w:r>
      <w:r>
        <w:rPr>
          <w:color w:val="000000"/>
          <w:lang w:eastAsia="zh-CN"/>
        </w:rPr>
        <w:t>海市蜃楼</w:t>
      </w:r>
      <w:r>
        <w:rPr>
          <w:color w:val="000000"/>
          <w:lang w:eastAsia="zh-CN"/>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手影游戏</w:t>
      </w:r>
    </w:p>
    <w:p w:rsidR="0021765C">
      <w:pPr>
        <w:spacing w:after="0"/>
        <w:rPr>
          <w:lang w:eastAsia="zh-CN"/>
        </w:rPr>
      </w:pPr>
      <w:r>
        <w:rPr>
          <w:color w:val="000000"/>
          <w:lang w:eastAsia="zh-CN"/>
        </w:rPr>
        <w:t>4.</w:t>
      </w:r>
      <w:r>
        <w:rPr>
          <w:color w:val="000000"/>
          <w:lang w:eastAsia="zh-CN"/>
        </w:rPr>
        <w:t>关于物体内能，下列说法正确的是（</w:t>
      </w:r>
      <w:r>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21765C">
      <w:pPr>
        <w:spacing w:after="0"/>
        <w:ind w:left="150"/>
        <w:rPr>
          <w:lang w:eastAsia="zh-CN"/>
        </w:rPr>
      </w:pPr>
      <w:r>
        <w:rPr>
          <w:color w:val="000000"/>
          <w:lang w:eastAsia="zh-CN"/>
        </w:rPr>
        <w:t>A. </w:t>
      </w:r>
      <w:r>
        <w:rPr>
          <w:color w:val="000000"/>
          <w:lang w:eastAsia="zh-CN"/>
        </w:rPr>
        <w:t>同一物体温度降低，它的内能一定减少</w:t>
      </w:r>
      <w:r>
        <w:rPr>
          <w:color w:val="000000"/>
          <w:lang w:eastAsia="zh-CN"/>
        </w:rPr>
        <w:t>       </w:t>
      </w:r>
      <w:r>
        <w:rPr>
          <w:color w:val="000000"/>
          <w:lang w:eastAsia="zh-CN"/>
        </w:rPr>
        <w:t>B. </w:t>
      </w:r>
      <w:r>
        <w:rPr>
          <w:color w:val="000000"/>
          <w:lang w:eastAsia="zh-CN"/>
        </w:rPr>
        <w:t>任何两个物体间，都会发生热传递</w:t>
      </w:r>
      <w:r>
        <w:rPr>
          <w:lang w:eastAsia="zh-CN"/>
        </w:rPr>
        <w:br/>
      </w:r>
      <w:r>
        <w:rPr>
          <w:color w:val="000000"/>
          <w:lang w:eastAsia="zh-CN"/>
        </w:rPr>
        <w:t>C. </w:t>
      </w:r>
      <w:r>
        <w:rPr>
          <w:color w:val="000000"/>
          <w:lang w:eastAsia="zh-CN"/>
        </w:rPr>
        <w:t>温度为</w:t>
      </w:r>
      <w:r>
        <w:rPr>
          <w:color w:val="000000"/>
          <w:lang w:eastAsia="zh-CN"/>
        </w:rPr>
        <w:t>0℃</w:t>
      </w:r>
      <w:r>
        <w:rPr>
          <w:color w:val="000000"/>
          <w:lang w:eastAsia="zh-CN"/>
        </w:rPr>
        <w:t>的物体没有内能</w:t>
      </w:r>
      <w:r>
        <w:rPr>
          <w:color w:val="000000"/>
          <w:lang w:eastAsia="zh-CN"/>
        </w:rPr>
        <w:t>                              D. </w:t>
      </w:r>
      <w:r>
        <w:rPr>
          <w:color w:val="000000"/>
          <w:lang w:eastAsia="zh-CN"/>
        </w:rPr>
        <w:t>相同质量、相同温度的物体，它们的内能一定相同</w:t>
      </w:r>
    </w:p>
    <w:p w:rsidR="0021765C">
      <w:pPr>
        <w:spacing w:after="0"/>
        <w:rPr>
          <w:lang w:eastAsia="zh-CN"/>
        </w:rPr>
      </w:pPr>
      <w:r>
        <w:rPr>
          <w:color w:val="000000"/>
          <w:lang w:eastAsia="zh-CN"/>
        </w:rPr>
        <w:t>5.</w:t>
      </w:r>
      <w:r>
        <w:rPr>
          <w:color w:val="000000"/>
          <w:lang w:eastAsia="zh-CN"/>
        </w:rPr>
        <w:t>下列做法不符合安全用电的是（</w:t>
      </w:r>
      <w:r>
        <w:rPr>
          <w:color w:val="000000"/>
          <w:lang w:eastAsia="zh-CN"/>
        </w:rPr>
        <w:t xml:space="preserve">  </w:t>
      </w:r>
      <w:r>
        <w:rPr>
          <w:rFonts w:hint="eastAsia"/>
          <w:color w:val="000000"/>
          <w:lang w:eastAsia="zh-CN"/>
        </w:rPr>
        <w:t xml:space="preserve">    </w:t>
      </w:r>
      <w:r>
        <w:rPr>
          <w:color w:val="000000"/>
          <w:lang w:eastAsia="zh-CN"/>
        </w:rPr>
        <w:t>）</w:t>
      </w:r>
      <w:r>
        <w:rPr>
          <w:color w:val="000000"/>
          <w:lang w:eastAsia="zh-CN"/>
        </w:rPr>
        <w:t xml:space="preserve">            </w:t>
      </w:r>
    </w:p>
    <w:p w:rsidR="0021765C">
      <w:pPr>
        <w:spacing w:after="0"/>
        <w:ind w:left="150"/>
        <w:rPr>
          <w:lang w:eastAsia="zh-CN"/>
        </w:rPr>
      </w:pPr>
      <w:r>
        <w:rPr>
          <w:color w:val="000000"/>
          <w:lang w:eastAsia="zh-CN"/>
        </w:rPr>
        <w:t>A. </w:t>
      </w:r>
      <w:r>
        <w:rPr>
          <w:color w:val="000000"/>
          <w:lang w:eastAsia="zh-CN"/>
        </w:rPr>
        <w:t>在建楼房里安装漏电保护器</w:t>
      </w:r>
      <w:r>
        <w:rPr>
          <w:color w:val="000000"/>
          <w:lang w:eastAsia="zh-CN"/>
        </w:rPr>
        <w:t>                                </w:t>
      </w:r>
      <w:r>
        <w:rPr>
          <w:noProof/>
          <w:lang w:eastAsia="zh-CN"/>
        </w:rPr>
        <w:drawing>
          <wp:inline distT="0" distB="0" distL="0" distR="0">
            <wp:extent cx="2865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组装家庭电路时将开关接在零线上</w:t>
      </w:r>
      <w:r>
        <w:rPr>
          <w:lang w:eastAsia="zh-CN"/>
        </w:rPr>
        <w:br/>
      </w:r>
      <w:r>
        <w:rPr>
          <w:color w:val="000000"/>
          <w:lang w:eastAsia="zh-CN"/>
        </w:rPr>
        <w:t>C. </w:t>
      </w:r>
      <w:r>
        <w:rPr>
          <w:color w:val="000000"/>
          <w:lang w:eastAsia="zh-CN"/>
        </w:rPr>
        <w:t>洗衣机的金属外壳与地线相连</w:t>
      </w:r>
      <w:r>
        <w:rPr>
          <w:color w:val="000000"/>
          <w:lang w:eastAsia="zh-CN"/>
        </w:rPr>
        <w:t>                             </w:t>
      </w:r>
      <w:r>
        <w:rPr>
          <w:noProof/>
          <w:lang w:eastAsia="zh-CN"/>
        </w:rPr>
        <w:drawing>
          <wp:inline distT="0" distB="0" distL="0" distR="0">
            <wp:extent cx="9550"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使用测电笔时手指接触金属笔尾</w:t>
      </w:r>
    </w:p>
    <w:p w:rsidR="0021765C" w:rsidRPr="00B41244">
      <w:pPr>
        <w:spacing w:after="0"/>
        <w:rPr>
          <w:lang w:eastAsia="zh-CN"/>
        </w:rPr>
      </w:pPr>
      <w:r>
        <w:rPr>
          <w:color w:val="000000"/>
          <w:lang w:eastAsia="zh-CN"/>
        </w:rPr>
        <w:t>6.</w:t>
      </w:r>
      <w:r>
        <w:rPr>
          <w:color w:val="000000"/>
          <w:lang w:eastAsia="zh-CN"/>
        </w:rPr>
        <w:t>如图所示的四种现象中，属于升华的是</w:t>
      </w:r>
      <w:r>
        <w:rPr>
          <w:rFonts w:hint="eastAsia"/>
          <w:color w:val="000000"/>
          <w:lang w:eastAsia="zh-CN"/>
        </w:rPr>
        <w:t>（</w:t>
      </w:r>
      <w:r>
        <w:rPr>
          <w:rFonts w:hint="eastAsia"/>
          <w:color w:val="000000"/>
          <w:lang w:eastAsia="zh-CN"/>
        </w:rPr>
        <w:t xml:space="preserve">      </w:t>
      </w:r>
      <w:r>
        <w:rPr>
          <w:rFonts w:hint="eastAsia"/>
          <w:color w:val="000000"/>
          <w:lang w:eastAsia="zh-CN"/>
        </w:rPr>
        <w:t>）</w:t>
      </w:r>
    </w:p>
    <w:p w:rsidR="00B41244">
      <w:pPr>
        <w:spacing w:after="0"/>
        <w:ind w:left="150"/>
        <w:rPr>
          <w:rFonts w:hint="eastAsia"/>
          <w:color w:val="000000"/>
          <w:lang w:eastAsia="zh-CN"/>
        </w:rPr>
      </w:pPr>
      <w:r>
        <w:rPr>
          <w:color w:val="000000"/>
          <w:lang w:eastAsia="zh-CN"/>
        </w:rPr>
        <w:t>A. </w:t>
      </w:r>
      <w:r>
        <w:rPr>
          <w:noProof/>
          <w:lang w:eastAsia="zh-CN"/>
        </w:rPr>
        <w:drawing>
          <wp:inline distT="0" distB="0" distL="0" distR="0">
            <wp:extent cx="872158" cy="771525"/>
            <wp:effectExtent l="19050" t="0" r="4142"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874366" cy="773478"/>
                    </a:xfrm>
                    <a:prstGeom prst="rect">
                      <a:avLst/>
                    </a:prstGeom>
                  </pic:spPr>
                </pic:pic>
              </a:graphicData>
            </a:graphic>
          </wp:inline>
        </w:drawing>
      </w:r>
      <w:r>
        <w:rPr>
          <w:lang w:eastAsia="zh-CN"/>
        </w:rPr>
        <w:t xml:space="preserve"> </w:t>
      </w:r>
      <w:r>
        <w:rPr>
          <w:rFonts w:hint="eastAsia"/>
          <w:lang w:eastAsia="zh-CN"/>
        </w:rPr>
        <w:t xml:space="preserve">     </w:t>
      </w:r>
      <w:r>
        <w:rPr>
          <w:color w:val="000000"/>
          <w:lang w:eastAsia="zh-CN"/>
        </w:rPr>
        <w:t>B. </w:t>
      </w:r>
      <w:r>
        <w:rPr>
          <w:noProof/>
          <w:lang w:eastAsia="zh-CN"/>
        </w:rPr>
        <w:drawing>
          <wp:inline distT="0" distB="0" distL="0" distR="0">
            <wp:extent cx="809801" cy="657225"/>
            <wp:effectExtent l="19050" t="0" r="9349"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811851" cy="658889"/>
                    </a:xfrm>
                    <a:prstGeom prst="rect">
                      <a:avLst/>
                    </a:prstGeom>
                  </pic:spPr>
                </pic:pic>
              </a:graphicData>
            </a:graphic>
          </wp:inline>
        </w:drawing>
      </w:r>
      <w:r>
        <w:rPr>
          <w:color w:val="000000"/>
          <w:lang w:eastAsia="zh-CN"/>
        </w:rPr>
        <w:t xml:space="preserve"> </w:t>
      </w:r>
      <w:r>
        <w:rPr>
          <w:rFonts w:hint="eastAsia"/>
          <w:color w:val="000000"/>
          <w:lang w:eastAsia="zh-CN"/>
        </w:rPr>
        <w:t xml:space="preserve">        </w:t>
      </w:r>
      <w:r>
        <w:rPr>
          <w:color w:val="000000"/>
          <w:lang w:eastAsia="zh-CN"/>
        </w:rPr>
        <w:t>C. </w:t>
      </w:r>
      <w:r>
        <w:rPr>
          <w:noProof/>
          <w:lang w:eastAsia="zh-CN"/>
        </w:rPr>
        <w:drawing>
          <wp:inline distT="0" distB="0" distL="0" distR="0">
            <wp:extent cx="758713" cy="666750"/>
            <wp:effectExtent l="19050" t="0" r="3287"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760632" cy="668436"/>
                    </a:xfrm>
                    <a:prstGeom prst="rect">
                      <a:avLst/>
                    </a:prstGeom>
                  </pic:spPr>
                </pic:pic>
              </a:graphicData>
            </a:graphic>
          </wp:inline>
        </w:drawing>
      </w:r>
      <w:r>
        <w:rPr>
          <w:rFonts w:hint="eastAsia"/>
          <w:color w:val="000000"/>
          <w:lang w:eastAsia="zh-CN"/>
        </w:rPr>
        <w:t xml:space="preserve">      </w:t>
      </w:r>
      <w:r>
        <w:rPr>
          <w:color w:val="000000"/>
          <w:lang w:eastAsia="zh-CN"/>
        </w:rPr>
        <w:t xml:space="preserve"> </w:t>
      </w:r>
      <w:r>
        <w:rPr>
          <w:color w:val="000000"/>
          <w:lang w:eastAsia="zh-CN"/>
        </w:rPr>
        <w:t>D. </w:t>
      </w:r>
      <w:r>
        <w:rPr>
          <w:noProof/>
          <w:lang w:eastAsia="zh-CN"/>
        </w:rPr>
        <w:drawing>
          <wp:inline distT="0" distB="0" distL="0" distR="0">
            <wp:extent cx="815660" cy="723900"/>
            <wp:effectExtent l="19050" t="0" r="349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817728" cy="725736"/>
                    </a:xfrm>
                    <a:prstGeom prst="rect">
                      <a:avLst/>
                    </a:prstGeom>
                  </pic:spPr>
                </pic:pic>
              </a:graphicData>
            </a:graphic>
          </wp:inline>
        </w:drawing>
      </w:r>
    </w:p>
    <w:p w:rsidR="0021765C">
      <w:pPr>
        <w:spacing w:after="0"/>
        <w:ind w:left="150"/>
        <w:rPr>
          <w:lang w:eastAsia="zh-CN"/>
        </w:rPr>
      </w:pPr>
      <w:r>
        <w:rPr>
          <w:color w:val="000000"/>
          <w:lang w:eastAsia="zh-CN"/>
        </w:rPr>
        <w:t>雪人没有融化却变小了</w:t>
      </w:r>
      <w:r>
        <w:rPr>
          <w:rFonts w:hint="eastAsia"/>
          <w:color w:val="000000"/>
          <w:lang w:eastAsia="zh-CN"/>
        </w:rPr>
        <w:t xml:space="preserve">  </w:t>
      </w:r>
      <w:r>
        <w:rPr>
          <w:color w:val="000000"/>
          <w:lang w:eastAsia="zh-CN"/>
        </w:rPr>
        <w:t>冬天窗户上有冰花</w:t>
      </w:r>
      <w:r>
        <w:rPr>
          <w:rFonts w:hint="eastAsia"/>
          <w:lang w:eastAsia="zh-CN"/>
        </w:rPr>
        <w:t xml:space="preserve">      </w:t>
      </w:r>
      <w:r>
        <w:rPr>
          <w:color w:val="000000"/>
          <w:lang w:eastAsia="zh-CN"/>
        </w:rPr>
        <w:t>烧开水，</w:t>
      </w:r>
      <w:r>
        <w:rPr>
          <w:color w:val="000000"/>
          <w:lang w:eastAsia="zh-CN"/>
        </w:rPr>
        <w:t>水嘴壶冒</w:t>
      </w:r>
      <w:r>
        <w:rPr>
          <w:color w:val="000000"/>
          <w:lang w:eastAsia="zh-CN"/>
        </w:rPr>
        <w:t>“</w:t>
      </w:r>
      <w:r>
        <w:rPr>
          <w:color w:val="000000"/>
          <w:lang w:eastAsia="zh-CN"/>
        </w:rPr>
        <w:t>白气</w:t>
      </w:r>
      <w:r>
        <w:rPr>
          <w:color w:val="000000"/>
          <w:lang w:eastAsia="zh-CN"/>
        </w:rPr>
        <w:t>”</w:t>
      </w:r>
      <w:r>
        <w:rPr>
          <w:rFonts w:hint="eastAsia"/>
          <w:lang w:eastAsia="zh-CN"/>
        </w:rPr>
        <w:t xml:space="preserve">       </w:t>
      </w:r>
      <w:r>
        <w:rPr>
          <w:color w:val="000000"/>
          <w:lang w:eastAsia="zh-CN"/>
        </w:rPr>
        <w:t>晒衣服</w:t>
      </w:r>
    </w:p>
    <w:p w:rsidR="0021765C">
      <w:pPr>
        <w:spacing w:after="0"/>
        <w:rPr>
          <w:lang w:eastAsia="zh-CN"/>
        </w:rPr>
      </w:pPr>
      <w:r>
        <w:rPr>
          <w:noProof/>
          <w:color w:val="000000"/>
          <w:lang w:eastAsia="zh-CN"/>
        </w:rPr>
        <w:drawing>
          <wp:anchor distT="0" distB="0" distL="114300" distR="114300" simplePos="0" relativeHeight="251659264" behindDoc="0" locked="0" layoutInCell="1" allowOverlap="1">
            <wp:simplePos x="0" y="0"/>
            <wp:positionH relativeFrom="column">
              <wp:posOffset>4271010</wp:posOffset>
            </wp:positionH>
            <wp:positionV relativeFrom="paragraph">
              <wp:posOffset>306705</wp:posOffset>
            </wp:positionV>
            <wp:extent cx="1362075" cy="1076325"/>
            <wp:effectExtent l="19050" t="0" r="9525" b="0"/>
            <wp:wrapSquare wrapText="bothSides"/>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1362075" cy="1076325"/>
                    </a:xfrm>
                    <a:prstGeom prst="rect">
                      <a:avLst/>
                    </a:prstGeom>
                  </pic:spPr>
                </pic:pic>
              </a:graphicData>
            </a:graphic>
          </wp:anchor>
        </w:drawing>
      </w:r>
      <w:r>
        <w:rPr>
          <w:color w:val="000000"/>
          <w:lang w:eastAsia="zh-CN"/>
        </w:rPr>
        <w:t>7.</w:t>
      </w:r>
      <w:r>
        <w:rPr>
          <w:color w:val="000000"/>
          <w:lang w:eastAsia="zh-CN"/>
        </w:rPr>
        <w:t>如图所示电路，当</w:t>
      </w:r>
      <w:r>
        <w:rPr>
          <w:color w:val="000000"/>
          <w:lang w:eastAsia="zh-CN"/>
        </w:rPr>
        <w:t>开关</w:t>
      </w:r>
      <w:r>
        <w:rPr>
          <w:i/>
          <w:color w:val="000000"/>
          <w:lang w:eastAsia="zh-CN"/>
        </w:rPr>
        <w:t>S</w:t>
      </w:r>
      <w:r>
        <w:rPr>
          <w:color w:val="000000"/>
          <w:lang w:eastAsia="zh-CN"/>
        </w:rPr>
        <w:t>闭合后，</w:t>
      </w:r>
      <w:r>
        <w:rPr>
          <w:i/>
          <w:color w:val="000000"/>
          <w:lang w:eastAsia="zh-CN"/>
        </w:rPr>
        <w:t>L</w:t>
      </w:r>
      <w:r>
        <w:rPr>
          <w:color w:val="000000"/>
          <w:vertAlign w:val="subscript"/>
          <w:lang w:eastAsia="zh-CN"/>
        </w:rPr>
        <w:t>1</w:t>
      </w:r>
      <w:r>
        <w:rPr>
          <w:color w:val="000000"/>
          <w:lang w:eastAsia="zh-CN"/>
        </w:rPr>
        <w:t>、</w:t>
      </w:r>
      <w:r>
        <w:rPr>
          <w:i/>
          <w:color w:val="000000"/>
          <w:lang w:eastAsia="zh-CN"/>
        </w:rPr>
        <w:t>L</w:t>
      </w:r>
      <w:r>
        <w:rPr>
          <w:color w:val="000000"/>
          <w:vertAlign w:val="subscript"/>
          <w:lang w:eastAsia="zh-CN"/>
        </w:rPr>
        <w:t>2</w:t>
      </w:r>
      <w:r>
        <w:rPr>
          <w:color w:val="000000"/>
          <w:lang w:eastAsia="zh-CN"/>
        </w:rPr>
        <w:t>均能发光，电流表、电压表均有示数。过一会儿，灯都不发光，电流表、电压表的示数均为零，可能发生的故障是（　</w:t>
      </w:r>
      <w:r>
        <w:rPr>
          <w:rFonts w:hint="eastAsia"/>
          <w:color w:val="000000"/>
          <w:lang w:eastAsia="zh-CN"/>
        </w:rPr>
        <w:t xml:space="preserve"> </w:t>
      </w:r>
      <w:r>
        <w:rPr>
          <w:color w:val="000000"/>
          <w:lang w:eastAsia="zh-CN"/>
        </w:rPr>
        <w:t>　）</w:t>
      </w:r>
    </w:p>
    <w:p w:rsidR="00B41244">
      <w:pPr>
        <w:spacing w:after="0"/>
        <w:ind w:left="150"/>
        <w:rPr>
          <w:rFonts w:hint="eastAsia"/>
          <w:color w:val="000000"/>
          <w:lang w:eastAsia="zh-CN"/>
        </w:rPr>
      </w:pPr>
      <w:r>
        <w:rPr>
          <w:color w:val="000000"/>
          <w:lang w:eastAsia="zh-CN"/>
        </w:rPr>
        <w:t>A. </w:t>
      </w:r>
      <w:r>
        <w:rPr>
          <w:i/>
          <w:color w:val="000000"/>
          <w:lang w:eastAsia="zh-CN"/>
        </w:rPr>
        <w:t>L</w:t>
      </w:r>
      <w:r>
        <w:rPr>
          <w:color w:val="000000"/>
          <w:vertAlign w:val="subscript"/>
          <w:lang w:eastAsia="zh-CN"/>
        </w:rPr>
        <w:t>1</w:t>
      </w:r>
      <w:r>
        <w:rPr>
          <w:color w:val="000000"/>
          <w:lang w:eastAsia="zh-CN"/>
        </w:rPr>
        <w:t>灯丝断了</w:t>
      </w:r>
      <w:r>
        <w:rPr>
          <w:color w:val="000000"/>
          <w:lang w:eastAsia="zh-CN"/>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p>
    <w:p w:rsidR="00B41244">
      <w:pPr>
        <w:spacing w:after="0"/>
        <w:ind w:left="150"/>
        <w:rPr>
          <w:rFonts w:hint="eastAsia"/>
          <w:color w:val="000000"/>
          <w:lang w:eastAsia="zh-CN"/>
        </w:rPr>
      </w:pPr>
      <w:r>
        <w:rPr>
          <w:color w:val="000000"/>
          <w:lang w:eastAsia="zh-CN"/>
        </w:rPr>
        <w:t>B. </w:t>
      </w:r>
      <w:r>
        <w:rPr>
          <w:i/>
          <w:color w:val="000000"/>
          <w:lang w:eastAsia="zh-CN"/>
        </w:rPr>
        <w:t>L</w:t>
      </w:r>
      <w:r>
        <w:rPr>
          <w:color w:val="000000"/>
          <w:vertAlign w:val="subscript"/>
          <w:lang w:eastAsia="zh-CN"/>
        </w:rPr>
        <w:t>1</w:t>
      </w:r>
      <w:r>
        <w:rPr>
          <w:color w:val="000000"/>
          <w:lang w:eastAsia="zh-CN"/>
        </w:rPr>
        <w:t>短路</w:t>
      </w:r>
      <w:r>
        <w:rPr>
          <w:color w:val="000000"/>
          <w:lang w:eastAsia="zh-CN"/>
        </w:rPr>
        <w:t>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p>
    <w:p w:rsidR="00B41244">
      <w:pPr>
        <w:spacing w:after="0"/>
        <w:ind w:left="150"/>
        <w:rPr>
          <w:rFonts w:hint="eastAsia"/>
          <w:color w:val="000000"/>
          <w:lang w:eastAsia="zh-CN"/>
        </w:rPr>
      </w:pPr>
      <w:r>
        <w:rPr>
          <w:color w:val="000000"/>
          <w:lang w:eastAsia="zh-CN"/>
        </w:rPr>
        <w:t>C. </w:t>
      </w:r>
      <w:r>
        <w:rPr>
          <w:i/>
          <w:color w:val="000000"/>
          <w:lang w:eastAsia="zh-CN"/>
        </w:rPr>
        <w:t>L</w:t>
      </w:r>
      <w:r>
        <w:rPr>
          <w:color w:val="000000"/>
          <w:vertAlign w:val="subscript"/>
          <w:lang w:eastAsia="zh-CN"/>
        </w:rPr>
        <w:t>2</w:t>
      </w:r>
      <w:r>
        <w:rPr>
          <w:color w:val="000000"/>
          <w:lang w:eastAsia="zh-CN"/>
        </w:rPr>
        <w:t>灯丝断了</w:t>
      </w:r>
      <w:r>
        <w:rPr>
          <w:color w:val="000000"/>
          <w:lang w:eastAsia="zh-CN"/>
        </w:rPr>
        <w:t>                           </w:t>
      </w:r>
      <w:r>
        <w:rPr>
          <w:noProof/>
          <w:lang w:eastAsia="zh-CN"/>
        </w:rPr>
        <w:drawing>
          <wp:inline distT="0" distB="0" distL="0" distR="0">
            <wp:extent cx="2865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p>
    <w:p w:rsidR="0021765C">
      <w:pPr>
        <w:spacing w:after="0"/>
        <w:ind w:left="150"/>
        <w:rPr>
          <w:lang w:eastAsia="zh-CN"/>
        </w:rPr>
      </w:pPr>
      <w:r>
        <w:rPr>
          <w:color w:val="000000"/>
          <w:lang w:eastAsia="zh-CN"/>
        </w:rPr>
        <w:t>D. </w:t>
      </w:r>
      <w:r>
        <w:rPr>
          <w:i/>
          <w:color w:val="000000"/>
          <w:lang w:eastAsia="zh-CN"/>
        </w:rPr>
        <w:t>L</w:t>
      </w:r>
      <w:r>
        <w:rPr>
          <w:color w:val="000000"/>
          <w:vertAlign w:val="subscript"/>
          <w:lang w:eastAsia="zh-CN"/>
        </w:rPr>
        <w:t>2</w:t>
      </w:r>
      <w:r>
        <w:rPr>
          <w:color w:val="000000"/>
          <w:lang w:eastAsia="zh-CN"/>
        </w:rPr>
        <w:t>短路</w:t>
      </w:r>
    </w:p>
    <w:p w:rsidR="0021765C" w:rsidRPr="00B41244">
      <w:pPr>
        <w:spacing w:after="0"/>
        <w:rPr>
          <w:lang w:eastAsia="zh-CN"/>
        </w:rPr>
      </w:pPr>
      <w:r>
        <w:rPr>
          <w:color w:val="000000"/>
          <w:lang w:eastAsia="zh-CN"/>
        </w:rPr>
        <w:t>8.</w:t>
      </w:r>
      <w:r>
        <w:rPr>
          <w:color w:val="000000"/>
          <w:lang w:eastAsia="zh-CN"/>
        </w:rPr>
        <w:t>生间安装了换气扇和照明灯，有时需要换气扇独立工作，有时需要照明灯独立工作，有时需要二者同时工作．如图所示的电路中，符合要求的是（　</w:t>
      </w:r>
      <w:r>
        <w:rPr>
          <w:rFonts w:hint="eastAsia"/>
          <w:color w:val="000000"/>
          <w:lang w:eastAsia="zh-CN"/>
        </w:rPr>
        <w:t xml:space="preserve">   </w:t>
      </w:r>
      <w:r>
        <w:rPr>
          <w:color w:val="000000"/>
          <w:lang w:eastAsia="zh-CN"/>
        </w:rPr>
        <w:t>　）</w:t>
      </w:r>
    </w:p>
    <w:p w:rsidR="0021765C">
      <w:pPr>
        <w:spacing w:after="0"/>
        <w:ind w:left="150"/>
        <w:rPr>
          <w:lang w:eastAsia="zh-CN"/>
        </w:rPr>
      </w:pPr>
      <w:r>
        <w:rPr>
          <w:color w:val="000000"/>
          <w:lang w:eastAsia="zh-CN"/>
        </w:rPr>
        <w:t>A. </w:t>
      </w:r>
      <w:r>
        <w:rPr>
          <w:noProof/>
          <w:lang w:eastAsia="zh-CN"/>
        </w:rPr>
        <w:drawing>
          <wp:inline distT="0" distB="0" distL="0" distR="0">
            <wp:extent cx="1095375" cy="1152690"/>
            <wp:effectExtent l="19050" t="0" r="9525"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1098152" cy="1155612"/>
                    </a:xfrm>
                    <a:prstGeom prst="rect">
                      <a:avLst/>
                    </a:prstGeom>
                  </pic:spPr>
                </pic:pic>
              </a:graphicData>
            </a:graphic>
          </wp:inline>
        </w:drawing>
      </w:r>
      <w:r>
        <w:rPr>
          <w:color w:val="000000"/>
          <w:lang w:eastAsia="zh-CN"/>
        </w:rPr>
        <w:t> </w:t>
      </w:r>
      <w:r>
        <w:rPr>
          <w:rFonts w:hint="eastAsia"/>
          <w:color w:val="000000"/>
          <w:lang w:eastAsia="zh-CN"/>
        </w:rPr>
        <w:t xml:space="preserve">  </w:t>
      </w:r>
      <w:r>
        <w:rPr>
          <w:color w:val="000000"/>
          <w:lang w:eastAsia="zh-CN"/>
        </w:rPr>
        <w:t> </w:t>
      </w:r>
      <w:r>
        <w:rPr>
          <w:color w:val="000000"/>
          <w:lang w:eastAsia="zh-CN"/>
        </w:rPr>
        <w:t>B. </w:t>
      </w:r>
      <w:r>
        <w:rPr>
          <w:noProof/>
          <w:lang w:eastAsia="zh-CN"/>
        </w:rPr>
        <w:drawing>
          <wp:inline distT="0" distB="0" distL="0" distR="0">
            <wp:extent cx="1062674" cy="1019175"/>
            <wp:effectExtent l="19050" t="0" r="4126"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1065369" cy="1021760"/>
                    </a:xfrm>
                    <a:prstGeom prst="rect">
                      <a:avLst/>
                    </a:prstGeom>
                  </pic:spPr>
                </pic:pic>
              </a:graphicData>
            </a:graphic>
          </wp:inline>
        </w:drawing>
      </w:r>
      <w:r>
        <w:rPr>
          <w:rFonts w:hint="eastAsia"/>
          <w:lang w:eastAsia="zh-CN"/>
        </w:rPr>
        <w:t xml:space="preserve">   </w:t>
      </w:r>
      <w:r>
        <w:rPr>
          <w:color w:val="000000"/>
          <w:lang w:eastAsia="zh-CN"/>
        </w:rPr>
        <w:t>C. </w:t>
      </w:r>
      <w:r>
        <w:rPr>
          <w:noProof/>
          <w:lang w:eastAsia="zh-CN"/>
        </w:rPr>
        <w:drawing>
          <wp:inline distT="0" distB="0" distL="0" distR="0">
            <wp:extent cx="1114425" cy="1108019"/>
            <wp:effectExtent l="19050" t="0" r="9525"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1117252" cy="1110830"/>
                    </a:xfrm>
                    <a:prstGeom prst="rect">
                      <a:avLst/>
                    </a:prstGeom>
                  </pic:spPr>
                </pic:pic>
              </a:graphicData>
            </a:graphic>
          </wp:inline>
        </w:drawing>
      </w:r>
      <w:r>
        <w:rPr>
          <w:color w:val="000000"/>
          <w:lang w:eastAsia="zh-CN"/>
        </w:rPr>
        <w:t>  </w:t>
      </w:r>
      <w:r>
        <w:rPr>
          <w:rFonts w:hint="eastAsia"/>
          <w:color w:val="000000"/>
          <w:lang w:eastAsia="zh-CN"/>
        </w:rPr>
        <w:t xml:space="preserve"> </w:t>
      </w:r>
      <w:r>
        <w:rPr>
          <w:color w:val="000000"/>
          <w:lang w:eastAsia="zh-CN"/>
        </w:rPr>
        <w:t>  </w:t>
      </w:r>
      <w:r>
        <w:rPr>
          <w:color w:val="000000"/>
          <w:lang w:eastAsia="zh-CN"/>
        </w:rPr>
        <w:t>D. </w:t>
      </w:r>
      <w:r>
        <w:rPr>
          <w:noProof/>
          <w:lang w:eastAsia="zh-CN"/>
        </w:rPr>
        <w:drawing>
          <wp:inline distT="0" distB="0" distL="0" distR="0">
            <wp:extent cx="1057275" cy="1063085"/>
            <wp:effectExtent l="19050" t="0" r="9525"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1059956" cy="1065781"/>
                    </a:xfrm>
                    <a:prstGeom prst="rect">
                      <a:avLst/>
                    </a:prstGeom>
                  </pic:spPr>
                </pic:pic>
              </a:graphicData>
            </a:graphic>
          </wp:inline>
        </w:drawing>
      </w:r>
    </w:p>
    <w:p w:rsidR="0021765C" w:rsidRPr="00B41244">
      <w:pPr>
        <w:spacing w:after="0"/>
        <w:rPr>
          <w:lang w:eastAsia="zh-CN"/>
        </w:rPr>
      </w:pPr>
      <w:r>
        <w:rPr>
          <w:color w:val="000000"/>
          <w:lang w:eastAsia="zh-CN"/>
        </w:rPr>
        <w:t>9.201</w:t>
      </w:r>
      <w:r>
        <w:rPr>
          <w:rFonts w:hint="eastAsia"/>
          <w:color w:val="000000"/>
          <w:lang w:eastAsia="zh-CN"/>
        </w:rPr>
        <w:t>9</w:t>
      </w:r>
      <w:r>
        <w:rPr>
          <w:color w:val="000000"/>
          <w:lang w:eastAsia="zh-CN"/>
        </w:rPr>
        <w:t>年</w:t>
      </w:r>
      <w:r>
        <w:rPr>
          <w:rFonts w:hint="eastAsia"/>
          <w:color w:val="000000"/>
          <w:lang w:eastAsia="zh-CN"/>
        </w:rPr>
        <w:t>6</w:t>
      </w:r>
      <w:r>
        <w:rPr>
          <w:color w:val="000000"/>
          <w:lang w:eastAsia="zh-CN"/>
        </w:rPr>
        <w:t>月</w:t>
      </w:r>
      <w:r>
        <w:rPr>
          <w:rFonts w:hint="eastAsia"/>
          <w:color w:val="000000"/>
          <w:lang w:eastAsia="zh-CN"/>
        </w:rPr>
        <w:t>1</w:t>
      </w:r>
      <w:r>
        <w:rPr>
          <w:color w:val="000000"/>
          <w:lang w:eastAsia="zh-CN"/>
        </w:rPr>
        <w:t>日。</w:t>
      </w:r>
      <w:r>
        <w:rPr>
          <w:color w:val="000000"/>
          <w:lang w:eastAsia="zh-CN"/>
        </w:rPr>
        <w:t>我国在黄海海域</w:t>
      </w:r>
      <w:r>
        <w:rPr>
          <w:color w:val="000000"/>
          <w:lang w:eastAsia="zh-CN"/>
        </w:rPr>
        <w:t>用</w:t>
      </w:r>
      <w:r>
        <w:rPr>
          <w:color w:val="000000"/>
          <w:lang w:eastAsia="zh-CN"/>
        </w:rPr>
        <w:t>“</w:t>
      </w:r>
      <w:r>
        <w:rPr>
          <w:color w:val="000000"/>
          <w:lang w:eastAsia="zh-CN"/>
        </w:rPr>
        <w:t>长征十一号</w:t>
      </w:r>
      <w:r>
        <w:rPr>
          <w:color w:val="000000"/>
          <w:lang w:eastAsia="zh-CN"/>
        </w:rPr>
        <w:t>”</w:t>
      </w:r>
      <w:r>
        <w:rPr>
          <w:color w:val="000000"/>
          <w:lang w:eastAsia="zh-CN"/>
        </w:rPr>
        <w:t>运载火箭，成功发射了七</w:t>
      </w:r>
      <w:r>
        <w:rPr>
          <w:color w:val="000000"/>
          <w:lang w:eastAsia="zh-CN"/>
        </w:rPr>
        <w:t>颗</w:t>
      </w:r>
      <w:r>
        <w:rPr>
          <w:color w:val="000000"/>
          <w:lang w:eastAsia="zh-CN"/>
        </w:rPr>
        <w:t>卫星，关于火箭和导航卫星的说法，下列选项中正确的是（　</w:t>
      </w:r>
      <w:r>
        <w:rPr>
          <w:rFonts w:hint="eastAsia"/>
          <w:color w:val="000000"/>
          <w:lang w:eastAsia="zh-CN"/>
        </w:rPr>
        <w:t xml:space="preserve"> </w:t>
      </w:r>
      <w:r>
        <w:rPr>
          <w:color w:val="000000"/>
          <w:lang w:eastAsia="zh-CN"/>
        </w:rPr>
        <w:t>　）</w:t>
      </w:r>
    </w:p>
    <w:p w:rsidR="0021765C">
      <w:pPr>
        <w:spacing w:after="0"/>
        <w:ind w:left="150"/>
        <w:rPr>
          <w:lang w:eastAsia="zh-CN"/>
        </w:rPr>
      </w:pPr>
      <w:r>
        <w:rPr>
          <w:color w:val="000000"/>
          <w:lang w:eastAsia="zh-CN"/>
        </w:rPr>
        <w:t>A. </w:t>
      </w:r>
      <w:r>
        <w:rPr>
          <w:color w:val="000000"/>
          <w:lang w:eastAsia="zh-CN"/>
        </w:rPr>
        <w:t>火箭升空过程中，燃料燃烧释放的内能全部转化成火箭的机械能</w:t>
      </w:r>
      <w:r>
        <w:rPr>
          <w:lang w:eastAsia="zh-CN"/>
        </w:rPr>
        <w:br/>
      </w:r>
      <w:r>
        <w:rPr>
          <w:color w:val="000000"/>
          <w:lang w:eastAsia="zh-CN"/>
        </w:rPr>
        <w:t>B. </w:t>
      </w:r>
      <w:r>
        <w:rPr>
          <w:color w:val="000000"/>
          <w:lang w:eastAsia="zh-CN"/>
        </w:rPr>
        <w:t>火箭加速上升时只受到重力的作用</w:t>
      </w:r>
      <w:r>
        <w:rPr>
          <w:lang w:eastAsia="zh-CN"/>
        </w:rPr>
        <w:br/>
      </w:r>
      <w:r>
        <w:rPr>
          <w:color w:val="000000"/>
          <w:lang w:eastAsia="zh-CN"/>
        </w:rPr>
        <w:t>C. </w:t>
      </w:r>
      <w:r>
        <w:rPr>
          <w:color w:val="000000"/>
          <w:lang w:eastAsia="zh-CN"/>
        </w:rPr>
        <w:t>导航卫星随火箭升空过程中，相对于火箭是运动的</w:t>
      </w:r>
      <w:r>
        <w:rPr>
          <w:lang w:eastAsia="zh-CN"/>
        </w:rPr>
        <w:br/>
      </w:r>
      <w:r>
        <w:rPr>
          <w:color w:val="000000"/>
          <w:lang w:eastAsia="zh-CN"/>
        </w:rPr>
        <w:t>D. </w:t>
      </w:r>
      <w:r>
        <w:rPr>
          <w:color w:val="000000"/>
          <w:lang w:eastAsia="zh-CN"/>
        </w:rPr>
        <w:t>导航卫星和地面的联</w:t>
      </w:r>
      <w:r>
        <w:rPr>
          <w:color w:val="000000"/>
          <w:lang w:eastAsia="zh-CN"/>
        </w:rPr>
        <w:t>系是利用电磁被传递信息</w:t>
      </w:r>
    </w:p>
    <w:p w:rsidR="0021765C">
      <w:pPr>
        <w:spacing w:after="0"/>
        <w:rPr>
          <w:lang w:eastAsia="zh-CN"/>
        </w:rPr>
      </w:pPr>
      <w:r>
        <w:rPr>
          <w:color w:val="000000"/>
          <w:lang w:eastAsia="zh-CN"/>
        </w:rPr>
        <w:t>10.</w:t>
      </w:r>
      <w:r>
        <w:rPr>
          <w:color w:val="000000"/>
          <w:lang w:eastAsia="zh-CN"/>
        </w:rPr>
        <w:t>如图所示，下列有关电与磁实验的装置中，属于电动机原理的是（</w:t>
      </w:r>
      <w:r>
        <w:rPr>
          <w:color w:val="000000"/>
          <w:lang w:eastAsia="zh-CN"/>
        </w:rPr>
        <w:t xml:space="preserve">  </w:t>
      </w:r>
      <w:r>
        <w:rPr>
          <w:rFonts w:hint="eastAsia"/>
          <w:color w:val="000000"/>
          <w:lang w:eastAsia="zh-CN"/>
        </w:rPr>
        <w:t xml:space="preserve">     </w:t>
      </w:r>
      <w:r>
        <w:rPr>
          <w:color w:val="000000"/>
          <w:lang w:eastAsia="zh-CN"/>
        </w:rPr>
        <w:t>）</w:t>
      </w:r>
      <w:r>
        <w:rPr>
          <w:color w:val="000000"/>
          <w:lang w:eastAsia="zh-CN"/>
        </w:rPr>
        <w:t xml:space="preserve">            </w:t>
      </w:r>
    </w:p>
    <w:p w:rsidR="0021765C">
      <w:pPr>
        <w:spacing w:after="0"/>
        <w:ind w:left="150"/>
        <w:rPr>
          <w:lang w:eastAsia="zh-CN"/>
        </w:rPr>
      </w:pPr>
      <w:r>
        <w:rPr>
          <w:color w:val="000000"/>
          <w:lang w:eastAsia="zh-CN"/>
        </w:rPr>
        <w:t>A. </w:t>
      </w:r>
      <w:r>
        <w:rPr>
          <w:noProof/>
          <w:lang w:eastAsia="zh-CN"/>
        </w:rPr>
        <w:drawing>
          <wp:inline distT="0" distB="0" distL="0" distR="0">
            <wp:extent cx="1012203" cy="85942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1012203" cy="859422"/>
                    </a:xfrm>
                    <a:prstGeom prst="rect">
                      <a:avLst/>
                    </a:prstGeom>
                  </pic:spPr>
                </pic:pic>
              </a:graphicData>
            </a:graphic>
          </wp:inline>
        </w:drawing>
      </w:r>
      <w:r>
        <w:rPr>
          <w:color w:val="000000"/>
          <w:lang w:eastAsia="zh-CN"/>
        </w:rPr>
        <w:t>      </w:t>
      </w:r>
      <w:r>
        <w:rPr>
          <w:color w:val="000000"/>
          <w:lang w:eastAsia="zh-CN"/>
        </w:rPr>
        <w:t>B. </w:t>
      </w:r>
      <w:r>
        <w:rPr>
          <w:noProof/>
          <w:lang w:eastAsia="zh-CN"/>
        </w:rPr>
        <w:drawing>
          <wp:inline distT="0" distB="0" distL="0" distR="0">
            <wp:extent cx="1461021" cy="897623"/>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1461021" cy="897623"/>
                    </a:xfrm>
                    <a:prstGeom prst="rect">
                      <a:avLst/>
                    </a:prstGeom>
                  </pic:spPr>
                </pic:pic>
              </a:graphicData>
            </a:graphic>
          </wp:inline>
        </w:drawing>
      </w:r>
      <w:r>
        <w:rPr>
          <w:rFonts w:hint="eastAsia"/>
          <w:lang w:eastAsia="zh-CN"/>
        </w:rPr>
        <w:t xml:space="preserve"> </w:t>
      </w:r>
      <w:r>
        <w:rPr>
          <w:color w:val="000000"/>
          <w:lang w:eastAsia="zh-CN"/>
        </w:rPr>
        <w:t>C. </w:t>
      </w:r>
      <w:r>
        <w:rPr>
          <w:noProof/>
          <w:lang w:eastAsia="zh-CN"/>
        </w:rPr>
        <w:drawing>
          <wp:inline distT="0" distB="0" distL="0" distR="0">
            <wp:extent cx="1260488" cy="1098156"/>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1260488" cy="1098156"/>
                    </a:xfrm>
                    <a:prstGeom prst="rect">
                      <a:avLst/>
                    </a:prstGeom>
                  </pic:spPr>
                </pic:pic>
              </a:graphicData>
            </a:graphic>
          </wp:inline>
        </w:drawing>
      </w:r>
      <w:r>
        <w:rPr>
          <w:color w:val="000000"/>
          <w:lang w:eastAsia="zh-CN"/>
        </w:rPr>
        <w:t>      </w:t>
      </w:r>
      <w:r>
        <w:rPr>
          <w:color w:val="000000"/>
          <w:lang w:eastAsia="zh-CN"/>
        </w:rPr>
        <w:t>D. </w:t>
      </w:r>
      <w:r>
        <w:rPr>
          <w:noProof/>
          <w:lang w:eastAsia="zh-CN"/>
        </w:rPr>
        <w:drawing>
          <wp:inline distT="0" distB="0" distL="0" distR="0">
            <wp:extent cx="1250937" cy="897623"/>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2" cstate="print"/>
                    <a:stretch>
                      <a:fillRect/>
                    </a:stretch>
                  </pic:blipFill>
                  <pic:spPr>
                    <a:xfrm>
                      <a:off x="0" y="0"/>
                      <a:ext cx="1250937" cy="897623"/>
                    </a:xfrm>
                    <a:prstGeom prst="rect">
                      <a:avLst/>
                    </a:prstGeom>
                  </pic:spPr>
                </pic:pic>
              </a:graphicData>
            </a:graphic>
          </wp:inline>
        </w:drawing>
      </w:r>
    </w:p>
    <w:p w:rsidR="0021765C" w:rsidRPr="00B41244">
      <w:pPr>
        <w:spacing w:after="0"/>
        <w:rPr>
          <w:lang w:eastAsia="zh-CN"/>
        </w:rPr>
      </w:pPr>
      <w:r>
        <w:rPr>
          <w:color w:val="000000"/>
          <w:lang w:eastAsia="zh-CN"/>
        </w:rPr>
        <w:t>11.</w:t>
      </w:r>
      <w:r>
        <w:rPr>
          <w:color w:val="000000"/>
          <w:lang w:eastAsia="zh-CN"/>
        </w:rPr>
        <w:t>在实验事实的基础上，通过科学想象和推理得出的物理规律是（</w:t>
      </w:r>
      <w:r>
        <w:rPr>
          <w:rFonts w:hint="eastAsia"/>
          <w:color w:val="000000"/>
          <w:lang w:eastAsia="zh-CN"/>
        </w:rPr>
        <w:t xml:space="preserve">      </w:t>
      </w:r>
      <w:r>
        <w:rPr>
          <w:color w:val="000000"/>
          <w:lang w:eastAsia="zh-CN"/>
        </w:rPr>
        <w:t>）</w:t>
      </w:r>
    </w:p>
    <w:p w:rsidR="0021765C">
      <w:pPr>
        <w:spacing w:after="0"/>
        <w:ind w:left="150"/>
        <w:rPr>
          <w:lang w:eastAsia="zh-CN"/>
        </w:rPr>
      </w:pPr>
      <w:r>
        <w:rPr>
          <w:color w:val="000000"/>
          <w:lang w:eastAsia="zh-CN"/>
        </w:rPr>
        <w:t>A. </w:t>
      </w:r>
      <w:r>
        <w:rPr>
          <w:color w:val="000000"/>
          <w:lang w:eastAsia="zh-CN"/>
        </w:rPr>
        <w:t>欧姆定律</w:t>
      </w:r>
      <w:r>
        <w:rPr>
          <w:color w:val="000000"/>
          <w:lang w:eastAsia="zh-CN"/>
        </w:rPr>
        <w:t>                    </w:t>
      </w:r>
      <w:r>
        <w:rPr>
          <w:noProof/>
          <w:lang w:eastAsia="zh-CN"/>
        </w:rPr>
        <w:drawing>
          <wp:inline distT="0" distB="0" distL="0" distR="0">
            <wp:extent cx="28651"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光的反射定律</w:t>
      </w:r>
      <w:r>
        <w:rPr>
          <w:color w:val="000000"/>
          <w:lang w:eastAsia="zh-CN"/>
        </w:rPr>
        <w:t>                  </w:t>
      </w:r>
      <w:r>
        <w:rPr>
          <w:color w:val="000000"/>
          <w:lang w:eastAsia="zh-CN"/>
        </w:rPr>
        <w:t>  </w:t>
      </w:r>
      <w:r>
        <w:rPr>
          <w:noProof/>
          <w:lang w:eastAsia="zh-CN"/>
        </w:rPr>
        <w:drawing>
          <wp:inline distT="0" distB="0" distL="0" distR="0">
            <wp:extent cx="2865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C. </w:t>
      </w:r>
      <w:r>
        <w:rPr>
          <w:color w:val="000000"/>
          <w:lang w:eastAsia="zh-CN"/>
        </w:rPr>
        <w:t>阿基米德原理</w:t>
      </w:r>
      <w:r>
        <w:rPr>
          <w:color w:val="000000"/>
          <w:lang w:eastAsia="zh-CN"/>
        </w:rPr>
        <w:t>                    </w:t>
      </w:r>
      <w:r>
        <w:rPr>
          <w:noProof/>
          <w:lang w:eastAsia="zh-CN"/>
        </w:rPr>
        <w:drawing>
          <wp:inline distT="0" distB="0" distL="0" distR="0">
            <wp:extent cx="28651" cy="3820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牛顿第一定律</w:t>
      </w:r>
    </w:p>
    <w:p w:rsidR="0021765C">
      <w:pPr>
        <w:spacing w:after="0"/>
        <w:rPr>
          <w:lang w:eastAsia="zh-CN"/>
        </w:rPr>
      </w:pPr>
      <w:r>
        <w:rPr>
          <w:color w:val="000000"/>
          <w:lang w:eastAsia="zh-CN"/>
        </w:rPr>
        <w:t>12.</w:t>
      </w:r>
      <w:r>
        <w:rPr>
          <w:color w:val="000000"/>
          <w:lang w:eastAsia="zh-CN"/>
        </w:rPr>
        <w:t>在日常生产和生活中，有时需要增大压强，有时需要减小压强，如图所示的事例中，属于增大压强的应当</w:t>
      </w:r>
      <w:r>
        <w:rPr>
          <w:color w:val="000000"/>
          <w:lang w:eastAsia="zh-CN"/>
        </w:rPr>
        <w:t>是（　</w:t>
      </w:r>
      <w:r>
        <w:rPr>
          <w:rFonts w:hint="eastAsia"/>
          <w:color w:val="000000"/>
          <w:lang w:eastAsia="zh-CN"/>
        </w:rPr>
        <w:t xml:space="preserve">    </w:t>
      </w:r>
      <w:r>
        <w:rPr>
          <w:color w:val="000000"/>
          <w:lang w:eastAsia="zh-CN"/>
        </w:rPr>
        <w:t>　）</w:t>
      </w:r>
    </w:p>
    <w:p w:rsidR="00B41244">
      <w:pPr>
        <w:spacing w:after="0"/>
        <w:ind w:left="150"/>
        <w:rPr>
          <w:rFonts w:hint="eastAsia"/>
          <w:color w:val="000000"/>
          <w:lang w:eastAsia="zh-CN"/>
        </w:rPr>
      </w:pPr>
      <w:r>
        <w:rPr>
          <w:color w:val="000000"/>
          <w:lang w:eastAsia="zh-CN"/>
        </w:rPr>
        <w:t>A. </w:t>
      </w:r>
      <w:r>
        <w:rPr>
          <w:noProof/>
          <w:lang w:eastAsia="zh-CN"/>
        </w:rPr>
        <w:drawing>
          <wp:inline distT="0" distB="0" distL="0" distR="0">
            <wp:extent cx="885825" cy="821642"/>
            <wp:effectExtent l="19050" t="0" r="9525"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3" cstate="print"/>
                    <a:stretch>
                      <a:fillRect/>
                    </a:stretch>
                  </pic:blipFill>
                  <pic:spPr>
                    <a:xfrm>
                      <a:off x="0" y="0"/>
                      <a:ext cx="888076" cy="823730"/>
                    </a:xfrm>
                    <a:prstGeom prst="rect">
                      <a:avLst/>
                    </a:prstGeom>
                  </pic:spPr>
                </pic:pic>
              </a:graphicData>
            </a:graphic>
          </wp:inline>
        </w:drawing>
      </w:r>
      <w:r>
        <w:rPr>
          <w:color w:val="000000"/>
          <w:lang w:eastAsia="zh-CN"/>
        </w:rPr>
        <w:t>               </w:t>
      </w:r>
      <w:r>
        <w:rPr>
          <w:noProof/>
          <w:lang w:eastAsia="zh-CN"/>
        </w:rPr>
        <w:drawing>
          <wp:inline distT="0" distB="0" distL="0" distR="0">
            <wp:extent cx="9550" cy="38202"/>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noProof/>
          <w:lang w:eastAsia="zh-CN"/>
        </w:rPr>
        <w:drawing>
          <wp:inline distT="0" distB="0" distL="0" distR="0">
            <wp:extent cx="704850" cy="877470"/>
            <wp:effectExtent l="1905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4" cstate="print"/>
                    <a:stretch>
                      <a:fillRect/>
                    </a:stretch>
                  </pic:blipFill>
                  <pic:spPr>
                    <a:xfrm>
                      <a:off x="0" y="0"/>
                      <a:ext cx="706637" cy="879695"/>
                    </a:xfrm>
                    <a:prstGeom prst="rect">
                      <a:avLst/>
                    </a:prstGeom>
                  </pic:spPr>
                </pic:pic>
              </a:graphicData>
            </a:graphic>
          </wp:inline>
        </w:drawing>
      </w:r>
      <w:r>
        <w:rPr>
          <w:color w:val="000000"/>
          <w:lang w:eastAsia="zh-CN"/>
        </w:rPr>
        <w:t>                   </w:t>
      </w:r>
      <w:r>
        <w:rPr>
          <w:noProof/>
          <w:lang w:eastAsia="zh-CN"/>
        </w:rPr>
        <w:drawing>
          <wp:inline distT="0" distB="0" distL="0" distR="0">
            <wp:extent cx="9550" cy="3820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C. </w:t>
      </w:r>
      <w:r>
        <w:rPr>
          <w:noProof/>
          <w:lang w:eastAsia="zh-CN"/>
        </w:rPr>
        <w:drawing>
          <wp:inline distT="0" distB="0" distL="0" distR="0">
            <wp:extent cx="962025" cy="649374"/>
            <wp:effectExtent l="19050" t="0" r="9525"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5" cstate="print"/>
                    <a:stretch>
                      <a:fillRect/>
                    </a:stretch>
                  </pic:blipFill>
                  <pic:spPr>
                    <a:xfrm>
                      <a:off x="0" y="0"/>
                      <a:ext cx="964471" cy="651025"/>
                    </a:xfrm>
                    <a:prstGeom prst="rect">
                      <a:avLst/>
                    </a:prstGeom>
                  </pic:spPr>
                </pic:pic>
              </a:graphicData>
            </a:graphic>
          </wp:inline>
        </w:drawing>
      </w:r>
      <w:r>
        <w:rPr>
          <w:color w:val="000000"/>
          <w:lang w:eastAsia="zh-CN"/>
        </w:rPr>
        <w:t>       </w:t>
      </w:r>
      <w:r>
        <w:rPr>
          <w:rFonts w:hint="eastAsia"/>
          <w:color w:val="000000"/>
          <w:lang w:eastAsia="zh-CN"/>
        </w:rPr>
        <w:t xml:space="preserve">     </w:t>
      </w:r>
      <w:r>
        <w:rPr>
          <w:noProof/>
          <w:lang w:eastAsia="zh-CN"/>
        </w:rPr>
        <w:drawing>
          <wp:inline distT="0" distB="0" distL="0" distR="0">
            <wp:extent cx="9550" cy="38202"/>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noProof/>
          <w:lang w:eastAsia="zh-CN"/>
        </w:rPr>
        <w:drawing>
          <wp:inline distT="0" distB="0" distL="0" distR="0">
            <wp:extent cx="771521" cy="810757"/>
            <wp:effectExtent l="1905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6" cstate="print"/>
                    <a:stretch>
                      <a:fillRect/>
                    </a:stretch>
                  </pic:blipFill>
                  <pic:spPr>
                    <a:xfrm>
                      <a:off x="0" y="0"/>
                      <a:ext cx="773479" cy="812815"/>
                    </a:xfrm>
                    <a:prstGeom prst="rect">
                      <a:avLst/>
                    </a:prstGeom>
                  </pic:spPr>
                </pic:pic>
              </a:graphicData>
            </a:graphic>
          </wp:inline>
        </w:drawing>
      </w:r>
    </w:p>
    <w:p w:rsidR="0021765C">
      <w:pPr>
        <w:spacing w:after="0"/>
        <w:ind w:left="150"/>
        <w:rPr>
          <w:lang w:eastAsia="zh-CN"/>
        </w:rPr>
      </w:pPr>
      <w:r>
        <w:rPr>
          <w:color w:val="000000"/>
          <w:lang w:eastAsia="zh-CN"/>
        </w:rPr>
        <w:t>书包带较宽</w:t>
      </w:r>
      <w:r>
        <w:rPr>
          <w:color w:val="000000"/>
          <w:lang w:eastAsia="zh-CN"/>
        </w:rPr>
        <w:t>    </w:t>
      </w:r>
      <w:r>
        <w:rPr>
          <w:rFonts w:hint="eastAsia"/>
          <w:color w:val="000000"/>
          <w:lang w:eastAsia="zh-CN"/>
        </w:rPr>
        <w:t xml:space="preserve">           </w:t>
      </w:r>
      <w:r>
        <w:rPr>
          <w:color w:val="000000"/>
          <w:lang w:eastAsia="zh-CN"/>
        </w:rPr>
        <w:t>菜刀刀刃很薄</w:t>
      </w:r>
      <w:r>
        <w:rPr>
          <w:rFonts w:hint="eastAsia"/>
          <w:color w:val="000000"/>
          <w:lang w:eastAsia="zh-CN"/>
        </w:rPr>
        <w:t xml:space="preserve">          </w:t>
      </w:r>
      <w:r>
        <w:rPr>
          <w:color w:val="000000"/>
          <w:lang w:eastAsia="zh-CN"/>
        </w:rPr>
        <w:t> </w:t>
      </w:r>
      <w:r>
        <w:rPr>
          <w:color w:val="000000"/>
          <w:lang w:eastAsia="zh-CN"/>
        </w:rPr>
        <w:t>铁轨上铺枕木</w:t>
      </w:r>
      <w:r>
        <w:rPr>
          <w:color w:val="000000"/>
          <w:lang w:eastAsia="zh-CN"/>
        </w:rPr>
        <w:t>            </w:t>
      </w:r>
      <w:r>
        <w:rPr>
          <w:rFonts w:hint="eastAsia"/>
          <w:color w:val="000000"/>
          <w:lang w:eastAsia="zh-CN"/>
        </w:rPr>
        <w:t xml:space="preserve">        </w:t>
      </w:r>
      <w:r>
        <w:rPr>
          <w:color w:val="000000"/>
          <w:lang w:eastAsia="zh-CN"/>
        </w:rPr>
        <w:t>穿滑雪板滑雪</w:t>
      </w:r>
    </w:p>
    <w:p w:rsidR="0021765C">
      <w:pPr>
        <w:spacing w:after="0"/>
        <w:rPr>
          <w:lang w:eastAsia="zh-CN"/>
        </w:rPr>
      </w:pPr>
      <w:r>
        <w:rPr>
          <w:noProof/>
          <w:color w:val="000000"/>
          <w:lang w:eastAsia="zh-CN"/>
        </w:rPr>
        <w:drawing>
          <wp:anchor distT="0" distB="0" distL="114300" distR="114300" simplePos="0" relativeHeight="251660288" behindDoc="0" locked="0" layoutInCell="1" allowOverlap="1">
            <wp:simplePos x="0" y="0"/>
            <wp:positionH relativeFrom="column">
              <wp:posOffset>3756660</wp:posOffset>
            </wp:positionH>
            <wp:positionV relativeFrom="paragraph">
              <wp:posOffset>479425</wp:posOffset>
            </wp:positionV>
            <wp:extent cx="2143125" cy="847725"/>
            <wp:effectExtent l="19050" t="0" r="9525" b="0"/>
            <wp:wrapSquare wrapText="bothSides"/>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7" cstate="print"/>
                    <a:stretch>
                      <a:fillRect/>
                    </a:stretch>
                  </pic:blipFill>
                  <pic:spPr>
                    <a:xfrm>
                      <a:off x="0" y="0"/>
                      <a:ext cx="2143125" cy="847725"/>
                    </a:xfrm>
                    <a:prstGeom prst="rect">
                      <a:avLst/>
                    </a:prstGeom>
                  </pic:spPr>
                </pic:pic>
              </a:graphicData>
            </a:graphic>
          </wp:anchor>
        </w:drawing>
      </w:r>
      <w:r>
        <w:rPr>
          <w:color w:val="000000"/>
          <w:lang w:eastAsia="zh-CN"/>
        </w:rPr>
        <w:t>13.</w:t>
      </w:r>
      <w:r>
        <w:rPr>
          <w:color w:val="000000"/>
          <w:lang w:eastAsia="zh-CN"/>
        </w:rPr>
        <w:t>小</w:t>
      </w:r>
      <w:r>
        <w:rPr>
          <w:color w:val="000000"/>
          <w:lang w:eastAsia="zh-CN"/>
        </w:rPr>
        <w:t>亮同学</w:t>
      </w:r>
      <w:r>
        <w:rPr>
          <w:color w:val="000000"/>
          <w:lang w:eastAsia="zh-CN"/>
        </w:rPr>
        <w:t>在探究</w:t>
      </w:r>
      <w:r>
        <w:rPr>
          <w:color w:val="000000"/>
          <w:lang w:eastAsia="zh-CN"/>
        </w:rPr>
        <w:t>“</w:t>
      </w:r>
      <w:r>
        <w:rPr>
          <w:color w:val="000000"/>
          <w:lang w:eastAsia="zh-CN"/>
        </w:rPr>
        <w:t>凸透镜成像规律</w:t>
      </w:r>
      <w:r>
        <w:rPr>
          <w:color w:val="000000"/>
          <w:lang w:eastAsia="zh-CN"/>
        </w:rPr>
        <w:t>”</w:t>
      </w:r>
      <w:r>
        <w:rPr>
          <w:color w:val="000000"/>
          <w:lang w:eastAsia="zh-CN"/>
        </w:rPr>
        <w:t>实验时，在光屏上得到清晰的与烛焰等大的像（如图所示），保持凸透镜位置不变，为了在光屏上得到清晰的放大的实像，他必须（　　</w:t>
      </w:r>
      <w:r>
        <w:rPr>
          <w:rFonts w:hint="eastAsia"/>
          <w:color w:val="000000"/>
          <w:lang w:eastAsia="zh-CN"/>
        </w:rPr>
        <w:t xml:space="preserve"> </w:t>
      </w:r>
      <w:r>
        <w:rPr>
          <w:color w:val="000000"/>
          <w:lang w:eastAsia="zh-CN"/>
        </w:rPr>
        <w:t>）</w:t>
      </w:r>
    </w:p>
    <w:p w:rsidR="00B41244">
      <w:pPr>
        <w:spacing w:after="0"/>
        <w:ind w:left="150"/>
        <w:rPr>
          <w:rFonts w:hint="eastAsia"/>
          <w:noProof/>
          <w:lang w:eastAsia="zh-CN"/>
        </w:rPr>
      </w:pPr>
      <w:r>
        <w:rPr>
          <w:color w:val="000000"/>
          <w:lang w:eastAsia="zh-CN"/>
        </w:rPr>
        <w:t>A. </w:t>
      </w:r>
      <w:r>
        <w:rPr>
          <w:color w:val="000000"/>
          <w:lang w:eastAsia="zh-CN"/>
        </w:rPr>
        <w:t>让蜡烛远离透镜，同时让光屏也远离透镜</w:t>
      </w:r>
      <w:r>
        <w:rPr>
          <w:color w:val="000000"/>
          <w:lang w:eastAsia="zh-CN"/>
        </w:rPr>
        <w:t>           </w:t>
      </w:r>
    </w:p>
    <w:p w:rsidR="00B41244">
      <w:pPr>
        <w:spacing w:after="0"/>
        <w:ind w:left="150"/>
        <w:rPr>
          <w:rFonts w:hint="eastAsia"/>
          <w:color w:val="000000"/>
          <w:lang w:eastAsia="zh-CN"/>
        </w:rPr>
      </w:pPr>
      <w:r>
        <w:rPr>
          <w:noProof/>
          <w:lang w:eastAsia="zh-CN"/>
        </w:rPr>
        <w:drawing>
          <wp:inline distT="0" distB="0" distL="0" distR="0">
            <wp:extent cx="28651" cy="38202"/>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让蜡烛远离透镜，同时让光屏靠近透镜</w:t>
      </w:r>
      <w:r>
        <w:rPr>
          <w:lang w:eastAsia="zh-CN"/>
        </w:rPr>
        <w:br/>
      </w:r>
      <w:r>
        <w:rPr>
          <w:color w:val="000000"/>
          <w:lang w:eastAsia="zh-CN"/>
        </w:rPr>
        <w:t>C. </w:t>
      </w:r>
      <w:r>
        <w:rPr>
          <w:color w:val="000000"/>
          <w:lang w:eastAsia="zh-CN"/>
        </w:rPr>
        <w:t>让蜡烛靠近透镜，同时让光屏也靠近透镜</w:t>
      </w:r>
      <w:r>
        <w:rPr>
          <w:color w:val="000000"/>
          <w:lang w:eastAsia="zh-CN"/>
        </w:rPr>
        <w:t>           </w:t>
      </w:r>
      <w:r>
        <w:rPr>
          <w:noProof/>
          <w:lang w:eastAsia="zh-CN"/>
        </w:rPr>
        <w:drawing>
          <wp:inline distT="0" distB="0" distL="0" distR="0">
            <wp:extent cx="28651" cy="38202"/>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p>
    <w:p w:rsidR="0021765C">
      <w:pPr>
        <w:spacing w:after="0"/>
        <w:ind w:left="150"/>
        <w:rPr>
          <w:lang w:eastAsia="zh-CN"/>
        </w:rPr>
      </w:pPr>
      <w:r>
        <w:rPr>
          <w:color w:val="000000"/>
          <w:lang w:eastAsia="zh-CN"/>
        </w:rPr>
        <w:t>D. </w:t>
      </w:r>
      <w:r>
        <w:rPr>
          <w:color w:val="000000"/>
          <w:lang w:eastAsia="zh-CN"/>
        </w:rPr>
        <w:t>让蜡烛靠近透镜，同时让光屏远离透镜</w:t>
      </w:r>
    </w:p>
    <w:p w:rsidR="0021765C">
      <w:pPr>
        <w:spacing w:after="0"/>
        <w:rPr>
          <w:rFonts w:hint="eastAsia"/>
          <w:lang w:eastAsia="zh-CN"/>
        </w:rPr>
      </w:pPr>
      <w:r>
        <w:rPr>
          <w:color w:val="000000"/>
          <w:lang w:eastAsia="zh-CN"/>
        </w:rPr>
        <w:t>14.</w:t>
      </w:r>
      <w:r>
        <w:rPr>
          <w:color w:val="000000"/>
          <w:lang w:eastAsia="zh-CN"/>
        </w:rPr>
        <w:t>如图所示，有一斜面长为</w:t>
      </w:r>
      <w:r>
        <w:rPr>
          <w:color w:val="000000"/>
          <w:lang w:eastAsia="zh-CN"/>
        </w:rPr>
        <w:t>L</w:t>
      </w:r>
      <w:r>
        <w:rPr>
          <w:color w:val="000000"/>
          <w:lang w:eastAsia="zh-CN"/>
        </w:rPr>
        <w:t>，高为</w:t>
      </w:r>
      <w:r>
        <w:rPr>
          <w:color w:val="000000"/>
          <w:lang w:eastAsia="zh-CN"/>
        </w:rPr>
        <w:t>h</w:t>
      </w:r>
      <w:r>
        <w:rPr>
          <w:color w:val="000000"/>
          <w:lang w:eastAsia="zh-CN"/>
        </w:rPr>
        <w:t>，现用力</w:t>
      </w:r>
      <w:r>
        <w:rPr>
          <w:color w:val="000000"/>
          <w:lang w:eastAsia="zh-CN"/>
        </w:rPr>
        <w:t>F</w:t>
      </w:r>
      <w:r>
        <w:rPr>
          <w:color w:val="000000"/>
          <w:lang w:eastAsia="zh-CN"/>
        </w:rPr>
        <w:t>沿斜面把物重为</w:t>
      </w:r>
      <w:r>
        <w:rPr>
          <w:color w:val="000000"/>
          <w:lang w:eastAsia="zh-CN"/>
        </w:rPr>
        <w:t>G</w:t>
      </w:r>
      <w:r>
        <w:rPr>
          <w:color w:val="000000"/>
          <w:lang w:eastAsia="zh-CN"/>
        </w:rPr>
        <w:t>的物体从底端匀速拉到顶端．已知物体受到斜面的摩擦力为</w:t>
      </w:r>
      <w:r>
        <w:rPr>
          <w:color w:val="000000"/>
          <w:lang w:eastAsia="zh-CN"/>
        </w:rPr>
        <w:t>f</w:t>
      </w:r>
      <w:r>
        <w:rPr>
          <w:color w:val="000000"/>
          <w:lang w:eastAsia="zh-CN"/>
        </w:rPr>
        <w:t>，则下列</w:t>
      </w:r>
      <w:r>
        <w:rPr>
          <w:color w:val="000000"/>
          <w:lang w:eastAsia="zh-CN"/>
        </w:rPr>
        <w:t>关于斜面机械效率</w:t>
      </w:r>
      <w:r>
        <w:rPr>
          <w:color w:val="000000"/>
        </w:rPr>
        <w:t>η</w:t>
      </w:r>
      <w:r>
        <w:rPr>
          <w:color w:val="000000"/>
          <w:lang w:eastAsia="zh-CN"/>
        </w:rPr>
        <w:t>的表达式正确的是（</w:t>
      </w:r>
      <w:r>
        <w:rPr>
          <w:color w:val="000000"/>
          <w:lang w:eastAsia="zh-CN"/>
        </w:rPr>
        <w:t>   </w:t>
      </w:r>
      <w:r>
        <w:rPr>
          <w:rFonts w:hint="eastAsia"/>
          <w:color w:val="000000"/>
          <w:lang w:eastAsia="zh-CN"/>
        </w:rPr>
        <w:t xml:space="preserve">     </w:t>
      </w:r>
      <w:r>
        <w:rPr>
          <w:color w:val="000000"/>
          <w:lang w:eastAsia="zh-CN"/>
        </w:rPr>
        <w:t xml:space="preserve"> </w:t>
      </w:r>
      <w:r>
        <w:rPr>
          <w:color w:val="000000"/>
          <w:lang w:eastAsia="zh-CN"/>
        </w:rPr>
        <w:t>）</w:t>
      </w:r>
      <w:r>
        <w:rPr>
          <w:color w:val="000000"/>
          <w:lang w:eastAsia="zh-CN"/>
        </w:rPr>
        <w:t xml:space="preserve">  </w:t>
      </w:r>
    </w:p>
    <w:p w:rsidR="00B41244">
      <w:pPr>
        <w:spacing w:after="0"/>
        <w:ind w:left="150"/>
        <w:rPr>
          <w:rFonts w:hint="eastAsia"/>
          <w:color w:val="000000"/>
          <w:lang w:eastAsia="zh-CN"/>
        </w:rPr>
      </w:pPr>
      <w:r>
        <w:rPr>
          <w:color w:val="000000"/>
        </w:rPr>
        <w:t xml:space="preserve">A. η= </w:t>
      </w:r>
      <w:r>
        <w:rPr>
          <w:noProof/>
          <w:lang w:eastAsia="zh-CN"/>
        </w:rPr>
        <w:drawing>
          <wp:inline distT="0" distB="0" distL="0" distR="0">
            <wp:extent cx="238735" cy="305575"/>
            <wp:effectExtent l="0" t="0" r="0" b="0"/>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8" cstate="print"/>
                    <a:stretch>
                      <a:fillRect/>
                    </a:stretch>
                  </pic:blipFill>
                  <pic:spPr>
                    <a:xfrm>
                      <a:off x="0" y="0"/>
                      <a:ext cx="238735" cy="305575"/>
                    </a:xfrm>
                    <a:prstGeom prst="rect">
                      <a:avLst/>
                    </a:prstGeom>
                  </pic:spPr>
                </pic:pic>
              </a:graphicData>
            </a:graphic>
          </wp:inline>
        </w:drawing>
      </w:r>
      <w:r>
        <w:rPr>
          <w:color w:val="000000"/>
        </w:rPr>
        <w:t>×100%      </w:t>
      </w:r>
      <w:r>
        <w:rPr>
          <w:noProof/>
          <w:lang w:eastAsia="zh-CN"/>
        </w:rPr>
        <w:drawing>
          <wp:inline distT="0" distB="0" distL="0" distR="0">
            <wp:extent cx="9550" cy="38202"/>
            <wp:effectExtent l="0" t="0" r="0" b="0"/>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p>
    <w:p w:rsidR="00B41244">
      <w:pPr>
        <w:spacing w:after="0"/>
        <w:ind w:left="150"/>
        <w:rPr>
          <w:rFonts w:hint="eastAsia"/>
          <w:color w:val="000000"/>
          <w:lang w:eastAsia="zh-CN"/>
        </w:rPr>
      </w:pPr>
      <w:r>
        <w:rPr>
          <w:noProof/>
          <w:color w:val="000000"/>
          <w:lang w:eastAsia="zh-CN"/>
        </w:rPr>
        <w:drawing>
          <wp:anchor distT="0" distB="0" distL="114300" distR="114300" simplePos="0" relativeHeight="251661312" behindDoc="0" locked="0" layoutInCell="1" allowOverlap="1">
            <wp:simplePos x="0" y="0"/>
            <wp:positionH relativeFrom="column">
              <wp:posOffset>3880485</wp:posOffset>
            </wp:positionH>
            <wp:positionV relativeFrom="paragraph">
              <wp:posOffset>308610</wp:posOffset>
            </wp:positionV>
            <wp:extent cx="1371600" cy="647700"/>
            <wp:effectExtent l="19050" t="0" r="0" b="0"/>
            <wp:wrapSquare wrapText="bothSides"/>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9" cstate="print"/>
                    <a:stretch>
                      <a:fillRect/>
                    </a:stretch>
                  </pic:blipFill>
                  <pic:spPr>
                    <a:xfrm>
                      <a:off x="0" y="0"/>
                      <a:ext cx="1371600" cy="647700"/>
                    </a:xfrm>
                    <a:prstGeom prst="rect">
                      <a:avLst/>
                    </a:prstGeom>
                  </pic:spPr>
                </pic:pic>
              </a:graphicData>
            </a:graphic>
          </wp:anchor>
        </w:drawing>
      </w:r>
      <w:r>
        <w:rPr>
          <w:color w:val="000000"/>
        </w:rPr>
        <w:t xml:space="preserve">B. η= </w:t>
      </w:r>
      <w:r>
        <w:rPr>
          <w:noProof/>
          <w:lang w:eastAsia="zh-CN"/>
        </w:rPr>
        <w:drawing>
          <wp:inline distT="0" distB="0" distL="0" distR="0">
            <wp:extent cx="496557" cy="324676"/>
            <wp:effectExtent l="0" t="0" r="0" b="0"/>
            <wp:docPr id="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0" cstate="print"/>
                    <a:stretch>
                      <a:fillRect/>
                    </a:stretch>
                  </pic:blipFill>
                  <pic:spPr>
                    <a:xfrm>
                      <a:off x="0" y="0"/>
                      <a:ext cx="496557" cy="324676"/>
                    </a:xfrm>
                    <a:prstGeom prst="rect">
                      <a:avLst/>
                    </a:prstGeom>
                  </pic:spPr>
                </pic:pic>
              </a:graphicData>
            </a:graphic>
          </wp:inline>
        </w:drawing>
      </w:r>
      <w:r>
        <w:rPr>
          <w:color w:val="000000"/>
        </w:rPr>
        <w:t>×100%      </w:t>
      </w:r>
    </w:p>
    <w:p w:rsidR="00B41244">
      <w:pPr>
        <w:spacing w:after="0"/>
        <w:ind w:left="150"/>
        <w:rPr>
          <w:rFonts w:hint="eastAsia"/>
          <w:color w:val="000000"/>
          <w:lang w:eastAsia="zh-CN"/>
        </w:rPr>
      </w:pPr>
      <w:r>
        <w:rPr>
          <w:noProof/>
          <w:lang w:eastAsia="zh-CN"/>
        </w:rPr>
        <w:drawing>
          <wp:inline distT="0" distB="0" distL="0" distR="0">
            <wp:extent cx="9550" cy="38202"/>
            <wp:effectExtent l="0" t="0" r="0" b="0"/>
            <wp:docPr id="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 xml:space="preserve">C. η= </w:t>
      </w:r>
      <w:r>
        <w:rPr>
          <w:noProof/>
          <w:lang w:eastAsia="zh-CN"/>
        </w:rPr>
        <w:drawing>
          <wp:inline distT="0" distB="0" distL="0" distR="0">
            <wp:extent cx="506108" cy="334226"/>
            <wp:effectExtent l="0" t="0" r="0" b="0"/>
            <wp:docPr id="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1" cstate="print"/>
                    <a:stretch>
                      <a:fillRect/>
                    </a:stretch>
                  </pic:blipFill>
                  <pic:spPr>
                    <a:xfrm>
                      <a:off x="0" y="0"/>
                      <a:ext cx="506108" cy="334226"/>
                    </a:xfrm>
                    <a:prstGeom prst="rect">
                      <a:avLst/>
                    </a:prstGeom>
                  </pic:spPr>
                </pic:pic>
              </a:graphicData>
            </a:graphic>
          </wp:inline>
        </w:drawing>
      </w:r>
      <w:r>
        <w:rPr>
          <w:color w:val="000000"/>
        </w:rPr>
        <w:t>×100%      </w:t>
      </w:r>
      <w:r>
        <w:rPr>
          <w:noProof/>
          <w:lang w:eastAsia="zh-CN"/>
        </w:rPr>
        <w:drawing>
          <wp:inline distT="0" distB="0" distL="0" distR="0">
            <wp:extent cx="9550" cy="38202"/>
            <wp:effectExtent l="0" t="0" r="0" b="0"/>
            <wp:docPr id="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p>
    <w:p w:rsidR="0021765C">
      <w:pPr>
        <w:spacing w:after="0"/>
        <w:ind w:left="150"/>
        <w:rPr>
          <w:lang w:eastAsia="zh-CN"/>
        </w:rPr>
      </w:pPr>
      <w:r>
        <w:rPr>
          <w:color w:val="000000"/>
          <w:lang w:eastAsia="zh-CN"/>
        </w:rPr>
        <w:t>D. </w:t>
      </w:r>
      <w:r>
        <w:rPr>
          <w:color w:val="000000"/>
        </w:rPr>
        <w:t>η</w:t>
      </w:r>
      <w:r>
        <w:rPr>
          <w:color w:val="000000"/>
          <w:lang w:eastAsia="zh-CN"/>
        </w:rPr>
        <w:t xml:space="preserve">= </w:t>
      </w:r>
      <w:r>
        <w:rPr>
          <w:noProof/>
          <w:lang w:eastAsia="zh-CN"/>
        </w:rPr>
        <w:drawing>
          <wp:inline distT="0" distB="0" distL="0" distR="0">
            <wp:extent cx="496557" cy="305575"/>
            <wp:effectExtent l="0" t="0" r="0" b="0"/>
            <wp:docPr id="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2" cstate="print"/>
                    <a:stretch>
                      <a:fillRect/>
                    </a:stretch>
                  </pic:blipFill>
                  <pic:spPr>
                    <a:xfrm>
                      <a:off x="0" y="0"/>
                      <a:ext cx="496557" cy="305575"/>
                    </a:xfrm>
                    <a:prstGeom prst="rect">
                      <a:avLst/>
                    </a:prstGeom>
                  </pic:spPr>
                </pic:pic>
              </a:graphicData>
            </a:graphic>
          </wp:inline>
        </w:drawing>
      </w:r>
      <w:r>
        <w:rPr>
          <w:color w:val="000000"/>
          <w:lang w:eastAsia="zh-CN"/>
        </w:rPr>
        <w:t>×100%</w:t>
      </w:r>
    </w:p>
    <w:p w:rsidR="0021765C">
      <w:pPr>
        <w:spacing w:after="0"/>
        <w:rPr>
          <w:lang w:eastAsia="zh-CN"/>
        </w:rPr>
      </w:pPr>
      <w:r>
        <w:rPr>
          <w:noProof/>
          <w:color w:val="000000"/>
          <w:lang w:eastAsia="zh-CN"/>
        </w:rPr>
        <w:drawing>
          <wp:anchor distT="0" distB="0" distL="114300" distR="114300" simplePos="0" relativeHeight="251662336" behindDoc="0" locked="0" layoutInCell="1" allowOverlap="1">
            <wp:simplePos x="0" y="0"/>
            <wp:positionH relativeFrom="column">
              <wp:posOffset>3994785</wp:posOffset>
            </wp:positionH>
            <wp:positionV relativeFrom="paragraph">
              <wp:posOffset>729615</wp:posOffset>
            </wp:positionV>
            <wp:extent cx="1676400" cy="1200150"/>
            <wp:effectExtent l="19050" t="0" r="0" b="0"/>
            <wp:wrapSquare wrapText="bothSides"/>
            <wp:docPr id="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3" cstate="print"/>
                    <a:stretch>
                      <a:fillRect/>
                    </a:stretch>
                  </pic:blipFill>
                  <pic:spPr>
                    <a:xfrm>
                      <a:off x="0" y="0"/>
                      <a:ext cx="1676400" cy="1200150"/>
                    </a:xfrm>
                    <a:prstGeom prst="rect">
                      <a:avLst/>
                    </a:prstGeom>
                  </pic:spPr>
                </pic:pic>
              </a:graphicData>
            </a:graphic>
          </wp:anchor>
        </w:drawing>
      </w:r>
      <w:r>
        <w:rPr>
          <w:color w:val="000000"/>
          <w:lang w:eastAsia="zh-CN"/>
        </w:rPr>
        <w:t>15.</w:t>
      </w:r>
      <w:r>
        <w:rPr>
          <w:color w:val="000000"/>
          <w:lang w:eastAsia="zh-CN"/>
        </w:rPr>
        <w:t>如图所示，电源电压不变，灯泡</w:t>
      </w:r>
      <w:r>
        <w:rPr>
          <w:color w:val="000000"/>
          <w:lang w:eastAsia="zh-CN"/>
        </w:rPr>
        <w:t>L</w:t>
      </w:r>
      <w:r>
        <w:rPr>
          <w:color w:val="000000"/>
          <w:lang w:eastAsia="zh-CN"/>
        </w:rPr>
        <w:t>标有</w:t>
      </w:r>
      <w:r>
        <w:rPr>
          <w:color w:val="000000"/>
          <w:lang w:eastAsia="zh-CN"/>
        </w:rPr>
        <w:t>“6V 3W”</w:t>
      </w:r>
      <w:r>
        <w:rPr>
          <w:color w:val="000000"/>
          <w:lang w:eastAsia="zh-CN"/>
        </w:rPr>
        <w:t>（不考虑温度对灯泡电阻的影响）</w:t>
      </w:r>
      <w:r>
        <w:rPr>
          <w:color w:val="000000"/>
          <w:lang w:eastAsia="zh-CN"/>
        </w:rPr>
        <w:t xml:space="preserve"> . </w:t>
      </w:r>
      <w:r>
        <w:rPr>
          <w:color w:val="000000"/>
          <w:lang w:eastAsia="zh-CN"/>
        </w:rPr>
        <w:t>当开关</w:t>
      </w:r>
      <w:r>
        <w:rPr>
          <w:color w:val="000000"/>
          <w:lang w:eastAsia="zh-CN"/>
        </w:rPr>
        <w:t>S</w:t>
      </w:r>
      <w:r>
        <w:rPr>
          <w:color w:val="000000"/>
          <w:lang w:eastAsia="zh-CN"/>
        </w:rPr>
        <w:t>闭合，</w:t>
      </w:r>
      <w:r>
        <w:rPr>
          <w:color w:val="000000"/>
          <w:lang w:eastAsia="zh-CN"/>
        </w:rPr>
        <w:t>S</w:t>
      </w:r>
      <w:r>
        <w:rPr>
          <w:color w:val="000000"/>
          <w:vertAlign w:val="subscript"/>
          <w:lang w:eastAsia="zh-CN"/>
        </w:rPr>
        <w:t>1</w:t>
      </w:r>
      <w:r>
        <w:rPr>
          <w:color w:val="000000"/>
          <w:lang w:eastAsia="zh-CN"/>
        </w:rPr>
        <w:t>、</w:t>
      </w:r>
      <w:r>
        <w:rPr>
          <w:color w:val="000000"/>
          <w:lang w:eastAsia="zh-CN"/>
        </w:rPr>
        <w:t>S</w:t>
      </w:r>
      <w:r>
        <w:rPr>
          <w:color w:val="000000"/>
          <w:vertAlign w:val="subscript"/>
          <w:lang w:eastAsia="zh-CN"/>
        </w:rPr>
        <w:t>2</w:t>
      </w:r>
      <w:r>
        <w:rPr>
          <w:color w:val="000000"/>
          <w:lang w:eastAsia="zh-CN"/>
        </w:rPr>
        <w:t>断开，滑片</w:t>
      </w:r>
      <w:r>
        <w:rPr>
          <w:color w:val="000000"/>
          <w:lang w:eastAsia="zh-CN"/>
        </w:rPr>
        <w:t>P</w:t>
      </w:r>
      <w:r>
        <w:rPr>
          <w:color w:val="000000"/>
          <w:lang w:eastAsia="zh-CN"/>
        </w:rPr>
        <w:t>从</w:t>
      </w:r>
      <w:r>
        <w:rPr>
          <w:color w:val="000000"/>
          <w:lang w:eastAsia="zh-CN"/>
        </w:rPr>
        <w:t>b</w:t>
      </w:r>
      <w:r>
        <w:rPr>
          <w:color w:val="000000"/>
          <w:lang w:eastAsia="zh-CN"/>
        </w:rPr>
        <w:t>端滑到某一位置时，变阻器的电阻减小</w:t>
      </w:r>
      <w:r>
        <w:rPr>
          <w:color w:val="000000"/>
          <w:lang w:eastAsia="zh-CN"/>
        </w:rPr>
        <w:t>6</w:t>
      </w:r>
      <w:r>
        <w:rPr>
          <w:color w:val="000000"/>
        </w:rPr>
        <w:t>Ω</w:t>
      </w:r>
      <w:r>
        <w:rPr>
          <w:color w:val="000000"/>
          <w:lang w:eastAsia="zh-CN"/>
        </w:rPr>
        <w:t>，电流表的示数变化</w:t>
      </w:r>
      <w:r>
        <w:rPr>
          <w:color w:val="000000"/>
          <w:lang w:eastAsia="zh-CN"/>
        </w:rPr>
        <w:t>0.1A</w:t>
      </w:r>
      <w:r>
        <w:rPr>
          <w:color w:val="000000"/>
          <w:lang w:eastAsia="zh-CN"/>
        </w:rPr>
        <w:t>，灯泡恰好正常发光；保持滑片</w:t>
      </w:r>
      <w:r>
        <w:rPr>
          <w:color w:val="000000"/>
          <w:lang w:eastAsia="zh-CN"/>
        </w:rPr>
        <w:t>P</w:t>
      </w:r>
      <w:r>
        <w:rPr>
          <w:color w:val="000000"/>
          <w:lang w:eastAsia="zh-CN"/>
        </w:rPr>
        <w:t>位置不变，闭合</w:t>
      </w:r>
      <w:r>
        <w:rPr>
          <w:color w:val="000000"/>
          <w:lang w:eastAsia="zh-CN"/>
        </w:rPr>
        <w:t>S</w:t>
      </w:r>
      <w:r>
        <w:rPr>
          <w:color w:val="000000"/>
          <w:vertAlign w:val="subscript"/>
          <w:lang w:eastAsia="zh-CN"/>
        </w:rPr>
        <w:t>1</w:t>
      </w:r>
      <w:r>
        <w:rPr>
          <w:color w:val="000000"/>
          <w:lang w:eastAsia="zh-CN"/>
        </w:rPr>
        <w:t>、</w:t>
      </w:r>
      <w:r>
        <w:rPr>
          <w:color w:val="000000"/>
          <w:lang w:eastAsia="zh-CN"/>
        </w:rPr>
        <w:t>S</w:t>
      </w:r>
      <w:r>
        <w:rPr>
          <w:color w:val="000000"/>
          <w:vertAlign w:val="subscript"/>
          <w:lang w:eastAsia="zh-CN"/>
        </w:rPr>
        <w:t>2</w:t>
      </w:r>
      <w:r>
        <w:rPr>
          <w:color w:val="000000"/>
          <w:lang w:eastAsia="zh-CN"/>
        </w:rPr>
        <w:t xml:space="preserve">  </w:t>
      </w:r>
      <w:r>
        <w:rPr>
          <w:color w:val="000000"/>
          <w:lang w:eastAsia="zh-CN"/>
        </w:rPr>
        <w:t>，</w:t>
      </w:r>
      <w:r>
        <w:rPr>
          <w:color w:val="000000"/>
          <w:lang w:eastAsia="zh-CN"/>
        </w:rPr>
        <w:t xml:space="preserve"> </w:t>
      </w:r>
      <w:r>
        <w:rPr>
          <w:color w:val="000000"/>
          <w:lang w:eastAsia="zh-CN"/>
        </w:rPr>
        <w:t>电流表的示数又变化了</w:t>
      </w:r>
      <w:r>
        <w:rPr>
          <w:color w:val="000000"/>
          <w:lang w:eastAsia="zh-CN"/>
        </w:rPr>
        <w:t xml:space="preserve">1.5A . </w:t>
      </w:r>
      <w:r>
        <w:rPr>
          <w:color w:val="000000"/>
          <w:lang w:eastAsia="zh-CN"/>
        </w:rPr>
        <w:t>则当</w:t>
      </w:r>
      <w:r>
        <w:rPr>
          <w:color w:val="000000"/>
          <w:lang w:eastAsia="zh-CN"/>
        </w:rPr>
        <w:t>S</w:t>
      </w:r>
      <w:r>
        <w:rPr>
          <w:color w:val="000000"/>
          <w:vertAlign w:val="subscript"/>
          <w:lang w:eastAsia="zh-CN"/>
        </w:rPr>
        <w:t>1</w:t>
      </w:r>
      <w:r>
        <w:rPr>
          <w:color w:val="000000"/>
          <w:lang w:eastAsia="zh-CN"/>
        </w:rPr>
        <w:t>、</w:t>
      </w:r>
      <w:r>
        <w:rPr>
          <w:color w:val="000000"/>
          <w:lang w:eastAsia="zh-CN"/>
        </w:rPr>
        <w:t>S</w:t>
      </w:r>
      <w:r>
        <w:rPr>
          <w:color w:val="000000"/>
          <w:vertAlign w:val="subscript"/>
          <w:lang w:eastAsia="zh-CN"/>
        </w:rPr>
        <w:t>2</w:t>
      </w:r>
      <w:r>
        <w:rPr>
          <w:color w:val="000000"/>
          <w:lang w:eastAsia="zh-CN"/>
        </w:rPr>
        <w:t>都闭合时，调</w:t>
      </w:r>
      <w:r>
        <w:rPr>
          <w:color w:val="000000"/>
          <w:lang w:eastAsia="zh-CN"/>
        </w:rPr>
        <w:t>节滑片</w:t>
      </w:r>
      <w:r>
        <w:rPr>
          <w:color w:val="000000"/>
          <w:lang w:eastAsia="zh-CN"/>
        </w:rPr>
        <w:t>P</w:t>
      </w:r>
      <w:r>
        <w:rPr>
          <w:color w:val="000000"/>
          <w:lang w:eastAsia="zh-CN"/>
        </w:rPr>
        <w:t>，电路消耗的最小功率为（</w:t>
      </w:r>
      <w:r>
        <w:rPr>
          <w:color w:val="000000"/>
          <w:lang w:eastAsia="zh-CN"/>
        </w:rPr>
        <w:t> </w:t>
      </w:r>
      <w:r>
        <w:rPr>
          <w:rFonts w:hint="eastAsia"/>
          <w:color w:val="000000"/>
          <w:lang w:eastAsia="zh-CN"/>
        </w:rPr>
        <w:t xml:space="preserve">    </w:t>
      </w:r>
      <w:r>
        <w:rPr>
          <w:color w:val="000000"/>
          <w:lang w:eastAsia="zh-CN"/>
        </w:rPr>
        <w:t xml:space="preserve">  </w:t>
      </w:r>
      <w:r>
        <w:rPr>
          <w:color w:val="000000"/>
          <w:lang w:eastAsia="zh-CN"/>
        </w:rPr>
        <w:t>）</w:t>
      </w:r>
    </w:p>
    <w:p w:rsidR="00B41244">
      <w:pPr>
        <w:spacing w:after="0"/>
        <w:ind w:left="150"/>
        <w:rPr>
          <w:rFonts w:hint="eastAsia"/>
          <w:color w:val="000000"/>
          <w:lang w:eastAsia="zh-CN"/>
        </w:rPr>
      </w:pPr>
      <w:r>
        <w:rPr>
          <w:color w:val="000000"/>
          <w:lang w:eastAsia="zh-CN"/>
        </w:rPr>
        <w:t>A. 2 W                                   </w:t>
      </w:r>
      <w:r>
        <w:rPr>
          <w:noProof/>
          <w:lang w:eastAsia="zh-CN"/>
        </w:rPr>
        <w:drawing>
          <wp:inline distT="0" distB="0" distL="0" distR="0">
            <wp:extent cx="19101" cy="38202"/>
            <wp:effectExtent l="0" t="0" r="0" b="0"/>
            <wp:docPr id="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4" cstate="print"/>
                    <a:stretch>
                      <a:fillRect/>
                    </a:stretch>
                  </pic:blipFill>
                  <pic:spPr>
                    <a:xfrm>
                      <a:off x="0" y="0"/>
                      <a:ext cx="19101" cy="38202"/>
                    </a:xfrm>
                    <a:prstGeom prst="rect">
                      <a:avLst/>
                    </a:prstGeom>
                  </pic:spPr>
                </pic:pic>
              </a:graphicData>
            </a:graphic>
          </wp:inline>
        </w:drawing>
      </w:r>
    </w:p>
    <w:p w:rsidR="00B41244">
      <w:pPr>
        <w:spacing w:after="0"/>
        <w:ind w:left="150"/>
        <w:rPr>
          <w:rFonts w:hint="eastAsia"/>
          <w:noProof/>
          <w:lang w:eastAsia="zh-CN"/>
        </w:rPr>
      </w:pPr>
      <w:r>
        <w:rPr>
          <w:color w:val="000000"/>
          <w:lang w:eastAsia="zh-CN"/>
        </w:rPr>
        <w:t>B. 10 W                                   </w:t>
      </w:r>
    </w:p>
    <w:p w:rsidR="00B41244">
      <w:pPr>
        <w:spacing w:after="0"/>
        <w:ind w:left="150"/>
        <w:rPr>
          <w:rFonts w:hint="eastAsia"/>
          <w:color w:val="000000"/>
          <w:lang w:eastAsia="zh-CN"/>
        </w:rPr>
      </w:pPr>
      <w:r>
        <w:rPr>
          <w:noProof/>
          <w:lang w:eastAsia="zh-CN"/>
        </w:rPr>
        <w:drawing>
          <wp:inline distT="0" distB="0" distL="0" distR="0">
            <wp:extent cx="19101" cy="38202"/>
            <wp:effectExtent l="0" t="0" r="0" b="0"/>
            <wp:docPr id="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4" cstate="print"/>
                    <a:stretch>
                      <a:fillRect/>
                    </a:stretch>
                  </pic:blipFill>
                  <pic:spPr>
                    <a:xfrm>
                      <a:off x="0" y="0"/>
                      <a:ext cx="19101" cy="38202"/>
                    </a:xfrm>
                    <a:prstGeom prst="rect">
                      <a:avLst/>
                    </a:prstGeom>
                  </pic:spPr>
                </pic:pic>
              </a:graphicData>
            </a:graphic>
          </wp:inline>
        </w:drawing>
      </w:r>
      <w:r>
        <w:rPr>
          <w:color w:val="000000"/>
          <w:lang w:eastAsia="zh-CN"/>
        </w:rPr>
        <w:t>C. 15 W                                   </w:t>
      </w:r>
      <w:r>
        <w:rPr>
          <w:noProof/>
          <w:lang w:eastAsia="zh-CN"/>
        </w:rPr>
        <w:drawing>
          <wp:inline distT="0" distB="0" distL="0" distR="0">
            <wp:extent cx="19101" cy="38202"/>
            <wp:effectExtent l="0" t="0" r="0" b="0"/>
            <wp:docPr id="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4" cstate="print"/>
                    <a:stretch>
                      <a:fillRect/>
                    </a:stretch>
                  </pic:blipFill>
                  <pic:spPr>
                    <a:xfrm>
                      <a:off x="0" y="0"/>
                      <a:ext cx="19101" cy="38202"/>
                    </a:xfrm>
                    <a:prstGeom prst="rect">
                      <a:avLst/>
                    </a:prstGeom>
                  </pic:spPr>
                </pic:pic>
              </a:graphicData>
            </a:graphic>
          </wp:inline>
        </w:drawing>
      </w:r>
    </w:p>
    <w:p w:rsidR="0021765C">
      <w:pPr>
        <w:spacing w:after="0"/>
        <w:ind w:left="150"/>
        <w:rPr>
          <w:lang w:eastAsia="zh-CN"/>
        </w:rPr>
      </w:pPr>
      <w:r>
        <w:rPr>
          <w:color w:val="000000"/>
          <w:lang w:eastAsia="zh-CN"/>
        </w:rPr>
        <w:t>D. 20 W</w:t>
      </w:r>
    </w:p>
    <w:p w:rsidR="0021765C">
      <w:pPr>
        <w:rPr>
          <w:lang w:eastAsia="zh-CN"/>
        </w:rPr>
      </w:pPr>
      <w:r>
        <w:rPr>
          <w:b/>
          <w:bCs/>
          <w:sz w:val="24"/>
          <w:szCs w:val="24"/>
          <w:lang w:eastAsia="zh-CN"/>
        </w:rPr>
        <w:t>二、填空题（每空</w:t>
      </w:r>
      <w:r>
        <w:rPr>
          <w:b/>
          <w:bCs/>
          <w:sz w:val="24"/>
          <w:szCs w:val="24"/>
          <w:lang w:eastAsia="zh-CN"/>
        </w:rPr>
        <w:t>2</w:t>
      </w:r>
      <w:r>
        <w:rPr>
          <w:b/>
          <w:bCs/>
          <w:sz w:val="24"/>
          <w:szCs w:val="24"/>
          <w:lang w:eastAsia="zh-CN"/>
        </w:rPr>
        <w:t>分</w:t>
      </w:r>
      <w:r>
        <w:rPr>
          <w:b/>
          <w:bCs/>
          <w:sz w:val="24"/>
          <w:szCs w:val="24"/>
          <w:lang w:eastAsia="zh-CN"/>
        </w:rPr>
        <w:t>；共</w:t>
      </w:r>
      <w:r>
        <w:rPr>
          <w:rFonts w:hint="eastAsia"/>
          <w:b/>
          <w:bCs/>
          <w:sz w:val="24"/>
          <w:szCs w:val="24"/>
          <w:lang w:eastAsia="zh-CN"/>
        </w:rPr>
        <w:t>16</w:t>
      </w:r>
      <w:r>
        <w:rPr>
          <w:b/>
          <w:bCs/>
          <w:sz w:val="24"/>
          <w:szCs w:val="24"/>
          <w:lang w:eastAsia="zh-CN"/>
        </w:rPr>
        <w:t>分）</w:t>
      </w:r>
    </w:p>
    <w:p w:rsidR="0021765C">
      <w:pPr>
        <w:spacing w:after="0"/>
        <w:rPr>
          <w:lang w:eastAsia="zh-CN"/>
        </w:rPr>
      </w:pPr>
      <w:r>
        <w:rPr>
          <w:color w:val="000000"/>
          <w:lang w:eastAsia="zh-CN"/>
        </w:rPr>
        <w:t>16.</w:t>
      </w:r>
      <w:r>
        <w:rPr>
          <w:color w:val="000000"/>
          <w:lang w:eastAsia="zh-CN"/>
        </w:rPr>
        <w:t>用丝绸摩擦过的玻璃棒会带</w:t>
      </w:r>
      <w:r>
        <w:rPr>
          <w:color w:val="000000"/>
          <w:lang w:eastAsia="zh-CN"/>
        </w:rPr>
        <w:t>________</w:t>
      </w:r>
      <w:r>
        <w:rPr>
          <w:color w:val="000000"/>
          <w:lang w:eastAsia="zh-CN"/>
        </w:rPr>
        <w:t>电，用它去靠近一个不带电的轻质小球，小球会被</w:t>
      </w:r>
      <w:r>
        <w:rPr>
          <w:color w:val="000000"/>
          <w:lang w:eastAsia="zh-CN"/>
        </w:rPr>
        <w:t>________</w:t>
      </w:r>
      <w:r>
        <w:rPr>
          <w:color w:val="000000"/>
          <w:lang w:eastAsia="zh-CN"/>
        </w:rPr>
        <w:t>。</w:t>
      </w:r>
      <w:r>
        <w:rPr>
          <w:color w:val="000000"/>
          <w:lang w:eastAsia="zh-CN"/>
        </w:rPr>
        <w:t xml:space="preserve">    </w:t>
      </w:r>
    </w:p>
    <w:p w:rsidR="0021765C">
      <w:pPr>
        <w:spacing w:after="0"/>
        <w:rPr>
          <w:lang w:eastAsia="zh-CN"/>
        </w:rPr>
      </w:pPr>
      <w:r>
        <w:rPr>
          <w:color w:val="000000"/>
          <w:lang w:eastAsia="zh-CN"/>
        </w:rPr>
        <w:t>17.</w:t>
      </w:r>
      <w:r>
        <w:rPr>
          <w:color w:val="000000"/>
          <w:lang w:eastAsia="zh-CN"/>
        </w:rPr>
        <w:t>在湖边散步的小明惊奇地发现一只小鸟在水中</w:t>
      </w:r>
      <w:r>
        <w:rPr>
          <w:color w:val="000000"/>
          <w:lang w:eastAsia="zh-CN"/>
        </w:rPr>
        <w:t>飞翔，他所看到的是空中小鸟的</w:t>
      </w:r>
      <w:r>
        <w:rPr>
          <w:color w:val="000000"/>
          <w:lang w:eastAsia="zh-CN"/>
        </w:rPr>
        <w:t>________ (</w:t>
      </w:r>
      <w:r>
        <w:rPr>
          <w:color w:val="000000"/>
          <w:lang w:eastAsia="zh-CN"/>
        </w:rPr>
        <w:t>填</w:t>
      </w:r>
      <w:r>
        <w:rPr>
          <w:color w:val="000000"/>
          <w:lang w:eastAsia="zh-CN"/>
        </w:rPr>
        <w:t>“</w:t>
      </w:r>
      <w:r>
        <w:rPr>
          <w:color w:val="000000"/>
          <w:lang w:eastAsia="zh-CN"/>
        </w:rPr>
        <w:t>实</w:t>
      </w:r>
      <w:r>
        <w:rPr>
          <w:color w:val="000000"/>
          <w:lang w:eastAsia="zh-CN"/>
        </w:rPr>
        <w:t>”</w:t>
      </w:r>
      <w:r>
        <w:rPr>
          <w:color w:val="000000"/>
          <w:lang w:eastAsia="zh-CN"/>
        </w:rPr>
        <w:t>或</w:t>
      </w:r>
      <w:r>
        <w:rPr>
          <w:color w:val="000000"/>
          <w:lang w:eastAsia="zh-CN"/>
        </w:rPr>
        <w:t>“</w:t>
      </w:r>
      <w:r>
        <w:rPr>
          <w:color w:val="000000"/>
          <w:lang w:eastAsia="zh-CN"/>
        </w:rPr>
        <w:t>虚</w:t>
      </w:r>
      <w:r>
        <w:rPr>
          <w:color w:val="000000"/>
          <w:lang w:eastAsia="zh-CN"/>
        </w:rPr>
        <w:t xml:space="preserve">”) </w:t>
      </w:r>
      <w:r>
        <w:rPr>
          <w:color w:val="000000"/>
          <w:lang w:eastAsia="zh-CN"/>
        </w:rPr>
        <w:t>像。当小鸟向高处飞行时，水中的</w:t>
      </w:r>
      <w:r>
        <w:rPr>
          <w:color w:val="000000"/>
          <w:lang w:eastAsia="zh-CN"/>
        </w:rPr>
        <w:t>“</w:t>
      </w:r>
      <w:r>
        <w:rPr>
          <w:color w:val="000000"/>
          <w:lang w:eastAsia="zh-CN"/>
        </w:rPr>
        <w:t>小鸟</w:t>
      </w:r>
      <w:r>
        <w:rPr>
          <w:color w:val="000000"/>
          <w:lang w:eastAsia="zh-CN"/>
        </w:rPr>
        <w:t>”</w:t>
      </w:r>
      <w:r>
        <w:rPr>
          <w:color w:val="000000"/>
          <w:lang w:eastAsia="zh-CN"/>
        </w:rPr>
        <w:t>将</w:t>
      </w:r>
      <w:r>
        <w:rPr>
          <w:color w:val="000000"/>
          <w:lang w:eastAsia="zh-CN"/>
        </w:rPr>
        <w:t>________</w:t>
      </w:r>
      <w:r>
        <w:rPr>
          <w:color w:val="000000"/>
          <w:lang w:eastAsia="zh-CN"/>
        </w:rPr>
        <w:t>（</w:t>
      </w:r>
      <w:r>
        <w:rPr>
          <w:color w:val="000000"/>
          <w:lang w:eastAsia="zh-CN"/>
        </w:rPr>
        <w:t>填</w:t>
      </w:r>
      <w:r>
        <w:rPr>
          <w:color w:val="000000"/>
          <w:lang w:eastAsia="zh-CN"/>
        </w:rPr>
        <w:t>“</w:t>
      </w:r>
      <w:r>
        <w:rPr>
          <w:color w:val="000000"/>
          <w:lang w:eastAsia="zh-CN"/>
        </w:rPr>
        <w:t>靠近</w:t>
      </w:r>
      <w:r>
        <w:rPr>
          <w:color w:val="000000"/>
          <w:lang w:eastAsia="zh-CN"/>
        </w:rPr>
        <w:t>”</w:t>
      </w:r>
      <w:r>
        <w:rPr>
          <w:color w:val="000000"/>
          <w:lang w:eastAsia="zh-CN"/>
        </w:rPr>
        <w:t>或</w:t>
      </w:r>
      <w:r>
        <w:rPr>
          <w:color w:val="000000"/>
          <w:lang w:eastAsia="zh-CN"/>
        </w:rPr>
        <w:t>“</w:t>
      </w:r>
      <w:r>
        <w:rPr>
          <w:color w:val="000000"/>
          <w:lang w:eastAsia="zh-CN"/>
        </w:rPr>
        <w:t>远离</w:t>
      </w:r>
      <w:r>
        <w:rPr>
          <w:color w:val="000000"/>
          <w:lang w:eastAsia="zh-CN"/>
        </w:rPr>
        <w:t>”</w:t>
      </w:r>
      <w:r>
        <w:rPr>
          <w:color w:val="000000"/>
          <w:lang w:eastAsia="zh-CN"/>
        </w:rPr>
        <w:t>）</w:t>
      </w:r>
      <w:r>
        <w:rPr>
          <w:color w:val="000000"/>
          <w:lang w:eastAsia="zh-CN"/>
        </w:rPr>
        <w:t>水面。</w:t>
      </w:r>
      <w:r>
        <w:rPr>
          <w:color w:val="000000"/>
          <w:lang w:eastAsia="zh-CN"/>
        </w:rPr>
        <w:t xml:space="preserve">    </w:t>
      </w:r>
    </w:p>
    <w:p w:rsidR="0021765C">
      <w:pPr>
        <w:spacing w:after="0"/>
        <w:rPr>
          <w:lang w:eastAsia="zh-CN"/>
        </w:rPr>
      </w:pPr>
      <w:r>
        <w:rPr>
          <w:color w:val="000000"/>
          <w:lang w:eastAsia="zh-CN"/>
        </w:rPr>
        <w:t>18.</w:t>
      </w:r>
      <w:r>
        <w:rPr>
          <w:color w:val="000000"/>
          <w:lang w:eastAsia="zh-CN"/>
        </w:rPr>
        <w:t>用</w:t>
      </w:r>
      <w:r>
        <w:rPr>
          <w:color w:val="000000"/>
          <w:lang w:eastAsia="zh-CN"/>
        </w:rPr>
        <w:t>一</w:t>
      </w:r>
      <w:r>
        <w:rPr>
          <w:color w:val="000000"/>
          <w:lang w:eastAsia="zh-CN"/>
        </w:rPr>
        <w:t>热水器将质量为</w:t>
      </w:r>
      <w:r>
        <w:rPr>
          <w:color w:val="000000"/>
          <w:lang w:eastAsia="zh-CN"/>
        </w:rPr>
        <w:t>1kg</w:t>
      </w:r>
      <w:r>
        <w:rPr>
          <w:color w:val="000000"/>
          <w:lang w:eastAsia="zh-CN"/>
        </w:rPr>
        <w:t>的水从</w:t>
      </w:r>
      <w:r>
        <w:rPr>
          <w:color w:val="000000"/>
          <w:lang w:eastAsia="zh-CN"/>
        </w:rPr>
        <w:t>20℃</w:t>
      </w:r>
      <w:r>
        <w:rPr>
          <w:color w:val="000000"/>
          <w:lang w:eastAsia="zh-CN"/>
        </w:rPr>
        <w:t>加热到</w:t>
      </w:r>
      <w:r>
        <w:rPr>
          <w:color w:val="000000"/>
          <w:lang w:eastAsia="zh-CN"/>
        </w:rPr>
        <w:t>30℃</w:t>
      </w:r>
      <w:r>
        <w:rPr>
          <w:color w:val="000000"/>
          <w:lang w:eastAsia="zh-CN"/>
        </w:rPr>
        <w:t>，水吸收的热量是</w:t>
      </w:r>
      <w:r>
        <w:rPr>
          <w:color w:val="000000"/>
          <w:lang w:eastAsia="zh-CN"/>
        </w:rPr>
        <w:t>________J</w:t>
      </w:r>
      <w:r>
        <w:rPr>
          <w:color w:val="000000"/>
          <w:lang w:eastAsia="zh-CN"/>
        </w:rPr>
        <w:t>。</w:t>
      </w:r>
      <w:r>
        <w:rPr>
          <w:color w:val="000000"/>
          <w:lang w:eastAsia="zh-CN"/>
        </w:rPr>
        <w:t>[c</w:t>
      </w:r>
      <w:r>
        <w:rPr>
          <w:color w:val="000000"/>
          <w:vertAlign w:val="subscript"/>
          <w:lang w:eastAsia="zh-CN"/>
        </w:rPr>
        <w:t>水</w:t>
      </w:r>
      <w:r>
        <w:rPr>
          <w:color w:val="000000"/>
          <w:lang w:eastAsia="zh-CN"/>
        </w:rPr>
        <w:t>=4.2×10</w:t>
      </w:r>
      <w:r>
        <w:rPr>
          <w:color w:val="000000"/>
          <w:vertAlign w:val="superscript"/>
          <w:lang w:eastAsia="zh-CN"/>
        </w:rPr>
        <w:t>3</w:t>
      </w:r>
      <w:r>
        <w:rPr>
          <w:color w:val="000000"/>
          <w:lang w:eastAsia="zh-CN"/>
        </w:rPr>
        <w:t>J/</w:t>
      </w:r>
      <w:r>
        <w:rPr>
          <w:color w:val="000000"/>
          <w:lang w:eastAsia="zh-CN"/>
        </w:rPr>
        <w:t>（</w:t>
      </w:r>
      <w:r>
        <w:rPr>
          <w:color w:val="000000"/>
          <w:lang w:eastAsia="zh-CN"/>
        </w:rPr>
        <w:t>kg•℃</w:t>
      </w:r>
      <w:r>
        <w:rPr>
          <w:color w:val="000000"/>
          <w:lang w:eastAsia="zh-CN"/>
        </w:rPr>
        <w:t>）</w:t>
      </w:r>
      <w:r>
        <w:rPr>
          <w:color w:val="000000"/>
          <w:lang w:eastAsia="zh-CN"/>
        </w:rPr>
        <w:t xml:space="preserve">]    </w:t>
      </w:r>
    </w:p>
    <w:p w:rsidR="0021765C">
      <w:pPr>
        <w:spacing w:after="0"/>
        <w:rPr>
          <w:lang w:eastAsia="zh-CN"/>
        </w:rPr>
      </w:pPr>
      <w:r>
        <w:rPr>
          <w:color w:val="000000"/>
          <w:lang w:eastAsia="zh-CN"/>
        </w:rPr>
        <w:t>19.</w:t>
      </w:r>
      <w:r>
        <w:rPr>
          <w:color w:val="000000"/>
          <w:lang w:eastAsia="zh-CN"/>
        </w:rPr>
        <w:t>如图甲所示，小林用水平推力</w:t>
      </w:r>
      <w:r>
        <w:rPr>
          <w:color w:val="000000"/>
          <w:lang w:eastAsia="zh-CN"/>
        </w:rPr>
        <w:t>F</w:t>
      </w:r>
      <w:r>
        <w:rPr>
          <w:color w:val="000000"/>
          <w:lang w:eastAsia="zh-CN"/>
        </w:rPr>
        <w:t>把木块向前推动，此过程中，推力</w:t>
      </w:r>
      <w:r>
        <w:rPr>
          <w:color w:val="000000"/>
          <w:lang w:eastAsia="zh-CN"/>
        </w:rPr>
        <w:t>F</w:t>
      </w:r>
      <w:r>
        <w:rPr>
          <w:color w:val="000000"/>
          <w:lang w:eastAsia="zh-CN"/>
        </w:rPr>
        <w:t>和木块前进的速度</w:t>
      </w:r>
      <w:r>
        <w:rPr>
          <w:color w:val="000000"/>
          <w:lang w:eastAsia="zh-CN"/>
        </w:rPr>
        <w:t>v</w:t>
      </w:r>
      <w:r>
        <w:rPr>
          <w:color w:val="000000"/>
          <w:lang w:eastAsia="zh-CN"/>
        </w:rPr>
        <w:t>的大小随时间</w:t>
      </w:r>
      <w:r>
        <w:rPr>
          <w:color w:val="000000"/>
          <w:lang w:eastAsia="zh-CN"/>
        </w:rPr>
        <w:t>t</w:t>
      </w:r>
      <w:r>
        <w:rPr>
          <w:color w:val="000000"/>
          <w:lang w:eastAsia="zh-CN"/>
        </w:rPr>
        <w:t>的变化情况分别如图乙、丙所示．则：物体在</w:t>
      </w:r>
      <w:r>
        <w:rPr>
          <w:color w:val="000000"/>
          <w:lang w:eastAsia="zh-CN"/>
        </w:rPr>
        <w:t>0</w:t>
      </w:r>
      <w:r>
        <w:rPr>
          <w:color w:val="000000"/>
          <w:lang w:eastAsia="zh-CN"/>
        </w:rPr>
        <w:t>～</w:t>
      </w:r>
      <w:r>
        <w:rPr>
          <w:color w:val="000000"/>
          <w:lang w:eastAsia="zh-CN"/>
        </w:rPr>
        <w:t>1s</w:t>
      </w:r>
      <w:r>
        <w:rPr>
          <w:color w:val="000000"/>
          <w:lang w:eastAsia="zh-CN"/>
        </w:rPr>
        <w:t>内摩擦力大小为</w:t>
      </w:r>
      <w:r>
        <w:rPr>
          <w:color w:val="000000"/>
          <w:lang w:eastAsia="zh-CN"/>
        </w:rPr>
        <w:t>________N</w:t>
      </w:r>
      <w:r>
        <w:rPr>
          <w:color w:val="000000"/>
          <w:lang w:eastAsia="zh-CN"/>
        </w:rPr>
        <w:t>；</w:t>
      </w:r>
      <w:r>
        <w:rPr>
          <w:color w:val="000000"/>
          <w:lang w:eastAsia="zh-CN"/>
        </w:rPr>
        <w:t>1</w:t>
      </w:r>
      <w:r>
        <w:rPr>
          <w:color w:val="000000"/>
          <w:lang w:eastAsia="zh-CN"/>
        </w:rPr>
        <w:t>～</w:t>
      </w:r>
      <w:r>
        <w:rPr>
          <w:color w:val="000000"/>
          <w:lang w:eastAsia="zh-CN"/>
        </w:rPr>
        <w:t>3s</w:t>
      </w:r>
      <w:r>
        <w:rPr>
          <w:color w:val="000000"/>
          <w:lang w:eastAsia="zh-CN"/>
        </w:rPr>
        <w:t>内摩擦力大小为</w:t>
      </w:r>
      <w:r>
        <w:rPr>
          <w:color w:val="000000"/>
          <w:lang w:eastAsia="zh-CN"/>
        </w:rPr>
        <w:t>________N</w:t>
      </w:r>
      <w:r>
        <w:rPr>
          <w:color w:val="000000"/>
          <w:lang w:eastAsia="zh-CN"/>
        </w:rPr>
        <w:t>；</w:t>
      </w:r>
      <w:r>
        <w:rPr>
          <w:color w:val="000000"/>
          <w:lang w:eastAsia="zh-CN"/>
        </w:rPr>
        <w:t xml:space="preserve"> 5</w:t>
      </w:r>
      <w:r>
        <w:rPr>
          <w:color w:val="000000"/>
          <w:lang w:eastAsia="zh-CN"/>
        </w:rPr>
        <w:t>～</w:t>
      </w:r>
      <w:r>
        <w:rPr>
          <w:color w:val="000000"/>
          <w:lang w:eastAsia="zh-CN"/>
        </w:rPr>
        <w:t>6s</w:t>
      </w:r>
      <w:r>
        <w:rPr>
          <w:color w:val="000000"/>
          <w:lang w:eastAsia="zh-CN"/>
        </w:rPr>
        <w:t>内摩擦力大小为</w:t>
      </w:r>
      <w:r>
        <w:rPr>
          <w:color w:val="000000"/>
          <w:lang w:eastAsia="zh-CN"/>
        </w:rPr>
        <w:t>________N</w:t>
      </w:r>
      <w:r>
        <w:rPr>
          <w:color w:val="000000"/>
          <w:lang w:eastAsia="zh-CN"/>
        </w:rPr>
        <w:t>。</w:t>
      </w:r>
    </w:p>
    <w:p w:rsidR="0021765C">
      <w:pPr>
        <w:spacing w:after="0"/>
        <w:rPr>
          <w:lang w:eastAsia="zh-CN"/>
        </w:rPr>
      </w:pPr>
      <w:r>
        <w:rPr>
          <w:noProof/>
          <w:lang w:eastAsia="zh-CN"/>
        </w:rPr>
        <w:drawing>
          <wp:anchor distT="0" distB="0" distL="114300" distR="114300" simplePos="0" relativeHeight="251663360" behindDoc="0" locked="0" layoutInCell="1" allowOverlap="1">
            <wp:simplePos x="0" y="0"/>
            <wp:positionH relativeFrom="column">
              <wp:posOffset>3810</wp:posOffset>
            </wp:positionH>
            <wp:positionV relativeFrom="paragraph">
              <wp:posOffset>116840</wp:posOffset>
            </wp:positionV>
            <wp:extent cx="5124450" cy="1381125"/>
            <wp:effectExtent l="19050" t="0" r="0" b="0"/>
            <wp:wrapSquare wrapText="bothSides"/>
            <wp:docPr id="5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5" cstate="print"/>
                    <a:stretch>
                      <a:fillRect/>
                    </a:stretch>
                  </pic:blipFill>
                  <pic:spPr>
                    <a:xfrm>
                      <a:off x="0" y="0"/>
                      <a:ext cx="5124450" cy="1381125"/>
                    </a:xfrm>
                    <a:prstGeom prst="rect">
                      <a:avLst/>
                    </a:prstGeom>
                  </pic:spPr>
                </pic:pic>
              </a:graphicData>
            </a:graphic>
          </wp:anchor>
        </w:drawing>
      </w:r>
    </w:p>
    <w:p w:rsidR="0021765C">
      <w:pPr>
        <w:spacing w:after="0"/>
      </w:pPr>
    </w:p>
    <w:p w:rsidR="00B41244">
      <w:pPr>
        <w:rPr>
          <w:rFonts w:hint="eastAsia"/>
          <w:b/>
          <w:bCs/>
          <w:sz w:val="24"/>
          <w:szCs w:val="24"/>
          <w:lang w:eastAsia="zh-CN"/>
        </w:rPr>
      </w:pPr>
    </w:p>
    <w:p w:rsidR="00B41244">
      <w:pPr>
        <w:rPr>
          <w:rFonts w:hint="eastAsia"/>
          <w:b/>
          <w:bCs/>
          <w:sz w:val="24"/>
          <w:szCs w:val="24"/>
          <w:lang w:eastAsia="zh-CN"/>
        </w:rPr>
      </w:pPr>
    </w:p>
    <w:p w:rsidR="00B41244">
      <w:pPr>
        <w:rPr>
          <w:rFonts w:hint="eastAsia"/>
          <w:b/>
          <w:bCs/>
          <w:sz w:val="24"/>
          <w:szCs w:val="24"/>
          <w:lang w:eastAsia="zh-CN"/>
        </w:rPr>
      </w:pPr>
    </w:p>
    <w:p w:rsidR="00B41244">
      <w:pPr>
        <w:rPr>
          <w:rFonts w:hint="eastAsia"/>
          <w:b/>
          <w:bCs/>
          <w:sz w:val="24"/>
          <w:szCs w:val="24"/>
          <w:lang w:eastAsia="zh-CN"/>
        </w:rPr>
      </w:pPr>
    </w:p>
    <w:p w:rsidR="0021765C">
      <w:pPr>
        <w:rPr>
          <w:lang w:eastAsia="zh-CN"/>
        </w:rPr>
      </w:pPr>
      <w:r>
        <w:rPr>
          <w:b/>
          <w:bCs/>
          <w:sz w:val="24"/>
          <w:szCs w:val="24"/>
          <w:lang w:eastAsia="zh-CN"/>
        </w:rPr>
        <w:t>三、作图题（每个图</w:t>
      </w:r>
      <w:r>
        <w:rPr>
          <w:rFonts w:hint="eastAsia"/>
          <w:b/>
          <w:bCs/>
          <w:sz w:val="24"/>
          <w:szCs w:val="24"/>
          <w:lang w:eastAsia="zh-CN"/>
        </w:rPr>
        <w:t>2</w:t>
      </w:r>
      <w:r>
        <w:rPr>
          <w:b/>
          <w:bCs/>
          <w:sz w:val="24"/>
          <w:szCs w:val="24"/>
          <w:lang w:eastAsia="zh-CN"/>
        </w:rPr>
        <w:t>分</w:t>
      </w:r>
      <w:r>
        <w:rPr>
          <w:b/>
          <w:bCs/>
          <w:sz w:val="24"/>
          <w:szCs w:val="24"/>
          <w:lang w:eastAsia="zh-CN"/>
        </w:rPr>
        <w:t>；共</w:t>
      </w:r>
      <w:r>
        <w:rPr>
          <w:rFonts w:hint="eastAsia"/>
          <w:b/>
          <w:bCs/>
          <w:sz w:val="24"/>
          <w:szCs w:val="24"/>
          <w:lang w:eastAsia="zh-CN"/>
        </w:rPr>
        <w:t>6</w:t>
      </w:r>
      <w:r>
        <w:rPr>
          <w:b/>
          <w:bCs/>
          <w:sz w:val="24"/>
          <w:szCs w:val="24"/>
          <w:lang w:eastAsia="zh-CN"/>
        </w:rPr>
        <w:t>分）</w:t>
      </w:r>
    </w:p>
    <w:p w:rsidR="0021765C">
      <w:pPr>
        <w:spacing w:after="0"/>
        <w:rPr>
          <w:lang w:eastAsia="zh-CN"/>
        </w:rPr>
      </w:pPr>
      <w:r>
        <w:rPr>
          <w:color w:val="000000"/>
          <w:lang w:eastAsia="zh-CN"/>
        </w:rPr>
        <w:t>20.</w:t>
      </w:r>
      <w:r>
        <w:rPr>
          <w:color w:val="000000"/>
          <w:lang w:eastAsia="zh-CN"/>
        </w:rPr>
        <w:t>（</w:t>
      </w:r>
      <w:r>
        <w:rPr>
          <w:color w:val="000000"/>
          <w:lang w:eastAsia="zh-CN"/>
        </w:rPr>
        <w:t>1</w:t>
      </w:r>
      <w:r>
        <w:rPr>
          <w:color w:val="000000"/>
          <w:lang w:eastAsia="zh-CN"/>
        </w:rPr>
        <w:t>）如图甲所示，一个凸透镜的主光轴与平列水面重合，</w:t>
      </w:r>
      <w:r>
        <w:rPr>
          <w:color w:val="000000"/>
          <w:lang w:eastAsia="zh-CN"/>
        </w:rPr>
        <w:t>F</w:t>
      </w:r>
      <w:r>
        <w:rPr>
          <w:color w:val="000000"/>
          <w:lang w:eastAsia="zh-CN"/>
        </w:rPr>
        <w:t>为凸透镜的焦点．请画出图中光线在凸透镜左侧的入射光线以及图中光线进入水中的折射光线．</w:t>
      </w:r>
      <w:r>
        <w:rPr>
          <w:color w:val="000000"/>
          <w:lang w:eastAsia="zh-CN"/>
        </w:rPr>
        <w:t>（</w:t>
      </w:r>
      <w:r>
        <w:rPr>
          <w:color w:val="000000"/>
          <w:lang w:eastAsia="zh-CN"/>
        </w:rPr>
        <w:t>2</w:t>
      </w:r>
      <w:r>
        <w:rPr>
          <w:color w:val="000000"/>
          <w:lang w:eastAsia="zh-CN"/>
        </w:rPr>
        <w:t>）在图乙中用平面镜成像特点</w:t>
      </w:r>
      <w:r>
        <w:rPr>
          <w:color w:val="000000"/>
          <w:lang w:eastAsia="zh-CN"/>
        </w:rPr>
        <w:t>作出</w:t>
      </w:r>
      <w:r>
        <w:rPr>
          <w:color w:val="000000"/>
          <w:lang w:eastAsia="zh-CN"/>
        </w:rPr>
        <w:t>物体</w:t>
      </w:r>
      <w:r>
        <w:rPr>
          <w:color w:val="000000"/>
          <w:lang w:eastAsia="zh-CN"/>
        </w:rPr>
        <w:t>AB</w:t>
      </w:r>
      <w:r>
        <w:rPr>
          <w:color w:val="000000"/>
          <w:lang w:eastAsia="zh-CN"/>
        </w:rPr>
        <w:t>的像．</w:t>
      </w:r>
      <w:r>
        <w:rPr>
          <w:lang w:eastAsia="zh-CN"/>
        </w:rPr>
        <w:br/>
      </w:r>
      <w:r>
        <w:rPr>
          <w:color w:val="000000"/>
          <w:lang w:eastAsia="zh-CN"/>
        </w:rPr>
        <w:t> </w:t>
      </w:r>
      <w:r>
        <w:rPr>
          <w:noProof/>
          <w:lang w:eastAsia="zh-CN"/>
        </w:rPr>
        <w:drawing>
          <wp:anchor distT="0" distB="0" distL="114300" distR="114300" simplePos="0" relativeHeight="251664384" behindDoc="0" locked="0" layoutInCell="1" allowOverlap="1">
            <wp:simplePos x="0" y="0"/>
            <wp:positionH relativeFrom="column">
              <wp:posOffset>51435</wp:posOffset>
            </wp:positionH>
            <wp:positionV relativeFrom="paragraph">
              <wp:posOffset>557530</wp:posOffset>
            </wp:positionV>
            <wp:extent cx="2952750" cy="1419225"/>
            <wp:effectExtent l="19050" t="0" r="0" b="0"/>
            <wp:wrapSquare wrapText="bothSides"/>
            <wp:docPr id="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6" cstate="print"/>
                    <a:stretch>
                      <a:fillRect/>
                    </a:stretch>
                  </pic:blipFill>
                  <pic:spPr>
                    <a:xfrm>
                      <a:off x="0" y="0"/>
                      <a:ext cx="2952750" cy="1419225"/>
                    </a:xfrm>
                    <a:prstGeom prst="rect">
                      <a:avLst/>
                    </a:prstGeom>
                  </pic:spPr>
                </pic:pic>
              </a:graphicData>
            </a:graphic>
          </wp:anchor>
        </w:drawing>
      </w: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21765C">
      <w:pPr>
        <w:spacing w:after="0"/>
        <w:rPr>
          <w:lang w:eastAsia="zh-CN"/>
        </w:rPr>
      </w:pPr>
      <w:r>
        <w:rPr>
          <w:color w:val="000000"/>
          <w:lang w:eastAsia="zh-CN"/>
        </w:rPr>
        <w:t>21</w:t>
      </w:r>
      <w:r>
        <w:rPr>
          <w:color w:val="000000"/>
          <w:lang w:eastAsia="zh-CN"/>
        </w:rPr>
        <w:t>.</w:t>
      </w:r>
      <w:r>
        <w:rPr>
          <w:color w:val="000000"/>
          <w:lang w:eastAsia="zh-CN"/>
        </w:rPr>
        <w:t>如图所示玩具车沿斜面向上运动，请</w:t>
      </w:r>
      <w:r>
        <w:rPr>
          <w:color w:val="000000"/>
          <w:lang w:eastAsia="zh-CN"/>
        </w:rPr>
        <w:t>作出</w:t>
      </w:r>
      <w:r>
        <w:rPr>
          <w:color w:val="000000"/>
          <w:lang w:eastAsia="zh-CN"/>
        </w:rPr>
        <w:t>小车所受重力和摩擦力的示意图．</w:t>
      </w:r>
      <w:r>
        <w:rPr>
          <w:color w:val="000000"/>
          <w:lang w:eastAsia="zh-CN"/>
        </w:rPr>
        <w:t xml:space="preserve">  </w:t>
      </w:r>
    </w:p>
    <w:p w:rsidR="0021765C">
      <w:pPr>
        <w:spacing w:after="0"/>
        <w:rPr>
          <w:lang w:eastAsia="zh-CN"/>
        </w:rPr>
      </w:pPr>
      <w:r>
        <w:rPr>
          <w:noProof/>
          <w:lang w:eastAsia="zh-CN"/>
        </w:rPr>
        <w:drawing>
          <wp:anchor distT="0" distB="0" distL="114300" distR="114300" simplePos="0" relativeHeight="251665408" behindDoc="0" locked="0" layoutInCell="1" allowOverlap="1">
            <wp:simplePos x="0" y="0"/>
            <wp:positionH relativeFrom="column">
              <wp:posOffset>3810</wp:posOffset>
            </wp:positionH>
            <wp:positionV relativeFrom="paragraph">
              <wp:posOffset>71120</wp:posOffset>
            </wp:positionV>
            <wp:extent cx="1228725" cy="838200"/>
            <wp:effectExtent l="19050" t="0" r="9525" b="0"/>
            <wp:wrapSquare wrapText="bothSides"/>
            <wp:docPr id="5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7" cstate="print"/>
                    <a:stretch>
                      <a:fillRect/>
                    </a:stretch>
                  </pic:blipFill>
                  <pic:spPr>
                    <a:xfrm>
                      <a:off x="0" y="0"/>
                      <a:ext cx="1228725" cy="838200"/>
                    </a:xfrm>
                    <a:prstGeom prst="rect">
                      <a:avLst/>
                    </a:prstGeom>
                  </pic:spPr>
                </pic:pic>
              </a:graphicData>
            </a:graphic>
          </wp:anchor>
        </w:drawing>
      </w:r>
    </w:p>
    <w:p w:rsidR="00B41244">
      <w:pPr>
        <w:rPr>
          <w:rFonts w:hint="eastAsia"/>
          <w:b/>
          <w:bCs/>
          <w:sz w:val="24"/>
          <w:szCs w:val="24"/>
          <w:lang w:eastAsia="zh-CN"/>
        </w:rPr>
      </w:pPr>
    </w:p>
    <w:p w:rsidR="00B41244">
      <w:pPr>
        <w:rPr>
          <w:rFonts w:hint="eastAsia"/>
          <w:b/>
          <w:bCs/>
          <w:sz w:val="24"/>
          <w:szCs w:val="24"/>
          <w:lang w:eastAsia="zh-CN"/>
        </w:rPr>
      </w:pPr>
    </w:p>
    <w:p w:rsidR="00B41244">
      <w:pPr>
        <w:rPr>
          <w:rFonts w:hint="eastAsia"/>
          <w:b/>
          <w:bCs/>
          <w:sz w:val="24"/>
          <w:szCs w:val="24"/>
          <w:lang w:eastAsia="zh-CN"/>
        </w:rPr>
      </w:pPr>
    </w:p>
    <w:p w:rsidR="0021765C">
      <w:pPr>
        <w:rPr>
          <w:lang w:eastAsia="zh-CN"/>
        </w:rPr>
      </w:pPr>
      <w:r>
        <w:rPr>
          <w:b/>
          <w:bCs/>
          <w:sz w:val="24"/>
          <w:szCs w:val="24"/>
          <w:lang w:eastAsia="zh-CN"/>
        </w:rPr>
        <w:t>四、实验题（每空</w:t>
      </w:r>
      <w:r>
        <w:rPr>
          <w:rFonts w:hint="eastAsia"/>
          <w:b/>
          <w:bCs/>
          <w:sz w:val="24"/>
          <w:szCs w:val="24"/>
          <w:lang w:eastAsia="zh-CN"/>
        </w:rPr>
        <w:t>3</w:t>
      </w:r>
      <w:r>
        <w:rPr>
          <w:b/>
          <w:bCs/>
          <w:sz w:val="24"/>
          <w:szCs w:val="24"/>
          <w:lang w:eastAsia="zh-CN"/>
        </w:rPr>
        <w:t>分</w:t>
      </w:r>
      <w:r>
        <w:rPr>
          <w:b/>
          <w:bCs/>
          <w:sz w:val="24"/>
          <w:szCs w:val="24"/>
          <w:lang w:eastAsia="zh-CN"/>
        </w:rPr>
        <w:t>；共</w:t>
      </w:r>
      <w:r>
        <w:rPr>
          <w:rFonts w:hint="eastAsia"/>
          <w:b/>
          <w:bCs/>
          <w:sz w:val="24"/>
          <w:szCs w:val="24"/>
          <w:lang w:eastAsia="zh-CN"/>
        </w:rPr>
        <w:t>21</w:t>
      </w:r>
      <w:r>
        <w:rPr>
          <w:b/>
          <w:bCs/>
          <w:sz w:val="24"/>
          <w:szCs w:val="24"/>
          <w:lang w:eastAsia="zh-CN"/>
        </w:rPr>
        <w:t>分）</w:t>
      </w:r>
    </w:p>
    <w:p w:rsidR="0021765C">
      <w:pPr>
        <w:spacing w:after="0"/>
        <w:rPr>
          <w:lang w:eastAsia="zh-CN"/>
        </w:rPr>
      </w:pPr>
      <w:r>
        <w:rPr>
          <w:noProof/>
          <w:color w:val="000000"/>
          <w:lang w:eastAsia="zh-CN"/>
        </w:rPr>
        <w:drawing>
          <wp:anchor distT="0" distB="0" distL="114300" distR="114300" simplePos="0" relativeHeight="251666432" behindDoc="0" locked="0" layoutInCell="1" allowOverlap="1">
            <wp:simplePos x="0" y="0"/>
            <wp:positionH relativeFrom="column">
              <wp:posOffset>5366385</wp:posOffset>
            </wp:positionH>
            <wp:positionV relativeFrom="paragraph">
              <wp:posOffset>15875</wp:posOffset>
            </wp:positionV>
            <wp:extent cx="449580" cy="1009650"/>
            <wp:effectExtent l="19050" t="0" r="7620" b="0"/>
            <wp:wrapSquare wrapText="bothSides"/>
            <wp:docPr id="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8" cstate="print"/>
                    <a:stretch>
                      <a:fillRect/>
                    </a:stretch>
                  </pic:blipFill>
                  <pic:spPr>
                    <a:xfrm>
                      <a:off x="0" y="0"/>
                      <a:ext cx="449580" cy="1009650"/>
                    </a:xfrm>
                    <a:prstGeom prst="rect">
                      <a:avLst/>
                    </a:prstGeom>
                  </pic:spPr>
                </pic:pic>
              </a:graphicData>
            </a:graphic>
          </wp:anchor>
        </w:drawing>
      </w:r>
      <w:r>
        <w:rPr>
          <w:color w:val="000000"/>
          <w:lang w:eastAsia="zh-CN"/>
        </w:rPr>
        <w:t>22.</w:t>
      </w:r>
      <w:r>
        <w:rPr>
          <w:color w:val="000000"/>
          <w:lang w:eastAsia="zh-CN"/>
        </w:rPr>
        <w:t>如右</w:t>
      </w:r>
      <w:r>
        <w:rPr>
          <w:color w:val="000000"/>
          <w:lang w:eastAsia="zh-CN"/>
        </w:rPr>
        <w:t>图所示是</w:t>
      </w:r>
      <w:r>
        <w:rPr>
          <w:color w:val="000000"/>
          <w:lang w:eastAsia="zh-CN"/>
        </w:rPr>
        <w:t>“</w:t>
      </w:r>
      <w:r>
        <w:rPr>
          <w:color w:val="000000"/>
          <w:lang w:eastAsia="zh-CN"/>
        </w:rPr>
        <w:t>测量动滑轮的机械效率</w:t>
      </w:r>
      <w:r>
        <w:rPr>
          <w:color w:val="000000"/>
          <w:lang w:eastAsia="zh-CN"/>
        </w:rPr>
        <w:t>”</w:t>
      </w:r>
      <w:r>
        <w:rPr>
          <w:color w:val="000000"/>
          <w:lang w:eastAsia="zh-CN"/>
        </w:rPr>
        <w:t>的实验，所用的</w:t>
      </w:r>
      <w:r>
        <w:rPr>
          <w:color w:val="000000"/>
          <w:lang w:eastAsia="zh-CN"/>
        </w:rPr>
        <w:t>钩码每个</w:t>
      </w:r>
      <w:r>
        <w:rPr>
          <w:color w:val="000000"/>
          <w:lang w:eastAsia="zh-CN"/>
        </w:rPr>
        <w:t>重</w:t>
      </w:r>
      <w:r>
        <w:rPr>
          <w:color w:val="000000"/>
          <w:lang w:eastAsia="zh-CN"/>
        </w:rPr>
        <w:t>1N</w:t>
      </w:r>
      <w:r>
        <w:rPr>
          <w:color w:val="000000"/>
          <w:lang w:eastAsia="zh-CN"/>
        </w:rPr>
        <w:t>，则：</w:t>
      </w:r>
      <w:r>
        <w:rPr>
          <w:color w:val="000000"/>
          <w:lang w:eastAsia="zh-CN"/>
        </w:rPr>
        <w:t xml:space="preserve">  </w:t>
      </w:r>
    </w:p>
    <w:p w:rsidR="0021765C">
      <w:pPr>
        <w:spacing w:after="0"/>
        <w:rPr>
          <w:lang w:eastAsia="zh-CN"/>
        </w:rPr>
      </w:pPr>
      <w:r>
        <w:rPr>
          <w:color w:val="000000"/>
          <w:lang w:eastAsia="zh-CN"/>
        </w:rPr>
        <w:t>（</w:t>
      </w:r>
      <w:r>
        <w:rPr>
          <w:color w:val="000000"/>
          <w:lang w:eastAsia="zh-CN"/>
        </w:rPr>
        <w:t>1</w:t>
      </w:r>
      <w:r>
        <w:rPr>
          <w:color w:val="000000"/>
          <w:lang w:eastAsia="zh-CN"/>
        </w:rPr>
        <w:t>）实验时应</w:t>
      </w:r>
      <w:r>
        <w:rPr>
          <w:color w:val="000000"/>
          <w:lang w:eastAsia="zh-CN"/>
        </w:rPr>
        <w:t>________</w:t>
      </w:r>
      <w:r>
        <w:rPr>
          <w:color w:val="000000"/>
          <w:lang w:eastAsia="zh-CN"/>
        </w:rPr>
        <w:t>向上拉动弹簧测力计。</w:t>
      </w:r>
      <w:r>
        <w:rPr>
          <w:color w:val="000000"/>
          <w:lang w:eastAsia="zh-CN"/>
        </w:rPr>
        <w:t xml:space="preserve">    </w:t>
      </w:r>
    </w:p>
    <w:p w:rsidR="0021765C">
      <w:pPr>
        <w:spacing w:after="0"/>
        <w:rPr>
          <w:lang w:eastAsia="zh-CN"/>
        </w:rPr>
      </w:pPr>
      <w:r>
        <w:rPr>
          <w:color w:val="000000"/>
          <w:lang w:eastAsia="zh-CN"/>
        </w:rPr>
        <w:t>（</w:t>
      </w:r>
      <w:r>
        <w:rPr>
          <w:color w:val="000000"/>
          <w:lang w:eastAsia="zh-CN"/>
        </w:rPr>
        <w:t>2</w:t>
      </w:r>
      <w:r>
        <w:rPr>
          <w:color w:val="000000"/>
          <w:lang w:eastAsia="zh-CN"/>
        </w:rPr>
        <w:t>）若在上升中弹簧测力计的示数是</w:t>
      </w:r>
      <w:r>
        <w:rPr>
          <w:color w:val="000000"/>
          <w:lang w:eastAsia="zh-CN"/>
        </w:rPr>
        <w:t>1.2N</w:t>
      </w:r>
      <w:r>
        <w:rPr>
          <w:color w:val="000000"/>
          <w:lang w:eastAsia="zh-CN"/>
        </w:rPr>
        <w:t>，</w:t>
      </w:r>
      <w:r>
        <w:rPr>
          <w:color w:val="000000"/>
          <w:lang w:eastAsia="zh-CN"/>
        </w:rPr>
        <w:t>钩码上升</w:t>
      </w:r>
      <w:r>
        <w:rPr>
          <w:color w:val="000000"/>
          <w:lang w:eastAsia="zh-CN"/>
        </w:rPr>
        <w:t>的距离是</w:t>
      </w:r>
      <w:r>
        <w:rPr>
          <w:color w:val="000000"/>
          <w:lang w:eastAsia="zh-CN"/>
        </w:rPr>
        <w:t>0.2m</w:t>
      </w:r>
      <w:r>
        <w:rPr>
          <w:color w:val="000000"/>
          <w:lang w:eastAsia="zh-CN"/>
        </w:rPr>
        <w:t>，那么拉力移动的距离是</w:t>
      </w:r>
      <w:r>
        <w:rPr>
          <w:color w:val="000000"/>
          <w:lang w:eastAsia="zh-CN"/>
        </w:rPr>
        <w:t>________m</w:t>
      </w:r>
      <w:r>
        <w:rPr>
          <w:color w:val="000000"/>
          <w:lang w:eastAsia="zh-CN"/>
        </w:rPr>
        <w:t>，所做的有用功是</w:t>
      </w:r>
      <w:r>
        <w:rPr>
          <w:color w:val="000000"/>
          <w:lang w:eastAsia="zh-CN"/>
        </w:rPr>
        <w:t>________J</w:t>
      </w:r>
      <w:r>
        <w:rPr>
          <w:color w:val="000000"/>
          <w:lang w:eastAsia="zh-CN"/>
        </w:rPr>
        <w:t>，此滑轮组的机械效率是</w:t>
      </w:r>
      <w:r>
        <w:rPr>
          <w:color w:val="000000"/>
          <w:lang w:eastAsia="zh-CN"/>
        </w:rPr>
        <w:t>________</w:t>
      </w:r>
      <w:r>
        <w:rPr>
          <w:color w:val="000000"/>
          <w:lang w:eastAsia="zh-CN"/>
        </w:rPr>
        <w:t>。</w:t>
      </w:r>
      <w:r>
        <w:rPr>
          <w:color w:val="000000"/>
          <w:lang w:eastAsia="zh-CN"/>
        </w:rPr>
        <w:t xml:space="preserve">    </w:t>
      </w:r>
    </w:p>
    <w:p w:rsidR="0021765C">
      <w:pPr>
        <w:spacing w:after="0"/>
        <w:rPr>
          <w:lang w:eastAsia="zh-CN"/>
        </w:rPr>
      </w:pPr>
      <w:r>
        <w:rPr>
          <w:color w:val="000000"/>
          <w:lang w:eastAsia="zh-CN"/>
        </w:rPr>
        <w:t>（</w:t>
      </w:r>
      <w:r>
        <w:rPr>
          <w:color w:val="000000"/>
          <w:lang w:eastAsia="zh-CN"/>
        </w:rPr>
        <w:t>3</w:t>
      </w:r>
      <w:r>
        <w:rPr>
          <w:color w:val="000000"/>
          <w:lang w:eastAsia="zh-CN"/>
        </w:rPr>
        <w:t>）写出一条提高动滑轮机械效率的措施：</w:t>
      </w:r>
      <w:r>
        <w:rPr>
          <w:color w:val="000000"/>
          <w:lang w:eastAsia="zh-CN"/>
        </w:rPr>
        <w:t>________</w:t>
      </w:r>
      <w:r>
        <w:rPr>
          <w:color w:val="000000"/>
          <w:lang w:eastAsia="zh-CN"/>
        </w:rPr>
        <w:t>。</w:t>
      </w:r>
      <w:r>
        <w:rPr>
          <w:color w:val="000000"/>
          <w:lang w:eastAsia="zh-CN"/>
        </w:rPr>
        <w:t xml:space="preserve">   </w:t>
      </w:r>
    </w:p>
    <w:p w:rsidR="0021765C">
      <w:pPr>
        <w:spacing w:after="0"/>
        <w:rPr>
          <w:lang w:eastAsia="zh-CN"/>
        </w:rPr>
      </w:pPr>
      <w:r>
        <w:rPr>
          <w:color w:val="000000"/>
          <w:lang w:eastAsia="zh-CN"/>
        </w:rPr>
        <w:t>23.</w:t>
      </w:r>
      <w:r>
        <w:rPr>
          <w:color w:val="000000"/>
          <w:lang w:eastAsia="zh-CN"/>
        </w:rPr>
        <w:t>小明想利用</w:t>
      </w:r>
      <w:r>
        <w:rPr>
          <w:color w:val="000000"/>
          <w:lang w:eastAsia="zh-CN"/>
        </w:rPr>
        <w:t>一块电流表和阻值已知的电阻</w:t>
      </w:r>
      <w:r>
        <w:rPr>
          <w:color w:val="000000"/>
          <w:lang w:eastAsia="zh-CN"/>
        </w:rPr>
        <w:t>R</w:t>
      </w:r>
      <w:r>
        <w:rPr>
          <w:color w:val="000000"/>
          <w:vertAlign w:val="subscript"/>
          <w:lang w:eastAsia="zh-CN"/>
        </w:rPr>
        <w:t>0</w:t>
      </w:r>
      <w:r>
        <w:rPr>
          <w:color w:val="000000"/>
          <w:lang w:eastAsia="zh-CN"/>
        </w:rPr>
        <w:t>测量未知电阻</w:t>
      </w:r>
      <w:r>
        <w:rPr>
          <w:color w:val="000000"/>
          <w:lang w:eastAsia="zh-CN"/>
        </w:rPr>
        <w:t>R</w:t>
      </w:r>
      <w:r>
        <w:rPr>
          <w:color w:val="000000"/>
          <w:vertAlign w:val="subscript"/>
          <w:lang w:eastAsia="zh-CN"/>
        </w:rPr>
        <w:t>X</w:t>
      </w:r>
      <w:r>
        <w:rPr>
          <w:color w:val="000000"/>
          <w:lang w:eastAsia="zh-CN"/>
        </w:rPr>
        <w:t>的阻值。小明选择了满足这个实验要求的实验器材，并连接了部分实验电路，并设计了如下实验步骤，如图所示。</w:t>
      </w:r>
      <w:r>
        <w:rPr>
          <w:color w:val="000000"/>
          <w:lang w:eastAsia="zh-CN"/>
        </w:rPr>
        <w:t xml:space="preserve">  </w:t>
      </w:r>
    </w:p>
    <w:p w:rsidR="0021765C">
      <w:pPr>
        <w:spacing w:after="0"/>
        <w:rPr>
          <w:lang w:eastAsia="zh-CN"/>
        </w:rPr>
      </w:pPr>
      <w:r>
        <w:rPr>
          <w:noProof/>
          <w:color w:val="000000"/>
          <w:lang w:eastAsia="zh-CN"/>
        </w:rPr>
        <w:drawing>
          <wp:anchor distT="0" distB="0" distL="114300" distR="114300" simplePos="0" relativeHeight="251667456" behindDoc="0" locked="0" layoutInCell="1" allowOverlap="1">
            <wp:simplePos x="0" y="0"/>
            <wp:positionH relativeFrom="column">
              <wp:posOffset>142240</wp:posOffset>
            </wp:positionH>
            <wp:positionV relativeFrom="paragraph">
              <wp:posOffset>37465</wp:posOffset>
            </wp:positionV>
            <wp:extent cx="2070735" cy="1990725"/>
            <wp:effectExtent l="19050" t="0" r="5715" b="0"/>
            <wp:wrapSquare wrapText="bothSides"/>
            <wp:docPr id="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39" cstate="print"/>
                    <a:stretch>
                      <a:fillRect/>
                    </a:stretch>
                  </pic:blipFill>
                  <pic:spPr>
                    <a:xfrm>
                      <a:off x="0" y="0"/>
                      <a:ext cx="2070735" cy="1990725"/>
                    </a:xfrm>
                    <a:prstGeom prst="rect">
                      <a:avLst/>
                    </a:prstGeom>
                  </pic:spPr>
                </pic:pic>
              </a:graphicData>
            </a:graphic>
          </wp:anchor>
        </w:drawing>
      </w:r>
      <w:r>
        <w:rPr>
          <w:color w:val="000000"/>
          <w:lang w:eastAsia="zh-CN"/>
        </w:rPr>
        <w:t xml:space="preserve"> </w:t>
      </w:r>
      <w:r>
        <w:rPr>
          <w:color w:val="000000"/>
          <w:lang w:eastAsia="zh-CN"/>
        </w:rPr>
        <w:t>（</w:t>
      </w:r>
      <w:r>
        <w:rPr>
          <w:color w:val="000000"/>
          <w:lang w:eastAsia="zh-CN"/>
        </w:rPr>
        <w:t>1</w:t>
      </w:r>
      <w:r>
        <w:rPr>
          <w:color w:val="000000"/>
          <w:lang w:eastAsia="zh-CN"/>
        </w:rPr>
        <w:t>）为了测出电阻</w:t>
      </w:r>
      <w:r>
        <w:rPr>
          <w:color w:val="000000"/>
          <w:lang w:eastAsia="zh-CN"/>
        </w:rPr>
        <w:t>R</w:t>
      </w:r>
      <w:r>
        <w:rPr>
          <w:color w:val="000000"/>
          <w:vertAlign w:val="subscript"/>
          <w:lang w:eastAsia="zh-CN"/>
        </w:rPr>
        <w:t>X</w:t>
      </w:r>
      <w:r>
        <w:rPr>
          <w:color w:val="000000"/>
          <w:lang w:eastAsia="zh-CN"/>
        </w:rPr>
        <w:t>的阻值，请你只添加两根导线完成如图所示的实验电路的连接。</w:t>
      </w:r>
      <w:r>
        <w:rPr>
          <w:color w:val="000000"/>
          <w:lang w:eastAsia="zh-CN"/>
        </w:rPr>
        <w:t xml:space="preserve">    </w:t>
      </w:r>
    </w:p>
    <w:p w:rsidR="0021765C">
      <w:pPr>
        <w:spacing w:after="0"/>
        <w:rPr>
          <w:lang w:eastAsia="zh-CN"/>
        </w:rPr>
      </w:pPr>
      <w:r>
        <w:rPr>
          <w:color w:val="000000"/>
          <w:lang w:eastAsia="zh-CN"/>
        </w:rPr>
        <w:t>（</w:t>
      </w:r>
      <w:r>
        <w:rPr>
          <w:color w:val="000000"/>
          <w:lang w:eastAsia="zh-CN"/>
        </w:rPr>
        <w:t>2</w:t>
      </w:r>
      <w:r>
        <w:rPr>
          <w:color w:val="000000"/>
          <w:lang w:eastAsia="zh-CN"/>
        </w:rPr>
        <w:t>）实验步骤：</w:t>
      </w:r>
      <w:r>
        <w:rPr>
          <w:color w:val="000000"/>
          <w:lang w:eastAsia="zh-CN"/>
        </w:rPr>
        <w:t xml:space="preserve">  </w:t>
      </w:r>
    </w:p>
    <w:p w:rsidR="0021765C">
      <w:pPr>
        <w:spacing w:after="0"/>
        <w:rPr>
          <w:lang w:eastAsia="zh-CN"/>
        </w:rPr>
      </w:pPr>
      <w:r>
        <w:rPr>
          <w:color w:val="000000"/>
          <w:lang w:eastAsia="zh-CN"/>
        </w:rPr>
        <w:t>A</w:t>
      </w:r>
      <w:r>
        <w:rPr>
          <w:color w:val="000000"/>
          <w:lang w:eastAsia="zh-CN"/>
        </w:rPr>
        <w:t>．按照设计的电路图连接电路；</w:t>
      </w:r>
    </w:p>
    <w:p w:rsidR="0021765C">
      <w:pPr>
        <w:spacing w:after="0"/>
        <w:rPr>
          <w:lang w:eastAsia="zh-CN"/>
        </w:rPr>
      </w:pPr>
      <w:r>
        <w:rPr>
          <w:color w:val="000000"/>
          <w:lang w:eastAsia="zh-CN"/>
        </w:rPr>
        <w:t>B</w:t>
      </w:r>
      <w:r>
        <w:rPr>
          <w:color w:val="000000"/>
          <w:lang w:eastAsia="zh-CN"/>
        </w:rPr>
        <w:t>．只闭合开关</w:t>
      </w:r>
      <w:r>
        <w:rPr>
          <w:color w:val="000000"/>
          <w:lang w:eastAsia="zh-CN"/>
        </w:rPr>
        <w:t>S</w:t>
      </w:r>
      <w:r>
        <w:rPr>
          <w:color w:val="000000"/>
          <w:vertAlign w:val="subscript"/>
          <w:lang w:eastAsia="zh-CN"/>
        </w:rPr>
        <w:t>1</w:t>
      </w:r>
      <w:r>
        <w:rPr>
          <w:color w:val="000000"/>
          <w:lang w:eastAsia="zh-CN"/>
        </w:rPr>
        <w:t xml:space="preserve">  </w:t>
      </w:r>
      <w:r>
        <w:rPr>
          <w:color w:val="000000"/>
          <w:lang w:eastAsia="zh-CN"/>
        </w:rPr>
        <w:t>，</w:t>
      </w:r>
      <w:r>
        <w:rPr>
          <w:color w:val="000000"/>
          <w:lang w:eastAsia="zh-CN"/>
        </w:rPr>
        <w:t xml:space="preserve"> </w:t>
      </w:r>
      <w:r>
        <w:rPr>
          <w:color w:val="000000"/>
          <w:lang w:eastAsia="zh-CN"/>
        </w:rPr>
        <w:t>读出电流表的示</w:t>
      </w:r>
      <w:r>
        <w:rPr>
          <w:color w:val="000000"/>
          <w:lang w:eastAsia="zh-CN"/>
        </w:rPr>
        <w:t>数记录</w:t>
      </w:r>
      <w:r>
        <w:rPr>
          <w:color w:val="000000"/>
          <w:lang w:eastAsia="zh-CN"/>
        </w:rPr>
        <w:t>为</w:t>
      </w:r>
      <w:r>
        <w:rPr>
          <w:color w:val="000000"/>
          <w:lang w:eastAsia="zh-CN"/>
        </w:rPr>
        <w:t>I</w:t>
      </w:r>
      <w:r>
        <w:rPr>
          <w:color w:val="000000"/>
          <w:vertAlign w:val="subscript"/>
          <w:lang w:eastAsia="zh-CN"/>
        </w:rPr>
        <w:t>1</w:t>
      </w:r>
      <w:r>
        <w:rPr>
          <w:color w:val="000000"/>
          <w:lang w:eastAsia="zh-CN"/>
        </w:rPr>
        <w:t>；</w:t>
      </w:r>
    </w:p>
    <w:p w:rsidR="0021765C">
      <w:pPr>
        <w:spacing w:after="0"/>
        <w:rPr>
          <w:lang w:eastAsia="zh-CN"/>
        </w:rPr>
      </w:pPr>
      <w:r>
        <w:rPr>
          <w:color w:val="000000"/>
          <w:lang w:eastAsia="zh-CN"/>
        </w:rPr>
        <w:t>C</w:t>
      </w:r>
      <w:r>
        <w:rPr>
          <w:color w:val="000000"/>
          <w:lang w:eastAsia="zh-CN"/>
        </w:rPr>
        <w:t>．</w:t>
      </w:r>
      <w:r>
        <w:rPr>
          <w:color w:val="000000"/>
          <w:lang w:eastAsia="zh-CN"/>
        </w:rPr>
        <w:t>________</w:t>
      </w:r>
      <w:r>
        <w:rPr>
          <w:color w:val="000000"/>
          <w:lang w:eastAsia="zh-CN"/>
        </w:rPr>
        <w:t>。</w:t>
      </w:r>
    </w:p>
    <w:p w:rsidR="0021765C">
      <w:pPr>
        <w:spacing w:after="0"/>
        <w:rPr>
          <w:lang w:eastAsia="zh-CN"/>
        </w:rPr>
      </w:pPr>
      <w:r>
        <w:rPr>
          <w:color w:val="000000"/>
          <w:lang w:eastAsia="zh-CN"/>
        </w:rPr>
        <w:t>表达式：</w:t>
      </w:r>
      <w:r>
        <w:rPr>
          <w:color w:val="000000"/>
          <w:lang w:eastAsia="zh-CN"/>
        </w:rPr>
        <w:t>R</w:t>
      </w:r>
      <w:r>
        <w:rPr>
          <w:color w:val="000000"/>
          <w:vertAlign w:val="subscript"/>
          <w:lang w:eastAsia="zh-CN"/>
        </w:rPr>
        <w:t>X</w:t>
      </w:r>
      <w:r>
        <w:rPr>
          <w:color w:val="000000"/>
          <w:lang w:eastAsia="zh-CN"/>
        </w:rPr>
        <w:t>=________</w:t>
      </w:r>
      <w:r>
        <w:rPr>
          <w:color w:val="000000"/>
          <w:lang w:eastAsia="zh-CN"/>
        </w:rPr>
        <w:t>（用已知物理量和测量出的物理量的符号表示）。</w:t>
      </w:r>
    </w:p>
    <w:p w:rsidR="00B41244">
      <w:pPr>
        <w:rPr>
          <w:rFonts w:hint="eastAsia"/>
          <w:b/>
          <w:bCs/>
          <w:sz w:val="24"/>
          <w:szCs w:val="24"/>
          <w:lang w:eastAsia="zh-CN"/>
        </w:rPr>
      </w:pPr>
    </w:p>
    <w:p w:rsidR="0021765C">
      <w:pPr>
        <w:rPr>
          <w:lang w:eastAsia="zh-CN"/>
        </w:rPr>
      </w:pPr>
      <w:r>
        <w:rPr>
          <w:b/>
          <w:bCs/>
          <w:sz w:val="24"/>
          <w:szCs w:val="24"/>
          <w:lang w:eastAsia="zh-CN"/>
        </w:rPr>
        <w:t>五、计算题（</w:t>
      </w:r>
      <w:r>
        <w:rPr>
          <w:rFonts w:hint="eastAsia"/>
          <w:b/>
          <w:bCs/>
          <w:sz w:val="24"/>
          <w:szCs w:val="24"/>
          <w:lang w:eastAsia="zh-CN"/>
        </w:rPr>
        <w:t>24</w:t>
      </w:r>
      <w:r>
        <w:rPr>
          <w:rFonts w:hint="eastAsia"/>
          <w:b/>
          <w:bCs/>
          <w:sz w:val="24"/>
          <w:szCs w:val="24"/>
          <w:lang w:eastAsia="zh-CN"/>
        </w:rPr>
        <w:t>题</w:t>
      </w:r>
      <w:r>
        <w:rPr>
          <w:rFonts w:hint="eastAsia"/>
          <w:b/>
          <w:bCs/>
          <w:sz w:val="24"/>
          <w:szCs w:val="24"/>
          <w:lang w:eastAsia="zh-CN"/>
        </w:rPr>
        <w:t>15</w:t>
      </w:r>
      <w:r>
        <w:rPr>
          <w:rFonts w:hint="eastAsia"/>
          <w:b/>
          <w:bCs/>
          <w:sz w:val="24"/>
          <w:szCs w:val="24"/>
          <w:lang w:eastAsia="zh-CN"/>
        </w:rPr>
        <w:t>分，</w:t>
      </w:r>
      <w:r>
        <w:rPr>
          <w:rFonts w:hint="eastAsia"/>
          <w:b/>
          <w:bCs/>
          <w:sz w:val="24"/>
          <w:szCs w:val="24"/>
          <w:lang w:eastAsia="zh-CN"/>
        </w:rPr>
        <w:t>25</w:t>
      </w:r>
      <w:r>
        <w:rPr>
          <w:rFonts w:hint="eastAsia"/>
          <w:b/>
          <w:bCs/>
          <w:sz w:val="24"/>
          <w:szCs w:val="24"/>
          <w:lang w:eastAsia="zh-CN"/>
        </w:rPr>
        <w:t>题</w:t>
      </w:r>
      <w:r>
        <w:rPr>
          <w:rFonts w:hint="eastAsia"/>
          <w:b/>
          <w:bCs/>
          <w:sz w:val="24"/>
          <w:szCs w:val="24"/>
          <w:lang w:eastAsia="zh-CN"/>
        </w:rPr>
        <w:t>12</w:t>
      </w:r>
      <w:r>
        <w:rPr>
          <w:rFonts w:hint="eastAsia"/>
          <w:b/>
          <w:bCs/>
          <w:sz w:val="24"/>
          <w:szCs w:val="24"/>
          <w:lang w:eastAsia="zh-CN"/>
        </w:rPr>
        <w:t>分</w:t>
      </w:r>
      <w:r>
        <w:rPr>
          <w:b/>
          <w:bCs/>
          <w:sz w:val="24"/>
          <w:szCs w:val="24"/>
          <w:lang w:eastAsia="zh-CN"/>
        </w:rPr>
        <w:t>；共</w:t>
      </w:r>
      <w:r>
        <w:rPr>
          <w:b/>
          <w:bCs/>
          <w:sz w:val="24"/>
          <w:szCs w:val="24"/>
          <w:lang w:eastAsia="zh-CN"/>
        </w:rPr>
        <w:t>2</w:t>
      </w:r>
      <w:r>
        <w:rPr>
          <w:rFonts w:hint="eastAsia"/>
          <w:b/>
          <w:bCs/>
          <w:sz w:val="24"/>
          <w:szCs w:val="24"/>
          <w:lang w:eastAsia="zh-CN"/>
        </w:rPr>
        <w:t>7</w:t>
      </w:r>
      <w:r>
        <w:rPr>
          <w:b/>
          <w:bCs/>
          <w:sz w:val="24"/>
          <w:szCs w:val="24"/>
          <w:lang w:eastAsia="zh-CN"/>
        </w:rPr>
        <w:t>分）</w:t>
      </w:r>
    </w:p>
    <w:p w:rsidR="0021765C">
      <w:pPr>
        <w:spacing w:after="0"/>
        <w:rPr>
          <w:lang w:eastAsia="zh-CN"/>
        </w:rPr>
      </w:pPr>
      <w:r>
        <w:rPr>
          <w:noProof/>
          <w:color w:val="000000"/>
          <w:lang w:eastAsia="zh-CN"/>
        </w:rPr>
        <w:drawing>
          <wp:anchor distT="0" distB="0" distL="114300" distR="114300" simplePos="0" relativeHeight="251668480" behindDoc="0" locked="0" layoutInCell="1" allowOverlap="1">
            <wp:simplePos x="0" y="0"/>
            <wp:positionH relativeFrom="column">
              <wp:posOffset>4575810</wp:posOffset>
            </wp:positionH>
            <wp:positionV relativeFrom="paragraph">
              <wp:posOffset>574675</wp:posOffset>
            </wp:positionV>
            <wp:extent cx="1381125" cy="857250"/>
            <wp:effectExtent l="19050" t="0" r="9525" b="0"/>
            <wp:wrapSquare wrapText="bothSides"/>
            <wp:docPr id="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0" cstate="print"/>
                    <a:stretch>
                      <a:fillRect/>
                    </a:stretch>
                  </pic:blipFill>
                  <pic:spPr>
                    <a:xfrm>
                      <a:off x="0" y="0"/>
                      <a:ext cx="1381125" cy="857250"/>
                    </a:xfrm>
                    <a:prstGeom prst="rect">
                      <a:avLst/>
                    </a:prstGeom>
                  </pic:spPr>
                </pic:pic>
              </a:graphicData>
            </a:graphic>
          </wp:anchor>
        </w:drawing>
      </w:r>
      <w:r>
        <w:rPr>
          <w:color w:val="000000"/>
          <w:lang w:eastAsia="zh-CN"/>
        </w:rPr>
        <w:t>24.</w:t>
      </w:r>
      <w:r>
        <w:rPr>
          <w:color w:val="000000"/>
          <w:lang w:eastAsia="zh-CN"/>
        </w:rPr>
        <w:t>小</w:t>
      </w:r>
      <w:r>
        <w:rPr>
          <w:color w:val="000000"/>
          <w:lang w:eastAsia="zh-CN"/>
        </w:rPr>
        <w:t>明用阿基米德原理测某物体密度的操作过程如图所示，他用细绳将物体悬挂在弹簧测力计的挂钩上，然后把物体浸没在盛满水的溢水标中，此时弹簧测力计示数为</w:t>
      </w:r>
      <w:r>
        <w:rPr>
          <w:color w:val="000000"/>
          <w:lang w:eastAsia="zh-CN"/>
        </w:rPr>
        <w:t>F=0</w:t>
      </w:r>
      <w:r>
        <w:rPr>
          <w:color w:val="000000"/>
          <w:lang w:eastAsia="zh-CN"/>
        </w:rPr>
        <w:t>．</w:t>
      </w:r>
      <w:r>
        <w:rPr>
          <w:color w:val="000000"/>
          <w:lang w:eastAsia="zh-CN"/>
        </w:rPr>
        <w:t>3N</w:t>
      </w:r>
      <w:r>
        <w:rPr>
          <w:color w:val="000000"/>
          <w:lang w:eastAsia="zh-CN"/>
        </w:rPr>
        <w:t>，接着再分别用弹簧测力计测出小桶与排开水的总重为</w:t>
      </w:r>
      <w:r>
        <w:rPr>
          <w:color w:val="000000"/>
          <w:lang w:eastAsia="zh-CN"/>
        </w:rPr>
        <w:t>G</w:t>
      </w:r>
      <w:r>
        <w:rPr>
          <w:color w:val="000000"/>
          <w:vertAlign w:val="subscript"/>
          <w:lang w:eastAsia="zh-CN"/>
        </w:rPr>
        <w:t>1</w:t>
      </w:r>
      <w:r>
        <w:rPr>
          <w:color w:val="000000"/>
          <w:lang w:eastAsia="zh-CN"/>
        </w:rPr>
        <w:t>=0</w:t>
      </w:r>
      <w:r>
        <w:rPr>
          <w:color w:val="000000"/>
          <w:lang w:eastAsia="zh-CN"/>
        </w:rPr>
        <w:t>．</w:t>
      </w:r>
      <w:r>
        <w:rPr>
          <w:color w:val="000000"/>
          <w:lang w:eastAsia="zh-CN"/>
        </w:rPr>
        <w:t>5N</w:t>
      </w:r>
      <w:r>
        <w:rPr>
          <w:color w:val="000000"/>
          <w:lang w:eastAsia="zh-CN"/>
        </w:rPr>
        <w:t>和空小桶的重为</w:t>
      </w:r>
      <w:r>
        <w:rPr>
          <w:color w:val="000000"/>
          <w:lang w:eastAsia="zh-CN"/>
        </w:rPr>
        <w:t>G</w:t>
      </w:r>
      <w:r>
        <w:rPr>
          <w:color w:val="000000"/>
          <w:vertAlign w:val="subscript"/>
          <w:lang w:eastAsia="zh-CN"/>
        </w:rPr>
        <w:t>2</w:t>
      </w:r>
      <w:r>
        <w:rPr>
          <w:color w:val="000000"/>
          <w:lang w:eastAsia="zh-CN"/>
        </w:rPr>
        <w:t>=0</w:t>
      </w:r>
      <w:r>
        <w:rPr>
          <w:color w:val="000000"/>
          <w:lang w:eastAsia="zh-CN"/>
        </w:rPr>
        <w:t>．</w:t>
      </w:r>
      <w:r>
        <w:rPr>
          <w:color w:val="000000"/>
          <w:lang w:eastAsia="zh-CN"/>
        </w:rPr>
        <w:t>2N</w:t>
      </w:r>
      <w:r>
        <w:rPr>
          <w:color w:val="000000"/>
          <w:lang w:eastAsia="zh-CN"/>
        </w:rPr>
        <w:t>．</w:t>
      </w:r>
    </w:p>
    <w:p w:rsidR="0021765C">
      <w:pPr>
        <w:spacing w:after="0"/>
        <w:rPr>
          <w:lang w:eastAsia="zh-CN"/>
        </w:rPr>
      </w:pPr>
      <w:r>
        <w:rPr>
          <w:color w:val="000000"/>
          <w:lang w:eastAsia="zh-CN"/>
        </w:rPr>
        <w:t>求：</w:t>
      </w:r>
    </w:p>
    <w:p w:rsidR="0021765C">
      <w:pPr>
        <w:spacing w:after="0"/>
        <w:rPr>
          <w:lang w:eastAsia="zh-CN"/>
        </w:rPr>
      </w:pPr>
      <w:r>
        <w:rPr>
          <w:color w:val="000000"/>
          <w:lang w:eastAsia="zh-CN"/>
        </w:rPr>
        <w:t>（</w:t>
      </w:r>
      <w:r>
        <w:rPr>
          <w:color w:val="000000"/>
          <w:lang w:eastAsia="zh-CN"/>
        </w:rPr>
        <w:t>1</w:t>
      </w:r>
      <w:r>
        <w:rPr>
          <w:color w:val="000000"/>
          <w:lang w:eastAsia="zh-CN"/>
        </w:rPr>
        <w:t>）物体浸没水中所受的浮力．</w:t>
      </w:r>
      <w:r>
        <w:rPr>
          <w:color w:val="000000"/>
          <w:lang w:eastAsia="zh-CN"/>
        </w:rPr>
        <w:t xml:space="preserve">    </w:t>
      </w:r>
    </w:p>
    <w:p w:rsidR="0021765C">
      <w:pPr>
        <w:spacing w:after="0"/>
      </w:pPr>
      <w:r>
        <w:rPr>
          <w:color w:val="000000"/>
        </w:rPr>
        <w:t>（</w:t>
      </w:r>
      <w:r>
        <w:rPr>
          <w:color w:val="000000"/>
        </w:rPr>
        <w:t>2</w:t>
      </w:r>
      <w:r>
        <w:rPr>
          <w:color w:val="000000"/>
        </w:rPr>
        <w:t>）物体的重力．</w:t>
      </w:r>
      <w:r>
        <w:rPr>
          <w:color w:val="000000"/>
        </w:rPr>
        <w:t xml:space="preserve">    </w:t>
      </w:r>
    </w:p>
    <w:p w:rsidR="0021765C">
      <w:pPr>
        <w:spacing w:after="0"/>
      </w:pPr>
      <w:r>
        <w:rPr>
          <w:color w:val="000000"/>
        </w:rPr>
        <w:t>（</w:t>
      </w:r>
      <w:r>
        <w:rPr>
          <w:color w:val="000000"/>
        </w:rPr>
        <w:t>3</w:t>
      </w:r>
      <w:r>
        <w:rPr>
          <w:color w:val="000000"/>
        </w:rPr>
        <w:t>）物体的密度．</w:t>
      </w:r>
      <w:r>
        <w:rPr>
          <w:color w:val="000000"/>
        </w:rPr>
        <w:t xml:space="preserve">    </w:t>
      </w: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B41244">
      <w:pPr>
        <w:spacing w:after="0"/>
        <w:rPr>
          <w:rFonts w:hint="eastAsia"/>
          <w:color w:val="000000"/>
          <w:lang w:eastAsia="zh-CN"/>
        </w:rPr>
      </w:pPr>
    </w:p>
    <w:p w:rsidR="0021765C">
      <w:pPr>
        <w:spacing w:after="0"/>
        <w:rPr>
          <w:lang w:eastAsia="zh-CN"/>
        </w:rPr>
      </w:pPr>
      <w:r>
        <w:rPr>
          <w:color w:val="000000"/>
          <w:lang w:eastAsia="zh-CN"/>
        </w:rPr>
        <w:t>25.</w:t>
      </w:r>
      <w:r>
        <w:rPr>
          <w:color w:val="000000"/>
          <w:lang w:eastAsia="zh-CN"/>
        </w:rPr>
        <w:t>如图甲所示电路，</w:t>
      </w:r>
      <w:r>
        <w:rPr>
          <w:color w:val="000000"/>
          <w:lang w:eastAsia="zh-CN"/>
        </w:rPr>
        <w:t xml:space="preserve">  </w:t>
      </w:r>
      <w:r>
        <w:rPr>
          <w:noProof/>
          <w:lang w:eastAsia="zh-CN"/>
        </w:rPr>
        <w:drawing>
          <wp:inline distT="0" distB="0" distL="0" distR="0">
            <wp:extent cx="105042" cy="114592"/>
            <wp:effectExtent l="0" t="0" r="0" b="0"/>
            <wp:docPr id="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1" cstate="print"/>
                    <a:stretch>
                      <a:fillRect/>
                    </a:stretch>
                  </pic:blipFill>
                  <pic:spPr>
                    <a:xfrm>
                      <a:off x="0" y="0"/>
                      <a:ext cx="105042" cy="114592"/>
                    </a:xfrm>
                    <a:prstGeom prst="rect">
                      <a:avLst/>
                    </a:prstGeom>
                  </pic:spPr>
                </pic:pic>
              </a:graphicData>
            </a:graphic>
          </wp:inline>
        </w:drawing>
      </w:r>
      <w:r>
        <w:rPr>
          <w:color w:val="000000"/>
          <w:lang w:eastAsia="zh-CN"/>
        </w:rPr>
        <w:t>是滑动变阻器，</w:t>
      </w:r>
      <w:r>
        <w:rPr>
          <w:color w:val="000000"/>
          <w:lang w:eastAsia="zh-CN"/>
        </w:rPr>
        <w:t xml:space="preserve">  </w:t>
      </w:r>
      <w:r>
        <w:rPr>
          <w:noProof/>
          <w:lang w:eastAsia="zh-CN"/>
        </w:rPr>
        <w:drawing>
          <wp:inline distT="0" distB="0" distL="0" distR="0">
            <wp:extent cx="152781" cy="162331"/>
            <wp:effectExtent l="0" t="0" r="0" b="0"/>
            <wp:docPr id="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2" cstate="print"/>
                    <a:stretch>
                      <a:fillRect/>
                    </a:stretch>
                  </pic:blipFill>
                  <pic:spPr>
                    <a:xfrm>
                      <a:off x="0" y="0"/>
                      <a:ext cx="152781" cy="162331"/>
                    </a:xfrm>
                    <a:prstGeom prst="rect">
                      <a:avLst/>
                    </a:prstGeom>
                  </pic:spPr>
                </pic:pic>
              </a:graphicData>
            </a:graphic>
          </wp:inline>
        </w:drawing>
      </w:r>
      <w:r>
        <w:rPr>
          <w:color w:val="000000"/>
          <w:lang w:eastAsia="zh-CN"/>
        </w:rPr>
        <w:t>是标有</w:t>
      </w:r>
      <w:r>
        <w:rPr>
          <w:color w:val="000000"/>
          <w:lang w:eastAsia="zh-CN"/>
        </w:rPr>
        <w:t xml:space="preserve">“ </w:t>
      </w:r>
      <w:r>
        <w:rPr>
          <w:noProof/>
          <w:lang w:eastAsia="zh-CN"/>
        </w:rPr>
        <w:drawing>
          <wp:inline distT="0" distB="0" distL="0" distR="0">
            <wp:extent cx="190983" cy="124143"/>
            <wp:effectExtent l="0" t="0" r="0" b="0"/>
            <wp:docPr id="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3" cstate="print"/>
                    <a:stretch>
                      <a:fillRect/>
                    </a:stretch>
                  </pic:blipFill>
                  <pic:spPr>
                    <a:xfrm>
                      <a:off x="0" y="0"/>
                      <a:ext cx="190983" cy="124143"/>
                    </a:xfrm>
                    <a:prstGeom prst="rect">
                      <a:avLst/>
                    </a:prstGeom>
                  </pic:spPr>
                </pic:pic>
              </a:graphicData>
            </a:graphic>
          </wp:inline>
        </w:drawing>
      </w:r>
      <w:r>
        <w:rPr>
          <w:color w:val="000000"/>
          <w:lang w:eastAsia="zh-CN"/>
        </w:rPr>
        <w:t xml:space="preserve">   </w:t>
      </w:r>
      <w:r>
        <w:rPr>
          <w:noProof/>
          <w:lang w:eastAsia="zh-CN"/>
        </w:rPr>
        <w:drawing>
          <wp:inline distT="0" distB="0" distL="0" distR="0">
            <wp:extent cx="190983" cy="124143"/>
            <wp:effectExtent l="0" t="0" r="0" b="0"/>
            <wp:docPr id="6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3" cstate="print"/>
                    <a:stretch>
                      <a:fillRect/>
                    </a:stretch>
                  </pic:blipFill>
                  <pic:spPr>
                    <a:xfrm>
                      <a:off x="0" y="0"/>
                      <a:ext cx="190983" cy="124143"/>
                    </a:xfrm>
                    <a:prstGeom prst="rect">
                      <a:avLst/>
                    </a:prstGeom>
                  </pic:spPr>
                </pic:pic>
              </a:graphicData>
            </a:graphic>
          </wp:inline>
        </w:drawing>
      </w:r>
      <w:r>
        <w:rPr>
          <w:color w:val="000000"/>
          <w:lang w:eastAsia="zh-CN"/>
        </w:rPr>
        <w:t>”</w:t>
      </w:r>
      <w:r>
        <w:rPr>
          <w:color w:val="000000"/>
          <w:lang w:eastAsia="zh-CN"/>
        </w:rPr>
        <w:t>的字样的电器（不考虑阻值变化），通过小灯泡</w:t>
      </w:r>
      <w:r>
        <w:rPr>
          <w:color w:val="000000"/>
          <w:lang w:eastAsia="zh-CN"/>
        </w:rPr>
        <w:t xml:space="preserve"> </w:t>
      </w:r>
      <w:r>
        <w:rPr>
          <w:noProof/>
          <w:lang w:eastAsia="zh-CN"/>
        </w:rPr>
        <w:drawing>
          <wp:inline distT="0" distB="0" distL="0" distR="0">
            <wp:extent cx="95491" cy="114592"/>
            <wp:effectExtent l="0" t="0" r="0" b="0"/>
            <wp:docPr id="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4" cstate="print"/>
                    <a:stretch>
                      <a:fillRect/>
                    </a:stretch>
                  </pic:blipFill>
                  <pic:spPr>
                    <a:xfrm>
                      <a:off x="0" y="0"/>
                      <a:ext cx="95491" cy="114592"/>
                    </a:xfrm>
                    <a:prstGeom prst="rect">
                      <a:avLst/>
                    </a:prstGeom>
                  </pic:spPr>
                </pic:pic>
              </a:graphicData>
            </a:graphic>
          </wp:inline>
        </w:drawing>
      </w:r>
      <w:r>
        <w:rPr>
          <w:color w:val="000000"/>
          <w:lang w:eastAsia="zh-CN"/>
        </w:rPr>
        <w:t>的电流随其两端电压变化的</w:t>
      </w:r>
      <w:r>
        <w:rPr>
          <w:color w:val="000000"/>
          <w:lang w:eastAsia="zh-CN"/>
        </w:rPr>
        <w:t>图象</w:t>
      </w:r>
      <w:r>
        <w:rPr>
          <w:color w:val="000000"/>
          <w:lang w:eastAsia="zh-CN"/>
        </w:rPr>
        <w:t>如图乙所示．闭合开关</w:t>
      </w:r>
      <w:r>
        <w:rPr>
          <w:color w:val="000000"/>
          <w:lang w:eastAsia="zh-CN"/>
        </w:rPr>
        <w:t xml:space="preserve"> </w:t>
      </w:r>
      <w:r>
        <w:rPr>
          <w:noProof/>
          <w:lang w:eastAsia="zh-CN"/>
        </w:rPr>
        <w:drawing>
          <wp:inline distT="0" distB="0" distL="0" distR="0">
            <wp:extent cx="95491" cy="124143"/>
            <wp:effectExtent l="0" t="0" r="0" b="0"/>
            <wp:docPr id="6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5" cstate="print"/>
                    <a:stretch>
                      <a:fillRect/>
                    </a:stretch>
                  </pic:blipFill>
                  <pic:spPr>
                    <a:xfrm>
                      <a:off x="0" y="0"/>
                      <a:ext cx="95491" cy="124143"/>
                    </a:xfrm>
                    <a:prstGeom prst="rect">
                      <a:avLst/>
                    </a:prstGeom>
                  </pic:spPr>
                </pic:pic>
              </a:graphicData>
            </a:graphic>
          </wp:inline>
        </w:drawing>
      </w:r>
      <w:r>
        <w:rPr>
          <w:color w:val="000000"/>
          <w:lang w:eastAsia="zh-CN"/>
        </w:rPr>
        <w:t>，滑动变阻器的滑片</w:t>
      </w:r>
      <w:r>
        <w:rPr>
          <w:color w:val="000000"/>
          <w:lang w:eastAsia="zh-CN"/>
        </w:rPr>
        <w:t xml:space="preserve"> </w:t>
      </w:r>
      <w:r>
        <w:rPr>
          <w:noProof/>
          <w:lang w:eastAsia="zh-CN"/>
        </w:rPr>
        <w:drawing>
          <wp:inline distT="0" distB="0" distL="0" distR="0">
            <wp:extent cx="105042" cy="114592"/>
            <wp:effectExtent l="0" t="0" r="0" b="0"/>
            <wp:docPr id="6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6" cstate="print"/>
                    <a:stretch>
                      <a:fillRect/>
                    </a:stretch>
                  </pic:blipFill>
                  <pic:spPr>
                    <a:xfrm>
                      <a:off x="0" y="0"/>
                      <a:ext cx="105042" cy="114592"/>
                    </a:xfrm>
                    <a:prstGeom prst="rect">
                      <a:avLst/>
                    </a:prstGeom>
                  </pic:spPr>
                </pic:pic>
              </a:graphicData>
            </a:graphic>
          </wp:inline>
        </w:drawing>
      </w:r>
      <w:r>
        <w:rPr>
          <w:color w:val="000000"/>
          <w:lang w:eastAsia="zh-CN"/>
        </w:rPr>
        <w:t>滑到最左端时，</w:t>
      </w:r>
      <w:r>
        <w:rPr>
          <w:color w:val="000000"/>
          <w:lang w:eastAsia="zh-CN"/>
        </w:rPr>
        <w:t xml:space="preserve">  </w:t>
      </w:r>
      <w:r>
        <w:rPr>
          <w:noProof/>
          <w:lang w:eastAsia="zh-CN"/>
        </w:rPr>
        <w:drawing>
          <wp:inline distT="0" distB="0" distL="0" distR="0">
            <wp:extent cx="152781" cy="162331"/>
            <wp:effectExtent l="0" t="0" r="0" b="0"/>
            <wp:docPr id="6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2" cstate="print"/>
                    <a:stretch>
                      <a:fillRect/>
                    </a:stretch>
                  </pic:blipFill>
                  <pic:spPr>
                    <a:xfrm>
                      <a:off x="0" y="0"/>
                      <a:ext cx="152781" cy="162331"/>
                    </a:xfrm>
                    <a:prstGeom prst="rect">
                      <a:avLst/>
                    </a:prstGeom>
                  </pic:spPr>
                </pic:pic>
              </a:graphicData>
            </a:graphic>
          </wp:inline>
        </w:drawing>
      </w:r>
      <w:r>
        <w:rPr>
          <w:color w:val="000000"/>
          <w:lang w:eastAsia="zh-CN"/>
        </w:rPr>
        <w:t>恰好正常工作．</w:t>
      </w:r>
      <w:r>
        <w:rPr>
          <w:color w:val="000000"/>
          <w:lang w:eastAsia="zh-CN"/>
        </w:rPr>
        <w:t xml:space="preserve">    </w:t>
      </w:r>
    </w:p>
    <w:p w:rsidR="0021765C">
      <w:pPr>
        <w:spacing w:after="0"/>
        <w:rPr>
          <w:lang w:eastAsia="zh-CN"/>
        </w:rPr>
      </w:pPr>
      <w:r>
        <w:rPr>
          <w:color w:val="000000"/>
          <w:lang w:eastAsia="zh-CN"/>
        </w:rPr>
        <w:t>（</w:t>
      </w:r>
      <w:r>
        <w:rPr>
          <w:color w:val="000000"/>
          <w:lang w:eastAsia="zh-CN"/>
        </w:rPr>
        <w:t>1</w:t>
      </w:r>
      <w:r>
        <w:rPr>
          <w:color w:val="000000"/>
          <w:lang w:eastAsia="zh-CN"/>
        </w:rPr>
        <w:t>）求电源电压；</w:t>
      </w:r>
      <w:r>
        <w:rPr>
          <w:color w:val="000000"/>
          <w:lang w:eastAsia="zh-CN"/>
        </w:rPr>
        <w:t xml:space="preserve">    </w:t>
      </w:r>
    </w:p>
    <w:p w:rsidR="0021765C">
      <w:pPr>
        <w:spacing w:after="0"/>
        <w:rPr>
          <w:lang w:eastAsia="zh-CN"/>
        </w:rPr>
      </w:pPr>
      <w:r>
        <w:rPr>
          <w:color w:val="000000"/>
          <w:lang w:eastAsia="zh-CN"/>
        </w:rPr>
        <w:t>（</w:t>
      </w:r>
      <w:r>
        <w:rPr>
          <w:color w:val="000000"/>
          <w:lang w:eastAsia="zh-CN"/>
        </w:rPr>
        <w:t>2</w:t>
      </w:r>
      <w:r>
        <w:rPr>
          <w:color w:val="000000"/>
          <w:lang w:eastAsia="zh-CN"/>
        </w:rPr>
        <w:t>）滑动变阻器的滑片</w:t>
      </w:r>
      <w:r>
        <w:rPr>
          <w:color w:val="000000"/>
          <w:lang w:eastAsia="zh-CN"/>
        </w:rPr>
        <w:t xml:space="preserve"> </w:t>
      </w:r>
      <w:r>
        <w:rPr>
          <w:noProof/>
          <w:lang w:eastAsia="zh-CN"/>
        </w:rPr>
        <w:drawing>
          <wp:inline distT="0" distB="0" distL="0" distR="0">
            <wp:extent cx="105042" cy="114592"/>
            <wp:effectExtent l="0" t="0" r="0" b="0"/>
            <wp:docPr id="6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6" cstate="print"/>
                    <a:stretch>
                      <a:fillRect/>
                    </a:stretch>
                  </pic:blipFill>
                  <pic:spPr>
                    <a:xfrm>
                      <a:off x="0" y="0"/>
                      <a:ext cx="105042" cy="114592"/>
                    </a:xfrm>
                    <a:prstGeom prst="rect">
                      <a:avLst/>
                    </a:prstGeom>
                  </pic:spPr>
                </pic:pic>
              </a:graphicData>
            </a:graphic>
          </wp:inline>
        </w:drawing>
      </w:r>
      <w:r>
        <w:rPr>
          <w:color w:val="000000"/>
          <w:lang w:eastAsia="zh-CN"/>
        </w:rPr>
        <w:t>在某一位置时，电压表的示数如图丙所示，求此时</w:t>
      </w:r>
      <w:r>
        <w:rPr>
          <w:color w:val="000000"/>
          <w:lang w:eastAsia="zh-CN"/>
        </w:rPr>
        <w:t xml:space="preserve"> </w:t>
      </w:r>
      <w:r>
        <w:rPr>
          <w:noProof/>
          <w:lang w:eastAsia="zh-CN"/>
        </w:rPr>
        <w:drawing>
          <wp:inline distT="0" distB="0" distL="0" distR="0">
            <wp:extent cx="105042" cy="114592"/>
            <wp:effectExtent l="0" t="0" r="0" b="0"/>
            <wp:docPr id="6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1" cstate="print"/>
                    <a:stretch>
                      <a:fillRect/>
                    </a:stretch>
                  </pic:blipFill>
                  <pic:spPr>
                    <a:xfrm>
                      <a:off x="0" y="0"/>
                      <a:ext cx="105042" cy="114592"/>
                    </a:xfrm>
                    <a:prstGeom prst="rect">
                      <a:avLst/>
                    </a:prstGeom>
                  </pic:spPr>
                </pic:pic>
              </a:graphicData>
            </a:graphic>
          </wp:inline>
        </w:drawing>
      </w:r>
      <w:r>
        <w:rPr>
          <w:color w:val="000000"/>
          <w:lang w:eastAsia="zh-CN"/>
        </w:rPr>
        <w:t>接入电路的阻值．</w:t>
      </w:r>
      <w:r>
        <w:rPr>
          <w:color w:val="000000"/>
          <w:lang w:eastAsia="zh-CN"/>
        </w:rPr>
        <w:t xml:space="preserve">  </w:t>
      </w:r>
    </w:p>
    <w:p w:rsidR="0021765C">
      <w:pPr>
        <w:spacing w:after="0"/>
      </w:pPr>
      <w:r>
        <w:rPr>
          <w:color w:val="000000"/>
          <w:lang w:eastAsia="zh-CN"/>
        </w:rPr>
        <w:t xml:space="preserve"> </w:t>
      </w:r>
      <w:r>
        <w:rPr>
          <w:noProof/>
          <w:lang w:eastAsia="zh-CN"/>
        </w:rPr>
        <w:drawing>
          <wp:anchor distT="0" distB="0" distL="114300" distR="114300" simplePos="0" relativeHeight="251669504" behindDoc="0" locked="0" layoutInCell="1" allowOverlap="1">
            <wp:simplePos x="0" y="0"/>
            <wp:positionH relativeFrom="column">
              <wp:posOffset>70485</wp:posOffset>
            </wp:positionH>
            <wp:positionV relativeFrom="paragraph">
              <wp:posOffset>34290</wp:posOffset>
            </wp:positionV>
            <wp:extent cx="3429000" cy="923925"/>
            <wp:effectExtent l="19050" t="0" r="0" b="0"/>
            <wp:wrapSquare wrapText="bothSides"/>
            <wp:docPr id="7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7" cstate="print"/>
                    <a:stretch>
                      <a:fillRect/>
                    </a:stretch>
                  </pic:blipFill>
                  <pic:spPr>
                    <a:xfrm>
                      <a:off x="0" y="0"/>
                      <a:ext cx="3429000" cy="923925"/>
                    </a:xfrm>
                    <a:prstGeom prst="rect">
                      <a:avLst/>
                    </a:prstGeom>
                  </pic:spPr>
                </pic:pic>
              </a:graphicData>
            </a:graphic>
          </wp:anchor>
        </w:drawing>
      </w:r>
    </w:p>
    <w:p w:rsidR="0021765C">
      <w:r>
        <w:br w:type="page"/>
      </w:r>
    </w:p>
    <w:p w:rsidR="0021765C">
      <w:pPr>
        <w:jc w:val="center"/>
        <w:rPr>
          <w:lang w:eastAsia="zh-CN"/>
        </w:rPr>
      </w:pPr>
      <w:r>
        <w:rPr>
          <w:b/>
          <w:bCs/>
          <w:sz w:val="28"/>
          <w:szCs w:val="28"/>
          <w:lang w:eastAsia="zh-CN"/>
        </w:rPr>
        <w:t>参考</w:t>
      </w:r>
      <w:r>
        <w:rPr>
          <w:b/>
          <w:bCs/>
          <w:sz w:val="28"/>
          <w:szCs w:val="28"/>
          <w:lang w:eastAsia="zh-CN"/>
        </w:rPr>
        <w:t>答案</w:t>
      </w:r>
    </w:p>
    <w:p w:rsidR="0021765C">
      <w:pPr>
        <w:rPr>
          <w:lang w:eastAsia="zh-CN"/>
        </w:rPr>
      </w:pPr>
      <w:r>
        <w:rPr>
          <w:lang w:eastAsia="zh-CN"/>
        </w:rPr>
        <w:t>一、单选题</w:t>
      </w:r>
      <w:r>
        <w:rPr>
          <w:lang w:eastAsia="zh-CN"/>
        </w:rPr>
        <w:t xml:space="preserve">  </w:t>
      </w:r>
    </w:p>
    <w:p w:rsidR="0021765C">
      <w:pPr>
        <w:spacing w:after="0"/>
      </w:pPr>
      <w:r>
        <w:rPr>
          <w:color w:val="000000"/>
        </w:rPr>
        <w:t>1.</w:t>
      </w:r>
      <w:r>
        <w:rPr>
          <w:color w:val="000000"/>
        </w:rPr>
        <w:t xml:space="preserve"> C   </w:t>
      </w:r>
      <w:r>
        <w:rPr>
          <w:color w:val="000000"/>
        </w:rPr>
        <w:t>2.</w:t>
      </w:r>
      <w:r>
        <w:rPr>
          <w:color w:val="000000"/>
        </w:rPr>
        <w:t xml:space="preserve"> </w:t>
      </w:r>
      <w:r>
        <w:rPr>
          <w:color w:val="000000"/>
        </w:rPr>
        <w:t xml:space="preserve">D   </w:t>
      </w:r>
      <w:r>
        <w:rPr>
          <w:color w:val="000000"/>
        </w:rPr>
        <w:t>3.</w:t>
      </w:r>
      <w:r>
        <w:rPr>
          <w:color w:val="000000"/>
        </w:rPr>
        <w:t xml:space="preserve"> D   </w:t>
      </w:r>
      <w:r>
        <w:rPr>
          <w:color w:val="000000"/>
        </w:rPr>
        <w:t>4.</w:t>
      </w:r>
      <w:r>
        <w:rPr>
          <w:color w:val="000000"/>
        </w:rPr>
        <w:t xml:space="preserve">A  </w:t>
      </w:r>
      <w:r>
        <w:rPr>
          <w:color w:val="000000"/>
        </w:rPr>
        <w:t>5</w:t>
      </w:r>
      <w:r>
        <w:rPr>
          <w:color w:val="000000"/>
        </w:rPr>
        <w:t>.</w:t>
      </w:r>
      <w:r>
        <w:rPr>
          <w:color w:val="000000"/>
        </w:rPr>
        <w:t xml:space="preserve"> B   </w:t>
      </w:r>
      <w:r>
        <w:rPr>
          <w:color w:val="000000"/>
        </w:rPr>
        <w:t>6.</w:t>
      </w:r>
      <w:r>
        <w:rPr>
          <w:color w:val="000000"/>
        </w:rPr>
        <w:t xml:space="preserve">A  </w:t>
      </w:r>
      <w:r>
        <w:rPr>
          <w:color w:val="000000"/>
        </w:rPr>
        <w:t>7</w:t>
      </w:r>
      <w:r>
        <w:rPr>
          <w:color w:val="000000"/>
        </w:rPr>
        <w:t>.</w:t>
      </w:r>
      <w:r>
        <w:rPr>
          <w:color w:val="000000"/>
        </w:rPr>
        <w:t xml:space="preserve"> </w:t>
      </w:r>
      <w:r>
        <w:rPr>
          <w:color w:val="000000"/>
        </w:rPr>
        <w:t xml:space="preserve">C   </w:t>
      </w:r>
      <w:r>
        <w:rPr>
          <w:color w:val="000000"/>
        </w:rPr>
        <w:t>8.</w:t>
      </w:r>
      <w:r>
        <w:rPr>
          <w:color w:val="000000"/>
        </w:rPr>
        <w:t xml:space="preserve"> </w:t>
      </w:r>
      <w:r>
        <w:rPr>
          <w:color w:val="000000"/>
        </w:rPr>
        <w:t xml:space="preserve">B   </w:t>
      </w:r>
      <w:r>
        <w:rPr>
          <w:color w:val="000000"/>
        </w:rPr>
        <w:t>9.</w:t>
      </w:r>
      <w:r>
        <w:rPr>
          <w:color w:val="000000"/>
        </w:rPr>
        <w:t xml:space="preserve"> </w:t>
      </w:r>
      <w:r>
        <w:rPr>
          <w:color w:val="000000"/>
        </w:rPr>
        <w:t xml:space="preserve">D   </w:t>
      </w:r>
      <w:r>
        <w:rPr>
          <w:color w:val="000000"/>
        </w:rPr>
        <w:t>10.</w:t>
      </w:r>
      <w:r>
        <w:rPr>
          <w:color w:val="000000"/>
        </w:rPr>
        <w:t xml:space="preserve"> </w:t>
      </w:r>
      <w:r>
        <w:rPr>
          <w:color w:val="000000"/>
        </w:rPr>
        <w:t xml:space="preserve">B   </w:t>
      </w:r>
      <w:r>
        <w:rPr>
          <w:color w:val="000000"/>
        </w:rPr>
        <w:t>11.</w:t>
      </w:r>
      <w:r>
        <w:rPr>
          <w:color w:val="000000"/>
        </w:rPr>
        <w:t xml:space="preserve"> </w:t>
      </w:r>
      <w:r>
        <w:rPr>
          <w:color w:val="000000"/>
        </w:rPr>
        <w:t xml:space="preserve">D   </w:t>
      </w:r>
      <w:r>
        <w:rPr>
          <w:color w:val="000000"/>
        </w:rPr>
        <w:t>12.</w:t>
      </w:r>
      <w:r>
        <w:rPr>
          <w:color w:val="000000"/>
        </w:rPr>
        <w:t xml:space="preserve"> </w:t>
      </w:r>
      <w:r>
        <w:rPr>
          <w:color w:val="000000"/>
        </w:rPr>
        <w:t xml:space="preserve">B   </w:t>
      </w:r>
      <w:r>
        <w:rPr>
          <w:color w:val="000000"/>
        </w:rPr>
        <w:t>13.</w:t>
      </w:r>
      <w:r>
        <w:rPr>
          <w:color w:val="000000"/>
        </w:rPr>
        <w:t xml:space="preserve"> D   </w:t>
      </w:r>
      <w:r>
        <w:rPr>
          <w:color w:val="000000"/>
        </w:rPr>
        <w:t>14.</w:t>
      </w:r>
      <w:r>
        <w:rPr>
          <w:color w:val="000000"/>
        </w:rPr>
        <w:t xml:space="preserve">D  </w:t>
      </w:r>
      <w:r>
        <w:rPr>
          <w:color w:val="000000"/>
          <w:lang w:eastAsia="zh-CN"/>
        </w:rPr>
        <w:t>15</w:t>
      </w:r>
      <w:r>
        <w:rPr>
          <w:color w:val="000000"/>
          <w:lang w:eastAsia="zh-CN"/>
        </w:rPr>
        <w:t>.</w:t>
      </w:r>
      <w:r>
        <w:rPr>
          <w:color w:val="000000"/>
          <w:lang w:eastAsia="zh-CN"/>
        </w:rPr>
        <w:t xml:space="preserve"> D   </w:t>
      </w:r>
    </w:p>
    <w:p w:rsidR="0021765C">
      <w:pPr>
        <w:rPr>
          <w:lang w:eastAsia="zh-CN"/>
        </w:rPr>
      </w:pPr>
      <w:r>
        <w:rPr>
          <w:lang w:eastAsia="zh-CN"/>
        </w:rPr>
        <w:t>二、填空题</w:t>
      </w:r>
      <w:r>
        <w:rPr>
          <w:lang w:eastAsia="zh-CN"/>
        </w:rPr>
        <w:t xml:space="preserve">  </w:t>
      </w:r>
    </w:p>
    <w:p w:rsidR="0021765C">
      <w:pPr>
        <w:spacing w:after="0"/>
        <w:rPr>
          <w:lang w:eastAsia="zh-CN"/>
        </w:rPr>
      </w:pPr>
      <w:r>
        <w:rPr>
          <w:color w:val="000000"/>
          <w:lang w:eastAsia="zh-CN"/>
        </w:rPr>
        <w:t>16.</w:t>
      </w:r>
      <w:r>
        <w:rPr>
          <w:color w:val="000000"/>
          <w:lang w:eastAsia="zh-CN"/>
        </w:rPr>
        <w:t>正；吸引</w:t>
      </w:r>
      <w:r>
        <w:rPr>
          <w:color w:val="000000"/>
          <w:lang w:eastAsia="zh-CN"/>
        </w:rPr>
        <w:t xml:space="preserve"> </w:t>
      </w:r>
      <w:r>
        <w:rPr>
          <w:rFonts w:hint="eastAsia"/>
          <w:color w:val="000000"/>
          <w:lang w:eastAsia="zh-CN"/>
        </w:rPr>
        <w:t xml:space="preserve">    </w:t>
      </w:r>
      <w:r>
        <w:rPr>
          <w:color w:val="000000"/>
          <w:lang w:eastAsia="zh-CN"/>
        </w:rPr>
        <w:t xml:space="preserve"> </w:t>
      </w:r>
      <w:r>
        <w:rPr>
          <w:rFonts w:hint="eastAsia"/>
          <w:color w:val="000000"/>
          <w:lang w:eastAsia="zh-CN"/>
        </w:rPr>
        <w:t xml:space="preserve"> </w:t>
      </w:r>
      <w:r>
        <w:rPr>
          <w:color w:val="000000"/>
          <w:lang w:eastAsia="zh-CN"/>
        </w:rPr>
        <w:t>17.</w:t>
      </w:r>
      <w:r>
        <w:rPr>
          <w:color w:val="000000"/>
          <w:lang w:eastAsia="zh-CN"/>
        </w:rPr>
        <w:t xml:space="preserve"> </w:t>
      </w:r>
      <w:r>
        <w:rPr>
          <w:color w:val="000000"/>
          <w:lang w:eastAsia="zh-CN"/>
        </w:rPr>
        <w:t>虚；远离</w:t>
      </w:r>
      <w:r>
        <w:rPr>
          <w:color w:val="000000"/>
          <w:lang w:eastAsia="zh-CN"/>
        </w:rPr>
        <w:t xml:space="preserve">  </w:t>
      </w:r>
      <w:r>
        <w:rPr>
          <w:rFonts w:hint="eastAsia"/>
          <w:color w:val="000000"/>
          <w:lang w:eastAsia="zh-CN"/>
        </w:rPr>
        <w:t xml:space="preserve">    </w:t>
      </w:r>
      <w:r>
        <w:rPr>
          <w:color w:val="000000"/>
          <w:lang w:eastAsia="zh-CN"/>
        </w:rPr>
        <w:t xml:space="preserve"> </w:t>
      </w:r>
      <w:r>
        <w:rPr>
          <w:color w:val="000000"/>
          <w:lang w:eastAsia="zh-CN"/>
        </w:rPr>
        <w:t>18.</w:t>
      </w:r>
      <w:r>
        <w:rPr>
          <w:color w:val="000000"/>
          <w:lang w:eastAsia="zh-CN"/>
        </w:rPr>
        <w:t>4.2×10</w:t>
      </w:r>
      <w:r>
        <w:rPr>
          <w:color w:val="000000"/>
          <w:vertAlign w:val="superscript"/>
          <w:lang w:eastAsia="zh-CN"/>
        </w:rPr>
        <w:t>4</w:t>
      </w:r>
      <w:r>
        <w:rPr>
          <w:color w:val="000000"/>
          <w:lang w:eastAsia="zh-CN"/>
        </w:rPr>
        <w:t xml:space="preserve">J  </w:t>
      </w:r>
      <w:r>
        <w:rPr>
          <w:rFonts w:hint="eastAsia"/>
          <w:lang w:eastAsia="zh-CN"/>
        </w:rPr>
        <w:t xml:space="preserve">   </w:t>
      </w:r>
      <w:r>
        <w:rPr>
          <w:color w:val="000000"/>
          <w:lang w:eastAsia="zh-CN"/>
        </w:rPr>
        <w:t>19.</w:t>
      </w:r>
      <w:r>
        <w:rPr>
          <w:color w:val="000000"/>
          <w:lang w:eastAsia="zh-CN"/>
        </w:rPr>
        <w:t xml:space="preserve"> </w:t>
      </w:r>
      <w:r>
        <w:rPr>
          <w:color w:val="000000"/>
        </w:rPr>
        <w:t>100</w:t>
      </w:r>
      <w:r>
        <w:rPr>
          <w:color w:val="000000"/>
          <w:lang w:eastAsia="zh-CN"/>
        </w:rPr>
        <w:t>；</w:t>
      </w:r>
      <w:r>
        <w:rPr>
          <w:color w:val="000000"/>
          <w:lang w:eastAsia="zh-CN"/>
        </w:rPr>
        <w:t>200</w:t>
      </w:r>
      <w:r>
        <w:rPr>
          <w:color w:val="000000"/>
          <w:lang w:eastAsia="zh-CN"/>
        </w:rPr>
        <w:t>；</w:t>
      </w:r>
      <w:r>
        <w:rPr>
          <w:color w:val="000000"/>
          <w:lang w:eastAsia="zh-CN"/>
        </w:rPr>
        <w:t>200</w:t>
      </w:r>
    </w:p>
    <w:p w:rsidR="0021765C">
      <w:pPr>
        <w:rPr>
          <w:lang w:eastAsia="zh-CN"/>
        </w:rPr>
      </w:pPr>
      <w:r>
        <w:rPr>
          <w:lang w:eastAsia="zh-CN"/>
        </w:rPr>
        <w:t>三、作图题</w:t>
      </w:r>
      <w:r>
        <w:rPr>
          <w:lang w:eastAsia="zh-CN"/>
        </w:rPr>
        <w:t xml:space="preserve">  </w:t>
      </w:r>
    </w:p>
    <w:p w:rsidR="0021765C">
      <w:pPr>
        <w:spacing w:after="0"/>
        <w:rPr>
          <w:lang w:eastAsia="zh-CN"/>
        </w:rPr>
      </w:pPr>
      <w:r>
        <w:rPr>
          <w:color w:val="000000"/>
          <w:lang w:eastAsia="zh-CN"/>
        </w:rPr>
        <w:t>20.</w:t>
      </w:r>
      <w:r>
        <w:rPr>
          <w:color w:val="000000"/>
          <w:lang w:eastAsia="zh-CN"/>
        </w:rPr>
        <w:t>解：（</w:t>
      </w:r>
      <w:r>
        <w:rPr>
          <w:color w:val="000000"/>
          <w:lang w:eastAsia="zh-CN"/>
        </w:rPr>
        <w:t>1</w:t>
      </w:r>
      <w:r>
        <w:rPr>
          <w:color w:val="000000"/>
          <w:lang w:eastAsia="zh-CN"/>
        </w:rPr>
        <w:t>）平行于主光轴的入射光线经过凸透镜折射后，折射光线过焦点，由此可以确定该条折射光线对应的入射光线．故画图如下</w:t>
      </w:r>
      <w:r>
        <w:rPr>
          <w:lang w:eastAsia="zh-CN"/>
        </w:rPr>
        <w:br/>
      </w:r>
      <w:r>
        <w:rPr>
          <w:color w:val="000000"/>
          <w:lang w:eastAsia="zh-CN"/>
        </w:rPr>
        <w:t>过入射点垂直界面</w:t>
      </w:r>
      <w:r>
        <w:rPr>
          <w:color w:val="000000"/>
          <w:lang w:eastAsia="zh-CN"/>
        </w:rPr>
        <w:t>作出</w:t>
      </w:r>
      <w:r>
        <w:rPr>
          <w:color w:val="000000"/>
          <w:lang w:eastAsia="zh-CN"/>
        </w:rPr>
        <w:t>法线，根据折射角小于入射角，在水中法线的另一侧</w:t>
      </w:r>
      <w:r>
        <w:rPr>
          <w:color w:val="000000"/>
          <w:lang w:eastAsia="zh-CN"/>
        </w:rPr>
        <w:t>作出</w:t>
      </w:r>
      <w:r>
        <w:rPr>
          <w:color w:val="000000"/>
          <w:lang w:eastAsia="zh-CN"/>
        </w:rPr>
        <w:t>折射光线，如图所示：</w:t>
      </w:r>
      <w:r>
        <w:rPr>
          <w:lang w:eastAsia="zh-CN"/>
        </w:rPr>
        <w:br/>
      </w:r>
      <w:r>
        <w:rPr>
          <w:color w:val="000000"/>
          <w:lang w:eastAsia="zh-CN"/>
        </w:rPr>
        <w:t>（</w:t>
      </w:r>
      <w:r>
        <w:rPr>
          <w:color w:val="000000"/>
          <w:lang w:eastAsia="zh-CN"/>
        </w:rPr>
        <w:t>2</w:t>
      </w:r>
      <w:r>
        <w:rPr>
          <w:color w:val="000000"/>
          <w:lang w:eastAsia="zh-CN"/>
        </w:rPr>
        <w:t>）先</w:t>
      </w:r>
      <w:r>
        <w:rPr>
          <w:color w:val="000000"/>
          <w:lang w:eastAsia="zh-CN"/>
        </w:rPr>
        <w:t>作出</w:t>
      </w:r>
      <w:r>
        <w:rPr>
          <w:color w:val="000000"/>
          <w:lang w:eastAsia="zh-CN"/>
        </w:rPr>
        <w:t>端点</w:t>
      </w:r>
      <w:r>
        <w:rPr>
          <w:color w:val="000000"/>
          <w:lang w:eastAsia="zh-CN"/>
        </w:rPr>
        <w:t>A</w:t>
      </w:r>
      <w:r>
        <w:rPr>
          <w:color w:val="000000"/>
          <w:lang w:eastAsia="zh-CN"/>
        </w:rPr>
        <w:t>、</w:t>
      </w:r>
      <w:r>
        <w:rPr>
          <w:color w:val="000000"/>
          <w:lang w:eastAsia="zh-CN"/>
        </w:rPr>
        <w:t>B</w:t>
      </w:r>
      <w:r>
        <w:rPr>
          <w:color w:val="000000"/>
          <w:lang w:eastAsia="zh-CN"/>
        </w:rPr>
        <w:t>关于平面镜的对称点</w:t>
      </w:r>
      <w:r>
        <w:rPr>
          <w:color w:val="000000"/>
          <w:lang w:eastAsia="zh-CN"/>
        </w:rPr>
        <w:t>A′</w:t>
      </w:r>
      <w:r>
        <w:rPr>
          <w:color w:val="000000"/>
          <w:lang w:eastAsia="zh-CN"/>
        </w:rPr>
        <w:t>、</w:t>
      </w:r>
      <w:r>
        <w:rPr>
          <w:color w:val="000000"/>
          <w:lang w:eastAsia="zh-CN"/>
        </w:rPr>
        <w:t>B′</w:t>
      </w:r>
      <w:r>
        <w:rPr>
          <w:color w:val="000000"/>
          <w:lang w:eastAsia="zh-CN"/>
        </w:rPr>
        <w:t>，用虚线连接</w:t>
      </w:r>
      <w:r>
        <w:rPr>
          <w:color w:val="000000"/>
          <w:lang w:eastAsia="zh-CN"/>
        </w:rPr>
        <w:t>A′</w:t>
      </w:r>
      <w:r>
        <w:rPr>
          <w:color w:val="000000"/>
          <w:lang w:eastAsia="zh-CN"/>
        </w:rPr>
        <w:t>、</w:t>
      </w:r>
      <w:r>
        <w:rPr>
          <w:color w:val="000000"/>
          <w:lang w:eastAsia="zh-CN"/>
        </w:rPr>
        <w:t>B′</w:t>
      </w:r>
      <w:r>
        <w:rPr>
          <w:color w:val="000000"/>
          <w:lang w:eastAsia="zh-CN"/>
        </w:rPr>
        <w:t>，即为物</w:t>
      </w:r>
      <w:r>
        <w:rPr>
          <w:color w:val="000000"/>
          <w:lang w:eastAsia="zh-CN"/>
        </w:rPr>
        <w:t>AB</w:t>
      </w:r>
      <w:r>
        <w:rPr>
          <w:color w:val="000000"/>
          <w:lang w:eastAsia="zh-CN"/>
        </w:rPr>
        <w:t>在平面镜中所成的像，如图所示：</w:t>
      </w:r>
      <w:r>
        <w:rPr>
          <w:lang w:eastAsia="zh-CN"/>
        </w:rPr>
        <w:br/>
      </w:r>
      <w:r>
        <w:rPr>
          <w:color w:val="000000"/>
          <w:lang w:eastAsia="zh-CN"/>
        </w:rPr>
        <w:t> </w:t>
      </w:r>
      <w:r>
        <w:rPr>
          <w:noProof/>
          <w:lang w:eastAsia="zh-CN"/>
        </w:rPr>
        <w:drawing>
          <wp:inline distT="0" distB="0" distL="0" distR="0">
            <wp:extent cx="3343275" cy="1407014"/>
            <wp:effectExtent l="19050" t="0" r="9525" b="0"/>
            <wp:docPr id="7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8" cstate="print"/>
                    <a:stretch>
                      <a:fillRect/>
                    </a:stretch>
                  </pic:blipFill>
                  <pic:spPr>
                    <a:xfrm>
                      <a:off x="0" y="0"/>
                      <a:ext cx="3345285" cy="1407860"/>
                    </a:xfrm>
                    <a:prstGeom prst="rect">
                      <a:avLst/>
                    </a:prstGeom>
                  </pic:spPr>
                </pic:pic>
              </a:graphicData>
            </a:graphic>
          </wp:inline>
        </w:drawing>
      </w:r>
    </w:p>
    <w:p w:rsidR="0021765C">
      <w:pPr>
        <w:spacing w:after="0"/>
        <w:rPr>
          <w:lang w:eastAsia="zh-CN"/>
        </w:rPr>
      </w:pPr>
      <w:r>
        <w:rPr>
          <w:color w:val="000000"/>
          <w:lang w:eastAsia="zh-CN"/>
        </w:rPr>
        <w:t>21.</w:t>
      </w:r>
      <w:r>
        <w:rPr>
          <w:color w:val="000000"/>
          <w:lang w:eastAsia="zh-CN"/>
        </w:rPr>
        <w:t>解：如图所示：</w:t>
      </w:r>
      <w:r>
        <w:rPr>
          <w:color w:val="000000"/>
          <w:lang w:eastAsia="zh-CN"/>
        </w:rPr>
        <w:t xml:space="preserve">  </w:t>
      </w:r>
    </w:p>
    <w:p w:rsidR="0021765C">
      <w:pPr>
        <w:spacing w:after="0"/>
      </w:pPr>
      <w:r>
        <w:rPr>
          <w:noProof/>
          <w:lang w:eastAsia="zh-CN"/>
        </w:rPr>
        <w:drawing>
          <wp:inline distT="0" distB="0" distL="0" distR="0">
            <wp:extent cx="1241387" cy="1040854"/>
            <wp:effectExtent l="0" t="0" r="0" b="0"/>
            <wp:docPr id="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9" cstate="print"/>
                    <a:stretch>
                      <a:fillRect/>
                    </a:stretch>
                  </pic:blipFill>
                  <pic:spPr>
                    <a:xfrm>
                      <a:off x="0" y="0"/>
                      <a:ext cx="1241387" cy="1040854"/>
                    </a:xfrm>
                    <a:prstGeom prst="rect">
                      <a:avLst/>
                    </a:prstGeom>
                  </pic:spPr>
                </pic:pic>
              </a:graphicData>
            </a:graphic>
          </wp:inline>
        </w:drawing>
      </w:r>
    </w:p>
    <w:p w:rsidR="0021765C">
      <w:pPr>
        <w:rPr>
          <w:lang w:eastAsia="zh-CN"/>
        </w:rPr>
      </w:pPr>
      <w:r>
        <w:rPr>
          <w:lang w:eastAsia="zh-CN"/>
        </w:rPr>
        <w:t>四、实验题</w:t>
      </w:r>
      <w:r>
        <w:rPr>
          <w:lang w:eastAsia="zh-CN"/>
        </w:rPr>
        <w:t xml:space="preserve">  </w:t>
      </w:r>
    </w:p>
    <w:p w:rsidR="0021765C">
      <w:pPr>
        <w:spacing w:after="0"/>
        <w:rPr>
          <w:lang w:eastAsia="zh-CN"/>
        </w:rPr>
      </w:pPr>
      <w:r>
        <w:rPr>
          <w:color w:val="000000"/>
          <w:lang w:eastAsia="zh-CN"/>
        </w:rPr>
        <w:t>22.</w:t>
      </w:r>
      <w:r>
        <w:rPr>
          <w:color w:val="000000"/>
          <w:lang w:eastAsia="zh-CN"/>
        </w:rPr>
        <w:t>（</w:t>
      </w:r>
      <w:r>
        <w:rPr>
          <w:color w:val="000000"/>
          <w:lang w:eastAsia="zh-CN"/>
        </w:rPr>
        <w:t>1</w:t>
      </w:r>
      <w:r>
        <w:rPr>
          <w:color w:val="000000"/>
          <w:lang w:eastAsia="zh-CN"/>
        </w:rPr>
        <w:t>）匀速</w:t>
      </w:r>
      <w:r>
        <w:rPr>
          <w:lang w:eastAsia="zh-CN"/>
        </w:rPr>
        <w:br/>
      </w:r>
      <w:r>
        <w:rPr>
          <w:color w:val="000000"/>
          <w:lang w:eastAsia="zh-CN"/>
        </w:rPr>
        <w:t>（</w:t>
      </w:r>
      <w:r>
        <w:rPr>
          <w:color w:val="000000"/>
          <w:lang w:eastAsia="zh-CN"/>
        </w:rPr>
        <w:t>2</w:t>
      </w:r>
      <w:r>
        <w:rPr>
          <w:color w:val="000000"/>
          <w:lang w:eastAsia="zh-CN"/>
        </w:rPr>
        <w:t>）</w:t>
      </w:r>
      <w:r>
        <w:rPr>
          <w:color w:val="000000"/>
          <w:lang w:eastAsia="zh-CN"/>
        </w:rPr>
        <w:t>0.4</w:t>
      </w:r>
      <w:r>
        <w:rPr>
          <w:color w:val="000000"/>
          <w:lang w:eastAsia="zh-CN"/>
        </w:rPr>
        <w:t>；</w:t>
      </w:r>
      <w:r>
        <w:rPr>
          <w:color w:val="000000"/>
          <w:lang w:eastAsia="zh-CN"/>
        </w:rPr>
        <w:t>0.4</w:t>
      </w:r>
      <w:r>
        <w:rPr>
          <w:color w:val="000000"/>
          <w:lang w:eastAsia="zh-CN"/>
        </w:rPr>
        <w:t>；</w:t>
      </w:r>
      <w:r>
        <w:rPr>
          <w:color w:val="000000"/>
          <w:lang w:eastAsia="zh-CN"/>
        </w:rPr>
        <w:t>83.3%</w:t>
      </w:r>
      <w:r>
        <w:rPr>
          <w:lang w:eastAsia="zh-CN"/>
        </w:rPr>
        <w:br/>
      </w:r>
      <w:r>
        <w:rPr>
          <w:color w:val="000000"/>
          <w:lang w:eastAsia="zh-CN"/>
        </w:rPr>
        <w:t>（</w:t>
      </w:r>
      <w:r>
        <w:rPr>
          <w:color w:val="000000"/>
          <w:lang w:eastAsia="zh-CN"/>
        </w:rPr>
        <w:t>3</w:t>
      </w:r>
      <w:r>
        <w:rPr>
          <w:color w:val="000000"/>
          <w:lang w:eastAsia="zh-CN"/>
        </w:rPr>
        <w:t>）减少动滑轮的重力</w:t>
      </w:r>
      <w:r>
        <w:rPr>
          <w:color w:val="000000"/>
          <w:lang w:eastAsia="zh-CN"/>
        </w:rPr>
        <w:t xml:space="preserve">  </w:t>
      </w:r>
    </w:p>
    <w:p w:rsidR="0021765C">
      <w:pPr>
        <w:spacing w:after="0"/>
        <w:rPr>
          <w:lang w:eastAsia="zh-CN"/>
        </w:rPr>
      </w:pPr>
      <w:r>
        <w:rPr>
          <w:color w:val="000000"/>
          <w:lang w:eastAsia="zh-CN"/>
        </w:rPr>
        <w:t>23.</w:t>
      </w:r>
      <w:r>
        <w:rPr>
          <w:color w:val="000000"/>
          <w:lang w:eastAsia="zh-CN"/>
        </w:rPr>
        <w:t xml:space="preserve"> </w:t>
      </w:r>
      <w:r>
        <w:rPr>
          <w:color w:val="000000"/>
          <w:lang w:eastAsia="zh-CN"/>
        </w:rPr>
        <w:t>（</w:t>
      </w:r>
      <w:r>
        <w:rPr>
          <w:color w:val="000000"/>
          <w:lang w:eastAsia="zh-CN"/>
        </w:rPr>
        <w:t>1</w:t>
      </w:r>
      <w:r>
        <w:rPr>
          <w:color w:val="000000"/>
          <w:lang w:eastAsia="zh-CN"/>
        </w:rPr>
        <w:t>）</w:t>
      </w:r>
      <w:r>
        <w:rPr>
          <w:noProof/>
          <w:lang w:eastAsia="zh-CN"/>
        </w:rPr>
        <w:drawing>
          <wp:inline distT="0" distB="0" distL="0" distR="0">
            <wp:extent cx="1790700" cy="1583769"/>
            <wp:effectExtent l="19050" t="0" r="0" b="0"/>
            <wp:docPr id="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0" cstate="print"/>
                    <a:stretch>
                      <a:fillRect/>
                    </a:stretch>
                  </pic:blipFill>
                  <pic:spPr>
                    <a:xfrm>
                      <a:off x="0" y="0"/>
                      <a:ext cx="1787299" cy="1580761"/>
                    </a:xfrm>
                    <a:prstGeom prst="rect">
                      <a:avLst/>
                    </a:prstGeom>
                  </pic:spPr>
                </pic:pic>
              </a:graphicData>
            </a:graphic>
          </wp:inline>
        </w:drawing>
      </w:r>
      <w:r>
        <w:rPr>
          <w:lang w:eastAsia="zh-CN"/>
        </w:rPr>
        <w:br/>
      </w:r>
      <w:r>
        <w:rPr>
          <w:color w:val="000000"/>
          <w:lang w:eastAsia="zh-CN"/>
        </w:rPr>
        <w:t>（</w:t>
      </w:r>
      <w:r>
        <w:rPr>
          <w:color w:val="000000"/>
          <w:lang w:eastAsia="zh-CN"/>
        </w:rPr>
        <w:t>2</w:t>
      </w:r>
      <w:r>
        <w:rPr>
          <w:color w:val="000000"/>
          <w:lang w:eastAsia="zh-CN"/>
        </w:rPr>
        <w:t>）开关</w:t>
      </w:r>
      <w:r>
        <w:rPr>
          <w:color w:val="000000"/>
          <w:lang w:eastAsia="zh-CN"/>
        </w:rPr>
        <w:t>S</w:t>
      </w:r>
      <w:r>
        <w:rPr>
          <w:color w:val="000000"/>
          <w:vertAlign w:val="subscript"/>
          <w:lang w:eastAsia="zh-CN"/>
        </w:rPr>
        <w:t>1</w:t>
      </w:r>
      <w:r>
        <w:rPr>
          <w:color w:val="000000"/>
          <w:lang w:eastAsia="zh-CN"/>
        </w:rPr>
        <w:t>、</w:t>
      </w:r>
      <w:r>
        <w:rPr>
          <w:color w:val="000000"/>
          <w:lang w:eastAsia="zh-CN"/>
        </w:rPr>
        <w:t>S</w:t>
      </w:r>
      <w:r>
        <w:rPr>
          <w:color w:val="000000"/>
          <w:vertAlign w:val="subscript"/>
          <w:lang w:eastAsia="zh-CN"/>
        </w:rPr>
        <w:t>2</w:t>
      </w:r>
      <w:r>
        <w:rPr>
          <w:color w:val="000000"/>
          <w:lang w:eastAsia="zh-CN"/>
        </w:rPr>
        <w:t>都闭合时，读出电流表的示</w:t>
      </w:r>
      <w:r>
        <w:rPr>
          <w:color w:val="000000"/>
          <w:lang w:eastAsia="zh-CN"/>
        </w:rPr>
        <w:t>数记录</w:t>
      </w:r>
      <w:r>
        <w:rPr>
          <w:color w:val="000000"/>
          <w:lang w:eastAsia="zh-CN"/>
        </w:rPr>
        <w:t>为</w:t>
      </w:r>
      <w:r>
        <w:rPr>
          <w:color w:val="000000"/>
          <w:lang w:eastAsia="zh-CN"/>
        </w:rPr>
        <w:t>I</w:t>
      </w:r>
      <w:r>
        <w:rPr>
          <w:color w:val="000000"/>
          <w:vertAlign w:val="subscript"/>
          <w:lang w:eastAsia="zh-CN"/>
        </w:rPr>
        <w:t>2</w:t>
      </w:r>
      <w:r>
        <w:rPr>
          <w:color w:val="000000"/>
          <w:lang w:eastAsia="zh-CN"/>
        </w:rPr>
        <w:t>；</w:t>
      </w:r>
      <w:r>
        <w:rPr>
          <w:noProof/>
          <w:lang w:eastAsia="zh-CN"/>
        </w:rPr>
        <w:drawing>
          <wp:inline distT="0" distB="0" distL="0" distR="0">
            <wp:extent cx="592049" cy="429717"/>
            <wp:effectExtent l="0" t="0" r="0" b="0"/>
            <wp:docPr id="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1" cstate="print"/>
                    <a:stretch>
                      <a:fillRect/>
                    </a:stretch>
                  </pic:blipFill>
                  <pic:spPr>
                    <a:xfrm>
                      <a:off x="0" y="0"/>
                      <a:ext cx="592049" cy="429717"/>
                    </a:xfrm>
                    <a:prstGeom prst="rect">
                      <a:avLst/>
                    </a:prstGeom>
                  </pic:spPr>
                </pic:pic>
              </a:graphicData>
            </a:graphic>
          </wp:inline>
        </w:drawing>
      </w:r>
      <w:r>
        <w:rPr>
          <w:color w:val="000000"/>
          <w:lang w:eastAsia="zh-CN"/>
        </w:rPr>
        <w:t xml:space="preserve">    </w:t>
      </w:r>
    </w:p>
    <w:p w:rsidR="0021765C">
      <w:pPr>
        <w:rPr>
          <w:lang w:eastAsia="zh-CN"/>
        </w:rPr>
      </w:pPr>
      <w:r>
        <w:rPr>
          <w:lang w:eastAsia="zh-CN"/>
        </w:rPr>
        <w:t>五、计算题</w:t>
      </w:r>
      <w:r>
        <w:rPr>
          <w:lang w:eastAsia="zh-CN"/>
        </w:rPr>
        <w:t xml:space="preserve">  </w:t>
      </w:r>
    </w:p>
    <w:p w:rsidR="0021765C">
      <w:pPr>
        <w:spacing w:after="0"/>
        <w:rPr>
          <w:lang w:eastAsia="zh-CN"/>
        </w:rPr>
      </w:pPr>
      <w:r>
        <w:rPr>
          <w:color w:val="000000"/>
          <w:lang w:eastAsia="zh-CN"/>
        </w:rPr>
        <w:t>24.</w:t>
      </w:r>
      <w:r>
        <w:rPr>
          <w:color w:val="000000"/>
          <w:lang w:eastAsia="zh-CN"/>
        </w:rPr>
        <w:t>（</w:t>
      </w:r>
      <w:r>
        <w:rPr>
          <w:color w:val="000000"/>
          <w:lang w:eastAsia="zh-CN"/>
        </w:rPr>
        <w:t>1</w:t>
      </w:r>
      <w:r>
        <w:rPr>
          <w:color w:val="000000"/>
          <w:lang w:eastAsia="zh-CN"/>
        </w:rPr>
        <w:t>）解：</w:t>
      </w:r>
      <w:r>
        <w:rPr>
          <w:color w:val="000000"/>
          <w:lang w:eastAsia="zh-CN"/>
        </w:rPr>
        <w:t>物块排开水</w:t>
      </w:r>
      <w:r>
        <w:rPr>
          <w:color w:val="000000"/>
          <w:lang w:eastAsia="zh-CN"/>
        </w:rPr>
        <w:t>的重：</w:t>
      </w:r>
      <w:r>
        <w:rPr>
          <w:color w:val="000000"/>
          <w:lang w:eastAsia="zh-CN"/>
        </w:rPr>
        <w:t>G</w:t>
      </w:r>
      <w:r>
        <w:rPr>
          <w:color w:val="000000"/>
          <w:vertAlign w:val="subscript"/>
          <w:lang w:eastAsia="zh-CN"/>
        </w:rPr>
        <w:t>排</w:t>
      </w:r>
      <w:r>
        <w:rPr>
          <w:color w:val="000000"/>
          <w:lang w:eastAsia="zh-CN"/>
        </w:rPr>
        <w:t>=G</w:t>
      </w:r>
      <w:r>
        <w:rPr>
          <w:color w:val="000000"/>
          <w:vertAlign w:val="subscript"/>
          <w:lang w:eastAsia="zh-CN"/>
        </w:rPr>
        <w:t>1</w:t>
      </w:r>
      <w:r>
        <w:rPr>
          <w:color w:val="000000"/>
          <w:lang w:eastAsia="zh-CN"/>
        </w:rPr>
        <w:t>﹣</w:t>
      </w:r>
      <w:r>
        <w:rPr>
          <w:color w:val="000000"/>
          <w:lang w:eastAsia="zh-CN"/>
        </w:rPr>
        <w:t>G</w:t>
      </w:r>
      <w:r>
        <w:rPr>
          <w:color w:val="000000"/>
          <w:vertAlign w:val="subscript"/>
          <w:lang w:eastAsia="zh-CN"/>
        </w:rPr>
        <w:t>2</w:t>
      </w:r>
      <w:r>
        <w:rPr>
          <w:color w:val="000000"/>
          <w:lang w:eastAsia="zh-CN"/>
        </w:rPr>
        <w:t>=0</w:t>
      </w:r>
      <w:r>
        <w:rPr>
          <w:color w:val="000000"/>
          <w:lang w:eastAsia="zh-CN"/>
        </w:rPr>
        <w:t>．</w:t>
      </w:r>
      <w:r>
        <w:rPr>
          <w:color w:val="000000"/>
          <w:lang w:eastAsia="zh-CN"/>
        </w:rPr>
        <w:t>5N</w:t>
      </w:r>
      <w:r>
        <w:rPr>
          <w:color w:val="000000"/>
          <w:lang w:eastAsia="zh-CN"/>
        </w:rPr>
        <w:t>﹣</w:t>
      </w:r>
      <w:r>
        <w:rPr>
          <w:color w:val="000000"/>
          <w:lang w:eastAsia="zh-CN"/>
        </w:rPr>
        <w:t>0</w:t>
      </w:r>
      <w:r>
        <w:rPr>
          <w:color w:val="000000"/>
          <w:lang w:eastAsia="zh-CN"/>
        </w:rPr>
        <w:t>．</w:t>
      </w:r>
      <w:r>
        <w:rPr>
          <w:color w:val="000000"/>
          <w:lang w:eastAsia="zh-CN"/>
        </w:rPr>
        <w:t>2N=0</w:t>
      </w:r>
      <w:r>
        <w:rPr>
          <w:color w:val="000000"/>
          <w:lang w:eastAsia="zh-CN"/>
        </w:rPr>
        <w:t>．</w:t>
      </w:r>
      <w:r>
        <w:rPr>
          <w:color w:val="000000"/>
          <w:lang w:eastAsia="zh-CN"/>
        </w:rPr>
        <w:t>3N</w:t>
      </w:r>
      <w:r>
        <w:rPr>
          <w:color w:val="000000"/>
          <w:lang w:eastAsia="zh-CN"/>
        </w:rPr>
        <w:t>，物体浸没水中所受的浮力：</w:t>
      </w:r>
      <w:r>
        <w:rPr>
          <w:color w:val="000000"/>
          <w:lang w:eastAsia="zh-CN"/>
        </w:rPr>
        <w:t>F</w:t>
      </w:r>
      <w:r>
        <w:rPr>
          <w:color w:val="000000"/>
          <w:vertAlign w:val="subscript"/>
          <w:lang w:eastAsia="zh-CN"/>
        </w:rPr>
        <w:t>浮</w:t>
      </w:r>
      <w:r>
        <w:rPr>
          <w:color w:val="000000"/>
          <w:lang w:eastAsia="zh-CN"/>
        </w:rPr>
        <w:t>=G</w:t>
      </w:r>
      <w:r>
        <w:rPr>
          <w:color w:val="000000"/>
          <w:vertAlign w:val="subscript"/>
          <w:lang w:eastAsia="zh-CN"/>
        </w:rPr>
        <w:t>排</w:t>
      </w:r>
      <w:r>
        <w:rPr>
          <w:color w:val="000000"/>
          <w:lang w:eastAsia="zh-CN"/>
        </w:rPr>
        <w:t>=0</w:t>
      </w:r>
      <w:r>
        <w:rPr>
          <w:color w:val="000000"/>
          <w:lang w:eastAsia="zh-CN"/>
        </w:rPr>
        <w:t>．</w:t>
      </w:r>
      <w:r>
        <w:rPr>
          <w:color w:val="000000"/>
          <w:lang w:eastAsia="zh-CN"/>
        </w:rPr>
        <w:t>3N</w:t>
      </w:r>
      <w:r>
        <w:rPr>
          <w:lang w:eastAsia="zh-CN"/>
        </w:rPr>
        <w:br/>
      </w:r>
      <w:r>
        <w:rPr>
          <w:color w:val="000000"/>
          <w:lang w:eastAsia="zh-CN"/>
        </w:rPr>
        <w:t>（</w:t>
      </w:r>
      <w:r>
        <w:rPr>
          <w:color w:val="000000"/>
          <w:lang w:eastAsia="zh-CN"/>
        </w:rPr>
        <w:t>2</w:t>
      </w:r>
      <w:r>
        <w:rPr>
          <w:color w:val="000000"/>
          <w:lang w:eastAsia="zh-CN"/>
        </w:rPr>
        <w:t>）解：由</w:t>
      </w:r>
      <w:r>
        <w:rPr>
          <w:color w:val="000000"/>
          <w:lang w:eastAsia="zh-CN"/>
        </w:rPr>
        <w:t>F</w:t>
      </w:r>
      <w:r>
        <w:rPr>
          <w:color w:val="000000"/>
          <w:vertAlign w:val="subscript"/>
          <w:lang w:eastAsia="zh-CN"/>
        </w:rPr>
        <w:t>浮</w:t>
      </w:r>
      <w:r>
        <w:rPr>
          <w:color w:val="000000"/>
          <w:lang w:eastAsia="zh-CN"/>
        </w:rPr>
        <w:t>=G</w:t>
      </w:r>
      <w:r>
        <w:rPr>
          <w:color w:val="000000"/>
          <w:lang w:eastAsia="zh-CN"/>
        </w:rPr>
        <w:t>﹣</w:t>
      </w:r>
      <w:r>
        <w:rPr>
          <w:color w:val="000000"/>
          <w:lang w:eastAsia="zh-CN"/>
        </w:rPr>
        <w:t>F′</w:t>
      </w:r>
      <w:r>
        <w:rPr>
          <w:color w:val="000000"/>
          <w:lang w:eastAsia="zh-CN"/>
        </w:rPr>
        <w:t>可得，物体的重力：</w:t>
      </w:r>
      <w:r>
        <w:rPr>
          <w:color w:val="000000"/>
          <w:lang w:eastAsia="zh-CN"/>
        </w:rPr>
        <w:t>G=F</w:t>
      </w:r>
      <w:r>
        <w:rPr>
          <w:color w:val="000000"/>
          <w:vertAlign w:val="subscript"/>
          <w:lang w:eastAsia="zh-CN"/>
        </w:rPr>
        <w:t>浮</w:t>
      </w:r>
      <w:r>
        <w:rPr>
          <w:color w:val="000000"/>
          <w:lang w:eastAsia="zh-CN"/>
        </w:rPr>
        <w:t>+F′=0</w:t>
      </w:r>
      <w:r>
        <w:rPr>
          <w:color w:val="000000"/>
          <w:lang w:eastAsia="zh-CN"/>
        </w:rPr>
        <w:t>．</w:t>
      </w:r>
      <w:r>
        <w:rPr>
          <w:color w:val="000000"/>
          <w:lang w:eastAsia="zh-CN"/>
        </w:rPr>
        <w:t>3N+0</w:t>
      </w:r>
      <w:r>
        <w:rPr>
          <w:color w:val="000000"/>
          <w:lang w:eastAsia="zh-CN"/>
        </w:rPr>
        <w:t>．</w:t>
      </w:r>
      <w:r>
        <w:rPr>
          <w:color w:val="000000"/>
          <w:lang w:eastAsia="zh-CN"/>
        </w:rPr>
        <w:t>3N=0</w:t>
      </w:r>
      <w:r>
        <w:rPr>
          <w:color w:val="000000"/>
          <w:lang w:eastAsia="zh-CN"/>
        </w:rPr>
        <w:t>．</w:t>
      </w:r>
      <w:r>
        <w:rPr>
          <w:color w:val="000000"/>
          <w:lang w:eastAsia="zh-CN"/>
        </w:rPr>
        <w:t>6N</w:t>
      </w:r>
      <w:r>
        <w:rPr>
          <w:lang w:eastAsia="zh-CN"/>
        </w:rPr>
        <w:br/>
      </w:r>
      <w:r>
        <w:rPr>
          <w:color w:val="000000"/>
          <w:lang w:eastAsia="zh-CN"/>
        </w:rPr>
        <w:t>（</w:t>
      </w:r>
      <w:r>
        <w:rPr>
          <w:color w:val="000000"/>
          <w:lang w:eastAsia="zh-CN"/>
        </w:rPr>
        <w:t>3</w:t>
      </w:r>
      <w:r>
        <w:rPr>
          <w:color w:val="000000"/>
          <w:lang w:eastAsia="zh-CN"/>
        </w:rPr>
        <w:t>）解：因物体浸没时排开液体的体积和自身的体积相等，由</w:t>
      </w:r>
      <w:r>
        <w:rPr>
          <w:color w:val="000000"/>
          <w:lang w:eastAsia="zh-CN"/>
        </w:rPr>
        <w:t>F</w:t>
      </w:r>
      <w:r>
        <w:rPr>
          <w:color w:val="000000"/>
          <w:vertAlign w:val="subscript"/>
          <w:lang w:eastAsia="zh-CN"/>
        </w:rPr>
        <w:t>浮</w:t>
      </w:r>
      <w:r>
        <w:rPr>
          <w:color w:val="000000"/>
          <w:lang w:eastAsia="zh-CN"/>
        </w:rPr>
        <w:t>=</w:t>
      </w:r>
      <w:r>
        <w:rPr>
          <w:color w:val="000000"/>
        </w:rPr>
        <w:t>ρ</w:t>
      </w:r>
      <w:r>
        <w:rPr>
          <w:color w:val="000000"/>
          <w:lang w:eastAsia="zh-CN"/>
        </w:rPr>
        <w:t>gV</w:t>
      </w:r>
      <w:r>
        <w:rPr>
          <w:color w:val="000000"/>
          <w:vertAlign w:val="subscript"/>
          <w:lang w:eastAsia="zh-CN"/>
        </w:rPr>
        <w:t>排</w:t>
      </w:r>
      <w:r>
        <w:rPr>
          <w:color w:val="000000"/>
          <w:lang w:eastAsia="zh-CN"/>
        </w:rPr>
        <w:t>可得，物块的体积：</w:t>
      </w:r>
      <w:r>
        <w:rPr>
          <w:color w:val="000000"/>
          <w:lang w:eastAsia="zh-CN"/>
        </w:rPr>
        <w:t>V=V</w:t>
      </w:r>
      <w:r>
        <w:rPr>
          <w:color w:val="000000"/>
          <w:vertAlign w:val="subscript"/>
          <w:lang w:eastAsia="zh-CN"/>
        </w:rPr>
        <w:t>排</w:t>
      </w:r>
      <w:r>
        <w:rPr>
          <w:color w:val="000000"/>
          <w:lang w:eastAsia="zh-CN"/>
        </w:rPr>
        <w:t>=F</w:t>
      </w:r>
      <w:r>
        <w:rPr>
          <w:color w:val="000000"/>
          <w:vertAlign w:val="subscript"/>
          <w:lang w:eastAsia="zh-CN"/>
        </w:rPr>
        <w:t>浮</w:t>
      </w:r>
      <w:r>
        <w:rPr>
          <w:color w:val="000000"/>
          <w:lang w:eastAsia="zh-CN"/>
        </w:rPr>
        <w:t>/</w:t>
      </w:r>
      <w:r>
        <w:rPr>
          <w:color w:val="000000"/>
        </w:rPr>
        <w:t>ρ</w:t>
      </w:r>
      <w:r>
        <w:rPr>
          <w:color w:val="000000"/>
          <w:vertAlign w:val="subscript"/>
          <w:lang w:eastAsia="zh-CN"/>
        </w:rPr>
        <w:t>水</w:t>
      </w:r>
      <w:r>
        <w:rPr>
          <w:color w:val="000000"/>
          <w:lang w:eastAsia="zh-CN"/>
        </w:rPr>
        <w:t>g</w:t>
      </w:r>
      <w:r>
        <w:rPr>
          <w:color w:val="000000"/>
          <w:lang w:eastAsia="zh-CN"/>
        </w:rPr>
        <w:t>，物块的质量：</w:t>
      </w:r>
      <w:r>
        <w:rPr>
          <w:color w:val="000000"/>
          <w:lang w:eastAsia="zh-CN"/>
        </w:rPr>
        <w:t>m=G/g</w:t>
      </w:r>
      <w:r>
        <w:rPr>
          <w:color w:val="000000"/>
          <w:lang w:eastAsia="zh-CN"/>
        </w:rPr>
        <w:t>，则物块的密度：</w:t>
      </w:r>
      <w:r>
        <w:rPr>
          <w:color w:val="000000"/>
        </w:rPr>
        <w:t>ρ</w:t>
      </w:r>
      <w:r>
        <w:rPr>
          <w:color w:val="000000"/>
          <w:lang w:eastAsia="zh-CN"/>
        </w:rPr>
        <w:t>=m/V=</w:t>
      </w:r>
      <w:r>
        <w:rPr>
          <w:color w:val="000000"/>
          <w:lang w:eastAsia="zh-CN"/>
        </w:rPr>
        <w:t>G</w:t>
      </w:r>
      <w:r>
        <w:rPr>
          <w:color w:val="000000"/>
        </w:rPr>
        <w:t>ρ</w:t>
      </w:r>
      <w:r>
        <w:rPr>
          <w:color w:val="000000"/>
          <w:vertAlign w:val="subscript"/>
          <w:lang w:eastAsia="zh-CN"/>
        </w:rPr>
        <w:t>水</w:t>
      </w:r>
      <w:r>
        <w:rPr>
          <w:color w:val="000000"/>
          <w:lang w:eastAsia="zh-CN"/>
        </w:rPr>
        <w:t>/F</w:t>
      </w:r>
      <w:r>
        <w:rPr>
          <w:color w:val="000000"/>
          <w:vertAlign w:val="subscript"/>
          <w:lang w:eastAsia="zh-CN"/>
        </w:rPr>
        <w:t>浮</w:t>
      </w:r>
      <w:r>
        <w:rPr>
          <w:color w:val="000000"/>
          <w:lang w:eastAsia="zh-CN"/>
        </w:rPr>
        <w:t>=0</w:t>
      </w:r>
      <w:r>
        <w:rPr>
          <w:color w:val="000000"/>
          <w:lang w:eastAsia="zh-CN"/>
        </w:rPr>
        <w:t>．</w:t>
      </w:r>
      <w:r>
        <w:rPr>
          <w:color w:val="000000"/>
          <w:lang w:eastAsia="zh-CN"/>
        </w:rPr>
        <w:t>6N/0</w:t>
      </w:r>
      <w:r>
        <w:rPr>
          <w:color w:val="000000"/>
          <w:lang w:eastAsia="zh-CN"/>
        </w:rPr>
        <w:t>．</w:t>
      </w:r>
      <w:r>
        <w:rPr>
          <w:color w:val="000000"/>
          <w:lang w:eastAsia="zh-CN"/>
        </w:rPr>
        <w:t>3N×1</w:t>
      </w:r>
      <w:r>
        <w:rPr>
          <w:color w:val="000000"/>
          <w:lang w:eastAsia="zh-CN"/>
        </w:rPr>
        <w:t>．</w:t>
      </w:r>
      <w:r>
        <w:rPr>
          <w:color w:val="000000"/>
          <w:lang w:eastAsia="zh-CN"/>
        </w:rPr>
        <w:t>0×10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=2×10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p>
    <w:p w:rsidR="0021765C">
      <w:pPr>
        <w:spacing w:after="0"/>
        <w:rPr>
          <w:lang w:eastAsia="zh-CN"/>
        </w:rPr>
      </w:pPr>
      <w:r>
        <w:rPr>
          <w:color w:val="000000"/>
          <w:lang w:eastAsia="zh-CN"/>
        </w:rPr>
        <w:t>25.</w:t>
      </w:r>
      <w:r>
        <w:rPr>
          <w:color w:val="000000"/>
          <w:lang w:eastAsia="zh-CN"/>
        </w:rPr>
        <w:t xml:space="preserve"> </w:t>
      </w:r>
      <w:r>
        <w:rPr>
          <w:color w:val="000000"/>
          <w:lang w:eastAsia="zh-CN"/>
        </w:rPr>
        <w:t>（</w:t>
      </w:r>
      <w:r>
        <w:rPr>
          <w:color w:val="000000"/>
          <w:lang w:eastAsia="zh-CN"/>
        </w:rPr>
        <w:t>1</w:t>
      </w:r>
      <w:r>
        <w:rPr>
          <w:color w:val="000000"/>
          <w:lang w:eastAsia="zh-CN"/>
        </w:rPr>
        <w:t>）解：滑动变阻器的滑片</w:t>
      </w:r>
      <w:r>
        <w:rPr>
          <w:color w:val="000000"/>
          <w:lang w:eastAsia="zh-CN"/>
        </w:rPr>
        <w:t xml:space="preserve"> </w:t>
      </w:r>
      <w:r>
        <w:rPr>
          <w:noProof/>
          <w:lang w:eastAsia="zh-CN"/>
        </w:rPr>
        <w:drawing>
          <wp:inline distT="0" distB="0" distL="0" distR="0">
            <wp:extent cx="105042" cy="114592"/>
            <wp:effectExtent l="0" t="0" r="0" b="0"/>
            <wp:docPr id="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6" cstate="print"/>
                    <a:stretch>
                      <a:fillRect/>
                    </a:stretch>
                  </pic:blipFill>
                  <pic:spPr>
                    <a:xfrm>
                      <a:off x="0" y="0"/>
                      <a:ext cx="105042" cy="114592"/>
                    </a:xfrm>
                    <a:prstGeom prst="rect">
                      <a:avLst/>
                    </a:prstGeom>
                  </pic:spPr>
                </pic:pic>
              </a:graphicData>
            </a:graphic>
          </wp:inline>
        </w:drawing>
      </w:r>
      <w:r>
        <w:rPr>
          <w:color w:val="000000"/>
          <w:lang w:eastAsia="zh-CN"/>
        </w:rPr>
        <w:t>滑到最左端时，接入电路中的电阻为零，</w:t>
      </w:r>
      <w:r>
        <w:rPr>
          <w:color w:val="000000"/>
          <w:lang w:eastAsia="zh-CN"/>
        </w:rPr>
        <w:t xml:space="preserve"> </w:t>
      </w:r>
      <w:r>
        <w:rPr>
          <w:color w:val="000000"/>
          <w:lang w:eastAsia="zh-CN"/>
        </w:rPr>
        <w:t xml:space="preserve"> </w:t>
      </w:r>
    </w:p>
    <w:p w:rsidR="0021765C">
      <w:pPr>
        <w:spacing w:after="0"/>
        <w:rPr>
          <w:lang w:eastAsia="zh-CN"/>
        </w:rPr>
      </w:pPr>
      <w:r>
        <w:rPr>
          <w:color w:val="000000"/>
          <w:lang w:eastAsia="zh-CN"/>
        </w:rPr>
        <w:t>因串联电路中各处的电流相等，且</w:t>
      </w:r>
      <w:r>
        <w:rPr>
          <w:color w:val="000000"/>
          <w:lang w:eastAsia="zh-CN"/>
        </w:rPr>
        <w:t xml:space="preserve"> </w:t>
      </w:r>
      <w:r>
        <w:rPr>
          <w:noProof/>
          <w:lang w:eastAsia="zh-CN"/>
        </w:rPr>
        <w:drawing>
          <wp:inline distT="0" distB="0" distL="0" distR="0">
            <wp:extent cx="152781" cy="162331"/>
            <wp:effectExtent l="0" t="0" r="0" b="0"/>
            <wp:docPr id="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2" cstate="print"/>
                    <a:stretch>
                      <a:fillRect/>
                    </a:stretch>
                  </pic:blipFill>
                  <pic:spPr>
                    <a:xfrm>
                      <a:off x="0" y="0"/>
                      <a:ext cx="152781" cy="162331"/>
                    </a:xfrm>
                    <a:prstGeom prst="rect">
                      <a:avLst/>
                    </a:prstGeom>
                  </pic:spPr>
                </pic:pic>
              </a:graphicData>
            </a:graphic>
          </wp:inline>
        </w:drawing>
      </w:r>
      <w:r>
        <w:rPr>
          <w:color w:val="000000"/>
          <w:lang w:eastAsia="zh-CN"/>
        </w:rPr>
        <w:t>恰好正常工作，</w:t>
      </w:r>
    </w:p>
    <w:p w:rsidR="0021765C">
      <w:pPr>
        <w:spacing w:after="0"/>
        <w:rPr>
          <w:lang w:eastAsia="zh-CN"/>
        </w:rPr>
      </w:pPr>
      <w:r>
        <w:rPr>
          <w:color w:val="000000"/>
          <w:lang w:eastAsia="zh-CN"/>
        </w:rPr>
        <w:t>所以，由</w:t>
      </w:r>
      <w:r>
        <w:rPr>
          <w:color w:val="000000"/>
          <w:lang w:eastAsia="zh-CN"/>
        </w:rPr>
        <w:t xml:space="preserve"> </w:t>
      </w:r>
      <w:r>
        <w:rPr>
          <w:noProof/>
          <w:lang w:eastAsia="zh-CN"/>
        </w:rPr>
        <w:drawing>
          <wp:inline distT="0" distB="0" distL="0" distR="0">
            <wp:extent cx="477457" cy="124143"/>
            <wp:effectExtent l="0" t="0" r="0" b="0"/>
            <wp:docPr id="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2" cstate="print"/>
                    <a:stretch>
                      <a:fillRect/>
                    </a:stretch>
                  </pic:blipFill>
                  <pic:spPr>
                    <a:xfrm>
                      <a:off x="0" y="0"/>
                      <a:ext cx="477457" cy="124143"/>
                    </a:xfrm>
                    <a:prstGeom prst="rect">
                      <a:avLst/>
                    </a:prstGeom>
                  </pic:spPr>
                </pic:pic>
              </a:graphicData>
            </a:graphic>
          </wp:inline>
        </w:drawing>
      </w:r>
      <w:r>
        <w:rPr>
          <w:color w:val="000000"/>
          <w:lang w:eastAsia="zh-CN"/>
        </w:rPr>
        <w:t>可得，电路中的电流：</w:t>
      </w:r>
    </w:p>
    <w:p w:rsidR="0021765C">
      <w:pPr>
        <w:spacing w:after="0"/>
        <w:rPr>
          <w:lang w:eastAsia="zh-CN"/>
        </w:rPr>
      </w:pPr>
      <w:r>
        <w:rPr>
          <w:color w:val="000000"/>
          <w:lang w:eastAsia="zh-CN"/>
        </w:rPr>
        <w:t xml:space="preserve"> </w:t>
      </w:r>
      <w:r>
        <w:rPr>
          <w:noProof/>
          <w:lang w:eastAsia="zh-CN"/>
        </w:rPr>
        <w:drawing>
          <wp:inline distT="0" distB="0" distL="0" distR="0">
            <wp:extent cx="1575613" cy="343764"/>
            <wp:effectExtent l="0" t="0" r="0" b="0"/>
            <wp:docPr id="7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3" cstate="print"/>
                    <a:stretch>
                      <a:fillRect/>
                    </a:stretch>
                  </pic:blipFill>
                  <pic:spPr>
                    <a:xfrm>
                      <a:off x="0" y="0"/>
                      <a:ext cx="1575613" cy="343764"/>
                    </a:xfrm>
                    <a:prstGeom prst="rect">
                      <a:avLst/>
                    </a:prstGeom>
                  </pic:spPr>
                </pic:pic>
              </a:graphicData>
            </a:graphic>
          </wp:inline>
        </w:drawing>
      </w:r>
      <w:r>
        <w:rPr>
          <w:color w:val="000000"/>
          <w:lang w:eastAsia="zh-CN"/>
        </w:rPr>
        <w:t>，</w:t>
      </w:r>
    </w:p>
    <w:p w:rsidR="0021765C">
      <w:pPr>
        <w:spacing w:after="0"/>
        <w:rPr>
          <w:lang w:eastAsia="zh-CN"/>
        </w:rPr>
      </w:pPr>
      <w:r>
        <w:rPr>
          <w:color w:val="000000"/>
          <w:lang w:eastAsia="zh-CN"/>
        </w:rPr>
        <w:t>由</w:t>
      </w:r>
      <w:r>
        <w:rPr>
          <w:color w:val="000000"/>
          <w:lang w:eastAsia="zh-CN"/>
        </w:rPr>
        <w:t>图象</w:t>
      </w:r>
      <w:r>
        <w:rPr>
          <w:color w:val="000000"/>
          <w:lang w:eastAsia="zh-CN"/>
        </w:rPr>
        <w:t>乙，此时灯泡两端电压</w:t>
      </w:r>
      <w:r>
        <w:rPr>
          <w:color w:val="000000"/>
          <w:lang w:eastAsia="zh-CN"/>
        </w:rPr>
        <w:t xml:space="preserve"> </w:t>
      </w:r>
      <w:r>
        <w:rPr>
          <w:noProof/>
          <w:lang w:eastAsia="zh-CN"/>
        </w:rPr>
        <w:drawing>
          <wp:inline distT="0" distB="0" distL="0" distR="0">
            <wp:extent cx="553847" cy="162331"/>
            <wp:effectExtent l="0" t="0" r="0" b="0"/>
            <wp:docPr id="7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4" cstate="print"/>
                    <a:stretch>
                      <a:fillRect/>
                    </a:stretch>
                  </pic:blipFill>
                  <pic:spPr>
                    <a:xfrm>
                      <a:off x="0" y="0"/>
                      <a:ext cx="553847" cy="162331"/>
                    </a:xfrm>
                    <a:prstGeom prst="rect">
                      <a:avLst/>
                    </a:prstGeom>
                  </pic:spPr>
                </pic:pic>
              </a:graphicData>
            </a:graphic>
          </wp:inline>
        </w:drawing>
      </w:r>
    </w:p>
    <w:p w:rsidR="0021765C">
      <w:pPr>
        <w:spacing w:after="0"/>
        <w:rPr>
          <w:lang w:eastAsia="zh-CN"/>
        </w:rPr>
      </w:pPr>
      <w:r>
        <w:rPr>
          <w:color w:val="000000"/>
          <w:lang w:eastAsia="zh-CN"/>
        </w:rPr>
        <w:t>因串联电路中总电压等于各分电压之和，</w:t>
      </w:r>
    </w:p>
    <w:p w:rsidR="0021765C">
      <w:pPr>
        <w:spacing w:after="0"/>
      </w:pPr>
      <w:r>
        <w:rPr>
          <w:color w:val="000000"/>
        </w:rPr>
        <w:t>所以，电源的电压</w:t>
      </w:r>
      <w:r>
        <w:rPr>
          <w:color w:val="000000"/>
        </w:rPr>
        <w:t>：</w:t>
      </w:r>
    </w:p>
    <w:p w:rsidR="0021765C">
      <w:pPr>
        <w:spacing w:after="0"/>
      </w:pPr>
      <w:r>
        <w:rPr>
          <w:color w:val="000000"/>
        </w:rPr>
        <w:t xml:space="preserve"> </w:t>
      </w:r>
      <w:r>
        <w:rPr>
          <w:noProof/>
          <w:lang w:eastAsia="zh-CN"/>
        </w:rPr>
        <w:drawing>
          <wp:inline distT="0" distB="0" distL="0" distR="0">
            <wp:extent cx="1948028" cy="162331"/>
            <wp:effectExtent l="0" t="0" r="0" b="0"/>
            <wp:docPr id="8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5" cstate="print"/>
                    <a:stretch>
                      <a:fillRect/>
                    </a:stretch>
                  </pic:blipFill>
                  <pic:spPr>
                    <a:xfrm>
                      <a:off x="0" y="0"/>
                      <a:ext cx="1948028" cy="162331"/>
                    </a:xfrm>
                    <a:prstGeom prst="rect">
                      <a:avLst/>
                    </a:prstGeom>
                  </pic:spPr>
                </pic:pic>
              </a:graphicData>
            </a:graphic>
          </wp:inline>
        </w:drawing>
      </w:r>
      <w:r>
        <w:br/>
      </w:r>
      <w:r>
        <w:rPr>
          <w:color w:val="000000"/>
        </w:rPr>
        <w:t>（</w:t>
      </w:r>
      <w:r>
        <w:rPr>
          <w:color w:val="000000"/>
        </w:rPr>
        <w:t>2</w:t>
      </w:r>
      <w:r>
        <w:rPr>
          <w:color w:val="000000"/>
        </w:rPr>
        <w:t>）解：由</w:t>
      </w:r>
      <w:r>
        <w:rPr>
          <w:color w:val="000000"/>
        </w:rPr>
        <w:t xml:space="preserve"> </w:t>
      </w:r>
      <w:r>
        <w:rPr>
          <w:noProof/>
          <w:lang w:eastAsia="zh-CN"/>
        </w:rPr>
        <w:drawing>
          <wp:inline distT="0" distB="0" distL="0" distR="0">
            <wp:extent cx="410616" cy="267373"/>
            <wp:effectExtent l="0" t="0" r="0" b="0"/>
            <wp:docPr id="8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6" cstate="print"/>
                    <a:stretch>
                      <a:fillRect/>
                    </a:stretch>
                  </pic:blipFill>
                  <pic:spPr>
                    <a:xfrm>
                      <a:off x="0" y="0"/>
                      <a:ext cx="410616" cy="267373"/>
                    </a:xfrm>
                    <a:prstGeom prst="rect">
                      <a:avLst/>
                    </a:prstGeom>
                  </pic:spPr>
                </pic:pic>
              </a:graphicData>
            </a:graphic>
          </wp:inline>
        </w:drawing>
      </w:r>
      <w:r>
        <w:rPr>
          <w:color w:val="000000"/>
        </w:rPr>
        <w:t>可得</w:t>
      </w:r>
      <w:r>
        <w:rPr>
          <w:color w:val="000000"/>
        </w:rPr>
        <w:t>，</w:t>
      </w:r>
      <w:r>
        <w:rPr>
          <w:color w:val="000000"/>
        </w:rPr>
        <w:t xml:space="preserve">  </w:t>
      </w:r>
      <w:r>
        <w:rPr>
          <w:noProof/>
          <w:lang w:eastAsia="zh-CN"/>
        </w:rPr>
        <w:drawing>
          <wp:inline distT="0" distB="0" distL="0" distR="0">
            <wp:extent cx="152781" cy="162331"/>
            <wp:effectExtent l="0" t="0" r="0" b="0"/>
            <wp:docPr id="8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2" cstate="print"/>
                    <a:stretch>
                      <a:fillRect/>
                    </a:stretch>
                  </pic:blipFill>
                  <pic:spPr>
                    <a:xfrm>
                      <a:off x="0" y="0"/>
                      <a:ext cx="152781" cy="162331"/>
                    </a:xfrm>
                    <a:prstGeom prst="rect">
                      <a:avLst/>
                    </a:prstGeom>
                  </pic:spPr>
                </pic:pic>
              </a:graphicData>
            </a:graphic>
          </wp:inline>
        </w:drawing>
      </w:r>
      <w:r>
        <w:rPr>
          <w:color w:val="000000"/>
        </w:rPr>
        <w:t>的阻值</w:t>
      </w:r>
      <w:r>
        <w:rPr>
          <w:color w:val="000000"/>
        </w:rPr>
        <w:t>：</w:t>
      </w:r>
      <w:r>
        <w:rPr>
          <w:color w:val="000000"/>
        </w:rPr>
        <w:t xml:space="preserve">  </w:t>
      </w:r>
    </w:p>
    <w:p w:rsidR="0021765C">
      <w:pPr>
        <w:spacing w:after="0"/>
        <w:rPr>
          <w:lang w:eastAsia="zh-CN"/>
        </w:rPr>
      </w:pPr>
      <w:r>
        <w:rPr>
          <w:color w:val="000000"/>
        </w:rPr>
        <w:t xml:space="preserve"> </w:t>
      </w:r>
      <w:r>
        <w:rPr>
          <w:noProof/>
          <w:lang w:eastAsia="zh-CN"/>
        </w:rPr>
        <w:drawing>
          <wp:inline distT="0" distB="0" distL="0" distR="0">
            <wp:extent cx="1279589" cy="334226"/>
            <wp:effectExtent l="0" t="0" r="0" b="0"/>
            <wp:docPr id="8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7" cstate="print"/>
                    <a:stretch>
                      <a:fillRect/>
                    </a:stretch>
                  </pic:blipFill>
                  <pic:spPr>
                    <a:xfrm>
                      <a:off x="0" y="0"/>
                      <a:ext cx="1279589" cy="334226"/>
                    </a:xfrm>
                    <a:prstGeom prst="rect">
                      <a:avLst/>
                    </a:prstGeom>
                  </pic:spPr>
                </pic:pic>
              </a:graphicData>
            </a:graphic>
          </wp:inline>
        </w:drawing>
      </w:r>
      <w:r>
        <w:rPr>
          <w:color w:val="000000"/>
          <w:lang w:eastAsia="zh-CN"/>
        </w:rPr>
        <w:t>，</w:t>
      </w:r>
    </w:p>
    <w:p w:rsidR="0021765C">
      <w:pPr>
        <w:spacing w:after="0"/>
        <w:rPr>
          <w:lang w:eastAsia="zh-CN"/>
        </w:rPr>
      </w:pPr>
      <w:r>
        <w:rPr>
          <w:color w:val="000000"/>
          <w:lang w:eastAsia="zh-CN"/>
        </w:rPr>
        <w:t>由图丙可知，电压表的量程为</w:t>
      </w:r>
      <w:r>
        <w:rPr>
          <w:color w:val="000000"/>
          <w:lang w:eastAsia="zh-CN"/>
        </w:rPr>
        <w:t xml:space="preserve"> </w:t>
      </w:r>
      <w:r>
        <w:rPr>
          <w:noProof/>
          <w:lang w:eastAsia="zh-CN"/>
        </w:rPr>
        <w:drawing>
          <wp:inline distT="0" distB="0" distL="0" distR="0">
            <wp:extent cx="525209" cy="124143"/>
            <wp:effectExtent l="0" t="0" r="0" b="0"/>
            <wp:docPr id="8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8" cstate="print"/>
                    <a:stretch>
                      <a:fillRect/>
                    </a:stretch>
                  </pic:blipFill>
                  <pic:spPr>
                    <a:xfrm>
                      <a:off x="0" y="0"/>
                      <a:ext cx="525209" cy="124143"/>
                    </a:xfrm>
                    <a:prstGeom prst="rect">
                      <a:avLst/>
                    </a:prstGeom>
                  </pic:spPr>
                </pic:pic>
              </a:graphicData>
            </a:graphic>
          </wp:inline>
        </w:drawing>
      </w:r>
      <w:r>
        <w:rPr>
          <w:color w:val="000000"/>
          <w:lang w:eastAsia="zh-CN"/>
        </w:rPr>
        <w:t>量程，分度值为</w:t>
      </w:r>
      <w:r>
        <w:rPr>
          <w:color w:val="000000"/>
          <w:lang w:eastAsia="zh-CN"/>
        </w:rPr>
        <w:t xml:space="preserve"> </w:t>
      </w:r>
      <w:r>
        <w:rPr>
          <w:noProof/>
          <w:lang w:eastAsia="zh-CN"/>
        </w:rPr>
        <w:drawing>
          <wp:inline distT="0" distB="0" distL="0" distR="0">
            <wp:extent cx="334226" cy="124143"/>
            <wp:effectExtent l="0" t="0" r="0" b="0"/>
            <wp:docPr id="8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59" cstate="print"/>
                    <a:stretch>
                      <a:fillRect/>
                    </a:stretch>
                  </pic:blipFill>
                  <pic:spPr>
                    <a:xfrm>
                      <a:off x="0" y="0"/>
                      <a:ext cx="334226" cy="124143"/>
                    </a:xfrm>
                    <a:prstGeom prst="rect">
                      <a:avLst/>
                    </a:prstGeom>
                  </pic:spPr>
                </pic:pic>
              </a:graphicData>
            </a:graphic>
          </wp:inline>
        </w:drawing>
      </w:r>
      <w:r>
        <w:rPr>
          <w:color w:val="000000"/>
          <w:lang w:eastAsia="zh-CN"/>
        </w:rPr>
        <w:t>，</w:t>
      </w:r>
      <w:r>
        <w:rPr>
          <w:color w:val="000000"/>
          <w:lang w:eastAsia="zh-CN"/>
        </w:rPr>
        <w:t xml:space="preserve">  </w:t>
      </w:r>
      <w:r>
        <w:rPr>
          <w:noProof/>
          <w:lang w:eastAsia="zh-CN"/>
        </w:rPr>
        <w:drawing>
          <wp:inline distT="0" distB="0" distL="0" distR="0">
            <wp:extent cx="152781" cy="162331"/>
            <wp:effectExtent l="0" t="0" r="0" b="0"/>
            <wp:docPr id="8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2" cstate="print"/>
                    <a:stretch>
                      <a:fillRect/>
                    </a:stretch>
                  </pic:blipFill>
                  <pic:spPr>
                    <a:xfrm>
                      <a:off x="0" y="0"/>
                      <a:ext cx="152781" cy="162331"/>
                    </a:xfrm>
                    <a:prstGeom prst="rect">
                      <a:avLst/>
                    </a:prstGeom>
                  </pic:spPr>
                </pic:pic>
              </a:graphicData>
            </a:graphic>
          </wp:inline>
        </w:drawing>
      </w:r>
      <w:r>
        <w:rPr>
          <w:color w:val="000000"/>
          <w:lang w:eastAsia="zh-CN"/>
        </w:rPr>
        <w:t>两端的电压</w:t>
      </w:r>
      <w:r>
        <w:rPr>
          <w:color w:val="000000"/>
          <w:lang w:eastAsia="zh-CN"/>
        </w:rPr>
        <w:t xml:space="preserve"> </w:t>
      </w:r>
      <w:r>
        <w:rPr>
          <w:noProof/>
          <w:lang w:eastAsia="zh-CN"/>
        </w:rPr>
        <w:drawing>
          <wp:inline distT="0" distB="0" distL="0" distR="0">
            <wp:extent cx="572948" cy="162331"/>
            <wp:effectExtent l="0" t="0" r="0" b="0"/>
            <wp:docPr id="8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0" cstate="print"/>
                    <a:stretch>
                      <a:fillRect/>
                    </a:stretch>
                  </pic:blipFill>
                  <pic:spPr>
                    <a:xfrm>
                      <a:off x="0" y="0"/>
                      <a:ext cx="572948" cy="162331"/>
                    </a:xfrm>
                    <a:prstGeom prst="rect">
                      <a:avLst/>
                    </a:prstGeom>
                  </pic:spPr>
                </pic:pic>
              </a:graphicData>
            </a:graphic>
          </wp:inline>
        </w:drawing>
      </w:r>
      <w:r>
        <w:rPr>
          <w:color w:val="000000"/>
          <w:lang w:eastAsia="zh-CN"/>
        </w:rPr>
        <w:t>，</w:t>
      </w:r>
    </w:p>
    <w:p w:rsidR="0021765C">
      <w:pPr>
        <w:spacing w:after="0"/>
        <w:rPr>
          <w:lang w:eastAsia="zh-CN"/>
        </w:rPr>
      </w:pPr>
      <w:r>
        <w:rPr>
          <w:color w:val="000000"/>
          <w:lang w:eastAsia="zh-CN"/>
        </w:rPr>
        <w:t>此时电路中电流：</w:t>
      </w:r>
    </w:p>
    <w:p w:rsidR="0021765C">
      <w:pPr>
        <w:spacing w:after="0"/>
        <w:rPr>
          <w:lang w:eastAsia="zh-CN"/>
        </w:rPr>
      </w:pPr>
      <w:r>
        <w:rPr>
          <w:color w:val="000000"/>
          <w:lang w:eastAsia="zh-CN"/>
        </w:rPr>
        <w:t xml:space="preserve"> </w:t>
      </w:r>
      <w:r>
        <w:rPr>
          <w:noProof/>
          <w:lang w:eastAsia="zh-CN"/>
        </w:rPr>
        <w:drawing>
          <wp:inline distT="0" distB="0" distL="0" distR="0">
            <wp:extent cx="1355979" cy="334226"/>
            <wp:effectExtent l="0" t="0" r="0" b="0"/>
            <wp:docPr id="8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1" cstate="print"/>
                    <a:stretch>
                      <a:fillRect/>
                    </a:stretch>
                  </pic:blipFill>
                  <pic:spPr>
                    <a:xfrm>
                      <a:off x="0" y="0"/>
                      <a:ext cx="1355979" cy="334226"/>
                    </a:xfrm>
                    <a:prstGeom prst="rect">
                      <a:avLst/>
                    </a:prstGeom>
                  </pic:spPr>
                </pic:pic>
              </a:graphicData>
            </a:graphic>
          </wp:inline>
        </w:drawing>
      </w:r>
      <w:r>
        <w:rPr>
          <w:color w:val="000000"/>
          <w:lang w:eastAsia="zh-CN"/>
        </w:rPr>
        <w:t>，</w:t>
      </w:r>
    </w:p>
    <w:p w:rsidR="0021765C">
      <w:pPr>
        <w:spacing w:after="0"/>
        <w:rPr>
          <w:lang w:eastAsia="zh-CN"/>
        </w:rPr>
      </w:pPr>
      <w:r>
        <w:rPr>
          <w:color w:val="000000"/>
          <w:lang w:eastAsia="zh-CN"/>
        </w:rPr>
        <w:t>由乙</w:t>
      </w:r>
      <w:r>
        <w:rPr>
          <w:color w:val="000000"/>
          <w:lang w:eastAsia="zh-CN"/>
        </w:rPr>
        <w:t>图象</w:t>
      </w:r>
      <w:r>
        <w:rPr>
          <w:color w:val="000000"/>
          <w:lang w:eastAsia="zh-CN"/>
        </w:rPr>
        <w:t>可知，此时灯泡电压</w:t>
      </w:r>
      <w:r>
        <w:rPr>
          <w:color w:val="000000"/>
          <w:lang w:eastAsia="zh-CN"/>
        </w:rPr>
        <w:t xml:space="preserve"> </w:t>
      </w:r>
      <w:r>
        <w:rPr>
          <w:noProof/>
          <w:lang w:eastAsia="zh-CN"/>
        </w:rPr>
        <w:drawing>
          <wp:inline distT="0" distB="0" distL="0" distR="0">
            <wp:extent cx="582498" cy="162331"/>
            <wp:effectExtent l="0" t="0" r="0" b="0"/>
            <wp:docPr id="8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2" cstate="print"/>
                    <a:stretch>
                      <a:fillRect/>
                    </a:stretch>
                  </pic:blipFill>
                  <pic:spPr>
                    <a:xfrm>
                      <a:off x="0" y="0"/>
                      <a:ext cx="582498" cy="162331"/>
                    </a:xfrm>
                    <a:prstGeom prst="rect">
                      <a:avLst/>
                    </a:prstGeom>
                  </pic:spPr>
                </pic:pic>
              </a:graphicData>
            </a:graphic>
          </wp:inline>
        </w:drawing>
      </w:r>
      <w:r>
        <w:rPr>
          <w:color w:val="000000"/>
          <w:lang w:eastAsia="zh-CN"/>
        </w:rPr>
        <w:t>，</w:t>
      </w:r>
    </w:p>
    <w:p w:rsidR="0021765C">
      <w:pPr>
        <w:spacing w:after="0"/>
        <w:rPr>
          <w:lang w:eastAsia="zh-CN"/>
        </w:rPr>
      </w:pPr>
      <w:r>
        <w:rPr>
          <w:color w:val="000000"/>
          <w:lang w:eastAsia="zh-CN"/>
        </w:rPr>
        <w:t xml:space="preserve"> </w:t>
      </w:r>
      <w:r>
        <w:rPr>
          <w:noProof/>
          <w:lang w:eastAsia="zh-CN"/>
        </w:rPr>
        <w:drawing>
          <wp:inline distT="0" distB="0" distL="0" distR="0">
            <wp:extent cx="105042" cy="114592"/>
            <wp:effectExtent l="0" t="0" r="0" b="0"/>
            <wp:docPr id="9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1" cstate="print"/>
                    <a:stretch>
                      <a:fillRect/>
                    </a:stretch>
                  </pic:blipFill>
                  <pic:spPr>
                    <a:xfrm>
                      <a:off x="0" y="0"/>
                      <a:ext cx="105042" cy="114592"/>
                    </a:xfrm>
                    <a:prstGeom prst="rect">
                      <a:avLst/>
                    </a:prstGeom>
                  </pic:spPr>
                </pic:pic>
              </a:graphicData>
            </a:graphic>
          </wp:inline>
        </w:drawing>
      </w:r>
      <w:r>
        <w:rPr>
          <w:color w:val="000000"/>
          <w:lang w:eastAsia="zh-CN"/>
        </w:rPr>
        <w:t>两端电压：</w:t>
      </w:r>
    </w:p>
    <w:p w:rsidR="0021765C">
      <w:pPr>
        <w:spacing w:after="0"/>
        <w:rPr>
          <w:lang w:eastAsia="zh-CN"/>
        </w:rPr>
      </w:pPr>
      <w:r>
        <w:rPr>
          <w:color w:val="000000"/>
          <w:lang w:eastAsia="zh-CN"/>
        </w:rPr>
        <w:t xml:space="preserve"> </w:t>
      </w:r>
      <w:r>
        <w:rPr>
          <w:noProof/>
          <w:lang w:eastAsia="zh-CN"/>
        </w:rPr>
        <w:drawing>
          <wp:inline distT="0" distB="0" distL="0" distR="0">
            <wp:extent cx="2845638" cy="162331"/>
            <wp:effectExtent l="0" t="0" r="0" b="0"/>
            <wp:docPr id="9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3" cstate="print"/>
                    <a:stretch>
                      <a:fillRect/>
                    </a:stretch>
                  </pic:blipFill>
                  <pic:spPr>
                    <a:xfrm>
                      <a:off x="0" y="0"/>
                      <a:ext cx="2845638" cy="162331"/>
                    </a:xfrm>
                    <a:prstGeom prst="rect">
                      <a:avLst/>
                    </a:prstGeom>
                  </pic:spPr>
                </pic:pic>
              </a:graphicData>
            </a:graphic>
          </wp:inline>
        </w:drawing>
      </w:r>
      <w:r>
        <w:rPr>
          <w:color w:val="000000"/>
          <w:lang w:eastAsia="zh-CN"/>
        </w:rPr>
        <w:t>，</w:t>
      </w:r>
    </w:p>
    <w:p w:rsidR="0021765C">
      <w:pPr>
        <w:spacing w:after="0"/>
        <w:rPr>
          <w:lang w:eastAsia="zh-CN"/>
        </w:rPr>
      </w:pPr>
      <w:r>
        <w:rPr>
          <w:color w:val="000000"/>
          <w:lang w:eastAsia="zh-CN"/>
        </w:rPr>
        <w:t>此时</w:t>
      </w:r>
      <w:r>
        <w:rPr>
          <w:color w:val="000000"/>
          <w:lang w:eastAsia="zh-CN"/>
        </w:rPr>
        <w:t xml:space="preserve"> </w:t>
      </w:r>
      <w:r>
        <w:rPr>
          <w:noProof/>
          <w:lang w:eastAsia="zh-CN"/>
        </w:rPr>
        <w:drawing>
          <wp:inline distT="0" distB="0" distL="0" distR="0">
            <wp:extent cx="105042" cy="114592"/>
            <wp:effectExtent l="0" t="0" r="0" b="0"/>
            <wp:docPr id="9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41" cstate="print"/>
                    <a:stretch>
                      <a:fillRect/>
                    </a:stretch>
                  </pic:blipFill>
                  <pic:spPr>
                    <a:xfrm>
                      <a:off x="0" y="0"/>
                      <a:ext cx="105042" cy="114592"/>
                    </a:xfrm>
                    <a:prstGeom prst="rect">
                      <a:avLst/>
                    </a:prstGeom>
                  </pic:spPr>
                </pic:pic>
              </a:graphicData>
            </a:graphic>
          </wp:inline>
        </w:drawing>
      </w:r>
      <w:r>
        <w:rPr>
          <w:color w:val="000000"/>
          <w:lang w:eastAsia="zh-CN"/>
        </w:rPr>
        <w:t>接入电路中的阻值：</w:t>
      </w:r>
    </w:p>
    <w:p w:rsidR="0021765C">
      <w:pPr>
        <w:spacing w:after="0"/>
      </w:pPr>
      <w:r>
        <w:rPr>
          <w:color w:val="000000"/>
          <w:lang w:eastAsia="zh-CN"/>
        </w:rPr>
        <w:t xml:space="preserve"> </w:t>
      </w:r>
      <w:r>
        <w:rPr>
          <w:noProof/>
          <w:lang w:eastAsia="zh-CN"/>
        </w:rPr>
        <w:drawing>
          <wp:inline distT="0" distB="0" distL="0" distR="0">
            <wp:extent cx="1441920" cy="305575"/>
            <wp:effectExtent l="0" t="0" r="0" b="0"/>
            <wp:docPr id="9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4" cstate="print"/>
                    <a:stretch>
                      <a:fillRect/>
                    </a:stretch>
                  </pic:blipFill>
                  <pic:spPr>
                    <a:xfrm>
                      <a:off x="0" y="0"/>
                      <a:ext cx="1441920" cy="305575"/>
                    </a:xfrm>
                    <a:prstGeom prst="rect">
                      <a:avLst/>
                    </a:prstGeom>
                  </pic:spPr>
                </pic:pic>
              </a:graphicData>
            </a:graphic>
          </wp:inline>
        </w:drawing>
      </w:r>
    </w:p>
    <w:sectPr w:rsidSect="0021765C">
      <w:headerReference w:type="even" r:id="rId65"/>
      <w:footerReference w:type="default" r:id="rId66"/>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65C">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65C">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21765C">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外……</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21765C" w:rsidP="00030D74">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21765C">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内……</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81C56"/>
    <w:multiLevelType w:val="hybridMultilevel"/>
    <w:tmpl w:val="760637C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40C1A92"/>
    <w:multiLevelType w:val="hybridMultilevel"/>
    <w:tmpl w:val="F5BE043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7"/>
  </w:num>
  <w:num w:numId="3">
    <w:abstractNumId w:val="8"/>
  </w:num>
  <w:num w:numId="4">
    <w:abstractNumId w:val="6"/>
  </w:num>
  <w:num w:numId="5">
    <w:abstractNumId w:val="2"/>
  </w:num>
  <w:num w:numId="6">
    <w:abstractNumId w:val="1"/>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65C"/>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21765C"/>
    <w:rPr>
      <w:sz w:val="18"/>
      <w:szCs w:val="18"/>
    </w:rPr>
  </w:style>
  <w:style w:type="paragraph" w:styleId="Footer">
    <w:name w:val="footer"/>
    <w:basedOn w:val="Normal"/>
    <w:link w:val="Char0"/>
    <w:uiPriority w:val="99"/>
    <w:unhideWhenUsed/>
    <w:qFormat/>
    <w:rsid w:val="0021765C"/>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21765C"/>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21765C"/>
    <w:rPr>
      <w:sz w:val="18"/>
      <w:szCs w:val="18"/>
    </w:rPr>
  </w:style>
  <w:style w:type="character" w:customStyle="1" w:styleId="Char0">
    <w:name w:val="页脚 Char"/>
    <w:link w:val="Footer"/>
    <w:uiPriority w:val="99"/>
    <w:qFormat/>
    <w:rsid w:val="0021765C"/>
    <w:rPr>
      <w:sz w:val="18"/>
      <w:szCs w:val="18"/>
    </w:rPr>
  </w:style>
  <w:style w:type="character" w:customStyle="1" w:styleId="Char1">
    <w:name w:val="批注框文本 Char"/>
    <w:link w:val="BalloonText"/>
    <w:uiPriority w:val="99"/>
    <w:semiHidden/>
    <w:qFormat/>
    <w:rsid w:val="0021765C"/>
    <w:rPr>
      <w:sz w:val="18"/>
      <w:szCs w:val="18"/>
    </w:rPr>
  </w:style>
  <w:style w:type="paragraph" w:customStyle="1" w:styleId="1">
    <w:name w:val="正文1"/>
    <w:qFormat/>
    <w:rsid w:val="0021765C"/>
    <w:pPr>
      <w:jc w:val="both"/>
    </w:pPr>
    <w:rPr>
      <w:kern w:val="2"/>
      <w:sz w:val="21"/>
      <w:szCs w:val="21"/>
    </w:rPr>
  </w:style>
  <w:style w:type="character" w:customStyle="1" w:styleId="15">
    <w:name w:val="15"/>
    <w:qFormat/>
    <w:rsid w:val="0021765C"/>
    <w:rPr>
      <w:rFonts w:ascii="Times New Roman" w:hAnsi="Times New Roman" w:cs="Times New Roman" w:hint="default"/>
      <w:color w:val="0000FF"/>
      <w:u w:val="single"/>
    </w:rPr>
  </w:style>
  <w:style w:type="paragraph" w:customStyle="1" w:styleId="2">
    <w:name w:val="正文2"/>
    <w:qFormat/>
    <w:rsid w:val="0021765C"/>
    <w:pPr>
      <w:jc w:val="both"/>
    </w:pPr>
    <w:rPr>
      <w:kern w:val="2"/>
      <w:sz w:val="21"/>
      <w:szCs w:val="21"/>
    </w:rPr>
  </w:style>
  <w:style w:type="character" w:customStyle="1" w:styleId="DefaultParagraphFontPHPDOCX">
    <w:name w:val="Default Paragraph Font PHPDOCX"/>
    <w:uiPriority w:val="1"/>
    <w:semiHidden/>
    <w:unhideWhenUsed/>
    <w:rsid w:val="0021765C"/>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21765C"/>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png"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image" Target="media/image50.png" /><Relationship Id="rId56" Type="http://schemas.openxmlformats.org/officeDocument/2006/relationships/image" Target="media/image51.png" /><Relationship Id="rId57" Type="http://schemas.openxmlformats.org/officeDocument/2006/relationships/image" Target="media/image52.png" /><Relationship Id="rId58" Type="http://schemas.openxmlformats.org/officeDocument/2006/relationships/image" Target="media/image53.png" /><Relationship Id="rId59" Type="http://schemas.openxmlformats.org/officeDocument/2006/relationships/image" Target="media/image54.png" /><Relationship Id="rId6" Type="http://schemas.openxmlformats.org/officeDocument/2006/relationships/image" Target="media/image1.png" /><Relationship Id="rId60" Type="http://schemas.openxmlformats.org/officeDocument/2006/relationships/image" Target="media/image55.png" /><Relationship Id="rId61" Type="http://schemas.openxmlformats.org/officeDocument/2006/relationships/image" Target="media/image56.png" /><Relationship Id="rId62" Type="http://schemas.openxmlformats.org/officeDocument/2006/relationships/image" Target="media/image57.png" /><Relationship Id="rId63" Type="http://schemas.openxmlformats.org/officeDocument/2006/relationships/image" Target="media/image58.png" /><Relationship Id="rId64" Type="http://schemas.openxmlformats.org/officeDocument/2006/relationships/image" Target="media/image59.png" /><Relationship Id="rId65" Type="http://schemas.openxmlformats.org/officeDocument/2006/relationships/header" Target="header1.xml" /><Relationship Id="rId66" Type="http://schemas.openxmlformats.org/officeDocument/2006/relationships/footer" Target="footer1.xml" /><Relationship Id="rId67" Type="http://schemas.openxmlformats.org/officeDocument/2006/relationships/theme" Target="theme/theme1.xml" /><Relationship Id="rId68" Type="http://schemas.openxmlformats.org/officeDocument/2006/relationships/numbering" Target="numbering.xml" /><Relationship Id="rId69" Type="http://schemas.openxmlformats.org/officeDocument/2006/relationships/styles" Target="styles.xm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1C9304-776A-4FBD-BB37-DAF381EC5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739</Words>
  <Characters>4215</Characters>
  <Application>Microsoft Office Word</Application>
  <DocSecurity>0</DocSecurity>
  <Lines>35</Lines>
  <Paragraphs>9</Paragraphs>
  <ScaleCrop>false</ScaleCrop>
  <Company/>
  <LinksUpToDate>false</LinksUpToDate>
  <CharactersWithSpaces>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Windows 用户</cp:lastModifiedBy>
  <cp:revision>3</cp:revision>
  <dcterms:created xsi:type="dcterms:W3CDTF">2019-06-12T00:28:00Z</dcterms:created>
  <dcterms:modified xsi:type="dcterms:W3CDTF">2019-06-12T00:43:00Z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