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777035" w:rsidRPr="00811D96" w:rsidP="00777035">
      <w:pPr>
        <w:ind w:firstLine="560" w:firstLineChars="200"/>
        <w:rPr>
          <w:rFonts w:hint="eastAsia"/>
          <w:b/>
          <w:sz w:val="28"/>
          <w:szCs w:val="28"/>
          <w:lang w:eastAsia="zh-CN"/>
        </w:rPr>
      </w:pPr>
      <w:r w:rsidRPr="00811D96">
        <w:rPr>
          <w:rFonts w:hint="eastAsia"/>
          <w:b/>
          <w:sz w:val="28"/>
          <w:szCs w:val="28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11887200</wp:posOffset>
            </wp:positionH>
            <wp:positionV relativeFrom="topMargin">
              <wp:posOffset>10566400</wp:posOffset>
            </wp:positionV>
            <wp:extent cx="419100" cy="292100"/>
            <wp:wrapNone/>
            <wp:docPr id="10004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019964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11D96">
        <w:rPr>
          <w:rFonts w:hint="eastAsia"/>
          <w:b/>
          <w:sz w:val="28"/>
          <w:szCs w:val="28"/>
          <w:lang w:eastAsia="zh-CN"/>
        </w:rPr>
        <w:t>2019</w:t>
      </w:r>
      <w:r w:rsidRPr="00811D96">
        <w:rPr>
          <w:rFonts w:hint="eastAsia"/>
          <w:b/>
          <w:sz w:val="28"/>
          <w:szCs w:val="28"/>
          <w:lang w:eastAsia="zh-CN"/>
        </w:rPr>
        <w:t>——</w:t>
      </w:r>
      <w:r w:rsidRPr="00811D96">
        <w:rPr>
          <w:rFonts w:hint="eastAsia"/>
          <w:b/>
          <w:sz w:val="28"/>
          <w:szCs w:val="28"/>
          <w:lang w:eastAsia="zh-CN"/>
        </w:rPr>
        <w:t>2020</w:t>
      </w:r>
      <w:r w:rsidRPr="00811D96">
        <w:rPr>
          <w:rFonts w:hint="eastAsia"/>
          <w:b/>
          <w:sz w:val="28"/>
          <w:szCs w:val="28"/>
          <w:lang w:eastAsia="zh-CN"/>
        </w:rPr>
        <w:t>年度河北省</w:t>
      </w:r>
      <w:r>
        <w:rPr>
          <w:rFonts w:hint="eastAsia"/>
          <w:b/>
          <w:sz w:val="28"/>
          <w:szCs w:val="28"/>
          <w:lang w:eastAsia="zh-CN"/>
        </w:rPr>
        <w:t>保定</w:t>
      </w:r>
      <w:r w:rsidRPr="00811D96">
        <w:rPr>
          <w:rFonts w:hint="eastAsia"/>
          <w:b/>
          <w:sz w:val="28"/>
          <w:szCs w:val="28"/>
          <w:lang w:eastAsia="zh-CN"/>
        </w:rPr>
        <w:t>市</w:t>
      </w:r>
      <w:r>
        <w:rPr>
          <w:rFonts w:hint="eastAsia"/>
          <w:b/>
          <w:sz w:val="28"/>
          <w:szCs w:val="28"/>
          <w:lang w:eastAsia="zh-CN"/>
        </w:rPr>
        <w:t>涞水县</w:t>
      </w:r>
      <w:r w:rsidRPr="00811D96">
        <w:rPr>
          <w:rFonts w:hint="eastAsia"/>
          <w:b/>
          <w:sz w:val="28"/>
          <w:szCs w:val="28"/>
          <w:lang w:eastAsia="zh-CN"/>
        </w:rPr>
        <w:t>九年级物理期末考试模拟试题</w:t>
      </w:r>
    </w:p>
    <w:p w:rsidR="00777035" w:rsidRPr="00811D96" w:rsidP="00777035">
      <w:pPr>
        <w:ind w:firstLine="3120" w:firstLineChars="1300"/>
        <w:rPr>
          <w:rFonts w:hint="eastAsia"/>
          <w:sz w:val="24"/>
          <w:szCs w:val="24"/>
          <w:lang w:eastAsia="zh-CN"/>
        </w:rPr>
      </w:pPr>
      <w:r w:rsidRPr="00811D96">
        <w:rPr>
          <w:rFonts w:hint="eastAsia"/>
          <w:sz w:val="24"/>
          <w:szCs w:val="24"/>
          <w:lang w:eastAsia="zh-CN"/>
        </w:rPr>
        <w:t>时量：</w:t>
      </w:r>
      <w:r w:rsidRPr="00811D96">
        <w:rPr>
          <w:rFonts w:hint="eastAsia"/>
          <w:sz w:val="24"/>
          <w:szCs w:val="24"/>
          <w:lang w:eastAsia="zh-CN"/>
        </w:rPr>
        <w:t>90</w:t>
      </w:r>
      <w:r w:rsidRPr="00811D96">
        <w:rPr>
          <w:rFonts w:hint="eastAsia"/>
          <w:sz w:val="24"/>
          <w:szCs w:val="24"/>
          <w:lang w:eastAsia="zh-CN"/>
        </w:rPr>
        <w:t>分钟，满分：</w:t>
      </w:r>
      <w:r w:rsidRPr="00811D96">
        <w:rPr>
          <w:rFonts w:hint="eastAsia"/>
          <w:sz w:val="24"/>
          <w:szCs w:val="24"/>
          <w:lang w:eastAsia="zh-CN"/>
        </w:rPr>
        <w:t>100</w:t>
      </w:r>
      <w:r w:rsidRPr="00811D96">
        <w:rPr>
          <w:rFonts w:hint="eastAsia"/>
          <w:sz w:val="24"/>
          <w:szCs w:val="24"/>
          <w:lang w:eastAsia="zh-CN"/>
        </w:rPr>
        <w:t>分</w:t>
      </w:r>
    </w:p>
    <w:p w:rsidR="00AD4274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一、选择题（</w:t>
      </w:r>
      <w:r>
        <w:rPr>
          <w:rFonts w:hint="eastAsia"/>
          <w:b/>
          <w:bCs/>
          <w:sz w:val="24"/>
          <w:szCs w:val="24"/>
          <w:lang w:eastAsia="zh-CN"/>
        </w:rPr>
        <w:t>每个</w:t>
      </w:r>
      <w:r>
        <w:rPr>
          <w:rFonts w:hint="eastAsia"/>
          <w:b/>
          <w:bCs/>
          <w:sz w:val="24"/>
          <w:szCs w:val="24"/>
          <w:lang w:eastAsia="zh-CN"/>
        </w:rPr>
        <w:t>2</w:t>
      </w:r>
      <w:r>
        <w:rPr>
          <w:rFonts w:hint="eastAsia"/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36</w:t>
      </w:r>
      <w:r>
        <w:rPr>
          <w:b/>
          <w:bCs/>
          <w:sz w:val="24"/>
          <w:szCs w:val="24"/>
          <w:lang w:eastAsia="zh-CN"/>
        </w:rPr>
        <w:t>分）</w:t>
      </w:r>
    </w:p>
    <w:p w:rsidR="00AD4274" w:rsidRPr="004E69A8">
      <w:pPr>
        <w:spacing w:after="0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color w:val="000000"/>
          <w:lang w:eastAsia="zh-CN"/>
        </w:rPr>
        <w:t>把樟脑丸放入衣柜里，过一段时间，打开衣柜就会闻到刺鼻的气味，用分子的观点看，产生这一现象的主要原因是（</w:t>
      </w:r>
      <w:r>
        <w:rPr>
          <w:color w:val="000000"/>
          <w:lang w:eastAsia="zh-CN"/>
        </w:rPr>
        <w:t xml:space="preserve">   </w:t>
      </w:r>
      <w:r>
        <w:rPr>
          <w:rFonts w:hint="eastAsia"/>
          <w:color w:val="000000"/>
          <w:lang w:eastAsia="zh-CN"/>
        </w:rPr>
        <w:t xml:space="preserve">       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</w:p>
    <w:p w:rsidR="004E69A8">
      <w:pPr>
        <w:spacing w:after="0"/>
        <w:ind w:left="150"/>
        <w:rPr>
          <w:rFonts w:hint="eastAsia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分子是由原子构成的</w:t>
      </w:r>
      <w:r>
        <w:rPr>
          <w:color w:val="000000"/>
          <w:lang w:eastAsia="zh-CN"/>
        </w:rPr>
        <w:t>                                           </w:t>
      </w:r>
      <w:r w:rsidR="00492372">
        <w:rPr>
          <w:rFonts w:hint="eastAsia"/>
          <w:color w:val="000000"/>
          <w:lang w:eastAsia="zh-CN"/>
        </w:rPr>
        <w:t xml:space="preserve">      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1272839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分子大小可以改变</w:t>
      </w:r>
    </w:p>
    <w:p w:rsidR="00AD4274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分子在永不停息的运动</w:t>
      </w:r>
      <w:r>
        <w:rPr>
          <w:color w:val="000000"/>
          <w:lang w:eastAsia="zh-CN"/>
        </w:rPr>
        <w:t>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580563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92372">
        <w:rPr>
          <w:rFonts w:hint="eastAsia"/>
          <w:color w:val="000000"/>
          <w:lang w:eastAsia="zh-CN"/>
        </w:rPr>
        <w:t xml:space="preserve">      </w:t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分子可以保持物质的化学性质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2.</w:t>
      </w:r>
      <w:r>
        <w:rPr>
          <w:color w:val="000000"/>
          <w:lang w:eastAsia="zh-CN"/>
        </w:rPr>
        <w:t>关于温度、热量和内能，下列说法中正确的是（</w:t>
      </w:r>
      <w:r>
        <w:rPr>
          <w:color w:val="000000"/>
          <w:lang w:eastAsia="zh-CN"/>
        </w:rPr>
        <w:t xml:space="preserve">   </w:t>
      </w:r>
      <w:r>
        <w:rPr>
          <w:rFonts w:hint="eastAsia"/>
          <w:color w:val="000000"/>
          <w:lang w:eastAsia="zh-CN"/>
        </w:rPr>
        <w:t xml:space="preserve">       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</w:t>
      </w:r>
    </w:p>
    <w:p w:rsidR="00AD4274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0℃</w:t>
      </w:r>
      <w:r>
        <w:rPr>
          <w:color w:val="000000"/>
          <w:lang w:eastAsia="zh-CN"/>
        </w:rPr>
        <w:t>的冰没有内能</w:t>
      </w:r>
      <w:r>
        <w:rPr>
          <w:color w:val="000000"/>
          <w:lang w:eastAsia="zh-CN"/>
        </w:rPr>
        <w:t>      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0670634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lang w:eastAsia="zh-CN"/>
        </w:rPr>
        <w:t xml:space="preserve">     </w:t>
      </w:r>
      <w:r w:rsidR="00492372"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温度高的物体，内能一定大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内能小的物体也可能将热量传给内能大的物体</w:t>
      </w:r>
      <w:r>
        <w:rPr>
          <w:color w:val="000000"/>
          <w:lang w:eastAsia="zh-CN"/>
        </w:rPr>
        <w:t>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2204100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92372"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物体吸收了热量，温度一定升高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3.</w:t>
      </w:r>
      <w:r>
        <w:rPr>
          <w:color w:val="000000"/>
          <w:lang w:eastAsia="zh-CN"/>
        </w:rPr>
        <w:t>把一瓶酒精倒去一半，则剩下的酒精</w:t>
      </w:r>
      <w:r w:rsidR="00492372">
        <w:rPr>
          <w:color w:val="000000"/>
          <w:lang w:eastAsia="zh-CN"/>
        </w:rPr>
        <w:t>（</w:t>
      </w:r>
      <w:r w:rsidR="00492372">
        <w:rPr>
          <w:rFonts w:hint="eastAsia"/>
          <w:color w:val="000000"/>
          <w:lang w:eastAsia="zh-CN"/>
        </w:rPr>
        <w:t xml:space="preserve">          </w:t>
      </w:r>
      <w:r w:rsidR="00492372">
        <w:rPr>
          <w:color w:val="000000"/>
          <w:lang w:eastAsia="zh-CN"/>
        </w:rPr>
        <w:t>）</w:t>
      </w:r>
    </w:p>
    <w:p w:rsidR="00492372">
      <w:pPr>
        <w:spacing w:after="0"/>
        <w:ind w:left="150"/>
        <w:rPr>
          <w:rFonts w:hint="eastAsia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比热容和热值均变为原来的一半</w:t>
      </w:r>
      <w:r>
        <w:rPr>
          <w:color w:val="000000"/>
          <w:lang w:eastAsia="zh-CN"/>
        </w:rPr>
        <w:t>                         </w:t>
      </w:r>
      <w:r>
        <w:rPr>
          <w:rFonts w:hint="eastAsia"/>
          <w:noProof/>
          <w:lang w:eastAsia="zh-CN"/>
        </w:rPr>
        <w:t xml:space="preserve">   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9526375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比热容变为原来的一半，热值不变</w:t>
      </w:r>
    </w:p>
    <w:p w:rsidR="00AD4274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热值变为原来的一半，比热容不变</w:t>
      </w:r>
      <w:r>
        <w:rPr>
          <w:color w:val="000000"/>
          <w:lang w:eastAsia="zh-CN"/>
        </w:rPr>
        <w:t>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400984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92372"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比热容和热值均不变</w:t>
      </w:r>
    </w:p>
    <w:p w:rsidR="00AD4274" w:rsidRPr="00492372">
      <w:pPr>
        <w:spacing w:after="0"/>
        <w:rPr>
          <w:color w:val="000000"/>
          <w:lang w:eastAsia="zh-CN"/>
        </w:rPr>
      </w:pPr>
      <w:r>
        <w:rPr>
          <w:color w:val="000000"/>
          <w:lang w:eastAsia="zh-CN"/>
        </w:rPr>
        <w:t>4.</w:t>
      </w:r>
      <w:r>
        <w:rPr>
          <w:color w:val="000000"/>
          <w:lang w:eastAsia="zh-CN"/>
        </w:rPr>
        <w:t>在我们的生活和生产中，经常要对物质进行分类。</w:t>
      </w:r>
      <w:r>
        <w:rPr>
          <w:color w:val="000000"/>
          <w:lang w:eastAsia="zh-CN"/>
        </w:rPr>
        <w:t>如以下</w:t>
      </w:r>
      <w:r>
        <w:rPr>
          <w:color w:val="000000"/>
          <w:lang w:eastAsia="zh-CN"/>
        </w:rPr>
        <w:t>物品可分成两类：</w:t>
      </w: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铅笔芯、铝质易拉罐、铜导线</w:t>
      </w:r>
      <w:r>
        <w:rPr>
          <w:color w:val="000000"/>
          <w:lang w:eastAsia="zh-CN"/>
        </w:rPr>
        <w:t>  ②</w:t>
      </w:r>
      <w:r>
        <w:rPr>
          <w:color w:val="000000"/>
          <w:lang w:eastAsia="zh-CN"/>
        </w:rPr>
        <w:t>塑料笔套、橡皮、玻璃。这两类物品分别属于（</w:t>
      </w:r>
      <w:r>
        <w:rPr>
          <w:color w:val="000000"/>
          <w:lang w:eastAsia="zh-CN"/>
        </w:rPr>
        <w:t>  </w:t>
      </w:r>
      <w:r w:rsidR="00492372"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</w:p>
    <w:p w:rsidR="00AD4274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导体和绝缘体</w:t>
      </w:r>
      <w:r>
        <w:rPr>
          <w:color w:val="000000"/>
          <w:lang w:eastAsia="zh-CN"/>
        </w:rPr>
        <w:t>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656524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金属和非金属</w:t>
      </w:r>
      <w:r>
        <w:rPr>
          <w:color w:val="000000"/>
          <w:lang w:eastAsia="zh-CN"/>
        </w:rPr>
        <w:t>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5853820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磁性材料和非磁性材料</w:t>
      </w:r>
      <w:r>
        <w:rPr>
          <w:color w:val="000000"/>
          <w:lang w:eastAsia="zh-CN"/>
        </w:rPr>
        <w:t>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3425006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晶体和非晶体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5.</w:t>
      </w:r>
      <w:r>
        <w:rPr>
          <w:color w:val="000000"/>
          <w:lang w:eastAsia="zh-CN"/>
        </w:rPr>
        <w:t>柴油机的飞轮转速是</w:t>
      </w:r>
      <w:r>
        <w:rPr>
          <w:color w:val="000000"/>
          <w:lang w:eastAsia="zh-CN"/>
        </w:rPr>
        <w:t>l200r/min</w:t>
      </w:r>
      <w:r>
        <w:rPr>
          <w:color w:val="000000"/>
          <w:lang w:eastAsia="zh-CN"/>
        </w:rPr>
        <w:t>，则每秒内该柴油机（</w:t>
      </w:r>
      <w:r w:rsidR="00492372">
        <w:rPr>
          <w:rFonts w:hint="eastAsia"/>
          <w:color w:val="000000"/>
          <w:lang w:eastAsia="zh-CN"/>
        </w:rPr>
        <w:t xml:space="preserve">     </w:t>
      </w:r>
      <w:r>
        <w:rPr>
          <w:color w:val="000000"/>
          <w:lang w:eastAsia="zh-CN"/>
        </w:rPr>
        <w:t xml:space="preserve">   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492372">
      <w:pPr>
        <w:spacing w:after="0"/>
        <w:ind w:left="150"/>
        <w:rPr>
          <w:rFonts w:hint="eastAsia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完成</w:t>
      </w:r>
      <w:r>
        <w:rPr>
          <w:color w:val="000000"/>
          <w:lang w:eastAsia="zh-CN"/>
        </w:rPr>
        <w:t>20</w:t>
      </w:r>
      <w:r>
        <w:rPr>
          <w:color w:val="000000"/>
          <w:lang w:eastAsia="zh-CN"/>
        </w:rPr>
        <w:t>个冲程，做功</w:t>
      </w:r>
      <w:r>
        <w:rPr>
          <w:color w:val="000000"/>
          <w:lang w:eastAsia="zh-CN"/>
        </w:rPr>
        <w:t>20</w:t>
      </w:r>
      <w:r>
        <w:rPr>
          <w:color w:val="000000"/>
          <w:lang w:eastAsia="zh-CN"/>
        </w:rPr>
        <w:t>次</w:t>
      </w:r>
      <w:r>
        <w:rPr>
          <w:color w:val="000000"/>
          <w:lang w:eastAsia="zh-CN"/>
        </w:rPr>
        <w:t>                                   </w:t>
      </w:r>
      <w:r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完成</w:t>
      </w:r>
      <w:r>
        <w:rPr>
          <w:color w:val="000000"/>
          <w:lang w:eastAsia="zh-CN"/>
        </w:rPr>
        <w:t>40</w:t>
      </w:r>
      <w:r>
        <w:rPr>
          <w:color w:val="000000"/>
          <w:lang w:eastAsia="zh-CN"/>
        </w:rPr>
        <w:t>个冲程，做功</w:t>
      </w:r>
      <w:r>
        <w:rPr>
          <w:color w:val="000000"/>
          <w:lang w:eastAsia="zh-CN"/>
        </w:rPr>
        <w:t>40</w:t>
      </w:r>
      <w:r>
        <w:rPr>
          <w:color w:val="000000"/>
          <w:lang w:eastAsia="zh-CN"/>
        </w:rPr>
        <w:t>次</w:t>
      </w:r>
    </w:p>
    <w:p w:rsidR="00AD4274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完成</w:t>
      </w:r>
      <w:r>
        <w:rPr>
          <w:color w:val="000000"/>
          <w:lang w:eastAsia="zh-CN"/>
        </w:rPr>
        <w:t>40</w:t>
      </w:r>
      <w:r>
        <w:rPr>
          <w:color w:val="000000"/>
          <w:lang w:eastAsia="zh-CN"/>
        </w:rPr>
        <w:t>个冲程，做功</w:t>
      </w:r>
      <w:r>
        <w:rPr>
          <w:color w:val="000000"/>
          <w:lang w:eastAsia="zh-CN"/>
        </w:rPr>
        <w:t>10</w:t>
      </w:r>
      <w:r>
        <w:rPr>
          <w:color w:val="000000"/>
          <w:lang w:eastAsia="zh-CN"/>
        </w:rPr>
        <w:t>次</w:t>
      </w:r>
      <w:r>
        <w:rPr>
          <w:color w:val="000000"/>
          <w:lang w:eastAsia="zh-CN"/>
        </w:rPr>
        <w:t>                                   </w:t>
      </w:r>
      <w:r w:rsidR="00492372"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完成</w:t>
      </w:r>
      <w:r>
        <w:rPr>
          <w:color w:val="000000"/>
          <w:lang w:eastAsia="zh-CN"/>
        </w:rPr>
        <w:t>80</w:t>
      </w:r>
      <w:r>
        <w:rPr>
          <w:color w:val="000000"/>
          <w:lang w:eastAsia="zh-CN"/>
        </w:rPr>
        <w:t>个冲程，做功</w:t>
      </w:r>
      <w:r>
        <w:rPr>
          <w:color w:val="000000"/>
          <w:lang w:eastAsia="zh-CN"/>
        </w:rPr>
        <w:t>20</w:t>
      </w:r>
      <w:r>
        <w:rPr>
          <w:color w:val="000000"/>
          <w:lang w:eastAsia="zh-CN"/>
        </w:rPr>
        <w:t>次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6.</w:t>
      </w:r>
      <w:r>
        <w:rPr>
          <w:color w:val="000000"/>
          <w:lang w:eastAsia="zh-CN"/>
        </w:rPr>
        <w:t>下列关于热现象的说法中，正确的是（</w:t>
      </w:r>
      <w:r w:rsidR="00492372">
        <w:rPr>
          <w:rFonts w:hint="eastAsia"/>
          <w:color w:val="000000"/>
          <w:lang w:eastAsia="zh-CN"/>
        </w:rPr>
        <w:t xml:space="preserve">     </w:t>
      </w:r>
      <w:r>
        <w:rPr>
          <w:color w:val="000000"/>
          <w:lang w:eastAsia="zh-CN"/>
        </w:rPr>
        <w:t>  </w:t>
      </w:r>
      <w:r w:rsidR="00492372"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</w:t>
      </w:r>
    </w:p>
    <w:p w:rsidR="00492372">
      <w:pPr>
        <w:spacing w:after="0"/>
        <w:ind w:left="150"/>
        <w:rPr>
          <w:rFonts w:hint="eastAsia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沿海地区昼夜温差比内陆地区小，是因为水的比热容小</w:t>
      </w:r>
    </w:p>
    <w:p w:rsidR="00492372">
      <w:pPr>
        <w:spacing w:after="0"/>
        <w:ind w:left="150"/>
        <w:rPr>
          <w:rFonts w:hint="eastAsia"/>
          <w:lang w:eastAsia="zh-CN"/>
        </w:rPr>
      </w:pP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汽油机压缩冲程把内能转化为机械能</w:t>
      </w:r>
    </w:p>
    <w:p w:rsidR="00492372">
      <w:pPr>
        <w:spacing w:after="0"/>
        <w:ind w:left="150"/>
        <w:rPr>
          <w:rFonts w:hint="eastAsia"/>
          <w:lang w:eastAsia="zh-CN"/>
        </w:rPr>
      </w:pP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火箭用氢作燃料主要是因为氢的热值高</w:t>
      </w:r>
    </w:p>
    <w:p w:rsidR="00AD4274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汽油充分燃烧时热值大，不充分燃烧时热值小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7.</w:t>
      </w:r>
      <w:r>
        <w:rPr>
          <w:color w:val="000000"/>
          <w:lang w:eastAsia="zh-CN"/>
        </w:rPr>
        <w:t>为体现低碳经济的理念，上海</w:t>
      </w:r>
      <w:r>
        <w:rPr>
          <w:color w:val="000000"/>
          <w:lang w:eastAsia="zh-CN"/>
        </w:rPr>
        <w:t>世</w:t>
      </w:r>
      <w:r>
        <w:rPr>
          <w:color w:val="000000"/>
          <w:lang w:eastAsia="zh-CN"/>
        </w:rPr>
        <w:t>博会充分利用太阳能发电技术，其主题馆屋面太阳能板的面积达</w:t>
      </w:r>
      <w:r>
        <w:rPr>
          <w:color w:val="000000"/>
          <w:lang w:eastAsia="zh-CN"/>
        </w:rPr>
        <w:t>3×10</w:t>
      </w:r>
      <w:r>
        <w:rPr>
          <w:color w:val="000000"/>
          <w:vertAlign w:val="superscript"/>
          <w:lang w:eastAsia="zh-CN"/>
        </w:rPr>
        <w:t>4</w:t>
      </w:r>
      <w:r>
        <w:rPr>
          <w:color w:val="000000"/>
          <w:lang w:eastAsia="zh-CN"/>
        </w:rPr>
        <w:t>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年发电量</w:t>
      </w:r>
      <w:r>
        <w:rPr>
          <w:color w:val="000000"/>
          <w:lang w:eastAsia="zh-CN"/>
        </w:rPr>
        <w:t>3×10</w:t>
      </w:r>
      <w:r>
        <w:rPr>
          <w:color w:val="000000"/>
          <w:vertAlign w:val="superscript"/>
          <w:lang w:eastAsia="zh-CN"/>
        </w:rPr>
        <w:t>6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kW·h</w:t>
      </w:r>
      <w:r>
        <w:rPr>
          <w:color w:val="000000"/>
          <w:lang w:eastAsia="zh-CN"/>
        </w:rPr>
        <w:t>．若这些电能由火力发电站提供</w:t>
      </w:r>
      <w:r>
        <w:rPr>
          <w:color w:val="000000"/>
          <w:lang w:eastAsia="zh-CN"/>
        </w:rPr>
        <w:t>(</w:t>
      </w:r>
      <w:r>
        <w:rPr>
          <w:color w:val="000000"/>
          <w:lang w:eastAsia="zh-CN"/>
        </w:rPr>
        <w:t>煤的热值为</w:t>
      </w:r>
      <w:r>
        <w:rPr>
          <w:color w:val="000000"/>
          <w:lang w:eastAsia="zh-CN"/>
        </w:rPr>
        <w:t>3×10</w:t>
      </w:r>
      <w:r>
        <w:rPr>
          <w:color w:val="000000"/>
          <w:vertAlign w:val="superscript"/>
          <w:lang w:eastAsia="zh-CN"/>
        </w:rPr>
        <w:t>7</w:t>
      </w:r>
      <w:r>
        <w:rPr>
          <w:color w:val="000000"/>
          <w:lang w:eastAsia="zh-CN"/>
        </w:rPr>
        <w:t>J</w:t>
      </w:r>
      <w:r>
        <w:rPr>
          <w:color w:val="000000"/>
          <w:lang w:eastAsia="zh-CN"/>
        </w:rPr>
        <w:t>／</w:t>
      </w:r>
      <w:r>
        <w:rPr>
          <w:color w:val="000000"/>
          <w:lang w:eastAsia="zh-CN"/>
        </w:rPr>
        <w:t>kg</w:t>
      </w:r>
      <w:r>
        <w:rPr>
          <w:color w:val="000000"/>
          <w:lang w:eastAsia="zh-CN"/>
        </w:rPr>
        <w:t>，煤完全燃烧释放的内能转化为电能的效率是</w:t>
      </w:r>
      <w:r>
        <w:rPr>
          <w:color w:val="000000"/>
          <w:lang w:eastAsia="zh-CN"/>
        </w:rPr>
        <w:t>30%)</w:t>
      </w:r>
      <w:r>
        <w:rPr>
          <w:color w:val="000000"/>
          <w:lang w:eastAsia="zh-CN"/>
        </w:rPr>
        <w:t>，则仅此一项每年可节约煤炭的质量为</w:t>
      </w:r>
      <w:r w:rsidR="00492372">
        <w:rPr>
          <w:color w:val="000000"/>
          <w:lang w:eastAsia="zh-CN"/>
        </w:rPr>
        <w:t>（</w:t>
      </w:r>
      <w:r w:rsidR="00492372">
        <w:rPr>
          <w:rFonts w:hint="eastAsia"/>
          <w:color w:val="000000"/>
          <w:lang w:eastAsia="zh-CN"/>
        </w:rPr>
        <w:t xml:space="preserve">          </w:t>
      </w:r>
      <w:r w:rsidR="00492372">
        <w:rPr>
          <w:color w:val="000000"/>
          <w:lang w:eastAsia="zh-CN"/>
        </w:rPr>
        <w:t>）</w:t>
      </w:r>
    </w:p>
    <w:p w:rsidR="00AD4274">
      <w:pPr>
        <w:spacing w:after="0"/>
        <w:ind w:left="150"/>
      </w:pPr>
      <w:r>
        <w:rPr>
          <w:color w:val="000000"/>
        </w:rPr>
        <w:t>A. 2.0×10</w:t>
      </w:r>
      <w:r>
        <w:rPr>
          <w:color w:val="000000"/>
          <w:vertAlign w:val="superscript"/>
        </w:rPr>
        <w:t>4</w:t>
      </w:r>
      <w:r>
        <w:rPr>
          <w:color w:val="000000"/>
        </w:rPr>
        <w:t>kg                       B. 1.2×10</w:t>
      </w:r>
      <w:r>
        <w:rPr>
          <w:color w:val="000000"/>
          <w:vertAlign w:val="superscript"/>
        </w:rPr>
        <w:t>5</w:t>
      </w:r>
      <w:r>
        <w:rPr>
          <w:color w:val="000000"/>
        </w:rPr>
        <w:t>kg                       C. 1.2×10</w:t>
      </w:r>
      <w:r>
        <w:rPr>
          <w:color w:val="000000"/>
          <w:vertAlign w:val="superscript"/>
        </w:rPr>
        <w:t>6</w:t>
      </w:r>
      <w:r>
        <w:rPr>
          <w:color w:val="000000"/>
        </w:rPr>
        <w:t>kg                       D. 3.6×10</w:t>
      </w:r>
      <w:r>
        <w:rPr>
          <w:color w:val="000000"/>
          <w:vertAlign w:val="superscript"/>
        </w:rPr>
        <w:t>5</w:t>
      </w:r>
      <w:r>
        <w:rPr>
          <w:color w:val="000000"/>
        </w:rPr>
        <w:t>kg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8.</w:t>
      </w:r>
      <w:r>
        <w:rPr>
          <w:color w:val="000000"/>
          <w:lang w:eastAsia="zh-CN"/>
        </w:rPr>
        <w:t>为保证司乘人员的安全，轿车上设有安全带未系提示系统．当乘客坐在座椅上时，座椅下的开关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闭合，若未系安全带，则开关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断开，仪表盘上的指示灯亮起；若系上安全带，则开关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闭合，指示灯熄灭．下列设计最合理的电路图是（</w:t>
      </w:r>
      <w:r>
        <w:rPr>
          <w:color w:val="000000"/>
          <w:lang w:eastAsia="zh-CN"/>
        </w:rPr>
        <w:t> </w:t>
      </w:r>
      <w:r w:rsidR="00492372">
        <w:rPr>
          <w:rFonts w:hint="eastAsia"/>
          <w:color w:val="000000"/>
          <w:lang w:eastAsia="zh-CN"/>
        </w:rPr>
        <w:t xml:space="preserve">         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</w:t>
      </w:r>
    </w:p>
    <w:p w:rsidR="00AD4274">
      <w:pPr>
        <w:spacing w:after="0"/>
        <w:ind w:left="150"/>
        <w:rPr>
          <w:lang w:eastAsia="zh-CN"/>
        </w:rPr>
      </w:pPr>
      <w:r>
        <w:rPr>
          <w:color w:val="000000"/>
        </w:rPr>
        <w:t>A. </w:t>
      </w:r>
      <w:r>
        <w:rPr>
          <w:noProof/>
          <w:lang w:eastAsia="zh-CN"/>
        </w:rPr>
        <w:drawing>
          <wp:inline distT="0" distB="0" distL="0" distR="0">
            <wp:extent cx="1270038" cy="945363"/>
            <wp:effectExtent l="0" t="0" r="0" b="0"/>
            <wp:docPr id="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7330313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38" cy="945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132423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noProof/>
          <w:lang w:eastAsia="zh-CN"/>
        </w:rPr>
        <w:drawing>
          <wp:inline distT="0" distB="0" distL="0" distR="0">
            <wp:extent cx="1260488" cy="868972"/>
            <wp:effectExtent l="0" t="0" r="0" b="0"/>
            <wp:docPr id="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7327830" name="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488" cy="868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noProof/>
          <w:lang w:eastAsia="zh-CN"/>
        </w:rPr>
        <w:drawing>
          <wp:inline distT="0" distB="0" distL="0" distR="0">
            <wp:extent cx="1164996" cy="868972"/>
            <wp:effectExtent l="0" t="0" r="0" b="0"/>
            <wp:docPr id="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8095593" name="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996" cy="868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D.</w:t>
      </w:r>
      <w:r>
        <w:rPr>
          <w:color w:val="000000"/>
          <w:lang w:eastAsia="zh-CN"/>
        </w:rPr>
        <w:t> </w:t>
      </w:r>
      <w:r>
        <w:rPr>
          <w:noProof/>
          <w:lang w:eastAsia="zh-CN"/>
        </w:rPr>
        <w:drawing>
          <wp:inline distT="0" distB="0" distL="0" distR="0">
            <wp:extent cx="1231837" cy="868972"/>
            <wp:effectExtent l="0" t="0" r="0" b="0"/>
            <wp:docPr id="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7382507" name="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1837" cy="868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9.</w:t>
      </w:r>
      <w:r>
        <w:rPr>
          <w:color w:val="000000"/>
          <w:lang w:eastAsia="zh-CN"/>
        </w:rPr>
        <w:t>从欧姆定律可以导出公式</w:t>
      </w:r>
      <w:r>
        <w:rPr>
          <w:color w:val="000000"/>
          <w:lang w:eastAsia="zh-CN"/>
        </w:rPr>
        <w:t>R=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int="eastAsia"/>
                <w:lang w:eastAsia="zh-CN"/>
              </w:rPr>
              <m:t>U</m:t>
            </m:r>
          </m:num>
          <m:den>
            <m:r>
              <w:rPr>
                <w:rFonts w:ascii="Cambria Math" w:hint="eastAsia"/>
                <w:lang w:eastAsia="zh-CN"/>
              </w:rPr>
              <m:t>I</m:t>
            </m:r>
          </m:den>
        </m:f>
      </m:oMath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下列说法正确的是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（　</w:t>
      </w:r>
      <w:r w:rsidR="00492372">
        <w:rPr>
          <w:rFonts w:hint="eastAsia"/>
          <w:color w:val="000000"/>
          <w:lang w:eastAsia="zh-CN"/>
        </w:rPr>
        <w:t xml:space="preserve">       </w:t>
      </w:r>
      <w:r>
        <w:rPr>
          <w:color w:val="000000"/>
          <w:lang w:eastAsia="zh-CN"/>
        </w:rPr>
        <w:t>　）</w:t>
      </w:r>
    </w:p>
    <w:p w:rsidR="00492372">
      <w:pPr>
        <w:spacing w:after="0"/>
        <w:ind w:left="150"/>
        <w:rPr>
          <w:rFonts w:hint="eastAsia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当电压</w:t>
      </w:r>
      <w:r>
        <w:rPr>
          <w:color w:val="000000"/>
          <w:lang w:eastAsia="zh-CN"/>
        </w:rPr>
        <w:t>U</w:t>
      </w:r>
      <w:r>
        <w:rPr>
          <w:color w:val="000000"/>
          <w:lang w:eastAsia="zh-CN"/>
        </w:rPr>
        <w:t>增大为原来的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倍时，电阻</w:t>
      </w:r>
      <w:r>
        <w:rPr>
          <w:color w:val="000000"/>
          <w:lang w:eastAsia="zh-CN"/>
        </w:rPr>
        <w:t>R</w:t>
      </w:r>
      <w:r>
        <w:rPr>
          <w:color w:val="000000"/>
          <w:lang w:eastAsia="zh-CN"/>
        </w:rPr>
        <w:t>也增大为原来的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倍</w:t>
      </w:r>
    </w:p>
    <w:p w:rsidR="00492372">
      <w:pPr>
        <w:spacing w:after="0"/>
        <w:ind w:left="150"/>
        <w:rPr>
          <w:rFonts w:hint="eastAsia"/>
          <w:lang w:eastAsia="zh-CN"/>
        </w:rPr>
      </w:pP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当电流</w:t>
      </w:r>
      <w:r>
        <w:rPr>
          <w:color w:val="000000"/>
          <w:lang w:eastAsia="zh-CN"/>
        </w:rPr>
        <w:t>I</w:t>
      </w:r>
      <w:r>
        <w:rPr>
          <w:color w:val="000000"/>
          <w:lang w:eastAsia="zh-CN"/>
        </w:rPr>
        <w:t>增大为原来的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倍时，电阻</w:t>
      </w:r>
      <w:r>
        <w:rPr>
          <w:color w:val="000000"/>
          <w:lang w:eastAsia="zh-CN"/>
        </w:rPr>
        <w:t>R</w:t>
      </w:r>
      <w:r>
        <w:rPr>
          <w:color w:val="000000"/>
          <w:lang w:eastAsia="zh-CN"/>
        </w:rPr>
        <w:t>减小为原来的二分之一</w:t>
      </w:r>
    </w:p>
    <w:p w:rsidR="00492372">
      <w:pPr>
        <w:spacing w:after="0"/>
        <w:ind w:left="150"/>
        <w:rPr>
          <w:rFonts w:hint="eastAsia"/>
          <w:lang w:eastAsia="zh-CN"/>
        </w:rPr>
      </w:pP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通过导体的电流若为零，电阻也为零</w:t>
      </w:r>
    </w:p>
    <w:p w:rsidR="00AD4274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即使导体两端的电压为零，电阻也不为零</w:t>
      </w:r>
    </w:p>
    <w:p w:rsidR="00AD4274" w:rsidRPr="00492372">
      <w:pPr>
        <w:spacing w:after="0"/>
        <w:rPr>
          <w:lang w:eastAsia="zh-CN"/>
        </w:rPr>
      </w:pPr>
      <w:r>
        <w:rPr>
          <w:color w:val="000000"/>
          <w:lang w:eastAsia="zh-CN"/>
        </w:rPr>
        <w:t>10.</w:t>
      </w:r>
      <w:r>
        <w:rPr>
          <w:color w:val="000000"/>
          <w:lang w:eastAsia="zh-CN"/>
        </w:rPr>
        <w:t>滑动变阻器是一种较常见的电学器材．物理实验室中有一标有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10</w:t>
      </w:r>
      <w:r>
        <w:rPr>
          <w:color w:val="000000"/>
        </w:rPr>
        <w:t>Ω</w:t>
      </w:r>
      <w:r>
        <w:rPr>
          <w:color w:val="000000"/>
          <w:lang w:eastAsia="zh-CN"/>
        </w:rPr>
        <w:t xml:space="preserve"> 1A“</w:t>
      </w:r>
      <w:r>
        <w:rPr>
          <w:color w:val="000000"/>
          <w:lang w:eastAsia="zh-CN"/>
        </w:rPr>
        <w:t>的滑动变阻器，小明同学对它进行了研究，得到了以下些结论，其中错误的是（　</w:t>
      </w:r>
      <w:r w:rsidR="00492372">
        <w:rPr>
          <w:rFonts w:hint="eastAsia"/>
          <w:color w:val="000000"/>
          <w:lang w:eastAsia="zh-CN"/>
        </w:rPr>
        <w:t xml:space="preserve">       </w:t>
      </w:r>
      <w:r>
        <w:rPr>
          <w:color w:val="000000"/>
          <w:lang w:eastAsia="zh-CN"/>
        </w:rPr>
        <w:t>　）</w:t>
      </w:r>
    </w:p>
    <w:p w:rsidR="00492372">
      <w:pPr>
        <w:spacing w:after="0"/>
        <w:ind w:left="150"/>
        <w:rPr>
          <w:rFonts w:hint="eastAsia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此滑动变阻器能连入电路中的最大阻值是</w:t>
      </w:r>
      <w:r>
        <w:rPr>
          <w:color w:val="000000"/>
          <w:lang w:eastAsia="zh-CN"/>
        </w:rPr>
        <w:t>10</w:t>
      </w:r>
      <w:r>
        <w:rPr>
          <w:color w:val="000000"/>
        </w:rPr>
        <w:t>Ω</w:t>
      </w:r>
    </w:p>
    <w:p w:rsidR="00492372">
      <w:pPr>
        <w:spacing w:after="0"/>
        <w:ind w:left="150"/>
        <w:rPr>
          <w:rFonts w:hint="eastAsia"/>
          <w:lang w:eastAsia="zh-CN"/>
        </w:rPr>
      </w:pP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当此滑动变阻器中的电流不超过</w:t>
      </w:r>
      <w:r>
        <w:rPr>
          <w:color w:val="000000"/>
          <w:lang w:eastAsia="zh-CN"/>
        </w:rPr>
        <w:t>1A</w:t>
      </w:r>
      <w:r>
        <w:rPr>
          <w:color w:val="000000"/>
          <w:lang w:eastAsia="zh-CN"/>
        </w:rPr>
        <w:t>时，它能安全使用</w:t>
      </w:r>
    </w:p>
    <w:p w:rsidR="00492372">
      <w:pPr>
        <w:spacing w:after="0"/>
        <w:ind w:left="150"/>
        <w:rPr>
          <w:rFonts w:hint="eastAsia"/>
          <w:lang w:eastAsia="zh-CN"/>
        </w:rPr>
      </w:pP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当此滑动变阻器两端的电压不超过</w:t>
      </w:r>
      <w:r>
        <w:rPr>
          <w:color w:val="000000"/>
          <w:lang w:eastAsia="zh-CN"/>
        </w:rPr>
        <w:t>10V</w:t>
      </w:r>
      <w:r>
        <w:rPr>
          <w:color w:val="000000"/>
          <w:lang w:eastAsia="zh-CN"/>
        </w:rPr>
        <w:t>时，它能安全使用</w:t>
      </w:r>
    </w:p>
    <w:p w:rsidR="00AD4274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此滑动变阻器在安全使用时，它消耗的最大功率是</w:t>
      </w:r>
      <w:r>
        <w:rPr>
          <w:color w:val="000000"/>
          <w:lang w:eastAsia="zh-CN"/>
        </w:rPr>
        <w:t>10w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11.</w:t>
      </w:r>
      <w:r>
        <w:rPr>
          <w:color w:val="000000"/>
          <w:lang w:eastAsia="zh-CN"/>
        </w:rPr>
        <w:t>如图所示，闭合开关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后，使滑动变阻器的滑片</w:t>
      </w:r>
      <w:r>
        <w:rPr>
          <w:i/>
          <w:color w:val="000000"/>
          <w:lang w:eastAsia="zh-CN"/>
        </w:rPr>
        <w:t>P</w:t>
      </w:r>
      <w:r>
        <w:rPr>
          <w:color w:val="000000"/>
          <w:lang w:eastAsia="zh-CN"/>
        </w:rPr>
        <w:t>向右滑动，则</w:t>
      </w:r>
      <w:r w:rsidR="00492372">
        <w:rPr>
          <w:color w:val="000000"/>
          <w:lang w:eastAsia="zh-CN"/>
        </w:rPr>
        <w:t>  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   </w:t>
      </w:r>
      <w:r w:rsidR="00492372">
        <w:rPr>
          <w:rFonts w:hint="eastAsia"/>
          <w:color w:val="000000"/>
          <w:lang w:eastAsia="zh-CN"/>
        </w:rPr>
        <w:t xml:space="preserve">          </w:t>
      </w:r>
      <w:r>
        <w:rPr>
          <w:color w:val="000000"/>
          <w:lang w:eastAsia="zh-CN"/>
        </w:rPr>
        <w:t>  </w:t>
      </w:r>
      <w:r>
        <w:rPr>
          <w:color w:val="000000"/>
          <w:lang w:eastAsia="zh-CN"/>
        </w:rPr>
        <w:t>）</w:t>
      </w:r>
    </w:p>
    <w:p w:rsidR="00AD4274">
      <w:pPr>
        <w:spacing w:after="0"/>
        <w:ind w:left="15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4537710</wp:posOffset>
            </wp:positionH>
            <wp:positionV relativeFrom="paragraph">
              <wp:posOffset>8255</wp:posOffset>
            </wp:positionV>
            <wp:extent cx="1228725" cy="733425"/>
            <wp:effectExtent l="19050" t="0" r="9525" b="0"/>
            <wp:wrapSquare wrapText="bothSides"/>
            <wp:docPr id="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967325" name="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E69A8">
        <w:rPr>
          <w:color w:val="000000"/>
          <w:lang w:eastAsia="zh-CN"/>
        </w:rPr>
        <w:t>A. </w:t>
      </w:r>
      <w:r w:rsidR="004E69A8">
        <w:rPr>
          <w:color w:val="000000"/>
          <w:lang w:eastAsia="zh-CN"/>
        </w:rPr>
        <w:t>电流表的示数变大，电压表的示数变大，灯变亮</w:t>
      </w:r>
      <w:r w:rsidR="004E69A8">
        <w:rPr>
          <w:lang w:eastAsia="zh-CN"/>
        </w:rPr>
        <w:br/>
      </w:r>
      <w:r w:rsidR="004E69A8">
        <w:rPr>
          <w:color w:val="000000"/>
          <w:lang w:eastAsia="zh-CN"/>
        </w:rPr>
        <w:t>B. </w:t>
      </w:r>
      <w:r w:rsidR="004E69A8">
        <w:rPr>
          <w:color w:val="000000"/>
          <w:lang w:eastAsia="zh-CN"/>
        </w:rPr>
        <w:t>电流表的示数变大，电压表的示数变小，灯变亮</w:t>
      </w:r>
      <w:r w:rsidR="004E69A8">
        <w:rPr>
          <w:lang w:eastAsia="zh-CN"/>
        </w:rPr>
        <w:br/>
      </w:r>
      <w:r w:rsidR="004E69A8">
        <w:rPr>
          <w:color w:val="000000"/>
          <w:lang w:eastAsia="zh-CN"/>
        </w:rPr>
        <w:t>C. </w:t>
      </w:r>
      <w:r w:rsidR="004E69A8">
        <w:rPr>
          <w:color w:val="000000"/>
          <w:lang w:eastAsia="zh-CN"/>
        </w:rPr>
        <w:t>电流表的示数变小，电压表的示数变小，灯变暗</w:t>
      </w:r>
      <w:r w:rsidR="004E69A8">
        <w:rPr>
          <w:lang w:eastAsia="zh-CN"/>
        </w:rPr>
        <w:br/>
      </w:r>
      <w:r w:rsidR="004E69A8">
        <w:rPr>
          <w:color w:val="000000"/>
          <w:lang w:eastAsia="zh-CN"/>
        </w:rPr>
        <w:t>D. </w:t>
      </w:r>
      <w:r w:rsidR="004E69A8">
        <w:rPr>
          <w:color w:val="000000"/>
          <w:lang w:eastAsia="zh-CN"/>
        </w:rPr>
        <w:t>电流表的示数变小，电压表的示数变大，灯变暗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12.</w:t>
      </w:r>
      <w:r>
        <w:rPr>
          <w:color w:val="000000"/>
          <w:lang w:eastAsia="zh-CN"/>
        </w:rPr>
        <w:t>关于电功、电功率，下列说法中正确的是（</w:t>
      </w:r>
      <w:r>
        <w:rPr>
          <w:color w:val="000000"/>
          <w:lang w:eastAsia="zh-CN"/>
        </w:rPr>
        <w:t> </w:t>
      </w:r>
      <w:r w:rsidR="00492372">
        <w:rPr>
          <w:rFonts w:hint="eastAsia"/>
          <w:color w:val="000000"/>
          <w:lang w:eastAsia="zh-CN"/>
        </w:rPr>
        <w:t xml:space="preserve">          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</w:t>
      </w:r>
    </w:p>
    <w:p w:rsidR="00492372">
      <w:pPr>
        <w:spacing w:after="0"/>
        <w:ind w:left="150"/>
        <w:rPr>
          <w:rFonts w:hint="eastAsia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电流做功越多，电功率越大</w:t>
      </w:r>
      <w:r>
        <w:rPr>
          <w:color w:val="000000"/>
          <w:lang w:eastAsia="zh-CN"/>
        </w:rPr>
        <w:t>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154915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电流做功越快，电功越大</w:t>
      </w:r>
    </w:p>
    <w:p w:rsidR="00AD4274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用电器消耗电能越多，电功率越大</w:t>
      </w:r>
      <w:r>
        <w:rPr>
          <w:color w:val="000000"/>
          <w:lang w:eastAsia="zh-CN"/>
        </w:rPr>
        <w:t>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6841875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用电器消耗电能越多，电功越大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13.</w:t>
      </w:r>
      <w:r>
        <w:rPr>
          <w:color w:val="000000"/>
          <w:lang w:eastAsia="zh-CN"/>
        </w:rPr>
        <w:t>两个相同的验电器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带正电，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不带电，用金属棒把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连接起来</w:t>
      </w:r>
      <w:r>
        <w:rPr>
          <w:color w:val="000000"/>
          <w:lang w:eastAsia="zh-CN"/>
        </w:rPr>
        <w:t>后如</w:t>
      </w:r>
      <w:r w:rsidR="00492372">
        <w:rPr>
          <w:color w:val="000000"/>
          <w:lang w:eastAsia="zh-CN"/>
        </w:rPr>
        <w:t>下</w:t>
      </w:r>
      <w:r w:rsidR="00492372">
        <w:rPr>
          <w:color w:val="000000"/>
          <w:lang w:eastAsia="zh-CN"/>
        </w:rPr>
        <w:t>左</w:t>
      </w:r>
      <w:r>
        <w:rPr>
          <w:color w:val="000000"/>
          <w:lang w:eastAsia="zh-CN"/>
        </w:rPr>
        <w:t>图，则（　</w:t>
      </w:r>
      <w:r w:rsidR="00492372"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>　）</w:t>
      </w:r>
    </w:p>
    <w:p w:rsidR="00492372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A. A</w:t>
      </w:r>
      <w:r>
        <w:rPr>
          <w:color w:val="000000"/>
          <w:lang w:eastAsia="zh-CN"/>
        </w:rPr>
        <w:t>中正电荷通过棒流向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带正电荷</w:t>
      </w:r>
      <w:r>
        <w:rPr>
          <w:color w:val="000000"/>
          <w:lang w:eastAsia="zh-CN"/>
        </w:rPr>
        <w:t>           </w:t>
      </w:r>
    </w:p>
    <w:p w:rsidR="00492372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B. B</w:t>
      </w:r>
      <w:r>
        <w:rPr>
          <w:color w:val="000000"/>
          <w:lang w:eastAsia="zh-CN"/>
        </w:rPr>
        <w:t>中负电荷通过棒流向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带正电荷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棒中有持续电流从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流向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，使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张角增大</w:t>
      </w:r>
      <w:r>
        <w:rPr>
          <w:color w:val="000000"/>
          <w:lang w:eastAsia="zh-CN"/>
        </w:rPr>
        <w:t>    </w:t>
      </w:r>
    </w:p>
    <w:p w:rsidR="00AD4274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棒中有持续电流从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流向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，使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张角先减小，后增大</w:t>
      </w:r>
    </w:p>
    <w:p w:rsidR="00492372">
      <w:pPr>
        <w:spacing w:after="0"/>
        <w:rPr>
          <w:rFonts w:hint="eastAsia"/>
          <w:color w:val="000000"/>
          <w:lang w:eastAsia="zh-CN"/>
        </w:rPr>
      </w:pPr>
      <w:r>
        <w:rPr>
          <w:rFonts w:hint="eastAsia"/>
          <w:noProof/>
          <w:color w:val="000000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2366010</wp:posOffset>
            </wp:positionH>
            <wp:positionV relativeFrom="paragraph">
              <wp:posOffset>117475</wp:posOffset>
            </wp:positionV>
            <wp:extent cx="1866900" cy="1028700"/>
            <wp:effectExtent l="19050" t="0" r="0" b="0"/>
            <wp:wrapSquare wrapText="bothSides"/>
            <wp:docPr id="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014311" name="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  <w:color w:val="000000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60325</wp:posOffset>
            </wp:positionV>
            <wp:extent cx="1600200" cy="971550"/>
            <wp:effectExtent l="19050" t="0" r="0" b="0"/>
            <wp:wrapSquare wrapText="bothSides"/>
            <wp:docPr id="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480196" name="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92372">
      <w:pPr>
        <w:spacing w:after="0"/>
        <w:rPr>
          <w:rFonts w:hint="eastAsia"/>
          <w:color w:val="000000"/>
          <w:lang w:eastAsia="zh-CN"/>
        </w:rPr>
      </w:pPr>
    </w:p>
    <w:p w:rsidR="00492372">
      <w:pPr>
        <w:spacing w:after="0"/>
        <w:rPr>
          <w:rFonts w:hint="eastAsia"/>
          <w:color w:val="000000"/>
          <w:lang w:eastAsia="zh-CN"/>
        </w:rPr>
      </w:pPr>
    </w:p>
    <w:p w:rsidR="00492372">
      <w:pPr>
        <w:spacing w:after="0"/>
        <w:rPr>
          <w:rFonts w:hint="eastAsia"/>
          <w:color w:val="000000"/>
          <w:lang w:eastAsia="zh-CN"/>
        </w:rPr>
      </w:pPr>
    </w:p>
    <w:p w:rsidR="00492372">
      <w:pPr>
        <w:spacing w:after="0"/>
        <w:rPr>
          <w:rFonts w:hint="eastAsia"/>
          <w:color w:val="000000"/>
          <w:lang w:eastAsia="zh-CN"/>
        </w:rPr>
      </w:pPr>
    </w:p>
    <w:p w:rsidR="00AD4274">
      <w:pPr>
        <w:spacing w:after="0"/>
        <w:rPr>
          <w:rFonts w:hint="eastAsia"/>
          <w:lang w:eastAsia="zh-CN"/>
        </w:rPr>
      </w:pPr>
      <w:r>
        <w:rPr>
          <w:color w:val="000000"/>
          <w:lang w:eastAsia="zh-CN"/>
        </w:rPr>
        <w:t>14.</w:t>
      </w:r>
      <w:r>
        <w:rPr>
          <w:color w:val="000000"/>
          <w:lang w:eastAsia="zh-CN"/>
        </w:rPr>
        <w:t>在探究串联电路电压特点时，某同学连接的电路如图所示。对于实验过程中出现的现象及分析，下列判断正确的是（</w:t>
      </w:r>
      <w:r>
        <w:rPr>
          <w:color w:val="000000"/>
          <w:lang w:eastAsia="zh-CN"/>
        </w:rPr>
        <w:t xml:space="preserve">    </w:t>
      </w:r>
      <w:r w:rsidR="00492372">
        <w:rPr>
          <w:rFonts w:hint="eastAsia"/>
          <w:color w:val="000000"/>
          <w:lang w:eastAsia="zh-CN"/>
        </w:rPr>
        <w:t xml:space="preserve">         </w:t>
      </w:r>
      <w:r>
        <w:rPr>
          <w:color w:val="000000"/>
          <w:lang w:eastAsia="zh-CN"/>
        </w:rPr>
        <w:t>）</w:t>
      </w:r>
    </w:p>
    <w:p w:rsidR="00AD4274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开关闭合后，若灯泡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不亮、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亮，一定是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灯丝断了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如果只有灯泡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断路，则开关闭合后电压表示数一定为零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开关闭合后，如果电压表示数为零，灯泡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一定不发光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如果所有元件均完好，闭合开关，向右移动滑动变阻器的滑片时，两灯都变亮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15.</w:t>
      </w:r>
      <w:r>
        <w:rPr>
          <w:color w:val="000000"/>
          <w:lang w:eastAsia="zh-CN"/>
        </w:rPr>
        <w:t>将标有</w:t>
      </w:r>
      <w:r>
        <w:rPr>
          <w:color w:val="000000"/>
          <w:lang w:eastAsia="zh-CN"/>
        </w:rPr>
        <w:t>“3V 3W”</w:t>
      </w:r>
      <w:r>
        <w:rPr>
          <w:color w:val="000000"/>
          <w:lang w:eastAsia="zh-CN"/>
        </w:rPr>
        <w:t>字样的甲灯和</w:t>
      </w:r>
      <w:r>
        <w:rPr>
          <w:color w:val="000000"/>
          <w:lang w:eastAsia="zh-CN"/>
        </w:rPr>
        <w:t>“6V 6W”</w:t>
      </w:r>
      <w:r>
        <w:rPr>
          <w:color w:val="000000"/>
          <w:lang w:eastAsia="zh-CN"/>
        </w:rPr>
        <w:t>字样的乙灯接入电路．若不专</w:t>
      </w:r>
      <w:r>
        <w:rPr>
          <w:color w:val="000000"/>
          <w:lang w:eastAsia="zh-CN"/>
        </w:rPr>
        <w:t>虑</w:t>
      </w:r>
      <w:r>
        <w:rPr>
          <w:color w:val="000000"/>
          <w:lang w:eastAsia="zh-CN"/>
        </w:rPr>
        <w:t>温度对电阻的影响，则对两灯接入电路后的结果有如下判断：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两灯串联，当其中一灯消耗的功率是</w:t>
      </w:r>
      <w:r>
        <w:rPr>
          <w:color w:val="000000"/>
          <w:lang w:eastAsia="zh-CN"/>
        </w:rPr>
        <w:t>3W</w:t>
      </w:r>
      <w:r>
        <w:rPr>
          <w:color w:val="000000"/>
          <w:lang w:eastAsia="zh-CN"/>
        </w:rPr>
        <w:t>时，两灯消耗的总功率是</w:t>
      </w:r>
      <w:r>
        <w:rPr>
          <w:color w:val="000000"/>
          <w:lang w:eastAsia="zh-CN"/>
        </w:rPr>
        <w:t>9W</w:t>
      </w:r>
      <w:r>
        <w:rPr>
          <w:color w:val="000000"/>
          <w:lang w:eastAsia="zh-CN"/>
        </w:rPr>
        <w:t>；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②</w:t>
      </w:r>
      <w:r>
        <w:rPr>
          <w:color w:val="000000"/>
          <w:lang w:eastAsia="zh-CN"/>
        </w:rPr>
        <w:t>两灯串联后接到电压为</w:t>
      </w:r>
      <w:r>
        <w:rPr>
          <w:color w:val="000000"/>
          <w:lang w:eastAsia="zh-CN"/>
        </w:rPr>
        <w:t>9V</w:t>
      </w:r>
      <w:r>
        <w:rPr>
          <w:color w:val="000000"/>
          <w:lang w:eastAsia="zh-CN"/>
        </w:rPr>
        <w:t>的电源两端，两灯均能正常发光；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③</w:t>
      </w:r>
      <w:r>
        <w:rPr>
          <w:color w:val="000000"/>
          <w:lang w:eastAsia="zh-CN"/>
        </w:rPr>
        <w:t>两灯并联，当其中一灯消耗的功率是</w:t>
      </w:r>
      <w:r>
        <w:rPr>
          <w:color w:val="000000"/>
          <w:lang w:eastAsia="zh-CN"/>
        </w:rPr>
        <w:t>1.5W</w:t>
      </w:r>
      <w:r>
        <w:rPr>
          <w:color w:val="000000"/>
          <w:lang w:eastAsia="zh-CN"/>
        </w:rPr>
        <w:t>时，另一灯两端的电压为</w:t>
      </w:r>
      <w:r>
        <w:rPr>
          <w:color w:val="000000"/>
          <w:lang w:eastAsia="zh-CN"/>
        </w:rPr>
        <w:t>3V</w:t>
      </w:r>
      <w:r>
        <w:rPr>
          <w:color w:val="000000"/>
          <w:lang w:eastAsia="zh-CN"/>
        </w:rPr>
        <w:t>；</w:t>
      </w:r>
    </w:p>
    <w:p w:rsidR="00492372">
      <w:pPr>
        <w:spacing w:after="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④</w:t>
      </w:r>
      <w:r>
        <w:rPr>
          <w:color w:val="000000"/>
          <w:lang w:eastAsia="zh-CN"/>
        </w:rPr>
        <w:t>两灯并联后接到电压为</w:t>
      </w:r>
      <w:r>
        <w:rPr>
          <w:color w:val="000000"/>
          <w:lang w:eastAsia="zh-CN"/>
        </w:rPr>
        <w:t>1.5V</w:t>
      </w:r>
      <w:r>
        <w:rPr>
          <w:color w:val="000000"/>
          <w:lang w:eastAsia="zh-CN"/>
        </w:rPr>
        <w:t>的电源两端，甲、乙两灯消耗的功率之比为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，其中判断正确</w:t>
      </w:r>
      <w:r>
        <w:rPr>
          <w:color w:val="000000"/>
          <w:lang w:eastAsia="zh-CN"/>
        </w:rPr>
        <w:t>应当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是（</w:t>
      </w:r>
      <w:r>
        <w:rPr>
          <w:color w:val="000000"/>
          <w:lang w:eastAsia="zh-CN"/>
        </w:rPr>
        <w:t xml:space="preserve"> </w:t>
      </w:r>
      <w:r w:rsidR="00492372">
        <w:rPr>
          <w:rFonts w:hint="eastAsia"/>
          <w:color w:val="000000"/>
          <w:lang w:eastAsia="zh-CN"/>
        </w:rPr>
        <w:t xml:space="preserve">        </w:t>
      </w:r>
      <w:r>
        <w:rPr>
          <w:color w:val="000000"/>
          <w:lang w:eastAsia="zh-CN"/>
        </w:rPr>
        <w:t>  </w:t>
      </w:r>
      <w:r>
        <w:rPr>
          <w:color w:val="000000"/>
          <w:lang w:eastAsia="zh-CN"/>
        </w:rPr>
        <w:t>）</w:t>
      </w:r>
    </w:p>
    <w:p w:rsidR="00AD4274">
      <w:pPr>
        <w:spacing w:after="0"/>
        <w:ind w:left="150"/>
      </w:pPr>
      <w:r>
        <w:rPr>
          <w:color w:val="000000"/>
        </w:rPr>
        <w:t>A. ①③                                     B. ②③                                     C. ②④                                     D. ①④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16.</w:t>
      </w:r>
      <w:r>
        <w:rPr>
          <w:color w:val="000000"/>
          <w:lang w:eastAsia="zh-CN"/>
        </w:rPr>
        <w:t>设计一个病房呼叫电路，要求：按下病人床头开关，值班室的电铃会响，对应床头灯亮，提醒护士哪位需要护理。下列电路设计最合理的是（</w:t>
      </w:r>
      <w:r>
        <w:rPr>
          <w:color w:val="000000"/>
          <w:lang w:eastAsia="zh-CN"/>
        </w:rPr>
        <w:t> </w:t>
      </w:r>
      <w:r w:rsidR="00492372">
        <w:rPr>
          <w:rFonts w:hint="eastAsia"/>
          <w:color w:val="000000"/>
          <w:lang w:eastAsia="zh-CN"/>
        </w:rPr>
        <w:t xml:space="preserve">         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</w:t>
      </w:r>
    </w:p>
    <w:p w:rsidR="00AD4274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noProof/>
          <w:lang w:eastAsia="zh-CN"/>
        </w:rPr>
        <w:drawing>
          <wp:inline distT="0" distB="0" distL="0" distR="0">
            <wp:extent cx="907174" cy="620700"/>
            <wp:effectExtent l="0" t="0" r="0" b="0"/>
            <wp:docPr id="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206073" name="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7174" cy="62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  B. </w:t>
      </w:r>
      <w:r>
        <w:rPr>
          <w:noProof/>
          <w:lang w:eastAsia="zh-CN"/>
        </w:rPr>
        <w:drawing>
          <wp:inline distT="0" distB="0" distL="0" distR="0">
            <wp:extent cx="821220" cy="716191"/>
            <wp:effectExtent l="0" t="0" r="0" b="0"/>
            <wp:docPr id="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787995" name="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220" cy="71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      C. </w:t>
      </w:r>
      <w:r>
        <w:rPr>
          <w:noProof/>
          <w:lang w:eastAsia="zh-CN"/>
        </w:rPr>
        <w:drawing>
          <wp:inline distT="0" distB="0" distL="0" distR="0">
            <wp:extent cx="802132" cy="639788"/>
            <wp:effectExtent l="0" t="0" r="0" b="0"/>
            <wp:docPr id="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6006924" name=""/>
                    <pic:cNvPicPr/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2132" cy="639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  D. </w:t>
      </w:r>
      <w:r>
        <w:rPr>
          <w:noProof/>
          <w:lang w:eastAsia="zh-CN"/>
        </w:rPr>
        <w:drawing>
          <wp:inline distT="0" distB="0" distL="0" distR="0">
            <wp:extent cx="888073" cy="668439"/>
            <wp:effectExtent l="0" t="0" r="0" b="0"/>
            <wp:docPr id="2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912040" name="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8073" cy="668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4274">
      <w:pPr>
        <w:spacing w:after="0"/>
        <w:rPr>
          <w:rFonts w:hint="eastAsia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5004435</wp:posOffset>
            </wp:positionH>
            <wp:positionV relativeFrom="paragraph">
              <wp:posOffset>394335</wp:posOffset>
            </wp:positionV>
            <wp:extent cx="1066800" cy="790575"/>
            <wp:effectExtent l="19050" t="0" r="0" b="0"/>
            <wp:wrapSquare wrapText="bothSides"/>
            <wp:docPr id="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915969" name="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E69A8">
        <w:rPr>
          <w:color w:val="000000"/>
          <w:lang w:eastAsia="zh-CN"/>
        </w:rPr>
        <w:t>17.</w:t>
      </w:r>
      <w:r w:rsidR="004E69A8">
        <w:rPr>
          <w:color w:val="000000"/>
          <w:lang w:eastAsia="zh-CN"/>
        </w:rPr>
        <w:t>在如图所示电路中，开关闭合时电路中的电流表没有示数，但电压表有示数，那么电路发生故障的原因可能是（</w:t>
      </w:r>
      <w:r w:rsidR="004E69A8">
        <w:rPr>
          <w:color w:val="000000"/>
          <w:lang w:eastAsia="zh-CN"/>
        </w:rPr>
        <w:t xml:space="preserve">   </w:t>
      </w:r>
      <w:r>
        <w:rPr>
          <w:rFonts w:hint="eastAsia"/>
          <w:color w:val="000000"/>
          <w:lang w:eastAsia="zh-CN"/>
        </w:rPr>
        <w:t xml:space="preserve">         </w:t>
      </w:r>
      <w:r w:rsidR="004E69A8">
        <w:rPr>
          <w:color w:val="000000"/>
          <w:lang w:eastAsia="zh-CN"/>
        </w:rPr>
        <w:t>）</w:t>
      </w:r>
      <w:r w:rsidR="004E69A8">
        <w:rPr>
          <w:color w:val="000000"/>
          <w:lang w:eastAsia="zh-CN"/>
        </w:rPr>
        <w:t xml:space="preserve">  </w:t>
      </w:r>
    </w:p>
    <w:p w:rsidR="00492372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灯泡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灯丝断了</w:t>
      </w:r>
      <w:r>
        <w:rPr>
          <w:color w:val="000000"/>
          <w:lang w:eastAsia="zh-CN"/>
        </w:rPr>
        <w:t>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958927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2372">
      <w:pPr>
        <w:spacing w:after="0"/>
        <w:ind w:left="150"/>
        <w:rPr>
          <w:rFonts w:hint="eastAsia"/>
          <w:noProof/>
          <w:lang w:eastAsia="zh-CN"/>
        </w:rPr>
      </w:pP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灯泡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灯丝断了</w:t>
      </w:r>
      <w:r>
        <w:rPr>
          <w:color w:val="000000"/>
          <w:lang w:eastAsia="zh-CN"/>
        </w:rPr>
        <w:t>                  </w:t>
      </w:r>
    </w:p>
    <w:p w:rsidR="00492372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660865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灯泡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短路</w:t>
      </w:r>
      <w:r>
        <w:rPr>
          <w:color w:val="000000"/>
          <w:lang w:eastAsia="zh-CN"/>
        </w:rPr>
        <w:t>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414510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4274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灯泡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短路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现有四对电阻，其中总电阻最小的一对是（</w:t>
      </w:r>
      <w:r>
        <w:rPr>
          <w:color w:val="000000"/>
          <w:lang w:eastAsia="zh-CN"/>
        </w:rPr>
        <w:t>  </w:t>
      </w:r>
      <w:r w:rsidR="00492372">
        <w:rPr>
          <w:rFonts w:hint="eastAsia"/>
          <w:color w:val="000000"/>
          <w:lang w:eastAsia="zh-CN"/>
        </w:rPr>
        <w:t xml:space="preserve">       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</w:t>
      </w:r>
    </w:p>
    <w:p w:rsidR="00AD4274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两个</w:t>
      </w:r>
      <w:r>
        <w:rPr>
          <w:color w:val="000000"/>
          <w:lang w:eastAsia="zh-CN"/>
        </w:rPr>
        <w:t>5</w:t>
      </w:r>
      <w:r>
        <w:rPr>
          <w:color w:val="000000"/>
        </w:rPr>
        <w:t>Ω</w:t>
      </w:r>
      <w:r>
        <w:rPr>
          <w:color w:val="000000"/>
          <w:lang w:eastAsia="zh-CN"/>
        </w:rPr>
        <w:t>串联</w:t>
      </w:r>
      <w:r>
        <w:rPr>
          <w:color w:val="000000"/>
          <w:lang w:eastAsia="zh-CN"/>
        </w:rPr>
        <w:t>             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675472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一个</w:t>
      </w:r>
      <w:r>
        <w:rPr>
          <w:color w:val="000000"/>
          <w:lang w:eastAsia="zh-CN"/>
        </w:rPr>
        <w:t>10</w:t>
      </w:r>
      <w:r>
        <w:rPr>
          <w:color w:val="000000"/>
        </w:rPr>
        <w:t>Ω</w:t>
      </w:r>
      <w:r>
        <w:rPr>
          <w:color w:val="000000"/>
          <w:lang w:eastAsia="zh-CN"/>
        </w:rPr>
        <w:t>和一个</w:t>
      </w:r>
      <w:r>
        <w:rPr>
          <w:color w:val="000000"/>
          <w:lang w:eastAsia="zh-CN"/>
        </w:rPr>
        <w:t>5</w:t>
      </w:r>
      <w:r>
        <w:rPr>
          <w:color w:val="000000"/>
        </w:rPr>
        <w:t>Ω</w:t>
      </w:r>
      <w:r>
        <w:rPr>
          <w:color w:val="000000"/>
          <w:lang w:eastAsia="zh-CN"/>
        </w:rPr>
        <w:t>并联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一个</w:t>
      </w:r>
      <w:r>
        <w:rPr>
          <w:color w:val="000000"/>
          <w:lang w:eastAsia="zh-CN"/>
        </w:rPr>
        <w:t>100</w:t>
      </w:r>
      <w:r>
        <w:rPr>
          <w:color w:val="000000"/>
        </w:rPr>
        <w:t>Ω</w:t>
      </w:r>
      <w:r>
        <w:rPr>
          <w:color w:val="000000"/>
          <w:lang w:eastAsia="zh-CN"/>
        </w:rPr>
        <w:t>和一个</w:t>
      </w:r>
      <w:r>
        <w:rPr>
          <w:color w:val="000000"/>
          <w:lang w:eastAsia="zh-CN"/>
        </w:rPr>
        <w:t>0.1</w:t>
      </w:r>
      <w:r>
        <w:rPr>
          <w:color w:val="000000"/>
        </w:rPr>
        <w:t>Ω</w:t>
      </w:r>
      <w:r>
        <w:rPr>
          <w:color w:val="000000"/>
          <w:lang w:eastAsia="zh-CN"/>
        </w:rPr>
        <w:t>并联</w:t>
      </w:r>
      <w:r>
        <w:rPr>
          <w:color w:val="000000"/>
          <w:lang w:eastAsia="zh-CN"/>
        </w:rPr>
        <w:t>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3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0035893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一个</w:t>
      </w:r>
      <w:r>
        <w:rPr>
          <w:color w:val="000000"/>
          <w:lang w:eastAsia="zh-CN"/>
        </w:rPr>
        <w:t>2</w:t>
      </w:r>
      <w:r>
        <w:rPr>
          <w:color w:val="000000"/>
        </w:rPr>
        <w:t>Ω</w:t>
      </w:r>
      <w:r>
        <w:rPr>
          <w:color w:val="000000"/>
          <w:lang w:eastAsia="zh-CN"/>
        </w:rPr>
        <w:t>和一个</w:t>
      </w:r>
      <w:r>
        <w:rPr>
          <w:color w:val="000000"/>
          <w:lang w:eastAsia="zh-CN"/>
        </w:rPr>
        <w:t>3</w:t>
      </w:r>
      <w:r>
        <w:rPr>
          <w:color w:val="000000"/>
        </w:rPr>
        <w:t>Ω</w:t>
      </w:r>
      <w:r>
        <w:rPr>
          <w:color w:val="000000"/>
          <w:lang w:eastAsia="zh-CN"/>
        </w:rPr>
        <w:t>串联</w:t>
      </w:r>
    </w:p>
    <w:p w:rsidR="00AD4274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二、填空题（</w:t>
      </w:r>
      <w:r w:rsidR="00492372">
        <w:rPr>
          <w:b/>
          <w:bCs/>
          <w:sz w:val="24"/>
          <w:szCs w:val="24"/>
          <w:lang w:eastAsia="zh-CN"/>
        </w:rPr>
        <w:t>每空</w:t>
      </w:r>
      <w:r w:rsidR="00492372">
        <w:rPr>
          <w:b/>
          <w:bCs/>
          <w:sz w:val="24"/>
          <w:szCs w:val="24"/>
          <w:lang w:eastAsia="zh-CN"/>
        </w:rPr>
        <w:t>1</w:t>
      </w:r>
      <w:r w:rsidR="00492372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2</w:t>
      </w:r>
      <w:r w:rsidR="00492372">
        <w:rPr>
          <w:rFonts w:hint="eastAsia"/>
          <w:b/>
          <w:bCs/>
          <w:sz w:val="24"/>
          <w:szCs w:val="24"/>
          <w:lang w:eastAsia="zh-CN"/>
        </w:rPr>
        <w:t>3</w:t>
      </w:r>
      <w:r>
        <w:rPr>
          <w:b/>
          <w:bCs/>
          <w:sz w:val="24"/>
          <w:szCs w:val="24"/>
          <w:lang w:eastAsia="zh-CN"/>
        </w:rPr>
        <w:t>分）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>用天平正确测量盛水烧杯质量的场景如</w:t>
      </w:r>
      <w:r w:rsidR="00492372">
        <w:rPr>
          <w:color w:val="000000"/>
          <w:lang w:eastAsia="zh-CN"/>
        </w:rPr>
        <w:t>下左</w:t>
      </w:r>
      <w:r>
        <w:rPr>
          <w:color w:val="000000"/>
          <w:lang w:eastAsia="zh-CN"/>
        </w:rPr>
        <w:t>图所示，已知干燥的空烧杯质量为</w:t>
      </w:r>
      <w:r>
        <w:rPr>
          <w:color w:val="000000"/>
          <w:lang w:eastAsia="zh-CN"/>
        </w:rPr>
        <w:t>33.4g</w:t>
      </w:r>
      <w:r>
        <w:rPr>
          <w:color w:val="000000"/>
          <w:lang w:eastAsia="zh-CN"/>
        </w:rPr>
        <w:t>，则烧杯中水的质量为</w:t>
      </w:r>
      <w:r>
        <w:rPr>
          <w:color w:val="000000"/>
          <w:lang w:eastAsia="zh-CN"/>
        </w:rPr>
        <w:t>________ g</w:t>
      </w:r>
      <w:r>
        <w:rPr>
          <w:color w:val="000000"/>
          <w:lang w:eastAsia="zh-CN"/>
        </w:rPr>
        <w:t>，大约含有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个</w:t>
      </w:r>
      <w:r>
        <w:rPr>
          <w:color w:val="000000"/>
          <w:lang w:eastAsia="zh-CN"/>
        </w:rPr>
        <w:t>水分子（不考虑水分子间空隙，水分子的体积约为</w:t>
      </w:r>
      <w:r>
        <w:rPr>
          <w:color w:val="000000"/>
          <w:lang w:eastAsia="zh-CN"/>
        </w:rPr>
        <w:t>10</w:t>
      </w:r>
      <w:r>
        <w:rPr>
          <w:color w:val="000000"/>
          <w:vertAlign w:val="superscript"/>
          <w:lang w:eastAsia="zh-CN"/>
        </w:rPr>
        <w:t>﹣</w:t>
      </w:r>
      <w:r>
        <w:rPr>
          <w:color w:val="000000"/>
          <w:vertAlign w:val="superscript"/>
          <w:lang w:eastAsia="zh-CN"/>
        </w:rPr>
        <w:t>29</w:t>
      </w:r>
      <w:r>
        <w:rPr>
          <w:color w:val="000000"/>
          <w:lang w:eastAsia="zh-CN"/>
        </w:rPr>
        <w:t>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），这说明物质是由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组成的</w:t>
      </w:r>
      <w:r w:rsidR="00492372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</w:t>
      </w:r>
    </w:p>
    <w:p w:rsidR="00AD4274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3528060</wp:posOffset>
            </wp:positionH>
            <wp:positionV relativeFrom="paragraph">
              <wp:posOffset>37465</wp:posOffset>
            </wp:positionV>
            <wp:extent cx="762000" cy="914400"/>
            <wp:effectExtent l="19050" t="0" r="0" b="0"/>
            <wp:wrapSquare wrapText="bothSides"/>
            <wp:docPr id="3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453894" name=""/>
                    <pic:cNvPicPr/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613410</wp:posOffset>
            </wp:positionH>
            <wp:positionV relativeFrom="paragraph">
              <wp:posOffset>123190</wp:posOffset>
            </wp:positionV>
            <wp:extent cx="2038350" cy="914400"/>
            <wp:effectExtent l="19050" t="0" r="0" b="0"/>
            <wp:wrapSquare wrapText="bothSides"/>
            <wp:docPr id="3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0666703" name=""/>
                    <pic:cNvPicPr/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92372">
      <w:pPr>
        <w:spacing w:after="0"/>
        <w:rPr>
          <w:rFonts w:hint="eastAsia"/>
          <w:color w:val="000000"/>
          <w:lang w:eastAsia="zh-CN"/>
        </w:rPr>
      </w:pPr>
    </w:p>
    <w:p w:rsidR="00492372">
      <w:pPr>
        <w:spacing w:after="0"/>
        <w:rPr>
          <w:rFonts w:hint="eastAsia"/>
          <w:color w:val="000000"/>
          <w:lang w:eastAsia="zh-CN"/>
        </w:rPr>
      </w:pPr>
    </w:p>
    <w:p w:rsidR="00492372">
      <w:pPr>
        <w:spacing w:after="0"/>
        <w:rPr>
          <w:rFonts w:hint="eastAsia"/>
          <w:color w:val="000000"/>
          <w:lang w:eastAsia="zh-CN"/>
        </w:rPr>
      </w:pPr>
    </w:p>
    <w:p w:rsidR="00492372">
      <w:pPr>
        <w:spacing w:after="0"/>
        <w:rPr>
          <w:rFonts w:hint="eastAsia"/>
          <w:color w:val="000000"/>
          <w:lang w:eastAsia="zh-CN"/>
        </w:rPr>
      </w:pP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   2</w:t>
      </w:r>
      <w:r w:rsidR="00492372">
        <w:rPr>
          <w:rFonts w:hint="eastAsia"/>
          <w:color w:val="000000"/>
          <w:lang w:eastAsia="zh-CN"/>
        </w:rPr>
        <w:t>0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如</w:t>
      </w:r>
      <w:r w:rsidR="00492372">
        <w:rPr>
          <w:color w:val="000000"/>
          <w:lang w:eastAsia="zh-CN"/>
        </w:rPr>
        <w:t>上右</w:t>
      </w:r>
      <w:r>
        <w:rPr>
          <w:color w:val="000000"/>
          <w:lang w:eastAsia="zh-CN"/>
        </w:rPr>
        <w:t>图所示实验，通过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做功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热传递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）的方式使试管中的水内能增加，管中的水蒸气把试管口木塞冲出过程的能量转化情况与汽油机的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冲程相同，这个过程中水蒸气的内能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增大</w:t>
      </w:r>
      <w:r>
        <w:rPr>
          <w:color w:val="000000"/>
          <w:lang w:eastAsia="zh-CN"/>
        </w:rPr>
        <w:t>”“</w:t>
      </w:r>
      <w:r>
        <w:rPr>
          <w:color w:val="000000"/>
          <w:lang w:eastAsia="zh-CN"/>
        </w:rPr>
        <w:t>不变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减小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</w:t>
      </w:r>
      <w:r w:rsidR="00492372">
        <w:rPr>
          <w:color w:val="000000"/>
          <w:lang w:eastAsia="zh-CN"/>
        </w:rPr>
        <w:t>。</w:t>
      </w:r>
    </w:p>
    <w:p w:rsidR="00492372">
      <w:pPr>
        <w:spacing w:after="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2</w:t>
      </w:r>
      <w:r>
        <w:rPr>
          <w:rFonts w:hint="eastAsia"/>
          <w:color w:val="000000"/>
          <w:lang w:eastAsia="zh-CN"/>
        </w:rPr>
        <w:t>1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劣质的油性油漆、板材、涂料、胶粘剂等材料含有较多的甲醛、苯、二甲苯等有毒有机物，用来装修房屋，会造成室内环境污染，这是因为有毒有机物分子都在做永不停息的无规则运动，这种现象在夏天时特别严重，因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越高，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越剧烈。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22.</w:t>
      </w:r>
      <w:r>
        <w:rPr>
          <w:color w:val="000000"/>
          <w:lang w:eastAsia="zh-CN"/>
        </w:rPr>
        <w:t>经验证明，只有不高于</w:t>
      </w:r>
      <w:r>
        <w:rPr>
          <w:color w:val="000000"/>
          <w:lang w:eastAsia="zh-CN"/>
        </w:rPr>
        <w:t xml:space="preserve"> ________V</w:t>
      </w:r>
      <w:r>
        <w:rPr>
          <w:color w:val="000000"/>
          <w:lang w:eastAsia="zh-CN"/>
        </w:rPr>
        <w:t>的电压才是安全的；当流过人体的电流达到</w:t>
      </w:r>
      <w:r>
        <w:rPr>
          <w:color w:val="000000"/>
          <w:lang w:eastAsia="zh-CN"/>
        </w:rPr>
        <w:t>25mA</w:t>
      </w:r>
      <w:r>
        <w:rPr>
          <w:color w:val="000000"/>
          <w:lang w:eastAsia="zh-CN"/>
        </w:rPr>
        <w:t>时，会危及生命安全，那么</w:t>
      </w:r>
      <w:r>
        <w:rPr>
          <w:color w:val="000000"/>
          <w:lang w:eastAsia="zh-CN"/>
        </w:rPr>
        <w:t>25mA=________A</w:t>
      </w:r>
      <w:r w:rsidR="00492372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23.</w:t>
      </w:r>
      <w:r>
        <w:rPr>
          <w:color w:val="000000"/>
          <w:lang w:eastAsia="zh-CN"/>
        </w:rPr>
        <w:t>大型载重汽车下坡时间较长时，为防止刹车片过热造成刹车失灵．要向刹车片和轮胎喷水降温，刹车片过热是通过</w:t>
      </w:r>
      <w:r>
        <w:rPr>
          <w:color w:val="000000"/>
          <w:lang w:eastAsia="zh-CN"/>
        </w:rPr>
        <w:t xml:space="preserve">________  </w:t>
      </w:r>
      <w:r>
        <w:rPr>
          <w:color w:val="000000"/>
          <w:lang w:eastAsia="zh-CN"/>
        </w:rPr>
        <w:t>方式增加内能的；用水来降温是利用了水具有较大的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性质；汽车下坡时其重力势能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增大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减小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不变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</w:t>
      </w:r>
      <w:r w:rsidR="00492372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24.</w:t>
      </w:r>
      <w:r>
        <w:rPr>
          <w:color w:val="000000"/>
          <w:lang w:eastAsia="zh-CN"/>
        </w:rPr>
        <w:t>同种物质做成的甲、乙金属块的质量之比是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，降低相同的温度后，甲、乙两金属块的比热容之比是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，放出的热量之比是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25.</w:t>
      </w:r>
      <w:r>
        <w:rPr>
          <w:color w:val="000000"/>
          <w:lang w:eastAsia="zh-CN"/>
        </w:rPr>
        <w:t>如图所示电路中，电压表测的是</w:t>
      </w:r>
      <w:r>
        <w:rPr>
          <w:color w:val="000000"/>
          <w:lang w:eastAsia="zh-CN"/>
        </w:rPr>
        <w:t> ________</w:t>
      </w:r>
      <w:r>
        <w:rPr>
          <w:color w:val="000000"/>
          <w:lang w:eastAsia="zh-CN"/>
        </w:rPr>
        <w:t>（填</w:t>
      </w:r>
      <w:r>
        <w:rPr>
          <w:color w:val="000000"/>
          <w:lang w:eastAsia="zh-CN"/>
        </w:rPr>
        <w:t>“L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“L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电源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）两端的电压．若电源电压为</w:t>
      </w:r>
      <w:r>
        <w:rPr>
          <w:color w:val="000000"/>
          <w:lang w:eastAsia="zh-CN"/>
        </w:rPr>
        <w:t>4.5V</w:t>
      </w:r>
      <w:r>
        <w:rPr>
          <w:color w:val="000000"/>
          <w:lang w:eastAsia="zh-CN"/>
        </w:rPr>
        <w:t>，电压表的示数为</w:t>
      </w:r>
      <w:r>
        <w:rPr>
          <w:color w:val="000000"/>
          <w:lang w:eastAsia="zh-CN"/>
        </w:rPr>
        <w:t>3V</w:t>
      </w:r>
      <w:r>
        <w:rPr>
          <w:color w:val="000000"/>
          <w:lang w:eastAsia="zh-CN"/>
        </w:rPr>
        <w:t>，则灯泡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两端的电压为</w:t>
      </w:r>
      <w:r>
        <w:rPr>
          <w:color w:val="000000"/>
          <w:lang w:eastAsia="zh-CN"/>
        </w:rPr>
        <w:t> ________V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两端的电压为</w:t>
      </w:r>
      <w:r>
        <w:rPr>
          <w:color w:val="000000"/>
          <w:lang w:eastAsia="zh-CN"/>
        </w:rPr>
        <w:t> ________V</w:t>
      </w:r>
      <w:r w:rsidR="00492372">
        <w:rPr>
          <w:color w:val="000000"/>
          <w:lang w:eastAsia="zh-CN"/>
        </w:rPr>
        <w:t>。</w:t>
      </w:r>
    </w:p>
    <w:p w:rsidR="00AD4274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2546985</wp:posOffset>
            </wp:positionH>
            <wp:positionV relativeFrom="paragraph">
              <wp:posOffset>24130</wp:posOffset>
            </wp:positionV>
            <wp:extent cx="2057400" cy="942975"/>
            <wp:effectExtent l="19050" t="0" r="0" b="0"/>
            <wp:wrapSquare wrapText="bothSides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647161" name=""/>
                    <pic:cNvPicPr/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784860</wp:posOffset>
            </wp:positionH>
            <wp:positionV relativeFrom="paragraph">
              <wp:posOffset>157480</wp:posOffset>
            </wp:positionV>
            <wp:extent cx="1057275" cy="895985"/>
            <wp:effectExtent l="19050" t="0" r="9525" b="0"/>
            <wp:wrapSquare wrapText="bothSides"/>
            <wp:docPr id="3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298272" name=""/>
                    <pic:cNvPicPr/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895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D4274">
      <w:pPr>
        <w:spacing w:after="0"/>
      </w:pPr>
    </w:p>
    <w:p w:rsidR="00492372">
      <w:pPr>
        <w:spacing w:after="0"/>
        <w:rPr>
          <w:rFonts w:hint="eastAsia"/>
          <w:color w:val="000000"/>
          <w:lang w:eastAsia="zh-CN"/>
        </w:rPr>
      </w:pPr>
    </w:p>
    <w:p w:rsidR="00492372">
      <w:pPr>
        <w:spacing w:after="0"/>
        <w:rPr>
          <w:rFonts w:hint="eastAsia"/>
          <w:color w:val="000000"/>
          <w:lang w:eastAsia="zh-CN"/>
        </w:rPr>
      </w:pPr>
    </w:p>
    <w:p w:rsidR="00492372">
      <w:pPr>
        <w:spacing w:after="0"/>
        <w:rPr>
          <w:rFonts w:hint="eastAsia"/>
          <w:color w:val="000000"/>
          <w:lang w:eastAsia="zh-CN"/>
        </w:rPr>
      </w:pP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26.</w:t>
      </w:r>
      <w:r>
        <w:rPr>
          <w:color w:val="000000"/>
          <w:lang w:eastAsia="zh-CN"/>
        </w:rPr>
        <w:t>如图所示是额定电压为</w:t>
      </w:r>
      <w:r>
        <w:rPr>
          <w:color w:val="000000"/>
          <w:lang w:eastAsia="zh-CN"/>
        </w:rPr>
        <w:t>220V</w:t>
      </w:r>
      <w:r>
        <w:rPr>
          <w:color w:val="000000"/>
          <w:lang w:eastAsia="zh-CN"/>
        </w:rPr>
        <w:t>的理发用电吹风的典型电路，其中电热丝</w:t>
      </w:r>
      <w:r>
        <w:rPr>
          <w:color w:val="000000"/>
          <w:lang w:eastAsia="zh-CN"/>
        </w:rPr>
        <w:t>R</w:t>
      </w:r>
      <w:r>
        <w:rPr>
          <w:color w:val="000000"/>
          <w:lang w:eastAsia="zh-CN"/>
        </w:rPr>
        <w:t>通电后可以发热，电动机通电后可以送风，且电动机的额定功率为</w:t>
      </w:r>
      <w:r>
        <w:rPr>
          <w:color w:val="000000"/>
          <w:lang w:eastAsia="zh-CN"/>
        </w:rPr>
        <w:t>120W</w:t>
      </w:r>
      <w:r>
        <w:rPr>
          <w:color w:val="000000"/>
          <w:lang w:eastAsia="zh-CN"/>
        </w:rPr>
        <w:t>．（图中阴影部分表示一个选择开关）</w:t>
      </w:r>
    </w:p>
    <w:p w:rsidR="00AD4274" w:rsidRPr="0049237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）当选择开关放在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位置时，电吹风停机，不工作．如要送冷风，选择开关应放在　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　位置；如要送热风，选择开关应放在　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　位置</w:t>
      </w:r>
      <w:r w:rsidR="00492372">
        <w:rPr>
          <w:color w:val="000000"/>
          <w:lang w:eastAsia="zh-CN"/>
        </w:rPr>
        <w:t>。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“A”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“B”</w:t>
      </w:r>
      <w:r>
        <w:rPr>
          <w:color w:val="000000"/>
          <w:lang w:eastAsia="zh-CN"/>
        </w:rPr>
        <w:t>）</w:t>
      </w:r>
    </w:p>
    <w:p w:rsidR="00AD4274" w:rsidRPr="0049237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）若电吹风在额定电压下工作，送冷风时，通电</w:t>
      </w:r>
      <w:r>
        <w:rPr>
          <w:color w:val="000000"/>
          <w:lang w:eastAsia="zh-CN"/>
        </w:rPr>
        <w:t>5min</w:t>
      </w:r>
      <w:r>
        <w:rPr>
          <w:color w:val="000000"/>
          <w:lang w:eastAsia="zh-CN"/>
        </w:rPr>
        <w:t>消耗</w:t>
      </w:r>
      <w:r w:rsidR="00492372">
        <w:rPr>
          <w:color w:val="000000"/>
          <w:lang w:eastAsia="zh-CN"/>
        </w:rPr>
        <w:t>的</w:t>
      </w:r>
      <w:r>
        <w:rPr>
          <w:color w:val="000000"/>
          <w:lang w:eastAsia="zh-CN"/>
        </w:rPr>
        <w:t>电能</w:t>
      </w:r>
      <w:r w:rsidR="00492372">
        <w:rPr>
          <w:color w:val="000000"/>
          <w:lang w:eastAsia="zh-CN"/>
        </w:rPr>
        <w:t>为</w:t>
      </w:r>
      <w:r w:rsidR="00492372">
        <w:rPr>
          <w:rFonts w:hint="eastAsia"/>
          <w:color w:val="000000"/>
          <w:u w:val="single"/>
          <w:lang w:eastAsia="zh-CN"/>
        </w:rPr>
        <w:t xml:space="preserve">           </w:t>
      </w:r>
      <w:r w:rsidR="00492372">
        <w:rPr>
          <w:rFonts w:hint="eastAsia"/>
          <w:color w:val="000000"/>
          <w:lang w:eastAsia="zh-CN"/>
        </w:rPr>
        <w:t>J</w:t>
      </w:r>
      <w:r w:rsidR="00492372">
        <w:rPr>
          <w:color w:val="000000"/>
          <w:lang w:eastAsia="zh-CN"/>
        </w:rPr>
        <w:t>。</w:t>
      </w:r>
    </w:p>
    <w:p w:rsidR="00AD4274" w:rsidRPr="0049237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）若电吹风在额定电压下工作，送热风时电路消耗的总功率为</w:t>
      </w:r>
      <w:r>
        <w:rPr>
          <w:color w:val="000000"/>
          <w:lang w:eastAsia="zh-CN"/>
        </w:rPr>
        <w:t>560W</w:t>
      </w:r>
      <w:r>
        <w:rPr>
          <w:color w:val="000000"/>
          <w:lang w:eastAsia="zh-CN"/>
        </w:rPr>
        <w:t>．这时通过电热丝</w:t>
      </w:r>
      <w:r>
        <w:rPr>
          <w:color w:val="000000"/>
          <w:lang w:eastAsia="zh-CN"/>
        </w:rPr>
        <w:t>R</w:t>
      </w:r>
      <w:r>
        <w:rPr>
          <w:color w:val="000000"/>
          <w:lang w:eastAsia="zh-CN"/>
        </w:rPr>
        <w:t>的电流</w:t>
      </w:r>
      <w:r w:rsidR="00492372">
        <w:rPr>
          <w:color w:val="000000"/>
          <w:lang w:eastAsia="zh-CN"/>
        </w:rPr>
        <w:t>为</w:t>
      </w:r>
      <w:r w:rsidR="00492372">
        <w:rPr>
          <w:rFonts w:hint="eastAsia"/>
          <w:color w:val="000000"/>
          <w:u w:val="single"/>
          <w:lang w:eastAsia="zh-CN"/>
        </w:rPr>
        <w:t xml:space="preserve">     </w:t>
      </w:r>
      <w:r w:rsidR="00492372">
        <w:rPr>
          <w:rFonts w:hint="eastAsia"/>
          <w:color w:val="000000"/>
          <w:lang w:eastAsia="zh-CN"/>
        </w:rPr>
        <w:t>A</w:t>
      </w:r>
      <w:r w:rsidR="00492372">
        <w:rPr>
          <w:rFonts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电热丝</w:t>
      </w:r>
      <w:r>
        <w:rPr>
          <w:color w:val="000000"/>
          <w:lang w:eastAsia="zh-CN"/>
        </w:rPr>
        <w:t>R</w:t>
      </w:r>
      <w:r>
        <w:rPr>
          <w:color w:val="000000"/>
          <w:lang w:eastAsia="zh-CN"/>
        </w:rPr>
        <w:t>的阻值应为</w:t>
      </w:r>
      <w:r w:rsidR="00492372">
        <w:rPr>
          <w:rFonts w:hint="eastAsia"/>
          <w:color w:val="000000"/>
          <w:u w:val="single"/>
          <w:lang w:eastAsia="zh-CN"/>
        </w:rPr>
        <w:t xml:space="preserve">            </w:t>
      </w:r>
      <w:r w:rsidR="00492372">
        <w:rPr>
          <w:rFonts w:ascii="宋体" w:hAnsi="宋体" w:hint="eastAsia"/>
          <w:color w:val="000000"/>
          <w:lang w:eastAsia="zh-CN"/>
        </w:rPr>
        <w:t>Ω</w:t>
      </w:r>
      <w:r w:rsidR="00492372">
        <w:rPr>
          <w:color w:val="000000"/>
          <w:lang w:eastAsia="zh-CN"/>
        </w:rPr>
        <w:t>。</w:t>
      </w:r>
    </w:p>
    <w:p w:rsidR="00AD4274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</w:t>
      </w:r>
      <w:r w:rsidR="004E69A8">
        <w:rPr>
          <w:b/>
          <w:bCs/>
          <w:sz w:val="24"/>
          <w:szCs w:val="24"/>
          <w:lang w:eastAsia="zh-CN"/>
        </w:rPr>
        <w:t>实验与探究题</w:t>
      </w:r>
      <w:r>
        <w:rPr>
          <w:b/>
          <w:bCs/>
          <w:sz w:val="24"/>
          <w:szCs w:val="24"/>
          <w:lang w:eastAsia="zh-CN"/>
        </w:rPr>
        <w:t>（每空</w:t>
      </w:r>
      <w:r>
        <w:rPr>
          <w:b/>
          <w:bCs/>
          <w:sz w:val="24"/>
          <w:szCs w:val="24"/>
          <w:lang w:eastAsia="zh-CN"/>
        </w:rPr>
        <w:t>2</w:t>
      </w:r>
      <w:r>
        <w:rPr>
          <w:b/>
          <w:bCs/>
          <w:sz w:val="24"/>
          <w:szCs w:val="24"/>
          <w:lang w:eastAsia="zh-CN"/>
        </w:rPr>
        <w:t>分</w:t>
      </w:r>
      <w:r w:rsidR="004E69A8">
        <w:rPr>
          <w:b/>
          <w:bCs/>
          <w:sz w:val="24"/>
          <w:szCs w:val="24"/>
          <w:lang w:eastAsia="zh-CN"/>
        </w:rPr>
        <w:t>；共</w:t>
      </w:r>
      <w:r>
        <w:rPr>
          <w:rFonts w:hint="eastAsia"/>
          <w:b/>
          <w:bCs/>
          <w:sz w:val="24"/>
          <w:szCs w:val="24"/>
          <w:lang w:eastAsia="zh-CN"/>
        </w:rPr>
        <w:t>24</w:t>
      </w:r>
      <w:r w:rsidR="004E69A8">
        <w:rPr>
          <w:b/>
          <w:bCs/>
          <w:sz w:val="24"/>
          <w:szCs w:val="24"/>
          <w:lang w:eastAsia="zh-CN"/>
        </w:rPr>
        <w:t>分）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27.</w:t>
      </w:r>
      <w:r>
        <w:rPr>
          <w:color w:val="000000"/>
          <w:lang w:eastAsia="zh-CN"/>
        </w:rPr>
        <w:t>如图所示，将接触面被削平的两个铅块用力压紧，可以使它们结合在一起，即便在下端悬挂一定质量的重物也不分开．这个实验说明分子间存在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力</w:t>
      </w:r>
      <w:r w:rsidR="00492372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</w:t>
      </w:r>
    </w:p>
    <w:p w:rsidR="00AD4274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97155</wp:posOffset>
            </wp:positionV>
            <wp:extent cx="533400" cy="990600"/>
            <wp:effectExtent l="19050" t="0" r="0" b="0"/>
            <wp:wrapSquare wrapText="bothSides"/>
            <wp:docPr id="3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7273703" name=""/>
                    <pic:cNvPicPr/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92372">
      <w:pPr>
        <w:spacing w:after="0"/>
        <w:rPr>
          <w:rFonts w:hint="eastAsia"/>
          <w:color w:val="000000"/>
          <w:lang w:eastAsia="zh-CN"/>
        </w:rPr>
      </w:pPr>
    </w:p>
    <w:p w:rsidR="00492372">
      <w:pPr>
        <w:spacing w:after="0"/>
        <w:rPr>
          <w:rFonts w:hint="eastAsia"/>
          <w:color w:val="000000"/>
          <w:lang w:eastAsia="zh-CN"/>
        </w:rPr>
      </w:pPr>
    </w:p>
    <w:p w:rsidR="00492372">
      <w:pPr>
        <w:spacing w:after="0"/>
        <w:rPr>
          <w:rFonts w:hint="eastAsia"/>
          <w:color w:val="000000"/>
          <w:lang w:eastAsia="zh-CN"/>
        </w:rPr>
      </w:pPr>
    </w:p>
    <w:p w:rsidR="00492372">
      <w:pPr>
        <w:spacing w:after="0"/>
        <w:rPr>
          <w:rFonts w:hint="eastAsia"/>
          <w:color w:val="000000"/>
          <w:lang w:eastAsia="zh-CN"/>
        </w:rPr>
      </w:pP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28.</w:t>
      </w:r>
      <w:r>
        <w:rPr>
          <w:color w:val="000000"/>
          <w:lang w:eastAsia="zh-CN"/>
        </w:rPr>
        <w:t>小明、小红和小亮在做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探究影响导体的电阻大小因素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实验时，做出了如下猜想．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猜想</w:t>
      </w:r>
      <w:r>
        <w:rPr>
          <w:color w:val="000000"/>
          <w:lang w:eastAsia="zh-CN"/>
        </w:rPr>
        <w:t>一</w:t>
      </w:r>
      <w:r>
        <w:rPr>
          <w:color w:val="000000"/>
          <w:lang w:eastAsia="zh-CN"/>
        </w:rPr>
        <w:t>：导体的电阻可能与导体的长度有关．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猜想二：导体的电阻可能与导体的横截面积有关．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猜想三：导体的电阻可能与导体的材料有关．</w:t>
      </w:r>
    </w:p>
    <w:p w:rsidR="00AD4274">
      <w:pPr>
        <w:spacing w:after="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实验室提供了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根电阻丝，其规格、材料如下表所示</w:t>
      </w:r>
    </w:p>
    <w:p w:rsidR="00492372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5715</wp:posOffset>
            </wp:positionV>
            <wp:extent cx="2590800" cy="1381125"/>
            <wp:effectExtent l="19050" t="0" r="0" b="0"/>
            <wp:wrapSquare wrapText="bothSides"/>
            <wp:docPr id="4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688052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D4274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24765</wp:posOffset>
            </wp:positionV>
            <wp:extent cx="1838325" cy="1133475"/>
            <wp:effectExtent l="19050" t="0" r="9525" b="0"/>
            <wp:wrapSquare wrapText="bothSides"/>
            <wp:docPr id="3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3592395" name=""/>
                    <pic:cNvPicPr/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92372">
      <w:pPr>
        <w:spacing w:after="0"/>
        <w:rPr>
          <w:rFonts w:hint="eastAsia"/>
          <w:color w:val="000000"/>
          <w:lang w:eastAsia="zh-CN"/>
        </w:rPr>
      </w:pPr>
    </w:p>
    <w:p w:rsidR="00492372">
      <w:pPr>
        <w:spacing w:after="0"/>
        <w:rPr>
          <w:rFonts w:hint="eastAsia"/>
          <w:color w:val="000000"/>
          <w:lang w:eastAsia="zh-CN"/>
        </w:rPr>
      </w:pPr>
    </w:p>
    <w:p w:rsidR="00492372">
      <w:pPr>
        <w:spacing w:after="0"/>
        <w:rPr>
          <w:rFonts w:hint="eastAsia"/>
          <w:color w:val="000000"/>
          <w:lang w:eastAsia="zh-CN"/>
        </w:rPr>
      </w:pPr>
    </w:p>
    <w:p w:rsidR="00492372">
      <w:pPr>
        <w:spacing w:after="0"/>
        <w:rPr>
          <w:rFonts w:hint="eastAsia"/>
          <w:color w:val="000000"/>
          <w:lang w:eastAsia="zh-CN"/>
        </w:rPr>
      </w:pP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）如图所示电路，闭合开关后，在</w:t>
      </w:r>
      <w:r>
        <w:rPr>
          <w:color w:val="000000"/>
          <w:lang w:eastAsia="zh-CN"/>
        </w:rPr>
        <w:t>M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N</w:t>
      </w:r>
      <w:r>
        <w:rPr>
          <w:color w:val="000000"/>
          <w:lang w:eastAsia="zh-CN"/>
        </w:rPr>
        <w:t>之间分别接上不同导体，通过观察相关现象来比较导体电阻大小，小明、小红和小亮对图中的电路设计提出了自己的观点：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小明认为：电流表是多余的，观察灯泡的亮度就可以判断导体电阻的大小</w:t>
      </w:r>
      <w:r w:rsidR="00492372">
        <w:rPr>
          <w:color w:val="000000"/>
          <w:lang w:eastAsia="zh-CN"/>
        </w:rPr>
        <w:t>。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小红认为：灯泡是多余的，根据电流表示数的变化就可以判断导体电阻的大小</w:t>
      </w:r>
      <w:r w:rsidR="00492372">
        <w:rPr>
          <w:color w:val="000000"/>
          <w:lang w:eastAsia="zh-CN"/>
        </w:rPr>
        <w:t>。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小亮认为：灯泡和电流表同时使用更好，因为灯泡可以保护电路，从而防止烧坏电流表</w:t>
      </w:r>
      <w:r w:rsidR="00492372">
        <w:rPr>
          <w:color w:val="000000"/>
          <w:lang w:eastAsia="zh-CN"/>
        </w:rPr>
        <w:t>。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你赞同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小明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小红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小亮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）的观点</w:t>
      </w:r>
      <w:r w:rsidR="00492372">
        <w:rPr>
          <w:color w:val="000000"/>
          <w:lang w:eastAsia="zh-CN"/>
        </w:rPr>
        <w:t>。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）为了验证猜想二，可依次把</w:t>
      </w:r>
      <w:r>
        <w:rPr>
          <w:color w:val="000000"/>
          <w:lang w:eastAsia="zh-CN"/>
        </w:rPr>
        <w:t>M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N</w:t>
      </w:r>
      <w:r>
        <w:rPr>
          <w:color w:val="000000"/>
          <w:lang w:eastAsia="zh-CN"/>
        </w:rPr>
        <w:t>跟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“A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D”</w:t>
      </w:r>
      <w:r>
        <w:rPr>
          <w:color w:val="000000"/>
          <w:lang w:eastAsia="zh-CN"/>
        </w:rPr>
        <w:t>）的两端相连，闭合开关，记下电流表的示数，分析比较这两根电阻丝电阻的大小</w:t>
      </w:r>
      <w:r w:rsidR="00492372">
        <w:rPr>
          <w:color w:val="000000"/>
          <w:lang w:eastAsia="zh-CN"/>
        </w:rPr>
        <w:t>。</w:t>
      </w:r>
    </w:p>
    <w:p w:rsidR="00AD4274" w:rsidRPr="0049237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）依次把</w:t>
      </w:r>
      <w:r>
        <w:rPr>
          <w:color w:val="000000"/>
          <w:lang w:eastAsia="zh-CN"/>
        </w:rPr>
        <w:t>M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N</w:t>
      </w:r>
      <w:r>
        <w:rPr>
          <w:color w:val="000000"/>
          <w:lang w:eastAsia="zh-CN"/>
        </w:rPr>
        <w:t>跟电阻丝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的两端连接，闭合开关，电流表的示数不同，分析比较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两根电阻丝电阻的大小，可探究电阻跟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的关系，其结论是</w:t>
      </w:r>
      <w:r>
        <w:rPr>
          <w:color w:val="000000"/>
          <w:lang w:eastAsia="zh-CN"/>
        </w:rPr>
        <w:t>________</w:t>
      </w:r>
      <w:r w:rsidR="00492372">
        <w:rPr>
          <w:color w:val="000000"/>
          <w:lang w:eastAsia="zh-CN"/>
        </w:rPr>
        <w:t>。</w:t>
      </w:r>
    </w:p>
    <w:p w:rsidR="00AD4274" w:rsidRPr="0049237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）小丽在探究同样的课题时，手边只有一根电阻丝，那么，她利用这根电阻丝和上述电路，不能够完成猜想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一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二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三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）的实验验证</w:t>
      </w:r>
      <w:r w:rsidR="00492372">
        <w:rPr>
          <w:color w:val="000000"/>
          <w:lang w:eastAsia="zh-CN"/>
        </w:rPr>
        <w:t>。</w:t>
      </w:r>
    </w:p>
    <w:p w:rsidR="00AD4274" w:rsidRPr="0049237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）根据你掌握的电学知识，你认为电阻还与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有关</w:t>
      </w:r>
      <w:r w:rsidR="00492372">
        <w:rPr>
          <w:color w:val="000000"/>
          <w:lang w:eastAsia="zh-CN"/>
        </w:rPr>
        <w:t>。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29.</w:t>
      </w:r>
      <w:r>
        <w:rPr>
          <w:color w:val="000000"/>
          <w:lang w:eastAsia="zh-CN"/>
        </w:rPr>
        <w:t>在创建文明城市活动中，小敏和同学们一起到街头巷尾用砂纸清除哪些违章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小广告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，砂纸表面很粗糙，是为了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增大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减小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）摩擦力，过了一会儿，小敏感觉砂纸发热，是因为机械能转化为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能，这是通过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方式改变的</w:t>
      </w:r>
      <w:r w:rsidR="00492372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30.</w:t>
      </w:r>
      <w:r>
        <w:rPr>
          <w:color w:val="000000"/>
          <w:lang w:eastAsia="zh-CN"/>
        </w:rPr>
        <w:t>小华为了探究影响电流产生热量的因素，他用两个完全相同的烧瓶，内装质量相等的煤油，两个带有橡胶塞的规格完全相同的温度计，两根阻值不同的电阻丝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（已知：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 xml:space="preserve">1 </w:t>
      </w:r>
      <w:r>
        <w:rPr>
          <w:color w:val="000000"/>
          <w:lang w:eastAsia="zh-CN"/>
        </w:rPr>
        <w:t>&gt;R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），以及电源、开关、滑动变阻器、导线等，连接了如图所示的实验电路</w:t>
      </w:r>
      <w:r w:rsidR="00492372">
        <w:rPr>
          <w:color w:val="000000"/>
          <w:lang w:eastAsia="zh-CN"/>
        </w:rPr>
        <w:t>。</w:t>
      </w:r>
    </w:p>
    <w:p w:rsidR="00AD4274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76835</wp:posOffset>
            </wp:positionV>
            <wp:extent cx="1752600" cy="1628775"/>
            <wp:effectExtent l="19050" t="0" r="0" b="0"/>
            <wp:wrapSquare wrapText="bothSides"/>
            <wp:docPr id="3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9761026" name=""/>
                    <pic:cNvPicPr/>
                  </pic:nvPicPr>
                  <pic:blipFill>
                    <a:blip xmlns:r="http://schemas.openxmlformats.org/officeDocument/2006/relationships"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92372">
      <w:pPr>
        <w:spacing w:after="0"/>
        <w:rPr>
          <w:rFonts w:hint="eastAsia"/>
          <w:color w:val="000000"/>
          <w:lang w:eastAsia="zh-CN"/>
        </w:rPr>
      </w:pPr>
    </w:p>
    <w:p w:rsidR="00492372">
      <w:pPr>
        <w:spacing w:after="0"/>
        <w:rPr>
          <w:rFonts w:hint="eastAsia"/>
          <w:color w:val="000000"/>
          <w:lang w:eastAsia="zh-CN"/>
        </w:rPr>
      </w:pPr>
    </w:p>
    <w:p w:rsidR="00492372">
      <w:pPr>
        <w:spacing w:after="0"/>
        <w:rPr>
          <w:rFonts w:hint="eastAsia"/>
          <w:color w:val="000000"/>
          <w:lang w:eastAsia="zh-CN"/>
        </w:rPr>
      </w:pPr>
    </w:p>
    <w:p w:rsidR="00492372">
      <w:pPr>
        <w:spacing w:after="0"/>
        <w:rPr>
          <w:rFonts w:hint="eastAsia"/>
          <w:color w:val="000000"/>
          <w:lang w:eastAsia="zh-CN"/>
        </w:rPr>
      </w:pPr>
    </w:p>
    <w:p w:rsidR="00492372">
      <w:pPr>
        <w:spacing w:after="0"/>
        <w:rPr>
          <w:rFonts w:hint="eastAsia"/>
          <w:color w:val="000000"/>
          <w:lang w:eastAsia="zh-CN"/>
        </w:rPr>
      </w:pPr>
    </w:p>
    <w:p w:rsidR="00492372">
      <w:pPr>
        <w:spacing w:after="0"/>
        <w:rPr>
          <w:rFonts w:hint="eastAsia"/>
          <w:color w:val="000000"/>
          <w:lang w:eastAsia="zh-CN"/>
        </w:rPr>
      </w:pPr>
    </w:p>
    <w:p w:rsidR="00492372">
      <w:pPr>
        <w:spacing w:after="0"/>
        <w:rPr>
          <w:rFonts w:hint="eastAsia"/>
          <w:color w:val="000000"/>
          <w:lang w:eastAsia="zh-CN"/>
        </w:rPr>
      </w:pP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）此电路可探究当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和通电时间一定时，电流产生热量跟电阻的关系</w:t>
      </w:r>
      <w:r w:rsidR="00492372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）闭合开关，通电一段时间后，温度升高较少的是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温度计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甲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乙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</w:t>
      </w:r>
      <w:r w:rsidR="00492372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</w:t>
      </w:r>
    </w:p>
    <w:p w:rsidR="00AD4274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四、计算题（</w:t>
      </w:r>
      <w:r w:rsidR="00492372">
        <w:rPr>
          <w:rFonts w:hint="eastAsia"/>
          <w:b/>
          <w:bCs/>
          <w:sz w:val="24"/>
          <w:szCs w:val="24"/>
          <w:lang w:eastAsia="zh-CN"/>
        </w:rPr>
        <w:t>31</w:t>
      </w:r>
      <w:r w:rsidR="00492372">
        <w:rPr>
          <w:rFonts w:hint="eastAsia"/>
          <w:b/>
          <w:bCs/>
          <w:sz w:val="24"/>
          <w:szCs w:val="24"/>
          <w:lang w:eastAsia="zh-CN"/>
        </w:rPr>
        <w:t>题</w:t>
      </w:r>
      <w:r w:rsidR="00492372">
        <w:rPr>
          <w:rFonts w:hint="eastAsia"/>
          <w:b/>
          <w:bCs/>
          <w:sz w:val="24"/>
          <w:szCs w:val="24"/>
          <w:lang w:eastAsia="zh-CN"/>
        </w:rPr>
        <w:t>8</w:t>
      </w:r>
      <w:r w:rsidR="00492372">
        <w:rPr>
          <w:rFonts w:hint="eastAsia"/>
          <w:b/>
          <w:bCs/>
          <w:sz w:val="24"/>
          <w:szCs w:val="24"/>
          <w:lang w:eastAsia="zh-CN"/>
        </w:rPr>
        <w:t>分；</w:t>
      </w:r>
      <w:r w:rsidR="00492372">
        <w:rPr>
          <w:rFonts w:hint="eastAsia"/>
          <w:b/>
          <w:bCs/>
          <w:sz w:val="24"/>
          <w:szCs w:val="24"/>
          <w:lang w:eastAsia="zh-CN"/>
        </w:rPr>
        <w:t>32</w:t>
      </w:r>
      <w:r w:rsidR="00492372">
        <w:rPr>
          <w:rFonts w:hint="eastAsia"/>
          <w:b/>
          <w:bCs/>
          <w:sz w:val="24"/>
          <w:szCs w:val="24"/>
          <w:lang w:eastAsia="zh-CN"/>
        </w:rPr>
        <w:t>题</w:t>
      </w:r>
      <w:r w:rsidR="00492372">
        <w:rPr>
          <w:rFonts w:hint="eastAsia"/>
          <w:b/>
          <w:bCs/>
          <w:sz w:val="24"/>
          <w:szCs w:val="24"/>
          <w:lang w:eastAsia="zh-CN"/>
        </w:rPr>
        <w:t>9</w:t>
      </w:r>
      <w:r w:rsidR="00492372">
        <w:rPr>
          <w:rFonts w:hint="eastAsia"/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 w:rsidR="00492372">
        <w:rPr>
          <w:rFonts w:hint="eastAsia"/>
          <w:b/>
          <w:bCs/>
          <w:sz w:val="24"/>
          <w:szCs w:val="24"/>
          <w:lang w:eastAsia="zh-CN"/>
        </w:rPr>
        <w:t>17</w:t>
      </w:r>
      <w:r>
        <w:rPr>
          <w:b/>
          <w:bCs/>
          <w:sz w:val="24"/>
          <w:szCs w:val="24"/>
          <w:lang w:eastAsia="zh-CN"/>
        </w:rPr>
        <w:t>分）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31.</w:t>
      </w:r>
      <w:r>
        <w:rPr>
          <w:color w:val="000000"/>
          <w:lang w:eastAsia="zh-CN"/>
        </w:rPr>
        <w:t>如图甲所示，是某种电热饮水机的简化电路示意图．图乙是它的有关参数．它有加热和保温两种工作状态（由机内温控开关</w:t>
      </w:r>
      <w:r>
        <w:rPr>
          <w:color w:val="00000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w:rPr>
                <w:rFonts w:ascii="Cambria Math" w:hint="eastAsia"/>
                <w:lang w:eastAsia="zh-CN"/>
              </w:rPr>
              <m:t>S</m:t>
            </m:r>
          </m:e>
          <m:sub>
            <m:r>
              <w:rPr>
                <w:rFonts w:ascii="Cambria Math" w:hint="eastAsia"/>
                <w:lang w:eastAsia="zh-CN"/>
              </w:rPr>
              <m:t>0</m:t>
            </m:r>
          </m:sub>
        </m:sSub>
      </m:oMath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自动控制），试问：</w:t>
      </w:r>
    </w:p>
    <w:p w:rsidR="00AD4274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53340</wp:posOffset>
            </wp:positionV>
            <wp:extent cx="4276725" cy="1285875"/>
            <wp:effectExtent l="19050" t="0" r="9525" b="0"/>
            <wp:wrapSquare wrapText="bothSides"/>
            <wp:docPr id="3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484852" name=""/>
                    <pic:cNvPicPr/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92372">
      <w:pPr>
        <w:spacing w:after="0"/>
        <w:rPr>
          <w:rFonts w:hint="eastAsia"/>
          <w:color w:val="000000"/>
          <w:lang w:eastAsia="zh-CN"/>
        </w:rPr>
      </w:pPr>
    </w:p>
    <w:p w:rsidR="00492372">
      <w:pPr>
        <w:spacing w:after="0"/>
        <w:rPr>
          <w:rFonts w:hint="eastAsia"/>
          <w:color w:val="000000"/>
          <w:lang w:eastAsia="zh-CN"/>
        </w:rPr>
      </w:pPr>
    </w:p>
    <w:p w:rsidR="00492372">
      <w:pPr>
        <w:spacing w:after="0"/>
        <w:rPr>
          <w:rFonts w:hint="eastAsia"/>
          <w:color w:val="000000"/>
          <w:lang w:eastAsia="zh-CN"/>
        </w:rPr>
      </w:pPr>
    </w:p>
    <w:p w:rsidR="00492372">
      <w:pPr>
        <w:spacing w:after="0"/>
        <w:rPr>
          <w:rFonts w:hint="eastAsia"/>
          <w:color w:val="000000"/>
          <w:lang w:eastAsia="zh-CN"/>
        </w:rPr>
      </w:pPr>
    </w:p>
    <w:p w:rsidR="00492372">
      <w:pPr>
        <w:spacing w:after="0"/>
        <w:rPr>
          <w:rFonts w:hint="eastAsia"/>
          <w:color w:val="000000"/>
          <w:lang w:eastAsia="zh-CN"/>
        </w:rPr>
      </w:pP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int="eastAsia"/>
                <w:lang w:eastAsia="zh-CN"/>
              </w:rPr>
              <m:t>R</m:t>
            </m:r>
          </m:e>
          <m:sub>
            <m:r>
              <w:rPr>
                <w:rFonts w:ascii="Cambria Math" w:hint="eastAsia"/>
                <w:lang w:eastAsia="zh-CN"/>
              </w:rPr>
              <m:t>1</m:t>
            </m:r>
          </m:sub>
        </m:sSub>
      </m:oMath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int="eastAsia"/>
                <w:lang w:eastAsia="zh-CN"/>
              </w:rPr>
              <m:t>R</m:t>
            </m:r>
          </m:e>
          <m:sub>
            <m:r>
              <w:rPr>
                <w:rFonts w:ascii="Cambria Math" w:hint="eastAsia"/>
                <w:lang w:eastAsia="zh-CN"/>
              </w:rPr>
              <m:t>2</m:t>
            </m:r>
          </m:sub>
        </m:sSub>
      </m:oMath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的电阻值各是多大？</w:t>
      </w:r>
      <w:r>
        <w:rPr>
          <w:color w:val="000000"/>
          <w:lang w:eastAsia="zh-CN"/>
        </w:rPr>
        <w:t xml:space="preserve">    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）在用电高峰期，该饮水机的实际工作电压只有</w:t>
      </w:r>
      <w:r>
        <w:rPr>
          <w:color w:val="000000"/>
          <w:lang w:eastAsia="zh-CN"/>
        </w:rPr>
        <w:t xml:space="preserve"> </w:t>
      </w:r>
      <m:oMath>
        <m:r>
          <m:rPr>
            <m:nor/>
          </m:rPr>
          <w:rPr>
            <w:rFonts w:ascii="Cambria Math" w:hint="eastAsia"/>
            <w:lang w:eastAsia="zh-CN"/>
          </w:rPr>
          <m:t>2</m:t>
        </m:r>
        <m:r>
          <w:rPr>
            <w:rFonts w:ascii="Cambria Math" w:hint="eastAsia"/>
            <w:lang w:eastAsia="zh-CN"/>
          </w:rPr>
          <m:t>00</m:t>
        </m:r>
        <m:r>
          <m:rPr>
            <m:nor/>
          </m:rPr>
          <w:rPr>
            <w:rFonts w:ascii="Cambria Math" w:hint="eastAsia"/>
            <w:lang w:eastAsia="zh-CN"/>
          </w:rPr>
          <m:t>V</m:t>
        </m:r>
      </m:oMath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，加热效率为</w:t>
      </w:r>
      <w:r>
        <w:rPr>
          <w:color w:val="000000"/>
          <w:lang w:eastAsia="zh-CN"/>
        </w:rPr>
        <w:t>80%</w:t>
      </w:r>
      <w:r>
        <w:rPr>
          <w:color w:val="000000"/>
          <w:lang w:eastAsia="zh-CN"/>
        </w:rPr>
        <w:t>，若将装满水箱的水从</w:t>
      </w:r>
      <w:r>
        <w:rPr>
          <w:color w:val="000000"/>
          <w:lang w:eastAsia="zh-CN"/>
        </w:rPr>
        <w:t>20℃</w:t>
      </w:r>
      <w:r>
        <w:rPr>
          <w:color w:val="000000"/>
          <w:lang w:eastAsia="zh-CN"/>
        </w:rPr>
        <w:t>加热至</w:t>
      </w:r>
      <w:r>
        <w:rPr>
          <w:color w:val="000000"/>
          <w:lang w:eastAsia="zh-CN"/>
        </w:rPr>
        <w:t xml:space="preserve"> </w:t>
      </w:r>
      <m:oMath>
        <m:r>
          <w:rPr>
            <w:rFonts w:ascii="Cambria Math" w:hint="eastAsia"/>
            <w:lang w:eastAsia="zh-CN"/>
          </w:rPr>
          <m:t>100</m:t>
        </m:r>
        <m:r>
          <w:rPr>
            <w:rFonts w:ascii="Cambria Math" w:hint="eastAsia"/>
            <w:lang w:eastAsia="zh-CN"/>
          </w:rPr>
          <m:t>℃</m:t>
        </m:r>
      </m:oMath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，需要多长时间？（</w:t>
      </w:r>
      <w:r>
        <w:rPr>
          <w:color w:val="00000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int="eastAsia"/>
                <w:lang w:eastAsia="zh-CN"/>
              </w:rPr>
              <m:t>c</m:t>
            </m:r>
          </m:e>
          <m:sub>
            <m:r>
              <w:rPr>
                <w:rFonts w:ascii="Cambria Math" w:hint="eastAsia"/>
                <w:lang w:eastAsia="zh-CN"/>
              </w:rPr>
              <m:t>水</m:t>
            </m:r>
          </m:sub>
        </m:sSub>
        <m:r>
          <w:rPr>
            <w:rFonts w:ascii="Cambria Math" w:hint="eastAsia"/>
            <w:lang w:eastAsia="zh-CN"/>
          </w:rPr>
          <m:t>=4.2</m:t>
        </m:r>
        <m:r>
          <w:rPr>
            <w:rFonts w:ascii="Cambria Math" w:hint="eastAsia"/>
            <w:lang w:eastAsia="zh-CN"/>
          </w:rPr>
          <m:t>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int="eastAsia"/>
                <w:lang w:eastAsia="zh-CN"/>
              </w:rPr>
              <m:t>10</m:t>
            </m:r>
          </m:e>
          <m:sup>
            <m:r>
              <w:rPr>
                <w:rFonts w:ascii="Cambria Math" w:hint="eastAsia"/>
                <w:lang w:eastAsia="zh-CN"/>
              </w:rPr>
              <m:t>3</m:t>
            </m:r>
          </m:sup>
        </m:sSup>
        <m:r>
          <m:rPr>
            <m:nor/>
          </m:rPr>
          <w:rPr>
            <w:rFonts w:ascii="Cambria Math" w:hint="eastAsia"/>
            <w:lang w:eastAsia="zh-CN"/>
          </w:rPr>
          <m:t>J</m:t>
        </m:r>
        <m:r>
          <w:rPr>
            <w:rFonts w:ascii="Cambria Math" w:hint="eastAsia"/>
            <w:lang w:eastAsia="zh-CN"/>
          </w:rPr>
          <m:t>/(</m:t>
        </m:r>
        <m:r>
          <m:rPr>
            <m:nor/>
          </m:rPr>
          <w:rPr>
            <w:rFonts w:ascii="Cambria Math" w:hint="eastAsia"/>
            <w:lang w:eastAsia="zh-CN"/>
          </w:rPr>
          <m:t>kg</m:t>
        </m:r>
        <m:r>
          <w:rPr>
            <w:rFonts w:ascii="Cambria Math" w:hint="eastAsia"/>
            <w:lang w:eastAsia="zh-CN"/>
          </w:rPr>
          <m:t>⋅℃</m:t>
        </m:r>
        <m:r>
          <w:rPr>
            <w:rFonts w:ascii="Cambria Math" w:hint="eastAsia"/>
            <w:lang w:eastAsia="zh-CN"/>
          </w:rPr>
          <m:t>)</m:t>
        </m:r>
      </m:oMath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int="eastAsia"/>
                <w:lang w:eastAsia="zh-CN"/>
              </w:rPr>
              <m:t>ρ</m:t>
            </m:r>
          </m:e>
          <m:sub>
            <m:r>
              <w:rPr>
                <w:rFonts w:ascii="Cambria Math" w:hint="eastAsia"/>
                <w:lang w:eastAsia="zh-CN"/>
              </w:rPr>
              <m:t>水</m:t>
            </m:r>
          </m:sub>
        </m:sSub>
        <m:r>
          <w:rPr>
            <w:rFonts w:ascii="Cambria Math" w:hint="eastAsia"/>
            <w:lang w:eastAsia="zh-CN"/>
          </w:rPr>
          <m:t>=1.0</m:t>
        </m:r>
        <m:r>
          <w:rPr>
            <w:rFonts w:ascii="Cambria Math" w:hint="eastAsia"/>
            <w:lang w:eastAsia="zh-CN"/>
          </w:rPr>
          <m:t>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int="eastAsia"/>
                <w:lang w:eastAsia="zh-CN"/>
              </w:rPr>
              <m:t>10</m:t>
            </m:r>
          </m:e>
          <m:sup>
            <m:r>
              <w:rPr>
                <w:rFonts w:ascii="Cambria Math" w:hint="eastAsia"/>
                <w:lang w:eastAsia="zh-CN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w:rPr>
                <w:rFonts w:ascii="Cambria Math" w:hint="eastAsia"/>
                <w:lang w:eastAsia="zh-CN"/>
              </w:rPr>
              <m:t>kg/m</m:t>
            </m:r>
            <m:r>
              <m:rPr>
                <m:nor/>
              </m:rPr>
              <w:rPr>
                <w:rFonts w:ascii="Cambria Math" w:hint="eastAsia"/>
                <w:lang w:eastAsia="zh-CN"/>
              </w:rPr>
              <m:t>³</m:t>
            </m:r>
          </m:e>
          <m:sup/>
        </m:sSup>
      </m:oMath>
      <w:r>
        <w:rPr>
          <w:color w:val="000000"/>
          <w:lang w:eastAsia="zh-CN"/>
        </w:rPr>
        <w:t> </w:t>
      </w:r>
      <w:r>
        <w:rPr>
          <w:color w:val="000000"/>
          <w:lang w:eastAsia="zh-CN"/>
        </w:rPr>
        <w:t>，忽略温度对电阻的影响）</w:t>
      </w:r>
      <w:r>
        <w:rPr>
          <w:color w:val="000000"/>
          <w:lang w:eastAsia="zh-CN"/>
        </w:rPr>
        <w:t xml:space="preserve">    </w:t>
      </w:r>
    </w:p>
    <w:p w:rsidR="00492372">
      <w:pPr>
        <w:spacing w:after="0"/>
        <w:rPr>
          <w:rFonts w:hint="eastAsia"/>
          <w:color w:val="000000"/>
          <w:lang w:eastAsia="zh-CN"/>
        </w:rPr>
      </w:pPr>
    </w:p>
    <w:p w:rsidR="00492372">
      <w:pPr>
        <w:spacing w:after="0"/>
        <w:rPr>
          <w:rFonts w:hint="eastAsia"/>
          <w:color w:val="000000"/>
          <w:lang w:eastAsia="zh-CN"/>
        </w:rPr>
      </w:pPr>
    </w:p>
    <w:p w:rsidR="00492372">
      <w:pPr>
        <w:spacing w:after="0"/>
        <w:rPr>
          <w:rFonts w:hint="eastAsia"/>
          <w:color w:val="000000"/>
          <w:lang w:eastAsia="zh-CN"/>
        </w:rPr>
      </w:pPr>
    </w:p>
    <w:p w:rsidR="00492372">
      <w:pPr>
        <w:spacing w:after="0"/>
        <w:rPr>
          <w:rFonts w:hint="eastAsia"/>
          <w:color w:val="000000"/>
          <w:lang w:eastAsia="zh-CN"/>
        </w:rPr>
      </w:pPr>
    </w:p>
    <w:p w:rsidR="00492372">
      <w:pPr>
        <w:spacing w:after="0"/>
        <w:rPr>
          <w:rFonts w:hint="eastAsia"/>
          <w:color w:val="000000"/>
          <w:lang w:eastAsia="zh-CN"/>
        </w:rPr>
      </w:pPr>
    </w:p>
    <w:p w:rsidR="00AD4274">
      <w:pPr>
        <w:spacing w:after="0"/>
        <w:rPr>
          <w:rFonts w:hint="eastAsia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3975735</wp:posOffset>
            </wp:positionH>
            <wp:positionV relativeFrom="paragraph">
              <wp:posOffset>600710</wp:posOffset>
            </wp:positionV>
            <wp:extent cx="2076450" cy="1009650"/>
            <wp:effectExtent l="19050" t="0" r="0" b="0"/>
            <wp:wrapSquare wrapText="bothSides"/>
            <wp:docPr id="3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96676" name=""/>
                    <pic:cNvPicPr/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E69A8">
        <w:rPr>
          <w:color w:val="000000"/>
          <w:lang w:eastAsia="zh-CN"/>
        </w:rPr>
        <w:t>32.</w:t>
      </w:r>
      <w:r w:rsidR="004E69A8">
        <w:rPr>
          <w:color w:val="000000"/>
          <w:lang w:eastAsia="zh-CN"/>
        </w:rPr>
        <w:t>下图是某校园净化饮水器的电路原理图。容器内有电热丝</w:t>
      </w:r>
      <w:r w:rsidR="004E69A8">
        <w:rPr>
          <w:color w:val="000000"/>
          <w:lang w:eastAsia="zh-CN"/>
        </w:rPr>
        <w:t>R</w:t>
      </w:r>
      <w:r w:rsidR="004E69A8">
        <w:rPr>
          <w:color w:val="000000"/>
          <w:vertAlign w:val="subscript"/>
          <w:lang w:eastAsia="zh-CN"/>
        </w:rPr>
        <w:t>1</w:t>
      </w:r>
      <w:r w:rsidR="004E69A8">
        <w:rPr>
          <w:color w:val="000000"/>
          <w:lang w:eastAsia="zh-CN"/>
        </w:rPr>
        <w:t>和热敏电阻</w:t>
      </w:r>
      <w:r w:rsidR="004E69A8">
        <w:rPr>
          <w:color w:val="000000"/>
          <w:lang w:eastAsia="zh-CN"/>
        </w:rPr>
        <w:t>R</w:t>
      </w:r>
      <w:r w:rsidR="004E69A8">
        <w:rPr>
          <w:color w:val="000000"/>
          <w:vertAlign w:val="subscript"/>
          <w:lang w:eastAsia="zh-CN"/>
        </w:rPr>
        <w:t>x</w:t>
      </w:r>
      <w:r w:rsidR="004E69A8">
        <w:rPr>
          <w:color w:val="000000"/>
          <w:lang w:eastAsia="zh-CN"/>
        </w:rPr>
        <w:t xml:space="preserve">  </w:t>
      </w:r>
      <w:r w:rsidR="004E69A8">
        <w:rPr>
          <w:color w:val="000000"/>
          <w:lang w:eastAsia="zh-CN"/>
        </w:rPr>
        <w:t>，</w:t>
      </w:r>
      <w:r w:rsidR="004E69A8">
        <w:rPr>
          <w:color w:val="000000"/>
          <w:lang w:eastAsia="zh-CN"/>
        </w:rPr>
        <w:t xml:space="preserve"> </w:t>
      </w:r>
      <w:r w:rsidR="004E69A8">
        <w:rPr>
          <w:color w:val="000000"/>
          <w:lang w:eastAsia="zh-CN"/>
        </w:rPr>
        <w:t>只要水面到达如图所示的位置，接触开关</w:t>
      </w:r>
      <w:r w:rsidR="004E69A8">
        <w:rPr>
          <w:color w:val="000000"/>
          <w:lang w:eastAsia="zh-CN"/>
        </w:rPr>
        <w:t>S</w:t>
      </w:r>
      <w:r w:rsidR="004E69A8">
        <w:rPr>
          <w:color w:val="000000"/>
          <w:vertAlign w:val="subscript"/>
          <w:lang w:eastAsia="zh-CN"/>
        </w:rPr>
        <w:t>l</w:t>
      </w:r>
      <w:r w:rsidR="004E69A8">
        <w:rPr>
          <w:color w:val="000000"/>
          <w:lang w:eastAsia="zh-CN"/>
        </w:rPr>
        <w:t>就会导通</w:t>
      </w:r>
      <w:r w:rsidR="004E69A8">
        <w:rPr>
          <w:color w:val="000000"/>
          <w:lang w:eastAsia="zh-CN"/>
        </w:rPr>
        <w:t xml:space="preserve"> . </w:t>
      </w:r>
      <w:r w:rsidR="004E69A8">
        <w:rPr>
          <w:color w:val="000000"/>
          <w:lang w:eastAsia="zh-CN"/>
        </w:rPr>
        <w:t>继电器开关</w:t>
      </w:r>
      <w:r w:rsidR="004E69A8">
        <w:rPr>
          <w:color w:val="000000"/>
          <w:lang w:eastAsia="zh-CN"/>
        </w:rPr>
        <w:t>S</w:t>
      </w:r>
      <w:r w:rsidR="004E69A8">
        <w:rPr>
          <w:color w:val="000000"/>
          <w:vertAlign w:val="subscript"/>
          <w:lang w:eastAsia="zh-CN"/>
        </w:rPr>
        <w:t>2</w:t>
      </w:r>
      <w:r w:rsidR="004E69A8">
        <w:rPr>
          <w:color w:val="000000"/>
          <w:lang w:eastAsia="zh-CN"/>
        </w:rPr>
        <w:t>的作用是当饮水器内的水加热至沸腾后能自动切断加热电路</w:t>
      </w:r>
      <w:r w:rsidR="004E69A8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。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）已知电热丝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的阻值为</w:t>
      </w:r>
      <w:r>
        <w:rPr>
          <w:color w:val="000000"/>
          <w:lang w:eastAsia="zh-CN"/>
        </w:rPr>
        <w:t>12.1</w:t>
      </w:r>
      <w:r>
        <w:rPr>
          <w:color w:val="000000"/>
        </w:rPr>
        <w:t>Ω</w:t>
      </w:r>
      <w:r>
        <w:rPr>
          <w:color w:val="000000"/>
          <w:lang w:eastAsia="zh-CN"/>
        </w:rPr>
        <w:t>，求饮水器的正常加热功率</w:t>
      </w:r>
      <w:r>
        <w:rPr>
          <w:color w:val="000000"/>
          <w:lang w:eastAsia="zh-CN"/>
        </w:rPr>
        <w:t xml:space="preserve"> </w:t>
      </w:r>
      <w:r w:rsidR="00492372">
        <w:rPr>
          <w:color w:val="000000"/>
          <w:lang w:eastAsia="zh-CN"/>
        </w:rPr>
        <w:t>?</w:t>
      </w:r>
      <w:r>
        <w:rPr>
          <w:color w:val="000000"/>
          <w:lang w:eastAsia="zh-CN"/>
        </w:rPr>
        <w:t xml:space="preserve">     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）为了使继电器开关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在饮水器内的水加热至沸腾后能自动切断加热电路，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x</w:t>
      </w:r>
      <w:r>
        <w:rPr>
          <w:color w:val="000000"/>
          <w:lang w:eastAsia="zh-CN"/>
        </w:rPr>
        <w:t>的阻值随温度的变化应有何特点？试</w:t>
      </w:r>
      <w:r>
        <w:rPr>
          <w:color w:val="000000"/>
          <w:lang w:eastAsia="zh-CN"/>
        </w:rPr>
        <w:t>作出</w:t>
      </w:r>
      <w:r>
        <w:rPr>
          <w:color w:val="000000"/>
          <w:lang w:eastAsia="zh-CN"/>
        </w:rPr>
        <w:t>简单的说明</w:t>
      </w:r>
      <w:r>
        <w:rPr>
          <w:color w:val="000000"/>
          <w:lang w:eastAsia="zh-CN"/>
        </w:rPr>
        <w:t xml:space="preserve"> </w:t>
      </w:r>
      <w:r w:rsidR="00492372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）已知该饮水器装有</w:t>
      </w:r>
      <w:r>
        <w:rPr>
          <w:color w:val="000000"/>
          <w:lang w:eastAsia="zh-CN"/>
        </w:rPr>
        <w:t>9kg</w:t>
      </w:r>
      <w:r>
        <w:rPr>
          <w:color w:val="000000"/>
          <w:lang w:eastAsia="zh-CN"/>
        </w:rPr>
        <w:t>的水，当只有饮水器接入电路中时，它将水从</w:t>
      </w:r>
      <w:r>
        <w:rPr>
          <w:color w:val="000000"/>
          <w:lang w:eastAsia="zh-CN"/>
        </w:rPr>
        <w:t>20℃</w:t>
      </w:r>
      <w:r>
        <w:rPr>
          <w:color w:val="000000"/>
          <w:lang w:eastAsia="zh-CN"/>
        </w:rPr>
        <w:t>加热到</w:t>
      </w:r>
      <w:r>
        <w:rPr>
          <w:color w:val="000000"/>
          <w:lang w:eastAsia="zh-CN"/>
        </w:rPr>
        <w:t>100℃</w:t>
      </w:r>
      <w:r>
        <w:rPr>
          <w:color w:val="000000"/>
          <w:lang w:eastAsia="zh-CN"/>
        </w:rPr>
        <w:t>用时</w:t>
      </w:r>
      <w:r>
        <w:rPr>
          <w:color w:val="000000"/>
          <w:lang w:eastAsia="zh-CN"/>
        </w:rPr>
        <w:t xml:space="preserve">14min . </w:t>
      </w:r>
      <w:r>
        <w:rPr>
          <w:color w:val="000000"/>
          <w:lang w:eastAsia="zh-CN"/>
        </w:rPr>
        <w:t>试求该饮水器加热过程中的热效率</w:t>
      </w:r>
      <w:r>
        <w:rPr>
          <w:color w:val="000000"/>
          <w:lang w:eastAsia="zh-CN"/>
        </w:rPr>
        <w:t xml:space="preserve"> </w:t>
      </w:r>
      <w:r w:rsidR="00492372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AD4274">
      <w:pPr>
        <w:rPr>
          <w:lang w:eastAsia="zh-CN"/>
        </w:rPr>
      </w:pPr>
      <w:r>
        <w:rPr>
          <w:lang w:eastAsia="zh-CN"/>
        </w:rPr>
        <w:br w:type="page"/>
      </w:r>
    </w:p>
    <w:p w:rsidR="00AD4274">
      <w:pPr>
        <w:jc w:val="center"/>
        <w:rPr>
          <w:lang w:eastAsia="zh-CN"/>
        </w:rPr>
      </w:pPr>
      <w:r>
        <w:rPr>
          <w:b/>
          <w:bCs/>
          <w:sz w:val="28"/>
          <w:szCs w:val="28"/>
          <w:lang w:eastAsia="zh-CN"/>
        </w:rPr>
        <w:t>参考</w:t>
      </w:r>
      <w:r w:rsidR="004E69A8">
        <w:rPr>
          <w:b/>
          <w:bCs/>
          <w:sz w:val="28"/>
          <w:szCs w:val="28"/>
          <w:lang w:eastAsia="zh-CN"/>
        </w:rPr>
        <w:t>答案</w:t>
      </w:r>
    </w:p>
    <w:p w:rsidR="00AD4274">
      <w:pPr>
        <w:rPr>
          <w:lang w:eastAsia="zh-CN"/>
        </w:rPr>
      </w:pPr>
      <w:r>
        <w:rPr>
          <w:lang w:eastAsia="zh-CN"/>
        </w:rPr>
        <w:t>一、选择题</w:t>
      </w:r>
      <w:r>
        <w:rPr>
          <w:lang w:eastAsia="zh-CN"/>
        </w:rPr>
        <w:t xml:space="preserve"> 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1. C   </w:t>
      </w:r>
      <w:r>
        <w:rPr>
          <w:color w:val="000000"/>
          <w:lang w:eastAsia="zh-CN"/>
        </w:rPr>
        <w:t>2.C  3.D</w:t>
      </w:r>
      <w:r>
        <w:rPr>
          <w:color w:val="000000"/>
          <w:lang w:eastAsia="zh-CN"/>
        </w:rPr>
        <w:t xml:space="preserve">  </w:t>
      </w:r>
      <w:r>
        <w:rPr>
          <w:color w:val="000000"/>
        </w:rPr>
        <w:t xml:space="preserve">4. A   </w:t>
      </w:r>
      <w:r>
        <w:rPr>
          <w:color w:val="000000"/>
        </w:rPr>
        <w:t>5.C  6</w:t>
      </w:r>
      <w:r>
        <w:rPr>
          <w:color w:val="000000"/>
        </w:rPr>
        <w:t xml:space="preserve">. C   </w:t>
      </w:r>
      <w:r>
        <w:rPr>
          <w:color w:val="000000"/>
        </w:rPr>
        <w:t>7.C  8.B</w:t>
      </w:r>
      <w:r>
        <w:rPr>
          <w:color w:val="000000"/>
        </w:rPr>
        <w:t xml:space="preserve">  9. </w:t>
      </w:r>
      <w:r>
        <w:rPr>
          <w:color w:val="000000"/>
        </w:rPr>
        <w:t>D   10.</w:t>
      </w:r>
      <w:r>
        <w:rPr>
          <w:color w:val="000000"/>
        </w:rPr>
        <w:t xml:space="preserve"> </w:t>
      </w:r>
      <w:r>
        <w:rPr>
          <w:color w:val="000000"/>
        </w:rPr>
        <w:t>C   11.</w:t>
      </w:r>
      <w:r>
        <w:rPr>
          <w:color w:val="000000"/>
        </w:rPr>
        <w:t xml:space="preserve"> </w:t>
      </w:r>
      <w:r>
        <w:rPr>
          <w:color w:val="000000"/>
        </w:rPr>
        <w:t>D   12.</w:t>
      </w:r>
      <w:r>
        <w:rPr>
          <w:color w:val="000000"/>
        </w:rPr>
        <w:t xml:space="preserve"> </w:t>
      </w:r>
      <w:r>
        <w:rPr>
          <w:color w:val="000000"/>
        </w:rPr>
        <w:t>D   13.</w:t>
      </w:r>
      <w:r>
        <w:rPr>
          <w:color w:val="000000"/>
        </w:rPr>
        <w:t xml:space="preserve"> </w:t>
      </w:r>
      <w:r>
        <w:rPr>
          <w:color w:val="000000"/>
          <w:lang w:eastAsia="zh-CN"/>
        </w:rPr>
        <w:t xml:space="preserve">B   </w:t>
      </w:r>
      <w:r>
        <w:rPr>
          <w:color w:val="000000"/>
          <w:lang w:eastAsia="zh-CN"/>
        </w:rPr>
        <w:t>14.D  15</w:t>
      </w:r>
      <w:r>
        <w:rPr>
          <w:color w:val="000000"/>
          <w:lang w:eastAsia="zh-CN"/>
        </w:rPr>
        <w:t xml:space="preserve">. C   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16</w:t>
      </w:r>
      <w:r>
        <w:rPr>
          <w:color w:val="000000"/>
          <w:lang w:eastAsia="zh-CN"/>
        </w:rPr>
        <w:t>.D</w:t>
      </w:r>
      <w:r>
        <w:rPr>
          <w:color w:val="000000"/>
          <w:lang w:eastAsia="zh-CN"/>
        </w:rPr>
        <w:t xml:space="preserve">  17.B  18. C   </w:t>
      </w:r>
    </w:p>
    <w:p w:rsidR="00AD4274">
      <w:pPr>
        <w:rPr>
          <w:lang w:eastAsia="zh-CN"/>
        </w:rPr>
      </w:pPr>
      <w:r>
        <w:rPr>
          <w:lang w:eastAsia="zh-CN"/>
        </w:rPr>
        <w:t>二、填空题</w:t>
      </w:r>
      <w:r>
        <w:rPr>
          <w:lang w:eastAsia="zh-CN"/>
        </w:rPr>
        <w:t xml:space="preserve"> 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19. 20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2×10</w:t>
      </w:r>
      <w:r>
        <w:rPr>
          <w:color w:val="000000"/>
          <w:vertAlign w:val="superscript"/>
          <w:lang w:eastAsia="zh-CN"/>
        </w:rPr>
        <w:t>24</w:t>
      </w:r>
      <w:r>
        <w:rPr>
          <w:color w:val="000000"/>
          <w:lang w:eastAsia="zh-CN"/>
        </w:rPr>
        <w:t>；大量分子</w:t>
      </w:r>
      <w:r>
        <w:rPr>
          <w:color w:val="000000"/>
          <w:lang w:eastAsia="zh-CN"/>
        </w:rPr>
        <w:t xml:space="preserve">   2</w:t>
      </w:r>
      <w:r w:rsidR="00492372">
        <w:rPr>
          <w:rFonts w:hint="eastAsia"/>
          <w:color w:val="000000"/>
          <w:lang w:eastAsia="zh-CN"/>
        </w:rPr>
        <w:t>0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热传递；做功；减小</w:t>
      </w:r>
      <w:r>
        <w:rPr>
          <w:color w:val="000000"/>
          <w:lang w:eastAsia="zh-CN"/>
        </w:rPr>
        <w:t xml:space="preserve">  </w:t>
      </w:r>
      <w:r w:rsidR="00492372">
        <w:rPr>
          <w:color w:val="000000"/>
          <w:lang w:eastAsia="zh-CN"/>
        </w:rPr>
        <w:t>2</w:t>
      </w:r>
      <w:r w:rsidR="00492372">
        <w:rPr>
          <w:rFonts w:hint="eastAsia"/>
          <w:color w:val="000000"/>
          <w:lang w:eastAsia="zh-CN"/>
        </w:rPr>
        <w:t>1</w:t>
      </w:r>
      <w:r w:rsidR="00492372">
        <w:rPr>
          <w:color w:val="000000"/>
          <w:lang w:eastAsia="zh-CN"/>
        </w:rPr>
        <w:t>.</w:t>
      </w:r>
      <w:r w:rsidR="00492372">
        <w:rPr>
          <w:color w:val="000000"/>
          <w:lang w:eastAsia="zh-CN"/>
        </w:rPr>
        <w:t>温度；分子运动</w:t>
      </w:r>
      <w:r w:rsidR="00492372"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22. 36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0.025   </w:t>
      </w:r>
    </w:p>
    <w:p w:rsidR="00AD4274">
      <w:pPr>
        <w:spacing w:after="0"/>
        <w:rPr>
          <w:rFonts w:hint="eastAsia"/>
          <w:lang w:eastAsia="zh-CN"/>
        </w:rPr>
      </w:pPr>
      <w:r>
        <w:rPr>
          <w:color w:val="000000"/>
          <w:lang w:eastAsia="zh-CN"/>
        </w:rPr>
        <w:t>23.</w:t>
      </w:r>
      <w:r>
        <w:rPr>
          <w:color w:val="000000"/>
          <w:lang w:eastAsia="zh-CN"/>
        </w:rPr>
        <w:t>做功；比热容；减小</w:t>
      </w:r>
      <w:r>
        <w:rPr>
          <w:color w:val="000000"/>
          <w:lang w:eastAsia="zh-CN"/>
        </w:rPr>
        <w:t xml:space="preserve">  24.1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1  25</w:t>
      </w:r>
      <w:r>
        <w:rPr>
          <w:color w:val="000000"/>
          <w:lang w:eastAsia="zh-CN"/>
        </w:rPr>
        <w:t>. L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</w:rPr>
        <w:t>；</w:t>
      </w:r>
      <w:r>
        <w:rPr>
          <w:color w:val="000000"/>
        </w:rPr>
        <w:t>1.5</w:t>
      </w:r>
      <w:r>
        <w:rPr>
          <w:color w:val="000000"/>
        </w:rPr>
        <w:t>；</w:t>
      </w:r>
      <w:r>
        <w:rPr>
          <w:color w:val="000000"/>
        </w:rPr>
        <w:t>3</w:t>
      </w:r>
    </w:p>
    <w:p w:rsidR="00AD4274">
      <w:pPr>
        <w:spacing w:after="0"/>
        <w:rPr>
          <w:lang w:eastAsia="zh-CN"/>
        </w:rPr>
      </w:pPr>
      <w:r>
        <w:rPr>
          <w:color w:val="000000"/>
        </w:rPr>
        <w:t xml:space="preserve">26. 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B</w:t>
      </w:r>
      <w:r>
        <w:rPr>
          <w:color w:val="000000"/>
        </w:rPr>
        <w:t>；</w:t>
      </w:r>
      <w:r>
        <w:rPr>
          <w:color w:val="000000"/>
        </w:rPr>
        <w:t>A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）解：电吹风在额定电压下工作，送冷风时，只有电动机工作，电动机的额定功率为</w:t>
      </w:r>
      <w:r>
        <w:rPr>
          <w:color w:val="000000"/>
          <w:lang w:eastAsia="zh-CN"/>
        </w:rPr>
        <w:t>120W</w:t>
      </w:r>
      <w:r>
        <w:rPr>
          <w:color w:val="000000"/>
          <w:lang w:eastAsia="zh-CN"/>
        </w:rPr>
        <w:t>，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通电</w:t>
      </w:r>
      <w:r>
        <w:rPr>
          <w:color w:val="000000"/>
          <w:lang w:eastAsia="zh-CN"/>
        </w:rPr>
        <w:t>5min</w:t>
      </w:r>
      <w:r>
        <w:rPr>
          <w:color w:val="000000"/>
          <w:lang w:eastAsia="zh-CN"/>
        </w:rPr>
        <w:t>电流做的功</w:t>
      </w:r>
      <w:r>
        <w:rPr>
          <w:color w:val="000000"/>
          <w:lang w:eastAsia="zh-CN"/>
        </w:rPr>
        <w:t>W=P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t=120W×5×60s=36000J</w:t>
      </w:r>
      <w:r>
        <w:rPr>
          <w:color w:val="000000"/>
          <w:lang w:eastAsia="zh-CN"/>
        </w:rPr>
        <w:t>；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）解：开关放在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位置，电动机和电热丝并联，送热风，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电热丝发热功率为</w:t>
      </w:r>
      <w:r>
        <w:rPr>
          <w:color w:val="000000"/>
          <w:lang w:eastAsia="zh-CN"/>
        </w:rPr>
        <w:t>P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=P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>P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=560W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>120W=440W</w:t>
      </w:r>
      <w:r>
        <w:rPr>
          <w:color w:val="000000"/>
          <w:lang w:eastAsia="zh-CN"/>
        </w:rPr>
        <w:t>，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则由</w:t>
      </w:r>
      <w:r>
        <w:rPr>
          <w:color w:val="000000"/>
          <w:lang w:eastAsia="zh-CN"/>
        </w:rPr>
        <w:t>P=UI</w:t>
      </w:r>
      <w:r>
        <w:rPr>
          <w:color w:val="000000"/>
          <w:lang w:eastAsia="zh-CN"/>
        </w:rPr>
        <w:t>得：</w:t>
      </w:r>
      <w:r>
        <w:rPr>
          <w:color w:val="000000"/>
          <w:lang w:eastAsia="zh-CN"/>
        </w:rPr>
        <w:t>I=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int="eastAsia"/>
                <w:lang w:eastAsia="zh-CN"/>
              </w:rPr>
              <m:t>P</m:t>
            </m:r>
          </m:num>
          <m:den>
            <m:r>
              <w:rPr>
                <w:rFonts w:ascii="Cambria Math" w:hint="eastAsia"/>
                <w:lang w:eastAsia="zh-CN"/>
              </w:rPr>
              <m:t>U</m:t>
            </m:r>
          </m:den>
        </m:f>
        <m:r>
          <w:rPr>
            <w:rFonts w:ascii="Cambria Math" w:hint="eastAsia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int="eastAsia"/>
                <w:lang w:eastAsia="zh-CN"/>
              </w:rPr>
              <m:t>440W</m:t>
            </m:r>
          </m:num>
          <m:den>
            <m:r>
              <w:rPr>
                <w:rFonts w:ascii="Cambria Math" w:hint="eastAsia"/>
                <w:lang w:eastAsia="zh-CN"/>
              </w:rPr>
              <m:t>220V</m:t>
            </m:r>
          </m:den>
        </m:f>
      </m:oMath>
      <w:r>
        <w:rPr>
          <w:color w:val="000000"/>
          <w:lang w:eastAsia="zh-CN"/>
        </w:rPr>
        <w:t>=2A</w:t>
      </w:r>
      <w:r>
        <w:rPr>
          <w:color w:val="000000"/>
          <w:lang w:eastAsia="zh-CN"/>
        </w:rPr>
        <w:t>；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由</w:t>
      </w:r>
      <w:r>
        <w:rPr>
          <w:color w:val="000000"/>
          <w:lang w:eastAsia="zh-CN"/>
        </w:rPr>
        <w:t>P=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int="eastAsia"/>
                    <w:lang w:eastAsia="zh-CN"/>
                  </w:rPr>
                  <m:t>U</m:t>
                </m:r>
              </m:e>
              <m:sup>
                <m:r>
                  <w:rPr>
                    <w:rFonts w:ascii="Cambria Math" w:hint="eastAsia"/>
                    <w:lang w:eastAsia="zh-CN"/>
                  </w:rPr>
                  <m:t>2</m:t>
                </m:r>
              </m:sup>
            </m:sSup>
          </m:num>
          <m:den>
            <m:r>
              <w:rPr>
                <w:rFonts w:ascii="Cambria Math" w:hint="eastAsia"/>
                <w:lang w:eastAsia="zh-CN"/>
              </w:rPr>
              <m:t>P</m:t>
            </m:r>
          </m:den>
        </m:f>
      </m:oMath>
      <w:r>
        <w:rPr>
          <w:color w:val="000000"/>
          <w:lang w:eastAsia="zh-CN"/>
        </w:rPr>
        <w:t>得：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使用电热丝的电阻</w:t>
      </w:r>
      <w:r>
        <w:rPr>
          <w:color w:val="000000"/>
          <w:lang w:eastAsia="zh-CN"/>
        </w:rPr>
        <w:t>R=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int="eastAsia"/>
                    <w:lang w:eastAsia="zh-CN"/>
                  </w:rPr>
                  <m:t>U</m:t>
                </m:r>
              </m:e>
              <m:sup>
                <m:r>
                  <w:rPr>
                    <w:rFonts w:ascii="Cambria Math" w:hint="eastAsia"/>
                    <w:lang w:eastAsia="zh-CN"/>
                  </w:rPr>
                  <m:t>2</m:t>
                </m:r>
              </m:sup>
            </m:sSup>
          </m:num>
          <m:den>
            <m:r>
              <w:rPr>
                <w:rFonts w:ascii="Cambria Math" w:hint="eastAsia"/>
                <w:lang w:eastAsia="zh-CN"/>
              </w:rPr>
              <m:t>P</m:t>
            </m:r>
          </m:den>
        </m:f>
        <m:r>
          <w:rPr>
            <w:rFonts w:ascii="Cambria Math" w:hint="eastAsia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int="eastAsia"/>
                        <w:lang w:eastAsia="zh-CN"/>
                      </w:rPr>
                      <m:t>220V</m:t>
                    </m:r>
                  </m:e>
                </m:d>
              </m:e>
              <m:sup>
                <m:r>
                  <w:rPr>
                    <w:rFonts w:ascii="Cambria Math" w:hint="eastAsia"/>
                    <w:lang w:eastAsia="zh-CN"/>
                  </w:rPr>
                  <m:t>2</m:t>
                </m:r>
              </m:sup>
            </m:sSup>
          </m:num>
          <m:den>
            <m:r>
              <w:rPr>
                <w:rFonts w:ascii="Cambria Math" w:hint="eastAsia"/>
                <w:lang w:eastAsia="zh-CN"/>
              </w:rPr>
              <m:t>440W</m:t>
            </m:r>
          </m:den>
        </m:f>
      </m:oMath>
      <w:r>
        <w:rPr>
          <w:color w:val="000000"/>
          <w:lang w:eastAsia="zh-CN"/>
        </w:rPr>
        <w:t>=110</w:t>
      </w:r>
      <w:r>
        <w:rPr>
          <w:color w:val="000000"/>
        </w:rPr>
        <w:t>Ω</w:t>
      </w:r>
      <w:r>
        <w:rPr>
          <w:color w:val="000000"/>
          <w:lang w:eastAsia="zh-CN"/>
        </w:rPr>
        <w:t>．</w:t>
      </w:r>
    </w:p>
    <w:p w:rsidR="00AD4274">
      <w:pPr>
        <w:rPr>
          <w:lang w:eastAsia="zh-CN"/>
        </w:rPr>
      </w:pPr>
      <w:r>
        <w:rPr>
          <w:lang w:eastAsia="zh-CN"/>
        </w:rPr>
        <w:t>三、实验与探究题</w:t>
      </w:r>
      <w:r>
        <w:rPr>
          <w:lang w:eastAsia="zh-CN"/>
        </w:rPr>
        <w:t xml:space="preserve"> 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27. </w:t>
      </w:r>
      <w:r>
        <w:rPr>
          <w:color w:val="000000"/>
          <w:lang w:eastAsia="zh-CN"/>
        </w:rPr>
        <w:t>引</w:t>
      </w:r>
      <w:r>
        <w:rPr>
          <w:color w:val="000000"/>
          <w:lang w:eastAsia="zh-CN"/>
        </w:rPr>
        <w:t xml:space="preserve">   </w:t>
      </w:r>
    </w:p>
    <w:p w:rsidR="00AD4274" w:rsidRPr="00492372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28.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）小亮（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A,C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）长度；当材料和横截面积相同时，导体越长电阻越大；（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）三（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）温度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29.</w:t>
      </w:r>
      <w:r>
        <w:rPr>
          <w:color w:val="000000"/>
          <w:lang w:eastAsia="zh-CN"/>
        </w:rPr>
        <w:t>增大；内；做功</w:t>
      </w:r>
      <w:r>
        <w:rPr>
          <w:color w:val="000000"/>
          <w:lang w:eastAsia="zh-CN"/>
        </w:rPr>
        <w:t xml:space="preserve">  30.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）电流（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）乙</w:t>
      </w:r>
      <w:r>
        <w:rPr>
          <w:color w:val="000000"/>
          <w:lang w:eastAsia="zh-CN"/>
        </w:rPr>
        <w:t xml:space="preserve">  </w:t>
      </w:r>
    </w:p>
    <w:p w:rsidR="00AD4274">
      <w:pPr>
        <w:rPr>
          <w:lang w:eastAsia="zh-CN"/>
        </w:rPr>
      </w:pPr>
      <w:r>
        <w:rPr>
          <w:lang w:eastAsia="zh-CN"/>
        </w:rPr>
        <w:t>四、计算题</w:t>
      </w:r>
      <w:r>
        <w:rPr>
          <w:lang w:eastAsia="zh-CN"/>
        </w:rPr>
        <w:t xml:space="preserve"> 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31.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）解：由电路图知道，当开关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0</w:t>
      </w:r>
      <w:r>
        <w:rPr>
          <w:color w:val="000000"/>
          <w:lang w:eastAsia="zh-CN"/>
        </w:rPr>
        <w:t>处于闭合状态时，只有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工作，饮水机处于加热状态，由公式</w:t>
      </w:r>
      <w:r>
        <w:rPr>
          <w:color w:val="000000"/>
          <w:lang w:eastAsia="zh-CN"/>
        </w:rPr>
        <w:t>P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 xml:space="preserve"> =U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/R1</w:t>
      </w:r>
      <w:r>
        <w:rPr>
          <w:color w:val="000000"/>
          <w:lang w:eastAsia="zh-CN"/>
        </w:rPr>
        <w:t>得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的阻值：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 xml:space="preserve"> =U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/P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=(220V)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/1210W=40</w:t>
      </w:r>
      <w:r>
        <w:rPr>
          <w:color w:val="000000"/>
        </w:rPr>
        <w:t>Ω</w:t>
      </w:r>
      <w:r>
        <w:rPr>
          <w:color w:val="000000"/>
          <w:lang w:eastAsia="zh-CN"/>
        </w:rPr>
        <w:t>，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当开关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0</w:t>
      </w:r>
      <w:r>
        <w:rPr>
          <w:color w:val="000000"/>
          <w:lang w:eastAsia="zh-CN"/>
        </w:rPr>
        <w:t>处于断开状态时，饮水机处于保温状态，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总</w:t>
      </w:r>
      <w:r>
        <w:rPr>
          <w:color w:val="000000"/>
          <w:lang w:eastAsia="zh-CN"/>
        </w:rPr>
        <w:t xml:space="preserve"> =U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/P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=(220V)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/40W=1210</w:t>
      </w:r>
      <w:r>
        <w:rPr>
          <w:color w:val="000000"/>
        </w:rPr>
        <w:t>Ω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 =R</w:t>
      </w:r>
      <w:r>
        <w:rPr>
          <w:color w:val="000000"/>
          <w:vertAlign w:val="subscript"/>
          <w:lang w:eastAsia="zh-CN"/>
        </w:rPr>
        <w:t>总</w:t>
      </w:r>
      <w:r>
        <w:rPr>
          <w:color w:val="000000"/>
          <w:lang w:eastAsia="zh-CN"/>
        </w:rPr>
        <w:t>-R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 xml:space="preserve"> =1210</w:t>
      </w:r>
      <w:r>
        <w:rPr>
          <w:color w:val="000000"/>
        </w:rPr>
        <w:t>Ω</w:t>
      </w:r>
      <w:r>
        <w:rPr>
          <w:color w:val="000000"/>
          <w:lang w:eastAsia="zh-CN"/>
        </w:rPr>
        <w:t>-40</w:t>
      </w:r>
      <w:r>
        <w:rPr>
          <w:color w:val="000000"/>
        </w:rPr>
        <w:t>Ω</w:t>
      </w:r>
      <w:r>
        <w:rPr>
          <w:color w:val="000000"/>
          <w:lang w:eastAsia="zh-CN"/>
        </w:rPr>
        <w:t>=1170</w:t>
      </w:r>
      <w:r>
        <w:rPr>
          <w:color w:val="000000"/>
        </w:rPr>
        <w:t>Ω</w:t>
      </w:r>
      <w:r>
        <w:rPr>
          <w:color w:val="000000"/>
          <w:lang w:eastAsia="zh-CN"/>
        </w:rPr>
        <w:t>。</w:t>
      </w:r>
      <w:r>
        <w:rPr>
          <w:lang w:eastAsia="zh-CN"/>
        </w:rP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）解：由</w:t>
      </w:r>
      <w:r>
        <w:rPr>
          <w:color w:val="000000"/>
        </w:rPr>
        <w:t>ρ=m/</w:t>
      </w:r>
      <w:r>
        <w:rPr>
          <w:color w:val="000000"/>
        </w:rPr>
        <w:t>V</w:t>
      </w:r>
      <w:r>
        <w:rPr>
          <w:color w:val="000000"/>
        </w:rPr>
        <w:t>得，满水箱的水的质量：</w:t>
      </w:r>
      <w:r>
        <w:rPr>
          <w:color w:val="000000"/>
        </w:rPr>
        <w:t>m</w:t>
      </w:r>
      <w:r>
        <w:rPr>
          <w:color w:val="000000"/>
        </w:rPr>
        <w:t>=</w:t>
      </w:r>
      <w:r>
        <w:rPr>
          <w:color w:val="000000"/>
        </w:rPr>
        <w:t>ρV</w:t>
      </w:r>
      <w:r>
        <w:rPr>
          <w:color w:val="000000"/>
        </w:rPr>
        <w:t>=1.0×10</w:t>
      </w:r>
      <w:r>
        <w:rPr>
          <w:color w:val="000000"/>
          <w:vertAlign w:val="superscript"/>
        </w:rPr>
        <w:t>3</w:t>
      </w:r>
      <w:r>
        <w:rPr>
          <w:color w:val="000000"/>
        </w:rPr>
        <w:t xml:space="preserve"> kg/m</w:t>
      </w:r>
      <w:r>
        <w:rPr>
          <w:color w:val="000000"/>
          <w:vertAlign w:val="superscript"/>
        </w:rPr>
        <w:t>3</w:t>
      </w:r>
      <w:r>
        <w:rPr>
          <w:color w:val="000000"/>
        </w:rPr>
        <w:t xml:space="preserve"> ×1.5×10</w:t>
      </w:r>
      <w:r>
        <w:rPr>
          <w:color w:val="000000"/>
          <w:vertAlign w:val="superscript"/>
        </w:rPr>
        <w:t>-3</w:t>
      </w:r>
      <w:r>
        <w:rPr>
          <w:color w:val="000000"/>
        </w:rPr>
        <w:t xml:space="preserve"> m</w:t>
      </w:r>
      <w:r>
        <w:rPr>
          <w:color w:val="000000"/>
          <w:vertAlign w:val="superscript"/>
        </w:rPr>
        <w:t>3</w:t>
      </w:r>
      <w:r>
        <w:rPr>
          <w:color w:val="000000"/>
        </w:rPr>
        <w:t xml:space="preserve"> =1.5kg</w:t>
      </w:r>
      <w:r>
        <w:rPr>
          <w:color w:val="000000"/>
        </w:rPr>
        <w:t>，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水所吸收的热量</w:t>
      </w:r>
      <w:r>
        <w:rPr>
          <w:color w:val="000000"/>
          <w:lang w:eastAsia="zh-CN"/>
        </w:rPr>
        <w:t>Q=</w:t>
      </w:r>
      <w:r>
        <w:rPr>
          <w:color w:val="000000"/>
          <w:lang w:eastAsia="zh-CN"/>
        </w:rPr>
        <w:t>cm△t</w:t>
      </w:r>
      <w:r>
        <w:rPr>
          <w:color w:val="000000"/>
          <w:lang w:eastAsia="zh-CN"/>
        </w:rPr>
        <w:t>=4.2×10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J/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kg•℃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×1.5kg×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100℃-20℃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=5.04×10</w:t>
      </w:r>
      <w:r>
        <w:rPr>
          <w:color w:val="000000"/>
          <w:vertAlign w:val="superscript"/>
          <w:lang w:eastAsia="zh-CN"/>
        </w:rPr>
        <w:t>5</w:t>
      </w:r>
      <w:r>
        <w:rPr>
          <w:color w:val="000000"/>
          <w:lang w:eastAsia="zh-CN"/>
        </w:rPr>
        <w:t xml:space="preserve"> J</w:t>
      </w:r>
      <w:r>
        <w:rPr>
          <w:color w:val="000000"/>
          <w:lang w:eastAsia="zh-CN"/>
        </w:rPr>
        <w:t>，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此时饮水机的实际功率：</w:t>
      </w:r>
      <w:r>
        <w:rPr>
          <w:color w:val="000000"/>
          <w:lang w:eastAsia="zh-CN"/>
        </w:rPr>
        <w:t>P</w:t>
      </w:r>
      <w:r>
        <w:rPr>
          <w:color w:val="000000"/>
          <w:vertAlign w:val="subscript"/>
          <w:lang w:eastAsia="zh-CN"/>
        </w:rPr>
        <w:t>实</w:t>
      </w:r>
      <w:r>
        <w:rPr>
          <w:color w:val="000000"/>
          <w:lang w:eastAsia="zh-CN"/>
        </w:rPr>
        <w:t>=U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vertAlign w:val="subscript"/>
          <w:lang w:eastAsia="zh-CN"/>
        </w:rPr>
        <w:t>实</w:t>
      </w:r>
      <w:r>
        <w:rPr>
          <w:color w:val="000000"/>
          <w:lang w:eastAsia="zh-CN"/>
        </w:rPr>
        <w:t>/R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=(200V)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/40</w:t>
      </w:r>
      <w:r>
        <w:rPr>
          <w:color w:val="000000"/>
        </w:rPr>
        <w:t>Ω</w:t>
      </w:r>
      <w:r>
        <w:rPr>
          <w:color w:val="000000"/>
          <w:lang w:eastAsia="zh-CN"/>
        </w:rPr>
        <w:t>=1000W</w:t>
      </w:r>
      <w:r>
        <w:rPr>
          <w:color w:val="000000"/>
          <w:lang w:eastAsia="zh-CN"/>
        </w:rPr>
        <w:t>，</w:t>
      </w:r>
    </w:p>
    <w:p w:rsidR="00AD4274">
      <w:pPr>
        <w:spacing w:after="0"/>
      </w:pPr>
      <w:r>
        <w:rPr>
          <w:color w:val="000000"/>
        </w:rPr>
        <w:t>由</w:t>
      </w:r>
      <w:r>
        <w:rPr>
          <w:color w:val="000000"/>
        </w:rPr>
        <w:t>η</w:t>
      </w:r>
      <w:r>
        <w:rPr>
          <w:color w:val="000000"/>
        </w:rPr>
        <w:t>=Q/</w:t>
      </w:r>
      <w:r>
        <w:rPr>
          <w:color w:val="000000"/>
        </w:rPr>
        <w:t>W</w:t>
      </w:r>
      <w:r>
        <w:rPr>
          <w:color w:val="000000"/>
        </w:rPr>
        <w:t>可得：</w:t>
      </w:r>
      <w:r>
        <w:rPr>
          <w:color w:val="000000"/>
        </w:rPr>
        <w:t>W</w:t>
      </w:r>
      <w:r>
        <w:rPr>
          <w:color w:val="000000"/>
        </w:rPr>
        <w:t>=Q/η=5.04×10</w:t>
      </w:r>
      <w:r>
        <w:rPr>
          <w:color w:val="000000"/>
          <w:vertAlign w:val="superscript"/>
        </w:rPr>
        <w:t>5</w:t>
      </w:r>
      <w:r>
        <w:rPr>
          <w:color w:val="000000"/>
        </w:rPr>
        <w:t>J/80%=6.3×10</w:t>
      </w:r>
      <w:r>
        <w:rPr>
          <w:color w:val="000000"/>
          <w:vertAlign w:val="superscript"/>
        </w:rPr>
        <w:t>5</w:t>
      </w:r>
      <w:r>
        <w:rPr>
          <w:color w:val="000000"/>
        </w:rPr>
        <w:t xml:space="preserve"> J</w:t>
      </w:r>
      <w:r>
        <w:rPr>
          <w:color w:val="000000"/>
        </w:rPr>
        <w:t>，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由</w:t>
      </w:r>
      <w:r>
        <w:rPr>
          <w:color w:val="000000"/>
          <w:lang w:eastAsia="zh-CN"/>
        </w:rPr>
        <w:t>P=W/t</w:t>
      </w:r>
      <w:r>
        <w:rPr>
          <w:color w:val="000000"/>
          <w:lang w:eastAsia="zh-CN"/>
        </w:rPr>
        <w:t>得需要加热时间：</w:t>
      </w:r>
      <w:r>
        <w:rPr>
          <w:color w:val="000000"/>
          <w:lang w:eastAsia="zh-CN"/>
        </w:rPr>
        <w:t>t=W/P</w:t>
      </w:r>
      <w:r>
        <w:rPr>
          <w:color w:val="000000"/>
          <w:vertAlign w:val="subscript"/>
          <w:lang w:eastAsia="zh-CN"/>
        </w:rPr>
        <w:t>实</w:t>
      </w:r>
      <w:r>
        <w:rPr>
          <w:color w:val="000000"/>
          <w:lang w:eastAsia="zh-CN"/>
        </w:rPr>
        <w:t>=6.3×10</w:t>
      </w:r>
      <w:r>
        <w:rPr>
          <w:color w:val="000000"/>
          <w:vertAlign w:val="superscript"/>
          <w:lang w:eastAsia="zh-CN"/>
        </w:rPr>
        <w:t>5</w:t>
      </w:r>
      <w:r>
        <w:rPr>
          <w:color w:val="000000"/>
          <w:lang w:eastAsia="zh-CN"/>
        </w:rPr>
        <w:t>J/1000W=630s</w:t>
      </w:r>
      <w:r>
        <w:rPr>
          <w:color w:val="000000"/>
          <w:lang w:eastAsia="zh-CN"/>
        </w:rPr>
        <w:t>。</w:t>
      </w:r>
    </w:p>
    <w:p w:rsidR="00AD4274">
      <w:pPr>
        <w:spacing w:after="0"/>
        <w:rPr>
          <w:lang w:eastAsia="zh-CN"/>
        </w:rPr>
      </w:pPr>
      <w:r>
        <w:rPr>
          <w:color w:val="000000"/>
          <w:lang w:eastAsia="zh-CN"/>
        </w:rPr>
        <w:t>32.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）解：电饮水器的正常加热功率：</w:t>
      </w:r>
      <w:r>
        <w:rPr>
          <w:color w:val="000000"/>
          <w:lang w:eastAsia="zh-CN"/>
        </w:rPr>
        <w:t>P=U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/R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=(220V)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/12.1</w:t>
      </w:r>
      <w:r>
        <w:rPr>
          <w:color w:val="000000"/>
        </w:rPr>
        <w:t>Ω</w:t>
      </w:r>
      <w:r>
        <w:rPr>
          <w:color w:val="000000"/>
          <w:lang w:eastAsia="zh-CN"/>
        </w:rPr>
        <w:t>=4000W</w:t>
      </w:r>
      <w:r>
        <w:rPr>
          <w:color w:val="000000"/>
          <w:lang w:eastAsia="zh-CN"/>
        </w:rPr>
        <w:t>；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）解：如果将水加热至沸腾后自动切断加热电路，即水沸腾时，使继电器开关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断开，停止加热，则使继电器开关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断开，应减弱电磁铁的磁性，根据影响电磁铁的磁性的因素可知应减小控制电路中电流，根据欧姆定律可知此时热敏电阻阻值变大，所以热敏电阻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x</w:t>
      </w:r>
      <w:r>
        <w:rPr>
          <w:color w:val="000000"/>
          <w:lang w:eastAsia="zh-CN"/>
        </w:rPr>
        <w:t>阻值应随温度升高而变大；</w:t>
      </w:r>
      <w:r>
        <w:rPr>
          <w:lang w:eastAsia="zh-CN"/>
        </w:rPr>
        <w:br/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）解：水吸收的热量：</w:t>
      </w:r>
      <w:r>
        <w:rPr>
          <w:color w:val="000000"/>
          <w:lang w:eastAsia="zh-CN"/>
        </w:rPr>
        <w:t>Q</w:t>
      </w:r>
      <w:r>
        <w:rPr>
          <w:color w:val="000000"/>
          <w:vertAlign w:val="subscript"/>
          <w:lang w:eastAsia="zh-CN"/>
        </w:rPr>
        <w:t>吸</w:t>
      </w:r>
      <w:r>
        <w:rPr>
          <w:color w:val="000000"/>
          <w:lang w:eastAsia="zh-CN"/>
        </w:rPr>
        <w:t>=c</w:t>
      </w:r>
      <w:r>
        <w:rPr>
          <w:color w:val="000000"/>
          <w:vertAlign w:val="subscript"/>
          <w:lang w:eastAsia="zh-CN"/>
        </w:rPr>
        <w:t>水</w:t>
      </w:r>
      <w:r>
        <w:rPr>
          <w:color w:val="000000"/>
          <w:lang w:eastAsia="zh-CN"/>
        </w:rPr>
        <w:t>m△t</w:t>
      </w:r>
      <w:r>
        <w:rPr>
          <w:color w:val="000000"/>
          <w:lang w:eastAsia="zh-CN"/>
        </w:rPr>
        <w:t>=4.2×10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J/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kg℃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×9kg×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100℃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>20℃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=3.024×10</w:t>
      </w:r>
      <w:r>
        <w:rPr>
          <w:color w:val="000000"/>
          <w:vertAlign w:val="superscript"/>
          <w:lang w:eastAsia="zh-CN"/>
        </w:rPr>
        <w:t>6</w:t>
      </w:r>
      <w:r>
        <w:rPr>
          <w:color w:val="000000"/>
          <w:lang w:eastAsia="zh-CN"/>
        </w:rPr>
        <w:t>J</w:t>
      </w:r>
      <w:r>
        <w:rPr>
          <w:color w:val="000000"/>
          <w:lang w:eastAsia="zh-CN"/>
        </w:rPr>
        <w:t>；</w:t>
      </w:r>
      <w:r>
        <w:rPr>
          <w:lang w:eastAsia="zh-CN"/>
        </w:rPr>
        <w:br/>
      </w:r>
      <w:r>
        <w:rPr>
          <w:color w:val="000000"/>
          <w:lang w:eastAsia="zh-CN"/>
        </w:rPr>
        <w:t>消耗的电能</w:t>
      </w:r>
      <w:r>
        <w:rPr>
          <w:color w:val="000000"/>
          <w:lang w:eastAsia="zh-CN"/>
        </w:rPr>
        <w:t>W=Pt=4000W×14×60s=3.36×10</w:t>
      </w:r>
      <w:r>
        <w:rPr>
          <w:color w:val="000000"/>
          <w:vertAlign w:val="superscript"/>
          <w:lang w:eastAsia="zh-CN"/>
        </w:rPr>
        <w:t>6</w:t>
      </w:r>
      <w:r>
        <w:rPr>
          <w:color w:val="000000"/>
          <w:lang w:eastAsia="zh-CN"/>
        </w:rPr>
        <w:t>J</w:t>
      </w:r>
      <w:r>
        <w:rPr>
          <w:color w:val="000000"/>
          <w:lang w:eastAsia="zh-CN"/>
        </w:rPr>
        <w:t>，</w:t>
      </w:r>
      <w:r>
        <w:rPr>
          <w:lang w:eastAsia="zh-CN"/>
        </w:rPr>
        <w:br/>
      </w:r>
      <w:r>
        <w:rPr>
          <w:color w:val="000000"/>
          <w:lang w:eastAsia="zh-CN"/>
        </w:rPr>
        <w:t>则效率：</w:t>
      </w:r>
      <w:r>
        <w:rPr>
          <w:color w:val="000000"/>
        </w:rPr>
        <w:t>η</w:t>
      </w:r>
      <w:r>
        <w:rPr>
          <w:color w:val="000000"/>
          <w:lang w:eastAsia="zh-CN"/>
        </w:rPr>
        <w:t>=Q</w:t>
      </w:r>
      <w:r>
        <w:rPr>
          <w:color w:val="000000"/>
          <w:vertAlign w:val="subscript"/>
          <w:lang w:eastAsia="zh-CN"/>
        </w:rPr>
        <w:t>吸</w:t>
      </w:r>
      <w:r>
        <w:rPr>
          <w:color w:val="000000"/>
          <w:lang w:eastAsia="zh-CN"/>
        </w:rPr>
        <w:t>/W×100%= 3.024×10</w:t>
      </w:r>
      <w:r>
        <w:rPr>
          <w:color w:val="000000"/>
          <w:vertAlign w:val="superscript"/>
          <w:lang w:eastAsia="zh-CN"/>
        </w:rPr>
        <w:t>6</w:t>
      </w:r>
      <w:r>
        <w:rPr>
          <w:color w:val="000000"/>
          <w:lang w:eastAsia="zh-CN"/>
        </w:rPr>
        <w:t>J/3.36×10</w:t>
      </w:r>
      <w:r>
        <w:rPr>
          <w:color w:val="000000"/>
          <w:vertAlign w:val="superscript"/>
          <w:lang w:eastAsia="zh-CN"/>
        </w:rPr>
        <w:t>6</w:t>
      </w:r>
      <w:r>
        <w:rPr>
          <w:color w:val="000000"/>
          <w:lang w:eastAsia="zh-CN"/>
        </w:rPr>
        <w:t>J×100%=90% .</w:t>
      </w:r>
      <w:r>
        <w:rPr>
          <w:lang w:eastAsia="zh-CN"/>
        </w:rPr>
        <w:br/>
      </w:r>
      <w:r>
        <w:rPr>
          <w:color w:val="000000"/>
          <w:lang w:eastAsia="zh-CN"/>
        </w:rPr>
        <w:t xml:space="preserve">  </w:t>
      </w:r>
    </w:p>
    <w:sectPr w:rsidSect="00AD4274">
      <w:headerReference w:type="even" r:id="rId32"/>
      <w:footerReference w:type="default" r:id="rId33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9A8">
    <w:pPr>
      <w:pStyle w:val="2"/>
      <w:tabs>
        <w:tab w:val="right" w:pos="9639"/>
      </w:tabs>
    </w:pPr>
    <w:r>
      <w:rPr>
        <w:rFonts w:ascii="微软雅黑" w:eastAsia="微软雅黑" w:hAnsi="微软雅黑" w:cs="微软雅黑" w:hint="eastAsia"/>
        <w:sz w:val="18"/>
        <w:szCs w:val="18"/>
      </w:rPr>
      <w:t xml:space="preserve">                                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9A8">
    <w:pPr>
      <w:pStyle w:val="Header"/>
      <w:pBdr>
        <w:bottom w:val="none" w:sz="0" w:space="0" w:color="auto"/>
      </w:pBdr>
    </w:pPr>
    <w:r>
      <w:pict>
        <v:rect id="Rectangle 7" o:spid="_x0000_s2049" style="width:42.15pt;height:57pt;margin-top:-43pt;margin-left:1056.4pt;mso-height-relative:page;mso-width-relative:page;position:absolute;z-index:251658240" o:preferrelative="t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width:31.6pt;height:843pt;margin-top:-43pt;margin-left:1098.55pt;mso-height-relative:page;mso-width-relative:page;position:absolute;v-text-anchor:middle;z-index:251659264" o:preferrelative="t">
          <v:textbox style="layout-flow:vertical;mso-layout-flow-alt:bottom-to-top">
            <w:txbxContent>
              <w:p w:rsidR="004E69A8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外……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订……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线……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</w:p>
            </w:txbxContent>
          </v:textbox>
        </v:shape>
      </w:pict>
    </w:r>
    <w:r>
      <w:pict>
        <v:shape id="Quad Arrow 3" o:spid="_x0000_s2051" type="#_x0000_t202" style="width:42.15pt;height:843pt;margin-top:-43pt;margin-left:1056.4pt;mso-height-relative:page;mso-width-relative:page;position:absolute;v-text-anchor:middle;z-index:251660288" o:preferrelative="t" fillcolor="#d8d8d8">
          <v:textbox style="layout-flow:vertical;mso-layout-flow-alt:bottom-to-top">
            <w:txbxContent>
              <w:p w:rsidR="004E69A8" w:rsidP="00777035"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type="#_x0000_t202" style="width:30.95pt;height:843pt;margin-top:-43pt;margin-left:1025.45pt;mso-height-relative:page;mso-width-relative:page;position:absolute;v-text-anchor:middle;z-index:251661312" o:preferrelative="t">
          <v:textbox style="layout-flow:vertical;mso-layout-flow-alt:bottom-to-top">
            <w:txbxContent>
              <w:p w:rsidR="004E69A8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订……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线……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621CF"/>
    <w:multiLevelType w:val="hybridMultilevel"/>
    <w:tmpl w:val="84FE88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16B4C7F"/>
    <w:multiLevelType w:val="hybridMultilevel"/>
    <w:tmpl w:val="D5629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4F5AE3"/>
    <w:multiLevelType w:val="hybridMultilevel"/>
    <w:tmpl w:val="F89AE9F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792213"/>
    <w:multiLevelType w:val="hybridMultilevel"/>
    <w:tmpl w:val="C502613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92372"/>
    <w:rsid w:val="004A7EC2"/>
    <w:rsid w:val="004B0B79"/>
    <w:rsid w:val="004E69A8"/>
    <w:rsid w:val="0052166A"/>
    <w:rsid w:val="00570E98"/>
    <w:rsid w:val="006B7A92"/>
    <w:rsid w:val="006D054F"/>
    <w:rsid w:val="00751BBD"/>
    <w:rsid w:val="00777035"/>
    <w:rsid w:val="00777D0A"/>
    <w:rsid w:val="00811D96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D4274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274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1"/>
    <w:uiPriority w:val="99"/>
    <w:unhideWhenUsed/>
    <w:qFormat/>
    <w:rsid w:val="00AD4274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rsid w:val="00AD4274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Header">
    <w:name w:val="header"/>
    <w:basedOn w:val="Normal"/>
    <w:link w:val="Char"/>
    <w:uiPriority w:val="99"/>
    <w:unhideWhenUsed/>
    <w:qFormat/>
    <w:rsid w:val="00AD427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qFormat/>
    <w:rsid w:val="00AD4274"/>
    <w:rPr>
      <w:sz w:val="18"/>
      <w:szCs w:val="18"/>
    </w:rPr>
  </w:style>
  <w:style w:type="character" w:customStyle="1" w:styleId="Char0">
    <w:name w:val="页脚 Char"/>
    <w:link w:val="Footer"/>
    <w:uiPriority w:val="99"/>
    <w:qFormat/>
    <w:rsid w:val="00AD4274"/>
    <w:rPr>
      <w:sz w:val="18"/>
      <w:szCs w:val="18"/>
    </w:rPr>
  </w:style>
  <w:style w:type="character" w:customStyle="1" w:styleId="Char1">
    <w:name w:val="批注框文本 Char"/>
    <w:link w:val="BalloonText"/>
    <w:uiPriority w:val="99"/>
    <w:semiHidden/>
    <w:qFormat/>
    <w:rsid w:val="00AD4274"/>
    <w:rPr>
      <w:sz w:val="18"/>
      <w:szCs w:val="18"/>
    </w:rPr>
  </w:style>
  <w:style w:type="paragraph" w:customStyle="1" w:styleId="1">
    <w:name w:val="正文1"/>
    <w:qFormat/>
    <w:rsid w:val="00AD4274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AD4274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AD4274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AD4274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AD4274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jpe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jpeg" /><Relationship Id="rId18" Type="http://schemas.openxmlformats.org/officeDocument/2006/relationships/image" Target="media/image13.jpeg" /><Relationship Id="rId19" Type="http://schemas.openxmlformats.org/officeDocument/2006/relationships/image" Target="media/image14.jpeg" /><Relationship Id="rId2" Type="http://schemas.openxmlformats.org/officeDocument/2006/relationships/webSettings" Target="webSettings.xml" /><Relationship Id="rId20" Type="http://schemas.openxmlformats.org/officeDocument/2006/relationships/image" Target="media/image15.jpe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jpeg" /><Relationship Id="rId32" Type="http://schemas.openxmlformats.org/officeDocument/2006/relationships/header" Target="header1.xml" /><Relationship Id="rId33" Type="http://schemas.openxmlformats.org/officeDocument/2006/relationships/footer" Target="footer1.xml" /><Relationship Id="rId34" Type="http://schemas.openxmlformats.org/officeDocument/2006/relationships/theme" Target="theme/theme1.xml" /><Relationship Id="rId35" Type="http://schemas.openxmlformats.org/officeDocument/2006/relationships/numbering" Target="numbering.xml" /><Relationship Id="rId36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849EE4-1DAC-43D6-8E92-B1FF99A87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8</Pages>
  <Words>1127</Words>
  <Characters>6425</Characters>
  <Application>Microsoft Office Word</Application>
  <DocSecurity>0</DocSecurity>
  <Lines>53</Lines>
  <Paragraphs>15</Paragraphs>
  <ScaleCrop>false</ScaleCrop>
  <Company/>
  <LinksUpToDate>false</LinksUpToDate>
  <CharactersWithSpaces>7537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Windows 用户</cp:lastModifiedBy>
  <cp:revision>3</cp:revision>
  <dcterms:created xsi:type="dcterms:W3CDTF">2019-12-31T01:27:00Z</dcterms:created>
  <dcterms:modified xsi:type="dcterms:W3CDTF">2019-12-31T04:57:00Z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