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8.11 -->
  <w:body>
    <w:p w:rsidR="00667261" w:rsidP="00667261">
      <w:pPr>
        <w:wordWrap w:val="0"/>
        <w:spacing w:after="200"/>
        <w:rPr>
          <w:rFonts w:eastAsia="楷体_GB2312" w:hAnsi="楷体_GB2312"/>
          <w:b/>
          <w:sz w:val="32"/>
          <w:szCs w:val="32"/>
        </w:rPr>
      </w:pPr>
      <w:r>
        <w:rPr>
          <w:rFonts w:eastAsia="楷体_GB2312" w:hAnsi="楷体_GB2312"/>
          <w:b/>
          <w:sz w:val="32"/>
          <w:szCs w:val="32"/>
        </w:rPr>
        <w:drawing>
          <wp:anchor simplePos="0" relativeHeight="251658240" behindDoc="0" locked="0" layoutInCell="1" allowOverlap="1">
            <wp:simplePos x="0" y="0"/>
            <wp:positionH relativeFrom="page">
              <wp:posOffset>11544300</wp:posOffset>
            </wp:positionH>
            <wp:positionV relativeFrom="topMargin">
              <wp:posOffset>12496800</wp:posOffset>
            </wp:positionV>
            <wp:extent cx="381000" cy="482600"/>
            <wp:wrapNone/>
            <wp:docPr id="100002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41853270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81000" cy="482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eastAsia="楷体_GB2312" w:hAnsi="楷体_GB2312"/>
          <w:b/>
          <w:sz w:val="32"/>
          <w:szCs w:val="32"/>
        </w:rPr>
        <w:t>宿松县</w:t>
      </w:r>
      <w:r>
        <w:rPr>
          <w:rFonts w:eastAsia="楷体_GB2312" w:hAnsi="楷体_GB2312"/>
          <w:b/>
          <w:sz w:val="32"/>
          <w:szCs w:val="32"/>
        </w:rPr>
        <w:t>20</w:t>
      </w:r>
      <w:r>
        <w:rPr>
          <w:rFonts w:eastAsia="楷体_GB2312" w:hAnsi="楷体_GB2312" w:hint="eastAsia"/>
          <w:b/>
          <w:sz w:val="32"/>
          <w:szCs w:val="32"/>
        </w:rPr>
        <w:t>19</w:t>
      </w:r>
      <w:r>
        <w:rPr>
          <w:rFonts w:eastAsia="楷体_GB2312" w:hAnsi="楷体_GB2312"/>
          <w:b/>
          <w:sz w:val="32"/>
          <w:szCs w:val="32"/>
        </w:rPr>
        <w:t>-20</w:t>
      </w:r>
      <w:r>
        <w:rPr>
          <w:rFonts w:eastAsia="楷体_GB2312" w:hAnsi="楷体_GB2312" w:hint="eastAsia"/>
          <w:b/>
          <w:sz w:val="32"/>
          <w:szCs w:val="32"/>
        </w:rPr>
        <w:t>20</w:t>
      </w:r>
      <w:r>
        <w:rPr>
          <w:rFonts w:eastAsia="楷体_GB2312" w:hAnsi="楷体_GB2312" w:hint="eastAsia"/>
          <w:b/>
          <w:sz w:val="32"/>
          <w:szCs w:val="32"/>
        </w:rPr>
        <w:t>学</w:t>
      </w:r>
      <w:r>
        <w:rPr>
          <w:rFonts w:eastAsia="楷体_GB2312" w:hAnsi="楷体_GB2312"/>
          <w:b/>
          <w:sz w:val="32"/>
          <w:szCs w:val="32"/>
        </w:rPr>
        <w:t>年度第一学期期末教学质量测试卷</w:t>
      </w:r>
    </w:p>
    <w:p w:rsidR="00667261" w:rsidP="00667261">
      <w:pPr>
        <w:wordWrap w:val="0"/>
        <w:spacing w:after="156"/>
        <w:jc w:val="center"/>
        <w:rPr>
          <w:rFonts w:ascii="黑体" w:eastAsia="黑体" w:hAnsi="黑体"/>
          <w:color w:val="000000"/>
          <w:sz w:val="36"/>
          <w:szCs w:val="36"/>
        </w:rPr>
      </w:pPr>
      <w:r>
        <w:rPr>
          <w:rFonts w:ascii="黑体" w:eastAsia="黑体" w:hAnsi="黑体"/>
          <w:color w:val="000000"/>
          <w:sz w:val="36"/>
          <w:szCs w:val="36"/>
        </w:rPr>
        <w:t>七年级语文</w:t>
      </w:r>
      <w:r>
        <w:rPr>
          <w:rFonts w:ascii="黑体" w:eastAsia="黑体" w:hAnsi="黑体" w:hint="eastAsia"/>
          <w:color w:val="000000"/>
          <w:sz w:val="36"/>
          <w:szCs w:val="36"/>
        </w:rPr>
        <w:t>参考答案</w:t>
      </w:r>
    </w:p>
    <w:p w:rsidR="007B3481" w:rsidRPr="007D1051" w:rsidP="007B3481">
      <w:pPr>
        <w:tabs>
          <w:tab w:val="left" w:pos="3555"/>
          <w:tab w:val="left" w:pos="5025"/>
        </w:tabs>
        <w:spacing w:line="440" w:lineRule="atLeast"/>
        <w:rPr>
          <w:rFonts w:ascii="宋体" w:hAnsi="宋体" w:cs="宋体"/>
        </w:rPr>
      </w:pPr>
      <w:r w:rsidRPr="007D1051">
        <w:rPr>
          <w:rFonts w:ascii="宋体" w:hAnsi="宋体" w:cs="宋体" w:hint="eastAsia"/>
        </w:rPr>
        <w:t>一、（</w:t>
      </w:r>
      <w:r w:rsidR="00EC2367">
        <w:rPr>
          <w:rFonts w:ascii="宋体" w:hAnsi="宋体" w:cs="宋体" w:hint="eastAsia"/>
        </w:rPr>
        <w:t>27</w:t>
      </w:r>
      <w:r w:rsidRPr="007D1051">
        <w:rPr>
          <w:rFonts w:ascii="宋体" w:hAnsi="宋体" w:cs="宋体" w:hint="eastAsia"/>
        </w:rPr>
        <w:t>分）</w:t>
      </w:r>
    </w:p>
    <w:p w:rsidR="007B3481" w:rsidRPr="007D1051" w:rsidP="007B3481">
      <w:pPr>
        <w:tabs>
          <w:tab w:val="left" w:pos="3555"/>
          <w:tab w:val="left" w:pos="5025"/>
        </w:tabs>
        <w:spacing w:line="440" w:lineRule="atLeast"/>
        <w:rPr>
          <w:rFonts w:ascii="宋体" w:hAnsi="宋体" w:cs="宋体"/>
        </w:rPr>
      </w:pPr>
      <w:r w:rsidRPr="007D1051">
        <w:rPr>
          <w:rFonts w:ascii="宋体" w:hAnsi="宋体" w:cs="宋体" w:hint="eastAsia"/>
        </w:rPr>
        <w:t>1.（8分）①水何澹澹   ②风正一帆悬    ③夜发清溪向三峡    ④应傍战场开</w:t>
      </w:r>
    </w:p>
    <w:p w:rsidR="007B3481" w:rsidRPr="007D1051" w:rsidP="007B3481">
      <w:pPr>
        <w:tabs>
          <w:tab w:val="left" w:pos="3555"/>
          <w:tab w:val="left" w:pos="5025"/>
        </w:tabs>
        <w:spacing w:line="440" w:lineRule="atLeast"/>
        <w:rPr>
          <w:rFonts w:ascii="宋体" w:hAnsi="宋体" w:cs="宋体"/>
        </w:rPr>
      </w:pPr>
      <w:r w:rsidRPr="007D1051">
        <w:rPr>
          <w:rFonts w:ascii="宋体" w:hAnsi="宋体" w:cs="宋体" w:hint="eastAsia"/>
        </w:rPr>
        <w:t xml:space="preserve">⑤何当共剪西窗烛     ⑥非淡泊无以明志     ⑦自古逢秋悲寂寥  我言秋日胜春朝  </w:t>
      </w:r>
    </w:p>
    <w:p w:rsidR="007B3481" w:rsidRPr="007D1051" w:rsidP="007B3481">
      <w:pPr>
        <w:tabs>
          <w:tab w:val="left" w:pos="3555"/>
          <w:tab w:val="left" w:pos="5025"/>
        </w:tabs>
        <w:spacing w:line="440" w:lineRule="atLeast"/>
        <w:ind w:firstLine="1365" w:firstLineChars="650"/>
        <w:jc w:val="right"/>
        <w:rPr>
          <w:rFonts w:ascii="宋体" w:hAnsi="宋体" w:cs="宋体"/>
        </w:rPr>
      </w:pPr>
      <w:r w:rsidRPr="007D1051">
        <w:rPr>
          <w:rFonts w:ascii="宋体" w:hAnsi="宋体" w:cs="宋体" w:hint="eastAsia"/>
        </w:rPr>
        <w:t xml:space="preserve"> （共8分。每句1分，有漏字、添字、错别字的，该句不得分）</w:t>
      </w:r>
    </w:p>
    <w:p w:rsidR="007B3481" w:rsidRPr="007D1051" w:rsidP="007B3481">
      <w:pPr>
        <w:widowControl w:val="0"/>
        <w:tabs>
          <w:tab w:val="left" w:pos="3555"/>
          <w:tab w:val="left" w:pos="5025"/>
        </w:tabs>
        <w:spacing w:line="240" w:lineRule="atLeast"/>
        <w:rPr>
          <w:rFonts w:ascii="宋体" w:hAnsi="宋体" w:cs="宋体"/>
        </w:rPr>
      </w:pPr>
      <w:r w:rsidRPr="007D1051">
        <w:rPr>
          <w:rFonts w:ascii="宋体" w:hAnsi="宋体" w:cs="宋体" w:hint="eastAsia"/>
        </w:rPr>
        <w:t>2.（</w:t>
      </w:r>
      <w:r w:rsidRPr="007D1051" w:rsidR="00655FB4">
        <w:rPr>
          <w:rFonts w:ascii="宋体" w:hAnsi="宋体" w:cs="宋体" w:hint="eastAsia"/>
        </w:rPr>
        <w:t>10</w:t>
      </w:r>
      <w:r w:rsidRPr="007D1051">
        <w:rPr>
          <w:rFonts w:ascii="宋体" w:hAnsi="宋体" w:cs="宋体" w:hint="eastAsia"/>
        </w:rPr>
        <w:t>分）（1）</w:t>
      </w:r>
      <w:r w:rsidRPr="007D1051" w:rsidR="00655FB4">
        <w:rPr>
          <w:rFonts w:ascii="宋体" w:hAnsi="宋体" w:cs="宋体" w:hint="eastAsia"/>
          <w:shd w:val="clear" w:color="auto" w:fill="FFFFFF"/>
        </w:rPr>
        <w:t>五猖会</w:t>
      </w:r>
      <w:r w:rsidRPr="007D1051">
        <w:rPr>
          <w:rFonts w:ascii="宋体" w:hAnsi="宋体" w:cs="宋体" w:hint="eastAsia"/>
          <w:shd w:val="clear" w:color="auto" w:fill="FFFFFF"/>
        </w:rPr>
        <w:t xml:space="preserve">      </w:t>
      </w:r>
      <w:r w:rsidRPr="007D1051" w:rsidR="00655FB4">
        <w:rPr>
          <w:rFonts w:ascii="宋体" w:hAnsi="宋体" w:cs="宋体" w:hint="eastAsia"/>
        </w:rPr>
        <w:t>鉴略</w:t>
      </w:r>
      <w:r w:rsidRPr="007D1051">
        <w:rPr>
          <w:rFonts w:ascii="宋体" w:hAnsi="宋体" w:cs="宋体" w:hint="eastAsia"/>
        </w:rPr>
        <w:t xml:space="preserve">             </w:t>
      </w:r>
      <w:r w:rsidR="007D1051">
        <w:rPr>
          <w:rFonts w:ascii="宋体" w:hAnsi="宋体" w:cs="宋体" w:hint="eastAsia"/>
        </w:rPr>
        <w:t xml:space="preserve"> </w:t>
      </w:r>
      <w:r w:rsidRPr="007D1051">
        <w:rPr>
          <w:rFonts w:ascii="宋体" w:hAnsi="宋体" w:cs="宋体" w:hint="eastAsia"/>
        </w:rPr>
        <w:t xml:space="preserve">               </w:t>
      </w:r>
      <w:r w:rsidR="007D1051">
        <w:rPr>
          <w:rFonts w:ascii="宋体" w:hAnsi="宋体" w:cs="宋体" w:hint="eastAsia"/>
        </w:rPr>
        <w:t xml:space="preserve"> </w:t>
      </w:r>
      <w:r w:rsidRPr="007D1051">
        <w:rPr>
          <w:rFonts w:ascii="宋体" w:hAnsi="宋体" w:cs="宋体" w:hint="eastAsia"/>
        </w:rPr>
        <w:t>（共2分。各占1分）</w:t>
      </w:r>
    </w:p>
    <w:p w:rsidR="007B3481" w:rsidRPr="007D1051" w:rsidP="007B3481">
      <w:pPr>
        <w:widowControl w:val="0"/>
        <w:tabs>
          <w:tab w:val="left" w:pos="3555"/>
          <w:tab w:val="left" w:pos="5025"/>
        </w:tabs>
        <w:spacing w:line="240" w:lineRule="atLeast"/>
        <w:rPr>
          <w:rFonts w:ascii="宋体" w:hAnsi="宋体" w:cs="宋体"/>
        </w:rPr>
      </w:pPr>
      <w:r w:rsidRPr="007D1051">
        <w:rPr>
          <w:rFonts w:ascii="宋体" w:hAnsi="宋体" w:cs="宋体" w:hint="eastAsia"/>
        </w:rPr>
        <w:t>（2）“</w:t>
      </w:r>
      <w:r w:rsidRPr="007D1051" w:rsidR="00655FB4">
        <w:rPr>
          <w:rFonts w:ascii="宋体" w:hAnsi="宋体" w:cs="宋体" w:hint="eastAsia"/>
        </w:rPr>
        <w:t>颊住</w:t>
      </w:r>
      <w:r w:rsidRPr="007D1051">
        <w:rPr>
          <w:rFonts w:ascii="宋体" w:hAnsi="宋体" w:cs="宋体" w:hint="eastAsia"/>
        </w:rPr>
        <w:t>”</w:t>
      </w:r>
      <w:r w:rsidR="00F41FD0">
        <w:rPr>
          <w:rFonts w:ascii="宋体" w:hAnsi="宋体" w:cs="宋体" w:hint="eastAsia"/>
        </w:rPr>
        <w:t xml:space="preserve">   </w:t>
      </w:r>
      <w:r w:rsidRPr="007D1051" w:rsidR="00F41FD0">
        <w:rPr>
          <w:rFonts w:ascii="宋体" w:hAnsi="宋体" w:cs="宋体" w:hint="eastAsia"/>
        </w:rPr>
        <w:t xml:space="preserve"> </w:t>
      </w:r>
      <w:r w:rsidRPr="007D1051">
        <w:rPr>
          <w:rFonts w:ascii="宋体" w:hAnsi="宋体" w:cs="宋体" w:hint="eastAsia"/>
        </w:rPr>
        <w:t>“</w:t>
      </w:r>
      <w:r w:rsidRPr="007D1051" w:rsidR="00655FB4">
        <w:rPr>
          <w:rFonts w:ascii="宋体" w:hAnsi="宋体" w:cs="宋体" w:hint="eastAsia"/>
        </w:rPr>
        <w:t>夹住</w:t>
      </w:r>
      <w:r w:rsidRPr="007D1051">
        <w:rPr>
          <w:rFonts w:ascii="宋体" w:hAnsi="宋体" w:cs="宋体" w:hint="eastAsia"/>
        </w:rPr>
        <w:t>”</w:t>
      </w:r>
      <w:r w:rsidR="00ED1DDC">
        <w:rPr>
          <w:rFonts w:ascii="宋体" w:hAnsi="宋体" w:cs="宋体" w:hint="eastAsia"/>
        </w:rPr>
        <w:t xml:space="preserve">                      </w:t>
      </w:r>
      <w:r w:rsidRPr="007D1051">
        <w:rPr>
          <w:rFonts w:ascii="宋体" w:hAnsi="宋体" w:cs="宋体" w:hint="eastAsia"/>
        </w:rPr>
        <w:t xml:space="preserve">     </w:t>
      </w:r>
      <w:r w:rsidR="007D1051">
        <w:rPr>
          <w:rFonts w:ascii="宋体" w:hAnsi="宋体" w:cs="宋体" w:hint="eastAsia"/>
        </w:rPr>
        <w:t xml:space="preserve">      </w:t>
      </w:r>
      <w:r w:rsidRPr="007D1051">
        <w:rPr>
          <w:rFonts w:ascii="宋体" w:hAnsi="宋体" w:cs="宋体" w:hint="eastAsia"/>
        </w:rPr>
        <w:t xml:space="preserve"> （共2分。各占1分）</w:t>
      </w:r>
    </w:p>
    <w:p w:rsidR="00755C89" w:rsidRPr="00755C89" w:rsidP="007B3481">
      <w:pPr>
        <w:widowControl w:val="0"/>
        <w:tabs>
          <w:tab w:val="left" w:pos="3555"/>
          <w:tab w:val="left" w:pos="5025"/>
        </w:tabs>
        <w:spacing w:line="440" w:lineRule="atLeast"/>
        <w:rPr>
          <w:rFonts w:ascii="宋体" w:hAnsi="宋体" w:cs="宋体"/>
        </w:rPr>
      </w:pPr>
      <w:r w:rsidRPr="00755C89">
        <w:rPr>
          <w:rFonts w:ascii="宋体" w:hAnsi="宋体" w:cs="宋体" w:hint="eastAsia"/>
        </w:rPr>
        <w:t>（3）</w:t>
      </w:r>
      <w:r w:rsidRPr="00755C89">
        <w:rPr>
          <w:rFonts w:ascii="宋体" w:hAnsi="宋体" w:cs="宋体" w:hint="eastAsia"/>
        </w:rPr>
        <w:t>适用需要，以供使用                                   （共2分，意思对即可）</w:t>
      </w:r>
    </w:p>
    <w:p w:rsidR="007B3481" w:rsidRPr="00CB0AAC" w:rsidP="007B3481">
      <w:pPr>
        <w:widowControl w:val="0"/>
        <w:tabs>
          <w:tab w:val="left" w:pos="3555"/>
          <w:tab w:val="left" w:pos="5025"/>
        </w:tabs>
        <w:spacing w:line="440" w:lineRule="atLeast"/>
        <w:rPr>
          <w:rFonts w:ascii="宋体" w:hAnsi="宋体" w:cs="宋体"/>
        </w:rPr>
      </w:pPr>
      <w:r w:rsidRPr="00CB0AAC">
        <w:rPr>
          <w:rFonts w:ascii="宋体" w:hAnsi="宋体" w:cs="宋体" w:hint="eastAsia"/>
        </w:rPr>
        <w:t>（4）</w:t>
      </w:r>
      <w:r w:rsidRPr="00CB0AAC">
        <w:rPr>
          <w:rFonts w:ascii="宋体" w:hAnsi="宋体" w:cs="宋体" w:hint="eastAsia"/>
        </w:rPr>
        <w:t xml:space="preserve">比喻                                           </w:t>
      </w:r>
      <w:r w:rsidRPr="00CB0AAC">
        <w:rPr>
          <w:rFonts w:ascii="宋体" w:hAnsi="宋体" w:cs="宋体" w:hint="eastAsia"/>
        </w:rPr>
        <w:t xml:space="preserve">                   （</w:t>
      </w:r>
      <w:r w:rsidRPr="00CB0AAC">
        <w:rPr>
          <w:rFonts w:ascii="宋体" w:hAnsi="宋体" w:cs="宋体" w:hint="eastAsia"/>
        </w:rPr>
        <w:t>2分）</w:t>
      </w:r>
    </w:p>
    <w:p w:rsidR="00CB0AAC" w:rsidRPr="00CB0AAC" w:rsidP="007B3481">
      <w:pPr>
        <w:widowControl w:val="0"/>
        <w:tabs>
          <w:tab w:val="left" w:pos="3555"/>
          <w:tab w:val="left" w:pos="5025"/>
        </w:tabs>
        <w:spacing w:line="440" w:lineRule="atLeast"/>
        <w:rPr>
          <w:rFonts w:ascii="宋体" w:hAnsi="宋体" w:cs="宋体"/>
        </w:rPr>
      </w:pPr>
      <w:r w:rsidRPr="00CB0AAC">
        <w:rPr>
          <w:rFonts w:ascii="宋体" w:hAnsi="宋体" w:cs="宋体" w:hint="eastAsia"/>
        </w:rPr>
        <w:t xml:space="preserve">（5）五行山   </w:t>
      </w:r>
      <w:r w:rsidRPr="00CB0AAC">
        <w:rPr>
          <w:rFonts w:hint="eastAsia"/>
          <w:shd w:val="clear" w:color="auto" w:fill="FFFFFF"/>
        </w:rPr>
        <w:t>斗战胜佛</w:t>
      </w:r>
      <w:r>
        <w:rPr>
          <w:rFonts w:hint="eastAsia"/>
          <w:shd w:val="clear" w:color="auto" w:fill="FFFFFF"/>
        </w:rPr>
        <w:t xml:space="preserve">                                     </w:t>
      </w:r>
      <w:r w:rsidR="008B1665">
        <w:rPr>
          <w:rFonts w:hint="eastAsia"/>
          <w:shd w:val="clear" w:color="auto" w:fill="FFFFFF"/>
        </w:rPr>
        <w:t xml:space="preserve"> </w:t>
      </w:r>
      <w:r w:rsidRPr="007D1051">
        <w:rPr>
          <w:rFonts w:ascii="宋体" w:hAnsi="宋体" w:cs="宋体" w:hint="eastAsia"/>
        </w:rPr>
        <w:t>（共2</w:t>
      </w:r>
      <w:r w:rsidR="005560E6">
        <w:rPr>
          <w:rFonts w:ascii="宋体" w:hAnsi="宋体" w:cs="宋体" w:hint="eastAsia"/>
        </w:rPr>
        <w:t>分,</w:t>
      </w:r>
      <w:r w:rsidR="007A5108">
        <w:rPr>
          <w:rFonts w:ascii="宋体" w:hAnsi="宋体" w:cs="宋体" w:hint="eastAsia"/>
        </w:rPr>
        <w:t>每空</w:t>
      </w:r>
      <w:r w:rsidRPr="007D1051">
        <w:rPr>
          <w:rFonts w:ascii="宋体" w:hAnsi="宋体" w:cs="宋体" w:hint="eastAsia"/>
        </w:rPr>
        <w:t>1分）</w:t>
      </w:r>
    </w:p>
    <w:p w:rsidR="007B3481" w:rsidRPr="006117E9" w:rsidP="007B3481">
      <w:pPr>
        <w:widowControl w:val="0"/>
        <w:numPr>
          <w:ilvl w:val="0"/>
          <w:numId w:val="1"/>
        </w:numPr>
        <w:spacing w:line="440" w:lineRule="atLeast"/>
        <w:rPr>
          <w:rFonts w:ascii="宋体" w:hAnsi="宋体" w:cs="宋体"/>
        </w:rPr>
      </w:pPr>
      <w:r w:rsidRPr="006117E9">
        <w:rPr>
          <w:rFonts w:ascii="宋体" w:hAnsi="宋体" w:cs="宋体" w:hint="eastAsia"/>
        </w:rPr>
        <w:t>（</w:t>
      </w:r>
      <w:r w:rsidR="00A6461B">
        <w:rPr>
          <w:rFonts w:ascii="宋体" w:hAnsi="宋体" w:cs="宋体" w:hint="eastAsia"/>
        </w:rPr>
        <w:t>9</w:t>
      </w:r>
      <w:r w:rsidRPr="006117E9">
        <w:rPr>
          <w:rFonts w:ascii="宋体" w:hAnsi="宋体" w:cs="宋体" w:hint="eastAsia"/>
        </w:rPr>
        <w:t>分）（1）</w:t>
      </w:r>
      <w:r w:rsidR="00F03000">
        <w:rPr>
          <w:rFonts w:ascii="宋体" w:hAnsi="宋体" w:cs="宋体" w:hint="eastAsia"/>
        </w:rPr>
        <w:t>例：</w:t>
      </w:r>
      <w:r w:rsidRPr="006117E9" w:rsidR="002C045C">
        <w:rPr>
          <w:rFonts w:ascii="宋体" w:hAnsi="宋体" w:cs="宋体" w:hint="eastAsia"/>
        </w:rPr>
        <w:t xml:space="preserve"> </w:t>
      </w:r>
      <w:r w:rsidR="00FB793E">
        <w:rPr>
          <w:rFonts w:ascii="宋体" w:hAnsi="宋体" w:cs="宋体" w:hint="eastAsia"/>
        </w:rPr>
        <w:t xml:space="preserve"> </w:t>
      </w:r>
      <w:r w:rsidRPr="006117E9" w:rsidR="00BD0AD9">
        <w:rPr>
          <w:rFonts w:ascii="宋体" w:hAnsi="宋体" w:cs="宋体" w:hint="eastAsia"/>
        </w:rPr>
        <w:t>婚宴</w:t>
      </w:r>
      <w:r w:rsidRPr="006117E9" w:rsidR="002C045C">
        <w:rPr>
          <w:rFonts w:ascii="宋体" w:hAnsi="宋体" w:cs="宋体" w:hint="eastAsia"/>
        </w:rPr>
        <w:t>；</w:t>
      </w:r>
      <w:r w:rsidR="00F22336">
        <w:rPr>
          <w:rFonts w:ascii="宋体" w:hAnsi="宋体" w:cs="宋体" w:hint="eastAsia"/>
        </w:rPr>
        <w:t xml:space="preserve">   </w:t>
      </w:r>
      <w:r w:rsidRPr="006117E9" w:rsidR="002C045C">
        <w:rPr>
          <w:rFonts w:ascii="宋体" w:hAnsi="宋体" w:cs="宋体" w:hint="eastAsia"/>
        </w:rPr>
        <w:t xml:space="preserve"> </w:t>
      </w:r>
      <w:r w:rsidRPr="006117E9" w:rsidR="00BD0AD9">
        <w:rPr>
          <w:rFonts w:ascii="宋体" w:hAnsi="宋体" w:cs="宋体" w:hint="eastAsia"/>
        </w:rPr>
        <w:t>升学宴</w:t>
      </w:r>
      <w:r w:rsidR="00F22336">
        <w:rPr>
          <w:rFonts w:ascii="宋体" w:hAnsi="宋体" w:cs="宋体" w:hint="eastAsia"/>
        </w:rPr>
        <w:t xml:space="preserve"> </w:t>
      </w:r>
      <w:r w:rsidRPr="006117E9">
        <w:rPr>
          <w:rFonts w:ascii="宋体" w:hAnsi="宋体" w:cs="宋体" w:hint="eastAsia"/>
        </w:rPr>
        <w:t xml:space="preserve">  </w:t>
      </w:r>
      <w:r w:rsidRPr="006117E9" w:rsidR="002C045C">
        <w:rPr>
          <w:rFonts w:ascii="宋体" w:hAnsi="宋体" w:cs="宋体" w:hint="eastAsia"/>
        </w:rPr>
        <w:t xml:space="preserve">     </w:t>
      </w:r>
      <w:r w:rsidRPr="006117E9">
        <w:rPr>
          <w:rFonts w:ascii="宋体" w:hAnsi="宋体" w:cs="宋体" w:hint="eastAsia"/>
        </w:rPr>
        <w:t xml:space="preserve">  （共</w:t>
      </w:r>
      <w:r w:rsidR="00176AE2">
        <w:rPr>
          <w:rFonts w:ascii="宋体" w:hAnsi="宋体" w:cs="宋体" w:hint="eastAsia"/>
        </w:rPr>
        <w:t>2</w:t>
      </w:r>
      <w:r w:rsidRPr="006117E9">
        <w:rPr>
          <w:rFonts w:ascii="宋体" w:hAnsi="宋体" w:cs="宋体" w:hint="eastAsia"/>
        </w:rPr>
        <w:t>分，每空1分</w:t>
      </w:r>
      <w:r w:rsidRPr="006117E9" w:rsidR="00BD0AD9">
        <w:rPr>
          <w:rFonts w:ascii="宋体" w:hAnsi="宋体" w:cs="宋体" w:hint="eastAsia"/>
        </w:rPr>
        <w:t>，</w:t>
      </w:r>
      <w:r w:rsidRPr="00FB793E" w:rsidR="00BD0AD9">
        <w:rPr>
          <w:rFonts w:ascii="宋体" w:hAnsi="宋体" w:cs="宋体" w:hint="eastAsia"/>
        </w:rPr>
        <w:t>意思对即可</w:t>
      </w:r>
      <w:r w:rsidRPr="006117E9">
        <w:rPr>
          <w:rFonts w:ascii="宋体" w:hAnsi="宋体" w:cs="宋体" w:hint="eastAsia"/>
        </w:rPr>
        <w:t>）</w:t>
      </w:r>
    </w:p>
    <w:p w:rsidR="005560E6" w:rsidP="007B3481">
      <w:pPr>
        <w:tabs>
          <w:tab w:val="left" w:pos="3555"/>
          <w:tab w:val="left" w:pos="5025"/>
        </w:tabs>
        <w:spacing w:line="440" w:lineRule="atLeast"/>
        <w:rPr>
          <w:rFonts w:ascii="宋体" w:hAnsi="宋体" w:cs="宋体"/>
        </w:rPr>
      </w:pPr>
      <w:r w:rsidRPr="006117E9">
        <w:rPr>
          <w:rFonts w:ascii="宋体" w:hAnsi="宋体" w:cs="宋体" w:hint="eastAsia"/>
        </w:rPr>
        <w:t>（2）</w:t>
      </w:r>
      <w:r>
        <w:rPr>
          <w:rFonts w:ascii="宋体" w:hAnsi="宋体" w:cs="宋体" w:hint="eastAsia"/>
        </w:rPr>
        <w:t>( A )   （</w:t>
      </w:r>
      <w:r w:rsidR="00176AE2">
        <w:rPr>
          <w:rFonts w:ascii="宋体" w:hAnsi="宋体" w:cs="宋体" w:hint="eastAsia"/>
        </w:rPr>
        <w:t>3</w:t>
      </w:r>
      <w:r w:rsidRPr="007D1051">
        <w:rPr>
          <w:rFonts w:ascii="宋体" w:hAnsi="宋体" w:cs="宋体" w:hint="eastAsia"/>
        </w:rPr>
        <w:t>分）</w:t>
      </w:r>
    </w:p>
    <w:p w:rsidR="007B3481" w:rsidRPr="006117E9" w:rsidP="007B3481">
      <w:pPr>
        <w:tabs>
          <w:tab w:val="left" w:pos="3555"/>
          <w:tab w:val="left" w:pos="5025"/>
        </w:tabs>
        <w:spacing w:line="440" w:lineRule="atLeast"/>
        <w:rPr>
          <w:rFonts w:ascii="宋体" w:hAnsi="宋体" w:cs="宋体"/>
        </w:rPr>
      </w:pPr>
      <w:r>
        <w:rPr>
          <w:rFonts w:ascii="宋体" w:hAnsi="宋体" w:cs="宋体" w:hint="eastAsia"/>
        </w:rPr>
        <w:t>（3）</w:t>
      </w:r>
      <w:r w:rsidRPr="006117E9" w:rsidR="007E7A34">
        <w:rPr>
          <w:rFonts w:ascii="宋体" w:hAnsi="宋体" w:cs="宋体"/>
        </w:rPr>
        <w:fldChar w:fldCharType="begin"/>
      </w:r>
      <w:r w:rsidRPr="006117E9" w:rsidR="002C045C">
        <w:rPr>
          <w:rFonts w:ascii="宋体" w:hAnsi="宋体" w:cs="宋体"/>
        </w:rPr>
        <w:instrText xml:space="preserve"> </w:instrText>
      </w:r>
      <w:r w:rsidRPr="006117E9" w:rsidR="002C045C">
        <w:rPr>
          <w:rFonts w:ascii="宋体" w:hAnsi="宋体" w:cs="宋体" w:hint="eastAsia"/>
        </w:rPr>
        <w:instrText>= 1 \* GB3</w:instrText>
      </w:r>
      <w:r w:rsidRPr="006117E9" w:rsidR="002C045C">
        <w:rPr>
          <w:rFonts w:ascii="宋体" w:hAnsi="宋体" w:cs="宋体"/>
        </w:rPr>
        <w:instrText xml:space="preserve"> </w:instrText>
      </w:r>
      <w:r w:rsidRPr="006117E9" w:rsidR="007E7A34">
        <w:rPr>
          <w:rFonts w:ascii="宋体" w:hAnsi="宋体" w:cs="宋体"/>
        </w:rPr>
        <w:fldChar w:fldCharType="separate"/>
      </w:r>
      <w:r w:rsidRPr="006117E9" w:rsidR="002C045C">
        <w:rPr>
          <w:rFonts w:ascii="宋体" w:hAnsi="宋体" w:cs="宋体" w:hint="eastAsia"/>
          <w:noProof/>
        </w:rPr>
        <w:t>①</w:t>
      </w:r>
      <w:r w:rsidRPr="006117E9" w:rsidR="007E7A34">
        <w:rPr>
          <w:rFonts w:ascii="宋体" w:hAnsi="宋体" w:cs="宋体"/>
        </w:rPr>
        <w:fldChar w:fldCharType="end"/>
      </w:r>
      <w:r w:rsidRPr="006117E9" w:rsidR="002C045C">
        <w:rPr>
          <w:rFonts w:ascii="宋体" w:hAnsi="宋体" w:cs="宋体" w:hint="eastAsia"/>
        </w:rPr>
        <w:t>删去“喜爱和”或“和青睐”</w:t>
      </w:r>
      <w:r w:rsidRPr="006117E9">
        <w:rPr>
          <w:rFonts w:ascii="宋体" w:hAnsi="宋体" w:cs="宋体" w:hint="eastAsia"/>
        </w:rPr>
        <w:t xml:space="preserve">  </w:t>
      </w:r>
      <w:r w:rsidRPr="006117E9" w:rsidR="007E7A34">
        <w:rPr>
          <w:rFonts w:ascii="宋体" w:hAnsi="宋体" w:cs="宋体"/>
        </w:rPr>
        <w:fldChar w:fldCharType="begin"/>
      </w:r>
      <w:r w:rsidRPr="006117E9" w:rsidR="002C045C">
        <w:rPr>
          <w:rFonts w:ascii="宋体" w:hAnsi="宋体" w:cs="宋体"/>
        </w:rPr>
        <w:instrText xml:space="preserve"> </w:instrText>
      </w:r>
      <w:r w:rsidRPr="006117E9" w:rsidR="002C045C">
        <w:rPr>
          <w:rFonts w:ascii="宋体" w:hAnsi="宋体" w:cs="宋体" w:hint="eastAsia"/>
        </w:rPr>
        <w:instrText>= 2 \* GB3</w:instrText>
      </w:r>
      <w:r w:rsidRPr="006117E9" w:rsidR="002C045C">
        <w:rPr>
          <w:rFonts w:ascii="宋体" w:hAnsi="宋体" w:cs="宋体"/>
        </w:rPr>
        <w:instrText xml:space="preserve"> </w:instrText>
      </w:r>
      <w:r w:rsidRPr="006117E9" w:rsidR="007E7A34">
        <w:rPr>
          <w:rFonts w:ascii="宋体" w:hAnsi="宋体" w:cs="宋体"/>
        </w:rPr>
        <w:fldChar w:fldCharType="separate"/>
      </w:r>
      <w:r w:rsidRPr="006117E9" w:rsidR="002C045C">
        <w:rPr>
          <w:rFonts w:ascii="宋体" w:hAnsi="宋体" w:cs="宋体" w:hint="eastAsia"/>
          <w:noProof/>
        </w:rPr>
        <w:t>②</w:t>
      </w:r>
      <w:r w:rsidRPr="006117E9" w:rsidR="007E7A34">
        <w:rPr>
          <w:rFonts w:ascii="宋体" w:hAnsi="宋体" w:cs="宋体"/>
        </w:rPr>
        <w:fldChar w:fldCharType="end"/>
      </w:r>
      <w:r w:rsidRPr="006117E9" w:rsidR="002C045C">
        <w:rPr>
          <w:rFonts w:ascii="宋体" w:hAnsi="宋体" w:cs="宋体" w:hint="eastAsia"/>
        </w:rPr>
        <w:t xml:space="preserve">把 </w:t>
      </w:r>
      <w:r w:rsidR="009C6A64">
        <w:rPr>
          <w:rFonts w:ascii="宋体" w:hAnsi="宋体" w:cs="宋体" w:hint="eastAsia"/>
        </w:rPr>
        <w:t>“发扬光大”与“继承”互</w:t>
      </w:r>
      <w:r w:rsidRPr="006117E9" w:rsidR="002C045C">
        <w:rPr>
          <w:rFonts w:ascii="宋体" w:hAnsi="宋体" w:cs="宋体" w:hint="eastAsia"/>
        </w:rPr>
        <w:t>换位置</w:t>
      </w:r>
      <w:r w:rsidRPr="006117E9" w:rsidR="009F5E3F">
        <w:rPr>
          <w:rFonts w:ascii="宋体" w:hAnsi="宋体" w:cs="宋体" w:hint="eastAsia"/>
        </w:rPr>
        <w:t xml:space="preserve"> </w:t>
      </w:r>
      <w:r w:rsidRPr="006117E9">
        <w:rPr>
          <w:rFonts w:ascii="宋体" w:hAnsi="宋体" w:cs="宋体" w:hint="eastAsia"/>
        </w:rPr>
        <w:t xml:space="preserve"> （共4分，每点2分）</w:t>
      </w:r>
    </w:p>
    <w:p w:rsidR="007B3481" w:rsidRPr="006117E9" w:rsidP="007B3481">
      <w:pPr>
        <w:tabs>
          <w:tab w:val="left" w:pos="3555"/>
          <w:tab w:val="left" w:pos="5025"/>
        </w:tabs>
        <w:spacing w:line="440" w:lineRule="atLeast"/>
        <w:rPr>
          <w:rFonts w:ascii="宋体" w:hAnsi="宋体" w:cs="宋体"/>
        </w:rPr>
      </w:pPr>
      <w:r w:rsidRPr="006117E9">
        <w:rPr>
          <w:rFonts w:ascii="宋体" w:hAnsi="宋体" w:cs="宋体" w:hint="eastAsia"/>
        </w:rPr>
        <w:t>二、（</w:t>
      </w:r>
      <w:r w:rsidRPr="006117E9" w:rsidR="00D429A7">
        <w:rPr>
          <w:rFonts w:ascii="宋体" w:hAnsi="宋体" w:cs="宋体" w:hint="eastAsia"/>
        </w:rPr>
        <w:t>4</w:t>
      </w:r>
      <w:r w:rsidR="00DB399A">
        <w:rPr>
          <w:rFonts w:ascii="宋体" w:hAnsi="宋体" w:cs="宋体" w:hint="eastAsia"/>
        </w:rPr>
        <w:t>5</w:t>
      </w:r>
      <w:r w:rsidRPr="006117E9">
        <w:rPr>
          <w:rFonts w:ascii="宋体" w:hAnsi="宋体" w:cs="宋体" w:hint="eastAsia"/>
        </w:rPr>
        <w:t>分）</w:t>
      </w:r>
    </w:p>
    <w:p w:rsidR="007F59FC" w:rsidRPr="006117E9" w:rsidP="007B3481">
      <w:pPr>
        <w:tabs>
          <w:tab w:val="left" w:pos="3735"/>
          <w:tab w:val="left" w:pos="5025"/>
        </w:tabs>
        <w:spacing w:line="440" w:lineRule="atLeast"/>
        <w:rPr>
          <w:rFonts w:ascii="宋体" w:hAnsi="宋体" w:cs="宋体"/>
        </w:rPr>
      </w:pPr>
      <w:r w:rsidRPr="006117E9">
        <w:rPr>
          <w:rFonts w:ascii="宋体" w:hAnsi="宋体" w:cs="宋体" w:hint="eastAsia"/>
        </w:rPr>
        <w:t>【一】（</w:t>
      </w:r>
      <w:r w:rsidR="00DB399A">
        <w:rPr>
          <w:rFonts w:ascii="宋体" w:hAnsi="宋体" w:cs="宋体" w:hint="eastAsia"/>
        </w:rPr>
        <w:t>15</w:t>
      </w:r>
      <w:r w:rsidRPr="006117E9">
        <w:rPr>
          <w:rFonts w:ascii="宋体" w:hAnsi="宋体" w:cs="宋体" w:hint="eastAsia"/>
        </w:rPr>
        <w:t>分）</w:t>
      </w:r>
    </w:p>
    <w:p w:rsidR="004C50D8" w:rsidRPr="006117E9" w:rsidP="007F59FC">
      <w:r w:rsidRPr="006117E9">
        <w:rPr>
          <w:rFonts w:hint="eastAsia"/>
        </w:rPr>
        <w:t>4.</w:t>
      </w:r>
      <w:r w:rsidRPr="006117E9">
        <w:rPr>
          <w:rFonts w:ascii="宋体" w:hAnsi="宋体" w:cs="宋体" w:hint="eastAsia"/>
        </w:rPr>
        <w:t>（3分）</w:t>
      </w:r>
      <w:r w:rsidRPr="006117E9">
        <w:rPr>
          <w:rFonts w:hint="eastAsia"/>
        </w:rPr>
        <w:t>视觉、听觉、嗅觉</w:t>
      </w:r>
      <w:r w:rsidRPr="006117E9">
        <w:rPr>
          <w:rFonts w:hint="eastAsia"/>
        </w:rPr>
        <w:t xml:space="preserve">                                  </w:t>
      </w:r>
      <w:r w:rsidRPr="006117E9">
        <w:rPr>
          <w:rFonts w:ascii="宋体" w:hAnsi="宋体" w:cs="宋体" w:hint="eastAsia"/>
        </w:rPr>
        <w:t>（共3分，每点1分）</w:t>
      </w:r>
    </w:p>
    <w:p w:rsidR="007F59FC" w:rsidRPr="007F59FC" w:rsidP="007F59FC">
      <w:r w:rsidRPr="006117E9">
        <w:rPr>
          <w:rFonts w:hint="eastAsia"/>
        </w:rPr>
        <w:t>5.</w:t>
      </w:r>
      <w:r w:rsidRPr="006117E9">
        <w:rPr>
          <w:rFonts w:ascii="宋体" w:hAnsi="宋体" w:cs="宋体" w:hint="eastAsia"/>
        </w:rPr>
        <w:t>（3分）</w:t>
      </w:r>
      <w:r w:rsidRPr="006117E9">
        <w:rPr>
          <w:rFonts w:hint="eastAsia"/>
        </w:rPr>
        <w:t>晒太阳、放风筝、卧在草地上</w:t>
      </w:r>
      <w:r w:rsidR="00CD74EE">
        <w:rPr>
          <w:rFonts w:hint="eastAsia"/>
        </w:rPr>
        <w:t>、手舞足蹈等</w:t>
      </w:r>
      <w:r w:rsidRPr="006117E9">
        <w:rPr>
          <w:rFonts w:ascii="宋体" w:hAnsi="宋体" w:cs="宋体" w:hint="eastAsia"/>
        </w:rPr>
        <w:t>（共3</w:t>
      </w:r>
      <w:r w:rsidRPr="006117E9" w:rsidR="00E10217">
        <w:rPr>
          <w:rFonts w:ascii="宋体" w:hAnsi="宋体" w:cs="宋体" w:hint="eastAsia"/>
        </w:rPr>
        <w:t>分，每点</w:t>
      </w:r>
      <w:r w:rsidRPr="006117E9">
        <w:rPr>
          <w:rFonts w:ascii="宋体" w:hAnsi="宋体" w:cs="宋体" w:hint="eastAsia"/>
        </w:rPr>
        <w:t>1分，意思对即可）</w:t>
      </w:r>
      <w:r w:rsidRPr="006117E9">
        <w:rPr>
          <w:rFonts w:ascii="宋体" w:hAnsi="宋体" w:cs="宋体" w:hint="eastAsia"/>
        </w:rPr>
        <w:t xml:space="preserve">    </w:t>
      </w:r>
      <w:r>
        <w:rPr>
          <w:rFonts w:ascii="宋体" w:hAnsi="宋体" w:cs="宋体" w:hint="eastAsia"/>
        </w:rPr>
        <w:t xml:space="preserve">                                         </w:t>
      </w:r>
    </w:p>
    <w:p w:rsidR="007F59FC" w:rsidRPr="00604262" w:rsidP="007F59FC">
      <w:pPr>
        <w:rPr>
          <w:rFonts w:ascii="宋体" w:hAnsi="宋体"/>
        </w:rPr>
      </w:pPr>
      <w:r w:rsidRPr="007F59FC">
        <w:rPr>
          <w:rFonts w:ascii="宋体" w:hAnsi="宋体" w:hint="eastAsia"/>
        </w:rPr>
        <w:t>6.</w:t>
      </w:r>
      <w:r w:rsidRPr="007F59FC">
        <w:rPr>
          <w:rFonts w:ascii="宋体" w:hAnsi="宋体" w:cs="宋体" w:hint="eastAsia"/>
        </w:rPr>
        <w:t xml:space="preserve"> （</w:t>
      </w:r>
      <w:r w:rsidR="00DB399A">
        <w:rPr>
          <w:rFonts w:ascii="宋体" w:hAnsi="宋体" w:cs="宋体" w:hint="eastAsia"/>
        </w:rPr>
        <w:t>3</w:t>
      </w:r>
      <w:r w:rsidRPr="007F59FC">
        <w:rPr>
          <w:rFonts w:ascii="宋体" w:hAnsi="宋体" w:cs="宋体" w:hint="eastAsia"/>
        </w:rPr>
        <w:t>分）</w:t>
      </w:r>
      <w:r w:rsidRPr="007F59FC">
        <w:rPr>
          <w:rFonts w:ascii="宋体" w:hAnsi="宋体" w:hint="eastAsia"/>
        </w:rPr>
        <w:t>这句话</w:t>
      </w:r>
      <w:r w:rsidR="00337CBF">
        <w:rPr>
          <w:rFonts w:ascii="宋体" w:hAnsi="宋体" w:hint="eastAsia"/>
        </w:rPr>
        <w:t>运用</w:t>
      </w:r>
      <w:r w:rsidR="002958A2">
        <w:rPr>
          <w:rFonts w:ascii="宋体" w:hAnsi="宋体" w:hint="eastAsia"/>
        </w:rPr>
        <w:t>拟人，</w:t>
      </w:r>
      <w:r w:rsidR="00337CBF">
        <w:rPr>
          <w:rFonts w:ascii="宋体" w:hAnsi="宋体" w:hint="eastAsia"/>
        </w:rPr>
        <w:t>比喻的修辞手法</w:t>
      </w:r>
      <w:r w:rsidR="00335051">
        <w:rPr>
          <w:rFonts w:ascii="宋体" w:hAnsi="宋体" w:hint="eastAsia"/>
        </w:rPr>
        <w:t>（或“细节描写”）</w:t>
      </w:r>
      <w:r w:rsidR="00CD74EE">
        <w:rPr>
          <w:rFonts w:ascii="宋体" w:hAnsi="宋体" w:hint="eastAsia"/>
        </w:rPr>
        <w:t>，</w:t>
      </w:r>
      <w:r w:rsidRPr="007F59FC">
        <w:rPr>
          <w:rFonts w:ascii="宋体" w:hAnsi="宋体" w:hint="eastAsia"/>
        </w:rPr>
        <w:t>以切身的感受</w:t>
      </w:r>
      <w:r w:rsidR="00BB798A">
        <w:rPr>
          <w:rFonts w:ascii="宋体" w:hAnsi="宋体" w:hint="eastAsia"/>
        </w:rPr>
        <w:t>生动</w:t>
      </w:r>
      <w:r w:rsidR="00335051">
        <w:rPr>
          <w:rFonts w:ascii="宋体" w:hAnsi="宋体" w:hint="eastAsia"/>
        </w:rPr>
        <w:t>细腻</w:t>
      </w:r>
      <w:r w:rsidR="00BB798A">
        <w:rPr>
          <w:rFonts w:ascii="宋体" w:hAnsi="宋体" w:hint="eastAsia"/>
        </w:rPr>
        <w:t>地</w:t>
      </w:r>
      <w:r w:rsidRPr="007F59FC">
        <w:rPr>
          <w:rFonts w:ascii="宋体" w:hAnsi="宋体" w:hint="eastAsia"/>
        </w:rPr>
        <w:t>写出了</w:t>
      </w:r>
      <w:r w:rsidR="00C444A0">
        <w:rPr>
          <w:rFonts w:ascii="宋体" w:hAnsi="宋体" w:hint="eastAsia"/>
        </w:rPr>
        <w:t>春阳照在</w:t>
      </w:r>
      <w:r w:rsidR="00290039">
        <w:rPr>
          <w:rFonts w:ascii="宋体" w:hAnsi="宋体" w:hint="eastAsia"/>
        </w:rPr>
        <w:t>人</w:t>
      </w:r>
      <w:r w:rsidR="00C444A0">
        <w:rPr>
          <w:rFonts w:ascii="宋体" w:hAnsi="宋体" w:hint="eastAsia"/>
        </w:rPr>
        <w:t>身上，</w:t>
      </w:r>
      <w:r w:rsidR="00335051">
        <w:rPr>
          <w:rFonts w:ascii="宋体" w:hAnsi="宋体" w:hint="eastAsia"/>
        </w:rPr>
        <w:t>使人</w:t>
      </w:r>
      <w:r w:rsidR="00027696">
        <w:rPr>
          <w:rFonts w:ascii="宋体" w:hAnsi="宋体" w:hint="eastAsia"/>
        </w:rPr>
        <w:t>懒洋洋（轻松舒适）的状态</w:t>
      </w:r>
      <w:r w:rsidR="00460535">
        <w:rPr>
          <w:rFonts w:ascii="宋体" w:hAnsi="宋体" w:hint="eastAsia"/>
        </w:rPr>
        <w:t>，</w:t>
      </w:r>
      <w:r w:rsidRPr="00604262" w:rsidR="00027696">
        <w:rPr>
          <w:rFonts w:ascii="宋体" w:hAnsi="宋体" w:hint="eastAsia"/>
        </w:rPr>
        <w:t>从而</w:t>
      </w:r>
      <w:r w:rsidRPr="00604262" w:rsidR="00CD74EE">
        <w:rPr>
          <w:rFonts w:ascii="宋体" w:hAnsi="宋体" w:hint="eastAsia"/>
        </w:rPr>
        <w:t>表现</w:t>
      </w:r>
      <w:r w:rsidRPr="00604262" w:rsidR="00BB798A">
        <w:rPr>
          <w:rFonts w:ascii="宋体" w:hAnsi="宋体" w:hint="eastAsia"/>
        </w:rPr>
        <w:t>了作者</w:t>
      </w:r>
      <w:r w:rsidRPr="00604262" w:rsidR="00027696">
        <w:rPr>
          <w:rFonts w:ascii="宋体" w:hAnsi="宋体" w:hint="eastAsia"/>
        </w:rPr>
        <w:t>对春天的喜爱之情</w:t>
      </w:r>
      <w:r w:rsidRPr="00604262">
        <w:rPr>
          <w:rFonts w:ascii="宋体" w:hAnsi="宋体" w:hint="eastAsia"/>
        </w:rPr>
        <w:t>。</w:t>
      </w:r>
      <w:r w:rsidRPr="00604262" w:rsidR="004B0006">
        <w:rPr>
          <w:rFonts w:ascii="宋体" w:hAnsi="宋体" w:hint="eastAsia"/>
        </w:rPr>
        <w:t xml:space="preserve"> </w:t>
      </w:r>
      <w:r w:rsidRPr="00604262">
        <w:rPr>
          <w:rFonts w:ascii="宋体" w:hAnsi="宋体" w:cs="宋体" w:hint="eastAsia"/>
        </w:rPr>
        <w:t>（</w:t>
      </w:r>
      <w:r w:rsidRPr="00604262" w:rsidR="00335051">
        <w:rPr>
          <w:rFonts w:ascii="宋体" w:hAnsi="宋体" w:cs="宋体" w:hint="eastAsia"/>
        </w:rPr>
        <w:t>手法</w:t>
      </w:r>
      <w:r w:rsidRPr="00604262" w:rsidR="00CD74EE">
        <w:rPr>
          <w:rFonts w:ascii="宋体" w:hAnsi="宋体" w:cs="宋体" w:hint="eastAsia"/>
        </w:rPr>
        <w:t>1分，</w:t>
      </w:r>
      <w:r w:rsidRPr="00604262" w:rsidR="00843732">
        <w:rPr>
          <w:rFonts w:ascii="宋体" w:hAnsi="宋体" w:cs="宋体" w:hint="eastAsia"/>
        </w:rPr>
        <w:t>内容</w:t>
      </w:r>
      <w:r w:rsidRPr="00604262" w:rsidR="00337CBF">
        <w:rPr>
          <w:rFonts w:ascii="宋体" w:hAnsi="宋体" w:cs="宋体" w:hint="eastAsia"/>
        </w:rPr>
        <w:t>2</w:t>
      </w:r>
      <w:r w:rsidRPr="00604262">
        <w:rPr>
          <w:rFonts w:ascii="宋体" w:hAnsi="宋体" w:cs="宋体" w:hint="eastAsia"/>
        </w:rPr>
        <w:t>分）</w:t>
      </w:r>
    </w:p>
    <w:p w:rsidR="00AA1257" w:rsidP="007F59FC">
      <w:pPr>
        <w:rPr>
          <w:rFonts w:ascii="宋体" w:hAnsi="宋体"/>
          <w:color w:val="000000" w:themeColor="text1"/>
        </w:rPr>
      </w:pPr>
      <w:r>
        <w:rPr>
          <w:rFonts w:ascii="宋体" w:hAnsi="宋体" w:hint="eastAsia"/>
          <w:color w:val="000000" w:themeColor="text1"/>
        </w:rPr>
        <w:t>7.</w:t>
      </w:r>
      <w:r w:rsidRPr="00AA1257">
        <w:rPr>
          <w:rFonts w:hint="eastAsia"/>
        </w:rPr>
        <w:t xml:space="preserve"> </w:t>
      </w:r>
      <w:r w:rsidRPr="007F59FC">
        <w:rPr>
          <w:rFonts w:ascii="宋体" w:hAnsi="宋体" w:cs="宋体" w:hint="eastAsia"/>
        </w:rPr>
        <w:t>（</w:t>
      </w:r>
      <w:r>
        <w:rPr>
          <w:rFonts w:ascii="宋体" w:hAnsi="宋体" w:cs="宋体" w:hint="eastAsia"/>
        </w:rPr>
        <w:t>4</w:t>
      </w:r>
      <w:r w:rsidRPr="007F59FC">
        <w:rPr>
          <w:rFonts w:ascii="宋体" w:hAnsi="宋体" w:cs="宋体" w:hint="eastAsia"/>
        </w:rPr>
        <w:t>分）</w:t>
      </w:r>
      <w:r w:rsidR="007E7A34">
        <w:rPr>
          <w:rFonts w:ascii="宋体" w:hAnsi="宋体" w:cs="宋体"/>
        </w:rPr>
        <w:fldChar w:fldCharType="begin"/>
      </w:r>
      <w:r>
        <w:rPr>
          <w:rFonts w:ascii="宋体" w:hAnsi="宋体" w:cs="宋体"/>
        </w:rPr>
        <w:instrText xml:space="preserve"> </w:instrText>
      </w:r>
      <w:r>
        <w:rPr>
          <w:rFonts w:ascii="宋体" w:hAnsi="宋体" w:cs="宋体" w:hint="eastAsia"/>
        </w:rPr>
        <w:instrText>= 1 \* GB3</w:instrText>
      </w:r>
      <w:r>
        <w:rPr>
          <w:rFonts w:ascii="宋体" w:hAnsi="宋体" w:cs="宋体"/>
        </w:rPr>
        <w:instrText xml:space="preserve"> </w:instrText>
      </w:r>
      <w:r w:rsidR="007E7A34">
        <w:rPr>
          <w:rFonts w:ascii="宋体" w:hAnsi="宋体" w:cs="宋体"/>
        </w:rPr>
        <w:fldChar w:fldCharType="separate"/>
      </w:r>
      <w:r>
        <w:rPr>
          <w:rFonts w:ascii="宋体" w:hAnsi="宋体" w:cs="宋体" w:hint="eastAsia"/>
          <w:noProof/>
        </w:rPr>
        <w:t>①</w:t>
      </w:r>
      <w:r w:rsidR="007E7A34">
        <w:rPr>
          <w:rFonts w:ascii="宋体" w:hAnsi="宋体" w:cs="宋体"/>
        </w:rPr>
        <w:fldChar w:fldCharType="end"/>
      </w:r>
      <w:r w:rsidRPr="00932410" w:rsidR="00932410">
        <w:rPr>
          <w:rFonts w:ascii="宋体" w:hAnsi="宋体" w:cs="宋体" w:hint="eastAsia"/>
        </w:rPr>
        <w:t>春天的心</w:t>
      </w:r>
      <w:r w:rsidR="00932410">
        <w:rPr>
          <w:rFonts w:ascii="宋体" w:hAnsi="宋体" w:cs="宋体" w:hint="eastAsia"/>
        </w:rPr>
        <w:t>是一颗</w:t>
      </w:r>
      <w:r>
        <w:rPr>
          <w:rFonts w:hint="eastAsia"/>
        </w:rPr>
        <w:t>活跃的、</w:t>
      </w:r>
      <w:r w:rsidRPr="007F59FC">
        <w:rPr>
          <w:rFonts w:hint="eastAsia"/>
        </w:rPr>
        <w:t>生气蓬勃</w:t>
      </w:r>
      <w:r w:rsidR="00932410">
        <w:rPr>
          <w:rFonts w:hint="eastAsia"/>
        </w:rPr>
        <w:t>的，充满了活着的力量的心</w:t>
      </w:r>
      <w:r>
        <w:rPr>
          <w:rFonts w:hint="eastAsia"/>
        </w:rPr>
        <w:t>；</w:t>
      </w:r>
      <w:r>
        <w:fldChar w:fldCharType="begin"/>
      </w:r>
      <w:r>
        <w:instrText xml:space="preserve"> = 2 \* GB3 </w:instrText>
      </w:r>
      <w:r>
        <w:fldChar w:fldCharType="separate"/>
      </w:r>
      <w:r w:rsidR="00932410">
        <w:rPr>
          <w:rFonts w:hint="eastAsia"/>
          <w:noProof/>
        </w:rPr>
        <w:t>②</w:t>
      </w:r>
      <w:r w:rsidR="00932410">
        <w:rPr>
          <w:rFonts w:hint="eastAsia"/>
          <w:noProof/>
        </w:rPr>
        <w:fldChar w:fldCharType="end"/>
      </w:r>
      <w:r w:rsidR="00932410">
        <w:rPr>
          <w:rFonts w:hint="eastAsia"/>
        </w:rPr>
        <w:t>春天的心又是</w:t>
      </w:r>
      <w:r w:rsidRPr="007F59FC">
        <w:rPr>
          <w:rFonts w:hint="eastAsia"/>
        </w:rPr>
        <w:t>懒洋洋的一股劲</w:t>
      </w:r>
      <w:r w:rsidR="00932410">
        <w:rPr>
          <w:rFonts w:hint="eastAsia"/>
        </w:rPr>
        <w:t>儿</w:t>
      </w:r>
      <w:r>
        <w:rPr>
          <w:rFonts w:hint="eastAsia"/>
        </w:rPr>
        <w:t>；</w:t>
      </w:r>
      <w:r>
        <w:fldChar w:fldCharType="begin"/>
      </w:r>
      <w:r>
        <w:instrText xml:space="preserve"> = 3 \* GB3 </w:instrText>
      </w:r>
      <w:r>
        <w:fldChar w:fldCharType="separate"/>
      </w:r>
      <w:r w:rsidR="00932410">
        <w:rPr>
          <w:rFonts w:hint="eastAsia"/>
          <w:noProof/>
        </w:rPr>
        <w:t>③</w:t>
      </w:r>
      <w:r w:rsidR="00932410">
        <w:rPr>
          <w:rFonts w:hint="eastAsia"/>
          <w:noProof/>
        </w:rPr>
        <w:fldChar w:fldCharType="end"/>
      </w:r>
      <w:r w:rsidR="00932410">
        <w:rPr>
          <w:rFonts w:hint="eastAsia"/>
        </w:rPr>
        <w:t>春天的心是一颗</w:t>
      </w:r>
      <w:r w:rsidRPr="007F59FC">
        <w:rPr>
          <w:rFonts w:hint="eastAsia"/>
        </w:rPr>
        <w:t>美好、善良、纯洁</w:t>
      </w:r>
      <w:r w:rsidR="00932410">
        <w:rPr>
          <w:rFonts w:hint="eastAsia"/>
        </w:rPr>
        <w:t>的心</w:t>
      </w:r>
      <w:r>
        <w:rPr>
          <w:rFonts w:hint="eastAsia"/>
        </w:rPr>
        <w:t>；</w:t>
      </w:r>
      <w:r w:rsidR="00932410">
        <w:t xml:space="preserve"> </w:t>
      </w:r>
      <w:r>
        <w:fldChar w:fldCharType="begin"/>
      </w:r>
      <w:r>
        <w:instrText xml:space="preserve"> = 4 \* GB3 </w:instrText>
      </w:r>
      <w:r>
        <w:fldChar w:fldCharType="separate"/>
      </w:r>
      <w:r>
        <w:rPr>
          <w:rFonts w:hint="eastAsia"/>
          <w:noProof/>
        </w:rPr>
        <w:t>④</w:t>
      </w:r>
      <w:r>
        <w:rPr>
          <w:rFonts w:hint="eastAsia"/>
          <w:noProof/>
        </w:rPr>
        <w:fldChar w:fldCharType="end"/>
      </w:r>
      <w:r w:rsidR="00932410">
        <w:rPr>
          <w:rFonts w:hint="eastAsia"/>
        </w:rPr>
        <w:t>春天的心是一颗渴望成长、成熟的心。</w:t>
      </w:r>
      <w:r w:rsidR="00932410">
        <w:rPr>
          <w:rFonts w:hint="eastAsia"/>
        </w:rPr>
        <w:t xml:space="preserve">                             </w:t>
      </w:r>
      <w:r w:rsidRPr="007F59FC">
        <w:rPr>
          <w:rFonts w:ascii="宋体" w:hAnsi="宋体" w:cs="宋体" w:hint="eastAsia"/>
        </w:rPr>
        <w:t>（</w:t>
      </w:r>
      <w:r w:rsidR="00932410">
        <w:rPr>
          <w:rFonts w:ascii="宋体" w:hAnsi="宋体" w:cs="宋体" w:hint="eastAsia"/>
        </w:rPr>
        <w:t>共4分，</w:t>
      </w:r>
      <w:r w:rsidRPr="007F59FC">
        <w:rPr>
          <w:rFonts w:ascii="宋体" w:hAnsi="宋体" w:cs="宋体" w:hint="eastAsia"/>
        </w:rPr>
        <w:t>每点1分，意思对即可）</w:t>
      </w:r>
      <w:r>
        <w:rPr>
          <w:rFonts w:ascii="宋体" w:hAnsi="宋体" w:cs="宋体" w:hint="eastAsia"/>
        </w:rPr>
        <w:t xml:space="preserve">   </w:t>
      </w:r>
    </w:p>
    <w:p w:rsidR="007F59FC" w:rsidRPr="00A706D6" w:rsidP="007F59FC">
      <w:pPr>
        <w:rPr>
          <w:rFonts w:ascii="宋体" w:hAnsi="宋体"/>
        </w:rPr>
      </w:pPr>
      <w:r>
        <w:rPr>
          <w:rFonts w:ascii="宋体" w:hAnsi="宋体" w:hint="eastAsia"/>
          <w:color w:val="000000" w:themeColor="text1"/>
        </w:rPr>
        <w:t>8</w:t>
      </w:r>
      <w:r w:rsidRPr="007A25B0">
        <w:rPr>
          <w:rFonts w:ascii="宋体" w:hAnsi="宋体" w:hint="eastAsia"/>
          <w:color w:val="000000" w:themeColor="text1"/>
        </w:rPr>
        <w:t>.</w:t>
      </w:r>
      <w:r w:rsidRPr="007F59FC">
        <w:rPr>
          <w:rFonts w:ascii="宋体" w:hAnsi="宋体" w:cs="宋体" w:hint="eastAsia"/>
        </w:rPr>
        <w:t xml:space="preserve"> （</w:t>
      </w:r>
      <w:r>
        <w:rPr>
          <w:rFonts w:ascii="宋体" w:hAnsi="宋体" w:cs="宋体" w:hint="eastAsia"/>
        </w:rPr>
        <w:t>2</w:t>
      </w:r>
      <w:r w:rsidRPr="007F59FC">
        <w:rPr>
          <w:rFonts w:ascii="宋体" w:hAnsi="宋体" w:cs="宋体" w:hint="eastAsia"/>
        </w:rPr>
        <w:t>分）</w:t>
      </w:r>
      <w:r w:rsidRPr="007A25B0">
        <w:rPr>
          <w:rFonts w:ascii="宋体" w:hAnsi="宋体" w:hint="eastAsia"/>
          <w:color w:val="000000" w:themeColor="text1"/>
        </w:rPr>
        <w:t>示例:渭城朝雨邑轻尘，客舍青青柳色新</w:t>
      </w:r>
      <w:r w:rsidR="008F4753">
        <w:rPr>
          <w:rFonts w:ascii="宋体" w:hAnsi="宋体" w:hint="eastAsia"/>
          <w:color w:val="000000" w:themeColor="text1"/>
        </w:rPr>
        <w:t>；</w:t>
      </w:r>
      <w:r w:rsidRPr="007A25B0">
        <w:rPr>
          <w:rFonts w:ascii="宋体" w:hAnsi="宋体" w:hint="eastAsia"/>
          <w:color w:val="000000" w:themeColor="text1"/>
        </w:rPr>
        <w:t>不知细叶谁裁出，二月春风似剪刀</w:t>
      </w:r>
      <w:r w:rsidR="008F4753">
        <w:rPr>
          <w:rFonts w:ascii="宋体" w:hAnsi="宋体" w:hint="eastAsia"/>
          <w:color w:val="000000" w:themeColor="text1"/>
        </w:rPr>
        <w:t>；</w:t>
      </w:r>
      <w:r w:rsidRPr="007A25B0">
        <w:rPr>
          <w:rFonts w:ascii="宋体" w:hAnsi="宋体" w:hint="eastAsia"/>
          <w:color w:val="000000" w:themeColor="text1"/>
        </w:rPr>
        <w:t>乱花渐欲迷人眼，浅草才没马蹄</w:t>
      </w:r>
      <w:r w:rsidR="008F4753">
        <w:rPr>
          <w:rFonts w:ascii="宋体" w:hAnsi="宋体" w:hint="eastAsia"/>
          <w:color w:val="000000" w:themeColor="text1"/>
        </w:rPr>
        <w:t>。</w:t>
      </w:r>
      <w:r>
        <w:rPr>
          <w:rFonts w:ascii="宋体" w:hAnsi="宋体" w:hint="eastAsia"/>
          <w:color w:val="000000" w:themeColor="text1"/>
        </w:rPr>
        <w:t>等等</w:t>
      </w:r>
      <w:r w:rsidR="007E2817">
        <w:rPr>
          <w:rFonts w:ascii="宋体" w:hAnsi="宋体" w:hint="eastAsia"/>
          <w:color w:val="000000" w:themeColor="text1"/>
        </w:rPr>
        <w:t xml:space="preserve">  </w:t>
      </w:r>
      <w:r w:rsidRPr="00A706D6" w:rsidR="007E2817">
        <w:rPr>
          <w:rFonts w:ascii="宋体" w:hAnsi="宋体" w:hint="eastAsia"/>
        </w:rPr>
        <w:t xml:space="preserve">  </w:t>
      </w:r>
      <w:r w:rsidRPr="00A706D6" w:rsidR="007E2817">
        <w:rPr>
          <w:rFonts w:ascii="宋体" w:hAnsi="宋体" w:cs="宋体" w:hint="eastAsia"/>
        </w:rPr>
        <w:t>（共2分，</w:t>
      </w:r>
      <w:r w:rsidR="005C2255">
        <w:rPr>
          <w:rFonts w:ascii="宋体" w:hAnsi="宋体" w:cs="宋体" w:hint="eastAsia"/>
        </w:rPr>
        <w:t>符合题意即可</w:t>
      </w:r>
      <w:r w:rsidR="006D6A53">
        <w:rPr>
          <w:rFonts w:ascii="宋体" w:hAnsi="宋体" w:cs="宋体" w:hint="eastAsia"/>
        </w:rPr>
        <w:t>，有漏字、添字、错别字的，该句</w:t>
      </w:r>
      <w:r w:rsidRPr="00A706D6" w:rsidR="006D28BE">
        <w:rPr>
          <w:rFonts w:ascii="宋体" w:hAnsi="宋体" w:cs="宋体" w:hint="eastAsia"/>
        </w:rPr>
        <w:t>不得分</w:t>
      </w:r>
      <w:r w:rsidRPr="00A706D6" w:rsidR="007E2817">
        <w:rPr>
          <w:rFonts w:ascii="宋体" w:hAnsi="宋体" w:cs="宋体" w:hint="eastAsia"/>
        </w:rPr>
        <w:t>）</w:t>
      </w:r>
    </w:p>
    <w:p w:rsidR="007B3481" w:rsidRPr="00CC009C" w:rsidP="007B3481">
      <w:pPr>
        <w:tabs>
          <w:tab w:val="left" w:pos="3555"/>
          <w:tab w:val="left" w:pos="5025"/>
        </w:tabs>
        <w:spacing w:line="440" w:lineRule="atLeast"/>
        <w:rPr>
          <w:rFonts w:ascii="宋体" w:hAnsi="宋体" w:cs="宋体"/>
        </w:rPr>
      </w:pPr>
      <w:r w:rsidRPr="00CC009C">
        <w:rPr>
          <w:rFonts w:ascii="宋体" w:hAnsi="宋体" w:cs="宋体" w:hint="eastAsia"/>
        </w:rPr>
        <w:t>【二】（</w:t>
      </w:r>
      <w:r w:rsidR="00BB0D41">
        <w:rPr>
          <w:rFonts w:ascii="宋体" w:hAnsi="宋体" w:cs="宋体" w:hint="eastAsia"/>
        </w:rPr>
        <w:t>15</w:t>
      </w:r>
      <w:r w:rsidRPr="00CC009C">
        <w:rPr>
          <w:rFonts w:ascii="宋体" w:hAnsi="宋体" w:cs="宋体" w:hint="eastAsia"/>
        </w:rPr>
        <w:t>分）</w:t>
      </w:r>
    </w:p>
    <w:p w:rsidR="007B3481" w:rsidRPr="00CC009C" w:rsidP="00147A43">
      <w:pPr>
        <w:rPr>
          <w:rFonts w:ascii="宋体" w:hAnsi="宋体"/>
        </w:rPr>
      </w:pPr>
      <w:r w:rsidRPr="00CC009C">
        <w:rPr>
          <w:rFonts w:ascii="宋体" w:hAnsi="宋体" w:cs="宋体" w:hint="eastAsia"/>
        </w:rPr>
        <w:t>9.（2分）</w:t>
      </w:r>
      <w:r w:rsidRPr="00CC009C" w:rsidR="00147A43">
        <w:rPr>
          <w:rFonts w:ascii="宋体" w:hAnsi="宋体" w:hint="eastAsia"/>
        </w:rPr>
        <w:t>后母的三巴掌(或时间线索)</w:t>
      </w:r>
      <w:r w:rsidRPr="00CC009C">
        <w:rPr>
          <w:rFonts w:ascii="宋体" w:hAnsi="宋体" w:cs="宋体" w:hint="eastAsia"/>
        </w:rPr>
        <w:t xml:space="preserve">。    </w:t>
      </w:r>
    </w:p>
    <w:p w:rsidR="007B3481" w:rsidRPr="00CC009C" w:rsidP="00CE4F49">
      <w:r w:rsidRPr="00CC009C">
        <w:rPr>
          <w:rFonts w:ascii="宋体" w:hAnsi="宋体" w:cs="宋体" w:hint="eastAsia"/>
        </w:rPr>
        <w:t>10．（3分）</w:t>
      </w:r>
      <w:r w:rsidRPr="00CC009C">
        <w:rPr>
          <w:rFonts w:ascii="宋体" w:hAnsi="宋体" w:cs="宋体" w:hint="eastAsia"/>
          <w:shd w:val="clear" w:color="auto" w:fill="FFFFFF"/>
        </w:rPr>
        <w:t xml:space="preserve"> </w:t>
      </w:r>
      <w:r w:rsidRPr="00CC009C" w:rsidR="007E7A34">
        <w:rPr>
          <w:rFonts w:ascii="宋体" w:hAnsi="宋体" w:cs="宋体" w:hint="eastAsia"/>
        </w:rPr>
        <w:fldChar w:fldCharType="begin"/>
      </w:r>
      <w:r w:rsidRPr="00CC009C" w:rsidR="00B641F0">
        <w:rPr>
          <w:rFonts w:ascii="宋体" w:hAnsi="宋体" w:cs="宋体" w:hint="eastAsia"/>
        </w:rPr>
        <w:instrText xml:space="preserve"> = 1 \* GB3 \* MERGEFORMAT </w:instrText>
      </w:r>
      <w:r w:rsidRPr="00CC009C" w:rsidR="007E7A34">
        <w:rPr>
          <w:rFonts w:ascii="宋体" w:hAnsi="宋体" w:cs="宋体" w:hint="eastAsia"/>
        </w:rPr>
        <w:fldChar w:fldCharType="separate"/>
      </w:r>
      <w:r w:rsidRPr="00CC009C" w:rsidR="00B641F0">
        <w:rPr>
          <w:rFonts w:ascii="宋体" w:hAnsi="宋体" w:cs="宋体" w:hint="eastAsia"/>
        </w:rPr>
        <w:t>①</w:t>
      </w:r>
      <w:r w:rsidRPr="00CC009C" w:rsidR="007E7A34">
        <w:rPr>
          <w:rFonts w:ascii="宋体" w:hAnsi="宋体" w:cs="宋体" w:hint="eastAsia"/>
        </w:rPr>
        <w:fldChar w:fldCharType="end"/>
      </w:r>
      <w:r w:rsidRPr="00CC009C" w:rsidR="00B641F0">
        <w:rPr>
          <w:rFonts w:hint="eastAsia"/>
        </w:rPr>
        <w:t>不能偷别人的东西；</w:t>
      </w:r>
      <w:r w:rsidRPr="00CC009C" w:rsidR="00B641F0">
        <w:rPr>
          <w:rFonts w:ascii="宋体" w:hAnsi="宋体" w:cs="宋体" w:hint="eastAsia"/>
        </w:rPr>
        <w:t>②</w:t>
      </w:r>
      <w:r w:rsidRPr="00CC009C" w:rsidR="00B641F0">
        <w:rPr>
          <w:rFonts w:hint="eastAsia"/>
        </w:rPr>
        <w:t>不能只顾自己不顾别人；</w:t>
      </w:r>
      <w:r w:rsidRPr="00CC009C" w:rsidR="00B641F0">
        <w:rPr>
          <w:rFonts w:ascii="宋体" w:hAnsi="宋体" w:cs="宋体" w:hint="eastAsia"/>
        </w:rPr>
        <w:t>③</w:t>
      </w:r>
      <w:r w:rsidRPr="00CC009C" w:rsidR="00B641F0">
        <w:rPr>
          <w:rFonts w:hint="eastAsia"/>
        </w:rPr>
        <w:t>不能放弃学业。</w:t>
      </w:r>
    </w:p>
    <w:p w:rsidR="00E417FE" w:rsidRPr="00CC009C" w:rsidP="000A695A">
      <w:pPr>
        <w:widowControl w:val="0"/>
        <w:shd w:val="solid" w:color="FFFFFF" w:fill="auto"/>
        <w:autoSpaceDN w:val="0"/>
        <w:spacing w:before="225" w:after="225" w:line="240" w:lineRule="exact"/>
        <w:ind w:firstLine="5250" w:firstLineChars="2500"/>
        <w:rPr>
          <w:rFonts w:ascii="宋体" w:hAnsi="宋体" w:cs="宋体"/>
        </w:rPr>
      </w:pPr>
      <w:r w:rsidRPr="00CC009C">
        <w:rPr>
          <w:rFonts w:ascii="宋体" w:hAnsi="宋体" w:cs="宋体" w:hint="eastAsia"/>
        </w:rPr>
        <w:t>（共3分，每点1分，意思对即可）</w:t>
      </w:r>
      <w:r w:rsidRPr="00CC009C" w:rsidR="007B3481">
        <w:rPr>
          <w:rFonts w:ascii="宋体" w:hAnsi="宋体" w:cs="宋体" w:hint="eastAsia"/>
        </w:rPr>
        <w:t>11</w:t>
      </w:r>
      <w:r w:rsidRPr="00CC009C" w:rsidR="001D5DBF">
        <w:rPr>
          <w:rFonts w:ascii="宋体" w:hAnsi="宋体" w:cs="宋体" w:hint="eastAsia"/>
        </w:rPr>
        <w:t>.</w:t>
      </w:r>
      <w:r w:rsidRPr="00CC009C" w:rsidR="007B3481">
        <w:rPr>
          <w:rFonts w:ascii="宋体" w:hAnsi="宋体" w:cs="宋体" w:hint="eastAsia"/>
        </w:rPr>
        <w:t>（</w:t>
      </w:r>
      <w:r w:rsidRPr="00CC009C" w:rsidR="00247EFA">
        <w:rPr>
          <w:rFonts w:ascii="宋体" w:hAnsi="宋体" w:cs="宋体" w:hint="eastAsia"/>
        </w:rPr>
        <w:t>4</w:t>
      </w:r>
      <w:r w:rsidRPr="00CC009C" w:rsidR="007B3481">
        <w:rPr>
          <w:rFonts w:ascii="宋体" w:hAnsi="宋体" w:cs="宋体" w:hint="eastAsia"/>
        </w:rPr>
        <w:t>分）</w:t>
      </w:r>
      <w:r w:rsidRPr="00CC009C" w:rsidR="004E06F3">
        <w:rPr>
          <w:rFonts w:ascii="宋体" w:hAnsi="宋体" w:cs="宋体" w:hint="eastAsia"/>
        </w:rPr>
        <w:t>严厉</w:t>
      </w:r>
      <w:r w:rsidRPr="00CC009C" w:rsidR="00FB4254">
        <w:rPr>
          <w:rFonts w:ascii="宋体" w:hAnsi="宋体" w:cs="宋体" w:hint="eastAsia"/>
        </w:rPr>
        <w:t>中带着深</w:t>
      </w:r>
      <w:r w:rsidRPr="00CC009C" w:rsidR="00027859">
        <w:rPr>
          <w:rFonts w:ascii="宋体" w:hAnsi="宋体" w:cs="宋体" w:hint="eastAsia"/>
        </w:rPr>
        <w:t>爱</w:t>
      </w:r>
      <w:r w:rsidRPr="00CC009C" w:rsidR="004E06F3">
        <w:rPr>
          <w:rFonts w:ascii="宋体" w:hAnsi="宋体" w:cs="宋体" w:hint="eastAsia"/>
        </w:rPr>
        <w:t>；分析：</w:t>
      </w:r>
      <w:r w:rsidR="00812C5C">
        <w:rPr>
          <w:rFonts w:ascii="宋体" w:hAnsi="宋体" w:cs="宋体" w:hint="eastAsia"/>
        </w:rPr>
        <w:t>后母</w:t>
      </w:r>
      <w:r w:rsidRPr="00CC009C" w:rsidR="004E06F3">
        <w:rPr>
          <w:rFonts w:ascii="宋体" w:hAnsi="宋体" w:cs="宋体" w:hint="eastAsia"/>
        </w:rPr>
        <w:t>不让我因偷甜瓜而变坏。善良、乐于助人；分析：</w:t>
      </w:r>
      <w:r w:rsidR="00812C5C">
        <w:rPr>
          <w:rFonts w:ascii="宋体" w:hAnsi="宋体" w:cs="宋体" w:hint="eastAsia"/>
        </w:rPr>
        <w:t>后母</w:t>
      </w:r>
      <w:r w:rsidRPr="00CC009C" w:rsidR="004E06F3">
        <w:rPr>
          <w:rFonts w:ascii="宋体" w:hAnsi="宋体" w:cs="宋体" w:hint="eastAsia"/>
        </w:rPr>
        <w:t>把自己孩子买奶粉的</w:t>
      </w:r>
      <w:r w:rsidRPr="00CC009C" w:rsidR="002001D6">
        <w:rPr>
          <w:rFonts w:ascii="宋体" w:hAnsi="宋体" w:cs="宋体" w:hint="eastAsia"/>
        </w:rPr>
        <w:t>钱借给</w:t>
      </w:r>
      <w:r w:rsidR="00F66624">
        <w:rPr>
          <w:rFonts w:ascii="宋体" w:hAnsi="宋体" w:cs="宋体" w:hint="eastAsia"/>
        </w:rPr>
        <w:t>要急用的</w:t>
      </w:r>
      <w:r w:rsidRPr="00CC009C" w:rsidR="002001D6">
        <w:rPr>
          <w:rFonts w:ascii="宋体" w:hAnsi="宋体" w:cs="宋体" w:hint="eastAsia"/>
        </w:rPr>
        <w:t>邻居</w:t>
      </w:r>
      <w:r w:rsidRPr="00CC009C" w:rsidR="003D2E61">
        <w:rPr>
          <w:rFonts w:ascii="宋体" w:hAnsi="宋体" w:cs="宋体" w:hint="eastAsia"/>
        </w:rPr>
        <w:t>。</w:t>
      </w:r>
      <w:r w:rsidRPr="00CC009C" w:rsidR="002001D6">
        <w:rPr>
          <w:rFonts w:ascii="宋体" w:hAnsi="宋体" w:cs="宋体" w:hint="eastAsia"/>
        </w:rPr>
        <w:t xml:space="preserve">            </w:t>
      </w:r>
      <w:r w:rsidRPr="00CC009C" w:rsidR="00247EFA">
        <w:rPr>
          <w:rFonts w:ascii="宋体" w:hAnsi="宋体" w:cs="宋体" w:hint="eastAsia"/>
        </w:rPr>
        <w:t>（共4分，性格特征和分析各2分，意思对即可）</w:t>
      </w:r>
    </w:p>
    <w:p w:rsidR="00213246" w:rsidRPr="00E417FE" w:rsidP="00E417FE">
      <w:pPr>
        <w:widowControl w:val="0"/>
        <w:shd w:val="solid" w:color="FFFFFF" w:fill="auto"/>
        <w:autoSpaceDN w:val="0"/>
        <w:spacing w:before="225" w:after="225" w:line="240" w:lineRule="exact"/>
        <w:rPr>
          <w:rFonts w:ascii="宋体" w:hAnsi="宋体" w:cs="宋体"/>
        </w:rPr>
      </w:pPr>
      <w:r w:rsidRPr="00CC009C">
        <w:rPr>
          <w:rFonts w:ascii="宋体" w:hAnsi="宋体" w:cs="宋体" w:hint="eastAsia"/>
          <w:shd w:val="clear" w:color="auto" w:fill="FFFFFF"/>
        </w:rPr>
        <w:t>12.</w:t>
      </w:r>
      <w:r w:rsidRPr="00CC009C">
        <w:rPr>
          <w:rFonts w:ascii="宋体" w:hAnsi="宋体" w:cs="宋体" w:hint="eastAsia"/>
          <w:bCs/>
        </w:rPr>
        <w:t>（</w:t>
      </w:r>
      <w:r w:rsidR="00F41FD0">
        <w:rPr>
          <w:rFonts w:ascii="宋体" w:hAnsi="宋体" w:cs="宋体" w:hint="eastAsia"/>
          <w:bCs/>
        </w:rPr>
        <w:t>2</w:t>
      </w:r>
      <w:r w:rsidRPr="00CC009C">
        <w:rPr>
          <w:rFonts w:ascii="宋体" w:hAnsi="宋体" w:cs="宋体" w:hint="eastAsia"/>
          <w:bCs/>
        </w:rPr>
        <w:t>分）</w:t>
      </w:r>
      <w:r w:rsidRPr="00CC009C" w:rsidR="006A631E">
        <w:rPr>
          <w:rFonts w:ascii="宋体" w:hAnsi="宋体" w:cs="宋体" w:hint="eastAsia"/>
        </w:rPr>
        <w:t>赏析：</w:t>
      </w:r>
      <w:r w:rsidRPr="00CC009C" w:rsidR="002F3FCC">
        <w:rPr>
          <w:rFonts w:ascii="宋体" w:hAnsi="宋体" w:cs="宋体" w:hint="eastAsia"/>
        </w:rPr>
        <w:t>文中</w:t>
      </w:r>
      <w:r w:rsidRPr="00CC009C">
        <w:rPr>
          <w:rFonts w:hint="eastAsia"/>
        </w:rPr>
        <w:t>三次</w:t>
      </w:r>
      <w:r w:rsidR="004A597A">
        <w:rPr>
          <w:rFonts w:hint="eastAsia"/>
        </w:rPr>
        <w:t>细腻地</w:t>
      </w:r>
      <w:r w:rsidRPr="00CC009C" w:rsidR="00193E5A">
        <w:rPr>
          <w:rFonts w:hint="eastAsia"/>
        </w:rPr>
        <w:t>写</w:t>
      </w:r>
      <w:r w:rsidRPr="00CC009C">
        <w:rPr>
          <w:rFonts w:hint="eastAsia"/>
        </w:rPr>
        <w:t>出我挨打后的痛苦感受，表明了后母给我的教训之深刻，</w:t>
      </w:r>
      <w:r w:rsidRPr="00CC009C" w:rsidR="00193E5A">
        <w:rPr>
          <w:rFonts w:hint="eastAsia"/>
        </w:rPr>
        <w:t>突出</w:t>
      </w:r>
      <w:r w:rsidRPr="00CC009C">
        <w:rPr>
          <w:rFonts w:hint="eastAsia"/>
        </w:rPr>
        <w:t>了后母</w:t>
      </w:r>
      <w:r w:rsidRPr="00CC009C" w:rsidR="00193E5A">
        <w:rPr>
          <w:rFonts w:hint="eastAsia"/>
        </w:rPr>
        <w:t>对我</w:t>
      </w:r>
      <w:r w:rsidRPr="00CC009C">
        <w:rPr>
          <w:rFonts w:hint="eastAsia"/>
        </w:rPr>
        <w:t>的严厉。</w:t>
      </w:r>
      <w:r w:rsidRPr="001D5DBF">
        <w:rPr>
          <w:rFonts w:hint="eastAsia"/>
        </w:rPr>
        <w:t xml:space="preserve">        </w:t>
      </w:r>
      <w:r w:rsidR="00193E5A">
        <w:rPr>
          <w:rFonts w:hint="eastAsia"/>
        </w:rPr>
        <w:t xml:space="preserve">                           </w:t>
      </w:r>
      <w:r w:rsidRPr="001D5DBF">
        <w:rPr>
          <w:rFonts w:ascii="宋体" w:hAnsi="宋体" w:cs="宋体" w:hint="eastAsia"/>
        </w:rPr>
        <w:t>（共</w:t>
      </w:r>
      <w:r w:rsidR="00AC594D">
        <w:rPr>
          <w:rFonts w:ascii="宋体" w:hAnsi="宋体" w:cs="宋体" w:hint="eastAsia"/>
        </w:rPr>
        <w:t>2</w:t>
      </w:r>
      <w:r w:rsidRPr="001D5DBF">
        <w:rPr>
          <w:rFonts w:ascii="宋体" w:hAnsi="宋体" w:cs="宋体" w:hint="eastAsia"/>
        </w:rPr>
        <w:t>分，意思对即可）</w:t>
      </w:r>
      <w:r w:rsidRPr="001D5DBF" w:rsidR="007B3481">
        <w:rPr>
          <w:rFonts w:ascii="宋体" w:hAnsi="宋体" w:cs="宋体" w:hint="eastAsia"/>
          <w:shd w:val="clear" w:color="auto" w:fill="FFFFFF"/>
        </w:rPr>
        <w:t xml:space="preserve">                                 </w:t>
      </w:r>
    </w:p>
    <w:p w:rsidR="007B3481" w:rsidRPr="006A631E" w:rsidP="006A631E">
      <w:r w:rsidRPr="001D5DBF">
        <w:rPr>
          <w:rFonts w:ascii="宋体" w:hAnsi="宋体" w:cs="宋体" w:hint="eastAsia"/>
        </w:rPr>
        <w:t>13.（</w:t>
      </w:r>
      <w:r w:rsidR="002001D6">
        <w:rPr>
          <w:rFonts w:ascii="宋体" w:hAnsi="宋体" w:cs="宋体" w:hint="eastAsia"/>
        </w:rPr>
        <w:t>4</w:t>
      </w:r>
      <w:r w:rsidRPr="001D5DBF">
        <w:rPr>
          <w:rFonts w:ascii="宋体" w:hAnsi="宋体" w:cs="宋体" w:hint="eastAsia"/>
        </w:rPr>
        <w:t>分）</w:t>
      </w:r>
      <w:r w:rsidRPr="001D5DBF" w:rsidR="00213246">
        <w:rPr>
          <w:rFonts w:hint="eastAsia"/>
        </w:rPr>
        <w:t>围绕着“严厉教子的背后藏着深深的爱”来谈</w:t>
      </w:r>
      <w:r w:rsidR="000F09B2">
        <w:rPr>
          <w:rFonts w:hint="eastAsia"/>
        </w:rPr>
        <w:t>即可</w:t>
      </w:r>
      <w:r w:rsidRPr="001D5DBF" w:rsidR="00213246">
        <w:rPr>
          <w:rFonts w:hint="eastAsia"/>
        </w:rPr>
        <w:t>。</w:t>
      </w:r>
      <w:r w:rsidRPr="001D5DBF" w:rsidR="006A631E">
        <w:rPr>
          <w:rFonts w:ascii="宋体" w:hAnsi="宋体" w:cs="宋体" w:hint="eastAsia"/>
        </w:rPr>
        <w:t>（共</w:t>
      </w:r>
      <w:r w:rsidR="00DA4DF7">
        <w:rPr>
          <w:rFonts w:ascii="宋体" w:hAnsi="宋体" w:cs="宋体" w:hint="eastAsia"/>
        </w:rPr>
        <w:t>4</w:t>
      </w:r>
      <w:r w:rsidRPr="001D5DBF" w:rsidR="006A631E">
        <w:rPr>
          <w:rFonts w:ascii="宋体" w:hAnsi="宋体" w:cs="宋体" w:hint="eastAsia"/>
        </w:rPr>
        <w:t>分，意思对即可）</w:t>
      </w:r>
      <w:r w:rsidRPr="001D5DBF" w:rsidR="006A631E">
        <w:rPr>
          <w:rFonts w:ascii="宋体" w:hAnsi="宋体" w:cs="宋体" w:hint="eastAsia"/>
          <w:shd w:val="clear" w:color="auto" w:fill="FFFFFF"/>
        </w:rPr>
        <w:t xml:space="preserve"> </w:t>
      </w:r>
    </w:p>
    <w:p w:rsidR="007B3481" w:rsidRPr="003349A6" w:rsidP="007B3481">
      <w:pPr>
        <w:tabs>
          <w:tab w:val="left" w:pos="3555"/>
          <w:tab w:val="left" w:pos="5025"/>
        </w:tabs>
        <w:spacing w:line="440" w:lineRule="atLeast"/>
        <w:rPr>
          <w:rFonts w:ascii="宋体" w:hAnsi="宋体" w:cs="宋体"/>
        </w:rPr>
      </w:pPr>
      <w:r w:rsidRPr="003349A6">
        <w:rPr>
          <w:rFonts w:ascii="宋体" w:hAnsi="宋体" w:cs="宋体" w:hint="eastAsia"/>
        </w:rPr>
        <w:t>【三】（15分）</w:t>
      </w:r>
    </w:p>
    <w:p w:rsidR="007B3481" w:rsidRPr="00E8393B" w:rsidP="007B3481">
      <w:pPr>
        <w:widowControl w:val="0"/>
        <w:numPr>
          <w:ilvl w:val="0"/>
          <w:numId w:val="4"/>
        </w:numPr>
        <w:tabs>
          <w:tab w:val="left" w:pos="3555"/>
          <w:tab w:val="left" w:pos="5025"/>
        </w:tabs>
        <w:spacing w:line="440" w:lineRule="atLeast"/>
        <w:jc w:val="left"/>
        <w:rPr>
          <w:rFonts w:ascii="宋体" w:hAnsi="宋体" w:cs="宋体"/>
          <w:color w:val="000000" w:themeColor="text1"/>
        </w:rPr>
      </w:pPr>
      <w:r w:rsidRPr="00E8393B">
        <w:rPr>
          <w:rFonts w:ascii="宋体" w:hAnsi="宋体" w:cs="宋体" w:hint="eastAsia"/>
          <w:color w:val="000000" w:themeColor="text1"/>
        </w:rPr>
        <w:t>（4分） ①</w:t>
      </w:r>
      <w:r w:rsidRPr="00E8393B" w:rsidR="00B961B6">
        <w:rPr>
          <w:rFonts w:ascii="宋体" w:hAnsi="宋体" w:cs="宋体" w:hint="eastAsia"/>
          <w:color w:val="000000" w:themeColor="text1"/>
        </w:rPr>
        <w:t>疑惑</w:t>
      </w:r>
      <w:r w:rsidRPr="00E8393B">
        <w:rPr>
          <w:rFonts w:ascii="宋体" w:hAnsi="宋体" w:cs="宋体" w:hint="eastAsia"/>
          <w:color w:val="000000" w:themeColor="text1"/>
        </w:rPr>
        <w:t xml:space="preserve">  ②</w:t>
      </w:r>
      <w:r w:rsidRPr="00E8393B" w:rsidR="00B961B6">
        <w:rPr>
          <w:rFonts w:ascii="宋体" w:hAnsi="宋体" w:cs="宋体" w:hint="eastAsia"/>
          <w:color w:val="000000" w:themeColor="text1"/>
        </w:rPr>
        <w:t>喜爱，爱好</w:t>
      </w:r>
      <w:r w:rsidRPr="00E8393B">
        <w:rPr>
          <w:rFonts w:ascii="宋体" w:hAnsi="宋体" w:cs="宋体" w:hint="eastAsia"/>
          <w:color w:val="000000" w:themeColor="text1"/>
        </w:rPr>
        <w:t xml:space="preserve">   ③</w:t>
      </w:r>
      <w:r w:rsidRPr="00E8393B" w:rsidR="00B961B6">
        <w:rPr>
          <w:rFonts w:ascii="宋体" w:hAnsi="宋体" w:cs="宋体" w:hint="eastAsia"/>
          <w:color w:val="000000" w:themeColor="text1"/>
        </w:rPr>
        <w:t>离开</w:t>
      </w:r>
      <w:r w:rsidRPr="00E8393B">
        <w:rPr>
          <w:rFonts w:ascii="宋体" w:hAnsi="宋体" w:cs="宋体" w:hint="eastAsia"/>
          <w:color w:val="000000" w:themeColor="text1"/>
        </w:rPr>
        <w:t xml:space="preserve">    ④</w:t>
      </w:r>
      <w:r w:rsidRPr="00E8393B" w:rsidR="00B961B6">
        <w:rPr>
          <w:rFonts w:ascii="宋体" w:hAnsi="宋体" w:cs="宋体" w:hint="eastAsia"/>
          <w:color w:val="000000" w:themeColor="text1"/>
        </w:rPr>
        <w:t>早晨</w:t>
      </w:r>
      <w:r w:rsidRPr="00E8393B">
        <w:rPr>
          <w:rFonts w:ascii="宋体" w:hAnsi="宋体" w:cs="宋体" w:hint="eastAsia"/>
          <w:color w:val="000000" w:themeColor="text1"/>
        </w:rPr>
        <w:t xml:space="preserve">     </w:t>
      </w:r>
    </w:p>
    <w:p w:rsidR="007B3481" w:rsidRPr="00E8393B" w:rsidP="007B3481">
      <w:pPr>
        <w:tabs>
          <w:tab w:val="left" w:pos="3555"/>
          <w:tab w:val="left" w:pos="5025"/>
        </w:tabs>
        <w:spacing w:line="440" w:lineRule="atLeast"/>
        <w:jc w:val="left"/>
        <w:rPr>
          <w:rFonts w:ascii="宋体" w:hAnsi="宋体" w:cs="宋体"/>
          <w:color w:val="000000" w:themeColor="text1"/>
        </w:rPr>
      </w:pPr>
      <w:r w:rsidRPr="00E8393B">
        <w:rPr>
          <w:rFonts w:ascii="宋体" w:hAnsi="宋体" w:cs="宋体" w:hint="eastAsia"/>
          <w:color w:val="000000" w:themeColor="text1"/>
        </w:rPr>
        <w:t xml:space="preserve">                                                （共4分，每小题1分。意思对即可）</w:t>
      </w:r>
    </w:p>
    <w:p w:rsidR="007B3481" w:rsidRPr="00E8393B" w:rsidP="007B3481">
      <w:pPr>
        <w:tabs>
          <w:tab w:val="left" w:pos="3555"/>
          <w:tab w:val="left" w:pos="5025"/>
        </w:tabs>
        <w:spacing w:line="440" w:lineRule="atLeast"/>
        <w:rPr>
          <w:rFonts w:ascii="宋体" w:hAnsi="宋体" w:cs="宋体"/>
          <w:color w:val="000000" w:themeColor="text1"/>
        </w:rPr>
      </w:pPr>
      <w:r w:rsidRPr="00E8393B">
        <w:rPr>
          <w:rFonts w:ascii="宋体" w:hAnsi="宋体" w:cs="宋体" w:hint="eastAsia"/>
          <w:color w:val="000000" w:themeColor="text1"/>
        </w:rPr>
        <w:t>15．（4分）①</w:t>
      </w:r>
      <w:r w:rsidRPr="00E8393B" w:rsidR="00B961B6">
        <w:rPr>
          <w:rFonts w:ascii="宋体" w:hAnsi="宋体" w:cs="宋体" w:hint="eastAsia"/>
          <w:color w:val="000000" w:themeColor="text1"/>
        </w:rPr>
        <w:t>温习学过的知识，可以得到新的理解与体会，凭借这一点就可以成为老师了</w:t>
      </w:r>
      <w:r w:rsidRPr="00E8393B">
        <w:rPr>
          <w:rFonts w:ascii="宋体" w:hAnsi="宋体" w:cs="宋体" w:hint="eastAsia"/>
          <w:color w:val="000000" w:themeColor="text1"/>
        </w:rPr>
        <w:t>。</w:t>
      </w:r>
    </w:p>
    <w:p w:rsidR="007B3481" w:rsidRPr="00E8393B" w:rsidP="007B3481">
      <w:pPr>
        <w:tabs>
          <w:tab w:val="left" w:pos="3555"/>
          <w:tab w:val="left" w:pos="5025"/>
        </w:tabs>
        <w:spacing w:line="440" w:lineRule="atLeast"/>
        <w:ind w:firstLine="1155" w:firstLineChars="550"/>
        <w:rPr>
          <w:rFonts w:ascii="宋体" w:hAnsi="宋体" w:cs="宋体"/>
          <w:color w:val="000000" w:themeColor="text1"/>
        </w:rPr>
      </w:pPr>
      <w:r w:rsidRPr="00E8393B">
        <w:rPr>
          <w:rFonts w:ascii="宋体" w:hAnsi="宋体" w:cs="宋体" w:hint="eastAsia"/>
          <w:color w:val="000000" w:themeColor="text1"/>
        </w:rPr>
        <w:t>②</w:t>
      </w:r>
      <w:r w:rsidRPr="00E8393B" w:rsidR="001E0ADA">
        <w:rPr>
          <w:rFonts w:ascii="宋体" w:hAnsi="宋体" w:cs="宋体" w:hint="eastAsia"/>
          <w:color w:val="000000" w:themeColor="text1"/>
        </w:rPr>
        <w:t>父亲叫他在田埂上放牛，他偷偷地跑进学堂，</w:t>
      </w:r>
      <w:r w:rsidRPr="00BD3937" w:rsidR="001E0ADA">
        <w:rPr>
          <w:rFonts w:ascii="宋体" w:hAnsi="宋体" w:cs="宋体" w:hint="eastAsia"/>
        </w:rPr>
        <w:t>去听学生念</w:t>
      </w:r>
      <w:r w:rsidRPr="00E8393B" w:rsidR="001E0ADA">
        <w:rPr>
          <w:rFonts w:ascii="宋体" w:hAnsi="宋体" w:cs="宋体" w:hint="eastAsia"/>
          <w:color w:val="000000" w:themeColor="text1"/>
        </w:rPr>
        <w:t>书</w:t>
      </w:r>
      <w:r w:rsidRPr="00E8393B">
        <w:rPr>
          <w:rFonts w:ascii="宋体" w:hAnsi="宋体" w:cs="宋体" w:hint="eastAsia"/>
          <w:color w:val="000000" w:themeColor="text1"/>
        </w:rPr>
        <w:t xml:space="preserve">。   </w:t>
      </w:r>
    </w:p>
    <w:p w:rsidR="007B3481" w:rsidRPr="00FE0E66" w:rsidP="007B3481">
      <w:pPr>
        <w:tabs>
          <w:tab w:val="left" w:pos="3555"/>
          <w:tab w:val="left" w:pos="5025"/>
        </w:tabs>
        <w:spacing w:line="440" w:lineRule="atLeast"/>
        <w:ind w:firstLine="1155" w:firstLineChars="550"/>
        <w:rPr>
          <w:rFonts w:ascii="宋体" w:hAnsi="宋体" w:cs="宋体"/>
          <w:color w:val="000000" w:themeColor="text1"/>
        </w:rPr>
      </w:pPr>
      <w:r w:rsidRPr="00FE0E66">
        <w:rPr>
          <w:rFonts w:ascii="宋体" w:hAnsi="宋体" w:cs="宋体" w:hint="eastAsia"/>
          <w:color w:val="000000" w:themeColor="text1"/>
        </w:rPr>
        <w:t xml:space="preserve">                                   （共4分，每小题2分。意思对即可）</w:t>
      </w:r>
    </w:p>
    <w:p w:rsidR="0055091C" w:rsidRPr="00FE0E66" w:rsidP="0057111E">
      <w:pPr>
        <w:pStyle w:val="NormalWeb"/>
        <w:shd w:val="clear" w:color="auto" w:fill="FFFFFF"/>
        <w:spacing w:before="0" w:beforeAutospacing="0" w:after="240" w:afterAutospacing="0"/>
        <w:rPr>
          <w:color w:val="000000" w:themeColor="text1"/>
          <w:sz w:val="21"/>
          <w:szCs w:val="21"/>
        </w:rPr>
      </w:pPr>
      <w:r w:rsidRPr="00FE0E66">
        <w:rPr>
          <w:rFonts w:hint="eastAsia"/>
          <w:color w:val="000000" w:themeColor="text1"/>
          <w:sz w:val="21"/>
          <w:szCs w:val="21"/>
        </w:rPr>
        <w:t>16．（</w:t>
      </w:r>
      <w:r w:rsidRPr="00FE0E66" w:rsidR="00AC594D">
        <w:rPr>
          <w:rFonts w:hint="eastAsia"/>
          <w:color w:val="000000" w:themeColor="text1"/>
          <w:sz w:val="21"/>
          <w:szCs w:val="21"/>
        </w:rPr>
        <w:t>1</w:t>
      </w:r>
      <w:r w:rsidRPr="00FE0E66">
        <w:rPr>
          <w:rFonts w:hint="eastAsia"/>
          <w:color w:val="000000" w:themeColor="text1"/>
          <w:sz w:val="21"/>
          <w:szCs w:val="21"/>
        </w:rPr>
        <w:t>分）</w:t>
      </w:r>
      <w:r w:rsidRPr="00FE0E66" w:rsidR="001C739D">
        <w:rPr>
          <w:rFonts w:hint="eastAsia"/>
          <w:color w:val="000000" w:themeColor="text1"/>
          <w:spacing w:val="8"/>
          <w:sz w:val="21"/>
          <w:szCs w:val="21"/>
        </w:rPr>
        <w:t>儿 痴 如 此</w:t>
      </w:r>
      <w:r w:rsidRPr="00FE0E66" w:rsidR="001C739D">
        <w:rPr>
          <w:rFonts w:hint="eastAsia"/>
          <w:b/>
          <w:color w:val="000000" w:themeColor="text1"/>
          <w:spacing w:val="8"/>
          <w:sz w:val="21"/>
          <w:szCs w:val="21"/>
        </w:rPr>
        <w:t>|</w:t>
      </w:r>
      <w:r w:rsidRPr="00FE0E66" w:rsidR="001C739D">
        <w:rPr>
          <w:rFonts w:hint="eastAsia"/>
          <w:color w:val="000000" w:themeColor="text1"/>
          <w:spacing w:val="8"/>
          <w:sz w:val="21"/>
          <w:szCs w:val="21"/>
        </w:rPr>
        <w:t xml:space="preserve"> 曷 不 听 其 所 为?</w:t>
      </w:r>
      <w:r w:rsidRPr="00FE0E66" w:rsidR="00445A34">
        <w:rPr>
          <w:rFonts w:hint="eastAsia"/>
          <w:color w:val="FF0000"/>
          <w:sz w:val="21"/>
          <w:szCs w:val="21"/>
        </w:rPr>
        <w:t xml:space="preserve"> </w:t>
      </w:r>
      <w:r w:rsidRPr="00FE0E66" w:rsidR="00445A34">
        <w:rPr>
          <w:rFonts w:hint="eastAsia"/>
          <w:color w:val="000000" w:themeColor="text1"/>
          <w:spacing w:val="8"/>
          <w:sz w:val="21"/>
          <w:szCs w:val="21"/>
        </w:rPr>
        <w:t xml:space="preserve">     </w:t>
      </w:r>
      <w:r w:rsidRPr="00FE0E66" w:rsidR="001C739D">
        <w:rPr>
          <w:rFonts w:hint="eastAsia"/>
          <w:color w:val="000000" w:themeColor="text1"/>
          <w:spacing w:val="8"/>
          <w:sz w:val="21"/>
          <w:szCs w:val="21"/>
        </w:rPr>
        <w:t xml:space="preserve">          </w:t>
      </w:r>
      <w:r w:rsidRPr="00FE0E66">
        <w:rPr>
          <w:rFonts w:hint="eastAsia"/>
          <w:color w:val="000000" w:themeColor="text1"/>
          <w:sz w:val="21"/>
          <w:szCs w:val="21"/>
        </w:rPr>
        <w:t>（共</w:t>
      </w:r>
      <w:r w:rsidRPr="00FE0E66" w:rsidR="008E1BF3">
        <w:rPr>
          <w:rFonts w:hint="eastAsia"/>
          <w:color w:val="000000" w:themeColor="text1"/>
          <w:sz w:val="21"/>
          <w:szCs w:val="21"/>
        </w:rPr>
        <w:t>1</w:t>
      </w:r>
      <w:r w:rsidRPr="00FE0E66" w:rsidR="001C739D">
        <w:rPr>
          <w:rFonts w:hint="eastAsia"/>
          <w:color w:val="000000" w:themeColor="text1"/>
          <w:sz w:val="21"/>
          <w:szCs w:val="21"/>
        </w:rPr>
        <w:t>分</w:t>
      </w:r>
      <w:r w:rsidRPr="00FE0E66">
        <w:rPr>
          <w:rFonts w:hint="eastAsia"/>
          <w:color w:val="000000" w:themeColor="text1"/>
          <w:sz w:val="21"/>
          <w:szCs w:val="21"/>
        </w:rPr>
        <w:t>）</w:t>
      </w:r>
    </w:p>
    <w:p w:rsidR="0057111E" w:rsidRPr="00FE0E66" w:rsidP="0057111E">
      <w:pPr>
        <w:pStyle w:val="NormalWeb"/>
        <w:shd w:val="clear" w:color="auto" w:fill="FFFFFF"/>
        <w:spacing w:before="0" w:beforeAutospacing="0" w:after="240" w:afterAutospacing="0"/>
        <w:rPr>
          <w:sz w:val="21"/>
          <w:szCs w:val="21"/>
        </w:rPr>
      </w:pPr>
      <w:r w:rsidRPr="00FE0E66">
        <w:rPr>
          <w:rFonts w:hint="eastAsia"/>
          <w:color w:val="000000" w:themeColor="text1"/>
          <w:sz w:val="21"/>
          <w:szCs w:val="21"/>
        </w:rPr>
        <w:t>17</w:t>
      </w:r>
      <w:r w:rsidRPr="00FE0E66" w:rsidR="00225DE2">
        <w:rPr>
          <w:rFonts w:hint="eastAsia"/>
          <w:color w:val="000000" w:themeColor="text1"/>
          <w:sz w:val="21"/>
          <w:szCs w:val="21"/>
        </w:rPr>
        <w:t>.</w:t>
      </w:r>
      <w:r w:rsidRPr="00FE0E66">
        <w:rPr>
          <w:rFonts w:hint="eastAsia"/>
          <w:color w:val="000000" w:themeColor="text1"/>
          <w:sz w:val="21"/>
          <w:szCs w:val="21"/>
        </w:rPr>
        <w:t>（</w:t>
      </w:r>
      <w:r w:rsidRPr="00FE0E66" w:rsidR="003A0515">
        <w:rPr>
          <w:rFonts w:hint="eastAsia"/>
          <w:color w:val="000000" w:themeColor="text1"/>
          <w:sz w:val="21"/>
          <w:szCs w:val="21"/>
        </w:rPr>
        <w:t>2</w:t>
      </w:r>
      <w:r w:rsidRPr="00FE0E66">
        <w:rPr>
          <w:rFonts w:hint="eastAsia"/>
          <w:color w:val="000000" w:themeColor="text1"/>
          <w:sz w:val="21"/>
          <w:szCs w:val="21"/>
        </w:rPr>
        <w:t>分）</w:t>
      </w:r>
      <w:r w:rsidRPr="00FE0E66" w:rsidR="007A7E66">
        <w:rPr>
          <w:rFonts w:hint="eastAsia"/>
          <w:color w:val="000000" w:themeColor="text1"/>
          <w:sz w:val="21"/>
          <w:szCs w:val="21"/>
        </w:rPr>
        <w:t xml:space="preserve"> </w:t>
      </w:r>
      <w:r w:rsidRPr="00FE0E66" w:rsidR="00225DE2">
        <w:rPr>
          <w:rFonts w:hint="eastAsia"/>
          <w:color w:val="000000" w:themeColor="text1"/>
          <w:sz w:val="21"/>
          <w:szCs w:val="21"/>
        </w:rPr>
        <w:t>①勤学（</w:t>
      </w:r>
      <w:r w:rsidRPr="00FE0E66" w:rsidR="00C9135A">
        <w:rPr>
          <w:rFonts w:hint="eastAsia"/>
          <w:color w:val="000000" w:themeColor="text1"/>
          <w:sz w:val="21"/>
          <w:szCs w:val="21"/>
        </w:rPr>
        <w:t>苦学、</w:t>
      </w:r>
      <w:r w:rsidRPr="00FE0E66" w:rsidR="00225DE2">
        <w:rPr>
          <w:rFonts w:hint="eastAsia"/>
          <w:color w:val="000000" w:themeColor="text1"/>
          <w:sz w:val="21"/>
          <w:szCs w:val="21"/>
        </w:rPr>
        <w:t>痴学）  ②从师（跟韩性学</w:t>
      </w:r>
      <w:r w:rsidRPr="00FE0E66" w:rsidR="00225DE2">
        <w:rPr>
          <w:rFonts w:hint="eastAsia"/>
          <w:sz w:val="21"/>
          <w:szCs w:val="21"/>
        </w:rPr>
        <w:t>习）</w:t>
      </w:r>
      <w:r w:rsidRPr="00FE0E66" w:rsidR="00C9135A">
        <w:rPr>
          <w:rFonts w:hint="eastAsia"/>
          <w:sz w:val="21"/>
          <w:szCs w:val="21"/>
        </w:rPr>
        <w:t xml:space="preserve"> </w:t>
      </w:r>
      <w:r w:rsidRPr="00FE0E66" w:rsidR="007A7E66">
        <w:rPr>
          <w:rFonts w:hint="eastAsia"/>
          <w:sz w:val="21"/>
          <w:szCs w:val="21"/>
        </w:rPr>
        <w:t xml:space="preserve">    </w:t>
      </w:r>
      <w:r w:rsidRPr="00FE0E66" w:rsidR="00225DE2">
        <w:rPr>
          <w:rFonts w:hint="eastAsia"/>
          <w:sz w:val="21"/>
          <w:szCs w:val="21"/>
        </w:rPr>
        <w:t xml:space="preserve"> </w:t>
      </w:r>
      <w:r w:rsidRPr="00FE0E66">
        <w:rPr>
          <w:rFonts w:hint="eastAsia"/>
          <w:sz w:val="21"/>
          <w:szCs w:val="21"/>
        </w:rPr>
        <w:t>（共</w:t>
      </w:r>
      <w:r w:rsidRPr="00FE0E66" w:rsidR="003A0515">
        <w:rPr>
          <w:rFonts w:hint="eastAsia"/>
          <w:sz w:val="21"/>
          <w:szCs w:val="21"/>
        </w:rPr>
        <w:t>2</w:t>
      </w:r>
      <w:r w:rsidRPr="00FE0E66">
        <w:rPr>
          <w:rFonts w:hint="eastAsia"/>
          <w:sz w:val="21"/>
          <w:szCs w:val="21"/>
        </w:rPr>
        <w:t>分，意思对即可）</w:t>
      </w:r>
    </w:p>
    <w:p w:rsidR="00A30AF0" w:rsidRPr="00FE0E66" w:rsidP="0057111E">
      <w:pPr>
        <w:pStyle w:val="NormalWeb"/>
        <w:shd w:val="clear" w:color="auto" w:fill="FFFFFF"/>
        <w:spacing w:before="0" w:beforeAutospacing="0" w:after="240" w:afterAutospacing="0"/>
        <w:rPr>
          <w:color w:val="000000" w:themeColor="text1"/>
          <w:sz w:val="21"/>
          <w:szCs w:val="21"/>
        </w:rPr>
      </w:pPr>
      <w:r w:rsidRPr="00FE0E66">
        <w:rPr>
          <w:rFonts w:hint="eastAsia"/>
          <w:sz w:val="21"/>
          <w:szCs w:val="21"/>
        </w:rPr>
        <w:t>18.（4分）</w:t>
      </w:r>
      <w:r w:rsidRPr="00FE0E66" w:rsidR="00780445">
        <w:rPr>
          <w:rFonts w:hint="eastAsia"/>
          <w:sz w:val="21"/>
          <w:szCs w:val="21"/>
        </w:rPr>
        <w:t>【</w:t>
      </w:r>
      <w:r w:rsidRPr="00FE0E66" w:rsidR="00AD3E77">
        <w:rPr>
          <w:rFonts w:hint="eastAsia"/>
          <w:sz w:val="21"/>
          <w:szCs w:val="21"/>
        </w:rPr>
        <w:t>甲文</w:t>
      </w:r>
      <w:r w:rsidRPr="00FE0E66" w:rsidR="00780445">
        <w:rPr>
          <w:rFonts w:hint="eastAsia"/>
          <w:sz w:val="21"/>
          <w:szCs w:val="21"/>
        </w:rPr>
        <w:t>】：</w:t>
      </w:r>
      <w:r w:rsidRPr="00FE0E66" w:rsidR="00B42291">
        <w:rPr>
          <w:rFonts w:hint="eastAsia"/>
          <w:sz w:val="21"/>
          <w:szCs w:val="21"/>
        </w:rPr>
        <w:t>学习要及时复习</w:t>
      </w:r>
      <w:r w:rsidRPr="00FE0E66" w:rsidR="00AD3E77">
        <w:rPr>
          <w:rFonts w:hint="eastAsia"/>
          <w:sz w:val="21"/>
          <w:szCs w:val="21"/>
        </w:rPr>
        <w:t>；</w:t>
      </w:r>
      <w:r w:rsidRPr="00FE0E66" w:rsidR="004B564F">
        <w:rPr>
          <w:rFonts w:hint="eastAsia"/>
          <w:sz w:val="21"/>
          <w:szCs w:val="21"/>
        </w:rPr>
        <w:t>或</w:t>
      </w:r>
      <w:r w:rsidRPr="00FE0E66" w:rsidR="00AD3E77">
        <w:rPr>
          <w:rFonts w:hint="eastAsia"/>
          <w:sz w:val="21"/>
          <w:szCs w:val="21"/>
        </w:rPr>
        <w:t>学习与思考结合；</w:t>
      </w:r>
      <w:r w:rsidRPr="00FE0E66" w:rsidR="001D337F">
        <w:rPr>
          <w:rFonts w:hint="eastAsia"/>
          <w:sz w:val="21"/>
          <w:szCs w:val="21"/>
        </w:rPr>
        <w:t>乐学</w:t>
      </w:r>
      <w:r w:rsidRPr="00FE0E66" w:rsidR="00B42291">
        <w:rPr>
          <w:rFonts w:hint="eastAsia"/>
          <w:sz w:val="21"/>
          <w:szCs w:val="21"/>
        </w:rPr>
        <w:t>等</w:t>
      </w:r>
      <w:r w:rsidRPr="00FE0E66" w:rsidR="00AF1C1A">
        <w:rPr>
          <w:rFonts w:hint="eastAsia"/>
          <w:sz w:val="21"/>
          <w:szCs w:val="21"/>
        </w:rPr>
        <w:t>。</w:t>
      </w:r>
      <w:r w:rsidRPr="00FE0E66" w:rsidR="00955D7C">
        <w:rPr>
          <w:rFonts w:hint="eastAsia"/>
          <w:sz w:val="21"/>
          <w:szCs w:val="21"/>
        </w:rPr>
        <w:t xml:space="preserve"> </w:t>
      </w:r>
    </w:p>
    <w:p w:rsidR="00F45961" w:rsidRPr="00FE0E66" w:rsidP="007B3481">
      <w:pPr>
        <w:tabs>
          <w:tab w:val="left" w:pos="3555"/>
          <w:tab w:val="left" w:pos="5025"/>
        </w:tabs>
        <w:spacing w:line="440" w:lineRule="atLeast"/>
        <w:rPr>
          <w:rFonts w:ascii="宋体" w:hAnsi="宋体" w:cs="宋体"/>
        </w:rPr>
      </w:pPr>
      <w:r w:rsidRPr="00FE0E66">
        <w:rPr>
          <w:rFonts w:ascii="宋体" w:hAnsi="宋体" w:cs="宋体" w:hint="eastAsia"/>
        </w:rPr>
        <w:t>【</w:t>
      </w:r>
      <w:r w:rsidRPr="00FE0E66">
        <w:rPr>
          <w:rFonts w:ascii="宋体" w:hAnsi="宋体" w:cs="宋体" w:hint="eastAsia"/>
        </w:rPr>
        <w:t>乙文</w:t>
      </w:r>
      <w:r w:rsidRPr="00FE0E66">
        <w:rPr>
          <w:rFonts w:ascii="宋体" w:hAnsi="宋体" w:cs="宋体" w:hint="eastAsia"/>
        </w:rPr>
        <w:t>】</w:t>
      </w:r>
      <w:r w:rsidRPr="00FE0E66" w:rsidR="00A30AF0">
        <w:rPr>
          <w:rFonts w:ascii="宋体" w:hAnsi="宋体" w:cs="宋体" w:hint="eastAsia"/>
        </w:rPr>
        <w:t>：学习</w:t>
      </w:r>
      <w:r w:rsidR="00F724CF">
        <w:rPr>
          <w:rFonts w:ascii="宋体" w:hAnsi="宋体" w:cs="宋体" w:hint="eastAsia"/>
        </w:rPr>
        <w:t>要专心致志，好学不倦，并且达到痴</w:t>
      </w:r>
      <w:r w:rsidR="00F15DC0">
        <w:rPr>
          <w:rFonts w:ascii="宋体" w:hAnsi="宋体" w:cs="宋体" w:hint="eastAsia"/>
        </w:rPr>
        <w:t>迷的程度；</w:t>
      </w:r>
      <w:r w:rsidRPr="00FE0E66" w:rsidR="003349A6">
        <w:rPr>
          <w:rFonts w:ascii="宋体" w:hAnsi="宋体" w:cs="宋体" w:hint="eastAsia"/>
        </w:rPr>
        <w:t>读书要有</w:t>
      </w:r>
      <w:r w:rsidRPr="00FE0E66">
        <w:rPr>
          <w:rFonts w:ascii="宋体" w:hAnsi="宋体" w:cs="宋体" w:hint="eastAsia"/>
        </w:rPr>
        <w:t>坚定的志向、顽强的学习精神。</w:t>
      </w:r>
      <w:r w:rsidRPr="00FE0E66" w:rsidR="00E34852">
        <w:rPr>
          <w:rFonts w:ascii="宋体" w:hAnsi="宋体" w:cs="宋体" w:hint="eastAsia"/>
        </w:rPr>
        <w:t xml:space="preserve">    </w:t>
      </w:r>
      <w:r w:rsidRPr="00FE0E66">
        <w:rPr>
          <w:rFonts w:ascii="宋体" w:hAnsi="宋体" w:cs="宋体" w:hint="eastAsia"/>
        </w:rPr>
        <w:t xml:space="preserve">  </w:t>
      </w:r>
      <w:r w:rsidRPr="00FE0E66" w:rsidR="00955D7C">
        <w:rPr>
          <w:rFonts w:ascii="宋体" w:hAnsi="宋体" w:cs="宋体" w:hint="eastAsia"/>
        </w:rPr>
        <w:t xml:space="preserve">  </w:t>
      </w:r>
      <w:r w:rsidRPr="00FE0E66" w:rsidR="00E34852">
        <w:rPr>
          <w:rFonts w:ascii="宋体" w:hAnsi="宋体" w:cs="宋体" w:hint="eastAsia"/>
        </w:rPr>
        <w:t xml:space="preserve"> </w:t>
      </w:r>
      <w:r w:rsidRPr="00FE0E66" w:rsidR="00552982">
        <w:rPr>
          <w:rFonts w:ascii="宋体" w:hAnsi="宋体" w:cs="宋体" w:hint="eastAsia"/>
        </w:rPr>
        <w:t xml:space="preserve">   </w:t>
      </w:r>
      <w:r w:rsidRPr="00FE0E66" w:rsidR="00E34852">
        <w:rPr>
          <w:rFonts w:ascii="宋体" w:hAnsi="宋体" w:cs="宋体" w:hint="eastAsia"/>
        </w:rPr>
        <w:t xml:space="preserve">  （共4分，每点</w:t>
      </w:r>
      <w:r w:rsidRPr="00FE0E66" w:rsidR="00F04F20">
        <w:rPr>
          <w:rFonts w:ascii="宋体" w:hAnsi="宋体" w:cs="宋体" w:hint="eastAsia"/>
        </w:rPr>
        <w:t>答对一处即可给</w:t>
      </w:r>
      <w:r w:rsidRPr="00FE0E66" w:rsidR="00E34852">
        <w:rPr>
          <w:rFonts w:ascii="宋体" w:hAnsi="宋体" w:cs="宋体" w:hint="eastAsia"/>
        </w:rPr>
        <w:t>2分。意思对即可）</w:t>
      </w:r>
    </w:p>
    <w:p w:rsidR="007B3481" w:rsidRPr="00FE0E66" w:rsidP="007B3481">
      <w:pPr>
        <w:tabs>
          <w:tab w:val="left" w:pos="3555"/>
          <w:tab w:val="left" w:pos="5025"/>
        </w:tabs>
        <w:spacing w:line="440" w:lineRule="atLeast"/>
        <w:rPr>
          <w:rFonts w:ascii="宋体" w:hAnsi="宋体" w:cs="宋体"/>
          <w:color w:val="000000" w:themeColor="text1"/>
        </w:rPr>
      </w:pPr>
      <w:r w:rsidRPr="00FE0E66">
        <w:rPr>
          <w:rFonts w:ascii="宋体" w:hAnsi="宋体" w:cs="宋体" w:hint="eastAsia"/>
          <w:color w:val="000000" w:themeColor="text1"/>
        </w:rPr>
        <w:t>三、写作（45分）</w:t>
      </w:r>
    </w:p>
    <w:p w:rsidR="007B3481" w:rsidRPr="00FE0E66" w:rsidP="007B3481">
      <w:pPr>
        <w:tabs>
          <w:tab w:val="left" w:pos="3555"/>
          <w:tab w:val="left" w:pos="5025"/>
        </w:tabs>
        <w:spacing w:line="440" w:lineRule="atLeast"/>
        <w:rPr>
          <w:rFonts w:ascii="宋体" w:hAnsi="宋体" w:cs="宋体"/>
          <w:color w:val="000000" w:themeColor="text1"/>
        </w:rPr>
      </w:pPr>
      <w:r w:rsidRPr="00FE0E66">
        <w:rPr>
          <w:rFonts w:ascii="宋体" w:hAnsi="宋体" w:cs="宋体" w:hint="eastAsia"/>
          <w:color w:val="000000" w:themeColor="text1"/>
        </w:rPr>
        <w:t>参</w:t>
      </w:r>
      <w:r w:rsidRPr="00FE0E66" w:rsidR="008E7E7B">
        <w:rPr>
          <w:rFonts w:ascii="宋体" w:hAnsi="宋体" w:cs="宋体" w:hint="eastAsia"/>
          <w:color w:val="000000" w:themeColor="text1"/>
        </w:rPr>
        <w:t>考</w:t>
      </w:r>
      <w:r w:rsidRPr="00FE0E66">
        <w:rPr>
          <w:rFonts w:ascii="宋体" w:hAnsi="宋体" w:cs="宋体" w:hint="eastAsia"/>
          <w:color w:val="000000" w:themeColor="text1"/>
        </w:rPr>
        <w:t>中考</w:t>
      </w:r>
      <w:r w:rsidRPr="00FE0E66" w:rsidR="008E7E7B">
        <w:rPr>
          <w:rFonts w:ascii="宋体" w:hAnsi="宋体" w:cs="宋体" w:hint="eastAsia"/>
          <w:color w:val="000000" w:themeColor="text1"/>
        </w:rPr>
        <w:t>相应</w:t>
      </w:r>
      <w:r w:rsidRPr="00FE0E66">
        <w:rPr>
          <w:rFonts w:ascii="宋体" w:hAnsi="宋体" w:cs="宋体" w:hint="eastAsia"/>
          <w:color w:val="000000" w:themeColor="text1"/>
        </w:rPr>
        <w:t>评分标准。</w:t>
      </w:r>
    </w:p>
    <w:p w:rsidR="007B3481" w:rsidRPr="00FE0E66" w:rsidP="007B3481">
      <w:pPr>
        <w:tabs>
          <w:tab w:val="left" w:pos="3555"/>
          <w:tab w:val="left" w:pos="5025"/>
        </w:tabs>
        <w:spacing w:line="440" w:lineRule="atLeast"/>
        <w:rPr>
          <w:rFonts w:ascii="宋体" w:hAnsi="宋体" w:cs="宋体"/>
          <w:color w:val="000000" w:themeColor="text1"/>
        </w:rPr>
      </w:pPr>
      <w:r w:rsidRPr="00FE0E66">
        <w:rPr>
          <w:rFonts w:ascii="宋体" w:hAnsi="宋体" w:cs="宋体" w:hint="eastAsia"/>
          <w:color w:val="000000" w:themeColor="text1"/>
        </w:rPr>
        <w:t>注：卷面分为3分。</w:t>
      </w:r>
    </w:p>
    <w:p w:rsidR="0070786E" w:rsidRPr="00FE0E66">
      <w:pPr>
        <w:rPr>
          <w:color w:val="C00000"/>
        </w:rPr>
      </w:pPr>
    </w:p>
    <w:sectPr w:rsidSect="0070786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altName w:val="Microsoft Sans Serif"/>
    <w:charset w:val="00"/>
    <w:family w:val="auto"/>
    <w:pitch w:val="variable"/>
    <w:sig w:usb0="00000000" w:usb1="4000207B" w:usb2="00000000" w:usb3="00000000" w:csb0="FFFFFF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6"/>
    <w:multiLevelType w:val="singleLevel"/>
    <w:tmpl w:val="00000006"/>
    <w:lvl w:ilvl="0">
      <w:start w:val="12"/>
      <w:numFmt w:val="decimal"/>
      <w:suff w:val="nothing"/>
      <w:lvlText w:val="%1."/>
      <w:lvlJc w:val="left"/>
    </w:lvl>
  </w:abstractNum>
  <w:abstractNum w:abstractNumId="1">
    <w:nsid w:val="00000008"/>
    <w:multiLevelType w:val="singleLevel"/>
    <w:tmpl w:val="00000008"/>
    <w:lvl w:ilvl="0">
      <w:start w:val="14"/>
      <w:numFmt w:val="decimal"/>
      <w:suff w:val="nothing"/>
      <w:lvlText w:val="%1．"/>
      <w:lvlJc w:val="left"/>
    </w:lvl>
  </w:abstractNum>
  <w:abstractNum w:abstractNumId="2">
    <w:nsid w:val="0000000A"/>
    <w:multiLevelType w:val="singleLevel"/>
    <w:tmpl w:val="0000000A"/>
    <w:lvl w:ilvl="0">
      <w:start w:val="4"/>
      <w:numFmt w:val="decimal"/>
      <w:suff w:val="nothing"/>
      <w:lvlText w:val="%1．"/>
      <w:lvlJc w:val="left"/>
    </w:lvl>
  </w:abstractNum>
  <w:abstractNum w:abstractNumId="3">
    <w:nsid w:val="0000000D"/>
    <w:multiLevelType w:val="singleLevel"/>
    <w:tmpl w:val="0000000D"/>
    <w:lvl w:ilvl="0">
      <w:start w:val="3"/>
      <w:numFmt w:val="decimal"/>
      <w:suff w:val="nothing"/>
      <w:lvlText w:val="%1．"/>
      <w:lvlJc w:val="left"/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667261"/>
    <w:rsid w:val="00027696"/>
    <w:rsid w:val="00027859"/>
    <w:rsid w:val="000744CA"/>
    <w:rsid w:val="000806A6"/>
    <w:rsid w:val="000815F8"/>
    <w:rsid w:val="00095553"/>
    <w:rsid w:val="000A695A"/>
    <w:rsid w:val="000F09B2"/>
    <w:rsid w:val="00122B9B"/>
    <w:rsid w:val="00147A43"/>
    <w:rsid w:val="001641BC"/>
    <w:rsid w:val="00176AE2"/>
    <w:rsid w:val="00193E5A"/>
    <w:rsid w:val="001C739D"/>
    <w:rsid w:val="001D337F"/>
    <w:rsid w:val="001D5DBF"/>
    <w:rsid w:val="001E0ADA"/>
    <w:rsid w:val="002001D6"/>
    <w:rsid w:val="00211325"/>
    <w:rsid w:val="00213246"/>
    <w:rsid w:val="00225527"/>
    <w:rsid w:val="00225DE2"/>
    <w:rsid w:val="00233D33"/>
    <w:rsid w:val="002475A7"/>
    <w:rsid w:val="00247EFA"/>
    <w:rsid w:val="00290039"/>
    <w:rsid w:val="002958A2"/>
    <w:rsid w:val="002C045C"/>
    <w:rsid w:val="002E56A6"/>
    <w:rsid w:val="002F3FCC"/>
    <w:rsid w:val="00310B27"/>
    <w:rsid w:val="00310C03"/>
    <w:rsid w:val="003349A6"/>
    <w:rsid w:val="00335051"/>
    <w:rsid w:val="00337CBF"/>
    <w:rsid w:val="00343646"/>
    <w:rsid w:val="003A0515"/>
    <w:rsid w:val="003A2568"/>
    <w:rsid w:val="003C0F83"/>
    <w:rsid w:val="003D2E61"/>
    <w:rsid w:val="003D63F7"/>
    <w:rsid w:val="00401C31"/>
    <w:rsid w:val="00445A34"/>
    <w:rsid w:val="00460535"/>
    <w:rsid w:val="004659EA"/>
    <w:rsid w:val="00476CCD"/>
    <w:rsid w:val="004A597A"/>
    <w:rsid w:val="004B0006"/>
    <w:rsid w:val="004B564F"/>
    <w:rsid w:val="004C50D8"/>
    <w:rsid w:val="004E06F3"/>
    <w:rsid w:val="00512994"/>
    <w:rsid w:val="005376D8"/>
    <w:rsid w:val="0055091C"/>
    <w:rsid w:val="00552982"/>
    <w:rsid w:val="005560E6"/>
    <w:rsid w:val="005626A2"/>
    <w:rsid w:val="005659E3"/>
    <w:rsid w:val="0057111E"/>
    <w:rsid w:val="00592EC9"/>
    <w:rsid w:val="00597B7C"/>
    <w:rsid w:val="005A4E3E"/>
    <w:rsid w:val="005C2255"/>
    <w:rsid w:val="00604262"/>
    <w:rsid w:val="006117E9"/>
    <w:rsid w:val="006431D0"/>
    <w:rsid w:val="00652933"/>
    <w:rsid w:val="00655FB4"/>
    <w:rsid w:val="006563A2"/>
    <w:rsid w:val="006610FC"/>
    <w:rsid w:val="00667261"/>
    <w:rsid w:val="006A631E"/>
    <w:rsid w:val="006B42D1"/>
    <w:rsid w:val="006B42F5"/>
    <w:rsid w:val="006D28BE"/>
    <w:rsid w:val="006D6A53"/>
    <w:rsid w:val="0070786E"/>
    <w:rsid w:val="00711528"/>
    <w:rsid w:val="0071694F"/>
    <w:rsid w:val="00717904"/>
    <w:rsid w:val="00730F5E"/>
    <w:rsid w:val="00755C89"/>
    <w:rsid w:val="00756E28"/>
    <w:rsid w:val="00763FE7"/>
    <w:rsid w:val="00780445"/>
    <w:rsid w:val="007870D9"/>
    <w:rsid w:val="007A2585"/>
    <w:rsid w:val="007A25B0"/>
    <w:rsid w:val="007A5108"/>
    <w:rsid w:val="007A7E66"/>
    <w:rsid w:val="007B3481"/>
    <w:rsid w:val="007D1051"/>
    <w:rsid w:val="007E2817"/>
    <w:rsid w:val="007E7A34"/>
    <w:rsid w:val="007F59FC"/>
    <w:rsid w:val="00812C5C"/>
    <w:rsid w:val="00823B29"/>
    <w:rsid w:val="00843732"/>
    <w:rsid w:val="008B1665"/>
    <w:rsid w:val="008C29F0"/>
    <w:rsid w:val="008E1841"/>
    <w:rsid w:val="008E1B84"/>
    <w:rsid w:val="008E1BF3"/>
    <w:rsid w:val="008E7E7B"/>
    <w:rsid w:val="008F05FD"/>
    <w:rsid w:val="008F4753"/>
    <w:rsid w:val="00911209"/>
    <w:rsid w:val="00913CA8"/>
    <w:rsid w:val="00932410"/>
    <w:rsid w:val="00955D7C"/>
    <w:rsid w:val="00964382"/>
    <w:rsid w:val="00965FEF"/>
    <w:rsid w:val="00990588"/>
    <w:rsid w:val="009C6A64"/>
    <w:rsid w:val="009E0699"/>
    <w:rsid w:val="009F5797"/>
    <w:rsid w:val="009F5E3F"/>
    <w:rsid w:val="009F7F41"/>
    <w:rsid w:val="00A30AF0"/>
    <w:rsid w:val="00A6461B"/>
    <w:rsid w:val="00A706D6"/>
    <w:rsid w:val="00AA1257"/>
    <w:rsid w:val="00AA28B8"/>
    <w:rsid w:val="00AB5569"/>
    <w:rsid w:val="00AC594D"/>
    <w:rsid w:val="00AD3E77"/>
    <w:rsid w:val="00AF1C1A"/>
    <w:rsid w:val="00AF429A"/>
    <w:rsid w:val="00B1465F"/>
    <w:rsid w:val="00B42291"/>
    <w:rsid w:val="00B641F0"/>
    <w:rsid w:val="00B93852"/>
    <w:rsid w:val="00B961B6"/>
    <w:rsid w:val="00BA5814"/>
    <w:rsid w:val="00BB0D41"/>
    <w:rsid w:val="00BB798A"/>
    <w:rsid w:val="00BD0AD9"/>
    <w:rsid w:val="00BD3937"/>
    <w:rsid w:val="00C444A0"/>
    <w:rsid w:val="00C7293F"/>
    <w:rsid w:val="00C9135A"/>
    <w:rsid w:val="00CB0AAC"/>
    <w:rsid w:val="00CC009C"/>
    <w:rsid w:val="00CD74EE"/>
    <w:rsid w:val="00CE4F49"/>
    <w:rsid w:val="00CF48A8"/>
    <w:rsid w:val="00D0661A"/>
    <w:rsid w:val="00D25B5D"/>
    <w:rsid w:val="00D27073"/>
    <w:rsid w:val="00D429A7"/>
    <w:rsid w:val="00D62B6B"/>
    <w:rsid w:val="00D72695"/>
    <w:rsid w:val="00D9797D"/>
    <w:rsid w:val="00DA1D4B"/>
    <w:rsid w:val="00DA4DF7"/>
    <w:rsid w:val="00DA6A1F"/>
    <w:rsid w:val="00DB399A"/>
    <w:rsid w:val="00E10217"/>
    <w:rsid w:val="00E1769C"/>
    <w:rsid w:val="00E34852"/>
    <w:rsid w:val="00E417FE"/>
    <w:rsid w:val="00E41EF8"/>
    <w:rsid w:val="00E54C1E"/>
    <w:rsid w:val="00E8393B"/>
    <w:rsid w:val="00EC2367"/>
    <w:rsid w:val="00ED1DDC"/>
    <w:rsid w:val="00EE5642"/>
    <w:rsid w:val="00F03000"/>
    <w:rsid w:val="00F04F20"/>
    <w:rsid w:val="00F14F67"/>
    <w:rsid w:val="00F15DC0"/>
    <w:rsid w:val="00F22336"/>
    <w:rsid w:val="00F37CC8"/>
    <w:rsid w:val="00F41FD0"/>
    <w:rsid w:val="00F45961"/>
    <w:rsid w:val="00F628FC"/>
    <w:rsid w:val="00F66624"/>
    <w:rsid w:val="00F724CF"/>
    <w:rsid w:val="00FB4254"/>
    <w:rsid w:val="00FB793E"/>
    <w:rsid w:val="00FC73A3"/>
    <w:rsid w:val="00FE0E66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667261"/>
    <w:pPr>
      <w:jc w:val="both"/>
    </w:pPr>
    <w:rPr>
      <w:rFonts w:ascii="Times New Roman" w:eastAsia="宋体" w:hAnsi="Times New Roman" w:cs="Times New Roman"/>
      <w:kern w:val="0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Char"/>
    <w:uiPriority w:val="99"/>
    <w:semiHidden/>
    <w:unhideWhenUsed/>
    <w:rsid w:val="007B348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DefaultParagraphFont"/>
    <w:link w:val="Header"/>
    <w:uiPriority w:val="99"/>
    <w:semiHidden/>
    <w:rsid w:val="007B3481"/>
    <w:rPr>
      <w:rFonts w:ascii="Times New Roman" w:eastAsia="宋体" w:hAnsi="Times New Roman" w:cs="Times New Roman"/>
      <w:kern w:val="0"/>
      <w:sz w:val="18"/>
      <w:szCs w:val="18"/>
    </w:rPr>
  </w:style>
  <w:style w:type="paragraph" w:styleId="Footer">
    <w:name w:val="footer"/>
    <w:basedOn w:val="Normal"/>
    <w:link w:val="Char0"/>
    <w:uiPriority w:val="99"/>
    <w:semiHidden/>
    <w:unhideWhenUsed/>
    <w:rsid w:val="007B348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DefaultParagraphFont"/>
    <w:link w:val="Footer"/>
    <w:uiPriority w:val="99"/>
    <w:semiHidden/>
    <w:rsid w:val="007B3481"/>
    <w:rPr>
      <w:rFonts w:ascii="Times New Roman" w:eastAsia="宋体" w:hAnsi="Times New Roman" w:cs="Times New Roman"/>
      <w:kern w:val="0"/>
      <w:sz w:val="18"/>
      <w:szCs w:val="18"/>
    </w:rPr>
  </w:style>
  <w:style w:type="paragraph" w:styleId="NormalWeb">
    <w:name w:val="Normal (Web)"/>
    <w:basedOn w:val="Normal"/>
    <w:rsid w:val="007B3481"/>
    <w:pPr>
      <w:spacing w:before="100" w:beforeAutospacing="1" w:after="100" w:afterAutospacing="1"/>
      <w:jc w:val="left"/>
    </w:pPr>
    <w:rPr>
      <w:rFonts w:ascii="宋体" w:hAnsi="宋体" w:cs="宋体"/>
      <w:sz w:val="24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307</Words>
  <Characters>1754</Characters>
  <Application>Microsoft Office Word</Application>
  <DocSecurity>0</DocSecurity>
  <Lines>14</Lines>
  <Paragraphs>4</Paragraphs>
  <ScaleCrop>false</ScaleCrop>
  <Company>微软中国</Company>
  <LinksUpToDate>false</LinksUpToDate>
  <CharactersWithSpaces>2057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freeuser</cp:lastModifiedBy>
  <cp:revision>6</cp:revision>
  <dcterms:created xsi:type="dcterms:W3CDTF">2019-12-27T00:48:00Z</dcterms:created>
  <dcterms:modified xsi:type="dcterms:W3CDTF">2020-01-03T02:11:00Z</dcterms:modified>
</cp:coreProperties>
</file>