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3A33DD" w:rsidP="00AE071B">
      <w:pPr>
        <w:ind w:firstLine="280" w:firstLineChars="10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11277600</wp:posOffset>
            </wp:positionV>
            <wp:extent cx="431800" cy="355600"/>
            <wp:wrapNone/>
            <wp:docPr id="10006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35482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—</w:t>
      </w:r>
      <w:r>
        <w:rPr>
          <w:rFonts w:hint="eastAsia"/>
          <w:b/>
          <w:bCs/>
          <w:sz w:val="28"/>
          <w:szCs w:val="28"/>
          <w:lang w:eastAsia="zh-CN"/>
        </w:rPr>
        <w:t>2020</w:t>
      </w:r>
      <w:r>
        <w:rPr>
          <w:rFonts w:hint="eastAsia"/>
          <w:b/>
          <w:bCs/>
          <w:sz w:val="28"/>
          <w:szCs w:val="28"/>
          <w:lang w:eastAsia="zh-CN"/>
        </w:rPr>
        <w:t>年度湖南省邵阳县黄亭市镇中学九级物理期末考试试卷</w:t>
      </w:r>
    </w:p>
    <w:p w:rsidR="00AE071B" w:rsidRPr="00AE071B">
      <w:pPr>
        <w:jc w:val="center"/>
        <w:rPr>
          <w:rFonts w:hint="eastAsia"/>
          <w:lang w:eastAsia="zh-CN"/>
        </w:rPr>
      </w:pPr>
      <w:r w:rsidRPr="00AE071B">
        <w:rPr>
          <w:rFonts w:hint="eastAsia"/>
          <w:bCs/>
          <w:sz w:val="28"/>
          <w:szCs w:val="28"/>
          <w:lang w:eastAsia="zh-CN"/>
        </w:rPr>
        <w:t>时量：</w:t>
      </w:r>
      <w:r w:rsidRPr="00AE071B">
        <w:rPr>
          <w:rFonts w:hint="eastAsia"/>
          <w:bCs/>
          <w:sz w:val="28"/>
          <w:szCs w:val="28"/>
          <w:lang w:eastAsia="zh-CN"/>
        </w:rPr>
        <w:t>90</w:t>
      </w:r>
      <w:r w:rsidRPr="00AE071B">
        <w:rPr>
          <w:rFonts w:hint="eastAsia"/>
          <w:bCs/>
          <w:sz w:val="28"/>
          <w:szCs w:val="28"/>
          <w:lang w:eastAsia="zh-CN"/>
        </w:rPr>
        <w:t>分钟，满分：</w:t>
      </w:r>
      <w:r w:rsidRPr="00AE071B">
        <w:rPr>
          <w:rFonts w:hint="eastAsia"/>
          <w:bCs/>
          <w:sz w:val="28"/>
          <w:szCs w:val="28"/>
          <w:lang w:eastAsia="zh-CN"/>
        </w:rPr>
        <w:t>100</w:t>
      </w:r>
      <w:r w:rsidRPr="00AE071B">
        <w:rPr>
          <w:rFonts w:hint="eastAsia"/>
          <w:bCs/>
          <w:sz w:val="28"/>
          <w:szCs w:val="28"/>
          <w:lang w:eastAsia="zh-CN"/>
        </w:rPr>
        <w:t>分</w:t>
      </w:r>
    </w:p>
    <w:p w:rsidR="003A33DD">
      <w:r>
        <w:rPr>
          <w:b/>
          <w:bCs/>
          <w:sz w:val="24"/>
          <w:szCs w:val="24"/>
        </w:rPr>
        <w:t>一、单选题</w:t>
      </w:r>
      <w:r>
        <w:rPr>
          <w:b/>
          <w:bCs/>
          <w:sz w:val="24"/>
          <w:szCs w:val="24"/>
        </w:rPr>
        <w:t>（</w:t>
      </w:r>
      <w:r w:rsidR="00AE071B">
        <w:rPr>
          <w:rFonts w:hint="eastAsia"/>
          <w:b/>
          <w:bCs/>
          <w:sz w:val="24"/>
          <w:szCs w:val="24"/>
          <w:lang w:eastAsia="zh-CN"/>
        </w:rPr>
        <w:t>每个</w:t>
      </w:r>
      <w:r w:rsidR="00AE071B">
        <w:rPr>
          <w:rFonts w:hint="eastAsia"/>
          <w:b/>
          <w:bCs/>
          <w:sz w:val="24"/>
          <w:szCs w:val="24"/>
          <w:lang w:eastAsia="zh-CN"/>
        </w:rPr>
        <w:t>2</w:t>
      </w:r>
      <w:r w:rsidR="00AE071B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</w:rPr>
        <w:t>；共</w:t>
      </w:r>
      <w:r>
        <w:rPr>
          <w:b/>
          <w:bCs/>
          <w:sz w:val="24"/>
          <w:szCs w:val="24"/>
        </w:rPr>
        <w:t>36</w:t>
      </w:r>
      <w:r>
        <w:rPr>
          <w:b/>
          <w:bCs/>
          <w:sz w:val="24"/>
          <w:szCs w:val="24"/>
        </w:rPr>
        <w:t>分）</w:t>
      </w:r>
    </w:p>
    <w:p w:rsidR="003A33DD">
      <w:pPr>
        <w:spacing w:after="0"/>
      </w:pPr>
      <w:r>
        <w:rPr>
          <w:color w:val="000000"/>
        </w:rPr>
        <w:t>1.</w:t>
      </w:r>
      <w:r>
        <w:rPr>
          <w:color w:val="000000"/>
        </w:rPr>
        <w:t>近期热播的动画片《熊出没》深受广大观众喜爱，片中熊二能够嗅到树木深处的蜂蜜味是因为蜂蜜（</w:t>
      </w:r>
      <w:r w:rsidR="00AE071B">
        <w:rPr>
          <w:rFonts w:hint="eastAsia"/>
          <w:color w:val="000000"/>
          <w:lang w:eastAsia="zh-CN"/>
        </w:rPr>
        <w:t xml:space="preserve">  </w:t>
      </w:r>
      <w:r>
        <w:rPr>
          <w:color w:val="000000"/>
        </w:rPr>
        <w:t xml:space="preserve">  </w:t>
      </w:r>
      <w:r>
        <w:rPr>
          <w:color w:val="000000"/>
        </w:rPr>
        <w:t>）</w:t>
      </w:r>
    </w:p>
    <w:p w:rsidR="003A33DD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78740</wp:posOffset>
            </wp:positionV>
            <wp:extent cx="1333500" cy="828675"/>
            <wp:effectExtent l="19050" t="0" r="0" b="0"/>
            <wp:wrapSquare wrapText="bothSides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922888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</w:p>
    <w:p w:rsidR="003A33DD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分子在不停地做无规则运动</w:t>
      </w:r>
      <w:r>
        <w:rPr>
          <w:color w:val="000000"/>
        </w:rPr>
        <w:t>         B. </w:t>
      </w:r>
      <w:r>
        <w:rPr>
          <w:color w:val="000000"/>
        </w:rPr>
        <w:t>分子间有空隙</w:t>
      </w:r>
      <w:r>
        <w:rPr>
          <w:color w:val="000000"/>
        </w:rPr>
        <w:t>         C. </w:t>
      </w:r>
      <w:r>
        <w:rPr>
          <w:color w:val="000000"/>
        </w:rPr>
        <w:t>分子间存在引力</w:t>
      </w:r>
      <w:r>
        <w:rPr>
          <w:color w:val="000000"/>
        </w:rPr>
        <w:t>         D. </w:t>
      </w:r>
      <w:r>
        <w:rPr>
          <w:color w:val="000000"/>
        </w:rPr>
        <w:t>分子间存在斥力</w:t>
      </w:r>
    </w:p>
    <w:p w:rsidR="003A33DD">
      <w:pPr>
        <w:spacing w:after="0"/>
      </w:pPr>
      <w:r>
        <w:rPr>
          <w:color w:val="000000"/>
        </w:rPr>
        <w:t>2.</w:t>
      </w:r>
      <w:r>
        <w:rPr>
          <w:color w:val="000000"/>
        </w:rPr>
        <w:t>将食品装进保鲜盒，放进冰箱里，食品的温度降低过程</w:t>
      </w:r>
      <w:r>
        <w:rPr>
          <w:color w:val="000000"/>
        </w:rPr>
        <w:t>（</w:t>
      </w:r>
      <w:r>
        <w:rPr>
          <w:color w:val="000000"/>
        </w:rPr>
        <w:t>  </w:t>
      </w:r>
      <w:r w:rsidR="00AE071B">
        <w:rPr>
          <w:rFonts w:hint="eastAsia"/>
          <w:color w:val="000000"/>
          <w:lang w:eastAsia="zh-CN"/>
        </w:rPr>
        <w:t xml:space="preserve">      </w:t>
      </w:r>
      <w:r>
        <w:rPr>
          <w:color w:val="000000"/>
        </w:rPr>
        <w:t xml:space="preserve"> </w:t>
      </w:r>
      <w:r>
        <w:rPr>
          <w:color w:val="000000"/>
        </w:rPr>
        <w:t>）</w:t>
      </w:r>
      <w:r>
        <w:rPr>
          <w:color w:val="000000"/>
        </w:rPr>
        <w:t xml:space="preserve">         </w:t>
      </w:r>
    </w:p>
    <w:p w:rsidR="003A33DD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吸收热量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019997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放出温度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094463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热量増大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779908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内能减小</w:t>
      </w:r>
    </w:p>
    <w:p w:rsidR="003A33DD">
      <w:pPr>
        <w:spacing w:after="0"/>
      </w:pPr>
      <w:r>
        <w:rPr>
          <w:color w:val="000000"/>
        </w:rPr>
        <w:t>3.</w:t>
      </w:r>
      <w:r>
        <w:rPr>
          <w:color w:val="000000"/>
        </w:rPr>
        <w:t>如图所示的四种用品中，通常情况下属于导体的是（</w:t>
      </w:r>
      <w:r>
        <w:rPr>
          <w:color w:val="000000"/>
        </w:rPr>
        <w:t>  </w:t>
      </w:r>
      <w:r w:rsidR="00AE071B">
        <w:rPr>
          <w:rFonts w:hint="eastAsia"/>
          <w:color w:val="000000"/>
          <w:lang w:eastAsia="zh-CN"/>
        </w:rPr>
        <w:t xml:space="preserve">      </w:t>
      </w:r>
      <w:r>
        <w:rPr>
          <w:color w:val="000000"/>
        </w:rPr>
        <w:t xml:space="preserve">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AE071B" w:rsidP="00AE071B">
      <w:pPr>
        <w:spacing w:after="0"/>
        <w:ind w:left="105" w:hanging="105" w:hangingChars="50"/>
        <w:rPr>
          <w:rFonts w:hint="eastAsia"/>
          <w:color w:val="000000"/>
          <w:lang w:eastAsia="zh-CN"/>
        </w:rPr>
      </w:pPr>
      <w:r>
        <w:rPr>
          <w:color w:val="000000"/>
        </w:rPr>
        <w:t>A. </w:t>
      </w:r>
      <w:r>
        <w:rPr>
          <w:noProof/>
          <w:lang w:eastAsia="zh-CN"/>
        </w:rPr>
        <w:drawing>
          <wp:inline distT="0" distB="0" distL="0" distR="0">
            <wp:extent cx="1203185" cy="1098156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831547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185" cy="1098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  </w:t>
      </w:r>
      <w:r>
        <w:rPr>
          <w:color w:val="000000"/>
        </w:rPr>
        <w:t>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034392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noProof/>
          <w:lang w:eastAsia="zh-CN"/>
        </w:rPr>
        <w:drawing>
          <wp:inline distT="0" distB="0" distL="0" distR="0">
            <wp:extent cx="735279" cy="1021753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809412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279" cy="1021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</w:rPr>
        <w:t>C. </w:t>
      </w:r>
      <w:r>
        <w:rPr>
          <w:noProof/>
          <w:lang w:eastAsia="zh-CN"/>
        </w:rPr>
        <w:drawing>
          <wp:inline distT="0" distB="0" distL="0" distR="0">
            <wp:extent cx="1241387" cy="81168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19002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387" cy="811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019630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noProof/>
          <w:lang w:eastAsia="zh-CN"/>
        </w:rPr>
        <w:drawing>
          <wp:inline distT="0" distB="0" distL="0" distR="0">
            <wp:extent cx="926262" cy="1012203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48711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262" cy="101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33DD" w:rsidP="00AE071B">
      <w:pPr>
        <w:spacing w:after="0"/>
        <w:ind w:left="105" w:hanging="105" w:hangingChars="50"/>
      </w:pPr>
      <w:r>
        <w:rPr>
          <w:color w:val="000000"/>
        </w:rPr>
        <w:t>不锈钢勺子</w:t>
      </w:r>
      <w:r>
        <w:rPr>
          <w:color w:val="000000"/>
        </w:rPr>
        <w:t>  </w:t>
      </w:r>
      <w:r>
        <w:rPr>
          <w:rFonts w:hint="eastAsia"/>
          <w:color w:val="000000"/>
          <w:lang w:eastAsia="zh-CN"/>
        </w:rPr>
        <w:t xml:space="preserve">            </w:t>
      </w:r>
      <w:r>
        <w:rPr>
          <w:color w:val="000000"/>
        </w:rPr>
        <w:t>木制锅铲</w:t>
      </w:r>
      <w:r>
        <w:rPr>
          <w:rFonts w:hint="eastAsia"/>
          <w:color w:val="000000"/>
          <w:lang w:eastAsia="zh-CN"/>
        </w:rPr>
        <w:t xml:space="preserve">               </w:t>
      </w:r>
      <w:r>
        <w:rPr>
          <w:color w:val="000000"/>
        </w:rPr>
        <w:t>塑料收纳盒</w:t>
      </w:r>
      <w:r>
        <w:rPr>
          <w:color w:val="000000"/>
        </w:rPr>
        <w:t>   </w:t>
      </w:r>
      <w:r>
        <w:rPr>
          <w:rFonts w:hint="eastAsia"/>
          <w:color w:val="000000"/>
          <w:lang w:eastAsia="zh-CN"/>
        </w:rPr>
        <w:t xml:space="preserve">           </w:t>
      </w:r>
      <w:r>
        <w:rPr>
          <w:color w:val="000000"/>
        </w:rPr>
        <w:t>  </w:t>
      </w:r>
      <w:r w:rsidR="00172A41">
        <w:rPr>
          <w:color w:val="000000"/>
        </w:rPr>
        <w:t>橡胶保洁手套</w:t>
      </w:r>
    </w:p>
    <w:p w:rsidR="003A33DD">
      <w:pPr>
        <w:spacing w:after="0"/>
      </w:pPr>
      <w:r>
        <w:rPr>
          <w:color w:val="000000"/>
        </w:rPr>
        <w:t>4.</w:t>
      </w:r>
      <w:r>
        <w:rPr>
          <w:color w:val="000000"/>
        </w:rPr>
        <w:t>如图所示的电路中，开关</w:t>
      </w:r>
      <w:r>
        <w:rPr>
          <w:color w:val="000000"/>
        </w:rPr>
        <w:t>S</w:t>
      </w:r>
      <w:r>
        <w:rPr>
          <w:color w:val="000000"/>
        </w:rPr>
        <w:t>闭合后，两个灯泡属于串联的是（</w:t>
      </w:r>
      <w:r w:rsidR="00AE071B">
        <w:rPr>
          <w:rFonts w:hint="eastAsia"/>
          <w:color w:val="000000"/>
          <w:lang w:eastAsia="zh-CN"/>
        </w:rPr>
        <w:t xml:space="preserve">       </w:t>
      </w:r>
      <w:r>
        <w:rPr>
          <w:color w:val="000000"/>
        </w:rPr>
        <w:t xml:space="preserve">   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3A33DD">
      <w:pPr>
        <w:spacing w:after="0"/>
        <w:ind w:left="150"/>
      </w:pPr>
      <w:r>
        <w:rPr>
          <w:color w:val="000000"/>
        </w:rPr>
        <w:t>A. </w:t>
      </w:r>
      <w:r>
        <w:rPr>
          <w:noProof/>
          <w:lang w:eastAsia="zh-CN"/>
        </w:rPr>
        <w:drawing>
          <wp:inline distT="0" distB="0" distL="0" distR="0">
            <wp:extent cx="1000125" cy="735809"/>
            <wp:effectExtent l="19050" t="0" r="0" b="0"/>
            <wp:docPr id="11" name="" descr="图片_x0020_746831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01122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662" cy="737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</w:t>
      </w:r>
      <w:r>
        <w:rPr>
          <w:color w:val="000000"/>
        </w:rPr>
        <w:t>B. </w:t>
      </w:r>
      <w:r>
        <w:rPr>
          <w:noProof/>
          <w:lang w:eastAsia="zh-CN"/>
        </w:rPr>
        <w:drawing>
          <wp:inline distT="0" distB="0" distL="0" distR="0">
            <wp:extent cx="962522" cy="914400"/>
            <wp:effectExtent l="19050" t="0" r="9028" b="0"/>
            <wp:docPr id="13" name="" descr="图片_x0020_548500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943882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4965" cy="916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noProof/>
          <w:lang w:eastAsia="zh-CN"/>
        </w:rPr>
        <w:drawing>
          <wp:inline distT="0" distB="0" distL="0" distR="0">
            <wp:extent cx="1019175" cy="883819"/>
            <wp:effectExtent l="19050" t="0" r="9525" b="0"/>
            <wp:docPr id="14" name="" descr="图片_x0020_5685449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431388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758" cy="886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 </w:t>
      </w:r>
      <w:r>
        <w:rPr>
          <w:color w:val="000000"/>
        </w:rPr>
        <w:t>D. </w:t>
      </w:r>
      <w:r>
        <w:rPr>
          <w:noProof/>
          <w:lang w:eastAsia="zh-CN"/>
        </w:rPr>
        <w:drawing>
          <wp:inline distT="0" distB="0" distL="0" distR="0">
            <wp:extent cx="851921" cy="790575"/>
            <wp:effectExtent l="19050" t="0" r="5329" b="0"/>
            <wp:docPr id="16" name="" descr="图片_x0020_1202911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009155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084" cy="792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33DD">
      <w:pPr>
        <w:spacing w:after="0"/>
        <w:rPr>
          <w:rFonts w:hint="eastAsia"/>
          <w:lang w:eastAsia="zh-CN"/>
        </w:rPr>
      </w:pPr>
      <w:r>
        <w:rPr>
          <w:color w:val="000000"/>
        </w:rPr>
        <w:t>5.</w:t>
      </w:r>
      <w:r>
        <w:rPr>
          <w:color w:val="000000"/>
        </w:rPr>
        <w:t>三只小灯</w:t>
      </w:r>
      <w:r>
        <w:rPr>
          <w:color w:val="000000"/>
        </w:rPr>
        <w:t>L</w:t>
      </w:r>
      <w:r>
        <w:rPr>
          <w:color w:val="000000"/>
          <w:vertAlign w:val="subscript"/>
        </w:rPr>
        <w:t>1</w:t>
      </w:r>
      <w:r>
        <w:rPr>
          <w:color w:val="000000"/>
        </w:rPr>
        <w:t>、</w:t>
      </w:r>
      <w:r>
        <w:rPr>
          <w:color w:val="000000"/>
        </w:rPr>
        <w:t>L</w:t>
      </w:r>
      <w:r>
        <w:rPr>
          <w:color w:val="000000"/>
          <w:vertAlign w:val="subscript"/>
        </w:rPr>
        <w:t>2</w:t>
      </w:r>
      <w:r>
        <w:rPr>
          <w:color w:val="000000"/>
        </w:rPr>
        <w:t>、</w:t>
      </w:r>
      <w:r>
        <w:rPr>
          <w:color w:val="000000"/>
        </w:rPr>
        <w:t>L</w:t>
      </w:r>
      <w:r>
        <w:rPr>
          <w:color w:val="000000"/>
          <w:vertAlign w:val="subscript"/>
        </w:rPr>
        <w:t>3</w:t>
      </w:r>
      <w:r>
        <w:rPr>
          <w:color w:val="000000"/>
        </w:rPr>
        <w:t>串联在电路中，灯</w:t>
      </w:r>
      <w:r>
        <w:rPr>
          <w:color w:val="000000"/>
        </w:rPr>
        <w:t>L</w:t>
      </w:r>
      <w:r>
        <w:rPr>
          <w:color w:val="000000"/>
          <w:vertAlign w:val="subscript"/>
        </w:rPr>
        <w:t>1</w:t>
      </w:r>
      <w:r>
        <w:rPr>
          <w:color w:val="000000"/>
        </w:rPr>
        <w:t>最亮，灯</w:t>
      </w:r>
      <w:r>
        <w:rPr>
          <w:color w:val="000000"/>
        </w:rPr>
        <w:t>L</w:t>
      </w:r>
      <w:r>
        <w:rPr>
          <w:color w:val="000000"/>
          <w:vertAlign w:val="subscript"/>
        </w:rPr>
        <w:t>3</w:t>
      </w:r>
      <w:r>
        <w:rPr>
          <w:color w:val="000000"/>
        </w:rPr>
        <w:t>最暗，则通过它们的电流</w:t>
      </w:r>
      <w:r w:rsidR="00AE071B">
        <w:rPr>
          <w:rFonts w:hint="eastAsia"/>
          <w:color w:val="000000"/>
          <w:lang w:eastAsia="zh-CN"/>
        </w:rPr>
        <w:t>（</w:t>
      </w:r>
      <w:r w:rsidR="00AE071B">
        <w:rPr>
          <w:rFonts w:hint="eastAsia"/>
          <w:color w:val="000000"/>
          <w:lang w:eastAsia="zh-CN"/>
        </w:rPr>
        <w:t xml:space="preserve">          </w:t>
      </w:r>
      <w:r w:rsidR="00AE071B">
        <w:rPr>
          <w:rFonts w:hint="eastAsia"/>
          <w:color w:val="000000"/>
          <w:lang w:eastAsia="zh-CN"/>
        </w:rPr>
        <w:t>）</w:t>
      </w:r>
    </w:p>
    <w:p w:rsidR="003A33DD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灯</w:t>
      </w:r>
      <w:r>
        <w:rPr>
          <w:color w:val="000000"/>
        </w:rPr>
        <w:t>L</w:t>
      </w:r>
      <w:r>
        <w:rPr>
          <w:color w:val="000000"/>
          <w:vertAlign w:val="subscript"/>
        </w:rPr>
        <w:t>1</w:t>
      </w:r>
      <w:r>
        <w:rPr>
          <w:color w:val="000000"/>
        </w:rPr>
        <w:t>最大</w:t>
      </w:r>
      <w:r>
        <w:rPr>
          <w:color w:val="000000"/>
        </w:rPr>
        <w:t>                             B. </w:t>
      </w:r>
      <w:r>
        <w:rPr>
          <w:color w:val="000000"/>
        </w:rPr>
        <w:t>灯</w:t>
      </w:r>
      <w:r>
        <w:rPr>
          <w:color w:val="000000"/>
        </w:rPr>
        <w:t>L</w:t>
      </w:r>
      <w:r>
        <w:rPr>
          <w:color w:val="000000"/>
          <w:vertAlign w:val="subscript"/>
        </w:rPr>
        <w:t>2</w:t>
      </w:r>
      <w:r>
        <w:rPr>
          <w:color w:val="000000"/>
        </w:rPr>
        <w:t>最大</w:t>
      </w:r>
      <w:r>
        <w:rPr>
          <w:color w:val="000000"/>
        </w:rPr>
        <w:t>                             C. </w:t>
      </w:r>
      <w:r>
        <w:rPr>
          <w:color w:val="000000"/>
        </w:rPr>
        <w:t>灯</w:t>
      </w:r>
      <w:r>
        <w:rPr>
          <w:color w:val="000000"/>
        </w:rPr>
        <w:t>L</w:t>
      </w:r>
      <w:r>
        <w:rPr>
          <w:color w:val="000000"/>
          <w:vertAlign w:val="subscript"/>
        </w:rPr>
        <w:t>3</w:t>
      </w:r>
      <w:r>
        <w:rPr>
          <w:color w:val="000000"/>
        </w:rPr>
        <w:t>最大</w:t>
      </w:r>
      <w:r>
        <w:rPr>
          <w:color w:val="000000"/>
        </w:rPr>
        <w:t>                             D. </w:t>
      </w:r>
      <w:r>
        <w:rPr>
          <w:color w:val="000000"/>
        </w:rPr>
        <w:t>一样大</w:t>
      </w:r>
    </w:p>
    <w:p w:rsidR="003A33DD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4775835</wp:posOffset>
            </wp:positionH>
            <wp:positionV relativeFrom="paragraph">
              <wp:posOffset>933450</wp:posOffset>
            </wp:positionV>
            <wp:extent cx="1143000" cy="962025"/>
            <wp:effectExtent l="19050" t="0" r="0" b="0"/>
            <wp:wrapSquare wrapText="bothSides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538045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2A41">
        <w:rPr>
          <w:color w:val="000000"/>
        </w:rPr>
        <w:t>6.</w:t>
      </w:r>
      <w:r w:rsidR="00172A41">
        <w:rPr>
          <w:color w:val="000000"/>
        </w:rPr>
        <w:t>如图所示是一种定时课间音乐播放装置的原理图，</w:t>
      </w:r>
      <w:r w:rsidR="00172A41">
        <w:rPr>
          <w:color w:val="000000"/>
        </w:rPr>
        <w:t>“</w:t>
      </w:r>
      <w:r w:rsidR="00172A41">
        <w:rPr>
          <w:color w:val="000000"/>
        </w:rPr>
        <w:t>播放器</w:t>
      </w:r>
      <w:r w:rsidR="00172A41">
        <w:rPr>
          <w:color w:val="000000"/>
        </w:rPr>
        <w:t>”</w:t>
      </w:r>
      <w:r w:rsidR="00172A41">
        <w:rPr>
          <w:color w:val="000000"/>
        </w:rPr>
        <w:t>是有电流通过时会播放音乐的装罝；</w:t>
      </w:r>
      <w:r w:rsidR="00172A41">
        <w:rPr>
          <w:color w:val="000000"/>
        </w:rPr>
        <w:t>“</w:t>
      </w:r>
      <w:r w:rsidR="00172A41">
        <w:rPr>
          <w:color w:val="000000"/>
        </w:rPr>
        <w:t>定时开关</w:t>
      </w:r>
      <w:r w:rsidR="00172A41">
        <w:rPr>
          <w:color w:val="000000"/>
        </w:rPr>
        <w:t>”</w:t>
      </w:r>
      <w:r w:rsidR="00172A41">
        <w:rPr>
          <w:color w:val="000000"/>
        </w:rPr>
        <w:t>是到达设定时间会自动断开的开关．闭合开关</w:t>
      </w:r>
      <w:r w:rsidR="00172A41">
        <w:rPr>
          <w:color w:val="000000"/>
        </w:rPr>
        <w:t>S</w:t>
      </w:r>
      <w:r w:rsidR="00172A41">
        <w:rPr>
          <w:color w:val="000000"/>
        </w:rPr>
        <w:t>，当</w:t>
      </w:r>
      <w:r w:rsidR="00172A41">
        <w:rPr>
          <w:color w:val="000000"/>
        </w:rPr>
        <w:t>“</w:t>
      </w:r>
      <w:r w:rsidR="00172A41">
        <w:rPr>
          <w:color w:val="000000"/>
        </w:rPr>
        <w:t>定时开关</w:t>
      </w:r>
      <w:r w:rsidR="00172A41">
        <w:rPr>
          <w:color w:val="000000"/>
        </w:rPr>
        <w:t>”</w:t>
      </w:r>
      <w:r w:rsidR="00172A41">
        <w:rPr>
          <w:color w:val="000000"/>
        </w:rPr>
        <w:t>处于闭合状态时，指示灯</w:t>
      </w:r>
      <w:r w:rsidR="00172A41">
        <w:rPr>
          <w:color w:val="000000"/>
        </w:rPr>
        <w:t>  ①  (</w:t>
      </w:r>
      <w:r w:rsidR="00172A41">
        <w:rPr>
          <w:color w:val="000000"/>
        </w:rPr>
        <w:t>填</w:t>
      </w:r>
      <w:r w:rsidR="00172A41">
        <w:rPr>
          <w:color w:val="000000"/>
        </w:rPr>
        <w:t>“</w:t>
      </w:r>
      <w:r w:rsidR="00172A41">
        <w:rPr>
          <w:color w:val="000000"/>
        </w:rPr>
        <w:t>会</w:t>
      </w:r>
      <w:r w:rsidR="00172A41">
        <w:rPr>
          <w:color w:val="000000"/>
        </w:rPr>
        <w:t>”</w:t>
      </w:r>
      <w:r w:rsidR="00172A41">
        <w:rPr>
          <w:color w:val="000000"/>
        </w:rPr>
        <w:t>或</w:t>
      </w:r>
      <w:r w:rsidR="00172A41">
        <w:rPr>
          <w:color w:val="000000"/>
        </w:rPr>
        <w:t>“</w:t>
      </w:r>
      <w:r w:rsidR="00172A41">
        <w:rPr>
          <w:color w:val="000000"/>
        </w:rPr>
        <w:t>不会</w:t>
      </w:r>
      <w:r w:rsidR="00172A41">
        <w:rPr>
          <w:color w:val="000000"/>
        </w:rPr>
        <w:t>”)</w:t>
      </w:r>
      <w:r w:rsidR="00172A41">
        <w:rPr>
          <w:color w:val="000000"/>
        </w:rPr>
        <w:t>亮，播放器</w:t>
      </w:r>
      <w:r w:rsidR="00172A41">
        <w:rPr>
          <w:color w:val="000000"/>
        </w:rPr>
        <w:t>  ②  (</w:t>
      </w:r>
      <w:r w:rsidR="00172A41">
        <w:rPr>
          <w:color w:val="000000"/>
        </w:rPr>
        <w:t>填</w:t>
      </w:r>
      <w:r w:rsidR="00172A41">
        <w:rPr>
          <w:color w:val="000000"/>
        </w:rPr>
        <w:t>“</w:t>
      </w:r>
      <w:r w:rsidR="00172A41">
        <w:rPr>
          <w:color w:val="000000"/>
        </w:rPr>
        <w:t>会</w:t>
      </w:r>
      <w:r w:rsidR="00172A41">
        <w:rPr>
          <w:color w:val="000000"/>
        </w:rPr>
        <w:t>”</w:t>
      </w:r>
      <w:r w:rsidR="00172A41">
        <w:rPr>
          <w:color w:val="000000"/>
        </w:rPr>
        <w:t>或</w:t>
      </w:r>
      <w:r w:rsidR="00172A41">
        <w:rPr>
          <w:color w:val="000000"/>
        </w:rPr>
        <w:t>“</w:t>
      </w:r>
      <w:r w:rsidR="00172A41">
        <w:rPr>
          <w:color w:val="000000"/>
        </w:rPr>
        <w:t>不会</w:t>
      </w:r>
      <w:r w:rsidR="00172A41">
        <w:rPr>
          <w:color w:val="000000"/>
        </w:rPr>
        <w:t>”)</w:t>
      </w:r>
      <w:r w:rsidR="00172A41">
        <w:rPr>
          <w:color w:val="000000"/>
        </w:rPr>
        <w:t>播放音乐；到达设定时间定时开关</w:t>
      </w:r>
      <w:r w:rsidR="00172A41">
        <w:rPr>
          <w:color w:val="000000"/>
        </w:rPr>
        <w:t>”</w:t>
      </w:r>
      <w:r w:rsidR="00172A41">
        <w:rPr>
          <w:color w:val="000000"/>
        </w:rPr>
        <w:t>处于</w:t>
      </w:r>
      <w:r w:rsidR="00172A41">
        <w:rPr>
          <w:color w:val="000000"/>
        </w:rPr>
        <w:t>  ③   (</w:t>
      </w:r>
      <w:r w:rsidR="00172A41">
        <w:rPr>
          <w:color w:val="000000"/>
        </w:rPr>
        <w:t>填</w:t>
      </w:r>
      <w:r w:rsidR="00172A41">
        <w:rPr>
          <w:color w:val="000000"/>
        </w:rPr>
        <w:t>“</w:t>
      </w:r>
      <w:r w:rsidR="00172A41">
        <w:rPr>
          <w:color w:val="000000"/>
        </w:rPr>
        <w:t>闭合</w:t>
      </w:r>
      <w:r w:rsidR="00172A41">
        <w:rPr>
          <w:color w:val="000000"/>
        </w:rPr>
        <w:t>”</w:t>
      </w:r>
      <w:r w:rsidR="00172A41">
        <w:rPr>
          <w:color w:val="000000"/>
        </w:rPr>
        <w:t>成</w:t>
      </w:r>
      <w:r w:rsidR="00172A41">
        <w:rPr>
          <w:color w:val="000000"/>
        </w:rPr>
        <w:t>“</w:t>
      </w:r>
      <w:r w:rsidR="00172A41">
        <w:rPr>
          <w:color w:val="000000"/>
        </w:rPr>
        <w:t>断开</w:t>
      </w:r>
      <w:r w:rsidR="00172A41">
        <w:rPr>
          <w:color w:val="000000"/>
        </w:rPr>
        <w:t>”)</w:t>
      </w:r>
      <w:r w:rsidR="00172A41">
        <w:rPr>
          <w:color w:val="000000"/>
        </w:rPr>
        <w:t>状态，</w:t>
      </w:r>
      <w:r w:rsidR="00172A41">
        <w:rPr>
          <w:color w:val="000000"/>
        </w:rPr>
        <w:t>“</w:t>
      </w:r>
      <w:r w:rsidR="00172A41">
        <w:rPr>
          <w:color w:val="000000"/>
        </w:rPr>
        <w:t>播放器</w:t>
      </w:r>
      <w:r w:rsidR="00172A41">
        <w:rPr>
          <w:color w:val="000000"/>
        </w:rPr>
        <w:t>”</w:t>
      </w:r>
      <w:r w:rsidR="00172A41">
        <w:rPr>
          <w:color w:val="000000"/>
        </w:rPr>
        <w:t>播放音乐，下列选项中正确的是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eastAsia="zh-CN"/>
        </w:rPr>
        <w:t xml:space="preserve">          </w:t>
      </w:r>
      <w:r>
        <w:rPr>
          <w:rFonts w:hint="eastAsia"/>
          <w:color w:val="000000"/>
          <w:lang w:eastAsia="zh-CN"/>
        </w:rPr>
        <w:t>）</w:t>
      </w: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</w:rPr>
        <w:t>A. ①</w:t>
      </w:r>
      <w:r>
        <w:rPr>
          <w:color w:val="000000"/>
        </w:rPr>
        <w:t>会，</w:t>
      </w:r>
      <w:r>
        <w:rPr>
          <w:color w:val="000000"/>
        </w:rPr>
        <w:t>②</w:t>
      </w:r>
      <w:r>
        <w:rPr>
          <w:color w:val="000000"/>
        </w:rPr>
        <w:t>不会，</w:t>
      </w:r>
      <w:r>
        <w:rPr>
          <w:color w:val="000000"/>
        </w:rPr>
        <w:t>③</w:t>
      </w:r>
      <w:r>
        <w:rPr>
          <w:color w:val="000000"/>
        </w:rPr>
        <w:t>断开</w:t>
      </w:r>
      <w:r>
        <w:rPr>
          <w:color w:val="000000"/>
        </w:rPr>
        <w:t>                                       </w:t>
      </w: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98604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①</w:t>
      </w:r>
      <w:r>
        <w:rPr>
          <w:color w:val="000000"/>
        </w:rPr>
        <w:t>不会，</w:t>
      </w:r>
      <w:r>
        <w:rPr>
          <w:color w:val="000000"/>
        </w:rPr>
        <w:t>②</w:t>
      </w:r>
      <w:r>
        <w:rPr>
          <w:color w:val="000000"/>
        </w:rPr>
        <w:t>会，</w:t>
      </w:r>
      <w:r>
        <w:rPr>
          <w:color w:val="000000"/>
        </w:rPr>
        <w:t>③</w:t>
      </w:r>
      <w:r>
        <w:rPr>
          <w:color w:val="000000"/>
        </w:rPr>
        <w:t>闭合</w:t>
      </w:r>
      <w:r>
        <w:br/>
      </w:r>
      <w:r>
        <w:rPr>
          <w:color w:val="000000"/>
        </w:rPr>
        <w:t>C. ①</w:t>
      </w:r>
      <w:r>
        <w:rPr>
          <w:color w:val="000000"/>
        </w:rPr>
        <w:t>不会，</w:t>
      </w:r>
      <w:r>
        <w:rPr>
          <w:color w:val="000000"/>
        </w:rPr>
        <w:t>②</w:t>
      </w:r>
      <w:r>
        <w:rPr>
          <w:color w:val="000000"/>
        </w:rPr>
        <w:t>会，</w:t>
      </w:r>
      <w:r>
        <w:rPr>
          <w:color w:val="000000"/>
        </w:rPr>
        <w:t>③</w:t>
      </w:r>
      <w:r>
        <w:rPr>
          <w:color w:val="000000"/>
        </w:rPr>
        <w:t>断开</w:t>
      </w:r>
      <w:r>
        <w:rPr>
          <w:color w:val="000000"/>
        </w:rPr>
        <w:t>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56619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33DD">
      <w:pPr>
        <w:spacing w:after="0"/>
        <w:ind w:left="150"/>
      </w:pPr>
      <w:r>
        <w:rPr>
          <w:color w:val="000000"/>
        </w:rPr>
        <w:t>D. ①</w:t>
      </w:r>
      <w:r>
        <w:rPr>
          <w:color w:val="000000"/>
        </w:rPr>
        <w:t>会，</w:t>
      </w:r>
      <w:r>
        <w:rPr>
          <w:color w:val="000000"/>
        </w:rPr>
        <w:t xml:space="preserve"> ②</w:t>
      </w:r>
      <w:r>
        <w:rPr>
          <w:color w:val="000000"/>
        </w:rPr>
        <w:t>不会，</w:t>
      </w:r>
      <w:r>
        <w:rPr>
          <w:color w:val="000000"/>
        </w:rPr>
        <w:t>③</w:t>
      </w:r>
      <w:r>
        <w:rPr>
          <w:color w:val="000000"/>
        </w:rPr>
        <w:t>闭合</w:t>
      </w:r>
    </w:p>
    <w:p w:rsidR="003A33DD">
      <w:pPr>
        <w:spacing w:after="0"/>
      </w:pPr>
      <w:r>
        <w:rPr>
          <w:color w:val="000000"/>
        </w:rPr>
        <w:t>7.</w:t>
      </w:r>
      <w:r>
        <w:rPr>
          <w:color w:val="000000"/>
        </w:rPr>
        <w:t>下面所做探究活动与得出结论相匹配的是（</w:t>
      </w:r>
      <w:r>
        <w:rPr>
          <w:color w:val="000000"/>
        </w:rPr>
        <w:t>   </w:t>
      </w:r>
      <w:r w:rsidR="00AE071B">
        <w:rPr>
          <w:rFonts w:hint="eastAsia"/>
          <w:color w:val="000000"/>
          <w:lang w:eastAsia="zh-CN"/>
        </w:rPr>
        <w:t xml:space="preserve">        </w:t>
      </w:r>
      <w:r>
        <w:rPr>
          <w:color w:val="000000"/>
        </w:rPr>
        <w:t xml:space="preserve">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3A33DD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活动：用铁屑探究磁体周围的磁场</w:t>
      </w:r>
      <w:r>
        <w:rPr>
          <w:color w:val="000000"/>
        </w:rPr>
        <w:t>→</w:t>
      </w:r>
      <w:r>
        <w:rPr>
          <w:color w:val="000000"/>
        </w:rPr>
        <w:t>结论：磁感线是真实存在的</w:t>
      </w:r>
      <w:r>
        <w:br/>
      </w:r>
      <w:r>
        <w:rPr>
          <w:color w:val="000000"/>
        </w:rPr>
        <w:t>B. </w:t>
      </w:r>
      <w:r>
        <w:rPr>
          <w:color w:val="000000"/>
        </w:rPr>
        <w:t>活动：观察惯性现象</w:t>
      </w:r>
      <w:r>
        <w:rPr>
          <w:color w:val="000000"/>
        </w:rPr>
        <w:t>→</w:t>
      </w:r>
      <w:r>
        <w:rPr>
          <w:color w:val="000000"/>
        </w:rPr>
        <w:t>结论：一切物体都受到惯性力的作用</w:t>
      </w:r>
      <w:r>
        <w:br/>
      </w:r>
      <w:r>
        <w:rPr>
          <w:color w:val="000000"/>
        </w:rPr>
        <w:t>C. </w:t>
      </w:r>
      <w:r>
        <w:rPr>
          <w:color w:val="000000"/>
        </w:rPr>
        <w:t>活动：马德堡半球实验</w:t>
      </w:r>
      <w:r>
        <w:rPr>
          <w:color w:val="000000"/>
        </w:rPr>
        <w:t>→</w:t>
      </w:r>
      <w:r>
        <w:rPr>
          <w:color w:val="000000"/>
        </w:rPr>
        <w:t>结论：大气压真实存在且很大</w:t>
      </w:r>
      <w:r>
        <w:br/>
      </w:r>
      <w:r>
        <w:rPr>
          <w:color w:val="000000"/>
        </w:rPr>
        <w:t>D. </w:t>
      </w:r>
      <w:r>
        <w:rPr>
          <w:color w:val="000000"/>
        </w:rPr>
        <w:t>活动：探究带电体间的相互作用</w:t>
      </w:r>
      <w:r>
        <w:rPr>
          <w:color w:val="000000"/>
        </w:rPr>
        <w:t>→</w:t>
      </w:r>
      <w:r>
        <w:rPr>
          <w:color w:val="000000"/>
        </w:rPr>
        <w:t>结论：同种电荷相互吸引，异种电荷相互排斥</w:t>
      </w:r>
    </w:p>
    <w:p w:rsidR="003A33DD">
      <w:pPr>
        <w:spacing w:after="0"/>
        <w:rPr>
          <w:rFonts w:hint="eastAsia"/>
        </w:rPr>
      </w:pPr>
      <w:r>
        <w:rPr>
          <w:color w:val="000000"/>
        </w:rPr>
        <w:t>8.</w:t>
      </w:r>
      <w:r>
        <w:rPr>
          <w:color w:val="000000"/>
        </w:rPr>
        <w:t>同学们为敬老院的老人买了一辆电动轮椅，工作原理如图所示。操纵杆可以同时控制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color w:val="000000"/>
        </w:rPr>
        <w:t>和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两个开关，就是能使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同时接</w:t>
      </w:r>
      <w:r>
        <w:rPr>
          <w:color w:val="000000"/>
        </w:rPr>
        <w:t>1</w:t>
      </w:r>
      <w:r>
        <w:rPr>
          <w:color w:val="000000"/>
        </w:rPr>
        <w:t>或</w:t>
      </w:r>
      <w:r>
        <w:rPr>
          <w:color w:val="000000"/>
        </w:rPr>
        <w:t>2</w:t>
      </w:r>
      <w:r>
        <w:rPr>
          <w:color w:val="000000"/>
        </w:rPr>
        <w:t>。向前推操纵杆时轮椅前进且能调速，向后拉操纵杆时轮椅以恒定速度后退</w:t>
      </w:r>
      <w:r>
        <w:rPr>
          <w:color w:val="000000"/>
        </w:rPr>
        <w:t>.</w:t>
      </w:r>
      <w:r>
        <w:rPr>
          <w:color w:val="000000"/>
        </w:rPr>
        <w:t>已知蓄电池电压为</w:t>
      </w:r>
      <w:r>
        <w:rPr>
          <w:color w:val="000000"/>
        </w:rPr>
        <w:t>24V</w:t>
      </w:r>
      <w:r>
        <w:rPr>
          <w:color w:val="000000"/>
        </w:rPr>
        <w:t>，定值电阻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为</w:t>
      </w:r>
      <w:r>
        <w:rPr>
          <w:color w:val="000000"/>
        </w:rPr>
        <w:t>20Ω</w:t>
      </w:r>
      <w:r>
        <w:rPr>
          <w:color w:val="000000"/>
        </w:rPr>
        <w:t>，</w:t>
      </w:r>
      <w:r>
        <w:rPr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为滑动变阻器</w:t>
      </w:r>
      <w:r>
        <w:rPr>
          <w:color w:val="000000"/>
        </w:rPr>
        <w:t>.</w:t>
      </w:r>
      <w:r>
        <w:rPr>
          <w:color w:val="000000"/>
        </w:rPr>
        <w:t>下列对电路的判断正确的是（</w:t>
      </w:r>
      <w:r>
        <w:rPr>
          <w:color w:val="000000"/>
        </w:rPr>
        <w:t>  </w:t>
      </w:r>
      <w:r w:rsidR="00AE071B"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</w:rPr>
        <w:t xml:space="preserve"> </w:t>
      </w:r>
      <w:r>
        <w:rPr>
          <w:color w:val="000000"/>
        </w:rPr>
        <w:t>）</w:t>
      </w: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4585335</wp:posOffset>
            </wp:positionH>
            <wp:positionV relativeFrom="paragraph">
              <wp:posOffset>53340</wp:posOffset>
            </wp:positionV>
            <wp:extent cx="1304925" cy="838200"/>
            <wp:effectExtent l="19050" t="0" r="9525" b="0"/>
            <wp:wrapSquare wrapText="bothSides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070177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2A41">
        <w:rPr>
          <w:color w:val="000000"/>
        </w:rPr>
        <w:t>A. S</w:t>
      </w:r>
      <w:r w:rsidR="00172A41">
        <w:rPr>
          <w:color w:val="000000"/>
          <w:vertAlign w:val="subscript"/>
        </w:rPr>
        <w:t>1</w:t>
      </w:r>
      <w:r w:rsidR="00172A41">
        <w:rPr>
          <w:color w:val="000000"/>
        </w:rPr>
        <w:t>接触点</w:t>
      </w:r>
      <w:r w:rsidR="00172A41">
        <w:rPr>
          <w:color w:val="000000"/>
        </w:rPr>
        <w:t>1</w:t>
      </w:r>
      <w:r w:rsidR="00172A41">
        <w:rPr>
          <w:color w:val="000000"/>
        </w:rPr>
        <w:t>，</w:t>
      </w:r>
      <w:r w:rsidR="00172A41">
        <w:rPr>
          <w:color w:val="000000"/>
        </w:rPr>
        <w:t>S</w:t>
      </w:r>
      <w:r w:rsidR="00172A41">
        <w:rPr>
          <w:color w:val="000000"/>
          <w:vertAlign w:val="subscript"/>
        </w:rPr>
        <w:t>2</w:t>
      </w:r>
      <w:r w:rsidR="00172A41">
        <w:rPr>
          <w:color w:val="000000"/>
        </w:rPr>
        <w:t>接触点</w:t>
      </w:r>
      <w:r w:rsidR="00172A41">
        <w:rPr>
          <w:color w:val="000000"/>
        </w:rPr>
        <w:t>2</w:t>
      </w:r>
      <w:r w:rsidR="00172A41">
        <w:rPr>
          <w:color w:val="000000"/>
        </w:rPr>
        <w:t>时，轮椅前进</w:t>
      </w:r>
      <w:r w:rsidR="00172A41">
        <w:rPr>
          <w:color w:val="000000"/>
        </w:rPr>
        <w:t>                 </w:t>
      </w:r>
      <w:r w:rsidR="00172A41"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63576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</w:rPr>
        <w:t>B. S</w:t>
      </w:r>
      <w:r>
        <w:rPr>
          <w:color w:val="000000"/>
          <w:vertAlign w:val="subscript"/>
        </w:rPr>
        <w:t>1</w:t>
      </w:r>
      <w:r>
        <w:rPr>
          <w:color w:val="000000"/>
        </w:rPr>
        <w:t>和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都接触点</w:t>
      </w:r>
      <w:r>
        <w:rPr>
          <w:color w:val="000000"/>
        </w:rPr>
        <w:t>1</w:t>
      </w:r>
      <w:r>
        <w:rPr>
          <w:color w:val="000000"/>
        </w:rPr>
        <w:t>时，轮椅后退</w:t>
      </w:r>
      <w:r>
        <w:br/>
      </w:r>
      <w:r>
        <w:rPr>
          <w:color w:val="000000"/>
        </w:rPr>
        <w:t>C. </w:t>
      </w:r>
      <w:r>
        <w:rPr>
          <w:color w:val="000000"/>
        </w:rPr>
        <w:t>轮椅后退时电路中的电流小于</w:t>
      </w:r>
      <w:r>
        <w:rPr>
          <w:color w:val="000000"/>
        </w:rPr>
        <w:t>1.2A                      </w:t>
      </w:r>
    </w:p>
    <w:p w:rsidR="003A33DD">
      <w:pPr>
        <w:spacing w:after="0"/>
        <w:ind w:left="150"/>
      </w:pPr>
      <w:r>
        <w:rPr>
          <w:color w:val="000000"/>
        </w:rPr>
        <w:t>D. </w:t>
      </w:r>
      <w:r>
        <w:rPr>
          <w:color w:val="000000"/>
        </w:rPr>
        <w:t>轮椅后退时电路中的电流为</w:t>
      </w:r>
      <w:r>
        <w:rPr>
          <w:color w:val="000000"/>
        </w:rPr>
        <w:t>1.2A</w:t>
      </w:r>
    </w:p>
    <w:p w:rsidR="003A33DD">
      <w:pPr>
        <w:spacing w:after="0"/>
      </w:pPr>
      <w:r>
        <w:rPr>
          <w:color w:val="000000"/>
        </w:rPr>
        <w:t>9.</w:t>
      </w:r>
      <w:r>
        <w:rPr>
          <w:color w:val="000000"/>
        </w:rPr>
        <w:t>三盏小灯泡分别按图中甲、乙两种方式连接在电源两端，电源电压相等．当闭合开关后，下列说法错误的是（　</w:t>
      </w:r>
      <w:r w:rsidR="00AE071B">
        <w:rPr>
          <w:rFonts w:hint="eastAsia"/>
          <w:color w:val="000000"/>
          <w:lang w:eastAsia="zh-CN"/>
        </w:rPr>
        <w:t xml:space="preserve">       </w:t>
      </w:r>
      <w:r>
        <w:rPr>
          <w:color w:val="000000"/>
        </w:rPr>
        <w:t>　）</w:t>
      </w:r>
    </w:p>
    <w:p w:rsidR="003A33DD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36830</wp:posOffset>
            </wp:positionV>
            <wp:extent cx="3619500" cy="1466850"/>
            <wp:effectExtent l="19050" t="0" r="0" b="0"/>
            <wp:wrapSquare wrapText="bothSides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151577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</w:p>
    <w:p w:rsidR="003A33DD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甲图中的三盏灯是串联，乙图中的三盏灯是并联</w:t>
      </w:r>
      <w:r>
        <w:br/>
      </w:r>
      <w:r>
        <w:rPr>
          <w:color w:val="000000"/>
        </w:rPr>
        <w:t>B. </w:t>
      </w:r>
      <w:r>
        <w:rPr>
          <w:color w:val="000000"/>
        </w:rPr>
        <w:t>甲图中，电压表的示数为灯</w:t>
      </w:r>
      <w:r>
        <w:rPr>
          <w:color w:val="000000"/>
        </w:rPr>
        <w:t>L</w:t>
      </w:r>
      <w:r>
        <w:rPr>
          <w:color w:val="000000"/>
          <w:vertAlign w:val="subscript"/>
        </w:rPr>
        <w:t>1</w:t>
      </w:r>
      <w:r>
        <w:rPr>
          <w:color w:val="000000"/>
        </w:rPr>
        <w:t>和</w:t>
      </w:r>
      <w:r>
        <w:rPr>
          <w:color w:val="000000"/>
        </w:rPr>
        <w:t>L</w:t>
      </w:r>
      <w:r>
        <w:rPr>
          <w:color w:val="000000"/>
          <w:vertAlign w:val="subscript"/>
        </w:rPr>
        <w:t>2</w:t>
      </w:r>
      <w:r>
        <w:rPr>
          <w:color w:val="000000"/>
        </w:rPr>
        <w:t>两端的电压之和</w:t>
      </w:r>
      <w:r>
        <w:br/>
      </w:r>
      <w:r>
        <w:rPr>
          <w:color w:val="000000"/>
        </w:rPr>
        <w:t>C. </w:t>
      </w:r>
      <w:r>
        <w:rPr>
          <w:color w:val="000000"/>
        </w:rPr>
        <w:t>乙图中，电流表的示数为通过灯</w:t>
      </w:r>
      <w:r>
        <w:rPr>
          <w:color w:val="000000"/>
        </w:rPr>
        <w:t>L</w:t>
      </w:r>
      <w:r>
        <w:rPr>
          <w:color w:val="000000"/>
          <w:vertAlign w:val="subscript"/>
        </w:rPr>
        <w:t>1</w:t>
      </w:r>
      <w:r>
        <w:rPr>
          <w:color w:val="000000"/>
        </w:rPr>
        <w:t>和</w:t>
      </w:r>
      <w:r>
        <w:rPr>
          <w:color w:val="000000"/>
        </w:rPr>
        <w:t>L</w:t>
      </w:r>
      <w:r>
        <w:rPr>
          <w:color w:val="000000"/>
          <w:vertAlign w:val="subscript"/>
        </w:rPr>
        <w:t>3</w:t>
      </w:r>
      <w:r>
        <w:rPr>
          <w:color w:val="000000"/>
        </w:rPr>
        <w:t>电流之和</w:t>
      </w:r>
      <w:r>
        <w:br/>
      </w:r>
      <w:r>
        <w:rPr>
          <w:color w:val="000000"/>
        </w:rPr>
        <w:t>D. </w:t>
      </w:r>
      <w:r>
        <w:rPr>
          <w:color w:val="000000"/>
        </w:rPr>
        <w:t>乙图中，电压表的示数为灯</w:t>
      </w:r>
      <w:r>
        <w:rPr>
          <w:color w:val="000000"/>
        </w:rPr>
        <w:t>L</w:t>
      </w:r>
      <w:r>
        <w:rPr>
          <w:color w:val="000000"/>
          <w:vertAlign w:val="subscript"/>
        </w:rPr>
        <w:t>1</w:t>
      </w:r>
      <w:r>
        <w:rPr>
          <w:color w:val="000000"/>
        </w:rPr>
        <w:t>和</w:t>
      </w:r>
      <w:r>
        <w:rPr>
          <w:color w:val="000000"/>
        </w:rPr>
        <w:t>L</w:t>
      </w:r>
      <w:r>
        <w:rPr>
          <w:color w:val="000000"/>
          <w:vertAlign w:val="subscript"/>
        </w:rPr>
        <w:t>2</w:t>
      </w:r>
      <w:r>
        <w:rPr>
          <w:color w:val="000000"/>
        </w:rPr>
        <w:t>两端的电压之和</w:t>
      </w:r>
    </w:p>
    <w:p w:rsidR="003A33DD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4756785</wp:posOffset>
            </wp:positionH>
            <wp:positionV relativeFrom="paragraph">
              <wp:posOffset>364490</wp:posOffset>
            </wp:positionV>
            <wp:extent cx="1190625" cy="904875"/>
            <wp:effectExtent l="19050" t="0" r="9525" b="0"/>
            <wp:wrapSquare wrapText="bothSides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381669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2A41">
        <w:rPr>
          <w:color w:val="000000"/>
        </w:rPr>
        <w:t>10.</w:t>
      </w:r>
      <w:r w:rsidR="00172A41">
        <w:rPr>
          <w:color w:val="000000"/>
        </w:rPr>
        <w:t>如图所示，在</w:t>
      </w:r>
      <w:r w:rsidR="00172A41">
        <w:rPr>
          <w:color w:val="000000"/>
        </w:rPr>
        <w:t>“○”</w:t>
      </w:r>
      <w:r w:rsidR="00172A41">
        <w:rPr>
          <w:color w:val="000000"/>
        </w:rPr>
        <w:t>处可以连接电流表或电压表测量电路中的电流、电压，为使</w:t>
      </w:r>
      <w:r w:rsidR="00172A41">
        <w:rPr>
          <w:color w:val="000000"/>
        </w:rPr>
        <w:t>L</w:t>
      </w:r>
      <w:r w:rsidR="00172A41">
        <w:rPr>
          <w:color w:val="000000"/>
          <w:vertAlign w:val="subscript"/>
        </w:rPr>
        <w:t>1</w:t>
      </w:r>
      <w:r w:rsidR="00172A41">
        <w:rPr>
          <w:color w:val="000000"/>
        </w:rPr>
        <w:t>与</w:t>
      </w:r>
      <w:r w:rsidR="00172A41">
        <w:rPr>
          <w:color w:val="000000"/>
        </w:rPr>
        <w:t>L</w:t>
      </w:r>
      <w:r w:rsidR="00172A41">
        <w:rPr>
          <w:color w:val="000000"/>
          <w:vertAlign w:val="subscript"/>
        </w:rPr>
        <w:t>2</w:t>
      </w:r>
      <w:r w:rsidR="00172A41">
        <w:rPr>
          <w:color w:val="000000"/>
        </w:rPr>
        <w:t>串联，</w:t>
      </w:r>
      <w:r w:rsidR="00172A41">
        <w:rPr>
          <w:color w:val="000000"/>
        </w:rPr>
        <w:t>999</w:t>
      </w:r>
      <w:r w:rsidR="00172A41">
        <w:rPr>
          <w:color w:val="000000"/>
        </w:rPr>
        <w:t>以下做法正确的是（　　</w:t>
      </w:r>
      <w:r>
        <w:rPr>
          <w:rFonts w:hint="eastAsia"/>
          <w:color w:val="000000"/>
          <w:lang w:eastAsia="zh-CN"/>
        </w:rPr>
        <w:t xml:space="preserve">       </w:t>
      </w:r>
      <w:r w:rsidR="00172A41">
        <w:rPr>
          <w:color w:val="000000"/>
        </w:rPr>
        <w:t>）</w:t>
      </w:r>
    </w:p>
    <w:p w:rsidR="003A33DD" w:rsidRPr="00AE071B">
      <w:pPr>
        <w:spacing w:after="0"/>
        <w:ind w:left="150"/>
        <w:rPr>
          <w:szCs w:val="21"/>
        </w:rPr>
      </w:pPr>
      <w:r w:rsidRPr="00AE071B">
        <w:rPr>
          <w:color w:val="000000"/>
          <w:szCs w:val="21"/>
        </w:rPr>
        <w:t>A. </w:t>
      </w:r>
      <w:r w:rsidRPr="00AE071B">
        <w:rPr>
          <w:rFonts w:ascii="Arial"/>
          <w:color w:val="000000"/>
          <w:szCs w:val="21"/>
        </w:rPr>
        <w:t>a</w:t>
      </w:r>
      <w:r w:rsidRPr="00AE071B">
        <w:rPr>
          <w:rFonts w:ascii="Arial"/>
          <w:color w:val="000000"/>
          <w:szCs w:val="21"/>
        </w:rPr>
        <w:t>为电流表，</w:t>
      </w:r>
      <w:r w:rsidRPr="00AE071B">
        <w:rPr>
          <w:rFonts w:ascii="Arial"/>
          <w:color w:val="000000"/>
          <w:szCs w:val="21"/>
        </w:rPr>
        <w:t>b</w:t>
      </w:r>
      <w:r w:rsidRPr="00AE071B">
        <w:rPr>
          <w:rFonts w:ascii="Arial"/>
          <w:color w:val="000000"/>
          <w:szCs w:val="21"/>
        </w:rPr>
        <w:t>为电压表，</w:t>
      </w:r>
      <w:r w:rsidRPr="00AE071B">
        <w:rPr>
          <w:rFonts w:ascii="Arial"/>
          <w:color w:val="000000"/>
          <w:szCs w:val="21"/>
        </w:rPr>
        <w:t>c</w:t>
      </w:r>
      <w:r w:rsidRPr="00AE071B">
        <w:rPr>
          <w:rFonts w:ascii="Arial"/>
          <w:color w:val="000000"/>
          <w:szCs w:val="21"/>
        </w:rPr>
        <w:t>为电流表</w:t>
      </w:r>
    </w:p>
    <w:p w:rsidR="003A33DD" w:rsidRPr="00AE071B">
      <w:pPr>
        <w:spacing w:after="0"/>
        <w:rPr>
          <w:szCs w:val="21"/>
        </w:rPr>
      </w:pPr>
      <w:r w:rsidRPr="00AE071B">
        <w:rPr>
          <w:color w:val="000000"/>
          <w:szCs w:val="21"/>
        </w:rPr>
        <w:t>   </w:t>
      </w:r>
      <w:r w:rsidRPr="00AE071B">
        <w:rPr>
          <w:color w:val="000000"/>
          <w:szCs w:val="21"/>
        </w:rPr>
        <w:t>B. </w:t>
      </w:r>
      <w:r w:rsidRPr="00AE071B">
        <w:rPr>
          <w:rFonts w:ascii="Arial"/>
          <w:color w:val="000000"/>
          <w:szCs w:val="21"/>
        </w:rPr>
        <w:t>a</w:t>
      </w:r>
      <w:r w:rsidRPr="00AE071B">
        <w:rPr>
          <w:rFonts w:ascii="Arial"/>
          <w:color w:val="000000"/>
          <w:szCs w:val="21"/>
        </w:rPr>
        <w:t>为电压表，</w:t>
      </w:r>
      <w:r w:rsidRPr="00AE071B">
        <w:rPr>
          <w:rFonts w:ascii="Arial"/>
          <w:color w:val="000000"/>
          <w:szCs w:val="21"/>
        </w:rPr>
        <w:t>b</w:t>
      </w:r>
      <w:r w:rsidRPr="00AE071B">
        <w:rPr>
          <w:rFonts w:ascii="Arial"/>
          <w:color w:val="000000"/>
          <w:szCs w:val="21"/>
        </w:rPr>
        <w:t>为电压表，</w:t>
      </w:r>
      <w:r w:rsidRPr="00AE071B">
        <w:rPr>
          <w:rFonts w:ascii="Arial"/>
          <w:color w:val="000000"/>
          <w:szCs w:val="21"/>
        </w:rPr>
        <w:t>c</w:t>
      </w:r>
      <w:r w:rsidRPr="00AE071B">
        <w:rPr>
          <w:rFonts w:ascii="Arial"/>
          <w:color w:val="000000"/>
          <w:szCs w:val="21"/>
        </w:rPr>
        <w:t>为电流表</w:t>
      </w:r>
      <w:r w:rsidRPr="00AE071B">
        <w:rPr>
          <w:szCs w:val="21"/>
        </w:rPr>
        <w:br/>
      </w:r>
      <w:r w:rsidRPr="00AE071B">
        <w:rPr>
          <w:color w:val="000000"/>
          <w:szCs w:val="21"/>
        </w:rPr>
        <w:t>C. </w:t>
      </w:r>
      <w:r w:rsidRPr="00AE071B">
        <w:rPr>
          <w:rFonts w:ascii="Arial"/>
          <w:color w:val="000000"/>
          <w:szCs w:val="21"/>
        </w:rPr>
        <w:t>a</w:t>
      </w:r>
      <w:r w:rsidRPr="00AE071B">
        <w:rPr>
          <w:rFonts w:ascii="Arial"/>
          <w:color w:val="000000"/>
          <w:szCs w:val="21"/>
        </w:rPr>
        <w:t>为电流表，</w:t>
      </w:r>
      <w:r w:rsidRPr="00AE071B">
        <w:rPr>
          <w:rFonts w:ascii="Arial"/>
          <w:color w:val="000000"/>
          <w:szCs w:val="21"/>
        </w:rPr>
        <w:t>b</w:t>
      </w:r>
      <w:r w:rsidRPr="00AE071B">
        <w:rPr>
          <w:rFonts w:ascii="Arial"/>
          <w:color w:val="000000"/>
          <w:szCs w:val="21"/>
        </w:rPr>
        <w:t>为电流表，</w:t>
      </w:r>
      <w:r w:rsidRPr="00AE071B">
        <w:rPr>
          <w:rFonts w:ascii="Arial"/>
          <w:color w:val="000000"/>
          <w:szCs w:val="21"/>
        </w:rPr>
        <w:t>c</w:t>
      </w:r>
      <w:r w:rsidRPr="00AE071B">
        <w:rPr>
          <w:rFonts w:ascii="Arial"/>
          <w:color w:val="000000"/>
          <w:szCs w:val="21"/>
        </w:rPr>
        <w:t>为电压表</w:t>
      </w:r>
    </w:p>
    <w:p w:rsidR="003A33DD" w:rsidRPr="00AE071B">
      <w:pPr>
        <w:spacing w:after="0"/>
        <w:rPr>
          <w:rFonts w:hint="eastAsia"/>
          <w:szCs w:val="21"/>
          <w:lang w:eastAsia="zh-CN"/>
        </w:rPr>
      </w:pPr>
      <w:r w:rsidRPr="00AE071B">
        <w:rPr>
          <w:color w:val="000000"/>
          <w:szCs w:val="21"/>
        </w:rPr>
        <w:t>D. </w:t>
      </w:r>
      <w:r w:rsidRPr="00AE071B">
        <w:rPr>
          <w:rFonts w:ascii="Arial"/>
          <w:color w:val="000000"/>
          <w:szCs w:val="21"/>
        </w:rPr>
        <w:t>a</w:t>
      </w:r>
      <w:r w:rsidRPr="00AE071B">
        <w:rPr>
          <w:rFonts w:ascii="Arial"/>
          <w:color w:val="000000"/>
          <w:szCs w:val="21"/>
        </w:rPr>
        <w:t>为电流表，</w:t>
      </w:r>
      <w:r w:rsidRPr="00AE071B">
        <w:rPr>
          <w:rFonts w:ascii="Arial"/>
          <w:color w:val="000000"/>
          <w:szCs w:val="21"/>
        </w:rPr>
        <w:t>b</w:t>
      </w:r>
      <w:r w:rsidRPr="00AE071B">
        <w:rPr>
          <w:rFonts w:ascii="Arial"/>
          <w:color w:val="000000"/>
          <w:szCs w:val="21"/>
        </w:rPr>
        <w:t>为电流表，</w:t>
      </w:r>
      <w:r w:rsidRPr="00AE071B">
        <w:rPr>
          <w:rFonts w:ascii="Arial"/>
          <w:color w:val="000000"/>
          <w:szCs w:val="21"/>
        </w:rPr>
        <w:t>c</w:t>
      </w:r>
      <w:r w:rsidRPr="00AE071B">
        <w:rPr>
          <w:rFonts w:ascii="Arial"/>
          <w:color w:val="000000"/>
          <w:szCs w:val="21"/>
        </w:rPr>
        <w:t>为电流表</w:t>
      </w:r>
    </w:p>
    <w:p w:rsidR="003A33DD">
      <w:pPr>
        <w:spacing w:after="0"/>
      </w:pPr>
      <w:r>
        <w:rPr>
          <w:color w:val="000000"/>
        </w:rPr>
        <w:t>11.</w:t>
      </w:r>
      <w:r>
        <w:rPr>
          <w:color w:val="000000"/>
        </w:rPr>
        <w:t>将一根短的铁丝拉长，一定变大的是它的</w:t>
      </w:r>
      <w:r w:rsidR="00AE071B">
        <w:rPr>
          <w:rFonts w:hint="eastAsia"/>
          <w:color w:val="000000"/>
          <w:lang w:eastAsia="zh-CN"/>
        </w:rPr>
        <w:t>（</w:t>
      </w:r>
      <w:r w:rsidR="00AE071B">
        <w:rPr>
          <w:rFonts w:hint="eastAsia"/>
          <w:color w:val="000000"/>
          <w:lang w:eastAsia="zh-CN"/>
        </w:rPr>
        <w:t xml:space="preserve">           </w:t>
      </w:r>
      <w:r w:rsidR="00AE071B">
        <w:rPr>
          <w:rFonts w:hint="eastAsia"/>
          <w:color w:val="000000"/>
          <w:lang w:eastAsia="zh-CN"/>
        </w:rPr>
        <w:t>）</w:t>
      </w:r>
      <w:r>
        <w:rPr>
          <w:color w:val="000000"/>
        </w:rPr>
        <w:t xml:space="preserve">            </w:t>
      </w:r>
    </w:p>
    <w:p w:rsidR="003A33DD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质量</w:t>
      </w:r>
      <w:r>
        <w:rPr>
          <w:color w:val="000000"/>
        </w:rPr>
        <w:t>                                     B. </w:t>
      </w:r>
      <w:r>
        <w:rPr>
          <w:color w:val="000000"/>
        </w:rPr>
        <w:t>体积</w:t>
      </w:r>
      <w:r>
        <w:rPr>
          <w:color w:val="000000"/>
        </w:rPr>
        <w:t>                                     C. </w:t>
      </w:r>
      <w:r>
        <w:rPr>
          <w:color w:val="000000"/>
        </w:rPr>
        <w:t>密度</w:t>
      </w:r>
      <w:r>
        <w:rPr>
          <w:color w:val="000000"/>
        </w:rPr>
        <w:t>                                     D. </w:t>
      </w:r>
      <w:r>
        <w:rPr>
          <w:color w:val="000000"/>
        </w:rPr>
        <w:t>电阻</w:t>
      </w:r>
    </w:p>
    <w:p w:rsidR="003A33DD">
      <w:pPr>
        <w:spacing w:after="0"/>
        <w:rPr>
          <w:rFonts w:hint="eastAsia"/>
          <w:lang w:eastAsia="zh-CN"/>
        </w:rPr>
      </w:pPr>
      <w:r>
        <w:rPr>
          <w:color w:val="000000"/>
        </w:rPr>
        <w:t>12.</w:t>
      </w:r>
      <w:r>
        <w:rPr>
          <w:color w:val="000000"/>
        </w:rPr>
        <w:t>如</w:t>
      </w:r>
      <w:r w:rsidR="00AE071B">
        <w:rPr>
          <w:rFonts w:hint="eastAsia"/>
          <w:color w:val="000000"/>
          <w:lang w:eastAsia="zh-CN"/>
        </w:rPr>
        <w:t>下左</w:t>
      </w:r>
      <w:r>
        <w:rPr>
          <w:color w:val="000000"/>
        </w:rPr>
        <w:t>图所示的电路，电源电压不变</w:t>
      </w:r>
      <w:r>
        <w:rPr>
          <w:color w:val="000000"/>
        </w:rPr>
        <w:t>。闭合开关后，将滑动变阻器的滑片向</w:t>
      </w:r>
      <w:r>
        <w:rPr>
          <w:color w:val="000000"/>
        </w:rPr>
        <w:t>A</w:t>
      </w:r>
      <w:r>
        <w:rPr>
          <w:color w:val="000000"/>
        </w:rPr>
        <w:t>端移动，小灯泡的亮度和电压表的示数将（</w:t>
      </w:r>
      <w:r w:rsidR="00AE071B">
        <w:rPr>
          <w:rFonts w:hint="eastAsia"/>
          <w:color w:val="000000"/>
          <w:lang w:eastAsia="zh-CN"/>
        </w:rPr>
        <w:t xml:space="preserve">          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</w:p>
    <w:p w:rsidR="003A33DD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变亮、变小</w:t>
      </w:r>
      <w:r>
        <w:rPr>
          <w:color w:val="000000"/>
        </w:rPr>
        <w:t>                       B. </w:t>
      </w:r>
      <w:r>
        <w:rPr>
          <w:color w:val="000000"/>
        </w:rPr>
        <w:t>不变、变小</w:t>
      </w:r>
      <w:r>
        <w:rPr>
          <w:color w:val="000000"/>
        </w:rPr>
        <w:t>          </w:t>
      </w:r>
      <w:r>
        <w:rPr>
          <w:color w:val="000000"/>
        </w:rPr>
        <w:t>             C. </w:t>
      </w:r>
      <w:r>
        <w:rPr>
          <w:color w:val="000000"/>
        </w:rPr>
        <w:t>变暗、变大</w:t>
      </w:r>
      <w:r>
        <w:rPr>
          <w:color w:val="000000"/>
        </w:rPr>
        <w:t>                       D. </w:t>
      </w:r>
      <w:r>
        <w:rPr>
          <w:color w:val="000000"/>
        </w:rPr>
        <w:t>变亮、变大</w:t>
      </w:r>
    </w:p>
    <w:p w:rsidR="00AE071B">
      <w:pPr>
        <w:spacing w:after="0"/>
        <w:rPr>
          <w:rFonts w:hint="eastAsia"/>
          <w:color w:val="000000"/>
          <w:lang w:eastAsia="zh-CN"/>
        </w:rPr>
      </w:pPr>
      <w:r>
        <w:rPr>
          <w:rFonts w:hint="eastAsia"/>
          <w:noProof/>
          <w:color w:val="000000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2813685</wp:posOffset>
            </wp:positionH>
            <wp:positionV relativeFrom="paragraph">
              <wp:posOffset>16510</wp:posOffset>
            </wp:positionV>
            <wp:extent cx="1381125" cy="1219200"/>
            <wp:effectExtent l="19050" t="0" r="9525" b="0"/>
            <wp:wrapSquare wrapText="bothSides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37648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color w:val="000000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651510</wp:posOffset>
            </wp:positionH>
            <wp:positionV relativeFrom="paragraph">
              <wp:posOffset>92710</wp:posOffset>
            </wp:positionV>
            <wp:extent cx="1209675" cy="923925"/>
            <wp:effectExtent l="19050" t="0" r="9525" b="0"/>
            <wp:wrapSquare wrapText="bothSides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064009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3A33DD">
      <w:pPr>
        <w:spacing w:after="0"/>
        <w:rPr>
          <w:rFonts w:hint="eastAsia"/>
          <w:lang w:eastAsia="zh-CN"/>
        </w:rPr>
      </w:pPr>
      <w:r>
        <w:rPr>
          <w:color w:val="000000"/>
        </w:rPr>
        <w:t>1</w:t>
      </w:r>
      <w:r w:rsidR="00AE071B">
        <w:rPr>
          <w:rFonts w:hint="eastAsia"/>
          <w:color w:val="000000"/>
          <w:lang w:eastAsia="zh-CN"/>
        </w:rPr>
        <w:t>3</w:t>
      </w:r>
      <w:r>
        <w:rPr>
          <w:color w:val="000000"/>
        </w:rPr>
        <w:t>.</w:t>
      </w:r>
      <w:r>
        <w:rPr>
          <w:color w:val="000000"/>
        </w:rPr>
        <w:t>如</w:t>
      </w:r>
      <w:r w:rsidR="00AE071B">
        <w:rPr>
          <w:rFonts w:hint="eastAsia"/>
          <w:color w:val="000000"/>
          <w:lang w:eastAsia="zh-CN"/>
        </w:rPr>
        <w:t>上右</w:t>
      </w:r>
      <w:r>
        <w:rPr>
          <w:color w:val="000000"/>
        </w:rPr>
        <w:t>图所示，电源电压不变，闭合开关</w:t>
      </w:r>
      <w:r>
        <w:rPr>
          <w:color w:val="000000"/>
        </w:rPr>
        <w:t>S</w:t>
      </w:r>
      <w:r>
        <w:rPr>
          <w:color w:val="000000"/>
        </w:rPr>
        <w:t>，当</w:t>
      </w:r>
      <w:r>
        <w:rPr>
          <w:color w:val="000000"/>
        </w:rPr>
        <w:t>滑动变阻器滑片</w:t>
      </w:r>
      <w:r>
        <w:rPr>
          <w:color w:val="000000"/>
        </w:rPr>
        <w:t>P</w:t>
      </w:r>
      <w:r>
        <w:rPr>
          <w:color w:val="000000"/>
        </w:rPr>
        <w:t>向左移动时（</w:t>
      </w:r>
      <w:r>
        <w:rPr>
          <w:color w:val="000000"/>
        </w:rPr>
        <w:t> </w:t>
      </w:r>
      <w:r w:rsidR="00AE071B">
        <w:rPr>
          <w:rFonts w:hint="eastAsia"/>
          <w:color w:val="000000"/>
          <w:lang w:eastAsia="zh-CN"/>
        </w:rPr>
        <w:t xml:space="preserve">          </w:t>
      </w:r>
      <w:r>
        <w:rPr>
          <w:color w:val="000000"/>
        </w:rPr>
        <w:t xml:space="preserve">  </w:t>
      </w:r>
      <w:r>
        <w:rPr>
          <w:color w:val="000000"/>
        </w:rPr>
        <w:t>）</w:t>
      </w:r>
    </w:p>
    <w:p w:rsidR="003A33DD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电流表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int="eastAsia"/>
                <w:lang w:eastAsia="zh-CN"/>
              </w:rPr>
              <m:t>A</m:t>
            </m:r>
          </m:e>
          <m:sub>
            <m:r>
              <w:rPr>
                <w:rFonts w:ascii="Cambria Math" w:hint="eastAsia"/>
                <w:lang w:eastAsia="zh-CN"/>
              </w:rPr>
              <m:t>1</m:t>
            </m:r>
          </m:sub>
        </m:sSub>
      </m:oMath>
      <w:r>
        <w:rPr>
          <w:color w:val="000000"/>
        </w:rPr>
        <w:t xml:space="preserve"> </w:t>
      </w:r>
      <w:r>
        <w:rPr>
          <w:color w:val="000000"/>
        </w:rPr>
        <w:t>示数变小，电压表</w:t>
      </w:r>
      <w:r>
        <w:rPr>
          <w:color w:val="000000"/>
        </w:rPr>
        <w:t>V</w:t>
      </w:r>
      <w:r>
        <w:rPr>
          <w:color w:val="000000"/>
        </w:rPr>
        <w:t>示数变小</w:t>
      </w:r>
      <w:r>
        <w:rPr>
          <w:color w:val="000000"/>
        </w:rPr>
        <w:t>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484559" name=""/>
                    <pic:cNvPicPr/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电流表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int="eastAsia"/>
                <w:lang w:eastAsia="zh-CN"/>
              </w:rPr>
              <m:t>A</m:t>
            </m:r>
          </m:e>
          <m:sub>
            <m:r>
              <w:rPr>
                <w:rFonts w:ascii="Cambria Math" w:hint="eastAsia"/>
                <w:lang w:eastAsia="zh-CN"/>
              </w:rPr>
              <m:t>2</m:t>
            </m:r>
          </m:sub>
        </m:sSub>
      </m:oMath>
      <w:r>
        <w:rPr>
          <w:color w:val="000000"/>
        </w:rPr>
        <w:t xml:space="preserve"> </w:t>
      </w:r>
      <w:r>
        <w:rPr>
          <w:color w:val="000000"/>
        </w:rPr>
        <w:t>示数变大，电压表</w:t>
      </w:r>
      <w:r>
        <w:rPr>
          <w:color w:val="000000"/>
        </w:rPr>
        <w:t>V</w:t>
      </w:r>
      <w:r>
        <w:rPr>
          <w:color w:val="000000"/>
        </w:rPr>
        <w:t>示数变大</w:t>
      </w:r>
      <w:r>
        <w:br/>
      </w:r>
      <w:r>
        <w:rPr>
          <w:color w:val="000000"/>
        </w:rPr>
        <w:t>C. </w:t>
      </w:r>
      <w:r>
        <w:rPr>
          <w:color w:val="000000"/>
        </w:rPr>
        <w:t>电压表</w:t>
      </w:r>
      <w:r>
        <w:rPr>
          <w:color w:val="000000"/>
        </w:rPr>
        <w:t>V</w:t>
      </w:r>
      <w:r>
        <w:rPr>
          <w:color w:val="000000"/>
        </w:rPr>
        <w:t>示数与电流表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int="eastAsia"/>
                <w:lang w:eastAsia="zh-CN"/>
              </w:rPr>
              <m:t>A</m:t>
            </m:r>
          </m:e>
          <m:sub>
            <m:r>
              <w:rPr>
                <w:rFonts w:ascii="Cambria Math" w:hint="eastAsia"/>
                <w:lang w:eastAsia="zh-CN"/>
              </w:rPr>
              <m:t>1</m:t>
            </m:r>
          </m:sub>
        </m:sSub>
      </m:oMath>
      <w:r>
        <w:rPr>
          <w:color w:val="000000"/>
        </w:rPr>
        <w:t xml:space="preserve"> </w:t>
      </w:r>
      <w:r>
        <w:rPr>
          <w:color w:val="000000"/>
        </w:rPr>
        <w:t>示数比值不变</w:t>
      </w:r>
      <w:r>
        <w:rPr>
          <w:color w:val="000000"/>
        </w:rPr>
        <w:t>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807190" name=""/>
                    <pic:cNvPicPr/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电压表</w:t>
      </w:r>
      <w:r>
        <w:rPr>
          <w:color w:val="000000"/>
        </w:rPr>
        <w:t>V</w:t>
      </w:r>
      <w:r>
        <w:rPr>
          <w:color w:val="000000"/>
        </w:rPr>
        <w:t>示数与电流表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int="eastAsia"/>
                <w:lang w:eastAsia="zh-CN"/>
              </w:rPr>
              <m:t>A</m:t>
            </m:r>
          </m:e>
          <m:sub>
            <m:r>
              <w:rPr>
                <w:rFonts w:ascii="Cambria Math" w:hint="eastAsia"/>
                <w:lang w:eastAsia="zh-CN"/>
              </w:rPr>
              <m:t>2</m:t>
            </m:r>
          </m:sub>
        </m:sSub>
      </m:oMath>
      <w:r>
        <w:rPr>
          <w:color w:val="000000"/>
        </w:rPr>
        <w:t xml:space="preserve"> </w:t>
      </w:r>
      <w:r>
        <w:rPr>
          <w:color w:val="000000"/>
        </w:rPr>
        <w:t>示数比值变小</w:t>
      </w:r>
    </w:p>
    <w:p w:rsidR="00AE071B" w:rsidP="00AE071B">
      <w:pPr>
        <w:spacing w:after="0"/>
      </w:pPr>
      <w:r>
        <w:rPr>
          <w:color w:val="000000"/>
        </w:rPr>
        <w:t>1</w:t>
      </w:r>
      <w:r>
        <w:rPr>
          <w:rFonts w:hint="eastAsia"/>
          <w:color w:val="000000"/>
          <w:lang w:eastAsia="zh-CN"/>
        </w:rPr>
        <w:t>4</w:t>
      </w:r>
      <w:r>
        <w:rPr>
          <w:color w:val="000000"/>
        </w:rPr>
        <w:t>.</w:t>
      </w:r>
      <w:r>
        <w:rPr>
          <w:color w:val="000000"/>
        </w:rPr>
        <w:t>实验室里将一根粗细均匀的铜导线减去一半，那么剩下部分与原来比较电阻将（</w:t>
      </w:r>
      <w:r>
        <w:rPr>
          <w:rFonts w:hint="eastAsia"/>
          <w:color w:val="000000"/>
          <w:lang w:eastAsia="zh-CN"/>
        </w:rPr>
        <w:t xml:space="preserve">        </w:t>
      </w:r>
      <w:r>
        <w:rPr>
          <w:color w:val="000000"/>
        </w:rPr>
        <w:t xml:space="preserve">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AE071B" w:rsidRPr="00AE071B" w:rsidP="00AE071B">
      <w:pPr>
        <w:spacing w:after="0"/>
        <w:ind w:left="150"/>
        <w:rPr>
          <w:rFonts w:hint="eastAsia"/>
          <w:lang w:eastAsia="zh-CN"/>
        </w:rPr>
      </w:pPr>
      <w:r>
        <w:rPr>
          <w:color w:val="000000"/>
        </w:rPr>
        <w:t>A. </w:t>
      </w:r>
      <w:r>
        <w:rPr>
          <w:color w:val="000000"/>
        </w:rPr>
        <w:t>不变</w:t>
      </w:r>
      <w:r>
        <w:rPr>
          <w:color w:val="000000"/>
        </w:rPr>
        <w:t>                                  </w:t>
      </w:r>
      <w:r w:rsidR="007B1E1C">
        <w:rPr>
          <w:noProof/>
          <w:lang w:eastAsia="zh-CN"/>
        </w:rPr>
        <w:drawing>
          <wp:inline distT="0" distB="0" distL="0" distR="0">
            <wp:extent cx="28575" cy="38100"/>
            <wp:effectExtent l="19050" t="0" r="9525" b="0"/>
            <wp:docPr id="7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232398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变大</w:t>
      </w:r>
      <w:r>
        <w:rPr>
          <w:color w:val="000000"/>
        </w:rPr>
        <w:t>                                  </w:t>
      </w:r>
      <w:r w:rsidR="007B1E1C">
        <w:rPr>
          <w:noProof/>
          <w:lang w:eastAsia="zh-CN"/>
        </w:rPr>
        <w:drawing>
          <wp:inline distT="0" distB="0" distL="0" distR="0">
            <wp:extent cx="28575" cy="38100"/>
            <wp:effectExtent l="19050" t="0" r="9525" b="0"/>
            <wp:docPr id="6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859238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变小</w:t>
      </w:r>
      <w:r>
        <w:rPr>
          <w:color w:val="000000"/>
        </w:rPr>
        <w:t>                                  </w:t>
      </w:r>
      <w:r w:rsidR="007B1E1C">
        <w:rPr>
          <w:noProof/>
          <w:lang w:eastAsia="zh-CN"/>
        </w:rPr>
        <w:drawing>
          <wp:inline distT="0" distB="0" distL="0" distR="0">
            <wp:extent cx="28575" cy="38100"/>
            <wp:effectExtent l="19050" t="0" r="9525" b="0"/>
            <wp:docPr id="6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200897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不能判定</w:t>
      </w:r>
    </w:p>
    <w:p w:rsidR="003A33DD">
      <w:pPr>
        <w:spacing w:after="0"/>
      </w:pPr>
      <w:r>
        <w:rPr>
          <w:color w:val="000000"/>
        </w:rPr>
        <w:t>15.</w:t>
      </w:r>
      <w:r>
        <w:rPr>
          <w:color w:val="000000"/>
        </w:rPr>
        <w:t>下列估测符合生活实际的是</w:t>
      </w:r>
      <w:r>
        <w:rPr>
          <w:color w:val="000000"/>
        </w:rPr>
        <w:t>（</w:t>
      </w:r>
      <w:r>
        <w:rPr>
          <w:color w:val="000000"/>
        </w:rPr>
        <w:t xml:space="preserve">   </w:t>
      </w:r>
      <w:r w:rsidR="00AE071B">
        <w:rPr>
          <w:rFonts w:hint="eastAsia"/>
          <w:color w:val="000000"/>
          <w:lang w:eastAsia="zh-CN"/>
        </w:rPr>
        <w:t xml:space="preserve">       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3A33DD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两个鸡蛋重约</w:t>
      </w:r>
      <w:r>
        <w:rPr>
          <w:color w:val="000000"/>
        </w:rPr>
        <w:t>1N                                                </w:t>
      </w:r>
      <w:r w:rsidR="00AE071B">
        <w:rPr>
          <w:rFonts w:hint="eastAsia"/>
          <w:color w:val="000000"/>
          <w:lang w:eastAsia="zh-CN"/>
        </w:rPr>
        <w:t xml:space="preserve">  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546528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人感觉舒适的温度是</w:t>
      </w:r>
      <w:r>
        <w:rPr>
          <w:color w:val="000000"/>
        </w:rPr>
        <w:t>4</w:t>
      </w:r>
      <w:r>
        <w:rPr>
          <w:color w:val="000000"/>
        </w:rPr>
        <w:t>0℃</w:t>
      </w:r>
      <w:r>
        <w:br/>
      </w:r>
      <w:r>
        <w:rPr>
          <w:color w:val="000000"/>
        </w:rPr>
        <w:t>C. </w:t>
      </w:r>
      <w:r>
        <w:rPr>
          <w:color w:val="000000"/>
        </w:rPr>
        <w:t>人脉搏</w:t>
      </w:r>
      <w:r>
        <w:rPr>
          <w:color w:val="000000"/>
        </w:rPr>
        <w:t>ls</w:t>
      </w:r>
      <w:r>
        <w:rPr>
          <w:color w:val="000000"/>
        </w:rPr>
        <w:t>跳动约</w:t>
      </w:r>
      <w:r>
        <w:rPr>
          <w:color w:val="000000"/>
        </w:rPr>
        <w:t>70</w:t>
      </w:r>
      <w:r>
        <w:rPr>
          <w:color w:val="000000"/>
        </w:rPr>
        <w:t>次</w:t>
      </w:r>
      <w:r>
        <w:rPr>
          <w:color w:val="000000"/>
        </w:rPr>
        <w:t>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743510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教室的高度约为</w:t>
      </w:r>
      <w:r>
        <w:rPr>
          <w:color w:val="000000"/>
        </w:rPr>
        <w:t>1.5m</w:t>
      </w:r>
    </w:p>
    <w:p w:rsidR="003A33DD">
      <w:pPr>
        <w:spacing w:after="0"/>
      </w:pPr>
      <w:r>
        <w:rPr>
          <w:color w:val="000000"/>
        </w:rPr>
        <w:t>16.</w:t>
      </w:r>
      <w:r>
        <w:rPr>
          <w:color w:val="000000"/>
        </w:rPr>
        <w:t>如图所示，是探究</w:t>
      </w:r>
      <w:r>
        <w:rPr>
          <w:color w:val="000000"/>
        </w:rPr>
        <w:t>“</w:t>
      </w:r>
      <w:r>
        <w:rPr>
          <w:color w:val="000000"/>
        </w:rPr>
        <w:t>电流产生热量与哪些因素有关</w:t>
      </w:r>
      <w:r>
        <w:rPr>
          <w:color w:val="000000"/>
        </w:rPr>
        <w:t>”</w:t>
      </w:r>
      <w:r>
        <w:rPr>
          <w:color w:val="000000"/>
        </w:rPr>
        <w:t>的实验装置．烧瓶内装有质量和初温完全相同的煤油，瓶中铜丝和镍铬合金丝的长度</w:t>
      </w:r>
      <w:r>
        <w:rPr>
          <w:color w:val="000000"/>
        </w:rPr>
        <w:t>.</w:t>
      </w:r>
      <w:r>
        <w:rPr>
          <w:color w:val="000000"/>
        </w:rPr>
        <w:t>横截面积相同．下列选项正确的是</w:t>
      </w:r>
      <w:r>
        <w:rPr>
          <w:color w:val="000000"/>
        </w:rPr>
        <w:t>（</w:t>
      </w:r>
      <w:r w:rsidR="00AE071B">
        <w:rPr>
          <w:rFonts w:hint="eastAsia"/>
          <w:color w:val="000000"/>
          <w:lang w:eastAsia="zh-CN"/>
        </w:rPr>
        <w:t xml:space="preserve">          </w:t>
      </w:r>
      <w:r>
        <w:rPr>
          <w:color w:val="000000"/>
        </w:rPr>
        <w:t>）</w:t>
      </w:r>
    </w:p>
    <w:p w:rsidR="003A33DD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112395</wp:posOffset>
            </wp:positionV>
            <wp:extent cx="3638550" cy="1885950"/>
            <wp:effectExtent l="19050" t="0" r="0" b="0"/>
            <wp:wrapSquare wrapText="bothSides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92835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33DD">
      <w:pPr>
        <w:spacing w:after="0"/>
      </w:pPr>
      <w:r>
        <w:rPr>
          <w:color w:val="000000"/>
        </w:rPr>
        <w:t>​</w:t>
      </w:r>
      <w:r>
        <w:rPr>
          <w:color w:val="000000"/>
        </w:rPr>
        <w:t xml:space="preserve"> </w:t>
      </w: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</w:p>
    <w:p w:rsidR="00AE071B">
      <w:pPr>
        <w:spacing w:after="0"/>
        <w:ind w:left="150"/>
        <w:rPr>
          <w:rFonts w:hint="eastAsia"/>
          <w:color w:val="000000"/>
          <w:lang w:eastAsia="zh-CN"/>
        </w:rPr>
      </w:pPr>
    </w:p>
    <w:p w:rsidR="003A33DD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甲图不能用来探究电流产生热量与电流大小的关系</w:t>
      </w:r>
      <w:r>
        <w:br/>
      </w:r>
      <w:r>
        <w:rPr>
          <w:color w:val="000000"/>
        </w:rPr>
        <w:t>B. </w:t>
      </w:r>
      <w:r>
        <w:rPr>
          <w:color w:val="000000"/>
        </w:rPr>
        <w:t>乙图也可以用来探究电流产生的热量与电阻的关系</w:t>
      </w:r>
      <w:r>
        <w:br/>
      </w:r>
      <w:r>
        <w:rPr>
          <w:color w:val="000000"/>
        </w:rPr>
        <w:t>C. </w:t>
      </w:r>
      <w:r>
        <w:rPr>
          <w:color w:val="000000"/>
        </w:rPr>
        <w:t>在乙图中，滑动变阻器仅起保护电路的作用</w:t>
      </w:r>
      <w:r>
        <w:br/>
      </w:r>
      <w:r>
        <w:rPr>
          <w:color w:val="000000"/>
        </w:rPr>
        <w:t>D. </w:t>
      </w:r>
      <w:r>
        <w:rPr>
          <w:color w:val="000000"/>
        </w:rPr>
        <w:t>在甲图中，闭合开关一段时间后，</w:t>
      </w:r>
      <w:r>
        <w:rPr>
          <w:color w:val="000000"/>
        </w:rPr>
        <w:t>B</w:t>
      </w:r>
      <w:r>
        <w:rPr>
          <w:color w:val="000000"/>
        </w:rPr>
        <w:t>瓶中温度计的示数更高</w:t>
      </w:r>
    </w:p>
    <w:p w:rsidR="003A33DD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2594610</wp:posOffset>
            </wp:positionH>
            <wp:positionV relativeFrom="paragraph">
              <wp:posOffset>736600</wp:posOffset>
            </wp:positionV>
            <wp:extent cx="1304925" cy="1314450"/>
            <wp:effectExtent l="19050" t="0" r="9525" b="0"/>
            <wp:wrapSquare wrapText="bothSides"/>
            <wp:docPr id="37" name="" descr="图片_x0020_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605206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2A41">
        <w:rPr>
          <w:color w:val="000000"/>
        </w:rPr>
        <w:t>17.</w:t>
      </w:r>
      <w:r w:rsidR="00172A41">
        <w:rPr>
          <w:color w:val="000000"/>
        </w:rPr>
        <w:t>冬天来临，小王给奶奶买了一个暖手宝．该暖手宝加热过程中所产生的电热与时间的关系如</w:t>
      </w:r>
      <w:r>
        <w:rPr>
          <w:rFonts w:hint="eastAsia"/>
          <w:color w:val="000000"/>
          <w:lang w:eastAsia="zh-CN"/>
        </w:rPr>
        <w:t>下左</w:t>
      </w:r>
      <w:r w:rsidR="00172A41">
        <w:rPr>
          <w:color w:val="000000"/>
        </w:rPr>
        <w:t>图所示，由此可知该暖手宝加热时的功率约为</w:t>
      </w:r>
      <w:r w:rsidR="00172A41">
        <w:rPr>
          <w:color w:val="000000"/>
        </w:rPr>
        <w:t>（</w:t>
      </w:r>
      <w:r w:rsidR="00172A41">
        <w:rPr>
          <w:color w:val="000000"/>
        </w:rPr>
        <w:t xml:space="preserve">  </w:t>
      </w:r>
      <w:r>
        <w:rPr>
          <w:rFonts w:hint="eastAsia"/>
          <w:color w:val="000000"/>
          <w:lang w:eastAsia="zh-CN"/>
        </w:rPr>
        <w:t xml:space="preserve">          </w:t>
      </w:r>
      <w:r w:rsidR="00172A41">
        <w:rPr>
          <w:color w:val="000000"/>
        </w:rPr>
        <w:t> </w:t>
      </w:r>
      <w:r w:rsidR="00172A41">
        <w:rPr>
          <w:color w:val="000000"/>
        </w:rPr>
        <w:t>）</w:t>
      </w:r>
    </w:p>
    <w:p w:rsidR="003A33DD">
      <w:pPr>
        <w:spacing w:after="0"/>
        <w:ind w:left="150"/>
      </w:pPr>
      <w:r>
        <w:rPr>
          <w:color w:val="000000"/>
        </w:rPr>
        <w:t>A. 2400W                                  B. 400W                                  C. 40W                                  D. 24W</w:t>
      </w:r>
    </w:p>
    <w:p w:rsidR="00AE071B">
      <w:pPr>
        <w:spacing w:after="0"/>
        <w:rPr>
          <w:rFonts w:hint="eastAsia"/>
          <w:color w:val="000000"/>
          <w:lang w:eastAsia="zh-CN"/>
        </w:rPr>
      </w:pPr>
      <w:r>
        <w:rPr>
          <w:rFonts w:hint="eastAsia"/>
          <w:noProof/>
          <w:color w:val="000000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622935</wp:posOffset>
            </wp:positionH>
            <wp:positionV relativeFrom="paragraph">
              <wp:posOffset>42545</wp:posOffset>
            </wp:positionV>
            <wp:extent cx="1314450" cy="1200150"/>
            <wp:effectExtent l="19050" t="0" r="0" b="0"/>
            <wp:wrapSquare wrapText="bothSides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097772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3A33DD">
      <w:pPr>
        <w:spacing w:after="0"/>
        <w:rPr>
          <w:rFonts w:hint="eastAsia"/>
          <w:lang w:eastAsia="zh-CN"/>
        </w:rPr>
      </w:pPr>
      <w:r>
        <w:rPr>
          <w:color w:val="000000"/>
        </w:rPr>
        <w:t>18.</w:t>
      </w:r>
      <w:r>
        <w:rPr>
          <w:color w:val="000000"/>
        </w:rPr>
        <w:t>如</w:t>
      </w:r>
      <w:r w:rsidR="00AE071B">
        <w:rPr>
          <w:rFonts w:hint="eastAsia"/>
          <w:color w:val="000000"/>
          <w:lang w:eastAsia="zh-CN"/>
        </w:rPr>
        <w:t>上右</w:t>
      </w:r>
      <w:r>
        <w:rPr>
          <w:color w:val="000000"/>
        </w:rPr>
        <w:t>图，小明利用标有</w:t>
      </w:r>
      <w:r>
        <w:rPr>
          <w:color w:val="000000"/>
        </w:rPr>
        <w:t>“6V  6W”</w:t>
      </w:r>
      <w:r>
        <w:rPr>
          <w:color w:val="000000"/>
        </w:rPr>
        <w:t>的灯泡</w:t>
      </w:r>
      <w:r>
        <w:rPr>
          <w:color w:val="000000"/>
        </w:rPr>
        <w:t>L</w:t>
      </w:r>
      <w:r>
        <w:rPr>
          <w:color w:val="000000"/>
          <w:vertAlign w:val="subscript"/>
        </w:rPr>
        <w:t>1</w:t>
      </w:r>
      <w:r>
        <w:rPr>
          <w:color w:val="000000"/>
        </w:rPr>
        <w:t>和</w:t>
      </w:r>
      <w:r>
        <w:rPr>
          <w:color w:val="000000"/>
        </w:rPr>
        <w:t>“6V  3W”</w:t>
      </w:r>
      <w:r>
        <w:rPr>
          <w:color w:val="000000"/>
        </w:rPr>
        <w:t>的灯泡</w:t>
      </w:r>
      <w:r>
        <w:rPr>
          <w:color w:val="000000"/>
        </w:rPr>
        <w:t>L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</w:t>
      </w:r>
      <w:r>
        <w:rPr>
          <w:color w:val="000000"/>
        </w:rPr>
        <w:t>进行实验</w:t>
      </w:r>
      <w:r>
        <w:rPr>
          <w:color w:val="000000"/>
        </w:rPr>
        <w:t>。两个灯泡的</w:t>
      </w:r>
      <w:r>
        <w:rPr>
          <w:color w:val="000000"/>
        </w:rPr>
        <w:t>I-U</w:t>
      </w:r>
      <w:r>
        <w:rPr>
          <w:color w:val="000000"/>
        </w:rPr>
        <w:t>图像如图，在保证电路安全的前提下，下列说法中正确的是（</w:t>
      </w:r>
      <w:r w:rsidR="00AE071B">
        <w:rPr>
          <w:rFonts w:hint="eastAsia"/>
          <w:color w:val="000000"/>
          <w:lang w:eastAsia="zh-CN"/>
        </w:rPr>
        <w:t xml:space="preserve">         </w:t>
      </w:r>
      <w:r>
        <w:rPr>
          <w:color w:val="000000"/>
        </w:rPr>
        <w:t xml:space="preserve">   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3A33DD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当</w:t>
      </w:r>
      <w:r>
        <w:rPr>
          <w:color w:val="000000"/>
        </w:rPr>
        <w:t>L</w:t>
      </w:r>
      <w:r>
        <w:rPr>
          <w:color w:val="000000"/>
          <w:vertAlign w:val="subscript"/>
        </w:rPr>
        <w:t>2</w:t>
      </w:r>
      <w:r>
        <w:rPr>
          <w:color w:val="000000"/>
        </w:rPr>
        <w:t>正常发光时，通过</w:t>
      </w:r>
      <w:r>
        <w:rPr>
          <w:color w:val="000000"/>
        </w:rPr>
        <w:t>L</w:t>
      </w:r>
      <w:r>
        <w:rPr>
          <w:color w:val="000000"/>
          <w:vertAlign w:val="subscript"/>
        </w:rPr>
        <w:t>2</w:t>
      </w:r>
      <w:r>
        <w:rPr>
          <w:color w:val="000000"/>
        </w:rPr>
        <w:t>的电流为</w:t>
      </w:r>
      <w:r>
        <w:rPr>
          <w:color w:val="000000"/>
        </w:rPr>
        <w:t>1.0A</w:t>
      </w:r>
      <w:r>
        <w:br/>
      </w:r>
      <w:r>
        <w:rPr>
          <w:color w:val="000000"/>
        </w:rPr>
        <w:t>B. L</w:t>
      </w:r>
      <w:r>
        <w:rPr>
          <w:color w:val="000000"/>
          <w:vertAlign w:val="subscript"/>
        </w:rPr>
        <w:t>1</w:t>
      </w:r>
      <w:r>
        <w:rPr>
          <w:color w:val="000000"/>
        </w:rPr>
        <w:t>的电阻恒为</w:t>
      </w:r>
      <w:r>
        <w:rPr>
          <w:color w:val="000000"/>
        </w:rPr>
        <w:t>6Ω</w:t>
      </w:r>
      <w:r>
        <w:br/>
      </w:r>
      <w:r>
        <w:rPr>
          <w:color w:val="000000"/>
        </w:rPr>
        <w:t>C. </w:t>
      </w:r>
      <w:r>
        <w:rPr>
          <w:color w:val="000000"/>
        </w:rPr>
        <w:t>两灯串联时的最大总功率为</w:t>
      </w:r>
      <w:r>
        <w:rPr>
          <w:color w:val="000000"/>
        </w:rPr>
        <w:t>4W</w:t>
      </w:r>
      <w:r>
        <w:br/>
      </w:r>
      <w:r>
        <w:rPr>
          <w:color w:val="000000"/>
        </w:rPr>
        <w:t>D. </w:t>
      </w:r>
      <w:r>
        <w:rPr>
          <w:color w:val="000000"/>
        </w:rPr>
        <w:t>当</w:t>
      </w:r>
      <w:r>
        <w:rPr>
          <w:color w:val="000000"/>
        </w:rPr>
        <w:t>L</w:t>
      </w:r>
      <w:r>
        <w:rPr>
          <w:color w:val="000000"/>
          <w:vertAlign w:val="subscript"/>
        </w:rPr>
        <w:t>1</w:t>
      </w:r>
      <w:r>
        <w:rPr>
          <w:color w:val="000000"/>
        </w:rPr>
        <w:t>和</w:t>
      </w:r>
      <w:r>
        <w:rPr>
          <w:color w:val="000000"/>
        </w:rPr>
        <w:t>L</w:t>
      </w:r>
      <w:r>
        <w:rPr>
          <w:color w:val="000000"/>
          <w:vertAlign w:val="subscript"/>
        </w:rPr>
        <w:t>2</w:t>
      </w:r>
      <w:r>
        <w:rPr>
          <w:color w:val="000000"/>
        </w:rPr>
        <w:t>串联且有一个灯正常工作时，另一个灯的功率为</w:t>
      </w:r>
      <w:r>
        <w:rPr>
          <w:color w:val="000000"/>
        </w:rPr>
        <w:t>I.5W</w:t>
      </w:r>
    </w:p>
    <w:p w:rsidR="003A33DD">
      <w:r>
        <w:rPr>
          <w:b/>
          <w:bCs/>
          <w:sz w:val="24"/>
          <w:szCs w:val="24"/>
        </w:rPr>
        <w:t>二、填空题</w:t>
      </w:r>
      <w:r>
        <w:rPr>
          <w:b/>
          <w:bCs/>
          <w:sz w:val="24"/>
          <w:szCs w:val="24"/>
        </w:rPr>
        <w:t>（</w:t>
      </w:r>
      <w:r w:rsidR="00AE071B">
        <w:rPr>
          <w:rFonts w:hint="eastAsia"/>
          <w:b/>
          <w:bCs/>
          <w:sz w:val="24"/>
          <w:szCs w:val="24"/>
          <w:lang w:eastAsia="zh-CN"/>
        </w:rPr>
        <w:t>每空</w:t>
      </w:r>
      <w:r w:rsidR="00AE071B">
        <w:rPr>
          <w:rFonts w:hint="eastAsia"/>
          <w:b/>
          <w:bCs/>
          <w:sz w:val="24"/>
          <w:szCs w:val="24"/>
          <w:lang w:eastAsia="zh-CN"/>
        </w:rPr>
        <w:t>1</w:t>
      </w:r>
      <w:r w:rsidR="00AE071B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</w:rPr>
        <w:t>；共</w:t>
      </w:r>
      <w:r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分）</w:t>
      </w:r>
    </w:p>
    <w:p w:rsidR="003A33DD">
      <w:pPr>
        <w:spacing w:after="0"/>
      </w:pPr>
      <w:r>
        <w:rPr>
          <w:color w:val="000000"/>
        </w:rPr>
        <w:t>19.</w:t>
      </w:r>
      <w:r>
        <w:rPr>
          <w:color w:val="000000"/>
        </w:rPr>
        <w:t>用锯条锯木头，锯条的温度升高，内能</w:t>
      </w:r>
      <w:r>
        <w:rPr>
          <w:color w:val="000000"/>
        </w:rPr>
        <w:t>________</w:t>
      </w:r>
      <w:r>
        <w:rPr>
          <w:color w:val="000000"/>
        </w:rPr>
        <w:t>，这是通过</w:t>
      </w:r>
      <w:r>
        <w:rPr>
          <w:color w:val="000000"/>
        </w:rPr>
        <w:t>________</w:t>
      </w:r>
      <w:r>
        <w:rPr>
          <w:color w:val="000000"/>
        </w:rPr>
        <w:t>方式使锯条内能改变的，使锯条改变内能的另一方式是</w:t>
      </w:r>
      <w:r>
        <w:rPr>
          <w:color w:val="000000"/>
        </w:rPr>
        <w:t>________</w:t>
      </w:r>
      <w:r>
        <w:rPr>
          <w:color w:val="000000"/>
        </w:rPr>
        <w:t>。</w:t>
      </w:r>
      <w:r>
        <w:rPr>
          <w:color w:val="000000"/>
        </w:rPr>
        <w:t xml:space="preserve">    </w:t>
      </w:r>
    </w:p>
    <w:p w:rsidR="003A33DD">
      <w:pPr>
        <w:spacing w:after="0"/>
      </w:pPr>
      <w:r>
        <w:rPr>
          <w:color w:val="000000"/>
        </w:rPr>
        <w:t>2</w:t>
      </w:r>
      <w:r>
        <w:rPr>
          <w:color w:val="000000"/>
        </w:rPr>
        <w:t>0.</w:t>
      </w:r>
      <w:r>
        <w:rPr>
          <w:color w:val="000000"/>
        </w:rPr>
        <w:t>用电流表测量电流，被测电流的大小不能超过电流表的</w:t>
      </w:r>
      <w:r>
        <w:rPr>
          <w:color w:val="000000"/>
        </w:rPr>
        <w:t xml:space="preserve">________ </w:t>
      </w:r>
      <w:r>
        <w:rPr>
          <w:color w:val="000000"/>
        </w:rPr>
        <w:t>（</w:t>
      </w:r>
      <w:r>
        <w:rPr>
          <w:color w:val="000000"/>
        </w:rPr>
        <w:t>选填</w:t>
      </w:r>
      <w:r>
        <w:rPr>
          <w:color w:val="000000"/>
        </w:rPr>
        <w:t>“</w:t>
      </w:r>
      <w:r>
        <w:rPr>
          <w:color w:val="000000"/>
        </w:rPr>
        <w:t>分度值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量程</w:t>
      </w:r>
      <w:r>
        <w:rPr>
          <w:color w:val="000000"/>
        </w:rPr>
        <w:t>”</w:t>
      </w:r>
      <w:r>
        <w:rPr>
          <w:color w:val="000000"/>
        </w:rPr>
        <w:t>）；待测电流的范围未知时，一般先试用</w:t>
      </w:r>
      <w:r>
        <w:rPr>
          <w:color w:val="000000"/>
        </w:rPr>
        <w:t>________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AE071B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</w:rPr>
        <w:t>21.</w:t>
      </w:r>
      <w:r>
        <w:rPr>
          <w:color w:val="000000"/>
        </w:rPr>
        <w:t>判断串、并联：</w:t>
      </w:r>
      <w:r>
        <w:br/>
      </w:r>
      <w:r>
        <w:rPr>
          <w:noProof/>
          <w:lang w:eastAsia="zh-CN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309880</wp:posOffset>
            </wp:positionV>
            <wp:extent cx="5276850" cy="1247775"/>
            <wp:effectExtent l="19050" t="0" r="0" b="0"/>
            <wp:wrapSquare wrapText="bothSides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701726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/>
      </w: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3A33DD">
      <w:pPr>
        <w:spacing w:after="0"/>
      </w:pPr>
      <w:r>
        <w:rPr>
          <w:color w:val="000000"/>
        </w:rPr>
        <w:t>A</w:t>
      </w:r>
      <w:r>
        <w:rPr>
          <w:color w:val="000000"/>
        </w:rPr>
        <w:t>：</w:t>
      </w:r>
      <w:r>
        <w:rPr>
          <w:color w:val="000000"/>
        </w:rPr>
        <w:t>________               B</w:t>
      </w:r>
      <w:r>
        <w:rPr>
          <w:color w:val="000000"/>
        </w:rPr>
        <w:t>：</w:t>
      </w:r>
      <w:r>
        <w:rPr>
          <w:color w:val="000000"/>
        </w:rPr>
        <w:t>________               C</w:t>
      </w:r>
      <w:r>
        <w:rPr>
          <w:color w:val="000000"/>
        </w:rPr>
        <w:t>：</w:t>
      </w:r>
      <w:r>
        <w:rPr>
          <w:color w:val="000000"/>
        </w:rPr>
        <w:t xml:space="preserve">________    </w:t>
      </w:r>
    </w:p>
    <w:p w:rsidR="003A33DD">
      <w:pPr>
        <w:spacing w:after="0"/>
      </w:pPr>
      <w:r>
        <w:rPr>
          <w:color w:val="000000"/>
        </w:rPr>
        <w:t>22.</w:t>
      </w:r>
      <w:r>
        <w:rPr>
          <w:color w:val="000000"/>
        </w:rPr>
        <w:t>一只小灯泡正常发光时的电压为</w:t>
      </w:r>
      <w:r>
        <w:rPr>
          <w:color w:val="000000"/>
        </w:rPr>
        <w:t>8V</w:t>
      </w:r>
      <w:r>
        <w:rPr>
          <w:color w:val="000000"/>
        </w:rPr>
        <w:t>，通过它的电流为</w:t>
      </w:r>
      <w:r>
        <w:rPr>
          <w:color w:val="000000"/>
        </w:rPr>
        <w:t>0.4A</w:t>
      </w:r>
      <w:r>
        <w:rPr>
          <w:color w:val="000000"/>
        </w:rPr>
        <w:t>，现将该小灯泡接在</w:t>
      </w:r>
      <w:r>
        <w:rPr>
          <w:color w:val="000000"/>
        </w:rPr>
        <w:t>12V</w:t>
      </w:r>
      <w:r>
        <w:rPr>
          <w:color w:val="000000"/>
        </w:rPr>
        <w:t>的电源上，为使其正常发光，应</w:t>
      </w:r>
      <w:r>
        <w:rPr>
          <w:color w:val="000000"/>
        </w:rPr>
        <w:t>________</w:t>
      </w:r>
      <w:r>
        <w:rPr>
          <w:color w:val="000000"/>
        </w:rPr>
        <w:t>联一个</w:t>
      </w:r>
      <w:r>
        <w:rPr>
          <w:color w:val="000000"/>
        </w:rPr>
        <w:t>________Ω</w:t>
      </w:r>
      <w:r>
        <w:rPr>
          <w:color w:val="000000"/>
        </w:rPr>
        <w:t>的电阻。</w:t>
      </w:r>
      <w:r>
        <w:rPr>
          <w:color w:val="000000"/>
        </w:rPr>
        <w:t xml:space="preserve">    </w:t>
      </w:r>
    </w:p>
    <w:p w:rsidR="003A33DD">
      <w:pPr>
        <w:spacing w:after="0"/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556260</wp:posOffset>
            </wp:positionH>
            <wp:positionV relativeFrom="paragraph">
              <wp:posOffset>551815</wp:posOffset>
            </wp:positionV>
            <wp:extent cx="1047750" cy="952500"/>
            <wp:effectExtent l="19050" t="0" r="0" b="0"/>
            <wp:wrapSquare wrapText="bothSides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150182" name="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color w:val="000000"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2480310</wp:posOffset>
            </wp:positionH>
            <wp:positionV relativeFrom="paragraph">
              <wp:posOffset>618490</wp:posOffset>
            </wp:positionV>
            <wp:extent cx="1057275" cy="828675"/>
            <wp:effectExtent l="19050" t="0" r="9525" b="0"/>
            <wp:wrapSquare wrapText="bothSides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528565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2A41">
        <w:rPr>
          <w:color w:val="000000"/>
        </w:rPr>
        <w:t>23.</w:t>
      </w:r>
      <w:r w:rsidR="00172A41">
        <w:rPr>
          <w:color w:val="000000"/>
        </w:rPr>
        <w:t>在测量电阻</w:t>
      </w:r>
      <w:r w:rsidR="00172A41">
        <w:rPr>
          <w:color w:val="000000"/>
        </w:rPr>
        <w:t>R</w:t>
      </w:r>
      <w:r w:rsidR="00172A41">
        <w:rPr>
          <w:color w:val="000000"/>
          <w:vertAlign w:val="subscript"/>
        </w:rPr>
        <w:t>x</w:t>
      </w:r>
      <w:r w:rsidR="00172A41">
        <w:rPr>
          <w:color w:val="000000"/>
        </w:rPr>
        <w:t>阻值</w:t>
      </w:r>
      <w:r w:rsidR="00172A41">
        <w:rPr>
          <w:color w:val="000000"/>
        </w:rPr>
        <w:t>的实验中，测得通过电阻</w:t>
      </w:r>
      <w:r w:rsidR="00172A41">
        <w:rPr>
          <w:color w:val="000000"/>
        </w:rPr>
        <w:t>R</w:t>
      </w:r>
      <w:r w:rsidR="00172A41">
        <w:rPr>
          <w:color w:val="000000"/>
          <w:vertAlign w:val="subscript"/>
        </w:rPr>
        <w:t>x</w:t>
      </w:r>
      <w:r w:rsidR="00172A41">
        <w:rPr>
          <w:color w:val="000000"/>
        </w:rPr>
        <w:t>的电流为</w:t>
      </w:r>
      <w:r w:rsidR="00172A41">
        <w:rPr>
          <w:color w:val="000000"/>
        </w:rPr>
        <w:t>0.5A</w:t>
      </w:r>
      <w:r w:rsidR="00172A41">
        <w:rPr>
          <w:color w:val="000000"/>
        </w:rPr>
        <w:t>，此时与电阻</w:t>
      </w:r>
      <w:r w:rsidR="00172A41">
        <w:rPr>
          <w:color w:val="000000"/>
        </w:rPr>
        <w:t>R</w:t>
      </w:r>
      <w:r w:rsidR="00172A41">
        <w:rPr>
          <w:color w:val="000000"/>
          <w:vertAlign w:val="subscript"/>
        </w:rPr>
        <w:t>x</w:t>
      </w:r>
      <w:r w:rsidR="00172A41">
        <w:rPr>
          <w:color w:val="000000"/>
        </w:rPr>
        <w:t>并联的电压表的示数如</w:t>
      </w:r>
      <w:r>
        <w:rPr>
          <w:rFonts w:hint="eastAsia"/>
          <w:color w:val="000000"/>
          <w:lang w:eastAsia="zh-CN"/>
        </w:rPr>
        <w:t>下左</w:t>
      </w:r>
      <w:r w:rsidR="00172A41">
        <w:rPr>
          <w:color w:val="000000"/>
        </w:rPr>
        <w:t>图所示，则电压表的示数为</w:t>
      </w:r>
      <w:r w:rsidR="00172A41">
        <w:rPr>
          <w:color w:val="000000"/>
        </w:rPr>
        <w:t>________V</w:t>
      </w:r>
      <w:r w:rsidR="00172A41">
        <w:rPr>
          <w:color w:val="000000"/>
        </w:rPr>
        <w:t>，电阻</w:t>
      </w:r>
      <w:r w:rsidR="00172A41">
        <w:rPr>
          <w:color w:val="000000"/>
        </w:rPr>
        <w:t>R</w:t>
      </w:r>
      <w:r w:rsidR="00172A41">
        <w:rPr>
          <w:color w:val="000000"/>
          <w:vertAlign w:val="subscript"/>
        </w:rPr>
        <w:t>x</w:t>
      </w:r>
      <w:r w:rsidR="00172A41">
        <w:rPr>
          <w:color w:val="000000"/>
        </w:rPr>
        <w:t>的阻值为</w:t>
      </w:r>
      <w:r w:rsidR="00172A41">
        <w:rPr>
          <w:color w:val="000000"/>
        </w:rPr>
        <w:t>________Ω</w:t>
      </w:r>
      <w:r w:rsidR="00172A41">
        <w:rPr>
          <w:color w:val="000000"/>
        </w:rPr>
        <w:t>。</w:t>
      </w:r>
      <w:r w:rsidR="00172A41">
        <w:br/>
      </w: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3A33DD">
      <w:pPr>
        <w:spacing w:after="0"/>
        <w:rPr>
          <w:rFonts w:hint="eastAsia"/>
          <w:lang w:eastAsia="zh-CN"/>
        </w:rPr>
      </w:pPr>
      <w:r>
        <w:rPr>
          <w:color w:val="000000"/>
        </w:rPr>
        <w:t>24.</w:t>
      </w:r>
      <w:r>
        <w:rPr>
          <w:color w:val="000000"/>
        </w:rPr>
        <w:t>如</w:t>
      </w:r>
      <w:r w:rsidR="00AE071B">
        <w:rPr>
          <w:rFonts w:hint="eastAsia"/>
          <w:color w:val="000000"/>
          <w:lang w:eastAsia="zh-CN"/>
        </w:rPr>
        <w:t>上右</w:t>
      </w:r>
      <w:r>
        <w:rPr>
          <w:color w:val="000000"/>
        </w:rPr>
        <w:t>图是</w:t>
      </w:r>
      <w:r>
        <w:rPr>
          <w:color w:val="000000"/>
        </w:rPr>
        <w:t>“</w:t>
      </w:r>
      <w:r>
        <w:rPr>
          <w:color w:val="000000"/>
        </w:rPr>
        <w:t>探究电流通过导体产生热量与导体电阻关系</w:t>
      </w:r>
      <w:r>
        <w:rPr>
          <w:color w:val="000000"/>
        </w:rPr>
        <w:t>”</w:t>
      </w:r>
      <w:r>
        <w:rPr>
          <w:color w:val="000000"/>
        </w:rPr>
        <w:t>的实验装置，两阻值分别为</w:t>
      </w:r>
      <w:r>
        <w:rPr>
          <w:color w:val="000000"/>
        </w:rPr>
        <w:t>R</w:t>
      </w:r>
      <w:r>
        <w:rPr>
          <w:color w:val="000000"/>
        </w:rPr>
        <w:t>和</w:t>
      </w:r>
      <w:r>
        <w:rPr>
          <w:color w:val="000000"/>
        </w:rPr>
        <w:t>2R</w:t>
      </w:r>
      <w:r>
        <w:rPr>
          <w:color w:val="000000"/>
        </w:rPr>
        <w:t>的电阻丝浸在相同质量和相同初温的煤油中，每一烧瓶里各插一支温度计，则闭合开关，经过一段时间，两电阻丝产生热量的多少是通过</w:t>
      </w:r>
      <w:r>
        <w:rPr>
          <w:color w:val="000000"/>
        </w:rPr>
        <w:t>________</w:t>
      </w:r>
      <w:r>
        <w:rPr>
          <w:color w:val="000000"/>
        </w:rPr>
        <w:t>反映出来的；采用这种连接方式的目的是</w:t>
      </w:r>
      <w:r>
        <w:rPr>
          <w:color w:val="000000"/>
        </w:rPr>
        <w:t>________</w:t>
      </w:r>
      <w:r>
        <w:rPr>
          <w:color w:val="000000"/>
        </w:rPr>
        <w:t>。</w:t>
      </w:r>
    </w:p>
    <w:p w:rsidR="003A33DD">
      <w:pPr>
        <w:spacing w:after="0"/>
      </w:pPr>
      <w:r>
        <w:rPr>
          <w:color w:val="000000"/>
        </w:rPr>
        <w:t>25.</w:t>
      </w:r>
      <w:r>
        <w:rPr>
          <w:color w:val="000000"/>
        </w:rPr>
        <w:t>小明用伏安法测量小灯泡额定功率的实验中，当小灯泡正常发光时，</w:t>
      </w:r>
      <w:r>
        <w:rPr>
          <w:color w:val="000000"/>
        </w:rPr>
        <w:t>并联在小灯泡两端的电压表的示数如</w:t>
      </w:r>
      <w:r w:rsidR="00AE071B">
        <w:rPr>
          <w:rFonts w:hint="eastAsia"/>
          <w:color w:val="000000"/>
          <w:lang w:eastAsia="zh-CN"/>
        </w:rPr>
        <w:t>下左</w:t>
      </w:r>
      <w:r>
        <w:rPr>
          <w:color w:val="000000"/>
        </w:rPr>
        <w:t>图甲所示，与小灯泡串联的电流表的示数如图乙所示，则电压表的示数为</w:t>
      </w:r>
      <w:r>
        <w:rPr>
          <w:color w:val="000000"/>
        </w:rPr>
        <w:t>________ V</w:t>
      </w:r>
      <w:r>
        <w:rPr>
          <w:color w:val="000000"/>
        </w:rPr>
        <w:t>，电流表的示数为</w:t>
      </w:r>
      <w:r>
        <w:rPr>
          <w:color w:val="000000"/>
        </w:rPr>
        <w:t>________ A</w:t>
      </w:r>
      <w:r>
        <w:rPr>
          <w:color w:val="000000"/>
        </w:rPr>
        <w:t>，小灯泡的额定功率为</w:t>
      </w:r>
      <w:r>
        <w:rPr>
          <w:color w:val="000000"/>
        </w:rPr>
        <w:t>________ W</w:t>
      </w:r>
      <w:r>
        <w:rPr>
          <w:color w:val="000000"/>
        </w:rPr>
        <w:t>。</w:t>
      </w:r>
    </w:p>
    <w:p w:rsidR="003A33DD">
      <w:pPr>
        <w:spacing w:after="0"/>
      </w:pPr>
    </w:p>
    <w:p w:rsidR="003A33DD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3680460</wp:posOffset>
            </wp:positionH>
            <wp:positionV relativeFrom="paragraph">
              <wp:posOffset>5080</wp:posOffset>
            </wp:positionV>
            <wp:extent cx="1533525" cy="1276350"/>
            <wp:effectExtent l="19050" t="0" r="9525" b="0"/>
            <wp:wrapSquare wrapText="bothSides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807128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2A41">
        <w:rPr>
          <w:noProof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62230</wp:posOffset>
            </wp:positionV>
            <wp:extent cx="2790825" cy="1447800"/>
            <wp:effectExtent l="19050" t="0" r="9525" b="0"/>
            <wp:wrapSquare wrapText="bothSides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808868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3A33DD">
      <w:pPr>
        <w:spacing w:after="0"/>
      </w:pPr>
      <w:r>
        <w:rPr>
          <w:color w:val="000000"/>
        </w:rPr>
        <w:t>26.</w:t>
      </w:r>
      <w:r>
        <w:rPr>
          <w:color w:val="000000"/>
        </w:rPr>
        <w:t>如</w:t>
      </w:r>
      <w:r w:rsidR="00AE071B">
        <w:rPr>
          <w:rFonts w:hint="eastAsia"/>
          <w:color w:val="000000"/>
          <w:lang w:eastAsia="zh-CN"/>
        </w:rPr>
        <w:t>上右</w:t>
      </w:r>
      <w:r>
        <w:rPr>
          <w:color w:val="000000"/>
        </w:rPr>
        <w:t>图所示的电路中，电源电压为</w:t>
      </w:r>
      <w:r>
        <w:rPr>
          <w:color w:val="000000"/>
        </w:rPr>
        <w:t>6V</w:t>
      </w:r>
      <w:r>
        <w:rPr>
          <w:color w:val="000000"/>
        </w:rPr>
        <w:t>，开关</w:t>
      </w:r>
      <w:r>
        <w:rPr>
          <w:color w:val="000000"/>
        </w:rPr>
        <w:t>S</w:t>
      </w:r>
      <w:r>
        <w:rPr>
          <w:color w:val="000000"/>
        </w:rPr>
        <w:t>断开时，电流表的示数为</w:t>
      </w:r>
      <w:r>
        <w:rPr>
          <w:color w:val="000000"/>
        </w:rPr>
        <w:t>0.3A</w:t>
      </w:r>
      <w:r>
        <w:rPr>
          <w:color w:val="000000"/>
        </w:rPr>
        <w:t>，开关</w:t>
      </w:r>
      <w:r>
        <w:rPr>
          <w:color w:val="000000"/>
        </w:rPr>
        <w:t>S</w:t>
      </w:r>
      <w:r>
        <w:rPr>
          <w:color w:val="000000"/>
        </w:rPr>
        <w:t>闭合时电流的示数为</w:t>
      </w:r>
      <w:r>
        <w:rPr>
          <w:color w:val="000000"/>
        </w:rPr>
        <w:t>0.5A</w:t>
      </w:r>
      <w:r>
        <w:rPr>
          <w:color w:val="000000"/>
        </w:rPr>
        <w:t>，则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的阻值为</w:t>
      </w:r>
      <w:r>
        <w:rPr>
          <w:color w:val="000000"/>
        </w:rPr>
        <w:t>________ Ω</w:t>
      </w:r>
      <w:r>
        <w:rPr>
          <w:color w:val="000000"/>
        </w:rPr>
        <w:t>，</w:t>
      </w:r>
      <w:r>
        <w:rPr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消耗的功率是</w:t>
      </w:r>
      <w:r>
        <w:rPr>
          <w:color w:val="000000"/>
        </w:rPr>
        <w:t>________ W</w:t>
      </w:r>
      <w:r>
        <w:rPr>
          <w:color w:val="000000"/>
        </w:rPr>
        <w:t>，</w:t>
      </w:r>
      <w:r>
        <w:rPr>
          <w:color w:val="000000"/>
        </w:rPr>
        <w:t>2</w:t>
      </w:r>
      <w:r>
        <w:rPr>
          <w:color w:val="000000"/>
        </w:rPr>
        <w:t>秒种内整个电路消耗的电能是</w:t>
      </w:r>
      <w:r>
        <w:rPr>
          <w:color w:val="000000"/>
        </w:rPr>
        <w:t>________ J</w:t>
      </w:r>
      <w:r>
        <w:rPr>
          <w:color w:val="000000"/>
        </w:rPr>
        <w:t>．</w:t>
      </w:r>
    </w:p>
    <w:p w:rsidR="003A33DD">
      <w:pPr>
        <w:spacing w:after="0"/>
        <w:rPr>
          <w:rFonts w:hint="eastAsia"/>
          <w:lang w:eastAsia="zh-CN"/>
        </w:rPr>
      </w:pPr>
    </w:p>
    <w:p w:rsidR="003A33DD">
      <w:r>
        <w:rPr>
          <w:b/>
          <w:bCs/>
          <w:sz w:val="24"/>
          <w:szCs w:val="24"/>
        </w:rPr>
        <w:t>三、作图题</w:t>
      </w:r>
      <w:r>
        <w:rPr>
          <w:b/>
          <w:bCs/>
          <w:sz w:val="24"/>
          <w:szCs w:val="24"/>
        </w:rPr>
        <w:t>（</w:t>
      </w:r>
      <w:r w:rsidR="00AE071B">
        <w:rPr>
          <w:rFonts w:hint="eastAsia"/>
          <w:b/>
          <w:bCs/>
          <w:sz w:val="24"/>
          <w:szCs w:val="24"/>
          <w:lang w:eastAsia="zh-CN"/>
        </w:rPr>
        <w:t>每个图</w:t>
      </w:r>
      <w:r w:rsidR="00AE071B">
        <w:rPr>
          <w:rFonts w:hint="eastAsia"/>
          <w:b/>
          <w:bCs/>
          <w:sz w:val="24"/>
          <w:szCs w:val="24"/>
          <w:lang w:eastAsia="zh-CN"/>
        </w:rPr>
        <w:t>3</w:t>
      </w:r>
      <w:r w:rsidR="00AE071B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</w:rPr>
        <w:t>；共</w:t>
      </w:r>
      <w:r w:rsidR="00AE071B">
        <w:rPr>
          <w:rFonts w:hint="eastAsia"/>
          <w:b/>
          <w:bCs/>
          <w:sz w:val="24"/>
          <w:szCs w:val="24"/>
          <w:lang w:eastAsia="zh-CN"/>
        </w:rPr>
        <w:t>6</w:t>
      </w:r>
      <w:r>
        <w:rPr>
          <w:b/>
          <w:bCs/>
          <w:sz w:val="24"/>
          <w:szCs w:val="24"/>
        </w:rPr>
        <w:t>分）</w:t>
      </w:r>
    </w:p>
    <w:p w:rsidR="003A33DD">
      <w:pPr>
        <w:spacing w:after="0"/>
      </w:pPr>
      <w:r>
        <w:rPr>
          <w:color w:val="000000"/>
        </w:rPr>
        <w:t>27.</w:t>
      </w:r>
      <w:r>
        <w:rPr>
          <w:color w:val="000000"/>
        </w:rPr>
        <w:t>根据如图甲所示的实物连接图，在如图乙的框中画出电路图。</w:t>
      </w:r>
      <w:r>
        <w:rPr>
          <w:color w:val="000000"/>
        </w:rPr>
        <w:t xml:space="preserve">  </w:t>
      </w:r>
    </w:p>
    <w:p w:rsidR="003A33DD">
      <w:pPr>
        <w:spacing w:after="0"/>
      </w:pP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80645</wp:posOffset>
            </wp:positionV>
            <wp:extent cx="4762500" cy="1428750"/>
            <wp:effectExtent l="19050" t="0" r="0" b="0"/>
            <wp:wrapSquare wrapText="bothSides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88806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3A33DD">
      <w:pPr>
        <w:spacing w:after="0"/>
      </w:pPr>
      <w:r>
        <w:rPr>
          <w:color w:val="000000"/>
        </w:rPr>
        <w:t>28.</w:t>
      </w:r>
      <w:r>
        <w:rPr>
          <w:color w:val="000000"/>
        </w:rPr>
        <w:t>在图中的里填上适当的电表符号，要求电键闭合后两盏灯都能发光。</w:t>
      </w:r>
    </w:p>
    <w:p w:rsidR="003A33DD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7620</wp:posOffset>
            </wp:positionV>
            <wp:extent cx="1352550" cy="981075"/>
            <wp:effectExtent l="19050" t="0" r="0" b="0"/>
            <wp:wrapSquare wrapText="bothSides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51253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071B">
      <w:pPr>
        <w:rPr>
          <w:rFonts w:hint="eastAsia"/>
          <w:b/>
          <w:bCs/>
          <w:sz w:val="24"/>
          <w:szCs w:val="24"/>
          <w:lang w:eastAsia="zh-CN"/>
        </w:rPr>
      </w:pPr>
    </w:p>
    <w:p w:rsidR="00AE071B">
      <w:pPr>
        <w:rPr>
          <w:rFonts w:hint="eastAsia"/>
          <w:b/>
          <w:bCs/>
          <w:sz w:val="24"/>
          <w:szCs w:val="24"/>
          <w:lang w:eastAsia="zh-CN"/>
        </w:rPr>
      </w:pPr>
    </w:p>
    <w:p w:rsidR="00AE071B">
      <w:pPr>
        <w:rPr>
          <w:rFonts w:hint="eastAsia"/>
          <w:b/>
          <w:bCs/>
          <w:sz w:val="24"/>
          <w:szCs w:val="24"/>
          <w:lang w:eastAsia="zh-CN"/>
        </w:rPr>
      </w:pPr>
    </w:p>
    <w:p w:rsidR="003A33DD">
      <w:r>
        <w:rPr>
          <w:b/>
          <w:bCs/>
          <w:sz w:val="24"/>
          <w:szCs w:val="24"/>
        </w:rPr>
        <w:t>四、实验题</w:t>
      </w:r>
      <w:r>
        <w:rPr>
          <w:b/>
          <w:bCs/>
          <w:sz w:val="24"/>
          <w:szCs w:val="24"/>
        </w:rPr>
        <w:t>（</w:t>
      </w:r>
      <w:r w:rsidR="00AE071B">
        <w:rPr>
          <w:rFonts w:hint="eastAsia"/>
          <w:b/>
          <w:bCs/>
          <w:sz w:val="24"/>
          <w:szCs w:val="24"/>
          <w:lang w:eastAsia="zh-CN"/>
        </w:rPr>
        <w:t>每空</w:t>
      </w:r>
      <w:r w:rsidR="00AE071B">
        <w:rPr>
          <w:rFonts w:hint="eastAsia"/>
          <w:b/>
          <w:bCs/>
          <w:sz w:val="24"/>
          <w:szCs w:val="24"/>
          <w:lang w:eastAsia="zh-CN"/>
        </w:rPr>
        <w:t>1</w:t>
      </w:r>
      <w:r w:rsidR="00AE071B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</w:rPr>
        <w:t>；共</w:t>
      </w:r>
      <w:r>
        <w:rPr>
          <w:b/>
          <w:bCs/>
          <w:sz w:val="24"/>
          <w:szCs w:val="24"/>
        </w:rPr>
        <w:t>2</w:t>
      </w:r>
      <w:r w:rsidR="007B1E1C">
        <w:rPr>
          <w:rFonts w:hint="eastAsia"/>
          <w:b/>
          <w:bCs/>
          <w:sz w:val="24"/>
          <w:szCs w:val="24"/>
          <w:lang w:eastAsia="zh-CN"/>
        </w:rPr>
        <w:t>1</w:t>
      </w:r>
      <w:r>
        <w:rPr>
          <w:b/>
          <w:bCs/>
          <w:sz w:val="24"/>
          <w:szCs w:val="24"/>
        </w:rPr>
        <w:t>分）</w:t>
      </w:r>
    </w:p>
    <w:p w:rsidR="003A33DD">
      <w:pPr>
        <w:spacing w:after="0"/>
      </w:pPr>
      <w:r>
        <w:rPr>
          <w:color w:val="000000"/>
        </w:rPr>
        <w:t>29.</w:t>
      </w:r>
      <w:r>
        <w:rPr>
          <w:color w:val="000000"/>
        </w:rPr>
        <w:t>在</w:t>
      </w:r>
      <w:r>
        <w:rPr>
          <w:color w:val="000000"/>
        </w:rPr>
        <w:t>“</w:t>
      </w:r>
      <w:r>
        <w:rPr>
          <w:color w:val="000000"/>
        </w:rPr>
        <w:t>比较不同物质的吸热情况</w:t>
      </w:r>
      <w:r>
        <w:rPr>
          <w:color w:val="000000"/>
        </w:rPr>
        <w:t>”</w:t>
      </w:r>
      <w:r>
        <w:rPr>
          <w:color w:val="000000"/>
        </w:rPr>
        <w:t>实验中，某同学在两只相同的烧杯里分别装入水和食用油，用相同的加热器加热，如图所示。</w:t>
      </w:r>
    </w:p>
    <w:p w:rsidR="003A33DD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86360</wp:posOffset>
            </wp:positionV>
            <wp:extent cx="1752600" cy="1209675"/>
            <wp:effectExtent l="19050" t="0" r="0" b="0"/>
            <wp:wrapSquare wrapText="bothSides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065970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3A33DD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）水和油吸收热量的多少是通过</w:t>
      </w:r>
      <w:r>
        <w:rPr>
          <w:color w:val="000000"/>
        </w:rPr>
        <w:t>________</w:t>
      </w:r>
      <w:r>
        <w:rPr>
          <w:color w:val="000000"/>
        </w:rPr>
        <w:t>来反映的（填</w:t>
      </w:r>
      <w:r>
        <w:rPr>
          <w:color w:val="000000"/>
        </w:rPr>
        <w:t>“</w:t>
      </w:r>
      <w:r>
        <w:rPr>
          <w:color w:val="000000"/>
        </w:rPr>
        <w:t>温度计示数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加热时间</w:t>
      </w:r>
      <w:r>
        <w:rPr>
          <w:color w:val="000000"/>
        </w:rPr>
        <w:t>”</w:t>
      </w:r>
      <w:r>
        <w:rPr>
          <w:color w:val="000000"/>
        </w:rPr>
        <w:t>）；</w:t>
      </w:r>
      <w:r>
        <w:rPr>
          <w:color w:val="000000"/>
        </w:rPr>
        <w:t xml:space="preserve">    </w:t>
      </w:r>
    </w:p>
    <w:p w:rsidR="003A33DD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）分析表中的数据可知：质量相同的水和油，升高相同温度时，水吸收的热量</w:t>
      </w:r>
      <w:r>
        <w:rPr>
          <w:color w:val="000000"/>
        </w:rPr>
        <w:t>________</w:t>
      </w:r>
      <w:r>
        <w:rPr>
          <w:color w:val="000000"/>
        </w:rPr>
        <w:t>（填</w:t>
      </w:r>
      <w:r>
        <w:rPr>
          <w:color w:val="000000"/>
        </w:rPr>
        <w:t>“</w:t>
      </w:r>
      <w:r>
        <w:rPr>
          <w:color w:val="000000"/>
        </w:rPr>
        <w:t>大于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小于</w:t>
      </w:r>
      <w:r>
        <w:rPr>
          <w:color w:val="000000"/>
        </w:rPr>
        <w:t>”</w:t>
      </w:r>
      <w:r>
        <w:rPr>
          <w:color w:val="000000"/>
        </w:rPr>
        <w:t>）</w:t>
      </w:r>
      <w:r>
        <w:rPr>
          <w:color w:val="000000"/>
        </w:rPr>
        <w:t>油吸收的热量；</w:t>
      </w:r>
    </w:p>
    <w:p w:rsidR="00AE071B">
      <w:pPr>
        <w:spacing w:after="0"/>
        <w:rPr>
          <w:rFonts w:hint="eastAsia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60960</wp:posOffset>
            </wp:positionV>
            <wp:extent cx="4953000" cy="866775"/>
            <wp:effectExtent l="19050" t="0" r="0" b="0"/>
            <wp:wrapSquare wrapText="bothSides"/>
            <wp:docPr id="7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61049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3A33DD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）通过实验可以得到不同的物质吸热能力不同，物质的这种特性用</w:t>
      </w:r>
      <w:r>
        <w:rPr>
          <w:color w:val="000000"/>
        </w:rPr>
        <w:t>________</w:t>
      </w:r>
      <w:r>
        <w:rPr>
          <w:color w:val="000000"/>
        </w:rPr>
        <w:t>这个物理量来描述。</w:t>
      </w:r>
      <w:r>
        <w:rPr>
          <w:color w:val="000000"/>
        </w:rPr>
        <w:t xml:space="preserve">    </w:t>
      </w:r>
    </w:p>
    <w:p w:rsidR="003A33DD">
      <w:pPr>
        <w:spacing w:after="0"/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499110</wp:posOffset>
            </wp:positionH>
            <wp:positionV relativeFrom="paragraph">
              <wp:posOffset>301625</wp:posOffset>
            </wp:positionV>
            <wp:extent cx="2647950" cy="1276350"/>
            <wp:effectExtent l="19050" t="0" r="0" b="0"/>
            <wp:wrapSquare wrapText="bothSides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098733" name="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2A41">
        <w:rPr>
          <w:color w:val="000000"/>
        </w:rPr>
        <w:t>30.</w:t>
      </w:r>
      <w:r w:rsidR="00172A41">
        <w:rPr>
          <w:color w:val="000000"/>
        </w:rPr>
        <w:t>如图是用来</w:t>
      </w:r>
      <w:r w:rsidR="00172A41">
        <w:rPr>
          <w:color w:val="000000"/>
        </w:rPr>
        <w:t>“</w:t>
      </w:r>
      <w:r w:rsidR="00172A41">
        <w:rPr>
          <w:color w:val="000000"/>
        </w:rPr>
        <w:t>探究导体电阻与那些因素有关</w:t>
      </w:r>
      <w:r w:rsidR="00172A41">
        <w:rPr>
          <w:color w:val="000000"/>
        </w:rPr>
        <w:t>”</w:t>
      </w:r>
      <w:r w:rsidR="00172A41">
        <w:rPr>
          <w:color w:val="000000"/>
        </w:rPr>
        <w:t>所用的电路图和器材。</w:t>
      </w:r>
      <w:r w:rsidR="00172A41">
        <w:br/>
      </w:r>
    </w:p>
    <w:p w:rsidR="003A33DD">
      <w:pPr>
        <w:spacing w:after="0"/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AE071B">
      <w:pPr>
        <w:spacing w:after="0"/>
        <w:rPr>
          <w:rFonts w:hint="eastAsia"/>
          <w:color w:val="000000"/>
          <w:lang w:eastAsia="zh-CN"/>
        </w:rPr>
      </w:pPr>
    </w:p>
    <w:p w:rsidR="003A33DD">
      <w:pPr>
        <w:spacing w:after="0"/>
        <w:rPr>
          <w:rFonts w:hint="eastAsia"/>
          <w:lang w:eastAsia="zh-CN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）甲实验小组想探究导体的电阻与与材料是否有关，他们可以选择导体</w:t>
      </w:r>
      <w:r>
        <w:rPr>
          <w:color w:val="000000"/>
        </w:rPr>
        <w:t>________ </w:t>
      </w:r>
      <w:r>
        <w:rPr>
          <w:color w:val="000000"/>
        </w:rPr>
        <w:t>和</w:t>
      </w:r>
      <w:r>
        <w:rPr>
          <w:color w:val="000000"/>
        </w:rPr>
        <w:t>________ </w:t>
      </w:r>
      <w:r>
        <w:rPr>
          <w:color w:val="000000"/>
        </w:rPr>
        <w:t>的两端分别接入电路</w:t>
      </w:r>
      <w:r>
        <w:rPr>
          <w:color w:val="000000"/>
        </w:rPr>
        <w:t>M</w:t>
      </w:r>
      <w:r>
        <w:rPr>
          <w:color w:val="000000"/>
        </w:rPr>
        <w:t>、</w:t>
      </w:r>
      <w:r>
        <w:rPr>
          <w:color w:val="000000"/>
        </w:rPr>
        <w:t>N</w:t>
      </w:r>
      <w:r>
        <w:rPr>
          <w:color w:val="000000"/>
        </w:rPr>
        <w:t>间，并记录电流表的示数</w:t>
      </w:r>
      <w:r>
        <w:rPr>
          <w:color w:val="000000"/>
        </w:rPr>
        <w:t>I</w:t>
      </w:r>
      <w:r>
        <w:rPr>
          <w:color w:val="000000"/>
          <w:vertAlign w:val="subscript"/>
        </w:rPr>
        <w:t>1</w:t>
      </w:r>
      <w:r>
        <w:rPr>
          <w:color w:val="000000"/>
        </w:rPr>
        <w:t>、</w:t>
      </w:r>
      <w:r>
        <w:rPr>
          <w:color w:val="000000"/>
        </w:rPr>
        <w:t>I</w:t>
      </w:r>
      <w:r>
        <w:rPr>
          <w:color w:val="000000"/>
          <w:vertAlign w:val="subscript"/>
        </w:rPr>
        <w:t>2</w:t>
      </w:r>
      <w:r>
        <w:rPr>
          <w:color w:val="000000"/>
        </w:rPr>
        <w:t>；如果</w:t>
      </w:r>
      <w:r>
        <w:rPr>
          <w:color w:val="000000"/>
        </w:rPr>
        <w:t>I</w:t>
      </w:r>
      <w:r>
        <w:rPr>
          <w:color w:val="000000"/>
          <w:vertAlign w:val="subscript"/>
        </w:rPr>
        <w:t>1</w:t>
      </w:r>
      <w:r>
        <w:rPr>
          <w:color w:val="000000"/>
        </w:rPr>
        <w:t>≠I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</w:t>
      </w:r>
      <w:r>
        <w:rPr>
          <w:color w:val="000000"/>
        </w:rPr>
        <w:t>说明导体的电阻与材料</w:t>
      </w:r>
      <w:r>
        <w:rPr>
          <w:color w:val="000000"/>
        </w:rPr>
        <w:t>________ </w:t>
      </w:r>
      <w:r>
        <w:rPr>
          <w:color w:val="000000"/>
        </w:rPr>
        <w:t>关。</w:t>
      </w:r>
    </w:p>
    <w:p w:rsidR="003A33DD">
      <w:pPr>
        <w:spacing w:after="0"/>
        <w:rPr>
          <w:rFonts w:hint="eastAsia"/>
          <w:lang w:eastAsia="zh-CN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）乙小组打算将导体</w:t>
      </w:r>
      <w:r>
        <w:rPr>
          <w:color w:val="000000"/>
        </w:rPr>
        <w:t>A</w:t>
      </w:r>
      <w:r>
        <w:rPr>
          <w:color w:val="000000"/>
        </w:rPr>
        <w:t>、</w:t>
      </w:r>
      <w:r>
        <w:rPr>
          <w:color w:val="000000"/>
        </w:rPr>
        <w:t>C</w:t>
      </w:r>
      <w:r>
        <w:rPr>
          <w:color w:val="000000"/>
        </w:rPr>
        <w:t>的两端分别接入电路</w:t>
      </w:r>
      <w:r>
        <w:rPr>
          <w:color w:val="000000"/>
        </w:rPr>
        <w:t>M</w:t>
      </w:r>
      <w:r>
        <w:rPr>
          <w:color w:val="000000"/>
        </w:rPr>
        <w:t>、</w:t>
      </w:r>
      <w:r>
        <w:rPr>
          <w:color w:val="000000"/>
        </w:rPr>
        <w:t>N</w:t>
      </w:r>
      <w:r>
        <w:rPr>
          <w:color w:val="000000"/>
        </w:rPr>
        <w:t>间，并记录电流表的示数</w:t>
      </w:r>
      <w:r>
        <w:rPr>
          <w:color w:val="000000"/>
        </w:rPr>
        <w:t>I</w:t>
      </w:r>
      <w:r>
        <w:rPr>
          <w:color w:val="000000"/>
          <w:vertAlign w:val="subscript"/>
        </w:rPr>
        <w:t>A</w:t>
      </w:r>
      <w:r>
        <w:rPr>
          <w:color w:val="000000"/>
        </w:rPr>
        <w:t>、</w:t>
      </w:r>
      <w:r>
        <w:rPr>
          <w:color w:val="000000"/>
        </w:rPr>
        <w:t>I</w:t>
      </w:r>
      <w:r>
        <w:rPr>
          <w:color w:val="000000"/>
          <w:vertAlign w:val="subscript"/>
        </w:rPr>
        <w:t>C</w:t>
      </w:r>
      <w:r>
        <w:rPr>
          <w:color w:val="000000"/>
        </w:rPr>
        <w:t>。这是为了探究导体的电阻与</w:t>
      </w:r>
      <w:r>
        <w:rPr>
          <w:color w:val="000000"/>
        </w:rPr>
        <w:t>________ </w:t>
      </w:r>
      <w:r>
        <w:rPr>
          <w:color w:val="000000"/>
        </w:rPr>
        <w:t>是否有关，如果</w:t>
      </w:r>
      <w:r>
        <w:rPr>
          <w:color w:val="000000"/>
        </w:rPr>
        <w:t>I</w:t>
      </w:r>
      <w:r>
        <w:rPr>
          <w:color w:val="000000"/>
          <w:vertAlign w:val="subscript"/>
        </w:rPr>
        <w:t>A</w:t>
      </w:r>
      <w:r>
        <w:rPr>
          <w:color w:val="000000"/>
        </w:rPr>
        <w:t>＜</w:t>
      </w:r>
      <w:r>
        <w:rPr>
          <w:color w:val="000000"/>
        </w:rPr>
        <w:t>I</w:t>
      </w:r>
      <w:r>
        <w:rPr>
          <w:color w:val="000000"/>
          <w:vertAlign w:val="subscript"/>
        </w:rPr>
        <w:t>C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</w:t>
      </w:r>
      <w:r>
        <w:rPr>
          <w:color w:val="000000"/>
        </w:rPr>
        <w:t>说明</w:t>
      </w:r>
      <w:r>
        <w:rPr>
          <w:color w:val="000000"/>
        </w:rPr>
        <w:t>R</w:t>
      </w:r>
      <w:r>
        <w:rPr>
          <w:color w:val="000000"/>
          <w:vertAlign w:val="subscript"/>
        </w:rPr>
        <w:t>A</w:t>
      </w:r>
      <w:r>
        <w:rPr>
          <w:color w:val="000000"/>
        </w:rPr>
        <w:t>________ R</w:t>
      </w:r>
      <w:r>
        <w:rPr>
          <w:color w:val="000000"/>
          <w:vertAlign w:val="subscript"/>
        </w:rPr>
        <w:t>C</w:t>
      </w:r>
      <w:r>
        <w:rPr>
          <w:color w:val="000000"/>
        </w:rPr>
        <w:t>（选填：</w:t>
      </w:r>
      <w:r>
        <w:rPr>
          <w:color w:val="000000"/>
        </w:rPr>
        <w:t>“</w:t>
      </w:r>
      <w:r>
        <w:rPr>
          <w:color w:val="000000"/>
        </w:rPr>
        <w:t>＜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＝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＞</w:t>
      </w:r>
      <w:r>
        <w:rPr>
          <w:color w:val="000000"/>
        </w:rPr>
        <w:t>”</w:t>
      </w:r>
      <w:r>
        <w:rPr>
          <w:color w:val="000000"/>
        </w:rPr>
        <w:t>）。</w:t>
      </w:r>
    </w:p>
    <w:p w:rsidR="003A33DD">
      <w:pPr>
        <w:spacing w:after="0"/>
      </w:pPr>
      <w:r>
        <w:rPr>
          <w:color w:val="000000"/>
        </w:rPr>
        <w:t>31.</w:t>
      </w:r>
      <w:r>
        <w:rPr>
          <w:color w:val="000000"/>
        </w:rPr>
        <w:t>小李同学在探究电流与电压关系的实验时，请回答下列问题：</w:t>
      </w:r>
      <w:r>
        <w:rPr>
          <w:color w:val="000000"/>
        </w:rPr>
        <w:t xml:space="preserve">    </w:t>
      </w:r>
    </w:p>
    <w:p w:rsidR="00AE071B" w:rsidRPr="00AE071B">
      <w:pPr>
        <w:spacing w:after="0"/>
        <w:rPr>
          <w:rFonts w:hint="eastAsia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posOffset>53340</wp:posOffset>
            </wp:positionV>
            <wp:extent cx="3733800" cy="1762125"/>
            <wp:effectExtent l="19050" t="0" r="0" b="0"/>
            <wp:wrapSquare wrapText="bothSides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221640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2A41">
        <w:rPr>
          <w:color w:val="000000"/>
        </w:rPr>
        <w:t>（</w:t>
      </w:r>
      <w:r w:rsidR="00172A41">
        <w:rPr>
          <w:color w:val="000000"/>
        </w:rPr>
        <w:t>1</w:t>
      </w:r>
      <w:r w:rsidR="00172A41">
        <w:rPr>
          <w:color w:val="000000"/>
        </w:rPr>
        <w:t>）按照图甲所示的电路图，请用笔代替导线，完成图乙所示的实物图的连接</w:t>
      </w:r>
      <w:r w:rsidR="00172A41">
        <w:rPr>
          <w:color w:val="000000"/>
        </w:rPr>
        <w:t>________</w:t>
      </w:r>
      <w:r w:rsidR="00172A41">
        <w:rPr>
          <w:color w:val="000000"/>
        </w:rPr>
        <w:t>．</w:t>
      </w:r>
    </w:p>
    <w:p w:rsidR="003A33DD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）连接电路时，开关应处于</w:t>
      </w:r>
      <w:r>
        <w:rPr>
          <w:color w:val="000000"/>
        </w:rPr>
        <w:t>________</w:t>
      </w:r>
      <w:r>
        <w:rPr>
          <w:color w:val="000000"/>
        </w:rPr>
        <w:t>状态．</w:t>
      </w:r>
      <w:r>
        <w:rPr>
          <w:color w:val="000000"/>
        </w:rPr>
        <w:t xml:space="preserve">    </w:t>
      </w:r>
    </w:p>
    <w:p w:rsidR="003A33DD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）在做探究电流与电压关系的实验时，采用的实验方法是</w:t>
      </w:r>
      <w:r>
        <w:rPr>
          <w:color w:val="000000"/>
        </w:rPr>
        <w:t>________</w:t>
      </w:r>
      <w:r>
        <w:rPr>
          <w:color w:val="000000"/>
        </w:rPr>
        <w:t>法，要求保持电阻阻值不变，通过改变电阻两端的</w:t>
      </w:r>
      <w:r>
        <w:rPr>
          <w:color w:val="000000"/>
        </w:rPr>
        <w:t>________</w:t>
      </w:r>
      <w:r>
        <w:rPr>
          <w:color w:val="000000"/>
        </w:rPr>
        <w:t>，观察电流大小的变化．</w:t>
      </w:r>
      <w:r>
        <w:rPr>
          <w:color w:val="000000"/>
        </w:rPr>
        <w:t xml:space="preserve">    </w:t>
      </w:r>
    </w:p>
    <w:p w:rsidR="003A33DD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）如图丙所示，是他在实验中的第三次测量结果，请把实验数据填入到记录表中</w:t>
      </w:r>
      <w:r>
        <w:rPr>
          <w:color w:val="000000"/>
        </w:rPr>
        <w:t>________</w:t>
      </w:r>
      <w:r>
        <w:rPr>
          <w:color w:val="000000"/>
        </w:rPr>
        <w:t>．</w:t>
      </w:r>
    </w:p>
    <w:p w:rsidR="003A33DD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152400</wp:posOffset>
            </wp:positionV>
            <wp:extent cx="2085975" cy="1304925"/>
            <wp:effectExtent l="19050" t="0" r="9525" b="0"/>
            <wp:wrapSquare wrapText="bothSides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14278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2A41">
        <w:rPr>
          <w:noProof/>
          <w:lang w:eastAsia="zh-CN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66675</wp:posOffset>
            </wp:positionV>
            <wp:extent cx="2514600" cy="1247775"/>
            <wp:effectExtent l="19050" t="0" r="0" b="0"/>
            <wp:wrapSquare wrapText="bothSides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2566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3A33DD">
      <w:pPr>
        <w:spacing w:after="0"/>
        <w:rPr>
          <w:rFonts w:hint="eastAsia"/>
          <w:lang w:eastAsia="zh-CN"/>
        </w:rPr>
      </w:pPr>
      <w:r>
        <w:rPr>
          <w:color w:val="000000"/>
        </w:rPr>
        <w:t>实验记录</w:t>
      </w:r>
      <w:r w:rsidR="007B1E1C">
        <w:rPr>
          <w:rFonts w:hint="eastAsia"/>
          <w:color w:val="000000"/>
          <w:lang w:eastAsia="zh-CN"/>
        </w:rPr>
        <w:t>如上右表</w:t>
      </w:r>
      <w:r>
        <w:rPr>
          <w:color w:val="000000"/>
        </w:rPr>
        <w:t>：定值电阻</w:t>
      </w:r>
      <w:r>
        <w:rPr>
          <w:color w:val="000000"/>
        </w:rPr>
        <w:t>R=5Ω</w:t>
      </w:r>
    </w:p>
    <w:p w:rsidR="003A33DD">
      <w:pPr>
        <w:spacing w:after="0"/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）分析实验数据，可以得出结论：在电阻一定时，通过导体的电流与导体两端的电压成</w:t>
      </w:r>
      <w:r>
        <w:rPr>
          <w:color w:val="000000"/>
        </w:rPr>
        <w:t>________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3A33DD">
      <w:pPr>
        <w:spacing w:after="0"/>
      </w:pPr>
      <w:r>
        <w:rPr>
          <w:color w:val="000000"/>
        </w:rPr>
        <w:t>32.</w:t>
      </w:r>
      <w:r>
        <w:rPr>
          <w:color w:val="000000"/>
        </w:rPr>
        <w:t>如图</w:t>
      </w:r>
      <w:r>
        <w:rPr>
          <w:color w:val="000000"/>
        </w:rPr>
        <w:t>1</w:t>
      </w:r>
      <w:r>
        <w:rPr>
          <w:color w:val="000000"/>
        </w:rPr>
        <w:t>所示，是小明在</w:t>
      </w:r>
      <w:r>
        <w:rPr>
          <w:color w:val="000000"/>
        </w:rPr>
        <w:t>“</w:t>
      </w:r>
      <w:r>
        <w:rPr>
          <w:color w:val="000000"/>
        </w:rPr>
        <w:t>测量小灯泡电功率</w:t>
      </w:r>
      <w:r>
        <w:rPr>
          <w:color w:val="000000"/>
        </w:rPr>
        <w:t>”</w:t>
      </w:r>
      <w:r>
        <w:rPr>
          <w:color w:val="000000"/>
        </w:rPr>
        <w:t>实验中连接的实验电路，所用小灯泡的额定电压为</w:t>
      </w:r>
      <w:r>
        <w:rPr>
          <w:color w:val="000000"/>
        </w:rPr>
        <w:t>3.8V</w:t>
      </w:r>
      <w:r>
        <w:rPr>
          <w:color w:val="000000"/>
        </w:rPr>
        <w:t>，电源是电压为</w:t>
      </w:r>
      <w:r>
        <w:rPr>
          <w:color w:val="000000"/>
        </w:rPr>
        <w:t>6V</w:t>
      </w:r>
      <w:r>
        <w:rPr>
          <w:color w:val="000000"/>
        </w:rPr>
        <w:t>且保持不变的蓄电池组．</w:t>
      </w:r>
      <w:r>
        <w:rPr>
          <w:color w:val="000000"/>
        </w:rPr>
        <w:t xml:space="preserve">  </w:t>
      </w:r>
    </w:p>
    <w:p w:rsidR="003A33DD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60960</wp:posOffset>
            </wp:positionV>
            <wp:extent cx="5181600" cy="1647825"/>
            <wp:effectExtent l="19050" t="0" r="0" b="0"/>
            <wp:wrapSquare wrapText="bothSides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056562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3A33DD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）实验开始，当开关闭合，变阻器滑片</w:t>
      </w:r>
      <w:r>
        <w:rPr>
          <w:color w:val="000000"/>
        </w:rPr>
        <w:t>P</w:t>
      </w:r>
      <w:r>
        <w:rPr>
          <w:color w:val="000000"/>
        </w:rPr>
        <w:t>向右移动时，电流表示数</w:t>
      </w:r>
      <w:r>
        <w:rPr>
          <w:color w:val="000000"/>
        </w:rPr>
        <w:t>________</w:t>
      </w:r>
      <w:r>
        <w:rPr>
          <w:color w:val="000000"/>
        </w:rPr>
        <w:t>，电压表示数</w:t>
      </w:r>
      <w:r>
        <w:rPr>
          <w:color w:val="000000"/>
        </w:rPr>
        <w:t>________</w:t>
      </w:r>
      <w:r>
        <w:rPr>
          <w:color w:val="000000"/>
        </w:rPr>
        <w:t>．（选填</w:t>
      </w:r>
      <w:r>
        <w:rPr>
          <w:color w:val="000000"/>
        </w:rPr>
        <w:t>“</w:t>
      </w:r>
      <w:r>
        <w:rPr>
          <w:color w:val="000000"/>
        </w:rPr>
        <w:t>变大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变小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不变</w:t>
      </w:r>
      <w:r>
        <w:rPr>
          <w:color w:val="000000"/>
        </w:rPr>
        <w:t>”</w:t>
      </w:r>
      <w:r>
        <w:rPr>
          <w:color w:val="000000"/>
        </w:rPr>
        <w:t>）</w:t>
      </w:r>
      <w:r>
        <w:rPr>
          <w:color w:val="000000"/>
        </w:rPr>
        <w:t xml:space="preserve">    </w:t>
      </w:r>
    </w:p>
    <w:p w:rsidR="003A33DD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）同组的小红发现连线中有一处不符合实验要求，所以才出现上述现象，而且只需改动一根导线的连接，就</w:t>
      </w:r>
      <w:r>
        <w:rPr>
          <w:color w:val="000000"/>
        </w:rPr>
        <w:t>可以顺利进行实验．请你在需要改动的导线上打</w:t>
      </w:r>
      <w:r>
        <w:rPr>
          <w:color w:val="000000"/>
        </w:rPr>
        <w:t>“×”</w:t>
      </w:r>
      <w:r>
        <w:rPr>
          <w:color w:val="000000"/>
        </w:rPr>
        <w:t>，并用笔画线代替导线画出正确的接线．</w:t>
      </w:r>
      <w:r>
        <w:rPr>
          <w:color w:val="000000"/>
        </w:rPr>
        <w:t xml:space="preserve"> </w:t>
      </w:r>
      <w:r w:rsidR="007B1E1C">
        <w:rPr>
          <w:rFonts w:hint="eastAsia"/>
          <w:color w:val="000000"/>
          <w:u w:val="single"/>
          <w:lang w:eastAsia="zh-CN"/>
        </w:rPr>
        <w:t xml:space="preserve">     </w:t>
      </w:r>
      <w:r>
        <w:rPr>
          <w:color w:val="000000"/>
        </w:rPr>
        <w:t xml:space="preserve">   </w:t>
      </w:r>
    </w:p>
    <w:p w:rsidR="003A33DD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）电路连接正确后，小明他们正常进行实验并将实验数据记录在表中．若第二次测量时电流表的示数如图</w:t>
      </w:r>
      <w:r>
        <w:rPr>
          <w:color w:val="000000"/>
        </w:rPr>
        <w:t>2</w:t>
      </w:r>
      <w:r>
        <w:rPr>
          <w:color w:val="000000"/>
        </w:rPr>
        <w:t>所示，则此时电路电流为</w:t>
      </w:r>
      <w:r>
        <w:rPr>
          <w:color w:val="000000"/>
        </w:rPr>
        <w:t>________ A</w:t>
      </w:r>
      <w:r>
        <w:rPr>
          <w:color w:val="000000"/>
        </w:rPr>
        <w:t>，可得小灯泡的额定功率为</w:t>
      </w:r>
      <w:r>
        <w:rPr>
          <w:color w:val="000000"/>
        </w:rPr>
        <w:t>________ W</w:t>
      </w:r>
      <w:r>
        <w:rPr>
          <w:color w:val="000000"/>
        </w:rPr>
        <w:t>．分析表中数据，请写出你还能得出的一个结论：</w:t>
      </w:r>
      <w:r>
        <w:rPr>
          <w:color w:val="000000"/>
        </w:rPr>
        <w:t>________</w:t>
      </w:r>
      <w:r>
        <w:rPr>
          <w:color w:val="000000"/>
        </w:rPr>
        <w:t>．</w:t>
      </w:r>
      <w:r>
        <w:rPr>
          <w:color w:val="000000"/>
        </w:rPr>
        <w:t xml:space="preserve">  </w:t>
      </w:r>
    </w:p>
    <w:p w:rsidR="007B1E1C">
      <w:pPr>
        <w:spacing w:after="0"/>
        <w:rPr>
          <w:rFonts w:hint="eastAsia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13335</wp:posOffset>
            </wp:positionV>
            <wp:extent cx="1295400" cy="876300"/>
            <wp:effectExtent l="19050" t="0" r="0" b="0"/>
            <wp:wrapSquare wrapText="bothSides"/>
            <wp:docPr id="7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932943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3A33DD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）如果电压表的</w:t>
      </w:r>
      <w:r>
        <w:rPr>
          <w:color w:val="000000"/>
        </w:rPr>
        <w:t>0</w:t>
      </w:r>
      <w:r>
        <w:rPr>
          <w:color w:val="000000"/>
        </w:rPr>
        <w:t>～</w:t>
      </w:r>
      <w:r>
        <w:rPr>
          <w:color w:val="000000"/>
        </w:rPr>
        <w:t>15V</w:t>
      </w:r>
      <w:r>
        <w:rPr>
          <w:color w:val="000000"/>
        </w:rPr>
        <w:t>量程被损坏，只有</w:t>
      </w:r>
      <w:r>
        <w:rPr>
          <w:color w:val="000000"/>
        </w:rPr>
        <w:t>0</w:t>
      </w:r>
      <w:r>
        <w:rPr>
          <w:color w:val="000000"/>
        </w:rPr>
        <w:t>～</w:t>
      </w:r>
      <w:r>
        <w:rPr>
          <w:color w:val="000000"/>
        </w:rPr>
        <w:t>3V</w:t>
      </w:r>
      <w:r>
        <w:rPr>
          <w:color w:val="000000"/>
        </w:rPr>
        <w:t>量程能正常使用，实验</w:t>
      </w:r>
      <w:r>
        <w:rPr>
          <w:color w:val="000000"/>
        </w:rPr>
        <w:t>室里也没有其它电压表可供更换，要求利用现有器材测出小灯泡的额定功率．请在图</w:t>
      </w:r>
      <w:r>
        <w:rPr>
          <w:color w:val="000000"/>
        </w:rPr>
        <w:t>3</w:t>
      </w:r>
      <w:r>
        <w:rPr>
          <w:color w:val="000000"/>
        </w:rPr>
        <w:t>虚线框中画出你设计的电路图．</w:t>
      </w:r>
      <w:r w:rsidR="007B1E1C">
        <w:rPr>
          <w:rFonts w:hint="eastAsia"/>
          <w:color w:val="000000"/>
          <w:u w:val="single"/>
          <w:lang w:eastAsia="zh-CN"/>
        </w:rPr>
        <w:t xml:space="preserve">           </w:t>
      </w:r>
      <w:r>
        <w:rPr>
          <w:color w:val="000000"/>
        </w:rPr>
        <w:t xml:space="preserve">    </w:t>
      </w:r>
    </w:p>
    <w:p w:rsidR="003A33DD">
      <w:r>
        <w:rPr>
          <w:b/>
          <w:bCs/>
          <w:sz w:val="24"/>
          <w:szCs w:val="24"/>
        </w:rPr>
        <w:t>五、计算题（</w:t>
      </w:r>
      <w:r w:rsidR="007B1E1C">
        <w:rPr>
          <w:rFonts w:hint="eastAsia"/>
          <w:b/>
          <w:bCs/>
          <w:sz w:val="24"/>
          <w:szCs w:val="24"/>
          <w:lang w:eastAsia="zh-CN"/>
        </w:rPr>
        <w:t>33</w:t>
      </w:r>
      <w:r w:rsidR="007B1E1C">
        <w:rPr>
          <w:rFonts w:hint="eastAsia"/>
          <w:b/>
          <w:bCs/>
          <w:sz w:val="24"/>
          <w:szCs w:val="24"/>
          <w:lang w:eastAsia="zh-CN"/>
        </w:rPr>
        <w:t>题</w:t>
      </w:r>
      <w:r w:rsidR="007B1E1C">
        <w:rPr>
          <w:rFonts w:hint="eastAsia"/>
          <w:b/>
          <w:bCs/>
          <w:sz w:val="24"/>
          <w:szCs w:val="24"/>
          <w:lang w:eastAsia="zh-CN"/>
        </w:rPr>
        <w:t>7</w:t>
      </w:r>
      <w:r w:rsidR="007B1E1C">
        <w:rPr>
          <w:rFonts w:hint="eastAsia"/>
          <w:b/>
          <w:bCs/>
          <w:sz w:val="24"/>
          <w:szCs w:val="24"/>
          <w:lang w:eastAsia="zh-CN"/>
        </w:rPr>
        <w:t>分；</w:t>
      </w:r>
      <w:r w:rsidR="007B1E1C">
        <w:rPr>
          <w:rFonts w:hint="eastAsia"/>
          <w:b/>
          <w:bCs/>
          <w:sz w:val="24"/>
          <w:szCs w:val="24"/>
          <w:lang w:eastAsia="zh-CN"/>
        </w:rPr>
        <w:t>34</w:t>
      </w:r>
      <w:r w:rsidR="007B1E1C">
        <w:rPr>
          <w:rFonts w:hint="eastAsia"/>
          <w:b/>
          <w:bCs/>
          <w:sz w:val="24"/>
          <w:szCs w:val="24"/>
          <w:lang w:eastAsia="zh-CN"/>
        </w:rPr>
        <w:t>题</w:t>
      </w:r>
      <w:r w:rsidR="007B1E1C">
        <w:rPr>
          <w:rFonts w:hint="eastAsia"/>
          <w:b/>
          <w:bCs/>
          <w:sz w:val="24"/>
          <w:szCs w:val="24"/>
          <w:lang w:eastAsia="zh-CN"/>
        </w:rPr>
        <w:t>12</w:t>
      </w:r>
      <w:r w:rsidR="007B1E1C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</w:rPr>
        <w:t>；共</w:t>
      </w:r>
      <w:r w:rsidR="007B1E1C">
        <w:rPr>
          <w:rFonts w:hint="eastAsia"/>
          <w:b/>
          <w:bCs/>
          <w:sz w:val="24"/>
          <w:szCs w:val="24"/>
          <w:lang w:eastAsia="zh-CN"/>
        </w:rPr>
        <w:t>17</w:t>
      </w:r>
      <w:r>
        <w:rPr>
          <w:b/>
          <w:bCs/>
          <w:sz w:val="24"/>
          <w:szCs w:val="24"/>
        </w:rPr>
        <w:t>分）</w:t>
      </w:r>
    </w:p>
    <w:p w:rsidR="003A33DD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4261485</wp:posOffset>
            </wp:positionH>
            <wp:positionV relativeFrom="paragraph">
              <wp:posOffset>302895</wp:posOffset>
            </wp:positionV>
            <wp:extent cx="1676400" cy="1104900"/>
            <wp:effectExtent l="19050" t="0" r="0" b="0"/>
            <wp:wrapSquare wrapText="bothSides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877069" name=""/>
                    <pic:cNvPicPr/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2A41">
        <w:rPr>
          <w:color w:val="000000"/>
        </w:rPr>
        <w:t>33.</w:t>
      </w:r>
      <w:r w:rsidR="00172A41">
        <w:rPr>
          <w:color w:val="000000"/>
        </w:rPr>
        <w:t>如图所示，电源电压不变，电阻</w:t>
      </w:r>
      <w:r w:rsidR="00172A41">
        <w:rPr>
          <w:color w:val="000000"/>
        </w:rPr>
        <w:t>R</w:t>
      </w:r>
      <w:r w:rsidR="00172A41">
        <w:rPr>
          <w:color w:val="000000"/>
          <w:vertAlign w:val="subscript"/>
        </w:rPr>
        <w:t>1</w:t>
      </w:r>
      <w:r w:rsidR="00172A41">
        <w:rPr>
          <w:color w:val="000000"/>
        </w:rPr>
        <w:t>=18Ω</w:t>
      </w:r>
      <w:r w:rsidR="00172A41">
        <w:rPr>
          <w:color w:val="000000"/>
        </w:rPr>
        <w:t>，灯泡的电阻为</w:t>
      </w:r>
      <w:r w:rsidR="00172A41">
        <w:rPr>
          <w:color w:val="000000"/>
        </w:rPr>
        <w:t>12Ω</w:t>
      </w:r>
      <w:r w:rsidR="00172A41">
        <w:rPr>
          <w:color w:val="000000"/>
        </w:rPr>
        <w:t>，当</w:t>
      </w:r>
      <w:r w:rsidR="00172A41">
        <w:rPr>
          <w:color w:val="000000"/>
        </w:rPr>
        <w:t>S</w:t>
      </w:r>
      <w:r w:rsidR="00172A41">
        <w:rPr>
          <w:color w:val="000000"/>
          <w:vertAlign w:val="subscript"/>
        </w:rPr>
        <w:t>1</w:t>
      </w:r>
      <w:r w:rsidR="00172A41">
        <w:rPr>
          <w:color w:val="000000"/>
        </w:rPr>
        <w:t>、</w:t>
      </w:r>
      <w:r w:rsidR="00172A41">
        <w:rPr>
          <w:color w:val="000000"/>
        </w:rPr>
        <w:t>S</w:t>
      </w:r>
      <w:r w:rsidR="00172A41">
        <w:rPr>
          <w:color w:val="000000"/>
          <w:vertAlign w:val="subscript"/>
        </w:rPr>
        <w:t>2</w:t>
      </w:r>
      <w:r w:rsidR="00172A41">
        <w:rPr>
          <w:color w:val="000000"/>
        </w:rPr>
        <w:t>闭合时，灯泡两端的电压为</w:t>
      </w:r>
      <w:r w:rsidR="00172A41">
        <w:rPr>
          <w:color w:val="000000"/>
        </w:rPr>
        <w:t>6V</w:t>
      </w:r>
      <w:r w:rsidR="00172A41">
        <w:rPr>
          <w:color w:val="000000"/>
        </w:rPr>
        <w:t>，电流表的读数为</w:t>
      </w:r>
      <w:r w:rsidR="00172A41">
        <w:rPr>
          <w:color w:val="000000"/>
        </w:rPr>
        <w:t>0.9A</w:t>
      </w:r>
      <w:r w:rsidR="00172A41">
        <w:rPr>
          <w:color w:val="000000"/>
        </w:rPr>
        <w:t>．</w:t>
      </w:r>
      <w:r w:rsidR="00172A41">
        <w:rPr>
          <w:color w:val="000000"/>
        </w:rPr>
        <w:t xml:space="preserve">  </w:t>
      </w:r>
    </w:p>
    <w:p w:rsidR="003A33DD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）求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的阻值；</w:t>
      </w:r>
      <w:r>
        <w:rPr>
          <w:color w:val="000000"/>
        </w:rPr>
        <w:t xml:space="preserve">    </w:t>
      </w:r>
    </w:p>
    <w:p w:rsidR="003A33DD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）当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color w:val="000000"/>
        </w:rPr>
        <w:t>和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都断开时，求灯泡两端的电压．</w:t>
      </w:r>
      <w:r>
        <w:rPr>
          <w:color w:val="000000"/>
        </w:rPr>
        <w:t xml:space="preserve">    </w:t>
      </w: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3A33DD">
      <w:pPr>
        <w:spacing w:after="0"/>
      </w:pPr>
      <w:r>
        <w:rPr>
          <w:color w:val="000000"/>
        </w:rPr>
        <w:t>34.</w:t>
      </w:r>
      <w:r>
        <w:rPr>
          <w:color w:val="000000"/>
        </w:rPr>
        <w:t>如图所示，是家用保温式电压力锅和它的电路原理图，</w:t>
      </w:r>
      <w:r>
        <w:rPr>
          <w:color w:val="000000"/>
        </w:rPr>
        <w:t>S</w:t>
      </w:r>
      <w:r>
        <w:rPr>
          <w:color w:val="000000"/>
        </w:rPr>
        <w:t>是手动、温控一体开关﹣﹣必须用外力按下才能闭合，但当锅底温度达到大约</w:t>
      </w:r>
      <w:r>
        <w:rPr>
          <w:color w:val="000000"/>
        </w:rPr>
        <w:t>103℃</w:t>
      </w:r>
      <w:r>
        <w:rPr>
          <w:color w:val="000000"/>
        </w:rPr>
        <w:t>以上</w:t>
      </w:r>
      <w:r>
        <w:rPr>
          <w:color w:val="000000"/>
        </w:rPr>
        <w:t>时，会自动弹起断开进入保温状态．已知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=792Ω</w:t>
      </w:r>
      <w:r>
        <w:rPr>
          <w:color w:val="000000"/>
        </w:rPr>
        <w:t>，电饭锅的额定加热功率为</w:t>
      </w:r>
      <w:r>
        <w:rPr>
          <w:color w:val="000000"/>
        </w:rPr>
        <w:t>550W</w:t>
      </w:r>
      <w:r>
        <w:rPr>
          <w:color w:val="000000"/>
        </w:rPr>
        <w:t>．</w:t>
      </w:r>
    </w:p>
    <w:p w:rsidR="003A33DD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20955</wp:posOffset>
            </wp:positionV>
            <wp:extent cx="914400" cy="1390650"/>
            <wp:effectExtent l="19050" t="0" r="0" b="0"/>
            <wp:wrapSquare wrapText="bothSides"/>
            <wp:docPr id="7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014126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A41">
        <w:rPr>
          <w:noProof/>
          <w:lang w:eastAsia="zh-CN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107950</wp:posOffset>
            </wp:positionV>
            <wp:extent cx="2781300" cy="1362075"/>
            <wp:effectExtent l="19050" t="0" r="0" b="0"/>
            <wp:wrapSquare wrapText="bothSides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206285" name=""/>
                    <pic:cNvPicPr/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7B1E1C">
      <w:pPr>
        <w:spacing w:after="0"/>
        <w:rPr>
          <w:rFonts w:hint="eastAsia"/>
          <w:color w:val="000000"/>
          <w:lang w:eastAsia="zh-CN"/>
        </w:rPr>
      </w:pPr>
    </w:p>
    <w:p w:rsidR="003A33DD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）电压力锅内的水可以加热到</w:t>
      </w:r>
      <w:r>
        <w:rPr>
          <w:color w:val="000000"/>
        </w:rPr>
        <w:t>103℃</w:t>
      </w:r>
      <w:r>
        <w:rPr>
          <w:color w:val="000000"/>
        </w:rPr>
        <w:t>才沸腾，是因为</w:t>
      </w:r>
      <w:r>
        <w:rPr>
          <w:color w:val="000000"/>
        </w:rPr>
        <w:t>________</w:t>
      </w:r>
      <w:r>
        <w:rPr>
          <w:color w:val="000000"/>
        </w:rPr>
        <w:t>增大使液体的沸点升高．</w:t>
      </w:r>
      <w:r>
        <w:rPr>
          <w:color w:val="000000"/>
        </w:rPr>
        <w:t xml:space="preserve">    </w:t>
      </w:r>
    </w:p>
    <w:p w:rsidR="003A33DD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）当电压力锅处于保温状态时，保温功率是多大？</w:t>
      </w:r>
      <w:r>
        <w:rPr>
          <w:color w:val="000000"/>
        </w:rPr>
        <w:t xml:space="preserve">    </w:t>
      </w:r>
    </w:p>
    <w:p w:rsidR="003A33DD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）当电压力锅处于正常加热状态时，将</w:t>
      </w:r>
      <w:r>
        <w:rPr>
          <w:color w:val="000000"/>
        </w:rPr>
        <w:t>2kg</w:t>
      </w:r>
      <w:r>
        <w:rPr>
          <w:color w:val="000000"/>
        </w:rPr>
        <w:t>的水从</w:t>
      </w:r>
      <w:r>
        <w:rPr>
          <w:color w:val="000000"/>
        </w:rPr>
        <w:t>20℃</w:t>
      </w:r>
      <w:r>
        <w:rPr>
          <w:color w:val="000000"/>
        </w:rPr>
        <w:t>加热到</w:t>
      </w:r>
      <w:r>
        <w:rPr>
          <w:color w:val="000000"/>
        </w:rPr>
        <w:t>75℃</w:t>
      </w:r>
      <w:r>
        <w:rPr>
          <w:color w:val="000000"/>
        </w:rPr>
        <w:t>需要多少时间？</w:t>
      </w:r>
      <w:r>
        <w:rPr>
          <w:color w:val="000000"/>
        </w:rPr>
        <w:t xml:space="preserve">    </w:t>
      </w:r>
    </w:p>
    <w:p w:rsidR="003A33DD">
      <w:r>
        <w:br w:type="page"/>
      </w:r>
    </w:p>
    <w:p w:rsidR="003A33DD">
      <w:pPr>
        <w:jc w:val="center"/>
      </w:pPr>
      <w:r>
        <w:rPr>
          <w:rFonts w:hint="eastAsia"/>
          <w:b/>
          <w:bCs/>
          <w:sz w:val="28"/>
          <w:szCs w:val="28"/>
          <w:lang w:eastAsia="zh-CN"/>
        </w:rPr>
        <w:t>参考</w:t>
      </w:r>
      <w:r w:rsidR="00172A41">
        <w:rPr>
          <w:b/>
          <w:bCs/>
          <w:sz w:val="28"/>
          <w:szCs w:val="28"/>
        </w:rPr>
        <w:t>答案</w:t>
      </w:r>
    </w:p>
    <w:p w:rsidR="003A33DD">
      <w:r>
        <w:t>一、</w:t>
      </w:r>
      <w:r>
        <w:t>单选题</w:t>
      </w:r>
      <w:r>
        <w:t xml:space="preserve"> </w:t>
      </w:r>
    </w:p>
    <w:p w:rsidR="003A33DD">
      <w:pPr>
        <w:spacing w:after="0"/>
      </w:pPr>
      <w:r>
        <w:rPr>
          <w:color w:val="000000"/>
        </w:rPr>
        <w:t>1.</w:t>
      </w:r>
      <w:r>
        <w:rPr>
          <w:color w:val="000000"/>
        </w:rPr>
        <w:t xml:space="preserve"> A   </w:t>
      </w:r>
      <w:r>
        <w:rPr>
          <w:color w:val="000000"/>
        </w:rPr>
        <w:t>2.</w:t>
      </w:r>
      <w:r>
        <w:rPr>
          <w:color w:val="000000"/>
        </w:rPr>
        <w:t xml:space="preserve">D  </w:t>
      </w:r>
      <w:r>
        <w:rPr>
          <w:color w:val="000000"/>
        </w:rPr>
        <w:t>3.</w:t>
      </w:r>
      <w:r>
        <w:rPr>
          <w:color w:val="000000"/>
        </w:rPr>
        <w:t xml:space="preserve"> A   </w:t>
      </w:r>
      <w:r>
        <w:rPr>
          <w:color w:val="000000"/>
        </w:rPr>
        <w:t>4.</w:t>
      </w:r>
      <w:r>
        <w:rPr>
          <w:color w:val="000000"/>
        </w:rPr>
        <w:t xml:space="preserve"> A   </w:t>
      </w:r>
      <w:r>
        <w:rPr>
          <w:color w:val="000000"/>
        </w:rPr>
        <w:t>5.</w:t>
      </w:r>
      <w:r>
        <w:rPr>
          <w:color w:val="000000"/>
        </w:rPr>
        <w:t xml:space="preserve"> D   </w:t>
      </w:r>
      <w:r>
        <w:rPr>
          <w:color w:val="000000"/>
        </w:rPr>
        <w:t>6.</w:t>
      </w:r>
      <w:r>
        <w:rPr>
          <w:color w:val="000000"/>
        </w:rPr>
        <w:t xml:space="preserve">A  </w:t>
      </w:r>
      <w:r>
        <w:rPr>
          <w:color w:val="000000"/>
        </w:rPr>
        <w:t>7.</w:t>
      </w:r>
      <w:r>
        <w:rPr>
          <w:color w:val="000000"/>
        </w:rPr>
        <w:t xml:space="preserve">C  </w:t>
      </w:r>
      <w:r>
        <w:rPr>
          <w:color w:val="000000"/>
        </w:rPr>
        <w:t>8.</w:t>
      </w:r>
      <w:r>
        <w:rPr>
          <w:color w:val="000000"/>
        </w:rPr>
        <w:t xml:space="preserve">C  </w:t>
      </w:r>
      <w:r>
        <w:rPr>
          <w:color w:val="000000"/>
        </w:rPr>
        <w:t>9.</w:t>
      </w:r>
      <w:r>
        <w:rPr>
          <w:color w:val="000000"/>
        </w:rPr>
        <w:t xml:space="preserve">D  </w:t>
      </w:r>
      <w:r>
        <w:rPr>
          <w:color w:val="000000"/>
        </w:rPr>
        <w:t>10.</w:t>
      </w:r>
      <w:r>
        <w:rPr>
          <w:color w:val="000000"/>
        </w:rPr>
        <w:t xml:space="preserve">B  </w:t>
      </w:r>
      <w:r>
        <w:rPr>
          <w:color w:val="000000"/>
        </w:rPr>
        <w:t>11.</w:t>
      </w:r>
      <w:r>
        <w:rPr>
          <w:color w:val="000000"/>
        </w:rPr>
        <w:t xml:space="preserve">D  </w:t>
      </w:r>
      <w:r>
        <w:rPr>
          <w:color w:val="000000"/>
        </w:rPr>
        <w:t>12.</w:t>
      </w:r>
      <w:r>
        <w:rPr>
          <w:color w:val="000000"/>
        </w:rPr>
        <w:t xml:space="preserve">D  </w:t>
      </w:r>
      <w:r>
        <w:rPr>
          <w:color w:val="000000"/>
        </w:rPr>
        <w:t>13.</w:t>
      </w:r>
      <w:r w:rsidR="007B1E1C">
        <w:rPr>
          <w:rFonts w:hint="eastAsia"/>
          <w:color w:val="000000"/>
          <w:lang w:eastAsia="zh-CN"/>
        </w:rPr>
        <w:t>D</w:t>
      </w:r>
      <w:r>
        <w:rPr>
          <w:color w:val="000000"/>
        </w:rPr>
        <w:t xml:space="preserve">  </w:t>
      </w:r>
      <w:r>
        <w:rPr>
          <w:color w:val="000000"/>
        </w:rPr>
        <w:t>14.</w:t>
      </w:r>
      <w:r>
        <w:rPr>
          <w:color w:val="000000"/>
        </w:rPr>
        <w:t xml:space="preserve"> </w:t>
      </w:r>
      <w:r w:rsidR="007B1E1C">
        <w:rPr>
          <w:rFonts w:hint="eastAsia"/>
          <w:color w:val="000000"/>
          <w:lang w:eastAsia="zh-CN"/>
        </w:rPr>
        <w:t>C</w:t>
      </w:r>
      <w:r>
        <w:rPr>
          <w:color w:val="000000"/>
        </w:rPr>
        <w:t xml:space="preserve">   </w:t>
      </w:r>
      <w:r>
        <w:rPr>
          <w:color w:val="000000"/>
        </w:rPr>
        <w:t>15.</w:t>
      </w:r>
      <w:r>
        <w:rPr>
          <w:color w:val="000000"/>
        </w:rPr>
        <w:t xml:space="preserve"> A   </w:t>
      </w:r>
    </w:p>
    <w:p w:rsidR="003A33DD">
      <w:pPr>
        <w:spacing w:after="0"/>
      </w:pPr>
      <w:r>
        <w:rPr>
          <w:color w:val="000000"/>
        </w:rPr>
        <w:t>16.</w:t>
      </w:r>
      <w:r>
        <w:rPr>
          <w:color w:val="000000"/>
        </w:rPr>
        <w:t xml:space="preserve"> D   </w:t>
      </w:r>
      <w:r>
        <w:rPr>
          <w:color w:val="000000"/>
        </w:rPr>
        <w:t>17.</w:t>
      </w:r>
      <w:r>
        <w:rPr>
          <w:color w:val="000000"/>
        </w:rPr>
        <w:t xml:space="preserve"> B   </w:t>
      </w:r>
      <w:r>
        <w:rPr>
          <w:color w:val="000000"/>
        </w:rPr>
        <w:t>18.</w:t>
      </w:r>
      <w:r>
        <w:rPr>
          <w:color w:val="000000"/>
        </w:rPr>
        <w:t xml:space="preserve"> C   </w:t>
      </w:r>
    </w:p>
    <w:p w:rsidR="003A33DD">
      <w:r>
        <w:t>二、</w:t>
      </w:r>
      <w:r>
        <w:t>填空题</w:t>
      </w:r>
      <w:r>
        <w:t xml:space="preserve"> </w:t>
      </w:r>
    </w:p>
    <w:p w:rsidR="003A33DD">
      <w:pPr>
        <w:spacing w:after="0"/>
      </w:pPr>
      <w:r>
        <w:rPr>
          <w:color w:val="000000"/>
        </w:rPr>
        <w:t>19.</w:t>
      </w:r>
      <w:r>
        <w:rPr>
          <w:color w:val="000000"/>
        </w:rPr>
        <w:t>增加；做功；热传递</w:t>
      </w:r>
      <w:r>
        <w:rPr>
          <w:color w:val="000000"/>
        </w:rPr>
        <w:t xml:space="preserve">  </w:t>
      </w:r>
      <w:r>
        <w:rPr>
          <w:color w:val="000000"/>
        </w:rPr>
        <w:t>20.</w:t>
      </w:r>
      <w:r>
        <w:rPr>
          <w:color w:val="000000"/>
        </w:rPr>
        <w:t>量程；大量程</w:t>
      </w:r>
      <w:r>
        <w:rPr>
          <w:color w:val="000000"/>
        </w:rPr>
        <w:t xml:space="preserve">  </w:t>
      </w:r>
      <w:r>
        <w:rPr>
          <w:color w:val="000000"/>
        </w:rPr>
        <w:t>21.</w:t>
      </w:r>
      <w:r>
        <w:rPr>
          <w:color w:val="000000"/>
        </w:rPr>
        <w:t>并联；并联；并联</w:t>
      </w:r>
      <w:r>
        <w:rPr>
          <w:color w:val="000000"/>
        </w:rPr>
        <w:t xml:space="preserve">  </w:t>
      </w:r>
      <w:r>
        <w:rPr>
          <w:color w:val="000000"/>
        </w:rPr>
        <w:t>22.</w:t>
      </w:r>
      <w:r>
        <w:rPr>
          <w:color w:val="000000"/>
        </w:rPr>
        <w:t>串联；</w:t>
      </w:r>
      <w:r>
        <w:rPr>
          <w:color w:val="000000"/>
        </w:rPr>
        <w:t xml:space="preserve">10Ω  </w:t>
      </w:r>
      <w:r>
        <w:rPr>
          <w:color w:val="000000"/>
        </w:rPr>
        <w:t>23.</w:t>
      </w:r>
      <w:r>
        <w:rPr>
          <w:color w:val="000000"/>
        </w:rPr>
        <w:t>2</w:t>
      </w:r>
      <w:r>
        <w:rPr>
          <w:color w:val="000000"/>
        </w:rPr>
        <w:t>；</w:t>
      </w:r>
      <w:r>
        <w:rPr>
          <w:color w:val="000000"/>
        </w:rPr>
        <w:t xml:space="preserve">4  </w:t>
      </w:r>
    </w:p>
    <w:p w:rsidR="003A33DD">
      <w:pPr>
        <w:spacing w:after="0"/>
        <w:rPr>
          <w:lang w:eastAsia="zh-CN"/>
        </w:rPr>
      </w:pPr>
      <w:r>
        <w:rPr>
          <w:color w:val="000000"/>
        </w:rPr>
        <w:t>24.</w:t>
      </w:r>
      <w:r>
        <w:rPr>
          <w:color w:val="000000"/>
        </w:rPr>
        <w:t>煤油升高的温度；控制电流与通电时间相同</w:t>
      </w:r>
      <w:r>
        <w:rPr>
          <w:color w:val="000000"/>
        </w:rPr>
        <w:t xml:space="preserve">  </w:t>
      </w:r>
      <w:r>
        <w:rPr>
          <w:color w:val="000000"/>
        </w:rPr>
        <w:t>25.</w:t>
      </w:r>
      <w:r>
        <w:rPr>
          <w:color w:val="000000"/>
        </w:rPr>
        <w:t>2.5</w:t>
      </w:r>
      <w:r>
        <w:rPr>
          <w:color w:val="000000"/>
        </w:rPr>
        <w:t>；</w:t>
      </w:r>
      <w:r>
        <w:rPr>
          <w:color w:val="000000"/>
        </w:rPr>
        <w:t>0.3</w:t>
      </w:r>
      <w:r>
        <w:rPr>
          <w:color w:val="000000"/>
        </w:rPr>
        <w:t>；</w:t>
      </w:r>
      <w:r>
        <w:rPr>
          <w:color w:val="000000"/>
        </w:rPr>
        <w:t>0.75</w:t>
      </w:r>
      <w:r>
        <w:rPr>
          <w:color w:val="000000"/>
        </w:rPr>
        <w:t>26.</w:t>
      </w:r>
      <w:r>
        <w:rPr>
          <w:color w:val="000000"/>
        </w:rPr>
        <w:t>20</w:t>
      </w:r>
      <w:r>
        <w:rPr>
          <w:color w:val="000000"/>
        </w:rPr>
        <w:t>；</w:t>
      </w:r>
      <w:r>
        <w:rPr>
          <w:color w:val="000000"/>
        </w:rPr>
        <w:t>1.2</w:t>
      </w:r>
      <w:r>
        <w:rPr>
          <w:color w:val="000000"/>
        </w:rPr>
        <w:t>；</w:t>
      </w:r>
      <w:r>
        <w:rPr>
          <w:color w:val="000000"/>
        </w:rPr>
        <w:t>6</w:t>
      </w:r>
    </w:p>
    <w:p w:rsidR="003A33DD">
      <w:r>
        <w:t>三、</w:t>
      </w:r>
      <w:r>
        <w:t>作图题</w:t>
      </w:r>
      <w:r>
        <w:t xml:space="preserve"> </w:t>
      </w:r>
    </w:p>
    <w:p w:rsidR="003A33DD">
      <w:pPr>
        <w:spacing w:after="0"/>
        <w:rPr>
          <w:rFonts w:hint="eastAsia"/>
          <w:lang w:eastAsia="zh-CN"/>
        </w:rPr>
      </w:pPr>
      <w:r>
        <w:rPr>
          <w:color w:val="000000"/>
        </w:rPr>
        <w:t>27.</w:t>
      </w:r>
      <w:r>
        <w:rPr>
          <w:color w:val="000000"/>
        </w:rPr>
        <w:t xml:space="preserve"> </w:t>
      </w:r>
      <w:r>
        <w:rPr>
          <w:color w:val="000000"/>
        </w:rPr>
        <w:t>如图所示</w:t>
      </w:r>
      <w:r w:rsidR="007B1E1C">
        <w:rPr>
          <w:rFonts w:hint="eastAsia"/>
          <w:color w:val="000000"/>
          <w:lang w:eastAsia="zh-CN"/>
        </w:rPr>
        <w:t>：</w:t>
      </w:r>
      <w:r w:rsidR="007B1E1C">
        <w:rPr>
          <w:rFonts w:hint="eastAsia"/>
          <w:color w:val="000000"/>
          <w:lang w:eastAsia="zh-CN"/>
        </w:rPr>
        <w:t xml:space="preserve">                           </w:t>
      </w:r>
      <w:r w:rsidR="007B1E1C">
        <w:rPr>
          <w:color w:val="000000"/>
        </w:rPr>
        <w:t>28.</w:t>
      </w:r>
      <w:r w:rsidR="007B1E1C">
        <w:rPr>
          <w:color w:val="000000"/>
        </w:rPr>
        <w:t>如图所示</w:t>
      </w:r>
      <w:r w:rsidR="007B1E1C">
        <w:rPr>
          <w:color w:val="000000"/>
        </w:rPr>
        <w:t>:</w:t>
      </w:r>
    </w:p>
    <w:p w:rsidR="003A33DD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594701" cy="1059955"/>
            <wp:effectExtent l="0" t="0" r="0" b="0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554160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4701" cy="105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1E1C">
        <w:rPr>
          <w:rFonts w:hint="eastAsia"/>
          <w:noProof/>
          <w:lang w:eastAsia="zh-CN"/>
        </w:rPr>
        <w:t xml:space="preserve">             </w:t>
      </w:r>
      <w:r>
        <w:rPr>
          <w:noProof/>
          <w:lang w:eastAsia="zh-CN"/>
        </w:rPr>
        <w:drawing>
          <wp:inline distT="0" distB="0" distL="0" distR="0">
            <wp:extent cx="1470571" cy="1079056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40744" name=""/>
                    <pic:cNvPicPr/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0571" cy="107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33DD">
      <w:r>
        <w:t>四、</w:t>
      </w:r>
      <w:r>
        <w:t>实验</w:t>
      </w:r>
      <w:r w:rsidR="007B1E1C">
        <w:rPr>
          <w:rFonts w:hint="eastAsia"/>
          <w:lang w:eastAsia="zh-CN"/>
        </w:rPr>
        <w:t>探究</w:t>
      </w:r>
      <w:r>
        <w:t>题</w:t>
      </w:r>
      <w:r>
        <w:t xml:space="preserve"> </w:t>
      </w:r>
    </w:p>
    <w:p w:rsidR="003A33DD">
      <w:pPr>
        <w:spacing w:after="0"/>
      </w:pPr>
      <w:r>
        <w:rPr>
          <w:color w:val="000000"/>
        </w:rPr>
        <w:t>29.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）加热时间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）大于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 xml:space="preserve">A  </w:t>
      </w:r>
    </w:p>
    <w:p w:rsidR="003A33DD">
      <w:pPr>
        <w:spacing w:after="0"/>
        <w:rPr>
          <w:rFonts w:hint="eastAsia"/>
          <w:lang w:eastAsia="zh-CN"/>
        </w:rPr>
      </w:pPr>
      <w:r>
        <w:rPr>
          <w:color w:val="000000"/>
        </w:rPr>
        <w:t>30.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A</w:t>
      </w:r>
      <w:r>
        <w:rPr>
          <w:color w:val="000000"/>
        </w:rPr>
        <w:t>；</w:t>
      </w:r>
      <w:r>
        <w:rPr>
          <w:color w:val="000000"/>
        </w:rPr>
        <w:t>D</w:t>
      </w:r>
      <w:r>
        <w:rPr>
          <w:color w:val="000000"/>
        </w:rPr>
        <w:t>；有</w:t>
      </w:r>
      <w:r>
        <w:rPr>
          <w:color w:val="000000"/>
        </w:rPr>
        <w:t> 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）横截面</w:t>
      </w:r>
      <w:r>
        <w:rPr>
          <w:color w:val="000000"/>
        </w:rPr>
        <w:t>；</w:t>
      </w:r>
      <w:r>
        <w:rPr>
          <w:color w:val="000000"/>
        </w:rPr>
        <w:t> </w:t>
      </w:r>
      <w:r>
        <w:rPr>
          <w:color w:val="000000"/>
        </w:rPr>
        <w:t>＞</w:t>
      </w:r>
    </w:p>
    <w:p w:rsidR="003A33DD">
      <w:pPr>
        <w:spacing w:after="0"/>
      </w:pPr>
      <w:r>
        <w:rPr>
          <w:color w:val="000000"/>
        </w:rPr>
        <w:t>31.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noProof/>
          <w:lang w:eastAsia="zh-CN"/>
        </w:rPr>
        <w:drawing>
          <wp:inline distT="0" distB="0" distL="0" distR="0">
            <wp:extent cx="1919376" cy="1737944"/>
            <wp:effectExtent l="0" t="0" r="0" b="0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821904" name=""/>
                    <pic:cNvPicPr/>
                  </pic:nvPicPr>
                  <pic:blipFill>
                    <a:blip xmlns:r="http://schemas.openxmlformats.org/officeDocument/2006/relationships"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9376" cy="1737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）断开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）控制变量；电压</w:t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2.4</w:t>
      </w:r>
      <w:r>
        <w:rPr>
          <w:color w:val="000000"/>
        </w:rPr>
        <w:t>、</w:t>
      </w:r>
      <w:r>
        <w:rPr>
          <w:color w:val="000000"/>
        </w:rPr>
        <w:t>0.4</w:t>
      </w: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）正比</w:t>
      </w:r>
      <w:r>
        <w:rPr>
          <w:color w:val="000000"/>
        </w:rPr>
        <w:t xml:space="preserve">  </w:t>
      </w:r>
    </w:p>
    <w:p w:rsidR="003A33DD">
      <w:pPr>
        <w:spacing w:after="0"/>
      </w:pPr>
      <w:r>
        <w:rPr>
          <w:color w:val="000000"/>
        </w:rPr>
        <w:t>32.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）变大；不变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noProof/>
          <w:lang w:eastAsia="zh-CN"/>
        </w:rPr>
        <w:drawing>
          <wp:inline distT="0" distB="0" distL="0" distR="0">
            <wp:extent cx="1518310" cy="1117244"/>
            <wp:effectExtent l="0" t="0" r="0" b="0"/>
            <wp:docPr id="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518546" name=""/>
                    <pic:cNvPicPr/>
                  </pic:nvPicPr>
                  <pic:blipFill>
                    <a:blip xmlns:r="http://schemas.openxmlformats.org/officeDocument/2006/relationships"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8310" cy="1117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0.42</w:t>
      </w:r>
      <w:r>
        <w:rPr>
          <w:color w:val="000000"/>
        </w:rPr>
        <w:t>；</w:t>
      </w:r>
      <w:r>
        <w:rPr>
          <w:color w:val="000000"/>
        </w:rPr>
        <w:t>1.596</w:t>
      </w:r>
      <w:r>
        <w:rPr>
          <w:color w:val="000000"/>
        </w:rPr>
        <w:t>；灯的电流随两端电压增大而增大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noProof/>
          <w:lang w:eastAsia="zh-CN"/>
        </w:rPr>
        <w:drawing>
          <wp:inline distT="0" distB="0" distL="0" distR="0">
            <wp:extent cx="1222286" cy="945363"/>
            <wp:effectExtent l="0" t="0" r="0" b="0"/>
            <wp:docPr id="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01584" name=""/>
                    <pic:cNvPicPr/>
                  </pic:nvPicPr>
                  <pic:blipFill>
                    <a:blip xmlns:r="http://schemas.openxmlformats.org/officeDocument/2006/relationships"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286" cy="94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33DD">
      <w:r>
        <w:t>五、</w:t>
      </w:r>
      <w:r>
        <w:t>计算题</w:t>
      </w:r>
      <w:r>
        <w:t xml:space="preserve"> </w:t>
      </w:r>
    </w:p>
    <w:p w:rsidR="003A33DD">
      <w:pPr>
        <w:spacing w:after="0"/>
      </w:pPr>
      <w:r>
        <w:rPr>
          <w:color w:val="000000"/>
        </w:rPr>
        <w:t>33.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）解：读图可知，当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闭合时，灯泡与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并联，电流表测干路电流，</w:t>
      </w:r>
      <w:r>
        <w:rPr>
          <w:color w:val="000000"/>
        </w:rPr>
        <w:t xml:space="preserve">  </w:t>
      </w:r>
    </w:p>
    <w:p w:rsidR="003A33DD">
      <w:pPr>
        <w:spacing w:after="0"/>
      </w:pPr>
      <w:r>
        <w:rPr>
          <w:color w:val="000000"/>
        </w:rPr>
        <w:t>灯泡两端的电压为</w:t>
      </w:r>
      <w:r>
        <w:rPr>
          <w:color w:val="000000"/>
        </w:rPr>
        <w:t>6V</w:t>
      </w:r>
      <w:r>
        <w:rPr>
          <w:color w:val="000000"/>
        </w:rPr>
        <w:t>，则电源电压</w:t>
      </w:r>
      <w:r>
        <w:rPr>
          <w:color w:val="000000"/>
        </w:rPr>
        <w:t>U=6V</w:t>
      </w:r>
      <w:r>
        <w:rPr>
          <w:color w:val="000000"/>
        </w:rPr>
        <w:t>，</w:t>
      </w:r>
    </w:p>
    <w:p w:rsidR="003A33DD">
      <w:pPr>
        <w:spacing w:after="0"/>
      </w:pPr>
      <w:r>
        <w:rPr>
          <w:color w:val="000000"/>
        </w:rPr>
        <w:t>则灯泡的电流为：</w:t>
      </w:r>
      <w:r>
        <w:rPr>
          <w:color w:val="000000"/>
        </w:rPr>
        <w:t>I</w:t>
      </w:r>
      <w:r>
        <w:rPr>
          <w:color w:val="000000"/>
          <w:vertAlign w:val="subscript"/>
        </w:rPr>
        <w:t>L</w:t>
      </w:r>
      <w:r>
        <w:rPr>
          <w:color w:val="000000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238735" cy="429717"/>
            <wp:effectExtent l="0" t="0" r="0" b="0"/>
            <wp:docPr id="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893197" name=""/>
                    <pic:cNvPicPr/>
                  </pic:nvPicPr>
                  <pic:blipFill>
                    <a:blip xmlns:r="http://schemas.openxmlformats.org/officeDocument/2006/relationships"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735" cy="429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334226" cy="391516"/>
            <wp:effectExtent l="0" t="0" r="0" b="0"/>
            <wp:docPr id="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910047" name=""/>
                    <pic:cNvPicPr/>
                  </pic:nvPicPr>
                  <pic:blipFill>
                    <a:blip xmlns:r="http://schemas.openxmlformats.org/officeDocument/2006/relationships"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226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=0.5A</w:t>
      </w:r>
      <w:r>
        <w:rPr>
          <w:color w:val="000000"/>
        </w:rPr>
        <w:t>，</w:t>
      </w:r>
    </w:p>
    <w:p w:rsidR="003A33DD">
      <w:pPr>
        <w:spacing w:after="0"/>
      </w:pPr>
      <w:r>
        <w:rPr>
          <w:color w:val="000000"/>
        </w:rPr>
        <w:t>则流经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的电流为：</w:t>
      </w:r>
      <w:r>
        <w:rPr>
          <w:color w:val="000000"/>
        </w:rPr>
        <w:t>I</w:t>
      </w:r>
      <w:r>
        <w:rPr>
          <w:color w:val="000000"/>
          <w:vertAlign w:val="subscript"/>
        </w:rPr>
        <w:t>2</w:t>
      </w:r>
      <w:r>
        <w:rPr>
          <w:color w:val="000000"/>
        </w:rPr>
        <w:t>=I</w:t>
      </w:r>
      <w:r>
        <w:rPr>
          <w:color w:val="000000"/>
        </w:rPr>
        <w:t>﹣</w:t>
      </w:r>
      <w:r>
        <w:rPr>
          <w:color w:val="000000"/>
        </w:rPr>
        <w:t>I</w:t>
      </w:r>
      <w:r>
        <w:rPr>
          <w:color w:val="000000"/>
          <w:vertAlign w:val="subscript"/>
        </w:rPr>
        <w:t>L</w:t>
      </w:r>
      <w:r>
        <w:rPr>
          <w:color w:val="000000"/>
        </w:rPr>
        <w:t>=0.9A</w:t>
      </w:r>
      <w:r>
        <w:rPr>
          <w:color w:val="000000"/>
        </w:rPr>
        <w:t>﹣</w:t>
      </w:r>
      <w:r>
        <w:rPr>
          <w:color w:val="000000"/>
        </w:rPr>
        <w:t>0.5A=0.4A</w:t>
      </w:r>
      <w:r>
        <w:rPr>
          <w:color w:val="000000"/>
        </w:rPr>
        <w:t>，</w:t>
      </w:r>
    </w:p>
    <w:p w:rsidR="003A33DD">
      <w:pPr>
        <w:spacing w:after="0"/>
      </w:pP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的阻值为：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200533" cy="429717"/>
            <wp:effectExtent l="0" t="0" r="0" b="0"/>
            <wp:docPr id="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025411" name=""/>
                    <pic:cNvPicPr/>
                  </pic:nvPicPr>
                  <pic:blipFill>
                    <a:blip xmlns:r="http://schemas.openxmlformats.org/officeDocument/2006/relationships"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429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372415" cy="391516"/>
            <wp:effectExtent l="0" t="0" r="0" b="0"/>
            <wp:docPr id="6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508690" name=""/>
                    <pic:cNvPicPr/>
                  </pic:nvPicPr>
                  <pic:blipFill>
                    <a:blip xmlns:r="http://schemas.openxmlformats.org/officeDocument/2006/relationships"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15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=15Ω</w:t>
      </w:r>
      <w:r>
        <w:rPr>
          <w:color w:val="000000"/>
        </w:rPr>
        <w:t>．</w:t>
      </w:r>
    </w:p>
    <w:p w:rsidR="003A33DD">
      <w:pPr>
        <w:spacing w:after="0"/>
      </w:pPr>
      <w:r>
        <w:rPr>
          <w:color w:val="000000"/>
        </w:rPr>
        <w:t>答：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的阻值为</w:t>
      </w:r>
      <w:r>
        <w:rPr>
          <w:color w:val="000000"/>
        </w:rPr>
        <w:t>15Ω</w:t>
      </w:r>
      <w:r>
        <w:rPr>
          <w:color w:val="000000"/>
        </w:rPr>
        <w:t>；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）解：读图可知，当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color w:val="000000"/>
        </w:rPr>
        <w:t>和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都断开时，电阻</w:t>
      </w:r>
      <w:r>
        <w:rPr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与灯泡串联，</w:t>
      </w:r>
      <w:r>
        <w:rPr>
          <w:color w:val="000000"/>
        </w:rPr>
        <w:t xml:space="preserve">  </w:t>
      </w:r>
    </w:p>
    <w:p w:rsidR="003A33DD">
      <w:pPr>
        <w:spacing w:after="0"/>
      </w:pPr>
      <w:r>
        <w:rPr>
          <w:color w:val="000000"/>
        </w:rPr>
        <w:t>电路中的总电阻为：</w:t>
      </w:r>
      <w:r>
        <w:rPr>
          <w:color w:val="000000"/>
        </w:rPr>
        <w:t>R=R</w:t>
      </w:r>
      <w:r>
        <w:rPr>
          <w:color w:val="000000"/>
          <w:vertAlign w:val="subscript"/>
        </w:rPr>
        <w:t>1</w:t>
      </w:r>
      <w:r>
        <w:rPr>
          <w:color w:val="000000"/>
        </w:rPr>
        <w:t>+R</w:t>
      </w:r>
      <w:r>
        <w:rPr>
          <w:color w:val="000000"/>
          <w:vertAlign w:val="subscript"/>
        </w:rPr>
        <w:t>L</w:t>
      </w:r>
      <w:r>
        <w:rPr>
          <w:color w:val="000000"/>
        </w:rPr>
        <w:t>=18Ω+12Ω=30Ω</w:t>
      </w:r>
      <w:r>
        <w:rPr>
          <w:color w:val="000000"/>
        </w:rPr>
        <w:t>，</w:t>
      </w:r>
    </w:p>
    <w:p w:rsidR="003A33DD">
      <w:pPr>
        <w:spacing w:after="0"/>
      </w:pPr>
      <w:r>
        <w:rPr>
          <w:color w:val="000000"/>
        </w:rPr>
        <w:t>此时电路中的电流为：</w:t>
      </w:r>
      <w:r>
        <w:rPr>
          <w:color w:val="000000"/>
        </w:rPr>
        <w:t xml:space="preserve">I′= </w:t>
      </w:r>
      <w:r>
        <w:rPr>
          <w:noProof/>
          <w:lang w:eastAsia="zh-CN"/>
        </w:rPr>
        <w:drawing>
          <wp:inline distT="0" distB="0" distL="0" distR="0">
            <wp:extent cx="190983" cy="391516"/>
            <wp:effectExtent l="0" t="0" r="0" b="0"/>
            <wp:docPr id="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420652" name=""/>
                    <pic:cNvPicPr/>
                  </pic:nvPicPr>
                  <pic:blipFill>
                    <a:blip xmlns:r="http://schemas.openxmlformats.org/officeDocument/2006/relationships"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343764" cy="391516"/>
            <wp:effectExtent l="0" t="0" r="0" b="0"/>
            <wp:docPr id="6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703235" name=""/>
                    <pic:cNvPicPr/>
                  </pic:nvPicPr>
                  <pic:blipFill>
                    <a:blip xmlns:r="http://schemas.openxmlformats.org/officeDocument/2006/relationships"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764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=0.2A</w:t>
      </w:r>
      <w:r>
        <w:rPr>
          <w:color w:val="000000"/>
        </w:rPr>
        <w:t>，</w:t>
      </w:r>
    </w:p>
    <w:p w:rsidR="003A33DD">
      <w:pPr>
        <w:spacing w:after="0"/>
      </w:pPr>
      <w:r>
        <w:rPr>
          <w:color w:val="000000"/>
        </w:rPr>
        <w:t>则灯泡两端的电压为：</w:t>
      </w:r>
      <w:r>
        <w:rPr>
          <w:color w:val="000000"/>
        </w:rPr>
        <w:t>U</w:t>
      </w:r>
      <w:r>
        <w:rPr>
          <w:color w:val="000000"/>
          <w:vertAlign w:val="subscript"/>
        </w:rPr>
        <w:t>L</w:t>
      </w:r>
      <w:r>
        <w:rPr>
          <w:color w:val="000000"/>
        </w:rPr>
        <w:t>=IR</w:t>
      </w:r>
      <w:r>
        <w:rPr>
          <w:color w:val="000000"/>
          <w:vertAlign w:val="subscript"/>
        </w:rPr>
        <w:t>L</w:t>
      </w:r>
      <w:r>
        <w:rPr>
          <w:color w:val="000000"/>
        </w:rPr>
        <w:t>=0.2A×12Ω=2.4V</w:t>
      </w:r>
      <w:r>
        <w:rPr>
          <w:color w:val="000000"/>
        </w:rPr>
        <w:t>．</w:t>
      </w:r>
    </w:p>
    <w:p w:rsidR="003A33DD">
      <w:pPr>
        <w:spacing w:after="0"/>
      </w:pPr>
      <w:r>
        <w:rPr>
          <w:color w:val="000000"/>
        </w:rPr>
        <w:t>答：当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color w:val="000000"/>
        </w:rPr>
        <w:t>和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都断开时，灯泡两端的电压为</w:t>
      </w:r>
      <w:r>
        <w:rPr>
          <w:color w:val="000000"/>
        </w:rPr>
        <w:t>2.4V</w:t>
      </w:r>
      <w:r>
        <w:rPr>
          <w:color w:val="000000"/>
        </w:rPr>
        <w:t>．</w:t>
      </w:r>
    </w:p>
    <w:p w:rsidR="003A33DD">
      <w:pPr>
        <w:spacing w:after="0"/>
      </w:pPr>
      <w:r>
        <w:rPr>
          <w:color w:val="000000"/>
        </w:rPr>
        <w:t>34.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）液体表面的气压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）解：当</w:t>
      </w:r>
      <w:r>
        <w:rPr>
          <w:color w:val="000000"/>
        </w:rPr>
        <w:t>S</w:t>
      </w:r>
      <w:r>
        <w:rPr>
          <w:color w:val="000000"/>
        </w:rPr>
        <w:t>闭合时，电阻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被短路，电路消耗的功率为</w:t>
      </w:r>
      <w:r>
        <w:rPr>
          <w:color w:val="000000"/>
        </w:rPr>
        <w:t xml:space="preserve">P=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int="eastAsia"/>
                    <w:lang w:eastAsia="zh-CN"/>
                  </w:rPr>
                  <m:t>U</m:t>
                </m:r>
              </m:e>
              <m:sup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/>
              <m:sub/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1</m:t>
                </m:r>
              </m:sub>
            </m:sSub>
          </m:den>
        </m:f>
      </m:oMath>
      <w:r>
        <w:rPr>
          <w:color w:val="000000"/>
        </w:rPr>
        <w:t xml:space="preserve"> </w:t>
      </w:r>
      <w:r>
        <w:rPr>
          <w:color w:val="000000"/>
        </w:rPr>
        <w:t>；</w:t>
      </w:r>
    </w:p>
    <w:p w:rsidR="003A33DD">
      <w:pPr>
        <w:spacing w:after="0"/>
      </w:pPr>
      <w:r>
        <w:rPr>
          <w:color w:val="000000"/>
        </w:rPr>
        <w:t>当</w:t>
      </w:r>
      <w:r>
        <w:rPr>
          <w:color w:val="000000"/>
        </w:rPr>
        <w:t>S</w:t>
      </w:r>
      <w:r>
        <w:rPr>
          <w:color w:val="000000"/>
        </w:rPr>
        <w:t>断开时，两只电阻串联，电路消耗的功率为</w:t>
      </w:r>
      <w:r>
        <w:rPr>
          <w:color w:val="000000"/>
        </w:rPr>
        <w:t xml:space="preserve">P′=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int="eastAsia"/>
                    <w:lang w:eastAsia="zh-CN"/>
                  </w:rPr>
                  <m:t>U</m:t>
                </m:r>
              </m:e>
              <m:sup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1</m:t>
                </m:r>
              </m:sub>
            </m:sSub>
            <m:r>
              <w:rPr>
                <w:rFonts w:ascii="Cambria Math" w:hint="eastAsia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2</m:t>
                </m:r>
              </m:sub>
            </m:sSub>
          </m:den>
        </m:f>
      </m:oMath>
      <w:r>
        <w:rPr>
          <w:color w:val="000000"/>
        </w:rPr>
        <w:t xml:space="preserve"> </w:t>
      </w:r>
      <w:r>
        <w:rPr>
          <w:color w:val="000000"/>
        </w:rPr>
        <w:t>，</w:t>
      </w:r>
    </w:p>
    <w:p w:rsidR="003A33DD">
      <w:pPr>
        <w:spacing w:after="0"/>
      </w:pPr>
      <w:r>
        <w:rPr>
          <w:color w:val="000000"/>
        </w:rPr>
        <w:t>因为</w:t>
      </w:r>
      <w:r>
        <w:rPr>
          <w:color w:val="000000"/>
        </w:rPr>
        <w:t>P</w:t>
      </w:r>
      <w:r>
        <w:rPr>
          <w:color w:val="000000"/>
        </w:rPr>
        <w:t>＞</w:t>
      </w:r>
      <w:r>
        <w:rPr>
          <w:color w:val="000000"/>
        </w:rPr>
        <w:t>P′</w:t>
      </w:r>
      <w:r>
        <w:rPr>
          <w:color w:val="000000"/>
        </w:rPr>
        <w:t>，所以</w:t>
      </w:r>
      <w:r>
        <w:rPr>
          <w:color w:val="000000"/>
        </w:rPr>
        <w:t>S</w:t>
      </w:r>
      <w:r>
        <w:rPr>
          <w:color w:val="000000"/>
        </w:rPr>
        <w:t>闭合时为加热状态，</w:t>
      </w:r>
    </w:p>
    <w:p w:rsidR="003A33DD">
      <w:pPr>
        <w:spacing w:after="0"/>
      </w:pPr>
      <w:r>
        <w:rPr>
          <w:color w:val="000000"/>
        </w:rPr>
        <w:t>因为</w:t>
      </w:r>
      <w:r>
        <w:rPr>
          <w:color w:val="000000"/>
        </w:rPr>
        <w:t xml:space="preserve">P=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int="eastAsia"/>
                    <w:lang w:eastAsia="zh-CN"/>
                  </w:rPr>
                  <m:t>U</m:t>
                </m:r>
              </m:e>
              <m:sup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/>
              <m:sub/>
            </m:sSub>
          </m:num>
          <m:den>
            <m:r>
              <w:rPr>
                <w:rFonts w:ascii="Cambria Math" w:hint="eastAsia"/>
                <w:lang w:eastAsia="zh-CN"/>
              </w:rPr>
              <m:t>R</m:t>
            </m:r>
          </m:den>
        </m:f>
      </m:oMath>
      <w:r>
        <w:rPr>
          <w:color w:val="000000"/>
        </w:rPr>
        <w:t xml:space="preserve"> </w:t>
      </w:r>
      <w:r>
        <w:rPr>
          <w:color w:val="000000"/>
        </w:rPr>
        <w:t>，</w:t>
      </w:r>
    </w:p>
    <w:p w:rsidR="003A33DD">
      <w:pPr>
        <w:spacing w:after="0"/>
      </w:pPr>
      <w:r>
        <w:rPr>
          <w:color w:val="000000"/>
        </w:rPr>
        <w:t>所以</w:t>
      </w:r>
      <w:r>
        <w:rPr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的阻值为</w:t>
      </w:r>
      <w:r>
        <w:rPr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int="eastAsia"/>
                    <w:lang w:eastAsia="zh-CN"/>
                  </w:rPr>
                  <m:t>U</m:t>
                </m:r>
              </m:e>
              <m:sup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加热</m:t>
                </m: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/>
              <m:sup/>
            </m:sSup>
          </m:den>
        </m:f>
        <m:r>
          <m:rPr>
            <m:nor/>
          </m:rPr>
          <w:rPr>
            <w:rFonts w:ascii="Cambria Math" w:hint="eastAsia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int="eastAsia"/>
                    <w:lang w:eastAsia="zh-CN"/>
                  </w:rPr>
                  <m:t>(220V)</m:t>
                </m:r>
              </m:e>
              <m:sup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ascii="Cambria Math" w:hint="eastAsia"/>
                <w:lang w:eastAsia="zh-CN"/>
              </w:rPr>
              <m:t>550W</m:t>
            </m:r>
          </m:den>
        </m:f>
      </m:oMath>
      <w:r>
        <w:rPr>
          <w:color w:val="000000"/>
        </w:rPr>
        <w:t xml:space="preserve">  =88Ω</w:t>
      </w:r>
      <w:r>
        <w:rPr>
          <w:color w:val="000000"/>
        </w:rPr>
        <w:t>，</w:t>
      </w:r>
    </w:p>
    <w:p w:rsidR="003A33DD">
      <w:pPr>
        <w:spacing w:after="0"/>
      </w:pPr>
      <w:r>
        <w:rPr>
          <w:color w:val="000000"/>
        </w:rPr>
        <w:t>当</w:t>
      </w:r>
      <w:r>
        <w:rPr>
          <w:color w:val="000000"/>
        </w:rPr>
        <w:t>S</w:t>
      </w:r>
      <w:r>
        <w:rPr>
          <w:color w:val="000000"/>
        </w:rPr>
        <w:t>断开时，压力锅的保温功率为</w:t>
      </w:r>
      <w:r>
        <w:rPr>
          <w:color w:val="000000"/>
        </w:rPr>
        <w:t>P</w:t>
      </w:r>
      <w:r>
        <w:rPr>
          <w:color w:val="000000"/>
          <w:vertAlign w:val="subscript"/>
        </w:rPr>
        <w:t>保温</w:t>
      </w:r>
      <w:r>
        <w:rPr>
          <w:color w:val="000000"/>
        </w:rPr>
        <w:t xml:space="preserve">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int="eastAsia"/>
                    <w:lang w:eastAsia="zh-CN"/>
                  </w:rPr>
                  <m:t>U</m:t>
                </m:r>
              </m:e>
              <m:sup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1</m:t>
                </m:r>
              </m:sub>
            </m:sSub>
            <m:r>
              <w:rPr>
                <w:rFonts w:ascii="Cambria Math" w:hint="eastAsia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2</m:t>
                </m:r>
              </m:sub>
            </m:sSub>
          </m:den>
        </m:f>
      </m:oMath>
      <w:r>
        <w:rPr>
          <w:color w:val="000000"/>
        </w:rPr>
        <w:t xml:space="preserve">  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int="eastAsia"/>
                    <w:lang w:eastAsia="zh-CN"/>
                  </w:rPr>
                  <m:t>(220V)</m:t>
                </m:r>
              </m:e>
              <m:sup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ascii="Cambria Math" w:hint="eastAsia"/>
                <w:lang w:eastAsia="zh-CN"/>
              </w:rPr>
              <m:t>88Ω+792Ω</m:t>
            </m:r>
          </m:den>
        </m:f>
      </m:oMath>
      <w:r>
        <w:rPr>
          <w:color w:val="000000"/>
        </w:rPr>
        <w:t xml:space="preserve">  =55W</w:t>
      </w:r>
      <w:r>
        <w:rPr>
          <w:color w:val="000000"/>
        </w:rPr>
        <w:t>；</w:t>
      </w:r>
    </w:p>
    <w:p w:rsidR="003A33DD">
      <w:pPr>
        <w:spacing w:after="0"/>
      </w:pPr>
      <w:r>
        <w:rPr>
          <w:color w:val="000000"/>
        </w:rPr>
        <w:t>答：保温功率为</w:t>
      </w:r>
      <w:r>
        <w:rPr>
          <w:color w:val="000000"/>
        </w:rPr>
        <w:t>55W</w:t>
      </w:r>
      <w:r>
        <w:rPr>
          <w:color w:val="000000"/>
        </w:rPr>
        <w:t>；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）解：水吸收的热量为</w:t>
      </w:r>
      <w:r>
        <w:rPr>
          <w:color w:val="000000"/>
        </w:rPr>
        <w:t>Q=</w:t>
      </w:r>
      <w:r>
        <w:rPr>
          <w:color w:val="000000"/>
        </w:rPr>
        <w:t>cm△t</w:t>
      </w:r>
      <w:r>
        <w:rPr>
          <w:color w:val="000000"/>
        </w:rPr>
        <w:t>=4.2×10</w:t>
      </w:r>
      <w:r>
        <w:rPr>
          <w:color w:val="000000"/>
          <w:vertAlign w:val="superscript"/>
        </w:rPr>
        <w:t>3</w:t>
      </w:r>
      <w:r>
        <w:rPr>
          <w:color w:val="000000"/>
        </w:rPr>
        <w:t>J/</w:t>
      </w:r>
      <w:r>
        <w:rPr>
          <w:color w:val="000000"/>
        </w:rPr>
        <w:t>（</w:t>
      </w:r>
      <w:r>
        <w:rPr>
          <w:color w:val="000000"/>
        </w:rPr>
        <w:t>kg•℃</w:t>
      </w:r>
      <w:r>
        <w:rPr>
          <w:color w:val="000000"/>
        </w:rPr>
        <w:t>）</w:t>
      </w:r>
      <w:r>
        <w:rPr>
          <w:color w:val="000000"/>
        </w:rPr>
        <w:t>×2kg×</w:t>
      </w:r>
      <w:r>
        <w:rPr>
          <w:color w:val="000000"/>
        </w:rPr>
        <w:t>（</w:t>
      </w:r>
      <w:r>
        <w:rPr>
          <w:color w:val="000000"/>
        </w:rPr>
        <w:t>75℃</w:t>
      </w:r>
      <w:r>
        <w:rPr>
          <w:color w:val="000000"/>
        </w:rPr>
        <w:t>﹣</w:t>
      </w:r>
      <w:r>
        <w:rPr>
          <w:color w:val="000000"/>
        </w:rPr>
        <w:t>20℃</w:t>
      </w:r>
      <w:r>
        <w:rPr>
          <w:color w:val="000000"/>
        </w:rPr>
        <w:t>）</w:t>
      </w:r>
      <w:r>
        <w:rPr>
          <w:color w:val="000000"/>
        </w:rPr>
        <w:t>=4.62×10</w:t>
      </w:r>
      <w:r>
        <w:rPr>
          <w:color w:val="000000"/>
          <w:vertAlign w:val="superscript"/>
        </w:rPr>
        <w:t>5</w:t>
      </w:r>
      <w:r>
        <w:rPr>
          <w:color w:val="000000"/>
        </w:rPr>
        <w:t>J</w:t>
      </w:r>
      <w:r>
        <w:rPr>
          <w:color w:val="000000"/>
        </w:rPr>
        <w:t>；</w:t>
      </w:r>
    </w:p>
    <w:p w:rsidR="003A33DD">
      <w:pPr>
        <w:spacing w:after="0"/>
      </w:pPr>
      <w:r>
        <w:rPr>
          <w:color w:val="000000"/>
        </w:rPr>
        <w:t>因为</w:t>
      </w:r>
      <w:r>
        <w:rPr>
          <w:color w:val="000000"/>
        </w:rPr>
        <w:t>η</w:t>
      </w:r>
      <w:r>
        <w:rPr>
          <w:color w:val="000000"/>
        </w:rPr>
        <w:t xml:space="preserve">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Q</m:t>
            </m:r>
          </m:num>
          <m:den>
            <m:r>
              <w:rPr>
                <w:rFonts w:ascii="Cambria Math" w:hint="eastAsia"/>
                <w:lang w:eastAsia="zh-CN"/>
              </w:rPr>
              <m:t>W</m:t>
            </m:r>
          </m:den>
        </m:f>
      </m:oMath>
      <w:r>
        <w:rPr>
          <w:color w:val="000000"/>
        </w:rPr>
        <w:t xml:space="preserve"> </w:t>
      </w:r>
      <w:r>
        <w:rPr>
          <w:color w:val="000000"/>
        </w:rPr>
        <w:t>，</w:t>
      </w:r>
      <w:r>
        <w:rPr>
          <w:color w:val="000000"/>
        </w:rPr>
        <w:t>所以消耗的电能为</w:t>
      </w:r>
      <w:r>
        <w:rPr>
          <w:color w:val="000000"/>
        </w:rPr>
        <w:t xml:space="preserve">W=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Q</m:t>
            </m:r>
          </m:num>
          <m:den>
            <m:r>
              <w:rPr>
                <w:rFonts w:ascii="Cambria Math" w:hint="eastAsia"/>
                <w:lang w:eastAsia="zh-CN"/>
              </w:rPr>
              <m:t>η</m:t>
            </m:r>
          </m:den>
        </m:f>
        <m:r>
          <w:rPr>
            <w:rFonts w:ascii="Cambria Math" w:hint="eastAsia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4.62</m:t>
            </m:r>
            <m:r>
              <w:rPr>
                <w:rFonts w:ascii="Cambria Math" w:hint="eastAsia"/>
                <w:lang w:eastAsia="zh-CN"/>
              </w:rPr>
              <m:t>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int="eastAsia"/>
                    <w:lang w:eastAsia="zh-CN"/>
                  </w:rPr>
                  <m:t>10</m:t>
                </m:r>
              </m:e>
              <m:sup>
                <m:r>
                  <w:rPr>
                    <w:rFonts w:ascii="Cambria Math" w:hint="eastAsia"/>
                    <w:lang w:eastAsia="zh-CN"/>
                  </w:rPr>
                  <m:t>5</m:t>
                </m:r>
              </m:sup>
            </m:sSup>
            <m:r>
              <w:rPr>
                <w:rFonts w:ascii="Cambria Math" w:hint="eastAsia"/>
                <w:lang w:eastAsia="zh-CN"/>
              </w:rPr>
              <m:t>J</m:t>
            </m:r>
          </m:num>
          <m:den>
            <m:r>
              <w:rPr>
                <w:rFonts w:ascii="Cambria Math" w:hint="eastAsia"/>
                <w:lang w:eastAsia="zh-CN"/>
              </w:rPr>
              <m:t>84%</m:t>
            </m:r>
          </m:den>
        </m:f>
      </m:oMath>
      <w:r>
        <w:rPr>
          <w:color w:val="000000"/>
        </w:rPr>
        <w:t xml:space="preserve">  =5.5×10</w:t>
      </w:r>
      <w:r>
        <w:rPr>
          <w:color w:val="000000"/>
          <w:vertAlign w:val="superscript"/>
        </w:rPr>
        <w:t>5</w:t>
      </w:r>
      <w:r>
        <w:rPr>
          <w:color w:val="000000"/>
        </w:rPr>
        <w:t>J</w:t>
      </w:r>
      <w:r>
        <w:rPr>
          <w:color w:val="000000"/>
        </w:rPr>
        <w:t>；</w:t>
      </w:r>
    </w:p>
    <w:p w:rsidR="003A33DD">
      <w:pPr>
        <w:spacing w:after="0"/>
      </w:pPr>
      <w:r>
        <w:rPr>
          <w:color w:val="000000"/>
        </w:rPr>
        <w:t>因为</w:t>
      </w:r>
      <w:r>
        <w:rPr>
          <w:color w:val="000000"/>
        </w:rPr>
        <w:t xml:space="preserve">P=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W</m:t>
            </m:r>
          </m:num>
          <m:den>
            <m:r>
              <w:rPr>
                <w:rFonts w:ascii="Cambria Math" w:hint="eastAsia"/>
                <w:lang w:eastAsia="zh-CN"/>
              </w:rPr>
              <m:t>t</m:t>
            </m:r>
          </m:den>
        </m:f>
      </m:oMath>
      <w:r>
        <w:rPr>
          <w:color w:val="000000"/>
        </w:rPr>
        <w:t xml:space="preserve"> </w:t>
      </w:r>
      <w:r>
        <w:rPr>
          <w:color w:val="000000"/>
        </w:rPr>
        <w:t>，</w:t>
      </w:r>
      <w:r>
        <w:rPr>
          <w:color w:val="000000"/>
        </w:rPr>
        <w:t>所以电压力锅正常工作时间为</w:t>
      </w:r>
      <w:r>
        <w:rPr>
          <w:color w:val="000000"/>
        </w:rPr>
        <w:t>t</w:t>
      </w:r>
      <w:r>
        <w:rPr>
          <w:color w:val="000000"/>
        </w:rPr>
        <w:t xml:space="preserve">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W</m:t>
            </m:r>
          </m:num>
          <m:den>
            <m:r>
              <w:rPr>
                <w:rFonts w:ascii="Cambria Math" w:hint="eastAsia"/>
                <w:lang w:eastAsia="zh-CN"/>
              </w:rPr>
              <m:t>P</m:t>
            </m:r>
          </m:den>
        </m:f>
        <m:r>
          <w:rPr>
            <w:rFonts w:ascii="Cambria Math" w:hint="eastAsia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  <w:lang w:eastAsia="zh-CN"/>
              </w:rPr>
              <m:t>5.5</m:t>
            </m:r>
            <m:r>
              <w:rPr>
                <w:rFonts w:ascii="Cambria Math" w:hint="eastAsia"/>
                <w:lang w:eastAsia="zh-CN"/>
              </w:rPr>
              <m:t>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int="eastAsia"/>
                    <w:lang w:eastAsia="zh-CN"/>
                  </w:rPr>
                  <m:t>10</m:t>
                </m:r>
              </m:e>
              <m:sup>
                <m:r>
                  <w:rPr>
                    <w:rFonts w:ascii="Cambria Math" w:hint="eastAsia"/>
                    <w:lang w:eastAsia="zh-CN"/>
                  </w:rPr>
                  <m:t>5</m:t>
                </m:r>
              </m:sup>
            </m:sSup>
            <m:r>
              <w:rPr>
                <w:rFonts w:ascii="Cambria Math" w:hint="eastAsia"/>
                <w:lang w:eastAsia="zh-CN"/>
              </w:rPr>
              <m:t>J</m:t>
            </m:r>
          </m:num>
          <m:den>
            <m:r>
              <w:rPr>
                <w:rFonts w:ascii="Cambria Math" w:hint="eastAsia"/>
                <w:lang w:eastAsia="zh-CN"/>
              </w:rPr>
              <m:t>550W</m:t>
            </m:r>
          </m:den>
        </m:f>
      </m:oMath>
      <w:r>
        <w:rPr>
          <w:color w:val="000000"/>
        </w:rPr>
        <w:t xml:space="preserve">  =1000s</w:t>
      </w:r>
      <w:r>
        <w:rPr>
          <w:color w:val="000000"/>
        </w:rPr>
        <w:t>．</w:t>
      </w:r>
    </w:p>
    <w:p w:rsidR="003A33DD">
      <w:pPr>
        <w:spacing w:after="0"/>
      </w:pPr>
      <w:r>
        <w:rPr>
          <w:color w:val="000000"/>
        </w:rPr>
        <w:t>答：压力锅工作时间为</w:t>
      </w:r>
      <w:r>
        <w:rPr>
          <w:color w:val="000000"/>
        </w:rPr>
        <w:t>1000s</w:t>
      </w:r>
      <w:r>
        <w:rPr>
          <w:color w:val="000000"/>
        </w:rPr>
        <w:t>．</w:t>
      </w:r>
    </w:p>
    <w:sectPr w:rsidSect="003A33DD">
      <w:headerReference w:type="even" r:id="rId57"/>
      <w:footerReference w:type="default" r:id="rId58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3DD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3DD">
    <w:pPr>
      <w:pStyle w:val="Header"/>
      <w:pBdr>
        <w:bottom w:val="none" w:sz="0" w:space="0" w:color="auto"/>
      </w:pBdr>
    </w:pPr>
    <w:r>
      <w:pict>
        <v:rect id="Rectangle 7" o:spid="_x0000_s2049" style="width:42.15pt;height:57pt;margin-top:-43pt;margin-left:1056.4pt;mso-height-relative:page;mso-width-relative:page;position:absolute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width:31.6pt;height:843pt;margin-top:-43pt;margin-left:1098.55pt;mso-height-relative:page;mso-width-relative:page;position:absolute;v-text-anchor:middle;z-index:251659264" o:preferrelative="t">
          <v:textbox style="layout-flow:vertical;mso-layout-flow-alt:bottom-to-top">
            <w:txbxContent>
              <w:p w:rsidR="003A33DD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width:42.15pt;height:843pt;margin-top:-43pt;margin-left:1056.4pt;mso-height-relative:page;mso-width-relative:page;position:absolute;v-text-anchor:middle;z-index:251660288" o:preferrelative="t" fillcolor="#d8d8d8">
          <v:textbox style="layout-flow:vertical;mso-layout-flow-alt:bottom-to-top">
            <w:txbxContent>
              <w:p w:rsidR="003A33DD" w:rsidP="00AE071B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width:30.95pt;height:843pt;margin-top:-43pt;margin-left:1025.45pt;mso-height-relative:page;mso-width-relative:page;position:absolute;v-text-anchor:middle;z-index:251661312" o:preferrelative="t">
          <v:textbox style="layout-flow:vertical;mso-layout-flow-alt:bottom-to-top">
            <w:txbxContent>
              <w:p w:rsidR="003A33DD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5F0082A"/>
    <w:multiLevelType w:val="hybridMultilevel"/>
    <w:tmpl w:val="C898E7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0F54D1"/>
    <w:multiLevelType w:val="hybridMultilevel"/>
    <w:tmpl w:val="76E4645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1CD1"/>
    <w:rsid w:val="00035A1A"/>
    <w:rsid w:val="00081CD1"/>
    <w:rsid w:val="00105B32"/>
    <w:rsid w:val="0016193D"/>
    <w:rsid w:val="00172A41"/>
    <w:rsid w:val="0019595E"/>
    <w:rsid w:val="00243F78"/>
    <w:rsid w:val="00244DEA"/>
    <w:rsid w:val="002A22FB"/>
    <w:rsid w:val="002B1B52"/>
    <w:rsid w:val="002B79A1"/>
    <w:rsid w:val="002C5454"/>
    <w:rsid w:val="002F406B"/>
    <w:rsid w:val="003A33DD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7B1E1C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071B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3DD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3A33DD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3A33DD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3A33D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3A33DD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3A33DD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3A33DD"/>
    <w:rPr>
      <w:sz w:val="18"/>
      <w:szCs w:val="18"/>
    </w:rPr>
  </w:style>
  <w:style w:type="paragraph" w:customStyle="1" w:styleId="1">
    <w:name w:val="正文1"/>
    <w:qFormat/>
    <w:rsid w:val="003A33DD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3A33DD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3A33DD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3A33DD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3A33D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jpe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jpe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jpe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jpeg" /><Relationship Id="rId32" Type="http://schemas.openxmlformats.org/officeDocument/2006/relationships/image" Target="media/image27.png" /><Relationship Id="rId33" Type="http://schemas.openxmlformats.org/officeDocument/2006/relationships/image" Target="media/image28.jpe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jpeg" /><Relationship Id="rId38" Type="http://schemas.openxmlformats.org/officeDocument/2006/relationships/image" Target="media/image33.png" /><Relationship Id="rId39" Type="http://schemas.openxmlformats.org/officeDocument/2006/relationships/image" Target="media/image34.jpeg" /><Relationship Id="rId4" Type="http://schemas.openxmlformats.org/officeDocument/2006/relationships/customXml" Target="../customXml/item1.xml" /><Relationship Id="rId40" Type="http://schemas.openxmlformats.org/officeDocument/2006/relationships/image" Target="media/image35.jpe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image" Target="media/image44.png" /><Relationship Id="rId5" Type="http://schemas.openxmlformats.org/officeDocument/2006/relationships/customXml" Target="../customXml/item2.xml" /><Relationship Id="rId50" Type="http://schemas.openxmlformats.org/officeDocument/2006/relationships/image" Target="media/image45.png" /><Relationship Id="rId51" Type="http://schemas.openxmlformats.org/officeDocument/2006/relationships/image" Target="media/image46.png" /><Relationship Id="rId52" Type="http://schemas.openxmlformats.org/officeDocument/2006/relationships/image" Target="media/image47.png" /><Relationship Id="rId53" Type="http://schemas.openxmlformats.org/officeDocument/2006/relationships/image" Target="media/image48.png" /><Relationship Id="rId54" Type="http://schemas.openxmlformats.org/officeDocument/2006/relationships/image" Target="media/image49.png" /><Relationship Id="rId55" Type="http://schemas.openxmlformats.org/officeDocument/2006/relationships/image" Target="media/image50.png" /><Relationship Id="rId56" Type="http://schemas.openxmlformats.org/officeDocument/2006/relationships/image" Target="media/image51.png" /><Relationship Id="rId57" Type="http://schemas.openxmlformats.org/officeDocument/2006/relationships/header" Target="header1.xml" /><Relationship Id="rId58" Type="http://schemas.openxmlformats.org/officeDocument/2006/relationships/footer" Target="footer1.xml" /><Relationship Id="rId59" Type="http://schemas.openxmlformats.org/officeDocument/2006/relationships/theme" Target="theme/theme1.xml" /><Relationship Id="rId6" Type="http://schemas.openxmlformats.org/officeDocument/2006/relationships/image" Target="media/image1.png" /><Relationship Id="rId60" Type="http://schemas.openxmlformats.org/officeDocument/2006/relationships/numbering" Target="numbering.xml" /><Relationship Id="rId61" Type="http://schemas.openxmlformats.org/officeDocument/2006/relationships/styles" Target="styles.xml" /><Relationship Id="rId7" Type="http://schemas.openxmlformats.org/officeDocument/2006/relationships/image" Target="media/image2.jpe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C5A9AA-3312-485C-BC16-6F20D3EF9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1106</Words>
  <Characters>6307</Characters>
  <Application>Microsoft Office Word</Application>
  <DocSecurity>0</DocSecurity>
  <Lines>52</Lines>
  <Paragraphs>14</Paragraphs>
  <ScaleCrop>false</ScaleCrop>
  <Company/>
  <LinksUpToDate>false</LinksUpToDate>
  <CharactersWithSpaces>7399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Administrator</cp:lastModifiedBy>
  <cp:revision>2</cp:revision>
  <dcterms:created xsi:type="dcterms:W3CDTF">2020-01-09T09:04:00Z</dcterms:created>
  <dcterms:modified xsi:type="dcterms:W3CDTF">2020-01-09T09:04:00Z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