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C6D" w:rsidRPr="00023F4C" w:rsidRDefault="00130D16" w:rsidP="00023F4C">
      <w:pPr>
        <w:spacing w:line="360" w:lineRule="auto"/>
        <w:jc w:val="center"/>
      </w:pPr>
      <w:bookmarkStart w:id="0" w:name="_GoBack"/>
      <w:bookmarkEnd w:id="0"/>
      <w:r w:rsidRPr="00130D16">
        <w:rPr>
          <w:rFonts w:hint="eastAsia"/>
          <w:b/>
          <w:bCs/>
          <w:sz w:val="28"/>
          <w:szCs w:val="28"/>
        </w:rPr>
        <w:t>一年级下册数学单元测试</w:t>
      </w:r>
      <w:r w:rsidRPr="00130D16">
        <w:rPr>
          <w:rFonts w:hint="eastAsia"/>
          <w:b/>
          <w:bCs/>
          <w:sz w:val="28"/>
          <w:szCs w:val="28"/>
        </w:rPr>
        <w:t>-4. 100</w:t>
      </w:r>
      <w:r w:rsidRPr="00130D16">
        <w:rPr>
          <w:rFonts w:hint="eastAsia"/>
          <w:b/>
          <w:bCs/>
          <w:sz w:val="28"/>
          <w:szCs w:val="28"/>
        </w:rPr>
        <w:t>以内数的认识</w:t>
      </w:r>
      <w:r w:rsidRPr="00130D16">
        <w:rPr>
          <w:rFonts w:hint="eastAsia"/>
          <w:b/>
          <w:bCs/>
          <w:sz w:val="28"/>
          <w:szCs w:val="28"/>
        </w:rPr>
        <w:t xml:space="preserve"> </w: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一、单选题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1.</w:t>
      </w:r>
      <w:r w:rsidRPr="00023F4C">
        <w:t>最大的两位数是（</w:t>
      </w:r>
      <w:r w:rsidRPr="00023F4C">
        <w:t xml:space="preserve">   </w:t>
      </w:r>
      <w:r w:rsidRPr="00023F4C">
        <w:t>）</w:t>
      </w:r>
      <w:r w:rsidRPr="00023F4C">
        <w:t xml:space="preserve">            </w:t>
      </w:r>
    </w:p>
    <w:p w:rsidR="00873C6D" w:rsidRPr="00023F4C" w:rsidRDefault="00023F4C" w:rsidP="00023F4C">
      <w:pPr>
        <w:spacing w:after="0" w:line="360" w:lineRule="auto"/>
        <w:ind w:left="150"/>
      </w:pPr>
      <w:r w:rsidRPr="00023F4C">
        <w:t>A. 88                                            </w:t>
      </w:r>
      <w:r w:rsidR="00041DC5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023F4C">
        <w:t>B. 99                                            </w:t>
      </w:r>
      <w:r w:rsidR="00041DC5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023F4C">
        <w:t>C. 90</w:t>
      </w:r>
    </w:p>
    <w:p w:rsidR="00023F4C" w:rsidRPr="00023F4C" w:rsidRDefault="00023F4C" w:rsidP="00023F4C">
      <w:pPr>
        <w:spacing w:after="0" w:line="360" w:lineRule="auto"/>
      </w:pPr>
      <w:r w:rsidRPr="00023F4C">
        <w:t>2.</w:t>
      </w:r>
      <w:r w:rsidRPr="00023F4C">
        <w:t>每人</w:t>
      </w:r>
      <w:r w:rsidRPr="00023F4C">
        <w:t>2</w:t>
      </w:r>
      <w:r w:rsidRPr="00023F4C">
        <w:t>支笔，（</w:t>
      </w:r>
      <w:r w:rsidRPr="00023F4C">
        <w:t xml:space="preserve">         </w:t>
      </w:r>
      <w:r w:rsidRPr="00023F4C">
        <w:t>）正合适。</w:t>
      </w:r>
    </w:p>
    <w:p w:rsidR="00023F4C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" o:spid="_x0000_i1027" type="#_x0000_t75" style="width:186pt;height:42.75pt;visibility:visible;mso-wrap-style:square">
            <v:imagedata r:id="rId11" o:title=""/>
          </v:shape>
        </w:pict>
      </w:r>
    </w:p>
    <w:p w:rsidR="00873C6D" w:rsidRPr="00023F4C" w:rsidRDefault="00023F4C" w:rsidP="00023F4C">
      <w:pPr>
        <w:spacing w:after="0" w:line="360" w:lineRule="auto"/>
        <w:ind w:left="150"/>
      </w:pPr>
      <w:r w:rsidRPr="00023F4C">
        <w:t>A. </w:t>
      </w:r>
      <w:r w:rsidR="00041DC5">
        <w:rPr>
          <w:noProof/>
          <w:lang w:eastAsia="zh-CN"/>
        </w:rPr>
        <w:pict>
          <v:shape id="图片 4" o:spid="_x0000_i1028" type="#_x0000_t75" style="width:31.5pt;height:19.5pt;visibility:visible;mso-wrap-style:square">
            <v:imagedata r:id="rId12" o:title=""/>
          </v:shape>
        </w:pict>
      </w:r>
      <w:r w:rsidR="00041DC5">
        <w:rPr>
          <w:noProof/>
          <w:lang w:eastAsia="zh-CN"/>
        </w:rPr>
        <w:pict>
          <v:shape id="图片 5" o:spid="_x0000_i1029" type="#_x0000_t75" style="width:31.5pt;height:19.5pt;visibility:visible;mso-wrap-style:square">
            <v:imagedata r:id="rId13" o:title=""/>
          </v:shape>
        </w:pict>
      </w:r>
      <w:r w:rsidRPr="00023F4C">
        <w:br/>
        <w:t>B. </w:t>
      </w:r>
      <w:r w:rsidR="00041DC5">
        <w:rPr>
          <w:noProof/>
          <w:lang w:eastAsia="zh-CN"/>
        </w:rPr>
        <w:pict>
          <v:shape id="图片 6" o:spid="_x0000_i1030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7" o:spid="_x0000_i1031" type="#_x0000_t75" style="width:31.5pt;height:19.5pt;visibility:visible;mso-wrap-style:square">
            <v:imagedata r:id="rId13" o:title=""/>
          </v:shape>
        </w:pict>
      </w:r>
      <w:r w:rsidR="00041DC5">
        <w:rPr>
          <w:noProof/>
          <w:lang w:eastAsia="zh-CN"/>
        </w:rPr>
        <w:pict>
          <v:shape id="图片 8" o:spid="_x0000_i1032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9" o:spid="_x0000_i1033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0" o:spid="_x0000_i1034" type="#_x0000_t75" style="width:31.5pt;height:19.5pt;visibility:visible;mso-wrap-style:square">
            <v:imagedata r:id="rId14" o:title=""/>
          </v:shape>
        </w:pict>
      </w:r>
      <w:r w:rsidRPr="00023F4C">
        <w:br/>
        <w:t>C. </w:t>
      </w:r>
      <w:r w:rsidR="00041DC5">
        <w:rPr>
          <w:noProof/>
          <w:lang w:eastAsia="zh-CN"/>
        </w:rPr>
        <w:pict>
          <v:shape id="图片 11" o:spid="_x0000_i1035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2" o:spid="_x0000_i1036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3" o:spid="_x0000_i1037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4" o:spid="_x0000_i1038" type="#_x0000_t75" style="width:31.5pt;height:19.5pt;visibility:visible;mso-wrap-style:square">
            <v:imagedata r:id="rId15" o:title=""/>
          </v:shape>
        </w:pict>
      </w:r>
      <w:r w:rsidR="00041DC5">
        <w:rPr>
          <w:noProof/>
          <w:lang w:eastAsia="zh-CN"/>
        </w:rPr>
        <w:pict>
          <v:shape id="图片 15" o:spid="_x0000_i1039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6" o:spid="_x0000_i1040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7" o:spid="_x0000_i1041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8" o:spid="_x0000_i1042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19" o:spid="_x0000_i1043" type="#_x0000_t75" style="width:31.5pt;height:19.5pt;visibility:visible;mso-wrap-style:square">
            <v:imagedata r:id="rId14" o:title=""/>
          </v:shape>
        </w:pict>
      </w:r>
      <w:r w:rsidR="00041DC5">
        <w:rPr>
          <w:noProof/>
          <w:lang w:eastAsia="zh-CN"/>
        </w:rPr>
        <w:pict>
          <v:shape id="图片 20" o:spid="_x0000_i1044" type="#_x0000_t75" style="width:31.5pt;height:19.5pt;visibility:visible;mso-wrap-style:square">
            <v:imagedata r:id="rId14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3.</w:t>
      </w:r>
      <w:r w:rsidRPr="00023F4C">
        <w:t>左图与右面哪个图表示的数一样？</w:t>
      </w:r>
      <w:r w:rsidRPr="00023F4C">
        <w:t>(     )</w:t>
      </w:r>
    </w:p>
    <w:p w:rsidR="00873C6D" w:rsidRPr="00023F4C" w:rsidRDefault="00041DC5" w:rsidP="00023F4C">
      <w:pPr>
        <w:spacing w:after="0" w:line="360" w:lineRule="auto"/>
        <w:jc w:val="center"/>
      </w:pPr>
      <w:r>
        <w:rPr>
          <w:noProof/>
          <w:lang w:eastAsia="zh-CN"/>
        </w:rPr>
        <w:pict>
          <v:shape id="图片 21" o:spid="_x0000_i1045" type="#_x0000_t75" alt="说明: 图片_x0020_6" style="width:339pt;height:70.5pt;visibility:visible;mso-wrap-style:square">
            <v:imagedata r:id="rId16" o:title="图片_x0020_6"/>
          </v:shape>
        </w:pict>
      </w:r>
    </w:p>
    <w:p w:rsidR="00873C6D" w:rsidRPr="00023F4C" w:rsidRDefault="00023F4C" w:rsidP="00023F4C">
      <w:pPr>
        <w:spacing w:after="0" w:line="360" w:lineRule="auto"/>
        <w:ind w:left="150"/>
      </w:pPr>
      <w:r w:rsidRPr="00023F4C">
        <w:t>A. ①                                             B. ②                                             C. ③</w:t>
      </w:r>
    </w:p>
    <w:p w:rsidR="00873C6D" w:rsidRPr="00023F4C" w:rsidRDefault="00023F4C" w:rsidP="00023F4C">
      <w:pPr>
        <w:spacing w:after="0" w:line="360" w:lineRule="auto"/>
      </w:pPr>
      <w:r w:rsidRPr="00023F4C">
        <w:t>4.</w:t>
      </w:r>
      <w:r w:rsidRPr="00023F4C">
        <w:t>红花有</w:t>
      </w:r>
      <w:r w:rsidRPr="00023F4C">
        <w:t>89</w:t>
      </w:r>
      <w:r w:rsidRPr="00023F4C">
        <w:t>朵，黄花比红花少得多。黄花可能有（</w:t>
      </w:r>
      <w:r w:rsidRPr="00023F4C">
        <w:t xml:space="preserve">   </w:t>
      </w:r>
      <w:r w:rsidRPr="00023F4C">
        <w:t>）朵。</w:t>
      </w:r>
      <w:r w:rsidRPr="00023F4C">
        <w:t xml:space="preserve">            </w:t>
      </w:r>
    </w:p>
    <w:p w:rsidR="00873C6D" w:rsidRPr="00023F4C" w:rsidRDefault="00023F4C" w:rsidP="00023F4C">
      <w:pPr>
        <w:spacing w:after="0" w:line="360" w:lineRule="auto"/>
        <w:ind w:left="150"/>
      </w:pPr>
      <w:r w:rsidRPr="00023F4C">
        <w:t>A. 87                                            </w:t>
      </w:r>
      <w:r w:rsidR="00041DC5">
        <w:rPr>
          <w:noProof/>
          <w:lang w:eastAsia="zh-CN"/>
        </w:rPr>
        <w:pict>
          <v:shape id="图片 22" o:spid="_x0000_i1046" type="#_x0000_t75" style="width:1.5pt;height:3pt;visibility:visible;mso-wrap-style:square">
            <v:imagedata r:id="rId10" o:title=""/>
          </v:shape>
        </w:pict>
      </w:r>
      <w:r w:rsidRPr="00023F4C">
        <w:t>B. 25                                            </w:t>
      </w:r>
      <w:r w:rsidR="00041DC5">
        <w:rPr>
          <w:noProof/>
          <w:lang w:eastAsia="zh-CN"/>
        </w:rPr>
        <w:pict>
          <v:shape id="图片 23" o:spid="_x0000_i1047" type="#_x0000_t75" style="width:1.5pt;height:3pt;visibility:visible;mso-wrap-style:square">
            <v:imagedata r:id="rId10" o:title=""/>
          </v:shape>
        </w:pict>
      </w:r>
      <w:r w:rsidRPr="00023F4C">
        <w:t>C. 90</w: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二、判断题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5.</w:t>
      </w:r>
      <w:r w:rsidRPr="00023F4C">
        <w:t>读数和写数都从高位起。（</w:t>
      </w:r>
      <w:r w:rsidRPr="00023F4C">
        <w:t xml:space="preserve">   </w:t>
      </w:r>
      <w:r w:rsidRPr="00023F4C">
        <w:t>）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t>6.</w:t>
      </w:r>
      <w:r w:rsidRPr="00023F4C">
        <w:t>读数和写数，都是从高位起。（</w:t>
      </w:r>
      <w:r w:rsidRPr="00023F4C">
        <w:t xml:space="preserve">      </w:t>
      </w:r>
      <w:r w:rsidRPr="00023F4C">
        <w:t>）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t>7.65</w:t>
      </w:r>
      <w:r w:rsidRPr="00023F4C">
        <w:t>表示</w:t>
      </w:r>
      <w:r w:rsidRPr="00023F4C">
        <w:t>6</w:t>
      </w:r>
      <w:r w:rsidRPr="00023F4C">
        <w:t>个一和</w:t>
      </w:r>
      <w:r w:rsidRPr="00023F4C">
        <w:t>5</w:t>
      </w:r>
      <w:r w:rsidRPr="00023F4C">
        <w:t>个十。</w:t>
      </w:r>
      <w:r w:rsidRPr="00023F4C">
        <w:t xml:space="preserve">    </w: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三、填空题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8.6</w:t>
      </w:r>
      <w:r w:rsidRPr="00023F4C">
        <w:t>个一和</w:t>
      </w:r>
      <w:r w:rsidRPr="00023F4C">
        <w:t>7</w:t>
      </w:r>
      <w:r w:rsidRPr="00023F4C">
        <w:t>个十组成的数是</w:t>
      </w:r>
      <w:r w:rsidRPr="00023F4C">
        <w:t>________</w:t>
      </w:r>
      <w:r w:rsidRPr="00023F4C">
        <w:t>；</w:t>
      </w:r>
      <w:r w:rsidRPr="00023F4C">
        <w:t>10</w:t>
      </w:r>
      <w:r w:rsidRPr="00023F4C">
        <w:t>个十是</w:t>
      </w:r>
      <w:r w:rsidRPr="00023F4C">
        <w:t>________</w:t>
      </w:r>
      <w:r w:rsidRPr="00023F4C">
        <w:t>。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t>9.</w:t>
      </w:r>
      <w:r w:rsidRPr="00023F4C">
        <w:t>一个数个位上的数字是</w:t>
      </w:r>
      <w:r w:rsidRPr="00023F4C">
        <w:t>5</w:t>
      </w:r>
      <w:r w:rsidRPr="00023F4C">
        <w:t>，十位上的数字比个位上的数字小</w:t>
      </w:r>
      <w:r w:rsidRPr="00023F4C">
        <w:t>3</w:t>
      </w:r>
      <w:r w:rsidRPr="00023F4C">
        <w:t>，这个数是</w:t>
      </w:r>
      <w:r w:rsidRPr="00023F4C">
        <w:t>________</w:t>
      </w:r>
      <w:r w:rsidRPr="00023F4C">
        <w:t>。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t>10.</w:t>
      </w:r>
      <w:r w:rsidRPr="00023F4C">
        <w:t>你能写出他们吗？</w:t>
      </w:r>
      <w:r w:rsidRPr="00023F4C">
        <w:t xml:space="preserve">  </w:t>
      </w:r>
      <w:r w:rsidR="00041DC5">
        <w:rPr>
          <w:noProof/>
          <w:lang w:eastAsia="zh-CN"/>
        </w:rPr>
        <w:pict>
          <v:shape id="图片 24" o:spid="_x0000_i1048" type="#_x0000_t75" style="width:69pt;height:65.25pt;visibility:visible;mso-wrap-style:square">
            <v:imagedata r:id="rId17" o:title=""/>
          </v:shape>
        </w:pict>
      </w:r>
      <w:r w:rsidRPr="00023F4C">
        <w:t xml:space="preserve">                  </w:t>
      </w:r>
      <w:r w:rsidR="00041DC5">
        <w:rPr>
          <w:noProof/>
          <w:lang w:eastAsia="zh-CN"/>
        </w:rPr>
        <w:pict>
          <v:shape id="图片 25" o:spid="_x0000_i1049" type="#_x0000_t75" style="width:123pt;height:67.5pt;visibility:visible;mso-wrap-style:square">
            <v:imagedata r:id="rId18" o:title=""/>
          </v:shape>
        </w:pict>
      </w:r>
      <w:r w:rsidRPr="00023F4C">
        <w:br/>
        <w:t>________             ________ </w:t>
      </w:r>
      <w:r w:rsidRPr="00023F4C">
        <w:br/>
      </w:r>
      <w:r w:rsidR="00041DC5">
        <w:rPr>
          <w:noProof/>
          <w:lang w:eastAsia="zh-CN"/>
        </w:rPr>
        <w:lastRenderedPageBreak/>
        <w:pict>
          <v:shape id="图片 26" o:spid="_x0000_i1050" type="#_x0000_t75" style="width:71.25pt;height:63pt;visibility:visible;mso-wrap-style:square">
            <v:imagedata r:id="rId19" o:title=""/>
          </v:shape>
        </w:pict>
      </w:r>
      <w:r w:rsidRPr="00023F4C">
        <w:t xml:space="preserve">                 </w:t>
      </w:r>
      <w:r w:rsidR="00041DC5">
        <w:rPr>
          <w:noProof/>
          <w:lang w:eastAsia="zh-CN"/>
        </w:rPr>
        <w:pict>
          <v:shape id="图片 27" o:spid="_x0000_i1051" type="#_x0000_t75" style="width:119.25pt;height:72.75pt;visibility:visible;mso-wrap-style:square">
            <v:imagedata r:id="rId20" o:title=""/>
          </v:shape>
        </w:pict>
      </w:r>
      <w:r w:rsidRPr="00023F4C">
        <w:br/>
        <w:t>________               ________</w:t>
      </w:r>
      <w:r w:rsidRPr="00023F4C">
        <w:br/>
      </w:r>
      <w:r w:rsidR="00041DC5">
        <w:rPr>
          <w:noProof/>
          <w:lang w:eastAsia="zh-CN"/>
        </w:rPr>
        <w:pict>
          <v:shape id="图片 28" o:spid="_x0000_i1052" type="#_x0000_t75" style="width:95.25pt;height:59.25pt;visibility:visible;mso-wrap-style:square">
            <v:imagedata r:id="rId21" o:title=""/>
          </v:shape>
        </w:pict>
      </w:r>
      <w:r w:rsidRPr="00023F4C">
        <w:t xml:space="preserve">               </w:t>
      </w:r>
      <w:r w:rsidR="00041DC5">
        <w:rPr>
          <w:noProof/>
          <w:lang w:eastAsia="zh-CN"/>
        </w:rPr>
        <w:pict>
          <v:shape id="图片 29" o:spid="_x0000_i1053" type="#_x0000_t75" style="width:112.5pt;height:66pt;visibility:visible;mso-wrap-style:square">
            <v:imagedata r:id="rId22" o:title=""/>
          </v:shape>
        </w:pict>
      </w:r>
      <w:r w:rsidRPr="00023F4C">
        <w:br/>
        <w:t xml:space="preserve"> ________                 ________    </w:t>
      </w:r>
    </w:p>
    <w:p w:rsidR="00873C6D" w:rsidRPr="00023F4C" w:rsidRDefault="00023F4C" w:rsidP="00023F4C">
      <w:pPr>
        <w:spacing w:after="0" w:line="360" w:lineRule="auto"/>
      </w:pPr>
      <w:r w:rsidRPr="00023F4C">
        <w:t>11.</w:t>
      </w:r>
      <w:r w:rsidRPr="00023F4C">
        <w:t>看图写数。</w:t>
      </w:r>
      <w:r w:rsidRPr="00023F4C">
        <w:t xml:space="preserve">  </w:t>
      </w:r>
    </w:p>
    <w:p w:rsidR="00873C6D" w:rsidRPr="00023F4C" w:rsidRDefault="00023F4C" w:rsidP="00023F4C">
      <w:pPr>
        <w:spacing w:after="0" w:line="360" w:lineRule="auto"/>
      </w:pPr>
      <w:r w:rsidRPr="00023F4C">
        <w:t xml:space="preserve">① </w:t>
      </w:r>
      <w:r w:rsidR="00041DC5">
        <w:rPr>
          <w:noProof/>
          <w:lang w:eastAsia="zh-CN"/>
        </w:rPr>
        <w:pict>
          <v:shape id="图片 30" o:spid="_x0000_i1054" type="#_x0000_t75" style="width:3in;height:60.75pt;visibility:visible;mso-wrap-style:square">
            <v:imagedata r:id="rId23" o:title=""/>
          </v:shape>
        </w:pict>
      </w:r>
      <w:r w:rsidRPr="00023F4C">
        <w:t>________</w:t>
      </w:r>
    </w:p>
    <w:p w:rsidR="00873C6D" w:rsidRPr="00023F4C" w:rsidRDefault="00023F4C" w:rsidP="00023F4C">
      <w:pPr>
        <w:spacing w:after="0" w:line="360" w:lineRule="auto"/>
      </w:pPr>
      <w:r w:rsidRPr="00023F4C">
        <w:t xml:space="preserve">② </w:t>
      </w:r>
      <w:r w:rsidR="00041DC5">
        <w:rPr>
          <w:noProof/>
          <w:lang w:eastAsia="zh-CN"/>
        </w:rPr>
        <w:pict>
          <v:shape id="图片 31" o:spid="_x0000_i1055" type="#_x0000_t75" style="width:168.75pt;height:67.5pt;visibility:visible;mso-wrap-style:square">
            <v:imagedata r:id="rId24" o:title=""/>
          </v:shape>
        </w:pict>
      </w:r>
      <w:r w:rsidRPr="00023F4C">
        <w:t>________</w:t>
      </w:r>
    </w:p>
    <w:p w:rsidR="00873C6D" w:rsidRPr="00023F4C" w:rsidRDefault="00023F4C" w:rsidP="00023F4C">
      <w:pPr>
        <w:spacing w:after="0" w:line="360" w:lineRule="auto"/>
      </w:pPr>
      <w:r w:rsidRPr="00023F4C">
        <w:t>12.</w:t>
      </w:r>
      <w:r w:rsidRPr="00023F4C">
        <w:t>晚上，小明的妈妈为全家人每人准备了同样多的葡萄。看完电视，每个人的盘子里都剩一些，小明剩</w:t>
      </w:r>
      <w:r w:rsidRPr="00023F4C">
        <w:t>5</w:t>
      </w:r>
      <w:r w:rsidRPr="00023F4C">
        <w:t>颗，爸爸剩</w:t>
      </w:r>
      <w:r w:rsidRPr="00023F4C">
        <w:t>1</w:t>
      </w:r>
      <w:r w:rsidRPr="00023F4C">
        <w:t>颗，妈妈剩</w:t>
      </w:r>
      <w:r w:rsidRPr="00023F4C">
        <w:t>3</w:t>
      </w:r>
      <w:r w:rsidRPr="00023F4C">
        <w:t>颗。猜猜</w:t>
      </w:r>
      <w:r w:rsidRPr="00023F4C">
        <w:rPr>
          <w:u w:val="single"/>
        </w:rPr>
        <w:t>________</w:t>
      </w:r>
      <w:r w:rsidRPr="00023F4C">
        <w:t>吃的最多，</w:t>
      </w:r>
      <w:r w:rsidRPr="00023F4C">
        <w:rPr>
          <w:u w:val="single"/>
        </w:rPr>
        <w:t>________</w:t>
      </w:r>
      <w:r w:rsidRPr="00023F4C">
        <w:t>吃的最少？</w:t>
      </w:r>
      <w:r w:rsidRPr="00023F4C">
        <w:t xml:space="preserve">    </w: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四、解答题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13.</w:t>
      </w:r>
      <w:r w:rsidRPr="00023F4C">
        <w:t>从六十七数到七十七。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t>14.</w:t>
      </w:r>
      <w:r w:rsidRPr="00023F4C">
        <w:t>一年级舞蹈小组共有</w:t>
      </w:r>
      <w:r w:rsidRPr="00023F4C">
        <w:t>25</w:t>
      </w:r>
      <w:r w:rsidRPr="00023F4C">
        <w:t>人。</w: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2" o:spid="_x0000_i1056" type="#_x0000_t75" style="width:234.75pt;height:85.5pt;visibility:visible;mso-wrap-style:square">
            <v:imagedata r:id="rId25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围棋小组可能有多少人？（画</w:t>
      </w:r>
      <w:r w:rsidRPr="00023F4C">
        <w:t>“√”</w:t>
      </w:r>
      <w:r w:rsidRPr="00023F4C">
        <w:t>）外语小组可能有多少人？（画</w:t>
      </w:r>
      <w:r w:rsidRPr="00023F4C">
        <w:t>“○”</w:t>
      </w:r>
      <w:r w:rsidRPr="00023F4C">
        <w:t>）</w: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3" o:spid="_x0000_i1057" type="#_x0000_t75" style="width:163.5pt;height:57pt;visibility:visible;mso-wrap-style:square">
            <v:imagedata r:id="rId26" o:title=""/>
          </v:shape>
        </w:pic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五、综合题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15.</w:t>
      </w:r>
      <w:r w:rsidRPr="00023F4C">
        <w:t>按要求排列下面各数。</w:t>
      </w:r>
      <w:r w:rsidRPr="00023F4C">
        <w:t xml:space="preserve">    </w:t>
      </w:r>
    </w:p>
    <w:p w:rsidR="00873C6D" w:rsidRPr="00023F4C" w:rsidRDefault="00023F4C" w:rsidP="00023F4C">
      <w:pPr>
        <w:spacing w:after="0" w:line="360" w:lineRule="auto"/>
      </w:pPr>
      <w:r w:rsidRPr="00023F4C">
        <w:lastRenderedPageBreak/>
        <w:t>（</w:t>
      </w:r>
      <w:r w:rsidRPr="00023F4C">
        <w:t>1</w:t>
      </w:r>
      <w:r w:rsidRPr="00023F4C">
        <w:t>）按从大到小的顺序排列。</w: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4" o:spid="_x0000_i1058" type="#_x0000_t75" style="width:228pt;height:21pt;visibility:visible;mso-wrap-style:square">
            <v:imagedata r:id="rId27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________&gt;________&gt;________&gt;________&gt;________&gt;________</w:t>
      </w:r>
    </w:p>
    <w:p w:rsidR="00873C6D" w:rsidRPr="00023F4C" w:rsidRDefault="00023F4C" w:rsidP="00023F4C">
      <w:pPr>
        <w:spacing w:after="0" w:line="360" w:lineRule="auto"/>
      </w:pPr>
      <w:r w:rsidRPr="00023F4C">
        <w:t>（</w:t>
      </w:r>
      <w:r w:rsidRPr="00023F4C">
        <w:t>2</w:t>
      </w:r>
      <w:r w:rsidRPr="00023F4C">
        <w:t>）按从小到大的顺序排列。</w: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5" o:spid="_x0000_i1059" type="#_x0000_t75" style="width:250.5pt;height:20.25pt;visibility:visible;mso-wrap-style:square">
            <v:imagedata r:id="rId28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________&lt;________&lt;________&lt;________&lt;________</w:t>
      </w:r>
    </w:p>
    <w:p w:rsidR="00873C6D" w:rsidRPr="00023F4C" w:rsidRDefault="00023F4C" w:rsidP="00023F4C">
      <w:pPr>
        <w:spacing w:line="360" w:lineRule="auto"/>
      </w:pPr>
      <w:r w:rsidRPr="00023F4C">
        <w:rPr>
          <w:b/>
          <w:bCs/>
          <w:sz w:val="24"/>
          <w:szCs w:val="24"/>
        </w:rPr>
        <w:t>六、应用题</w:t>
      </w:r>
      <w:r w:rsidRPr="00023F4C">
        <w:rPr>
          <w:b/>
          <w:bCs/>
          <w:sz w:val="24"/>
          <w:szCs w:val="24"/>
        </w:rPr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>16.</w:t>
      </w:r>
      <w:r w:rsidRPr="00023F4C">
        <w:t>二年级可能有多少人</w:t>
      </w:r>
      <w:r w:rsidRPr="00023F4C">
        <w:t>?(</w:t>
      </w:r>
      <w:r w:rsidRPr="00023F4C">
        <w:t>在合适的答案下面画</w:t>
      </w:r>
      <w:r w:rsidRPr="00023F4C">
        <w:t>“√”)</w: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6" o:spid="_x0000_i1060" type="#_x0000_t75" style="width:155.25pt;height:70.5pt;visibility:visible;mso-wrap-style:square">
            <v:imagedata r:id="rId29" o:title=""/>
          </v:shape>
        </w:pict>
      </w:r>
    </w:p>
    <w:p w:rsidR="00873C6D" w:rsidRPr="00023F4C" w:rsidRDefault="00041DC5" w:rsidP="00023F4C">
      <w:pPr>
        <w:spacing w:after="0" w:line="360" w:lineRule="auto"/>
      </w:pPr>
      <w:r>
        <w:rPr>
          <w:noProof/>
          <w:lang w:eastAsia="zh-CN"/>
        </w:rPr>
        <w:pict>
          <v:shape id="图片 37" o:spid="_x0000_i1061" type="#_x0000_t75" style="width:109.5pt;height:37.5pt;visibility:visible;mso-wrap-style:square">
            <v:imagedata r:id="rId30" o:title=""/>
          </v:shape>
        </w:pict>
      </w:r>
    </w:p>
    <w:p w:rsidR="00873C6D" w:rsidRPr="00023F4C" w:rsidRDefault="00023F4C" w:rsidP="00023F4C">
      <w:pPr>
        <w:spacing w:line="360" w:lineRule="auto"/>
      </w:pPr>
      <w:r w:rsidRPr="00023F4C">
        <w:br w:type="page"/>
      </w:r>
    </w:p>
    <w:p w:rsidR="00873C6D" w:rsidRPr="00023F4C" w:rsidRDefault="00023F4C" w:rsidP="00023F4C">
      <w:pPr>
        <w:spacing w:line="360" w:lineRule="auto"/>
        <w:jc w:val="center"/>
      </w:pPr>
      <w:r w:rsidRPr="00023F4C">
        <w:rPr>
          <w:b/>
          <w:bCs/>
          <w:sz w:val="28"/>
          <w:szCs w:val="28"/>
        </w:rPr>
        <w:t>参考答案</w:t>
      </w:r>
    </w:p>
    <w:p w:rsidR="00873C6D" w:rsidRPr="00023F4C" w:rsidRDefault="00023F4C" w:rsidP="00023F4C">
      <w:pPr>
        <w:spacing w:line="360" w:lineRule="auto"/>
      </w:pPr>
      <w:r w:rsidRPr="00023F4C">
        <w:t>一、单选题</w:t>
      </w:r>
    </w:p>
    <w:p w:rsidR="00873C6D" w:rsidRPr="00023F4C" w:rsidRDefault="00023F4C" w:rsidP="00023F4C">
      <w:pPr>
        <w:spacing w:after="0" w:line="360" w:lineRule="auto"/>
      </w:pPr>
      <w:r w:rsidRPr="00023F4C">
        <w:t>1.</w:t>
      </w:r>
      <w:r w:rsidRPr="00023F4C">
        <w:t>【答案】</w:t>
      </w:r>
      <w:r w:rsidRPr="00023F4C">
        <w:t xml:space="preserve"> B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</w:t>
      </w:r>
      <w:r w:rsidRPr="00023F4C">
        <w:t xml:space="preserve"> </w:t>
      </w:r>
      <w:r w:rsidRPr="00023F4C">
        <w:t>最大的两位数是</w:t>
      </w:r>
      <w:r w:rsidRPr="00023F4C">
        <w:t>99.</w:t>
      </w:r>
      <w:r w:rsidRPr="00023F4C">
        <w:br/>
        <w:t xml:space="preserve"> </w:t>
      </w:r>
      <w:r w:rsidRPr="00023F4C">
        <w:t>故答案为：</w:t>
      </w:r>
      <w:r w:rsidRPr="00023F4C">
        <w:t>B.</w:t>
      </w:r>
      <w:r w:rsidRPr="00023F4C">
        <w:br/>
        <w:t xml:space="preserve"> </w:t>
      </w:r>
      <w:r w:rsidRPr="00023F4C">
        <w:t>【分析】最大的一位数是</w:t>
      </w:r>
      <w:r w:rsidRPr="00023F4C">
        <w:t>9</w:t>
      </w:r>
      <w:r w:rsidRPr="00023F4C">
        <w:t>，最大的两位数是两个</w:t>
      </w:r>
      <w:r w:rsidRPr="00023F4C">
        <w:t>9</w:t>
      </w:r>
      <w:r w:rsidRPr="00023F4C">
        <w:t>，据此解答</w:t>
      </w:r>
      <w:r w:rsidRPr="00023F4C">
        <w:t>.</w:t>
      </w:r>
    </w:p>
    <w:p w:rsidR="00873C6D" w:rsidRPr="00023F4C" w:rsidRDefault="00023F4C" w:rsidP="00023F4C">
      <w:pPr>
        <w:spacing w:after="0" w:line="360" w:lineRule="auto"/>
      </w:pPr>
      <w:r w:rsidRPr="00023F4C">
        <w:t>2.</w:t>
      </w:r>
      <w:r w:rsidRPr="00023F4C">
        <w:t>【答案】</w:t>
      </w:r>
      <w:r w:rsidRPr="00023F4C">
        <w:t xml:space="preserve"> C   </w:t>
      </w:r>
    </w:p>
    <w:p w:rsidR="00023F4C" w:rsidRPr="00023F4C" w:rsidRDefault="00023F4C" w:rsidP="00023F4C">
      <w:pPr>
        <w:spacing w:after="0" w:line="360" w:lineRule="auto"/>
      </w:pPr>
      <w:r w:rsidRPr="00023F4C">
        <w:t>【解析】【解答】每人</w:t>
      </w:r>
      <w:r w:rsidRPr="00023F4C">
        <w:t>2</w:t>
      </w:r>
      <w:r w:rsidRPr="00023F4C">
        <w:t>支笔，需要</w:t>
      </w:r>
      <w:r w:rsidRPr="00023F4C">
        <w:t>10</w:t>
      </w:r>
      <w:r w:rsidRPr="00023F4C">
        <w:t>支。</w:t>
      </w:r>
    </w:p>
    <w:p w:rsidR="00873C6D" w:rsidRPr="00023F4C" w:rsidRDefault="00023F4C" w:rsidP="00023F4C">
      <w:pPr>
        <w:spacing w:after="0" w:line="360" w:lineRule="auto"/>
      </w:pPr>
      <w:r w:rsidRPr="00023F4C">
        <w:t>故选：</w:t>
      </w:r>
      <w:r w:rsidRPr="00023F4C">
        <w:t>C</w:t>
      </w:r>
    </w:p>
    <w:p w:rsidR="00873C6D" w:rsidRPr="00023F4C" w:rsidRDefault="00023F4C" w:rsidP="00023F4C">
      <w:pPr>
        <w:spacing w:after="0" w:line="360" w:lineRule="auto"/>
      </w:pPr>
      <w:r w:rsidRPr="00023F4C">
        <w:t>【分析】每人</w:t>
      </w:r>
      <w:r w:rsidRPr="00023F4C">
        <w:t>2</w:t>
      </w:r>
      <w:r w:rsidRPr="00023F4C">
        <w:t>支笔，需要</w:t>
      </w:r>
      <w:r w:rsidRPr="00023F4C">
        <w:t>10</w:t>
      </w:r>
      <w:r w:rsidRPr="00023F4C">
        <w:t>支。分别数一数即可解答。</w:t>
      </w:r>
    </w:p>
    <w:p w:rsidR="00873C6D" w:rsidRPr="00023F4C" w:rsidRDefault="00023F4C" w:rsidP="00023F4C">
      <w:pPr>
        <w:spacing w:after="0" w:line="360" w:lineRule="auto"/>
      </w:pPr>
      <w:r w:rsidRPr="00023F4C">
        <w:t>3.</w:t>
      </w:r>
      <w:r w:rsidRPr="00023F4C">
        <w:t>【答案】</w:t>
      </w:r>
      <w:r w:rsidRPr="00023F4C">
        <w:t xml:space="preserve"> C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after="0" w:line="360" w:lineRule="auto"/>
      </w:pPr>
      <w:r w:rsidRPr="00023F4C">
        <w:t>4.</w:t>
      </w:r>
      <w:r w:rsidRPr="00023F4C">
        <w:t>【答案】</w:t>
      </w:r>
      <w:r w:rsidRPr="00023F4C">
        <w:t xml:space="preserve"> B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</w:t>
      </w:r>
      <w:r w:rsidRPr="00023F4C">
        <w:t xml:space="preserve"> </w:t>
      </w:r>
      <w:r w:rsidRPr="00023F4C">
        <w:t>红花有</w:t>
      </w:r>
      <w:r w:rsidRPr="00023F4C">
        <w:t>89</w:t>
      </w:r>
      <w:r w:rsidRPr="00023F4C">
        <w:t>朵，黄花比红花少得多。黄花可能有</w:t>
      </w:r>
      <w:r w:rsidRPr="00023F4C">
        <w:t>25</w:t>
      </w:r>
      <w:r w:rsidRPr="00023F4C">
        <w:t>朵。</w:t>
      </w:r>
      <w:r w:rsidRPr="00023F4C">
        <w:br/>
        <w:t xml:space="preserve"> </w:t>
      </w:r>
      <w:r w:rsidRPr="00023F4C">
        <w:t>故答案为：</w:t>
      </w:r>
      <w:r w:rsidRPr="00023F4C">
        <w:t>B</w:t>
      </w:r>
      <w:r w:rsidRPr="00023F4C">
        <w:t>。</w:t>
      </w:r>
      <w:r w:rsidRPr="00023F4C">
        <w:br/>
        <w:t xml:space="preserve"> </w:t>
      </w:r>
      <w:r w:rsidRPr="00023F4C">
        <w:t>【分析】根据条件</w:t>
      </w:r>
      <w:r w:rsidRPr="00023F4C">
        <w:t xml:space="preserve">“ </w:t>
      </w:r>
      <w:r w:rsidRPr="00023F4C">
        <w:t>红花有</w:t>
      </w:r>
      <w:r w:rsidRPr="00023F4C">
        <w:t>89</w:t>
      </w:r>
      <w:r w:rsidRPr="00023F4C">
        <w:t>朵，黄花比红花少得多</w:t>
      </w:r>
      <w:r w:rsidRPr="00023F4C">
        <w:t>”</w:t>
      </w:r>
      <w:r w:rsidRPr="00023F4C">
        <w:t>可知，黄花的数量比</w:t>
      </w:r>
      <w:r w:rsidRPr="00023F4C">
        <w:t>89</w:t>
      </w:r>
      <w:r w:rsidRPr="00023F4C">
        <w:t>少很多，选项</w:t>
      </w:r>
      <w:r w:rsidRPr="00023F4C">
        <w:t>A</w:t>
      </w:r>
      <w:r w:rsidRPr="00023F4C">
        <w:t>，</w:t>
      </w:r>
      <w:r w:rsidRPr="00023F4C">
        <w:t>87</w:t>
      </w:r>
      <w:r w:rsidRPr="00023F4C">
        <w:t>比</w:t>
      </w:r>
      <w:r w:rsidRPr="00023F4C">
        <w:t>89</w:t>
      </w:r>
      <w:r w:rsidRPr="00023F4C">
        <w:t>少一点，选项</w:t>
      </w:r>
      <w:r w:rsidRPr="00023F4C">
        <w:t>B</w:t>
      </w:r>
      <w:r w:rsidRPr="00023F4C">
        <w:t>，</w:t>
      </w:r>
      <w:r w:rsidRPr="00023F4C">
        <w:t>25</w:t>
      </w:r>
      <w:r w:rsidRPr="00023F4C">
        <w:t>比</w:t>
      </w:r>
      <w:r w:rsidRPr="00023F4C">
        <w:t>89</w:t>
      </w:r>
      <w:r w:rsidRPr="00023F4C">
        <w:t>少得多，选项</w:t>
      </w:r>
      <w:r w:rsidRPr="00023F4C">
        <w:t>C</w:t>
      </w:r>
      <w:r w:rsidRPr="00023F4C">
        <w:t>，</w:t>
      </w:r>
      <w:r w:rsidRPr="00023F4C">
        <w:t>90</w:t>
      </w:r>
      <w:r w:rsidRPr="00023F4C">
        <w:t>比</w:t>
      </w:r>
      <w:r w:rsidRPr="00023F4C">
        <w:t>89</w:t>
      </w:r>
      <w:r w:rsidRPr="00023F4C">
        <w:t>大一些，据此判断。</w:t>
      </w:r>
    </w:p>
    <w:p w:rsidR="00873C6D" w:rsidRPr="00023F4C" w:rsidRDefault="00023F4C" w:rsidP="00023F4C">
      <w:pPr>
        <w:spacing w:line="360" w:lineRule="auto"/>
      </w:pPr>
      <w:r w:rsidRPr="00023F4C">
        <w:t>二、判断题</w:t>
      </w:r>
    </w:p>
    <w:p w:rsidR="00873C6D" w:rsidRPr="00023F4C" w:rsidRDefault="00023F4C" w:rsidP="00023F4C">
      <w:pPr>
        <w:spacing w:after="0" w:line="360" w:lineRule="auto"/>
      </w:pPr>
      <w:r w:rsidRPr="00023F4C">
        <w:t>5.</w:t>
      </w:r>
      <w:r w:rsidRPr="00023F4C">
        <w:t>【答案】正确</w:t>
      </w:r>
      <w:r w:rsidRPr="00023F4C">
        <w:t xml:space="preserve">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after="0" w:line="360" w:lineRule="auto"/>
      </w:pPr>
      <w:r w:rsidRPr="00023F4C">
        <w:t>6.</w:t>
      </w:r>
      <w:r w:rsidRPr="00023F4C">
        <w:t>【答案】</w:t>
      </w:r>
      <w:r w:rsidRPr="00023F4C">
        <w:t xml:space="preserve"> </w:t>
      </w:r>
      <w:r w:rsidRPr="00023F4C">
        <w:t>正确</w:t>
      </w:r>
      <w:r w:rsidRPr="00023F4C">
        <w:t xml:space="preserve">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【解析】【解答】解：读数和写数，都是从高位起。</w:t>
      </w:r>
      <w:r w:rsidRPr="00023F4C">
        <w:br/>
        <w:t xml:space="preserve"> </w:t>
      </w:r>
      <w:r w:rsidRPr="00023F4C">
        <w:t>故答案为：</w:t>
      </w:r>
      <w:r w:rsidRPr="00023F4C">
        <w:t xml:space="preserve"> </w:t>
      </w:r>
      <w:r w:rsidRPr="00023F4C">
        <w:t>正确。</w:t>
      </w:r>
      <w:r w:rsidRPr="00023F4C">
        <w:br/>
        <w:t xml:space="preserve"> </w:t>
      </w:r>
      <w:r w:rsidRPr="00023F4C">
        <w:t>【分析】无论是读数还是写数，都要从高位开始读起或写起。</w:t>
      </w:r>
    </w:p>
    <w:p w:rsidR="00873C6D" w:rsidRPr="00023F4C" w:rsidRDefault="00023F4C" w:rsidP="00023F4C">
      <w:pPr>
        <w:spacing w:after="0" w:line="360" w:lineRule="auto"/>
      </w:pPr>
      <w:r w:rsidRPr="00023F4C">
        <w:t>7.</w:t>
      </w:r>
      <w:r w:rsidRPr="00023F4C">
        <w:t>【答案】错误</w:t>
      </w:r>
      <w:r w:rsidRPr="00023F4C">
        <w:t xml:space="preserve">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line="360" w:lineRule="auto"/>
      </w:pPr>
      <w:r w:rsidRPr="00023F4C">
        <w:t>三、填空题</w:t>
      </w:r>
    </w:p>
    <w:p w:rsidR="00873C6D" w:rsidRPr="00023F4C" w:rsidRDefault="00023F4C" w:rsidP="00023F4C">
      <w:pPr>
        <w:spacing w:after="0" w:line="360" w:lineRule="auto"/>
      </w:pPr>
      <w:r w:rsidRPr="00023F4C">
        <w:t>8.</w:t>
      </w:r>
      <w:r w:rsidRPr="00023F4C">
        <w:t>【答案】</w:t>
      </w:r>
      <w:r w:rsidRPr="00023F4C">
        <w:t xml:space="preserve"> 76</w:t>
      </w:r>
      <w:r w:rsidRPr="00023F4C">
        <w:t>；</w:t>
      </w:r>
      <w:r w:rsidRPr="00023F4C">
        <w:t xml:space="preserve">100 </w:t>
      </w:r>
      <w:r w:rsidRPr="00023F4C">
        <w:br/>
        <w:t xml:space="preserve">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</w:t>
      </w:r>
      <w:r w:rsidRPr="00023F4C">
        <w:t>6</w:t>
      </w:r>
      <w:r w:rsidRPr="00023F4C">
        <w:t>个一和</w:t>
      </w:r>
      <w:r w:rsidRPr="00023F4C">
        <w:t>7</w:t>
      </w:r>
      <w:r w:rsidRPr="00023F4C">
        <w:t>个十组成的数是</w:t>
      </w:r>
      <w:r w:rsidRPr="00023F4C">
        <w:t>76</w:t>
      </w:r>
      <w:r w:rsidRPr="00023F4C">
        <w:t>；</w:t>
      </w:r>
      <w:r w:rsidRPr="00023F4C">
        <w:t>10</w:t>
      </w:r>
      <w:r w:rsidRPr="00023F4C">
        <w:t>个十是</w:t>
      </w:r>
      <w:r w:rsidRPr="00023F4C">
        <w:t>100</w:t>
      </w:r>
      <w:r w:rsidRPr="00023F4C">
        <w:t>。</w:t>
      </w:r>
      <w:r w:rsidRPr="00023F4C">
        <w:br/>
      </w:r>
      <w:r w:rsidRPr="00023F4C">
        <w:t>故答案为：</w:t>
      </w:r>
      <w:r w:rsidRPr="00023F4C">
        <w:t>76</w:t>
      </w:r>
      <w:r w:rsidRPr="00023F4C">
        <w:t>；</w:t>
      </w:r>
      <w:r w:rsidRPr="00023F4C">
        <w:t>100</w:t>
      </w:r>
      <w:r w:rsidRPr="00023F4C">
        <w:t>。</w:t>
      </w:r>
      <w:r w:rsidRPr="00023F4C">
        <w:br/>
      </w:r>
      <w:r w:rsidRPr="00023F4C">
        <w:t>【分析】十位上的数的计数单位是</w:t>
      </w:r>
      <w:r w:rsidRPr="00023F4C">
        <w:t>“</w:t>
      </w:r>
      <w:r w:rsidRPr="00023F4C">
        <w:t>十</w:t>
      </w:r>
      <w:r w:rsidRPr="00023F4C">
        <w:t>”</w:t>
      </w:r>
      <w:r w:rsidRPr="00023F4C">
        <w:t>，在这个数位上的数表示几个十；个位上的数的计数单位是</w:t>
      </w:r>
      <w:r w:rsidRPr="00023F4C">
        <w:t>“</w:t>
      </w:r>
      <w:r w:rsidRPr="00023F4C">
        <w:t>一</w:t>
      </w:r>
      <w:r w:rsidRPr="00023F4C">
        <w:t>”</w:t>
      </w:r>
      <w:r w:rsidRPr="00023F4C">
        <w:t>，在这个数位上的数表示几个一</w:t>
      </w:r>
      <w:r w:rsidRPr="00023F4C">
        <w:t>.</w:t>
      </w:r>
    </w:p>
    <w:p w:rsidR="00873C6D" w:rsidRPr="00023F4C" w:rsidRDefault="00023F4C" w:rsidP="00023F4C">
      <w:pPr>
        <w:spacing w:after="0" w:line="360" w:lineRule="auto"/>
      </w:pPr>
      <w:r w:rsidRPr="00023F4C">
        <w:t>9.</w:t>
      </w:r>
      <w:r w:rsidRPr="00023F4C">
        <w:t>【答案】</w:t>
      </w:r>
      <w:r w:rsidRPr="00023F4C">
        <w:t xml:space="preserve">25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after="0" w:line="360" w:lineRule="auto"/>
      </w:pPr>
      <w:r w:rsidRPr="00023F4C">
        <w:t>10.</w:t>
      </w:r>
      <w:r w:rsidRPr="00023F4C">
        <w:t>【答案】</w:t>
      </w:r>
      <w:r w:rsidRPr="00023F4C">
        <w:t>31</w:t>
      </w:r>
      <w:r w:rsidRPr="00023F4C">
        <w:t>；</w:t>
      </w:r>
      <w:r w:rsidRPr="00023F4C">
        <w:t>40</w:t>
      </w:r>
      <w:r w:rsidRPr="00023F4C">
        <w:t>；</w:t>
      </w:r>
      <w:r w:rsidRPr="00023F4C">
        <w:t>43</w:t>
      </w:r>
      <w:r w:rsidRPr="00023F4C">
        <w:t>；</w:t>
      </w:r>
      <w:r w:rsidRPr="00023F4C">
        <w:t>54</w:t>
      </w:r>
      <w:r w:rsidRPr="00023F4C">
        <w:t>；</w:t>
      </w:r>
      <w:r w:rsidRPr="00023F4C">
        <w:t>100</w:t>
      </w:r>
      <w:r w:rsidRPr="00023F4C">
        <w:t>；</w:t>
      </w:r>
      <w:r w:rsidRPr="00023F4C">
        <w:t xml:space="preserve">24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【解析】【解答】十位上有</w:t>
      </w:r>
      <w:r w:rsidRPr="00023F4C">
        <w:t xml:space="preserve"> 3 </w:t>
      </w:r>
      <w:r w:rsidRPr="00023F4C">
        <w:t>颗珠子</w:t>
      </w:r>
      <w:r w:rsidRPr="00023F4C">
        <w:t>,</w:t>
      </w:r>
      <w:r w:rsidRPr="00023F4C">
        <w:t>是</w:t>
      </w:r>
      <w:r w:rsidRPr="00023F4C">
        <w:t xml:space="preserve"> 3 </w:t>
      </w:r>
      <w:r w:rsidRPr="00023F4C">
        <w:t>个十</w:t>
      </w:r>
      <w:r w:rsidRPr="00023F4C">
        <w:t>,</w:t>
      </w:r>
      <w:r w:rsidRPr="00023F4C">
        <w:t>写数时在十位上写</w:t>
      </w:r>
      <w:r w:rsidRPr="00023F4C">
        <w:t xml:space="preserve"> 3;</w:t>
      </w:r>
      <w:r w:rsidRPr="00023F4C">
        <w:t>个位上有</w:t>
      </w:r>
      <w:r w:rsidRPr="00023F4C">
        <w:t xml:space="preserve"> 1 </w:t>
      </w:r>
      <w:r w:rsidRPr="00023F4C">
        <w:t>颗珠子</w:t>
      </w:r>
      <w:r w:rsidRPr="00023F4C">
        <w:t>,</w:t>
      </w:r>
      <w:r w:rsidRPr="00023F4C">
        <w:t>是</w:t>
      </w:r>
      <w:r w:rsidRPr="00023F4C">
        <w:t xml:space="preserve"> 1 </w:t>
      </w:r>
      <w:r w:rsidRPr="00023F4C">
        <w:t>个一</w:t>
      </w:r>
      <w:r w:rsidRPr="00023F4C">
        <w:t>,</w:t>
      </w:r>
      <w:r w:rsidRPr="00023F4C">
        <w:t>写数时在个位上写</w:t>
      </w:r>
      <w:r w:rsidRPr="00023F4C">
        <w:t xml:space="preserve"> 1,</w:t>
      </w:r>
      <w:r w:rsidRPr="00023F4C">
        <w:t>这个数写作</w:t>
      </w:r>
      <w:r w:rsidRPr="00023F4C">
        <w:t>: 31</w:t>
      </w:r>
      <w:r w:rsidRPr="00023F4C">
        <w:t>；图二中，十位上有</w:t>
      </w:r>
      <w:r w:rsidRPr="00023F4C">
        <w:t xml:space="preserve"> 4 </w:t>
      </w:r>
      <w:r w:rsidRPr="00023F4C">
        <w:t>颗星星</w:t>
      </w:r>
      <w:r w:rsidRPr="00023F4C">
        <w:t>,</w:t>
      </w:r>
      <w:r w:rsidRPr="00023F4C">
        <w:t>是</w:t>
      </w:r>
      <w:r w:rsidRPr="00023F4C">
        <w:t xml:space="preserve"> 4 </w:t>
      </w:r>
      <w:r w:rsidRPr="00023F4C">
        <w:t>个十</w:t>
      </w:r>
      <w:r w:rsidRPr="00023F4C">
        <w:t>,</w:t>
      </w:r>
      <w:r w:rsidRPr="00023F4C">
        <w:t>写数时在十位上写</w:t>
      </w:r>
      <w:r w:rsidRPr="00023F4C">
        <w:t xml:space="preserve"> 4;</w:t>
      </w:r>
      <w:r w:rsidRPr="00023F4C">
        <w:t>个位上有</w:t>
      </w:r>
      <w:r w:rsidRPr="00023F4C">
        <w:t xml:space="preserve"> 0 </w:t>
      </w:r>
      <w:r w:rsidRPr="00023F4C">
        <w:t>颗星星</w:t>
      </w:r>
      <w:r w:rsidRPr="00023F4C">
        <w:t>,</w:t>
      </w:r>
      <w:r w:rsidRPr="00023F4C">
        <w:t>是</w:t>
      </w:r>
      <w:r w:rsidRPr="00023F4C">
        <w:t xml:space="preserve"> 0 </w:t>
      </w:r>
      <w:r w:rsidRPr="00023F4C">
        <w:t>个一</w:t>
      </w:r>
      <w:r w:rsidRPr="00023F4C">
        <w:t>,</w:t>
      </w:r>
      <w:r w:rsidRPr="00023F4C">
        <w:t>写数时在个位上写</w:t>
      </w:r>
      <w:r w:rsidRPr="00023F4C">
        <w:t xml:space="preserve"> 0,</w:t>
      </w:r>
      <w:r w:rsidRPr="00023F4C">
        <w:t>这个数写作</w:t>
      </w:r>
      <w:r w:rsidRPr="00023F4C">
        <w:t>: 40</w:t>
      </w:r>
      <w:r w:rsidRPr="00023F4C">
        <w:t>。同理可得，其他数字分别是</w:t>
      </w:r>
      <w:r w:rsidRPr="00023F4C">
        <w:t>43</w:t>
      </w:r>
      <w:r w:rsidRPr="00023F4C">
        <w:t>、</w:t>
      </w:r>
      <w:r w:rsidRPr="00023F4C">
        <w:t>54</w:t>
      </w:r>
      <w:r w:rsidRPr="00023F4C">
        <w:t>、</w:t>
      </w:r>
      <w:r w:rsidRPr="00023F4C">
        <w:t>100</w:t>
      </w:r>
      <w:r w:rsidRPr="00023F4C">
        <w:t>、</w:t>
      </w:r>
      <w:r w:rsidRPr="00023F4C">
        <w:t>24</w:t>
      </w:r>
      <w:r w:rsidRPr="00023F4C">
        <w:t>。</w:t>
      </w:r>
    </w:p>
    <w:p w:rsidR="00873C6D" w:rsidRPr="00023F4C" w:rsidRDefault="00023F4C" w:rsidP="00023F4C">
      <w:pPr>
        <w:spacing w:after="0" w:line="360" w:lineRule="auto"/>
      </w:pPr>
      <w:r w:rsidRPr="00023F4C">
        <w:t>11.</w:t>
      </w:r>
      <w:r w:rsidRPr="00023F4C">
        <w:t>【答案】</w:t>
      </w:r>
      <w:r w:rsidRPr="00023F4C">
        <w:t xml:space="preserve"> 51</w:t>
      </w:r>
      <w:r w:rsidRPr="00023F4C">
        <w:t>；</w:t>
      </w:r>
      <w:r w:rsidRPr="00023F4C">
        <w:t xml:space="preserve">47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</w:t>
      </w:r>
      <w:r w:rsidRPr="00023F4C">
        <w:t xml:space="preserve"> ① </w:t>
      </w:r>
      <w:r w:rsidR="00041DC5">
        <w:rPr>
          <w:noProof/>
          <w:lang w:eastAsia="zh-CN"/>
        </w:rPr>
        <w:pict>
          <v:shape id="图片 38" o:spid="_x0000_i1062" type="#_x0000_t75" style="width:3in;height:60.75pt;visibility:visible;mso-wrap-style:square">
            <v:imagedata r:id="rId23" o:title=""/>
          </v:shape>
        </w:pict>
      </w:r>
      <w:r w:rsidRPr="00023F4C">
        <w:t>：</w:t>
      </w:r>
      <w:r w:rsidRPr="00023F4C">
        <w:t>51</w:t>
      </w:r>
      <w:r w:rsidRPr="00023F4C">
        <w:t>；</w:t>
      </w:r>
      <w:r w:rsidRPr="00023F4C">
        <w:t xml:space="preserve"> </w:t>
      </w:r>
    </w:p>
    <w:p w:rsidR="00873C6D" w:rsidRPr="00023F4C" w:rsidRDefault="00023F4C" w:rsidP="00023F4C">
      <w:pPr>
        <w:spacing w:after="0" w:line="360" w:lineRule="auto"/>
      </w:pPr>
      <w:r w:rsidRPr="00023F4C">
        <w:t xml:space="preserve">② </w:t>
      </w:r>
      <w:r w:rsidR="00041DC5">
        <w:rPr>
          <w:noProof/>
          <w:lang w:eastAsia="zh-CN"/>
        </w:rPr>
        <w:pict>
          <v:shape id="图片 39" o:spid="_x0000_i1063" type="#_x0000_t75" style="width:168.75pt;height:67.5pt;visibility:visible;mso-wrap-style:square">
            <v:imagedata r:id="rId24" o:title=""/>
          </v:shape>
        </w:pict>
      </w:r>
      <w:r w:rsidRPr="00023F4C">
        <w:t>：</w:t>
      </w:r>
      <w:r w:rsidRPr="00023F4C">
        <w:t>47.</w:t>
      </w:r>
      <w:r w:rsidRPr="00023F4C">
        <w:br/>
        <w:t xml:space="preserve"> </w:t>
      </w:r>
      <w:r w:rsidRPr="00023F4C">
        <w:t>故答案为：</w:t>
      </w:r>
      <w:r w:rsidRPr="00023F4C">
        <w:t>①51</w:t>
      </w:r>
      <w:r w:rsidRPr="00023F4C">
        <w:t>；</w:t>
      </w:r>
      <w:r w:rsidRPr="00023F4C">
        <w:t>②47.</w:t>
      </w:r>
    </w:p>
    <w:p w:rsidR="00873C6D" w:rsidRPr="00023F4C" w:rsidRDefault="00023F4C" w:rsidP="00023F4C">
      <w:pPr>
        <w:spacing w:after="0" w:line="360" w:lineRule="auto"/>
      </w:pPr>
      <w:r w:rsidRPr="00023F4C">
        <w:t xml:space="preserve"> </w:t>
      </w:r>
      <w:r w:rsidRPr="00023F4C">
        <w:t>【分析】</w:t>
      </w:r>
      <w:r w:rsidRPr="00023F4C">
        <w:t>①</w:t>
      </w:r>
      <w:r w:rsidRPr="00023F4C">
        <w:t>数一数，一捆小棒是</w:t>
      </w:r>
      <w:r w:rsidRPr="00023F4C">
        <w:t>10</w:t>
      </w:r>
      <w:r w:rsidRPr="00023F4C">
        <w:t>根，这里有</w:t>
      </w:r>
      <w:r w:rsidRPr="00023F4C">
        <w:t>5</w:t>
      </w:r>
      <w:r w:rsidRPr="00023F4C">
        <w:t>捆，就是</w:t>
      </w:r>
      <w:r w:rsidRPr="00023F4C">
        <w:t>5</w:t>
      </w:r>
      <w:r w:rsidRPr="00023F4C">
        <w:t>个</w:t>
      </w:r>
      <w:r w:rsidRPr="00023F4C">
        <w:t>10</w:t>
      </w:r>
      <w:r w:rsidRPr="00023F4C">
        <w:t>根，再加</w:t>
      </w:r>
      <w:r w:rsidRPr="00023F4C">
        <w:t>1</w:t>
      </w:r>
      <w:r w:rsidRPr="00023F4C">
        <w:t>根，合起来是</w:t>
      </w:r>
      <w:r w:rsidRPr="00023F4C">
        <w:t>51</w:t>
      </w:r>
      <w:r w:rsidRPr="00023F4C">
        <w:t>根小棒；</w:t>
      </w:r>
      <w:r w:rsidRPr="00023F4C">
        <w:br/>
        <w:t xml:space="preserve"> ②</w:t>
      </w:r>
      <w:r w:rsidRPr="00023F4C">
        <w:t>数一数可知，每层有</w:t>
      </w:r>
      <w:r w:rsidRPr="00023F4C">
        <w:t>10</w:t>
      </w:r>
      <w:r w:rsidRPr="00023F4C">
        <w:t>个小球，一共有</w:t>
      </w:r>
      <w:r w:rsidRPr="00023F4C">
        <w:t>4</w:t>
      </w:r>
      <w:r w:rsidRPr="00023F4C">
        <w:t>层，就是</w:t>
      </w:r>
      <w:r w:rsidRPr="00023F4C">
        <w:t>4</w:t>
      </w:r>
      <w:r w:rsidRPr="00023F4C">
        <w:t>个</w:t>
      </w:r>
      <w:r w:rsidRPr="00023F4C">
        <w:t>10</w:t>
      </w:r>
      <w:r w:rsidRPr="00023F4C">
        <w:t>，然后再加</w:t>
      </w:r>
      <w:r w:rsidRPr="00023F4C">
        <w:t>7</w:t>
      </w:r>
      <w:r w:rsidRPr="00023F4C">
        <w:t>个，合起来是</w:t>
      </w:r>
      <w:r w:rsidRPr="00023F4C">
        <w:t>47</w:t>
      </w:r>
      <w:r w:rsidRPr="00023F4C">
        <w:t>个小球，据此解答</w:t>
      </w:r>
      <w:r w:rsidRPr="00023F4C">
        <w:t>.</w:t>
      </w:r>
    </w:p>
    <w:p w:rsidR="00873C6D" w:rsidRPr="00023F4C" w:rsidRDefault="00023F4C" w:rsidP="00023F4C">
      <w:pPr>
        <w:spacing w:after="0" w:line="360" w:lineRule="auto"/>
      </w:pPr>
      <w:r w:rsidRPr="00023F4C">
        <w:t>12.</w:t>
      </w:r>
      <w:r w:rsidRPr="00023F4C">
        <w:t>【答案】爸爸；小明</w:t>
      </w:r>
      <w:r w:rsidRPr="00023F4C">
        <w:t xml:space="preserve">  </w:t>
      </w:r>
    </w:p>
    <w:p w:rsidR="00873C6D" w:rsidRPr="00023F4C" w:rsidRDefault="00023F4C" w:rsidP="00023F4C">
      <w:pPr>
        <w:spacing w:after="0" w:line="360" w:lineRule="auto"/>
      </w:pPr>
      <w:r w:rsidRPr="00023F4C">
        <w:t>【解析】【解答】根据已知，每个人的盘子里原来的葡萄是同样多的，而小明剩</w:t>
      </w:r>
      <w:r w:rsidRPr="00023F4C">
        <w:t>5</w:t>
      </w:r>
      <w:r w:rsidRPr="00023F4C">
        <w:t>颗，爸爸剩</w:t>
      </w:r>
      <w:r w:rsidRPr="00023F4C">
        <w:t>1</w:t>
      </w:r>
      <w:r w:rsidRPr="00023F4C">
        <w:t>颗，妈妈剩</w:t>
      </w:r>
      <w:r w:rsidRPr="00023F4C">
        <w:t>3</w:t>
      </w:r>
      <w:r w:rsidRPr="00023F4C">
        <w:t>颗。也就是小明剩下的最多，爸爸剩下的最少，也就是小明吃得最少，爸爸吃得最多。</w:t>
      </w:r>
      <w:r w:rsidRPr="00023F4C">
        <w:br/>
      </w:r>
      <w:r w:rsidRPr="00023F4C">
        <w:t>【分析】根据多少的相对性，同样数量的葡萄，吃得越多，剩下的越少；吃得越少，剩下的越多。</w:t>
      </w:r>
      <w:r w:rsidRPr="00023F4C">
        <w:br/>
      </w:r>
      <w:r w:rsidRPr="00023F4C">
        <w:t>故答案为：爸爸</w:t>
      </w:r>
      <w:r w:rsidRPr="00023F4C">
        <w:t>|</w:t>
      </w:r>
      <w:r w:rsidRPr="00023F4C">
        <w:t>小明。此题考查整数大小的比较。</w:t>
      </w:r>
    </w:p>
    <w:p w:rsidR="00873C6D" w:rsidRPr="00023F4C" w:rsidRDefault="00023F4C" w:rsidP="00023F4C">
      <w:pPr>
        <w:spacing w:line="360" w:lineRule="auto"/>
      </w:pPr>
      <w:r w:rsidRPr="00023F4C">
        <w:t>四、解答题</w:t>
      </w:r>
    </w:p>
    <w:p w:rsidR="00873C6D" w:rsidRPr="00023F4C" w:rsidRDefault="00023F4C" w:rsidP="00023F4C">
      <w:pPr>
        <w:spacing w:after="0" w:line="360" w:lineRule="auto"/>
      </w:pPr>
      <w:r w:rsidRPr="00023F4C">
        <w:t>13.</w:t>
      </w:r>
      <w:r w:rsidRPr="00023F4C">
        <w:t>【答案】</w:t>
      </w:r>
      <w:r w:rsidRPr="00023F4C">
        <w:t xml:space="preserve"> </w:t>
      </w:r>
      <w:r w:rsidRPr="00023F4C">
        <w:t>解：</w:t>
      </w:r>
      <w:r w:rsidRPr="00023F4C">
        <w:t>67</w:t>
      </w:r>
      <w:r w:rsidRPr="00023F4C">
        <w:t>，</w:t>
      </w:r>
      <w:r w:rsidRPr="00023F4C">
        <w:t>68</w:t>
      </w:r>
      <w:r w:rsidRPr="00023F4C">
        <w:t>，</w:t>
      </w:r>
      <w:r w:rsidRPr="00023F4C">
        <w:t>69</w:t>
      </w:r>
      <w:r w:rsidRPr="00023F4C">
        <w:t>，</w:t>
      </w:r>
      <w:r w:rsidRPr="00023F4C">
        <w:t>70</w:t>
      </w:r>
      <w:r w:rsidRPr="00023F4C">
        <w:t>，</w:t>
      </w:r>
      <w:r w:rsidRPr="00023F4C">
        <w:t>71</w:t>
      </w:r>
      <w:r w:rsidRPr="00023F4C">
        <w:t>，</w:t>
      </w:r>
      <w:r w:rsidRPr="00023F4C">
        <w:t>72</w:t>
      </w:r>
      <w:r w:rsidRPr="00023F4C">
        <w:t>，</w:t>
      </w:r>
      <w:r w:rsidRPr="00023F4C">
        <w:t>73</w:t>
      </w:r>
      <w:r w:rsidRPr="00023F4C">
        <w:t>，</w:t>
      </w:r>
      <w:r w:rsidRPr="00023F4C">
        <w:t>74</w:t>
      </w:r>
      <w:r w:rsidRPr="00023F4C">
        <w:t>，</w:t>
      </w:r>
      <w:r w:rsidRPr="00023F4C">
        <w:t>75</w:t>
      </w:r>
      <w:r w:rsidRPr="00023F4C">
        <w:t>，</w:t>
      </w:r>
      <w:r w:rsidRPr="00023F4C">
        <w:t>76</w:t>
      </w:r>
      <w:r w:rsidRPr="00023F4C">
        <w:t>，</w:t>
      </w:r>
      <w:r w:rsidRPr="00023F4C">
        <w:t xml:space="preserve">77 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  <w:r w:rsidRPr="00023F4C">
        <w:t> </w:t>
      </w:r>
    </w:p>
    <w:p w:rsidR="00873C6D" w:rsidRPr="00023F4C" w:rsidRDefault="00023F4C" w:rsidP="00023F4C">
      <w:pPr>
        <w:spacing w:after="0" w:line="360" w:lineRule="auto"/>
      </w:pPr>
      <w:r w:rsidRPr="00023F4C">
        <w:t>14.</w:t>
      </w:r>
      <w:r w:rsidRPr="00023F4C">
        <w:t>【答案】</w:t>
      </w:r>
      <w:r w:rsidR="00041DC5">
        <w:rPr>
          <w:noProof/>
          <w:lang w:eastAsia="zh-CN"/>
        </w:rPr>
        <w:pict>
          <v:shape id="图片 40" o:spid="_x0000_i1064" type="#_x0000_t75" style="width:131.25pt;height:46.5pt;visibility:visible;mso-wrap-style:square">
            <v:imagedata r:id="rId31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line="360" w:lineRule="auto"/>
      </w:pPr>
      <w:r w:rsidRPr="00023F4C">
        <w:t>五、综合题</w:t>
      </w:r>
    </w:p>
    <w:p w:rsidR="00873C6D" w:rsidRPr="00023F4C" w:rsidRDefault="00023F4C" w:rsidP="00023F4C">
      <w:pPr>
        <w:spacing w:after="0" w:line="360" w:lineRule="auto"/>
      </w:pPr>
      <w:r w:rsidRPr="00023F4C">
        <w:t>15.</w:t>
      </w:r>
      <w:r w:rsidRPr="00023F4C">
        <w:t>【答案】（</w:t>
      </w:r>
      <w:r w:rsidRPr="00023F4C">
        <w:t>1</w:t>
      </w:r>
      <w:r w:rsidRPr="00023F4C">
        <w:t>）</w:t>
      </w:r>
      <w:r w:rsidRPr="00023F4C">
        <w:t>85</w:t>
      </w:r>
      <w:r w:rsidRPr="00023F4C">
        <w:t>；</w:t>
      </w:r>
      <w:r w:rsidRPr="00023F4C">
        <w:t>64</w:t>
      </w:r>
      <w:r w:rsidRPr="00023F4C">
        <w:t>；</w:t>
      </w:r>
      <w:r w:rsidRPr="00023F4C">
        <w:t>58</w:t>
      </w:r>
      <w:r w:rsidRPr="00023F4C">
        <w:t>；</w:t>
      </w:r>
      <w:r w:rsidRPr="00023F4C">
        <w:t>46</w:t>
      </w:r>
      <w:r w:rsidRPr="00023F4C">
        <w:t>；</w:t>
      </w:r>
      <w:r w:rsidRPr="00023F4C">
        <w:t>32</w:t>
      </w:r>
      <w:r w:rsidRPr="00023F4C">
        <w:t>；</w:t>
      </w:r>
      <w:r w:rsidRPr="00023F4C">
        <w:t>23</w:t>
      </w:r>
      <w:r w:rsidRPr="00023F4C">
        <w:br/>
      </w:r>
      <w:r w:rsidRPr="00023F4C">
        <w:t>（</w:t>
      </w:r>
      <w:r w:rsidRPr="00023F4C">
        <w:t>2</w:t>
      </w:r>
      <w:r w:rsidRPr="00023F4C">
        <w:t>）</w:t>
      </w:r>
      <w:r w:rsidRPr="00023F4C">
        <w:t>15-4</w:t>
      </w:r>
      <w:r w:rsidRPr="00023F4C">
        <w:t>；</w:t>
      </w:r>
      <w:r w:rsidRPr="00023F4C">
        <w:t>72-60</w:t>
      </w:r>
      <w:r w:rsidRPr="00023F4C">
        <w:t>；</w:t>
      </w:r>
      <w:r w:rsidRPr="00023F4C">
        <w:t>25-8</w:t>
      </w:r>
      <w:r w:rsidRPr="00023F4C">
        <w:t>；</w:t>
      </w:r>
      <w:r w:rsidRPr="00023F4C">
        <w:t>2+36</w:t>
      </w:r>
      <w:r w:rsidRPr="00023F4C">
        <w:t>；</w:t>
      </w:r>
      <w:r w:rsidRPr="00023F4C">
        <w:t xml:space="preserve">14+80  </w: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p w:rsidR="00873C6D" w:rsidRPr="00023F4C" w:rsidRDefault="00023F4C" w:rsidP="00023F4C">
      <w:pPr>
        <w:spacing w:line="360" w:lineRule="auto"/>
      </w:pPr>
      <w:r w:rsidRPr="00023F4C">
        <w:t>六、应用题</w:t>
      </w:r>
    </w:p>
    <w:p w:rsidR="00873C6D" w:rsidRPr="00023F4C" w:rsidRDefault="00023F4C" w:rsidP="00023F4C">
      <w:pPr>
        <w:spacing w:after="0" w:line="360" w:lineRule="auto"/>
      </w:pPr>
      <w:r w:rsidRPr="00023F4C">
        <w:t>16.</w:t>
      </w:r>
      <w:r w:rsidRPr="00023F4C">
        <w:t>【答案】</w:t>
      </w:r>
      <w:r w:rsidR="00041DC5">
        <w:rPr>
          <w:noProof/>
          <w:lang w:eastAsia="zh-CN"/>
        </w:rPr>
        <w:pict>
          <v:shape id="图片 41" o:spid="_x0000_i1065" type="#_x0000_t75" style="width:97.5pt;height:32.25pt;visibility:visible;mso-wrap-style:square">
            <v:imagedata r:id="rId32" o:title=""/>
          </v:shape>
        </w:pict>
      </w:r>
    </w:p>
    <w:p w:rsidR="00873C6D" w:rsidRPr="00023F4C" w:rsidRDefault="00023F4C" w:rsidP="00023F4C">
      <w:pPr>
        <w:spacing w:after="0" w:line="360" w:lineRule="auto"/>
      </w:pPr>
      <w:r w:rsidRPr="00023F4C">
        <w:t>【解析】</w:t>
      </w:r>
    </w:p>
    <w:sectPr w:rsidR="00873C6D" w:rsidRPr="00023F4C">
      <w:headerReference w:type="even" r:id="rId33"/>
      <w:headerReference w:type="default" r:id="rId34"/>
      <w:footerReference w:type="default" r:id="rId3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12" w:rsidRDefault="00614E12">
      <w:pPr>
        <w:spacing w:after="0" w:line="240" w:lineRule="auto"/>
      </w:pPr>
      <w:r>
        <w:separator/>
      </w:r>
    </w:p>
  </w:endnote>
  <w:endnote w:type="continuationSeparator" w:id="0">
    <w:p w:rsidR="00614E12" w:rsidRDefault="0061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6D" w:rsidRPr="00023F4C" w:rsidRDefault="00023F4C" w:rsidP="00023F4C">
    <w:pPr>
      <w:pStyle w:val="a4"/>
    </w:pPr>
    <w:r>
      <w:t xml:space="preserve"> </w:t>
    </w:r>
    <w:r w:rsidRPr="00023F4C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12" w:rsidRDefault="00614E12">
      <w:pPr>
        <w:spacing w:after="0" w:line="240" w:lineRule="auto"/>
      </w:pPr>
      <w:r>
        <w:separator/>
      </w:r>
    </w:p>
  </w:footnote>
  <w:footnote w:type="continuationSeparator" w:id="0">
    <w:p w:rsidR="00614E12" w:rsidRDefault="0061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6D" w:rsidRDefault="00041DC5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873C6D" w:rsidRDefault="00023F4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873C6D" w:rsidRDefault="00023F4C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873C6D" w:rsidRDefault="00023F4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6D" w:rsidRPr="00023F4C" w:rsidRDefault="00023F4C" w:rsidP="00041DC5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0D13726"/>
    <w:multiLevelType w:val="hybridMultilevel"/>
    <w:tmpl w:val="B5144314"/>
    <w:lvl w:ilvl="0" w:tplc="5454973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026505"/>
    <w:multiLevelType w:val="hybridMultilevel"/>
    <w:tmpl w:val="5616DCC4"/>
    <w:lvl w:ilvl="0" w:tplc="96071535">
      <w:start w:val="1"/>
      <w:numFmt w:val="decimal"/>
      <w:lvlText w:val="%1."/>
      <w:lvlJc w:val="left"/>
      <w:pPr>
        <w:ind w:left="720" w:hanging="360"/>
      </w:pPr>
    </w:lvl>
    <w:lvl w:ilvl="1" w:tplc="96071535" w:tentative="1">
      <w:start w:val="1"/>
      <w:numFmt w:val="lowerLetter"/>
      <w:lvlText w:val="%2."/>
      <w:lvlJc w:val="left"/>
      <w:pPr>
        <w:ind w:left="1440" w:hanging="360"/>
      </w:pPr>
    </w:lvl>
    <w:lvl w:ilvl="2" w:tplc="96071535" w:tentative="1">
      <w:start w:val="1"/>
      <w:numFmt w:val="lowerRoman"/>
      <w:lvlText w:val="%3."/>
      <w:lvlJc w:val="right"/>
      <w:pPr>
        <w:ind w:left="2160" w:hanging="180"/>
      </w:pPr>
    </w:lvl>
    <w:lvl w:ilvl="3" w:tplc="96071535" w:tentative="1">
      <w:start w:val="1"/>
      <w:numFmt w:val="decimal"/>
      <w:lvlText w:val="%4."/>
      <w:lvlJc w:val="left"/>
      <w:pPr>
        <w:ind w:left="2880" w:hanging="360"/>
      </w:pPr>
    </w:lvl>
    <w:lvl w:ilvl="4" w:tplc="96071535" w:tentative="1">
      <w:start w:val="1"/>
      <w:numFmt w:val="lowerLetter"/>
      <w:lvlText w:val="%5."/>
      <w:lvlJc w:val="left"/>
      <w:pPr>
        <w:ind w:left="3600" w:hanging="360"/>
      </w:pPr>
    </w:lvl>
    <w:lvl w:ilvl="5" w:tplc="96071535" w:tentative="1">
      <w:start w:val="1"/>
      <w:numFmt w:val="lowerRoman"/>
      <w:lvlText w:val="%6."/>
      <w:lvlJc w:val="right"/>
      <w:pPr>
        <w:ind w:left="4320" w:hanging="180"/>
      </w:pPr>
    </w:lvl>
    <w:lvl w:ilvl="6" w:tplc="96071535" w:tentative="1">
      <w:start w:val="1"/>
      <w:numFmt w:val="decimal"/>
      <w:lvlText w:val="%7."/>
      <w:lvlJc w:val="left"/>
      <w:pPr>
        <w:ind w:left="5040" w:hanging="360"/>
      </w:pPr>
    </w:lvl>
    <w:lvl w:ilvl="7" w:tplc="96071535" w:tentative="1">
      <w:start w:val="1"/>
      <w:numFmt w:val="lowerLetter"/>
      <w:lvlText w:val="%8."/>
      <w:lvlJc w:val="left"/>
      <w:pPr>
        <w:ind w:left="5760" w:hanging="360"/>
      </w:pPr>
    </w:lvl>
    <w:lvl w:ilvl="8" w:tplc="9607153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23F4C"/>
    <w:rsid w:val="00035A1A"/>
    <w:rsid w:val="00041DC5"/>
    <w:rsid w:val="00081CD1"/>
    <w:rsid w:val="000B4FDC"/>
    <w:rsid w:val="00105B32"/>
    <w:rsid w:val="00130D16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14E12"/>
    <w:rsid w:val="006B7A92"/>
    <w:rsid w:val="006D054F"/>
    <w:rsid w:val="00751BBD"/>
    <w:rsid w:val="00777D0A"/>
    <w:rsid w:val="008222E8"/>
    <w:rsid w:val="00827CAC"/>
    <w:rsid w:val="008512EA"/>
    <w:rsid w:val="00873C6D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21B86-2F82-4BBB-8F32-19C0A440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2149</Characters>
  <Application>Microsoft Office Word</Application>
  <DocSecurity>0</DocSecurity>
  <Lines>17</Lines>
  <Paragraphs>5</Paragraphs>
  <ScaleCrop>false</ScaleCrop>
  <Company>Microsoft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2019-12-27T07:28:00Z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