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5E" w:rsidRPr="00214DCD" w:rsidRDefault="00221494" w:rsidP="00214DCD">
      <w:pPr>
        <w:spacing w:line="360" w:lineRule="auto"/>
        <w:jc w:val="center"/>
      </w:pPr>
      <w:bookmarkStart w:id="0" w:name="_GoBack"/>
      <w:bookmarkEnd w:id="0"/>
      <w:r w:rsidRPr="00221494">
        <w:rPr>
          <w:rFonts w:hint="eastAsia"/>
          <w:b/>
          <w:bCs/>
          <w:sz w:val="28"/>
          <w:szCs w:val="28"/>
        </w:rPr>
        <w:t>一年级下册数学单元测试</w:t>
      </w:r>
      <w:r w:rsidRPr="00221494">
        <w:rPr>
          <w:rFonts w:hint="eastAsia"/>
          <w:b/>
          <w:bCs/>
          <w:sz w:val="28"/>
          <w:szCs w:val="28"/>
        </w:rPr>
        <w:t>-5.</w:t>
      </w:r>
      <w:r w:rsidRPr="00221494">
        <w:rPr>
          <w:rFonts w:hint="eastAsia"/>
          <w:b/>
          <w:bCs/>
          <w:sz w:val="28"/>
          <w:szCs w:val="28"/>
        </w:rPr>
        <w:t>认识人民币</w:t>
      </w:r>
      <w:r w:rsidRPr="00221494">
        <w:rPr>
          <w:rFonts w:hint="eastAsia"/>
          <w:b/>
          <w:bCs/>
          <w:sz w:val="28"/>
          <w:szCs w:val="28"/>
        </w:rPr>
        <w:t xml:space="preserve"> </w: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一、单选题</w:t>
      </w:r>
      <w:r w:rsidRPr="00214DCD">
        <w:rPr>
          <w:b/>
          <w:bCs/>
          <w:sz w:val="24"/>
          <w:szCs w:val="24"/>
        </w:rPr>
        <w:t xml:space="preserve"> </w:t>
      </w:r>
    </w:p>
    <w:p w:rsidR="00214DCD" w:rsidRPr="00214DCD" w:rsidRDefault="00214DCD" w:rsidP="00214DCD">
      <w:pPr>
        <w:spacing w:after="0" w:line="360" w:lineRule="auto"/>
      </w:pPr>
      <w:r w:rsidRPr="00214DCD">
        <w:t>1.30</w:t>
      </w:r>
      <w:r w:rsidRPr="00214DCD">
        <w:t>角和</w:t>
      </w:r>
      <w:r w:rsidRPr="00214DCD">
        <w:t>3</w:t>
      </w:r>
      <w:r w:rsidRPr="00214DCD">
        <w:t>元比，（</w:t>
      </w:r>
      <w:r w:rsidRPr="00214DCD">
        <w:t xml:space="preserve"> </w:t>
      </w:r>
      <w:r w:rsidRPr="00214DCD">
        <w:t>）。</w:t>
      </w:r>
    </w:p>
    <w:p w:rsidR="00726E5E" w:rsidRPr="00214DCD" w:rsidRDefault="00214DCD" w:rsidP="00214DCD">
      <w:pPr>
        <w:spacing w:after="0" w:line="360" w:lineRule="auto"/>
        <w:ind w:left="150"/>
      </w:pPr>
      <w:r w:rsidRPr="00214DCD">
        <w:t>A. 30</w:t>
      </w:r>
      <w:r w:rsidRPr="00214DCD">
        <w:t>角多</w:t>
      </w:r>
      <w:r w:rsidRPr="00214DCD">
        <w:t>                                      </w:t>
      </w:r>
      <w:r w:rsidR="00D60708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10" o:title=""/>
          </v:shape>
        </w:pict>
      </w:r>
      <w:r w:rsidRPr="00214DCD">
        <w:t>B. 3</w:t>
      </w:r>
      <w:r w:rsidRPr="00214DCD">
        <w:t>元多</w:t>
      </w:r>
      <w:r w:rsidRPr="00214DCD">
        <w:t>                                      </w:t>
      </w:r>
      <w:r w:rsidR="00D60708">
        <w:rPr>
          <w:noProof/>
          <w:lang w:eastAsia="zh-CN"/>
        </w:rPr>
        <w:pict>
          <v:shape id="图片 2" o:spid="_x0000_i1026" type="#_x0000_t75" style="width:.75pt;height:3pt;visibility:visible;mso-wrap-style:square">
            <v:imagedata r:id="rId10" o:title=""/>
          </v:shape>
        </w:pict>
      </w:r>
      <w:r w:rsidRPr="00214DCD">
        <w:t>C. </w:t>
      </w:r>
      <w:r w:rsidRPr="00214DCD">
        <w:t>一样多</w:t>
      </w:r>
    </w:p>
    <w:p w:rsidR="00726E5E" w:rsidRPr="00214DCD" w:rsidRDefault="00214DCD" w:rsidP="00214DCD">
      <w:pPr>
        <w:spacing w:after="0" w:line="360" w:lineRule="auto"/>
      </w:pPr>
      <w:r w:rsidRPr="00214DCD">
        <w:t>2.3</w:t>
      </w:r>
      <w:r w:rsidRPr="00214DCD">
        <w:t>元</w:t>
      </w:r>
      <w:r w:rsidRPr="00214DCD">
        <w:t>6</w:t>
      </w:r>
      <w:r w:rsidRPr="00214DCD">
        <w:t>角－</w:t>
      </w:r>
      <w:r w:rsidRPr="00214DCD">
        <w:t>2</w:t>
      </w:r>
      <w:r w:rsidRPr="00214DCD">
        <w:t>元</w:t>
      </w:r>
      <w:r w:rsidRPr="00214DCD">
        <w:t>4</w:t>
      </w:r>
      <w:r w:rsidRPr="00214DCD">
        <w:t>角</w:t>
      </w:r>
      <w:r w:rsidRPr="00214DCD">
        <w:t>=</w:t>
      </w:r>
      <w:r w:rsidRPr="00214DCD">
        <w:t>（</w:t>
      </w:r>
      <w:r w:rsidRPr="00214DCD">
        <w:t xml:space="preserve">    </w:t>
      </w:r>
      <w:r w:rsidRPr="00214DCD">
        <w:t>）</w:t>
      </w:r>
      <w:r w:rsidRPr="00214DCD">
        <w:t xml:space="preserve">            </w:t>
      </w:r>
    </w:p>
    <w:p w:rsidR="00726E5E" w:rsidRPr="00214DCD" w:rsidRDefault="00214DCD" w:rsidP="00214DCD">
      <w:pPr>
        <w:spacing w:after="0" w:line="360" w:lineRule="auto"/>
        <w:ind w:left="150"/>
      </w:pPr>
      <w:r w:rsidRPr="00214DCD">
        <w:t>A. 1</w:t>
      </w:r>
      <w:r w:rsidRPr="00214DCD">
        <w:t>元</w:t>
      </w:r>
      <w:r w:rsidRPr="00214DCD">
        <w:t>                                       </w:t>
      </w:r>
      <w:r w:rsidR="00D60708">
        <w:rPr>
          <w:noProof/>
          <w:lang w:eastAsia="zh-CN"/>
        </w:rPr>
        <w:pict>
          <v:shape id="图片 3" o:spid="_x0000_i1027" type="#_x0000_t75" style="width:.75pt;height:3pt;visibility:visible;mso-wrap-style:square">
            <v:imagedata r:id="rId10" o:title=""/>
          </v:shape>
        </w:pict>
      </w:r>
      <w:r w:rsidRPr="00214DCD">
        <w:t>B. 1</w:t>
      </w:r>
      <w:r w:rsidRPr="00214DCD">
        <w:t>元</w:t>
      </w:r>
      <w:r w:rsidRPr="00214DCD">
        <w:t>2</w:t>
      </w:r>
      <w:r w:rsidRPr="00214DCD">
        <w:t>角</w:t>
      </w:r>
      <w:r w:rsidRPr="00214DCD">
        <w:t>                                       </w:t>
      </w:r>
      <w:r w:rsidR="00D60708">
        <w:rPr>
          <w:noProof/>
          <w:lang w:eastAsia="zh-CN"/>
        </w:rPr>
        <w:pict>
          <v:shape id="图片 4" o:spid="_x0000_i1028" type="#_x0000_t75" style="width:.75pt;height:3pt;visibility:visible;mso-wrap-style:square">
            <v:imagedata r:id="rId10" o:title=""/>
          </v:shape>
        </w:pict>
      </w:r>
      <w:r w:rsidRPr="00214DCD">
        <w:t>C. 1</w:t>
      </w:r>
      <w:r w:rsidRPr="00214DCD">
        <w:t>元</w:t>
      </w:r>
      <w:r w:rsidRPr="00214DCD">
        <w:t>5</w:t>
      </w:r>
      <w:r w:rsidRPr="00214DCD">
        <w:t>角</w:t>
      </w:r>
    </w:p>
    <w:p w:rsidR="00214DCD" w:rsidRPr="00214DCD" w:rsidRDefault="00214DCD" w:rsidP="00214DCD">
      <w:pPr>
        <w:spacing w:after="0" w:line="360" w:lineRule="auto"/>
      </w:pPr>
      <w:r w:rsidRPr="00214DCD">
        <w:t>3.“5</w:t>
      </w:r>
      <w:r w:rsidRPr="00214DCD">
        <w:t>分</w:t>
      </w:r>
      <w:r w:rsidR="00D60708">
        <w:rPr>
          <w:noProof/>
          <w:lang w:eastAsia="zh-CN"/>
        </w:rPr>
        <w:pict>
          <v:shape id="图片 5" o:spid="_x0000_i1029" type="#_x0000_t75" style="width:14.25pt;height:13.5pt;visibility:visible;mso-wrap-style:square">
            <v:imagedata r:id="rId11" o:title=""/>
          </v:shape>
        </w:pict>
      </w:r>
      <w:r w:rsidRPr="00214DCD">
        <w:t>4</w:t>
      </w:r>
      <w:r w:rsidRPr="00214DCD">
        <w:t>角</w:t>
      </w:r>
      <w:r w:rsidRPr="00214DCD">
        <w:t>”</w:t>
      </w:r>
      <w:r w:rsidRPr="00214DCD">
        <w:t>，比较大小，在</w:t>
      </w:r>
      <w:r w:rsidR="00D60708">
        <w:rPr>
          <w:noProof/>
          <w:lang w:eastAsia="zh-CN"/>
        </w:rPr>
        <w:pict>
          <v:shape id="图片 6" o:spid="_x0000_i1030" type="#_x0000_t75" style="width:14.25pt;height:13.5pt;visibility:visible;mso-wrap-style:square">
            <v:imagedata r:id="rId11" o:title=""/>
          </v:shape>
        </w:pict>
      </w:r>
      <w:r w:rsidRPr="00214DCD">
        <w:t>里应填的符号是（</w:t>
      </w:r>
      <w:r w:rsidRPr="00214DCD">
        <w:t xml:space="preserve">   </w:t>
      </w:r>
      <w:r w:rsidRPr="00214DCD">
        <w:t>）</w:t>
      </w:r>
    </w:p>
    <w:p w:rsidR="00726E5E" w:rsidRPr="00214DCD" w:rsidRDefault="00214DCD" w:rsidP="00214DCD">
      <w:pPr>
        <w:spacing w:after="0" w:line="360" w:lineRule="auto"/>
        <w:ind w:left="150"/>
      </w:pPr>
      <w:r w:rsidRPr="00214DCD">
        <w:t>A. </w:t>
      </w:r>
      <w:r w:rsidRPr="00214DCD">
        <w:t>＞</w:t>
      </w:r>
      <w:r w:rsidRPr="00214DCD">
        <w:t>                                         </w:t>
      </w:r>
      <w:r w:rsidR="00D60708">
        <w:rPr>
          <w:noProof/>
          <w:lang w:eastAsia="zh-CN"/>
        </w:rPr>
        <w:pict>
          <v:shape id="图片 7" o:spid="_x0000_i1031" type="#_x0000_t75" style="width:2.25pt;height:3pt;visibility:visible;mso-wrap-style:square">
            <v:imagedata r:id="rId12" o:title=""/>
          </v:shape>
        </w:pict>
      </w:r>
      <w:r w:rsidRPr="00214DCD">
        <w:t>B. </w:t>
      </w:r>
      <w:r w:rsidRPr="00214DCD">
        <w:t>＜</w:t>
      </w:r>
      <w:r w:rsidRPr="00214DCD">
        <w:t>                                         </w:t>
      </w:r>
      <w:r w:rsidR="00D60708">
        <w:rPr>
          <w:noProof/>
          <w:lang w:eastAsia="zh-CN"/>
        </w:rPr>
        <w:pict>
          <v:shape id="图片 8" o:spid="_x0000_i1032" type="#_x0000_t75" style="width:2.25pt;height:3pt;visibility:visible;mso-wrap-style:square">
            <v:imagedata r:id="rId12" o:title=""/>
          </v:shape>
        </w:pict>
      </w:r>
      <w:r w:rsidRPr="00214DCD">
        <w:t>C. </w:t>
      </w:r>
      <w:r w:rsidRPr="00214DCD">
        <w:t>＝</w:t>
      </w:r>
      <w:r w:rsidRPr="00214DCD">
        <w:t>                                         </w:t>
      </w:r>
      <w:r w:rsidR="00D60708">
        <w:rPr>
          <w:noProof/>
          <w:lang w:eastAsia="zh-CN"/>
        </w:rPr>
        <w:pict>
          <v:shape id="图片 9" o:spid="_x0000_i1033" type="#_x0000_t75" style="width:2.25pt;height:3pt;visibility:visible;mso-wrap-style:square">
            <v:imagedata r:id="rId12" o:title=""/>
          </v:shape>
        </w:pict>
      </w:r>
      <w:r w:rsidRPr="00214DCD">
        <w:t>D. </w:t>
      </w:r>
      <w:r w:rsidRPr="00214DCD">
        <w:t>＋</w:t>
      </w:r>
    </w:p>
    <w:p w:rsidR="00214DCD" w:rsidRPr="00214DCD" w:rsidRDefault="00214DCD" w:rsidP="00214DCD">
      <w:pPr>
        <w:spacing w:after="0" w:line="360" w:lineRule="auto"/>
      </w:pPr>
      <w:r w:rsidRPr="00214DCD">
        <w:t>4.</w:t>
      </w:r>
      <w:r w:rsidRPr="00214DCD">
        <w:t>笑笑买练习本用去</w:t>
      </w:r>
      <w:r w:rsidRPr="00214DCD">
        <w:t>7</w:t>
      </w:r>
      <w:r w:rsidRPr="00214DCD">
        <w:t>角，她付了</w:t>
      </w:r>
      <w:r w:rsidRPr="00214DCD">
        <w:t>1</w:t>
      </w:r>
      <w:r w:rsidRPr="00214DCD">
        <w:t>元，应找回</w:t>
      </w:r>
      <w:r w:rsidRPr="00214DCD">
        <w:t>(    )</w:t>
      </w:r>
      <w:r w:rsidRPr="00214DCD">
        <w:t>。</w:t>
      </w:r>
    </w:p>
    <w:p w:rsidR="00726E5E" w:rsidRPr="00214DCD" w:rsidRDefault="00214DCD" w:rsidP="00214DCD">
      <w:pPr>
        <w:spacing w:after="0" w:line="360" w:lineRule="auto"/>
        <w:ind w:left="150"/>
      </w:pPr>
      <w:r w:rsidRPr="00214DCD">
        <w:t>A. 1</w:t>
      </w:r>
      <w:r w:rsidRPr="00214DCD">
        <w:t>元</w:t>
      </w:r>
      <w:r w:rsidRPr="00214DCD">
        <w:t>3</w:t>
      </w:r>
      <w:r w:rsidRPr="00214DCD">
        <w:t>角</w:t>
      </w:r>
      <w:r w:rsidRPr="00214DCD">
        <w:t>                                         B. 3</w:t>
      </w:r>
      <w:r w:rsidRPr="00214DCD">
        <w:t>角</w:t>
      </w:r>
      <w:r w:rsidRPr="00214DCD">
        <w:t>                                         C. 4</w:t>
      </w:r>
      <w:r w:rsidRPr="00214DCD">
        <w:t>角</w: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二、判断题</w:t>
      </w:r>
      <w:r w:rsidRPr="00214DCD">
        <w:rPr>
          <w:b/>
          <w:bCs/>
          <w:sz w:val="24"/>
          <w:szCs w:val="24"/>
        </w:rPr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5.</w:t>
      </w:r>
      <w:r w:rsidRPr="00214DCD">
        <w:t>一个西瓜要</w:t>
      </w:r>
      <w:r w:rsidRPr="00214DCD">
        <w:t>8</w:t>
      </w:r>
      <w:r w:rsidRPr="00214DCD">
        <w:t>元</w:t>
      </w:r>
      <w:r w:rsidRPr="00214DCD">
        <w:t>7</w:t>
      </w:r>
      <w:r w:rsidRPr="00214DCD">
        <w:t>角，只能付</w:t>
      </w:r>
      <w:r w:rsidRPr="00214DCD">
        <w:t>8</w:t>
      </w:r>
      <w:r w:rsidRPr="00214DCD">
        <w:t>张</w:t>
      </w:r>
      <w:r w:rsidRPr="00214DCD">
        <w:t>1</w:t>
      </w:r>
      <w:r w:rsidRPr="00214DCD">
        <w:t>元和</w:t>
      </w:r>
      <w:r w:rsidRPr="00214DCD">
        <w:t>7</w:t>
      </w:r>
      <w:r w:rsidRPr="00214DCD">
        <w:t>张</w:t>
      </w:r>
      <w:r w:rsidRPr="00214DCD">
        <w:t>1</w:t>
      </w:r>
      <w:r w:rsidRPr="00214DCD">
        <w:t>角的人民币．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6.3</w:t>
      </w:r>
      <w:r w:rsidRPr="00214DCD">
        <w:t>元加</w:t>
      </w:r>
      <w:r w:rsidRPr="00214DCD">
        <w:t>3</w:t>
      </w:r>
      <w:r w:rsidRPr="00214DCD">
        <w:t>角等于</w:t>
      </w:r>
      <w:r w:rsidRPr="00214DCD">
        <w:t>6</w:t>
      </w:r>
      <w:r w:rsidRPr="00214DCD">
        <w:t>元。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7.3</w:t>
      </w:r>
      <w:r w:rsidRPr="00214DCD">
        <w:t>元钱可以换成</w:t>
      </w:r>
      <w:r w:rsidRPr="00214DCD">
        <w:t>2</w:t>
      </w:r>
      <w:r w:rsidRPr="00214DCD">
        <w:t>个</w:t>
      </w:r>
      <w:r w:rsidRPr="00214DCD">
        <w:t>1</w:t>
      </w:r>
      <w:r w:rsidRPr="00214DCD">
        <w:t>元的和</w:t>
      </w:r>
      <w:r w:rsidRPr="00214DCD">
        <w:t>2</w:t>
      </w:r>
      <w:r w:rsidRPr="00214DCD">
        <w:t>个</w:t>
      </w:r>
      <w:r w:rsidRPr="00214DCD">
        <w:t>5</w:t>
      </w:r>
      <w:r w:rsidRPr="00214DCD">
        <w:t>角的。</w:t>
      </w:r>
      <w:r w:rsidRPr="00214DCD">
        <w:t xml:space="preserve">    </w: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三、填空题</w:t>
      </w:r>
      <w:r w:rsidRPr="00214DCD">
        <w:rPr>
          <w:b/>
          <w:bCs/>
          <w:sz w:val="24"/>
          <w:szCs w:val="24"/>
        </w:rPr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8.7</w:t>
      </w:r>
      <w:r w:rsidRPr="00214DCD">
        <w:t>角＋</w:t>
      </w:r>
      <w:r w:rsidRPr="00214DCD">
        <w:t>3</w:t>
      </w:r>
      <w:r w:rsidRPr="00214DCD">
        <w:t>角</w:t>
      </w:r>
      <w:r w:rsidRPr="00214DCD">
        <w:t>=________</w:t>
      </w:r>
      <w:r w:rsidRPr="00214DCD">
        <w:t>角</w:t>
      </w:r>
      <w:r w:rsidRPr="00214DCD">
        <w:t>=________</w:t>
      </w:r>
      <w:r w:rsidRPr="00214DCD">
        <w:t>元．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9.</w:t>
      </w:r>
      <w:r w:rsidRPr="00214DCD">
        <w:t>看图填空．</w:t>
      </w:r>
      <w:r w:rsidRPr="00214DCD">
        <w:t xml:space="preserve">  </w:t>
      </w:r>
      <w:r w:rsidR="00D60708">
        <w:rPr>
          <w:noProof/>
          <w:lang w:eastAsia="zh-CN"/>
        </w:rPr>
        <w:pict>
          <v:shape id="图片 10" o:spid="_x0000_i1034" type="#_x0000_t75" style="width:192.75pt;height:108pt;visibility:visible;mso-wrap-style:square">
            <v:imagedata r:id="rId13" o:title=""/>
          </v:shape>
        </w:pict>
      </w:r>
      <w:r w:rsidRPr="00214DCD">
        <w:t>________</w:t>
      </w:r>
      <w:r w:rsidRPr="00214DCD">
        <w:t>元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10.</w:t>
      </w:r>
      <w:r w:rsidRPr="00214DCD">
        <w:t>填空</w:t>
      </w:r>
      <w:r w:rsidRPr="00214DCD">
        <w:t xml:space="preserve">  </w:t>
      </w:r>
    </w:p>
    <w:p w:rsidR="00726E5E" w:rsidRPr="00214DCD" w:rsidRDefault="00214DCD" w:rsidP="00214DCD">
      <w:pPr>
        <w:spacing w:after="0" w:line="360" w:lineRule="auto"/>
      </w:pPr>
      <w:r w:rsidRPr="00214DCD">
        <w:t>2</w:t>
      </w:r>
      <w:r w:rsidRPr="00214DCD">
        <w:t>元＝</w:t>
      </w:r>
      <w:r w:rsidRPr="00214DCD">
        <w:t>________</w:t>
      </w:r>
      <w:r w:rsidRPr="00214DCD">
        <w:t>角</w:t>
      </w:r>
      <w:r w:rsidRPr="00214DCD">
        <w:t>            12</w:t>
      </w:r>
      <w:r w:rsidRPr="00214DCD">
        <w:t>角＝</w:t>
      </w:r>
      <w:r w:rsidRPr="00214DCD">
        <w:t>________</w:t>
      </w:r>
      <w:r w:rsidRPr="00214DCD">
        <w:t>元</w:t>
      </w:r>
      <w:r w:rsidRPr="00214DCD">
        <w:t>________</w:t>
      </w:r>
      <w:r w:rsidRPr="00214DCD">
        <w:t>角</w:t>
      </w:r>
      <w:r w:rsidRPr="00214DCD"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6</w:t>
      </w:r>
      <w:r w:rsidRPr="00214DCD">
        <w:t>元</w:t>
      </w:r>
      <w:r w:rsidRPr="00214DCD">
        <w:t>8</w:t>
      </w:r>
      <w:r w:rsidRPr="00214DCD">
        <w:t>角＝</w:t>
      </w:r>
      <w:r w:rsidRPr="00214DCD">
        <w:t>________</w:t>
      </w:r>
      <w:r w:rsidRPr="00214DCD">
        <w:t>角</w:t>
      </w:r>
      <w:r w:rsidRPr="00214DCD">
        <w:t>        33</w:t>
      </w:r>
      <w:r w:rsidRPr="00214DCD">
        <w:t>分＝</w:t>
      </w:r>
      <w:r w:rsidRPr="00214DCD">
        <w:t>________</w:t>
      </w:r>
      <w:r w:rsidRPr="00214DCD">
        <w:t>角</w:t>
      </w:r>
      <w:r w:rsidRPr="00214DCD">
        <w:t>________</w:t>
      </w:r>
      <w:r w:rsidRPr="00214DCD">
        <w:t>分</w:t>
      </w:r>
    </w:p>
    <w:p w:rsidR="00726E5E" w:rsidRPr="00214DCD" w:rsidRDefault="00214DCD" w:rsidP="00214DCD">
      <w:pPr>
        <w:spacing w:after="0" w:line="360" w:lineRule="auto"/>
      </w:pPr>
      <w:r w:rsidRPr="00214DCD">
        <w:t>________</w:t>
      </w:r>
      <w:r w:rsidRPr="00214DCD">
        <w:t>元十</w:t>
      </w:r>
      <w:r w:rsidRPr="00214DCD">
        <w:t>________</w:t>
      </w:r>
      <w:r w:rsidRPr="00214DCD">
        <w:t>角</w:t>
      </w:r>
      <w:r w:rsidRPr="00214DCD">
        <w:t xml:space="preserve"> </w:t>
      </w:r>
      <w:r w:rsidRPr="00214DCD">
        <w:t>＝</w:t>
      </w:r>
      <w:r w:rsidRPr="00214DCD">
        <w:t>4</w:t>
      </w:r>
      <w:r w:rsidRPr="00214DCD">
        <w:t>元</w:t>
      </w:r>
      <w:r w:rsidRPr="00214DCD">
        <w:t>5</w:t>
      </w:r>
      <w:r w:rsidRPr="00214DCD">
        <w:t>角＝</w:t>
      </w:r>
      <w:r w:rsidRPr="00214DCD">
        <w:t>________</w:t>
      </w:r>
      <w:r w:rsidRPr="00214DCD">
        <w:t>角</w:t>
      </w:r>
    </w:p>
    <w:p w:rsidR="00726E5E" w:rsidRPr="00214DCD" w:rsidRDefault="00214DCD" w:rsidP="00214DCD">
      <w:pPr>
        <w:spacing w:after="0" w:line="360" w:lineRule="auto"/>
      </w:pPr>
      <w:r w:rsidRPr="00214DCD">
        <w:t>8</w:t>
      </w:r>
      <w:r w:rsidRPr="00214DCD">
        <w:t>角＋</w:t>
      </w:r>
      <w:r w:rsidRPr="00214DCD">
        <w:t>5</w:t>
      </w:r>
      <w:r w:rsidRPr="00214DCD">
        <w:t>角＝</w:t>
      </w:r>
      <w:r w:rsidRPr="00214DCD">
        <w:t>________</w:t>
      </w:r>
      <w:r w:rsidRPr="00214DCD">
        <w:t>角＝</w:t>
      </w:r>
      <w:r w:rsidRPr="00214DCD">
        <w:t>________</w:t>
      </w:r>
      <w:r w:rsidRPr="00214DCD">
        <w:t>元</w:t>
      </w:r>
      <w:r w:rsidRPr="00214DCD">
        <w:t>________</w:t>
      </w:r>
      <w:r w:rsidRPr="00214DCD">
        <w:t>角</w:t>
      </w:r>
      <w:r w:rsidRPr="00214DCD"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11. </w:t>
      </w:r>
      <w:r w:rsidRPr="00214DCD">
        <w:t>填上＞、＜或</w:t>
      </w:r>
      <w:r w:rsidRPr="00214DCD">
        <w:t>=</w:t>
      </w:r>
      <w:r w:rsidRPr="00214DCD">
        <w:t>．</w:t>
      </w:r>
      <w:r w:rsidRPr="00214DCD">
        <w:br/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1</w:t>
      </w:r>
      <w:r w:rsidRPr="00214DCD">
        <w:t>）</w:t>
      </w:r>
      <w:r w:rsidRPr="00214DCD">
        <w:t>9</w:t>
      </w:r>
      <w:r w:rsidRPr="00214DCD">
        <w:t>角</w:t>
      </w:r>
      <w:r w:rsidRPr="00214DCD">
        <w:t>________1</w:t>
      </w:r>
      <w:r w:rsidRPr="00214DCD">
        <w:t>元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2</w:t>
      </w:r>
      <w:r w:rsidRPr="00214DCD">
        <w:t>）</w:t>
      </w:r>
      <w:r w:rsidRPr="00214DCD">
        <w:t>1</w:t>
      </w:r>
      <w:r w:rsidRPr="00214DCD">
        <w:t>元</w:t>
      </w:r>
      <w:r w:rsidRPr="00214DCD">
        <w:t>2</w:t>
      </w:r>
      <w:r w:rsidRPr="00214DCD">
        <w:t>角</w:t>
      </w:r>
      <w:r w:rsidRPr="00214DCD">
        <w:t>________99</w:t>
      </w:r>
      <w:r w:rsidRPr="00214DCD">
        <w:t>分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lastRenderedPageBreak/>
        <w:t>12.</w:t>
      </w:r>
      <w:r w:rsidRPr="00214DCD">
        <w:t>生活中处处有数学，请你来回答．</w:t>
      </w:r>
    </w:p>
    <w:p w:rsidR="00726E5E" w:rsidRPr="00214DCD" w:rsidRDefault="00D60708" w:rsidP="00214DCD">
      <w:pPr>
        <w:spacing w:after="0" w:line="360" w:lineRule="auto"/>
      </w:pPr>
      <w:r>
        <w:rPr>
          <w:noProof/>
          <w:lang w:eastAsia="zh-CN"/>
        </w:rPr>
        <w:pict>
          <v:shape id="图片 11" o:spid="_x0000_i1035" type="#_x0000_t75" style="width:267pt;height:82.5pt;visibility:visible;mso-wrap-style:square">
            <v:imagedata r:id="rId14" o:title=""/>
          </v:shape>
        </w:pic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1</w:t>
      </w:r>
      <w:r w:rsidRPr="00214DCD">
        <w:t>）买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12" o:spid="_x0000_i1036" type="#_x0000_t75" style="width:65.25pt;height:43.5pt;visibility:visible;mso-wrap-style:square">
            <v:imagedata r:id="rId15" o:title=""/>
          </v:shape>
        </w:pict>
      </w:r>
      <w:r w:rsidRPr="00214DCD">
        <w:t>和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13" o:spid="_x0000_i1037" type="#_x0000_t75" style="width:35.25pt;height:30pt;visibility:visible;mso-wrap-style:square">
            <v:imagedata r:id="rId16" o:title=""/>
          </v:shape>
        </w:pict>
      </w:r>
      <w:r w:rsidRPr="00214DCD">
        <w:t>一共要用</w:t>
      </w:r>
      <w:r w:rsidRPr="00214DCD">
        <w:t>________</w:t>
      </w:r>
      <w:r w:rsidRPr="00214DCD">
        <w:t>元钱．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2</w:t>
      </w:r>
      <w:r w:rsidRPr="00214DCD">
        <w:t>）</w:t>
      </w:r>
      <w:r w:rsidR="00D60708">
        <w:rPr>
          <w:noProof/>
          <w:lang w:eastAsia="zh-CN"/>
        </w:rPr>
        <w:pict>
          <v:shape id="图片 14" o:spid="_x0000_i1038" type="#_x0000_t75" style="width:26.25pt;height:47.25pt;visibility:visible;mso-wrap-style:square">
            <v:imagedata r:id="rId17" o:title=""/>
          </v:shape>
        </w:pict>
      </w:r>
      <w:r w:rsidRPr="00214DCD">
        <w:t>比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15" o:spid="_x0000_i1039" type="#_x0000_t75" style="width:49.5pt;height:30pt;visibility:visible;mso-wrap-style:square">
            <v:imagedata r:id="rId18" o:title=""/>
          </v:shape>
        </w:pict>
      </w:r>
      <w:r w:rsidRPr="00214DCD">
        <w:t>贵</w:t>
      </w:r>
      <w:r w:rsidRPr="00214DCD">
        <w:t>________</w:t>
      </w:r>
      <w:r w:rsidRPr="00214DCD">
        <w:t>元钱．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3</w:t>
      </w:r>
      <w:r w:rsidRPr="00214DCD">
        <w:t>）王老师买上面</w:t>
      </w:r>
      <w:r w:rsidRPr="00214DCD">
        <w:t>4</w:t>
      </w:r>
      <w:r w:rsidRPr="00214DCD">
        <w:t>样东西，一共用</w:t>
      </w:r>
      <w:r w:rsidRPr="00214DCD">
        <w:t>________</w:t>
      </w:r>
      <w:r w:rsidRPr="00214DCD">
        <w:t>元钱．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4</w:t>
      </w:r>
      <w:r w:rsidRPr="00214DCD">
        <w:t>）王老师买上面</w:t>
      </w:r>
      <w:r w:rsidRPr="00214DCD">
        <w:t>4</w:t>
      </w:r>
      <w:r w:rsidRPr="00214DCD">
        <w:t>样东西，付给售货员</w:t>
      </w:r>
      <w:r w:rsidRPr="00214DCD">
        <w:t>20</w:t>
      </w:r>
      <w:r w:rsidRPr="00214DCD">
        <w:t>元钱，应找回</w:t>
      </w:r>
      <w:r w:rsidRPr="00214DCD">
        <w:t>________</w:t>
      </w:r>
      <w:r w:rsidRPr="00214DCD">
        <w:t>元钱．</w:t>
      </w:r>
      <w:r w:rsidRPr="00214DCD">
        <w:t xml:space="preserve">    </w: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四、解答题</w:t>
      </w:r>
      <w:r w:rsidRPr="00214DCD">
        <w:rPr>
          <w:b/>
          <w:bCs/>
          <w:sz w:val="24"/>
          <w:szCs w:val="24"/>
        </w:rPr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13.</w:t>
      </w:r>
      <w:r w:rsidRPr="00214DCD">
        <w:t>连一连．</w:t>
      </w:r>
    </w:p>
    <w:p w:rsidR="00726E5E" w:rsidRPr="00214DCD" w:rsidRDefault="00D60708" w:rsidP="00214DCD">
      <w:pPr>
        <w:spacing w:after="0" w:line="360" w:lineRule="auto"/>
      </w:pPr>
      <w:r>
        <w:rPr>
          <w:noProof/>
          <w:lang w:eastAsia="zh-CN"/>
        </w:rPr>
        <w:pict>
          <v:shape id="图片 16" o:spid="_x0000_i1040" type="#_x0000_t75" style="width:306pt;height:202.5pt;visibility:visible;mso-wrap-style:square">
            <v:imagedata r:id="rId19" o:title=""/>
          </v:shape>
        </w:pict>
      </w:r>
    </w:p>
    <w:p w:rsidR="00726E5E" w:rsidRPr="00214DCD" w:rsidRDefault="00214DCD" w:rsidP="00214DCD">
      <w:pPr>
        <w:spacing w:after="0" w:line="360" w:lineRule="auto"/>
      </w:pPr>
      <w:r w:rsidRPr="00214DCD">
        <w:t>14.</w:t>
      </w:r>
      <w:r w:rsidRPr="00214DCD">
        <w:t>如图，</w:t>
      </w:r>
      <w:r w:rsidRPr="00214DCD">
        <w:t>2</w:t>
      </w:r>
      <w:r w:rsidRPr="00214DCD">
        <w:t>元买了</w:t>
      </w:r>
      <w:r w:rsidRPr="00214DCD">
        <w:t>1</w:t>
      </w:r>
      <w:r w:rsidRPr="00214DCD">
        <w:t>瓶酱油，应找回多少钱？</w:t>
      </w:r>
      <w:r w:rsidRPr="00214DCD">
        <w:t>3</w:t>
      </w:r>
      <w:r w:rsidRPr="00214DCD">
        <w:t>元钱可以正好买哪些物品？</w:t>
      </w:r>
    </w:p>
    <w:p w:rsidR="00726E5E" w:rsidRPr="00214DCD" w:rsidRDefault="00D60708" w:rsidP="00214DCD">
      <w:pPr>
        <w:spacing w:after="0" w:line="360" w:lineRule="auto"/>
      </w:pPr>
      <w:r>
        <w:rPr>
          <w:noProof/>
          <w:lang w:eastAsia="zh-CN"/>
        </w:rPr>
        <w:pict>
          <v:shape id="图片 17" o:spid="_x0000_i1041" type="#_x0000_t75" alt="说明: 图片_x0020_4" style="width:216.75pt;height:66.75pt;visibility:visible;mso-wrap-style:square">
            <v:imagedata r:id="rId20" o:title="图片_x0020_4"/>
          </v:shape>
        </w:pic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五、综合题</w:t>
      </w:r>
      <w:r w:rsidRPr="00214DCD">
        <w:rPr>
          <w:b/>
          <w:bCs/>
          <w:sz w:val="24"/>
          <w:szCs w:val="24"/>
        </w:rPr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15.</w:t>
      </w:r>
      <w:r w:rsidRPr="00214DCD">
        <w:t>我会购物。</w:t>
      </w:r>
      <w:r w:rsidRPr="00214DCD">
        <w:t xml:space="preserve">  </w:t>
      </w:r>
    </w:p>
    <w:p w:rsidR="00726E5E" w:rsidRPr="00214DCD" w:rsidRDefault="00214DCD" w:rsidP="00214DCD">
      <w:pPr>
        <w:spacing w:after="0" w:line="360" w:lineRule="auto"/>
      </w:pPr>
      <w:r w:rsidRPr="00214DCD">
        <w:lastRenderedPageBreak/>
        <w:t xml:space="preserve"> </w:t>
      </w:r>
      <w:r w:rsidR="00D60708">
        <w:rPr>
          <w:noProof/>
          <w:lang w:eastAsia="zh-CN"/>
        </w:rPr>
        <w:pict>
          <v:shape id="图片 18" o:spid="_x0000_i1042" type="#_x0000_t75" style="width:414.75pt;height:78.75pt;visibility:visible;mso-wrap-style:square">
            <v:imagedata r:id="rId21" o:title=""/>
          </v:shape>
        </w:pic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1</w:t>
      </w:r>
      <w:r w:rsidRPr="00214DCD">
        <w:t>）买一盒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19" o:spid="_x0000_i1043" type="#_x0000_t75" style="width:33.75pt;height:30.75pt;visibility:visible;mso-wrap-style:square">
            <v:imagedata r:id="rId22" o:title=""/>
          </v:shape>
        </w:pict>
      </w:r>
      <w:r w:rsidRPr="00214DCD">
        <w:t>和一顶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0" o:spid="_x0000_i1044" type="#_x0000_t75" style="width:45pt;height:28.5pt;visibility:visible;mso-wrap-style:square">
            <v:imagedata r:id="rId23" o:title=""/>
          </v:shape>
        </w:pict>
      </w:r>
      <w:r w:rsidRPr="00214DCD">
        <w:t>，要付</w:t>
      </w:r>
      <w:r w:rsidRPr="00214DCD">
        <w:t>________</w:t>
      </w:r>
      <w:r w:rsidRPr="00214DCD">
        <w:t>元。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2</w:t>
      </w:r>
      <w:r w:rsidRPr="00214DCD">
        <w:t>）至少要花</w:t>
      </w:r>
      <w:r w:rsidRPr="00214DCD">
        <w:t>________</w:t>
      </w:r>
      <w:r w:rsidRPr="00214DCD">
        <w:t>元</w:t>
      </w:r>
      <w:r w:rsidRPr="00214DCD">
        <w:t>________</w:t>
      </w:r>
      <w:r w:rsidRPr="00214DCD">
        <w:t>角，才能买到两样东西。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3</w:t>
      </w:r>
      <w:r w:rsidRPr="00214DCD">
        <w:t>）</w:t>
      </w:r>
      <w:r w:rsidR="00D60708">
        <w:rPr>
          <w:noProof/>
          <w:lang w:eastAsia="zh-CN"/>
        </w:rPr>
        <w:pict>
          <v:shape id="图片 21" o:spid="_x0000_i1045" type="#_x0000_t75" style="width:30pt;height:37.5pt;visibility:visible;mso-wrap-style:square">
            <v:imagedata r:id="rId24" o:title=""/>
          </v:shape>
        </w:pict>
      </w:r>
      <w:r w:rsidRPr="00214DCD">
        <w:t>比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2" o:spid="_x0000_i1046" type="#_x0000_t75" style="width:45pt;height:28.5pt;visibility:visible;mso-wrap-style:square">
            <v:imagedata r:id="rId25" o:title=""/>
          </v:shape>
        </w:pict>
      </w:r>
      <w:r w:rsidRPr="00214DCD">
        <w:t>贵</w:t>
      </w:r>
      <w:r w:rsidRPr="00214DCD">
        <w:t>________</w:t>
      </w:r>
      <w:r w:rsidRPr="00214DCD">
        <w:t>元。</w:t>
      </w:r>
      <w:r w:rsidRPr="00214DCD">
        <w:t xml:space="preserve">    </w:t>
      </w:r>
    </w:p>
    <w:p w:rsidR="00726E5E" w:rsidRPr="00214DCD" w:rsidRDefault="00214DCD" w:rsidP="00214DCD">
      <w:pPr>
        <w:spacing w:after="0" w:line="360" w:lineRule="auto"/>
      </w:pPr>
      <w:r w:rsidRPr="00214DCD">
        <w:t>（</w:t>
      </w:r>
      <w:r w:rsidRPr="00214DCD">
        <w:t>4</w:t>
      </w:r>
      <w:r w:rsidRPr="00214DCD">
        <w:t>）小亮买一盏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3" o:spid="_x0000_i1047" type="#_x0000_t75" style="width:30pt;height:37.5pt;visibility:visible;mso-wrap-style:square">
            <v:imagedata r:id="rId26" o:title=""/>
          </v:shape>
        </w:pict>
      </w:r>
      <w:r w:rsidRPr="00214DCD">
        <w:t>和一个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4" o:spid="_x0000_i1048" type="#_x0000_t75" style="width:39.75pt;height:36pt;visibility:visible;mso-wrap-style:square">
            <v:imagedata r:id="rId27" o:title=""/>
          </v:shape>
        </w:pict>
      </w:r>
      <w:r w:rsidRPr="00214DCD">
        <w:t>，付给售货员</w:t>
      </w:r>
      <w:r w:rsidRPr="00214DCD">
        <w:t>100</w:t>
      </w:r>
      <w:r w:rsidRPr="00214DCD">
        <w:t>元，应找回</w:t>
      </w:r>
      <w:r w:rsidRPr="00214DCD">
        <w:t>________</w:t>
      </w:r>
      <w:r w:rsidRPr="00214DCD">
        <w:t>元。</w:t>
      </w:r>
      <w:r w:rsidRPr="00214DCD">
        <w:t xml:space="preserve">    </w:t>
      </w:r>
    </w:p>
    <w:p w:rsidR="00726E5E" w:rsidRPr="00214DCD" w:rsidRDefault="00214DCD" w:rsidP="00214DCD">
      <w:pPr>
        <w:spacing w:line="360" w:lineRule="auto"/>
      </w:pPr>
      <w:r w:rsidRPr="00214DCD">
        <w:rPr>
          <w:b/>
          <w:bCs/>
          <w:sz w:val="24"/>
          <w:szCs w:val="24"/>
        </w:rPr>
        <w:t>六、应用题</w:t>
      </w:r>
      <w:r w:rsidRPr="00214DCD">
        <w:rPr>
          <w:b/>
          <w:bCs/>
          <w:sz w:val="24"/>
          <w:szCs w:val="24"/>
        </w:rPr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16.</w:t>
      </w:r>
      <w:r w:rsidRPr="00214DCD">
        <w:t>按照</w:t>
      </w:r>
      <w:r w:rsidRPr="00214DCD">
        <w:t>1</w:t>
      </w:r>
      <w:r w:rsidRPr="00214DCD">
        <w:t>美元兑换</w:t>
      </w:r>
      <w:r w:rsidRPr="00214DCD">
        <w:t>6.84</w:t>
      </w:r>
      <w:r w:rsidRPr="00214DCD">
        <w:t>元人民币，明明的妈妈在美国工作，最近寄回家</w:t>
      </w:r>
      <w:r w:rsidRPr="00214DCD">
        <w:t>5000</w:t>
      </w:r>
      <w:r w:rsidRPr="00214DCD">
        <w:t>美元，到银行兑换人民币，能换多少元人民币？</w:t>
      </w:r>
      <w:r w:rsidRPr="00214DCD">
        <w:t xml:space="preserve">    </w:t>
      </w:r>
    </w:p>
    <w:p w:rsidR="00726E5E" w:rsidRPr="00214DCD" w:rsidRDefault="00214DCD" w:rsidP="00214DCD">
      <w:pPr>
        <w:spacing w:line="360" w:lineRule="auto"/>
      </w:pPr>
      <w:r w:rsidRPr="00214DCD">
        <w:br w:type="page"/>
      </w:r>
    </w:p>
    <w:p w:rsidR="00726E5E" w:rsidRPr="00214DCD" w:rsidRDefault="00214DCD" w:rsidP="00214DCD">
      <w:pPr>
        <w:spacing w:line="360" w:lineRule="auto"/>
        <w:jc w:val="center"/>
      </w:pPr>
      <w:r w:rsidRPr="00214DCD">
        <w:rPr>
          <w:b/>
          <w:bCs/>
          <w:sz w:val="28"/>
          <w:szCs w:val="28"/>
        </w:rPr>
        <w:t>参考答案</w:t>
      </w:r>
    </w:p>
    <w:p w:rsidR="00726E5E" w:rsidRPr="00214DCD" w:rsidRDefault="00214DCD" w:rsidP="00214DCD">
      <w:pPr>
        <w:spacing w:line="360" w:lineRule="auto"/>
      </w:pPr>
      <w:r w:rsidRPr="00214DCD">
        <w:t>一、单选题</w:t>
      </w:r>
    </w:p>
    <w:p w:rsidR="00726E5E" w:rsidRPr="00214DCD" w:rsidRDefault="00214DCD" w:rsidP="00214DCD">
      <w:pPr>
        <w:spacing w:after="0" w:line="360" w:lineRule="auto"/>
      </w:pPr>
      <w:r w:rsidRPr="00214DCD">
        <w:t>1.</w:t>
      </w:r>
      <w:r w:rsidRPr="00214DCD">
        <w:t>【答案】</w:t>
      </w:r>
      <w:r w:rsidRPr="00214DCD">
        <w:t xml:space="preserve"> C   </w:t>
      </w:r>
    </w:p>
    <w:p w:rsidR="00214DCD" w:rsidRPr="00214DCD" w:rsidRDefault="00214DCD" w:rsidP="00214DCD">
      <w:pPr>
        <w:spacing w:after="0" w:line="360" w:lineRule="auto"/>
      </w:pPr>
      <w:r w:rsidRPr="00214DCD">
        <w:t>【解析】【解答】根据十进制计数法，</w:t>
      </w:r>
      <w:r w:rsidRPr="00214DCD">
        <w:t>30</w:t>
      </w:r>
      <w:r w:rsidRPr="00214DCD">
        <w:t>角等于</w:t>
      </w:r>
      <w:r w:rsidRPr="00214DCD">
        <w:t>3</w:t>
      </w:r>
      <w:r w:rsidRPr="00214DCD">
        <w:t>元，所以选</w:t>
      </w:r>
      <w:r w:rsidRPr="00214DCD">
        <w:t>C</w:t>
      </w:r>
      <w:r w:rsidRPr="00214DCD">
        <w:t>。</w:t>
      </w:r>
    </w:p>
    <w:p w:rsidR="00726E5E" w:rsidRPr="00214DCD" w:rsidRDefault="00214DCD" w:rsidP="00214DCD">
      <w:pPr>
        <w:spacing w:after="0" w:line="360" w:lineRule="auto"/>
      </w:pPr>
      <w:r w:rsidRPr="00214DCD">
        <w:t>【分析】</w:t>
      </w:r>
      <w:r w:rsidRPr="00214DCD">
        <w:t>1</w:t>
      </w:r>
      <w:r w:rsidRPr="00214DCD">
        <w:t>元＝</w:t>
      </w:r>
      <w:r w:rsidRPr="00214DCD">
        <w:t>10</w:t>
      </w:r>
      <w:r w:rsidRPr="00214DCD">
        <w:t>角，</w:t>
      </w:r>
      <w:r w:rsidRPr="00214DCD">
        <w:t>30</w:t>
      </w:r>
      <w:r w:rsidRPr="00214DCD">
        <w:t>角等于</w:t>
      </w:r>
      <w:r w:rsidRPr="00214DCD">
        <w:t>3</w:t>
      </w:r>
      <w:r w:rsidRPr="00214DCD">
        <w:t>元。</w:t>
      </w:r>
    </w:p>
    <w:p w:rsidR="00726E5E" w:rsidRPr="00214DCD" w:rsidRDefault="00214DCD" w:rsidP="00214DCD">
      <w:pPr>
        <w:spacing w:after="0" w:line="360" w:lineRule="auto"/>
      </w:pPr>
      <w:r w:rsidRPr="00214DCD">
        <w:t>2.</w:t>
      </w:r>
      <w:r w:rsidRPr="00214DCD">
        <w:t>【答案】</w:t>
      </w:r>
      <w:r w:rsidRPr="00214DCD">
        <w:t xml:space="preserve"> B   </w:t>
      </w:r>
    </w:p>
    <w:p w:rsidR="00214DCD" w:rsidRPr="00214DCD" w:rsidRDefault="00214DCD" w:rsidP="00214DCD">
      <w:pPr>
        <w:spacing w:after="0" w:line="360" w:lineRule="auto"/>
      </w:pPr>
      <w:r w:rsidRPr="00214DCD">
        <w:t>【解析】【解答】可以将</w:t>
      </w:r>
      <w:r w:rsidRPr="00214DCD">
        <w:t>3</w:t>
      </w:r>
      <w:r w:rsidRPr="00214DCD">
        <w:t>元</w:t>
      </w:r>
      <w:r w:rsidRPr="00214DCD">
        <w:t>6</w:t>
      </w:r>
      <w:r w:rsidRPr="00214DCD">
        <w:t>角化成</w:t>
      </w:r>
      <w:r w:rsidRPr="00214DCD">
        <w:t>36</w:t>
      </w:r>
      <w:r w:rsidRPr="00214DCD">
        <w:t>角，</w:t>
      </w:r>
      <w:r w:rsidRPr="00214DCD">
        <w:t>2</w:t>
      </w:r>
      <w:r w:rsidRPr="00214DCD">
        <w:t>元</w:t>
      </w:r>
      <w:r w:rsidRPr="00214DCD">
        <w:t>4</w:t>
      </w:r>
      <w:r w:rsidRPr="00214DCD">
        <w:t>角化成</w:t>
      </w:r>
      <w:r w:rsidRPr="00214DCD">
        <w:t>24</w:t>
      </w:r>
      <w:r w:rsidRPr="00214DCD">
        <w:t>角，相减等于</w:t>
      </w:r>
      <w:r w:rsidRPr="00214DCD">
        <w:t>12</w:t>
      </w:r>
      <w:r w:rsidRPr="00214DCD">
        <w:t>角，也就是</w:t>
      </w:r>
      <w:r w:rsidRPr="00214DCD">
        <w:t>1</w:t>
      </w:r>
      <w:r w:rsidRPr="00214DCD">
        <w:t>元</w:t>
      </w:r>
      <w:r w:rsidRPr="00214DCD">
        <w:t>2</w:t>
      </w:r>
      <w:r w:rsidRPr="00214DCD">
        <w:t>角</w:t>
      </w:r>
    </w:p>
    <w:p w:rsidR="00214DCD" w:rsidRPr="00214DCD" w:rsidRDefault="00214DCD" w:rsidP="00214DCD">
      <w:pPr>
        <w:spacing w:after="0" w:line="360" w:lineRule="auto"/>
      </w:pPr>
      <w:r w:rsidRPr="00214DCD">
        <w:t>【分析】可以将元化成角，再进行计算</w:t>
      </w:r>
    </w:p>
    <w:p w:rsidR="00726E5E" w:rsidRPr="00214DCD" w:rsidRDefault="00214DCD" w:rsidP="00214DCD">
      <w:pPr>
        <w:spacing w:after="0" w:line="360" w:lineRule="auto"/>
      </w:pPr>
      <w:r w:rsidRPr="00214DCD">
        <w:t>3.</w:t>
      </w:r>
      <w:r w:rsidRPr="00214DCD">
        <w:t>【答案】</w:t>
      </w:r>
      <w:r w:rsidRPr="00214DCD">
        <w:t xml:space="preserve"> B   </w:t>
      </w:r>
    </w:p>
    <w:p w:rsidR="00214DCD" w:rsidRPr="00214DCD" w:rsidRDefault="00214DCD" w:rsidP="00214DCD">
      <w:pPr>
        <w:spacing w:after="0" w:line="360" w:lineRule="auto"/>
      </w:pPr>
      <w:r w:rsidRPr="00214DCD">
        <w:t>【解析】因为</w:t>
      </w:r>
      <w:r w:rsidRPr="00214DCD">
        <w:t>1</w:t>
      </w:r>
      <w:r w:rsidRPr="00214DCD">
        <w:t>角</w:t>
      </w:r>
      <w:r w:rsidRPr="00214DCD">
        <w:t>=10</w:t>
      </w:r>
      <w:r w:rsidRPr="00214DCD">
        <w:t>分</w:t>
      </w:r>
      <w:r w:rsidRPr="00214DCD">
        <w:t>,4</w:t>
      </w:r>
      <w:r w:rsidRPr="00214DCD">
        <w:t>角</w:t>
      </w:r>
      <w:r w:rsidRPr="00214DCD">
        <w:t>=40</w:t>
      </w:r>
      <w:r w:rsidRPr="00214DCD">
        <w:t>分</w:t>
      </w:r>
      <w:r w:rsidRPr="00214DCD">
        <w:t>,5</w:t>
      </w:r>
      <w:r w:rsidRPr="00214DCD">
        <w:t>分＜</w:t>
      </w:r>
      <w:r w:rsidRPr="00214DCD">
        <w:t>40</w:t>
      </w:r>
      <w:r w:rsidRPr="00214DCD">
        <w:t>分</w:t>
      </w:r>
      <w:r w:rsidRPr="00214DCD">
        <w:t>,</w:t>
      </w:r>
      <w:r w:rsidRPr="00214DCD">
        <w:t>所以</w:t>
      </w:r>
      <w:r w:rsidRPr="00214DCD">
        <w:t>5</w:t>
      </w:r>
      <w:r w:rsidRPr="00214DCD">
        <w:t>分＜</w:t>
      </w:r>
      <w:r w:rsidRPr="00214DCD">
        <w:t>4</w:t>
      </w:r>
      <w:r w:rsidRPr="00214DCD">
        <w:t>角</w:t>
      </w:r>
      <w:r w:rsidRPr="00214DCD">
        <w:t>.</w:t>
      </w:r>
      <w:r w:rsidRPr="00214DCD">
        <w:t>选</w:t>
      </w:r>
      <w:r w:rsidRPr="00214DCD">
        <w:t>B</w:t>
      </w:r>
      <w:r w:rsidRPr="00214DCD">
        <w:t>．</w:t>
      </w:r>
    </w:p>
    <w:p w:rsidR="00726E5E" w:rsidRPr="00214DCD" w:rsidRDefault="00214DCD" w:rsidP="00214DCD">
      <w:pPr>
        <w:spacing w:after="0" w:line="360" w:lineRule="auto"/>
      </w:pPr>
      <w:r w:rsidRPr="00214DCD">
        <w:t>4.</w:t>
      </w:r>
      <w:r w:rsidRPr="00214DCD">
        <w:t>【答案】</w:t>
      </w:r>
      <w:r w:rsidRPr="00214DCD">
        <w:t xml:space="preserve"> B   </w:t>
      </w:r>
    </w:p>
    <w:p w:rsidR="00214DCD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line="360" w:lineRule="auto"/>
      </w:pPr>
      <w:r w:rsidRPr="00214DCD">
        <w:t>二、判断题</w:t>
      </w:r>
    </w:p>
    <w:p w:rsidR="00726E5E" w:rsidRPr="00214DCD" w:rsidRDefault="00214DCD" w:rsidP="00214DCD">
      <w:pPr>
        <w:spacing w:after="0" w:line="360" w:lineRule="auto"/>
      </w:pPr>
      <w:r w:rsidRPr="00214DCD">
        <w:t>5.</w:t>
      </w:r>
      <w:r w:rsidRPr="00214DCD">
        <w:t>【答案】错误</w:t>
      </w:r>
      <w:r w:rsidRPr="00214DCD">
        <w:t xml:space="preserve">  </w:t>
      </w:r>
    </w:p>
    <w:p w:rsidR="00726E5E" w:rsidRPr="00214DCD" w:rsidRDefault="00214DCD" w:rsidP="00214DCD">
      <w:pPr>
        <w:spacing w:after="0" w:line="360" w:lineRule="auto"/>
      </w:pPr>
      <w:r w:rsidRPr="00214DCD">
        <w:t>【解析】【解答】解：由于此题有多种付钱的方法，这里用了</w:t>
      </w:r>
      <w:r w:rsidRPr="00214DCD">
        <w:t>“</w:t>
      </w:r>
      <w:r w:rsidRPr="00214DCD">
        <w:t>只能</w:t>
      </w:r>
      <w:r w:rsidRPr="00214DCD">
        <w:t>”</w:t>
      </w:r>
      <w:r w:rsidRPr="00214DCD">
        <w:t>显然不符合实际，故原题错误．</w:t>
      </w:r>
      <w:r w:rsidRPr="00214DCD">
        <w:br/>
      </w:r>
      <w:r w:rsidRPr="00214DCD">
        <w:t>故答案为：错误</w:t>
      </w:r>
      <w:r w:rsidRPr="00214DCD">
        <w:t>.</w:t>
      </w:r>
    </w:p>
    <w:p w:rsidR="00726E5E" w:rsidRPr="00214DCD" w:rsidRDefault="00214DCD" w:rsidP="00214DCD">
      <w:pPr>
        <w:spacing w:after="0" w:line="360" w:lineRule="auto"/>
      </w:pPr>
      <w:r w:rsidRPr="00214DCD">
        <w:t>【分析】本题还可以有其它付钱方式，所以本题说只有是错误的</w:t>
      </w:r>
      <w:r w:rsidRPr="00214DCD">
        <w:t>.</w:t>
      </w:r>
    </w:p>
    <w:p w:rsidR="00726E5E" w:rsidRPr="00214DCD" w:rsidRDefault="00214DCD" w:rsidP="00214DCD">
      <w:pPr>
        <w:spacing w:after="0" w:line="360" w:lineRule="auto"/>
      </w:pPr>
      <w:r w:rsidRPr="00214DCD">
        <w:t>6.</w:t>
      </w:r>
      <w:r w:rsidRPr="00214DCD">
        <w:t>【答案】</w:t>
      </w:r>
      <w:r w:rsidRPr="00214DCD">
        <w:t xml:space="preserve"> </w:t>
      </w:r>
      <w:r w:rsidRPr="00214DCD">
        <w:t>错误</w:t>
      </w:r>
      <w:r w:rsidRPr="00214DCD">
        <w:t xml:space="preserve">   </w:t>
      </w:r>
    </w:p>
    <w:p w:rsidR="00726E5E" w:rsidRPr="00214DCD" w:rsidRDefault="00214DCD" w:rsidP="00214DCD">
      <w:pPr>
        <w:spacing w:after="0" w:line="360" w:lineRule="auto"/>
      </w:pPr>
      <w:r w:rsidRPr="00214DCD">
        <w:t>【解析】【解答】</w:t>
      </w:r>
      <w:r w:rsidRPr="00214DCD">
        <w:t>3</w:t>
      </w:r>
      <w:r w:rsidRPr="00214DCD">
        <w:t>元加</w:t>
      </w:r>
      <w:r w:rsidRPr="00214DCD">
        <w:t>3</w:t>
      </w:r>
      <w:r w:rsidRPr="00214DCD">
        <w:t>角等于</w:t>
      </w:r>
      <w:r w:rsidRPr="00214DCD">
        <w:t>3</w:t>
      </w:r>
      <w:r w:rsidRPr="00214DCD">
        <w:t>元</w:t>
      </w:r>
      <w:r w:rsidRPr="00214DCD">
        <w:t>3</w:t>
      </w:r>
      <w:r w:rsidRPr="00214DCD">
        <w:t>角，原题说法错误</w:t>
      </w:r>
      <w:r w:rsidRPr="00214DCD">
        <w:t>.</w:t>
      </w:r>
      <w:r w:rsidRPr="00214DCD">
        <w:br/>
      </w:r>
      <w:r w:rsidRPr="00214DCD">
        <w:t>故答案为：错误</w:t>
      </w:r>
      <w:r w:rsidRPr="00214DCD">
        <w:t>.</w:t>
      </w:r>
    </w:p>
    <w:p w:rsidR="00726E5E" w:rsidRPr="00214DCD" w:rsidRDefault="00214DCD" w:rsidP="00214DCD">
      <w:pPr>
        <w:spacing w:after="0" w:line="360" w:lineRule="auto"/>
      </w:pPr>
      <w:r w:rsidRPr="00214DCD">
        <w:t>【分析】</w:t>
      </w:r>
      <w:r w:rsidRPr="00214DCD">
        <w:t>1</w:t>
      </w:r>
      <w:r w:rsidRPr="00214DCD">
        <w:t>元</w:t>
      </w:r>
      <w:r w:rsidRPr="00214DCD">
        <w:t>=10</w:t>
      </w:r>
      <w:r w:rsidRPr="00214DCD">
        <w:t>角，不同单位的两个数不能直接相加减，据此判断</w:t>
      </w:r>
      <w:r w:rsidRPr="00214DCD">
        <w:t>.</w:t>
      </w:r>
    </w:p>
    <w:p w:rsidR="00726E5E" w:rsidRPr="00214DCD" w:rsidRDefault="00214DCD" w:rsidP="00214DCD">
      <w:pPr>
        <w:spacing w:after="0" w:line="360" w:lineRule="auto"/>
      </w:pPr>
      <w:r w:rsidRPr="00214DCD">
        <w:t>7.</w:t>
      </w:r>
      <w:r w:rsidRPr="00214DCD">
        <w:t>【答案】正确</w:t>
      </w:r>
      <w:r w:rsidRPr="00214DCD">
        <w:t xml:space="preserve">  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line="360" w:lineRule="auto"/>
      </w:pPr>
      <w:r w:rsidRPr="00214DCD">
        <w:t>三、填空题</w:t>
      </w:r>
    </w:p>
    <w:p w:rsidR="00726E5E" w:rsidRPr="00214DCD" w:rsidRDefault="00214DCD" w:rsidP="00214DCD">
      <w:pPr>
        <w:spacing w:after="0" w:line="360" w:lineRule="auto"/>
      </w:pPr>
      <w:r w:rsidRPr="00214DCD">
        <w:t>8.</w:t>
      </w:r>
      <w:r w:rsidRPr="00214DCD">
        <w:t>【答案】</w:t>
      </w:r>
      <w:r w:rsidRPr="00214DCD">
        <w:t xml:space="preserve"> 10</w:t>
      </w:r>
      <w:r w:rsidRPr="00214DCD">
        <w:t>；</w:t>
      </w:r>
      <w:r w:rsidRPr="00214DCD">
        <w:t xml:space="preserve">1   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after="0" w:line="360" w:lineRule="auto"/>
      </w:pPr>
      <w:r w:rsidRPr="00214DCD">
        <w:t>9.</w:t>
      </w:r>
      <w:r w:rsidRPr="00214DCD">
        <w:t>【答案】</w:t>
      </w:r>
      <w:r w:rsidRPr="00214DCD">
        <w:t xml:space="preserve">200  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after="0" w:line="360" w:lineRule="auto"/>
      </w:pPr>
      <w:r w:rsidRPr="00214DCD">
        <w:t>10.</w:t>
      </w:r>
      <w:r w:rsidRPr="00214DCD">
        <w:t>【答案】</w:t>
      </w:r>
      <w:r w:rsidRPr="00214DCD">
        <w:t xml:space="preserve"> 20</w:t>
      </w:r>
      <w:r w:rsidRPr="00214DCD">
        <w:t>；</w:t>
      </w:r>
      <w:r w:rsidRPr="00214DCD">
        <w:t>1</w:t>
      </w:r>
      <w:r w:rsidRPr="00214DCD">
        <w:t>；</w:t>
      </w:r>
      <w:r w:rsidRPr="00214DCD">
        <w:t>2</w:t>
      </w:r>
      <w:r w:rsidRPr="00214DCD">
        <w:t>；</w:t>
      </w:r>
      <w:r w:rsidRPr="00214DCD">
        <w:t>68</w:t>
      </w:r>
      <w:r w:rsidRPr="00214DCD">
        <w:t>；</w:t>
      </w:r>
      <w:r w:rsidRPr="00214DCD">
        <w:t>3</w:t>
      </w:r>
      <w:r w:rsidRPr="00214DCD">
        <w:t>；</w:t>
      </w:r>
      <w:r w:rsidRPr="00214DCD">
        <w:t>3</w:t>
      </w:r>
      <w:r w:rsidRPr="00214DCD">
        <w:t>；</w:t>
      </w:r>
      <w:r w:rsidRPr="00214DCD">
        <w:t>4</w:t>
      </w:r>
      <w:r w:rsidRPr="00214DCD">
        <w:t>；</w:t>
      </w:r>
      <w:r w:rsidRPr="00214DCD">
        <w:t>5</w:t>
      </w:r>
      <w:r w:rsidRPr="00214DCD">
        <w:t>；</w:t>
      </w:r>
      <w:r w:rsidRPr="00214DCD">
        <w:t>45</w:t>
      </w:r>
      <w:r w:rsidRPr="00214DCD">
        <w:t>；</w:t>
      </w:r>
      <w:r w:rsidRPr="00214DCD">
        <w:t xml:space="preserve">13 </w:t>
      </w:r>
      <w:r w:rsidRPr="00214DCD">
        <w:t>；</w:t>
      </w:r>
      <w:r w:rsidRPr="00214DCD">
        <w:t>1</w:t>
      </w:r>
      <w:r w:rsidRPr="00214DCD">
        <w:t>；</w:t>
      </w:r>
      <w:r w:rsidRPr="00214DCD">
        <w:t xml:space="preserve">3   </w:t>
      </w:r>
    </w:p>
    <w:p w:rsidR="00726E5E" w:rsidRPr="00214DCD" w:rsidRDefault="00214DCD" w:rsidP="00214DCD">
      <w:pPr>
        <w:spacing w:after="0" w:line="360" w:lineRule="auto"/>
      </w:pPr>
      <w:r w:rsidRPr="00214DCD">
        <w:t>【解析】【解答】</w:t>
      </w:r>
      <w:r w:rsidRPr="00214DCD">
        <w:t>2</w:t>
      </w:r>
      <w:r w:rsidRPr="00214DCD">
        <w:t>元＝</w:t>
      </w:r>
      <w:r w:rsidRPr="00214DCD">
        <w:t>20</w:t>
      </w:r>
      <w:r w:rsidRPr="00214DCD">
        <w:t>角；</w:t>
      </w:r>
      <w:r w:rsidRPr="00214DCD">
        <w:t>12</w:t>
      </w:r>
      <w:r w:rsidRPr="00214DCD">
        <w:t>角＝</w:t>
      </w:r>
      <w:r w:rsidRPr="00214DCD">
        <w:t>1</w:t>
      </w:r>
      <w:r w:rsidRPr="00214DCD">
        <w:t>元</w:t>
      </w:r>
      <w:r w:rsidRPr="00214DCD">
        <w:t>2</w:t>
      </w:r>
      <w:r w:rsidRPr="00214DCD">
        <w:t>角；</w:t>
      </w:r>
      <w:r w:rsidRPr="00214DCD">
        <w:t xml:space="preserve"> </w:t>
      </w:r>
    </w:p>
    <w:p w:rsidR="00726E5E" w:rsidRPr="00214DCD" w:rsidRDefault="00214DCD" w:rsidP="00214DCD">
      <w:pPr>
        <w:spacing w:after="0" w:line="360" w:lineRule="auto"/>
      </w:pPr>
      <w:r w:rsidRPr="00214DCD">
        <w:t>6</w:t>
      </w:r>
      <w:r w:rsidRPr="00214DCD">
        <w:t>元</w:t>
      </w:r>
      <w:r w:rsidRPr="00214DCD">
        <w:t>8</w:t>
      </w:r>
      <w:r w:rsidRPr="00214DCD">
        <w:t>角＝</w:t>
      </w:r>
      <w:r w:rsidRPr="00214DCD">
        <w:t>68</w:t>
      </w:r>
      <w:r w:rsidRPr="00214DCD">
        <w:t>角；</w:t>
      </w:r>
      <w:r w:rsidRPr="00214DCD">
        <w:t>33</w:t>
      </w:r>
      <w:r w:rsidRPr="00214DCD">
        <w:t>分＝</w:t>
      </w:r>
      <w:r w:rsidRPr="00214DCD">
        <w:t>3</w:t>
      </w:r>
      <w:r w:rsidRPr="00214DCD">
        <w:t>角</w:t>
      </w:r>
      <w:r w:rsidRPr="00214DCD">
        <w:t>3</w:t>
      </w:r>
      <w:r w:rsidRPr="00214DCD">
        <w:t>分；</w:t>
      </w:r>
    </w:p>
    <w:p w:rsidR="00726E5E" w:rsidRPr="00214DCD" w:rsidRDefault="00214DCD" w:rsidP="00214DCD">
      <w:pPr>
        <w:spacing w:after="0" w:line="360" w:lineRule="auto"/>
      </w:pPr>
      <w:r w:rsidRPr="00214DCD">
        <w:t>4</w:t>
      </w:r>
      <w:r w:rsidRPr="00214DCD">
        <w:t>元十</w:t>
      </w:r>
      <w:r w:rsidRPr="00214DCD">
        <w:t>5</w:t>
      </w:r>
      <w:r w:rsidRPr="00214DCD">
        <w:t>角</w:t>
      </w:r>
      <w:r w:rsidRPr="00214DCD">
        <w:t xml:space="preserve"> </w:t>
      </w:r>
      <w:r w:rsidRPr="00214DCD">
        <w:t>＝</w:t>
      </w:r>
      <w:r w:rsidRPr="00214DCD">
        <w:t>4</w:t>
      </w:r>
      <w:r w:rsidRPr="00214DCD">
        <w:t>元</w:t>
      </w:r>
      <w:r w:rsidRPr="00214DCD">
        <w:t>5</w:t>
      </w:r>
      <w:r w:rsidRPr="00214DCD">
        <w:t>角＝</w:t>
      </w:r>
      <w:r w:rsidRPr="00214DCD">
        <w:t>45</w:t>
      </w:r>
      <w:r w:rsidRPr="00214DCD">
        <w:t>角；</w:t>
      </w:r>
    </w:p>
    <w:p w:rsidR="00726E5E" w:rsidRPr="00214DCD" w:rsidRDefault="00214DCD" w:rsidP="00214DCD">
      <w:pPr>
        <w:spacing w:after="0" w:line="360" w:lineRule="auto"/>
      </w:pPr>
      <w:r w:rsidRPr="00214DCD">
        <w:t>8</w:t>
      </w:r>
      <w:r w:rsidRPr="00214DCD">
        <w:t>角＋</w:t>
      </w:r>
      <w:r w:rsidRPr="00214DCD">
        <w:t>5</w:t>
      </w:r>
      <w:r w:rsidRPr="00214DCD">
        <w:t>角＝</w:t>
      </w:r>
      <w:r w:rsidRPr="00214DCD">
        <w:t>13</w:t>
      </w:r>
      <w:r w:rsidRPr="00214DCD">
        <w:t>角＝</w:t>
      </w:r>
      <w:r w:rsidRPr="00214DCD">
        <w:t>1</w:t>
      </w:r>
      <w:r w:rsidRPr="00214DCD">
        <w:t>元</w:t>
      </w:r>
      <w:r w:rsidRPr="00214DCD">
        <w:t>3</w:t>
      </w:r>
      <w:r w:rsidRPr="00214DCD">
        <w:t>角。</w:t>
      </w:r>
      <w:r w:rsidRPr="00214DCD">
        <w:br/>
        <w:t xml:space="preserve"> </w:t>
      </w:r>
      <w:r w:rsidRPr="00214DCD">
        <w:t>故答案为：</w:t>
      </w:r>
      <w:r w:rsidRPr="00214DCD">
        <w:t>20</w:t>
      </w:r>
      <w:r w:rsidRPr="00214DCD">
        <w:t>；</w:t>
      </w:r>
      <w:r w:rsidRPr="00214DCD">
        <w:t>1</w:t>
      </w:r>
      <w:r w:rsidRPr="00214DCD">
        <w:t>；</w:t>
      </w:r>
      <w:r w:rsidRPr="00214DCD">
        <w:t>2</w:t>
      </w:r>
      <w:r w:rsidRPr="00214DCD">
        <w:t>；</w:t>
      </w:r>
      <w:r w:rsidRPr="00214DCD">
        <w:t>68</w:t>
      </w:r>
      <w:r w:rsidRPr="00214DCD">
        <w:t>；</w:t>
      </w:r>
      <w:r w:rsidRPr="00214DCD">
        <w:t>3</w:t>
      </w:r>
      <w:r w:rsidRPr="00214DCD">
        <w:t>；</w:t>
      </w:r>
      <w:r w:rsidRPr="00214DCD">
        <w:t>3</w:t>
      </w:r>
      <w:r w:rsidRPr="00214DCD">
        <w:t>；</w:t>
      </w:r>
      <w:r w:rsidRPr="00214DCD">
        <w:t>4</w:t>
      </w:r>
      <w:r w:rsidRPr="00214DCD">
        <w:t>；</w:t>
      </w:r>
      <w:r w:rsidRPr="00214DCD">
        <w:t>5</w:t>
      </w:r>
      <w:r w:rsidRPr="00214DCD">
        <w:t>；</w:t>
      </w:r>
      <w:r w:rsidRPr="00214DCD">
        <w:t>45</w:t>
      </w:r>
      <w:r w:rsidRPr="00214DCD">
        <w:t>；</w:t>
      </w:r>
      <w:r w:rsidRPr="00214DCD">
        <w:t>13</w:t>
      </w:r>
      <w:r w:rsidRPr="00214DCD">
        <w:t>；</w:t>
      </w:r>
      <w:r w:rsidRPr="00214DCD">
        <w:t>1</w:t>
      </w:r>
      <w:r w:rsidRPr="00214DCD">
        <w:t>；</w:t>
      </w:r>
      <w:r w:rsidRPr="00214DCD">
        <w:t>3</w:t>
      </w:r>
      <w:r w:rsidRPr="00214DCD">
        <w:t>。</w:t>
      </w:r>
    </w:p>
    <w:p w:rsidR="00726E5E" w:rsidRPr="00214DCD" w:rsidRDefault="00214DCD" w:rsidP="00214DCD">
      <w:pPr>
        <w:spacing w:after="0" w:line="360" w:lineRule="auto"/>
      </w:pPr>
      <w:r w:rsidRPr="00214DCD">
        <w:t>【分析】根据</w:t>
      </w:r>
      <w:r w:rsidRPr="00214DCD">
        <w:t>1</w:t>
      </w:r>
      <w:r w:rsidRPr="00214DCD">
        <w:t>元</w:t>
      </w:r>
      <w:r w:rsidRPr="00214DCD">
        <w:t>=10</w:t>
      </w:r>
      <w:r w:rsidRPr="00214DCD">
        <w:t>角，</w:t>
      </w:r>
      <w:r w:rsidRPr="00214DCD">
        <w:t>1</w:t>
      </w:r>
      <w:r w:rsidRPr="00214DCD">
        <w:t>角</w:t>
      </w:r>
      <w:r w:rsidRPr="00214DCD">
        <w:t>=10</w:t>
      </w:r>
      <w:r w:rsidRPr="00214DCD">
        <w:t>分，据此进行单位换算，然后把单位相同的相加，据此解答。</w:t>
      </w:r>
    </w:p>
    <w:p w:rsidR="00726E5E" w:rsidRPr="00214DCD" w:rsidRDefault="00214DCD" w:rsidP="00214DCD">
      <w:pPr>
        <w:spacing w:after="0" w:line="360" w:lineRule="auto"/>
      </w:pPr>
      <w:r w:rsidRPr="00214DCD">
        <w:t>11.</w:t>
      </w:r>
      <w:r w:rsidRPr="00214DCD">
        <w:t>【答案】（</w:t>
      </w:r>
      <w:r w:rsidRPr="00214DCD">
        <w:t>1</w:t>
      </w:r>
      <w:r w:rsidRPr="00214DCD">
        <w:t>）</w:t>
      </w:r>
      <w:r w:rsidRPr="00214DCD">
        <w:t>&lt;;</w:t>
      </w:r>
      <w:r w:rsidRPr="00214DCD">
        <w:br/>
      </w:r>
      <w:r w:rsidRPr="00214DCD">
        <w:t>（</w:t>
      </w:r>
      <w:r w:rsidRPr="00214DCD">
        <w:t>2</w:t>
      </w:r>
      <w:r w:rsidRPr="00214DCD">
        <w:t>）</w:t>
      </w:r>
      <w:r w:rsidRPr="00214DCD">
        <w:t xml:space="preserve">&gt;  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after="0" w:line="360" w:lineRule="auto"/>
      </w:pPr>
      <w:r w:rsidRPr="00214DCD">
        <w:t>12.</w:t>
      </w:r>
      <w:r w:rsidRPr="00214DCD">
        <w:t>【答案】（</w:t>
      </w:r>
      <w:r w:rsidRPr="00214DCD">
        <w:t>1</w:t>
      </w:r>
      <w:r w:rsidRPr="00214DCD">
        <w:t>）</w:t>
      </w:r>
      <w:r w:rsidRPr="00214DCD">
        <w:t>13</w:t>
      </w:r>
      <w:r w:rsidRPr="00214DCD">
        <w:br/>
      </w:r>
      <w:r w:rsidRPr="00214DCD">
        <w:t>（</w:t>
      </w:r>
      <w:r w:rsidRPr="00214DCD">
        <w:t>2</w:t>
      </w:r>
      <w:r w:rsidRPr="00214DCD">
        <w:t>）</w:t>
      </w:r>
      <w:r w:rsidRPr="00214DCD">
        <w:t>2</w:t>
      </w:r>
      <w:r w:rsidRPr="00214DCD">
        <w:br/>
      </w:r>
      <w:r w:rsidRPr="00214DCD">
        <w:t>（</w:t>
      </w:r>
      <w:r w:rsidRPr="00214DCD">
        <w:t>3</w:t>
      </w:r>
      <w:r w:rsidRPr="00214DCD">
        <w:t>）</w:t>
      </w:r>
      <w:r w:rsidRPr="00214DCD">
        <w:t>19</w:t>
      </w:r>
      <w:r w:rsidRPr="00214DCD">
        <w:br/>
      </w:r>
      <w:r w:rsidRPr="00214DCD">
        <w:t>（</w:t>
      </w:r>
      <w:r w:rsidRPr="00214DCD">
        <w:t>4</w:t>
      </w:r>
      <w:r w:rsidRPr="00214DCD">
        <w:t>）</w:t>
      </w:r>
      <w:r w:rsidRPr="00214DCD">
        <w:t xml:space="preserve">1  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line="360" w:lineRule="auto"/>
      </w:pPr>
      <w:r w:rsidRPr="00214DCD">
        <w:t>四、解答题</w:t>
      </w:r>
    </w:p>
    <w:p w:rsidR="00726E5E" w:rsidRPr="00214DCD" w:rsidRDefault="00214DCD" w:rsidP="00214DCD">
      <w:pPr>
        <w:spacing w:after="0" w:line="360" w:lineRule="auto"/>
      </w:pPr>
      <w:r w:rsidRPr="00214DCD">
        <w:t>13.</w:t>
      </w:r>
      <w:r w:rsidRPr="00214DCD">
        <w:t>【答案】</w:t>
      </w:r>
      <w:r w:rsidRPr="00214DCD">
        <w:t xml:space="preserve"> </w:t>
      </w:r>
      <w:r w:rsidRPr="00214DCD">
        <w:t>解：</w:t>
      </w:r>
    </w:p>
    <w:p w:rsidR="00726E5E" w:rsidRPr="00214DCD" w:rsidRDefault="00D60708" w:rsidP="00214DCD">
      <w:pPr>
        <w:spacing w:after="0" w:line="360" w:lineRule="auto"/>
      </w:pPr>
      <w:r>
        <w:rPr>
          <w:noProof/>
          <w:lang w:eastAsia="zh-CN"/>
        </w:rPr>
        <w:pict>
          <v:shape id="图片 25" o:spid="_x0000_i1049" type="#_x0000_t75" style="width:342pt;height:202.5pt;visibility:visible;mso-wrap-style:square">
            <v:imagedata r:id="rId28" o:title=""/>
          </v:shape>
        </w:pic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after="0" w:line="360" w:lineRule="auto"/>
      </w:pPr>
      <w:r w:rsidRPr="00214DCD">
        <w:t>14.</w:t>
      </w:r>
      <w:r w:rsidRPr="00214DCD">
        <w:t>【答案】</w:t>
      </w:r>
      <w:r w:rsidRPr="00214DCD">
        <w:t xml:space="preserve"> </w:t>
      </w:r>
      <w:r w:rsidRPr="00214DCD">
        <w:t>解：</w:t>
      </w:r>
      <w:r w:rsidRPr="00214DCD">
        <w:t>2</w:t>
      </w:r>
      <w:r w:rsidRPr="00214DCD">
        <w:t>元</w:t>
      </w:r>
      <w:r w:rsidRPr="00214DCD">
        <w:t>-1</w:t>
      </w:r>
      <w:r w:rsidRPr="00214DCD">
        <w:t>元</w:t>
      </w:r>
      <w:r w:rsidRPr="00214DCD">
        <w:t>5</w:t>
      </w:r>
      <w:r w:rsidRPr="00214DCD">
        <w:t>角</w:t>
      </w:r>
      <w:r w:rsidRPr="00214DCD">
        <w:t>=5</w:t>
      </w:r>
      <w:r w:rsidRPr="00214DCD">
        <w:t>角。</w:t>
      </w:r>
    </w:p>
    <w:p w:rsidR="00726E5E" w:rsidRPr="00214DCD" w:rsidRDefault="00214DCD" w:rsidP="00214DCD">
      <w:pPr>
        <w:spacing w:after="0" w:line="360" w:lineRule="auto"/>
      </w:pPr>
      <w:r w:rsidRPr="00214DCD">
        <w:t>答：</w:t>
      </w:r>
      <w:r w:rsidRPr="00214DCD">
        <w:t>2</w:t>
      </w:r>
      <w:r w:rsidRPr="00214DCD">
        <w:t>元买了</w:t>
      </w:r>
      <w:r w:rsidRPr="00214DCD">
        <w:t>1</w:t>
      </w:r>
      <w:r w:rsidRPr="00214DCD">
        <w:t>瓶酱油，应找回</w:t>
      </w:r>
      <w:r w:rsidRPr="00214DCD">
        <w:t>5</w:t>
      </w:r>
      <w:r w:rsidRPr="00214DCD">
        <w:t>角钱。</w:t>
      </w:r>
    </w:p>
    <w:p w:rsidR="00726E5E" w:rsidRPr="00214DCD" w:rsidRDefault="00214DCD" w:rsidP="00214DCD">
      <w:pPr>
        <w:spacing w:after="0" w:line="360" w:lineRule="auto"/>
      </w:pPr>
      <w:r w:rsidRPr="00214DCD">
        <w:t>3</w:t>
      </w:r>
      <w:r w:rsidRPr="00214DCD">
        <w:t>元钱可以正好买下列物品：（</w:t>
      </w:r>
      <w:r w:rsidRPr="00214DCD">
        <w:t>1</w:t>
      </w:r>
      <w:r w:rsidRPr="00214DCD">
        <w:t>）</w:t>
      </w:r>
      <w:r w:rsidRPr="00214DCD">
        <w:t>2</w:t>
      </w:r>
      <w:r w:rsidRPr="00214DCD">
        <w:t>瓶酱油；（</w:t>
      </w:r>
      <w:r w:rsidRPr="00214DCD">
        <w:t>2</w:t>
      </w:r>
      <w:r w:rsidRPr="00214DCD">
        <w:t>）</w:t>
      </w:r>
      <w:r w:rsidRPr="00214DCD">
        <w:t>3</w:t>
      </w:r>
      <w:r w:rsidRPr="00214DCD">
        <w:t>袋碘盐。</w:t>
      </w:r>
    </w:p>
    <w:p w:rsidR="00726E5E" w:rsidRPr="00214DCD" w:rsidRDefault="00214DCD" w:rsidP="00214DCD">
      <w:pPr>
        <w:spacing w:after="0" w:line="360" w:lineRule="auto"/>
      </w:pPr>
      <w:r w:rsidRPr="00214DCD">
        <w:t>【解析】</w:t>
      </w:r>
    </w:p>
    <w:p w:rsidR="00726E5E" w:rsidRPr="00214DCD" w:rsidRDefault="00214DCD" w:rsidP="00214DCD">
      <w:pPr>
        <w:spacing w:line="360" w:lineRule="auto"/>
      </w:pPr>
      <w:r w:rsidRPr="00214DCD">
        <w:t>五、综合题</w:t>
      </w:r>
    </w:p>
    <w:p w:rsidR="00726E5E" w:rsidRPr="00214DCD" w:rsidRDefault="00214DCD" w:rsidP="00214DCD">
      <w:pPr>
        <w:spacing w:after="0" w:line="360" w:lineRule="auto"/>
      </w:pPr>
      <w:r w:rsidRPr="00214DCD">
        <w:t>15.</w:t>
      </w:r>
      <w:r w:rsidRPr="00214DCD">
        <w:t>【答案】</w:t>
      </w:r>
      <w:r w:rsidRPr="00214DCD">
        <w:t xml:space="preserve"> </w:t>
      </w:r>
      <w:r w:rsidRPr="00214DCD">
        <w:t>（</w:t>
      </w:r>
      <w:r w:rsidRPr="00214DCD">
        <w:t>1</w:t>
      </w:r>
      <w:r w:rsidRPr="00214DCD">
        <w:t>）</w:t>
      </w:r>
      <w:r w:rsidRPr="00214DCD">
        <w:t>15</w:t>
      </w:r>
      <w:r w:rsidRPr="00214DCD">
        <w:br/>
      </w:r>
      <w:r w:rsidRPr="00214DCD">
        <w:t>（</w:t>
      </w:r>
      <w:r w:rsidRPr="00214DCD">
        <w:t>2</w:t>
      </w:r>
      <w:r w:rsidRPr="00214DCD">
        <w:t>）</w:t>
      </w:r>
      <w:r w:rsidRPr="00214DCD">
        <w:t>9</w:t>
      </w:r>
      <w:r w:rsidRPr="00214DCD">
        <w:t>；</w:t>
      </w:r>
      <w:r w:rsidRPr="00214DCD">
        <w:t>5</w:t>
      </w:r>
      <w:r w:rsidRPr="00214DCD">
        <w:br/>
      </w:r>
      <w:r w:rsidRPr="00214DCD">
        <w:t>（</w:t>
      </w:r>
      <w:r w:rsidRPr="00214DCD">
        <w:t>3</w:t>
      </w:r>
      <w:r w:rsidRPr="00214DCD">
        <w:t>）</w:t>
      </w:r>
      <w:r w:rsidRPr="00214DCD">
        <w:t>31</w:t>
      </w:r>
      <w:r w:rsidRPr="00214DCD">
        <w:br/>
      </w:r>
      <w:r w:rsidRPr="00214DCD">
        <w:t>（</w:t>
      </w:r>
      <w:r w:rsidRPr="00214DCD">
        <w:t>4</w:t>
      </w:r>
      <w:r w:rsidRPr="00214DCD">
        <w:t>）</w:t>
      </w:r>
      <w:r w:rsidRPr="00214DCD">
        <w:t xml:space="preserve">10   </w:t>
      </w:r>
    </w:p>
    <w:p w:rsidR="00726E5E" w:rsidRPr="00214DCD" w:rsidRDefault="00214DCD" w:rsidP="00214DCD">
      <w:pPr>
        <w:spacing w:after="0" w:line="360" w:lineRule="auto"/>
      </w:pPr>
      <w:r w:rsidRPr="00214DCD">
        <w:t>【解析】【解答】（</w:t>
      </w:r>
      <w:r w:rsidRPr="00214DCD">
        <w:t>1</w:t>
      </w:r>
      <w:r w:rsidRPr="00214DCD">
        <w:t>）</w:t>
      </w:r>
      <w:r w:rsidRPr="00214DCD">
        <w:t>6+9=15</w:t>
      </w:r>
      <w:r w:rsidRPr="00214DCD">
        <w:t>（元）；</w:t>
      </w:r>
      <w:r w:rsidRPr="00214DCD">
        <w:br/>
        <w:t xml:space="preserve"> </w:t>
      </w:r>
      <w:r w:rsidRPr="00214DCD">
        <w:t>（</w:t>
      </w:r>
      <w:r w:rsidRPr="00214DCD">
        <w:t>2</w:t>
      </w:r>
      <w:r w:rsidRPr="00214DCD">
        <w:t>）</w:t>
      </w:r>
      <w:r w:rsidRPr="00214DCD">
        <w:t>3</w:t>
      </w:r>
      <w:r w:rsidRPr="00214DCD">
        <w:t>元</w:t>
      </w:r>
      <w:r w:rsidRPr="00214DCD">
        <w:t>5</w:t>
      </w:r>
      <w:r w:rsidRPr="00214DCD">
        <w:t>角</w:t>
      </w:r>
      <w:r w:rsidRPr="00214DCD">
        <w:t>+6</w:t>
      </w:r>
      <w:r w:rsidRPr="00214DCD">
        <w:t>元</w:t>
      </w:r>
      <w:r w:rsidRPr="00214DCD">
        <w:t>=9</w:t>
      </w:r>
      <w:r w:rsidRPr="00214DCD">
        <w:t>元</w:t>
      </w:r>
      <w:r w:rsidRPr="00214DCD">
        <w:t>5</w:t>
      </w:r>
      <w:r w:rsidRPr="00214DCD">
        <w:t>角；</w:t>
      </w:r>
      <w:r w:rsidRPr="00214DCD">
        <w:br/>
        <w:t xml:space="preserve"> </w:t>
      </w:r>
      <w:r w:rsidRPr="00214DCD">
        <w:t>（</w:t>
      </w:r>
      <w:r w:rsidRPr="00214DCD">
        <w:t>3</w:t>
      </w:r>
      <w:r w:rsidRPr="00214DCD">
        <w:t>）</w:t>
      </w:r>
      <w:r w:rsidRPr="00214DCD">
        <w:t>40-9=31</w:t>
      </w:r>
      <w:r w:rsidRPr="00214DCD">
        <w:t>（元）；</w:t>
      </w:r>
      <w:r w:rsidRPr="00214DCD">
        <w:br/>
        <w:t xml:space="preserve"> </w:t>
      </w:r>
      <w:r w:rsidRPr="00214DCD">
        <w:t>（</w:t>
      </w:r>
      <w:r w:rsidRPr="00214DCD">
        <w:t>4</w:t>
      </w:r>
      <w:r w:rsidRPr="00214DCD">
        <w:t>）</w:t>
      </w:r>
      <w:r w:rsidRPr="00214DCD">
        <w:t>100-</w:t>
      </w:r>
      <w:r w:rsidRPr="00214DCD">
        <w:t>（</w:t>
      </w:r>
      <w:r w:rsidRPr="00214DCD">
        <w:t>40+50</w:t>
      </w:r>
      <w:r w:rsidRPr="00214DCD">
        <w:t>）</w:t>
      </w:r>
      <w:r w:rsidRPr="00214DCD">
        <w:br/>
        <w:t xml:space="preserve"> =100-90</w:t>
      </w:r>
      <w:r w:rsidRPr="00214DCD">
        <w:br/>
        <w:t xml:space="preserve"> =10</w:t>
      </w:r>
      <w:r w:rsidRPr="00214DCD">
        <w:t>（元）。</w:t>
      </w:r>
      <w:r w:rsidRPr="00214DCD">
        <w:br/>
        <w:t xml:space="preserve"> </w:t>
      </w:r>
      <w:r w:rsidRPr="00214DCD">
        <w:t>故答案为：（</w:t>
      </w:r>
      <w:r w:rsidRPr="00214DCD">
        <w:t>1</w:t>
      </w:r>
      <w:r w:rsidRPr="00214DCD">
        <w:t>）</w:t>
      </w:r>
      <w:r w:rsidRPr="00214DCD">
        <w:t>15</w:t>
      </w:r>
      <w:r w:rsidRPr="00214DCD">
        <w:t>；（</w:t>
      </w:r>
      <w:r w:rsidRPr="00214DCD">
        <w:t>2</w:t>
      </w:r>
      <w:r w:rsidRPr="00214DCD">
        <w:t>）</w:t>
      </w:r>
      <w:r w:rsidRPr="00214DCD">
        <w:t>9</w:t>
      </w:r>
      <w:r w:rsidRPr="00214DCD">
        <w:t>；</w:t>
      </w:r>
      <w:r w:rsidRPr="00214DCD">
        <w:t>5</w:t>
      </w:r>
      <w:r w:rsidRPr="00214DCD">
        <w:t>；（</w:t>
      </w:r>
      <w:r w:rsidRPr="00214DCD">
        <w:t>3</w:t>
      </w:r>
      <w:r w:rsidRPr="00214DCD">
        <w:t>）</w:t>
      </w:r>
      <w:r w:rsidRPr="00214DCD">
        <w:t>31</w:t>
      </w:r>
      <w:r w:rsidRPr="00214DCD">
        <w:t>；（</w:t>
      </w:r>
      <w:r w:rsidRPr="00214DCD">
        <w:t>4</w:t>
      </w:r>
      <w:r w:rsidRPr="00214DCD">
        <w:t>）</w:t>
      </w:r>
      <w:r w:rsidRPr="00214DCD">
        <w:t>10</w:t>
      </w:r>
      <w:r w:rsidRPr="00214DCD">
        <w:t>。</w:t>
      </w:r>
      <w:r w:rsidRPr="00214DCD">
        <w:br/>
        <w:t xml:space="preserve"> </w:t>
      </w:r>
      <w:r w:rsidRPr="00214DCD">
        <w:t>【分析】（</w:t>
      </w:r>
      <w:r w:rsidRPr="00214DCD">
        <w:t>1</w:t>
      </w:r>
      <w:r w:rsidRPr="00214DCD">
        <w:t>）要求买一盒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6" o:spid="_x0000_i1050" type="#_x0000_t75" style="width:33.75pt;height:30.75pt;visibility:visible;mso-wrap-style:square">
            <v:imagedata r:id="rId22" o:title=""/>
          </v:shape>
        </w:pict>
      </w:r>
      <w:r w:rsidRPr="00214DCD">
        <w:t>和一顶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7" o:spid="_x0000_i1051" type="#_x0000_t75" style="width:45pt;height:28.5pt;visibility:visible;mso-wrap-style:square">
            <v:imagedata r:id="rId23" o:title=""/>
          </v:shape>
        </w:pict>
      </w:r>
      <w:r w:rsidRPr="00214DCD">
        <w:t>，一共要付多少钱，直接用加法计算，据此列式解答；</w:t>
      </w:r>
      <w:r w:rsidRPr="00214DCD">
        <w:br/>
        <w:t xml:space="preserve"> </w:t>
      </w:r>
      <w:r w:rsidRPr="00214DCD">
        <w:t>（</w:t>
      </w:r>
      <w:r w:rsidRPr="00214DCD">
        <w:t>2</w:t>
      </w:r>
      <w:r w:rsidRPr="00214DCD">
        <w:t>）要求至少要花多少钱，才能买到两样东西，将最便宜的两样东西价钱相加即可；</w:t>
      </w:r>
      <w:r w:rsidRPr="00214DCD">
        <w:br/>
        <w:t xml:space="preserve"> </w:t>
      </w:r>
      <w:r w:rsidRPr="00214DCD">
        <w:t>（</w:t>
      </w:r>
      <w:r w:rsidRPr="00214DCD">
        <w:t>3</w:t>
      </w:r>
      <w:r w:rsidRPr="00214DCD">
        <w:t>）要求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8" o:spid="_x0000_i1052" type="#_x0000_t75" style="width:30pt;height:37.5pt;visibility:visible;mso-wrap-style:square">
            <v:imagedata r:id="rId24" o:title=""/>
          </v:shape>
        </w:pict>
      </w:r>
      <w:r w:rsidRPr="00214DCD">
        <w:t>比</w:t>
      </w:r>
      <w:r w:rsidRPr="00214DCD">
        <w:t xml:space="preserve"> </w:t>
      </w:r>
      <w:r w:rsidR="00D60708">
        <w:rPr>
          <w:noProof/>
          <w:lang w:eastAsia="zh-CN"/>
        </w:rPr>
        <w:pict>
          <v:shape id="图片 29" o:spid="_x0000_i1053" type="#_x0000_t75" style="width:45pt;height:28.5pt;visibility:visible;mso-wrap-style:square">
            <v:imagedata r:id="rId25" o:title=""/>
          </v:shape>
        </w:pict>
      </w:r>
      <w:r w:rsidRPr="00214DCD">
        <w:t>贵多少钱，直接用减法计算；</w:t>
      </w:r>
      <w:r w:rsidRPr="00214DCD">
        <w:br/>
        <w:t xml:space="preserve"> </w:t>
      </w:r>
      <w:r w:rsidRPr="00214DCD">
        <w:t>（</w:t>
      </w:r>
      <w:r w:rsidRPr="00214DCD">
        <w:t>4</w:t>
      </w:r>
      <w:r w:rsidRPr="00214DCD">
        <w:t>）要求找回的钱数，用付出的钱数</w:t>
      </w:r>
      <w:r w:rsidRPr="00214DCD">
        <w:t>-</w:t>
      </w:r>
      <w:r w:rsidRPr="00214DCD">
        <w:t>买台灯和书包的总钱数</w:t>
      </w:r>
      <w:r w:rsidRPr="00214DCD">
        <w:t>=</w:t>
      </w:r>
      <w:r w:rsidRPr="00214DCD">
        <w:t>找回的钱数，据此列式解答。</w:t>
      </w:r>
    </w:p>
    <w:p w:rsidR="00726E5E" w:rsidRPr="00214DCD" w:rsidRDefault="00214DCD" w:rsidP="00214DCD">
      <w:pPr>
        <w:spacing w:line="360" w:lineRule="auto"/>
      </w:pPr>
      <w:r w:rsidRPr="00214DCD">
        <w:t>六、应用题</w:t>
      </w:r>
    </w:p>
    <w:p w:rsidR="00726E5E" w:rsidRPr="00214DCD" w:rsidRDefault="00214DCD" w:rsidP="00214DCD">
      <w:pPr>
        <w:spacing w:after="0" w:line="360" w:lineRule="auto"/>
      </w:pPr>
      <w:r w:rsidRPr="00214DCD">
        <w:t>16.</w:t>
      </w:r>
      <w:r w:rsidRPr="00214DCD">
        <w:t>【答案】解：</w:t>
      </w:r>
      <w:r w:rsidRPr="00214DCD">
        <w:t>6.84×5000=34200</w:t>
      </w:r>
      <w:r w:rsidRPr="00214DCD">
        <w:t>（元）</w:t>
      </w:r>
      <w:r w:rsidRPr="00214DCD">
        <w:br/>
      </w:r>
      <w:r w:rsidRPr="00214DCD">
        <w:t>答：能换</w:t>
      </w:r>
      <w:r w:rsidRPr="00214DCD">
        <w:t>34200</w:t>
      </w:r>
      <w:r w:rsidRPr="00214DCD">
        <w:t>元人民币．</w:t>
      </w:r>
      <w:r w:rsidRPr="00214DCD">
        <w:t xml:space="preserve">  </w:t>
      </w:r>
    </w:p>
    <w:p w:rsidR="00726E5E" w:rsidRPr="00214DCD" w:rsidRDefault="00214DCD" w:rsidP="00214DCD">
      <w:pPr>
        <w:spacing w:after="0" w:line="360" w:lineRule="auto"/>
      </w:pPr>
      <w:r w:rsidRPr="00214DCD">
        <w:t>【解析】【分析】因为</w:t>
      </w:r>
      <w:r w:rsidRPr="00214DCD">
        <w:t>1</w:t>
      </w:r>
      <w:r w:rsidRPr="00214DCD">
        <w:t>美元兑换</w:t>
      </w:r>
      <w:r w:rsidRPr="00214DCD">
        <w:t>6.84</w:t>
      </w:r>
      <w:r w:rsidRPr="00214DCD">
        <w:t>元，则也就是求</w:t>
      </w:r>
      <w:r w:rsidRPr="00214DCD">
        <w:t>5000</w:t>
      </w:r>
      <w:r w:rsidRPr="00214DCD">
        <w:t>个</w:t>
      </w:r>
      <w:r w:rsidRPr="00214DCD">
        <w:t>6.84</w:t>
      </w:r>
      <w:r w:rsidRPr="00214DCD">
        <w:t>是多少，用乘法计算即可．此题主要依据考查了乘法的意义，已知</w:t>
      </w:r>
      <w:r w:rsidRPr="00214DCD">
        <w:t>1</w:t>
      </w:r>
      <w:r w:rsidRPr="00214DCD">
        <w:t>美元</w:t>
      </w:r>
      <w:r w:rsidRPr="00214DCD">
        <w:t>=6.84</w:t>
      </w:r>
      <w:r w:rsidRPr="00214DCD">
        <w:t>元，则求</w:t>
      </w:r>
      <w:r w:rsidRPr="00214DCD">
        <w:t>5000</w:t>
      </w:r>
      <w:r w:rsidRPr="00214DCD">
        <w:t>美元能兑换多少人民币，用乘法解答．</w:t>
      </w:r>
    </w:p>
    <w:sectPr w:rsidR="00726E5E" w:rsidRPr="00214DCD">
      <w:headerReference w:type="even" r:id="rId29"/>
      <w:headerReference w:type="default" r:id="rId30"/>
      <w:footerReference w:type="default" r:id="rId3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928" w:rsidRDefault="001A0928">
      <w:pPr>
        <w:spacing w:after="0" w:line="240" w:lineRule="auto"/>
      </w:pPr>
      <w:r>
        <w:separator/>
      </w:r>
    </w:p>
  </w:endnote>
  <w:endnote w:type="continuationSeparator" w:id="0">
    <w:p w:rsidR="001A0928" w:rsidRDefault="001A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E5E" w:rsidRPr="00214DCD" w:rsidRDefault="00214DCD" w:rsidP="00214DCD">
    <w:pPr>
      <w:pStyle w:val="a4"/>
    </w:pPr>
    <w:r>
      <w:t xml:space="preserve"> </w:t>
    </w:r>
    <w:r w:rsidRPr="00214DCD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928" w:rsidRDefault="001A0928">
      <w:pPr>
        <w:spacing w:after="0" w:line="240" w:lineRule="auto"/>
      </w:pPr>
      <w:r>
        <w:separator/>
      </w:r>
    </w:p>
  </w:footnote>
  <w:footnote w:type="continuationSeparator" w:id="0">
    <w:p w:rsidR="001A0928" w:rsidRDefault="001A0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E5E" w:rsidRDefault="00D60708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726E5E" w:rsidRDefault="00214DC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726E5E" w:rsidRDefault="00214DCD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726E5E" w:rsidRDefault="00214DC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E5E" w:rsidRPr="00214DCD" w:rsidRDefault="00214DCD" w:rsidP="00D60708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92DC6"/>
    <w:multiLevelType w:val="hybridMultilevel"/>
    <w:tmpl w:val="8D86BD62"/>
    <w:lvl w:ilvl="0" w:tplc="23955515">
      <w:start w:val="1"/>
      <w:numFmt w:val="decimal"/>
      <w:lvlText w:val="%1."/>
      <w:lvlJc w:val="left"/>
      <w:pPr>
        <w:ind w:left="720" w:hanging="360"/>
      </w:pPr>
    </w:lvl>
    <w:lvl w:ilvl="1" w:tplc="23955515" w:tentative="1">
      <w:start w:val="1"/>
      <w:numFmt w:val="lowerLetter"/>
      <w:lvlText w:val="%2."/>
      <w:lvlJc w:val="left"/>
      <w:pPr>
        <w:ind w:left="1440" w:hanging="360"/>
      </w:pPr>
    </w:lvl>
    <w:lvl w:ilvl="2" w:tplc="23955515" w:tentative="1">
      <w:start w:val="1"/>
      <w:numFmt w:val="lowerRoman"/>
      <w:lvlText w:val="%3."/>
      <w:lvlJc w:val="right"/>
      <w:pPr>
        <w:ind w:left="2160" w:hanging="180"/>
      </w:pPr>
    </w:lvl>
    <w:lvl w:ilvl="3" w:tplc="23955515" w:tentative="1">
      <w:start w:val="1"/>
      <w:numFmt w:val="decimal"/>
      <w:lvlText w:val="%4."/>
      <w:lvlJc w:val="left"/>
      <w:pPr>
        <w:ind w:left="2880" w:hanging="360"/>
      </w:pPr>
    </w:lvl>
    <w:lvl w:ilvl="4" w:tplc="23955515" w:tentative="1">
      <w:start w:val="1"/>
      <w:numFmt w:val="lowerLetter"/>
      <w:lvlText w:val="%5."/>
      <w:lvlJc w:val="left"/>
      <w:pPr>
        <w:ind w:left="3600" w:hanging="360"/>
      </w:pPr>
    </w:lvl>
    <w:lvl w:ilvl="5" w:tplc="23955515" w:tentative="1">
      <w:start w:val="1"/>
      <w:numFmt w:val="lowerRoman"/>
      <w:lvlText w:val="%6."/>
      <w:lvlJc w:val="right"/>
      <w:pPr>
        <w:ind w:left="4320" w:hanging="180"/>
      </w:pPr>
    </w:lvl>
    <w:lvl w:ilvl="6" w:tplc="23955515" w:tentative="1">
      <w:start w:val="1"/>
      <w:numFmt w:val="decimal"/>
      <w:lvlText w:val="%7."/>
      <w:lvlJc w:val="left"/>
      <w:pPr>
        <w:ind w:left="5040" w:hanging="360"/>
      </w:pPr>
    </w:lvl>
    <w:lvl w:ilvl="7" w:tplc="23955515" w:tentative="1">
      <w:start w:val="1"/>
      <w:numFmt w:val="lowerLetter"/>
      <w:lvlText w:val="%8."/>
      <w:lvlJc w:val="left"/>
      <w:pPr>
        <w:ind w:left="5760" w:hanging="360"/>
      </w:pPr>
    </w:lvl>
    <w:lvl w:ilvl="8" w:tplc="2395551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7532C31"/>
    <w:multiLevelType w:val="hybridMultilevel"/>
    <w:tmpl w:val="423EBD5A"/>
    <w:lvl w:ilvl="0" w:tplc="35529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A0928"/>
    <w:rsid w:val="001B1F80"/>
    <w:rsid w:val="00214DCD"/>
    <w:rsid w:val="00221494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26E5E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0708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3D9D96-26DD-4B2B-BDE8-0984476ED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2285</Characters>
  <Application>Microsoft Office Word</Application>
  <DocSecurity>0</DocSecurity>
  <Lines>19</Lines>
  <Paragraphs>5</Paragraphs>
  <ScaleCrop>false</ScaleCrop>
  <Company>Microsoft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