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7C" w:rsidRPr="007F6129" w:rsidRDefault="007F76E3" w:rsidP="007F6129">
      <w:pPr>
        <w:spacing w:line="360" w:lineRule="auto"/>
        <w:jc w:val="center"/>
        <w:rPr>
          <w:lang w:eastAsia="zh-CN"/>
        </w:rPr>
      </w:pPr>
      <w:bookmarkStart w:id="0" w:name="_GoBack"/>
      <w:bookmarkEnd w:id="0"/>
      <w:r w:rsidRPr="007F76E3">
        <w:rPr>
          <w:rFonts w:hint="eastAsia"/>
          <w:b/>
          <w:bCs/>
          <w:sz w:val="28"/>
          <w:szCs w:val="28"/>
          <w:lang w:eastAsia="zh-CN"/>
        </w:rPr>
        <w:t>一年级下册数学单元测试</w:t>
      </w:r>
      <w:r w:rsidRPr="007F76E3">
        <w:rPr>
          <w:rFonts w:hint="eastAsia"/>
          <w:b/>
          <w:bCs/>
          <w:sz w:val="28"/>
          <w:szCs w:val="28"/>
          <w:lang w:eastAsia="zh-CN"/>
        </w:rPr>
        <w:t>-5.</w:t>
      </w:r>
      <w:r w:rsidRPr="007F76E3">
        <w:rPr>
          <w:rFonts w:hint="eastAsia"/>
          <w:b/>
          <w:bCs/>
          <w:sz w:val="28"/>
          <w:szCs w:val="28"/>
          <w:lang w:eastAsia="zh-CN"/>
        </w:rPr>
        <w:t>认识人民币</w:t>
      </w:r>
      <w:r w:rsidRPr="007F76E3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CA687C" w:rsidRPr="007F6129" w:rsidRDefault="007F6129" w:rsidP="007F6129">
      <w:pPr>
        <w:spacing w:line="360" w:lineRule="auto"/>
        <w:rPr>
          <w:lang w:eastAsia="zh-CN"/>
        </w:rPr>
      </w:pPr>
      <w:r w:rsidRPr="007F6129">
        <w:rPr>
          <w:b/>
          <w:bCs/>
          <w:sz w:val="24"/>
          <w:szCs w:val="24"/>
          <w:lang w:eastAsia="zh-CN"/>
        </w:rPr>
        <w:t>一、单选题</w:t>
      </w:r>
      <w:r w:rsidRPr="007F6129">
        <w:rPr>
          <w:b/>
          <w:bCs/>
          <w:sz w:val="24"/>
          <w:szCs w:val="24"/>
          <w:lang w:eastAsia="zh-CN"/>
        </w:rPr>
        <w:t xml:space="preserve"> </w:t>
      </w:r>
    </w:p>
    <w:p w:rsidR="00CA687C" w:rsidRPr="007F6129" w:rsidRDefault="007F6129" w:rsidP="007F6129">
      <w:pPr>
        <w:spacing w:after="0" w:line="360" w:lineRule="auto"/>
      </w:pPr>
      <w:r w:rsidRPr="007F6129">
        <w:t>1.18</w:t>
      </w:r>
      <w:r w:rsidRPr="007F6129">
        <w:t>角－</w:t>
      </w:r>
      <w:r w:rsidRPr="007F6129">
        <w:t>7</w:t>
      </w:r>
      <w:r w:rsidRPr="007F6129">
        <w:t>角＝（</w:t>
      </w:r>
      <w:r w:rsidRPr="007F6129">
        <w:t xml:space="preserve"> </w:t>
      </w:r>
      <w:r w:rsidRPr="007F6129">
        <w:t>）角。</w:t>
      </w:r>
      <w:r w:rsidRPr="007F6129">
        <w:t xml:space="preserve">            </w:t>
      </w:r>
    </w:p>
    <w:p w:rsidR="00CA687C" w:rsidRPr="007F6129" w:rsidRDefault="007F6129" w:rsidP="007F6129">
      <w:pPr>
        <w:spacing w:after="0" w:line="360" w:lineRule="auto"/>
        <w:ind w:left="150"/>
      </w:pPr>
      <w:r w:rsidRPr="007F6129">
        <w:t>A. 11                                             B. 10                                             C. 9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2.50</w:t>
      </w:r>
      <w:r w:rsidRPr="007F6129">
        <w:rPr>
          <w:lang w:eastAsia="zh-CN"/>
        </w:rPr>
        <w:t>分</w:t>
      </w:r>
      <w:r w:rsidRPr="007F6129">
        <w:rPr>
          <w:lang w:eastAsia="zh-CN"/>
        </w:rPr>
        <w:t>=</w:t>
      </w:r>
      <w:r w:rsidRPr="007F6129">
        <w:rPr>
          <w:u w:val="single"/>
          <w:lang w:eastAsia="zh-CN"/>
        </w:rPr>
        <w:t xml:space="preserve">     </w:t>
      </w:r>
      <w:r w:rsidRPr="007F6129">
        <w:rPr>
          <w:lang w:eastAsia="zh-CN"/>
        </w:rPr>
        <w:t>角（</w:t>
      </w:r>
      <w:r w:rsidRPr="007F6129">
        <w:rPr>
          <w:lang w:eastAsia="zh-CN"/>
        </w:rPr>
        <w:t xml:space="preserve">   </w:t>
      </w:r>
      <w:r w:rsidRPr="007F6129">
        <w:rPr>
          <w:lang w:eastAsia="zh-CN"/>
        </w:rPr>
        <w:t>）</w:t>
      </w:r>
      <w:r w:rsidRPr="007F6129">
        <w:rPr>
          <w:lang w:eastAsia="zh-CN"/>
        </w:rPr>
        <w:t xml:space="preserve">            </w:t>
      </w:r>
    </w:p>
    <w:p w:rsidR="00CA687C" w:rsidRPr="007F6129" w:rsidRDefault="007F6129" w:rsidP="007F6129">
      <w:pPr>
        <w:spacing w:after="0" w:line="360" w:lineRule="auto"/>
        <w:ind w:left="150"/>
        <w:rPr>
          <w:lang w:eastAsia="zh-CN"/>
        </w:rPr>
      </w:pPr>
      <w:r w:rsidRPr="007F6129">
        <w:rPr>
          <w:lang w:eastAsia="zh-CN"/>
        </w:rPr>
        <w:t>A. 4                                           B. 5                                           C. 10                                           D. 3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3.“7</w:t>
      </w:r>
      <w:r w:rsidRPr="007F6129">
        <w:rPr>
          <w:lang w:eastAsia="zh-CN"/>
        </w:rPr>
        <w:t>角</w:t>
      </w:r>
      <w:r w:rsidRPr="007F6129">
        <w:rPr>
          <w:lang w:eastAsia="zh-CN"/>
        </w:rPr>
        <w:t xml:space="preserve"> </w:t>
      </w:r>
      <w:r w:rsidR="006224FA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4.25pt;height:13.5pt;visibility:visible;mso-wrap-style:square">
            <v:imagedata r:id="rId10" o:title=""/>
          </v:shape>
        </w:pict>
      </w:r>
      <w:r w:rsidRPr="007F6129">
        <w:rPr>
          <w:lang w:eastAsia="zh-CN"/>
        </w:rPr>
        <w:t>7</w:t>
      </w:r>
      <w:r w:rsidRPr="007F6129">
        <w:rPr>
          <w:lang w:eastAsia="zh-CN"/>
        </w:rPr>
        <w:t>分</w:t>
      </w:r>
      <w:r w:rsidRPr="007F6129">
        <w:rPr>
          <w:lang w:eastAsia="zh-CN"/>
        </w:rPr>
        <w:t>”</w:t>
      </w:r>
      <w:r w:rsidRPr="007F6129">
        <w:rPr>
          <w:lang w:eastAsia="zh-CN"/>
        </w:rPr>
        <w:t>，比较大小，在</w:t>
      </w:r>
      <w:r w:rsidRPr="007F6129">
        <w:rPr>
          <w:lang w:eastAsia="zh-CN"/>
        </w:rPr>
        <w:t xml:space="preserve"> </w:t>
      </w:r>
      <w:r w:rsidR="006224FA">
        <w:rPr>
          <w:noProof/>
          <w:lang w:eastAsia="zh-CN"/>
        </w:rPr>
        <w:pict>
          <v:shape id="图片 2" o:spid="_x0000_i1026" type="#_x0000_t75" style="width:14.25pt;height:13.5pt;visibility:visible;mso-wrap-style:square">
            <v:imagedata r:id="rId10" o:title=""/>
          </v:shape>
        </w:pict>
      </w:r>
      <w:r w:rsidRPr="007F6129">
        <w:rPr>
          <w:lang w:eastAsia="zh-CN"/>
        </w:rPr>
        <w:t>里应填的符号是（</w:t>
      </w:r>
      <w:r w:rsidRPr="007F6129">
        <w:rPr>
          <w:lang w:eastAsia="zh-CN"/>
        </w:rPr>
        <w:t xml:space="preserve">   </w:t>
      </w:r>
      <w:r w:rsidRPr="007F6129">
        <w:rPr>
          <w:lang w:eastAsia="zh-CN"/>
        </w:rPr>
        <w:t>）</w:t>
      </w:r>
      <w:r w:rsidRPr="007F6129">
        <w:rPr>
          <w:lang w:eastAsia="zh-CN"/>
        </w:rPr>
        <w:t xml:space="preserve">            </w:t>
      </w:r>
    </w:p>
    <w:p w:rsidR="00CA687C" w:rsidRPr="007F6129" w:rsidRDefault="007F6129" w:rsidP="007F6129">
      <w:pPr>
        <w:spacing w:after="0" w:line="360" w:lineRule="auto"/>
        <w:ind w:left="150"/>
        <w:rPr>
          <w:lang w:eastAsia="zh-CN"/>
        </w:rPr>
      </w:pPr>
      <w:r w:rsidRPr="007F6129">
        <w:rPr>
          <w:lang w:eastAsia="zh-CN"/>
        </w:rPr>
        <w:t>A. </w:t>
      </w:r>
      <w:r w:rsidRPr="007F6129">
        <w:rPr>
          <w:lang w:eastAsia="zh-CN"/>
        </w:rPr>
        <w:t>＞</w:t>
      </w:r>
      <w:r w:rsidRPr="007F6129">
        <w:rPr>
          <w:lang w:eastAsia="zh-CN"/>
        </w:rPr>
        <w:t>                                         </w:t>
      </w:r>
      <w:r w:rsidR="006224FA">
        <w:rPr>
          <w:noProof/>
          <w:lang w:eastAsia="zh-CN"/>
        </w:rPr>
        <w:pict>
          <v:shape id="图片 3" o:spid="_x0000_i1027" type="#_x0000_t75" style="width:2.25pt;height:3pt;visibility:visible;mso-wrap-style:square">
            <v:imagedata r:id="rId11" o:title=""/>
          </v:shape>
        </w:pict>
      </w:r>
      <w:r w:rsidRPr="007F6129">
        <w:rPr>
          <w:lang w:eastAsia="zh-CN"/>
        </w:rPr>
        <w:t>B. </w:t>
      </w:r>
      <w:r w:rsidRPr="007F6129">
        <w:rPr>
          <w:lang w:eastAsia="zh-CN"/>
        </w:rPr>
        <w:t>＜</w:t>
      </w:r>
      <w:r w:rsidRPr="007F6129">
        <w:rPr>
          <w:lang w:eastAsia="zh-CN"/>
        </w:rPr>
        <w:t>                                         </w:t>
      </w:r>
      <w:r w:rsidR="006224FA">
        <w:rPr>
          <w:noProof/>
          <w:lang w:eastAsia="zh-CN"/>
        </w:rPr>
        <w:pict>
          <v:shape id="图片 4" o:spid="_x0000_i1028" type="#_x0000_t75" style="width:2.25pt;height:3pt;visibility:visible;mso-wrap-style:square">
            <v:imagedata r:id="rId11" o:title=""/>
          </v:shape>
        </w:pict>
      </w:r>
      <w:r w:rsidRPr="007F6129">
        <w:rPr>
          <w:lang w:eastAsia="zh-CN"/>
        </w:rPr>
        <w:t>C. </w:t>
      </w:r>
      <w:r w:rsidRPr="007F6129">
        <w:rPr>
          <w:lang w:eastAsia="zh-CN"/>
        </w:rPr>
        <w:t>＝</w:t>
      </w:r>
      <w:r w:rsidRPr="007F6129">
        <w:rPr>
          <w:lang w:eastAsia="zh-CN"/>
        </w:rPr>
        <w:t>                                         </w:t>
      </w:r>
      <w:r w:rsidR="006224FA">
        <w:rPr>
          <w:noProof/>
          <w:lang w:eastAsia="zh-CN"/>
        </w:rPr>
        <w:pict>
          <v:shape id="图片 5" o:spid="_x0000_i1029" type="#_x0000_t75" style="width:2.25pt;height:3pt;visibility:visible;mso-wrap-style:square">
            <v:imagedata r:id="rId11" o:title=""/>
          </v:shape>
        </w:pict>
      </w:r>
      <w:r w:rsidRPr="007F6129">
        <w:rPr>
          <w:lang w:eastAsia="zh-CN"/>
        </w:rPr>
        <w:t>D. </w:t>
      </w:r>
      <w:r w:rsidRPr="007F6129">
        <w:rPr>
          <w:lang w:eastAsia="zh-CN"/>
        </w:rPr>
        <w:t>＋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4.</w:t>
      </w:r>
      <w:r w:rsidRPr="007F6129">
        <w:rPr>
          <w:lang w:eastAsia="zh-CN"/>
        </w:rPr>
        <w:t>小红有</w:t>
      </w:r>
      <w:r w:rsidRPr="007F6129">
        <w:rPr>
          <w:lang w:eastAsia="zh-CN"/>
        </w:rPr>
        <w:t>1</w:t>
      </w:r>
      <w:r w:rsidRPr="007F6129">
        <w:rPr>
          <w:lang w:eastAsia="zh-CN"/>
        </w:rPr>
        <w:t>元钱，买尺子用去</w:t>
      </w:r>
      <w:r w:rsidRPr="007F6129">
        <w:rPr>
          <w:lang w:eastAsia="zh-CN"/>
        </w:rPr>
        <w:t>6</w:t>
      </w:r>
      <w:r w:rsidRPr="007F6129">
        <w:rPr>
          <w:lang w:eastAsia="zh-CN"/>
        </w:rPr>
        <w:t>角钱，她还剩</w:t>
      </w:r>
      <w:r w:rsidRPr="007F6129">
        <w:rPr>
          <w:lang w:eastAsia="zh-CN"/>
        </w:rPr>
        <w:t>(    )</w:t>
      </w:r>
      <w:r w:rsidRPr="007F6129">
        <w:rPr>
          <w:lang w:eastAsia="zh-CN"/>
        </w:rPr>
        <w:t>。</w:t>
      </w:r>
      <w:r w:rsidRPr="007F6129">
        <w:rPr>
          <w:lang w:eastAsia="zh-CN"/>
        </w:rPr>
        <w:t xml:space="preserve">            </w:t>
      </w:r>
    </w:p>
    <w:p w:rsidR="00CA687C" w:rsidRPr="007F6129" w:rsidRDefault="007F6129" w:rsidP="007F6129">
      <w:pPr>
        <w:spacing w:after="0" w:line="360" w:lineRule="auto"/>
        <w:ind w:left="150"/>
        <w:rPr>
          <w:lang w:eastAsia="zh-CN"/>
        </w:rPr>
      </w:pPr>
      <w:r w:rsidRPr="007F6129">
        <w:rPr>
          <w:lang w:eastAsia="zh-CN"/>
        </w:rPr>
        <w:t>A. 4</w:t>
      </w:r>
      <w:r w:rsidRPr="007F6129">
        <w:rPr>
          <w:lang w:eastAsia="zh-CN"/>
        </w:rPr>
        <w:t>元</w:t>
      </w:r>
      <w:r w:rsidRPr="007F6129">
        <w:rPr>
          <w:lang w:eastAsia="zh-CN"/>
        </w:rPr>
        <w:t>                                              </w:t>
      </w:r>
      <w:r w:rsidR="006224FA">
        <w:rPr>
          <w:noProof/>
          <w:lang w:eastAsia="zh-CN"/>
        </w:rPr>
        <w:pict>
          <v:shape id="图片 6" o:spid="_x0000_i1030" type="#_x0000_t75" style="width:2.25pt;height:3pt;visibility:visible;mso-wrap-style:square">
            <v:imagedata r:id="rId11" o:title=""/>
          </v:shape>
        </w:pict>
      </w:r>
      <w:r w:rsidRPr="007F6129">
        <w:rPr>
          <w:lang w:eastAsia="zh-CN"/>
        </w:rPr>
        <w:t>B. 4</w:t>
      </w:r>
      <w:r w:rsidRPr="007F6129">
        <w:rPr>
          <w:lang w:eastAsia="zh-CN"/>
        </w:rPr>
        <w:t>角</w:t>
      </w:r>
    </w:p>
    <w:p w:rsidR="00CA687C" w:rsidRPr="007F6129" w:rsidRDefault="007F6129" w:rsidP="007F6129">
      <w:pPr>
        <w:spacing w:line="360" w:lineRule="auto"/>
        <w:rPr>
          <w:lang w:eastAsia="zh-CN"/>
        </w:rPr>
      </w:pPr>
      <w:r w:rsidRPr="007F6129">
        <w:rPr>
          <w:b/>
          <w:bCs/>
          <w:sz w:val="24"/>
          <w:szCs w:val="24"/>
          <w:lang w:eastAsia="zh-CN"/>
        </w:rPr>
        <w:t>二、判断题</w:t>
      </w:r>
      <w:r w:rsidRPr="007F6129">
        <w:rPr>
          <w:b/>
          <w:bCs/>
          <w:sz w:val="24"/>
          <w:szCs w:val="24"/>
          <w:lang w:eastAsia="zh-CN"/>
        </w:rPr>
        <w:t xml:space="preserve">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5.</w:t>
      </w:r>
      <w:r w:rsidRPr="007F6129">
        <w:rPr>
          <w:lang w:eastAsia="zh-CN"/>
        </w:rPr>
        <w:t>判断对错</w:t>
      </w:r>
      <w:r w:rsidRPr="007F6129">
        <w:rPr>
          <w:lang w:eastAsia="zh-CN"/>
        </w:rPr>
        <w:t>.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0.08</w:t>
      </w:r>
      <w:r w:rsidRPr="007F6129">
        <w:rPr>
          <w:lang w:eastAsia="zh-CN"/>
        </w:rPr>
        <w:t>元就是</w:t>
      </w:r>
      <w:r w:rsidRPr="007F6129">
        <w:rPr>
          <w:lang w:eastAsia="zh-CN"/>
        </w:rPr>
        <w:t>8</w:t>
      </w:r>
      <w:r w:rsidRPr="007F6129">
        <w:rPr>
          <w:lang w:eastAsia="zh-CN"/>
        </w:rPr>
        <w:t>分钱</w:t>
      </w:r>
      <w:r w:rsidRPr="007F6129">
        <w:rPr>
          <w:lang w:eastAsia="zh-CN"/>
        </w:rPr>
        <w:t>.</w:t>
      </w:r>
    </w:p>
    <w:p w:rsidR="007F6129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6.4</w:t>
      </w:r>
      <w:r w:rsidRPr="007F6129">
        <w:rPr>
          <w:lang w:eastAsia="zh-CN"/>
        </w:rPr>
        <w:t>角等于</w:t>
      </w:r>
      <w:r w:rsidRPr="007F6129">
        <w:rPr>
          <w:lang w:eastAsia="zh-CN"/>
        </w:rPr>
        <w:t>40</w:t>
      </w:r>
      <w:r w:rsidRPr="007F6129">
        <w:rPr>
          <w:lang w:eastAsia="zh-CN"/>
        </w:rPr>
        <w:t>分</w:t>
      </w:r>
    </w:p>
    <w:p w:rsidR="007F6129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7.</w:t>
      </w:r>
      <w:r w:rsidRPr="007F6129">
        <w:rPr>
          <w:lang w:eastAsia="zh-CN"/>
        </w:rPr>
        <w:t>一支圆珠笔</w:t>
      </w:r>
      <w:r w:rsidRPr="007F6129">
        <w:rPr>
          <w:lang w:eastAsia="zh-CN"/>
        </w:rPr>
        <w:t>2</w:t>
      </w:r>
      <w:r w:rsidRPr="007F6129">
        <w:rPr>
          <w:lang w:eastAsia="zh-CN"/>
        </w:rPr>
        <w:t>元，一支铅笔</w:t>
      </w:r>
      <w:r w:rsidRPr="007F6129">
        <w:rPr>
          <w:lang w:eastAsia="zh-CN"/>
        </w:rPr>
        <w:t>50</w:t>
      </w:r>
      <w:r w:rsidRPr="007F6129">
        <w:rPr>
          <w:lang w:eastAsia="zh-CN"/>
        </w:rPr>
        <w:t>分，铅笔比圆珠笔贵。（判断对错）</w:t>
      </w:r>
    </w:p>
    <w:p w:rsidR="00CA687C" w:rsidRPr="007F6129" w:rsidRDefault="007F6129" w:rsidP="007F6129">
      <w:pPr>
        <w:spacing w:line="360" w:lineRule="auto"/>
        <w:rPr>
          <w:lang w:eastAsia="zh-CN"/>
        </w:rPr>
      </w:pPr>
      <w:r w:rsidRPr="007F6129">
        <w:rPr>
          <w:b/>
          <w:bCs/>
          <w:sz w:val="24"/>
          <w:szCs w:val="24"/>
          <w:lang w:eastAsia="zh-CN"/>
        </w:rPr>
        <w:t>三、填空题</w:t>
      </w:r>
      <w:r w:rsidRPr="007F6129">
        <w:rPr>
          <w:b/>
          <w:bCs/>
          <w:sz w:val="24"/>
          <w:szCs w:val="24"/>
          <w:lang w:eastAsia="zh-CN"/>
        </w:rPr>
        <w:t xml:space="preserve">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8.</w:t>
      </w:r>
      <w:r w:rsidRPr="007F6129">
        <w:rPr>
          <w:lang w:eastAsia="zh-CN"/>
        </w:rPr>
        <w:t>小芳用</w:t>
      </w:r>
      <w:r w:rsidRPr="007F6129">
        <w:rPr>
          <w:lang w:eastAsia="zh-CN"/>
        </w:rPr>
        <w:t>20</w:t>
      </w:r>
      <w:r w:rsidRPr="007F6129">
        <w:rPr>
          <w:lang w:eastAsia="zh-CN"/>
        </w:rPr>
        <w:t>元买</w:t>
      </w:r>
      <w:r w:rsidRPr="007F6129">
        <w:rPr>
          <w:lang w:eastAsia="zh-CN"/>
        </w:rPr>
        <w:t>1</w:t>
      </w:r>
      <w:r w:rsidRPr="007F6129">
        <w:rPr>
          <w:lang w:eastAsia="zh-CN"/>
        </w:rPr>
        <w:t>袋</w:t>
      </w:r>
      <w:r w:rsidRPr="007F6129">
        <w:rPr>
          <w:lang w:eastAsia="zh-CN"/>
        </w:rPr>
        <w:t>6</w:t>
      </w:r>
      <w:r w:rsidRPr="007F6129">
        <w:rPr>
          <w:lang w:eastAsia="zh-CN"/>
        </w:rPr>
        <w:t>元的奶糖，应找回</w:t>
      </w:r>
      <w:r w:rsidRPr="007F6129">
        <w:rPr>
          <w:lang w:eastAsia="zh-CN"/>
        </w:rPr>
        <w:t>________</w:t>
      </w:r>
      <w:r w:rsidRPr="007F6129">
        <w:rPr>
          <w:lang w:eastAsia="zh-CN"/>
        </w:rPr>
        <w:t>元？</w:t>
      </w:r>
      <w:r w:rsidRPr="007F6129">
        <w:rPr>
          <w:lang w:eastAsia="zh-CN"/>
        </w:rPr>
        <w:t xml:space="preserve"> 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9.</w:t>
      </w:r>
      <w:r w:rsidRPr="007F6129">
        <w:rPr>
          <w:lang w:eastAsia="zh-CN"/>
        </w:rPr>
        <w:t>鞋子和裙子一共要</w:t>
      </w:r>
      <w:r w:rsidRPr="007F6129">
        <w:rPr>
          <w:lang w:eastAsia="zh-CN"/>
        </w:rPr>
        <w:t>________</w:t>
      </w:r>
      <w:r w:rsidRPr="007F6129">
        <w:rPr>
          <w:lang w:eastAsia="zh-CN"/>
        </w:rPr>
        <w:t>元？鞋子比裙子贵</w:t>
      </w:r>
      <w:r w:rsidRPr="007F6129">
        <w:rPr>
          <w:lang w:eastAsia="zh-CN"/>
        </w:rPr>
        <w:t>________</w:t>
      </w:r>
      <w:r w:rsidRPr="007F6129">
        <w:rPr>
          <w:lang w:eastAsia="zh-CN"/>
        </w:rPr>
        <w:t>元？</w:t>
      </w:r>
      <w:r w:rsidRPr="007F6129">
        <w:rPr>
          <w:lang w:eastAsia="zh-CN"/>
        </w:rPr>
        <w:t xml:space="preserve">  </w:t>
      </w:r>
      <w:r w:rsidRPr="007F6129">
        <w:rPr>
          <w:lang w:eastAsia="zh-CN"/>
        </w:rPr>
        <w:br/>
      </w:r>
      <w:r w:rsidR="006224FA">
        <w:rPr>
          <w:noProof/>
          <w:lang w:eastAsia="zh-CN"/>
        </w:rPr>
        <w:pict>
          <v:shape id="图片 7" o:spid="_x0000_i1031" type="#_x0000_t75" style="width:179.25pt;height:66.75pt;visibility:visible;mso-wrap-style:square">
            <v:imagedata r:id="rId12" o:title=""/>
          </v:shape>
        </w:pic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10. </w:t>
      </w:r>
      <w:r w:rsidRPr="007F6129">
        <w:rPr>
          <w:lang w:eastAsia="zh-CN"/>
        </w:rPr>
        <w:t>单位换算</w:t>
      </w:r>
      <w:r w:rsidRPr="007F6129">
        <w:rPr>
          <w:lang w:eastAsia="zh-CN"/>
        </w:rPr>
        <w:br/>
        <w:t xml:space="preserve"> 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（</w:t>
      </w:r>
      <w:r w:rsidRPr="007F6129">
        <w:rPr>
          <w:lang w:eastAsia="zh-CN"/>
        </w:rPr>
        <w:t>1</w:t>
      </w:r>
      <w:r w:rsidRPr="007F6129">
        <w:rPr>
          <w:lang w:eastAsia="zh-CN"/>
        </w:rPr>
        <w:t>）</w:t>
      </w:r>
      <w:r w:rsidRPr="007F6129">
        <w:rPr>
          <w:lang w:eastAsia="zh-CN"/>
        </w:rPr>
        <w:t>3</w:t>
      </w:r>
      <w:r w:rsidRPr="007F6129">
        <w:rPr>
          <w:lang w:eastAsia="zh-CN"/>
        </w:rPr>
        <w:t>元</w:t>
      </w:r>
      <w:r w:rsidRPr="007F6129">
        <w:rPr>
          <w:lang w:eastAsia="zh-CN"/>
        </w:rPr>
        <w:t>5</w:t>
      </w:r>
      <w:r w:rsidRPr="007F6129">
        <w:rPr>
          <w:lang w:eastAsia="zh-CN"/>
        </w:rPr>
        <w:t>角</w:t>
      </w:r>
      <w:r w:rsidRPr="007F6129">
        <w:rPr>
          <w:lang w:eastAsia="zh-CN"/>
        </w:rPr>
        <w:t>=________</w:t>
      </w:r>
      <w:r w:rsidRPr="007F6129">
        <w:rPr>
          <w:lang w:eastAsia="zh-CN"/>
        </w:rPr>
        <w:t>角</w:t>
      </w:r>
      <w:r w:rsidRPr="007F6129">
        <w:rPr>
          <w:lang w:eastAsia="zh-CN"/>
        </w:rPr>
        <w:t xml:space="preserve"> 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（</w:t>
      </w:r>
      <w:r w:rsidRPr="007F6129">
        <w:rPr>
          <w:lang w:eastAsia="zh-CN"/>
        </w:rPr>
        <w:t>2</w:t>
      </w:r>
      <w:r w:rsidRPr="007F6129">
        <w:rPr>
          <w:lang w:eastAsia="zh-CN"/>
        </w:rPr>
        <w:t>）</w:t>
      </w:r>
      <w:r w:rsidRPr="007F6129">
        <w:rPr>
          <w:lang w:eastAsia="zh-CN"/>
        </w:rPr>
        <w:t>0.05</w:t>
      </w:r>
      <w:r w:rsidRPr="007F6129">
        <w:rPr>
          <w:lang w:eastAsia="zh-CN"/>
        </w:rPr>
        <w:t>元</w:t>
      </w:r>
      <w:r w:rsidRPr="007F6129">
        <w:rPr>
          <w:lang w:eastAsia="zh-CN"/>
        </w:rPr>
        <w:t>=________</w:t>
      </w:r>
      <w:r w:rsidRPr="007F6129">
        <w:rPr>
          <w:lang w:eastAsia="zh-CN"/>
        </w:rPr>
        <w:t>分</w:t>
      </w:r>
      <w:r w:rsidRPr="007F6129">
        <w:rPr>
          <w:lang w:eastAsia="zh-CN"/>
        </w:rPr>
        <w:t xml:space="preserve"> 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11.</w:t>
      </w:r>
      <w:r w:rsidRPr="007F6129">
        <w:rPr>
          <w:lang w:eastAsia="zh-CN"/>
        </w:rPr>
        <w:t>妈妈去物美超市，买了</w:t>
      </w:r>
      <w:r w:rsidRPr="007F6129">
        <w:rPr>
          <w:lang w:eastAsia="zh-CN"/>
        </w:rPr>
        <w:t>1</w:t>
      </w:r>
      <w:r w:rsidRPr="007F6129">
        <w:rPr>
          <w:lang w:eastAsia="zh-CN"/>
        </w:rPr>
        <w:t>箱牛奶</w:t>
      </w:r>
      <w:r w:rsidRPr="007F6129">
        <w:rPr>
          <w:lang w:eastAsia="zh-CN"/>
        </w:rPr>
        <w:t>32</w:t>
      </w:r>
      <w:r w:rsidRPr="007F6129">
        <w:rPr>
          <w:lang w:eastAsia="zh-CN"/>
        </w:rPr>
        <w:t>元，买了一瓶果汁</w:t>
      </w:r>
      <w:r w:rsidRPr="007F6129">
        <w:rPr>
          <w:lang w:eastAsia="zh-CN"/>
        </w:rPr>
        <w:t>7</w:t>
      </w:r>
      <w:r w:rsidRPr="007F6129">
        <w:rPr>
          <w:lang w:eastAsia="zh-CN"/>
        </w:rPr>
        <w:t>元，又买了</w:t>
      </w:r>
      <w:r w:rsidRPr="007F6129">
        <w:rPr>
          <w:lang w:eastAsia="zh-CN"/>
        </w:rPr>
        <w:t>20</w:t>
      </w:r>
      <w:r w:rsidRPr="007F6129">
        <w:rPr>
          <w:lang w:eastAsia="zh-CN"/>
        </w:rPr>
        <w:t>元水果．妈妈只带了</w:t>
      </w:r>
      <w:r w:rsidRPr="007F6129">
        <w:rPr>
          <w:lang w:eastAsia="zh-CN"/>
        </w:rPr>
        <w:t>50</w:t>
      </w:r>
      <w:r w:rsidRPr="007F6129">
        <w:rPr>
          <w:lang w:eastAsia="zh-CN"/>
        </w:rPr>
        <w:t>元，买这些物品够吗？</w:t>
      </w:r>
      <w:r w:rsidRPr="007F6129">
        <w:rPr>
          <w:lang w:eastAsia="zh-CN"/>
        </w:rPr>
        <w:t xml:space="preserve">________ 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12.</w:t>
      </w:r>
      <w:r w:rsidRPr="007F6129">
        <w:rPr>
          <w:lang w:eastAsia="zh-CN"/>
        </w:rPr>
        <w:t>生活中处处有数学，请你来回答．</w:t>
      </w:r>
    </w:p>
    <w:p w:rsidR="00CA687C" w:rsidRPr="007F6129" w:rsidRDefault="006224FA" w:rsidP="007F6129">
      <w:pPr>
        <w:spacing w:after="0" w:line="360" w:lineRule="auto"/>
      </w:pPr>
      <w:r>
        <w:rPr>
          <w:noProof/>
          <w:lang w:eastAsia="zh-CN"/>
        </w:rPr>
        <w:lastRenderedPageBreak/>
        <w:pict>
          <v:shape id="图片 8" o:spid="_x0000_i1032" type="#_x0000_t75" style="width:267pt;height:82.5pt;visibility:visible;mso-wrap-style:square">
            <v:imagedata r:id="rId13" o:title=""/>
          </v:shape>
        </w:pic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（</w:t>
      </w:r>
      <w:r w:rsidRPr="007F6129">
        <w:rPr>
          <w:lang w:eastAsia="zh-CN"/>
        </w:rPr>
        <w:t>1</w:t>
      </w:r>
      <w:r w:rsidRPr="007F6129">
        <w:rPr>
          <w:lang w:eastAsia="zh-CN"/>
        </w:rPr>
        <w:t>）买</w:t>
      </w:r>
      <w:r w:rsidRPr="007F6129">
        <w:rPr>
          <w:lang w:eastAsia="zh-CN"/>
        </w:rPr>
        <w:t xml:space="preserve"> </w:t>
      </w:r>
      <w:r w:rsidR="006224FA">
        <w:rPr>
          <w:noProof/>
          <w:lang w:eastAsia="zh-CN"/>
        </w:rPr>
        <w:pict>
          <v:shape id="图片 9" o:spid="_x0000_i1033" type="#_x0000_t75" style="width:65.25pt;height:43.5pt;visibility:visible;mso-wrap-style:square">
            <v:imagedata r:id="rId14" o:title=""/>
          </v:shape>
        </w:pict>
      </w:r>
      <w:r w:rsidRPr="007F6129">
        <w:rPr>
          <w:lang w:eastAsia="zh-CN"/>
        </w:rPr>
        <w:t>和</w:t>
      </w:r>
      <w:r w:rsidRPr="007F6129">
        <w:rPr>
          <w:lang w:eastAsia="zh-CN"/>
        </w:rPr>
        <w:t xml:space="preserve"> </w:t>
      </w:r>
      <w:r w:rsidR="006224FA">
        <w:rPr>
          <w:noProof/>
          <w:lang w:eastAsia="zh-CN"/>
        </w:rPr>
        <w:pict>
          <v:shape id="图片 10" o:spid="_x0000_i1034" type="#_x0000_t75" style="width:35.25pt;height:30pt;visibility:visible;mso-wrap-style:square">
            <v:imagedata r:id="rId15" o:title=""/>
          </v:shape>
        </w:pict>
      </w:r>
      <w:r w:rsidRPr="007F6129">
        <w:rPr>
          <w:lang w:eastAsia="zh-CN"/>
        </w:rPr>
        <w:t>一共要用</w:t>
      </w:r>
      <w:r w:rsidRPr="007F6129">
        <w:rPr>
          <w:lang w:eastAsia="zh-CN"/>
        </w:rPr>
        <w:t>________</w:t>
      </w:r>
      <w:r w:rsidRPr="007F6129">
        <w:rPr>
          <w:lang w:eastAsia="zh-CN"/>
        </w:rPr>
        <w:t>元钱．</w:t>
      </w:r>
      <w:r w:rsidRPr="007F6129">
        <w:rPr>
          <w:lang w:eastAsia="zh-CN"/>
        </w:rPr>
        <w:t xml:space="preserve"> 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（</w:t>
      </w:r>
      <w:r w:rsidRPr="007F6129">
        <w:rPr>
          <w:lang w:eastAsia="zh-CN"/>
        </w:rPr>
        <w:t>2</w:t>
      </w:r>
      <w:r w:rsidRPr="007F6129">
        <w:rPr>
          <w:lang w:eastAsia="zh-CN"/>
        </w:rPr>
        <w:t>）</w:t>
      </w:r>
      <w:r w:rsidR="006224FA">
        <w:rPr>
          <w:noProof/>
          <w:lang w:eastAsia="zh-CN"/>
        </w:rPr>
        <w:pict>
          <v:shape id="图片 11" o:spid="_x0000_i1035" type="#_x0000_t75" style="width:26.25pt;height:47.25pt;visibility:visible;mso-wrap-style:square">
            <v:imagedata r:id="rId16" o:title=""/>
          </v:shape>
        </w:pict>
      </w:r>
      <w:r w:rsidRPr="007F6129">
        <w:rPr>
          <w:lang w:eastAsia="zh-CN"/>
        </w:rPr>
        <w:t>比</w:t>
      </w:r>
      <w:r w:rsidRPr="007F6129">
        <w:rPr>
          <w:lang w:eastAsia="zh-CN"/>
        </w:rPr>
        <w:t xml:space="preserve"> </w:t>
      </w:r>
      <w:r w:rsidR="006224FA">
        <w:rPr>
          <w:noProof/>
          <w:lang w:eastAsia="zh-CN"/>
        </w:rPr>
        <w:pict>
          <v:shape id="图片 12" o:spid="_x0000_i1036" type="#_x0000_t75" style="width:49.5pt;height:30pt;visibility:visible;mso-wrap-style:square">
            <v:imagedata r:id="rId17" o:title=""/>
          </v:shape>
        </w:pict>
      </w:r>
      <w:r w:rsidRPr="007F6129">
        <w:rPr>
          <w:lang w:eastAsia="zh-CN"/>
        </w:rPr>
        <w:t>贵</w:t>
      </w:r>
      <w:r w:rsidRPr="007F6129">
        <w:rPr>
          <w:lang w:eastAsia="zh-CN"/>
        </w:rPr>
        <w:t>________</w:t>
      </w:r>
      <w:r w:rsidRPr="007F6129">
        <w:rPr>
          <w:lang w:eastAsia="zh-CN"/>
        </w:rPr>
        <w:t>元钱．</w:t>
      </w:r>
      <w:r w:rsidRPr="007F6129">
        <w:rPr>
          <w:lang w:eastAsia="zh-CN"/>
        </w:rPr>
        <w:t xml:space="preserve"> 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（</w:t>
      </w:r>
      <w:r w:rsidRPr="007F6129">
        <w:rPr>
          <w:lang w:eastAsia="zh-CN"/>
        </w:rPr>
        <w:t>3</w:t>
      </w:r>
      <w:r w:rsidRPr="007F6129">
        <w:rPr>
          <w:lang w:eastAsia="zh-CN"/>
        </w:rPr>
        <w:t>）王老师买上面</w:t>
      </w:r>
      <w:r w:rsidRPr="007F6129">
        <w:rPr>
          <w:lang w:eastAsia="zh-CN"/>
        </w:rPr>
        <w:t>4</w:t>
      </w:r>
      <w:r w:rsidRPr="007F6129">
        <w:rPr>
          <w:lang w:eastAsia="zh-CN"/>
        </w:rPr>
        <w:t>样东西，一共用</w:t>
      </w:r>
      <w:r w:rsidRPr="007F6129">
        <w:rPr>
          <w:lang w:eastAsia="zh-CN"/>
        </w:rPr>
        <w:t>________</w:t>
      </w:r>
      <w:r w:rsidRPr="007F6129">
        <w:rPr>
          <w:lang w:eastAsia="zh-CN"/>
        </w:rPr>
        <w:t>元钱．</w:t>
      </w:r>
      <w:r w:rsidRPr="007F6129">
        <w:rPr>
          <w:lang w:eastAsia="zh-CN"/>
        </w:rPr>
        <w:t xml:space="preserve"> 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（</w:t>
      </w:r>
      <w:r w:rsidRPr="007F6129">
        <w:rPr>
          <w:lang w:eastAsia="zh-CN"/>
        </w:rPr>
        <w:t>4</w:t>
      </w:r>
      <w:r w:rsidRPr="007F6129">
        <w:rPr>
          <w:lang w:eastAsia="zh-CN"/>
        </w:rPr>
        <w:t>）王老师买上面</w:t>
      </w:r>
      <w:r w:rsidRPr="007F6129">
        <w:rPr>
          <w:lang w:eastAsia="zh-CN"/>
        </w:rPr>
        <w:t>4</w:t>
      </w:r>
      <w:r w:rsidRPr="007F6129">
        <w:rPr>
          <w:lang w:eastAsia="zh-CN"/>
        </w:rPr>
        <w:t>样东西，付给售货员</w:t>
      </w:r>
      <w:r w:rsidRPr="007F6129">
        <w:rPr>
          <w:lang w:eastAsia="zh-CN"/>
        </w:rPr>
        <w:t>20</w:t>
      </w:r>
      <w:r w:rsidRPr="007F6129">
        <w:rPr>
          <w:lang w:eastAsia="zh-CN"/>
        </w:rPr>
        <w:t>元钱，应找回</w:t>
      </w:r>
      <w:r w:rsidRPr="007F6129">
        <w:rPr>
          <w:lang w:eastAsia="zh-CN"/>
        </w:rPr>
        <w:t>________</w:t>
      </w:r>
      <w:r w:rsidRPr="007F6129">
        <w:rPr>
          <w:lang w:eastAsia="zh-CN"/>
        </w:rPr>
        <w:t>元钱．</w:t>
      </w:r>
      <w:r w:rsidRPr="007F6129">
        <w:rPr>
          <w:lang w:eastAsia="zh-CN"/>
        </w:rPr>
        <w:t xml:space="preserve">    </w:t>
      </w:r>
    </w:p>
    <w:p w:rsidR="00CA687C" w:rsidRPr="007F6129" w:rsidRDefault="007F6129" w:rsidP="007F6129">
      <w:pPr>
        <w:spacing w:line="360" w:lineRule="auto"/>
        <w:rPr>
          <w:lang w:eastAsia="zh-CN"/>
        </w:rPr>
      </w:pPr>
      <w:r w:rsidRPr="007F6129">
        <w:rPr>
          <w:b/>
          <w:bCs/>
          <w:sz w:val="24"/>
          <w:szCs w:val="24"/>
          <w:lang w:eastAsia="zh-CN"/>
        </w:rPr>
        <w:t>四、解答题</w:t>
      </w:r>
      <w:r w:rsidRPr="007F6129">
        <w:rPr>
          <w:b/>
          <w:bCs/>
          <w:sz w:val="24"/>
          <w:szCs w:val="24"/>
          <w:lang w:eastAsia="zh-CN"/>
        </w:rPr>
        <w:t xml:space="preserve">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13.</w:t>
      </w:r>
      <w:r w:rsidRPr="007F6129">
        <w:rPr>
          <w:lang w:eastAsia="zh-CN"/>
        </w:rPr>
        <w:t>圈出你需的的钱。</w:t>
      </w:r>
      <w:r w:rsidRPr="007F6129">
        <w:rPr>
          <w:lang w:eastAsia="zh-CN"/>
        </w:rPr>
        <w:t xml:space="preserve">  </w:t>
      </w:r>
      <w:r w:rsidR="006224FA">
        <w:rPr>
          <w:noProof/>
          <w:lang w:eastAsia="zh-CN"/>
        </w:rPr>
        <w:pict>
          <v:shape id="图片 13" o:spid="_x0000_i1037" type="#_x0000_t75" style="width:141.75pt;height:153.75pt;visibility:visible;mso-wrap-style:square">
            <v:imagedata r:id="rId18" o:title=""/>
          </v:shape>
        </w:pict>
      </w:r>
      <w:r w:rsidR="006224FA">
        <w:rPr>
          <w:noProof/>
          <w:lang w:eastAsia="zh-CN"/>
        </w:rPr>
        <w:pict>
          <v:shape id="图片 14" o:spid="_x0000_i1038" type="#_x0000_t75" style="width:69pt;height:27.75pt;visibility:visible;mso-wrap-style:square">
            <v:imagedata r:id="rId19" o:title=""/>
          </v:shape>
        </w:pict>
      </w:r>
      <w:r w:rsidR="006224FA">
        <w:rPr>
          <w:noProof/>
          <w:lang w:eastAsia="zh-CN"/>
        </w:rPr>
        <w:pict>
          <v:shape id="图片 15" o:spid="_x0000_i1039" type="#_x0000_t75" style="width:339.75pt;height:231.75pt;visibility:visible;mso-wrap-style:square">
            <v:imagedata r:id="rId20" o:title=""/>
          </v:shape>
        </w:pict>
      </w:r>
    </w:p>
    <w:p w:rsidR="00CA687C" w:rsidRPr="007F6129" w:rsidRDefault="007F6129" w:rsidP="007F6129">
      <w:pPr>
        <w:spacing w:after="0" w:line="360" w:lineRule="auto"/>
      </w:pPr>
      <w:r w:rsidRPr="007F6129">
        <w:t>14.</w:t>
      </w:r>
      <w:r w:rsidRPr="007F6129">
        <w:t>看图回答</w:t>
      </w:r>
    </w:p>
    <w:p w:rsidR="00CA687C" w:rsidRPr="007F6129" w:rsidRDefault="006224FA" w:rsidP="007F6129">
      <w:pPr>
        <w:spacing w:after="0" w:line="360" w:lineRule="auto"/>
      </w:pPr>
      <w:r>
        <w:rPr>
          <w:noProof/>
          <w:lang w:eastAsia="zh-CN"/>
        </w:rPr>
        <w:lastRenderedPageBreak/>
        <w:pict>
          <v:shape id="图片 16" o:spid="_x0000_i1040" type="#_x0000_t75" style="width:405pt;height:95.25pt;visibility:visible;mso-wrap-style:square">
            <v:imagedata r:id="rId21" o:title=""/>
          </v:shape>
        </w:pict>
      </w:r>
      <w:r>
        <w:rPr>
          <w:noProof/>
          <w:lang w:eastAsia="zh-CN"/>
        </w:rPr>
        <w:pict>
          <v:shape id="图片 17" o:spid="_x0000_i1041" type="#_x0000_t75" style="width:42.75pt;height:43.5pt;visibility:visible;mso-wrap-style:square">
            <v:imagedata r:id="rId22" o:title=""/>
          </v:shape>
        </w:pic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（</w:t>
      </w:r>
      <w:r w:rsidRPr="007F6129">
        <w:rPr>
          <w:lang w:eastAsia="zh-CN"/>
        </w:rPr>
        <w:t>1</w:t>
      </w:r>
      <w:r w:rsidRPr="007F6129">
        <w:rPr>
          <w:lang w:eastAsia="zh-CN"/>
        </w:rPr>
        <w:t>）</w:t>
      </w:r>
      <w:r w:rsidRPr="007F6129">
        <w:rPr>
          <w:lang w:eastAsia="zh-CN"/>
        </w:rPr>
        <w:t>1</w:t>
      </w:r>
      <w:r w:rsidRPr="007F6129">
        <w:rPr>
          <w:lang w:eastAsia="zh-CN"/>
        </w:rPr>
        <w:t>元钱可以买几把尺子？</w:t>
      </w:r>
      <w:r w:rsidRPr="007F6129">
        <w:rPr>
          <w:lang w:eastAsia="zh-CN"/>
        </w:rPr>
        <w:t xml:space="preserve"> 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（</w:t>
      </w:r>
      <w:r w:rsidRPr="007F6129">
        <w:rPr>
          <w:lang w:eastAsia="zh-CN"/>
        </w:rPr>
        <w:t>2</w:t>
      </w:r>
      <w:r w:rsidRPr="007F6129">
        <w:rPr>
          <w:lang w:eastAsia="zh-CN"/>
        </w:rPr>
        <w:t>）</w:t>
      </w:r>
      <w:r w:rsidRPr="007F6129">
        <w:rPr>
          <w:lang w:eastAsia="zh-CN"/>
        </w:rPr>
        <w:t>1</w:t>
      </w:r>
      <w:r w:rsidRPr="007F6129">
        <w:rPr>
          <w:lang w:eastAsia="zh-CN"/>
        </w:rPr>
        <w:t>元钱还能买些什么？</w:t>
      </w:r>
      <w:r w:rsidRPr="007F6129">
        <w:rPr>
          <w:lang w:eastAsia="zh-CN"/>
        </w:rPr>
        <w:t xml:space="preserve"> 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（</w:t>
      </w:r>
      <w:r w:rsidRPr="007F6129">
        <w:rPr>
          <w:lang w:eastAsia="zh-CN"/>
        </w:rPr>
        <w:t>3</w:t>
      </w:r>
      <w:r w:rsidRPr="007F6129">
        <w:rPr>
          <w:lang w:eastAsia="zh-CN"/>
        </w:rPr>
        <w:t>）买</w:t>
      </w:r>
      <w:r w:rsidRPr="007F6129">
        <w:rPr>
          <w:lang w:eastAsia="zh-CN"/>
        </w:rPr>
        <w:t>1</w:t>
      </w:r>
      <w:r w:rsidRPr="007F6129">
        <w:rPr>
          <w:lang w:eastAsia="zh-CN"/>
        </w:rPr>
        <w:t>本</w:t>
      </w:r>
      <w:r w:rsidRPr="007F6129">
        <w:rPr>
          <w:lang w:eastAsia="zh-CN"/>
        </w:rPr>
        <w:t xml:space="preserve"> </w:t>
      </w:r>
      <w:r w:rsidR="006224FA">
        <w:rPr>
          <w:noProof/>
          <w:lang w:eastAsia="zh-CN"/>
        </w:rPr>
        <w:pict>
          <v:shape id="图片 18" o:spid="_x0000_i1042" type="#_x0000_t75" style="width:22.5pt;height:25.5pt;visibility:visible;mso-wrap-style:square">
            <v:imagedata r:id="rId23" o:title=""/>
          </v:shape>
        </w:pict>
      </w:r>
      <w:r w:rsidRPr="007F6129">
        <w:rPr>
          <w:lang w:eastAsia="zh-CN"/>
        </w:rPr>
        <w:t>怎样付钱最简单？</w:t>
      </w:r>
      <w:r w:rsidRPr="007F6129">
        <w:rPr>
          <w:lang w:eastAsia="zh-CN"/>
        </w:rPr>
        <w:t xml:space="preserve">    </w:t>
      </w:r>
    </w:p>
    <w:p w:rsidR="00CA687C" w:rsidRPr="007F6129" w:rsidRDefault="007F6129" w:rsidP="007F6129">
      <w:pPr>
        <w:spacing w:line="360" w:lineRule="auto"/>
        <w:rPr>
          <w:lang w:eastAsia="zh-CN"/>
        </w:rPr>
      </w:pPr>
      <w:r w:rsidRPr="007F6129">
        <w:rPr>
          <w:b/>
          <w:bCs/>
          <w:sz w:val="24"/>
          <w:szCs w:val="24"/>
          <w:lang w:eastAsia="zh-CN"/>
        </w:rPr>
        <w:t>五、综合题</w:t>
      </w:r>
      <w:r w:rsidRPr="007F6129">
        <w:rPr>
          <w:b/>
          <w:bCs/>
          <w:sz w:val="24"/>
          <w:szCs w:val="24"/>
          <w:lang w:eastAsia="zh-CN"/>
        </w:rPr>
        <w:t xml:space="preserve">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15.</w:t>
      </w:r>
      <w:r w:rsidRPr="007F6129">
        <w:rPr>
          <w:lang w:eastAsia="zh-CN"/>
        </w:rPr>
        <w:t>用</w:t>
      </w:r>
      <w:r w:rsidRPr="007F6129">
        <w:rPr>
          <w:lang w:eastAsia="zh-CN"/>
        </w:rPr>
        <w:t>20</w:t>
      </w:r>
      <w:r w:rsidRPr="007F6129">
        <w:rPr>
          <w:lang w:eastAsia="zh-CN"/>
        </w:rPr>
        <w:t>元买食品</w:t>
      </w:r>
      <w:r w:rsidRPr="007F6129">
        <w:rPr>
          <w:lang w:eastAsia="zh-CN"/>
        </w:rPr>
        <w:t xml:space="preserve">.  </w:t>
      </w:r>
    </w:p>
    <w:p w:rsidR="00CA687C" w:rsidRPr="007F6129" w:rsidRDefault="006224FA" w:rsidP="007F6129">
      <w:pPr>
        <w:spacing w:after="0" w:line="360" w:lineRule="auto"/>
      </w:pPr>
      <w:r>
        <w:rPr>
          <w:noProof/>
          <w:lang w:eastAsia="zh-CN"/>
        </w:rPr>
        <w:pict>
          <v:shape id="图片 19" o:spid="_x0000_i1043" type="#_x0000_t75" style="width:279.75pt;height:85.5pt;visibility:visible;mso-wrap-style:square">
            <v:imagedata r:id="rId24" o:title=""/>
          </v:shape>
        </w:pic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（</w:t>
      </w:r>
      <w:r w:rsidRPr="007F6129">
        <w:rPr>
          <w:lang w:eastAsia="zh-CN"/>
        </w:rPr>
        <w:t>1</w:t>
      </w:r>
      <w:r w:rsidRPr="007F6129">
        <w:rPr>
          <w:lang w:eastAsia="zh-CN"/>
        </w:rPr>
        <w:t>）可以买</w:t>
      </w:r>
      <w:r w:rsidRPr="007F6129">
        <w:rPr>
          <w:lang w:eastAsia="zh-CN"/>
        </w:rPr>
        <w:t>________</w:t>
      </w:r>
      <w:r w:rsidRPr="007F6129">
        <w:rPr>
          <w:lang w:eastAsia="zh-CN"/>
        </w:rPr>
        <w:t>包</w:t>
      </w:r>
      <w:r w:rsidRPr="007F6129">
        <w:rPr>
          <w:lang w:eastAsia="zh-CN"/>
        </w:rPr>
        <w:t xml:space="preserve"> </w:t>
      </w:r>
      <w:r w:rsidR="006224FA">
        <w:rPr>
          <w:noProof/>
          <w:lang w:eastAsia="zh-CN"/>
        </w:rPr>
        <w:pict>
          <v:shape id="图片 20" o:spid="_x0000_i1044" type="#_x0000_t75" style="width:36pt;height:36.75pt;visibility:visible;mso-wrap-style:square">
            <v:imagedata r:id="rId25" o:title=""/>
          </v:shape>
        </w:pict>
      </w:r>
      <w:r w:rsidRPr="007F6129">
        <w:rPr>
          <w:lang w:eastAsia="zh-CN"/>
        </w:rPr>
        <w:t>？</w:t>
      </w:r>
      <w:r w:rsidRPr="007F6129">
        <w:rPr>
          <w:lang w:eastAsia="zh-CN"/>
        </w:rPr>
        <w:t xml:space="preserve"> 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（</w:t>
      </w:r>
      <w:r w:rsidRPr="007F6129">
        <w:rPr>
          <w:lang w:eastAsia="zh-CN"/>
        </w:rPr>
        <w:t>2</w:t>
      </w:r>
      <w:r w:rsidRPr="007F6129">
        <w:rPr>
          <w:lang w:eastAsia="zh-CN"/>
        </w:rPr>
        <w:t>）可以买</w:t>
      </w:r>
      <w:r w:rsidRPr="007F6129">
        <w:rPr>
          <w:lang w:eastAsia="zh-CN"/>
        </w:rPr>
        <w:t>________</w:t>
      </w:r>
      <w:r w:rsidRPr="007F6129">
        <w:rPr>
          <w:lang w:eastAsia="zh-CN"/>
        </w:rPr>
        <w:t>个</w:t>
      </w:r>
      <w:r w:rsidRPr="007F6129">
        <w:rPr>
          <w:lang w:eastAsia="zh-CN"/>
        </w:rPr>
        <w:t xml:space="preserve"> </w:t>
      </w:r>
      <w:r w:rsidR="006224FA">
        <w:rPr>
          <w:noProof/>
          <w:lang w:eastAsia="zh-CN"/>
        </w:rPr>
        <w:pict>
          <v:shape id="图片 21" o:spid="_x0000_i1045" type="#_x0000_t75" style="width:91.5pt;height:74.25pt;visibility:visible;mso-wrap-style:square">
            <v:imagedata r:id="rId26" o:title=""/>
          </v:shape>
        </w:pict>
      </w:r>
      <w:r w:rsidRPr="007F6129">
        <w:rPr>
          <w:lang w:eastAsia="zh-CN"/>
        </w:rPr>
        <w:t>？</w:t>
      </w:r>
      <w:r w:rsidRPr="007F6129">
        <w:rPr>
          <w:lang w:eastAsia="zh-CN"/>
        </w:rPr>
        <w:t xml:space="preserve">    </w:t>
      </w:r>
    </w:p>
    <w:p w:rsidR="00CA687C" w:rsidRPr="007F6129" w:rsidRDefault="007F6129" w:rsidP="007F6129">
      <w:pPr>
        <w:spacing w:line="360" w:lineRule="auto"/>
        <w:rPr>
          <w:lang w:eastAsia="zh-CN"/>
        </w:rPr>
      </w:pPr>
      <w:r w:rsidRPr="007F6129">
        <w:rPr>
          <w:b/>
          <w:bCs/>
          <w:sz w:val="24"/>
          <w:szCs w:val="24"/>
          <w:lang w:eastAsia="zh-CN"/>
        </w:rPr>
        <w:t>六、应用题</w:t>
      </w:r>
      <w:r w:rsidRPr="007F6129">
        <w:rPr>
          <w:b/>
          <w:bCs/>
          <w:sz w:val="24"/>
          <w:szCs w:val="24"/>
          <w:lang w:eastAsia="zh-CN"/>
        </w:rPr>
        <w:t xml:space="preserve"> </w:t>
      </w:r>
    </w:p>
    <w:p w:rsidR="007F6129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16.</w:t>
      </w:r>
      <w:r w:rsidRPr="007F6129">
        <w:rPr>
          <w:lang w:eastAsia="zh-CN"/>
        </w:rPr>
        <w:t>妞妞到文具店买了一个文具盒，用去她所带钱的一半；买了一盒彩笔，用去剩下钱的一半，最后还剩</w:t>
      </w:r>
      <w:r w:rsidRPr="007F6129">
        <w:rPr>
          <w:lang w:eastAsia="zh-CN"/>
        </w:rPr>
        <w:t>4</w:t>
      </w:r>
      <w:r w:rsidRPr="007F6129">
        <w:rPr>
          <w:lang w:eastAsia="zh-CN"/>
        </w:rPr>
        <w:t>元。妞姐一共带了多少元</w:t>
      </w:r>
      <w:r w:rsidRPr="007F6129">
        <w:rPr>
          <w:lang w:eastAsia="zh-CN"/>
        </w:rPr>
        <w:t>?</w:t>
      </w:r>
    </w:p>
    <w:p w:rsidR="00CA687C" w:rsidRPr="007F6129" w:rsidRDefault="007F6129" w:rsidP="007F6129">
      <w:pPr>
        <w:spacing w:line="360" w:lineRule="auto"/>
        <w:rPr>
          <w:lang w:eastAsia="zh-CN"/>
        </w:rPr>
      </w:pPr>
      <w:r w:rsidRPr="007F6129">
        <w:rPr>
          <w:lang w:eastAsia="zh-CN"/>
        </w:rPr>
        <w:br w:type="page"/>
      </w:r>
    </w:p>
    <w:p w:rsidR="00CA687C" w:rsidRPr="007F6129" w:rsidRDefault="007F6129" w:rsidP="007F6129">
      <w:pPr>
        <w:spacing w:line="360" w:lineRule="auto"/>
        <w:jc w:val="center"/>
        <w:rPr>
          <w:lang w:eastAsia="zh-CN"/>
        </w:rPr>
      </w:pPr>
      <w:r w:rsidRPr="007F6129">
        <w:rPr>
          <w:b/>
          <w:bCs/>
          <w:sz w:val="28"/>
          <w:szCs w:val="28"/>
          <w:lang w:eastAsia="zh-CN"/>
        </w:rPr>
        <w:t>参考答案</w:t>
      </w:r>
    </w:p>
    <w:p w:rsidR="00CA687C" w:rsidRPr="007F6129" w:rsidRDefault="007F6129" w:rsidP="007F6129">
      <w:pPr>
        <w:spacing w:line="360" w:lineRule="auto"/>
      </w:pPr>
      <w:r w:rsidRPr="007F6129">
        <w:t>一、单选题</w:t>
      </w:r>
    </w:p>
    <w:p w:rsidR="00CA687C" w:rsidRPr="007F6129" w:rsidRDefault="007F6129" w:rsidP="007F6129">
      <w:pPr>
        <w:spacing w:after="0" w:line="360" w:lineRule="auto"/>
      </w:pPr>
      <w:r w:rsidRPr="007F6129">
        <w:t>1.</w:t>
      </w:r>
      <w:r w:rsidRPr="007F6129">
        <w:t>【答案】</w:t>
      </w:r>
      <w:r w:rsidRPr="007F6129">
        <w:t xml:space="preserve"> A   </w:t>
      </w:r>
    </w:p>
    <w:p w:rsidR="00CA687C" w:rsidRPr="007F6129" w:rsidRDefault="007F6129" w:rsidP="007F6129">
      <w:pPr>
        <w:spacing w:after="0" w:line="360" w:lineRule="auto"/>
      </w:pPr>
      <w:r w:rsidRPr="007F6129">
        <w:t>【解析】【解答】</w:t>
      </w:r>
      <w:r w:rsidRPr="007F6129">
        <w:t>18</w:t>
      </w:r>
      <w:r w:rsidRPr="007F6129">
        <w:t>－</w:t>
      </w:r>
      <w:r w:rsidRPr="007F6129">
        <w:t>7</w:t>
      </w:r>
      <w:r w:rsidRPr="007F6129">
        <w:t>＝</w:t>
      </w:r>
      <w:r w:rsidRPr="007F6129">
        <w:t>11</w:t>
      </w:r>
      <w:r w:rsidRPr="007F6129">
        <w:t>，所以</w:t>
      </w:r>
      <w:r w:rsidRPr="007F6129">
        <w:t>18</w:t>
      </w:r>
      <w:r w:rsidRPr="007F6129">
        <w:t>角－</w:t>
      </w:r>
      <w:r w:rsidRPr="007F6129">
        <w:t>7</w:t>
      </w:r>
      <w:r w:rsidRPr="007F6129">
        <w:t>角＝</w:t>
      </w:r>
      <w:r w:rsidRPr="007F6129">
        <w:t>11</w:t>
      </w:r>
      <w:r w:rsidRPr="007F6129">
        <w:t>角。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【分析】考察加法基本运算。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2.</w:t>
      </w:r>
      <w:r w:rsidRPr="007F6129">
        <w:rPr>
          <w:lang w:eastAsia="zh-CN"/>
        </w:rPr>
        <w:t>【答案】</w:t>
      </w:r>
      <w:r w:rsidRPr="007F6129">
        <w:rPr>
          <w:lang w:eastAsia="zh-CN"/>
        </w:rPr>
        <w:t xml:space="preserve"> B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【解析】因为</w:t>
      </w:r>
      <w:r w:rsidRPr="007F6129">
        <w:rPr>
          <w:lang w:eastAsia="zh-CN"/>
        </w:rPr>
        <w:t>10</w:t>
      </w:r>
      <w:r w:rsidRPr="007F6129">
        <w:rPr>
          <w:lang w:eastAsia="zh-CN"/>
        </w:rPr>
        <w:t>分</w:t>
      </w:r>
      <w:r w:rsidRPr="007F6129">
        <w:rPr>
          <w:lang w:eastAsia="zh-CN"/>
        </w:rPr>
        <w:t>=1</w:t>
      </w:r>
      <w:r w:rsidRPr="007F6129">
        <w:rPr>
          <w:lang w:eastAsia="zh-CN"/>
        </w:rPr>
        <w:t>角</w:t>
      </w:r>
      <w:r w:rsidRPr="007F6129">
        <w:rPr>
          <w:lang w:eastAsia="zh-CN"/>
        </w:rPr>
        <w:t>,50</w:t>
      </w:r>
      <w:r w:rsidRPr="007F6129">
        <w:rPr>
          <w:lang w:eastAsia="zh-CN"/>
        </w:rPr>
        <w:t>分</w:t>
      </w:r>
      <w:r w:rsidRPr="007F6129">
        <w:rPr>
          <w:lang w:eastAsia="zh-CN"/>
        </w:rPr>
        <w:t>=5</w:t>
      </w:r>
      <w:r w:rsidRPr="007F6129">
        <w:rPr>
          <w:lang w:eastAsia="zh-CN"/>
        </w:rPr>
        <w:t>角</w:t>
      </w:r>
      <w:r w:rsidRPr="007F6129">
        <w:rPr>
          <w:lang w:eastAsia="zh-CN"/>
        </w:rPr>
        <w:t>,</w:t>
      </w:r>
      <w:r w:rsidRPr="007F6129">
        <w:rPr>
          <w:lang w:eastAsia="zh-CN"/>
        </w:rPr>
        <w:t>所以选</w:t>
      </w:r>
      <w:r w:rsidRPr="007F6129">
        <w:rPr>
          <w:lang w:eastAsia="zh-CN"/>
        </w:rPr>
        <w:t>B</w:t>
      </w:r>
      <w:r w:rsidRPr="007F6129">
        <w:rPr>
          <w:lang w:eastAsia="zh-CN"/>
        </w:rPr>
        <w:t>．</w:t>
      </w:r>
    </w:p>
    <w:p w:rsidR="00CA687C" w:rsidRPr="007F6129" w:rsidRDefault="007F6129" w:rsidP="007F6129">
      <w:pPr>
        <w:spacing w:after="0" w:line="360" w:lineRule="auto"/>
      </w:pPr>
      <w:r w:rsidRPr="007F6129">
        <w:t>3.</w:t>
      </w:r>
      <w:r w:rsidRPr="007F6129">
        <w:t>【答案】</w:t>
      </w:r>
      <w:r w:rsidRPr="007F6129">
        <w:t xml:space="preserve"> A   </w:t>
      </w:r>
    </w:p>
    <w:p w:rsidR="00CA687C" w:rsidRPr="007F6129" w:rsidRDefault="007F6129" w:rsidP="007F6129">
      <w:pPr>
        <w:spacing w:after="0" w:line="360" w:lineRule="auto"/>
      </w:pPr>
      <w:r w:rsidRPr="007F6129">
        <w:t>【解析】因为</w:t>
      </w:r>
      <w:r w:rsidRPr="007F6129">
        <w:t>1</w:t>
      </w:r>
      <w:r w:rsidRPr="007F6129">
        <w:t>角</w:t>
      </w:r>
      <w:r w:rsidRPr="007F6129">
        <w:t>=10</w:t>
      </w:r>
      <w:r w:rsidRPr="007F6129">
        <w:t>分</w:t>
      </w:r>
      <w:r w:rsidRPr="007F6129">
        <w:t>,7</w:t>
      </w:r>
      <w:r w:rsidRPr="007F6129">
        <w:t>角</w:t>
      </w:r>
      <w:r w:rsidRPr="007F6129">
        <w:t>=70</w:t>
      </w:r>
      <w:r w:rsidRPr="007F6129">
        <w:t>分</w:t>
      </w:r>
      <w:r w:rsidRPr="007F6129">
        <w:t>,70</w:t>
      </w:r>
      <w:r w:rsidRPr="007F6129">
        <w:t>分＞</w:t>
      </w:r>
      <w:r w:rsidRPr="007F6129">
        <w:t>7</w:t>
      </w:r>
      <w:r w:rsidRPr="007F6129">
        <w:t>分</w:t>
      </w:r>
      <w:r w:rsidRPr="007F6129">
        <w:t>,</w:t>
      </w:r>
      <w:r w:rsidRPr="007F6129">
        <w:t>所以</w:t>
      </w:r>
      <w:r w:rsidRPr="007F6129">
        <w:t>7</w:t>
      </w:r>
      <w:r w:rsidRPr="007F6129">
        <w:t>角＞</w:t>
      </w:r>
      <w:r w:rsidRPr="007F6129">
        <w:t>7</w:t>
      </w:r>
      <w:r w:rsidRPr="007F6129">
        <w:t>分</w:t>
      </w:r>
      <w:r w:rsidRPr="007F6129">
        <w:t>.</w:t>
      </w:r>
      <w:r w:rsidRPr="007F6129">
        <w:t>选</w:t>
      </w:r>
      <w:r w:rsidRPr="007F6129">
        <w:t>A</w:t>
      </w:r>
      <w:r w:rsidRPr="007F6129">
        <w:t>．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4.</w:t>
      </w:r>
      <w:r w:rsidRPr="007F6129">
        <w:rPr>
          <w:lang w:eastAsia="zh-CN"/>
        </w:rPr>
        <w:t>【答案】</w:t>
      </w:r>
      <w:r w:rsidRPr="007F6129">
        <w:rPr>
          <w:lang w:eastAsia="zh-CN"/>
        </w:rPr>
        <w:t xml:space="preserve">B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【解析】</w:t>
      </w:r>
    </w:p>
    <w:p w:rsidR="00CA687C" w:rsidRPr="007F6129" w:rsidRDefault="007F6129" w:rsidP="007F6129">
      <w:pPr>
        <w:spacing w:line="360" w:lineRule="auto"/>
        <w:rPr>
          <w:lang w:eastAsia="zh-CN"/>
        </w:rPr>
      </w:pPr>
      <w:r w:rsidRPr="007F6129">
        <w:rPr>
          <w:lang w:eastAsia="zh-CN"/>
        </w:rPr>
        <w:t>二、判断题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5.</w:t>
      </w:r>
      <w:r w:rsidRPr="007F6129">
        <w:rPr>
          <w:lang w:eastAsia="zh-CN"/>
        </w:rPr>
        <w:t>【答案】正确</w:t>
      </w:r>
      <w:r w:rsidRPr="007F6129">
        <w:rPr>
          <w:lang w:eastAsia="zh-CN"/>
        </w:rPr>
        <w:t xml:space="preserve">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【解析】【解答】</w:t>
      </w:r>
      <w:r w:rsidRPr="007F6129">
        <w:rPr>
          <w:lang w:eastAsia="zh-CN"/>
        </w:rPr>
        <w:t>0.08</w:t>
      </w:r>
      <w:r w:rsidRPr="007F6129">
        <w:rPr>
          <w:lang w:eastAsia="zh-CN"/>
        </w:rPr>
        <w:t>元</w:t>
      </w:r>
      <w:r w:rsidRPr="007F6129">
        <w:rPr>
          <w:lang w:eastAsia="zh-CN"/>
        </w:rPr>
        <w:t>=0.08×100=8</w:t>
      </w:r>
      <w:r w:rsidRPr="007F6129">
        <w:rPr>
          <w:lang w:eastAsia="zh-CN"/>
        </w:rPr>
        <w:t>分，原题说法正确</w:t>
      </w:r>
      <w:r w:rsidRPr="007F6129">
        <w:rPr>
          <w:lang w:eastAsia="zh-CN"/>
        </w:rPr>
        <w:t>.</w:t>
      </w:r>
      <w:r w:rsidRPr="007F6129">
        <w:rPr>
          <w:lang w:eastAsia="zh-CN"/>
        </w:rPr>
        <w:br/>
      </w:r>
      <w:r w:rsidRPr="007F6129">
        <w:rPr>
          <w:lang w:eastAsia="zh-CN"/>
        </w:rPr>
        <w:t>故答案为：正确</w:t>
      </w:r>
      <w:r w:rsidRPr="007F6129">
        <w:rPr>
          <w:lang w:eastAsia="zh-CN"/>
        </w:rPr>
        <w:t>.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【分析】根据元和分的进率可知，</w:t>
      </w:r>
      <w:r w:rsidRPr="007F6129">
        <w:rPr>
          <w:lang w:eastAsia="zh-CN"/>
        </w:rPr>
        <w:t>1</w:t>
      </w:r>
      <w:r w:rsidRPr="007F6129">
        <w:rPr>
          <w:lang w:eastAsia="zh-CN"/>
        </w:rPr>
        <w:t>元</w:t>
      </w:r>
      <w:r w:rsidRPr="007F6129">
        <w:rPr>
          <w:lang w:eastAsia="zh-CN"/>
        </w:rPr>
        <w:t>=100</w:t>
      </w:r>
      <w:r w:rsidRPr="007F6129">
        <w:rPr>
          <w:lang w:eastAsia="zh-CN"/>
        </w:rPr>
        <w:t>分，将元化成分作单位，乘进率</w:t>
      </w:r>
      <w:r w:rsidRPr="007F6129">
        <w:rPr>
          <w:lang w:eastAsia="zh-CN"/>
        </w:rPr>
        <w:t>100</w:t>
      </w:r>
      <w:r w:rsidRPr="007F6129">
        <w:rPr>
          <w:lang w:eastAsia="zh-CN"/>
        </w:rPr>
        <w:t>，据此解答</w:t>
      </w:r>
      <w:r w:rsidRPr="007F6129">
        <w:rPr>
          <w:lang w:eastAsia="zh-CN"/>
        </w:rPr>
        <w:t>.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6.</w:t>
      </w:r>
      <w:r w:rsidRPr="007F6129">
        <w:rPr>
          <w:lang w:eastAsia="zh-CN"/>
        </w:rPr>
        <w:t>【答案】正确</w:t>
      </w:r>
      <w:r w:rsidRPr="007F6129">
        <w:rPr>
          <w:lang w:eastAsia="zh-CN"/>
        </w:rPr>
        <w:t xml:space="preserve">  </w:t>
      </w:r>
    </w:p>
    <w:p w:rsidR="007F6129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【解析】【解答】根据十进制计数法</w:t>
      </w:r>
    </w:p>
    <w:p w:rsidR="00CA687C" w:rsidRPr="007F6129" w:rsidRDefault="007F6129" w:rsidP="007F6129">
      <w:pPr>
        <w:spacing w:after="0" w:line="360" w:lineRule="auto"/>
      </w:pPr>
      <w:r w:rsidRPr="007F6129">
        <w:t>【分析】</w:t>
      </w:r>
      <w:r w:rsidRPr="007F6129">
        <w:t>1</w:t>
      </w:r>
      <w:r w:rsidRPr="007F6129">
        <w:t>元＝</w:t>
      </w:r>
      <w:r w:rsidRPr="007F6129">
        <w:t>10</w:t>
      </w:r>
      <w:r w:rsidRPr="007F6129">
        <w:t>角，</w:t>
      </w:r>
      <w:r w:rsidRPr="007F6129">
        <w:t>4</w:t>
      </w:r>
      <w:r w:rsidRPr="007F6129">
        <w:t>角等于</w:t>
      </w:r>
      <w:r w:rsidRPr="007F6129">
        <w:t>40</w:t>
      </w:r>
      <w:r w:rsidRPr="007F6129">
        <w:t>分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7.</w:t>
      </w:r>
      <w:r w:rsidRPr="007F6129">
        <w:rPr>
          <w:lang w:eastAsia="zh-CN"/>
        </w:rPr>
        <w:t>【答案】错误</w:t>
      </w:r>
      <w:r w:rsidRPr="007F6129">
        <w:rPr>
          <w:lang w:eastAsia="zh-CN"/>
        </w:rPr>
        <w:t xml:space="preserve">  </w:t>
      </w:r>
    </w:p>
    <w:p w:rsidR="007F6129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【解析】</w:t>
      </w:r>
    </w:p>
    <w:p w:rsidR="00CA687C" w:rsidRPr="007F6129" w:rsidRDefault="007F6129" w:rsidP="007F6129">
      <w:pPr>
        <w:spacing w:line="360" w:lineRule="auto"/>
        <w:rPr>
          <w:lang w:eastAsia="zh-CN"/>
        </w:rPr>
      </w:pPr>
      <w:r w:rsidRPr="007F6129">
        <w:rPr>
          <w:lang w:eastAsia="zh-CN"/>
        </w:rPr>
        <w:t>三、填空题</w:t>
      </w:r>
    </w:p>
    <w:p w:rsidR="00CA687C" w:rsidRPr="007F6129" w:rsidRDefault="007F6129" w:rsidP="007F6129">
      <w:pPr>
        <w:spacing w:after="0" w:line="360" w:lineRule="auto"/>
      </w:pPr>
      <w:r w:rsidRPr="007F6129">
        <w:t>8.</w:t>
      </w:r>
      <w:r w:rsidRPr="007F6129">
        <w:t>【答案】</w:t>
      </w:r>
      <w:r w:rsidRPr="007F6129">
        <w:t xml:space="preserve"> 14</w:t>
      </w:r>
      <w:r w:rsidRPr="007F6129">
        <w:t>元</w:t>
      </w:r>
      <w:r w:rsidRPr="007F6129">
        <w:t xml:space="preserve">   </w:t>
      </w:r>
    </w:p>
    <w:p w:rsidR="00CA687C" w:rsidRPr="007F6129" w:rsidRDefault="007F6129" w:rsidP="007F6129">
      <w:pPr>
        <w:spacing w:after="0" w:line="360" w:lineRule="auto"/>
      </w:pPr>
      <w:r w:rsidRPr="007F6129">
        <w:t>【解析】</w:t>
      </w:r>
    </w:p>
    <w:p w:rsidR="00CA687C" w:rsidRPr="007F6129" w:rsidRDefault="007F6129" w:rsidP="007F6129">
      <w:pPr>
        <w:spacing w:after="0" w:line="360" w:lineRule="auto"/>
      </w:pPr>
      <w:r w:rsidRPr="007F6129">
        <w:t>9.</w:t>
      </w:r>
      <w:r w:rsidRPr="007F6129">
        <w:t>【答案】</w:t>
      </w:r>
      <w:r w:rsidRPr="007F6129">
        <w:t>44</w:t>
      </w:r>
      <w:r w:rsidRPr="007F6129">
        <w:t>；</w:t>
      </w:r>
      <w:r w:rsidRPr="007F6129">
        <w:t xml:space="preserve">28  </w:t>
      </w:r>
    </w:p>
    <w:p w:rsidR="00CA687C" w:rsidRPr="007F6129" w:rsidRDefault="007F6129" w:rsidP="007F6129">
      <w:pPr>
        <w:spacing w:after="0" w:line="360" w:lineRule="auto"/>
      </w:pPr>
      <w:r w:rsidRPr="007F6129">
        <w:t>【解析】</w:t>
      </w:r>
    </w:p>
    <w:p w:rsidR="00CA687C" w:rsidRPr="007F6129" w:rsidRDefault="007F6129" w:rsidP="007F6129">
      <w:pPr>
        <w:spacing w:after="0" w:line="360" w:lineRule="auto"/>
      </w:pPr>
      <w:r w:rsidRPr="007F6129">
        <w:t>10.</w:t>
      </w:r>
      <w:r w:rsidRPr="007F6129">
        <w:t>【答案】（</w:t>
      </w:r>
      <w:r w:rsidRPr="007F6129">
        <w:t>1</w:t>
      </w:r>
      <w:r w:rsidRPr="007F6129">
        <w:t>）</w:t>
      </w:r>
      <w:r w:rsidRPr="007F6129">
        <w:t>35</w:t>
      </w:r>
      <w:r w:rsidRPr="007F6129">
        <w:br/>
      </w:r>
      <w:r w:rsidRPr="007F6129">
        <w:t>（</w:t>
      </w:r>
      <w:r w:rsidRPr="007F6129">
        <w:t>2</w:t>
      </w:r>
      <w:r w:rsidRPr="007F6129">
        <w:t>）</w:t>
      </w:r>
      <w:r w:rsidRPr="007F6129">
        <w:t xml:space="preserve">5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【解析】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11.</w:t>
      </w:r>
      <w:r w:rsidRPr="007F6129">
        <w:rPr>
          <w:lang w:eastAsia="zh-CN"/>
        </w:rPr>
        <w:t>【答案】</w:t>
      </w:r>
      <w:r w:rsidRPr="007F6129">
        <w:rPr>
          <w:lang w:eastAsia="zh-CN"/>
        </w:rPr>
        <w:t xml:space="preserve"> </w:t>
      </w:r>
      <w:r w:rsidRPr="007F6129">
        <w:rPr>
          <w:lang w:eastAsia="zh-CN"/>
        </w:rPr>
        <w:t>不够</w:t>
      </w:r>
      <w:r w:rsidRPr="007F6129">
        <w:rPr>
          <w:lang w:eastAsia="zh-CN"/>
        </w:rPr>
        <w:t xml:space="preserve">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【解析】</w:t>
      </w:r>
      <w:r w:rsidRPr="007F6129">
        <w:rPr>
          <w:lang w:eastAsia="zh-CN"/>
        </w:rPr>
        <w:t>32+7+20=59(</w:t>
      </w:r>
      <w:r w:rsidRPr="007F6129">
        <w:rPr>
          <w:lang w:eastAsia="zh-CN"/>
        </w:rPr>
        <w:t>元</w:t>
      </w:r>
      <w:r w:rsidRPr="007F6129">
        <w:rPr>
          <w:lang w:eastAsia="zh-CN"/>
        </w:rPr>
        <w:t>)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因为：</w:t>
      </w:r>
      <w:r w:rsidRPr="007F6129">
        <w:rPr>
          <w:lang w:eastAsia="zh-CN"/>
        </w:rPr>
        <w:t>59</w:t>
      </w:r>
      <w:r w:rsidRPr="007F6129">
        <w:rPr>
          <w:lang w:eastAsia="zh-CN"/>
        </w:rPr>
        <w:t>元</w:t>
      </w:r>
      <w:r w:rsidRPr="007F6129">
        <w:rPr>
          <w:lang w:eastAsia="zh-CN"/>
        </w:rPr>
        <w:t>&gt;50</w:t>
      </w:r>
      <w:r w:rsidRPr="007F6129">
        <w:rPr>
          <w:lang w:eastAsia="zh-CN"/>
        </w:rPr>
        <w:t>元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所以妈妈用</w:t>
      </w:r>
      <w:r w:rsidRPr="007F6129">
        <w:rPr>
          <w:lang w:eastAsia="zh-CN"/>
        </w:rPr>
        <w:t>50</w:t>
      </w:r>
      <w:r w:rsidRPr="007F6129">
        <w:rPr>
          <w:lang w:eastAsia="zh-CN"/>
        </w:rPr>
        <w:t>元买这些物品不够．</w:t>
      </w:r>
    </w:p>
    <w:p w:rsidR="00CA687C" w:rsidRPr="007F6129" w:rsidRDefault="007F6129" w:rsidP="007F6129">
      <w:pPr>
        <w:spacing w:after="0" w:line="360" w:lineRule="auto"/>
      </w:pPr>
      <w:r w:rsidRPr="007F6129">
        <w:t>12.</w:t>
      </w:r>
      <w:r w:rsidRPr="007F6129">
        <w:t>【答案】（</w:t>
      </w:r>
      <w:r w:rsidRPr="007F6129">
        <w:t>1</w:t>
      </w:r>
      <w:r w:rsidRPr="007F6129">
        <w:t>）</w:t>
      </w:r>
      <w:r w:rsidRPr="007F6129">
        <w:t>13</w:t>
      </w:r>
      <w:r w:rsidRPr="007F6129">
        <w:br/>
      </w:r>
      <w:r w:rsidRPr="007F6129">
        <w:t>（</w:t>
      </w:r>
      <w:r w:rsidRPr="007F6129">
        <w:t>2</w:t>
      </w:r>
      <w:r w:rsidRPr="007F6129">
        <w:t>）</w:t>
      </w:r>
      <w:r w:rsidRPr="007F6129">
        <w:t>2</w:t>
      </w:r>
      <w:r w:rsidRPr="007F6129">
        <w:br/>
      </w:r>
      <w:r w:rsidRPr="007F6129">
        <w:t>（</w:t>
      </w:r>
      <w:r w:rsidRPr="007F6129">
        <w:t>3</w:t>
      </w:r>
      <w:r w:rsidRPr="007F6129">
        <w:t>）</w:t>
      </w:r>
      <w:r w:rsidRPr="007F6129">
        <w:t>19</w:t>
      </w:r>
      <w:r w:rsidRPr="007F6129">
        <w:br/>
      </w:r>
      <w:r w:rsidRPr="007F6129">
        <w:t>（</w:t>
      </w:r>
      <w:r w:rsidRPr="007F6129">
        <w:t>4</w:t>
      </w:r>
      <w:r w:rsidRPr="007F6129">
        <w:t>）</w:t>
      </w:r>
      <w:r w:rsidRPr="007F6129">
        <w:t xml:space="preserve">1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【解析】</w:t>
      </w:r>
    </w:p>
    <w:p w:rsidR="00CA687C" w:rsidRPr="007F6129" w:rsidRDefault="007F6129" w:rsidP="007F6129">
      <w:pPr>
        <w:spacing w:line="360" w:lineRule="auto"/>
        <w:rPr>
          <w:lang w:eastAsia="zh-CN"/>
        </w:rPr>
      </w:pPr>
      <w:r w:rsidRPr="007F6129">
        <w:rPr>
          <w:lang w:eastAsia="zh-CN"/>
        </w:rPr>
        <w:t>四、解答题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13.</w:t>
      </w:r>
      <w:r w:rsidRPr="007F6129">
        <w:rPr>
          <w:lang w:eastAsia="zh-CN"/>
        </w:rPr>
        <w:t>【答案】解：</w:t>
      </w:r>
      <w:r w:rsidRPr="007F6129">
        <w:rPr>
          <w:lang w:eastAsia="zh-CN"/>
        </w:rPr>
        <w:t xml:space="preserve">  </w:t>
      </w:r>
      <w:r w:rsidRPr="007F6129">
        <w:rPr>
          <w:lang w:eastAsia="zh-CN"/>
        </w:rPr>
        <w:br/>
      </w:r>
      <w:r w:rsidR="006224FA">
        <w:rPr>
          <w:noProof/>
          <w:lang w:eastAsia="zh-CN"/>
        </w:rPr>
        <w:pict>
          <v:shape id="图片 22" o:spid="_x0000_i1046" type="#_x0000_t75" style="width:354pt;height:236.25pt;visibility:visible;mso-wrap-style:square">
            <v:imagedata r:id="rId27" o:title=""/>
          </v:shape>
        </w:pic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【解析】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14.</w:t>
      </w:r>
      <w:r w:rsidRPr="007F6129">
        <w:rPr>
          <w:lang w:eastAsia="zh-CN"/>
        </w:rPr>
        <w:t>【答案】（</w:t>
      </w:r>
      <w:r w:rsidRPr="007F6129">
        <w:rPr>
          <w:lang w:eastAsia="zh-CN"/>
        </w:rPr>
        <w:t>1</w:t>
      </w:r>
      <w:r w:rsidRPr="007F6129">
        <w:rPr>
          <w:lang w:eastAsia="zh-CN"/>
        </w:rPr>
        <w:t>）</w:t>
      </w:r>
      <w:r w:rsidRPr="007F6129">
        <w:rPr>
          <w:lang w:eastAsia="zh-CN"/>
        </w:rPr>
        <w:t>2</w:t>
      </w:r>
      <w:r w:rsidRPr="007F6129">
        <w:rPr>
          <w:lang w:eastAsia="zh-CN"/>
        </w:rPr>
        <w:t>把</w:t>
      </w:r>
      <w:r w:rsidRPr="007F6129">
        <w:rPr>
          <w:lang w:eastAsia="zh-CN"/>
        </w:rPr>
        <w:br/>
      </w:r>
      <w:r w:rsidRPr="007F6129">
        <w:rPr>
          <w:lang w:eastAsia="zh-CN"/>
        </w:rPr>
        <w:t>（</w:t>
      </w:r>
      <w:r w:rsidRPr="007F6129">
        <w:rPr>
          <w:lang w:eastAsia="zh-CN"/>
        </w:rPr>
        <w:t>2</w:t>
      </w:r>
      <w:r w:rsidRPr="007F6129">
        <w:rPr>
          <w:lang w:eastAsia="zh-CN"/>
        </w:rPr>
        <w:t>）略</w:t>
      </w:r>
      <w:r w:rsidRPr="007F6129">
        <w:rPr>
          <w:lang w:eastAsia="zh-CN"/>
        </w:rPr>
        <w:br/>
      </w:r>
      <w:r w:rsidRPr="007F6129">
        <w:rPr>
          <w:lang w:eastAsia="zh-CN"/>
        </w:rPr>
        <w:t>（</w:t>
      </w:r>
      <w:r w:rsidRPr="007F6129">
        <w:rPr>
          <w:lang w:eastAsia="zh-CN"/>
        </w:rPr>
        <w:t>3</w:t>
      </w:r>
      <w:r w:rsidRPr="007F6129">
        <w:rPr>
          <w:lang w:eastAsia="zh-CN"/>
        </w:rPr>
        <w:t>）</w:t>
      </w:r>
      <w:r w:rsidRPr="007F6129">
        <w:rPr>
          <w:lang w:eastAsia="zh-CN"/>
        </w:rPr>
        <w:t>1</w:t>
      </w:r>
      <w:r w:rsidRPr="007F6129">
        <w:rPr>
          <w:lang w:eastAsia="zh-CN"/>
        </w:rPr>
        <w:t>张</w:t>
      </w:r>
      <w:r w:rsidRPr="007F6129">
        <w:rPr>
          <w:lang w:eastAsia="zh-CN"/>
        </w:rPr>
        <w:t>5</w:t>
      </w:r>
      <w:r w:rsidRPr="007F6129">
        <w:rPr>
          <w:lang w:eastAsia="zh-CN"/>
        </w:rPr>
        <w:t>元、</w:t>
      </w:r>
      <w:r w:rsidRPr="007F6129">
        <w:rPr>
          <w:lang w:eastAsia="zh-CN"/>
        </w:rPr>
        <w:t>1</w:t>
      </w:r>
      <w:r w:rsidRPr="007F6129">
        <w:rPr>
          <w:lang w:eastAsia="zh-CN"/>
        </w:rPr>
        <w:t>张</w:t>
      </w:r>
      <w:r w:rsidRPr="007F6129">
        <w:rPr>
          <w:lang w:eastAsia="zh-CN"/>
        </w:rPr>
        <w:t>1</w:t>
      </w:r>
      <w:r w:rsidRPr="007F6129">
        <w:rPr>
          <w:lang w:eastAsia="zh-CN"/>
        </w:rPr>
        <w:t>元和</w:t>
      </w:r>
      <w:r w:rsidRPr="007F6129">
        <w:rPr>
          <w:lang w:eastAsia="zh-CN"/>
        </w:rPr>
        <w:t>1</w:t>
      </w:r>
      <w:r w:rsidRPr="007F6129">
        <w:rPr>
          <w:lang w:eastAsia="zh-CN"/>
        </w:rPr>
        <w:t>张</w:t>
      </w:r>
      <w:r w:rsidRPr="007F6129">
        <w:rPr>
          <w:lang w:eastAsia="zh-CN"/>
        </w:rPr>
        <w:t>5</w:t>
      </w:r>
      <w:r w:rsidRPr="007F6129">
        <w:rPr>
          <w:lang w:eastAsia="zh-CN"/>
        </w:rPr>
        <w:t>角</w:t>
      </w:r>
      <w:r w:rsidRPr="007F6129">
        <w:rPr>
          <w:lang w:eastAsia="zh-CN"/>
        </w:rPr>
        <w:t xml:space="preserve">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【解析】</w:t>
      </w:r>
    </w:p>
    <w:p w:rsidR="00CA687C" w:rsidRPr="007F6129" w:rsidRDefault="007F6129" w:rsidP="007F6129">
      <w:pPr>
        <w:spacing w:line="360" w:lineRule="auto"/>
        <w:rPr>
          <w:lang w:eastAsia="zh-CN"/>
        </w:rPr>
      </w:pPr>
      <w:r w:rsidRPr="007F6129">
        <w:rPr>
          <w:lang w:eastAsia="zh-CN"/>
        </w:rPr>
        <w:t>五、综合题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15.</w:t>
      </w:r>
      <w:r w:rsidRPr="007F6129">
        <w:rPr>
          <w:lang w:eastAsia="zh-CN"/>
        </w:rPr>
        <w:t>【答案】</w:t>
      </w:r>
      <w:r w:rsidRPr="007F6129">
        <w:rPr>
          <w:lang w:eastAsia="zh-CN"/>
        </w:rPr>
        <w:t xml:space="preserve"> </w:t>
      </w:r>
      <w:r w:rsidRPr="007F6129">
        <w:rPr>
          <w:lang w:eastAsia="zh-CN"/>
        </w:rPr>
        <w:t>（</w:t>
      </w:r>
      <w:r w:rsidRPr="007F6129">
        <w:rPr>
          <w:lang w:eastAsia="zh-CN"/>
        </w:rPr>
        <w:t>1</w:t>
      </w:r>
      <w:r w:rsidRPr="007F6129">
        <w:rPr>
          <w:lang w:eastAsia="zh-CN"/>
        </w:rPr>
        <w:t>）</w:t>
      </w:r>
      <w:r w:rsidRPr="007F6129">
        <w:rPr>
          <w:lang w:eastAsia="zh-CN"/>
        </w:rPr>
        <w:t>4</w:t>
      </w:r>
      <w:r w:rsidRPr="007F6129">
        <w:rPr>
          <w:lang w:eastAsia="zh-CN"/>
        </w:rPr>
        <w:br/>
      </w:r>
      <w:r w:rsidRPr="007F6129">
        <w:rPr>
          <w:lang w:eastAsia="zh-CN"/>
        </w:rPr>
        <w:t>（</w:t>
      </w:r>
      <w:r w:rsidRPr="007F6129">
        <w:rPr>
          <w:lang w:eastAsia="zh-CN"/>
        </w:rPr>
        <w:t>2</w:t>
      </w:r>
      <w:r w:rsidRPr="007F6129">
        <w:rPr>
          <w:lang w:eastAsia="zh-CN"/>
        </w:rPr>
        <w:t>）</w:t>
      </w:r>
      <w:r w:rsidRPr="007F6129">
        <w:rPr>
          <w:lang w:eastAsia="zh-CN"/>
        </w:rPr>
        <w:t xml:space="preserve">2   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【解析】</w:t>
      </w:r>
      <w:r w:rsidRPr="007F6129">
        <w:rPr>
          <w:lang w:eastAsia="zh-CN"/>
        </w:rPr>
        <w:t> </w:t>
      </w:r>
    </w:p>
    <w:p w:rsidR="00CA687C" w:rsidRPr="007F6129" w:rsidRDefault="007F6129" w:rsidP="007F6129">
      <w:pPr>
        <w:spacing w:line="360" w:lineRule="auto"/>
        <w:rPr>
          <w:lang w:eastAsia="zh-CN"/>
        </w:rPr>
      </w:pPr>
      <w:r w:rsidRPr="007F6129">
        <w:rPr>
          <w:lang w:eastAsia="zh-CN"/>
        </w:rPr>
        <w:t>六、应用题</w:t>
      </w:r>
    </w:p>
    <w:p w:rsidR="007F6129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16.</w:t>
      </w:r>
      <w:r w:rsidRPr="007F6129">
        <w:rPr>
          <w:lang w:eastAsia="zh-CN"/>
        </w:rPr>
        <w:t>【答案】</w:t>
      </w:r>
      <w:r w:rsidRPr="007F6129">
        <w:rPr>
          <w:lang w:eastAsia="zh-CN"/>
        </w:rPr>
        <w:t>4+4=8</w:t>
      </w:r>
      <w:r w:rsidRPr="007F6129">
        <w:rPr>
          <w:lang w:eastAsia="zh-CN"/>
        </w:rPr>
        <w:t>（元）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8+8=16</w:t>
      </w:r>
      <w:r w:rsidRPr="007F6129">
        <w:rPr>
          <w:lang w:eastAsia="zh-CN"/>
        </w:rPr>
        <w:t>（元）</w:t>
      </w:r>
    </w:p>
    <w:p w:rsidR="00CA687C" w:rsidRPr="007F6129" w:rsidRDefault="007F6129" w:rsidP="007F6129">
      <w:pPr>
        <w:spacing w:after="0" w:line="360" w:lineRule="auto"/>
        <w:rPr>
          <w:lang w:eastAsia="zh-CN"/>
        </w:rPr>
      </w:pPr>
      <w:r w:rsidRPr="007F6129">
        <w:rPr>
          <w:lang w:eastAsia="zh-CN"/>
        </w:rPr>
        <w:t>答：妞姐一共带了</w:t>
      </w:r>
      <w:r w:rsidRPr="007F6129">
        <w:rPr>
          <w:lang w:eastAsia="zh-CN"/>
        </w:rPr>
        <w:t>16</w:t>
      </w:r>
      <w:r w:rsidRPr="007F6129">
        <w:rPr>
          <w:lang w:eastAsia="zh-CN"/>
        </w:rPr>
        <w:t>元</w:t>
      </w:r>
    </w:p>
    <w:p w:rsidR="007F6129" w:rsidRPr="007F6129" w:rsidRDefault="007F6129" w:rsidP="007F6129">
      <w:pPr>
        <w:spacing w:after="0" w:line="360" w:lineRule="auto"/>
      </w:pPr>
      <w:r w:rsidRPr="007F6129">
        <w:t>【解析】</w:t>
      </w:r>
    </w:p>
    <w:p w:rsidR="00CA687C" w:rsidRPr="007F6129" w:rsidRDefault="00CA687C" w:rsidP="007F6129">
      <w:pPr>
        <w:spacing w:after="0" w:line="360" w:lineRule="auto"/>
      </w:pPr>
    </w:p>
    <w:sectPr w:rsidR="00CA687C" w:rsidRPr="007F6129">
      <w:headerReference w:type="even" r:id="rId28"/>
      <w:headerReference w:type="default" r:id="rId29"/>
      <w:footerReference w:type="default" r:id="rId3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09E" w:rsidRDefault="00B3409E">
      <w:pPr>
        <w:spacing w:after="0" w:line="240" w:lineRule="auto"/>
      </w:pPr>
      <w:r>
        <w:separator/>
      </w:r>
    </w:p>
  </w:endnote>
  <w:endnote w:type="continuationSeparator" w:id="0">
    <w:p w:rsidR="00B3409E" w:rsidRDefault="00B34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87C" w:rsidRPr="007F6129" w:rsidRDefault="007F6129" w:rsidP="007F6129">
    <w:pPr>
      <w:pStyle w:val="a4"/>
    </w:pPr>
    <w:r>
      <w:t xml:space="preserve"> </w:t>
    </w:r>
    <w:r w:rsidRPr="007F6129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09E" w:rsidRDefault="00B3409E">
      <w:pPr>
        <w:spacing w:after="0" w:line="240" w:lineRule="auto"/>
      </w:pPr>
      <w:r>
        <w:separator/>
      </w:r>
    </w:p>
  </w:footnote>
  <w:footnote w:type="continuationSeparator" w:id="0">
    <w:p w:rsidR="00B3409E" w:rsidRDefault="00B34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87C" w:rsidRDefault="006224FA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CA687C" w:rsidRDefault="007F612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CA687C" w:rsidRDefault="007F6129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CA687C" w:rsidRDefault="007F612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87C" w:rsidRPr="007F6129" w:rsidRDefault="007F6129" w:rsidP="006224FA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95514"/>
    <w:multiLevelType w:val="hybridMultilevel"/>
    <w:tmpl w:val="6A5A9C66"/>
    <w:lvl w:ilvl="0" w:tplc="9685352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4A762A"/>
    <w:multiLevelType w:val="hybridMultilevel"/>
    <w:tmpl w:val="D4EE3E32"/>
    <w:lvl w:ilvl="0" w:tplc="10225802">
      <w:start w:val="1"/>
      <w:numFmt w:val="decimal"/>
      <w:lvlText w:val="%1."/>
      <w:lvlJc w:val="left"/>
      <w:pPr>
        <w:ind w:left="720" w:hanging="360"/>
      </w:pPr>
    </w:lvl>
    <w:lvl w:ilvl="1" w:tplc="10225802" w:tentative="1">
      <w:start w:val="1"/>
      <w:numFmt w:val="lowerLetter"/>
      <w:lvlText w:val="%2."/>
      <w:lvlJc w:val="left"/>
      <w:pPr>
        <w:ind w:left="1440" w:hanging="360"/>
      </w:pPr>
    </w:lvl>
    <w:lvl w:ilvl="2" w:tplc="10225802" w:tentative="1">
      <w:start w:val="1"/>
      <w:numFmt w:val="lowerRoman"/>
      <w:lvlText w:val="%3."/>
      <w:lvlJc w:val="right"/>
      <w:pPr>
        <w:ind w:left="2160" w:hanging="180"/>
      </w:pPr>
    </w:lvl>
    <w:lvl w:ilvl="3" w:tplc="10225802" w:tentative="1">
      <w:start w:val="1"/>
      <w:numFmt w:val="decimal"/>
      <w:lvlText w:val="%4."/>
      <w:lvlJc w:val="left"/>
      <w:pPr>
        <w:ind w:left="2880" w:hanging="360"/>
      </w:pPr>
    </w:lvl>
    <w:lvl w:ilvl="4" w:tplc="10225802" w:tentative="1">
      <w:start w:val="1"/>
      <w:numFmt w:val="lowerLetter"/>
      <w:lvlText w:val="%5."/>
      <w:lvlJc w:val="left"/>
      <w:pPr>
        <w:ind w:left="3600" w:hanging="360"/>
      </w:pPr>
    </w:lvl>
    <w:lvl w:ilvl="5" w:tplc="10225802" w:tentative="1">
      <w:start w:val="1"/>
      <w:numFmt w:val="lowerRoman"/>
      <w:lvlText w:val="%6."/>
      <w:lvlJc w:val="right"/>
      <w:pPr>
        <w:ind w:left="4320" w:hanging="180"/>
      </w:pPr>
    </w:lvl>
    <w:lvl w:ilvl="6" w:tplc="10225802" w:tentative="1">
      <w:start w:val="1"/>
      <w:numFmt w:val="decimal"/>
      <w:lvlText w:val="%7."/>
      <w:lvlJc w:val="left"/>
      <w:pPr>
        <w:ind w:left="5040" w:hanging="360"/>
      </w:pPr>
    </w:lvl>
    <w:lvl w:ilvl="7" w:tplc="10225802" w:tentative="1">
      <w:start w:val="1"/>
      <w:numFmt w:val="lowerLetter"/>
      <w:lvlText w:val="%8."/>
      <w:lvlJc w:val="left"/>
      <w:pPr>
        <w:ind w:left="5760" w:hanging="360"/>
      </w:pPr>
    </w:lvl>
    <w:lvl w:ilvl="8" w:tplc="102258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21929"/>
    <w:rsid w:val="00570E98"/>
    <w:rsid w:val="006224FA"/>
    <w:rsid w:val="006B7A92"/>
    <w:rsid w:val="006D054F"/>
    <w:rsid w:val="00751BBD"/>
    <w:rsid w:val="00777D0A"/>
    <w:rsid w:val="007F6129"/>
    <w:rsid w:val="007F76E3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3409E"/>
    <w:rsid w:val="00B63FEF"/>
    <w:rsid w:val="00B71ACD"/>
    <w:rsid w:val="00C00B1C"/>
    <w:rsid w:val="00C205D4"/>
    <w:rsid w:val="00C26A2D"/>
    <w:rsid w:val="00C84C25"/>
    <w:rsid w:val="00CA687C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gif"/><Relationship Id="rId26" Type="http://schemas.openxmlformats.org/officeDocument/2006/relationships/image" Target="media/image17.gif"/><Relationship Id="rId3" Type="http://schemas.openxmlformats.org/officeDocument/2006/relationships/numbering" Target="numbering.xml"/><Relationship Id="rId21" Type="http://schemas.openxmlformats.org/officeDocument/2006/relationships/image" Target="media/image12.jpeg"/><Relationship Id="rId7" Type="http://schemas.openxmlformats.org/officeDocument/2006/relationships/webSettings" Target="webSettings.xml"/><Relationship Id="rId12" Type="http://schemas.openxmlformats.org/officeDocument/2006/relationships/image" Target="media/image3.gif"/><Relationship Id="rId17" Type="http://schemas.openxmlformats.org/officeDocument/2006/relationships/image" Target="media/image8.jpeg"/><Relationship Id="rId25" Type="http://schemas.openxmlformats.org/officeDocument/2006/relationships/image" Target="media/image16.gif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gif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gi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44696D-C9AB-4CE4-85A6-FF30126C1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289</Words>
  <Characters>1652</Characters>
  <Application>Microsoft Office Word</Application>
  <DocSecurity>0</DocSecurity>
  <Lines>13</Lines>
  <Paragraphs>3</Paragraphs>
  <ScaleCrop>false</ScaleCrop>
  <Company>Microsoft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2020-01-25T11:12:00Z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