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BD4" w:rsidRPr="0074503F" w:rsidRDefault="001D5E7E" w:rsidP="001D5E7E">
      <w:pPr>
        <w:spacing w:line="480" w:lineRule="auto"/>
        <w:jc w:val="center"/>
        <w:rPr>
          <w:lang w:eastAsia="zh-CN"/>
        </w:rPr>
      </w:pPr>
      <w:bookmarkStart w:id="0" w:name="_GoBack"/>
      <w:bookmarkEnd w:id="0"/>
      <w:r w:rsidRPr="001D5E7E">
        <w:rPr>
          <w:rFonts w:hint="eastAsia"/>
          <w:b/>
          <w:bCs/>
          <w:sz w:val="28"/>
          <w:szCs w:val="28"/>
          <w:lang w:eastAsia="zh-CN"/>
        </w:rPr>
        <w:t>三年级下册数学单元测试</w:t>
      </w:r>
      <w:r w:rsidRPr="001D5E7E">
        <w:rPr>
          <w:rFonts w:hint="eastAsia"/>
          <w:b/>
          <w:bCs/>
          <w:sz w:val="28"/>
          <w:szCs w:val="28"/>
          <w:lang w:eastAsia="zh-CN"/>
        </w:rPr>
        <w:t>-5.</w:t>
      </w:r>
      <w:r w:rsidRPr="001D5E7E">
        <w:rPr>
          <w:rFonts w:hint="eastAsia"/>
          <w:b/>
          <w:bCs/>
          <w:sz w:val="28"/>
          <w:szCs w:val="28"/>
          <w:lang w:eastAsia="zh-CN"/>
        </w:rPr>
        <w:t>面积</w:t>
      </w:r>
      <w:r w:rsidRPr="001D5E7E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:rsidR="00326BD4" w:rsidRPr="0074503F" w:rsidRDefault="0074503F" w:rsidP="001D5E7E">
      <w:pPr>
        <w:spacing w:line="480" w:lineRule="auto"/>
        <w:rPr>
          <w:lang w:eastAsia="zh-CN"/>
        </w:rPr>
      </w:pPr>
      <w:r w:rsidRPr="0074503F">
        <w:rPr>
          <w:b/>
          <w:bCs/>
          <w:sz w:val="24"/>
          <w:szCs w:val="24"/>
          <w:lang w:eastAsia="zh-CN"/>
        </w:rPr>
        <w:t>一、单选题</w:t>
      </w:r>
      <w:r w:rsidRPr="0074503F">
        <w:rPr>
          <w:b/>
          <w:bCs/>
          <w:sz w:val="24"/>
          <w:szCs w:val="24"/>
          <w:lang w:eastAsia="zh-CN"/>
        </w:rPr>
        <w:t xml:space="preserve"> </w:t>
      </w:r>
    </w:p>
    <w:p w:rsidR="00326BD4" w:rsidRPr="0074503F" w:rsidRDefault="0074503F" w:rsidP="001D5E7E">
      <w:pPr>
        <w:spacing w:after="0" w:line="480" w:lineRule="auto"/>
        <w:rPr>
          <w:lang w:eastAsia="zh-CN"/>
        </w:rPr>
      </w:pPr>
      <w:r w:rsidRPr="0074503F">
        <w:rPr>
          <w:lang w:eastAsia="zh-CN"/>
        </w:rPr>
        <w:t>1.</w:t>
      </w:r>
      <w:r w:rsidRPr="0074503F">
        <w:rPr>
          <w:lang w:eastAsia="zh-CN"/>
        </w:rPr>
        <w:t>边长是</w:t>
      </w:r>
      <w:r w:rsidRPr="0074503F">
        <w:rPr>
          <w:lang w:eastAsia="zh-CN"/>
        </w:rPr>
        <w:t>1</w:t>
      </w:r>
      <w:r w:rsidRPr="0074503F">
        <w:rPr>
          <w:lang w:eastAsia="zh-CN"/>
        </w:rPr>
        <w:t>米的正方形，面积是</w:t>
      </w:r>
      <w:r w:rsidRPr="0074503F">
        <w:rPr>
          <w:lang w:eastAsia="zh-CN"/>
        </w:rPr>
        <w:t>1</w:t>
      </w:r>
      <w:r w:rsidRPr="0074503F">
        <w:rPr>
          <w:lang w:eastAsia="zh-CN"/>
        </w:rPr>
        <w:t>平方米；边长是</w:t>
      </w:r>
      <w:r w:rsidRPr="0074503F">
        <w:rPr>
          <w:lang w:eastAsia="zh-CN"/>
        </w:rPr>
        <w:t>5</w:t>
      </w:r>
      <w:r w:rsidRPr="0074503F">
        <w:rPr>
          <w:lang w:eastAsia="zh-CN"/>
        </w:rPr>
        <w:t>米的正方形，面积是</w:t>
      </w:r>
      <w:r w:rsidRPr="0074503F">
        <w:rPr>
          <w:lang w:eastAsia="zh-CN"/>
        </w:rPr>
        <w:t>(   )</w:t>
      </w:r>
      <w:r w:rsidRPr="0074503F">
        <w:rPr>
          <w:lang w:eastAsia="zh-CN"/>
        </w:rPr>
        <w:t>平方米。</w:t>
      </w:r>
      <w:r w:rsidRPr="0074503F">
        <w:rPr>
          <w:lang w:eastAsia="zh-CN"/>
        </w:rPr>
        <w:t xml:space="preserve">            </w:t>
      </w:r>
    </w:p>
    <w:p w:rsidR="00326BD4" w:rsidRPr="0074503F" w:rsidRDefault="0074503F" w:rsidP="001D5E7E">
      <w:pPr>
        <w:spacing w:after="0" w:line="480" w:lineRule="auto"/>
        <w:ind w:left="150"/>
        <w:rPr>
          <w:lang w:eastAsia="zh-CN"/>
        </w:rPr>
      </w:pPr>
      <w:r w:rsidRPr="0074503F">
        <w:rPr>
          <w:lang w:eastAsia="zh-CN"/>
        </w:rPr>
        <w:t>A. 5                                             B. 20                                             C. 25</w:t>
      </w:r>
    </w:p>
    <w:p w:rsidR="00326BD4" w:rsidRPr="0074503F" w:rsidRDefault="0074503F" w:rsidP="001D5E7E">
      <w:pPr>
        <w:spacing w:after="0" w:line="480" w:lineRule="auto"/>
        <w:rPr>
          <w:lang w:eastAsia="zh-CN"/>
        </w:rPr>
      </w:pPr>
      <w:r w:rsidRPr="0074503F">
        <w:rPr>
          <w:lang w:eastAsia="zh-CN"/>
        </w:rPr>
        <w:t>2.</w:t>
      </w:r>
      <w:r w:rsidRPr="0074503F">
        <w:rPr>
          <w:lang w:eastAsia="zh-CN"/>
        </w:rPr>
        <w:t>当正方形、长方形、圆的周长都相等时，面积最大的是（</w:t>
      </w:r>
      <w:r w:rsidRPr="0074503F">
        <w:rPr>
          <w:lang w:eastAsia="zh-CN"/>
        </w:rPr>
        <w:t xml:space="preserve">  </w:t>
      </w:r>
      <w:r w:rsidRPr="0074503F">
        <w:rPr>
          <w:lang w:eastAsia="zh-CN"/>
        </w:rPr>
        <w:t>）</w:t>
      </w:r>
      <w:r w:rsidRPr="0074503F">
        <w:rPr>
          <w:lang w:eastAsia="zh-CN"/>
        </w:rPr>
        <w:t xml:space="preserve">            </w:t>
      </w:r>
    </w:p>
    <w:p w:rsidR="00326BD4" w:rsidRPr="0074503F" w:rsidRDefault="0074503F" w:rsidP="001D5E7E">
      <w:pPr>
        <w:spacing w:after="0" w:line="480" w:lineRule="auto"/>
        <w:ind w:left="150"/>
        <w:rPr>
          <w:lang w:eastAsia="zh-CN"/>
        </w:rPr>
      </w:pPr>
      <w:r w:rsidRPr="0074503F">
        <w:rPr>
          <w:lang w:eastAsia="zh-CN"/>
        </w:rPr>
        <w:t>A. </w:t>
      </w:r>
      <w:r w:rsidRPr="0074503F">
        <w:rPr>
          <w:lang w:eastAsia="zh-CN"/>
        </w:rPr>
        <w:t>正方形</w:t>
      </w:r>
      <w:r w:rsidRPr="0074503F">
        <w:rPr>
          <w:lang w:eastAsia="zh-CN"/>
        </w:rPr>
        <w:t>                                        </w:t>
      </w:r>
      <w:r w:rsidR="00795791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.75pt;height:3pt;visibility:visible;mso-wrap-style:square">
            <v:imagedata r:id="rId10" o:title=""/>
          </v:shape>
        </w:pict>
      </w:r>
      <w:r w:rsidRPr="0074503F">
        <w:rPr>
          <w:lang w:eastAsia="zh-CN"/>
        </w:rPr>
        <w:t>B. </w:t>
      </w:r>
      <w:r w:rsidRPr="0074503F">
        <w:rPr>
          <w:lang w:eastAsia="zh-CN"/>
        </w:rPr>
        <w:t>长方形</w:t>
      </w:r>
      <w:r w:rsidRPr="0074503F">
        <w:rPr>
          <w:lang w:eastAsia="zh-CN"/>
        </w:rPr>
        <w:t>                                        </w:t>
      </w:r>
      <w:r w:rsidR="00795791">
        <w:rPr>
          <w:noProof/>
          <w:lang w:eastAsia="zh-CN"/>
        </w:rPr>
        <w:pict>
          <v:shape id="图片 2" o:spid="_x0000_i1026" type="#_x0000_t75" style="width:.75pt;height:3pt;visibility:visible;mso-wrap-style:square">
            <v:imagedata r:id="rId10" o:title=""/>
          </v:shape>
        </w:pict>
      </w:r>
      <w:r w:rsidRPr="0074503F">
        <w:rPr>
          <w:lang w:eastAsia="zh-CN"/>
        </w:rPr>
        <w:t>C. </w:t>
      </w:r>
      <w:r w:rsidRPr="0074503F">
        <w:rPr>
          <w:lang w:eastAsia="zh-CN"/>
        </w:rPr>
        <w:t>圆</w:t>
      </w:r>
    </w:p>
    <w:p w:rsidR="00326BD4" w:rsidRPr="0074503F" w:rsidRDefault="0074503F" w:rsidP="001D5E7E">
      <w:pPr>
        <w:spacing w:after="0" w:line="480" w:lineRule="auto"/>
        <w:rPr>
          <w:lang w:eastAsia="zh-CN"/>
        </w:rPr>
      </w:pPr>
      <w:r w:rsidRPr="0074503F">
        <w:rPr>
          <w:lang w:eastAsia="zh-CN"/>
        </w:rPr>
        <w:t>3.“6</w:t>
      </w:r>
      <w:r w:rsidRPr="0074503F">
        <w:rPr>
          <w:lang w:eastAsia="zh-CN"/>
        </w:rPr>
        <w:t>平方分米</w:t>
      </w:r>
      <w:r w:rsidRPr="0074503F">
        <w:rPr>
          <w:lang w:eastAsia="zh-CN"/>
        </w:rPr>
        <w:t>”</w:t>
      </w:r>
      <w:r w:rsidRPr="0074503F">
        <w:rPr>
          <w:lang w:eastAsia="zh-CN"/>
        </w:rPr>
        <w:t>与</w:t>
      </w:r>
      <w:r w:rsidRPr="0074503F">
        <w:rPr>
          <w:lang w:eastAsia="zh-CN"/>
        </w:rPr>
        <w:t>“6</w:t>
      </w:r>
      <w:r w:rsidRPr="0074503F">
        <w:rPr>
          <w:lang w:eastAsia="zh-CN"/>
        </w:rPr>
        <w:t>平方厘米</w:t>
      </w:r>
      <w:r w:rsidRPr="0074503F">
        <w:rPr>
          <w:lang w:eastAsia="zh-CN"/>
        </w:rPr>
        <w:t>”</w:t>
      </w:r>
      <w:r w:rsidRPr="0074503F">
        <w:rPr>
          <w:lang w:eastAsia="zh-CN"/>
        </w:rPr>
        <w:t>比较（</w:t>
      </w:r>
      <w:r w:rsidRPr="0074503F">
        <w:rPr>
          <w:lang w:eastAsia="zh-CN"/>
        </w:rPr>
        <w:t xml:space="preserve">  </w:t>
      </w:r>
      <w:r w:rsidRPr="0074503F">
        <w:rPr>
          <w:lang w:eastAsia="zh-CN"/>
        </w:rPr>
        <w:t>）</w:t>
      </w:r>
      <w:r w:rsidRPr="0074503F">
        <w:rPr>
          <w:lang w:eastAsia="zh-CN"/>
        </w:rPr>
        <w:t xml:space="preserve">            </w:t>
      </w:r>
    </w:p>
    <w:p w:rsidR="00326BD4" w:rsidRPr="0074503F" w:rsidRDefault="0074503F" w:rsidP="001D5E7E">
      <w:pPr>
        <w:spacing w:after="0" w:line="480" w:lineRule="auto"/>
        <w:ind w:left="150"/>
        <w:rPr>
          <w:lang w:eastAsia="zh-CN"/>
        </w:rPr>
      </w:pPr>
      <w:r w:rsidRPr="0074503F">
        <w:rPr>
          <w:lang w:eastAsia="zh-CN"/>
        </w:rPr>
        <w:t>A. </w:t>
      </w:r>
      <w:r w:rsidRPr="0074503F">
        <w:rPr>
          <w:lang w:eastAsia="zh-CN"/>
        </w:rPr>
        <w:t>大小相同，意义相同</w:t>
      </w:r>
      <w:r w:rsidRPr="0074503F">
        <w:rPr>
          <w:lang w:eastAsia="zh-CN"/>
        </w:rPr>
        <w:t>           </w:t>
      </w:r>
      <w:r w:rsidR="00795791">
        <w:rPr>
          <w:noProof/>
          <w:lang w:eastAsia="zh-CN"/>
        </w:rPr>
        <w:pict>
          <v:shape id="图片 3" o:spid="_x0000_i1027" type="#_x0000_t75" style="width:1.5pt;height:3pt;visibility:visible;mso-wrap-style:square">
            <v:imagedata r:id="rId11" o:title=""/>
          </v:shape>
        </w:pict>
      </w:r>
      <w:r w:rsidRPr="0074503F">
        <w:rPr>
          <w:lang w:eastAsia="zh-CN"/>
        </w:rPr>
        <w:t>B. </w:t>
      </w:r>
      <w:r w:rsidRPr="0074503F">
        <w:rPr>
          <w:lang w:eastAsia="zh-CN"/>
        </w:rPr>
        <w:t>大小相同，意义不相同</w:t>
      </w:r>
      <w:r w:rsidRPr="0074503F">
        <w:rPr>
          <w:lang w:eastAsia="zh-CN"/>
        </w:rPr>
        <w:t>           </w:t>
      </w:r>
      <w:r w:rsidR="00795791">
        <w:rPr>
          <w:noProof/>
          <w:lang w:eastAsia="zh-CN"/>
        </w:rPr>
        <w:pict>
          <v:shape id="图片 4" o:spid="_x0000_i1028" type="#_x0000_t75" style="width:1.5pt;height:3pt;visibility:visible;mso-wrap-style:square">
            <v:imagedata r:id="rId11" o:title=""/>
          </v:shape>
        </w:pict>
      </w:r>
      <w:r w:rsidRPr="0074503F">
        <w:rPr>
          <w:lang w:eastAsia="zh-CN"/>
        </w:rPr>
        <w:t>C. </w:t>
      </w:r>
      <w:r w:rsidRPr="0074503F">
        <w:rPr>
          <w:lang w:eastAsia="zh-CN"/>
        </w:rPr>
        <w:t>大小不相同，意义相同</w:t>
      </w:r>
      <w:r w:rsidRPr="0074503F">
        <w:rPr>
          <w:lang w:eastAsia="zh-CN"/>
        </w:rPr>
        <w:t>         </w:t>
      </w:r>
    </w:p>
    <w:p w:rsidR="00326BD4" w:rsidRPr="0074503F" w:rsidRDefault="0074503F" w:rsidP="001D5E7E">
      <w:pPr>
        <w:spacing w:line="480" w:lineRule="auto"/>
        <w:rPr>
          <w:lang w:eastAsia="zh-CN"/>
        </w:rPr>
      </w:pPr>
      <w:r w:rsidRPr="0074503F">
        <w:rPr>
          <w:b/>
          <w:bCs/>
          <w:sz w:val="24"/>
          <w:szCs w:val="24"/>
          <w:lang w:eastAsia="zh-CN"/>
        </w:rPr>
        <w:t>二、判断题</w:t>
      </w:r>
      <w:r w:rsidRPr="0074503F">
        <w:rPr>
          <w:b/>
          <w:bCs/>
          <w:sz w:val="24"/>
          <w:szCs w:val="24"/>
          <w:lang w:eastAsia="zh-CN"/>
        </w:rPr>
        <w:t xml:space="preserve"> </w:t>
      </w:r>
    </w:p>
    <w:p w:rsidR="00326BD4" w:rsidRPr="0074503F" w:rsidRDefault="0074503F" w:rsidP="001D5E7E">
      <w:pPr>
        <w:spacing w:after="0" w:line="480" w:lineRule="auto"/>
        <w:rPr>
          <w:lang w:eastAsia="zh-CN"/>
        </w:rPr>
      </w:pPr>
      <w:r w:rsidRPr="0074503F">
        <w:rPr>
          <w:lang w:eastAsia="zh-CN"/>
        </w:rPr>
        <w:t>4.</w:t>
      </w:r>
      <w:r w:rsidRPr="0074503F">
        <w:rPr>
          <w:lang w:eastAsia="zh-CN"/>
        </w:rPr>
        <w:t>一个教室的占地面积约为</w:t>
      </w:r>
      <w:r w:rsidRPr="0074503F">
        <w:rPr>
          <w:lang w:eastAsia="zh-CN"/>
        </w:rPr>
        <w:t>54</w:t>
      </w:r>
      <w:r w:rsidRPr="0074503F">
        <w:rPr>
          <w:lang w:eastAsia="zh-CN"/>
        </w:rPr>
        <w:t>平方分米。（</w:t>
      </w:r>
      <w:r w:rsidRPr="0074503F">
        <w:rPr>
          <w:lang w:eastAsia="zh-CN"/>
        </w:rPr>
        <w:t>   </w:t>
      </w:r>
      <w:r w:rsidRPr="0074503F">
        <w:rPr>
          <w:lang w:eastAsia="zh-CN"/>
        </w:rPr>
        <w:t>）</w:t>
      </w:r>
      <w:r w:rsidRPr="0074503F">
        <w:rPr>
          <w:lang w:eastAsia="zh-CN"/>
        </w:rPr>
        <w:t xml:space="preserve">    </w:t>
      </w:r>
    </w:p>
    <w:p w:rsidR="00326BD4" w:rsidRPr="0074503F" w:rsidRDefault="0074503F" w:rsidP="001D5E7E">
      <w:pPr>
        <w:spacing w:after="0" w:line="480" w:lineRule="auto"/>
        <w:rPr>
          <w:lang w:eastAsia="zh-CN"/>
        </w:rPr>
      </w:pPr>
      <w:r w:rsidRPr="0074503F">
        <w:rPr>
          <w:lang w:eastAsia="zh-CN"/>
        </w:rPr>
        <w:t>5.1</w:t>
      </w:r>
      <w:r w:rsidRPr="0074503F">
        <w:rPr>
          <w:lang w:eastAsia="zh-CN"/>
        </w:rPr>
        <w:t>平方米</w:t>
      </w:r>
      <w:r w:rsidRPr="0074503F">
        <w:rPr>
          <w:lang w:eastAsia="zh-CN"/>
        </w:rPr>
        <w:t>=1000</w:t>
      </w:r>
      <w:r w:rsidRPr="0074503F">
        <w:rPr>
          <w:lang w:eastAsia="zh-CN"/>
        </w:rPr>
        <w:t>平方厘米。</w:t>
      </w:r>
      <w:r w:rsidRPr="0074503F">
        <w:rPr>
          <w:lang w:eastAsia="zh-CN"/>
        </w:rPr>
        <w:t xml:space="preserve">    </w:t>
      </w:r>
    </w:p>
    <w:p w:rsidR="00326BD4" w:rsidRPr="0074503F" w:rsidRDefault="0074503F" w:rsidP="001D5E7E">
      <w:pPr>
        <w:spacing w:after="0" w:line="480" w:lineRule="auto"/>
        <w:rPr>
          <w:lang w:eastAsia="zh-CN"/>
        </w:rPr>
      </w:pPr>
      <w:r w:rsidRPr="0074503F">
        <w:rPr>
          <w:lang w:eastAsia="zh-CN"/>
        </w:rPr>
        <w:t>6.4</w:t>
      </w:r>
      <w:r w:rsidRPr="0074503F">
        <w:rPr>
          <w:lang w:eastAsia="zh-CN"/>
        </w:rPr>
        <w:t>平方米等于</w:t>
      </w:r>
      <w:r w:rsidRPr="0074503F">
        <w:rPr>
          <w:lang w:eastAsia="zh-CN"/>
        </w:rPr>
        <w:t>4</w:t>
      </w:r>
      <w:r w:rsidRPr="0074503F">
        <w:rPr>
          <w:lang w:eastAsia="zh-CN"/>
        </w:rPr>
        <w:t>米。</w:t>
      </w:r>
      <w:r w:rsidRPr="0074503F">
        <w:rPr>
          <w:lang w:eastAsia="zh-CN"/>
        </w:rPr>
        <w:t xml:space="preserve">     </w:t>
      </w:r>
    </w:p>
    <w:p w:rsidR="00326BD4" w:rsidRPr="0074503F" w:rsidRDefault="0074503F" w:rsidP="001D5E7E">
      <w:pPr>
        <w:spacing w:line="480" w:lineRule="auto"/>
        <w:rPr>
          <w:lang w:eastAsia="zh-CN"/>
        </w:rPr>
      </w:pPr>
      <w:r w:rsidRPr="0074503F">
        <w:rPr>
          <w:b/>
          <w:bCs/>
          <w:sz w:val="24"/>
          <w:szCs w:val="24"/>
          <w:lang w:eastAsia="zh-CN"/>
        </w:rPr>
        <w:t>三、填空题</w:t>
      </w:r>
      <w:r w:rsidRPr="0074503F">
        <w:rPr>
          <w:b/>
          <w:bCs/>
          <w:sz w:val="24"/>
          <w:szCs w:val="24"/>
          <w:lang w:eastAsia="zh-CN"/>
        </w:rPr>
        <w:t xml:space="preserve"> </w:t>
      </w:r>
    </w:p>
    <w:p w:rsidR="00326BD4" w:rsidRPr="0074503F" w:rsidRDefault="0074503F" w:rsidP="001D5E7E">
      <w:pPr>
        <w:spacing w:after="0" w:line="480" w:lineRule="auto"/>
        <w:rPr>
          <w:lang w:eastAsia="zh-CN"/>
        </w:rPr>
      </w:pPr>
      <w:r w:rsidRPr="0074503F">
        <w:rPr>
          <w:lang w:eastAsia="zh-CN"/>
        </w:rPr>
        <w:t>7.15</w:t>
      </w:r>
      <w:r w:rsidRPr="0074503F">
        <w:rPr>
          <w:lang w:eastAsia="zh-CN"/>
        </w:rPr>
        <w:t>平方分米</w:t>
      </w:r>
      <w:r w:rsidRPr="0074503F">
        <w:rPr>
          <w:lang w:eastAsia="zh-CN"/>
        </w:rPr>
        <w:t>50</w:t>
      </w:r>
      <w:r w:rsidRPr="0074503F">
        <w:rPr>
          <w:lang w:eastAsia="zh-CN"/>
        </w:rPr>
        <w:t>平方厘米</w:t>
      </w:r>
      <w:r w:rsidRPr="0074503F">
        <w:rPr>
          <w:lang w:eastAsia="zh-CN"/>
        </w:rPr>
        <w:t>=________</w:t>
      </w:r>
      <w:r w:rsidRPr="0074503F">
        <w:rPr>
          <w:lang w:eastAsia="zh-CN"/>
        </w:rPr>
        <w:t>平方分米</w:t>
      </w:r>
      <w:r w:rsidRPr="0074503F">
        <w:rPr>
          <w:lang w:eastAsia="zh-CN"/>
        </w:rPr>
        <w:t xml:space="preserve">    </w:t>
      </w:r>
    </w:p>
    <w:p w:rsidR="0074503F" w:rsidRPr="0074503F" w:rsidRDefault="0074503F" w:rsidP="001D5E7E">
      <w:pPr>
        <w:spacing w:after="0" w:line="480" w:lineRule="auto"/>
        <w:rPr>
          <w:lang w:eastAsia="zh-CN"/>
        </w:rPr>
      </w:pPr>
      <w:r w:rsidRPr="0074503F">
        <w:rPr>
          <w:lang w:eastAsia="zh-CN"/>
        </w:rPr>
        <w:t>8.</w:t>
      </w:r>
      <w:r w:rsidRPr="0074503F">
        <w:rPr>
          <w:lang w:eastAsia="zh-CN"/>
        </w:rPr>
        <w:t>长方形的长是</w:t>
      </w:r>
      <w:r w:rsidRPr="0074503F">
        <w:rPr>
          <w:lang w:eastAsia="zh-CN"/>
        </w:rPr>
        <w:t>5</w:t>
      </w:r>
      <w:r w:rsidRPr="0074503F">
        <w:rPr>
          <w:lang w:eastAsia="zh-CN"/>
        </w:rPr>
        <w:t>米，宽是</w:t>
      </w:r>
      <w:r w:rsidRPr="0074503F">
        <w:rPr>
          <w:lang w:eastAsia="zh-CN"/>
        </w:rPr>
        <w:t>4</w:t>
      </w:r>
      <w:r w:rsidRPr="0074503F">
        <w:rPr>
          <w:lang w:eastAsia="zh-CN"/>
        </w:rPr>
        <w:t>米，面积是</w:t>
      </w:r>
      <w:r w:rsidRPr="0074503F">
        <w:rPr>
          <w:lang w:eastAsia="zh-CN"/>
        </w:rPr>
        <w:t>________.</w:t>
      </w:r>
    </w:p>
    <w:p w:rsidR="00326BD4" w:rsidRPr="0074503F" w:rsidRDefault="0074503F" w:rsidP="001D5E7E">
      <w:pPr>
        <w:spacing w:after="0" w:line="480" w:lineRule="auto"/>
        <w:rPr>
          <w:lang w:eastAsia="zh-CN"/>
        </w:rPr>
      </w:pPr>
      <w:r w:rsidRPr="0074503F">
        <w:rPr>
          <w:lang w:eastAsia="zh-CN"/>
        </w:rPr>
        <w:t>9.</w:t>
      </w:r>
      <w:r w:rsidRPr="0074503F">
        <w:rPr>
          <w:lang w:eastAsia="zh-CN"/>
        </w:rPr>
        <w:t>我们一个指甲盖的面积约</w:t>
      </w:r>
      <w:r w:rsidRPr="0074503F">
        <w:rPr>
          <w:lang w:eastAsia="zh-CN"/>
        </w:rPr>
        <w:t>1________</w:t>
      </w:r>
      <w:r w:rsidRPr="0074503F">
        <w:rPr>
          <w:lang w:eastAsia="zh-CN"/>
        </w:rPr>
        <w:t>；语文课本封面的面积约是</w:t>
      </w:r>
      <w:r w:rsidRPr="0074503F">
        <w:rPr>
          <w:lang w:eastAsia="zh-CN"/>
        </w:rPr>
        <w:t>3________</w:t>
      </w:r>
      <w:r w:rsidRPr="0074503F">
        <w:rPr>
          <w:lang w:eastAsia="zh-CN"/>
        </w:rPr>
        <w:t>．</w:t>
      </w:r>
      <w:r w:rsidRPr="0074503F">
        <w:rPr>
          <w:lang w:eastAsia="zh-CN"/>
        </w:rPr>
        <w:t xml:space="preserve">    </w:t>
      </w:r>
    </w:p>
    <w:p w:rsidR="0074503F" w:rsidRPr="0074503F" w:rsidRDefault="0074503F" w:rsidP="001D5E7E">
      <w:pPr>
        <w:spacing w:after="0" w:line="480" w:lineRule="auto"/>
        <w:rPr>
          <w:lang w:eastAsia="zh-CN"/>
        </w:rPr>
      </w:pPr>
      <w:r w:rsidRPr="0074503F">
        <w:rPr>
          <w:lang w:eastAsia="zh-CN"/>
        </w:rPr>
        <w:t>10.  90</w:t>
      </w:r>
      <w:r w:rsidRPr="0074503F">
        <w:rPr>
          <w:lang w:eastAsia="zh-CN"/>
        </w:rPr>
        <w:t>平方厘米＝</w:t>
      </w:r>
      <w:r w:rsidRPr="0074503F">
        <w:rPr>
          <w:lang w:eastAsia="zh-CN"/>
        </w:rPr>
        <w:t>________</w:t>
      </w:r>
      <w:r w:rsidRPr="0074503F">
        <w:rPr>
          <w:lang w:eastAsia="zh-CN"/>
        </w:rPr>
        <w:t>平方米</w:t>
      </w:r>
    </w:p>
    <w:p w:rsidR="00326BD4" w:rsidRPr="0074503F" w:rsidRDefault="0074503F" w:rsidP="001D5E7E">
      <w:pPr>
        <w:spacing w:line="480" w:lineRule="auto"/>
        <w:rPr>
          <w:lang w:eastAsia="zh-CN"/>
        </w:rPr>
      </w:pPr>
      <w:r w:rsidRPr="0074503F">
        <w:rPr>
          <w:b/>
          <w:bCs/>
          <w:sz w:val="24"/>
          <w:szCs w:val="24"/>
          <w:lang w:eastAsia="zh-CN"/>
        </w:rPr>
        <w:t>四、解答题</w:t>
      </w:r>
      <w:r w:rsidRPr="0074503F">
        <w:rPr>
          <w:b/>
          <w:bCs/>
          <w:sz w:val="24"/>
          <w:szCs w:val="24"/>
          <w:lang w:eastAsia="zh-CN"/>
        </w:rPr>
        <w:t xml:space="preserve"> </w:t>
      </w:r>
    </w:p>
    <w:p w:rsidR="00326BD4" w:rsidRPr="0074503F" w:rsidRDefault="0074503F" w:rsidP="001D5E7E">
      <w:pPr>
        <w:spacing w:after="0" w:line="480" w:lineRule="auto"/>
        <w:rPr>
          <w:lang w:eastAsia="zh-CN"/>
        </w:rPr>
      </w:pPr>
      <w:r w:rsidRPr="0074503F">
        <w:rPr>
          <w:lang w:eastAsia="zh-CN"/>
        </w:rPr>
        <w:t>11.</w:t>
      </w:r>
      <w:r w:rsidRPr="0074503F">
        <w:rPr>
          <w:lang w:eastAsia="zh-CN"/>
        </w:rPr>
        <w:t>下面</w:t>
      </w:r>
      <w:r w:rsidRPr="0074503F">
        <w:rPr>
          <w:lang w:eastAsia="zh-CN"/>
        </w:rPr>
        <w:t>6</w:t>
      </w:r>
      <w:r w:rsidRPr="0074503F">
        <w:rPr>
          <w:lang w:eastAsia="zh-CN"/>
        </w:rPr>
        <w:t>个图形中，给面积最大的涂上红色，面积最小的涂上绿色。</w:t>
      </w:r>
    </w:p>
    <w:p w:rsidR="00326BD4" w:rsidRPr="0074503F" w:rsidRDefault="00795791" w:rsidP="001D5E7E">
      <w:pPr>
        <w:spacing w:after="0" w:line="480" w:lineRule="auto"/>
      </w:pPr>
      <w:r>
        <w:rPr>
          <w:noProof/>
          <w:lang w:eastAsia="zh-CN"/>
        </w:rPr>
        <w:lastRenderedPageBreak/>
        <w:pict>
          <v:shape id="图片 5" o:spid="_x0000_i1029" type="#_x0000_t75" style="width:231pt;height:106.5pt;visibility:visible;mso-wrap-style:square">
            <v:imagedata r:id="rId12" o:title=""/>
          </v:shape>
        </w:pict>
      </w:r>
    </w:p>
    <w:p w:rsidR="00326BD4" w:rsidRPr="0074503F" w:rsidRDefault="0074503F" w:rsidP="001D5E7E">
      <w:pPr>
        <w:spacing w:after="0" w:line="480" w:lineRule="auto"/>
        <w:rPr>
          <w:lang w:eastAsia="zh-CN"/>
        </w:rPr>
      </w:pPr>
      <w:r w:rsidRPr="0074503F">
        <w:rPr>
          <w:lang w:eastAsia="zh-CN"/>
        </w:rPr>
        <w:t>12.</w:t>
      </w:r>
      <w:r w:rsidRPr="0074503F">
        <w:rPr>
          <w:lang w:eastAsia="zh-CN"/>
        </w:rPr>
        <w:t>一个长方形的操场的周长的</w:t>
      </w:r>
      <w:r w:rsidRPr="0074503F">
        <w:rPr>
          <w:lang w:eastAsia="zh-CN"/>
        </w:rPr>
        <w:t>240</w:t>
      </w:r>
      <w:r w:rsidRPr="0074503F">
        <w:rPr>
          <w:lang w:eastAsia="zh-CN"/>
        </w:rPr>
        <w:t>米，长是</w:t>
      </w:r>
      <w:r w:rsidRPr="0074503F">
        <w:rPr>
          <w:lang w:eastAsia="zh-CN"/>
        </w:rPr>
        <w:t>64</w:t>
      </w:r>
      <w:r w:rsidRPr="0074503F">
        <w:rPr>
          <w:lang w:eastAsia="zh-CN"/>
        </w:rPr>
        <w:t>米，这个长方形操场的面积是多少？</w:t>
      </w:r>
      <w:r w:rsidRPr="0074503F">
        <w:rPr>
          <w:lang w:eastAsia="zh-CN"/>
        </w:rPr>
        <w:t xml:space="preserve">    </w:t>
      </w:r>
    </w:p>
    <w:p w:rsidR="001D5E7E" w:rsidRDefault="001D5E7E" w:rsidP="001D5E7E">
      <w:pPr>
        <w:spacing w:line="480" w:lineRule="auto"/>
        <w:rPr>
          <w:b/>
          <w:bCs/>
          <w:sz w:val="24"/>
          <w:szCs w:val="24"/>
          <w:lang w:eastAsia="zh-CN"/>
        </w:rPr>
      </w:pPr>
    </w:p>
    <w:p w:rsidR="001D5E7E" w:rsidRDefault="001D5E7E" w:rsidP="001D5E7E">
      <w:pPr>
        <w:spacing w:line="480" w:lineRule="auto"/>
        <w:rPr>
          <w:b/>
          <w:bCs/>
          <w:sz w:val="24"/>
          <w:szCs w:val="24"/>
          <w:lang w:eastAsia="zh-CN"/>
        </w:rPr>
      </w:pPr>
    </w:p>
    <w:p w:rsidR="001D5E7E" w:rsidRDefault="001D5E7E" w:rsidP="001D5E7E">
      <w:pPr>
        <w:spacing w:line="480" w:lineRule="auto"/>
        <w:rPr>
          <w:b/>
          <w:bCs/>
          <w:sz w:val="24"/>
          <w:szCs w:val="24"/>
          <w:lang w:eastAsia="zh-CN"/>
        </w:rPr>
      </w:pPr>
    </w:p>
    <w:p w:rsidR="001D5E7E" w:rsidRDefault="001D5E7E" w:rsidP="001D5E7E">
      <w:pPr>
        <w:spacing w:line="480" w:lineRule="auto"/>
        <w:rPr>
          <w:b/>
          <w:bCs/>
          <w:sz w:val="24"/>
          <w:szCs w:val="24"/>
          <w:lang w:eastAsia="zh-CN"/>
        </w:rPr>
      </w:pPr>
    </w:p>
    <w:p w:rsidR="001D5E7E" w:rsidRDefault="001D5E7E" w:rsidP="001D5E7E">
      <w:pPr>
        <w:spacing w:line="480" w:lineRule="auto"/>
        <w:rPr>
          <w:b/>
          <w:bCs/>
          <w:sz w:val="24"/>
          <w:szCs w:val="24"/>
          <w:lang w:eastAsia="zh-CN"/>
        </w:rPr>
      </w:pPr>
    </w:p>
    <w:p w:rsidR="00326BD4" w:rsidRPr="0074503F" w:rsidRDefault="0074503F" w:rsidP="001D5E7E">
      <w:pPr>
        <w:spacing w:line="480" w:lineRule="auto"/>
        <w:rPr>
          <w:lang w:eastAsia="zh-CN"/>
        </w:rPr>
      </w:pPr>
      <w:r w:rsidRPr="0074503F">
        <w:rPr>
          <w:b/>
          <w:bCs/>
          <w:sz w:val="24"/>
          <w:szCs w:val="24"/>
          <w:lang w:eastAsia="zh-CN"/>
        </w:rPr>
        <w:t>五、综合题</w:t>
      </w:r>
      <w:r w:rsidRPr="0074503F">
        <w:rPr>
          <w:b/>
          <w:bCs/>
          <w:sz w:val="24"/>
          <w:szCs w:val="24"/>
          <w:lang w:eastAsia="zh-CN"/>
        </w:rPr>
        <w:t xml:space="preserve"> </w:t>
      </w:r>
    </w:p>
    <w:p w:rsidR="00326BD4" w:rsidRPr="0074503F" w:rsidRDefault="0074503F" w:rsidP="001D5E7E">
      <w:pPr>
        <w:spacing w:after="0" w:line="480" w:lineRule="auto"/>
        <w:rPr>
          <w:lang w:eastAsia="zh-CN"/>
        </w:rPr>
      </w:pPr>
      <w:r w:rsidRPr="0074503F">
        <w:rPr>
          <w:lang w:eastAsia="zh-CN"/>
        </w:rPr>
        <w:t>13.</w:t>
      </w:r>
      <w:r w:rsidRPr="0074503F">
        <w:rPr>
          <w:lang w:eastAsia="zh-CN"/>
        </w:rPr>
        <w:t>选择合适的计量单位填空。</w:t>
      </w:r>
      <w:r w:rsidRPr="0074503F">
        <w:rPr>
          <w:lang w:eastAsia="zh-CN"/>
        </w:rPr>
        <w:t xml:space="preserve">    </w:t>
      </w:r>
    </w:p>
    <w:p w:rsidR="00326BD4" w:rsidRPr="0074503F" w:rsidRDefault="0074503F" w:rsidP="001D5E7E">
      <w:pPr>
        <w:spacing w:after="0" w:line="480" w:lineRule="auto"/>
        <w:rPr>
          <w:lang w:eastAsia="zh-CN"/>
        </w:rPr>
      </w:pPr>
      <w:r w:rsidRPr="0074503F">
        <w:rPr>
          <w:lang w:eastAsia="zh-CN"/>
        </w:rPr>
        <w:t>（</w:t>
      </w:r>
      <w:r w:rsidRPr="0074503F">
        <w:rPr>
          <w:lang w:eastAsia="zh-CN"/>
        </w:rPr>
        <w:t>1</w:t>
      </w:r>
      <w:r w:rsidRPr="0074503F">
        <w:rPr>
          <w:lang w:eastAsia="zh-CN"/>
        </w:rPr>
        <w:t>）我们学校的占地面积大约是</w:t>
      </w:r>
      <w:r w:rsidRPr="0074503F">
        <w:rPr>
          <w:lang w:eastAsia="zh-CN"/>
        </w:rPr>
        <w:t>5.5________</w:t>
      </w:r>
      <w:r w:rsidRPr="0074503F">
        <w:rPr>
          <w:lang w:eastAsia="zh-CN"/>
        </w:rPr>
        <w:t>。</w:t>
      </w:r>
      <w:r w:rsidRPr="0074503F">
        <w:rPr>
          <w:lang w:eastAsia="zh-CN"/>
        </w:rPr>
        <w:t xml:space="preserve">    </w:t>
      </w:r>
    </w:p>
    <w:p w:rsidR="00326BD4" w:rsidRPr="0074503F" w:rsidRDefault="0074503F" w:rsidP="001D5E7E">
      <w:pPr>
        <w:spacing w:after="0" w:line="480" w:lineRule="auto"/>
        <w:rPr>
          <w:lang w:eastAsia="zh-CN"/>
        </w:rPr>
      </w:pPr>
      <w:r w:rsidRPr="0074503F">
        <w:rPr>
          <w:lang w:eastAsia="zh-CN"/>
        </w:rPr>
        <w:t>（</w:t>
      </w:r>
      <w:r w:rsidRPr="0074503F">
        <w:rPr>
          <w:lang w:eastAsia="zh-CN"/>
        </w:rPr>
        <w:t>2</w:t>
      </w:r>
      <w:r w:rsidRPr="0074503F">
        <w:rPr>
          <w:lang w:eastAsia="zh-CN"/>
        </w:rPr>
        <w:t>）我国陆地总面积大约是</w:t>
      </w:r>
      <w:r w:rsidRPr="0074503F">
        <w:rPr>
          <w:lang w:eastAsia="zh-CN"/>
        </w:rPr>
        <w:t>9600000________</w:t>
      </w:r>
      <w:r w:rsidRPr="0074503F">
        <w:rPr>
          <w:lang w:eastAsia="zh-CN"/>
        </w:rPr>
        <w:t>。</w:t>
      </w:r>
      <w:r w:rsidRPr="0074503F">
        <w:rPr>
          <w:lang w:eastAsia="zh-CN"/>
        </w:rPr>
        <w:t xml:space="preserve">    </w:t>
      </w:r>
    </w:p>
    <w:p w:rsidR="00326BD4" w:rsidRPr="0074503F" w:rsidRDefault="0074503F" w:rsidP="001D5E7E">
      <w:pPr>
        <w:spacing w:after="0" w:line="480" w:lineRule="auto"/>
        <w:rPr>
          <w:lang w:eastAsia="zh-CN"/>
        </w:rPr>
      </w:pPr>
      <w:r w:rsidRPr="0074503F">
        <w:rPr>
          <w:lang w:eastAsia="zh-CN"/>
        </w:rPr>
        <w:t>（</w:t>
      </w:r>
      <w:r w:rsidRPr="0074503F">
        <w:rPr>
          <w:lang w:eastAsia="zh-CN"/>
        </w:rPr>
        <w:t>3</w:t>
      </w:r>
      <w:r w:rsidRPr="0074503F">
        <w:rPr>
          <w:lang w:eastAsia="zh-CN"/>
        </w:rPr>
        <w:t>）黑板的面积是</w:t>
      </w:r>
      <w:r w:rsidRPr="0074503F">
        <w:rPr>
          <w:lang w:eastAsia="zh-CN"/>
        </w:rPr>
        <w:t>3________</w:t>
      </w:r>
      <w:r w:rsidRPr="0074503F">
        <w:rPr>
          <w:lang w:eastAsia="zh-CN"/>
        </w:rPr>
        <w:t>。</w:t>
      </w:r>
      <w:r w:rsidRPr="0074503F">
        <w:rPr>
          <w:lang w:eastAsia="zh-CN"/>
        </w:rPr>
        <w:t xml:space="preserve">    </w:t>
      </w:r>
    </w:p>
    <w:p w:rsidR="00326BD4" w:rsidRPr="0074503F" w:rsidRDefault="0074503F" w:rsidP="001D5E7E">
      <w:pPr>
        <w:spacing w:line="480" w:lineRule="auto"/>
        <w:rPr>
          <w:lang w:eastAsia="zh-CN"/>
        </w:rPr>
      </w:pPr>
      <w:r w:rsidRPr="0074503F">
        <w:rPr>
          <w:b/>
          <w:bCs/>
          <w:sz w:val="24"/>
          <w:szCs w:val="24"/>
          <w:lang w:eastAsia="zh-CN"/>
        </w:rPr>
        <w:t>六、应用题</w:t>
      </w:r>
      <w:r w:rsidRPr="0074503F">
        <w:rPr>
          <w:b/>
          <w:bCs/>
          <w:sz w:val="24"/>
          <w:szCs w:val="24"/>
          <w:lang w:eastAsia="zh-CN"/>
        </w:rPr>
        <w:t xml:space="preserve"> </w:t>
      </w:r>
    </w:p>
    <w:p w:rsidR="0074503F" w:rsidRPr="0074503F" w:rsidRDefault="0074503F" w:rsidP="001D5E7E">
      <w:pPr>
        <w:spacing w:after="0" w:line="480" w:lineRule="auto"/>
        <w:rPr>
          <w:lang w:eastAsia="zh-CN"/>
        </w:rPr>
      </w:pPr>
      <w:r w:rsidRPr="0074503F">
        <w:rPr>
          <w:lang w:eastAsia="zh-CN"/>
        </w:rPr>
        <w:t>14.</w:t>
      </w:r>
      <w:r w:rsidRPr="0074503F">
        <w:rPr>
          <w:lang w:eastAsia="zh-CN"/>
        </w:rPr>
        <w:t>一块长方形画布．长是</w:t>
      </w:r>
      <w:r w:rsidRPr="0074503F">
        <w:rPr>
          <w:lang w:eastAsia="zh-CN"/>
        </w:rPr>
        <w:t>40</w:t>
      </w:r>
      <w:r w:rsidRPr="0074503F">
        <w:rPr>
          <w:lang w:eastAsia="zh-CN"/>
        </w:rPr>
        <w:t>分米，宽是</w:t>
      </w:r>
      <w:r w:rsidRPr="0074503F">
        <w:rPr>
          <w:lang w:eastAsia="zh-CN"/>
        </w:rPr>
        <w:t>15</w:t>
      </w:r>
      <w:r w:rsidRPr="0074503F">
        <w:rPr>
          <w:lang w:eastAsia="zh-CN"/>
        </w:rPr>
        <w:t>分米，这块画布的面积是多少平方分米</w:t>
      </w:r>
      <w:r w:rsidRPr="0074503F">
        <w:rPr>
          <w:lang w:eastAsia="zh-CN"/>
        </w:rPr>
        <w:t>?</w:t>
      </w:r>
      <w:r w:rsidRPr="0074503F">
        <w:rPr>
          <w:lang w:eastAsia="zh-CN"/>
        </w:rPr>
        <w:t>合多少平方米</w:t>
      </w:r>
      <w:r w:rsidRPr="0074503F">
        <w:rPr>
          <w:lang w:eastAsia="zh-CN"/>
        </w:rPr>
        <w:t>?</w:t>
      </w:r>
    </w:p>
    <w:p w:rsidR="00326BD4" w:rsidRPr="0074503F" w:rsidRDefault="0074503F" w:rsidP="0074503F">
      <w:pPr>
        <w:spacing w:line="360" w:lineRule="auto"/>
        <w:rPr>
          <w:lang w:eastAsia="zh-CN"/>
        </w:rPr>
      </w:pPr>
      <w:r w:rsidRPr="0074503F">
        <w:rPr>
          <w:lang w:eastAsia="zh-CN"/>
        </w:rPr>
        <w:br w:type="page"/>
      </w:r>
    </w:p>
    <w:p w:rsidR="00326BD4" w:rsidRPr="0074503F" w:rsidRDefault="0074503F" w:rsidP="0074503F">
      <w:pPr>
        <w:spacing w:line="360" w:lineRule="auto"/>
        <w:jc w:val="center"/>
        <w:rPr>
          <w:lang w:eastAsia="zh-CN"/>
        </w:rPr>
      </w:pPr>
      <w:r w:rsidRPr="0074503F">
        <w:rPr>
          <w:b/>
          <w:bCs/>
          <w:sz w:val="28"/>
          <w:szCs w:val="28"/>
          <w:lang w:eastAsia="zh-CN"/>
        </w:rPr>
        <w:t>参考答案</w:t>
      </w:r>
    </w:p>
    <w:p w:rsidR="00326BD4" w:rsidRPr="0074503F" w:rsidRDefault="0074503F" w:rsidP="0074503F">
      <w:pPr>
        <w:spacing w:line="360" w:lineRule="auto"/>
        <w:rPr>
          <w:lang w:eastAsia="zh-CN"/>
        </w:rPr>
      </w:pPr>
      <w:r w:rsidRPr="0074503F">
        <w:rPr>
          <w:lang w:eastAsia="zh-CN"/>
        </w:rPr>
        <w:t>一、单选题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1.</w:t>
      </w:r>
      <w:r w:rsidRPr="0074503F">
        <w:rPr>
          <w:lang w:eastAsia="zh-CN"/>
        </w:rPr>
        <w:t>【答案】</w:t>
      </w:r>
      <w:r w:rsidRPr="0074503F">
        <w:rPr>
          <w:lang w:eastAsia="zh-CN"/>
        </w:rPr>
        <w:t xml:space="preserve"> C   </w:t>
      </w:r>
    </w:p>
    <w:p w:rsidR="0074503F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【解析】【解答】解：边长是</w:t>
      </w:r>
      <w:r w:rsidRPr="0074503F">
        <w:rPr>
          <w:lang w:eastAsia="zh-CN"/>
        </w:rPr>
        <w:t>5</w:t>
      </w:r>
      <w:r w:rsidRPr="0074503F">
        <w:rPr>
          <w:lang w:eastAsia="zh-CN"/>
        </w:rPr>
        <w:t>米的正方形，面积是</w:t>
      </w:r>
      <w:r w:rsidRPr="0074503F">
        <w:rPr>
          <w:lang w:eastAsia="zh-CN"/>
        </w:rPr>
        <w:t>5×5=25</w:t>
      </w:r>
      <w:r w:rsidRPr="0074503F">
        <w:rPr>
          <w:lang w:eastAsia="zh-CN"/>
        </w:rPr>
        <w:t>平方米。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故答案为：</w:t>
      </w:r>
      <w:r w:rsidRPr="0074503F">
        <w:rPr>
          <w:lang w:eastAsia="zh-CN"/>
        </w:rPr>
        <w:t>C</w:t>
      </w:r>
      <w:r w:rsidRPr="0074503F">
        <w:rPr>
          <w:lang w:eastAsia="zh-CN"/>
        </w:rPr>
        <w:t>。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【分析】正方形的面积</w:t>
      </w:r>
      <w:r w:rsidRPr="0074503F">
        <w:rPr>
          <w:lang w:eastAsia="zh-CN"/>
        </w:rPr>
        <w:t>=</w:t>
      </w:r>
      <w:r w:rsidRPr="0074503F">
        <w:rPr>
          <w:lang w:eastAsia="zh-CN"/>
        </w:rPr>
        <w:t>边长</w:t>
      </w:r>
      <w:r w:rsidRPr="0074503F">
        <w:rPr>
          <w:lang w:eastAsia="zh-CN"/>
        </w:rPr>
        <w:t>×</w:t>
      </w:r>
      <w:r w:rsidRPr="0074503F">
        <w:rPr>
          <w:lang w:eastAsia="zh-CN"/>
        </w:rPr>
        <w:t>边长。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2.</w:t>
      </w:r>
      <w:r w:rsidRPr="0074503F">
        <w:rPr>
          <w:lang w:eastAsia="zh-CN"/>
        </w:rPr>
        <w:t>【答案】</w:t>
      </w:r>
      <w:r w:rsidRPr="0074503F">
        <w:rPr>
          <w:lang w:eastAsia="zh-CN"/>
        </w:rPr>
        <w:t xml:space="preserve"> C   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【解析】【解答】解：为了便于理解，假设正方形、长方形和圆形的周长都是</w:t>
      </w:r>
      <w:r w:rsidRPr="0074503F">
        <w:rPr>
          <w:lang w:eastAsia="zh-CN"/>
        </w:rPr>
        <w:t>16</w:t>
      </w:r>
      <w:r w:rsidRPr="0074503F">
        <w:rPr>
          <w:lang w:eastAsia="zh-CN"/>
        </w:rPr>
        <w:t>，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则圆的面积为：</w:t>
      </w:r>
      <w:r w:rsidRPr="0074503F">
        <w:rPr>
          <w:lang w:eastAsia="zh-CN"/>
        </w:rPr>
        <w:t xml:space="preserve"> </w:t>
      </w:r>
      <w:r w:rsidR="00795791">
        <w:rPr>
          <w:noProof/>
          <w:lang w:eastAsia="zh-CN"/>
        </w:rPr>
        <w:pict>
          <v:shape id="图片 6" o:spid="_x0000_i1030" type="#_x0000_t75" style="width:66.75pt;height:21pt;visibility:visible;mso-wrap-style:square">
            <v:imagedata r:id="rId13" o:title=""/>
          </v:shape>
        </w:pict>
      </w:r>
      <w:r w:rsidRPr="0074503F">
        <w:rPr>
          <w:lang w:eastAsia="zh-CN"/>
        </w:rPr>
        <w:t>≈20.38</w:t>
      </w:r>
      <w:r w:rsidRPr="0074503F">
        <w:rPr>
          <w:lang w:eastAsia="zh-CN"/>
        </w:rPr>
        <w:t>；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正方形的边长为：</w:t>
      </w:r>
      <w:r w:rsidRPr="0074503F">
        <w:rPr>
          <w:lang w:eastAsia="zh-CN"/>
        </w:rPr>
        <w:t>16÷4=4</w:t>
      </w:r>
      <w:r w:rsidRPr="0074503F">
        <w:rPr>
          <w:lang w:eastAsia="zh-CN"/>
        </w:rPr>
        <w:t>，面积为：</w:t>
      </w:r>
      <w:r w:rsidRPr="0074503F">
        <w:rPr>
          <w:lang w:eastAsia="zh-CN"/>
        </w:rPr>
        <w:t>4×4=16</w:t>
      </w:r>
      <w:r w:rsidRPr="0074503F">
        <w:rPr>
          <w:lang w:eastAsia="zh-CN"/>
        </w:rPr>
        <w:t>；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长方形长宽越接近面积越大，就取长为</w:t>
      </w:r>
      <w:r w:rsidRPr="0074503F">
        <w:rPr>
          <w:lang w:eastAsia="zh-CN"/>
        </w:rPr>
        <w:t>5</w:t>
      </w:r>
      <w:r w:rsidRPr="0074503F">
        <w:rPr>
          <w:lang w:eastAsia="zh-CN"/>
        </w:rPr>
        <w:t>宽为</w:t>
      </w:r>
      <w:r w:rsidRPr="0074503F">
        <w:rPr>
          <w:lang w:eastAsia="zh-CN"/>
        </w:rPr>
        <w:t>3</w:t>
      </w:r>
      <w:r w:rsidRPr="0074503F">
        <w:rPr>
          <w:lang w:eastAsia="zh-CN"/>
        </w:rPr>
        <w:t>，面积为：</w:t>
      </w:r>
      <w:r w:rsidRPr="0074503F">
        <w:rPr>
          <w:lang w:eastAsia="zh-CN"/>
        </w:rPr>
        <w:t>5×3=15</w:t>
      </w:r>
      <w:r w:rsidRPr="0074503F">
        <w:rPr>
          <w:lang w:eastAsia="zh-CN"/>
        </w:rPr>
        <w:t>，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当长方形的长和宽最接近时面积也小于</w:t>
      </w:r>
      <w:r w:rsidRPr="0074503F">
        <w:rPr>
          <w:lang w:eastAsia="zh-CN"/>
        </w:rPr>
        <w:t>16</w:t>
      </w:r>
      <w:r w:rsidRPr="0074503F">
        <w:rPr>
          <w:lang w:eastAsia="zh-CN"/>
        </w:rPr>
        <w:t>；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所以周长相等的正方形、长方形和圆形，圆面积最大．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故选：</w:t>
      </w:r>
      <w:r w:rsidRPr="0074503F">
        <w:rPr>
          <w:lang w:eastAsia="zh-CN"/>
        </w:rPr>
        <w:t>C</w:t>
      </w:r>
      <w:r w:rsidRPr="0074503F">
        <w:rPr>
          <w:lang w:eastAsia="zh-CN"/>
        </w:rPr>
        <w:t>．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分析】周长相等的正方形、长方形和圆形，谁的面积最大，谁面积最小，可以先假设这三种图形的周长是多少，再利用这三种图形的面积公式，分别计算出它们的面积，最后比较这三种图形面积的大小．此题主要考查长方形、正方形、圆形的面积公式及灵活运用，解答此题可以先假设这三种图形的周长是多少，再利用这三种图形的面积公式，分别计算出它们的面积，最后比较这三种图形面积的大小．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3.</w:t>
      </w:r>
      <w:r w:rsidRPr="0074503F">
        <w:rPr>
          <w:lang w:eastAsia="zh-CN"/>
        </w:rPr>
        <w:t>【答案】</w:t>
      </w:r>
      <w:r w:rsidRPr="0074503F">
        <w:rPr>
          <w:lang w:eastAsia="zh-CN"/>
        </w:rPr>
        <w:t xml:space="preserve"> C   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【解析】【解答】解：因为</w:t>
      </w:r>
      <w:r w:rsidRPr="0074503F">
        <w:rPr>
          <w:lang w:eastAsia="zh-CN"/>
        </w:rPr>
        <w:t>“6</w:t>
      </w:r>
      <w:r w:rsidRPr="0074503F">
        <w:rPr>
          <w:lang w:eastAsia="zh-CN"/>
        </w:rPr>
        <w:t>平方分米</w:t>
      </w:r>
      <w:r w:rsidRPr="0074503F">
        <w:rPr>
          <w:lang w:eastAsia="zh-CN"/>
        </w:rPr>
        <w:t>”</w:t>
      </w:r>
      <w:r w:rsidRPr="0074503F">
        <w:rPr>
          <w:lang w:eastAsia="zh-CN"/>
        </w:rPr>
        <w:t>与</w:t>
      </w:r>
      <w:r w:rsidRPr="0074503F">
        <w:rPr>
          <w:lang w:eastAsia="zh-CN"/>
        </w:rPr>
        <w:t>“6</w:t>
      </w:r>
      <w:r w:rsidRPr="0074503F">
        <w:rPr>
          <w:lang w:eastAsia="zh-CN"/>
        </w:rPr>
        <w:t>平方厘米</w:t>
      </w:r>
      <w:r w:rsidRPr="0074503F">
        <w:rPr>
          <w:lang w:eastAsia="zh-CN"/>
        </w:rPr>
        <w:t>”</w:t>
      </w:r>
      <w:r w:rsidRPr="0074503F">
        <w:rPr>
          <w:lang w:eastAsia="zh-CN"/>
        </w:rPr>
        <w:t>都表示面积的大小，所以意义相同；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因为</w:t>
      </w:r>
      <w:r w:rsidRPr="0074503F">
        <w:rPr>
          <w:lang w:eastAsia="zh-CN"/>
        </w:rPr>
        <w:t>6</w:t>
      </w:r>
      <w:r w:rsidRPr="0074503F">
        <w:rPr>
          <w:lang w:eastAsia="zh-CN"/>
        </w:rPr>
        <w:t>平方分米</w:t>
      </w:r>
      <w:r w:rsidRPr="0074503F">
        <w:rPr>
          <w:lang w:eastAsia="zh-CN"/>
        </w:rPr>
        <w:t>=600</w:t>
      </w:r>
      <w:r w:rsidRPr="0074503F">
        <w:rPr>
          <w:lang w:eastAsia="zh-CN"/>
        </w:rPr>
        <w:t>平方厘米，所以</w:t>
      </w:r>
      <w:r w:rsidRPr="0074503F">
        <w:rPr>
          <w:lang w:eastAsia="zh-CN"/>
        </w:rPr>
        <w:t>“6</w:t>
      </w:r>
      <w:r w:rsidRPr="0074503F">
        <w:rPr>
          <w:lang w:eastAsia="zh-CN"/>
        </w:rPr>
        <w:t>平方分米</w:t>
      </w:r>
      <w:r w:rsidRPr="0074503F">
        <w:rPr>
          <w:lang w:eastAsia="zh-CN"/>
        </w:rPr>
        <w:t>”</w:t>
      </w:r>
      <w:r w:rsidRPr="0074503F">
        <w:rPr>
          <w:lang w:eastAsia="zh-CN"/>
        </w:rPr>
        <w:t>与</w:t>
      </w:r>
      <w:r w:rsidRPr="0074503F">
        <w:rPr>
          <w:lang w:eastAsia="zh-CN"/>
        </w:rPr>
        <w:t>“6</w:t>
      </w:r>
      <w:r w:rsidRPr="0074503F">
        <w:rPr>
          <w:lang w:eastAsia="zh-CN"/>
        </w:rPr>
        <w:t>平方厘米</w:t>
      </w:r>
      <w:r w:rsidRPr="0074503F">
        <w:rPr>
          <w:lang w:eastAsia="zh-CN"/>
        </w:rPr>
        <w:t>”</w:t>
      </w:r>
      <w:r w:rsidRPr="0074503F">
        <w:rPr>
          <w:lang w:eastAsia="zh-CN"/>
        </w:rPr>
        <w:t>大小不相同．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故选：</w:t>
      </w:r>
      <w:r w:rsidRPr="0074503F">
        <w:rPr>
          <w:lang w:eastAsia="zh-CN"/>
        </w:rPr>
        <w:t>C</w:t>
      </w:r>
      <w:r w:rsidRPr="0074503F">
        <w:rPr>
          <w:lang w:eastAsia="zh-CN"/>
        </w:rPr>
        <w:t>．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【分析】因为</w:t>
      </w:r>
      <w:r w:rsidRPr="0074503F">
        <w:rPr>
          <w:lang w:eastAsia="zh-CN"/>
        </w:rPr>
        <w:t>“6</w:t>
      </w:r>
      <w:r w:rsidRPr="0074503F">
        <w:rPr>
          <w:lang w:eastAsia="zh-CN"/>
        </w:rPr>
        <w:t>平方分米</w:t>
      </w:r>
      <w:r w:rsidRPr="0074503F">
        <w:rPr>
          <w:lang w:eastAsia="zh-CN"/>
        </w:rPr>
        <w:t>”</w:t>
      </w:r>
      <w:r w:rsidRPr="0074503F">
        <w:rPr>
          <w:lang w:eastAsia="zh-CN"/>
        </w:rPr>
        <w:t>与</w:t>
      </w:r>
      <w:r w:rsidRPr="0074503F">
        <w:rPr>
          <w:lang w:eastAsia="zh-CN"/>
        </w:rPr>
        <w:t>“6</w:t>
      </w:r>
      <w:r w:rsidRPr="0074503F">
        <w:rPr>
          <w:lang w:eastAsia="zh-CN"/>
        </w:rPr>
        <w:t>平方厘米</w:t>
      </w:r>
      <w:r w:rsidRPr="0074503F">
        <w:rPr>
          <w:lang w:eastAsia="zh-CN"/>
        </w:rPr>
        <w:t>”</w:t>
      </w:r>
      <w:r w:rsidRPr="0074503F">
        <w:rPr>
          <w:lang w:eastAsia="zh-CN"/>
        </w:rPr>
        <w:t>都表示面积的大小，所以意义相同；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把</w:t>
      </w:r>
      <w:r w:rsidRPr="0074503F">
        <w:rPr>
          <w:lang w:eastAsia="zh-CN"/>
        </w:rPr>
        <w:t>6</w:t>
      </w:r>
      <w:r w:rsidRPr="0074503F">
        <w:rPr>
          <w:lang w:eastAsia="zh-CN"/>
        </w:rPr>
        <w:t>平方分米换算成平方厘米数，用</w:t>
      </w:r>
      <w:r w:rsidRPr="0074503F">
        <w:rPr>
          <w:lang w:eastAsia="zh-CN"/>
        </w:rPr>
        <w:t>6</w:t>
      </w:r>
      <w:r w:rsidRPr="0074503F">
        <w:rPr>
          <w:lang w:eastAsia="zh-CN"/>
        </w:rPr>
        <w:t>乘进率</w:t>
      </w:r>
      <w:r w:rsidRPr="0074503F">
        <w:rPr>
          <w:lang w:eastAsia="zh-CN"/>
        </w:rPr>
        <w:t>100</w:t>
      </w:r>
      <w:r w:rsidRPr="0074503F">
        <w:rPr>
          <w:lang w:eastAsia="zh-CN"/>
        </w:rPr>
        <w:t>得</w:t>
      </w:r>
      <w:r w:rsidRPr="0074503F">
        <w:rPr>
          <w:lang w:eastAsia="zh-CN"/>
        </w:rPr>
        <w:t>600</w:t>
      </w:r>
      <w:r w:rsidRPr="0074503F">
        <w:rPr>
          <w:lang w:eastAsia="zh-CN"/>
        </w:rPr>
        <w:t>平方厘米，所以</w:t>
      </w:r>
      <w:r w:rsidRPr="0074503F">
        <w:rPr>
          <w:lang w:eastAsia="zh-CN"/>
        </w:rPr>
        <w:t>“6</w:t>
      </w:r>
      <w:r w:rsidRPr="0074503F">
        <w:rPr>
          <w:lang w:eastAsia="zh-CN"/>
        </w:rPr>
        <w:t>平方分米</w:t>
      </w:r>
      <w:r w:rsidRPr="0074503F">
        <w:rPr>
          <w:lang w:eastAsia="zh-CN"/>
        </w:rPr>
        <w:t>”</w:t>
      </w:r>
      <w:r w:rsidRPr="0074503F">
        <w:rPr>
          <w:lang w:eastAsia="zh-CN"/>
        </w:rPr>
        <w:t>与</w:t>
      </w:r>
      <w:r w:rsidRPr="0074503F">
        <w:rPr>
          <w:lang w:eastAsia="zh-CN"/>
        </w:rPr>
        <w:t>“6</w:t>
      </w:r>
      <w:r w:rsidRPr="0074503F">
        <w:rPr>
          <w:lang w:eastAsia="zh-CN"/>
        </w:rPr>
        <w:t>平方厘米</w:t>
      </w:r>
      <w:r w:rsidRPr="0074503F">
        <w:rPr>
          <w:lang w:eastAsia="zh-CN"/>
        </w:rPr>
        <w:t>”</w:t>
      </w:r>
      <w:r w:rsidRPr="0074503F">
        <w:rPr>
          <w:lang w:eastAsia="zh-CN"/>
        </w:rPr>
        <w:t>大小不相同．</w:t>
      </w:r>
    </w:p>
    <w:p w:rsidR="00326BD4" w:rsidRPr="0074503F" w:rsidRDefault="0074503F" w:rsidP="0074503F">
      <w:pPr>
        <w:spacing w:line="360" w:lineRule="auto"/>
        <w:rPr>
          <w:lang w:eastAsia="zh-CN"/>
        </w:rPr>
      </w:pPr>
      <w:r w:rsidRPr="0074503F">
        <w:rPr>
          <w:lang w:eastAsia="zh-CN"/>
        </w:rPr>
        <w:t>二、判断题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4.</w:t>
      </w:r>
      <w:r w:rsidRPr="0074503F">
        <w:rPr>
          <w:lang w:eastAsia="zh-CN"/>
        </w:rPr>
        <w:t>【答案】</w:t>
      </w:r>
      <w:r w:rsidRPr="0074503F">
        <w:rPr>
          <w:lang w:eastAsia="zh-CN"/>
        </w:rPr>
        <w:t xml:space="preserve"> </w:t>
      </w:r>
      <w:r w:rsidRPr="0074503F">
        <w:rPr>
          <w:lang w:eastAsia="zh-CN"/>
        </w:rPr>
        <w:t>错误</w:t>
      </w:r>
      <w:r w:rsidRPr="0074503F">
        <w:rPr>
          <w:lang w:eastAsia="zh-CN"/>
        </w:rPr>
        <w:t xml:space="preserve">   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lastRenderedPageBreak/>
        <w:t>【解析】【解答】一个教室的占地面积约为</w:t>
      </w:r>
      <w:r w:rsidRPr="0074503F">
        <w:rPr>
          <w:lang w:eastAsia="zh-CN"/>
        </w:rPr>
        <w:t>54</w:t>
      </w:r>
      <w:r w:rsidRPr="0074503F">
        <w:rPr>
          <w:lang w:eastAsia="zh-CN"/>
        </w:rPr>
        <w:t>平方米。</w:t>
      </w:r>
      <w:r w:rsidRPr="0074503F">
        <w:rPr>
          <w:lang w:eastAsia="zh-CN"/>
        </w:rPr>
        <w:br/>
        <w:t xml:space="preserve"> </w:t>
      </w:r>
      <w:r w:rsidRPr="0074503F">
        <w:rPr>
          <w:lang w:eastAsia="zh-CN"/>
        </w:rPr>
        <w:t>故答案为：错误。</w:t>
      </w:r>
      <w:r w:rsidRPr="0074503F">
        <w:rPr>
          <w:lang w:eastAsia="zh-CN"/>
        </w:rPr>
        <w:br/>
        <w:t xml:space="preserve"> </w:t>
      </w:r>
      <w:r w:rsidRPr="0074503F">
        <w:rPr>
          <w:lang w:eastAsia="zh-CN"/>
        </w:rPr>
        <w:t>【分析】面积的常用单位有平方千米、公顷、平方米、平方分米、平方厘米，根据实际情况选择合适的单位。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5.</w:t>
      </w:r>
      <w:r w:rsidRPr="0074503F">
        <w:rPr>
          <w:lang w:eastAsia="zh-CN"/>
        </w:rPr>
        <w:t>【答案】错误</w:t>
      </w:r>
      <w:r w:rsidRPr="0074503F">
        <w:rPr>
          <w:lang w:eastAsia="zh-CN"/>
        </w:rPr>
        <w:t xml:space="preserve">  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【解析】【解答】</w:t>
      </w:r>
      <w:r w:rsidRPr="0074503F">
        <w:rPr>
          <w:lang w:eastAsia="zh-CN"/>
        </w:rPr>
        <w:t>1</w:t>
      </w:r>
      <w:r w:rsidRPr="0074503F">
        <w:rPr>
          <w:lang w:eastAsia="zh-CN"/>
        </w:rPr>
        <w:t>米</w:t>
      </w:r>
      <w:r w:rsidRPr="0074503F">
        <w:rPr>
          <w:lang w:eastAsia="zh-CN"/>
        </w:rPr>
        <w:t>=100</w:t>
      </w:r>
      <w:r w:rsidRPr="0074503F">
        <w:rPr>
          <w:lang w:eastAsia="zh-CN"/>
        </w:rPr>
        <w:t>厘米，</w:t>
      </w:r>
      <w:r w:rsidRPr="0074503F">
        <w:rPr>
          <w:lang w:eastAsia="zh-CN"/>
        </w:rPr>
        <w:t>100×100=10000</w:t>
      </w:r>
      <w:r w:rsidRPr="0074503F">
        <w:rPr>
          <w:lang w:eastAsia="zh-CN"/>
        </w:rPr>
        <w:t>，</w:t>
      </w:r>
      <w:r w:rsidRPr="0074503F">
        <w:rPr>
          <w:lang w:eastAsia="zh-CN"/>
        </w:rPr>
        <w:t>1</w:t>
      </w:r>
      <w:r w:rsidRPr="0074503F">
        <w:rPr>
          <w:lang w:eastAsia="zh-CN"/>
        </w:rPr>
        <w:t>平方米</w:t>
      </w:r>
      <w:r w:rsidRPr="0074503F">
        <w:rPr>
          <w:lang w:eastAsia="zh-CN"/>
        </w:rPr>
        <w:t>=10000</w:t>
      </w:r>
      <w:r w:rsidRPr="0074503F">
        <w:rPr>
          <w:lang w:eastAsia="zh-CN"/>
        </w:rPr>
        <w:t>平方厘米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【分析】</w:t>
      </w:r>
      <w:r w:rsidRPr="0074503F">
        <w:rPr>
          <w:lang w:eastAsia="zh-CN"/>
        </w:rPr>
        <w:t>1</w:t>
      </w:r>
      <w:r w:rsidRPr="0074503F">
        <w:rPr>
          <w:lang w:eastAsia="zh-CN"/>
        </w:rPr>
        <w:t>米</w:t>
      </w:r>
      <w:r w:rsidRPr="0074503F">
        <w:rPr>
          <w:lang w:eastAsia="zh-CN"/>
        </w:rPr>
        <w:t>=100</w:t>
      </w:r>
      <w:r w:rsidRPr="0074503F">
        <w:rPr>
          <w:lang w:eastAsia="zh-CN"/>
        </w:rPr>
        <w:t>厘米，</w:t>
      </w:r>
      <w:r w:rsidRPr="0074503F">
        <w:rPr>
          <w:lang w:eastAsia="zh-CN"/>
        </w:rPr>
        <w:t>1</w:t>
      </w:r>
      <w:r w:rsidRPr="0074503F">
        <w:rPr>
          <w:lang w:eastAsia="zh-CN"/>
        </w:rPr>
        <w:t>平方米</w:t>
      </w:r>
      <w:r w:rsidRPr="0074503F">
        <w:rPr>
          <w:lang w:eastAsia="zh-CN"/>
        </w:rPr>
        <w:t>=1</w:t>
      </w:r>
      <w:r w:rsidRPr="0074503F">
        <w:rPr>
          <w:lang w:eastAsia="zh-CN"/>
        </w:rPr>
        <w:t>米</w:t>
      </w:r>
      <w:r w:rsidR="00795791">
        <w:rPr>
          <w:noProof/>
          <w:lang w:eastAsia="zh-CN"/>
        </w:rPr>
        <w:pict>
          <v:shape id="图片 7" o:spid="_x0000_i1031" type="#_x0000_t75" style="width:11.25pt;height:7.5pt;visibility:visible;mso-wrap-style:square">
            <v:imagedata r:id="rId14" o:title=""/>
          </v:shape>
        </w:pict>
      </w:r>
      <w:r w:rsidRPr="0074503F">
        <w:rPr>
          <w:lang w:eastAsia="zh-CN"/>
        </w:rPr>
        <w:t>1</w:t>
      </w:r>
      <w:r w:rsidRPr="0074503F">
        <w:rPr>
          <w:lang w:eastAsia="zh-CN"/>
        </w:rPr>
        <w:t>米</w:t>
      </w:r>
      <w:r w:rsidRPr="0074503F">
        <w:rPr>
          <w:lang w:eastAsia="zh-CN"/>
        </w:rPr>
        <w:t>=100</w:t>
      </w:r>
      <w:r w:rsidRPr="0074503F">
        <w:rPr>
          <w:lang w:eastAsia="zh-CN"/>
        </w:rPr>
        <w:t>厘米</w:t>
      </w:r>
      <w:r w:rsidR="00795791">
        <w:rPr>
          <w:noProof/>
          <w:lang w:eastAsia="zh-CN"/>
        </w:rPr>
        <w:pict>
          <v:shape id="图片 8" o:spid="_x0000_i1032" type="#_x0000_t75" style="width:11.25pt;height:7.5pt;visibility:visible;mso-wrap-style:square">
            <v:imagedata r:id="rId14" o:title=""/>
          </v:shape>
        </w:pict>
      </w:r>
      <w:r w:rsidRPr="0074503F">
        <w:rPr>
          <w:lang w:eastAsia="zh-CN"/>
        </w:rPr>
        <w:t>100</w:t>
      </w:r>
      <w:r w:rsidRPr="0074503F">
        <w:rPr>
          <w:lang w:eastAsia="zh-CN"/>
        </w:rPr>
        <w:t>厘米</w:t>
      </w:r>
      <w:r w:rsidRPr="0074503F">
        <w:rPr>
          <w:lang w:eastAsia="zh-CN"/>
        </w:rPr>
        <w:t>=10000</w:t>
      </w:r>
      <w:r w:rsidRPr="0074503F">
        <w:rPr>
          <w:lang w:eastAsia="zh-CN"/>
        </w:rPr>
        <w:t>平方厘米，故此题错误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6.</w:t>
      </w:r>
      <w:r w:rsidRPr="0074503F">
        <w:rPr>
          <w:lang w:eastAsia="zh-CN"/>
        </w:rPr>
        <w:t>【答案】错误</w:t>
      </w:r>
      <w:r w:rsidRPr="0074503F">
        <w:rPr>
          <w:lang w:eastAsia="zh-CN"/>
        </w:rPr>
        <w:t xml:space="preserve">  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【解析】【解答】解：</w:t>
      </w:r>
      <w:r w:rsidRPr="0074503F">
        <w:rPr>
          <w:lang w:eastAsia="zh-CN"/>
        </w:rPr>
        <w:t>4</w:t>
      </w:r>
      <w:r w:rsidRPr="0074503F">
        <w:rPr>
          <w:lang w:eastAsia="zh-CN"/>
        </w:rPr>
        <w:t>平方米和</w:t>
      </w:r>
      <w:r w:rsidRPr="0074503F">
        <w:rPr>
          <w:lang w:eastAsia="zh-CN"/>
        </w:rPr>
        <w:t>4</w:t>
      </w:r>
      <w:r w:rsidRPr="0074503F">
        <w:rPr>
          <w:lang w:eastAsia="zh-CN"/>
        </w:rPr>
        <w:t>米是不相等的，原题说法错误</w:t>
      </w:r>
      <w:r w:rsidRPr="0074503F">
        <w:rPr>
          <w:lang w:eastAsia="zh-CN"/>
        </w:rPr>
        <w:t>.</w:t>
      </w:r>
      <w:r w:rsidRPr="0074503F">
        <w:rPr>
          <w:lang w:eastAsia="zh-CN"/>
        </w:rPr>
        <w:br/>
      </w:r>
      <w:r w:rsidRPr="0074503F">
        <w:rPr>
          <w:lang w:eastAsia="zh-CN"/>
        </w:rPr>
        <w:t>故答案为：错误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【分析】平方米是面积单位，米是长度单位，两个单位的意义不同，无法比较大小</w:t>
      </w:r>
      <w:r w:rsidRPr="0074503F">
        <w:rPr>
          <w:lang w:eastAsia="zh-CN"/>
        </w:rPr>
        <w:t>.</w:t>
      </w:r>
    </w:p>
    <w:p w:rsidR="00326BD4" w:rsidRPr="0074503F" w:rsidRDefault="0074503F" w:rsidP="0074503F">
      <w:pPr>
        <w:spacing w:line="360" w:lineRule="auto"/>
        <w:rPr>
          <w:lang w:eastAsia="zh-CN"/>
        </w:rPr>
      </w:pPr>
      <w:r w:rsidRPr="0074503F">
        <w:rPr>
          <w:lang w:eastAsia="zh-CN"/>
        </w:rPr>
        <w:t>三、填空题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7.</w:t>
      </w:r>
      <w:r w:rsidRPr="0074503F">
        <w:rPr>
          <w:lang w:eastAsia="zh-CN"/>
        </w:rPr>
        <w:t>【答案】</w:t>
      </w:r>
      <w:r w:rsidRPr="0074503F">
        <w:rPr>
          <w:lang w:eastAsia="zh-CN"/>
        </w:rPr>
        <w:t xml:space="preserve"> 15.5   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【解析】【解答】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解：因为</w:t>
      </w:r>
      <w:r w:rsidRPr="0074503F">
        <w:rPr>
          <w:lang w:eastAsia="zh-CN"/>
        </w:rPr>
        <w:t>1</w:t>
      </w:r>
      <w:r w:rsidRPr="0074503F">
        <w:rPr>
          <w:lang w:eastAsia="zh-CN"/>
        </w:rPr>
        <w:t>平方分米</w:t>
      </w:r>
      <w:r w:rsidRPr="0074503F">
        <w:rPr>
          <w:lang w:eastAsia="zh-CN"/>
        </w:rPr>
        <w:t>=100</w:t>
      </w:r>
      <w:r w:rsidRPr="0074503F">
        <w:rPr>
          <w:lang w:eastAsia="zh-CN"/>
        </w:rPr>
        <w:t>平方厘米</w:t>
      </w:r>
    </w:p>
    <w:p w:rsidR="00326BD4" w:rsidRPr="0074503F" w:rsidRDefault="0074503F" w:rsidP="0074503F">
      <w:pPr>
        <w:spacing w:after="0" w:line="360" w:lineRule="auto"/>
      </w:pPr>
      <w:r w:rsidRPr="0074503F">
        <w:t>50÷100=0.5(</w:t>
      </w:r>
      <w:r w:rsidRPr="0074503F">
        <w:t>平方分米</w:t>
      </w:r>
      <w:r w:rsidRPr="0074503F">
        <w:t>)</w:t>
      </w:r>
    </w:p>
    <w:p w:rsidR="00326BD4" w:rsidRPr="0074503F" w:rsidRDefault="0074503F" w:rsidP="0074503F">
      <w:pPr>
        <w:spacing w:after="0" w:line="360" w:lineRule="auto"/>
      </w:pPr>
      <w:r w:rsidRPr="0074503F">
        <w:t>所以</w:t>
      </w:r>
      <w:r w:rsidRPr="0074503F">
        <w:t>15</w:t>
      </w:r>
      <w:r w:rsidRPr="0074503F">
        <w:t>平方分米</w:t>
      </w:r>
      <w:r w:rsidRPr="0074503F">
        <w:t>50</w:t>
      </w:r>
      <w:r w:rsidRPr="0074503F">
        <w:t>平方厘米</w:t>
      </w:r>
      <w:r w:rsidRPr="0074503F">
        <w:t>=15.5</w:t>
      </w:r>
      <w:r w:rsidRPr="0074503F">
        <w:t>平方分米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【分析】低级单位聚成高级单位用除法</w:t>
      </w:r>
    </w:p>
    <w:p w:rsidR="0074503F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8.</w:t>
      </w:r>
      <w:r w:rsidRPr="0074503F">
        <w:rPr>
          <w:lang w:eastAsia="zh-CN"/>
        </w:rPr>
        <w:t>【答案】</w:t>
      </w:r>
      <w:r w:rsidRPr="0074503F">
        <w:rPr>
          <w:lang w:eastAsia="zh-CN"/>
        </w:rPr>
        <w:t xml:space="preserve"> 20</w:t>
      </w:r>
      <w:r w:rsidRPr="0074503F">
        <w:rPr>
          <w:lang w:eastAsia="zh-CN"/>
        </w:rPr>
        <w:t>平方米</w:t>
      </w:r>
    </w:p>
    <w:p w:rsidR="0074503F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【解析】【解答】长方形的面积公式＝长</w:t>
      </w:r>
      <w:r w:rsidRPr="0074503F">
        <w:rPr>
          <w:lang w:eastAsia="zh-CN"/>
        </w:rPr>
        <w:t>×</w:t>
      </w:r>
      <w:r w:rsidRPr="0074503F">
        <w:rPr>
          <w:lang w:eastAsia="zh-CN"/>
        </w:rPr>
        <w:t>宽，所以根据面积公式计算长方形的面积是</w:t>
      </w:r>
      <w:r w:rsidRPr="0074503F">
        <w:rPr>
          <w:lang w:eastAsia="zh-CN"/>
        </w:rPr>
        <w:t xml:space="preserve"> </w:t>
      </w:r>
      <w:r w:rsidR="00795791">
        <w:rPr>
          <w:noProof/>
          <w:lang w:eastAsia="zh-CN"/>
        </w:rPr>
        <w:pict>
          <v:shape id="图片 9" o:spid="_x0000_i1033" type="#_x0000_t75" style="width:48pt;height:9.75pt;visibility:visible;mso-wrap-style:square">
            <v:imagedata r:id="rId15" o:title=""/>
          </v:shape>
        </w:pict>
      </w:r>
      <w:r w:rsidRPr="0074503F">
        <w:rPr>
          <w:lang w:eastAsia="zh-CN"/>
        </w:rPr>
        <w:t>（平方米），故是</w:t>
      </w:r>
      <w:r w:rsidRPr="0074503F">
        <w:rPr>
          <w:lang w:eastAsia="zh-CN"/>
        </w:rPr>
        <w:t>20</w:t>
      </w:r>
      <w:r w:rsidRPr="0074503F">
        <w:rPr>
          <w:lang w:eastAsia="zh-CN"/>
        </w:rPr>
        <w:t>平方米</w:t>
      </w:r>
    </w:p>
    <w:p w:rsidR="0074503F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【分析】考察对长方形面积公式的简单应用</w:t>
      </w:r>
    </w:p>
    <w:p w:rsidR="00326BD4" w:rsidRPr="0074503F" w:rsidRDefault="0074503F" w:rsidP="0074503F">
      <w:pPr>
        <w:spacing w:after="0" w:line="360" w:lineRule="auto"/>
      </w:pPr>
      <w:r w:rsidRPr="0074503F">
        <w:t>9.</w:t>
      </w:r>
      <w:r w:rsidRPr="0074503F">
        <w:t>【答案】</w:t>
      </w:r>
      <w:r w:rsidRPr="0074503F">
        <w:t xml:space="preserve"> </w:t>
      </w:r>
      <w:r w:rsidRPr="0074503F">
        <w:t>平方厘米；平方分米</w:t>
      </w:r>
      <w:r w:rsidRPr="0074503F">
        <w:t xml:space="preserve">   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【解析】【解答】解：根据生活经验可知：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我们一个指甲盖的面积约</w:t>
      </w:r>
      <w:r w:rsidRPr="0074503F">
        <w:rPr>
          <w:lang w:eastAsia="zh-CN"/>
        </w:rPr>
        <w:t>1</w:t>
      </w:r>
      <w:r w:rsidRPr="0074503F">
        <w:rPr>
          <w:lang w:eastAsia="zh-CN"/>
        </w:rPr>
        <w:t>平方厘米，文课本封面的面积约是</w:t>
      </w:r>
      <w:r w:rsidRPr="0074503F">
        <w:rPr>
          <w:lang w:eastAsia="zh-CN"/>
        </w:rPr>
        <w:t>3</w:t>
      </w:r>
      <w:r w:rsidRPr="0074503F">
        <w:rPr>
          <w:lang w:eastAsia="zh-CN"/>
        </w:rPr>
        <w:t>平方分米，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故答案为：平方厘米，平方分米．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【分析】根据生活经验可知；我们一个指甲盖的面积约</w:t>
      </w:r>
      <w:r w:rsidRPr="0074503F">
        <w:rPr>
          <w:lang w:eastAsia="zh-CN"/>
        </w:rPr>
        <w:t>1</w:t>
      </w:r>
      <w:r w:rsidRPr="0074503F">
        <w:rPr>
          <w:lang w:eastAsia="zh-CN"/>
        </w:rPr>
        <w:t>平方厘米，文课本封面的面积约是</w:t>
      </w:r>
      <w:r w:rsidRPr="0074503F">
        <w:rPr>
          <w:lang w:eastAsia="zh-CN"/>
        </w:rPr>
        <w:t>3</w:t>
      </w:r>
      <w:r w:rsidRPr="0074503F">
        <w:rPr>
          <w:lang w:eastAsia="zh-CN"/>
        </w:rPr>
        <w:t>平方分米．</w:t>
      </w:r>
    </w:p>
    <w:p w:rsidR="0074503F" w:rsidRPr="0074503F" w:rsidRDefault="0074503F" w:rsidP="0074503F">
      <w:pPr>
        <w:spacing w:after="0" w:line="360" w:lineRule="auto"/>
      </w:pPr>
      <w:r w:rsidRPr="0074503F">
        <w:t>10.</w:t>
      </w:r>
      <w:r w:rsidRPr="0074503F">
        <w:t>【答案】</w:t>
      </w:r>
      <w:r w:rsidRPr="0074503F">
        <w:t xml:space="preserve"> 0.9</w:t>
      </w:r>
    </w:p>
    <w:p w:rsidR="0074503F" w:rsidRPr="0074503F" w:rsidRDefault="0074503F" w:rsidP="0074503F">
      <w:pPr>
        <w:spacing w:after="0" w:line="360" w:lineRule="auto"/>
      </w:pPr>
      <w:r w:rsidRPr="0074503F">
        <w:t>【解析】【解答】</w:t>
      </w:r>
      <w:r w:rsidRPr="0074503F">
        <w:t>1</w:t>
      </w:r>
      <w:r w:rsidRPr="0074503F">
        <w:t>平方米＝</w:t>
      </w:r>
      <w:r w:rsidRPr="0074503F">
        <w:t>100</w:t>
      </w:r>
      <w:r w:rsidRPr="0074503F">
        <w:t>平方厘米，所以</w:t>
      </w:r>
      <w:r w:rsidRPr="0074503F">
        <w:t>90</w:t>
      </w:r>
      <w:r w:rsidRPr="0074503F">
        <w:t>平方厘米等于</w:t>
      </w:r>
      <w:r w:rsidRPr="0074503F">
        <w:t>0.9</w:t>
      </w:r>
      <w:r w:rsidRPr="0074503F">
        <w:t>平方米</w:t>
      </w:r>
    </w:p>
    <w:p w:rsidR="0074503F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【分析】通过面积单位的换算可得出答案，本题考查的是面积和面积单位。</w:t>
      </w:r>
    </w:p>
    <w:p w:rsidR="00326BD4" w:rsidRPr="0074503F" w:rsidRDefault="0074503F" w:rsidP="0074503F">
      <w:pPr>
        <w:spacing w:line="360" w:lineRule="auto"/>
        <w:rPr>
          <w:lang w:eastAsia="zh-CN"/>
        </w:rPr>
      </w:pPr>
      <w:r w:rsidRPr="0074503F">
        <w:rPr>
          <w:lang w:eastAsia="zh-CN"/>
        </w:rPr>
        <w:t>四、解答题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11.</w:t>
      </w:r>
      <w:r w:rsidRPr="0074503F">
        <w:rPr>
          <w:lang w:eastAsia="zh-CN"/>
        </w:rPr>
        <w:t>【答案】</w:t>
      </w:r>
      <w:r w:rsidRPr="0074503F">
        <w:rPr>
          <w:lang w:eastAsia="zh-CN"/>
        </w:rPr>
        <w:t xml:space="preserve"> </w:t>
      </w:r>
      <w:r w:rsidRPr="0074503F">
        <w:rPr>
          <w:lang w:eastAsia="zh-CN"/>
        </w:rPr>
        <w:t>解：</w:t>
      </w:r>
      <w:r w:rsidRPr="0074503F">
        <w:rPr>
          <w:lang w:eastAsia="zh-CN"/>
        </w:rPr>
        <w:t xml:space="preserve"> </w:t>
      </w:r>
      <w:r w:rsidR="00795791">
        <w:rPr>
          <w:noProof/>
          <w:lang w:eastAsia="zh-CN"/>
        </w:rPr>
        <w:pict>
          <v:shape id="图片 10" o:spid="_x0000_i1034" type="#_x0000_t75" style="width:243.75pt;height:107.25pt;visibility:visible;mso-wrap-style:square">
            <v:imagedata r:id="rId16" o:title=""/>
          </v:shape>
        </w:pic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【解析】【分析】观察图可知，每个小正方形的面积是相等的，分别数一数每个图形由几个小正方形组成，面积就是几，然后对比大小即可，最后按要求涂色</w:t>
      </w:r>
      <w:r w:rsidRPr="0074503F">
        <w:rPr>
          <w:lang w:eastAsia="zh-CN"/>
        </w:rPr>
        <w:t>.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12.</w:t>
      </w:r>
      <w:r w:rsidRPr="0074503F">
        <w:rPr>
          <w:lang w:eastAsia="zh-CN"/>
        </w:rPr>
        <w:t>【答案】</w:t>
      </w:r>
      <w:r w:rsidRPr="0074503F">
        <w:rPr>
          <w:lang w:eastAsia="zh-CN"/>
        </w:rPr>
        <w:t xml:space="preserve"> </w:t>
      </w:r>
      <w:r w:rsidRPr="0074503F">
        <w:rPr>
          <w:lang w:eastAsia="zh-CN"/>
        </w:rPr>
        <w:t>解：</w:t>
      </w:r>
      <w:r w:rsidRPr="0074503F">
        <w:rPr>
          <w:lang w:eastAsia="zh-CN"/>
        </w:rPr>
        <w:t>240÷2-64=56</w:t>
      </w:r>
      <w:r w:rsidRPr="0074503F">
        <w:rPr>
          <w:lang w:eastAsia="zh-CN"/>
        </w:rPr>
        <w:t>（米）</w:t>
      </w:r>
      <w:r w:rsidRPr="0074503F">
        <w:rPr>
          <w:lang w:eastAsia="zh-CN"/>
        </w:rPr>
        <w:br/>
        <w:t>64×56=3584</w:t>
      </w:r>
      <w:r w:rsidRPr="0074503F">
        <w:rPr>
          <w:lang w:eastAsia="zh-CN"/>
        </w:rPr>
        <w:t>（平方米）</w:t>
      </w:r>
      <w:r w:rsidRPr="0074503F">
        <w:rPr>
          <w:lang w:eastAsia="zh-CN"/>
        </w:rPr>
        <w:br/>
      </w:r>
      <w:r w:rsidRPr="0074503F">
        <w:rPr>
          <w:lang w:eastAsia="zh-CN"/>
        </w:rPr>
        <w:t>答：这个长方形操场的面积是</w:t>
      </w:r>
      <w:r w:rsidRPr="0074503F">
        <w:rPr>
          <w:lang w:eastAsia="zh-CN"/>
        </w:rPr>
        <w:t>3584</w:t>
      </w:r>
      <w:r w:rsidRPr="0074503F">
        <w:rPr>
          <w:lang w:eastAsia="zh-CN"/>
        </w:rPr>
        <w:t>平方米。</w:t>
      </w:r>
      <w:r w:rsidRPr="0074503F">
        <w:rPr>
          <w:lang w:eastAsia="zh-CN"/>
        </w:rPr>
        <w:t xml:space="preserve">   </w:t>
      </w:r>
    </w:p>
    <w:p w:rsidR="0074503F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【解析】【分析】先求出长方形操场的宽，再根据长方形面积计算公式求出操场的面积即可。</w:t>
      </w:r>
    </w:p>
    <w:p w:rsidR="00326BD4" w:rsidRPr="0074503F" w:rsidRDefault="0074503F" w:rsidP="0074503F">
      <w:pPr>
        <w:spacing w:line="360" w:lineRule="auto"/>
        <w:rPr>
          <w:lang w:eastAsia="zh-CN"/>
        </w:rPr>
      </w:pPr>
      <w:r w:rsidRPr="0074503F">
        <w:rPr>
          <w:lang w:eastAsia="zh-CN"/>
        </w:rPr>
        <w:t>五、综合题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13.</w:t>
      </w:r>
      <w:r w:rsidRPr="0074503F">
        <w:rPr>
          <w:lang w:eastAsia="zh-CN"/>
        </w:rPr>
        <w:t>【答案】（</w:t>
      </w:r>
      <w:r w:rsidRPr="0074503F">
        <w:rPr>
          <w:lang w:eastAsia="zh-CN"/>
        </w:rPr>
        <w:t>1</w:t>
      </w:r>
      <w:r w:rsidRPr="0074503F">
        <w:rPr>
          <w:lang w:eastAsia="zh-CN"/>
        </w:rPr>
        <w:t>）公顷</w:t>
      </w:r>
      <w:r w:rsidRPr="0074503F">
        <w:rPr>
          <w:lang w:eastAsia="zh-CN"/>
        </w:rPr>
        <w:br/>
      </w:r>
      <w:r w:rsidRPr="0074503F">
        <w:rPr>
          <w:lang w:eastAsia="zh-CN"/>
        </w:rPr>
        <w:t>（</w:t>
      </w:r>
      <w:r w:rsidRPr="0074503F">
        <w:rPr>
          <w:lang w:eastAsia="zh-CN"/>
        </w:rPr>
        <w:t>2</w:t>
      </w:r>
      <w:r w:rsidRPr="0074503F">
        <w:rPr>
          <w:lang w:eastAsia="zh-CN"/>
        </w:rPr>
        <w:t>）平方千米</w:t>
      </w:r>
      <w:r w:rsidRPr="0074503F">
        <w:rPr>
          <w:lang w:eastAsia="zh-CN"/>
        </w:rPr>
        <w:br/>
      </w:r>
      <w:r w:rsidRPr="0074503F">
        <w:rPr>
          <w:lang w:eastAsia="zh-CN"/>
        </w:rPr>
        <w:t>（</w:t>
      </w:r>
      <w:r w:rsidRPr="0074503F">
        <w:rPr>
          <w:lang w:eastAsia="zh-CN"/>
        </w:rPr>
        <w:t>3</w:t>
      </w:r>
      <w:r w:rsidRPr="0074503F">
        <w:rPr>
          <w:lang w:eastAsia="zh-CN"/>
        </w:rPr>
        <w:t>）平方米</w:t>
      </w:r>
      <w:r w:rsidRPr="0074503F">
        <w:rPr>
          <w:lang w:eastAsia="zh-CN"/>
        </w:rPr>
        <w:t xml:space="preserve">  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【解析】【解答】解：（</w:t>
      </w:r>
      <w:r w:rsidRPr="0074503F">
        <w:rPr>
          <w:lang w:eastAsia="zh-CN"/>
        </w:rPr>
        <w:t>1</w:t>
      </w:r>
      <w:r w:rsidRPr="0074503F">
        <w:rPr>
          <w:lang w:eastAsia="zh-CN"/>
        </w:rPr>
        <w:t>）我们学校的占地面积大约是</w:t>
      </w:r>
      <w:r w:rsidRPr="0074503F">
        <w:rPr>
          <w:lang w:eastAsia="zh-CN"/>
        </w:rPr>
        <w:t>5.5</w:t>
      </w:r>
      <w:r w:rsidRPr="0074503F">
        <w:rPr>
          <w:lang w:eastAsia="zh-CN"/>
        </w:rPr>
        <w:t>公顷。</w:t>
      </w:r>
      <w:r w:rsidRPr="0074503F">
        <w:rPr>
          <w:lang w:eastAsia="zh-CN"/>
        </w:rPr>
        <w:br/>
      </w:r>
      <w:r w:rsidRPr="0074503F">
        <w:rPr>
          <w:lang w:eastAsia="zh-CN"/>
        </w:rPr>
        <w:t>（</w:t>
      </w:r>
      <w:r w:rsidRPr="0074503F">
        <w:rPr>
          <w:lang w:eastAsia="zh-CN"/>
        </w:rPr>
        <w:t>2</w:t>
      </w:r>
      <w:r w:rsidRPr="0074503F">
        <w:rPr>
          <w:lang w:eastAsia="zh-CN"/>
        </w:rPr>
        <w:t>）我国陆地总面积大约是</w:t>
      </w:r>
      <w:r w:rsidRPr="0074503F">
        <w:rPr>
          <w:lang w:eastAsia="zh-CN"/>
        </w:rPr>
        <w:t>9600000</w:t>
      </w:r>
      <w:r w:rsidRPr="0074503F">
        <w:rPr>
          <w:lang w:eastAsia="zh-CN"/>
        </w:rPr>
        <w:t>平方千米。</w:t>
      </w:r>
      <w:r w:rsidRPr="0074503F">
        <w:rPr>
          <w:lang w:eastAsia="zh-CN"/>
        </w:rPr>
        <w:br/>
      </w:r>
      <w:r w:rsidRPr="0074503F">
        <w:rPr>
          <w:lang w:eastAsia="zh-CN"/>
        </w:rPr>
        <w:t>（</w:t>
      </w:r>
      <w:r w:rsidRPr="0074503F">
        <w:rPr>
          <w:lang w:eastAsia="zh-CN"/>
        </w:rPr>
        <w:t>3</w:t>
      </w:r>
      <w:r w:rsidRPr="0074503F">
        <w:rPr>
          <w:lang w:eastAsia="zh-CN"/>
        </w:rPr>
        <w:t>）黑板的面积是</w:t>
      </w:r>
      <w:r w:rsidRPr="0074503F">
        <w:rPr>
          <w:lang w:eastAsia="zh-CN"/>
        </w:rPr>
        <w:t>3</w:t>
      </w:r>
      <w:r w:rsidRPr="0074503F">
        <w:rPr>
          <w:lang w:eastAsia="zh-CN"/>
        </w:rPr>
        <w:t>平方米。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【分析】应根据生活实际，看单位前面的数字大小，来选择合适的面积单位。</w:t>
      </w:r>
    </w:p>
    <w:p w:rsidR="00326BD4" w:rsidRPr="0074503F" w:rsidRDefault="0074503F" w:rsidP="0074503F">
      <w:pPr>
        <w:spacing w:line="360" w:lineRule="auto"/>
        <w:rPr>
          <w:lang w:eastAsia="zh-CN"/>
        </w:rPr>
      </w:pPr>
      <w:r w:rsidRPr="0074503F">
        <w:rPr>
          <w:lang w:eastAsia="zh-CN"/>
        </w:rPr>
        <w:t>六、应用题</w:t>
      </w:r>
    </w:p>
    <w:p w:rsidR="0074503F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14.</w:t>
      </w:r>
      <w:r w:rsidRPr="0074503F">
        <w:rPr>
          <w:lang w:eastAsia="zh-CN"/>
        </w:rPr>
        <w:t>【答案】</w:t>
      </w:r>
      <w:r w:rsidRPr="0074503F">
        <w:rPr>
          <w:lang w:eastAsia="zh-CN"/>
        </w:rPr>
        <w:t xml:space="preserve"> 40×15=600(</w:t>
      </w:r>
      <w:r w:rsidRPr="0074503F">
        <w:rPr>
          <w:lang w:eastAsia="zh-CN"/>
        </w:rPr>
        <w:t>平方分米</w:t>
      </w:r>
      <w:r w:rsidRPr="0074503F">
        <w:rPr>
          <w:lang w:eastAsia="zh-CN"/>
        </w:rPr>
        <w:t>)    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600</w:t>
      </w:r>
      <w:r w:rsidRPr="0074503F">
        <w:rPr>
          <w:lang w:eastAsia="zh-CN"/>
        </w:rPr>
        <w:t>平方分米</w:t>
      </w:r>
      <w:r w:rsidRPr="0074503F">
        <w:rPr>
          <w:lang w:eastAsia="zh-CN"/>
        </w:rPr>
        <w:t>=6</w:t>
      </w:r>
      <w:r w:rsidRPr="0074503F">
        <w:rPr>
          <w:lang w:eastAsia="zh-CN"/>
        </w:rPr>
        <w:t>平方米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答：这块画布的面积是</w:t>
      </w:r>
      <w:r w:rsidRPr="0074503F">
        <w:rPr>
          <w:lang w:eastAsia="zh-CN"/>
        </w:rPr>
        <w:t>600</w:t>
      </w:r>
      <w:r w:rsidRPr="0074503F">
        <w:rPr>
          <w:lang w:eastAsia="zh-CN"/>
        </w:rPr>
        <w:t>平方分米，合</w:t>
      </w:r>
      <w:r w:rsidRPr="0074503F">
        <w:rPr>
          <w:lang w:eastAsia="zh-CN"/>
        </w:rPr>
        <w:t>6</w:t>
      </w:r>
      <w:r w:rsidRPr="0074503F">
        <w:rPr>
          <w:lang w:eastAsia="zh-CN"/>
        </w:rPr>
        <w:t>平方米</w:t>
      </w:r>
    </w:p>
    <w:p w:rsidR="0074503F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【解析】【分析】本题考点：长方形、正方形的面积；面积单位间的进率及单位换算</w:t>
      </w:r>
      <w:r w:rsidRPr="0074503F">
        <w:rPr>
          <w:lang w:eastAsia="zh-CN"/>
        </w:rPr>
        <w:t xml:space="preserve"> </w:t>
      </w:r>
      <w:r w:rsidRPr="0074503F">
        <w:rPr>
          <w:lang w:eastAsia="zh-CN"/>
        </w:rPr>
        <w:t>．</w:t>
      </w:r>
      <w:r w:rsidRPr="0074503F">
        <w:rPr>
          <w:lang w:eastAsia="zh-CN"/>
        </w:rPr>
        <w:t xml:space="preserve"> </w:t>
      </w:r>
      <w:r w:rsidRPr="0074503F">
        <w:rPr>
          <w:lang w:eastAsia="zh-CN"/>
        </w:rPr>
        <w:br/>
      </w:r>
      <w:r w:rsidRPr="0074503F">
        <w:rPr>
          <w:lang w:eastAsia="zh-CN"/>
        </w:rPr>
        <w:t>本题主要考查长方形的面积的计算公式，计算后注意单位换算．</w:t>
      </w:r>
    </w:p>
    <w:p w:rsidR="00326BD4" w:rsidRPr="0074503F" w:rsidRDefault="0074503F" w:rsidP="0074503F">
      <w:pPr>
        <w:spacing w:after="0" w:line="360" w:lineRule="auto"/>
        <w:rPr>
          <w:lang w:eastAsia="zh-CN"/>
        </w:rPr>
      </w:pPr>
      <w:r w:rsidRPr="0074503F">
        <w:rPr>
          <w:lang w:eastAsia="zh-CN"/>
        </w:rPr>
        <w:t>先依据长与宽求出长方形的面积，再进行面积的换算．</w:t>
      </w:r>
    </w:p>
    <w:sectPr w:rsidR="00326BD4" w:rsidRPr="0074503F">
      <w:headerReference w:type="even" r:id="rId17"/>
      <w:headerReference w:type="default" r:id="rId18"/>
      <w:footerReference w:type="default" r:id="rId19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D90" w:rsidRDefault="00903D90">
      <w:pPr>
        <w:spacing w:after="0" w:line="240" w:lineRule="auto"/>
      </w:pPr>
      <w:r>
        <w:separator/>
      </w:r>
    </w:p>
  </w:endnote>
  <w:endnote w:type="continuationSeparator" w:id="0">
    <w:p w:rsidR="00903D90" w:rsidRDefault="00903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BD4" w:rsidRPr="0074503F" w:rsidRDefault="0074503F" w:rsidP="0074503F">
    <w:pPr>
      <w:pStyle w:val="a4"/>
    </w:pPr>
    <w:r>
      <w:t xml:space="preserve"> </w:t>
    </w:r>
    <w:r w:rsidRPr="0074503F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D90" w:rsidRDefault="00903D90">
      <w:pPr>
        <w:spacing w:after="0" w:line="240" w:lineRule="auto"/>
      </w:pPr>
      <w:r>
        <w:separator/>
      </w:r>
    </w:p>
  </w:footnote>
  <w:footnote w:type="continuationSeparator" w:id="0">
    <w:p w:rsidR="00903D90" w:rsidRDefault="00903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BD4" w:rsidRDefault="00795791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326BD4" w:rsidRDefault="0074503F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326BD4" w:rsidRDefault="0074503F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326BD4" w:rsidRDefault="0074503F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BD4" w:rsidRPr="0074503F" w:rsidRDefault="0074503F" w:rsidP="00795791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7F67009"/>
    <w:multiLevelType w:val="hybridMultilevel"/>
    <w:tmpl w:val="B19068A8"/>
    <w:lvl w:ilvl="0" w:tplc="200051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745A13"/>
    <w:multiLevelType w:val="hybridMultilevel"/>
    <w:tmpl w:val="B1D85B32"/>
    <w:lvl w:ilvl="0" w:tplc="61222399">
      <w:start w:val="1"/>
      <w:numFmt w:val="decimal"/>
      <w:lvlText w:val="%1."/>
      <w:lvlJc w:val="left"/>
      <w:pPr>
        <w:ind w:left="720" w:hanging="360"/>
      </w:pPr>
    </w:lvl>
    <w:lvl w:ilvl="1" w:tplc="61222399" w:tentative="1">
      <w:start w:val="1"/>
      <w:numFmt w:val="lowerLetter"/>
      <w:lvlText w:val="%2."/>
      <w:lvlJc w:val="left"/>
      <w:pPr>
        <w:ind w:left="1440" w:hanging="360"/>
      </w:pPr>
    </w:lvl>
    <w:lvl w:ilvl="2" w:tplc="61222399" w:tentative="1">
      <w:start w:val="1"/>
      <w:numFmt w:val="lowerRoman"/>
      <w:lvlText w:val="%3."/>
      <w:lvlJc w:val="right"/>
      <w:pPr>
        <w:ind w:left="2160" w:hanging="180"/>
      </w:pPr>
    </w:lvl>
    <w:lvl w:ilvl="3" w:tplc="61222399" w:tentative="1">
      <w:start w:val="1"/>
      <w:numFmt w:val="decimal"/>
      <w:lvlText w:val="%4."/>
      <w:lvlJc w:val="left"/>
      <w:pPr>
        <w:ind w:left="2880" w:hanging="360"/>
      </w:pPr>
    </w:lvl>
    <w:lvl w:ilvl="4" w:tplc="61222399" w:tentative="1">
      <w:start w:val="1"/>
      <w:numFmt w:val="lowerLetter"/>
      <w:lvlText w:val="%5."/>
      <w:lvlJc w:val="left"/>
      <w:pPr>
        <w:ind w:left="3600" w:hanging="360"/>
      </w:pPr>
    </w:lvl>
    <w:lvl w:ilvl="5" w:tplc="61222399" w:tentative="1">
      <w:start w:val="1"/>
      <w:numFmt w:val="lowerRoman"/>
      <w:lvlText w:val="%6."/>
      <w:lvlJc w:val="right"/>
      <w:pPr>
        <w:ind w:left="4320" w:hanging="180"/>
      </w:pPr>
    </w:lvl>
    <w:lvl w:ilvl="6" w:tplc="61222399" w:tentative="1">
      <w:start w:val="1"/>
      <w:numFmt w:val="decimal"/>
      <w:lvlText w:val="%7."/>
      <w:lvlJc w:val="left"/>
      <w:pPr>
        <w:ind w:left="5040" w:hanging="360"/>
      </w:pPr>
    </w:lvl>
    <w:lvl w:ilvl="7" w:tplc="61222399" w:tentative="1">
      <w:start w:val="1"/>
      <w:numFmt w:val="lowerLetter"/>
      <w:lvlText w:val="%8."/>
      <w:lvlJc w:val="left"/>
      <w:pPr>
        <w:ind w:left="5760" w:hanging="360"/>
      </w:pPr>
    </w:lvl>
    <w:lvl w:ilvl="8" w:tplc="61222399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1D5E7E"/>
    <w:rsid w:val="00243F78"/>
    <w:rsid w:val="00244DEA"/>
    <w:rsid w:val="002A22FB"/>
    <w:rsid w:val="002B1B52"/>
    <w:rsid w:val="002B79A1"/>
    <w:rsid w:val="002C5454"/>
    <w:rsid w:val="002F406B"/>
    <w:rsid w:val="00326BD4"/>
    <w:rsid w:val="003C7056"/>
    <w:rsid w:val="004621D6"/>
    <w:rsid w:val="004A7EC2"/>
    <w:rsid w:val="004B0B79"/>
    <w:rsid w:val="0052166A"/>
    <w:rsid w:val="00570E98"/>
    <w:rsid w:val="006B7A92"/>
    <w:rsid w:val="006D054F"/>
    <w:rsid w:val="0074503F"/>
    <w:rsid w:val="00751BBD"/>
    <w:rsid w:val="00777D0A"/>
    <w:rsid w:val="00795791"/>
    <w:rsid w:val="008222E8"/>
    <w:rsid w:val="00827CAC"/>
    <w:rsid w:val="008512EA"/>
    <w:rsid w:val="008860DB"/>
    <w:rsid w:val="008977BC"/>
    <w:rsid w:val="008E0712"/>
    <w:rsid w:val="00903B0A"/>
    <w:rsid w:val="00903D90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70509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B437C4-94F2-443A-B2E9-639AE521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414</Words>
  <Characters>2366</Characters>
  <Application>Microsoft Office Word</Application>
  <DocSecurity>0</DocSecurity>
  <Lines>19</Lines>
  <Paragraphs>5</Paragraphs>
  <ScaleCrop>false</ScaleCrop>
  <Company>Microsoft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2020-01-23T13:03:00Z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