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E6" w:rsidRPr="00837FF0" w:rsidRDefault="007B4E67" w:rsidP="00837FF0">
      <w:pPr>
        <w:spacing w:line="360" w:lineRule="auto"/>
        <w:jc w:val="center"/>
      </w:pPr>
      <w:bookmarkStart w:id="0" w:name="_GoBack"/>
      <w:bookmarkEnd w:id="0"/>
      <w:r w:rsidRPr="007B4E67">
        <w:rPr>
          <w:rFonts w:hint="eastAsia"/>
          <w:b/>
          <w:bCs/>
          <w:sz w:val="28"/>
          <w:szCs w:val="28"/>
        </w:rPr>
        <w:t>三年级下册数学单元测试</w:t>
      </w:r>
      <w:r w:rsidRPr="007B4E67">
        <w:rPr>
          <w:rFonts w:hint="eastAsia"/>
          <w:b/>
          <w:bCs/>
          <w:sz w:val="28"/>
          <w:szCs w:val="28"/>
        </w:rPr>
        <w:t>-6.</w:t>
      </w:r>
      <w:r w:rsidRPr="007B4E67">
        <w:rPr>
          <w:rFonts w:hint="eastAsia"/>
          <w:b/>
          <w:bCs/>
          <w:sz w:val="28"/>
          <w:szCs w:val="28"/>
        </w:rPr>
        <w:t>年月日</w:t>
      </w:r>
      <w:r w:rsidRPr="007B4E67">
        <w:rPr>
          <w:rFonts w:hint="eastAsia"/>
          <w:b/>
          <w:bCs/>
          <w:sz w:val="28"/>
          <w:szCs w:val="28"/>
        </w:rPr>
        <w:t xml:space="preserve"> </w:t>
      </w:r>
    </w:p>
    <w:p w:rsidR="00B95AE6" w:rsidRPr="00837FF0" w:rsidRDefault="00837FF0" w:rsidP="00837FF0">
      <w:pPr>
        <w:spacing w:line="360" w:lineRule="auto"/>
      </w:pPr>
      <w:r w:rsidRPr="00837FF0">
        <w:rPr>
          <w:b/>
          <w:bCs/>
          <w:sz w:val="24"/>
          <w:szCs w:val="24"/>
        </w:rPr>
        <w:t>一、单选题</w:t>
      </w:r>
      <w:r w:rsidRPr="00837FF0">
        <w:rPr>
          <w:b/>
          <w:bCs/>
          <w:sz w:val="24"/>
          <w:szCs w:val="24"/>
        </w:rPr>
        <w:t xml:space="preserve"> </w:t>
      </w:r>
    </w:p>
    <w:p w:rsidR="00B95AE6" w:rsidRPr="00837FF0" w:rsidRDefault="00837FF0" w:rsidP="00837FF0">
      <w:pPr>
        <w:spacing w:after="0" w:line="360" w:lineRule="auto"/>
      </w:pPr>
      <w:r w:rsidRPr="00837FF0">
        <w:t>1.</w:t>
      </w:r>
      <w:r w:rsidRPr="00837FF0">
        <w:t>下列年份中是闰年的是（</w:t>
      </w:r>
      <w:r w:rsidRPr="00837FF0">
        <w:t xml:space="preserve">   </w:t>
      </w:r>
      <w:r w:rsidRPr="00837FF0">
        <w:t>）．</w:t>
      </w:r>
      <w:r w:rsidRPr="00837FF0">
        <w:t xml:space="preserve">            </w:t>
      </w:r>
    </w:p>
    <w:p w:rsidR="00B95AE6" w:rsidRPr="00837FF0" w:rsidRDefault="00837FF0" w:rsidP="00837FF0">
      <w:pPr>
        <w:spacing w:after="0" w:line="360" w:lineRule="auto"/>
        <w:ind w:left="150"/>
      </w:pPr>
      <w:r w:rsidRPr="00837FF0">
        <w:t>A. 2014</w:t>
      </w:r>
      <w:r w:rsidRPr="00837FF0">
        <w:t>年</w:t>
      </w:r>
      <w:r w:rsidRPr="00837FF0">
        <w:t>                                     B. 2015</w:t>
      </w:r>
      <w:r w:rsidRPr="00837FF0">
        <w:t>年</w:t>
      </w:r>
      <w:r w:rsidRPr="00837FF0">
        <w:t>                                     C. 2016</w:t>
      </w:r>
      <w:r w:rsidRPr="00837FF0">
        <w:t>年</w:t>
      </w:r>
    </w:p>
    <w:p w:rsidR="00B95AE6" w:rsidRPr="00837FF0" w:rsidRDefault="00837FF0" w:rsidP="00837FF0">
      <w:pPr>
        <w:spacing w:after="0" w:line="360" w:lineRule="auto"/>
      </w:pPr>
      <w:r w:rsidRPr="00837FF0">
        <w:t>2.1992</w:t>
      </w:r>
      <w:r w:rsidRPr="00837FF0">
        <w:t>是闰年，下列年份中，（</w:t>
      </w:r>
      <w:r w:rsidRPr="00837FF0">
        <w:t xml:space="preserve">    </w:t>
      </w:r>
      <w:r w:rsidRPr="00837FF0">
        <w:t>）还是闰年。</w:t>
      </w:r>
      <w:r w:rsidRPr="00837FF0">
        <w:t xml:space="preserve">            </w:t>
      </w:r>
    </w:p>
    <w:p w:rsidR="00B95AE6" w:rsidRPr="00837FF0" w:rsidRDefault="00837FF0" w:rsidP="00837FF0">
      <w:pPr>
        <w:spacing w:after="0" w:line="360" w:lineRule="auto"/>
        <w:ind w:left="150"/>
      </w:pPr>
      <w:r w:rsidRPr="00837FF0">
        <w:t>A. 1900</w:t>
      </w:r>
      <w:r w:rsidRPr="00837FF0">
        <w:t>年</w:t>
      </w:r>
      <w:r w:rsidRPr="00837FF0">
        <w:t>                              </w:t>
      </w:r>
      <w:r w:rsidR="001579FB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.25pt;height:3pt;visibility:visible;mso-wrap-style:square">
            <v:imagedata r:id="rId10" o:title=""/>
          </v:shape>
        </w:pict>
      </w:r>
      <w:r w:rsidRPr="00837FF0">
        <w:t>B. 1996</w:t>
      </w:r>
      <w:r w:rsidRPr="00837FF0">
        <w:t>年</w:t>
      </w:r>
      <w:r w:rsidRPr="00837FF0">
        <w:t>                              </w:t>
      </w:r>
      <w:r w:rsidR="001579FB">
        <w:rPr>
          <w:noProof/>
          <w:lang w:eastAsia="zh-CN"/>
        </w:rPr>
        <w:pict>
          <v:shape id="图片 2" o:spid="_x0000_i1026" type="#_x0000_t75" style="width:2.25pt;height:3pt;visibility:visible;mso-wrap-style:square">
            <v:imagedata r:id="rId10" o:title=""/>
          </v:shape>
        </w:pict>
      </w:r>
      <w:r w:rsidRPr="00837FF0">
        <w:t>C. 1998</w:t>
      </w:r>
      <w:r w:rsidRPr="00837FF0">
        <w:t>年</w:t>
      </w:r>
      <w:r w:rsidRPr="00837FF0">
        <w:t>                              </w:t>
      </w:r>
      <w:r w:rsidR="001579FB">
        <w:rPr>
          <w:noProof/>
          <w:lang w:eastAsia="zh-CN"/>
        </w:rPr>
        <w:pict>
          <v:shape id="图片 3" o:spid="_x0000_i1027" type="#_x0000_t75" style="width:2.25pt;height:3pt;visibility:visible;mso-wrap-style:square">
            <v:imagedata r:id="rId10" o:title=""/>
          </v:shape>
        </w:pict>
      </w:r>
      <w:r w:rsidRPr="00837FF0">
        <w:t>D. 2001</w:t>
      </w:r>
      <w:r w:rsidRPr="00837FF0">
        <w:t>年</w:t>
      </w:r>
    </w:p>
    <w:p w:rsidR="00B95AE6" w:rsidRPr="00837FF0" w:rsidRDefault="00837FF0" w:rsidP="00837FF0">
      <w:pPr>
        <w:spacing w:after="0" w:line="360" w:lineRule="auto"/>
      </w:pPr>
      <w:r w:rsidRPr="00837FF0">
        <w:t>3.</w:t>
      </w:r>
      <w:r w:rsidRPr="00837FF0">
        <w:t>同一年中连续的两个大月是</w:t>
      </w:r>
      <w:r w:rsidRPr="00837FF0">
        <w:t>(    )</w:t>
      </w:r>
      <w:r w:rsidRPr="00837FF0">
        <w:t>月。</w:t>
      </w:r>
      <w:r w:rsidRPr="00837FF0">
        <w:t xml:space="preserve">            </w:t>
      </w:r>
    </w:p>
    <w:p w:rsidR="00B95AE6" w:rsidRPr="00837FF0" w:rsidRDefault="00837FF0" w:rsidP="00837FF0">
      <w:pPr>
        <w:spacing w:after="0" w:line="360" w:lineRule="auto"/>
        <w:ind w:left="150"/>
      </w:pPr>
      <w:r w:rsidRPr="00837FF0">
        <w:t>A. 1</w:t>
      </w:r>
      <w:r w:rsidRPr="00837FF0">
        <w:t>月和</w:t>
      </w:r>
      <w:r w:rsidRPr="00837FF0">
        <w:t>2</w:t>
      </w:r>
      <w:r w:rsidRPr="00837FF0">
        <w:t>月</w:t>
      </w:r>
      <w:r w:rsidRPr="00837FF0">
        <w:t>                                </w:t>
      </w:r>
      <w:r w:rsidR="001579FB">
        <w:rPr>
          <w:noProof/>
          <w:lang w:eastAsia="zh-CN"/>
        </w:rPr>
        <w:pict>
          <v:shape id="图片 4" o:spid="_x0000_i1028" type="#_x0000_t75" style="width:1.5pt;height:3pt;visibility:visible;mso-wrap-style:square">
            <v:imagedata r:id="rId11" o:title=""/>
          </v:shape>
        </w:pict>
      </w:r>
      <w:r w:rsidRPr="00837FF0">
        <w:t>B. 11</w:t>
      </w:r>
      <w:r w:rsidRPr="00837FF0">
        <w:t>月和</w:t>
      </w:r>
      <w:r w:rsidRPr="00837FF0">
        <w:t>12</w:t>
      </w:r>
      <w:r w:rsidRPr="00837FF0">
        <w:t>月</w:t>
      </w:r>
      <w:r w:rsidRPr="00837FF0">
        <w:t>                                </w:t>
      </w:r>
      <w:r w:rsidR="001579FB">
        <w:rPr>
          <w:noProof/>
          <w:lang w:eastAsia="zh-CN"/>
        </w:rPr>
        <w:pict>
          <v:shape id="图片 5" o:spid="_x0000_i1029" type="#_x0000_t75" style="width:1.5pt;height:3pt;visibility:visible;mso-wrap-style:square">
            <v:imagedata r:id="rId11" o:title=""/>
          </v:shape>
        </w:pict>
      </w:r>
      <w:r w:rsidRPr="00837FF0">
        <w:t>C. 7</w:t>
      </w:r>
      <w:r w:rsidRPr="00837FF0">
        <w:t>月和</w:t>
      </w:r>
      <w:r w:rsidRPr="00837FF0">
        <w:t>8</w:t>
      </w:r>
      <w:r w:rsidRPr="00837FF0">
        <w:t>月</w:t>
      </w:r>
    </w:p>
    <w:p w:rsidR="00B95AE6" w:rsidRPr="00837FF0" w:rsidRDefault="00837FF0" w:rsidP="00837FF0">
      <w:pPr>
        <w:spacing w:line="360" w:lineRule="auto"/>
      </w:pPr>
      <w:r w:rsidRPr="00837FF0">
        <w:rPr>
          <w:b/>
          <w:bCs/>
          <w:sz w:val="24"/>
          <w:szCs w:val="24"/>
        </w:rPr>
        <w:t>二、判断题</w:t>
      </w:r>
      <w:r w:rsidRPr="00837FF0">
        <w:rPr>
          <w:b/>
          <w:bCs/>
          <w:sz w:val="24"/>
          <w:szCs w:val="24"/>
        </w:rPr>
        <w:t xml:space="preserve"> </w:t>
      </w:r>
    </w:p>
    <w:p w:rsidR="00B95AE6" w:rsidRPr="00837FF0" w:rsidRDefault="00837FF0" w:rsidP="00837FF0">
      <w:pPr>
        <w:spacing w:after="0" w:line="360" w:lineRule="auto"/>
      </w:pPr>
      <w:r w:rsidRPr="00837FF0">
        <w:t>4.</w:t>
      </w:r>
      <w:r w:rsidRPr="00837FF0">
        <w:t>连续四年中有一年是闰年。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5.</w:t>
      </w:r>
      <w:r w:rsidRPr="00837FF0">
        <w:t>火车开车的时刻是</w:t>
      </w:r>
      <w:r w:rsidRPr="00837FF0">
        <w:t>21</w:t>
      </w:r>
      <w:r w:rsidRPr="00837FF0">
        <w:t>时</w:t>
      </w:r>
      <w:r w:rsidRPr="00837FF0">
        <w:t>15</w:t>
      </w:r>
      <w:r w:rsidRPr="00837FF0">
        <w:t>分，也就是</w:t>
      </w:r>
      <w:r w:rsidRPr="00837FF0">
        <w:t>9</w:t>
      </w:r>
      <w:r w:rsidRPr="00837FF0">
        <w:t>时</w:t>
      </w:r>
      <w:r w:rsidRPr="00837FF0">
        <w:t>15</w:t>
      </w:r>
      <w:r w:rsidRPr="00837FF0">
        <w:t>分。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6.</w:t>
      </w:r>
      <w:r w:rsidRPr="00837FF0">
        <w:t>一份协议书的签订日期是</w:t>
      </w:r>
      <w:r w:rsidRPr="00837FF0">
        <w:t>2005</w:t>
      </w:r>
      <w:r w:rsidRPr="00837FF0">
        <w:t>年</w:t>
      </w:r>
      <w:r w:rsidRPr="00837FF0">
        <w:t>2</w:t>
      </w:r>
      <w:r w:rsidRPr="00837FF0">
        <w:t>月</w:t>
      </w:r>
      <w:r w:rsidRPr="00837FF0">
        <w:t>29</w:t>
      </w:r>
      <w:r w:rsidRPr="00837FF0">
        <w:t>日．</w:t>
      </w:r>
      <w:r w:rsidRPr="00837FF0">
        <w:t xml:space="preserve">    </w:t>
      </w:r>
    </w:p>
    <w:p w:rsidR="00B95AE6" w:rsidRPr="00837FF0" w:rsidRDefault="00837FF0" w:rsidP="00837FF0">
      <w:pPr>
        <w:spacing w:line="360" w:lineRule="auto"/>
      </w:pPr>
      <w:r w:rsidRPr="00837FF0">
        <w:rPr>
          <w:b/>
          <w:bCs/>
          <w:sz w:val="24"/>
          <w:szCs w:val="24"/>
        </w:rPr>
        <w:t>三、填空题</w:t>
      </w:r>
      <w:r w:rsidRPr="00837FF0">
        <w:rPr>
          <w:b/>
          <w:bCs/>
          <w:sz w:val="24"/>
          <w:szCs w:val="24"/>
        </w:rPr>
        <w:t xml:space="preserve"> </w:t>
      </w:r>
    </w:p>
    <w:p w:rsidR="00B95AE6" w:rsidRPr="00837FF0" w:rsidRDefault="00837FF0" w:rsidP="00837FF0">
      <w:pPr>
        <w:spacing w:after="0" w:line="360" w:lineRule="auto"/>
      </w:pPr>
      <w:r w:rsidRPr="00837FF0">
        <w:t>7.1997</w:t>
      </w:r>
      <w:r w:rsidRPr="00837FF0">
        <w:t>年上半年有</w:t>
      </w:r>
      <w:r w:rsidRPr="00837FF0">
        <w:t>________</w:t>
      </w:r>
      <w:r w:rsidRPr="00837FF0">
        <w:t>天，包括</w:t>
      </w:r>
      <w:r w:rsidRPr="00837FF0">
        <w:t>________</w:t>
      </w:r>
      <w:r w:rsidRPr="00837FF0">
        <w:t>个小月，</w:t>
      </w:r>
      <w:r w:rsidRPr="00837FF0">
        <w:t>________</w:t>
      </w:r>
      <w:r w:rsidRPr="00837FF0">
        <w:t>个大月．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8.</w:t>
      </w:r>
      <w:r w:rsidRPr="00837FF0">
        <w:t>小华每天放学的时间是下午</w:t>
      </w:r>
      <w:r w:rsidRPr="00837FF0">
        <w:t>4</w:t>
      </w:r>
      <w:r w:rsidRPr="00837FF0">
        <w:t>：</w:t>
      </w:r>
      <w:r w:rsidRPr="00837FF0">
        <w:t>30</w:t>
      </w:r>
      <w:r w:rsidRPr="00837FF0">
        <w:t>，在路上用了</w:t>
      </w:r>
      <w:r w:rsidRPr="00837FF0">
        <w:t>15</w:t>
      </w:r>
      <w:r w:rsidRPr="00837FF0">
        <w:t>分。他回到家的时间是下午</w:t>
      </w:r>
      <w:r w:rsidRPr="00837FF0">
        <w:t>________</w:t>
      </w:r>
      <w:r w:rsidRPr="00837FF0">
        <w:t>。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9.</w:t>
      </w:r>
      <w:r w:rsidRPr="00837FF0">
        <w:t>一位公交车司机的工作时间是上午</w:t>
      </w:r>
      <w:r w:rsidRPr="00837FF0">
        <w:t>8</w:t>
      </w:r>
      <w:r w:rsidRPr="00837FF0">
        <w:t>：</w:t>
      </w:r>
      <w:r w:rsidRPr="00837FF0">
        <w:t>00</w:t>
      </w:r>
      <w:r w:rsidRPr="00837FF0">
        <w:t>～下午</w:t>
      </w:r>
      <w:r w:rsidRPr="00837FF0">
        <w:t>5</w:t>
      </w:r>
      <w:r w:rsidRPr="00837FF0">
        <w:t>：</w:t>
      </w:r>
      <w:r w:rsidRPr="00837FF0">
        <w:t>00</w:t>
      </w:r>
      <w:r w:rsidRPr="00837FF0">
        <w:t>，用</w:t>
      </w:r>
      <w:r w:rsidRPr="00837FF0">
        <w:t>24</w:t>
      </w:r>
      <w:r w:rsidRPr="00837FF0">
        <w:t>时计时法表示是</w:t>
      </w:r>
      <w:r w:rsidRPr="00837FF0">
        <w:t>________</w:t>
      </w:r>
      <w:r w:rsidRPr="00837FF0">
        <w:t>～</w:t>
      </w:r>
      <w:r w:rsidRPr="00837FF0">
        <w:t>________</w:t>
      </w:r>
      <w:r w:rsidRPr="00837FF0">
        <w:t>，他一天工作</w:t>
      </w:r>
      <w:r w:rsidRPr="00837FF0">
        <w:t>________</w:t>
      </w:r>
      <w:r w:rsidRPr="00837FF0">
        <w:t>时。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 xml:space="preserve">10.     </w:t>
      </w:r>
      <w:r w:rsidRPr="00837FF0">
        <w:t>算一算．</w:t>
      </w:r>
      <w:r w:rsidRPr="00837FF0">
        <w:br/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1</w:t>
      </w:r>
      <w:r w:rsidRPr="00837FF0">
        <w:t>）</w:t>
      </w:r>
      <w:r w:rsidRPr="00837FF0">
        <w:t>2005</w:t>
      </w:r>
      <w:r w:rsidRPr="00837FF0">
        <w:t>年全年有</w:t>
      </w:r>
      <w:r w:rsidRPr="00837FF0">
        <w:t>________</w:t>
      </w:r>
      <w:r w:rsidRPr="00837FF0">
        <w:t>天．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2</w:t>
      </w:r>
      <w:r w:rsidRPr="00837FF0">
        <w:t>）明明是</w:t>
      </w:r>
      <w:r w:rsidRPr="00837FF0">
        <w:t>1996</w:t>
      </w:r>
      <w:r w:rsidRPr="00837FF0">
        <w:t>年</w:t>
      </w:r>
      <w:r w:rsidRPr="00837FF0">
        <w:t>4</w:t>
      </w:r>
      <w:r w:rsidRPr="00837FF0">
        <w:t>月</w:t>
      </w:r>
      <w:r w:rsidRPr="00837FF0">
        <w:t>15</w:t>
      </w:r>
      <w:r w:rsidRPr="00837FF0">
        <w:t>日出生的，到</w:t>
      </w:r>
      <w:r w:rsidRPr="00837FF0">
        <w:t>2005</w:t>
      </w:r>
      <w:r w:rsidRPr="00837FF0">
        <w:t>年</w:t>
      </w:r>
      <w:r w:rsidRPr="00837FF0">
        <w:t>4</w:t>
      </w:r>
      <w:r w:rsidRPr="00837FF0">
        <w:t>月</w:t>
      </w:r>
      <w:r w:rsidRPr="00837FF0">
        <w:t>15</w:t>
      </w:r>
      <w:r w:rsidRPr="00837FF0">
        <w:t>日，他过了</w:t>
      </w:r>
      <w:r w:rsidRPr="00837FF0">
        <w:t>________</w:t>
      </w:r>
      <w:r w:rsidRPr="00837FF0">
        <w:t>个生日．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3</w:t>
      </w:r>
      <w:r w:rsidRPr="00837FF0">
        <w:t>）</w:t>
      </w:r>
      <w:r w:rsidRPr="00837FF0">
        <w:t>2003</w:t>
      </w:r>
      <w:r w:rsidRPr="00837FF0">
        <w:t>年第一、二季度一共有</w:t>
      </w:r>
      <w:r w:rsidRPr="00837FF0">
        <w:t>________</w:t>
      </w:r>
      <w:r w:rsidRPr="00837FF0">
        <w:t>天．</w:t>
      </w:r>
      <w:r w:rsidRPr="00837FF0">
        <w:t xml:space="preserve">    </w:t>
      </w:r>
    </w:p>
    <w:p w:rsidR="00B95AE6" w:rsidRPr="00837FF0" w:rsidRDefault="00837FF0" w:rsidP="00837FF0">
      <w:pPr>
        <w:spacing w:line="360" w:lineRule="auto"/>
      </w:pPr>
      <w:r w:rsidRPr="00837FF0">
        <w:rPr>
          <w:b/>
          <w:bCs/>
          <w:sz w:val="24"/>
          <w:szCs w:val="24"/>
        </w:rPr>
        <w:t>四、解答题</w:t>
      </w:r>
      <w:r w:rsidRPr="00837FF0">
        <w:rPr>
          <w:b/>
          <w:bCs/>
          <w:sz w:val="24"/>
          <w:szCs w:val="24"/>
        </w:rPr>
        <w:t xml:space="preserve"> </w:t>
      </w:r>
    </w:p>
    <w:p w:rsidR="00837FF0" w:rsidRPr="00837FF0" w:rsidRDefault="00837FF0" w:rsidP="00837FF0">
      <w:pPr>
        <w:spacing w:after="0" w:line="360" w:lineRule="auto"/>
      </w:pPr>
      <w:r w:rsidRPr="00837FF0">
        <w:t>11.</w:t>
      </w:r>
      <w:r w:rsidRPr="00837FF0">
        <w:t>连一连。</w:t>
      </w:r>
    </w:p>
    <w:p w:rsidR="00B95AE6" w:rsidRPr="00837FF0" w:rsidRDefault="001579FB" w:rsidP="00837FF0">
      <w:pPr>
        <w:spacing w:after="0" w:line="360" w:lineRule="auto"/>
      </w:pPr>
      <w:r>
        <w:rPr>
          <w:noProof/>
          <w:lang w:eastAsia="zh-CN"/>
        </w:rPr>
        <w:pict>
          <v:shape id="图片 6" o:spid="_x0000_i1030" type="#_x0000_t75" style="width:325.5pt;height:116.25pt;visibility:visible;mso-wrap-style:square">
            <v:imagedata r:id="rId12" o:title=""/>
          </v:shape>
        </w:pict>
      </w:r>
    </w:p>
    <w:p w:rsidR="00B95AE6" w:rsidRPr="00837FF0" w:rsidRDefault="00837FF0" w:rsidP="00837FF0">
      <w:pPr>
        <w:spacing w:after="0" w:line="360" w:lineRule="auto"/>
      </w:pPr>
      <w:r w:rsidRPr="00837FF0">
        <w:lastRenderedPageBreak/>
        <w:t>12.</w:t>
      </w:r>
      <w:r w:rsidRPr="00837FF0">
        <w:t>看作息时间表填空。</w:t>
      </w:r>
      <w:r w:rsidRPr="00837FF0">
        <w:t xml:space="preserve">  </w:t>
      </w:r>
    </w:p>
    <w:p w:rsidR="00B95AE6" w:rsidRPr="00837FF0" w:rsidRDefault="00837FF0" w:rsidP="00837FF0">
      <w:pPr>
        <w:spacing w:after="0" w:line="360" w:lineRule="auto"/>
      </w:pPr>
      <w:r w:rsidRPr="00837FF0">
        <w:t xml:space="preserve"> </w:t>
      </w:r>
      <w:r w:rsidR="001579FB">
        <w:rPr>
          <w:noProof/>
          <w:lang w:eastAsia="zh-CN"/>
        </w:rPr>
        <w:pict>
          <v:shape id="图片 7" o:spid="_x0000_i1031" type="#_x0000_t75" style="width:251.25pt;height:175.5pt;visibility:visible;mso-wrap-style:square">
            <v:imagedata r:id="rId13" o:title=""/>
          </v:shape>
        </w:pic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1</w:t>
      </w:r>
      <w:r w:rsidRPr="00837FF0">
        <w:t>）每一节课都是</w:t>
      </w:r>
      <w:r w:rsidRPr="00837FF0">
        <w:t>40</w:t>
      </w:r>
      <w:r w:rsidRPr="00837FF0">
        <w:t>分钟，请把上面表格中括号里的时间填上；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2</w:t>
      </w:r>
      <w:r w:rsidRPr="00837FF0">
        <w:t>）课间操时间一共</w:t>
      </w:r>
      <w:r w:rsidRPr="00837FF0">
        <w:t>________</w:t>
      </w:r>
      <w:r w:rsidRPr="00837FF0">
        <w:t>分钟；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3</w:t>
      </w:r>
      <w:r w:rsidRPr="00837FF0">
        <w:t>）上午</w:t>
      </w:r>
      <w:r w:rsidRPr="00837FF0">
        <w:t>11</w:t>
      </w:r>
      <w:r w:rsidRPr="00837FF0">
        <w:t>：</w:t>
      </w:r>
      <w:r w:rsidRPr="00837FF0">
        <w:t>00</w:t>
      </w:r>
      <w:r w:rsidRPr="00837FF0">
        <w:t>时，</w:t>
      </w:r>
      <w:r w:rsidRPr="00837FF0">
        <w:t>301</w:t>
      </w:r>
      <w:r w:rsidRPr="00837FF0">
        <w:t>班的同学在干什么？</w:t>
      </w:r>
      <w:r w:rsidRPr="00837FF0">
        <w:t xml:space="preserve">    </w:t>
      </w:r>
    </w:p>
    <w:p w:rsidR="00B95AE6" w:rsidRPr="00837FF0" w:rsidRDefault="00837FF0" w:rsidP="00837FF0">
      <w:pPr>
        <w:spacing w:line="360" w:lineRule="auto"/>
      </w:pPr>
      <w:r w:rsidRPr="00837FF0">
        <w:rPr>
          <w:b/>
          <w:bCs/>
          <w:sz w:val="24"/>
          <w:szCs w:val="24"/>
        </w:rPr>
        <w:t>五、综合题</w:t>
      </w:r>
      <w:r w:rsidRPr="00837FF0">
        <w:rPr>
          <w:b/>
          <w:bCs/>
          <w:sz w:val="24"/>
          <w:szCs w:val="24"/>
        </w:rPr>
        <w:t xml:space="preserve"> </w:t>
      </w:r>
    </w:p>
    <w:p w:rsidR="00B95AE6" w:rsidRPr="00837FF0" w:rsidRDefault="00837FF0" w:rsidP="00837FF0">
      <w:pPr>
        <w:spacing w:after="0" w:line="360" w:lineRule="auto"/>
      </w:pPr>
      <w:r w:rsidRPr="00837FF0">
        <w:t>13.</w:t>
      </w:r>
      <w:r w:rsidRPr="00837FF0">
        <w:t>看图回答</w:t>
      </w:r>
      <w:r w:rsidRPr="00837FF0">
        <w:t xml:space="preserve">  </w:t>
      </w:r>
    </w:p>
    <w:p w:rsidR="00B95AE6" w:rsidRPr="00837FF0" w:rsidRDefault="001579FB" w:rsidP="00837FF0">
      <w:pPr>
        <w:spacing w:after="0" w:line="360" w:lineRule="auto"/>
      </w:pPr>
      <w:r>
        <w:rPr>
          <w:noProof/>
          <w:lang w:eastAsia="zh-CN"/>
        </w:rPr>
        <w:pict>
          <v:shape id="图片 8" o:spid="_x0000_i1032" type="#_x0000_t75" style="width:282pt;height:180.75pt;visibility:visible;mso-wrap-style:square">
            <v:imagedata r:id="rId14" o:title=""/>
          </v:shape>
        </w:pic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1</w:t>
      </w:r>
      <w:r w:rsidRPr="00837FF0">
        <w:t>）图中遮盖的地方相应的日期是</w:t>
      </w:r>
      <w:r w:rsidRPr="00837FF0">
        <w:t>________</w:t>
      </w:r>
      <w:r w:rsidRPr="00837FF0">
        <w:t>、</w:t>
      </w:r>
      <w:r w:rsidRPr="00837FF0">
        <w:t>________</w:t>
      </w:r>
      <w:r w:rsidRPr="00837FF0">
        <w:t>、</w:t>
      </w:r>
      <w:r w:rsidRPr="00837FF0">
        <w:t>________</w:t>
      </w:r>
      <w:r w:rsidRPr="00837FF0">
        <w:t>、</w:t>
      </w:r>
      <w:r w:rsidRPr="00837FF0">
        <w:t>________</w:t>
      </w:r>
      <w:r w:rsidRPr="00837FF0">
        <w:t>。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2</w:t>
      </w:r>
      <w:r w:rsidRPr="00837FF0">
        <w:t>）</w:t>
      </w:r>
      <w:r w:rsidRPr="00837FF0">
        <w:t>2005</w:t>
      </w:r>
      <w:r w:rsidRPr="00837FF0">
        <w:t>年</w:t>
      </w:r>
      <w:r w:rsidRPr="00837FF0">
        <w:t>1</w:t>
      </w:r>
      <w:r w:rsidRPr="00837FF0">
        <w:t>月</w:t>
      </w:r>
      <w:r w:rsidRPr="00837FF0">
        <w:t>6</w:t>
      </w:r>
      <w:r w:rsidRPr="00837FF0">
        <w:t>日是星期</w:t>
      </w:r>
      <w:r w:rsidRPr="00837FF0">
        <w:t>________</w:t>
      </w:r>
      <w:r w:rsidRPr="00837FF0">
        <w:t>。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3</w:t>
      </w:r>
      <w:r w:rsidRPr="00837FF0">
        <w:t>）</w:t>
      </w:r>
      <w:r w:rsidRPr="00837FF0">
        <w:t>2005</w:t>
      </w:r>
      <w:r w:rsidRPr="00837FF0">
        <w:t>年</w:t>
      </w:r>
      <w:r w:rsidRPr="00837FF0">
        <w:t>2</w:t>
      </w:r>
      <w:r w:rsidRPr="00837FF0">
        <w:t>月</w:t>
      </w:r>
      <w:r w:rsidRPr="00837FF0">
        <w:t>1</w:t>
      </w:r>
      <w:r w:rsidRPr="00837FF0">
        <w:t>日是星期</w:t>
      </w:r>
      <w:r w:rsidRPr="00837FF0">
        <w:t>________</w:t>
      </w:r>
      <w:r w:rsidRPr="00837FF0">
        <w:t>。</w:t>
      </w:r>
      <w:r w:rsidRPr="00837FF0">
        <w:t xml:space="preserve">    </w:t>
      </w:r>
    </w:p>
    <w:p w:rsidR="00B95AE6" w:rsidRPr="00837FF0" w:rsidRDefault="00837FF0" w:rsidP="00837FF0">
      <w:pPr>
        <w:spacing w:after="0" w:line="360" w:lineRule="auto"/>
      </w:pPr>
      <w:r w:rsidRPr="00837FF0">
        <w:t>（</w:t>
      </w:r>
      <w:r w:rsidRPr="00837FF0">
        <w:t>4</w:t>
      </w:r>
      <w:r w:rsidRPr="00837FF0">
        <w:t>）</w:t>
      </w:r>
      <w:r w:rsidRPr="00837FF0">
        <w:t>2005</w:t>
      </w:r>
      <w:r w:rsidRPr="00837FF0">
        <w:t>年</w:t>
      </w:r>
      <w:r w:rsidRPr="00837FF0">
        <w:t>2</w:t>
      </w:r>
      <w:r w:rsidRPr="00837FF0">
        <w:t>月</w:t>
      </w:r>
      <w:r w:rsidRPr="00837FF0">
        <w:t>10</w:t>
      </w:r>
      <w:r w:rsidRPr="00837FF0">
        <w:t>日是星期</w:t>
      </w:r>
      <w:r w:rsidRPr="00837FF0">
        <w:t>________</w:t>
      </w:r>
      <w:r w:rsidRPr="00837FF0">
        <w:t>。</w:t>
      </w:r>
      <w:r w:rsidRPr="00837FF0">
        <w:t xml:space="preserve">    </w:t>
      </w:r>
    </w:p>
    <w:p w:rsidR="00B95AE6" w:rsidRPr="00837FF0" w:rsidRDefault="00837FF0" w:rsidP="00837FF0">
      <w:pPr>
        <w:spacing w:line="360" w:lineRule="auto"/>
      </w:pPr>
      <w:r w:rsidRPr="00837FF0">
        <w:rPr>
          <w:b/>
          <w:bCs/>
          <w:sz w:val="24"/>
          <w:szCs w:val="24"/>
        </w:rPr>
        <w:t>六、应用题</w:t>
      </w:r>
      <w:r w:rsidRPr="00837FF0">
        <w:rPr>
          <w:b/>
          <w:bCs/>
          <w:sz w:val="24"/>
          <w:szCs w:val="24"/>
        </w:rPr>
        <w:t xml:space="preserve"> </w:t>
      </w:r>
    </w:p>
    <w:p w:rsidR="00B95AE6" w:rsidRPr="00837FF0" w:rsidRDefault="00837FF0" w:rsidP="00837FF0">
      <w:pPr>
        <w:spacing w:after="0" w:line="360" w:lineRule="auto"/>
      </w:pPr>
      <w:r w:rsidRPr="00837FF0">
        <w:t>14.</w:t>
      </w:r>
      <w:r w:rsidRPr="00837FF0">
        <w:t>九色鹿学校</w:t>
      </w:r>
      <w:r w:rsidRPr="00837FF0">
        <w:t>2011</w:t>
      </w:r>
      <w:r w:rsidRPr="00837FF0">
        <w:t>年</w:t>
      </w:r>
      <w:r w:rsidRPr="00837FF0">
        <w:t>9</w:t>
      </w:r>
      <w:r w:rsidRPr="00837FF0">
        <w:t>月</w:t>
      </w:r>
      <w:r w:rsidRPr="00837FF0">
        <w:t>1</w:t>
      </w:r>
      <w:r w:rsidRPr="00837FF0">
        <w:t>日开学，</w:t>
      </w:r>
      <w:r w:rsidRPr="00837FF0">
        <w:t>2012</w:t>
      </w:r>
      <w:r w:rsidRPr="00837FF0">
        <w:t>年</w:t>
      </w:r>
      <w:r w:rsidRPr="00837FF0">
        <w:t>1</w:t>
      </w:r>
      <w:r w:rsidRPr="00837FF0">
        <w:t>月</w:t>
      </w:r>
      <w:r w:rsidRPr="00837FF0">
        <w:t>20</w:t>
      </w:r>
      <w:r w:rsidRPr="00837FF0">
        <w:t>日放假。这学期一共有多少天</w:t>
      </w:r>
      <w:r w:rsidRPr="00837FF0">
        <w:t xml:space="preserve">?    </w:t>
      </w:r>
    </w:p>
    <w:p w:rsidR="00B95AE6" w:rsidRPr="00837FF0" w:rsidRDefault="00837FF0" w:rsidP="00837FF0">
      <w:pPr>
        <w:spacing w:line="360" w:lineRule="auto"/>
      </w:pPr>
      <w:r w:rsidRPr="00837FF0">
        <w:br w:type="page"/>
      </w:r>
    </w:p>
    <w:p w:rsidR="00B95AE6" w:rsidRPr="00837FF0" w:rsidRDefault="00837FF0" w:rsidP="00837FF0">
      <w:pPr>
        <w:spacing w:line="360" w:lineRule="auto"/>
        <w:jc w:val="center"/>
      </w:pPr>
      <w:r w:rsidRPr="00837FF0">
        <w:rPr>
          <w:b/>
          <w:bCs/>
          <w:sz w:val="28"/>
          <w:szCs w:val="28"/>
        </w:rPr>
        <w:t>参考答案</w:t>
      </w:r>
    </w:p>
    <w:p w:rsidR="00B95AE6" w:rsidRPr="00837FF0" w:rsidRDefault="00837FF0" w:rsidP="00837FF0">
      <w:pPr>
        <w:spacing w:line="360" w:lineRule="auto"/>
      </w:pPr>
      <w:r w:rsidRPr="00837FF0">
        <w:t>一、单选题</w:t>
      </w:r>
    </w:p>
    <w:p w:rsidR="00B95AE6" w:rsidRPr="00837FF0" w:rsidRDefault="00837FF0" w:rsidP="00837FF0">
      <w:pPr>
        <w:spacing w:after="0" w:line="360" w:lineRule="auto"/>
      </w:pPr>
      <w:r w:rsidRPr="00837FF0">
        <w:t>1.</w:t>
      </w:r>
      <w:r w:rsidRPr="00837FF0">
        <w:t>【答案】</w:t>
      </w:r>
      <w:r w:rsidRPr="00837FF0">
        <w:t xml:space="preserve"> C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【解析】【解答】选项</w:t>
      </w:r>
      <w:r w:rsidRPr="00837FF0">
        <w:t>A</w:t>
      </w:r>
      <w:r w:rsidRPr="00837FF0">
        <w:t>，</w:t>
      </w:r>
      <w:r w:rsidRPr="00837FF0">
        <w:t>2014÷4=503……2</w:t>
      </w:r>
      <w:r w:rsidRPr="00837FF0">
        <w:t>，</w:t>
      </w:r>
      <w:r w:rsidRPr="00837FF0">
        <w:t>2014</w:t>
      </w:r>
      <w:r w:rsidRPr="00837FF0">
        <w:t>年是平年；</w:t>
      </w:r>
      <w:r w:rsidRPr="00837FF0">
        <w:br/>
      </w:r>
      <w:r w:rsidRPr="00837FF0">
        <w:t>选项</w:t>
      </w:r>
      <w:r w:rsidRPr="00837FF0">
        <w:t>B</w:t>
      </w:r>
      <w:r w:rsidRPr="00837FF0">
        <w:t>，</w:t>
      </w:r>
      <w:r w:rsidRPr="00837FF0">
        <w:t>2015÷4=503……3</w:t>
      </w:r>
      <w:r w:rsidRPr="00837FF0">
        <w:t>，</w:t>
      </w:r>
      <w:r w:rsidRPr="00837FF0">
        <w:t>2015</w:t>
      </w:r>
      <w:r w:rsidRPr="00837FF0">
        <w:t>年是平年；</w:t>
      </w:r>
      <w:r w:rsidRPr="00837FF0">
        <w:br/>
      </w:r>
      <w:r w:rsidRPr="00837FF0">
        <w:t>选项</w:t>
      </w:r>
      <w:r w:rsidRPr="00837FF0">
        <w:t>C</w:t>
      </w:r>
      <w:r w:rsidRPr="00837FF0">
        <w:t>，</w:t>
      </w:r>
      <w:r w:rsidRPr="00837FF0">
        <w:t>2016÷4=504</w:t>
      </w:r>
      <w:r w:rsidRPr="00837FF0">
        <w:t>，</w:t>
      </w:r>
      <w:r w:rsidRPr="00837FF0">
        <w:t>2016</w:t>
      </w:r>
      <w:r w:rsidRPr="00837FF0">
        <w:t>年是闰年</w:t>
      </w:r>
      <w:r w:rsidRPr="00837FF0">
        <w:t>.</w:t>
      </w:r>
      <w:r w:rsidRPr="00837FF0">
        <w:br/>
      </w:r>
      <w:r w:rsidRPr="00837FF0">
        <w:t>故答案为：</w:t>
      </w:r>
      <w:r w:rsidRPr="00837FF0">
        <w:t>C.</w:t>
      </w:r>
    </w:p>
    <w:p w:rsidR="00B95AE6" w:rsidRPr="00837FF0" w:rsidRDefault="00837FF0" w:rsidP="00837FF0">
      <w:pPr>
        <w:spacing w:after="0" w:line="360" w:lineRule="auto"/>
      </w:pPr>
      <w:r w:rsidRPr="00837FF0">
        <w:t>【分析】根据闰年的判断方法：一般公历年份是</w:t>
      </w:r>
      <w:r w:rsidRPr="00837FF0">
        <w:t>4</w:t>
      </w:r>
      <w:r w:rsidRPr="00837FF0">
        <w:t>的倍数的是闰年，整百年份的必须是</w:t>
      </w:r>
      <w:r w:rsidRPr="00837FF0">
        <w:t>400</w:t>
      </w:r>
      <w:r w:rsidRPr="00837FF0">
        <w:t>的倍数，据此判断</w:t>
      </w:r>
      <w:r w:rsidRPr="00837FF0">
        <w:t>.</w:t>
      </w:r>
    </w:p>
    <w:p w:rsidR="00B95AE6" w:rsidRPr="00837FF0" w:rsidRDefault="00837FF0" w:rsidP="00837FF0">
      <w:pPr>
        <w:spacing w:after="0" w:line="360" w:lineRule="auto"/>
      </w:pPr>
      <w:r w:rsidRPr="00837FF0">
        <w:t>2.</w:t>
      </w:r>
      <w:r w:rsidRPr="00837FF0">
        <w:t>【答案】</w:t>
      </w:r>
      <w:r w:rsidRPr="00837FF0">
        <w:t xml:space="preserve"> B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【解析】【解答】解：</w:t>
      </w:r>
      <w:r w:rsidRPr="00837FF0">
        <w:t>A</w:t>
      </w:r>
      <w:r w:rsidRPr="00837FF0">
        <w:t>、</w:t>
      </w:r>
      <w:r w:rsidRPr="00837FF0">
        <w:t>1900÷400=4……300</w:t>
      </w:r>
      <w:r w:rsidRPr="00837FF0">
        <w:t>，不是闰年；</w:t>
      </w:r>
      <w:r w:rsidRPr="00837FF0">
        <w:br/>
        <w:t>B</w:t>
      </w:r>
      <w:r w:rsidRPr="00837FF0">
        <w:t>、</w:t>
      </w:r>
      <w:r w:rsidRPr="00837FF0">
        <w:t>1996÷4=499</w:t>
      </w:r>
      <w:r w:rsidRPr="00837FF0">
        <w:t>，是闰年；</w:t>
      </w:r>
      <w:r w:rsidRPr="00837FF0">
        <w:br/>
        <w:t>C</w:t>
      </w:r>
      <w:r w:rsidRPr="00837FF0">
        <w:t>、</w:t>
      </w:r>
      <w:r w:rsidRPr="00837FF0">
        <w:t>1998÷4=499……2</w:t>
      </w:r>
      <w:r w:rsidRPr="00837FF0">
        <w:t>，不是闰年；</w:t>
      </w:r>
      <w:r w:rsidRPr="00837FF0">
        <w:br/>
        <w:t>D</w:t>
      </w:r>
      <w:r w:rsidRPr="00837FF0">
        <w:t>、</w:t>
      </w:r>
      <w:r w:rsidRPr="00837FF0">
        <w:t>2001÷4=500……1</w:t>
      </w:r>
      <w:r w:rsidRPr="00837FF0">
        <w:t>，不是闰年</w:t>
      </w:r>
      <w:r w:rsidRPr="00837FF0">
        <w:t>.</w:t>
      </w:r>
      <w:r w:rsidRPr="00837FF0">
        <w:br/>
      </w:r>
      <w:r w:rsidRPr="00837FF0">
        <w:t>故答案为：</w:t>
      </w:r>
      <w:r w:rsidRPr="00837FF0">
        <w:t>B</w:t>
      </w:r>
    </w:p>
    <w:p w:rsidR="00B95AE6" w:rsidRPr="00837FF0" w:rsidRDefault="00837FF0" w:rsidP="00837FF0">
      <w:pPr>
        <w:spacing w:after="0" w:line="360" w:lineRule="auto"/>
      </w:pPr>
      <w:r w:rsidRPr="00837FF0">
        <w:t>【分析】用年份除以</w:t>
      </w:r>
      <w:r w:rsidRPr="00837FF0">
        <w:t>4(</w:t>
      </w:r>
      <w:r w:rsidRPr="00837FF0">
        <w:t>整百年份除以</w:t>
      </w:r>
      <w:r w:rsidRPr="00837FF0">
        <w:t>400)</w:t>
      </w:r>
      <w:r w:rsidRPr="00837FF0">
        <w:t>，如果能整除就是闰年，如果不能整除就是平年</w:t>
      </w:r>
      <w:r w:rsidRPr="00837FF0">
        <w:t>.</w:t>
      </w:r>
    </w:p>
    <w:p w:rsidR="00B95AE6" w:rsidRPr="00837FF0" w:rsidRDefault="00837FF0" w:rsidP="00837FF0">
      <w:pPr>
        <w:spacing w:after="0" w:line="360" w:lineRule="auto"/>
      </w:pPr>
      <w:r w:rsidRPr="00837FF0">
        <w:t>3.</w:t>
      </w:r>
      <w:r w:rsidRPr="00837FF0">
        <w:t>【答案】</w:t>
      </w:r>
      <w:r w:rsidRPr="00837FF0">
        <w:t xml:space="preserve"> C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【解析】【解答】解：同一年中连续的两个大月是</w:t>
      </w:r>
      <w:r w:rsidRPr="00837FF0">
        <w:t>7</w:t>
      </w:r>
      <w:r w:rsidRPr="00837FF0">
        <w:t>月和</w:t>
      </w:r>
      <w:r w:rsidRPr="00837FF0">
        <w:t>8</w:t>
      </w:r>
      <w:r w:rsidRPr="00837FF0">
        <w:t>月。</w:t>
      </w:r>
      <w:r w:rsidRPr="00837FF0">
        <w:br/>
      </w:r>
      <w:r w:rsidRPr="00837FF0">
        <w:t>故答案为：</w:t>
      </w:r>
      <w:r w:rsidRPr="00837FF0">
        <w:t>C</w:t>
      </w:r>
      <w:r w:rsidRPr="00837FF0">
        <w:t>。</w:t>
      </w:r>
      <w:r w:rsidRPr="00837FF0">
        <w:br/>
      </w:r>
      <w:r w:rsidRPr="00837FF0">
        <w:t>【分析】大月是指这个月有</w:t>
      </w:r>
      <w:r w:rsidRPr="00837FF0">
        <w:t>31</w:t>
      </w:r>
      <w:r w:rsidRPr="00837FF0">
        <w:t>天，一年中是大月的月份有：</w:t>
      </w:r>
      <w:r w:rsidRPr="00837FF0">
        <w:t>1</w:t>
      </w:r>
      <w:r w:rsidRPr="00837FF0">
        <w:t>月、</w:t>
      </w:r>
      <w:r w:rsidRPr="00837FF0">
        <w:t>3</w:t>
      </w:r>
      <w:r w:rsidRPr="00837FF0">
        <w:t>月、</w:t>
      </w:r>
      <w:r w:rsidRPr="00837FF0">
        <w:t>5</w:t>
      </w:r>
      <w:r w:rsidRPr="00837FF0">
        <w:t>月、</w:t>
      </w:r>
      <w:r w:rsidRPr="00837FF0">
        <w:t>7</w:t>
      </w:r>
      <w:r w:rsidRPr="00837FF0">
        <w:t>月、</w:t>
      </w:r>
      <w:r w:rsidRPr="00837FF0">
        <w:t>8</w:t>
      </w:r>
      <w:r w:rsidRPr="00837FF0">
        <w:t>月、</w:t>
      </w:r>
      <w:r w:rsidRPr="00837FF0">
        <w:t>10</w:t>
      </w:r>
      <w:r w:rsidRPr="00837FF0">
        <w:t>月、</w:t>
      </w:r>
      <w:r w:rsidRPr="00837FF0">
        <w:t>12</w:t>
      </w:r>
      <w:r w:rsidRPr="00837FF0">
        <w:t>月。</w:t>
      </w:r>
    </w:p>
    <w:p w:rsidR="00B95AE6" w:rsidRPr="00837FF0" w:rsidRDefault="00837FF0" w:rsidP="00837FF0">
      <w:pPr>
        <w:spacing w:line="360" w:lineRule="auto"/>
      </w:pPr>
      <w:r w:rsidRPr="00837FF0">
        <w:t>二、判断题</w:t>
      </w:r>
    </w:p>
    <w:p w:rsidR="00B95AE6" w:rsidRPr="00837FF0" w:rsidRDefault="00837FF0" w:rsidP="00837FF0">
      <w:pPr>
        <w:spacing w:after="0" w:line="360" w:lineRule="auto"/>
      </w:pPr>
      <w:r w:rsidRPr="00837FF0">
        <w:t>4.</w:t>
      </w:r>
      <w:r w:rsidRPr="00837FF0">
        <w:t>【答案】</w:t>
      </w:r>
      <w:r w:rsidRPr="00837FF0">
        <w:t xml:space="preserve"> </w:t>
      </w:r>
      <w:r w:rsidRPr="00837FF0">
        <w:t>正确</w:t>
      </w:r>
      <w:r w:rsidRPr="00837FF0">
        <w:t xml:space="preserve">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【解析】【解答】考察闰年的判定方法。</w:t>
      </w:r>
    </w:p>
    <w:p w:rsidR="00B95AE6" w:rsidRPr="00837FF0" w:rsidRDefault="00837FF0" w:rsidP="00837FF0">
      <w:pPr>
        <w:spacing w:after="0" w:line="360" w:lineRule="auto"/>
      </w:pPr>
      <w:r w:rsidRPr="00837FF0">
        <w:t>5.</w:t>
      </w:r>
      <w:r w:rsidRPr="00837FF0">
        <w:t>【答案】错误</w:t>
      </w:r>
      <w:r w:rsidRPr="00837FF0">
        <w:t xml:space="preserve">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【解析】【解答】解：火车开车的时刻是</w:t>
      </w:r>
      <w:r w:rsidRPr="00837FF0">
        <w:t>21</w:t>
      </w:r>
      <w:r w:rsidRPr="00837FF0">
        <w:t>时</w:t>
      </w:r>
      <w:r w:rsidRPr="00837FF0">
        <w:t>15</w:t>
      </w:r>
      <w:r w:rsidRPr="00837FF0">
        <w:t>分，也就是晚上</w:t>
      </w:r>
      <w:r w:rsidRPr="00837FF0">
        <w:t>9</w:t>
      </w:r>
      <w:r w:rsidRPr="00837FF0">
        <w:t>时</w:t>
      </w:r>
      <w:r w:rsidRPr="00837FF0">
        <w:t>15</w:t>
      </w:r>
      <w:r w:rsidRPr="00837FF0">
        <w:t>分。</w:t>
      </w:r>
      <w:r w:rsidRPr="00837FF0">
        <w:br/>
      </w:r>
      <w:r w:rsidRPr="00837FF0">
        <w:t>故答案为：错误。</w:t>
      </w:r>
      <w:r w:rsidRPr="00837FF0">
        <w:br/>
      </w:r>
      <w:r w:rsidRPr="00837FF0">
        <w:t>【分析】将</w:t>
      </w:r>
      <w:r w:rsidRPr="00837FF0">
        <w:t>24</w:t>
      </w:r>
      <w:r w:rsidRPr="00837FF0">
        <w:t>时计时法换成</w:t>
      </w:r>
      <w:r w:rsidRPr="00837FF0">
        <w:t>12</w:t>
      </w:r>
      <w:r w:rsidRPr="00837FF0">
        <w:t>时计时法，若小于</w:t>
      </w:r>
      <w:r w:rsidRPr="00837FF0">
        <w:t>12</w:t>
      </w:r>
      <w:r w:rsidRPr="00837FF0">
        <w:t>时时，就是上午的时间，若大于</w:t>
      </w:r>
      <w:r w:rsidRPr="00837FF0">
        <w:t>12</w:t>
      </w:r>
      <w:r w:rsidRPr="00837FF0">
        <w:t>时时，要用</w:t>
      </w:r>
      <w:r w:rsidRPr="00837FF0">
        <w:t>24</w:t>
      </w:r>
      <w:r w:rsidRPr="00837FF0">
        <w:t>时计时法的时间</w:t>
      </w:r>
      <w:r w:rsidRPr="00837FF0">
        <w:t>-12</w:t>
      </w:r>
      <w:r w:rsidRPr="00837FF0">
        <w:t>，所得的时间是下午或晚上的时间。</w:t>
      </w:r>
    </w:p>
    <w:p w:rsidR="00B95AE6" w:rsidRPr="00837FF0" w:rsidRDefault="00837FF0" w:rsidP="00837FF0">
      <w:pPr>
        <w:spacing w:after="0" w:line="360" w:lineRule="auto"/>
      </w:pPr>
      <w:r w:rsidRPr="00837FF0">
        <w:lastRenderedPageBreak/>
        <w:t>6.</w:t>
      </w:r>
      <w:r w:rsidRPr="00837FF0">
        <w:t>【答案】</w:t>
      </w:r>
      <w:r w:rsidRPr="00837FF0">
        <w:t xml:space="preserve"> </w:t>
      </w:r>
      <w:r w:rsidRPr="00837FF0">
        <w:t>错误</w:t>
      </w:r>
      <w:r w:rsidRPr="00837FF0">
        <w:t xml:space="preserve">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【解析】【解答】解：</w:t>
      </w:r>
      <w:r w:rsidRPr="00837FF0">
        <w:t>2005÷4=501…1</w:t>
      </w:r>
      <w:r w:rsidRPr="00837FF0">
        <w:t>；</w:t>
      </w:r>
      <w:r w:rsidRPr="00837FF0">
        <w:t xml:space="preserve">  </w:t>
      </w:r>
    </w:p>
    <w:p w:rsidR="00B95AE6" w:rsidRPr="00837FF0" w:rsidRDefault="00837FF0" w:rsidP="00837FF0">
      <w:pPr>
        <w:spacing w:after="0" w:line="360" w:lineRule="auto"/>
      </w:pPr>
      <w:r w:rsidRPr="00837FF0">
        <w:t>有余数，说明</w:t>
      </w:r>
      <w:r w:rsidRPr="00837FF0">
        <w:t>2005</w:t>
      </w:r>
      <w:r w:rsidRPr="00837FF0">
        <w:t>年是平年，没有</w:t>
      </w:r>
      <w:r w:rsidRPr="00837FF0">
        <w:t>2</w:t>
      </w:r>
      <w:r w:rsidRPr="00837FF0">
        <w:t>月</w:t>
      </w:r>
      <w:r w:rsidRPr="00837FF0">
        <w:t>29</w:t>
      </w:r>
      <w:r w:rsidRPr="00837FF0">
        <w:t>日；</w:t>
      </w:r>
    </w:p>
    <w:p w:rsidR="00B95AE6" w:rsidRPr="00837FF0" w:rsidRDefault="00837FF0" w:rsidP="00837FF0">
      <w:pPr>
        <w:spacing w:after="0" w:line="360" w:lineRule="auto"/>
      </w:pPr>
      <w:r w:rsidRPr="00837FF0">
        <w:t>故答案为：错误．</w:t>
      </w:r>
    </w:p>
    <w:p w:rsidR="00B95AE6" w:rsidRPr="00837FF0" w:rsidRDefault="00837FF0" w:rsidP="00837FF0">
      <w:pPr>
        <w:spacing w:after="0" w:line="360" w:lineRule="auto"/>
      </w:pPr>
      <w:r w:rsidRPr="00837FF0">
        <w:t>【分析】解决本题就是判断有没有</w:t>
      </w:r>
      <w:r w:rsidRPr="00837FF0">
        <w:t>2005</w:t>
      </w:r>
      <w:r w:rsidRPr="00837FF0">
        <w:t>年</w:t>
      </w:r>
      <w:r w:rsidRPr="00837FF0">
        <w:t>2</w:t>
      </w:r>
      <w:r w:rsidRPr="00837FF0">
        <w:t>月</w:t>
      </w:r>
      <w:r w:rsidRPr="00837FF0">
        <w:t>29</w:t>
      </w:r>
      <w:r w:rsidRPr="00837FF0">
        <w:t>日，也就是判断</w:t>
      </w:r>
      <w:r w:rsidRPr="00837FF0">
        <w:t>2005</w:t>
      </w:r>
      <w:r w:rsidRPr="00837FF0">
        <w:t>年是闰年还是平年，用</w:t>
      </w:r>
      <w:r w:rsidRPr="00837FF0">
        <w:t>2005</w:t>
      </w:r>
      <w:r w:rsidRPr="00837FF0">
        <w:t>除以</w:t>
      </w:r>
      <w:r w:rsidRPr="00837FF0">
        <w:t>4</w:t>
      </w:r>
      <w:r w:rsidRPr="00837FF0">
        <w:t>有余数就是平年，没有</w:t>
      </w:r>
      <w:r w:rsidRPr="00837FF0">
        <w:t>2</w:t>
      </w:r>
      <w:r w:rsidRPr="00837FF0">
        <w:t>月</w:t>
      </w:r>
      <w:r w:rsidRPr="00837FF0">
        <w:t>29</w:t>
      </w:r>
      <w:r w:rsidRPr="00837FF0">
        <w:t>日，没有余数就是闰年有</w:t>
      </w:r>
      <w:r w:rsidRPr="00837FF0">
        <w:t>2</w:t>
      </w:r>
      <w:r w:rsidRPr="00837FF0">
        <w:t>月</w:t>
      </w:r>
      <w:r w:rsidRPr="00837FF0">
        <w:t>29</w:t>
      </w:r>
      <w:r w:rsidRPr="00837FF0">
        <w:t>日．本题考查了闰年的判断方法，可以根据</w:t>
      </w:r>
      <w:r w:rsidRPr="00837FF0">
        <w:t>“</w:t>
      </w:r>
      <w:r w:rsidRPr="00837FF0">
        <w:t>四年一闰，百年不闰，四百年再闰</w:t>
      </w:r>
      <w:r w:rsidRPr="00837FF0">
        <w:t>”</w:t>
      </w:r>
      <w:r w:rsidRPr="00837FF0">
        <w:t>来判断．</w:t>
      </w:r>
    </w:p>
    <w:p w:rsidR="00B95AE6" w:rsidRPr="00837FF0" w:rsidRDefault="00837FF0" w:rsidP="00837FF0">
      <w:pPr>
        <w:spacing w:line="360" w:lineRule="auto"/>
      </w:pPr>
      <w:r w:rsidRPr="00837FF0">
        <w:t>三、填空题</w:t>
      </w:r>
    </w:p>
    <w:p w:rsidR="00B95AE6" w:rsidRPr="00837FF0" w:rsidRDefault="00837FF0" w:rsidP="00837FF0">
      <w:pPr>
        <w:spacing w:after="0" w:line="360" w:lineRule="auto"/>
      </w:pPr>
      <w:r w:rsidRPr="00837FF0">
        <w:t>7.</w:t>
      </w:r>
      <w:r w:rsidRPr="00837FF0">
        <w:t>【答案】</w:t>
      </w:r>
      <w:r w:rsidRPr="00837FF0">
        <w:t xml:space="preserve"> 181</w:t>
      </w:r>
      <w:r w:rsidRPr="00837FF0">
        <w:t>；</w:t>
      </w:r>
      <w:r w:rsidRPr="00837FF0">
        <w:t>2</w:t>
      </w:r>
      <w:r w:rsidRPr="00837FF0">
        <w:t>；</w:t>
      </w:r>
      <w:r w:rsidRPr="00837FF0">
        <w:t xml:space="preserve">3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</w:t>
      </w:r>
      <w:r w:rsidRPr="00837FF0">
        <w:t>1997÷4=499……1</w:t>
      </w:r>
      <w:r w:rsidRPr="00837FF0">
        <w:t>，</w:t>
      </w:r>
      <w:r w:rsidRPr="00837FF0">
        <w:t>1997</w:t>
      </w:r>
      <w:r w:rsidRPr="00837FF0">
        <w:t>年是平年；</w:t>
      </w:r>
      <w:r w:rsidRPr="00837FF0">
        <w:br/>
        <w:t>31×3+30×2+28</w:t>
      </w:r>
      <w:r w:rsidRPr="00837FF0">
        <w:br/>
        <w:t>=93+60+28</w:t>
      </w:r>
      <w:r w:rsidRPr="00837FF0">
        <w:br/>
        <w:t>=153+28</w:t>
      </w:r>
      <w:r w:rsidRPr="00837FF0">
        <w:br/>
        <w:t>=181</w:t>
      </w:r>
      <w:r w:rsidRPr="00837FF0">
        <w:t>（天）</w:t>
      </w:r>
      <w:r w:rsidRPr="00837FF0">
        <w:br/>
        <w:t>1997</w:t>
      </w:r>
      <w:r w:rsidRPr="00837FF0">
        <w:t>年上半年有</w:t>
      </w:r>
      <w:r w:rsidRPr="00837FF0">
        <w:t>181</w:t>
      </w:r>
      <w:r w:rsidRPr="00837FF0">
        <w:t>天，包括</w:t>
      </w:r>
      <w:r w:rsidRPr="00837FF0">
        <w:t>2</w:t>
      </w:r>
      <w:r w:rsidRPr="00837FF0">
        <w:t>个小月，</w:t>
      </w:r>
      <w:r w:rsidRPr="00837FF0">
        <w:t>3</w:t>
      </w:r>
      <w:r w:rsidRPr="00837FF0">
        <w:t>个大月</w:t>
      </w:r>
      <w:r w:rsidRPr="00837FF0">
        <w:t>.</w:t>
      </w:r>
      <w:r w:rsidRPr="00837FF0">
        <w:br/>
      </w:r>
      <w:r w:rsidRPr="00837FF0">
        <w:t>故答案为：</w:t>
      </w:r>
      <w:r w:rsidRPr="00837FF0">
        <w:t>181</w:t>
      </w:r>
      <w:r w:rsidRPr="00837FF0">
        <w:t>；</w:t>
      </w:r>
      <w:r w:rsidRPr="00837FF0">
        <w:t>2</w:t>
      </w:r>
      <w:r w:rsidRPr="00837FF0">
        <w:t>；</w:t>
      </w:r>
      <w:r w:rsidRPr="00837FF0">
        <w:t>3.</w:t>
      </w:r>
    </w:p>
    <w:p w:rsidR="00B95AE6" w:rsidRPr="00837FF0" w:rsidRDefault="00837FF0" w:rsidP="00837FF0">
      <w:pPr>
        <w:spacing w:after="0" w:line="360" w:lineRule="auto"/>
      </w:pPr>
      <w:r w:rsidRPr="00837FF0">
        <w:t>【分析】根据题意可知，先判断</w:t>
      </w:r>
      <w:r w:rsidRPr="00837FF0">
        <w:t>1997</w:t>
      </w:r>
      <w:r w:rsidRPr="00837FF0">
        <w:t>年是平年还是闰年，从而确定</w:t>
      </w:r>
      <w:r w:rsidRPr="00837FF0">
        <w:t>2</w:t>
      </w:r>
      <w:r w:rsidRPr="00837FF0">
        <w:t>月的天数，然后将上半年的</w:t>
      </w:r>
      <w:r w:rsidRPr="00837FF0">
        <w:t>6</w:t>
      </w:r>
      <w:r w:rsidRPr="00837FF0">
        <w:t>个月天数相加即可，据此解答</w:t>
      </w:r>
      <w:r w:rsidRPr="00837FF0">
        <w:t>.</w:t>
      </w:r>
    </w:p>
    <w:p w:rsidR="00B95AE6" w:rsidRPr="00837FF0" w:rsidRDefault="00837FF0" w:rsidP="00837FF0">
      <w:pPr>
        <w:spacing w:after="0" w:line="360" w:lineRule="auto"/>
      </w:pPr>
      <w:r w:rsidRPr="00837FF0">
        <w:t>8.</w:t>
      </w:r>
      <w:r w:rsidRPr="00837FF0">
        <w:t>【答案】</w:t>
      </w:r>
      <w:r w:rsidRPr="00837FF0">
        <w:t xml:space="preserve"> 4</w:t>
      </w:r>
      <w:r w:rsidRPr="00837FF0">
        <w:t>：</w:t>
      </w:r>
      <w:r w:rsidRPr="00837FF0">
        <w:t xml:space="preserve">45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</w:t>
      </w:r>
      <w:r w:rsidRPr="00837FF0">
        <w:t>4</w:t>
      </w:r>
      <w:r w:rsidRPr="00837FF0">
        <w:t>时</w:t>
      </w:r>
      <w:r w:rsidRPr="00837FF0">
        <w:t>30</w:t>
      </w:r>
      <w:r w:rsidRPr="00837FF0">
        <w:t>分</w:t>
      </w:r>
      <w:r w:rsidRPr="00837FF0">
        <w:t>+15</w:t>
      </w:r>
      <w:r w:rsidRPr="00837FF0">
        <w:t>分</w:t>
      </w:r>
      <w:r w:rsidRPr="00837FF0">
        <w:t>=4</w:t>
      </w:r>
      <w:r w:rsidRPr="00837FF0">
        <w:t>时</w:t>
      </w:r>
      <w:r w:rsidRPr="00837FF0">
        <w:t>45</w:t>
      </w:r>
      <w:r w:rsidRPr="00837FF0">
        <w:t>分。</w:t>
      </w:r>
      <w:r w:rsidRPr="00837FF0">
        <w:t>4</w:t>
      </w:r>
      <w:r w:rsidRPr="00837FF0">
        <w:t>时</w:t>
      </w:r>
      <w:r w:rsidRPr="00837FF0">
        <w:t>45</w:t>
      </w:r>
      <w:r w:rsidRPr="00837FF0">
        <w:t>分记作：</w:t>
      </w:r>
      <w:r w:rsidRPr="00837FF0">
        <w:t>4</w:t>
      </w:r>
      <w:r w:rsidRPr="00837FF0">
        <w:t>：</w:t>
      </w:r>
      <w:r w:rsidRPr="00837FF0">
        <w:t>45.</w:t>
      </w:r>
      <w:r w:rsidRPr="00837FF0">
        <w:br/>
        <w:t xml:space="preserve"> </w:t>
      </w:r>
      <w:r w:rsidRPr="00837FF0">
        <w:t>故答案为：</w:t>
      </w:r>
      <w:r w:rsidRPr="00837FF0">
        <w:t>4</w:t>
      </w:r>
      <w:r w:rsidRPr="00837FF0">
        <w:t>：</w:t>
      </w:r>
      <w:r w:rsidRPr="00837FF0">
        <w:t>45.</w:t>
      </w:r>
      <w:r w:rsidRPr="00837FF0">
        <w:br/>
        <w:t xml:space="preserve"> </w:t>
      </w:r>
      <w:r w:rsidRPr="00837FF0">
        <w:t>【分析】放学时间</w:t>
      </w:r>
      <w:r w:rsidRPr="00837FF0">
        <w:t>+</w:t>
      </w:r>
      <w:r w:rsidRPr="00837FF0">
        <w:t>在路上走的时间</w:t>
      </w:r>
      <w:r w:rsidRPr="00837FF0">
        <w:t>=</w:t>
      </w:r>
      <w:r w:rsidRPr="00837FF0">
        <w:t>回到家的时间；</w:t>
      </w:r>
      <w:r w:rsidRPr="00837FF0">
        <w:br/>
        <w:t xml:space="preserve"> </w:t>
      </w:r>
      <w:r w:rsidRPr="00837FF0">
        <w:t>时和时相加，分和分相加，然后满</w:t>
      </w:r>
      <w:r w:rsidRPr="00837FF0">
        <w:t>60</w:t>
      </w:r>
      <w:r w:rsidRPr="00837FF0">
        <w:t>向前一位进一。</w:t>
      </w:r>
    </w:p>
    <w:p w:rsidR="00B95AE6" w:rsidRPr="00837FF0" w:rsidRDefault="00837FF0" w:rsidP="00837FF0">
      <w:pPr>
        <w:spacing w:after="0" w:line="360" w:lineRule="auto"/>
      </w:pPr>
      <w:r w:rsidRPr="00837FF0">
        <w:t>9.</w:t>
      </w:r>
      <w:r w:rsidRPr="00837FF0">
        <w:t>【答案】</w:t>
      </w:r>
      <w:r w:rsidRPr="00837FF0">
        <w:t>8</w:t>
      </w:r>
      <w:r w:rsidRPr="00837FF0">
        <w:t>：</w:t>
      </w:r>
      <w:r w:rsidRPr="00837FF0">
        <w:t>00</w:t>
      </w:r>
      <w:r w:rsidRPr="00837FF0">
        <w:t>；</w:t>
      </w:r>
      <w:r w:rsidRPr="00837FF0">
        <w:t>17</w:t>
      </w:r>
      <w:r w:rsidRPr="00837FF0">
        <w:t>：</w:t>
      </w:r>
      <w:r w:rsidRPr="00837FF0">
        <w:t>00</w:t>
      </w:r>
      <w:r w:rsidRPr="00837FF0">
        <w:t>；</w:t>
      </w:r>
      <w:r w:rsidRPr="00837FF0">
        <w:t xml:space="preserve">9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【解析】【解答】解：上午</w:t>
      </w:r>
      <w:r w:rsidRPr="00837FF0">
        <w:t>8</w:t>
      </w:r>
      <w:r w:rsidRPr="00837FF0">
        <w:t>：</w:t>
      </w:r>
      <w:r w:rsidRPr="00837FF0">
        <w:t>00</w:t>
      </w:r>
      <w:r w:rsidRPr="00837FF0">
        <w:t>～下午</w:t>
      </w:r>
      <w:r w:rsidRPr="00837FF0">
        <w:t>5</w:t>
      </w:r>
      <w:r w:rsidRPr="00837FF0">
        <w:t>：</w:t>
      </w:r>
      <w:r w:rsidRPr="00837FF0">
        <w:t>00</w:t>
      </w:r>
      <w:r w:rsidRPr="00837FF0">
        <w:t>，用</w:t>
      </w:r>
      <w:r w:rsidRPr="00837FF0">
        <w:t>24</w:t>
      </w:r>
      <w:r w:rsidRPr="00837FF0">
        <w:t>时计时法表示是</w:t>
      </w:r>
      <w:r w:rsidRPr="00837FF0">
        <w:t>8</w:t>
      </w:r>
      <w:r w:rsidRPr="00837FF0">
        <w:t>：</w:t>
      </w:r>
      <w:r w:rsidRPr="00837FF0">
        <w:t>00</w:t>
      </w:r>
      <w:r w:rsidRPr="00837FF0">
        <w:t>～</w:t>
      </w:r>
      <w:r w:rsidRPr="00837FF0">
        <w:t>17</w:t>
      </w:r>
      <w:r w:rsidRPr="00837FF0">
        <w:t>：</w:t>
      </w:r>
      <w:r w:rsidRPr="00837FF0">
        <w:t>00</w:t>
      </w:r>
      <w:r w:rsidRPr="00837FF0">
        <w:t>，他一天工作</w:t>
      </w:r>
      <w:r w:rsidRPr="00837FF0">
        <w:t>17-8=9</w:t>
      </w:r>
      <w:r w:rsidRPr="00837FF0">
        <w:t>时。</w:t>
      </w:r>
      <w:r w:rsidRPr="00837FF0">
        <w:br/>
      </w:r>
      <w:r w:rsidRPr="00837FF0">
        <w:t>故答案为：</w:t>
      </w:r>
      <w:r w:rsidRPr="00837FF0">
        <w:t>8</w:t>
      </w:r>
      <w:r w:rsidRPr="00837FF0">
        <w:t>：</w:t>
      </w:r>
      <w:r w:rsidRPr="00837FF0">
        <w:t>00</w:t>
      </w:r>
      <w:r w:rsidRPr="00837FF0">
        <w:t>；</w:t>
      </w:r>
      <w:r w:rsidRPr="00837FF0">
        <w:t>17</w:t>
      </w:r>
      <w:r w:rsidRPr="00837FF0">
        <w:t>：</w:t>
      </w:r>
      <w:r w:rsidRPr="00837FF0">
        <w:t>00</w:t>
      </w:r>
      <w:r w:rsidRPr="00837FF0">
        <w:t>；</w:t>
      </w:r>
      <w:r w:rsidRPr="00837FF0">
        <w:t>9</w:t>
      </w:r>
      <w:r w:rsidRPr="00837FF0">
        <w:t>。</w:t>
      </w:r>
      <w:r w:rsidRPr="00837FF0">
        <w:br/>
      </w:r>
      <w:r w:rsidRPr="00837FF0">
        <w:t>【分析】</w:t>
      </w:r>
      <w:r w:rsidRPr="00837FF0">
        <w:t>24</w:t>
      </w:r>
      <w:r w:rsidRPr="00837FF0">
        <w:t>时计时法表示时间时，上午的时间不变，下午的时间再加上</w:t>
      </w:r>
      <w:r w:rsidRPr="00837FF0">
        <w:t>12</w:t>
      </w:r>
      <w:r w:rsidRPr="00837FF0">
        <w:t>就是</w:t>
      </w:r>
      <w:r w:rsidRPr="00837FF0">
        <w:t>24</w:t>
      </w:r>
      <w:r w:rsidRPr="00837FF0">
        <w:t>时计时法所用的时间，司机工作的时间</w:t>
      </w:r>
      <w:r w:rsidRPr="00837FF0">
        <w:t>=</w:t>
      </w:r>
      <w:r w:rsidRPr="00837FF0">
        <w:t>司机结束工作的时间</w:t>
      </w:r>
      <w:r w:rsidRPr="00837FF0">
        <w:t>-</w:t>
      </w:r>
      <w:r w:rsidRPr="00837FF0">
        <w:t>司机开始工作的时间。</w:t>
      </w:r>
    </w:p>
    <w:p w:rsidR="00B95AE6" w:rsidRPr="00837FF0" w:rsidRDefault="00837FF0" w:rsidP="00837FF0">
      <w:pPr>
        <w:spacing w:after="0" w:line="360" w:lineRule="auto"/>
      </w:pPr>
      <w:r w:rsidRPr="00837FF0">
        <w:t>10.</w:t>
      </w:r>
      <w:r w:rsidRPr="00837FF0">
        <w:t>【答案】（</w:t>
      </w:r>
      <w:r w:rsidRPr="00837FF0">
        <w:t>1</w:t>
      </w:r>
      <w:r w:rsidRPr="00837FF0">
        <w:t>）</w:t>
      </w:r>
      <w:r w:rsidRPr="00837FF0">
        <w:t>365</w:t>
      </w:r>
      <w:r w:rsidRPr="00837FF0">
        <w:br/>
      </w:r>
      <w:r w:rsidRPr="00837FF0">
        <w:t>（</w:t>
      </w:r>
      <w:r w:rsidRPr="00837FF0">
        <w:t>2</w:t>
      </w:r>
      <w:r w:rsidRPr="00837FF0">
        <w:t>）</w:t>
      </w:r>
      <w:r w:rsidRPr="00837FF0">
        <w:t>9</w:t>
      </w:r>
      <w:r w:rsidRPr="00837FF0">
        <w:br/>
      </w:r>
      <w:r w:rsidRPr="00837FF0">
        <w:t>（</w:t>
      </w:r>
      <w:r w:rsidRPr="00837FF0">
        <w:t>3</w:t>
      </w:r>
      <w:r w:rsidRPr="00837FF0">
        <w:t>）</w:t>
      </w:r>
      <w:r w:rsidRPr="00837FF0">
        <w:t xml:space="preserve">181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</w:t>
      </w:r>
      <w:r w:rsidRPr="00837FF0">
        <w:t>2005÷4=501....1</w:t>
      </w:r>
      <w:r w:rsidRPr="00837FF0">
        <w:t>，所以</w:t>
      </w:r>
      <w:r w:rsidRPr="00837FF0">
        <w:t>2005</w:t>
      </w:r>
      <w:r w:rsidRPr="00837FF0">
        <w:t>年是平年，</w:t>
      </w:r>
      <w:r w:rsidRPr="00837FF0">
        <w:t>365</w:t>
      </w:r>
      <w:r w:rsidRPr="00837FF0">
        <w:t>天</w:t>
      </w:r>
      <w:r w:rsidRPr="00837FF0">
        <w:br/>
        <w:t>2005-1996=9</w:t>
      </w:r>
      <w:r w:rsidRPr="00837FF0">
        <w:br/>
        <w:t>2003÷4=500....3</w:t>
      </w:r>
      <w:r w:rsidRPr="00837FF0">
        <w:br/>
        <w:t>31+28+31+30+31+30=181</w:t>
      </w:r>
      <w:r w:rsidRPr="00837FF0">
        <w:t>（天）</w:t>
      </w:r>
      <w:r w:rsidRPr="00837FF0">
        <w:br/>
      </w:r>
      <w:r w:rsidRPr="00837FF0">
        <w:t>故答案为：</w:t>
      </w:r>
      <w:r w:rsidRPr="00837FF0">
        <w:t>365</w:t>
      </w:r>
      <w:r w:rsidRPr="00837FF0">
        <w:t>；</w:t>
      </w:r>
      <w:r w:rsidRPr="00837FF0">
        <w:t>9</w:t>
      </w:r>
      <w:r w:rsidRPr="00837FF0">
        <w:t>；</w:t>
      </w:r>
      <w:r w:rsidRPr="00837FF0">
        <w:t>181</w:t>
      </w:r>
    </w:p>
    <w:p w:rsidR="00B95AE6" w:rsidRPr="00837FF0" w:rsidRDefault="00837FF0" w:rsidP="00837FF0">
      <w:pPr>
        <w:spacing w:after="0" w:line="360" w:lineRule="auto"/>
      </w:pPr>
      <w:r w:rsidRPr="00837FF0">
        <w:t>【分析】熟记平年和闰年的概念及其判断方法：公历年份是</w:t>
      </w:r>
      <w:r w:rsidRPr="00837FF0">
        <w:t>4</w:t>
      </w:r>
      <w:r w:rsidRPr="00837FF0">
        <w:t>的倍数的一般都是闰年，如果公历年份是整百数，必须是</w:t>
      </w:r>
      <w:r w:rsidRPr="00837FF0">
        <w:t>400</w:t>
      </w:r>
      <w:r w:rsidRPr="00837FF0">
        <w:t>的倍数，才是闰年，闰年有</w:t>
      </w:r>
      <w:r w:rsidRPr="00837FF0">
        <w:t>366</w:t>
      </w:r>
      <w:r w:rsidRPr="00837FF0">
        <w:t>天，平年有</w:t>
      </w:r>
      <w:r w:rsidRPr="00837FF0">
        <w:t>365</w:t>
      </w:r>
      <w:r w:rsidRPr="00837FF0">
        <w:t>天</w:t>
      </w:r>
      <w:r w:rsidRPr="00837FF0">
        <w:t>.</w:t>
      </w:r>
      <w:r w:rsidRPr="00837FF0">
        <w:br/>
      </w:r>
    </w:p>
    <w:p w:rsidR="00B95AE6" w:rsidRPr="00837FF0" w:rsidRDefault="00837FF0" w:rsidP="00837FF0">
      <w:pPr>
        <w:spacing w:line="360" w:lineRule="auto"/>
      </w:pPr>
      <w:r w:rsidRPr="00837FF0">
        <w:t>四、解答题</w:t>
      </w:r>
    </w:p>
    <w:p w:rsidR="00837FF0" w:rsidRPr="00837FF0" w:rsidRDefault="00837FF0" w:rsidP="00837FF0">
      <w:pPr>
        <w:spacing w:after="0" w:line="360" w:lineRule="auto"/>
      </w:pPr>
      <w:r w:rsidRPr="00837FF0">
        <w:t>11.</w:t>
      </w:r>
      <w:r w:rsidRPr="00837FF0">
        <w:t>【答案】</w:t>
      </w:r>
      <w:r w:rsidRPr="00837FF0">
        <w:t xml:space="preserve"> </w:t>
      </w:r>
      <w:r w:rsidRPr="00837FF0">
        <w:t>解：</w:t>
      </w:r>
    </w:p>
    <w:p w:rsidR="00B95AE6" w:rsidRPr="00837FF0" w:rsidRDefault="001579FB" w:rsidP="00837FF0">
      <w:pPr>
        <w:spacing w:after="0" w:line="360" w:lineRule="auto"/>
      </w:pPr>
      <w:r>
        <w:rPr>
          <w:noProof/>
          <w:lang w:eastAsia="zh-CN"/>
        </w:rPr>
        <w:pict>
          <v:shape id="图片 9" o:spid="_x0000_i1033" type="#_x0000_t75" style="width:320.25pt;height:146.25pt;visibility:visible;mso-wrap-style:square">
            <v:imagedata r:id="rId15" o:title=""/>
          </v:shape>
        </w:pict>
      </w:r>
    </w:p>
    <w:p w:rsidR="00B95AE6" w:rsidRPr="00837FF0" w:rsidRDefault="00837FF0" w:rsidP="00837FF0">
      <w:pPr>
        <w:spacing w:after="0" w:line="360" w:lineRule="auto"/>
      </w:pPr>
      <w:r w:rsidRPr="00837FF0">
        <w:t>【解析】【分析】本题考点：平年、闰年的判断方法．</w:t>
      </w:r>
    </w:p>
    <w:p w:rsidR="00B95AE6" w:rsidRPr="00837FF0" w:rsidRDefault="00837FF0" w:rsidP="00837FF0">
      <w:pPr>
        <w:spacing w:after="0" w:line="360" w:lineRule="auto"/>
      </w:pPr>
      <w:r w:rsidRPr="00837FF0">
        <w:t>年数可以被</w:t>
      </w:r>
      <w:r w:rsidRPr="00837FF0">
        <w:t>4</w:t>
      </w:r>
      <w:r w:rsidRPr="00837FF0">
        <w:t>整除为闰年，否则为平年，所以闰年每</w:t>
      </w:r>
      <w:r w:rsidRPr="00837FF0">
        <w:t>4</w:t>
      </w:r>
      <w:r w:rsidRPr="00837FF0">
        <w:t>年出现一次。</w:t>
      </w:r>
    </w:p>
    <w:p w:rsidR="00B95AE6" w:rsidRPr="00837FF0" w:rsidRDefault="00837FF0" w:rsidP="00837FF0">
      <w:pPr>
        <w:spacing w:after="0" w:line="360" w:lineRule="auto"/>
      </w:pPr>
      <w:r w:rsidRPr="00837FF0">
        <w:t>1980</w:t>
      </w:r>
      <w:r w:rsidRPr="00837FF0">
        <w:t>，</w:t>
      </w:r>
      <w:r w:rsidRPr="00837FF0">
        <w:t>2000</w:t>
      </w:r>
      <w:r w:rsidRPr="00837FF0">
        <w:t>，</w:t>
      </w:r>
      <w:r w:rsidRPr="00837FF0">
        <w:t>2008,1976</w:t>
      </w:r>
      <w:r w:rsidRPr="00837FF0">
        <w:t>可以被</w:t>
      </w:r>
      <w:r w:rsidRPr="00837FF0">
        <w:t>4</w:t>
      </w:r>
      <w:r w:rsidRPr="00837FF0">
        <w:t>整除，为闰年；其他不可以被</w:t>
      </w:r>
      <w:r w:rsidRPr="00837FF0">
        <w:t>4</w:t>
      </w:r>
      <w:r w:rsidRPr="00837FF0">
        <w:t>整除，为平年。</w:t>
      </w:r>
    </w:p>
    <w:p w:rsidR="00B95AE6" w:rsidRPr="00837FF0" w:rsidRDefault="00837FF0" w:rsidP="00837FF0">
      <w:pPr>
        <w:spacing w:after="0" w:line="360" w:lineRule="auto"/>
      </w:pPr>
      <w:r w:rsidRPr="00837FF0">
        <w:t>12.</w:t>
      </w:r>
      <w:r w:rsidRPr="00837FF0">
        <w:t>【答案】</w:t>
      </w:r>
      <w:r w:rsidRPr="00837FF0">
        <w:t xml:space="preserve"> </w:t>
      </w:r>
      <w:r w:rsidRPr="00837FF0">
        <w:t>（</w:t>
      </w:r>
      <w:r w:rsidRPr="00837FF0">
        <w:t>1</w:t>
      </w:r>
      <w:r w:rsidRPr="00837FF0">
        <w:t>）</w:t>
      </w:r>
      <w:r w:rsidR="001579FB">
        <w:rPr>
          <w:noProof/>
          <w:lang w:eastAsia="zh-CN"/>
        </w:rPr>
        <w:pict>
          <v:shape id="图片 10" o:spid="_x0000_i1034" type="#_x0000_t75" style="width:256.5pt;height:173.25pt;visibility:visible;mso-wrap-style:square">
            <v:imagedata r:id="rId16" o:title=""/>
          </v:shape>
        </w:pict>
      </w:r>
      <w:r w:rsidRPr="00837FF0">
        <w:br/>
      </w:r>
      <w:r w:rsidRPr="00837FF0">
        <w:br/>
      </w:r>
      <w:r w:rsidRPr="00837FF0">
        <w:t>（</w:t>
      </w:r>
      <w:r w:rsidRPr="00837FF0">
        <w:t>2</w:t>
      </w:r>
      <w:r w:rsidRPr="00837FF0">
        <w:t>）</w:t>
      </w:r>
      <w:r w:rsidRPr="00837FF0">
        <w:t>35</w:t>
      </w:r>
      <w:r w:rsidRPr="00837FF0">
        <w:br/>
      </w:r>
      <w:r w:rsidRPr="00837FF0">
        <w:t>（</w:t>
      </w:r>
      <w:r w:rsidRPr="00837FF0">
        <w:t>3</w:t>
      </w:r>
      <w:r w:rsidRPr="00837FF0">
        <w:t>）解：在上第三节课</w:t>
      </w:r>
      <w:r w:rsidRPr="00837FF0">
        <w:t xml:space="preserve">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【解析】【分析】（</w:t>
      </w:r>
      <w:r w:rsidRPr="00837FF0">
        <w:t>1</w:t>
      </w:r>
      <w:r w:rsidRPr="00837FF0">
        <w:t>）第一节课：上课时间</w:t>
      </w:r>
      <w:r w:rsidRPr="00837FF0">
        <w:t>+40</w:t>
      </w:r>
      <w:r w:rsidRPr="00837FF0">
        <w:t>分钟</w:t>
      </w:r>
      <w:r w:rsidRPr="00837FF0">
        <w:t>=</w:t>
      </w:r>
      <w:r w:rsidRPr="00837FF0">
        <w:t>第一节课的下课时间；</w:t>
      </w:r>
      <w:r w:rsidRPr="00837FF0">
        <w:br/>
        <w:t xml:space="preserve"> </w:t>
      </w:r>
      <w:r w:rsidRPr="00837FF0">
        <w:t>第二节课的下课时间</w:t>
      </w:r>
      <w:r w:rsidRPr="00837FF0">
        <w:t>-40</w:t>
      </w:r>
      <w:r w:rsidRPr="00837FF0">
        <w:t>分钟</w:t>
      </w:r>
      <w:r w:rsidRPr="00837FF0">
        <w:t>=</w:t>
      </w:r>
      <w:r w:rsidRPr="00837FF0">
        <w:t>第二节课的上课时间；</w:t>
      </w:r>
      <w:r w:rsidRPr="00837FF0">
        <w:br/>
        <w:t xml:space="preserve"> </w:t>
      </w:r>
      <w:r w:rsidRPr="00837FF0">
        <w:t>（</w:t>
      </w:r>
      <w:r w:rsidRPr="00837FF0">
        <w:t>2</w:t>
      </w:r>
      <w:r w:rsidRPr="00837FF0">
        <w:t>）课间操的结束时间</w:t>
      </w:r>
      <w:r w:rsidRPr="00837FF0">
        <w:t>-</w:t>
      </w:r>
      <w:r w:rsidRPr="00837FF0">
        <w:t>开始时间</w:t>
      </w:r>
      <w:r w:rsidRPr="00837FF0">
        <w:t>=</w:t>
      </w:r>
      <w:r w:rsidRPr="00837FF0">
        <w:t>课间操时间；</w:t>
      </w:r>
      <w:r w:rsidRPr="00837FF0">
        <w:br/>
        <w:t xml:space="preserve"> </w:t>
      </w:r>
      <w:r w:rsidRPr="00837FF0">
        <w:t>（</w:t>
      </w:r>
      <w:r w:rsidRPr="00837FF0">
        <w:t>3</w:t>
      </w:r>
      <w:r w:rsidRPr="00837FF0">
        <w:t>）</w:t>
      </w:r>
      <w:r w:rsidRPr="00837FF0">
        <w:t>11</w:t>
      </w:r>
      <w:r w:rsidRPr="00837FF0">
        <w:t>：</w:t>
      </w:r>
      <w:r w:rsidRPr="00837FF0">
        <w:t>00</w:t>
      </w:r>
      <w:r w:rsidRPr="00837FF0">
        <w:t>，刚好在第三节课的时间内，说明同学们在上第三节课。</w:t>
      </w:r>
    </w:p>
    <w:p w:rsidR="00B95AE6" w:rsidRPr="00837FF0" w:rsidRDefault="00837FF0" w:rsidP="00837FF0">
      <w:pPr>
        <w:spacing w:line="360" w:lineRule="auto"/>
      </w:pPr>
      <w:r w:rsidRPr="00837FF0">
        <w:t>五、综合题</w:t>
      </w:r>
    </w:p>
    <w:p w:rsidR="00B95AE6" w:rsidRPr="00837FF0" w:rsidRDefault="00837FF0" w:rsidP="00837FF0">
      <w:pPr>
        <w:spacing w:after="0" w:line="360" w:lineRule="auto"/>
      </w:pPr>
      <w:r w:rsidRPr="00837FF0">
        <w:t>13.</w:t>
      </w:r>
      <w:r w:rsidRPr="00837FF0">
        <w:t>【答案】</w:t>
      </w:r>
      <w:r w:rsidRPr="00837FF0">
        <w:t xml:space="preserve"> </w:t>
      </w:r>
      <w:r w:rsidRPr="00837FF0">
        <w:t>（</w:t>
      </w:r>
      <w:r w:rsidRPr="00837FF0">
        <w:t>1</w:t>
      </w:r>
      <w:r w:rsidRPr="00837FF0">
        <w:t>）</w:t>
      </w:r>
      <w:r w:rsidRPr="00837FF0">
        <w:t>4</w:t>
      </w:r>
      <w:r w:rsidRPr="00837FF0">
        <w:t>；</w:t>
      </w:r>
      <w:r w:rsidRPr="00837FF0">
        <w:t>5</w:t>
      </w:r>
      <w:r w:rsidRPr="00837FF0">
        <w:t>；</w:t>
      </w:r>
      <w:r w:rsidRPr="00837FF0">
        <w:t>6</w:t>
      </w:r>
      <w:r w:rsidRPr="00837FF0">
        <w:t>；</w:t>
      </w:r>
      <w:r w:rsidRPr="00837FF0">
        <w:t>7</w:t>
      </w:r>
      <w:r w:rsidRPr="00837FF0">
        <w:br/>
      </w:r>
      <w:r w:rsidRPr="00837FF0">
        <w:t>（</w:t>
      </w:r>
      <w:r w:rsidRPr="00837FF0">
        <w:t>2</w:t>
      </w:r>
      <w:r w:rsidRPr="00837FF0">
        <w:t>）四</w:t>
      </w:r>
      <w:r w:rsidRPr="00837FF0">
        <w:br/>
      </w:r>
      <w:r w:rsidRPr="00837FF0">
        <w:t>（</w:t>
      </w:r>
      <w:r w:rsidRPr="00837FF0">
        <w:t>3</w:t>
      </w:r>
      <w:r w:rsidRPr="00837FF0">
        <w:t>）二</w:t>
      </w:r>
      <w:r w:rsidRPr="00837FF0">
        <w:br/>
      </w:r>
      <w:r w:rsidRPr="00837FF0">
        <w:t>（</w:t>
      </w:r>
      <w:r w:rsidRPr="00837FF0">
        <w:t>4</w:t>
      </w:r>
      <w:r w:rsidRPr="00837FF0">
        <w:t>）四</w:t>
      </w:r>
      <w:r w:rsidRPr="00837FF0">
        <w:t xml:space="preserve"> 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【解析】【解答】（</w:t>
      </w:r>
      <w:r w:rsidRPr="00837FF0">
        <w:t>1</w:t>
      </w:r>
      <w:r w:rsidRPr="00837FF0">
        <w:t>）图中遮盖的地方相应的日期是</w:t>
      </w:r>
      <w:r w:rsidRPr="00837FF0">
        <w:t xml:space="preserve"> 4</w:t>
      </w:r>
      <w:r w:rsidRPr="00837FF0">
        <w:t>、</w:t>
      </w:r>
      <w:r w:rsidRPr="00837FF0">
        <w:t>5</w:t>
      </w:r>
      <w:r w:rsidRPr="00837FF0">
        <w:t>、</w:t>
      </w:r>
      <w:r w:rsidRPr="00837FF0">
        <w:t>6</w:t>
      </w:r>
      <w:r w:rsidRPr="00837FF0">
        <w:t>、</w:t>
      </w:r>
      <w:r w:rsidRPr="00837FF0">
        <w:t>7</w:t>
      </w:r>
      <w:r w:rsidRPr="00837FF0">
        <w:t>；</w:t>
      </w:r>
      <w:r w:rsidRPr="00837FF0">
        <w:br/>
        <w:t xml:space="preserve"> </w:t>
      </w:r>
      <w:r w:rsidRPr="00837FF0">
        <w:t>（</w:t>
      </w:r>
      <w:r w:rsidRPr="00837FF0">
        <w:t>2</w:t>
      </w:r>
      <w:r w:rsidRPr="00837FF0">
        <w:t>）</w:t>
      </w:r>
      <w:r w:rsidRPr="00837FF0">
        <w:t>2005</w:t>
      </w:r>
      <w:r w:rsidRPr="00837FF0">
        <w:t>年</w:t>
      </w:r>
      <w:r w:rsidRPr="00837FF0">
        <w:t>1</w:t>
      </w:r>
      <w:r w:rsidRPr="00837FF0">
        <w:t>月</w:t>
      </w:r>
      <w:r w:rsidRPr="00837FF0">
        <w:t>6</w:t>
      </w:r>
      <w:r w:rsidRPr="00837FF0">
        <w:t>日是星期四；</w:t>
      </w:r>
      <w:r w:rsidRPr="00837FF0">
        <w:br/>
        <w:t xml:space="preserve"> </w:t>
      </w:r>
      <w:r w:rsidRPr="00837FF0">
        <w:t>（</w:t>
      </w:r>
      <w:r w:rsidRPr="00837FF0">
        <w:t>3</w:t>
      </w:r>
      <w:r w:rsidRPr="00837FF0">
        <w:t>）星期一</w:t>
      </w:r>
      <w:r w:rsidRPr="00837FF0">
        <w:t>+</w:t>
      </w:r>
      <w:r w:rsidRPr="00837FF0">
        <w:t>一天</w:t>
      </w:r>
      <w:r w:rsidRPr="00837FF0">
        <w:t>=</w:t>
      </w:r>
      <w:r w:rsidRPr="00837FF0">
        <w:t>星期二，所以</w:t>
      </w:r>
      <w:r w:rsidRPr="00837FF0">
        <w:t>2005</w:t>
      </w:r>
      <w:r w:rsidRPr="00837FF0">
        <w:t>年</w:t>
      </w:r>
      <w:r w:rsidRPr="00837FF0">
        <w:t>2</w:t>
      </w:r>
      <w:r w:rsidRPr="00837FF0">
        <w:t>月</w:t>
      </w:r>
      <w:r w:rsidRPr="00837FF0">
        <w:t>1</w:t>
      </w:r>
      <w:r w:rsidRPr="00837FF0">
        <w:t>日是星期二；</w:t>
      </w:r>
      <w:r w:rsidRPr="00837FF0">
        <w:br/>
        <w:t xml:space="preserve"> </w:t>
      </w:r>
      <w:r w:rsidRPr="00837FF0">
        <w:t>（</w:t>
      </w:r>
      <w:r w:rsidRPr="00837FF0">
        <w:t>4</w:t>
      </w:r>
      <w:r w:rsidRPr="00837FF0">
        <w:t>）</w:t>
      </w:r>
      <w:r w:rsidRPr="00837FF0">
        <w:t>2005</w:t>
      </w:r>
      <w:r w:rsidRPr="00837FF0">
        <w:t>年</w:t>
      </w:r>
      <w:r w:rsidRPr="00837FF0">
        <w:t>2</w:t>
      </w:r>
      <w:r w:rsidRPr="00837FF0">
        <w:t>月</w:t>
      </w:r>
      <w:r w:rsidRPr="00837FF0">
        <w:t>10</w:t>
      </w:r>
      <w:r w:rsidRPr="00837FF0">
        <w:t>日是星期四。</w:t>
      </w:r>
      <w:r w:rsidRPr="00837FF0">
        <w:br/>
        <w:t xml:space="preserve"> </w:t>
      </w:r>
      <w:r w:rsidRPr="00837FF0">
        <w:t>故答案为：（</w:t>
      </w:r>
      <w:r w:rsidRPr="00837FF0">
        <w:t>1</w:t>
      </w:r>
      <w:r w:rsidRPr="00837FF0">
        <w:t>）</w:t>
      </w:r>
      <w:r w:rsidRPr="00837FF0">
        <w:t>4</w:t>
      </w:r>
      <w:r w:rsidRPr="00837FF0">
        <w:t>；</w:t>
      </w:r>
      <w:r w:rsidRPr="00837FF0">
        <w:t>5</w:t>
      </w:r>
      <w:r w:rsidRPr="00837FF0">
        <w:t>；</w:t>
      </w:r>
      <w:r w:rsidRPr="00837FF0">
        <w:t>6</w:t>
      </w:r>
      <w:r w:rsidRPr="00837FF0">
        <w:t>；</w:t>
      </w:r>
      <w:r w:rsidRPr="00837FF0">
        <w:t>7</w:t>
      </w:r>
      <w:r w:rsidRPr="00837FF0">
        <w:t>；（</w:t>
      </w:r>
      <w:r w:rsidRPr="00837FF0">
        <w:t>2</w:t>
      </w:r>
      <w:r w:rsidRPr="00837FF0">
        <w:t>）四；（</w:t>
      </w:r>
      <w:r w:rsidRPr="00837FF0">
        <w:t>3</w:t>
      </w:r>
      <w:r w:rsidRPr="00837FF0">
        <w:t>）二；（</w:t>
      </w:r>
      <w:r w:rsidRPr="00837FF0">
        <w:t>4</w:t>
      </w:r>
      <w:r w:rsidRPr="00837FF0">
        <w:t>）四。</w:t>
      </w:r>
      <w:r w:rsidRPr="00837FF0">
        <w:br/>
        <w:t xml:space="preserve"> </w:t>
      </w:r>
      <w:r w:rsidRPr="00837FF0">
        <w:t>【分析】（</w:t>
      </w:r>
      <w:r w:rsidRPr="00837FF0">
        <w:t>1</w:t>
      </w:r>
      <w:r w:rsidRPr="00837FF0">
        <w:t>）相邻两天是差</w:t>
      </w:r>
      <w:r w:rsidRPr="00837FF0">
        <w:t>1</w:t>
      </w:r>
      <w:r w:rsidRPr="00837FF0">
        <w:t>的，在前一天的基础上加</w:t>
      </w:r>
      <w:r w:rsidRPr="00837FF0">
        <w:t>1</w:t>
      </w:r>
      <w:r w:rsidRPr="00837FF0">
        <w:t>就可以计算出相邻的下一天，以此方法计算出其它的三天。</w:t>
      </w:r>
      <w:r w:rsidRPr="00837FF0">
        <w:br/>
        <w:t xml:space="preserve"> </w:t>
      </w:r>
      <w:r w:rsidRPr="00837FF0">
        <w:t>（</w:t>
      </w:r>
      <w:r w:rsidRPr="00837FF0">
        <w:t>2</w:t>
      </w:r>
      <w:r w:rsidRPr="00837FF0">
        <w:t>）对照日历表可以看出</w:t>
      </w:r>
      <w:r w:rsidRPr="00837FF0">
        <w:t>1</w:t>
      </w:r>
      <w:r w:rsidRPr="00837FF0">
        <w:t>月</w:t>
      </w:r>
      <w:r w:rsidRPr="00837FF0">
        <w:t>6</w:t>
      </w:r>
      <w:r w:rsidRPr="00837FF0">
        <w:t>日是星期四。</w:t>
      </w:r>
      <w:r w:rsidRPr="00837FF0">
        <w:br/>
        <w:t xml:space="preserve"> </w:t>
      </w:r>
      <w:r w:rsidRPr="00837FF0">
        <w:t>（</w:t>
      </w:r>
      <w:r w:rsidRPr="00837FF0">
        <w:t>3</w:t>
      </w:r>
      <w:r w:rsidRPr="00837FF0">
        <w:t>）</w:t>
      </w:r>
      <w:r w:rsidRPr="00837FF0">
        <w:t>1</w:t>
      </w:r>
      <w:r w:rsidRPr="00837FF0">
        <w:t>月</w:t>
      </w:r>
      <w:r w:rsidRPr="00837FF0">
        <w:t>31</w:t>
      </w:r>
      <w:r w:rsidRPr="00837FF0">
        <w:t>日的下一天就是</w:t>
      </w:r>
      <w:r w:rsidRPr="00837FF0">
        <w:t>2</w:t>
      </w:r>
      <w:r w:rsidRPr="00837FF0">
        <w:t>月</w:t>
      </w:r>
      <w:r w:rsidRPr="00837FF0">
        <w:t>1</w:t>
      </w:r>
      <w:r w:rsidRPr="00837FF0">
        <w:t>日，因为</w:t>
      </w:r>
      <w:r w:rsidRPr="00837FF0">
        <w:t>1</w:t>
      </w:r>
      <w:r w:rsidRPr="00837FF0">
        <w:t>月最后</w:t>
      </w:r>
      <w:r w:rsidRPr="00837FF0">
        <w:t>1</w:t>
      </w:r>
      <w:r w:rsidRPr="00837FF0">
        <w:t>天是</w:t>
      </w:r>
      <w:r w:rsidRPr="00837FF0">
        <w:t>1</w:t>
      </w:r>
      <w:r w:rsidRPr="00837FF0">
        <w:t>月</w:t>
      </w:r>
      <w:r w:rsidRPr="00837FF0">
        <w:t>31</w:t>
      </w:r>
      <w:r w:rsidRPr="00837FF0">
        <w:t>日，所以在星期一基础上加一天就是星期二。</w:t>
      </w:r>
      <w:r w:rsidRPr="00837FF0">
        <w:br/>
        <w:t xml:space="preserve"> </w:t>
      </w:r>
      <w:r w:rsidRPr="00837FF0">
        <w:t>（</w:t>
      </w:r>
      <w:r w:rsidRPr="00837FF0">
        <w:t>4</w:t>
      </w:r>
      <w:r w:rsidRPr="00837FF0">
        <w:t>）在星期一的基础上加上</w:t>
      </w:r>
      <w:r w:rsidRPr="00837FF0">
        <w:t>10</w:t>
      </w:r>
      <w:r w:rsidRPr="00837FF0">
        <w:t>天，去掉一个星期后是星期四。</w:t>
      </w:r>
    </w:p>
    <w:p w:rsidR="00B95AE6" w:rsidRPr="00837FF0" w:rsidRDefault="00837FF0" w:rsidP="00837FF0">
      <w:pPr>
        <w:spacing w:line="360" w:lineRule="auto"/>
      </w:pPr>
      <w:r w:rsidRPr="00837FF0">
        <w:t>六、应用题</w:t>
      </w:r>
    </w:p>
    <w:p w:rsidR="00B95AE6" w:rsidRPr="00837FF0" w:rsidRDefault="00837FF0" w:rsidP="00837FF0">
      <w:pPr>
        <w:spacing w:after="0" w:line="360" w:lineRule="auto"/>
      </w:pPr>
      <w:r w:rsidRPr="00837FF0">
        <w:t>14.</w:t>
      </w:r>
      <w:r w:rsidRPr="00837FF0">
        <w:t>【答案】解：</w:t>
      </w:r>
      <w:r w:rsidRPr="00837FF0">
        <w:t>30+31+30+31+19=141(</w:t>
      </w:r>
      <w:r w:rsidRPr="00837FF0">
        <w:t>天</w:t>
      </w:r>
      <w:r w:rsidRPr="00837FF0">
        <w:t>)</w:t>
      </w:r>
      <w:r w:rsidRPr="00837FF0">
        <w:t>。</w:t>
      </w:r>
      <w:r w:rsidRPr="00837FF0">
        <w:br/>
      </w:r>
      <w:r w:rsidRPr="00837FF0">
        <w:t>答：这学期一共有</w:t>
      </w:r>
      <w:r w:rsidRPr="00837FF0">
        <w:t>141</w:t>
      </w:r>
      <w:r w:rsidRPr="00837FF0">
        <w:t>天。</w:t>
      </w:r>
      <w:r w:rsidRPr="00837FF0">
        <w:t xml:space="preserve">  </w:t>
      </w:r>
    </w:p>
    <w:p w:rsidR="00B95AE6" w:rsidRPr="00837FF0" w:rsidRDefault="00837FF0" w:rsidP="00837FF0">
      <w:pPr>
        <w:spacing w:after="0" w:line="360" w:lineRule="auto"/>
      </w:pPr>
      <w:r w:rsidRPr="00837FF0">
        <w:t>【解析】【分析】这学期一共经历了四个月零</w:t>
      </w:r>
      <w:r w:rsidRPr="00837FF0">
        <w:t>19</w:t>
      </w:r>
      <w:r w:rsidRPr="00837FF0">
        <w:t>天，四个月中有两个大月和两个小月，把它们的和相加就是所求的天数。</w:t>
      </w:r>
    </w:p>
    <w:sectPr w:rsidR="00B95AE6" w:rsidRPr="00837FF0">
      <w:headerReference w:type="even" r:id="rId17"/>
      <w:headerReference w:type="default" r:id="rId18"/>
      <w:footerReference w:type="default" r:id="rId1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65" w:rsidRDefault="00E52365">
      <w:pPr>
        <w:spacing w:after="0" w:line="240" w:lineRule="auto"/>
      </w:pPr>
      <w:r>
        <w:separator/>
      </w:r>
    </w:p>
  </w:endnote>
  <w:endnote w:type="continuationSeparator" w:id="0">
    <w:p w:rsidR="00E52365" w:rsidRDefault="00E52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E6" w:rsidRPr="00837FF0" w:rsidRDefault="00837FF0" w:rsidP="00837FF0">
    <w:pPr>
      <w:pStyle w:val="a4"/>
    </w:pPr>
    <w:r>
      <w:t xml:space="preserve"> </w:t>
    </w:r>
    <w:r w:rsidRPr="00837FF0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65" w:rsidRDefault="00E52365">
      <w:pPr>
        <w:spacing w:after="0" w:line="240" w:lineRule="auto"/>
      </w:pPr>
      <w:r>
        <w:separator/>
      </w:r>
    </w:p>
  </w:footnote>
  <w:footnote w:type="continuationSeparator" w:id="0">
    <w:p w:rsidR="00E52365" w:rsidRDefault="00E52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E6" w:rsidRDefault="001579FB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B95AE6" w:rsidRDefault="00837FF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B95AE6" w:rsidRDefault="00837FF0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B95AE6" w:rsidRDefault="00837FF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E6" w:rsidRPr="00837FF0" w:rsidRDefault="00837FF0" w:rsidP="001579FB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BBE"/>
    <w:multiLevelType w:val="hybridMultilevel"/>
    <w:tmpl w:val="41B2AB18"/>
    <w:lvl w:ilvl="0" w:tplc="57955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E073C"/>
    <w:multiLevelType w:val="hybridMultilevel"/>
    <w:tmpl w:val="62106EF0"/>
    <w:lvl w:ilvl="0" w:tplc="76687039">
      <w:start w:val="1"/>
      <w:numFmt w:val="decimal"/>
      <w:lvlText w:val="%1."/>
      <w:lvlJc w:val="left"/>
      <w:pPr>
        <w:ind w:left="720" w:hanging="360"/>
      </w:pPr>
    </w:lvl>
    <w:lvl w:ilvl="1" w:tplc="76687039" w:tentative="1">
      <w:start w:val="1"/>
      <w:numFmt w:val="lowerLetter"/>
      <w:lvlText w:val="%2."/>
      <w:lvlJc w:val="left"/>
      <w:pPr>
        <w:ind w:left="1440" w:hanging="360"/>
      </w:pPr>
    </w:lvl>
    <w:lvl w:ilvl="2" w:tplc="76687039" w:tentative="1">
      <w:start w:val="1"/>
      <w:numFmt w:val="lowerRoman"/>
      <w:lvlText w:val="%3."/>
      <w:lvlJc w:val="right"/>
      <w:pPr>
        <w:ind w:left="2160" w:hanging="180"/>
      </w:pPr>
    </w:lvl>
    <w:lvl w:ilvl="3" w:tplc="76687039" w:tentative="1">
      <w:start w:val="1"/>
      <w:numFmt w:val="decimal"/>
      <w:lvlText w:val="%4."/>
      <w:lvlJc w:val="left"/>
      <w:pPr>
        <w:ind w:left="2880" w:hanging="360"/>
      </w:pPr>
    </w:lvl>
    <w:lvl w:ilvl="4" w:tplc="76687039" w:tentative="1">
      <w:start w:val="1"/>
      <w:numFmt w:val="lowerLetter"/>
      <w:lvlText w:val="%5."/>
      <w:lvlJc w:val="left"/>
      <w:pPr>
        <w:ind w:left="3600" w:hanging="360"/>
      </w:pPr>
    </w:lvl>
    <w:lvl w:ilvl="5" w:tplc="76687039" w:tentative="1">
      <w:start w:val="1"/>
      <w:numFmt w:val="lowerRoman"/>
      <w:lvlText w:val="%6."/>
      <w:lvlJc w:val="right"/>
      <w:pPr>
        <w:ind w:left="4320" w:hanging="180"/>
      </w:pPr>
    </w:lvl>
    <w:lvl w:ilvl="6" w:tplc="76687039" w:tentative="1">
      <w:start w:val="1"/>
      <w:numFmt w:val="decimal"/>
      <w:lvlText w:val="%7."/>
      <w:lvlJc w:val="left"/>
      <w:pPr>
        <w:ind w:left="5040" w:hanging="360"/>
      </w:pPr>
    </w:lvl>
    <w:lvl w:ilvl="7" w:tplc="76687039" w:tentative="1">
      <w:start w:val="1"/>
      <w:numFmt w:val="lowerLetter"/>
      <w:lvlText w:val="%8."/>
      <w:lvlJc w:val="left"/>
      <w:pPr>
        <w:ind w:left="5760" w:hanging="360"/>
      </w:pPr>
    </w:lvl>
    <w:lvl w:ilvl="8" w:tplc="7668703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579FB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6E3CD5"/>
    <w:rsid w:val="00751BBD"/>
    <w:rsid w:val="00777D0A"/>
    <w:rsid w:val="007B4E67"/>
    <w:rsid w:val="008222E8"/>
    <w:rsid w:val="00827CAC"/>
    <w:rsid w:val="00837FF0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95AE6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52365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FAC43C-9904-406E-A57B-6738EDA1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511</Words>
  <Characters>2919</Characters>
  <Application>Microsoft Office Word</Application>
  <DocSecurity>0</DocSecurity>
  <Lines>24</Lines>
  <Paragraphs>6</Paragraphs>
  <ScaleCrop>false</ScaleCrop>
  <Company>Microsoft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