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A3A" w:rsidRPr="00907BAC" w:rsidRDefault="00F50E1E" w:rsidP="00F50E1E">
      <w:pPr>
        <w:spacing w:line="480" w:lineRule="auto"/>
        <w:jc w:val="center"/>
        <w:rPr>
          <w:lang w:eastAsia="zh-CN"/>
        </w:rPr>
      </w:pPr>
      <w:bookmarkStart w:id="0" w:name="_GoBack"/>
      <w:bookmarkEnd w:id="0"/>
      <w:r w:rsidRPr="00F50E1E">
        <w:rPr>
          <w:rFonts w:hint="eastAsia"/>
          <w:b/>
          <w:bCs/>
          <w:sz w:val="28"/>
          <w:szCs w:val="28"/>
          <w:lang w:eastAsia="zh-CN"/>
        </w:rPr>
        <w:t>三年级下册数学单元测试</w:t>
      </w:r>
      <w:r w:rsidRPr="00F50E1E">
        <w:rPr>
          <w:rFonts w:hint="eastAsia"/>
          <w:b/>
          <w:bCs/>
          <w:sz w:val="28"/>
          <w:szCs w:val="28"/>
          <w:lang w:eastAsia="zh-CN"/>
        </w:rPr>
        <w:t>-6.</w:t>
      </w:r>
      <w:r w:rsidRPr="00F50E1E">
        <w:rPr>
          <w:rFonts w:hint="eastAsia"/>
          <w:b/>
          <w:bCs/>
          <w:sz w:val="28"/>
          <w:szCs w:val="28"/>
          <w:lang w:eastAsia="zh-CN"/>
        </w:rPr>
        <w:t>年、月、日</w:t>
      </w:r>
      <w:r w:rsidRPr="00F50E1E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:rsidR="00A33A3A" w:rsidRPr="00907BAC" w:rsidRDefault="00907BAC" w:rsidP="00F50E1E">
      <w:pPr>
        <w:spacing w:line="480" w:lineRule="auto"/>
        <w:rPr>
          <w:lang w:eastAsia="zh-CN"/>
        </w:rPr>
      </w:pPr>
      <w:r w:rsidRPr="00907BAC">
        <w:rPr>
          <w:b/>
          <w:bCs/>
          <w:sz w:val="24"/>
          <w:szCs w:val="24"/>
          <w:lang w:eastAsia="zh-CN"/>
        </w:rPr>
        <w:t>一、单选题</w:t>
      </w:r>
      <w:r w:rsidRPr="00907BAC">
        <w:rPr>
          <w:b/>
          <w:bCs/>
          <w:sz w:val="24"/>
          <w:szCs w:val="24"/>
          <w:lang w:eastAsia="zh-CN"/>
        </w:rPr>
        <w:t xml:space="preserve"> 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1.</w:t>
      </w:r>
      <w:r w:rsidRPr="00907BAC">
        <w:rPr>
          <w:lang w:eastAsia="zh-CN"/>
        </w:rPr>
        <w:t>一个星期有（</w:t>
      </w:r>
      <w:r w:rsidRPr="00907BAC">
        <w:rPr>
          <w:lang w:eastAsia="zh-CN"/>
        </w:rPr>
        <w:t xml:space="preserve">    </w:t>
      </w:r>
      <w:r w:rsidRPr="00907BAC">
        <w:rPr>
          <w:lang w:eastAsia="zh-CN"/>
        </w:rPr>
        <w:t>）天。</w:t>
      </w:r>
      <w:r w:rsidRPr="00907BAC">
        <w:rPr>
          <w:lang w:eastAsia="zh-CN"/>
        </w:rPr>
        <w:t xml:space="preserve">            </w:t>
      </w:r>
    </w:p>
    <w:p w:rsidR="00A33A3A" w:rsidRPr="00907BAC" w:rsidRDefault="00907BAC" w:rsidP="00F50E1E">
      <w:pPr>
        <w:spacing w:after="0" w:line="480" w:lineRule="auto"/>
        <w:ind w:left="150"/>
        <w:rPr>
          <w:lang w:eastAsia="zh-CN"/>
        </w:rPr>
      </w:pPr>
      <w:r w:rsidRPr="00907BAC">
        <w:rPr>
          <w:lang w:eastAsia="zh-CN"/>
        </w:rPr>
        <w:t>A. 5                                              </w:t>
      </w:r>
      <w:r w:rsidR="00830A62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.5pt;height:3pt;visibility:visible;mso-wrap-style:square">
            <v:imagedata r:id="rId9" o:title=""/>
          </v:shape>
        </w:pict>
      </w:r>
      <w:r w:rsidRPr="00907BAC">
        <w:rPr>
          <w:lang w:eastAsia="zh-CN"/>
        </w:rPr>
        <w:t>B. 6                                              </w:t>
      </w:r>
      <w:r w:rsidR="00830A62">
        <w:rPr>
          <w:noProof/>
          <w:lang w:eastAsia="zh-CN"/>
        </w:rPr>
        <w:pict>
          <v:shape id="图片 2" o:spid="_x0000_i1026" type="#_x0000_t75" style="width:1.5pt;height:3pt;visibility:visible;mso-wrap-style:square">
            <v:imagedata r:id="rId9" o:title=""/>
          </v:shape>
        </w:pict>
      </w:r>
      <w:r w:rsidRPr="00907BAC">
        <w:rPr>
          <w:lang w:eastAsia="zh-CN"/>
        </w:rPr>
        <w:t>C. 7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2.</w:t>
      </w:r>
      <w:r w:rsidRPr="00907BAC">
        <w:rPr>
          <w:lang w:eastAsia="zh-CN"/>
        </w:rPr>
        <w:t>在下面这些年份中，闰年年份是（</w:t>
      </w:r>
      <w:r w:rsidRPr="00907BAC">
        <w:rPr>
          <w:lang w:eastAsia="zh-CN"/>
        </w:rPr>
        <w:t xml:space="preserve">    </w:t>
      </w:r>
      <w:r w:rsidRPr="00907BAC">
        <w:rPr>
          <w:lang w:eastAsia="zh-CN"/>
        </w:rPr>
        <w:t>）。</w:t>
      </w:r>
      <w:r w:rsidRPr="00907BAC">
        <w:rPr>
          <w:lang w:eastAsia="zh-CN"/>
        </w:rPr>
        <w:t xml:space="preserve">            </w:t>
      </w:r>
    </w:p>
    <w:p w:rsidR="00A33A3A" w:rsidRPr="00907BAC" w:rsidRDefault="00907BAC" w:rsidP="00F50E1E">
      <w:pPr>
        <w:spacing w:after="0" w:line="480" w:lineRule="auto"/>
        <w:ind w:left="150"/>
        <w:rPr>
          <w:lang w:eastAsia="zh-CN"/>
        </w:rPr>
      </w:pPr>
      <w:r w:rsidRPr="00907BAC">
        <w:rPr>
          <w:lang w:eastAsia="zh-CN"/>
        </w:rPr>
        <w:t>A. 1900</w:t>
      </w:r>
      <w:r w:rsidRPr="00907BAC">
        <w:rPr>
          <w:lang w:eastAsia="zh-CN"/>
        </w:rPr>
        <w:t>年</w:t>
      </w:r>
      <w:r w:rsidRPr="00907BAC">
        <w:rPr>
          <w:lang w:eastAsia="zh-CN"/>
        </w:rPr>
        <w:t>                                    </w:t>
      </w:r>
      <w:r w:rsidR="00830A62">
        <w:rPr>
          <w:noProof/>
          <w:lang w:eastAsia="zh-CN"/>
        </w:rPr>
        <w:pict>
          <v:shape id="图片 3" o:spid="_x0000_i1027" type="#_x0000_t75" style="width:2.25pt;height:3pt;visibility:visible;mso-wrap-style:square">
            <v:imagedata r:id="rId10" o:title=""/>
          </v:shape>
        </w:pict>
      </w:r>
      <w:r w:rsidRPr="00907BAC">
        <w:rPr>
          <w:lang w:eastAsia="zh-CN"/>
        </w:rPr>
        <w:t>B. 1999</w:t>
      </w:r>
      <w:r w:rsidRPr="00907BAC">
        <w:rPr>
          <w:lang w:eastAsia="zh-CN"/>
        </w:rPr>
        <w:t>年</w:t>
      </w:r>
      <w:r w:rsidRPr="00907BAC">
        <w:rPr>
          <w:lang w:eastAsia="zh-CN"/>
        </w:rPr>
        <w:t>                                    </w:t>
      </w:r>
      <w:r w:rsidR="00830A62">
        <w:rPr>
          <w:noProof/>
          <w:lang w:eastAsia="zh-CN"/>
        </w:rPr>
        <w:pict>
          <v:shape id="图片 4" o:spid="_x0000_i1028" type="#_x0000_t75" style="width:2.25pt;height:3pt;visibility:visible;mso-wrap-style:square">
            <v:imagedata r:id="rId10" o:title=""/>
          </v:shape>
        </w:pict>
      </w:r>
      <w:r w:rsidRPr="00907BAC">
        <w:rPr>
          <w:lang w:eastAsia="zh-CN"/>
        </w:rPr>
        <w:t>C. 1996</w:t>
      </w:r>
      <w:r w:rsidRPr="00907BAC">
        <w:rPr>
          <w:lang w:eastAsia="zh-CN"/>
        </w:rPr>
        <w:t>年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3.</w:t>
      </w:r>
      <w:proofErr w:type="gramStart"/>
      <w:r w:rsidRPr="00907BAC">
        <w:rPr>
          <w:lang w:eastAsia="zh-CN"/>
        </w:rPr>
        <w:t>小亮家步行</w:t>
      </w:r>
      <w:proofErr w:type="gramEnd"/>
      <w:r w:rsidRPr="00907BAC">
        <w:rPr>
          <w:lang w:eastAsia="zh-CN"/>
        </w:rPr>
        <w:t>到学校要</w:t>
      </w:r>
      <w:r w:rsidRPr="00907BAC">
        <w:rPr>
          <w:lang w:eastAsia="zh-CN"/>
        </w:rPr>
        <w:t>25</w:t>
      </w:r>
      <w:r w:rsidRPr="00907BAC">
        <w:rPr>
          <w:lang w:eastAsia="zh-CN"/>
        </w:rPr>
        <w:t>分钟，学校下午</w:t>
      </w:r>
      <w:r w:rsidRPr="00907BAC">
        <w:rPr>
          <w:lang w:eastAsia="zh-CN"/>
        </w:rPr>
        <w:t>2</w:t>
      </w:r>
      <w:r w:rsidRPr="00907BAC">
        <w:rPr>
          <w:lang w:eastAsia="zh-CN"/>
        </w:rPr>
        <w:t>：</w:t>
      </w:r>
      <w:r w:rsidRPr="00907BAC">
        <w:rPr>
          <w:lang w:eastAsia="zh-CN"/>
        </w:rPr>
        <w:t>40</w:t>
      </w:r>
      <w:r w:rsidRPr="00907BAC">
        <w:rPr>
          <w:lang w:eastAsia="zh-CN"/>
        </w:rPr>
        <w:t>开始上课，小亮最晚要（</w:t>
      </w:r>
      <w:r w:rsidRPr="00907BAC">
        <w:rPr>
          <w:lang w:eastAsia="zh-CN"/>
        </w:rPr>
        <w:t xml:space="preserve">   </w:t>
      </w:r>
      <w:r w:rsidRPr="00907BAC">
        <w:rPr>
          <w:lang w:eastAsia="zh-CN"/>
        </w:rPr>
        <w:t>）从家里出发。</w:t>
      </w:r>
      <w:r w:rsidRPr="00907BAC">
        <w:rPr>
          <w:lang w:eastAsia="zh-CN"/>
        </w:rPr>
        <w:t xml:space="preserve">            </w:t>
      </w:r>
    </w:p>
    <w:p w:rsidR="00A33A3A" w:rsidRPr="00907BAC" w:rsidRDefault="00907BAC" w:rsidP="00F50E1E">
      <w:pPr>
        <w:spacing w:after="0" w:line="480" w:lineRule="auto"/>
        <w:ind w:left="150"/>
        <w:rPr>
          <w:lang w:eastAsia="zh-CN"/>
        </w:rPr>
      </w:pPr>
      <w:r w:rsidRPr="00907BAC">
        <w:rPr>
          <w:lang w:eastAsia="zh-CN"/>
        </w:rPr>
        <w:t>A. 2</w:t>
      </w:r>
      <w:r w:rsidRPr="00907BAC">
        <w:rPr>
          <w:lang w:eastAsia="zh-CN"/>
        </w:rPr>
        <w:t>：</w:t>
      </w:r>
      <w:r w:rsidRPr="00907BAC">
        <w:rPr>
          <w:lang w:eastAsia="zh-CN"/>
        </w:rPr>
        <w:t>25                                 </w:t>
      </w:r>
      <w:r w:rsidR="00830A62">
        <w:rPr>
          <w:noProof/>
          <w:lang w:eastAsia="zh-CN"/>
        </w:rPr>
        <w:pict>
          <v:shape id="图片 5" o:spid="_x0000_i1029" type="#_x0000_t75" style="width:2.25pt;height:3pt;visibility:visible;mso-wrap-style:square">
            <v:imagedata r:id="rId10" o:title=""/>
          </v:shape>
        </w:pict>
      </w:r>
      <w:r w:rsidRPr="00907BAC">
        <w:rPr>
          <w:lang w:eastAsia="zh-CN"/>
        </w:rPr>
        <w:t>B. 2</w:t>
      </w:r>
      <w:r w:rsidRPr="00907BAC">
        <w:rPr>
          <w:lang w:eastAsia="zh-CN"/>
        </w:rPr>
        <w:t>：</w:t>
      </w:r>
      <w:r w:rsidRPr="00907BAC">
        <w:rPr>
          <w:lang w:eastAsia="zh-CN"/>
        </w:rPr>
        <w:t>30                                 </w:t>
      </w:r>
      <w:r w:rsidR="00830A62">
        <w:rPr>
          <w:noProof/>
          <w:lang w:eastAsia="zh-CN"/>
        </w:rPr>
        <w:pict>
          <v:shape id="图片 6" o:spid="_x0000_i1030" type="#_x0000_t75" style="width:2.25pt;height:3pt;visibility:visible;mso-wrap-style:square">
            <v:imagedata r:id="rId10" o:title=""/>
          </v:shape>
        </w:pict>
      </w:r>
      <w:r w:rsidRPr="00907BAC">
        <w:rPr>
          <w:lang w:eastAsia="zh-CN"/>
        </w:rPr>
        <w:t>C. 2</w:t>
      </w:r>
      <w:r w:rsidRPr="00907BAC">
        <w:rPr>
          <w:lang w:eastAsia="zh-CN"/>
        </w:rPr>
        <w:t>：</w:t>
      </w:r>
      <w:r w:rsidRPr="00907BAC">
        <w:rPr>
          <w:lang w:eastAsia="zh-CN"/>
        </w:rPr>
        <w:t>05                                 </w:t>
      </w:r>
      <w:r w:rsidR="00830A62">
        <w:rPr>
          <w:noProof/>
          <w:lang w:eastAsia="zh-CN"/>
        </w:rPr>
        <w:pict>
          <v:shape id="图片 7" o:spid="_x0000_i1031" type="#_x0000_t75" style="width:2.25pt;height:3pt;visibility:visible;mso-wrap-style:square">
            <v:imagedata r:id="rId10" o:title=""/>
          </v:shape>
        </w:pict>
      </w:r>
      <w:r w:rsidRPr="00907BAC">
        <w:rPr>
          <w:lang w:eastAsia="zh-CN"/>
        </w:rPr>
        <w:t>D. 2</w:t>
      </w:r>
      <w:r w:rsidRPr="00907BAC">
        <w:rPr>
          <w:lang w:eastAsia="zh-CN"/>
        </w:rPr>
        <w:t>：</w:t>
      </w:r>
      <w:r w:rsidRPr="00907BAC">
        <w:rPr>
          <w:lang w:eastAsia="zh-CN"/>
        </w:rPr>
        <w:t>15</w:t>
      </w:r>
    </w:p>
    <w:p w:rsidR="00907BAC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4.</w:t>
      </w:r>
      <w:r w:rsidRPr="00907BAC">
        <w:rPr>
          <w:lang w:eastAsia="zh-CN"/>
        </w:rPr>
        <w:t>闰年的下半年天数和平年的下半年天数相比，</w:t>
      </w:r>
      <w:r w:rsidRPr="00907BAC">
        <w:rPr>
          <w:lang w:eastAsia="zh-CN"/>
        </w:rPr>
        <w:t>(    )</w:t>
      </w:r>
      <w:r w:rsidRPr="00907BAC">
        <w:rPr>
          <w:lang w:eastAsia="zh-CN"/>
        </w:rPr>
        <w:t>。</w:t>
      </w:r>
    </w:p>
    <w:p w:rsidR="00A33A3A" w:rsidRPr="00907BAC" w:rsidRDefault="00907BAC" w:rsidP="00F50E1E">
      <w:pPr>
        <w:spacing w:after="0" w:line="480" w:lineRule="auto"/>
        <w:ind w:left="150"/>
        <w:rPr>
          <w:lang w:eastAsia="zh-CN"/>
        </w:rPr>
      </w:pPr>
      <w:r w:rsidRPr="00907BAC">
        <w:rPr>
          <w:lang w:eastAsia="zh-CN"/>
        </w:rPr>
        <w:t>A. </w:t>
      </w:r>
      <w:r w:rsidRPr="00907BAC">
        <w:rPr>
          <w:lang w:eastAsia="zh-CN"/>
        </w:rPr>
        <w:t>闰年多</w:t>
      </w:r>
      <w:r w:rsidRPr="00907BAC">
        <w:rPr>
          <w:lang w:eastAsia="zh-CN"/>
        </w:rPr>
        <w:t>                                      B. </w:t>
      </w:r>
      <w:r w:rsidRPr="00907BAC">
        <w:rPr>
          <w:lang w:eastAsia="zh-CN"/>
        </w:rPr>
        <w:t>平年多</w:t>
      </w:r>
      <w:r w:rsidRPr="00907BAC">
        <w:rPr>
          <w:lang w:eastAsia="zh-CN"/>
        </w:rPr>
        <w:t>                                      C. </w:t>
      </w:r>
      <w:r w:rsidRPr="00907BAC">
        <w:rPr>
          <w:lang w:eastAsia="zh-CN"/>
        </w:rPr>
        <w:t>一样多</w:t>
      </w:r>
    </w:p>
    <w:p w:rsidR="00A33A3A" w:rsidRPr="00907BAC" w:rsidRDefault="00907BAC" w:rsidP="00F50E1E">
      <w:pPr>
        <w:spacing w:line="480" w:lineRule="auto"/>
        <w:rPr>
          <w:lang w:eastAsia="zh-CN"/>
        </w:rPr>
      </w:pPr>
      <w:r w:rsidRPr="00907BAC">
        <w:rPr>
          <w:b/>
          <w:bCs/>
          <w:sz w:val="24"/>
          <w:szCs w:val="24"/>
          <w:lang w:eastAsia="zh-CN"/>
        </w:rPr>
        <w:t>二、判断题</w:t>
      </w:r>
      <w:r w:rsidRPr="00907BAC">
        <w:rPr>
          <w:b/>
          <w:bCs/>
          <w:sz w:val="24"/>
          <w:szCs w:val="24"/>
          <w:lang w:eastAsia="zh-CN"/>
        </w:rPr>
        <w:t xml:space="preserve"> 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5.</w:t>
      </w:r>
      <w:r w:rsidRPr="00907BAC">
        <w:rPr>
          <w:lang w:eastAsia="zh-CN"/>
        </w:rPr>
        <w:t>今天是</w:t>
      </w:r>
      <w:r w:rsidRPr="00907BAC">
        <w:rPr>
          <w:lang w:eastAsia="zh-CN"/>
        </w:rPr>
        <w:t>7</w:t>
      </w:r>
      <w:r w:rsidRPr="00907BAC">
        <w:rPr>
          <w:lang w:eastAsia="zh-CN"/>
        </w:rPr>
        <w:t>月</w:t>
      </w:r>
      <w:r w:rsidRPr="00907BAC">
        <w:rPr>
          <w:lang w:eastAsia="zh-CN"/>
        </w:rPr>
        <w:t>30</w:t>
      </w:r>
      <w:r w:rsidRPr="00907BAC">
        <w:rPr>
          <w:lang w:eastAsia="zh-CN"/>
        </w:rPr>
        <w:t>日，明天就是</w:t>
      </w:r>
      <w:r w:rsidRPr="00907BAC">
        <w:rPr>
          <w:lang w:eastAsia="zh-CN"/>
        </w:rPr>
        <w:t>8</w:t>
      </w:r>
      <w:r w:rsidRPr="00907BAC">
        <w:rPr>
          <w:lang w:eastAsia="zh-CN"/>
        </w:rPr>
        <w:t>月</w:t>
      </w:r>
      <w:r w:rsidRPr="00907BAC">
        <w:rPr>
          <w:lang w:eastAsia="zh-CN"/>
        </w:rPr>
        <w:t>1</w:t>
      </w:r>
      <w:r w:rsidRPr="00907BAC">
        <w:rPr>
          <w:lang w:eastAsia="zh-CN"/>
        </w:rPr>
        <w:t>日。</w:t>
      </w:r>
      <w:r w:rsidRPr="00907BAC">
        <w:rPr>
          <w:lang w:eastAsia="zh-CN"/>
        </w:rPr>
        <w:t xml:space="preserve">    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6.</w:t>
      </w:r>
      <w:r w:rsidRPr="00907BAC">
        <w:rPr>
          <w:lang w:eastAsia="zh-CN"/>
        </w:rPr>
        <w:t>公历年份是</w:t>
      </w:r>
      <w:r w:rsidRPr="00907BAC">
        <w:rPr>
          <w:lang w:eastAsia="zh-CN"/>
        </w:rPr>
        <w:t>4</w:t>
      </w:r>
      <w:r w:rsidRPr="00907BAC">
        <w:rPr>
          <w:lang w:eastAsia="zh-CN"/>
        </w:rPr>
        <w:t>的倍数的都是闰年．</w:t>
      </w:r>
      <w:r w:rsidRPr="00907BAC">
        <w:rPr>
          <w:lang w:eastAsia="zh-CN"/>
        </w:rPr>
        <w:t xml:space="preserve">    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7.</w:t>
      </w:r>
      <w:r w:rsidRPr="00907BAC">
        <w:rPr>
          <w:lang w:eastAsia="zh-CN"/>
        </w:rPr>
        <w:t>晚上</w:t>
      </w:r>
      <w:r w:rsidRPr="00907BAC">
        <w:rPr>
          <w:lang w:eastAsia="zh-CN"/>
        </w:rPr>
        <w:t>12</w:t>
      </w:r>
      <w:r w:rsidRPr="00907BAC">
        <w:rPr>
          <w:lang w:eastAsia="zh-CN"/>
        </w:rPr>
        <w:t>时既是第一天的</w:t>
      </w:r>
      <w:r w:rsidRPr="00907BAC">
        <w:rPr>
          <w:lang w:eastAsia="zh-CN"/>
        </w:rPr>
        <w:t>24</w:t>
      </w:r>
      <w:r w:rsidRPr="00907BAC">
        <w:rPr>
          <w:lang w:eastAsia="zh-CN"/>
        </w:rPr>
        <w:t>时，也是第二天的</w:t>
      </w:r>
      <w:r w:rsidRPr="00907BAC">
        <w:rPr>
          <w:lang w:eastAsia="zh-CN"/>
        </w:rPr>
        <w:t>0</w:t>
      </w:r>
      <w:r w:rsidRPr="00907BAC">
        <w:rPr>
          <w:lang w:eastAsia="zh-CN"/>
        </w:rPr>
        <w:t>时。</w:t>
      </w:r>
      <w:r w:rsidRPr="00907BAC">
        <w:rPr>
          <w:lang w:eastAsia="zh-CN"/>
        </w:rPr>
        <w:t xml:space="preserve">    </w:t>
      </w:r>
    </w:p>
    <w:p w:rsidR="00907BAC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8.</w:t>
      </w:r>
      <w:r w:rsidRPr="00907BAC">
        <w:rPr>
          <w:lang w:eastAsia="zh-CN"/>
        </w:rPr>
        <w:t>判断对错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闰年的上半年与下半年的天数相等</w:t>
      </w:r>
    </w:p>
    <w:p w:rsidR="00A33A3A" w:rsidRPr="00907BAC" w:rsidRDefault="00907BAC" w:rsidP="00F50E1E">
      <w:pPr>
        <w:spacing w:line="480" w:lineRule="auto"/>
        <w:rPr>
          <w:lang w:eastAsia="zh-CN"/>
        </w:rPr>
      </w:pPr>
      <w:r w:rsidRPr="00907BAC">
        <w:rPr>
          <w:b/>
          <w:bCs/>
          <w:sz w:val="24"/>
          <w:szCs w:val="24"/>
          <w:lang w:eastAsia="zh-CN"/>
        </w:rPr>
        <w:t>三、填空题</w:t>
      </w:r>
      <w:r w:rsidRPr="00907BAC">
        <w:rPr>
          <w:b/>
          <w:bCs/>
          <w:sz w:val="24"/>
          <w:szCs w:val="24"/>
          <w:lang w:eastAsia="zh-CN"/>
        </w:rPr>
        <w:t xml:space="preserve"> 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9.</w:t>
      </w:r>
      <w:r w:rsidRPr="00907BAC">
        <w:rPr>
          <w:lang w:eastAsia="zh-CN"/>
        </w:rPr>
        <w:t>大月的月份有</w:t>
      </w:r>
      <w:r w:rsidRPr="00907BAC">
        <w:rPr>
          <w:lang w:eastAsia="zh-CN"/>
        </w:rPr>
        <w:t>________</w:t>
      </w:r>
      <w:r w:rsidRPr="00907BAC">
        <w:rPr>
          <w:lang w:eastAsia="zh-CN"/>
        </w:rPr>
        <w:t>，小月的月份有</w:t>
      </w:r>
      <w:r w:rsidRPr="00907BAC">
        <w:rPr>
          <w:lang w:eastAsia="zh-CN"/>
        </w:rPr>
        <w:t>________</w:t>
      </w:r>
      <w:r w:rsidRPr="00907BAC">
        <w:rPr>
          <w:lang w:eastAsia="zh-CN"/>
        </w:rPr>
        <w:t>，</w:t>
      </w:r>
      <w:r w:rsidRPr="00907BAC">
        <w:rPr>
          <w:lang w:eastAsia="zh-CN"/>
        </w:rPr>
        <w:t>28</w:t>
      </w:r>
      <w:r w:rsidRPr="00907BAC">
        <w:rPr>
          <w:lang w:eastAsia="zh-CN"/>
        </w:rPr>
        <w:t>天或</w:t>
      </w:r>
      <w:r w:rsidRPr="00907BAC">
        <w:rPr>
          <w:lang w:eastAsia="zh-CN"/>
        </w:rPr>
        <w:t>29</w:t>
      </w:r>
      <w:r w:rsidRPr="00907BAC">
        <w:rPr>
          <w:lang w:eastAsia="zh-CN"/>
        </w:rPr>
        <w:t>天的月份是</w:t>
      </w:r>
      <w:r w:rsidRPr="00907BAC">
        <w:rPr>
          <w:lang w:eastAsia="zh-CN"/>
        </w:rPr>
        <w:t>________</w:t>
      </w:r>
      <w:r w:rsidRPr="00907BAC">
        <w:rPr>
          <w:lang w:eastAsia="zh-CN"/>
        </w:rPr>
        <w:t>。</w:t>
      </w:r>
      <w:r w:rsidRPr="00907BAC">
        <w:rPr>
          <w:lang w:eastAsia="zh-CN"/>
        </w:rPr>
        <w:br/>
        <w:t>10.</w:t>
      </w:r>
      <w:r w:rsidRPr="00907BAC">
        <w:rPr>
          <w:lang w:eastAsia="zh-CN"/>
        </w:rPr>
        <w:t>一场电影从下午</w:t>
      </w:r>
      <w:r w:rsidRPr="00907BAC">
        <w:rPr>
          <w:lang w:eastAsia="zh-CN"/>
        </w:rPr>
        <w:t>1</w:t>
      </w:r>
      <w:r w:rsidRPr="00907BAC">
        <w:rPr>
          <w:lang w:eastAsia="zh-CN"/>
        </w:rPr>
        <w:t>：</w:t>
      </w:r>
      <w:r w:rsidRPr="00907BAC">
        <w:rPr>
          <w:lang w:eastAsia="zh-CN"/>
        </w:rPr>
        <w:t>30</w:t>
      </w:r>
      <w:r w:rsidRPr="00907BAC">
        <w:rPr>
          <w:lang w:eastAsia="zh-CN"/>
        </w:rPr>
        <w:t>开始，到</w:t>
      </w:r>
      <w:r w:rsidRPr="00907BAC">
        <w:rPr>
          <w:lang w:eastAsia="zh-CN"/>
        </w:rPr>
        <w:t>2</w:t>
      </w:r>
      <w:r w:rsidRPr="00907BAC">
        <w:rPr>
          <w:lang w:eastAsia="zh-CN"/>
        </w:rPr>
        <w:t>：</w:t>
      </w:r>
      <w:r w:rsidRPr="00907BAC">
        <w:rPr>
          <w:lang w:eastAsia="zh-CN"/>
        </w:rPr>
        <w:t>50</w:t>
      </w:r>
      <w:r w:rsidRPr="00907BAC">
        <w:rPr>
          <w:lang w:eastAsia="zh-CN"/>
        </w:rPr>
        <w:t>结束，这场电影放映了</w:t>
      </w:r>
      <w:r w:rsidRPr="00907BAC">
        <w:rPr>
          <w:lang w:eastAsia="zh-CN"/>
        </w:rPr>
        <w:t>________</w:t>
      </w:r>
      <w:r w:rsidRPr="00907BAC">
        <w:rPr>
          <w:lang w:eastAsia="zh-CN"/>
        </w:rPr>
        <w:t>小时</w:t>
      </w:r>
      <w:r w:rsidRPr="00907BAC">
        <w:rPr>
          <w:lang w:eastAsia="zh-CN"/>
        </w:rPr>
        <w:t>________</w:t>
      </w:r>
      <w:r w:rsidRPr="00907BAC">
        <w:rPr>
          <w:lang w:eastAsia="zh-CN"/>
        </w:rPr>
        <w:t>分钟</w:t>
      </w:r>
      <w:r w:rsidRPr="00907BAC">
        <w:rPr>
          <w:lang w:eastAsia="zh-CN"/>
        </w:rPr>
        <w:t xml:space="preserve">    </w:t>
      </w:r>
    </w:p>
    <w:p w:rsidR="00A33A3A" w:rsidRPr="00907BAC" w:rsidRDefault="00907BAC" w:rsidP="00F50E1E">
      <w:pPr>
        <w:spacing w:after="0" w:line="480" w:lineRule="auto"/>
      </w:pPr>
      <w:r w:rsidRPr="00907BAC">
        <w:t>11.2006</w:t>
      </w:r>
      <w:r w:rsidRPr="00907BAC">
        <w:t>年</w:t>
      </w:r>
      <w:r w:rsidRPr="00907BAC">
        <w:t>2</w:t>
      </w:r>
      <w:r w:rsidRPr="00907BAC">
        <w:t>月有</w:t>
      </w:r>
      <w:r w:rsidRPr="00907BAC">
        <w:t>________</w:t>
      </w:r>
      <w:r w:rsidRPr="00907BAC">
        <w:t>天，全年有</w:t>
      </w:r>
      <w:r w:rsidRPr="00907BAC">
        <w:t>________</w:t>
      </w:r>
      <w:r w:rsidRPr="00907BAC">
        <w:t>天．</w:t>
      </w:r>
      <w:r w:rsidRPr="00907BAC">
        <w:t xml:space="preserve">    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12.</w:t>
      </w:r>
      <w:r w:rsidRPr="00907BAC">
        <w:rPr>
          <w:lang w:eastAsia="zh-CN"/>
        </w:rPr>
        <w:t>想一想．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奶奶说：</w:t>
      </w:r>
      <w:r w:rsidRPr="00907BAC">
        <w:rPr>
          <w:lang w:eastAsia="zh-CN"/>
        </w:rPr>
        <w:t>“</w:t>
      </w:r>
      <w:r w:rsidRPr="00907BAC">
        <w:rPr>
          <w:lang w:eastAsia="zh-CN"/>
        </w:rPr>
        <w:t>我和孙子小方都是过</w:t>
      </w:r>
      <w:r w:rsidRPr="00907BAC">
        <w:rPr>
          <w:lang w:eastAsia="zh-CN"/>
        </w:rPr>
        <w:t>15</w:t>
      </w:r>
      <w:r w:rsidRPr="00907BAC">
        <w:rPr>
          <w:lang w:eastAsia="zh-CN"/>
        </w:rPr>
        <w:t>个生日．</w:t>
      </w:r>
      <w:r w:rsidRPr="00907BAC">
        <w:rPr>
          <w:lang w:eastAsia="zh-CN"/>
        </w:rPr>
        <w:t>”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lastRenderedPageBreak/>
        <w:t>请你猜一猜，奶奶是</w:t>
      </w:r>
      <w:r w:rsidRPr="00907BAC">
        <w:rPr>
          <w:lang w:eastAsia="zh-CN"/>
        </w:rPr>
        <w:t>________</w:t>
      </w:r>
      <w:r w:rsidRPr="00907BAC">
        <w:rPr>
          <w:lang w:eastAsia="zh-CN"/>
        </w:rPr>
        <w:t>月</w:t>
      </w:r>
      <w:r w:rsidRPr="00907BAC">
        <w:rPr>
          <w:lang w:eastAsia="zh-CN"/>
        </w:rPr>
        <w:t>________</w:t>
      </w:r>
      <w:r w:rsidRPr="00907BAC">
        <w:rPr>
          <w:lang w:eastAsia="zh-CN"/>
        </w:rPr>
        <w:t>日出生的．</w:t>
      </w:r>
    </w:p>
    <w:p w:rsidR="00A33A3A" w:rsidRPr="00907BAC" w:rsidRDefault="00907BAC" w:rsidP="00F50E1E">
      <w:pPr>
        <w:spacing w:line="480" w:lineRule="auto"/>
        <w:rPr>
          <w:lang w:eastAsia="zh-CN"/>
        </w:rPr>
      </w:pPr>
      <w:r w:rsidRPr="00907BAC">
        <w:rPr>
          <w:b/>
          <w:bCs/>
          <w:sz w:val="24"/>
          <w:szCs w:val="24"/>
          <w:lang w:eastAsia="zh-CN"/>
        </w:rPr>
        <w:t>四、解答题</w:t>
      </w:r>
      <w:r w:rsidRPr="00907BAC">
        <w:rPr>
          <w:b/>
          <w:bCs/>
          <w:sz w:val="24"/>
          <w:szCs w:val="24"/>
          <w:lang w:eastAsia="zh-CN"/>
        </w:rPr>
        <w:t xml:space="preserve"> 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13.</w:t>
      </w:r>
      <w:r w:rsidRPr="00907BAC">
        <w:rPr>
          <w:lang w:eastAsia="zh-CN"/>
        </w:rPr>
        <w:t>一场球赛</w:t>
      </w:r>
      <w:r w:rsidRPr="00907BAC">
        <w:rPr>
          <w:lang w:eastAsia="zh-CN"/>
        </w:rPr>
        <w:t>2</w:t>
      </w:r>
      <w:r w:rsidRPr="00907BAC">
        <w:rPr>
          <w:lang w:eastAsia="zh-CN"/>
        </w:rPr>
        <w:t>：</w:t>
      </w:r>
      <w:r w:rsidRPr="00907BAC">
        <w:rPr>
          <w:lang w:eastAsia="zh-CN"/>
        </w:rPr>
        <w:t>30</w:t>
      </w:r>
      <w:r w:rsidRPr="00907BAC">
        <w:rPr>
          <w:lang w:eastAsia="zh-CN"/>
        </w:rPr>
        <w:t>开始，上半场</w:t>
      </w:r>
      <w:r w:rsidRPr="00907BAC">
        <w:rPr>
          <w:lang w:eastAsia="zh-CN"/>
        </w:rPr>
        <w:t>30</w:t>
      </w:r>
      <w:r w:rsidRPr="00907BAC">
        <w:rPr>
          <w:lang w:eastAsia="zh-CN"/>
        </w:rPr>
        <w:t>分钟，中场休息</w:t>
      </w:r>
      <w:r w:rsidRPr="00907BAC">
        <w:rPr>
          <w:lang w:eastAsia="zh-CN"/>
        </w:rPr>
        <w:t>10</w:t>
      </w:r>
      <w:r w:rsidRPr="00907BAC">
        <w:rPr>
          <w:lang w:eastAsia="zh-CN"/>
        </w:rPr>
        <w:t>分钟，下半场也是</w:t>
      </w:r>
      <w:r w:rsidRPr="00907BAC">
        <w:rPr>
          <w:lang w:eastAsia="zh-CN"/>
        </w:rPr>
        <w:t>30</w:t>
      </w:r>
      <w:r w:rsidRPr="00907BAC">
        <w:rPr>
          <w:lang w:eastAsia="zh-CN"/>
        </w:rPr>
        <w:t>分钟，这场足球赛几点结束？</w:t>
      </w:r>
      <w:r w:rsidRPr="00907BAC">
        <w:rPr>
          <w:lang w:eastAsia="zh-CN"/>
        </w:rPr>
        <w:t xml:space="preserve">    </w:t>
      </w:r>
    </w:p>
    <w:p w:rsidR="00F50E1E" w:rsidRDefault="00F50E1E" w:rsidP="00F50E1E">
      <w:pPr>
        <w:spacing w:after="0" w:line="480" w:lineRule="auto"/>
        <w:rPr>
          <w:lang w:eastAsia="zh-CN"/>
        </w:rPr>
      </w:pPr>
    </w:p>
    <w:p w:rsidR="00F50E1E" w:rsidRDefault="00F50E1E" w:rsidP="00F50E1E">
      <w:pPr>
        <w:spacing w:after="0" w:line="480" w:lineRule="auto"/>
        <w:rPr>
          <w:lang w:eastAsia="zh-CN"/>
        </w:rPr>
      </w:pPr>
    </w:p>
    <w:p w:rsidR="00F50E1E" w:rsidRDefault="00F50E1E" w:rsidP="00F50E1E">
      <w:pPr>
        <w:spacing w:after="0" w:line="480" w:lineRule="auto"/>
        <w:rPr>
          <w:lang w:eastAsia="zh-CN"/>
        </w:rPr>
      </w:pP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14.</w:t>
      </w:r>
      <w:r w:rsidRPr="00907BAC">
        <w:rPr>
          <w:lang w:eastAsia="zh-CN"/>
        </w:rPr>
        <w:t>机场大巴车每</w:t>
      </w:r>
      <w:r w:rsidRPr="00907BAC">
        <w:rPr>
          <w:lang w:eastAsia="zh-CN"/>
        </w:rPr>
        <w:t>20</w:t>
      </w:r>
      <w:r w:rsidRPr="00907BAC">
        <w:rPr>
          <w:lang w:eastAsia="zh-CN"/>
        </w:rPr>
        <w:t>分发一趟，妈妈本来想搭</w:t>
      </w:r>
      <w:r w:rsidRPr="00907BAC">
        <w:rPr>
          <w:lang w:eastAsia="zh-CN"/>
        </w:rPr>
        <w:t>6</w:t>
      </w:r>
      <w:r w:rsidRPr="00907BAC">
        <w:rPr>
          <w:lang w:eastAsia="zh-CN"/>
        </w:rPr>
        <w:t>：</w:t>
      </w:r>
      <w:r w:rsidRPr="00907BAC">
        <w:rPr>
          <w:lang w:eastAsia="zh-CN"/>
        </w:rPr>
        <w:t>10</w:t>
      </w:r>
      <w:r w:rsidRPr="00907BAC">
        <w:rPr>
          <w:lang w:eastAsia="zh-CN"/>
        </w:rPr>
        <w:t>的那一班车．可是当她到站点时，已经</w:t>
      </w:r>
      <w:r w:rsidRPr="00907BAC">
        <w:rPr>
          <w:lang w:eastAsia="zh-CN"/>
        </w:rPr>
        <w:t>6</w:t>
      </w:r>
      <w:r w:rsidRPr="00907BAC">
        <w:rPr>
          <w:lang w:eastAsia="zh-CN"/>
        </w:rPr>
        <w:t>：</w:t>
      </w:r>
      <w:r w:rsidRPr="00907BAC">
        <w:rPr>
          <w:lang w:eastAsia="zh-CN"/>
        </w:rPr>
        <w:t>13</w:t>
      </w:r>
      <w:r w:rsidRPr="00907BAC">
        <w:rPr>
          <w:lang w:eastAsia="zh-CN"/>
        </w:rPr>
        <w:t>了，她还要再等多久才能搭到下一班大巴车</w:t>
      </w:r>
      <w:r w:rsidRPr="00907BAC">
        <w:rPr>
          <w:lang w:eastAsia="zh-CN"/>
        </w:rPr>
        <w:t xml:space="preserve">?    </w:t>
      </w:r>
    </w:p>
    <w:p w:rsidR="00F50E1E" w:rsidRDefault="00F50E1E" w:rsidP="00F50E1E">
      <w:pPr>
        <w:spacing w:line="480" w:lineRule="auto"/>
        <w:rPr>
          <w:b/>
          <w:bCs/>
          <w:sz w:val="24"/>
          <w:szCs w:val="24"/>
          <w:lang w:eastAsia="zh-CN"/>
        </w:rPr>
      </w:pPr>
    </w:p>
    <w:p w:rsidR="00F50E1E" w:rsidRDefault="00F50E1E" w:rsidP="00F50E1E">
      <w:pPr>
        <w:spacing w:line="480" w:lineRule="auto"/>
        <w:rPr>
          <w:b/>
          <w:bCs/>
          <w:sz w:val="24"/>
          <w:szCs w:val="24"/>
          <w:lang w:eastAsia="zh-CN"/>
        </w:rPr>
      </w:pPr>
    </w:p>
    <w:p w:rsidR="00F50E1E" w:rsidRDefault="00F50E1E" w:rsidP="00F50E1E">
      <w:pPr>
        <w:spacing w:line="480" w:lineRule="auto"/>
        <w:rPr>
          <w:b/>
          <w:bCs/>
          <w:sz w:val="24"/>
          <w:szCs w:val="24"/>
          <w:lang w:eastAsia="zh-CN"/>
        </w:rPr>
      </w:pPr>
    </w:p>
    <w:p w:rsidR="00A33A3A" w:rsidRPr="00907BAC" w:rsidRDefault="00907BAC" w:rsidP="00F50E1E">
      <w:pPr>
        <w:spacing w:line="480" w:lineRule="auto"/>
        <w:rPr>
          <w:lang w:eastAsia="zh-CN"/>
        </w:rPr>
      </w:pPr>
      <w:r w:rsidRPr="00907BAC">
        <w:rPr>
          <w:b/>
          <w:bCs/>
          <w:sz w:val="24"/>
          <w:szCs w:val="24"/>
          <w:lang w:eastAsia="zh-CN"/>
        </w:rPr>
        <w:t>五、综合题</w:t>
      </w:r>
      <w:r w:rsidRPr="00907BAC">
        <w:rPr>
          <w:b/>
          <w:bCs/>
          <w:sz w:val="24"/>
          <w:szCs w:val="24"/>
          <w:lang w:eastAsia="zh-CN"/>
        </w:rPr>
        <w:t xml:space="preserve"> 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15.</w:t>
      </w:r>
      <w:r w:rsidRPr="00907BAC">
        <w:rPr>
          <w:lang w:eastAsia="zh-CN"/>
        </w:rPr>
        <w:t>算出两个时刻之间的一段时间．</w:t>
      </w:r>
      <w:r w:rsidRPr="00907BAC">
        <w:rPr>
          <w:lang w:eastAsia="zh-CN"/>
        </w:rPr>
        <w:t xml:space="preserve">    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（</w:t>
      </w:r>
      <w:r w:rsidRPr="00907BAC">
        <w:rPr>
          <w:lang w:eastAsia="zh-CN"/>
        </w:rPr>
        <w:t>1</w:t>
      </w:r>
      <w:r w:rsidRPr="00907BAC">
        <w:rPr>
          <w:lang w:eastAsia="zh-CN"/>
        </w:rPr>
        <w:t>）我</w:t>
      </w:r>
      <w:r w:rsidRPr="00907BAC">
        <w:rPr>
          <w:lang w:eastAsia="zh-CN"/>
        </w:rPr>
        <w:t>7</w:t>
      </w:r>
      <w:r w:rsidRPr="00907BAC">
        <w:rPr>
          <w:lang w:eastAsia="zh-CN"/>
        </w:rPr>
        <w:t>：</w:t>
      </w:r>
      <w:r w:rsidRPr="00907BAC">
        <w:rPr>
          <w:lang w:eastAsia="zh-CN"/>
        </w:rPr>
        <w:t>00</w:t>
      </w:r>
      <w:r w:rsidRPr="00907BAC">
        <w:rPr>
          <w:lang w:eastAsia="zh-CN"/>
        </w:rPr>
        <w:t>背着书包从家出发，</w:t>
      </w:r>
      <w:r w:rsidRPr="00907BAC">
        <w:rPr>
          <w:lang w:eastAsia="zh-CN"/>
        </w:rPr>
        <w:t>7</w:t>
      </w:r>
      <w:r w:rsidRPr="00907BAC">
        <w:rPr>
          <w:lang w:eastAsia="zh-CN"/>
        </w:rPr>
        <w:t>：</w:t>
      </w:r>
      <w:r w:rsidRPr="00907BAC">
        <w:rPr>
          <w:lang w:eastAsia="zh-CN"/>
        </w:rPr>
        <w:t>20</w:t>
      </w:r>
      <w:r w:rsidRPr="00907BAC">
        <w:rPr>
          <w:lang w:eastAsia="zh-CN"/>
        </w:rPr>
        <w:t>到达学校，走了</w:t>
      </w:r>
      <w:r w:rsidRPr="00907BAC">
        <w:rPr>
          <w:lang w:eastAsia="zh-CN"/>
        </w:rPr>
        <w:t>________</w:t>
      </w:r>
      <w:r w:rsidRPr="00907BAC">
        <w:rPr>
          <w:lang w:eastAsia="zh-CN"/>
        </w:rPr>
        <w:t>．</w:t>
      </w:r>
      <w:r w:rsidRPr="00907BAC">
        <w:rPr>
          <w:lang w:eastAsia="zh-CN"/>
        </w:rPr>
        <w:t xml:space="preserve">    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（</w:t>
      </w:r>
      <w:r w:rsidRPr="00907BAC">
        <w:rPr>
          <w:lang w:eastAsia="zh-CN"/>
        </w:rPr>
        <w:t>2</w:t>
      </w:r>
      <w:r w:rsidRPr="00907BAC">
        <w:rPr>
          <w:lang w:eastAsia="zh-CN"/>
        </w:rPr>
        <w:t>）</w:t>
      </w:r>
      <w:r w:rsidRPr="00907BAC">
        <w:rPr>
          <w:lang w:eastAsia="zh-CN"/>
        </w:rPr>
        <w:t>7</w:t>
      </w:r>
      <w:r w:rsidRPr="00907BAC">
        <w:rPr>
          <w:lang w:eastAsia="zh-CN"/>
        </w:rPr>
        <w:t>：</w:t>
      </w:r>
      <w:r w:rsidRPr="00907BAC">
        <w:rPr>
          <w:lang w:eastAsia="zh-CN"/>
        </w:rPr>
        <w:t>20</w:t>
      </w:r>
      <w:r w:rsidRPr="00907BAC">
        <w:rPr>
          <w:lang w:eastAsia="zh-CN"/>
        </w:rPr>
        <w:t>到学校，</w:t>
      </w:r>
      <w:r w:rsidRPr="00907BAC">
        <w:rPr>
          <w:lang w:eastAsia="zh-CN"/>
        </w:rPr>
        <w:t>16</w:t>
      </w:r>
      <w:r w:rsidRPr="00907BAC">
        <w:rPr>
          <w:lang w:eastAsia="zh-CN"/>
        </w:rPr>
        <w:t>：</w:t>
      </w:r>
      <w:r w:rsidRPr="00907BAC">
        <w:rPr>
          <w:lang w:eastAsia="zh-CN"/>
        </w:rPr>
        <w:t>30</w:t>
      </w:r>
      <w:r w:rsidRPr="00907BAC">
        <w:rPr>
          <w:lang w:eastAsia="zh-CN"/>
        </w:rPr>
        <w:t>放学回家，我一天在校时间有</w:t>
      </w:r>
      <w:r w:rsidRPr="00907BAC">
        <w:rPr>
          <w:lang w:eastAsia="zh-CN"/>
        </w:rPr>
        <w:t>________</w:t>
      </w:r>
      <w:r w:rsidRPr="00907BAC">
        <w:rPr>
          <w:lang w:eastAsia="zh-CN"/>
        </w:rPr>
        <w:t>．</w:t>
      </w:r>
      <w:r w:rsidRPr="00907BAC">
        <w:rPr>
          <w:lang w:eastAsia="zh-CN"/>
        </w:rPr>
        <w:t xml:space="preserve">    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（</w:t>
      </w:r>
      <w:r w:rsidRPr="00907BAC">
        <w:rPr>
          <w:lang w:eastAsia="zh-CN"/>
        </w:rPr>
        <w:t>3</w:t>
      </w:r>
      <w:r w:rsidRPr="00907BAC">
        <w:rPr>
          <w:lang w:eastAsia="zh-CN"/>
        </w:rPr>
        <w:t>）冬春季的早读课是</w:t>
      </w:r>
      <w:r w:rsidRPr="00907BAC">
        <w:rPr>
          <w:lang w:eastAsia="zh-CN"/>
        </w:rPr>
        <w:t>8</w:t>
      </w:r>
      <w:r w:rsidRPr="00907BAC">
        <w:rPr>
          <w:lang w:eastAsia="zh-CN"/>
        </w:rPr>
        <w:t>：</w:t>
      </w:r>
      <w:r w:rsidRPr="00907BAC">
        <w:rPr>
          <w:lang w:eastAsia="zh-CN"/>
        </w:rPr>
        <w:t>35</w:t>
      </w:r>
      <w:r w:rsidRPr="00907BAC">
        <w:rPr>
          <w:lang w:eastAsia="zh-CN"/>
        </w:rPr>
        <w:t>到</w:t>
      </w:r>
      <w:r w:rsidRPr="00907BAC">
        <w:rPr>
          <w:lang w:eastAsia="zh-CN"/>
        </w:rPr>
        <w:t>9</w:t>
      </w:r>
      <w:r w:rsidRPr="00907BAC">
        <w:rPr>
          <w:lang w:eastAsia="zh-CN"/>
        </w:rPr>
        <w:t>：</w:t>
      </w:r>
      <w:r w:rsidRPr="00907BAC">
        <w:rPr>
          <w:lang w:eastAsia="zh-CN"/>
        </w:rPr>
        <w:t>15</w:t>
      </w:r>
      <w:r w:rsidRPr="00907BAC">
        <w:rPr>
          <w:lang w:eastAsia="zh-CN"/>
        </w:rPr>
        <w:t>，这一节课的时间是</w:t>
      </w:r>
      <w:r w:rsidRPr="00907BAC">
        <w:rPr>
          <w:lang w:eastAsia="zh-CN"/>
        </w:rPr>
        <w:t>________</w:t>
      </w:r>
      <w:r w:rsidRPr="00907BAC">
        <w:rPr>
          <w:lang w:eastAsia="zh-CN"/>
        </w:rPr>
        <w:t>．</w:t>
      </w:r>
      <w:r w:rsidRPr="00907BAC">
        <w:rPr>
          <w:lang w:eastAsia="zh-CN"/>
        </w:rPr>
        <w:t xml:space="preserve">    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（</w:t>
      </w:r>
      <w:r w:rsidRPr="00907BAC">
        <w:rPr>
          <w:lang w:eastAsia="zh-CN"/>
        </w:rPr>
        <w:t>4</w:t>
      </w:r>
      <w:r w:rsidRPr="00907BAC">
        <w:rPr>
          <w:lang w:eastAsia="zh-CN"/>
        </w:rPr>
        <w:t>）我</w:t>
      </w:r>
      <w:r w:rsidRPr="00907BAC">
        <w:rPr>
          <w:lang w:eastAsia="zh-CN"/>
        </w:rPr>
        <w:t>18</w:t>
      </w:r>
      <w:r w:rsidRPr="00907BAC">
        <w:rPr>
          <w:lang w:eastAsia="zh-CN"/>
        </w:rPr>
        <w:t>：</w:t>
      </w:r>
      <w:r w:rsidRPr="00907BAC">
        <w:rPr>
          <w:lang w:eastAsia="zh-CN"/>
        </w:rPr>
        <w:t>20</w:t>
      </w:r>
      <w:r w:rsidRPr="00907BAC">
        <w:rPr>
          <w:lang w:eastAsia="zh-CN"/>
        </w:rPr>
        <w:t>吃完饭，爸爸叫我做作业和看电视只能用</w:t>
      </w:r>
      <w:r w:rsidRPr="00907BAC">
        <w:rPr>
          <w:lang w:eastAsia="zh-CN"/>
        </w:rPr>
        <w:t>1</w:t>
      </w:r>
      <w:r w:rsidRPr="00907BAC">
        <w:rPr>
          <w:lang w:eastAsia="zh-CN"/>
        </w:rPr>
        <w:t>小时</w:t>
      </w:r>
      <w:r w:rsidRPr="00907BAC">
        <w:rPr>
          <w:lang w:eastAsia="zh-CN"/>
        </w:rPr>
        <w:t>50</w:t>
      </w:r>
      <w:r w:rsidRPr="00907BAC">
        <w:rPr>
          <w:lang w:eastAsia="zh-CN"/>
        </w:rPr>
        <w:t>分，再用</w:t>
      </w:r>
      <w:r w:rsidRPr="00907BAC">
        <w:rPr>
          <w:lang w:eastAsia="zh-CN"/>
        </w:rPr>
        <w:t>10</w:t>
      </w:r>
      <w:r w:rsidRPr="00907BAC">
        <w:rPr>
          <w:lang w:eastAsia="zh-CN"/>
        </w:rPr>
        <w:t>分钟洗脸、洗脚后就睡觉，我是</w:t>
      </w:r>
      <w:r w:rsidRPr="00907BAC">
        <w:rPr>
          <w:lang w:eastAsia="zh-CN"/>
        </w:rPr>
        <w:t>________</w:t>
      </w:r>
      <w:r w:rsidRPr="00907BAC">
        <w:rPr>
          <w:lang w:eastAsia="zh-CN"/>
        </w:rPr>
        <w:t>开始睡觉的，第二天早晨</w:t>
      </w:r>
      <w:r w:rsidRPr="00907BAC">
        <w:rPr>
          <w:lang w:eastAsia="zh-CN"/>
        </w:rPr>
        <w:t>6</w:t>
      </w:r>
      <w:r w:rsidRPr="00907BAC">
        <w:rPr>
          <w:lang w:eastAsia="zh-CN"/>
        </w:rPr>
        <w:t>：</w:t>
      </w:r>
      <w:r w:rsidRPr="00907BAC">
        <w:rPr>
          <w:lang w:eastAsia="zh-CN"/>
        </w:rPr>
        <w:t>20</w:t>
      </w:r>
      <w:r w:rsidRPr="00907BAC">
        <w:rPr>
          <w:lang w:eastAsia="zh-CN"/>
        </w:rPr>
        <w:t>起床，我的睡眠时间很充足，有</w:t>
      </w:r>
      <w:r w:rsidRPr="00907BAC">
        <w:rPr>
          <w:lang w:eastAsia="zh-CN"/>
        </w:rPr>
        <w:t>________</w:t>
      </w:r>
      <w:r w:rsidRPr="00907BAC">
        <w:rPr>
          <w:lang w:eastAsia="zh-CN"/>
        </w:rPr>
        <w:t>．</w:t>
      </w:r>
      <w:r w:rsidRPr="00907BAC">
        <w:rPr>
          <w:lang w:eastAsia="zh-CN"/>
        </w:rPr>
        <w:t xml:space="preserve">    </w:t>
      </w:r>
    </w:p>
    <w:p w:rsidR="00A33A3A" w:rsidRPr="00907BAC" w:rsidRDefault="00907BAC" w:rsidP="00F50E1E">
      <w:pPr>
        <w:spacing w:line="480" w:lineRule="auto"/>
        <w:rPr>
          <w:lang w:eastAsia="zh-CN"/>
        </w:rPr>
      </w:pPr>
      <w:r w:rsidRPr="00907BAC">
        <w:rPr>
          <w:b/>
          <w:bCs/>
          <w:sz w:val="24"/>
          <w:szCs w:val="24"/>
          <w:lang w:eastAsia="zh-CN"/>
        </w:rPr>
        <w:t>六、应用题</w:t>
      </w:r>
      <w:r w:rsidRPr="00907BAC">
        <w:rPr>
          <w:b/>
          <w:bCs/>
          <w:sz w:val="24"/>
          <w:szCs w:val="24"/>
          <w:lang w:eastAsia="zh-CN"/>
        </w:rPr>
        <w:t xml:space="preserve"> </w:t>
      </w:r>
    </w:p>
    <w:p w:rsidR="00A33A3A" w:rsidRPr="00907BAC" w:rsidRDefault="00907BAC" w:rsidP="00F50E1E">
      <w:pPr>
        <w:spacing w:after="0" w:line="480" w:lineRule="auto"/>
        <w:rPr>
          <w:lang w:eastAsia="zh-CN"/>
        </w:rPr>
      </w:pPr>
      <w:r w:rsidRPr="00907BAC">
        <w:rPr>
          <w:lang w:eastAsia="zh-CN"/>
        </w:rPr>
        <w:t>16.</w:t>
      </w:r>
      <w:r w:rsidRPr="00907BAC">
        <w:rPr>
          <w:lang w:eastAsia="zh-CN"/>
        </w:rPr>
        <w:t>九色</w:t>
      </w:r>
      <w:proofErr w:type="gramStart"/>
      <w:r w:rsidRPr="00907BAC">
        <w:rPr>
          <w:lang w:eastAsia="zh-CN"/>
        </w:rPr>
        <w:t>鹿学校</w:t>
      </w:r>
      <w:proofErr w:type="gramEnd"/>
      <w:r w:rsidRPr="00907BAC">
        <w:rPr>
          <w:lang w:eastAsia="zh-CN"/>
        </w:rPr>
        <w:t>2011</w:t>
      </w:r>
      <w:r w:rsidRPr="00907BAC">
        <w:rPr>
          <w:lang w:eastAsia="zh-CN"/>
        </w:rPr>
        <w:t>年</w:t>
      </w:r>
      <w:r w:rsidRPr="00907BAC">
        <w:rPr>
          <w:lang w:eastAsia="zh-CN"/>
        </w:rPr>
        <w:t>9</w:t>
      </w:r>
      <w:r w:rsidRPr="00907BAC">
        <w:rPr>
          <w:lang w:eastAsia="zh-CN"/>
        </w:rPr>
        <w:t>月</w:t>
      </w:r>
      <w:r w:rsidRPr="00907BAC">
        <w:rPr>
          <w:lang w:eastAsia="zh-CN"/>
        </w:rPr>
        <w:t>1</w:t>
      </w:r>
      <w:r w:rsidRPr="00907BAC">
        <w:rPr>
          <w:lang w:eastAsia="zh-CN"/>
        </w:rPr>
        <w:t>日开学，</w:t>
      </w:r>
      <w:r w:rsidRPr="00907BAC">
        <w:rPr>
          <w:lang w:eastAsia="zh-CN"/>
        </w:rPr>
        <w:t>2012</w:t>
      </w:r>
      <w:r w:rsidRPr="00907BAC">
        <w:rPr>
          <w:lang w:eastAsia="zh-CN"/>
        </w:rPr>
        <w:t>年</w:t>
      </w:r>
      <w:r w:rsidRPr="00907BAC">
        <w:rPr>
          <w:lang w:eastAsia="zh-CN"/>
        </w:rPr>
        <w:t>1</w:t>
      </w:r>
      <w:r w:rsidRPr="00907BAC">
        <w:rPr>
          <w:lang w:eastAsia="zh-CN"/>
        </w:rPr>
        <w:t>月</w:t>
      </w:r>
      <w:r w:rsidRPr="00907BAC">
        <w:rPr>
          <w:lang w:eastAsia="zh-CN"/>
        </w:rPr>
        <w:t>20</w:t>
      </w:r>
      <w:r w:rsidRPr="00907BAC">
        <w:rPr>
          <w:lang w:eastAsia="zh-CN"/>
        </w:rPr>
        <w:t>日放假。这学期一共有多少天</w:t>
      </w:r>
      <w:r w:rsidRPr="00907BAC">
        <w:rPr>
          <w:lang w:eastAsia="zh-CN"/>
        </w:rPr>
        <w:t xml:space="preserve">?    </w:t>
      </w:r>
    </w:p>
    <w:p w:rsidR="00A33A3A" w:rsidRPr="00907BAC" w:rsidRDefault="00907BAC" w:rsidP="00907BAC">
      <w:pPr>
        <w:spacing w:line="360" w:lineRule="auto"/>
        <w:rPr>
          <w:lang w:eastAsia="zh-CN"/>
        </w:rPr>
      </w:pPr>
      <w:r w:rsidRPr="00907BAC">
        <w:rPr>
          <w:lang w:eastAsia="zh-CN"/>
        </w:rPr>
        <w:br w:type="page"/>
      </w:r>
    </w:p>
    <w:p w:rsidR="00A33A3A" w:rsidRPr="00907BAC" w:rsidRDefault="00907BAC" w:rsidP="00907BAC">
      <w:pPr>
        <w:spacing w:line="360" w:lineRule="auto"/>
        <w:jc w:val="center"/>
        <w:rPr>
          <w:lang w:eastAsia="zh-CN"/>
        </w:rPr>
      </w:pPr>
      <w:r w:rsidRPr="00907BAC">
        <w:rPr>
          <w:b/>
          <w:bCs/>
          <w:sz w:val="28"/>
          <w:szCs w:val="28"/>
          <w:lang w:eastAsia="zh-CN"/>
        </w:rPr>
        <w:t>参考答案</w:t>
      </w:r>
    </w:p>
    <w:p w:rsidR="00A33A3A" w:rsidRPr="00907BAC" w:rsidRDefault="00907BAC" w:rsidP="00907BAC">
      <w:pPr>
        <w:spacing w:line="360" w:lineRule="auto"/>
        <w:rPr>
          <w:lang w:eastAsia="zh-CN"/>
        </w:rPr>
      </w:pPr>
      <w:r w:rsidRPr="00907BAC">
        <w:rPr>
          <w:lang w:eastAsia="zh-CN"/>
        </w:rPr>
        <w:t>一、单选题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1.</w:t>
      </w:r>
      <w:r w:rsidRPr="00907BAC">
        <w:rPr>
          <w:lang w:eastAsia="zh-CN"/>
        </w:rPr>
        <w:t>【答案】</w:t>
      </w:r>
      <w:r w:rsidRPr="00907BAC">
        <w:rPr>
          <w:lang w:eastAsia="zh-CN"/>
        </w:rPr>
        <w:t xml:space="preserve"> C  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【解析】【解答】解：一个星期有</w:t>
      </w:r>
      <w:r w:rsidRPr="00907BAC">
        <w:rPr>
          <w:lang w:eastAsia="zh-CN"/>
        </w:rPr>
        <w:t>7</w:t>
      </w:r>
      <w:r w:rsidRPr="00907BAC">
        <w:rPr>
          <w:lang w:eastAsia="zh-CN"/>
        </w:rPr>
        <w:t>天。</w:t>
      </w:r>
      <w:r w:rsidRPr="00907BAC">
        <w:rPr>
          <w:lang w:eastAsia="zh-CN"/>
        </w:rPr>
        <w:br/>
        <w:t xml:space="preserve"> </w:t>
      </w:r>
      <w:r w:rsidRPr="00907BAC">
        <w:rPr>
          <w:lang w:eastAsia="zh-CN"/>
        </w:rPr>
        <w:t>故答案为：</w:t>
      </w:r>
      <w:r w:rsidRPr="00907BAC">
        <w:rPr>
          <w:lang w:eastAsia="zh-CN"/>
        </w:rPr>
        <w:t>C</w:t>
      </w:r>
      <w:r w:rsidRPr="00907BAC">
        <w:rPr>
          <w:lang w:eastAsia="zh-CN"/>
        </w:rPr>
        <w:t>。</w:t>
      </w:r>
      <w:r w:rsidRPr="00907BAC">
        <w:rPr>
          <w:lang w:eastAsia="zh-CN"/>
        </w:rPr>
        <w:t xml:space="preserve">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【分析】把</w:t>
      </w:r>
      <w:r w:rsidRPr="00907BAC">
        <w:rPr>
          <w:lang w:eastAsia="zh-CN"/>
        </w:rPr>
        <w:t>7</w:t>
      </w:r>
      <w:r w:rsidRPr="00907BAC">
        <w:rPr>
          <w:lang w:eastAsia="zh-CN"/>
        </w:rPr>
        <w:t>天作为一个星期，分别是星期一、星期二、星期三、星期四、星期五、星期六、星期日。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2.</w:t>
      </w:r>
      <w:r w:rsidRPr="00907BAC">
        <w:rPr>
          <w:lang w:eastAsia="zh-CN"/>
        </w:rPr>
        <w:t>【答案】</w:t>
      </w:r>
      <w:r w:rsidRPr="00907BAC">
        <w:rPr>
          <w:lang w:eastAsia="zh-CN"/>
        </w:rPr>
        <w:t xml:space="preserve"> C  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【解析】【解答】解：</w:t>
      </w:r>
      <w:r w:rsidRPr="00907BAC">
        <w:rPr>
          <w:lang w:eastAsia="zh-CN"/>
        </w:rPr>
        <w:t>A</w:t>
      </w:r>
      <w:r w:rsidRPr="00907BAC">
        <w:rPr>
          <w:lang w:eastAsia="zh-CN"/>
        </w:rPr>
        <w:t>、</w:t>
      </w:r>
      <w:r w:rsidRPr="00907BAC">
        <w:rPr>
          <w:lang w:eastAsia="zh-CN"/>
        </w:rPr>
        <w:t>1900÷400=4……300</w:t>
      </w:r>
      <w:r w:rsidRPr="00907BAC">
        <w:rPr>
          <w:lang w:eastAsia="zh-CN"/>
        </w:rPr>
        <w:t>，是平年；</w:t>
      </w:r>
      <w:r w:rsidRPr="00907BAC">
        <w:rPr>
          <w:lang w:eastAsia="zh-CN"/>
        </w:rPr>
        <w:br/>
        <w:t>B</w:t>
      </w:r>
      <w:r w:rsidRPr="00907BAC">
        <w:rPr>
          <w:lang w:eastAsia="zh-CN"/>
        </w:rPr>
        <w:t>、</w:t>
      </w:r>
      <w:r w:rsidRPr="00907BAC">
        <w:rPr>
          <w:lang w:eastAsia="zh-CN"/>
        </w:rPr>
        <w:t>1999</w:t>
      </w:r>
      <w:r w:rsidRPr="00907BAC">
        <w:rPr>
          <w:lang w:eastAsia="zh-CN"/>
        </w:rPr>
        <w:t>年是单数年，是平年；</w:t>
      </w:r>
      <w:r w:rsidRPr="00907BAC">
        <w:rPr>
          <w:lang w:eastAsia="zh-CN"/>
        </w:rPr>
        <w:br/>
        <w:t>C</w:t>
      </w:r>
      <w:r w:rsidRPr="00907BAC">
        <w:rPr>
          <w:lang w:eastAsia="zh-CN"/>
        </w:rPr>
        <w:t>、</w:t>
      </w:r>
      <w:r w:rsidRPr="00907BAC">
        <w:rPr>
          <w:lang w:eastAsia="zh-CN"/>
        </w:rPr>
        <w:t>1996÷4=499</w:t>
      </w:r>
      <w:r w:rsidRPr="00907BAC">
        <w:rPr>
          <w:lang w:eastAsia="zh-CN"/>
        </w:rPr>
        <w:t>，是闰年</w:t>
      </w:r>
      <w:r w:rsidRPr="00907BAC">
        <w:rPr>
          <w:lang w:eastAsia="zh-CN"/>
        </w:rPr>
        <w:t>.</w:t>
      </w:r>
      <w:r w:rsidRPr="00907BAC">
        <w:rPr>
          <w:lang w:eastAsia="zh-CN"/>
        </w:rPr>
        <w:br/>
      </w:r>
      <w:r w:rsidRPr="00907BAC">
        <w:rPr>
          <w:lang w:eastAsia="zh-CN"/>
        </w:rPr>
        <w:t>故答案为：</w:t>
      </w:r>
      <w:r w:rsidRPr="00907BAC">
        <w:rPr>
          <w:lang w:eastAsia="zh-CN"/>
        </w:rPr>
        <w:t>C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【分析】用年份除以</w:t>
      </w:r>
      <w:r w:rsidRPr="00907BAC">
        <w:rPr>
          <w:lang w:eastAsia="zh-CN"/>
        </w:rPr>
        <w:t>4(</w:t>
      </w:r>
      <w:proofErr w:type="gramStart"/>
      <w:r w:rsidRPr="00907BAC">
        <w:rPr>
          <w:lang w:eastAsia="zh-CN"/>
        </w:rPr>
        <w:t>整百年份</w:t>
      </w:r>
      <w:proofErr w:type="gramEnd"/>
      <w:r w:rsidRPr="00907BAC">
        <w:rPr>
          <w:lang w:eastAsia="zh-CN"/>
        </w:rPr>
        <w:t>除以</w:t>
      </w:r>
      <w:r w:rsidRPr="00907BAC">
        <w:rPr>
          <w:lang w:eastAsia="zh-CN"/>
        </w:rPr>
        <w:t>400)</w:t>
      </w:r>
      <w:r w:rsidRPr="00907BAC">
        <w:rPr>
          <w:lang w:eastAsia="zh-CN"/>
        </w:rPr>
        <w:t>，如果能整除就是闰年，不能整除就是平年，注意单数</w:t>
      </w:r>
      <w:proofErr w:type="gramStart"/>
      <w:r w:rsidRPr="00907BAC">
        <w:rPr>
          <w:lang w:eastAsia="zh-CN"/>
        </w:rPr>
        <w:t>年都是</w:t>
      </w:r>
      <w:proofErr w:type="gramEnd"/>
      <w:r w:rsidRPr="00907BAC">
        <w:rPr>
          <w:lang w:eastAsia="zh-CN"/>
        </w:rPr>
        <w:t>平年</w:t>
      </w:r>
      <w:r w:rsidRPr="00907BAC">
        <w:rPr>
          <w:lang w:eastAsia="zh-CN"/>
        </w:rPr>
        <w:t>.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3.</w:t>
      </w:r>
      <w:r w:rsidRPr="00907BAC">
        <w:rPr>
          <w:lang w:eastAsia="zh-CN"/>
        </w:rPr>
        <w:t>【答案】</w:t>
      </w:r>
      <w:r w:rsidRPr="00907BAC">
        <w:rPr>
          <w:lang w:eastAsia="zh-CN"/>
        </w:rPr>
        <w:t xml:space="preserve"> D  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【解析】【解答】</w:t>
      </w:r>
      <w:r w:rsidRPr="00907BAC">
        <w:rPr>
          <w:lang w:eastAsia="zh-CN"/>
        </w:rPr>
        <w:t>2</w:t>
      </w:r>
      <w:r w:rsidRPr="00907BAC">
        <w:rPr>
          <w:lang w:eastAsia="zh-CN"/>
        </w:rPr>
        <w:t>时</w:t>
      </w:r>
      <w:r w:rsidRPr="00907BAC">
        <w:rPr>
          <w:lang w:eastAsia="zh-CN"/>
        </w:rPr>
        <w:t>40</w:t>
      </w:r>
      <w:r w:rsidRPr="00907BAC">
        <w:rPr>
          <w:lang w:eastAsia="zh-CN"/>
        </w:rPr>
        <w:t>分</w:t>
      </w:r>
      <w:r w:rsidRPr="00907BAC">
        <w:rPr>
          <w:lang w:eastAsia="zh-CN"/>
        </w:rPr>
        <w:t>-25</w:t>
      </w:r>
      <w:r w:rsidRPr="00907BAC">
        <w:rPr>
          <w:lang w:eastAsia="zh-CN"/>
        </w:rPr>
        <w:t>分</w:t>
      </w:r>
      <w:r w:rsidRPr="00907BAC">
        <w:rPr>
          <w:lang w:eastAsia="zh-CN"/>
        </w:rPr>
        <w:t>=2</w:t>
      </w:r>
      <w:r w:rsidRPr="00907BAC">
        <w:rPr>
          <w:lang w:eastAsia="zh-CN"/>
        </w:rPr>
        <w:t>时</w:t>
      </w:r>
      <w:r w:rsidRPr="00907BAC">
        <w:rPr>
          <w:lang w:eastAsia="zh-CN"/>
        </w:rPr>
        <w:t>15</w:t>
      </w:r>
      <w:r w:rsidRPr="00907BAC">
        <w:rPr>
          <w:lang w:eastAsia="zh-CN"/>
        </w:rPr>
        <w:t>分</w:t>
      </w:r>
      <w:r w:rsidRPr="00907BAC">
        <w:rPr>
          <w:lang w:eastAsia="zh-CN"/>
        </w:rPr>
        <w:br/>
        <w:t xml:space="preserve"> </w:t>
      </w:r>
      <w:r w:rsidRPr="00907BAC">
        <w:rPr>
          <w:lang w:eastAsia="zh-CN"/>
        </w:rPr>
        <w:t>故答案为：</w:t>
      </w:r>
      <w:r w:rsidRPr="00907BAC">
        <w:rPr>
          <w:lang w:eastAsia="zh-CN"/>
        </w:rPr>
        <w:t>D</w:t>
      </w:r>
      <w:r w:rsidRPr="00907BAC">
        <w:rPr>
          <w:lang w:eastAsia="zh-CN"/>
        </w:rPr>
        <w:t>。</w:t>
      </w:r>
      <w:r w:rsidRPr="00907BAC">
        <w:rPr>
          <w:lang w:eastAsia="zh-CN"/>
        </w:rPr>
        <w:br/>
        <w:t xml:space="preserve"> </w:t>
      </w:r>
      <w:r w:rsidRPr="00907BAC">
        <w:rPr>
          <w:lang w:eastAsia="zh-CN"/>
        </w:rPr>
        <w:t>【分析】出发的时间</w:t>
      </w:r>
      <w:r w:rsidRPr="00907BAC">
        <w:rPr>
          <w:lang w:eastAsia="zh-CN"/>
        </w:rPr>
        <w:t>=</w:t>
      </w:r>
      <w:r w:rsidRPr="00907BAC">
        <w:rPr>
          <w:lang w:eastAsia="zh-CN"/>
        </w:rPr>
        <w:t>到达的时间</w:t>
      </w:r>
      <w:r w:rsidRPr="00907BAC">
        <w:rPr>
          <w:lang w:eastAsia="zh-CN"/>
        </w:rPr>
        <w:t>-</w:t>
      </w:r>
      <w:r w:rsidRPr="00907BAC">
        <w:rPr>
          <w:lang w:eastAsia="zh-CN"/>
        </w:rPr>
        <w:t>路上行走的时间。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4.</w:t>
      </w:r>
      <w:r w:rsidRPr="00907BAC">
        <w:rPr>
          <w:lang w:eastAsia="zh-CN"/>
        </w:rPr>
        <w:t>【答案】</w:t>
      </w:r>
      <w:r w:rsidRPr="00907BAC">
        <w:rPr>
          <w:lang w:eastAsia="zh-CN"/>
        </w:rPr>
        <w:t xml:space="preserve"> C   </w:t>
      </w:r>
    </w:p>
    <w:p w:rsidR="00907BAC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【解析】【解答】平、闰年下半年都有：</w:t>
      </w:r>
      <w:r w:rsidRPr="00907BAC">
        <w:rPr>
          <w:lang w:eastAsia="zh-CN"/>
        </w:rPr>
        <w:t>31×4+30×2=184</w:t>
      </w:r>
      <w:r w:rsidRPr="00907BAC">
        <w:rPr>
          <w:lang w:eastAsia="zh-CN"/>
        </w:rPr>
        <w:t>（天），</w:t>
      </w:r>
      <w:r w:rsidRPr="00907BAC">
        <w:rPr>
          <w:lang w:eastAsia="zh-CN"/>
        </w:rPr>
        <w:br/>
      </w:r>
      <w:r w:rsidRPr="00907BAC">
        <w:rPr>
          <w:lang w:eastAsia="zh-CN"/>
        </w:rPr>
        <w:t>故闰年的下半年天数和平年的下半年天数相比一样多．</w:t>
      </w:r>
      <w:r w:rsidRPr="00907BAC">
        <w:rPr>
          <w:lang w:eastAsia="zh-CN"/>
        </w:rPr>
        <w:br/>
      </w:r>
      <w:r w:rsidRPr="00907BAC">
        <w:rPr>
          <w:lang w:eastAsia="zh-CN"/>
        </w:rPr>
        <w:t>故选：</w:t>
      </w:r>
      <w:r w:rsidRPr="00907BAC">
        <w:rPr>
          <w:lang w:eastAsia="zh-CN"/>
        </w:rPr>
        <w:t>C</w:t>
      </w:r>
      <w:r w:rsidRPr="00907BAC">
        <w:rPr>
          <w:lang w:eastAsia="zh-CN"/>
        </w:rPr>
        <w:t>．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【分析】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无论平年还是闰年下半年都是指</w:t>
      </w:r>
      <w:r w:rsidRPr="00907BAC">
        <w:rPr>
          <w:lang w:eastAsia="zh-CN"/>
        </w:rPr>
        <w:t>7</w:t>
      </w:r>
      <w:r w:rsidRPr="00907BAC">
        <w:rPr>
          <w:lang w:eastAsia="zh-CN"/>
        </w:rPr>
        <w:t>、</w:t>
      </w:r>
      <w:r w:rsidRPr="00907BAC">
        <w:rPr>
          <w:lang w:eastAsia="zh-CN"/>
        </w:rPr>
        <w:t>8</w:t>
      </w:r>
      <w:r w:rsidRPr="00907BAC">
        <w:rPr>
          <w:lang w:eastAsia="zh-CN"/>
        </w:rPr>
        <w:t>、</w:t>
      </w:r>
      <w:r w:rsidRPr="00907BAC">
        <w:rPr>
          <w:lang w:eastAsia="zh-CN"/>
        </w:rPr>
        <w:t>9</w:t>
      </w:r>
      <w:r w:rsidRPr="00907BAC">
        <w:rPr>
          <w:lang w:eastAsia="zh-CN"/>
        </w:rPr>
        <w:t>、</w:t>
      </w:r>
      <w:r w:rsidRPr="00907BAC">
        <w:rPr>
          <w:lang w:eastAsia="zh-CN"/>
        </w:rPr>
        <w:t>10</w:t>
      </w:r>
      <w:r w:rsidRPr="00907BAC">
        <w:rPr>
          <w:lang w:eastAsia="zh-CN"/>
        </w:rPr>
        <w:t>、</w:t>
      </w:r>
      <w:r w:rsidRPr="00907BAC">
        <w:rPr>
          <w:lang w:eastAsia="zh-CN"/>
        </w:rPr>
        <w:t>11</w:t>
      </w:r>
      <w:r w:rsidRPr="00907BAC">
        <w:rPr>
          <w:lang w:eastAsia="zh-CN"/>
        </w:rPr>
        <w:t>、</w:t>
      </w:r>
      <w:r w:rsidRPr="00907BAC">
        <w:rPr>
          <w:lang w:eastAsia="zh-CN"/>
        </w:rPr>
        <w:t>12</w:t>
      </w:r>
      <w:r w:rsidRPr="00907BAC">
        <w:rPr>
          <w:lang w:eastAsia="zh-CN"/>
        </w:rPr>
        <w:t>月，这六个月的总天数，所以一样多；平、闰年的不同之处就在于</w:t>
      </w:r>
      <w:r w:rsidRPr="00907BAC">
        <w:rPr>
          <w:lang w:eastAsia="zh-CN"/>
        </w:rPr>
        <w:t>2</w:t>
      </w:r>
      <w:r w:rsidRPr="00907BAC">
        <w:rPr>
          <w:lang w:eastAsia="zh-CN"/>
        </w:rPr>
        <w:t>月份的天数不同．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日期和时间的推算．此题考查判断平、闰年下半年的天数的问题</w:t>
      </w:r>
    </w:p>
    <w:p w:rsidR="00A33A3A" w:rsidRPr="00907BAC" w:rsidRDefault="00907BAC" w:rsidP="00907BAC">
      <w:pPr>
        <w:spacing w:line="360" w:lineRule="auto"/>
        <w:rPr>
          <w:lang w:eastAsia="zh-CN"/>
        </w:rPr>
      </w:pPr>
      <w:r w:rsidRPr="00907BAC">
        <w:rPr>
          <w:lang w:eastAsia="zh-CN"/>
        </w:rPr>
        <w:t>二、判断题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5.</w:t>
      </w:r>
      <w:r w:rsidRPr="00907BAC">
        <w:rPr>
          <w:lang w:eastAsia="zh-CN"/>
        </w:rPr>
        <w:t>【答案】</w:t>
      </w:r>
      <w:r w:rsidRPr="00907BAC">
        <w:rPr>
          <w:lang w:eastAsia="zh-CN"/>
        </w:rPr>
        <w:t xml:space="preserve"> </w:t>
      </w:r>
      <w:r w:rsidRPr="00907BAC">
        <w:rPr>
          <w:lang w:eastAsia="zh-CN"/>
        </w:rPr>
        <w:t>错误</w:t>
      </w:r>
      <w:r w:rsidRPr="00907BAC">
        <w:rPr>
          <w:lang w:eastAsia="zh-CN"/>
        </w:rPr>
        <w:t xml:space="preserve">  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lastRenderedPageBreak/>
        <w:t>【解析】【解答】解：今天是</w:t>
      </w:r>
      <w:r w:rsidRPr="00907BAC">
        <w:rPr>
          <w:lang w:eastAsia="zh-CN"/>
        </w:rPr>
        <w:t>7</w:t>
      </w:r>
      <w:r w:rsidRPr="00907BAC">
        <w:rPr>
          <w:lang w:eastAsia="zh-CN"/>
        </w:rPr>
        <w:t>月</w:t>
      </w:r>
      <w:r w:rsidRPr="00907BAC">
        <w:rPr>
          <w:lang w:eastAsia="zh-CN"/>
        </w:rPr>
        <w:t>30</w:t>
      </w:r>
      <w:r w:rsidRPr="00907BAC">
        <w:rPr>
          <w:lang w:eastAsia="zh-CN"/>
        </w:rPr>
        <w:t>日，明天就是</w:t>
      </w:r>
      <w:r w:rsidRPr="00907BAC">
        <w:rPr>
          <w:lang w:eastAsia="zh-CN"/>
        </w:rPr>
        <w:t>7</w:t>
      </w:r>
      <w:r w:rsidRPr="00907BAC">
        <w:rPr>
          <w:lang w:eastAsia="zh-CN"/>
        </w:rPr>
        <w:t>月</w:t>
      </w:r>
      <w:r w:rsidRPr="00907BAC">
        <w:rPr>
          <w:lang w:eastAsia="zh-CN"/>
        </w:rPr>
        <w:t>31</w:t>
      </w:r>
      <w:r w:rsidRPr="00907BAC">
        <w:rPr>
          <w:lang w:eastAsia="zh-CN"/>
        </w:rPr>
        <w:t>日，原题说法错误。</w:t>
      </w:r>
      <w:r w:rsidRPr="00907BAC">
        <w:rPr>
          <w:lang w:eastAsia="zh-CN"/>
        </w:rPr>
        <w:br/>
      </w:r>
      <w:r w:rsidRPr="00907BAC">
        <w:rPr>
          <w:lang w:eastAsia="zh-CN"/>
        </w:rPr>
        <w:t>故答案为：错误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【分析】</w:t>
      </w:r>
      <w:r w:rsidRPr="00907BAC">
        <w:rPr>
          <w:lang w:eastAsia="zh-CN"/>
        </w:rPr>
        <w:t>7</w:t>
      </w:r>
      <w:r w:rsidRPr="00907BAC">
        <w:rPr>
          <w:lang w:eastAsia="zh-CN"/>
        </w:rPr>
        <w:t>月是大月，每月有</w:t>
      </w:r>
      <w:r w:rsidRPr="00907BAC">
        <w:rPr>
          <w:lang w:eastAsia="zh-CN"/>
        </w:rPr>
        <w:t>31</w:t>
      </w:r>
      <w:r w:rsidRPr="00907BAC">
        <w:rPr>
          <w:lang w:eastAsia="zh-CN"/>
        </w:rPr>
        <w:t>天，所以</w:t>
      </w:r>
      <w:r w:rsidRPr="00907BAC">
        <w:rPr>
          <w:lang w:eastAsia="zh-CN"/>
        </w:rPr>
        <w:t>30</w:t>
      </w:r>
      <w:r w:rsidRPr="00907BAC">
        <w:rPr>
          <w:lang w:eastAsia="zh-CN"/>
        </w:rPr>
        <w:t>日不是</w:t>
      </w:r>
      <w:r w:rsidRPr="00907BAC">
        <w:rPr>
          <w:lang w:eastAsia="zh-CN"/>
        </w:rPr>
        <w:t>7</w:t>
      </w:r>
      <w:r w:rsidRPr="00907BAC">
        <w:rPr>
          <w:lang w:eastAsia="zh-CN"/>
        </w:rPr>
        <w:t>月的最后一天。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6.</w:t>
      </w:r>
      <w:r w:rsidRPr="00907BAC">
        <w:rPr>
          <w:lang w:eastAsia="zh-CN"/>
        </w:rPr>
        <w:t>【答案】</w:t>
      </w:r>
      <w:r w:rsidRPr="00907BAC">
        <w:rPr>
          <w:lang w:eastAsia="zh-CN"/>
        </w:rPr>
        <w:t xml:space="preserve"> </w:t>
      </w:r>
      <w:r w:rsidRPr="00907BAC">
        <w:rPr>
          <w:lang w:eastAsia="zh-CN"/>
        </w:rPr>
        <w:t>错误</w:t>
      </w:r>
      <w:r w:rsidRPr="00907BAC">
        <w:rPr>
          <w:lang w:eastAsia="zh-CN"/>
        </w:rPr>
        <w:t xml:space="preserve">  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【解析】【解答】解：一般年份数是</w:t>
      </w:r>
      <w:r w:rsidRPr="00907BAC">
        <w:rPr>
          <w:lang w:eastAsia="zh-CN"/>
        </w:rPr>
        <w:t>4</w:t>
      </w:r>
      <w:r w:rsidRPr="00907BAC">
        <w:rPr>
          <w:lang w:eastAsia="zh-CN"/>
        </w:rPr>
        <w:t>的倍数就是闰年，</w:t>
      </w:r>
      <w:r w:rsidRPr="00907BAC">
        <w:rPr>
          <w:lang w:eastAsia="zh-CN"/>
        </w:rPr>
        <w:t xml:space="preserve"> 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但公历年份</w:t>
      </w:r>
      <w:proofErr w:type="gramStart"/>
      <w:r w:rsidRPr="00907BAC">
        <w:rPr>
          <w:lang w:eastAsia="zh-CN"/>
        </w:rPr>
        <w:t>是整百数</w:t>
      </w:r>
      <w:proofErr w:type="gramEnd"/>
      <w:r w:rsidRPr="00907BAC">
        <w:rPr>
          <w:lang w:eastAsia="zh-CN"/>
        </w:rPr>
        <w:t>的必须是</w:t>
      </w:r>
      <w:r w:rsidRPr="00907BAC">
        <w:rPr>
          <w:lang w:eastAsia="zh-CN"/>
        </w:rPr>
        <w:t>400</w:t>
      </w:r>
      <w:r w:rsidRPr="00907BAC">
        <w:rPr>
          <w:lang w:eastAsia="zh-CN"/>
        </w:rPr>
        <w:t>的倍数才是闰年．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故判断为：错误．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【分析】判断平闰年的方法是：一般年份数是</w:t>
      </w:r>
      <w:r w:rsidRPr="00907BAC">
        <w:rPr>
          <w:lang w:eastAsia="zh-CN"/>
        </w:rPr>
        <w:t>4</w:t>
      </w:r>
      <w:r w:rsidRPr="00907BAC">
        <w:rPr>
          <w:lang w:eastAsia="zh-CN"/>
        </w:rPr>
        <w:t>的倍数就是闰年，否则是平年；但公历年份</w:t>
      </w:r>
      <w:proofErr w:type="gramStart"/>
      <w:r w:rsidRPr="00907BAC">
        <w:rPr>
          <w:lang w:eastAsia="zh-CN"/>
        </w:rPr>
        <w:t>是整百数</w:t>
      </w:r>
      <w:proofErr w:type="gramEnd"/>
      <w:r w:rsidRPr="00907BAC">
        <w:rPr>
          <w:lang w:eastAsia="zh-CN"/>
        </w:rPr>
        <w:t>的必须是</w:t>
      </w:r>
      <w:r w:rsidRPr="00907BAC">
        <w:rPr>
          <w:lang w:eastAsia="zh-CN"/>
        </w:rPr>
        <w:t>400</w:t>
      </w:r>
      <w:r w:rsidRPr="00907BAC">
        <w:rPr>
          <w:lang w:eastAsia="zh-CN"/>
        </w:rPr>
        <w:t>的倍数才是闰年，不是</w:t>
      </w:r>
      <w:r w:rsidRPr="00907BAC">
        <w:rPr>
          <w:lang w:eastAsia="zh-CN"/>
        </w:rPr>
        <w:t>400</w:t>
      </w:r>
      <w:r w:rsidRPr="00907BAC">
        <w:rPr>
          <w:lang w:eastAsia="zh-CN"/>
        </w:rPr>
        <w:t>的倍数即为平年．此题考查判断平闰年的方法．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7.</w:t>
      </w:r>
      <w:r w:rsidRPr="00907BAC">
        <w:rPr>
          <w:lang w:eastAsia="zh-CN"/>
        </w:rPr>
        <w:t>【答案】</w:t>
      </w:r>
      <w:r w:rsidRPr="00907BAC">
        <w:rPr>
          <w:lang w:eastAsia="zh-CN"/>
        </w:rPr>
        <w:t xml:space="preserve"> </w:t>
      </w:r>
      <w:r w:rsidRPr="00907BAC">
        <w:rPr>
          <w:lang w:eastAsia="zh-CN"/>
        </w:rPr>
        <w:t>正确</w:t>
      </w:r>
      <w:r w:rsidRPr="00907BAC">
        <w:rPr>
          <w:lang w:eastAsia="zh-CN"/>
        </w:rPr>
        <w:t xml:space="preserve">  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【解析】【解答】解：晚上</w:t>
      </w:r>
      <w:r w:rsidRPr="00907BAC">
        <w:rPr>
          <w:lang w:eastAsia="zh-CN"/>
        </w:rPr>
        <w:t>12</w:t>
      </w:r>
      <w:r w:rsidRPr="00907BAC">
        <w:rPr>
          <w:lang w:eastAsia="zh-CN"/>
        </w:rPr>
        <w:t>时既是第一天的</w:t>
      </w:r>
      <w:r w:rsidRPr="00907BAC">
        <w:rPr>
          <w:lang w:eastAsia="zh-CN"/>
        </w:rPr>
        <w:t>24</w:t>
      </w:r>
      <w:r w:rsidRPr="00907BAC">
        <w:rPr>
          <w:lang w:eastAsia="zh-CN"/>
        </w:rPr>
        <w:t>时，也是第二天的</w:t>
      </w:r>
      <w:r w:rsidRPr="00907BAC">
        <w:rPr>
          <w:lang w:eastAsia="zh-CN"/>
        </w:rPr>
        <w:t>0</w:t>
      </w:r>
      <w:r w:rsidRPr="00907BAC">
        <w:rPr>
          <w:lang w:eastAsia="zh-CN"/>
        </w:rPr>
        <w:t>时。</w:t>
      </w:r>
      <w:r w:rsidRPr="00907BAC">
        <w:rPr>
          <w:lang w:eastAsia="zh-CN"/>
        </w:rPr>
        <w:br/>
        <w:t xml:space="preserve"> </w:t>
      </w:r>
      <w:r w:rsidRPr="00907BAC">
        <w:rPr>
          <w:lang w:eastAsia="zh-CN"/>
        </w:rPr>
        <w:t>故答案为：正确。</w:t>
      </w:r>
      <w:r w:rsidRPr="00907BAC">
        <w:rPr>
          <w:lang w:eastAsia="zh-CN"/>
        </w:rPr>
        <w:t xml:space="preserve">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【分析】用</w:t>
      </w:r>
      <w:r w:rsidRPr="00907BAC">
        <w:rPr>
          <w:lang w:eastAsia="zh-CN"/>
        </w:rPr>
        <w:t>24</w:t>
      </w:r>
      <w:r w:rsidRPr="00907BAC">
        <w:rPr>
          <w:lang w:eastAsia="zh-CN"/>
        </w:rPr>
        <w:t>时计时法表示时间时，晚上的</w:t>
      </w:r>
      <w:r w:rsidRPr="00907BAC">
        <w:rPr>
          <w:lang w:eastAsia="zh-CN"/>
        </w:rPr>
        <w:t>12</w:t>
      </w:r>
      <w:r w:rsidRPr="00907BAC">
        <w:rPr>
          <w:lang w:eastAsia="zh-CN"/>
        </w:rPr>
        <w:t>时就是第一天的</w:t>
      </w:r>
      <w:r w:rsidRPr="00907BAC">
        <w:rPr>
          <w:lang w:eastAsia="zh-CN"/>
        </w:rPr>
        <w:t>24</w:t>
      </w:r>
      <w:r w:rsidRPr="00907BAC">
        <w:rPr>
          <w:lang w:eastAsia="zh-CN"/>
        </w:rPr>
        <w:t>时，也是第二天的</w:t>
      </w:r>
      <w:r w:rsidRPr="00907BAC">
        <w:rPr>
          <w:lang w:eastAsia="zh-CN"/>
        </w:rPr>
        <w:t>0</w:t>
      </w:r>
      <w:r w:rsidRPr="00907BAC">
        <w:rPr>
          <w:lang w:eastAsia="zh-CN"/>
        </w:rPr>
        <w:t>时。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8.</w:t>
      </w:r>
      <w:r w:rsidRPr="00907BAC">
        <w:rPr>
          <w:lang w:eastAsia="zh-CN"/>
        </w:rPr>
        <w:t>【答案】错误</w:t>
      </w:r>
      <w:r w:rsidRPr="00907BAC">
        <w:rPr>
          <w:lang w:eastAsia="zh-CN"/>
        </w:rPr>
        <w:t xml:space="preserve">  </w:t>
      </w:r>
    </w:p>
    <w:p w:rsidR="00907BAC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【解析】【解答】解：闰年的上半年是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31+29+31+30+31+30=182</w:t>
      </w:r>
      <w:r w:rsidRPr="00907BAC">
        <w:rPr>
          <w:lang w:eastAsia="zh-CN"/>
        </w:rPr>
        <w:t>（天）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下半年是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31+31+30+31+30+31=184</w:t>
      </w:r>
      <w:r w:rsidRPr="00907BAC">
        <w:rPr>
          <w:lang w:eastAsia="zh-CN"/>
        </w:rPr>
        <w:t>（天）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所以上半年与下半年的天数不相等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故答案为：错误</w:t>
      </w:r>
      <w:r w:rsidRPr="00907BAC">
        <w:rPr>
          <w:lang w:eastAsia="zh-CN"/>
        </w:rPr>
        <w:t>.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【分析】本题考查的主要内容是闰年的应用问题，认真计算一下天数即可．</w:t>
      </w:r>
    </w:p>
    <w:p w:rsidR="00A33A3A" w:rsidRPr="00907BAC" w:rsidRDefault="00907BAC" w:rsidP="00907BAC">
      <w:pPr>
        <w:spacing w:line="360" w:lineRule="auto"/>
        <w:rPr>
          <w:lang w:eastAsia="zh-CN"/>
        </w:rPr>
      </w:pPr>
      <w:r w:rsidRPr="00907BAC">
        <w:rPr>
          <w:lang w:eastAsia="zh-CN"/>
        </w:rPr>
        <w:t>三、填空题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9.</w:t>
      </w:r>
      <w:r w:rsidRPr="00907BAC">
        <w:rPr>
          <w:lang w:eastAsia="zh-CN"/>
        </w:rPr>
        <w:t>【答案】</w:t>
      </w:r>
      <w:r w:rsidRPr="00907BAC">
        <w:rPr>
          <w:lang w:eastAsia="zh-CN"/>
        </w:rPr>
        <w:t xml:space="preserve"> 1</w:t>
      </w:r>
      <w:r w:rsidRPr="00907BAC">
        <w:rPr>
          <w:lang w:eastAsia="zh-CN"/>
        </w:rPr>
        <w:t>，</w:t>
      </w:r>
      <w:r w:rsidRPr="00907BAC">
        <w:rPr>
          <w:lang w:eastAsia="zh-CN"/>
        </w:rPr>
        <w:t>3</w:t>
      </w:r>
      <w:r w:rsidRPr="00907BAC">
        <w:rPr>
          <w:lang w:eastAsia="zh-CN"/>
        </w:rPr>
        <w:t>，</w:t>
      </w:r>
      <w:r w:rsidRPr="00907BAC">
        <w:rPr>
          <w:lang w:eastAsia="zh-CN"/>
        </w:rPr>
        <w:t>5</w:t>
      </w:r>
      <w:r w:rsidRPr="00907BAC">
        <w:rPr>
          <w:lang w:eastAsia="zh-CN"/>
        </w:rPr>
        <w:t>，</w:t>
      </w:r>
      <w:r w:rsidRPr="00907BAC">
        <w:rPr>
          <w:lang w:eastAsia="zh-CN"/>
        </w:rPr>
        <w:t>7</w:t>
      </w:r>
      <w:r w:rsidRPr="00907BAC">
        <w:rPr>
          <w:lang w:eastAsia="zh-CN"/>
        </w:rPr>
        <w:t>，</w:t>
      </w:r>
      <w:r w:rsidRPr="00907BAC">
        <w:rPr>
          <w:lang w:eastAsia="zh-CN"/>
        </w:rPr>
        <w:t>8</w:t>
      </w:r>
      <w:r w:rsidRPr="00907BAC">
        <w:rPr>
          <w:lang w:eastAsia="zh-CN"/>
        </w:rPr>
        <w:t>，</w:t>
      </w:r>
      <w:r w:rsidRPr="00907BAC">
        <w:rPr>
          <w:lang w:eastAsia="zh-CN"/>
        </w:rPr>
        <w:t>10</w:t>
      </w:r>
      <w:r w:rsidRPr="00907BAC">
        <w:rPr>
          <w:lang w:eastAsia="zh-CN"/>
        </w:rPr>
        <w:t>，</w:t>
      </w:r>
      <w:r w:rsidRPr="00907BAC">
        <w:rPr>
          <w:lang w:eastAsia="zh-CN"/>
        </w:rPr>
        <w:t>12</w:t>
      </w:r>
      <w:r w:rsidRPr="00907BAC">
        <w:rPr>
          <w:lang w:eastAsia="zh-CN"/>
        </w:rPr>
        <w:t>月</w:t>
      </w:r>
      <w:r w:rsidRPr="00907BAC">
        <w:rPr>
          <w:lang w:eastAsia="zh-CN"/>
        </w:rPr>
        <w:t xml:space="preserve"> </w:t>
      </w:r>
      <w:r w:rsidRPr="00907BAC">
        <w:rPr>
          <w:lang w:eastAsia="zh-CN"/>
        </w:rPr>
        <w:t>；</w:t>
      </w:r>
      <w:r w:rsidRPr="00907BAC">
        <w:rPr>
          <w:lang w:eastAsia="zh-CN"/>
        </w:rPr>
        <w:t>4</w:t>
      </w:r>
      <w:r w:rsidRPr="00907BAC">
        <w:rPr>
          <w:lang w:eastAsia="zh-CN"/>
        </w:rPr>
        <w:t>，</w:t>
      </w:r>
      <w:r w:rsidRPr="00907BAC">
        <w:rPr>
          <w:lang w:eastAsia="zh-CN"/>
        </w:rPr>
        <w:t>6</w:t>
      </w:r>
      <w:r w:rsidRPr="00907BAC">
        <w:rPr>
          <w:lang w:eastAsia="zh-CN"/>
        </w:rPr>
        <w:t>，</w:t>
      </w:r>
      <w:r w:rsidRPr="00907BAC">
        <w:rPr>
          <w:lang w:eastAsia="zh-CN"/>
        </w:rPr>
        <w:t>9</w:t>
      </w:r>
      <w:r w:rsidRPr="00907BAC">
        <w:rPr>
          <w:lang w:eastAsia="zh-CN"/>
        </w:rPr>
        <w:t>，</w:t>
      </w:r>
      <w:r w:rsidRPr="00907BAC">
        <w:rPr>
          <w:lang w:eastAsia="zh-CN"/>
        </w:rPr>
        <w:t>11</w:t>
      </w:r>
      <w:r w:rsidRPr="00907BAC">
        <w:rPr>
          <w:lang w:eastAsia="zh-CN"/>
        </w:rPr>
        <w:t>月</w:t>
      </w:r>
      <w:r w:rsidRPr="00907BAC">
        <w:rPr>
          <w:lang w:eastAsia="zh-CN"/>
        </w:rPr>
        <w:t xml:space="preserve"> </w:t>
      </w:r>
      <w:r w:rsidRPr="00907BAC">
        <w:rPr>
          <w:lang w:eastAsia="zh-CN"/>
        </w:rPr>
        <w:t>；</w:t>
      </w:r>
      <w:r w:rsidRPr="00907BAC">
        <w:rPr>
          <w:lang w:eastAsia="zh-CN"/>
        </w:rPr>
        <w:t>2</w:t>
      </w:r>
      <w:r w:rsidRPr="00907BAC">
        <w:rPr>
          <w:lang w:eastAsia="zh-CN"/>
        </w:rPr>
        <w:t>月</w:t>
      </w:r>
      <w:r w:rsidRPr="00907BAC">
        <w:rPr>
          <w:lang w:eastAsia="zh-CN"/>
        </w:rPr>
        <w:t xml:space="preserve">  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t>【解析】【解答】解：大月的月份有</w:t>
      </w:r>
      <w:r w:rsidRPr="00907BAC">
        <w:t>1</w:t>
      </w:r>
      <w:r w:rsidRPr="00907BAC">
        <w:t>，</w:t>
      </w:r>
      <w:r w:rsidRPr="00907BAC">
        <w:t>3</w:t>
      </w:r>
      <w:r w:rsidRPr="00907BAC">
        <w:t>，</w:t>
      </w:r>
      <w:r w:rsidRPr="00907BAC">
        <w:t>5</w:t>
      </w:r>
      <w:r w:rsidRPr="00907BAC">
        <w:t>，</w:t>
      </w:r>
      <w:r w:rsidRPr="00907BAC">
        <w:t>7</w:t>
      </w:r>
      <w:r w:rsidRPr="00907BAC">
        <w:t>，</w:t>
      </w:r>
      <w:r w:rsidRPr="00907BAC">
        <w:t>8</w:t>
      </w:r>
      <w:r w:rsidRPr="00907BAC">
        <w:t>，</w:t>
      </w:r>
      <w:r w:rsidRPr="00907BAC">
        <w:t>10</w:t>
      </w:r>
      <w:r w:rsidRPr="00907BAC">
        <w:t>，</w:t>
      </w:r>
      <w:r w:rsidRPr="00907BAC">
        <w:t>12</w:t>
      </w:r>
      <w:r w:rsidRPr="00907BAC">
        <w:t>月；小月的月份有</w:t>
      </w:r>
      <w:r w:rsidRPr="00907BAC">
        <w:t>4</w:t>
      </w:r>
      <w:r w:rsidRPr="00907BAC">
        <w:t>，</w:t>
      </w:r>
      <w:r w:rsidRPr="00907BAC">
        <w:t>6</w:t>
      </w:r>
      <w:r w:rsidRPr="00907BAC">
        <w:t>，</w:t>
      </w:r>
      <w:r w:rsidRPr="00907BAC">
        <w:t>9</w:t>
      </w:r>
      <w:r w:rsidRPr="00907BAC">
        <w:t>，</w:t>
      </w:r>
      <w:r w:rsidRPr="00907BAC">
        <w:t>11</w:t>
      </w:r>
      <w:r w:rsidRPr="00907BAC">
        <w:t>月；</w:t>
      </w:r>
      <w:r w:rsidRPr="00907BAC">
        <w:t>28</w:t>
      </w:r>
      <w:r w:rsidRPr="00907BAC">
        <w:t>天或</w:t>
      </w:r>
      <w:r w:rsidRPr="00907BAC">
        <w:t>29</w:t>
      </w:r>
      <w:r w:rsidRPr="00907BAC">
        <w:t>天的月份是</w:t>
      </w:r>
      <w:r w:rsidRPr="00907BAC">
        <w:t>2</w:t>
      </w:r>
      <w:r w:rsidRPr="00907BAC">
        <w:t>月。</w:t>
      </w:r>
      <w:r w:rsidRPr="00907BAC">
        <w:br/>
      </w:r>
      <w:r w:rsidRPr="00907BAC">
        <w:rPr>
          <w:lang w:eastAsia="zh-CN"/>
        </w:rPr>
        <w:t>故答案为：</w:t>
      </w:r>
      <w:r w:rsidRPr="00907BAC">
        <w:rPr>
          <w:lang w:eastAsia="zh-CN"/>
        </w:rPr>
        <w:t>1</w:t>
      </w:r>
      <w:r w:rsidRPr="00907BAC">
        <w:rPr>
          <w:lang w:eastAsia="zh-CN"/>
        </w:rPr>
        <w:t>，</w:t>
      </w:r>
      <w:r w:rsidRPr="00907BAC">
        <w:rPr>
          <w:lang w:eastAsia="zh-CN"/>
        </w:rPr>
        <w:t>3</w:t>
      </w:r>
      <w:r w:rsidRPr="00907BAC">
        <w:rPr>
          <w:lang w:eastAsia="zh-CN"/>
        </w:rPr>
        <w:t>，</w:t>
      </w:r>
      <w:r w:rsidRPr="00907BAC">
        <w:rPr>
          <w:lang w:eastAsia="zh-CN"/>
        </w:rPr>
        <w:t>5</w:t>
      </w:r>
      <w:r w:rsidRPr="00907BAC">
        <w:rPr>
          <w:lang w:eastAsia="zh-CN"/>
        </w:rPr>
        <w:t>，</w:t>
      </w:r>
      <w:r w:rsidRPr="00907BAC">
        <w:rPr>
          <w:lang w:eastAsia="zh-CN"/>
        </w:rPr>
        <w:t>7</w:t>
      </w:r>
      <w:r w:rsidRPr="00907BAC">
        <w:rPr>
          <w:lang w:eastAsia="zh-CN"/>
        </w:rPr>
        <w:t>，</w:t>
      </w:r>
      <w:r w:rsidRPr="00907BAC">
        <w:rPr>
          <w:lang w:eastAsia="zh-CN"/>
        </w:rPr>
        <w:t>8</w:t>
      </w:r>
      <w:r w:rsidRPr="00907BAC">
        <w:rPr>
          <w:lang w:eastAsia="zh-CN"/>
        </w:rPr>
        <w:t>，</w:t>
      </w:r>
      <w:r w:rsidRPr="00907BAC">
        <w:rPr>
          <w:lang w:eastAsia="zh-CN"/>
        </w:rPr>
        <w:t>10</w:t>
      </w:r>
      <w:r w:rsidRPr="00907BAC">
        <w:rPr>
          <w:lang w:eastAsia="zh-CN"/>
        </w:rPr>
        <w:t>，</w:t>
      </w:r>
      <w:r w:rsidRPr="00907BAC">
        <w:rPr>
          <w:lang w:eastAsia="zh-CN"/>
        </w:rPr>
        <w:t>12</w:t>
      </w:r>
      <w:r w:rsidRPr="00907BAC">
        <w:rPr>
          <w:lang w:eastAsia="zh-CN"/>
        </w:rPr>
        <w:t>月；</w:t>
      </w:r>
      <w:r w:rsidRPr="00907BAC">
        <w:rPr>
          <w:lang w:eastAsia="zh-CN"/>
        </w:rPr>
        <w:t>4</w:t>
      </w:r>
      <w:r w:rsidRPr="00907BAC">
        <w:rPr>
          <w:lang w:eastAsia="zh-CN"/>
        </w:rPr>
        <w:t>，</w:t>
      </w:r>
      <w:r w:rsidRPr="00907BAC">
        <w:rPr>
          <w:lang w:eastAsia="zh-CN"/>
        </w:rPr>
        <w:t>6</w:t>
      </w:r>
      <w:r w:rsidRPr="00907BAC">
        <w:rPr>
          <w:lang w:eastAsia="zh-CN"/>
        </w:rPr>
        <w:t>，</w:t>
      </w:r>
      <w:r w:rsidRPr="00907BAC">
        <w:rPr>
          <w:lang w:eastAsia="zh-CN"/>
        </w:rPr>
        <w:t>9</w:t>
      </w:r>
      <w:r w:rsidRPr="00907BAC">
        <w:rPr>
          <w:lang w:eastAsia="zh-CN"/>
        </w:rPr>
        <w:t>，</w:t>
      </w:r>
      <w:r w:rsidRPr="00907BAC">
        <w:rPr>
          <w:lang w:eastAsia="zh-CN"/>
        </w:rPr>
        <w:t>11</w:t>
      </w:r>
      <w:r w:rsidRPr="00907BAC">
        <w:rPr>
          <w:lang w:eastAsia="zh-CN"/>
        </w:rPr>
        <w:t>月；</w:t>
      </w:r>
      <w:r w:rsidRPr="00907BAC">
        <w:rPr>
          <w:lang w:eastAsia="zh-CN"/>
        </w:rPr>
        <w:t>2</w:t>
      </w:r>
      <w:r w:rsidRPr="00907BAC">
        <w:rPr>
          <w:lang w:eastAsia="zh-CN"/>
        </w:rPr>
        <w:t>月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【分析】一、三、五、七、八、十、腊</w:t>
      </w:r>
      <w:r w:rsidRPr="00907BAC">
        <w:rPr>
          <w:lang w:eastAsia="zh-CN"/>
        </w:rPr>
        <w:t>(</w:t>
      </w:r>
      <w:r w:rsidRPr="00907BAC">
        <w:rPr>
          <w:lang w:eastAsia="zh-CN"/>
        </w:rPr>
        <w:t>十二</w:t>
      </w:r>
      <w:r w:rsidRPr="00907BAC">
        <w:rPr>
          <w:lang w:eastAsia="zh-CN"/>
        </w:rPr>
        <w:t>)</w:t>
      </w:r>
      <w:r w:rsidRPr="00907BAC">
        <w:rPr>
          <w:lang w:eastAsia="zh-CN"/>
        </w:rPr>
        <w:t>，</w:t>
      </w:r>
      <w:r w:rsidRPr="00907BAC">
        <w:rPr>
          <w:lang w:eastAsia="zh-CN"/>
        </w:rPr>
        <w:t>31</w:t>
      </w:r>
      <w:r w:rsidRPr="00907BAC">
        <w:rPr>
          <w:lang w:eastAsia="zh-CN"/>
        </w:rPr>
        <w:t>天并不差；四、六、九、十一</w:t>
      </w:r>
      <w:proofErr w:type="gramStart"/>
      <w:r w:rsidRPr="00907BAC">
        <w:rPr>
          <w:lang w:eastAsia="zh-CN"/>
        </w:rPr>
        <w:t>30</w:t>
      </w:r>
      <w:proofErr w:type="gramEnd"/>
      <w:r w:rsidRPr="00907BAC">
        <w:rPr>
          <w:lang w:eastAsia="zh-CN"/>
        </w:rPr>
        <w:t>整，平年</w:t>
      </w:r>
      <w:r w:rsidRPr="00907BAC">
        <w:rPr>
          <w:lang w:eastAsia="zh-CN"/>
        </w:rPr>
        <w:t>2</w:t>
      </w:r>
      <w:r w:rsidRPr="00907BAC">
        <w:rPr>
          <w:lang w:eastAsia="zh-CN"/>
        </w:rPr>
        <w:t>月</w:t>
      </w:r>
      <w:r w:rsidRPr="00907BAC">
        <w:rPr>
          <w:lang w:eastAsia="zh-CN"/>
        </w:rPr>
        <w:t>28</w:t>
      </w:r>
      <w:r w:rsidRPr="00907BAC">
        <w:rPr>
          <w:lang w:eastAsia="zh-CN"/>
        </w:rPr>
        <w:t>，闰年</w:t>
      </w:r>
      <w:r w:rsidRPr="00907BAC">
        <w:rPr>
          <w:lang w:eastAsia="zh-CN"/>
        </w:rPr>
        <w:t>2</w:t>
      </w:r>
      <w:r w:rsidRPr="00907BAC">
        <w:rPr>
          <w:lang w:eastAsia="zh-CN"/>
        </w:rPr>
        <w:t>月</w:t>
      </w:r>
      <w:r w:rsidRPr="00907BAC">
        <w:rPr>
          <w:lang w:eastAsia="zh-CN"/>
        </w:rPr>
        <w:t>29</w:t>
      </w:r>
      <w:r w:rsidRPr="00907BAC">
        <w:rPr>
          <w:lang w:eastAsia="zh-CN"/>
        </w:rPr>
        <w:t>。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10.</w:t>
      </w:r>
      <w:r w:rsidRPr="00907BAC">
        <w:rPr>
          <w:lang w:eastAsia="zh-CN"/>
        </w:rPr>
        <w:t>【答案】</w:t>
      </w:r>
      <w:r w:rsidRPr="00907BAC">
        <w:rPr>
          <w:lang w:eastAsia="zh-CN"/>
        </w:rPr>
        <w:t xml:space="preserve"> 1</w:t>
      </w:r>
      <w:r w:rsidRPr="00907BAC">
        <w:rPr>
          <w:lang w:eastAsia="zh-CN"/>
        </w:rPr>
        <w:t>；</w:t>
      </w:r>
      <w:r w:rsidRPr="00907BAC">
        <w:rPr>
          <w:lang w:eastAsia="zh-CN"/>
        </w:rPr>
        <w:t xml:space="preserve">20  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lastRenderedPageBreak/>
        <w:t>【解析】【解答】解：</w:t>
      </w:r>
      <w:r w:rsidRPr="00907BAC">
        <w:rPr>
          <w:lang w:eastAsia="zh-CN"/>
        </w:rPr>
        <w:t>2</w:t>
      </w:r>
      <w:r w:rsidRPr="00907BAC">
        <w:rPr>
          <w:lang w:eastAsia="zh-CN"/>
        </w:rPr>
        <w:t>时</w:t>
      </w:r>
      <w:r w:rsidRPr="00907BAC">
        <w:rPr>
          <w:lang w:eastAsia="zh-CN"/>
        </w:rPr>
        <w:t>50</w:t>
      </w:r>
      <w:r w:rsidRPr="00907BAC">
        <w:rPr>
          <w:lang w:eastAsia="zh-CN"/>
        </w:rPr>
        <w:t>分</w:t>
      </w:r>
      <w:r w:rsidRPr="00907BAC">
        <w:rPr>
          <w:lang w:eastAsia="zh-CN"/>
        </w:rPr>
        <w:t>-1</w:t>
      </w:r>
      <w:r w:rsidRPr="00907BAC">
        <w:rPr>
          <w:lang w:eastAsia="zh-CN"/>
        </w:rPr>
        <w:t>时</w:t>
      </w:r>
      <w:r w:rsidRPr="00907BAC">
        <w:rPr>
          <w:lang w:eastAsia="zh-CN"/>
        </w:rPr>
        <w:t>30</w:t>
      </w:r>
      <w:r w:rsidRPr="00907BAC">
        <w:rPr>
          <w:lang w:eastAsia="zh-CN"/>
        </w:rPr>
        <w:t>分</w:t>
      </w:r>
      <w:r w:rsidRPr="00907BAC">
        <w:rPr>
          <w:lang w:eastAsia="zh-CN"/>
        </w:rPr>
        <w:t>=1</w:t>
      </w:r>
      <w:r w:rsidRPr="00907BAC">
        <w:rPr>
          <w:lang w:eastAsia="zh-CN"/>
        </w:rPr>
        <w:t>时</w:t>
      </w:r>
      <w:r w:rsidRPr="00907BAC">
        <w:rPr>
          <w:lang w:eastAsia="zh-CN"/>
        </w:rPr>
        <w:t>20</w:t>
      </w:r>
      <w:r w:rsidRPr="00907BAC">
        <w:rPr>
          <w:lang w:eastAsia="zh-CN"/>
        </w:rPr>
        <w:t>分，所以这场电影放映了</w:t>
      </w:r>
      <w:r w:rsidRPr="00907BAC">
        <w:rPr>
          <w:lang w:eastAsia="zh-CN"/>
        </w:rPr>
        <w:t>1</w:t>
      </w:r>
      <w:r w:rsidRPr="00907BAC">
        <w:rPr>
          <w:lang w:eastAsia="zh-CN"/>
        </w:rPr>
        <w:t>小时</w:t>
      </w:r>
      <w:r w:rsidRPr="00907BAC">
        <w:rPr>
          <w:lang w:eastAsia="zh-CN"/>
        </w:rPr>
        <w:t>20</w:t>
      </w:r>
      <w:r w:rsidRPr="00907BAC">
        <w:rPr>
          <w:lang w:eastAsia="zh-CN"/>
        </w:rPr>
        <w:t>分钟。</w:t>
      </w:r>
      <w:r w:rsidRPr="00907BAC">
        <w:rPr>
          <w:lang w:eastAsia="zh-CN"/>
        </w:rPr>
        <w:br/>
        <w:t xml:space="preserve"> </w:t>
      </w:r>
      <w:r w:rsidRPr="00907BAC">
        <w:rPr>
          <w:lang w:eastAsia="zh-CN"/>
        </w:rPr>
        <w:t>故答案为：</w:t>
      </w:r>
      <w:r w:rsidRPr="00907BAC">
        <w:rPr>
          <w:lang w:eastAsia="zh-CN"/>
        </w:rPr>
        <w:t>1</w:t>
      </w:r>
      <w:r w:rsidRPr="00907BAC">
        <w:rPr>
          <w:lang w:eastAsia="zh-CN"/>
        </w:rPr>
        <w:t>；</w:t>
      </w:r>
      <w:r w:rsidRPr="00907BAC">
        <w:rPr>
          <w:lang w:eastAsia="zh-CN"/>
        </w:rPr>
        <w:t>20</w:t>
      </w:r>
      <w:r w:rsidRPr="00907BAC">
        <w:rPr>
          <w:lang w:eastAsia="zh-CN"/>
        </w:rPr>
        <w:t>。</w:t>
      </w:r>
      <w:r w:rsidRPr="00907BAC">
        <w:rPr>
          <w:lang w:eastAsia="zh-CN"/>
        </w:rPr>
        <w:br/>
        <w:t xml:space="preserve"> </w:t>
      </w:r>
      <w:r w:rsidRPr="00907BAC">
        <w:rPr>
          <w:lang w:eastAsia="zh-CN"/>
        </w:rPr>
        <w:t>【分析】这场电影放映的时间</w:t>
      </w:r>
      <w:r w:rsidRPr="00907BAC">
        <w:rPr>
          <w:lang w:eastAsia="zh-CN"/>
        </w:rPr>
        <w:t>=</w:t>
      </w:r>
      <w:r w:rsidRPr="00907BAC">
        <w:rPr>
          <w:lang w:eastAsia="zh-CN"/>
        </w:rPr>
        <w:t>这场电影结束的时间</w:t>
      </w:r>
      <w:r w:rsidRPr="00907BAC">
        <w:rPr>
          <w:lang w:eastAsia="zh-CN"/>
        </w:rPr>
        <w:t>-</w:t>
      </w:r>
      <w:r w:rsidRPr="00907BAC">
        <w:rPr>
          <w:lang w:eastAsia="zh-CN"/>
        </w:rPr>
        <w:t>这场电影开始的时间，据此代入数据作答即可。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11.</w:t>
      </w:r>
      <w:r w:rsidRPr="00907BAC">
        <w:rPr>
          <w:lang w:eastAsia="zh-CN"/>
        </w:rPr>
        <w:t>【答案】</w:t>
      </w:r>
      <w:r w:rsidRPr="00907BAC">
        <w:rPr>
          <w:lang w:eastAsia="zh-CN"/>
        </w:rPr>
        <w:t>28</w:t>
      </w:r>
      <w:r w:rsidRPr="00907BAC">
        <w:rPr>
          <w:lang w:eastAsia="zh-CN"/>
        </w:rPr>
        <w:t>；</w:t>
      </w:r>
      <w:r w:rsidRPr="00907BAC">
        <w:rPr>
          <w:lang w:eastAsia="zh-CN"/>
        </w:rPr>
        <w:t xml:space="preserve">365 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【解析】【解答】</w:t>
      </w:r>
      <w:r w:rsidRPr="00907BAC">
        <w:rPr>
          <w:lang w:eastAsia="zh-CN"/>
        </w:rPr>
        <w:t>2006÷4=501……2</w:t>
      </w:r>
      <w:r w:rsidRPr="00907BAC">
        <w:rPr>
          <w:lang w:eastAsia="zh-CN"/>
        </w:rPr>
        <w:t>，所以</w:t>
      </w:r>
      <w:r w:rsidRPr="00907BAC">
        <w:rPr>
          <w:lang w:eastAsia="zh-CN"/>
        </w:rPr>
        <w:t>2006</w:t>
      </w:r>
      <w:r w:rsidRPr="00907BAC">
        <w:rPr>
          <w:lang w:eastAsia="zh-CN"/>
        </w:rPr>
        <w:t>年是平年，</w:t>
      </w:r>
      <w:r w:rsidRPr="00907BAC">
        <w:rPr>
          <w:lang w:eastAsia="zh-CN"/>
        </w:rPr>
        <w:t>2</w:t>
      </w:r>
      <w:r w:rsidRPr="00907BAC">
        <w:rPr>
          <w:lang w:eastAsia="zh-CN"/>
        </w:rPr>
        <w:t>月有</w:t>
      </w:r>
      <w:r w:rsidRPr="00907BAC">
        <w:rPr>
          <w:lang w:eastAsia="zh-CN"/>
        </w:rPr>
        <w:t>28</w:t>
      </w:r>
      <w:r w:rsidRPr="00907BAC">
        <w:rPr>
          <w:lang w:eastAsia="zh-CN"/>
        </w:rPr>
        <w:t>天，全年有</w:t>
      </w:r>
      <w:r w:rsidRPr="00907BAC">
        <w:rPr>
          <w:lang w:eastAsia="zh-CN"/>
        </w:rPr>
        <w:t>365</w:t>
      </w:r>
      <w:r w:rsidRPr="00907BAC">
        <w:rPr>
          <w:lang w:eastAsia="zh-CN"/>
        </w:rPr>
        <w:t>天</w:t>
      </w:r>
      <w:r w:rsidRPr="00907BAC">
        <w:rPr>
          <w:lang w:eastAsia="zh-CN"/>
        </w:rPr>
        <w:t>.</w:t>
      </w:r>
      <w:r w:rsidRPr="00907BAC">
        <w:rPr>
          <w:lang w:eastAsia="zh-CN"/>
        </w:rPr>
        <w:br/>
      </w:r>
      <w:r w:rsidRPr="00907BAC">
        <w:rPr>
          <w:lang w:eastAsia="zh-CN"/>
        </w:rPr>
        <w:t>故答案为：</w:t>
      </w:r>
      <w:r w:rsidRPr="00907BAC">
        <w:rPr>
          <w:lang w:eastAsia="zh-CN"/>
        </w:rPr>
        <w:t>28</w:t>
      </w:r>
      <w:r w:rsidRPr="00907BAC">
        <w:rPr>
          <w:lang w:eastAsia="zh-CN"/>
        </w:rPr>
        <w:t>；</w:t>
      </w:r>
      <w:r w:rsidRPr="00907BAC">
        <w:rPr>
          <w:lang w:eastAsia="zh-CN"/>
        </w:rPr>
        <w:t>365</w:t>
      </w:r>
      <w:r w:rsidRPr="00907BAC">
        <w:rPr>
          <w:lang w:eastAsia="zh-CN"/>
        </w:rPr>
        <w:br/>
      </w:r>
      <w:r w:rsidRPr="00907BAC">
        <w:rPr>
          <w:lang w:eastAsia="zh-CN"/>
        </w:rPr>
        <w:t>【分析】用年份除以</w:t>
      </w:r>
      <w:r w:rsidRPr="00907BAC">
        <w:rPr>
          <w:lang w:eastAsia="zh-CN"/>
        </w:rPr>
        <w:t>4(</w:t>
      </w:r>
      <w:proofErr w:type="gramStart"/>
      <w:r w:rsidRPr="00907BAC">
        <w:rPr>
          <w:lang w:eastAsia="zh-CN"/>
        </w:rPr>
        <w:t>整百年份</w:t>
      </w:r>
      <w:proofErr w:type="gramEnd"/>
      <w:r w:rsidRPr="00907BAC">
        <w:rPr>
          <w:lang w:eastAsia="zh-CN"/>
        </w:rPr>
        <w:t>除以</w:t>
      </w:r>
      <w:r w:rsidRPr="00907BAC">
        <w:rPr>
          <w:lang w:eastAsia="zh-CN"/>
        </w:rPr>
        <w:t>400)</w:t>
      </w:r>
      <w:r w:rsidRPr="00907BAC">
        <w:rPr>
          <w:lang w:eastAsia="zh-CN"/>
        </w:rPr>
        <w:t>，能整除的是闰年，否则是平年，平年</w:t>
      </w:r>
      <w:r w:rsidRPr="00907BAC">
        <w:rPr>
          <w:lang w:eastAsia="zh-CN"/>
        </w:rPr>
        <w:t>2</w:t>
      </w:r>
      <w:r w:rsidRPr="00907BAC">
        <w:rPr>
          <w:lang w:eastAsia="zh-CN"/>
        </w:rPr>
        <w:t>月有</w:t>
      </w:r>
      <w:r w:rsidRPr="00907BAC">
        <w:rPr>
          <w:lang w:eastAsia="zh-CN"/>
        </w:rPr>
        <w:t>28</w:t>
      </w:r>
      <w:r w:rsidRPr="00907BAC">
        <w:rPr>
          <w:lang w:eastAsia="zh-CN"/>
        </w:rPr>
        <w:t>天，闰年</w:t>
      </w:r>
      <w:r w:rsidRPr="00907BAC">
        <w:rPr>
          <w:lang w:eastAsia="zh-CN"/>
        </w:rPr>
        <w:t>2</w:t>
      </w:r>
      <w:r w:rsidRPr="00907BAC">
        <w:rPr>
          <w:lang w:eastAsia="zh-CN"/>
        </w:rPr>
        <w:t>月有</w:t>
      </w:r>
      <w:r w:rsidRPr="00907BAC">
        <w:rPr>
          <w:lang w:eastAsia="zh-CN"/>
        </w:rPr>
        <w:t>29</w:t>
      </w:r>
      <w:r w:rsidRPr="00907BAC">
        <w:rPr>
          <w:lang w:eastAsia="zh-CN"/>
        </w:rPr>
        <w:t>天</w:t>
      </w:r>
      <w:r w:rsidRPr="00907BAC">
        <w:rPr>
          <w:lang w:eastAsia="zh-CN"/>
        </w:rPr>
        <w:t>.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12.</w:t>
      </w:r>
      <w:r w:rsidRPr="00907BAC">
        <w:rPr>
          <w:lang w:eastAsia="zh-CN"/>
        </w:rPr>
        <w:t>【答案】</w:t>
      </w:r>
      <w:r w:rsidRPr="00907BAC">
        <w:rPr>
          <w:lang w:eastAsia="zh-CN"/>
        </w:rPr>
        <w:t xml:space="preserve"> 2</w:t>
      </w:r>
      <w:r w:rsidRPr="00907BAC">
        <w:rPr>
          <w:lang w:eastAsia="zh-CN"/>
        </w:rPr>
        <w:t>；</w:t>
      </w:r>
      <w:r w:rsidRPr="00907BAC">
        <w:rPr>
          <w:lang w:eastAsia="zh-CN"/>
        </w:rPr>
        <w:t xml:space="preserve">29  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【解析】【解答】平年</w:t>
      </w:r>
      <w:r w:rsidRPr="00907BAC">
        <w:rPr>
          <w:lang w:eastAsia="zh-CN"/>
        </w:rPr>
        <w:t>2</w:t>
      </w:r>
      <w:r w:rsidRPr="00907BAC">
        <w:rPr>
          <w:lang w:eastAsia="zh-CN"/>
        </w:rPr>
        <w:t>月只有</w:t>
      </w:r>
      <w:r w:rsidRPr="00907BAC">
        <w:rPr>
          <w:lang w:eastAsia="zh-CN"/>
        </w:rPr>
        <w:t>28</w:t>
      </w:r>
      <w:r w:rsidRPr="00907BAC">
        <w:rPr>
          <w:lang w:eastAsia="zh-CN"/>
        </w:rPr>
        <w:t>天</w:t>
      </w:r>
      <w:r w:rsidRPr="00907BAC">
        <w:rPr>
          <w:lang w:eastAsia="zh-CN"/>
        </w:rPr>
        <w:br/>
      </w:r>
      <w:r w:rsidRPr="00907BAC">
        <w:rPr>
          <w:lang w:eastAsia="zh-CN"/>
        </w:rPr>
        <w:t>故答案为：</w:t>
      </w:r>
      <w:r w:rsidRPr="00907BAC">
        <w:rPr>
          <w:lang w:eastAsia="zh-CN"/>
        </w:rPr>
        <w:t>2</w:t>
      </w:r>
      <w:r w:rsidRPr="00907BAC">
        <w:rPr>
          <w:lang w:eastAsia="zh-CN"/>
        </w:rPr>
        <w:t>；</w:t>
      </w:r>
      <w:r w:rsidRPr="00907BAC">
        <w:rPr>
          <w:lang w:eastAsia="zh-CN"/>
        </w:rPr>
        <w:t>29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【分析】熟记平年和闰年的概念及其判断方法：公历年份是</w:t>
      </w:r>
      <w:r w:rsidRPr="00907BAC">
        <w:rPr>
          <w:lang w:eastAsia="zh-CN"/>
        </w:rPr>
        <w:t>4</w:t>
      </w:r>
      <w:r w:rsidRPr="00907BAC">
        <w:rPr>
          <w:lang w:eastAsia="zh-CN"/>
        </w:rPr>
        <w:t>的倍数的一般都是闰年，如果公历年份</w:t>
      </w:r>
      <w:proofErr w:type="gramStart"/>
      <w:r w:rsidRPr="00907BAC">
        <w:rPr>
          <w:lang w:eastAsia="zh-CN"/>
        </w:rPr>
        <w:t>是整百数</w:t>
      </w:r>
      <w:proofErr w:type="gramEnd"/>
      <w:r w:rsidRPr="00907BAC">
        <w:rPr>
          <w:lang w:eastAsia="zh-CN"/>
        </w:rPr>
        <w:t>，必须是</w:t>
      </w:r>
      <w:r w:rsidRPr="00907BAC">
        <w:rPr>
          <w:lang w:eastAsia="zh-CN"/>
        </w:rPr>
        <w:t>400</w:t>
      </w:r>
      <w:r w:rsidRPr="00907BAC">
        <w:rPr>
          <w:lang w:eastAsia="zh-CN"/>
        </w:rPr>
        <w:t>的倍数，才是闰年，闰年有</w:t>
      </w:r>
      <w:r w:rsidRPr="00907BAC">
        <w:rPr>
          <w:lang w:eastAsia="zh-CN"/>
        </w:rPr>
        <w:t>366</w:t>
      </w:r>
      <w:r w:rsidRPr="00907BAC">
        <w:rPr>
          <w:lang w:eastAsia="zh-CN"/>
        </w:rPr>
        <w:t>天，平年有</w:t>
      </w:r>
      <w:r w:rsidRPr="00907BAC">
        <w:rPr>
          <w:lang w:eastAsia="zh-CN"/>
        </w:rPr>
        <w:t>365</w:t>
      </w:r>
      <w:r w:rsidRPr="00907BAC">
        <w:rPr>
          <w:lang w:eastAsia="zh-CN"/>
        </w:rPr>
        <w:t>天</w:t>
      </w:r>
      <w:r w:rsidRPr="00907BAC">
        <w:rPr>
          <w:lang w:eastAsia="zh-CN"/>
        </w:rPr>
        <w:t>.</w:t>
      </w:r>
      <w:r w:rsidRPr="00907BAC">
        <w:rPr>
          <w:lang w:eastAsia="zh-CN"/>
        </w:rPr>
        <w:br/>
      </w:r>
    </w:p>
    <w:p w:rsidR="00A33A3A" w:rsidRPr="00907BAC" w:rsidRDefault="00907BAC" w:rsidP="00907BAC">
      <w:pPr>
        <w:spacing w:line="360" w:lineRule="auto"/>
        <w:rPr>
          <w:lang w:eastAsia="zh-CN"/>
        </w:rPr>
      </w:pPr>
      <w:r w:rsidRPr="00907BAC">
        <w:rPr>
          <w:lang w:eastAsia="zh-CN"/>
        </w:rPr>
        <w:t>四、解答题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13.</w:t>
      </w:r>
      <w:r w:rsidRPr="00907BAC">
        <w:rPr>
          <w:lang w:eastAsia="zh-CN"/>
        </w:rPr>
        <w:t>【答案】</w:t>
      </w:r>
      <w:r w:rsidRPr="00907BAC">
        <w:rPr>
          <w:lang w:eastAsia="zh-CN"/>
        </w:rPr>
        <w:t xml:space="preserve"> </w:t>
      </w:r>
      <w:r w:rsidRPr="00907BAC">
        <w:rPr>
          <w:lang w:eastAsia="zh-CN"/>
        </w:rPr>
        <w:t>解：</w:t>
      </w:r>
      <w:r w:rsidRPr="00907BAC">
        <w:rPr>
          <w:lang w:eastAsia="zh-CN"/>
        </w:rPr>
        <w:t>30</w:t>
      </w:r>
      <w:r w:rsidRPr="00907BAC">
        <w:rPr>
          <w:lang w:eastAsia="zh-CN"/>
        </w:rPr>
        <w:t>分</w:t>
      </w:r>
      <w:r w:rsidRPr="00907BAC">
        <w:rPr>
          <w:lang w:eastAsia="zh-CN"/>
        </w:rPr>
        <w:t>+30</w:t>
      </w:r>
      <w:r w:rsidRPr="00907BAC">
        <w:rPr>
          <w:lang w:eastAsia="zh-CN"/>
        </w:rPr>
        <w:t>分</w:t>
      </w:r>
      <w:r w:rsidRPr="00907BAC">
        <w:rPr>
          <w:lang w:eastAsia="zh-CN"/>
        </w:rPr>
        <w:t>+10</w:t>
      </w:r>
      <w:r w:rsidRPr="00907BAC">
        <w:rPr>
          <w:lang w:eastAsia="zh-CN"/>
        </w:rPr>
        <w:t>分＝</w:t>
      </w:r>
      <w:r w:rsidRPr="00907BAC">
        <w:rPr>
          <w:lang w:eastAsia="zh-CN"/>
        </w:rPr>
        <w:t>1</w:t>
      </w:r>
      <w:r w:rsidRPr="00907BAC">
        <w:rPr>
          <w:lang w:eastAsia="zh-CN"/>
        </w:rPr>
        <w:t>时</w:t>
      </w:r>
      <w:r w:rsidRPr="00907BAC">
        <w:rPr>
          <w:lang w:eastAsia="zh-CN"/>
        </w:rPr>
        <w:t>10</w:t>
      </w:r>
      <w:r w:rsidRPr="00907BAC">
        <w:rPr>
          <w:lang w:eastAsia="zh-CN"/>
        </w:rPr>
        <w:t>分</w:t>
      </w:r>
      <w:r w:rsidRPr="00907BAC">
        <w:rPr>
          <w:lang w:eastAsia="zh-CN"/>
        </w:rPr>
        <w:t xml:space="preserve">  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2</w:t>
      </w:r>
      <w:r w:rsidRPr="00907BAC">
        <w:rPr>
          <w:lang w:eastAsia="zh-CN"/>
        </w:rPr>
        <w:t>时</w:t>
      </w:r>
      <w:r w:rsidRPr="00907BAC">
        <w:rPr>
          <w:lang w:eastAsia="zh-CN"/>
        </w:rPr>
        <w:t>30</w:t>
      </w:r>
      <w:r w:rsidRPr="00907BAC">
        <w:rPr>
          <w:lang w:eastAsia="zh-CN"/>
        </w:rPr>
        <w:t>分</w:t>
      </w:r>
      <w:r w:rsidRPr="00907BAC">
        <w:rPr>
          <w:lang w:eastAsia="zh-CN"/>
        </w:rPr>
        <w:t>+1</w:t>
      </w:r>
      <w:r w:rsidRPr="00907BAC">
        <w:rPr>
          <w:lang w:eastAsia="zh-CN"/>
        </w:rPr>
        <w:t>小时</w:t>
      </w:r>
      <w:r w:rsidRPr="00907BAC">
        <w:rPr>
          <w:lang w:eastAsia="zh-CN"/>
        </w:rPr>
        <w:t>10</w:t>
      </w:r>
      <w:r w:rsidRPr="00907BAC">
        <w:rPr>
          <w:lang w:eastAsia="zh-CN"/>
        </w:rPr>
        <w:t>分＝</w:t>
      </w:r>
      <w:r w:rsidRPr="00907BAC">
        <w:rPr>
          <w:lang w:eastAsia="zh-CN"/>
        </w:rPr>
        <w:t>3</w:t>
      </w:r>
      <w:r w:rsidRPr="00907BAC">
        <w:rPr>
          <w:lang w:eastAsia="zh-CN"/>
        </w:rPr>
        <w:t>时</w:t>
      </w:r>
      <w:r w:rsidRPr="00907BAC">
        <w:rPr>
          <w:lang w:eastAsia="zh-CN"/>
        </w:rPr>
        <w:t>40</w:t>
      </w:r>
      <w:r w:rsidRPr="00907BAC">
        <w:rPr>
          <w:lang w:eastAsia="zh-CN"/>
        </w:rPr>
        <w:t>分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答：这场足球赛</w:t>
      </w:r>
      <w:r w:rsidRPr="00907BAC">
        <w:rPr>
          <w:lang w:eastAsia="zh-CN"/>
        </w:rPr>
        <w:t>3</w:t>
      </w:r>
      <w:r w:rsidRPr="00907BAC">
        <w:rPr>
          <w:lang w:eastAsia="zh-CN"/>
        </w:rPr>
        <w:t>时</w:t>
      </w:r>
      <w:r w:rsidRPr="00907BAC">
        <w:rPr>
          <w:lang w:eastAsia="zh-CN"/>
        </w:rPr>
        <w:t>40</w:t>
      </w:r>
      <w:r w:rsidRPr="00907BAC">
        <w:rPr>
          <w:lang w:eastAsia="zh-CN"/>
        </w:rPr>
        <w:t>分结束。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【解析】【分析】这场足球赛结束的时间</w:t>
      </w:r>
      <w:r w:rsidRPr="00907BAC">
        <w:rPr>
          <w:lang w:eastAsia="zh-CN"/>
        </w:rPr>
        <w:t>=</w:t>
      </w:r>
      <w:r w:rsidRPr="00907BAC">
        <w:rPr>
          <w:lang w:eastAsia="zh-CN"/>
        </w:rPr>
        <w:t>这场球赛开始的时间</w:t>
      </w:r>
      <w:r w:rsidRPr="00907BAC">
        <w:rPr>
          <w:lang w:eastAsia="zh-CN"/>
        </w:rPr>
        <w:t>+</w:t>
      </w:r>
      <w:proofErr w:type="gramStart"/>
      <w:r w:rsidRPr="00907BAC">
        <w:rPr>
          <w:lang w:eastAsia="zh-CN"/>
        </w:rPr>
        <w:t>上班场</w:t>
      </w:r>
      <w:proofErr w:type="gramEnd"/>
      <w:r w:rsidRPr="00907BAC">
        <w:rPr>
          <w:lang w:eastAsia="zh-CN"/>
        </w:rPr>
        <w:t>用的时间</w:t>
      </w:r>
      <w:r w:rsidRPr="00907BAC">
        <w:rPr>
          <w:lang w:eastAsia="zh-CN"/>
        </w:rPr>
        <w:t>+</w:t>
      </w:r>
      <w:r w:rsidRPr="00907BAC">
        <w:rPr>
          <w:lang w:eastAsia="zh-CN"/>
        </w:rPr>
        <w:t>中场休息用的时间</w:t>
      </w:r>
      <w:r w:rsidRPr="00907BAC">
        <w:rPr>
          <w:lang w:eastAsia="zh-CN"/>
        </w:rPr>
        <w:t>+</w:t>
      </w:r>
      <w:r w:rsidRPr="00907BAC">
        <w:rPr>
          <w:lang w:eastAsia="zh-CN"/>
        </w:rPr>
        <w:t>下半场用的时间，据此代入数据作答即可。</w:t>
      </w:r>
    </w:p>
    <w:p w:rsidR="00A33A3A" w:rsidRPr="00907BAC" w:rsidRDefault="00907BAC" w:rsidP="00907BAC">
      <w:pPr>
        <w:spacing w:after="0" w:line="360" w:lineRule="auto"/>
      </w:pPr>
      <w:r w:rsidRPr="00907BAC">
        <w:t>14.</w:t>
      </w:r>
      <w:r w:rsidRPr="00907BAC">
        <w:t>【答案】</w:t>
      </w:r>
      <w:r w:rsidRPr="00907BAC">
        <w:t xml:space="preserve"> </w:t>
      </w:r>
      <w:r w:rsidRPr="00907BAC">
        <w:t>解：</w:t>
      </w:r>
      <w:r w:rsidRPr="00907BAC">
        <w:t>13-10=3</w:t>
      </w:r>
      <w:r w:rsidRPr="00907BAC">
        <w:t>（分）</w:t>
      </w:r>
      <w:r w:rsidRPr="00907BAC">
        <w:t xml:space="preserve">  </w:t>
      </w:r>
    </w:p>
    <w:p w:rsidR="00A33A3A" w:rsidRPr="00907BAC" w:rsidRDefault="00907BAC" w:rsidP="00907BAC">
      <w:pPr>
        <w:spacing w:after="0" w:line="360" w:lineRule="auto"/>
      </w:pPr>
      <w:r w:rsidRPr="00907BAC">
        <w:t>20-3=17</w:t>
      </w:r>
      <w:r w:rsidRPr="00907BAC">
        <w:t>（分）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答：她还要再等</w:t>
      </w:r>
      <w:r w:rsidRPr="00907BAC">
        <w:rPr>
          <w:lang w:eastAsia="zh-CN"/>
        </w:rPr>
        <w:t>17</w:t>
      </w:r>
      <w:r w:rsidRPr="00907BAC">
        <w:rPr>
          <w:lang w:eastAsia="zh-CN"/>
        </w:rPr>
        <w:t>分钟才能搭到下一班大巴车。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【解析】【分析】根据题意可知，先求出妈妈到达站点时，距离上班车已经迟到的时间，用到达时刻</w:t>
      </w:r>
      <w:r w:rsidRPr="00907BAC">
        <w:rPr>
          <w:lang w:eastAsia="zh-CN"/>
        </w:rPr>
        <w:t>-</w:t>
      </w:r>
      <w:r w:rsidRPr="00907BAC">
        <w:rPr>
          <w:lang w:eastAsia="zh-CN"/>
        </w:rPr>
        <w:t>大巴的发车时刻</w:t>
      </w:r>
      <w:r w:rsidRPr="00907BAC">
        <w:rPr>
          <w:lang w:eastAsia="zh-CN"/>
        </w:rPr>
        <w:t>=</w:t>
      </w:r>
      <w:r w:rsidRPr="00907BAC">
        <w:rPr>
          <w:lang w:eastAsia="zh-CN"/>
        </w:rPr>
        <w:t>迟到的时间，然后用每班车的发车间隔时间</w:t>
      </w:r>
      <w:r w:rsidRPr="00907BAC">
        <w:rPr>
          <w:lang w:eastAsia="zh-CN"/>
        </w:rPr>
        <w:t>-</w:t>
      </w:r>
      <w:r w:rsidRPr="00907BAC">
        <w:rPr>
          <w:lang w:eastAsia="zh-CN"/>
        </w:rPr>
        <w:t>迟到的时间</w:t>
      </w:r>
      <w:r w:rsidRPr="00907BAC">
        <w:rPr>
          <w:lang w:eastAsia="zh-CN"/>
        </w:rPr>
        <w:t>=</w:t>
      </w:r>
      <w:r w:rsidRPr="00907BAC">
        <w:rPr>
          <w:lang w:eastAsia="zh-CN"/>
        </w:rPr>
        <w:t>等待下班车需要的时间，据此列式解答。</w:t>
      </w:r>
    </w:p>
    <w:p w:rsidR="00A33A3A" w:rsidRPr="00907BAC" w:rsidRDefault="00907BAC" w:rsidP="00907BAC">
      <w:pPr>
        <w:spacing w:line="360" w:lineRule="auto"/>
        <w:rPr>
          <w:lang w:eastAsia="zh-CN"/>
        </w:rPr>
      </w:pPr>
      <w:r w:rsidRPr="00907BAC">
        <w:rPr>
          <w:lang w:eastAsia="zh-CN"/>
        </w:rPr>
        <w:t>五、综合题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15.</w:t>
      </w:r>
      <w:r w:rsidRPr="00907BAC">
        <w:rPr>
          <w:lang w:eastAsia="zh-CN"/>
        </w:rPr>
        <w:t>【答案】</w:t>
      </w:r>
      <w:r w:rsidRPr="00907BAC">
        <w:rPr>
          <w:lang w:eastAsia="zh-CN"/>
        </w:rPr>
        <w:t xml:space="preserve"> </w:t>
      </w:r>
      <w:r w:rsidRPr="00907BAC">
        <w:rPr>
          <w:lang w:eastAsia="zh-CN"/>
        </w:rPr>
        <w:t>（</w:t>
      </w:r>
      <w:r w:rsidRPr="00907BAC">
        <w:rPr>
          <w:lang w:eastAsia="zh-CN"/>
        </w:rPr>
        <w:t>1</w:t>
      </w:r>
      <w:r w:rsidRPr="00907BAC">
        <w:rPr>
          <w:lang w:eastAsia="zh-CN"/>
        </w:rPr>
        <w:t>）</w:t>
      </w:r>
      <w:r w:rsidRPr="00907BAC">
        <w:rPr>
          <w:lang w:eastAsia="zh-CN"/>
        </w:rPr>
        <w:t>20</w:t>
      </w:r>
      <w:r w:rsidRPr="00907BAC">
        <w:rPr>
          <w:lang w:eastAsia="zh-CN"/>
        </w:rPr>
        <w:t>分</w:t>
      </w:r>
      <w:r w:rsidRPr="00907BAC">
        <w:rPr>
          <w:lang w:eastAsia="zh-CN"/>
        </w:rPr>
        <w:br/>
      </w:r>
      <w:r w:rsidRPr="00907BAC">
        <w:rPr>
          <w:lang w:eastAsia="zh-CN"/>
        </w:rPr>
        <w:t>（</w:t>
      </w:r>
      <w:r w:rsidRPr="00907BAC">
        <w:rPr>
          <w:lang w:eastAsia="zh-CN"/>
        </w:rPr>
        <w:t>2</w:t>
      </w:r>
      <w:r w:rsidRPr="00907BAC">
        <w:rPr>
          <w:lang w:eastAsia="zh-CN"/>
        </w:rPr>
        <w:t>）</w:t>
      </w:r>
      <w:r w:rsidRPr="00907BAC">
        <w:rPr>
          <w:lang w:eastAsia="zh-CN"/>
        </w:rPr>
        <w:t xml:space="preserve">9 </w:t>
      </w:r>
      <w:r w:rsidR="005505A6">
        <w:rPr>
          <w:noProof/>
          <w:lang w:eastAsia="zh-CN"/>
        </w:rPr>
        <w:pict>
          <v:shape id="图片 8" o:spid="_x0000_i1032" type="#_x0000_t75" style="width:12pt;height:27pt;visibility:visible;mso-wrap-style:square">
            <v:imagedata r:id="rId11" o:title=""/>
          </v:shape>
        </w:pict>
      </w:r>
      <w:r w:rsidRPr="00907BAC">
        <w:rPr>
          <w:lang w:eastAsia="zh-CN"/>
        </w:rPr>
        <w:t>时</w:t>
      </w:r>
      <w:r w:rsidRPr="00907BAC">
        <w:rPr>
          <w:lang w:eastAsia="zh-CN"/>
        </w:rPr>
        <w:br/>
      </w:r>
      <w:r w:rsidRPr="00907BAC">
        <w:rPr>
          <w:lang w:eastAsia="zh-CN"/>
        </w:rPr>
        <w:lastRenderedPageBreak/>
        <w:t>（</w:t>
      </w:r>
      <w:r w:rsidRPr="00907BAC">
        <w:rPr>
          <w:lang w:eastAsia="zh-CN"/>
        </w:rPr>
        <w:t>3</w:t>
      </w:r>
      <w:r w:rsidRPr="00907BAC">
        <w:rPr>
          <w:lang w:eastAsia="zh-CN"/>
        </w:rPr>
        <w:t>）</w:t>
      </w:r>
      <w:r w:rsidRPr="00907BAC">
        <w:rPr>
          <w:lang w:eastAsia="zh-CN"/>
        </w:rPr>
        <w:t>40</w:t>
      </w:r>
      <w:r w:rsidRPr="00907BAC">
        <w:rPr>
          <w:lang w:eastAsia="zh-CN"/>
        </w:rPr>
        <w:t>分</w:t>
      </w:r>
      <w:r w:rsidRPr="00907BAC">
        <w:rPr>
          <w:lang w:eastAsia="zh-CN"/>
        </w:rPr>
        <w:br/>
      </w:r>
      <w:r w:rsidRPr="00907BAC">
        <w:rPr>
          <w:lang w:eastAsia="zh-CN"/>
        </w:rPr>
        <w:t>（</w:t>
      </w:r>
      <w:r w:rsidRPr="00907BAC">
        <w:rPr>
          <w:lang w:eastAsia="zh-CN"/>
        </w:rPr>
        <w:t>4</w:t>
      </w:r>
      <w:r w:rsidRPr="00907BAC">
        <w:rPr>
          <w:lang w:eastAsia="zh-CN"/>
        </w:rPr>
        <w:t>）</w:t>
      </w:r>
      <w:r w:rsidRPr="00907BAC">
        <w:rPr>
          <w:lang w:eastAsia="zh-CN"/>
        </w:rPr>
        <w:t>20</w:t>
      </w:r>
      <w:r w:rsidRPr="00907BAC">
        <w:rPr>
          <w:lang w:eastAsia="zh-CN"/>
        </w:rPr>
        <w:t>：</w:t>
      </w:r>
      <w:r w:rsidRPr="00907BAC">
        <w:rPr>
          <w:lang w:eastAsia="zh-CN"/>
        </w:rPr>
        <w:t>20</w:t>
      </w:r>
      <w:r w:rsidRPr="00907BAC">
        <w:rPr>
          <w:lang w:eastAsia="zh-CN"/>
        </w:rPr>
        <w:t>；</w:t>
      </w:r>
      <w:r w:rsidRPr="00907BAC">
        <w:rPr>
          <w:lang w:eastAsia="zh-CN"/>
        </w:rPr>
        <w:t>10</w:t>
      </w:r>
      <w:r w:rsidRPr="00907BAC">
        <w:rPr>
          <w:lang w:eastAsia="zh-CN"/>
        </w:rPr>
        <w:t>小时</w:t>
      </w:r>
      <w:r w:rsidRPr="00907BAC">
        <w:rPr>
          <w:lang w:eastAsia="zh-CN"/>
        </w:rPr>
        <w:t xml:space="preserve">  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【解析】【解答】（</w:t>
      </w:r>
      <w:r w:rsidRPr="00907BAC">
        <w:rPr>
          <w:lang w:eastAsia="zh-CN"/>
        </w:rPr>
        <w:t>1</w:t>
      </w:r>
      <w:r w:rsidRPr="00907BAC">
        <w:rPr>
          <w:lang w:eastAsia="zh-CN"/>
        </w:rPr>
        <w:t>）</w:t>
      </w:r>
      <w:r w:rsidRPr="00907BAC">
        <w:rPr>
          <w:lang w:eastAsia="zh-CN"/>
        </w:rPr>
        <w:t>7:20-7:00=20</w:t>
      </w:r>
      <w:r w:rsidRPr="00907BAC">
        <w:rPr>
          <w:lang w:eastAsia="zh-CN"/>
        </w:rPr>
        <w:t>（分）；</w:t>
      </w:r>
      <w:r w:rsidRPr="00907BAC">
        <w:rPr>
          <w:lang w:eastAsia="zh-CN"/>
        </w:rPr>
        <w:br/>
        <w:t xml:space="preserve"> </w:t>
      </w:r>
      <w:r w:rsidRPr="00907BAC">
        <w:rPr>
          <w:lang w:eastAsia="zh-CN"/>
        </w:rPr>
        <w:t>（</w:t>
      </w:r>
      <w:r w:rsidRPr="00907BAC">
        <w:rPr>
          <w:lang w:eastAsia="zh-CN"/>
        </w:rPr>
        <w:t>2</w:t>
      </w:r>
      <w:r w:rsidRPr="00907BAC">
        <w:rPr>
          <w:lang w:eastAsia="zh-CN"/>
        </w:rPr>
        <w:t>）</w:t>
      </w:r>
      <w:r w:rsidRPr="00907BAC">
        <w:rPr>
          <w:lang w:eastAsia="zh-CN"/>
        </w:rPr>
        <w:t>16:30-7:20=9</w:t>
      </w:r>
      <w:r w:rsidRPr="00907BAC">
        <w:rPr>
          <w:lang w:eastAsia="zh-CN"/>
        </w:rPr>
        <w:t>：</w:t>
      </w:r>
      <w:r w:rsidRPr="00907BAC">
        <w:rPr>
          <w:lang w:eastAsia="zh-CN"/>
        </w:rPr>
        <w:t>10=9</w:t>
      </w:r>
      <w:r w:rsidR="005505A6">
        <w:rPr>
          <w:noProof/>
          <w:lang w:eastAsia="zh-CN"/>
        </w:rPr>
        <w:pict>
          <v:shape id="图片 9" o:spid="_x0000_i1033" type="#_x0000_t75" style="width:9.75pt;height:21pt;visibility:visible;mso-wrap-style:square">
            <v:imagedata r:id="rId12" o:title=""/>
          </v:shape>
        </w:pict>
      </w:r>
      <w:r w:rsidRPr="00907BAC">
        <w:rPr>
          <w:lang w:eastAsia="zh-CN"/>
        </w:rPr>
        <w:t>时；</w:t>
      </w:r>
      <w:r w:rsidRPr="00907BAC">
        <w:rPr>
          <w:lang w:eastAsia="zh-CN"/>
        </w:rPr>
        <w:br/>
        <w:t xml:space="preserve"> </w:t>
      </w:r>
      <w:r w:rsidRPr="00907BAC">
        <w:rPr>
          <w:lang w:eastAsia="zh-CN"/>
        </w:rPr>
        <w:t>（</w:t>
      </w:r>
      <w:r w:rsidRPr="00907BAC">
        <w:rPr>
          <w:lang w:eastAsia="zh-CN"/>
        </w:rPr>
        <w:t>3</w:t>
      </w:r>
      <w:r w:rsidRPr="00907BAC">
        <w:rPr>
          <w:lang w:eastAsia="zh-CN"/>
        </w:rPr>
        <w:t>）</w:t>
      </w:r>
      <w:r w:rsidRPr="00907BAC">
        <w:rPr>
          <w:lang w:eastAsia="zh-CN"/>
        </w:rPr>
        <w:t>9:15-8:35=40</w:t>
      </w:r>
      <w:r w:rsidRPr="00907BAC">
        <w:rPr>
          <w:lang w:eastAsia="zh-CN"/>
        </w:rPr>
        <w:t>（分）；</w:t>
      </w:r>
      <w:r w:rsidRPr="00907BAC">
        <w:rPr>
          <w:lang w:eastAsia="zh-CN"/>
        </w:rPr>
        <w:br/>
        <w:t xml:space="preserve"> </w:t>
      </w:r>
      <w:r w:rsidRPr="00907BAC">
        <w:rPr>
          <w:lang w:eastAsia="zh-CN"/>
        </w:rPr>
        <w:t>（</w:t>
      </w:r>
      <w:r w:rsidRPr="00907BAC">
        <w:rPr>
          <w:lang w:eastAsia="zh-CN"/>
        </w:rPr>
        <w:t>4</w:t>
      </w:r>
      <w:r w:rsidRPr="00907BAC">
        <w:rPr>
          <w:lang w:eastAsia="zh-CN"/>
        </w:rPr>
        <w:t>）</w:t>
      </w:r>
      <w:r w:rsidRPr="00907BAC">
        <w:rPr>
          <w:lang w:eastAsia="zh-CN"/>
        </w:rPr>
        <w:t>18:20+1:50+0:10=20:20</w:t>
      </w:r>
      <w:r w:rsidRPr="00907BAC">
        <w:rPr>
          <w:lang w:eastAsia="zh-CN"/>
        </w:rPr>
        <w:t>；</w:t>
      </w:r>
      <w:r w:rsidRPr="00907BAC">
        <w:rPr>
          <w:lang w:eastAsia="zh-CN"/>
        </w:rPr>
        <w:t>24:00-20:20+6:20=10</w:t>
      </w:r>
      <w:r w:rsidRPr="00907BAC">
        <w:rPr>
          <w:lang w:eastAsia="zh-CN"/>
        </w:rPr>
        <w:t>（小时）。</w:t>
      </w:r>
      <w:r w:rsidRPr="00907BAC">
        <w:rPr>
          <w:lang w:eastAsia="zh-CN"/>
        </w:rPr>
        <w:br/>
        <w:t xml:space="preserve"> </w:t>
      </w:r>
      <w:r w:rsidRPr="00907BAC">
        <w:rPr>
          <w:lang w:eastAsia="zh-CN"/>
        </w:rPr>
        <w:t>故答案为：（</w:t>
      </w:r>
      <w:r w:rsidRPr="00907BAC">
        <w:rPr>
          <w:lang w:eastAsia="zh-CN"/>
        </w:rPr>
        <w:t>1</w:t>
      </w:r>
      <w:r w:rsidRPr="00907BAC">
        <w:rPr>
          <w:lang w:eastAsia="zh-CN"/>
        </w:rPr>
        <w:t>）</w:t>
      </w:r>
      <w:r w:rsidRPr="00907BAC">
        <w:rPr>
          <w:lang w:eastAsia="zh-CN"/>
        </w:rPr>
        <w:t>20</w:t>
      </w:r>
      <w:r w:rsidRPr="00907BAC">
        <w:rPr>
          <w:lang w:eastAsia="zh-CN"/>
        </w:rPr>
        <w:t>分；（</w:t>
      </w:r>
      <w:r w:rsidRPr="00907BAC">
        <w:rPr>
          <w:lang w:eastAsia="zh-CN"/>
        </w:rPr>
        <w:t>2</w:t>
      </w:r>
      <w:r w:rsidRPr="00907BAC">
        <w:rPr>
          <w:lang w:eastAsia="zh-CN"/>
        </w:rPr>
        <w:t>）</w:t>
      </w:r>
      <w:r w:rsidRPr="00907BAC">
        <w:rPr>
          <w:lang w:eastAsia="zh-CN"/>
        </w:rPr>
        <w:t>9</w:t>
      </w:r>
      <w:r w:rsidR="005505A6">
        <w:rPr>
          <w:noProof/>
          <w:lang w:eastAsia="zh-CN"/>
        </w:rPr>
        <w:pict>
          <v:shape id="图片 10" o:spid="_x0000_i1034" type="#_x0000_t75" style="width:9.75pt;height:21pt;visibility:visible;mso-wrap-style:square">
            <v:imagedata r:id="rId12" o:title=""/>
          </v:shape>
        </w:pict>
      </w:r>
      <w:r w:rsidRPr="00907BAC">
        <w:rPr>
          <w:lang w:eastAsia="zh-CN"/>
        </w:rPr>
        <w:t>时；（</w:t>
      </w:r>
      <w:r w:rsidRPr="00907BAC">
        <w:rPr>
          <w:lang w:eastAsia="zh-CN"/>
        </w:rPr>
        <w:t>3</w:t>
      </w:r>
      <w:r w:rsidRPr="00907BAC">
        <w:rPr>
          <w:lang w:eastAsia="zh-CN"/>
        </w:rPr>
        <w:t>）</w:t>
      </w:r>
      <w:r w:rsidRPr="00907BAC">
        <w:rPr>
          <w:lang w:eastAsia="zh-CN"/>
        </w:rPr>
        <w:t>40</w:t>
      </w:r>
      <w:r w:rsidRPr="00907BAC">
        <w:rPr>
          <w:lang w:eastAsia="zh-CN"/>
        </w:rPr>
        <w:t>分；（</w:t>
      </w:r>
      <w:r w:rsidRPr="00907BAC">
        <w:rPr>
          <w:lang w:eastAsia="zh-CN"/>
        </w:rPr>
        <w:t>4</w:t>
      </w:r>
      <w:r w:rsidRPr="00907BAC">
        <w:rPr>
          <w:lang w:eastAsia="zh-CN"/>
        </w:rPr>
        <w:t>）</w:t>
      </w:r>
      <w:r w:rsidRPr="00907BAC">
        <w:rPr>
          <w:lang w:eastAsia="zh-CN"/>
        </w:rPr>
        <w:t>20:20</w:t>
      </w:r>
      <w:r w:rsidRPr="00907BAC">
        <w:rPr>
          <w:lang w:eastAsia="zh-CN"/>
        </w:rPr>
        <w:t>；</w:t>
      </w:r>
      <w:r w:rsidRPr="00907BAC">
        <w:rPr>
          <w:lang w:eastAsia="zh-CN"/>
        </w:rPr>
        <w:t>10</w:t>
      </w:r>
      <w:r w:rsidRPr="00907BAC">
        <w:rPr>
          <w:lang w:eastAsia="zh-CN"/>
        </w:rPr>
        <w:t>小时。</w:t>
      </w:r>
      <w:r w:rsidRPr="00907BAC">
        <w:rPr>
          <w:lang w:eastAsia="zh-CN"/>
        </w:rPr>
        <w:t xml:space="preserve">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【分析】（</w:t>
      </w:r>
      <w:r w:rsidRPr="00907BAC">
        <w:rPr>
          <w:lang w:eastAsia="zh-CN"/>
        </w:rPr>
        <w:t>1</w:t>
      </w:r>
      <w:r w:rsidRPr="00907BAC">
        <w:rPr>
          <w:lang w:eastAsia="zh-CN"/>
        </w:rPr>
        <w:t>）到校时间</w:t>
      </w:r>
      <w:r w:rsidRPr="00907BAC">
        <w:rPr>
          <w:lang w:eastAsia="zh-CN"/>
        </w:rPr>
        <w:t>-</w:t>
      </w:r>
      <w:r w:rsidRPr="00907BAC">
        <w:rPr>
          <w:lang w:eastAsia="zh-CN"/>
        </w:rPr>
        <w:t>出发时间</w:t>
      </w:r>
      <w:r w:rsidRPr="00907BAC">
        <w:rPr>
          <w:lang w:eastAsia="zh-CN"/>
        </w:rPr>
        <w:t>=</w:t>
      </w:r>
      <w:r w:rsidRPr="00907BAC">
        <w:rPr>
          <w:lang w:eastAsia="zh-CN"/>
        </w:rPr>
        <w:t>走路时间；</w:t>
      </w:r>
      <w:r w:rsidRPr="00907BAC">
        <w:rPr>
          <w:lang w:eastAsia="zh-CN"/>
        </w:rPr>
        <w:br/>
        <w:t xml:space="preserve"> </w:t>
      </w:r>
      <w:r w:rsidRPr="00907BAC">
        <w:rPr>
          <w:lang w:eastAsia="zh-CN"/>
        </w:rPr>
        <w:t>（</w:t>
      </w:r>
      <w:r w:rsidRPr="00907BAC">
        <w:rPr>
          <w:lang w:eastAsia="zh-CN"/>
        </w:rPr>
        <w:t>2</w:t>
      </w:r>
      <w:r w:rsidRPr="00907BAC">
        <w:rPr>
          <w:lang w:eastAsia="zh-CN"/>
        </w:rPr>
        <w:t>）放学时间</w:t>
      </w:r>
      <w:r w:rsidRPr="00907BAC">
        <w:rPr>
          <w:lang w:eastAsia="zh-CN"/>
        </w:rPr>
        <w:t>-</w:t>
      </w:r>
      <w:r w:rsidRPr="00907BAC">
        <w:rPr>
          <w:lang w:eastAsia="zh-CN"/>
        </w:rPr>
        <w:t>到校时间</w:t>
      </w:r>
      <w:r w:rsidRPr="00907BAC">
        <w:rPr>
          <w:lang w:eastAsia="zh-CN"/>
        </w:rPr>
        <w:t>=</w:t>
      </w:r>
      <w:r w:rsidRPr="00907BAC">
        <w:rPr>
          <w:lang w:eastAsia="zh-CN"/>
        </w:rPr>
        <w:t>在校时间；</w:t>
      </w:r>
      <w:r w:rsidRPr="00907BAC">
        <w:rPr>
          <w:lang w:eastAsia="zh-CN"/>
        </w:rPr>
        <w:br/>
        <w:t xml:space="preserve"> </w:t>
      </w:r>
      <w:r w:rsidRPr="00907BAC">
        <w:rPr>
          <w:lang w:eastAsia="zh-CN"/>
        </w:rPr>
        <w:t>（</w:t>
      </w:r>
      <w:r w:rsidRPr="00907BAC">
        <w:rPr>
          <w:lang w:eastAsia="zh-CN"/>
        </w:rPr>
        <w:t>3</w:t>
      </w:r>
      <w:r w:rsidRPr="00907BAC">
        <w:rPr>
          <w:lang w:eastAsia="zh-CN"/>
        </w:rPr>
        <w:t>）早读课结束时间</w:t>
      </w:r>
      <w:r w:rsidRPr="00907BAC">
        <w:rPr>
          <w:lang w:eastAsia="zh-CN"/>
        </w:rPr>
        <w:t>-</w:t>
      </w:r>
      <w:r w:rsidRPr="00907BAC">
        <w:rPr>
          <w:lang w:eastAsia="zh-CN"/>
        </w:rPr>
        <w:t>开始时间</w:t>
      </w:r>
      <w:r w:rsidRPr="00907BAC">
        <w:rPr>
          <w:lang w:eastAsia="zh-CN"/>
        </w:rPr>
        <w:t>=</w:t>
      </w:r>
      <w:r w:rsidRPr="00907BAC">
        <w:rPr>
          <w:lang w:eastAsia="zh-CN"/>
        </w:rPr>
        <w:t>早读课时间；</w:t>
      </w:r>
      <w:r w:rsidRPr="00907BAC">
        <w:rPr>
          <w:lang w:eastAsia="zh-CN"/>
        </w:rPr>
        <w:br/>
        <w:t xml:space="preserve"> </w:t>
      </w:r>
      <w:r w:rsidRPr="00907BAC">
        <w:rPr>
          <w:lang w:eastAsia="zh-CN"/>
        </w:rPr>
        <w:t>（</w:t>
      </w:r>
      <w:r w:rsidRPr="00907BAC">
        <w:rPr>
          <w:lang w:eastAsia="zh-CN"/>
        </w:rPr>
        <w:t>4</w:t>
      </w:r>
      <w:r w:rsidRPr="00907BAC">
        <w:rPr>
          <w:lang w:eastAsia="zh-CN"/>
        </w:rPr>
        <w:t>）吃完饭时间</w:t>
      </w:r>
      <w:r w:rsidRPr="00907BAC">
        <w:rPr>
          <w:lang w:eastAsia="zh-CN"/>
        </w:rPr>
        <w:t>+</w:t>
      </w:r>
      <w:r w:rsidRPr="00907BAC">
        <w:rPr>
          <w:lang w:eastAsia="zh-CN"/>
        </w:rPr>
        <w:t>做作业看电视时间</w:t>
      </w:r>
      <w:r w:rsidRPr="00907BAC">
        <w:rPr>
          <w:lang w:eastAsia="zh-CN"/>
        </w:rPr>
        <w:t>+</w:t>
      </w:r>
      <w:r w:rsidRPr="00907BAC">
        <w:rPr>
          <w:lang w:eastAsia="zh-CN"/>
        </w:rPr>
        <w:t>洗脸时间</w:t>
      </w:r>
      <w:r w:rsidRPr="00907BAC">
        <w:rPr>
          <w:lang w:eastAsia="zh-CN"/>
        </w:rPr>
        <w:t>=</w:t>
      </w:r>
      <w:r w:rsidRPr="00907BAC">
        <w:rPr>
          <w:lang w:eastAsia="zh-CN"/>
        </w:rPr>
        <w:t>睡觉时间，</w:t>
      </w:r>
      <w:r w:rsidRPr="00907BAC">
        <w:rPr>
          <w:lang w:eastAsia="zh-CN"/>
        </w:rPr>
        <w:t>24</w:t>
      </w:r>
      <w:r w:rsidRPr="00907BAC">
        <w:rPr>
          <w:lang w:eastAsia="zh-CN"/>
        </w:rPr>
        <w:t>时</w:t>
      </w:r>
      <w:r w:rsidRPr="00907BAC">
        <w:rPr>
          <w:lang w:eastAsia="zh-CN"/>
        </w:rPr>
        <w:t>-</w:t>
      </w:r>
      <w:r w:rsidRPr="00907BAC">
        <w:rPr>
          <w:lang w:eastAsia="zh-CN"/>
        </w:rPr>
        <w:t>睡觉时间</w:t>
      </w:r>
      <w:r w:rsidRPr="00907BAC">
        <w:rPr>
          <w:lang w:eastAsia="zh-CN"/>
        </w:rPr>
        <w:t>+</w:t>
      </w:r>
      <w:r w:rsidRPr="00907BAC">
        <w:rPr>
          <w:lang w:eastAsia="zh-CN"/>
        </w:rPr>
        <w:t>起床时间</w:t>
      </w:r>
      <w:r w:rsidRPr="00907BAC">
        <w:rPr>
          <w:lang w:eastAsia="zh-CN"/>
        </w:rPr>
        <w:t>=</w:t>
      </w:r>
      <w:r w:rsidRPr="00907BAC">
        <w:rPr>
          <w:lang w:eastAsia="zh-CN"/>
        </w:rPr>
        <w:t>睡觉时长。</w:t>
      </w:r>
    </w:p>
    <w:p w:rsidR="00A33A3A" w:rsidRPr="00907BAC" w:rsidRDefault="00907BAC" w:rsidP="00907BAC">
      <w:pPr>
        <w:spacing w:line="360" w:lineRule="auto"/>
        <w:rPr>
          <w:lang w:eastAsia="zh-CN"/>
        </w:rPr>
      </w:pPr>
      <w:r w:rsidRPr="00907BAC">
        <w:rPr>
          <w:lang w:eastAsia="zh-CN"/>
        </w:rPr>
        <w:t>六、应用题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16.</w:t>
      </w:r>
      <w:r w:rsidRPr="00907BAC">
        <w:rPr>
          <w:lang w:eastAsia="zh-CN"/>
        </w:rPr>
        <w:t>【答案】解：</w:t>
      </w:r>
      <w:r w:rsidRPr="00907BAC">
        <w:rPr>
          <w:lang w:eastAsia="zh-CN"/>
        </w:rPr>
        <w:t>30+31+30+31+19=141(</w:t>
      </w:r>
      <w:r w:rsidRPr="00907BAC">
        <w:rPr>
          <w:lang w:eastAsia="zh-CN"/>
        </w:rPr>
        <w:t>天</w:t>
      </w:r>
      <w:r w:rsidRPr="00907BAC">
        <w:rPr>
          <w:lang w:eastAsia="zh-CN"/>
        </w:rPr>
        <w:t>)</w:t>
      </w:r>
      <w:r w:rsidRPr="00907BAC">
        <w:rPr>
          <w:lang w:eastAsia="zh-CN"/>
        </w:rPr>
        <w:t>。</w:t>
      </w:r>
      <w:r w:rsidRPr="00907BAC">
        <w:rPr>
          <w:lang w:eastAsia="zh-CN"/>
        </w:rPr>
        <w:br/>
      </w:r>
      <w:r w:rsidRPr="00907BAC">
        <w:rPr>
          <w:lang w:eastAsia="zh-CN"/>
        </w:rPr>
        <w:t>答：这学期一共有</w:t>
      </w:r>
      <w:r w:rsidRPr="00907BAC">
        <w:rPr>
          <w:lang w:eastAsia="zh-CN"/>
        </w:rPr>
        <w:t>141</w:t>
      </w:r>
      <w:r w:rsidRPr="00907BAC">
        <w:rPr>
          <w:lang w:eastAsia="zh-CN"/>
        </w:rPr>
        <w:t>天。</w:t>
      </w:r>
      <w:r w:rsidRPr="00907BAC">
        <w:rPr>
          <w:lang w:eastAsia="zh-CN"/>
        </w:rPr>
        <w:t xml:space="preserve">  </w:t>
      </w:r>
    </w:p>
    <w:p w:rsidR="00A33A3A" w:rsidRPr="00907BAC" w:rsidRDefault="00907BAC" w:rsidP="00907BAC">
      <w:pPr>
        <w:spacing w:after="0" w:line="360" w:lineRule="auto"/>
        <w:rPr>
          <w:lang w:eastAsia="zh-CN"/>
        </w:rPr>
      </w:pPr>
      <w:r w:rsidRPr="00907BAC">
        <w:rPr>
          <w:lang w:eastAsia="zh-CN"/>
        </w:rPr>
        <w:t>【解析】【分析】这学期一共经历了四个月零</w:t>
      </w:r>
      <w:r w:rsidRPr="00907BAC">
        <w:rPr>
          <w:lang w:eastAsia="zh-CN"/>
        </w:rPr>
        <w:t>19</w:t>
      </w:r>
      <w:r w:rsidRPr="00907BAC">
        <w:rPr>
          <w:lang w:eastAsia="zh-CN"/>
        </w:rPr>
        <w:t>天，四个月中有两个大月和两个小月，把它们的和相加就是所求的天数。</w:t>
      </w:r>
    </w:p>
    <w:sectPr w:rsidR="00A33A3A" w:rsidRPr="00907BAC" w:rsidSect="00830A62">
      <w:headerReference w:type="even" r:id="rId13"/>
      <w:headerReference w:type="default" r:id="rId14"/>
      <w:footerReference w:type="default" r:id="rId15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C49" w:rsidRDefault="003A2C49">
      <w:pPr>
        <w:spacing w:after="0" w:line="240" w:lineRule="auto"/>
      </w:pPr>
      <w:r>
        <w:separator/>
      </w:r>
    </w:p>
  </w:endnote>
  <w:endnote w:type="continuationSeparator" w:id="0">
    <w:p w:rsidR="003A2C49" w:rsidRDefault="003A2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A3A" w:rsidRPr="00907BAC" w:rsidRDefault="00907BAC" w:rsidP="00907BAC">
    <w:pPr>
      <w:pStyle w:val="a4"/>
    </w:pPr>
    <w:r>
      <w:t xml:space="preserve"> </w:t>
    </w:r>
    <w:r w:rsidRPr="00907BAC"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C49" w:rsidRDefault="003A2C49">
      <w:pPr>
        <w:spacing w:after="0" w:line="240" w:lineRule="auto"/>
      </w:pPr>
      <w:r>
        <w:separator/>
      </w:r>
    </w:p>
  </w:footnote>
  <w:footnote w:type="continuationSeparator" w:id="0">
    <w:p w:rsidR="003A2C49" w:rsidRDefault="003A2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A3A" w:rsidRDefault="00830A62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1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;v-text-anchor:middle" o:preferrelative="t">
          <v:stroke miterlimit="2"/>
          <v:textbox style="layout-flow:vertical;mso-layout-flow-alt:bottom-to-top">
            <w:txbxContent>
              <w:p w:rsidR="00A33A3A" w:rsidRDefault="00907BAC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外……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装……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订……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线……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3;v-text-anchor:middle" o:preferrelative="t" fillcolor="#d8d8d8">
          <v:stroke miterlimit="2"/>
          <v:textbox style="layout-flow:vertical;mso-layout-flow-alt:bottom-to-top">
            <w:txbxContent>
              <w:p w:rsidR="00A33A3A" w:rsidRDefault="00907BAC" w:rsidP="005505A6">
                <w:pPr>
                  <w:spacing w:beforeLines="10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4;v-text-anchor:middle" o:preferrelative="t">
          <v:stroke miterlimit="2"/>
          <v:textbox style="layout-flow:vertical;mso-layout-flow-alt:bottom-to-top">
            <w:txbxContent>
              <w:p w:rsidR="00A33A3A" w:rsidRDefault="00907BAC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内……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装……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订……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线……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A3A" w:rsidRPr="00907BAC" w:rsidRDefault="00907BAC" w:rsidP="00CE45F1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604F1"/>
    <w:multiLevelType w:val="hybridMultilevel"/>
    <w:tmpl w:val="9830CD7E"/>
    <w:lvl w:ilvl="0" w:tplc="95521186">
      <w:start w:val="1"/>
      <w:numFmt w:val="decimal"/>
      <w:lvlText w:val="%1."/>
      <w:lvlJc w:val="left"/>
      <w:pPr>
        <w:ind w:left="720" w:hanging="360"/>
      </w:pPr>
    </w:lvl>
    <w:lvl w:ilvl="1" w:tplc="95521186" w:tentative="1">
      <w:start w:val="1"/>
      <w:numFmt w:val="lowerLetter"/>
      <w:lvlText w:val="%2."/>
      <w:lvlJc w:val="left"/>
      <w:pPr>
        <w:ind w:left="1440" w:hanging="360"/>
      </w:pPr>
    </w:lvl>
    <w:lvl w:ilvl="2" w:tplc="95521186" w:tentative="1">
      <w:start w:val="1"/>
      <w:numFmt w:val="lowerRoman"/>
      <w:lvlText w:val="%3."/>
      <w:lvlJc w:val="right"/>
      <w:pPr>
        <w:ind w:left="2160" w:hanging="180"/>
      </w:pPr>
    </w:lvl>
    <w:lvl w:ilvl="3" w:tplc="95521186" w:tentative="1">
      <w:start w:val="1"/>
      <w:numFmt w:val="decimal"/>
      <w:lvlText w:val="%4."/>
      <w:lvlJc w:val="left"/>
      <w:pPr>
        <w:ind w:left="2880" w:hanging="360"/>
      </w:pPr>
    </w:lvl>
    <w:lvl w:ilvl="4" w:tplc="95521186" w:tentative="1">
      <w:start w:val="1"/>
      <w:numFmt w:val="lowerLetter"/>
      <w:lvlText w:val="%5."/>
      <w:lvlJc w:val="left"/>
      <w:pPr>
        <w:ind w:left="3600" w:hanging="360"/>
      </w:pPr>
    </w:lvl>
    <w:lvl w:ilvl="5" w:tplc="95521186" w:tentative="1">
      <w:start w:val="1"/>
      <w:numFmt w:val="lowerRoman"/>
      <w:lvlText w:val="%6."/>
      <w:lvlJc w:val="right"/>
      <w:pPr>
        <w:ind w:left="4320" w:hanging="180"/>
      </w:pPr>
    </w:lvl>
    <w:lvl w:ilvl="6" w:tplc="95521186" w:tentative="1">
      <w:start w:val="1"/>
      <w:numFmt w:val="decimal"/>
      <w:lvlText w:val="%7."/>
      <w:lvlJc w:val="left"/>
      <w:pPr>
        <w:ind w:left="5040" w:hanging="360"/>
      </w:pPr>
    </w:lvl>
    <w:lvl w:ilvl="7" w:tplc="95521186" w:tentative="1">
      <w:start w:val="1"/>
      <w:numFmt w:val="lowerLetter"/>
      <w:lvlText w:val="%8."/>
      <w:lvlJc w:val="left"/>
      <w:pPr>
        <w:ind w:left="5760" w:hanging="360"/>
      </w:pPr>
    </w:lvl>
    <w:lvl w:ilvl="8" w:tplc="955211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79FE5075"/>
    <w:multiLevelType w:val="hybridMultilevel"/>
    <w:tmpl w:val="9D4CD6DC"/>
    <w:lvl w:ilvl="0" w:tplc="299457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A2C49"/>
    <w:rsid w:val="003C7056"/>
    <w:rsid w:val="004621D6"/>
    <w:rsid w:val="004A7EC2"/>
    <w:rsid w:val="004B0B79"/>
    <w:rsid w:val="0052166A"/>
    <w:rsid w:val="005505A6"/>
    <w:rsid w:val="00570E98"/>
    <w:rsid w:val="006B7A92"/>
    <w:rsid w:val="006D054F"/>
    <w:rsid w:val="00751BBD"/>
    <w:rsid w:val="00777D0A"/>
    <w:rsid w:val="0080662A"/>
    <w:rsid w:val="008222E8"/>
    <w:rsid w:val="00827CAC"/>
    <w:rsid w:val="00830A62"/>
    <w:rsid w:val="008512EA"/>
    <w:rsid w:val="008860DB"/>
    <w:rsid w:val="008977BC"/>
    <w:rsid w:val="008E0712"/>
    <w:rsid w:val="00903B0A"/>
    <w:rsid w:val="00907BAC"/>
    <w:rsid w:val="009413CA"/>
    <w:rsid w:val="0099608E"/>
    <w:rsid w:val="009A1E5B"/>
    <w:rsid w:val="009B1FC3"/>
    <w:rsid w:val="00A00BCA"/>
    <w:rsid w:val="00A33A3A"/>
    <w:rsid w:val="00A35226"/>
    <w:rsid w:val="00A45102"/>
    <w:rsid w:val="00A700DA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CE45F1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50E1E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A62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830A62"/>
    <w:rPr>
      <w:rFonts w:ascii="Times New Roman" w:hAnsi="Times New Roman"/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qFormat/>
    <w:rsid w:val="00830A62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/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qFormat/>
    <w:rsid w:val="00830A6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/>
      <w:sz w:val="18"/>
      <w:szCs w:val="18"/>
      <w:lang/>
    </w:rPr>
  </w:style>
  <w:style w:type="character" w:customStyle="1" w:styleId="Char1">
    <w:name w:val="页眉 Char"/>
    <w:link w:val="a5"/>
    <w:uiPriority w:val="99"/>
    <w:qFormat/>
    <w:rsid w:val="00830A62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830A62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830A62"/>
    <w:rPr>
      <w:sz w:val="18"/>
      <w:szCs w:val="18"/>
    </w:rPr>
  </w:style>
  <w:style w:type="paragraph" w:customStyle="1" w:styleId="1">
    <w:name w:val="正文1"/>
    <w:qFormat/>
    <w:rsid w:val="00830A62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830A62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830A62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830A62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hAnsi="Cambria"/>
      <w:color w:val="17365D"/>
      <w:spacing w:val="5"/>
      <w:kern w:val="28"/>
      <w:sz w:val="52"/>
      <w:szCs w:val="52"/>
      <w:lang w:bidi="ar-SA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hAnsi="Cambria"/>
      <w:i/>
      <w:iCs/>
      <w:color w:val="4F81BD"/>
      <w:spacing w:val="15"/>
      <w:sz w:val="24"/>
      <w:szCs w:val="24"/>
      <w:lang w:bidi="ar-SA"/>
    </w:rPr>
  </w:style>
  <w:style w:type="table" w:customStyle="1" w:styleId="NormalTablePHPDOCX">
    <w:name w:val="Normal Table PHPDOCX"/>
    <w:uiPriority w:val="99"/>
    <w:semiHidden/>
    <w:unhideWhenUsed/>
    <w:qFormat/>
    <w:rsid w:val="00830A6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lang w:val="en-US" w:eastAsia="zh-CN" w:bidi="ar-SA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/>
      <w:sz w:val="16"/>
      <w:szCs w:val="16"/>
      <w:lang w:bidi="ar-SA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lang w:val="en-US" w:eastAsia="zh-CN" w:bidi="ar-SA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lang w:val="en-US" w:eastAsia="zh-CN" w:bidi="ar-SA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BBD533-DA4D-4F47-ACBD-DCDF7A9A3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553</Words>
  <Characters>3155</Characters>
  <Application>Microsoft Office Word</Application>
  <DocSecurity>0</DocSecurity>
  <Lines>26</Lines>
  <Paragraphs>7</Paragraphs>
  <ScaleCrop>false</ScaleCrop>
  <Company>Microsoft</Company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Sky123.Org</cp:lastModifiedBy>
  <cp:revision>11</cp:revision>
  <dcterms:created xsi:type="dcterms:W3CDTF">2013-12-09T06:44:00Z</dcterms:created>
  <dcterms:modified xsi:type="dcterms:W3CDTF">2020-03-18T11:25:00Z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