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A37" w:rsidRPr="00924CB4" w:rsidRDefault="00016FEA" w:rsidP="00924CB4">
      <w:pPr>
        <w:spacing w:line="360" w:lineRule="auto"/>
        <w:jc w:val="center"/>
      </w:pPr>
      <w:bookmarkStart w:id="0" w:name="_GoBack"/>
      <w:bookmarkEnd w:id="0"/>
      <w:r w:rsidRPr="00016FEA">
        <w:rPr>
          <w:rFonts w:hint="eastAsia"/>
          <w:b/>
          <w:bCs/>
          <w:sz w:val="28"/>
          <w:szCs w:val="28"/>
        </w:rPr>
        <w:t>二年级下册数学单元测试</w:t>
      </w:r>
      <w:r w:rsidRPr="00016FEA">
        <w:rPr>
          <w:rFonts w:hint="eastAsia"/>
          <w:b/>
          <w:bCs/>
          <w:sz w:val="28"/>
          <w:szCs w:val="28"/>
        </w:rPr>
        <w:t>-7.</w:t>
      </w:r>
      <w:r w:rsidRPr="00016FEA">
        <w:rPr>
          <w:rFonts w:hint="eastAsia"/>
          <w:b/>
          <w:bCs/>
          <w:sz w:val="28"/>
          <w:szCs w:val="28"/>
        </w:rPr>
        <w:t>万以内数的认识</w:t>
      </w:r>
      <w:r w:rsidRPr="00016FEA">
        <w:rPr>
          <w:rFonts w:hint="eastAsia"/>
          <w:b/>
          <w:bCs/>
          <w:sz w:val="28"/>
          <w:szCs w:val="28"/>
        </w:rPr>
        <w:t xml:space="preserve"> </w:t>
      </w:r>
    </w:p>
    <w:p w:rsidR="00236A37" w:rsidRPr="00924CB4" w:rsidRDefault="00924CB4" w:rsidP="00924CB4">
      <w:pPr>
        <w:spacing w:line="360" w:lineRule="auto"/>
      </w:pPr>
      <w:r w:rsidRPr="00924CB4">
        <w:rPr>
          <w:b/>
          <w:bCs/>
          <w:sz w:val="24"/>
          <w:szCs w:val="24"/>
        </w:rPr>
        <w:t>一、单选题</w:t>
      </w:r>
      <w:r w:rsidRPr="00924CB4">
        <w:rPr>
          <w:b/>
          <w:bCs/>
          <w:sz w:val="24"/>
          <w:szCs w:val="24"/>
        </w:rPr>
        <w:t xml:space="preserve"> </w:t>
      </w:r>
    </w:p>
    <w:p w:rsidR="00236A37" w:rsidRPr="00924CB4" w:rsidRDefault="00924CB4" w:rsidP="00924CB4">
      <w:pPr>
        <w:spacing w:after="0" w:line="360" w:lineRule="auto"/>
      </w:pPr>
      <w:r w:rsidRPr="00924CB4">
        <w:t>1.5</w:t>
      </w:r>
      <w:r w:rsidRPr="00924CB4">
        <w:t>个千和</w:t>
      </w:r>
      <w:r w:rsidRPr="00924CB4">
        <w:t>4</w:t>
      </w:r>
      <w:r w:rsidRPr="00924CB4">
        <w:t>个一组成的数是（</w:t>
      </w:r>
      <w:r w:rsidRPr="00924CB4">
        <w:t xml:space="preserve">   </w:t>
      </w:r>
      <w:r w:rsidRPr="00924CB4">
        <w:t>）</w:t>
      </w:r>
      <w:r w:rsidRPr="00924CB4">
        <w:t xml:space="preserve">            </w:t>
      </w:r>
    </w:p>
    <w:p w:rsidR="00236A37" w:rsidRPr="00924CB4" w:rsidRDefault="00924CB4" w:rsidP="00924CB4">
      <w:pPr>
        <w:spacing w:after="0" w:line="360" w:lineRule="auto"/>
        <w:ind w:left="150"/>
      </w:pPr>
      <w:r w:rsidRPr="00924CB4">
        <w:t>A. 504                                         B. 5040                                         C. 5004</w:t>
      </w:r>
    </w:p>
    <w:p w:rsidR="00236A37" w:rsidRPr="00924CB4" w:rsidRDefault="00924CB4" w:rsidP="00924CB4">
      <w:pPr>
        <w:spacing w:after="0" w:line="360" w:lineRule="auto"/>
      </w:pPr>
      <w:r w:rsidRPr="00924CB4">
        <w:t>2.9020</w:t>
      </w:r>
      <w:r w:rsidRPr="00924CB4">
        <w:t>读作（</w:t>
      </w:r>
      <w:r w:rsidRPr="00924CB4">
        <w:t xml:space="preserve">   </w:t>
      </w:r>
      <w:r w:rsidRPr="00924CB4">
        <w:t>）</w:t>
      </w:r>
      <w:r w:rsidRPr="00924CB4">
        <w:t xml:space="preserve">            </w:t>
      </w:r>
    </w:p>
    <w:p w:rsidR="00236A37" w:rsidRPr="00924CB4" w:rsidRDefault="00924CB4" w:rsidP="00924CB4">
      <w:pPr>
        <w:spacing w:after="0" w:line="360" w:lineRule="auto"/>
        <w:ind w:left="150"/>
      </w:pPr>
      <w:r w:rsidRPr="00924CB4">
        <w:t>A. </w:t>
      </w:r>
      <w:r w:rsidRPr="00924CB4">
        <w:t>二千零九十</w:t>
      </w:r>
      <w:r w:rsidRPr="00924CB4">
        <w:t>                         </w:t>
      </w:r>
      <w:r w:rsidR="00527D76">
        <w:rPr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1.5pt;height:3pt;visibility:visible;mso-wrap-style:square">
            <v:imagedata r:id="rId10" o:title=""/>
          </v:shape>
        </w:pict>
      </w:r>
      <w:r w:rsidRPr="00924CB4">
        <w:t>B. </w:t>
      </w:r>
      <w:r w:rsidRPr="00924CB4">
        <w:t>九千二百</w:t>
      </w:r>
      <w:r w:rsidRPr="00924CB4">
        <w:t>                         </w:t>
      </w:r>
      <w:r w:rsidR="00527D76">
        <w:rPr>
          <w:noProof/>
          <w:lang w:eastAsia="zh-CN"/>
        </w:rPr>
        <w:pict>
          <v:shape id="图片 2" o:spid="_x0000_i1026" type="#_x0000_t75" style="width:1.5pt;height:3pt;visibility:visible;mso-wrap-style:square">
            <v:imagedata r:id="rId10" o:title=""/>
          </v:shape>
        </w:pict>
      </w:r>
      <w:r w:rsidRPr="00924CB4">
        <w:t>C. </w:t>
      </w:r>
      <w:r w:rsidRPr="00924CB4">
        <w:t>九千零二十</w:t>
      </w:r>
      <w:r w:rsidRPr="00924CB4">
        <w:t>                         </w:t>
      </w:r>
      <w:r w:rsidR="00527D76">
        <w:rPr>
          <w:noProof/>
          <w:lang w:eastAsia="zh-CN"/>
        </w:rPr>
        <w:pict>
          <v:shape id="图片 3" o:spid="_x0000_i1027" type="#_x0000_t75" style="width:1.5pt;height:3pt;visibility:visible;mso-wrap-style:square">
            <v:imagedata r:id="rId10" o:title=""/>
          </v:shape>
        </w:pict>
      </w:r>
      <w:r w:rsidRPr="00924CB4">
        <w:t>D. </w:t>
      </w:r>
      <w:r w:rsidRPr="00924CB4">
        <w:t>九百二十</w:t>
      </w:r>
    </w:p>
    <w:p w:rsidR="00236A37" w:rsidRPr="00924CB4" w:rsidRDefault="00924CB4" w:rsidP="00924CB4">
      <w:pPr>
        <w:spacing w:after="0" w:line="360" w:lineRule="auto"/>
      </w:pPr>
      <w:r w:rsidRPr="00924CB4">
        <w:t>3.5</w:t>
      </w:r>
      <w:r w:rsidRPr="00924CB4">
        <w:t>在千位上的数是（</w:t>
      </w:r>
      <w:r w:rsidRPr="00924CB4">
        <w:t xml:space="preserve">   </w:t>
      </w:r>
      <w:r w:rsidRPr="00924CB4">
        <w:t>）</w:t>
      </w:r>
      <w:r w:rsidRPr="00924CB4">
        <w:t xml:space="preserve">            </w:t>
      </w:r>
    </w:p>
    <w:p w:rsidR="00236A37" w:rsidRPr="00924CB4" w:rsidRDefault="00924CB4" w:rsidP="00924CB4">
      <w:pPr>
        <w:spacing w:after="0" w:line="360" w:lineRule="auto"/>
        <w:ind w:left="150"/>
      </w:pPr>
      <w:r w:rsidRPr="00924CB4">
        <w:t>A. 8245                                   </w:t>
      </w:r>
      <w:r w:rsidR="00527D76">
        <w:rPr>
          <w:noProof/>
          <w:lang w:eastAsia="zh-CN"/>
        </w:rPr>
        <w:pict>
          <v:shape id="图片 4" o:spid="_x0000_i1028" type="#_x0000_t75" style="width:2.25pt;height:3pt;visibility:visible;mso-wrap-style:square">
            <v:imagedata r:id="rId11" o:title=""/>
          </v:shape>
        </w:pict>
      </w:r>
      <w:r w:rsidRPr="00924CB4">
        <w:t>B. 2452                                   </w:t>
      </w:r>
      <w:r w:rsidR="00527D76">
        <w:rPr>
          <w:noProof/>
          <w:lang w:eastAsia="zh-CN"/>
        </w:rPr>
        <w:pict>
          <v:shape id="图片 5" o:spid="_x0000_i1029" type="#_x0000_t75" style="width:2.25pt;height:3pt;visibility:visible;mso-wrap-style:square">
            <v:imagedata r:id="rId11" o:title=""/>
          </v:shape>
        </w:pict>
      </w:r>
      <w:r w:rsidRPr="00924CB4">
        <w:t>C. 5934                                   </w:t>
      </w:r>
      <w:r w:rsidR="00527D76">
        <w:rPr>
          <w:noProof/>
          <w:lang w:eastAsia="zh-CN"/>
        </w:rPr>
        <w:pict>
          <v:shape id="图片 6" o:spid="_x0000_i1030" type="#_x0000_t75" style="width:2.25pt;height:3pt;visibility:visible;mso-wrap-style:square">
            <v:imagedata r:id="rId11" o:title=""/>
          </v:shape>
        </w:pict>
      </w:r>
      <w:r w:rsidRPr="00924CB4">
        <w:t>D. 7535</w:t>
      </w:r>
    </w:p>
    <w:p w:rsidR="00236A37" w:rsidRPr="00924CB4" w:rsidRDefault="00924CB4" w:rsidP="00924CB4">
      <w:pPr>
        <w:spacing w:after="0" w:line="360" w:lineRule="auto"/>
      </w:pPr>
      <w:r w:rsidRPr="00924CB4">
        <w:t>4.“□99</w:t>
      </w:r>
      <w:r w:rsidRPr="00924CB4">
        <w:t>＜</w:t>
      </w:r>
      <w:r w:rsidRPr="00924CB4">
        <w:t>1000”</w:t>
      </w:r>
      <w:r w:rsidRPr="00924CB4">
        <w:t>，在</w:t>
      </w:r>
      <w:r w:rsidRPr="00924CB4">
        <w:t>□</w:t>
      </w:r>
      <w:r w:rsidRPr="00924CB4">
        <w:t>里最大能填（</w:t>
      </w:r>
      <w:r w:rsidRPr="00924CB4">
        <w:t xml:space="preserve">   </w:t>
      </w:r>
      <w:r w:rsidRPr="00924CB4">
        <w:t>）</w:t>
      </w:r>
      <w:r w:rsidRPr="00924CB4">
        <w:t xml:space="preserve">            </w:t>
      </w:r>
    </w:p>
    <w:p w:rsidR="00236A37" w:rsidRPr="00924CB4" w:rsidRDefault="00924CB4" w:rsidP="00924CB4">
      <w:pPr>
        <w:spacing w:after="0" w:line="360" w:lineRule="auto"/>
        <w:ind w:left="150"/>
      </w:pPr>
      <w:r w:rsidRPr="00924CB4">
        <w:t>A. 4                                           </w:t>
      </w:r>
      <w:r w:rsidR="00527D76">
        <w:rPr>
          <w:noProof/>
          <w:lang w:eastAsia="zh-CN"/>
        </w:rPr>
        <w:pict>
          <v:shape id="图片 7" o:spid="_x0000_i1031" type="#_x0000_t75" style="width:2.25pt;height:3pt;visibility:visible;mso-wrap-style:square">
            <v:imagedata r:id="rId11" o:title=""/>
          </v:shape>
        </w:pict>
      </w:r>
      <w:r w:rsidRPr="00924CB4">
        <w:t>B. 5                                           </w:t>
      </w:r>
      <w:r w:rsidR="00527D76">
        <w:rPr>
          <w:noProof/>
          <w:lang w:eastAsia="zh-CN"/>
        </w:rPr>
        <w:pict>
          <v:shape id="图片 8" o:spid="_x0000_i1032" type="#_x0000_t75" style="width:2.25pt;height:3pt;visibility:visible;mso-wrap-style:square">
            <v:imagedata r:id="rId11" o:title=""/>
          </v:shape>
        </w:pict>
      </w:r>
      <w:r w:rsidRPr="00924CB4">
        <w:t>C. 7                                           </w:t>
      </w:r>
      <w:r w:rsidR="00527D76">
        <w:rPr>
          <w:noProof/>
          <w:lang w:eastAsia="zh-CN"/>
        </w:rPr>
        <w:pict>
          <v:shape id="图片 9" o:spid="_x0000_i1033" type="#_x0000_t75" style="width:2.25pt;height:3pt;visibility:visible;mso-wrap-style:square">
            <v:imagedata r:id="rId11" o:title=""/>
          </v:shape>
        </w:pict>
      </w:r>
      <w:r w:rsidRPr="00924CB4">
        <w:t>D. 9</w:t>
      </w:r>
    </w:p>
    <w:p w:rsidR="00236A37" w:rsidRPr="00924CB4" w:rsidRDefault="00924CB4" w:rsidP="00924CB4">
      <w:pPr>
        <w:spacing w:line="360" w:lineRule="auto"/>
      </w:pPr>
      <w:r w:rsidRPr="00924CB4">
        <w:rPr>
          <w:b/>
          <w:bCs/>
          <w:sz w:val="24"/>
          <w:szCs w:val="24"/>
        </w:rPr>
        <w:t>二、判断题</w:t>
      </w:r>
      <w:r w:rsidRPr="00924CB4">
        <w:rPr>
          <w:b/>
          <w:bCs/>
          <w:sz w:val="24"/>
          <w:szCs w:val="24"/>
        </w:rPr>
        <w:t xml:space="preserve"> </w:t>
      </w:r>
    </w:p>
    <w:p w:rsidR="00236A37" w:rsidRPr="00924CB4" w:rsidRDefault="00924CB4" w:rsidP="00924CB4">
      <w:pPr>
        <w:spacing w:after="0" w:line="360" w:lineRule="auto"/>
      </w:pPr>
      <w:r w:rsidRPr="00924CB4">
        <w:t>5.</w:t>
      </w:r>
      <w:r w:rsidRPr="00924CB4">
        <w:t>二百零一写作</w:t>
      </w:r>
      <w:r w:rsidRPr="00924CB4">
        <w:t>210</w:t>
      </w:r>
      <w:r w:rsidRPr="00924CB4">
        <w:t>．</w:t>
      </w:r>
      <w:r w:rsidRPr="00924CB4">
        <w:t xml:space="preserve">    </w:t>
      </w:r>
    </w:p>
    <w:p w:rsidR="00236A37" w:rsidRPr="00924CB4" w:rsidRDefault="00924CB4" w:rsidP="00924CB4">
      <w:pPr>
        <w:spacing w:after="0" w:line="360" w:lineRule="auto"/>
      </w:pPr>
      <w:r w:rsidRPr="00924CB4">
        <w:t>6.</w:t>
      </w:r>
      <w:r w:rsidRPr="00924CB4">
        <w:t>判断对错．</w:t>
      </w:r>
      <w:r w:rsidRPr="00924CB4">
        <w:t xml:space="preserve">  </w:t>
      </w:r>
    </w:p>
    <w:p w:rsidR="00236A37" w:rsidRPr="00924CB4" w:rsidRDefault="00924CB4" w:rsidP="00924CB4">
      <w:pPr>
        <w:spacing w:after="0" w:line="360" w:lineRule="auto"/>
      </w:pPr>
      <w:r w:rsidRPr="00924CB4">
        <w:t>有一个四位数，这个数的最高位是千位．</w:t>
      </w:r>
    </w:p>
    <w:p w:rsidR="00236A37" w:rsidRPr="00924CB4" w:rsidRDefault="00924CB4" w:rsidP="00924CB4">
      <w:pPr>
        <w:spacing w:after="0" w:line="360" w:lineRule="auto"/>
      </w:pPr>
      <w:r w:rsidRPr="00924CB4">
        <w:t>7.3050</w:t>
      </w:r>
      <w:r w:rsidRPr="00924CB4">
        <w:t>的两个</w:t>
      </w:r>
      <w:r w:rsidRPr="00924CB4">
        <w:t>0</w:t>
      </w:r>
      <w:r w:rsidRPr="00924CB4">
        <w:t>都读。</w:t>
      </w:r>
      <w:r w:rsidRPr="00924CB4">
        <w:t xml:space="preserve">    </w:t>
      </w:r>
    </w:p>
    <w:p w:rsidR="00236A37" w:rsidRPr="00924CB4" w:rsidRDefault="00924CB4" w:rsidP="00924CB4">
      <w:pPr>
        <w:spacing w:after="0" w:line="360" w:lineRule="auto"/>
      </w:pPr>
      <w:r w:rsidRPr="00924CB4">
        <w:t>8.</w:t>
      </w:r>
      <w:r w:rsidRPr="00924CB4">
        <w:t>妈妈带了</w:t>
      </w:r>
      <w:r w:rsidRPr="00924CB4">
        <w:t>703</w:t>
      </w:r>
      <w:r w:rsidRPr="00924CB4">
        <w:t>元，买了一个电高压锅，找回</w:t>
      </w:r>
      <w:r w:rsidRPr="00924CB4">
        <w:t>104</w:t>
      </w:r>
      <w:r w:rsidRPr="00924CB4">
        <w:t>元，这个电高压锅大约</w:t>
      </w:r>
      <w:r w:rsidRPr="00924CB4">
        <w:t>600</w:t>
      </w:r>
      <w:r w:rsidRPr="00924CB4">
        <w:t>元。（</w:t>
      </w:r>
      <w:r w:rsidRPr="00924CB4">
        <w:t xml:space="preserve">      </w:t>
      </w:r>
      <w:r w:rsidRPr="00924CB4">
        <w:t>）</w:t>
      </w:r>
      <w:r w:rsidRPr="00924CB4">
        <w:t xml:space="preserve">    </w:t>
      </w:r>
    </w:p>
    <w:p w:rsidR="00236A37" w:rsidRPr="00924CB4" w:rsidRDefault="00924CB4" w:rsidP="00924CB4">
      <w:pPr>
        <w:spacing w:line="360" w:lineRule="auto"/>
      </w:pPr>
      <w:r w:rsidRPr="00924CB4">
        <w:rPr>
          <w:b/>
          <w:bCs/>
          <w:sz w:val="24"/>
          <w:szCs w:val="24"/>
        </w:rPr>
        <w:t>三、填空题</w:t>
      </w:r>
      <w:r w:rsidRPr="00924CB4">
        <w:rPr>
          <w:b/>
          <w:bCs/>
          <w:sz w:val="24"/>
          <w:szCs w:val="24"/>
        </w:rPr>
        <w:t xml:space="preserve"> </w:t>
      </w:r>
    </w:p>
    <w:p w:rsidR="00236A37" w:rsidRPr="00924CB4" w:rsidRDefault="00924CB4" w:rsidP="00924CB4">
      <w:pPr>
        <w:spacing w:after="0" w:line="360" w:lineRule="auto"/>
      </w:pPr>
      <w:r w:rsidRPr="00924CB4">
        <w:t>9.</w:t>
      </w:r>
      <w:r w:rsidRPr="00924CB4">
        <w:t>数位表上的游戏</w:t>
      </w:r>
      <w:r w:rsidRPr="00924CB4">
        <w:t xml:space="preserve">  </w:t>
      </w:r>
    </w:p>
    <w:p w:rsidR="00236A37" w:rsidRPr="00924CB4" w:rsidRDefault="00924CB4" w:rsidP="00924CB4">
      <w:pPr>
        <w:spacing w:after="0" w:line="360" w:lineRule="auto"/>
      </w:pPr>
      <w:r w:rsidRPr="00924CB4">
        <w:t xml:space="preserve"> </w:t>
      </w:r>
      <w:r w:rsidR="00527D76">
        <w:rPr>
          <w:noProof/>
          <w:lang w:eastAsia="zh-CN"/>
        </w:rPr>
        <w:pict>
          <v:shape id="图片 10" o:spid="_x0000_i1034" type="#_x0000_t75" style="width:321pt;height:139.5pt;visibility:visible;mso-wrap-style:square">
            <v:imagedata r:id="rId12" o:title=""/>
          </v:shape>
        </w:pict>
      </w:r>
    </w:p>
    <w:p w:rsidR="00236A37" w:rsidRPr="00924CB4" w:rsidRDefault="00924CB4" w:rsidP="00924CB4">
      <w:pPr>
        <w:spacing w:after="0" w:line="360" w:lineRule="auto"/>
      </w:pPr>
      <w:r w:rsidRPr="00924CB4">
        <w:t>用数字表达：</w:t>
      </w:r>
    </w:p>
    <w:p w:rsidR="00236A37" w:rsidRPr="00924CB4" w:rsidRDefault="00924CB4" w:rsidP="00924CB4">
      <w:pPr>
        <w:spacing w:after="0" w:line="360" w:lineRule="auto"/>
      </w:pPr>
      <w:r w:rsidRPr="00924CB4">
        <w:t xml:space="preserve"> </w:t>
      </w:r>
      <w:r w:rsidR="00527D76">
        <w:rPr>
          <w:noProof/>
          <w:lang w:eastAsia="zh-CN"/>
        </w:rPr>
        <w:pict>
          <v:shape id="图片 11" o:spid="_x0000_i1035" type="#_x0000_t75" style="width:211.5pt;height:100.5pt;visibility:visible;mso-wrap-style:square">
            <v:imagedata r:id="rId13" o:title=""/>
          </v:shape>
        </w:pict>
      </w:r>
      <w:r w:rsidRPr="00924CB4">
        <w:t>________</w:t>
      </w:r>
    </w:p>
    <w:p w:rsidR="00236A37" w:rsidRPr="00924CB4" w:rsidRDefault="00924CB4" w:rsidP="00924CB4">
      <w:pPr>
        <w:spacing w:after="0" w:line="360" w:lineRule="auto"/>
      </w:pPr>
      <w:r w:rsidRPr="00924CB4">
        <w:lastRenderedPageBreak/>
        <w:t>10.</w:t>
      </w:r>
      <w:r w:rsidRPr="00924CB4">
        <w:t>九千零三十四写作</w:t>
      </w:r>
      <w:r w:rsidRPr="00924CB4">
        <w:t>________</w:t>
      </w:r>
      <w:r w:rsidRPr="00924CB4">
        <w:t>，这个数是由</w:t>
      </w:r>
      <w:r w:rsidRPr="00924CB4">
        <w:t>________</w:t>
      </w:r>
      <w:r w:rsidRPr="00924CB4">
        <w:t>个千、</w:t>
      </w:r>
      <w:r w:rsidRPr="00924CB4">
        <w:t>________</w:t>
      </w:r>
      <w:r w:rsidRPr="00924CB4">
        <w:t>个十和</w:t>
      </w:r>
      <w:r w:rsidRPr="00924CB4">
        <w:t>________</w:t>
      </w:r>
      <w:r w:rsidRPr="00924CB4">
        <w:t>个一组成的．</w:t>
      </w:r>
      <w:r w:rsidRPr="00924CB4">
        <w:t xml:space="preserve">    </w:t>
      </w:r>
    </w:p>
    <w:p w:rsidR="00236A37" w:rsidRPr="00924CB4" w:rsidRDefault="00924CB4" w:rsidP="00924CB4">
      <w:pPr>
        <w:spacing w:after="0" w:line="360" w:lineRule="auto"/>
      </w:pPr>
      <w:r w:rsidRPr="00924CB4">
        <w:t>11.3</w:t>
      </w:r>
      <w:r w:rsidRPr="00924CB4">
        <w:t>个千，</w:t>
      </w:r>
      <w:r w:rsidRPr="00924CB4">
        <w:t xml:space="preserve">4 </w:t>
      </w:r>
      <w:r w:rsidRPr="00924CB4">
        <w:t>个十组成的数是</w:t>
      </w:r>
      <w:r w:rsidRPr="00924CB4">
        <w:t>________</w:t>
      </w:r>
      <w:r w:rsidRPr="00924CB4">
        <w:t>，</w:t>
      </w:r>
      <w:r w:rsidRPr="00924CB4">
        <w:t>6028</w:t>
      </w:r>
      <w:r w:rsidRPr="00924CB4">
        <w:t>是由</w:t>
      </w:r>
      <w:r w:rsidRPr="00924CB4">
        <w:t>________</w:t>
      </w:r>
      <w:r w:rsidRPr="00924CB4">
        <w:t>个千，</w:t>
      </w:r>
      <w:r w:rsidRPr="00924CB4">
        <w:t>________</w:t>
      </w:r>
      <w:r w:rsidRPr="00924CB4">
        <w:t>个十和</w:t>
      </w:r>
      <w:r w:rsidRPr="00924CB4">
        <w:t>________</w:t>
      </w:r>
      <w:r w:rsidRPr="00924CB4">
        <w:t>个一组成。</w:t>
      </w:r>
      <w:r w:rsidRPr="00924CB4">
        <w:t xml:space="preserve">    </w:t>
      </w:r>
    </w:p>
    <w:p w:rsidR="00236A37" w:rsidRPr="00924CB4" w:rsidRDefault="00924CB4" w:rsidP="00924CB4">
      <w:pPr>
        <w:spacing w:after="0" w:line="360" w:lineRule="auto"/>
      </w:pPr>
      <w:r w:rsidRPr="00924CB4">
        <w:t>12.8000</w:t>
      </w:r>
      <w:r w:rsidRPr="00924CB4">
        <w:t>里面有</w:t>
      </w:r>
      <w:r w:rsidRPr="00924CB4">
        <w:t>________</w:t>
      </w:r>
      <w:r w:rsidRPr="00924CB4">
        <w:t>千，</w:t>
      </w:r>
      <w:r w:rsidRPr="00924CB4">
        <w:t>4300</w:t>
      </w:r>
      <w:r w:rsidRPr="00924CB4">
        <w:t>里有</w:t>
      </w:r>
      <w:r w:rsidRPr="00924CB4">
        <w:t>________</w:t>
      </w:r>
      <w:r w:rsidRPr="00924CB4">
        <w:t>个千</w:t>
      </w:r>
      <w:r w:rsidRPr="00924CB4">
        <w:t>________</w:t>
      </w:r>
      <w:r w:rsidRPr="00924CB4">
        <w:t>个百；</w:t>
      </w:r>
      <w:r w:rsidRPr="00924CB4">
        <w:t>15</w:t>
      </w:r>
      <w:r w:rsidRPr="00924CB4">
        <w:t>个十是</w:t>
      </w:r>
      <w:r w:rsidRPr="00924CB4">
        <w:t>________</w:t>
      </w:r>
      <w:r w:rsidRPr="00924CB4">
        <w:t>，</w:t>
      </w:r>
      <w:r w:rsidRPr="00924CB4">
        <w:t>15</w:t>
      </w:r>
      <w:r w:rsidRPr="00924CB4">
        <w:t>个百是</w:t>
      </w:r>
      <w:r w:rsidRPr="00924CB4">
        <w:t>________</w:t>
      </w:r>
      <w:r w:rsidRPr="00924CB4">
        <w:t>。</w:t>
      </w:r>
      <w:r w:rsidRPr="00924CB4">
        <w:t xml:space="preserve">    </w:t>
      </w:r>
    </w:p>
    <w:p w:rsidR="00236A37" w:rsidRPr="00924CB4" w:rsidRDefault="00924CB4" w:rsidP="00924CB4">
      <w:pPr>
        <w:spacing w:after="0" w:line="360" w:lineRule="auto"/>
      </w:pPr>
      <w:r w:rsidRPr="00924CB4">
        <w:t>13.</w:t>
      </w:r>
      <w:r w:rsidRPr="00924CB4">
        <w:t>选出接近</w:t>
      </w:r>
      <w:r w:rsidRPr="00924CB4">
        <w:t>1000</w:t>
      </w:r>
      <w:r w:rsidRPr="00924CB4">
        <w:t>的数是</w:t>
      </w:r>
      <w:r w:rsidRPr="00924CB4">
        <w:t xml:space="preserve">________  </w:t>
      </w:r>
    </w:p>
    <w:p w:rsidR="00236A37" w:rsidRPr="00924CB4" w:rsidRDefault="00527D76" w:rsidP="00924CB4">
      <w:pPr>
        <w:spacing w:after="0" w:line="360" w:lineRule="auto"/>
      </w:pPr>
      <w:r>
        <w:rPr>
          <w:noProof/>
          <w:lang w:eastAsia="zh-CN"/>
        </w:rPr>
        <w:pict>
          <v:shape id="图片 12" o:spid="_x0000_i1036" type="#_x0000_t75" style="width:138.75pt;height:157.5pt;visibility:visible;mso-wrap-style:square">
            <v:imagedata r:id="rId14" o:title=""/>
          </v:shape>
        </w:pict>
      </w:r>
    </w:p>
    <w:p w:rsidR="00236A37" w:rsidRPr="00924CB4" w:rsidRDefault="00924CB4" w:rsidP="00924CB4">
      <w:pPr>
        <w:spacing w:line="360" w:lineRule="auto"/>
      </w:pPr>
      <w:r w:rsidRPr="00924CB4">
        <w:rPr>
          <w:b/>
          <w:bCs/>
          <w:sz w:val="24"/>
          <w:szCs w:val="24"/>
        </w:rPr>
        <w:t>四、解答题</w:t>
      </w:r>
      <w:r w:rsidRPr="00924CB4">
        <w:rPr>
          <w:b/>
          <w:bCs/>
          <w:sz w:val="24"/>
          <w:szCs w:val="24"/>
        </w:rPr>
        <w:t xml:space="preserve"> </w:t>
      </w:r>
    </w:p>
    <w:p w:rsidR="00236A37" w:rsidRPr="00924CB4" w:rsidRDefault="00924CB4" w:rsidP="00924CB4">
      <w:pPr>
        <w:spacing w:after="0" w:line="360" w:lineRule="auto"/>
      </w:pPr>
      <w:r w:rsidRPr="00924CB4">
        <w:t>14.</w:t>
      </w:r>
      <w:r w:rsidRPr="00924CB4">
        <w:t>数字</w:t>
      </w:r>
      <w:r w:rsidRPr="00924CB4">
        <w:t>1,3,5</w:t>
      </w:r>
      <w:r w:rsidRPr="00924CB4">
        <w:t>可以组成多少个不同的三位数</w:t>
      </w:r>
      <w:r w:rsidRPr="00924CB4">
        <w:t>?</w:t>
      </w:r>
      <w:r w:rsidRPr="00924CB4">
        <w:t>请你按照从小到大的顺序都列出来</w:t>
      </w:r>
      <w:r w:rsidRPr="00924CB4">
        <w:t xml:space="preserve">    </w:t>
      </w:r>
    </w:p>
    <w:p w:rsidR="00236A37" w:rsidRPr="00924CB4" w:rsidRDefault="00924CB4" w:rsidP="00924CB4">
      <w:pPr>
        <w:spacing w:after="0" w:line="360" w:lineRule="auto"/>
      </w:pPr>
      <w:r w:rsidRPr="00924CB4">
        <w:t>15.</w:t>
      </w:r>
      <w:r w:rsidRPr="00924CB4">
        <w:t>一个数，从右边数第一位上的数是</w:t>
      </w:r>
      <w:r w:rsidRPr="00924CB4">
        <w:t>2</w:t>
      </w:r>
      <w:r w:rsidRPr="00924CB4">
        <w:t>，第二位上的数比第一位上的数多</w:t>
      </w:r>
      <w:r w:rsidRPr="00924CB4">
        <w:t>4</w:t>
      </w:r>
      <w:r w:rsidRPr="00924CB4">
        <w:t>，第三位上的数比第二位上的数少</w:t>
      </w:r>
      <w:r w:rsidRPr="00924CB4">
        <w:t>1</w:t>
      </w:r>
      <w:r w:rsidRPr="00924CB4">
        <w:t>，这个数是多少</w:t>
      </w:r>
      <w:r w:rsidRPr="00924CB4">
        <w:t xml:space="preserve">?    </w:t>
      </w:r>
    </w:p>
    <w:p w:rsidR="00236A37" w:rsidRPr="00924CB4" w:rsidRDefault="00924CB4" w:rsidP="00924CB4">
      <w:pPr>
        <w:spacing w:line="360" w:lineRule="auto"/>
      </w:pPr>
      <w:r w:rsidRPr="00924CB4">
        <w:rPr>
          <w:b/>
          <w:bCs/>
          <w:sz w:val="24"/>
          <w:szCs w:val="24"/>
        </w:rPr>
        <w:t>五、综合题</w:t>
      </w:r>
      <w:r w:rsidRPr="00924CB4">
        <w:rPr>
          <w:b/>
          <w:bCs/>
          <w:sz w:val="24"/>
          <w:szCs w:val="24"/>
        </w:rPr>
        <w:t xml:space="preserve"> </w:t>
      </w:r>
    </w:p>
    <w:p w:rsidR="00236A37" w:rsidRPr="00924CB4" w:rsidRDefault="00924CB4" w:rsidP="00924CB4">
      <w:pPr>
        <w:spacing w:after="0" w:line="360" w:lineRule="auto"/>
      </w:pPr>
      <w:r w:rsidRPr="00924CB4">
        <w:t>16.</w:t>
      </w:r>
      <w:r w:rsidRPr="00924CB4">
        <w:t>用</w:t>
      </w:r>
      <w:r w:rsidRPr="00924CB4">
        <w:t>5</w:t>
      </w:r>
      <w:r w:rsidRPr="00924CB4">
        <w:t>、</w:t>
      </w:r>
      <w:r w:rsidRPr="00924CB4">
        <w:t>0</w:t>
      </w:r>
      <w:r w:rsidRPr="00924CB4">
        <w:t>、</w:t>
      </w:r>
      <w:r w:rsidRPr="00924CB4">
        <w:t>0</w:t>
      </w:r>
      <w:r w:rsidRPr="00924CB4">
        <w:t>、</w:t>
      </w:r>
      <w:r w:rsidRPr="00924CB4">
        <w:t>6</w:t>
      </w:r>
      <w:r w:rsidRPr="00924CB4">
        <w:t>组成不同的数：</w:t>
      </w:r>
      <w:r w:rsidRPr="00924CB4">
        <w:t xml:space="preserve">    </w:t>
      </w:r>
    </w:p>
    <w:p w:rsidR="00236A37" w:rsidRPr="00924CB4" w:rsidRDefault="00924CB4" w:rsidP="00924CB4">
      <w:pPr>
        <w:spacing w:after="0" w:line="360" w:lineRule="auto"/>
      </w:pPr>
      <w:r w:rsidRPr="00924CB4">
        <w:t>（</w:t>
      </w:r>
      <w:r w:rsidRPr="00924CB4">
        <w:t>1</w:t>
      </w:r>
      <w:r w:rsidRPr="00924CB4">
        <w:t>）最大的四位数是</w:t>
      </w:r>
      <w:r w:rsidRPr="00924CB4">
        <w:t>________</w:t>
      </w:r>
      <w:r w:rsidRPr="00924CB4">
        <w:t>；</w:t>
      </w:r>
      <w:r w:rsidRPr="00924CB4">
        <w:t xml:space="preserve">    </w:t>
      </w:r>
    </w:p>
    <w:p w:rsidR="00236A37" w:rsidRPr="00924CB4" w:rsidRDefault="00924CB4" w:rsidP="00924CB4">
      <w:pPr>
        <w:spacing w:after="0" w:line="360" w:lineRule="auto"/>
      </w:pPr>
      <w:r w:rsidRPr="00924CB4">
        <w:t>（</w:t>
      </w:r>
      <w:r w:rsidRPr="00924CB4">
        <w:t>2</w:t>
      </w:r>
      <w:r w:rsidRPr="00924CB4">
        <w:t>）最小的四位数是</w:t>
      </w:r>
      <w:r w:rsidRPr="00924CB4">
        <w:t>________</w:t>
      </w:r>
      <w:r w:rsidRPr="00924CB4">
        <w:t>；</w:t>
      </w:r>
      <w:r w:rsidRPr="00924CB4">
        <w:t xml:space="preserve">    </w:t>
      </w:r>
    </w:p>
    <w:p w:rsidR="00236A37" w:rsidRPr="00924CB4" w:rsidRDefault="00924CB4" w:rsidP="00924CB4">
      <w:pPr>
        <w:spacing w:after="0" w:line="360" w:lineRule="auto"/>
      </w:pPr>
      <w:r w:rsidRPr="00924CB4">
        <w:t>（</w:t>
      </w:r>
      <w:r w:rsidRPr="00924CB4">
        <w:t>3</w:t>
      </w:r>
      <w:r w:rsidRPr="00924CB4">
        <w:t>）只读一个</w:t>
      </w:r>
      <w:r w:rsidRPr="00924CB4">
        <w:t>“0”</w:t>
      </w:r>
      <w:r w:rsidRPr="00924CB4">
        <w:t>的数是</w:t>
      </w:r>
      <w:r w:rsidRPr="00924CB4">
        <w:t>________(</w:t>
      </w:r>
      <w:r w:rsidRPr="00924CB4">
        <w:t>任写一个</w:t>
      </w:r>
      <w:r w:rsidRPr="00924CB4">
        <w:t>)</w:t>
      </w:r>
      <w:r w:rsidRPr="00924CB4">
        <w:t>；</w:t>
      </w:r>
      <w:r w:rsidRPr="00924CB4">
        <w:t xml:space="preserve">    </w:t>
      </w:r>
    </w:p>
    <w:p w:rsidR="00236A37" w:rsidRPr="00924CB4" w:rsidRDefault="00924CB4" w:rsidP="00924CB4">
      <w:pPr>
        <w:spacing w:after="0" w:line="360" w:lineRule="auto"/>
      </w:pPr>
      <w:r w:rsidRPr="00924CB4">
        <w:t>（</w:t>
      </w:r>
      <w:r w:rsidRPr="00924CB4">
        <w:t>4</w:t>
      </w:r>
      <w:r w:rsidRPr="00924CB4">
        <w:t>）两个</w:t>
      </w:r>
      <w:r w:rsidRPr="00924CB4">
        <w:t>“0"</w:t>
      </w:r>
      <w:r w:rsidRPr="00924CB4">
        <w:t>都不读出来的数是</w:t>
      </w:r>
      <w:r w:rsidRPr="00924CB4">
        <w:t>________(</w:t>
      </w:r>
      <w:r w:rsidRPr="00924CB4">
        <w:t>任写一个</w:t>
      </w:r>
      <w:r w:rsidRPr="00924CB4">
        <w:t>)</w:t>
      </w:r>
      <w:r w:rsidRPr="00924CB4">
        <w:t>。</w:t>
      </w:r>
      <w:r w:rsidRPr="00924CB4">
        <w:t xml:space="preserve">    </w:t>
      </w:r>
    </w:p>
    <w:p w:rsidR="00236A37" w:rsidRPr="00924CB4" w:rsidRDefault="00924CB4" w:rsidP="00924CB4">
      <w:pPr>
        <w:spacing w:line="360" w:lineRule="auto"/>
      </w:pPr>
      <w:r w:rsidRPr="00924CB4">
        <w:rPr>
          <w:b/>
          <w:bCs/>
          <w:sz w:val="24"/>
          <w:szCs w:val="24"/>
        </w:rPr>
        <w:t>六、应用题</w:t>
      </w:r>
      <w:r w:rsidRPr="00924CB4">
        <w:rPr>
          <w:b/>
          <w:bCs/>
          <w:sz w:val="24"/>
          <w:szCs w:val="24"/>
        </w:rPr>
        <w:t xml:space="preserve"> </w:t>
      </w:r>
    </w:p>
    <w:p w:rsidR="00236A37" w:rsidRPr="00924CB4" w:rsidRDefault="00924CB4" w:rsidP="00924CB4">
      <w:pPr>
        <w:spacing w:after="0" w:line="360" w:lineRule="auto"/>
      </w:pPr>
      <w:r w:rsidRPr="00924CB4">
        <w:t>17.</w:t>
      </w:r>
      <w:r w:rsidRPr="00924CB4">
        <w:t>小林有</w:t>
      </w:r>
      <w:r w:rsidRPr="00924CB4">
        <w:t>600</w:t>
      </w:r>
      <w:r w:rsidRPr="00924CB4">
        <w:t>元，买这两样东西够吗</w:t>
      </w:r>
      <w:r w:rsidRPr="00924CB4">
        <w:t>?</w:t>
      </w:r>
      <w:r w:rsidRPr="00924CB4">
        <w:br/>
      </w:r>
      <w:r w:rsidR="00527D76">
        <w:rPr>
          <w:noProof/>
          <w:lang w:eastAsia="zh-CN"/>
        </w:rPr>
        <w:pict>
          <v:shape id="图片 13" o:spid="_x0000_i1037" type="#_x0000_t75" style="width:145.5pt;height:58.5pt;visibility:visible;mso-wrap-style:square">
            <v:imagedata r:id="rId15" o:title=""/>
          </v:shape>
        </w:pict>
      </w:r>
    </w:p>
    <w:p w:rsidR="00236A37" w:rsidRPr="00924CB4" w:rsidRDefault="00924CB4" w:rsidP="00924CB4">
      <w:pPr>
        <w:spacing w:line="360" w:lineRule="auto"/>
      </w:pPr>
      <w:r w:rsidRPr="00924CB4">
        <w:br w:type="page"/>
      </w:r>
    </w:p>
    <w:p w:rsidR="00236A37" w:rsidRPr="00924CB4" w:rsidRDefault="00924CB4" w:rsidP="00924CB4">
      <w:pPr>
        <w:spacing w:line="360" w:lineRule="auto"/>
        <w:jc w:val="center"/>
      </w:pPr>
      <w:r w:rsidRPr="00924CB4">
        <w:rPr>
          <w:b/>
          <w:bCs/>
          <w:sz w:val="28"/>
          <w:szCs w:val="28"/>
        </w:rPr>
        <w:t>参考答案</w:t>
      </w:r>
    </w:p>
    <w:p w:rsidR="00236A37" w:rsidRPr="00924CB4" w:rsidRDefault="00924CB4" w:rsidP="00924CB4">
      <w:pPr>
        <w:spacing w:line="360" w:lineRule="auto"/>
      </w:pPr>
      <w:r w:rsidRPr="00924CB4">
        <w:t>一、单选题</w:t>
      </w:r>
    </w:p>
    <w:p w:rsidR="00236A37" w:rsidRPr="00924CB4" w:rsidRDefault="00924CB4" w:rsidP="00924CB4">
      <w:pPr>
        <w:spacing w:after="0" w:line="360" w:lineRule="auto"/>
      </w:pPr>
      <w:r w:rsidRPr="00924CB4">
        <w:t>1.</w:t>
      </w:r>
      <w:r w:rsidRPr="00924CB4">
        <w:t>【答案】</w:t>
      </w:r>
      <w:r w:rsidRPr="00924CB4">
        <w:t xml:space="preserve"> C   </w:t>
      </w:r>
    </w:p>
    <w:p w:rsidR="00236A37" w:rsidRPr="00924CB4" w:rsidRDefault="00924CB4" w:rsidP="00924CB4">
      <w:pPr>
        <w:spacing w:after="0" w:line="360" w:lineRule="auto"/>
      </w:pPr>
      <w:r w:rsidRPr="00924CB4">
        <w:t>【解析】</w:t>
      </w:r>
    </w:p>
    <w:p w:rsidR="00236A37" w:rsidRPr="00924CB4" w:rsidRDefault="00924CB4" w:rsidP="00924CB4">
      <w:pPr>
        <w:spacing w:after="0" w:line="360" w:lineRule="auto"/>
      </w:pPr>
      <w:r w:rsidRPr="00924CB4">
        <w:t>2.</w:t>
      </w:r>
      <w:r w:rsidRPr="00924CB4">
        <w:t>【答案】</w:t>
      </w:r>
      <w:r w:rsidRPr="00924CB4">
        <w:t xml:space="preserve"> C   </w:t>
      </w:r>
    </w:p>
    <w:p w:rsidR="00236A37" w:rsidRPr="00924CB4" w:rsidRDefault="00924CB4" w:rsidP="00924CB4">
      <w:pPr>
        <w:spacing w:after="0" w:line="360" w:lineRule="auto"/>
      </w:pPr>
      <w:r w:rsidRPr="00924CB4">
        <w:t>【解析】读数时，从高位读起，按数位顺序依次读</w:t>
      </w:r>
      <w:r w:rsidRPr="00924CB4">
        <w:t>.</w:t>
      </w:r>
      <w:r w:rsidRPr="00924CB4">
        <w:t>千位上是几就读几</w:t>
      </w:r>
      <w:r w:rsidRPr="00924CB4">
        <w:t>,</w:t>
      </w:r>
      <w:r w:rsidRPr="00924CB4">
        <w:t>百位上是几就读几</w:t>
      </w:r>
      <w:r w:rsidRPr="00924CB4">
        <w:t>……</w:t>
      </w:r>
      <w:r w:rsidRPr="00924CB4">
        <w:t>中间有一个</w:t>
      </w:r>
      <w:r w:rsidRPr="00924CB4">
        <w:t>0</w:t>
      </w:r>
      <w:r w:rsidRPr="00924CB4">
        <w:t>或几个</w:t>
      </w:r>
      <w:r w:rsidRPr="00924CB4">
        <w:t>0</w:t>
      </w:r>
      <w:r w:rsidRPr="00924CB4">
        <w:t>，只读一个</w:t>
      </w:r>
      <w:r w:rsidRPr="00924CB4">
        <w:t>“</w:t>
      </w:r>
      <w:r w:rsidRPr="00924CB4">
        <w:t>零</w:t>
      </w:r>
      <w:r w:rsidRPr="00924CB4">
        <w:t>”</w:t>
      </w:r>
      <w:r w:rsidRPr="00924CB4">
        <w:t>，末尾不管有几个</w:t>
      </w:r>
      <w:r w:rsidRPr="00924CB4">
        <w:t>0</w:t>
      </w:r>
      <w:r w:rsidRPr="00924CB4">
        <w:t>，都不读</w:t>
      </w:r>
      <w:r w:rsidRPr="00924CB4">
        <w:t>.</w:t>
      </w:r>
    </w:p>
    <w:p w:rsidR="00236A37" w:rsidRPr="00924CB4" w:rsidRDefault="00924CB4" w:rsidP="00924CB4">
      <w:pPr>
        <w:spacing w:after="0" w:line="360" w:lineRule="auto"/>
      </w:pPr>
      <w:r w:rsidRPr="00924CB4">
        <w:t>3.</w:t>
      </w:r>
      <w:r w:rsidRPr="00924CB4">
        <w:t>【答案】</w:t>
      </w:r>
      <w:r w:rsidRPr="00924CB4">
        <w:t xml:space="preserve"> C   </w:t>
      </w:r>
    </w:p>
    <w:p w:rsidR="00236A37" w:rsidRPr="00924CB4" w:rsidRDefault="00924CB4" w:rsidP="00924CB4">
      <w:pPr>
        <w:spacing w:after="0" w:line="360" w:lineRule="auto"/>
      </w:pPr>
      <w:r w:rsidRPr="00924CB4">
        <w:t>【解析】</w:t>
      </w:r>
    </w:p>
    <w:p w:rsidR="00236A37" w:rsidRPr="00924CB4" w:rsidRDefault="00924CB4" w:rsidP="00924CB4">
      <w:pPr>
        <w:spacing w:after="0" w:line="360" w:lineRule="auto"/>
      </w:pPr>
      <w:r w:rsidRPr="00924CB4">
        <w:t>4.</w:t>
      </w:r>
      <w:r w:rsidRPr="00924CB4">
        <w:t>【答案】</w:t>
      </w:r>
      <w:r w:rsidRPr="00924CB4">
        <w:t xml:space="preserve"> D   </w:t>
      </w:r>
    </w:p>
    <w:p w:rsidR="00236A37" w:rsidRPr="00924CB4" w:rsidRDefault="00924CB4" w:rsidP="00924CB4">
      <w:pPr>
        <w:spacing w:after="0" w:line="360" w:lineRule="auto"/>
      </w:pPr>
      <w:r w:rsidRPr="00924CB4">
        <w:t>【解析】在</w:t>
      </w:r>
      <w:r w:rsidRPr="00924CB4">
        <w:t>□</w:t>
      </w:r>
      <w:r w:rsidRPr="00924CB4">
        <w:t>里可以填</w:t>
      </w:r>
      <w:r w:rsidRPr="00924CB4">
        <w:t>1</w:t>
      </w:r>
      <w:r w:rsidRPr="00924CB4">
        <w:t>、</w:t>
      </w:r>
      <w:r w:rsidRPr="00924CB4">
        <w:t>2</w:t>
      </w:r>
      <w:r w:rsidRPr="00924CB4">
        <w:t>、</w:t>
      </w:r>
      <w:r w:rsidRPr="00924CB4">
        <w:t>3</w:t>
      </w:r>
      <w:r w:rsidRPr="00924CB4">
        <w:t>、</w:t>
      </w:r>
      <w:r w:rsidRPr="00924CB4">
        <w:t>4</w:t>
      </w:r>
      <w:r w:rsidRPr="00924CB4">
        <w:t>、</w:t>
      </w:r>
      <w:r w:rsidRPr="00924CB4">
        <w:t>5</w:t>
      </w:r>
      <w:r w:rsidRPr="00924CB4">
        <w:t>、</w:t>
      </w:r>
      <w:r w:rsidRPr="00924CB4">
        <w:t>6</w:t>
      </w:r>
      <w:r w:rsidRPr="00924CB4">
        <w:t>、</w:t>
      </w:r>
      <w:r w:rsidRPr="00924CB4">
        <w:t>7</w:t>
      </w:r>
      <w:r w:rsidRPr="00924CB4">
        <w:t>、</w:t>
      </w:r>
      <w:r w:rsidRPr="00924CB4">
        <w:t>8</w:t>
      </w:r>
      <w:r w:rsidRPr="00924CB4">
        <w:t>、</w:t>
      </w:r>
      <w:r w:rsidRPr="00924CB4">
        <w:t>9</w:t>
      </w:r>
      <w:r w:rsidRPr="00924CB4">
        <w:t>，最大能填</w:t>
      </w:r>
      <w:r w:rsidRPr="00924CB4">
        <w:t>9</w:t>
      </w:r>
      <w:r w:rsidRPr="00924CB4">
        <w:t>，选</w:t>
      </w:r>
      <w:r w:rsidRPr="00924CB4">
        <w:t>D</w:t>
      </w:r>
      <w:r w:rsidRPr="00924CB4">
        <w:t>．</w:t>
      </w:r>
      <w:r w:rsidRPr="00924CB4">
        <w:t xml:space="preserve">  </w:t>
      </w:r>
    </w:p>
    <w:p w:rsidR="00236A37" w:rsidRPr="00924CB4" w:rsidRDefault="00924CB4" w:rsidP="00924CB4">
      <w:pPr>
        <w:spacing w:after="0" w:line="360" w:lineRule="auto"/>
      </w:pPr>
      <w:r w:rsidRPr="00924CB4">
        <w:t>即：</w:t>
      </w:r>
      <w:r w:rsidRPr="00924CB4">
        <w:t>199</w:t>
      </w:r>
      <w:r w:rsidRPr="00924CB4">
        <w:t>＜</w:t>
      </w:r>
      <w:r w:rsidRPr="00924CB4">
        <w:t>1000</w:t>
      </w:r>
      <w:r w:rsidRPr="00924CB4">
        <w:t>，</w:t>
      </w:r>
      <w:r w:rsidRPr="00924CB4">
        <w:t>299</w:t>
      </w:r>
      <w:r w:rsidRPr="00924CB4">
        <w:t>＜</w:t>
      </w:r>
      <w:r w:rsidRPr="00924CB4">
        <w:t>1000</w:t>
      </w:r>
      <w:r w:rsidRPr="00924CB4">
        <w:t>，</w:t>
      </w:r>
      <w:r w:rsidRPr="00924CB4">
        <w:t>399</w:t>
      </w:r>
      <w:r w:rsidRPr="00924CB4">
        <w:t>＜</w:t>
      </w:r>
      <w:r w:rsidRPr="00924CB4">
        <w:t>1000</w:t>
      </w:r>
      <w:r w:rsidRPr="00924CB4">
        <w:t>，</w:t>
      </w:r>
      <w:r w:rsidRPr="00924CB4">
        <w:t>499</w:t>
      </w:r>
      <w:r w:rsidRPr="00924CB4">
        <w:t>＜</w:t>
      </w:r>
      <w:r w:rsidRPr="00924CB4">
        <w:t>1000</w:t>
      </w:r>
      <w:r w:rsidRPr="00924CB4">
        <w:t>，</w:t>
      </w:r>
      <w:r w:rsidRPr="00924CB4">
        <w:t>599</w:t>
      </w:r>
      <w:r w:rsidRPr="00924CB4">
        <w:t>＜</w:t>
      </w:r>
      <w:r w:rsidRPr="00924CB4">
        <w:t>1000</w:t>
      </w:r>
      <w:r w:rsidRPr="00924CB4">
        <w:t>，</w:t>
      </w:r>
      <w:r w:rsidRPr="00924CB4">
        <w:t>699</w:t>
      </w:r>
      <w:r w:rsidRPr="00924CB4">
        <w:t>＜</w:t>
      </w:r>
      <w:r w:rsidRPr="00924CB4">
        <w:t>1000</w:t>
      </w:r>
      <w:r w:rsidRPr="00924CB4">
        <w:t>，</w:t>
      </w:r>
      <w:r w:rsidRPr="00924CB4">
        <w:t>799</w:t>
      </w:r>
      <w:r w:rsidRPr="00924CB4">
        <w:t>＜</w:t>
      </w:r>
      <w:r w:rsidRPr="00924CB4">
        <w:t>1000</w:t>
      </w:r>
      <w:r w:rsidRPr="00924CB4">
        <w:t>，</w:t>
      </w:r>
      <w:r w:rsidRPr="00924CB4">
        <w:t>899</w:t>
      </w:r>
      <w:r w:rsidRPr="00924CB4">
        <w:t>＜</w:t>
      </w:r>
      <w:r w:rsidRPr="00924CB4">
        <w:t>1000</w:t>
      </w:r>
      <w:r w:rsidRPr="00924CB4">
        <w:t>，</w:t>
      </w:r>
      <w:r w:rsidRPr="00924CB4">
        <w:t>999</w:t>
      </w:r>
      <w:r w:rsidRPr="00924CB4">
        <w:t>＜</w:t>
      </w:r>
      <w:r w:rsidRPr="00924CB4">
        <w:t>1000</w:t>
      </w:r>
    </w:p>
    <w:p w:rsidR="00236A37" w:rsidRPr="00924CB4" w:rsidRDefault="00924CB4" w:rsidP="00924CB4">
      <w:pPr>
        <w:spacing w:line="360" w:lineRule="auto"/>
      </w:pPr>
      <w:r w:rsidRPr="00924CB4">
        <w:t>二、判断题</w:t>
      </w:r>
    </w:p>
    <w:p w:rsidR="00236A37" w:rsidRPr="00924CB4" w:rsidRDefault="00924CB4" w:rsidP="00924CB4">
      <w:pPr>
        <w:spacing w:after="0" w:line="360" w:lineRule="auto"/>
      </w:pPr>
      <w:r w:rsidRPr="00924CB4">
        <w:t>5.</w:t>
      </w:r>
      <w:r w:rsidRPr="00924CB4">
        <w:t>【答案】</w:t>
      </w:r>
      <w:r w:rsidRPr="00924CB4">
        <w:t xml:space="preserve"> </w:t>
      </w:r>
      <w:r w:rsidRPr="00924CB4">
        <w:t>错误</w:t>
      </w:r>
      <w:r w:rsidRPr="00924CB4">
        <w:t xml:space="preserve">   </w:t>
      </w:r>
    </w:p>
    <w:p w:rsidR="00236A37" w:rsidRPr="00924CB4" w:rsidRDefault="00924CB4" w:rsidP="00924CB4">
      <w:pPr>
        <w:spacing w:after="0" w:line="360" w:lineRule="auto"/>
      </w:pPr>
      <w:r w:rsidRPr="00924CB4">
        <w:t>【解析】【解答】</w:t>
      </w:r>
      <w:r w:rsidRPr="00924CB4">
        <w:t xml:space="preserve"> </w:t>
      </w:r>
      <w:r w:rsidRPr="00924CB4">
        <w:t>二百零一写作</w:t>
      </w:r>
      <w:r w:rsidRPr="00924CB4">
        <w:t>201</w:t>
      </w:r>
      <w:r w:rsidRPr="00924CB4">
        <w:t>。</w:t>
      </w:r>
      <w:r w:rsidRPr="00924CB4">
        <w:br/>
        <w:t xml:space="preserve"> </w:t>
      </w:r>
      <w:r w:rsidRPr="00924CB4">
        <w:t>故答案为：错误。</w:t>
      </w:r>
      <w:r w:rsidRPr="00924CB4">
        <w:t xml:space="preserve"> </w:t>
      </w:r>
    </w:p>
    <w:p w:rsidR="00236A37" w:rsidRPr="00924CB4" w:rsidRDefault="00924CB4" w:rsidP="00924CB4">
      <w:pPr>
        <w:spacing w:after="0" w:line="360" w:lineRule="auto"/>
      </w:pPr>
      <w:r w:rsidRPr="00924CB4">
        <w:t>【分析】整数的写法：从高位到低位，一级一级地写，哪一个数位上一个单位也没有，就在那个数位上写</w:t>
      </w:r>
      <w:r w:rsidRPr="00924CB4">
        <w:t>0</w:t>
      </w:r>
      <w:r w:rsidRPr="00924CB4">
        <w:t>。</w:t>
      </w:r>
    </w:p>
    <w:p w:rsidR="00236A37" w:rsidRPr="00924CB4" w:rsidRDefault="00924CB4" w:rsidP="00924CB4">
      <w:pPr>
        <w:spacing w:after="0" w:line="360" w:lineRule="auto"/>
      </w:pPr>
      <w:r w:rsidRPr="00924CB4">
        <w:t>6.</w:t>
      </w:r>
      <w:r w:rsidRPr="00924CB4">
        <w:t>【答案】</w:t>
      </w:r>
      <w:r w:rsidRPr="00924CB4">
        <w:t xml:space="preserve"> </w:t>
      </w:r>
      <w:r w:rsidRPr="00924CB4">
        <w:t>正确</w:t>
      </w:r>
      <w:r w:rsidRPr="00924CB4">
        <w:t xml:space="preserve">   </w:t>
      </w:r>
    </w:p>
    <w:p w:rsidR="00236A37" w:rsidRPr="00924CB4" w:rsidRDefault="00924CB4" w:rsidP="00924CB4">
      <w:pPr>
        <w:spacing w:after="0" w:line="360" w:lineRule="auto"/>
      </w:pPr>
      <w:r w:rsidRPr="00924CB4">
        <w:t>【解析】</w:t>
      </w:r>
    </w:p>
    <w:p w:rsidR="00236A37" w:rsidRPr="00924CB4" w:rsidRDefault="00924CB4" w:rsidP="00924CB4">
      <w:pPr>
        <w:spacing w:after="0" w:line="360" w:lineRule="auto"/>
      </w:pPr>
      <w:r w:rsidRPr="00924CB4">
        <w:t>7.</w:t>
      </w:r>
      <w:r w:rsidRPr="00924CB4">
        <w:t>【答案】错误</w:t>
      </w:r>
      <w:r w:rsidRPr="00924CB4">
        <w:t xml:space="preserve">  </w:t>
      </w:r>
    </w:p>
    <w:p w:rsidR="00236A37" w:rsidRPr="00924CB4" w:rsidRDefault="00924CB4" w:rsidP="00924CB4">
      <w:pPr>
        <w:spacing w:after="0" w:line="360" w:lineRule="auto"/>
      </w:pPr>
      <w:r w:rsidRPr="00924CB4">
        <w:t>【解析】【解答】</w:t>
      </w:r>
      <w:r w:rsidRPr="00924CB4">
        <w:t>3050</w:t>
      </w:r>
      <w:r w:rsidRPr="00924CB4">
        <w:t>读作三千零五十，则只读一个零，据此判断。</w:t>
      </w:r>
    </w:p>
    <w:p w:rsidR="00236A37" w:rsidRPr="00924CB4" w:rsidRDefault="00924CB4" w:rsidP="00924CB4">
      <w:pPr>
        <w:spacing w:after="0" w:line="360" w:lineRule="auto"/>
      </w:pPr>
      <w:r w:rsidRPr="00924CB4">
        <w:t>8.</w:t>
      </w:r>
      <w:r w:rsidRPr="00924CB4">
        <w:t>【答案】</w:t>
      </w:r>
      <w:r w:rsidRPr="00924CB4">
        <w:t xml:space="preserve"> </w:t>
      </w:r>
      <w:r w:rsidRPr="00924CB4">
        <w:t>正确</w:t>
      </w:r>
      <w:r w:rsidRPr="00924CB4">
        <w:t xml:space="preserve">   </w:t>
      </w:r>
    </w:p>
    <w:p w:rsidR="00236A37" w:rsidRPr="00924CB4" w:rsidRDefault="00924CB4" w:rsidP="00924CB4">
      <w:pPr>
        <w:spacing w:after="0" w:line="360" w:lineRule="auto"/>
      </w:pPr>
      <w:r w:rsidRPr="00924CB4">
        <w:t>【解析】【解答】</w:t>
      </w:r>
      <w:r w:rsidRPr="00924CB4">
        <w:t>703-104≈700-100=600</w:t>
      </w:r>
      <w:r w:rsidRPr="00924CB4">
        <w:t>（元）。</w:t>
      </w:r>
      <w:r w:rsidRPr="00924CB4">
        <w:br/>
        <w:t xml:space="preserve"> </w:t>
      </w:r>
      <w:r w:rsidRPr="00924CB4">
        <w:t>故答案为：正确。</w:t>
      </w:r>
      <w:r w:rsidRPr="00924CB4">
        <w:br/>
        <w:t xml:space="preserve"> </w:t>
      </w:r>
      <w:r w:rsidRPr="00924CB4">
        <w:t>【分析】妈妈带的钱</w:t>
      </w:r>
      <w:r w:rsidRPr="00924CB4">
        <w:t>-</w:t>
      </w:r>
      <w:r w:rsidRPr="00924CB4">
        <w:t>找回的钱</w:t>
      </w:r>
      <w:r w:rsidRPr="00924CB4">
        <w:t>=</w:t>
      </w:r>
      <w:r w:rsidRPr="00924CB4">
        <w:t>高压锅的钱，计算时，把</w:t>
      </w:r>
      <w:r w:rsidRPr="00924CB4">
        <w:t>703</w:t>
      </w:r>
      <w:r w:rsidRPr="00924CB4">
        <w:t>看做</w:t>
      </w:r>
      <w:r w:rsidRPr="00924CB4">
        <w:t>700</w:t>
      </w:r>
      <w:r w:rsidRPr="00924CB4">
        <w:t>，</w:t>
      </w:r>
      <w:r w:rsidRPr="00924CB4">
        <w:t>104</w:t>
      </w:r>
      <w:r w:rsidRPr="00924CB4">
        <w:t>看做</w:t>
      </w:r>
      <w:r w:rsidRPr="00924CB4">
        <w:t>100.</w:t>
      </w:r>
    </w:p>
    <w:p w:rsidR="00236A37" w:rsidRPr="00924CB4" w:rsidRDefault="00924CB4" w:rsidP="00924CB4">
      <w:pPr>
        <w:spacing w:line="360" w:lineRule="auto"/>
      </w:pPr>
      <w:r w:rsidRPr="00924CB4">
        <w:t>三、填空题</w:t>
      </w:r>
    </w:p>
    <w:p w:rsidR="00236A37" w:rsidRPr="00924CB4" w:rsidRDefault="00924CB4" w:rsidP="00924CB4">
      <w:pPr>
        <w:spacing w:after="0" w:line="360" w:lineRule="auto"/>
      </w:pPr>
      <w:r w:rsidRPr="00924CB4">
        <w:lastRenderedPageBreak/>
        <w:t>9.</w:t>
      </w:r>
      <w:r w:rsidRPr="00924CB4">
        <w:t>【答案】</w:t>
      </w:r>
      <w:r w:rsidRPr="00924CB4">
        <w:t xml:space="preserve"> 506</w:t>
      </w:r>
      <w:r w:rsidRPr="00924CB4">
        <w:t>，五百零六</w:t>
      </w:r>
      <w:r w:rsidRPr="00924CB4">
        <w:t xml:space="preserve">   </w:t>
      </w:r>
    </w:p>
    <w:p w:rsidR="00236A37" w:rsidRPr="00924CB4" w:rsidRDefault="00924CB4" w:rsidP="00924CB4">
      <w:pPr>
        <w:spacing w:after="0" w:line="360" w:lineRule="auto"/>
      </w:pPr>
      <w:r w:rsidRPr="00924CB4">
        <w:t>【解析】【解答】</w:t>
      </w:r>
      <w:r w:rsidR="00527D76">
        <w:rPr>
          <w:noProof/>
          <w:lang w:eastAsia="zh-CN"/>
        </w:rPr>
        <w:pict>
          <v:shape id="图片 14" o:spid="_x0000_i1038" type="#_x0000_t75" style="width:189pt;height:54pt;visibility:visible;mso-wrap-style:square">
            <v:imagedata r:id="rId16" o:title=""/>
          </v:shape>
        </w:pict>
      </w:r>
      <w:r w:rsidRPr="00924CB4">
        <w:t>写作：</w:t>
      </w:r>
      <w:r w:rsidRPr="00924CB4">
        <w:t>506</w:t>
      </w:r>
      <w:r w:rsidRPr="00924CB4">
        <w:t>；读作：五百零六。</w:t>
      </w:r>
      <w:r w:rsidRPr="00924CB4">
        <w:br/>
        <w:t xml:space="preserve"> </w:t>
      </w:r>
      <w:r w:rsidRPr="00924CB4">
        <w:t>故答案为：</w:t>
      </w:r>
      <w:r w:rsidRPr="00924CB4">
        <w:t>506</w:t>
      </w:r>
      <w:r w:rsidRPr="00924CB4">
        <w:t>；五百零六。</w:t>
      </w:r>
      <w:r w:rsidRPr="00924CB4">
        <w:t xml:space="preserve"> </w:t>
      </w:r>
    </w:p>
    <w:p w:rsidR="00236A37" w:rsidRPr="00924CB4" w:rsidRDefault="00924CB4" w:rsidP="00924CB4">
      <w:pPr>
        <w:spacing w:after="0" w:line="360" w:lineRule="auto"/>
      </w:pPr>
      <w:r w:rsidRPr="00924CB4">
        <w:t>【分析】根据个位上有几个点就表示个位上是几，十位上有几个点就表示十位上是几，百位上有几个点就表示百位上是几，如果数位上一个点也没有，就用</w:t>
      </w:r>
      <w:r w:rsidRPr="00924CB4">
        <w:t>0</w:t>
      </w:r>
      <w:r w:rsidRPr="00924CB4">
        <w:t>表示。</w:t>
      </w:r>
      <w:r w:rsidRPr="00924CB4">
        <w:br/>
        <w:t xml:space="preserve"> </w:t>
      </w:r>
      <w:r w:rsidRPr="00924CB4">
        <w:t>整数的读法：从高位到低位，一级一级地读。读亿级、万级时，先按照个级的读法去读，再在后面加一个</w:t>
      </w:r>
      <w:r w:rsidRPr="00924CB4">
        <w:t>“</w:t>
      </w:r>
      <w:r w:rsidRPr="00924CB4">
        <w:t>亿</w:t>
      </w:r>
      <w:r w:rsidRPr="00924CB4">
        <w:t>”</w:t>
      </w:r>
      <w:r w:rsidRPr="00924CB4">
        <w:t>或</w:t>
      </w:r>
      <w:r w:rsidRPr="00924CB4">
        <w:t>“</w:t>
      </w:r>
      <w:r w:rsidRPr="00924CB4">
        <w:t>万</w:t>
      </w:r>
      <w:r w:rsidRPr="00924CB4">
        <w:t>”</w:t>
      </w:r>
      <w:r w:rsidRPr="00924CB4">
        <w:t>字。每一级末尾的</w:t>
      </w:r>
      <w:r w:rsidRPr="00924CB4">
        <w:t>0</w:t>
      </w:r>
      <w:r w:rsidRPr="00924CB4">
        <w:t>都不读出来，其它数位连续有几个</w:t>
      </w:r>
      <w:r w:rsidRPr="00924CB4">
        <w:t>0</w:t>
      </w:r>
      <w:r w:rsidRPr="00924CB4">
        <w:t>都只读一个零。</w:t>
      </w:r>
    </w:p>
    <w:p w:rsidR="00236A37" w:rsidRPr="00924CB4" w:rsidRDefault="00924CB4" w:rsidP="00924CB4">
      <w:pPr>
        <w:spacing w:after="0" w:line="360" w:lineRule="auto"/>
      </w:pPr>
      <w:r w:rsidRPr="00924CB4">
        <w:t>10.</w:t>
      </w:r>
      <w:r w:rsidRPr="00924CB4">
        <w:t>【答案】</w:t>
      </w:r>
      <w:r w:rsidRPr="00924CB4">
        <w:t xml:space="preserve"> 9034</w:t>
      </w:r>
      <w:r w:rsidRPr="00924CB4">
        <w:t>；</w:t>
      </w:r>
      <w:r w:rsidRPr="00924CB4">
        <w:t>9</w:t>
      </w:r>
      <w:r w:rsidRPr="00924CB4">
        <w:t>；</w:t>
      </w:r>
      <w:r w:rsidRPr="00924CB4">
        <w:t>3</w:t>
      </w:r>
      <w:r w:rsidRPr="00924CB4">
        <w:t>；</w:t>
      </w:r>
      <w:r w:rsidRPr="00924CB4">
        <w:t xml:space="preserve">4   </w:t>
      </w:r>
    </w:p>
    <w:p w:rsidR="00236A37" w:rsidRPr="00924CB4" w:rsidRDefault="00924CB4" w:rsidP="00924CB4">
      <w:pPr>
        <w:spacing w:after="0" w:line="360" w:lineRule="auto"/>
      </w:pPr>
      <w:r w:rsidRPr="00924CB4">
        <w:t>【解析】</w:t>
      </w:r>
    </w:p>
    <w:p w:rsidR="00236A37" w:rsidRPr="00924CB4" w:rsidRDefault="00924CB4" w:rsidP="00924CB4">
      <w:pPr>
        <w:spacing w:after="0" w:line="360" w:lineRule="auto"/>
      </w:pPr>
      <w:r w:rsidRPr="00924CB4">
        <w:t>11.</w:t>
      </w:r>
      <w:r w:rsidRPr="00924CB4">
        <w:t>【答案】</w:t>
      </w:r>
      <w:r w:rsidRPr="00924CB4">
        <w:t>3040</w:t>
      </w:r>
      <w:r w:rsidRPr="00924CB4">
        <w:t>；</w:t>
      </w:r>
      <w:r w:rsidRPr="00924CB4">
        <w:t>6</w:t>
      </w:r>
      <w:r w:rsidRPr="00924CB4">
        <w:t>；</w:t>
      </w:r>
      <w:r w:rsidRPr="00924CB4">
        <w:t>2</w:t>
      </w:r>
      <w:r w:rsidRPr="00924CB4">
        <w:t>；</w:t>
      </w:r>
      <w:r w:rsidRPr="00924CB4">
        <w:t xml:space="preserve">8  </w:t>
      </w:r>
    </w:p>
    <w:p w:rsidR="00236A37" w:rsidRPr="00924CB4" w:rsidRDefault="00924CB4" w:rsidP="00924CB4">
      <w:pPr>
        <w:spacing w:after="0" w:line="360" w:lineRule="auto"/>
      </w:pPr>
      <w:r w:rsidRPr="00924CB4">
        <w:t>【解析】</w:t>
      </w:r>
    </w:p>
    <w:p w:rsidR="00236A37" w:rsidRPr="00924CB4" w:rsidRDefault="00924CB4" w:rsidP="00924CB4">
      <w:pPr>
        <w:spacing w:after="0" w:line="360" w:lineRule="auto"/>
      </w:pPr>
      <w:r w:rsidRPr="00924CB4">
        <w:t>12.</w:t>
      </w:r>
      <w:r w:rsidRPr="00924CB4">
        <w:t>【答案】</w:t>
      </w:r>
      <w:r w:rsidRPr="00924CB4">
        <w:t xml:space="preserve"> 8</w:t>
      </w:r>
      <w:r w:rsidRPr="00924CB4">
        <w:t>；</w:t>
      </w:r>
      <w:r w:rsidRPr="00924CB4">
        <w:t>4</w:t>
      </w:r>
      <w:r w:rsidRPr="00924CB4">
        <w:t>；</w:t>
      </w:r>
      <w:r w:rsidRPr="00924CB4">
        <w:t>3</w:t>
      </w:r>
      <w:r w:rsidRPr="00924CB4">
        <w:t>；</w:t>
      </w:r>
      <w:r w:rsidRPr="00924CB4">
        <w:t>150</w:t>
      </w:r>
      <w:r w:rsidRPr="00924CB4">
        <w:t>；</w:t>
      </w:r>
      <w:r w:rsidRPr="00924CB4">
        <w:t xml:space="preserve">1500   </w:t>
      </w:r>
    </w:p>
    <w:p w:rsidR="00236A37" w:rsidRPr="00924CB4" w:rsidRDefault="00924CB4" w:rsidP="00924CB4">
      <w:pPr>
        <w:spacing w:after="0" w:line="360" w:lineRule="auto"/>
      </w:pPr>
      <w:r w:rsidRPr="00924CB4">
        <w:t>【解析】</w:t>
      </w:r>
    </w:p>
    <w:p w:rsidR="00236A37" w:rsidRPr="00924CB4" w:rsidRDefault="00924CB4" w:rsidP="00924CB4">
      <w:pPr>
        <w:spacing w:after="0" w:line="360" w:lineRule="auto"/>
      </w:pPr>
      <w:r w:rsidRPr="00924CB4">
        <w:t>13.</w:t>
      </w:r>
      <w:r w:rsidRPr="00924CB4">
        <w:t>【答案】</w:t>
      </w:r>
      <w:r w:rsidRPr="00924CB4">
        <w:t xml:space="preserve"> A   </w:t>
      </w:r>
    </w:p>
    <w:p w:rsidR="00236A37" w:rsidRPr="00924CB4" w:rsidRDefault="00924CB4" w:rsidP="00924CB4">
      <w:pPr>
        <w:spacing w:after="0" w:line="360" w:lineRule="auto"/>
      </w:pPr>
      <w:r w:rsidRPr="00924CB4">
        <w:t>【解析】</w:t>
      </w:r>
      <w:r w:rsidR="00527D76">
        <w:rPr>
          <w:noProof/>
          <w:lang w:eastAsia="zh-CN"/>
        </w:rPr>
        <w:pict>
          <v:shape id="图片 15" o:spid="_x0000_i1039" type="#_x0000_t75" style="width:138.75pt;height:157.5pt;visibility:visible;mso-wrap-style:square">
            <v:imagedata r:id="rId14" o:title=""/>
          </v:shape>
        </w:pict>
      </w:r>
    </w:p>
    <w:p w:rsidR="00236A37" w:rsidRPr="00924CB4" w:rsidRDefault="00924CB4" w:rsidP="00924CB4">
      <w:pPr>
        <w:spacing w:after="0" w:line="360" w:lineRule="auto"/>
      </w:pPr>
      <w:r w:rsidRPr="00924CB4">
        <w:t>接近</w:t>
      </w:r>
      <w:r w:rsidRPr="00924CB4">
        <w:t>1000</w:t>
      </w:r>
      <w:r w:rsidRPr="00924CB4">
        <w:t>的数是指这个数与</w:t>
      </w:r>
      <w:r w:rsidRPr="00924CB4">
        <w:t>1000</w:t>
      </w:r>
      <w:r w:rsidRPr="00924CB4">
        <w:t>的差最小</w:t>
      </w:r>
      <w:r w:rsidRPr="00924CB4">
        <w:t>.</w:t>
      </w:r>
    </w:p>
    <w:p w:rsidR="00236A37" w:rsidRPr="00924CB4" w:rsidRDefault="00924CB4" w:rsidP="00924CB4">
      <w:pPr>
        <w:spacing w:after="0" w:line="360" w:lineRule="auto"/>
      </w:pPr>
      <w:r w:rsidRPr="00924CB4">
        <w:t>A.1004-1000=4</w:t>
      </w:r>
    </w:p>
    <w:p w:rsidR="00236A37" w:rsidRPr="00924CB4" w:rsidRDefault="00924CB4" w:rsidP="00924CB4">
      <w:pPr>
        <w:spacing w:after="0" w:line="360" w:lineRule="auto"/>
      </w:pPr>
      <w:r w:rsidRPr="00924CB4">
        <w:t>B.9099-1000=8099</w:t>
      </w:r>
    </w:p>
    <w:p w:rsidR="00236A37" w:rsidRPr="00924CB4" w:rsidRDefault="00924CB4" w:rsidP="00924CB4">
      <w:pPr>
        <w:spacing w:after="0" w:line="360" w:lineRule="auto"/>
      </w:pPr>
      <w:r w:rsidRPr="00924CB4">
        <w:t>C.1000-696=304</w:t>
      </w:r>
    </w:p>
    <w:p w:rsidR="00236A37" w:rsidRPr="00924CB4" w:rsidRDefault="00924CB4" w:rsidP="00924CB4">
      <w:pPr>
        <w:spacing w:after="0" w:line="360" w:lineRule="auto"/>
      </w:pPr>
      <w:r w:rsidRPr="00924CB4">
        <w:t>D.1000-888=112</w:t>
      </w:r>
    </w:p>
    <w:p w:rsidR="00236A37" w:rsidRPr="00924CB4" w:rsidRDefault="00924CB4" w:rsidP="00924CB4">
      <w:pPr>
        <w:spacing w:after="0" w:line="360" w:lineRule="auto"/>
      </w:pPr>
      <w:r w:rsidRPr="00924CB4">
        <w:t>由以上计算得出</w:t>
      </w:r>
      <w:r w:rsidRPr="00924CB4">
        <w:t>:1004</w:t>
      </w:r>
      <w:r w:rsidRPr="00924CB4">
        <w:t>与</w:t>
      </w:r>
      <w:r w:rsidRPr="00924CB4">
        <w:t>1000</w:t>
      </w:r>
      <w:r w:rsidRPr="00924CB4">
        <w:t>的差最小</w:t>
      </w:r>
      <w:r w:rsidRPr="00924CB4">
        <w:t>,</w:t>
      </w:r>
      <w:r w:rsidRPr="00924CB4">
        <w:t>所以</w:t>
      </w:r>
      <w:r w:rsidRPr="00924CB4">
        <w:t>1004</w:t>
      </w:r>
      <w:r w:rsidRPr="00924CB4">
        <w:t>最接近</w:t>
      </w:r>
      <w:r w:rsidRPr="00924CB4">
        <w:t>1000</w:t>
      </w:r>
    </w:p>
    <w:p w:rsidR="00236A37" w:rsidRPr="00924CB4" w:rsidRDefault="00924CB4" w:rsidP="00924CB4">
      <w:pPr>
        <w:spacing w:line="360" w:lineRule="auto"/>
      </w:pPr>
      <w:r w:rsidRPr="00924CB4">
        <w:t>四、解答题</w:t>
      </w:r>
    </w:p>
    <w:p w:rsidR="00236A37" w:rsidRPr="00924CB4" w:rsidRDefault="00924CB4" w:rsidP="00924CB4">
      <w:pPr>
        <w:spacing w:after="0" w:line="360" w:lineRule="auto"/>
      </w:pPr>
      <w:r w:rsidRPr="00924CB4">
        <w:t>14.</w:t>
      </w:r>
      <w:r w:rsidRPr="00924CB4">
        <w:t>【答案】解：</w:t>
      </w:r>
      <w:r w:rsidRPr="00924CB4">
        <w:t>6</w:t>
      </w:r>
      <w:r w:rsidRPr="00924CB4">
        <w:t>个</w:t>
      </w:r>
      <w:r w:rsidRPr="00924CB4">
        <w:br/>
      </w:r>
      <w:r w:rsidRPr="00924CB4">
        <w:t>分别为：</w:t>
      </w:r>
      <w:r w:rsidRPr="00924CB4">
        <w:t>135,153,315,351,513,531</w:t>
      </w:r>
      <w:r w:rsidRPr="00924CB4">
        <w:br/>
        <w:t>135</w:t>
      </w:r>
      <w:r w:rsidRPr="00924CB4">
        <w:t>＜</w:t>
      </w:r>
      <w:r w:rsidRPr="00924CB4">
        <w:t>153</w:t>
      </w:r>
      <w:r w:rsidRPr="00924CB4">
        <w:t>＜</w:t>
      </w:r>
      <w:r w:rsidRPr="00924CB4">
        <w:t>315</w:t>
      </w:r>
      <w:r w:rsidRPr="00924CB4">
        <w:t>＜</w:t>
      </w:r>
      <w:r w:rsidRPr="00924CB4">
        <w:t>351</w:t>
      </w:r>
      <w:r w:rsidRPr="00924CB4">
        <w:t>＜</w:t>
      </w:r>
      <w:r w:rsidRPr="00924CB4">
        <w:t>513</w:t>
      </w:r>
      <w:r w:rsidRPr="00924CB4">
        <w:t>＜</w:t>
      </w:r>
      <w:r w:rsidRPr="00924CB4">
        <w:t xml:space="preserve">531  </w:t>
      </w:r>
    </w:p>
    <w:p w:rsidR="00236A37" w:rsidRPr="00924CB4" w:rsidRDefault="00924CB4" w:rsidP="00924CB4">
      <w:pPr>
        <w:spacing w:after="0" w:line="360" w:lineRule="auto"/>
      </w:pPr>
      <w:r w:rsidRPr="00924CB4">
        <w:t>【解析】【解答】可以组成</w:t>
      </w:r>
      <w:r w:rsidRPr="00924CB4">
        <w:t>6</w:t>
      </w:r>
      <w:r w:rsidRPr="00924CB4">
        <w:t>个数字，再通过比较高位再比较低位来比较大小</w:t>
      </w:r>
      <w:r w:rsidRPr="00924CB4">
        <w:br/>
      </w:r>
      <w:r w:rsidRPr="00924CB4">
        <w:t>【分析】</w:t>
      </w:r>
      <w:r w:rsidRPr="00924CB4">
        <w:t>3</w:t>
      </w:r>
      <w:r w:rsidRPr="00924CB4">
        <w:t>个数只要没有</w:t>
      </w:r>
      <w:r w:rsidRPr="00924CB4">
        <w:t>0</w:t>
      </w:r>
      <w:r w:rsidRPr="00924CB4">
        <w:t>都是可以组成</w:t>
      </w:r>
      <w:r w:rsidRPr="00924CB4">
        <w:t>6</w:t>
      </w:r>
      <w:r w:rsidRPr="00924CB4">
        <w:t>个数的，这个规律同学们可以记住</w:t>
      </w:r>
    </w:p>
    <w:p w:rsidR="00236A37" w:rsidRPr="00924CB4" w:rsidRDefault="00924CB4" w:rsidP="00924CB4">
      <w:pPr>
        <w:spacing w:after="0" w:line="360" w:lineRule="auto"/>
      </w:pPr>
      <w:r w:rsidRPr="00924CB4">
        <w:t>15.</w:t>
      </w:r>
      <w:r w:rsidRPr="00924CB4">
        <w:t>【答案】答：这个数是</w:t>
      </w:r>
      <w:r w:rsidRPr="00924CB4">
        <w:t xml:space="preserve">562  </w:t>
      </w:r>
    </w:p>
    <w:p w:rsidR="00236A37" w:rsidRPr="00924CB4" w:rsidRDefault="00924CB4" w:rsidP="00924CB4">
      <w:pPr>
        <w:spacing w:after="0" w:line="360" w:lineRule="auto"/>
      </w:pPr>
      <w:r w:rsidRPr="00924CB4">
        <w:t>【解析】</w:t>
      </w:r>
    </w:p>
    <w:p w:rsidR="00236A37" w:rsidRPr="00924CB4" w:rsidRDefault="00924CB4" w:rsidP="00924CB4">
      <w:pPr>
        <w:spacing w:line="360" w:lineRule="auto"/>
      </w:pPr>
      <w:r w:rsidRPr="00924CB4">
        <w:t>五、综合题</w:t>
      </w:r>
    </w:p>
    <w:p w:rsidR="00236A37" w:rsidRPr="00924CB4" w:rsidRDefault="00924CB4" w:rsidP="00924CB4">
      <w:pPr>
        <w:spacing w:after="0" w:line="360" w:lineRule="auto"/>
      </w:pPr>
      <w:r w:rsidRPr="00924CB4">
        <w:t>16.</w:t>
      </w:r>
      <w:r w:rsidRPr="00924CB4">
        <w:t>【答案】（</w:t>
      </w:r>
      <w:r w:rsidRPr="00924CB4">
        <w:t>1</w:t>
      </w:r>
      <w:r w:rsidRPr="00924CB4">
        <w:t>）</w:t>
      </w:r>
      <w:r w:rsidRPr="00924CB4">
        <w:t>6500</w:t>
      </w:r>
      <w:r w:rsidRPr="00924CB4">
        <w:br/>
      </w:r>
      <w:r w:rsidRPr="00924CB4">
        <w:t>（</w:t>
      </w:r>
      <w:r w:rsidRPr="00924CB4">
        <w:t>2</w:t>
      </w:r>
      <w:r w:rsidRPr="00924CB4">
        <w:t>）</w:t>
      </w:r>
      <w:r w:rsidRPr="00924CB4">
        <w:t>5006</w:t>
      </w:r>
      <w:r w:rsidRPr="00924CB4">
        <w:br/>
      </w:r>
      <w:r w:rsidRPr="00924CB4">
        <w:t>（</w:t>
      </w:r>
      <w:r w:rsidRPr="00924CB4">
        <w:t>3</w:t>
      </w:r>
      <w:r w:rsidRPr="00924CB4">
        <w:t>）</w:t>
      </w:r>
      <w:r w:rsidRPr="00924CB4">
        <w:t>6005</w:t>
      </w:r>
      <w:r w:rsidRPr="00924CB4">
        <w:br/>
      </w:r>
      <w:r w:rsidRPr="00924CB4">
        <w:t>（</w:t>
      </w:r>
      <w:r w:rsidRPr="00924CB4">
        <w:t>4</w:t>
      </w:r>
      <w:r w:rsidRPr="00924CB4">
        <w:t>）</w:t>
      </w:r>
      <w:r w:rsidRPr="00924CB4">
        <w:t xml:space="preserve">5600  </w:t>
      </w:r>
    </w:p>
    <w:p w:rsidR="00236A37" w:rsidRPr="00924CB4" w:rsidRDefault="00924CB4" w:rsidP="00924CB4">
      <w:pPr>
        <w:spacing w:after="0" w:line="360" w:lineRule="auto"/>
      </w:pPr>
      <w:r w:rsidRPr="00924CB4">
        <w:t>【解析】</w:t>
      </w:r>
    </w:p>
    <w:p w:rsidR="00236A37" w:rsidRPr="00924CB4" w:rsidRDefault="00924CB4" w:rsidP="00924CB4">
      <w:pPr>
        <w:spacing w:line="360" w:lineRule="auto"/>
      </w:pPr>
      <w:r w:rsidRPr="00924CB4">
        <w:t>六、应用题</w:t>
      </w:r>
    </w:p>
    <w:p w:rsidR="00236A37" w:rsidRPr="00924CB4" w:rsidRDefault="00924CB4" w:rsidP="00924CB4">
      <w:pPr>
        <w:spacing w:after="0" w:line="360" w:lineRule="auto"/>
      </w:pPr>
      <w:r w:rsidRPr="00924CB4">
        <w:t>17.</w:t>
      </w:r>
      <w:r w:rsidRPr="00924CB4">
        <w:t>【答案】自行车不到</w:t>
      </w:r>
      <w:r w:rsidRPr="00924CB4">
        <w:t>400</w:t>
      </w:r>
      <w:r w:rsidRPr="00924CB4">
        <w:t>元，滑板不到</w:t>
      </w:r>
      <w:r w:rsidRPr="00924CB4">
        <w:t>200</w:t>
      </w:r>
      <w:r w:rsidRPr="00924CB4">
        <w:t>元。</w:t>
      </w:r>
      <w:r w:rsidRPr="00924CB4">
        <w:br/>
        <w:t>400+200=600</w:t>
      </w:r>
      <w:r w:rsidRPr="00924CB4">
        <w:t>（元）．</w:t>
      </w:r>
      <w:r w:rsidRPr="00924CB4">
        <w:br/>
      </w:r>
      <w:r w:rsidRPr="00924CB4">
        <w:t>答：买这两样东西够</w:t>
      </w:r>
      <w:r w:rsidRPr="00924CB4">
        <w:t xml:space="preserve">  </w:t>
      </w:r>
    </w:p>
    <w:p w:rsidR="00236A37" w:rsidRPr="00924CB4" w:rsidRDefault="00924CB4" w:rsidP="00924CB4">
      <w:pPr>
        <w:spacing w:after="0" w:line="360" w:lineRule="auto"/>
      </w:pPr>
      <w:r w:rsidRPr="00924CB4">
        <w:t>【解析】</w:t>
      </w:r>
    </w:p>
    <w:sectPr w:rsidR="00236A37" w:rsidRPr="00924CB4">
      <w:headerReference w:type="even" r:id="rId17"/>
      <w:headerReference w:type="default" r:id="rId18"/>
      <w:footerReference w:type="default" r:id="rId19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1A5" w:rsidRDefault="009271A5">
      <w:pPr>
        <w:spacing w:after="0" w:line="240" w:lineRule="auto"/>
      </w:pPr>
      <w:r>
        <w:separator/>
      </w:r>
    </w:p>
  </w:endnote>
  <w:endnote w:type="continuationSeparator" w:id="0">
    <w:p w:rsidR="009271A5" w:rsidRDefault="00927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A37" w:rsidRPr="00924CB4" w:rsidRDefault="00924CB4" w:rsidP="00924CB4">
    <w:pPr>
      <w:pStyle w:val="a4"/>
    </w:pPr>
    <w:r>
      <w:t xml:space="preserve"> </w:t>
    </w:r>
    <w:r w:rsidRPr="00924CB4"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1A5" w:rsidRDefault="009271A5">
      <w:pPr>
        <w:spacing w:after="0" w:line="240" w:lineRule="auto"/>
      </w:pPr>
      <w:r>
        <w:separator/>
      </w:r>
    </w:p>
  </w:footnote>
  <w:footnote w:type="continuationSeparator" w:id="0">
    <w:p w:rsidR="009271A5" w:rsidRDefault="009271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A37" w:rsidRDefault="00527D76">
    <w:pPr>
      <w:pStyle w:val="a5"/>
      <w:pBdr>
        <w:bottom w:val="none" w:sz="0" w:space="0" w:color="auto"/>
      </w:pBdr>
    </w:pPr>
    <w:r>
      <w:pict>
        <v:rect id="Rectangle 7" o:spid="_x0000_s3073" style="position:absolute;left:0;text-align:left;margin-left:1056.4pt;margin-top:-43pt;width:42.15pt;height:57pt;z-index:251656192;mso-width-relative:page;mso-height-relative:page" o:preferrelative="t" fillcolor="gray">
          <v:stroke miterlimit="2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3074" type="#_x0000_t202" style="position:absolute;left:0;text-align:left;margin-left:1098.55pt;margin-top:-43pt;width:31.6pt;height:843pt;z-index:251657216;mso-width-relative:page;mso-height-relative:page;v-text-anchor:middle" o:preferrelative="t">
          <v:stroke miterlimit="2"/>
          <v:textbox style="layout-flow:vertical;mso-layout-flow-alt:bottom-to-top">
            <w:txbxContent>
              <w:p w:rsidR="00236A37" w:rsidRDefault="00924CB4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3075" type="#_x0000_t202" style="position:absolute;left:0;text-align:left;margin-left:1056.4pt;margin-top:-43pt;width:42.15pt;height:843pt;z-index:251658240;mso-width-relative:page;mso-height-relative:page;v-text-anchor:middle" o:preferrelative="t" fillcolor="#d8d8d8">
          <v:stroke miterlimit="2"/>
          <v:textbox style="layout-flow:vertical;mso-layout-flow-alt:bottom-to-top">
            <w:txbxContent>
              <w:p w:rsidR="00236A37" w:rsidRDefault="00924CB4">
                <w:pPr>
                  <w:spacing w:beforeLines="100" w:before="240" w:afterLines="100" w:after="24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3076" type="#_x0000_t202" style="position:absolute;left:0;text-align:left;margin-left:1025.45pt;margin-top:-43pt;width:30.95pt;height:843pt;z-index:251659264;mso-width-relative:page;mso-height-relative:page;v-text-anchor:middle" o:preferrelative="t">
          <v:stroke miterlimit="2"/>
          <v:textbox style="layout-flow:vertical;mso-layout-flow-alt:bottom-to-top">
            <w:txbxContent>
              <w:p w:rsidR="00236A37" w:rsidRDefault="00924CB4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A37" w:rsidRPr="00924CB4" w:rsidRDefault="00924CB4" w:rsidP="00527D76">
    <w:pPr>
      <w:pStyle w:val="a5"/>
      <w:pBdr>
        <w:bottom w:val="none" w:sz="0" w:space="0" w:color="auto"/>
      </w:pBdr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B97655"/>
    <w:multiLevelType w:val="hybridMultilevel"/>
    <w:tmpl w:val="DB5E4976"/>
    <w:lvl w:ilvl="0" w:tplc="4347692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64251B7B"/>
    <w:multiLevelType w:val="hybridMultilevel"/>
    <w:tmpl w:val="CD18CB12"/>
    <w:lvl w:ilvl="0" w:tplc="81942937">
      <w:start w:val="1"/>
      <w:numFmt w:val="decimal"/>
      <w:lvlText w:val="%1."/>
      <w:lvlJc w:val="left"/>
      <w:pPr>
        <w:ind w:left="720" w:hanging="360"/>
      </w:pPr>
    </w:lvl>
    <w:lvl w:ilvl="1" w:tplc="81942937" w:tentative="1">
      <w:start w:val="1"/>
      <w:numFmt w:val="lowerLetter"/>
      <w:lvlText w:val="%2."/>
      <w:lvlJc w:val="left"/>
      <w:pPr>
        <w:ind w:left="1440" w:hanging="360"/>
      </w:pPr>
    </w:lvl>
    <w:lvl w:ilvl="2" w:tplc="81942937" w:tentative="1">
      <w:start w:val="1"/>
      <w:numFmt w:val="lowerRoman"/>
      <w:lvlText w:val="%3."/>
      <w:lvlJc w:val="right"/>
      <w:pPr>
        <w:ind w:left="2160" w:hanging="180"/>
      </w:pPr>
    </w:lvl>
    <w:lvl w:ilvl="3" w:tplc="81942937" w:tentative="1">
      <w:start w:val="1"/>
      <w:numFmt w:val="decimal"/>
      <w:lvlText w:val="%4."/>
      <w:lvlJc w:val="left"/>
      <w:pPr>
        <w:ind w:left="2880" w:hanging="360"/>
      </w:pPr>
    </w:lvl>
    <w:lvl w:ilvl="4" w:tplc="81942937" w:tentative="1">
      <w:start w:val="1"/>
      <w:numFmt w:val="lowerLetter"/>
      <w:lvlText w:val="%5."/>
      <w:lvlJc w:val="left"/>
      <w:pPr>
        <w:ind w:left="3600" w:hanging="360"/>
      </w:pPr>
    </w:lvl>
    <w:lvl w:ilvl="5" w:tplc="81942937" w:tentative="1">
      <w:start w:val="1"/>
      <w:numFmt w:val="lowerRoman"/>
      <w:lvlText w:val="%6."/>
      <w:lvlJc w:val="right"/>
      <w:pPr>
        <w:ind w:left="4320" w:hanging="180"/>
      </w:pPr>
    </w:lvl>
    <w:lvl w:ilvl="6" w:tplc="81942937" w:tentative="1">
      <w:start w:val="1"/>
      <w:numFmt w:val="decimal"/>
      <w:lvlText w:val="%7."/>
      <w:lvlJc w:val="left"/>
      <w:pPr>
        <w:ind w:left="5040" w:hanging="360"/>
      </w:pPr>
    </w:lvl>
    <w:lvl w:ilvl="7" w:tplc="81942937" w:tentative="1">
      <w:start w:val="1"/>
      <w:numFmt w:val="lowerLetter"/>
      <w:lvlText w:val="%8."/>
      <w:lvlJc w:val="left"/>
      <w:pPr>
        <w:ind w:left="5760" w:hanging="360"/>
      </w:pPr>
    </w:lvl>
    <w:lvl w:ilvl="8" w:tplc="81942937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8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16FEA"/>
    <w:rsid w:val="00035A1A"/>
    <w:rsid w:val="00081CD1"/>
    <w:rsid w:val="00105B32"/>
    <w:rsid w:val="0016193D"/>
    <w:rsid w:val="0019595E"/>
    <w:rsid w:val="00236A37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27D76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24CB4"/>
    <w:rsid w:val="009271A5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BF67F1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5">
    <w:name w:val="header"/>
    <w:basedOn w:val="a"/>
    <w:link w:val="Char1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1">
    <w:name w:val="页眉 Char"/>
    <w:link w:val="a5"/>
    <w:uiPriority w:val="99"/>
    <w:qFormat/>
    <w:rPr>
      <w:sz w:val="18"/>
      <w:szCs w:val="18"/>
    </w:rPr>
  </w:style>
  <w:style w:type="character" w:customStyle="1" w:styleId="Char0">
    <w:name w:val="页脚 Char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DF064E"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DF064E"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6E0FD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49F107-706B-40B7-AA8B-663E90B8C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390</Words>
  <Characters>2227</Characters>
  <Application>Microsoft Office Word</Application>
  <DocSecurity>0</DocSecurity>
  <Lines>18</Lines>
  <Paragraphs>5</Paragraphs>
  <ScaleCrop>false</ScaleCrop>
  <Company>Microsoft</Company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lam</dc:creator>
  <cp:lastModifiedBy>刘德强</cp:lastModifiedBy>
  <cp:revision>10</cp:revision>
  <dcterms:created xsi:type="dcterms:W3CDTF">2013-12-09T06:44:00Z</dcterms:created>
  <dcterms:modified xsi:type="dcterms:W3CDTF">2020-01-23T13:03:00Z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