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133" w:rsidRPr="00FC7CA4" w:rsidRDefault="00CE1E6D" w:rsidP="00FC7CA4">
      <w:pPr>
        <w:spacing w:line="360" w:lineRule="auto"/>
        <w:jc w:val="center"/>
      </w:pPr>
      <w:bookmarkStart w:id="0" w:name="_GoBack"/>
      <w:bookmarkEnd w:id="0"/>
      <w:r w:rsidRPr="00CE1E6D">
        <w:rPr>
          <w:rFonts w:hint="eastAsia"/>
          <w:b/>
          <w:bCs/>
          <w:sz w:val="28"/>
          <w:szCs w:val="28"/>
        </w:rPr>
        <w:t>三年级下册数学单元测试</w:t>
      </w:r>
      <w:r w:rsidRPr="00CE1E6D">
        <w:rPr>
          <w:rFonts w:hint="eastAsia"/>
          <w:b/>
          <w:bCs/>
          <w:sz w:val="28"/>
          <w:szCs w:val="28"/>
        </w:rPr>
        <w:t>-7.</w:t>
      </w:r>
      <w:r w:rsidRPr="00CE1E6D">
        <w:rPr>
          <w:rFonts w:hint="eastAsia"/>
          <w:b/>
          <w:bCs/>
          <w:sz w:val="28"/>
          <w:szCs w:val="28"/>
        </w:rPr>
        <w:t>小数的初步认识</w:t>
      </w:r>
      <w:r w:rsidRPr="00CE1E6D">
        <w:rPr>
          <w:rFonts w:hint="eastAsia"/>
          <w:b/>
          <w:bCs/>
          <w:sz w:val="28"/>
          <w:szCs w:val="28"/>
        </w:rPr>
        <w:t xml:space="preserve"> </w:t>
      </w:r>
    </w:p>
    <w:p w:rsidR="00ED2133" w:rsidRPr="00FC7CA4" w:rsidRDefault="00FC7CA4" w:rsidP="00FC7CA4">
      <w:pPr>
        <w:spacing w:line="360" w:lineRule="auto"/>
      </w:pPr>
      <w:r w:rsidRPr="00FC7CA4">
        <w:rPr>
          <w:b/>
          <w:bCs/>
          <w:sz w:val="24"/>
          <w:szCs w:val="24"/>
        </w:rPr>
        <w:t>一、单选题</w:t>
      </w:r>
      <w:r w:rsidRPr="00FC7CA4">
        <w:rPr>
          <w:b/>
          <w:bCs/>
          <w:sz w:val="24"/>
          <w:szCs w:val="24"/>
        </w:rPr>
        <w:t xml:space="preserve"> </w:t>
      </w:r>
    </w:p>
    <w:p w:rsidR="00ED2133" w:rsidRPr="00FC7CA4" w:rsidRDefault="00FC7CA4" w:rsidP="00FC7CA4">
      <w:pPr>
        <w:spacing w:after="0" w:line="360" w:lineRule="auto"/>
      </w:pPr>
      <w:r w:rsidRPr="00FC7CA4">
        <w:t>1.“4.6○6.4”,</w:t>
      </w:r>
      <w:r w:rsidRPr="00FC7CA4">
        <w:t>比较大小，在</w:t>
      </w:r>
      <w:r w:rsidRPr="00FC7CA4">
        <w:t>○</w:t>
      </w:r>
      <w:r w:rsidRPr="00FC7CA4">
        <w:t>里应填的符号是（</w:t>
      </w:r>
      <w:r w:rsidRPr="00FC7CA4">
        <w:t xml:space="preserve">   </w:t>
      </w:r>
      <w:r w:rsidRPr="00FC7CA4">
        <w:t>）</w:t>
      </w:r>
      <w:r w:rsidRPr="00FC7CA4">
        <w:t xml:space="preserve">            </w:t>
      </w:r>
    </w:p>
    <w:p w:rsidR="00ED2133" w:rsidRPr="00FC7CA4" w:rsidRDefault="00FC7CA4" w:rsidP="00FC7CA4">
      <w:pPr>
        <w:spacing w:after="0" w:line="360" w:lineRule="auto"/>
        <w:ind w:left="150"/>
      </w:pPr>
      <w:r w:rsidRPr="00FC7CA4">
        <w:t>A. </w:t>
      </w:r>
      <w:r w:rsidRPr="00FC7CA4">
        <w:t>＞</w:t>
      </w:r>
      <w:r w:rsidRPr="00FC7CA4">
        <w:t>                                          </w:t>
      </w:r>
      <w:r w:rsidR="005B17E7">
        <w:rPr>
          <w:noProof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1.5pt;height:3pt;visibility:visible;mso-wrap-style:square">
            <v:imagedata r:id="rId10" o:title=""/>
          </v:shape>
        </w:pict>
      </w:r>
      <w:r w:rsidRPr="00FC7CA4">
        <w:t>B. </w:t>
      </w:r>
      <w:r w:rsidRPr="00FC7CA4">
        <w:t>＜</w:t>
      </w:r>
      <w:r w:rsidRPr="00FC7CA4">
        <w:t>                                          </w:t>
      </w:r>
      <w:r w:rsidR="005B17E7">
        <w:rPr>
          <w:noProof/>
          <w:lang w:eastAsia="zh-CN"/>
        </w:rPr>
        <w:pict>
          <v:shape id="图片 2" o:spid="_x0000_i1026" type="#_x0000_t75" style="width:1.5pt;height:3pt;visibility:visible;mso-wrap-style:square">
            <v:imagedata r:id="rId10" o:title=""/>
          </v:shape>
        </w:pict>
      </w:r>
      <w:r w:rsidRPr="00FC7CA4">
        <w:t>C. =                                          </w:t>
      </w:r>
      <w:r w:rsidR="005B17E7">
        <w:rPr>
          <w:noProof/>
          <w:lang w:eastAsia="zh-CN"/>
        </w:rPr>
        <w:pict>
          <v:shape id="图片 3" o:spid="_x0000_i1027" type="#_x0000_t75" style="width:1.5pt;height:3pt;visibility:visible;mso-wrap-style:square">
            <v:imagedata r:id="rId10" o:title=""/>
          </v:shape>
        </w:pict>
      </w:r>
      <w:r w:rsidRPr="00FC7CA4">
        <w:t>D. ÷</w:t>
      </w:r>
    </w:p>
    <w:p w:rsidR="00ED2133" w:rsidRPr="00FC7CA4" w:rsidRDefault="00FC7CA4" w:rsidP="00FC7CA4">
      <w:pPr>
        <w:spacing w:after="0" w:line="360" w:lineRule="auto"/>
      </w:pPr>
      <w:r w:rsidRPr="00FC7CA4">
        <w:t>2.</w:t>
      </w:r>
      <w:r w:rsidRPr="00FC7CA4">
        <w:t>小亮买文具盒用去</w:t>
      </w:r>
      <w:r w:rsidRPr="00FC7CA4">
        <w:t>13</w:t>
      </w:r>
      <w:r w:rsidRPr="00FC7CA4">
        <w:t>元</w:t>
      </w:r>
      <w:r w:rsidRPr="00FC7CA4">
        <w:t>7</w:t>
      </w:r>
      <w:r w:rsidRPr="00FC7CA4">
        <w:t>角，还剩</w:t>
      </w:r>
      <w:r w:rsidRPr="00FC7CA4">
        <w:t>5</w:t>
      </w:r>
      <w:r w:rsidRPr="00FC7CA4">
        <w:t>角，他原来有</w:t>
      </w:r>
      <w:r w:rsidRPr="00FC7CA4">
        <w:t>(    )</w:t>
      </w:r>
      <w:r w:rsidRPr="00FC7CA4">
        <w:t>。</w:t>
      </w:r>
      <w:r w:rsidRPr="00FC7CA4">
        <w:t xml:space="preserve">            </w:t>
      </w:r>
    </w:p>
    <w:p w:rsidR="00ED2133" w:rsidRPr="00FC7CA4" w:rsidRDefault="00FC7CA4" w:rsidP="00FC7CA4">
      <w:pPr>
        <w:spacing w:after="0" w:line="360" w:lineRule="auto"/>
        <w:ind w:left="150"/>
      </w:pPr>
      <w:r w:rsidRPr="00FC7CA4">
        <w:t>A. 13.2</w:t>
      </w:r>
      <w:r w:rsidRPr="00FC7CA4">
        <w:t>元</w:t>
      </w:r>
      <w:r w:rsidRPr="00FC7CA4">
        <w:t>                                      </w:t>
      </w:r>
      <w:r w:rsidR="005B17E7">
        <w:rPr>
          <w:noProof/>
          <w:lang w:eastAsia="zh-CN"/>
        </w:rPr>
        <w:pict>
          <v:shape id="图片 4" o:spid="_x0000_i1028" type="#_x0000_t75" style="width:.75pt;height:3pt;visibility:visible;mso-wrap-style:square">
            <v:imagedata r:id="rId11" o:title=""/>
          </v:shape>
        </w:pict>
      </w:r>
      <w:r w:rsidRPr="00FC7CA4">
        <w:t>B. 14.2</w:t>
      </w:r>
      <w:r w:rsidRPr="00FC7CA4">
        <w:t>元</w:t>
      </w:r>
      <w:r w:rsidRPr="00FC7CA4">
        <w:t>                                      </w:t>
      </w:r>
      <w:r w:rsidR="005B17E7">
        <w:rPr>
          <w:noProof/>
          <w:lang w:eastAsia="zh-CN"/>
        </w:rPr>
        <w:pict>
          <v:shape id="图片 5" o:spid="_x0000_i1029" type="#_x0000_t75" style="width:.75pt;height:3pt;visibility:visible;mso-wrap-style:square">
            <v:imagedata r:id="rId11" o:title=""/>
          </v:shape>
        </w:pict>
      </w:r>
      <w:r w:rsidRPr="00FC7CA4">
        <w:t>C. 18.7</w:t>
      </w:r>
      <w:r w:rsidRPr="00FC7CA4">
        <w:t>元</w:t>
      </w:r>
    </w:p>
    <w:p w:rsidR="00ED2133" w:rsidRPr="00FC7CA4" w:rsidRDefault="00FC7CA4" w:rsidP="00FC7CA4">
      <w:pPr>
        <w:spacing w:after="0" w:line="360" w:lineRule="auto"/>
      </w:pPr>
      <w:r w:rsidRPr="00FC7CA4">
        <w:t>3.</w:t>
      </w:r>
      <w:r w:rsidRPr="00FC7CA4">
        <w:t>大于</w:t>
      </w:r>
      <w:r w:rsidRPr="00FC7CA4">
        <w:t>0.2</w:t>
      </w:r>
      <w:r w:rsidRPr="00FC7CA4">
        <w:t>而小于</w:t>
      </w:r>
      <w:r w:rsidRPr="00FC7CA4">
        <w:t>0.5</w:t>
      </w:r>
      <w:r w:rsidRPr="00FC7CA4">
        <w:t>的小数有（</w:t>
      </w:r>
      <w:r w:rsidRPr="00FC7CA4">
        <w:t xml:space="preserve">    </w:t>
      </w:r>
      <w:r w:rsidRPr="00FC7CA4">
        <w:t>）</w:t>
      </w:r>
      <w:r w:rsidRPr="00FC7CA4">
        <w:t xml:space="preserve">            </w:t>
      </w:r>
    </w:p>
    <w:p w:rsidR="00ED2133" w:rsidRPr="00FC7CA4" w:rsidRDefault="00FC7CA4" w:rsidP="00FC7CA4">
      <w:pPr>
        <w:spacing w:after="0" w:line="360" w:lineRule="auto"/>
        <w:ind w:left="150"/>
      </w:pPr>
      <w:r w:rsidRPr="00FC7CA4">
        <w:t>A. 1</w:t>
      </w:r>
      <w:r w:rsidRPr="00FC7CA4">
        <w:t>个</w:t>
      </w:r>
      <w:r w:rsidRPr="00FC7CA4">
        <w:t>                                     </w:t>
      </w:r>
      <w:r w:rsidR="005B17E7">
        <w:rPr>
          <w:noProof/>
          <w:lang w:eastAsia="zh-CN"/>
        </w:rPr>
        <w:pict>
          <v:shape id="图片 6" o:spid="_x0000_i1030" type="#_x0000_t75" style="width:1.5pt;height:3pt;visibility:visible;mso-wrap-style:square">
            <v:imagedata r:id="rId10" o:title=""/>
          </v:shape>
        </w:pict>
      </w:r>
      <w:r w:rsidRPr="00FC7CA4">
        <w:t>B. 2</w:t>
      </w:r>
      <w:r w:rsidRPr="00FC7CA4">
        <w:t>个</w:t>
      </w:r>
      <w:r w:rsidRPr="00FC7CA4">
        <w:t>                                     </w:t>
      </w:r>
      <w:r w:rsidR="005B17E7">
        <w:rPr>
          <w:noProof/>
          <w:lang w:eastAsia="zh-CN"/>
        </w:rPr>
        <w:pict>
          <v:shape id="图片 7" o:spid="_x0000_i1031" type="#_x0000_t75" style="width:1.5pt;height:3pt;visibility:visible;mso-wrap-style:square">
            <v:imagedata r:id="rId10" o:title=""/>
          </v:shape>
        </w:pict>
      </w:r>
      <w:r w:rsidRPr="00FC7CA4">
        <w:t>C. 3</w:t>
      </w:r>
      <w:r w:rsidRPr="00FC7CA4">
        <w:t>个</w:t>
      </w:r>
      <w:r w:rsidRPr="00FC7CA4">
        <w:t>                                     </w:t>
      </w:r>
      <w:r w:rsidR="005B17E7">
        <w:rPr>
          <w:noProof/>
          <w:lang w:eastAsia="zh-CN"/>
        </w:rPr>
        <w:pict>
          <v:shape id="图片 8" o:spid="_x0000_i1032" type="#_x0000_t75" style="width:1.5pt;height:3pt;visibility:visible;mso-wrap-style:square">
            <v:imagedata r:id="rId10" o:title=""/>
          </v:shape>
        </w:pict>
      </w:r>
      <w:r w:rsidRPr="00FC7CA4">
        <w:t>D. </w:t>
      </w:r>
      <w:r w:rsidRPr="00FC7CA4">
        <w:t>无数个</w:t>
      </w:r>
    </w:p>
    <w:p w:rsidR="00ED2133" w:rsidRPr="00FC7CA4" w:rsidRDefault="00FC7CA4" w:rsidP="00FC7CA4">
      <w:pPr>
        <w:spacing w:after="0" w:line="360" w:lineRule="auto"/>
      </w:pPr>
      <w:r w:rsidRPr="00FC7CA4">
        <w:t>4.0.9</w:t>
      </w:r>
      <w:r w:rsidRPr="00FC7CA4">
        <w:t>比</w:t>
      </w:r>
      <w:r w:rsidRPr="00FC7CA4">
        <w:t>10</w:t>
      </w:r>
      <w:r w:rsidRPr="00FC7CA4">
        <w:t>少（</w:t>
      </w:r>
      <w:r w:rsidRPr="00FC7CA4">
        <w:t xml:space="preserve">  </w:t>
      </w:r>
      <w:r w:rsidRPr="00FC7CA4">
        <w:t>）</w:t>
      </w:r>
      <w:r w:rsidRPr="00FC7CA4">
        <w:t xml:space="preserve">            </w:t>
      </w:r>
    </w:p>
    <w:p w:rsidR="00ED2133" w:rsidRPr="00FC7CA4" w:rsidRDefault="00FC7CA4" w:rsidP="00FC7CA4">
      <w:pPr>
        <w:spacing w:after="0" w:line="360" w:lineRule="auto"/>
        <w:ind w:left="150"/>
      </w:pPr>
      <w:r w:rsidRPr="00FC7CA4">
        <w:t>A. 0.1                                            </w:t>
      </w:r>
      <w:r w:rsidR="005B17E7">
        <w:rPr>
          <w:noProof/>
          <w:lang w:eastAsia="zh-CN"/>
        </w:rPr>
        <w:pict>
          <v:shape id="图片 9" o:spid="_x0000_i1033" type="#_x0000_t75" style="width:1.5pt;height:3pt;visibility:visible;mso-wrap-style:square">
            <v:imagedata r:id="rId10" o:title=""/>
          </v:shape>
        </w:pict>
      </w:r>
      <w:r w:rsidRPr="00FC7CA4">
        <w:t>B. 9.1                                            </w:t>
      </w:r>
      <w:r w:rsidR="005B17E7">
        <w:rPr>
          <w:noProof/>
          <w:lang w:eastAsia="zh-CN"/>
        </w:rPr>
        <w:pict>
          <v:shape id="图片 10" o:spid="_x0000_i1034" type="#_x0000_t75" style="width:1.5pt;height:3pt;visibility:visible;mso-wrap-style:square">
            <v:imagedata r:id="rId10" o:title=""/>
          </v:shape>
        </w:pict>
      </w:r>
      <w:r w:rsidRPr="00FC7CA4">
        <w:t>C. 9</w:t>
      </w:r>
    </w:p>
    <w:p w:rsidR="00ED2133" w:rsidRPr="00FC7CA4" w:rsidRDefault="00FC7CA4" w:rsidP="00FC7CA4">
      <w:pPr>
        <w:spacing w:line="360" w:lineRule="auto"/>
      </w:pPr>
      <w:r w:rsidRPr="00FC7CA4">
        <w:rPr>
          <w:b/>
          <w:bCs/>
          <w:sz w:val="24"/>
          <w:szCs w:val="24"/>
        </w:rPr>
        <w:t>二、判断题</w:t>
      </w:r>
      <w:r w:rsidRPr="00FC7CA4">
        <w:rPr>
          <w:b/>
          <w:bCs/>
          <w:sz w:val="24"/>
          <w:szCs w:val="24"/>
        </w:rPr>
        <w:t xml:space="preserve"> </w:t>
      </w:r>
    </w:p>
    <w:p w:rsidR="00ED2133" w:rsidRPr="00FC7CA4" w:rsidRDefault="00FC7CA4" w:rsidP="00FC7CA4">
      <w:pPr>
        <w:spacing w:after="0" w:line="360" w:lineRule="auto"/>
      </w:pPr>
      <w:r w:rsidRPr="00FC7CA4">
        <w:t>5.0.5</w:t>
      </w:r>
      <w:r w:rsidRPr="00FC7CA4">
        <w:t>和</w:t>
      </w:r>
      <w:r w:rsidRPr="00FC7CA4">
        <w:t>0.6</w:t>
      </w:r>
      <w:r w:rsidRPr="00FC7CA4">
        <w:t>之间没有小数。（</w:t>
      </w:r>
      <w:r w:rsidRPr="00FC7CA4">
        <w:t>   </w:t>
      </w:r>
      <w:r w:rsidRPr="00FC7CA4">
        <w:t>）</w:t>
      </w:r>
      <w:r w:rsidRPr="00FC7CA4">
        <w:t xml:space="preserve">    </w:t>
      </w:r>
    </w:p>
    <w:p w:rsidR="00ED2133" w:rsidRPr="00FC7CA4" w:rsidRDefault="00FC7CA4" w:rsidP="00FC7CA4">
      <w:pPr>
        <w:spacing w:after="0" w:line="360" w:lineRule="auto"/>
      </w:pPr>
      <w:r w:rsidRPr="00FC7CA4">
        <w:t>6.</w:t>
      </w:r>
      <w:r w:rsidRPr="00FC7CA4">
        <w:t>判断正误</w:t>
      </w:r>
      <w:r w:rsidRPr="00FC7CA4">
        <w:t>.</w:t>
      </w:r>
    </w:p>
    <w:p w:rsidR="00ED2133" w:rsidRPr="00FC7CA4" w:rsidRDefault="00FC7CA4" w:rsidP="00FC7CA4">
      <w:pPr>
        <w:spacing w:after="0" w:line="360" w:lineRule="auto"/>
      </w:pPr>
      <w:r w:rsidRPr="00FC7CA4">
        <w:t>最大的一位小数是</w:t>
      </w:r>
      <w:r w:rsidRPr="00FC7CA4">
        <w:t>0.9.</w:t>
      </w:r>
    </w:p>
    <w:p w:rsidR="00ED2133" w:rsidRPr="00FC7CA4" w:rsidRDefault="00FC7CA4" w:rsidP="00FC7CA4">
      <w:pPr>
        <w:spacing w:after="0" w:line="360" w:lineRule="auto"/>
      </w:pPr>
      <w:r w:rsidRPr="00FC7CA4">
        <w:t>7.5</w:t>
      </w:r>
      <w:r w:rsidRPr="00FC7CA4">
        <w:t>个</w:t>
      </w:r>
      <w:r w:rsidRPr="00FC7CA4">
        <w:t>0.1</w:t>
      </w:r>
      <w:r w:rsidRPr="00FC7CA4">
        <w:t>加上</w:t>
      </w:r>
      <w:r w:rsidRPr="00FC7CA4">
        <w:t>6</w:t>
      </w:r>
      <w:r w:rsidRPr="00FC7CA4">
        <w:t>个</w:t>
      </w:r>
      <w:r w:rsidRPr="00FC7CA4">
        <w:t>0.1</w:t>
      </w:r>
      <w:r w:rsidRPr="00FC7CA4">
        <w:t>是</w:t>
      </w:r>
      <w:r w:rsidRPr="00FC7CA4">
        <w:t>1.01</w:t>
      </w:r>
      <w:r w:rsidRPr="00FC7CA4">
        <w:t>。</w:t>
      </w:r>
      <w:r w:rsidRPr="00FC7CA4">
        <w:t xml:space="preserve">    </w:t>
      </w:r>
    </w:p>
    <w:p w:rsidR="00ED2133" w:rsidRPr="00FC7CA4" w:rsidRDefault="00FC7CA4" w:rsidP="00FC7CA4">
      <w:pPr>
        <w:spacing w:line="360" w:lineRule="auto"/>
      </w:pPr>
      <w:r w:rsidRPr="00FC7CA4">
        <w:rPr>
          <w:b/>
          <w:bCs/>
          <w:sz w:val="24"/>
          <w:szCs w:val="24"/>
        </w:rPr>
        <w:t>三、填空题</w:t>
      </w:r>
      <w:r w:rsidRPr="00FC7CA4">
        <w:rPr>
          <w:b/>
          <w:bCs/>
          <w:sz w:val="24"/>
          <w:szCs w:val="24"/>
        </w:rPr>
        <w:t xml:space="preserve"> </w:t>
      </w:r>
    </w:p>
    <w:p w:rsidR="00ED2133" w:rsidRPr="00FC7CA4" w:rsidRDefault="00FC7CA4" w:rsidP="00FC7CA4">
      <w:pPr>
        <w:spacing w:after="0" w:line="360" w:lineRule="auto"/>
      </w:pPr>
      <w:r w:rsidRPr="00FC7CA4">
        <w:t xml:space="preserve">8.  </w:t>
      </w:r>
      <w:r w:rsidRPr="00FC7CA4">
        <w:t>计算。</w:t>
      </w:r>
      <w:r w:rsidRPr="00FC7CA4">
        <w:br/>
        <w:t xml:space="preserve">    </w:t>
      </w:r>
    </w:p>
    <w:p w:rsidR="00ED2133" w:rsidRPr="00FC7CA4" w:rsidRDefault="00FC7CA4" w:rsidP="00FC7CA4">
      <w:pPr>
        <w:spacing w:after="0" w:line="360" w:lineRule="auto"/>
      </w:pPr>
      <w:r w:rsidRPr="00FC7CA4">
        <w:t>（</w:t>
      </w:r>
      <w:r w:rsidRPr="00FC7CA4">
        <w:t>1</w:t>
      </w:r>
      <w:r w:rsidRPr="00FC7CA4">
        <w:t>）</w:t>
      </w:r>
      <w:r w:rsidRPr="00FC7CA4">
        <w:t>0</w:t>
      </w:r>
      <w:r w:rsidRPr="00FC7CA4">
        <w:rPr>
          <w:b/>
        </w:rPr>
        <w:t>.</w:t>
      </w:r>
      <w:r w:rsidRPr="00FC7CA4">
        <w:t>7+1</w:t>
      </w:r>
      <w:r w:rsidRPr="00FC7CA4">
        <w:rPr>
          <w:b/>
        </w:rPr>
        <w:t>.</w:t>
      </w:r>
      <w:r w:rsidRPr="00FC7CA4">
        <w:t>8=________</w:t>
      </w:r>
      <w:r w:rsidRPr="00FC7CA4">
        <w:br/>
        <w:t xml:space="preserve">    </w:t>
      </w:r>
    </w:p>
    <w:p w:rsidR="00ED2133" w:rsidRPr="00FC7CA4" w:rsidRDefault="00FC7CA4" w:rsidP="00FC7CA4">
      <w:pPr>
        <w:spacing w:after="0" w:line="360" w:lineRule="auto"/>
      </w:pPr>
      <w:r w:rsidRPr="00FC7CA4">
        <w:t>（</w:t>
      </w:r>
      <w:r w:rsidRPr="00FC7CA4">
        <w:t>2</w:t>
      </w:r>
      <w:r w:rsidRPr="00FC7CA4">
        <w:t>）</w:t>
      </w:r>
      <w:r w:rsidRPr="00FC7CA4">
        <w:t>1</w:t>
      </w:r>
      <w:r w:rsidRPr="00FC7CA4">
        <w:rPr>
          <w:b/>
        </w:rPr>
        <w:t>.</w:t>
      </w:r>
      <w:r w:rsidRPr="00FC7CA4">
        <w:t>2-0</w:t>
      </w:r>
      <w:r w:rsidRPr="00FC7CA4">
        <w:rPr>
          <w:b/>
        </w:rPr>
        <w:t>.</w:t>
      </w:r>
      <w:r w:rsidRPr="00FC7CA4">
        <w:t>6=________</w:t>
      </w:r>
      <w:r w:rsidRPr="00FC7CA4">
        <w:br/>
        <w:t xml:space="preserve">    </w:t>
      </w:r>
    </w:p>
    <w:p w:rsidR="00ED2133" w:rsidRPr="00FC7CA4" w:rsidRDefault="00FC7CA4" w:rsidP="00FC7CA4">
      <w:pPr>
        <w:spacing w:after="0" w:line="360" w:lineRule="auto"/>
      </w:pPr>
      <w:r w:rsidRPr="00FC7CA4">
        <w:t xml:space="preserve">9.  </w:t>
      </w:r>
      <w:r w:rsidRPr="00FC7CA4">
        <w:t>我会口算。</w:t>
      </w:r>
      <w:r w:rsidRPr="00FC7CA4">
        <w:br/>
        <w:t xml:space="preserve">    </w:t>
      </w:r>
    </w:p>
    <w:p w:rsidR="00ED2133" w:rsidRPr="00FC7CA4" w:rsidRDefault="00FC7CA4" w:rsidP="00FC7CA4">
      <w:pPr>
        <w:spacing w:after="0" w:line="360" w:lineRule="auto"/>
      </w:pPr>
      <w:r w:rsidRPr="00FC7CA4">
        <w:t>（</w:t>
      </w:r>
      <w:r w:rsidRPr="00FC7CA4">
        <w:t>1</w:t>
      </w:r>
      <w:r w:rsidRPr="00FC7CA4">
        <w:t>）</w:t>
      </w:r>
      <w:r w:rsidRPr="00FC7CA4">
        <w:t>0</w:t>
      </w:r>
      <w:r w:rsidRPr="00FC7CA4">
        <w:rPr>
          <w:b/>
        </w:rPr>
        <w:t>.</w:t>
      </w:r>
      <w:r w:rsidRPr="00FC7CA4">
        <w:t>6+0</w:t>
      </w:r>
      <w:r w:rsidRPr="00FC7CA4">
        <w:rPr>
          <w:b/>
        </w:rPr>
        <w:t>.</w:t>
      </w:r>
      <w:r w:rsidRPr="00FC7CA4">
        <w:t>8=________        5</w:t>
      </w:r>
      <w:r w:rsidRPr="00FC7CA4">
        <w:rPr>
          <w:b/>
        </w:rPr>
        <w:t>.</w:t>
      </w:r>
      <w:r w:rsidRPr="00FC7CA4">
        <w:t>4-4</w:t>
      </w:r>
      <w:r w:rsidRPr="00FC7CA4">
        <w:rPr>
          <w:b/>
        </w:rPr>
        <w:t>.</w:t>
      </w:r>
      <w:r w:rsidRPr="00FC7CA4">
        <w:t>8=________</w:t>
      </w:r>
      <w:r w:rsidRPr="00FC7CA4">
        <w:br/>
        <w:t xml:space="preserve">    </w:t>
      </w:r>
    </w:p>
    <w:p w:rsidR="00ED2133" w:rsidRPr="00FC7CA4" w:rsidRDefault="00FC7CA4" w:rsidP="00FC7CA4">
      <w:pPr>
        <w:spacing w:after="0" w:line="360" w:lineRule="auto"/>
      </w:pPr>
      <w:r w:rsidRPr="00FC7CA4">
        <w:t>（</w:t>
      </w:r>
      <w:r w:rsidRPr="00FC7CA4">
        <w:t>2</w:t>
      </w:r>
      <w:r w:rsidRPr="00FC7CA4">
        <w:t>）</w:t>
      </w:r>
      <w:r w:rsidRPr="00FC7CA4">
        <w:t>8</w:t>
      </w:r>
      <w:r w:rsidRPr="00FC7CA4">
        <w:rPr>
          <w:b/>
        </w:rPr>
        <w:t>.</w:t>
      </w:r>
      <w:r w:rsidRPr="00FC7CA4">
        <w:t>6+1</w:t>
      </w:r>
      <w:r w:rsidRPr="00FC7CA4">
        <w:rPr>
          <w:b/>
        </w:rPr>
        <w:t>.</w:t>
      </w:r>
      <w:r w:rsidRPr="00FC7CA4">
        <w:t>4=________         10</w:t>
      </w:r>
      <w:r w:rsidRPr="00FC7CA4">
        <w:rPr>
          <w:b/>
        </w:rPr>
        <w:t>.</w:t>
      </w:r>
      <w:r w:rsidRPr="00FC7CA4">
        <w:t>4-9</w:t>
      </w:r>
      <w:r w:rsidRPr="00FC7CA4">
        <w:rPr>
          <w:b/>
        </w:rPr>
        <w:t>.</w:t>
      </w:r>
      <w:r w:rsidRPr="00FC7CA4">
        <w:t>5=________</w:t>
      </w:r>
      <w:r w:rsidRPr="00FC7CA4">
        <w:br/>
        <w:t xml:space="preserve">    </w:t>
      </w:r>
    </w:p>
    <w:p w:rsidR="00ED2133" w:rsidRPr="00FC7CA4" w:rsidRDefault="00FC7CA4" w:rsidP="00FC7CA4">
      <w:pPr>
        <w:spacing w:after="0" w:line="360" w:lineRule="auto"/>
      </w:pPr>
      <w:r w:rsidRPr="00FC7CA4">
        <w:t>（</w:t>
      </w:r>
      <w:r w:rsidRPr="00FC7CA4">
        <w:t>3</w:t>
      </w:r>
      <w:r w:rsidRPr="00FC7CA4">
        <w:t>）</w:t>
      </w:r>
      <w:r w:rsidRPr="00FC7CA4">
        <w:t>7</w:t>
      </w:r>
      <w:r w:rsidRPr="00FC7CA4">
        <w:rPr>
          <w:b/>
        </w:rPr>
        <w:t>.</w:t>
      </w:r>
      <w:r w:rsidRPr="00FC7CA4">
        <w:t>5-0</w:t>
      </w:r>
      <w:r w:rsidRPr="00FC7CA4">
        <w:rPr>
          <w:b/>
        </w:rPr>
        <w:t>.</w:t>
      </w:r>
      <w:r w:rsidRPr="00FC7CA4">
        <w:t>6= ________       7</w:t>
      </w:r>
      <w:r w:rsidRPr="00FC7CA4">
        <w:rPr>
          <w:b/>
        </w:rPr>
        <w:t>.</w:t>
      </w:r>
      <w:r w:rsidRPr="00FC7CA4">
        <w:t>4-3=________</w:t>
      </w:r>
      <w:r w:rsidRPr="00FC7CA4">
        <w:br/>
        <w:t xml:space="preserve">    </w:t>
      </w:r>
    </w:p>
    <w:p w:rsidR="00ED2133" w:rsidRPr="00FC7CA4" w:rsidRDefault="00FC7CA4" w:rsidP="00FC7CA4">
      <w:pPr>
        <w:spacing w:after="0" w:line="360" w:lineRule="auto"/>
      </w:pPr>
      <w:r w:rsidRPr="00FC7CA4">
        <w:lastRenderedPageBreak/>
        <w:t>10.</w:t>
      </w:r>
      <w:r w:rsidRPr="00FC7CA4">
        <w:t>星期天，妈妈用</w:t>
      </w:r>
      <w:r w:rsidRPr="00FC7CA4">
        <w:t>3.2</w:t>
      </w:r>
      <w:r w:rsidRPr="00FC7CA4">
        <w:t>元买了一包饼干，用</w:t>
      </w:r>
      <w:r w:rsidRPr="00FC7CA4">
        <w:t>4.5</w:t>
      </w:r>
      <w:r w:rsidRPr="00FC7CA4">
        <w:t>元买了一袋薯片，妈妈一共花了</w:t>
      </w:r>
      <w:r w:rsidRPr="00FC7CA4">
        <w:t>________</w:t>
      </w:r>
      <w:r w:rsidRPr="00FC7CA4">
        <w:t>元，薯片比饼干贵</w:t>
      </w:r>
      <w:r w:rsidRPr="00FC7CA4">
        <w:t>________</w:t>
      </w:r>
      <w:r w:rsidRPr="00FC7CA4">
        <w:t>元。</w:t>
      </w:r>
      <w:r w:rsidRPr="00FC7CA4">
        <w:t xml:space="preserve">    </w:t>
      </w:r>
    </w:p>
    <w:p w:rsidR="00ED2133" w:rsidRPr="00FC7CA4" w:rsidRDefault="00FC7CA4" w:rsidP="00FC7CA4">
      <w:pPr>
        <w:spacing w:after="0" w:line="360" w:lineRule="auto"/>
      </w:pPr>
      <w:r w:rsidRPr="00FC7CA4">
        <w:t>11.</w:t>
      </w:r>
      <w:r w:rsidRPr="00FC7CA4">
        <w:t>男生的体重是</w:t>
      </w:r>
      <w:r w:rsidRPr="00FC7CA4">
        <w:t>________</w:t>
      </w:r>
      <w:r w:rsidRPr="00FC7CA4">
        <w:t>千克。</w:t>
      </w:r>
      <w:r w:rsidRPr="00FC7CA4">
        <w:t xml:space="preserve">  </w:t>
      </w:r>
    </w:p>
    <w:p w:rsidR="00ED2133" w:rsidRPr="00FC7CA4" w:rsidRDefault="00FC7CA4" w:rsidP="00FC7CA4">
      <w:pPr>
        <w:spacing w:after="0" w:line="360" w:lineRule="auto"/>
      </w:pPr>
      <w:r w:rsidRPr="00FC7CA4">
        <w:t xml:space="preserve"> </w:t>
      </w:r>
      <w:r w:rsidR="005B17E7">
        <w:rPr>
          <w:noProof/>
          <w:lang w:eastAsia="zh-CN"/>
        </w:rPr>
        <w:pict>
          <v:shape id="图片 11" o:spid="_x0000_i1035" type="#_x0000_t75" style="width:255.75pt;height:224.25pt;visibility:visible;mso-wrap-style:square">
            <v:imagedata r:id="rId12" o:title=""/>
          </v:shape>
        </w:pict>
      </w:r>
    </w:p>
    <w:p w:rsidR="00ED2133" w:rsidRPr="00FC7CA4" w:rsidRDefault="00FC7CA4" w:rsidP="00FC7CA4">
      <w:pPr>
        <w:spacing w:after="0" w:line="360" w:lineRule="auto"/>
      </w:pPr>
      <w:r w:rsidRPr="00FC7CA4">
        <w:t>12.</w:t>
      </w:r>
      <w:r w:rsidRPr="00FC7CA4">
        <w:t>被减数、减数与差的和是</w:t>
      </w:r>
      <w:r w:rsidRPr="00FC7CA4">
        <w:t>10.6</w:t>
      </w:r>
      <w:r w:rsidRPr="00FC7CA4">
        <w:t>，其中差是</w:t>
      </w:r>
      <w:r w:rsidRPr="00FC7CA4">
        <w:t>4.2</w:t>
      </w:r>
      <w:r w:rsidRPr="00FC7CA4">
        <w:t>，被减数是</w:t>
      </w:r>
      <w:r w:rsidRPr="00FC7CA4">
        <w:t>________</w:t>
      </w:r>
      <w:r w:rsidRPr="00FC7CA4">
        <w:t>，减数是</w:t>
      </w:r>
      <w:r w:rsidRPr="00FC7CA4">
        <w:t>________</w:t>
      </w:r>
      <w:r w:rsidRPr="00FC7CA4">
        <w:t>．</w:t>
      </w:r>
      <w:r w:rsidRPr="00FC7CA4">
        <w:t xml:space="preserve">    </w:t>
      </w:r>
    </w:p>
    <w:p w:rsidR="00ED2133" w:rsidRPr="00FC7CA4" w:rsidRDefault="00FC7CA4" w:rsidP="00FC7CA4">
      <w:pPr>
        <w:spacing w:line="360" w:lineRule="auto"/>
      </w:pPr>
      <w:r w:rsidRPr="00FC7CA4">
        <w:rPr>
          <w:b/>
          <w:bCs/>
          <w:sz w:val="24"/>
          <w:szCs w:val="24"/>
        </w:rPr>
        <w:t>四、解答题</w:t>
      </w:r>
      <w:r w:rsidRPr="00FC7CA4">
        <w:rPr>
          <w:b/>
          <w:bCs/>
          <w:sz w:val="24"/>
          <w:szCs w:val="24"/>
        </w:rPr>
        <w:t xml:space="preserve"> </w:t>
      </w:r>
    </w:p>
    <w:p w:rsidR="00ED2133" w:rsidRPr="00FC7CA4" w:rsidRDefault="00FC7CA4" w:rsidP="00FC7CA4">
      <w:pPr>
        <w:spacing w:after="0" w:line="360" w:lineRule="auto"/>
      </w:pPr>
      <w:r w:rsidRPr="00FC7CA4">
        <w:t>13.</w:t>
      </w:r>
      <w:r w:rsidRPr="00FC7CA4">
        <w:t>算一算，小明家的电话费和上网费．</w:t>
      </w:r>
      <w:r w:rsidRPr="00FC7CA4">
        <w:t xml:space="preserve">    </w:t>
      </w:r>
    </w:p>
    <w:p w:rsidR="00ED2133" w:rsidRPr="00FC7CA4" w:rsidRDefault="00FC7CA4" w:rsidP="00FC7CA4">
      <w:pPr>
        <w:spacing w:after="0" w:line="360" w:lineRule="auto"/>
      </w:pPr>
      <w:r w:rsidRPr="00FC7CA4">
        <w:t>（</w:t>
      </w:r>
      <w:r w:rsidRPr="00FC7CA4">
        <w:t>1</w:t>
      </w:r>
      <w:r w:rsidRPr="00FC7CA4">
        <w:t>）哪个月的电话费和上网费多？多多少元？</w:t>
      </w:r>
    </w:p>
    <w:p w:rsidR="00ED2133" w:rsidRPr="00FC7CA4" w:rsidRDefault="005B17E7" w:rsidP="00FC7CA4">
      <w:pPr>
        <w:spacing w:after="0" w:line="360" w:lineRule="auto"/>
      </w:pPr>
      <w:r>
        <w:rPr>
          <w:noProof/>
          <w:lang w:eastAsia="zh-CN"/>
        </w:rPr>
        <w:pict>
          <v:shape id="图片 12" o:spid="_x0000_i1036" type="#_x0000_t75" style="width:357pt;height:174.75pt;visibility:visible;mso-wrap-style:square">
            <v:imagedata r:id="rId13" o:title=""/>
          </v:shape>
        </w:pict>
      </w:r>
    </w:p>
    <w:p w:rsidR="00ED2133" w:rsidRPr="00FC7CA4" w:rsidRDefault="00FC7CA4" w:rsidP="00FC7CA4">
      <w:pPr>
        <w:spacing w:after="0" w:line="360" w:lineRule="auto"/>
      </w:pPr>
      <w:r w:rsidRPr="00FC7CA4">
        <w:t>（</w:t>
      </w:r>
      <w:r w:rsidRPr="00FC7CA4">
        <w:t>2</w:t>
      </w:r>
      <w:r w:rsidRPr="00FC7CA4">
        <w:t>）哪个月的费用多，原因可能是什么？</w:t>
      </w:r>
    </w:p>
    <w:p w:rsidR="00ED2133" w:rsidRPr="00FC7CA4" w:rsidRDefault="005B17E7" w:rsidP="00FC7CA4">
      <w:pPr>
        <w:spacing w:after="0" w:line="360" w:lineRule="auto"/>
      </w:pPr>
      <w:r>
        <w:rPr>
          <w:noProof/>
          <w:lang w:eastAsia="zh-CN"/>
        </w:rPr>
        <w:lastRenderedPageBreak/>
        <w:pict>
          <v:shape id="图片 13" o:spid="_x0000_i1037" type="#_x0000_t75" style="width:345pt;height:171pt;visibility:visible;mso-wrap-style:square">
            <v:imagedata r:id="rId14" o:title=""/>
          </v:shape>
        </w:pict>
      </w:r>
    </w:p>
    <w:p w:rsidR="00ED2133" w:rsidRPr="00FC7CA4" w:rsidRDefault="00FC7CA4" w:rsidP="00FC7CA4">
      <w:pPr>
        <w:spacing w:after="0" w:line="360" w:lineRule="auto"/>
      </w:pPr>
      <w:r w:rsidRPr="00FC7CA4">
        <w:t>14.</w:t>
      </w:r>
      <w:r w:rsidRPr="00FC7CA4">
        <w:t>有两只奶牛，花奶牛每天产牛奶</w:t>
      </w:r>
      <w:r w:rsidRPr="00FC7CA4">
        <w:t>4.8</w:t>
      </w:r>
      <w:r w:rsidRPr="00FC7CA4">
        <w:t>千克，比另一只花牛奶少产</w:t>
      </w:r>
      <w:r w:rsidRPr="00FC7CA4">
        <w:t>0.8</w:t>
      </w:r>
      <w:r w:rsidRPr="00FC7CA4">
        <w:t>千克，两只奶牛一天共产牛奶多少千克</w:t>
      </w:r>
      <w:r w:rsidRPr="00FC7CA4">
        <w:t xml:space="preserve">?    </w:t>
      </w:r>
    </w:p>
    <w:p w:rsidR="00ED2133" w:rsidRPr="00FC7CA4" w:rsidRDefault="00FC7CA4" w:rsidP="00FC7CA4">
      <w:pPr>
        <w:spacing w:line="360" w:lineRule="auto"/>
      </w:pPr>
      <w:r w:rsidRPr="00FC7CA4">
        <w:rPr>
          <w:b/>
          <w:bCs/>
          <w:sz w:val="24"/>
          <w:szCs w:val="24"/>
        </w:rPr>
        <w:t>五、综合题</w:t>
      </w:r>
      <w:r w:rsidRPr="00FC7CA4">
        <w:rPr>
          <w:b/>
          <w:bCs/>
          <w:sz w:val="24"/>
          <w:szCs w:val="24"/>
        </w:rPr>
        <w:t xml:space="preserve"> </w:t>
      </w:r>
    </w:p>
    <w:p w:rsidR="00ED2133" w:rsidRPr="00FC7CA4" w:rsidRDefault="00FC7CA4" w:rsidP="00FC7CA4">
      <w:pPr>
        <w:spacing w:after="0" w:line="360" w:lineRule="auto"/>
      </w:pPr>
      <w:r w:rsidRPr="00FC7CA4">
        <w:t>15.</w:t>
      </w:r>
      <w:r w:rsidRPr="00FC7CA4">
        <w:t>生活中的数学。</w:t>
      </w:r>
    </w:p>
    <w:p w:rsidR="00ED2133" w:rsidRPr="00FC7CA4" w:rsidRDefault="005B17E7" w:rsidP="00FC7CA4">
      <w:pPr>
        <w:spacing w:after="0" w:line="360" w:lineRule="auto"/>
      </w:pPr>
      <w:r>
        <w:rPr>
          <w:noProof/>
          <w:lang w:eastAsia="zh-CN"/>
        </w:rPr>
        <w:pict>
          <v:shape id="图片 14" o:spid="_x0000_i1038" type="#_x0000_t75" style="width:225.75pt;height:104.25pt;visibility:visible;mso-wrap-style:square">
            <v:imagedata r:id="rId15" o:title=""/>
          </v:shape>
        </w:pict>
      </w:r>
    </w:p>
    <w:p w:rsidR="00ED2133" w:rsidRPr="00FC7CA4" w:rsidRDefault="00FC7CA4" w:rsidP="00FC7CA4">
      <w:pPr>
        <w:spacing w:after="0" w:line="360" w:lineRule="auto"/>
      </w:pPr>
      <w:r w:rsidRPr="00FC7CA4">
        <w:t>（</w:t>
      </w:r>
      <w:r w:rsidRPr="00FC7CA4">
        <w:t>1</w:t>
      </w:r>
      <w:r w:rsidRPr="00FC7CA4">
        <w:t>）</w:t>
      </w:r>
      <w:r w:rsidR="005B17E7">
        <w:rPr>
          <w:noProof/>
          <w:lang w:eastAsia="zh-CN"/>
        </w:rPr>
        <w:pict>
          <v:shape id="图片 15" o:spid="_x0000_i1039" type="#_x0000_t75" style="width:43.5pt;height:20.25pt;visibility:visible;mso-wrap-style:square">
            <v:imagedata r:id="rId16" o:title=""/>
          </v:shape>
        </w:pict>
      </w:r>
      <w:r w:rsidRPr="00FC7CA4">
        <w:t>比</w:t>
      </w:r>
      <w:r w:rsidRPr="00FC7CA4">
        <w:t xml:space="preserve"> </w:t>
      </w:r>
      <w:r w:rsidR="005B17E7">
        <w:rPr>
          <w:noProof/>
          <w:lang w:eastAsia="zh-CN"/>
        </w:rPr>
        <w:pict>
          <v:shape id="图片 16" o:spid="_x0000_i1040" type="#_x0000_t75" style="width:24.75pt;height:37.5pt;visibility:visible;mso-wrap-style:square">
            <v:imagedata r:id="rId17" o:title=""/>
          </v:shape>
        </w:pict>
      </w:r>
      <w:r w:rsidRPr="00FC7CA4">
        <w:t>每分钟慢多少千米</w:t>
      </w:r>
      <w:r w:rsidRPr="00FC7CA4">
        <w:t xml:space="preserve">?    </w:t>
      </w:r>
    </w:p>
    <w:p w:rsidR="00ED2133" w:rsidRPr="00FC7CA4" w:rsidRDefault="00FC7CA4" w:rsidP="00FC7CA4">
      <w:pPr>
        <w:spacing w:after="0" w:line="360" w:lineRule="auto"/>
      </w:pPr>
      <w:r w:rsidRPr="00FC7CA4">
        <w:t>（</w:t>
      </w:r>
      <w:r w:rsidRPr="00FC7CA4">
        <w:t>2</w:t>
      </w:r>
      <w:r w:rsidRPr="00FC7CA4">
        <w:t>）三种车</w:t>
      </w:r>
      <w:r w:rsidRPr="00FC7CA4">
        <w:t>1</w:t>
      </w:r>
      <w:r w:rsidRPr="00FC7CA4">
        <w:t>分钟共行多少千米</w:t>
      </w:r>
      <w:r w:rsidRPr="00FC7CA4">
        <w:t xml:space="preserve">?    </w:t>
      </w:r>
    </w:p>
    <w:p w:rsidR="00ED2133" w:rsidRPr="00FC7CA4" w:rsidRDefault="00FC7CA4" w:rsidP="00FC7CA4">
      <w:pPr>
        <w:spacing w:line="360" w:lineRule="auto"/>
      </w:pPr>
      <w:r w:rsidRPr="00FC7CA4">
        <w:rPr>
          <w:b/>
          <w:bCs/>
          <w:sz w:val="24"/>
          <w:szCs w:val="24"/>
        </w:rPr>
        <w:t>六、应用题</w:t>
      </w:r>
      <w:r w:rsidRPr="00FC7CA4">
        <w:rPr>
          <w:b/>
          <w:bCs/>
          <w:sz w:val="24"/>
          <w:szCs w:val="24"/>
        </w:rPr>
        <w:t xml:space="preserve"> </w:t>
      </w:r>
    </w:p>
    <w:p w:rsidR="00ED2133" w:rsidRPr="00FC7CA4" w:rsidRDefault="00FC7CA4" w:rsidP="00FC7CA4">
      <w:pPr>
        <w:spacing w:after="0" w:line="360" w:lineRule="auto"/>
      </w:pPr>
      <w:r w:rsidRPr="00FC7CA4">
        <w:t>16.</w:t>
      </w:r>
      <w:r w:rsidRPr="00FC7CA4">
        <w:t>妈妈买苹果花了</w:t>
      </w:r>
      <w:r w:rsidRPr="00FC7CA4">
        <w:t>5.2</w:t>
      </w:r>
      <w:r w:rsidRPr="00FC7CA4">
        <w:t>元，买橘子花了</w:t>
      </w:r>
      <w:r w:rsidRPr="00FC7CA4">
        <w:t>4.6</w:t>
      </w:r>
      <w:r w:rsidRPr="00FC7CA4">
        <w:t>元，她给了售货员</w:t>
      </w:r>
      <w:r w:rsidRPr="00FC7CA4">
        <w:t>10</w:t>
      </w:r>
      <w:r w:rsidRPr="00FC7CA4">
        <w:t>元，应找回多少元</w:t>
      </w:r>
      <w:r w:rsidRPr="00FC7CA4">
        <w:t xml:space="preserve">?    </w:t>
      </w:r>
    </w:p>
    <w:p w:rsidR="00ED2133" w:rsidRPr="00FC7CA4" w:rsidRDefault="00FC7CA4" w:rsidP="00FC7CA4">
      <w:pPr>
        <w:spacing w:after="0" w:line="360" w:lineRule="auto"/>
      </w:pPr>
      <w:r w:rsidRPr="00FC7CA4">
        <w:t>17.</w:t>
      </w:r>
      <w:r w:rsidRPr="00FC7CA4">
        <w:t>一堆煤</w:t>
      </w:r>
      <w:r w:rsidRPr="00FC7CA4">
        <w:t>72.4</w:t>
      </w:r>
      <w:r w:rsidRPr="00FC7CA4">
        <w:t>吨，运出</w:t>
      </w:r>
      <w:r w:rsidRPr="00FC7CA4">
        <w:t>17.6</w:t>
      </w:r>
      <w:r w:rsidRPr="00FC7CA4">
        <w:t>吨，余下的比运出的多多少吨？</w:t>
      </w:r>
      <w:r w:rsidRPr="00FC7CA4">
        <w:t xml:space="preserve">    </w:t>
      </w:r>
    </w:p>
    <w:p w:rsidR="00ED2133" w:rsidRPr="00FC7CA4" w:rsidRDefault="00FC7CA4" w:rsidP="00FC7CA4">
      <w:pPr>
        <w:spacing w:line="360" w:lineRule="auto"/>
      </w:pPr>
      <w:r w:rsidRPr="00FC7CA4">
        <w:br w:type="page"/>
      </w:r>
    </w:p>
    <w:p w:rsidR="00ED2133" w:rsidRPr="00FC7CA4" w:rsidRDefault="00FC7CA4" w:rsidP="00FC7CA4">
      <w:pPr>
        <w:spacing w:line="360" w:lineRule="auto"/>
        <w:jc w:val="center"/>
      </w:pPr>
      <w:r w:rsidRPr="00FC7CA4">
        <w:rPr>
          <w:b/>
          <w:bCs/>
          <w:sz w:val="28"/>
          <w:szCs w:val="28"/>
        </w:rPr>
        <w:t>参考答案</w:t>
      </w:r>
    </w:p>
    <w:p w:rsidR="00ED2133" w:rsidRPr="00FC7CA4" w:rsidRDefault="00FC7CA4" w:rsidP="00FC7CA4">
      <w:pPr>
        <w:spacing w:line="360" w:lineRule="auto"/>
      </w:pPr>
      <w:r w:rsidRPr="00FC7CA4">
        <w:t>一、单选题</w:t>
      </w:r>
    </w:p>
    <w:p w:rsidR="00ED2133" w:rsidRPr="00FC7CA4" w:rsidRDefault="00FC7CA4" w:rsidP="00FC7CA4">
      <w:pPr>
        <w:spacing w:after="0" w:line="360" w:lineRule="auto"/>
      </w:pPr>
      <w:r w:rsidRPr="00FC7CA4">
        <w:t>1.</w:t>
      </w:r>
      <w:r w:rsidRPr="00FC7CA4">
        <w:t>【答案】</w:t>
      </w:r>
      <w:r w:rsidRPr="00FC7CA4">
        <w:t xml:space="preserve">B  </w:t>
      </w:r>
    </w:p>
    <w:p w:rsidR="00ED2133" w:rsidRPr="00FC7CA4" w:rsidRDefault="00FC7CA4" w:rsidP="00FC7CA4">
      <w:pPr>
        <w:spacing w:after="0" w:line="360" w:lineRule="auto"/>
      </w:pPr>
      <w:r w:rsidRPr="00FC7CA4">
        <w:t>【解析】【解答】</w:t>
      </w:r>
      <w:r w:rsidRPr="00FC7CA4">
        <w:t>4.6</w:t>
      </w:r>
      <w:r w:rsidRPr="00FC7CA4">
        <w:t>＜</w:t>
      </w:r>
      <w:r w:rsidRPr="00FC7CA4">
        <w:t>6.4</w:t>
      </w:r>
      <w:r w:rsidRPr="00FC7CA4">
        <w:t>，</w:t>
      </w:r>
      <w:r w:rsidRPr="00FC7CA4">
        <w:t>○</w:t>
      </w:r>
      <w:r w:rsidRPr="00FC7CA4">
        <w:t>里填</w:t>
      </w:r>
      <w:r w:rsidRPr="00FC7CA4">
        <w:t>“</w:t>
      </w:r>
      <w:r w:rsidRPr="00FC7CA4">
        <w:t>＜</w:t>
      </w:r>
      <w:r w:rsidRPr="00FC7CA4">
        <w:t>”.</w:t>
      </w:r>
      <w:r w:rsidRPr="00FC7CA4">
        <w:br/>
      </w:r>
      <w:r w:rsidRPr="00FC7CA4">
        <w:t>故答案为：</w:t>
      </w:r>
      <w:r w:rsidRPr="00FC7CA4">
        <w:t>B.</w:t>
      </w:r>
    </w:p>
    <w:p w:rsidR="00ED2133" w:rsidRPr="00FC7CA4" w:rsidRDefault="00FC7CA4" w:rsidP="00FC7CA4">
      <w:pPr>
        <w:spacing w:after="0" w:line="360" w:lineRule="auto"/>
      </w:pPr>
      <w:r w:rsidRPr="00FC7CA4">
        <w:t>【分析】比较小数的大小：先看它们的整数部分，整数部分大的那个数就大；整数部分相同的，十分位上的数大的那个数就大；十分位上的数也相同的，百分位上的数大的那个数就大</w:t>
      </w:r>
      <w:r w:rsidRPr="00FC7CA4">
        <w:t>……</w:t>
      </w:r>
      <w:r w:rsidRPr="00FC7CA4">
        <w:t>据此比较</w:t>
      </w:r>
      <w:r w:rsidRPr="00FC7CA4">
        <w:t>.</w:t>
      </w:r>
    </w:p>
    <w:p w:rsidR="00ED2133" w:rsidRPr="00FC7CA4" w:rsidRDefault="00FC7CA4" w:rsidP="00FC7CA4">
      <w:pPr>
        <w:spacing w:after="0" w:line="360" w:lineRule="auto"/>
      </w:pPr>
      <w:r w:rsidRPr="00FC7CA4">
        <w:t>2.</w:t>
      </w:r>
      <w:r w:rsidRPr="00FC7CA4">
        <w:t>【答案】</w:t>
      </w:r>
      <w:r w:rsidRPr="00FC7CA4">
        <w:t xml:space="preserve"> B   </w:t>
      </w:r>
    </w:p>
    <w:p w:rsidR="00ED2133" w:rsidRPr="00FC7CA4" w:rsidRDefault="00FC7CA4" w:rsidP="00FC7CA4">
      <w:pPr>
        <w:spacing w:after="0" w:line="360" w:lineRule="auto"/>
      </w:pPr>
      <w:r w:rsidRPr="00FC7CA4">
        <w:t>【解析】【解答】</w:t>
      </w:r>
      <w:r w:rsidRPr="00FC7CA4">
        <w:t>13</w:t>
      </w:r>
      <w:r w:rsidRPr="00FC7CA4">
        <w:t>元</w:t>
      </w:r>
      <w:r w:rsidRPr="00FC7CA4">
        <w:t>7</w:t>
      </w:r>
      <w:r w:rsidRPr="00FC7CA4">
        <w:t>角</w:t>
      </w:r>
      <w:r w:rsidRPr="00FC7CA4">
        <w:t>=13.7</w:t>
      </w:r>
      <w:r w:rsidRPr="00FC7CA4">
        <w:t>元，</w:t>
      </w:r>
      <w:r w:rsidRPr="00FC7CA4">
        <w:t>5</w:t>
      </w:r>
      <w:r w:rsidRPr="00FC7CA4">
        <w:t>角</w:t>
      </w:r>
      <w:r w:rsidRPr="00FC7CA4">
        <w:t>=0.5</w:t>
      </w:r>
      <w:r w:rsidRPr="00FC7CA4">
        <w:t>元；</w:t>
      </w:r>
      <w:r w:rsidRPr="00FC7CA4">
        <w:br/>
        <w:t>13.7+0.5=14.2</w:t>
      </w:r>
      <w:r w:rsidRPr="00FC7CA4">
        <w:t>（元）</w:t>
      </w:r>
      <w:r w:rsidRPr="00FC7CA4">
        <w:t>.</w:t>
      </w:r>
      <w:r w:rsidRPr="00FC7CA4">
        <w:br/>
      </w:r>
      <w:r w:rsidRPr="00FC7CA4">
        <w:t>故答案为：</w:t>
      </w:r>
      <w:r w:rsidRPr="00FC7CA4">
        <w:t>B.</w:t>
      </w:r>
    </w:p>
    <w:p w:rsidR="00ED2133" w:rsidRPr="00FC7CA4" w:rsidRDefault="00FC7CA4" w:rsidP="00FC7CA4">
      <w:pPr>
        <w:spacing w:after="0" w:line="360" w:lineRule="auto"/>
      </w:pPr>
      <w:r w:rsidRPr="00FC7CA4">
        <w:t>【分析】根据题意可知，用去的钱数</w:t>
      </w:r>
      <w:r w:rsidRPr="00FC7CA4">
        <w:t>+</w:t>
      </w:r>
      <w:r w:rsidRPr="00FC7CA4">
        <w:t>剩下的钱数</w:t>
      </w:r>
      <w:r w:rsidRPr="00FC7CA4">
        <w:t>=</w:t>
      </w:r>
      <w:r w:rsidRPr="00FC7CA4">
        <w:t>原来的钱数，先将题中数据化成用元作单位的数，然后相加，据此列式计算</w:t>
      </w:r>
      <w:r w:rsidRPr="00FC7CA4">
        <w:t>.</w:t>
      </w:r>
    </w:p>
    <w:p w:rsidR="00ED2133" w:rsidRPr="00FC7CA4" w:rsidRDefault="00FC7CA4" w:rsidP="00FC7CA4">
      <w:pPr>
        <w:spacing w:after="0" w:line="360" w:lineRule="auto"/>
      </w:pPr>
      <w:r w:rsidRPr="00FC7CA4">
        <w:t>3.</w:t>
      </w:r>
      <w:r w:rsidRPr="00FC7CA4">
        <w:t>【答案】</w:t>
      </w:r>
      <w:r w:rsidRPr="00FC7CA4">
        <w:t xml:space="preserve"> D   </w:t>
      </w:r>
    </w:p>
    <w:p w:rsidR="00ED2133" w:rsidRPr="00FC7CA4" w:rsidRDefault="00FC7CA4" w:rsidP="00FC7CA4">
      <w:pPr>
        <w:spacing w:after="0" w:line="360" w:lineRule="auto"/>
      </w:pPr>
      <w:r w:rsidRPr="00FC7CA4">
        <w:t>【解析】【解答】</w:t>
      </w:r>
      <w:r w:rsidRPr="00FC7CA4">
        <w:t xml:space="preserve"> </w:t>
      </w:r>
      <w:r w:rsidRPr="00FC7CA4">
        <w:t>大于</w:t>
      </w:r>
      <w:r w:rsidRPr="00FC7CA4">
        <w:t>0.2</w:t>
      </w:r>
      <w:r w:rsidRPr="00FC7CA4">
        <w:t>而小于</w:t>
      </w:r>
      <w:r w:rsidRPr="00FC7CA4">
        <w:t>0.5</w:t>
      </w:r>
      <w:r w:rsidRPr="00FC7CA4">
        <w:t>的小数有无数个。</w:t>
      </w:r>
      <w:r w:rsidRPr="00FC7CA4">
        <w:br/>
        <w:t xml:space="preserve"> </w:t>
      </w:r>
      <w:r w:rsidRPr="00FC7CA4">
        <w:t>故答案为：</w:t>
      </w:r>
      <w:r w:rsidRPr="00FC7CA4">
        <w:t>D</w:t>
      </w:r>
      <w:r w:rsidRPr="00FC7CA4">
        <w:t>。</w:t>
      </w:r>
      <w:r w:rsidRPr="00FC7CA4">
        <w:t xml:space="preserve"> </w:t>
      </w:r>
    </w:p>
    <w:p w:rsidR="00ED2133" w:rsidRPr="00FC7CA4" w:rsidRDefault="00FC7CA4" w:rsidP="00FC7CA4">
      <w:pPr>
        <w:spacing w:after="0" w:line="360" w:lineRule="auto"/>
      </w:pPr>
      <w:r w:rsidRPr="00FC7CA4">
        <w:t>【分析】任意两个小数之间有无数个小数，据此判断。</w:t>
      </w:r>
    </w:p>
    <w:p w:rsidR="00ED2133" w:rsidRPr="00FC7CA4" w:rsidRDefault="00FC7CA4" w:rsidP="00FC7CA4">
      <w:pPr>
        <w:spacing w:after="0" w:line="360" w:lineRule="auto"/>
      </w:pPr>
      <w:r w:rsidRPr="00FC7CA4">
        <w:t>4.</w:t>
      </w:r>
      <w:r w:rsidRPr="00FC7CA4">
        <w:t>【答案】</w:t>
      </w:r>
      <w:r w:rsidRPr="00FC7CA4">
        <w:t xml:space="preserve"> B   </w:t>
      </w:r>
    </w:p>
    <w:p w:rsidR="00ED2133" w:rsidRPr="00FC7CA4" w:rsidRDefault="00FC7CA4" w:rsidP="00FC7CA4">
      <w:pPr>
        <w:spacing w:after="0" w:line="360" w:lineRule="auto"/>
      </w:pPr>
      <w:r w:rsidRPr="00FC7CA4">
        <w:t>【解析】【解答】解：根据题意可得：</w:t>
      </w:r>
      <w:r w:rsidRPr="00FC7CA4">
        <w:t>10</w:t>
      </w:r>
      <w:r w:rsidRPr="00FC7CA4">
        <w:t>﹣</w:t>
      </w:r>
      <w:r w:rsidRPr="00FC7CA4">
        <w:t>0.9=9.1</w:t>
      </w:r>
      <w:r w:rsidRPr="00FC7CA4">
        <w:t>．</w:t>
      </w:r>
    </w:p>
    <w:p w:rsidR="00ED2133" w:rsidRPr="00FC7CA4" w:rsidRDefault="00FC7CA4" w:rsidP="00FC7CA4">
      <w:pPr>
        <w:spacing w:after="0" w:line="360" w:lineRule="auto"/>
      </w:pPr>
      <w:r w:rsidRPr="00FC7CA4">
        <w:t>答：</w:t>
      </w:r>
      <w:r w:rsidRPr="00FC7CA4">
        <w:t>0.9</w:t>
      </w:r>
      <w:r w:rsidRPr="00FC7CA4">
        <w:t>比</w:t>
      </w:r>
      <w:r w:rsidRPr="00FC7CA4">
        <w:t>10</w:t>
      </w:r>
      <w:r w:rsidRPr="00FC7CA4">
        <w:t>少</w:t>
      </w:r>
      <w:r w:rsidRPr="00FC7CA4">
        <w:t>9.1</w:t>
      </w:r>
      <w:r w:rsidRPr="00FC7CA4">
        <w:t>．</w:t>
      </w:r>
    </w:p>
    <w:p w:rsidR="00ED2133" w:rsidRPr="00FC7CA4" w:rsidRDefault="00FC7CA4" w:rsidP="00FC7CA4">
      <w:pPr>
        <w:spacing w:after="0" w:line="360" w:lineRule="auto"/>
      </w:pPr>
      <w:r w:rsidRPr="00FC7CA4">
        <w:t>故答案选：</w:t>
      </w:r>
      <w:r w:rsidRPr="00FC7CA4">
        <w:t>B</w:t>
      </w:r>
      <w:r w:rsidRPr="00FC7CA4">
        <w:t>．</w:t>
      </w:r>
    </w:p>
    <w:p w:rsidR="00ED2133" w:rsidRPr="00FC7CA4" w:rsidRDefault="00FC7CA4" w:rsidP="00FC7CA4">
      <w:pPr>
        <w:spacing w:after="0" w:line="360" w:lineRule="auto"/>
      </w:pPr>
      <w:r w:rsidRPr="00FC7CA4">
        <w:t>【分析】要求</w:t>
      </w:r>
      <w:r w:rsidRPr="00FC7CA4">
        <w:t>0.9</w:t>
      </w:r>
      <w:r w:rsidRPr="00FC7CA4">
        <w:t>比</w:t>
      </w:r>
      <w:r w:rsidRPr="00FC7CA4">
        <w:t>10</w:t>
      </w:r>
      <w:r w:rsidRPr="00FC7CA4">
        <w:t>少几，用</w:t>
      </w:r>
      <w:r w:rsidRPr="00FC7CA4">
        <w:t>10</w:t>
      </w:r>
      <w:r w:rsidRPr="00FC7CA4">
        <w:t>减去</w:t>
      </w:r>
      <w:r w:rsidRPr="00FC7CA4">
        <w:t>0.9</w:t>
      </w:r>
      <w:r w:rsidRPr="00FC7CA4">
        <w:t>即可．一个数比另一个数少几，用另一个数减去这个数即可．</w:t>
      </w:r>
    </w:p>
    <w:p w:rsidR="00ED2133" w:rsidRPr="00FC7CA4" w:rsidRDefault="00FC7CA4" w:rsidP="00FC7CA4">
      <w:pPr>
        <w:spacing w:line="360" w:lineRule="auto"/>
      </w:pPr>
      <w:r w:rsidRPr="00FC7CA4">
        <w:t>二、判断题</w:t>
      </w:r>
    </w:p>
    <w:p w:rsidR="00ED2133" w:rsidRPr="00FC7CA4" w:rsidRDefault="00FC7CA4" w:rsidP="00FC7CA4">
      <w:pPr>
        <w:spacing w:after="0" w:line="360" w:lineRule="auto"/>
      </w:pPr>
      <w:r w:rsidRPr="00FC7CA4">
        <w:t>5.</w:t>
      </w:r>
      <w:r w:rsidRPr="00FC7CA4">
        <w:t>【答案】</w:t>
      </w:r>
      <w:r w:rsidRPr="00FC7CA4">
        <w:t xml:space="preserve"> </w:t>
      </w:r>
      <w:r w:rsidRPr="00FC7CA4">
        <w:t>错误</w:t>
      </w:r>
      <w:r w:rsidRPr="00FC7CA4">
        <w:t xml:space="preserve">   </w:t>
      </w:r>
    </w:p>
    <w:p w:rsidR="00ED2133" w:rsidRPr="00FC7CA4" w:rsidRDefault="00FC7CA4" w:rsidP="00FC7CA4">
      <w:pPr>
        <w:spacing w:after="0" w:line="360" w:lineRule="auto"/>
      </w:pPr>
      <w:r w:rsidRPr="00FC7CA4">
        <w:t>【解析】【解答】</w:t>
      </w:r>
      <w:r w:rsidRPr="00FC7CA4">
        <w:t>0.55</w:t>
      </w:r>
      <w:r w:rsidRPr="00FC7CA4">
        <w:t>是</w:t>
      </w:r>
      <w:r w:rsidRPr="00FC7CA4">
        <w:t>0.5</w:t>
      </w:r>
      <w:r w:rsidRPr="00FC7CA4">
        <w:t>和</w:t>
      </w:r>
      <w:r w:rsidRPr="00FC7CA4">
        <w:t>0.6</w:t>
      </w:r>
      <w:r w:rsidRPr="00FC7CA4">
        <w:t>之间的小数，本题说法错误。</w:t>
      </w:r>
      <w:r w:rsidRPr="00FC7CA4">
        <w:br/>
        <w:t xml:space="preserve"> </w:t>
      </w:r>
      <w:r w:rsidRPr="00FC7CA4">
        <w:t>故答案为：错误。</w:t>
      </w:r>
      <w:r w:rsidRPr="00FC7CA4">
        <w:br/>
        <w:t xml:space="preserve"> </w:t>
      </w:r>
      <w:r w:rsidRPr="00FC7CA4">
        <w:t>【分析】</w:t>
      </w:r>
      <w:r w:rsidRPr="00FC7CA4">
        <w:t>0.5</w:t>
      </w:r>
      <w:r w:rsidRPr="00FC7CA4">
        <w:t>和</w:t>
      </w:r>
      <w:r w:rsidRPr="00FC7CA4">
        <w:t>0.6</w:t>
      </w:r>
      <w:r w:rsidRPr="00FC7CA4">
        <w:t>之间有无数个小数。</w:t>
      </w:r>
    </w:p>
    <w:p w:rsidR="00ED2133" w:rsidRPr="00FC7CA4" w:rsidRDefault="00FC7CA4" w:rsidP="00FC7CA4">
      <w:pPr>
        <w:spacing w:after="0" w:line="360" w:lineRule="auto"/>
      </w:pPr>
      <w:r w:rsidRPr="00FC7CA4">
        <w:t>6.</w:t>
      </w:r>
      <w:r w:rsidRPr="00FC7CA4">
        <w:t>【答案】</w:t>
      </w:r>
      <w:r w:rsidRPr="00FC7CA4">
        <w:t xml:space="preserve"> </w:t>
      </w:r>
      <w:r w:rsidRPr="00FC7CA4">
        <w:t>错误</w:t>
      </w:r>
      <w:r w:rsidRPr="00FC7CA4">
        <w:t xml:space="preserve">   </w:t>
      </w:r>
    </w:p>
    <w:p w:rsidR="00ED2133" w:rsidRPr="00FC7CA4" w:rsidRDefault="00FC7CA4" w:rsidP="00FC7CA4">
      <w:pPr>
        <w:spacing w:after="0" w:line="360" w:lineRule="auto"/>
      </w:pPr>
      <w:r w:rsidRPr="00FC7CA4">
        <w:t>【解析】【解答】</w:t>
      </w:r>
      <w:r w:rsidRPr="00FC7CA4">
        <w:t>1.1</w:t>
      </w:r>
      <w:r w:rsidRPr="00FC7CA4">
        <w:t>也是一位小数，但是却比</w:t>
      </w:r>
      <w:r w:rsidRPr="00FC7CA4">
        <w:t>0.9</w:t>
      </w:r>
      <w:r w:rsidRPr="00FC7CA4">
        <w:t>大。</w:t>
      </w:r>
      <w:r w:rsidRPr="00FC7CA4">
        <w:br/>
      </w:r>
      <w:r w:rsidRPr="00FC7CA4">
        <w:t>故答案为：错误</w:t>
      </w:r>
    </w:p>
    <w:p w:rsidR="00ED2133" w:rsidRPr="00FC7CA4" w:rsidRDefault="00FC7CA4" w:rsidP="00FC7CA4">
      <w:pPr>
        <w:spacing w:after="0" w:line="360" w:lineRule="auto"/>
      </w:pPr>
      <w:r w:rsidRPr="00FC7CA4">
        <w:t>【分析】一位小数的概念是只要小数部分是一位小数就行，故整数部分不确定，没有最大一位小数。</w:t>
      </w:r>
    </w:p>
    <w:p w:rsidR="00ED2133" w:rsidRPr="00FC7CA4" w:rsidRDefault="00FC7CA4" w:rsidP="00FC7CA4">
      <w:pPr>
        <w:spacing w:after="0" w:line="360" w:lineRule="auto"/>
      </w:pPr>
      <w:r w:rsidRPr="00FC7CA4">
        <w:t>7.</w:t>
      </w:r>
      <w:r w:rsidRPr="00FC7CA4">
        <w:t>【答案】错误</w:t>
      </w:r>
      <w:r w:rsidRPr="00FC7CA4">
        <w:t xml:space="preserve">  </w:t>
      </w:r>
    </w:p>
    <w:p w:rsidR="00ED2133" w:rsidRPr="00FC7CA4" w:rsidRDefault="00FC7CA4" w:rsidP="00FC7CA4">
      <w:pPr>
        <w:spacing w:after="0" w:line="360" w:lineRule="auto"/>
      </w:pPr>
      <w:r w:rsidRPr="00FC7CA4">
        <w:t>【解析】【解答】</w:t>
      </w:r>
      <w:r w:rsidRPr="00FC7CA4">
        <w:t>5</w:t>
      </w:r>
      <w:r w:rsidRPr="00FC7CA4">
        <w:t>个</w:t>
      </w:r>
      <w:r w:rsidRPr="00FC7CA4">
        <w:t>0.1</w:t>
      </w:r>
      <w:r w:rsidRPr="00FC7CA4">
        <w:t>是</w:t>
      </w:r>
      <w:r w:rsidRPr="00FC7CA4">
        <w:t>0.5</w:t>
      </w:r>
      <w:r w:rsidRPr="00FC7CA4">
        <w:t>，</w:t>
      </w:r>
      <w:r w:rsidRPr="00FC7CA4">
        <w:t>6</w:t>
      </w:r>
      <w:r w:rsidRPr="00FC7CA4">
        <w:t>个</w:t>
      </w:r>
      <w:r w:rsidRPr="00FC7CA4">
        <w:t>0.1</w:t>
      </w:r>
      <w:r w:rsidRPr="00FC7CA4">
        <w:t>是</w:t>
      </w:r>
      <w:r w:rsidRPr="00FC7CA4">
        <w:t>0.6</w:t>
      </w:r>
      <w:r w:rsidRPr="00FC7CA4">
        <w:t>，</w:t>
      </w:r>
      <w:r w:rsidRPr="00FC7CA4">
        <w:t>0.6</w:t>
      </w:r>
      <w:r w:rsidRPr="00FC7CA4">
        <w:t>加</w:t>
      </w:r>
      <w:r w:rsidRPr="00FC7CA4">
        <w:t>0.5</w:t>
      </w:r>
      <w:r w:rsidRPr="00FC7CA4">
        <w:t>得</w:t>
      </w:r>
      <w:r w:rsidRPr="00FC7CA4">
        <w:t>1.1</w:t>
      </w:r>
      <w:r w:rsidRPr="00FC7CA4">
        <w:t>，所以这个题是错误的。【分析】这个题目主要考察小数的加法和减法。</w:t>
      </w:r>
    </w:p>
    <w:p w:rsidR="00ED2133" w:rsidRPr="00FC7CA4" w:rsidRDefault="00FC7CA4" w:rsidP="00FC7CA4">
      <w:pPr>
        <w:spacing w:line="360" w:lineRule="auto"/>
      </w:pPr>
      <w:r w:rsidRPr="00FC7CA4">
        <w:t>三、填空题</w:t>
      </w:r>
    </w:p>
    <w:p w:rsidR="00ED2133" w:rsidRPr="00FC7CA4" w:rsidRDefault="00FC7CA4" w:rsidP="00FC7CA4">
      <w:pPr>
        <w:spacing w:after="0" w:line="360" w:lineRule="auto"/>
      </w:pPr>
      <w:r w:rsidRPr="00FC7CA4">
        <w:t>8.</w:t>
      </w:r>
      <w:r w:rsidRPr="00FC7CA4">
        <w:t>【答案】</w:t>
      </w:r>
      <w:r w:rsidRPr="00FC7CA4">
        <w:t xml:space="preserve"> </w:t>
      </w:r>
      <w:r w:rsidRPr="00FC7CA4">
        <w:t>（</w:t>
      </w:r>
      <w:r w:rsidRPr="00FC7CA4">
        <w:t>1</w:t>
      </w:r>
      <w:r w:rsidRPr="00FC7CA4">
        <w:t>）</w:t>
      </w:r>
      <w:r w:rsidRPr="00FC7CA4">
        <w:t>2.5</w:t>
      </w:r>
      <w:r w:rsidRPr="00FC7CA4">
        <w:br/>
      </w:r>
      <w:r w:rsidRPr="00FC7CA4">
        <w:t>（</w:t>
      </w:r>
      <w:r w:rsidRPr="00FC7CA4">
        <w:t>2</w:t>
      </w:r>
      <w:r w:rsidRPr="00FC7CA4">
        <w:t>）</w:t>
      </w:r>
      <w:r w:rsidRPr="00FC7CA4">
        <w:t xml:space="preserve">0.6   </w:t>
      </w:r>
    </w:p>
    <w:p w:rsidR="00ED2133" w:rsidRPr="00FC7CA4" w:rsidRDefault="00FC7CA4" w:rsidP="00FC7CA4">
      <w:pPr>
        <w:spacing w:after="0" w:line="360" w:lineRule="auto"/>
      </w:pPr>
      <w:r w:rsidRPr="00FC7CA4">
        <w:t>【解析】【解答】</w:t>
      </w:r>
      <w:r w:rsidRPr="00FC7CA4">
        <w:t>0</w:t>
      </w:r>
      <w:r w:rsidRPr="00FC7CA4">
        <w:rPr>
          <w:b/>
        </w:rPr>
        <w:t>.</w:t>
      </w:r>
      <w:r w:rsidRPr="00FC7CA4">
        <w:t>7+1</w:t>
      </w:r>
      <w:r w:rsidRPr="00FC7CA4">
        <w:rPr>
          <w:b/>
        </w:rPr>
        <w:t>.</w:t>
      </w:r>
      <w:r w:rsidRPr="00FC7CA4">
        <w:t>8=2.5</w:t>
      </w:r>
      <w:r w:rsidRPr="00FC7CA4">
        <w:br/>
        <w:t xml:space="preserve"> 1</w:t>
      </w:r>
      <w:r w:rsidRPr="00FC7CA4">
        <w:rPr>
          <w:b/>
        </w:rPr>
        <w:t>.</w:t>
      </w:r>
      <w:r w:rsidRPr="00FC7CA4">
        <w:t>2-0</w:t>
      </w:r>
      <w:r w:rsidRPr="00FC7CA4">
        <w:rPr>
          <w:b/>
        </w:rPr>
        <w:t>.</w:t>
      </w:r>
      <w:r w:rsidRPr="00FC7CA4">
        <w:t>6=0.6</w:t>
      </w:r>
      <w:r w:rsidRPr="00FC7CA4">
        <w:br/>
        <w:t xml:space="preserve"> </w:t>
      </w:r>
      <w:r w:rsidRPr="00FC7CA4">
        <w:t>故答案为：</w:t>
      </w:r>
      <w:r w:rsidRPr="00FC7CA4">
        <w:t>2.5</w:t>
      </w:r>
      <w:r w:rsidRPr="00FC7CA4">
        <w:t>；</w:t>
      </w:r>
      <w:r w:rsidRPr="00FC7CA4">
        <w:t xml:space="preserve">1.6. </w:t>
      </w:r>
    </w:p>
    <w:p w:rsidR="00ED2133" w:rsidRPr="00FC7CA4" w:rsidRDefault="00FC7CA4" w:rsidP="00FC7CA4">
      <w:pPr>
        <w:spacing w:after="0" w:line="360" w:lineRule="auto"/>
      </w:pPr>
      <w:r w:rsidRPr="00FC7CA4">
        <w:t>【分析】计算小数加减法时，小数点对齐，再按照整数加减法的计算方法进行计算即可。</w:t>
      </w:r>
    </w:p>
    <w:p w:rsidR="00ED2133" w:rsidRPr="00FC7CA4" w:rsidRDefault="00FC7CA4" w:rsidP="00FC7CA4">
      <w:pPr>
        <w:spacing w:after="0" w:line="360" w:lineRule="auto"/>
      </w:pPr>
      <w:r w:rsidRPr="00FC7CA4">
        <w:t>9.</w:t>
      </w:r>
      <w:r w:rsidRPr="00FC7CA4">
        <w:t>【答案】</w:t>
      </w:r>
      <w:r w:rsidRPr="00FC7CA4">
        <w:t xml:space="preserve"> </w:t>
      </w:r>
      <w:r w:rsidRPr="00FC7CA4">
        <w:t>（</w:t>
      </w:r>
      <w:r w:rsidRPr="00FC7CA4">
        <w:t>1</w:t>
      </w:r>
      <w:r w:rsidRPr="00FC7CA4">
        <w:t>）</w:t>
      </w:r>
      <w:r w:rsidRPr="00FC7CA4">
        <w:t>1</w:t>
      </w:r>
      <w:r w:rsidRPr="00FC7CA4">
        <w:rPr>
          <w:b/>
        </w:rPr>
        <w:t>.</w:t>
      </w:r>
      <w:r w:rsidRPr="00FC7CA4">
        <w:t>4</w:t>
      </w:r>
      <w:r w:rsidRPr="00FC7CA4">
        <w:t>；</w:t>
      </w:r>
      <w:r w:rsidRPr="00FC7CA4">
        <w:t>0</w:t>
      </w:r>
      <w:r w:rsidRPr="00FC7CA4">
        <w:rPr>
          <w:b/>
        </w:rPr>
        <w:t>.</w:t>
      </w:r>
      <w:r w:rsidRPr="00FC7CA4">
        <w:t>6</w:t>
      </w:r>
      <w:r w:rsidRPr="00FC7CA4">
        <w:br/>
      </w:r>
      <w:r w:rsidRPr="00FC7CA4">
        <w:t>（</w:t>
      </w:r>
      <w:r w:rsidRPr="00FC7CA4">
        <w:t>2</w:t>
      </w:r>
      <w:r w:rsidRPr="00FC7CA4">
        <w:t>）</w:t>
      </w:r>
      <w:r w:rsidRPr="00FC7CA4">
        <w:t xml:space="preserve">10 </w:t>
      </w:r>
      <w:r w:rsidRPr="00FC7CA4">
        <w:t>；</w:t>
      </w:r>
      <w:r w:rsidRPr="00FC7CA4">
        <w:t>0</w:t>
      </w:r>
      <w:r w:rsidRPr="00FC7CA4">
        <w:rPr>
          <w:b/>
        </w:rPr>
        <w:t>.</w:t>
      </w:r>
      <w:r w:rsidRPr="00FC7CA4">
        <w:t>9</w:t>
      </w:r>
      <w:r w:rsidRPr="00FC7CA4">
        <w:br/>
      </w:r>
      <w:r w:rsidRPr="00FC7CA4">
        <w:t>（</w:t>
      </w:r>
      <w:r w:rsidRPr="00FC7CA4">
        <w:t>3</w:t>
      </w:r>
      <w:r w:rsidRPr="00FC7CA4">
        <w:t>）</w:t>
      </w:r>
      <w:r w:rsidRPr="00FC7CA4">
        <w:t>6</w:t>
      </w:r>
      <w:r w:rsidRPr="00FC7CA4">
        <w:rPr>
          <w:b/>
        </w:rPr>
        <w:t>.</w:t>
      </w:r>
      <w:r w:rsidRPr="00FC7CA4">
        <w:t>9</w:t>
      </w:r>
      <w:r w:rsidRPr="00FC7CA4">
        <w:t>；</w:t>
      </w:r>
      <w:r w:rsidRPr="00FC7CA4">
        <w:t>4</w:t>
      </w:r>
      <w:r w:rsidRPr="00FC7CA4">
        <w:rPr>
          <w:b/>
        </w:rPr>
        <w:t>.</w:t>
      </w:r>
      <w:r w:rsidRPr="00FC7CA4">
        <w:t xml:space="preserve">4   </w:t>
      </w:r>
    </w:p>
    <w:p w:rsidR="00ED2133" w:rsidRPr="00FC7CA4" w:rsidRDefault="00FC7CA4" w:rsidP="00FC7CA4">
      <w:pPr>
        <w:spacing w:after="0" w:line="360" w:lineRule="auto"/>
      </w:pPr>
      <w:r w:rsidRPr="00FC7CA4">
        <w:t>【解析】【解答】</w:t>
      </w:r>
      <w:r w:rsidRPr="00FC7CA4">
        <w:t>1.0</w:t>
      </w:r>
      <w:r w:rsidRPr="00FC7CA4">
        <w:rPr>
          <w:b/>
        </w:rPr>
        <w:t>.</w:t>
      </w:r>
      <w:r w:rsidRPr="00FC7CA4">
        <w:t>6+0</w:t>
      </w:r>
      <w:r w:rsidRPr="00FC7CA4">
        <w:rPr>
          <w:b/>
        </w:rPr>
        <w:t>.</w:t>
      </w:r>
      <w:r w:rsidRPr="00FC7CA4">
        <w:t>8=1.4      5</w:t>
      </w:r>
      <w:r w:rsidRPr="00FC7CA4">
        <w:rPr>
          <w:b/>
        </w:rPr>
        <w:t>.</w:t>
      </w:r>
      <w:r w:rsidRPr="00FC7CA4">
        <w:t>4-4</w:t>
      </w:r>
      <w:r w:rsidRPr="00FC7CA4">
        <w:rPr>
          <w:b/>
        </w:rPr>
        <w:t>.</w:t>
      </w:r>
      <w:r w:rsidRPr="00FC7CA4">
        <w:t>8=0.6</w:t>
      </w:r>
      <w:r w:rsidRPr="00FC7CA4">
        <w:br/>
        <w:t xml:space="preserve"> 2.8</w:t>
      </w:r>
      <w:r w:rsidRPr="00FC7CA4">
        <w:rPr>
          <w:b/>
        </w:rPr>
        <w:t>.</w:t>
      </w:r>
      <w:r w:rsidRPr="00FC7CA4">
        <w:t>6+1</w:t>
      </w:r>
      <w:r w:rsidRPr="00FC7CA4">
        <w:rPr>
          <w:b/>
        </w:rPr>
        <w:t>.</w:t>
      </w:r>
      <w:r w:rsidRPr="00FC7CA4">
        <w:t>4=10       10</w:t>
      </w:r>
      <w:r w:rsidRPr="00FC7CA4">
        <w:rPr>
          <w:b/>
        </w:rPr>
        <w:t>.</w:t>
      </w:r>
      <w:r w:rsidRPr="00FC7CA4">
        <w:t>4-9</w:t>
      </w:r>
      <w:r w:rsidRPr="00FC7CA4">
        <w:rPr>
          <w:b/>
        </w:rPr>
        <w:t>.</w:t>
      </w:r>
      <w:r w:rsidRPr="00FC7CA4">
        <w:t>5=0.9</w:t>
      </w:r>
      <w:r w:rsidRPr="00FC7CA4">
        <w:br/>
        <w:t xml:space="preserve"> 3.7</w:t>
      </w:r>
      <w:r w:rsidRPr="00FC7CA4">
        <w:rPr>
          <w:b/>
        </w:rPr>
        <w:t>.</w:t>
      </w:r>
      <w:r w:rsidRPr="00FC7CA4">
        <w:t>5-0</w:t>
      </w:r>
      <w:r w:rsidRPr="00FC7CA4">
        <w:rPr>
          <w:b/>
        </w:rPr>
        <w:t>.</w:t>
      </w:r>
      <w:r w:rsidRPr="00FC7CA4">
        <w:t>6= 6.9     7</w:t>
      </w:r>
      <w:r w:rsidRPr="00FC7CA4">
        <w:rPr>
          <w:b/>
        </w:rPr>
        <w:t>.</w:t>
      </w:r>
      <w:r w:rsidRPr="00FC7CA4">
        <w:t>4-3=4.4</w:t>
      </w:r>
      <w:r w:rsidRPr="00FC7CA4">
        <w:br/>
        <w:t xml:space="preserve"> </w:t>
      </w:r>
      <w:r w:rsidRPr="00FC7CA4">
        <w:t>故答案为：</w:t>
      </w:r>
      <w:r w:rsidRPr="00FC7CA4">
        <w:t>1.1.4</w:t>
      </w:r>
      <w:r w:rsidRPr="00FC7CA4">
        <w:t>；</w:t>
      </w:r>
      <w:r w:rsidRPr="00FC7CA4">
        <w:t>0.6</w:t>
      </w:r>
      <w:r w:rsidRPr="00FC7CA4">
        <w:t>；</w:t>
      </w:r>
      <w:r w:rsidRPr="00FC7CA4">
        <w:t>2.10</w:t>
      </w:r>
      <w:r w:rsidRPr="00FC7CA4">
        <w:t>；</w:t>
      </w:r>
      <w:r w:rsidRPr="00FC7CA4">
        <w:t>0.9</w:t>
      </w:r>
      <w:r w:rsidRPr="00FC7CA4">
        <w:t>；</w:t>
      </w:r>
      <w:r w:rsidRPr="00FC7CA4">
        <w:t>3.6.9</w:t>
      </w:r>
      <w:r w:rsidRPr="00FC7CA4">
        <w:t>；</w:t>
      </w:r>
      <w:r w:rsidRPr="00FC7CA4">
        <w:t>4.4</w:t>
      </w:r>
      <w:r w:rsidRPr="00FC7CA4">
        <w:t>。</w:t>
      </w:r>
      <w:r w:rsidRPr="00FC7CA4">
        <w:t xml:space="preserve"> </w:t>
      </w:r>
    </w:p>
    <w:p w:rsidR="00ED2133" w:rsidRPr="00FC7CA4" w:rsidRDefault="00FC7CA4" w:rsidP="00FC7CA4">
      <w:pPr>
        <w:spacing w:after="0" w:line="360" w:lineRule="auto"/>
      </w:pPr>
      <w:r w:rsidRPr="00FC7CA4">
        <w:t>【分析】计算小数加减法时，注意小数点对齐。</w:t>
      </w:r>
    </w:p>
    <w:p w:rsidR="00ED2133" w:rsidRPr="00FC7CA4" w:rsidRDefault="00FC7CA4" w:rsidP="00FC7CA4">
      <w:pPr>
        <w:spacing w:after="0" w:line="360" w:lineRule="auto"/>
      </w:pPr>
      <w:r w:rsidRPr="00FC7CA4">
        <w:t>10.</w:t>
      </w:r>
      <w:r w:rsidRPr="00FC7CA4">
        <w:t>【答案】</w:t>
      </w:r>
      <w:r w:rsidRPr="00FC7CA4">
        <w:t xml:space="preserve"> 7.7</w:t>
      </w:r>
      <w:r w:rsidRPr="00FC7CA4">
        <w:t>；</w:t>
      </w:r>
      <w:r w:rsidRPr="00FC7CA4">
        <w:t xml:space="preserve">1.3   </w:t>
      </w:r>
    </w:p>
    <w:p w:rsidR="00ED2133" w:rsidRPr="00FC7CA4" w:rsidRDefault="00FC7CA4" w:rsidP="00FC7CA4">
      <w:pPr>
        <w:spacing w:after="0" w:line="360" w:lineRule="auto"/>
      </w:pPr>
      <w:r w:rsidRPr="00FC7CA4">
        <w:t>【解析】【解答】</w:t>
      </w:r>
      <w:r w:rsidRPr="00FC7CA4">
        <w:t>3.2+4.5=7.7</w:t>
      </w:r>
      <w:r w:rsidRPr="00FC7CA4">
        <w:t>（元）；</w:t>
      </w:r>
      <w:r w:rsidRPr="00FC7CA4">
        <w:br/>
        <w:t xml:space="preserve"> 4.5-3.2=1.3</w:t>
      </w:r>
      <w:r w:rsidRPr="00FC7CA4">
        <w:t>（元）</w:t>
      </w:r>
      <w:r w:rsidRPr="00FC7CA4">
        <w:t>.</w:t>
      </w:r>
      <w:r w:rsidRPr="00FC7CA4">
        <w:br/>
        <w:t xml:space="preserve"> </w:t>
      </w:r>
      <w:r w:rsidRPr="00FC7CA4">
        <w:t>故答案为：</w:t>
      </w:r>
      <w:r w:rsidRPr="00FC7CA4">
        <w:t>7.7</w:t>
      </w:r>
      <w:r w:rsidRPr="00FC7CA4">
        <w:t>；</w:t>
      </w:r>
      <w:r w:rsidRPr="00FC7CA4">
        <w:t xml:space="preserve">1.3 </w:t>
      </w:r>
      <w:r w:rsidRPr="00FC7CA4">
        <w:t>。</w:t>
      </w:r>
      <w:r w:rsidRPr="00FC7CA4">
        <w:br/>
        <w:t xml:space="preserve"> </w:t>
      </w:r>
      <w:r w:rsidRPr="00FC7CA4">
        <w:t>【分析】已知一包饼干和一袋薯片的价钱，要求买一包饼干和一袋薯片的总钱数，用加法计算，据此列式解答；</w:t>
      </w:r>
      <w:r w:rsidRPr="00FC7CA4">
        <w:br/>
        <w:t xml:space="preserve"> </w:t>
      </w:r>
      <w:r w:rsidRPr="00FC7CA4">
        <w:t>要求薯片比饼干贵多少钱，用减法计算，据此列式解答</w:t>
      </w:r>
      <w:r w:rsidRPr="00FC7CA4">
        <w:t>.</w:t>
      </w:r>
    </w:p>
    <w:p w:rsidR="00ED2133" w:rsidRPr="00FC7CA4" w:rsidRDefault="00FC7CA4" w:rsidP="00FC7CA4">
      <w:pPr>
        <w:spacing w:after="0" w:line="360" w:lineRule="auto"/>
      </w:pPr>
      <w:r w:rsidRPr="00FC7CA4">
        <w:t>11.</w:t>
      </w:r>
      <w:r w:rsidRPr="00FC7CA4">
        <w:t>【答案】</w:t>
      </w:r>
      <w:r w:rsidRPr="00FC7CA4">
        <w:t xml:space="preserve"> 37.3   </w:t>
      </w:r>
    </w:p>
    <w:p w:rsidR="00ED2133" w:rsidRPr="00FC7CA4" w:rsidRDefault="00FC7CA4" w:rsidP="00FC7CA4">
      <w:pPr>
        <w:spacing w:after="0" w:line="360" w:lineRule="auto"/>
      </w:pPr>
      <w:r w:rsidRPr="00FC7CA4">
        <w:t>【解析】【解答】解：</w:t>
      </w:r>
      <w:r w:rsidRPr="00FC7CA4">
        <w:t>32.5+4.8=37.3</w:t>
      </w:r>
      <w:r w:rsidRPr="00FC7CA4">
        <w:t>（千克）。</w:t>
      </w:r>
      <w:r w:rsidRPr="00FC7CA4">
        <w:br/>
        <w:t xml:space="preserve">  </w:t>
      </w:r>
      <w:r w:rsidRPr="00FC7CA4">
        <w:t>故答案为：</w:t>
      </w:r>
      <w:r w:rsidRPr="00FC7CA4">
        <w:t>37.3</w:t>
      </w:r>
      <w:r w:rsidRPr="00FC7CA4">
        <w:t>。</w:t>
      </w:r>
      <w:r w:rsidRPr="00FC7CA4">
        <w:br/>
        <w:t xml:space="preserve"> </w:t>
      </w:r>
      <w:r w:rsidRPr="00FC7CA4">
        <w:t>【分析】男生的体重</w:t>
      </w:r>
      <w:r w:rsidRPr="00FC7CA4">
        <w:t>=</w:t>
      </w:r>
      <w:r w:rsidRPr="00FC7CA4">
        <w:t>女生的体重</w:t>
      </w:r>
      <w:r w:rsidRPr="00FC7CA4">
        <w:t>+</w:t>
      </w:r>
      <w:r w:rsidRPr="00FC7CA4">
        <w:t>男生比女生重的千克数，据此代入数据解答即可。</w:t>
      </w:r>
      <w:r w:rsidRPr="00FC7CA4">
        <w:br/>
        <w:t xml:space="preserve"> </w:t>
      </w:r>
      <w:r w:rsidRPr="00FC7CA4">
        <w:t>小数的加减法法则：先把各数的小数点对齐，再按照整数的加、减法的法则进行计算，最后在得数里对齐横线上的小数点点上小数点（得数的小数部分末尾有</w:t>
      </w:r>
      <w:r w:rsidRPr="00FC7CA4">
        <w:t>0</w:t>
      </w:r>
      <w:r w:rsidRPr="00FC7CA4">
        <w:t>，一般要把</w:t>
      </w:r>
      <w:r w:rsidRPr="00FC7CA4">
        <w:t>0</w:t>
      </w:r>
      <w:r w:rsidRPr="00FC7CA4">
        <w:t>去掉）。</w:t>
      </w:r>
    </w:p>
    <w:p w:rsidR="00ED2133" w:rsidRPr="00FC7CA4" w:rsidRDefault="00FC7CA4" w:rsidP="00FC7CA4">
      <w:pPr>
        <w:spacing w:after="0" w:line="360" w:lineRule="auto"/>
      </w:pPr>
      <w:r w:rsidRPr="00FC7CA4">
        <w:t>12.</w:t>
      </w:r>
      <w:r w:rsidRPr="00FC7CA4">
        <w:t>【答案】</w:t>
      </w:r>
      <w:r w:rsidRPr="00FC7CA4">
        <w:t xml:space="preserve"> 5.3</w:t>
      </w:r>
      <w:r w:rsidRPr="00FC7CA4">
        <w:t>；</w:t>
      </w:r>
      <w:r w:rsidRPr="00FC7CA4">
        <w:t xml:space="preserve">1.1   </w:t>
      </w:r>
    </w:p>
    <w:p w:rsidR="00ED2133" w:rsidRPr="00FC7CA4" w:rsidRDefault="00FC7CA4" w:rsidP="00FC7CA4">
      <w:pPr>
        <w:spacing w:after="0" w:line="360" w:lineRule="auto"/>
      </w:pPr>
      <w:r w:rsidRPr="00FC7CA4">
        <w:t>【解析】【解答】</w:t>
      </w:r>
      <w:r w:rsidRPr="00FC7CA4">
        <w:t>10.6÷2=5.3</w:t>
      </w:r>
      <w:r w:rsidRPr="00FC7CA4">
        <w:t>；</w:t>
      </w:r>
      <w:r w:rsidRPr="00FC7CA4">
        <w:t>5.3-4.2=1.1</w:t>
      </w:r>
      <w:r w:rsidRPr="00FC7CA4">
        <w:t>。</w:t>
      </w:r>
      <w:r w:rsidRPr="00FC7CA4">
        <w:t xml:space="preserve"> </w:t>
      </w:r>
      <w:r w:rsidRPr="00FC7CA4">
        <w:br/>
        <w:t xml:space="preserve"> </w:t>
      </w:r>
      <w:r w:rsidRPr="00FC7CA4">
        <w:t>故答案为：</w:t>
      </w:r>
      <w:r w:rsidRPr="00FC7CA4">
        <w:t>5.3</w:t>
      </w:r>
      <w:r w:rsidRPr="00FC7CA4">
        <w:t>；</w:t>
      </w:r>
      <w:r w:rsidRPr="00FC7CA4">
        <w:t>1.1</w:t>
      </w:r>
      <w:r w:rsidRPr="00FC7CA4">
        <w:t>。</w:t>
      </w:r>
      <w:r w:rsidRPr="00FC7CA4">
        <w:t xml:space="preserve"> </w:t>
      </w:r>
    </w:p>
    <w:p w:rsidR="00ED2133" w:rsidRPr="00FC7CA4" w:rsidRDefault="00FC7CA4" w:rsidP="00FC7CA4">
      <w:pPr>
        <w:spacing w:after="0" w:line="360" w:lineRule="auto"/>
      </w:pPr>
      <w:r w:rsidRPr="00FC7CA4">
        <w:t>【分析】被减数</w:t>
      </w:r>
      <w:r w:rsidRPr="00FC7CA4">
        <w:t>=</w:t>
      </w:r>
      <w:r w:rsidRPr="00FC7CA4">
        <w:t>减数</w:t>
      </w:r>
      <w:r w:rsidRPr="00FC7CA4">
        <w:t>+</w:t>
      </w:r>
      <w:r w:rsidRPr="00FC7CA4">
        <w:t>差，</w:t>
      </w:r>
      <w:r w:rsidRPr="00FC7CA4">
        <w:t xml:space="preserve"> </w:t>
      </w:r>
      <w:r w:rsidRPr="00FC7CA4">
        <w:t>被减数、</w:t>
      </w:r>
      <w:r w:rsidRPr="00FC7CA4">
        <w:t>10.6÷2=5.3</w:t>
      </w:r>
      <w:r w:rsidRPr="00FC7CA4">
        <w:t>，被减数是</w:t>
      </w:r>
      <w:r w:rsidRPr="00FC7CA4">
        <w:t>5.3</w:t>
      </w:r>
      <w:r w:rsidRPr="00FC7CA4">
        <w:t>，减数和差的和也是</w:t>
      </w:r>
      <w:r w:rsidRPr="00FC7CA4">
        <w:t>5.3</w:t>
      </w:r>
      <w:r w:rsidRPr="00FC7CA4">
        <w:t>，</w:t>
      </w:r>
      <w:r w:rsidRPr="00FC7CA4">
        <w:t>5.3-</w:t>
      </w:r>
      <w:r w:rsidRPr="00FC7CA4">
        <w:t>差</w:t>
      </w:r>
      <w:r w:rsidRPr="00FC7CA4">
        <w:t>4.2=</w:t>
      </w:r>
      <w:r w:rsidRPr="00FC7CA4">
        <w:t>减数</w:t>
      </w:r>
      <w:r w:rsidRPr="00FC7CA4">
        <w:t>1.1</w:t>
      </w:r>
      <w:r w:rsidRPr="00FC7CA4">
        <w:t>。</w:t>
      </w:r>
    </w:p>
    <w:p w:rsidR="00ED2133" w:rsidRPr="00FC7CA4" w:rsidRDefault="00FC7CA4" w:rsidP="00FC7CA4">
      <w:pPr>
        <w:spacing w:after="0" w:line="360" w:lineRule="auto"/>
      </w:pPr>
      <w:r w:rsidRPr="00FC7CA4">
        <w:t xml:space="preserve"> </w:t>
      </w:r>
    </w:p>
    <w:p w:rsidR="00ED2133" w:rsidRPr="00FC7CA4" w:rsidRDefault="00FC7CA4" w:rsidP="00FC7CA4">
      <w:pPr>
        <w:spacing w:line="360" w:lineRule="auto"/>
      </w:pPr>
      <w:r w:rsidRPr="00FC7CA4">
        <w:t>四、解答题</w:t>
      </w:r>
    </w:p>
    <w:p w:rsidR="00ED2133" w:rsidRPr="00FC7CA4" w:rsidRDefault="00FC7CA4" w:rsidP="00FC7CA4">
      <w:pPr>
        <w:spacing w:after="0" w:line="360" w:lineRule="auto"/>
      </w:pPr>
      <w:r w:rsidRPr="00FC7CA4">
        <w:t>13.</w:t>
      </w:r>
      <w:r w:rsidRPr="00FC7CA4">
        <w:t>【答案】（</w:t>
      </w:r>
      <w:r w:rsidRPr="00FC7CA4">
        <w:t>1</w:t>
      </w:r>
      <w:r w:rsidRPr="00FC7CA4">
        <w:t>）</w:t>
      </w:r>
      <w:r w:rsidRPr="00FC7CA4">
        <w:t>8</w:t>
      </w:r>
      <w:r w:rsidRPr="00FC7CA4">
        <w:t>月的电话费和上网费多</w:t>
      </w:r>
      <w:r w:rsidRPr="00FC7CA4">
        <w:t>.</w:t>
      </w:r>
      <w:r w:rsidRPr="00FC7CA4">
        <w:t>电话费多</w:t>
      </w:r>
      <w:r w:rsidRPr="00FC7CA4">
        <w:t>33.5</w:t>
      </w:r>
      <w:r w:rsidRPr="00FC7CA4">
        <w:t>元</w:t>
      </w:r>
      <w:r w:rsidRPr="00FC7CA4">
        <w:t>,</w:t>
      </w:r>
      <w:r w:rsidRPr="00FC7CA4">
        <w:t>上网费多</w:t>
      </w:r>
      <w:r w:rsidRPr="00FC7CA4">
        <w:t>40.0</w:t>
      </w:r>
      <w:r w:rsidRPr="00FC7CA4">
        <w:t>元。</w:t>
      </w:r>
      <w:r w:rsidRPr="00FC7CA4">
        <w:br/>
      </w:r>
      <w:r w:rsidRPr="00FC7CA4">
        <w:br/>
      </w:r>
      <w:r w:rsidRPr="00FC7CA4">
        <w:t>（</w:t>
      </w:r>
      <w:r w:rsidRPr="00FC7CA4">
        <w:t>2</w:t>
      </w:r>
      <w:r w:rsidRPr="00FC7CA4">
        <w:t>）</w:t>
      </w:r>
      <w:r w:rsidRPr="00FC7CA4">
        <w:t>8</w:t>
      </w:r>
      <w:r w:rsidRPr="00FC7CA4">
        <w:t>月份放暑假了。</w:t>
      </w:r>
      <w:r w:rsidRPr="00FC7CA4">
        <w:br/>
        <w:t xml:space="preserve">  </w:t>
      </w:r>
    </w:p>
    <w:p w:rsidR="00ED2133" w:rsidRPr="00FC7CA4" w:rsidRDefault="00FC7CA4" w:rsidP="00FC7CA4">
      <w:pPr>
        <w:spacing w:after="0" w:line="360" w:lineRule="auto"/>
      </w:pPr>
      <w:r w:rsidRPr="00FC7CA4">
        <w:t>【解析】【解答】</w:t>
      </w:r>
      <w:r w:rsidRPr="00FC7CA4">
        <w:t>110-76.5=33.5</w:t>
      </w:r>
      <w:r w:rsidRPr="00FC7CA4">
        <w:t>（元）</w:t>
      </w:r>
      <w:r w:rsidRPr="00FC7CA4">
        <w:br/>
        <w:t>160-120=40</w:t>
      </w:r>
      <w:r w:rsidRPr="00FC7CA4">
        <w:t>（元）</w:t>
      </w:r>
      <w:r w:rsidRPr="00FC7CA4">
        <w:br/>
      </w:r>
      <w:r w:rsidRPr="00FC7CA4">
        <w:t>答：</w:t>
      </w:r>
      <w:r w:rsidRPr="00FC7CA4">
        <w:t>8</w:t>
      </w:r>
      <w:r w:rsidRPr="00FC7CA4">
        <w:t>月的电话费和上网费多</w:t>
      </w:r>
      <w:r w:rsidRPr="00FC7CA4">
        <w:t>.</w:t>
      </w:r>
      <w:r w:rsidRPr="00FC7CA4">
        <w:t>电话费多</w:t>
      </w:r>
      <w:r w:rsidRPr="00FC7CA4">
        <w:t>33.5</w:t>
      </w:r>
      <w:r w:rsidRPr="00FC7CA4">
        <w:t>元</w:t>
      </w:r>
      <w:r w:rsidRPr="00FC7CA4">
        <w:t>,</w:t>
      </w:r>
      <w:r w:rsidRPr="00FC7CA4">
        <w:t>上网费多</w:t>
      </w:r>
      <w:r w:rsidRPr="00FC7CA4">
        <w:t>40</w:t>
      </w:r>
      <w:r w:rsidRPr="00FC7CA4">
        <w:t>元。</w:t>
      </w:r>
      <w:r w:rsidRPr="00FC7CA4">
        <w:br/>
        <w:t>76.5+120=196.5</w:t>
      </w:r>
      <w:r w:rsidRPr="00FC7CA4">
        <w:t>（元）</w:t>
      </w:r>
      <w:r w:rsidRPr="00FC7CA4">
        <w:br/>
        <w:t>110+160=270</w:t>
      </w:r>
      <w:r w:rsidRPr="00FC7CA4">
        <w:t>（元）</w:t>
      </w:r>
      <w:r w:rsidRPr="00FC7CA4">
        <w:br/>
        <w:t>270</w:t>
      </w:r>
      <w:r w:rsidRPr="00FC7CA4">
        <w:t>＞</w:t>
      </w:r>
      <w:r w:rsidRPr="00FC7CA4">
        <w:t>196.5</w:t>
      </w:r>
      <w:r w:rsidRPr="00FC7CA4">
        <w:t>（元）</w:t>
      </w:r>
      <w:r w:rsidRPr="00FC7CA4">
        <w:br/>
      </w:r>
      <w:r w:rsidRPr="00FC7CA4">
        <w:t>答：</w:t>
      </w:r>
      <w:r w:rsidRPr="00FC7CA4">
        <w:t>8</w:t>
      </w:r>
      <w:r w:rsidRPr="00FC7CA4">
        <w:t>月份的费用多，</w:t>
      </w:r>
      <w:r w:rsidRPr="00FC7CA4">
        <w:t>8</w:t>
      </w:r>
      <w:r w:rsidRPr="00FC7CA4">
        <w:t>月份放暑假了。</w:t>
      </w:r>
    </w:p>
    <w:p w:rsidR="00ED2133" w:rsidRPr="00FC7CA4" w:rsidRDefault="00FC7CA4" w:rsidP="00FC7CA4">
      <w:pPr>
        <w:spacing w:after="0" w:line="360" w:lineRule="auto"/>
      </w:pPr>
      <w:r w:rsidRPr="00FC7CA4">
        <w:t>【分析】第一题根据题意用</w:t>
      </w:r>
      <w:r w:rsidRPr="00FC7CA4">
        <w:t>8</w:t>
      </w:r>
      <w:r w:rsidRPr="00FC7CA4">
        <w:t>月份的上网费和电费减去七月份的上网费和电费即可。</w:t>
      </w:r>
      <w:r w:rsidRPr="00FC7CA4">
        <w:br/>
      </w:r>
      <w:r w:rsidRPr="00FC7CA4">
        <w:t>第二题根据加法的意义分别计算出</w:t>
      </w:r>
      <w:r w:rsidRPr="00FC7CA4">
        <w:t>7</w:t>
      </w:r>
      <w:r w:rsidRPr="00FC7CA4">
        <w:t>月和</w:t>
      </w:r>
      <w:r w:rsidRPr="00FC7CA4">
        <w:t>8</w:t>
      </w:r>
      <w:r w:rsidRPr="00FC7CA4">
        <w:t>月电话费和上网费的总费用，再进行比较，分析产生费用的原因即可。</w:t>
      </w:r>
    </w:p>
    <w:p w:rsidR="00ED2133" w:rsidRPr="00FC7CA4" w:rsidRDefault="00FC7CA4" w:rsidP="00FC7CA4">
      <w:pPr>
        <w:spacing w:after="0" w:line="360" w:lineRule="auto"/>
      </w:pPr>
      <w:r w:rsidRPr="00FC7CA4">
        <w:t>14.</w:t>
      </w:r>
      <w:r w:rsidRPr="00FC7CA4">
        <w:t>【答案】</w:t>
      </w:r>
      <w:r w:rsidRPr="00FC7CA4">
        <w:t xml:space="preserve"> </w:t>
      </w:r>
      <w:r w:rsidRPr="00FC7CA4">
        <w:t>解：</w:t>
      </w:r>
      <w:r w:rsidRPr="00FC7CA4">
        <w:t>4.8+0.8+4.8=10.4</w:t>
      </w:r>
      <w:r w:rsidRPr="00FC7CA4">
        <w:t>（千克）</w:t>
      </w:r>
      <w:r w:rsidRPr="00FC7CA4">
        <w:t xml:space="preserve">   </w:t>
      </w:r>
    </w:p>
    <w:p w:rsidR="00ED2133" w:rsidRPr="00FC7CA4" w:rsidRDefault="00FC7CA4" w:rsidP="00FC7CA4">
      <w:pPr>
        <w:spacing w:after="0" w:line="360" w:lineRule="auto"/>
      </w:pPr>
      <w:r w:rsidRPr="00FC7CA4">
        <w:t>答：两只奶牛一天共产牛奶</w:t>
      </w:r>
      <w:r w:rsidRPr="00FC7CA4">
        <w:t>10.4</w:t>
      </w:r>
      <w:r w:rsidRPr="00FC7CA4">
        <w:t>千克。</w:t>
      </w:r>
    </w:p>
    <w:p w:rsidR="00ED2133" w:rsidRPr="00FC7CA4" w:rsidRDefault="00FC7CA4" w:rsidP="00FC7CA4">
      <w:pPr>
        <w:spacing w:after="0" w:line="360" w:lineRule="auto"/>
      </w:pPr>
      <w:r w:rsidRPr="00FC7CA4">
        <w:t>【解析】【分析】用这只花牛奶的产量加上</w:t>
      </w:r>
      <w:r w:rsidRPr="00FC7CA4">
        <w:t>0.8</w:t>
      </w:r>
      <w:r w:rsidRPr="00FC7CA4">
        <w:t>求出另一头花牛奶的产量，然后把两头奶牛的产量相加求出一共产奶的重量。</w:t>
      </w:r>
    </w:p>
    <w:p w:rsidR="00ED2133" w:rsidRPr="00FC7CA4" w:rsidRDefault="00FC7CA4" w:rsidP="00FC7CA4">
      <w:pPr>
        <w:spacing w:line="360" w:lineRule="auto"/>
      </w:pPr>
      <w:r w:rsidRPr="00FC7CA4">
        <w:t>五、综合题</w:t>
      </w:r>
    </w:p>
    <w:p w:rsidR="00ED2133" w:rsidRPr="00FC7CA4" w:rsidRDefault="00FC7CA4" w:rsidP="00FC7CA4">
      <w:pPr>
        <w:spacing w:after="0" w:line="360" w:lineRule="auto"/>
      </w:pPr>
      <w:r w:rsidRPr="00FC7CA4">
        <w:t>15.</w:t>
      </w:r>
      <w:r w:rsidRPr="00FC7CA4">
        <w:t>【答案】（</w:t>
      </w:r>
      <w:r w:rsidRPr="00FC7CA4">
        <w:t>1</w:t>
      </w:r>
      <w:r w:rsidRPr="00FC7CA4">
        <w:t>）解：</w:t>
      </w:r>
      <w:r w:rsidRPr="00FC7CA4">
        <w:t>1.3-0.8=0.5(</w:t>
      </w:r>
      <w:r w:rsidRPr="00FC7CA4">
        <w:t>千米</w:t>
      </w:r>
      <w:r w:rsidRPr="00FC7CA4">
        <w:t>)</w:t>
      </w:r>
      <w:r w:rsidRPr="00FC7CA4">
        <w:br/>
      </w:r>
      <w:r w:rsidRPr="00FC7CA4">
        <w:t>（</w:t>
      </w:r>
      <w:r w:rsidRPr="00FC7CA4">
        <w:t>2</w:t>
      </w:r>
      <w:r w:rsidRPr="00FC7CA4">
        <w:t>）解：</w:t>
      </w:r>
      <w:r w:rsidRPr="00FC7CA4">
        <w:t>0.8+0.2+1.3=2.3(</w:t>
      </w:r>
      <w:r w:rsidRPr="00FC7CA4">
        <w:t>千米</w:t>
      </w:r>
      <w:r w:rsidRPr="00FC7CA4">
        <w:t xml:space="preserve">)  </w:t>
      </w:r>
    </w:p>
    <w:p w:rsidR="00ED2133" w:rsidRPr="00FC7CA4" w:rsidRDefault="00FC7CA4" w:rsidP="00FC7CA4">
      <w:pPr>
        <w:spacing w:after="0" w:line="360" w:lineRule="auto"/>
      </w:pPr>
      <w:r w:rsidRPr="00FC7CA4">
        <w:t>【解析】【分析】第</w:t>
      </w:r>
      <w:r w:rsidRPr="00FC7CA4">
        <w:t>1</w:t>
      </w:r>
      <w:r w:rsidRPr="00FC7CA4">
        <w:t>题，求公共汽车比摩托车每分钟慢多少千米，用摩托车的速度</w:t>
      </w:r>
      <w:r w:rsidRPr="00FC7CA4">
        <w:t>-</w:t>
      </w:r>
      <w:r w:rsidRPr="00FC7CA4">
        <w:t>公共汽车的速度</w:t>
      </w:r>
      <w:r w:rsidRPr="00FC7CA4">
        <w:t>=</w:t>
      </w:r>
      <w:r w:rsidRPr="00FC7CA4">
        <w:t>公共汽车比摩托车每分钟慢的速度，据此列式解答；第</w:t>
      </w:r>
      <w:r w:rsidRPr="00FC7CA4">
        <w:t>2</w:t>
      </w:r>
      <w:r w:rsidRPr="00FC7CA4">
        <w:t>题，要求三种车</w:t>
      </w:r>
      <w:r w:rsidRPr="00FC7CA4">
        <w:t>1</w:t>
      </w:r>
      <w:r w:rsidRPr="00FC7CA4">
        <w:t>分钟共行多少千米，将三种车的速度相加即可解答</w:t>
      </w:r>
      <w:r w:rsidRPr="00FC7CA4">
        <w:t>.</w:t>
      </w:r>
    </w:p>
    <w:p w:rsidR="00ED2133" w:rsidRPr="00FC7CA4" w:rsidRDefault="00FC7CA4" w:rsidP="00FC7CA4">
      <w:pPr>
        <w:spacing w:line="360" w:lineRule="auto"/>
      </w:pPr>
      <w:r w:rsidRPr="00FC7CA4">
        <w:t>六、应用题</w:t>
      </w:r>
    </w:p>
    <w:p w:rsidR="00ED2133" w:rsidRPr="00FC7CA4" w:rsidRDefault="00FC7CA4" w:rsidP="00FC7CA4">
      <w:pPr>
        <w:spacing w:after="0" w:line="360" w:lineRule="auto"/>
      </w:pPr>
      <w:r w:rsidRPr="00FC7CA4">
        <w:t>16.</w:t>
      </w:r>
      <w:r w:rsidRPr="00FC7CA4">
        <w:t>【答案】</w:t>
      </w:r>
      <w:r w:rsidRPr="00FC7CA4">
        <w:t xml:space="preserve"> </w:t>
      </w:r>
      <w:r w:rsidRPr="00FC7CA4">
        <w:t>解：</w:t>
      </w:r>
      <w:r w:rsidRPr="00FC7CA4">
        <w:t>5.2+4.6=9.8(</w:t>
      </w:r>
      <w:r w:rsidRPr="00FC7CA4">
        <w:t>元</w:t>
      </w:r>
      <w:r w:rsidRPr="00FC7CA4">
        <w:t>)</w:t>
      </w:r>
    </w:p>
    <w:p w:rsidR="00ED2133" w:rsidRPr="00FC7CA4" w:rsidRDefault="00FC7CA4" w:rsidP="00FC7CA4">
      <w:pPr>
        <w:spacing w:after="0" w:line="360" w:lineRule="auto"/>
      </w:pPr>
      <w:r w:rsidRPr="00FC7CA4">
        <w:t>10-9.8=0.2(</w:t>
      </w:r>
      <w:r w:rsidRPr="00FC7CA4">
        <w:t>元</w:t>
      </w:r>
      <w:r w:rsidRPr="00FC7CA4">
        <w:t>)</w:t>
      </w:r>
      <w:r w:rsidRPr="00FC7CA4">
        <w:br/>
      </w:r>
      <w:r w:rsidRPr="00FC7CA4">
        <w:t>答：应找回</w:t>
      </w:r>
      <w:r w:rsidRPr="00FC7CA4">
        <w:t>0.2</w:t>
      </w:r>
      <w:r w:rsidRPr="00FC7CA4">
        <w:t>元</w:t>
      </w:r>
      <w:r w:rsidRPr="00FC7CA4">
        <w:t>.</w:t>
      </w:r>
    </w:p>
    <w:p w:rsidR="00ED2133" w:rsidRPr="00FC7CA4" w:rsidRDefault="00FC7CA4" w:rsidP="00FC7CA4">
      <w:pPr>
        <w:spacing w:after="0" w:line="360" w:lineRule="auto"/>
      </w:pPr>
      <w:r w:rsidRPr="00FC7CA4">
        <w:t>【解析】【分析】用加法计算出共花的钱数，用减法计算出应找回的钱数</w:t>
      </w:r>
      <w:r w:rsidRPr="00FC7CA4">
        <w:t>.</w:t>
      </w:r>
    </w:p>
    <w:p w:rsidR="00ED2133" w:rsidRPr="00FC7CA4" w:rsidRDefault="00FC7CA4" w:rsidP="00FC7CA4">
      <w:pPr>
        <w:spacing w:after="0" w:line="360" w:lineRule="auto"/>
      </w:pPr>
      <w:r w:rsidRPr="00FC7CA4">
        <w:t>17.</w:t>
      </w:r>
      <w:r w:rsidRPr="00FC7CA4">
        <w:t>【答案】</w:t>
      </w:r>
      <w:r w:rsidRPr="00FC7CA4">
        <w:t xml:space="preserve"> </w:t>
      </w:r>
      <w:r w:rsidRPr="00FC7CA4">
        <w:t>解：</w:t>
      </w:r>
      <w:r w:rsidRPr="00FC7CA4">
        <w:t>72.4-17.6=54.8</w:t>
      </w:r>
      <w:r w:rsidRPr="00FC7CA4">
        <w:t>（吨）</w:t>
      </w:r>
    </w:p>
    <w:p w:rsidR="00ED2133" w:rsidRPr="00FC7CA4" w:rsidRDefault="00FC7CA4" w:rsidP="00FC7CA4">
      <w:pPr>
        <w:spacing w:after="0" w:line="360" w:lineRule="auto"/>
      </w:pPr>
      <w:r w:rsidRPr="00FC7CA4">
        <w:t>54.8-17.6=37.2</w:t>
      </w:r>
      <w:r w:rsidRPr="00FC7CA4">
        <w:t>（吨）</w:t>
      </w:r>
    </w:p>
    <w:p w:rsidR="00ED2133" w:rsidRPr="00FC7CA4" w:rsidRDefault="00FC7CA4" w:rsidP="00FC7CA4">
      <w:pPr>
        <w:spacing w:after="0" w:line="360" w:lineRule="auto"/>
      </w:pPr>
      <w:r w:rsidRPr="00FC7CA4">
        <w:t>答：余下的比运出的多</w:t>
      </w:r>
      <w:r w:rsidRPr="00FC7CA4">
        <w:t>37.2</w:t>
      </w:r>
      <w:r w:rsidRPr="00FC7CA4">
        <w:t>吨。</w:t>
      </w:r>
    </w:p>
    <w:p w:rsidR="00ED2133" w:rsidRPr="00FC7CA4" w:rsidRDefault="00FC7CA4" w:rsidP="00FC7CA4">
      <w:pPr>
        <w:spacing w:after="0" w:line="360" w:lineRule="auto"/>
      </w:pPr>
      <w:r w:rsidRPr="00FC7CA4">
        <w:t>【解析】【分析】一堆煤的吨数</w:t>
      </w:r>
      <w:r w:rsidRPr="00FC7CA4">
        <w:t>72.4-</w:t>
      </w:r>
      <w:r w:rsidRPr="00FC7CA4">
        <w:t>运出吨数</w:t>
      </w:r>
      <w:r w:rsidRPr="00FC7CA4">
        <w:t>17.6=</w:t>
      </w:r>
      <w:r w:rsidRPr="00FC7CA4">
        <w:t>余下的吨数</w:t>
      </w:r>
      <w:r w:rsidRPr="00FC7CA4">
        <w:t>54.8</w:t>
      </w:r>
      <w:r w:rsidRPr="00FC7CA4">
        <w:t>，余下的吨数</w:t>
      </w:r>
      <w:r w:rsidRPr="00FC7CA4">
        <w:t>54.8-</w:t>
      </w:r>
      <w:r w:rsidRPr="00FC7CA4">
        <w:t>运出吨数</w:t>
      </w:r>
      <w:r w:rsidRPr="00FC7CA4">
        <w:t>17.6=</w:t>
      </w:r>
      <w:r w:rsidRPr="00FC7CA4">
        <w:t>余下的比运出的多的吨数。</w:t>
      </w:r>
    </w:p>
    <w:sectPr w:rsidR="00ED2133" w:rsidRPr="00FC7CA4">
      <w:headerReference w:type="even" r:id="rId18"/>
      <w:headerReference w:type="default" r:id="rId19"/>
      <w:footerReference w:type="default" r:id="rId20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76E" w:rsidRDefault="0047676E">
      <w:pPr>
        <w:spacing w:after="0" w:line="240" w:lineRule="auto"/>
      </w:pPr>
      <w:r>
        <w:separator/>
      </w:r>
    </w:p>
  </w:endnote>
  <w:endnote w:type="continuationSeparator" w:id="0">
    <w:p w:rsidR="0047676E" w:rsidRDefault="004767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133" w:rsidRPr="00FC7CA4" w:rsidRDefault="00FC7CA4" w:rsidP="00FC7CA4">
    <w:pPr>
      <w:pStyle w:val="a4"/>
    </w:pPr>
    <w:r>
      <w:t xml:space="preserve"> </w:t>
    </w:r>
    <w:r w:rsidRPr="00FC7CA4"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76E" w:rsidRDefault="0047676E">
      <w:pPr>
        <w:spacing w:after="0" w:line="240" w:lineRule="auto"/>
      </w:pPr>
      <w:r>
        <w:separator/>
      </w:r>
    </w:p>
  </w:footnote>
  <w:footnote w:type="continuationSeparator" w:id="0">
    <w:p w:rsidR="0047676E" w:rsidRDefault="004767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133" w:rsidRDefault="005B17E7">
    <w:pPr>
      <w:pStyle w:val="a5"/>
      <w:pBdr>
        <w:bottom w:val="none" w:sz="0" w:space="0" w:color="auto"/>
      </w:pBdr>
    </w:pPr>
    <w:r>
      <w:pict>
        <v:rect id="Rectangle 7" o:spid="_x0000_s3073" style="position:absolute;left:0;text-align:left;margin-left:1056.4pt;margin-top:-43pt;width:42.15pt;height:57pt;z-index:251656192;mso-width-relative:page;mso-height-relative:page" o:preferrelative="t" fillcolor="gray">
          <v:stroke miterlimit="2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3074" type="#_x0000_t202" style="position:absolute;left:0;text-align:left;margin-left:1098.55pt;margin-top:-43pt;width:31.6pt;height:843pt;z-index:251657216;mso-width-relative:page;mso-height-relative:page;v-text-anchor:middle" o:preferrelative="t">
          <v:stroke miterlimit="2"/>
          <v:textbox style="layout-flow:vertical;mso-layout-flow-alt:bottom-to-top">
            <w:txbxContent>
              <w:p w:rsidR="00ED2133" w:rsidRDefault="00FC7CA4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3075" type="#_x0000_t202" style="position:absolute;left:0;text-align:left;margin-left:1056.4pt;margin-top:-43pt;width:42.15pt;height:843pt;z-index:251658240;mso-width-relative:page;mso-height-relative:page;v-text-anchor:middle" o:preferrelative="t" fillcolor="#d8d8d8">
          <v:stroke miterlimit="2"/>
          <v:textbox style="layout-flow:vertical;mso-layout-flow-alt:bottom-to-top">
            <w:txbxContent>
              <w:p w:rsidR="00ED2133" w:rsidRDefault="00FC7CA4">
                <w:pPr>
                  <w:spacing w:beforeLines="100" w:before="240" w:afterLines="100" w:after="24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3076" type="#_x0000_t202" style="position:absolute;left:0;text-align:left;margin-left:1025.45pt;margin-top:-43pt;width:30.95pt;height:843pt;z-index:251659264;mso-width-relative:page;mso-height-relative:page;v-text-anchor:middle" o:preferrelative="t">
          <v:stroke miterlimit="2"/>
          <v:textbox style="layout-flow:vertical;mso-layout-flow-alt:bottom-to-top">
            <w:txbxContent>
              <w:p w:rsidR="00ED2133" w:rsidRDefault="00FC7CA4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133" w:rsidRPr="00FC7CA4" w:rsidRDefault="00FC7CA4" w:rsidP="005B17E7">
    <w:pPr>
      <w:pStyle w:val="a5"/>
      <w:pBdr>
        <w:bottom w:val="none" w:sz="0" w:space="0" w:color="auto"/>
      </w:pBdr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D206175"/>
    <w:multiLevelType w:val="hybridMultilevel"/>
    <w:tmpl w:val="297008E0"/>
    <w:lvl w:ilvl="0" w:tplc="807102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187416"/>
    <w:multiLevelType w:val="hybridMultilevel"/>
    <w:tmpl w:val="9D3A6734"/>
    <w:lvl w:ilvl="0" w:tplc="13072754">
      <w:start w:val="1"/>
      <w:numFmt w:val="decimal"/>
      <w:lvlText w:val="%1."/>
      <w:lvlJc w:val="left"/>
      <w:pPr>
        <w:ind w:left="720" w:hanging="360"/>
      </w:pPr>
    </w:lvl>
    <w:lvl w:ilvl="1" w:tplc="13072754" w:tentative="1">
      <w:start w:val="1"/>
      <w:numFmt w:val="lowerLetter"/>
      <w:lvlText w:val="%2."/>
      <w:lvlJc w:val="left"/>
      <w:pPr>
        <w:ind w:left="1440" w:hanging="360"/>
      </w:pPr>
    </w:lvl>
    <w:lvl w:ilvl="2" w:tplc="13072754" w:tentative="1">
      <w:start w:val="1"/>
      <w:numFmt w:val="lowerRoman"/>
      <w:lvlText w:val="%3."/>
      <w:lvlJc w:val="right"/>
      <w:pPr>
        <w:ind w:left="2160" w:hanging="180"/>
      </w:pPr>
    </w:lvl>
    <w:lvl w:ilvl="3" w:tplc="13072754" w:tentative="1">
      <w:start w:val="1"/>
      <w:numFmt w:val="decimal"/>
      <w:lvlText w:val="%4."/>
      <w:lvlJc w:val="left"/>
      <w:pPr>
        <w:ind w:left="2880" w:hanging="360"/>
      </w:pPr>
    </w:lvl>
    <w:lvl w:ilvl="4" w:tplc="13072754" w:tentative="1">
      <w:start w:val="1"/>
      <w:numFmt w:val="lowerLetter"/>
      <w:lvlText w:val="%5."/>
      <w:lvlJc w:val="left"/>
      <w:pPr>
        <w:ind w:left="3600" w:hanging="360"/>
      </w:pPr>
    </w:lvl>
    <w:lvl w:ilvl="5" w:tplc="13072754" w:tentative="1">
      <w:start w:val="1"/>
      <w:numFmt w:val="lowerRoman"/>
      <w:lvlText w:val="%6."/>
      <w:lvlJc w:val="right"/>
      <w:pPr>
        <w:ind w:left="4320" w:hanging="180"/>
      </w:pPr>
    </w:lvl>
    <w:lvl w:ilvl="6" w:tplc="13072754" w:tentative="1">
      <w:start w:val="1"/>
      <w:numFmt w:val="decimal"/>
      <w:lvlText w:val="%7."/>
      <w:lvlJc w:val="left"/>
      <w:pPr>
        <w:ind w:left="5040" w:hanging="360"/>
      </w:pPr>
    </w:lvl>
    <w:lvl w:ilvl="7" w:tplc="13072754" w:tentative="1">
      <w:start w:val="1"/>
      <w:numFmt w:val="lowerLetter"/>
      <w:lvlText w:val="%8."/>
      <w:lvlJc w:val="left"/>
      <w:pPr>
        <w:ind w:left="5760" w:hanging="360"/>
      </w:pPr>
    </w:lvl>
    <w:lvl w:ilvl="8" w:tplc="130727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5"/>
  </w:num>
  <w:num w:numId="5">
    <w:abstractNumId w:val="2"/>
  </w:num>
  <w:num w:numId="6">
    <w:abstractNumId w:val="0"/>
  </w:num>
  <w:num w:numId="7">
    <w:abstractNumId w:val="3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8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1CD1"/>
    <w:rsid w:val="000322DD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7676E"/>
    <w:rsid w:val="004A7EC2"/>
    <w:rsid w:val="004B0B79"/>
    <w:rsid w:val="0052166A"/>
    <w:rsid w:val="00570E98"/>
    <w:rsid w:val="005B17E7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CE1E6D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2133"/>
    <w:rsid w:val="00ED4BBB"/>
    <w:rsid w:val="00EE6DE3"/>
    <w:rsid w:val="00EE7645"/>
    <w:rsid w:val="00F47B26"/>
    <w:rsid w:val="00F86A70"/>
    <w:rsid w:val="00F926C7"/>
    <w:rsid w:val="00FC2F6C"/>
    <w:rsid w:val="00FC7CA4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a5">
    <w:name w:val="header"/>
    <w:basedOn w:val="a"/>
    <w:link w:val="Char1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1">
    <w:name w:val="页眉 Char"/>
    <w:link w:val="a5"/>
    <w:uiPriority w:val="99"/>
    <w:qFormat/>
    <w:rPr>
      <w:sz w:val="18"/>
      <w:szCs w:val="18"/>
    </w:rPr>
  </w:style>
  <w:style w:type="character" w:customStyle="1" w:styleId="Char0">
    <w:name w:val="页脚 Char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rPr>
      <w:sz w:val="18"/>
      <w:szCs w:val="18"/>
    </w:rPr>
  </w:style>
  <w:style w:type="paragraph" w:customStyle="1" w:styleId="1">
    <w:name w:val="正文1"/>
    <w:qFormat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rsid w:val="00DF064E"/>
    <w:rPr>
      <w:rFonts w:ascii="Cambria" w:eastAsia="宋体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rsid w:val="00DF064E"/>
    <w:rPr>
      <w:rFonts w:ascii="Cambria" w:eastAsia="宋体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rsid w:val="006E0FD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gif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image" Target="media/image6.jpeg"/><Relationship Id="rId10" Type="http://schemas.openxmlformats.org/officeDocument/2006/relationships/image" Target="media/image1.png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gi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6FD0EDE-97B3-4B65-818D-2940333EF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556</Words>
  <Characters>3170</Characters>
  <Application>Microsoft Office Word</Application>
  <DocSecurity>0</DocSecurity>
  <Lines>26</Lines>
  <Paragraphs>7</Paragraphs>
  <ScaleCrop>false</ScaleCrop>
  <Company>Microsoft</Company>
  <LinksUpToDate>false</LinksUpToDate>
  <CharactersWithSpaces>3719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lam</dc:creator>
  <cp:lastModifiedBy>刘德强</cp:lastModifiedBy>
  <cp:revision>10</cp:revision>
  <dcterms:created xsi:type="dcterms:W3CDTF">2013-12-09T06:44:00Z</dcterms:created>
  <dcterms:modified xsi:type="dcterms:W3CDTF">2019-12-26T05:33:00Z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