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E40" w:rsidRPr="009B31E3" w:rsidRDefault="001A1B21" w:rsidP="009B31E3">
      <w:pPr>
        <w:spacing w:line="360" w:lineRule="auto"/>
        <w:jc w:val="center"/>
        <w:rPr>
          <w:lang w:eastAsia="zh-CN"/>
        </w:rPr>
      </w:pPr>
      <w:bookmarkStart w:id="0" w:name="_GoBack"/>
      <w:bookmarkEnd w:id="0"/>
      <w:r w:rsidRPr="001A1B21">
        <w:rPr>
          <w:rFonts w:hint="eastAsia"/>
          <w:b/>
          <w:bCs/>
          <w:sz w:val="28"/>
          <w:szCs w:val="28"/>
          <w:lang w:eastAsia="zh-CN"/>
        </w:rPr>
        <w:t>三年级下册数学单元测试</w:t>
      </w:r>
      <w:r w:rsidRPr="001A1B21">
        <w:rPr>
          <w:rFonts w:hint="eastAsia"/>
          <w:b/>
          <w:bCs/>
          <w:sz w:val="28"/>
          <w:szCs w:val="28"/>
          <w:lang w:eastAsia="zh-CN"/>
        </w:rPr>
        <w:t>-7.</w:t>
      </w:r>
      <w:r w:rsidRPr="001A1B21">
        <w:rPr>
          <w:rFonts w:hint="eastAsia"/>
          <w:b/>
          <w:bCs/>
          <w:sz w:val="28"/>
          <w:szCs w:val="28"/>
          <w:lang w:eastAsia="zh-CN"/>
        </w:rPr>
        <w:t>小数的初步认识</w:t>
      </w:r>
      <w:r w:rsidRPr="001A1B21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b/>
          <w:bCs/>
          <w:sz w:val="24"/>
          <w:szCs w:val="24"/>
          <w:lang w:eastAsia="zh-CN"/>
        </w:rPr>
        <w:t>一、单选题</w:t>
      </w:r>
      <w:r w:rsidRPr="009B31E3">
        <w:rPr>
          <w:b/>
          <w:bCs/>
          <w:sz w:val="24"/>
          <w:szCs w:val="24"/>
          <w:lang w:eastAsia="zh-CN"/>
        </w:rPr>
        <w:t xml:space="preserve">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1.4.4</w:t>
      </w:r>
      <w:r w:rsidRPr="009B31E3">
        <w:rPr>
          <w:lang w:eastAsia="zh-CN"/>
        </w:rPr>
        <w:t>＋</w:t>
      </w:r>
      <w:r w:rsidRPr="009B31E3">
        <w:rPr>
          <w:lang w:eastAsia="zh-CN"/>
        </w:rPr>
        <w:t xml:space="preserve">0.6=(   )  </w:t>
      </w:r>
    </w:p>
    <w:p w:rsidR="005A4E40" w:rsidRPr="009B31E3" w:rsidRDefault="009B31E3" w:rsidP="009B31E3">
      <w:pPr>
        <w:spacing w:after="0" w:line="360" w:lineRule="auto"/>
        <w:ind w:left="150"/>
        <w:rPr>
          <w:lang w:eastAsia="zh-CN"/>
        </w:rPr>
      </w:pPr>
      <w:r w:rsidRPr="009B31E3">
        <w:rPr>
          <w:lang w:eastAsia="zh-CN"/>
        </w:rPr>
        <w:t>A. 10                                          </w:t>
      </w:r>
      <w:r w:rsidR="001B32DF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.75pt;height:3pt;visibility:visible;mso-wrap-style:square">
            <v:imagedata r:id="rId10" o:title=""/>
          </v:shape>
        </w:pict>
      </w:r>
      <w:r w:rsidRPr="009B31E3">
        <w:rPr>
          <w:lang w:eastAsia="zh-CN"/>
        </w:rPr>
        <w:t>B. 5                                          </w:t>
      </w:r>
      <w:r w:rsidR="001B32DF">
        <w:rPr>
          <w:noProof/>
          <w:lang w:eastAsia="zh-CN"/>
        </w:rPr>
        <w:pict>
          <v:shape id="图片 2" o:spid="_x0000_i1026" type="#_x0000_t75" style="width:.75pt;height:3pt;visibility:visible;mso-wrap-style:square">
            <v:imagedata r:id="rId10" o:title=""/>
          </v:shape>
        </w:pict>
      </w:r>
      <w:r w:rsidRPr="009B31E3">
        <w:rPr>
          <w:lang w:eastAsia="zh-CN"/>
        </w:rPr>
        <w:t>C. 1                                          </w:t>
      </w:r>
      <w:r w:rsidR="001B32DF">
        <w:rPr>
          <w:noProof/>
          <w:lang w:eastAsia="zh-CN"/>
        </w:rPr>
        <w:pict>
          <v:shape id="图片 3" o:spid="_x0000_i1027" type="#_x0000_t75" style="width:.75pt;height:3pt;visibility:visible;mso-wrap-style:square">
            <v:imagedata r:id="rId10" o:title=""/>
          </v:shape>
        </w:pict>
      </w:r>
      <w:r w:rsidRPr="009B31E3">
        <w:rPr>
          <w:lang w:eastAsia="zh-CN"/>
        </w:rPr>
        <w:t>D. 0.2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2.</w:t>
      </w:r>
      <w:r w:rsidRPr="009B31E3">
        <w:rPr>
          <w:lang w:eastAsia="zh-CN"/>
        </w:rPr>
        <w:t>用竖式计算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10.6</w:t>
      </w:r>
      <w:r w:rsidRPr="009B31E3">
        <w:rPr>
          <w:lang w:eastAsia="zh-CN"/>
        </w:rPr>
        <w:t>－</w:t>
      </w:r>
      <w:r w:rsidRPr="009B31E3">
        <w:rPr>
          <w:lang w:eastAsia="zh-CN"/>
        </w:rPr>
        <w:t>8.7=</w:t>
      </w:r>
      <w:r w:rsidRPr="009B31E3">
        <w:rPr>
          <w:lang w:eastAsia="zh-CN"/>
        </w:rPr>
        <w:t>（</w:t>
      </w:r>
      <w:r w:rsidRPr="009B31E3">
        <w:rPr>
          <w:lang w:eastAsia="zh-CN"/>
        </w:rPr>
        <w:t xml:space="preserve">   </w:t>
      </w:r>
      <w:r w:rsidRPr="009B31E3">
        <w:rPr>
          <w:lang w:eastAsia="zh-CN"/>
        </w:rPr>
        <w:t>）</w:t>
      </w:r>
    </w:p>
    <w:p w:rsidR="005A4E40" w:rsidRPr="009B31E3" w:rsidRDefault="009B31E3" w:rsidP="009B31E3">
      <w:pPr>
        <w:spacing w:after="0" w:line="360" w:lineRule="auto"/>
        <w:ind w:left="150"/>
        <w:rPr>
          <w:lang w:eastAsia="zh-CN"/>
        </w:rPr>
      </w:pPr>
      <w:r w:rsidRPr="009B31E3">
        <w:rPr>
          <w:lang w:eastAsia="zh-CN"/>
        </w:rPr>
        <w:t>A. 8.1                                        </w:t>
      </w:r>
      <w:r w:rsidR="001B32DF">
        <w:rPr>
          <w:noProof/>
          <w:lang w:eastAsia="zh-CN"/>
        </w:rPr>
        <w:pict>
          <v:shape id="图片 4" o:spid="_x0000_i1028" type="#_x0000_t75" style="width:.75pt;height:3pt;visibility:visible;mso-wrap-style:square">
            <v:imagedata r:id="rId10" o:title=""/>
          </v:shape>
        </w:pict>
      </w:r>
      <w:r w:rsidRPr="009B31E3">
        <w:rPr>
          <w:lang w:eastAsia="zh-CN"/>
        </w:rPr>
        <w:t>B. 19                                        </w:t>
      </w:r>
      <w:r w:rsidR="001B32DF">
        <w:rPr>
          <w:noProof/>
          <w:lang w:eastAsia="zh-CN"/>
        </w:rPr>
        <w:pict>
          <v:shape id="图片 5" o:spid="_x0000_i1029" type="#_x0000_t75" style="width:.75pt;height:3pt;visibility:visible;mso-wrap-style:square">
            <v:imagedata r:id="rId10" o:title=""/>
          </v:shape>
        </w:pict>
      </w:r>
      <w:r w:rsidRPr="009B31E3">
        <w:rPr>
          <w:lang w:eastAsia="zh-CN"/>
        </w:rPr>
        <w:t>C. 9.1                                        </w:t>
      </w:r>
      <w:r w:rsidR="001B32DF">
        <w:rPr>
          <w:noProof/>
          <w:lang w:eastAsia="zh-CN"/>
        </w:rPr>
        <w:pict>
          <v:shape id="图片 6" o:spid="_x0000_i1030" type="#_x0000_t75" style="width:.75pt;height:3pt;visibility:visible;mso-wrap-style:square">
            <v:imagedata r:id="rId10" o:title=""/>
          </v:shape>
        </w:pict>
      </w:r>
      <w:r w:rsidRPr="009B31E3">
        <w:rPr>
          <w:lang w:eastAsia="zh-CN"/>
        </w:rPr>
        <w:t>D. 1.9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3.</w:t>
      </w:r>
      <w:r w:rsidRPr="009B31E3">
        <w:rPr>
          <w:lang w:eastAsia="zh-CN"/>
        </w:rPr>
        <w:t>一根竹竿露出水面部分是</w:t>
      </w:r>
      <w:r w:rsidRPr="009B31E3">
        <w:rPr>
          <w:lang w:eastAsia="zh-CN"/>
        </w:rPr>
        <w:t>3.6</w:t>
      </w:r>
      <w:r w:rsidRPr="009B31E3">
        <w:rPr>
          <w:lang w:eastAsia="zh-CN"/>
        </w:rPr>
        <w:t>米，水中部分是</w:t>
      </w:r>
      <w:r w:rsidRPr="009B31E3">
        <w:rPr>
          <w:lang w:eastAsia="zh-CN"/>
        </w:rPr>
        <w:t>2.5</w:t>
      </w:r>
      <w:r w:rsidRPr="009B31E3">
        <w:rPr>
          <w:lang w:eastAsia="zh-CN"/>
        </w:rPr>
        <w:t>米，这根竹竿长（</w:t>
      </w:r>
      <w:r w:rsidRPr="009B31E3">
        <w:rPr>
          <w:lang w:eastAsia="zh-CN"/>
        </w:rPr>
        <w:t xml:space="preserve">   </w:t>
      </w:r>
      <w:r w:rsidRPr="009B31E3">
        <w:rPr>
          <w:lang w:eastAsia="zh-CN"/>
        </w:rPr>
        <w:t>）米。</w:t>
      </w:r>
      <w:r w:rsidRPr="009B31E3">
        <w:rPr>
          <w:lang w:eastAsia="zh-CN"/>
        </w:rPr>
        <w:t xml:space="preserve">            </w:t>
      </w:r>
    </w:p>
    <w:p w:rsidR="005A4E40" w:rsidRPr="009B31E3" w:rsidRDefault="009B31E3" w:rsidP="009B31E3">
      <w:pPr>
        <w:spacing w:after="0" w:line="360" w:lineRule="auto"/>
        <w:ind w:left="150"/>
        <w:rPr>
          <w:lang w:eastAsia="zh-CN"/>
        </w:rPr>
      </w:pPr>
      <w:r w:rsidRPr="009B31E3">
        <w:rPr>
          <w:lang w:eastAsia="zh-CN"/>
        </w:rPr>
        <w:t>A. 6.1                                           </w:t>
      </w:r>
      <w:r w:rsidR="001B32DF">
        <w:rPr>
          <w:noProof/>
          <w:lang w:eastAsia="zh-CN"/>
        </w:rPr>
        <w:pict>
          <v:shape id="图片 7" o:spid="_x0000_i1031" type="#_x0000_t75" style="width:2.25pt;height:3pt;visibility:visible;mso-wrap-style:square">
            <v:imagedata r:id="rId11" o:title=""/>
          </v:shape>
        </w:pict>
      </w:r>
      <w:r w:rsidRPr="009B31E3">
        <w:rPr>
          <w:lang w:eastAsia="zh-CN"/>
        </w:rPr>
        <w:t>B. 1.1                                           </w:t>
      </w:r>
      <w:r w:rsidR="001B32DF">
        <w:rPr>
          <w:noProof/>
          <w:lang w:eastAsia="zh-CN"/>
        </w:rPr>
        <w:pict>
          <v:shape id="图片 8" o:spid="_x0000_i1032" type="#_x0000_t75" style="width:2.25pt;height:3pt;visibility:visible;mso-wrap-style:square">
            <v:imagedata r:id="rId11" o:title=""/>
          </v:shape>
        </w:pict>
      </w:r>
      <w:r w:rsidRPr="009B31E3">
        <w:rPr>
          <w:lang w:eastAsia="zh-CN"/>
        </w:rPr>
        <w:t>C. 8.8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4.</w:t>
      </w:r>
      <w:r w:rsidRPr="009B31E3">
        <w:rPr>
          <w:lang w:eastAsia="zh-CN"/>
        </w:rPr>
        <w:t>估一估哪些算式的得数比</w:t>
      </w:r>
      <w:r w:rsidRPr="009B31E3">
        <w:rPr>
          <w:lang w:eastAsia="zh-CN"/>
        </w:rPr>
        <w:t>1</w:t>
      </w:r>
      <w:r w:rsidRPr="009B31E3">
        <w:rPr>
          <w:lang w:eastAsia="zh-CN"/>
        </w:rPr>
        <w:t>大？（</w:t>
      </w:r>
      <w:r w:rsidRPr="009B31E3">
        <w:rPr>
          <w:lang w:eastAsia="zh-CN"/>
        </w:rPr>
        <w:t xml:space="preserve">   </w:t>
      </w:r>
      <w:r w:rsidRPr="009B31E3">
        <w:rPr>
          <w:lang w:eastAsia="zh-CN"/>
        </w:rPr>
        <w:t>）</w:t>
      </w:r>
      <w:r w:rsidRPr="009B31E3">
        <w:rPr>
          <w:lang w:eastAsia="zh-CN"/>
        </w:rPr>
        <w:t xml:space="preserve">            </w:t>
      </w:r>
    </w:p>
    <w:p w:rsidR="005A4E40" w:rsidRPr="009B31E3" w:rsidRDefault="009B31E3" w:rsidP="009B31E3">
      <w:pPr>
        <w:spacing w:after="0" w:line="360" w:lineRule="auto"/>
        <w:ind w:left="150"/>
        <w:rPr>
          <w:lang w:eastAsia="zh-CN"/>
        </w:rPr>
      </w:pPr>
      <w:r w:rsidRPr="009B31E3">
        <w:rPr>
          <w:lang w:eastAsia="zh-CN"/>
        </w:rPr>
        <w:t>A. 1</w:t>
      </w:r>
      <w:r w:rsidRPr="009B31E3">
        <w:rPr>
          <w:b/>
          <w:lang w:eastAsia="zh-CN"/>
        </w:rPr>
        <w:t>.</w:t>
      </w:r>
      <w:r w:rsidRPr="009B31E3">
        <w:rPr>
          <w:lang w:eastAsia="zh-CN"/>
        </w:rPr>
        <w:t>6-0</w:t>
      </w:r>
      <w:r w:rsidRPr="009B31E3">
        <w:rPr>
          <w:b/>
          <w:lang w:eastAsia="zh-CN"/>
        </w:rPr>
        <w:t>.</w:t>
      </w:r>
      <w:r w:rsidRPr="009B31E3">
        <w:rPr>
          <w:lang w:eastAsia="zh-CN"/>
        </w:rPr>
        <w:t>5                                    </w:t>
      </w:r>
      <w:r w:rsidR="001B32DF">
        <w:rPr>
          <w:noProof/>
          <w:lang w:eastAsia="zh-CN"/>
        </w:rPr>
        <w:pict>
          <v:shape id="图片 9" o:spid="_x0000_i1033" type="#_x0000_t75" style="width:2.25pt;height:3pt;visibility:visible;mso-wrap-style:square">
            <v:imagedata r:id="rId11" o:title=""/>
          </v:shape>
        </w:pict>
      </w:r>
      <w:r w:rsidRPr="009B31E3">
        <w:rPr>
          <w:lang w:eastAsia="zh-CN"/>
        </w:rPr>
        <w:t>B. 1</w:t>
      </w:r>
      <w:r w:rsidRPr="009B31E3">
        <w:rPr>
          <w:b/>
          <w:lang w:eastAsia="zh-CN"/>
        </w:rPr>
        <w:t>.</w:t>
      </w:r>
      <w:r w:rsidRPr="009B31E3">
        <w:rPr>
          <w:lang w:eastAsia="zh-CN"/>
        </w:rPr>
        <w:t>6-0</w:t>
      </w:r>
      <w:r w:rsidRPr="009B31E3">
        <w:rPr>
          <w:b/>
          <w:lang w:eastAsia="zh-CN"/>
        </w:rPr>
        <w:t>.</w:t>
      </w:r>
      <w:r w:rsidRPr="009B31E3">
        <w:rPr>
          <w:lang w:eastAsia="zh-CN"/>
        </w:rPr>
        <w:t>8                                    </w:t>
      </w:r>
      <w:r w:rsidR="001B32DF">
        <w:rPr>
          <w:noProof/>
          <w:lang w:eastAsia="zh-CN"/>
        </w:rPr>
        <w:pict>
          <v:shape id="图片 10" o:spid="_x0000_i1034" type="#_x0000_t75" style="width:2.25pt;height:3pt;visibility:visible;mso-wrap-style:square">
            <v:imagedata r:id="rId11" o:title=""/>
          </v:shape>
        </w:pict>
      </w:r>
      <w:r w:rsidRPr="009B31E3">
        <w:rPr>
          <w:lang w:eastAsia="zh-CN"/>
        </w:rPr>
        <w:t>C. 4</w:t>
      </w:r>
      <w:r w:rsidRPr="009B31E3">
        <w:rPr>
          <w:b/>
          <w:lang w:eastAsia="zh-CN"/>
        </w:rPr>
        <w:t>.</w:t>
      </w:r>
      <w:r w:rsidRPr="009B31E3">
        <w:rPr>
          <w:lang w:eastAsia="zh-CN"/>
        </w:rPr>
        <w:t>5-3</w:t>
      </w:r>
      <w:r w:rsidRPr="009B31E3">
        <w:rPr>
          <w:b/>
          <w:lang w:eastAsia="zh-CN"/>
        </w:rPr>
        <w:t>.</w:t>
      </w:r>
      <w:r w:rsidRPr="009B31E3">
        <w:rPr>
          <w:lang w:eastAsia="zh-CN"/>
        </w:rPr>
        <w:t>6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b/>
          <w:bCs/>
          <w:sz w:val="24"/>
          <w:szCs w:val="24"/>
          <w:lang w:eastAsia="zh-CN"/>
        </w:rPr>
        <w:t>二、填空题</w:t>
      </w:r>
      <w:r w:rsidRPr="009B31E3">
        <w:rPr>
          <w:b/>
          <w:bCs/>
          <w:sz w:val="24"/>
          <w:szCs w:val="24"/>
          <w:lang w:eastAsia="zh-CN"/>
        </w:rPr>
        <w:t xml:space="preserve">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5.</w:t>
      </w:r>
      <w:r w:rsidRPr="009B31E3">
        <w:rPr>
          <w:lang w:eastAsia="zh-CN"/>
        </w:rPr>
        <w:t>直接写出得数。</w:t>
      </w:r>
      <w:r w:rsidRPr="009B31E3">
        <w:rPr>
          <w:lang w:eastAsia="zh-CN"/>
        </w:rPr>
        <w:t>0.9+2.4=________     0.3+6=________      5.2+0.9=________</w:t>
      </w:r>
      <w:r w:rsidRPr="009B31E3">
        <w:rPr>
          <w:lang w:eastAsia="zh-CN"/>
        </w:rPr>
        <w:br/>
        <w:t>1.8+2.9=________     2.5-0.8=________     4.5-2.7=________</w:t>
      </w:r>
      <w:r w:rsidRPr="009B31E3">
        <w:rPr>
          <w:lang w:eastAsia="zh-CN"/>
        </w:rPr>
        <w:br/>
        <w:t>3.2-1.4=________     7.5-3.6=________      12.6+2.5=________</w:t>
      </w:r>
      <w:r w:rsidRPr="009B31E3">
        <w:rPr>
          <w:lang w:eastAsia="zh-CN"/>
        </w:rPr>
        <w:br/>
        <w:t xml:space="preserve">2.3+1.8=________     8.6+1.3=________     9.5+4.6=________ 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6.</w:t>
      </w:r>
      <w:r w:rsidRPr="009B31E3">
        <w:rPr>
          <w:lang w:eastAsia="zh-CN"/>
        </w:rPr>
        <w:t>我在生活中见过很多小数，比如：有的饮料是</w:t>
      </w:r>
      <w:r w:rsidRPr="009B31E3">
        <w:rPr>
          <w:lang w:eastAsia="zh-CN"/>
        </w:rPr>
        <w:t>1.25</w:t>
      </w:r>
      <w:r w:rsidRPr="009B31E3">
        <w:rPr>
          <w:lang w:eastAsia="zh-CN"/>
        </w:rPr>
        <w:t>升，比如：</w:t>
      </w:r>
      <w:r w:rsidRPr="009B31E3">
        <w:rPr>
          <w:lang w:eastAsia="zh-CN"/>
        </w:rPr>
        <w:t>________</w:t>
      </w:r>
      <w:r w:rsidRPr="009B31E3">
        <w:rPr>
          <w:lang w:eastAsia="zh-CN"/>
        </w:rPr>
        <w:t>。</w:t>
      </w:r>
      <w:r w:rsidRPr="009B31E3">
        <w:rPr>
          <w:lang w:eastAsia="zh-CN"/>
        </w:rPr>
        <w:t xml:space="preserve"> 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7.100</w:t>
      </w:r>
      <w:r w:rsidRPr="009B31E3">
        <w:rPr>
          <w:lang w:eastAsia="zh-CN"/>
        </w:rPr>
        <w:t>－</w:t>
      </w:r>
      <w:r w:rsidRPr="009B31E3">
        <w:rPr>
          <w:lang w:eastAsia="zh-CN"/>
        </w:rPr>
        <w:t>31.6=________  4.9</w:t>
      </w:r>
      <w:r w:rsidRPr="009B31E3">
        <w:rPr>
          <w:lang w:eastAsia="zh-CN"/>
        </w:rPr>
        <w:t>＋</w:t>
      </w:r>
      <w:r w:rsidRPr="009B31E3">
        <w:rPr>
          <w:lang w:eastAsia="zh-CN"/>
        </w:rPr>
        <w:t>11.8=________ 6.1</w:t>
      </w:r>
      <w:r w:rsidRPr="009B31E3">
        <w:rPr>
          <w:lang w:eastAsia="zh-CN"/>
        </w:rPr>
        <w:t>－</w:t>
      </w:r>
      <w:r w:rsidRPr="009B31E3">
        <w:rPr>
          <w:lang w:eastAsia="zh-CN"/>
        </w:rPr>
        <w:t>5.8=________14.9</w:t>
      </w:r>
      <w:r w:rsidRPr="009B31E3">
        <w:rPr>
          <w:lang w:eastAsia="zh-CN"/>
        </w:rPr>
        <w:t>－</w:t>
      </w:r>
      <w:r w:rsidRPr="009B31E3">
        <w:rPr>
          <w:lang w:eastAsia="zh-CN"/>
        </w:rPr>
        <w:t xml:space="preserve">9.9=________ 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8.</w:t>
      </w:r>
      <w:r w:rsidRPr="009B31E3">
        <w:rPr>
          <w:lang w:eastAsia="zh-CN"/>
        </w:rPr>
        <w:t>小华在做一道加法时，把一个加数个位上的</w:t>
      </w:r>
      <w:r w:rsidRPr="009B31E3">
        <w:rPr>
          <w:lang w:eastAsia="zh-CN"/>
        </w:rPr>
        <w:t>3</w:t>
      </w:r>
      <w:r w:rsidRPr="009B31E3">
        <w:rPr>
          <w:lang w:eastAsia="zh-CN"/>
        </w:rPr>
        <w:t>错看成了</w:t>
      </w:r>
      <w:r w:rsidRPr="009B31E3">
        <w:rPr>
          <w:lang w:eastAsia="zh-CN"/>
        </w:rPr>
        <w:t>8</w:t>
      </w:r>
      <w:r w:rsidRPr="009B31E3">
        <w:rPr>
          <w:lang w:eastAsia="zh-CN"/>
        </w:rPr>
        <w:t>，把十分位上的</w:t>
      </w:r>
      <w:r w:rsidRPr="009B31E3">
        <w:rPr>
          <w:lang w:eastAsia="zh-CN"/>
        </w:rPr>
        <w:t>6</w:t>
      </w:r>
      <w:r w:rsidRPr="009B31E3">
        <w:rPr>
          <w:lang w:eastAsia="zh-CN"/>
        </w:rPr>
        <w:t>错看成了</w:t>
      </w:r>
      <w:r w:rsidRPr="009B31E3">
        <w:rPr>
          <w:lang w:eastAsia="zh-CN"/>
        </w:rPr>
        <w:t>9</w:t>
      </w:r>
      <w:r w:rsidRPr="009B31E3">
        <w:rPr>
          <w:lang w:eastAsia="zh-CN"/>
        </w:rPr>
        <w:t>，结果得到的和是</w:t>
      </w:r>
      <w:r w:rsidRPr="009B31E3">
        <w:rPr>
          <w:lang w:eastAsia="zh-CN"/>
        </w:rPr>
        <w:t>11.5</w:t>
      </w:r>
      <w:r w:rsidRPr="009B31E3">
        <w:rPr>
          <w:lang w:eastAsia="zh-CN"/>
        </w:rPr>
        <w:t>，正确的答案是</w:t>
      </w:r>
      <w:r w:rsidRPr="009B31E3">
        <w:rPr>
          <w:lang w:eastAsia="zh-CN"/>
        </w:rPr>
        <w:t>________</w:t>
      </w:r>
      <w:r w:rsidRPr="009B31E3">
        <w:rPr>
          <w:lang w:eastAsia="zh-CN"/>
        </w:rPr>
        <w:t>。</w:t>
      </w:r>
      <w:r w:rsidRPr="009B31E3">
        <w:rPr>
          <w:lang w:eastAsia="zh-CN"/>
        </w:rPr>
        <w:t xml:space="preserve">    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b/>
          <w:bCs/>
          <w:sz w:val="24"/>
          <w:szCs w:val="24"/>
          <w:lang w:eastAsia="zh-CN"/>
        </w:rPr>
        <w:t>三、判断题</w:t>
      </w:r>
      <w:r w:rsidRPr="009B31E3">
        <w:rPr>
          <w:b/>
          <w:bCs/>
          <w:sz w:val="24"/>
          <w:szCs w:val="24"/>
          <w:lang w:eastAsia="zh-CN"/>
        </w:rPr>
        <w:t xml:space="preserve">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 xml:space="preserve">9.   </w:t>
      </w:r>
      <w:r w:rsidRPr="009B31E3">
        <w:rPr>
          <w:lang w:eastAsia="zh-CN"/>
        </w:rPr>
        <w:t>下面的计算对吗？</w:t>
      </w:r>
      <w:r w:rsidRPr="009B31E3">
        <w:rPr>
          <w:lang w:eastAsia="zh-CN"/>
        </w:rPr>
        <w:br/>
        <w:t xml:space="preserve"> 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（</w:t>
      </w:r>
      <w:r w:rsidRPr="009B31E3">
        <w:rPr>
          <w:lang w:eastAsia="zh-CN"/>
        </w:rPr>
        <w:t>1</w:t>
      </w:r>
      <w:r w:rsidRPr="009B31E3">
        <w:rPr>
          <w:lang w:eastAsia="zh-CN"/>
        </w:rPr>
        <w:t>）</w:t>
      </w:r>
      <w:r w:rsidR="001B32DF">
        <w:rPr>
          <w:noProof/>
          <w:lang w:eastAsia="zh-CN"/>
        </w:rPr>
        <w:pict>
          <v:shape id="图片 11" o:spid="_x0000_i1035" type="#_x0000_t75" style="width:54.75pt;height:64.5pt;visibility:visible;mso-wrap-style:square">
            <v:imagedata r:id="rId12" o:title=""/>
          </v:shape>
        </w:pic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（</w:t>
      </w:r>
      <w:r w:rsidRPr="009B31E3">
        <w:rPr>
          <w:lang w:eastAsia="zh-CN"/>
        </w:rPr>
        <w:t>2</w:t>
      </w:r>
      <w:r w:rsidRPr="009B31E3">
        <w:rPr>
          <w:lang w:eastAsia="zh-CN"/>
        </w:rPr>
        <w:t>）</w:t>
      </w:r>
      <w:r w:rsidR="001B32DF">
        <w:rPr>
          <w:noProof/>
          <w:lang w:eastAsia="zh-CN"/>
        </w:rPr>
        <w:pict>
          <v:shape id="图片 12" o:spid="_x0000_i1036" type="#_x0000_t75" style="width:1in;height:64.5pt;visibility:visible;mso-wrap-style:square">
            <v:imagedata r:id="rId13" o:title=""/>
          </v:shape>
        </w:pic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lastRenderedPageBreak/>
        <w:t>10.</w:t>
      </w:r>
      <w:r w:rsidRPr="009B31E3">
        <w:rPr>
          <w:lang w:eastAsia="zh-CN"/>
        </w:rPr>
        <w:t>在一道减法算式中，被减数和减数同时减少</w:t>
      </w:r>
      <w:r w:rsidRPr="009B31E3">
        <w:rPr>
          <w:lang w:eastAsia="zh-CN"/>
        </w:rPr>
        <w:t>1.5</w:t>
      </w:r>
      <w:r w:rsidRPr="009B31E3">
        <w:rPr>
          <w:lang w:eastAsia="zh-CN"/>
        </w:rPr>
        <w:t>，那么差减</w:t>
      </w:r>
      <w:r w:rsidRPr="009B31E3">
        <w:rPr>
          <w:lang w:eastAsia="zh-CN"/>
        </w:rPr>
        <w:t xml:space="preserve">3. 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11.</w:t>
      </w:r>
      <w:r w:rsidRPr="009B31E3">
        <w:rPr>
          <w:lang w:eastAsia="zh-CN"/>
        </w:rPr>
        <w:t>判断对错．</w:t>
      </w:r>
      <w:r w:rsidRPr="009B31E3">
        <w:rPr>
          <w:lang w:eastAsia="zh-CN"/>
        </w:rPr>
        <w:t xml:space="preserve">  </w:t>
      </w:r>
      <w:r w:rsidRPr="009B31E3">
        <w:rPr>
          <w:lang w:eastAsia="zh-CN"/>
        </w:rPr>
        <w:br/>
      </w:r>
      <w:r w:rsidRPr="009B31E3">
        <w:rPr>
          <w:lang w:eastAsia="zh-CN"/>
        </w:rPr>
        <w:t>比</w:t>
      </w:r>
      <w:r w:rsidRPr="009B31E3">
        <w:rPr>
          <w:lang w:eastAsia="zh-CN"/>
        </w:rPr>
        <w:t>0.2</w:t>
      </w:r>
      <w:r w:rsidRPr="009B31E3">
        <w:rPr>
          <w:lang w:eastAsia="zh-CN"/>
        </w:rPr>
        <w:t>小的小数只有</w:t>
      </w:r>
      <w:r w:rsidRPr="009B31E3">
        <w:rPr>
          <w:lang w:eastAsia="zh-CN"/>
        </w:rPr>
        <w:t>0.1</w:t>
      </w:r>
      <w:r w:rsidRPr="009B31E3">
        <w:rPr>
          <w:lang w:eastAsia="zh-CN"/>
        </w:rPr>
        <w:t>．</w:t>
      </w:r>
      <w:r w:rsidRPr="009B31E3">
        <w:rPr>
          <w:lang w:eastAsia="zh-CN"/>
        </w:rPr>
        <w:t xml:space="preserve">    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b/>
          <w:bCs/>
          <w:sz w:val="24"/>
          <w:szCs w:val="24"/>
          <w:lang w:eastAsia="zh-CN"/>
        </w:rPr>
        <w:t>四、解答题</w:t>
      </w:r>
      <w:r w:rsidRPr="009B31E3">
        <w:rPr>
          <w:b/>
          <w:bCs/>
          <w:sz w:val="24"/>
          <w:szCs w:val="24"/>
          <w:lang w:eastAsia="zh-CN"/>
        </w:rPr>
        <w:t xml:space="preserve">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12.</w:t>
      </w:r>
      <w:r w:rsidRPr="009B31E3">
        <w:rPr>
          <w:lang w:eastAsia="zh-CN"/>
        </w:rPr>
        <w:t>小明、小红和小军在</w:t>
      </w:r>
      <w:r w:rsidRPr="009B31E3">
        <w:rPr>
          <w:lang w:eastAsia="zh-CN"/>
        </w:rPr>
        <w:t>100</w:t>
      </w:r>
      <w:r w:rsidRPr="009B31E3">
        <w:rPr>
          <w:lang w:eastAsia="zh-CN"/>
        </w:rPr>
        <w:t>米的跑道上赛跑。小明用了</w:t>
      </w:r>
      <w:r w:rsidRPr="009B31E3">
        <w:rPr>
          <w:lang w:eastAsia="zh-CN"/>
        </w:rPr>
        <w:t>15.2</w:t>
      </w:r>
      <w:r w:rsidRPr="009B31E3">
        <w:rPr>
          <w:lang w:eastAsia="zh-CN"/>
        </w:rPr>
        <w:t>秒，小红用了</w:t>
      </w:r>
      <w:r w:rsidRPr="009B31E3">
        <w:rPr>
          <w:lang w:eastAsia="zh-CN"/>
        </w:rPr>
        <w:t>20.1</w:t>
      </w:r>
      <w:r w:rsidRPr="009B31E3">
        <w:rPr>
          <w:lang w:eastAsia="zh-CN"/>
        </w:rPr>
        <w:t>秒，小军用了</w:t>
      </w:r>
      <w:r w:rsidRPr="009B31E3">
        <w:rPr>
          <w:lang w:eastAsia="zh-CN"/>
        </w:rPr>
        <w:t>13.5</w:t>
      </w:r>
      <w:r w:rsidRPr="009B31E3">
        <w:rPr>
          <w:lang w:eastAsia="zh-CN"/>
        </w:rPr>
        <w:t>秒。</w:t>
      </w:r>
      <w:r w:rsidRPr="009B31E3">
        <w:rPr>
          <w:lang w:eastAsia="zh-CN"/>
        </w:rPr>
        <w:t xml:space="preserve"> </w:t>
      </w:r>
      <w:r w:rsidRPr="009B31E3">
        <w:rPr>
          <w:lang w:eastAsia="zh-CN"/>
        </w:rPr>
        <w:t>请把他们的比赛结果名次排一排。并说一说，谁跑</w:t>
      </w:r>
      <w:r w:rsidRPr="009B31E3">
        <w:rPr>
          <w:lang w:eastAsia="zh-CN"/>
        </w:rPr>
        <w:t xml:space="preserve"> </w:t>
      </w:r>
      <w:r w:rsidRPr="009B31E3">
        <w:rPr>
          <w:lang w:eastAsia="zh-CN"/>
        </w:rPr>
        <w:t>得最快？</w:t>
      </w:r>
      <w:r w:rsidRPr="009B31E3">
        <w:rPr>
          <w:lang w:eastAsia="zh-CN"/>
        </w:rPr>
        <w:t xml:space="preserve">    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b/>
          <w:bCs/>
          <w:sz w:val="24"/>
          <w:szCs w:val="24"/>
          <w:lang w:eastAsia="zh-CN"/>
        </w:rPr>
        <w:t>五、综合题</w:t>
      </w:r>
      <w:r w:rsidRPr="009B31E3">
        <w:rPr>
          <w:b/>
          <w:bCs/>
          <w:sz w:val="24"/>
          <w:szCs w:val="24"/>
          <w:lang w:eastAsia="zh-CN"/>
        </w:rPr>
        <w:t xml:space="preserve">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13.</w:t>
      </w:r>
      <w:r w:rsidR="001B32DF">
        <w:rPr>
          <w:noProof/>
          <w:lang w:eastAsia="zh-CN"/>
        </w:rPr>
        <w:pict>
          <v:shape id="图片 13" o:spid="_x0000_i1037" type="#_x0000_t75" style="width:150pt;height:60pt;visibility:visible;mso-wrap-style:square">
            <v:imagedata r:id="rId14" o:title=""/>
          </v:shape>
        </w:pic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（</w:t>
      </w:r>
      <w:r w:rsidRPr="009B31E3">
        <w:rPr>
          <w:lang w:eastAsia="zh-CN"/>
        </w:rPr>
        <w:t>1</w:t>
      </w:r>
      <w:r w:rsidRPr="009B31E3">
        <w:rPr>
          <w:lang w:eastAsia="zh-CN"/>
        </w:rPr>
        <w:t>）文具盒比笔记本贵多少元</w:t>
      </w:r>
      <w:r w:rsidRPr="009B31E3">
        <w:rPr>
          <w:lang w:eastAsia="zh-CN"/>
        </w:rPr>
        <w:t xml:space="preserve">? 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（</w:t>
      </w:r>
      <w:r w:rsidRPr="009B31E3">
        <w:rPr>
          <w:lang w:eastAsia="zh-CN"/>
        </w:rPr>
        <w:t>2</w:t>
      </w:r>
      <w:r w:rsidRPr="009B31E3">
        <w:rPr>
          <w:lang w:eastAsia="zh-CN"/>
        </w:rPr>
        <w:t>）两种学习用品各买</w:t>
      </w:r>
      <w:r w:rsidRPr="009B31E3">
        <w:rPr>
          <w:lang w:eastAsia="zh-CN"/>
        </w:rPr>
        <w:t>1</w:t>
      </w:r>
      <w:r w:rsidRPr="009B31E3">
        <w:rPr>
          <w:lang w:eastAsia="zh-CN"/>
        </w:rPr>
        <w:t>个，</w:t>
      </w:r>
      <w:r w:rsidRPr="009B31E3">
        <w:rPr>
          <w:lang w:eastAsia="zh-CN"/>
        </w:rPr>
        <w:t>10</w:t>
      </w:r>
      <w:r w:rsidRPr="009B31E3">
        <w:rPr>
          <w:lang w:eastAsia="zh-CN"/>
        </w:rPr>
        <w:t>元钱够不够</w:t>
      </w:r>
      <w:r w:rsidRPr="009B31E3">
        <w:rPr>
          <w:lang w:eastAsia="zh-CN"/>
        </w:rPr>
        <w:t>?</w:t>
      </w:r>
      <w:r w:rsidRPr="009B31E3">
        <w:rPr>
          <w:lang w:eastAsia="zh-CN"/>
        </w:rPr>
        <w:t>通过计算说明。</w:t>
      </w:r>
      <w:r w:rsidRPr="009B31E3">
        <w:rPr>
          <w:lang w:eastAsia="zh-CN"/>
        </w:rPr>
        <w:t xml:space="preserve">    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b/>
          <w:bCs/>
          <w:sz w:val="24"/>
          <w:szCs w:val="24"/>
          <w:lang w:eastAsia="zh-CN"/>
        </w:rPr>
        <w:t>六、应用题</w:t>
      </w:r>
      <w:r w:rsidRPr="009B31E3">
        <w:rPr>
          <w:b/>
          <w:bCs/>
          <w:sz w:val="24"/>
          <w:szCs w:val="24"/>
          <w:lang w:eastAsia="zh-CN"/>
        </w:rPr>
        <w:t xml:space="preserve"> </w:t>
      </w:r>
    </w:p>
    <w:p w:rsidR="005A4E40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14.</w:t>
      </w:r>
      <w:r w:rsidRPr="009B31E3">
        <w:rPr>
          <w:lang w:eastAsia="zh-CN"/>
        </w:rPr>
        <w:t>北京潭柘寺有一棵千年银杏树，叫做</w:t>
      </w:r>
      <w:r w:rsidRPr="009B31E3">
        <w:rPr>
          <w:lang w:eastAsia="zh-CN"/>
        </w:rPr>
        <w:t>“</w:t>
      </w:r>
      <w:r w:rsidRPr="009B31E3">
        <w:rPr>
          <w:lang w:eastAsia="zh-CN"/>
        </w:rPr>
        <w:t>帝王树</w:t>
      </w:r>
      <w:r w:rsidRPr="009B31E3">
        <w:rPr>
          <w:lang w:eastAsia="zh-CN"/>
        </w:rPr>
        <w:t>”</w:t>
      </w:r>
      <w:r w:rsidRPr="009B31E3">
        <w:rPr>
          <w:lang w:eastAsia="zh-CN"/>
        </w:rPr>
        <w:t>，树围</w:t>
      </w:r>
      <w:r w:rsidRPr="009B31E3">
        <w:rPr>
          <w:lang w:eastAsia="zh-CN"/>
        </w:rPr>
        <w:t>7.6</w:t>
      </w:r>
      <w:r w:rsidRPr="009B31E3">
        <w:rPr>
          <w:lang w:eastAsia="zh-CN"/>
        </w:rPr>
        <w:t>米．</w:t>
      </w:r>
      <w:r w:rsidRPr="009B31E3">
        <w:rPr>
          <w:lang w:eastAsia="zh-CN"/>
        </w:rPr>
        <w:t>1990</w:t>
      </w:r>
      <w:r w:rsidRPr="009B31E3">
        <w:rPr>
          <w:lang w:eastAsia="zh-CN"/>
        </w:rPr>
        <w:t>年在北京某地又发现了一棵银杏树．树围</w:t>
      </w:r>
      <w:r w:rsidRPr="009B31E3">
        <w:rPr>
          <w:lang w:eastAsia="zh-CN"/>
        </w:rPr>
        <w:t>9.1</w:t>
      </w:r>
      <w:r w:rsidRPr="009B31E3">
        <w:rPr>
          <w:lang w:eastAsia="zh-CN"/>
        </w:rPr>
        <w:t>米．这棵树的树围比</w:t>
      </w:r>
      <w:r w:rsidRPr="009B31E3">
        <w:rPr>
          <w:lang w:eastAsia="zh-CN"/>
        </w:rPr>
        <w:t>“</w:t>
      </w:r>
      <w:r w:rsidRPr="009B31E3">
        <w:rPr>
          <w:lang w:eastAsia="zh-CN"/>
        </w:rPr>
        <w:t>帝王树</w:t>
      </w:r>
      <w:r w:rsidRPr="009B31E3">
        <w:rPr>
          <w:lang w:eastAsia="zh-CN"/>
        </w:rPr>
        <w:t>”</w:t>
      </w:r>
      <w:r w:rsidRPr="009B31E3">
        <w:rPr>
          <w:lang w:eastAsia="zh-CN"/>
        </w:rPr>
        <w:t>的树围多多少米？</w:t>
      </w:r>
      <w:r w:rsidRPr="009B31E3">
        <w:rPr>
          <w:lang w:eastAsia="zh-CN"/>
        </w:rPr>
        <w:br/>
        <w:t xml:space="preserve">    </w:t>
      </w:r>
    </w:p>
    <w:p w:rsidR="001A1B21" w:rsidRDefault="001A1B21" w:rsidP="009B31E3">
      <w:pPr>
        <w:spacing w:after="0" w:line="360" w:lineRule="auto"/>
        <w:rPr>
          <w:lang w:eastAsia="zh-CN"/>
        </w:rPr>
      </w:pPr>
    </w:p>
    <w:p w:rsidR="001A1B21" w:rsidRDefault="001A1B21" w:rsidP="009B31E3">
      <w:pPr>
        <w:spacing w:after="0" w:line="360" w:lineRule="auto"/>
        <w:rPr>
          <w:lang w:eastAsia="zh-CN"/>
        </w:rPr>
      </w:pPr>
    </w:p>
    <w:p w:rsidR="001A1B21" w:rsidRDefault="001A1B21" w:rsidP="009B31E3">
      <w:pPr>
        <w:spacing w:after="0" w:line="360" w:lineRule="auto"/>
        <w:rPr>
          <w:lang w:eastAsia="zh-CN"/>
        </w:rPr>
      </w:pPr>
    </w:p>
    <w:p w:rsidR="001A1B21" w:rsidRDefault="001A1B21" w:rsidP="009B31E3">
      <w:pPr>
        <w:spacing w:after="0" w:line="360" w:lineRule="auto"/>
        <w:rPr>
          <w:lang w:eastAsia="zh-CN"/>
        </w:rPr>
      </w:pPr>
    </w:p>
    <w:p w:rsidR="001A1B21" w:rsidRPr="009B31E3" w:rsidRDefault="001A1B21" w:rsidP="009B31E3">
      <w:pPr>
        <w:spacing w:after="0" w:line="360" w:lineRule="auto"/>
        <w:rPr>
          <w:lang w:eastAsia="zh-CN"/>
        </w:rPr>
      </w:pP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15.</w:t>
      </w:r>
      <w:r w:rsidRPr="009B31E3">
        <w:rPr>
          <w:lang w:eastAsia="zh-CN"/>
        </w:rPr>
        <w:t>小华去人人乐超市买篮球花了</w:t>
      </w:r>
      <w:r w:rsidRPr="009B31E3">
        <w:rPr>
          <w:lang w:eastAsia="zh-CN"/>
        </w:rPr>
        <w:t>125.9</w:t>
      </w:r>
      <w:r w:rsidRPr="009B31E3">
        <w:rPr>
          <w:lang w:eastAsia="zh-CN"/>
        </w:rPr>
        <w:t>元，还剩下</w:t>
      </w:r>
      <w:r w:rsidRPr="009B31E3">
        <w:rPr>
          <w:lang w:eastAsia="zh-CN"/>
        </w:rPr>
        <w:t>12.3</w:t>
      </w:r>
      <w:r w:rsidRPr="009B31E3">
        <w:rPr>
          <w:lang w:eastAsia="zh-CN"/>
        </w:rPr>
        <w:t>元，小华买东西共带了多少钱？</w:t>
      </w:r>
      <w:r w:rsidRPr="009B31E3">
        <w:rPr>
          <w:lang w:eastAsia="zh-CN"/>
        </w:rPr>
        <w:t xml:space="preserve">    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lang w:eastAsia="zh-CN"/>
        </w:rPr>
        <w:br w:type="page"/>
      </w:r>
    </w:p>
    <w:p w:rsidR="005A4E40" w:rsidRPr="009B31E3" w:rsidRDefault="009B31E3" w:rsidP="009B31E3">
      <w:pPr>
        <w:spacing w:line="360" w:lineRule="auto"/>
        <w:jc w:val="center"/>
        <w:rPr>
          <w:lang w:eastAsia="zh-CN"/>
        </w:rPr>
      </w:pPr>
      <w:r w:rsidRPr="009B31E3">
        <w:rPr>
          <w:b/>
          <w:bCs/>
          <w:sz w:val="28"/>
          <w:szCs w:val="28"/>
          <w:lang w:eastAsia="zh-CN"/>
        </w:rPr>
        <w:t>参考答案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lang w:eastAsia="zh-CN"/>
        </w:rPr>
        <w:t>一、单选题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 xml:space="preserve"> B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</w:t>
      </w:r>
      <w:r w:rsidRPr="009B31E3">
        <w:rPr>
          <w:lang w:eastAsia="zh-CN"/>
        </w:rPr>
        <w:t xml:space="preserve">4.4+0.6=5 </w:t>
      </w:r>
      <w:r w:rsidRPr="009B31E3">
        <w:rPr>
          <w:lang w:eastAsia="zh-CN"/>
        </w:rPr>
        <w:t>。</w:t>
      </w:r>
      <w:r w:rsidRPr="009B31E3">
        <w:rPr>
          <w:lang w:eastAsia="zh-CN"/>
        </w:rPr>
        <w:br/>
        <w:t xml:space="preserve"> </w:t>
      </w:r>
      <w:r w:rsidRPr="009B31E3">
        <w:rPr>
          <w:lang w:eastAsia="zh-CN"/>
        </w:rPr>
        <w:t>故答案为：</w:t>
      </w:r>
      <w:r w:rsidRPr="009B31E3">
        <w:rPr>
          <w:lang w:eastAsia="zh-CN"/>
        </w:rPr>
        <w:t xml:space="preserve">B.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【分析】计算小数加减法时，先把小数点对齐，也就是相同数位对齐，然后再按照整数加减法的计算法则进行计算，据此解答</w:t>
      </w:r>
      <w:r w:rsidRPr="009B31E3">
        <w:rPr>
          <w:lang w:eastAsia="zh-CN"/>
        </w:rPr>
        <w:t>.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2.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 xml:space="preserve"> D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</w:t>
      </w:r>
      <w:r w:rsidRPr="009B31E3">
        <w:rPr>
          <w:lang w:eastAsia="zh-CN"/>
        </w:rPr>
        <w:t>10.6</w:t>
      </w:r>
      <w:r w:rsidRPr="009B31E3">
        <w:rPr>
          <w:lang w:eastAsia="zh-CN"/>
        </w:rPr>
        <w:t>－</w:t>
      </w:r>
      <w:r w:rsidRPr="009B31E3">
        <w:rPr>
          <w:lang w:eastAsia="zh-CN"/>
        </w:rPr>
        <w:t>8.7=1.9</w:t>
      </w:r>
      <w:r w:rsidRPr="009B31E3">
        <w:rPr>
          <w:lang w:eastAsia="zh-CN"/>
        </w:rPr>
        <w:br/>
        <w:t xml:space="preserve"> </w:t>
      </w:r>
      <w:r w:rsidR="001B32DF">
        <w:rPr>
          <w:noProof/>
          <w:lang w:eastAsia="zh-CN"/>
        </w:rPr>
        <w:pict>
          <v:shape id="图片 14" o:spid="_x0000_i1038" type="#_x0000_t75" style="width:39.75pt;height:58.5pt;visibility:visible;mso-wrap-style:square">
            <v:imagedata r:id="rId15" o:title=""/>
          </v:shape>
        </w:pict>
      </w:r>
      <w:r w:rsidRPr="009B31E3">
        <w:rPr>
          <w:lang w:eastAsia="zh-CN"/>
        </w:rPr>
        <w:br/>
        <w:t xml:space="preserve"> </w:t>
      </w:r>
      <w:r w:rsidRPr="009B31E3">
        <w:rPr>
          <w:lang w:eastAsia="zh-CN"/>
        </w:rPr>
        <w:t>故选：</w:t>
      </w:r>
      <w:r w:rsidRPr="009B31E3">
        <w:rPr>
          <w:lang w:eastAsia="zh-CN"/>
        </w:rPr>
        <w:t xml:space="preserve">D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【分析】计算小数加减法，先把小数点对齐，再按照整数加减法的计算方法计算。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3.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 xml:space="preserve"> A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</w:t>
      </w:r>
      <w:r w:rsidRPr="009B31E3">
        <w:rPr>
          <w:lang w:eastAsia="zh-CN"/>
        </w:rPr>
        <w:t>3.6+2.5=6.1</w:t>
      </w:r>
      <w:r w:rsidRPr="009B31E3">
        <w:rPr>
          <w:lang w:eastAsia="zh-CN"/>
        </w:rPr>
        <w:t>（米）</w:t>
      </w:r>
      <w:r w:rsidRPr="009B31E3">
        <w:rPr>
          <w:lang w:eastAsia="zh-CN"/>
        </w:rPr>
        <w:br/>
      </w:r>
      <w:r w:rsidRPr="009B31E3">
        <w:rPr>
          <w:lang w:eastAsia="zh-CN"/>
        </w:rPr>
        <w:t>故答案为：</w:t>
      </w:r>
      <w:r w:rsidRPr="009B31E3">
        <w:rPr>
          <w:lang w:eastAsia="zh-CN"/>
        </w:rPr>
        <w:t>A.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【分析】根据题意可知，要求这根竹竿的长度，用竹竿露出水面部分的长度</w:t>
      </w:r>
      <w:r w:rsidRPr="009B31E3">
        <w:rPr>
          <w:lang w:eastAsia="zh-CN"/>
        </w:rPr>
        <w:t>+</w:t>
      </w:r>
      <w:r w:rsidRPr="009B31E3">
        <w:rPr>
          <w:lang w:eastAsia="zh-CN"/>
        </w:rPr>
        <w:t>水中部分的长度</w:t>
      </w:r>
      <w:r w:rsidRPr="009B31E3">
        <w:rPr>
          <w:lang w:eastAsia="zh-CN"/>
        </w:rPr>
        <w:t>=</w:t>
      </w:r>
      <w:r w:rsidRPr="009B31E3">
        <w:rPr>
          <w:lang w:eastAsia="zh-CN"/>
        </w:rPr>
        <w:t>这根竹竿的长度，据此列式解答</w:t>
      </w:r>
      <w:r w:rsidRPr="009B31E3">
        <w:rPr>
          <w:lang w:eastAsia="zh-CN"/>
        </w:rPr>
        <w:t>.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4.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 xml:space="preserve"> A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</w:t>
      </w:r>
      <w:r w:rsidRPr="009B31E3">
        <w:rPr>
          <w:lang w:eastAsia="zh-CN"/>
        </w:rPr>
        <w:t>A.1.6-0.5=1.1</w:t>
      </w:r>
      <w:r w:rsidRPr="009B31E3">
        <w:rPr>
          <w:lang w:eastAsia="zh-CN"/>
        </w:rPr>
        <w:br/>
        <w:t>B.1.6-0.8=0.8</w:t>
      </w:r>
      <w:r w:rsidRPr="009B31E3">
        <w:rPr>
          <w:lang w:eastAsia="zh-CN"/>
        </w:rPr>
        <w:br/>
        <w:t>C.4.5-3.6=0.9</w:t>
      </w:r>
      <w:r w:rsidRPr="009B31E3">
        <w:rPr>
          <w:lang w:eastAsia="zh-CN"/>
        </w:rPr>
        <w:br/>
      </w:r>
      <w:r w:rsidRPr="009B31E3">
        <w:rPr>
          <w:lang w:eastAsia="zh-CN"/>
        </w:rPr>
        <w:t>所以</w:t>
      </w:r>
      <w:r w:rsidRPr="009B31E3">
        <w:rPr>
          <w:lang w:eastAsia="zh-CN"/>
        </w:rPr>
        <w:t>1.6-0.5</w:t>
      </w:r>
      <w:r w:rsidRPr="009B31E3">
        <w:rPr>
          <w:lang w:eastAsia="zh-CN"/>
        </w:rPr>
        <w:t>的得数比</w:t>
      </w:r>
      <w:r w:rsidRPr="009B31E3">
        <w:rPr>
          <w:lang w:eastAsia="zh-CN"/>
        </w:rPr>
        <w:t>1</w:t>
      </w:r>
      <w:r w:rsidRPr="009B31E3">
        <w:rPr>
          <w:lang w:eastAsia="zh-CN"/>
        </w:rPr>
        <w:t>大。</w:t>
      </w:r>
      <w:r w:rsidRPr="009B31E3">
        <w:rPr>
          <w:lang w:eastAsia="zh-CN"/>
        </w:rPr>
        <w:br/>
      </w:r>
      <w:r w:rsidRPr="009B31E3">
        <w:rPr>
          <w:lang w:eastAsia="zh-CN"/>
        </w:rPr>
        <w:t>故选</w:t>
      </w:r>
      <w:r w:rsidRPr="009B31E3">
        <w:rPr>
          <w:lang w:eastAsia="zh-CN"/>
        </w:rPr>
        <w:t>A</w:t>
      </w:r>
      <w:r w:rsidRPr="009B31E3">
        <w:rPr>
          <w:lang w:eastAsia="zh-CN"/>
        </w:rPr>
        <w:t>。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【分析】分别计算出每个算式的得数，再根据计算结果进行选择即可。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lang w:eastAsia="zh-CN"/>
        </w:rPr>
        <w:t>二、填空题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5.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>3.3</w:t>
      </w:r>
      <w:r w:rsidRPr="009B31E3">
        <w:rPr>
          <w:lang w:eastAsia="zh-CN"/>
        </w:rPr>
        <w:t>；</w:t>
      </w:r>
      <w:r w:rsidRPr="009B31E3">
        <w:rPr>
          <w:lang w:eastAsia="zh-CN"/>
        </w:rPr>
        <w:t>6.3</w:t>
      </w:r>
      <w:r w:rsidRPr="009B31E3">
        <w:rPr>
          <w:lang w:eastAsia="zh-CN"/>
        </w:rPr>
        <w:t>；</w:t>
      </w:r>
      <w:r w:rsidRPr="009B31E3">
        <w:rPr>
          <w:lang w:eastAsia="zh-CN"/>
        </w:rPr>
        <w:t>6.1</w:t>
      </w:r>
      <w:r w:rsidRPr="009B31E3">
        <w:rPr>
          <w:lang w:eastAsia="zh-CN"/>
        </w:rPr>
        <w:t>；</w:t>
      </w:r>
      <w:r w:rsidRPr="009B31E3">
        <w:rPr>
          <w:lang w:eastAsia="zh-CN"/>
        </w:rPr>
        <w:t>4.7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1.7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1.8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1.8</w:t>
      </w:r>
      <w:r w:rsidRPr="009B31E3">
        <w:rPr>
          <w:lang w:eastAsia="zh-CN"/>
        </w:rPr>
        <w:t>；</w:t>
      </w:r>
      <w:r w:rsidRPr="009B31E3">
        <w:rPr>
          <w:lang w:eastAsia="zh-CN"/>
        </w:rPr>
        <w:t>3.9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15.1</w:t>
      </w:r>
      <w:r w:rsidRPr="009B31E3">
        <w:rPr>
          <w:lang w:eastAsia="zh-CN"/>
        </w:rPr>
        <w:t>；</w:t>
      </w:r>
      <w:r w:rsidRPr="009B31E3">
        <w:rPr>
          <w:lang w:eastAsia="zh-CN"/>
        </w:rPr>
        <w:t>4.1</w:t>
      </w:r>
      <w:r w:rsidRPr="009B31E3">
        <w:rPr>
          <w:lang w:eastAsia="zh-CN"/>
        </w:rPr>
        <w:t>；</w:t>
      </w:r>
      <w:r w:rsidRPr="009B31E3">
        <w:rPr>
          <w:lang w:eastAsia="zh-CN"/>
        </w:rPr>
        <w:t>9.9</w:t>
      </w:r>
      <w:r w:rsidRPr="009B31E3">
        <w:rPr>
          <w:lang w:eastAsia="zh-CN"/>
        </w:rPr>
        <w:t>；</w:t>
      </w:r>
      <w:r w:rsidRPr="009B31E3">
        <w:rPr>
          <w:lang w:eastAsia="zh-CN"/>
        </w:rPr>
        <w:t xml:space="preserve">14.1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lastRenderedPageBreak/>
        <w:t>【解析】【解答】</w:t>
      </w:r>
      <w:r w:rsidRPr="009B31E3">
        <w:rPr>
          <w:lang w:eastAsia="zh-CN"/>
        </w:rPr>
        <w:t>0.9+2.4=3.3    0.3+6=6.3    5.2+0.9=6.1</w:t>
      </w:r>
      <w:r w:rsidRPr="009B31E3">
        <w:rPr>
          <w:lang w:eastAsia="zh-CN"/>
        </w:rPr>
        <w:br/>
        <w:t>1.8+2.9=4.7    2.5-0.8=1.7   4.5-2.7=1.8</w:t>
      </w:r>
      <w:r w:rsidRPr="009B31E3">
        <w:rPr>
          <w:lang w:eastAsia="zh-CN"/>
        </w:rPr>
        <w:br/>
        <w:t>3.2-1.4=1.8    7.5-3.6=3.9      12.6+2.5=15.1</w:t>
      </w:r>
      <w:r w:rsidRPr="009B31E3">
        <w:rPr>
          <w:lang w:eastAsia="zh-CN"/>
        </w:rPr>
        <w:br/>
        <w:t>2.3+1.8=4.1   8.6+1.3=9.9    9.5+4.6=14.1</w:t>
      </w:r>
      <w:r w:rsidRPr="009B31E3">
        <w:rPr>
          <w:lang w:eastAsia="zh-CN"/>
        </w:rPr>
        <w:br/>
      </w:r>
      <w:r w:rsidRPr="009B31E3">
        <w:rPr>
          <w:lang w:eastAsia="zh-CN"/>
        </w:rPr>
        <w:t>故答案为：</w:t>
      </w:r>
      <w:r w:rsidRPr="009B31E3">
        <w:rPr>
          <w:lang w:eastAsia="zh-CN"/>
        </w:rPr>
        <w:t>3.3</w:t>
      </w:r>
      <w:r w:rsidRPr="009B31E3">
        <w:rPr>
          <w:lang w:eastAsia="zh-CN"/>
        </w:rPr>
        <w:t>；</w:t>
      </w:r>
      <w:r w:rsidRPr="009B31E3">
        <w:rPr>
          <w:lang w:eastAsia="zh-CN"/>
        </w:rPr>
        <w:t>6.3</w:t>
      </w:r>
      <w:r w:rsidRPr="009B31E3">
        <w:rPr>
          <w:lang w:eastAsia="zh-CN"/>
        </w:rPr>
        <w:t>；</w:t>
      </w:r>
      <w:r w:rsidRPr="009B31E3">
        <w:rPr>
          <w:lang w:eastAsia="zh-CN"/>
        </w:rPr>
        <w:t>6.1</w:t>
      </w:r>
      <w:r w:rsidRPr="009B31E3">
        <w:rPr>
          <w:lang w:eastAsia="zh-CN"/>
        </w:rPr>
        <w:t>；</w:t>
      </w:r>
      <w:r w:rsidRPr="009B31E3">
        <w:rPr>
          <w:lang w:eastAsia="zh-CN"/>
        </w:rPr>
        <w:t>4.7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1.7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1.8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1.8</w:t>
      </w:r>
      <w:r w:rsidRPr="009B31E3">
        <w:rPr>
          <w:lang w:eastAsia="zh-CN"/>
        </w:rPr>
        <w:t>；</w:t>
      </w:r>
      <w:r w:rsidRPr="009B31E3">
        <w:rPr>
          <w:lang w:eastAsia="zh-CN"/>
        </w:rPr>
        <w:t>3.9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15.1</w:t>
      </w:r>
      <w:r w:rsidRPr="009B31E3">
        <w:rPr>
          <w:lang w:eastAsia="zh-CN"/>
        </w:rPr>
        <w:t>；</w:t>
      </w:r>
      <w:r w:rsidRPr="009B31E3">
        <w:rPr>
          <w:lang w:eastAsia="zh-CN"/>
        </w:rPr>
        <w:t>4.1</w:t>
      </w:r>
      <w:r w:rsidRPr="009B31E3">
        <w:rPr>
          <w:lang w:eastAsia="zh-CN"/>
        </w:rPr>
        <w:t>；</w:t>
      </w:r>
      <w:r w:rsidRPr="009B31E3">
        <w:rPr>
          <w:lang w:eastAsia="zh-CN"/>
        </w:rPr>
        <w:t>9.9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14.1</w:t>
      </w:r>
      <w:r w:rsidRPr="009B31E3">
        <w:rPr>
          <w:lang w:eastAsia="zh-CN"/>
        </w:rPr>
        <w:t>【分析】计算时，小数点上下对齐，然后按照整数加、减法的计算方法进行计算。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6.</w:t>
      </w:r>
      <w:r w:rsidRPr="009B31E3">
        <w:rPr>
          <w:lang w:eastAsia="zh-CN"/>
        </w:rPr>
        <w:t>【答案】铅笔</w:t>
      </w:r>
      <w:r w:rsidRPr="009B31E3">
        <w:rPr>
          <w:lang w:eastAsia="zh-CN"/>
        </w:rPr>
        <w:t>0.5</w:t>
      </w:r>
      <w:r w:rsidRPr="009B31E3">
        <w:rPr>
          <w:lang w:eastAsia="zh-CN"/>
        </w:rPr>
        <w:t>元一支</w:t>
      </w:r>
      <w:r w:rsidRPr="009B31E3">
        <w:rPr>
          <w:lang w:eastAsia="zh-CN"/>
        </w:rPr>
        <w:t xml:space="preserve">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【解析】【解答】我在生活中见过很多小数，比如：有的饮料是</w:t>
      </w:r>
      <w:r w:rsidRPr="009B31E3">
        <w:rPr>
          <w:lang w:eastAsia="zh-CN"/>
        </w:rPr>
        <w:t>1.25</w:t>
      </w:r>
      <w:r w:rsidRPr="009B31E3">
        <w:rPr>
          <w:lang w:eastAsia="zh-CN"/>
        </w:rPr>
        <w:t>升，比如：铅笔</w:t>
      </w:r>
      <w:r w:rsidRPr="009B31E3">
        <w:rPr>
          <w:lang w:eastAsia="zh-CN"/>
        </w:rPr>
        <w:t>0.5</w:t>
      </w:r>
      <w:r w:rsidRPr="009B31E3">
        <w:rPr>
          <w:lang w:eastAsia="zh-CN"/>
        </w:rPr>
        <w:t>元一支</w:t>
      </w:r>
      <w:r w:rsidRPr="009B31E3">
        <w:rPr>
          <w:lang w:eastAsia="zh-CN"/>
        </w:rPr>
        <w:t>.</w:t>
      </w:r>
      <w:r w:rsidRPr="009B31E3">
        <w:rPr>
          <w:lang w:eastAsia="zh-CN"/>
        </w:rPr>
        <w:br/>
      </w:r>
      <w:r w:rsidRPr="009B31E3">
        <w:rPr>
          <w:lang w:eastAsia="zh-CN"/>
        </w:rPr>
        <w:t>故答案为：铅笔</w:t>
      </w:r>
      <w:r w:rsidRPr="009B31E3">
        <w:rPr>
          <w:lang w:eastAsia="zh-CN"/>
        </w:rPr>
        <w:t>0.5</w:t>
      </w:r>
      <w:r w:rsidRPr="009B31E3">
        <w:rPr>
          <w:lang w:eastAsia="zh-CN"/>
        </w:rPr>
        <w:t>元一支</w:t>
      </w:r>
      <w:r w:rsidRPr="009B31E3">
        <w:rPr>
          <w:lang w:eastAsia="zh-CN"/>
        </w:rPr>
        <w:t>.</w:t>
      </w:r>
      <w:r w:rsidRPr="009B31E3">
        <w:rPr>
          <w:lang w:eastAsia="zh-CN"/>
        </w:rPr>
        <w:t>（答案不唯一）【分析】生活中的小数很多，例如物品的价钱通常用小数表示，据此解答</w:t>
      </w:r>
      <w:r w:rsidRPr="009B31E3">
        <w:rPr>
          <w:lang w:eastAsia="zh-CN"/>
        </w:rPr>
        <w:t>.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7.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>68.4</w:t>
      </w:r>
      <w:r w:rsidRPr="009B31E3">
        <w:rPr>
          <w:lang w:eastAsia="zh-CN"/>
        </w:rPr>
        <w:t>；</w:t>
      </w:r>
      <w:r w:rsidRPr="009B31E3">
        <w:rPr>
          <w:lang w:eastAsia="zh-CN"/>
        </w:rPr>
        <w:t>16.7</w:t>
      </w:r>
      <w:r w:rsidRPr="009B31E3">
        <w:rPr>
          <w:lang w:eastAsia="zh-CN"/>
        </w:rPr>
        <w:t>；</w:t>
      </w:r>
      <w:r w:rsidRPr="009B31E3">
        <w:rPr>
          <w:lang w:eastAsia="zh-CN"/>
        </w:rPr>
        <w:t>0.3</w:t>
      </w:r>
      <w:r w:rsidRPr="009B31E3">
        <w:rPr>
          <w:lang w:eastAsia="zh-CN"/>
        </w:rPr>
        <w:t>；</w:t>
      </w:r>
      <w:r w:rsidRPr="009B31E3">
        <w:rPr>
          <w:lang w:eastAsia="zh-CN"/>
        </w:rPr>
        <w:t xml:space="preserve">5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【解析】【解答】小数加减时，先对齐小数点，再按照整数加减法的法则进行计算，即从末位（最低位）算起，加法时要注意哪一位相加满十，要向前一位进一，减法时要注意哪一位不够减要从前一位退一。</w:t>
      </w:r>
      <w:r w:rsidRPr="009B31E3">
        <w:rPr>
          <w:lang w:eastAsia="zh-CN"/>
        </w:rPr>
        <w:br/>
      </w:r>
      <w:r w:rsidRPr="009B31E3">
        <w:rPr>
          <w:lang w:eastAsia="zh-CN"/>
        </w:rPr>
        <w:t>【分析】考察小数的加法和减法。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8.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 xml:space="preserve">6.2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</w:t>
      </w:r>
      <w:r w:rsidRPr="009B31E3">
        <w:rPr>
          <w:lang w:eastAsia="zh-CN"/>
        </w:rPr>
        <w:t>8</w:t>
      </w:r>
      <w:r w:rsidRPr="009B31E3">
        <w:rPr>
          <w:lang w:eastAsia="zh-CN"/>
        </w:rPr>
        <w:t>－</w:t>
      </w:r>
      <w:r w:rsidRPr="009B31E3">
        <w:rPr>
          <w:lang w:eastAsia="zh-CN"/>
        </w:rPr>
        <w:t>3</w:t>
      </w:r>
      <w:r w:rsidRPr="009B31E3">
        <w:rPr>
          <w:lang w:eastAsia="zh-CN"/>
        </w:rPr>
        <w:t>＝</w:t>
      </w:r>
      <w:r w:rsidRPr="009B31E3">
        <w:rPr>
          <w:lang w:eastAsia="zh-CN"/>
        </w:rPr>
        <w:t>5</w:t>
      </w:r>
      <w:r w:rsidRPr="009B31E3">
        <w:rPr>
          <w:lang w:eastAsia="zh-CN"/>
        </w:rPr>
        <w:br/>
        <w:t>0.9</w:t>
      </w:r>
      <w:r w:rsidRPr="009B31E3">
        <w:rPr>
          <w:lang w:eastAsia="zh-CN"/>
        </w:rPr>
        <w:t>－</w:t>
      </w:r>
      <w:r w:rsidRPr="009B31E3">
        <w:rPr>
          <w:lang w:eastAsia="zh-CN"/>
        </w:rPr>
        <w:t>0.6</w:t>
      </w:r>
      <w:r w:rsidRPr="009B31E3">
        <w:rPr>
          <w:lang w:eastAsia="zh-CN"/>
        </w:rPr>
        <w:t>＝</w:t>
      </w:r>
      <w:r w:rsidRPr="009B31E3">
        <w:rPr>
          <w:lang w:eastAsia="zh-CN"/>
        </w:rPr>
        <w:t>0.3</w:t>
      </w:r>
      <w:r w:rsidRPr="009B31E3">
        <w:rPr>
          <w:lang w:eastAsia="zh-CN"/>
        </w:rPr>
        <w:br/>
        <w:t>11.5</w:t>
      </w:r>
      <w:r w:rsidRPr="009B31E3">
        <w:rPr>
          <w:lang w:eastAsia="zh-CN"/>
        </w:rPr>
        <w:t>－</w:t>
      </w:r>
      <w:r w:rsidRPr="009B31E3">
        <w:rPr>
          <w:lang w:eastAsia="zh-CN"/>
        </w:rPr>
        <w:t>5</w:t>
      </w:r>
      <w:r w:rsidRPr="009B31E3">
        <w:rPr>
          <w:lang w:eastAsia="zh-CN"/>
        </w:rPr>
        <w:t>－</w:t>
      </w:r>
      <w:r w:rsidRPr="009B31E3">
        <w:rPr>
          <w:lang w:eastAsia="zh-CN"/>
        </w:rPr>
        <w:t>0.3</w:t>
      </w:r>
      <w:r w:rsidRPr="009B31E3">
        <w:rPr>
          <w:lang w:eastAsia="zh-CN"/>
        </w:rPr>
        <w:t>＝</w:t>
      </w:r>
      <w:r w:rsidRPr="009B31E3">
        <w:rPr>
          <w:lang w:eastAsia="zh-CN"/>
        </w:rPr>
        <w:t>6.2</w:t>
      </w:r>
      <w:r w:rsidRPr="009B31E3">
        <w:rPr>
          <w:lang w:eastAsia="zh-CN"/>
        </w:rPr>
        <w:br/>
      </w:r>
      <w:r w:rsidRPr="009B31E3">
        <w:rPr>
          <w:lang w:eastAsia="zh-CN"/>
        </w:rPr>
        <w:t>所以，正确的答案是</w:t>
      </w:r>
      <w:r w:rsidRPr="009B31E3">
        <w:rPr>
          <w:lang w:eastAsia="zh-CN"/>
        </w:rPr>
        <w:t>6.2</w:t>
      </w:r>
      <w:r w:rsidRPr="009B31E3">
        <w:rPr>
          <w:lang w:eastAsia="zh-CN"/>
        </w:rPr>
        <w:t>。</w:t>
      </w:r>
      <w:r w:rsidRPr="009B31E3">
        <w:rPr>
          <w:lang w:eastAsia="zh-CN"/>
        </w:rPr>
        <w:br/>
      </w:r>
      <w:r w:rsidRPr="009B31E3">
        <w:rPr>
          <w:lang w:eastAsia="zh-CN"/>
        </w:rPr>
        <w:t>【分析】根据题意，用错误的结果，减去多加的，就是正确的，注意题意的理解。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lang w:eastAsia="zh-CN"/>
        </w:rPr>
        <w:t>三、判断题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9.</w:t>
      </w:r>
      <w:r w:rsidRPr="009B31E3">
        <w:rPr>
          <w:lang w:eastAsia="zh-CN"/>
        </w:rPr>
        <w:t>【答案】（</w:t>
      </w:r>
      <w:r w:rsidRPr="009B31E3">
        <w:rPr>
          <w:lang w:eastAsia="zh-CN"/>
        </w:rPr>
        <w:t>1</w:t>
      </w:r>
      <w:r w:rsidRPr="009B31E3">
        <w:rPr>
          <w:lang w:eastAsia="zh-CN"/>
        </w:rPr>
        <w:t>）</w:t>
      </w:r>
      <w:r w:rsidRPr="009B31E3">
        <w:rPr>
          <w:lang w:eastAsia="zh-CN"/>
        </w:rPr>
        <w:t>0</w:t>
      </w:r>
      <w:r w:rsidRPr="009B31E3">
        <w:rPr>
          <w:lang w:eastAsia="zh-CN"/>
        </w:rPr>
        <w:br/>
      </w:r>
      <w:r w:rsidRPr="009B31E3">
        <w:rPr>
          <w:lang w:eastAsia="zh-CN"/>
        </w:rPr>
        <w:t>（</w:t>
      </w:r>
      <w:r w:rsidRPr="009B31E3">
        <w:rPr>
          <w:lang w:eastAsia="zh-CN"/>
        </w:rPr>
        <w:t>2</w:t>
      </w:r>
      <w:r w:rsidRPr="009B31E3">
        <w:rPr>
          <w:lang w:eastAsia="zh-CN"/>
        </w:rPr>
        <w:t>）</w:t>
      </w:r>
      <w:r w:rsidRPr="009B31E3">
        <w:rPr>
          <w:lang w:eastAsia="zh-CN"/>
        </w:rPr>
        <w:t xml:space="preserve">0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</w:t>
      </w:r>
      <w:r w:rsidRPr="009B31E3">
        <w:rPr>
          <w:lang w:eastAsia="zh-CN"/>
        </w:rPr>
        <w:br/>
      </w:r>
      <w:r w:rsidR="001B32DF">
        <w:rPr>
          <w:noProof/>
          <w:lang w:eastAsia="zh-CN"/>
        </w:rPr>
        <w:pict>
          <v:shape id="图片 15" o:spid="_x0000_i1039" type="#_x0000_t75" style="width:69.75pt;height:71.25pt;visibility:visible;mso-wrap-style:square">
            <v:imagedata r:id="rId16" o:title=""/>
          </v:shape>
        </w:pict>
      </w:r>
      <w:r w:rsidRPr="009B31E3">
        <w:rPr>
          <w:lang w:eastAsia="zh-CN"/>
        </w:rPr>
        <w:br/>
      </w:r>
      <w:r w:rsidRPr="009B31E3">
        <w:rPr>
          <w:lang w:eastAsia="zh-CN"/>
        </w:rPr>
        <w:t>故答案为：错误。</w:t>
      </w:r>
      <w:r w:rsidRPr="009B31E3">
        <w:rPr>
          <w:lang w:eastAsia="zh-CN"/>
        </w:rPr>
        <w:br/>
      </w:r>
      <w:r w:rsidR="001B32DF">
        <w:rPr>
          <w:noProof/>
          <w:lang w:eastAsia="zh-CN"/>
        </w:rPr>
        <w:pict>
          <v:shape id="图片 16" o:spid="_x0000_i1040" type="#_x0000_t75" style="width:91.5pt;height:83.25pt;visibility:visible;mso-wrap-style:square">
            <v:imagedata r:id="rId17" o:title=""/>
          </v:shape>
        </w:pict>
      </w:r>
      <w:r w:rsidRPr="009B31E3">
        <w:rPr>
          <w:lang w:eastAsia="zh-CN"/>
        </w:rPr>
        <w:br/>
      </w:r>
      <w:r w:rsidRPr="009B31E3">
        <w:rPr>
          <w:lang w:eastAsia="zh-CN"/>
        </w:rPr>
        <w:t>故答案为：错误。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【分析】计算小数加减法时，先把小数点对齐，再按照整数加减法的计算方法进行计算即可。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10.</w:t>
      </w:r>
      <w:r w:rsidRPr="009B31E3">
        <w:rPr>
          <w:lang w:eastAsia="zh-CN"/>
        </w:rPr>
        <w:t>【答案】错误</w:t>
      </w:r>
      <w:r w:rsidRPr="009B31E3">
        <w:rPr>
          <w:lang w:eastAsia="zh-CN"/>
        </w:rPr>
        <w:t xml:space="preserve">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【解析】【解答】解：在一道减法算式中，被减数和减数同时减少</w:t>
      </w:r>
      <w:r w:rsidRPr="009B31E3">
        <w:rPr>
          <w:lang w:eastAsia="zh-CN"/>
        </w:rPr>
        <w:t>1.5</w:t>
      </w:r>
      <w:r w:rsidRPr="009B31E3">
        <w:rPr>
          <w:lang w:eastAsia="zh-CN"/>
        </w:rPr>
        <w:t>，那么差不变。原题说法错误。</w:t>
      </w:r>
      <w:r w:rsidRPr="009B31E3">
        <w:rPr>
          <w:lang w:eastAsia="zh-CN"/>
        </w:rPr>
        <w:br/>
      </w:r>
      <w:r w:rsidRPr="009B31E3">
        <w:rPr>
          <w:lang w:eastAsia="zh-CN"/>
        </w:rPr>
        <w:t>故答案为：错误【分析】被减数和减数同时加上或同时减去一个相同的数，差是不变的。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11.</w:t>
      </w:r>
      <w:r w:rsidRPr="009B31E3">
        <w:rPr>
          <w:lang w:eastAsia="zh-CN"/>
        </w:rPr>
        <w:t>【答案】错误</w:t>
      </w:r>
      <w:r w:rsidRPr="009B31E3">
        <w:rPr>
          <w:lang w:eastAsia="zh-CN"/>
        </w:rPr>
        <w:t xml:space="preserve">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【解析】【解答】解：小数点后只有</w:t>
      </w:r>
      <w:r w:rsidRPr="009B31E3">
        <w:rPr>
          <w:lang w:eastAsia="zh-CN"/>
        </w:rPr>
        <w:t>1</w:t>
      </w:r>
      <w:r w:rsidRPr="009B31E3">
        <w:rPr>
          <w:lang w:eastAsia="zh-CN"/>
        </w:rPr>
        <w:t>位的小数中，比</w:t>
      </w:r>
      <w:r w:rsidRPr="009B31E3">
        <w:rPr>
          <w:lang w:eastAsia="zh-CN"/>
        </w:rPr>
        <w:t>0.2</w:t>
      </w:r>
      <w:r w:rsidRPr="009B31E3">
        <w:rPr>
          <w:lang w:eastAsia="zh-CN"/>
        </w:rPr>
        <w:t>小的小数只有</w:t>
      </w:r>
      <w:r w:rsidRPr="009B31E3">
        <w:rPr>
          <w:lang w:eastAsia="zh-CN"/>
        </w:rPr>
        <w:t>0.1</w:t>
      </w:r>
      <w:r w:rsidRPr="009B31E3">
        <w:rPr>
          <w:lang w:eastAsia="zh-CN"/>
        </w:rPr>
        <w:t>，但小数点后允许有任意数，如</w:t>
      </w:r>
      <w:r w:rsidRPr="009B31E3">
        <w:rPr>
          <w:lang w:eastAsia="zh-CN"/>
        </w:rPr>
        <w:t>0.125</w:t>
      </w:r>
      <w:r w:rsidRPr="009B31E3">
        <w:rPr>
          <w:lang w:eastAsia="zh-CN"/>
        </w:rPr>
        <w:t>也比</w:t>
      </w:r>
      <w:r w:rsidRPr="009B31E3">
        <w:rPr>
          <w:lang w:eastAsia="zh-CN"/>
        </w:rPr>
        <w:t>0.2</w:t>
      </w:r>
      <w:r w:rsidRPr="009B31E3">
        <w:rPr>
          <w:lang w:eastAsia="zh-CN"/>
        </w:rPr>
        <w:t>小．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lang w:eastAsia="zh-CN"/>
        </w:rPr>
        <w:t>四、解答题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12.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 xml:space="preserve"> </w:t>
      </w:r>
      <w:r w:rsidRPr="009B31E3">
        <w:rPr>
          <w:lang w:eastAsia="zh-CN"/>
        </w:rPr>
        <w:t>解：</w:t>
      </w:r>
      <w:r w:rsidRPr="009B31E3">
        <w:rPr>
          <w:lang w:eastAsia="zh-CN"/>
        </w:rPr>
        <w:t>13.5</w:t>
      </w:r>
      <w:r w:rsidRPr="009B31E3">
        <w:rPr>
          <w:lang w:eastAsia="zh-CN"/>
        </w:rPr>
        <w:t>秒＜</w:t>
      </w:r>
      <w:r w:rsidRPr="009B31E3">
        <w:rPr>
          <w:lang w:eastAsia="zh-CN"/>
        </w:rPr>
        <w:t>15.2</w:t>
      </w:r>
      <w:r w:rsidRPr="009B31E3">
        <w:rPr>
          <w:lang w:eastAsia="zh-CN"/>
        </w:rPr>
        <w:t>秒＜</w:t>
      </w:r>
      <w:r w:rsidRPr="009B31E3">
        <w:rPr>
          <w:lang w:eastAsia="zh-CN"/>
        </w:rPr>
        <w:t>20.1</w:t>
      </w:r>
      <w:r w:rsidRPr="009B31E3">
        <w:rPr>
          <w:lang w:eastAsia="zh-CN"/>
        </w:rPr>
        <w:t>秒。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答：小军第一名，小明第二名，小红第三名，小军得最快</w:t>
      </w:r>
      <w:r w:rsidRPr="009B31E3">
        <w:rPr>
          <w:lang w:eastAsia="zh-CN"/>
        </w:rPr>
        <w:t>.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【解析】【分析】根据小数大小的比较方法，先比较三个时间的大小，然后依据跑相同的路程，用的时间越短，跑的越快，据此解答</w:t>
      </w:r>
      <w:r w:rsidRPr="009B31E3">
        <w:rPr>
          <w:lang w:eastAsia="zh-CN"/>
        </w:rPr>
        <w:t>.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lang w:eastAsia="zh-CN"/>
        </w:rPr>
        <w:t>五、综合题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13.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 xml:space="preserve"> </w:t>
      </w:r>
      <w:r w:rsidRPr="009B31E3">
        <w:rPr>
          <w:lang w:eastAsia="zh-CN"/>
        </w:rPr>
        <w:t>（</w:t>
      </w:r>
      <w:r w:rsidRPr="009B31E3">
        <w:rPr>
          <w:lang w:eastAsia="zh-CN"/>
        </w:rPr>
        <w:t>1</w:t>
      </w:r>
      <w:r w:rsidRPr="009B31E3">
        <w:rPr>
          <w:lang w:eastAsia="zh-CN"/>
        </w:rPr>
        <w:t>）解：</w:t>
      </w:r>
      <w:r w:rsidRPr="009B31E3">
        <w:rPr>
          <w:lang w:eastAsia="zh-CN"/>
        </w:rPr>
        <w:t>6.8-3.5=3.3(</w:t>
      </w:r>
      <w:r w:rsidRPr="009B31E3">
        <w:rPr>
          <w:lang w:eastAsia="zh-CN"/>
        </w:rPr>
        <w:t>元</w:t>
      </w:r>
      <w:r w:rsidRPr="009B31E3">
        <w:rPr>
          <w:lang w:eastAsia="zh-CN"/>
        </w:rPr>
        <w:t>)</w:t>
      </w:r>
      <w:r w:rsidRPr="009B31E3">
        <w:rPr>
          <w:lang w:eastAsia="zh-CN"/>
        </w:rPr>
        <w:br/>
      </w:r>
      <w:r w:rsidRPr="009B31E3">
        <w:rPr>
          <w:lang w:eastAsia="zh-CN"/>
        </w:rPr>
        <w:t>答：文具盒比笔记本贵</w:t>
      </w:r>
      <w:r w:rsidRPr="009B31E3">
        <w:rPr>
          <w:lang w:eastAsia="zh-CN"/>
        </w:rPr>
        <w:t>3.3</w:t>
      </w:r>
      <w:r w:rsidRPr="009B31E3">
        <w:rPr>
          <w:lang w:eastAsia="zh-CN"/>
        </w:rPr>
        <w:t>元</w:t>
      </w:r>
      <w:r w:rsidRPr="009B31E3">
        <w:rPr>
          <w:lang w:eastAsia="zh-CN"/>
        </w:rPr>
        <w:t>.</w:t>
      </w:r>
      <w:r w:rsidRPr="009B31E3">
        <w:rPr>
          <w:lang w:eastAsia="zh-CN"/>
        </w:rPr>
        <w:br/>
      </w:r>
      <w:r w:rsidRPr="009B31E3">
        <w:rPr>
          <w:lang w:eastAsia="zh-CN"/>
        </w:rPr>
        <w:br/>
      </w:r>
      <w:r w:rsidRPr="009B31E3">
        <w:rPr>
          <w:lang w:eastAsia="zh-CN"/>
        </w:rPr>
        <w:t>（</w:t>
      </w:r>
      <w:r w:rsidRPr="009B31E3">
        <w:rPr>
          <w:lang w:eastAsia="zh-CN"/>
        </w:rPr>
        <w:t>2</w:t>
      </w:r>
      <w:r w:rsidRPr="009B31E3">
        <w:rPr>
          <w:lang w:eastAsia="zh-CN"/>
        </w:rPr>
        <w:t>）解：</w:t>
      </w:r>
      <w:r w:rsidRPr="009B31E3">
        <w:rPr>
          <w:lang w:eastAsia="zh-CN"/>
        </w:rPr>
        <w:t>6.8+3.5=10.3(</w:t>
      </w:r>
      <w:r w:rsidRPr="009B31E3">
        <w:rPr>
          <w:lang w:eastAsia="zh-CN"/>
        </w:rPr>
        <w:t>元</w:t>
      </w:r>
      <w:r w:rsidRPr="009B31E3">
        <w:rPr>
          <w:lang w:eastAsia="zh-CN"/>
        </w:rPr>
        <w:t>)</w:t>
      </w:r>
      <w:r w:rsidRPr="009B31E3">
        <w:rPr>
          <w:lang w:eastAsia="zh-CN"/>
        </w:rPr>
        <w:t>，</w:t>
      </w:r>
      <w:r w:rsidRPr="009B31E3">
        <w:rPr>
          <w:lang w:eastAsia="zh-CN"/>
        </w:rPr>
        <w:t>10.3&gt;10</w:t>
      </w:r>
      <w:r w:rsidRPr="009B31E3">
        <w:rPr>
          <w:lang w:eastAsia="zh-CN"/>
        </w:rPr>
        <w:br/>
      </w:r>
      <w:r w:rsidRPr="009B31E3">
        <w:rPr>
          <w:lang w:eastAsia="zh-CN"/>
        </w:rPr>
        <w:t>答：</w:t>
      </w:r>
      <w:r w:rsidRPr="009B31E3">
        <w:rPr>
          <w:lang w:eastAsia="zh-CN"/>
        </w:rPr>
        <w:t>10</w:t>
      </w:r>
      <w:r w:rsidRPr="009B31E3">
        <w:rPr>
          <w:lang w:eastAsia="zh-CN"/>
        </w:rPr>
        <w:t>元钱不够</w:t>
      </w:r>
      <w:r w:rsidRPr="009B31E3">
        <w:rPr>
          <w:lang w:eastAsia="zh-CN"/>
        </w:rPr>
        <w:t>.</w:t>
      </w:r>
      <w:r w:rsidRPr="009B31E3">
        <w:rPr>
          <w:lang w:eastAsia="zh-CN"/>
        </w:rPr>
        <w:br/>
        <w:t xml:space="preserve">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【解析】【分析】</w:t>
      </w:r>
      <w:r w:rsidRPr="009B31E3">
        <w:rPr>
          <w:lang w:eastAsia="zh-CN"/>
        </w:rPr>
        <w:t>(1)</w:t>
      </w:r>
      <w:r w:rsidRPr="009B31E3">
        <w:rPr>
          <w:lang w:eastAsia="zh-CN"/>
        </w:rPr>
        <w:t>用减法计算出文具盒比笔记本贵的钱数；</w:t>
      </w:r>
      <w:r w:rsidRPr="009B31E3">
        <w:rPr>
          <w:lang w:eastAsia="zh-CN"/>
        </w:rPr>
        <w:t>(2)</w:t>
      </w:r>
      <w:r w:rsidRPr="009B31E3">
        <w:rPr>
          <w:lang w:eastAsia="zh-CN"/>
        </w:rPr>
        <w:t>用加法计算出两种学习用品的总价，然后与</w:t>
      </w:r>
      <w:r w:rsidRPr="009B31E3">
        <w:rPr>
          <w:lang w:eastAsia="zh-CN"/>
        </w:rPr>
        <w:t>10</w:t>
      </w:r>
      <w:r w:rsidRPr="009B31E3">
        <w:rPr>
          <w:lang w:eastAsia="zh-CN"/>
        </w:rPr>
        <w:t>元比较即可判断够不够</w:t>
      </w:r>
      <w:r w:rsidRPr="009B31E3">
        <w:rPr>
          <w:lang w:eastAsia="zh-CN"/>
        </w:rPr>
        <w:t>.</w:t>
      </w:r>
    </w:p>
    <w:p w:rsidR="005A4E40" w:rsidRPr="009B31E3" w:rsidRDefault="009B31E3" w:rsidP="009B31E3">
      <w:pPr>
        <w:spacing w:line="360" w:lineRule="auto"/>
        <w:rPr>
          <w:lang w:eastAsia="zh-CN"/>
        </w:rPr>
      </w:pPr>
      <w:r w:rsidRPr="009B31E3">
        <w:rPr>
          <w:lang w:eastAsia="zh-CN"/>
        </w:rPr>
        <w:t>六、应用题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14.</w:t>
      </w:r>
      <w:r w:rsidRPr="009B31E3">
        <w:rPr>
          <w:lang w:eastAsia="zh-CN"/>
        </w:rPr>
        <w:t>【答案】</w:t>
      </w:r>
      <w:r w:rsidRPr="009B31E3">
        <w:rPr>
          <w:lang w:eastAsia="zh-CN"/>
        </w:rPr>
        <w:t xml:space="preserve"> </w:t>
      </w:r>
      <w:r w:rsidRPr="009B31E3">
        <w:rPr>
          <w:lang w:eastAsia="zh-CN"/>
        </w:rPr>
        <w:t>解：</w:t>
      </w:r>
      <w:r w:rsidRPr="009B31E3">
        <w:rPr>
          <w:lang w:eastAsia="zh-CN"/>
        </w:rPr>
        <w:t>9.1</w:t>
      </w:r>
      <w:r w:rsidRPr="009B31E3">
        <w:rPr>
          <w:lang w:eastAsia="zh-CN"/>
        </w:rPr>
        <w:t>－</w:t>
      </w:r>
      <w:r w:rsidRPr="009B31E3">
        <w:rPr>
          <w:lang w:eastAsia="zh-CN"/>
        </w:rPr>
        <w:t>7.6=1.5(</w:t>
      </w:r>
      <w:r w:rsidRPr="009B31E3">
        <w:rPr>
          <w:lang w:eastAsia="zh-CN"/>
        </w:rPr>
        <w:t>米</w:t>
      </w:r>
      <w:r w:rsidRPr="009B31E3">
        <w:rPr>
          <w:lang w:eastAsia="zh-CN"/>
        </w:rPr>
        <w:t>)</w:t>
      </w:r>
      <w:r w:rsidRPr="009B31E3">
        <w:rPr>
          <w:lang w:eastAsia="zh-CN"/>
        </w:rPr>
        <w:br/>
        <w:t xml:space="preserve"> 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【解析】【解答】</w:t>
      </w:r>
      <w:r w:rsidRPr="009B31E3">
        <w:rPr>
          <w:lang w:eastAsia="zh-CN"/>
        </w:rPr>
        <w:t>9.1-7.6=1.5</w:t>
      </w:r>
      <w:r w:rsidRPr="009B31E3">
        <w:rPr>
          <w:lang w:eastAsia="zh-CN"/>
        </w:rPr>
        <w:t>（米）</w:t>
      </w:r>
      <w:r w:rsidRPr="009B31E3">
        <w:rPr>
          <w:lang w:eastAsia="zh-CN"/>
        </w:rPr>
        <w:br/>
        <w:t xml:space="preserve"> </w:t>
      </w:r>
      <w:r w:rsidRPr="009B31E3">
        <w:rPr>
          <w:lang w:eastAsia="zh-CN"/>
        </w:rPr>
        <w:t>答：这棵树的树围比</w:t>
      </w:r>
      <w:r w:rsidRPr="009B31E3">
        <w:rPr>
          <w:lang w:eastAsia="zh-CN"/>
        </w:rPr>
        <w:t>“</w:t>
      </w:r>
      <w:r w:rsidRPr="009B31E3">
        <w:rPr>
          <w:lang w:eastAsia="zh-CN"/>
        </w:rPr>
        <w:t>帝王树</w:t>
      </w:r>
      <w:r w:rsidRPr="009B31E3">
        <w:rPr>
          <w:lang w:eastAsia="zh-CN"/>
        </w:rPr>
        <w:t>”</w:t>
      </w:r>
      <w:r w:rsidRPr="009B31E3">
        <w:rPr>
          <w:lang w:eastAsia="zh-CN"/>
        </w:rPr>
        <w:t>的树围多</w:t>
      </w:r>
      <w:r w:rsidRPr="009B31E3">
        <w:rPr>
          <w:lang w:eastAsia="zh-CN"/>
        </w:rPr>
        <w:t>1.5</w:t>
      </w:r>
      <w:r w:rsidRPr="009B31E3">
        <w:rPr>
          <w:lang w:eastAsia="zh-CN"/>
        </w:rPr>
        <w:t>米</w:t>
      </w:r>
      <w:r w:rsidRPr="009B31E3">
        <w:rPr>
          <w:lang w:eastAsia="zh-CN"/>
        </w:rPr>
        <w:t xml:space="preserve">.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【分析】根据题意可知，要求这棵树的树围比</w:t>
      </w:r>
      <w:r w:rsidRPr="009B31E3">
        <w:rPr>
          <w:lang w:eastAsia="zh-CN"/>
        </w:rPr>
        <w:t>“</w:t>
      </w:r>
      <w:r w:rsidRPr="009B31E3">
        <w:rPr>
          <w:lang w:eastAsia="zh-CN"/>
        </w:rPr>
        <w:t>帝王树</w:t>
      </w:r>
      <w:r w:rsidRPr="009B31E3">
        <w:rPr>
          <w:lang w:eastAsia="zh-CN"/>
        </w:rPr>
        <w:t>”</w:t>
      </w:r>
      <w:r w:rsidRPr="009B31E3">
        <w:rPr>
          <w:lang w:eastAsia="zh-CN"/>
        </w:rPr>
        <w:t>的树围多多少米，用减法计算，据此列式解答</w:t>
      </w:r>
      <w:r w:rsidRPr="009B31E3">
        <w:rPr>
          <w:lang w:eastAsia="zh-CN"/>
        </w:rPr>
        <w:t>.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15.</w:t>
      </w:r>
      <w:r w:rsidRPr="009B31E3">
        <w:rPr>
          <w:lang w:eastAsia="zh-CN"/>
        </w:rPr>
        <w:t>【答案】解：</w:t>
      </w:r>
      <w:r w:rsidRPr="009B31E3">
        <w:rPr>
          <w:lang w:eastAsia="zh-CN"/>
        </w:rPr>
        <w:t>125.9+12.3=138.2</w:t>
      </w:r>
      <w:r w:rsidRPr="009B31E3">
        <w:rPr>
          <w:lang w:eastAsia="zh-CN"/>
        </w:rPr>
        <w:t>（元）</w:t>
      </w:r>
      <w:r w:rsidRPr="009B31E3">
        <w:rPr>
          <w:lang w:eastAsia="zh-CN"/>
        </w:rPr>
        <w:br/>
      </w:r>
      <w:r w:rsidRPr="009B31E3">
        <w:rPr>
          <w:lang w:eastAsia="zh-CN"/>
        </w:rPr>
        <w:t>答：小华买东西共带了</w:t>
      </w:r>
      <w:r w:rsidRPr="009B31E3">
        <w:rPr>
          <w:lang w:eastAsia="zh-CN"/>
        </w:rPr>
        <w:t>138.2</w:t>
      </w:r>
      <w:r w:rsidRPr="009B31E3">
        <w:rPr>
          <w:lang w:eastAsia="zh-CN"/>
        </w:rPr>
        <w:t>元</w:t>
      </w:r>
      <w:r w:rsidRPr="009B31E3">
        <w:rPr>
          <w:lang w:eastAsia="zh-CN"/>
        </w:rPr>
        <w:t xml:space="preserve">  </w:t>
      </w:r>
    </w:p>
    <w:p w:rsidR="005A4E40" w:rsidRPr="009B31E3" w:rsidRDefault="009B31E3" w:rsidP="009B31E3">
      <w:pPr>
        <w:spacing w:after="0" w:line="360" w:lineRule="auto"/>
        <w:rPr>
          <w:lang w:eastAsia="zh-CN"/>
        </w:rPr>
      </w:pPr>
      <w:r w:rsidRPr="009B31E3">
        <w:rPr>
          <w:lang w:eastAsia="zh-CN"/>
        </w:rPr>
        <w:t>【解析】【分析】把买篮球花的钱数和剩下的钱数相加，即可求出总钱数．本题数量关系简单，根据带的钱数</w:t>
      </w:r>
      <w:r w:rsidRPr="009B31E3">
        <w:rPr>
          <w:lang w:eastAsia="zh-CN"/>
        </w:rPr>
        <w:t>=</w:t>
      </w:r>
      <w:r w:rsidRPr="009B31E3">
        <w:rPr>
          <w:lang w:eastAsia="zh-CN"/>
        </w:rPr>
        <w:t>用去的钱数</w:t>
      </w:r>
      <w:r w:rsidRPr="009B31E3">
        <w:rPr>
          <w:lang w:eastAsia="zh-CN"/>
        </w:rPr>
        <w:t>+</w:t>
      </w:r>
      <w:r w:rsidRPr="009B31E3">
        <w:rPr>
          <w:lang w:eastAsia="zh-CN"/>
        </w:rPr>
        <w:t>剩下的钱数即可求解．</w:t>
      </w:r>
    </w:p>
    <w:sectPr w:rsidR="005A4E40" w:rsidRPr="009B31E3">
      <w:headerReference w:type="even" r:id="rId18"/>
      <w:headerReference w:type="default" r:id="rId19"/>
      <w:footerReference w:type="default" r:id="rId2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90C" w:rsidRDefault="009D490C">
      <w:pPr>
        <w:spacing w:after="0" w:line="240" w:lineRule="auto"/>
      </w:pPr>
      <w:r>
        <w:separator/>
      </w:r>
    </w:p>
  </w:endnote>
  <w:endnote w:type="continuationSeparator" w:id="0">
    <w:p w:rsidR="009D490C" w:rsidRDefault="009D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40" w:rsidRPr="009B31E3" w:rsidRDefault="009B31E3" w:rsidP="009B31E3">
    <w:pPr>
      <w:pStyle w:val="a4"/>
    </w:pPr>
    <w:r>
      <w:t xml:space="preserve"> </w:t>
    </w:r>
    <w:r w:rsidRPr="009B31E3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90C" w:rsidRDefault="009D490C">
      <w:pPr>
        <w:spacing w:after="0" w:line="240" w:lineRule="auto"/>
      </w:pPr>
      <w:r>
        <w:separator/>
      </w:r>
    </w:p>
  </w:footnote>
  <w:footnote w:type="continuationSeparator" w:id="0">
    <w:p w:rsidR="009D490C" w:rsidRDefault="009D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40" w:rsidRDefault="001B32DF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5A4E40" w:rsidRDefault="009B31E3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5A4E40" w:rsidRDefault="009B31E3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5A4E40" w:rsidRDefault="009B31E3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40" w:rsidRPr="009B31E3" w:rsidRDefault="009B31E3" w:rsidP="001B32DF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8B84F05"/>
    <w:multiLevelType w:val="hybridMultilevel"/>
    <w:tmpl w:val="51B2A016"/>
    <w:lvl w:ilvl="0" w:tplc="15727232">
      <w:start w:val="1"/>
      <w:numFmt w:val="decimal"/>
      <w:lvlText w:val="%1."/>
      <w:lvlJc w:val="left"/>
      <w:pPr>
        <w:ind w:left="720" w:hanging="360"/>
      </w:pPr>
    </w:lvl>
    <w:lvl w:ilvl="1" w:tplc="15727232" w:tentative="1">
      <w:start w:val="1"/>
      <w:numFmt w:val="lowerLetter"/>
      <w:lvlText w:val="%2."/>
      <w:lvlJc w:val="left"/>
      <w:pPr>
        <w:ind w:left="1440" w:hanging="360"/>
      </w:pPr>
    </w:lvl>
    <w:lvl w:ilvl="2" w:tplc="15727232" w:tentative="1">
      <w:start w:val="1"/>
      <w:numFmt w:val="lowerRoman"/>
      <w:lvlText w:val="%3."/>
      <w:lvlJc w:val="right"/>
      <w:pPr>
        <w:ind w:left="2160" w:hanging="180"/>
      </w:pPr>
    </w:lvl>
    <w:lvl w:ilvl="3" w:tplc="15727232" w:tentative="1">
      <w:start w:val="1"/>
      <w:numFmt w:val="decimal"/>
      <w:lvlText w:val="%4."/>
      <w:lvlJc w:val="left"/>
      <w:pPr>
        <w:ind w:left="2880" w:hanging="360"/>
      </w:pPr>
    </w:lvl>
    <w:lvl w:ilvl="4" w:tplc="15727232" w:tentative="1">
      <w:start w:val="1"/>
      <w:numFmt w:val="lowerLetter"/>
      <w:lvlText w:val="%5."/>
      <w:lvlJc w:val="left"/>
      <w:pPr>
        <w:ind w:left="3600" w:hanging="360"/>
      </w:pPr>
    </w:lvl>
    <w:lvl w:ilvl="5" w:tplc="15727232" w:tentative="1">
      <w:start w:val="1"/>
      <w:numFmt w:val="lowerRoman"/>
      <w:lvlText w:val="%6."/>
      <w:lvlJc w:val="right"/>
      <w:pPr>
        <w:ind w:left="4320" w:hanging="180"/>
      </w:pPr>
    </w:lvl>
    <w:lvl w:ilvl="6" w:tplc="15727232" w:tentative="1">
      <w:start w:val="1"/>
      <w:numFmt w:val="decimal"/>
      <w:lvlText w:val="%7."/>
      <w:lvlJc w:val="left"/>
      <w:pPr>
        <w:ind w:left="5040" w:hanging="360"/>
      </w:pPr>
    </w:lvl>
    <w:lvl w:ilvl="7" w:tplc="15727232" w:tentative="1">
      <w:start w:val="1"/>
      <w:numFmt w:val="lowerLetter"/>
      <w:lvlText w:val="%8."/>
      <w:lvlJc w:val="left"/>
      <w:pPr>
        <w:ind w:left="5760" w:hanging="360"/>
      </w:pPr>
    </w:lvl>
    <w:lvl w:ilvl="8" w:tplc="157272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EE110B3"/>
    <w:multiLevelType w:val="hybridMultilevel"/>
    <w:tmpl w:val="BE262DC2"/>
    <w:lvl w:ilvl="0" w:tplc="6775927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1A1B21"/>
    <w:rsid w:val="001B32DF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5A4E40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B31E3"/>
    <w:rsid w:val="009D490C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DD6F2B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gi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gif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63DB63-EE04-4E99-9ABA-3A519DEF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510</Words>
  <Characters>2909</Characters>
  <Application>Microsoft Office Word</Application>
  <DocSecurity>0</DocSecurity>
  <Lines>24</Lines>
  <Paragraphs>6</Paragraphs>
  <ScaleCrop>false</ScaleCrop>
  <Company>Microsoft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