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D6A" w:rsidRPr="00525F5B" w:rsidRDefault="003E7DB2" w:rsidP="00525F5B">
      <w:pPr>
        <w:spacing w:line="360" w:lineRule="auto"/>
        <w:jc w:val="center"/>
      </w:pPr>
      <w:bookmarkStart w:id="0" w:name="_GoBack"/>
      <w:bookmarkEnd w:id="0"/>
      <w:r w:rsidRPr="003E7DB2">
        <w:rPr>
          <w:rFonts w:hint="eastAsia"/>
          <w:b/>
          <w:bCs/>
          <w:sz w:val="28"/>
          <w:szCs w:val="28"/>
        </w:rPr>
        <w:t>四年级下册数学单元测试</w:t>
      </w:r>
      <w:r w:rsidRPr="003E7DB2">
        <w:rPr>
          <w:rFonts w:hint="eastAsia"/>
          <w:b/>
          <w:bCs/>
          <w:sz w:val="28"/>
          <w:szCs w:val="28"/>
        </w:rPr>
        <w:t>-7.</w:t>
      </w:r>
      <w:r w:rsidRPr="003E7DB2">
        <w:rPr>
          <w:rFonts w:hint="eastAsia"/>
          <w:b/>
          <w:bCs/>
          <w:sz w:val="28"/>
          <w:szCs w:val="28"/>
        </w:rPr>
        <w:t>图形的运动（二）</w:t>
      </w:r>
      <w:r w:rsidRPr="003E7DB2">
        <w:rPr>
          <w:rFonts w:hint="eastAsia"/>
          <w:b/>
          <w:bCs/>
          <w:sz w:val="28"/>
          <w:szCs w:val="28"/>
        </w:rPr>
        <w:t xml:space="preserve"> </w:t>
      </w:r>
    </w:p>
    <w:p w:rsidR="00D86D6A" w:rsidRPr="00525F5B" w:rsidRDefault="00525F5B" w:rsidP="00525F5B">
      <w:pPr>
        <w:spacing w:line="360" w:lineRule="auto"/>
      </w:pPr>
      <w:r w:rsidRPr="00525F5B">
        <w:rPr>
          <w:b/>
          <w:bCs/>
          <w:sz w:val="24"/>
          <w:szCs w:val="24"/>
        </w:rPr>
        <w:t>一、单选题</w:t>
      </w:r>
      <w:r w:rsidRPr="00525F5B">
        <w:rPr>
          <w:b/>
          <w:bCs/>
          <w:sz w:val="24"/>
          <w:szCs w:val="24"/>
        </w:rPr>
        <w:t xml:space="preserve"> </w:t>
      </w:r>
    </w:p>
    <w:p w:rsidR="00D86D6A" w:rsidRPr="00525F5B" w:rsidRDefault="00525F5B" w:rsidP="00525F5B">
      <w:pPr>
        <w:spacing w:after="0" w:line="360" w:lineRule="auto"/>
      </w:pPr>
      <w:r w:rsidRPr="00525F5B">
        <w:t>1.</w:t>
      </w:r>
      <w:r w:rsidRPr="00525F5B">
        <w:t>下面这些图形，（</w:t>
      </w:r>
      <w:r w:rsidRPr="00525F5B">
        <w:t xml:space="preserve">   </w:t>
      </w:r>
      <w:r w:rsidRPr="00525F5B">
        <w:t>）是对称图形</w:t>
      </w:r>
      <w:r w:rsidRPr="00525F5B">
        <w:t xml:space="preserve">.            </w:t>
      </w:r>
    </w:p>
    <w:p w:rsidR="00D86D6A" w:rsidRPr="00525F5B" w:rsidRDefault="00525F5B" w:rsidP="00525F5B">
      <w:pPr>
        <w:spacing w:after="0" w:line="360" w:lineRule="auto"/>
        <w:ind w:left="150"/>
      </w:pPr>
      <w:r w:rsidRPr="00525F5B">
        <w:t>A. </w:t>
      </w:r>
      <w:r w:rsidR="00A73CE5">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5.5pt;height:30pt;visibility:visible;mso-wrap-style:square">
            <v:imagedata r:id="rId10" o:title=""/>
          </v:shape>
        </w:pict>
      </w:r>
      <w:r w:rsidRPr="00525F5B">
        <w:t>                                      B. </w:t>
      </w:r>
      <w:r w:rsidR="00A73CE5">
        <w:rPr>
          <w:noProof/>
          <w:lang w:eastAsia="zh-CN"/>
        </w:rPr>
        <w:pict>
          <v:shape id="图片 2" o:spid="_x0000_i1026" type="#_x0000_t75" style="width:27pt;height:30.75pt;visibility:visible;mso-wrap-style:square">
            <v:imagedata r:id="rId11" o:title=""/>
          </v:shape>
        </w:pict>
      </w:r>
      <w:r w:rsidRPr="00525F5B">
        <w:t>                                      C. </w:t>
      </w:r>
      <w:r w:rsidR="00A73CE5">
        <w:rPr>
          <w:noProof/>
          <w:lang w:eastAsia="zh-CN"/>
        </w:rPr>
        <w:pict>
          <v:shape id="图片 3" o:spid="_x0000_i1027" type="#_x0000_t75" style="width:41.25pt;height:22.5pt;visibility:visible;mso-wrap-style:square">
            <v:imagedata r:id="rId12" o:title=""/>
          </v:shape>
        </w:pict>
      </w:r>
    </w:p>
    <w:p w:rsidR="00D86D6A" w:rsidRPr="00525F5B" w:rsidRDefault="00525F5B" w:rsidP="00525F5B">
      <w:pPr>
        <w:spacing w:after="0" w:line="360" w:lineRule="auto"/>
      </w:pPr>
      <w:r w:rsidRPr="00525F5B">
        <w:t>2.</w:t>
      </w:r>
      <w:r w:rsidRPr="00525F5B">
        <w:t>观察汽车商标，其中是轴对称图形的个数为</w:t>
      </w:r>
      <w:r w:rsidRPr="00525F5B">
        <w:t>  (</w:t>
      </w:r>
      <w:r w:rsidRPr="00525F5B">
        <w:t xml:space="preserve">　　</w:t>
      </w:r>
      <w:r w:rsidRPr="00525F5B">
        <w:t xml:space="preserve">)  </w:t>
      </w:r>
      <w:r w:rsidR="00A73CE5">
        <w:rPr>
          <w:noProof/>
          <w:lang w:eastAsia="zh-CN"/>
        </w:rPr>
        <w:pict>
          <v:shape id="图片 4" o:spid="_x0000_i1028" type="#_x0000_t75" style="width:410.25pt;height:87pt;visibility:visible;mso-wrap-style:square">
            <v:imagedata r:id="rId13" o:title=""/>
          </v:shape>
        </w:pict>
      </w:r>
    </w:p>
    <w:p w:rsidR="00D86D6A" w:rsidRPr="00525F5B" w:rsidRDefault="00525F5B" w:rsidP="00525F5B">
      <w:pPr>
        <w:spacing w:after="0" w:line="360" w:lineRule="auto"/>
        <w:ind w:left="150"/>
      </w:pPr>
      <w:r w:rsidRPr="00525F5B">
        <w:t>A. 2</w:t>
      </w:r>
      <w:r w:rsidRPr="00525F5B">
        <w:rPr>
          <w:vertAlign w:val="superscript"/>
        </w:rPr>
        <w:t xml:space="preserve">                           </w:t>
      </w:r>
      <w:r w:rsidRPr="00525F5B">
        <w:t>                                </w:t>
      </w:r>
      <w:r w:rsidR="00A73CE5">
        <w:rPr>
          <w:noProof/>
          <w:lang w:eastAsia="zh-CN"/>
        </w:rPr>
        <w:pict>
          <v:shape id="图片 5" o:spid="_x0000_i1029" type="#_x0000_t75" style="width:.75pt;height:3pt;visibility:visible;mso-wrap-style:square">
            <v:imagedata r:id="rId14" o:title=""/>
          </v:shape>
        </w:pict>
      </w:r>
      <w:r w:rsidRPr="00525F5B">
        <w:t>B. 3</w:t>
      </w:r>
      <w:r w:rsidRPr="00525F5B">
        <w:rPr>
          <w:vertAlign w:val="superscript"/>
        </w:rPr>
        <w:t xml:space="preserve">                       </w:t>
      </w:r>
      <w:r w:rsidRPr="00525F5B">
        <w:t>                                </w:t>
      </w:r>
      <w:r w:rsidR="00A73CE5">
        <w:rPr>
          <w:noProof/>
          <w:lang w:eastAsia="zh-CN"/>
        </w:rPr>
        <w:pict>
          <v:shape id="图片 6" o:spid="_x0000_i1030" type="#_x0000_t75" style="width:.75pt;height:3pt;visibility:visible;mso-wrap-style:square">
            <v:imagedata r:id="rId14" o:title=""/>
          </v:shape>
        </w:pict>
      </w:r>
      <w:r w:rsidRPr="00525F5B">
        <w:t>C. 4</w:t>
      </w:r>
    </w:p>
    <w:p w:rsidR="00525F5B" w:rsidRPr="00525F5B" w:rsidRDefault="00525F5B" w:rsidP="00525F5B">
      <w:pPr>
        <w:spacing w:after="0" w:line="360" w:lineRule="auto"/>
      </w:pPr>
      <w:r w:rsidRPr="00525F5B">
        <w:t>3.</w:t>
      </w:r>
      <w:r w:rsidRPr="00525F5B">
        <w:t>下面（　　）的运动是平移．</w:t>
      </w:r>
    </w:p>
    <w:p w:rsidR="00D86D6A" w:rsidRPr="00525F5B" w:rsidRDefault="00525F5B" w:rsidP="00525F5B">
      <w:pPr>
        <w:spacing w:after="0" w:line="360" w:lineRule="auto"/>
        <w:ind w:left="150"/>
      </w:pPr>
      <w:r w:rsidRPr="00525F5B">
        <w:t>A. </w:t>
      </w:r>
      <w:r w:rsidRPr="00525F5B">
        <w:t>转动着的呼啦圈</w:t>
      </w:r>
      <w:r w:rsidRPr="00525F5B">
        <w:t>                             </w:t>
      </w:r>
      <w:r w:rsidR="00A73CE5">
        <w:rPr>
          <w:noProof/>
          <w:lang w:eastAsia="zh-CN"/>
        </w:rPr>
        <w:pict>
          <v:shape id="图片 7" o:spid="_x0000_i1031" type="#_x0000_t75" style="width:2.25pt;height:3pt;visibility:visible;mso-wrap-style:square">
            <v:imagedata r:id="rId15" o:title=""/>
          </v:shape>
        </w:pict>
      </w:r>
      <w:r w:rsidRPr="00525F5B">
        <w:t>B. </w:t>
      </w:r>
      <w:r w:rsidRPr="00525F5B">
        <w:t>电风扇的运动</w:t>
      </w:r>
      <w:r w:rsidRPr="00525F5B">
        <w:t>                             </w:t>
      </w:r>
      <w:r w:rsidR="00A73CE5">
        <w:rPr>
          <w:noProof/>
          <w:lang w:eastAsia="zh-CN"/>
        </w:rPr>
        <w:pict>
          <v:shape id="图片 8" o:spid="_x0000_i1032" type="#_x0000_t75" style="width:2.25pt;height:3pt;visibility:visible;mso-wrap-style:square">
            <v:imagedata r:id="rId15" o:title=""/>
          </v:shape>
        </w:pict>
      </w:r>
      <w:r w:rsidRPr="00525F5B">
        <w:t>C. </w:t>
      </w:r>
      <w:r w:rsidRPr="00525F5B">
        <w:t>拔算珠</w:t>
      </w:r>
    </w:p>
    <w:p w:rsidR="00525F5B" w:rsidRPr="00525F5B" w:rsidRDefault="00525F5B" w:rsidP="00525F5B">
      <w:pPr>
        <w:spacing w:after="0" w:line="360" w:lineRule="auto"/>
      </w:pPr>
      <w:r w:rsidRPr="00525F5B">
        <w:t>4.</w:t>
      </w:r>
      <w:r w:rsidRPr="00525F5B">
        <w:t>一张正方形纸对折后再对折，写出一个田字，打开后看见（</w:t>
      </w:r>
      <w:r w:rsidRPr="00525F5B">
        <w:t xml:space="preserve">  </w:t>
      </w:r>
      <w:r w:rsidRPr="00525F5B">
        <w:t>）个田字。。</w:t>
      </w:r>
    </w:p>
    <w:p w:rsidR="00D86D6A" w:rsidRPr="00525F5B" w:rsidRDefault="00525F5B" w:rsidP="00525F5B">
      <w:pPr>
        <w:spacing w:after="0" w:line="360" w:lineRule="auto"/>
        <w:ind w:left="150"/>
      </w:pPr>
      <w:r w:rsidRPr="00525F5B">
        <w:t>A. 1                                              </w:t>
      </w:r>
      <w:r w:rsidR="00A73CE5">
        <w:rPr>
          <w:noProof/>
          <w:lang w:eastAsia="zh-CN"/>
        </w:rPr>
        <w:pict>
          <v:shape id="图片 9" o:spid="_x0000_i1033" type="#_x0000_t75" style="width:1.5pt;height:3pt;visibility:visible;mso-wrap-style:square">
            <v:imagedata r:id="rId16" o:title=""/>
          </v:shape>
        </w:pict>
      </w:r>
      <w:r w:rsidRPr="00525F5B">
        <w:t>B. 2                                              </w:t>
      </w:r>
      <w:r w:rsidR="00A73CE5">
        <w:rPr>
          <w:noProof/>
          <w:lang w:eastAsia="zh-CN"/>
        </w:rPr>
        <w:pict>
          <v:shape id="图片 10" o:spid="_x0000_i1034" type="#_x0000_t75" style="width:1.5pt;height:3pt;visibility:visible;mso-wrap-style:square">
            <v:imagedata r:id="rId16" o:title=""/>
          </v:shape>
        </w:pict>
      </w:r>
      <w:r w:rsidRPr="00525F5B">
        <w:t>C. 4</w:t>
      </w:r>
    </w:p>
    <w:p w:rsidR="00D86D6A" w:rsidRPr="00525F5B" w:rsidRDefault="00525F5B" w:rsidP="00525F5B">
      <w:pPr>
        <w:spacing w:line="360" w:lineRule="auto"/>
      </w:pPr>
      <w:r w:rsidRPr="00525F5B">
        <w:rPr>
          <w:b/>
          <w:bCs/>
          <w:sz w:val="24"/>
          <w:szCs w:val="24"/>
        </w:rPr>
        <w:t>二、判断题</w:t>
      </w:r>
      <w:r w:rsidRPr="00525F5B">
        <w:rPr>
          <w:b/>
          <w:bCs/>
          <w:sz w:val="24"/>
          <w:szCs w:val="24"/>
        </w:rPr>
        <w:t xml:space="preserve"> </w:t>
      </w:r>
    </w:p>
    <w:p w:rsidR="00D86D6A" w:rsidRPr="00525F5B" w:rsidRDefault="00525F5B" w:rsidP="00525F5B">
      <w:pPr>
        <w:spacing w:after="0" w:line="360" w:lineRule="auto"/>
      </w:pPr>
      <w:r w:rsidRPr="00525F5B">
        <w:t>5.</w:t>
      </w:r>
      <w:r w:rsidRPr="00525F5B">
        <w:t>判断，正确的填</w:t>
      </w:r>
      <w:r w:rsidRPr="00525F5B">
        <w:t>“</w:t>
      </w:r>
      <w:r w:rsidRPr="00525F5B">
        <w:t>正确</w:t>
      </w:r>
      <w:r w:rsidRPr="00525F5B">
        <w:t>”</w:t>
      </w:r>
      <w:r w:rsidRPr="00525F5B">
        <w:t>，错误的填</w:t>
      </w:r>
      <w:r w:rsidRPr="00525F5B">
        <w:t>“</w:t>
      </w:r>
      <w:r w:rsidRPr="00525F5B">
        <w:t>错误</w:t>
      </w:r>
      <w:r w:rsidRPr="00525F5B">
        <w:t>”</w:t>
      </w:r>
      <w:r w:rsidRPr="00525F5B">
        <w:t>．</w:t>
      </w:r>
      <w:r w:rsidRPr="00525F5B">
        <w:br/>
      </w:r>
      <w:r w:rsidRPr="00525F5B">
        <w:t>轴对称就是指轴对称图形．</w:t>
      </w:r>
      <w:r w:rsidRPr="00525F5B">
        <w:t xml:space="preserve">    </w:t>
      </w:r>
    </w:p>
    <w:p w:rsidR="00D86D6A" w:rsidRPr="00525F5B" w:rsidRDefault="00525F5B" w:rsidP="00525F5B">
      <w:pPr>
        <w:spacing w:after="0" w:line="360" w:lineRule="auto"/>
      </w:pPr>
      <w:r w:rsidRPr="00525F5B">
        <w:t>6.</w:t>
      </w:r>
      <w:r w:rsidRPr="00525F5B">
        <w:t>树上的水果掉在地上是平移现象。</w:t>
      </w:r>
      <w:r w:rsidRPr="00525F5B">
        <w:t xml:space="preserve">    </w:t>
      </w:r>
    </w:p>
    <w:p w:rsidR="00525F5B" w:rsidRPr="00525F5B" w:rsidRDefault="00525F5B" w:rsidP="00525F5B">
      <w:pPr>
        <w:spacing w:after="0" w:line="360" w:lineRule="auto"/>
      </w:pPr>
      <w:r w:rsidRPr="00525F5B">
        <w:t>7.</w:t>
      </w:r>
      <w:r w:rsidRPr="00525F5B">
        <w:t>平行四边形是轴对称图形．（判断对错）</w:t>
      </w:r>
    </w:p>
    <w:p w:rsidR="00D86D6A" w:rsidRPr="00525F5B" w:rsidRDefault="00525F5B" w:rsidP="00525F5B">
      <w:pPr>
        <w:spacing w:after="0" w:line="360" w:lineRule="auto"/>
      </w:pPr>
      <w:r w:rsidRPr="00525F5B">
        <w:t>8.</w:t>
      </w:r>
      <w:r w:rsidRPr="00525F5B">
        <w:t>判断对错．</w:t>
      </w:r>
      <w:r w:rsidRPr="00525F5B">
        <w:t xml:space="preserve">  </w:t>
      </w:r>
      <w:r w:rsidRPr="00525F5B">
        <w:br/>
      </w:r>
      <w:r w:rsidR="00A73CE5">
        <w:rPr>
          <w:noProof/>
          <w:lang w:eastAsia="zh-CN"/>
        </w:rPr>
        <w:pict>
          <v:shape id="图片 11" o:spid="_x0000_i1035" type="#_x0000_t75" style="width:37.5pt;height:35.25pt;visibility:visible;mso-wrap-style:square">
            <v:imagedata r:id="rId17" o:title=""/>
          </v:shape>
        </w:pict>
      </w:r>
      <w:r w:rsidRPr="00525F5B">
        <w:t>左图是六边形，每条边都相等，它有三条对称轴．</w:t>
      </w:r>
      <w:r w:rsidRPr="00525F5B">
        <w:t xml:space="preserve">    </w:t>
      </w:r>
    </w:p>
    <w:p w:rsidR="00D86D6A" w:rsidRPr="00525F5B" w:rsidRDefault="00525F5B" w:rsidP="00525F5B">
      <w:pPr>
        <w:spacing w:line="360" w:lineRule="auto"/>
      </w:pPr>
      <w:r w:rsidRPr="00525F5B">
        <w:rPr>
          <w:b/>
          <w:bCs/>
          <w:sz w:val="24"/>
          <w:szCs w:val="24"/>
        </w:rPr>
        <w:t>三、填空题</w:t>
      </w:r>
      <w:r w:rsidRPr="00525F5B">
        <w:rPr>
          <w:b/>
          <w:bCs/>
          <w:sz w:val="24"/>
          <w:szCs w:val="24"/>
        </w:rPr>
        <w:t xml:space="preserve"> </w:t>
      </w:r>
    </w:p>
    <w:p w:rsidR="00D86D6A" w:rsidRPr="00525F5B" w:rsidRDefault="00525F5B" w:rsidP="00525F5B">
      <w:pPr>
        <w:spacing w:after="0" w:line="360" w:lineRule="auto"/>
      </w:pPr>
      <w:r w:rsidRPr="00525F5B">
        <w:t>9.</w:t>
      </w:r>
      <w:r w:rsidRPr="00525F5B">
        <w:t>从</w:t>
      </w:r>
      <w:r w:rsidRPr="00525F5B">
        <w:t>0——9</w:t>
      </w:r>
      <w:r w:rsidRPr="00525F5B">
        <w:t>这些数字中，是轴对称图形的有</w:t>
      </w:r>
      <w:r w:rsidRPr="00525F5B">
        <w:t>________</w:t>
      </w:r>
      <w:r w:rsidRPr="00525F5B">
        <w:t>。</w:t>
      </w:r>
      <w:r w:rsidRPr="00525F5B">
        <w:t xml:space="preserve">    </w:t>
      </w:r>
    </w:p>
    <w:p w:rsidR="00D86D6A" w:rsidRPr="00525F5B" w:rsidRDefault="00525F5B" w:rsidP="00525F5B">
      <w:pPr>
        <w:spacing w:after="0" w:line="360" w:lineRule="auto"/>
      </w:pPr>
      <w:r w:rsidRPr="00525F5B">
        <w:t>10.</w:t>
      </w:r>
      <w:r w:rsidRPr="00525F5B">
        <w:t>如图，把平行四边形沿高剪开，再把三角形向右平移</w:t>
      </w:r>
      <w:r w:rsidRPr="00525F5B">
        <w:t>________</w:t>
      </w:r>
      <w:r w:rsidRPr="00525F5B">
        <w:t>厘米，可以得到一个长方形．</w:t>
      </w:r>
      <w:r w:rsidRPr="00525F5B">
        <w:br/>
      </w:r>
      <w:r w:rsidR="00A73CE5">
        <w:rPr>
          <w:noProof/>
          <w:lang w:eastAsia="zh-CN"/>
        </w:rPr>
        <w:pict>
          <v:shape id="图片 12" o:spid="_x0000_i1036" type="#_x0000_t75" style="width:136.5pt;height:84pt;visibility:visible;mso-wrap-style:square">
            <v:imagedata r:id="rId18" o:title=""/>
          </v:shape>
        </w:pict>
      </w:r>
    </w:p>
    <w:p w:rsidR="00D86D6A" w:rsidRPr="00525F5B" w:rsidRDefault="00525F5B" w:rsidP="00525F5B">
      <w:pPr>
        <w:spacing w:after="0" w:line="360" w:lineRule="auto"/>
      </w:pPr>
      <w:r w:rsidRPr="00525F5B">
        <w:lastRenderedPageBreak/>
        <w:t>11.</w:t>
      </w:r>
      <w:r w:rsidRPr="00525F5B">
        <w:t>下面的图形是一个轴对称图形的一半。想象一下，如果加上另一半，它们分别是一个什么汉字</w:t>
      </w:r>
      <w:r w:rsidRPr="00525F5B">
        <w:t>?</w:t>
      </w:r>
      <w:r w:rsidRPr="00525F5B">
        <w:t>请写出来。</w:t>
      </w:r>
    </w:p>
    <w:p w:rsidR="00D86D6A" w:rsidRPr="00525F5B" w:rsidRDefault="00D86D6A" w:rsidP="00525F5B">
      <w:pPr>
        <w:spacing w:after="0" w:line="360" w:lineRule="auto"/>
      </w:pPr>
    </w:p>
    <w:tbl>
      <w:tblPr>
        <w:tblW w:w="0" w:type="auto"/>
        <w:tblLook w:val="04A0" w:firstRow="1" w:lastRow="0" w:firstColumn="1" w:lastColumn="0" w:noHBand="0" w:noVBand="1"/>
      </w:tblPr>
      <w:tblGrid>
        <w:gridCol w:w="915"/>
        <w:gridCol w:w="915"/>
        <w:gridCol w:w="915"/>
      </w:tblGrid>
      <w:tr w:rsidR="00D86D6A" w:rsidRPr="00525F5B">
        <w:tc>
          <w:tcPr>
            <w:tcW w:w="0" w:type="auto"/>
            <w:tcMar>
              <w:top w:w="15" w:type="dxa"/>
              <w:left w:w="15" w:type="dxa"/>
              <w:bottom w:w="15" w:type="dxa"/>
              <w:right w:w="15" w:type="dxa"/>
            </w:tcMar>
            <w:vAlign w:val="center"/>
          </w:tcPr>
          <w:p w:rsidR="00D86D6A" w:rsidRPr="00525F5B" w:rsidRDefault="00A73CE5" w:rsidP="00525F5B">
            <w:pPr>
              <w:spacing w:after="0" w:line="360" w:lineRule="auto"/>
            </w:pPr>
            <w:r>
              <w:rPr>
                <w:noProof/>
                <w:lang w:eastAsia="zh-CN"/>
              </w:rPr>
              <w:pict>
                <v:shape id="图片 13" o:spid="_x0000_i1037" type="#_x0000_t75" style="width:38.25pt;height:36.75pt;visibility:visible;mso-wrap-style:square">
                  <v:imagedata r:id="rId19" o:title=""/>
                </v:shape>
              </w:pict>
            </w:r>
          </w:p>
        </w:tc>
        <w:tc>
          <w:tcPr>
            <w:tcW w:w="0" w:type="auto"/>
            <w:tcMar>
              <w:top w:w="15" w:type="dxa"/>
              <w:left w:w="15" w:type="dxa"/>
              <w:bottom w:w="15" w:type="dxa"/>
              <w:right w:w="15" w:type="dxa"/>
            </w:tcMar>
            <w:vAlign w:val="center"/>
          </w:tcPr>
          <w:p w:rsidR="00D86D6A" w:rsidRPr="00525F5B" w:rsidRDefault="00A73CE5" w:rsidP="00525F5B">
            <w:pPr>
              <w:spacing w:after="0" w:line="360" w:lineRule="auto"/>
            </w:pPr>
            <w:r>
              <w:rPr>
                <w:noProof/>
                <w:lang w:eastAsia="zh-CN"/>
              </w:rPr>
              <w:pict>
                <v:shape id="图片 14" o:spid="_x0000_i1038" type="#_x0000_t75" style="width:25.5pt;height:37.5pt;visibility:visible;mso-wrap-style:square">
                  <v:imagedata r:id="rId20" o:title=""/>
                </v:shape>
              </w:pict>
            </w:r>
          </w:p>
        </w:tc>
        <w:tc>
          <w:tcPr>
            <w:tcW w:w="0" w:type="auto"/>
            <w:tcMar>
              <w:top w:w="15" w:type="dxa"/>
              <w:left w:w="15" w:type="dxa"/>
              <w:bottom w:w="15" w:type="dxa"/>
              <w:right w:w="15" w:type="dxa"/>
            </w:tcMar>
            <w:vAlign w:val="center"/>
          </w:tcPr>
          <w:p w:rsidR="00D86D6A" w:rsidRPr="00525F5B" w:rsidRDefault="00A73CE5" w:rsidP="00525F5B">
            <w:pPr>
              <w:spacing w:after="0" w:line="360" w:lineRule="auto"/>
            </w:pPr>
            <w:r>
              <w:rPr>
                <w:noProof/>
                <w:lang w:eastAsia="zh-CN"/>
              </w:rPr>
              <w:pict>
                <v:shape id="图片 15" o:spid="_x0000_i1039" type="#_x0000_t75" style="width:22.5pt;height:31.5pt;visibility:visible;mso-wrap-style:square">
                  <v:imagedata r:id="rId21" o:title=""/>
                </v:shape>
              </w:pict>
            </w:r>
          </w:p>
        </w:tc>
      </w:tr>
      <w:tr w:rsidR="00D86D6A" w:rsidRPr="00525F5B">
        <w:tc>
          <w:tcPr>
            <w:tcW w:w="0" w:type="auto"/>
            <w:tcMar>
              <w:top w:w="15" w:type="dxa"/>
              <w:left w:w="15" w:type="dxa"/>
              <w:bottom w:w="15" w:type="dxa"/>
              <w:right w:w="15" w:type="dxa"/>
            </w:tcMar>
            <w:vAlign w:val="center"/>
          </w:tcPr>
          <w:p w:rsidR="00D86D6A" w:rsidRPr="00525F5B" w:rsidRDefault="00525F5B" w:rsidP="00525F5B">
            <w:pPr>
              <w:spacing w:after="0" w:line="360" w:lineRule="auto"/>
            </w:pPr>
            <w:r w:rsidRPr="00525F5B">
              <w:t>________ </w:t>
            </w:r>
          </w:p>
        </w:tc>
        <w:tc>
          <w:tcPr>
            <w:tcW w:w="0" w:type="auto"/>
            <w:tcMar>
              <w:top w:w="15" w:type="dxa"/>
              <w:left w:w="15" w:type="dxa"/>
              <w:bottom w:w="15" w:type="dxa"/>
              <w:right w:w="15" w:type="dxa"/>
            </w:tcMar>
            <w:vAlign w:val="center"/>
          </w:tcPr>
          <w:p w:rsidR="00D86D6A" w:rsidRPr="00525F5B" w:rsidRDefault="00525F5B" w:rsidP="00525F5B">
            <w:pPr>
              <w:spacing w:after="0" w:line="360" w:lineRule="auto"/>
            </w:pPr>
            <w:r w:rsidRPr="00525F5B">
              <w:t>________ </w:t>
            </w:r>
          </w:p>
        </w:tc>
        <w:tc>
          <w:tcPr>
            <w:tcW w:w="0" w:type="auto"/>
            <w:tcMar>
              <w:top w:w="15" w:type="dxa"/>
              <w:left w:w="15" w:type="dxa"/>
              <w:bottom w:w="15" w:type="dxa"/>
              <w:right w:w="15" w:type="dxa"/>
            </w:tcMar>
            <w:vAlign w:val="center"/>
          </w:tcPr>
          <w:p w:rsidR="00D86D6A" w:rsidRPr="00525F5B" w:rsidRDefault="00525F5B" w:rsidP="00525F5B">
            <w:pPr>
              <w:spacing w:after="0" w:line="360" w:lineRule="auto"/>
            </w:pPr>
            <w:r w:rsidRPr="00525F5B">
              <w:t>________ </w:t>
            </w:r>
          </w:p>
        </w:tc>
      </w:tr>
    </w:tbl>
    <w:p w:rsidR="00D86D6A" w:rsidRPr="00525F5B" w:rsidRDefault="00525F5B" w:rsidP="00525F5B">
      <w:pPr>
        <w:spacing w:after="0" w:line="360" w:lineRule="auto"/>
      </w:pPr>
      <w:r w:rsidRPr="00525F5B">
        <w:t>12.</w:t>
      </w:r>
      <w:r w:rsidRPr="00525F5B">
        <w:t>红领巾的平面图形有</w:t>
      </w:r>
      <w:r w:rsidRPr="00525F5B">
        <w:t>________</w:t>
      </w:r>
      <w:r w:rsidRPr="00525F5B">
        <w:t>条对称轴．</w:t>
      </w:r>
      <w:r w:rsidRPr="00525F5B">
        <w:t xml:space="preserve">    </w:t>
      </w:r>
    </w:p>
    <w:p w:rsidR="00D86D6A" w:rsidRPr="00525F5B" w:rsidRDefault="00525F5B" w:rsidP="00525F5B">
      <w:pPr>
        <w:spacing w:line="360" w:lineRule="auto"/>
      </w:pPr>
      <w:r w:rsidRPr="00525F5B">
        <w:rPr>
          <w:b/>
          <w:bCs/>
          <w:sz w:val="24"/>
          <w:szCs w:val="24"/>
        </w:rPr>
        <w:t>四、解答题</w:t>
      </w:r>
      <w:r w:rsidRPr="00525F5B">
        <w:rPr>
          <w:b/>
          <w:bCs/>
          <w:sz w:val="24"/>
          <w:szCs w:val="24"/>
        </w:rPr>
        <w:t xml:space="preserve"> </w:t>
      </w:r>
    </w:p>
    <w:p w:rsidR="00D86D6A" w:rsidRPr="00525F5B" w:rsidRDefault="00525F5B" w:rsidP="00525F5B">
      <w:pPr>
        <w:spacing w:after="0" w:line="360" w:lineRule="auto"/>
      </w:pPr>
      <w:r w:rsidRPr="00525F5B">
        <w:t>13.</w:t>
      </w:r>
      <w:r w:rsidRPr="00525F5B">
        <w:t>小动物怎样顺着格才能吃到自己喜欢的食物？画线表示出来，并说一说。</w:t>
      </w:r>
      <w:r w:rsidRPr="00525F5B">
        <w:t xml:space="preserve">  </w:t>
      </w:r>
    </w:p>
    <w:p w:rsidR="00525F5B" w:rsidRPr="00525F5B" w:rsidRDefault="00525F5B" w:rsidP="00525F5B">
      <w:pPr>
        <w:spacing w:after="0" w:line="360" w:lineRule="auto"/>
      </w:pPr>
      <w:r w:rsidRPr="00525F5B">
        <w:t xml:space="preserve"> </w:t>
      </w:r>
      <w:r w:rsidR="00A73CE5">
        <w:rPr>
          <w:noProof/>
          <w:lang w:eastAsia="zh-CN"/>
        </w:rPr>
        <w:pict>
          <v:shape id="图片 16" o:spid="_x0000_i1040" type="#_x0000_t75" style="width:282pt;height:197.25pt;visibility:visible;mso-wrap-style:square">
            <v:imagedata r:id="rId22" o:title=""/>
          </v:shape>
        </w:pict>
      </w:r>
    </w:p>
    <w:p w:rsidR="00D86D6A" w:rsidRPr="00525F5B" w:rsidRDefault="00525F5B" w:rsidP="00525F5B">
      <w:pPr>
        <w:spacing w:after="0" w:line="360" w:lineRule="auto"/>
      </w:pPr>
      <w:r w:rsidRPr="00525F5B">
        <w:t>14.</w:t>
      </w:r>
      <w:r w:rsidRPr="00525F5B">
        <w:t>移一移，画一画，再计算下面几个图形的周长，并说一说你发现了什么。（单位：厘米）</w:t>
      </w:r>
      <w:r w:rsidRPr="00525F5B">
        <w:t xml:space="preserve">  </w:t>
      </w:r>
    </w:p>
    <w:p w:rsidR="00D86D6A" w:rsidRPr="00525F5B" w:rsidRDefault="00525F5B" w:rsidP="00525F5B">
      <w:pPr>
        <w:spacing w:after="0" w:line="360" w:lineRule="auto"/>
      </w:pPr>
      <w:r w:rsidRPr="00525F5B">
        <w:t xml:space="preserve">① </w:t>
      </w:r>
      <w:r w:rsidR="00A73CE5">
        <w:rPr>
          <w:noProof/>
          <w:lang w:eastAsia="zh-CN"/>
        </w:rPr>
        <w:pict>
          <v:shape id="图片 17" o:spid="_x0000_i1041" type="#_x0000_t75" style="width:125.25pt;height:105.75pt;visibility:visible;mso-wrap-style:square">
            <v:imagedata r:id="rId23" o:title=""/>
          </v:shape>
        </w:pict>
      </w:r>
    </w:p>
    <w:p w:rsidR="00D86D6A" w:rsidRPr="00525F5B" w:rsidRDefault="00525F5B" w:rsidP="00525F5B">
      <w:pPr>
        <w:spacing w:after="0" w:line="360" w:lineRule="auto"/>
      </w:pPr>
      <w:r w:rsidRPr="00525F5B">
        <w:t xml:space="preserve">② </w:t>
      </w:r>
      <w:r w:rsidR="00A73CE5">
        <w:rPr>
          <w:noProof/>
          <w:lang w:eastAsia="zh-CN"/>
        </w:rPr>
        <w:pict>
          <v:shape id="图片 18" o:spid="_x0000_i1042" type="#_x0000_t75" style="width:127.5pt;height:106.5pt;visibility:visible;mso-wrap-style:square">
            <v:imagedata r:id="rId24" o:title=""/>
          </v:shape>
        </w:pict>
      </w:r>
    </w:p>
    <w:p w:rsidR="00D86D6A" w:rsidRPr="00525F5B" w:rsidRDefault="00525F5B" w:rsidP="00525F5B">
      <w:pPr>
        <w:spacing w:after="0" w:line="360" w:lineRule="auto"/>
      </w:pPr>
      <w:r w:rsidRPr="00525F5B">
        <w:lastRenderedPageBreak/>
        <w:t xml:space="preserve">③ </w:t>
      </w:r>
      <w:r w:rsidR="00A73CE5">
        <w:rPr>
          <w:noProof/>
          <w:lang w:eastAsia="zh-CN"/>
        </w:rPr>
        <w:pict>
          <v:shape id="图片 19" o:spid="_x0000_i1043" type="#_x0000_t75" style="width:125.25pt;height:108.75pt;visibility:visible;mso-wrap-style:square">
            <v:imagedata r:id="rId25" o:title=""/>
          </v:shape>
        </w:pict>
      </w:r>
    </w:p>
    <w:p w:rsidR="00D86D6A" w:rsidRPr="00525F5B" w:rsidRDefault="00525F5B" w:rsidP="00525F5B">
      <w:pPr>
        <w:spacing w:line="360" w:lineRule="auto"/>
      </w:pPr>
      <w:r w:rsidRPr="00525F5B">
        <w:rPr>
          <w:b/>
          <w:bCs/>
          <w:sz w:val="24"/>
          <w:szCs w:val="24"/>
        </w:rPr>
        <w:t>五、综合题</w:t>
      </w:r>
      <w:r w:rsidRPr="00525F5B">
        <w:rPr>
          <w:b/>
          <w:bCs/>
          <w:sz w:val="24"/>
          <w:szCs w:val="24"/>
        </w:rPr>
        <w:t xml:space="preserve"> </w:t>
      </w:r>
    </w:p>
    <w:p w:rsidR="00D86D6A" w:rsidRPr="00525F5B" w:rsidRDefault="00525F5B" w:rsidP="00525F5B">
      <w:pPr>
        <w:spacing w:after="0" w:line="360" w:lineRule="auto"/>
      </w:pPr>
      <w:r w:rsidRPr="00525F5B">
        <w:t>15.</w:t>
      </w:r>
      <w:r w:rsidRPr="00525F5B">
        <w:t>左边的图形是如何变成右边的图形的？</w:t>
      </w:r>
    </w:p>
    <w:p w:rsidR="00D86D6A" w:rsidRPr="00525F5B" w:rsidRDefault="00A73CE5" w:rsidP="00525F5B">
      <w:pPr>
        <w:spacing w:after="0" w:line="360" w:lineRule="auto"/>
      </w:pPr>
      <w:r>
        <w:rPr>
          <w:noProof/>
          <w:lang w:eastAsia="zh-CN"/>
        </w:rPr>
        <w:pict>
          <v:shape id="图片 20" o:spid="_x0000_i1044" type="#_x0000_t75" style="width:241.5pt;height:132.75pt;visibility:visible;mso-wrap-style:square">
            <v:imagedata r:id="rId26" o:title=""/>
          </v:shape>
        </w:pict>
      </w:r>
    </w:p>
    <w:p w:rsidR="00D86D6A" w:rsidRPr="00525F5B" w:rsidRDefault="00525F5B" w:rsidP="00525F5B">
      <w:pPr>
        <w:spacing w:after="0" w:line="360" w:lineRule="auto"/>
      </w:pPr>
      <w:r w:rsidRPr="00525F5B">
        <w:t>（</w:t>
      </w:r>
      <w:r w:rsidRPr="00525F5B">
        <w:t>1</w:t>
      </w:r>
      <w:r w:rsidRPr="00525F5B">
        <w:t>）红色三角形：</w:t>
      </w:r>
      <w:r w:rsidRPr="00525F5B">
        <w:t xml:space="preserve">________    </w:t>
      </w:r>
    </w:p>
    <w:p w:rsidR="00D86D6A" w:rsidRPr="00525F5B" w:rsidRDefault="00525F5B" w:rsidP="00525F5B">
      <w:pPr>
        <w:spacing w:after="0" w:line="360" w:lineRule="auto"/>
      </w:pPr>
      <w:r w:rsidRPr="00525F5B">
        <w:t>（</w:t>
      </w:r>
      <w:r w:rsidRPr="00525F5B">
        <w:t>2</w:t>
      </w:r>
      <w:r w:rsidRPr="00525F5B">
        <w:t>）蓝色三角形：</w:t>
      </w:r>
      <w:r w:rsidRPr="00525F5B">
        <w:t xml:space="preserve">________    </w:t>
      </w:r>
    </w:p>
    <w:p w:rsidR="00D86D6A" w:rsidRPr="00525F5B" w:rsidRDefault="00525F5B" w:rsidP="00525F5B">
      <w:pPr>
        <w:spacing w:after="0" w:line="360" w:lineRule="auto"/>
      </w:pPr>
      <w:r w:rsidRPr="00525F5B">
        <w:t>（</w:t>
      </w:r>
      <w:r w:rsidRPr="00525F5B">
        <w:t>3</w:t>
      </w:r>
      <w:r w:rsidRPr="00525F5B">
        <w:t>）黄色三角形：</w:t>
      </w:r>
      <w:r w:rsidRPr="00525F5B">
        <w:t xml:space="preserve">________    </w:t>
      </w:r>
    </w:p>
    <w:p w:rsidR="00D86D6A" w:rsidRPr="00525F5B" w:rsidRDefault="00525F5B" w:rsidP="00525F5B">
      <w:pPr>
        <w:spacing w:after="0" w:line="360" w:lineRule="auto"/>
      </w:pPr>
      <w:r w:rsidRPr="00525F5B">
        <w:t>（</w:t>
      </w:r>
      <w:r w:rsidRPr="00525F5B">
        <w:t>4</w:t>
      </w:r>
      <w:r w:rsidRPr="00525F5B">
        <w:t>）绿色三角形：</w:t>
      </w:r>
      <w:r w:rsidRPr="00525F5B">
        <w:t xml:space="preserve">________    </w:t>
      </w:r>
    </w:p>
    <w:p w:rsidR="00D86D6A" w:rsidRPr="00525F5B" w:rsidRDefault="00525F5B" w:rsidP="00525F5B">
      <w:pPr>
        <w:spacing w:line="360" w:lineRule="auto"/>
      </w:pPr>
      <w:r w:rsidRPr="00525F5B">
        <w:rPr>
          <w:b/>
          <w:bCs/>
          <w:sz w:val="24"/>
          <w:szCs w:val="24"/>
        </w:rPr>
        <w:t>六、应用题</w:t>
      </w:r>
      <w:r w:rsidRPr="00525F5B">
        <w:rPr>
          <w:b/>
          <w:bCs/>
          <w:sz w:val="24"/>
          <w:szCs w:val="24"/>
        </w:rPr>
        <w:t xml:space="preserve"> </w:t>
      </w:r>
    </w:p>
    <w:p w:rsidR="00D86D6A" w:rsidRPr="00525F5B" w:rsidRDefault="00525F5B" w:rsidP="00525F5B">
      <w:pPr>
        <w:spacing w:after="0" w:line="360" w:lineRule="auto"/>
      </w:pPr>
      <w:r w:rsidRPr="00525F5B">
        <w:t>16.</w:t>
      </w:r>
      <w:r w:rsidRPr="00525F5B">
        <w:t>图形请向上平移</w:t>
      </w:r>
      <w:r w:rsidRPr="00525F5B">
        <w:t>3</w:t>
      </w:r>
      <w:r w:rsidRPr="00525F5B">
        <w:t>个格．</w:t>
      </w:r>
      <w:r w:rsidRPr="00525F5B">
        <w:t xml:space="preserve">  </w:t>
      </w:r>
    </w:p>
    <w:p w:rsidR="00D86D6A" w:rsidRPr="00525F5B" w:rsidRDefault="00A73CE5" w:rsidP="00525F5B">
      <w:pPr>
        <w:spacing w:after="0" w:line="360" w:lineRule="auto"/>
      </w:pPr>
      <w:r>
        <w:rPr>
          <w:noProof/>
          <w:lang w:eastAsia="zh-CN"/>
        </w:rPr>
        <w:pict>
          <v:shape id="图片 21" o:spid="_x0000_i1045" type="#_x0000_t75" style="width:132pt;height:81.75pt;visibility:visible;mso-wrap-style:square">
            <v:imagedata r:id="rId27" o:title=""/>
          </v:shape>
        </w:pict>
      </w:r>
    </w:p>
    <w:p w:rsidR="00D86D6A" w:rsidRPr="00525F5B" w:rsidRDefault="00525F5B" w:rsidP="00525F5B">
      <w:pPr>
        <w:spacing w:line="360" w:lineRule="auto"/>
      </w:pPr>
      <w:r w:rsidRPr="00525F5B">
        <w:br w:type="page"/>
      </w:r>
    </w:p>
    <w:p w:rsidR="00D86D6A" w:rsidRPr="00525F5B" w:rsidRDefault="00525F5B" w:rsidP="00525F5B">
      <w:pPr>
        <w:spacing w:line="360" w:lineRule="auto"/>
        <w:jc w:val="center"/>
      </w:pPr>
      <w:r w:rsidRPr="00525F5B">
        <w:rPr>
          <w:b/>
          <w:bCs/>
          <w:sz w:val="28"/>
          <w:szCs w:val="28"/>
        </w:rPr>
        <w:t>参考答案</w:t>
      </w:r>
    </w:p>
    <w:p w:rsidR="00D86D6A" w:rsidRPr="00525F5B" w:rsidRDefault="00525F5B" w:rsidP="00525F5B">
      <w:pPr>
        <w:spacing w:line="360" w:lineRule="auto"/>
      </w:pPr>
      <w:r w:rsidRPr="00525F5B">
        <w:t>一、单选题</w:t>
      </w:r>
    </w:p>
    <w:p w:rsidR="00D86D6A" w:rsidRPr="00525F5B" w:rsidRDefault="00525F5B" w:rsidP="00525F5B">
      <w:pPr>
        <w:spacing w:after="0" w:line="360" w:lineRule="auto"/>
      </w:pPr>
      <w:r w:rsidRPr="00525F5B">
        <w:t>1.</w:t>
      </w:r>
      <w:r w:rsidRPr="00525F5B">
        <w:t>【答案】</w:t>
      </w:r>
      <w:r w:rsidRPr="00525F5B">
        <w:t xml:space="preserve">A  </w:t>
      </w:r>
    </w:p>
    <w:p w:rsidR="00D86D6A" w:rsidRPr="00525F5B" w:rsidRDefault="00525F5B" w:rsidP="00525F5B">
      <w:pPr>
        <w:spacing w:after="0" w:line="360" w:lineRule="auto"/>
      </w:pPr>
      <w:r w:rsidRPr="00525F5B">
        <w:t>【解析】把一个图形对折，对折后两边能完全重合，这个图形就是轴对称图形。折痕所在的这条直线叫做对称轴</w:t>
      </w:r>
      <w:r w:rsidRPr="00525F5B">
        <w:t xml:space="preserve">.  </w:t>
      </w:r>
    </w:p>
    <w:p w:rsidR="00D86D6A" w:rsidRPr="00525F5B" w:rsidRDefault="00A73CE5" w:rsidP="00525F5B">
      <w:pPr>
        <w:spacing w:after="0" w:line="360" w:lineRule="auto"/>
      </w:pPr>
      <w:r>
        <w:rPr>
          <w:noProof/>
          <w:lang w:eastAsia="zh-CN"/>
        </w:rPr>
        <w:pict>
          <v:shape id="图片 22" o:spid="_x0000_i1046" type="#_x0000_t75" style="width:31.5pt;height:72.75pt;visibility:visible;mso-wrap-style:square">
            <v:imagedata r:id="rId28" o:title=""/>
          </v:shape>
        </w:pict>
      </w:r>
      <w:r w:rsidR="00525F5B" w:rsidRPr="00525F5B">
        <w:t>是对称图形</w:t>
      </w:r>
      <w:r w:rsidR="00525F5B" w:rsidRPr="00525F5B">
        <w:t>.</w:t>
      </w:r>
      <w:r w:rsidR="00525F5B" w:rsidRPr="00525F5B">
        <w:t>选</w:t>
      </w:r>
      <w:r w:rsidR="00525F5B" w:rsidRPr="00525F5B">
        <w:t>A</w:t>
      </w:r>
      <w:r w:rsidR="00525F5B" w:rsidRPr="00525F5B">
        <w:t>．</w:t>
      </w:r>
    </w:p>
    <w:p w:rsidR="00D86D6A" w:rsidRPr="00525F5B" w:rsidRDefault="00525F5B" w:rsidP="00525F5B">
      <w:pPr>
        <w:spacing w:after="0" w:line="360" w:lineRule="auto"/>
      </w:pPr>
      <w:r w:rsidRPr="00525F5B">
        <w:t>2.</w:t>
      </w:r>
      <w:r w:rsidRPr="00525F5B">
        <w:t>【答案】</w:t>
      </w:r>
      <w:r w:rsidRPr="00525F5B">
        <w:t xml:space="preserve"> C   </w:t>
      </w:r>
    </w:p>
    <w:p w:rsidR="00D86D6A" w:rsidRPr="00525F5B" w:rsidRDefault="00525F5B" w:rsidP="00525F5B">
      <w:pPr>
        <w:spacing w:after="0" w:line="360" w:lineRule="auto"/>
      </w:pPr>
      <w:r w:rsidRPr="00525F5B">
        <w:t>【解析】【解答】第一、二、四、五的汽车标志都可以沿中线对折后重合，故选</w:t>
      </w:r>
      <w:r w:rsidRPr="00525F5B">
        <w:t>C</w:t>
      </w:r>
      <w:r w:rsidRPr="00525F5B">
        <w:t>。</w:t>
      </w:r>
      <w:r w:rsidRPr="00525F5B">
        <w:t xml:space="preserve">  </w:t>
      </w:r>
      <w:r w:rsidRPr="00525F5B">
        <w:t>【分析】本题考查学生对图形轴对称的理解，而且考查学生平时观察事物的细心程度。</w:t>
      </w:r>
    </w:p>
    <w:p w:rsidR="00D86D6A" w:rsidRPr="00525F5B" w:rsidRDefault="00525F5B" w:rsidP="00525F5B">
      <w:pPr>
        <w:spacing w:after="0" w:line="360" w:lineRule="auto"/>
      </w:pPr>
      <w:r w:rsidRPr="00525F5B">
        <w:t>3.</w:t>
      </w:r>
      <w:r w:rsidRPr="00525F5B">
        <w:t>【答案】</w:t>
      </w:r>
      <w:r w:rsidRPr="00525F5B">
        <w:t xml:space="preserve"> C   </w:t>
      </w:r>
    </w:p>
    <w:p w:rsidR="00525F5B" w:rsidRPr="00525F5B" w:rsidRDefault="00525F5B" w:rsidP="00525F5B">
      <w:pPr>
        <w:spacing w:after="0" w:line="360" w:lineRule="auto"/>
      </w:pPr>
      <w:r w:rsidRPr="00525F5B">
        <w:t>【解析】【解答】</w:t>
      </w:r>
      <w:r w:rsidRPr="00525F5B">
        <w:t>A</w:t>
      </w:r>
      <w:r w:rsidRPr="00525F5B">
        <w:t>、</w:t>
      </w:r>
      <w:r w:rsidRPr="00525F5B">
        <w:t>B</w:t>
      </w:r>
      <w:r w:rsidRPr="00525F5B">
        <w:t>属于旋转，</w:t>
      </w:r>
      <w:r w:rsidRPr="00525F5B">
        <w:t>C</w:t>
      </w:r>
      <w:r w:rsidRPr="00525F5B">
        <w:t>属于平移；</w:t>
      </w:r>
    </w:p>
    <w:p w:rsidR="00D86D6A" w:rsidRPr="00525F5B" w:rsidRDefault="00525F5B" w:rsidP="00525F5B">
      <w:pPr>
        <w:spacing w:after="0" w:line="360" w:lineRule="auto"/>
      </w:pPr>
      <w:r w:rsidRPr="00525F5B">
        <w:t>【分析】根据平移的含义可知，图形的平移只改变图形的位置，而不改变图形的形状和大小，据此选择即可。</w:t>
      </w:r>
    </w:p>
    <w:p w:rsidR="00D86D6A" w:rsidRPr="00525F5B" w:rsidRDefault="00525F5B" w:rsidP="00525F5B">
      <w:pPr>
        <w:spacing w:after="0" w:line="360" w:lineRule="auto"/>
      </w:pPr>
      <w:r w:rsidRPr="00525F5B">
        <w:t>故选：</w:t>
      </w:r>
      <w:r w:rsidRPr="00525F5B">
        <w:t>C</w:t>
      </w:r>
      <w:r w:rsidRPr="00525F5B">
        <w:t>．</w:t>
      </w:r>
    </w:p>
    <w:p w:rsidR="00D86D6A" w:rsidRPr="00525F5B" w:rsidRDefault="00525F5B" w:rsidP="00525F5B">
      <w:pPr>
        <w:spacing w:after="0" w:line="360" w:lineRule="auto"/>
      </w:pPr>
      <w:r w:rsidRPr="00525F5B">
        <w:t>4.</w:t>
      </w:r>
      <w:r w:rsidRPr="00525F5B">
        <w:t>【答案】</w:t>
      </w:r>
      <w:r w:rsidRPr="00525F5B">
        <w:t xml:space="preserve"> C   </w:t>
      </w:r>
    </w:p>
    <w:p w:rsidR="00525F5B" w:rsidRPr="00525F5B" w:rsidRDefault="00525F5B" w:rsidP="00525F5B">
      <w:pPr>
        <w:spacing w:after="0" w:line="360" w:lineRule="auto"/>
      </w:pPr>
      <w:r w:rsidRPr="00525F5B">
        <w:t>【解析】【解答】一张正方形纸对折后再对折，写出一个田字，打开后看见</w:t>
      </w:r>
      <w:r w:rsidRPr="00525F5B">
        <w:t>4</w:t>
      </w:r>
      <w:r w:rsidRPr="00525F5B">
        <w:t>个田字。</w:t>
      </w:r>
      <w:r w:rsidRPr="00525F5B">
        <w:br/>
      </w:r>
      <w:r w:rsidRPr="00525F5B">
        <w:t>【分析】此题考查轴对称相关知识。</w:t>
      </w:r>
    </w:p>
    <w:p w:rsidR="00D86D6A" w:rsidRPr="00525F5B" w:rsidRDefault="00525F5B" w:rsidP="00525F5B">
      <w:pPr>
        <w:spacing w:line="360" w:lineRule="auto"/>
      </w:pPr>
      <w:r w:rsidRPr="00525F5B">
        <w:t>二、判断题</w:t>
      </w:r>
    </w:p>
    <w:p w:rsidR="00D86D6A" w:rsidRPr="00525F5B" w:rsidRDefault="00525F5B" w:rsidP="00525F5B">
      <w:pPr>
        <w:spacing w:after="0" w:line="360" w:lineRule="auto"/>
      </w:pPr>
      <w:r w:rsidRPr="00525F5B">
        <w:t>5.</w:t>
      </w:r>
      <w:r w:rsidRPr="00525F5B">
        <w:t>【答案】错误</w:t>
      </w:r>
      <w:r w:rsidRPr="00525F5B">
        <w:t xml:space="preserve">  </w:t>
      </w:r>
    </w:p>
    <w:p w:rsidR="00D86D6A" w:rsidRPr="00525F5B" w:rsidRDefault="00525F5B" w:rsidP="00525F5B">
      <w:pPr>
        <w:spacing w:after="0" w:line="360" w:lineRule="auto"/>
      </w:pPr>
      <w:r w:rsidRPr="00525F5B">
        <w:t>【解析】【解答】轴对称就是指成轴对称的两个图形的关系，</w:t>
      </w:r>
      <w:r w:rsidRPr="00525F5B">
        <w:br/>
      </w:r>
      <w:r w:rsidRPr="00525F5B">
        <w:t>故答案为：错误．</w:t>
      </w:r>
      <w:r w:rsidRPr="00525F5B">
        <w:br/>
      </w:r>
      <w:r w:rsidRPr="00525F5B">
        <w:t>【分析】此题错在没有理解轴对称和轴对称图形的意义，不明确两者之间的区别</w:t>
      </w:r>
      <w:r w:rsidRPr="00525F5B">
        <w:t>.</w:t>
      </w:r>
    </w:p>
    <w:p w:rsidR="00D86D6A" w:rsidRPr="00525F5B" w:rsidRDefault="00525F5B" w:rsidP="00525F5B">
      <w:pPr>
        <w:spacing w:after="0" w:line="360" w:lineRule="auto"/>
      </w:pPr>
      <w:r w:rsidRPr="00525F5B">
        <w:t>6.</w:t>
      </w:r>
      <w:r w:rsidRPr="00525F5B">
        <w:t>【答案】正确</w:t>
      </w:r>
      <w:r w:rsidRPr="00525F5B">
        <w:t xml:space="preserve">  </w:t>
      </w:r>
    </w:p>
    <w:p w:rsidR="00D86D6A" w:rsidRPr="00525F5B" w:rsidRDefault="00525F5B" w:rsidP="00525F5B">
      <w:pPr>
        <w:spacing w:after="0" w:line="360" w:lineRule="auto"/>
      </w:pPr>
      <w:r w:rsidRPr="00525F5B">
        <w:t>【解析】【解答】解：根据平移的定义可知，树上的水果掉在地上是平移现象，原题说法正确</w:t>
      </w:r>
      <w:r w:rsidRPr="00525F5B">
        <w:t>.</w:t>
      </w:r>
      <w:r w:rsidRPr="00525F5B">
        <w:br/>
      </w:r>
      <w:r w:rsidRPr="00525F5B">
        <w:t>故答案为：正确【分析】平移是指在平面内，将一个图形上的所有点都按照某个直线方向做相同距离的移动，这样的图形运动叫做图形的平移运动，简称平移</w:t>
      </w:r>
      <w:r w:rsidRPr="00525F5B">
        <w:t>.</w:t>
      </w:r>
      <w:r w:rsidRPr="00525F5B">
        <w:t>平移不改变图形的形状和大小</w:t>
      </w:r>
      <w:r w:rsidRPr="00525F5B">
        <w:t>.</w:t>
      </w:r>
      <w:r w:rsidRPr="00525F5B">
        <w:t>由此判断即可</w:t>
      </w:r>
      <w:r w:rsidRPr="00525F5B">
        <w:t>.</w:t>
      </w:r>
    </w:p>
    <w:p w:rsidR="00D86D6A" w:rsidRPr="00525F5B" w:rsidRDefault="00525F5B" w:rsidP="00525F5B">
      <w:pPr>
        <w:spacing w:after="0" w:line="360" w:lineRule="auto"/>
      </w:pPr>
      <w:r w:rsidRPr="00525F5B">
        <w:t>7.</w:t>
      </w:r>
      <w:r w:rsidRPr="00525F5B">
        <w:t>【答案】</w:t>
      </w:r>
      <w:r w:rsidRPr="00525F5B">
        <w:t xml:space="preserve"> </w:t>
      </w:r>
      <w:r w:rsidRPr="00525F5B">
        <w:t>错误</w:t>
      </w:r>
      <w:r w:rsidRPr="00525F5B">
        <w:t xml:space="preserve">   </w:t>
      </w:r>
    </w:p>
    <w:p w:rsidR="00525F5B" w:rsidRPr="00525F5B" w:rsidRDefault="00525F5B" w:rsidP="00525F5B">
      <w:pPr>
        <w:spacing w:after="0" w:line="360" w:lineRule="auto"/>
      </w:pPr>
      <w:r w:rsidRPr="00525F5B">
        <w:t>【解析】【解答】解：因为平行四边形无论沿哪一条直线对折，对折后的两部分都不能完全重合，所以平行四边形不是轴对称图形．</w:t>
      </w:r>
    </w:p>
    <w:p w:rsidR="00D86D6A" w:rsidRPr="00525F5B" w:rsidRDefault="00525F5B" w:rsidP="00525F5B">
      <w:pPr>
        <w:spacing w:after="0" w:line="360" w:lineRule="auto"/>
      </w:pPr>
      <w:r w:rsidRPr="00525F5B">
        <w:t>答：平行四边形是轴对称图形，这种说法是错误的．</w:t>
      </w:r>
    </w:p>
    <w:p w:rsidR="00D86D6A" w:rsidRPr="00525F5B" w:rsidRDefault="00525F5B" w:rsidP="00525F5B">
      <w:pPr>
        <w:spacing w:after="0" w:line="360" w:lineRule="auto"/>
      </w:pPr>
      <w:r w:rsidRPr="00525F5B">
        <w:t>故答案为：错误．</w:t>
      </w:r>
    </w:p>
    <w:p w:rsidR="00D86D6A" w:rsidRPr="00525F5B" w:rsidRDefault="00525F5B" w:rsidP="00525F5B">
      <w:pPr>
        <w:spacing w:after="0" w:line="360" w:lineRule="auto"/>
      </w:pPr>
      <w:r w:rsidRPr="00525F5B">
        <w:t>【分析】依据轴对称图形的定义即可作答．</w:t>
      </w:r>
    </w:p>
    <w:p w:rsidR="00D86D6A" w:rsidRPr="00525F5B" w:rsidRDefault="00525F5B" w:rsidP="00525F5B">
      <w:pPr>
        <w:spacing w:after="0" w:line="360" w:lineRule="auto"/>
      </w:pPr>
      <w:r w:rsidRPr="00525F5B">
        <w:t>8.</w:t>
      </w:r>
      <w:r w:rsidRPr="00525F5B">
        <w:t>【答案】错误</w:t>
      </w:r>
      <w:r w:rsidRPr="00525F5B">
        <w:t xml:space="preserve">  </w:t>
      </w:r>
    </w:p>
    <w:p w:rsidR="00D86D6A" w:rsidRPr="00525F5B" w:rsidRDefault="00525F5B" w:rsidP="00525F5B">
      <w:pPr>
        <w:spacing w:after="0" w:line="360" w:lineRule="auto"/>
      </w:pPr>
      <w:r w:rsidRPr="00525F5B">
        <w:t>【解析】</w:t>
      </w:r>
    </w:p>
    <w:p w:rsidR="00D86D6A" w:rsidRPr="00525F5B" w:rsidRDefault="00525F5B" w:rsidP="00525F5B">
      <w:pPr>
        <w:spacing w:line="360" w:lineRule="auto"/>
      </w:pPr>
      <w:r w:rsidRPr="00525F5B">
        <w:t>三、填空题</w:t>
      </w:r>
    </w:p>
    <w:p w:rsidR="00D86D6A" w:rsidRPr="00525F5B" w:rsidRDefault="00525F5B" w:rsidP="00525F5B">
      <w:pPr>
        <w:spacing w:after="0" w:line="360" w:lineRule="auto"/>
      </w:pPr>
      <w:r w:rsidRPr="00525F5B">
        <w:t>9.</w:t>
      </w:r>
      <w:r w:rsidRPr="00525F5B">
        <w:t>【答案】</w:t>
      </w:r>
      <w:r w:rsidRPr="00525F5B">
        <w:t xml:space="preserve"> 0</w:t>
      </w:r>
      <w:r w:rsidRPr="00525F5B">
        <w:t>，</w:t>
      </w:r>
      <w:r w:rsidRPr="00525F5B">
        <w:t>1</w:t>
      </w:r>
      <w:r w:rsidRPr="00525F5B">
        <w:t>，</w:t>
      </w:r>
      <w:r w:rsidRPr="00525F5B">
        <w:t>3</w:t>
      </w:r>
      <w:r w:rsidRPr="00525F5B">
        <w:t>，</w:t>
      </w:r>
      <w:r w:rsidRPr="00525F5B">
        <w:t>8</w:t>
      </w:r>
      <w:r w:rsidRPr="00525F5B">
        <w:t>，</w:t>
      </w:r>
      <w:r w:rsidRPr="00525F5B">
        <w:t xml:space="preserve">10   </w:t>
      </w:r>
    </w:p>
    <w:p w:rsidR="00D86D6A" w:rsidRPr="00525F5B" w:rsidRDefault="00525F5B" w:rsidP="00525F5B">
      <w:pPr>
        <w:spacing w:after="0" w:line="360" w:lineRule="auto"/>
      </w:pPr>
      <w:r w:rsidRPr="00525F5B">
        <w:t>【解析】</w:t>
      </w:r>
    </w:p>
    <w:p w:rsidR="00D86D6A" w:rsidRPr="00525F5B" w:rsidRDefault="00525F5B" w:rsidP="00525F5B">
      <w:pPr>
        <w:spacing w:after="0" w:line="360" w:lineRule="auto"/>
      </w:pPr>
      <w:r w:rsidRPr="00525F5B">
        <w:t>【分析】一个图形沿着一条直线折叠，直线两旁的部分能够完全重合，这样的图形叫做轴对称图形，这条直线就叫做对称轴，</w:t>
      </w:r>
    </w:p>
    <w:p w:rsidR="00D86D6A" w:rsidRPr="00525F5B" w:rsidRDefault="00525F5B" w:rsidP="00525F5B">
      <w:pPr>
        <w:spacing w:after="0" w:line="360" w:lineRule="auto"/>
      </w:pPr>
      <w:r w:rsidRPr="00525F5B">
        <w:t>10.</w:t>
      </w:r>
      <w:r w:rsidRPr="00525F5B">
        <w:t>【答案】</w:t>
      </w:r>
      <w:r w:rsidRPr="00525F5B">
        <w:t xml:space="preserve">6  </w:t>
      </w:r>
    </w:p>
    <w:p w:rsidR="00D86D6A" w:rsidRPr="00525F5B" w:rsidRDefault="00525F5B" w:rsidP="00525F5B">
      <w:pPr>
        <w:spacing w:after="0" w:line="360" w:lineRule="auto"/>
      </w:pPr>
      <w:r w:rsidRPr="00525F5B">
        <w:t>【解析】【解答】因为底边的长是</w:t>
      </w:r>
      <w:r w:rsidRPr="00525F5B">
        <w:t>6</w:t>
      </w:r>
      <w:r w:rsidRPr="00525F5B">
        <w:t>厘米，所以把三角形向右平移</w:t>
      </w:r>
      <w:r w:rsidRPr="00525F5B">
        <w:t>6</w:t>
      </w:r>
      <w:r w:rsidRPr="00525F5B">
        <w:t>厘米，可以得到一个长方形</w:t>
      </w:r>
      <w:r w:rsidRPr="00525F5B">
        <w:t>.</w:t>
      </w:r>
      <w:r w:rsidRPr="00525F5B">
        <w:br/>
      </w:r>
      <w:r w:rsidRPr="00525F5B">
        <w:t>故答案为：</w:t>
      </w:r>
      <w:r w:rsidRPr="00525F5B">
        <w:t>6</w:t>
      </w:r>
      <w:r w:rsidRPr="00525F5B">
        <w:br/>
      </w:r>
      <w:r w:rsidRPr="00525F5B">
        <w:t>【分析】推导平行四边形面积公式时就要用到这种方法，把平行四边形变换成长方形后根据长方形面积公式推导平行四边形面积公式；注意平行四边形的底边长度是多少，就要平移多少</w:t>
      </w:r>
      <w:r w:rsidRPr="00525F5B">
        <w:t>.</w:t>
      </w:r>
    </w:p>
    <w:p w:rsidR="00525F5B" w:rsidRPr="00525F5B" w:rsidRDefault="00525F5B" w:rsidP="00525F5B">
      <w:pPr>
        <w:spacing w:after="0" w:line="360" w:lineRule="auto"/>
      </w:pPr>
      <w:r w:rsidRPr="00525F5B">
        <w:t>11.</w:t>
      </w:r>
      <w:r w:rsidRPr="00525F5B">
        <w:t>【答案】中</w:t>
      </w:r>
      <w:r w:rsidRPr="00525F5B">
        <w:t xml:space="preserve"> </w:t>
      </w:r>
      <w:r w:rsidRPr="00525F5B">
        <w:t>；木</w:t>
      </w:r>
      <w:r w:rsidRPr="00525F5B">
        <w:t xml:space="preserve"> </w:t>
      </w:r>
      <w:r w:rsidRPr="00525F5B">
        <w:t>；田</w:t>
      </w:r>
    </w:p>
    <w:p w:rsidR="00525F5B" w:rsidRPr="00525F5B" w:rsidRDefault="00525F5B" w:rsidP="00525F5B">
      <w:pPr>
        <w:spacing w:after="0" w:line="360" w:lineRule="auto"/>
      </w:pPr>
      <w:r w:rsidRPr="00525F5B">
        <w:t>【解析】【解答】</w:t>
      </w:r>
      <w:r w:rsidRPr="00525F5B">
        <w:t xml:space="preserve"> </w:t>
      </w:r>
      <w:r w:rsidR="00A73CE5">
        <w:rPr>
          <w:noProof/>
          <w:lang w:eastAsia="zh-CN"/>
        </w:rPr>
        <w:pict>
          <v:shape id="图片 23" o:spid="_x0000_i1047" type="#_x0000_t75" style="width:1in;height:83.25pt;visibility:visible;mso-wrap-style:square">
            <v:imagedata r:id="rId29" o:title=""/>
          </v:shape>
        </w:pict>
      </w:r>
      <w:r w:rsidR="00A73CE5">
        <w:rPr>
          <w:noProof/>
          <w:lang w:eastAsia="zh-CN"/>
        </w:rPr>
        <w:pict>
          <v:shape id="图片 24" o:spid="_x0000_i1048" type="#_x0000_t75" style="width:84pt;height:82.5pt;visibility:visible;mso-wrap-style:square">
            <v:imagedata r:id="rId30" o:title=""/>
          </v:shape>
        </w:pict>
      </w:r>
      <w:r w:rsidR="00A73CE5">
        <w:rPr>
          <w:noProof/>
          <w:lang w:eastAsia="zh-CN"/>
        </w:rPr>
        <w:pict>
          <v:shape id="图片 25" o:spid="_x0000_i1049" type="#_x0000_t75" style="width:78pt;height:83.25pt;visibility:visible;mso-wrap-style:square">
            <v:imagedata r:id="rId31" o:title=""/>
          </v:shape>
        </w:pict>
      </w:r>
    </w:p>
    <w:p w:rsidR="00D86D6A" w:rsidRPr="00525F5B" w:rsidRDefault="00525F5B" w:rsidP="00525F5B">
      <w:pPr>
        <w:spacing w:after="0" w:line="360" w:lineRule="auto"/>
      </w:pPr>
      <w:r w:rsidRPr="00525F5B">
        <w:t>所以答案应为：中；木；田。</w:t>
      </w:r>
    </w:p>
    <w:p w:rsidR="00D86D6A" w:rsidRPr="00525F5B" w:rsidRDefault="00525F5B" w:rsidP="00525F5B">
      <w:pPr>
        <w:spacing w:after="0" w:line="360" w:lineRule="auto"/>
      </w:pPr>
      <w:r w:rsidRPr="00525F5B">
        <w:t>【分析】根据轴对称图形的知识画图。</w:t>
      </w:r>
    </w:p>
    <w:p w:rsidR="00D86D6A" w:rsidRPr="00525F5B" w:rsidRDefault="00525F5B" w:rsidP="00525F5B">
      <w:pPr>
        <w:spacing w:after="0" w:line="360" w:lineRule="auto"/>
      </w:pPr>
      <w:r w:rsidRPr="00525F5B">
        <w:t>12.</w:t>
      </w:r>
      <w:r w:rsidRPr="00525F5B">
        <w:t>【答案】</w:t>
      </w:r>
      <w:r w:rsidRPr="00525F5B">
        <w:t xml:space="preserve">1  </w:t>
      </w:r>
    </w:p>
    <w:p w:rsidR="00D86D6A" w:rsidRPr="00525F5B" w:rsidRDefault="00525F5B" w:rsidP="00525F5B">
      <w:pPr>
        <w:spacing w:after="0" w:line="360" w:lineRule="auto"/>
      </w:pPr>
      <w:r w:rsidRPr="00525F5B">
        <w:t>【解析】</w:t>
      </w:r>
    </w:p>
    <w:p w:rsidR="00D86D6A" w:rsidRPr="00525F5B" w:rsidRDefault="00525F5B" w:rsidP="00525F5B">
      <w:pPr>
        <w:spacing w:line="360" w:lineRule="auto"/>
      </w:pPr>
      <w:r w:rsidRPr="00525F5B">
        <w:t>四、解答题</w:t>
      </w:r>
    </w:p>
    <w:p w:rsidR="00525F5B" w:rsidRPr="00525F5B" w:rsidRDefault="00525F5B" w:rsidP="00525F5B">
      <w:pPr>
        <w:spacing w:after="0" w:line="360" w:lineRule="auto"/>
      </w:pPr>
      <w:r w:rsidRPr="00525F5B">
        <w:t>13.</w:t>
      </w:r>
      <w:r w:rsidRPr="00525F5B">
        <w:t>【答案】</w:t>
      </w:r>
      <w:r w:rsidRPr="00525F5B">
        <w:t xml:space="preserve"> </w:t>
      </w:r>
      <w:r w:rsidRPr="00525F5B">
        <w:t>解：如图所示：</w:t>
      </w:r>
    </w:p>
    <w:p w:rsidR="00525F5B" w:rsidRPr="00525F5B" w:rsidRDefault="00A73CE5" w:rsidP="00525F5B">
      <w:pPr>
        <w:spacing w:after="0" w:line="360" w:lineRule="auto"/>
      </w:pPr>
      <w:r>
        <w:rPr>
          <w:noProof/>
          <w:lang w:eastAsia="zh-CN"/>
        </w:rPr>
        <w:pict>
          <v:shape id="图片 26" o:spid="_x0000_i1050" type="#_x0000_t75" style="width:282pt;height:195.75pt;visibility:visible;mso-wrap-style:square">
            <v:imagedata r:id="rId32" o:title=""/>
          </v:shape>
        </w:pict>
      </w:r>
      <w:r w:rsidR="00525F5B" w:rsidRPr="00525F5B">
        <w:t>鸡先向下走</w:t>
      </w:r>
      <w:r w:rsidR="00525F5B" w:rsidRPr="00525F5B">
        <w:t>2</w:t>
      </w:r>
      <w:r w:rsidR="00525F5B" w:rsidRPr="00525F5B">
        <w:t>格，再向右走</w:t>
      </w:r>
      <w:r w:rsidR="00525F5B" w:rsidRPr="00525F5B">
        <w:t>5</w:t>
      </w:r>
      <w:r w:rsidR="00525F5B" w:rsidRPr="00525F5B">
        <w:t>格可以吃到小虫子；小羊先向下走</w:t>
      </w:r>
      <w:r w:rsidR="00525F5B" w:rsidRPr="00525F5B">
        <w:t>3</w:t>
      </w:r>
      <w:r w:rsidR="00525F5B" w:rsidRPr="00525F5B">
        <w:t>格，再向左走</w:t>
      </w:r>
      <w:r w:rsidR="00525F5B" w:rsidRPr="00525F5B">
        <w:t>3</w:t>
      </w:r>
      <w:r w:rsidR="00525F5B" w:rsidRPr="00525F5B">
        <w:t>格可以吃到小草；小狗先向上走</w:t>
      </w:r>
      <w:r w:rsidR="00525F5B" w:rsidRPr="00525F5B">
        <w:t>3</w:t>
      </w:r>
      <w:r w:rsidR="00525F5B" w:rsidRPr="00525F5B">
        <w:t>格，再向右走</w:t>
      </w:r>
      <w:r w:rsidR="00525F5B" w:rsidRPr="00525F5B">
        <w:t>2</w:t>
      </w:r>
      <w:r w:rsidR="00525F5B" w:rsidRPr="00525F5B">
        <w:t>格可以吃到肉骨头；小猫先向上走</w:t>
      </w:r>
      <w:r w:rsidR="00525F5B" w:rsidRPr="00525F5B">
        <w:t>2</w:t>
      </w:r>
      <w:r w:rsidR="00525F5B" w:rsidRPr="00525F5B">
        <w:t>格，再向左走</w:t>
      </w:r>
      <w:r w:rsidR="00525F5B" w:rsidRPr="00525F5B">
        <w:t>4</w:t>
      </w:r>
      <w:r w:rsidR="00525F5B" w:rsidRPr="00525F5B">
        <w:t>格可以吃到小鱼。</w:t>
      </w:r>
    </w:p>
    <w:p w:rsidR="00D86D6A" w:rsidRPr="00525F5B" w:rsidRDefault="00525F5B" w:rsidP="00525F5B">
      <w:pPr>
        <w:spacing w:after="0" w:line="360" w:lineRule="auto"/>
      </w:pPr>
      <w:r w:rsidRPr="00525F5B">
        <w:t>【解析】【分析】小鸡喜欢吃虫，小羊喜欢吃青草，小狗喜欢吃肉骨头，小猫喜欢吃鱼，根据方格图可知，小鸡先向下走</w:t>
      </w:r>
      <w:r w:rsidRPr="00525F5B">
        <w:t>2</w:t>
      </w:r>
      <w:r w:rsidRPr="00525F5B">
        <w:t>格，再向右走</w:t>
      </w:r>
      <w:r w:rsidRPr="00525F5B">
        <w:t>5</w:t>
      </w:r>
      <w:r w:rsidRPr="00525F5B">
        <w:t>格可以吃到小虫子；小羊先向下走</w:t>
      </w:r>
      <w:r w:rsidRPr="00525F5B">
        <w:t>3</w:t>
      </w:r>
      <w:r w:rsidRPr="00525F5B">
        <w:t>格，再向左走</w:t>
      </w:r>
      <w:r w:rsidRPr="00525F5B">
        <w:t>3</w:t>
      </w:r>
      <w:r w:rsidRPr="00525F5B">
        <w:t>格可以吃到小草；小狗先向上走</w:t>
      </w:r>
      <w:r w:rsidRPr="00525F5B">
        <w:t>3</w:t>
      </w:r>
      <w:r w:rsidRPr="00525F5B">
        <w:t>格，再向右走</w:t>
      </w:r>
      <w:r w:rsidRPr="00525F5B">
        <w:t>2</w:t>
      </w:r>
      <w:r w:rsidRPr="00525F5B">
        <w:t>格可以吃到肉骨头；小猫先向上走</w:t>
      </w:r>
      <w:r w:rsidRPr="00525F5B">
        <w:t>2</w:t>
      </w:r>
      <w:r w:rsidRPr="00525F5B">
        <w:t>格，再向左走</w:t>
      </w:r>
      <w:r w:rsidRPr="00525F5B">
        <w:t>4</w:t>
      </w:r>
      <w:r w:rsidRPr="00525F5B">
        <w:t>格可以吃到小鱼，据此画线即可</w:t>
      </w:r>
      <w:r w:rsidRPr="00525F5B">
        <w:t>.</w:t>
      </w:r>
    </w:p>
    <w:p w:rsidR="00D86D6A" w:rsidRPr="00525F5B" w:rsidRDefault="00525F5B" w:rsidP="00525F5B">
      <w:pPr>
        <w:spacing w:after="0" w:line="360" w:lineRule="auto"/>
      </w:pPr>
      <w:r w:rsidRPr="00525F5B">
        <w:t>14.</w:t>
      </w:r>
      <w:r w:rsidRPr="00525F5B">
        <w:t>【答案】</w:t>
      </w:r>
      <w:r w:rsidRPr="00525F5B">
        <w:t xml:space="preserve"> ①</w:t>
      </w:r>
      <w:r w:rsidRPr="00525F5B">
        <w:br/>
      </w:r>
      <w:r w:rsidR="00A73CE5">
        <w:rPr>
          <w:noProof/>
          <w:lang w:eastAsia="zh-CN"/>
        </w:rPr>
        <w:pict>
          <v:shape id="图片 27" o:spid="_x0000_i1051" type="#_x0000_t75" style="width:125.25pt;height:100.5pt;visibility:visible;mso-wrap-style:square">
            <v:imagedata r:id="rId33" o:title=""/>
          </v:shape>
        </w:pict>
      </w:r>
      <w:r w:rsidRPr="00525F5B">
        <w:br/>
        <w:t>②</w:t>
      </w:r>
      <w:r w:rsidRPr="00525F5B">
        <w:br/>
      </w:r>
      <w:r w:rsidR="00A73CE5">
        <w:rPr>
          <w:noProof/>
          <w:lang w:eastAsia="zh-CN"/>
        </w:rPr>
        <w:pict>
          <v:shape id="图片 28" o:spid="_x0000_i1052" type="#_x0000_t75" style="width:132pt;height:109.5pt;visibility:visible;mso-wrap-style:square">
            <v:imagedata r:id="rId34" o:title=""/>
          </v:shape>
        </w:pict>
      </w:r>
      <w:r w:rsidRPr="00525F5B">
        <w:br/>
        <w:t>③</w:t>
      </w:r>
      <w:r w:rsidRPr="00525F5B">
        <w:br/>
      </w:r>
      <w:r w:rsidR="00A73CE5">
        <w:rPr>
          <w:noProof/>
          <w:lang w:eastAsia="zh-CN"/>
        </w:rPr>
        <w:pict>
          <v:shape id="图片 29" o:spid="_x0000_i1053" type="#_x0000_t75" style="width:122.25pt;height:105.75pt;visibility:visible;mso-wrap-style:square">
            <v:imagedata r:id="rId35" o:title=""/>
          </v:shape>
        </w:pict>
      </w:r>
      <w:r w:rsidRPr="00525F5B">
        <w:br/>
      </w:r>
      <w:r w:rsidRPr="00525F5B">
        <w:t>（</w:t>
      </w:r>
      <w:r w:rsidRPr="00525F5B">
        <w:t>11+9</w:t>
      </w:r>
      <w:r w:rsidRPr="00525F5B">
        <w:t>）</w:t>
      </w:r>
      <w:r w:rsidRPr="00525F5B">
        <w:t>×2=20×2=40</w:t>
      </w:r>
      <w:r w:rsidRPr="00525F5B">
        <w:t>（厘米）。</w:t>
      </w:r>
      <w:r w:rsidRPr="00525F5B">
        <w:br/>
      </w:r>
      <w:r w:rsidRPr="00525F5B">
        <w:t>答：通过平移发现，平移后三个图形一样，都是长方形，周长都是</w:t>
      </w:r>
      <w:r w:rsidRPr="00525F5B">
        <w:t>40</w:t>
      </w:r>
      <w:r w:rsidRPr="00525F5B">
        <w:t>厘米。</w:t>
      </w:r>
      <w:r w:rsidRPr="00525F5B">
        <w:br/>
        <w:t xml:space="preserve">   </w:t>
      </w:r>
    </w:p>
    <w:p w:rsidR="00D86D6A" w:rsidRPr="00525F5B" w:rsidRDefault="00525F5B" w:rsidP="00525F5B">
      <w:pPr>
        <w:spacing w:after="0" w:line="360" w:lineRule="auto"/>
      </w:pPr>
      <w:r w:rsidRPr="00525F5B">
        <w:t>【解析】【分析】先进行平移，平移后可以看出，三个图形都是长是</w:t>
      </w:r>
      <w:r w:rsidRPr="00525F5B">
        <w:t>11</w:t>
      </w:r>
      <w:r w:rsidRPr="00525F5B">
        <w:t>厘米，宽是</w:t>
      </w:r>
      <w:r w:rsidRPr="00525F5B">
        <w:t>9</w:t>
      </w:r>
      <w:r w:rsidRPr="00525F5B">
        <w:t>厘米的长方形。</w:t>
      </w:r>
    </w:p>
    <w:p w:rsidR="00D86D6A" w:rsidRPr="00525F5B" w:rsidRDefault="00525F5B" w:rsidP="00525F5B">
      <w:pPr>
        <w:spacing w:line="360" w:lineRule="auto"/>
      </w:pPr>
      <w:r w:rsidRPr="00525F5B">
        <w:t>五、综合题</w:t>
      </w:r>
    </w:p>
    <w:p w:rsidR="00D86D6A" w:rsidRPr="00525F5B" w:rsidRDefault="00525F5B" w:rsidP="00525F5B">
      <w:pPr>
        <w:spacing w:after="0" w:line="360" w:lineRule="auto"/>
      </w:pPr>
      <w:r w:rsidRPr="00525F5B">
        <w:t>15.</w:t>
      </w:r>
      <w:r w:rsidRPr="00525F5B">
        <w:t>【答案】（</w:t>
      </w:r>
      <w:r w:rsidRPr="00525F5B">
        <w:t>1</w:t>
      </w:r>
      <w:r w:rsidRPr="00525F5B">
        <w:t>）解：先向上平移</w:t>
      </w:r>
      <w:r w:rsidRPr="00525F5B">
        <w:t>1</w:t>
      </w:r>
      <w:r w:rsidRPr="00525F5B">
        <w:t>格，再向右平移</w:t>
      </w:r>
      <w:r w:rsidRPr="00525F5B">
        <w:t>7</w:t>
      </w:r>
      <w:r w:rsidRPr="00525F5B">
        <w:t>格。</w:t>
      </w:r>
      <w:r w:rsidRPr="00525F5B">
        <w:br/>
      </w:r>
      <w:r w:rsidRPr="00525F5B">
        <w:t>（</w:t>
      </w:r>
      <w:r w:rsidRPr="00525F5B">
        <w:t>2</w:t>
      </w:r>
      <w:r w:rsidRPr="00525F5B">
        <w:t>）解：先向上平移</w:t>
      </w:r>
      <w:r w:rsidRPr="00525F5B">
        <w:t>1</w:t>
      </w:r>
      <w:r w:rsidRPr="00525F5B">
        <w:t>格，再向右平移</w:t>
      </w:r>
      <w:r w:rsidRPr="00525F5B">
        <w:t>11</w:t>
      </w:r>
      <w:r w:rsidRPr="00525F5B">
        <w:t>格。</w:t>
      </w:r>
      <w:r w:rsidRPr="00525F5B">
        <w:br/>
      </w:r>
      <w:r w:rsidRPr="00525F5B">
        <w:t>（</w:t>
      </w:r>
      <w:r w:rsidRPr="00525F5B">
        <w:t>3</w:t>
      </w:r>
      <w:r w:rsidRPr="00525F5B">
        <w:t>）解：先向下平移</w:t>
      </w:r>
      <w:r w:rsidRPr="00525F5B">
        <w:t>3</w:t>
      </w:r>
      <w:r w:rsidRPr="00525F5B">
        <w:t>格，再向右平移</w:t>
      </w:r>
      <w:r w:rsidRPr="00525F5B">
        <w:t>7</w:t>
      </w:r>
      <w:r w:rsidRPr="00525F5B">
        <w:t>格。</w:t>
      </w:r>
      <w:r w:rsidRPr="00525F5B">
        <w:br/>
      </w:r>
      <w:r w:rsidRPr="00525F5B">
        <w:br/>
      </w:r>
      <w:r w:rsidRPr="00525F5B">
        <w:t>（</w:t>
      </w:r>
      <w:r w:rsidRPr="00525F5B">
        <w:t>4</w:t>
      </w:r>
      <w:r w:rsidRPr="00525F5B">
        <w:t>）解：先向下平移</w:t>
      </w:r>
      <w:r w:rsidRPr="00525F5B">
        <w:t>3</w:t>
      </w:r>
      <w:r w:rsidRPr="00525F5B">
        <w:t>格，再向右平移</w:t>
      </w:r>
      <w:r w:rsidRPr="00525F5B">
        <w:t>11</w:t>
      </w:r>
      <w:r w:rsidRPr="00525F5B">
        <w:t>格。</w:t>
      </w:r>
      <w:r w:rsidRPr="00525F5B">
        <w:br/>
        <w:t xml:space="preserve">  </w:t>
      </w:r>
    </w:p>
    <w:p w:rsidR="00D86D6A" w:rsidRPr="00525F5B" w:rsidRDefault="00525F5B" w:rsidP="00525F5B">
      <w:pPr>
        <w:spacing w:after="0" w:line="360" w:lineRule="auto"/>
      </w:pPr>
      <w:r w:rsidRPr="00525F5B">
        <w:t>【解析】【分析】根据题意可知，描述题中图形是怎么变化的方法：</w:t>
      </w:r>
      <w:r w:rsidRPr="00525F5B">
        <w:t>1.</w:t>
      </w:r>
      <w:r w:rsidRPr="00525F5B">
        <w:t>找出能表示图形的关键点；</w:t>
      </w:r>
      <w:r w:rsidRPr="00525F5B">
        <w:t>2.</w:t>
      </w:r>
      <w:r w:rsidRPr="00525F5B">
        <w:t>确定平移的方向和距离；据此解答</w:t>
      </w:r>
      <w:r w:rsidRPr="00525F5B">
        <w:t>.</w:t>
      </w:r>
    </w:p>
    <w:p w:rsidR="00D86D6A" w:rsidRPr="00525F5B" w:rsidRDefault="00525F5B" w:rsidP="00525F5B">
      <w:pPr>
        <w:spacing w:line="360" w:lineRule="auto"/>
      </w:pPr>
      <w:r w:rsidRPr="00525F5B">
        <w:t>六、应用题</w:t>
      </w:r>
    </w:p>
    <w:p w:rsidR="00D86D6A" w:rsidRPr="00525F5B" w:rsidRDefault="00525F5B" w:rsidP="00525F5B">
      <w:pPr>
        <w:spacing w:after="0" w:line="360" w:lineRule="auto"/>
      </w:pPr>
      <w:r w:rsidRPr="00525F5B">
        <w:t>16.</w:t>
      </w:r>
      <w:r w:rsidRPr="00525F5B">
        <w:t>【答案】</w:t>
      </w:r>
      <w:r w:rsidRPr="00525F5B">
        <w:t xml:space="preserve"> </w:t>
      </w:r>
      <w:r w:rsidRPr="00525F5B">
        <w:t>解：图形请向上平移</w:t>
      </w:r>
      <w:r w:rsidRPr="00525F5B">
        <w:t>3</w:t>
      </w:r>
      <w:r w:rsidRPr="00525F5B">
        <w:t>个格如下图：</w:t>
      </w:r>
      <w:r w:rsidRPr="00525F5B">
        <w:t xml:space="preserve">  </w:t>
      </w:r>
    </w:p>
    <w:p w:rsidR="00D86D6A" w:rsidRPr="00525F5B" w:rsidRDefault="00A73CE5" w:rsidP="00525F5B">
      <w:pPr>
        <w:spacing w:after="0" w:line="360" w:lineRule="auto"/>
      </w:pPr>
      <w:r>
        <w:rPr>
          <w:noProof/>
          <w:lang w:eastAsia="zh-CN"/>
        </w:rPr>
        <w:pict>
          <v:shape id="图片 30" o:spid="_x0000_i1054" type="#_x0000_t75" style="width:130.5pt;height:80.25pt;visibility:visible;mso-wrap-style:square">
            <v:imagedata r:id="rId36" o:title=""/>
          </v:shape>
        </w:pict>
      </w:r>
    </w:p>
    <w:p w:rsidR="00D86D6A" w:rsidRPr="00525F5B" w:rsidRDefault="00525F5B" w:rsidP="00525F5B">
      <w:pPr>
        <w:spacing w:after="0" w:line="360" w:lineRule="auto"/>
      </w:pPr>
      <w:r w:rsidRPr="00525F5B">
        <w:t>【解析】【分析】根据平移的特征，把图形的各个顶点分别向上平移</w:t>
      </w:r>
      <w:r w:rsidRPr="00525F5B">
        <w:t>3</w:t>
      </w:r>
      <w:r w:rsidRPr="00525F5B">
        <w:t>格，再首尾连结并涂色即可．平移作图要注意方向和距离．整个平移作图，就是把整个图案的每一个特征点按一定方向和一定的距离平行移动．</w:t>
      </w:r>
    </w:p>
    <w:sectPr w:rsidR="00D86D6A" w:rsidRPr="00525F5B">
      <w:headerReference w:type="even" r:id="rId37"/>
      <w:headerReference w:type="default" r:id="rId38"/>
      <w:footerReference w:type="default" r:id="rId39"/>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EF8" w:rsidRDefault="005D5EF8">
      <w:pPr>
        <w:spacing w:after="0" w:line="240" w:lineRule="auto"/>
      </w:pPr>
      <w:r>
        <w:separator/>
      </w:r>
    </w:p>
  </w:endnote>
  <w:endnote w:type="continuationSeparator" w:id="0">
    <w:p w:rsidR="005D5EF8" w:rsidRDefault="005D5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D6A" w:rsidRPr="00525F5B" w:rsidRDefault="00525F5B" w:rsidP="00525F5B">
    <w:pPr>
      <w:pStyle w:val="a4"/>
    </w:pPr>
    <w:r>
      <w:t xml:space="preserve"> </w:t>
    </w:r>
    <w:r w:rsidRPr="00525F5B">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EF8" w:rsidRDefault="005D5EF8">
      <w:pPr>
        <w:spacing w:after="0" w:line="240" w:lineRule="auto"/>
      </w:pPr>
      <w:r>
        <w:separator/>
      </w:r>
    </w:p>
  </w:footnote>
  <w:footnote w:type="continuationSeparator" w:id="0">
    <w:p w:rsidR="005D5EF8" w:rsidRDefault="005D5E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D6A" w:rsidRDefault="00A73CE5">
    <w:pPr>
      <w:pStyle w:val="a5"/>
      <w:pBdr>
        <w:bottom w:val="none" w:sz="0" w:space="0" w:color="auto"/>
      </w:pBdr>
    </w:pPr>
    <w:r>
      <w:pict>
        <v:rect id="Rectangle 7" o:spid="_x0000_s3073" style="position:absolute;left:0;text-align:left;margin-left:1056.4pt;margin-top:-43pt;width:42.15pt;height:57pt;z-index:251656192;mso-width-relative:page;mso-height-relative:page" o:preferrelative="t" fillcolor="gray">
          <v:stroke miterlimit="2"/>
        </v:rect>
      </w:pict>
    </w:r>
    <w:r>
      <w:pict>
        <v:shapetype id="_x0000_t202" coordsize="21600,21600" o:spt="202" path="m,l,21600r21600,l21600,xe">
          <v:stroke joinstyle="miter"/>
          <v:path gradientshapeok="t" o:connecttype="rect"/>
        </v:shapetype>
        <v:shape id="Quad Arrow 1" o:spid="_x0000_s3074" type="#_x0000_t202" style="position:absolute;left:0;text-align:left;margin-left:1098.55pt;margin-top:-43pt;width:31.6pt;height:843pt;z-index:251657216;mso-width-relative:page;mso-height-relative:page;v-text-anchor:middle" o:preferrelative="t">
          <v:stroke miterlimit="2"/>
          <v:textbox style="layout-flow:vertical;mso-layout-flow-alt:bottom-to-top">
            <w:txbxContent>
              <w:p w:rsidR="00D86D6A" w:rsidRDefault="00525F5B">
                <w:pPr>
                  <w:spacing w:after="0" w:line="240" w:lineRule="auto"/>
                  <w:jc w:val="distribute"/>
                  <w:rPr>
                    <w:lang w:eastAsia="zh-CN"/>
                  </w:rPr>
                </w:pPr>
                <w:r>
                  <w:rPr>
                    <w:rFonts w:hint="eastAsia"/>
                    <w:lang w:eastAsia="zh-CN"/>
                  </w:rPr>
                  <w:t>…………○…………外…………○…………装…………○…………订…………○…………线…………○…………</w:t>
                </w:r>
              </w:p>
            </w:txbxContent>
          </v:textbox>
        </v:shape>
      </w:pict>
    </w:r>
    <w:r>
      <w:pict>
        <v:shape id="Quad Arrow 3" o:spid="_x0000_s3075" type="#_x0000_t202" style="position:absolute;left:0;text-align:left;margin-left:1056.4pt;margin-top:-43pt;width:42.15pt;height:843pt;z-index:251658240;mso-width-relative:page;mso-height-relative:page;v-text-anchor:middle" o:preferrelative="t" fillcolor="#d8d8d8">
          <v:stroke miterlimit="2"/>
          <v:textbox style="layout-flow:vertical;mso-layout-flow-alt:bottom-to-top">
            <w:txbxContent>
              <w:p w:rsidR="00D86D6A" w:rsidRDefault="00525F5B">
                <w:pPr>
                  <w:spacing w:beforeLines="100" w:before="240" w:afterLines="100" w:after="240" w:line="240" w:lineRule="auto"/>
                  <w:jc w:val="center"/>
                  <w:rPr>
                    <w:lang w:eastAsia="zh-CN"/>
                  </w:rPr>
                </w:pPr>
                <w:r>
                  <w:rPr>
                    <w:rFonts w:hint="eastAsia"/>
                    <w:lang w:eastAsia="zh-CN"/>
                  </w:rPr>
                  <w:t>※※请※※不※※要※※在※※装※※订※※线※※内※※答※※题※※</w:t>
                </w:r>
              </w:p>
            </w:txbxContent>
          </v:textbox>
        </v:shape>
      </w:pict>
    </w:r>
    <w:r>
      <w:pict>
        <v:shape id="Quad Arrow 5" o:spid="_x0000_s3076" type="#_x0000_t202" style="position:absolute;left:0;text-align:left;margin-left:1025.45pt;margin-top:-43pt;width:30.95pt;height:843pt;z-index:251659264;mso-width-relative:page;mso-height-relative:page;v-text-anchor:middle" o:preferrelative="t">
          <v:stroke miterlimit="2"/>
          <v:textbox style="layout-flow:vertical;mso-layout-flow-alt:bottom-to-top">
            <w:txbxContent>
              <w:p w:rsidR="00D86D6A" w:rsidRDefault="00525F5B">
                <w:pPr>
                  <w:spacing w:after="0" w:line="240" w:lineRule="auto"/>
                  <w:jc w:val="distribute"/>
                  <w:rPr>
                    <w:lang w:eastAsia="zh-CN"/>
                  </w:rPr>
                </w:pPr>
                <w:r>
                  <w:rPr>
                    <w:rFonts w:hint="eastAsia"/>
                    <w:lang w:eastAsia="zh-CN"/>
                  </w:rPr>
                  <w:t>…………○…………内…………○…………装…………○…………订…………○…………线…………○…………</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D6A" w:rsidRPr="00525F5B" w:rsidRDefault="00525F5B" w:rsidP="00A73CE5">
    <w:pPr>
      <w:pStyle w:val="a5"/>
      <w:pBdr>
        <w:bottom w:val="none" w:sz="0" w:space="0" w:color="auto"/>
      </w:pBd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52F7A85"/>
    <w:multiLevelType w:val="hybridMultilevel"/>
    <w:tmpl w:val="46B2AB7C"/>
    <w:lvl w:ilvl="0" w:tplc="78549713">
      <w:start w:val="1"/>
      <w:numFmt w:val="decimal"/>
      <w:lvlText w:val="%1."/>
      <w:lvlJc w:val="left"/>
      <w:pPr>
        <w:ind w:left="720" w:hanging="360"/>
      </w:pPr>
    </w:lvl>
    <w:lvl w:ilvl="1" w:tplc="78549713" w:tentative="1">
      <w:start w:val="1"/>
      <w:numFmt w:val="lowerLetter"/>
      <w:lvlText w:val="%2."/>
      <w:lvlJc w:val="left"/>
      <w:pPr>
        <w:ind w:left="1440" w:hanging="360"/>
      </w:pPr>
    </w:lvl>
    <w:lvl w:ilvl="2" w:tplc="78549713" w:tentative="1">
      <w:start w:val="1"/>
      <w:numFmt w:val="lowerRoman"/>
      <w:lvlText w:val="%3."/>
      <w:lvlJc w:val="right"/>
      <w:pPr>
        <w:ind w:left="2160" w:hanging="180"/>
      </w:pPr>
    </w:lvl>
    <w:lvl w:ilvl="3" w:tplc="78549713" w:tentative="1">
      <w:start w:val="1"/>
      <w:numFmt w:val="decimal"/>
      <w:lvlText w:val="%4."/>
      <w:lvlJc w:val="left"/>
      <w:pPr>
        <w:ind w:left="2880" w:hanging="360"/>
      </w:pPr>
    </w:lvl>
    <w:lvl w:ilvl="4" w:tplc="78549713" w:tentative="1">
      <w:start w:val="1"/>
      <w:numFmt w:val="lowerLetter"/>
      <w:lvlText w:val="%5."/>
      <w:lvlJc w:val="left"/>
      <w:pPr>
        <w:ind w:left="3600" w:hanging="360"/>
      </w:pPr>
    </w:lvl>
    <w:lvl w:ilvl="5" w:tplc="78549713" w:tentative="1">
      <w:start w:val="1"/>
      <w:numFmt w:val="lowerRoman"/>
      <w:lvlText w:val="%6."/>
      <w:lvlJc w:val="right"/>
      <w:pPr>
        <w:ind w:left="4320" w:hanging="180"/>
      </w:pPr>
    </w:lvl>
    <w:lvl w:ilvl="6" w:tplc="78549713" w:tentative="1">
      <w:start w:val="1"/>
      <w:numFmt w:val="decimal"/>
      <w:lvlText w:val="%7."/>
      <w:lvlJc w:val="left"/>
      <w:pPr>
        <w:ind w:left="5040" w:hanging="360"/>
      </w:pPr>
    </w:lvl>
    <w:lvl w:ilvl="7" w:tplc="78549713" w:tentative="1">
      <w:start w:val="1"/>
      <w:numFmt w:val="lowerLetter"/>
      <w:lvlText w:val="%8."/>
      <w:lvlJc w:val="left"/>
      <w:pPr>
        <w:ind w:left="5760" w:hanging="360"/>
      </w:pPr>
    </w:lvl>
    <w:lvl w:ilvl="8" w:tplc="78549713" w:tentative="1">
      <w:start w:val="1"/>
      <w:numFmt w:val="lowerRoman"/>
      <w:lvlText w:val="%9."/>
      <w:lvlJc w:val="right"/>
      <w:pPr>
        <w:ind w:left="6480" w:hanging="180"/>
      </w:p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7456339"/>
    <w:multiLevelType w:val="hybridMultilevel"/>
    <w:tmpl w:val="AE7E9854"/>
    <w:lvl w:ilvl="0" w:tplc="1803982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8"/>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3E7DB2"/>
    <w:rsid w:val="004621D6"/>
    <w:rsid w:val="004A7EC2"/>
    <w:rsid w:val="004B0B79"/>
    <w:rsid w:val="0052166A"/>
    <w:rsid w:val="00525F5B"/>
    <w:rsid w:val="00570E98"/>
    <w:rsid w:val="005D5EF8"/>
    <w:rsid w:val="006B4C67"/>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3CE5"/>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86D6A"/>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5">
    <w:name w:val="header"/>
    <w:basedOn w:val="a"/>
    <w:link w:val="Char1"/>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rsid w:val="00DF064E"/>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Cambria" w:hAnsi="Cambria"/>
      <w:i/>
      <w:iCs/>
      <w:color w:val="4F81BD"/>
      <w:spacing w:val="15"/>
      <w:sz w:val="24"/>
      <w:szCs w:val="24"/>
    </w:rPr>
  </w:style>
  <w:style w:type="character" w:customStyle="1" w:styleId="SubtitleCarPHPDOCX">
    <w:name w:val="Subtitle Car PHPDOCX"/>
    <w:link w:val="SubtitlePHPDOCX"/>
    <w:uiPriority w:val="11"/>
    <w:rsid w:val="00DF064E"/>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link w:val="footnoteTextPHPDOCX"/>
    <w:uiPriority w:val="99"/>
    <w:semiHidden/>
    <w:rsid w:val="006E0FDA"/>
    <w:rPr>
      <w:sz w:val="20"/>
      <w:szCs w:val="20"/>
    </w:rPr>
  </w:style>
  <w:style w:type="character" w:customStyle="1" w:styleId="footnoteReferencePHPDOCX">
    <w:name w:val="footnote Reference 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link w:val="endnoteTextPHPDOCX"/>
    <w:uiPriority w:val="99"/>
    <w:semiHidden/>
    <w:rsid w:val="006E0FDA"/>
    <w:rPr>
      <w:sz w:val="20"/>
      <w:szCs w:val="20"/>
    </w:rPr>
  </w:style>
  <w:style w:type="character" w:customStyle="1" w:styleId="endnoteReferencePHPDOCX">
    <w:name w:val="endnote Reference PHPDOCX"/>
    <w:uiPriority w:val="99"/>
    <w:semiHidden/>
    <w:unhideWhenUsed/>
    <w:rsid w:val="006E0FD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gif"/><Relationship Id="rId26" Type="http://schemas.openxmlformats.org/officeDocument/2006/relationships/image" Target="media/image17.jpe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image" Target="media/image25.png"/><Relationship Id="rId7" Type="http://schemas.openxmlformats.org/officeDocument/2006/relationships/webSettings" Target="webSettings.xml"/><Relationship Id="rId12" Type="http://schemas.openxmlformats.org/officeDocument/2006/relationships/image" Target="media/image3.gif"/><Relationship Id="rId17" Type="http://schemas.openxmlformats.org/officeDocument/2006/relationships/image" Target="media/image8.gif"/><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gif"/><Relationship Id="rId24" Type="http://schemas.openxmlformats.org/officeDocument/2006/relationships/image" Target="media/image15.png"/><Relationship Id="rId32" Type="http://schemas.openxmlformats.org/officeDocument/2006/relationships/image" Target="media/image23.jpeg"/><Relationship Id="rId37" Type="http://schemas.openxmlformats.org/officeDocument/2006/relationships/header" Target="header1.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gif"/><Relationship Id="rId36" Type="http://schemas.openxmlformats.org/officeDocument/2006/relationships/image" Target="media/image27.png"/><Relationship Id="rId10" Type="http://schemas.openxmlformats.org/officeDocument/2006/relationships/image" Target="media/image1.gif"/><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jpe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28A6FA-1118-433A-B37F-53DFD5F3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426</Words>
  <Characters>2430</Characters>
  <Application>Microsoft Office Word</Application>
  <DocSecurity>0</DocSecurity>
  <Lines>20</Lines>
  <Paragraphs>5</Paragraphs>
  <ScaleCrop>false</ScaleCrop>
  <Company>Microsoft</Company>
  <LinksUpToDate>false</LinksUpToDate>
  <CharactersWithSpaces>2851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lam</dc:creator>
  <cp:lastModifiedBy>刘德强</cp:lastModifiedBy>
  <cp:revision>10</cp:revision>
  <dcterms:created xsi:type="dcterms:W3CDTF">2013-12-09T06:44:00Z</dcterms:created>
  <dcterms:modified xsi:type="dcterms:W3CDTF">2020-01-25T11:14:00Z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