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C2D" w:rsidRDefault="00D87303">
      <w:pPr>
        <w:jc w:val="center"/>
        <w:rPr>
          <w:lang w:eastAsia="zh-CN"/>
        </w:rPr>
      </w:pPr>
      <w:r w:rsidRPr="00D87303">
        <w:rPr>
          <w:rFonts w:hint="eastAsia"/>
          <w:b/>
          <w:bCs/>
          <w:sz w:val="28"/>
          <w:szCs w:val="28"/>
        </w:rPr>
        <w:t>二年级下册数学单元测试</w:t>
      </w:r>
      <w:r w:rsidRPr="00D87303">
        <w:rPr>
          <w:rFonts w:hint="eastAsia"/>
          <w:b/>
          <w:bCs/>
          <w:sz w:val="28"/>
          <w:szCs w:val="28"/>
        </w:rPr>
        <w:t>-8.</w:t>
      </w:r>
      <w:r w:rsidRPr="00D87303">
        <w:rPr>
          <w:rFonts w:hint="eastAsia"/>
          <w:b/>
          <w:bCs/>
          <w:sz w:val="28"/>
          <w:szCs w:val="28"/>
        </w:rPr>
        <w:t>克和千克</w:t>
      </w:r>
      <w:r w:rsidRPr="00D87303">
        <w:rPr>
          <w:rFonts w:hint="eastAsia"/>
          <w:b/>
          <w:bCs/>
          <w:sz w:val="28"/>
          <w:szCs w:val="28"/>
        </w:rPr>
        <w:t xml:space="preserve"> </w:t>
      </w:r>
    </w:p>
    <w:p w:rsidR="00507C2D" w:rsidRDefault="00D87303">
      <w:pPr>
        <w:rPr>
          <w:rFonts w:hint="eastAsia"/>
          <w:lang w:eastAsia="zh-CN"/>
        </w:rPr>
      </w:pPr>
      <w:proofErr w:type="spellStart"/>
      <w:r>
        <w:rPr>
          <w:b/>
          <w:bCs/>
          <w:sz w:val="24"/>
          <w:szCs w:val="24"/>
        </w:rPr>
        <w:t>一、单选题</w:t>
      </w:r>
      <w:proofErr w:type="spellEnd"/>
    </w:p>
    <w:p w:rsidR="00507C2D" w:rsidRDefault="00D87303">
      <w:pPr>
        <w:spacing w:after="0"/>
      </w:pPr>
      <w:r>
        <w:rPr>
          <w:color w:val="000000"/>
        </w:rPr>
        <w:t>1.1</w:t>
      </w:r>
      <w:r>
        <w:rPr>
          <w:color w:val="000000"/>
        </w:rPr>
        <w:t>袋水泥约重</w:t>
      </w:r>
      <w:r>
        <w:rPr>
          <w:color w:val="000000"/>
        </w:rPr>
        <w:t xml:space="preserve">50(   )            </w:t>
      </w:r>
    </w:p>
    <w:p w:rsidR="00507C2D" w:rsidRDefault="00D87303">
      <w:pPr>
        <w:spacing w:after="0"/>
        <w:ind w:left="150"/>
      </w:pPr>
      <w:r>
        <w:rPr>
          <w:color w:val="000000"/>
        </w:rPr>
        <w:t>A. </w:t>
      </w:r>
      <w:proofErr w:type="spellStart"/>
      <w:r>
        <w:rPr>
          <w:color w:val="000000"/>
        </w:rPr>
        <w:t>千克</w:t>
      </w:r>
      <w:proofErr w:type="spellEnd"/>
      <w:r>
        <w:rPr>
          <w:color w:val="000000"/>
        </w:rPr>
        <w:t>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克</w:t>
      </w:r>
      <w:r>
        <w:rPr>
          <w:color w:val="000000"/>
        </w:rPr>
        <w:t>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吨</w:t>
      </w:r>
    </w:p>
    <w:p w:rsidR="00507C2D" w:rsidRDefault="00D87303">
      <w:pPr>
        <w:spacing w:after="0"/>
      </w:pPr>
      <w:r>
        <w:rPr>
          <w:color w:val="000000"/>
        </w:rPr>
        <w:t>2.</w:t>
      </w:r>
      <w:r>
        <w:rPr>
          <w:color w:val="000000"/>
        </w:rPr>
        <w:t>一枚纪念币重</w:t>
      </w:r>
      <w:r>
        <w:rPr>
          <w:color w:val="000000"/>
        </w:rPr>
        <w:t>80_____,</w:t>
      </w:r>
      <w:r>
        <w:rPr>
          <w:color w:val="000000"/>
        </w:rPr>
        <w:t>横线上应填的单位名称是（</w:t>
      </w:r>
      <w:r>
        <w:rPr>
          <w:color w:val="000000"/>
        </w:rPr>
        <w:t xml:space="preserve">   </w:t>
      </w:r>
      <w:r>
        <w:rPr>
          <w:color w:val="000000"/>
        </w:rPr>
        <w:t>）</w:t>
      </w:r>
      <w:r>
        <w:rPr>
          <w:color w:val="000000"/>
        </w:rPr>
        <w:t xml:space="preserve">            </w:t>
      </w:r>
    </w:p>
    <w:p w:rsidR="00507C2D" w:rsidRDefault="00D87303">
      <w:pPr>
        <w:spacing w:after="0"/>
        <w:ind w:left="150"/>
      </w:pPr>
      <w:r>
        <w:rPr>
          <w:color w:val="000000"/>
        </w:rPr>
        <w:t>A. </w:t>
      </w:r>
      <w:proofErr w:type="spellStart"/>
      <w:r>
        <w:rPr>
          <w:color w:val="000000"/>
        </w:rPr>
        <w:t>千米</w:t>
      </w:r>
      <w:proofErr w:type="spellEnd"/>
      <w:r>
        <w:rPr>
          <w:color w:val="000000"/>
        </w:rPr>
        <w:t>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克</w:t>
      </w:r>
      <w:r>
        <w:rPr>
          <w:color w:val="000000"/>
        </w:rPr>
        <w:t>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r>
        <w:rPr>
          <w:color w:val="000000"/>
        </w:rPr>
        <w:t>吨</w:t>
      </w:r>
      <w:r>
        <w:rPr>
          <w:color w:val="000000"/>
        </w:rPr>
        <w:t>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D. </w:t>
      </w:r>
      <w:r>
        <w:rPr>
          <w:color w:val="000000"/>
        </w:rPr>
        <w:t>米</w:t>
      </w:r>
    </w:p>
    <w:p w:rsidR="00507C2D" w:rsidRDefault="00D87303">
      <w:pPr>
        <w:spacing w:after="0"/>
      </w:pPr>
      <w:r>
        <w:rPr>
          <w:color w:val="000000"/>
        </w:rPr>
        <w:t>3.1</w:t>
      </w:r>
      <w:r>
        <w:rPr>
          <w:color w:val="000000"/>
        </w:rPr>
        <w:t>千克大米比</w:t>
      </w:r>
      <w:r>
        <w:rPr>
          <w:color w:val="000000"/>
        </w:rPr>
        <w:t>1</w:t>
      </w:r>
      <w:r>
        <w:rPr>
          <w:color w:val="000000"/>
        </w:rPr>
        <w:t>克油重</w:t>
      </w:r>
      <w:r>
        <w:rPr>
          <w:color w:val="000000"/>
        </w:rPr>
        <w:t>(    )</w:t>
      </w:r>
      <w:r>
        <w:rPr>
          <w:color w:val="000000"/>
        </w:rPr>
        <w:t>。</w:t>
      </w:r>
      <w:r>
        <w:rPr>
          <w:color w:val="000000"/>
        </w:rPr>
        <w:t xml:space="preserve">            </w:t>
      </w:r>
    </w:p>
    <w:p w:rsidR="00507C2D" w:rsidRDefault="00D87303">
      <w:pPr>
        <w:spacing w:after="0"/>
        <w:ind w:left="150"/>
      </w:pPr>
      <w:r>
        <w:rPr>
          <w:color w:val="000000"/>
        </w:rPr>
        <w:t>A. 900</w:t>
      </w:r>
      <w:r>
        <w:rPr>
          <w:color w:val="000000"/>
        </w:rPr>
        <w:t>克</w:t>
      </w:r>
      <w:r>
        <w:rPr>
          <w:color w:val="000000"/>
        </w:rPr>
        <w:t>                               </w:t>
      </w:r>
      <w:r>
        <w:rPr>
          <w:color w:val="000000"/>
        </w:rPr>
        <w:t>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99</w:t>
      </w:r>
      <w:r>
        <w:rPr>
          <w:color w:val="000000"/>
        </w:rPr>
        <w:t>克</w:t>
      </w:r>
      <w:r>
        <w:rPr>
          <w:color w:val="000000"/>
        </w:rPr>
        <w:t>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999</w:t>
      </w:r>
      <w:r>
        <w:rPr>
          <w:color w:val="000000"/>
        </w:rPr>
        <w:t>克</w:t>
      </w:r>
    </w:p>
    <w:p w:rsidR="00507C2D" w:rsidRDefault="00D87303">
      <w:pPr>
        <w:spacing w:after="0"/>
      </w:pPr>
      <w:r>
        <w:rPr>
          <w:color w:val="000000"/>
        </w:rPr>
        <w:t>4.</w:t>
      </w:r>
      <w:r>
        <w:rPr>
          <w:color w:val="000000"/>
        </w:rPr>
        <w:t>用天平称一枝粉笔的质量的单位是</w:t>
      </w:r>
      <w:r>
        <w:rPr>
          <w:color w:val="000000"/>
        </w:rPr>
        <w:t xml:space="preserve">(     )            </w:t>
      </w:r>
    </w:p>
    <w:p w:rsidR="00507C2D" w:rsidRDefault="00D87303">
      <w:pPr>
        <w:spacing w:after="0"/>
        <w:ind w:left="150"/>
      </w:pPr>
      <w:r>
        <w:rPr>
          <w:color w:val="000000"/>
        </w:rPr>
        <w:t>A. </w:t>
      </w:r>
      <w:proofErr w:type="spellStart"/>
      <w:r>
        <w:rPr>
          <w:color w:val="000000"/>
        </w:rPr>
        <w:t>千克</w:t>
      </w:r>
      <w:proofErr w:type="spellEnd"/>
      <w:r>
        <w:rPr>
          <w:color w:val="000000"/>
        </w:rPr>
        <w:t>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r>
        <w:rPr>
          <w:color w:val="000000"/>
        </w:rPr>
        <w:t>克</w:t>
      </w:r>
      <w:r>
        <w:rPr>
          <w:color w:val="000000"/>
        </w:rPr>
        <w:t>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proofErr w:type="spellStart"/>
      <w:r>
        <w:rPr>
          <w:color w:val="000000"/>
        </w:rPr>
        <w:t>厘米</w:t>
      </w:r>
      <w:proofErr w:type="spellEnd"/>
    </w:p>
    <w:p w:rsidR="00507C2D" w:rsidRDefault="00D87303">
      <w:pPr>
        <w:spacing w:after="0"/>
      </w:pPr>
      <w:r>
        <w:rPr>
          <w:color w:val="000000"/>
        </w:rPr>
        <w:t>5.1</w:t>
      </w:r>
      <w:r>
        <w:rPr>
          <w:color w:val="000000"/>
        </w:rPr>
        <w:t>千克铁与</w:t>
      </w:r>
      <w:r>
        <w:rPr>
          <w:color w:val="000000"/>
        </w:rPr>
        <w:t>1</w:t>
      </w:r>
      <w:r>
        <w:rPr>
          <w:color w:val="000000"/>
        </w:rPr>
        <w:t>千克棉花相比，（　　）重．</w:t>
      </w:r>
      <w:r>
        <w:rPr>
          <w:color w:val="000000"/>
        </w:rPr>
        <w:t xml:space="preserve">            </w:t>
      </w:r>
    </w:p>
    <w:p w:rsidR="00507C2D" w:rsidRDefault="00D87303">
      <w:pPr>
        <w:spacing w:after="0"/>
        <w:ind w:left="150"/>
      </w:pPr>
      <w:r>
        <w:rPr>
          <w:color w:val="000000"/>
        </w:rPr>
        <w:t>A.</w:t>
      </w:r>
      <w:r>
        <w:rPr>
          <w:color w:val="000000"/>
        </w:rPr>
        <w:t>铁</w:t>
      </w:r>
      <w:r>
        <w:br/>
      </w:r>
      <w:r>
        <w:rPr>
          <w:color w:val="000000"/>
        </w:rPr>
        <w:t>B.</w:t>
      </w:r>
      <w:r>
        <w:rPr>
          <w:color w:val="000000"/>
        </w:rPr>
        <w:t>棉花</w:t>
      </w:r>
      <w:r>
        <w:br/>
      </w:r>
      <w:r>
        <w:rPr>
          <w:color w:val="000000"/>
        </w:rPr>
        <w:t>C.</w:t>
      </w:r>
      <w:r>
        <w:rPr>
          <w:color w:val="000000"/>
        </w:rPr>
        <w:t>一样</w:t>
      </w:r>
    </w:p>
    <w:p w:rsidR="00507C2D" w:rsidRDefault="00D87303">
      <w:pPr>
        <w:spacing w:after="0"/>
      </w:pPr>
      <w:r>
        <w:rPr>
          <w:color w:val="000000"/>
        </w:rPr>
        <w:t>6.1</w:t>
      </w:r>
      <w:r>
        <w:rPr>
          <w:color w:val="000000"/>
        </w:rPr>
        <w:t>千克铁与</w:t>
      </w:r>
      <w:r>
        <w:rPr>
          <w:color w:val="000000"/>
        </w:rPr>
        <w:t>1</w:t>
      </w:r>
      <w:r>
        <w:rPr>
          <w:color w:val="000000"/>
        </w:rPr>
        <w:t>千克棉花比较，（</w:t>
      </w:r>
      <w:r>
        <w:rPr>
          <w:color w:val="000000"/>
        </w:rPr>
        <w:t xml:space="preserve">   </w:t>
      </w:r>
      <w:r>
        <w:rPr>
          <w:color w:val="000000"/>
        </w:rPr>
        <w:t>）重。</w:t>
      </w:r>
      <w:r>
        <w:rPr>
          <w:color w:val="000000"/>
        </w:rPr>
        <w:t xml:space="preserve">            </w:t>
      </w:r>
    </w:p>
    <w:p w:rsidR="00507C2D" w:rsidRDefault="00D87303">
      <w:pPr>
        <w:spacing w:after="0"/>
        <w:ind w:left="150"/>
      </w:pPr>
      <w:r>
        <w:rPr>
          <w:color w:val="000000"/>
        </w:rPr>
        <w:t>A.</w:t>
      </w:r>
      <w:r>
        <w:rPr>
          <w:color w:val="000000"/>
        </w:rPr>
        <w:t>铁</w:t>
      </w:r>
      <w:r>
        <w:br/>
      </w:r>
      <w:r>
        <w:rPr>
          <w:color w:val="000000"/>
        </w:rPr>
        <w:t>B.</w:t>
      </w:r>
      <w:r>
        <w:rPr>
          <w:color w:val="000000"/>
        </w:rPr>
        <w:t>棉花</w:t>
      </w:r>
      <w:r>
        <w:br/>
      </w:r>
      <w:r>
        <w:rPr>
          <w:color w:val="000000"/>
        </w:rPr>
        <w:t>C.</w:t>
      </w:r>
      <w:r>
        <w:rPr>
          <w:color w:val="000000"/>
        </w:rPr>
        <w:t>一样重</w:t>
      </w:r>
      <w:r>
        <w:br/>
      </w:r>
      <w:r>
        <w:rPr>
          <w:color w:val="000000"/>
        </w:rPr>
        <w:t>D.</w:t>
      </w:r>
      <w:r>
        <w:rPr>
          <w:color w:val="000000"/>
        </w:rPr>
        <w:t>不一定</w:t>
      </w:r>
    </w:p>
    <w:p w:rsidR="00D87303" w:rsidRDefault="00D87303">
      <w:pPr>
        <w:spacing w:after="0"/>
      </w:pPr>
      <w:r>
        <w:rPr>
          <w:color w:val="000000"/>
        </w:rPr>
        <w:t>7.1</w:t>
      </w:r>
      <w:r>
        <w:rPr>
          <w:color w:val="000000"/>
        </w:rPr>
        <w:t>千克铁和</w:t>
      </w:r>
      <w:r>
        <w:rPr>
          <w:color w:val="000000"/>
        </w:rPr>
        <w:t>1000</w:t>
      </w:r>
      <w:r>
        <w:rPr>
          <w:color w:val="000000"/>
        </w:rPr>
        <w:t>克木材相比，（</w:t>
      </w:r>
      <w:r>
        <w:rPr>
          <w:color w:val="000000"/>
        </w:rPr>
        <w:t xml:space="preserve">  </w:t>
      </w:r>
      <w:r>
        <w:rPr>
          <w:color w:val="000000"/>
        </w:rPr>
        <w:t>）。</w:t>
      </w:r>
    </w:p>
    <w:p w:rsidR="00D87303" w:rsidRDefault="00D87303">
      <w:pPr>
        <w:spacing w:after="0"/>
      </w:pPr>
      <w:r>
        <w:rPr>
          <w:color w:val="000000"/>
        </w:rPr>
        <w:t>A. </w:t>
      </w:r>
      <w:proofErr w:type="spellStart"/>
      <w:r>
        <w:rPr>
          <w:color w:val="000000"/>
        </w:rPr>
        <w:t>铁重些</w:t>
      </w:r>
      <w:proofErr w:type="spellEnd"/>
      <w:r>
        <w:rPr>
          <w:color w:val="000000"/>
        </w:rPr>
        <w:t>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B. </w:t>
      </w:r>
      <w:proofErr w:type="spellStart"/>
      <w:r>
        <w:rPr>
          <w:color w:val="000000"/>
        </w:rPr>
        <w:t>木材重些</w:t>
      </w:r>
      <w:proofErr w:type="spellEnd"/>
      <w:r>
        <w:rPr>
          <w:color w:val="000000"/>
        </w:rPr>
        <w:t>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C. </w:t>
      </w:r>
      <w:proofErr w:type="spellStart"/>
      <w:r>
        <w:rPr>
          <w:color w:val="000000"/>
        </w:rPr>
        <w:t>一样重</w:t>
      </w:r>
      <w:proofErr w:type="spellEnd"/>
    </w:p>
    <w:p w:rsidR="00507C2D" w:rsidRDefault="00D87303">
      <w:proofErr w:type="spellStart"/>
      <w:r>
        <w:rPr>
          <w:b/>
          <w:bCs/>
          <w:sz w:val="24"/>
          <w:szCs w:val="24"/>
        </w:rPr>
        <w:t>二、判断题</w:t>
      </w:r>
      <w:proofErr w:type="spellEnd"/>
    </w:p>
    <w:p w:rsidR="00507C2D" w:rsidRDefault="00D87303">
      <w:pPr>
        <w:spacing w:after="0"/>
      </w:pPr>
      <w:r>
        <w:rPr>
          <w:color w:val="000000"/>
        </w:rPr>
        <w:t>8.</w:t>
      </w:r>
      <w:r>
        <w:rPr>
          <w:rFonts w:hint="eastAsia"/>
          <w:color w:val="000000"/>
          <w:lang w:eastAsia="zh-CN"/>
        </w:rPr>
        <w:t>2</w:t>
      </w:r>
      <w:r>
        <w:rPr>
          <w:color w:val="000000"/>
        </w:rPr>
        <w:t>千克棉花比</w:t>
      </w:r>
      <w:r>
        <w:rPr>
          <w:color w:val="000000"/>
        </w:rPr>
        <w:t>1</w:t>
      </w:r>
      <w:r>
        <w:rPr>
          <w:color w:val="000000"/>
        </w:rPr>
        <w:t>千克铁轻。</w:t>
      </w:r>
      <w:r>
        <w:rPr>
          <w:color w:val="000000"/>
        </w:rPr>
        <w:t xml:space="preserve">   </w:t>
      </w:r>
    </w:p>
    <w:p w:rsidR="00507C2D" w:rsidRDefault="00D87303">
      <w:pPr>
        <w:spacing w:after="0"/>
      </w:pPr>
      <w:r>
        <w:rPr>
          <w:color w:val="000000"/>
        </w:rPr>
        <w:t>9.1</w:t>
      </w:r>
      <w:r>
        <w:rPr>
          <w:color w:val="000000"/>
        </w:rPr>
        <w:t>千克铁比</w:t>
      </w:r>
      <w:r>
        <w:rPr>
          <w:color w:val="000000"/>
        </w:rPr>
        <w:t>1</w:t>
      </w:r>
      <w:r>
        <w:rPr>
          <w:color w:val="000000"/>
        </w:rPr>
        <w:t>千克棉花重。</w:t>
      </w:r>
      <w:r>
        <w:rPr>
          <w:color w:val="000000"/>
        </w:rPr>
        <w:t xml:space="preserve">    </w:t>
      </w:r>
    </w:p>
    <w:p w:rsidR="00507C2D" w:rsidRDefault="00D87303">
      <w:pPr>
        <w:spacing w:after="0"/>
      </w:pPr>
      <w:r>
        <w:rPr>
          <w:color w:val="000000"/>
        </w:rPr>
        <w:t>10.5</w:t>
      </w:r>
      <w:r>
        <w:rPr>
          <w:color w:val="000000"/>
        </w:rPr>
        <w:t>千克铁比</w:t>
      </w:r>
      <w:r>
        <w:rPr>
          <w:color w:val="000000"/>
        </w:rPr>
        <w:t>5</w:t>
      </w:r>
      <w:r>
        <w:rPr>
          <w:color w:val="000000"/>
        </w:rPr>
        <w:t>千克棉花</w:t>
      </w:r>
      <w:r>
        <w:rPr>
          <w:rFonts w:hint="eastAsia"/>
          <w:color w:val="000000"/>
          <w:lang w:eastAsia="zh-CN"/>
        </w:rPr>
        <w:t>轻</w:t>
      </w:r>
      <w:r>
        <w:rPr>
          <w:color w:val="000000"/>
        </w:rPr>
        <w:t>。</w:t>
      </w:r>
      <w:r>
        <w:rPr>
          <w:color w:val="000000"/>
        </w:rPr>
        <w:t xml:space="preserve">    </w:t>
      </w:r>
    </w:p>
    <w:p w:rsidR="00507C2D" w:rsidRDefault="00D87303">
      <w:pPr>
        <w:spacing w:after="0"/>
      </w:pPr>
      <w:r>
        <w:rPr>
          <w:color w:val="000000"/>
        </w:rPr>
        <w:t>11.2</w:t>
      </w:r>
      <w:r>
        <w:rPr>
          <w:color w:val="000000"/>
        </w:rPr>
        <w:t>千克铁比</w:t>
      </w:r>
      <w:r>
        <w:rPr>
          <w:color w:val="000000"/>
        </w:rPr>
        <w:t>2</w:t>
      </w:r>
      <w:r>
        <w:rPr>
          <w:color w:val="000000"/>
        </w:rPr>
        <w:t>千克棉花重。</w:t>
      </w:r>
      <w:r>
        <w:rPr>
          <w:color w:val="000000"/>
        </w:rPr>
        <w:t xml:space="preserve">    </w:t>
      </w:r>
    </w:p>
    <w:p w:rsidR="00D87303" w:rsidRDefault="00D87303">
      <w:pPr>
        <w:spacing w:after="0"/>
      </w:pPr>
      <w:r>
        <w:rPr>
          <w:color w:val="000000"/>
        </w:rPr>
        <w:t>12.1</w:t>
      </w:r>
      <w:r>
        <w:rPr>
          <w:color w:val="000000"/>
        </w:rPr>
        <w:t>千克棉花比</w:t>
      </w:r>
      <w:r>
        <w:rPr>
          <w:rFonts w:hint="eastAsia"/>
          <w:color w:val="000000"/>
          <w:lang w:eastAsia="zh-CN"/>
        </w:rPr>
        <w:t>2</w:t>
      </w:r>
      <w:r>
        <w:rPr>
          <w:color w:val="000000"/>
        </w:rPr>
        <w:t>千克铁轻．</w:t>
      </w:r>
    </w:p>
    <w:p w:rsidR="00507C2D" w:rsidRDefault="00D87303">
      <w:proofErr w:type="spellStart"/>
      <w:r>
        <w:rPr>
          <w:b/>
          <w:bCs/>
          <w:sz w:val="24"/>
          <w:szCs w:val="24"/>
        </w:rPr>
        <w:t>三、填空题</w:t>
      </w:r>
      <w:proofErr w:type="spellEnd"/>
    </w:p>
    <w:p w:rsidR="00D87303" w:rsidRDefault="00D87303">
      <w:pPr>
        <w:spacing w:after="0"/>
      </w:pPr>
      <w:r>
        <w:rPr>
          <w:color w:val="000000"/>
        </w:rPr>
        <w:t>13.</w:t>
      </w:r>
      <w:r>
        <w:rPr>
          <w:color w:val="000000"/>
        </w:rPr>
        <w:t>按从重到轻排列。</w:t>
      </w:r>
    </w:p>
    <w:p w:rsidR="00507C2D" w:rsidRDefault="00D87303">
      <w:pPr>
        <w:spacing w:after="0"/>
      </w:pPr>
      <w:r>
        <w:rPr>
          <w:color w:val="000000"/>
        </w:rPr>
        <w:t>600</w:t>
      </w:r>
      <w:r>
        <w:rPr>
          <w:color w:val="000000"/>
        </w:rPr>
        <w:t>克</w:t>
      </w:r>
      <w:r>
        <w:rPr>
          <w:color w:val="000000"/>
        </w:rPr>
        <w:t>     1</w:t>
      </w:r>
      <w:r>
        <w:rPr>
          <w:color w:val="000000"/>
        </w:rPr>
        <w:t>千克</w:t>
      </w:r>
      <w:r>
        <w:rPr>
          <w:color w:val="000000"/>
        </w:rPr>
        <w:t>     20</w:t>
      </w:r>
      <w:r>
        <w:rPr>
          <w:color w:val="000000"/>
        </w:rPr>
        <w:t>千克</w:t>
      </w:r>
      <w:r>
        <w:rPr>
          <w:color w:val="000000"/>
        </w:rPr>
        <w:t>     3000</w:t>
      </w:r>
      <w:r>
        <w:rPr>
          <w:color w:val="000000"/>
        </w:rPr>
        <w:t>克</w:t>
      </w:r>
    </w:p>
    <w:p w:rsidR="00507C2D" w:rsidRDefault="00D87303">
      <w:pPr>
        <w:spacing w:after="0"/>
      </w:pPr>
      <w:r>
        <w:rPr>
          <w:color w:val="000000"/>
        </w:rPr>
        <w:t>________</w:t>
      </w:r>
      <w:r>
        <w:rPr>
          <w:color w:val="000000"/>
        </w:rPr>
        <w:t>＞</w:t>
      </w:r>
      <w:r>
        <w:rPr>
          <w:color w:val="000000"/>
        </w:rPr>
        <w:t>________</w:t>
      </w:r>
      <w:r>
        <w:rPr>
          <w:color w:val="000000"/>
        </w:rPr>
        <w:t>＞</w:t>
      </w:r>
      <w:r>
        <w:rPr>
          <w:color w:val="000000"/>
        </w:rPr>
        <w:t>________</w:t>
      </w:r>
      <w:r>
        <w:rPr>
          <w:color w:val="000000"/>
        </w:rPr>
        <w:t>＞</w:t>
      </w:r>
      <w:r>
        <w:rPr>
          <w:color w:val="000000"/>
        </w:rPr>
        <w:t>________</w:t>
      </w:r>
    </w:p>
    <w:p w:rsidR="00507C2D" w:rsidRDefault="00D87303">
      <w:pPr>
        <w:spacing w:after="0"/>
      </w:pPr>
      <w:r>
        <w:rPr>
          <w:color w:val="000000"/>
        </w:rPr>
        <w:t>14.4.05</w:t>
      </w:r>
      <w:r>
        <w:rPr>
          <w:color w:val="000000"/>
        </w:rPr>
        <w:t>千克</w:t>
      </w:r>
      <w:r>
        <w:rPr>
          <w:color w:val="000000"/>
        </w:rPr>
        <w:t>=________</w:t>
      </w:r>
      <w:r>
        <w:rPr>
          <w:color w:val="000000"/>
        </w:rPr>
        <w:t>克</w:t>
      </w:r>
      <w:r>
        <w:rPr>
          <w:color w:val="000000"/>
        </w:rPr>
        <w:t xml:space="preserve">    </w:t>
      </w:r>
    </w:p>
    <w:p w:rsidR="00507C2D" w:rsidRDefault="00D87303">
      <w:pPr>
        <w:spacing w:after="0"/>
      </w:pPr>
      <w:r>
        <w:rPr>
          <w:color w:val="000000"/>
        </w:rPr>
        <w:t>15.2000</w:t>
      </w:r>
      <w:r>
        <w:rPr>
          <w:color w:val="000000"/>
        </w:rPr>
        <w:t>克</w:t>
      </w:r>
      <w:r>
        <w:rPr>
          <w:color w:val="000000"/>
        </w:rPr>
        <w:t>=________</w:t>
      </w:r>
      <w:proofErr w:type="spellStart"/>
      <w:r>
        <w:rPr>
          <w:color w:val="000000"/>
        </w:rPr>
        <w:t>千克</w:t>
      </w:r>
      <w:proofErr w:type="spellEnd"/>
      <w:r>
        <w:rPr>
          <w:color w:val="000000"/>
        </w:rPr>
        <w:t>          4</w:t>
      </w:r>
      <w:r>
        <w:rPr>
          <w:color w:val="000000"/>
        </w:rPr>
        <w:t>千克</w:t>
      </w:r>
      <w:r>
        <w:rPr>
          <w:color w:val="000000"/>
        </w:rPr>
        <w:t>=________</w:t>
      </w:r>
      <w:r>
        <w:rPr>
          <w:color w:val="000000"/>
        </w:rPr>
        <w:t>克</w:t>
      </w:r>
      <w:r>
        <w:rPr>
          <w:color w:val="000000"/>
        </w:rPr>
        <w:t xml:space="preserve">    </w:t>
      </w:r>
    </w:p>
    <w:p w:rsidR="00507C2D" w:rsidRDefault="00D87303">
      <w:pPr>
        <w:spacing w:after="0"/>
      </w:pPr>
      <w:r>
        <w:rPr>
          <w:color w:val="000000"/>
        </w:rPr>
        <w:t>16.</w:t>
      </w:r>
      <w:r>
        <w:rPr>
          <w:color w:val="000000"/>
        </w:rPr>
        <w:t>称一般的物品，通常用</w:t>
      </w:r>
      <w:r>
        <w:rPr>
          <w:color w:val="000000"/>
        </w:rPr>
        <w:t>________</w:t>
      </w:r>
      <w:r>
        <w:rPr>
          <w:color w:val="000000"/>
        </w:rPr>
        <w:t>作单位；称比较轻的物品，常用</w:t>
      </w:r>
      <w:r>
        <w:rPr>
          <w:color w:val="000000"/>
        </w:rPr>
        <w:t>________</w:t>
      </w:r>
      <w:r>
        <w:rPr>
          <w:color w:val="000000"/>
        </w:rPr>
        <w:t>作单位。</w:t>
      </w:r>
      <w:r>
        <w:rPr>
          <w:color w:val="000000"/>
        </w:rPr>
        <w:t xml:space="preserve">    </w:t>
      </w:r>
    </w:p>
    <w:p w:rsidR="00507C2D" w:rsidRDefault="00D87303">
      <w:pPr>
        <w:spacing w:after="0"/>
      </w:pPr>
      <w:r>
        <w:rPr>
          <w:color w:val="000000"/>
        </w:rPr>
        <w:t>17.</w:t>
      </w:r>
      <w:r>
        <w:rPr>
          <w:color w:val="000000"/>
        </w:rPr>
        <w:t>计算</w:t>
      </w:r>
    </w:p>
    <w:p w:rsidR="00507C2D" w:rsidRDefault="00D87303">
      <w:pPr>
        <w:spacing w:after="0"/>
      </w:pPr>
      <w:r>
        <w:rPr>
          <w:color w:val="000000"/>
        </w:rPr>
        <w:t>50</w:t>
      </w:r>
      <w:r>
        <w:rPr>
          <w:color w:val="000000"/>
        </w:rPr>
        <w:t>克</w:t>
      </w:r>
      <w:r>
        <w:rPr>
          <w:color w:val="000000"/>
        </w:rPr>
        <w:t>+80</w:t>
      </w:r>
      <w:r>
        <w:rPr>
          <w:color w:val="000000"/>
        </w:rPr>
        <w:t>克</w:t>
      </w:r>
      <w:r>
        <w:rPr>
          <w:color w:val="000000"/>
        </w:rPr>
        <w:t>= ________                 100</w:t>
      </w:r>
      <w:r>
        <w:rPr>
          <w:color w:val="000000"/>
        </w:rPr>
        <w:t>克</w:t>
      </w:r>
      <w:r>
        <w:rPr>
          <w:color w:val="000000"/>
        </w:rPr>
        <w:t>- 40</w:t>
      </w:r>
      <w:r>
        <w:rPr>
          <w:color w:val="000000"/>
        </w:rPr>
        <w:t>克</w:t>
      </w:r>
      <w:r>
        <w:rPr>
          <w:color w:val="000000"/>
        </w:rPr>
        <w:t>= ________ .</w:t>
      </w:r>
    </w:p>
    <w:p w:rsidR="00507C2D" w:rsidRDefault="00D87303">
      <w:pPr>
        <w:spacing w:after="0"/>
      </w:pPr>
      <w:r>
        <w:rPr>
          <w:color w:val="000000"/>
        </w:rPr>
        <w:t>40</w:t>
      </w:r>
      <w:r>
        <w:rPr>
          <w:color w:val="000000"/>
        </w:rPr>
        <w:t>千克</w:t>
      </w:r>
      <w:r>
        <w:rPr>
          <w:color w:val="000000"/>
        </w:rPr>
        <w:t>÷5=________                  6</w:t>
      </w:r>
      <w:r>
        <w:rPr>
          <w:color w:val="000000"/>
        </w:rPr>
        <w:t>千克</w:t>
      </w:r>
      <w:r>
        <w:rPr>
          <w:color w:val="000000"/>
        </w:rPr>
        <w:t>×7= ________.</w:t>
      </w:r>
    </w:p>
    <w:p w:rsidR="00507C2D" w:rsidRDefault="00D87303">
      <w:pPr>
        <w:spacing w:after="0"/>
      </w:pPr>
      <w:r>
        <w:rPr>
          <w:color w:val="000000"/>
        </w:rPr>
        <w:lastRenderedPageBreak/>
        <w:t>72</w:t>
      </w:r>
      <w:r>
        <w:rPr>
          <w:color w:val="000000"/>
        </w:rPr>
        <w:t>克</w:t>
      </w:r>
      <w:r>
        <w:rPr>
          <w:color w:val="000000"/>
        </w:rPr>
        <w:t>÷9=________                   3</w:t>
      </w:r>
      <w:r>
        <w:rPr>
          <w:color w:val="000000"/>
        </w:rPr>
        <w:t>千克</w:t>
      </w:r>
      <w:r>
        <w:rPr>
          <w:color w:val="000000"/>
        </w:rPr>
        <w:t>+5</w:t>
      </w:r>
      <w:r>
        <w:rPr>
          <w:color w:val="000000"/>
        </w:rPr>
        <w:t>千克</w:t>
      </w:r>
      <w:r>
        <w:rPr>
          <w:color w:val="000000"/>
        </w:rPr>
        <w:t>+10</w:t>
      </w:r>
      <w:r>
        <w:rPr>
          <w:color w:val="000000"/>
        </w:rPr>
        <w:t>千克</w:t>
      </w:r>
      <w:r>
        <w:rPr>
          <w:color w:val="000000"/>
        </w:rPr>
        <w:t>=________.</w:t>
      </w:r>
    </w:p>
    <w:p w:rsidR="00507C2D" w:rsidRDefault="00D87303">
      <w:pPr>
        <w:spacing w:after="0"/>
      </w:pPr>
      <w:r>
        <w:rPr>
          <w:color w:val="000000"/>
        </w:rPr>
        <w:t>4</w:t>
      </w:r>
      <w:r>
        <w:rPr>
          <w:color w:val="000000"/>
        </w:rPr>
        <w:t>千克</w:t>
      </w:r>
      <w:r>
        <w:rPr>
          <w:color w:val="000000"/>
        </w:rPr>
        <w:t>+500</w:t>
      </w:r>
      <w:r>
        <w:rPr>
          <w:color w:val="000000"/>
        </w:rPr>
        <w:t>克</w:t>
      </w:r>
      <w:r>
        <w:rPr>
          <w:color w:val="000000"/>
        </w:rPr>
        <w:t>=________</w:t>
      </w:r>
      <w:r>
        <w:rPr>
          <w:color w:val="000000"/>
        </w:rPr>
        <w:t>克</w:t>
      </w:r>
      <w:r>
        <w:rPr>
          <w:color w:val="000000"/>
        </w:rPr>
        <w:t>    6</w:t>
      </w:r>
      <w:r>
        <w:rPr>
          <w:color w:val="000000"/>
        </w:rPr>
        <w:t>千克</w:t>
      </w:r>
      <w:r>
        <w:rPr>
          <w:color w:val="000000"/>
        </w:rPr>
        <w:t>-700</w:t>
      </w:r>
      <w:r>
        <w:rPr>
          <w:color w:val="000000"/>
        </w:rPr>
        <w:t>克</w:t>
      </w:r>
      <w:r>
        <w:rPr>
          <w:color w:val="000000"/>
        </w:rPr>
        <w:t>=________</w:t>
      </w:r>
      <w:r>
        <w:rPr>
          <w:color w:val="000000"/>
        </w:rPr>
        <w:t>克</w:t>
      </w:r>
    </w:p>
    <w:p w:rsidR="00D87303" w:rsidRDefault="00D87303">
      <w:pPr>
        <w:spacing w:after="0"/>
      </w:pPr>
      <w:r>
        <w:rPr>
          <w:color w:val="000000"/>
        </w:rPr>
        <w:t>18.</w:t>
      </w:r>
      <w:r>
        <w:rPr>
          <w:color w:val="000000"/>
        </w:rPr>
        <w:t>填一填。</w:t>
      </w:r>
    </w:p>
    <w:p w:rsidR="00507C2D" w:rsidRDefault="00D87303">
      <w:pPr>
        <w:spacing w:after="0"/>
      </w:pPr>
      <w:r>
        <w:rPr>
          <w:color w:val="000000"/>
        </w:rPr>
        <w:t>5000</w:t>
      </w:r>
      <w:r>
        <w:rPr>
          <w:color w:val="000000"/>
        </w:rPr>
        <w:t>克</w:t>
      </w:r>
      <w:r>
        <w:rPr>
          <w:color w:val="000000"/>
        </w:rPr>
        <w:t>=________</w:t>
      </w:r>
      <w:proofErr w:type="spellStart"/>
      <w:r>
        <w:rPr>
          <w:color w:val="000000"/>
        </w:rPr>
        <w:t>千克</w:t>
      </w:r>
      <w:proofErr w:type="spellEnd"/>
      <w:r>
        <w:rPr>
          <w:color w:val="000000"/>
        </w:rPr>
        <w:t>    6</w:t>
      </w:r>
      <w:r>
        <w:rPr>
          <w:color w:val="000000"/>
        </w:rPr>
        <w:t>千克</w:t>
      </w:r>
      <w:r>
        <w:rPr>
          <w:color w:val="000000"/>
        </w:rPr>
        <w:t>=________</w:t>
      </w:r>
      <w:r>
        <w:rPr>
          <w:color w:val="000000"/>
        </w:rPr>
        <w:t>克</w:t>
      </w:r>
    </w:p>
    <w:p w:rsidR="00507C2D" w:rsidRDefault="00D87303">
      <w:pPr>
        <w:spacing w:after="0"/>
      </w:pPr>
      <w:r>
        <w:rPr>
          <w:color w:val="000000"/>
        </w:rPr>
        <w:t>200</w:t>
      </w:r>
      <w:r>
        <w:rPr>
          <w:color w:val="000000"/>
        </w:rPr>
        <w:t>克</w:t>
      </w:r>
      <w:r>
        <w:rPr>
          <w:color w:val="000000"/>
        </w:rPr>
        <w:t>+800</w:t>
      </w:r>
      <w:r>
        <w:rPr>
          <w:color w:val="000000"/>
        </w:rPr>
        <w:t>克</w:t>
      </w:r>
      <w:r>
        <w:rPr>
          <w:color w:val="000000"/>
        </w:rPr>
        <w:t>=________</w:t>
      </w:r>
      <w:r>
        <w:rPr>
          <w:color w:val="000000"/>
        </w:rPr>
        <w:t>克</w:t>
      </w:r>
      <w:r>
        <w:rPr>
          <w:color w:val="000000"/>
        </w:rPr>
        <w:t>=________</w:t>
      </w:r>
      <w:proofErr w:type="spellStart"/>
      <w:r>
        <w:rPr>
          <w:color w:val="000000"/>
        </w:rPr>
        <w:t>千克</w:t>
      </w:r>
      <w:proofErr w:type="spellEnd"/>
      <w:r>
        <w:rPr>
          <w:color w:val="000000"/>
        </w:rPr>
        <w:t>     </w:t>
      </w:r>
    </w:p>
    <w:p w:rsidR="00507C2D" w:rsidRDefault="00D87303">
      <w:pPr>
        <w:spacing w:after="0"/>
      </w:pPr>
      <w:r>
        <w:rPr>
          <w:color w:val="000000"/>
        </w:rPr>
        <w:t>4600</w:t>
      </w:r>
      <w:r>
        <w:rPr>
          <w:color w:val="000000"/>
        </w:rPr>
        <w:t>克</w:t>
      </w:r>
      <w:r>
        <w:rPr>
          <w:color w:val="000000"/>
        </w:rPr>
        <w:t>=________</w:t>
      </w:r>
      <w:proofErr w:type="spellStart"/>
      <w:r>
        <w:rPr>
          <w:color w:val="000000"/>
        </w:rPr>
        <w:t>千克</w:t>
      </w:r>
      <w:r>
        <w:rPr>
          <w:color w:val="000000"/>
        </w:rPr>
        <w:t>________</w:t>
      </w:r>
      <w:r>
        <w:rPr>
          <w:color w:val="000000"/>
        </w:rPr>
        <w:t>克</w:t>
      </w:r>
      <w:proofErr w:type="spellEnd"/>
    </w:p>
    <w:p w:rsidR="00D87303" w:rsidRDefault="00D87303">
      <w:pPr>
        <w:spacing w:after="0"/>
      </w:pPr>
      <w:r>
        <w:rPr>
          <w:color w:val="000000"/>
        </w:rPr>
        <w:t>3300</w:t>
      </w:r>
      <w:r>
        <w:rPr>
          <w:color w:val="000000"/>
        </w:rPr>
        <w:t>克</w:t>
      </w:r>
      <w:r>
        <w:rPr>
          <w:color w:val="000000"/>
        </w:rPr>
        <w:t>-300</w:t>
      </w:r>
      <w:r>
        <w:rPr>
          <w:color w:val="000000"/>
        </w:rPr>
        <w:t>克</w:t>
      </w:r>
      <w:r>
        <w:rPr>
          <w:color w:val="000000"/>
        </w:rPr>
        <w:t>=________</w:t>
      </w:r>
      <w:r>
        <w:rPr>
          <w:color w:val="000000"/>
        </w:rPr>
        <w:t>克</w:t>
      </w:r>
      <w:r>
        <w:rPr>
          <w:color w:val="000000"/>
        </w:rPr>
        <w:t>=________</w:t>
      </w:r>
      <w:proofErr w:type="spellStart"/>
      <w:r>
        <w:rPr>
          <w:color w:val="000000"/>
        </w:rPr>
        <w:t>千克</w:t>
      </w:r>
      <w:proofErr w:type="spellEnd"/>
    </w:p>
    <w:p w:rsidR="00507C2D" w:rsidRDefault="00D87303">
      <w:pPr>
        <w:spacing w:after="0"/>
      </w:pPr>
      <w:r>
        <w:rPr>
          <w:color w:val="000000"/>
        </w:rPr>
        <w:t>19.</w:t>
      </w:r>
      <w:r>
        <w:rPr>
          <w:color w:val="000000"/>
        </w:rPr>
        <w:t>下面的物品有多重</w:t>
      </w:r>
      <w:r>
        <w:rPr>
          <w:color w:val="000000"/>
        </w:rPr>
        <w:t>?</w:t>
      </w:r>
      <w:r>
        <w:rPr>
          <w:color w:val="000000"/>
        </w:rPr>
        <w:t>填一填。</w:t>
      </w:r>
    </w:p>
    <w:p w:rsidR="00507C2D" w:rsidRDefault="00507C2D">
      <w:pPr>
        <w:spacing w:after="0"/>
      </w:pPr>
    </w:p>
    <w:tbl>
      <w:tblPr>
        <w:tblW w:w="0" w:type="auto"/>
        <w:tblLook w:val="04A0"/>
      </w:tblPr>
      <w:tblGrid>
        <w:gridCol w:w="1497"/>
        <w:gridCol w:w="1790"/>
        <w:gridCol w:w="2127"/>
      </w:tblGrid>
      <w:tr w:rsidR="00507C2D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7C2D" w:rsidRDefault="00D87303">
            <w:pPr>
              <w:spacing w:after="0"/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687540" cy="1021753"/>
                  <wp:effectExtent l="0" t="0" r="0" b="0"/>
                  <wp:docPr id="12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7540" cy="1021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7C2D" w:rsidRDefault="00D87303">
            <w:pPr>
              <w:spacing w:after="0"/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117244" cy="1050404"/>
                  <wp:effectExtent l="0" t="0" r="0" b="0"/>
                  <wp:docPr id="1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244" cy="10504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7C2D" w:rsidRDefault="00D87303">
            <w:pPr>
              <w:spacing w:after="0"/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964463" cy="1145896"/>
                  <wp:effectExtent l="0" t="0" r="0" b="0"/>
                  <wp:docPr id="14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4463" cy="11458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7C2D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7C2D" w:rsidRDefault="00D87303">
            <w:pPr>
              <w:spacing w:after="0"/>
            </w:pPr>
            <w:proofErr w:type="spellStart"/>
            <w:r>
              <w:rPr>
                <w:color w:val="000000"/>
              </w:rPr>
              <w:t>菠萝重</w:t>
            </w:r>
            <w:proofErr w:type="spellEnd"/>
            <w:r>
              <w:rPr>
                <w:color w:val="000000"/>
              </w:rPr>
              <w:t>________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7C2D" w:rsidRDefault="00D87303">
            <w:pPr>
              <w:spacing w:after="0"/>
            </w:pPr>
            <w:proofErr w:type="spellStart"/>
            <w:r>
              <w:rPr>
                <w:color w:val="000000"/>
              </w:rPr>
              <w:t>苹果重</w:t>
            </w:r>
            <w:proofErr w:type="spellEnd"/>
            <w:r>
              <w:rPr>
                <w:color w:val="000000"/>
              </w:rPr>
              <w:t>________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7C2D" w:rsidRDefault="00D87303">
            <w:pPr>
              <w:spacing w:after="0"/>
            </w:pPr>
            <w:proofErr w:type="spellStart"/>
            <w:r>
              <w:rPr>
                <w:color w:val="000000"/>
              </w:rPr>
              <w:t>男孩的体重是</w:t>
            </w:r>
            <w:proofErr w:type="spellEnd"/>
            <w:r>
              <w:rPr>
                <w:color w:val="000000"/>
              </w:rPr>
              <w:t>________</w:t>
            </w:r>
          </w:p>
        </w:tc>
      </w:tr>
    </w:tbl>
    <w:p w:rsidR="00D87303" w:rsidRDefault="00D87303">
      <w:pPr>
        <w:spacing w:after="0"/>
      </w:pPr>
      <w:r>
        <w:rPr>
          <w:color w:val="000000"/>
        </w:rPr>
        <w:t>20.</w:t>
      </w:r>
      <w:r>
        <w:rPr>
          <w:color w:val="000000"/>
        </w:rPr>
        <w:t>小明的体重是</w:t>
      </w:r>
      <w:r>
        <w:rPr>
          <w:color w:val="000000"/>
        </w:rPr>
        <w:t>25</w:t>
      </w:r>
      <w:r>
        <w:rPr>
          <w:color w:val="000000"/>
        </w:rPr>
        <w:t>克。</w:t>
      </w:r>
      <w:r>
        <w:rPr>
          <w:color w:val="000000"/>
        </w:rPr>
        <w:t>________</w:t>
      </w:r>
    </w:p>
    <w:p w:rsidR="00507C2D" w:rsidRDefault="00D87303">
      <w:proofErr w:type="spellStart"/>
      <w:r>
        <w:rPr>
          <w:b/>
          <w:bCs/>
          <w:sz w:val="24"/>
          <w:szCs w:val="24"/>
        </w:rPr>
        <w:t>四、解答题</w:t>
      </w:r>
      <w:proofErr w:type="spellEnd"/>
    </w:p>
    <w:p w:rsidR="00507C2D" w:rsidRDefault="00D87303">
      <w:pPr>
        <w:spacing w:after="0"/>
      </w:pPr>
      <w:r>
        <w:rPr>
          <w:color w:val="000000"/>
        </w:rPr>
        <w:t>21.</w:t>
      </w:r>
      <w:r>
        <w:rPr>
          <w:color w:val="000000"/>
        </w:rPr>
        <w:t>估计一下它们有多重，再用线连一连</w:t>
      </w:r>
    </w:p>
    <w:p w:rsidR="00507C2D" w:rsidRDefault="00D87303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4402150" cy="1661554"/>
            <wp:effectExtent l="0" t="0" r="0" b="0"/>
            <wp:docPr id="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02150" cy="1661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7C2D" w:rsidRDefault="00D87303">
      <w:pPr>
        <w:rPr>
          <w:rFonts w:hint="eastAsia"/>
          <w:lang w:eastAsia="zh-CN"/>
        </w:rPr>
      </w:pPr>
      <w:proofErr w:type="spellStart"/>
      <w:r>
        <w:rPr>
          <w:b/>
          <w:bCs/>
          <w:sz w:val="24"/>
          <w:szCs w:val="24"/>
        </w:rPr>
        <w:t>五、综合题</w:t>
      </w:r>
      <w:proofErr w:type="spellEnd"/>
    </w:p>
    <w:p w:rsidR="00D87303" w:rsidRDefault="00D87303">
      <w:pPr>
        <w:spacing w:after="0"/>
      </w:pPr>
      <w:r>
        <w:rPr>
          <w:color w:val="000000"/>
        </w:rPr>
        <w:t>22.</w:t>
      </w:r>
      <w:r>
        <w:rPr>
          <w:color w:val="000000"/>
        </w:rPr>
        <w:t>下面是宏达超市甜点的价格表。</w:t>
      </w:r>
    </w:p>
    <w:p w:rsidR="00507C2D" w:rsidRDefault="00D87303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4765015" cy="639788"/>
            <wp:effectExtent l="0" t="0" r="0" b="0"/>
            <wp:docPr id="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5015" cy="639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7303" w:rsidRDefault="00D87303">
      <w:pPr>
        <w:spacing w:after="0"/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）李阿姨买了</w:t>
      </w:r>
      <w:r>
        <w:rPr>
          <w:color w:val="000000"/>
        </w:rPr>
        <w:t>1</w:t>
      </w:r>
      <w:r>
        <w:rPr>
          <w:color w:val="000000"/>
        </w:rPr>
        <w:t>千克蛋糕和</w:t>
      </w:r>
      <w:r>
        <w:rPr>
          <w:color w:val="000000"/>
        </w:rPr>
        <w:t>500</w:t>
      </w:r>
      <w:r>
        <w:rPr>
          <w:color w:val="000000"/>
        </w:rPr>
        <w:t>克沙琪玛，一共花了多少钱</w:t>
      </w:r>
      <w:r>
        <w:rPr>
          <w:color w:val="000000"/>
        </w:rPr>
        <w:t>?</w:t>
      </w:r>
    </w:p>
    <w:p w:rsidR="00D87303" w:rsidRDefault="00D87303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）买</w:t>
      </w:r>
      <w:r>
        <w:rPr>
          <w:color w:val="000000"/>
        </w:rPr>
        <w:t>500</w:t>
      </w:r>
      <w:r>
        <w:rPr>
          <w:color w:val="000000"/>
        </w:rPr>
        <w:t>克夹心饼干的钱可以买多少千克蛋糕</w:t>
      </w:r>
      <w:r>
        <w:rPr>
          <w:color w:val="000000"/>
        </w:rPr>
        <w:t>?</w:t>
      </w:r>
    </w:p>
    <w:p w:rsidR="00507C2D" w:rsidRDefault="00D87303">
      <w:proofErr w:type="spellStart"/>
      <w:r>
        <w:rPr>
          <w:b/>
          <w:bCs/>
          <w:sz w:val="24"/>
          <w:szCs w:val="24"/>
        </w:rPr>
        <w:t>六、应用题</w:t>
      </w:r>
      <w:proofErr w:type="spellEnd"/>
    </w:p>
    <w:p w:rsidR="00507C2D" w:rsidRDefault="00D87303">
      <w:pPr>
        <w:spacing w:after="0"/>
      </w:pPr>
      <w:r>
        <w:rPr>
          <w:color w:val="000000"/>
        </w:rPr>
        <w:t>23.</w:t>
      </w:r>
      <w:r>
        <w:rPr>
          <w:color w:val="000000"/>
        </w:rPr>
        <w:t>李叔叔买了</w:t>
      </w:r>
      <w:r>
        <w:rPr>
          <w:color w:val="000000"/>
        </w:rPr>
        <w:t>8</w:t>
      </w:r>
      <w:r>
        <w:rPr>
          <w:color w:val="000000"/>
        </w:rPr>
        <w:t>千克鸡蛋，</w:t>
      </w:r>
      <w:r>
        <w:rPr>
          <w:color w:val="000000"/>
        </w:rPr>
        <w:t>2000</w:t>
      </w:r>
      <w:r>
        <w:rPr>
          <w:color w:val="000000"/>
        </w:rPr>
        <w:t>克鸭蛋，他共买了多少千克蛋？</w:t>
      </w:r>
      <w:proofErr w:type="spellStart"/>
      <w:r>
        <w:rPr>
          <w:color w:val="000000"/>
        </w:rPr>
        <w:t>合多少克</w:t>
      </w:r>
      <w:proofErr w:type="spellEnd"/>
      <w:r>
        <w:rPr>
          <w:color w:val="000000"/>
        </w:rPr>
        <w:t>？</w:t>
      </w:r>
      <w:r>
        <w:rPr>
          <w:color w:val="000000"/>
        </w:rPr>
        <w:t xml:space="preserve">    </w:t>
      </w:r>
    </w:p>
    <w:p w:rsidR="00D87303" w:rsidRDefault="00D87303">
      <w:pPr>
        <w:spacing w:after="0"/>
      </w:pPr>
      <w:r>
        <w:rPr>
          <w:color w:val="000000"/>
        </w:rPr>
        <w:t>24.</w:t>
      </w:r>
      <w:r>
        <w:rPr>
          <w:color w:val="000000"/>
        </w:rPr>
        <w:t>平均一个苹果重多少克</w:t>
      </w:r>
      <w:r>
        <w:rPr>
          <w:color w:val="000000"/>
        </w:rPr>
        <w:t>?(</w:t>
      </w:r>
      <w:r>
        <w:rPr>
          <w:color w:val="000000"/>
        </w:rPr>
        <w:t>仿练教材第</w:t>
      </w:r>
      <w:r>
        <w:rPr>
          <w:color w:val="000000"/>
        </w:rPr>
        <w:t>108</w:t>
      </w:r>
      <w:r>
        <w:rPr>
          <w:color w:val="000000"/>
        </w:rPr>
        <w:t>页第</w:t>
      </w:r>
      <w:r>
        <w:rPr>
          <w:color w:val="000000"/>
        </w:rPr>
        <w:t>14</w:t>
      </w:r>
      <w:r>
        <w:rPr>
          <w:color w:val="000000"/>
        </w:rPr>
        <w:t>题</w:t>
      </w:r>
      <w:r>
        <w:rPr>
          <w:color w:val="000000"/>
        </w:rPr>
        <w:t>)</w:t>
      </w:r>
    </w:p>
    <w:p w:rsidR="00507C2D" w:rsidRDefault="00D87303">
      <w:pPr>
        <w:spacing w:after="0"/>
      </w:pPr>
      <w:r>
        <w:rPr>
          <w:noProof/>
          <w:lang w:eastAsia="zh-CN"/>
        </w:rPr>
        <w:lastRenderedPageBreak/>
        <w:drawing>
          <wp:inline distT="0" distB="0" distL="0" distR="0">
            <wp:extent cx="2349081" cy="849871"/>
            <wp:effectExtent l="0" t="0" r="0" b="0"/>
            <wp:docPr id="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9081" cy="849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7C2D" w:rsidRDefault="00D87303">
      <w:r>
        <w:br w:type="page"/>
      </w:r>
    </w:p>
    <w:p w:rsidR="00507C2D" w:rsidRDefault="00D87303">
      <w:pPr>
        <w:jc w:val="center"/>
      </w:pPr>
      <w:proofErr w:type="spellStart"/>
      <w:r>
        <w:rPr>
          <w:b/>
          <w:bCs/>
          <w:sz w:val="28"/>
          <w:szCs w:val="28"/>
        </w:rPr>
        <w:t>答案解析部分</w:t>
      </w:r>
      <w:proofErr w:type="spellEnd"/>
    </w:p>
    <w:p w:rsidR="00507C2D" w:rsidRDefault="00D87303">
      <w:proofErr w:type="spellStart"/>
      <w:r>
        <w:t>一、单选题</w:t>
      </w:r>
      <w:proofErr w:type="spellEnd"/>
    </w:p>
    <w:p w:rsidR="00507C2D" w:rsidRDefault="00D87303">
      <w:pPr>
        <w:spacing w:after="0"/>
      </w:pPr>
      <w:r>
        <w:rPr>
          <w:color w:val="000000"/>
        </w:rPr>
        <w:t>1.</w:t>
      </w:r>
      <w:r>
        <w:rPr>
          <w:color w:val="0000FF"/>
        </w:rPr>
        <w:t>【答案】</w:t>
      </w:r>
      <w:r>
        <w:rPr>
          <w:color w:val="000000"/>
        </w:rPr>
        <w:t xml:space="preserve">A  </w:t>
      </w:r>
    </w:p>
    <w:p w:rsidR="00507C2D" w:rsidRDefault="00D87303">
      <w:pPr>
        <w:spacing w:after="0"/>
      </w:pPr>
      <w:r>
        <w:rPr>
          <w:color w:val="000000"/>
        </w:rPr>
        <w:t>2.</w:t>
      </w:r>
      <w:r>
        <w:rPr>
          <w:color w:val="0000FF"/>
        </w:rPr>
        <w:t>【答案】</w:t>
      </w:r>
      <w:r>
        <w:rPr>
          <w:color w:val="000000"/>
        </w:rPr>
        <w:t xml:space="preserve">B  </w:t>
      </w:r>
    </w:p>
    <w:p w:rsidR="00507C2D" w:rsidRDefault="00D87303">
      <w:pPr>
        <w:spacing w:after="0"/>
      </w:pPr>
      <w:r>
        <w:rPr>
          <w:color w:val="000000"/>
        </w:rPr>
        <w:t>3.</w:t>
      </w:r>
      <w:r>
        <w:rPr>
          <w:color w:val="0000FF"/>
        </w:rPr>
        <w:t>【答案】</w:t>
      </w:r>
      <w:r>
        <w:rPr>
          <w:color w:val="000000"/>
        </w:rPr>
        <w:t xml:space="preserve">C  </w:t>
      </w:r>
    </w:p>
    <w:p w:rsidR="00507C2D" w:rsidRDefault="00D87303">
      <w:pPr>
        <w:spacing w:after="0"/>
      </w:pPr>
      <w:r>
        <w:rPr>
          <w:color w:val="000000"/>
        </w:rPr>
        <w:t>4.</w:t>
      </w:r>
      <w:r>
        <w:rPr>
          <w:color w:val="0000FF"/>
        </w:rPr>
        <w:t>【答案】</w:t>
      </w:r>
      <w:r>
        <w:rPr>
          <w:color w:val="000000"/>
        </w:rPr>
        <w:t xml:space="preserve">B  </w:t>
      </w:r>
    </w:p>
    <w:p w:rsidR="00507C2D" w:rsidRDefault="00D87303">
      <w:pPr>
        <w:spacing w:after="0"/>
      </w:pPr>
      <w:r>
        <w:rPr>
          <w:color w:val="000000"/>
        </w:rPr>
        <w:t>5.</w:t>
      </w:r>
      <w:r>
        <w:rPr>
          <w:color w:val="0000FF"/>
        </w:rPr>
        <w:t>【答案】</w:t>
      </w:r>
      <w:r>
        <w:rPr>
          <w:color w:val="000000"/>
        </w:rPr>
        <w:t xml:space="preserve">C  </w:t>
      </w:r>
    </w:p>
    <w:p w:rsidR="00507C2D" w:rsidRDefault="00D87303">
      <w:pPr>
        <w:spacing w:after="0"/>
      </w:pPr>
      <w:r>
        <w:rPr>
          <w:color w:val="000000"/>
        </w:rPr>
        <w:t>6.</w:t>
      </w:r>
      <w:r>
        <w:rPr>
          <w:color w:val="0000FF"/>
        </w:rPr>
        <w:t>【答案】</w:t>
      </w:r>
      <w:r>
        <w:rPr>
          <w:color w:val="000000"/>
        </w:rPr>
        <w:t xml:space="preserve">C  </w:t>
      </w:r>
    </w:p>
    <w:p w:rsidR="00507C2D" w:rsidRDefault="00D87303">
      <w:pPr>
        <w:spacing w:after="0"/>
      </w:pPr>
      <w:r>
        <w:rPr>
          <w:color w:val="000000"/>
        </w:rPr>
        <w:t>7.</w:t>
      </w:r>
      <w:r>
        <w:rPr>
          <w:color w:val="0000FF"/>
        </w:rPr>
        <w:t>【答案】</w:t>
      </w:r>
      <w:r>
        <w:rPr>
          <w:color w:val="000000"/>
        </w:rPr>
        <w:t xml:space="preserve">C  </w:t>
      </w:r>
    </w:p>
    <w:p w:rsidR="00507C2D" w:rsidRDefault="00D87303">
      <w:proofErr w:type="spellStart"/>
      <w:r>
        <w:t>二、判断题</w:t>
      </w:r>
      <w:proofErr w:type="spellEnd"/>
    </w:p>
    <w:p w:rsidR="00507C2D" w:rsidRDefault="00D87303">
      <w:pPr>
        <w:spacing w:after="0"/>
      </w:pPr>
      <w:r>
        <w:rPr>
          <w:color w:val="000000"/>
        </w:rPr>
        <w:t>8.</w:t>
      </w:r>
      <w:r>
        <w:rPr>
          <w:color w:val="0000FF"/>
        </w:rPr>
        <w:t>【答案】</w:t>
      </w:r>
      <w:r>
        <w:rPr>
          <w:color w:val="000000"/>
        </w:rPr>
        <w:t>错误</w:t>
      </w:r>
      <w:r>
        <w:rPr>
          <w:color w:val="000000"/>
        </w:rPr>
        <w:t xml:space="preserve">  </w:t>
      </w:r>
    </w:p>
    <w:p w:rsidR="00507C2D" w:rsidRDefault="00D87303">
      <w:pPr>
        <w:spacing w:after="0"/>
      </w:pPr>
      <w:r>
        <w:rPr>
          <w:color w:val="000000"/>
        </w:rPr>
        <w:t>9.</w:t>
      </w:r>
      <w:r>
        <w:rPr>
          <w:color w:val="0000FF"/>
        </w:rPr>
        <w:t>【答案】</w:t>
      </w:r>
      <w:r>
        <w:rPr>
          <w:color w:val="000000"/>
        </w:rPr>
        <w:t>错误</w:t>
      </w:r>
      <w:r>
        <w:rPr>
          <w:color w:val="000000"/>
        </w:rPr>
        <w:t xml:space="preserve">  </w:t>
      </w:r>
    </w:p>
    <w:p w:rsidR="00507C2D" w:rsidRDefault="00D87303">
      <w:pPr>
        <w:spacing w:after="0"/>
      </w:pPr>
      <w:r>
        <w:rPr>
          <w:color w:val="000000"/>
        </w:rPr>
        <w:t>10.</w:t>
      </w:r>
      <w:r>
        <w:rPr>
          <w:color w:val="0000FF"/>
        </w:rPr>
        <w:t>【答案】</w:t>
      </w:r>
      <w:r>
        <w:rPr>
          <w:color w:val="000000"/>
        </w:rPr>
        <w:t>错误</w:t>
      </w:r>
      <w:r>
        <w:rPr>
          <w:color w:val="000000"/>
        </w:rPr>
        <w:t xml:space="preserve">  </w:t>
      </w:r>
    </w:p>
    <w:p w:rsidR="00507C2D" w:rsidRDefault="00D87303">
      <w:pPr>
        <w:spacing w:after="0"/>
      </w:pPr>
      <w:r>
        <w:rPr>
          <w:color w:val="000000"/>
        </w:rPr>
        <w:t>11.</w:t>
      </w:r>
      <w:r>
        <w:rPr>
          <w:color w:val="0000FF"/>
        </w:rPr>
        <w:t>【答案】</w:t>
      </w:r>
      <w:r>
        <w:rPr>
          <w:color w:val="000000"/>
        </w:rPr>
        <w:t>错误</w:t>
      </w:r>
      <w:r>
        <w:rPr>
          <w:color w:val="000000"/>
        </w:rPr>
        <w:t xml:space="preserve">  </w:t>
      </w:r>
    </w:p>
    <w:p w:rsidR="00507C2D" w:rsidRDefault="00D87303">
      <w:pPr>
        <w:spacing w:after="0"/>
      </w:pPr>
      <w:r>
        <w:rPr>
          <w:color w:val="000000"/>
        </w:rPr>
        <w:t>12.</w:t>
      </w:r>
      <w:r>
        <w:rPr>
          <w:color w:val="0000FF"/>
        </w:rPr>
        <w:t>【答案】</w:t>
      </w:r>
      <w:r>
        <w:rPr>
          <w:rFonts w:hint="eastAsia"/>
          <w:color w:val="000000"/>
          <w:lang w:eastAsia="zh-CN"/>
        </w:rPr>
        <w:t>正确</w:t>
      </w:r>
      <w:r>
        <w:rPr>
          <w:color w:val="000000"/>
        </w:rPr>
        <w:t xml:space="preserve">  </w:t>
      </w:r>
    </w:p>
    <w:p w:rsidR="00507C2D" w:rsidRDefault="00D87303">
      <w:proofErr w:type="spellStart"/>
      <w:r>
        <w:t>三、填空题</w:t>
      </w:r>
      <w:proofErr w:type="spellEnd"/>
    </w:p>
    <w:p w:rsidR="00D87303" w:rsidRDefault="00D87303">
      <w:pPr>
        <w:spacing w:after="0"/>
      </w:pPr>
      <w:r>
        <w:rPr>
          <w:color w:val="000000"/>
        </w:rPr>
        <w:t>13.</w:t>
      </w:r>
      <w:r>
        <w:rPr>
          <w:color w:val="0000FF"/>
        </w:rPr>
        <w:t>【答案】</w:t>
      </w:r>
      <w:r>
        <w:rPr>
          <w:color w:val="000000"/>
        </w:rPr>
        <w:t>20</w:t>
      </w:r>
      <w:r>
        <w:rPr>
          <w:color w:val="000000"/>
        </w:rPr>
        <w:t>千克</w:t>
      </w:r>
    </w:p>
    <w:p w:rsidR="00D87303" w:rsidRDefault="00D87303">
      <w:pPr>
        <w:spacing w:after="0"/>
      </w:pPr>
      <w:r>
        <w:rPr>
          <w:color w:val="000000"/>
        </w:rPr>
        <w:t>；</w:t>
      </w:r>
      <w:r>
        <w:rPr>
          <w:color w:val="000000"/>
        </w:rPr>
        <w:t>3000</w:t>
      </w:r>
      <w:r>
        <w:rPr>
          <w:color w:val="000000"/>
        </w:rPr>
        <w:t>克</w:t>
      </w:r>
    </w:p>
    <w:p w:rsidR="00D87303" w:rsidRDefault="00D87303">
      <w:pPr>
        <w:spacing w:after="0"/>
      </w:pPr>
      <w:r>
        <w:rPr>
          <w:color w:val="000000"/>
        </w:rPr>
        <w:t>；</w:t>
      </w:r>
      <w:r>
        <w:rPr>
          <w:color w:val="000000"/>
        </w:rPr>
        <w:t>1</w:t>
      </w:r>
      <w:r>
        <w:rPr>
          <w:color w:val="000000"/>
        </w:rPr>
        <w:t>千克</w:t>
      </w:r>
    </w:p>
    <w:p w:rsidR="00D87303" w:rsidRDefault="00D87303">
      <w:pPr>
        <w:spacing w:after="0"/>
      </w:pPr>
      <w:r>
        <w:rPr>
          <w:color w:val="000000"/>
        </w:rPr>
        <w:t>；</w:t>
      </w:r>
      <w:r>
        <w:rPr>
          <w:color w:val="000000"/>
        </w:rPr>
        <w:t>600</w:t>
      </w:r>
      <w:r>
        <w:rPr>
          <w:color w:val="000000"/>
        </w:rPr>
        <w:t>克</w:t>
      </w:r>
    </w:p>
    <w:p w:rsidR="00507C2D" w:rsidRDefault="00D87303">
      <w:pPr>
        <w:spacing w:after="0"/>
      </w:pPr>
      <w:r>
        <w:rPr>
          <w:color w:val="000000"/>
        </w:rPr>
        <w:t>14.</w:t>
      </w:r>
      <w:r>
        <w:rPr>
          <w:color w:val="0000FF"/>
        </w:rPr>
        <w:t>【答案】</w:t>
      </w:r>
      <w:r>
        <w:rPr>
          <w:color w:val="000000"/>
        </w:rPr>
        <w:t xml:space="preserve">4050  </w:t>
      </w:r>
    </w:p>
    <w:p w:rsidR="00507C2D" w:rsidRDefault="00D87303">
      <w:pPr>
        <w:spacing w:after="0"/>
      </w:pPr>
      <w:r>
        <w:rPr>
          <w:color w:val="000000"/>
        </w:rPr>
        <w:t>15.</w:t>
      </w:r>
      <w:r>
        <w:rPr>
          <w:color w:val="0000FF"/>
        </w:rPr>
        <w:t>【答案】</w:t>
      </w:r>
      <w:r>
        <w:rPr>
          <w:color w:val="000000"/>
        </w:rPr>
        <w:t>2</w:t>
      </w:r>
      <w:r>
        <w:rPr>
          <w:color w:val="000000"/>
        </w:rPr>
        <w:t>；</w:t>
      </w:r>
      <w:r>
        <w:rPr>
          <w:color w:val="000000"/>
        </w:rPr>
        <w:t xml:space="preserve">4000  </w:t>
      </w:r>
    </w:p>
    <w:p w:rsidR="00507C2D" w:rsidRDefault="00D87303">
      <w:pPr>
        <w:spacing w:after="0"/>
      </w:pPr>
      <w:r>
        <w:rPr>
          <w:color w:val="000000"/>
        </w:rPr>
        <w:t>16.</w:t>
      </w:r>
      <w:r>
        <w:rPr>
          <w:color w:val="0000FF"/>
        </w:rPr>
        <w:t>【答案】</w:t>
      </w:r>
      <w:r>
        <w:rPr>
          <w:color w:val="000000"/>
        </w:rPr>
        <w:t>千克；克</w:t>
      </w:r>
      <w:r>
        <w:rPr>
          <w:color w:val="000000"/>
        </w:rPr>
        <w:t xml:space="preserve">  </w:t>
      </w:r>
    </w:p>
    <w:p w:rsidR="00507C2D" w:rsidRDefault="00D87303">
      <w:pPr>
        <w:spacing w:after="0"/>
      </w:pPr>
      <w:r>
        <w:rPr>
          <w:color w:val="000000"/>
        </w:rPr>
        <w:t>17.</w:t>
      </w:r>
      <w:r>
        <w:rPr>
          <w:color w:val="0000FF"/>
        </w:rPr>
        <w:t>【答案】</w:t>
      </w:r>
      <w:r>
        <w:rPr>
          <w:color w:val="000000"/>
        </w:rPr>
        <w:t>130</w:t>
      </w:r>
      <w:r>
        <w:rPr>
          <w:color w:val="000000"/>
        </w:rPr>
        <w:t>克；</w:t>
      </w:r>
      <w:r>
        <w:rPr>
          <w:color w:val="000000"/>
        </w:rPr>
        <w:t>60</w:t>
      </w:r>
      <w:r>
        <w:rPr>
          <w:color w:val="000000"/>
        </w:rPr>
        <w:t>克；</w:t>
      </w:r>
      <w:r>
        <w:rPr>
          <w:color w:val="000000"/>
        </w:rPr>
        <w:t>8</w:t>
      </w:r>
      <w:r>
        <w:rPr>
          <w:color w:val="000000"/>
        </w:rPr>
        <w:t>千克；</w:t>
      </w:r>
      <w:r>
        <w:rPr>
          <w:color w:val="000000"/>
        </w:rPr>
        <w:t>42</w:t>
      </w:r>
      <w:r>
        <w:rPr>
          <w:color w:val="000000"/>
        </w:rPr>
        <w:t>千克；</w:t>
      </w:r>
      <w:r>
        <w:rPr>
          <w:color w:val="000000"/>
        </w:rPr>
        <w:t>8</w:t>
      </w:r>
      <w:r>
        <w:rPr>
          <w:color w:val="000000"/>
        </w:rPr>
        <w:t>克；</w:t>
      </w:r>
      <w:r>
        <w:rPr>
          <w:color w:val="000000"/>
        </w:rPr>
        <w:t>18</w:t>
      </w:r>
      <w:r>
        <w:rPr>
          <w:color w:val="000000"/>
        </w:rPr>
        <w:t>千克；</w:t>
      </w:r>
      <w:r>
        <w:rPr>
          <w:color w:val="000000"/>
        </w:rPr>
        <w:t>4500</w:t>
      </w:r>
      <w:r>
        <w:rPr>
          <w:color w:val="000000"/>
        </w:rPr>
        <w:t>；</w:t>
      </w:r>
      <w:r>
        <w:rPr>
          <w:color w:val="000000"/>
        </w:rPr>
        <w:t xml:space="preserve">5300  </w:t>
      </w:r>
    </w:p>
    <w:p w:rsidR="00D87303" w:rsidRDefault="00D87303">
      <w:pPr>
        <w:spacing w:after="0"/>
      </w:pPr>
      <w:r>
        <w:rPr>
          <w:color w:val="000000"/>
        </w:rPr>
        <w:t>18.</w:t>
      </w:r>
      <w:r>
        <w:rPr>
          <w:color w:val="0000FF"/>
        </w:rPr>
        <w:t>【答案】</w:t>
      </w:r>
      <w:r>
        <w:rPr>
          <w:color w:val="000000"/>
        </w:rPr>
        <w:t>5</w:t>
      </w:r>
    </w:p>
    <w:p w:rsidR="00D87303" w:rsidRDefault="00D87303">
      <w:pPr>
        <w:spacing w:after="0"/>
      </w:pPr>
      <w:r>
        <w:rPr>
          <w:color w:val="000000"/>
        </w:rPr>
        <w:t>；</w:t>
      </w:r>
      <w:r>
        <w:rPr>
          <w:color w:val="000000"/>
        </w:rPr>
        <w:t>6000</w:t>
      </w:r>
    </w:p>
    <w:p w:rsidR="00D87303" w:rsidRDefault="00D87303">
      <w:pPr>
        <w:spacing w:after="0"/>
      </w:pPr>
      <w:r>
        <w:rPr>
          <w:color w:val="000000"/>
        </w:rPr>
        <w:t>；</w:t>
      </w:r>
      <w:r>
        <w:rPr>
          <w:color w:val="000000"/>
        </w:rPr>
        <w:t>1000</w:t>
      </w:r>
    </w:p>
    <w:p w:rsidR="00D87303" w:rsidRDefault="00D87303">
      <w:pPr>
        <w:spacing w:after="0"/>
      </w:pPr>
      <w:r>
        <w:rPr>
          <w:color w:val="000000"/>
        </w:rPr>
        <w:t>；</w:t>
      </w:r>
      <w:r>
        <w:rPr>
          <w:color w:val="000000"/>
        </w:rPr>
        <w:t>1</w:t>
      </w:r>
    </w:p>
    <w:p w:rsidR="00D87303" w:rsidRDefault="00D87303">
      <w:pPr>
        <w:spacing w:after="0"/>
      </w:pPr>
      <w:r>
        <w:rPr>
          <w:color w:val="000000"/>
        </w:rPr>
        <w:t>；</w:t>
      </w:r>
      <w:r>
        <w:rPr>
          <w:color w:val="000000"/>
        </w:rPr>
        <w:t>4</w:t>
      </w:r>
    </w:p>
    <w:p w:rsidR="00D87303" w:rsidRDefault="00D87303">
      <w:pPr>
        <w:spacing w:after="0"/>
      </w:pPr>
      <w:r>
        <w:rPr>
          <w:color w:val="000000"/>
        </w:rPr>
        <w:t>；</w:t>
      </w:r>
      <w:r>
        <w:rPr>
          <w:color w:val="000000"/>
        </w:rPr>
        <w:t>600</w:t>
      </w:r>
    </w:p>
    <w:p w:rsidR="00D87303" w:rsidRDefault="00D87303">
      <w:pPr>
        <w:spacing w:after="0"/>
      </w:pPr>
      <w:r>
        <w:rPr>
          <w:color w:val="000000"/>
        </w:rPr>
        <w:t>；</w:t>
      </w:r>
      <w:r>
        <w:rPr>
          <w:color w:val="000000"/>
        </w:rPr>
        <w:t>3000</w:t>
      </w:r>
    </w:p>
    <w:p w:rsidR="00D87303" w:rsidRDefault="00D87303">
      <w:pPr>
        <w:spacing w:after="0"/>
      </w:pPr>
      <w:r>
        <w:rPr>
          <w:color w:val="000000"/>
        </w:rPr>
        <w:t>；</w:t>
      </w:r>
      <w:r>
        <w:rPr>
          <w:color w:val="000000"/>
        </w:rPr>
        <w:t>3</w:t>
      </w:r>
    </w:p>
    <w:p w:rsidR="00D87303" w:rsidRDefault="00D87303">
      <w:pPr>
        <w:spacing w:after="0"/>
      </w:pPr>
      <w:r>
        <w:rPr>
          <w:color w:val="000000"/>
        </w:rPr>
        <w:t>19.</w:t>
      </w:r>
      <w:r>
        <w:rPr>
          <w:color w:val="0000FF"/>
        </w:rPr>
        <w:t>【答案】</w:t>
      </w:r>
      <w:r>
        <w:rPr>
          <w:color w:val="000000"/>
        </w:rPr>
        <w:t>700</w:t>
      </w:r>
      <w:r>
        <w:rPr>
          <w:color w:val="000000"/>
        </w:rPr>
        <w:t>克</w:t>
      </w:r>
    </w:p>
    <w:p w:rsidR="00D87303" w:rsidRDefault="00D87303">
      <w:pPr>
        <w:spacing w:after="0"/>
      </w:pPr>
      <w:r>
        <w:rPr>
          <w:color w:val="000000"/>
        </w:rPr>
        <w:t>；</w:t>
      </w:r>
      <w:r>
        <w:rPr>
          <w:color w:val="000000"/>
        </w:rPr>
        <w:t>1200</w:t>
      </w:r>
      <w:r>
        <w:rPr>
          <w:color w:val="000000"/>
        </w:rPr>
        <w:t>克</w:t>
      </w:r>
    </w:p>
    <w:p w:rsidR="00D87303" w:rsidRDefault="00D87303">
      <w:pPr>
        <w:spacing w:after="0"/>
      </w:pPr>
      <w:r>
        <w:rPr>
          <w:color w:val="000000"/>
        </w:rPr>
        <w:t>；</w:t>
      </w:r>
      <w:r>
        <w:rPr>
          <w:color w:val="000000"/>
        </w:rPr>
        <w:t>31</w:t>
      </w:r>
      <w:r>
        <w:rPr>
          <w:color w:val="000000"/>
        </w:rPr>
        <w:t>千克</w:t>
      </w:r>
    </w:p>
    <w:p w:rsidR="00D87303" w:rsidRDefault="00D87303">
      <w:pPr>
        <w:spacing w:after="0"/>
      </w:pPr>
      <w:r>
        <w:rPr>
          <w:color w:val="000000"/>
        </w:rPr>
        <w:lastRenderedPageBreak/>
        <w:t>20.</w:t>
      </w:r>
      <w:r>
        <w:rPr>
          <w:color w:val="0000FF"/>
        </w:rPr>
        <w:t>【答案】</w:t>
      </w:r>
      <w:r>
        <w:rPr>
          <w:color w:val="000000"/>
        </w:rPr>
        <w:t>错误</w:t>
      </w:r>
    </w:p>
    <w:p w:rsidR="00507C2D" w:rsidRDefault="00D87303">
      <w:proofErr w:type="spellStart"/>
      <w:r>
        <w:t>四、解答题</w:t>
      </w:r>
      <w:proofErr w:type="spellEnd"/>
    </w:p>
    <w:p w:rsidR="00507C2D" w:rsidRDefault="00D87303">
      <w:pPr>
        <w:spacing w:after="0"/>
      </w:pPr>
      <w:r>
        <w:rPr>
          <w:color w:val="000000"/>
        </w:rPr>
        <w:t>21.</w:t>
      </w:r>
      <w:r>
        <w:rPr>
          <w:color w:val="0000FF"/>
        </w:rPr>
        <w:t>【答案】</w:t>
      </w:r>
      <w:r>
        <w:rPr>
          <w:color w:val="000000"/>
        </w:rPr>
        <w:t>解：</w:t>
      </w:r>
    </w:p>
    <w:p w:rsidR="00507C2D" w:rsidRDefault="00D87303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4125227" cy="1661554"/>
            <wp:effectExtent l="0" t="0" r="0" b="0"/>
            <wp:docPr id="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5227" cy="1661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7C2D" w:rsidRDefault="00D87303">
      <w:proofErr w:type="spellStart"/>
      <w:r>
        <w:t>五、综合题</w:t>
      </w:r>
      <w:proofErr w:type="spellEnd"/>
    </w:p>
    <w:p w:rsidR="00D87303" w:rsidRDefault="00D87303">
      <w:pPr>
        <w:spacing w:after="0"/>
      </w:pPr>
      <w:r>
        <w:rPr>
          <w:color w:val="000000"/>
        </w:rPr>
        <w:t>22.</w:t>
      </w:r>
      <w:r>
        <w:rPr>
          <w:color w:val="0000FF"/>
        </w:rPr>
        <w:t>【答案】</w:t>
      </w: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color w:val="000000"/>
        </w:rPr>
        <w:t>4×2+9=17(</w:t>
      </w:r>
      <w:r>
        <w:rPr>
          <w:color w:val="000000"/>
        </w:rPr>
        <w:t>元</w:t>
      </w:r>
      <w:r>
        <w:rPr>
          <w:color w:val="000000"/>
        </w:rPr>
        <w:t>)</w:t>
      </w:r>
    </w:p>
    <w:p w:rsidR="00D87303" w:rsidRDefault="00D87303">
      <w:pPr>
        <w:spacing w:after="0"/>
      </w:pPr>
      <w:r>
        <w:rPr>
          <w:color w:val="000000"/>
        </w:rPr>
        <w:t>答：一共花了</w:t>
      </w:r>
      <w:r>
        <w:rPr>
          <w:color w:val="000000"/>
        </w:rPr>
        <w:t>17</w:t>
      </w:r>
      <w:r>
        <w:rPr>
          <w:color w:val="000000"/>
        </w:rPr>
        <w:t>元</w:t>
      </w:r>
    </w:p>
    <w:p w:rsidR="00D87303" w:rsidRDefault="00D87303">
      <w:pPr>
        <w:spacing w:after="0"/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color w:val="000000"/>
        </w:rPr>
        <w:t>8÷4=2</w:t>
      </w:r>
      <w:r>
        <w:rPr>
          <w:color w:val="000000"/>
        </w:rPr>
        <w:t>，</w:t>
      </w:r>
    </w:p>
    <w:p w:rsidR="00507C2D" w:rsidRDefault="00D87303">
      <w:pPr>
        <w:spacing w:after="0"/>
      </w:pPr>
      <w:r>
        <w:rPr>
          <w:color w:val="000000"/>
        </w:rPr>
        <w:t>500+500=1000(</w:t>
      </w:r>
      <w:r>
        <w:rPr>
          <w:color w:val="000000"/>
        </w:rPr>
        <w:t>克</w:t>
      </w:r>
      <w:r>
        <w:rPr>
          <w:color w:val="000000"/>
        </w:rPr>
        <w:t>)</w:t>
      </w:r>
    </w:p>
    <w:p w:rsidR="00507C2D" w:rsidRDefault="00D87303">
      <w:pPr>
        <w:spacing w:after="0"/>
      </w:pPr>
      <w:r>
        <w:rPr>
          <w:color w:val="000000"/>
        </w:rPr>
        <w:t>1000</w:t>
      </w:r>
      <w:r>
        <w:rPr>
          <w:color w:val="000000"/>
        </w:rPr>
        <w:t>克</w:t>
      </w:r>
      <w:r>
        <w:rPr>
          <w:color w:val="000000"/>
        </w:rPr>
        <w:t>=1</w:t>
      </w:r>
      <w:r>
        <w:rPr>
          <w:color w:val="000000"/>
        </w:rPr>
        <w:t>千克，</w:t>
      </w:r>
    </w:p>
    <w:p w:rsidR="00507C2D" w:rsidRDefault="00D87303">
      <w:pPr>
        <w:spacing w:after="0"/>
      </w:pPr>
      <w:r>
        <w:rPr>
          <w:color w:val="000000"/>
        </w:rPr>
        <w:t>可以买</w:t>
      </w:r>
      <w:r>
        <w:rPr>
          <w:color w:val="000000"/>
        </w:rPr>
        <w:t>1</w:t>
      </w:r>
      <w:r>
        <w:rPr>
          <w:color w:val="000000"/>
        </w:rPr>
        <w:t>千克蛋糕</w:t>
      </w:r>
    </w:p>
    <w:p w:rsidR="00507C2D" w:rsidRDefault="00D87303">
      <w:pPr>
        <w:spacing w:after="0"/>
      </w:pPr>
      <w:r>
        <w:rPr>
          <w:color w:val="000000"/>
        </w:rPr>
        <w:t>答：买</w:t>
      </w:r>
      <w:r>
        <w:rPr>
          <w:color w:val="000000"/>
        </w:rPr>
        <w:t>500</w:t>
      </w:r>
      <w:r>
        <w:rPr>
          <w:color w:val="000000"/>
        </w:rPr>
        <w:t>克夹心饼干的钱可以买</w:t>
      </w:r>
      <w:r>
        <w:rPr>
          <w:color w:val="000000"/>
        </w:rPr>
        <w:t>1</w:t>
      </w:r>
      <w:r>
        <w:rPr>
          <w:color w:val="000000"/>
        </w:rPr>
        <w:t>千克蛋糕</w:t>
      </w:r>
    </w:p>
    <w:p w:rsidR="00507C2D" w:rsidRDefault="00D87303">
      <w:proofErr w:type="spellStart"/>
      <w:r>
        <w:t>六、应用题</w:t>
      </w:r>
      <w:proofErr w:type="spellEnd"/>
    </w:p>
    <w:p w:rsidR="00507C2D" w:rsidRDefault="00D87303">
      <w:pPr>
        <w:spacing w:after="0"/>
      </w:pPr>
      <w:r>
        <w:rPr>
          <w:color w:val="000000"/>
        </w:rPr>
        <w:t>23.</w:t>
      </w:r>
      <w:r>
        <w:rPr>
          <w:color w:val="0000FF"/>
        </w:rPr>
        <w:t>【答案】</w:t>
      </w:r>
      <w:r>
        <w:rPr>
          <w:color w:val="000000"/>
        </w:rPr>
        <w:t>解：</w:t>
      </w:r>
      <w:r>
        <w:rPr>
          <w:color w:val="000000"/>
        </w:rPr>
        <w:t>2000</w:t>
      </w:r>
      <w:r>
        <w:rPr>
          <w:color w:val="000000"/>
        </w:rPr>
        <w:t>克</w:t>
      </w:r>
      <w:r>
        <w:rPr>
          <w:color w:val="000000"/>
        </w:rPr>
        <w:t>=2</w:t>
      </w:r>
      <w:r>
        <w:rPr>
          <w:color w:val="000000"/>
        </w:rPr>
        <w:t>千克</w:t>
      </w:r>
    </w:p>
    <w:p w:rsidR="00507C2D" w:rsidRDefault="00D87303">
      <w:pPr>
        <w:spacing w:after="0"/>
      </w:pPr>
      <w:r>
        <w:rPr>
          <w:color w:val="000000"/>
        </w:rPr>
        <w:t>8</w:t>
      </w:r>
      <w:r>
        <w:rPr>
          <w:color w:val="000000"/>
        </w:rPr>
        <w:t>千克</w:t>
      </w:r>
      <w:r>
        <w:rPr>
          <w:color w:val="000000"/>
        </w:rPr>
        <w:t>+2</w:t>
      </w:r>
      <w:r>
        <w:rPr>
          <w:color w:val="000000"/>
        </w:rPr>
        <w:t>千克</w:t>
      </w:r>
      <w:r>
        <w:rPr>
          <w:color w:val="000000"/>
        </w:rPr>
        <w:t>=10</w:t>
      </w:r>
      <w:r>
        <w:rPr>
          <w:color w:val="000000"/>
        </w:rPr>
        <w:t>千克</w:t>
      </w:r>
    </w:p>
    <w:p w:rsidR="00507C2D" w:rsidRDefault="00D87303">
      <w:pPr>
        <w:spacing w:after="0"/>
      </w:pPr>
      <w:r>
        <w:rPr>
          <w:color w:val="000000"/>
        </w:rPr>
        <w:t>10</w:t>
      </w:r>
      <w:r>
        <w:rPr>
          <w:color w:val="000000"/>
        </w:rPr>
        <w:t>千克</w:t>
      </w:r>
      <w:r>
        <w:rPr>
          <w:color w:val="000000"/>
        </w:rPr>
        <w:t>=10000</w:t>
      </w:r>
      <w:r>
        <w:rPr>
          <w:color w:val="000000"/>
        </w:rPr>
        <w:t>克</w:t>
      </w:r>
    </w:p>
    <w:p w:rsidR="00507C2D" w:rsidRDefault="00D87303">
      <w:pPr>
        <w:spacing w:after="0"/>
      </w:pPr>
      <w:r>
        <w:rPr>
          <w:color w:val="000000"/>
        </w:rPr>
        <w:t>答：他共买了</w:t>
      </w:r>
      <w:r>
        <w:rPr>
          <w:color w:val="000000"/>
        </w:rPr>
        <w:t>10</w:t>
      </w:r>
      <w:r>
        <w:rPr>
          <w:color w:val="000000"/>
        </w:rPr>
        <w:t>千克蛋；合</w:t>
      </w:r>
      <w:r>
        <w:rPr>
          <w:color w:val="000000"/>
        </w:rPr>
        <w:t>10000</w:t>
      </w:r>
      <w:r>
        <w:rPr>
          <w:color w:val="000000"/>
        </w:rPr>
        <w:t>克</w:t>
      </w:r>
    </w:p>
    <w:p w:rsidR="00D87303" w:rsidRDefault="00D87303">
      <w:pPr>
        <w:spacing w:after="0"/>
      </w:pPr>
      <w:r>
        <w:rPr>
          <w:color w:val="000000"/>
        </w:rPr>
        <w:t>24.</w:t>
      </w:r>
      <w:r>
        <w:rPr>
          <w:color w:val="0000FF"/>
        </w:rPr>
        <w:t>【答案】</w:t>
      </w:r>
      <w:r>
        <w:rPr>
          <w:color w:val="000000"/>
        </w:rPr>
        <w:t>500-200-100=200</w:t>
      </w:r>
      <w:r>
        <w:rPr>
          <w:color w:val="000000"/>
        </w:rPr>
        <w:t>（克）</w:t>
      </w:r>
    </w:p>
    <w:p w:rsidR="00507C2D" w:rsidRDefault="00D87303">
      <w:pPr>
        <w:spacing w:after="0"/>
      </w:pPr>
      <w:r>
        <w:rPr>
          <w:color w:val="000000"/>
        </w:rPr>
        <w:t>200=100+100</w:t>
      </w:r>
    </w:p>
    <w:p w:rsidR="00507C2D" w:rsidRDefault="00D87303">
      <w:pPr>
        <w:spacing w:after="0"/>
      </w:pPr>
      <w:r>
        <w:rPr>
          <w:color w:val="000000"/>
        </w:rPr>
        <w:t>答：平均一个苹果重</w:t>
      </w:r>
      <w:r>
        <w:rPr>
          <w:color w:val="000000"/>
        </w:rPr>
        <w:t>100</w:t>
      </w:r>
      <w:r>
        <w:rPr>
          <w:color w:val="000000"/>
        </w:rPr>
        <w:t>克</w:t>
      </w:r>
    </w:p>
    <w:sectPr w:rsidR="00507C2D" w:rsidSect="00507C2D">
      <w:headerReference w:type="even" r:id="rId18"/>
      <w:footerReference w:type="default" r:id="rId19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C2D" w:rsidRDefault="00507C2D" w:rsidP="00507C2D">
      <w:pPr>
        <w:spacing w:after="0" w:line="240" w:lineRule="auto"/>
      </w:pPr>
      <w:r>
        <w:separator/>
      </w:r>
    </w:p>
  </w:endnote>
  <w:endnote w:type="continuationSeparator" w:id="0">
    <w:p w:rsidR="00507C2D" w:rsidRDefault="00507C2D" w:rsidP="00507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C2D" w:rsidRPr="00D87303" w:rsidRDefault="00D87303" w:rsidP="00D87303">
    <w:pPr>
      <w:pStyle w:val="a4"/>
    </w:pPr>
    <w:r w:rsidRPr="00D87303"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C2D" w:rsidRDefault="00507C2D" w:rsidP="00507C2D">
      <w:pPr>
        <w:spacing w:after="0" w:line="240" w:lineRule="auto"/>
      </w:pPr>
      <w:r>
        <w:separator/>
      </w:r>
    </w:p>
  </w:footnote>
  <w:footnote w:type="continuationSeparator" w:id="0">
    <w:p w:rsidR="00507C2D" w:rsidRDefault="00507C2D" w:rsidP="00507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C2D" w:rsidRDefault="00507C2D">
    <w:pPr>
      <w:pStyle w:val="a5"/>
      <w:pBdr>
        <w:bottom w:val="none" w:sz="0" w:space="0" w:color="auto"/>
      </w:pBdr>
    </w:pPr>
    <w:r>
      <w:pict>
        <v:rect id="Rectangle 7" o:spid="_x0000_s4097" style="position:absolute;left:0;text-align:left;margin-left:1056.4pt;margin-top:-43pt;width:42.15pt;height:57pt;z-index:251655680;mso-width-relative:page;mso-height-relative:page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4098" type="#_x0000_t202" style="position:absolute;left:0;text-align:left;margin-left:1098.55pt;margin-top:-43pt;width:31.6pt;height:843pt;z-index:251656704;mso-width-relative:page;mso-height-relative:page;v-text-anchor:middle" o:preferrelative="t">
          <v:stroke miterlimit="2"/>
          <v:textbox style="layout-flow:vertical;mso-layout-flow-alt:bottom-to-top">
            <w:txbxContent>
              <w:p w:rsidR="00507C2D" w:rsidRDefault="00D87303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4099" type="#_x0000_t202" style="position:absolute;left:0;text-align:left;margin-left:1056.4pt;margin-top:-43pt;width:42.15pt;height:843pt;z-index:251657728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:rsidR="00507C2D" w:rsidRDefault="00D87303" w:rsidP="00507C2D">
                <w:pPr>
                  <w:spacing w:beforeLines="100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4100" type="#_x0000_t202" style="position:absolute;left:0;text-align:left;margin-left:1025.45pt;margin-top:-43pt;width:30.95pt;height:843pt;z-index:251658752;mso-width-relative:page;mso-height-relative:page;v-text-anchor:middle" o:preferrelative="t">
          <v:stroke miterlimit="2"/>
          <v:textbox style="layout-flow:vertical;mso-layout-flow-alt:bottom-to-top">
            <w:txbxContent>
              <w:p w:rsidR="00507C2D" w:rsidRDefault="00D87303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3B6C67ED"/>
    <w:multiLevelType w:val="hybridMultilevel"/>
    <w:tmpl w:val="285E184E"/>
    <w:lvl w:ilvl="0" w:tplc="65499036">
      <w:start w:val="1"/>
      <w:numFmt w:val="decimal"/>
      <w:lvlText w:val="%1."/>
      <w:lvlJc w:val="left"/>
      <w:pPr>
        <w:ind w:left="720" w:hanging="360"/>
      </w:pPr>
    </w:lvl>
    <w:lvl w:ilvl="1" w:tplc="65499036" w:tentative="1">
      <w:start w:val="1"/>
      <w:numFmt w:val="lowerLetter"/>
      <w:lvlText w:val="%2."/>
      <w:lvlJc w:val="left"/>
      <w:pPr>
        <w:ind w:left="1440" w:hanging="360"/>
      </w:pPr>
    </w:lvl>
    <w:lvl w:ilvl="2" w:tplc="65499036" w:tentative="1">
      <w:start w:val="1"/>
      <w:numFmt w:val="lowerRoman"/>
      <w:lvlText w:val="%3."/>
      <w:lvlJc w:val="right"/>
      <w:pPr>
        <w:ind w:left="2160" w:hanging="180"/>
      </w:pPr>
    </w:lvl>
    <w:lvl w:ilvl="3" w:tplc="65499036" w:tentative="1">
      <w:start w:val="1"/>
      <w:numFmt w:val="decimal"/>
      <w:lvlText w:val="%4."/>
      <w:lvlJc w:val="left"/>
      <w:pPr>
        <w:ind w:left="2880" w:hanging="360"/>
      </w:pPr>
    </w:lvl>
    <w:lvl w:ilvl="4" w:tplc="65499036" w:tentative="1">
      <w:start w:val="1"/>
      <w:numFmt w:val="lowerLetter"/>
      <w:lvlText w:val="%5."/>
      <w:lvlJc w:val="left"/>
      <w:pPr>
        <w:ind w:left="3600" w:hanging="360"/>
      </w:pPr>
    </w:lvl>
    <w:lvl w:ilvl="5" w:tplc="65499036" w:tentative="1">
      <w:start w:val="1"/>
      <w:numFmt w:val="lowerRoman"/>
      <w:lvlText w:val="%6."/>
      <w:lvlJc w:val="right"/>
      <w:pPr>
        <w:ind w:left="4320" w:hanging="180"/>
      </w:pPr>
    </w:lvl>
    <w:lvl w:ilvl="6" w:tplc="65499036" w:tentative="1">
      <w:start w:val="1"/>
      <w:numFmt w:val="decimal"/>
      <w:lvlText w:val="%7."/>
      <w:lvlJc w:val="left"/>
      <w:pPr>
        <w:ind w:left="5040" w:hanging="360"/>
      </w:pPr>
    </w:lvl>
    <w:lvl w:ilvl="7" w:tplc="65499036" w:tentative="1">
      <w:start w:val="1"/>
      <w:numFmt w:val="lowerLetter"/>
      <w:lvlText w:val="%8."/>
      <w:lvlJc w:val="left"/>
      <w:pPr>
        <w:ind w:left="5760" w:hanging="360"/>
      </w:pPr>
    </w:lvl>
    <w:lvl w:ilvl="8" w:tplc="654990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003142"/>
    <w:multiLevelType w:val="hybridMultilevel"/>
    <w:tmpl w:val="C93ED1E6"/>
    <w:lvl w:ilvl="0" w:tplc="334470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07C2D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87303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C2D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507C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507C2D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rsid w:val="00507C2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1">
    <w:name w:val="页眉 Char"/>
    <w:link w:val="a5"/>
    <w:uiPriority w:val="99"/>
    <w:qFormat/>
    <w:rsid w:val="00507C2D"/>
    <w:rPr>
      <w:sz w:val="18"/>
      <w:szCs w:val="18"/>
    </w:rPr>
  </w:style>
  <w:style w:type="character" w:customStyle="1" w:styleId="Char0">
    <w:name w:val="页脚 Char"/>
    <w:link w:val="a4"/>
    <w:uiPriority w:val="99"/>
    <w:qFormat/>
    <w:rsid w:val="00507C2D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sid w:val="00507C2D"/>
    <w:rPr>
      <w:sz w:val="18"/>
      <w:szCs w:val="18"/>
    </w:rPr>
  </w:style>
  <w:style w:type="paragraph" w:customStyle="1" w:styleId="1">
    <w:name w:val="正文1"/>
    <w:qFormat/>
    <w:rsid w:val="00507C2D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507C2D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507C2D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507C2D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507C2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44F135-5C38-452A-9290-C05036500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Administrator</cp:lastModifiedBy>
  <cp:revision>7</cp:revision>
  <dcterms:created xsi:type="dcterms:W3CDTF">2013-12-09T06:44:00Z</dcterms:created>
  <dcterms:modified xsi:type="dcterms:W3CDTF">2019-01-12T02:18:00Z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