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D95" w:rsidRPr="00C357DD" w:rsidRDefault="00837D06" w:rsidP="00837D06">
      <w:pPr>
        <w:spacing w:line="480" w:lineRule="auto"/>
        <w:jc w:val="center"/>
      </w:pPr>
      <w:bookmarkStart w:id="0" w:name="_GoBack"/>
      <w:bookmarkEnd w:id="0"/>
      <w:r w:rsidRPr="00837D06">
        <w:rPr>
          <w:rFonts w:hint="eastAsia"/>
          <w:b/>
          <w:bCs/>
          <w:sz w:val="28"/>
          <w:szCs w:val="28"/>
        </w:rPr>
        <w:t>二年级下册数学单元测试</w:t>
      </w:r>
      <w:r w:rsidRPr="00837D06">
        <w:rPr>
          <w:rFonts w:hint="eastAsia"/>
          <w:b/>
          <w:bCs/>
          <w:sz w:val="28"/>
          <w:szCs w:val="28"/>
        </w:rPr>
        <w:t>-8.</w:t>
      </w:r>
      <w:r w:rsidRPr="00837D06">
        <w:rPr>
          <w:rFonts w:hint="eastAsia"/>
          <w:b/>
          <w:bCs/>
          <w:sz w:val="28"/>
          <w:szCs w:val="28"/>
        </w:rPr>
        <w:t>克和千克</w:t>
      </w:r>
      <w:r w:rsidRPr="00837D06">
        <w:rPr>
          <w:rFonts w:hint="eastAsia"/>
          <w:b/>
          <w:bCs/>
          <w:sz w:val="28"/>
          <w:szCs w:val="28"/>
        </w:rPr>
        <w:t xml:space="preserve"> </w:t>
      </w:r>
    </w:p>
    <w:p w:rsidR="00664D95" w:rsidRPr="00C357DD" w:rsidRDefault="00C357DD" w:rsidP="00837D06">
      <w:pPr>
        <w:spacing w:line="480" w:lineRule="auto"/>
      </w:pPr>
      <w:r w:rsidRPr="00C357DD">
        <w:rPr>
          <w:b/>
          <w:bCs/>
          <w:sz w:val="24"/>
          <w:szCs w:val="24"/>
        </w:rPr>
        <w:t>一、单选题</w:t>
      </w:r>
      <w:r w:rsidRPr="00C357DD">
        <w:rPr>
          <w:b/>
          <w:bCs/>
          <w:sz w:val="24"/>
          <w:szCs w:val="24"/>
        </w:rPr>
        <w:t xml:space="preserve"> </w:t>
      </w:r>
    </w:p>
    <w:p w:rsidR="00664D95" w:rsidRPr="00C357DD" w:rsidRDefault="00C357DD" w:rsidP="00837D06">
      <w:pPr>
        <w:spacing w:after="0" w:line="480" w:lineRule="auto"/>
      </w:pPr>
      <w:r w:rsidRPr="00C357DD">
        <w:t>1.</w:t>
      </w:r>
      <w:r w:rsidRPr="00C357DD">
        <w:t>小红体重</w:t>
      </w:r>
      <w:r w:rsidRPr="00C357DD">
        <w:t xml:space="preserve">25(     )            </w:t>
      </w:r>
    </w:p>
    <w:p w:rsidR="00664D95" w:rsidRPr="00C357DD" w:rsidRDefault="00C357DD" w:rsidP="00837D06">
      <w:pPr>
        <w:spacing w:after="0" w:line="480" w:lineRule="auto"/>
        <w:ind w:left="150"/>
      </w:pPr>
      <w:r w:rsidRPr="00C357DD">
        <w:t>A. </w:t>
      </w:r>
      <w:r w:rsidRPr="00C357DD">
        <w:t>克</w:t>
      </w:r>
      <w:r w:rsidRPr="00C357DD">
        <w:t>                                       </w:t>
      </w:r>
      <w:r w:rsidR="0056775D">
        <w:rPr>
          <w:noProof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1.5pt;height:3pt;visibility:visible;mso-wrap-style:square">
            <v:imagedata r:id="rId10" o:title=""/>
          </v:shape>
        </w:pict>
      </w:r>
      <w:r w:rsidRPr="00C357DD">
        <w:t>B. </w:t>
      </w:r>
      <w:r w:rsidRPr="00C357DD">
        <w:t>千克</w:t>
      </w:r>
      <w:r w:rsidRPr="00C357DD">
        <w:t>                                       </w:t>
      </w:r>
      <w:r w:rsidR="0056775D">
        <w:rPr>
          <w:noProof/>
          <w:lang w:eastAsia="zh-CN"/>
        </w:rPr>
        <w:pict>
          <v:shape id="图片 2" o:spid="_x0000_i1026" type="#_x0000_t75" style="width:1.5pt;height:3pt;visibility:visible;mso-wrap-style:square">
            <v:imagedata r:id="rId10" o:title=""/>
          </v:shape>
        </w:pict>
      </w:r>
      <w:r w:rsidRPr="00C357DD">
        <w:t>C. </w:t>
      </w:r>
      <w:r w:rsidRPr="00C357DD">
        <w:t>米</w:t>
      </w:r>
      <w:r w:rsidRPr="00C357DD">
        <w:t>                                       </w:t>
      </w:r>
      <w:r w:rsidR="0056775D">
        <w:rPr>
          <w:noProof/>
          <w:lang w:eastAsia="zh-CN"/>
        </w:rPr>
        <w:pict>
          <v:shape id="图片 3" o:spid="_x0000_i1027" type="#_x0000_t75" style="width:1.5pt;height:3pt;visibility:visible;mso-wrap-style:square">
            <v:imagedata r:id="rId10" o:title=""/>
          </v:shape>
        </w:pict>
      </w:r>
      <w:r w:rsidRPr="00C357DD">
        <w:t>D. </w:t>
      </w:r>
      <w:r w:rsidRPr="00C357DD">
        <w:t>厘米</w:t>
      </w:r>
    </w:p>
    <w:p w:rsidR="00664D95" w:rsidRPr="00C357DD" w:rsidRDefault="00C357DD" w:rsidP="00837D06">
      <w:pPr>
        <w:spacing w:after="0" w:line="480" w:lineRule="auto"/>
      </w:pPr>
      <w:r w:rsidRPr="00C357DD">
        <w:t>2.</w:t>
      </w:r>
      <w:r w:rsidRPr="00C357DD">
        <w:t>用天平称一枝粉笔的质量的单位是</w:t>
      </w:r>
      <w:r w:rsidRPr="00C357DD">
        <w:t xml:space="preserve">(     )            </w:t>
      </w:r>
    </w:p>
    <w:p w:rsidR="00664D95" w:rsidRPr="00C357DD" w:rsidRDefault="00C357DD" w:rsidP="00837D06">
      <w:pPr>
        <w:spacing w:after="0" w:line="480" w:lineRule="auto"/>
        <w:ind w:left="150"/>
      </w:pPr>
      <w:r w:rsidRPr="00C357DD">
        <w:t>A. </w:t>
      </w:r>
      <w:r w:rsidRPr="00C357DD">
        <w:t>千克</w:t>
      </w:r>
      <w:r w:rsidRPr="00C357DD">
        <w:t>                                          </w:t>
      </w:r>
      <w:r w:rsidR="0056775D">
        <w:rPr>
          <w:noProof/>
          <w:lang w:eastAsia="zh-CN"/>
        </w:rPr>
        <w:pict>
          <v:shape id="图片 4" o:spid="_x0000_i1028" type="#_x0000_t75" style="width:1.5pt;height:3pt;visibility:visible;mso-wrap-style:square">
            <v:imagedata r:id="rId10" o:title=""/>
          </v:shape>
        </w:pict>
      </w:r>
      <w:r w:rsidRPr="00C357DD">
        <w:t>B. </w:t>
      </w:r>
      <w:r w:rsidRPr="00C357DD">
        <w:t>克</w:t>
      </w:r>
      <w:r w:rsidRPr="00C357DD">
        <w:t>                                          </w:t>
      </w:r>
      <w:r w:rsidR="0056775D">
        <w:rPr>
          <w:noProof/>
          <w:lang w:eastAsia="zh-CN"/>
        </w:rPr>
        <w:pict>
          <v:shape id="图片 5" o:spid="_x0000_i1029" type="#_x0000_t75" style="width:1.5pt;height:3pt;visibility:visible;mso-wrap-style:square">
            <v:imagedata r:id="rId10" o:title=""/>
          </v:shape>
        </w:pict>
      </w:r>
      <w:r w:rsidRPr="00C357DD">
        <w:t>C. </w:t>
      </w:r>
      <w:r w:rsidRPr="00C357DD">
        <w:t>厘米</w:t>
      </w:r>
    </w:p>
    <w:p w:rsidR="00664D95" w:rsidRPr="00C357DD" w:rsidRDefault="00C357DD" w:rsidP="00837D06">
      <w:pPr>
        <w:spacing w:after="0" w:line="480" w:lineRule="auto"/>
      </w:pPr>
      <w:r w:rsidRPr="00C357DD">
        <w:t>3.</w:t>
      </w:r>
      <w:r w:rsidRPr="00C357DD">
        <w:t>一袋大米包装袋上标着净重为</w:t>
      </w:r>
      <w:r w:rsidRPr="00C357DD">
        <w:t>30Kg</w:t>
      </w:r>
      <w:r w:rsidRPr="00C357DD">
        <w:t>（</w:t>
      </w:r>
      <w:r w:rsidRPr="00C357DD">
        <w:t>±1Kg</w:t>
      </w:r>
      <w:r w:rsidRPr="00C357DD">
        <w:t>），则那么这袋大米净重不超过（　　）</w:t>
      </w:r>
      <w:r w:rsidRPr="00C357DD">
        <w:t xml:space="preserve">            </w:t>
      </w:r>
    </w:p>
    <w:p w:rsidR="00664D95" w:rsidRPr="00C357DD" w:rsidRDefault="00C357DD" w:rsidP="00837D06">
      <w:pPr>
        <w:spacing w:after="0" w:line="480" w:lineRule="auto"/>
        <w:ind w:left="150"/>
      </w:pPr>
      <w:r w:rsidRPr="00C357DD">
        <w:t>A. 30Kg                                        </w:t>
      </w:r>
      <w:r w:rsidR="0056775D">
        <w:rPr>
          <w:noProof/>
          <w:lang w:eastAsia="zh-CN"/>
        </w:rPr>
        <w:pict>
          <v:shape id="图片 6" o:spid="_x0000_i1030" type="#_x0000_t75" style="width:.75pt;height:3pt;visibility:visible;mso-wrap-style:square">
            <v:imagedata r:id="rId11" o:title=""/>
          </v:shape>
        </w:pict>
      </w:r>
      <w:r w:rsidRPr="00C357DD">
        <w:t>B. 31Kg                                        </w:t>
      </w:r>
      <w:r w:rsidR="0056775D">
        <w:rPr>
          <w:noProof/>
          <w:lang w:eastAsia="zh-CN"/>
        </w:rPr>
        <w:pict>
          <v:shape id="图片 7" o:spid="_x0000_i1031" type="#_x0000_t75" style="width:.75pt;height:3pt;visibility:visible;mso-wrap-style:square">
            <v:imagedata r:id="rId11" o:title=""/>
          </v:shape>
        </w:pict>
      </w:r>
      <w:r w:rsidRPr="00C357DD">
        <w:t>C. 29Kg</w:t>
      </w:r>
    </w:p>
    <w:p w:rsidR="00664D95" w:rsidRPr="00C357DD" w:rsidRDefault="00C357DD" w:rsidP="00837D06">
      <w:pPr>
        <w:spacing w:line="480" w:lineRule="auto"/>
      </w:pPr>
      <w:r w:rsidRPr="00C357DD">
        <w:rPr>
          <w:b/>
          <w:bCs/>
          <w:sz w:val="24"/>
          <w:szCs w:val="24"/>
        </w:rPr>
        <w:t>二、判断题</w:t>
      </w:r>
      <w:r w:rsidRPr="00C357DD">
        <w:rPr>
          <w:b/>
          <w:bCs/>
          <w:sz w:val="24"/>
          <w:szCs w:val="24"/>
        </w:rPr>
        <w:t xml:space="preserve"> </w:t>
      </w:r>
    </w:p>
    <w:p w:rsidR="00664D95" w:rsidRPr="00C357DD" w:rsidRDefault="00C357DD" w:rsidP="00837D06">
      <w:pPr>
        <w:spacing w:after="0" w:line="480" w:lineRule="auto"/>
      </w:pPr>
      <w:r w:rsidRPr="00C357DD">
        <w:t>4.5000</w:t>
      </w:r>
      <w:r w:rsidRPr="00C357DD">
        <w:t>克铁比</w:t>
      </w:r>
      <w:r w:rsidRPr="00C357DD">
        <w:t>5</w:t>
      </w:r>
      <w:r w:rsidRPr="00C357DD">
        <w:t>千克棉花重。（</w:t>
      </w:r>
      <w:r w:rsidRPr="00C357DD">
        <w:t xml:space="preserve">   </w:t>
      </w:r>
      <w:r w:rsidRPr="00C357DD">
        <w:t>）</w:t>
      </w:r>
      <w:r w:rsidRPr="00C357DD">
        <w:t xml:space="preserve">    </w:t>
      </w:r>
    </w:p>
    <w:p w:rsidR="00664D95" w:rsidRPr="00C357DD" w:rsidRDefault="00C357DD" w:rsidP="00837D06">
      <w:pPr>
        <w:spacing w:after="0" w:line="480" w:lineRule="auto"/>
      </w:pPr>
      <w:r w:rsidRPr="00C357DD">
        <w:t>5.</w:t>
      </w:r>
      <w:r w:rsidRPr="00C357DD">
        <w:t>举重冠军能举起</w:t>
      </w:r>
      <w:r w:rsidRPr="00C357DD">
        <w:t>250</w:t>
      </w:r>
      <w:r w:rsidRPr="00C357DD">
        <w:t>千克的杠铃。</w:t>
      </w:r>
      <w:r w:rsidRPr="00C357DD">
        <w:t xml:space="preserve">    </w:t>
      </w:r>
    </w:p>
    <w:p w:rsidR="00664D95" w:rsidRPr="00C357DD" w:rsidRDefault="00C357DD" w:rsidP="00837D06">
      <w:pPr>
        <w:spacing w:after="0" w:line="480" w:lineRule="auto"/>
      </w:pPr>
      <w:r w:rsidRPr="00C357DD">
        <w:t>6.</w:t>
      </w:r>
      <w:r w:rsidRPr="00C357DD">
        <w:t>一袋大米重</w:t>
      </w:r>
      <w:r w:rsidRPr="00C357DD">
        <w:t>25</w:t>
      </w:r>
      <w:r w:rsidRPr="00C357DD">
        <w:t>克。</w:t>
      </w:r>
      <w:r w:rsidRPr="00C357DD">
        <w:t xml:space="preserve">    </w:t>
      </w:r>
    </w:p>
    <w:p w:rsidR="00664D95" w:rsidRPr="00C357DD" w:rsidRDefault="00C357DD" w:rsidP="00837D06">
      <w:pPr>
        <w:spacing w:after="0" w:line="480" w:lineRule="auto"/>
      </w:pPr>
      <w:r w:rsidRPr="00C357DD">
        <w:t>7.100</w:t>
      </w:r>
      <w:r w:rsidRPr="00C357DD">
        <w:t>克铁和</w:t>
      </w:r>
      <w:r w:rsidRPr="00C357DD">
        <w:t>100</w:t>
      </w:r>
      <w:r w:rsidRPr="00C357DD">
        <w:t>克棉花比，</w:t>
      </w:r>
      <w:r w:rsidRPr="00C357DD">
        <w:t>100</w:t>
      </w:r>
      <w:r w:rsidRPr="00C357DD">
        <w:t>克铁重。（</w:t>
      </w:r>
      <w:r w:rsidRPr="00C357DD">
        <w:t xml:space="preserve">    </w:t>
      </w:r>
      <w:r w:rsidRPr="00C357DD">
        <w:t>）</w:t>
      </w:r>
      <w:r w:rsidRPr="00C357DD">
        <w:br/>
        <w:t xml:space="preserve">    </w:t>
      </w:r>
    </w:p>
    <w:p w:rsidR="00664D95" w:rsidRPr="00C357DD" w:rsidRDefault="00C357DD" w:rsidP="00837D06">
      <w:pPr>
        <w:spacing w:line="480" w:lineRule="auto"/>
      </w:pPr>
      <w:r w:rsidRPr="00C357DD">
        <w:rPr>
          <w:b/>
          <w:bCs/>
          <w:sz w:val="24"/>
          <w:szCs w:val="24"/>
        </w:rPr>
        <w:t>三、填空题</w:t>
      </w:r>
      <w:r w:rsidRPr="00C357DD">
        <w:rPr>
          <w:b/>
          <w:bCs/>
          <w:sz w:val="24"/>
          <w:szCs w:val="24"/>
        </w:rPr>
        <w:t xml:space="preserve"> </w:t>
      </w:r>
    </w:p>
    <w:p w:rsidR="00664D95" w:rsidRPr="00C357DD" w:rsidRDefault="00C357DD" w:rsidP="00837D06">
      <w:pPr>
        <w:spacing w:after="0" w:line="480" w:lineRule="auto"/>
      </w:pPr>
      <w:r w:rsidRPr="00C357DD">
        <w:t>8.</w:t>
      </w:r>
      <w:r w:rsidRPr="00C357DD">
        <w:t>填空</w:t>
      </w:r>
      <w:r w:rsidRPr="00C357DD">
        <w:br/>
        <w:t xml:space="preserve">25kg=________g    </w:t>
      </w:r>
    </w:p>
    <w:p w:rsidR="00C357DD" w:rsidRPr="00C357DD" w:rsidRDefault="00C357DD" w:rsidP="00837D06">
      <w:pPr>
        <w:spacing w:after="0" w:line="480" w:lineRule="auto"/>
      </w:pPr>
      <w:r w:rsidRPr="00C357DD">
        <w:t>9.</w:t>
      </w:r>
      <w:r w:rsidRPr="00C357DD">
        <w:t>一袋盐重</w:t>
      </w:r>
      <w:r w:rsidRPr="00C357DD">
        <w:t>500</w:t>
      </w:r>
      <w:r w:rsidRPr="00C357DD">
        <w:t>克，两袋这样的盐重</w:t>
      </w:r>
      <w:r w:rsidRPr="00C357DD">
        <w:t>________</w:t>
      </w:r>
      <w:r w:rsidRPr="00C357DD">
        <w:t>克。</w:t>
      </w:r>
    </w:p>
    <w:p w:rsidR="00664D95" w:rsidRPr="00C357DD" w:rsidRDefault="00C357DD" w:rsidP="00837D06">
      <w:pPr>
        <w:spacing w:after="0" w:line="480" w:lineRule="auto"/>
      </w:pPr>
      <w:r w:rsidRPr="00C357DD">
        <w:t>10.</w:t>
      </w:r>
      <w:r w:rsidRPr="00C357DD">
        <w:t>计算</w:t>
      </w:r>
    </w:p>
    <w:p w:rsidR="00664D95" w:rsidRPr="00C357DD" w:rsidRDefault="00C357DD" w:rsidP="00837D06">
      <w:pPr>
        <w:spacing w:after="0" w:line="480" w:lineRule="auto"/>
      </w:pPr>
      <w:r w:rsidRPr="00C357DD">
        <w:t>50</w:t>
      </w:r>
      <w:r w:rsidRPr="00C357DD">
        <w:t>克</w:t>
      </w:r>
      <w:r w:rsidRPr="00C357DD">
        <w:t>+80</w:t>
      </w:r>
      <w:r w:rsidRPr="00C357DD">
        <w:t>克</w:t>
      </w:r>
      <w:r w:rsidRPr="00C357DD">
        <w:t>= ________                 100</w:t>
      </w:r>
      <w:r w:rsidRPr="00C357DD">
        <w:t>克</w:t>
      </w:r>
      <w:r w:rsidRPr="00C357DD">
        <w:t>- 40</w:t>
      </w:r>
      <w:r w:rsidRPr="00C357DD">
        <w:t>克</w:t>
      </w:r>
      <w:r w:rsidRPr="00C357DD">
        <w:t>= ________ .</w:t>
      </w:r>
    </w:p>
    <w:p w:rsidR="00664D95" w:rsidRPr="00C357DD" w:rsidRDefault="00C357DD" w:rsidP="00837D06">
      <w:pPr>
        <w:spacing w:after="0" w:line="480" w:lineRule="auto"/>
      </w:pPr>
      <w:r w:rsidRPr="00C357DD">
        <w:t>40</w:t>
      </w:r>
      <w:r w:rsidRPr="00C357DD">
        <w:t>千克</w:t>
      </w:r>
      <w:r w:rsidRPr="00C357DD">
        <w:t>÷5=________                  6</w:t>
      </w:r>
      <w:r w:rsidRPr="00C357DD">
        <w:t>千克</w:t>
      </w:r>
      <w:r w:rsidRPr="00C357DD">
        <w:t>×7= ________.</w:t>
      </w:r>
    </w:p>
    <w:p w:rsidR="00664D95" w:rsidRPr="00C357DD" w:rsidRDefault="00C357DD" w:rsidP="00837D06">
      <w:pPr>
        <w:spacing w:after="0" w:line="480" w:lineRule="auto"/>
      </w:pPr>
      <w:r w:rsidRPr="00C357DD">
        <w:t>72</w:t>
      </w:r>
      <w:r w:rsidRPr="00C357DD">
        <w:t>克</w:t>
      </w:r>
      <w:r w:rsidRPr="00C357DD">
        <w:t>÷9=________                   3</w:t>
      </w:r>
      <w:r w:rsidRPr="00C357DD">
        <w:t>千克</w:t>
      </w:r>
      <w:r w:rsidRPr="00C357DD">
        <w:t>+5</w:t>
      </w:r>
      <w:r w:rsidRPr="00C357DD">
        <w:t>千克</w:t>
      </w:r>
      <w:r w:rsidRPr="00C357DD">
        <w:t>+10</w:t>
      </w:r>
      <w:r w:rsidRPr="00C357DD">
        <w:t>千克</w:t>
      </w:r>
      <w:r w:rsidRPr="00C357DD">
        <w:t>=________.</w:t>
      </w:r>
    </w:p>
    <w:p w:rsidR="00664D95" w:rsidRPr="00C357DD" w:rsidRDefault="00C357DD" w:rsidP="00837D06">
      <w:pPr>
        <w:spacing w:after="0" w:line="480" w:lineRule="auto"/>
      </w:pPr>
      <w:r w:rsidRPr="00C357DD">
        <w:lastRenderedPageBreak/>
        <w:t>4</w:t>
      </w:r>
      <w:r w:rsidRPr="00C357DD">
        <w:t>千克</w:t>
      </w:r>
      <w:r w:rsidRPr="00C357DD">
        <w:t>+500</w:t>
      </w:r>
      <w:r w:rsidRPr="00C357DD">
        <w:t>克</w:t>
      </w:r>
      <w:r w:rsidRPr="00C357DD">
        <w:t>=________</w:t>
      </w:r>
      <w:r w:rsidRPr="00C357DD">
        <w:t>克</w:t>
      </w:r>
      <w:r w:rsidRPr="00C357DD">
        <w:t>    6</w:t>
      </w:r>
      <w:r w:rsidRPr="00C357DD">
        <w:t>千克</w:t>
      </w:r>
      <w:r w:rsidRPr="00C357DD">
        <w:t>-700</w:t>
      </w:r>
      <w:r w:rsidRPr="00C357DD">
        <w:t>克</w:t>
      </w:r>
      <w:r w:rsidRPr="00C357DD">
        <w:t>=________</w:t>
      </w:r>
      <w:r w:rsidRPr="00C357DD">
        <w:t>克</w:t>
      </w:r>
    </w:p>
    <w:p w:rsidR="00664D95" w:rsidRPr="00C357DD" w:rsidRDefault="00C357DD" w:rsidP="00837D06">
      <w:pPr>
        <w:spacing w:after="0" w:line="480" w:lineRule="auto"/>
      </w:pPr>
      <w:r w:rsidRPr="00C357DD">
        <w:t>11.</w:t>
      </w:r>
      <w:r w:rsidRPr="00C357DD">
        <w:t>填空</w:t>
      </w:r>
    </w:p>
    <w:p w:rsidR="00664D95" w:rsidRPr="00C357DD" w:rsidRDefault="00C357DD" w:rsidP="00837D06">
      <w:pPr>
        <w:spacing w:after="0" w:line="480" w:lineRule="auto"/>
      </w:pPr>
      <w:r w:rsidRPr="00C357DD">
        <w:t>14kg8g=________g=________kg</w:t>
      </w:r>
    </w:p>
    <w:p w:rsidR="00664D95" w:rsidRPr="00C357DD" w:rsidRDefault="00C357DD" w:rsidP="00837D06">
      <w:pPr>
        <w:spacing w:line="480" w:lineRule="auto"/>
      </w:pPr>
      <w:r w:rsidRPr="00C357DD">
        <w:rPr>
          <w:b/>
          <w:bCs/>
          <w:sz w:val="24"/>
          <w:szCs w:val="24"/>
        </w:rPr>
        <w:t>四、解答题</w:t>
      </w:r>
      <w:r w:rsidRPr="00C357DD">
        <w:rPr>
          <w:b/>
          <w:bCs/>
          <w:sz w:val="24"/>
          <w:szCs w:val="24"/>
        </w:rPr>
        <w:t xml:space="preserve"> </w:t>
      </w:r>
    </w:p>
    <w:p w:rsidR="00664D95" w:rsidRPr="00C357DD" w:rsidRDefault="00C357DD" w:rsidP="00837D06">
      <w:pPr>
        <w:spacing w:after="0" w:line="480" w:lineRule="auto"/>
      </w:pPr>
      <w:r w:rsidRPr="00C357DD">
        <w:t>12. </w:t>
      </w:r>
      <w:r w:rsidRPr="00C357DD">
        <w:t>现有一台天平，只有</w:t>
      </w:r>
      <w:r w:rsidRPr="00C357DD">
        <w:t>3</w:t>
      </w:r>
      <w:r w:rsidRPr="00C357DD">
        <w:t>个砝码，分别是</w:t>
      </w:r>
      <w:r w:rsidRPr="00C357DD">
        <w:t>20</w:t>
      </w:r>
      <w:r w:rsidRPr="00C357DD">
        <w:t>克、</w:t>
      </w:r>
      <w:r w:rsidRPr="00C357DD">
        <w:t>50</w:t>
      </w:r>
      <w:r w:rsidRPr="00C357DD">
        <w:t>克和</w:t>
      </w:r>
      <w:r w:rsidRPr="00C357DD">
        <w:t>100</w:t>
      </w:r>
      <w:r w:rsidRPr="00C357DD">
        <w:t>克。你能用这台天平想办法称出</w:t>
      </w:r>
      <w:r w:rsidRPr="00C357DD">
        <w:t>130</w:t>
      </w:r>
      <w:r w:rsidRPr="00C357DD">
        <w:t>克的食盐吗？</w:t>
      </w:r>
      <w:r w:rsidRPr="00C357DD">
        <w:t xml:space="preserve">    </w:t>
      </w:r>
    </w:p>
    <w:p w:rsidR="00664D95" w:rsidRPr="00C357DD" w:rsidRDefault="00C357DD" w:rsidP="00837D06">
      <w:pPr>
        <w:spacing w:after="0" w:line="480" w:lineRule="auto"/>
      </w:pPr>
      <w:r w:rsidRPr="00C357DD">
        <w:t>13.</w:t>
      </w:r>
      <w:r w:rsidRPr="00C357DD">
        <w:t>荔枝的价格是</w:t>
      </w:r>
      <w:r w:rsidRPr="00C357DD">
        <w:t>8</w:t>
      </w:r>
      <w:r w:rsidRPr="00C357DD">
        <w:t>元</w:t>
      </w:r>
      <w:r w:rsidRPr="00C357DD">
        <w:t>/500</w:t>
      </w:r>
      <w:r w:rsidRPr="00C357DD">
        <w:t>克，妈妈买了</w:t>
      </w:r>
      <w:r w:rsidRPr="00C357DD">
        <w:t>2</w:t>
      </w:r>
      <w:r w:rsidRPr="00C357DD">
        <w:t>千克，需要付多少钱？</w:t>
      </w:r>
      <w:r w:rsidRPr="00C357DD">
        <w:t xml:space="preserve">    </w:t>
      </w:r>
    </w:p>
    <w:p w:rsidR="00664D95" w:rsidRPr="00C357DD" w:rsidRDefault="00C357DD" w:rsidP="00837D06">
      <w:pPr>
        <w:spacing w:line="480" w:lineRule="auto"/>
      </w:pPr>
      <w:r w:rsidRPr="00C357DD">
        <w:rPr>
          <w:b/>
          <w:bCs/>
          <w:sz w:val="24"/>
          <w:szCs w:val="24"/>
        </w:rPr>
        <w:t>五、综合题</w:t>
      </w:r>
      <w:r w:rsidRPr="00C357DD">
        <w:rPr>
          <w:b/>
          <w:bCs/>
          <w:sz w:val="24"/>
          <w:szCs w:val="24"/>
        </w:rPr>
        <w:t xml:space="preserve"> </w:t>
      </w:r>
    </w:p>
    <w:p w:rsidR="00C357DD" w:rsidRPr="00C357DD" w:rsidRDefault="00C357DD" w:rsidP="00837D06">
      <w:pPr>
        <w:spacing w:after="0" w:line="480" w:lineRule="auto"/>
      </w:pPr>
      <w:r w:rsidRPr="00C357DD">
        <w:t>14.</w:t>
      </w:r>
      <w:r w:rsidRPr="00C357DD">
        <w:t>下面是宏达超市甜点的价格表。</w:t>
      </w:r>
    </w:p>
    <w:p w:rsidR="00664D95" w:rsidRPr="00C357DD" w:rsidRDefault="0056775D" w:rsidP="00837D06">
      <w:pPr>
        <w:spacing w:after="0" w:line="480" w:lineRule="auto"/>
      </w:pPr>
      <w:r>
        <w:rPr>
          <w:noProof/>
          <w:lang w:eastAsia="zh-CN"/>
        </w:rPr>
        <w:pict>
          <v:shape id="图片 8" o:spid="_x0000_i1032" type="#_x0000_t75" style="width:375pt;height:50.25pt;visibility:visible;mso-wrap-style:square">
            <v:imagedata r:id="rId12" o:title=""/>
          </v:shape>
        </w:pict>
      </w:r>
    </w:p>
    <w:p w:rsidR="00C357DD" w:rsidRPr="00C357DD" w:rsidRDefault="00C357DD" w:rsidP="00837D06">
      <w:pPr>
        <w:spacing w:after="0" w:line="480" w:lineRule="auto"/>
      </w:pPr>
      <w:r w:rsidRPr="00C357DD">
        <w:t>（</w:t>
      </w:r>
      <w:r w:rsidRPr="00C357DD">
        <w:t>1</w:t>
      </w:r>
      <w:r w:rsidRPr="00C357DD">
        <w:t>）李阿姨买了</w:t>
      </w:r>
      <w:r w:rsidRPr="00C357DD">
        <w:t>1</w:t>
      </w:r>
      <w:r w:rsidRPr="00C357DD">
        <w:t>千克蛋糕和</w:t>
      </w:r>
      <w:r w:rsidRPr="00C357DD">
        <w:t>500</w:t>
      </w:r>
      <w:r w:rsidRPr="00C357DD">
        <w:t>克沙琪玛，一共花了多少钱</w:t>
      </w:r>
      <w:r w:rsidRPr="00C357DD">
        <w:t>?</w:t>
      </w:r>
    </w:p>
    <w:p w:rsidR="00C357DD" w:rsidRPr="00C357DD" w:rsidRDefault="00C357DD" w:rsidP="00837D06">
      <w:pPr>
        <w:spacing w:after="0" w:line="480" w:lineRule="auto"/>
      </w:pPr>
      <w:r w:rsidRPr="00C357DD">
        <w:t>（</w:t>
      </w:r>
      <w:r w:rsidRPr="00C357DD">
        <w:t>2</w:t>
      </w:r>
      <w:r w:rsidRPr="00C357DD">
        <w:t>）买</w:t>
      </w:r>
      <w:r w:rsidRPr="00C357DD">
        <w:t>500</w:t>
      </w:r>
      <w:r w:rsidRPr="00C357DD">
        <w:t>克夹心饼干的钱可以买多少千克蛋糕</w:t>
      </w:r>
      <w:r w:rsidRPr="00C357DD">
        <w:t>?</w:t>
      </w:r>
    </w:p>
    <w:p w:rsidR="00664D95" w:rsidRPr="00C357DD" w:rsidRDefault="00C357DD" w:rsidP="00837D06">
      <w:pPr>
        <w:spacing w:line="480" w:lineRule="auto"/>
      </w:pPr>
      <w:r w:rsidRPr="00C357DD">
        <w:rPr>
          <w:b/>
          <w:bCs/>
          <w:sz w:val="24"/>
          <w:szCs w:val="24"/>
        </w:rPr>
        <w:t>六、应用题</w:t>
      </w:r>
      <w:r w:rsidRPr="00C357DD">
        <w:rPr>
          <w:b/>
          <w:bCs/>
          <w:sz w:val="24"/>
          <w:szCs w:val="24"/>
        </w:rPr>
        <w:t xml:space="preserve"> </w:t>
      </w:r>
    </w:p>
    <w:p w:rsidR="00C357DD" w:rsidRPr="00C357DD" w:rsidRDefault="00C357DD" w:rsidP="00837D06">
      <w:pPr>
        <w:spacing w:after="0" w:line="480" w:lineRule="auto"/>
      </w:pPr>
      <w:r w:rsidRPr="00C357DD">
        <w:t>15.</w:t>
      </w:r>
      <w:r w:rsidRPr="00C357DD">
        <w:t>杯子里的水重多少克</w:t>
      </w:r>
      <w:r w:rsidRPr="00C357DD">
        <w:t>?</w:t>
      </w:r>
    </w:p>
    <w:p w:rsidR="00664D95" w:rsidRPr="00C357DD" w:rsidRDefault="0056775D" w:rsidP="00837D06">
      <w:pPr>
        <w:spacing w:after="0" w:line="480" w:lineRule="auto"/>
      </w:pPr>
      <w:r>
        <w:rPr>
          <w:noProof/>
          <w:lang w:eastAsia="zh-CN"/>
        </w:rPr>
        <w:pict>
          <v:shape id="图片 9" o:spid="_x0000_i1033" type="#_x0000_t75" style="width:108pt;height:75pt;visibility:visible;mso-wrap-style:square">
            <v:imagedata r:id="rId13" o:title=""/>
          </v:shape>
        </w:pict>
      </w:r>
      <w:r>
        <w:rPr>
          <w:noProof/>
          <w:lang w:eastAsia="zh-CN"/>
        </w:rPr>
        <w:pict>
          <v:shape id="图片 10" o:spid="_x0000_i1034" type="#_x0000_t75" style="width:157.5pt;height:69.75pt;visibility:visible;mso-wrap-style:square">
            <v:imagedata r:id="rId14" o:title=""/>
          </v:shape>
        </w:pict>
      </w:r>
    </w:p>
    <w:p w:rsidR="00664D95" w:rsidRPr="00C357DD" w:rsidRDefault="00C357DD" w:rsidP="00C357DD">
      <w:pPr>
        <w:spacing w:line="360" w:lineRule="auto"/>
      </w:pPr>
      <w:r w:rsidRPr="00C357DD">
        <w:br w:type="page"/>
      </w:r>
    </w:p>
    <w:p w:rsidR="00664D95" w:rsidRPr="00C357DD" w:rsidRDefault="00C357DD" w:rsidP="00C357DD">
      <w:pPr>
        <w:spacing w:line="360" w:lineRule="auto"/>
        <w:jc w:val="center"/>
      </w:pPr>
      <w:r w:rsidRPr="00C357DD">
        <w:rPr>
          <w:b/>
          <w:bCs/>
          <w:sz w:val="28"/>
          <w:szCs w:val="28"/>
        </w:rPr>
        <w:t>参考答案</w:t>
      </w:r>
    </w:p>
    <w:p w:rsidR="00664D95" w:rsidRPr="00C357DD" w:rsidRDefault="00C357DD" w:rsidP="00C357DD">
      <w:pPr>
        <w:spacing w:line="360" w:lineRule="auto"/>
      </w:pPr>
      <w:r w:rsidRPr="00C357DD">
        <w:t>一、单选题</w:t>
      </w:r>
    </w:p>
    <w:p w:rsidR="00664D95" w:rsidRPr="00C357DD" w:rsidRDefault="00C357DD" w:rsidP="00C357DD">
      <w:pPr>
        <w:spacing w:after="0" w:line="360" w:lineRule="auto"/>
      </w:pPr>
      <w:r w:rsidRPr="00C357DD">
        <w:t>1.</w:t>
      </w:r>
      <w:r w:rsidRPr="00C357DD">
        <w:t>【答案】</w:t>
      </w:r>
      <w:r w:rsidRPr="00C357DD">
        <w:t xml:space="preserve"> B   </w:t>
      </w:r>
    </w:p>
    <w:p w:rsidR="00664D95" w:rsidRPr="00C357DD" w:rsidRDefault="00C357DD" w:rsidP="00C357DD">
      <w:pPr>
        <w:spacing w:after="0" w:line="360" w:lineRule="auto"/>
      </w:pPr>
      <w:r w:rsidRPr="00C357DD">
        <w:t>【解析】【解答】根据题目要求可以知道小红的体重</w:t>
      </w:r>
      <w:r w:rsidRPr="00C357DD">
        <w:t>25</w:t>
      </w:r>
      <w:r w:rsidRPr="00C357DD">
        <w:t>千克最符合题意，</w:t>
      </w:r>
    </w:p>
    <w:p w:rsidR="00664D95" w:rsidRPr="00C357DD" w:rsidRDefault="00C357DD" w:rsidP="00C357DD">
      <w:pPr>
        <w:spacing w:after="0" w:line="360" w:lineRule="auto"/>
      </w:pPr>
      <w:r w:rsidRPr="00C357DD">
        <w:t>【分析】根据单位千克的大小和实际情况做出解答。</w:t>
      </w:r>
    </w:p>
    <w:p w:rsidR="00664D95" w:rsidRPr="00C357DD" w:rsidRDefault="00C357DD" w:rsidP="00C357DD">
      <w:pPr>
        <w:spacing w:after="0" w:line="360" w:lineRule="auto"/>
      </w:pPr>
      <w:r w:rsidRPr="00C357DD">
        <w:t>故选：</w:t>
      </w:r>
      <w:r w:rsidRPr="00C357DD">
        <w:t>B</w:t>
      </w:r>
    </w:p>
    <w:p w:rsidR="00664D95" w:rsidRPr="00C357DD" w:rsidRDefault="00C357DD" w:rsidP="00C357DD">
      <w:pPr>
        <w:spacing w:after="0" w:line="360" w:lineRule="auto"/>
      </w:pPr>
      <w:r w:rsidRPr="00C357DD">
        <w:t>2.</w:t>
      </w:r>
      <w:r w:rsidRPr="00C357DD">
        <w:t>【答案】</w:t>
      </w:r>
      <w:r w:rsidRPr="00C357DD">
        <w:t xml:space="preserve"> B   </w:t>
      </w:r>
    </w:p>
    <w:p w:rsidR="00664D95" w:rsidRPr="00C357DD" w:rsidRDefault="00C357DD" w:rsidP="00C357DD">
      <w:pPr>
        <w:spacing w:after="0" w:line="360" w:lineRule="auto"/>
      </w:pPr>
      <w:r w:rsidRPr="00C357DD">
        <w:t>【解析】根据题意可以知道粉笔是比较小的物品，所以用天平称一枝粉笔的质量单位是克，</w:t>
      </w:r>
    </w:p>
    <w:p w:rsidR="00664D95" w:rsidRPr="00C357DD" w:rsidRDefault="00C357DD" w:rsidP="00C357DD">
      <w:pPr>
        <w:spacing w:after="0" w:line="360" w:lineRule="auto"/>
      </w:pPr>
      <w:r w:rsidRPr="00C357DD">
        <w:t>【分析】了解物品的大小，选择最合适的单位。</w:t>
      </w:r>
    </w:p>
    <w:p w:rsidR="00664D95" w:rsidRPr="00C357DD" w:rsidRDefault="00C357DD" w:rsidP="00C357DD">
      <w:pPr>
        <w:spacing w:after="0" w:line="360" w:lineRule="auto"/>
      </w:pPr>
      <w:r w:rsidRPr="00C357DD">
        <w:t>故选：</w:t>
      </w:r>
      <w:r w:rsidRPr="00C357DD">
        <w:t>B</w:t>
      </w:r>
    </w:p>
    <w:p w:rsidR="00664D95" w:rsidRPr="00C357DD" w:rsidRDefault="00C357DD" w:rsidP="00C357DD">
      <w:pPr>
        <w:spacing w:after="0" w:line="360" w:lineRule="auto"/>
      </w:pPr>
      <w:r w:rsidRPr="00C357DD">
        <w:t>3.</w:t>
      </w:r>
      <w:r w:rsidRPr="00C357DD">
        <w:t>【答案】</w:t>
      </w:r>
      <w:r w:rsidRPr="00C357DD">
        <w:t xml:space="preserve"> B   </w:t>
      </w:r>
    </w:p>
    <w:p w:rsidR="00664D95" w:rsidRPr="00C357DD" w:rsidRDefault="00C357DD" w:rsidP="00C357DD">
      <w:pPr>
        <w:spacing w:after="0" w:line="360" w:lineRule="auto"/>
      </w:pPr>
      <w:r w:rsidRPr="00C357DD">
        <w:t>【解析】【解答】</w:t>
      </w:r>
      <w:r w:rsidRPr="00C357DD">
        <w:t>30kg</w:t>
      </w:r>
      <w:r w:rsidRPr="00C357DD">
        <w:t>﹣</w:t>
      </w:r>
      <w:r w:rsidRPr="00C357DD">
        <w:t>1kg=29kg</w:t>
      </w:r>
      <w:r w:rsidRPr="00C357DD">
        <w:t>，</w:t>
      </w:r>
    </w:p>
    <w:p w:rsidR="00664D95" w:rsidRPr="00C357DD" w:rsidRDefault="00C357DD" w:rsidP="00C357DD">
      <w:pPr>
        <w:spacing w:after="0" w:line="360" w:lineRule="auto"/>
      </w:pPr>
      <w:r w:rsidRPr="00C357DD">
        <w:t>30kg+1kg=31kg</w:t>
      </w:r>
      <w:r w:rsidRPr="00C357DD">
        <w:t>；</w:t>
      </w:r>
    </w:p>
    <w:p w:rsidR="00664D95" w:rsidRPr="00C357DD" w:rsidRDefault="00C357DD" w:rsidP="00C357DD">
      <w:pPr>
        <w:spacing w:after="0" w:line="360" w:lineRule="auto"/>
      </w:pPr>
      <w:r w:rsidRPr="00C357DD">
        <w:t>答：那么这袋大米净重不超过</w:t>
      </w:r>
      <w:r w:rsidRPr="00C357DD">
        <w:t>31kg</w:t>
      </w:r>
      <w:r w:rsidRPr="00C357DD">
        <w:t>．</w:t>
      </w:r>
    </w:p>
    <w:p w:rsidR="00664D95" w:rsidRPr="00C357DD" w:rsidRDefault="00C357DD" w:rsidP="00C357DD">
      <w:pPr>
        <w:spacing w:after="0" w:line="360" w:lineRule="auto"/>
      </w:pPr>
      <w:r w:rsidRPr="00C357DD">
        <w:t>故答案为：</w:t>
      </w:r>
      <w:r w:rsidRPr="00C357DD">
        <w:t>B</w:t>
      </w:r>
    </w:p>
    <w:p w:rsidR="00664D95" w:rsidRPr="00C357DD" w:rsidRDefault="00C357DD" w:rsidP="00C357DD">
      <w:pPr>
        <w:spacing w:after="0" w:line="360" w:lineRule="auto"/>
      </w:pPr>
      <w:r w:rsidRPr="00C357DD">
        <w:t>【分析】根据标签</w:t>
      </w:r>
      <w:r w:rsidRPr="00C357DD">
        <w:t>30kg</w:t>
      </w:r>
      <w:r w:rsidRPr="00C357DD">
        <w:t>（</w:t>
      </w:r>
      <w:r w:rsidRPr="00C357DD">
        <w:t>±1Kg</w:t>
      </w:r>
      <w:r w:rsidRPr="00C357DD">
        <w:t>），利用质量的计算关系</w:t>
      </w:r>
    </w:p>
    <w:p w:rsidR="00664D95" w:rsidRPr="00C357DD" w:rsidRDefault="00C357DD" w:rsidP="00C357DD">
      <w:pPr>
        <w:spacing w:line="360" w:lineRule="auto"/>
      </w:pPr>
      <w:r w:rsidRPr="00C357DD">
        <w:t>二、判断题</w:t>
      </w:r>
    </w:p>
    <w:p w:rsidR="00664D95" w:rsidRPr="00C357DD" w:rsidRDefault="00C357DD" w:rsidP="00C357DD">
      <w:pPr>
        <w:spacing w:after="0" w:line="360" w:lineRule="auto"/>
      </w:pPr>
      <w:r w:rsidRPr="00C357DD">
        <w:t>4.</w:t>
      </w:r>
      <w:r w:rsidRPr="00C357DD">
        <w:t>【答案】</w:t>
      </w:r>
      <w:r w:rsidRPr="00C357DD">
        <w:t xml:space="preserve"> </w:t>
      </w:r>
      <w:r w:rsidRPr="00C357DD">
        <w:t>错误</w:t>
      </w:r>
      <w:r w:rsidRPr="00C357DD">
        <w:t xml:space="preserve">   </w:t>
      </w:r>
    </w:p>
    <w:p w:rsidR="00664D95" w:rsidRPr="00C357DD" w:rsidRDefault="00C357DD" w:rsidP="00C357DD">
      <w:pPr>
        <w:spacing w:after="0" w:line="360" w:lineRule="auto"/>
      </w:pPr>
      <w:r w:rsidRPr="00C357DD">
        <w:t>【解析】【解答】</w:t>
      </w:r>
      <w:r w:rsidRPr="00C357DD">
        <w:t>5000</w:t>
      </w:r>
      <w:r w:rsidRPr="00C357DD">
        <w:t>克</w:t>
      </w:r>
      <w:r w:rsidRPr="00C357DD">
        <w:t>=5</w:t>
      </w:r>
      <w:r w:rsidRPr="00C357DD">
        <w:t>千克，所以</w:t>
      </w:r>
      <w:r w:rsidRPr="00C357DD">
        <w:t>5000</w:t>
      </w:r>
      <w:r w:rsidRPr="00C357DD">
        <w:t>克铁与</w:t>
      </w:r>
      <w:r w:rsidRPr="00C357DD">
        <w:t>5</w:t>
      </w:r>
      <w:r w:rsidRPr="00C357DD">
        <w:t>千克棉花同样重，原题说法错误。</w:t>
      </w:r>
      <w:r w:rsidRPr="00C357DD">
        <w:br/>
        <w:t xml:space="preserve"> </w:t>
      </w:r>
      <w:r w:rsidRPr="00C357DD">
        <w:t>故答案为：错误。</w:t>
      </w:r>
      <w:r w:rsidRPr="00C357DD">
        <w:br/>
        <w:t xml:space="preserve"> </w:t>
      </w:r>
      <w:r w:rsidRPr="00C357DD">
        <w:t>【分析】根据</w:t>
      </w:r>
      <w:r w:rsidRPr="00C357DD">
        <w:t>1</w:t>
      </w:r>
      <w:r w:rsidRPr="00C357DD">
        <w:t>千克</w:t>
      </w:r>
      <w:r w:rsidRPr="00C357DD">
        <w:t>=1000</w:t>
      </w:r>
      <w:r w:rsidRPr="00C357DD">
        <w:t>克，据此将单位化统一，再比较大小。</w:t>
      </w:r>
    </w:p>
    <w:p w:rsidR="00664D95" w:rsidRPr="00C357DD" w:rsidRDefault="00C357DD" w:rsidP="00C357DD">
      <w:pPr>
        <w:spacing w:after="0" w:line="360" w:lineRule="auto"/>
      </w:pPr>
      <w:r w:rsidRPr="00C357DD">
        <w:t>5.</w:t>
      </w:r>
      <w:r w:rsidRPr="00C357DD">
        <w:t>【答案】正确</w:t>
      </w:r>
      <w:r w:rsidRPr="00C357DD">
        <w:t xml:space="preserve">  </w:t>
      </w:r>
    </w:p>
    <w:p w:rsidR="00664D95" w:rsidRPr="00C357DD" w:rsidRDefault="00C357DD" w:rsidP="00C357DD">
      <w:pPr>
        <w:spacing w:after="0" w:line="360" w:lineRule="auto"/>
      </w:pPr>
      <w:r w:rsidRPr="00C357DD">
        <w:t>【解析】【解答】举重冠军能举的重量应用</w:t>
      </w:r>
      <w:r w:rsidRPr="00C357DD">
        <w:t>“</w:t>
      </w:r>
      <w:r w:rsidRPr="00C357DD">
        <w:t>千克</w:t>
      </w:r>
      <w:r w:rsidRPr="00C357DD">
        <w:t>”</w:t>
      </w:r>
      <w:r w:rsidRPr="00C357DD">
        <w:t>做单位【分析】根据生活经验、对质量单位和数据大小的认识，可知计量举重冠军能举的重量应用</w:t>
      </w:r>
      <w:r w:rsidRPr="00C357DD">
        <w:t>“</w:t>
      </w:r>
      <w:r w:rsidRPr="00C357DD">
        <w:t>千克</w:t>
      </w:r>
      <w:r w:rsidRPr="00C357DD">
        <w:t>”</w:t>
      </w:r>
      <w:r w:rsidRPr="00C357DD">
        <w:t>做单位，是</w:t>
      </w:r>
      <w:r w:rsidRPr="00C357DD">
        <w:t>250</w:t>
      </w:r>
      <w:r w:rsidRPr="00C357DD">
        <w:t>千克．据此解答．</w:t>
      </w:r>
    </w:p>
    <w:p w:rsidR="00664D95" w:rsidRPr="00C357DD" w:rsidRDefault="00C357DD" w:rsidP="00C357DD">
      <w:pPr>
        <w:spacing w:after="0" w:line="360" w:lineRule="auto"/>
      </w:pPr>
      <w:r w:rsidRPr="00C357DD">
        <w:t>6.</w:t>
      </w:r>
      <w:r w:rsidRPr="00C357DD">
        <w:t>【答案】</w:t>
      </w:r>
      <w:r w:rsidRPr="00C357DD">
        <w:t xml:space="preserve"> </w:t>
      </w:r>
      <w:r w:rsidRPr="00C357DD">
        <w:t>错误</w:t>
      </w:r>
      <w:r w:rsidRPr="00C357DD">
        <w:t xml:space="preserve">   </w:t>
      </w:r>
    </w:p>
    <w:p w:rsidR="00664D95" w:rsidRPr="00C357DD" w:rsidRDefault="00C357DD" w:rsidP="00C357DD">
      <w:pPr>
        <w:spacing w:after="0" w:line="360" w:lineRule="auto"/>
      </w:pPr>
      <w:r w:rsidRPr="00C357DD">
        <w:t>【解析】【解答】解：一袋大米重</w:t>
      </w:r>
      <w:r w:rsidRPr="00C357DD">
        <w:t>25</w:t>
      </w:r>
      <w:r w:rsidRPr="00C357DD">
        <w:t>千克。</w:t>
      </w:r>
      <w:r w:rsidRPr="00C357DD">
        <w:br/>
        <w:t xml:space="preserve"> </w:t>
      </w:r>
      <w:r w:rsidRPr="00C357DD">
        <w:t>故答案为：错误。</w:t>
      </w:r>
      <w:r w:rsidRPr="00C357DD">
        <w:br/>
        <w:t xml:space="preserve"> </w:t>
      </w:r>
      <w:r w:rsidRPr="00C357DD">
        <w:t>【分析】根据一袋大米的实际重量作答即可。</w:t>
      </w:r>
    </w:p>
    <w:p w:rsidR="00664D95" w:rsidRPr="00C357DD" w:rsidRDefault="00C357DD" w:rsidP="00C357DD">
      <w:pPr>
        <w:spacing w:after="0" w:line="360" w:lineRule="auto"/>
      </w:pPr>
      <w:r w:rsidRPr="00C357DD">
        <w:lastRenderedPageBreak/>
        <w:t>7.</w:t>
      </w:r>
      <w:r w:rsidRPr="00C357DD">
        <w:t>【答案】</w:t>
      </w:r>
      <w:r w:rsidRPr="00C357DD">
        <w:t xml:space="preserve"> </w:t>
      </w:r>
      <w:r w:rsidRPr="00C357DD">
        <w:t>错误</w:t>
      </w:r>
      <w:r w:rsidRPr="00C357DD">
        <w:t xml:space="preserve">   </w:t>
      </w:r>
    </w:p>
    <w:p w:rsidR="00664D95" w:rsidRPr="00C357DD" w:rsidRDefault="00C357DD" w:rsidP="00C357DD">
      <w:pPr>
        <w:spacing w:after="0" w:line="360" w:lineRule="auto"/>
      </w:pPr>
      <w:r w:rsidRPr="00C357DD">
        <w:t>【解析】【解答】铁和棉花都是</w:t>
      </w:r>
      <w:r w:rsidRPr="00C357DD">
        <w:t>100</w:t>
      </w:r>
      <w:r w:rsidRPr="00C357DD">
        <w:t>克，</w:t>
      </w:r>
      <w:r w:rsidRPr="00C357DD">
        <w:t>100</w:t>
      </w:r>
      <w:r w:rsidRPr="00C357DD">
        <w:t>克</w:t>
      </w:r>
      <w:r w:rsidRPr="00C357DD">
        <w:t>=100</w:t>
      </w:r>
      <w:r w:rsidRPr="00C357DD">
        <w:t>克，故它们一样重。</w:t>
      </w:r>
      <w:r w:rsidRPr="00C357DD">
        <w:br/>
        <w:t xml:space="preserve"> </w:t>
      </w:r>
      <w:r w:rsidRPr="00C357DD">
        <w:t>故答案为：错误。</w:t>
      </w:r>
      <w:r w:rsidRPr="00C357DD">
        <w:br/>
        <w:t xml:space="preserve"> </w:t>
      </w:r>
      <w:r w:rsidRPr="00C357DD">
        <w:t>【分析】比较两个质量的大小即可。</w:t>
      </w:r>
    </w:p>
    <w:p w:rsidR="00664D95" w:rsidRPr="00C357DD" w:rsidRDefault="00C357DD" w:rsidP="00C357DD">
      <w:pPr>
        <w:spacing w:line="360" w:lineRule="auto"/>
      </w:pPr>
      <w:r w:rsidRPr="00C357DD">
        <w:t>三、填空题</w:t>
      </w:r>
    </w:p>
    <w:p w:rsidR="00664D95" w:rsidRPr="00C357DD" w:rsidRDefault="00C357DD" w:rsidP="00C357DD">
      <w:pPr>
        <w:spacing w:after="0" w:line="360" w:lineRule="auto"/>
      </w:pPr>
      <w:r w:rsidRPr="00C357DD">
        <w:t>8.</w:t>
      </w:r>
      <w:r w:rsidRPr="00C357DD">
        <w:t>【答案】</w:t>
      </w:r>
      <w:r w:rsidRPr="00C357DD">
        <w:t xml:space="preserve">25000  </w:t>
      </w:r>
    </w:p>
    <w:p w:rsidR="00664D95" w:rsidRPr="00C357DD" w:rsidRDefault="00C357DD" w:rsidP="00C357DD">
      <w:pPr>
        <w:spacing w:after="0" w:line="360" w:lineRule="auto"/>
      </w:pPr>
      <w:r w:rsidRPr="00C357DD">
        <w:t>【解析】【解答】</w:t>
      </w:r>
      <w:r w:rsidRPr="00C357DD">
        <w:t>1kg=1000g</w:t>
      </w:r>
      <w:r w:rsidRPr="00C357DD">
        <w:t>，所以</w:t>
      </w:r>
      <w:r w:rsidRPr="00C357DD">
        <w:t>25kg=25000g.</w:t>
      </w:r>
      <w:r w:rsidRPr="00C357DD">
        <w:br/>
      </w:r>
      <w:r w:rsidRPr="00C357DD">
        <w:t>故答案为：</w:t>
      </w:r>
      <w:r w:rsidRPr="00C357DD">
        <w:t>25000</w:t>
      </w:r>
      <w:r w:rsidRPr="00C357DD">
        <w:br/>
      </w:r>
      <w:r w:rsidRPr="00C357DD">
        <w:t>【分析】</w:t>
      </w:r>
      <w:r w:rsidRPr="00C357DD">
        <w:t>1kg=1000g</w:t>
      </w:r>
      <w:r w:rsidRPr="00C357DD">
        <w:t>，判断出</w:t>
      </w:r>
      <w:r w:rsidRPr="00C357DD">
        <w:t>25</w:t>
      </w:r>
      <w:r w:rsidRPr="00C357DD">
        <w:t>个</w:t>
      </w:r>
      <w:r w:rsidRPr="00C357DD">
        <w:t>1000</w:t>
      </w:r>
      <w:r w:rsidRPr="00C357DD">
        <w:t>是多少即可把</w:t>
      </w:r>
      <w:r w:rsidRPr="00C357DD">
        <w:t>kg</w:t>
      </w:r>
      <w:r w:rsidRPr="00C357DD">
        <w:t>换算成</w:t>
      </w:r>
      <w:r w:rsidRPr="00C357DD">
        <w:t>g.</w:t>
      </w:r>
    </w:p>
    <w:p w:rsidR="00C357DD" w:rsidRPr="00C357DD" w:rsidRDefault="00C357DD" w:rsidP="00C357DD">
      <w:pPr>
        <w:spacing w:after="0" w:line="360" w:lineRule="auto"/>
      </w:pPr>
      <w:r w:rsidRPr="00C357DD">
        <w:t>9.</w:t>
      </w:r>
      <w:r w:rsidRPr="00C357DD">
        <w:t>【答案】</w:t>
      </w:r>
      <w:r w:rsidRPr="00C357DD">
        <w:t xml:space="preserve"> 1000 </w:t>
      </w:r>
    </w:p>
    <w:p w:rsidR="00C357DD" w:rsidRPr="00C357DD" w:rsidRDefault="00C357DD" w:rsidP="00C357DD">
      <w:pPr>
        <w:spacing w:after="0" w:line="360" w:lineRule="auto"/>
      </w:pPr>
      <w:r w:rsidRPr="00C357DD">
        <w:t>【解析】【解答】一袋盐重</w:t>
      </w:r>
      <w:r w:rsidRPr="00C357DD">
        <w:t>500</w:t>
      </w:r>
      <w:r w:rsidRPr="00C357DD">
        <w:t>克，两袋重</w:t>
      </w:r>
      <w:r w:rsidRPr="00C357DD">
        <w:t>500×2</w:t>
      </w:r>
      <w:r w:rsidRPr="00C357DD">
        <w:t>＝</w:t>
      </w:r>
      <w:r w:rsidRPr="00C357DD">
        <w:t>1000</w:t>
      </w:r>
      <w:r w:rsidRPr="00C357DD">
        <w:t>克</w:t>
      </w:r>
    </w:p>
    <w:p w:rsidR="00664D95" w:rsidRPr="00C357DD" w:rsidRDefault="00C357DD" w:rsidP="00C357DD">
      <w:pPr>
        <w:spacing w:after="0" w:line="360" w:lineRule="auto"/>
      </w:pPr>
      <w:r w:rsidRPr="00C357DD">
        <w:t>【分析】考察生活中常见物品的质量</w:t>
      </w:r>
    </w:p>
    <w:p w:rsidR="00664D95" w:rsidRPr="00C357DD" w:rsidRDefault="00C357DD" w:rsidP="00C357DD">
      <w:pPr>
        <w:spacing w:after="0" w:line="360" w:lineRule="auto"/>
      </w:pPr>
      <w:r w:rsidRPr="00C357DD">
        <w:t>10.</w:t>
      </w:r>
      <w:r w:rsidRPr="00C357DD">
        <w:t>【答案】</w:t>
      </w:r>
      <w:r w:rsidRPr="00C357DD">
        <w:t>130</w:t>
      </w:r>
      <w:r w:rsidRPr="00C357DD">
        <w:t>克；</w:t>
      </w:r>
      <w:r w:rsidRPr="00C357DD">
        <w:t>60</w:t>
      </w:r>
      <w:r w:rsidRPr="00C357DD">
        <w:t>克；</w:t>
      </w:r>
      <w:r w:rsidRPr="00C357DD">
        <w:t>8</w:t>
      </w:r>
      <w:r w:rsidRPr="00C357DD">
        <w:t>千克；</w:t>
      </w:r>
      <w:r w:rsidRPr="00C357DD">
        <w:t>42</w:t>
      </w:r>
      <w:r w:rsidRPr="00C357DD">
        <w:t>千克；</w:t>
      </w:r>
      <w:r w:rsidRPr="00C357DD">
        <w:t>8</w:t>
      </w:r>
      <w:r w:rsidRPr="00C357DD">
        <w:t>克；</w:t>
      </w:r>
      <w:r w:rsidRPr="00C357DD">
        <w:t>18</w:t>
      </w:r>
      <w:r w:rsidRPr="00C357DD">
        <w:t>千克；</w:t>
      </w:r>
      <w:r w:rsidRPr="00C357DD">
        <w:t>4500</w:t>
      </w:r>
      <w:r w:rsidRPr="00C357DD">
        <w:t>；</w:t>
      </w:r>
      <w:r w:rsidRPr="00C357DD">
        <w:t xml:space="preserve">5300  </w:t>
      </w:r>
    </w:p>
    <w:p w:rsidR="00664D95" w:rsidRPr="00C357DD" w:rsidRDefault="00C357DD" w:rsidP="00C357DD">
      <w:pPr>
        <w:spacing w:after="0" w:line="360" w:lineRule="auto"/>
      </w:pPr>
      <w:r w:rsidRPr="00C357DD">
        <w:t>【解析】【分析】根据整数四则运算的计算方法以及千克与克之间的关系求解。</w:t>
      </w:r>
    </w:p>
    <w:p w:rsidR="00664D95" w:rsidRPr="00C357DD" w:rsidRDefault="00C357DD" w:rsidP="00C357DD">
      <w:pPr>
        <w:spacing w:after="0" w:line="360" w:lineRule="auto"/>
      </w:pPr>
      <w:r w:rsidRPr="00C357DD">
        <w:t>11.</w:t>
      </w:r>
      <w:r w:rsidRPr="00C357DD">
        <w:t>【答案】</w:t>
      </w:r>
      <w:r w:rsidRPr="00C357DD">
        <w:t xml:space="preserve"> 14008</w:t>
      </w:r>
      <w:r w:rsidRPr="00C357DD">
        <w:t>；</w:t>
      </w:r>
      <w:r w:rsidRPr="00C357DD">
        <w:t xml:space="preserve">14.008   </w:t>
      </w:r>
    </w:p>
    <w:p w:rsidR="00664D95" w:rsidRPr="00C357DD" w:rsidRDefault="00C357DD" w:rsidP="00C357DD">
      <w:pPr>
        <w:spacing w:after="0" w:line="360" w:lineRule="auto"/>
      </w:pPr>
      <w:r w:rsidRPr="00C357DD">
        <w:t>【解析】【解答】</w:t>
      </w:r>
      <w:r w:rsidRPr="00C357DD">
        <w:t>14kg=14000g</w:t>
      </w:r>
      <w:r w:rsidRPr="00C357DD">
        <w:t>，所以</w:t>
      </w:r>
      <w:r w:rsidRPr="00C357DD">
        <w:t>14kg8g=140008g</w:t>
      </w:r>
      <w:r w:rsidRPr="00C357DD">
        <w:t>；</w:t>
      </w:r>
      <w:r w:rsidRPr="00C357DD">
        <w:t>8g=0.008kg</w:t>
      </w:r>
      <w:r w:rsidRPr="00C357DD">
        <w:t>，所以</w:t>
      </w:r>
      <w:r w:rsidRPr="00C357DD">
        <w:t>14kg8g=14.008kg.</w:t>
      </w:r>
      <w:r w:rsidRPr="00C357DD">
        <w:br/>
      </w:r>
      <w:r w:rsidRPr="00C357DD">
        <w:t>故答案为：</w:t>
      </w:r>
      <w:r w:rsidRPr="00C357DD">
        <w:t>14008</w:t>
      </w:r>
      <w:r w:rsidRPr="00C357DD">
        <w:t>；</w:t>
      </w:r>
      <w:r w:rsidRPr="00C357DD">
        <w:t>14.008</w:t>
      </w:r>
    </w:p>
    <w:p w:rsidR="00664D95" w:rsidRPr="00C357DD" w:rsidRDefault="00C357DD" w:rsidP="00C357DD">
      <w:pPr>
        <w:spacing w:after="0" w:line="360" w:lineRule="auto"/>
      </w:pPr>
      <w:r w:rsidRPr="00C357DD">
        <w:t>【分析】</w:t>
      </w:r>
      <w:r w:rsidRPr="00C357DD">
        <w:t>1kg=1000g</w:t>
      </w:r>
      <w:r w:rsidRPr="00C357DD">
        <w:t>，</w:t>
      </w:r>
      <w:r w:rsidRPr="00C357DD">
        <w:t>1g=0.001kg</w:t>
      </w:r>
      <w:r w:rsidRPr="00C357DD">
        <w:t>，把</w:t>
      </w:r>
      <w:r w:rsidRPr="00C357DD">
        <w:t>14kg</w:t>
      </w:r>
      <w:r w:rsidRPr="00C357DD">
        <w:t>换算成</w:t>
      </w:r>
      <w:r w:rsidRPr="00C357DD">
        <w:t>g</w:t>
      </w:r>
      <w:r w:rsidRPr="00C357DD">
        <w:t>，再加上</w:t>
      </w:r>
      <w:r w:rsidRPr="00C357DD">
        <w:t>8g</w:t>
      </w:r>
      <w:r w:rsidRPr="00C357DD">
        <w:t>即可换算成</w:t>
      </w:r>
      <w:r w:rsidRPr="00C357DD">
        <w:t>g</w:t>
      </w:r>
      <w:r w:rsidRPr="00C357DD">
        <w:t>；把</w:t>
      </w:r>
      <w:r w:rsidRPr="00C357DD">
        <w:t>8g</w:t>
      </w:r>
      <w:r w:rsidRPr="00C357DD">
        <w:t>换算成</w:t>
      </w:r>
      <w:r w:rsidRPr="00C357DD">
        <w:t>kg</w:t>
      </w:r>
      <w:r w:rsidRPr="00C357DD">
        <w:t>，再加上</w:t>
      </w:r>
      <w:r w:rsidRPr="00C357DD">
        <w:t>14kg</w:t>
      </w:r>
      <w:r w:rsidRPr="00C357DD">
        <w:t>即可换算成</w:t>
      </w:r>
      <w:r w:rsidRPr="00C357DD">
        <w:t>kg.</w:t>
      </w:r>
    </w:p>
    <w:p w:rsidR="00664D95" w:rsidRPr="00C357DD" w:rsidRDefault="00C357DD" w:rsidP="00C357DD">
      <w:pPr>
        <w:spacing w:line="360" w:lineRule="auto"/>
      </w:pPr>
      <w:r w:rsidRPr="00C357DD">
        <w:t>四、解答题</w:t>
      </w:r>
    </w:p>
    <w:p w:rsidR="00664D95" w:rsidRPr="00C357DD" w:rsidRDefault="00C357DD" w:rsidP="00C357DD">
      <w:pPr>
        <w:spacing w:after="0" w:line="360" w:lineRule="auto"/>
      </w:pPr>
      <w:r w:rsidRPr="00C357DD">
        <w:t>12.</w:t>
      </w:r>
      <w:r w:rsidRPr="00C357DD">
        <w:t>【答案】</w:t>
      </w:r>
      <w:r w:rsidRPr="00C357DD">
        <w:t xml:space="preserve"> </w:t>
      </w:r>
      <w:r w:rsidRPr="00C357DD">
        <w:t>在天平的左端放</w:t>
      </w:r>
      <w:r w:rsidRPr="00C357DD">
        <w:t>100</w:t>
      </w:r>
      <w:r w:rsidRPr="00C357DD">
        <w:t>克和</w:t>
      </w:r>
      <w:r w:rsidRPr="00C357DD">
        <w:t>50</w:t>
      </w:r>
      <w:r w:rsidRPr="00C357DD">
        <w:t>克砝码右端放</w:t>
      </w:r>
      <w:r w:rsidRPr="00C357DD">
        <w:t>20</w:t>
      </w:r>
      <w:r w:rsidRPr="00C357DD">
        <w:t>克砝码加入食盐直到两边平衡</w:t>
      </w:r>
      <w:r w:rsidRPr="00C357DD">
        <w:t xml:space="preserve">   </w:t>
      </w:r>
    </w:p>
    <w:p w:rsidR="00664D95" w:rsidRPr="00C357DD" w:rsidRDefault="00C357DD" w:rsidP="00C357DD">
      <w:pPr>
        <w:spacing w:after="0" w:line="360" w:lineRule="auto"/>
      </w:pPr>
      <w:r w:rsidRPr="00C357DD">
        <w:t>【解析】【解答】在天平的左端放</w:t>
      </w:r>
      <w:r w:rsidRPr="00C357DD">
        <w:t>100</w:t>
      </w:r>
      <w:r w:rsidRPr="00C357DD">
        <w:t>克和</w:t>
      </w:r>
      <w:r w:rsidRPr="00C357DD">
        <w:t>50</w:t>
      </w:r>
      <w:r w:rsidRPr="00C357DD">
        <w:t>克砝码，右端放</w:t>
      </w:r>
      <w:r w:rsidRPr="00C357DD">
        <w:t>20</w:t>
      </w:r>
      <w:r w:rsidRPr="00C357DD">
        <w:t>克砝码加入食盐直到两边平衡就称出</w:t>
      </w:r>
      <w:r w:rsidRPr="00C357DD">
        <w:t>130</w:t>
      </w:r>
      <w:r w:rsidRPr="00C357DD">
        <w:t>克食盐。</w:t>
      </w:r>
    </w:p>
    <w:p w:rsidR="00664D95" w:rsidRPr="00C357DD" w:rsidRDefault="00C357DD" w:rsidP="00C357DD">
      <w:pPr>
        <w:spacing w:after="0" w:line="360" w:lineRule="auto"/>
      </w:pPr>
      <w:r w:rsidRPr="00C357DD">
        <w:t>【分析】根据天平的用法和砝码的质量称出</w:t>
      </w:r>
      <w:r w:rsidRPr="00C357DD">
        <w:t>130</w:t>
      </w:r>
      <w:r w:rsidRPr="00C357DD">
        <w:t>克食盐。</w:t>
      </w:r>
    </w:p>
    <w:p w:rsidR="00664D95" w:rsidRPr="00C357DD" w:rsidRDefault="00C357DD" w:rsidP="00C357DD">
      <w:pPr>
        <w:spacing w:after="0" w:line="360" w:lineRule="auto"/>
      </w:pPr>
      <w:r w:rsidRPr="00C357DD">
        <w:t>13.</w:t>
      </w:r>
      <w:r w:rsidRPr="00C357DD">
        <w:t>【答案】</w:t>
      </w:r>
      <w:r w:rsidRPr="00C357DD">
        <w:t xml:space="preserve"> 4×8=32</w:t>
      </w:r>
      <w:r w:rsidRPr="00C357DD">
        <w:t>（元）</w:t>
      </w:r>
      <w:r w:rsidRPr="00C357DD">
        <w:t xml:space="preserve">   </w:t>
      </w:r>
    </w:p>
    <w:p w:rsidR="00664D95" w:rsidRPr="00C357DD" w:rsidRDefault="00C357DD" w:rsidP="00C357DD">
      <w:pPr>
        <w:spacing w:after="0" w:line="360" w:lineRule="auto"/>
      </w:pPr>
      <w:r w:rsidRPr="00C357DD">
        <w:t>答：需要付</w:t>
      </w:r>
      <w:r w:rsidRPr="00C357DD">
        <w:t>32</w:t>
      </w:r>
      <w:r w:rsidRPr="00C357DD">
        <w:t>元。</w:t>
      </w:r>
    </w:p>
    <w:p w:rsidR="00664D95" w:rsidRPr="00C357DD" w:rsidRDefault="00C357DD" w:rsidP="00C357DD">
      <w:pPr>
        <w:spacing w:after="0" w:line="360" w:lineRule="auto"/>
      </w:pPr>
      <w:r w:rsidRPr="00C357DD">
        <w:t>【解析】【分析】</w:t>
      </w:r>
      <w:r w:rsidRPr="00C357DD">
        <w:t>2</w:t>
      </w:r>
      <w:r w:rsidRPr="00C357DD">
        <w:t>千克</w:t>
      </w:r>
      <w:r w:rsidRPr="00C357DD">
        <w:t>=2000</w:t>
      </w:r>
      <w:r w:rsidRPr="00C357DD">
        <w:t>克，</w:t>
      </w:r>
      <w:r w:rsidRPr="00C357DD">
        <w:t>2000</w:t>
      </w:r>
      <w:r w:rsidRPr="00C357DD">
        <w:t>克里面有</w:t>
      </w:r>
      <w:r w:rsidRPr="00C357DD">
        <w:t>4</w:t>
      </w:r>
      <w:r w:rsidRPr="00C357DD">
        <w:t>个</w:t>
      </w:r>
      <w:r w:rsidRPr="00C357DD">
        <w:t>500</w:t>
      </w:r>
      <w:r w:rsidRPr="00C357DD">
        <w:t>克，所以用每个</w:t>
      </w:r>
      <w:r w:rsidRPr="00C357DD">
        <w:t>500</w:t>
      </w:r>
      <w:r w:rsidRPr="00C357DD">
        <w:t>克的钱数乘</w:t>
      </w:r>
      <w:r w:rsidRPr="00C357DD">
        <w:t>4</w:t>
      </w:r>
      <w:r w:rsidRPr="00C357DD">
        <w:t>即可求出需要付的钱数。</w:t>
      </w:r>
    </w:p>
    <w:p w:rsidR="00664D95" w:rsidRPr="00C357DD" w:rsidRDefault="00C357DD" w:rsidP="00C357DD">
      <w:pPr>
        <w:spacing w:line="360" w:lineRule="auto"/>
      </w:pPr>
      <w:r w:rsidRPr="00C357DD">
        <w:t>五、综合题</w:t>
      </w:r>
    </w:p>
    <w:p w:rsidR="00C357DD" w:rsidRPr="00C357DD" w:rsidRDefault="00C357DD" w:rsidP="00C357DD">
      <w:pPr>
        <w:spacing w:after="0" w:line="360" w:lineRule="auto"/>
      </w:pPr>
      <w:r w:rsidRPr="00C357DD">
        <w:t>14.</w:t>
      </w:r>
      <w:r w:rsidRPr="00C357DD">
        <w:t>【答案】（</w:t>
      </w:r>
      <w:r w:rsidRPr="00C357DD">
        <w:t>1</w:t>
      </w:r>
      <w:r w:rsidRPr="00C357DD">
        <w:t>）</w:t>
      </w:r>
      <w:r w:rsidRPr="00C357DD">
        <w:t>4×2+9=17(</w:t>
      </w:r>
      <w:r w:rsidRPr="00C357DD">
        <w:t>元</w:t>
      </w:r>
      <w:r w:rsidRPr="00C357DD">
        <w:t>)</w:t>
      </w:r>
    </w:p>
    <w:p w:rsidR="00C357DD" w:rsidRPr="00C357DD" w:rsidRDefault="00C357DD" w:rsidP="00C357DD">
      <w:pPr>
        <w:spacing w:after="0" w:line="360" w:lineRule="auto"/>
      </w:pPr>
      <w:r w:rsidRPr="00C357DD">
        <w:t>答：一共花了</w:t>
      </w:r>
      <w:r w:rsidRPr="00C357DD">
        <w:t>17</w:t>
      </w:r>
      <w:r w:rsidRPr="00C357DD">
        <w:t>元</w:t>
      </w:r>
    </w:p>
    <w:p w:rsidR="00C357DD" w:rsidRPr="00C357DD" w:rsidRDefault="00C357DD" w:rsidP="00C357DD">
      <w:pPr>
        <w:spacing w:after="0" w:line="360" w:lineRule="auto"/>
      </w:pPr>
      <w:r w:rsidRPr="00C357DD">
        <w:t>（</w:t>
      </w:r>
      <w:r w:rsidRPr="00C357DD">
        <w:t>2</w:t>
      </w:r>
      <w:r w:rsidRPr="00C357DD">
        <w:t>）</w:t>
      </w:r>
      <w:r w:rsidRPr="00C357DD">
        <w:t>8÷4=2</w:t>
      </w:r>
      <w:r w:rsidRPr="00C357DD">
        <w:t>，</w:t>
      </w:r>
    </w:p>
    <w:p w:rsidR="00664D95" w:rsidRPr="00C357DD" w:rsidRDefault="00C357DD" w:rsidP="00C357DD">
      <w:pPr>
        <w:spacing w:after="0" w:line="360" w:lineRule="auto"/>
      </w:pPr>
      <w:r w:rsidRPr="00C357DD">
        <w:t>500+500=1000(</w:t>
      </w:r>
      <w:r w:rsidRPr="00C357DD">
        <w:t>克</w:t>
      </w:r>
      <w:r w:rsidRPr="00C357DD">
        <w:t>)</w:t>
      </w:r>
    </w:p>
    <w:p w:rsidR="00664D95" w:rsidRPr="00C357DD" w:rsidRDefault="00C357DD" w:rsidP="00C357DD">
      <w:pPr>
        <w:spacing w:after="0" w:line="360" w:lineRule="auto"/>
      </w:pPr>
      <w:r w:rsidRPr="00C357DD">
        <w:t>1000</w:t>
      </w:r>
      <w:r w:rsidRPr="00C357DD">
        <w:t>克</w:t>
      </w:r>
      <w:r w:rsidRPr="00C357DD">
        <w:t>=1</w:t>
      </w:r>
      <w:r w:rsidRPr="00C357DD">
        <w:t>千克，</w:t>
      </w:r>
    </w:p>
    <w:p w:rsidR="00664D95" w:rsidRPr="00C357DD" w:rsidRDefault="00C357DD" w:rsidP="00C357DD">
      <w:pPr>
        <w:spacing w:after="0" w:line="360" w:lineRule="auto"/>
      </w:pPr>
      <w:r w:rsidRPr="00C357DD">
        <w:t>可以买</w:t>
      </w:r>
      <w:r w:rsidRPr="00C357DD">
        <w:t>1</w:t>
      </w:r>
      <w:r w:rsidRPr="00C357DD">
        <w:t>千克蛋糕</w:t>
      </w:r>
    </w:p>
    <w:p w:rsidR="00664D95" w:rsidRPr="00C357DD" w:rsidRDefault="00C357DD" w:rsidP="00C357DD">
      <w:pPr>
        <w:spacing w:after="0" w:line="360" w:lineRule="auto"/>
      </w:pPr>
      <w:r w:rsidRPr="00C357DD">
        <w:t>答：买</w:t>
      </w:r>
      <w:r w:rsidRPr="00C357DD">
        <w:t>500</w:t>
      </w:r>
      <w:r w:rsidRPr="00C357DD">
        <w:t>克夹心饼干的钱可以买</w:t>
      </w:r>
      <w:r w:rsidRPr="00C357DD">
        <w:t>1</w:t>
      </w:r>
      <w:r w:rsidRPr="00C357DD">
        <w:t>千克蛋糕</w:t>
      </w:r>
    </w:p>
    <w:p w:rsidR="00C357DD" w:rsidRPr="00C357DD" w:rsidRDefault="00C357DD" w:rsidP="00C357DD">
      <w:pPr>
        <w:spacing w:after="0" w:line="360" w:lineRule="auto"/>
      </w:pPr>
      <w:r w:rsidRPr="00C357DD">
        <w:t>【解析】</w:t>
      </w:r>
    </w:p>
    <w:p w:rsidR="00664D95" w:rsidRPr="00C357DD" w:rsidRDefault="00C357DD" w:rsidP="00C357DD">
      <w:pPr>
        <w:spacing w:line="360" w:lineRule="auto"/>
      </w:pPr>
      <w:r w:rsidRPr="00C357DD">
        <w:t>六、应用题</w:t>
      </w:r>
    </w:p>
    <w:p w:rsidR="00C357DD" w:rsidRPr="00C357DD" w:rsidRDefault="00C357DD" w:rsidP="00C357DD">
      <w:pPr>
        <w:spacing w:after="0" w:line="360" w:lineRule="auto"/>
      </w:pPr>
      <w:r w:rsidRPr="00C357DD">
        <w:t>15.</w:t>
      </w:r>
      <w:r w:rsidRPr="00C357DD">
        <w:t>【答案】</w:t>
      </w:r>
      <w:r w:rsidRPr="00C357DD">
        <w:t>600-100=500(</w:t>
      </w:r>
      <w:r w:rsidRPr="00C357DD">
        <w:t>克</w:t>
      </w:r>
      <w:r w:rsidRPr="00C357DD">
        <w:t>)</w:t>
      </w:r>
    </w:p>
    <w:p w:rsidR="00664D95" w:rsidRPr="00C357DD" w:rsidRDefault="00C357DD" w:rsidP="00C357DD">
      <w:pPr>
        <w:spacing w:after="0" w:line="360" w:lineRule="auto"/>
      </w:pPr>
      <w:r w:rsidRPr="00C357DD">
        <w:t>答：杯子里的水重</w:t>
      </w:r>
      <w:r w:rsidRPr="00C357DD">
        <w:t>500</w:t>
      </w:r>
      <w:r w:rsidRPr="00C357DD">
        <w:t>克</w:t>
      </w:r>
    </w:p>
    <w:p w:rsidR="00C357DD" w:rsidRPr="00C357DD" w:rsidRDefault="00C357DD" w:rsidP="00C357DD">
      <w:pPr>
        <w:spacing w:after="0" w:line="360" w:lineRule="auto"/>
      </w:pPr>
      <w:r w:rsidRPr="00C357DD">
        <w:t>【解析】</w:t>
      </w:r>
    </w:p>
    <w:p w:rsidR="00664D95" w:rsidRPr="00C357DD" w:rsidRDefault="00664D95" w:rsidP="00C357DD">
      <w:pPr>
        <w:spacing w:after="0" w:line="360" w:lineRule="auto"/>
      </w:pPr>
    </w:p>
    <w:sectPr w:rsidR="00664D95" w:rsidRPr="00C357DD">
      <w:headerReference w:type="even" r:id="rId15"/>
      <w:headerReference w:type="default" r:id="rId16"/>
      <w:footerReference w:type="default" r:id="rId17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8D6" w:rsidRDefault="00E958D6">
      <w:pPr>
        <w:spacing w:after="0" w:line="240" w:lineRule="auto"/>
      </w:pPr>
      <w:r>
        <w:separator/>
      </w:r>
    </w:p>
  </w:endnote>
  <w:endnote w:type="continuationSeparator" w:id="0">
    <w:p w:rsidR="00E958D6" w:rsidRDefault="00E95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D95" w:rsidRPr="00C357DD" w:rsidRDefault="00C357DD" w:rsidP="00C357DD">
    <w:pPr>
      <w:pStyle w:val="a4"/>
    </w:pPr>
    <w:r>
      <w:t xml:space="preserve"> </w:t>
    </w:r>
    <w:r w:rsidRPr="00C357DD"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8D6" w:rsidRDefault="00E958D6">
      <w:pPr>
        <w:spacing w:after="0" w:line="240" w:lineRule="auto"/>
      </w:pPr>
      <w:r>
        <w:separator/>
      </w:r>
    </w:p>
  </w:footnote>
  <w:footnote w:type="continuationSeparator" w:id="0">
    <w:p w:rsidR="00E958D6" w:rsidRDefault="00E958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D95" w:rsidRDefault="0056775D">
    <w:pPr>
      <w:pStyle w:val="a5"/>
      <w:pBdr>
        <w:bottom w:val="none" w:sz="0" w:space="0" w:color="auto"/>
      </w:pBdr>
    </w:pPr>
    <w:r>
      <w:pict>
        <v:rect id="Rectangle 7" o:spid="_x0000_s3073" style="position:absolute;left:0;text-align:left;margin-left:1056.4pt;margin-top:-43pt;width:42.15pt;height:57pt;z-index:251656192;mso-width-relative:page;mso-height-relative:page" o:preferrelative="t" fillcolor="gray">
          <v:stroke miterlimit="2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3074" type="#_x0000_t202" style="position:absolute;left:0;text-align:left;margin-left:1098.55pt;margin-top:-43pt;width:31.6pt;height:843pt;z-index:251657216;mso-width-relative:page;mso-height-relative:page;v-text-anchor:middle" o:preferrelative="t">
          <v:stroke miterlimit="2"/>
          <v:textbox style="layout-flow:vertical;mso-layout-flow-alt:bottom-to-top">
            <w:txbxContent>
              <w:p w:rsidR="00664D95" w:rsidRDefault="00C357DD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3075" type="#_x0000_t202" style="position:absolute;left:0;text-align:left;margin-left:1056.4pt;margin-top:-43pt;width:42.15pt;height:843pt;z-index:251658240;mso-width-relative:page;mso-height-relative:page;v-text-anchor:middle" o:preferrelative="t" fillcolor="#d8d8d8">
          <v:stroke miterlimit="2"/>
          <v:textbox style="layout-flow:vertical;mso-layout-flow-alt:bottom-to-top">
            <w:txbxContent>
              <w:p w:rsidR="00664D95" w:rsidRDefault="00C357DD">
                <w:pPr>
                  <w:spacing w:beforeLines="100" w:before="240" w:afterLines="100" w:after="24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3076" type="#_x0000_t202" style="position:absolute;left:0;text-align:left;margin-left:1025.45pt;margin-top:-43pt;width:30.95pt;height:843pt;z-index:251659264;mso-width-relative:page;mso-height-relative:page;v-text-anchor:middle" o:preferrelative="t">
          <v:stroke miterlimit="2"/>
          <v:textbox style="layout-flow:vertical;mso-layout-flow-alt:bottom-to-top">
            <w:txbxContent>
              <w:p w:rsidR="00664D95" w:rsidRDefault="00C357DD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D95" w:rsidRPr="00C357DD" w:rsidRDefault="00C357DD" w:rsidP="0056775D">
    <w:pPr>
      <w:pStyle w:val="a5"/>
      <w:pBdr>
        <w:bottom w:val="none" w:sz="0" w:space="0" w:color="auto"/>
      </w:pBdr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2FF169D7"/>
    <w:multiLevelType w:val="hybridMultilevel"/>
    <w:tmpl w:val="519EAFF0"/>
    <w:lvl w:ilvl="0" w:tplc="7227750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1A4302"/>
    <w:multiLevelType w:val="hybridMultilevel"/>
    <w:tmpl w:val="E00E2A7C"/>
    <w:lvl w:ilvl="0" w:tplc="42059294">
      <w:start w:val="1"/>
      <w:numFmt w:val="decimal"/>
      <w:lvlText w:val="%1."/>
      <w:lvlJc w:val="left"/>
      <w:pPr>
        <w:ind w:left="720" w:hanging="360"/>
      </w:pPr>
    </w:lvl>
    <w:lvl w:ilvl="1" w:tplc="42059294" w:tentative="1">
      <w:start w:val="1"/>
      <w:numFmt w:val="lowerLetter"/>
      <w:lvlText w:val="%2."/>
      <w:lvlJc w:val="left"/>
      <w:pPr>
        <w:ind w:left="1440" w:hanging="360"/>
      </w:pPr>
    </w:lvl>
    <w:lvl w:ilvl="2" w:tplc="42059294" w:tentative="1">
      <w:start w:val="1"/>
      <w:numFmt w:val="lowerRoman"/>
      <w:lvlText w:val="%3."/>
      <w:lvlJc w:val="right"/>
      <w:pPr>
        <w:ind w:left="2160" w:hanging="180"/>
      </w:pPr>
    </w:lvl>
    <w:lvl w:ilvl="3" w:tplc="42059294" w:tentative="1">
      <w:start w:val="1"/>
      <w:numFmt w:val="decimal"/>
      <w:lvlText w:val="%4."/>
      <w:lvlJc w:val="left"/>
      <w:pPr>
        <w:ind w:left="2880" w:hanging="360"/>
      </w:pPr>
    </w:lvl>
    <w:lvl w:ilvl="4" w:tplc="42059294" w:tentative="1">
      <w:start w:val="1"/>
      <w:numFmt w:val="lowerLetter"/>
      <w:lvlText w:val="%5."/>
      <w:lvlJc w:val="left"/>
      <w:pPr>
        <w:ind w:left="3600" w:hanging="360"/>
      </w:pPr>
    </w:lvl>
    <w:lvl w:ilvl="5" w:tplc="42059294" w:tentative="1">
      <w:start w:val="1"/>
      <w:numFmt w:val="lowerRoman"/>
      <w:lvlText w:val="%6."/>
      <w:lvlJc w:val="right"/>
      <w:pPr>
        <w:ind w:left="4320" w:hanging="180"/>
      </w:pPr>
    </w:lvl>
    <w:lvl w:ilvl="6" w:tplc="42059294" w:tentative="1">
      <w:start w:val="1"/>
      <w:numFmt w:val="decimal"/>
      <w:lvlText w:val="%7."/>
      <w:lvlJc w:val="left"/>
      <w:pPr>
        <w:ind w:left="5040" w:hanging="360"/>
      </w:pPr>
    </w:lvl>
    <w:lvl w:ilvl="7" w:tplc="42059294" w:tentative="1">
      <w:start w:val="1"/>
      <w:numFmt w:val="lowerLetter"/>
      <w:lvlText w:val="%8."/>
      <w:lvlJc w:val="left"/>
      <w:pPr>
        <w:ind w:left="5760" w:hanging="360"/>
      </w:pPr>
    </w:lvl>
    <w:lvl w:ilvl="8" w:tplc="42059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8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6775D"/>
    <w:rsid w:val="00570E98"/>
    <w:rsid w:val="00664D95"/>
    <w:rsid w:val="006B7A92"/>
    <w:rsid w:val="006D054F"/>
    <w:rsid w:val="00751BBD"/>
    <w:rsid w:val="00777D0A"/>
    <w:rsid w:val="008222E8"/>
    <w:rsid w:val="00827CAC"/>
    <w:rsid w:val="00837D06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357DD"/>
    <w:rsid w:val="00C84C25"/>
    <w:rsid w:val="00D035E3"/>
    <w:rsid w:val="00D2160C"/>
    <w:rsid w:val="00D36692"/>
    <w:rsid w:val="00D51F5D"/>
    <w:rsid w:val="00D67A68"/>
    <w:rsid w:val="00D71E67"/>
    <w:rsid w:val="00DA5268"/>
    <w:rsid w:val="00DC3A35"/>
    <w:rsid w:val="00DD58AD"/>
    <w:rsid w:val="00E200C6"/>
    <w:rsid w:val="00E629F3"/>
    <w:rsid w:val="00E7434B"/>
    <w:rsid w:val="00E74CE9"/>
    <w:rsid w:val="00E84440"/>
    <w:rsid w:val="00E958D6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a5">
    <w:name w:val="header"/>
    <w:basedOn w:val="a"/>
    <w:link w:val="Char1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1">
    <w:name w:val="页眉 Char"/>
    <w:link w:val="a5"/>
    <w:uiPriority w:val="99"/>
    <w:qFormat/>
    <w:rPr>
      <w:sz w:val="18"/>
      <w:szCs w:val="18"/>
    </w:rPr>
  </w:style>
  <w:style w:type="character" w:customStyle="1" w:styleId="Char0">
    <w:name w:val="页脚 Char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DF064E"/>
    <w:rPr>
      <w:rFonts w:ascii="Cambria" w:eastAsia="宋体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DF064E"/>
    <w:rPr>
      <w:rFonts w:ascii="Cambria" w:eastAsia="宋体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6E0FD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B66CCF0-5901-4204-AF87-7DBEFD8E4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379</Words>
  <Characters>2163</Characters>
  <Application>Microsoft Office Word</Application>
  <DocSecurity>0</DocSecurity>
  <Lines>18</Lines>
  <Paragraphs>5</Paragraphs>
  <ScaleCrop>false</ScaleCrop>
  <Company>Microsoft</Company>
  <LinksUpToDate>false</LinksUpToDate>
  <CharactersWithSpaces>2537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lam</dc:creator>
  <cp:lastModifiedBy>刘德强</cp:lastModifiedBy>
  <cp:revision>10</cp:revision>
  <dcterms:created xsi:type="dcterms:W3CDTF">2013-12-09T06:44:00Z</dcterms:created>
  <dcterms:modified xsi:type="dcterms:W3CDTF">2020-01-23T13:03:00Z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