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1F" w:rsidRPr="00151422" w:rsidRDefault="003E3AF7" w:rsidP="00151422">
      <w:pPr>
        <w:spacing w:line="360" w:lineRule="auto"/>
        <w:jc w:val="center"/>
      </w:pPr>
      <w:bookmarkStart w:id="0" w:name="_GoBack"/>
      <w:bookmarkEnd w:id="0"/>
      <w:r w:rsidRPr="003E3AF7">
        <w:rPr>
          <w:rFonts w:hint="eastAsia"/>
          <w:b/>
          <w:bCs/>
          <w:sz w:val="28"/>
          <w:szCs w:val="28"/>
        </w:rPr>
        <w:t>四年级下册数学单元测试</w:t>
      </w:r>
      <w:r w:rsidRPr="003E3AF7">
        <w:rPr>
          <w:rFonts w:hint="eastAsia"/>
          <w:b/>
          <w:bCs/>
          <w:sz w:val="28"/>
          <w:szCs w:val="28"/>
        </w:rPr>
        <w:t>-8.</w:t>
      </w:r>
      <w:r w:rsidRPr="003E3AF7">
        <w:rPr>
          <w:rFonts w:hint="eastAsia"/>
          <w:b/>
          <w:bCs/>
          <w:sz w:val="28"/>
          <w:szCs w:val="28"/>
        </w:rPr>
        <w:t>平均数和条形统计图</w:t>
      </w:r>
      <w:r w:rsidRPr="003E3AF7">
        <w:rPr>
          <w:rFonts w:hint="eastAsia"/>
          <w:b/>
          <w:bCs/>
          <w:sz w:val="28"/>
          <w:szCs w:val="28"/>
        </w:rPr>
        <w:t xml:space="preserve"> </w: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一、单选题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1.</w:t>
      </w:r>
      <w:r w:rsidRPr="00151422">
        <w:t>三年级</w:t>
      </w:r>
      <w:r w:rsidRPr="00151422">
        <w:t>3</w:t>
      </w:r>
      <w:r w:rsidRPr="00151422">
        <w:t>个班同学捐图书，一班和二班共捐</w:t>
      </w:r>
      <w:r w:rsidRPr="00151422">
        <w:t>23</w:t>
      </w:r>
      <w:r w:rsidRPr="00151422">
        <w:t>本，三班捐了</w:t>
      </w:r>
      <w:r w:rsidRPr="00151422">
        <w:t>16</w:t>
      </w:r>
      <w:r w:rsidRPr="00151422">
        <w:t>本，平均每班捐图书（</w:t>
      </w:r>
      <w:r w:rsidRPr="00151422">
        <w:t xml:space="preserve">   </w:t>
      </w:r>
      <w:r w:rsidRPr="00151422">
        <w:t>）本。</w:t>
      </w:r>
      <w:r w:rsidRPr="00151422">
        <w:t xml:space="preserve">            </w:t>
      </w:r>
    </w:p>
    <w:p w:rsidR="00BD091F" w:rsidRPr="00151422" w:rsidRDefault="00151422" w:rsidP="00151422">
      <w:pPr>
        <w:spacing w:after="0" w:line="360" w:lineRule="auto"/>
        <w:ind w:left="150"/>
      </w:pPr>
      <w:r w:rsidRPr="00151422">
        <w:t>A. 20                                             B. 13                                             C. 5</w:t>
      </w:r>
    </w:p>
    <w:p w:rsidR="00BD091F" w:rsidRPr="00151422" w:rsidRDefault="00151422" w:rsidP="00151422">
      <w:pPr>
        <w:spacing w:after="0" w:line="360" w:lineRule="auto"/>
      </w:pPr>
      <w:r w:rsidRPr="00151422">
        <w:t>2.</w:t>
      </w:r>
      <w:r w:rsidRPr="00151422">
        <w:t>小明期末考试数学、语文、英语的平均分是</w:t>
      </w:r>
      <w:r w:rsidRPr="00151422">
        <w:t>96</w:t>
      </w:r>
      <w:r w:rsidRPr="00151422">
        <w:t>分，数学得了</w:t>
      </w:r>
      <w:r w:rsidRPr="00151422">
        <w:t>100</w:t>
      </w:r>
      <w:r w:rsidRPr="00151422">
        <w:t>分，语文得了</w:t>
      </w:r>
      <w:r w:rsidRPr="00151422">
        <w:t>89</w:t>
      </w:r>
      <w:r w:rsidRPr="00151422">
        <w:t>分，英语的分数是（</w:t>
      </w:r>
      <w:r w:rsidRPr="00151422">
        <w:t xml:space="preserve">   </w:t>
      </w:r>
      <w:r w:rsidRPr="00151422">
        <w:t>）分。</w:t>
      </w:r>
      <w:r w:rsidRPr="00151422">
        <w:t xml:space="preserve">            </w:t>
      </w:r>
    </w:p>
    <w:p w:rsidR="00BD091F" w:rsidRPr="00151422" w:rsidRDefault="00151422" w:rsidP="00151422">
      <w:pPr>
        <w:spacing w:after="0" w:line="360" w:lineRule="auto"/>
        <w:ind w:left="150"/>
      </w:pPr>
      <w:r w:rsidRPr="00151422">
        <w:t>A. 93                                            </w:t>
      </w:r>
      <w:r w:rsidR="007E21D7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.5pt;height:3pt;visibility:visible;mso-wrap-style:square">
            <v:imagedata r:id="rId10" o:title=""/>
          </v:shape>
        </w:pict>
      </w:r>
      <w:r w:rsidRPr="00151422">
        <w:t>B. 95                                            </w:t>
      </w:r>
      <w:r w:rsidR="007E21D7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151422">
        <w:t>C. 99</w:t>
      </w:r>
    </w:p>
    <w:p w:rsidR="00BD091F" w:rsidRPr="00151422" w:rsidRDefault="00151422" w:rsidP="00151422">
      <w:pPr>
        <w:spacing w:after="0" w:line="360" w:lineRule="auto"/>
      </w:pPr>
      <w:r w:rsidRPr="00151422">
        <w:t>3.</w:t>
      </w:r>
      <w:r w:rsidRPr="00151422">
        <w:t>小明、小红、小李三人的平均年龄是</w:t>
      </w:r>
      <w:r w:rsidRPr="00151422">
        <w:t>27</w:t>
      </w:r>
      <w:r w:rsidRPr="00151422">
        <w:t>岁，其中小明有</w:t>
      </w:r>
      <w:r w:rsidRPr="00151422">
        <w:t>25</w:t>
      </w:r>
      <w:r w:rsidRPr="00151422">
        <w:t>岁，小红和小李年龄相等，则小李的年龄是（</w:t>
      </w:r>
      <w:r w:rsidRPr="00151422">
        <w:t xml:space="preserve">    </w:t>
      </w:r>
      <w:r w:rsidRPr="00151422">
        <w:t>）。</w:t>
      </w:r>
      <w:r w:rsidRPr="00151422">
        <w:t xml:space="preserve">            </w:t>
      </w:r>
    </w:p>
    <w:p w:rsidR="00BD091F" w:rsidRPr="00151422" w:rsidRDefault="00151422" w:rsidP="00151422">
      <w:pPr>
        <w:spacing w:after="0" w:line="360" w:lineRule="auto"/>
        <w:ind w:left="150"/>
      </w:pPr>
      <w:r w:rsidRPr="00151422">
        <w:t>A. 27</w:t>
      </w:r>
      <w:r w:rsidRPr="00151422">
        <w:t>岁</w:t>
      </w:r>
      <w:r w:rsidRPr="00151422">
        <w:t>                                         B. 28</w:t>
      </w:r>
      <w:r w:rsidRPr="00151422">
        <w:t>岁</w:t>
      </w:r>
      <w:r w:rsidRPr="00151422">
        <w:t>                                         C. 29</w:t>
      </w:r>
      <w:r w:rsidRPr="00151422">
        <w:t>岁</w: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二、判断题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4.18</w:t>
      </w:r>
      <w:r w:rsidRPr="00151422">
        <w:t>、</w:t>
      </w:r>
      <w:r w:rsidRPr="00151422">
        <w:t>19</w:t>
      </w:r>
      <w:r w:rsidRPr="00151422">
        <w:t>、</w:t>
      </w:r>
      <w:r w:rsidRPr="00151422">
        <w:t>20</w:t>
      </w:r>
      <w:r w:rsidRPr="00151422">
        <w:t>、</w:t>
      </w:r>
      <w:r w:rsidRPr="00151422">
        <w:t>21</w:t>
      </w:r>
      <w:r w:rsidRPr="00151422">
        <w:t>、</w:t>
      </w:r>
      <w:r w:rsidRPr="00151422">
        <w:t>23</w:t>
      </w:r>
      <w:r w:rsidRPr="00151422">
        <w:t>这五个数的平均数是</w:t>
      </w:r>
      <w:r w:rsidRPr="00151422">
        <w:t>20</w:t>
      </w:r>
      <w:r w:rsidRPr="00151422">
        <w:t>。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5.</w:t>
      </w:r>
      <w:r w:rsidRPr="00151422">
        <w:t>五年级一班同学们的平均身高为</w:t>
      </w:r>
      <w:r w:rsidRPr="00151422">
        <w:t>160</w:t>
      </w:r>
      <w:r w:rsidRPr="00151422">
        <w:t>厘米，那么这个班没有超过</w:t>
      </w:r>
      <w:r w:rsidRPr="00151422">
        <w:t>160</w:t>
      </w:r>
      <w:r w:rsidRPr="00151422">
        <w:t>厘米的同学。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6.</w:t>
      </w:r>
      <w:r w:rsidRPr="00151422">
        <w:t>小明身高</w:t>
      </w:r>
      <w:r w:rsidRPr="00151422">
        <w:t>1.45</w:t>
      </w:r>
      <w:r w:rsidRPr="00151422">
        <w:t>米，他在平均水深为</w:t>
      </w:r>
      <w:r w:rsidRPr="00151422">
        <w:t>1.2</w:t>
      </w:r>
      <w:r w:rsidRPr="00151422">
        <w:t>米的小河中游泳没有危险。（</w:t>
      </w:r>
      <w:r w:rsidRPr="00151422">
        <w:t xml:space="preserve">   </w:t>
      </w:r>
      <w:r w:rsidRPr="00151422">
        <w:t>）</w:t>
      </w:r>
      <w:r w:rsidRPr="00151422">
        <w:t xml:space="preserve">    </w: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三、填空题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7.</w:t>
      </w:r>
      <w:r w:rsidRPr="00151422">
        <w:t>甲小组有</w:t>
      </w:r>
      <w:r w:rsidRPr="00151422">
        <w:t>8</w:t>
      </w:r>
      <w:r w:rsidRPr="00151422">
        <w:t>人，他们的数学考试成绩为</w:t>
      </w:r>
      <w:r w:rsidRPr="00151422">
        <w:t>98</w:t>
      </w:r>
      <w:r w:rsidRPr="00151422">
        <w:t>、</w:t>
      </w:r>
      <w:r w:rsidRPr="00151422">
        <w:t>95</w:t>
      </w:r>
      <w:r w:rsidRPr="00151422">
        <w:t>、</w:t>
      </w:r>
      <w:r w:rsidRPr="00151422">
        <w:t>88</w:t>
      </w:r>
      <w:r w:rsidRPr="00151422">
        <w:t>、</w:t>
      </w:r>
      <w:r w:rsidRPr="00151422">
        <w:t>63</w:t>
      </w:r>
      <w:r w:rsidRPr="00151422">
        <w:t>、</w:t>
      </w:r>
      <w:r w:rsidRPr="00151422">
        <w:t>52</w:t>
      </w:r>
      <w:r w:rsidRPr="00151422">
        <w:t>、</w:t>
      </w:r>
      <w:r w:rsidRPr="00151422">
        <w:t>87</w:t>
      </w:r>
      <w:r w:rsidRPr="00151422">
        <w:t>、</w:t>
      </w:r>
      <w:r w:rsidRPr="00151422">
        <w:t>88</w:t>
      </w:r>
      <w:r w:rsidRPr="00151422">
        <w:t>和</w:t>
      </w:r>
      <w:r w:rsidRPr="00151422">
        <w:t>80</w:t>
      </w:r>
      <w:r w:rsidRPr="00151422">
        <w:t>，这个小组的平均成绩为</w:t>
      </w:r>
      <w:r w:rsidRPr="00151422">
        <w:t>________</w:t>
      </w:r>
      <w:r w:rsidRPr="00151422">
        <w:t>．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8.</w:t>
      </w:r>
      <w:r w:rsidRPr="00151422">
        <w:t>四位家长今年的年龄分别是</w:t>
      </w:r>
      <w:r w:rsidRPr="00151422">
        <w:t>42</w:t>
      </w:r>
      <w:r w:rsidRPr="00151422">
        <w:t>岁、</w:t>
      </w:r>
      <w:r w:rsidRPr="00151422">
        <w:t>39</w:t>
      </w:r>
      <w:r w:rsidRPr="00151422">
        <w:t>岁、</w:t>
      </w:r>
      <w:r w:rsidRPr="00151422">
        <w:t>38</w:t>
      </w:r>
      <w:r w:rsidRPr="00151422">
        <w:t>岁、</w:t>
      </w:r>
      <w:r w:rsidRPr="00151422">
        <w:t>41</w:t>
      </w:r>
      <w:r w:rsidRPr="00151422">
        <w:t>岁，四位家长的平均年龄是</w:t>
      </w:r>
      <w:r w:rsidRPr="00151422">
        <w:t>________</w:t>
      </w:r>
      <w:r w:rsidRPr="00151422">
        <w:t>岁。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9.</w:t>
      </w:r>
      <w:r w:rsidRPr="00151422">
        <w:t>毕业考，李想的语文、数学、英语三科的平均成绩是</w:t>
      </w:r>
      <w:r w:rsidRPr="00151422">
        <w:t>92</w:t>
      </w:r>
      <w:r w:rsidRPr="00151422">
        <w:t>分，其中语文、数学两科的平均分是</w:t>
      </w:r>
      <w:r w:rsidRPr="00151422">
        <w:t>94</w:t>
      </w:r>
      <w:r w:rsidRPr="00151422">
        <w:t>分，则英语得</w:t>
      </w:r>
      <w:r w:rsidRPr="00151422">
        <w:t>________</w:t>
      </w:r>
      <w:r w:rsidRPr="00151422">
        <w:t>分。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10.</w:t>
      </w:r>
      <w:r w:rsidRPr="00151422">
        <w:t>根据统计图完成填空．</w:t>
      </w:r>
    </w:p>
    <w:p w:rsidR="00BD091F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pict>
          <v:shape id="图片 3" o:spid="_x0000_i1027" type="#_x0000_t75" style="width:304.5pt;height:193.5pt;visibility:visible;mso-wrap-style:square">
            <v:imagedata r:id="rId11" o:title=""/>
          </v:shape>
        </w:pict>
      </w:r>
    </w:p>
    <w:p w:rsidR="00BD091F" w:rsidRPr="00151422" w:rsidRDefault="00151422" w:rsidP="00151422">
      <w:pPr>
        <w:spacing w:after="0" w:line="360" w:lineRule="auto"/>
      </w:pPr>
      <w:r w:rsidRPr="00151422">
        <w:lastRenderedPageBreak/>
        <w:t>（</w:t>
      </w:r>
      <w:r w:rsidRPr="00151422">
        <w:t>1</w:t>
      </w:r>
      <w:r w:rsidRPr="00151422">
        <w:t>）</w:t>
      </w:r>
      <w:r w:rsidRPr="00151422">
        <w:t>________</w:t>
      </w:r>
      <w:r w:rsidRPr="00151422">
        <w:t>月男车产量最高，是</w:t>
      </w:r>
      <w:r w:rsidRPr="00151422">
        <w:t>________</w:t>
      </w:r>
      <w:r w:rsidRPr="00151422">
        <w:t>辆．</w:t>
      </w:r>
      <w:r w:rsidRPr="00151422">
        <w:br/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2</w:t>
      </w:r>
      <w:r w:rsidRPr="00151422">
        <w:t>）</w:t>
      </w:r>
      <w:r w:rsidRPr="00151422">
        <w:t>________</w:t>
      </w:r>
      <w:r w:rsidRPr="00151422">
        <w:t>月自行车产量最低，是</w:t>
      </w:r>
      <w:r w:rsidRPr="00151422">
        <w:t>________</w:t>
      </w:r>
      <w:r w:rsidRPr="00151422">
        <w:t>辆．</w:t>
      </w:r>
      <w:r w:rsidRPr="00151422">
        <w:br/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3</w:t>
      </w:r>
      <w:r w:rsidRPr="00151422">
        <w:t>）平均每月产自行车约</w:t>
      </w:r>
      <w:r w:rsidRPr="00151422">
        <w:t>________</w:t>
      </w:r>
      <w:r w:rsidRPr="00151422">
        <w:t>辆．</w:t>
      </w:r>
      <w:r w:rsidRPr="00151422">
        <w:t>(</w:t>
      </w:r>
      <w:r w:rsidRPr="00151422">
        <w:t>取整数</w:t>
      </w:r>
      <w:r w:rsidRPr="00151422">
        <w:t xml:space="preserve">)    </w: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四、解答题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11.</w:t>
      </w:r>
      <w:r w:rsidRPr="00151422">
        <w:t>下面是第一实验小学最近几年学生人数统计表</w:t>
      </w:r>
      <w:r w:rsidRPr="00151422">
        <w:t>.</w:t>
      </w:r>
    </w:p>
    <w:p w:rsidR="00BD091F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pict>
          <v:shape id="图片 4" o:spid="_x0000_i1028" type="#_x0000_t75" style="width:345.75pt;height:163.5pt;visibility:visible;mso-wrap-style:square">
            <v:imagedata r:id="rId12" o:title=""/>
          </v:shape>
        </w:pic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1</w:t>
      </w:r>
      <w:r w:rsidRPr="00151422">
        <w:t>）请根据统计表制一份复式条形统计图</w:t>
      </w:r>
      <w:r w:rsidRPr="00151422">
        <w:t xml:space="preserve">.    </w: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2</w:t>
      </w:r>
      <w:r w:rsidRPr="00151422">
        <w:t>）观察统计图并回答问题</w:t>
      </w:r>
      <w:r w:rsidRPr="00151422">
        <w:t>.</w:t>
      </w:r>
    </w:p>
    <w:p w:rsidR="00BD091F" w:rsidRPr="00151422" w:rsidRDefault="00151422" w:rsidP="00151422">
      <w:pPr>
        <w:spacing w:after="0" w:line="360" w:lineRule="auto"/>
      </w:pPr>
      <w:r w:rsidRPr="00151422">
        <w:t>第一实验小学</w:t>
      </w:r>
      <w:r w:rsidRPr="00151422">
        <w:t>2004</w:t>
      </w:r>
      <w:r w:rsidRPr="00151422">
        <w:t>年比</w:t>
      </w:r>
      <w:r w:rsidRPr="00151422">
        <w:t>2003</w:t>
      </w:r>
      <w:r w:rsidRPr="00151422">
        <w:t>年多多少人</w:t>
      </w:r>
      <w:r w:rsidRPr="00151422">
        <w:t>?</w:t>
      </w:r>
    </w:p>
    <w:p w:rsidR="00BD091F" w:rsidRPr="00151422" w:rsidRDefault="00151422" w:rsidP="00151422">
      <w:pPr>
        <w:spacing w:after="0" w:line="360" w:lineRule="auto"/>
      </w:pPr>
      <w:r w:rsidRPr="00151422">
        <w:t>请你估计一下到</w:t>
      </w:r>
      <w:r w:rsidRPr="00151422">
        <w:t>2007</w:t>
      </w:r>
      <w:r w:rsidRPr="00151422">
        <w:t>年全校会有多少人。</w:t>
      </w:r>
    </w:p>
    <w:p w:rsidR="00BD091F" w:rsidRPr="00151422" w:rsidRDefault="00151422" w:rsidP="00151422">
      <w:pPr>
        <w:spacing w:after="0" w:line="360" w:lineRule="auto"/>
      </w:pPr>
      <w:r w:rsidRPr="00151422">
        <w:t>从统计图中你还发现了什么</w:t>
      </w:r>
      <w:r w:rsidRPr="00151422">
        <w:t>?</w:t>
      </w:r>
    </w:p>
    <w:p w:rsidR="00BD091F" w:rsidRPr="00151422" w:rsidRDefault="00151422" w:rsidP="00151422">
      <w:pPr>
        <w:spacing w:after="0" w:line="360" w:lineRule="auto"/>
      </w:pPr>
      <w:r w:rsidRPr="00151422">
        <w:t>12.</w:t>
      </w:r>
      <w:r w:rsidRPr="00151422">
        <w:t>根据统计图完成统计表</w:t>
      </w:r>
      <w:r w:rsidRPr="00151422">
        <w:t>.</w:t>
      </w:r>
    </w:p>
    <w:p w:rsidR="00BD091F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pict>
          <v:shape id="图片 5" o:spid="_x0000_i1029" type="#_x0000_t75" style="width:312pt;height:199.5pt;visibility:visible;mso-wrap-style:square">
            <v:imagedata r:id="rId13" o:title=""/>
          </v:shape>
        </w:pict>
      </w:r>
    </w:p>
    <w:p w:rsidR="00BD091F" w:rsidRPr="00151422" w:rsidRDefault="00151422" w:rsidP="00151422">
      <w:pPr>
        <w:spacing w:after="0" w:line="360" w:lineRule="auto"/>
      </w:pPr>
      <w:r w:rsidRPr="00151422">
        <w:t>你能根据统计图填写出下面的统计表吗？</w:t>
      </w:r>
    </w:p>
    <w:p w:rsidR="00BD091F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6" o:spid="_x0000_i1030" type="#_x0000_t75" style="width:345.75pt;height:211.5pt;visibility:visible;mso-wrap-style:square">
            <v:imagedata r:id="rId14" o:title=""/>
          </v:shape>
        </w:pic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五、综合题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13.</w:t>
      </w:r>
      <w:r w:rsidRPr="00151422">
        <w:t>胜利街小学三年级有</w:t>
      </w:r>
      <w:r w:rsidRPr="00151422">
        <w:t>6</w:t>
      </w:r>
      <w:r w:rsidRPr="00151422">
        <w:t>个班，一班</w:t>
      </w:r>
      <w:r w:rsidRPr="00151422">
        <w:t>51</w:t>
      </w:r>
      <w:r w:rsidRPr="00151422">
        <w:t>人，二班</w:t>
      </w:r>
      <w:r w:rsidRPr="00151422">
        <w:t>48</w:t>
      </w:r>
      <w:r w:rsidRPr="00151422">
        <w:t>人，三班</w:t>
      </w:r>
      <w:r w:rsidRPr="00151422">
        <w:t>55</w:t>
      </w:r>
      <w:r w:rsidRPr="00151422">
        <w:t>人，四班</w:t>
      </w:r>
      <w:r w:rsidRPr="00151422">
        <w:t>50</w:t>
      </w:r>
      <w:r w:rsidRPr="00151422">
        <w:t>人，五班</w:t>
      </w:r>
      <w:r w:rsidRPr="00151422">
        <w:t>52</w:t>
      </w:r>
      <w:r w:rsidRPr="00151422">
        <w:t>人，六班</w:t>
      </w:r>
      <w:r w:rsidRPr="00151422">
        <w:t>56</w:t>
      </w:r>
      <w:r w:rsidRPr="00151422">
        <w:t>人．</w:t>
      </w:r>
      <w:r w:rsidRPr="00151422">
        <w:t xml:space="preserve">    </w: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1</w:t>
      </w:r>
      <w:r w:rsidRPr="00151422">
        <w:t>）把各班人数填在统计表里．</w:t>
      </w:r>
      <w:r w:rsidRPr="00151422">
        <w:t xml:space="preserve">  </w:t>
      </w:r>
    </w:p>
    <w:p w:rsidR="00BD091F" w:rsidRPr="00151422" w:rsidRDefault="00151422" w:rsidP="00151422">
      <w:pPr>
        <w:spacing w:after="0" w:line="360" w:lineRule="auto"/>
      </w:pPr>
      <w:r w:rsidRPr="00151422">
        <w:t xml:space="preserve"> </w:t>
      </w:r>
      <w:r w:rsidR="007E21D7">
        <w:rPr>
          <w:noProof/>
          <w:lang w:eastAsia="zh-CN"/>
        </w:rPr>
        <w:pict>
          <v:shape id="图片 7" o:spid="_x0000_i1031" type="#_x0000_t75" style="width:352.5pt;height:79.5pt;visibility:visible;mso-wrap-style:square">
            <v:imagedata r:id="rId15" o:title=""/>
          </v:shape>
        </w:pict>
      </w:r>
      <w:r w:rsidRPr="00151422">
        <w:t>________</w: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2</w:t>
      </w:r>
      <w:r w:rsidRPr="00151422">
        <w:t>）平均每班学生</w:t>
      </w:r>
      <w:r w:rsidRPr="00151422">
        <w:t>________</w:t>
      </w:r>
      <w:r w:rsidRPr="00151422">
        <w:t>人。</w:t>
      </w:r>
      <w:r w:rsidRPr="00151422">
        <w:t xml:space="preserve">    </w:t>
      </w:r>
    </w:p>
    <w:p w:rsidR="00BD091F" w:rsidRPr="00151422" w:rsidRDefault="00151422" w:rsidP="00151422">
      <w:pPr>
        <w:spacing w:line="360" w:lineRule="auto"/>
      </w:pPr>
      <w:r w:rsidRPr="00151422">
        <w:rPr>
          <w:b/>
          <w:bCs/>
          <w:sz w:val="24"/>
          <w:szCs w:val="24"/>
        </w:rPr>
        <w:t>六、应用题</w:t>
      </w:r>
      <w:r w:rsidRPr="00151422">
        <w:rPr>
          <w:b/>
          <w:bCs/>
          <w:sz w:val="24"/>
          <w:szCs w:val="24"/>
        </w:rPr>
        <w:t xml:space="preserve"> </w:t>
      </w:r>
    </w:p>
    <w:p w:rsidR="00BD091F" w:rsidRPr="00151422" w:rsidRDefault="00151422" w:rsidP="00151422">
      <w:pPr>
        <w:spacing w:after="0" w:line="360" w:lineRule="auto"/>
      </w:pPr>
      <w:r w:rsidRPr="00151422">
        <w:t>14.</w:t>
      </w:r>
      <w:r w:rsidRPr="00151422">
        <w:t>新华小学三年级有</w:t>
      </w:r>
      <w:r w:rsidRPr="00151422">
        <w:t>4</w:t>
      </w:r>
      <w:r w:rsidRPr="00151422">
        <w:t>个班</w:t>
      </w:r>
      <w:r w:rsidRPr="00151422">
        <w:t>(</w:t>
      </w:r>
      <w:r w:rsidRPr="00151422">
        <w:t>各班人数相等</w:t>
      </w:r>
      <w:r w:rsidRPr="00151422">
        <w:t>)</w:t>
      </w:r>
      <w:r w:rsidRPr="00151422">
        <w:t>，每人捐</w:t>
      </w:r>
      <w:r w:rsidRPr="00151422">
        <w:t>3</w:t>
      </w:r>
      <w:r w:rsidRPr="00151422">
        <w:t>元，共为残疾人捐款</w:t>
      </w:r>
      <w:r w:rsidRPr="00151422">
        <w:t>576</w:t>
      </w:r>
      <w:r w:rsidRPr="00151422">
        <w:t>元．每班有多少人？</w:t>
      </w:r>
      <w:r w:rsidRPr="00151422">
        <w:t xml:space="preserve">    </w:t>
      </w:r>
    </w:p>
    <w:p w:rsidR="00BD091F" w:rsidRPr="00151422" w:rsidRDefault="00151422" w:rsidP="00151422">
      <w:pPr>
        <w:spacing w:line="360" w:lineRule="auto"/>
      </w:pPr>
      <w:r w:rsidRPr="00151422">
        <w:br w:type="page"/>
      </w:r>
    </w:p>
    <w:p w:rsidR="00BD091F" w:rsidRPr="00151422" w:rsidRDefault="00151422" w:rsidP="00151422">
      <w:pPr>
        <w:spacing w:line="360" w:lineRule="auto"/>
        <w:jc w:val="center"/>
      </w:pPr>
      <w:r w:rsidRPr="00151422">
        <w:rPr>
          <w:b/>
          <w:bCs/>
          <w:sz w:val="28"/>
          <w:szCs w:val="28"/>
        </w:rPr>
        <w:t>参考答案</w:t>
      </w:r>
    </w:p>
    <w:p w:rsidR="00BD091F" w:rsidRPr="00151422" w:rsidRDefault="00151422" w:rsidP="00151422">
      <w:pPr>
        <w:spacing w:line="360" w:lineRule="auto"/>
      </w:pPr>
      <w:r w:rsidRPr="00151422">
        <w:t>一、单选题</w:t>
      </w:r>
    </w:p>
    <w:p w:rsidR="00BD091F" w:rsidRPr="00151422" w:rsidRDefault="00151422" w:rsidP="00151422">
      <w:pPr>
        <w:spacing w:after="0" w:line="360" w:lineRule="auto"/>
      </w:pPr>
      <w:r w:rsidRPr="00151422">
        <w:t>1.</w:t>
      </w:r>
      <w:r w:rsidRPr="00151422">
        <w:t>【答案】</w:t>
      </w:r>
      <w:r w:rsidRPr="00151422">
        <w:t xml:space="preserve">B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【解析】【解答】（</w:t>
      </w:r>
      <w:r w:rsidRPr="00151422">
        <w:t>23</w:t>
      </w:r>
      <w:r w:rsidRPr="00151422">
        <w:t>＋</w:t>
      </w:r>
      <w:r w:rsidRPr="00151422">
        <w:t>16</w:t>
      </w:r>
      <w:r w:rsidRPr="00151422">
        <w:t>）</w:t>
      </w:r>
      <w:r w:rsidRPr="00151422">
        <w:t>÷3</w:t>
      </w:r>
      <w:r w:rsidRPr="00151422">
        <w:br/>
        <w:t>=39÷3</w:t>
      </w:r>
      <w:r w:rsidRPr="00151422">
        <w:br/>
      </w:r>
      <w:r w:rsidRPr="00151422">
        <w:t>＝</w:t>
      </w:r>
      <w:r w:rsidRPr="00151422">
        <w:t>13</w:t>
      </w:r>
      <w:r w:rsidRPr="00151422">
        <w:t>（本）</w:t>
      </w:r>
      <w:r w:rsidRPr="00151422">
        <w:br/>
      </w:r>
      <w:r w:rsidRPr="00151422">
        <w:t>故答案为：</w:t>
      </w:r>
      <w:r w:rsidRPr="00151422">
        <w:t>B.</w:t>
      </w:r>
    </w:p>
    <w:p w:rsidR="00BD091F" w:rsidRPr="00151422" w:rsidRDefault="00151422" w:rsidP="00151422">
      <w:pPr>
        <w:spacing w:after="0" w:line="360" w:lineRule="auto"/>
      </w:pPr>
      <w:r w:rsidRPr="00151422">
        <w:t>【分析】要求平均每班捐图书多少本，需要先求出</w:t>
      </w:r>
      <w:r w:rsidRPr="00151422">
        <w:t>3</w:t>
      </w:r>
      <w:r w:rsidRPr="00151422">
        <w:t>个班的捐书总数，再除以</w:t>
      </w:r>
      <w:r w:rsidRPr="00151422">
        <w:t>3</w:t>
      </w:r>
      <w:r w:rsidRPr="00151422">
        <w:t>，注意：一班和二班共捐</w:t>
      </w:r>
      <w:r w:rsidRPr="00151422">
        <w:t>23</w:t>
      </w:r>
      <w:r w:rsidRPr="00151422">
        <w:t>本，已经是两个数的和，不必再相加，据此列式解答</w:t>
      </w:r>
      <w:r w:rsidRPr="00151422">
        <w:t>.</w:t>
      </w:r>
    </w:p>
    <w:p w:rsidR="00BD091F" w:rsidRPr="00151422" w:rsidRDefault="00151422" w:rsidP="00151422">
      <w:pPr>
        <w:spacing w:after="0" w:line="360" w:lineRule="auto"/>
      </w:pPr>
      <w:r w:rsidRPr="00151422">
        <w:t>2.</w:t>
      </w:r>
      <w:r w:rsidRPr="00151422">
        <w:t>【答案】</w:t>
      </w:r>
      <w:r w:rsidRPr="00151422">
        <w:t xml:space="preserve"> C 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【解析】【解答】解：英语的分数是：</w:t>
      </w:r>
      <w:r w:rsidRPr="00151422">
        <w:t>96×3-100-89=99</w:t>
      </w:r>
      <w:r w:rsidRPr="00151422">
        <w:t>（分）。</w:t>
      </w:r>
      <w:r w:rsidRPr="00151422">
        <w:br/>
        <w:t xml:space="preserve">  </w:t>
      </w:r>
      <w:r w:rsidRPr="00151422">
        <w:t>故答案为：</w:t>
      </w:r>
      <w:r w:rsidRPr="00151422">
        <w:t>C</w:t>
      </w:r>
      <w:r w:rsidRPr="00151422">
        <w:t>。</w:t>
      </w:r>
      <w:r w:rsidRPr="00151422">
        <w:br/>
        <w:t xml:space="preserve"> </w:t>
      </w:r>
      <w:r w:rsidRPr="00151422">
        <w:t>【分析】英语的分数</w:t>
      </w:r>
      <w:r w:rsidRPr="00151422">
        <w:t>=</w:t>
      </w:r>
      <w:r w:rsidRPr="00151422">
        <w:t>平均分</w:t>
      </w:r>
      <w:r w:rsidRPr="00151422">
        <w:t>×</w:t>
      </w:r>
      <w:r w:rsidRPr="00151422">
        <w:t>考试的总科目数量</w:t>
      </w:r>
      <w:r w:rsidRPr="00151422">
        <w:t>-</w:t>
      </w:r>
      <w:r w:rsidRPr="00151422">
        <w:t>数学的分数</w:t>
      </w:r>
      <w:r w:rsidRPr="00151422">
        <w:t>-</w:t>
      </w:r>
      <w:r w:rsidRPr="00151422">
        <w:t>语文的分数，据此代入数据解答即可。</w:t>
      </w:r>
    </w:p>
    <w:p w:rsidR="00BD091F" w:rsidRPr="00151422" w:rsidRDefault="00151422" w:rsidP="00151422">
      <w:pPr>
        <w:spacing w:after="0" w:line="360" w:lineRule="auto"/>
      </w:pPr>
      <w:r w:rsidRPr="00151422">
        <w:t>3.</w:t>
      </w:r>
      <w:r w:rsidRPr="00151422">
        <w:t>【答案】</w:t>
      </w:r>
      <w:r w:rsidRPr="00151422">
        <w:t xml:space="preserve">B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</w:t>
      </w:r>
      <w:r w:rsidRPr="00151422">
        <w:t>(27×3-25)÷2</w:t>
      </w:r>
      <w:r w:rsidRPr="00151422">
        <w:br/>
        <w:t>=(81-25)÷2</w:t>
      </w:r>
      <w:r w:rsidRPr="00151422">
        <w:br/>
        <w:t>=56÷2</w:t>
      </w:r>
      <w:r w:rsidRPr="00151422">
        <w:br/>
        <w:t>=28(</w:t>
      </w:r>
      <w:r w:rsidRPr="00151422">
        <w:t>岁</w:t>
      </w:r>
      <w:r w:rsidRPr="00151422">
        <w:t>)</w:t>
      </w:r>
      <w:r w:rsidRPr="00151422">
        <w:br/>
      </w:r>
      <w:r w:rsidRPr="00151422">
        <w:t>故答案为：</w:t>
      </w:r>
      <w:r w:rsidRPr="00151422">
        <w:t>B</w:t>
      </w:r>
    </w:p>
    <w:p w:rsidR="00BD091F" w:rsidRPr="00151422" w:rsidRDefault="00151422" w:rsidP="00151422">
      <w:pPr>
        <w:spacing w:after="0" w:line="360" w:lineRule="auto"/>
      </w:pPr>
      <w:r w:rsidRPr="00151422">
        <w:t>【分析】用平均年龄乘</w:t>
      </w:r>
      <w:r w:rsidRPr="00151422">
        <w:t>3</w:t>
      </w:r>
      <w:r w:rsidRPr="00151422">
        <w:t>求出年龄和，用三人的年龄和减去小明的年龄就是小红和小李的年龄和，用两人的年龄和除以</w:t>
      </w:r>
      <w:r w:rsidRPr="00151422">
        <w:t>2</w:t>
      </w:r>
      <w:r w:rsidRPr="00151422">
        <w:t>即可求出小李的年龄</w:t>
      </w:r>
      <w:r w:rsidRPr="00151422">
        <w:t>.</w:t>
      </w:r>
    </w:p>
    <w:p w:rsidR="00BD091F" w:rsidRPr="00151422" w:rsidRDefault="00151422" w:rsidP="00151422">
      <w:pPr>
        <w:spacing w:line="360" w:lineRule="auto"/>
      </w:pPr>
      <w:r w:rsidRPr="00151422">
        <w:t>二、判断题</w:t>
      </w:r>
    </w:p>
    <w:p w:rsidR="00BD091F" w:rsidRPr="00151422" w:rsidRDefault="00151422" w:rsidP="00151422">
      <w:pPr>
        <w:spacing w:after="0" w:line="360" w:lineRule="auto"/>
      </w:pPr>
      <w:r w:rsidRPr="00151422">
        <w:t>4.</w:t>
      </w:r>
      <w:r w:rsidRPr="00151422">
        <w:t>【答案】错误</w:t>
      </w:r>
      <w:r w:rsidRPr="00151422">
        <w:t xml:space="preserve">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</w:t>
      </w:r>
      <w:r w:rsidRPr="00151422">
        <w:t>(18+19+20+21+23)÷5=20.2</w:t>
      </w:r>
      <w:r w:rsidRPr="00151422">
        <w:t>，平均数是</w:t>
      </w:r>
      <w:r w:rsidRPr="00151422">
        <w:t>20.2</w:t>
      </w:r>
      <w:r w:rsidRPr="00151422">
        <w:t>，原题计算错误。</w:t>
      </w:r>
      <w:r w:rsidRPr="00151422">
        <w:br/>
      </w:r>
      <w:r w:rsidRPr="00151422">
        <w:t>故答案为：错误。</w:t>
      </w:r>
    </w:p>
    <w:p w:rsidR="00BD091F" w:rsidRPr="00151422" w:rsidRDefault="00151422" w:rsidP="00151422">
      <w:pPr>
        <w:spacing w:after="0" w:line="360" w:lineRule="auto"/>
      </w:pPr>
      <w:r w:rsidRPr="00151422">
        <w:t>【分析】用这</w:t>
      </w:r>
      <w:r w:rsidRPr="00151422">
        <w:t>5</w:t>
      </w:r>
      <w:r w:rsidRPr="00151422">
        <w:t>个数的和除以</w:t>
      </w:r>
      <w:r w:rsidRPr="00151422">
        <w:t>5</w:t>
      </w:r>
      <w:r w:rsidRPr="00151422">
        <w:t>即可求出平均数，然后判断即可。</w:t>
      </w:r>
    </w:p>
    <w:p w:rsidR="00BD091F" w:rsidRPr="00151422" w:rsidRDefault="00151422" w:rsidP="00151422">
      <w:pPr>
        <w:spacing w:after="0" w:line="360" w:lineRule="auto"/>
      </w:pPr>
      <w:r w:rsidRPr="00151422">
        <w:t>5.</w:t>
      </w:r>
      <w:r w:rsidRPr="00151422">
        <w:t>【答案】错误</w:t>
      </w:r>
      <w:r w:rsidRPr="00151422">
        <w:t xml:space="preserve">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【解析】【解答】解：这个班既有超过</w:t>
      </w:r>
      <w:r w:rsidRPr="00151422">
        <w:t>160</w:t>
      </w:r>
      <w:r w:rsidRPr="00151422">
        <w:t>厘米的同学，也有低于</w:t>
      </w:r>
      <w:r w:rsidRPr="00151422">
        <w:t>160</w:t>
      </w:r>
      <w:r w:rsidRPr="00151422">
        <w:t>厘米的同学，原题说法错误。</w:t>
      </w:r>
      <w:r w:rsidRPr="00151422">
        <w:br/>
      </w:r>
      <w:r w:rsidRPr="00151422">
        <w:t>故答案为：错误。</w:t>
      </w:r>
    </w:p>
    <w:p w:rsidR="00BD091F" w:rsidRPr="00151422" w:rsidRDefault="00151422" w:rsidP="00151422">
      <w:pPr>
        <w:spacing w:after="0" w:line="360" w:lineRule="auto"/>
      </w:pPr>
      <w:r w:rsidRPr="00151422">
        <w:t>【分析】平均数能反映一组数据的平均水平，平均数小于这组数据中最大的数，大于这组数据中最小的数。</w:t>
      </w:r>
    </w:p>
    <w:p w:rsidR="00BD091F" w:rsidRPr="00151422" w:rsidRDefault="00151422" w:rsidP="00151422">
      <w:pPr>
        <w:spacing w:after="0" w:line="360" w:lineRule="auto"/>
      </w:pPr>
      <w:r w:rsidRPr="00151422">
        <w:t>6.</w:t>
      </w:r>
      <w:r w:rsidRPr="00151422">
        <w:t>【答案】</w:t>
      </w:r>
      <w:r w:rsidRPr="00151422">
        <w:t xml:space="preserve"> </w:t>
      </w:r>
      <w:r w:rsidRPr="00151422">
        <w:t>错误</w:t>
      </w:r>
      <w:r w:rsidRPr="00151422">
        <w:t xml:space="preserve"> 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【解析】【解答】解：平均水深</w:t>
      </w:r>
      <w:r w:rsidRPr="00151422">
        <w:t>1.2</w:t>
      </w:r>
      <w:r w:rsidRPr="00151422">
        <w:t>米不能说明小河中每处的水深都是</w:t>
      </w:r>
      <w:r w:rsidRPr="00151422">
        <w:t>1.2</w:t>
      </w:r>
      <w:r w:rsidRPr="00151422">
        <w:t>米，有的地方可能比</w:t>
      </w:r>
      <w:r w:rsidRPr="00151422">
        <w:t>1.45</w:t>
      </w:r>
      <w:r w:rsidRPr="00151422">
        <w:t>米还深，所以</w:t>
      </w:r>
      <w:r w:rsidRPr="00151422">
        <w:t>“</w:t>
      </w:r>
      <w:r w:rsidRPr="00151422">
        <w:t>小明身高</w:t>
      </w:r>
      <w:r w:rsidRPr="00151422">
        <w:t>1.45</w:t>
      </w:r>
      <w:r w:rsidRPr="00151422">
        <w:t>米，他在平均水深为</w:t>
      </w:r>
      <w:r w:rsidRPr="00151422">
        <w:t>1.2</w:t>
      </w:r>
      <w:r w:rsidRPr="00151422">
        <w:t>米的小河中游泳没有危险</w:t>
      </w:r>
      <w:r w:rsidRPr="00151422">
        <w:t>”</w:t>
      </w:r>
      <w:r w:rsidRPr="00151422">
        <w:t>这个说法是错误的。</w:t>
      </w:r>
      <w:r w:rsidRPr="00151422">
        <w:br/>
        <w:t xml:space="preserve"> </w:t>
      </w:r>
      <w:r w:rsidRPr="00151422">
        <w:t>故答案为：错误。</w:t>
      </w:r>
      <w:r w:rsidRPr="00151422">
        <w:br/>
        <w:t xml:space="preserve"> </w:t>
      </w:r>
      <w:r w:rsidRPr="00151422">
        <w:t>【分析】平均数是反映一组数据的平均水平，并不能反映这组数据中各个数据的大小。</w:t>
      </w:r>
    </w:p>
    <w:p w:rsidR="00BD091F" w:rsidRPr="00151422" w:rsidRDefault="00151422" w:rsidP="00151422">
      <w:pPr>
        <w:spacing w:line="360" w:lineRule="auto"/>
      </w:pPr>
      <w:r w:rsidRPr="00151422">
        <w:t>三、填空题</w:t>
      </w:r>
    </w:p>
    <w:p w:rsidR="00BD091F" w:rsidRPr="00151422" w:rsidRDefault="00151422" w:rsidP="00151422">
      <w:pPr>
        <w:spacing w:after="0" w:line="360" w:lineRule="auto"/>
      </w:pPr>
      <w:r w:rsidRPr="00151422">
        <w:t>7.</w:t>
      </w:r>
      <w:r w:rsidRPr="00151422">
        <w:t>【答案】</w:t>
      </w:r>
      <w:r w:rsidRPr="00151422">
        <w:t xml:space="preserve">81.375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</w:t>
      </w:r>
      <w:r w:rsidRPr="00151422">
        <w:t>(98+95+88+63+52+87+88+80)÷8</w:t>
      </w:r>
      <w:r w:rsidRPr="00151422">
        <w:br/>
        <w:t>=651÷8</w:t>
      </w:r>
      <w:r w:rsidRPr="00151422">
        <w:br/>
        <w:t>=81.375</w:t>
      </w:r>
      <w:r w:rsidRPr="00151422">
        <w:br/>
      </w:r>
      <w:r w:rsidRPr="00151422">
        <w:t>故答案为：</w:t>
      </w:r>
      <w:r w:rsidRPr="00151422">
        <w:t>81.375</w:t>
      </w:r>
      <w:r w:rsidRPr="00151422">
        <w:br/>
      </w:r>
      <w:r w:rsidRPr="00151422">
        <w:t>【分析】根据平均数的计算方法，用</w:t>
      </w:r>
      <w:r w:rsidRPr="00151422">
        <w:t>8</w:t>
      </w:r>
      <w:r w:rsidRPr="00151422">
        <w:t>人的总分除以总人数即可求出这个小组的平均成绩是多少</w:t>
      </w:r>
      <w:r w:rsidRPr="00151422">
        <w:t>.</w:t>
      </w:r>
    </w:p>
    <w:p w:rsidR="00BD091F" w:rsidRPr="00151422" w:rsidRDefault="00151422" w:rsidP="00151422">
      <w:pPr>
        <w:spacing w:after="0" w:line="360" w:lineRule="auto"/>
      </w:pPr>
      <w:r w:rsidRPr="00151422">
        <w:t>8.</w:t>
      </w:r>
      <w:r w:rsidRPr="00151422">
        <w:t>【答案】</w:t>
      </w:r>
      <w:r w:rsidRPr="00151422">
        <w:t xml:space="preserve">40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</w:t>
      </w:r>
      <w:r w:rsidRPr="00151422">
        <w:t>(42+39+38+41)÷4</w:t>
      </w:r>
      <w:r w:rsidRPr="00151422">
        <w:br/>
        <w:t>=160÷4</w:t>
      </w:r>
      <w:r w:rsidRPr="00151422">
        <w:br/>
        <w:t>=40(</w:t>
      </w:r>
      <w:r w:rsidRPr="00151422">
        <w:t>岁</w:t>
      </w:r>
      <w:r w:rsidRPr="00151422">
        <w:t>)</w:t>
      </w:r>
      <w:r w:rsidRPr="00151422">
        <w:br/>
      </w:r>
      <w:r w:rsidRPr="00151422">
        <w:t>故答案为：</w:t>
      </w:r>
      <w:r w:rsidRPr="00151422">
        <w:t>40</w:t>
      </w:r>
      <w:r w:rsidRPr="00151422">
        <w:t>【分析】平均数</w:t>
      </w:r>
      <w:r w:rsidRPr="00151422">
        <w:t>=</w:t>
      </w:r>
      <w:r w:rsidRPr="00151422">
        <w:t>总数</w:t>
      </w:r>
      <w:r w:rsidRPr="00151422">
        <w:t>÷</w:t>
      </w:r>
      <w:r w:rsidRPr="00151422">
        <w:t>总份数，由此用四个人的年龄和除以</w:t>
      </w:r>
      <w:r w:rsidRPr="00151422">
        <w:t>4</w:t>
      </w:r>
      <w:r w:rsidRPr="00151422">
        <w:t>即可求出平均年龄。</w:t>
      </w:r>
    </w:p>
    <w:p w:rsidR="00BD091F" w:rsidRPr="00151422" w:rsidRDefault="00151422" w:rsidP="00151422">
      <w:pPr>
        <w:spacing w:after="0" w:line="360" w:lineRule="auto"/>
      </w:pPr>
      <w:r w:rsidRPr="00151422">
        <w:t>9.</w:t>
      </w:r>
      <w:r w:rsidRPr="00151422">
        <w:t>【答案】</w:t>
      </w:r>
      <w:r w:rsidRPr="00151422">
        <w:t xml:space="preserve">88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【解析】【解答】解：</w:t>
      </w:r>
      <w:r w:rsidRPr="00151422">
        <w:t>92×3-94×2</w:t>
      </w:r>
      <w:r w:rsidRPr="00151422">
        <w:br/>
        <w:t>=276-188</w:t>
      </w:r>
      <w:r w:rsidRPr="00151422">
        <w:br/>
        <w:t>=88(</w:t>
      </w:r>
      <w:r w:rsidRPr="00151422">
        <w:t>分</w:t>
      </w:r>
      <w:r w:rsidRPr="00151422">
        <w:t>)</w:t>
      </w:r>
      <w:r w:rsidRPr="00151422">
        <w:br/>
      </w:r>
      <w:r w:rsidRPr="00151422">
        <w:t>故答案为：</w:t>
      </w:r>
      <w:r w:rsidRPr="00151422">
        <w:t>88</w:t>
      </w:r>
      <w:r w:rsidRPr="00151422">
        <w:br/>
      </w:r>
      <w:r w:rsidRPr="00151422">
        <w:t>【分析】用三科的平均分乘</w:t>
      </w:r>
      <w:r w:rsidRPr="00151422">
        <w:t>3</w:t>
      </w:r>
      <w:r w:rsidRPr="00151422">
        <w:t>求出三科总分，用两科的平均分乘</w:t>
      </w:r>
      <w:r w:rsidRPr="00151422">
        <w:t>2</w:t>
      </w:r>
      <w:r w:rsidRPr="00151422">
        <w:t>求出两科的总分，用三科的总分减去两科的总分即可求出英语得分</w:t>
      </w:r>
      <w:r w:rsidRPr="00151422">
        <w:t>.</w:t>
      </w:r>
    </w:p>
    <w:p w:rsidR="00BD091F" w:rsidRPr="00151422" w:rsidRDefault="00151422" w:rsidP="00151422">
      <w:pPr>
        <w:spacing w:after="0" w:line="360" w:lineRule="auto"/>
      </w:pPr>
      <w:r w:rsidRPr="00151422">
        <w:t>10.</w:t>
      </w:r>
      <w:r w:rsidRPr="00151422">
        <w:t>【答案】（</w:t>
      </w:r>
      <w:r w:rsidRPr="00151422">
        <w:t>1</w:t>
      </w:r>
      <w:r w:rsidRPr="00151422">
        <w:t>）</w:t>
      </w:r>
      <w:r w:rsidRPr="00151422">
        <w:t>3</w:t>
      </w:r>
      <w:r w:rsidRPr="00151422">
        <w:t>；</w:t>
      </w:r>
      <w:r w:rsidRPr="00151422">
        <w:t>1600</w:t>
      </w:r>
      <w:r w:rsidRPr="00151422">
        <w:br/>
      </w:r>
      <w:r w:rsidRPr="00151422">
        <w:t>（</w:t>
      </w:r>
      <w:r w:rsidRPr="00151422">
        <w:t>2</w:t>
      </w:r>
      <w:r w:rsidRPr="00151422">
        <w:t>）</w:t>
      </w:r>
      <w:r w:rsidRPr="00151422">
        <w:t>6</w:t>
      </w:r>
      <w:r w:rsidRPr="00151422">
        <w:t>；</w:t>
      </w:r>
      <w:r w:rsidRPr="00151422">
        <w:t>1850</w:t>
      </w:r>
      <w:r w:rsidRPr="00151422">
        <w:br/>
      </w:r>
      <w:r w:rsidRPr="00151422">
        <w:t>（</w:t>
      </w:r>
      <w:r w:rsidRPr="00151422">
        <w:t>3</w:t>
      </w:r>
      <w:r w:rsidRPr="00151422">
        <w:t>）</w:t>
      </w:r>
      <w:r w:rsidRPr="00151422">
        <w:t xml:space="preserve">2533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【解析】【解答】（</w:t>
      </w:r>
      <w:r w:rsidRPr="00151422">
        <w:t>1</w:t>
      </w:r>
      <w:r w:rsidRPr="00151422">
        <w:t>）整个图中，</w:t>
      </w:r>
      <w:r w:rsidRPr="00151422">
        <w:t>1600</w:t>
      </w:r>
      <w:r w:rsidRPr="00151422">
        <w:t>最大，所以</w:t>
      </w:r>
      <w:r w:rsidRPr="00151422">
        <w:t>3</w:t>
      </w:r>
      <w:r w:rsidRPr="00151422">
        <w:t>月男车产量最高，是</w:t>
      </w:r>
      <w:r w:rsidRPr="00151422">
        <w:t>1600</w:t>
      </w:r>
      <w:r w:rsidRPr="00151422">
        <w:t>辆；</w:t>
      </w:r>
      <w:r w:rsidRPr="00151422">
        <w:br/>
      </w:r>
      <w:r w:rsidRPr="00151422">
        <w:t>（</w:t>
      </w:r>
      <w:r w:rsidRPr="00151422">
        <w:t>2</w:t>
      </w:r>
      <w:r w:rsidRPr="00151422">
        <w:t>）从直条的长度看，</w:t>
      </w:r>
      <w:r w:rsidRPr="00151422">
        <w:t>6</w:t>
      </w:r>
      <w:r w:rsidRPr="00151422">
        <w:t>月的两个直条最短，说明自行车产量最低，是</w:t>
      </w:r>
      <w:r w:rsidRPr="00151422">
        <w:t>900+950=1850</w:t>
      </w:r>
      <w:r w:rsidRPr="00151422">
        <w:t>（辆）；</w:t>
      </w:r>
      <w:r w:rsidRPr="00151422">
        <w:br/>
      </w:r>
      <w:r w:rsidRPr="00151422">
        <w:t>（</w:t>
      </w:r>
      <w:r w:rsidRPr="00151422">
        <w:t>3</w:t>
      </w:r>
      <w:r w:rsidRPr="00151422">
        <w:t>）（</w:t>
      </w:r>
      <w:r w:rsidRPr="00151422">
        <w:t>1400+1500+1200+1350+1600+1400+1200+1100+1400+1200+900+950</w:t>
      </w:r>
      <w:r w:rsidRPr="00151422">
        <w:t>）</w:t>
      </w:r>
      <w:r w:rsidRPr="00151422">
        <w:t>÷6=15200÷6≈2533</w:t>
      </w:r>
      <w:r w:rsidRPr="00151422">
        <w:t>（辆）</w:t>
      </w:r>
      <w:r w:rsidRPr="00151422">
        <w:br/>
      </w:r>
      <w:r w:rsidRPr="00151422">
        <w:t>故答案为：（</w:t>
      </w:r>
      <w:r w:rsidRPr="00151422">
        <w:t>1</w:t>
      </w:r>
      <w:r w:rsidRPr="00151422">
        <w:t>）</w:t>
      </w:r>
      <w:r w:rsidRPr="00151422">
        <w:t>3</w:t>
      </w:r>
      <w:r w:rsidRPr="00151422">
        <w:t>；</w:t>
      </w:r>
      <w:r w:rsidRPr="00151422">
        <w:t>1600</w:t>
      </w:r>
      <w:r w:rsidRPr="00151422">
        <w:t>；（</w:t>
      </w:r>
      <w:r w:rsidRPr="00151422">
        <w:t>2</w:t>
      </w:r>
      <w:r w:rsidRPr="00151422">
        <w:t>）</w:t>
      </w:r>
      <w:r w:rsidRPr="00151422">
        <w:t>6</w:t>
      </w:r>
      <w:r w:rsidRPr="00151422">
        <w:t>；</w:t>
      </w:r>
      <w:r w:rsidRPr="00151422">
        <w:t>1850</w:t>
      </w:r>
      <w:r w:rsidRPr="00151422">
        <w:t>；（</w:t>
      </w:r>
      <w:r w:rsidRPr="00151422">
        <w:t>3</w:t>
      </w:r>
      <w:r w:rsidRPr="00151422">
        <w:t>）</w:t>
      </w:r>
      <w:r w:rsidRPr="00151422">
        <w:t>2533</w:t>
      </w:r>
    </w:p>
    <w:p w:rsidR="00BD091F" w:rsidRPr="00151422" w:rsidRDefault="00151422" w:rsidP="00151422">
      <w:pPr>
        <w:spacing w:after="0" w:line="360" w:lineRule="auto"/>
      </w:pPr>
      <w:r w:rsidRPr="00151422">
        <w:t>【分析】（</w:t>
      </w:r>
      <w:r w:rsidRPr="00151422">
        <w:t>1</w:t>
      </w:r>
      <w:r w:rsidRPr="00151422">
        <w:t>）直条最高，说明生产的辆数最多；（</w:t>
      </w:r>
      <w:r w:rsidRPr="00151422">
        <w:t>2</w:t>
      </w:r>
      <w:r w:rsidRPr="00151422">
        <w:t>）</w:t>
      </w:r>
      <w:r w:rsidRPr="00151422">
        <w:t>6</w:t>
      </w:r>
      <w:r w:rsidRPr="00151422">
        <w:t>月的两个直条都最短，说明</w:t>
      </w:r>
      <w:r w:rsidRPr="00151422">
        <w:t>6</w:t>
      </w:r>
      <w:r w:rsidRPr="00151422">
        <w:t>月自行车产量最低，男车辆数</w:t>
      </w:r>
      <w:r w:rsidRPr="00151422">
        <w:t>+</w:t>
      </w:r>
      <w:r w:rsidRPr="00151422">
        <w:t>女车辆数</w:t>
      </w:r>
      <w:r w:rsidRPr="00151422">
        <w:t>=6</w:t>
      </w:r>
      <w:r w:rsidRPr="00151422">
        <w:t>月生产的总辆数；（</w:t>
      </w:r>
      <w:r w:rsidRPr="00151422">
        <w:t>3</w:t>
      </w:r>
      <w:r w:rsidRPr="00151422">
        <w:t>）</w:t>
      </w:r>
      <w:r w:rsidRPr="00151422">
        <w:t>6</w:t>
      </w:r>
      <w:r w:rsidRPr="00151422">
        <w:t>个月生产的男女车的总辆数</w:t>
      </w:r>
      <w:r w:rsidRPr="00151422">
        <w:t>÷</w:t>
      </w:r>
      <w:r w:rsidRPr="00151422">
        <w:t>总月数</w:t>
      </w:r>
      <w:r w:rsidRPr="00151422">
        <w:t>6=</w:t>
      </w:r>
      <w:r w:rsidRPr="00151422">
        <w:t>平均每月生产的自行车的辆数。</w:t>
      </w:r>
    </w:p>
    <w:p w:rsidR="00BD091F" w:rsidRPr="00151422" w:rsidRDefault="00151422" w:rsidP="00151422">
      <w:pPr>
        <w:spacing w:line="360" w:lineRule="auto"/>
      </w:pPr>
      <w:r w:rsidRPr="00151422">
        <w:t>四、解答题</w:t>
      </w:r>
    </w:p>
    <w:p w:rsidR="00BD091F" w:rsidRPr="00151422" w:rsidRDefault="00151422" w:rsidP="00151422">
      <w:pPr>
        <w:spacing w:after="0" w:line="360" w:lineRule="auto"/>
      </w:pPr>
      <w:r w:rsidRPr="00151422">
        <w:t>11.</w:t>
      </w:r>
      <w:r w:rsidRPr="00151422">
        <w:t>【答案】（</w:t>
      </w:r>
      <w:r w:rsidRPr="00151422">
        <w:t>1</w:t>
      </w:r>
      <w:r w:rsidRPr="00151422">
        <w:t>）解：</w:t>
      </w:r>
      <w:r w:rsidRPr="00151422">
        <w:t xml:space="preserve">                  </w:t>
      </w:r>
      <w:r w:rsidRPr="00151422">
        <w:t>第一实验小学学生人数统计图</w:t>
      </w:r>
    </w:p>
    <w:p w:rsidR="00151422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pict>
          <v:shape id="图片 8" o:spid="_x0000_i1032" type="#_x0000_t75" style="width:314.25pt;height:175.5pt;visibility:visible;mso-wrap-style:square">
            <v:imagedata r:id="rId16" o:title=""/>
          </v:shape>
        </w:pict>
      </w:r>
    </w:p>
    <w:p w:rsidR="00BD091F" w:rsidRPr="00151422" w:rsidRDefault="00151422" w:rsidP="00151422">
      <w:pPr>
        <w:spacing w:after="0" w:line="360" w:lineRule="auto"/>
      </w:pPr>
      <w:r w:rsidRPr="00151422">
        <w:t>（</w:t>
      </w:r>
      <w:r w:rsidRPr="00151422">
        <w:t>2</w:t>
      </w:r>
      <w:r w:rsidRPr="00151422">
        <w:t>）解：</w:t>
      </w:r>
    </w:p>
    <w:p w:rsidR="00BD091F" w:rsidRPr="00151422" w:rsidRDefault="00151422" w:rsidP="00151422">
      <w:pPr>
        <w:spacing w:after="0" w:line="360" w:lineRule="auto"/>
      </w:pPr>
      <w:r w:rsidRPr="00151422">
        <w:t>解法</w:t>
      </w:r>
      <w:r w:rsidRPr="00151422">
        <w:t>1</w:t>
      </w:r>
      <w:r w:rsidRPr="00151422">
        <w:t>：</w:t>
      </w:r>
      <w:r w:rsidRPr="00151422">
        <w:t>(540</w:t>
      </w:r>
      <w:r w:rsidRPr="00151422">
        <w:t>＋</w:t>
      </w:r>
      <w:r w:rsidRPr="00151422">
        <w:t>510)</w:t>
      </w:r>
      <w:r w:rsidRPr="00151422">
        <w:t>－</w:t>
      </w:r>
      <w:r w:rsidRPr="00151422">
        <w:t>(520</w:t>
      </w:r>
      <w:r w:rsidRPr="00151422">
        <w:t>＋</w:t>
      </w:r>
      <w:r w:rsidRPr="00151422">
        <w:t>450)</w:t>
      </w:r>
    </w:p>
    <w:p w:rsidR="00BD091F" w:rsidRPr="00151422" w:rsidRDefault="00151422" w:rsidP="00151422">
      <w:pPr>
        <w:spacing w:after="0" w:line="360" w:lineRule="auto"/>
      </w:pPr>
      <w:r w:rsidRPr="00151422">
        <w:t>＝</w:t>
      </w:r>
      <w:r w:rsidRPr="00151422">
        <w:t>1050</w:t>
      </w:r>
      <w:r w:rsidRPr="00151422">
        <w:t>－</w:t>
      </w:r>
      <w:r w:rsidRPr="00151422">
        <w:t>970</w:t>
      </w:r>
    </w:p>
    <w:p w:rsidR="00BD091F" w:rsidRPr="00151422" w:rsidRDefault="00151422" w:rsidP="00151422">
      <w:pPr>
        <w:spacing w:after="0" w:line="360" w:lineRule="auto"/>
      </w:pPr>
      <w:r w:rsidRPr="00151422">
        <w:t>＝</w:t>
      </w:r>
      <w:r w:rsidRPr="00151422">
        <w:t>80(</w:t>
      </w:r>
      <w:r w:rsidRPr="00151422">
        <w:t>人</w:t>
      </w:r>
      <w:r w:rsidRPr="00151422">
        <w:t>)</w:t>
      </w:r>
    </w:p>
    <w:p w:rsidR="00BD091F" w:rsidRPr="00151422" w:rsidRDefault="00151422" w:rsidP="00151422">
      <w:pPr>
        <w:spacing w:after="0" w:line="360" w:lineRule="auto"/>
      </w:pPr>
      <w:r w:rsidRPr="00151422">
        <w:t>解法</w:t>
      </w:r>
      <w:r w:rsidRPr="00151422">
        <w:t>2</w:t>
      </w:r>
      <w:r w:rsidRPr="00151422">
        <w:t>：</w:t>
      </w:r>
      <w:r w:rsidRPr="00151422">
        <w:t>(540</w:t>
      </w:r>
      <w:r w:rsidRPr="00151422">
        <w:t>－</w:t>
      </w:r>
      <w:r w:rsidRPr="00151422">
        <w:t>520)</w:t>
      </w:r>
      <w:r w:rsidRPr="00151422">
        <w:t>＋</w:t>
      </w:r>
      <w:r w:rsidRPr="00151422">
        <w:t>(510</w:t>
      </w:r>
      <w:r w:rsidRPr="00151422">
        <w:t>－</w:t>
      </w:r>
      <w:r w:rsidRPr="00151422">
        <w:t>450)</w:t>
      </w:r>
    </w:p>
    <w:p w:rsidR="00BD091F" w:rsidRPr="00151422" w:rsidRDefault="00151422" w:rsidP="00151422">
      <w:pPr>
        <w:spacing w:after="0" w:line="360" w:lineRule="auto"/>
      </w:pPr>
      <w:r w:rsidRPr="00151422">
        <w:t>＝</w:t>
      </w:r>
      <w:r w:rsidRPr="00151422">
        <w:t>20</w:t>
      </w:r>
      <w:r w:rsidRPr="00151422">
        <w:t>＋</w:t>
      </w:r>
      <w:r w:rsidRPr="00151422">
        <w:t>60</w:t>
      </w:r>
    </w:p>
    <w:p w:rsidR="00BD091F" w:rsidRPr="00151422" w:rsidRDefault="00151422" w:rsidP="00151422">
      <w:pPr>
        <w:spacing w:after="0" w:line="360" w:lineRule="auto"/>
      </w:pPr>
      <w:r w:rsidRPr="00151422">
        <w:t>＝</w:t>
      </w:r>
      <w:r w:rsidRPr="00151422">
        <w:t>80(</w:t>
      </w:r>
      <w:r w:rsidRPr="00151422">
        <w:t>人</w:t>
      </w:r>
      <w:r w:rsidRPr="00151422">
        <w:t>)</w:t>
      </w:r>
    </w:p>
    <w:p w:rsidR="00BD091F" w:rsidRPr="00151422" w:rsidRDefault="00151422" w:rsidP="00151422">
      <w:pPr>
        <w:spacing w:after="0" w:line="360" w:lineRule="auto"/>
      </w:pPr>
      <w:r w:rsidRPr="00151422">
        <w:t>答：第一实验小学</w:t>
      </w:r>
      <w:r w:rsidRPr="00151422">
        <w:t>2004</w:t>
      </w:r>
      <w:r w:rsidRPr="00151422">
        <w:t>年比</w:t>
      </w:r>
      <w:r w:rsidRPr="00151422">
        <w:t>2003</w:t>
      </w:r>
      <w:r w:rsidRPr="00151422">
        <w:t>年多</w:t>
      </w:r>
      <w:r w:rsidRPr="00151422">
        <w:t>80</w:t>
      </w:r>
      <w:r w:rsidRPr="00151422">
        <w:t>人。观察统计图，这个学校的招生逐年呈上升趋势</w:t>
      </w:r>
      <w:r w:rsidRPr="00151422">
        <w:t>.</w:t>
      </w:r>
      <w:r w:rsidRPr="00151422">
        <w:t>每年都比上一年增长近</w:t>
      </w:r>
      <w:r w:rsidRPr="00151422">
        <w:t>100</w:t>
      </w:r>
      <w:r w:rsidRPr="00151422">
        <w:t>人</w:t>
      </w:r>
      <w:r w:rsidRPr="00151422">
        <w:t>.</w:t>
      </w:r>
      <w:r w:rsidRPr="00151422">
        <w:t>因此预计</w:t>
      </w:r>
      <w:r w:rsidRPr="00151422">
        <w:t>2007</w:t>
      </w:r>
      <w:r w:rsidRPr="00151422">
        <w:t>年全校会有</w:t>
      </w:r>
      <w:r w:rsidRPr="00151422">
        <w:t>1400</w:t>
      </w:r>
      <w:r w:rsidRPr="00151422">
        <w:t>人左右。从统计图中发现每一年入学的男生都要比女生多。男生的总人数多于女生，可以想到其他学校男生也会比女生多。从而看出我国人口男、女比例有些失调。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【解析】【分析】</w:t>
      </w:r>
      <w:r w:rsidRPr="00151422">
        <w:t>(1)</w:t>
      </w:r>
      <w:r w:rsidRPr="00151422">
        <w:t>横轴表示年份，竖轴表示人数，用灰色长条表示男生，红色长条表示女生，根据统计表中的数据绘制条形统计图；</w:t>
      </w:r>
      <w:r w:rsidRPr="00151422">
        <w:t>(2)</w:t>
      </w:r>
      <w:r w:rsidRPr="00151422">
        <w:t>用</w:t>
      </w:r>
      <w:r w:rsidRPr="00151422">
        <w:t>2004</w:t>
      </w:r>
      <w:r w:rsidRPr="00151422">
        <w:t>年总人数减去</w:t>
      </w:r>
      <w:r w:rsidRPr="00151422">
        <w:t>2003</w:t>
      </w:r>
      <w:r w:rsidRPr="00151422">
        <w:t>年总人数即可求出多的人数；根据人数的变化情况估计</w:t>
      </w:r>
      <w:r w:rsidRPr="00151422">
        <w:t>2007</w:t>
      </w:r>
      <w:r w:rsidRPr="00151422">
        <w:t>年的人数；根据统计图中的数据说出自己的发现即可。</w:t>
      </w:r>
    </w:p>
    <w:p w:rsidR="00BD091F" w:rsidRPr="00151422" w:rsidRDefault="00151422" w:rsidP="00151422">
      <w:pPr>
        <w:spacing w:after="0" w:line="360" w:lineRule="auto"/>
      </w:pPr>
      <w:r w:rsidRPr="00151422">
        <w:t>12.</w:t>
      </w:r>
      <w:r w:rsidRPr="00151422">
        <w:t>【答案】</w:t>
      </w:r>
      <w:r w:rsidRPr="00151422">
        <w:t xml:space="preserve"> </w:t>
      </w:r>
      <w:r w:rsidRPr="00151422">
        <w:t>解：填表如下：</w:t>
      </w:r>
    </w:p>
    <w:p w:rsidR="00BD091F" w:rsidRPr="00151422" w:rsidRDefault="007E21D7" w:rsidP="00151422">
      <w:pPr>
        <w:spacing w:after="0" w:line="360" w:lineRule="auto"/>
      </w:pPr>
      <w:r>
        <w:rPr>
          <w:noProof/>
          <w:lang w:eastAsia="zh-CN"/>
        </w:rPr>
        <w:pict>
          <v:shape id="图片 9" o:spid="_x0000_i1033" type="#_x0000_t75" style="width:346.5pt;height:213pt;visibility:visible;mso-wrap-style:square">
            <v:imagedata r:id="rId17" o:title=""/>
          </v:shape>
        </w:pict>
      </w:r>
    </w:p>
    <w:p w:rsidR="00BD091F" w:rsidRPr="00151422" w:rsidRDefault="00151422" w:rsidP="00151422">
      <w:pPr>
        <w:spacing w:after="0" w:line="360" w:lineRule="auto"/>
      </w:pPr>
      <w:r w:rsidRPr="00151422">
        <w:t>【解析】【分析】统计图中灰色表示城镇，蓝色表示农村，把统计图中数据填入对应的表格中即可。</w:t>
      </w:r>
    </w:p>
    <w:p w:rsidR="00BD091F" w:rsidRPr="00151422" w:rsidRDefault="00151422" w:rsidP="00151422">
      <w:pPr>
        <w:spacing w:line="360" w:lineRule="auto"/>
      </w:pPr>
      <w:r w:rsidRPr="00151422">
        <w:t>五、综合题</w:t>
      </w:r>
    </w:p>
    <w:p w:rsidR="00BD091F" w:rsidRPr="00151422" w:rsidRDefault="00151422" w:rsidP="00151422">
      <w:pPr>
        <w:spacing w:after="0" w:line="360" w:lineRule="auto"/>
      </w:pPr>
      <w:r w:rsidRPr="00151422">
        <w:t>13.</w:t>
      </w:r>
      <w:r w:rsidRPr="00151422">
        <w:t>【答案】</w:t>
      </w:r>
      <w:r w:rsidRPr="00151422">
        <w:t xml:space="preserve"> </w:t>
      </w:r>
      <w:r w:rsidRPr="00151422">
        <w:t>（</w:t>
      </w:r>
      <w:r w:rsidRPr="00151422">
        <w:t>1</w:t>
      </w:r>
      <w:r w:rsidRPr="00151422">
        <w:t>）</w:t>
      </w:r>
      <w:r w:rsidRPr="00151422">
        <w:t>51</w:t>
      </w:r>
      <w:r w:rsidRPr="00151422">
        <w:t>，</w:t>
      </w:r>
      <w:r w:rsidRPr="00151422">
        <w:t>48</w:t>
      </w:r>
      <w:r w:rsidRPr="00151422">
        <w:t>，</w:t>
      </w:r>
      <w:r w:rsidRPr="00151422">
        <w:t>55</w:t>
      </w:r>
      <w:r w:rsidRPr="00151422">
        <w:t>，</w:t>
      </w:r>
      <w:r w:rsidRPr="00151422">
        <w:t>50</w:t>
      </w:r>
      <w:r w:rsidRPr="00151422">
        <w:t>，</w:t>
      </w:r>
      <w:r w:rsidRPr="00151422">
        <w:t>52</w:t>
      </w:r>
      <w:r w:rsidRPr="00151422">
        <w:t>，</w:t>
      </w:r>
      <w:r w:rsidRPr="00151422">
        <w:t>56</w:t>
      </w:r>
      <w:r w:rsidRPr="00151422">
        <w:t>，</w:t>
      </w:r>
      <w:r w:rsidRPr="00151422">
        <w:t>312</w:t>
      </w:r>
      <w:r w:rsidRPr="00151422">
        <w:br/>
      </w:r>
      <w:r w:rsidRPr="00151422">
        <w:t>（</w:t>
      </w:r>
      <w:r w:rsidRPr="00151422">
        <w:t>2</w:t>
      </w:r>
      <w:r w:rsidRPr="00151422">
        <w:t>）</w:t>
      </w:r>
      <w:r w:rsidRPr="00151422">
        <w:t xml:space="preserve">52 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【解析】【解答】（</w:t>
      </w:r>
      <w:r w:rsidRPr="00151422">
        <w:t>1</w:t>
      </w:r>
      <w:r w:rsidRPr="00151422">
        <w:t>）合计：</w:t>
      </w:r>
      <w:r w:rsidRPr="00151422">
        <w:t>51+48+55+50+52+56=312</w:t>
      </w:r>
      <w:r w:rsidRPr="00151422">
        <w:t>（人）</w:t>
      </w:r>
      <w:r w:rsidRPr="00151422">
        <w:br/>
        <w:t xml:space="preserve"> </w:t>
      </w:r>
      <w:r w:rsidRPr="00151422">
        <w:t>（</w:t>
      </w:r>
      <w:r w:rsidRPr="00151422">
        <w:t>2</w:t>
      </w:r>
      <w:r w:rsidRPr="00151422">
        <w:t>）</w:t>
      </w:r>
      <w:r w:rsidRPr="00151422">
        <w:t>312÷6=52</w:t>
      </w:r>
      <w:r w:rsidRPr="00151422">
        <w:t>（人）。</w:t>
      </w:r>
      <w:r w:rsidRPr="00151422">
        <w:br/>
        <w:t xml:space="preserve"> </w:t>
      </w:r>
      <w:r w:rsidRPr="00151422">
        <w:t>故答案为：（</w:t>
      </w:r>
      <w:r w:rsidRPr="00151422">
        <w:t>1</w:t>
      </w:r>
      <w:r w:rsidRPr="00151422">
        <w:t>）</w:t>
      </w:r>
      <w:r w:rsidRPr="00151422">
        <w:t>51</w:t>
      </w:r>
      <w:r w:rsidRPr="00151422">
        <w:t>，</w:t>
      </w:r>
      <w:r w:rsidRPr="00151422">
        <w:t>48</w:t>
      </w:r>
      <w:r w:rsidRPr="00151422">
        <w:t>，</w:t>
      </w:r>
      <w:r w:rsidRPr="00151422">
        <w:t>55</w:t>
      </w:r>
      <w:r w:rsidRPr="00151422">
        <w:t>，</w:t>
      </w:r>
      <w:r w:rsidRPr="00151422">
        <w:t>50</w:t>
      </w:r>
      <w:r w:rsidRPr="00151422">
        <w:t>，</w:t>
      </w:r>
      <w:r w:rsidRPr="00151422">
        <w:t>52</w:t>
      </w:r>
      <w:r w:rsidRPr="00151422">
        <w:t>，</w:t>
      </w:r>
      <w:r w:rsidRPr="00151422">
        <w:t>56</w:t>
      </w:r>
      <w:r w:rsidRPr="00151422">
        <w:t>，</w:t>
      </w:r>
      <w:r w:rsidRPr="00151422">
        <w:t>312</w:t>
      </w:r>
      <w:r w:rsidRPr="00151422">
        <w:t>；（</w:t>
      </w:r>
      <w:r w:rsidRPr="00151422">
        <w:t>2</w:t>
      </w:r>
      <w:r w:rsidRPr="00151422">
        <w:t>）</w:t>
      </w:r>
      <w:r w:rsidRPr="00151422">
        <w:t xml:space="preserve">52. </w:t>
      </w:r>
    </w:p>
    <w:p w:rsidR="00BD091F" w:rsidRPr="00151422" w:rsidRDefault="00151422" w:rsidP="00151422">
      <w:pPr>
        <w:spacing w:after="0" w:line="360" w:lineRule="auto"/>
      </w:pPr>
      <w:r w:rsidRPr="00151422">
        <w:t>【分析】（</w:t>
      </w:r>
      <w:r w:rsidRPr="00151422">
        <w:t>1</w:t>
      </w:r>
      <w:r w:rsidRPr="00151422">
        <w:t>）根据数据填一到六班的人数，再用加法计算合计即可；</w:t>
      </w:r>
      <w:r w:rsidRPr="00151422">
        <w:br/>
        <w:t xml:space="preserve"> </w:t>
      </w:r>
      <w:r w:rsidRPr="00151422">
        <w:t>（</w:t>
      </w:r>
      <w:r w:rsidRPr="00151422">
        <w:t>2</w:t>
      </w:r>
      <w:r w:rsidRPr="00151422">
        <w:t>）平均每班的人数</w:t>
      </w:r>
      <w:r w:rsidRPr="00151422">
        <w:t>=</w:t>
      </w:r>
      <w:r w:rsidRPr="00151422">
        <w:t>六个班的人数之和</w:t>
      </w:r>
      <w:r w:rsidRPr="00151422">
        <w:t>÷6</w:t>
      </w:r>
      <w:r w:rsidRPr="00151422">
        <w:t>；代入数据即可。</w:t>
      </w:r>
    </w:p>
    <w:p w:rsidR="00BD091F" w:rsidRPr="00151422" w:rsidRDefault="00151422" w:rsidP="00151422">
      <w:pPr>
        <w:spacing w:line="360" w:lineRule="auto"/>
      </w:pPr>
      <w:r w:rsidRPr="00151422">
        <w:t>六、应用题</w:t>
      </w:r>
    </w:p>
    <w:p w:rsidR="00BD091F" w:rsidRPr="00151422" w:rsidRDefault="00151422" w:rsidP="00151422">
      <w:pPr>
        <w:spacing w:after="0" w:line="360" w:lineRule="auto"/>
      </w:pPr>
      <w:r w:rsidRPr="00151422">
        <w:t>14.</w:t>
      </w:r>
      <w:r w:rsidRPr="00151422">
        <w:t>【答案】</w:t>
      </w:r>
      <w:r w:rsidRPr="00151422">
        <w:t>576÷4÷3=48(</w:t>
      </w:r>
      <w:r w:rsidRPr="00151422">
        <w:t>人</w:t>
      </w:r>
      <w:r w:rsidRPr="00151422">
        <w:t>)</w:t>
      </w:r>
      <w:r w:rsidRPr="00151422">
        <w:br/>
      </w:r>
      <w:r w:rsidRPr="00151422">
        <w:t>答：每班有</w:t>
      </w:r>
      <w:r w:rsidRPr="00151422">
        <w:t>48</w:t>
      </w:r>
      <w:r w:rsidRPr="00151422">
        <w:t>人</w:t>
      </w:r>
      <w:r w:rsidRPr="00151422">
        <w:t xml:space="preserve">  </w:t>
      </w:r>
    </w:p>
    <w:p w:rsidR="00BD091F" w:rsidRPr="00151422" w:rsidRDefault="00151422" w:rsidP="00151422">
      <w:pPr>
        <w:spacing w:after="0" w:line="360" w:lineRule="auto"/>
      </w:pPr>
      <w:r w:rsidRPr="00151422">
        <w:t>【解析】【分析】本题考点：平均数的含义及求平均数的方法．</w:t>
      </w:r>
      <w:r w:rsidRPr="00151422">
        <w:br/>
      </w:r>
      <w:r w:rsidRPr="00151422">
        <w:t>此题属于典型的连除应用题，解答时注意弄清每步求什么，来确定运算方法．</w:t>
      </w:r>
      <w:r w:rsidRPr="00151422">
        <w:br/>
      </w:r>
      <w:r w:rsidRPr="00151422">
        <w:t>用</w:t>
      </w:r>
      <w:r w:rsidRPr="00151422">
        <w:t>576÷3</w:t>
      </w:r>
      <w:r w:rsidRPr="00151422">
        <w:t>求出</w:t>
      </w:r>
      <w:r w:rsidRPr="00151422">
        <w:t>4</w:t>
      </w:r>
      <w:r w:rsidRPr="00151422">
        <w:t>个班的总人数，再除以</w:t>
      </w:r>
      <w:r w:rsidRPr="00151422">
        <w:t>4</w:t>
      </w:r>
      <w:r w:rsidRPr="00151422">
        <w:t>就是平均每班的人数．</w:t>
      </w:r>
    </w:p>
    <w:sectPr w:rsidR="00BD091F" w:rsidRPr="00151422">
      <w:headerReference w:type="even" r:id="rId18"/>
      <w:headerReference w:type="default" r:id="rId19"/>
      <w:footerReference w:type="default" r:id="rId2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A4" w:rsidRDefault="004823A4">
      <w:pPr>
        <w:spacing w:after="0" w:line="240" w:lineRule="auto"/>
      </w:pPr>
      <w:r>
        <w:separator/>
      </w:r>
    </w:p>
  </w:endnote>
  <w:endnote w:type="continuationSeparator" w:id="0">
    <w:p w:rsidR="004823A4" w:rsidRDefault="00482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1F" w:rsidRPr="00151422" w:rsidRDefault="00151422" w:rsidP="00151422">
    <w:pPr>
      <w:pStyle w:val="a4"/>
    </w:pPr>
    <w:r>
      <w:t xml:space="preserve"> </w:t>
    </w:r>
    <w:r w:rsidRPr="00151422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A4" w:rsidRDefault="004823A4">
      <w:pPr>
        <w:spacing w:after="0" w:line="240" w:lineRule="auto"/>
      </w:pPr>
      <w:r>
        <w:separator/>
      </w:r>
    </w:p>
  </w:footnote>
  <w:footnote w:type="continuationSeparator" w:id="0">
    <w:p w:rsidR="004823A4" w:rsidRDefault="00482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1F" w:rsidRDefault="007E21D7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BD091F" w:rsidRDefault="001514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BD091F" w:rsidRDefault="00151422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BD091F" w:rsidRDefault="00151422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1F" w:rsidRPr="00151422" w:rsidRDefault="00151422" w:rsidP="007E21D7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69E8"/>
    <w:multiLevelType w:val="hybridMultilevel"/>
    <w:tmpl w:val="8676E212"/>
    <w:lvl w:ilvl="0" w:tplc="86149435">
      <w:start w:val="1"/>
      <w:numFmt w:val="decimal"/>
      <w:lvlText w:val="%1."/>
      <w:lvlJc w:val="left"/>
      <w:pPr>
        <w:ind w:left="720" w:hanging="360"/>
      </w:pPr>
    </w:lvl>
    <w:lvl w:ilvl="1" w:tplc="86149435" w:tentative="1">
      <w:start w:val="1"/>
      <w:numFmt w:val="lowerLetter"/>
      <w:lvlText w:val="%2."/>
      <w:lvlJc w:val="left"/>
      <w:pPr>
        <w:ind w:left="1440" w:hanging="360"/>
      </w:pPr>
    </w:lvl>
    <w:lvl w:ilvl="2" w:tplc="86149435" w:tentative="1">
      <w:start w:val="1"/>
      <w:numFmt w:val="lowerRoman"/>
      <w:lvlText w:val="%3."/>
      <w:lvlJc w:val="right"/>
      <w:pPr>
        <w:ind w:left="2160" w:hanging="180"/>
      </w:pPr>
    </w:lvl>
    <w:lvl w:ilvl="3" w:tplc="86149435" w:tentative="1">
      <w:start w:val="1"/>
      <w:numFmt w:val="decimal"/>
      <w:lvlText w:val="%4."/>
      <w:lvlJc w:val="left"/>
      <w:pPr>
        <w:ind w:left="2880" w:hanging="360"/>
      </w:pPr>
    </w:lvl>
    <w:lvl w:ilvl="4" w:tplc="86149435" w:tentative="1">
      <w:start w:val="1"/>
      <w:numFmt w:val="lowerLetter"/>
      <w:lvlText w:val="%5."/>
      <w:lvlJc w:val="left"/>
      <w:pPr>
        <w:ind w:left="3600" w:hanging="360"/>
      </w:pPr>
    </w:lvl>
    <w:lvl w:ilvl="5" w:tplc="86149435" w:tentative="1">
      <w:start w:val="1"/>
      <w:numFmt w:val="lowerRoman"/>
      <w:lvlText w:val="%6."/>
      <w:lvlJc w:val="right"/>
      <w:pPr>
        <w:ind w:left="4320" w:hanging="180"/>
      </w:pPr>
    </w:lvl>
    <w:lvl w:ilvl="6" w:tplc="86149435" w:tentative="1">
      <w:start w:val="1"/>
      <w:numFmt w:val="decimal"/>
      <w:lvlText w:val="%7."/>
      <w:lvlJc w:val="left"/>
      <w:pPr>
        <w:ind w:left="5040" w:hanging="360"/>
      </w:pPr>
    </w:lvl>
    <w:lvl w:ilvl="7" w:tplc="86149435" w:tentative="1">
      <w:start w:val="1"/>
      <w:numFmt w:val="lowerLetter"/>
      <w:lvlText w:val="%8."/>
      <w:lvlJc w:val="left"/>
      <w:pPr>
        <w:ind w:left="5760" w:hanging="360"/>
      </w:pPr>
    </w:lvl>
    <w:lvl w:ilvl="8" w:tplc="8614943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3431"/>
    <w:multiLevelType w:val="hybridMultilevel"/>
    <w:tmpl w:val="14AC61EE"/>
    <w:lvl w:ilvl="0" w:tplc="27566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5142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3E3AF7"/>
    <w:rsid w:val="004621D6"/>
    <w:rsid w:val="004823A4"/>
    <w:rsid w:val="004A7EC2"/>
    <w:rsid w:val="004B0B79"/>
    <w:rsid w:val="0052166A"/>
    <w:rsid w:val="00570E98"/>
    <w:rsid w:val="006B7A92"/>
    <w:rsid w:val="006D054F"/>
    <w:rsid w:val="006E2DA6"/>
    <w:rsid w:val="00751BBD"/>
    <w:rsid w:val="00777D0A"/>
    <w:rsid w:val="007E21D7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D091F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5" Type="http://schemas.openxmlformats.org/officeDocument/2006/relationships/image" Target="media/image6.gif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2051A3-7B2D-468F-A625-7C0DD7AF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535</Words>
  <Characters>3053</Characters>
  <Application>Microsoft Office Word</Application>
  <DocSecurity>0</DocSecurity>
  <Lines>25</Lines>
  <Paragraphs>7</Paragraphs>
  <ScaleCrop>false</ScaleCrop>
  <Company>Microsoft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2019-12-25T02:40:00Z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